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0039CE" w14:textId="11C7716C" w:rsidR="008A670D" w:rsidRPr="00893820" w:rsidRDefault="00672394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RI.7011.1.1.202</w:t>
      </w:r>
      <w:r w:rsidR="00B24E74" w:rsidRPr="00893820">
        <w:rPr>
          <w:rFonts w:ascii="Verdana" w:hAnsi="Verdana" w:cs="Times New Roman"/>
          <w:lang w:eastAsia="pl-PL"/>
        </w:rPr>
        <w:t>6</w:t>
      </w:r>
      <w:r w:rsidRPr="00893820">
        <w:rPr>
          <w:rFonts w:ascii="Verdana" w:hAnsi="Verdana" w:cs="Times New Roman"/>
          <w:lang w:eastAsia="pl-PL"/>
        </w:rPr>
        <w:t>.DK</w:t>
      </w:r>
    </w:p>
    <w:p w14:paraId="5BB664FB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color w:val="808080"/>
          <w:lang w:eastAsia="pl-PL"/>
        </w:rPr>
      </w:pPr>
    </w:p>
    <w:p w14:paraId="7F4CE685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color w:val="808080"/>
          <w:lang w:eastAsia="pl-PL"/>
        </w:rPr>
      </w:pPr>
    </w:p>
    <w:p w14:paraId="44346764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color w:val="808080"/>
          <w:lang w:eastAsia="pl-PL"/>
        </w:rPr>
      </w:pPr>
    </w:p>
    <w:p w14:paraId="296F3089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color w:val="808080"/>
          <w:lang w:eastAsia="pl-PL"/>
        </w:rPr>
      </w:pPr>
    </w:p>
    <w:p w14:paraId="29A5BD01" w14:textId="77777777" w:rsidR="008A670D" w:rsidRPr="00893820" w:rsidRDefault="009F464C" w:rsidP="00893820">
      <w:pPr>
        <w:spacing w:after="0"/>
        <w:jc w:val="center"/>
        <w:rPr>
          <w:rFonts w:ascii="Verdana" w:hAnsi="Verdana" w:cs="Times New Roman"/>
          <w:b/>
          <w:bCs/>
          <w:u w:val="single"/>
          <w:lang w:eastAsia="pl-PL"/>
        </w:rPr>
      </w:pPr>
      <w:r w:rsidRPr="00893820">
        <w:rPr>
          <w:rFonts w:ascii="Verdana" w:hAnsi="Verdana" w:cs="Times New Roman"/>
          <w:b/>
          <w:bCs/>
          <w:u w:val="single"/>
          <w:lang w:eastAsia="pl-PL"/>
        </w:rPr>
        <w:t>Opis przedmiotu zamówienia</w:t>
      </w:r>
    </w:p>
    <w:p w14:paraId="5650A2E8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 xml:space="preserve">dla zadania inwestycyjnego </w:t>
      </w:r>
      <w:proofErr w:type="spellStart"/>
      <w:r w:rsidRPr="00893820">
        <w:rPr>
          <w:rFonts w:ascii="Verdana" w:hAnsi="Verdana" w:cs="Times New Roman"/>
          <w:b/>
          <w:bCs/>
          <w:lang w:eastAsia="pl-PL"/>
        </w:rPr>
        <w:t>pn</w:t>
      </w:r>
      <w:proofErr w:type="spellEnd"/>
      <w:r w:rsidRPr="00893820">
        <w:rPr>
          <w:rFonts w:ascii="Verdana" w:hAnsi="Verdana" w:cs="Times New Roman"/>
          <w:b/>
          <w:bCs/>
          <w:lang w:eastAsia="pl-PL"/>
        </w:rPr>
        <w:t>:</w:t>
      </w:r>
    </w:p>
    <w:p w14:paraId="6E868C6C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color w:val="808080"/>
          <w:lang w:eastAsia="pl-PL"/>
        </w:rPr>
      </w:pPr>
    </w:p>
    <w:p w14:paraId="3AC60BE3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color w:val="808080"/>
          <w:lang w:eastAsia="pl-PL"/>
        </w:rPr>
      </w:pPr>
    </w:p>
    <w:p w14:paraId="5AC2D8A8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color w:val="808080"/>
          <w:lang w:eastAsia="pl-PL"/>
        </w:rPr>
      </w:pPr>
    </w:p>
    <w:p w14:paraId="7FFE9306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color w:val="808080"/>
          <w:lang w:eastAsia="pl-PL"/>
        </w:rPr>
      </w:pPr>
    </w:p>
    <w:p w14:paraId="645B3FE5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color w:val="808080"/>
          <w:lang w:eastAsia="pl-PL"/>
        </w:rPr>
      </w:pPr>
    </w:p>
    <w:p w14:paraId="1BAF11A1" w14:textId="625D0E53" w:rsidR="008A670D" w:rsidRPr="00893820" w:rsidRDefault="00322A4E" w:rsidP="00893820">
      <w:pPr>
        <w:spacing w:after="0"/>
        <w:jc w:val="center"/>
        <w:rPr>
          <w:rFonts w:ascii="Verdana" w:hAnsi="Verdana"/>
          <w:b/>
          <w:bCs/>
        </w:rPr>
      </w:pPr>
      <w:r w:rsidRPr="00893820">
        <w:rPr>
          <w:rFonts w:ascii="Verdana" w:hAnsi="Verdana"/>
        </w:rPr>
        <w:t>Opracowanie</w:t>
      </w:r>
      <w:r w:rsidR="008A670D" w:rsidRPr="00893820">
        <w:rPr>
          <w:rFonts w:ascii="Verdana" w:hAnsi="Verdana"/>
        </w:rPr>
        <w:t xml:space="preserve"> dokumentacji projektowej dla zadania: </w:t>
      </w:r>
      <w:r w:rsidR="005C26F5" w:rsidRPr="00893820">
        <w:rPr>
          <w:rFonts w:ascii="Verdana" w:hAnsi="Verdana"/>
        </w:rPr>
        <w:br/>
      </w:r>
      <w:r w:rsidR="008A670D" w:rsidRPr="00893820">
        <w:rPr>
          <w:rFonts w:ascii="Verdana" w:hAnsi="Verdana"/>
        </w:rPr>
        <w:t>„</w:t>
      </w:r>
      <w:r w:rsidR="003859F4" w:rsidRPr="00893820">
        <w:rPr>
          <w:rFonts w:ascii="Verdana" w:hAnsi="Verdana"/>
        </w:rPr>
        <w:t>Przebudowa drogi gminnej NR 335001T ul. Wrzosowa w Czostkowie</w:t>
      </w:r>
      <w:r w:rsidR="003859F4" w:rsidRPr="00893820">
        <w:rPr>
          <w:rFonts w:ascii="Verdana" w:hAnsi="Verdana"/>
        </w:rPr>
        <w:br/>
        <w:t xml:space="preserve"> poprzez wykonanie odwodnienia</w:t>
      </w:r>
      <w:r w:rsidR="008A670D" w:rsidRPr="00893820">
        <w:rPr>
          <w:rFonts w:ascii="Verdana" w:hAnsi="Verdana"/>
        </w:rPr>
        <w:t>”</w:t>
      </w:r>
    </w:p>
    <w:p w14:paraId="2644145F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b/>
          <w:bCs/>
          <w:lang w:eastAsia="pl-PL"/>
        </w:rPr>
      </w:pPr>
    </w:p>
    <w:p w14:paraId="1CCE53E9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color w:val="808080"/>
          <w:lang w:eastAsia="pl-PL"/>
        </w:rPr>
      </w:pPr>
    </w:p>
    <w:p w14:paraId="3275CB7E" w14:textId="77777777" w:rsidR="008A670D" w:rsidRPr="00893820" w:rsidRDefault="008A670D" w:rsidP="00893820">
      <w:pPr>
        <w:spacing w:after="0"/>
        <w:jc w:val="center"/>
        <w:rPr>
          <w:rFonts w:ascii="Verdana" w:hAnsi="Verdana" w:cs="Times New Roman"/>
          <w:lang w:eastAsia="pl-PL"/>
        </w:rPr>
      </w:pPr>
    </w:p>
    <w:p w14:paraId="6C0C5CF0" w14:textId="77777777" w:rsidR="008A670D" w:rsidRPr="00893820" w:rsidRDefault="008A670D" w:rsidP="00893820">
      <w:pPr>
        <w:spacing w:after="0"/>
        <w:rPr>
          <w:rFonts w:ascii="Verdana" w:hAnsi="Verdana" w:cs="Times New Roman"/>
          <w:lang w:eastAsia="pl-PL"/>
        </w:rPr>
      </w:pPr>
    </w:p>
    <w:p w14:paraId="595DEE97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lang w:eastAsia="pl-PL"/>
        </w:rPr>
      </w:pPr>
    </w:p>
    <w:p w14:paraId="0396F81E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lang w:eastAsia="pl-PL"/>
        </w:rPr>
      </w:pPr>
    </w:p>
    <w:p w14:paraId="51B94188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lang w:eastAsia="pl-PL"/>
        </w:rPr>
      </w:pPr>
    </w:p>
    <w:p w14:paraId="4B13E5CF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55640326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78D9B78C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53636188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26A178FF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1BAB9945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21239C3F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6E2DEEDB" w14:textId="77777777" w:rsidR="008A670D" w:rsidRPr="00893820" w:rsidRDefault="008A670D" w:rsidP="00893820">
      <w:pPr>
        <w:spacing w:after="0"/>
        <w:rPr>
          <w:rFonts w:ascii="Verdana" w:hAnsi="Verdana" w:cs="Times New Roman"/>
          <w:b/>
          <w:bCs/>
          <w:color w:val="808080"/>
          <w:kern w:val="32"/>
          <w:lang w:eastAsia="pl-PL"/>
        </w:rPr>
      </w:pPr>
    </w:p>
    <w:p w14:paraId="73313CD2" w14:textId="77777777" w:rsidR="008A670D" w:rsidRPr="00893820" w:rsidRDefault="008A670D" w:rsidP="00893820">
      <w:pPr>
        <w:spacing w:after="0"/>
        <w:rPr>
          <w:rFonts w:ascii="Verdana" w:hAnsi="Verdana" w:cs="Times New Roman"/>
          <w:kern w:val="32"/>
          <w:lang w:eastAsia="pl-PL"/>
        </w:rPr>
      </w:pPr>
    </w:p>
    <w:p w14:paraId="42F72878" w14:textId="77777777" w:rsidR="008A670D" w:rsidRPr="00893820" w:rsidRDefault="008A670D" w:rsidP="00893820">
      <w:pPr>
        <w:spacing w:after="0"/>
        <w:rPr>
          <w:rFonts w:ascii="Verdana" w:hAnsi="Verdana" w:cs="Times New Roman"/>
          <w:kern w:val="32"/>
          <w:lang w:eastAsia="pl-PL"/>
        </w:rPr>
      </w:pPr>
    </w:p>
    <w:p w14:paraId="1ED857E4" w14:textId="77777777" w:rsidR="008A670D" w:rsidRPr="00893820" w:rsidRDefault="008A670D" w:rsidP="00893820">
      <w:pPr>
        <w:spacing w:after="0"/>
        <w:rPr>
          <w:rFonts w:ascii="Verdana" w:hAnsi="Verdana" w:cs="Times New Roman"/>
          <w:kern w:val="32"/>
          <w:lang w:eastAsia="pl-PL"/>
        </w:rPr>
      </w:pPr>
    </w:p>
    <w:p w14:paraId="6CB08690" w14:textId="11773B98" w:rsidR="008A670D" w:rsidRPr="00893820" w:rsidRDefault="009F464C" w:rsidP="00893820">
      <w:pPr>
        <w:spacing w:after="0"/>
        <w:jc w:val="center"/>
        <w:rPr>
          <w:rFonts w:ascii="Verdana" w:hAnsi="Verdana" w:cs="Times New Roman"/>
          <w:kern w:val="32"/>
          <w:lang w:eastAsia="pl-PL"/>
        </w:rPr>
      </w:pPr>
      <w:r w:rsidRPr="00893820">
        <w:rPr>
          <w:rFonts w:ascii="Verdana" w:hAnsi="Verdana" w:cs="Times New Roman"/>
          <w:kern w:val="32"/>
          <w:lang w:eastAsia="pl-PL"/>
        </w:rPr>
        <w:t>Krasocin</w:t>
      </w:r>
      <w:r w:rsidR="008A670D" w:rsidRPr="00893820">
        <w:rPr>
          <w:rFonts w:ascii="Verdana" w:hAnsi="Verdana" w:cs="Times New Roman"/>
          <w:kern w:val="32"/>
          <w:lang w:eastAsia="pl-PL"/>
        </w:rPr>
        <w:br/>
        <w:t xml:space="preserve"> </w:t>
      </w:r>
      <w:r w:rsidR="003859F4" w:rsidRPr="00893820">
        <w:rPr>
          <w:rFonts w:ascii="Verdana" w:hAnsi="Verdana" w:cs="Times New Roman"/>
          <w:kern w:val="32"/>
          <w:lang w:eastAsia="pl-PL"/>
        </w:rPr>
        <w:t>marzec</w:t>
      </w:r>
      <w:r w:rsidR="008A670D" w:rsidRPr="00893820">
        <w:rPr>
          <w:rFonts w:ascii="Verdana" w:hAnsi="Verdana" w:cs="Times New Roman"/>
          <w:kern w:val="32"/>
          <w:lang w:eastAsia="pl-PL"/>
        </w:rPr>
        <w:t xml:space="preserve"> 202</w:t>
      </w:r>
      <w:r w:rsidR="003859F4" w:rsidRPr="00893820">
        <w:rPr>
          <w:rFonts w:ascii="Verdana" w:hAnsi="Verdana" w:cs="Times New Roman"/>
          <w:kern w:val="32"/>
          <w:lang w:eastAsia="pl-PL"/>
        </w:rPr>
        <w:t>6</w:t>
      </w:r>
    </w:p>
    <w:p w14:paraId="4B27401E" w14:textId="77777777" w:rsidR="008A670D" w:rsidRPr="00893820" w:rsidRDefault="008A670D" w:rsidP="00893820">
      <w:pPr>
        <w:spacing w:after="0"/>
        <w:rPr>
          <w:rFonts w:ascii="Verdana" w:hAnsi="Verdana" w:cs="Times New Roman"/>
          <w:kern w:val="32"/>
          <w:lang w:eastAsia="pl-PL"/>
        </w:rPr>
      </w:pPr>
    </w:p>
    <w:p w14:paraId="3BD397D7" w14:textId="77777777" w:rsidR="008A670D" w:rsidRPr="00893820" w:rsidRDefault="008A670D" w:rsidP="00893820">
      <w:pPr>
        <w:keepNext/>
        <w:spacing w:after="0"/>
        <w:jc w:val="both"/>
        <w:outlineLvl w:val="0"/>
        <w:rPr>
          <w:rFonts w:ascii="Verdana" w:hAnsi="Verdana" w:cs="Times New Roman"/>
          <w:kern w:val="32"/>
          <w:lang w:eastAsia="pl-PL"/>
        </w:rPr>
      </w:pPr>
      <w:r w:rsidRPr="00893820">
        <w:rPr>
          <w:rFonts w:ascii="Verdana" w:hAnsi="Verdana" w:cs="Times New Roman"/>
          <w:b/>
          <w:bCs/>
          <w:kern w:val="32"/>
          <w:lang w:eastAsia="pl-PL"/>
        </w:rPr>
        <w:t>SPIS TREŚCI:</w:t>
      </w:r>
    </w:p>
    <w:p w14:paraId="3F74DDE2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Wstęp:</w:t>
      </w:r>
    </w:p>
    <w:p w14:paraId="01710B96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ind w:left="788" w:hanging="431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Przedmiot </w:t>
      </w:r>
      <w:r w:rsidR="00360BC4" w:rsidRPr="00893820">
        <w:rPr>
          <w:rFonts w:ascii="Verdana" w:hAnsi="Verdana" w:cs="Times New Roman"/>
          <w:lang w:eastAsia="pl-PL"/>
        </w:rPr>
        <w:t>zamówienia</w:t>
      </w:r>
      <w:r w:rsidRPr="00893820">
        <w:rPr>
          <w:rFonts w:ascii="Verdana" w:hAnsi="Verdana" w:cs="Times New Roman"/>
          <w:lang w:eastAsia="pl-PL"/>
        </w:rPr>
        <w:t>;</w:t>
      </w:r>
    </w:p>
    <w:p w14:paraId="68D61CDB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ind w:left="788" w:hanging="431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Lokalizacja zadania.</w:t>
      </w:r>
    </w:p>
    <w:p w14:paraId="791DF392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Ogólna charakterystyka stanu istniejącego obszaru objętego zadaniem:</w:t>
      </w:r>
    </w:p>
    <w:p w14:paraId="0D161091" w14:textId="4D836BEB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Opis </w:t>
      </w:r>
      <w:r w:rsidR="005A5FCA" w:rsidRPr="00893820">
        <w:rPr>
          <w:rFonts w:ascii="Verdana" w:hAnsi="Verdana" w:cs="Times New Roman"/>
          <w:lang w:eastAsia="pl-PL"/>
        </w:rPr>
        <w:t>dr</w:t>
      </w:r>
      <w:r w:rsidR="00B24E74" w:rsidRPr="00893820">
        <w:rPr>
          <w:rFonts w:ascii="Verdana" w:hAnsi="Verdana" w:cs="Times New Roman"/>
          <w:lang w:eastAsia="pl-PL"/>
        </w:rPr>
        <w:t>ogi</w:t>
      </w:r>
      <w:r w:rsidR="005A5FCA" w:rsidRPr="00893820">
        <w:rPr>
          <w:rFonts w:ascii="Verdana" w:hAnsi="Verdana" w:cs="Times New Roman"/>
          <w:lang w:eastAsia="pl-PL"/>
        </w:rPr>
        <w:t xml:space="preserve"> przewidzian</w:t>
      </w:r>
      <w:r w:rsidR="00B24E74" w:rsidRPr="00893820">
        <w:rPr>
          <w:rFonts w:ascii="Verdana" w:hAnsi="Verdana" w:cs="Times New Roman"/>
          <w:lang w:eastAsia="pl-PL"/>
        </w:rPr>
        <w:t>ej</w:t>
      </w:r>
      <w:r w:rsidRPr="00893820">
        <w:rPr>
          <w:rFonts w:ascii="Verdana" w:hAnsi="Verdana" w:cs="Times New Roman"/>
          <w:lang w:eastAsia="pl-PL"/>
        </w:rPr>
        <w:t xml:space="preserve"> do </w:t>
      </w:r>
      <w:r w:rsidR="00B24E74" w:rsidRPr="00893820">
        <w:rPr>
          <w:rFonts w:ascii="Verdana" w:hAnsi="Verdana" w:cs="Times New Roman"/>
          <w:lang w:eastAsia="pl-PL"/>
        </w:rPr>
        <w:t>przebudowy</w:t>
      </w:r>
      <w:r w:rsidRPr="00893820">
        <w:rPr>
          <w:rFonts w:ascii="Verdana" w:hAnsi="Verdana" w:cs="Times New Roman"/>
          <w:lang w:eastAsia="pl-PL"/>
        </w:rPr>
        <w:t>;</w:t>
      </w:r>
    </w:p>
    <w:p w14:paraId="22864D24" w14:textId="069FA000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Skrzyżowanie drogi z innymi ciągami komunikacyjnymi;</w:t>
      </w:r>
    </w:p>
    <w:p w14:paraId="154A15FA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Obiekty inżynierskie; </w:t>
      </w:r>
      <w:r w:rsidRPr="00893820">
        <w:rPr>
          <w:rFonts w:ascii="Verdana" w:hAnsi="Verdana" w:cs="Times New Roman"/>
          <w:lang w:eastAsia="pl-PL"/>
        </w:rPr>
        <w:fldChar w:fldCharType="begin"/>
      </w:r>
      <w:r w:rsidRPr="00893820">
        <w:rPr>
          <w:rFonts w:ascii="Verdana" w:hAnsi="Verdana" w:cs="Times New Roman"/>
          <w:lang w:eastAsia="pl-PL"/>
        </w:rPr>
        <w:instrText xml:space="preserve"> DOCVARIABLE  "Nr drogi 1"  \* MERGEFORMAT </w:instrText>
      </w:r>
      <w:r w:rsidRPr="00893820">
        <w:rPr>
          <w:rFonts w:ascii="Verdana" w:hAnsi="Verdana" w:cs="Times New Roman"/>
          <w:lang w:eastAsia="pl-PL"/>
        </w:rPr>
        <w:fldChar w:fldCharType="end"/>
      </w:r>
      <w:r w:rsidRPr="00893820">
        <w:rPr>
          <w:rFonts w:ascii="Verdana" w:hAnsi="Verdana" w:cs="Times New Roman"/>
          <w:lang w:eastAsia="pl-PL"/>
        </w:rPr>
        <w:fldChar w:fldCharType="begin"/>
      </w:r>
      <w:r w:rsidRPr="00893820">
        <w:rPr>
          <w:rFonts w:ascii="Verdana" w:hAnsi="Verdana" w:cs="Times New Roman"/>
          <w:lang w:eastAsia="pl-PL"/>
        </w:rPr>
        <w:instrText xml:space="preserve"> DOCVARIABLE  "Nr drogi 1"  \* MERGEFORMAT </w:instrText>
      </w:r>
      <w:r w:rsidRPr="00893820">
        <w:rPr>
          <w:rFonts w:ascii="Verdana" w:hAnsi="Verdana" w:cs="Times New Roman"/>
          <w:lang w:eastAsia="pl-PL"/>
        </w:rPr>
        <w:fldChar w:fldCharType="end"/>
      </w:r>
    </w:p>
    <w:p w14:paraId="5639DEA0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Uzbrojenie i zagospodarowanie terenu;</w:t>
      </w:r>
    </w:p>
    <w:p w14:paraId="051E92EB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Warunki gruntowo-wodne;</w:t>
      </w:r>
    </w:p>
    <w:p w14:paraId="00F6FF57" w14:textId="77777777" w:rsidR="008A670D" w:rsidRPr="00893820" w:rsidRDefault="009E0C48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C</w:t>
      </w:r>
      <w:r w:rsidR="008A670D" w:rsidRPr="00893820">
        <w:rPr>
          <w:rFonts w:ascii="Verdana" w:hAnsi="Verdana" w:cs="Times New Roman"/>
          <w:b/>
          <w:bCs/>
          <w:lang w:eastAsia="pl-PL"/>
        </w:rPr>
        <w:t>harakterystyka projektowanej inwestycji:</w:t>
      </w:r>
    </w:p>
    <w:p w14:paraId="1EAE6867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lastRenderedPageBreak/>
        <w:t>Podstawowe cele inwestycji;</w:t>
      </w:r>
    </w:p>
    <w:p w14:paraId="23E7E8F3" w14:textId="6CD343EE" w:rsidR="008A670D" w:rsidRPr="00893820" w:rsidRDefault="00B24E74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</w:t>
      </w:r>
      <w:r w:rsidR="009E0C48" w:rsidRPr="00893820">
        <w:rPr>
          <w:rFonts w:ascii="Verdana" w:hAnsi="Verdana" w:cs="Times New Roman"/>
          <w:lang w:eastAsia="pl-PL"/>
        </w:rPr>
        <w:t xml:space="preserve">ymagania </w:t>
      </w:r>
      <w:r w:rsidR="008A670D" w:rsidRPr="00893820">
        <w:rPr>
          <w:rFonts w:ascii="Verdana" w:hAnsi="Verdana" w:cs="Times New Roman"/>
          <w:lang w:eastAsia="pl-PL"/>
        </w:rPr>
        <w:t>dla prac projektowych;</w:t>
      </w:r>
    </w:p>
    <w:p w14:paraId="47C486AA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Wymagania ogólne dla projektowanych obiektów i urządzeń budowlanych</w:t>
      </w:r>
    </w:p>
    <w:p w14:paraId="596F1304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Materiały wyjściowe, pomiary, badania, obliczenia i ekspertyzy:</w:t>
      </w:r>
    </w:p>
    <w:p w14:paraId="15396E27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Wykonanie opracowań projektowych:</w:t>
      </w:r>
    </w:p>
    <w:p w14:paraId="57437EA5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Ogólne zasady wykonywania opracowań projektowych;</w:t>
      </w:r>
    </w:p>
    <w:p w14:paraId="535E6DC9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</w:rPr>
        <w:t xml:space="preserve">Uzyskanie </w:t>
      </w:r>
      <w:r w:rsidR="007B1492" w:rsidRPr="00893820">
        <w:rPr>
          <w:rFonts w:ascii="Verdana" w:hAnsi="Verdana" w:cs="Times New Roman"/>
        </w:rPr>
        <w:t>zgody na realizację inwestycji</w:t>
      </w:r>
      <w:r w:rsidRPr="00893820">
        <w:rPr>
          <w:rFonts w:ascii="Verdana" w:hAnsi="Verdana" w:cs="Times New Roman"/>
        </w:rPr>
        <w:t>;</w:t>
      </w:r>
    </w:p>
    <w:p w14:paraId="68A69CCC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Uzyskanie decyzji dot. środowiskowych uwarunkowań realizacji przedsięwzięcia</w:t>
      </w:r>
      <w:r w:rsidR="009E0C48" w:rsidRPr="00893820">
        <w:rPr>
          <w:rFonts w:ascii="Verdana" w:hAnsi="Verdana" w:cs="Times New Roman"/>
          <w:lang w:eastAsia="pl-PL"/>
        </w:rPr>
        <w:t>;</w:t>
      </w:r>
    </w:p>
    <w:p w14:paraId="5ADA23B6" w14:textId="77777777" w:rsidR="009E0C48" w:rsidRPr="00893820" w:rsidRDefault="009E0C48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Uzyskanie pozwolenia wodno-prawnego;</w:t>
      </w:r>
    </w:p>
    <w:p w14:paraId="7D98E2A4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Skład dokumentacji projektowej;</w:t>
      </w:r>
    </w:p>
    <w:p w14:paraId="6D3BB280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Szata graficzna i oprawa;</w:t>
      </w:r>
    </w:p>
    <w:p w14:paraId="263BBB55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Liczba egzemplarzy;</w:t>
      </w:r>
    </w:p>
    <w:p w14:paraId="5C8E75D5" w14:textId="77777777" w:rsidR="008A670D" w:rsidRPr="00893820" w:rsidRDefault="008A670D" w:rsidP="00893820">
      <w:pPr>
        <w:pStyle w:val="Akapitzlist"/>
        <w:numPr>
          <w:ilvl w:val="1"/>
          <w:numId w:val="8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Dokumentacja w formie elektronicznej.</w:t>
      </w:r>
    </w:p>
    <w:p w14:paraId="604B50EE" w14:textId="77777777" w:rsidR="008A670D" w:rsidRPr="00893820" w:rsidRDefault="009E0C48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Nadzór nad realizacją</w:t>
      </w:r>
      <w:r w:rsidR="008A670D" w:rsidRPr="00893820">
        <w:rPr>
          <w:rFonts w:ascii="Verdana" w:hAnsi="Verdana" w:cs="Times New Roman"/>
          <w:b/>
          <w:bCs/>
          <w:lang w:eastAsia="pl-PL"/>
        </w:rPr>
        <w:t xml:space="preserve"> opracowań projektowych:</w:t>
      </w:r>
    </w:p>
    <w:p w14:paraId="446CB186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Przekazanie i odbiór opracowań projektowych.</w:t>
      </w:r>
    </w:p>
    <w:p w14:paraId="18E32D36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 xml:space="preserve">Terminy wykonania </w:t>
      </w:r>
      <w:r w:rsidR="007A70D6" w:rsidRPr="00893820">
        <w:rPr>
          <w:rFonts w:ascii="Verdana" w:hAnsi="Verdana" w:cs="Times New Roman"/>
          <w:b/>
          <w:bCs/>
          <w:lang w:eastAsia="pl-PL"/>
        </w:rPr>
        <w:t>zamówienia.</w:t>
      </w:r>
    </w:p>
    <w:p w14:paraId="5E4A27B0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Nadzór autorski</w:t>
      </w:r>
      <w:r w:rsidR="007A70D6" w:rsidRPr="00893820">
        <w:rPr>
          <w:rFonts w:ascii="Verdana" w:hAnsi="Verdana" w:cs="Times New Roman"/>
          <w:b/>
          <w:bCs/>
          <w:lang w:eastAsia="pl-PL"/>
        </w:rPr>
        <w:t>.</w:t>
      </w:r>
    </w:p>
    <w:p w14:paraId="5DE1782E" w14:textId="77777777" w:rsidR="008A670D" w:rsidRPr="00893820" w:rsidRDefault="008A670D" w:rsidP="00893820">
      <w:pPr>
        <w:pStyle w:val="Akapitzlist"/>
        <w:numPr>
          <w:ilvl w:val="0"/>
          <w:numId w:val="8"/>
        </w:num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Płatności</w:t>
      </w:r>
      <w:r w:rsidR="007A70D6" w:rsidRPr="00893820">
        <w:rPr>
          <w:rFonts w:ascii="Verdana" w:hAnsi="Verdana" w:cs="Times New Roman"/>
          <w:b/>
          <w:bCs/>
          <w:lang w:eastAsia="pl-PL"/>
        </w:rPr>
        <w:t>.</w:t>
      </w:r>
    </w:p>
    <w:p w14:paraId="2DCC7679" w14:textId="77777777" w:rsidR="008A670D" w:rsidRPr="00893820" w:rsidRDefault="007A70D6" w:rsidP="00893820">
      <w:pPr>
        <w:spacing w:after="0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br w:type="page"/>
      </w:r>
    </w:p>
    <w:p w14:paraId="17E9B9CE" w14:textId="77777777" w:rsidR="008A670D" w:rsidRPr="00893820" w:rsidRDefault="008A670D" w:rsidP="00893820">
      <w:pPr>
        <w:pStyle w:val="SZDWNaglowek1"/>
        <w:numPr>
          <w:ilvl w:val="0"/>
          <w:numId w:val="3"/>
        </w:numPr>
        <w:spacing w:before="0" w:after="0"/>
        <w:ind w:hanging="54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lastRenderedPageBreak/>
        <w:t>Wstęp.</w:t>
      </w:r>
    </w:p>
    <w:p w14:paraId="7C89D000" w14:textId="77777777" w:rsidR="008A670D" w:rsidRPr="00893820" w:rsidRDefault="008A670D" w:rsidP="00893820">
      <w:pPr>
        <w:pStyle w:val="SZDWNagwek2"/>
        <w:spacing w:before="0" w:after="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 xml:space="preserve">Przedmiot </w:t>
      </w:r>
      <w:r w:rsidR="00360BC4" w:rsidRPr="00893820">
        <w:rPr>
          <w:rFonts w:ascii="Verdana" w:hAnsi="Verdana" w:cs="Times New Roman"/>
          <w:sz w:val="22"/>
          <w:szCs w:val="22"/>
        </w:rPr>
        <w:t>zamówienia.</w:t>
      </w:r>
    </w:p>
    <w:p w14:paraId="4DFD8ABB" w14:textId="17961CF6" w:rsidR="009F464C" w:rsidRPr="00893820" w:rsidRDefault="008A670D" w:rsidP="00893820">
      <w:pPr>
        <w:spacing w:after="0"/>
        <w:jc w:val="both"/>
        <w:rPr>
          <w:rFonts w:ascii="Verdana" w:hAnsi="Verdana"/>
          <w:b/>
          <w:bCs/>
        </w:rPr>
      </w:pPr>
      <w:r w:rsidRPr="00893820">
        <w:rPr>
          <w:rFonts w:ascii="Verdana" w:hAnsi="Verdana" w:cs="Times New Roman"/>
          <w:lang w:eastAsia="pl-PL"/>
        </w:rPr>
        <w:t xml:space="preserve">Przedmiotem zamówienia jest </w:t>
      </w:r>
      <w:r w:rsidR="00322A4E" w:rsidRPr="00893820">
        <w:rPr>
          <w:rFonts w:ascii="Verdana" w:hAnsi="Verdana" w:cs="Times New Roman"/>
          <w:lang w:eastAsia="pl-PL"/>
        </w:rPr>
        <w:t>opracowanie</w:t>
      </w:r>
      <w:r w:rsidRPr="00893820">
        <w:rPr>
          <w:rFonts w:ascii="Verdana" w:hAnsi="Verdana" w:cs="Times New Roman"/>
          <w:lang w:eastAsia="pl-PL"/>
        </w:rPr>
        <w:t xml:space="preserve"> dokumentacji projektowej dla zadania pn</w:t>
      </w:r>
      <w:r w:rsidRPr="00893820">
        <w:rPr>
          <w:rFonts w:ascii="Verdana" w:hAnsi="Verdana"/>
        </w:rPr>
        <w:t xml:space="preserve">.: </w:t>
      </w:r>
      <w:r w:rsidR="009F464C" w:rsidRPr="00893820">
        <w:rPr>
          <w:rFonts w:ascii="Verdana" w:hAnsi="Verdana"/>
        </w:rPr>
        <w:t>„</w:t>
      </w:r>
      <w:r w:rsidR="00623521" w:rsidRPr="00893820">
        <w:rPr>
          <w:rFonts w:ascii="Verdana" w:hAnsi="Verdana"/>
        </w:rPr>
        <w:t>Przebudowa drogi gminnej Nr 335001T ul. Wrzosowa w Czostkowie poprzez wykonanie odwodnienia</w:t>
      </w:r>
      <w:r w:rsidR="009F464C" w:rsidRPr="00893820">
        <w:rPr>
          <w:rFonts w:ascii="Verdana" w:hAnsi="Verdana"/>
        </w:rPr>
        <w:t>”</w:t>
      </w:r>
      <w:r w:rsidR="006C3403" w:rsidRPr="00893820">
        <w:rPr>
          <w:rFonts w:ascii="Verdana" w:hAnsi="Verdana"/>
        </w:rPr>
        <w:t xml:space="preserve">. Zadanie będzie realizowane na działkach będących własnością Gminy Krasocin nr </w:t>
      </w:r>
      <w:r w:rsidR="00623521" w:rsidRPr="00893820">
        <w:rPr>
          <w:rFonts w:ascii="Verdana" w:hAnsi="Verdana"/>
        </w:rPr>
        <w:t>127 i 153</w:t>
      </w:r>
      <w:r w:rsidR="005C26F5" w:rsidRPr="00893820">
        <w:rPr>
          <w:rFonts w:ascii="Verdana" w:hAnsi="Verdana"/>
        </w:rPr>
        <w:t xml:space="preserve"> obręb </w:t>
      </w:r>
      <w:r w:rsidR="00623521" w:rsidRPr="00893820">
        <w:rPr>
          <w:rFonts w:ascii="Verdana" w:hAnsi="Verdana"/>
        </w:rPr>
        <w:t>Czostków</w:t>
      </w:r>
      <w:r w:rsidR="005C26F5" w:rsidRPr="00893820">
        <w:rPr>
          <w:rFonts w:ascii="Verdana" w:hAnsi="Verdana"/>
        </w:rPr>
        <w:t>.</w:t>
      </w:r>
    </w:p>
    <w:p w14:paraId="12C01628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W ramach zadania należy wykonać kompleksową dokumentację:</w:t>
      </w:r>
    </w:p>
    <w:p w14:paraId="6E1EB76C" w14:textId="77777777" w:rsidR="008A670D" w:rsidRPr="00893820" w:rsidRDefault="008A670D" w:rsidP="00893820">
      <w:pPr>
        <w:pStyle w:val="StylPo0pt1"/>
        <w:numPr>
          <w:ilvl w:val="0"/>
          <w:numId w:val="26"/>
        </w:numPr>
        <w:jc w:val="both"/>
        <w:rPr>
          <w:rFonts w:ascii="Verdana" w:hAnsi="Verdana"/>
          <w:sz w:val="22"/>
          <w:szCs w:val="22"/>
        </w:rPr>
      </w:pPr>
      <w:r w:rsidRPr="00893820">
        <w:rPr>
          <w:rFonts w:ascii="Verdana" w:hAnsi="Verdana"/>
          <w:sz w:val="22"/>
          <w:szCs w:val="22"/>
        </w:rPr>
        <w:t xml:space="preserve">niezbędną dla uzyskania </w:t>
      </w:r>
      <w:r w:rsidR="00322A4E" w:rsidRPr="00893820">
        <w:rPr>
          <w:rFonts w:ascii="Verdana" w:hAnsi="Verdana"/>
          <w:sz w:val="22"/>
          <w:szCs w:val="22"/>
        </w:rPr>
        <w:t>ostatecznej decyzji o pozwoleniu na budowę lub decyzji o zezwoleniu na realizację inwestycji drogowej, lub przyjęcia bez zastrzeżeń przez Starostwo Powiatowe zgłoszenia zamiaru wykonania robót budowlanych</w:t>
      </w:r>
    </w:p>
    <w:p w14:paraId="2B6FA199" w14:textId="74E1C0A9" w:rsidR="008A670D" w:rsidRPr="00893820" w:rsidRDefault="008A670D" w:rsidP="00893820">
      <w:pPr>
        <w:pStyle w:val="StylPo0pt1"/>
        <w:numPr>
          <w:ilvl w:val="0"/>
          <w:numId w:val="26"/>
        </w:numPr>
        <w:jc w:val="both"/>
        <w:rPr>
          <w:rFonts w:ascii="Verdana" w:hAnsi="Verdana"/>
          <w:sz w:val="22"/>
          <w:szCs w:val="22"/>
        </w:rPr>
      </w:pPr>
      <w:r w:rsidRPr="00893820">
        <w:rPr>
          <w:rFonts w:ascii="Verdana" w:hAnsi="Verdana"/>
          <w:sz w:val="22"/>
          <w:szCs w:val="22"/>
        </w:rPr>
        <w:t>niezbędną w postępowaniu o udzielenie zamówienia publicznego na wykonanie robót oraz na etapie wykonywania tych robót</w:t>
      </w:r>
    </w:p>
    <w:p w14:paraId="74972BB1" w14:textId="77777777" w:rsidR="008A670D" w:rsidRPr="00893820" w:rsidRDefault="008A670D" w:rsidP="00893820">
      <w:pPr>
        <w:pStyle w:val="SZDWNormalny"/>
        <w:spacing w:before="0"/>
        <w:rPr>
          <w:rFonts w:ascii="Verdana" w:hAnsi="Verdana" w:cs="Times New Roman"/>
          <w:bCs/>
          <w:kern w:val="1"/>
          <w:sz w:val="22"/>
          <w:szCs w:val="22"/>
          <w:u w:val="single"/>
          <w:lang w:eastAsia="ar-SA"/>
        </w:rPr>
      </w:pPr>
      <w:r w:rsidRPr="00893820">
        <w:rPr>
          <w:rFonts w:ascii="Verdana" w:hAnsi="Verdana" w:cs="Times New Roman"/>
          <w:bCs/>
          <w:kern w:val="1"/>
          <w:sz w:val="22"/>
          <w:szCs w:val="22"/>
          <w:u w:val="single"/>
          <w:lang w:eastAsia="ar-SA"/>
        </w:rPr>
        <w:t>Zakres zamówienia obejmuje:</w:t>
      </w:r>
    </w:p>
    <w:p w14:paraId="66741F95" w14:textId="13A9158C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Uzyskanie aktualnych podkładów geodezyjnych (map do celów projektowych) niezbędnych do opracowania projektu budowlanego,</w:t>
      </w:r>
    </w:p>
    <w:p w14:paraId="0FEC81C1" w14:textId="77777777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Aktualne wypisy i wyrysy z mapy ewidencji gruntów w zakresie inwestycji,</w:t>
      </w:r>
    </w:p>
    <w:p w14:paraId="7F3A8ECB" w14:textId="1CCF44E5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Uzyskanie w imieniu </w:t>
      </w:r>
      <w:r w:rsidR="001C297D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Zamawiającego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pozwolenia wodno</w:t>
      </w:r>
      <w:r w:rsidR="001C297D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prawnego,</w:t>
      </w:r>
    </w:p>
    <w:p w14:paraId="0484FF1B" w14:textId="77777777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Uzyskanie decyzji </w:t>
      </w:r>
      <w:r w:rsidR="001C297D"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o 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środowiskowych uwarunk</w:t>
      </w:r>
      <w:r w:rsidR="0064542A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owa</w:t>
      </w:r>
      <w:r w:rsidR="001C297D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niach (jeżeli będzie wymagana)</w:t>
      </w:r>
      <w:r w:rsidR="00105D59"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oraz opracowanie raportu o oddziaływaniu przedsięwzięcia na środowisko (w przypadku nałożenia przez właściwy organ takiego obowiązku)</w:t>
      </w:r>
      <w:r w:rsidR="0064542A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,</w:t>
      </w:r>
    </w:p>
    <w:p w14:paraId="46879F88" w14:textId="58AC62F7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sz w:val="22"/>
          <w:szCs w:val="22"/>
        </w:rPr>
        <w:t xml:space="preserve">Opracowanie kompletnego projektu budowlanego </w:t>
      </w:r>
      <w:r w:rsidR="0056665C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przebudowy drogi gminnej Nr 335001T ul. Wrzosowa w Czostkowie poprzez wykonanie odwodnienia</w:t>
      </w:r>
      <w:r w:rsidRPr="00893820">
        <w:rPr>
          <w:rFonts w:ascii="Verdana" w:hAnsi="Verdana" w:cs="Times New Roman"/>
          <w:sz w:val="22"/>
          <w:szCs w:val="22"/>
        </w:rPr>
        <w:t xml:space="preserve">, łącznie ze wszystkimi załącznikami, decyzjami, opiniami i uzgodnieniami, warunkującymi otrzymanie uzyskanie </w:t>
      </w:r>
      <w:r w:rsidR="007A66CE" w:rsidRPr="00893820">
        <w:rPr>
          <w:rFonts w:ascii="Verdana" w:hAnsi="Verdana" w:cs="Times New Roman"/>
          <w:sz w:val="22"/>
          <w:szCs w:val="22"/>
        </w:rPr>
        <w:t>ostatecznej decyzji o pozwoleniu na budowę lub decyzji o zezwoleniu na realizację inwestycji drogowej, lub przyjęcia bez zastrzeżeń przez Starostwo Powiatowe zgłoszenia zamiaru wykonania robót budowlanych</w:t>
      </w:r>
      <w:r w:rsidRPr="00893820">
        <w:rPr>
          <w:rFonts w:ascii="Verdana" w:hAnsi="Verdana" w:cs="Times New Roman"/>
          <w:sz w:val="22"/>
          <w:szCs w:val="22"/>
        </w:rPr>
        <w:t>, zgodnie z obowiązującymi w tym zakresie przepisami, wiedzą i zasadami sztuki budowlanej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,</w:t>
      </w:r>
    </w:p>
    <w:p w14:paraId="5C000344" w14:textId="3D06EF27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Opracowanie kompletnego projektu wykonawczego,</w:t>
      </w:r>
    </w:p>
    <w:p w14:paraId="078A1FE6" w14:textId="685D8607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Opracowanie projektów przebudowy urządzeń infrastruktury technicznej niezwiązanych z potrzebami zarządzania drogami lub potrzebami ruchu drogowego, kolidujących z inwestycją (projekt budowlany + projekt wykonawczy + uzgodnienia, warunki itp.) - jeżeli zajdzie taka potrzeba,</w:t>
      </w:r>
    </w:p>
    <w:p w14:paraId="7FB4686A" w14:textId="4DC47E18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sz w:val="22"/>
          <w:szCs w:val="22"/>
        </w:rPr>
        <w:t>Opracowanie przedmiar</w:t>
      </w:r>
      <w:r w:rsidR="0056665C" w:rsidRPr="00893820">
        <w:rPr>
          <w:rFonts w:ascii="Verdana" w:hAnsi="Verdana" w:cs="Times New Roman"/>
          <w:sz w:val="22"/>
          <w:szCs w:val="22"/>
        </w:rPr>
        <w:t>u</w:t>
      </w:r>
      <w:r w:rsidRPr="00893820">
        <w:rPr>
          <w:rFonts w:ascii="Verdana" w:hAnsi="Verdana" w:cs="Times New Roman"/>
          <w:sz w:val="22"/>
          <w:szCs w:val="22"/>
        </w:rPr>
        <w:t xml:space="preserve"> i kosztorys</w:t>
      </w:r>
      <w:r w:rsidR="0056665C" w:rsidRPr="00893820">
        <w:rPr>
          <w:rFonts w:ascii="Verdana" w:hAnsi="Verdana" w:cs="Times New Roman"/>
          <w:sz w:val="22"/>
          <w:szCs w:val="22"/>
        </w:rPr>
        <w:t>u</w:t>
      </w:r>
      <w:r w:rsidRPr="00893820">
        <w:rPr>
          <w:rFonts w:ascii="Verdana" w:hAnsi="Verdana" w:cs="Times New Roman"/>
          <w:sz w:val="22"/>
          <w:szCs w:val="22"/>
        </w:rPr>
        <w:t xml:space="preserve"> inwestorski</w:t>
      </w:r>
      <w:r w:rsidR="0056665C" w:rsidRPr="00893820">
        <w:rPr>
          <w:rFonts w:ascii="Verdana" w:hAnsi="Verdana" w:cs="Times New Roman"/>
          <w:sz w:val="22"/>
          <w:szCs w:val="22"/>
        </w:rPr>
        <w:t>ego</w:t>
      </w:r>
      <w:r w:rsidR="006A4066" w:rsidRPr="00893820">
        <w:rPr>
          <w:rFonts w:ascii="Verdana" w:hAnsi="Verdana" w:cs="Times New Roman"/>
          <w:sz w:val="22"/>
          <w:szCs w:val="22"/>
        </w:rPr>
        <w:t xml:space="preserve">, </w:t>
      </w:r>
      <w:r w:rsidRPr="00893820">
        <w:rPr>
          <w:rFonts w:ascii="Verdana" w:hAnsi="Verdana" w:cs="Times New Roman"/>
          <w:sz w:val="22"/>
          <w:szCs w:val="22"/>
        </w:rPr>
        <w:t>niezbędn</w:t>
      </w:r>
      <w:r w:rsidR="0056665C" w:rsidRPr="00893820">
        <w:rPr>
          <w:rFonts w:ascii="Verdana" w:hAnsi="Verdana" w:cs="Times New Roman"/>
          <w:sz w:val="22"/>
          <w:szCs w:val="22"/>
        </w:rPr>
        <w:t>ego</w:t>
      </w:r>
      <w:r w:rsidRPr="00893820">
        <w:rPr>
          <w:rFonts w:ascii="Verdana" w:hAnsi="Verdana" w:cs="Times New Roman"/>
          <w:sz w:val="22"/>
          <w:szCs w:val="22"/>
        </w:rPr>
        <w:t xml:space="preserve"> do udzielenia zamówienia na realizację robót budowlanych,</w:t>
      </w:r>
    </w:p>
    <w:p w14:paraId="471696DB" w14:textId="77777777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sz w:val="22"/>
          <w:szCs w:val="22"/>
        </w:rPr>
        <w:t>Opracowanie Specyfikacji technicznych wykonania i odbioru robót budowlanych (</w:t>
      </w:r>
      <w:proofErr w:type="spellStart"/>
      <w:r w:rsidRPr="00893820">
        <w:rPr>
          <w:rFonts w:ascii="Verdana" w:hAnsi="Verdana" w:cs="Times New Roman"/>
          <w:sz w:val="22"/>
          <w:szCs w:val="22"/>
        </w:rPr>
        <w:t>STWiORB</w:t>
      </w:r>
      <w:proofErr w:type="spellEnd"/>
      <w:r w:rsidRPr="00893820">
        <w:rPr>
          <w:rFonts w:ascii="Verdana" w:hAnsi="Verdana" w:cs="Times New Roman"/>
          <w:sz w:val="22"/>
          <w:szCs w:val="22"/>
        </w:rPr>
        <w:t>) objętych przedmiotem zamówienia,</w:t>
      </w:r>
    </w:p>
    <w:p w14:paraId="48A61C36" w14:textId="21A1E36C" w:rsidR="008A670D" w:rsidRPr="00893820" w:rsidRDefault="008A670D" w:rsidP="00893820">
      <w:pPr>
        <w:pStyle w:val="SZDWNormalny"/>
        <w:numPr>
          <w:ilvl w:val="0"/>
          <w:numId w:val="21"/>
        </w:numPr>
        <w:spacing w:before="0"/>
        <w:ind w:left="284" w:hanging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sz w:val="22"/>
          <w:szCs w:val="22"/>
        </w:rPr>
        <w:t xml:space="preserve">Przeprowadzenie przez Wykonawcę zadania konsultacji z przedstawicielami </w:t>
      </w:r>
      <w:r w:rsidR="006D509B" w:rsidRPr="00893820">
        <w:rPr>
          <w:rFonts w:ascii="Verdana" w:hAnsi="Verdana" w:cs="Times New Roman"/>
          <w:sz w:val="22"/>
          <w:szCs w:val="22"/>
        </w:rPr>
        <w:t>Zamawiającego</w:t>
      </w:r>
      <w:r w:rsidR="0056665C" w:rsidRPr="00893820">
        <w:rPr>
          <w:rFonts w:ascii="Verdana" w:hAnsi="Verdana" w:cs="Times New Roman"/>
          <w:sz w:val="22"/>
          <w:szCs w:val="22"/>
        </w:rPr>
        <w:t>,</w:t>
      </w:r>
      <w:r w:rsidR="008A06E5" w:rsidRPr="00893820">
        <w:rPr>
          <w:rFonts w:ascii="Verdana" w:hAnsi="Verdana" w:cs="Times New Roman"/>
          <w:sz w:val="22"/>
          <w:szCs w:val="22"/>
        </w:rPr>
        <w:t xml:space="preserve"> </w:t>
      </w:r>
      <w:r w:rsidR="002F0CAD" w:rsidRPr="00893820">
        <w:rPr>
          <w:rFonts w:ascii="Verdana" w:hAnsi="Verdana" w:cs="Times New Roman"/>
          <w:sz w:val="22"/>
          <w:szCs w:val="22"/>
        </w:rPr>
        <w:t xml:space="preserve"> Radn</w:t>
      </w:r>
      <w:r w:rsidR="0056665C" w:rsidRPr="00893820">
        <w:rPr>
          <w:rFonts w:ascii="Verdana" w:hAnsi="Verdana" w:cs="Times New Roman"/>
          <w:sz w:val="22"/>
          <w:szCs w:val="22"/>
        </w:rPr>
        <w:t>ą</w:t>
      </w:r>
      <w:r w:rsidR="002F0CAD" w:rsidRPr="00893820">
        <w:rPr>
          <w:rFonts w:ascii="Verdana" w:hAnsi="Verdana" w:cs="Times New Roman"/>
          <w:sz w:val="22"/>
          <w:szCs w:val="22"/>
        </w:rPr>
        <w:t xml:space="preserve"> </w:t>
      </w:r>
      <w:r w:rsidR="00E75D53" w:rsidRPr="00893820">
        <w:rPr>
          <w:rFonts w:ascii="Verdana" w:hAnsi="Verdana" w:cs="Times New Roman"/>
          <w:sz w:val="22"/>
          <w:szCs w:val="22"/>
        </w:rPr>
        <w:t xml:space="preserve">i Sołtysem </w:t>
      </w:r>
      <w:r w:rsidR="002F0CAD" w:rsidRPr="00893820">
        <w:rPr>
          <w:rFonts w:ascii="Verdana" w:hAnsi="Verdana" w:cs="Times New Roman"/>
          <w:sz w:val="22"/>
          <w:szCs w:val="22"/>
        </w:rPr>
        <w:t xml:space="preserve">miejscowości </w:t>
      </w:r>
      <w:r w:rsidR="0056665C" w:rsidRPr="00893820">
        <w:rPr>
          <w:rFonts w:ascii="Verdana" w:hAnsi="Verdana" w:cs="Times New Roman"/>
          <w:sz w:val="22"/>
          <w:szCs w:val="22"/>
        </w:rPr>
        <w:t>Czostków</w:t>
      </w:r>
      <w:r w:rsidR="00486421" w:rsidRPr="00893820">
        <w:rPr>
          <w:rFonts w:ascii="Verdana" w:hAnsi="Verdana" w:cs="Times New Roman"/>
          <w:sz w:val="22"/>
          <w:szCs w:val="22"/>
        </w:rPr>
        <w:t>, oraz zainteresowanymi mieszkańcami</w:t>
      </w:r>
      <w:r w:rsidRPr="00893820">
        <w:rPr>
          <w:rFonts w:ascii="Verdana" w:hAnsi="Verdana" w:cs="Times New Roman"/>
          <w:sz w:val="22"/>
          <w:szCs w:val="22"/>
        </w:rPr>
        <w:t>.</w:t>
      </w:r>
    </w:p>
    <w:p w14:paraId="4A130269" w14:textId="77777777" w:rsidR="00E75D53" w:rsidRPr="00893820" w:rsidRDefault="00E75D5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</w:p>
    <w:p w14:paraId="2795167D" w14:textId="77777777" w:rsidR="008A670D" w:rsidRPr="00893820" w:rsidRDefault="00B51C9E" w:rsidP="00893820">
      <w:pPr>
        <w:pStyle w:val="SZDWNormalny"/>
        <w:spacing w:before="0"/>
        <w:rPr>
          <w:rFonts w:ascii="Verdana" w:hAnsi="Verdana" w:cs="Times New Roman"/>
          <w:kern w:val="1"/>
          <w:sz w:val="22"/>
          <w:szCs w:val="22"/>
          <w:u w:val="single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u w:val="single"/>
          <w:lang w:eastAsia="ar-SA"/>
        </w:rPr>
        <w:t>Z</w:t>
      </w:r>
      <w:r w:rsidR="008A670D" w:rsidRPr="00893820">
        <w:rPr>
          <w:rFonts w:ascii="Verdana" w:hAnsi="Verdana" w:cs="Times New Roman"/>
          <w:kern w:val="1"/>
          <w:sz w:val="22"/>
          <w:szCs w:val="22"/>
          <w:u w:val="single"/>
          <w:lang w:eastAsia="ar-SA"/>
        </w:rPr>
        <w:t>amówienia obejmuje ponadto:</w:t>
      </w:r>
    </w:p>
    <w:p w14:paraId="1D8C8F35" w14:textId="77777777" w:rsidR="008A670D" w:rsidRPr="00893820" w:rsidRDefault="008A670D" w:rsidP="00893820">
      <w:pPr>
        <w:pStyle w:val="SZDWNormalny"/>
        <w:numPr>
          <w:ilvl w:val="0"/>
          <w:numId w:val="23"/>
        </w:numPr>
        <w:spacing w:before="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Uzyskanie warunków technicznych oraz dokonywanie uzgodnień niezbędnych do prawidłowego opracowania dokumentacji projektowej, w tym uzgodnień branżowych, </w:t>
      </w:r>
    </w:p>
    <w:p w14:paraId="345E96E8" w14:textId="77777777" w:rsidR="008A670D" w:rsidRPr="00893820" w:rsidRDefault="008A670D" w:rsidP="00893820">
      <w:pPr>
        <w:pStyle w:val="SZDWNormalny"/>
        <w:numPr>
          <w:ilvl w:val="0"/>
          <w:numId w:val="23"/>
        </w:numPr>
        <w:spacing w:before="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Przekazywanie na bieżąco kserokopii wszelkich uzyskanych decyzji, warunków, uzgodnień i opinii do </w:t>
      </w:r>
      <w:r w:rsidR="008A06E5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Gminy Krasocin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, w terminach umożliwiających ewentualne skorzystanie z trybu odwoławczego (oryginały uzgodnień Wykonawca 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lastRenderedPageBreak/>
        <w:t>zobowiązany jest przekazać Zamawiającemu wraz z przekazywaną kompletną dokumentacją),</w:t>
      </w:r>
    </w:p>
    <w:p w14:paraId="2BD01408" w14:textId="77777777" w:rsidR="008A670D" w:rsidRPr="00893820" w:rsidRDefault="008A670D" w:rsidP="00893820">
      <w:pPr>
        <w:pStyle w:val="SZDWNormalny"/>
        <w:numPr>
          <w:ilvl w:val="0"/>
          <w:numId w:val="23"/>
        </w:numPr>
        <w:spacing w:before="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Dokonywanie uzupełnień lub wyjaśnień szczegółowych dotyczących opracowanej dokumentacji na każde żądanie Zamawiającego lub Wykonawcy realizującego roboty budowlane na podstawie tej dokumentacji bez dodatkowych roszczeń finansowych,</w:t>
      </w:r>
    </w:p>
    <w:p w14:paraId="689D30E6" w14:textId="77777777" w:rsidR="008A670D" w:rsidRPr="00893820" w:rsidRDefault="008A670D" w:rsidP="00893820">
      <w:pPr>
        <w:pStyle w:val="SZDWNormalny"/>
        <w:numPr>
          <w:ilvl w:val="0"/>
          <w:numId w:val="23"/>
        </w:numPr>
        <w:spacing w:before="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Sprawowanie nadzoru autorskiego </w:t>
      </w:r>
      <w:r w:rsidR="00AF41FA"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wg potrzeb wynikających z realizacji robót</w:t>
      </w:r>
      <w:r w:rsidR="00774456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.</w:t>
      </w:r>
      <w:r w:rsidR="00AF41FA"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</w:t>
      </w:r>
      <w:r w:rsidR="00774456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Obowiązki Wykonawcy w zakresie nadzoru autorskiego obejmować będą w szczególności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:</w:t>
      </w:r>
    </w:p>
    <w:p w14:paraId="7169D805" w14:textId="77777777" w:rsidR="008A670D" w:rsidRPr="00893820" w:rsidRDefault="008A670D" w:rsidP="00893820">
      <w:pPr>
        <w:pStyle w:val="SZDWNormalny"/>
        <w:spacing w:before="0"/>
        <w:ind w:left="720"/>
        <w:jc w:val="left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- </w:t>
      </w:r>
      <w:r w:rsidR="00B26888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nadzór nad zgodnością wykonawstwa robót budowlanych z dokumentacją projektową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,</w:t>
      </w:r>
    </w:p>
    <w:p w14:paraId="04912A50" w14:textId="77777777" w:rsidR="00B26888" w:rsidRPr="00893820" w:rsidRDefault="00B26888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niezwłoczne informowanie Zamawiającego i Wykonawcy robót budowlanych o wszelkich dostrzeżonych błędach w realizacji inwestycji, a w szczególności o powstałych w trakcie budowy rozbieżnościach z dokumentacją projektową,</w:t>
      </w:r>
    </w:p>
    <w:p w14:paraId="5010E127" w14:textId="77777777" w:rsidR="00B26888" w:rsidRPr="00893820" w:rsidRDefault="00B26888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wyjaśnianie wątpliwości powstałych w toku realizacji robót budowlanych, dotyczących dokumentacji projektowej i zawartych w niej rozwiązań technicznych poprzez dodatkowe informacje i opracowania oraz ewentualne uszczegółowienie dokumentacji projektowej, uzupełnianie rysunków, detali bądź opisu technologii wykonania nie zawartych w dokumentacji projektowej,</w:t>
      </w:r>
    </w:p>
    <w:p w14:paraId="329A87CF" w14:textId="77777777" w:rsidR="00B26888" w:rsidRPr="00893820" w:rsidRDefault="00B26888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poprawiania błędnych rozwiązań projektowych w ramach przedmiotowej umowy,</w:t>
      </w:r>
    </w:p>
    <w:p w14:paraId="6D58E697" w14:textId="77777777" w:rsidR="00B26888" w:rsidRPr="00893820" w:rsidRDefault="00B26888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nanoszenie poprawek lub uzupełnień na wszystkich egzemplarzach projektu w ramach przedmiotowej umowy,</w:t>
      </w:r>
    </w:p>
    <w:p w14:paraId="06931942" w14:textId="77777777" w:rsidR="00B26888" w:rsidRPr="00893820" w:rsidRDefault="00B26888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uzgadnianie z Zamawiającym możliwości wprowadzenia rozwiązań zamiennych w stosunku do przewidzianych w dokumentacji projektowej,</w:t>
      </w:r>
    </w:p>
    <w:p w14:paraId="543CA9C1" w14:textId="77777777" w:rsidR="00B26888" w:rsidRPr="00893820" w:rsidRDefault="00B26888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przedstawienie propozycji rozwiązań zamiennych w przypadku niemożności zastosowania rozwiązań występujących w dokumentacji projektowej</w:t>
      </w:r>
      <w:r w:rsidR="008D2903"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lub gdy ich zastosowanie jest nieekonomiczne lub nieefektywne w świetle aktualnej wiedzy technicznej i zasad sztuki budowlanej, a koszt zastosowania nowych rozwiązań nie zwiększy kosztów zadania z zastrzeżeniem, że każde z rozwiązań musi być uprzednio zatwierdzone przez Zamawiającego,</w:t>
      </w:r>
    </w:p>
    <w:p w14:paraId="36493478" w14:textId="77777777" w:rsidR="008D2903" w:rsidRPr="00893820" w:rsidRDefault="008D2903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w przypadku dopuszczenia przez Zamawiającego, w trakcie postępowania o udzielenie zamówienia publicznego na roboty budowlane, zastosowania materiałów i urządzeń o parametrach nie gorszych niż przedstawione w dokumentacji projektowej – kontrolowanie parametrów tych materiałów i urządzeń,</w:t>
      </w:r>
    </w:p>
    <w:p w14:paraId="316EB3E4" w14:textId="77777777" w:rsidR="008D2903" w:rsidRPr="00893820" w:rsidRDefault="008D2903" w:rsidP="00893820">
      <w:pPr>
        <w:pStyle w:val="SZDWNormalny"/>
        <w:spacing w:before="0"/>
        <w:ind w:left="72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- czuwanie w toku realizacji inwestycji nad zgodnością rozwiązań technicznych, materialnych i użytkowych z dokumentacją </w:t>
      </w:r>
      <w:r w:rsidR="00D224C9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projektową i obowiązującymi przepisami, w tym techniczno-budowlanymi,</w:t>
      </w:r>
    </w:p>
    <w:p w14:paraId="7EF7F290" w14:textId="77777777" w:rsidR="008A670D" w:rsidRPr="00893820" w:rsidRDefault="008A670D" w:rsidP="00893820">
      <w:pPr>
        <w:pStyle w:val="SZDWNormalny"/>
        <w:spacing w:before="0"/>
        <w:rPr>
          <w:rFonts w:ascii="Verdana" w:hAnsi="Verdana" w:cs="Times New Roman"/>
          <w:b/>
          <w:bCs/>
          <w:sz w:val="22"/>
          <w:szCs w:val="22"/>
        </w:rPr>
      </w:pPr>
      <w:r w:rsidRPr="00893820">
        <w:rPr>
          <w:rFonts w:ascii="Verdana" w:hAnsi="Verdana" w:cs="Times New Roman"/>
          <w:b/>
          <w:bCs/>
          <w:sz w:val="22"/>
          <w:szCs w:val="22"/>
        </w:rPr>
        <w:t>Wykonawca dokona inwentaryzacji terenu w celu poprawnego rozeznania warunków terenowych niezbędnych do prawidłowego oszacowania kosztów i zakresu prac projektowych.</w:t>
      </w:r>
    </w:p>
    <w:p w14:paraId="09217C1F" w14:textId="77777777" w:rsidR="008A670D" w:rsidRPr="00893820" w:rsidRDefault="008A670D" w:rsidP="00893820">
      <w:pPr>
        <w:pStyle w:val="SZDWNagwek2"/>
        <w:spacing w:before="0" w:after="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Lokalizacja zadania:</w:t>
      </w:r>
    </w:p>
    <w:p w14:paraId="64A363D6" w14:textId="77777777" w:rsidR="008A670D" w:rsidRPr="00893820" w:rsidRDefault="008A670D" w:rsidP="00893820">
      <w:pPr>
        <w:pStyle w:val="SZDWNagwek2"/>
        <w:numPr>
          <w:ilvl w:val="0"/>
          <w:numId w:val="0"/>
        </w:numPr>
        <w:spacing w:before="0" w:after="0"/>
        <w:rPr>
          <w:rFonts w:ascii="Verdana" w:hAnsi="Verdana" w:cs="Times New Roman"/>
          <w:b w:val="0"/>
          <w:bCs w:val="0"/>
          <w:noProof/>
          <w:sz w:val="22"/>
          <w:szCs w:val="22"/>
        </w:rPr>
      </w:pPr>
      <w:r w:rsidRPr="00893820">
        <w:rPr>
          <w:rFonts w:ascii="Verdana" w:hAnsi="Verdana" w:cs="Times New Roman"/>
          <w:b w:val="0"/>
          <w:bCs w:val="0"/>
          <w:noProof/>
          <w:sz w:val="22"/>
          <w:szCs w:val="22"/>
        </w:rPr>
        <w:t xml:space="preserve">Na mapce pogladowej schematycznie zaznaczono lokalizację zadania. </w:t>
      </w:r>
    </w:p>
    <w:p w14:paraId="75BEA7C0" w14:textId="77777777" w:rsidR="003D7914" w:rsidRPr="00893820" w:rsidRDefault="003D7914" w:rsidP="00893820">
      <w:pPr>
        <w:pStyle w:val="SZDWNagwek2"/>
        <w:numPr>
          <w:ilvl w:val="0"/>
          <w:numId w:val="0"/>
        </w:numPr>
        <w:spacing w:before="0" w:after="0"/>
        <w:jc w:val="center"/>
        <w:rPr>
          <w:rFonts w:ascii="Verdana" w:hAnsi="Verdana" w:cs="Times New Roman"/>
          <w:b w:val="0"/>
          <w:bCs w:val="0"/>
          <w:noProof/>
          <w:color w:val="FF0000"/>
          <w:sz w:val="22"/>
          <w:szCs w:val="22"/>
        </w:rPr>
      </w:pPr>
      <w:r w:rsidRPr="00893820">
        <w:rPr>
          <w:rFonts w:ascii="Verdana" w:hAnsi="Verdana"/>
          <w:noProof/>
          <w:color w:val="FF0000"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6615CF" wp14:editId="0B75F800">
                <wp:simplePos x="0" y="0"/>
                <wp:positionH relativeFrom="column">
                  <wp:posOffset>3556367</wp:posOffset>
                </wp:positionH>
                <wp:positionV relativeFrom="paragraph">
                  <wp:posOffset>2044486</wp:posOffset>
                </wp:positionV>
                <wp:extent cx="764254" cy="385235"/>
                <wp:effectExtent l="19050" t="19050" r="36195" b="34290"/>
                <wp:wrapNone/>
                <wp:docPr id="10" name="Łącznik prost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4254" cy="38523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C8670D" id="Łącznik prosty 10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0.05pt,161pt" to="340.25pt,19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" strokecolor="red" strokeweight="2.25pt"/>
            </w:pict>
          </mc:Fallback>
        </mc:AlternateContent>
      </w:r>
      <w:r w:rsidRPr="00893820">
        <w:rPr>
          <w:rFonts w:ascii="Verdana" w:hAnsi="Verdana"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6B887D" wp14:editId="0229417E">
                <wp:simplePos x="0" y="0"/>
                <wp:positionH relativeFrom="page">
                  <wp:posOffset>1906527</wp:posOffset>
                </wp:positionH>
                <wp:positionV relativeFrom="paragraph">
                  <wp:posOffset>464558</wp:posOffset>
                </wp:positionV>
                <wp:extent cx="2477213" cy="1589707"/>
                <wp:effectExtent l="19050" t="19050" r="37465" b="29845"/>
                <wp:wrapNone/>
                <wp:docPr id="5" name="Łącznik prosty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7213" cy="158970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FE9203" id="Łącznik prosty 5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50.1pt,36.6pt" to="345.15pt,1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" strokecolor="red" strokeweight="2.25pt">
                <w10:wrap anchorx="page"/>
              </v:line>
            </w:pict>
          </mc:Fallback>
        </mc:AlternateContent>
      </w:r>
      <w:r w:rsidRPr="00893820">
        <w:rPr>
          <w:rFonts w:ascii="Verdana" w:hAnsi="Verdana"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BCFA17" wp14:editId="2CE7E1CE">
                <wp:simplePos x="0" y="0"/>
                <wp:positionH relativeFrom="column">
                  <wp:posOffset>4316737</wp:posOffset>
                </wp:positionH>
                <wp:positionV relativeFrom="paragraph">
                  <wp:posOffset>2428338</wp:posOffset>
                </wp:positionV>
                <wp:extent cx="400600" cy="187838"/>
                <wp:effectExtent l="19050" t="19050" r="19050" b="22225"/>
                <wp:wrapNone/>
                <wp:docPr id="6" name="Łącznik prosty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600" cy="18783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A96489" id="Łącznik prosty 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9pt,191.2pt" to="371.45pt,2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" strokecolor="red" strokeweight="2.25pt"/>
            </w:pict>
          </mc:Fallback>
        </mc:AlternateContent>
      </w:r>
      <w:r w:rsidR="0056665C" w:rsidRPr="00893820">
        <w:rPr>
          <w:rFonts w:ascii="Verdana" w:hAnsi="Verdana" w:cs="Times New Roman"/>
          <w:b w:val="0"/>
          <w:bCs w:val="0"/>
          <w:noProof/>
          <w:color w:val="FF0000"/>
          <w:sz w:val="22"/>
          <w:szCs w:val="22"/>
        </w:rPr>
        <w:drawing>
          <wp:inline distT="0" distB="0" distL="0" distR="0" wp14:anchorId="31D21C4F" wp14:editId="6160A400">
            <wp:extent cx="4794250" cy="2821305"/>
            <wp:effectExtent l="0" t="0" r="6350" b="0"/>
            <wp:docPr id="12976340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634035" name=""/>
                    <pic:cNvPicPr/>
                  </pic:nvPicPr>
                  <pic:blipFill rotWithShape="1">
                    <a:blip r:embed="rId7"/>
                    <a:srcRect l="12636" t="13946" r="7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2821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9F9E2" w14:textId="73905586" w:rsidR="00D224C9" w:rsidRPr="00893820" w:rsidRDefault="003D7914" w:rsidP="00893820">
      <w:pPr>
        <w:pStyle w:val="SZDWNagwek2"/>
        <w:numPr>
          <w:ilvl w:val="0"/>
          <w:numId w:val="0"/>
        </w:numPr>
        <w:spacing w:before="0" w:after="0"/>
        <w:jc w:val="left"/>
        <w:rPr>
          <w:rFonts w:ascii="Verdana" w:hAnsi="Verdana" w:cs="Times New Roman"/>
          <w:b w:val="0"/>
          <w:bCs w:val="0"/>
          <w:noProof/>
          <w:sz w:val="22"/>
          <w:szCs w:val="22"/>
        </w:rPr>
      </w:pPr>
      <w:r w:rsidRPr="00893820">
        <w:rPr>
          <w:rFonts w:ascii="Verdana" w:hAnsi="Verdana"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F8C78F8" wp14:editId="080327F5">
                <wp:simplePos x="0" y="0"/>
                <wp:positionH relativeFrom="column">
                  <wp:posOffset>361950</wp:posOffset>
                </wp:positionH>
                <wp:positionV relativeFrom="paragraph">
                  <wp:posOffset>80173</wp:posOffset>
                </wp:positionV>
                <wp:extent cx="361950" cy="0"/>
                <wp:effectExtent l="0" t="19050" r="19050" b="19050"/>
                <wp:wrapNone/>
                <wp:docPr id="587072002" name="Łącznik prosty 587072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9F1B4E" id="Łącznik prosty 587072002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5pt,6.3pt" to="57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" strokecolor="red" strokeweight="3pt"/>
            </w:pict>
          </mc:Fallback>
        </mc:AlternateContent>
      </w:r>
      <w:r w:rsidR="00B64F6B" w:rsidRPr="00893820">
        <w:rPr>
          <w:rFonts w:ascii="Verdana" w:hAnsi="Verdana"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275F5BE" wp14:editId="02612F74">
                <wp:simplePos x="0" y="0"/>
                <wp:positionH relativeFrom="column">
                  <wp:posOffset>2997019</wp:posOffset>
                </wp:positionH>
                <wp:positionV relativeFrom="paragraph">
                  <wp:posOffset>752475</wp:posOffset>
                </wp:positionV>
                <wp:extent cx="176892" cy="84818"/>
                <wp:effectExtent l="0" t="0" r="0" b="0"/>
                <wp:wrapNone/>
                <wp:docPr id="19" name="Łącznik prosty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892" cy="84818"/>
                        </a:xfrm>
                        <a:prstGeom prst="line">
                          <a:avLst/>
                        </a:prstGeom>
                        <a:ln w="28575">
                          <a:noFill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B9AD28" id="Łącznik prosty 19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pt,59.25pt" to="249.95pt,6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" stroked="f" strokeweight="2.25pt"/>
            </w:pict>
          </mc:Fallback>
        </mc:AlternateContent>
      </w:r>
      <w:r w:rsidRPr="00893820">
        <w:rPr>
          <w:rFonts w:ascii="Verdana" w:hAnsi="Verdana" w:cs="Times New Roman"/>
          <w:b w:val="0"/>
          <w:bCs w:val="0"/>
          <w:noProof/>
          <w:color w:val="FF0000"/>
          <w:sz w:val="22"/>
          <w:szCs w:val="22"/>
        </w:rPr>
        <w:tab/>
      </w:r>
      <w:r w:rsidRPr="00893820">
        <w:rPr>
          <w:rFonts w:ascii="Verdana" w:hAnsi="Verdana" w:cs="Times New Roman"/>
          <w:b w:val="0"/>
          <w:bCs w:val="0"/>
          <w:noProof/>
          <w:color w:val="FF0000"/>
          <w:sz w:val="22"/>
          <w:szCs w:val="22"/>
        </w:rPr>
        <w:tab/>
      </w:r>
      <w:r w:rsidRPr="00893820">
        <w:rPr>
          <w:rFonts w:ascii="Verdana" w:hAnsi="Verdana" w:cs="Times New Roman"/>
          <w:b w:val="0"/>
          <w:bCs w:val="0"/>
          <w:noProof/>
          <w:sz w:val="22"/>
          <w:szCs w:val="22"/>
        </w:rPr>
        <w:t>- lokalizacja odcinka drogi do przebudowy</w:t>
      </w:r>
    </w:p>
    <w:p w14:paraId="2A343795" w14:textId="27F35858" w:rsidR="004B594F" w:rsidRPr="00893820" w:rsidRDefault="004B594F" w:rsidP="00893820">
      <w:pPr>
        <w:spacing w:after="0"/>
        <w:rPr>
          <w:rFonts w:ascii="Verdana" w:hAnsi="Verdana"/>
          <w:noProof/>
          <w:color w:val="FF0000"/>
          <w:lang w:eastAsia="pl-PL"/>
        </w:rPr>
      </w:pPr>
    </w:p>
    <w:p w14:paraId="7225BD0D" w14:textId="77777777" w:rsidR="008A670D" w:rsidRPr="00893820" w:rsidRDefault="008A670D" w:rsidP="00893820">
      <w:pPr>
        <w:pStyle w:val="SZDWNaglowek1"/>
        <w:numPr>
          <w:ilvl w:val="0"/>
          <w:numId w:val="3"/>
        </w:numPr>
        <w:tabs>
          <w:tab w:val="clear" w:pos="540"/>
          <w:tab w:val="num" w:pos="567"/>
        </w:tabs>
        <w:spacing w:before="0" w:after="0"/>
        <w:ind w:hanging="54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Ogólna charakterystyka stanu istniejącego obszaru objętego zadaniem:</w:t>
      </w:r>
    </w:p>
    <w:p w14:paraId="2CD28034" w14:textId="7F31D9F7" w:rsidR="008A670D" w:rsidRPr="00893820" w:rsidRDefault="008A670D" w:rsidP="00893820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2.1.</w:t>
      </w:r>
      <w:r w:rsidRPr="00893820">
        <w:rPr>
          <w:rFonts w:ascii="Verdana" w:hAnsi="Verdana" w:cs="Times New Roman"/>
          <w:sz w:val="22"/>
          <w:szCs w:val="22"/>
        </w:rPr>
        <w:tab/>
        <w:t>Opis dr</w:t>
      </w:r>
      <w:r w:rsidR="003D7914" w:rsidRPr="00893820">
        <w:rPr>
          <w:rFonts w:ascii="Verdana" w:hAnsi="Verdana" w:cs="Times New Roman"/>
          <w:sz w:val="22"/>
          <w:szCs w:val="22"/>
        </w:rPr>
        <w:t>ogi</w:t>
      </w:r>
      <w:r w:rsidRPr="00893820">
        <w:rPr>
          <w:rFonts w:ascii="Verdana" w:hAnsi="Verdana" w:cs="Times New Roman"/>
          <w:sz w:val="22"/>
          <w:szCs w:val="22"/>
        </w:rPr>
        <w:t xml:space="preserve"> przewidzian</w:t>
      </w:r>
      <w:r w:rsidR="003D7914" w:rsidRPr="00893820">
        <w:rPr>
          <w:rFonts w:ascii="Verdana" w:hAnsi="Verdana" w:cs="Times New Roman"/>
          <w:sz w:val="22"/>
          <w:szCs w:val="22"/>
        </w:rPr>
        <w:t xml:space="preserve">ej </w:t>
      </w:r>
      <w:r w:rsidRPr="00893820">
        <w:rPr>
          <w:rFonts w:ascii="Verdana" w:hAnsi="Verdana" w:cs="Times New Roman"/>
          <w:sz w:val="22"/>
          <w:szCs w:val="22"/>
        </w:rPr>
        <w:t xml:space="preserve">do </w:t>
      </w:r>
      <w:r w:rsidR="003D7914" w:rsidRPr="00893820">
        <w:rPr>
          <w:rFonts w:ascii="Verdana" w:hAnsi="Verdana" w:cs="Times New Roman"/>
          <w:sz w:val="22"/>
          <w:szCs w:val="22"/>
        </w:rPr>
        <w:t>przebudowy</w:t>
      </w:r>
      <w:r w:rsidRPr="00893820">
        <w:rPr>
          <w:rFonts w:ascii="Verdana" w:hAnsi="Verdana" w:cs="Times New Roman"/>
          <w:sz w:val="22"/>
          <w:szCs w:val="22"/>
        </w:rPr>
        <w:t>:</w:t>
      </w:r>
    </w:p>
    <w:p w14:paraId="228D14B2" w14:textId="7B820D67" w:rsidR="008A670D" w:rsidRPr="00893820" w:rsidRDefault="008A670D" w:rsidP="00893820">
      <w:pPr>
        <w:widowControl w:val="0"/>
        <w:autoSpaceDE w:val="0"/>
        <w:autoSpaceDN w:val="0"/>
        <w:adjustRightInd w:val="0"/>
        <w:spacing w:after="0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W ramach zadania należy opracować projekt </w:t>
      </w:r>
      <w:r w:rsidR="003D7914" w:rsidRPr="00893820">
        <w:rPr>
          <w:rFonts w:ascii="Verdana" w:hAnsi="Verdana" w:cs="Times New Roman"/>
        </w:rPr>
        <w:t>odwodnienia</w:t>
      </w:r>
      <w:r w:rsidR="004732E7" w:rsidRPr="00893820">
        <w:rPr>
          <w:rFonts w:ascii="Verdana" w:hAnsi="Verdana" w:cs="Times New Roman"/>
        </w:rPr>
        <w:t xml:space="preserve"> drogi </w:t>
      </w:r>
      <w:r w:rsidR="00DB519E" w:rsidRPr="00893820">
        <w:rPr>
          <w:rFonts w:ascii="Verdana" w:hAnsi="Verdana" w:cs="Times New Roman"/>
        </w:rPr>
        <w:t xml:space="preserve">ul. </w:t>
      </w:r>
      <w:r w:rsidR="003D7914" w:rsidRPr="00893820">
        <w:rPr>
          <w:rFonts w:ascii="Verdana" w:hAnsi="Verdana" w:cs="Times New Roman"/>
        </w:rPr>
        <w:t>Wrzosow</w:t>
      </w:r>
      <w:r w:rsidR="004732E7" w:rsidRPr="00893820">
        <w:rPr>
          <w:rFonts w:ascii="Verdana" w:hAnsi="Verdana" w:cs="Times New Roman"/>
        </w:rPr>
        <w:t xml:space="preserve">a w Czostkowie </w:t>
      </w:r>
      <w:r w:rsidR="003D7914" w:rsidRPr="00893820">
        <w:rPr>
          <w:rFonts w:ascii="Verdana" w:hAnsi="Verdana" w:cs="Times New Roman"/>
        </w:rPr>
        <w:t xml:space="preserve">na odcinku </w:t>
      </w:r>
      <w:r w:rsidR="007A2851" w:rsidRPr="00893820">
        <w:rPr>
          <w:rFonts w:ascii="Verdana" w:hAnsi="Verdana" w:cs="Times New Roman"/>
        </w:rPr>
        <w:t>o</w:t>
      </w:r>
      <w:r w:rsidRPr="00893820">
        <w:rPr>
          <w:rFonts w:ascii="Verdana" w:hAnsi="Verdana" w:cs="Times New Roman"/>
        </w:rPr>
        <w:t xml:space="preserve"> długości ok. </w:t>
      </w:r>
      <w:r w:rsidR="00DA4020" w:rsidRPr="00893820">
        <w:rPr>
          <w:rFonts w:ascii="Verdana" w:hAnsi="Verdana" w:cs="Times New Roman"/>
        </w:rPr>
        <w:t>7</w:t>
      </w:r>
      <w:r w:rsidR="004732E7" w:rsidRPr="00893820">
        <w:rPr>
          <w:rFonts w:ascii="Verdana" w:hAnsi="Verdana" w:cs="Times New Roman"/>
        </w:rPr>
        <w:t>00</w:t>
      </w:r>
      <w:r w:rsidRPr="00893820">
        <w:rPr>
          <w:rFonts w:ascii="Verdana" w:hAnsi="Verdana" w:cs="Times New Roman"/>
        </w:rPr>
        <w:t xml:space="preserve"> </w:t>
      </w:r>
      <w:proofErr w:type="spellStart"/>
      <w:r w:rsidRPr="00893820">
        <w:rPr>
          <w:rFonts w:ascii="Verdana" w:hAnsi="Verdana" w:cs="Times New Roman"/>
        </w:rPr>
        <w:t>m</w:t>
      </w:r>
      <w:r w:rsidR="00DA4020" w:rsidRPr="00893820">
        <w:rPr>
          <w:rFonts w:ascii="Verdana" w:hAnsi="Verdana" w:cs="Times New Roman"/>
        </w:rPr>
        <w:t>b</w:t>
      </w:r>
      <w:proofErr w:type="spellEnd"/>
      <w:r w:rsidRPr="00893820">
        <w:rPr>
          <w:rFonts w:ascii="Verdana" w:hAnsi="Verdana" w:cs="Times New Roman"/>
        </w:rPr>
        <w:t xml:space="preserve">. </w:t>
      </w:r>
      <w:r w:rsidR="003E3028" w:rsidRPr="00893820">
        <w:rPr>
          <w:rFonts w:ascii="Verdana" w:hAnsi="Verdana" w:cs="Times New Roman"/>
        </w:rPr>
        <w:t>Drog</w:t>
      </w:r>
      <w:r w:rsidR="004732E7" w:rsidRPr="00893820">
        <w:rPr>
          <w:rFonts w:ascii="Verdana" w:hAnsi="Verdana" w:cs="Times New Roman"/>
        </w:rPr>
        <w:t>a</w:t>
      </w:r>
      <w:r w:rsidR="003E3028" w:rsidRPr="00893820">
        <w:rPr>
          <w:rFonts w:ascii="Verdana" w:hAnsi="Verdana" w:cs="Times New Roman"/>
        </w:rPr>
        <w:t xml:space="preserve"> przewidzian</w:t>
      </w:r>
      <w:r w:rsidR="004732E7" w:rsidRPr="00893820">
        <w:rPr>
          <w:rFonts w:ascii="Verdana" w:hAnsi="Verdana" w:cs="Times New Roman"/>
        </w:rPr>
        <w:t>a</w:t>
      </w:r>
      <w:r w:rsidR="003E3028" w:rsidRPr="00893820">
        <w:rPr>
          <w:rFonts w:ascii="Verdana" w:hAnsi="Verdana" w:cs="Times New Roman"/>
        </w:rPr>
        <w:t xml:space="preserve"> do </w:t>
      </w:r>
      <w:r w:rsidR="004732E7" w:rsidRPr="00893820">
        <w:rPr>
          <w:rFonts w:ascii="Verdana" w:hAnsi="Verdana" w:cs="Times New Roman"/>
        </w:rPr>
        <w:t>prze</w:t>
      </w:r>
      <w:r w:rsidR="003E3028" w:rsidRPr="00893820">
        <w:rPr>
          <w:rFonts w:ascii="Verdana" w:hAnsi="Verdana" w:cs="Times New Roman"/>
        </w:rPr>
        <w:t>budowy</w:t>
      </w:r>
      <w:r w:rsidRPr="00893820">
        <w:rPr>
          <w:rFonts w:ascii="Verdana" w:hAnsi="Verdana" w:cs="Times New Roman"/>
        </w:rPr>
        <w:t xml:space="preserve"> </w:t>
      </w:r>
      <w:r w:rsidR="009E1C96" w:rsidRPr="00893820">
        <w:rPr>
          <w:rFonts w:ascii="Verdana" w:hAnsi="Verdana" w:cs="Times New Roman"/>
        </w:rPr>
        <w:t xml:space="preserve">znajdują się w terenie na którym </w:t>
      </w:r>
      <w:r w:rsidR="004732E7" w:rsidRPr="00893820">
        <w:rPr>
          <w:rFonts w:ascii="Verdana" w:hAnsi="Verdana" w:cs="Times New Roman"/>
        </w:rPr>
        <w:t xml:space="preserve">nie </w:t>
      </w:r>
      <w:r w:rsidR="009E1C96" w:rsidRPr="00893820">
        <w:rPr>
          <w:rFonts w:ascii="Verdana" w:hAnsi="Verdana" w:cs="Times New Roman"/>
        </w:rPr>
        <w:t>o</w:t>
      </w:r>
      <w:r w:rsidR="004732E7" w:rsidRPr="00893820">
        <w:rPr>
          <w:rFonts w:ascii="Verdana" w:hAnsi="Verdana" w:cs="Times New Roman"/>
        </w:rPr>
        <w:t>pracowano miejscowego planu zagospodarowania przestrzennego</w:t>
      </w:r>
      <w:r w:rsidR="009E1C96" w:rsidRPr="00893820">
        <w:rPr>
          <w:rFonts w:ascii="Verdana" w:hAnsi="Verdana" w:cs="Times New Roman"/>
        </w:rPr>
        <w:t xml:space="preserve">. </w:t>
      </w:r>
      <w:r w:rsidR="004732E7" w:rsidRPr="00893820">
        <w:rPr>
          <w:rFonts w:ascii="Verdana" w:hAnsi="Verdana" w:cs="Times New Roman"/>
        </w:rPr>
        <w:t>Przewidziany do opracowania dokumentacji projektowej odcinek drogi przebiega przez tereny zabudowy mieszkaniowej jednorodzinnej. Droga posiada nawierzchnię bitumiczną o szerokości 4,00 m oraz pobocza gruntowe i tłuczniowe o niejednorodnej szerokości. W ciągu przedmiotowego odcinka drogi usytuowany jest jeden przystanek autobusowy. Odwodnienie drogi odbywa się powierzchniowo</w:t>
      </w:r>
      <w:r w:rsidRPr="00893820">
        <w:rPr>
          <w:rFonts w:ascii="Verdana" w:hAnsi="Verdana" w:cs="Times New Roman"/>
        </w:rPr>
        <w:t xml:space="preserve"> </w:t>
      </w:r>
      <w:r w:rsidR="0015032B" w:rsidRPr="00893820">
        <w:rPr>
          <w:rFonts w:ascii="Verdana" w:hAnsi="Verdana" w:cs="Times New Roman"/>
        </w:rPr>
        <w:t>na pobocza.</w:t>
      </w:r>
      <w:r w:rsidRPr="00893820">
        <w:rPr>
          <w:rFonts w:ascii="Verdana" w:hAnsi="Verdana" w:cs="Times New Roman"/>
        </w:rPr>
        <w:t xml:space="preserve"> </w:t>
      </w:r>
    </w:p>
    <w:p w14:paraId="0A6CEE1A" w14:textId="2D929C4D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2.</w:t>
      </w:r>
      <w:r w:rsidR="000B115C" w:rsidRPr="00893820">
        <w:rPr>
          <w:rFonts w:ascii="Verdana" w:hAnsi="Verdana" w:cs="Times New Roman"/>
          <w:b/>
          <w:bCs/>
          <w:lang w:eastAsia="pl-PL"/>
        </w:rPr>
        <w:t>2</w:t>
      </w:r>
      <w:r w:rsidRPr="00893820">
        <w:rPr>
          <w:rFonts w:ascii="Verdana" w:hAnsi="Verdana" w:cs="Times New Roman"/>
          <w:b/>
          <w:bCs/>
          <w:lang w:eastAsia="pl-PL"/>
        </w:rPr>
        <w:t>.</w:t>
      </w:r>
      <w:r w:rsidRPr="00893820">
        <w:rPr>
          <w:rFonts w:ascii="Verdana" w:hAnsi="Verdana" w:cs="Times New Roman"/>
          <w:b/>
          <w:bCs/>
          <w:lang w:eastAsia="pl-PL"/>
        </w:rPr>
        <w:tab/>
        <w:t>Skrzyżowanie dr</w:t>
      </w:r>
      <w:r w:rsidR="00B24E74" w:rsidRPr="00893820">
        <w:rPr>
          <w:rFonts w:ascii="Verdana" w:hAnsi="Verdana" w:cs="Times New Roman"/>
          <w:b/>
          <w:bCs/>
          <w:lang w:eastAsia="pl-PL"/>
        </w:rPr>
        <w:t>o</w:t>
      </w:r>
      <w:r w:rsidRPr="00893820">
        <w:rPr>
          <w:rFonts w:ascii="Verdana" w:hAnsi="Verdana" w:cs="Times New Roman"/>
          <w:b/>
          <w:bCs/>
          <w:lang w:eastAsia="pl-PL"/>
        </w:rPr>
        <w:t>g</w:t>
      </w:r>
      <w:r w:rsidR="00B24E74" w:rsidRPr="00893820">
        <w:rPr>
          <w:rFonts w:ascii="Verdana" w:hAnsi="Verdana" w:cs="Times New Roman"/>
          <w:b/>
          <w:bCs/>
          <w:lang w:eastAsia="pl-PL"/>
        </w:rPr>
        <w:t>i</w:t>
      </w:r>
      <w:r w:rsidRPr="00893820">
        <w:rPr>
          <w:rFonts w:ascii="Verdana" w:hAnsi="Verdana" w:cs="Times New Roman"/>
          <w:b/>
          <w:bCs/>
          <w:lang w:eastAsia="pl-PL"/>
        </w:rPr>
        <w:t xml:space="preserve"> z innymi ciągami komunikacyjnymi:</w:t>
      </w:r>
    </w:p>
    <w:p w14:paraId="0FF6FFDD" w14:textId="36A1D0B6" w:rsidR="008A670D" w:rsidRPr="00893820" w:rsidRDefault="00401980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Odcinek drogi przewidziany do przebudowy </w:t>
      </w:r>
      <w:r w:rsidR="000B115C" w:rsidRPr="00893820">
        <w:rPr>
          <w:rFonts w:ascii="Verdana" w:hAnsi="Verdana" w:cs="Times New Roman"/>
          <w:lang w:eastAsia="pl-PL"/>
        </w:rPr>
        <w:t>krzyżuje się z</w:t>
      </w:r>
      <w:r w:rsidR="005A5FCA" w:rsidRPr="00893820">
        <w:rPr>
          <w:rFonts w:ascii="Verdana" w:hAnsi="Verdana" w:cs="Times New Roman"/>
          <w:lang w:eastAsia="pl-PL"/>
        </w:rPr>
        <w:t xml:space="preserve"> drog</w:t>
      </w:r>
      <w:r w:rsidRPr="00893820">
        <w:rPr>
          <w:rFonts w:ascii="Verdana" w:hAnsi="Verdana" w:cs="Times New Roman"/>
          <w:lang w:eastAsia="pl-PL"/>
        </w:rPr>
        <w:t>ami</w:t>
      </w:r>
      <w:r w:rsidR="005A5FCA" w:rsidRPr="00893820">
        <w:rPr>
          <w:rFonts w:ascii="Verdana" w:hAnsi="Verdana" w:cs="Times New Roman"/>
          <w:lang w:eastAsia="pl-PL"/>
        </w:rPr>
        <w:t xml:space="preserve"> wewnętrzn</w:t>
      </w:r>
      <w:r w:rsidRPr="00893820">
        <w:rPr>
          <w:rFonts w:ascii="Verdana" w:hAnsi="Verdana" w:cs="Times New Roman"/>
          <w:lang w:eastAsia="pl-PL"/>
        </w:rPr>
        <w:t>ymi</w:t>
      </w:r>
      <w:r w:rsidR="000B115C" w:rsidRPr="00893820">
        <w:rPr>
          <w:rFonts w:ascii="Verdana" w:hAnsi="Verdana" w:cs="Times New Roman"/>
          <w:lang w:eastAsia="pl-PL"/>
        </w:rPr>
        <w:t xml:space="preserve"> ul.</w:t>
      </w:r>
      <w:r w:rsidR="005A5FCA" w:rsidRPr="00893820">
        <w:rPr>
          <w:rFonts w:ascii="Verdana" w:hAnsi="Verdana" w:cs="Times New Roman"/>
          <w:lang w:eastAsia="pl-PL"/>
        </w:rPr>
        <w:t xml:space="preserve"> </w:t>
      </w:r>
      <w:r w:rsidRPr="00893820">
        <w:rPr>
          <w:rFonts w:ascii="Verdana" w:hAnsi="Verdana" w:cs="Times New Roman"/>
          <w:lang w:eastAsia="pl-PL"/>
        </w:rPr>
        <w:t>Lawendowa,</w:t>
      </w:r>
      <w:r w:rsidR="00840EBE" w:rsidRPr="00893820">
        <w:rPr>
          <w:rFonts w:ascii="Verdana" w:hAnsi="Verdana" w:cs="Times New Roman"/>
          <w:lang w:eastAsia="pl-PL"/>
        </w:rPr>
        <w:t xml:space="preserve"> </w:t>
      </w:r>
      <w:r w:rsidRPr="00893820">
        <w:rPr>
          <w:rFonts w:ascii="Verdana" w:hAnsi="Verdana" w:cs="Times New Roman"/>
          <w:lang w:eastAsia="pl-PL"/>
        </w:rPr>
        <w:t xml:space="preserve">Konwaliowa i drogami wewnętrznymi działki nr ew. 108 i 119 </w:t>
      </w:r>
      <w:r w:rsidR="008A670D" w:rsidRPr="00893820">
        <w:rPr>
          <w:rFonts w:ascii="Verdana" w:hAnsi="Verdana" w:cs="Times New Roman"/>
          <w:lang w:eastAsia="pl-PL"/>
        </w:rPr>
        <w:t xml:space="preserve">. </w:t>
      </w:r>
    </w:p>
    <w:p w14:paraId="11C27F67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2.</w:t>
      </w:r>
      <w:r w:rsidR="00DB6C21" w:rsidRPr="00893820">
        <w:rPr>
          <w:rFonts w:ascii="Verdana" w:hAnsi="Verdana" w:cs="Times New Roman"/>
          <w:b/>
          <w:bCs/>
          <w:lang w:eastAsia="pl-PL"/>
        </w:rPr>
        <w:t>3</w:t>
      </w:r>
      <w:r w:rsidRPr="00893820">
        <w:rPr>
          <w:rFonts w:ascii="Verdana" w:hAnsi="Verdana" w:cs="Times New Roman"/>
          <w:b/>
          <w:bCs/>
          <w:lang w:eastAsia="pl-PL"/>
        </w:rPr>
        <w:t>.</w:t>
      </w:r>
      <w:r w:rsidRPr="00893820">
        <w:rPr>
          <w:rFonts w:ascii="Verdana" w:hAnsi="Verdana" w:cs="Times New Roman"/>
          <w:b/>
          <w:bCs/>
          <w:lang w:eastAsia="pl-PL"/>
        </w:rPr>
        <w:tab/>
        <w:t>Obiekty inżynierskie:</w:t>
      </w:r>
    </w:p>
    <w:p w14:paraId="6D9E5C25" w14:textId="52A9CFAB" w:rsidR="008A670D" w:rsidRPr="00893820" w:rsidRDefault="00401980" w:rsidP="00893820">
      <w:pPr>
        <w:pStyle w:val="SZDWNormalny"/>
        <w:spacing w:before="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 xml:space="preserve">Na odcinku drogi przewidzianym do przebudowy </w:t>
      </w:r>
      <w:r w:rsidR="00DB6C21" w:rsidRPr="00893820">
        <w:rPr>
          <w:rFonts w:ascii="Verdana" w:hAnsi="Verdana" w:cs="Times New Roman"/>
          <w:sz w:val="22"/>
          <w:szCs w:val="22"/>
        </w:rPr>
        <w:t xml:space="preserve">nie ma </w:t>
      </w:r>
      <w:r w:rsidR="008A670D" w:rsidRPr="00893820">
        <w:rPr>
          <w:rFonts w:ascii="Verdana" w:hAnsi="Verdana" w:cs="Times New Roman"/>
          <w:sz w:val="22"/>
          <w:szCs w:val="22"/>
        </w:rPr>
        <w:t>zlokalizowan</w:t>
      </w:r>
      <w:r w:rsidR="00687642" w:rsidRPr="00893820">
        <w:rPr>
          <w:rFonts w:ascii="Verdana" w:hAnsi="Verdana" w:cs="Times New Roman"/>
          <w:sz w:val="22"/>
          <w:szCs w:val="22"/>
        </w:rPr>
        <w:t>y</w:t>
      </w:r>
      <w:r w:rsidR="00DB6C21" w:rsidRPr="00893820">
        <w:rPr>
          <w:rFonts w:ascii="Verdana" w:hAnsi="Verdana" w:cs="Times New Roman"/>
          <w:sz w:val="22"/>
          <w:szCs w:val="22"/>
        </w:rPr>
        <w:t>ch</w:t>
      </w:r>
      <w:r w:rsidR="00687642" w:rsidRPr="00893820">
        <w:rPr>
          <w:rFonts w:ascii="Verdana" w:hAnsi="Verdana" w:cs="Times New Roman"/>
          <w:sz w:val="22"/>
          <w:szCs w:val="22"/>
        </w:rPr>
        <w:t xml:space="preserve"> </w:t>
      </w:r>
      <w:r w:rsidR="008A670D" w:rsidRPr="00893820">
        <w:rPr>
          <w:rFonts w:ascii="Verdana" w:hAnsi="Verdana" w:cs="Times New Roman"/>
          <w:sz w:val="22"/>
          <w:szCs w:val="22"/>
        </w:rPr>
        <w:t>obiekt</w:t>
      </w:r>
      <w:r w:rsidR="00DB6C21" w:rsidRPr="00893820">
        <w:rPr>
          <w:rFonts w:ascii="Verdana" w:hAnsi="Verdana" w:cs="Times New Roman"/>
          <w:sz w:val="22"/>
          <w:szCs w:val="22"/>
        </w:rPr>
        <w:t>ów</w:t>
      </w:r>
      <w:r w:rsidR="008A670D" w:rsidRPr="00893820">
        <w:rPr>
          <w:rFonts w:ascii="Verdana" w:hAnsi="Verdana" w:cs="Times New Roman"/>
          <w:sz w:val="22"/>
          <w:szCs w:val="22"/>
        </w:rPr>
        <w:t xml:space="preserve"> inżynierski</w:t>
      </w:r>
      <w:r w:rsidR="00DB6C21" w:rsidRPr="00893820">
        <w:rPr>
          <w:rFonts w:ascii="Verdana" w:hAnsi="Verdana" w:cs="Times New Roman"/>
          <w:sz w:val="22"/>
          <w:szCs w:val="22"/>
        </w:rPr>
        <w:t>.</w:t>
      </w:r>
    </w:p>
    <w:p w14:paraId="6F41ED73" w14:textId="77777777" w:rsidR="008A670D" w:rsidRPr="00893820" w:rsidRDefault="008338F7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2.4</w:t>
      </w:r>
      <w:r w:rsidR="008A670D" w:rsidRPr="00893820">
        <w:rPr>
          <w:rFonts w:ascii="Verdana" w:hAnsi="Verdana" w:cs="Times New Roman"/>
          <w:b/>
          <w:bCs/>
          <w:lang w:eastAsia="pl-PL"/>
        </w:rPr>
        <w:t>.</w:t>
      </w:r>
      <w:r w:rsidR="008A670D" w:rsidRPr="00893820">
        <w:rPr>
          <w:rFonts w:ascii="Verdana" w:hAnsi="Verdana" w:cs="Times New Roman"/>
          <w:b/>
          <w:bCs/>
          <w:lang w:eastAsia="pl-PL"/>
        </w:rPr>
        <w:tab/>
        <w:t>Uzbrojenie i zagospodarowanie terenu:</w:t>
      </w:r>
    </w:p>
    <w:p w14:paraId="4F3F5847" w14:textId="57C289D3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Na trasie projektowan</w:t>
      </w:r>
      <w:r w:rsidR="00401980" w:rsidRPr="00893820">
        <w:rPr>
          <w:rFonts w:ascii="Verdana" w:hAnsi="Verdana" w:cs="Times New Roman"/>
          <w:lang w:eastAsia="pl-PL"/>
        </w:rPr>
        <w:t xml:space="preserve">ej przebudowy </w:t>
      </w:r>
      <w:r w:rsidR="00DB6C21" w:rsidRPr="00893820">
        <w:rPr>
          <w:rFonts w:ascii="Verdana" w:hAnsi="Verdana" w:cs="Times New Roman"/>
          <w:lang w:eastAsia="pl-PL"/>
        </w:rPr>
        <w:t>dr</w:t>
      </w:r>
      <w:r w:rsidR="00401980" w:rsidRPr="00893820">
        <w:rPr>
          <w:rFonts w:ascii="Verdana" w:hAnsi="Verdana" w:cs="Times New Roman"/>
          <w:lang w:eastAsia="pl-PL"/>
        </w:rPr>
        <w:t>o</w:t>
      </w:r>
      <w:r w:rsidR="00DB6C21" w:rsidRPr="00893820">
        <w:rPr>
          <w:rFonts w:ascii="Verdana" w:hAnsi="Verdana" w:cs="Times New Roman"/>
          <w:lang w:eastAsia="pl-PL"/>
        </w:rPr>
        <w:t>g</w:t>
      </w:r>
      <w:r w:rsidR="00401980" w:rsidRPr="00893820">
        <w:rPr>
          <w:rFonts w:ascii="Verdana" w:hAnsi="Verdana" w:cs="Times New Roman"/>
          <w:lang w:eastAsia="pl-PL"/>
        </w:rPr>
        <w:t>i</w:t>
      </w:r>
      <w:r w:rsidRPr="00893820">
        <w:rPr>
          <w:rFonts w:ascii="Verdana" w:hAnsi="Verdana" w:cs="Times New Roman"/>
          <w:lang w:eastAsia="pl-PL"/>
        </w:rPr>
        <w:t xml:space="preserve"> występują linie energetyczne, telekomunikacyjne</w:t>
      </w:r>
      <w:r w:rsidR="00401980" w:rsidRPr="00893820">
        <w:rPr>
          <w:rFonts w:ascii="Verdana" w:hAnsi="Verdana" w:cs="Times New Roman"/>
          <w:lang w:eastAsia="pl-PL"/>
        </w:rPr>
        <w:t xml:space="preserve"> i</w:t>
      </w:r>
      <w:r w:rsidRPr="00893820">
        <w:rPr>
          <w:rFonts w:ascii="Verdana" w:hAnsi="Verdana" w:cs="Times New Roman"/>
          <w:lang w:eastAsia="pl-PL"/>
        </w:rPr>
        <w:t xml:space="preserve"> </w:t>
      </w:r>
      <w:r w:rsidR="00EF3441" w:rsidRPr="00893820">
        <w:rPr>
          <w:rFonts w:ascii="Verdana" w:hAnsi="Verdana" w:cs="Times New Roman"/>
          <w:lang w:eastAsia="pl-PL"/>
        </w:rPr>
        <w:t>sieć</w:t>
      </w:r>
      <w:r w:rsidRPr="00893820">
        <w:rPr>
          <w:rFonts w:ascii="Verdana" w:hAnsi="Verdana" w:cs="Times New Roman"/>
          <w:lang w:eastAsia="pl-PL"/>
        </w:rPr>
        <w:t xml:space="preserve"> wodociąg</w:t>
      </w:r>
      <w:r w:rsidR="00EF3441" w:rsidRPr="00893820">
        <w:rPr>
          <w:rFonts w:ascii="Verdana" w:hAnsi="Verdana" w:cs="Times New Roman"/>
          <w:lang w:eastAsia="pl-PL"/>
        </w:rPr>
        <w:t>o</w:t>
      </w:r>
      <w:r w:rsidRPr="00893820">
        <w:rPr>
          <w:rFonts w:ascii="Verdana" w:hAnsi="Verdana" w:cs="Times New Roman"/>
          <w:lang w:eastAsia="pl-PL"/>
        </w:rPr>
        <w:t>w</w:t>
      </w:r>
      <w:r w:rsidR="00EF3441" w:rsidRPr="00893820">
        <w:rPr>
          <w:rFonts w:ascii="Verdana" w:hAnsi="Verdana" w:cs="Times New Roman"/>
          <w:lang w:eastAsia="pl-PL"/>
        </w:rPr>
        <w:t>a</w:t>
      </w:r>
      <w:r w:rsidRPr="00893820">
        <w:rPr>
          <w:rFonts w:ascii="Verdana" w:hAnsi="Verdana" w:cs="Times New Roman"/>
          <w:lang w:eastAsia="pl-PL"/>
        </w:rPr>
        <w:t>.</w:t>
      </w:r>
    </w:p>
    <w:p w14:paraId="4C2A6D3D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2.</w:t>
      </w:r>
      <w:r w:rsidR="008338F7" w:rsidRPr="00893820">
        <w:rPr>
          <w:rFonts w:ascii="Verdana" w:hAnsi="Verdana" w:cs="Times New Roman"/>
          <w:b/>
          <w:bCs/>
          <w:lang w:eastAsia="pl-PL"/>
        </w:rPr>
        <w:t>5</w:t>
      </w:r>
      <w:r w:rsidRPr="00893820">
        <w:rPr>
          <w:rFonts w:ascii="Verdana" w:hAnsi="Verdana" w:cs="Times New Roman"/>
          <w:b/>
          <w:bCs/>
          <w:lang w:eastAsia="pl-PL"/>
        </w:rPr>
        <w:t>.</w:t>
      </w:r>
      <w:r w:rsidRPr="00893820">
        <w:rPr>
          <w:rFonts w:ascii="Verdana" w:hAnsi="Verdana" w:cs="Times New Roman"/>
          <w:b/>
          <w:bCs/>
          <w:lang w:eastAsia="pl-PL"/>
        </w:rPr>
        <w:tab/>
        <w:t>Warunki gruntowo – wodne:</w:t>
      </w:r>
    </w:p>
    <w:p w14:paraId="12ADA803" w14:textId="77777777" w:rsidR="008A670D" w:rsidRPr="00893820" w:rsidRDefault="008338F7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Zamawiający </w:t>
      </w:r>
      <w:r w:rsidR="007D77E0" w:rsidRPr="00893820">
        <w:rPr>
          <w:rFonts w:ascii="Verdana" w:hAnsi="Verdana" w:cs="Times New Roman"/>
          <w:lang w:eastAsia="pl-PL"/>
        </w:rPr>
        <w:t xml:space="preserve">nie posiada materiałów dotyczących warunków gruntowo-wodnym na tym obszarze. </w:t>
      </w:r>
    </w:p>
    <w:p w14:paraId="2B132F51" w14:textId="77777777" w:rsidR="008A670D" w:rsidRPr="00893820" w:rsidRDefault="008A670D" w:rsidP="00893820">
      <w:pPr>
        <w:pStyle w:val="SZDWNaglowek1"/>
        <w:numPr>
          <w:ilvl w:val="0"/>
          <w:numId w:val="3"/>
        </w:numPr>
        <w:spacing w:before="0" w:after="0"/>
        <w:ind w:hanging="54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Ogólna charakterystyka projektowanej inwestycji.</w:t>
      </w:r>
    </w:p>
    <w:p w14:paraId="1A0B010F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3.1.</w:t>
      </w:r>
      <w:r w:rsidRPr="00893820">
        <w:rPr>
          <w:rFonts w:ascii="Verdana" w:hAnsi="Verdana" w:cs="Times New Roman"/>
          <w:b/>
          <w:bCs/>
          <w:lang w:eastAsia="pl-PL"/>
        </w:rPr>
        <w:tab/>
        <w:t>Podstawow</w:t>
      </w:r>
      <w:r w:rsidR="003B44AC" w:rsidRPr="00893820">
        <w:rPr>
          <w:rFonts w:ascii="Verdana" w:hAnsi="Verdana" w:cs="Times New Roman"/>
          <w:b/>
          <w:bCs/>
          <w:lang w:eastAsia="pl-PL"/>
        </w:rPr>
        <w:t>y</w:t>
      </w:r>
      <w:r w:rsidR="001B67C6" w:rsidRPr="00893820">
        <w:rPr>
          <w:rFonts w:ascii="Verdana" w:hAnsi="Verdana" w:cs="Times New Roman"/>
          <w:b/>
          <w:bCs/>
          <w:lang w:eastAsia="pl-PL"/>
        </w:rPr>
        <w:t xml:space="preserve"> cele inwestycji.</w:t>
      </w:r>
    </w:p>
    <w:p w14:paraId="5A41092F" w14:textId="77777777" w:rsidR="00893820" w:rsidRPr="00893820" w:rsidRDefault="00893820" w:rsidP="00893820">
      <w:pPr>
        <w:tabs>
          <w:tab w:val="num" w:pos="851"/>
        </w:tabs>
        <w:spacing w:after="0"/>
        <w:jc w:val="both"/>
        <w:rPr>
          <w:rFonts w:ascii="Verdana" w:hAnsi="Verdana" w:cs="Times New Roman"/>
          <w:lang w:eastAsia="pl-PL"/>
        </w:rPr>
      </w:pPr>
    </w:p>
    <w:p w14:paraId="33344CA1" w14:textId="47491896" w:rsidR="008A670D" w:rsidRPr="00893820" w:rsidRDefault="003B44AC" w:rsidP="00893820">
      <w:pPr>
        <w:tabs>
          <w:tab w:val="num" w:pos="851"/>
        </w:tabs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Zapewnienie </w:t>
      </w:r>
      <w:r w:rsidR="00401980" w:rsidRPr="00893820">
        <w:rPr>
          <w:rFonts w:ascii="Verdana" w:hAnsi="Verdana" w:cs="Times New Roman"/>
          <w:lang w:eastAsia="pl-PL"/>
        </w:rPr>
        <w:t>prawidłowego odwodnienia drogi</w:t>
      </w:r>
      <w:r w:rsidRPr="00893820">
        <w:rPr>
          <w:rFonts w:ascii="Verdana" w:hAnsi="Verdana" w:cs="Times New Roman"/>
          <w:lang w:eastAsia="pl-PL"/>
        </w:rPr>
        <w:t>.</w:t>
      </w:r>
    </w:p>
    <w:p w14:paraId="786C8E75" w14:textId="04AD9F0B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3.2.</w:t>
      </w:r>
      <w:r w:rsidRPr="00893820">
        <w:rPr>
          <w:rFonts w:ascii="Verdana" w:hAnsi="Verdana" w:cs="Times New Roman"/>
          <w:b/>
          <w:bCs/>
          <w:lang w:eastAsia="pl-PL"/>
        </w:rPr>
        <w:tab/>
      </w:r>
      <w:r w:rsidR="00C410DB" w:rsidRPr="00893820">
        <w:rPr>
          <w:rFonts w:ascii="Verdana" w:hAnsi="Verdana" w:cs="Times New Roman"/>
          <w:b/>
          <w:bCs/>
          <w:lang w:eastAsia="pl-PL"/>
        </w:rPr>
        <w:t>W</w:t>
      </w:r>
      <w:r w:rsidRPr="00893820">
        <w:rPr>
          <w:rFonts w:ascii="Verdana" w:hAnsi="Verdana" w:cs="Times New Roman"/>
          <w:b/>
          <w:bCs/>
          <w:lang w:eastAsia="pl-PL"/>
        </w:rPr>
        <w:t xml:space="preserve">ymagania dla prac projektowych. </w:t>
      </w:r>
    </w:p>
    <w:p w14:paraId="669D6B9F" w14:textId="48290531" w:rsidR="00995E93" w:rsidRPr="00893820" w:rsidRDefault="0015032B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Należy zaprojektować odwodnienie powierzchniowe</w:t>
      </w:r>
      <w:r w:rsidR="0018576C" w:rsidRPr="00893820">
        <w:rPr>
          <w:rFonts w:ascii="Verdana" w:hAnsi="Verdana" w:cs="Times New Roman"/>
          <w:lang w:eastAsia="pl-PL"/>
        </w:rPr>
        <w:t xml:space="preserve"> drogi</w:t>
      </w:r>
      <w:r w:rsidRPr="00893820">
        <w:rPr>
          <w:rFonts w:ascii="Verdana" w:hAnsi="Verdana" w:cs="Times New Roman"/>
          <w:lang w:eastAsia="pl-PL"/>
        </w:rPr>
        <w:t xml:space="preserve"> z odprowadzeniem wody do rowów przydrożnych z uwzględnieniem rzeźby terenu. </w:t>
      </w:r>
      <w:r w:rsidR="008A670D" w:rsidRPr="00893820">
        <w:rPr>
          <w:rFonts w:ascii="Verdana" w:hAnsi="Verdana" w:cs="Times New Roman"/>
          <w:lang w:eastAsia="pl-PL"/>
        </w:rPr>
        <w:t>W projekcie należy prz</w:t>
      </w:r>
      <w:r w:rsidR="00995E93" w:rsidRPr="00893820">
        <w:rPr>
          <w:rFonts w:ascii="Verdana" w:hAnsi="Verdana" w:cs="Times New Roman"/>
          <w:lang w:eastAsia="pl-PL"/>
        </w:rPr>
        <w:t xml:space="preserve">ewidzieć </w:t>
      </w:r>
      <w:r w:rsidR="00995E93" w:rsidRPr="00893820">
        <w:rPr>
          <w:rFonts w:ascii="Verdana" w:hAnsi="Verdana" w:cs="Times New Roman"/>
          <w:lang w:eastAsia="pl-PL"/>
        </w:rPr>
        <w:lastRenderedPageBreak/>
        <w:t>przepusty pod zjazdami na teren posesji przyległych oraz drogi wewnętrzne. Projekt musi uwzględniać usunięcie ewentualnych kolizji z istniejącą infrastrukturą.</w:t>
      </w:r>
    </w:p>
    <w:p w14:paraId="16B41718" w14:textId="0AB0919C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3.</w:t>
      </w:r>
      <w:r w:rsidR="00C410DB" w:rsidRPr="00893820">
        <w:rPr>
          <w:rFonts w:ascii="Verdana" w:hAnsi="Verdana" w:cs="Times New Roman"/>
          <w:b/>
          <w:bCs/>
          <w:lang w:eastAsia="pl-PL"/>
        </w:rPr>
        <w:t>3</w:t>
      </w:r>
      <w:r w:rsidRPr="00893820">
        <w:rPr>
          <w:rFonts w:ascii="Verdana" w:hAnsi="Verdana" w:cs="Times New Roman"/>
          <w:b/>
          <w:bCs/>
          <w:lang w:eastAsia="pl-PL"/>
        </w:rPr>
        <w:t>.</w:t>
      </w:r>
      <w:r w:rsidRPr="00893820">
        <w:rPr>
          <w:rFonts w:ascii="Verdana" w:hAnsi="Verdana" w:cs="Times New Roman"/>
          <w:b/>
          <w:bCs/>
          <w:lang w:eastAsia="pl-PL"/>
        </w:rPr>
        <w:tab/>
        <w:t>Wymagania ogólne dla projektowanych obiektów i urządzeń budowlanych:</w:t>
      </w:r>
    </w:p>
    <w:p w14:paraId="15E6A420" w14:textId="2E4E7B9E" w:rsidR="008A670D" w:rsidRPr="00893820" w:rsidRDefault="00EC305C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b/>
          <w:lang w:eastAsia="pl-PL"/>
        </w:rPr>
        <w:t>3.</w:t>
      </w:r>
      <w:r w:rsidR="00E75D53" w:rsidRPr="00893820">
        <w:rPr>
          <w:rFonts w:ascii="Verdana" w:hAnsi="Verdana" w:cs="Times New Roman"/>
          <w:b/>
          <w:lang w:eastAsia="pl-PL"/>
        </w:rPr>
        <w:t>3</w:t>
      </w:r>
      <w:r w:rsidRPr="00893820">
        <w:rPr>
          <w:rFonts w:ascii="Verdana" w:hAnsi="Verdana" w:cs="Times New Roman"/>
          <w:b/>
          <w:lang w:eastAsia="pl-PL"/>
        </w:rPr>
        <w:t>.1.</w:t>
      </w:r>
      <w:r w:rsidRPr="00893820">
        <w:rPr>
          <w:rFonts w:ascii="Verdana" w:hAnsi="Verdana" w:cs="Times New Roman"/>
          <w:lang w:eastAsia="pl-PL"/>
        </w:rPr>
        <w:t xml:space="preserve"> </w:t>
      </w:r>
      <w:r w:rsidR="008A670D" w:rsidRPr="00893820">
        <w:rPr>
          <w:rFonts w:ascii="Verdana" w:hAnsi="Verdana" w:cs="Times New Roman"/>
          <w:lang w:eastAsia="pl-PL"/>
        </w:rPr>
        <w:t>Obiekty budowlane i urządzenia należy projektować zgodnie z:</w:t>
      </w:r>
    </w:p>
    <w:p w14:paraId="4C332023" w14:textId="77777777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Rozporządzenie Ministra </w:t>
      </w:r>
      <w:r w:rsidR="00C569B2" w:rsidRPr="00893820">
        <w:rPr>
          <w:rFonts w:ascii="Verdana" w:hAnsi="Verdana" w:cs="Times New Roman"/>
        </w:rPr>
        <w:t>Infrastruktury</w:t>
      </w:r>
      <w:r w:rsidRPr="00893820">
        <w:rPr>
          <w:rFonts w:ascii="Verdana" w:hAnsi="Verdana" w:cs="Times New Roman"/>
        </w:rPr>
        <w:t xml:space="preserve"> z dnia 2</w:t>
      </w:r>
      <w:r w:rsidR="00C569B2" w:rsidRPr="00893820">
        <w:rPr>
          <w:rFonts w:ascii="Verdana" w:hAnsi="Verdana" w:cs="Times New Roman"/>
        </w:rPr>
        <w:t>4</w:t>
      </w:r>
      <w:r w:rsidRPr="00893820">
        <w:rPr>
          <w:rFonts w:ascii="Verdana" w:hAnsi="Verdana" w:cs="Times New Roman"/>
        </w:rPr>
        <w:t xml:space="preserve"> </w:t>
      </w:r>
      <w:r w:rsidR="00C569B2" w:rsidRPr="00893820">
        <w:rPr>
          <w:rFonts w:ascii="Verdana" w:hAnsi="Verdana" w:cs="Times New Roman"/>
        </w:rPr>
        <w:t>czerwca</w:t>
      </w:r>
      <w:r w:rsidRPr="00893820">
        <w:rPr>
          <w:rFonts w:ascii="Verdana" w:hAnsi="Verdana" w:cs="Times New Roman"/>
        </w:rPr>
        <w:t xml:space="preserve"> </w:t>
      </w:r>
      <w:r w:rsidR="00C569B2" w:rsidRPr="00893820">
        <w:rPr>
          <w:rFonts w:ascii="Verdana" w:hAnsi="Verdana" w:cs="Times New Roman"/>
        </w:rPr>
        <w:t>2022</w:t>
      </w:r>
      <w:r w:rsidRPr="00893820">
        <w:rPr>
          <w:rFonts w:ascii="Verdana" w:hAnsi="Verdana" w:cs="Times New Roman"/>
        </w:rPr>
        <w:t xml:space="preserve"> r. w sprawie </w:t>
      </w:r>
      <w:r w:rsidR="00C569B2" w:rsidRPr="00893820">
        <w:rPr>
          <w:rFonts w:ascii="Verdana" w:hAnsi="Verdana" w:cs="Times New Roman"/>
        </w:rPr>
        <w:t>przepisów techniczno-budowlanych dotyczących dróg publicznych</w:t>
      </w:r>
      <w:r w:rsidRPr="00893820">
        <w:rPr>
          <w:rFonts w:ascii="Verdana" w:hAnsi="Verdana" w:cs="Times New Roman"/>
        </w:rPr>
        <w:t xml:space="preserve"> (Dz.U.20</w:t>
      </w:r>
      <w:r w:rsidR="00C569B2" w:rsidRPr="00893820">
        <w:rPr>
          <w:rFonts w:ascii="Verdana" w:hAnsi="Verdana" w:cs="Times New Roman"/>
        </w:rPr>
        <w:t>22</w:t>
      </w:r>
      <w:r w:rsidRPr="00893820">
        <w:rPr>
          <w:rFonts w:ascii="Verdana" w:hAnsi="Verdana" w:cs="Times New Roman"/>
        </w:rPr>
        <w:t>.</w:t>
      </w:r>
      <w:r w:rsidR="00C569B2" w:rsidRPr="00893820">
        <w:rPr>
          <w:rFonts w:ascii="Verdana" w:hAnsi="Verdana" w:cs="Times New Roman"/>
        </w:rPr>
        <w:t>1518</w:t>
      </w:r>
      <w:r w:rsidRPr="00893820">
        <w:rPr>
          <w:rFonts w:ascii="Verdana" w:hAnsi="Verdana" w:cs="Times New Roman"/>
        </w:rPr>
        <w:t xml:space="preserve">) </w:t>
      </w:r>
    </w:p>
    <w:p w14:paraId="6064C79D" w14:textId="77777777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Rozporządzenie Ministra Transportu, Budownictwa i Gospodarki Morskiej z dnia 25 kwietnia 2012 r. w sprawie ustalania geotechnicznych warunków posadowienia obiektów budowlanych (Dz.U.</w:t>
      </w:r>
      <w:r w:rsidR="00C569B2" w:rsidRPr="00893820">
        <w:rPr>
          <w:rFonts w:ascii="Verdana" w:hAnsi="Verdana" w:cs="Times New Roman"/>
        </w:rPr>
        <w:t>2012.463</w:t>
      </w:r>
      <w:r w:rsidRPr="00893820">
        <w:rPr>
          <w:rFonts w:ascii="Verdana" w:hAnsi="Verdana" w:cs="Times New Roman"/>
        </w:rPr>
        <w:t xml:space="preserve">)  </w:t>
      </w:r>
    </w:p>
    <w:p w14:paraId="154AB744" w14:textId="13D8C76F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9 czerwca 2011 r. Prawo geologiczne i górnicze (</w:t>
      </w:r>
      <w:proofErr w:type="spellStart"/>
      <w:r w:rsidR="005360B1" w:rsidRPr="00893820">
        <w:rPr>
          <w:rFonts w:ascii="Verdana" w:hAnsi="Verdana" w:cs="Times New Roman"/>
        </w:rPr>
        <w:t>t.j</w:t>
      </w:r>
      <w:proofErr w:type="spellEnd"/>
      <w:r w:rsidR="005360B1" w:rsidRPr="00893820">
        <w:rPr>
          <w:rFonts w:ascii="Verdana" w:hAnsi="Verdana" w:cs="Times New Roman"/>
        </w:rPr>
        <w:t xml:space="preserve">. </w:t>
      </w:r>
      <w:r w:rsidRPr="00893820">
        <w:rPr>
          <w:rFonts w:ascii="Verdana" w:hAnsi="Verdana" w:cs="Times New Roman"/>
        </w:rPr>
        <w:t>Dz.U.202</w:t>
      </w:r>
      <w:r w:rsidR="00C410DB" w:rsidRPr="00893820">
        <w:rPr>
          <w:rFonts w:ascii="Verdana" w:hAnsi="Verdana" w:cs="Times New Roman"/>
        </w:rPr>
        <w:t>6</w:t>
      </w:r>
      <w:r w:rsidR="00C569B2" w:rsidRPr="00893820">
        <w:rPr>
          <w:rFonts w:ascii="Verdana" w:hAnsi="Verdana" w:cs="Times New Roman"/>
        </w:rPr>
        <w:t>.</w:t>
      </w:r>
      <w:r w:rsidR="00C410DB" w:rsidRPr="00893820">
        <w:rPr>
          <w:rFonts w:ascii="Verdana" w:hAnsi="Verdana" w:cs="Times New Roman"/>
        </w:rPr>
        <w:t>6</w:t>
      </w:r>
      <w:r w:rsidR="00C569B2" w:rsidRPr="00893820">
        <w:rPr>
          <w:rFonts w:ascii="Verdana" w:hAnsi="Verdana" w:cs="Times New Roman"/>
        </w:rPr>
        <w:t>9</w:t>
      </w:r>
      <w:r w:rsidRPr="00893820">
        <w:rPr>
          <w:rFonts w:ascii="Verdana" w:hAnsi="Verdana" w:cs="Times New Roman"/>
        </w:rPr>
        <w:t xml:space="preserve">)  </w:t>
      </w:r>
    </w:p>
    <w:p w14:paraId="6E656E63" w14:textId="77777777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3 października 2008 r. udostępniani</w:t>
      </w:r>
      <w:r w:rsidR="005360B1" w:rsidRPr="00893820">
        <w:rPr>
          <w:rFonts w:ascii="Verdana" w:hAnsi="Verdana" w:cs="Times New Roman"/>
        </w:rPr>
        <w:t>e</w:t>
      </w:r>
      <w:r w:rsidRPr="00893820">
        <w:rPr>
          <w:rFonts w:ascii="Verdana" w:hAnsi="Verdana" w:cs="Times New Roman"/>
        </w:rPr>
        <w:t xml:space="preserve"> informacji o środowisku i jego ochronie, udzi</w:t>
      </w:r>
      <w:r w:rsidR="005360B1" w:rsidRPr="00893820">
        <w:rPr>
          <w:rFonts w:ascii="Verdana" w:hAnsi="Verdana" w:cs="Times New Roman"/>
        </w:rPr>
        <w:t>ał</w:t>
      </w:r>
      <w:r w:rsidRPr="00893820">
        <w:rPr>
          <w:rFonts w:ascii="Verdana" w:hAnsi="Verdana" w:cs="Times New Roman"/>
        </w:rPr>
        <w:t xml:space="preserve"> społeczeństwa w ochronie środowiska oraz o ocen</w:t>
      </w:r>
      <w:r w:rsidR="005360B1" w:rsidRPr="00893820">
        <w:rPr>
          <w:rFonts w:ascii="Verdana" w:hAnsi="Verdana" w:cs="Times New Roman"/>
        </w:rPr>
        <w:t>y</w:t>
      </w:r>
      <w:r w:rsidRPr="00893820">
        <w:rPr>
          <w:rFonts w:ascii="Verdana" w:hAnsi="Verdana" w:cs="Times New Roman"/>
        </w:rPr>
        <w:t xml:space="preserve"> oddziaływania na środowisko (</w:t>
      </w:r>
      <w:proofErr w:type="spellStart"/>
      <w:r w:rsidR="005360B1" w:rsidRPr="00893820">
        <w:rPr>
          <w:rFonts w:ascii="Verdana" w:hAnsi="Verdana" w:cs="Times New Roman"/>
        </w:rPr>
        <w:t>t.j</w:t>
      </w:r>
      <w:proofErr w:type="spellEnd"/>
      <w:r w:rsidR="005360B1" w:rsidRPr="00893820">
        <w:rPr>
          <w:rFonts w:ascii="Verdana" w:hAnsi="Verdana" w:cs="Times New Roman"/>
        </w:rPr>
        <w:t xml:space="preserve">. </w:t>
      </w:r>
      <w:r w:rsidRPr="00893820">
        <w:rPr>
          <w:rFonts w:ascii="Verdana" w:hAnsi="Verdana" w:cs="Times New Roman"/>
        </w:rPr>
        <w:t>Dz.U.202</w:t>
      </w:r>
      <w:r w:rsidR="005360B1" w:rsidRPr="00893820">
        <w:rPr>
          <w:rFonts w:ascii="Verdana" w:hAnsi="Verdana" w:cs="Times New Roman"/>
        </w:rPr>
        <w:t>4.1112</w:t>
      </w:r>
      <w:r w:rsidRPr="00893820">
        <w:rPr>
          <w:rFonts w:ascii="Verdana" w:hAnsi="Verdana" w:cs="Times New Roman"/>
        </w:rPr>
        <w:t xml:space="preserve"> z późn.zm.) </w:t>
      </w:r>
    </w:p>
    <w:p w14:paraId="4448BF21" w14:textId="742AE215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7 lipca 1994 r. Prawo budowlane (</w:t>
      </w:r>
      <w:r w:rsidR="00E75D53" w:rsidRPr="00893820">
        <w:rPr>
          <w:rFonts w:ascii="Verdana" w:hAnsi="Verdana" w:cs="Times New Roman"/>
        </w:rPr>
        <w:t xml:space="preserve">Dz.U.2025.418 </w:t>
      </w:r>
      <w:proofErr w:type="spellStart"/>
      <w:r w:rsidR="00E75D53" w:rsidRPr="00893820">
        <w:rPr>
          <w:rFonts w:ascii="Verdana" w:hAnsi="Verdana" w:cs="Times New Roman"/>
        </w:rPr>
        <w:t>t.j</w:t>
      </w:r>
      <w:proofErr w:type="spellEnd"/>
      <w:r w:rsidR="00E75D53" w:rsidRPr="00893820">
        <w:rPr>
          <w:rFonts w:ascii="Verdana" w:hAnsi="Verdana" w:cs="Times New Roman"/>
        </w:rPr>
        <w:t>.</w:t>
      </w:r>
      <w:r w:rsidRPr="00893820">
        <w:rPr>
          <w:rFonts w:ascii="Verdana" w:hAnsi="Verdana" w:cs="Times New Roman"/>
        </w:rPr>
        <w:t xml:space="preserve">) </w:t>
      </w:r>
    </w:p>
    <w:p w14:paraId="35D935DF" w14:textId="77777777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27 marca 2003 r. o planowaniu i zagospodarowaniu przestrzennym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 z 202</w:t>
      </w:r>
      <w:r w:rsidR="005360B1" w:rsidRPr="00893820">
        <w:rPr>
          <w:rFonts w:ascii="Verdana" w:hAnsi="Verdana" w:cs="Times New Roman"/>
        </w:rPr>
        <w:t>4</w:t>
      </w:r>
      <w:r w:rsidR="006C16D8" w:rsidRPr="00893820">
        <w:rPr>
          <w:rFonts w:ascii="Verdana" w:hAnsi="Verdana" w:cs="Times New Roman"/>
        </w:rPr>
        <w:t>.1130</w:t>
      </w:r>
      <w:r w:rsidRPr="00893820">
        <w:rPr>
          <w:rFonts w:ascii="Verdana" w:hAnsi="Verdana" w:cs="Times New Roman"/>
        </w:rPr>
        <w:t xml:space="preserve"> z </w:t>
      </w:r>
      <w:proofErr w:type="spellStart"/>
      <w:r w:rsidRPr="00893820">
        <w:rPr>
          <w:rFonts w:ascii="Verdana" w:hAnsi="Verdana" w:cs="Times New Roman"/>
        </w:rPr>
        <w:t>późn</w:t>
      </w:r>
      <w:proofErr w:type="spellEnd"/>
      <w:r w:rsidRPr="00893820">
        <w:rPr>
          <w:rFonts w:ascii="Verdana" w:hAnsi="Verdana" w:cs="Times New Roman"/>
        </w:rPr>
        <w:t xml:space="preserve">. zm.) </w:t>
      </w:r>
    </w:p>
    <w:p w14:paraId="68F48087" w14:textId="43BEDD43" w:rsidR="00CC4D41" w:rsidRPr="00893820" w:rsidRDefault="00CC4D41" w:rsidP="00893820">
      <w:pPr>
        <w:numPr>
          <w:ilvl w:val="0"/>
          <w:numId w:val="10"/>
        </w:numPr>
        <w:spacing w:after="0"/>
        <w:ind w:left="709" w:right="46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21 marca 1985 r. o drogach publicznych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Dz.U.202</w:t>
      </w:r>
      <w:r w:rsidR="00E75D53" w:rsidRPr="00893820">
        <w:rPr>
          <w:rFonts w:ascii="Verdana" w:hAnsi="Verdana" w:cs="Times New Roman"/>
        </w:rPr>
        <w:t>5</w:t>
      </w:r>
      <w:r w:rsidR="006C16D8" w:rsidRPr="00893820">
        <w:rPr>
          <w:rFonts w:ascii="Verdana" w:hAnsi="Verdana" w:cs="Times New Roman"/>
        </w:rPr>
        <w:t>.</w:t>
      </w:r>
      <w:r w:rsidR="00E75D53" w:rsidRPr="00893820">
        <w:rPr>
          <w:rFonts w:ascii="Verdana" w:hAnsi="Verdana" w:cs="Times New Roman"/>
        </w:rPr>
        <w:t>889</w:t>
      </w:r>
      <w:r w:rsidRPr="00893820">
        <w:rPr>
          <w:rFonts w:ascii="Verdana" w:hAnsi="Verdana" w:cs="Times New Roman"/>
        </w:rPr>
        <w:t xml:space="preserve">)  </w:t>
      </w:r>
    </w:p>
    <w:p w14:paraId="06F3B70E" w14:textId="26A0CE1B" w:rsidR="00CC4D41" w:rsidRPr="00893820" w:rsidRDefault="00CC4D41" w:rsidP="00893820">
      <w:pPr>
        <w:pStyle w:val="Akapitzlist"/>
        <w:numPr>
          <w:ilvl w:val="0"/>
          <w:numId w:val="10"/>
        </w:numPr>
        <w:spacing w:after="0"/>
        <w:ind w:left="709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</w:rPr>
        <w:t xml:space="preserve">Ustawa z dnia </w:t>
      </w:r>
      <w:r w:rsidR="006C16D8" w:rsidRPr="00893820">
        <w:rPr>
          <w:rFonts w:ascii="Verdana" w:hAnsi="Verdana" w:cs="Times New Roman"/>
        </w:rPr>
        <w:t>7</w:t>
      </w:r>
      <w:r w:rsidRPr="00893820">
        <w:rPr>
          <w:rFonts w:ascii="Verdana" w:hAnsi="Verdana" w:cs="Times New Roman"/>
        </w:rPr>
        <w:t xml:space="preserve"> </w:t>
      </w:r>
      <w:r w:rsidR="006C16D8" w:rsidRPr="00893820">
        <w:rPr>
          <w:rFonts w:ascii="Verdana" w:hAnsi="Verdana" w:cs="Times New Roman"/>
        </w:rPr>
        <w:t>maja</w:t>
      </w:r>
      <w:r w:rsidRPr="00893820">
        <w:rPr>
          <w:rFonts w:ascii="Verdana" w:hAnsi="Verdana" w:cs="Times New Roman"/>
        </w:rPr>
        <w:t xml:space="preserve"> 201</w:t>
      </w:r>
      <w:r w:rsidR="006C16D8" w:rsidRPr="00893820">
        <w:rPr>
          <w:rFonts w:ascii="Verdana" w:hAnsi="Verdana" w:cs="Times New Roman"/>
        </w:rPr>
        <w:t>0</w:t>
      </w:r>
      <w:r w:rsidRPr="00893820">
        <w:rPr>
          <w:rFonts w:ascii="Verdana" w:hAnsi="Verdana" w:cs="Times New Roman"/>
        </w:rPr>
        <w:t xml:space="preserve"> r. o wspieraniu rozwoju usług i sieci telekomunikacyjnych(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 20</w:t>
      </w:r>
      <w:r w:rsidR="006C16D8" w:rsidRPr="00893820">
        <w:rPr>
          <w:rFonts w:ascii="Verdana" w:hAnsi="Verdana" w:cs="Times New Roman"/>
        </w:rPr>
        <w:t>2</w:t>
      </w:r>
      <w:r w:rsidR="00E75D53" w:rsidRPr="00893820">
        <w:rPr>
          <w:rFonts w:ascii="Verdana" w:hAnsi="Verdana" w:cs="Times New Roman"/>
        </w:rPr>
        <w:t>5</w:t>
      </w:r>
      <w:r w:rsidR="006C16D8" w:rsidRPr="00893820">
        <w:rPr>
          <w:rFonts w:ascii="Verdana" w:hAnsi="Verdana" w:cs="Times New Roman"/>
        </w:rPr>
        <w:t>.</w:t>
      </w:r>
      <w:r w:rsidR="00E75D53" w:rsidRPr="00893820">
        <w:rPr>
          <w:rFonts w:ascii="Verdana" w:hAnsi="Verdana" w:cs="Times New Roman"/>
        </w:rPr>
        <w:t>311</w:t>
      </w:r>
      <w:r w:rsidRPr="00893820">
        <w:rPr>
          <w:rFonts w:ascii="Verdana" w:hAnsi="Verdana" w:cs="Times New Roman"/>
        </w:rPr>
        <w:t xml:space="preserve"> z </w:t>
      </w:r>
      <w:proofErr w:type="spellStart"/>
      <w:r w:rsidRPr="00893820">
        <w:rPr>
          <w:rFonts w:ascii="Verdana" w:hAnsi="Verdana" w:cs="Times New Roman"/>
        </w:rPr>
        <w:t>późn</w:t>
      </w:r>
      <w:proofErr w:type="spellEnd"/>
      <w:r w:rsidRPr="00893820">
        <w:rPr>
          <w:rFonts w:ascii="Verdana" w:hAnsi="Verdana" w:cs="Times New Roman"/>
        </w:rPr>
        <w:t>. zm.)</w:t>
      </w:r>
    </w:p>
    <w:p w14:paraId="4EC238CD" w14:textId="50DCC264" w:rsidR="008A670D" w:rsidRPr="00893820" w:rsidRDefault="00CC4D41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 xml:space="preserve"> </w:t>
      </w:r>
      <w:r w:rsidR="008A670D" w:rsidRPr="00893820">
        <w:rPr>
          <w:rFonts w:ascii="Verdana" w:hAnsi="Verdana" w:cs="Times New Roman"/>
          <w:b/>
          <w:bCs/>
          <w:lang w:eastAsia="pl-PL"/>
        </w:rPr>
        <w:t>3.</w:t>
      </w:r>
      <w:r w:rsidR="00E75D53" w:rsidRPr="00893820">
        <w:rPr>
          <w:rFonts w:ascii="Verdana" w:hAnsi="Verdana" w:cs="Times New Roman"/>
          <w:b/>
          <w:bCs/>
          <w:lang w:eastAsia="pl-PL"/>
        </w:rPr>
        <w:t>3</w:t>
      </w:r>
      <w:r w:rsidR="008A670D" w:rsidRPr="00893820">
        <w:rPr>
          <w:rFonts w:ascii="Verdana" w:hAnsi="Verdana" w:cs="Times New Roman"/>
          <w:b/>
          <w:bCs/>
          <w:lang w:eastAsia="pl-PL"/>
        </w:rPr>
        <w:t>.</w:t>
      </w:r>
      <w:r w:rsidR="00EC305C" w:rsidRPr="00893820">
        <w:rPr>
          <w:rFonts w:ascii="Verdana" w:hAnsi="Verdana" w:cs="Times New Roman"/>
          <w:b/>
          <w:bCs/>
          <w:lang w:eastAsia="pl-PL"/>
        </w:rPr>
        <w:t>2</w:t>
      </w:r>
      <w:r w:rsidR="008A670D" w:rsidRPr="00893820">
        <w:rPr>
          <w:rFonts w:ascii="Verdana" w:hAnsi="Verdana" w:cs="Times New Roman"/>
          <w:lang w:eastAsia="pl-PL"/>
        </w:rPr>
        <w:t>.</w:t>
      </w:r>
      <w:r w:rsidR="008A670D" w:rsidRPr="00893820">
        <w:rPr>
          <w:rFonts w:ascii="Verdana" w:hAnsi="Verdana" w:cs="Times New Roman"/>
          <w:lang w:eastAsia="pl-PL"/>
        </w:rPr>
        <w:tab/>
        <w:t>Obiekty budowlane i urządzenia należy projektować tak, aby zapewnić optymalną ekonomiczność budowy i eksploatacji.</w:t>
      </w:r>
    </w:p>
    <w:p w14:paraId="0C09EA77" w14:textId="4AB0A83E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3.</w:t>
      </w:r>
      <w:r w:rsidR="00E75D53" w:rsidRPr="00893820">
        <w:rPr>
          <w:rFonts w:ascii="Verdana" w:hAnsi="Verdana" w:cs="Times New Roman"/>
          <w:b/>
          <w:bCs/>
          <w:lang w:eastAsia="pl-PL"/>
        </w:rPr>
        <w:t>3.</w:t>
      </w:r>
      <w:r w:rsidR="00EC305C" w:rsidRPr="00893820">
        <w:rPr>
          <w:rFonts w:ascii="Verdana" w:hAnsi="Verdana" w:cs="Times New Roman"/>
          <w:b/>
          <w:bCs/>
          <w:lang w:eastAsia="pl-PL"/>
        </w:rPr>
        <w:t>3</w:t>
      </w:r>
      <w:r w:rsidRPr="00893820">
        <w:rPr>
          <w:rFonts w:ascii="Verdana" w:hAnsi="Verdana" w:cs="Times New Roman"/>
          <w:lang w:eastAsia="pl-PL"/>
        </w:rPr>
        <w:t>.</w:t>
      </w:r>
      <w:r w:rsidRPr="00893820">
        <w:rPr>
          <w:rFonts w:ascii="Verdana" w:hAnsi="Verdana" w:cs="Times New Roman"/>
          <w:lang w:eastAsia="pl-PL"/>
        </w:rPr>
        <w:tab/>
        <w:t>Obiekty budowlane i urządzenia należy projektować z</w:t>
      </w:r>
      <w:r w:rsidR="00893820" w:rsidRPr="00893820">
        <w:rPr>
          <w:rFonts w:ascii="Verdana" w:hAnsi="Verdana" w:cs="Times New Roman"/>
          <w:lang w:eastAsia="pl-PL"/>
        </w:rPr>
        <w:t xml:space="preserve"> </w:t>
      </w:r>
      <w:r w:rsidRPr="00893820">
        <w:rPr>
          <w:rFonts w:ascii="Verdana" w:hAnsi="Verdana" w:cs="Times New Roman"/>
          <w:lang w:eastAsia="pl-PL"/>
        </w:rPr>
        <w:t>zastosowaniem nowoczesnych konstrukcji, materiałów i technologii robót.</w:t>
      </w:r>
    </w:p>
    <w:p w14:paraId="73749079" w14:textId="77777777" w:rsidR="008A670D" w:rsidRPr="00893820" w:rsidRDefault="008A670D" w:rsidP="00893820">
      <w:pPr>
        <w:pStyle w:val="SZDWNaglowek1"/>
        <w:numPr>
          <w:ilvl w:val="0"/>
          <w:numId w:val="3"/>
        </w:numPr>
        <w:tabs>
          <w:tab w:val="clear" w:pos="540"/>
        </w:tabs>
        <w:spacing w:before="0" w:after="0"/>
        <w:ind w:left="36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Materiały wyjściowe, pomiary, badania, obliczenia i ekspertyzy</w:t>
      </w:r>
    </w:p>
    <w:p w14:paraId="59D76977" w14:textId="77777777" w:rsidR="008A670D" w:rsidRPr="00893820" w:rsidRDefault="008A670D" w:rsidP="00893820">
      <w:pPr>
        <w:tabs>
          <w:tab w:val="left" w:pos="851"/>
        </w:tabs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Wykonawca </w:t>
      </w:r>
      <w:r w:rsidR="00A973F3" w:rsidRPr="00893820">
        <w:rPr>
          <w:rFonts w:ascii="Verdana" w:hAnsi="Verdana" w:cs="Times New Roman"/>
          <w:lang w:eastAsia="pl-PL"/>
        </w:rPr>
        <w:t>we własnym zakresie pozyska wszystkie materiały wyjściowe niezbędne do realizacji zamówienia</w:t>
      </w:r>
      <w:r w:rsidRPr="00893820">
        <w:rPr>
          <w:rFonts w:ascii="Verdana" w:hAnsi="Verdana" w:cs="Times New Roman"/>
          <w:lang w:eastAsia="pl-PL"/>
        </w:rPr>
        <w:t xml:space="preserve">. </w:t>
      </w:r>
    </w:p>
    <w:p w14:paraId="37F5EFA5" w14:textId="77777777" w:rsidR="008A670D" w:rsidRPr="00893820" w:rsidRDefault="008A670D" w:rsidP="00893820">
      <w:pPr>
        <w:tabs>
          <w:tab w:val="left" w:pos="851"/>
        </w:tabs>
        <w:spacing w:after="0"/>
        <w:ind w:left="567"/>
        <w:jc w:val="both"/>
        <w:rPr>
          <w:rFonts w:ascii="Verdana" w:hAnsi="Verdana" w:cs="Times New Roman"/>
          <w:lang w:eastAsia="pl-PL"/>
        </w:rPr>
      </w:pPr>
    </w:p>
    <w:p w14:paraId="70F7589E" w14:textId="77777777" w:rsidR="008A670D" w:rsidRPr="00893820" w:rsidRDefault="008A670D" w:rsidP="00893820">
      <w:pPr>
        <w:pStyle w:val="SZDWNaglowek1"/>
        <w:numPr>
          <w:ilvl w:val="0"/>
          <w:numId w:val="3"/>
        </w:numPr>
        <w:spacing w:before="0" w:after="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Wykonanie opracowań projektowych.</w:t>
      </w:r>
    </w:p>
    <w:p w14:paraId="5C0F90C5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5.1. Ogólne zasady wykonywania opracowań projektowych</w:t>
      </w:r>
    </w:p>
    <w:p w14:paraId="5C31BAA5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Wykonawca jest odpowiedzialny za zgodność procesu wykonywania opracowań projektowych z wymaganiami umowy oraz poleceniami Zamawiającego.</w:t>
      </w:r>
    </w:p>
    <w:p w14:paraId="7AD2270D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Wykonawca jest odpowiedzialny za zorganizowanie procesu wykonywania opracowań projektowych w taki sposób, aby założone cele projektu zostały osiągnięte zgodnie z umową. </w:t>
      </w:r>
    </w:p>
    <w:p w14:paraId="6B311921" w14:textId="77777777" w:rsidR="009038D9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Wykonawca zobowiązany jest znać wszystkie przepisy wydane przez władze centralne, lokalne oraz inne przepisy, regulaminy i wytyczne, które są w jakikolwiek sposób związane z wykonywanymi opracowaniami projektowymi i będzie w pełni odpowiedzialny za przestrzeganie ich postanowień podczas wykonywania opracowań projektowych. </w:t>
      </w:r>
    </w:p>
    <w:p w14:paraId="559DE71F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Wykonawca ma obowiązek zapewnić sprawdzenie projektu budowlanego pod względem zgodności z przepisami, w tym </w:t>
      </w:r>
      <w:proofErr w:type="spellStart"/>
      <w:r w:rsidRPr="00893820">
        <w:rPr>
          <w:rFonts w:ascii="Verdana" w:hAnsi="Verdana" w:cs="Times New Roman"/>
          <w:lang w:eastAsia="pl-PL"/>
        </w:rPr>
        <w:t>techniczno</w:t>
      </w:r>
      <w:proofErr w:type="spellEnd"/>
      <w:r w:rsidRPr="00893820">
        <w:rPr>
          <w:rFonts w:ascii="Verdana" w:hAnsi="Verdana" w:cs="Times New Roman"/>
          <w:lang w:eastAsia="pl-PL"/>
        </w:rPr>
        <w:t xml:space="preserve"> – budowlanymi, przez osobę posiadającą uprawnienia budowlane do projektowania bez ograniczeń w odpowiedniej specjalności.</w:t>
      </w:r>
    </w:p>
    <w:p w14:paraId="25B86BE7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u w:val="single"/>
          <w:lang w:eastAsia="pl-PL"/>
        </w:rPr>
      </w:pPr>
      <w:r w:rsidRPr="00893820">
        <w:rPr>
          <w:rFonts w:ascii="Verdana" w:hAnsi="Verdana" w:cs="Times New Roman"/>
          <w:u w:val="single"/>
          <w:lang w:eastAsia="pl-PL"/>
        </w:rPr>
        <w:lastRenderedPageBreak/>
        <w:t>Kserokopie wszelkich uzyskanych warunków uzgodnień i opinii należy na bieżąco przekazywać Zamawiającemu, w terminach umożliwiających ewentualne skorzystanie z trybu odwoławczego.</w:t>
      </w:r>
    </w:p>
    <w:p w14:paraId="2F103604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Wykonawca zobowiązany jest do uzyskania wszystkich niezbędnych opinii, uzgodnień i sprawdzeń projektu po akceptacji Zamawiającego i przekazaniu przez niego odpowiednich pełnomocnictw.</w:t>
      </w:r>
    </w:p>
    <w:p w14:paraId="1BF4FAAB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</w:p>
    <w:p w14:paraId="204122FA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Wykonawca zobowiązany jest do uzyskania stosownych akceptacji Zamawiającego:</w:t>
      </w:r>
    </w:p>
    <w:p w14:paraId="7DE794C7" w14:textId="77777777" w:rsidR="008A670D" w:rsidRPr="00893820" w:rsidRDefault="008A670D" w:rsidP="00893820">
      <w:pPr>
        <w:pStyle w:val="Akapitzlist"/>
        <w:numPr>
          <w:ilvl w:val="0"/>
          <w:numId w:val="12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Wstępny projekt zagospodarowania terenu</w:t>
      </w:r>
      <w:r w:rsidR="001058E5" w:rsidRPr="00893820">
        <w:rPr>
          <w:rFonts w:ascii="Verdana" w:hAnsi="Verdana" w:cs="Times New Roman"/>
          <w:lang w:eastAsia="pl-PL"/>
        </w:rPr>
        <w:t xml:space="preserve"> – koncepcję rozwiązań projektowych</w:t>
      </w:r>
    </w:p>
    <w:p w14:paraId="38438CD5" w14:textId="77777777" w:rsidR="008A670D" w:rsidRPr="00893820" w:rsidRDefault="008A670D" w:rsidP="00893820">
      <w:pPr>
        <w:pStyle w:val="Akapitzlist"/>
        <w:numPr>
          <w:ilvl w:val="0"/>
          <w:numId w:val="12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Operatu wodno-prawnego wraz wnioskiem o uzyskanie pozwolenia wodno-prawnego</w:t>
      </w:r>
    </w:p>
    <w:p w14:paraId="127E88A5" w14:textId="47101080" w:rsidR="008A670D" w:rsidRPr="00893820" w:rsidRDefault="008A670D" w:rsidP="00893820">
      <w:pPr>
        <w:pStyle w:val="Akapitzlist"/>
        <w:numPr>
          <w:ilvl w:val="0"/>
          <w:numId w:val="12"/>
        </w:num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 Budowlany i Wykonawczy</w:t>
      </w:r>
      <w:r w:rsidR="00E75D53" w:rsidRPr="00893820">
        <w:rPr>
          <w:rFonts w:ascii="Verdana" w:hAnsi="Verdana" w:cs="Times New Roman"/>
          <w:lang w:eastAsia="pl-PL"/>
        </w:rPr>
        <w:t>.</w:t>
      </w:r>
    </w:p>
    <w:p w14:paraId="6ED7CDB4" w14:textId="77777777" w:rsidR="009E0C48" w:rsidRPr="00893820" w:rsidRDefault="009E0C48" w:rsidP="00893820">
      <w:pPr>
        <w:spacing w:after="0"/>
        <w:ind w:left="-5" w:right="46"/>
        <w:rPr>
          <w:rFonts w:ascii="Verdana" w:hAnsi="Verdana"/>
        </w:rPr>
      </w:pPr>
    </w:p>
    <w:p w14:paraId="67FB5F2F" w14:textId="77777777" w:rsidR="009E0C48" w:rsidRPr="00893820" w:rsidRDefault="009E0C48" w:rsidP="00893820">
      <w:pPr>
        <w:spacing w:after="0"/>
        <w:ind w:left="-5" w:right="46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Przedmiot zamówienia należy wykonać zgodnie z obowiązującymi przepisami, ustawami i rozporządzeniami w szczególności:  </w:t>
      </w:r>
    </w:p>
    <w:p w14:paraId="317F8463" w14:textId="77777777" w:rsidR="009E0C48" w:rsidRPr="00893820" w:rsidRDefault="009E0C48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Rozporządzenie Ministra </w:t>
      </w:r>
      <w:r w:rsidR="0000223F" w:rsidRPr="00893820">
        <w:rPr>
          <w:rFonts w:ascii="Verdana" w:hAnsi="Verdana" w:cs="Times New Roman"/>
        </w:rPr>
        <w:t>Rozwoju i Technologii</w:t>
      </w:r>
      <w:r w:rsidRPr="00893820">
        <w:rPr>
          <w:rFonts w:ascii="Verdana" w:hAnsi="Verdana" w:cs="Times New Roman"/>
        </w:rPr>
        <w:t xml:space="preserve"> z dnia 2</w:t>
      </w:r>
      <w:r w:rsidR="0000223F" w:rsidRPr="00893820">
        <w:rPr>
          <w:rFonts w:ascii="Verdana" w:hAnsi="Verdana" w:cs="Times New Roman"/>
        </w:rPr>
        <w:t>0</w:t>
      </w:r>
      <w:r w:rsidRPr="00893820">
        <w:rPr>
          <w:rFonts w:ascii="Verdana" w:hAnsi="Verdana" w:cs="Times New Roman"/>
        </w:rPr>
        <w:t xml:space="preserve"> </w:t>
      </w:r>
      <w:r w:rsidR="0000223F" w:rsidRPr="00893820">
        <w:rPr>
          <w:rFonts w:ascii="Verdana" w:hAnsi="Verdana" w:cs="Times New Roman"/>
        </w:rPr>
        <w:t>grudnia</w:t>
      </w:r>
      <w:r w:rsidRPr="00893820">
        <w:rPr>
          <w:rFonts w:ascii="Verdana" w:hAnsi="Verdana" w:cs="Times New Roman"/>
        </w:rPr>
        <w:t xml:space="preserve"> 20</w:t>
      </w:r>
      <w:r w:rsidR="0000223F" w:rsidRPr="00893820">
        <w:rPr>
          <w:rFonts w:ascii="Verdana" w:hAnsi="Verdana" w:cs="Times New Roman"/>
        </w:rPr>
        <w:t>21</w:t>
      </w:r>
      <w:r w:rsidRPr="00893820">
        <w:rPr>
          <w:rFonts w:ascii="Verdana" w:hAnsi="Verdana" w:cs="Times New Roman"/>
        </w:rPr>
        <w:t xml:space="preserve"> r. w sprawie szczegółowego zakresu i formy dokumentacji projektowej, specyfikacji technicznych wykonania i odbioru robót budowlanych oraz programu funkcjonalno-użytkowego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Dz.U.20</w:t>
      </w:r>
      <w:r w:rsidR="0000223F" w:rsidRPr="00893820">
        <w:rPr>
          <w:rFonts w:ascii="Verdana" w:hAnsi="Verdana" w:cs="Times New Roman"/>
        </w:rPr>
        <w:t>2</w:t>
      </w:r>
      <w:r w:rsidRPr="00893820">
        <w:rPr>
          <w:rFonts w:ascii="Verdana" w:hAnsi="Verdana" w:cs="Times New Roman"/>
        </w:rPr>
        <w:t>1.</w:t>
      </w:r>
      <w:r w:rsidR="0000223F" w:rsidRPr="00893820">
        <w:rPr>
          <w:rFonts w:ascii="Verdana" w:hAnsi="Verdana" w:cs="Times New Roman"/>
        </w:rPr>
        <w:t>2454</w:t>
      </w:r>
      <w:r w:rsidRPr="00893820">
        <w:rPr>
          <w:rFonts w:ascii="Verdana" w:hAnsi="Verdana" w:cs="Times New Roman"/>
        </w:rPr>
        <w:t xml:space="preserve">)  </w:t>
      </w:r>
    </w:p>
    <w:p w14:paraId="04069C8A" w14:textId="77777777" w:rsidR="009E0C48" w:rsidRPr="00893820" w:rsidRDefault="009E0C48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Rozporządzenie Ministra </w:t>
      </w:r>
      <w:r w:rsidR="0000223F" w:rsidRPr="00893820">
        <w:rPr>
          <w:rFonts w:ascii="Verdana" w:hAnsi="Verdana" w:cs="Times New Roman"/>
        </w:rPr>
        <w:t>Rozwoju i Technologii</w:t>
      </w:r>
      <w:r w:rsidRPr="00893820">
        <w:rPr>
          <w:rFonts w:ascii="Verdana" w:hAnsi="Verdana" w:cs="Times New Roman"/>
        </w:rPr>
        <w:t xml:space="preserve"> z dnia </w:t>
      </w:r>
      <w:r w:rsidR="0000223F" w:rsidRPr="00893820">
        <w:rPr>
          <w:rFonts w:ascii="Verdana" w:hAnsi="Verdana" w:cs="Times New Roman"/>
        </w:rPr>
        <w:t>20</w:t>
      </w:r>
      <w:r w:rsidRPr="00893820">
        <w:rPr>
          <w:rFonts w:ascii="Verdana" w:hAnsi="Verdana" w:cs="Times New Roman"/>
        </w:rPr>
        <w:t xml:space="preserve"> </w:t>
      </w:r>
      <w:r w:rsidR="0000223F" w:rsidRPr="00893820">
        <w:rPr>
          <w:rFonts w:ascii="Verdana" w:hAnsi="Verdana" w:cs="Times New Roman"/>
        </w:rPr>
        <w:t>grudnia</w:t>
      </w:r>
      <w:r w:rsidRPr="00893820">
        <w:rPr>
          <w:rFonts w:ascii="Verdana" w:hAnsi="Verdana" w:cs="Times New Roman"/>
        </w:rPr>
        <w:t xml:space="preserve"> 20</w:t>
      </w:r>
      <w:r w:rsidR="0000223F" w:rsidRPr="00893820">
        <w:rPr>
          <w:rFonts w:ascii="Verdana" w:hAnsi="Verdana" w:cs="Times New Roman"/>
        </w:rPr>
        <w:t>21</w:t>
      </w:r>
      <w:r w:rsidRPr="00893820">
        <w:rPr>
          <w:rFonts w:ascii="Verdana" w:hAnsi="Verdana" w:cs="Times New Roman"/>
        </w:rPr>
        <w:t xml:space="preserve"> r. w sprawie określenia metod i podstaw sporządzania kosztorysu inwestorskiego, obliczania planowanych kosztów prac projektowych oraz planowanych kosztów robót budowlanych określonych w programie funkcjonalno-użytkowym (Dz.U.</w:t>
      </w:r>
      <w:r w:rsidR="0000223F" w:rsidRPr="00893820">
        <w:rPr>
          <w:rFonts w:ascii="Verdana" w:hAnsi="Verdana" w:cs="Times New Roman"/>
        </w:rPr>
        <w:t>2021</w:t>
      </w:r>
      <w:r w:rsidRPr="00893820">
        <w:rPr>
          <w:rFonts w:ascii="Verdana" w:hAnsi="Verdana" w:cs="Times New Roman"/>
        </w:rPr>
        <w:t>.</w:t>
      </w:r>
      <w:r w:rsidR="0000223F" w:rsidRPr="00893820">
        <w:rPr>
          <w:rFonts w:ascii="Verdana" w:hAnsi="Verdana" w:cs="Times New Roman"/>
        </w:rPr>
        <w:t>2458</w:t>
      </w:r>
      <w:r w:rsidRPr="00893820">
        <w:rPr>
          <w:rFonts w:ascii="Verdana" w:hAnsi="Verdana" w:cs="Times New Roman"/>
        </w:rPr>
        <w:t xml:space="preserve">)  </w:t>
      </w:r>
    </w:p>
    <w:p w14:paraId="0CB0140E" w14:textId="77777777" w:rsidR="009E0C48" w:rsidRPr="00893820" w:rsidRDefault="009E0C48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Rozporządzenie Ministra </w:t>
      </w:r>
      <w:r w:rsidR="00693144" w:rsidRPr="00893820">
        <w:rPr>
          <w:rFonts w:ascii="Verdana" w:hAnsi="Verdana" w:cs="Times New Roman"/>
        </w:rPr>
        <w:t>Infrastruktury</w:t>
      </w:r>
      <w:r w:rsidRPr="00893820">
        <w:rPr>
          <w:rFonts w:ascii="Verdana" w:hAnsi="Verdana" w:cs="Times New Roman"/>
        </w:rPr>
        <w:t xml:space="preserve"> z dnia 2</w:t>
      </w:r>
      <w:r w:rsidR="00693144" w:rsidRPr="00893820">
        <w:rPr>
          <w:rFonts w:ascii="Verdana" w:hAnsi="Verdana" w:cs="Times New Roman"/>
        </w:rPr>
        <w:t>4</w:t>
      </w:r>
      <w:r w:rsidRPr="00893820">
        <w:rPr>
          <w:rFonts w:ascii="Verdana" w:hAnsi="Verdana" w:cs="Times New Roman"/>
        </w:rPr>
        <w:t xml:space="preserve"> </w:t>
      </w:r>
      <w:r w:rsidR="00693144" w:rsidRPr="00893820">
        <w:rPr>
          <w:rFonts w:ascii="Verdana" w:hAnsi="Verdana" w:cs="Times New Roman"/>
        </w:rPr>
        <w:t>czerwca</w:t>
      </w:r>
      <w:r w:rsidRPr="00893820">
        <w:rPr>
          <w:rFonts w:ascii="Verdana" w:hAnsi="Verdana" w:cs="Times New Roman"/>
        </w:rPr>
        <w:t xml:space="preserve"> </w:t>
      </w:r>
      <w:r w:rsidR="00693144" w:rsidRPr="00893820">
        <w:rPr>
          <w:rFonts w:ascii="Verdana" w:hAnsi="Verdana" w:cs="Times New Roman"/>
        </w:rPr>
        <w:t>2022</w:t>
      </w:r>
      <w:r w:rsidRPr="00893820">
        <w:rPr>
          <w:rFonts w:ascii="Verdana" w:hAnsi="Verdana" w:cs="Times New Roman"/>
        </w:rPr>
        <w:t xml:space="preserve"> r. w sprawie </w:t>
      </w:r>
      <w:r w:rsidR="00693144" w:rsidRPr="00893820">
        <w:rPr>
          <w:rFonts w:ascii="Verdana" w:hAnsi="Verdana" w:cs="Times New Roman"/>
        </w:rPr>
        <w:t>przepisów techniczno-budowlanych dotyczących dróg publicznych</w:t>
      </w:r>
      <w:r w:rsidRPr="00893820">
        <w:rPr>
          <w:rFonts w:ascii="Verdana" w:hAnsi="Verdana" w:cs="Times New Roman"/>
        </w:rPr>
        <w:t xml:space="preserve"> (Dz.U.</w:t>
      </w:r>
      <w:r w:rsidR="00693144" w:rsidRPr="00893820">
        <w:rPr>
          <w:rFonts w:ascii="Verdana" w:hAnsi="Verdana" w:cs="Times New Roman"/>
        </w:rPr>
        <w:t>2022.1518</w:t>
      </w:r>
      <w:r w:rsidRPr="00893820">
        <w:rPr>
          <w:rFonts w:ascii="Verdana" w:hAnsi="Verdana" w:cs="Times New Roman"/>
        </w:rPr>
        <w:t xml:space="preserve">) </w:t>
      </w:r>
    </w:p>
    <w:p w14:paraId="59FE2038" w14:textId="77777777" w:rsidR="00693144" w:rsidRPr="00893820" w:rsidRDefault="009E0C48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 xml:space="preserve">Rozporządzenie Ministra </w:t>
      </w:r>
      <w:r w:rsidR="00693144" w:rsidRPr="00893820">
        <w:rPr>
          <w:rFonts w:ascii="Verdana" w:hAnsi="Verdana" w:cs="Times New Roman"/>
        </w:rPr>
        <w:t xml:space="preserve">Rozwoju </w:t>
      </w:r>
      <w:r w:rsidRPr="00893820">
        <w:rPr>
          <w:rFonts w:ascii="Verdana" w:hAnsi="Verdana" w:cs="Times New Roman"/>
        </w:rPr>
        <w:t>z dnia 11 września 2020 r. w sprawie szczegółowego zakresu i formy projektu budowlanego (</w:t>
      </w:r>
      <w:proofErr w:type="spellStart"/>
      <w:r w:rsidR="00693144" w:rsidRPr="00893820">
        <w:rPr>
          <w:rFonts w:ascii="Verdana" w:hAnsi="Verdana" w:cs="Times New Roman"/>
        </w:rPr>
        <w:t>t.j</w:t>
      </w:r>
      <w:proofErr w:type="spellEnd"/>
      <w:r w:rsidR="00693144" w:rsidRPr="00893820">
        <w:rPr>
          <w:rFonts w:ascii="Verdana" w:hAnsi="Verdana" w:cs="Times New Roman"/>
        </w:rPr>
        <w:t xml:space="preserve">. </w:t>
      </w:r>
      <w:r w:rsidRPr="00893820">
        <w:rPr>
          <w:rFonts w:ascii="Verdana" w:hAnsi="Verdana" w:cs="Times New Roman"/>
        </w:rPr>
        <w:t>Dz.U.</w:t>
      </w:r>
      <w:r w:rsidR="00693144" w:rsidRPr="00893820">
        <w:rPr>
          <w:rFonts w:ascii="Verdana" w:hAnsi="Verdana" w:cs="Times New Roman"/>
        </w:rPr>
        <w:t>2022.</w:t>
      </w:r>
      <w:r w:rsidRPr="00893820">
        <w:rPr>
          <w:rFonts w:ascii="Verdana" w:hAnsi="Verdana" w:cs="Times New Roman"/>
        </w:rPr>
        <w:t>16</w:t>
      </w:r>
      <w:r w:rsidR="00693144" w:rsidRPr="00893820">
        <w:rPr>
          <w:rFonts w:ascii="Verdana" w:hAnsi="Verdana" w:cs="Times New Roman"/>
        </w:rPr>
        <w:t>79</w:t>
      </w:r>
      <w:r w:rsidRPr="00893820">
        <w:rPr>
          <w:rFonts w:ascii="Verdana" w:hAnsi="Verdana" w:cs="Times New Roman"/>
        </w:rPr>
        <w:t xml:space="preserve">)  </w:t>
      </w:r>
    </w:p>
    <w:p w14:paraId="0526FAF6" w14:textId="77777777" w:rsidR="009E0C48" w:rsidRPr="00893820" w:rsidRDefault="00693144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Rozporządzenie Ministra Transportu, Budownictwa i Gospodarki Morskiej z dnia 25 kwietnia 2012 r. w sprawie ustalania geotechnicznych warunków posadowienia obiektów budowlanych (Dz.U.2012.463)</w:t>
      </w:r>
      <w:r w:rsidR="009E0C48" w:rsidRPr="00893820">
        <w:rPr>
          <w:rFonts w:ascii="Verdana" w:hAnsi="Verdana" w:cs="Times New Roman"/>
        </w:rPr>
        <w:t xml:space="preserve">   </w:t>
      </w:r>
    </w:p>
    <w:p w14:paraId="43765116" w14:textId="4074D58C" w:rsidR="00814EA9" w:rsidRPr="00893820" w:rsidRDefault="00814EA9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9 czerwca 2011 r. Prawo geologiczne i górnicze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Dz.U.202</w:t>
      </w:r>
      <w:r w:rsidR="001F2278" w:rsidRPr="00893820">
        <w:rPr>
          <w:rFonts w:ascii="Verdana" w:hAnsi="Verdana" w:cs="Times New Roman"/>
        </w:rPr>
        <w:t>6</w:t>
      </w:r>
      <w:r w:rsidRPr="00893820">
        <w:rPr>
          <w:rFonts w:ascii="Verdana" w:hAnsi="Verdana" w:cs="Times New Roman"/>
        </w:rPr>
        <w:t>.</w:t>
      </w:r>
      <w:r w:rsidR="001F2278" w:rsidRPr="00893820">
        <w:rPr>
          <w:rFonts w:ascii="Verdana" w:hAnsi="Verdana" w:cs="Times New Roman"/>
        </w:rPr>
        <w:t>6</w:t>
      </w:r>
      <w:r w:rsidRPr="00893820">
        <w:rPr>
          <w:rFonts w:ascii="Verdana" w:hAnsi="Verdana" w:cs="Times New Roman"/>
        </w:rPr>
        <w:t>9)</w:t>
      </w:r>
    </w:p>
    <w:p w14:paraId="2D1188CB" w14:textId="77777777" w:rsidR="00814EA9" w:rsidRPr="00893820" w:rsidRDefault="00814EA9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3 października 2008 r. udostępnianie informacji o środowisku i jego ochronie, udział społeczeństwa w ochronie środowiska oraz o oceny oddziaływania na środowisko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Dz.U.2024.1112 z późn.zm.)</w:t>
      </w:r>
    </w:p>
    <w:p w14:paraId="14B99862" w14:textId="735C70FD" w:rsidR="009E0C48" w:rsidRPr="00893820" w:rsidRDefault="009E0C48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7 lipca 1994 r. Prawo budowlane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Dz.U.202</w:t>
      </w:r>
      <w:r w:rsidR="001F2278" w:rsidRPr="00893820">
        <w:rPr>
          <w:rFonts w:ascii="Verdana" w:hAnsi="Verdana" w:cs="Times New Roman"/>
        </w:rPr>
        <w:t>5</w:t>
      </w:r>
      <w:r w:rsidR="0023481D" w:rsidRPr="00893820">
        <w:rPr>
          <w:rFonts w:ascii="Verdana" w:hAnsi="Verdana" w:cs="Times New Roman"/>
        </w:rPr>
        <w:t>.</w:t>
      </w:r>
      <w:r w:rsidR="001F2278" w:rsidRPr="00893820">
        <w:rPr>
          <w:rFonts w:ascii="Verdana" w:hAnsi="Verdana" w:cs="Times New Roman"/>
        </w:rPr>
        <w:t>418</w:t>
      </w:r>
      <w:r w:rsidRPr="00893820">
        <w:rPr>
          <w:rFonts w:ascii="Verdana" w:hAnsi="Verdana" w:cs="Times New Roman"/>
        </w:rPr>
        <w:t xml:space="preserve">) </w:t>
      </w:r>
    </w:p>
    <w:p w14:paraId="2F17A9C4" w14:textId="77777777" w:rsidR="0023481D" w:rsidRPr="00893820" w:rsidRDefault="0023481D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27 marca 2003 r. o planowaniu i zagospodarowaniu przestrzennym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 xml:space="preserve">. Dz.U. z 2024.1130 z </w:t>
      </w:r>
      <w:proofErr w:type="spellStart"/>
      <w:r w:rsidRPr="00893820">
        <w:rPr>
          <w:rFonts w:ascii="Verdana" w:hAnsi="Verdana" w:cs="Times New Roman"/>
        </w:rPr>
        <w:t>późn</w:t>
      </w:r>
      <w:proofErr w:type="spellEnd"/>
      <w:r w:rsidRPr="00893820">
        <w:rPr>
          <w:rFonts w:ascii="Verdana" w:hAnsi="Verdana" w:cs="Times New Roman"/>
        </w:rPr>
        <w:t>. zm.)</w:t>
      </w:r>
    </w:p>
    <w:p w14:paraId="39D88697" w14:textId="4C610DFF" w:rsidR="009E0C48" w:rsidRPr="00893820" w:rsidRDefault="0023481D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21 marca 1985 r. o drogach publicznych 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Dz.U.202</w:t>
      </w:r>
      <w:r w:rsidR="001F2278" w:rsidRPr="00893820">
        <w:rPr>
          <w:rFonts w:ascii="Verdana" w:hAnsi="Verdana" w:cs="Times New Roman"/>
        </w:rPr>
        <w:t>5</w:t>
      </w:r>
      <w:r w:rsidRPr="00893820">
        <w:rPr>
          <w:rFonts w:ascii="Verdana" w:hAnsi="Verdana" w:cs="Times New Roman"/>
        </w:rPr>
        <w:t>.</w:t>
      </w:r>
      <w:r w:rsidR="001F2278" w:rsidRPr="00893820">
        <w:rPr>
          <w:rFonts w:ascii="Verdana" w:hAnsi="Verdana" w:cs="Times New Roman"/>
        </w:rPr>
        <w:t>889</w:t>
      </w:r>
      <w:r w:rsidRPr="00893820">
        <w:rPr>
          <w:rFonts w:ascii="Verdana" w:hAnsi="Verdana" w:cs="Times New Roman"/>
        </w:rPr>
        <w:t>)</w:t>
      </w:r>
      <w:r w:rsidR="009E0C48" w:rsidRPr="00893820">
        <w:rPr>
          <w:rFonts w:ascii="Verdana" w:hAnsi="Verdana" w:cs="Times New Roman"/>
        </w:rPr>
        <w:t xml:space="preserve"> </w:t>
      </w:r>
    </w:p>
    <w:p w14:paraId="42B02626" w14:textId="7620E165" w:rsidR="0023481D" w:rsidRPr="00893820" w:rsidRDefault="0023481D" w:rsidP="00893820">
      <w:pPr>
        <w:numPr>
          <w:ilvl w:val="0"/>
          <w:numId w:val="39"/>
        </w:numPr>
        <w:spacing w:after="0"/>
        <w:ind w:right="46" w:hanging="249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</w:rPr>
        <w:t>Ustawa z dnia 7 maja 2010 r. o wspieraniu rozwoju usług i sieci telekomunikacyjnych(</w:t>
      </w:r>
      <w:proofErr w:type="spellStart"/>
      <w:r w:rsidRPr="00893820">
        <w:rPr>
          <w:rFonts w:ascii="Verdana" w:hAnsi="Verdana" w:cs="Times New Roman"/>
        </w:rPr>
        <w:t>t.j</w:t>
      </w:r>
      <w:proofErr w:type="spellEnd"/>
      <w:r w:rsidRPr="00893820">
        <w:rPr>
          <w:rFonts w:ascii="Verdana" w:hAnsi="Verdana" w:cs="Times New Roman"/>
        </w:rPr>
        <w:t>. Dz.U. 202</w:t>
      </w:r>
      <w:r w:rsidR="001F2278" w:rsidRPr="00893820">
        <w:rPr>
          <w:rFonts w:ascii="Verdana" w:hAnsi="Verdana" w:cs="Times New Roman"/>
        </w:rPr>
        <w:t>5</w:t>
      </w:r>
      <w:r w:rsidRPr="00893820">
        <w:rPr>
          <w:rFonts w:ascii="Verdana" w:hAnsi="Verdana" w:cs="Times New Roman"/>
        </w:rPr>
        <w:t>.</w:t>
      </w:r>
      <w:r w:rsidR="001F2278" w:rsidRPr="00893820">
        <w:rPr>
          <w:rFonts w:ascii="Verdana" w:hAnsi="Verdana" w:cs="Times New Roman"/>
        </w:rPr>
        <w:t>311</w:t>
      </w:r>
      <w:r w:rsidRPr="00893820">
        <w:rPr>
          <w:rFonts w:ascii="Verdana" w:hAnsi="Verdana" w:cs="Times New Roman"/>
        </w:rPr>
        <w:t xml:space="preserve"> z </w:t>
      </w:r>
      <w:proofErr w:type="spellStart"/>
      <w:r w:rsidRPr="00893820">
        <w:rPr>
          <w:rFonts w:ascii="Verdana" w:hAnsi="Verdana" w:cs="Times New Roman"/>
        </w:rPr>
        <w:t>późn</w:t>
      </w:r>
      <w:proofErr w:type="spellEnd"/>
      <w:r w:rsidRPr="00893820">
        <w:rPr>
          <w:rFonts w:ascii="Verdana" w:hAnsi="Verdana" w:cs="Times New Roman"/>
        </w:rPr>
        <w:t>. zm.)</w:t>
      </w:r>
    </w:p>
    <w:p w14:paraId="7AB44ABB" w14:textId="77777777" w:rsidR="009E0C48" w:rsidRPr="00893820" w:rsidRDefault="009E0C48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</w:rPr>
        <w:t>Jeżeli w trakcie wykonywania umowy zmienią się ww. przepisy prawa – zamówienie winno być wykonane zgodnie z przepisami obowiązującymi w dniu przekazania Zamawiającemu pełnej, kompletnej dokumentacji.</w:t>
      </w:r>
    </w:p>
    <w:p w14:paraId="71A3DA59" w14:textId="77777777" w:rsidR="008A670D" w:rsidRPr="00893820" w:rsidRDefault="008A670D" w:rsidP="00893820">
      <w:pPr>
        <w:pStyle w:val="Nagwek2"/>
        <w:keepNext w:val="0"/>
        <w:numPr>
          <w:ilvl w:val="0"/>
          <w:numId w:val="0"/>
        </w:numPr>
        <w:spacing w:before="0" w:after="0" w:line="276" w:lineRule="auto"/>
        <w:ind w:left="576" w:hanging="576"/>
        <w:jc w:val="both"/>
        <w:rPr>
          <w:rFonts w:ascii="Verdana" w:hAnsi="Verdana" w:cs="Times New Roman"/>
          <w:b w:val="0"/>
          <w:bCs w:val="0"/>
          <w:sz w:val="22"/>
          <w:szCs w:val="22"/>
        </w:rPr>
      </w:pPr>
      <w:r w:rsidRPr="00893820">
        <w:rPr>
          <w:rFonts w:ascii="Verdana" w:hAnsi="Verdana" w:cs="Times New Roman"/>
          <w:i w:val="0"/>
          <w:iCs w:val="0"/>
          <w:sz w:val="22"/>
          <w:szCs w:val="22"/>
        </w:rPr>
        <w:t xml:space="preserve">5.2. </w:t>
      </w:r>
      <w:bookmarkStart w:id="0" w:name="_Toc350768565"/>
      <w:bookmarkStart w:id="1" w:name="_Toc350769726"/>
      <w:r w:rsidRPr="00893820">
        <w:rPr>
          <w:rFonts w:ascii="Verdana" w:hAnsi="Verdana" w:cs="Times New Roman"/>
          <w:i w:val="0"/>
          <w:iCs w:val="0"/>
          <w:sz w:val="22"/>
          <w:szCs w:val="22"/>
        </w:rPr>
        <w:t xml:space="preserve">Uzyskanie </w:t>
      </w:r>
      <w:r w:rsidR="007B1492" w:rsidRPr="00893820">
        <w:rPr>
          <w:rFonts w:ascii="Verdana" w:hAnsi="Verdana" w:cs="Times New Roman"/>
          <w:i w:val="0"/>
          <w:iCs w:val="0"/>
          <w:sz w:val="22"/>
          <w:szCs w:val="22"/>
        </w:rPr>
        <w:t xml:space="preserve">zgody </w:t>
      </w:r>
      <w:r w:rsidR="00912F03" w:rsidRPr="00893820">
        <w:rPr>
          <w:rFonts w:ascii="Verdana" w:hAnsi="Verdana" w:cs="Times New Roman"/>
          <w:i w:val="0"/>
          <w:sz w:val="22"/>
          <w:szCs w:val="22"/>
        </w:rPr>
        <w:t>na realizację inwestycji</w:t>
      </w:r>
      <w:bookmarkEnd w:id="0"/>
      <w:bookmarkEnd w:id="1"/>
      <w:r w:rsidR="00912F03" w:rsidRPr="00893820">
        <w:rPr>
          <w:rFonts w:ascii="Verdana" w:hAnsi="Verdana" w:cs="Times New Roman"/>
          <w:i w:val="0"/>
          <w:sz w:val="22"/>
          <w:szCs w:val="22"/>
        </w:rPr>
        <w:t>.</w:t>
      </w:r>
    </w:p>
    <w:p w14:paraId="35FC7042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</w:rPr>
      </w:pPr>
      <w:r w:rsidRPr="00893820">
        <w:rPr>
          <w:rFonts w:ascii="Verdana" w:hAnsi="Verdana" w:cs="Times New Roman"/>
        </w:rPr>
        <w:lastRenderedPageBreak/>
        <w:t xml:space="preserve">Wykonawca przygotuje i </w:t>
      </w:r>
      <w:r w:rsidR="00912F03" w:rsidRPr="00893820">
        <w:rPr>
          <w:rFonts w:ascii="Verdana" w:hAnsi="Verdana" w:cs="Times New Roman"/>
        </w:rPr>
        <w:t xml:space="preserve">złoży w imieniu </w:t>
      </w:r>
      <w:r w:rsidRPr="00893820">
        <w:rPr>
          <w:rFonts w:ascii="Verdana" w:hAnsi="Verdana" w:cs="Times New Roman"/>
        </w:rPr>
        <w:t>Zamawiające</w:t>
      </w:r>
      <w:r w:rsidR="007B1492" w:rsidRPr="00893820">
        <w:rPr>
          <w:rFonts w:ascii="Verdana" w:hAnsi="Verdana" w:cs="Times New Roman"/>
        </w:rPr>
        <w:t>go</w:t>
      </w:r>
      <w:r w:rsidRPr="00893820">
        <w:rPr>
          <w:rFonts w:ascii="Verdana" w:hAnsi="Verdana" w:cs="Times New Roman"/>
        </w:rPr>
        <w:t xml:space="preserve">, kompletny wniosek o </w:t>
      </w:r>
      <w:r w:rsidR="00A74F9C" w:rsidRPr="00893820">
        <w:rPr>
          <w:rFonts w:ascii="Verdana" w:hAnsi="Verdana" w:cs="Times New Roman"/>
        </w:rPr>
        <w:t>uzyskanie ostatecznej decyzji o pozwoleniu na budowę lub decyzji o zezwoleniu na realizację inwestycji drogowej, lub przyjęcia bez zastrzeżeń przez Starostwo Powiatowe zgłoszenia zamiaru wykonania robót budowlanych</w:t>
      </w:r>
      <w:r w:rsidRPr="00893820">
        <w:rPr>
          <w:rFonts w:ascii="Verdana" w:hAnsi="Verdana" w:cs="Times New Roman"/>
        </w:rPr>
        <w:t>.</w:t>
      </w:r>
    </w:p>
    <w:p w14:paraId="306B6B6B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 xml:space="preserve">5.3 </w:t>
      </w:r>
      <w:bookmarkStart w:id="2" w:name="_Toc350768561"/>
      <w:bookmarkStart w:id="3" w:name="_Toc350769724"/>
      <w:r w:rsidRPr="00893820">
        <w:rPr>
          <w:rFonts w:ascii="Verdana" w:hAnsi="Verdana" w:cs="Times New Roman"/>
          <w:b/>
          <w:bCs/>
          <w:lang w:eastAsia="pl-PL"/>
        </w:rPr>
        <w:t>Uzyskanie decyzji dot. środowiskowych uwarunkowań realizacji przedsięwzięcia</w:t>
      </w:r>
      <w:bookmarkEnd w:id="2"/>
      <w:bookmarkEnd w:id="3"/>
    </w:p>
    <w:p w14:paraId="2404C0BD" w14:textId="77777777" w:rsidR="008A670D" w:rsidRPr="00893820" w:rsidRDefault="00A74F9C" w:rsidP="00893820">
      <w:pPr>
        <w:spacing w:after="0"/>
        <w:rPr>
          <w:rFonts w:ascii="Verdana" w:hAnsi="Verdana" w:cs="Times New Roman"/>
          <w:kern w:val="1"/>
          <w:lang w:eastAsia="ar-SA"/>
        </w:rPr>
      </w:pPr>
      <w:r w:rsidRPr="00893820">
        <w:rPr>
          <w:rFonts w:ascii="Verdana" w:hAnsi="Verdana" w:cs="Times New Roman"/>
        </w:rPr>
        <w:t>Wykonawca w imieniu Zamawiającego</w:t>
      </w:r>
      <w:r w:rsidRPr="00893820">
        <w:rPr>
          <w:rFonts w:ascii="Verdana" w:hAnsi="Verdana" w:cs="Times New Roman"/>
          <w:kern w:val="1"/>
          <w:lang w:eastAsia="ar-SA"/>
        </w:rPr>
        <w:t xml:space="preserve"> uzyska decyzję o środowiskowych uwarunkowaniach (jeżeli będzie wymagana) oraz opracuje raport o oddziaływaniu przedsięwzięcia na środowisko (w przypadku nałożenia przez właściwy organ takiego obowiązku)</w:t>
      </w:r>
      <w:r w:rsidR="00AD562E" w:rsidRPr="00893820">
        <w:rPr>
          <w:rFonts w:ascii="Verdana" w:hAnsi="Verdana" w:cs="Times New Roman"/>
          <w:kern w:val="1"/>
          <w:lang w:eastAsia="ar-SA"/>
        </w:rPr>
        <w:t>.</w:t>
      </w:r>
    </w:p>
    <w:p w14:paraId="6562D678" w14:textId="77777777" w:rsidR="00AD562E" w:rsidRPr="00893820" w:rsidRDefault="00AD562E" w:rsidP="00893820">
      <w:pPr>
        <w:spacing w:after="0"/>
        <w:rPr>
          <w:rFonts w:ascii="Verdana" w:hAnsi="Verdana" w:cs="Times New Roman"/>
          <w:b/>
          <w:kern w:val="1"/>
          <w:lang w:eastAsia="ar-SA"/>
        </w:rPr>
      </w:pPr>
      <w:r w:rsidRPr="00893820">
        <w:rPr>
          <w:rFonts w:ascii="Verdana" w:hAnsi="Verdana" w:cs="Times New Roman"/>
          <w:b/>
          <w:kern w:val="1"/>
          <w:lang w:eastAsia="ar-SA"/>
        </w:rPr>
        <w:t>5.4. Uzyskanie pozwolenia wodno-prawnego.</w:t>
      </w:r>
    </w:p>
    <w:p w14:paraId="1BCAA232" w14:textId="29349D62" w:rsidR="00AD562E" w:rsidRPr="00893820" w:rsidRDefault="00AD562E" w:rsidP="00893820">
      <w:pPr>
        <w:spacing w:after="0"/>
        <w:jc w:val="both"/>
        <w:rPr>
          <w:rFonts w:ascii="Verdana" w:hAnsi="Verdana" w:cs="Times New Roman"/>
          <w:b/>
          <w:bCs/>
        </w:rPr>
      </w:pPr>
      <w:r w:rsidRPr="00893820">
        <w:rPr>
          <w:rFonts w:ascii="Verdana" w:hAnsi="Verdana" w:cs="Times New Roman"/>
        </w:rPr>
        <w:t>Wykonawca przygotuje i złoży w imieniu Zamawiającego, kompletny wniosek o uzyskanie pozwolenia wodno-prawnego.</w:t>
      </w:r>
    </w:p>
    <w:p w14:paraId="47BD2185" w14:textId="77777777" w:rsidR="008A670D" w:rsidRPr="00893820" w:rsidRDefault="00CF19F9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5.5</w:t>
      </w:r>
      <w:r w:rsidR="008A670D" w:rsidRPr="00893820">
        <w:rPr>
          <w:rFonts w:ascii="Verdana" w:hAnsi="Verdana" w:cs="Times New Roman"/>
          <w:b/>
          <w:bCs/>
          <w:lang w:eastAsia="pl-PL"/>
        </w:rPr>
        <w:t xml:space="preserve"> Skład dokumentacji projektowej</w:t>
      </w:r>
    </w:p>
    <w:p w14:paraId="3DBBBE7D" w14:textId="77777777" w:rsidR="008A670D" w:rsidRPr="00893820" w:rsidRDefault="008A670D" w:rsidP="00893820">
      <w:pPr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 skład dokumentacji projektowej wchodzą następujące opracowania:</w:t>
      </w:r>
    </w:p>
    <w:p w14:paraId="66878CB6" w14:textId="77777777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lang w:eastAsia="pl-PL"/>
        </w:rPr>
        <w:t>mapa do celów projektowych w skali 1</w:t>
      </w:r>
      <w:r w:rsidRPr="00893820">
        <w:rPr>
          <w:rFonts w:ascii="Verdana" w:hAnsi="Verdana" w:cs="Times New Roman"/>
          <w:b/>
          <w:bCs/>
          <w:lang w:eastAsia="pl-PL"/>
        </w:rPr>
        <w:t>:</w:t>
      </w:r>
      <w:r w:rsidRPr="00893820">
        <w:rPr>
          <w:rFonts w:ascii="Verdana" w:hAnsi="Verdana" w:cs="Times New Roman"/>
          <w:lang w:eastAsia="pl-PL"/>
        </w:rPr>
        <w:t>500;</w:t>
      </w:r>
    </w:p>
    <w:p w14:paraId="792E1102" w14:textId="77777777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lang w:eastAsia="pl-PL"/>
        </w:rPr>
        <w:t>raport oddziaływania na środowisko (o ile zajdzie taka potrzeba);</w:t>
      </w:r>
    </w:p>
    <w:p w14:paraId="774F7355" w14:textId="77777777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operat </w:t>
      </w:r>
      <w:proofErr w:type="spellStart"/>
      <w:r w:rsidRPr="00893820">
        <w:rPr>
          <w:rFonts w:ascii="Verdana" w:hAnsi="Verdana" w:cs="Times New Roman"/>
          <w:lang w:eastAsia="pl-PL"/>
        </w:rPr>
        <w:t>wodno</w:t>
      </w:r>
      <w:proofErr w:type="spellEnd"/>
      <w:r w:rsidRPr="00893820">
        <w:rPr>
          <w:rFonts w:ascii="Verdana" w:hAnsi="Verdana" w:cs="Times New Roman"/>
          <w:lang w:eastAsia="pl-PL"/>
        </w:rPr>
        <w:t xml:space="preserve"> praw</w:t>
      </w:r>
      <w:r w:rsidR="00AD562E" w:rsidRPr="00893820">
        <w:rPr>
          <w:rFonts w:ascii="Verdana" w:hAnsi="Verdana" w:cs="Times New Roman"/>
          <w:lang w:eastAsia="pl-PL"/>
        </w:rPr>
        <w:t xml:space="preserve">ny oraz pozwolenie </w:t>
      </w:r>
      <w:proofErr w:type="spellStart"/>
      <w:r w:rsidR="00AD562E" w:rsidRPr="00893820">
        <w:rPr>
          <w:rFonts w:ascii="Verdana" w:hAnsi="Verdana" w:cs="Times New Roman"/>
          <w:lang w:eastAsia="pl-PL"/>
        </w:rPr>
        <w:t>wodno</w:t>
      </w:r>
      <w:proofErr w:type="spellEnd"/>
      <w:r w:rsidR="00AD562E" w:rsidRPr="00893820">
        <w:rPr>
          <w:rFonts w:ascii="Verdana" w:hAnsi="Verdana" w:cs="Times New Roman"/>
          <w:lang w:eastAsia="pl-PL"/>
        </w:rPr>
        <w:t xml:space="preserve"> prawne</w:t>
      </w:r>
      <w:r w:rsidRPr="00893820">
        <w:rPr>
          <w:rFonts w:ascii="Verdana" w:hAnsi="Verdana" w:cs="Times New Roman"/>
          <w:lang w:eastAsia="pl-PL"/>
        </w:rPr>
        <w:t xml:space="preserve">; </w:t>
      </w:r>
    </w:p>
    <w:p w14:paraId="3E087C97" w14:textId="6C478E90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 budowlan</w:t>
      </w:r>
      <w:r w:rsidR="005039C6" w:rsidRPr="00893820">
        <w:rPr>
          <w:rFonts w:ascii="Verdana" w:hAnsi="Verdana" w:cs="Times New Roman"/>
          <w:lang w:eastAsia="pl-PL"/>
        </w:rPr>
        <w:t>y</w:t>
      </w:r>
      <w:r w:rsidRPr="00893820">
        <w:rPr>
          <w:rFonts w:ascii="Verdana" w:hAnsi="Verdana" w:cs="Times New Roman"/>
          <w:lang w:eastAsia="pl-PL"/>
        </w:rPr>
        <w:t>;</w:t>
      </w:r>
    </w:p>
    <w:p w14:paraId="66A0784E" w14:textId="77777777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informacja dotycząca bezpieczeństwa i ochrony zdrowia;</w:t>
      </w:r>
    </w:p>
    <w:p w14:paraId="3534452B" w14:textId="0EEC7761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 wykonawcz</w:t>
      </w:r>
      <w:r w:rsidR="005039C6" w:rsidRPr="00893820">
        <w:rPr>
          <w:rFonts w:ascii="Verdana" w:hAnsi="Verdana" w:cs="Times New Roman"/>
          <w:lang w:eastAsia="pl-PL"/>
        </w:rPr>
        <w:t>y</w:t>
      </w:r>
      <w:r w:rsidRPr="00893820">
        <w:rPr>
          <w:rFonts w:ascii="Verdana" w:hAnsi="Verdana" w:cs="Times New Roman"/>
          <w:lang w:eastAsia="pl-PL"/>
        </w:rPr>
        <w:t>;</w:t>
      </w:r>
    </w:p>
    <w:p w14:paraId="2404C626" w14:textId="4F333290" w:rsidR="008A670D" w:rsidRPr="00893820" w:rsidRDefault="008A670D" w:rsidP="00893820">
      <w:pPr>
        <w:pStyle w:val="Akapitzlist"/>
        <w:numPr>
          <w:ilvl w:val="0"/>
          <w:numId w:val="13"/>
        </w:numPr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przedmiar robót </w:t>
      </w:r>
      <w:r w:rsidR="00AD562E" w:rsidRPr="00893820">
        <w:rPr>
          <w:rFonts w:ascii="Verdana" w:hAnsi="Verdana" w:cs="Times New Roman"/>
          <w:lang w:eastAsia="pl-PL"/>
        </w:rPr>
        <w:t>i kosztorys inwestorski</w:t>
      </w:r>
      <w:r w:rsidRPr="00893820">
        <w:rPr>
          <w:rFonts w:ascii="Verdana" w:hAnsi="Verdana" w:cs="Times New Roman"/>
          <w:lang w:eastAsia="pl-PL"/>
        </w:rPr>
        <w:t xml:space="preserve">; </w:t>
      </w:r>
    </w:p>
    <w:p w14:paraId="66325D2B" w14:textId="77777777" w:rsidR="008A670D" w:rsidRPr="00893820" w:rsidRDefault="008A670D" w:rsidP="00893820">
      <w:pPr>
        <w:pStyle w:val="Akapitzlist"/>
        <w:numPr>
          <w:ilvl w:val="0"/>
          <w:numId w:val="13"/>
        </w:numPr>
        <w:tabs>
          <w:tab w:val="decimal" w:pos="-1560"/>
        </w:tabs>
        <w:spacing w:after="0"/>
        <w:ind w:left="340" w:hanging="34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szczegółowe specyfikacje techniczne; </w:t>
      </w:r>
    </w:p>
    <w:p w14:paraId="352D31C2" w14:textId="77777777" w:rsidR="008A670D" w:rsidRPr="00893820" w:rsidRDefault="008A670D" w:rsidP="00893820">
      <w:pPr>
        <w:pStyle w:val="Akapitzlist"/>
        <w:numPr>
          <w:ilvl w:val="0"/>
          <w:numId w:val="13"/>
        </w:numPr>
        <w:tabs>
          <w:tab w:val="decimal" w:pos="-1843"/>
        </w:tabs>
        <w:spacing w:after="0"/>
        <w:ind w:left="340" w:hanging="340"/>
        <w:jc w:val="both"/>
        <w:rPr>
          <w:rFonts w:ascii="Verdana" w:hAnsi="Verdana" w:cs="Times New Roman"/>
          <w:strike/>
          <w:lang w:eastAsia="pl-PL"/>
        </w:rPr>
      </w:pPr>
      <w:r w:rsidRPr="00893820">
        <w:rPr>
          <w:rFonts w:ascii="Verdana" w:hAnsi="Verdana" w:cs="Times New Roman"/>
          <w:lang w:eastAsia="pl-PL"/>
        </w:rPr>
        <w:t>opinie, uzgodnienia, decyzje;</w:t>
      </w:r>
    </w:p>
    <w:p w14:paraId="21DAB1FA" w14:textId="77777777" w:rsidR="00B9472D" w:rsidRPr="00893820" w:rsidRDefault="00B9472D" w:rsidP="00893820">
      <w:pPr>
        <w:pStyle w:val="Akapitzlist"/>
        <w:numPr>
          <w:ilvl w:val="0"/>
          <w:numId w:val="13"/>
        </w:numPr>
        <w:tabs>
          <w:tab w:val="decimal" w:pos="-1843"/>
        </w:tabs>
        <w:spacing w:after="0"/>
        <w:ind w:left="340" w:hanging="340"/>
        <w:jc w:val="both"/>
        <w:rPr>
          <w:rFonts w:ascii="Verdana" w:hAnsi="Verdana" w:cs="Times New Roman"/>
          <w:strike/>
          <w:lang w:eastAsia="pl-PL"/>
        </w:rPr>
      </w:pPr>
      <w:r w:rsidRPr="00893820">
        <w:rPr>
          <w:rFonts w:ascii="Verdana" w:hAnsi="Verdana" w:cs="Times New Roman"/>
          <w:lang w:eastAsia="pl-PL"/>
        </w:rPr>
        <w:t>oświadczenie projektanta, że opracowanie zostało wykonane zgodnie z umową, obowiązującymi przepisami i jest kompletne z punktu widzenia celu, któremu ma służyć;</w:t>
      </w:r>
    </w:p>
    <w:p w14:paraId="5DEA76C5" w14:textId="77777777" w:rsidR="00B9472D" w:rsidRPr="00893820" w:rsidRDefault="00B9472D" w:rsidP="00893820">
      <w:pPr>
        <w:pStyle w:val="Akapitzlist"/>
        <w:numPr>
          <w:ilvl w:val="0"/>
          <w:numId w:val="13"/>
        </w:numPr>
        <w:tabs>
          <w:tab w:val="decimal" w:pos="-1843"/>
        </w:tabs>
        <w:spacing w:after="0"/>
        <w:ind w:left="340" w:hanging="340"/>
        <w:jc w:val="both"/>
        <w:rPr>
          <w:rFonts w:ascii="Verdana" w:hAnsi="Verdana" w:cs="Times New Roman"/>
          <w:strike/>
          <w:lang w:eastAsia="pl-PL"/>
        </w:rPr>
      </w:pPr>
      <w:r w:rsidRPr="00893820">
        <w:rPr>
          <w:rFonts w:ascii="Verdana" w:hAnsi="Verdana" w:cs="Times New Roman"/>
          <w:lang w:eastAsia="pl-PL"/>
        </w:rPr>
        <w:t>oświadczenie projektanta, że wersja papierowa projektu jest tożsama z wersją elektroniczną.</w:t>
      </w:r>
    </w:p>
    <w:p w14:paraId="06DB5131" w14:textId="77777777" w:rsidR="008A670D" w:rsidRPr="00893820" w:rsidRDefault="00CF19F9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5.6</w:t>
      </w:r>
      <w:r w:rsidR="008A670D" w:rsidRPr="00893820">
        <w:rPr>
          <w:rFonts w:ascii="Verdana" w:hAnsi="Verdana" w:cs="Times New Roman"/>
          <w:b/>
          <w:bCs/>
          <w:lang w:eastAsia="pl-PL"/>
        </w:rPr>
        <w:t>. Szata graficzna i oprawa</w:t>
      </w:r>
    </w:p>
    <w:p w14:paraId="26C66E50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</w:rPr>
      </w:pPr>
      <w:r w:rsidRPr="00893820">
        <w:rPr>
          <w:rFonts w:ascii="Verdana" w:hAnsi="Verdana" w:cs="Times New Roman"/>
          <w:lang w:eastAsia="pl-PL"/>
        </w:rPr>
        <w:t>Wykonawca wykona opracowani</w:t>
      </w:r>
      <w:r w:rsidR="00B9472D" w:rsidRPr="00893820">
        <w:rPr>
          <w:rFonts w:ascii="Verdana" w:hAnsi="Verdana" w:cs="Times New Roman"/>
          <w:lang w:eastAsia="pl-PL"/>
        </w:rPr>
        <w:t>e</w:t>
      </w:r>
      <w:r w:rsidRPr="00893820">
        <w:rPr>
          <w:rFonts w:ascii="Verdana" w:hAnsi="Verdana" w:cs="Times New Roman"/>
          <w:lang w:eastAsia="pl-PL"/>
        </w:rPr>
        <w:t xml:space="preserve"> projektowe któr</w:t>
      </w:r>
      <w:r w:rsidR="00CF19F9" w:rsidRPr="00893820">
        <w:rPr>
          <w:rFonts w:ascii="Verdana" w:hAnsi="Verdana" w:cs="Times New Roman"/>
          <w:lang w:eastAsia="pl-PL"/>
        </w:rPr>
        <w:t>e</w:t>
      </w:r>
      <w:r w:rsidRPr="00893820">
        <w:rPr>
          <w:rFonts w:ascii="Verdana" w:hAnsi="Verdana" w:cs="Times New Roman"/>
          <w:lang w:eastAsia="pl-PL"/>
        </w:rPr>
        <w:t xml:space="preserve"> spełni</w:t>
      </w:r>
      <w:r w:rsidR="00CF19F9" w:rsidRPr="00893820">
        <w:rPr>
          <w:rFonts w:ascii="Verdana" w:hAnsi="Verdana" w:cs="Times New Roman"/>
          <w:lang w:eastAsia="pl-PL"/>
        </w:rPr>
        <w:t>a</w:t>
      </w:r>
      <w:r w:rsidRPr="00893820">
        <w:rPr>
          <w:rFonts w:ascii="Verdana" w:hAnsi="Verdana" w:cs="Times New Roman"/>
          <w:lang w:eastAsia="pl-PL"/>
        </w:rPr>
        <w:t xml:space="preserve"> wymagania </w:t>
      </w:r>
      <w:r w:rsidR="0023481D" w:rsidRPr="00893820">
        <w:rPr>
          <w:rFonts w:ascii="Verdana" w:hAnsi="Verdana" w:cs="Times New Roman"/>
        </w:rPr>
        <w:t>Rozporządzenia Ministra Rozwoju z dnia 11 września 2020 r. w sprawie szczegółowego zakresu i formy projektu budowlanego (</w:t>
      </w:r>
      <w:proofErr w:type="spellStart"/>
      <w:r w:rsidR="0023481D" w:rsidRPr="00893820">
        <w:rPr>
          <w:rFonts w:ascii="Verdana" w:hAnsi="Verdana" w:cs="Times New Roman"/>
        </w:rPr>
        <w:t>t.j</w:t>
      </w:r>
      <w:proofErr w:type="spellEnd"/>
      <w:r w:rsidR="0023481D" w:rsidRPr="00893820">
        <w:rPr>
          <w:rFonts w:ascii="Verdana" w:hAnsi="Verdana" w:cs="Times New Roman"/>
        </w:rPr>
        <w:t>. Dz.U.2022.1679)</w:t>
      </w:r>
    </w:p>
    <w:p w14:paraId="2582BEAB" w14:textId="77777777" w:rsidR="008A670D" w:rsidRPr="00893820" w:rsidRDefault="00B9472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5.7</w:t>
      </w:r>
      <w:r w:rsidR="008A670D" w:rsidRPr="00893820">
        <w:rPr>
          <w:rFonts w:ascii="Verdana" w:hAnsi="Verdana" w:cs="Times New Roman"/>
          <w:b/>
          <w:bCs/>
          <w:lang w:eastAsia="pl-PL"/>
        </w:rPr>
        <w:t>. Liczba egzemplarzy</w:t>
      </w:r>
    </w:p>
    <w:p w14:paraId="23D9642A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Wykonawca wykona opracowania projektowe w następującej liczbie egzemplarzy:</w:t>
      </w:r>
    </w:p>
    <w:p w14:paraId="65E46204" w14:textId="4C64EAE6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</w:t>
      </w:r>
      <w:r w:rsidR="00B9472D" w:rsidRPr="00893820">
        <w:rPr>
          <w:rFonts w:ascii="Verdana" w:hAnsi="Verdana" w:cs="Times New Roman"/>
          <w:lang w:eastAsia="pl-PL"/>
        </w:rPr>
        <w:t>y</w:t>
      </w:r>
      <w:r w:rsidRPr="00893820">
        <w:rPr>
          <w:rFonts w:ascii="Verdana" w:hAnsi="Verdana" w:cs="Times New Roman"/>
          <w:lang w:eastAsia="pl-PL"/>
        </w:rPr>
        <w:t xml:space="preserve"> budowlan</w:t>
      </w:r>
      <w:r w:rsidR="00B9472D" w:rsidRPr="00893820">
        <w:rPr>
          <w:rFonts w:ascii="Verdana" w:hAnsi="Verdana" w:cs="Times New Roman"/>
          <w:lang w:eastAsia="pl-PL"/>
        </w:rPr>
        <w:t>e</w:t>
      </w:r>
      <w:r w:rsidRPr="00893820">
        <w:rPr>
          <w:rFonts w:ascii="Verdana" w:hAnsi="Verdana" w:cs="Times New Roman"/>
          <w:lang w:eastAsia="pl-PL"/>
        </w:rPr>
        <w:t xml:space="preserve"> – </w:t>
      </w:r>
      <w:r w:rsidR="005039C6" w:rsidRPr="00893820">
        <w:rPr>
          <w:rFonts w:ascii="Verdana" w:hAnsi="Verdana" w:cs="Times New Roman"/>
          <w:lang w:eastAsia="pl-PL"/>
        </w:rPr>
        <w:t>3</w:t>
      </w:r>
      <w:r w:rsidRPr="00893820">
        <w:rPr>
          <w:rFonts w:ascii="Verdana" w:hAnsi="Verdana" w:cs="Times New Roman"/>
          <w:lang w:eastAsia="pl-PL"/>
        </w:rPr>
        <w:t xml:space="preserve"> egz. </w:t>
      </w:r>
    </w:p>
    <w:p w14:paraId="05912D97" w14:textId="111F9496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informacja dotycząca bezpieczeństwa i ochrony zdrowia – </w:t>
      </w:r>
      <w:r w:rsidR="005039C6" w:rsidRPr="00893820">
        <w:rPr>
          <w:rFonts w:ascii="Verdana" w:hAnsi="Verdana" w:cs="Times New Roman"/>
          <w:lang w:eastAsia="pl-PL"/>
        </w:rPr>
        <w:t>2</w:t>
      </w:r>
      <w:r w:rsidRPr="00893820">
        <w:rPr>
          <w:rFonts w:ascii="Verdana" w:hAnsi="Verdana" w:cs="Times New Roman"/>
          <w:lang w:eastAsia="pl-PL"/>
        </w:rPr>
        <w:t xml:space="preserve"> egz.</w:t>
      </w:r>
    </w:p>
    <w:p w14:paraId="2D8EB02E" w14:textId="5D57AD08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</w:t>
      </w:r>
      <w:r w:rsidR="00B9472D" w:rsidRPr="00893820">
        <w:rPr>
          <w:rFonts w:ascii="Verdana" w:hAnsi="Verdana" w:cs="Times New Roman"/>
          <w:lang w:eastAsia="pl-PL"/>
        </w:rPr>
        <w:t>y</w:t>
      </w:r>
      <w:r w:rsidRPr="00893820">
        <w:rPr>
          <w:rFonts w:ascii="Verdana" w:hAnsi="Verdana" w:cs="Times New Roman"/>
          <w:lang w:eastAsia="pl-PL"/>
        </w:rPr>
        <w:t xml:space="preserve"> wykonawcz</w:t>
      </w:r>
      <w:r w:rsidR="00B9472D" w:rsidRPr="00893820">
        <w:rPr>
          <w:rFonts w:ascii="Verdana" w:hAnsi="Verdana" w:cs="Times New Roman"/>
          <w:lang w:eastAsia="pl-PL"/>
        </w:rPr>
        <w:t>e</w:t>
      </w:r>
      <w:r w:rsidRPr="00893820">
        <w:rPr>
          <w:rFonts w:ascii="Verdana" w:hAnsi="Verdana" w:cs="Times New Roman"/>
          <w:lang w:eastAsia="pl-PL"/>
        </w:rPr>
        <w:t xml:space="preserve"> – </w:t>
      </w:r>
      <w:r w:rsidR="005039C6" w:rsidRPr="00893820">
        <w:rPr>
          <w:rFonts w:ascii="Verdana" w:hAnsi="Verdana" w:cs="Times New Roman"/>
          <w:lang w:eastAsia="pl-PL"/>
        </w:rPr>
        <w:t>3</w:t>
      </w:r>
      <w:r w:rsidRPr="00893820">
        <w:rPr>
          <w:rFonts w:ascii="Verdana" w:hAnsi="Verdana" w:cs="Times New Roman"/>
          <w:lang w:eastAsia="pl-PL"/>
        </w:rPr>
        <w:t xml:space="preserve"> egz.</w:t>
      </w:r>
    </w:p>
    <w:p w14:paraId="4AB11D75" w14:textId="77777777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przedmiar robót – </w:t>
      </w:r>
      <w:r w:rsidR="00EE491A" w:rsidRPr="00893820">
        <w:rPr>
          <w:rFonts w:ascii="Verdana" w:hAnsi="Verdana" w:cs="Times New Roman"/>
          <w:lang w:eastAsia="pl-PL"/>
        </w:rPr>
        <w:t>1</w:t>
      </w:r>
      <w:r w:rsidRPr="00893820">
        <w:rPr>
          <w:rFonts w:ascii="Verdana" w:hAnsi="Verdana" w:cs="Times New Roman"/>
          <w:lang w:eastAsia="pl-PL"/>
        </w:rPr>
        <w:t xml:space="preserve"> egz.</w:t>
      </w:r>
    </w:p>
    <w:p w14:paraId="07C3EDF8" w14:textId="77777777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kosztorys inwestorski – </w:t>
      </w:r>
      <w:r w:rsidR="00EE491A" w:rsidRPr="00893820">
        <w:rPr>
          <w:rFonts w:ascii="Verdana" w:hAnsi="Verdana" w:cs="Times New Roman"/>
          <w:lang w:eastAsia="pl-PL"/>
        </w:rPr>
        <w:t>1</w:t>
      </w:r>
      <w:r w:rsidRPr="00893820">
        <w:rPr>
          <w:rFonts w:ascii="Verdana" w:hAnsi="Verdana" w:cs="Times New Roman"/>
          <w:lang w:eastAsia="pl-PL"/>
        </w:rPr>
        <w:t xml:space="preserve"> egz.</w:t>
      </w:r>
    </w:p>
    <w:p w14:paraId="028CFC1E" w14:textId="77777777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szczegółowe specyfikacje techniczne – 3 egz.</w:t>
      </w:r>
    </w:p>
    <w:p w14:paraId="75B0C723" w14:textId="77777777" w:rsidR="008A670D" w:rsidRPr="00893820" w:rsidRDefault="008A670D" w:rsidP="00893820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materiały do uzyskania opinii, uzgodnień, decyzji – wystarczająca liczba egzemplarzy (1komplet oryginalnych uzgodnień należy przekazać Zamawiającemu).</w:t>
      </w:r>
    </w:p>
    <w:p w14:paraId="19D48B6C" w14:textId="77777777" w:rsidR="008A670D" w:rsidRPr="00893820" w:rsidRDefault="008A670D" w:rsidP="00893820">
      <w:pPr>
        <w:tabs>
          <w:tab w:val="right" w:pos="540"/>
          <w:tab w:val="left" w:pos="680"/>
        </w:tabs>
        <w:spacing w:after="0"/>
        <w:jc w:val="both"/>
        <w:rPr>
          <w:rFonts w:ascii="Verdana" w:hAnsi="Verdana" w:cs="Times New Roman"/>
          <w:b/>
          <w:bCs/>
          <w:u w:val="single"/>
          <w:lang w:eastAsia="pl-PL"/>
        </w:rPr>
      </w:pPr>
      <w:r w:rsidRPr="00893820">
        <w:rPr>
          <w:rFonts w:ascii="Verdana" w:hAnsi="Verdana" w:cs="Times New Roman"/>
          <w:b/>
          <w:bCs/>
          <w:u w:val="single"/>
          <w:lang w:eastAsia="pl-PL"/>
        </w:rPr>
        <w:t>UWAGA !!! Wszystkie uzyskiwane decyzje powinny być opatrzone klauzulą ostateczności.</w:t>
      </w:r>
    </w:p>
    <w:p w14:paraId="09F56277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lastRenderedPageBreak/>
        <w:t xml:space="preserve">Wykonawca przekaże również zamawiającemu wszystkie egzemplarze ww. opracowań projektowych, które otrzymał od instytucji wydającej opinie, uzgodnienia, decyzje w załączeniu tych opinii, uzgodnień, decyzji. </w:t>
      </w:r>
    </w:p>
    <w:p w14:paraId="142BC5AF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b/>
          <w:bCs/>
          <w:lang w:eastAsia="pl-PL"/>
        </w:rPr>
        <w:t>5.</w:t>
      </w:r>
      <w:r w:rsidR="00676C06" w:rsidRPr="00893820">
        <w:rPr>
          <w:rFonts w:ascii="Verdana" w:hAnsi="Verdana" w:cs="Times New Roman"/>
          <w:b/>
          <w:bCs/>
          <w:lang w:eastAsia="pl-PL"/>
        </w:rPr>
        <w:t>8</w:t>
      </w:r>
      <w:r w:rsidRPr="00893820">
        <w:rPr>
          <w:rFonts w:ascii="Verdana" w:hAnsi="Verdana" w:cs="Times New Roman"/>
          <w:b/>
          <w:bCs/>
          <w:lang w:eastAsia="pl-PL"/>
        </w:rPr>
        <w:t>. Dokumentacja w formie elektronicznej</w:t>
      </w:r>
    </w:p>
    <w:p w14:paraId="6E4B762E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Wykonawca przekaże Zamawiającemu wszystkie elementy opracowań projektowych w wersji elektronicznej na nośnikach CD</w:t>
      </w:r>
      <w:r w:rsidR="00676C06" w:rsidRPr="00893820">
        <w:rPr>
          <w:rFonts w:ascii="Verdana" w:hAnsi="Verdana" w:cs="Times New Roman"/>
          <w:lang w:eastAsia="pl-PL"/>
        </w:rPr>
        <w:t>/DVD</w:t>
      </w:r>
      <w:r w:rsidRPr="00893820">
        <w:rPr>
          <w:rFonts w:ascii="Verdana" w:hAnsi="Verdana" w:cs="Times New Roman"/>
          <w:lang w:eastAsia="pl-PL"/>
        </w:rPr>
        <w:t xml:space="preserve"> w niżej wymienionych formatach:</w:t>
      </w:r>
    </w:p>
    <w:p w14:paraId="6001B7F9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rysunki – format .</w:t>
      </w:r>
      <w:proofErr w:type="spellStart"/>
      <w:r w:rsidRPr="00893820">
        <w:rPr>
          <w:rFonts w:ascii="Verdana" w:hAnsi="Verdana" w:cs="Times New Roman"/>
          <w:i/>
          <w:iCs/>
          <w:lang w:eastAsia="pl-PL"/>
        </w:rPr>
        <w:t>dw</w:t>
      </w:r>
      <w:r w:rsidRPr="00893820">
        <w:rPr>
          <w:rFonts w:ascii="Verdana" w:hAnsi="Verdana" w:cs="Times New Roman"/>
          <w:lang w:eastAsia="pl-PL"/>
        </w:rPr>
        <w:t>g</w:t>
      </w:r>
      <w:proofErr w:type="spellEnd"/>
      <w:r w:rsidRPr="00893820">
        <w:rPr>
          <w:rFonts w:ascii="Verdana" w:hAnsi="Verdana" w:cs="Times New Roman"/>
          <w:lang w:eastAsia="pl-PL"/>
        </w:rPr>
        <w:t xml:space="preserve"> i .</w:t>
      </w:r>
      <w:r w:rsidRPr="00893820">
        <w:rPr>
          <w:rFonts w:ascii="Verdana" w:hAnsi="Verdana" w:cs="Times New Roman"/>
          <w:i/>
          <w:iCs/>
          <w:lang w:eastAsia="pl-PL"/>
        </w:rPr>
        <w:t>pdf</w:t>
      </w:r>
    </w:p>
    <w:p w14:paraId="3CFBAFA3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i/>
          <w:iCs/>
          <w:lang w:eastAsia="pl-PL"/>
        </w:rPr>
      </w:pPr>
      <w:r w:rsidRPr="00893820">
        <w:rPr>
          <w:rFonts w:ascii="Verdana" w:hAnsi="Verdana" w:cs="Times New Roman"/>
          <w:lang w:eastAsia="pl-PL"/>
        </w:rPr>
        <w:t>opisy – format .</w:t>
      </w:r>
      <w:proofErr w:type="spellStart"/>
      <w:r w:rsidRPr="00893820">
        <w:rPr>
          <w:rFonts w:ascii="Verdana" w:hAnsi="Verdana" w:cs="Times New Roman"/>
          <w:i/>
          <w:iCs/>
          <w:lang w:eastAsia="pl-PL"/>
        </w:rPr>
        <w:t>doc</w:t>
      </w:r>
      <w:proofErr w:type="spellEnd"/>
      <w:r w:rsidRPr="00893820">
        <w:rPr>
          <w:rFonts w:ascii="Verdana" w:hAnsi="Verdana" w:cs="Times New Roman"/>
          <w:i/>
          <w:iCs/>
          <w:lang w:eastAsia="pl-PL"/>
        </w:rPr>
        <w:t xml:space="preserve"> </w:t>
      </w:r>
      <w:r w:rsidRPr="00893820">
        <w:rPr>
          <w:rFonts w:ascii="Verdana" w:hAnsi="Verdana" w:cs="Times New Roman"/>
          <w:lang w:eastAsia="pl-PL"/>
        </w:rPr>
        <w:t>i .</w:t>
      </w:r>
      <w:r w:rsidRPr="00893820">
        <w:rPr>
          <w:rFonts w:ascii="Verdana" w:hAnsi="Verdana" w:cs="Times New Roman"/>
          <w:i/>
          <w:iCs/>
          <w:lang w:eastAsia="pl-PL"/>
        </w:rPr>
        <w:t>pdf</w:t>
      </w:r>
    </w:p>
    <w:p w14:paraId="1E8DD470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i/>
          <w:iCs/>
          <w:lang w:eastAsia="pl-PL"/>
        </w:rPr>
      </w:pPr>
      <w:proofErr w:type="spellStart"/>
      <w:r w:rsidRPr="00893820">
        <w:rPr>
          <w:rFonts w:ascii="Verdana" w:hAnsi="Verdana" w:cs="Times New Roman"/>
          <w:lang w:val="de-DE" w:eastAsia="pl-PL"/>
        </w:rPr>
        <w:t>tabele</w:t>
      </w:r>
      <w:proofErr w:type="spellEnd"/>
      <w:r w:rsidRPr="00893820">
        <w:rPr>
          <w:rFonts w:ascii="Verdana" w:hAnsi="Verdana" w:cs="Times New Roman"/>
          <w:lang w:val="de-DE" w:eastAsia="pl-PL"/>
        </w:rPr>
        <w:t xml:space="preserve"> – </w:t>
      </w:r>
      <w:proofErr w:type="spellStart"/>
      <w:r w:rsidRPr="00893820">
        <w:rPr>
          <w:rFonts w:ascii="Verdana" w:hAnsi="Verdana" w:cs="Times New Roman"/>
          <w:lang w:val="de-DE" w:eastAsia="pl-PL"/>
        </w:rPr>
        <w:t>format</w:t>
      </w:r>
      <w:proofErr w:type="spellEnd"/>
      <w:r w:rsidRPr="00893820">
        <w:rPr>
          <w:rFonts w:ascii="Verdana" w:hAnsi="Verdana" w:cs="Times New Roman"/>
          <w:lang w:val="de-DE" w:eastAsia="pl-PL"/>
        </w:rPr>
        <w:t xml:space="preserve"> .</w:t>
      </w:r>
      <w:proofErr w:type="spellStart"/>
      <w:r w:rsidRPr="00893820">
        <w:rPr>
          <w:rFonts w:ascii="Verdana" w:hAnsi="Verdana" w:cs="Times New Roman"/>
          <w:i/>
          <w:iCs/>
          <w:lang w:val="de-DE" w:eastAsia="pl-PL"/>
        </w:rPr>
        <w:t>xls</w:t>
      </w:r>
      <w:proofErr w:type="spellEnd"/>
      <w:r w:rsidRPr="00893820">
        <w:rPr>
          <w:rFonts w:ascii="Verdana" w:hAnsi="Verdana" w:cs="Times New Roman"/>
          <w:i/>
          <w:iCs/>
          <w:lang w:val="de-DE" w:eastAsia="pl-PL"/>
        </w:rPr>
        <w:t>,</w:t>
      </w:r>
      <w:r w:rsidRPr="00893820">
        <w:rPr>
          <w:rFonts w:ascii="Verdana" w:hAnsi="Verdana" w:cs="Times New Roman"/>
          <w:lang w:val="de-DE" w:eastAsia="pl-PL"/>
        </w:rPr>
        <w:t xml:space="preserve">  .</w:t>
      </w:r>
      <w:proofErr w:type="spellStart"/>
      <w:r w:rsidRPr="00893820">
        <w:rPr>
          <w:rFonts w:ascii="Verdana" w:hAnsi="Verdana" w:cs="Times New Roman"/>
          <w:i/>
          <w:iCs/>
          <w:lang w:val="de-DE" w:eastAsia="pl-PL"/>
        </w:rPr>
        <w:t>pdf</w:t>
      </w:r>
      <w:proofErr w:type="spellEnd"/>
      <w:r w:rsidRPr="00893820">
        <w:rPr>
          <w:rFonts w:ascii="Verdana" w:hAnsi="Verdana" w:cs="Times New Roman"/>
          <w:i/>
          <w:iCs/>
          <w:lang w:val="de-DE" w:eastAsia="pl-PL"/>
        </w:rPr>
        <w:t>,</w:t>
      </w:r>
      <w:r w:rsidRPr="00893820">
        <w:rPr>
          <w:rFonts w:ascii="Verdana" w:hAnsi="Verdana" w:cs="Times New Roman"/>
          <w:lang w:val="de-DE" w:eastAsia="pl-PL"/>
        </w:rPr>
        <w:t xml:space="preserve"> i </w:t>
      </w:r>
      <w:proofErr w:type="spellStart"/>
      <w:r w:rsidR="00676C06" w:rsidRPr="00893820">
        <w:rPr>
          <w:rFonts w:ascii="Verdana" w:hAnsi="Verdana" w:cs="Times New Roman"/>
          <w:i/>
          <w:iCs/>
          <w:lang w:val="de-DE" w:eastAsia="pl-PL"/>
        </w:rPr>
        <w:t>doc</w:t>
      </w:r>
      <w:proofErr w:type="spellEnd"/>
    </w:p>
    <w:p w14:paraId="421B8675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Wykonawca przekaże zamawiającemu na osobnym, dodatkowym nośniku CD następujące elementy opracowań projektowych, niezbędnych do przeprowadzenia procedury przetargowej na wykonanie robót budowlanych (wersja elektroniczna powinna być tożsama z wersją papierową)</w:t>
      </w:r>
    </w:p>
    <w:p w14:paraId="35021211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 budowlany – format .pdf, .</w:t>
      </w:r>
      <w:proofErr w:type="spellStart"/>
      <w:r w:rsidRPr="00893820">
        <w:rPr>
          <w:rFonts w:ascii="Verdana" w:hAnsi="Verdana" w:cs="Times New Roman"/>
          <w:lang w:eastAsia="pl-PL"/>
        </w:rPr>
        <w:t>dwg</w:t>
      </w:r>
      <w:proofErr w:type="spellEnd"/>
      <w:r w:rsidRPr="00893820">
        <w:rPr>
          <w:rFonts w:ascii="Verdana" w:hAnsi="Verdana" w:cs="Times New Roman"/>
          <w:lang w:eastAsia="pl-PL"/>
        </w:rPr>
        <w:t>;</w:t>
      </w:r>
    </w:p>
    <w:p w14:paraId="2B7BEEAB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projekt wykonawczy – format .pdf, .</w:t>
      </w:r>
      <w:proofErr w:type="spellStart"/>
      <w:r w:rsidRPr="00893820">
        <w:rPr>
          <w:rFonts w:ascii="Verdana" w:hAnsi="Verdana" w:cs="Times New Roman"/>
          <w:lang w:eastAsia="pl-PL"/>
        </w:rPr>
        <w:t>dwg</w:t>
      </w:r>
      <w:proofErr w:type="spellEnd"/>
      <w:r w:rsidRPr="00893820">
        <w:rPr>
          <w:rFonts w:ascii="Verdana" w:hAnsi="Verdana" w:cs="Times New Roman"/>
          <w:lang w:eastAsia="pl-PL"/>
        </w:rPr>
        <w:t>;</w:t>
      </w:r>
    </w:p>
    <w:p w14:paraId="605F81FB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informacja dotyczące bezpieczeństwa i ochrony zdrowia – format .pdf, .</w:t>
      </w:r>
      <w:proofErr w:type="spellStart"/>
      <w:r w:rsidRPr="00893820">
        <w:rPr>
          <w:rFonts w:ascii="Verdana" w:hAnsi="Verdana" w:cs="Times New Roman"/>
          <w:lang w:eastAsia="pl-PL"/>
        </w:rPr>
        <w:t>dwg</w:t>
      </w:r>
      <w:proofErr w:type="spellEnd"/>
      <w:r w:rsidRPr="00893820">
        <w:rPr>
          <w:rFonts w:ascii="Verdana" w:hAnsi="Verdana" w:cs="Times New Roman"/>
          <w:lang w:eastAsia="pl-PL"/>
        </w:rPr>
        <w:t>;</w:t>
      </w:r>
    </w:p>
    <w:p w14:paraId="4B0A6807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przedmiar robót – format .</w:t>
      </w:r>
      <w:proofErr w:type="spellStart"/>
      <w:r w:rsidR="00DC3BDE" w:rsidRPr="00893820">
        <w:rPr>
          <w:rFonts w:ascii="Verdana" w:hAnsi="Verdana" w:cs="Times New Roman"/>
          <w:lang w:eastAsia="pl-PL"/>
        </w:rPr>
        <w:t>ath</w:t>
      </w:r>
      <w:proofErr w:type="spellEnd"/>
      <w:r w:rsidRPr="00893820">
        <w:rPr>
          <w:rFonts w:ascii="Verdana" w:hAnsi="Verdana" w:cs="Times New Roman"/>
          <w:lang w:eastAsia="pl-PL"/>
        </w:rPr>
        <w:t>, .pdf;</w:t>
      </w:r>
    </w:p>
    <w:p w14:paraId="6945B952" w14:textId="3672EBC8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kosztorys ofertowy – format </w:t>
      </w:r>
      <w:r w:rsidR="00DC3BDE" w:rsidRPr="00893820">
        <w:rPr>
          <w:rFonts w:ascii="Verdana" w:hAnsi="Verdana" w:cs="Times New Roman"/>
          <w:lang w:eastAsia="pl-PL"/>
        </w:rPr>
        <w:t>.</w:t>
      </w:r>
      <w:proofErr w:type="spellStart"/>
      <w:r w:rsidR="00DC3BDE" w:rsidRPr="00893820">
        <w:rPr>
          <w:rFonts w:ascii="Verdana" w:hAnsi="Verdana" w:cs="Times New Roman"/>
          <w:lang w:eastAsia="pl-PL"/>
        </w:rPr>
        <w:t>ath</w:t>
      </w:r>
      <w:proofErr w:type="spellEnd"/>
      <w:r w:rsidR="00DC3BDE" w:rsidRPr="00893820">
        <w:rPr>
          <w:rFonts w:ascii="Verdana" w:hAnsi="Verdana" w:cs="Times New Roman"/>
          <w:lang w:eastAsia="pl-PL"/>
        </w:rPr>
        <w:t>, .pdf</w:t>
      </w:r>
      <w:r w:rsidRPr="00893820">
        <w:rPr>
          <w:rFonts w:ascii="Verdana" w:hAnsi="Verdana" w:cs="Times New Roman"/>
          <w:lang w:eastAsia="pl-PL"/>
        </w:rPr>
        <w:t>;</w:t>
      </w:r>
    </w:p>
    <w:p w14:paraId="32E36465" w14:textId="77777777" w:rsidR="008A670D" w:rsidRPr="00893820" w:rsidRDefault="008A670D" w:rsidP="00893820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szczegółowe specyfikacje techniczne – format .pdf, .doc.</w:t>
      </w:r>
    </w:p>
    <w:p w14:paraId="588F35DB" w14:textId="77777777" w:rsidR="008A670D" w:rsidRPr="00893820" w:rsidRDefault="0092756D" w:rsidP="00893820">
      <w:pPr>
        <w:pStyle w:val="SZDWNaglowek1"/>
        <w:keepNext/>
        <w:numPr>
          <w:ilvl w:val="0"/>
          <w:numId w:val="3"/>
        </w:numPr>
        <w:spacing w:before="0" w:after="0"/>
        <w:ind w:left="538" w:hanging="357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Nadzór nad realizacją</w:t>
      </w:r>
      <w:r w:rsidR="008A670D" w:rsidRPr="00893820">
        <w:rPr>
          <w:rFonts w:ascii="Verdana" w:hAnsi="Verdana" w:cs="Times New Roman"/>
          <w:sz w:val="22"/>
          <w:szCs w:val="22"/>
        </w:rPr>
        <w:t xml:space="preserve"> opracowań projektowych.</w:t>
      </w:r>
    </w:p>
    <w:p w14:paraId="0911F11F" w14:textId="1B1F5155" w:rsidR="008A670D" w:rsidRPr="00893820" w:rsidRDefault="00A973F3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Bieżący nadzór zgodności przebiegu wykonywania opracowań projektowych z wymaganiami umowy sprawowany będzie przez Zamawiającego. </w:t>
      </w:r>
      <w:r w:rsidR="008A670D" w:rsidRPr="00893820">
        <w:rPr>
          <w:rFonts w:ascii="Verdana" w:hAnsi="Verdana" w:cs="Times New Roman"/>
          <w:lang w:eastAsia="pl-PL"/>
        </w:rPr>
        <w:t>W razie potrzeby na wniosek Wykonawcy lub Zamawiającego organizowane będą narady robocze</w:t>
      </w:r>
      <w:r w:rsidR="0092756D" w:rsidRPr="00893820">
        <w:rPr>
          <w:rFonts w:ascii="Verdana" w:hAnsi="Verdana" w:cs="Times New Roman"/>
          <w:lang w:eastAsia="pl-PL"/>
        </w:rPr>
        <w:t xml:space="preserve"> w</w:t>
      </w:r>
      <w:r w:rsidR="008A670D" w:rsidRPr="00893820">
        <w:rPr>
          <w:rFonts w:ascii="Verdana" w:hAnsi="Verdana" w:cs="Times New Roman"/>
          <w:lang w:eastAsia="pl-PL"/>
        </w:rPr>
        <w:t xml:space="preserve"> których udział brać będą przedstawiciele: </w:t>
      </w:r>
      <w:r w:rsidR="00473868" w:rsidRPr="00893820">
        <w:rPr>
          <w:rFonts w:ascii="Verdana" w:hAnsi="Verdana" w:cs="Times New Roman"/>
        </w:rPr>
        <w:t>Wykonawcy, Zamawiającego oraz Radn</w:t>
      </w:r>
      <w:r w:rsidR="005039C6" w:rsidRPr="00893820">
        <w:rPr>
          <w:rFonts w:ascii="Verdana" w:hAnsi="Verdana" w:cs="Times New Roman"/>
        </w:rPr>
        <w:t>a</w:t>
      </w:r>
      <w:r w:rsidR="00473868" w:rsidRPr="00893820">
        <w:rPr>
          <w:rFonts w:ascii="Verdana" w:hAnsi="Verdana" w:cs="Times New Roman"/>
        </w:rPr>
        <w:t xml:space="preserve"> miejscowości </w:t>
      </w:r>
      <w:r w:rsidR="005039C6" w:rsidRPr="00893820">
        <w:rPr>
          <w:rFonts w:ascii="Verdana" w:hAnsi="Verdana" w:cs="Times New Roman"/>
        </w:rPr>
        <w:t>Czostków</w:t>
      </w:r>
      <w:r w:rsidR="00EC3DA8" w:rsidRPr="00893820">
        <w:rPr>
          <w:rFonts w:ascii="Verdana" w:hAnsi="Verdana" w:cs="Times New Roman"/>
        </w:rPr>
        <w:t xml:space="preserve"> oraz </w:t>
      </w:r>
      <w:r w:rsidR="00473868" w:rsidRPr="00893820">
        <w:rPr>
          <w:rFonts w:ascii="Verdana" w:hAnsi="Verdana" w:cs="Times New Roman"/>
        </w:rPr>
        <w:t xml:space="preserve">sołtys Sołectwa </w:t>
      </w:r>
      <w:r w:rsidR="005039C6" w:rsidRPr="00893820">
        <w:rPr>
          <w:rFonts w:ascii="Verdana" w:hAnsi="Verdana" w:cs="Times New Roman"/>
        </w:rPr>
        <w:t>Czostków</w:t>
      </w:r>
      <w:r w:rsidR="008A670D" w:rsidRPr="00893820">
        <w:rPr>
          <w:rFonts w:ascii="Verdana" w:hAnsi="Verdana" w:cs="Times New Roman"/>
          <w:lang w:eastAsia="pl-PL"/>
        </w:rPr>
        <w:t xml:space="preserve">. Z posiedzeń spisany będzie protokół. W zależności od potrzeb narady robocze odbywać się będą w siedzibie Zamawiającego lub poza siedzibą Zamawiającego, przy udziale Wykonawcy, przedstawiciela Zamawiającego ewentualnie innych stron.  </w:t>
      </w:r>
    </w:p>
    <w:p w14:paraId="105BEE95" w14:textId="77777777" w:rsidR="008A670D" w:rsidRPr="00893820" w:rsidRDefault="008A670D" w:rsidP="00893820">
      <w:pPr>
        <w:pStyle w:val="SZDWNaglowek1"/>
        <w:numPr>
          <w:ilvl w:val="0"/>
          <w:numId w:val="3"/>
        </w:numPr>
        <w:spacing w:before="0" w:after="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Przekazywanie i odbiór opracowań projektowych.</w:t>
      </w:r>
    </w:p>
    <w:p w14:paraId="31DC8613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Odbiór polega na finalnej ocenie opracowania, w zakresie zgodności z wymaganiami umowy. </w:t>
      </w:r>
      <w:r w:rsidR="007A70D6" w:rsidRPr="00893820">
        <w:rPr>
          <w:rFonts w:ascii="Verdana" w:hAnsi="Verdana" w:cs="Times New Roman"/>
          <w:lang w:eastAsia="pl-PL"/>
        </w:rPr>
        <w:br/>
      </w:r>
      <w:r w:rsidRPr="00893820">
        <w:rPr>
          <w:rFonts w:ascii="Verdana" w:hAnsi="Verdana" w:cs="Times New Roman"/>
          <w:lang w:eastAsia="pl-PL"/>
        </w:rPr>
        <w:t>Do odbioru Wykonawca powinien przedłożyć kompletne opracowanie projektowe oraz oświadczenie, że jest ono wykonane zgodnie z umową, aktualnie obowiązującymi przepisami, normami i wytycznymi oraz że zostało wykonane w stanie kompletnym z punktu widzenia celu, któremu ma służyć.</w:t>
      </w:r>
    </w:p>
    <w:p w14:paraId="7410465D" w14:textId="6C216460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Jeżeli Zamawiający będzie miał zastrzeżenia do zgodności opracowań projektowych </w:t>
      </w:r>
      <w:r w:rsidR="007A70D6" w:rsidRPr="00893820">
        <w:rPr>
          <w:rFonts w:ascii="Verdana" w:hAnsi="Verdana" w:cs="Times New Roman"/>
          <w:lang w:eastAsia="pl-PL"/>
        </w:rPr>
        <w:br/>
      </w:r>
      <w:r w:rsidRPr="00893820">
        <w:rPr>
          <w:rFonts w:ascii="Verdana" w:hAnsi="Verdana" w:cs="Times New Roman"/>
          <w:lang w:eastAsia="pl-PL"/>
        </w:rPr>
        <w:t>z wymaganiami umowy, Wykonawca powinien przedłożyć takie wyjaśnienia i uzupełnienia, jakie zamawiający uzna za konieczne i dokonać korekt, jakie zostaną pomiędzy Zamawiającym i Wykonawcą uzgodnione.</w:t>
      </w:r>
    </w:p>
    <w:p w14:paraId="2F685838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Jeżeli Zamawiający nie będzie miał zastrzeżeń do przedłożonych opracowań projektowych, dokona odbioru. Potwierdzeniem odbioru będzie podpisanie przez Zamawiającego protokołu odbioru. </w:t>
      </w:r>
    </w:p>
    <w:p w14:paraId="510D2EB0" w14:textId="77777777" w:rsidR="008A670D" w:rsidRPr="00893820" w:rsidRDefault="008A670D" w:rsidP="00893820">
      <w:pPr>
        <w:pStyle w:val="SZDWNaglowek1"/>
        <w:keepNext/>
        <w:numPr>
          <w:ilvl w:val="0"/>
          <w:numId w:val="3"/>
        </w:numPr>
        <w:spacing w:before="0" w:after="0"/>
        <w:ind w:left="538" w:hanging="357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 xml:space="preserve">Terminy wykonania </w:t>
      </w:r>
      <w:r w:rsidR="007A70D6" w:rsidRPr="00893820">
        <w:rPr>
          <w:rFonts w:ascii="Verdana" w:hAnsi="Verdana" w:cs="Times New Roman"/>
          <w:sz w:val="22"/>
          <w:szCs w:val="22"/>
        </w:rPr>
        <w:t>zamówienia.</w:t>
      </w:r>
    </w:p>
    <w:p w14:paraId="01C507AF" w14:textId="7F90CC46" w:rsidR="008A670D" w:rsidRPr="00893820" w:rsidRDefault="007A70D6" w:rsidP="00893820">
      <w:pPr>
        <w:spacing w:after="0"/>
        <w:jc w:val="both"/>
        <w:rPr>
          <w:rFonts w:ascii="Verdana" w:hAnsi="Verdana" w:cs="Times New Roman"/>
          <w:b/>
          <w:bCs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Przedmiot umowy należy wykonać </w:t>
      </w:r>
      <w:r w:rsidR="003B73BC" w:rsidRPr="00893820">
        <w:rPr>
          <w:rFonts w:ascii="Verdana" w:hAnsi="Verdana" w:cs="Times New Roman"/>
          <w:lang w:eastAsia="pl-PL"/>
        </w:rPr>
        <w:t>w terminie</w:t>
      </w:r>
      <w:r w:rsidR="008A670D" w:rsidRPr="00893820">
        <w:rPr>
          <w:rFonts w:ascii="Verdana" w:hAnsi="Verdana" w:cs="Times New Roman"/>
          <w:lang w:eastAsia="pl-PL"/>
        </w:rPr>
        <w:t xml:space="preserve"> </w:t>
      </w:r>
      <w:r w:rsidR="005B1292" w:rsidRPr="00893820">
        <w:rPr>
          <w:rFonts w:ascii="Verdana" w:hAnsi="Verdana" w:cs="Times New Roman"/>
          <w:b/>
          <w:bCs/>
          <w:lang w:eastAsia="pl-PL"/>
        </w:rPr>
        <w:t xml:space="preserve">– </w:t>
      </w:r>
      <w:r w:rsidR="005039C6" w:rsidRPr="00893820">
        <w:rPr>
          <w:rFonts w:ascii="Verdana" w:hAnsi="Verdana" w:cs="Times New Roman"/>
          <w:b/>
          <w:bCs/>
          <w:u w:val="single"/>
          <w:lang w:eastAsia="pl-PL"/>
        </w:rPr>
        <w:t>osiemnaście</w:t>
      </w:r>
      <w:r w:rsidR="005B1292" w:rsidRPr="00893820">
        <w:rPr>
          <w:rFonts w:ascii="Verdana" w:hAnsi="Verdana" w:cs="Times New Roman"/>
          <w:b/>
          <w:bCs/>
          <w:u w:val="single"/>
          <w:lang w:eastAsia="pl-PL"/>
        </w:rPr>
        <w:t xml:space="preserve"> miesięcy od podpisania umowy</w:t>
      </w:r>
    </w:p>
    <w:p w14:paraId="7EC46DB5" w14:textId="77777777" w:rsidR="000C5563" w:rsidRPr="00893820" w:rsidRDefault="000C5563" w:rsidP="00893820">
      <w:pPr>
        <w:spacing w:after="0"/>
        <w:jc w:val="both"/>
        <w:rPr>
          <w:rFonts w:ascii="Verdana" w:hAnsi="Verdana" w:cs="Times New Roman"/>
          <w:bCs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Za dzień odbioru uważa się datę złożenia kompletnej i zatwierdzonej przez Zamawiającego </w:t>
      </w:r>
      <w:r w:rsidRPr="00893820">
        <w:rPr>
          <w:rFonts w:ascii="Verdana" w:hAnsi="Verdana" w:cs="Times New Roman"/>
          <w:lang w:eastAsia="pl-PL"/>
        </w:rPr>
        <w:br/>
      </w:r>
      <w:r w:rsidRPr="00893820">
        <w:rPr>
          <w:rFonts w:ascii="Verdana" w:hAnsi="Verdana" w:cs="Times New Roman"/>
          <w:lang w:eastAsia="pl-PL"/>
        </w:rPr>
        <w:lastRenderedPageBreak/>
        <w:t xml:space="preserve">dokumentacji w siedzibie Urzędu Gminy i </w:t>
      </w:r>
      <w:r w:rsidR="00A973F3" w:rsidRPr="00893820">
        <w:rPr>
          <w:rFonts w:ascii="Verdana" w:hAnsi="Verdana" w:cs="Times New Roman"/>
        </w:rPr>
        <w:t>uzyskanie ostatecznej decyzji o pozwoleniu na budowę lub decyzji o zezwoleniu na realizację inwestycji drogowej, lub przyjęcia bez zastrzeżeń przez Starostwo Powiatowe zgłoszenia zamiaru wykonania robót budowlanych.</w:t>
      </w:r>
    </w:p>
    <w:p w14:paraId="50B1AE3E" w14:textId="77777777" w:rsidR="008A670D" w:rsidRPr="00893820" w:rsidRDefault="008A670D" w:rsidP="00893820">
      <w:pPr>
        <w:pStyle w:val="SZDWNaglowek1"/>
        <w:keepNext/>
        <w:numPr>
          <w:ilvl w:val="0"/>
          <w:numId w:val="3"/>
        </w:numPr>
        <w:spacing w:before="0" w:after="0"/>
        <w:ind w:left="538" w:hanging="357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Nadzór autorski</w:t>
      </w:r>
    </w:p>
    <w:p w14:paraId="4B766A3F" w14:textId="77777777" w:rsidR="008A670D" w:rsidRPr="00893820" w:rsidRDefault="008A670D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 xml:space="preserve">Projektant (Wykonawca dokumentacji projektowej) będzie sprawować nadzór autorski zgodnie z obowiązującą ustawą Prawo budowlane. </w:t>
      </w:r>
    </w:p>
    <w:p w14:paraId="18D6D80B" w14:textId="77777777" w:rsidR="00A973F3" w:rsidRPr="00893820" w:rsidRDefault="008A670D" w:rsidP="00893820">
      <w:pPr>
        <w:pStyle w:val="SZDWNormalny"/>
        <w:spacing w:before="0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sz w:val="22"/>
          <w:szCs w:val="22"/>
        </w:rPr>
        <w:t>W r</w:t>
      </w:r>
      <w:r w:rsidRPr="00893820">
        <w:rPr>
          <w:rFonts w:ascii="Verdana" w:hAnsi="Verdana" w:cs="Times New Roman"/>
          <w:spacing w:val="-6"/>
          <w:sz w:val="22"/>
          <w:szCs w:val="22"/>
        </w:rPr>
        <w:t>a</w:t>
      </w:r>
      <w:r w:rsidRPr="00893820">
        <w:rPr>
          <w:rFonts w:ascii="Verdana" w:hAnsi="Verdana" w:cs="Times New Roman"/>
          <w:spacing w:val="5"/>
          <w:sz w:val="22"/>
          <w:szCs w:val="22"/>
        </w:rPr>
        <w:t>m</w:t>
      </w:r>
      <w:r w:rsidRPr="00893820">
        <w:rPr>
          <w:rFonts w:ascii="Verdana" w:hAnsi="Verdana" w:cs="Times New Roman"/>
          <w:spacing w:val="-2"/>
          <w:sz w:val="22"/>
          <w:szCs w:val="22"/>
        </w:rPr>
        <w:t>a</w:t>
      </w:r>
      <w:r w:rsidRPr="00893820">
        <w:rPr>
          <w:rFonts w:ascii="Verdana" w:hAnsi="Verdana" w:cs="Times New Roman"/>
          <w:sz w:val="22"/>
          <w:szCs w:val="22"/>
        </w:rPr>
        <w:t xml:space="preserve">ch </w:t>
      </w:r>
      <w:r w:rsidRPr="00893820">
        <w:rPr>
          <w:rFonts w:ascii="Verdana" w:hAnsi="Verdana" w:cs="Times New Roman"/>
          <w:spacing w:val="-2"/>
          <w:sz w:val="22"/>
          <w:szCs w:val="22"/>
        </w:rPr>
        <w:t>nad</w:t>
      </w:r>
      <w:r w:rsidRPr="00893820">
        <w:rPr>
          <w:rFonts w:ascii="Verdana" w:hAnsi="Verdana" w:cs="Times New Roman"/>
          <w:sz w:val="22"/>
          <w:szCs w:val="22"/>
        </w:rPr>
        <w:t>z</w:t>
      </w:r>
      <w:r w:rsidRPr="00893820">
        <w:rPr>
          <w:rFonts w:ascii="Verdana" w:hAnsi="Verdana" w:cs="Times New Roman"/>
          <w:spacing w:val="-2"/>
          <w:sz w:val="22"/>
          <w:szCs w:val="22"/>
        </w:rPr>
        <w:t>o</w:t>
      </w:r>
      <w:r w:rsidRPr="00893820">
        <w:rPr>
          <w:rFonts w:ascii="Verdana" w:hAnsi="Verdana" w:cs="Times New Roman"/>
          <w:sz w:val="22"/>
          <w:szCs w:val="22"/>
        </w:rPr>
        <w:t xml:space="preserve">ru </w:t>
      </w:r>
      <w:r w:rsidRPr="00893820">
        <w:rPr>
          <w:rFonts w:ascii="Verdana" w:hAnsi="Verdana" w:cs="Times New Roman"/>
          <w:spacing w:val="-2"/>
          <w:sz w:val="22"/>
          <w:szCs w:val="22"/>
        </w:rPr>
        <w:t>au</w:t>
      </w:r>
      <w:r w:rsidRPr="00893820">
        <w:rPr>
          <w:rFonts w:ascii="Verdana" w:hAnsi="Verdana" w:cs="Times New Roman"/>
          <w:spacing w:val="2"/>
          <w:w w:val="101"/>
          <w:sz w:val="22"/>
          <w:szCs w:val="22"/>
        </w:rPr>
        <w:t>t</w:t>
      </w:r>
      <w:r w:rsidRPr="00893820">
        <w:rPr>
          <w:rFonts w:ascii="Verdana" w:hAnsi="Verdana" w:cs="Times New Roman"/>
          <w:spacing w:val="-2"/>
          <w:sz w:val="22"/>
          <w:szCs w:val="22"/>
        </w:rPr>
        <w:t>o</w:t>
      </w:r>
      <w:r w:rsidRPr="00893820">
        <w:rPr>
          <w:rFonts w:ascii="Verdana" w:hAnsi="Verdana" w:cs="Times New Roman"/>
          <w:sz w:val="22"/>
          <w:szCs w:val="22"/>
        </w:rPr>
        <w:t>r</w:t>
      </w:r>
      <w:r w:rsidRPr="00893820">
        <w:rPr>
          <w:rFonts w:ascii="Verdana" w:hAnsi="Verdana" w:cs="Times New Roman"/>
          <w:spacing w:val="-5"/>
          <w:sz w:val="22"/>
          <w:szCs w:val="22"/>
        </w:rPr>
        <w:t>s</w:t>
      </w:r>
      <w:r w:rsidRPr="00893820">
        <w:rPr>
          <w:rFonts w:ascii="Verdana" w:hAnsi="Verdana" w:cs="Times New Roman"/>
          <w:sz w:val="22"/>
          <w:szCs w:val="22"/>
        </w:rPr>
        <w:t>k</w:t>
      </w:r>
      <w:r w:rsidRPr="00893820">
        <w:rPr>
          <w:rFonts w:ascii="Verdana" w:hAnsi="Verdana" w:cs="Times New Roman"/>
          <w:spacing w:val="3"/>
          <w:sz w:val="22"/>
          <w:szCs w:val="22"/>
        </w:rPr>
        <w:t>i</w:t>
      </w:r>
      <w:r w:rsidRPr="00893820">
        <w:rPr>
          <w:rFonts w:ascii="Verdana" w:hAnsi="Verdana" w:cs="Times New Roman"/>
          <w:spacing w:val="-2"/>
          <w:sz w:val="22"/>
          <w:szCs w:val="22"/>
        </w:rPr>
        <w:t>eg</w:t>
      </w:r>
      <w:r w:rsidRPr="00893820">
        <w:rPr>
          <w:rFonts w:ascii="Verdana" w:hAnsi="Verdana" w:cs="Times New Roman"/>
          <w:sz w:val="22"/>
          <w:szCs w:val="22"/>
        </w:rPr>
        <w:t xml:space="preserve">o </w:t>
      </w:r>
      <w:r w:rsidRPr="00893820">
        <w:rPr>
          <w:rFonts w:ascii="Verdana" w:hAnsi="Verdana" w:cs="Times New Roman"/>
          <w:spacing w:val="3"/>
          <w:sz w:val="22"/>
          <w:szCs w:val="22"/>
        </w:rPr>
        <w:t>i</w:t>
      </w:r>
      <w:r w:rsidRPr="00893820">
        <w:rPr>
          <w:rFonts w:ascii="Verdana" w:hAnsi="Verdana" w:cs="Times New Roman"/>
          <w:spacing w:val="-2"/>
          <w:sz w:val="22"/>
          <w:szCs w:val="22"/>
        </w:rPr>
        <w:t>n</w:t>
      </w:r>
      <w:r w:rsidRPr="00893820">
        <w:rPr>
          <w:rFonts w:ascii="Verdana" w:hAnsi="Verdana" w:cs="Times New Roman"/>
          <w:spacing w:val="-6"/>
          <w:sz w:val="22"/>
          <w:szCs w:val="22"/>
        </w:rPr>
        <w:t>w</w:t>
      </w:r>
      <w:r w:rsidRPr="00893820">
        <w:rPr>
          <w:rFonts w:ascii="Verdana" w:hAnsi="Verdana" w:cs="Times New Roman"/>
          <w:spacing w:val="-2"/>
          <w:sz w:val="22"/>
          <w:szCs w:val="22"/>
        </w:rPr>
        <w:t>e</w:t>
      </w:r>
      <w:r w:rsidRPr="00893820">
        <w:rPr>
          <w:rFonts w:ascii="Verdana" w:hAnsi="Verdana" w:cs="Times New Roman"/>
          <w:spacing w:val="-5"/>
          <w:sz w:val="22"/>
          <w:szCs w:val="22"/>
        </w:rPr>
        <w:t>s</w:t>
      </w:r>
      <w:r w:rsidRPr="00893820">
        <w:rPr>
          <w:rFonts w:ascii="Verdana" w:hAnsi="Verdana" w:cs="Times New Roman"/>
          <w:spacing w:val="2"/>
          <w:w w:val="101"/>
          <w:sz w:val="22"/>
          <w:szCs w:val="22"/>
        </w:rPr>
        <w:t>t</w:t>
      </w:r>
      <w:r w:rsidRPr="00893820">
        <w:rPr>
          <w:rFonts w:ascii="Verdana" w:hAnsi="Verdana" w:cs="Times New Roman"/>
          <w:sz w:val="22"/>
          <w:szCs w:val="22"/>
        </w:rPr>
        <w:t>yc</w:t>
      </w:r>
      <w:r w:rsidRPr="00893820">
        <w:rPr>
          <w:rFonts w:ascii="Verdana" w:hAnsi="Verdana" w:cs="Times New Roman"/>
          <w:spacing w:val="3"/>
          <w:sz w:val="22"/>
          <w:szCs w:val="22"/>
        </w:rPr>
        <w:t>j</w:t>
      </w:r>
      <w:r w:rsidRPr="00893820">
        <w:rPr>
          <w:rFonts w:ascii="Verdana" w:hAnsi="Verdana" w:cs="Times New Roman"/>
          <w:sz w:val="22"/>
          <w:szCs w:val="22"/>
        </w:rPr>
        <w:t xml:space="preserve">i </w:t>
      </w:r>
      <w:r w:rsidRPr="00893820">
        <w:rPr>
          <w:rFonts w:ascii="Verdana" w:hAnsi="Verdana" w:cs="Times New Roman"/>
          <w:spacing w:val="6"/>
          <w:sz w:val="22"/>
          <w:szCs w:val="22"/>
        </w:rPr>
        <w:t>W</w:t>
      </w:r>
      <w:r w:rsidRPr="00893820">
        <w:rPr>
          <w:rFonts w:ascii="Verdana" w:hAnsi="Verdana" w:cs="Times New Roman"/>
          <w:spacing w:val="-5"/>
          <w:sz w:val="22"/>
          <w:szCs w:val="22"/>
        </w:rPr>
        <w:t>y</w:t>
      </w:r>
      <w:r w:rsidRPr="00893820">
        <w:rPr>
          <w:rFonts w:ascii="Verdana" w:hAnsi="Verdana" w:cs="Times New Roman"/>
          <w:sz w:val="22"/>
          <w:szCs w:val="22"/>
        </w:rPr>
        <w:t>k</w:t>
      </w:r>
      <w:r w:rsidRPr="00893820">
        <w:rPr>
          <w:rFonts w:ascii="Verdana" w:hAnsi="Verdana" w:cs="Times New Roman"/>
          <w:spacing w:val="-2"/>
          <w:sz w:val="22"/>
          <w:szCs w:val="22"/>
        </w:rPr>
        <w:t>ona</w:t>
      </w:r>
      <w:r w:rsidRPr="00893820">
        <w:rPr>
          <w:rFonts w:ascii="Verdana" w:hAnsi="Verdana" w:cs="Times New Roman"/>
          <w:spacing w:val="-6"/>
          <w:sz w:val="22"/>
          <w:szCs w:val="22"/>
        </w:rPr>
        <w:t>w</w:t>
      </w:r>
      <w:r w:rsidRPr="00893820">
        <w:rPr>
          <w:rFonts w:ascii="Verdana" w:hAnsi="Verdana" w:cs="Times New Roman"/>
          <w:sz w:val="22"/>
          <w:szCs w:val="22"/>
        </w:rPr>
        <w:t>ca z</w:t>
      </w:r>
      <w:r w:rsidRPr="00893820">
        <w:rPr>
          <w:rFonts w:ascii="Verdana" w:hAnsi="Verdana" w:cs="Times New Roman"/>
          <w:spacing w:val="-2"/>
          <w:sz w:val="22"/>
          <w:szCs w:val="22"/>
        </w:rPr>
        <w:t>obo</w:t>
      </w:r>
      <w:r w:rsidRPr="00893820">
        <w:rPr>
          <w:rFonts w:ascii="Verdana" w:hAnsi="Verdana" w:cs="Times New Roman"/>
          <w:spacing w:val="-6"/>
          <w:sz w:val="22"/>
          <w:szCs w:val="22"/>
        </w:rPr>
        <w:t>w</w:t>
      </w:r>
      <w:r w:rsidRPr="00893820">
        <w:rPr>
          <w:rFonts w:ascii="Verdana" w:hAnsi="Verdana" w:cs="Times New Roman"/>
          <w:spacing w:val="4"/>
          <w:sz w:val="22"/>
          <w:szCs w:val="22"/>
        </w:rPr>
        <w:t>i</w:t>
      </w:r>
      <w:r w:rsidRPr="00893820">
        <w:rPr>
          <w:rFonts w:ascii="Verdana" w:hAnsi="Verdana" w:cs="Times New Roman"/>
          <w:spacing w:val="-2"/>
          <w:sz w:val="22"/>
          <w:szCs w:val="22"/>
        </w:rPr>
        <w:t>ą</w:t>
      </w:r>
      <w:r w:rsidRPr="00893820">
        <w:rPr>
          <w:rFonts w:ascii="Verdana" w:hAnsi="Verdana" w:cs="Times New Roman"/>
          <w:sz w:val="22"/>
          <w:szCs w:val="22"/>
        </w:rPr>
        <w:t>z</w:t>
      </w:r>
      <w:r w:rsidRPr="00893820">
        <w:rPr>
          <w:rFonts w:ascii="Verdana" w:hAnsi="Verdana" w:cs="Times New Roman"/>
          <w:spacing w:val="-2"/>
          <w:sz w:val="22"/>
          <w:szCs w:val="22"/>
        </w:rPr>
        <w:t>an</w:t>
      </w:r>
      <w:r w:rsidRPr="00893820">
        <w:rPr>
          <w:rFonts w:ascii="Verdana" w:hAnsi="Verdana" w:cs="Times New Roman"/>
          <w:sz w:val="22"/>
          <w:szCs w:val="22"/>
        </w:rPr>
        <w:t xml:space="preserve">y </w:t>
      </w:r>
      <w:r w:rsidRPr="00893820">
        <w:rPr>
          <w:rFonts w:ascii="Verdana" w:hAnsi="Verdana" w:cs="Times New Roman"/>
          <w:spacing w:val="3"/>
          <w:sz w:val="22"/>
          <w:szCs w:val="22"/>
        </w:rPr>
        <w:t>j</w:t>
      </w:r>
      <w:r w:rsidRPr="00893820">
        <w:rPr>
          <w:rFonts w:ascii="Verdana" w:hAnsi="Verdana" w:cs="Times New Roman"/>
          <w:spacing w:val="-2"/>
          <w:sz w:val="22"/>
          <w:szCs w:val="22"/>
        </w:rPr>
        <w:t>e</w:t>
      </w:r>
      <w:r w:rsidRPr="00893820">
        <w:rPr>
          <w:rFonts w:ascii="Verdana" w:hAnsi="Verdana" w:cs="Times New Roman"/>
          <w:spacing w:val="-5"/>
          <w:sz w:val="22"/>
          <w:szCs w:val="22"/>
        </w:rPr>
        <w:t>s</w:t>
      </w:r>
      <w:r w:rsidRPr="00893820">
        <w:rPr>
          <w:rFonts w:ascii="Verdana" w:hAnsi="Verdana" w:cs="Times New Roman"/>
          <w:w w:val="101"/>
          <w:sz w:val="22"/>
          <w:szCs w:val="22"/>
        </w:rPr>
        <w:t xml:space="preserve">t </w:t>
      </w:r>
      <w:r w:rsidR="00A973F3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w szczególności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do</w:t>
      </w:r>
      <w:r w:rsidR="00A973F3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:</w:t>
      </w:r>
    </w:p>
    <w:p w14:paraId="052AD9B8" w14:textId="77777777" w:rsidR="00A973F3" w:rsidRPr="00893820" w:rsidRDefault="00A973F3" w:rsidP="00893820">
      <w:pPr>
        <w:pStyle w:val="SZDWNormalny"/>
        <w:spacing w:before="0"/>
        <w:ind w:left="284"/>
        <w:jc w:val="left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nadz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o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r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u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zgodności wykonawstwa robót budowlanych z dokumentacją projektową,</w:t>
      </w:r>
    </w:p>
    <w:p w14:paraId="57EF1267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niezwłoczne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go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informowani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a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Zamawiającego i Wykonawcy robót budowlanych o wszelkich dostrzeżonych błędach w realizacji inwestycji, a w szczególności o powstałych w trakcie budowy rozbieżnościach z dokumentacją projektową,</w:t>
      </w:r>
    </w:p>
    <w:p w14:paraId="09A1D9DB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wyjaśniani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a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wątpliwości powstałych w toku realizacji robót budowlanych, dotyczących dokumentacji projektowej i zawartych w niej rozwiązań technicznych poprzez dodatkowe informacje i opracowania oraz ewentualne uszczegółowienie dokumentacji projektowej, uzupełnianie rysunków, detali bądź opisu technologii wykonania nie zawartych w dokumentacji projektowej,</w:t>
      </w:r>
    </w:p>
    <w:p w14:paraId="212F5145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poprawiania błędnych rozwiązań projektowych w ramach przedmiotowej umowy,</w:t>
      </w:r>
    </w:p>
    <w:p w14:paraId="2F4D8C13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nanoszenie poprawek lub uzupełnień na wszystkich egzemplarzach projektu w ramach przedmiotowej umowy,</w:t>
      </w:r>
    </w:p>
    <w:p w14:paraId="4D037DBB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uzgadniani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a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z Zamawiającym możliwości wprowadzenia rozwiązań zamiennych w stosunku do przewidzianych w dokumentacji projektowej,</w:t>
      </w:r>
    </w:p>
    <w:p w14:paraId="19FB5E0E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przedstawieni</w:t>
      </w:r>
      <w:r w:rsidR="00B51C9E" w:rsidRPr="00893820">
        <w:rPr>
          <w:rFonts w:ascii="Verdana" w:hAnsi="Verdana" w:cs="Times New Roman"/>
          <w:kern w:val="1"/>
          <w:sz w:val="22"/>
          <w:szCs w:val="22"/>
          <w:lang w:eastAsia="ar-SA"/>
        </w:rPr>
        <w:t>a</w:t>
      </w: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 xml:space="preserve"> propozycji rozwiązań zamiennych w przypadku niemożności zastosowania rozwiązań występujących w dokumentacji projektowej lub gdy ich zastosowanie jest nieekonomiczne lub nieefektywne w świetle aktualnej wiedzy technicznej i zasad sztuki budowlanej, a koszt zastosowania nowych rozwiązań nie zwiększy kosztów zadania z zastrzeżeniem, że każde z rozwiązań musi być uprzednio zatwierdzone przez Zamawiającego,</w:t>
      </w:r>
    </w:p>
    <w:p w14:paraId="5B5400DF" w14:textId="77777777" w:rsidR="00A973F3" w:rsidRPr="00893820" w:rsidRDefault="00A973F3" w:rsidP="00893820">
      <w:pPr>
        <w:pStyle w:val="SZDWNormalny"/>
        <w:spacing w:before="0"/>
        <w:ind w:left="284"/>
        <w:rPr>
          <w:rFonts w:ascii="Verdana" w:hAnsi="Verdana" w:cs="Times New Roman"/>
          <w:kern w:val="1"/>
          <w:sz w:val="22"/>
          <w:szCs w:val="22"/>
          <w:lang w:eastAsia="ar-SA"/>
        </w:rPr>
      </w:pPr>
      <w:r w:rsidRPr="00893820">
        <w:rPr>
          <w:rFonts w:ascii="Verdana" w:hAnsi="Verdana" w:cs="Times New Roman"/>
          <w:kern w:val="1"/>
          <w:sz w:val="22"/>
          <w:szCs w:val="22"/>
          <w:lang w:eastAsia="ar-SA"/>
        </w:rPr>
        <w:t>- w przypadku dopuszczenia przez Zamawiającego, w trakcie postępowania o udzielenie zamówienia publicznego na roboty budowlane, zastosowania materiałów i urządzeń o parametrach nie gorszych niż przedstawione w dokumentacji projektowej – kontrolowanie parametrów tych materiałów i urządzeń,</w:t>
      </w:r>
    </w:p>
    <w:p w14:paraId="40B25749" w14:textId="77777777" w:rsidR="008A670D" w:rsidRPr="00893820" w:rsidRDefault="00A973F3" w:rsidP="00893820">
      <w:pPr>
        <w:widowControl w:val="0"/>
        <w:adjustRightInd w:val="0"/>
        <w:spacing w:after="0"/>
        <w:ind w:left="284"/>
        <w:jc w:val="both"/>
        <w:rPr>
          <w:rFonts w:ascii="Verdana" w:hAnsi="Verdana" w:cs="Times New Roman"/>
          <w:b/>
          <w:bCs/>
        </w:rPr>
      </w:pPr>
      <w:r w:rsidRPr="00893820">
        <w:rPr>
          <w:rFonts w:ascii="Verdana" w:hAnsi="Verdana" w:cs="Times New Roman"/>
          <w:kern w:val="1"/>
          <w:lang w:eastAsia="ar-SA"/>
        </w:rPr>
        <w:t>- czuwani</w:t>
      </w:r>
      <w:r w:rsidR="00B51C9E" w:rsidRPr="00893820">
        <w:rPr>
          <w:rFonts w:ascii="Verdana" w:hAnsi="Verdana" w:cs="Times New Roman"/>
          <w:kern w:val="1"/>
          <w:lang w:eastAsia="ar-SA"/>
        </w:rPr>
        <w:t>a</w:t>
      </w:r>
      <w:r w:rsidRPr="00893820">
        <w:rPr>
          <w:rFonts w:ascii="Verdana" w:hAnsi="Verdana" w:cs="Times New Roman"/>
          <w:kern w:val="1"/>
          <w:lang w:eastAsia="ar-SA"/>
        </w:rPr>
        <w:t xml:space="preserve"> w toku realizacji inwestycji nad zgodnością rozwiązań technicznych, materialnych i użytkowych z dokumentacją projektową i obowiązującymi przepisami, w tym techniczno-budowlanymi</w:t>
      </w:r>
      <w:r w:rsidR="00B51C9E" w:rsidRPr="00893820">
        <w:rPr>
          <w:rFonts w:ascii="Verdana" w:hAnsi="Verdana" w:cs="Times New Roman"/>
          <w:kern w:val="1"/>
          <w:lang w:eastAsia="ar-SA"/>
        </w:rPr>
        <w:t>.</w:t>
      </w:r>
    </w:p>
    <w:p w14:paraId="14CB510E" w14:textId="77777777" w:rsidR="008A670D" w:rsidRPr="00893820" w:rsidRDefault="008A670D" w:rsidP="00893820">
      <w:pPr>
        <w:pStyle w:val="SZDWNaglowek1"/>
        <w:numPr>
          <w:ilvl w:val="0"/>
          <w:numId w:val="3"/>
        </w:numPr>
        <w:spacing w:before="0" w:after="0"/>
        <w:ind w:hanging="540"/>
        <w:rPr>
          <w:rFonts w:ascii="Verdana" w:hAnsi="Verdana" w:cs="Times New Roman"/>
          <w:sz w:val="22"/>
          <w:szCs w:val="22"/>
        </w:rPr>
      </w:pPr>
      <w:r w:rsidRPr="00893820">
        <w:rPr>
          <w:rFonts w:ascii="Verdana" w:hAnsi="Verdana" w:cs="Times New Roman"/>
          <w:sz w:val="22"/>
          <w:szCs w:val="22"/>
        </w:rPr>
        <w:t>Płatności.</w:t>
      </w:r>
    </w:p>
    <w:p w14:paraId="3E564B51" w14:textId="7303996A" w:rsidR="003047A0" w:rsidRPr="00893820" w:rsidRDefault="003047A0" w:rsidP="00893820">
      <w:pPr>
        <w:spacing w:after="0"/>
        <w:jc w:val="both"/>
        <w:rPr>
          <w:rFonts w:ascii="Verdana" w:hAnsi="Verdana" w:cs="Times New Roman"/>
          <w:lang w:eastAsia="pl-PL"/>
        </w:rPr>
      </w:pPr>
      <w:r w:rsidRPr="00893820">
        <w:rPr>
          <w:rFonts w:ascii="Verdana" w:hAnsi="Verdana" w:cs="Times New Roman"/>
          <w:lang w:eastAsia="pl-PL"/>
        </w:rPr>
        <w:t>Za wykonanie przedmiotu zamówienia Zamawiający dokona rozliczenia na podstawie dwóch faktur. Faktura częściowa w roku 2026 w wysokości</w:t>
      </w:r>
      <w:r w:rsidR="00893820">
        <w:rPr>
          <w:rFonts w:ascii="Verdana" w:hAnsi="Verdana" w:cs="Times New Roman"/>
          <w:lang w:eastAsia="pl-PL"/>
        </w:rPr>
        <w:t xml:space="preserve"> do</w:t>
      </w:r>
      <w:r w:rsidRPr="00893820">
        <w:rPr>
          <w:rFonts w:ascii="Verdana" w:hAnsi="Verdana" w:cs="Times New Roman"/>
          <w:lang w:eastAsia="pl-PL"/>
        </w:rPr>
        <w:t xml:space="preserve"> 30 000,00 zł brutto po opracowaniu map do celów projektowych i złożeniu operatu do Wydziału Geodezji Starostwa Powiatowego we Włoszczowie, opracowaniu koncepcji projektowej odwodnienia drogi, opracowaniu dokumentacji geotechnicznej, uzyskaniu decyzji o środowiskowych uwarunkowania przedsięwzięcia zgodnie z obowiązującymi przepisami w przypadku zajścia takiej konieczności. Faktura końcowa w roku 2027 po opracowaniu kompletnej dokumentacji będącej przedmiotem zamówienia, </w:t>
      </w:r>
      <w:r w:rsidRPr="00893820">
        <w:rPr>
          <w:rFonts w:ascii="Verdana" w:hAnsi="Verdana" w:cs="Times New Roman"/>
        </w:rPr>
        <w:t xml:space="preserve">uzyskanie ostatecznej decyzji o pozwoleniu na budowę lub decyzji o zezwoleniu na realizację </w:t>
      </w:r>
      <w:r w:rsidRPr="00893820">
        <w:rPr>
          <w:rFonts w:ascii="Verdana" w:hAnsi="Verdana" w:cs="Times New Roman"/>
        </w:rPr>
        <w:lastRenderedPageBreak/>
        <w:t>inwestycji drogowej, lub przyjęcia bez zastrzeżeń przez Starostwo Powiatowe zgłoszenia zamiaru wykonania robót budowlanych.</w:t>
      </w:r>
    </w:p>
    <w:p w14:paraId="41CDD16C" w14:textId="77777777" w:rsidR="003047A0" w:rsidRPr="00893820" w:rsidRDefault="003047A0" w:rsidP="00893820">
      <w:pPr>
        <w:spacing w:after="0"/>
        <w:jc w:val="both"/>
        <w:rPr>
          <w:rFonts w:ascii="Verdana" w:hAnsi="Verdana" w:cs="Times New Roman"/>
          <w:lang w:eastAsia="pl-PL"/>
        </w:rPr>
      </w:pPr>
    </w:p>
    <w:sectPr w:rsidR="003047A0" w:rsidRPr="00893820" w:rsidSect="00CC4D41">
      <w:footerReference w:type="default" r:id="rId8"/>
      <w:pgSz w:w="11906" w:h="16838"/>
      <w:pgMar w:top="1134" w:right="1134" w:bottom="992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42C69" w14:textId="77777777" w:rsidR="00C379F1" w:rsidRDefault="00C379F1">
      <w:pPr>
        <w:spacing w:after="0" w:line="240" w:lineRule="auto"/>
      </w:pPr>
      <w:r>
        <w:separator/>
      </w:r>
    </w:p>
    <w:p w14:paraId="255860D5" w14:textId="77777777" w:rsidR="00C379F1" w:rsidRDefault="00C379F1"/>
  </w:endnote>
  <w:endnote w:type="continuationSeparator" w:id="0">
    <w:p w14:paraId="4EBADF75" w14:textId="77777777" w:rsidR="00C379F1" w:rsidRDefault="00C379F1">
      <w:pPr>
        <w:spacing w:after="0" w:line="240" w:lineRule="auto"/>
      </w:pPr>
      <w:r>
        <w:continuationSeparator/>
      </w:r>
    </w:p>
    <w:p w14:paraId="721B7081" w14:textId="77777777" w:rsidR="00C379F1" w:rsidRDefault="00C379F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OpenSymbol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73540F" w14:textId="77777777" w:rsidR="00EF3441" w:rsidRPr="00540D69" w:rsidRDefault="00EF3441" w:rsidP="005161BE">
    <w:pPr>
      <w:pStyle w:val="Stopka"/>
      <w:framePr w:wrap="auto" w:vAnchor="text" w:hAnchor="margin" w:xAlign="center" w:y="1"/>
      <w:rPr>
        <w:rStyle w:val="Numerstrony"/>
        <w:rFonts w:ascii="Arial Narrow" w:hAnsi="Arial Narrow" w:cs="Arial Narrow"/>
        <w:color w:val="808080"/>
        <w:sz w:val="20"/>
        <w:szCs w:val="20"/>
      </w:rPr>
    </w:pP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fldChar w:fldCharType="begin"/>
    </w: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instrText xml:space="preserve">PAGE  </w:instrText>
    </w: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fldChar w:fldCharType="separate"/>
    </w:r>
    <w:r w:rsidR="00780DF5">
      <w:rPr>
        <w:rStyle w:val="Numerstrony"/>
        <w:rFonts w:ascii="Arial Narrow" w:hAnsi="Arial Narrow" w:cs="Arial Narrow"/>
        <w:noProof/>
        <w:color w:val="808080"/>
        <w:sz w:val="20"/>
        <w:szCs w:val="20"/>
      </w:rPr>
      <w:t>7</w:t>
    </w: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fldChar w:fldCharType="end"/>
    </w:r>
  </w:p>
  <w:p w14:paraId="396CB51E" w14:textId="77777777" w:rsidR="00EF3441" w:rsidRDefault="00EF344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F6094" w14:textId="77777777" w:rsidR="00C379F1" w:rsidRDefault="00C379F1">
      <w:pPr>
        <w:spacing w:after="0" w:line="240" w:lineRule="auto"/>
      </w:pPr>
      <w:r>
        <w:separator/>
      </w:r>
    </w:p>
    <w:p w14:paraId="62E90BB8" w14:textId="77777777" w:rsidR="00C379F1" w:rsidRDefault="00C379F1"/>
  </w:footnote>
  <w:footnote w:type="continuationSeparator" w:id="0">
    <w:p w14:paraId="65E833DF" w14:textId="77777777" w:rsidR="00C379F1" w:rsidRDefault="00C379F1">
      <w:pPr>
        <w:spacing w:after="0" w:line="240" w:lineRule="auto"/>
      </w:pPr>
      <w:r>
        <w:continuationSeparator/>
      </w:r>
    </w:p>
    <w:p w14:paraId="181ADB5D" w14:textId="77777777" w:rsidR="00C379F1" w:rsidRDefault="00C379F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DE24A4EC"/>
    <w:lvl w:ilvl="0">
      <w:start w:val="1"/>
      <w:numFmt w:val="bullet"/>
      <w:pStyle w:val="SZDWNaglowek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567"/>
        </w:tabs>
        <w:ind w:left="794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0000004"/>
    <w:multiLevelType w:val="multilevel"/>
    <w:tmpl w:val="00000004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106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5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50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5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66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5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825" w:hanging="180"/>
      </w:pPr>
    </w:lvl>
  </w:abstractNum>
  <w:abstractNum w:abstractNumId="4" w15:restartNumberingAfterBreak="0">
    <w:nsid w:val="00000005"/>
    <w:multiLevelType w:val="multilevel"/>
    <w:tmpl w:val="00000005"/>
    <w:name w:val="WW8Num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5" w15:restartNumberingAfterBreak="0">
    <w:nsid w:val="00000006"/>
    <w:multiLevelType w:val="multilevel"/>
    <w:tmpl w:val="00000006"/>
    <w:name w:val="WW8Num7"/>
    <w:lvl w:ilvl="0">
      <w:start w:val="1"/>
      <w:numFmt w:val="decimal"/>
      <w:lvlText w:val="%1"/>
      <w:lvlJc w:val="left"/>
      <w:pPr>
        <w:tabs>
          <w:tab w:val="num" w:pos="567"/>
        </w:tabs>
        <w:ind w:left="737" w:hanging="737"/>
      </w:pPr>
      <w:rPr>
        <w:rFonts w:ascii="Wingdings" w:hAnsi="Wingdings" w:cs="Wingding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Wingdings" w:hAnsi="Wingdings" w:cs="Wingding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Wingdings" w:hAnsi="Wingdings" w:cs="Wingdings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Wingdings" w:hAnsi="Wingdings" w:cs="Wingdings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ascii="Wingdings" w:hAnsi="Wingdings" w:cs="Wingdings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ascii="Wingdings" w:hAnsi="Wingdings" w:cs="Wingdings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ascii="Wingdings" w:hAnsi="Wingdings" w:cs="Wingding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ascii="Wingdings" w:hAnsi="Wingdings" w:cs="Wingdings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ascii="Wingdings" w:hAnsi="Wingdings" w:cs="Wingdings"/>
      </w:rPr>
    </w:lvl>
  </w:abstractNum>
  <w:abstractNum w:abstractNumId="6" w15:restartNumberingAfterBreak="0">
    <w:nsid w:val="00000007"/>
    <w:multiLevelType w:val="multilevel"/>
    <w:tmpl w:val="00000007"/>
    <w:name w:val="WW8Num8"/>
    <w:lvl w:ilvl="0">
      <w:start w:val="12"/>
      <w:numFmt w:val="decimal"/>
      <w:lvlText w:val="%1."/>
      <w:lvlJc w:val="left"/>
      <w:pPr>
        <w:tabs>
          <w:tab w:val="num" w:pos="765"/>
        </w:tabs>
        <w:ind w:left="765" w:hanging="765"/>
      </w:pPr>
    </w:lvl>
    <w:lvl w:ilvl="1">
      <w:start w:val="2"/>
      <w:numFmt w:val="decimal"/>
      <w:lvlText w:val="%1.%2."/>
      <w:lvlJc w:val="left"/>
      <w:pPr>
        <w:tabs>
          <w:tab w:val="num" w:pos="765"/>
        </w:tabs>
        <w:ind w:left="765" w:hanging="765"/>
      </w:pPr>
    </w:lvl>
    <w:lvl w:ilvl="2">
      <w:start w:val="3"/>
      <w:numFmt w:val="decimal"/>
      <w:lvlText w:val="%1.%2.%3."/>
      <w:lvlJc w:val="left"/>
      <w:pPr>
        <w:tabs>
          <w:tab w:val="num" w:pos="765"/>
        </w:tabs>
        <w:ind w:left="765" w:hanging="765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7" w15:restartNumberingAfterBreak="0">
    <w:nsid w:val="00000008"/>
    <w:multiLevelType w:val="multilevel"/>
    <w:tmpl w:val="00000008"/>
    <w:name w:val="WW8Num9"/>
    <w:lvl w:ilvl="0">
      <w:start w:val="1"/>
      <w:numFmt w:val="bullet"/>
      <w:lvlText w:val=""/>
      <w:lvlJc w:val="left"/>
      <w:pPr>
        <w:tabs>
          <w:tab w:val="num" w:pos="567"/>
        </w:tabs>
        <w:ind w:left="794" w:hanging="340"/>
      </w:pPr>
      <w:rPr>
        <w:rFonts w:ascii="Symbol" w:hAnsi="Symbol" w:cs="Symbol"/>
      </w:r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0000009"/>
    <w:multiLevelType w:val="multilevel"/>
    <w:tmpl w:val="00000009"/>
    <w:name w:val="WW8Num10"/>
    <w:lvl w:ilvl="0">
      <w:start w:val="2"/>
      <w:numFmt w:val="decimal"/>
      <w:lvlText w:val="%1."/>
      <w:lvlJc w:val="left"/>
      <w:pPr>
        <w:tabs>
          <w:tab w:val="num" w:pos="675"/>
        </w:tabs>
        <w:ind w:left="675" w:hanging="675"/>
      </w:pPr>
      <w:rPr>
        <w:rFonts w:ascii="Symbol" w:hAnsi="Symbol" w:cs="Symbol"/>
        <w:color w:val="auto"/>
      </w:r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ascii="Symbol" w:hAnsi="Symbol" w:cs="Symbol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Symbol" w:hAnsi="Symbol" w:cs="Symbol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Symbol" w:hAnsi="Symbol" w:cs="Symbol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Symbol" w:hAnsi="Symbol" w:cs="Symbol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Symbol" w:hAnsi="Symbol" w:cs="Symbol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Symbol" w:hAnsi="Symbol" w:cs="Symbol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Symbol" w:hAnsi="Symbol" w:cs="Symbol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Symbol" w:hAnsi="Symbol" w:cs="Symbol"/>
        <w:color w:val="auto"/>
      </w:rPr>
    </w:lvl>
  </w:abstractNum>
  <w:abstractNum w:abstractNumId="9" w15:restartNumberingAfterBreak="0">
    <w:nsid w:val="0000000A"/>
    <w:multiLevelType w:val="multilevel"/>
    <w:tmpl w:val="0000000A"/>
    <w:name w:val="WW8Num11"/>
    <w:lvl w:ilvl="0">
      <w:start w:val="1"/>
      <w:numFmt w:val="decimal"/>
      <w:lvlText w:val="%1"/>
      <w:lvlJc w:val="left"/>
      <w:pPr>
        <w:tabs>
          <w:tab w:val="num" w:pos="750"/>
        </w:tabs>
        <w:ind w:left="750" w:hanging="750"/>
      </w:pPr>
    </w:lvl>
    <w:lvl w:ilvl="1">
      <w:start w:val="1"/>
      <w:numFmt w:val="decimal"/>
      <w:lvlText w:val="%1.%2"/>
      <w:lvlJc w:val="left"/>
      <w:pPr>
        <w:tabs>
          <w:tab w:val="num" w:pos="750"/>
        </w:tabs>
        <w:ind w:left="750" w:hanging="750"/>
      </w:pPr>
    </w:lvl>
    <w:lvl w:ilvl="2">
      <w:start w:val="1"/>
      <w:numFmt w:val="decimal"/>
      <w:lvlText w:val="%1.%2.%3"/>
      <w:lvlJc w:val="left"/>
      <w:pPr>
        <w:tabs>
          <w:tab w:val="num" w:pos="750"/>
        </w:tabs>
        <w:ind w:left="750" w:hanging="75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10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1827"/>
        </w:tabs>
        <w:ind w:left="2054" w:hanging="34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2700"/>
        </w:tabs>
        <w:ind w:left="2700" w:hanging="360"/>
      </w:pPr>
      <w:rPr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"/>
      <w:lvlJc w:val="left"/>
      <w:pPr>
        <w:tabs>
          <w:tab w:val="num" w:pos="1534"/>
        </w:tabs>
        <w:ind w:left="1534" w:hanging="36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color w:val="auto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color w:val="auto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color w:val="auto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color w:val="auto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color w:val="auto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color w:val="auto"/>
      </w:rPr>
    </w:lvl>
  </w:abstractNum>
  <w:abstractNum w:abstractNumId="12" w15:restartNumberingAfterBreak="0">
    <w:nsid w:val="0000000D"/>
    <w:multiLevelType w:val="multilevel"/>
    <w:tmpl w:val="0000000D"/>
    <w:name w:val="WW8Num14"/>
    <w:lvl w:ilvl="0">
      <w:start w:val="1"/>
      <w:numFmt w:val="bullet"/>
      <w:lvlText w:val=""/>
      <w:lvlJc w:val="left"/>
      <w:pPr>
        <w:tabs>
          <w:tab w:val="num" w:pos="1733"/>
        </w:tabs>
        <w:ind w:left="1960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000000E"/>
    <w:multiLevelType w:val="multilevel"/>
    <w:tmpl w:val="0000000E"/>
    <w:name w:val="WW8Num15"/>
    <w:lvl w:ilvl="0">
      <w:start w:val="1"/>
      <w:numFmt w:val="bullet"/>
      <w:lvlText w:val=""/>
      <w:lvlJc w:val="left"/>
      <w:pPr>
        <w:tabs>
          <w:tab w:val="num" w:pos="113"/>
        </w:tabs>
        <w:ind w:left="340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000000F"/>
    <w:multiLevelType w:val="multilevel"/>
    <w:tmpl w:val="0000000F"/>
    <w:name w:val="WW8Num16"/>
    <w:lvl w:ilvl="0">
      <w:start w:val="1"/>
      <w:numFmt w:val="lowerLetter"/>
      <w:lvlText w:val="%1)"/>
      <w:lvlJc w:val="left"/>
      <w:pPr>
        <w:tabs>
          <w:tab w:val="num" w:pos="0"/>
        </w:tabs>
        <w:ind w:left="1785" w:hanging="360"/>
      </w:pPr>
      <w:rPr>
        <w:rFonts w:ascii="Symbol" w:hAnsi="Symbol" w:cs="Symbol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05" w:hanging="360"/>
      </w:pPr>
      <w:rPr>
        <w:rFonts w:ascii="Symbol" w:hAnsi="Symbol" w:cs="Symbol"/>
        <w:color w:val="auto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3225" w:hanging="180"/>
      </w:pPr>
      <w:rPr>
        <w:rFonts w:ascii="Symbol" w:hAnsi="Symbol" w:cs="Symbol"/>
        <w:color w:val="auto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945" w:hanging="360"/>
      </w:pPr>
      <w:rPr>
        <w:rFonts w:ascii="Symbol" w:hAnsi="Symbol" w:cs="Symbol"/>
        <w:color w:val="auto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65" w:hanging="360"/>
      </w:pPr>
      <w:rPr>
        <w:rFonts w:ascii="Symbol" w:hAnsi="Symbol" w:cs="Symbol"/>
        <w:color w:val="auto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5385" w:hanging="180"/>
      </w:pPr>
      <w:rPr>
        <w:rFonts w:ascii="Symbol" w:hAnsi="Symbol" w:cs="Symbol"/>
        <w:color w:val="auto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105" w:hanging="360"/>
      </w:pPr>
      <w:rPr>
        <w:rFonts w:ascii="Symbol" w:hAnsi="Symbol" w:cs="Symbol"/>
        <w:color w:val="auto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25" w:hanging="360"/>
      </w:pPr>
      <w:rPr>
        <w:rFonts w:ascii="Symbol" w:hAnsi="Symbol" w:cs="Symbol"/>
        <w:color w:val="auto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7545" w:hanging="180"/>
      </w:pPr>
      <w:rPr>
        <w:rFonts w:ascii="Symbol" w:hAnsi="Symbol" w:cs="Symbol"/>
        <w:color w:val="auto"/>
      </w:rPr>
    </w:lvl>
  </w:abstractNum>
  <w:abstractNum w:abstractNumId="15" w15:restartNumberingAfterBreak="0">
    <w:nsid w:val="00000010"/>
    <w:multiLevelType w:val="multilevel"/>
    <w:tmpl w:val="00000010"/>
    <w:name w:val="WW8Num17"/>
    <w:lvl w:ilvl="0">
      <w:start w:val="1"/>
      <w:numFmt w:val="bullet"/>
      <w:lvlText w:val=""/>
      <w:lvlJc w:val="left"/>
      <w:pPr>
        <w:tabs>
          <w:tab w:val="num" w:pos="0"/>
        </w:tabs>
        <w:ind w:left="644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2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4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164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8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0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24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4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764" w:hanging="360"/>
      </w:pPr>
      <w:rPr>
        <w:rFonts w:ascii="Wingdings" w:hAnsi="Wingdings" w:cs="Wingdings"/>
      </w:rPr>
    </w:lvl>
  </w:abstractNum>
  <w:abstractNum w:abstractNumId="16" w15:restartNumberingAfterBreak="0">
    <w:nsid w:val="00000011"/>
    <w:multiLevelType w:val="multilevel"/>
    <w:tmpl w:val="00000011"/>
    <w:name w:val="WW8Num18"/>
    <w:lvl w:ilvl="0">
      <w:start w:val="1"/>
      <w:numFmt w:val="lowerLetter"/>
      <w:lvlText w:val="%1)"/>
      <w:lvlJc w:val="left"/>
      <w:pPr>
        <w:tabs>
          <w:tab w:val="num" w:pos="0"/>
        </w:tabs>
        <w:ind w:left="1785" w:hanging="360"/>
      </w:pPr>
      <w:rPr>
        <w:rFonts w:ascii="Symbol" w:hAnsi="Symbol" w:cs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05" w:hanging="360"/>
      </w:pPr>
      <w:rPr>
        <w:rFonts w:ascii="Symbol" w:hAnsi="Symbol" w:cs="Symbol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3225" w:hanging="180"/>
      </w:pPr>
      <w:rPr>
        <w:rFonts w:ascii="Symbol" w:hAnsi="Symbol" w:cs="Symbol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945" w:hanging="360"/>
      </w:pPr>
      <w:rPr>
        <w:rFonts w:ascii="Symbol" w:hAnsi="Symbol" w:cs="Symbol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65" w:hanging="360"/>
      </w:pPr>
      <w:rPr>
        <w:rFonts w:ascii="Symbol" w:hAnsi="Symbol" w:cs="Symbol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5385" w:hanging="180"/>
      </w:pPr>
      <w:rPr>
        <w:rFonts w:ascii="Symbol" w:hAnsi="Symbol" w:cs="Symbol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105" w:hanging="360"/>
      </w:pPr>
      <w:rPr>
        <w:rFonts w:ascii="Symbol" w:hAnsi="Symbol" w:cs="Symbol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25" w:hanging="360"/>
      </w:pPr>
      <w:rPr>
        <w:rFonts w:ascii="Symbol" w:hAnsi="Symbol" w:cs="Symbol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7545" w:hanging="180"/>
      </w:pPr>
      <w:rPr>
        <w:rFonts w:ascii="Symbol" w:hAnsi="Symbol" w:cs="Symbol"/>
      </w:rPr>
    </w:lvl>
  </w:abstractNum>
  <w:abstractNum w:abstractNumId="17" w15:restartNumberingAfterBreak="0">
    <w:nsid w:val="00000012"/>
    <w:multiLevelType w:val="multilevel"/>
    <w:tmpl w:val="00000012"/>
    <w:name w:val="WW8Num19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00000013"/>
    <w:multiLevelType w:val="multilevel"/>
    <w:tmpl w:val="00000013"/>
    <w:name w:val="WW8Num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b/>
        <w:bCs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b/>
        <w:bCs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b/>
        <w:bCs/>
        <w:sz w:val="24"/>
        <w:szCs w:val="24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b/>
        <w:bCs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b/>
        <w:bCs/>
        <w:sz w:val="24"/>
        <w:szCs w:val="24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b/>
        <w:bCs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b/>
        <w:bCs/>
        <w:sz w:val="24"/>
        <w:szCs w:val="24"/>
      </w:rPr>
    </w:lvl>
  </w:abstractNum>
  <w:abstractNum w:abstractNumId="19" w15:restartNumberingAfterBreak="0">
    <w:nsid w:val="00000014"/>
    <w:multiLevelType w:val="multilevel"/>
    <w:tmpl w:val="00000014"/>
    <w:name w:val="WW8Num21"/>
    <w:lvl w:ilvl="0">
      <w:start w:val="1"/>
      <w:numFmt w:val="bullet"/>
      <w:lvlText w:val=""/>
      <w:lvlJc w:val="left"/>
      <w:pPr>
        <w:tabs>
          <w:tab w:val="num" w:pos="1827"/>
        </w:tabs>
        <w:ind w:left="2054" w:hanging="34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00000015"/>
    <w:multiLevelType w:val="multilevel"/>
    <w:tmpl w:val="00000015"/>
    <w:name w:val="WW8Num22"/>
    <w:lvl w:ilvl="0">
      <w:start w:val="1"/>
      <w:numFmt w:val="bullet"/>
      <w:lvlText w:val=""/>
      <w:lvlJc w:val="left"/>
      <w:pPr>
        <w:tabs>
          <w:tab w:val="num" w:pos="473"/>
        </w:tabs>
        <w:ind w:left="700" w:hanging="340"/>
      </w:pPr>
      <w:rPr>
        <w:rFonts w:ascii="Symbol" w:hAnsi="Symbol" w:cs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21" w15:restartNumberingAfterBreak="0">
    <w:nsid w:val="00000016"/>
    <w:multiLevelType w:val="multilevel"/>
    <w:tmpl w:val="00000016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2" w15:restartNumberingAfterBreak="0">
    <w:nsid w:val="00000017"/>
    <w:multiLevelType w:val="multilevel"/>
    <w:tmpl w:val="0E9A8986"/>
    <w:name w:val="WW8Num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color w:val="auto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color w:val="auto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Symbol" w:hAnsi="Symbol" w:cs="Symbol"/>
        <w:color w:val="auto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color w:val="auto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Symbol" w:hAnsi="Symbol" w:cs="Symbol"/>
        <w:color w:val="auto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Symbol" w:hAnsi="Symbol" w:cs="Symbol"/>
        <w:color w:val="auto"/>
      </w:rPr>
    </w:lvl>
  </w:abstractNum>
  <w:abstractNum w:abstractNumId="23" w15:restartNumberingAfterBreak="0">
    <w:nsid w:val="00000018"/>
    <w:multiLevelType w:val="multilevel"/>
    <w:tmpl w:val="00000018"/>
    <w:name w:val="WW8Num25"/>
    <w:lvl w:ilvl="0">
      <w:start w:val="1"/>
      <w:numFmt w:val="bullet"/>
      <w:lvlText w:val=""/>
      <w:lvlJc w:val="left"/>
      <w:pPr>
        <w:tabs>
          <w:tab w:val="num" w:pos="0"/>
        </w:tabs>
        <w:ind w:left="1004" w:hanging="360"/>
      </w:pPr>
      <w:rPr>
        <w:rFonts w:ascii="Symbol" w:hAnsi="Symbol" w:cs="Symbol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724" w:hanging="360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4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164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8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0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24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4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764" w:hanging="360"/>
      </w:pPr>
      <w:rPr>
        <w:rFonts w:ascii="Wingdings" w:hAnsi="Wingdings" w:cs="Wingdings"/>
      </w:rPr>
    </w:lvl>
  </w:abstractNum>
  <w:abstractNum w:abstractNumId="24" w15:restartNumberingAfterBreak="0">
    <w:nsid w:val="00000019"/>
    <w:multiLevelType w:val="multilevel"/>
    <w:tmpl w:val="00000019"/>
    <w:name w:val="WW8Num2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5" w15:restartNumberingAfterBreak="0">
    <w:nsid w:val="0000001A"/>
    <w:multiLevelType w:val="multilevel"/>
    <w:tmpl w:val="0000001A"/>
    <w:name w:val="WW8Num27"/>
    <w:lvl w:ilvl="0">
      <w:start w:val="1"/>
      <w:numFmt w:val="bullet"/>
      <w:lvlText w:val=""/>
      <w:lvlJc w:val="left"/>
      <w:pPr>
        <w:tabs>
          <w:tab w:val="num" w:pos="1467"/>
        </w:tabs>
        <w:ind w:left="1694" w:hanging="34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/>
      </w:rPr>
    </w:lvl>
  </w:abstractNum>
  <w:abstractNum w:abstractNumId="26" w15:restartNumberingAfterBreak="0">
    <w:nsid w:val="0000001B"/>
    <w:multiLevelType w:val="multilevel"/>
    <w:tmpl w:val="0000001B"/>
    <w:name w:val="WW8Num28"/>
    <w:lvl w:ilvl="0">
      <w:start w:val="1"/>
      <w:numFmt w:val="bullet"/>
      <w:lvlText w:val=""/>
      <w:lvlJc w:val="left"/>
      <w:pPr>
        <w:tabs>
          <w:tab w:val="num" w:pos="1193"/>
        </w:tabs>
        <w:ind w:left="1420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0000001C"/>
    <w:multiLevelType w:val="multilevel"/>
    <w:tmpl w:val="0000001C"/>
    <w:name w:val="WW8Num2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color w:val="auto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color w:val="auto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color w:val="auto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color w:val="auto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color w:val="auto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/>
        <w:color w:val="auto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color w:val="auto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/>
        <w:color w:val="auto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/>
        <w:color w:val="auto"/>
      </w:rPr>
    </w:lvl>
  </w:abstractNum>
  <w:abstractNum w:abstractNumId="28" w15:restartNumberingAfterBreak="0">
    <w:nsid w:val="0000001D"/>
    <w:multiLevelType w:val="multilevel"/>
    <w:tmpl w:val="0000001D"/>
    <w:name w:val="WW8Num3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  <w:szCs w:val="20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20"/>
        <w:szCs w:val="20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20"/>
        <w:szCs w:val="20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20"/>
        <w:szCs w:val="20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20"/>
        <w:szCs w:val="20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0"/>
        <w:szCs w:val="20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0"/>
        <w:szCs w:val="20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20"/>
        <w:szCs w:val="20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20"/>
        <w:szCs w:val="20"/>
      </w:rPr>
    </w:lvl>
  </w:abstractNum>
  <w:abstractNum w:abstractNumId="29" w15:restartNumberingAfterBreak="0">
    <w:nsid w:val="05136844"/>
    <w:multiLevelType w:val="hybridMultilevel"/>
    <w:tmpl w:val="19040200"/>
    <w:lvl w:ilvl="0" w:tplc="E9FCF95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AAF62E56">
      <w:start w:val="1"/>
      <w:numFmt w:val="decimal"/>
      <w:lvlText w:val="%2."/>
      <w:lvlJc w:val="left"/>
      <w:pPr>
        <w:tabs>
          <w:tab w:val="num" w:pos="425"/>
        </w:tabs>
        <w:ind w:left="425" w:hanging="425"/>
      </w:pPr>
      <w:rPr>
        <w:rFonts w:hint="default"/>
        <w:b w:val="0"/>
        <w:bCs w:val="0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05954EF5"/>
    <w:multiLevelType w:val="hybridMultilevel"/>
    <w:tmpl w:val="A60EFC3E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064376C6"/>
    <w:multiLevelType w:val="hybridMultilevel"/>
    <w:tmpl w:val="A6A485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068D777C"/>
    <w:multiLevelType w:val="hybridMultilevel"/>
    <w:tmpl w:val="325687EA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0C873629"/>
    <w:multiLevelType w:val="hybridMultilevel"/>
    <w:tmpl w:val="F3940D90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19EE7E0B"/>
    <w:multiLevelType w:val="hybridMultilevel"/>
    <w:tmpl w:val="8110CF12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1A2356D2"/>
    <w:multiLevelType w:val="hybridMultilevel"/>
    <w:tmpl w:val="310E4F18"/>
    <w:lvl w:ilvl="0" w:tplc="DB2481DE">
      <w:start w:val="1"/>
      <w:numFmt w:val="lowerLetter"/>
      <w:lvlText w:val="%1)"/>
      <w:lvlJc w:val="left"/>
      <w:pPr>
        <w:tabs>
          <w:tab w:val="num" w:pos="425"/>
        </w:tabs>
        <w:ind w:left="425" w:hanging="425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1B74679B"/>
    <w:multiLevelType w:val="hybridMultilevel"/>
    <w:tmpl w:val="0824A258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1E711C9E"/>
    <w:multiLevelType w:val="multilevel"/>
    <w:tmpl w:val="2CFA0050"/>
    <w:lvl w:ilvl="0">
      <w:start w:val="1"/>
      <w:numFmt w:val="decimal"/>
      <w:pStyle w:val="Nagwek1"/>
      <w:lvlText w:val="%1"/>
      <w:lvlJc w:val="left"/>
      <w:pPr>
        <w:tabs>
          <w:tab w:val="num" w:pos="567"/>
        </w:tabs>
        <w:ind w:left="737" w:hanging="737"/>
      </w:p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8" w15:restartNumberingAfterBreak="0">
    <w:nsid w:val="271E52CD"/>
    <w:multiLevelType w:val="multilevel"/>
    <w:tmpl w:val="D33C5338"/>
    <w:lvl w:ilvl="0">
      <w:start w:val="1"/>
      <w:numFmt w:val="decimal"/>
      <w:lvlText w:val="%1"/>
      <w:lvlJc w:val="left"/>
      <w:pPr>
        <w:tabs>
          <w:tab w:val="num" w:pos="750"/>
        </w:tabs>
        <w:ind w:left="750" w:hanging="750"/>
      </w:pPr>
      <w:rPr>
        <w:rFonts w:hint="default"/>
      </w:rPr>
    </w:lvl>
    <w:lvl w:ilvl="1">
      <w:start w:val="1"/>
      <w:numFmt w:val="decimal"/>
      <w:pStyle w:val="SZDWNagwek2"/>
      <w:lvlText w:val="%1.%2"/>
      <w:lvlJc w:val="left"/>
      <w:pPr>
        <w:tabs>
          <w:tab w:val="num" w:pos="750"/>
        </w:tabs>
        <w:ind w:left="750" w:hanging="75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50"/>
        </w:tabs>
        <w:ind w:left="750" w:hanging="75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9" w15:restartNumberingAfterBreak="0">
    <w:nsid w:val="2C3C30CD"/>
    <w:multiLevelType w:val="hybridMultilevel"/>
    <w:tmpl w:val="D3F02580"/>
    <w:lvl w:ilvl="0" w:tplc="3FA28C22">
      <w:start w:val="1"/>
      <w:numFmt w:val="bullet"/>
      <w:lvlText w:val=""/>
      <w:lvlJc w:val="left"/>
      <w:pPr>
        <w:tabs>
          <w:tab w:val="num" w:pos="822"/>
        </w:tabs>
        <w:ind w:left="1049" w:hanging="340"/>
      </w:pPr>
      <w:rPr>
        <w:rFonts w:ascii="Symbol" w:hAnsi="Symbol" w:cs="Symbol" w:hint="default"/>
        <w:color w:val="auto"/>
      </w:rPr>
    </w:lvl>
    <w:lvl w:ilvl="1" w:tplc="0415000F">
      <w:start w:val="1"/>
      <w:numFmt w:val="decimal"/>
      <w:lvlText w:val="%2."/>
      <w:lvlJc w:val="left"/>
      <w:pPr>
        <w:tabs>
          <w:tab w:val="num" w:pos="2700"/>
        </w:tabs>
        <w:ind w:left="2700" w:hanging="360"/>
      </w:pPr>
      <w:rPr>
        <w:color w:val="auto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3561122E"/>
    <w:multiLevelType w:val="hybridMultilevel"/>
    <w:tmpl w:val="2F4494B2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357E688F"/>
    <w:multiLevelType w:val="hybridMultilevel"/>
    <w:tmpl w:val="E7203902"/>
    <w:lvl w:ilvl="0" w:tplc="E98AD730">
      <w:start w:val="1"/>
      <w:numFmt w:val="decimal"/>
      <w:lvlText w:val="13.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74B0779"/>
    <w:multiLevelType w:val="hybridMultilevel"/>
    <w:tmpl w:val="CFB040CA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383639DF"/>
    <w:multiLevelType w:val="hybridMultilevel"/>
    <w:tmpl w:val="9D80A002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39651ECB"/>
    <w:multiLevelType w:val="hybridMultilevel"/>
    <w:tmpl w:val="17569E84"/>
    <w:lvl w:ilvl="0" w:tplc="93DCCDC4">
      <w:start w:val="1"/>
      <w:numFmt w:val="decimal"/>
      <w:lvlText w:val="%1)"/>
      <w:lvlJc w:val="left"/>
      <w:pPr>
        <w:ind w:left="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BFAB07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086C6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28CECF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06086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EE0F9D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C6174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BE0DB6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964388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3C5435FB"/>
    <w:multiLevelType w:val="hybridMultilevel"/>
    <w:tmpl w:val="36689A9C"/>
    <w:lvl w:ilvl="0" w:tplc="3FA28C22">
      <w:start w:val="1"/>
      <w:numFmt w:val="bullet"/>
      <w:lvlText w:val=""/>
      <w:lvlJc w:val="left"/>
      <w:pPr>
        <w:tabs>
          <w:tab w:val="num" w:pos="1287"/>
        </w:tabs>
        <w:ind w:left="1514" w:hanging="340"/>
      </w:pPr>
      <w:rPr>
        <w:rFonts w:ascii="Symbol" w:hAnsi="Symbol" w:cs="Symbol" w:hint="default"/>
        <w:color w:val="auto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3DCD17D1"/>
    <w:multiLevelType w:val="hybridMultilevel"/>
    <w:tmpl w:val="8BF6FE7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1B91FF3"/>
    <w:multiLevelType w:val="hybridMultilevel"/>
    <w:tmpl w:val="BE1E2E6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1EE783D"/>
    <w:multiLevelType w:val="hybridMultilevel"/>
    <w:tmpl w:val="47700FB6"/>
    <w:lvl w:ilvl="0" w:tplc="35123D76">
      <w:start w:val="2"/>
      <w:numFmt w:val="decimal"/>
      <w:lvlText w:val="4.%1."/>
      <w:lvlJc w:val="left"/>
      <w:pPr>
        <w:tabs>
          <w:tab w:val="num" w:pos="624"/>
        </w:tabs>
        <w:ind w:left="624" w:hanging="624"/>
      </w:pPr>
      <w:rPr>
        <w:rFonts w:ascii="Calibri" w:hAnsi="Calibri" w:cs="Calibri" w:hint="default"/>
        <w:b w:val="0"/>
        <w:bCs w:val="0"/>
        <w:color w:val="auto"/>
        <w:sz w:val="24"/>
        <w:szCs w:val="24"/>
      </w:rPr>
    </w:lvl>
    <w:lvl w:ilvl="1" w:tplc="7A2082C8">
      <w:start w:val="2"/>
      <w:numFmt w:val="bullet"/>
      <w:lvlText w:val="-"/>
      <w:lvlJc w:val="left"/>
      <w:pPr>
        <w:tabs>
          <w:tab w:val="num" w:pos="397"/>
        </w:tabs>
        <w:ind w:left="397" w:hanging="397"/>
      </w:pPr>
      <w:rPr>
        <w:rFonts w:hint="default"/>
        <w:b w:val="0"/>
        <w:bCs w:val="0"/>
        <w:color w:val="auto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4995220A"/>
    <w:multiLevelType w:val="hybridMultilevel"/>
    <w:tmpl w:val="FE6AB168"/>
    <w:lvl w:ilvl="0" w:tplc="4030DB5C">
      <w:start w:val="1"/>
      <w:numFmt w:val="lowerLetter"/>
      <w:lvlText w:val="%1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4BF23C06"/>
    <w:multiLevelType w:val="hybridMultilevel"/>
    <w:tmpl w:val="E2B835AC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1" w15:restartNumberingAfterBreak="0">
    <w:nsid w:val="54CF5EE0"/>
    <w:multiLevelType w:val="hybridMultilevel"/>
    <w:tmpl w:val="195E9B18"/>
    <w:lvl w:ilvl="0" w:tplc="B63A7634">
      <w:start w:val="1"/>
      <w:numFmt w:val="bullet"/>
      <w:lvlText w:val=""/>
      <w:lvlJc w:val="left"/>
      <w:pPr>
        <w:ind w:left="502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942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662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102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4822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262" w:hanging="360"/>
      </w:pPr>
      <w:rPr>
        <w:rFonts w:ascii="Wingdings" w:hAnsi="Wingdings" w:cs="Wingdings" w:hint="default"/>
      </w:rPr>
    </w:lvl>
  </w:abstractNum>
  <w:abstractNum w:abstractNumId="52" w15:restartNumberingAfterBreak="0">
    <w:nsid w:val="54D47E97"/>
    <w:multiLevelType w:val="hybridMultilevel"/>
    <w:tmpl w:val="54F46794"/>
    <w:lvl w:ilvl="0" w:tplc="1E2C0508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b/>
        <w:bCs/>
        <w:sz w:val="24"/>
        <w:szCs w:val="24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63C1089"/>
    <w:multiLevelType w:val="hybridMultilevel"/>
    <w:tmpl w:val="6BDC32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7005AFE"/>
    <w:multiLevelType w:val="hybridMultilevel"/>
    <w:tmpl w:val="FA0AE3B8"/>
    <w:lvl w:ilvl="0" w:tplc="DFC075B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tabs>
          <w:tab w:val="num" w:pos="1516"/>
        </w:tabs>
        <w:ind w:left="151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36"/>
        </w:tabs>
        <w:ind w:left="2236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56"/>
        </w:tabs>
        <w:ind w:left="2956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76"/>
        </w:tabs>
        <w:ind w:left="367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96"/>
        </w:tabs>
        <w:ind w:left="4396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16"/>
        </w:tabs>
        <w:ind w:left="5116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36"/>
        </w:tabs>
        <w:ind w:left="583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56"/>
        </w:tabs>
        <w:ind w:left="6556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58F50745"/>
    <w:multiLevelType w:val="hybridMultilevel"/>
    <w:tmpl w:val="44F4D96E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5FB622A9"/>
    <w:multiLevelType w:val="hybridMultilevel"/>
    <w:tmpl w:val="B8423586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7" w15:restartNumberingAfterBreak="0">
    <w:nsid w:val="5FBA3690"/>
    <w:multiLevelType w:val="hybridMultilevel"/>
    <w:tmpl w:val="F36E6520"/>
    <w:lvl w:ilvl="0" w:tplc="8E54A1EA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8" w15:restartNumberingAfterBreak="0">
    <w:nsid w:val="61C50BEB"/>
    <w:multiLevelType w:val="hybridMultilevel"/>
    <w:tmpl w:val="D17898C8"/>
    <w:lvl w:ilvl="0" w:tplc="B63A7634">
      <w:start w:val="1"/>
      <w:numFmt w:val="bullet"/>
      <w:lvlText w:val=""/>
      <w:lvlJc w:val="left"/>
      <w:pPr>
        <w:ind w:left="2205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71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438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4158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87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598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6318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758" w:hanging="360"/>
      </w:pPr>
      <w:rPr>
        <w:rFonts w:ascii="Wingdings" w:hAnsi="Wingdings" w:cs="Wingdings" w:hint="default"/>
      </w:rPr>
    </w:lvl>
  </w:abstractNum>
  <w:abstractNum w:abstractNumId="59" w15:restartNumberingAfterBreak="0">
    <w:nsid w:val="62ED59C5"/>
    <w:multiLevelType w:val="multilevel"/>
    <w:tmpl w:val="F342AB48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0" w15:restartNumberingAfterBreak="0">
    <w:nsid w:val="64A43D2D"/>
    <w:multiLevelType w:val="hybridMultilevel"/>
    <w:tmpl w:val="508EB916"/>
    <w:lvl w:ilvl="0" w:tplc="B63A7634">
      <w:start w:val="1"/>
      <w:numFmt w:val="bullet"/>
      <w:lvlText w:val=""/>
      <w:lvlJc w:val="left"/>
      <w:pPr>
        <w:ind w:left="1211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66093924"/>
    <w:multiLevelType w:val="hybridMultilevel"/>
    <w:tmpl w:val="96DCEE78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2" w15:restartNumberingAfterBreak="0">
    <w:nsid w:val="66866833"/>
    <w:multiLevelType w:val="hybridMultilevel"/>
    <w:tmpl w:val="926CD9E0"/>
    <w:lvl w:ilvl="0" w:tplc="A6906E5A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3" w15:restartNumberingAfterBreak="0">
    <w:nsid w:val="6D8E33CA"/>
    <w:multiLevelType w:val="hybridMultilevel"/>
    <w:tmpl w:val="8BF6FE7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483055B"/>
    <w:multiLevelType w:val="hybridMultilevel"/>
    <w:tmpl w:val="45321A24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5" w15:restartNumberingAfterBreak="0">
    <w:nsid w:val="748309E7"/>
    <w:multiLevelType w:val="hybridMultilevel"/>
    <w:tmpl w:val="EDAC6CCC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3C76DC14">
      <w:start w:val="2"/>
      <w:numFmt w:val="bullet"/>
      <w:lvlText w:val="-"/>
      <w:lvlJc w:val="left"/>
      <w:pPr>
        <w:ind w:left="1440" w:hanging="360"/>
      </w:pPr>
      <w:rPr>
        <w:rFonts w:ascii="Arial Narrow" w:eastAsia="Times New Roman" w:hAnsi="Arial Narrow" w:hint="default"/>
        <w:i w:val="0"/>
        <w:iCs w:val="0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6" w15:restartNumberingAfterBreak="0">
    <w:nsid w:val="782E5D33"/>
    <w:multiLevelType w:val="hybridMultilevel"/>
    <w:tmpl w:val="1938F55C"/>
    <w:lvl w:ilvl="0" w:tplc="0415000B">
      <w:start w:val="1"/>
      <w:numFmt w:val="bullet"/>
      <w:lvlText w:val=""/>
      <w:lvlJc w:val="left"/>
      <w:pPr>
        <w:ind w:left="249"/>
      </w:pPr>
      <w:rPr>
        <w:rFonts w:ascii="Wingdings" w:hAnsi="Wingdings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32E1C9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D84F9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2A0F7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CACC2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3C55A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4EDB9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20004B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D445E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7" w15:restartNumberingAfterBreak="0">
    <w:nsid w:val="7CA3419C"/>
    <w:multiLevelType w:val="hybridMultilevel"/>
    <w:tmpl w:val="719275FE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838035052">
    <w:abstractNumId w:val="0"/>
  </w:num>
  <w:num w:numId="2" w16cid:durableId="27860867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91372966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089734044">
    <w:abstractNumId w:val="4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5976916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34825427">
    <w:abstractNumId w:val="38"/>
  </w:num>
  <w:num w:numId="7" w16cid:durableId="748236783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570119894">
    <w:abstractNumId w:val="59"/>
  </w:num>
  <w:num w:numId="9" w16cid:durableId="165679815">
    <w:abstractNumId w:val="67"/>
  </w:num>
  <w:num w:numId="10" w16cid:durableId="1762335569">
    <w:abstractNumId w:val="58"/>
  </w:num>
  <w:num w:numId="11" w16cid:durableId="536312073">
    <w:abstractNumId w:val="47"/>
  </w:num>
  <w:num w:numId="12" w16cid:durableId="27070748">
    <w:abstractNumId w:val="50"/>
  </w:num>
  <w:num w:numId="13" w16cid:durableId="2079009683">
    <w:abstractNumId w:val="60"/>
  </w:num>
  <w:num w:numId="14" w16cid:durableId="1585454385">
    <w:abstractNumId w:val="32"/>
  </w:num>
  <w:num w:numId="15" w16cid:durableId="1171221457">
    <w:abstractNumId w:val="30"/>
  </w:num>
  <w:num w:numId="16" w16cid:durableId="101845034">
    <w:abstractNumId w:val="51"/>
  </w:num>
  <w:num w:numId="17" w16cid:durableId="1809130351">
    <w:abstractNumId w:val="65"/>
  </w:num>
  <w:num w:numId="18" w16cid:durableId="2139032863">
    <w:abstractNumId w:val="55"/>
  </w:num>
  <w:num w:numId="19" w16cid:durableId="414909493">
    <w:abstractNumId w:val="64"/>
  </w:num>
  <w:num w:numId="20" w16cid:durableId="634457958">
    <w:abstractNumId w:val="41"/>
  </w:num>
  <w:num w:numId="21" w16cid:durableId="323049444">
    <w:abstractNumId w:val="56"/>
  </w:num>
  <w:num w:numId="22" w16cid:durableId="1221285616">
    <w:abstractNumId w:val="53"/>
  </w:num>
  <w:num w:numId="23" w16cid:durableId="634337317">
    <w:abstractNumId w:val="63"/>
  </w:num>
  <w:num w:numId="24" w16cid:durableId="960501360">
    <w:abstractNumId w:val="35"/>
  </w:num>
  <w:num w:numId="25" w16cid:durableId="400518848">
    <w:abstractNumId w:val="54"/>
  </w:num>
  <w:num w:numId="26" w16cid:durableId="228342230">
    <w:abstractNumId w:val="29"/>
  </w:num>
  <w:num w:numId="27" w16cid:durableId="1105998899">
    <w:abstractNumId w:val="49"/>
  </w:num>
  <w:num w:numId="28" w16cid:durableId="1249003585">
    <w:abstractNumId w:val="48"/>
  </w:num>
  <w:num w:numId="29" w16cid:durableId="555438565">
    <w:abstractNumId w:val="62"/>
  </w:num>
  <w:num w:numId="30" w16cid:durableId="976489138">
    <w:abstractNumId w:val="57"/>
  </w:num>
  <w:num w:numId="31" w16cid:durableId="1495414226">
    <w:abstractNumId w:val="43"/>
  </w:num>
  <w:num w:numId="32" w16cid:durableId="387263426">
    <w:abstractNumId w:val="33"/>
  </w:num>
  <w:num w:numId="33" w16cid:durableId="599219542">
    <w:abstractNumId w:val="42"/>
  </w:num>
  <w:num w:numId="34" w16cid:durableId="1483962471">
    <w:abstractNumId w:val="40"/>
  </w:num>
  <w:num w:numId="35" w16cid:durableId="296499431">
    <w:abstractNumId w:val="36"/>
  </w:num>
  <w:num w:numId="36" w16cid:durableId="18430217">
    <w:abstractNumId w:val="61"/>
  </w:num>
  <w:num w:numId="37" w16cid:durableId="184756298">
    <w:abstractNumId w:val="34"/>
  </w:num>
  <w:num w:numId="38" w16cid:durableId="960847152">
    <w:abstractNumId w:val="44"/>
  </w:num>
  <w:num w:numId="39" w16cid:durableId="1532111856">
    <w:abstractNumId w:val="66"/>
  </w:num>
  <w:num w:numId="40" w16cid:durableId="1527602019">
    <w:abstractNumId w:val="31"/>
  </w:num>
  <w:num w:numId="41" w16cid:durableId="1334844181">
    <w:abstractNumId w:val="46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efaultTabStop w:val="680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4124"/>
    <w:rsid w:val="0000223F"/>
    <w:rsid w:val="00007F43"/>
    <w:rsid w:val="000110BD"/>
    <w:rsid w:val="0001555D"/>
    <w:rsid w:val="00016B27"/>
    <w:rsid w:val="00021114"/>
    <w:rsid w:val="0002238D"/>
    <w:rsid w:val="000276CF"/>
    <w:rsid w:val="000349A3"/>
    <w:rsid w:val="00036122"/>
    <w:rsid w:val="00036771"/>
    <w:rsid w:val="00036DF5"/>
    <w:rsid w:val="0004255A"/>
    <w:rsid w:val="00044BB7"/>
    <w:rsid w:val="00045A99"/>
    <w:rsid w:val="000508A1"/>
    <w:rsid w:val="00050B71"/>
    <w:rsid w:val="00051271"/>
    <w:rsid w:val="0005312E"/>
    <w:rsid w:val="000538B9"/>
    <w:rsid w:val="0005458F"/>
    <w:rsid w:val="00054A26"/>
    <w:rsid w:val="00056F8B"/>
    <w:rsid w:val="000604D5"/>
    <w:rsid w:val="0006144E"/>
    <w:rsid w:val="00065B16"/>
    <w:rsid w:val="00070292"/>
    <w:rsid w:val="0007044B"/>
    <w:rsid w:val="000739F5"/>
    <w:rsid w:val="00082D5C"/>
    <w:rsid w:val="000844BF"/>
    <w:rsid w:val="00084C01"/>
    <w:rsid w:val="000872E6"/>
    <w:rsid w:val="00093F91"/>
    <w:rsid w:val="000946A9"/>
    <w:rsid w:val="00096907"/>
    <w:rsid w:val="000973B1"/>
    <w:rsid w:val="000A10AB"/>
    <w:rsid w:val="000A5499"/>
    <w:rsid w:val="000A6CDE"/>
    <w:rsid w:val="000A7076"/>
    <w:rsid w:val="000A7472"/>
    <w:rsid w:val="000B115C"/>
    <w:rsid w:val="000B172A"/>
    <w:rsid w:val="000B254C"/>
    <w:rsid w:val="000B26BF"/>
    <w:rsid w:val="000C14BB"/>
    <w:rsid w:val="000C2752"/>
    <w:rsid w:val="000C2D4E"/>
    <w:rsid w:val="000C3316"/>
    <w:rsid w:val="000C478B"/>
    <w:rsid w:val="000C5563"/>
    <w:rsid w:val="000C6825"/>
    <w:rsid w:val="000C7529"/>
    <w:rsid w:val="000D26FB"/>
    <w:rsid w:val="000D3CD2"/>
    <w:rsid w:val="000D49A6"/>
    <w:rsid w:val="000D507F"/>
    <w:rsid w:val="000D5B9C"/>
    <w:rsid w:val="000D701C"/>
    <w:rsid w:val="000F266D"/>
    <w:rsid w:val="000F4D8A"/>
    <w:rsid w:val="000F51CC"/>
    <w:rsid w:val="0010336A"/>
    <w:rsid w:val="001058E5"/>
    <w:rsid w:val="00105D59"/>
    <w:rsid w:val="001074DE"/>
    <w:rsid w:val="0012282A"/>
    <w:rsid w:val="0012319E"/>
    <w:rsid w:val="00125C0D"/>
    <w:rsid w:val="001263C8"/>
    <w:rsid w:val="001303BF"/>
    <w:rsid w:val="001310A4"/>
    <w:rsid w:val="00131E66"/>
    <w:rsid w:val="0013240E"/>
    <w:rsid w:val="0013296E"/>
    <w:rsid w:val="00135172"/>
    <w:rsid w:val="0013783E"/>
    <w:rsid w:val="00137FDF"/>
    <w:rsid w:val="001448ED"/>
    <w:rsid w:val="00144FCC"/>
    <w:rsid w:val="0015032B"/>
    <w:rsid w:val="00152256"/>
    <w:rsid w:val="001553E4"/>
    <w:rsid w:val="00164F51"/>
    <w:rsid w:val="00165826"/>
    <w:rsid w:val="00173417"/>
    <w:rsid w:val="00175899"/>
    <w:rsid w:val="00184620"/>
    <w:rsid w:val="0018576C"/>
    <w:rsid w:val="00193815"/>
    <w:rsid w:val="00194D2D"/>
    <w:rsid w:val="00196C30"/>
    <w:rsid w:val="00197A64"/>
    <w:rsid w:val="00197E08"/>
    <w:rsid w:val="001A0058"/>
    <w:rsid w:val="001A3DC2"/>
    <w:rsid w:val="001A4F5E"/>
    <w:rsid w:val="001A50BC"/>
    <w:rsid w:val="001B04DE"/>
    <w:rsid w:val="001B35D7"/>
    <w:rsid w:val="001B53E5"/>
    <w:rsid w:val="001B67C6"/>
    <w:rsid w:val="001C13CD"/>
    <w:rsid w:val="001C297D"/>
    <w:rsid w:val="001C2F9F"/>
    <w:rsid w:val="001D0A7F"/>
    <w:rsid w:val="001D3C63"/>
    <w:rsid w:val="001D665B"/>
    <w:rsid w:val="001E0D05"/>
    <w:rsid w:val="001E1663"/>
    <w:rsid w:val="001E367F"/>
    <w:rsid w:val="001E4463"/>
    <w:rsid w:val="001E45B0"/>
    <w:rsid w:val="001E7CF2"/>
    <w:rsid w:val="001F2278"/>
    <w:rsid w:val="001F48F4"/>
    <w:rsid w:val="0020153E"/>
    <w:rsid w:val="00202EF6"/>
    <w:rsid w:val="00204E1B"/>
    <w:rsid w:val="00206CC6"/>
    <w:rsid w:val="00207E99"/>
    <w:rsid w:val="00212BB1"/>
    <w:rsid w:val="00212E50"/>
    <w:rsid w:val="00221267"/>
    <w:rsid w:val="00222293"/>
    <w:rsid w:val="0022760D"/>
    <w:rsid w:val="00231699"/>
    <w:rsid w:val="0023257E"/>
    <w:rsid w:val="0023481D"/>
    <w:rsid w:val="002368F3"/>
    <w:rsid w:val="00236ECA"/>
    <w:rsid w:val="00237DEF"/>
    <w:rsid w:val="0024166F"/>
    <w:rsid w:val="002430D2"/>
    <w:rsid w:val="00244E81"/>
    <w:rsid w:val="00252D3B"/>
    <w:rsid w:val="0025550A"/>
    <w:rsid w:val="00255F9A"/>
    <w:rsid w:val="00260B1B"/>
    <w:rsid w:val="002617CA"/>
    <w:rsid w:val="00265005"/>
    <w:rsid w:val="0027252B"/>
    <w:rsid w:val="002758A1"/>
    <w:rsid w:val="00275CBC"/>
    <w:rsid w:val="0028100D"/>
    <w:rsid w:val="002824A5"/>
    <w:rsid w:val="00283B4D"/>
    <w:rsid w:val="002870AD"/>
    <w:rsid w:val="00293764"/>
    <w:rsid w:val="00293F4C"/>
    <w:rsid w:val="002955A8"/>
    <w:rsid w:val="00295DDF"/>
    <w:rsid w:val="00297B24"/>
    <w:rsid w:val="002A08DC"/>
    <w:rsid w:val="002A0A32"/>
    <w:rsid w:val="002A0DCF"/>
    <w:rsid w:val="002A5427"/>
    <w:rsid w:val="002A5EE3"/>
    <w:rsid w:val="002A616F"/>
    <w:rsid w:val="002A67BB"/>
    <w:rsid w:val="002B0504"/>
    <w:rsid w:val="002B0752"/>
    <w:rsid w:val="002B31D4"/>
    <w:rsid w:val="002B5F1A"/>
    <w:rsid w:val="002B6EF0"/>
    <w:rsid w:val="002C45B7"/>
    <w:rsid w:val="002C56D1"/>
    <w:rsid w:val="002D50CF"/>
    <w:rsid w:val="002D6FB0"/>
    <w:rsid w:val="002E081F"/>
    <w:rsid w:val="002E0C61"/>
    <w:rsid w:val="002E13AD"/>
    <w:rsid w:val="002E3AF3"/>
    <w:rsid w:val="002E62D2"/>
    <w:rsid w:val="002E7D16"/>
    <w:rsid w:val="002F0CAD"/>
    <w:rsid w:val="002F1475"/>
    <w:rsid w:val="002F40A4"/>
    <w:rsid w:val="00301CEA"/>
    <w:rsid w:val="00303A59"/>
    <w:rsid w:val="003047A0"/>
    <w:rsid w:val="00305488"/>
    <w:rsid w:val="0030682A"/>
    <w:rsid w:val="00306FF4"/>
    <w:rsid w:val="00311853"/>
    <w:rsid w:val="00316389"/>
    <w:rsid w:val="00322A4E"/>
    <w:rsid w:val="00322B28"/>
    <w:rsid w:val="00322F15"/>
    <w:rsid w:val="00324990"/>
    <w:rsid w:val="0032573F"/>
    <w:rsid w:val="00325CE1"/>
    <w:rsid w:val="00331D78"/>
    <w:rsid w:val="00334041"/>
    <w:rsid w:val="00334CB2"/>
    <w:rsid w:val="003362AE"/>
    <w:rsid w:val="00342FF9"/>
    <w:rsid w:val="00344CC7"/>
    <w:rsid w:val="00345276"/>
    <w:rsid w:val="003524C9"/>
    <w:rsid w:val="0035260A"/>
    <w:rsid w:val="00353FDD"/>
    <w:rsid w:val="00356888"/>
    <w:rsid w:val="00360BC4"/>
    <w:rsid w:val="0036205E"/>
    <w:rsid w:val="00362395"/>
    <w:rsid w:val="00362C9A"/>
    <w:rsid w:val="00364122"/>
    <w:rsid w:val="003647E5"/>
    <w:rsid w:val="0036684A"/>
    <w:rsid w:val="0036738B"/>
    <w:rsid w:val="00367459"/>
    <w:rsid w:val="00367631"/>
    <w:rsid w:val="003822C1"/>
    <w:rsid w:val="00382754"/>
    <w:rsid w:val="0038371B"/>
    <w:rsid w:val="003859F4"/>
    <w:rsid w:val="003878D5"/>
    <w:rsid w:val="00392C9F"/>
    <w:rsid w:val="003B2C74"/>
    <w:rsid w:val="003B44AC"/>
    <w:rsid w:val="003B73BC"/>
    <w:rsid w:val="003C1615"/>
    <w:rsid w:val="003C17B0"/>
    <w:rsid w:val="003C1A01"/>
    <w:rsid w:val="003C56FD"/>
    <w:rsid w:val="003C5D4A"/>
    <w:rsid w:val="003C672D"/>
    <w:rsid w:val="003D0CE1"/>
    <w:rsid w:val="003D0E81"/>
    <w:rsid w:val="003D420D"/>
    <w:rsid w:val="003D7914"/>
    <w:rsid w:val="003D7C21"/>
    <w:rsid w:val="003E15B1"/>
    <w:rsid w:val="003E3028"/>
    <w:rsid w:val="003E634B"/>
    <w:rsid w:val="00401980"/>
    <w:rsid w:val="00405605"/>
    <w:rsid w:val="00410C45"/>
    <w:rsid w:val="00424022"/>
    <w:rsid w:val="004251F5"/>
    <w:rsid w:val="00430148"/>
    <w:rsid w:val="004311BC"/>
    <w:rsid w:val="00431A96"/>
    <w:rsid w:val="00435AEF"/>
    <w:rsid w:val="004368B1"/>
    <w:rsid w:val="0043707B"/>
    <w:rsid w:val="00441053"/>
    <w:rsid w:val="0044226D"/>
    <w:rsid w:val="004455EC"/>
    <w:rsid w:val="004461EE"/>
    <w:rsid w:val="00450E59"/>
    <w:rsid w:val="00451330"/>
    <w:rsid w:val="00452B7F"/>
    <w:rsid w:val="00455A38"/>
    <w:rsid w:val="0045735B"/>
    <w:rsid w:val="0046086B"/>
    <w:rsid w:val="004614EC"/>
    <w:rsid w:val="00461F3A"/>
    <w:rsid w:val="00463443"/>
    <w:rsid w:val="00463F5D"/>
    <w:rsid w:val="00465318"/>
    <w:rsid w:val="004732E7"/>
    <w:rsid w:val="00473868"/>
    <w:rsid w:val="00480819"/>
    <w:rsid w:val="004815B1"/>
    <w:rsid w:val="00485F5D"/>
    <w:rsid w:val="00486421"/>
    <w:rsid w:val="004977C3"/>
    <w:rsid w:val="004A23F2"/>
    <w:rsid w:val="004A641A"/>
    <w:rsid w:val="004A6767"/>
    <w:rsid w:val="004B0B7A"/>
    <w:rsid w:val="004B21B4"/>
    <w:rsid w:val="004B48B6"/>
    <w:rsid w:val="004B594F"/>
    <w:rsid w:val="004B69FD"/>
    <w:rsid w:val="004B6E8B"/>
    <w:rsid w:val="004B7091"/>
    <w:rsid w:val="004C0A1A"/>
    <w:rsid w:val="004C14F2"/>
    <w:rsid w:val="004C24A6"/>
    <w:rsid w:val="004C29F3"/>
    <w:rsid w:val="004C2FC0"/>
    <w:rsid w:val="004D7408"/>
    <w:rsid w:val="004E13F6"/>
    <w:rsid w:val="004E278C"/>
    <w:rsid w:val="00503226"/>
    <w:rsid w:val="005039C6"/>
    <w:rsid w:val="00504F9E"/>
    <w:rsid w:val="00506E9E"/>
    <w:rsid w:val="005104D0"/>
    <w:rsid w:val="005107AD"/>
    <w:rsid w:val="005109BE"/>
    <w:rsid w:val="005113D5"/>
    <w:rsid w:val="0051140E"/>
    <w:rsid w:val="0051425A"/>
    <w:rsid w:val="00514715"/>
    <w:rsid w:val="00514C48"/>
    <w:rsid w:val="005161BE"/>
    <w:rsid w:val="00522BBF"/>
    <w:rsid w:val="005309DF"/>
    <w:rsid w:val="005329F0"/>
    <w:rsid w:val="00532D5B"/>
    <w:rsid w:val="00532D95"/>
    <w:rsid w:val="00534A89"/>
    <w:rsid w:val="005360B1"/>
    <w:rsid w:val="00540D69"/>
    <w:rsid w:val="005419BD"/>
    <w:rsid w:val="00545152"/>
    <w:rsid w:val="00545E4F"/>
    <w:rsid w:val="0055122D"/>
    <w:rsid w:val="00552CE9"/>
    <w:rsid w:val="00553C3B"/>
    <w:rsid w:val="00554CC5"/>
    <w:rsid w:val="00555E5D"/>
    <w:rsid w:val="00560BA3"/>
    <w:rsid w:val="005634A3"/>
    <w:rsid w:val="0056665C"/>
    <w:rsid w:val="00571E5F"/>
    <w:rsid w:val="00574A88"/>
    <w:rsid w:val="00576694"/>
    <w:rsid w:val="00576853"/>
    <w:rsid w:val="005807AD"/>
    <w:rsid w:val="00581A14"/>
    <w:rsid w:val="00593715"/>
    <w:rsid w:val="005A0994"/>
    <w:rsid w:val="005A0DD5"/>
    <w:rsid w:val="005A1247"/>
    <w:rsid w:val="005A2353"/>
    <w:rsid w:val="005A31A7"/>
    <w:rsid w:val="005A471B"/>
    <w:rsid w:val="005A52D6"/>
    <w:rsid w:val="005A5FCA"/>
    <w:rsid w:val="005A7684"/>
    <w:rsid w:val="005B1292"/>
    <w:rsid w:val="005B223E"/>
    <w:rsid w:val="005B2361"/>
    <w:rsid w:val="005C26F5"/>
    <w:rsid w:val="005C2F02"/>
    <w:rsid w:val="005C3356"/>
    <w:rsid w:val="005C7A87"/>
    <w:rsid w:val="005D0E27"/>
    <w:rsid w:val="005D24F3"/>
    <w:rsid w:val="005D3DCC"/>
    <w:rsid w:val="005D4CC4"/>
    <w:rsid w:val="005E0938"/>
    <w:rsid w:val="005E4F1C"/>
    <w:rsid w:val="005F109B"/>
    <w:rsid w:val="005F4826"/>
    <w:rsid w:val="005F7371"/>
    <w:rsid w:val="00601E3D"/>
    <w:rsid w:val="00602F6C"/>
    <w:rsid w:val="006035C8"/>
    <w:rsid w:val="00623521"/>
    <w:rsid w:val="006271BC"/>
    <w:rsid w:val="00632C6B"/>
    <w:rsid w:val="00634A27"/>
    <w:rsid w:val="00634CDD"/>
    <w:rsid w:val="006377D3"/>
    <w:rsid w:val="006431D6"/>
    <w:rsid w:val="0064542A"/>
    <w:rsid w:val="00646F37"/>
    <w:rsid w:val="006538B9"/>
    <w:rsid w:val="00653F02"/>
    <w:rsid w:val="006567D9"/>
    <w:rsid w:val="006620EE"/>
    <w:rsid w:val="00664136"/>
    <w:rsid w:val="00671E59"/>
    <w:rsid w:val="00672394"/>
    <w:rsid w:val="006728DE"/>
    <w:rsid w:val="006747AC"/>
    <w:rsid w:val="00676C06"/>
    <w:rsid w:val="00677F8B"/>
    <w:rsid w:val="00680CEF"/>
    <w:rsid w:val="00681274"/>
    <w:rsid w:val="006838DE"/>
    <w:rsid w:val="0068558D"/>
    <w:rsid w:val="00686548"/>
    <w:rsid w:val="00686F54"/>
    <w:rsid w:val="00687568"/>
    <w:rsid w:val="00687642"/>
    <w:rsid w:val="00693144"/>
    <w:rsid w:val="006961CD"/>
    <w:rsid w:val="006A4066"/>
    <w:rsid w:val="006B22A1"/>
    <w:rsid w:val="006B2572"/>
    <w:rsid w:val="006B466B"/>
    <w:rsid w:val="006B5F8B"/>
    <w:rsid w:val="006C16D8"/>
    <w:rsid w:val="006C3403"/>
    <w:rsid w:val="006C6D80"/>
    <w:rsid w:val="006D02A4"/>
    <w:rsid w:val="006D414F"/>
    <w:rsid w:val="006D509B"/>
    <w:rsid w:val="006D6DE2"/>
    <w:rsid w:val="006E0F92"/>
    <w:rsid w:val="006E7416"/>
    <w:rsid w:val="006F2719"/>
    <w:rsid w:val="006F2900"/>
    <w:rsid w:val="00702138"/>
    <w:rsid w:val="007034D9"/>
    <w:rsid w:val="00704423"/>
    <w:rsid w:val="00706530"/>
    <w:rsid w:val="00711694"/>
    <w:rsid w:val="00714FE0"/>
    <w:rsid w:val="00717090"/>
    <w:rsid w:val="0072020E"/>
    <w:rsid w:val="00720CCD"/>
    <w:rsid w:val="007215B3"/>
    <w:rsid w:val="007234DD"/>
    <w:rsid w:val="0072420D"/>
    <w:rsid w:val="007271C2"/>
    <w:rsid w:val="00727506"/>
    <w:rsid w:val="00730255"/>
    <w:rsid w:val="00731BD7"/>
    <w:rsid w:val="00731DEA"/>
    <w:rsid w:val="007321A6"/>
    <w:rsid w:val="00740CC7"/>
    <w:rsid w:val="00742EBF"/>
    <w:rsid w:val="00743CB0"/>
    <w:rsid w:val="00745499"/>
    <w:rsid w:val="00753B57"/>
    <w:rsid w:val="007556F1"/>
    <w:rsid w:val="00755A00"/>
    <w:rsid w:val="00757BA7"/>
    <w:rsid w:val="00761BDE"/>
    <w:rsid w:val="007715AA"/>
    <w:rsid w:val="00771662"/>
    <w:rsid w:val="0077374F"/>
    <w:rsid w:val="00774456"/>
    <w:rsid w:val="0077487A"/>
    <w:rsid w:val="007803C4"/>
    <w:rsid w:val="00780DF5"/>
    <w:rsid w:val="00781B1D"/>
    <w:rsid w:val="00790C2F"/>
    <w:rsid w:val="007926F0"/>
    <w:rsid w:val="00793A88"/>
    <w:rsid w:val="007948D2"/>
    <w:rsid w:val="00797667"/>
    <w:rsid w:val="007A09B4"/>
    <w:rsid w:val="007A09C9"/>
    <w:rsid w:val="007A2851"/>
    <w:rsid w:val="007A3ABD"/>
    <w:rsid w:val="007A40E3"/>
    <w:rsid w:val="007A5891"/>
    <w:rsid w:val="007A66CE"/>
    <w:rsid w:val="007A70D6"/>
    <w:rsid w:val="007B1492"/>
    <w:rsid w:val="007B2B1B"/>
    <w:rsid w:val="007C0306"/>
    <w:rsid w:val="007C173E"/>
    <w:rsid w:val="007C3236"/>
    <w:rsid w:val="007C6CCC"/>
    <w:rsid w:val="007C7815"/>
    <w:rsid w:val="007D097F"/>
    <w:rsid w:val="007D1577"/>
    <w:rsid w:val="007D3A61"/>
    <w:rsid w:val="007D625F"/>
    <w:rsid w:val="007D77E0"/>
    <w:rsid w:val="007E175D"/>
    <w:rsid w:val="007E4EF7"/>
    <w:rsid w:val="007E7993"/>
    <w:rsid w:val="007F1A2D"/>
    <w:rsid w:val="007F2A87"/>
    <w:rsid w:val="007F3A18"/>
    <w:rsid w:val="007F6C87"/>
    <w:rsid w:val="008015AC"/>
    <w:rsid w:val="0080543C"/>
    <w:rsid w:val="00805AE5"/>
    <w:rsid w:val="00807E84"/>
    <w:rsid w:val="00810934"/>
    <w:rsid w:val="00810D1F"/>
    <w:rsid w:val="008116CC"/>
    <w:rsid w:val="00812375"/>
    <w:rsid w:val="008127C3"/>
    <w:rsid w:val="008135F7"/>
    <w:rsid w:val="00813A3C"/>
    <w:rsid w:val="00814EA9"/>
    <w:rsid w:val="008164AC"/>
    <w:rsid w:val="00816E9B"/>
    <w:rsid w:val="0082025F"/>
    <w:rsid w:val="00820CBB"/>
    <w:rsid w:val="008222FD"/>
    <w:rsid w:val="0082256B"/>
    <w:rsid w:val="00824562"/>
    <w:rsid w:val="00824809"/>
    <w:rsid w:val="00831A7B"/>
    <w:rsid w:val="008338F7"/>
    <w:rsid w:val="00834C34"/>
    <w:rsid w:val="008373EA"/>
    <w:rsid w:val="00837DB9"/>
    <w:rsid w:val="00840A45"/>
    <w:rsid w:val="00840EBE"/>
    <w:rsid w:val="00843055"/>
    <w:rsid w:val="0084632A"/>
    <w:rsid w:val="00855AF1"/>
    <w:rsid w:val="008619EB"/>
    <w:rsid w:val="00864BCA"/>
    <w:rsid w:val="00866634"/>
    <w:rsid w:val="008746CB"/>
    <w:rsid w:val="0087613F"/>
    <w:rsid w:val="00877700"/>
    <w:rsid w:val="00877F1F"/>
    <w:rsid w:val="0088087E"/>
    <w:rsid w:val="008819CC"/>
    <w:rsid w:val="00886D50"/>
    <w:rsid w:val="008873E8"/>
    <w:rsid w:val="008901E8"/>
    <w:rsid w:val="00892CDE"/>
    <w:rsid w:val="00893820"/>
    <w:rsid w:val="00893D59"/>
    <w:rsid w:val="00894F53"/>
    <w:rsid w:val="0089556C"/>
    <w:rsid w:val="008A068E"/>
    <w:rsid w:val="008A06E5"/>
    <w:rsid w:val="008A39F5"/>
    <w:rsid w:val="008A5E5C"/>
    <w:rsid w:val="008A670D"/>
    <w:rsid w:val="008A73C5"/>
    <w:rsid w:val="008B304B"/>
    <w:rsid w:val="008B335A"/>
    <w:rsid w:val="008B481E"/>
    <w:rsid w:val="008B517D"/>
    <w:rsid w:val="008C1081"/>
    <w:rsid w:val="008C16A4"/>
    <w:rsid w:val="008C1843"/>
    <w:rsid w:val="008C4DD0"/>
    <w:rsid w:val="008D0488"/>
    <w:rsid w:val="008D2903"/>
    <w:rsid w:val="008D78BA"/>
    <w:rsid w:val="008E0E57"/>
    <w:rsid w:val="008E2C58"/>
    <w:rsid w:val="008E4DF6"/>
    <w:rsid w:val="00900BCB"/>
    <w:rsid w:val="00901B6F"/>
    <w:rsid w:val="00901BE4"/>
    <w:rsid w:val="00903056"/>
    <w:rsid w:val="009038D9"/>
    <w:rsid w:val="009043A1"/>
    <w:rsid w:val="00904D1E"/>
    <w:rsid w:val="00904E05"/>
    <w:rsid w:val="00905422"/>
    <w:rsid w:val="00905D5B"/>
    <w:rsid w:val="009129D6"/>
    <w:rsid w:val="00912F03"/>
    <w:rsid w:val="009130AB"/>
    <w:rsid w:val="00914B3D"/>
    <w:rsid w:val="009177EA"/>
    <w:rsid w:val="00920388"/>
    <w:rsid w:val="00923BC5"/>
    <w:rsid w:val="0092711D"/>
    <w:rsid w:val="0092756D"/>
    <w:rsid w:val="0093502D"/>
    <w:rsid w:val="0094190C"/>
    <w:rsid w:val="0094214F"/>
    <w:rsid w:val="0094253F"/>
    <w:rsid w:val="009442B2"/>
    <w:rsid w:val="00945F06"/>
    <w:rsid w:val="009508EE"/>
    <w:rsid w:val="00955920"/>
    <w:rsid w:val="009602A1"/>
    <w:rsid w:val="009610FF"/>
    <w:rsid w:val="0096387E"/>
    <w:rsid w:val="00965449"/>
    <w:rsid w:val="00967223"/>
    <w:rsid w:val="00974E1C"/>
    <w:rsid w:val="009756F3"/>
    <w:rsid w:val="009762E3"/>
    <w:rsid w:val="0097705A"/>
    <w:rsid w:val="00981F6F"/>
    <w:rsid w:val="00982772"/>
    <w:rsid w:val="00992B78"/>
    <w:rsid w:val="009936DE"/>
    <w:rsid w:val="00995E93"/>
    <w:rsid w:val="00997B69"/>
    <w:rsid w:val="009A2C50"/>
    <w:rsid w:val="009A2E2C"/>
    <w:rsid w:val="009A3C1C"/>
    <w:rsid w:val="009A3E07"/>
    <w:rsid w:val="009A5C6A"/>
    <w:rsid w:val="009A7608"/>
    <w:rsid w:val="009B1E33"/>
    <w:rsid w:val="009B1E50"/>
    <w:rsid w:val="009B2104"/>
    <w:rsid w:val="009B3E4E"/>
    <w:rsid w:val="009B6007"/>
    <w:rsid w:val="009C23B9"/>
    <w:rsid w:val="009C6701"/>
    <w:rsid w:val="009C76F0"/>
    <w:rsid w:val="009C7AE8"/>
    <w:rsid w:val="009D23B7"/>
    <w:rsid w:val="009D28AD"/>
    <w:rsid w:val="009D4266"/>
    <w:rsid w:val="009D6276"/>
    <w:rsid w:val="009E0C48"/>
    <w:rsid w:val="009E122C"/>
    <w:rsid w:val="009E1C96"/>
    <w:rsid w:val="009E4BE2"/>
    <w:rsid w:val="009F2801"/>
    <w:rsid w:val="009F2817"/>
    <w:rsid w:val="009F35FF"/>
    <w:rsid w:val="009F464C"/>
    <w:rsid w:val="009F68C9"/>
    <w:rsid w:val="009F6C0F"/>
    <w:rsid w:val="00A02CBA"/>
    <w:rsid w:val="00A0762A"/>
    <w:rsid w:val="00A15F93"/>
    <w:rsid w:val="00A2179F"/>
    <w:rsid w:val="00A24B17"/>
    <w:rsid w:val="00A24C57"/>
    <w:rsid w:val="00A25279"/>
    <w:rsid w:val="00A25A8C"/>
    <w:rsid w:val="00A25ABD"/>
    <w:rsid w:val="00A266E6"/>
    <w:rsid w:val="00A269E5"/>
    <w:rsid w:val="00A407F1"/>
    <w:rsid w:val="00A41100"/>
    <w:rsid w:val="00A41DD2"/>
    <w:rsid w:val="00A45A01"/>
    <w:rsid w:val="00A52186"/>
    <w:rsid w:val="00A53945"/>
    <w:rsid w:val="00A542F3"/>
    <w:rsid w:val="00A56882"/>
    <w:rsid w:val="00A61704"/>
    <w:rsid w:val="00A61B0B"/>
    <w:rsid w:val="00A61C26"/>
    <w:rsid w:val="00A6219C"/>
    <w:rsid w:val="00A70585"/>
    <w:rsid w:val="00A71623"/>
    <w:rsid w:val="00A71B49"/>
    <w:rsid w:val="00A74E28"/>
    <w:rsid w:val="00A74F9C"/>
    <w:rsid w:val="00A760CE"/>
    <w:rsid w:val="00A80F6C"/>
    <w:rsid w:val="00A82A74"/>
    <w:rsid w:val="00A8305C"/>
    <w:rsid w:val="00A836B0"/>
    <w:rsid w:val="00A8460B"/>
    <w:rsid w:val="00A910F1"/>
    <w:rsid w:val="00A9346A"/>
    <w:rsid w:val="00A973F3"/>
    <w:rsid w:val="00A9778A"/>
    <w:rsid w:val="00AA13AB"/>
    <w:rsid w:val="00AA22DE"/>
    <w:rsid w:val="00AA30DE"/>
    <w:rsid w:val="00AA409D"/>
    <w:rsid w:val="00AA5E0A"/>
    <w:rsid w:val="00AB1649"/>
    <w:rsid w:val="00AB7109"/>
    <w:rsid w:val="00AC0785"/>
    <w:rsid w:val="00AC1A8C"/>
    <w:rsid w:val="00AC1B04"/>
    <w:rsid w:val="00AC2CDC"/>
    <w:rsid w:val="00AD3195"/>
    <w:rsid w:val="00AD4018"/>
    <w:rsid w:val="00AD562E"/>
    <w:rsid w:val="00AE1341"/>
    <w:rsid w:val="00AE7D02"/>
    <w:rsid w:val="00AF0A24"/>
    <w:rsid w:val="00AF26F6"/>
    <w:rsid w:val="00AF41FA"/>
    <w:rsid w:val="00AF436C"/>
    <w:rsid w:val="00AF6953"/>
    <w:rsid w:val="00B019B8"/>
    <w:rsid w:val="00B03B24"/>
    <w:rsid w:val="00B0452D"/>
    <w:rsid w:val="00B1583A"/>
    <w:rsid w:val="00B167C5"/>
    <w:rsid w:val="00B1762C"/>
    <w:rsid w:val="00B23FAE"/>
    <w:rsid w:val="00B24278"/>
    <w:rsid w:val="00B24E74"/>
    <w:rsid w:val="00B26427"/>
    <w:rsid w:val="00B26888"/>
    <w:rsid w:val="00B30E40"/>
    <w:rsid w:val="00B337FF"/>
    <w:rsid w:val="00B34E93"/>
    <w:rsid w:val="00B37762"/>
    <w:rsid w:val="00B41C1B"/>
    <w:rsid w:val="00B43552"/>
    <w:rsid w:val="00B43709"/>
    <w:rsid w:val="00B44CE1"/>
    <w:rsid w:val="00B4568B"/>
    <w:rsid w:val="00B46AC8"/>
    <w:rsid w:val="00B470C8"/>
    <w:rsid w:val="00B51C9E"/>
    <w:rsid w:val="00B548A9"/>
    <w:rsid w:val="00B54C09"/>
    <w:rsid w:val="00B55648"/>
    <w:rsid w:val="00B56C7A"/>
    <w:rsid w:val="00B6262A"/>
    <w:rsid w:val="00B63FEB"/>
    <w:rsid w:val="00B64F6B"/>
    <w:rsid w:val="00B656B2"/>
    <w:rsid w:val="00B667B6"/>
    <w:rsid w:val="00B734F7"/>
    <w:rsid w:val="00B77B77"/>
    <w:rsid w:val="00B81356"/>
    <w:rsid w:val="00B86180"/>
    <w:rsid w:val="00B87471"/>
    <w:rsid w:val="00B92627"/>
    <w:rsid w:val="00B9472D"/>
    <w:rsid w:val="00B952B8"/>
    <w:rsid w:val="00B974A2"/>
    <w:rsid w:val="00BA00F2"/>
    <w:rsid w:val="00BA43A4"/>
    <w:rsid w:val="00BB0ABA"/>
    <w:rsid w:val="00BB2441"/>
    <w:rsid w:val="00BB5F7D"/>
    <w:rsid w:val="00BC28B1"/>
    <w:rsid w:val="00BC30C1"/>
    <w:rsid w:val="00BC45A9"/>
    <w:rsid w:val="00BC5828"/>
    <w:rsid w:val="00BC7BDA"/>
    <w:rsid w:val="00BD1974"/>
    <w:rsid w:val="00BD5542"/>
    <w:rsid w:val="00BE04D1"/>
    <w:rsid w:val="00BF1D82"/>
    <w:rsid w:val="00BF5379"/>
    <w:rsid w:val="00BF7932"/>
    <w:rsid w:val="00C00388"/>
    <w:rsid w:val="00C01338"/>
    <w:rsid w:val="00C018C8"/>
    <w:rsid w:val="00C0496C"/>
    <w:rsid w:val="00C05DA9"/>
    <w:rsid w:val="00C12406"/>
    <w:rsid w:val="00C13B80"/>
    <w:rsid w:val="00C14A97"/>
    <w:rsid w:val="00C14F56"/>
    <w:rsid w:val="00C17F10"/>
    <w:rsid w:val="00C21FA5"/>
    <w:rsid w:val="00C25FFF"/>
    <w:rsid w:val="00C31AD8"/>
    <w:rsid w:val="00C33E85"/>
    <w:rsid w:val="00C36964"/>
    <w:rsid w:val="00C379F1"/>
    <w:rsid w:val="00C40219"/>
    <w:rsid w:val="00C410DB"/>
    <w:rsid w:val="00C4252F"/>
    <w:rsid w:val="00C42967"/>
    <w:rsid w:val="00C518DB"/>
    <w:rsid w:val="00C526A7"/>
    <w:rsid w:val="00C52B3D"/>
    <w:rsid w:val="00C54B9E"/>
    <w:rsid w:val="00C569B2"/>
    <w:rsid w:val="00C5735C"/>
    <w:rsid w:val="00C6108C"/>
    <w:rsid w:val="00C6347F"/>
    <w:rsid w:val="00C6590A"/>
    <w:rsid w:val="00C74644"/>
    <w:rsid w:val="00C75AAB"/>
    <w:rsid w:val="00C77A1A"/>
    <w:rsid w:val="00C77BB1"/>
    <w:rsid w:val="00C84EF8"/>
    <w:rsid w:val="00C86C01"/>
    <w:rsid w:val="00C92DB9"/>
    <w:rsid w:val="00C95E27"/>
    <w:rsid w:val="00CA03A3"/>
    <w:rsid w:val="00CB17DF"/>
    <w:rsid w:val="00CB39D1"/>
    <w:rsid w:val="00CB4564"/>
    <w:rsid w:val="00CB46B6"/>
    <w:rsid w:val="00CC01B1"/>
    <w:rsid w:val="00CC239D"/>
    <w:rsid w:val="00CC2EAC"/>
    <w:rsid w:val="00CC4124"/>
    <w:rsid w:val="00CC4D41"/>
    <w:rsid w:val="00CC5073"/>
    <w:rsid w:val="00CD7160"/>
    <w:rsid w:val="00CE385D"/>
    <w:rsid w:val="00CE6B61"/>
    <w:rsid w:val="00CE7B21"/>
    <w:rsid w:val="00CF12FA"/>
    <w:rsid w:val="00CF19F9"/>
    <w:rsid w:val="00CF2B08"/>
    <w:rsid w:val="00CF7BE0"/>
    <w:rsid w:val="00D0148E"/>
    <w:rsid w:val="00D040AA"/>
    <w:rsid w:val="00D04D29"/>
    <w:rsid w:val="00D05F77"/>
    <w:rsid w:val="00D06278"/>
    <w:rsid w:val="00D14CA5"/>
    <w:rsid w:val="00D14EFD"/>
    <w:rsid w:val="00D1566E"/>
    <w:rsid w:val="00D15C0C"/>
    <w:rsid w:val="00D15ED7"/>
    <w:rsid w:val="00D16D7C"/>
    <w:rsid w:val="00D224C9"/>
    <w:rsid w:val="00D2598C"/>
    <w:rsid w:val="00D269CC"/>
    <w:rsid w:val="00D342D2"/>
    <w:rsid w:val="00D34434"/>
    <w:rsid w:val="00D361D0"/>
    <w:rsid w:val="00D37D66"/>
    <w:rsid w:val="00D4021A"/>
    <w:rsid w:val="00D4345B"/>
    <w:rsid w:val="00D51FAF"/>
    <w:rsid w:val="00D520C3"/>
    <w:rsid w:val="00D53672"/>
    <w:rsid w:val="00D55B1A"/>
    <w:rsid w:val="00D57B79"/>
    <w:rsid w:val="00D57CE5"/>
    <w:rsid w:val="00D655DC"/>
    <w:rsid w:val="00D65F4C"/>
    <w:rsid w:val="00D661FA"/>
    <w:rsid w:val="00D66651"/>
    <w:rsid w:val="00D67136"/>
    <w:rsid w:val="00D70E79"/>
    <w:rsid w:val="00D762FD"/>
    <w:rsid w:val="00D8125C"/>
    <w:rsid w:val="00D833FC"/>
    <w:rsid w:val="00D847CB"/>
    <w:rsid w:val="00DA06FC"/>
    <w:rsid w:val="00DA4020"/>
    <w:rsid w:val="00DA72E0"/>
    <w:rsid w:val="00DA7F0E"/>
    <w:rsid w:val="00DB13E5"/>
    <w:rsid w:val="00DB1613"/>
    <w:rsid w:val="00DB5065"/>
    <w:rsid w:val="00DB519E"/>
    <w:rsid w:val="00DB6C21"/>
    <w:rsid w:val="00DB785D"/>
    <w:rsid w:val="00DC3BDE"/>
    <w:rsid w:val="00DD0104"/>
    <w:rsid w:val="00DD296A"/>
    <w:rsid w:val="00DD30BD"/>
    <w:rsid w:val="00DE6F61"/>
    <w:rsid w:val="00DE722C"/>
    <w:rsid w:val="00DF0FE7"/>
    <w:rsid w:val="00DF132A"/>
    <w:rsid w:val="00DF67C7"/>
    <w:rsid w:val="00DF74D3"/>
    <w:rsid w:val="00E03169"/>
    <w:rsid w:val="00E04BC1"/>
    <w:rsid w:val="00E05F6B"/>
    <w:rsid w:val="00E07D4A"/>
    <w:rsid w:val="00E11591"/>
    <w:rsid w:val="00E1282C"/>
    <w:rsid w:val="00E133E8"/>
    <w:rsid w:val="00E14085"/>
    <w:rsid w:val="00E1553C"/>
    <w:rsid w:val="00E20BB3"/>
    <w:rsid w:val="00E22D04"/>
    <w:rsid w:val="00E269E0"/>
    <w:rsid w:val="00E31EB6"/>
    <w:rsid w:val="00E31F10"/>
    <w:rsid w:val="00E3213B"/>
    <w:rsid w:val="00E32791"/>
    <w:rsid w:val="00E3358D"/>
    <w:rsid w:val="00E3465E"/>
    <w:rsid w:val="00E36131"/>
    <w:rsid w:val="00E36B93"/>
    <w:rsid w:val="00E37BA9"/>
    <w:rsid w:val="00E41376"/>
    <w:rsid w:val="00E429CD"/>
    <w:rsid w:val="00E4305D"/>
    <w:rsid w:val="00E45071"/>
    <w:rsid w:val="00E46307"/>
    <w:rsid w:val="00E54F26"/>
    <w:rsid w:val="00E61DEF"/>
    <w:rsid w:val="00E72F23"/>
    <w:rsid w:val="00E75D53"/>
    <w:rsid w:val="00E84E86"/>
    <w:rsid w:val="00E87DAC"/>
    <w:rsid w:val="00E92DE8"/>
    <w:rsid w:val="00E946AF"/>
    <w:rsid w:val="00E97F99"/>
    <w:rsid w:val="00EA15AA"/>
    <w:rsid w:val="00EA18BE"/>
    <w:rsid w:val="00EA4687"/>
    <w:rsid w:val="00EA48D4"/>
    <w:rsid w:val="00EA53E1"/>
    <w:rsid w:val="00EB0EF1"/>
    <w:rsid w:val="00EB15AC"/>
    <w:rsid w:val="00EB528C"/>
    <w:rsid w:val="00EB5F28"/>
    <w:rsid w:val="00EC18E9"/>
    <w:rsid w:val="00EC2283"/>
    <w:rsid w:val="00EC305C"/>
    <w:rsid w:val="00EC3DA8"/>
    <w:rsid w:val="00ED1D53"/>
    <w:rsid w:val="00ED4D5E"/>
    <w:rsid w:val="00ED51AF"/>
    <w:rsid w:val="00ED6107"/>
    <w:rsid w:val="00EE07E3"/>
    <w:rsid w:val="00EE21DF"/>
    <w:rsid w:val="00EE491A"/>
    <w:rsid w:val="00EE591D"/>
    <w:rsid w:val="00EE6107"/>
    <w:rsid w:val="00EE6346"/>
    <w:rsid w:val="00EE7B86"/>
    <w:rsid w:val="00EF1BAD"/>
    <w:rsid w:val="00EF1D3B"/>
    <w:rsid w:val="00EF1D7F"/>
    <w:rsid w:val="00EF30D6"/>
    <w:rsid w:val="00EF3441"/>
    <w:rsid w:val="00EF3F3D"/>
    <w:rsid w:val="00EF5831"/>
    <w:rsid w:val="00F024BE"/>
    <w:rsid w:val="00F0252E"/>
    <w:rsid w:val="00F02FDB"/>
    <w:rsid w:val="00F04027"/>
    <w:rsid w:val="00F0730C"/>
    <w:rsid w:val="00F1083F"/>
    <w:rsid w:val="00F24F34"/>
    <w:rsid w:val="00F268D0"/>
    <w:rsid w:val="00F26FDD"/>
    <w:rsid w:val="00F30B14"/>
    <w:rsid w:val="00F3145A"/>
    <w:rsid w:val="00F33B4D"/>
    <w:rsid w:val="00F34034"/>
    <w:rsid w:val="00F343C9"/>
    <w:rsid w:val="00F35663"/>
    <w:rsid w:val="00F361AF"/>
    <w:rsid w:val="00F400DD"/>
    <w:rsid w:val="00F403B9"/>
    <w:rsid w:val="00F40CD8"/>
    <w:rsid w:val="00F44DA2"/>
    <w:rsid w:val="00F45012"/>
    <w:rsid w:val="00F569D1"/>
    <w:rsid w:val="00F60D7F"/>
    <w:rsid w:val="00F64DE9"/>
    <w:rsid w:val="00F749EB"/>
    <w:rsid w:val="00F75C01"/>
    <w:rsid w:val="00F77224"/>
    <w:rsid w:val="00F77E32"/>
    <w:rsid w:val="00F83C7A"/>
    <w:rsid w:val="00F85E29"/>
    <w:rsid w:val="00F86FAB"/>
    <w:rsid w:val="00F93332"/>
    <w:rsid w:val="00F93352"/>
    <w:rsid w:val="00F9562B"/>
    <w:rsid w:val="00FA0EB8"/>
    <w:rsid w:val="00FA1142"/>
    <w:rsid w:val="00FA208C"/>
    <w:rsid w:val="00FA4279"/>
    <w:rsid w:val="00FB308B"/>
    <w:rsid w:val="00FB63B3"/>
    <w:rsid w:val="00FC2EA4"/>
    <w:rsid w:val="00FC3A94"/>
    <w:rsid w:val="00FC4DA9"/>
    <w:rsid w:val="00FC5BB8"/>
    <w:rsid w:val="00FD06E8"/>
    <w:rsid w:val="00FD09A5"/>
    <w:rsid w:val="00FD0D4E"/>
    <w:rsid w:val="00FD1F30"/>
    <w:rsid w:val="00FD60DD"/>
    <w:rsid w:val="00FF6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F550574"/>
  <w15:docId w15:val="{E3752246-3808-44F7-8A2F-E3B8FD5D2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E7B86"/>
    <w:pPr>
      <w:spacing w:after="200" w:line="276" w:lineRule="auto"/>
    </w:pPr>
    <w:rPr>
      <w:rFonts w:cs="Calibri"/>
      <w:lang w:eastAsia="en-US"/>
    </w:rPr>
  </w:style>
  <w:style w:type="paragraph" w:styleId="Nagwek1">
    <w:name w:val="heading 1"/>
    <w:aliases w:val="Spis treści,Tytuł1,Tytu31,Tytuł 1 st.,Tytu³1,Section Heading Char"/>
    <w:basedOn w:val="Nagwekindeksu"/>
    <w:link w:val="Nagwek1Znak"/>
    <w:uiPriority w:val="99"/>
    <w:qFormat/>
    <w:rsid w:val="00CC4124"/>
    <w:pPr>
      <w:keepNext/>
      <w:numPr>
        <w:numId w:val="2"/>
      </w:numPr>
      <w:spacing w:before="240" w:after="60"/>
      <w:jc w:val="center"/>
      <w:outlineLvl w:val="0"/>
    </w:pPr>
    <w:rPr>
      <w:rFonts w:ascii="Bookman Old Style" w:hAnsi="Bookman Old Style" w:cs="Bookman Old Style"/>
      <w:b w:val="0"/>
      <w:bCs w:val="0"/>
      <w:kern w:val="32"/>
      <w:sz w:val="32"/>
      <w:szCs w:val="32"/>
    </w:rPr>
  </w:style>
  <w:style w:type="paragraph" w:styleId="Nagwek2">
    <w:name w:val="heading 2"/>
    <w:aliases w:val="Podtytuł1,Podtytu³1,Podtytu31"/>
    <w:basedOn w:val="Normalny"/>
    <w:next w:val="Normalny"/>
    <w:link w:val="Nagwek2Znak"/>
    <w:uiPriority w:val="99"/>
    <w:qFormat/>
    <w:rsid w:val="00CC4124"/>
    <w:pPr>
      <w:keepNext/>
      <w:numPr>
        <w:ilvl w:val="1"/>
        <w:numId w:val="2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paragraph" w:styleId="Nagwek3">
    <w:name w:val="heading 3"/>
    <w:aliases w:val="Podtytuł2"/>
    <w:basedOn w:val="Normalny"/>
    <w:next w:val="Normalny"/>
    <w:link w:val="Nagwek3Znak"/>
    <w:uiPriority w:val="99"/>
    <w:qFormat/>
    <w:rsid w:val="00CC4124"/>
    <w:pPr>
      <w:keepNext/>
      <w:numPr>
        <w:ilvl w:val="2"/>
        <w:numId w:val="2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CC4124"/>
    <w:pPr>
      <w:keepNext/>
      <w:numPr>
        <w:ilvl w:val="3"/>
        <w:numId w:val="2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CC4124"/>
    <w:pPr>
      <w:numPr>
        <w:ilvl w:val="4"/>
        <w:numId w:val="2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CC4124"/>
    <w:pPr>
      <w:numPr>
        <w:ilvl w:val="5"/>
        <w:numId w:val="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CC4124"/>
    <w:pPr>
      <w:numPr>
        <w:ilvl w:val="6"/>
        <w:numId w:val="2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CC4124"/>
    <w:pPr>
      <w:numPr>
        <w:ilvl w:val="7"/>
        <w:numId w:val="2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CC4124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Heading1Char">
    <w:name w:val="Heading 1 Char"/>
    <w:aliases w:val="Spis treści Char,Tytuł1 Char,Tytu31 Char,Tytuł 1 st. Char,Tytu³1 Char,Section Heading Char Char"/>
    <w:basedOn w:val="Domylnaczcionkaakapitu"/>
    <w:uiPriority w:val="99"/>
    <w:rsid w:val="007C173E"/>
  </w:style>
  <w:style w:type="character" w:customStyle="1" w:styleId="Heading2Char">
    <w:name w:val="Heading 2 Char"/>
    <w:aliases w:val="Podtytuł1 Char,Podtytu³1 Char,Podtytu31 Char"/>
    <w:basedOn w:val="Domylnaczcionkaakapitu"/>
    <w:uiPriority w:val="99"/>
    <w:rsid w:val="007C173E"/>
  </w:style>
  <w:style w:type="character" w:customStyle="1" w:styleId="Heading3Char">
    <w:name w:val="Heading 3 Char"/>
    <w:aliases w:val="Podtytuł2 Char"/>
    <w:basedOn w:val="Domylnaczcionkaakapitu"/>
    <w:uiPriority w:val="99"/>
    <w:rsid w:val="007C173E"/>
  </w:style>
  <w:style w:type="character" w:customStyle="1" w:styleId="Heading4Char">
    <w:name w:val="Heading 4 Char"/>
    <w:basedOn w:val="Domylnaczcionkaakapitu"/>
    <w:uiPriority w:val="99"/>
    <w:rsid w:val="007C173E"/>
  </w:style>
  <w:style w:type="character" w:customStyle="1" w:styleId="Heading5Char">
    <w:name w:val="Heading 5 Char"/>
    <w:basedOn w:val="Domylnaczcionkaakapitu"/>
    <w:uiPriority w:val="99"/>
    <w:rsid w:val="007C173E"/>
  </w:style>
  <w:style w:type="character" w:customStyle="1" w:styleId="Heading6Char">
    <w:name w:val="Heading 6 Char"/>
    <w:basedOn w:val="Domylnaczcionkaakapitu"/>
    <w:uiPriority w:val="99"/>
    <w:rsid w:val="007C173E"/>
  </w:style>
  <w:style w:type="character" w:customStyle="1" w:styleId="Heading7Char">
    <w:name w:val="Heading 7 Char"/>
    <w:basedOn w:val="Domylnaczcionkaakapitu"/>
    <w:uiPriority w:val="99"/>
    <w:rsid w:val="007C173E"/>
  </w:style>
  <w:style w:type="character" w:customStyle="1" w:styleId="Heading8Char">
    <w:name w:val="Heading 8 Char"/>
    <w:basedOn w:val="Domylnaczcionkaakapitu"/>
    <w:uiPriority w:val="99"/>
    <w:rsid w:val="007C173E"/>
  </w:style>
  <w:style w:type="character" w:customStyle="1" w:styleId="Heading9Char">
    <w:name w:val="Heading 9 Char"/>
    <w:basedOn w:val="Domylnaczcionkaakapitu"/>
    <w:uiPriority w:val="99"/>
    <w:rsid w:val="007C173E"/>
  </w:style>
  <w:style w:type="character" w:customStyle="1" w:styleId="Nagwek1Znak">
    <w:name w:val="Nagłówek 1 Znak"/>
    <w:aliases w:val="Spis treści Znak,Tytuł1 Znak,Tytu31 Znak,Tytuł 1 st. Znak,Tytu³1 Znak,Section Heading Char Znak"/>
    <w:link w:val="Nagwek1"/>
    <w:uiPriority w:val="99"/>
    <w:rsid w:val="00CC4124"/>
    <w:rPr>
      <w:rFonts w:ascii="Bookman Old Style" w:eastAsia="Times New Roman" w:hAnsi="Bookman Old Style" w:cs="Bookman Old Style"/>
      <w:kern w:val="32"/>
      <w:sz w:val="32"/>
      <w:szCs w:val="32"/>
    </w:rPr>
  </w:style>
  <w:style w:type="character" w:customStyle="1" w:styleId="Nagwek2Znak">
    <w:name w:val="Nagłówek 2 Znak"/>
    <w:aliases w:val="Podtytuł1 Znak,Podtytu³1 Znak,Podtytu31 Znak"/>
    <w:link w:val="Nagwek2"/>
    <w:uiPriority w:val="99"/>
    <w:rsid w:val="00CC4124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Nagwek3Znak">
    <w:name w:val="Nagłówek 3 Znak"/>
    <w:aliases w:val="Podtytuł2 Znak"/>
    <w:link w:val="Nagwek3"/>
    <w:uiPriority w:val="99"/>
    <w:rsid w:val="00CC4124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uiPriority w:val="99"/>
    <w:rsid w:val="00CC4124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agwek5Znak">
    <w:name w:val="Nagłówek 5 Znak"/>
    <w:link w:val="Nagwek5"/>
    <w:uiPriority w:val="99"/>
    <w:rsid w:val="00CC4124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uiPriority w:val="99"/>
    <w:rsid w:val="00CC4124"/>
    <w:rPr>
      <w:rFonts w:ascii="Times New Roman" w:eastAsia="Times New Roman" w:hAnsi="Times New Roman"/>
      <w:b/>
      <w:bCs/>
      <w:sz w:val="20"/>
      <w:szCs w:val="20"/>
    </w:rPr>
  </w:style>
  <w:style w:type="character" w:customStyle="1" w:styleId="Nagwek7Znak">
    <w:name w:val="Nagłówek 7 Znak"/>
    <w:link w:val="Nagwek7"/>
    <w:uiPriority w:val="99"/>
    <w:rsid w:val="00CC4124"/>
    <w:rPr>
      <w:rFonts w:ascii="Times New Roman" w:eastAsia="Times New Roman" w:hAnsi="Times New Roman"/>
      <w:sz w:val="24"/>
      <w:szCs w:val="24"/>
    </w:rPr>
  </w:style>
  <w:style w:type="character" w:customStyle="1" w:styleId="Nagwek8Znak">
    <w:name w:val="Nagłówek 8 Znak"/>
    <w:link w:val="Nagwek8"/>
    <w:uiPriority w:val="99"/>
    <w:rsid w:val="00CC4124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uiPriority w:val="99"/>
    <w:rsid w:val="00CC4124"/>
    <w:rPr>
      <w:rFonts w:ascii="Arial" w:eastAsia="Times New Roman" w:hAnsi="Arial" w:cs="Arial"/>
      <w:sz w:val="20"/>
      <w:szCs w:val="20"/>
    </w:rPr>
  </w:style>
  <w:style w:type="paragraph" w:styleId="Indeks1">
    <w:name w:val="index 1"/>
    <w:basedOn w:val="Normalny"/>
    <w:next w:val="Normalny"/>
    <w:autoRedefine/>
    <w:uiPriority w:val="99"/>
    <w:semiHidden/>
    <w:rsid w:val="00CC4124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indeksu">
    <w:name w:val="index heading"/>
    <w:basedOn w:val="Normalny"/>
    <w:next w:val="Indeks1"/>
    <w:uiPriority w:val="99"/>
    <w:semiHidden/>
    <w:rsid w:val="00CC4124"/>
    <w:pPr>
      <w:spacing w:after="0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StylBookmanOldStyle11ptWyjustowanyPierwszywiersz095">
    <w:name w:val="Styl Bookman Old Style 11 pt Wyjustowany Pierwszy wiersz:  095..."/>
    <w:basedOn w:val="Normalny"/>
    <w:uiPriority w:val="99"/>
    <w:rsid w:val="00CC4124"/>
    <w:pPr>
      <w:spacing w:after="0" w:line="240" w:lineRule="auto"/>
      <w:ind w:firstLine="454"/>
      <w:jc w:val="both"/>
    </w:pPr>
    <w:rPr>
      <w:rFonts w:ascii="Bookman Old Style" w:eastAsia="Times New Roman" w:hAnsi="Bookman Old Style" w:cs="Bookman Old Style"/>
      <w:lang w:eastAsia="pl-PL"/>
    </w:rPr>
  </w:style>
  <w:style w:type="paragraph" w:customStyle="1" w:styleId="StylWyjustowanyPierwszywiersz095cm">
    <w:name w:val="Styl Wyjustowany Pierwszy wiersz:  095 cm"/>
    <w:basedOn w:val="Normalny"/>
    <w:uiPriority w:val="99"/>
    <w:rsid w:val="00CC4124"/>
    <w:pPr>
      <w:tabs>
        <w:tab w:val="left" w:pos="709"/>
      </w:tabs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aliases w:val="Nagłówek strony nieparzystej"/>
    <w:basedOn w:val="Normalny"/>
    <w:link w:val="NagwekZnak"/>
    <w:uiPriority w:val="99"/>
    <w:rsid w:val="00CC4124"/>
    <w:pPr>
      <w:tabs>
        <w:tab w:val="center" w:pos="4536"/>
        <w:tab w:val="right" w:pos="9072"/>
      </w:tabs>
      <w:spacing w:after="0" w:line="240" w:lineRule="auto"/>
    </w:pPr>
    <w:rPr>
      <w:rFonts w:cs="Times New Roman"/>
      <w:sz w:val="24"/>
      <w:szCs w:val="24"/>
      <w:lang w:eastAsia="pl-PL"/>
    </w:rPr>
  </w:style>
  <w:style w:type="character" w:customStyle="1" w:styleId="HeaderChar">
    <w:name w:val="Header Char"/>
    <w:aliases w:val="Nagłówek strony nieparzystej Char"/>
    <w:basedOn w:val="Domylnaczcionkaakapitu"/>
    <w:uiPriority w:val="99"/>
    <w:rsid w:val="007C173E"/>
  </w:style>
  <w:style w:type="character" w:customStyle="1" w:styleId="NagwekZnak">
    <w:name w:val="Nagłówek Znak"/>
    <w:aliases w:val="Nagłówek strony nieparzystej Znak"/>
    <w:link w:val="Nagwek"/>
    <w:uiPriority w:val="99"/>
    <w:rsid w:val="00CC4124"/>
    <w:rPr>
      <w:rFonts w:ascii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CC4124"/>
    <w:pPr>
      <w:tabs>
        <w:tab w:val="center" w:pos="4536"/>
        <w:tab w:val="right" w:pos="9072"/>
      </w:tabs>
      <w:spacing w:after="0" w:line="240" w:lineRule="auto"/>
    </w:pPr>
    <w:rPr>
      <w:rFonts w:cs="Times New Roman"/>
      <w:sz w:val="24"/>
      <w:szCs w:val="24"/>
      <w:lang w:eastAsia="pl-PL"/>
    </w:rPr>
  </w:style>
  <w:style w:type="character" w:customStyle="1" w:styleId="FooterChar">
    <w:name w:val="Footer Char"/>
    <w:basedOn w:val="Domylnaczcionkaakapitu"/>
    <w:uiPriority w:val="99"/>
    <w:rsid w:val="007C173E"/>
  </w:style>
  <w:style w:type="character" w:customStyle="1" w:styleId="StopkaZnak">
    <w:name w:val="Stopka Znak"/>
    <w:link w:val="Stopka"/>
    <w:uiPriority w:val="99"/>
    <w:rsid w:val="00CC4124"/>
    <w:rPr>
      <w:rFonts w:ascii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rsid w:val="00CC4124"/>
  </w:style>
  <w:style w:type="paragraph" w:customStyle="1" w:styleId="Styl">
    <w:name w:val="Styl"/>
    <w:uiPriority w:val="99"/>
    <w:rsid w:val="00CC4124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character" w:styleId="Hipercze">
    <w:name w:val="Hyperlink"/>
    <w:basedOn w:val="Domylnaczcionkaakapitu"/>
    <w:uiPriority w:val="99"/>
    <w:rsid w:val="00CC4124"/>
    <w:rPr>
      <w:color w:val="0000FF"/>
      <w:u w:val="single"/>
    </w:rPr>
  </w:style>
  <w:style w:type="paragraph" w:styleId="NormalnyWeb">
    <w:name w:val="Normal (Web)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CC4124"/>
    <w:pPr>
      <w:spacing w:after="0" w:line="240" w:lineRule="auto"/>
    </w:pPr>
    <w:rPr>
      <w:rFonts w:cs="Times New Roman"/>
      <w:sz w:val="20"/>
      <w:szCs w:val="20"/>
      <w:lang w:eastAsia="pl-PL"/>
    </w:rPr>
  </w:style>
  <w:style w:type="character" w:customStyle="1" w:styleId="EndnoteTextChar">
    <w:name w:val="Endnote Text Char"/>
    <w:basedOn w:val="Domylnaczcionkaakapitu"/>
    <w:uiPriority w:val="99"/>
    <w:rsid w:val="007C173E"/>
  </w:style>
  <w:style w:type="character" w:customStyle="1" w:styleId="TekstprzypisukocowegoZnak">
    <w:name w:val="Tekst przypisu końcowego Znak"/>
    <w:link w:val="Tekstprzypisukocowego"/>
    <w:uiPriority w:val="99"/>
    <w:rsid w:val="00CC412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rsid w:val="00CC4124"/>
    <w:rPr>
      <w:vertAlign w:val="superscript"/>
    </w:rPr>
  </w:style>
  <w:style w:type="character" w:styleId="HTML-staaszeroko">
    <w:name w:val="HTML Typewriter"/>
    <w:basedOn w:val="Domylnaczcionkaakapitu"/>
    <w:uiPriority w:val="99"/>
    <w:rsid w:val="00CC4124"/>
    <w:rPr>
      <w:rFonts w:ascii="Courier New" w:hAnsi="Courier New" w:cs="Courier New"/>
      <w:sz w:val="20"/>
      <w:szCs w:val="20"/>
    </w:rPr>
  </w:style>
  <w:style w:type="character" w:customStyle="1" w:styleId="nazwa">
    <w:name w:val="nazwa"/>
    <w:uiPriority w:val="99"/>
    <w:rsid w:val="00CC4124"/>
  </w:style>
  <w:style w:type="character" w:customStyle="1" w:styleId="shl1">
    <w:name w:val="shl1"/>
    <w:uiPriority w:val="99"/>
    <w:rsid w:val="00CC4124"/>
    <w:rPr>
      <w:shd w:val="clear" w:color="auto" w:fill="FFFF00"/>
    </w:rPr>
  </w:style>
  <w:style w:type="paragraph" w:styleId="Akapitzlist">
    <w:name w:val="List Paragraph"/>
    <w:basedOn w:val="Normalny"/>
    <w:uiPriority w:val="99"/>
    <w:qFormat/>
    <w:rsid w:val="00CC4124"/>
    <w:pPr>
      <w:ind w:left="708"/>
    </w:pPr>
  </w:style>
  <w:style w:type="paragraph" w:customStyle="1" w:styleId="tekstost">
    <w:name w:val="tekst ost"/>
    <w:basedOn w:val="Normalny"/>
    <w:uiPriority w:val="99"/>
    <w:rsid w:val="00CC412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Listapunktowana">
    <w:name w:val="List Bullet"/>
    <w:basedOn w:val="Normalny"/>
    <w:uiPriority w:val="99"/>
    <w:rsid w:val="00CC4124"/>
    <w:pPr>
      <w:spacing w:after="0" w:line="240" w:lineRule="auto"/>
      <w:jc w:val="both"/>
    </w:pPr>
    <w:rPr>
      <w:rFonts w:ascii="Times New Roman" w:eastAsia="Times New Roman" w:hAnsi="Times New Roman" w:cs="Times New Roman"/>
      <w:spacing w:val="12"/>
      <w:kern w:val="24"/>
      <w:sz w:val="24"/>
      <w:szCs w:val="24"/>
      <w:lang w:eastAsia="pl-PL"/>
    </w:rPr>
  </w:style>
  <w:style w:type="paragraph" w:customStyle="1" w:styleId="Standard1">
    <w:name w:val="Standard1"/>
    <w:basedOn w:val="Tekstpodstawowy"/>
    <w:uiPriority w:val="99"/>
    <w:rsid w:val="00CC4124"/>
    <w:pPr>
      <w:tabs>
        <w:tab w:val="num" w:pos="360"/>
      </w:tabs>
      <w:spacing w:after="0" w:line="240" w:lineRule="auto"/>
      <w:jc w:val="both"/>
    </w:pPr>
    <w:rPr>
      <w:rFonts w:ascii="Times New Roman" w:eastAsia="Times New Roman" w:hAnsi="Times New Roman" w:cs="Times New Roman"/>
      <w:spacing w:val="12"/>
      <w:kern w:val="24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rsid w:val="00CC4124"/>
    <w:pPr>
      <w:spacing w:after="120"/>
    </w:pPr>
    <w:rPr>
      <w:sz w:val="20"/>
      <w:szCs w:val="20"/>
      <w:lang w:eastAsia="pl-PL"/>
    </w:rPr>
  </w:style>
  <w:style w:type="character" w:customStyle="1" w:styleId="BodyTextChar">
    <w:name w:val="Body Text Char"/>
    <w:basedOn w:val="Domylnaczcionkaakapitu"/>
    <w:uiPriority w:val="99"/>
    <w:rsid w:val="007C173E"/>
  </w:style>
  <w:style w:type="character" w:customStyle="1" w:styleId="TekstpodstawowyZnak">
    <w:name w:val="Tekst podstawowy Znak"/>
    <w:link w:val="Tekstpodstawowy"/>
    <w:uiPriority w:val="99"/>
    <w:rsid w:val="00CC4124"/>
    <w:rPr>
      <w:rFonts w:ascii="Calibri" w:hAnsi="Calibri" w:cs="Calibri"/>
    </w:rPr>
  </w:style>
  <w:style w:type="paragraph" w:styleId="Tekstpodstawowywcity3">
    <w:name w:val="Body Text Indent 3"/>
    <w:basedOn w:val="Normalny"/>
    <w:link w:val="Tekstpodstawowywcity3Znak"/>
    <w:uiPriority w:val="99"/>
    <w:rsid w:val="00CC4124"/>
    <w:pPr>
      <w:spacing w:after="120" w:line="240" w:lineRule="auto"/>
      <w:ind w:left="283"/>
      <w:jc w:val="both"/>
    </w:pPr>
    <w:rPr>
      <w:rFonts w:cs="Times New Roman"/>
      <w:spacing w:val="12"/>
      <w:kern w:val="24"/>
      <w:sz w:val="20"/>
      <w:szCs w:val="20"/>
      <w:lang w:eastAsia="pl-PL"/>
    </w:rPr>
  </w:style>
  <w:style w:type="character" w:customStyle="1" w:styleId="BodyTextIndent3Char">
    <w:name w:val="Body Text Indent 3 Char"/>
    <w:basedOn w:val="Domylnaczcionkaakapitu"/>
    <w:uiPriority w:val="99"/>
    <w:rsid w:val="007C173E"/>
  </w:style>
  <w:style w:type="character" w:customStyle="1" w:styleId="Tekstpodstawowywcity3Znak">
    <w:name w:val="Tekst podstawowy wcięty 3 Znak"/>
    <w:link w:val="Tekstpodstawowywcity3"/>
    <w:uiPriority w:val="99"/>
    <w:rsid w:val="00CC4124"/>
    <w:rPr>
      <w:rFonts w:ascii="Times New Roman" w:hAnsi="Times New Roman" w:cs="Times New Roman"/>
      <w:spacing w:val="12"/>
      <w:kern w:val="24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rsid w:val="00CC4124"/>
    <w:rPr>
      <w:b/>
      <w:bCs/>
      <w:strike/>
      <w:sz w:val="20"/>
      <w:szCs w:val="20"/>
      <w:lang w:eastAsia="pl-PL"/>
    </w:rPr>
  </w:style>
  <w:style w:type="character" w:customStyle="1" w:styleId="BodyText2Char">
    <w:name w:val="Body Text 2 Char"/>
    <w:basedOn w:val="Domylnaczcionkaakapitu"/>
    <w:uiPriority w:val="99"/>
    <w:rsid w:val="007C173E"/>
  </w:style>
  <w:style w:type="character" w:customStyle="1" w:styleId="Tekstpodstawowy2Znak">
    <w:name w:val="Tekst podstawowy 2 Znak"/>
    <w:link w:val="Tekstpodstawowy2"/>
    <w:uiPriority w:val="99"/>
    <w:rsid w:val="00CC4124"/>
    <w:rPr>
      <w:rFonts w:ascii="Calibri" w:hAnsi="Calibri" w:cs="Calibri"/>
      <w:b/>
      <w:bCs/>
      <w:strike/>
    </w:rPr>
  </w:style>
  <w:style w:type="paragraph" w:styleId="Tekstpodstawowywcity">
    <w:name w:val="Body Text Indent"/>
    <w:basedOn w:val="Normalny"/>
    <w:link w:val="TekstpodstawowywcityZnak"/>
    <w:uiPriority w:val="99"/>
    <w:rsid w:val="00CC4124"/>
    <w:pPr>
      <w:spacing w:after="0" w:line="360" w:lineRule="auto"/>
      <w:ind w:left="357" w:firstLine="351"/>
      <w:jc w:val="both"/>
    </w:pPr>
    <w:rPr>
      <w:strike/>
      <w:sz w:val="20"/>
      <w:szCs w:val="20"/>
      <w:lang w:eastAsia="pl-PL"/>
    </w:rPr>
  </w:style>
  <w:style w:type="character" w:customStyle="1" w:styleId="BodyTextIndentChar">
    <w:name w:val="Body Text Indent Char"/>
    <w:basedOn w:val="Domylnaczcionkaakapitu"/>
    <w:uiPriority w:val="99"/>
    <w:rsid w:val="007C173E"/>
  </w:style>
  <w:style w:type="character" w:customStyle="1" w:styleId="TekstpodstawowywcityZnak">
    <w:name w:val="Tekst podstawowy wcięty Znak"/>
    <w:link w:val="Tekstpodstawowywcity"/>
    <w:uiPriority w:val="99"/>
    <w:rsid w:val="00CC4124"/>
    <w:rPr>
      <w:rFonts w:ascii="Calibri" w:hAnsi="Calibri" w:cs="Calibri"/>
      <w:strike/>
    </w:rPr>
  </w:style>
  <w:style w:type="paragraph" w:styleId="Tekstpodstawowywcity2">
    <w:name w:val="Body Text Indent 2"/>
    <w:basedOn w:val="Normalny"/>
    <w:link w:val="Tekstpodstawowywcity2Znak"/>
    <w:uiPriority w:val="99"/>
    <w:rsid w:val="00CC4124"/>
    <w:pPr>
      <w:spacing w:after="0" w:line="360" w:lineRule="auto"/>
      <w:ind w:left="357"/>
      <w:jc w:val="both"/>
    </w:pPr>
    <w:rPr>
      <w:strike/>
      <w:sz w:val="20"/>
      <w:szCs w:val="20"/>
      <w:lang w:eastAsia="pl-PL"/>
    </w:rPr>
  </w:style>
  <w:style w:type="character" w:customStyle="1" w:styleId="BodyTextIndent2Char">
    <w:name w:val="Body Text Indent 2 Char"/>
    <w:basedOn w:val="Domylnaczcionkaakapitu"/>
    <w:uiPriority w:val="99"/>
    <w:rsid w:val="007C173E"/>
  </w:style>
  <w:style w:type="character" w:customStyle="1" w:styleId="Tekstpodstawowywcity2Znak">
    <w:name w:val="Tekst podstawowy wcięty 2 Znak"/>
    <w:link w:val="Tekstpodstawowywcity2"/>
    <w:uiPriority w:val="99"/>
    <w:rsid w:val="00CC4124"/>
    <w:rPr>
      <w:rFonts w:ascii="Calibri" w:hAnsi="Calibri" w:cs="Calibri"/>
      <w:strike/>
    </w:rPr>
  </w:style>
  <w:style w:type="character" w:styleId="UyteHipercze">
    <w:name w:val="FollowedHyperlink"/>
    <w:basedOn w:val="Domylnaczcionkaakapitu"/>
    <w:uiPriority w:val="99"/>
    <w:rsid w:val="00CC4124"/>
    <w:rPr>
      <w:color w:val="800080"/>
      <w:u w:val="single"/>
    </w:rPr>
  </w:style>
  <w:style w:type="paragraph" w:styleId="Tytu">
    <w:name w:val="Title"/>
    <w:basedOn w:val="Normalny"/>
    <w:link w:val="TytuZnak"/>
    <w:uiPriority w:val="99"/>
    <w:qFormat/>
    <w:rsid w:val="00CC4124"/>
    <w:pPr>
      <w:spacing w:after="0" w:line="240" w:lineRule="auto"/>
      <w:jc w:val="center"/>
    </w:pPr>
    <w:rPr>
      <w:rFonts w:cs="Times New Roman"/>
      <w:b/>
      <w:bCs/>
      <w:sz w:val="20"/>
      <w:szCs w:val="20"/>
      <w:lang w:eastAsia="pl-PL"/>
    </w:rPr>
  </w:style>
  <w:style w:type="character" w:customStyle="1" w:styleId="TitleChar">
    <w:name w:val="Title Char"/>
    <w:basedOn w:val="Domylnaczcionkaakapitu"/>
    <w:uiPriority w:val="99"/>
    <w:rsid w:val="007C173E"/>
  </w:style>
  <w:style w:type="character" w:customStyle="1" w:styleId="TytuZnak">
    <w:name w:val="Tytuł Znak"/>
    <w:link w:val="Tytu"/>
    <w:uiPriority w:val="99"/>
    <w:rsid w:val="00CC4124"/>
    <w:rPr>
      <w:rFonts w:ascii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CC4124"/>
    <w:pPr>
      <w:spacing w:after="0" w:line="240" w:lineRule="auto"/>
    </w:pPr>
    <w:rPr>
      <w:rFonts w:ascii="Tahoma" w:hAnsi="Tahoma" w:cs="Tahoma"/>
      <w:sz w:val="16"/>
      <w:szCs w:val="16"/>
      <w:lang w:eastAsia="pl-PL"/>
    </w:rPr>
  </w:style>
  <w:style w:type="character" w:customStyle="1" w:styleId="BalloonTextChar">
    <w:name w:val="Balloon Text Char"/>
    <w:basedOn w:val="Domylnaczcionkaakapitu"/>
    <w:uiPriority w:val="99"/>
    <w:rsid w:val="007C173E"/>
  </w:style>
  <w:style w:type="character" w:customStyle="1" w:styleId="TekstdymkaZnak">
    <w:name w:val="Tekst dymka Znak"/>
    <w:link w:val="Tekstdymka"/>
    <w:uiPriority w:val="99"/>
    <w:rsid w:val="00CC4124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rsid w:val="00CC412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C4124"/>
    <w:rPr>
      <w:sz w:val="20"/>
      <w:szCs w:val="20"/>
      <w:lang w:eastAsia="pl-PL"/>
    </w:rPr>
  </w:style>
  <w:style w:type="character" w:customStyle="1" w:styleId="CommentTextChar">
    <w:name w:val="Comment Text Char"/>
    <w:basedOn w:val="Domylnaczcionkaakapitu"/>
    <w:uiPriority w:val="99"/>
    <w:rsid w:val="007C173E"/>
  </w:style>
  <w:style w:type="character" w:customStyle="1" w:styleId="TekstkomentarzaZnak">
    <w:name w:val="Tekst komentarza Znak"/>
    <w:link w:val="Tekstkomentarza"/>
    <w:uiPriority w:val="99"/>
    <w:rsid w:val="00CC4124"/>
    <w:rPr>
      <w:rFonts w:ascii="Calibri" w:hAnsi="Calibri" w:cs="Calibri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C4124"/>
    <w:rPr>
      <w:b/>
      <w:bCs/>
    </w:rPr>
  </w:style>
  <w:style w:type="character" w:customStyle="1" w:styleId="CommentSubjectChar">
    <w:name w:val="Comment Subject Char"/>
    <w:basedOn w:val="TekstkomentarzaZnak"/>
    <w:uiPriority w:val="99"/>
    <w:rsid w:val="007C173E"/>
    <w:rPr>
      <w:rFonts w:ascii="Calibri" w:hAnsi="Calibri" w:cs="Calibri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rsid w:val="00CC4124"/>
    <w:rPr>
      <w:rFonts w:ascii="Calibri" w:hAnsi="Calibri" w:cs="Calibri"/>
      <w:b/>
      <w:bCs/>
      <w:sz w:val="20"/>
      <w:szCs w:val="20"/>
    </w:rPr>
  </w:style>
  <w:style w:type="paragraph" w:styleId="Spisilustracji">
    <w:name w:val="table of figures"/>
    <w:basedOn w:val="Normalny"/>
    <w:next w:val="Normalny"/>
    <w:uiPriority w:val="99"/>
    <w:semiHidden/>
    <w:rsid w:val="00CC4124"/>
    <w:pPr>
      <w:spacing w:after="0" w:line="240" w:lineRule="auto"/>
      <w:jc w:val="both"/>
    </w:pPr>
    <w:rPr>
      <w:rFonts w:ascii="Univers" w:eastAsia="Times New Roman" w:hAnsi="Univers" w:cs="Univers"/>
      <w:lang w:val="es-ES" w:eastAsia="es-ES"/>
    </w:rPr>
  </w:style>
  <w:style w:type="paragraph" w:styleId="Tekstpodstawowy3">
    <w:name w:val="Body Text 3"/>
    <w:basedOn w:val="Normalny"/>
    <w:link w:val="Tekstpodstawowy3Znak"/>
    <w:uiPriority w:val="99"/>
    <w:rsid w:val="00CC4124"/>
    <w:pPr>
      <w:spacing w:after="0" w:line="240" w:lineRule="auto"/>
      <w:jc w:val="both"/>
    </w:pPr>
    <w:rPr>
      <w:rFonts w:cs="Times New Roman"/>
      <w:b/>
      <w:bCs/>
      <w:i/>
      <w:iCs/>
      <w:sz w:val="24"/>
      <w:szCs w:val="24"/>
      <w:lang w:eastAsia="pl-PL"/>
    </w:rPr>
  </w:style>
  <w:style w:type="character" w:customStyle="1" w:styleId="BodyText3Char">
    <w:name w:val="Body Text 3 Char"/>
    <w:basedOn w:val="Domylnaczcionkaakapitu"/>
    <w:uiPriority w:val="99"/>
    <w:rsid w:val="007C173E"/>
  </w:style>
  <w:style w:type="character" w:customStyle="1" w:styleId="Tekstpodstawowy3Znak">
    <w:name w:val="Tekst podstawowy 3 Znak"/>
    <w:link w:val="Tekstpodstawowy3"/>
    <w:uiPriority w:val="99"/>
    <w:rsid w:val="00CC4124"/>
    <w:rPr>
      <w:rFonts w:ascii="Times New Roman" w:hAnsi="Times New Roman" w:cs="Times New Roman"/>
      <w:b/>
      <w:bCs/>
      <w:i/>
      <w:iCs/>
      <w:sz w:val="24"/>
      <w:szCs w:val="24"/>
      <w:lang w:eastAsia="pl-PL"/>
    </w:rPr>
  </w:style>
  <w:style w:type="paragraph" w:customStyle="1" w:styleId="font5">
    <w:name w:val="font5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font6">
    <w:name w:val="font6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68">
    <w:name w:val="xl68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69">
    <w:name w:val="xl69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0">
    <w:name w:val="xl70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1">
    <w:name w:val="xl71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72">
    <w:name w:val="xl72"/>
    <w:basedOn w:val="Normalny"/>
    <w:uiPriority w:val="99"/>
    <w:rsid w:val="00CC4124"/>
    <w:pPr>
      <w:pBdr>
        <w:top w:val="single" w:sz="4" w:space="0" w:color="auto"/>
        <w:bottom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73">
    <w:name w:val="xl73"/>
    <w:basedOn w:val="Normalny"/>
    <w:uiPriority w:val="99"/>
    <w:rsid w:val="00CC412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74">
    <w:name w:val="xl74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5">
    <w:name w:val="xl75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6">
    <w:name w:val="xl76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7">
    <w:name w:val="xl77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8">
    <w:name w:val="xl78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9">
    <w:name w:val="xl79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0">
    <w:name w:val="xl80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1">
    <w:name w:val="xl81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2">
    <w:name w:val="xl82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3">
    <w:name w:val="xl83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4">
    <w:name w:val="xl84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5">
    <w:name w:val="xl85"/>
    <w:basedOn w:val="Normalny"/>
    <w:uiPriority w:val="99"/>
    <w:rsid w:val="00CC4124"/>
    <w:pPr>
      <w:pBdr>
        <w:top w:val="single" w:sz="4" w:space="0" w:color="auto"/>
        <w:bottom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Normalny1">
    <w:name w:val="Normalny1"/>
    <w:basedOn w:val="Tekstpodstawowywcity3"/>
    <w:uiPriority w:val="99"/>
    <w:rsid w:val="00CC4124"/>
    <w:pPr>
      <w:tabs>
        <w:tab w:val="num" w:pos="567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after="0"/>
      <w:ind w:left="567" w:hanging="567"/>
    </w:pPr>
    <w:rPr>
      <w:spacing w:val="0"/>
      <w:kern w:val="0"/>
    </w:rPr>
  </w:style>
  <w:style w:type="paragraph" w:customStyle="1" w:styleId="Nagwek4Wyjustowany">
    <w:name w:val="Nagłówek 4 + Wyjustowany"/>
    <w:basedOn w:val="Nagwek3"/>
    <w:uiPriority w:val="99"/>
    <w:rsid w:val="00CC4124"/>
    <w:pPr>
      <w:numPr>
        <w:numId w:val="0"/>
      </w:numPr>
      <w:tabs>
        <w:tab w:val="num" w:pos="720"/>
      </w:tabs>
      <w:spacing w:before="100" w:after="120"/>
      <w:ind w:left="720" w:hanging="720"/>
      <w:jc w:val="both"/>
    </w:pPr>
    <w:rPr>
      <w:caps/>
      <w:color w:val="000000"/>
      <w:sz w:val="22"/>
      <w:szCs w:val="22"/>
    </w:rPr>
  </w:style>
  <w:style w:type="paragraph" w:customStyle="1" w:styleId="3">
    <w:name w:val="3"/>
    <w:basedOn w:val="Normalny"/>
    <w:next w:val="Nagwek"/>
    <w:uiPriority w:val="99"/>
    <w:rsid w:val="00CC4124"/>
    <w:pPr>
      <w:numPr>
        <w:ilvl w:val="1"/>
      </w:numPr>
      <w:tabs>
        <w:tab w:val="num" w:pos="357"/>
        <w:tab w:val="center" w:pos="4536"/>
        <w:tab w:val="right" w:pos="9072"/>
      </w:tabs>
      <w:spacing w:after="0" w:line="240" w:lineRule="auto"/>
      <w:ind w:left="357" w:hanging="357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Styl2">
    <w:name w:val="Styl2"/>
    <w:basedOn w:val="Nagwek"/>
    <w:uiPriority w:val="99"/>
    <w:rsid w:val="00CC4124"/>
    <w:pPr>
      <w:tabs>
        <w:tab w:val="num" w:pos="357"/>
      </w:tabs>
      <w:ind w:left="357" w:hanging="357"/>
    </w:pPr>
    <w:rPr>
      <w:rFonts w:ascii="Arial" w:hAnsi="Arial" w:cs="Arial"/>
      <w:b/>
      <w:bCs/>
      <w:sz w:val="32"/>
      <w:szCs w:val="32"/>
    </w:rPr>
  </w:style>
  <w:style w:type="paragraph" w:customStyle="1" w:styleId="listawypunktowatabela">
    <w:name w:val="lista wypunktowań tabela"/>
    <w:basedOn w:val="listawypunktowa"/>
    <w:uiPriority w:val="99"/>
    <w:rsid w:val="00CC4124"/>
    <w:pPr>
      <w:tabs>
        <w:tab w:val="num" w:pos="360"/>
      </w:tabs>
      <w:ind w:left="357" w:hanging="357"/>
    </w:pPr>
    <w:rPr>
      <w:sz w:val="20"/>
      <w:szCs w:val="20"/>
    </w:rPr>
  </w:style>
  <w:style w:type="paragraph" w:customStyle="1" w:styleId="listawypunktowa">
    <w:name w:val="lista wypunktowań"/>
    <w:basedOn w:val="Normalny"/>
    <w:autoRedefine/>
    <w:uiPriority w:val="99"/>
    <w:rsid w:val="00CC4124"/>
    <w:pPr>
      <w:spacing w:before="40" w:after="0" w:line="240" w:lineRule="auto"/>
      <w:jc w:val="both"/>
    </w:pPr>
    <w:rPr>
      <w:rFonts w:ascii="Arial" w:eastAsia="Times New Roman" w:hAnsi="Arial" w:cs="Arial"/>
      <w:lang w:eastAsia="pl-PL"/>
    </w:rPr>
  </w:style>
  <w:style w:type="paragraph" w:customStyle="1" w:styleId="listawypunktowan">
    <w:name w:val="lista wypunktowan"/>
    <w:basedOn w:val="listawypunktowa"/>
    <w:uiPriority w:val="99"/>
    <w:rsid w:val="00CC4124"/>
    <w:pPr>
      <w:tabs>
        <w:tab w:val="left" w:pos="284"/>
        <w:tab w:val="num" w:pos="1778"/>
      </w:tabs>
      <w:ind w:left="2118" w:hanging="284"/>
    </w:pPr>
  </w:style>
  <w:style w:type="paragraph" w:customStyle="1" w:styleId="P">
    <w:name w:val="P"/>
    <w:basedOn w:val="Normalny"/>
    <w:uiPriority w:val="99"/>
    <w:rsid w:val="00CC4124"/>
    <w:pPr>
      <w:widowControl w:val="0"/>
      <w:tabs>
        <w:tab w:val="left" w:pos="357"/>
        <w:tab w:val="num" w:pos="5940"/>
      </w:tabs>
      <w:spacing w:after="0" w:line="240" w:lineRule="auto"/>
      <w:ind w:left="5940" w:hanging="360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Listanumerowana">
    <w:name w:val="List Number"/>
    <w:basedOn w:val="Normalny"/>
    <w:uiPriority w:val="99"/>
    <w:rsid w:val="00CC4124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Art1">
    <w:name w:val="Art.1"/>
    <w:basedOn w:val="Normalny"/>
    <w:uiPriority w:val="99"/>
    <w:rsid w:val="00CC4124"/>
    <w:pPr>
      <w:spacing w:line="240" w:lineRule="auto"/>
      <w:ind w:left="360" w:hanging="360"/>
    </w:pPr>
    <w:rPr>
      <w:rFonts w:ascii="Arial" w:hAnsi="Arial" w:cs="Arial"/>
      <w:b/>
      <w:bCs/>
      <w:sz w:val="24"/>
      <w:szCs w:val="24"/>
    </w:rPr>
  </w:style>
  <w:style w:type="paragraph" w:customStyle="1" w:styleId="Art2">
    <w:name w:val="Art.2"/>
    <w:basedOn w:val="Art1"/>
    <w:uiPriority w:val="99"/>
    <w:rsid w:val="00CC4124"/>
    <w:pPr>
      <w:numPr>
        <w:ilvl w:val="1"/>
      </w:numPr>
      <w:tabs>
        <w:tab w:val="num" w:pos="1440"/>
      </w:tabs>
      <w:ind w:left="1440" w:hanging="360"/>
    </w:pPr>
    <w:rPr>
      <w:sz w:val="20"/>
      <w:szCs w:val="20"/>
    </w:rPr>
  </w:style>
  <w:style w:type="paragraph" w:customStyle="1" w:styleId="Art4">
    <w:name w:val="Art.4"/>
    <w:basedOn w:val="Normalny"/>
    <w:uiPriority w:val="99"/>
    <w:rsid w:val="00CC4124"/>
    <w:pPr>
      <w:spacing w:after="0" w:line="240" w:lineRule="auto"/>
      <w:ind w:left="1070" w:hanging="360"/>
      <w:jc w:val="both"/>
    </w:pPr>
    <w:rPr>
      <w:rFonts w:ascii="Arial" w:hAnsi="Arial" w:cs="Arial"/>
      <w:sz w:val="20"/>
      <w:szCs w:val="20"/>
    </w:rPr>
  </w:style>
  <w:style w:type="paragraph" w:customStyle="1" w:styleId="Punktowanie">
    <w:name w:val="Punktowanie"/>
    <w:basedOn w:val="Normalny"/>
    <w:uiPriority w:val="99"/>
    <w:rsid w:val="00CC4124"/>
    <w:pPr>
      <w:tabs>
        <w:tab w:val="num" w:pos="520"/>
      </w:tabs>
      <w:spacing w:before="120" w:after="0" w:line="240" w:lineRule="auto"/>
      <w:ind w:left="520" w:hanging="340"/>
      <w:jc w:val="both"/>
    </w:pPr>
    <w:rPr>
      <w:rFonts w:ascii="Verdana" w:eastAsia="Times New Roman" w:hAnsi="Verdana" w:cs="Verdana"/>
      <w:sz w:val="20"/>
      <w:szCs w:val="20"/>
      <w:lang w:eastAsia="pl-PL"/>
    </w:rPr>
  </w:style>
  <w:style w:type="character" w:customStyle="1" w:styleId="apple-style-span">
    <w:name w:val="apple-style-span"/>
    <w:uiPriority w:val="99"/>
    <w:rsid w:val="00CC4124"/>
  </w:style>
  <w:style w:type="paragraph" w:customStyle="1" w:styleId="SZDWNormalny">
    <w:name w:val="SZDW Normalny"/>
    <w:basedOn w:val="Normalny"/>
    <w:link w:val="SZDWNormalnyZnak"/>
    <w:uiPriority w:val="99"/>
    <w:rsid w:val="000349A3"/>
    <w:pPr>
      <w:spacing w:before="120" w:after="0"/>
      <w:jc w:val="both"/>
    </w:pPr>
    <w:rPr>
      <w:rFonts w:ascii="Arial Narrow" w:hAnsi="Arial Narrow" w:cs="Arial Narrow"/>
      <w:sz w:val="24"/>
      <w:szCs w:val="24"/>
      <w:lang w:eastAsia="pl-PL"/>
    </w:rPr>
  </w:style>
  <w:style w:type="paragraph" w:customStyle="1" w:styleId="SZDWNaglowek1">
    <w:name w:val="SZDW Naglowek 1"/>
    <w:basedOn w:val="Normalny"/>
    <w:link w:val="SZDWNaglowek1Znak"/>
    <w:uiPriority w:val="99"/>
    <w:rsid w:val="0094190C"/>
    <w:pPr>
      <w:numPr>
        <w:numId w:val="1"/>
      </w:numPr>
      <w:spacing w:before="240" w:after="240"/>
      <w:jc w:val="both"/>
    </w:pPr>
    <w:rPr>
      <w:rFonts w:ascii="Arial Narrow" w:hAnsi="Arial Narrow" w:cs="Arial Narrow"/>
      <w:b/>
      <w:bCs/>
      <w:sz w:val="28"/>
      <w:szCs w:val="28"/>
      <w:lang w:eastAsia="pl-PL"/>
    </w:rPr>
  </w:style>
  <w:style w:type="character" w:customStyle="1" w:styleId="SZDWNormalnyZnak">
    <w:name w:val="SZDW Normalny Znak"/>
    <w:link w:val="SZDWNormalny"/>
    <w:uiPriority w:val="99"/>
    <w:rsid w:val="000349A3"/>
    <w:rPr>
      <w:rFonts w:ascii="Arial Narrow" w:hAnsi="Arial Narrow" w:cs="Arial Narrow"/>
      <w:sz w:val="24"/>
      <w:szCs w:val="24"/>
    </w:rPr>
  </w:style>
  <w:style w:type="paragraph" w:customStyle="1" w:styleId="SZDWNagwek2">
    <w:name w:val="SZDW Nagłówek 2"/>
    <w:basedOn w:val="Normalny"/>
    <w:link w:val="SZDWNagwek2Znak"/>
    <w:uiPriority w:val="99"/>
    <w:rsid w:val="00BB2441"/>
    <w:pPr>
      <w:numPr>
        <w:ilvl w:val="1"/>
        <w:numId w:val="6"/>
      </w:numPr>
      <w:spacing w:before="120" w:after="120"/>
      <w:jc w:val="both"/>
    </w:pPr>
    <w:rPr>
      <w:rFonts w:ascii="Arial Narrow" w:hAnsi="Arial Narrow" w:cs="Arial Narrow"/>
      <w:b/>
      <w:bCs/>
      <w:sz w:val="24"/>
      <w:szCs w:val="24"/>
      <w:lang w:eastAsia="pl-PL"/>
    </w:rPr>
  </w:style>
  <w:style w:type="character" w:customStyle="1" w:styleId="SZDWNaglowek1Znak">
    <w:name w:val="SZDW Naglowek 1 Znak"/>
    <w:link w:val="SZDWNaglowek1"/>
    <w:uiPriority w:val="99"/>
    <w:rsid w:val="0094190C"/>
    <w:rPr>
      <w:rFonts w:ascii="Arial Narrow" w:hAnsi="Arial Narrow" w:cs="Arial Narrow"/>
      <w:b/>
      <w:bCs/>
      <w:sz w:val="28"/>
      <w:szCs w:val="28"/>
    </w:rPr>
  </w:style>
  <w:style w:type="table" w:styleId="Tabela-Siatka">
    <w:name w:val="Table Grid"/>
    <w:basedOn w:val="Standardowy"/>
    <w:uiPriority w:val="99"/>
    <w:rsid w:val="00480819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ZDWNagwek2Znak">
    <w:name w:val="SZDW Nagłówek 2 Znak"/>
    <w:link w:val="SZDWNagwek2"/>
    <w:uiPriority w:val="99"/>
    <w:rsid w:val="00BB2441"/>
    <w:rPr>
      <w:rFonts w:ascii="Arial Narrow" w:hAnsi="Arial Narrow" w:cs="Arial Narrow"/>
      <w:b/>
      <w:bCs/>
      <w:sz w:val="24"/>
      <w:szCs w:val="24"/>
    </w:rPr>
  </w:style>
  <w:style w:type="character" w:customStyle="1" w:styleId="WW8Num17z2">
    <w:name w:val="WW8Num17z2"/>
    <w:uiPriority w:val="99"/>
    <w:rsid w:val="00576853"/>
    <w:rPr>
      <w:rFonts w:ascii="Wingdings" w:hAnsi="Wingdings" w:cs="Wingdings"/>
    </w:rPr>
  </w:style>
  <w:style w:type="character" w:customStyle="1" w:styleId="WW8Num2z0">
    <w:name w:val="WW8Num2z0"/>
    <w:uiPriority w:val="99"/>
    <w:rsid w:val="007C173E"/>
  </w:style>
  <w:style w:type="character" w:customStyle="1" w:styleId="WW8Num3z0">
    <w:name w:val="WW8Num3z0"/>
    <w:uiPriority w:val="99"/>
    <w:rsid w:val="007C173E"/>
  </w:style>
  <w:style w:type="character" w:customStyle="1" w:styleId="WW8Num4z0">
    <w:name w:val="WW8Num4z0"/>
    <w:uiPriority w:val="99"/>
    <w:rsid w:val="007C173E"/>
    <w:rPr>
      <w:rFonts w:ascii="Symbol" w:hAnsi="Symbol" w:cs="Symbol"/>
      <w:color w:val="auto"/>
    </w:rPr>
  </w:style>
  <w:style w:type="character" w:customStyle="1" w:styleId="WW8Num4z1">
    <w:name w:val="WW8Num4z1"/>
    <w:uiPriority w:val="99"/>
    <w:rsid w:val="007C173E"/>
  </w:style>
  <w:style w:type="character" w:customStyle="1" w:styleId="WW8Num5z0">
    <w:name w:val="WW8Num5z0"/>
    <w:uiPriority w:val="99"/>
    <w:rsid w:val="007C173E"/>
  </w:style>
  <w:style w:type="character" w:customStyle="1" w:styleId="WW8Num6z0">
    <w:name w:val="WW8Num6z0"/>
    <w:uiPriority w:val="99"/>
    <w:rsid w:val="007C173E"/>
  </w:style>
  <w:style w:type="character" w:customStyle="1" w:styleId="WW8Num6z1">
    <w:name w:val="WW8Num6z1"/>
    <w:uiPriority w:val="99"/>
    <w:rsid w:val="007C173E"/>
    <w:rPr>
      <w:rFonts w:ascii="Courier New" w:hAnsi="Courier New" w:cs="Courier New"/>
    </w:rPr>
  </w:style>
  <w:style w:type="character" w:customStyle="1" w:styleId="WW8Num6z3">
    <w:name w:val="WW8Num6z3"/>
    <w:uiPriority w:val="99"/>
    <w:rsid w:val="007C173E"/>
    <w:rPr>
      <w:rFonts w:ascii="Symbol" w:hAnsi="Symbol" w:cs="Symbol"/>
    </w:rPr>
  </w:style>
  <w:style w:type="character" w:customStyle="1" w:styleId="WW8Num7z0">
    <w:name w:val="WW8Num7z0"/>
    <w:uiPriority w:val="99"/>
    <w:rsid w:val="007C173E"/>
    <w:rPr>
      <w:rFonts w:ascii="Wingdings" w:hAnsi="Wingdings" w:cs="Wingdings"/>
    </w:rPr>
  </w:style>
  <w:style w:type="character" w:customStyle="1" w:styleId="WW8Num8z0">
    <w:name w:val="WW8Num8z0"/>
    <w:uiPriority w:val="99"/>
    <w:rsid w:val="007C173E"/>
  </w:style>
  <w:style w:type="character" w:customStyle="1" w:styleId="WW8Num9z0">
    <w:name w:val="WW8Num9z0"/>
    <w:uiPriority w:val="99"/>
    <w:rsid w:val="007C173E"/>
  </w:style>
  <w:style w:type="character" w:customStyle="1" w:styleId="WW8Num9z1">
    <w:name w:val="WW8Num9z1"/>
    <w:uiPriority w:val="99"/>
    <w:rsid w:val="007C173E"/>
    <w:rPr>
      <w:color w:val="auto"/>
    </w:rPr>
  </w:style>
  <w:style w:type="character" w:customStyle="1" w:styleId="WW8Num9z2">
    <w:name w:val="WW8Num9z2"/>
    <w:uiPriority w:val="99"/>
    <w:rsid w:val="007C173E"/>
  </w:style>
  <w:style w:type="character" w:customStyle="1" w:styleId="WW8Num10z0">
    <w:name w:val="WW8Num10z0"/>
    <w:uiPriority w:val="99"/>
    <w:rsid w:val="007C173E"/>
    <w:rPr>
      <w:rFonts w:ascii="Symbol" w:hAnsi="Symbol" w:cs="Symbol"/>
      <w:color w:val="auto"/>
    </w:rPr>
  </w:style>
  <w:style w:type="character" w:customStyle="1" w:styleId="WW8Num11z0">
    <w:name w:val="WW8Num11z0"/>
    <w:uiPriority w:val="99"/>
    <w:rsid w:val="007C173E"/>
  </w:style>
  <w:style w:type="character" w:customStyle="1" w:styleId="WW8Num12z0">
    <w:name w:val="WW8Num12z0"/>
    <w:uiPriority w:val="99"/>
    <w:rsid w:val="007C173E"/>
  </w:style>
  <w:style w:type="character" w:customStyle="1" w:styleId="WW8Num12z1">
    <w:name w:val="WW8Num12z1"/>
    <w:uiPriority w:val="99"/>
    <w:rsid w:val="007C173E"/>
    <w:rPr>
      <w:color w:val="auto"/>
    </w:rPr>
  </w:style>
  <w:style w:type="character" w:customStyle="1" w:styleId="WW8Num12z2">
    <w:name w:val="WW8Num12z2"/>
    <w:uiPriority w:val="99"/>
    <w:rsid w:val="007C173E"/>
  </w:style>
  <w:style w:type="character" w:customStyle="1" w:styleId="WW8Num13z0">
    <w:name w:val="WW8Num13z0"/>
    <w:uiPriority w:val="99"/>
    <w:rsid w:val="007C173E"/>
    <w:rPr>
      <w:rFonts w:ascii="Symbol" w:hAnsi="Symbol" w:cs="Symbol"/>
      <w:color w:val="auto"/>
    </w:rPr>
  </w:style>
  <w:style w:type="character" w:customStyle="1" w:styleId="WW8Num13z1">
    <w:name w:val="WW8Num13z1"/>
    <w:uiPriority w:val="99"/>
    <w:rsid w:val="007C173E"/>
    <w:rPr>
      <w:color w:val="auto"/>
    </w:rPr>
  </w:style>
  <w:style w:type="character" w:customStyle="1" w:styleId="WW8Num14z0">
    <w:name w:val="WW8Num14z0"/>
    <w:uiPriority w:val="99"/>
    <w:rsid w:val="007C173E"/>
    <w:rPr>
      <w:rFonts w:ascii="Symbol" w:hAnsi="Symbol" w:cs="Symbol"/>
      <w:color w:val="auto"/>
    </w:rPr>
  </w:style>
  <w:style w:type="character" w:customStyle="1" w:styleId="WW8Num14z1">
    <w:name w:val="WW8Num14z1"/>
    <w:uiPriority w:val="99"/>
    <w:rsid w:val="007C173E"/>
  </w:style>
  <w:style w:type="character" w:customStyle="1" w:styleId="WW8Num15z0">
    <w:name w:val="WW8Num15z0"/>
    <w:uiPriority w:val="99"/>
    <w:rsid w:val="007C173E"/>
    <w:rPr>
      <w:rFonts w:ascii="Symbol" w:hAnsi="Symbol" w:cs="Symbol"/>
      <w:color w:val="auto"/>
    </w:rPr>
  </w:style>
  <w:style w:type="character" w:customStyle="1" w:styleId="WW8Num15z1">
    <w:name w:val="WW8Num15z1"/>
    <w:uiPriority w:val="99"/>
    <w:rsid w:val="007C173E"/>
  </w:style>
  <w:style w:type="character" w:customStyle="1" w:styleId="WW8Num16z0">
    <w:name w:val="WW8Num16z0"/>
    <w:uiPriority w:val="99"/>
    <w:rsid w:val="007C173E"/>
    <w:rPr>
      <w:rFonts w:ascii="Symbol" w:hAnsi="Symbol" w:cs="Symbol"/>
      <w:color w:val="auto"/>
    </w:rPr>
  </w:style>
  <w:style w:type="character" w:customStyle="1" w:styleId="WW8Num17z0">
    <w:name w:val="WW8Num17z0"/>
    <w:uiPriority w:val="99"/>
    <w:rsid w:val="007C173E"/>
  </w:style>
  <w:style w:type="character" w:customStyle="1" w:styleId="WW8Num17z1">
    <w:name w:val="WW8Num17z1"/>
    <w:uiPriority w:val="99"/>
    <w:rsid w:val="007C173E"/>
    <w:rPr>
      <w:rFonts w:ascii="Courier New" w:hAnsi="Courier New" w:cs="Courier New"/>
    </w:rPr>
  </w:style>
  <w:style w:type="character" w:customStyle="1" w:styleId="WW8Num18z0">
    <w:name w:val="WW8Num18z0"/>
    <w:uiPriority w:val="99"/>
    <w:rsid w:val="007C173E"/>
    <w:rPr>
      <w:rFonts w:ascii="Symbol" w:hAnsi="Symbol" w:cs="Symbol"/>
    </w:rPr>
  </w:style>
  <w:style w:type="character" w:customStyle="1" w:styleId="WW8Num19z0">
    <w:name w:val="WW8Num19z0"/>
    <w:uiPriority w:val="99"/>
    <w:rsid w:val="007C173E"/>
  </w:style>
  <w:style w:type="character" w:customStyle="1" w:styleId="WW8Num19z1">
    <w:name w:val="WW8Num19z1"/>
    <w:uiPriority w:val="99"/>
    <w:rsid w:val="007C173E"/>
  </w:style>
  <w:style w:type="character" w:customStyle="1" w:styleId="WW8Num20z0">
    <w:name w:val="WW8Num20z0"/>
    <w:uiPriority w:val="99"/>
    <w:rsid w:val="007C173E"/>
    <w:rPr>
      <w:b/>
      <w:bCs/>
      <w:sz w:val="24"/>
      <w:szCs w:val="24"/>
    </w:rPr>
  </w:style>
  <w:style w:type="character" w:customStyle="1" w:styleId="WW8Num21z0">
    <w:name w:val="WW8Num21z0"/>
    <w:uiPriority w:val="99"/>
    <w:rsid w:val="007C173E"/>
  </w:style>
  <w:style w:type="character" w:customStyle="1" w:styleId="WW8Num21z1">
    <w:name w:val="WW8Num21z1"/>
    <w:uiPriority w:val="99"/>
    <w:rsid w:val="007C173E"/>
  </w:style>
  <w:style w:type="character" w:customStyle="1" w:styleId="WW8Num22z0">
    <w:name w:val="WW8Num22z0"/>
    <w:uiPriority w:val="99"/>
    <w:rsid w:val="007C173E"/>
    <w:rPr>
      <w:rFonts w:ascii="Symbol" w:hAnsi="Symbol" w:cs="Symbol"/>
      <w:color w:val="auto"/>
    </w:rPr>
  </w:style>
  <w:style w:type="character" w:customStyle="1" w:styleId="WW8Num22z1">
    <w:name w:val="WW8Num22z1"/>
    <w:uiPriority w:val="99"/>
    <w:rsid w:val="007C173E"/>
  </w:style>
  <w:style w:type="character" w:customStyle="1" w:styleId="WW8Num22z2">
    <w:name w:val="WW8Num22z2"/>
    <w:uiPriority w:val="99"/>
    <w:rsid w:val="007C173E"/>
    <w:rPr>
      <w:rFonts w:ascii="Wingdings" w:hAnsi="Wingdings" w:cs="Wingdings"/>
    </w:rPr>
  </w:style>
  <w:style w:type="character" w:customStyle="1" w:styleId="WW8Num22z3">
    <w:name w:val="WW8Num22z3"/>
    <w:uiPriority w:val="99"/>
    <w:rsid w:val="007C173E"/>
    <w:rPr>
      <w:rFonts w:ascii="Symbol" w:hAnsi="Symbol" w:cs="Symbol"/>
    </w:rPr>
  </w:style>
  <w:style w:type="character" w:customStyle="1" w:styleId="WW8Num23z0">
    <w:name w:val="WW8Num23z0"/>
    <w:uiPriority w:val="99"/>
    <w:rsid w:val="007C173E"/>
    <w:rPr>
      <w:rFonts w:ascii="Symbol" w:hAnsi="Symbol" w:cs="Symbol"/>
      <w:color w:val="auto"/>
    </w:rPr>
  </w:style>
  <w:style w:type="character" w:customStyle="1" w:styleId="WW8Num23z1">
    <w:name w:val="WW8Num23z1"/>
    <w:uiPriority w:val="99"/>
    <w:rsid w:val="007C173E"/>
    <w:rPr>
      <w:rFonts w:ascii="Courier New" w:hAnsi="Courier New" w:cs="Courier New"/>
    </w:rPr>
  </w:style>
  <w:style w:type="character" w:customStyle="1" w:styleId="WW8Num23z2">
    <w:name w:val="WW8Num23z2"/>
    <w:uiPriority w:val="99"/>
    <w:rsid w:val="007C173E"/>
    <w:rPr>
      <w:rFonts w:ascii="Wingdings" w:hAnsi="Wingdings" w:cs="Wingdings"/>
    </w:rPr>
  </w:style>
  <w:style w:type="character" w:customStyle="1" w:styleId="WW8Num23z3">
    <w:name w:val="WW8Num23z3"/>
    <w:uiPriority w:val="99"/>
    <w:rsid w:val="007C173E"/>
    <w:rPr>
      <w:rFonts w:ascii="Symbol" w:hAnsi="Symbol" w:cs="Symbol"/>
    </w:rPr>
  </w:style>
  <w:style w:type="character" w:customStyle="1" w:styleId="WW8Num24z0">
    <w:name w:val="WW8Num24z0"/>
    <w:uiPriority w:val="99"/>
    <w:rsid w:val="007C173E"/>
    <w:rPr>
      <w:rFonts w:ascii="Symbol" w:hAnsi="Symbol" w:cs="Symbol"/>
      <w:color w:val="auto"/>
    </w:rPr>
  </w:style>
  <w:style w:type="character" w:customStyle="1" w:styleId="WW8Num25z0">
    <w:name w:val="WW8Num25z0"/>
    <w:uiPriority w:val="99"/>
    <w:rsid w:val="007C173E"/>
  </w:style>
  <w:style w:type="character" w:customStyle="1" w:styleId="WW8Num25z2">
    <w:name w:val="WW8Num25z2"/>
    <w:uiPriority w:val="99"/>
    <w:rsid w:val="007C173E"/>
    <w:rPr>
      <w:rFonts w:ascii="Wingdings" w:hAnsi="Wingdings" w:cs="Wingdings"/>
    </w:rPr>
  </w:style>
  <w:style w:type="character" w:customStyle="1" w:styleId="WW8Num25z4">
    <w:name w:val="WW8Num25z4"/>
    <w:uiPriority w:val="99"/>
    <w:rsid w:val="007C173E"/>
    <w:rPr>
      <w:rFonts w:ascii="Courier New" w:hAnsi="Courier New" w:cs="Courier New"/>
    </w:rPr>
  </w:style>
  <w:style w:type="character" w:customStyle="1" w:styleId="WW8Num26z0">
    <w:name w:val="WW8Num26z0"/>
    <w:uiPriority w:val="99"/>
    <w:rsid w:val="007C173E"/>
    <w:rPr>
      <w:rFonts w:ascii="Symbol" w:hAnsi="Symbol" w:cs="Symbol"/>
    </w:rPr>
  </w:style>
  <w:style w:type="character" w:customStyle="1" w:styleId="WW8Num26z1">
    <w:name w:val="WW8Num26z1"/>
    <w:uiPriority w:val="99"/>
    <w:rsid w:val="007C173E"/>
    <w:rPr>
      <w:rFonts w:ascii="Courier New" w:hAnsi="Courier New" w:cs="Courier New"/>
    </w:rPr>
  </w:style>
  <w:style w:type="character" w:customStyle="1" w:styleId="WW8Num26z2">
    <w:name w:val="WW8Num26z2"/>
    <w:uiPriority w:val="99"/>
    <w:rsid w:val="007C173E"/>
    <w:rPr>
      <w:rFonts w:ascii="Wingdings" w:hAnsi="Wingdings" w:cs="Wingdings"/>
    </w:rPr>
  </w:style>
  <w:style w:type="character" w:customStyle="1" w:styleId="WW8Num27z0">
    <w:name w:val="WW8Num27z0"/>
    <w:uiPriority w:val="99"/>
    <w:rsid w:val="007C173E"/>
    <w:rPr>
      <w:rFonts w:ascii="Symbol" w:hAnsi="Symbol" w:cs="Symbol"/>
    </w:rPr>
  </w:style>
  <w:style w:type="character" w:customStyle="1" w:styleId="WW8Num27z1">
    <w:name w:val="WW8Num27z1"/>
    <w:uiPriority w:val="99"/>
    <w:rsid w:val="007C173E"/>
    <w:rPr>
      <w:rFonts w:ascii="Courier New" w:hAnsi="Courier New" w:cs="Courier New"/>
    </w:rPr>
  </w:style>
  <w:style w:type="character" w:customStyle="1" w:styleId="WW8Num28z0">
    <w:name w:val="WW8Num28z0"/>
    <w:uiPriority w:val="99"/>
    <w:rsid w:val="007C173E"/>
    <w:rPr>
      <w:rFonts w:ascii="Symbol" w:hAnsi="Symbol" w:cs="Symbol"/>
      <w:color w:val="auto"/>
    </w:rPr>
  </w:style>
  <w:style w:type="character" w:customStyle="1" w:styleId="WW8Num28z1">
    <w:name w:val="WW8Num28z1"/>
    <w:uiPriority w:val="99"/>
    <w:rsid w:val="007C173E"/>
  </w:style>
  <w:style w:type="character" w:customStyle="1" w:styleId="WW8Num29z0">
    <w:name w:val="WW8Num29z0"/>
    <w:uiPriority w:val="99"/>
    <w:rsid w:val="007C173E"/>
    <w:rPr>
      <w:rFonts w:ascii="Symbol" w:hAnsi="Symbol" w:cs="Symbol"/>
      <w:color w:val="auto"/>
    </w:rPr>
  </w:style>
  <w:style w:type="character" w:customStyle="1" w:styleId="WW8Num30z0">
    <w:name w:val="WW8Num30z0"/>
    <w:uiPriority w:val="99"/>
    <w:rsid w:val="007C173E"/>
    <w:rPr>
      <w:rFonts w:ascii="Symbol" w:hAnsi="Symbol" w:cs="Symbol"/>
      <w:sz w:val="20"/>
      <w:szCs w:val="20"/>
    </w:rPr>
  </w:style>
  <w:style w:type="character" w:customStyle="1" w:styleId="Absatz-Standardschriftart">
    <w:name w:val="Absatz-Standardschriftart"/>
    <w:uiPriority w:val="99"/>
    <w:rsid w:val="007C173E"/>
  </w:style>
  <w:style w:type="character" w:customStyle="1" w:styleId="WW8Num7z1">
    <w:name w:val="WW8Num7z1"/>
    <w:uiPriority w:val="99"/>
    <w:rsid w:val="007C173E"/>
    <w:rPr>
      <w:rFonts w:ascii="Courier New" w:hAnsi="Courier New" w:cs="Courier New"/>
    </w:rPr>
  </w:style>
  <w:style w:type="character" w:customStyle="1" w:styleId="WW8Num7z3">
    <w:name w:val="WW8Num7z3"/>
    <w:uiPriority w:val="99"/>
    <w:rsid w:val="007C173E"/>
    <w:rPr>
      <w:rFonts w:ascii="Symbol" w:hAnsi="Symbol" w:cs="Symbol"/>
    </w:rPr>
  </w:style>
  <w:style w:type="character" w:customStyle="1" w:styleId="WW8Num10z1">
    <w:name w:val="WW8Num10z1"/>
    <w:uiPriority w:val="99"/>
    <w:rsid w:val="007C173E"/>
    <w:rPr>
      <w:color w:val="auto"/>
    </w:rPr>
  </w:style>
  <w:style w:type="character" w:customStyle="1" w:styleId="WW8Num10z2">
    <w:name w:val="WW8Num10z2"/>
    <w:uiPriority w:val="99"/>
    <w:rsid w:val="007C173E"/>
  </w:style>
  <w:style w:type="character" w:customStyle="1" w:styleId="WW8Num13z2">
    <w:name w:val="WW8Num13z2"/>
    <w:uiPriority w:val="99"/>
    <w:rsid w:val="007C173E"/>
  </w:style>
  <w:style w:type="character" w:customStyle="1" w:styleId="WW8Num16z1">
    <w:name w:val="WW8Num16z1"/>
    <w:uiPriority w:val="99"/>
    <w:rsid w:val="007C173E"/>
  </w:style>
  <w:style w:type="character" w:customStyle="1" w:styleId="WW8Num18z1">
    <w:name w:val="WW8Num18z1"/>
    <w:uiPriority w:val="99"/>
    <w:rsid w:val="007C173E"/>
    <w:rPr>
      <w:rFonts w:ascii="Courier New" w:hAnsi="Courier New" w:cs="Courier New"/>
    </w:rPr>
  </w:style>
  <w:style w:type="character" w:customStyle="1" w:styleId="WW8Num18z2">
    <w:name w:val="WW8Num18z2"/>
    <w:uiPriority w:val="99"/>
    <w:rsid w:val="007C173E"/>
    <w:rPr>
      <w:rFonts w:ascii="Wingdings" w:hAnsi="Wingdings" w:cs="Wingdings"/>
    </w:rPr>
  </w:style>
  <w:style w:type="character" w:customStyle="1" w:styleId="WW8Num20z1">
    <w:name w:val="WW8Num20z1"/>
    <w:uiPriority w:val="99"/>
    <w:rsid w:val="007C173E"/>
  </w:style>
  <w:style w:type="character" w:customStyle="1" w:styleId="WW8Num24z1">
    <w:name w:val="WW8Num24z1"/>
    <w:uiPriority w:val="99"/>
    <w:rsid w:val="007C173E"/>
    <w:rPr>
      <w:rFonts w:ascii="Courier New" w:hAnsi="Courier New" w:cs="Courier New"/>
    </w:rPr>
  </w:style>
  <w:style w:type="character" w:customStyle="1" w:styleId="WW8Num24z2">
    <w:name w:val="WW8Num24z2"/>
    <w:uiPriority w:val="99"/>
    <w:rsid w:val="007C173E"/>
    <w:rPr>
      <w:rFonts w:ascii="Wingdings" w:hAnsi="Wingdings" w:cs="Wingdings"/>
    </w:rPr>
  </w:style>
  <w:style w:type="character" w:customStyle="1" w:styleId="WW8Num24z3">
    <w:name w:val="WW8Num24z3"/>
    <w:uiPriority w:val="99"/>
    <w:rsid w:val="007C173E"/>
    <w:rPr>
      <w:rFonts w:ascii="Symbol" w:hAnsi="Symbol" w:cs="Symbol"/>
    </w:rPr>
  </w:style>
  <w:style w:type="character" w:customStyle="1" w:styleId="WW8Num26z4">
    <w:name w:val="WW8Num26z4"/>
    <w:uiPriority w:val="99"/>
    <w:rsid w:val="007C173E"/>
    <w:rPr>
      <w:rFonts w:ascii="Courier New" w:hAnsi="Courier New" w:cs="Courier New"/>
    </w:rPr>
  </w:style>
  <w:style w:type="character" w:customStyle="1" w:styleId="WW8Num27z2">
    <w:name w:val="WW8Num27z2"/>
    <w:uiPriority w:val="99"/>
    <w:rsid w:val="007C173E"/>
    <w:rPr>
      <w:rFonts w:ascii="Wingdings" w:hAnsi="Wingdings" w:cs="Wingdings"/>
    </w:rPr>
  </w:style>
  <w:style w:type="character" w:customStyle="1" w:styleId="WW8Num29z1">
    <w:name w:val="WW8Num29z1"/>
    <w:uiPriority w:val="99"/>
    <w:rsid w:val="007C173E"/>
  </w:style>
  <w:style w:type="character" w:customStyle="1" w:styleId="WW-Absatz-Standardschriftart">
    <w:name w:val="WW-Absatz-Standardschriftart"/>
    <w:uiPriority w:val="99"/>
    <w:rsid w:val="007C173E"/>
  </w:style>
  <w:style w:type="character" w:customStyle="1" w:styleId="ListLabel1">
    <w:name w:val="ListLabel 1"/>
    <w:uiPriority w:val="99"/>
    <w:rsid w:val="007C173E"/>
  </w:style>
  <w:style w:type="character" w:customStyle="1" w:styleId="ListLabel2">
    <w:name w:val="ListLabel 2"/>
    <w:uiPriority w:val="99"/>
    <w:rsid w:val="007C173E"/>
    <w:rPr>
      <w:color w:val="auto"/>
    </w:rPr>
  </w:style>
  <w:style w:type="character" w:customStyle="1" w:styleId="ListLabel3">
    <w:name w:val="ListLabel 3"/>
    <w:uiPriority w:val="99"/>
    <w:rsid w:val="007C173E"/>
    <w:rPr>
      <w:color w:val="auto"/>
    </w:rPr>
  </w:style>
  <w:style w:type="character" w:customStyle="1" w:styleId="ListLabel4">
    <w:name w:val="ListLabel 4"/>
    <w:uiPriority w:val="99"/>
    <w:rsid w:val="007C173E"/>
    <w:rPr>
      <w:b/>
      <w:bCs/>
      <w:sz w:val="24"/>
      <w:szCs w:val="24"/>
    </w:rPr>
  </w:style>
  <w:style w:type="character" w:customStyle="1" w:styleId="ListLabel5">
    <w:name w:val="ListLabel 5"/>
    <w:uiPriority w:val="99"/>
    <w:rsid w:val="007C173E"/>
    <w:rPr>
      <w:sz w:val="20"/>
      <w:szCs w:val="20"/>
    </w:rPr>
  </w:style>
  <w:style w:type="character" w:customStyle="1" w:styleId="Domylnaczcionkaakapitu1">
    <w:name w:val="Domyślna czcionka akapitu1"/>
    <w:uiPriority w:val="99"/>
    <w:rsid w:val="007C173E"/>
  </w:style>
  <w:style w:type="character" w:customStyle="1" w:styleId="Numerstrony1">
    <w:name w:val="Numer strony1"/>
    <w:uiPriority w:val="99"/>
    <w:rsid w:val="007C173E"/>
  </w:style>
  <w:style w:type="character" w:customStyle="1" w:styleId="Odwoanieprzypisukocowego1">
    <w:name w:val="Odwołanie przypisu końcowego1"/>
    <w:uiPriority w:val="99"/>
    <w:rsid w:val="007C173E"/>
  </w:style>
  <w:style w:type="character" w:customStyle="1" w:styleId="HTML-staaszeroko1">
    <w:name w:val="HTML - stała szerokość1"/>
    <w:uiPriority w:val="99"/>
    <w:rsid w:val="007C173E"/>
  </w:style>
  <w:style w:type="character" w:customStyle="1" w:styleId="UyteHipercze1">
    <w:name w:val="UżyteHiperłącze1"/>
    <w:uiPriority w:val="99"/>
    <w:rsid w:val="007C173E"/>
  </w:style>
  <w:style w:type="character" w:customStyle="1" w:styleId="Odwoaniedokomentarza1">
    <w:name w:val="Odwołanie do komentarza1"/>
    <w:uiPriority w:val="99"/>
    <w:rsid w:val="007C173E"/>
  </w:style>
  <w:style w:type="character" w:customStyle="1" w:styleId="TeksttreciPogrubienie">
    <w:name w:val="Tekst treści + Pogrubienie"/>
    <w:uiPriority w:val="99"/>
    <w:rsid w:val="007C173E"/>
  </w:style>
  <w:style w:type="character" w:customStyle="1" w:styleId="Symbolewypunktowania">
    <w:name w:val="Symbole wypunktowania"/>
    <w:uiPriority w:val="99"/>
    <w:rsid w:val="007C173E"/>
    <w:rPr>
      <w:rFonts w:ascii="OpenSymbol" w:eastAsia="OpenSymbol" w:hAnsi="OpenSymbol" w:cs="OpenSymbol"/>
    </w:rPr>
  </w:style>
  <w:style w:type="character" w:customStyle="1" w:styleId="Znakinumeracji">
    <w:name w:val="Znaki numeracji"/>
    <w:uiPriority w:val="99"/>
    <w:rsid w:val="007C173E"/>
  </w:style>
  <w:style w:type="paragraph" w:customStyle="1" w:styleId="Nagwek10">
    <w:name w:val="Nagłówek1"/>
    <w:basedOn w:val="Normalny"/>
    <w:next w:val="Tekstpodstawowy"/>
    <w:uiPriority w:val="99"/>
    <w:rsid w:val="007C173E"/>
    <w:pPr>
      <w:keepNext/>
      <w:tabs>
        <w:tab w:val="center" w:pos="4536"/>
        <w:tab w:val="right" w:pos="9072"/>
      </w:tabs>
      <w:suppressAutoHyphens/>
      <w:spacing w:before="240" w:after="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Lista">
    <w:name w:val="List"/>
    <w:basedOn w:val="Tekstpodstawow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Podpis1">
    <w:name w:val="Podpis1"/>
    <w:basedOn w:val="Normalny"/>
    <w:uiPriority w:val="99"/>
    <w:rsid w:val="007C173E"/>
    <w:pPr>
      <w:suppressLineNumbers/>
      <w:suppressAutoHyphens/>
      <w:spacing w:before="120" w:after="120"/>
    </w:pPr>
    <w:rPr>
      <w:i/>
      <w:iCs/>
      <w:kern w:val="1"/>
      <w:sz w:val="24"/>
      <w:szCs w:val="24"/>
      <w:lang w:eastAsia="ar-SA"/>
    </w:rPr>
  </w:style>
  <w:style w:type="paragraph" w:customStyle="1" w:styleId="Indeks">
    <w:name w:val="Indeks"/>
    <w:basedOn w:val="Normalny"/>
    <w:uiPriority w:val="99"/>
    <w:rsid w:val="007C173E"/>
    <w:pPr>
      <w:suppressLineNumbers/>
      <w:suppressAutoHyphens/>
    </w:pPr>
    <w:rPr>
      <w:kern w:val="1"/>
      <w:lang w:eastAsia="ar-SA"/>
    </w:rPr>
  </w:style>
  <w:style w:type="paragraph" w:customStyle="1" w:styleId="Indeks11">
    <w:name w:val="Indeks 1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Nagwekindeksu1">
    <w:name w:val="Nagłówek indeksu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NormalnyWeb1">
    <w:name w:val="Normalny (Web)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rzypisukocowego1">
    <w:name w:val="Tekst przypisu końcowego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Akapitzlist1">
    <w:name w:val="Akapit z listą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Listapunktowana1">
    <w:name w:val="Lista punktowan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wcity31">
    <w:name w:val="Tekst podstawowy wcięty 3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21">
    <w:name w:val="Tekst podstawowy 2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wcity21">
    <w:name w:val="Tekst podstawowy wcięty 2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styleId="Podtytu">
    <w:name w:val="Subtitle"/>
    <w:basedOn w:val="Nagwek10"/>
    <w:next w:val="Tekstpodstawowy"/>
    <w:link w:val="PodtytuZnak"/>
    <w:uiPriority w:val="99"/>
    <w:qFormat/>
    <w:rsid w:val="007C173E"/>
    <w:pPr>
      <w:jc w:val="center"/>
    </w:pPr>
    <w:rPr>
      <w:rFonts w:ascii="Calibri" w:eastAsia="Calibri" w:hAnsi="Calibri" w:cs="Calibri"/>
      <w:i/>
      <w:iCs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99"/>
    <w:rsid w:val="007C173E"/>
    <w:rPr>
      <w:rFonts w:ascii="Times New Roman" w:hAnsi="Times New Roman" w:cs="Times New Roman"/>
      <w:i/>
      <w:iCs/>
      <w:kern w:val="1"/>
      <w:sz w:val="28"/>
      <w:szCs w:val="28"/>
      <w:lang w:eastAsia="ar-SA" w:bidi="ar-SA"/>
    </w:rPr>
  </w:style>
  <w:style w:type="paragraph" w:customStyle="1" w:styleId="Tekstdymka1">
    <w:name w:val="Tekst dymk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komentarza1">
    <w:name w:val="Tekst komentarz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matkomentarza1">
    <w:name w:val="Temat komentarza1"/>
    <w:basedOn w:val="Tekstkomentarza1"/>
    <w:uiPriority w:val="99"/>
    <w:rsid w:val="007C173E"/>
  </w:style>
  <w:style w:type="paragraph" w:customStyle="1" w:styleId="Spisilustracji1">
    <w:name w:val="Spis ilustracji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31">
    <w:name w:val="Tekst podstawowy 3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Listanumerowana1">
    <w:name w:val="Lista numerowan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Zawartoramki">
    <w:name w:val="Zawartość ramki"/>
    <w:basedOn w:val="Tekstpodstawow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Zawartotabeli">
    <w:name w:val="Zawartość tabeli"/>
    <w:basedOn w:val="Normalny"/>
    <w:uiPriority w:val="99"/>
    <w:rsid w:val="007C173E"/>
    <w:pPr>
      <w:suppressLineNumbers/>
      <w:suppressAutoHyphens/>
    </w:pPr>
    <w:rPr>
      <w:kern w:val="1"/>
      <w:lang w:eastAsia="ar-SA"/>
    </w:rPr>
  </w:style>
  <w:style w:type="paragraph" w:customStyle="1" w:styleId="Nagwektabeli">
    <w:name w:val="Nagłówek tabeli"/>
    <w:basedOn w:val="Zawartotabeli"/>
    <w:uiPriority w:val="99"/>
    <w:rsid w:val="007C173E"/>
    <w:pPr>
      <w:jc w:val="center"/>
    </w:pPr>
    <w:rPr>
      <w:b/>
      <w:bCs/>
    </w:rPr>
  </w:style>
  <w:style w:type="paragraph" w:customStyle="1" w:styleId="ListParagraph1">
    <w:name w:val="List Paragraph1"/>
    <w:basedOn w:val="Normalny"/>
    <w:uiPriority w:val="99"/>
    <w:rsid w:val="007C173E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Bezodstpw">
    <w:name w:val="No Spacing"/>
    <w:uiPriority w:val="99"/>
    <w:qFormat/>
    <w:rsid w:val="00FD60DD"/>
    <w:rPr>
      <w:rFonts w:cs="Calibri"/>
      <w:lang w:eastAsia="en-US"/>
    </w:rPr>
  </w:style>
  <w:style w:type="paragraph" w:customStyle="1" w:styleId="ZnakZnak1">
    <w:name w:val="Znak Znak1"/>
    <w:basedOn w:val="Normalny"/>
    <w:uiPriority w:val="99"/>
    <w:rsid w:val="00016B27"/>
    <w:pPr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uiPriority w:val="99"/>
    <w:rsid w:val="00E45071"/>
  </w:style>
  <w:style w:type="paragraph" w:customStyle="1" w:styleId="StylPo0pt1">
    <w:name w:val="Styl Po:  0 pt1"/>
    <w:basedOn w:val="Normalny"/>
    <w:uiPriority w:val="99"/>
    <w:rsid w:val="00FD0D4E"/>
    <w:pPr>
      <w:spacing w:after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alidity-badge">
    <w:name w:val="validity-badge"/>
    <w:basedOn w:val="Domylnaczcionkaakapitu"/>
    <w:uiPriority w:val="99"/>
    <w:rsid w:val="00C84EF8"/>
  </w:style>
  <w:style w:type="character" w:customStyle="1" w:styleId="bold-text">
    <w:name w:val="bold-text"/>
    <w:basedOn w:val="Domylnaczcionkaakapitu"/>
    <w:uiPriority w:val="99"/>
    <w:rsid w:val="00C84EF8"/>
  </w:style>
  <w:style w:type="paragraph" w:customStyle="1" w:styleId="ZnakZnak1ZnakZnakZnakZnakZnakZnakZnakZnakZnakZnak">
    <w:name w:val="Znak Znak1 Znak Znak Znak Znak Znak Znak Znak Znak Znak Znak"/>
    <w:basedOn w:val="Normalny"/>
    <w:uiPriority w:val="99"/>
    <w:rsid w:val="00982772"/>
    <w:pPr>
      <w:spacing w:after="0" w:line="240" w:lineRule="auto"/>
    </w:pPr>
    <w:rPr>
      <w:rFonts w:ascii="Arial" w:hAnsi="Arial" w:cs="Arial"/>
      <w:sz w:val="24"/>
      <w:szCs w:val="24"/>
      <w:lang w:eastAsia="pl-PL"/>
    </w:rPr>
  </w:style>
  <w:style w:type="paragraph" w:customStyle="1" w:styleId="ZnakZnak1ZnakZnakZnakZnakZnakZnakZnakZnakZnakZnakZnak">
    <w:name w:val="Znak Znak1 Znak Znak Znak Znak Znak Znak Znak Znak Znak Znak Znak"/>
    <w:basedOn w:val="Normalny"/>
    <w:uiPriority w:val="99"/>
    <w:rsid w:val="00A82A74"/>
    <w:pPr>
      <w:spacing w:after="0" w:line="240" w:lineRule="auto"/>
    </w:pPr>
    <w:rPr>
      <w:rFonts w:ascii="Arial" w:hAnsi="Arial" w:cs="Arial"/>
      <w:sz w:val="24"/>
      <w:szCs w:val="24"/>
      <w:lang w:eastAsia="pl-PL"/>
    </w:rPr>
  </w:style>
  <w:style w:type="character" w:customStyle="1" w:styleId="fn-ref">
    <w:name w:val="fn-ref"/>
    <w:basedOn w:val="Domylnaczcionkaakapitu"/>
    <w:rsid w:val="00CF19F9"/>
  </w:style>
  <w:style w:type="character" w:styleId="Uwydatnienie">
    <w:name w:val="Emphasis"/>
    <w:basedOn w:val="Domylnaczcionkaakapitu"/>
    <w:uiPriority w:val="20"/>
    <w:qFormat/>
    <w:rsid w:val="00CF19F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46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05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9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1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988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88626">
          <w:marLeft w:val="6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988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88624">
          <w:marLeft w:val="6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988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88633">
          <w:marLeft w:val="1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98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3988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3184</Words>
  <Characters>19105</Characters>
  <Application>Microsoft Office Word</Application>
  <DocSecurity>0</DocSecurity>
  <Lines>159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SPECYFIKACJA  TECHNICZNA</vt:lpstr>
    </vt:vector>
  </TitlesOfParts>
  <Company>Hewlett-Packard Company</Company>
  <LinksUpToDate>false</LinksUpToDate>
  <CharactersWithSpaces>22245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SPECYFIKACJA  TECHNICZNA</dc:title>
  <dc:subject/>
  <dc:creator>Magdalena Kosowska</dc:creator>
  <cp:keywords/>
  <dc:description/>
  <cp:lastModifiedBy>Marta Wytrych</cp:lastModifiedBy>
  <cp:revision>2</cp:revision>
  <cp:lastPrinted>2026-03-12T11:47:00Z</cp:lastPrinted>
  <dcterms:created xsi:type="dcterms:W3CDTF">2026-04-01T12:36:00Z</dcterms:created>
  <dcterms:modified xsi:type="dcterms:W3CDTF">2026-04-01T12:36:00Z</dcterms:modified>
</cp:coreProperties>
</file>