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CBE33FA" w14:textId="52D788AC" w:rsidR="002643F3" w:rsidRPr="00260CFD" w:rsidRDefault="002643F3" w:rsidP="00260CFD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260CFD" w:rsidRPr="00260CFD">
        <w:rPr>
          <w:rFonts w:ascii="Arial" w:eastAsia="Arial" w:hAnsi="Arial" w:cs="Arial"/>
          <w:sz w:val="22"/>
          <w:szCs w:val="22"/>
        </w:rPr>
        <w:t>0662/IZ15GM/00428/00408/26/P</w:t>
      </w:r>
    </w:p>
    <w:p w14:paraId="07DCE78C" w14:textId="5BC63B1A" w:rsidR="002643F3" w:rsidRDefault="002643F3" w:rsidP="002643F3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260CFD" w:rsidRPr="00260CFD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PZ.294.2455.2026</w:t>
      </w:r>
    </w:p>
    <w:p w14:paraId="4BED5A44" w14:textId="77777777" w:rsidR="00751561" w:rsidRPr="00C61EDF" w:rsidRDefault="00751561" w:rsidP="00B43BF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216FB5F9" w14:textId="2F39C342" w:rsidR="00751561" w:rsidRPr="00C61EDF" w:rsidRDefault="00F508F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 w:rsidRPr="00C61EDF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03C13358" wp14:editId="5E9C5A1C">
            <wp:extent cx="3200400" cy="822960"/>
            <wp:effectExtent l="0" t="0" r="0" b="0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EA7F1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65ED882A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ul. Targowa 74</w:t>
      </w:r>
    </w:p>
    <w:p w14:paraId="648D9543" w14:textId="77777777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03-734 Warszawa</w:t>
      </w:r>
    </w:p>
    <w:p w14:paraId="3BF02172" w14:textId="58657183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2C6D08E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Zakład Linii Kolejowych w Opolu</w:t>
      </w:r>
    </w:p>
    <w:p w14:paraId="303BBFD0" w14:textId="2B8AE9DA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Dział Gospodarki Materiałowej i Zamówień</w:t>
      </w:r>
    </w:p>
    <w:p w14:paraId="7F3A5B6F" w14:textId="0B3A186E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ul. Księcia Jana Dobrego 1; 45-090 Opole,</w:t>
      </w:r>
    </w:p>
    <w:p w14:paraId="7CD2BF7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tel. + 48 77 554 13 40</w:t>
      </w:r>
    </w:p>
    <w:p w14:paraId="3C0801BC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fax +48 77 554 14 69</w:t>
      </w:r>
    </w:p>
    <w:p w14:paraId="1A376A7B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hyperlink r:id="rId12" w:history="1">
        <w:r w:rsidRPr="00C61EDF">
          <w:rPr>
            <w:rStyle w:val="Hipercze"/>
            <w:rFonts w:ascii="Arial" w:hAnsi="Arial" w:cs="Arial"/>
            <w:b/>
            <w:bCs/>
            <w:u w:val="none"/>
            <w:lang w:val="en-US"/>
          </w:rPr>
          <w:t>iz.opole@plk-sa.pl</w:t>
        </w:r>
      </w:hyperlink>
    </w:p>
    <w:p w14:paraId="5AFCBAB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www.plk-sa.pl</w:t>
      </w:r>
    </w:p>
    <w:p w14:paraId="67583539" w14:textId="77777777" w:rsidR="006017C3" w:rsidRPr="00C61EDF" w:rsidRDefault="006017C3" w:rsidP="00B43BF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A92B9A5" w14:textId="59215492" w:rsidR="000A5A09" w:rsidRDefault="000A5A09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6EB6568E" w14:textId="3306462E" w:rsidR="00A279D7" w:rsidRDefault="00A279D7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080B61BF" w14:textId="521E1651" w:rsidR="00A279D7" w:rsidRPr="00A279D7" w:rsidRDefault="00A279D7" w:rsidP="00A279D7">
      <w:pPr>
        <w:spacing w:after="600" w:line="276" w:lineRule="auto"/>
        <w:ind w:left="0"/>
        <w:jc w:val="center"/>
        <w:rPr>
          <w:rFonts w:ascii="Arial" w:hAnsi="Arial" w:cs="Arial"/>
          <w:b/>
          <w:bCs/>
        </w:rPr>
      </w:pPr>
      <w:r w:rsidRPr="00A279D7">
        <w:rPr>
          <w:rFonts w:ascii="Arial" w:hAnsi="Arial" w:cs="Arial"/>
          <w:bCs/>
        </w:rPr>
        <w:t xml:space="preserve">dla postępowania prowadzonego w trybie zapytania ofertowego </w:t>
      </w:r>
      <w:r w:rsidR="00952125">
        <w:rPr>
          <w:rFonts w:ascii="Arial" w:hAnsi="Arial" w:cs="Arial"/>
          <w:bCs/>
        </w:rPr>
        <w:t>otwar</w:t>
      </w:r>
      <w:r w:rsidRPr="002174A3">
        <w:rPr>
          <w:rFonts w:ascii="Arial" w:hAnsi="Arial" w:cs="Arial"/>
          <w:bCs/>
        </w:rPr>
        <w:t>tego,</w:t>
      </w:r>
      <w:r w:rsidRPr="00A279D7">
        <w:rPr>
          <w:rFonts w:ascii="Arial" w:hAnsi="Arial" w:cs="Arial"/>
          <w:bCs/>
        </w:rPr>
        <w:t xml:space="preserve"> pn.:</w:t>
      </w:r>
    </w:p>
    <w:p w14:paraId="4F7CA95C" w14:textId="4EB11D27" w:rsidR="008B1BB2" w:rsidRPr="00226836" w:rsidRDefault="00A279D7" w:rsidP="00226836">
      <w:pPr>
        <w:pStyle w:val="Nagwek2"/>
        <w:spacing w:line="276" w:lineRule="auto"/>
        <w:jc w:val="center"/>
        <w:rPr>
          <w:rFonts w:ascii="Arial" w:hAnsi="Arial" w:cs="Arial"/>
          <w:b w:val="0"/>
          <w:bCs/>
          <w:i w:val="0"/>
          <w:iCs/>
          <w:sz w:val="28"/>
          <w:szCs w:val="28"/>
        </w:rPr>
      </w:pPr>
      <w:r w:rsidRPr="00226836">
        <w:rPr>
          <w:rFonts w:ascii="Arial" w:hAnsi="Arial" w:cs="Arial"/>
          <w:i w:val="0"/>
          <w:sz w:val="28"/>
          <w:szCs w:val="28"/>
        </w:rPr>
        <w:t>„</w:t>
      </w:r>
      <w:r w:rsidR="00260CFD" w:rsidRPr="00260CFD">
        <w:rPr>
          <w:rFonts w:ascii="Arial" w:hAnsi="Arial" w:cs="Arial"/>
          <w:bCs/>
          <w:sz w:val="28"/>
          <w:szCs w:val="28"/>
          <w:shd w:val="clear" w:color="auto" w:fill="FFFFFF"/>
        </w:rPr>
        <w:t>Remont węzła sanitarnego w schronisku drogowym i</w:t>
      </w:r>
      <w:r w:rsidR="00550E2F">
        <w:rPr>
          <w:rFonts w:ascii="Arial" w:hAnsi="Arial" w:cs="Arial"/>
          <w:bCs/>
          <w:sz w:val="28"/>
          <w:szCs w:val="28"/>
          <w:shd w:val="clear" w:color="auto" w:fill="FFFFFF"/>
        </w:rPr>
        <w:t> </w:t>
      </w:r>
      <w:r w:rsidR="00260CFD" w:rsidRPr="00260CFD">
        <w:rPr>
          <w:rFonts w:ascii="Arial" w:hAnsi="Arial" w:cs="Arial"/>
          <w:bCs/>
          <w:sz w:val="28"/>
          <w:szCs w:val="28"/>
          <w:shd w:val="clear" w:color="auto" w:fill="FFFFFF"/>
        </w:rPr>
        <w:t>automatyki w stacji Brzeg</w:t>
      </w:r>
      <w:r w:rsidR="00226836" w:rsidRPr="00226836">
        <w:rPr>
          <w:rFonts w:ascii="Arial" w:hAnsi="Arial" w:cs="Arial"/>
          <w:bCs/>
          <w:sz w:val="28"/>
          <w:szCs w:val="28"/>
          <w:shd w:val="clear" w:color="auto" w:fill="FFFFFF"/>
        </w:rPr>
        <w:t>”</w:t>
      </w:r>
      <w:r w:rsidR="002643F3" w:rsidRPr="00226836">
        <w:rPr>
          <w:rFonts w:ascii="Arial" w:hAnsi="Arial" w:cs="Arial"/>
          <w:bCs/>
          <w:iCs/>
          <w:sz w:val="28"/>
          <w:szCs w:val="28"/>
        </w:rPr>
        <w:t xml:space="preserve"> </w:t>
      </w:r>
    </w:p>
    <w:p w14:paraId="70A7F6BB" w14:textId="77777777" w:rsidR="004C2968" w:rsidRDefault="004C2968" w:rsidP="00CD117A">
      <w:pPr>
        <w:jc w:val="center"/>
        <w:rPr>
          <w:rFonts w:ascii="Arial" w:hAnsi="Arial" w:cs="Arial"/>
          <w:b/>
          <w:bCs/>
          <w:i/>
          <w:iCs/>
        </w:rPr>
      </w:pPr>
    </w:p>
    <w:p w14:paraId="6E35701A" w14:textId="77777777" w:rsidR="004C2968" w:rsidRDefault="004C2968" w:rsidP="00CD117A">
      <w:pPr>
        <w:jc w:val="center"/>
        <w:rPr>
          <w:rFonts w:ascii="Arial" w:hAnsi="Arial" w:cs="Arial"/>
          <w:bCs/>
          <w:sz w:val="28"/>
          <w:szCs w:val="28"/>
          <w:shd w:val="clear" w:color="auto" w:fill="FFFFFF"/>
        </w:rPr>
      </w:pPr>
    </w:p>
    <w:p w14:paraId="0870D7B5" w14:textId="77777777" w:rsidR="00226836" w:rsidRPr="008B1BB2" w:rsidRDefault="00226836" w:rsidP="00CD117A">
      <w:pPr>
        <w:jc w:val="center"/>
        <w:rPr>
          <w:rFonts w:ascii="Arial" w:hAnsi="Arial" w:cs="Arial"/>
          <w:bCs/>
          <w:sz w:val="28"/>
          <w:szCs w:val="28"/>
          <w:shd w:val="clear" w:color="auto" w:fill="FFFFFF"/>
        </w:rPr>
      </w:pPr>
    </w:p>
    <w:p w14:paraId="36F5498E" w14:textId="77777777" w:rsidR="000A5A09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7B1391D1" w14:textId="77777777" w:rsidR="000A5A09" w:rsidRPr="00DF2BD5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8CDF8D6" w14:textId="77777777" w:rsidR="000A5A09" w:rsidRPr="00DF2BD5" w:rsidRDefault="000A5A09" w:rsidP="000A5A09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50CFF199" w14:textId="77777777" w:rsidR="000A5A09" w:rsidRPr="005B39E5" w:rsidRDefault="000A5A09" w:rsidP="000A5A09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750684F6" w14:textId="77777777" w:rsidR="00311C11" w:rsidRDefault="00311C11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394D2974" w14:textId="77777777" w:rsidR="00226836" w:rsidRDefault="00226836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237BEE95" w14:textId="77777777" w:rsidR="00260CFD" w:rsidRDefault="00260CFD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1B580207" w14:textId="77777777" w:rsidR="00260CFD" w:rsidRDefault="00260CFD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6CF13784" w14:textId="77777777" w:rsidR="00260CFD" w:rsidRDefault="00260CFD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4BFEF13C" w14:textId="4D054016" w:rsidR="008B73A2" w:rsidRDefault="00BA7EF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Opole</w:t>
      </w:r>
      <w:r w:rsidR="006017C3" w:rsidRPr="00C61EDF">
        <w:rPr>
          <w:rFonts w:ascii="Arial" w:hAnsi="Arial" w:cs="Arial"/>
          <w:b/>
          <w:bCs/>
        </w:rPr>
        <w:t xml:space="preserve">, </w:t>
      </w:r>
      <w:r w:rsidR="00041D30" w:rsidRPr="00C61EDF">
        <w:rPr>
          <w:rFonts w:ascii="Arial" w:hAnsi="Arial" w:cs="Arial"/>
          <w:b/>
          <w:bCs/>
        </w:rPr>
        <w:t xml:space="preserve">dnia </w:t>
      </w:r>
      <w:r w:rsidR="002548C6">
        <w:rPr>
          <w:rFonts w:ascii="Arial" w:hAnsi="Arial" w:cs="Arial"/>
          <w:b/>
          <w:bCs/>
        </w:rPr>
        <w:t>11.02</w:t>
      </w:r>
      <w:r w:rsidR="00282413">
        <w:rPr>
          <w:rFonts w:ascii="Arial" w:hAnsi="Arial" w:cs="Arial"/>
          <w:b/>
          <w:bCs/>
        </w:rPr>
        <w:t>.</w:t>
      </w:r>
      <w:r w:rsidR="005E6496">
        <w:rPr>
          <w:rFonts w:ascii="Arial" w:hAnsi="Arial" w:cs="Arial"/>
          <w:b/>
          <w:bCs/>
        </w:rPr>
        <w:t>202</w:t>
      </w:r>
      <w:r w:rsidR="00260CFD">
        <w:rPr>
          <w:rFonts w:ascii="Arial" w:hAnsi="Arial" w:cs="Arial"/>
          <w:b/>
          <w:bCs/>
        </w:rPr>
        <w:t>6</w:t>
      </w:r>
      <w:r w:rsidR="005E6496">
        <w:rPr>
          <w:rFonts w:ascii="Arial" w:hAnsi="Arial" w:cs="Arial"/>
          <w:b/>
          <w:bCs/>
        </w:rPr>
        <w:t xml:space="preserve"> </w:t>
      </w:r>
      <w:r w:rsidR="006017C3" w:rsidRPr="00C61EDF">
        <w:rPr>
          <w:rFonts w:ascii="Arial" w:hAnsi="Arial" w:cs="Arial"/>
          <w:b/>
          <w:bCs/>
        </w:rPr>
        <w:t>r</w:t>
      </w:r>
      <w:r w:rsidR="001118DC" w:rsidRPr="00C61EDF">
        <w:rPr>
          <w:rFonts w:ascii="Arial" w:hAnsi="Arial" w:cs="Arial"/>
          <w:b/>
          <w:bCs/>
        </w:rPr>
        <w:t>.</w:t>
      </w:r>
    </w:p>
    <w:p w14:paraId="6E155A5A" w14:textId="77777777" w:rsidR="00405C03" w:rsidRPr="00C61EDF" w:rsidRDefault="00405C0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sdt>
      <w:sdtPr>
        <w:rPr>
          <w:rFonts w:ascii="Arial" w:eastAsia="Batang" w:hAnsi="Arial" w:cs="Arial"/>
          <w:color w:val="auto"/>
          <w:sz w:val="24"/>
          <w:szCs w:val="24"/>
          <w:highlight w:val="cyan"/>
          <w:u w:val="none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1B1BA0DA" w14:textId="7E1909E7" w:rsidR="00DC5B9B" w:rsidRPr="00C61EDF" w:rsidRDefault="00D72556" w:rsidP="00C62DF6">
          <w:pPr>
            <w:pStyle w:val="Nagwekspisutreci"/>
            <w:rPr>
              <w:rFonts w:ascii="Arial" w:hAnsi="Arial" w:cs="Arial"/>
            </w:rPr>
          </w:pPr>
          <w:r w:rsidRPr="00C61EDF">
            <w:rPr>
              <w:rFonts w:ascii="Arial" w:hAnsi="Arial" w:cs="Arial"/>
            </w:rPr>
            <w:t>Spis treści</w:t>
          </w:r>
        </w:p>
        <w:p w14:paraId="0DC31F61" w14:textId="471F8D50" w:rsidR="00DC5B9B" w:rsidRPr="00C61EDF" w:rsidRDefault="00DC5B9B" w:rsidP="00B43BF9">
          <w:pPr>
            <w:spacing w:line="276" w:lineRule="auto"/>
            <w:rPr>
              <w:rFonts w:ascii="Arial" w:hAnsi="Arial" w:cs="Arial"/>
              <w:highlight w:val="cyan"/>
            </w:rPr>
          </w:pPr>
        </w:p>
        <w:p w14:paraId="127F3AB7" w14:textId="28199355" w:rsidR="00A32A68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83980401" w:history="1">
            <w:r w:rsidR="00A32A68" w:rsidRPr="003A15AB">
              <w:rPr>
                <w:rStyle w:val="Hipercze"/>
                <w:noProof/>
              </w:rPr>
              <w:t>Rozdział I – Informacje ogólne</w:t>
            </w:r>
            <w:r w:rsidR="00A32A68">
              <w:rPr>
                <w:noProof/>
                <w:webHidden/>
              </w:rPr>
              <w:tab/>
            </w:r>
            <w:r w:rsidR="00A32A68">
              <w:rPr>
                <w:noProof/>
                <w:webHidden/>
              </w:rPr>
              <w:fldChar w:fldCharType="begin"/>
            </w:r>
            <w:r w:rsidR="00A32A68">
              <w:rPr>
                <w:noProof/>
                <w:webHidden/>
              </w:rPr>
              <w:instrText xml:space="preserve"> PAGEREF _Toc83980401 \h </w:instrText>
            </w:r>
            <w:r w:rsidR="00A32A68">
              <w:rPr>
                <w:noProof/>
                <w:webHidden/>
              </w:rPr>
            </w:r>
            <w:r w:rsidR="00A32A68"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3</w:t>
            </w:r>
            <w:r w:rsidR="00A32A68">
              <w:rPr>
                <w:noProof/>
                <w:webHidden/>
              </w:rPr>
              <w:fldChar w:fldCharType="end"/>
            </w:r>
          </w:hyperlink>
        </w:p>
        <w:p w14:paraId="35FC30C2" w14:textId="4A4219CB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2" w:history="1">
            <w:r w:rsidRPr="003A15AB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757BF" w14:textId="278AFD2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3" w:history="1">
            <w:r w:rsidRPr="003A15AB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E08FD" w14:textId="016CB228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4" w:history="1">
            <w:r w:rsidRPr="003A15AB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4B9A24" w14:textId="6270111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5" w:history="1">
            <w:r w:rsidRPr="003A15AB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534D0" w14:textId="43D5194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6" w:history="1">
            <w:r w:rsidRPr="003A15AB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7F252" w14:textId="59D40121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7" w:history="1">
            <w:r w:rsidRPr="003A15AB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7F6D9" w14:textId="62B19F4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8" w:history="1">
            <w:r w:rsidRPr="003A15AB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5D27A" w14:textId="186BC90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9" w:history="1">
            <w:r w:rsidRPr="003A15AB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85E87" w14:textId="2132F38A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0" w:history="1">
            <w:r w:rsidRPr="003A15AB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F0A1B" w14:textId="665CF6FB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1" w:history="1">
            <w:r w:rsidRPr="003A15AB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375F7" w14:textId="05C78BEC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2" w:history="1">
            <w:r w:rsidRPr="003A15AB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15B7F" w14:textId="2FC668F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3" w:history="1">
            <w:r w:rsidRPr="003A15AB">
              <w:rPr>
                <w:rStyle w:val="Hipercze"/>
                <w:noProof/>
              </w:rPr>
              <w:t>Rozdział</w:t>
            </w:r>
            <w:r w:rsidRPr="003A15AB">
              <w:rPr>
                <w:rStyle w:val="Hipercze"/>
                <w:noProof/>
                <w:lang w:eastAsia="pl-PL"/>
              </w:rPr>
              <w:t xml:space="preserve"> XIII </w:t>
            </w:r>
            <w:r w:rsidRPr="003A15AB">
              <w:rPr>
                <w:rStyle w:val="Hipercze"/>
                <w:noProof/>
              </w:rPr>
              <w:t>–</w:t>
            </w:r>
            <w:r w:rsidRPr="003A15AB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FE04" w14:textId="2376B63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4" w:history="1">
            <w:r w:rsidRPr="003A15AB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0A1FE" w14:textId="48F50D3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5" w:history="1">
            <w:r w:rsidRPr="003A15AB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34C24" w14:textId="6FAEC82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6" w:history="1">
            <w:r w:rsidRPr="003A15AB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CC3C5" w14:textId="209E32C3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7" w:history="1">
            <w:r w:rsidRPr="003A15AB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F0302" w14:textId="6C23DD6D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8" w:history="1">
            <w:r w:rsidRPr="003A15AB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31E2C" w14:textId="115ED74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9" w:history="1">
            <w:r w:rsidRPr="003A15AB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35166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67B9A" w14:textId="64A1BD38" w:rsidR="00DC5B9B" w:rsidRPr="00C61EDF" w:rsidRDefault="00DC5B9B" w:rsidP="00C62DF6">
          <w:pPr>
            <w:spacing w:line="276" w:lineRule="auto"/>
            <w:jc w:val="left"/>
            <w:rPr>
              <w:rFonts w:ascii="Arial" w:hAnsi="Arial" w:cs="Arial"/>
              <w:sz w:val="22"/>
              <w:szCs w:val="22"/>
            </w:rPr>
          </w:pPr>
          <w:r w:rsidRPr="00C61EDF">
            <w:rPr>
              <w:rFonts w:ascii="Arial" w:hAnsi="Arial" w:cs="Arial"/>
              <w:b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309BEF7C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E48A757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76243B3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FCC1601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374CE1A" w14:textId="77777777" w:rsidR="00FF12D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49944723" w14:textId="77777777" w:rsidR="00311C11" w:rsidRPr="00C61EDF" w:rsidRDefault="00311C11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B8BF9E0" w14:textId="77777777" w:rsidR="00C62DF6" w:rsidRDefault="00C62DF6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17E22FAF" w14:textId="77777777" w:rsidR="00C61EDF" w:rsidRPr="00C61EDF" w:rsidRDefault="00C61EDF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62A74FE6" w14:textId="42CE9CE1" w:rsidR="000A7104" w:rsidRPr="00C61EDF" w:rsidRDefault="000A7104" w:rsidP="0027037E">
      <w:pPr>
        <w:tabs>
          <w:tab w:val="left" w:pos="7935"/>
        </w:tabs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54FDB55" w14:textId="7359995F" w:rsidR="00900672" w:rsidRPr="00C61EDF" w:rsidRDefault="00D73AD6" w:rsidP="00C62DF6">
      <w:pPr>
        <w:pStyle w:val="Nagwek1"/>
      </w:pPr>
      <w:bookmarkStart w:id="0" w:name="_Toc83980401"/>
      <w:r w:rsidRPr="00C61EDF">
        <w:lastRenderedPageBreak/>
        <w:t>Rozdział I</w:t>
      </w:r>
      <w:r w:rsidR="003E10F6" w:rsidRPr="00C61EDF">
        <w:t xml:space="preserve"> –</w:t>
      </w:r>
      <w:r w:rsidR="00900672" w:rsidRPr="00C61EDF">
        <w:t xml:space="preserve"> Informacje </w:t>
      </w:r>
      <w:r w:rsidR="000B794C" w:rsidRPr="00C61EDF">
        <w:t>o</w:t>
      </w:r>
      <w:r w:rsidR="00900672" w:rsidRPr="00C61EDF">
        <w:t>gólne</w:t>
      </w:r>
      <w:bookmarkEnd w:id="0"/>
    </w:p>
    <w:p w14:paraId="6D4592DA" w14:textId="77777777" w:rsidR="00DA08DF" w:rsidRPr="00DA08DF" w:rsidRDefault="00DA08DF" w:rsidP="00DA08DF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09B31137" w14:textId="06F12C85" w:rsidR="008800A7" w:rsidRPr="00C61EDF" w:rsidRDefault="00500A7A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3D14B7" w:rsidRPr="00C61EDF">
        <w:rPr>
          <w:rFonts w:ascii="Arial" w:hAnsi="Arial" w:cs="Arial"/>
          <w:bCs/>
          <w:sz w:val="22"/>
          <w:szCs w:val="22"/>
        </w:rPr>
        <w:t>Zakład Linii Kolejowych w Opolu Dział Gospodarki Materiałowej i Zamówień ul. Księcia Jana Dobrego 1; 45-090 Opole</w:t>
      </w:r>
      <w:r w:rsidR="007E0A95" w:rsidRPr="00C61EDF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zwany dalej „Zamawiającym”</w:t>
      </w:r>
      <w:r w:rsidR="00516C4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zaprasza do składania </w:t>
      </w:r>
      <w:r w:rsidR="00451983" w:rsidRPr="00C61EDF">
        <w:rPr>
          <w:rFonts w:ascii="Arial" w:hAnsi="Arial" w:cs="Arial"/>
          <w:bCs/>
          <w:sz w:val="22"/>
          <w:szCs w:val="22"/>
        </w:rPr>
        <w:t xml:space="preserve">ofert </w:t>
      </w:r>
      <w:r w:rsidR="00451983">
        <w:rPr>
          <w:rFonts w:ascii="Arial" w:hAnsi="Arial" w:cs="Arial"/>
          <w:bCs/>
          <w:sz w:val="22"/>
          <w:szCs w:val="22"/>
        </w:rPr>
        <w:br/>
      </w:r>
      <w:r w:rsidR="00451983" w:rsidRPr="00C61EDF">
        <w:rPr>
          <w:rFonts w:ascii="Arial" w:hAnsi="Arial" w:cs="Arial"/>
          <w:bCs/>
          <w:sz w:val="22"/>
          <w:szCs w:val="22"/>
        </w:rPr>
        <w:t>w</w:t>
      </w:r>
      <w:r w:rsidRPr="00C61EDF">
        <w:rPr>
          <w:rFonts w:ascii="Arial" w:hAnsi="Arial" w:cs="Arial"/>
          <w:bCs/>
          <w:sz w:val="22"/>
          <w:szCs w:val="22"/>
        </w:rPr>
        <w:t xml:space="preserve"> postępowaniu prowadzonym w trybie </w:t>
      </w:r>
      <w:r w:rsidR="0058424D" w:rsidRPr="00C61EDF">
        <w:rPr>
          <w:rFonts w:ascii="Arial" w:hAnsi="Arial" w:cs="Arial"/>
          <w:bCs/>
          <w:sz w:val="22"/>
          <w:szCs w:val="22"/>
        </w:rPr>
        <w:t xml:space="preserve">zapytania ofertowego </w:t>
      </w:r>
      <w:r w:rsidR="00806BA3">
        <w:rPr>
          <w:rFonts w:ascii="Arial" w:hAnsi="Arial" w:cs="Arial"/>
          <w:bCs/>
          <w:sz w:val="22"/>
          <w:szCs w:val="22"/>
        </w:rPr>
        <w:t>otwar</w:t>
      </w:r>
      <w:r w:rsidR="00F85A6E">
        <w:rPr>
          <w:rFonts w:ascii="Arial" w:hAnsi="Arial" w:cs="Arial"/>
          <w:bCs/>
          <w:sz w:val="22"/>
          <w:szCs w:val="22"/>
        </w:rPr>
        <w:t>tego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08CBDAB4" w14:textId="3C3F1EC9" w:rsidR="009710F9" w:rsidRPr="00C61EDF" w:rsidRDefault="006C44E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Postępowanie</w:t>
      </w:r>
      <w:r w:rsidR="000C2966" w:rsidRPr="00C61EDF">
        <w:rPr>
          <w:rFonts w:ascii="Arial" w:hAnsi="Arial" w:cs="Arial"/>
          <w:bCs/>
          <w:sz w:val="22"/>
          <w:szCs w:val="22"/>
        </w:rPr>
        <w:t xml:space="preserve"> zakupowe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>prowadzon</w:t>
      </w:r>
      <w:r w:rsidRPr="00C61EDF">
        <w:rPr>
          <w:rFonts w:ascii="Arial" w:hAnsi="Arial" w:cs="Arial"/>
          <w:sz w:val="22"/>
          <w:szCs w:val="22"/>
        </w:rPr>
        <w:t>e</w:t>
      </w:r>
      <w:r w:rsidR="00900672" w:rsidRPr="00C61EDF">
        <w:rPr>
          <w:rFonts w:ascii="Arial" w:hAnsi="Arial" w:cs="Arial"/>
          <w:sz w:val="22"/>
          <w:szCs w:val="22"/>
        </w:rPr>
        <w:t xml:space="preserve"> jest</w:t>
      </w:r>
      <w:r w:rsidR="00366BF3"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 xml:space="preserve">zgodnie z zasadami określonymi </w:t>
      </w:r>
      <w:r w:rsidR="00C62DF6" w:rsidRPr="00C61EDF">
        <w:rPr>
          <w:rFonts w:ascii="Arial" w:hAnsi="Arial" w:cs="Arial"/>
          <w:sz w:val="22"/>
          <w:szCs w:val="22"/>
        </w:rPr>
        <w:br/>
      </w:r>
      <w:r w:rsidR="00900672" w:rsidRPr="00C61EDF">
        <w:rPr>
          <w:rFonts w:ascii="Arial" w:hAnsi="Arial" w:cs="Arial"/>
          <w:sz w:val="22"/>
          <w:szCs w:val="22"/>
        </w:rPr>
        <w:t xml:space="preserve">w </w:t>
      </w:r>
      <w:r w:rsidR="009710F9" w:rsidRPr="00C61EDF">
        <w:rPr>
          <w:rFonts w:ascii="Arial" w:hAnsi="Arial" w:cs="Arial"/>
          <w:sz w:val="22"/>
          <w:szCs w:val="22"/>
        </w:rPr>
        <w:t>„Regulaminie udzielania zamów</w:t>
      </w:r>
      <w:r w:rsidR="00B04772" w:rsidRPr="00C61EDF">
        <w:rPr>
          <w:rFonts w:ascii="Arial" w:hAnsi="Arial" w:cs="Arial"/>
          <w:sz w:val="22"/>
          <w:szCs w:val="22"/>
        </w:rPr>
        <w:t xml:space="preserve">ień </w:t>
      </w:r>
      <w:r w:rsidR="008253C1" w:rsidRPr="00C61EDF">
        <w:rPr>
          <w:rFonts w:ascii="Arial" w:hAnsi="Arial" w:cs="Arial"/>
          <w:sz w:val="22"/>
          <w:szCs w:val="22"/>
        </w:rPr>
        <w:t xml:space="preserve">logistycznych </w:t>
      </w:r>
      <w:r w:rsidR="009710F9" w:rsidRPr="00C61EDF">
        <w:rPr>
          <w:rFonts w:ascii="Arial" w:hAnsi="Arial" w:cs="Arial"/>
          <w:sz w:val="22"/>
          <w:szCs w:val="22"/>
        </w:rPr>
        <w:t>przez PKP Polskie Linie Kolejowe S.A.”</w:t>
      </w:r>
      <w:r w:rsidR="009710F9" w:rsidRPr="00C61EDF">
        <w:rPr>
          <w:rFonts w:ascii="Arial" w:hAnsi="Arial" w:cs="Arial"/>
          <w:b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C61EDF">
        <w:rPr>
          <w:rFonts w:ascii="Arial" w:hAnsi="Arial" w:cs="Arial"/>
          <w:bCs/>
          <w:sz w:val="22"/>
          <w:szCs w:val="22"/>
        </w:rPr>
        <w:t>„</w:t>
      </w:r>
      <w:r w:rsidR="00900672" w:rsidRPr="00C61EDF">
        <w:rPr>
          <w:rFonts w:ascii="Arial" w:hAnsi="Arial" w:cs="Arial"/>
          <w:bCs/>
          <w:sz w:val="22"/>
          <w:szCs w:val="22"/>
        </w:rPr>
        <w:t>Regulamin</w:t>
      </w:r>
      <w:r w:rsidR="008E4497" w:rsidRPr="00C61EDF">
        <w:rPr>
          <w:rFonts w:ascii="Arial" w:hAnsi="Arial" w:cs="Arial"/>
          <w:bCs/>
          <w:sz w:val="22"/>
          <w:szCs w:val="22"/>
        </w:rPr>
        <w:t>”</w:t>
      </w:r>
      <w:r w:rsidR="002663D2" w:rsidRPr="00C61EDF">
        <w:rPr>
          <w:rFonts w:ascii="Arial" w:hAnsi="Arial" w:cs="Arial"/>
          <w:bCs/>
          <w:sz w:val="22"/>
          <w:szCs w:val="22"/>
        </w:rPr>
        <w:t>) dostępnego</w:t>
      </w:r>
      <w:r w:rsidR="00114F26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FC5586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3" w:history="1">
        <w:r w:rsidR="00AF1F1E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</w:t>
        </w:r>
        <w:r w:rsidR="00FC5586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.plk-sa.pl</w:t>
        </w:r>
      </w:hyperlink>
      <w:r w:rsidR="00114F26" w:rsidRPr="00C61EDF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12DA1DD5" w14:textId="23AB91A4" w:rsidR="00A23423" w:rsidRPr="00A23423" w:rsidRDefault="00A2342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1059ED">
        <w:rPr>
          <w:rFonts w:ascii="Arial" w:hAnsi="Arial" w:cs="Arial"/>
          <w:bCs/>
          <w:sz w:val="22"/>
          <w:szCs w:val="22"/>
        </w:rPr>
        <w:t xml:space="preserve">Postępowanie zakupowe prowadzone jest w języku polskim. Wszystkie dokumenty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</w:t>
      </w:r>
      <w:r w:rsidRPr="001059ED">
        <w:rPr>
          <w:rFonts w:ascii="Arial" w:hAnsi="Arial" w:cs="Arial"/>
          <w:bCs/>
          <w:sz w:val="22"/>
          <w:szCs w:val="22"/>
        </w:rPr>
        <w:t xml:space="preserve">i oświadczenia składane w Postępowaniu zakupowym, które zostały sporządzone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  </w:t>
      </w:r>
      <w:r w:rsidRPr="001059ED">
        <w:rPr>
          <w:rFonts w:ascii="Arial" w:hAnsi="Arial" w:cs="Arial"/>
          <w:bCs/>
          <w:sz w:val="22"/>
          <w:szCs w:val="22"/>
        </w:rPr>
        <w:t>w języku obcym przekazuje się wraz z tłumaczeniem na język polski</w:t>
      </w:r>
      <w:r>
        <w:rPr>
          <w:rFonts w:ascii="Arial" w:hAnsi="Arial" w:cs="Arial"/>
          <w:bCs/>
          <w:sz w:val="22"/>
          <w:szCs w:val="22"/>
        </w:rPr>
        <w:t>.</w:t>
      </w:r>
    </w:p>
    <w:p w14:paraId="6BC60F88" w14:textId="79C723D9" w:rsidR="00FC3CD3" w:rsidRPr="00C61EDF" w:rsidRDefault="00FC3CD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</w:t>
      </w:r>
      <w:r w:rsidR="00114F26" w:rsidRPr="00C61EDF">
        <w:rPr>
          <w:rFonts w:ascii="Arial" w:hAnsi="Arial" w:cs="Arial"/>
          <w:bCs/>
          <w:sz w:val="22"/>
          <w:szCs w:val="22"/>
        </w:rPr>
        <w:t>dostępnej</w:t>
      </w:r>
      <w:r w:rsidR="00343452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D33849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4" w:history="1">
        <w:r w:rsidR="00D33849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</w:p>
    <w:p w14:paraId="22023E1A" w14:textId="3B59A832" w:rsidR="009815EE" w:rsidRPr="00C61EDF" w:rsidRDefault="009815EE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Na platformie Zakupowej w zakładce </w:t>
      </w:r>
      <w:r w:rsidRPr="00C61EDF">
        <w:rPr>
          <w:rFonts w:ascii="Arial" w:hAnsi="Arial" w:cs="Arial"/>
          <w:bCs/>
          <w:i/>
          <w:color w:val="0D0D0D" w:themeColor="text1" w:themeTint="F2"/>
          <w:sz w:val="22"/>
          <w:szCs w:val="22"/>
        </w:rPr>
        <w:t xml:space="preserve">Regulacje i procedury procesu zakupowego 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dostępny jest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 dla Wykonawców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(dalej: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Podręczniku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>.</w:t>
      </w:r>
    </w:p>
    <w:p w14:paraId="69706435" w14:textId="471F98DB" w:rsidR="006017C3" w:rsidRPr="00C61EDF" w:rsidRDefault="006017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zapoznania się z treścią Specyfikacji Warunków Zamówienia</w:t>
      </w:r>
      <w:r w:rsidR="00960207">
        <w:rPr>
          <w:rFonts w:ascii="Arial" w:hAnsi="Arial" w:cs="Arial"/>
          <w:bCs/>
          <w:sz w:val="22"/>
          <w:szCs w:val="22"/>
        </w:rPr>
        <w:t xml:space="preserve"> oraz innych Dokumentów zamówienia</w:t>
      </w:r>
      <w:r w:rsidR="001C35C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i uznaje się związanym określonymi </w:t>
      </w:r>
      <w:r w:rsidR="00960207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w niej</w:t>
      </w:r>
      <w:r w:rsidR="001118DC" w:rsidRPr="00C61EDF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C61EDF">
        <w:rPr>
          <w:rFonts w:ascii="Arial" w:hAnsi="Arial" w:cs="Arial"/>
          <w:bCs/>
          <w:sz w:val="22"/>
          <w:szCs w:val="22"/>
        </w:rPr>
        <w:t xml:space="preserve">zasadami </w:t>
      </w:r>
      <w:r w:rsidR="004A34E7" w:rsidRPr="00C61EDF">
        <w:rPr>
          <w:rFonts w:ascii="Arial" w:hAnsi="Arial" w:cs="Arial"/>
          <w:bCs/>
          <w:sz w:val="22"/>
          <w:szCs w:val="22"/>
        </w:rPr>
        <w:t>postępowania, co</w:t>
      </w:r>
      <w:r w:rsidRPr="00C61EDF">
        <w:rPr>
          <w:rFonts w:ascii="Arial" w:hAnsi="Arial" w:cs="Arial"/>
          <w:bCs/>
          <w:sz w:val="22"/>
          <w:szCs w:val="22"/>
        </w:rPr>
        <w:t xml:space="preserve"> potwierdza poprzez złożenie podpisanego oświadczenia stanowiącego 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D753D6" w:rsidRPr="00C61EDF">
        <w:rPr>
          <w:rFonts w:ascii="Arial" w:hAnsi="Arial" w:cs="Arial"/>
          <w:b/>
          <w:bCs/>
          <w:sz w:val="22"/>
          <w:szCs w:val="22"/>
        </w:rPr>
        <w:t>nr</w:t>
      </w:r>
      <w:r w:rsidR="00D576EA" w:rsidRPr="00C61EDF">
        <w:rPr>
          <w:rFonts w:ascii="Arial" w:hAnsi="Arial" w:cs="Arial"/>
          <w:b/>
          <w:bCs/>
          <w:sz w:val="22"/>
          <w:szCs w:val="22"/>
        </w:rPr>
        <w:t xml:space="preserve"> </w:t>
      </w:r>
      <w:r w:rsidR="00604A1C">
        <w:rPr>
          <w:rFonts w:ascii="Arial" w:hAnsi="Arial" w:cs="Arial"/>
          <w:b/>
          <w:bCs/>
          <w:sz w:val="22"/>
          <w:szCs w:val="22"/>
        </w:rPr>
        <w:t>2</w:t>
      </w:r>
      <w:r w:rsidR="00C62DF6" w:rsidRPr="00C61EDF">
        <w:rPr>
          <w:rFonts w:ascii="Arial" w:hAnsi="Arial" w:cs="Arial"/>
          <w:b/>
          <w:bCs/>
          <w:sz w:val="22"/>
          <w:szCs w:val="22"/>
        </w:rPr>
        <w:t xml:space="preserve"> do S</w:t>
      </w:r>
      <w:r w:rsidRPr="00C61EDF">
        <w:rPr>
          <w:rFonts w:ascii="Arial" w:hAnsi="Arial" w:cs="Arial"/>
          <w:b/>
          <w:bCs/>
          <w:sz w:val="22"/>
          <w:szCs w:val="22"/>
        </w:rPr>
        <w:t>WZ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17C133DA" w14:textId="649AB18C" w:rsidR="003B46CD" w:rsidRPr="00C61EDF" w:rsidRDefault="003B46CD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color w:val="FF0000"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C61EDF">
        <w:rPr>
          <w:rFonts w:ascii="Arial" w:hAnsi="Arial" w:cs="Arial"/>
          <w:bCs/>
          <w:sz w:val="22"/>
          <w:szCs w:val="22"/>
        </w:rPr>
        <w:t>w p</w:t>
      </w:r>
      <w:r w:rsidRPr="00C61EDF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C61EDF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C61EDF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C61EDF">
        <w:rPr>
          <w:rFonts w:ascii="Arial" w:hAnsi="Arial" w:cs="Arial"/>
          <w:bCs/>
          <w:sz w:val="22"/>
          <w:szCs w:val="22"/>
        </w:rPr>
        <w:t>Wykonawcy występujący wspólnie w postępowaniu zobligowani są ustanowić pełnomocnika do reprezentowania ich w postępowaniu zakupowym.</w:t>
      </w:r>
      <w:r w:rsidR="007C6084" w:rsidRPr="00C61EDF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225113">
        <w:rPr>
          <w:rFonts w:ascii="Arial" w:hAnsi="Arial" w:cs="Arial"/>
          <w:bCs/>
          <w:sz w:val="22"/>
          <w:szCs w:val="22"/>
        </w:rPr>
        <w:t>wraz z ofertą</w:t>
      </w:r>
      <w:r w:rsidR="007C6084" w:rsidRPr="00C61EDF">
        <w:rPr>
          <w:rFonts w:ascii="Arial" w:hAnsi="Arial" w:cs="Arial"/>
          <w:bCs/>
          <w:sz w:val="22"/>
          <w:szCs w:val="22"/>
        </w:rPr>
        <w:t>.</w:t>
      </w:r>
    </w:p>
    <w:p w14:paraId="7366E537" w14:textId="77777777" w:rsidR="002727BB" w:rsidRDefault="00542FE4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171C6E29" w14:textId="65DBB726" w:rsidR="005172BD" w:rsidRPr="005172BD" w:rsidRDefault="005172BD" w:rsidP="005172BD">
      <w:pPr>
        <w:numPr>
          <w:ilvl w:val="0"/>
          <w:numId w:val="23"/>
        </w:num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4E0193D1" w14:textId="5EFC0A85" w:rsidR="00542FE4" w:rsidRPr="004D5FE8" w:rsidRDefault="00D41105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  <w:u w:val="single"/>
        </w:rPr>
        <w:t>Zamawiający prosi, aby w miarę możliwości ewentualne zadawanie pytań na Platformie</w:t>
      </w:r>
      <w:r w:rsidR="007C2D9B" w:rsidRPr="000157E7">
        <w:rPr>
          <w:rFonts w:ascii="Arial" w:hAnsi="Arial" w:cs="Arial"/>
          <w:bCs/>
          <w:sz w:val="22"/>
          <w:szCs w:val="22"/>
        </w:rPr>
        <w:t xml:space="preserve">  </w:t>
      </w:r>
      <w:r w:rsidRPr="00C61EDF">
        <w:rPr>
          <w:rFonts w:ascii="Arial" w:hAnsi="Arial" w:cs="Arial"/>
          <w:bCs/>
          <w:sz w:val="22"/>
          <w:szCs w:val="22"/>
          <w:u w:val="single"/>
        </w:rPr>
        <w:t>Zakupowej odbywało się poprzez zamieszczenie 1 pliku z pytaniami</w:t>
      </w:r>
      <w:r w:rsidR="00D42222" w:rsidRPr="00C61ED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3D0EC8D4" w14:textId="77777777" w:rsidR="00E031A0" w:rsidRDefault="00E031A0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322F50AC" w14:textId="77777777" w:rsidR="00873D2C" w:rsidRDefault="00873D2C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36489228" w14:textId="77777777" w:rsidR="00873D2C" w:rsidRDefault="00873D2C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138A6282" w14:textId="163E9FEC" w:rsidR="00BF2E60" w:rsidRPr="00C61EDF" w:rsidRDefault="00B564BE" w:rsidP="00C62DF6">
      <w:pPr>
        <w:pStyle w:val="Nagwek1"/>
      </w:pPr>
      <w:bookmarkStart w:id="1" w:name="_Toc83980402"/>
      <w:r w:rsidRPr="00C61EDF">
        <w:lastRenderedPageBreak/>
        <w:t xml:space="preserve">Rozdział </w:t>
      </w:r>
      <w:r w:rsidR="00D73AD6" w:rsidRPr="00C61EDF">
        <w:t>II</w:t>
      </w:r>
      <w:r w:rsidR="003E10F6" w:rsidRPr="00C61EDF">
        <w:t xml:space="preserve"> –</w:t>
      </w:r>
      <w:r w:rsidR="00900672" w:rsidRPr="00C61EDF">
        <w:t xml:space="preserve"> Opis </w:t>
      </w:r>
      <w:r w:rsidR="00E03C52" w:rsidRPr="00C61EDF">
        <w:t>P</w:t>
      </w:r>
      <w:r w:rsidR="00900672" w:rsidRPr="00C61EDF">
        <w:t>rzedmiot</w:t>
      </w:r>
      <w:r w:rsidR="001118DC" w:rsidRPr="00C61EDF">
        <w:t xml:space="preserve">u </w:t>
      </w:r>
      <w:r w:rsidR="00E03C52" w:rsidRPr="00C61EDF">
        <w:t>Z</w:t>
      </w:r>
      <w:r w:rsidR="001118DC" w:rsidRPr="00C61EDF">
        <w:t>amówienia i termin wykonania</w:t>
      </w:r>
      <w:bookmarkEnd w:id="1"/>
      <w:r w:rsidRPr="00C61EDF">
        <w:tab/>
      </w:r>
    </w:p>
    <w:p w14:paraId="2A8799F7" w14:textId="77777777" w:rsidR="00DA08DF" w:rsidRPr="00DA08DF" w:rsidRDefault="00DA08DF" w:rsidP="00DA08DF">
      <w:pPr>
        <w:pStyle w:val="Akapitzlist"/>
        <w:spacing w:line="360" w:lineRule="auto"/>
        <w:ind w:left="284"/>
        <w:rPr>
          <w:rFonts w:ascii="Arial" w:hAnsi="Arial" w:cs="Arial"/>
          <w:b/>
          <w:bCs/>
          <w:szCs w:val="22"/>
          <w:shd w:val="clear" w:color="auto" w:fill="FFFFFF"/>
        </w:rPr>
      </w:pPr>
    </w:p>
    <w:p w14:paraId="0CC1E5CF" w14:textId="20220A67" w:rsidR="00257830" w:rsidRPr="00257830" w:rsidRDefault="002D1740" w:rsidP="00226836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14029">
        <w:rPr>
          <w:rFonts w:ascii="Arial" w:hAnsi="Arial" w:cs="Arial"/>
          <w:sz w:val="22"/>
          <w:szCs w:val="22"/>
        </w:rPr>
        <w:t xml:space="preserve">Przedmiotem niniejszego Zamówienia </w:t>
      </w:r>
      <w:r w:rsidR="00B14029" w:rsidRPr="00B14029">
        <w:rPr>
          <w:rFonts w:ascii="Arial" w:hAnsi="Arial" w:cs="Arial"/>
          <w:sz w:val="22"/>
          <w:szCs w:val="22"/>
        </w:rPr>
        <w:t xml:space="preserve">jest </w:t>
      </w:r>
      <w:r w:rsidR="00260CFD">
        <w:rPr>
          <w:rFonts w:ascii="Arial" w:hAnsi="Arial" w:cs="Arial"/>
          <w:b/>
          <w:bCs/>
          <w:sz w:val="22"/>
          <w:szCs w:val="22"/>
        </w:rPr>
        <w:t>r</w:t>
      </w:r>
      <w:r w:rsidR="00260CFD" w:rsidRPr="00260CFD">
        <w:rPr>
          <w:rFonts w:ascii="Arial" w:hAnsi="Arial" w:cs="Arial"/>
          <w:b/>
          <w:bCs/>
          <w:sz w:val="22"/>
          <w:szCs w:val="22"/>
        </w:rPr>
        <w:t>emont węzła sanitarnego w schronisku drogowym i automatyki w stacji Brzeg</w:t>
      </w:r>
      <w:r w:rsidR="00260C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14029">
        <w:rPr>
          <w:rFonts w:ascii="Arial" w:hAnsi="Arial" w:cs="Arial"/>
          <w:sz w:val="22"/>
          <w:szCs w:val="22"/>
        </w:rPr>
        <w:t xml:space="preserve">(dalej: </w:t>
      </w:r>
      <w:r w:rsidRPr="00B14029">
        <w:rPr>
          <w:rFonts w:ascii="Arial" w:hAnsi="Arial" w:cs="Arial"/>
          <w:b/>
          <w:sz w:val="22"/>
          <w:szCs w:val="22"/>
        </w:rPr>
        <w:t>„Zamówienie”</w:t>
      </w:r>
      <w:r w:rsidRPr="00B14029">
        <w:rPr>
          <w:rFonts w:ascii="Arial" w:hAnsi="Arial" w:cs="Arial"/>
          <w:sz w:val="22"/>
          <w:szCs w:val="22"/>
        </w:rPr>
        <w:t xml:space="preserve">). </w:t>
      </w:r>
    </w:p>
    <w:p w14:paraId="4540F5AD" w14:textId="65A11C5E" w:rsidR="00257830" w:rsidRPr="003A3D4C" w:rsidRDefault="00257830" w:rsidP="003A3D4C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6832E9">
        <w:rPr>
          <w:rFonts w:ascii="Arial" w:hAnsi="Arial" w:cs="Arial"/>
          <w:sz w:val="22"/>
          <w:szCs w:val="22"/>
        </w:rPr>
        <w:t>Roboty objęte przedmiotem Umowy będą wykonywane na terenie PKP Polskie Linie Kolejowe S.A. Zakład Linii Kolejowych w Opolu</w:t>
      </w:r>
      <w:r w:rsidR="006832E9" w:rsidRPr="006832E9">
        <w:rPr>
          <w:rFonts w:ascii="Arial" w:hAnsi="Arial" w:cs="Arial"/>
          <w:sz w:val="22"/>
          <w:szCs w:val="22"/>
        </w:rPr>
        <w:t xml:space="preserve"> -</w:t>
      </w:r>
      <w:r w:rsidRPr="006832E9">
        <w:rPr>
          <w:rFonts w:ascii="Arial" w:hAnsi="Arial" w:cs="Arial"/>
          <w:sz w:val="22"/>
          <w:szCs w:val="22"/>
        </w:rPr>
        <w:t xml:space="preserve"> Sekcja Eksploatacji </w:t>
      </w:r>
      <w:r w:rsidR="00260CFD">
        <w:rPr>
          <w:rFonts w:ascii="Arial" w:hAnsi="Arial" w:cs="Arial"/>
          <w:sz w:val="22"/>
          <w:szCs w:val="22"/>
        </w:rPr>
        <w:t>Opole Główne w schronisku drogowym i automatyki w stacji Brzeg przy ul. 1 Maja</w:t>
      </w:r>
      <w:r w:rsidR="003A3D4C">
        <w:rPr>
          <w:rFonts w:ascii="Arial" w:hAnsi="Arial" w:cs="Arial"/>
          <w:sz w:val="22"/>
          <w:szCs w:val="22"/>
        </w:rPr>
        <w:t>.</w:t>
      </w:r>
    </w:p>
    <w:p w14:paraId="33272083" w14:textId="77777777" w:rsidR="00260CFD" w:rsidRPr="00405C79" w:rsidRDefault="00260CFD" w:rsidP="00260CFD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eastAsia="Times New Roman" w:hAnsi="Arial" w:cs="Arial"/>
          <w:sz w:val="22"/>
          <w:szCs w:val="22"/>
          <w:lang w:eastAsia="pl-PL"/>
        </w:rPr>
      </w:pPr>
      <w:r w:rsidRPr="00405C79">
        <w:rPr>
          <w:rFonts w:ascii="Arial" w:eastAsia="Times New Roman" w:hAnsi="Arial" w:cs="Arial"/>
          <w:sz w:val="22"/>
          <w:szCs w:val="22"/>
          <w:lang w:eastAsia="pl-PL"/>
        </w:rPr>
        <w:t>Szczegółowy wykaz i zakres poszczególnych Robót, jak również innych czynności</w:t>
      </w:r>
    </w:p>
    <w:p w14:paraId="162A8189" w14:textId="4E962268" w:rsidR="002D1740" w:rsidRPr="00260CFD" w:rsidRDefault="00260CFD" w:rsidP="00260CFD">
      <w:pPr>
        <w:pStyle w:val="Akapitzlist"/>
        <w:spacing w:line="360" w:lineRule="auto"/>
        <w:ind w:left="284"/>
        <w:rPr>
          <w:rFonts w:ascii="Arial" w:eastAsia="Times New Roman" w:hAnsi="Arial" w:cs="Arial"/>
          <w:sz w:val="22"/>
          <w:szCs w:val="22"/>
          <w:lang w:eastAsia="pl-PL"/>
        </w:rPr>
      </w:pPr>
      <w:r w:rsidRPr="00405C79">
        <w:rPr>
          <w:rFonts w:ascii="Arial" w:eastAsia="Times New Roman" w:hAnsi="Arial" w:cs="Arial"/>
          <w:sz w:val="22"/>
          <w:szCs w:val="22"/>
          <w:lang w:eastAsia="pl-PL"/>
        </w:rPr>
        <w:t>objętych przedmiotem Umowy został określony w Przedmiar</w:t>
      </w:r>
      <w:r>
        <w:rPr>
          <w:rFonts w:ascii="Arial" w:eastAsia="Times New Roman" w:hAnsi="Arial" w:cs="Arial"/>
          <w:sz w:val="22"/>
          <w:szCs w:val="22"/>
          <w:lang w:eastAsia="pl-PL"/>
        </w:rPr>
        <w:t>ze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 Robót, któr</w:t>
      </w:r>
      <w:r>
        <w:rPr>
          <w:rFonts w:ascii="Arial" w:eastAsia="Times New Roman" w:hAnsi="Arial" w:cs="Arial"/>
          <w:sz w:val="22"/>
          <w:szCs w:val="22"/>
          <w:lang w:eastAsia="pl-PL"/>
        </w:rPr>
        <w:t>y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 stanowi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405C79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1</w:t>
      </w:r>
      <w:r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 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do Opisu Przedmiotu Zamówienia (dalej: „OPZ”) stanowiącego </w:t>
      </w:r>
      <w:r w:rsidRPr="00405C79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2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 do Umowy.</w:t>
      </w:r>
    </w:p>
    <w:p w14:paraId="22D5306B" w14:textId="3E219256" w:rsidR="00257830" w:rsidRPr="00257830" w:rsidRDefault="00257830" w:rsidP="00226836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 xml:space="preserve">Przedmiot Zamówienia </w:t>
      </w:r>
      <w:r w:rsidR="00226836">
        <w:rPr>
          <w:rFonts w:ascii="Arial" w:eastAsia="Times New Roman" w:hAnsi="Arial" w:cs="Arial"/>
          <w:sz w:val="22"/>
          <w:szCs w:val="22"/>
          <w:lang w:eastAsia="pl-PL"/>
        </w:rPr>
        <w:t xml:space="preserve">nie </w:t>
      </w:r>
      <w:r>
        <w:rPr>
          <w:rFonts w:ascii="Arial" w:eastAsia="Times New Roman" w:hAnsi="Arial" w:cs="Arial"/>
          <w:sz w:val="22"/>
          <w:szCs w:val="22"/>
          <w:lang w:eastAsia="pl-PL"/>
        </w:rPr>
        <w:t>jest podzielony na części</w:t>
      </w:r>
      <w:r w:rsidR="00226836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4D700E89" w14:textId="326D5C47" w:rsidR="00257830" w:rsidRPr="008616EF" w:rsidRDefault="008616EF" w:rsidP="008616EF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eastAsia="Arial Unicode MS"/>
          <w:sz w:val="22"/>
          <w:szCs w:val="22"/>
        </w:rPr>
      </w:pPr>
      <w:r w:rsidRPr="008F5A54">
        <w:rPr>
          <w:rFonts w:ascii="Arial" w:hAnsi="Arial" w:cs="Arial"/>
          <w:sz w:val="22"/>
          <w:szCs w:val="22"/>
        </w:rPr>
        <w:t>Termin realizacji Zamówienia:</w:t>
      </w:r>
      <w:r>
        <w:rPr>
          <w:rFonts w:ascii="Arial" w:hAnsi="Arial" w:cs="Arial"/>
          <w:sz w:val="22"/>
          <w:szCs w:val="22"/>
        </w:rPr>
        <w:t xml:space="preserve"> </w:t>
      </w:r>
      <w:r w:rsidR="00260CFD">
        <w:rPr>
          <w:rFonts w:ascii="Arial" w:hAnsi="Arial" w:cs="Arial"/>
          <w:sz w:val="22"/>
          <w:szCs w:val="22"/>
        </w:rPr>
        <w:t xml:space="preserve">w terminie nie dłuższym niż do dnia </w:t>
      </w:r>
      <w:r w:rsidRPr="008616EF">
        <w:rPr>
          <w:rFonts w:ascii="Arial" w:hAnsi="Arial" w:cs="Arial"/>
          <w:b/>
          <w:bCs/>
          <w:sz w:val="22"/>
          <w:szCs w:val="22"/>
        </w:rPr>
        <w:t>3</w:t>
      </w:r>
      <w:r w:rsidR="00260CFD">
        <w:rPr>
          <w:rFonts w:ascii="Arial" w:hAnsi="Arial" w:cs="Arial"/>
          <w:b/>
          <w:bCs/>
          <w:sz w:val="22"/>
          <w:szCs w:val="22"/>
        </w:rPr>
        <w:t>0</w:t>
      </w:r>
      <w:r w:rsidRPr="008616EF">
        <w:rPr>
          <w:rFonts w:ascii="Arial" w:hAnsi="Arial" w:cs="Arial"/>
          <w:b/>
          <w:bCs/>
          <w:sz w:val="22"/>
          <w:szCs w:val="22"/>
        </w:rPr>
        <w:t>.1</w:t>
      </w:r>
      <w:r w:rsidR="00260CFD">
        <w:rPr>
          <w:rFonts w:ascii="Arial" w:hAnsi="Arial" w:cs="Arial"/>
          <w:b/>
          <w:bCs/>
          <w:sz w:val="22"/>
          <w:szCs w:val="22"/>
        </w:rPr>
        <w:t>0</w:t>
      </w:r>
      <w:r w:rsidRPr="008616EF">
        <w:rPr>
          <w:rFonts w:ascii="Arial" w:hAnsi="Arial" w:cs="Arial"/>
          <w:b/>
          <w:bCs/>
          <w:sz w:val="22"/>
          <w:szCs w:val="22"/>
        </w:rPr>
        <w:t>.202</w:t>
      </w:r>
      <w:r w:rsidR="00260CFD">
        <w:rPr>
          <w:rFonts w:ascii="Arial" w:hAnsi="Arial" w:cs="Arial"/>
          <w:b/>
          <w:bCs/>
          <w:sz w:val="22"/>
          <w:szCs w:val="22"/>
        </w:rPr>
        <w:t>6</w:t>
      </w:r>
      <w:r w:rsidRPr="008616EF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45EC3D92" w14:textId="35F8BFDE" w:rsidR="002D1740" w:rsidRPr="00B6716B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B6716B">
        <w:rPr>
          <w:rFonts w:ascii="Arial" w:hAnsi="Arial" w:cs="Arial"/>
          <w:sz w:val="22"/>
          <w:szCs w:val="22"/>
        </w:rPr>
        <w:t xml:space="preserve">Zamawiający nie zastrzega na swoją rzecz prawa rozszerzenia zakresu Zamówienia o dodatkowe usługi, uwzględniające dodatkowe, bieżące potrzeby Zamawiającego </w:t>
      </w:r>
      <w:r w:rsidR="00CD618A">
        <w:rPr>
          <w:rFonts w:ascii="Arial" w:hAnsi="Arial" w:cs="Arial"/>
          <w:sz w:val="22"/>
          <w:szCs w:val="22"/>
        </w:rPr>
        <w:t xml:space="preserve"> </w:t>
      </w:r>
      <w:r w:rsidRPr="00B6716B">
        <w:rPr>
          <w:rFonts w:ascii="Arial" w:hAnsi="Arial" w:cs="Arial"/>
          <w:sz w:val="22"/>
          <w:szCs w:val="22"/>
        </w:rPr>
        <w:t xml:space="preserve">(dalej: </w:t>
      </w:r>
      <w:r w:rsidRPr="00B6716B">
        <w:rPr>
          <w:rFonts w:ascii="Arial" w:hAnsi="Arial" w:cs="Arial"/>
          <w:b/>
          <w:sz w:val="22"/>
          <w:szCs w:val="22"/>
        </w:rPr>
        <w:t>„Prawo opcji”</w:t>
      </w:r>
      <w:r w:rsidRPr="00226836">
        <w:rPr>
          <w:rFonts w:ascii="Arial" w:hAnsi="Arial" w:cs="Arial"/>
          <w:bCs/>
          <w:sz w:val="22"/>
          <w:szCs w:val="22"/>
        </w:rPr>
        <w:t>).</w:t>
      </w:r>
    </w:p>
    <w:p w14:paraId="1302D6D8" w14:textId="77777777" w:rsidR="002D1740" w:rsidRPr="00EB40CC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EB40CC">
        <w:rPr>
          <w:rFonts w:ascii="Arial" w:hAnsi="Arial" w:cs="Arial"/>
          <w:sz w:val="22"/>
          <w:szCs w:val="22"/>
        </w:rPr>
        <w:t>Zamawiający nie przewiduje udzielenia Zamówień, o których mowa w § 19 ust. 2 pkt 7 Regulaminu polegających na powtórzeniu tego samego rodzaju zamówień.</w:t>
      </w:r>
    </w:p>
    <w:p w14:paraId="6EF8D6E9" w14:textId="6694294C" w:rsidR="002D1740" w:rsidRPr="00EB40CC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EB40CC">
        <w:rPr>
          <w:rFonts w:ascii="Arial" w:hAnsi="Arial" w:cs="Arial"/>
          <w:sz w:val="22"/>
          <w:szCs w:val="22"/>
        </w:rPr>
        <w:t>Zamawiający nie wyraża zgody na powierzenie podwykonawcom realizacj</w:t>
      </w:r>
      <w:r w:rsidR="00476FB3">
        <w:rPr>
          <w:rFonts w:ascii="Arial" w:hAnsi="Arial" w:cs="Arial"/>
          <w:sz w:val="22"/>
          <w:szCs w:val="22"/>
        </w:rPr>
        <w:t>i</w:t>
      </w:r>
      <w:r w:rsidRPr="00EB40CC">
        <w:rPr>
          <w:rFonts w:ascii="Arial" w:hAnsi="Arial" w:cs="Arial"/>
          <w:sz w:val="22"/>
          <w:szCs w:val="22"/>
        </w:rPr>
        <w:t xml:space="preserve"> elementów Zamówienia. </w:t>
      </w:r>
    </w:p>
    <w:p w14:paraId="5B599C8F" w14:textId="77777777" w:rsidR="002D1740" w:rsidRPr="00EB40CC" w:rsidRDefault="002D1740" w:rsidP="002D1740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>Wykonawca gwarantuje,</w:t>
      </w:r>
      <w:r w:rsidRPr="00EB40CC">
        <w:rPr>
          <w:rFonts w:ascii="Arial" w:eastAsia="Calibri" w:hAnsi="Arial" w:cs="Arial"/>
          <w:sz w:val="22"/>
          <w:szCs w:val="22"/>
          <w:lang w:eastAsia="en-US"/>
        </w:rPr>
        <w:t xml:space="preserve"> iż w realizacji niniejszej Umowy nie będą brali udziału etatowi pracownicy PKP Polskie Linie Kolejowe S.A.</w:t>
      </w:r>
    </w:p>
    <w:p w14:paraId="17D7F3CB" w14:textId="6C1AF4CC" w:rsidR="002D1740" w:rsidRPr="00EB40CC" w:rsidRDefault="002D1740" w:rsidP="002D1740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 xml:space="preserve">Wykonawca przed rozpoczęciem realizacji Umowy powinien uzyskać zezwolenie na prawo wstępu na teren </w:t>
      </w:r>
      <w:proofErr w:type="gramStart"/>
      <w:r w:rsidRPr="00EB40CC">
        <w:rPr>
          <w:rFonts w:ascii="Arial" w:hAnsi="Arial" w:cs="Arial"/>
          <w:sz w:val="22"/>
          <w:szCs w:val="22"/>
          <w:lang w:eastAsia="pl-PL"/>
        </w:rPr>
        <w:t>kolejowy,</w:t>
      </w:r>
      <w:proofErr w:type="gramEnd"/>
      <w:r w:rsidRPr="00EB40CC">
        <w:rPr>
          <w:rFonts w:ascii="Arial" w:hAnsi="Arial" w:cs="Arial"/>
          <w:sz w:val="22"/>
          <w:szCs w:val="22"/>
          <w:lang w:eastAsia="pl-PL"/>
        </w:rPr>
        <w:t xml:space="preserve"> oraz </w:t>
      </w:r>
      <w:r w:rsidRPr="00D97CFF">
        <w:rPr>
          <w:rFonts w:ascii="Arial" w:hAnsi="Arial" w:cs="Arial"/>
          <w:sz w:val="22"/>
          <w:szCs w:val="22"/>
          <w:lang w:eastAsia="pl-PL"/>
        </w:rPr>
        <w:t xml:space="preserve">powiadomić pisemnie o tym Koordynatora realizacji Umowy ze strony Zamawiającego, o którym mowa w § </w:t>
      </w:r>
      <w:r w:rsidR="00400FEA" w:rsidRPr="00D97CFF">
        <w:rPr>
          <w:rFonts w:ascii="Arial" w:hAnsi="Arial" w:cs="Arial"/>
          <w:sz w:val="22"/>
          <w:szCs w:val="22"/>
          <w:lang w:eastAsia="pl-PL"/>
        </w:rPr>
        <w:t>2</w:t>
      </w:r>
      <w:r w:rsidR="004E2D0A">
        <w:rPr>
          <w:rFonts w:ascii="Arial" w:hAnsi="Arial" w:cs="Arial"/>
          <w:sz w:val="22"/>
          <w:szCs w:val="22"/>
          <w:lang w:eastAsia="pl-PL"/>
        </w:rPr>
        <w:t>2</w:t>
      </w:r>
      <w:r w:rsidRPr="00D97CFF">
        <w:rPr>
          <w:rFonts w:ascii="Arial" w:hAnsi="Arial" w:cs="Arial"/>
          <w:sz w:val="22"/>
          <w:szCs w:val="22"/>
          <w:lang w:eastAsia="pl-PL"/>
        </w:rPr>
        <w:t xml:space="preserve"> ust. 1 Umowy.</w:t>
      </w:r>
      <w:r w:rsidRPr="00D97CFF">
        <w:rPr>
          <w:rFonts w:ascii="Arial" w:hAnsi="Arial" w:cs="Arial"/>
          <w:sz w:val="22"/>
          <w:szCs w:val="22"/>
        </w:rPr>
        <w:t xml:space="preserve"> „Zasady wstępu na obszar kolejowy zarządzany przez PKP Polskie Linie Kolejowe S.A – Id</w:t>
      </w:r>
      <w:r w:rsidRPr="00EB40CC">
        <w:rPr>
          <w:rFonts w:ascii="Arial" w:hAnsi="Arial" w:cs="Arial"/>
          <w:sz w:val="22"/>
          <w:szCs w:val="22"/>
        </w:rPr>
        <w:t xml:space="preserve">-21” dostępne są na stronie internetowej </w:t>
      </w:r>
      <w:hyperlink r:id="rId15" w:history="1">
        <w:r w:rsidRPr="00EB40CC">
          <w:rPr>
            <w:rStyle w:val="Hipercze"/>
            <w:rFonts w:ascii="Arial" w:hAnsi="Arial" w:cs="Arial"/>
            <w:color w:val="auto"/>
            <w:sz w:val="22"/>
            <w:szCs w:val="22"/>
          </w:rPr>
          <w:t>www.plk-sa.pl</w:t>
        </w:r>
      </w:hyperlink>
      <w:r w:rsidRPr="00EB40CC">
        <w:rPr>
          <w:rFonts w:ascii="Arial" w:hAnsi="Arial" w:cs="Arial"/>
          <w:sz w:val="22"/>
          <w:szCs w:val="22"/>
        </w:rPr>
        <w:t>.</w:t>
      </w:r>
    </w:p>
    <w:p w14:paraId="0EBA931F" w14:textId="61CBA299" w:rsidR="006D2BE1" w:rsidRPr="00A9328D" w:rsidRDefault="00476FB3" w:rsidP="00A9328D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126B03">
        <w:rPr>
          <w:rFonts w:ascii="Arial" w:hAnsi="Arial" w:cs="Arial"/>
          <w:sz w:val="22"/>
          <w:szCs w:val="22"/>
        </w:rPr>
        <w:t>Wykonawca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A9328D">
        <w:rPr>
          <w:rFonts w:ascii="Arial" w:hAnsi="Arial" w:cs="Arial"/>
          <w:sz w:val="22"/>
          <w:szCs w:val="22"/>
        </w:rPr>
        <w:t xml:space="preserve"> </w:t>
      </w:r>
      <w:r w:rsidR="006D2BE1" w:rsidRPr="00A9328D">
        <w:rPr>
          <w:rFonts w:ascii="Arial" w:hAnsi="Arial" w:cs="Arial"/>
          <w:sz w:val="22"/>
          <w:szCs w:val="22"/>
        </w:rPr>
        <w:t>1</w:t>
      </w:r>
      <w:r w:rsidR="00A9328D">
        <w:rPr>
          <w:rFonts w:ascii="Arial" w:hAnsi="Arial" w:cs="Arial"/>
          <w:sz w:val="22"/>
          <w:szCs w:val="22"/>
        </w:rPr>
        <w:t>2</w:t>
      </w:r>
      <w:r w:rsidR="006D2BE1" w:rsidRPr="00A9328D">
        <w:rPr>
          <w:rFonts w:ascii="Arial" w:hAnsi="Arial" w:cs="Arial"/>
          <w:sz w:val="22"/>
          <w:szCs w:val="22"/>
        </w:rPr>
        <w:t xml:space="preserve">0 000,00 zł </w:t>
      </w:r>
      <w:r w:rsidR="00A9328D">
        <w:rPr>
          <w:rFonts w:ascii="Arial" w:hAnsi="Arial" w:cs="Arial"/>
          <w:sz w:val="22"/>
          <w:szCs w:val="22"/>
        </w:rPr>
        <w:t xml:space="preserve">  </w:t>
      </w:r>
      <w:r w:rsidR="006D2BE1" w:rsidRPr="00A9328D">
        <w:rPr>
          <w:rFonts w:ascii="Arial" w:hAnsi="Arial" w:cs="Arial"/>
          <w:sz w:val="22"/>
          <w:szCs w:val="22"/>
        </w:rPr>
        <w:t xml:space="preserve">(słownie: sto </w:t>
      </w:r>
      <w:proofErr w:type="spellStart"/>
      <w:r w:rsidR="00A9328D">
        <w:rPr>
          <w:rFonts w:ascii="Arial" w:hAnsi="Arial" w:cs="Arial"/>
          <w:sz w:val="22"/>
          <w:szCs w:val="22"/>
        </w:rPr>
        <w:t>dwadziescia</w:t>
      </w:r>
      <w:proofErr w:type="spellEnd"/>
      <w:r w:rsidR="006D2BE1" w:rsidRPr="00A9328D">
        <w:rPr>
          <w:rFonts w:ascii="Arial" w:hAnsi="Arial" w:cs="Arial"/>
          <w:sz w:val="22"/>
          <w:szCs w:val="22"/>
        </w:rPr>
        <w:t xml:space="preserve"> tysięcy złotych 00/100)</w:t>
      </w:r>
      <w:r w:rsidR="00A9328D">
        <w:rPr>
          <w:rFonts w:ascii="Arial" w:hAnsi="Arial" w:cs="Arial"/>
          <w:sz w:val="22"/>
          <w:szCs w:val="22"/>
        </w:rPr>
        <w:t>.</w:t>
      </w:r>
    </w:p>
    <w:p w14:paraId="4E421FC3" w14:textId="77777777" w:rsidR="00476FB3" w:rsidRPr="002278B4" w:rsidRDefault="00476FB3" w:rsidP="00476FB3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2278B4">
        <w:rPr>
          <w:rFonts w:ascii="Arial" w:hAnsi="Arial" w:cs="Arial"/>
          <w:sz w:val="22"/>
          <w:szCs w:val="22"/>
        </w:rPr>
        <w:t>Jeżeli</w:t>
      </w:r>
      <w:r w:rsidRPr="002278B4">
        <w:rPr>
          <w:rFonts w:ascii="Arial" w:hAnsi="Arial" w:cs="Arial"/>
          <w:bCs/>
          <w:sz w:val="22"/>
          <w:szCs w:val="22"/>
        </w:rPr>
        <w:t xml:space="preserve"> koniec terminu do wykonania danej czynności przypada na dzień ustawowo wolny od pracy lub na sobotę, termin upływa następnego dnia, który nie jest dniem wolnym od pracy ani sobotą.</w:t>
      </w:r>
    </w:p>
    <w:p w14:paraId="70BCE328" w14:textId="77777777" w:rsidR="00A9503C" w:rsidRPr="00873D2C" w:rsidRDefault="00A9503C" w:rsidP="00715D89">
      <w:pPr>
        <w:suppressAutoHyphens w:val="0"/>
        <w:spacing w:line="360" w:lineRule="auto"/>
        <w:ind w:left="0"/>
        <w:jc w:val="lef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1949887" w14:textId="25633A84" w:rsidR="00900672" w:rsidRPr="00BD4623" w:rsidRDefault="006030E5" w:rsidP="00F653F1">
      <w:pPr>
        <w:pStyle w:val="Nagwek1"/>
      </w:pPr>
      <w:bookmarkStart w:id="2" w:name="_Toc83980403"/>
      <w:r w:rsidRPr="00BD4623">
        <w:lastRenderedPageBreak/>
        <w:t>R</w:t>
      </w:r>
      <w:r w:rsidR="00B564BE" w:rsidRPr="00BD4623">
        <w:t xml:space="preserve">ozdział </w:t>
      </w:r>
      <w:r w:rsidR="00D73AD6" w:rsidRPr="00BD4623">
        <w:t>III</w:t>
      </w:r>
      <w:r w:rsidR="003E10F6" w:rsidRPr="00BD4623">
        <w:t xml:space="preserve"> –</w:t>
      </w:r>
      <w:r w:rsidR="00900672" w:rsidRPr="00BD4623">
        <w:t xml:space="preserve"> </w:t>
      </w:r>
      <w:r w:rsidR="00C06FC6" w:rsidRPr="00BD4623">
        <w:t>Warunki udziału w postępowaniu i informacja o wymaganych dokumentach</w:t>
      </w:r>
      <w:bookmarkEnd w:id="2"/>
    </w:p>
    <w:p w14:paraId="1BB33B63" w14:textId="77777777" w:rsidR="00DA08DF" w:rsidRDefault="00DA08DF" w:rsidP="00DA08DF">
      <w:pPr>
        <w:spacing w:line="360" w:lineRule="auto"/>
        <w:ind w:left="284"/>
        <w:contextualSpacing/>
        <w:jc w:val="left"/>
        <w:rPr>
          <w:rFonts w:ascii="Arial" w:hAnsi="Arial" w:cs="Arial"/>
          <w:sz w:val="22"/>
          <w:szCs w:val="22"/>
        </w:rPr>
      </w:pPr>
    </w:p>
    <w:p w14:paraId="1DFC9EB8" w14:textId="4F3ABEB6" w:rsidR="00584D40" w:rsidRPr="00BD4623" w:rsidRDefault="00584D40" w:rsidP="00584D40">
      <w:pPr>
        <w:numPr>
          <w:ilvl w:val="1"/>
          <w:numId w:val="3"/>
        </w:numPr>
        <w:tabs>
          <w:tab w:val="clear" w:pos="1440"/>
        </w:tabs>
        <w:spacing w:line="360" w:lineRule="auto"/>
        <w:ind w:left="284" w:hanging="284"/>
        <w:contextualSpacing/>
        <w:jc w:val="left"/>
        <w:rPr>
          <w:rFonts w:ascii="Arial" w:hAnsi="Arial" w:cs="Arial"/>
          <w:sz w:val="22"/>
          <w:szCs w:val="22"/>
        </w:rPr>
      </w:pPr>
      <w:r w:rsidRPr="00BD4623">
        <w:rPr>
          <w:rFonts w:ascii="Arial" w:hAnsi="Arial" w:cs="Arial"/>
          <w:sz w:val="22"/>
          <w:szCs w:val="22"/>
        </w:rPr>
        <w:t>O udzielenie Zamówienia może ubiegać się Wykonawca:</w:t>
      </w:r>
    </w:p>
    <w:p w14:paraId="56DB0CFB" w14:textId="77777777" w:rsidR="00DD2FD4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2C8DD5A6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>
        <w:rPr>
          <w:rFonts w:ascii="Arial" w:hAnsi="Arial" w:cs="Arial"/>
          <w:sz w:val="22"/>
          <w:szCs w:val="22"/>
        </w:rPr>
        <w:t>;</w:t>
      </w:r>
    </w:p>
    <w:p w14:paraId="5849FA53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znajduje się w sytuacji ekonomicznej lub finansowej zapewniającej wykonanie Zamówienia</w:t>
      </w:r>
      <w:r>
        <w:rPr>
          <w:rFonts w:ascii="Arial" w:hAnsi="Arial" w:cs="Arial"/>
          <w:sz w:val="22"/>
          <w:szCs w:val="22"/>
        </w:rPr>
        <w:t>;</w:t>
      </w:r>
    </w:p>
    <w:p w14:paraId="291524C2" w14:textId="77777777" w:rsidR="00DD2FD4" w:rsidRPr="00BD462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lub zawodow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do wykonania Zamówienia;</w:t>
      </w:r>
    </w:p>
    <w:p w14:paraId="73AB0DB8" w14:textId="77777777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>którego oferta nie podlega odrzuceniu na podstawie § 30 ust. 1 Regulaminu,</w:t>
      </w:r>
    </w:p>
    <w:p w14:paraId="043A477B" w14:textId="55C2FECE" w:rsidR="00CE4D1F" w:rsidRPr="00CE4D1F" w:rsidRDefault="00CE4D1F" w:rsidP="00CE4D1F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5a) </w:t>
      </w:r>
      <w:r w:rsidR="00992322">
        <w:rPr>
          <w:rFonts w:ascii="Arial" w:hAnsi="Arial" w:cs="Arial"/>
          <w:sz w:val="22"/>
          <w:szCs w:val="22"/>
        </w:rPr>
        <w:t>k</w:t>
      </w:r>
      <w:r w:rsidRPr="00CE4D1F">
        <w:rPr>
          <w:rFonts w:ascii="Arial" w:hAnsi="Arial" w:cs="Arial"/>
          <w:sz w:val="22"/>
          <w:szCs w:val="22"/>
        </w:rPr>
        <w:t xml:space="preserve">tórego oferta nie podlega odrzuceniu na podstawie §30 ust. 2 Regulaminu </w:t>
      </w:r>
      <w:r w:rsidR="00CE3430">
        <w:rPr>
          <w:rFonts w:ascii="Arial" w:hAnsi="Arial" w:cs="Arial"/>
          <w:sz w:val="22"/>
          <w:szCs w:val="22"/>
        </w:rPr>
        <w:t xml:space="preserve">                    </w:t>
      </w:r>
      <w:r w:rsidRPr="00CE4D1F">
        <w:rPr>
          <w:rFonts w:ascii="Arial" w:hAnsi="Arial" w:cs="Arial"/>
          <w:sz w:val="22"/>
          <w:szCs w:val="22"/>
        </w:rPr>
        <w:t>w odniesieniu do przesłanek, o których mowa w pkt 3, 6-8;</w:t>
      </w:r>
    </w:p>
    <w:p w14:paraId="4AD4E212" w14:textId="45C8466B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który nie podlega wykluczeniu z postępowania na podstawie ustawy z dnia </w:t>
      </w:r>
      <w:r w:rsidR="005D1C16">
        <w:rPr>
          <w:rFonts w:ascii="Arial" w:hAnsi="Arial" w:cs="Arial"/>
          <w:sz w:val="22"/>
          <w:szCs w:val="22"/>
        </w:rPr>
        <w:t xml:space="preserve">                  </w:t>
      </w:r>
      <w:r w:rsidRPr="00CE4D1F">
        <w:rPr>
          <w:rFonts w:ascii="Arial" w:hAnsi="Arial" w:cs="Arial"/>
          <w:sz w:val="22"/>
          <w:szCs w:val="22"/>
        </w:rPr>
        <w:t>13 kwietnia 2022 r. o szczególnych rozwiązaniach w zakresie przeciwdziałania wspieraniu agresji na Ukrainę oraz służących ochronie bezpieczeństwa narodowego (</w:t>
      </w:r>
      <w:proofErr w:type="spellStart"/>
      <w:r w:rsidR="00CB437D">
        <w:rPr>
          <w:rFonts w:ascii="Arial" w:hAnsi="Arial" w:cs="Arial"/>
          <w:sz w:val="22"/>
          <w:szCs w:val="22"/>
        </w:rPr>
        <w:t>t.j</w:t>
      </w:r>
      <w:proofErr w:type="spellEnd"/>
      <w:r w:rsidR="00CB437D">
        <w:rPr>
          <w:rFonts w:ascii="Arial" w:hAnsi="Arial" w:cs="Arial"/>
          <w:sz w:val="22"/>
          <w:szCs w:val="22"/>
        </w:rPr>
        <w:t xml:space="preserve">. </w:t>
      </w:r>
      <w:r w:rsidRPr="00CE4D1F">
        <w:rPr>
          <w:rFonts w:ascii="Arial" w:hAnsi="Arial" w:cs="Arial"/>
          <w:sz w:val="22"/>
          <w:szCs w:val="22"/>
        </w:rPr>
        <w:t>Dz. U. 202</w:t>
      </w:r>
      <w:r w:rsidR="0031209A">
        <w:rPr>
          <w:rFonts w:ascii="Arial" w:hAnsi="Arial" w:cs="Arial"/>
          <w:sz w:val="22"/>
          <w:szCs w:val="22"/>
        </w:rPr>
        <w:t>5</w:t>
      </w:r>
      <w:r w:rsidRPr="00CE4D1F">
        <w:rPr>
          <w:rFonts w:ascii="Arial" w:hAnsi="Arial" w:cs="Arial"/>
          <w:sz w:val="22"/>
          <w:szCs w:val="22"/>
        </w:rPr>
        <w:t xml:space="preserve"> poz. </w:t>
      </w:r>
      <w:r w:rsidR="00E645FF">
        <w:rPr>
          <w:rFonts w:ascii="Arial" w:hAnsi="Arial" w:cs="Arial"/>
          <w:sz w:val="22"/>
          <w:szCs w:val="22"/>
        </w:rPr>
        <w:t>5</w:t>
      </w:r>
      <w:r w:rsidR="0031209A">
        <w:rPr>
          <w:rFonts w:ascii="Arial" w:hAnsi="Arial" w:cs="Arial"/>
          <w:sz w:val="22"/>
          <w:szCs w:val="22"/>
        </w:rPr>
        <w:t>14</w:t>
      </w:r>
      <w:r w:rsidR="006B7695">
        <w:rPr>
          <w:rFonts w:ascii="Arial" w:hAnsi="Arial" w:cs="Arial"/>
          <w:sz w:val="22"/>
          <w:szCs w:val="22"/>
        </w:rPr>
        <w:t xml:space="preserve"> ze zm.</w:t>
      </w:r>
      <w:r w:rsidRPr="00CE4D1F">
        <w:rPr>
          <w:rFonts w:ascii="Arial" w:hAnsi="Arial" w:cs="Arial"/>
          <w:sz w:val="22"/>
          <w:szCs w:val="22"/>
        </w:rPr>
        <w:t xml:space="preserve">). </w:t>
      </w:r>
    </w:p>
    <w:p w14:paraId="0E663A78" w14:textId="77777777" w:rsidR="00023676" w:rsidRPr="00501203" w:rsidRDefault="00023676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874DB">
        <w:rPr>
          <w:rFonts w:ascii="Arial" w:hAnsi="Arial" w:cs="Arial"/>
          <w:sz w:val="22"/>
          <w:szCs w:val="22"/>
        </w:rPr>
        <w:t xml:space="preserve">Zamawiający ustala szczegółowe warunki udziału w postępowaniu w zakresie posiadanej </w:t>
      </w:r>
      <w:r w:rsidRPr="00501203">
        <w:rPr>
          <w:rFonts w:ascii="Arial" w:hAnsi="Arial" w:cs="Arial"/>
          <w:sz w:val="22"/>
          <w:szCs w:val="22"/>
        </w:rPr>
        <w:t>zdolności technicznej lub zawodowej Wykonawcy. Zamawiający uzna warunek za spełniony, jeżeli Wykonawca wykaże, że:</w:t>
      </w:r>
    </w:p>
    <w:p w14:paraId="0DA045A8" w14:textId="77777777" w:rsidR="005815CE" w:rsidRDefault="00FB5BBD" w:rsidP="005815CE">
      <w:pPr>
        <w:numPr>
          <w:ilvl w:val="0"/>
          <w:numId w:val="34"/>
        </w:numPr>
        <w:tabs>
          <w:tab w:val="left" w:pos="916"/>
        </w:tabs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dysponuje osobami zdolnymi do wykonania Zamówienia, w tym co najmniej jedna musi posiadać uprawnienia w zakresie </w:t>
      </w:r>
      <w:r w:rsidR="00AA06AD" w:rsidRPr="00501203">
        <w:rPr>
          <w:rFonts w:ascii="Arial" w:hAnsi="Arial" w:cs="Arial"/>
          <w:sz w:val="22"/>
          <w:szCs w:val="22"/>
        </w:rPr>
        <w:t>kierowania robotami w specjalności</w:t>
      </w:r>
      <w:r w:rsidRPr="00501203">
        <w:rPr>
          <w:rFonts w:ascii="Arial" w:hAnsi="Arial" w:cs="Arial"/>
          <w:sz w:val="22"/>
          <w:szCs w:val="22"/>
        </w:rPr>
        <w:t xml:space="preserve"> instalacyjnej</w:t>
      </w:r>
      <w:r w:rsidR="0065561C" w:rsidRPr="00501203">
        <w:rPr>
          <w:rFonts w:ascii="Arial" w:hAnsi="Arial" w:cs="Arial"/>
          <w:sz w:val="22"/>
          <w:szCs w:val="22"/>
        </w:rPr>
        <w:t xml:space="preserve"> </w:t>
      </w:r>
      <w:r w:rsidRPr="00501203">
        <w:rPr>
          <w:rFonts w:ascii="Arial" w:hAnsi="Arial" w:cs="Arial"/>
          <w:sz w:val="22"/>
          <w:szCs w:val="22"/>
        </w:rPr>
        <w:t xml:space="preserve">w zakresie sieci, instalacji i urządzeń, cieplnych, wentylacyjnych, gazowych, wodociągowych i kanalizacyjnych </w:t>
      </w:r>
      <w:r w:rsidR="0065561C" w:rsidRPr="00501203">
        <w:rPr>
          <w:rFonts w:ascii="Arial" w:hAnsi="Arial" w:cs="Arial"/>
          <w:sz w:val="22"/>
          <w:szCs w:val="22"/>
        </w:rPr>
        <w:t>w co najmniej ograniczonym zakresie</w:t>
      </w:r>
      <w:r w:rsidRPr="00501203">
        <w:rPr>
          <w:rFonts w:ascii="Arial" w:hAnsi="Arial" w:cs="Arial"/>
          <w:sz w:val="22"/>
          <w:szCs w:val="22"/>
        </w:rPr>
        <w:t>;</w:t>
      </w:r>
    </w:p>
    <w:p w14:paraId="76865062" w14:textId="0236DBF0" w:rsidR="005815CE" w:rsidRPr="005815CE" w:rsidRDefault="005815CE" w:rsidP="005815CE">
      <w:pPr>
        <w:numPr>
          <w:ilvl w:val="0"/>
          <w:numId w:val="34"/>
        </w:numPr>
        <w:tabs>
          <w:tab w:val="left" w:pos="916"/>
        </w:tabs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815CE">
        <w:rPr>
          <w:rFonts w:ascii="Arial" w:hAnsi="Arial" w:cs="Arial"/>
          <w:sz w:val="22"/>
          <w:szCs w:val="22"/>
        </w:rPr>
        <w:t xml:space="preserve">dysponuje osobami zdolnymi do wykonania Zamówienia, w tym co najmniej jedna musi posiadać </w:t>
      </w:r>
      <w:r w:rsidRPr="005815CE">
        <w:rPr>
          <w:rFonts w:ascii="Arial" w:eastAsia="Times New Roman" w:hAnsi="Arial" w:cs="Arial"/>
          <w:sz w:val="22"/>
          <w:szCs w:val="22"/>
        </w:rPr>
        <w:t>uprawnienia do kierowania robotami budowlanymi w specjalności konstrukcyjno-budowlanej co najmniej w ograniczonym zakresie;</w:t>
      </w:r>
    </w:p>
    <w:p w14:paraId="38316AC7" w14:textId="4082D731" w:rsidR="00FB5BBD" w:rsidRPr="00501203" w:rsidRDefault="00FB5BBD" w:rsidP="00FB5BBD">
      <w:pPr>
        <w:pStyle w:val="Akapitzlist"/>
        <w:numPr>
          <w:ilvl w:val="0"/>
          <w:numId w:val="34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dysponuje osobami zdolnymi do wykonywania Zamówienia, w tym co najmniej jedna osoba musi posiadać świadectwo kwalifikacyjne kat. D i E wydane przez Stowarzyszenie Elektryków Polskich uprawniające do zajmowania się eksploatacją urządzeń, instalacji i sieci na stanowisku dozoru i eksploatacji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538E5254" w14:textId="7A18CA10" w:rsidR="0032689D" w:rsidRPr="00501203" w:rsidRDefault="0032689D">
      <w:pPr>
        <w:pStyle w:val="Akapitzlist"/>
        <w:numPr>
          <w:ilvl w:val="0"/>
          <w:numId w:val="34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w okresie ostatnich 5 lat przed upływem terminu składania ofert, a jeżeli okres prowadzenia działalności jest krótszy – w tym okresie wykonał w ramach realizacji  co najmniej </w:t>
      </w:r>
      <w:r w:rsidR="00414A18">
        <w:rPr>
          <w:rFonts w:ascii="Arial" w:hAnsi="Arial" w:cs="Arial"/>
          <w:sz w:val="22"/>
          <w:szCs w:val="22"/>
        </w:rPr>
        <w:t>dwie</w:t>
      </w:r>
      <w:r w:rsidRPr="00501203">
        <w:rPr>
          <w:rFonts w:ascii="Arial" w:hAnsi="Arial" w:cs="Arial"/>
          <w:sz w:val="22"/>
          <w:szCs w:val="22"/>
        </w:rPr>
        <w:t xml:space="preserve"> um</w:t>
      </w:r>
      <w:r w:rsidR="00414A18">
        <w:rPr>
          <w:rFonts w:ascii="Arial" w:hAnsi="Arial" w:cs="Arial"/>
          <w:sz w:val="22"/>
          <w:szCs w:val="22"/>
        </w:rPr>
        <w:t xml:space="preserve">owy </w:t>
      </w:r>
      <w:proofErr w:type="spellStart"/>
      <w:r w:rsidR="00414A18">
        <w:rPr>
          <w:rFonts w:ascii="Arial" w:hAnsi="Arial" w:cs="Arial"/>
          <w:sz w:val="22"/>
          <w:szCs w:val="22"/>
        </w:rPr>
        <w:t>dotyczace</w:t>
      </w:r>
      <w:proofErr w:type="spellEnd"/>
      <w:r w:rsidRPr="00501203">
        <w:rPr>
          <w:rFonts w:ascii="Arial" w:hAnsi="Arial" w:cs="Arial"/>
          <w:sz w:val="22"/>
          <w:szCs w:val="22"/>
        </w:rPr>
        <w:t xml:space="preserve"> rob</w:t>
      </w:r>
      <w:r w:rsidR="00414A18">
        <w:rPr>
          <w:rFonts w:ascii="Arial" w:hAnsi="Arial" w:cs="Arial"/>
          <w:sz w:val="22"/>
          <w:szCs w:val="22"/>
        </w:rPr>
        <w:t>ót</w:t>
      </w:r>
      <w:r w:rsidRPr="00501203">
        <w:rPr>
          <w:rFonts w:ascii="Arial" w:hAnsi="Arial" w:cs="Arial"/>
          <w:sz w:val="22"/>
          <w:szCs w:val="22"/>
        </w:rPr>
        <w:t xml:space="preserve"> odpowiadając</w:t>
      </w:r>
      <w:r w:rsidR="00414A18">
        <w:rPr>
          <w:rFonts w:ascii="Arial" w:hAnsi="Arial" w:cs="Arial"/>
          <w:sz w:val="22"/>
          <w:szCs w:val="22"/>
        </w:rPr>
        <w:t>ych</w:t>
      </w:r>
      <w:r w:rsidRPr="00501203">
        <w:rPr>
          <w:rFonts w:ascii="Arial" w:hAnsi="Arial" w:cs="Arial"/>
          <w:sz w:val="22"/>
          <w:szCs w:val="22"/>
        </w:rPr>
        <w:t xml:space="preserve"> swym rodzajem robotom stanowiącym przedmiot Zamówienia </w:t>
      </w:r>
      <w:proofErr w:type="spellStart"/>
      <w:r w:rsidRPr="00501203">
        <w:rPr>
          <w:rFonts w:ascii="Arial" w:hAnsi="Arial" w:cs="Arial"/>
          <w:sz w:val="22"/>
          <w:szCs w:val="22"/>
        </w:rPr>
        <w:t>t.j</w:t>
      </w:r>
      <w:proofErr w:type="spellEnd"/>
      <w:r w:rsidRPr="00501203">
        <w:rPr>
          <w:rFonts w:ascii="Arial" w:hAnsi="Arial" w:cs="Arial"/>
          <w:sz w:val="22"/>
          <w:szCs w:val="22"/>
        </w:rPr>
        <w:t xml:space="preserve">.: </w:t>
      </w:r>
      <w:r w:rsidR="005822B3" w:rsidRPr="00501203">
        <w:rPr>
          <w:rFonts w:ascii="Arial" w:hAnsi="Arial" w:cs="Arial"/>
          <w:sz w:val="22"/>
          <w:szCs w:val="22"/>
        </w:rPr>
        <w:t>modernizacja węzła sanitarnego</w:t>
      </w:r>
      <w:r w:rsidRPr="00501203">
        <w:rPr>
          <w:rFonts w:ascii="Arial" w:hAnsi="Arial" w:cs="Arial"/>
          <w:sz w:val="22"/>
          <w:szCs w:val="22"/>
        </w:rPr>
        <w:t xml:space="preserve">, za kwotę łączną (po zsumowaniu) wartości robót nie mniejszą niż </w:t>
      </w:r>
      <w:r w:rsidR="0065561C" w:rsidRPr="00501203">
        <w:rPr>
          <w:rFonts w:ascii="Arial" w:hAnsi="Arial" w:cs="Arial"/>
          <w:sz w:val="22"/>
          <w:szCs w:val="22"/>
        </w:rPr>
        <w:t>1</w:t>
      </w:r>
      <w:r w:rsidR="003A3D4C">
        <w:rPr>
          <w:rFonts w:ascii="Arial" w:hAnsi="Arial" w:cs="Arial"/>
          <w:sz w:val="22"/>
          <w:szCs w:val="22"/>
        </w:rPr>
        <w:t>2</w:t>
      </w:r>
      <w:r w:rsidR="0065561C" w:rsidRPr="00501203">
        <w:rPr>
          <w:rFonts w:ascii="Arial" w:hAnsi="Arial" w:cs="Arial"/>
          <w:sz w:val="22"/>
          <w:szCs w:val="22"/>
        </w:rPr>
        <w:t>0</w:t>
      </w:r>
      <w:r w:rsidRPr="00501203">
        <w:rPr>
          <w:rFonts w:ascii="Arial" w:hAnsi="Arial" w:cs="Arial"/>
          <w:sz w:val="22"/>
          <w:szCs w:val="22"/>
        </w:rPr>
        <w:t xml:space="preserve"> 000,00 zł netto (słownie: </w:t>
      </w:r>
      <w:r w:rsidR="0065561C" w:rsidRPr="00501203">
        <w:rPr>
          <w:rFonts w:ascii="Arial" w:hAnsi="Arial" w:cs="Arial"/>
          <w:sz w:val="22"/>
          <w:szCs w:val="22"/>
        </w:rPr>
        <w:t>sto</w:t>
      </w:r>
      <w:r w:rsidRPr="00501203">
        <w:rPr>
          <w:rFonts w:ascii="Arial" w:hAnsi="Arial" w:cs="Arial"/>
          <w:sz w:val="22"/>
          <w:szCs w:val="22"/>
        </w:rPr>
        <w:t xml:space="preserve"> </w:t>
      </w:r>
      <w:r w:rsidR="003A3D4C">
        <w:rPr>
          <w:rFonts w:ascii="Arial" w:hAnsi="Arial" w:cs="Arial"/>
          <w:sz w:val="22"/>
          <w:szCs w:val="22"/>
        </w:rPr>
        <w:t>dwadzieścia</w:t>
      </w:r>
      <w:r w:rsidR="00DC35E0">
        <w:rPr>
          <w:rFonts w:ascii="Arial" w:hAnsi="Arial" w:cs="Arial"/>
          <w:sz w:val="22"/>
          <w:szCs w:val="22"/>
        </w:rPr>
        <w:t xml:space="preserve"> </w:t>
      </w:r>
      <w:r w:rsidRPr="00501203">
        <w:rPr>
          <w:rFonts w:ascii="Arial" w:hAnsi="Arial" w:cs="Arial"/>
          <w:sz w:val="22"/>
          <w:szCs w:val="22"/>
        </w:rPr>
        <w:t>tysięcy złotych 00/100)</w:t>
      </w:r>
      <w:r w:rsidR="00A01AB7" w:rsidRPr="00501203">
        <w:rPr>
          <w:rFonts w:ascii="Arial" w:hAnsi="Arial" w:cs="Arial"/>
          <w:sz w:val="22"/>
          <w:szCs w:val="22"/>
        </w:rPr>
        <w:t>.</w:t>
      </w:r>
      <w:r w:rsidRPr="00501203">
        <w:rPr>
          <w:rFonts w:ascii="Arial" w:hAnsi="Arial" w:cs="Arial"/>
          <w:sz w:val="22"/>
          <w:szCs w:val="22"/>
        </w:rPr>
        <w:t xml:space="preserve"> </w:t>
      </w:r>
    </w:p>
    <w:p w14:paraId="15F94E97" w14:textId="77777777" w:rsidR="0032689D" w:rsidRPr="00501203" w:rsidRDefault="0032689D" w:rsidP="0032689D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lastRenderedPageBreak/>
        <w:t>Ocena spełniania warunków udziału w postępowaniu zakupowym będzie dokonana                  w oparciu o wymagane oświadczenia i dokumenty, wymienione w ust. 4 metodą spełnia (1) – nie spełnia (0).</w:t>
      </w:r>
    </w:p>
    <w:p w14:paraId="1848A3D1" w14:textId="77777777" w:rsidR="0032689D" w:rsidRPr="00501203" w:rsidRDefault="0032689D" w:rsidP="0032689D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Na potwierdzenie spełnienia warunków udziału w postępowaniu zakupowym zgodnie                 z ust. 2 Wykonawcy zobowiązani są złożyć wraz z ofertą: </w:t>
      </w:r>
    </w:p>
    <w:p w14:paraId="5314B6C6" w14:textId="77777777" w:rsidR="005815CE" w:rsidRDefault="00F34DCC" w:rsidP="005815CE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w zakresie </w:t>
      </w:r>
      <w:r w:rsidR="00FC2585">
        <w:rPr>
          <w:rFonts w:ascii="Arial" w:hAnsi="Arial" w:cs="Arial"/>
          <w:sz w:val="22"/>
          <w:szCs w:val="22"/>
        </w:rPr>
        <w:t>kierowania robotami</w:t>
      </w:r>
      <w:r w:rsidRPr="00501203">
        <w:rPr>
          <w:rFonts w:ascii="Arial" w:hAnsi="Arial" w:cs="Arial"/>
          <w:sz w:val="22"/>
          <w:szCs w:val="22"/>
        </w:rPr>
        <w:t xml:space="preserve"> w specjalności instalacyjnej w zakresie sieci, instalacji i urządzeń cieplnych, wentylacyjnych, gazowych, wodociągowych i kanalizacyjnych </w:t>
      </w:r>
      <w:r w:rsidR="0065561C" w:rsidRPr="00501203">
        <w:rPr>
          <w:rFonts w:ascii="Arial" w:hAnsi="Arial" w:cs="Arial"/>
          <w:sz w:val="22"/>
          <w:szCs w:val="22"/>
        </w:rPr>
        <w:t xml:space="preserve">w co najmniej ograniczonym zakresie </w:t>
      </w:r>
      <w:r w:rsidRPr="00501203">
        <w:rPr>
          <w:rFonts w:ascii="Arial" w:hAnsi="Arial" w:cs="Arial"/>
          <w:sz w:val="22"/>
          <w:szCs w:val="22"/>
        </w:rPr>
        <w:t>(1 osoba);</w:t>
      </w:r>
    </w:p>
    <w:p w14:paraId="71536A20" w14:textId="240CBE20" w:rsidR="005815CE" w:rsidRPr="005815CE" w:rsidRDefault="005815CE" w:rsidP="005815CE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815CE">
        <w:rPr>
          <w:rFonts w:ascii="Arial" w:eastAsia="Times New Roman" w:hAnsi="Arial" w:cs="Arial"/>
          <w:sz w:val="22"/>
          <w:szCs w:val="22"/>
        </w:rPr>
        <w:t>uprawnienia do kierowania robotami budowlanymi w specjalności konstrukcyjno-budowlanej co najmniej w ograniczonym zakresie</w:t>
      </w:r>
      <w:r w:rsidRPr="00501203">
        <w:rPr>
          <w:rFonts w:ascii="Arial" w:hAnsi="Arial" w:cs="Arial"/>
          <w:sz w:val="22"/>
          <w:szCs w:val="22"/>
        </w:rPr>
        <w:t>(1 osoba);</w:t>
      </w:r>
    </w:p>
    <w:p w14:paraId="7E2BA90A" w14:textId="0F86F069" w:rsidR="00F34DCC" w:rsidRPr="00501203" w:rsidRDefault="00F34DCC" w:rsidP="00F34DCC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ważne zaświadczenie potwierdzające członkostwo we właściwej Okręgowej Izbie Inżynierów </w:t>
      </w:r>
      <w:r w:rsidR="009F7558">
        <w:rPr>
          <w:rFonts w:ascii="Arial" w:hAnsi="Arial" w:cs="Arial"/>
          <w:sz w:val="22"/>
          <w:szCs w:val="22"/>
        </w:rPr>
        <w:t xml:space="preserve">Budownictwa </w:t>
      </w:r>
      <w:r w:rsidRPr="00501203">
        <w:rPr>
          <w:rFonts w:ascii="Arial" w:hAnsi="Arial" w:cs="Arial"/>
          <w:sz w:val="22"/>
          <w:szCs w:val="22"/>
        </w:rPr>
        <w:t xml:space="preserve">dla </w:t>
      </w:r>
      <w:r w:rsidR="009F7558">
        <w:rPr>
          <w:rFonts w:ascii="Arial" w:hAnsi="Arial" w:cs="Arial"/>
          <w:sz w:val="22"/>
          <w:szCs w:val="22"/>
        </w:rPr>
        <w:t>pkt</w:t>
      </w:r>
      <w:r w:rsidRPr="00501203">
        <w:rPr>
          <w:rFonts w:ascii="Arial" w:hAnsi="Arial" w:cs="Arial"/>
          <w:sz w:val="22"/>
          <w:szCs w:val="22"/>
        </w:rPr>
        <w:t>. 1</w:t>
      </w:r>
      <w:r w:rsidR="005815CE">
        <w:rPr>
          <w:rFonts w:ascii="Arial" w:hAnsi="Arial" w:cs="Arial"/>
          <w:sz w:val="22"/>
          <w:szCs w:val="22"/>
        </w:rPr>
        <w:t xml:space="preserve"> i 2</w:t>
      </w:r>
      <w:r w:rsidRPr="00501203">
        <w:rPr>
          <w:rFonts w:ascii="Arial" w:hAnsi="Arial" w:cs="Arial"/>
          <w:sz w:val="22"/>
          <w:szCs w:val="22"/>
        </w:rPr>
        <w:t xml:space="preserve">; </w:t>
      </w:r>
    </w:p>
    <w:p w14:paraId="6C00F205" w14:textId="77777777" w:rsidR="00F34DCC" w:rsidRPr="00501203" w:rsidRDefault="00F34DCC" w:rsidP="00F34DCC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do zajmowania się eksploatacją urządzeń, instalacji i sieci na stanowisku dozoru, wymagane przepisami Prawa energetycznego (wg stanu prawnego obowiązującego na dzień wszczęcia postępowania) potwierdzone świadectwem kwalifikacyjnym </w:t>
      </w:r>
      <w:r w:rsidRPr="00501203">
        <w:rPr>
          <w:rFonts w:ascii="Arial" w:hAnsi="Arial" w:cs="Arial"/>
          <w:b/>
          <w:sz w:val="22"/>
          <w:szCs w:val="22"/>
        </w:rPr>
        <w:t>D</w:t>
      </w:r>
      <w:r w:rsidRPr="00501203">
        <w:rPr>
          <w:rFonts w:ascii="Arial" w:hAnsi="Arial" w:cs="Arial"/>
          <w:sz w:val="22"/>
          <w:szCs w:val="22"/>
        </w:rPr>
        <w:t xml:space="preserve">, uprawniającym do wykonywania pracy w zakresie remontów, montażu i kontrolno-pomiarowym przy czynnych urządzeniach elektroenergetycznych o napięciu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7B51A0B9" w14:textId="77777777" w:rsidR="00F34DCC" w:rsidRPr="00501203" w:rsidRDefault="00F34DCC" w:rsidP="00F34DCC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do zajmowania się eksploatacją urządzeń, instalacji i sieci na stanowisku eksploatacji, wymagane przepisami Prawa energetycznego (wg stanu prawnego obowiązującego na dzień wszczęcia postępowania) potwierdzone świadectwem kwalifikacyjnym </w:t>
      </w:r>
      <w:r w:rsidRPr="00501203">
        <w:rPr>
          <w:rFonts w:ascii="Arial" w:hAnsi="Arial" w:cs="Arial"/>
          <w:b/>
          <w:sz w:val="22"/>
          <w:szCs w:val="22"/>
        </w:rPr>
        <w:t>E</w:t>
      </w:r>
      <w:r w:rsidRPr="00501203">
        <w:rPr>
          <w:rFonts w:ascii="Arial" w:hAnsi="Arial" w:cs="Arial"/>
          <w:sz w:val="22"/>
          <w:szCs w:val="22"/>
        </w:rPr>
        <w:t xml:space="preserve"> uprawniającym do wykonywania pracy w zakresie remontów, montażu i kontrolno-pomiarowym przy czynnych urządzeniach elektroenergetycznych o napięciu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5CA65FFD" w14:textId="7E1F3954" w:rsidR="0032689D" w:rsidRPr="00501203" w:rsidRDefault="0032689D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wykaz wykonywanych robót w okresie ostatnich 5 lat przed upływem terminu składania ofert, a jeżeli okres prowadzenia działalności jest krótszy – w tym okresie wykonał w ramach realizacji co najmniej </w:t>
      </w:r>
      <w:r w:rsidR="00414A18">
        <w:rPr>
          <w:rFonts w:ascii="Arial" w:hAnsi="Arial" w:cs="Arial"/>
          <w:sz w:val="22"/>
          <w:szCs w:val="22"/>
        </w:rPr>
        <w:t>dwóch</w:t>
      </w:r>
      <w:r w:rsidRPr="00501203">
        <w:rPr>
          <w:rFonts w:ascii="Arial" w:hAnsi="Arial" w:cs="Arial"/>
          <w:sz w:val="22"/>
          <w:szCs w:val="22"/>
        </w:rPr>
        <w:t xml:space="preserve"> um</w:t>
      </w:r>
      <w:r w:rsidR="00414A18">
        <w:rPr>
          <w:rFonts w:ascii="Arial" w:hAnsi="Arial" w:cs="Arial"/>
          <w:sz w:val="22"/>
          <w:szCs w:val="22"/>
        </w:rPr>
        <w:t>ów na</w:t>
      </w:r>
      <w:r w:rsidRPr="00501203">
        <w:rPr>
          <w:rFonts w:ascii="Arial" w:hAnsi="Arial" w:cs="Arial"/>
          <w:sz w:val="22"/>
          <w:szCs w:val="22"/>
        </w:rPr>
        <w:t xml:space="preserve"> roboty odpowiadając</w:t>
      </w:r>
      <w:r w:rsidR="003A3D4C">
        <w:rPr>
          <w:rFonts w:ascii="Arial" w:hAnsi="Arial" w:cs="Arial"/>
          <w:sz w:val="22"/>
          <w:szCs w:val="22"/>
        </w:rPr>
        <w:t>e</w:t>
      </w:r>
      <w:r w:rsidRPr="00501203">
        <w:rPr>
          <w:rFonts w:ascii="Arial" w:hAnsi="Arial" w:cs="Arial"/>
          <w:sz w:val="22"/>
          <w:szCs w:val="22"/>
        </w:rPr>
        <w:t xml:space="preserve"> swym rodzajem robotom stanowiącym przedmiot Zamówienia </w:t>
      </w:r>
      <w:proofErr w:type="spellStart"/>
      <w:r w:rsidRPr="00501203">
        <w:rPr>
          <w:rFonts w:ascii="Arial" w:hAnsi="Arial" w:cs="Arial"/>
          <w:sz w:val="22"/>
          <w:szCs w:val="22"/>
        </w:rPr>
        <w:t>t.j</w:t>
      </w:r>
      <w:proofErr w:type="spellEnd"/>
      <w:r w:rsidRPr="00501203">
        <w:rPr>
          <w:rFonts w:ascii="Arial" w:hAnsi="Arial" w:cs="Arial"/>
          <w:sz w:val="22"/>
          <w:szCs w:val="22"/>
        </w:rPr>
        <w:t xml:space="preserve">.: </w:t>
      </w:r>
      <w:r w:rsidR="005822B3" w:rsidRPr="00501203">
        <w:rPr>
          <w:rFonts w:ascii="Arial" w:hAnsi="Arial" w:cs="Arial"/>
          <w:sz w:val="22"/>
          <w:szCs w:val="22"/>
        </w:rPr>
        <w:t>modernizacja węzła sanitarnego</w:t>
      </w:r>
      <w:r w:rsidRPr="00501203">
        <w:rPr>
          <w:rFonts w:ascii="Arial" w:hAnsi="Arial" w:cs="Arial"/>
          <w:sz w:val="22"/>
          <w:szCs w:val="22"/>
        </w:rPr>
        <w:t xml:space="preserve">, za kwotę łączną (po zsumowaniu) wartości robót nie mniejszą niż </w:t>
      </w:r>
      <w:r w:rsidR="00A43189" w:rsidRPr="00501203">
        <w:rPr>
          <w:rFonts w:ascii="Arial" w:hAnsi="Arial" w:cs="Arial"/>
          <w:sz w:val="22"/>
          <w:szCs w:val="22"/>
        </w:rPr>
        <w:t>1</w:t>
      </w:r>
      <w:r w:rsidR="003A3D4C">
        <w:rPr>
          <w:rFonts w:ascii="Arial" w:hAnsi="Arial" w:cs="Arial"/>
          <w:sz w:val="22"/>
          <w:szCs w:val="22"/>
        </w:rPr>
        <w:t>2</w:t>
      </w:r>
      <w:r w:rsidR="00A43189" w:rsidRPr="00501203">
        <w:rPr>
          <w:rFonts w:ascii="Arial" w:hAnsi="Arial" w:cs="Arial"/>
          <w:sz w:val="22"/>
          <w:szCs w:val="22"/>
        </w:rPr>
        <w:t>0</w:t>
      </w:r>
      <w:r w:rsidRPr="00501203">
        <w:rPr>
          <w:rFonts w:ascii="Arial" w:hAnsi="Arial" w:cs="Arial"/>
          <w:sz w:val="22"/>
          <w:szCs w:val="22"/>
        </w:rPr>
        <w:t xml:space="preserve"> 000,00 zł netto (słownie: </w:t>
      </w:r>
      <w:r w:rsidR="00A43189" w:rsidRPr="00501203">
        <w:rPr>
          <w:rFonts w:ascii="Arial" w:hAnsi="Arial" w:cs="Arial"/>
          <w:sz w:val="22"/>
          <w:szCs w:val="22"/>
        </w:rPr>
        <w:t>sto</w:t>
      </w:r>
      <w:r w:rsidRPr="00501203">
        <w:rPr>
          <w:rFonts w:ascii="Arial" w:hAnsi="Arial" w:cs="Arial"/>
          <w:sz w:val="22"/>
          <w:szCs w:val="22"/>
        </w:rPr>
        <w:t xml:space="preserve"> </w:t>
      </w:r>
      <w:r w:rsidR="003A3D4C">
        <w:rPr>
          <w:rFonts w:ascii="Arial" w:hAnsi="Arial" w:cs="Arial"/>
          <w:sz w:val="22"/>
          <w:szCs w:val="22"/>
        </w:rPr>
        <w:t>dwadzieścia</w:t>
      </w:r>
      <w:r w:rsidR="00DC35E0">
        <w:rPr>
          <w:rFonts w:ascii="Arial" w:hAnsi="Arial" w:cs="Arial"/>
          <w:sz w:val="22"/>
          <w:szCs w:val="22"/>
        </w:rPr>
        <w:t xml:space="preserve"> </w:t>
      </w:r>
      <w:r w:rsidRPr="00501203">
        <w:rPr>
          <w:rFonts w:ascii="Arial" w:hAnsi="Arial" w:cs="Arial"/>
          <w:sz w:val="22"/>
          <w:szCs w:val="22"/>
        </w:rPr>
        <w:t>tysięcy złotych 00/100)</w:t>
      </w:r>
      <w:r w:rsidR="00A01AB7" w:rsidRPr="00501203">
        <w:rPr>
          <w:rFonts w:ascii="Arial" w:hAnsi="Arial" w:cs="Arial"/>
          <w:sz w:val="22"/>
          <w:szCs w:val="22"/>
        </w:rPr>
        <w:t>;</w:t>
      </w:r>
    </w:p>
    <w:p w14:paraId="75BD54D5" w14:textId="6E19B992" w:rsidR="0032689D" w:rsidRPr="00A43189" w:rsidRDefault="0032689D">
      <w:pPr>
        <w:pStyle w:val="Akapitzlist"/>
        <w:numPr>
          <w:ilvl w:val="0"/>
          <w:numId w:val="33"/>
        </w:numPr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A43189">
        <w:rPr>
          <w:rFonts w:ascii="Arial" w:hAnsi="Arial" w:cs="Arial"/>
          <w:sz w:val="22"/>
          <w:szCs w:val="22"/>
        </w:rPr>
        <w:t xml:space="preserve">dokumenty potwierdzające, że roboty wykazane w wykazie przez Wykonawcę zostały wykonane należycie (referencje bądź inne dokumenty, przy czym faktura nie jest dokumentem potwierdzającym, że roboty zostały wykonane należycie); jeżeli                      w przedstawionym dokumencie potwierdzającym należyte wykonanie Zamówienia znajdują się również inne </w:t>
      </w:r>
      <w:r w:rsidR="004F0A99" w:rsidRPr="00A43189">
        <w:rPr>
          <w:rFonts w:ascii="Arial" w:hAnsi="Arial" w:cs="Arial"/>
          <w:sz w:val="22"/>
          <w:szCs w:val="22"/>
        </w:rPr>
        <w:t>roboty</w:t>
      </w:r>
      <w:r w:rsidRPr="00A43189">
        <w:rPr>
          <w:rFonts w:ascii="Arial" w:hAnsi="Arial" w:cs="Arial"/>
          <w:sz w:val="22"/>
          <w:szCs w:val="22"/>
        </w:rPr>
        <w:t xml:space="preserve"> niż przedmiot Zamówienia Wykonawca powinien wyliczyć wartość </w:t>
      </w:r>
      <w:r w:rsidR="004F0A99" w:rsidRPr="00A43189">
        <w:rPr>
          <w:rFonts w:ascii="Arial" w:hAnsi="Arial" w:cs="Arial"/>
          <w:sz w:val="22"/>
          <w:szCs w:val="22"/>
        </w:rPr>
        <w:t>robót</w:t>
      </w:r>
      <w:r w:rsidRPr="00A43189">
        <w:rPr>
          <w:rFonts w:ascii="Arial" w:hAnsi="Arial" w:cs="Arial"/>
          <w:sz w:val="22"/>
          <w:szCs w:val="22"/>
        </w:rPr>
        <w:t xml:space="preserve"> zgodnych z przedmiotem Zamówienia i tę wartość należy wpisać w wykazie wykonanych</w:t>
      </w:r>
      <w:r w:rsidR="004F0A99" w:rsidRPr="00A43189">
        <w:rPr>
          <w:rFonts w:ascii="Arial" w:hAnsi="Arial" w:cs="Arial"/>
          <w:sz w:val="22"/>
          <w:szCs w:val="22"/>
        </w:rPr>
        <w:t xml:space="preserve"> robót</w:t>
      </w:r>
      <w:r w:rsidRPr="00A43189">
        <w:rPr>
          <w:rFonts w:ascii="Arial" w:hAnsi="Arial" w:cs="Arial"/>
          <w:sz w:val="22"/>
          <w:szCs w:val="22"/>
        </w:rPr>
        <w:t xml:space="preserve"> (</w:t>
      </w:r>
      <w:r w:rsidRPr="00A43189">
        <w:rPr>
          <w:rFonts w:ascii="Arial" w:hAnsi="Arial" w:cs="Arial"/>
          <w:b/>
          <w:sz w:val="22"/>
          <w:szCs w:val="22"/>
        </w:rPr>
        <w:t>Załącznik nr 6 do SWZ</w:t>
      </w:r>
      <w:r w:rsidRPr="00A43189">
        <w:rPr>
          <w:rFonts w:ascii="Arial" w:hAnsi="Arial" w:cs="Arial"/>
          <w:sz w:val="22"/>
          <w:szCs w:val="22"/>
        </w:rPr>
        <w:t xml:space="preserve">). </w:t>
      </w:r>
    </w:p>
    <w:p w14:paraId="7680F45C" w14:textId="77777777" w:rsidR="00CE4D1F" w:rsidRPr="00CE4D1F" w:rsidRDefault="00CE4D1F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lastRenderedPageBreak/>
        <w:t>Na potwierdzenie okoliczności o braku podstaw do odrzucenia oferty, o których mowa                    w ust. 1 pkt 5a, Wykonawcy zobowiązani są złożyć wraz z ofertą:</w:t>
      </w:r>
    </w:p>
    <w:p w14:paraId="1586BF3E" w14:textId="114DD0F2" w:rsidR="00477052" w:rsidRP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en-US"/>
        </w:rPr>
      </w:pPr>
      <w:r w:rsidRPr="00477052">
        <w:rPr>
          <w:rFonts w:ascii="Arial" w:hAnsi="Arial" w:cs="Arial"/>
          <w:sz w:val="22"/>
          <w:szCs w:val="22"/>
        </w:rPr>
        <w:t xml:space="preserve">zaświadczenia właściwego naczelnika urzędu skarbowego potwierdzającego, </w:t>
      </w:r>
      <w:r w:rsidR="00CB0CB8">
        <w:rPr>
          <w:rFonts w:ascii="Arial" w:hAnsi="Arial" w:cs="Arial"/>
          <w:sz w:val="22"/>
          <w:szCs w:val="22"/>
        </w:rPr>
        <w:t xml:space="preserve">                </w:t>
      </w:r>
      <w:r w:rsidRPr="00477052">
        <w:rPr>
          <w:rFonts w:ascii="Arial" w:hAnsi="Arial" w:cs="Arial"/>
          <w:sz w:val="22"/>
          <w:szCs w:val="22"/>
        </w:rPr>
        <w:t xml:space="preserve">że </w:t>
      </w:r>
      <w:r w:rsidR="00CB0CB8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podatków i opłat, wystawionego nie wcześniej niż 3 miesiące przed jego złożeniem, a w przypadku zalegania </w:t>
      </w:r>
      <w:r w:rsidR="008E01F5">
        <w:rPr>
          <w:rFonts w:ascii="Arial" w:hAnsi="Arial" w:cs="Arial"/>
          <w:sz w:val="22"/>
          <w:szCs w:val="22"/>
        </w:rPr>
        <w:t xml:space="preserve">                       </w:t>
      </w:r>
      <w:r w:rsidRPr="00477052">
        <w:rPr>
          <w:rFonts w:ascii="Arial" w:hAnsi="Arial" w:cs="Arial"/>
          <w:sz w:val="22"/>
          <w:szCs w:val="22"/>
        </w:rPr>
        <w:t xml:space="preserve">z opłacaniem podatków lub opłat wraz z zaświadczeniem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>amawiający żąda złożenia dokumentów potwierdzających, że odpowiednio przed upływem terminu składania wniosków</w:t>
      </w:r>
      <w:r w:rsidR="008E01F5">
        <w:rPr>
          <w:rFonts w:ascii="Arial" w:hAnsi="Arial" w:cs="Arial"/>
          <w:sz w:val="22"/>
          <w:szCs w:val="22"/>
        </w:rPr>
        <w:t xml:space="preserve"> </w:t>
      </w:r>
      <w:r w:rsidRPr="00477052">
        <w:rPr>
          <w:rFonts w:ascii="Arial" w:hAnsi="Arial" w:cs="Arial"/>
          <w:sz w:val="22"/>
          <w:szCs w:val="22"/>
        </w:rPr>
        <w:t xml:space="preserve">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dokonał płatności należnych podatków lub opłat wraz </w:t>
      </w:r>
      <w:r w:rsidR="00AA1A0B">
        <w:rPr>
          <w:rFonts w:ascii="Arial" w:hAnsi="Arial" w:cs="Arial"/>
          <w:sz w:val="22"/>
          <w:szCs w:val="22"/>
        </w:rPr>
        <w:t xml:space="preserve">               </w:t>
      </w:r>
      <w:r w:rsidRPr="00477052">
        <w:rPr>
          <w:rFonts w:ascii="Arial" w:hAnsi="Arial" w:cs="Arial"/>
          <w:sz w:val="22"/>
          <w:szCs w:val="22"/>
        </w:rPr>
        <w:t>z odsetkami lub grzywnami lub zawarł wiążące porozumienie w sprawie spłat tych należności;</w:t>
      </w:r>
    </w:p>
    <w:p w14:paraId="55BD7E4E" w14:textId="2D4603F9" w:rsid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77052">
        <w:rPr>
          <w:rFonts w:ascii="Arial" w:hAnsi="Arial" w:cs="Arial"/>
          <w:sz w:val="22"/>
          <w:szCs w:val="22"/>
        </w:rPr>
        <w:t xml:space="preserve">zaświadczenia albo innego dokumentu właściwej terenowej jednostki organizacyjnej Zakładu Ubezpieczeń Społecznych lub właściwego oddziału regionalnego lub właściwej placówki terenowej Kasy Rolniczego Ubezpieczenia Społecznego potwierdzającego, że </w:t>
      </w:r>
      <w:r w:rsidR="005E611C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składek na ubezpieczenia społeczne i zdrowotne, wystawionego nie wcześniej niż 3 miesiące przed jego złożeniem, a w przypadku zalegania z opłacaniem składek na ubezpieczenia społeczne lub zdrowotne wraz z zaświadczeniem albo innym dokumentem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 xml:space="preserve">amawiający żąda złożenia dokumentów potwierdzających, że odpowiednio przed upływem terminu składania wniosków 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>ykonawca dokonał płatności należnych składek na ubezpieczenia społeczne lub zdrowotne wraz odsetkami lub grzywnami lub zawarł wiążące porozumienie w sprawie spłat tych należności</w:t>
      </w:r>
      <w:r w:rsidR="00A56B85">
        <w:rPr>
          <w:rFonts w:ascii="Arial" w:hAnsi="Arial" w:cs="Arial"/>
          <w:sz w:val="22"/>
          <w:szCs w:val="22"/>
        </w:rPr>
        <w:t>;</w:t>
      </w:r>
    </w:p>
    <w:p w14:paraId="724C8530" w14:textId="2CF5021E" w:rsidR="00CE4D1F" w:rsidRDefault="00CE4D1F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oświadczenie o spełnieniu warunków udziału w postępowaniu zakupowym i braku podstaw do odrzucenia oferty (według wzoru stanowiącego </w:t>
      </w:r>
      <w:r w:rsidRPr="00CE4D1F">
        <w:rPr>
          <w:rFonts w:ascii="Arial" w:hAnsi="Arial" w:cs="Arial"/>
          <w:b/>
          <w:sz w:val="22"/>
          <w:szCs w:val="22"/>
        </w:rPr>
        <w:t xml:space="preserve">Załącznik nr 1 </w:t>
      </w:r>
      <w:r w:rsidRPr="00CE4D1F">
        <w:rPr>
          <w:rFonts w:ascii="Arial" w:hAnsi="Arial" w:cs="Arial"/>
          <w:sz w:val="22"/>
          <w:szCs w:val="22"/>
        </w:rPr>
        <w:t>do SWZ).</w:t>
      </w:r>
    </w:p>
    <w:p w14:paraId="750F67A8" w14:textId="69BCB94B" w:rsidR="00DF4C5A" w:rsidRPr="00001462" w:rsidRDefault="00DF4C5A">
      <w:pPr>
        <w:pStyle w:val="Akapitzlist"/>
        <w:numPr>
          <w:ilvl w:val="0"/>
          <w:numId w:val="27"/>
        </w:numPr>
        <w:tabs>
          <w:tab w:val="num" w:pos="3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963AE8">
        <w:rPr>
          <w:rFonts w:ascii="Arial" w:hAnsi="Arial" w:cs="Arial"/>
          <w:sz w:val="22"/>
          <w:szCs w:val="22"/>
        </w:rPr>
        <w:t xml:space="preserve">Poza dokumentami wskazanymi w ust. </w:t>
      </w:r>
      <w:r w:rsidR="00F07ED1">
        <w:rPr>
          <w:rFonts w:ascii="Arial" w:hAnsi="Arial" w:cs="Arial"/>
          <w:sz w:val="22"/>
          <w:szCs w:val="22"/>
        </w:rPr>
        <w:t xml:space="preserve">4 </w:t>
      </w:r>
      <w:r w:rsidR="00023676">
        <w:rPr>
          <w:rFonts w:ascii="Arial" w:hAnsi="Arial" w:cs="Arial"/>
          <w:sz w:val="22"/>
          <w:szCs w:val="22"/>
        </w:rPr>
        <w:t xml:space="preserve">i 5 </w:t>
      </w:r>
      <w:r w:rsidRPr="00963AE8">
        <w:rPr>
          <w:rFonts w:ascii="Arial" w:hAnsi="Arial" w:cs="Arial"/>
          <w:sz w:val="22"/>
          <w:szCs w:val="22"/>
        </w:rPr>
        <w:t xml:space="preserve">Wykonawcy zobowiązani są złożyć wraz             z </w:t>
      </w:r>
      <w:r w:rsidRPr="00001462">
        <w:rPr>
          <w:rFonts w:ascii="Arial" w:hAnsi="Arial" w:cs="Arial"/>
          <w:sz w:val="22"/>
          <w:szCs w:val="22"/>
        </w:rPr>
        <w:t>ofertą składaną na Platformie Zakupowej następujące dokumenty:</w:t>
      </w:r>
    </w:p>
    <w:p w14:paraId="2568DA70" w14:textId="2F2EFECA" w:rsidR="00D7318F" w:rsidRPr="00D7318F" w:rsidRDefault="00094BE7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7318F">
        <w:rPr>
          <w:rFonts w:ascii="Arial" w:hAnsi="Arial" w:cs="Arial"/>
          <w:sz w:val="22"/>
          <w:szCs w:val="22"/>
        </w:rPr>
        <w:t>aktualny odpis</w:t>
      </w:r>
      <w:r w:rsidR="00D7318F" w:rsidRPr="00D7318F">
        <w:rPr>
          <w:rFonts w:ascii="Arial" w:hAnsi="Arial" w:cs="Arial"/>
          <w:sz w:val="22"/>
          <w:szCs w:val="22"/>
        </w:rPr>
        <w:t xml:space="preserve"> lub informacja</w:t>
      </w:r>
      <w:r w:rsidRPr="00D7318F">
        <w:rPr>
          <w:rFonts w:ascii="Arial" w:hAnsi="Arial" w:cs="Arial"/>
          <w:sz w:val="22"/>
          <w:szCs w:val="22"/>
        </w:rPr>
        <w:t xml:space="preserve"> z </w:t>
      </w:r>
      <w:r w:rsidR="00D7318F" w:rsidRPr="00D7318F">
        <w:rPr>
          <w:rFonts w:ascii="Arial" w:hAnsi="Arial" w:cs="Arial"/>
          <w:sz w:val="22"/>
          <w:szCs w:val="22"/>
        </w:rPr>
        <w:t>Krajowego Rejestru Sądowego lub z</w:t>
      </w:r>
      <w:r w:rsidRPr="00D7318F">
        <w:rPr>
          <w:rFonts w:ascii="Arial" w:hAnsi="Arial" w:cs="Arial"/>
          <w:sz w:val="22"/>
          <w:szCs w:val="22"/>
        </w:rPr>
        <w:t xml:space="preserve"> Centralnej Ewidencji i Informacji o Działalności Gospodarczej</w:t>
      </w:r>
      <w:r w:rsidR="00D7318F" w:rsidRPr="00D7318F">
        <w:rPr>
          <w:rFonts w:ascii="Arial" w:hAnsi="Arial" w:cs="Arial"/>
          <w:sz w:val="22"/>
          <w:szCs w:val="22"/>
        </w:rPr>
        <w:t xml:space="preserve"> lub innego właściwego rejestru</w:t>
      </w:r>
      <w:r w:rsidRPr="00D7318F">
        <w:rPr>
          <w:rFonts w:ascii="Arial" w:hAnsi="Arial" w:cs="Arial"/>
          <w:sz w:val="22"/>
          <w:szCs w:val="22"/>
        </w:rPr>
        <w:t xml:space="preserve">, </w:t>
      </w:r>
      <w:r w:rsidR="00D7318F" w:rsidRPr="00D7318F">
        <w:rPr>
          <w:rFonts w:ascii="Arial" w:hAnsi="Arial" w:cs="Arial"/>
          <w:sz w:val="22"/>
          <w:szCs w:val="22"/>
        </w:rPr>
        <w:t>sporządzonych</w:t>
      </w:r>
      <w:r w:rsidRPr="00D7318F">
        <w:rPr>
          <w:rFonts w:ascii="Arial" w:hAnsi="Arial" w:cs="Arial"/>
          <w:sz w:val="22"/>
          <w:szCs w:val="22"/>
        </w:rPr>
        <w:t xml:space="preserve"> nie wcześniej niż 3 miesiące przed ich złożen</w:t>
      </w:r>
      <w:r w:rsidR="00D7318F" w:rsidRPr="00D7318F">
        <w:rPr>
          <w:rFonts w:ascii="Arial" w:hAnsi="Arial" w:cs="Arial"/>
          <w:sz w:val="22"/>
          <w:szCs w:val="22"/>
        </w:rPr>
        <w:t>iem</w:t>
      </w:r>
      <w:r w:rsidR="00DF4C5A" w:rsidRPr="00D7318F">
        <w:rPr>
          <w:rFonts w:ascii="Arial" w:hAnsi="Arial" w:cs="Arial"/>
          <w:sz w:val="22"/>
          <w:szCs w:val="22"/>
        </w:rPr>
        <w:t>,</w:t>
      </w:r>
      <w:r w:rsidR="00D7318F" w:rsidRPr="00D7318F">
        <w:rPr>
          <w:rFonts w:ascii="Arial" w:hAnsi="Arial" w:cs="Arial"/>
          <w:sz w:val="22"/>
          <w:szCs w:val="22"/>
        </w:rPr>
        <w:t xml:space="preserve"> jeżeli przepisy wymagają wpisu do rejestru lub ewidencji, w celu potwierdzenia, że osoba dział</w:t>
      </w:r>
      <w:r w:rsidR="004A0BBB">
        <w:rPr>
          <w:rFonts w:ascii="Arial" w:hAnsi="Arial" w:cs="Arial"/>
          <w:sz w:val="22"/>
          <w:szCs w:val="22"/>
        </w:rPr>
        <w:t>a</w:t>
      </w:r>
      <w:r w:rsidR="00D7318F" w:rsidRPr="00D7318F">
        <w:rPr>
          <w:rFonts w:ascii="Arial" w:hAnsi="Arial" w:cs="Arial"/>
          <w:sz w:val="22"/>
          <w:szCs w:val="22"/>
        </w:rPr>
        <w:t xml:space="preserve">jąca w imieniu Wykonawcy, składająca ofertę oraz inne oświadczenia lub dokumenty </w:t>
      </w:r>
      <w:r w:rsidR="0028312A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>w Postępowaniu, jest umocowana do jego reprezentowania w Postępowaniu Zakupowym, oraz</w:t>
      </w:r>
    </w:p>
    <w:p w14:paraId="173FF615" w14:textId="4DA162A9" w:rsidR="00D7318F" w:rsidRPr="0009262D" w:rsidRDefault="00EC6479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7318F" w:rsidRPr="00D7318F">
        <w:rPr>
          <w:rFonts w:ascii="Arial" w:hAnsi="Arial" w:cs="Arial"/>
          <w:sz w:val="22"/>
          <w:szCs w:val="22"/>
        </w:rPr>
        <w:t xml:space="preserve">ełnomocnictwo lub inny dokument, w celu potwierdzenia, że osoba działająca </w:t>
      </w:r>
      <w:r w:rsidR="00D7318F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imieniu Wykonawcy, składająca ofertę oraz inne oświadczenia lub dokumenty </w:t>
      </w:r>
      <w:r w:rsidR="00D7318F">
        <w:rPr>
          <w:rFonts w:ascii="Arial" w:hAnsi="Arial" w:cs="Arial"/>
          <w:sz w:val="22"/>
          <w:szCs w:val="22"/>
        </w:rPr>
        <w:t xml:space="preserve">                </w:t>
      </w:r>
      <w:r w:rsidR="00D7318F" w:rsidRPr="0009262D">
        <w:rPr>
          <w:rFonts w:ascii="Arial" w:hAnsi="Arial" w:cs="Arial"/>
          <w:sz w:val="22"/>
          <w:szCs w:val="22"/>
        </w:rPr>
        <w:t xml:space="preserve">w Postępowaniu, jest umocowana do jego reprezentowania w Postępowaniu </w:t>
      </w:r>
      <w:r w:rsidR="00D7318F" w:rsidRPr="0009262D">
        <w:rPr>
          <w:rFonts w:ascii="Arial" w:hAnsi="Arial" w:cs="Arial"/>
          <w:sz w:val="22"/>
          <w:szCs w:val="22"/>
        </w:rPr>
        <w:lastRenderedPageBreak/>
        <w:t xml:space="preserve">zakupowym, jeżeli umocowanie tych osób do składania oświadczeń w imieniu Wykonawcy nie wynika z dokumentów wymienionych w pkt </w:t>
      </w:r>
      <w:r w:rsidR="00D734EF" w:rsidRPr="0009262D">
        <w:rPr>
          <w:rFonts w:ascii="Arial" w:hAnsi="Arial" w:cs="Arial"/>
          <w:sz w:val="22"/>
          <w:szCs w:val="22"/>
        </w:rPr>
        <w:t>1</w:t>
      </w:r>
      <w:r w:rsidR="00D7318F" w:rsidRPr="0009262D">
        <w:rPr>
          <w:rFonts w:ascii="Arial" w:hAnsi="Arial" w:cs="Arial"/>
          <w:sz w:val="22"/>
          <w:szCs w:val="22"/>
        </w:rPr>
        <w:t>;</w:t>
      </w:r>
    </w:p>
    <w:p w14:paraId="11F3A987" w14:textId="435FA9A9" w:rsidR="00CE4D1F" w:rsidRPr="0009262D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09262D">
        <w:rPr>
          <w:rFonts w:ascii="Arial" w:hAnsi="Arial" w:cs="Arial"/>
          <w:sz w:val="22"/>
          <w:szCs w:val="22"/>
        </w:rPr>
        <w:t xml:space="preserve">oświadczenie o akceptacji SWZ i zapisów Umowy (według wzoru stanowiącego </w:t>
      </w:r>
      <w:r w:rsidRPr="0009262D">
        <w:rPr>
          <w:rFonts w:ascii="Arial" w:hAnsi="Arial" w:cs="Arial"/>
          <w:b/>
          <w:sz w:val="22"/>
          <w:szCs w:val="22"/>
        </w:rPr>
        <w:t>Załącznik nr 2</w:t>
      </w:r>
      <w:r w:rsidRPr="0009262D">
        <w:rPr>
          <w:rFonts w:ascii="Arial" w:hAnsi="Arial" w:cs="Arial"/>
          <w:sz w:val="22"/>
          <w:szCs w:val="22"/>
        </w:rPr>
        <w:t xml:space="preserve"> do SWZ)</w:t>
      </w:r>
      <w:r w:rsidR="006A2DA4">
        <w:rPr>
          <w:rFonts w:ascii="Arial" w:hAnsi="Arial" w:cs="Arial"/>
          <w:sz w:val="22"/>
          <w:szCs w:val="22"/>
        </w:rPr>
        <w:t>;</w:t>
      </w:r>
    </w:p>
    <w:p w14:paraId="28E97E68" w14:textId="42123BFC" w:rsidR="00DE01F1" w:rsidRPr="0009262D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09262D">
        <w:rPr>
          <w:rFonts w:ascii="Arial" w:hAnsi="Arial" w:cs="Arial"/>
          <w:sz w:val="22"/>
          <w:szCs w:val="22"/>
        </w:rPr>
        <w:t xml:space="preserve">oświadczenie o niepodleganiu wykluczeniu w zakresie, o którym mowa w ust. 1 pkt 6 (według wzoru stanowiącego </w:t>
      </w:r>
      <w:r w:rsidRPr="0009262D">
        <w:rPr>
          <w:rFonts w:ascii="Arial" w:hAnsi="Arial" w:cs="Arial"/>
          <w:b/>
          <w:sz w:val="22"/>
          <w:szCs w:val="22"/>
        </w:rPr>
        <w:t xml:space="preserve">Załącznik nr 3 </w:t>
      </w:r>
      <w:r w:rsidRPr="0009262D">
        <w:rPr>
          <w:rFonts w:ascii="Arial" w:hAnsi="Arial" w:cs="Arial"/>
          <w:sz w:val="22"/>
          <w:szCs w:val="22"/>
        </w:rPr>
        <w:t>do SWZ)</w:t>
      </w:r>
      <w:r w:rsidR="006A2DA4">
        <w:rPr>
          <w:rFonts w:ascii="Arial" w:hAnsi="Arial" w:cs="Arial"/>
          <w:sz w:val="22"/>
          <w:szCs w:val="22"/>
        </w:rPr>
        <w:t>;</w:t>
      </w:r>
    </w:p>
    <w:p w14:paraId="7435FA3C" w14:textId="57C66500" w:rsidR="0041743A" w:rsidRPr="0009262D" w:rsidRDefault="0041743A" w:rsidP="0041743A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09262D">
        <w:rPr>
          <w:rFonts w:ascii="Arial" w:eastAsia="Arial" w:hAnsi="Arial" w:cs="Arial"/>
          <w:sz w:val="22"/>
          <w:szCs w:val="22"/>
        </w:rPr>
        <w:t>oświadczenie o posiadaniu wpisu do rejestru podmiotów wprowadzających produkty, produkty w opakowaniach i gospodarujących odpadami (BDO), wraz z numerem rejestrowym BDO Wykonawcy</w:t>
      </w:r>
      <w:r w:rsidR="006A2DA4">
        <w:rPr>
          <w:rFonts w:ascii="Arial" w:hAnsi="Arial" w:cs="Arial"/>
          <w:sz w:val="22"/>
          <w:szCs w:val="22"/>
        </w:rPr>
        <w:t>;</w:t>
      </w:r>
    </w:p>
    <w:p w14:paraId="1C0D2E69" w14:textId="74F3A784" w:rsidR="0009262D" w:rsidRPr="0009262D" w:rsidRDefault="009F7558" w:rsidP="0009262D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9F7558">
        <w:rPr>
          <w:rFonts w:ascii="Arial" w:hAnsi="Arial" w:cs="Arial"/>
          <w:sz w:val="22"/>
          <w:szCs w:val="22"/>
        </w:rPr>
        <w:t>kosztorys ofertowy, zgodny z Przedmiarem robót, stanowiącym Załącznik nr 1 do OPZ</w:t>
      </w:r>
      <w:r w:rsidR="0009262D" w:rsidRPr="0009262D">
        <w:rPr>
          <w:rFonts w:ascii="Arial" w:hAnsi="Arial" w:cs="Arial"/>
          <w:sz w:val="22"/>
          <w:szCs w:val="22"/>
        </w:rPr>
        <w:t>.</w:t>
      </w:r>
    </w:p>
    <w:p w14:paraId="6360FF56" w14:textId="168A72E9" w:rsidR="00287BF4" w:rsidRPr="00287BF4" w:rsidRDefault="00434282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color w:val="FF0000"/>
          <w:sz w:val="22"/>
          <w:szCs w:val="22"/>
        </w:rPr>
      </w:pPr>
      <w:r w:rsidRPr="003A2682">
        <w:rPr>
          <w:rFonts w:ascii="Arial" w:hAnsi="Arial" w:cs="Arial"/>
          <w:sz w:val="22"/>
          <w:szCs w:val="22"/>
        </w:rPr>
        <w:t xml:space="preserve">Dodatkowo Zamawiający zaleca zapoznanie się z terenem oraz zakresem prac do wykonania, na którym prace mają być wykonywane, na potwierdzenie, której to wizji Wykonawca załączy do oferty oświadczenie według wzoru stanowiącego </w:t>
      </w:r>
      <w:r w:rsidRPr="00923B1E">
        <w:rPr>
          <w:rFonts w:ascii="Arial" w:hAnsi="Arial" w:cs="Arial"/>
          <w:b/>
          <w:sz w:val="22"/>
          <w:szCs w:val="22"/>
        </w:rPr>
        <w:t>Załącznik nr 5</w:t>
      </w:r>
      <w:r w:rsidRPr="00923B1E">
        <w:rPr>
          <w:rFonts w:ascii="Arial" w:hAnsi="Arial" w:cs="Arial"/>
          <w:sz w:val="22"/>
          <w:szCs w:val="22"/>
        </w:rPr>
        <w:t xml:space="preserve"> </w:t>
      </w:r>
      <w:r w:rsidRPr="003A2682">
        <w:rPr>
          <w:rFonts w:ascii="Arial" w:hAnsi="Arial" w:cs="Arial"/>
          <w:sz w:val="22"/>
          <w:szCs w:val="22"/>
        </w:rPr>
        <w:t xml:space="preserve">do SWZ. Termin oględzin uzgodnić bezpośrednio z przedstawicielem PKP PLK S.A. Zakładu Linii Kolejowych w Opolu, tel. 77 554 </w:t>
      </w:r>
      <w:r>
        <w:rPr>
          <w:rFonts w:ascii="Arial" w:hAnsi="Arial" w:cs="Arial"/>
          <w:sz w:val="22"/>
          <w:szCs w:val="22"/>
        </w:rPr>
        <w:t>13 45</w:t>
      </w:r>
      <w:r w:rsidRPr="003A2682">
        <w:rPr>
          <w:rFonts w:ascii="Arial" w:hAnsi="Arial" w:cs="Arial"/>
          <w:sz w:val="22"/>
          <w:szCs w:val="22"/>
        </w:rPr>
        <w:t>. Odpowiedzialność za treść uzyskanych informacji i inne skutki wizji lokalnej ponoszą sami Wykonawcy. Brak przedłożenia w/w oświadczenia nie skutkuje odrzuceniem oferty przez Zamawiającego</w:t>
      </w:r>
    </w:p>
    <w:p w14:paraId="5CC2AD1E" w14:textId="2C70184D" w:rsidR="00A03FE6" w:rsidRPr="00C61EDF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§10 ust. </w:t>
      </w:r>
      <w:r w:rsidR="009C4843">
        <w:rPr>
          <w:rFonts w:ascii="Arial" w:hAnsi="Arial" w:cs="Arial"/>
          <w:sz w:val="22"/>
          <w:szCs w:val="22"/>
        </w:rPr>
        <w:t>3-5</w:t>
      </w:r>
      <w:r w:rsidRPr="00C61EDF">
        <w:rPr>
          <w:rFonts w:ascii="Arial" w:hAnsi="Arial" w:cs="Arial"/>
          <w:sz w:val="22"/>
          <w:szCs w:val="22"/>
        </w:rPr>
        <w:t xml:space="preserve"> Regulaminu.</w:t>
      </w:r>
    </w:p>
    <w:p w14:paraId="45C35ADC" w14:textId="77777777" w:rsidR="005437F0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Wykonawców wspólnie ubiegających się o udzielenie Zamówienia, spełnianie warunków udziału w postępowaniu wskazanych w ust. 4 mus</w:t>
      </w:r>
      <w:r w:rsidR="00D62E33">
        <w:rPr>
          <w:rFonts w:ascii="Arial" w:hAnsi="Arial" w:cs="Arial"/>
          <w:sz w:val="22"/>
          <w:szCs w:val="22"/>
        </w:rPr>
        <w:t>i wykazać przynajmniej jeden z W</w:t>
      </w:r>
      <w:r w:rsidRPr="00C61EDF">
        <w:rPr>
          <w:rFonts w:ascii="Arial" w:hAnsi="Arial" w:cs="Arial"/>
          <w:sz w:val="22"/>
          <w:szCs w:val="22"/>
        </w:rPr>
        <w:t>ykonawców występujących wspólnie.</w:t>
      </w:r>
    </w:p>
    <w:p w14:paraId="136B6CAB" w14:textId="76CB8CB1" w:rsidR="00A03FE6" w:rsidRDefault="00CE4D1F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437F0">
        <w:rPr>
          <w:rFonts w:ascii="Arial" w:hAnsi="Arial" w:cs="Arial"/>
          <w:sz w:val="22"/>
          <w:szCs w:val="22"/>
        </w:rPr>
        <w:t xml:space="preserve">Dokumenty, o których mowa w ust. 5 </w:t>
      </w:r>
      <w:r w:rsidR="00023676">
        <w:rPr>
          <w:rFonts w:ascii="Arial" w:hAnsi="Arial" w:cs="Arial"/>
          <w:sz w:val="22"/>
          <w:szCs w:val="22"/>
        </w:rPr>
        <w:t xml:space="preserve">oraz 6 </w:t>
      </w:r>
      <w:r w:rsidRPr="005437F0">
        <w:rPr>
          <w:rFonts w:ascii="Arial" w:hAnsi="Arial" w:cs="Arial"/>
          <w:sz w:val="22"/>
          <w:szCs w:val="22"/>
        </w:rPr>
        <w:t>pkt 1, 2, 3 oraz 4 składa się w zakresie każdego</w:t>
      </w:r>
      <w:r w:rsidR="00023676">
        <w:rPr>
          <w:rFonts w:ascii="Arial" w:hAnsi="Arial" w:cs="Arial"/>
          <w:sz w:val="22"/>
          <w:szCs w:val="22"/>
        </w:rPr>
        <w:t xml:space="preserve"> </w:t>
      </w:r>
      <w:r w:rsidRPr="005437F0">
        <w:rPr>
          <w:rFonts w:ascii="Arial" w:hAnsi="Arial" w:cs="Arial"/>
          <w:sz w:val="22"/>
          <w:szCs w:val="22"/>
        </w:rPr>
        <w:t>z Wykonawców występujących wspólnie.</w:t>
      </w:r>
    </w:p>
    <w:p w14:paraId="7C6FC87A" w14:textId="77777777" w:rsidR="003177F8" w:rsidRPr="005437F0" w:rsidRDefault="003177F8" w:rsidP="003177F8">
      <w:pPr>
        <w:pStyle w:val="Akapitzlist"/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D37D404" w14:textId="60D1F43A" w:rsidR="004D5FE8" w:rsidRPr="004539DB" w:rsidRDefault="006014EE" w:rsidP="004539DB">
      <w:pPr>
        <w:pStyle w:val="Nagwek1"/>
      </w:pPr>
      <w:bookmarkStart w:id="3" w:name="_Toc30069997"/>
      <w:bookmarkStart w:id="4" w:name="_Toc83980404"/>
      <w:r w:rsidRPr="00C61EDF">
        <w:t>Rozdział IV – Sposób sporządzenia i złożenia oferty oraz dokumentów wymaganych w postępowaniu</w:t>
      </w:r>
      <w:bookmarkEnd w:id="3"/>
      <w:bookmarkEnd w:id="4"/>
      <w:r w:rsidRPr="00C61EDF">
        <w:t xml:space="preserve"> </w:t>
      </w:r>
    </w:p>
    <w:p w14:paraId="75DAC40F" w14:textId="77777777" w:rsidR="00DA08DF" w:rsidRPr="00DA08DF" w:rsidRDefault="00DA08DF" w:rsidP="00DA08DF">
      <w:pPr>
        <w:tabs>
          <w:tab w:val="left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6D570147" w14:textId="6AAC7A3F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6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DD8EF9D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w 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466D2663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Zamawiający informuje, że Pomoc techniczna w zakresie obsługi Platformy Zakupowej dostępna jest w dni robocze w godz. 8:00 – 16:00 pod nr </w:t>
      </w:r>
      <w:proofErr w:type="spellStart"/>
      <w:r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Pr="00561DF3">
        <w:rPr>
          <w:rFonts w:ascii="Arial" w:hAnsi="Arial" w:cs="Arial"/>
          <w:iCs/>
          <w:sz w:val="22"/>
          <w:szCs w:val="22"/>
        </w:rPr>
        <w:t xml:space="preserve">: </w:t>
      </w:r>
      <w:r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7" w:history="1">
        <w:r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6466815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29AEC920" w14:textId="3166AB70" w:rsidR="003177F8" w:rsidRPr="003177F8" w:rsidRDefault="003177F8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3177F8">
        <w:rPr>
          <w:rFonts w:ascii="Arial" w:hAnsi="Arial" w:cs="Arial"/>
          <w:sz w:val="22"/>
          <w:szCs w:val="22"/>
        </w:rPr>
        <w:t>Wykonawca zamierzający złożyć ofertę w Postępowaniu musi posiadać konto na Platformie Zakupowej. Szczegółowy opis sposobu rejestracji konta zawarty jest w Podręczniku. W przypadku, gdy Wykonawca chce mieć więcej niż jednego użytkownika przypisanego do swojego konta w Platformie Zakupowej, to w takim, przypadku należy złożyć oddzielny wniosek rejestracyjny – odpowiednio dla każdego nowego użytkownika</w:t>
      </w:r>
    </w:p>
    <w:p w14:paraId="76CDDA79" w14:textId="08B1D7C1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Mając na uwadze czas potrzebny na aktywację konta (3 dni robocze), Zamawiający </w:t>
      </w:r>
      <w:proofErr w:type="gramStart"/>
      <w:r w:rsidRPr="00561DF3">
        <w:rPr>
          <w:rFonts w:ascii="Arial" w:hAnsi="Arial" w:cs="Arial"/>
          <w:sz w:val="22"/>
          <w:szCs w:val="22"/>
        </w:rPr>
        <w:t>zaleca</w:t>
      </w:r>
      <w:proofErr w:type="gramEnd"/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uzupełniony i wysłany przez Wykonawcę z odpowiednim wyprzedzeniem. Rejestracja i korzystanie z Platformy są nieodpłatne.</w:t>
      </w:r>
    </w:p>
    <w:p w14:paraId="52435A27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CE6704B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2F6EDD3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561DF3">
        <w:rPr>
          <w:rFonts w:ascii="Arial" w:hAnsi="Arial" w:cs="Arial"/>
          <w:sz w:val="22"/>
          <w:szCs w:val="22"/>
        </w:rPr>
        <w:t>;</w:t>
      </w:r>
    </w:p>
    <w:p w14:paraId="4B2862AA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załączenie do Formularza wymaganych oświadczeń i dokumentów;</w:t>
      </w:r>
    </w:p>
    <w:p w14:paraId="675DE0A2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oferty;</w:t>
      </w:r>
    </w:p>
    <w:p w14:paraId="177F8EA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wykonanie akcji </w:t>
      </w:r>
      <w:r w:rsidRPr="00561DF3">
        <w:rPr>
          <w:rFonts w:ascii="Arial" w:hAnsi="Arial" w:cs="Arial"/>
          <w:i/>
          <w:sz w:val="22"/>
          <w:szCs w:val="22"/>
        </w:rPr>
        <w:t>Złóż ofertę.</w:t>
      </w:r>
    </w:p>
    <w:p w14:paraId="138F7FEC" w14:textId="2672832F" w:rsidR="00094BE7" w:rsidRPr="00357E16" w:rsidRDefault="00D62D84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</w:t>
      </w:r>
      <w:r w:rsidR="00111961">
        <w:rPr>
          <w:rFonts w:ascii="Arial" w:hAnsi="Arial" w:cs="Arial"/>
          <w:iCs/>
          <w:sz w:val="22"/>
          <w:szCs w:val="22"/>
        </w:rPr>
        <w:t>m</w:t>
      </w:r>
      <w:r>
        <w:rPr>
          <w:rFonts w:ascii="Arial" w:hAnsi="Arial" w:cs="Arial"/>
          <w:iCs/>
          <w:sz w:val="22"/>
          <w:szCs w:val="22"/>
        </w:rPr>
        <w:t xml:space="preserve"> p</w:t>
      </w:r>
      <w:r w:rsidR="00094BE7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094BE7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mowa </w:t>
      </w:r>
      <w:r w:rsidR="00094BE7" w:rsidRPr="001712CD">
        <w:rPr>
          <w:rFonts w:ascii="Arial" w:hAnsi="Arial" w:cs="Arial"/>
          <w:iCs/>
          <w:sz w:val="22"/>
          <w:szCs w:val="22"/>
        </w:rPr>
        <w:t xml:space="preserve">w </w:t>
      </w:r>
      <w:proofErr w:type="spellStart"/>
      <w:r w:rsidR="00094BE7" w:rsidRPr="001712CD">
        <w:rPr>
          <w:rFonts w:ascii="Arial" w:hAnsi="Arial" w:cs="Arial"/>
          <w:iCs/>
          <w:sz w:val="22"/>
          <w:szCs w:val="22"/>
        </w:rPr>
        <w:t>roz</w:t>
      </w:r>
      <w:proofErr w:type="spellEnd"/>
      <w:r w:rsidR="00094BE7" w:rsidRPr="001712CD">
        <w:rPr>
          <w:rFonts w:ascii="Arial" w:hAnsi="Arial" w:cs="Arial"/>
          <w:iCs/>
          <w:sz w:val="22"/>
          <w:szCs w:val="22"/>
        </w:rPr>
        <w:t xml:space="preserve">. III ust. </w:t>
      </w:r>
      <w:r>
        <w:rPr>
          <w:rFonts w:ascii="Arial" w:hAnsi="Arial" w:cs="Arial"/>
          <w:iCs/>
          <w:sz w:val="22"/>
          <w:szCs w:val="22"/>
        </w:rPr>
        <w:t>4-6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należy złożyć w formie </w:t>
      </w:r>
      <w:r w:rsidR="00357E16">
        <w:rPr>
          <w:rFonts w:ascii="Arial" w:hAnsi="Arial" w:cs="Arial"/>
          <w:iCs/>
          <w:sz w:val="22"/>
          <w:szCs w:val="22"/>
        </w:rPr>
        <w:t>elektronicznego odwzorowania (</w:t>
      </w:r>
      <w:r w:rsidR="00094BE7" w:rsidRPr="00561DF3">
        <w:rPr>
          <w:rFonts w:ascii="Arial" w:hAnsi="Arial" w:cs="Arial"/>
          <w:iCs/>
          <w:sz w:val="22"/>
          <w:szCs w:val="22"/>
        </w:rPr>
        <w:t>skanu</w:t>
      </w:r>
      <w:r w:rsidR="00357E16">
        <w:rPr>
          <w:rFonts w:ascii="Arial" w:hAnsi="Arial" w:cs="Arial"/>
          <w:iCs/>
          <w:sz w:val="22"/>
          <w:szCs w:val="22"/>
        </w:rPr>
        <w:t xml:space="preserve">) dokumentu sporządzonego w formie pisemnej, z zastrzeżeniem ust. 9 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lub w </w:t>
      </w:r>
      <w:r w:rsidR="00146927">
        <w:rPr>
          <w:rFonts w:ascii="Arial" w:hAnsi="Arial" w:cs="Arial"/>
          <w:iCs/>
          <w:sz w:val="22"/>
          <w:szCs w:val="22"/>
        </w:rPr>
        <w:t>postaci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dokumentu elektronicznego podpisanego kwalifikowanym podpisem elektronicznym </w:t>
      </w:r>
      <w:r w:rsidR="00146927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="00357E16">
        <w:rPr>
          <w:rFonts w:ascii="Arial" w:hAnsi="Arial" w:cs="Arial"/>
          <w:iCs/>
          <w:sz w:val="22"/>
          <w:szCs w:val="22"/>
        </w:rPr>
        <w:t xml:space="preserve">zgodnie z reprezentacją podmiotu, którego dokument dotyczy lub – w przypadku pełnomocnictw - </w:t>
      </w:r>
      <w:r w:rsidR="00094BE7" w:rsidRPr="00561DF3">
        <w:rPr>
          <w:rFonts w:ascii="Arial" w:hAnsi="Arial" w:cs="Arial"/>
          <w:iCs/>
          <w:sz w:val="22"/>
          <w:szCs w:val="22"/>
        </w:rPr>
        <w:t>przez wystawcę pełnomocnictwa</w:t>
      </w:r>
      <w:r w:rsidR="00094BE7" w:rsidRPr="00561DF3">
        <w:rPr>
          <w:rFonts w:ascii="Arial" w:hAnsi="Arial" w:cs="Arial"/>
          <w:sz w:val="22"/>
          <w:szCs w:val="22"/>
        </w:rPr>
        <w:t xml:space="preserve"> jako załącznik</w:t>
      </w:r>
      <w:r w:rsidR="00357E16">
        <w:rPr>
          <w:rFonts w:ascii="Arial" w:hAnsi="Arial" w:cs="Arial"/>
          <w:sz w:val="22"/>
          <w:szCs w:val="22"/>
        </w:rPr>
        <w:t>i</w:t>
      </w:r>
      <w:r w:rsidR="00094BE7" w:rsidRPr="00561DF3">
        <w:rPr>
          <w:rFonts w:ascii="Arial" w:hAnsi="Arial" w:cs="Arial"/>
          <w:sz w:val="22"/>
          <w:szCs w:val="22"/>
        </w:rPr>
        <w:t xml:space="preserve"> do </w:t>
      </w:r>
      <w:r w:rsidR="00094BE7"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="00094BE7" w:rsidRPr="00561DF3">
        <w:rPr>
          <w:rFonts w:ascii="Arial" w:hAnsi="Arial" w:cs="Arial"/>
          <w:sz w:val="22"/>
          <w:szCs w:val="22"/>
        </w:rPr>
        <w:t xml:space="preserve"> poprzez użycie opcji </w:t>
      </w:r>
      <w:r w:rsidR="00094BE7" w:rsidRPr="00561DF3">
        <w:rPr>
          <w:rFonts w:ascii="Arial" w:hAnsi="Arial" w:cs="Arial"/>
          <w:i/>
          <w:sz w:val="22"/>
          <w:szCs w:val="22"/>
        </w:rPr>
        <w:t>Dodaj dokument.</w:t>
      </w:r>
    </w:p>
    <w:p w14:paraId="2493F70D" w14:textId="0EE8F4DB" w:rsidR="00357E16" w:rsidRPr="00F81546" w:rsidRDefault="00357E16" w:rsidP="00357E16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81546">
        <w:rPr>
          <w:rFonts w:ascii="Arial" w:hAnsi="Arial" w:cs="Arial"/>
          <w:sz w:val="22"/>
          <w:szCs w:val="22"/>
          <w:highlight w:val="lightGray"/>
        </w:rPr>
        <w:t xml:space="preserve">UWAGA! W przypadku dokumentu wystawionego jako dokument elektroniczny przez upoważnione podmioty inne niż Wykonawca, Wykonawca wspólnie ubiegający się </w:t>
      </w:r>
      <w:r w:rsidR="00385F89">
        <w:rPr>
          <w:rFonts w:ascii="Arial" w:hAnsi="Arial" w:cs="Arial"/>
          <w:sz w:val="22"/>
          <w:szCs w:val="22"/>
          <w:highlight w:val="lightGray"/>
        </w:rPr>
        <w:t xml:space="preserve">                   </w:t>
      </w:r>
      <w:r w:rsidRPr="00F81546">
        <w:rPr>
          <w:rFonts w:ascii="Arial" w:hAnsi="Arial" w:cs="Arial"/>
          <w:sz w:val="22"/>
          <w:szCs w:val="22"/>
          <w:highlight w:val="lightGray"/>
        </w:rPr>
        <w:t>o udzielenie zamówienia, podmiot udostępniający zasoby lub podwykonawca, przekazuje się ten dokument i nie wymaga on podpisu ze strony podmiotów</w:t>
      </w:r>
      <w:r w:rsidR="00385F89">
        <w:rPr>
          <w:rFonts w:ascii="Arial" w:hAnsi="Arial" w:cs="Arial"/>
          <w:sz w:val="22"/>
          <w:szCs w:val="22"/>
          <w:highlight w:val="lightGray"/>
        </w:rPr>
        <w:t>, o których mowa powyżej</w:t>
      </w:r>
      <w:r w:rsidRPr="00F81546">
        <w:rPr>
          <w:rFonts w:ascii="Arial" w:hAnsi="Arial" w:cs="Arial"/>
          <w:sz w:val="22"/>
          <w:szCs w:val="22"/>
          <w:highlight w:val="lightGray"/>
        </w:rPr>
        <w:t>.</w:t>
      </w:r>
    </w:p>
    <w:p w14:paraId="771AD659" w14:textId="11375863" w:rsidR="00054202" w:rsidRPr="00054202" w:rsidRDefault="00054202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</w:t>
      </w:r>
      <w:r>
        <w:rPr>
          <w:rFonts w:ascii="Arial" w:hAnsi="Arial" w:cs="Arial"/>
          <w:iCs/>
          <w:sz w:val="22"/>
          <w:szCs w:val="22"/>
        </w:rPr>
        <w:t>.</w:t>
      </w:r>
    </w:p>
    <w:p w14:paraId="60612CC6" w14:textId="7B5C1595" w:rsidR="00C6309E" w:rsidRPr="00C6309E" w:rsidRDefault="00C6309E" w:rsidP="00054202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lastRenderedPageBreak/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złożon</w:t>
      </w:r>
      <w:r w:rsidR="00054202">
        <w:rPr>
          <w:rFonts w:ascii="Arial" w:hAnsi="Arial" w:cs="Arial"/>
          <w:sz w:val="22"/>
          <w:szCs w:val="22"/>
        </w:rPr>
        <w:t xml:space="preserve">e elektronicznie </w:t>
      </w:r>
      <w:proofErr w:type="spellStart"/>
      <w:r w:rsidR="00054202">
        <w:rPr>
          <w:rFonts w:ascii="Arial" w:hAnsi="Arial" w:cs="Arial"/>
          <w:sz w:val="22"/>
          <w:szCs w:val="22"/>
        </w:rPr>
        <w:t>odworowanie</w:t>
      </w:r>
      <w:proofErr w:type="spellEnd"/>
      <w:r w:rsidR="00054202">
        <w:rPr>
          <w:rFonts w:ascii="Arial" w:hAnsi="Arial" w:cs="Arial"/>
          <w:sz w:val="22"/>
          <w:szCs w:val="22"/>
        </w:rPr>
        <w:t xml:space="preserve"> dokumentu </w:t>
      </w:r>
      <w:r w:rsidRPr="0028111A">
        <w:rPr>
          <w:rFonts w:ascii="Arial" w:hAnsi="Arial" w:cs="Arial"/>
          <w:sz w:val="22"/>
          <w:szCs w:val="22"/>
        </w:rPr>
        <w:t>jest nieczyteln</w:t>
      </w:r>
      <w:r w:rsidR="00054202">
        <w:rPr>
          <w:rFonts w:ascii="Arial" w:hAnsi="Arial" w:cs="Arial"/>
          <w:sz w:val="22"/>
          <w:szCs w:val="22"/>
        </w:rPr>
        <w:t>e</w:t>
      </w:r>
      <w:r w:rsidRPr="0028111A">
        <w:rPr>
          <w:rFonts w:ascii="Arial" w:hAnsi="Arial" w:cs="Arial"/>
          <w:sz w:val="22"/>
          <w:szCs w:val="22"/>
        </w:rPr>
        <w:t xml:space="preserve"> lub budzi wątpliwości</w:t>
      </w:r>
      <w:r w:rsidR="00DA08DF">
        <w:rPr>
          <w:rFonts w:ascii="Arial" w:hAnsi="Arial" w:cs="Arial"/>
          <w:sz w:val="22"/>
          <w:szCs w:val="22"/>
        </w:rPr>
        <w:t xml:space="preserve"> </w:t>
      </w:r>
      <w:r w:rsidRPr="0028111A">
        <w:rPr>
          <w:rFonts w:ascii="Arial" w:hAnsi="Arial" w:cs="Arial"/>
          <w:sz w:val="22"/>
          <w:szCs w:val="22"/>
        </w:rPr>
        <w:t>co do jej prawdziwości.</w:t>
      </w:r>
    </w:p>
    <w:p w14:paraId="2B8A4CC6" w14:textId="3CF5BF6D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151D3C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C6309E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 xml:space="preserve">ygeneruj raport. </w:t>
      </w:r>
    </w:p>
    <w:p w14:paraId="73B010D6" w14:textId="62DCCF14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094BE7" w:rsidRPr="00561DF3">
        <w:rPr>
          <w:rFonts w:ascii="Arial" w:hAnsi="Arial" w:cs="Arial"/>
          <w:sz w:val="22"/>
          <w:szCs w:val="22"/>
        </w:rPr>
        <w:t>a wygenerowanym raporcie wykonawca może zweryfikować poprawność danych wprowadzonych na Formularzu złożenia oferty, w tym cenę oferty</w:t>
      </w:r>
      <w:r>
        <w:rPr>
          <w:rFonts w:ascii="Arial" w:hAnsi="Arial" w:cs="Arial"/>
          <w:sz w:val="22"/>
          <w:szCs w:val="22"/>
        </w:rPr>
        <w:t>;</w:t>
      </w:r>
    </w:p>
    <w:p w14:paraId="4482C878" w14:textId="0FBB96D3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94BE7" w:rsidRPr="00561DF3">
        <w:rPr>
          <w:rFonts w:ascii="Arial" w:hAnsi="Arial" w:cs="Arial"/>
          <w:sz w:val="22"/>
          <w:szCs w:val="22"/>
        </w:rPr>
        <w:t xml:space="preserve"> przypadku próby wygenerowania raportu w nowej sesji przeglądarki internetowej, niezbędnym jest podanie </w:t>
      </w:r>
      <w:proofErr w:type="gramStart"/>
      <w:r w:rsidR="00094BE7" w:rsidRPr="00561DF3">
        <w:rPr>
          <w:rFonts w:ascii="Arial" w:hAnsi="Arial" w:cs="Arial"/>
          <w:sz w:val="22"/>
          <w:szCs w:val="22"/>
        </w:rPr>
        <w:t>hasła</w:t>
      </w:r>
      <w:proofErr w:type="gramEnd"/>
      <w:r w:rsidR="00094BE7" w:rsidRPr="00561DF3">
        <w:rPr>
          <w:rFonts w:ascii="Arial" w:hAnsi="Arial" w:cs="Arial"/>
          <w:sz w:val="22"/>
          <w:szCs w:val="22"/>
        </w:rPr>
        <w:t xml:space="preserve"> o którym mowa w ust. 7 pkt 4.</w:t>
      </w:r>
    </w:p>
    <w:p w14:paraId="68517EA1" w14:textId="77777777" w:rsidR="00094BE7" w:rsidRPr="0081202F" w:rsidRDefault="00094BE7" w:rsidP="0097557A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81202F">
        <w:rPr>
          <w:rFonts w:ascii="Arial" w:hAnsi="Arial" w:cs="Arial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1973DAEE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proofErr w:type="gramStart"/>
      <w:r w:rsidRPr="00561DF3">
        <w:rPr>
          <w:rFonts w:ascii="Arial" w:hAnsi="Arial" w:cs="Arial"/>
          <w:sz w:val="22"/>
          <w:szCs w:val="22"/>
        </w:rPr>
        <w:t>zaleca</w:t>
      </w:r>
      <w:proofErr w:type="gramEnd"/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CA29A48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Szczegółowy opis sposobu wycofania lub zmiany oferty został przedstawiony 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55056A0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4BC0D539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Akcja </w:t>
      </w:r>
      <w:r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Pr="00561DF3">
        <w:rPr>
          <w:rFonts w:ascii="Arial" w:hAnsi="Arial" w:cs="Arial"/>
          <w:sz w:val="22"/>
          <w:szCs w:val="22"/>
        </w:rPr>
        <w:t xml:space="preserve"> która jest aktywna wyłącznie </w:t>
      </w:r>
      <w:proofErr w:type="gramStart"/>
      <w:r w:rsidRPr="00561DF3">
        <w:rPr>
          <w:rFonts w:ascii="Arial" w:hAnsi="Arial" w:cs="Arial"/>
          <w:sz w:val="22"/>
          <w:szCs w:val="22"/>
        </w:rPr>
        <w:t xml:space="preserve">do </w:t>
      </w:r>
      <w:proofErr w:type="spellStart"/>
      <w:r w:rsidRPr="00561DF3">
        <w:rPr>
          <w:rFonts w:ascii="Arial" w:hAnsi="Arial" w:cs="Arial"/>
          <w:b/>
          <w:bCs/>
          <w:sz w:val="22"/>
          <w:szCs w:val="22"/>
        </w:rPr>
        <w:t>do</w:t>
      </w:r>
      <w:proofErr w:type="spellEnd"/>
      <w:proofErr w:type="gramEnd"/>
      <w:r w:rsidRPr="00561DF3">
        <w:rPr>
          <w:rFonts w:ascii="Arial" w:hAnsi="Arial" w:cs="Arial"/>
          <w:b/>
          <w:bCs/>
          <w:sz w:val="22"/>
          <w:szCs w:val="22"/>
        </w:rPr>
        <w:t xml:space="preserve"> momentu zakończenia postępowania o udzielenia zamówienia publicznego </w:t>
      </w:r>
      <w:r w:rsidRPr="00561DF3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</w:t>
      </w:r>
      <w:r w:rsidRPr="00AE07DC">
        <w:rPr>
          <w:rFonts w:ascii="Arial" w:hAnsi="Arial" w:cs="Arial"/>
          <w:sz w:val="22"/>
          <w:szCs w:val="22"/>
        </w:rPr>
        <w:t xml:space="preserve">uprzedniego logowania się na utworzone konto. </w:t>
      </w:r>
    </w:p>
    <w:p w14:paraId="3FC0C745" w14:textId="77777777" w:rsidR="00094BE7" w:rsidRPr="00AE07DC" w:rsidRDefault="00094BE7" w:rsidP="00DE34A9">
      <w:pPr>
        <w:pStyle w:val="Akapitzlist"/>
        <w:tabs>
          <w:tab w:val="left" w:pos="0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nie umożliwia składnia ofert w niniejszym Postępowaniu.</w:t>
      </w:r>
    </w:p>
    <w:p w14:paraId="61A97A8E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AE07DC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 w:rsidRPr="00AE07DC">
        <w:rPr>
          <w:rFonts w:ascii="Arial" w:hAnsi="Arial" w:cs="Arial"/>
          <w:b/>
          <w:i/>
          <w:sz w:val="22"/>
          <w:szCs w:val="22"/>
        </w:rPr>
        <w:t>Korespondencja)</w:t>
      </w:r>
      <w:r w:rsidRPr="00AE07DC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3DCF8748" w14:textId="77777777" w:rsidR="00094BE7" w:rsidRPr="00AE07DC" w:rsidRDefault="00094BE7" w:rsidP="00DE34A9">
      <w:pPr>
        <w:pStyle w:val="Akapitzlist"/>
        <w:tabs>
          <w:tab w:val="left" w:pos="709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jako jedyna umożliwia składnie ofert w niniejszym Postępowaniu</w:t>
      </w:r>
    </w:p>
    <w:p w14:paraId="5D85ABFF" w14:textId="77777777" w:rsidR="00094BE7" w:rsidRPr="00AE07DC" w:rsidRDefault="00094BE7" w:rsidP="00094BE7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 w:rsidRPr="00AE07DC">
        <w:rPr>
          <w:rFonts w:ascii="Arial" w:hAnsi="Arial" w:cs="Arial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AE07DC">
        <w:rPr>
          <w:rFonts w:ascii="Arial" w:hAnsi="Arial" w:cs="Arial"/>
          <w:b/>
          <w:i/>
          <w:sz w:val="22"/>
          <w:szCs w:val="22"/>
          <w:u w:val="single"/>
        </w:rPr>
        <w:t>Korespondencja.</w:t>
      </w:r>
    </w:p>
    <w:p w14:paraId="6C24437B" w14:textId="51E0D6E5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Wykonawca może zastrzec, nie później niż </w:t>
      </w:r>
      <w:r w:rsidR="00A101BF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463DAA76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46C1568B" w14:textId="16E87D2F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5F1954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>yp 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punktu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0221FEFF" w14:textId="77777777" w:rsidR="00094BE7" w:rsidRDefault="00094BE7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przedsiębiorcy następujących informacji: nazwy (firmy), adresu, ceny, terminu wykonania Zamówienia, okresu gwarancji i warunków płatności zawartych w ofercie.</w:t>
      </w:r>
    </w:p>
    <w:p w14:paraId="016AE4C2" w14:textId="6E2DF3E0" w:rsidR="006014EE" w:rsidRDefault="00094BE7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094BE7">
        <w:rPr>
          <w:rFonts w:ascii="Arial" w:hAnsi="Arial" w:cs="Arial"/>
          <w:iCs/>
          <w:sz w:val="22"/>
          <w:szCs w:val="22"/>
        </w:rPr>
        <w:t xml:space="preserve">Zapisy ust. 15 oraz ust. 16 w zakresie odpowiedniego oznaczenia informacji stanowiących tajemnicę przedsiębiorstwa stosuje się odpowiednio </w:t>
      </w:r>
      <w:r w:rsidR="005F1954">
        <w:rPr>
          <w:rFonts w:ascii="Arial" w:hAnsi="Arial" w:cs="Arial"/>
          <w:iCs/>
          <w:sz w:val="22"/>
          <w:szCs w:val="22"/>
        </w:rPr>
        <w:t>do</w:t>
      </w:r>
      <w:r w:rsidRPr="00094BE7">
        <w:rPr>
          <w:rFonts w:ascii="Arial" w:hAnsi="Arial" w:cs="Arial"/>
          <w:iCs/>
          <w:sz w:val="22"/>
          <w:szCs w:val="22"/>
        </w:rPr>
        <w:t xml:space="preserve"> dokumentów przekazywanych zgodnie z ust. 13</w:t>
      </w:r>
    </w:p>
    <w:p w14:paraId="14C934A9" w14:textId="77777777" w:rsidR="00BE5E3A" w:rsidRPr="00020289" w:rsidRDefault="00BE5E3A" w:rsidP="00BE5E3A">
      <w:pPr>
        <w:tabs>
          <w:tab w:val="left" w:pos="0"/>
          <w:tab w:val="left" w:pos="426"/>
        </w:tabs>
        <w:spacing w:line="360" w:lineRule="auto"/>
        <w:ind w:left="284"/>
        <w:jc w:val="left"/>
        <w:rPr>
          <w:rFonts w:ascii="Arial" w:hAnsi="Arial" w:cs="Arial"/>
          <w:iCs/>
          <w:sz w:val="16"/>
          <w:szCs w:val="16"/>
        </w:rPr>
      </w:pPr>
    </w:p>
    <w:p w14:paraId="3E12FC74" w14:textId="2BD3E1C4" w:rsidR="006014EE" w:rsidRPr="00C61EDF" w:rsidRDefault="006014EE" w:rsidP="007755C8">
      <w:pPr>
        <w:pStyle w:val="Nagwek1"/>
      </w:pPr>
      <w:bookmarkStart w:id="5" w:name="_Toc30069998"/>
      <w:bookmarkStart w:id="6" w:name="_Toc83980405"/>
      <w:r w:rsidRPr="00C61EDF">
        <w:t>Rozdział V – Wadium</w:t>
      </w:r>
      <w:bookmarkEnd w:id="5"/>
      <w:bookmarkEnd w:id="6"/>
    </w:p>
    <w:p w14:paraId="373D2F50" w14:textId="77777777" w:rsidR="00DA08DF" w:rsidRDefault="00DA08DF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5BD65DA" w14:textId="16B4F58F" w:rsidR="006014EE" w:rsidRDefault="006014EE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nie żąda od Wykonawców zabezpieczenia oferty wadium. </w:t>
      </w:r>
    </w:p>
    <w:p w14:paraId="6B1EFFF8" w14:textId="77777777" w:rsidR="003177F8" w:rsidRDefault="003177F8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44E50F3" w14:textId="77777777" w:rsidR="003177F8" w:rsidRPr="004539DB" w:rsidRDefault="003177F8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DF92448" w14:textId="77777777" w:rsidR="006014EE" w:rsidRPr="00C61EDF" w:rsidRDefault="006014EE" w:rsidP="006014EE">
      <w:pPr>
        <w:pStyle w:val="Nagwek1"/>
      </w:pPr>
      <w:bookmarkStart w:id="7" w:name="_Toc30069999"/>
      <w:bookmarkStart w:id="8" w:name="_Toc83980406"/>
      <w:r w:rsidRPr="00C61EDF">
        <w:t>Rozdział VI – Termin związania ofertą</w:t>
      </w:r>
      <w:bookmarkEnd w:id="7"/>
      <w:bookmarkEnd w:id="8"/>
    </w:p>
    <w:p w14:paraId="3EE132A6" w14:textId="77777777" w:rsidR="00DA08DF" w:rsidRPr="00DA08DF" w:rsidRDefault="00DA08DF" w:rsidP="00DA08DF">
      <w:pPr>
        <w:pStyle w:val="Style13"/>
        <w:widowControl/>
        <w:spacing w:before="120" w:line="360" w:lineRule="auto"/>
        <w:ind w:left="284"/>
        <w:rPr>
          <w:rStyle w:val="FontStyle24"/>
          <w:rFonts w:ascii="Arial" w:hAnsi="Arial" w:cs="Arial"/>
          <w:sz w:val="16"/>
          <w:szCs w:val="16"/>
        </w:rPr>
      </w:pPr>
    </w:p>
    <w:p w14:paraId="520A69CA" w14:textId="77777777" w:rsidR="003177F8" w:rsidRPr="005F0FC2" w:rsidRDefault="003177F8" w:rsidP="003177F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Wykonawca pozostaje związany ofertą przez 60 dni licząc od terminu otwarcia ofert, przy czym pierwszym dniem terminu związania </w:t>
      </w:r>
      <w:bookmarkStart w:id="9" w:name="_Hlk170906506"/>
      <w:r w:rsidRPr="005F0FC2">
        <w:rPr>
          <w:rFonts w:ascii="Arial" w:hAnsi="Arial" w:cs="Arial"/>
          <w:sz w:val="22"/>
          <w:szCs w:val="22"/>
          <w:lang w:eastAsia="pl-PL"/>
        </w:rPr>
        <w:t>ofertą jest dzień, w którym upływa termin składania ofert.</w:t>
      </w:r>
      <w:bookmarkEnd w:id="9"/>
    </w:p>
    <w:p w14:paraId="74893BC1" w14:textId="77777777" w:rsidR="003177F8" w:rsidRPr="005F0FC2" w:rsidRDefault="003177F8" w:rsidP="003177F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</w:t>
      </w:r>
      <w:r w:rsidRPr="005F0FC2">
        <w:rPr>
          <w:rFonts w:ascii="Arial" w:hAnsi="Arial" w:cs="Arial"/>
          <w:sz w:val="22"/>
          <w:szCs w:val="22"/>
          <w:lang w:eastAsia="pl-PL"/>
        </w:rPr>
        <w:lastRenderedPageBreak/>
        <w:t xml:space="preserve">związania ofertą, na oznaczony okres </w:t>
      </w:r>
      <w:bookmarkStart w:id="10" w:name="_Hlk170735243"/>
      <w:r w:rsidRPr="005F0FC2">
        <w:rPr>
          <w:rFonts w:ascii="Arial" w:hAnsi="Arial" w:cs="Arial"/>
          <w:sz w:val="22"/>
          <w:szCs w:val="22"/>
          <w:lang w:eastAsia="pl-PL"/>
        </w:rPr>
        <w:t>nie dłuższy niż 30 dni</w:t>
      </w:r>
      <w:bookmarkEnd w:id="10"/>
      <w:r w:rsidRPr="005F0FC2">
        <w:rPr>
          <w:rFonts w:ascii="Arial" w:hAnsi="Arial" w:cs="Arial"/>
          <w:sz w:val="22"/>
          <w:szCs w:val="22"/>
          <w:lang w:eastAsia="pl-PL"/>
        </w:rPr>
        <w:t>. Wraz z przedłużeniem terminu związania ofertą, Wykonawca przedłuża okres ważności wadium.</w:t>
      </w:r>
    </w:p>
    <w:p w14:paraId="4FC63EFE" w14:textId="77777777" w:rsidR="003177F8" w:rsidRDefault="003177F8" w:rsidP="003177F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>Bieg terminu związania ofertą rozpoczyna się wraz z upływem terminu składania ofert.</w:t>
      </w:r>
    </w:p>
    <w:p w14:paraId="3000B5F3" w14:textId="77777777" w:rsidR="004B3632" w:rsidRPr="00020289" w:rsidRDefault="004B3632" w:rsidP="004B3632">
      <w:pPr>
        <w:spacing w:line="360" w:lineRule="auto"/>
        <w:rPr>
          <w:rFonts w:ascii="Arial" w:hAnsi="Arial" w:cs="Arial"/>
          <w:sz w:val="16"/>
          <w:szCs w:val="16"/>
        </w:rPr>
      </w:pPr>
    </w:p>
    <w:p w14:paraId="5187BA84" w14:textId="77777777" w:rsidR="006014EE" w:rsidRPr="00C61EDF" w:rsidRDefault="006014EE" w:rsidP="006014EE">
      <w:pPr>
        <w:pStyle w:val="Nagwek1"/>
      </w:pPr>
      <w:bookmarkStart w:id="11" w:name="_Toc10801804"/>
      <w:bookmarkStart w:id="12" w:name="_Toc10801854"/>
      <w:bookmarkStart w:id="13" w:name="_Toc30070000"/>
      <w:bookmarkStart w:id="14" w:name="_Toc83980407"/>
      <w:bookmarkEnd w:id="11"/>
      <w:bookmarkEnd w:id="12"/>
      <w:r w:rsidRPr="00C61EDF">
        <w:t>Rozdział VII – Opis sposobu obliczenia ceny</w:t>
      </w:r>
      <w:bookmarkEnd w:id="13"/>
      <w:bookmarkEnd w:id="14"/>
    </w:p>
    <w:p w14:paraId="1A065D38" w14:textId="77777777" w:rsidR="00DA08DF" w:rsidRPr="00AF51B2" w:rsidRDefault="00DA08DF" w:rsidP="00DA08DF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3BC8D5D6" w14:textId="77777777" w:rsidR="003177F8" w:rsidRPr="00C61EDF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22C0368E" w14:textId="77777777" w:rsidR="003177F8" w:rsidRPr="002263B3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b/>
          <w:i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Ceną oferty jest kwota całkowita za realizację Zamówien</w:t>
      </w:r>
      <w:r>
        <w:rPr>
          <w:rFonts w:ascii="Arial" w:hAnsi="Arial" w:cs="Arial"/>
          <w:sz w:val="22"/>
          <w:szCs w:val="22"/>
        </w:rPr>
        <w:t xml:space="preserve">ia wymieniona w </w:t>
      </w:r>
      <w:r w:rsidRPr="002263B3">
        <w:rPr>
          <w:rFonts w:ascii="Arial" w:hAnsi="Arial" w:cs="Arial"/>
          <w:b/>
          <w:i/>
          <w:sz w:val="22"/>
          <w:szCs w:val="22"/>
        </w:rPr>
        <w:t>Formularzu  złożenia oferty.</w:t>
      </w:r>
    </w:p>
    <w:p w14:paraId="42F9A7D3" w14:textId="77777777" w:rsidR="003177F8" w:rsidRPr="00C61EDF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color w:val="FF0000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7EA81301" w14:textId="77777777" w:rsidR="003177F8" w:rsidRPr="00C61EDF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Podstawą obliczenia ceny jest </w:t>
      </w:r>
      <w:r>
        <w:rPr>
          <w:rFonts w:ascii="Arial" w:hAnsi="Arial" w:cs="Arial"/>
          <w:sz w:val="22"/>
          <w:szCs w:val="22"/>
        </w:rPr>
        <w:t xml:space="preserve">Przedmiar robót stanowiący </w:t>
      </w:r>
      <w:r w:rsidRPr="005F0FC2">
        <w:rPr>
          <w:rFonts w:ascii="Arial" w:hAnsi="Arial" w:cs="Arial"/>
          <w:b/>
          <w:bCs/>
          <w:sz w:val="22"/>
          <w:szCs w:val="22"/>
        </w:rPr>
        <w:t>Za</w:t>
      </w:r>
      <w:r>
        <w:rPr>
          <w:rFonts w:ascii="Arial" w:hAnsi="Arial" w:cs="Arial"/>
          <w:b/>
          <w:bCs/>
          <w:sz w:val="22"/>
          <w:szCs w:val="22"/>
        </w:rPr>
        <w:t>łą</w:t>
      </w:r>
      <w:r w:rsidRPr="005F0FC2">
        <w:rPr>
          <w:rFonts w:ascii="Arial" w:hAnsi="Arial" w:cs="Arial"/>
          <w:b/>
          <w:bCs/>
          <w:sz w:val="22"/>
          <w:szCs w:val="22"/>
        </w:rPr>
        <w:t>cznik nr 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Opisu Przedmiotu Zamówienia (</w:t>
      </w:r>
      <w:r w:rsidRPr="00E10FE1">
        <w:rPr>
          <w:rFonts w:ascii="Arial" w:hAnsi="Arial" w:cs="Arial"/>
          <w:b/>
          <w:bCs/>
          <w:sz w:val="22"/>
          <w:szCs w:val="22"/>
        </w:rPr>
        <w:t>Załącznik nr 2</w:t>
      </w:r>
      <w:r>
        <w:rPr>
          <w:rFonts w:ascii="Arial" w:hAnsi="Arial" w:cs="Arial"/>
          <w:sz w:val="22"/>
          <w:szCs w:val="22"/>
        </w:rPr>
        <w:t xml:space="preserve"> do Umowy).</w:t>
      </w:r>
    </w:p>
    <w:p w14:paraId="10EE06E6" w14:textId="77777777" w:rsidR="003177F8" w:rsidRPr="00C61EDF" w:rsidRDefault="003177F8" w:rsidP="003177F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6.</w:t>
      </w:r>
      <w:r w:rsidRPr="00C61EDF">
        <w:rPr>
          <w:rFonts w:ascii="Arial" w:hAnsi="Arial" w:cs="Arial"/>
          <w:sz w:val="22"/>
          <w:szCs w:val="22"/>
        </w:rPr>
        <w:tab/>
        <w:t>Sposób zapłaty i rozliczenia za realizację niniejszego Zamówienia, określone zostały               w</w:t>
      </w:r>
      <w:r>
        <w:rPr>
          <w:rFonts w:ascii="Arial" w:hAnsi="Arial" w:cs="Arial"/>
          <w:sz w:val="22"/>
          <w:szCs w:val="22"/>
        </w:rPr>
        <w:t>e wzorze Umowy</w:t>
      </w:r>
      <w:r w:rsidRPr="00C61EDF">
        <w:rPr>
          <w:rFonts w:ascii="Arial" w:hAnsi="Arial" w:cs="Arial"/>
          <w:sz w:val="22"/>
          <w:szCs w:val="22"/>
        </w:rPr>
        <w:t xml:space="preserve"> stanowiącym </w:t>
      </w:r>
      <w:r w:rsidRPr="00C61EDF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b/>
          <w:sz w:val="22"/>
          <w:szCs w:val="22"/>
        </w:rPr>
        <w:t>do SWZ</w:t>
      </w:r>
      <w:r w:rsidRPr="00C61EDF">
        <w:rPr>
          <w:rFonts w:ascii="Arial" w:hAnsi="Arial" w:cs="Arial"/>
          <w:sz w:val="22"/>
          <w:szCs w:val="22"/>
        </w:rPr>
        <w:t>.</w:t>
      </w:r>
    </w:p>
    <w:p w14:paraId="168B7103" w14:textId="77777777" w:rsidR="003177F8" w:rsidRPr="00C61EDF" w:rsidRDefault="003177F8" w:rsidP="003177F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7.</w:t>
      </w:r>
      <w:r w:rsidRPr="00C61EDF">
        <w:rPr>
          <w:rFonts w:ascii="Arial" w:hAnsi="Arial" w:cs="Arial"/>
          <w:sz w:val="22"/>
          <w:szCs w:val="22"/>
        </w:rPr>
        <w:tab/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Pr="006949B7">
        <w:rPr>
          <w:rFonts w:ascii="Arial" w:hAnsi="Arial" w:cs="Arial"/>
          <w:b/>
          <w:i/>
          <w:sz w:val="22"/>
          <w:szCs w:val="22"/>
          <w:lang w:eastAsia="pl-PL"/>
        </w:rPr>
        <w:t>Formularzu złożenia oferty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jest ostateczna i nie podlega zmianie w toku realizacji przedmiotu Zamówienia, z zastrzeżeniem § 34 ust. 1 Regulaminu. </w:t>
      </w:r>
    </w:p>
    <w:p w14:paraId="7E7B3031" w14:textId="77777777" w:rsidR="003177F8" w:rsidRDefault="003177F8" w:rsidP="003177F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8.</w:t>
      </w:r>
      <w:r w:rsidRPr="00C61EDF">
        <w:rPr>
          <w:rFonts w:ascii="Arial" w:hAnsi="Arial" w:cs="Arial"/>
          <w:sz w:val="22"/>
          <w:szCs w:val="22"/>
        </w:rPr>
        <w:tab/>
        <w:t>W przypadku złożenia oferty, której wybór prowadziłby do powstania obowiązku podatkowego u Zamawiającego zgodnie z przepisami ustawy z dnia 11 marca 2004 r.                 o podatku od towarów i usług, Zamawiający w celu oceny takiej oferty dolicza do przedstawionej w niej ceny podatek od towarów i usług, który miałby obowiązek wpłacić zgodnie z obowiązującymi przepisami.</w:t>
      </w:r>
    </w:p>
    <w:p w14:paraId="3E50B530" w14:textId="77777777" w:rsidR="003177F8" w:rsidRPr="00020289" w:rsidRDefault="003177F8" w:rsidP="002548C6">
      <w:pPr>
        <w:spacing w:line="360" w:lineRule="auto"/>
        <w:ind w:left="0"/>
        <w:rPr>
          <w:rFonts w:ascii="Arial" w:hAnsi="Arial" w:cs="Arial"/>
          <w:sz w:val="16"/>
          <w:szCs w:val="16"/>
        </w:rPr>
      </w:pPr>
    </w:p>
    <w:p w14:paraId="73EE22BB" w14:textId="77777777" w:rsidR="006014EE" w:rsidRPr="00C61EDF" w:rsidRDefault="006014EE" w:rsidP="006014EE">
      <w:pPr>
        <w:pStyle w:val="Nagwek1"/>
      </w:pPr>
      <w:bookmarkStart w:id="15" w:name="_Toc30070001"/>
      <w:bookmarkStart w:id="16" w:name="_Toc83980408"/>
      <w:r w:rsidRPr="00C61EDF">
        <w:t>Rozdział VIII – Opis kryteriów i sposób oceny ofert</w:t>
      </w:r>
      <w:bookmarkEnd w:id="15"/>
      <w:bookmarkEnd w:id="16"/>
    </w:p>
    <w:p w14:paraId="41D84D57" w14:textId="77777777" w:rsidR="00DA08DF" w:rsidRDefault="00DA08DF" w:rsidP="00DA08DF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14FB898A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10D82005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O Wykonawcach, których oferty zostały odrzucone z Postępowania, Zamawiający informuje jednocześnie Wykonawców, którzy złożyli oferty, niezwłocznie po wyborze najkorzystniejszej oferty, podając uzasadnienie faktyczne i prawne.</w:t>
      </w:r>
    </w:p>
    <w:p w14:paraId="4E510BB9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Oferty zostaną ocenione przez Zamawiającego w oparciu o następujące kryteria: </w:t>
      </w:r>
    </w:p>
    <w:tbl>
      <w:tblPr>
        <w:tblStyle w:val="Tabela-Siatka"/>
        <w:tblpPr w:leftFromText="141" w:rightFromText="141" w:vertAnchor="text" w:horzAnchor="margin" w:tblpXSpec="center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1275"/>
      </w:tblGrid>
      <w:tr w:rsidR="00C47414" w:rsidRPr="00C47414" w14:paraId="28B343A9" w14:textId="77777777" w:rsidTr="00C47414">
        <w:trPr>
          <w:trHeight w:val="56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163BA2FC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08E84ACF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528A8F96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C47414" w:rsidRPr="00C47414" w14:paraId="44BB9379" w14:textId="77777777" w:rsidTr="00C47414">
        <w:trPr>
          <w:trHeight w:val="54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0377FE4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b/>
                <w:i/>
                <w:sz w:val="22"/>
                <w:szCs w:val="22"/>
              </w:rPr>
              <w:lastRenderedPageBreak/>
              <w:t>Cena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14:paraId="6C320AF8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6DBAE53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47414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B156351" w14:textId="77777777" w:rsidR="00C47414" w:rsidRPr="00C47414" w:rsidRDefault="00C47414" w:rsidP="00C4741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2E901CE1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Oferta może otrzymać maksymalnie 100 pkt. Zamawiający, z zastrzeżeniem ust. 6, udzieli Zamówienia temu Wykonawcy, którego oferta uzyska najwyższą liczbę punktów zgodnie  z przyjętymi kryteriami oceny.</w:t>
      </w:r>
    </w:p>
    <w:p w14:paraId="69B0A05A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Zamawiający obliczy punktację oferty zgodnie z poniższym wzorem </w:t>
      </w:r>
    </w:p>
    <w:p w14:paraId="38049AE0" w14:textId="77777777" w:rsidR="00C47414" w:rsidRPr="00C47414" w:rsidRDefault="00C47414" w:rsidP="00C4741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23B658B8" w14:textId="72B9CBC3" w:rsidR="00C47414" w:rsidRPr="00C47414" w:rsidRDefault="00000000" w:rsidP="00AF51B2">
      <w:pPr>
        <w:spacing w:line="360" w:lineRule="auto"/>
        <w:ind w:left="284"/>
        <w:jc w:val="left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C47414" w:rsidRPr="00C47414">
        <w:rPr>
          <w:rFonts w:ascii="Arial" w:hAnsi="Arial" w:cs="Arial"/>
          <w:sz w:val="22"/>
          <w:szCs w:val="22"/>
        </w:rPr>
        <w:t xml:space="preserve">                     </w:t>
      </w:r>
    </w:p>
    <w:p w14:paraId="2576606A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gdzie:</w:t>
      </w:r>
    </w:p>
    <w:p w14:paraId="495D869E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P</w:t>
      </w:r>
      <w:r w:rsidRPr="00C47414">
        <w:rPr>
          <w:rFonts w:ascii="Arial" w:hAnsi="Arial" w:cs="Arial"/>
          <w:sz w:val="22"/>
          <w:szCs w:val="22"/>
          <w:vertAlign w:val="subscript"/>
        </w:rPr>
        <w:t>b</w:t>
      </w:r>
      <w:r w:rsidRPr="00C47414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24023983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proofErr w:type="spellStart"/>
      <w:r w:rsidRPr="00C47414">
        <w:rPr>
          <w:rFonts w:ascii="Arial" w:hAnsi="Arial" w:cs="Arial"/>
          <w:sz w:val="22"/>
          <w:szCs w:val="22"/>
        </w:rPr>
        <w:t>C</w:t>
      </w:r>
      <w:r w:rsidRPr="00C47414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C47414">
        <w:rPr>
          <w:rFonts w:ascii="Arial" w:hAnsi="Arial" w:cs="Arial"/>
          <w:sz w:val="22"/>
          <w:szCs w:val="22"/>
        </w:rPr>
        <w:t xml:space="preserve"> – cena oferty badanej</w:t>
      </w:r>
    </w:p>
    <w:p w14:paraId="04650F77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proofErr w:type="spellStart"/>
      <w:r w:rsidRPr="00C47414">
        <w:rPr>
          <w:rFonts w:ascii="Arial" w:hAnsi="Arial" w:cs="Arial"/>
          <w:sz w:val="22"/>
          <w:szCs w:val="22"/>
        </w:rPr>
        <w:t>C</w:t>
      </w:r>
      <w:r w:rsidRPr="00C47414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C47414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340EF68A" w14:textId="77777777" w:rsidR="00C47414" w:rsidRPr="00C47414" w:rsidRDefault="00C47414" w:rsidP="00C4741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D14C95A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617D4488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Wykonawcy, składając oferty dodatkowe, nie mogą zaoferować warunków mniej korzystnych niż zaoferowane w pierwotnie złożonych ofertach.</w:t>
      </w:r>
    </w:p>
    <w:p w14:paraId="1DBAF026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Zamawiający może przeprowadzić kolejną Rundę zapytania ofertowego otwartego w przypadku:</w:t>
      </w:r>
    </w:p>
    <w:p w14:paraId="279B9402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689DF08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wszystkie złożone oferty podlegają odrzuceniu;</w:t>
      </w:r>
    </w:p>
    <w:p w14:paraId="423DE244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wartość oferty najkorzystniejszej przekracza kwotę, jaką Zamawiający zamierza przeznaczyć na sfinansowanie Zamówienia;</w:t>
      </w:r>
    </w:p>
    <w:p w14:paraId="5B1E128F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2BBAD935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wystąpiła istotna zmiana SWZ lub OPZ;</w:t>
      </w:r>
    </w:p>
    <w:p w14:paraId="3A2B9741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355659A7" w14:textId="77777777" w:rsidR="00C47414" w:rsidRPr="00C47414" w:rsidRDefault="00C47414" w:rsidP="00C47414">
      <w:pPr>
        <w:numPr>
          <w:ilvl w:val="0"/>
          <w:numId w:val="4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4CBA289E" w14:textId="77777777" w:rsidR="00C47414" w:rsidRPr="00C47414" w:rsidRDefault="00C47414" w:rsidP="00C47414">
      <w:pPr>
        <w:numPr>
          <w:ilvl w:val="0"/>
          <w:numId w:val="4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O uruchomieniu kolejnej Rundy zapytania ofertowego Zamawiający powiadomi wszystkich wykonawców, którzy złożyli oferty w poprzednich Rundach wraz z podaniem informacji </w:t>
      </w:r>
      <w:proofErr w:type="gramStart"/>
      <w:r w:rsidRPr="00C47414">
        <w:rPr>
          <w:rFonts w:ascii="Arial" w:hAnsi="Arial" w:cs="Arial"/>
          <w:sz w:val="22"/>
          <w:szCs w:val="22"/>
        </w:rPr>
        <w:lastRenderedPageBreak/>
        <w:t>odnośnie</w:t>
      </w:r>
      <w:proofErr w:type="gramEnd"/>
      <w:r w:rsidRPr="00C47414">
        <w:rPr>
          <w:rFonts w:ascii="Arial" w:hAnsi="Arial" w:cs="Arial"/>
          <w:sz w:val="22"/>
          <w:szCs w:val="22"/>
        </w:rPr>
        <w:t xml:space="preserve">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3AF8F300" w14:textId="77777777" w:rsidR="007813D0" w:rsidRPr="00873D2C" w:rsidRDefault="007813D0" w:rsidP="006014EE">
      <w:pPr>
        <w:spacing w:line="276" w:lineRule="auto"/>
        <w:ind w:left="0"/>
        <w:rPr>
          <w:rFonts w:ascii="Arial" w:hAnsi="Arial" w:cs="Arial"/>
          <w:sz w:val="16"/>
          <w:szCs w:val="16"/>
        </w:rPr>
      </w:pPr>
    </w:p>
    <w:p w14:paraId="4594E686" w14:textId="77777777" w:rsidR="006014EE" w:rsidRPr="00C61EDF" w:rsidRDefault="006014EE" w:rsidP="006014EE">
      <w:pPr>
        <w:pStyle w:val="Nagwek1"/>
      </w:pPr>
      <w:bookmarkStart w:id="17" w:name="_Toc30070002"/>
      <w:bookmarkStart w:id="18" w:name="_Toc83980409"/>
      <w:r w:rsidRPr="00C61EDF">
        <w:t>Rozdział IX – Miejsce oraz termin składania i otwarcia ofert</w:t>
      </w:r>
      <w:bookmarkEnd w:id="17"/>
      <w:bookmarkEnd w:id="18"/>
    </w:p>
    <w:p w14:paraId="67317995" w14:textId="77777777" w:rsidR="00842A75" w:rsidRDefault="00842A75" w:rsidP="00842A75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035B4968" w14:textId="38CB6DAE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Ofertę wraz z wymaganymi dokumentami należy złożyć na Platformie Zakupowej do dnia:</w:t>
      </w:r>
      <w:r w:rsidR="008E1D90">
        <w:rPr>
          <w:rFonts w:ascii="Arial" w:hAnsi="Arial" w:cs="Arial"/>
          <w:sz w:val="22"/>
          <w:szCs w:val="22"/>
        </w:rPr>
        <w:t xml:space="preserve"> </w:t>
      </w:r>
      <w:r w:rsidR="002548C6">
        <w:rPr>
          <w:rFonts w:ascii="Arial" w:hAnsi="Arial" w:cs="Arial"/>
          <w:b/>
          <w:bCs/>
          <w:sz w:val="22"/>
          <w:szCs w:val="22"/>
        </w:rPr>
        <w:t>23.02</w:t>
      </w:r>
      <w:r w:rsidR="003177F8" w:rsidRPr="003177F8">
        <w:rPr>
          <w:rFonts w:ascii="Arial" w:hAnsi="Arial" w:cs="Arial"/>
          <w:b/>
          <w:bCs/>
          <w:sz w:val="22"/>
          <w:szCs w:val="22"/>
        </w:rPr>
        <w:t>.2026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Pr="003177F8">
        <w:rPr>
          <w:rFonts w:ascii="Arial" w:hAnsi="Arial" w:cs="Arial"/>
          <w:b/>
          <w:bCs/>
          <w:sz w:val="22"/>
          <w:szCs w:val="22"/>
        </w:rPr>
        <w:t>r.</w:t>
      </w:r>
      <w:r w:rsidRPr="00C61EDF">
        <w:rPr>
          <w:rFonts w:ascii="Arial" w:hAnsi="Arial" w:cs="Arial"/>
          <w:sz w:val="22"/>
          <w:szCs w:val="22"/>
        </w:rPr>
        <w:t xml:space="preserve"> do godziny 10:</w:t>
      </w:r>
      <w:r w:rsidR="00094BE7">
        <w:rPr>
          <w:rFonts w:ascii="Arial" w:hAnsi="Arial" w:cs="Arial"/>
          <w:sz w:val="22"/>
          <w:szCs w:val="22"/>
        </w:rPr>
        <w:t>0</w:t>
      </w:r>
      <w:r w:rsidRPr="00C61EDF">
        <w:rPr>
          <w:rFonts w:ascii="Arial" w:hAnsi="Arial" w:cs="Arial"/>
          <w:sz w:val="22"/>
          <w:szCs w:val="22"/>
        </w:rPr>
        <w:t>0</w:t>
      </w:r>
      <w:r w:rsidR="00BB209E">
        <w:rPr>
          <w:rFonts w:ascii="Arial" w:hAnsi="Arial" w:cs="Arial"/>
          <w:sz w:val="22"/>
          <w:szCs w:val="22"/>
        </w:rPr>
        <w:t>.</w:t>
      </w:r>
    </w:p>
    <w:p w14:paraId="601BC843" w14:textId="46FE9B1F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Adres strony</w:t>
      </w:r>
      <w:r w:rsidR="00BB209E">
        <w:rPr>
          <w:rFonts w:ascii="Arial" w:hAnsi="Arial" w:cs="Arial"/>
          <w:sz w:val="22"/>
          <w:szCs w:val="22"/>
        </w:rPr>
        <w:t xml:space="preserve"> internetowej</w:t>
      </w:r>
      <w:r w:rsidRPr="00C61EDF">
        <w:rPr>
          <w:rFonts w:ascii="Arial" w:hAnsi="Arial" w:cs="Arial"/>
          <w:sz w:val="22"/>
          <w:szCs w:val="22"/>
        </w:rPr>
        <w:t xml:space="preserve">, na której należy złożyć ofertę: </w:t>
      </w:r>
      <w:hyperlink r:id="rId18" w:history="1">
        <w:r w:rsidRPr="00C61ED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24DE95FF" w14:textId="2027017D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nastąpi w dniu: </w:t>
      </w:r>
      <w:r w:rsidR="002548C6">
        <w:rPr>
          <w:rFonts w:ascii="Arial" w:hAnsi="Arial" w:cs="Arial"/>
          <w:b/>
          <w:bCs/>
          <w:sz w:val="22"/>
          <w:szCs w:val="22"/>
        </w:rPr>
        <w:t>23.02.</w:t>
      </w:r>
      <w:r w:rsidR="003177F8" w:rsidRPr="003177F8">
        <w:rPr>
          <w:rFonts w:ascii="Arial" w:hAnsi="Arial" w:cs="Arial"/>
          <w:b/>
          <w:bCs/>
          <w:sz w:val="22"/>
          <w:szCs w:val="22"/>
        </w:rPr>
        <w:t>2026</w:t>
      </w:r>
      <w:r w:rsidR="005F721E" w:rsidRPr="003177F8">
        <w:rPr>
          <w:rFonts w:ascii="Arial" w:hAnsi="Arial" w:cs="Arial"/>
          <w:b/>
          <w:bCs/>
          <w:sz w:val="22"/>
          <w:szCs w:val="22"/>
        </w:rPr>
        <w:t xml:space="preserve"> </w:t>
      </w:r>
      <w:r w:rsidR="008E1D90" w:rsidRPr="003177F8">
        <w:rPr>
          <w:rFonts w:ascii="Arial" w:hAnsi="Arial" w:cs="Arial"/>
          <w:b/>
          <w:bCs/>
          <w:sz w:val="22"/>
          <w:szCs w:val="22"/>
        </w:rPr>
        <w:t>r.</w:t>
      </w:r>
      <w:r w:rsidR="008E1D90"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>o godzinie 10:</w:t>
      </w:r>
      <w:r w:rsidR="00A9328D">
        <w:rPr>
          <w:rFonts w:ascii="Arial" w:hAnsi="Arial" w:cs="Arial"/>
          <w:sz w:val="22"/>
          <w:szCs w:val="22"/>
        </w:rPr>
        <w:t>1</w:t>
      </w:r>
      <w:r w:rsidRPr="00C61EDF">
        <w:rPr>
          <w:rFonts w:ascii="Arial" w:hAnsi="Arial" w:cs="Arial"/>
          <w:sz w:val="22"/>
          <w:szCs w:val="22"/>
        </w:rPr>
        <w:t>5</w:t>
      </w:r>
      <w:r w:rsidR="00BB209E">
        <w:rPr>
          <w:rFonts w:ascii="Arial" w:hAnsi="Arial" w:cs="Arial"/>
          <w:sz w:val="22"/>
          <w:szCs w:val="22"/>
        </w:rPr>
        <w:t>.</w:t>
      </w:r>
    </w:p>
    <w:p w14:paraId="0A2D2172" w14:textId="1ECEBCC8" w:rsidR="006014EE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nie jest jawne. </w:t>
      </w:r>
      <w:r w:rsidR="00B016A2">
        <w:rPr>
          <w:rFonts w:ascii="Arial" w:hAnsi="Arial" w:cs="Arial"/>
          <w:sz w:val="22"/>
          <w:szCs w:val="22"/>
        </w:rPr>
        <w:t xml:space="preserve">Z treścią złożonych ofert Wykonawcy mogą zapoznać się na zasadach określonych w </w:t>
      </w:r>
      <w:r w:rsidR="00B016A2" w:rsidRPr="007449D3">
        <w:rPr>
          <w:rFonts w:ascii="Arial" w:hAnsi="Arial" w:cs="Arial"/>
          <w:sz w:val="22"/>
          <w:szCs w:val="22"/>
        </w:rPr>
        <w:t>§</w:t>
      </w:r>
      <w:r w:rsidR="00B016A2">
        <w:rPr>
          <w:rFonts w:ascii="Arial" w:hAnsi="Arial" w:cs="Arial"/>
          <w:sz w:val="22"/>
          <w:szCs w:val="22"/>
        </w:rPr>
        <w:t xml:space="preserve"> 38</w:t>
      </w:r>
      <w:r w:rsidR="00B016A2" w:rsidRPr="007449D3">
        <w:rPr>
          <w:rFonts w:ascii="Arial" w:hAnsi="Arial" w:cs="Arial"/>
          <w:sz w:val="22"/>
          <w:szCs w:val="22"/>
        </w:rPr>
        <w:t xml:space="preserve"> Regulaminu.</w:t>
      </w:r>
    </w:p>
    <w:p w14:paraId="4E00F30F" w14:textId="77777777" w:rsidR="006014EE" w:rsidRPr="00873D2C" w:rsidRDefault="006014EE" w:rsidP="006014EE">
      <w:pPr>
        <w:spacing w:line="276" w:lineRule="auto"/>
        <w:ind w:left="0"/>
        <w:rPr>
          <w:rFonts w:ascii="Arial" w:hAnsi="Arial" w:cs="Arial"/>
          <w:b/>
          <w:sz w:val="16"/>
          <w:szCs w:val="16"/>
        </w:rPr>
      </w:pPr>
    </w:p>
    <w:p w14:paraId="15797798" w14:textId="77777777" w:rsidR="006014EE" w:rsidRPr="00C61EDF" w:rsidRDefault="006014EE" w:rsidP="006014EE">
      <w:pPr>
        <w:pStyle w:val="Nagwek1"/>
        <w:rPr>
          <w:sz w:val="22"/>
          <w:szCs w:val="22"/>
        </w:rPr>
      </w:pPr>
      <w:bookmarkStart w:id="19" w:name="_Toc30070003"/>
      <w:bookmarkStart w:id="20" w:name="_Toc83980410"/>
      <w:r w:rsidRPr="00C61EDF">
        <w:t>Rozdział X – Odwrócona ocena ofert</w:t>
      </w:r>
      <w:bookmarkEnd w:id="19"/>
      <w:bookmarkEnd w:id="20"/>
    </w:p>
    <w:p w14:paraId="553BFA65" w14:textId="77777777" w:rsidR="006D7A67" w:rsidRDefault="006D7A67" w:rsidP="006D7A67">
      <w:pPr>
        <w:pStyle w:val="Akapitzlist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3F070DBB" w14:textId="20AAD862" w:rsidR="00094BE7" w:rsidRPr="007449D3" w:rsidRDefault="00094BE7">
      <w:pPr>
        <w:pStyle w:val="Akapitzlist"/>
        <w:numPr>
          <w:ilvl w:val="6"/>
          <w:numId w:val="13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Pr="007449D3">
        <w:rPr>
          <w:rFonts w:ascii="Arial" w:hAnsi="Arial" w:cs="Arial"/>
          <w:sz w:val="22"/>
          <w:szCs w:val="22"/>
        </w:rPr>
        <w:t>informuje, że do wyboru oferty Wykonawcy zostanie zastosowana odwrócona ocena ofert, zgodnie z §</w:t>
      </w:r>
      <w:r w:rsidR="00343123">
        <w:rPr>
          <w:rFonts w:ascii="Arial" w:hAnsi="Arial" w:cs="Arial"/>
          <w:sz w:val="22"/>
          <w:szCs w:val="22"/>
        </w:rPr>
        <w:t xml:space="preserve"> </w:t>
      </w:r>
      <w:r w:rsidRPr="007449D3">
        <w:rPr>
          <w:rFonts w:ascii="Arial" w:hAnsi="Arial" w:cs="Arial"/>
          <w:sz w:val="22"/>
          <w:szCs w:val="22"/>
        </w:rPr>
        <w:t xml:space="preserve">28 Regulaminu. </w:t>
      </w:r>
    </w:p>
    <w:p w14:paraId="0CA6A357" w14:textId="77777777" w:rsidR="00094BE7" w:rsidRPr="007449D3" w:rsidRDefault="00094BE7">
      <w:pPr>
        <w:pStyle w:val="Default"/>
        <w:numPr>
          <w:ilvl w:val="0"/>
          <w:numId w:val="13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7449D3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>
        <w:rPr>
          <w:color w:val="auto"/>
          <w:sz w:val="22"/>
          <w:szCs w:val="22"/>
          <w:lang w:eastAsia="ar-SA"/>
        </w:rPr>
        <w:t xml:space="preserve">badania i </w:t>
      </w:r>
      <w:r w:rsidRPr="007449D3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6FD5035D" w14:textId="1574B59A" w:rsidR="00094BE7" w:rsidRPr="00E64432" w:rsidRDefault="00094BE7">
      <w:pPr>
        <w:pStyle w:val="Default"/>
        <w:numPr>
          <w:ilvl w:val="0"/>
          <w:numId w:val="20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 xml:space="preserve">zbadanie </w:t>
      </w:r>
      <w:r w:rsidR="00A90130">
        <w:rPr>
          <w:color w:val="auto"/>
          <w:sz w:val="22"/>
          <w:szCs w:val="22"/>
          <w:lang w:eastAsia="ar-SA"/>
        </w:rPr>
        <w:t xml:space="preserve">czy złożone </w:t>
      </w:r>
      <w:r w:rsidRPr="00E64432">
        <w:rPr>
          <w:color w:val="auto"/>
          <w:sz w:val="22"/>
          <w:szCs w:val="22"/>
          <w:lang w:eastAsia="ar-SA"/>
        </w:rPr>
        <w:t>ofert</w:t>
      </w:r>
      <w:r w:rsidR="00A90130">
        <w:rPr>
          <w:color w:val="auto"/>
          <w:sz w:val="22"/>
          <w:szCs w:val="22"/>
          <w:lang w:eastAsia="ar-SA"/>
        </w:rPr>
        <w:t xml:space="preserve">y nie podlegają odrzuceniu na podstawie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30 ust. 1 </w:t>
      </w:r>
      <w:r w:rsidR="001317A4">
        <w:rPr>
          <w:sz w:val="22"/>
          <w:szCs w:val="22"/>
        </w:rPr>
        <w:t xml:space="preserve">              </w:t>
      </w:r>
      <w:r w:rsidR="00A90130">
        <w:rPr>
          <w:sz w:val="22"/>
          <w:szCs w:val="22"/>
        </w:rPr>
        <w:t xml:space="preserve">pkt 1-10 i 13 Regulaminu oraz poprawienie omyłek zgodnie z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27 ust. 4 pkt 2 Regulaminu</w:t>
      </w:r>
      <w:r w:rsidRPr="00E64432">
        <w:rPr>
          <w:color w:val="auto"/>
          <w:sz w:val="22"/>
          <w:szCs w:val="22"/>
          <w:lang w:eastAsia="ar-SA"/>
        </w:rPr>
        <w:t>;</w:t>
      </w:r>
    </w:p>
    <w:p w14:paraId="59EF00EB" w14:textId="77777777" w:rsid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>ocena ofert pod względem kryteriów oceny ofert i wskazanie oferty ocenionej najwyżej;</w:t>
      </w:r>
    </w:p>
    <w:p w14:paraId="7174244B" w14:textId="53FEC84E" w:rsidR="00C61EDF" w:rsidRP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proofErr w:type="gramStart"/>
      <w:r w:rsidRPr="00094BE7">
        <w:rPr>
          <w:color w:val="auto"/>
          <w:sz w:val="22"/>
          <w:szCs w:val="22"/>
          <w:lang w:eastAsia="ar-SA"/>
        </w:rPr>
        <w:t>zbadanie,</w:t>
      </w:r>
      <w:proofErr w:type="gramEnd"/>
      <w:r w:rsidRPr="00094BE7">
        <w:rPr>
          <w:color w:val="auto"/>
          <w:sz w:val="22"/>
          <w:szCs w:val="22"/>
          <w:lang w:eastAsia="ar-SA"/>
        </w:rPr>
        <w:t xml:space="preserve"> czy oferta, która została oceniona najwyżej, nie podlega odrzuceniu na podstawie 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 w:rsidR="00A90130">
        <w:rPr>
          <w:color w:val="auto"/>
          <w:sz w:val="22"/>
          <w:szCs w:val="22"/>
          <w:lang w:eastAsia="ar-SA"/>
        </w:rPr>
        <w:t xml:space="preserve"> ust. 1 pkt 11-12 oraz</w:t>
      </w:r>
      <w:r w:rsidRPr="00094BE7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30</w:t>
      </w:r>
      <w:r w:rsidR="00BE6C23">
        <w:rPr>
          <w:color w:val="auto"/>
          <w:sz w:val="22"/>
          <w:szCs w:val="22"/>
          <w:lang w:eastAsia="ar-SA"/>
        </w:rPr>
        <w:t xml:space="preserve"> </w:t>
      </w:r>
      <w:r w:rsidR="00A90130">
        <w:rPr>
          <w:color w:val="auto"/>
          <w:sz w:val="22"/>
          <w:szCs w:val="22"/>
          <w:lang w:eastAsia="ar-SA"/>
        </w:rPr>
        <w:t xml:space="preserve">ust. 2 </w:t>
      </w:r>
      <w:r w:rsidRPr="00094BE7">
        <w:rPr>
          <w:color w:val="auto"/>
          <w:sz w:val="22"/>
          <w:szCs w:val="22"/>
          <w:lang w:eastAsia="ar-SA"/>
        </w:rPr>
        <w:t xml:space="preserve">Regulaminu, w tym czy </w:t>
      </w:r>
      <w:r w:rsidR="00A90130">
        <w:rPr>
          <w:color w:val="auto"/>
          <w:sz w:val="22"/>
          <w:szCs w:val="22"/>
          <w:lang w:eastAsia="ar-SA"/>
        </w:rPr>
        <w:t xml:space="preserve">zostały wraz z nią złożone </w:t>
      </w:r>
      <w:r w:rsidRPr="00094BE7">
        <w:rPr>
          <w:color w:val="auto"/>
          <w:sz w:val="22"/>
          <w:szCs w:val="22"/>
          <w:lang w:eastAsia="ar-SA"/>
        </w:rPr>
        <w:t>wszystkie dokumenty, których złożenia żądał Zamawiający.</w:t>
      </w:r>
    </w:p>
    <w:p w14:paraId="7AE718BA" w14:textId="77777777" w:rsidR="00FC0073" w:rsidRPr="00873D2C" w:rsidRDefault="00FC0073" w:rsidP="00097C41">
      <w:pPr>
        <w:pStyle w:val="Default"/>
        <w:spacing w:line="360" w:lineRule="auto"/>
        <w:ind w:left="993"/>
        <w:rPr>
          <w:color w:val="auto"/>
          <w:sz w:val="16"/>
          <w:szCs w:val="16"/>
          <w:lang w:eastAsia="ar-SA"/>
        </w:rPr>
      </w:pPr>
    </w:p>
    <w:p w14:paraId="65EE09D8" w14:textId="31B588E7" w:rsidR="006014EE" w:rsidRPr="00C61EDF" w:rsidRDefault="006014EE" w:rsidP="006014EE">
      <w:pPr>
        <w:pStyle w:val="Nagwek1"/>
      </w:pPr>
      <w:bookmarkStart w:id="21" w:name="_Toc30070004"/>
      <w:bookmarkStart w:id="22" w:name="_Toc83980411"/>
      <w:r w:rsidRPr="00C61EDF">
        <w:t xml:space="preserve">Rozdział XI </w:t>
      </w:r>
      <w:r w:rsidR="00E14EFF">
        <w:t>– Informacje o przeprowadzeniu N</w:t>
      </w:r>
      <w:r w:rsidRPr="00C61EDF">
        <w:t>egocjacji handlowych</w:t>
      </w:r>
      <w:bookmarkEnd w:id="21"/>
      <w:bookmarkEnd w:id="22"/>
    </w:p>
    <w:p w14:paraId="56D102DB" w14:textId="77777777" w:rsidR="00106F59" w:rsidRDefault="00106F59" w:rsidP="00106F59">
      <w:pPr>
        <w:pStyle w:val="Akapitzlist"/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99253CD" w14:textId="03EA83DA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 xml:space="preserve">, </w:t>
      </w:r>
      <w:r w:rsidR="0048609E">
        <w:rPr>
          <w:rFonts w:ascii="Arial" w:hAnsi="Arial" w:cs="Arial"/>
          <w:sz w:val="22"/>
          <w:szCs w:val="22"/>
        </w:rPr>
        <w:t xml:space="preserve"> </w:t>
      </w:r>
      <w:r w:rsidRPr="001A4CEC">
        <w:rPr>
          <w:rFonts w:ascii="Arial" w:hAnsi="Arial" w:cs="Arial"/>
          <w:sz w:val="22"/>
          <w:szCs w:val="22"/>
        </w:rPr>
        <w:t>do których zaproszeni zostaną Wykonawcy, których oferty nie podlegają odrzuceniu na podstawie § 30 ust. 1 pkt 1-10 i 13 Regulaminu</w:t>
      </w:r>
      <w:r>
        <w:rPr>
          <w:rFonts w:ascii="Arial" w:hAnsi="Arial" w:cs="Arial"/>
          <w:sz w:val="22"/>
          <w:szCs w:val="22"/>
        </w:rPr>
        <w:t>.</w:t>
      </w:r>
    </w:p>
    <w:p w14:paraId="0DA5BDD0" w14:textId="1819F67B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zaprosi wszystkich </w:t>
      </w:r>
      <w:r w:rsidRPr="001A4CEC">
        <w:rPr>
          <w:rFonts w:ascii="Arial" w:hAnsi="Arial" w:cs="Arial"/>
          <w:sz w:val="22"/>
          <w:szCs w:val="22"/>
        </w:rPr>
        <w:t>Wykonawców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A6F7BFA" w14:textId="167B1652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przypadku, o którym mowa w ust. 2, </w:t>
      </w:r>
      <w:r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>
        <w:rPr>
          <w:rFonts w:ascii="Arial" w:hAnsi="Arial" w:cs="Arial"/>
          <w:sz w:val="22"/>
          <w:szCs w:val="22"/>
        </w:rPr>
        <w:t>,</w:t>
      </w:r>
      <w:r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</w:t>
      </w:r>
      <w:proofErr w:type="gramStart"/>
      <w:r w:rsidRPr="00A04424">
        <w:rPr>
          <w:rFonts w:ascii="Arial" w:hAnsi="Arial" w:cs="Arial"/>
          <w:sz w:val="22"/>
          <w:szCs w:val="22"/>
        </w:rPr>
        <w:t>liczbie</w:t>
      </w:r>
      <w:proofErr w:type="gramEnd"/>
      <w:r w:rsidRPr="00A044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 której mowa w ust. 2.</w:t>
      </w:r>
    </w:p>
    <w:p w14:paraId="51E24326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ceny lub kosztu oraz parametrów odnoszących się do przedmiotu i warunków realizacji Zamówienia. </w:t>
      </w:r>
    </w:p>
    <w:p w14:paraId="7036F273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31FDE298" w14:textId="03689BF5" w:rsidR="008C416F" w:rsidRPr="00FB27FE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>
        <w:rPr>
          <w:rFonts w:ascii="Arial" w:hAnsi="Arial" w:cs="Arial"/>
          <w:sz w:val="22"/>
          <w:szCs w:val="22"/>
        </w:rPr>
        <w:t xml:space="preserve">złożenia </w:t>
      </w:r>
      <w:r w:rsidRPr="004646C0">
        <w:rPr>
          <w:rFonts w:ascii="Arial" w:hAnsi="Arial" w:cs="Arial"/>
          <w:sz w:val="22"/>
          <w:szCs w:val="22"/>
        </w:rPr>
        <w:t>oferty po negocjacjach, a także przekaże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3" w:name="_Hlk170729872"/>
      <w:r w:rsidRPr="004646C0">
        <w:rPr>
          <w:rFonts w:ascii="Arial" w:hAnsi="Arial" w:cs="Arial"/>
          <w:sz w:val="22"/>
          <w:szCs w:val="22"/>
        </w:rPr>
        <w:t xml:space="preserve">gdy uległy one zmianom 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>w wyniku przeprowadzonych negocjacji, jednocześnie informując o zakresie wprowadzonych zmian</w:t>
      </w:r>
      <w:bookmarkEnd w:id="23"/>
      <w:r w:rsidRPr="004646C0">
        <w:rPr>
          <w:rFonts w:ascii="Arial" w:hAnsi="Arial" w:cs="Arial"/>
          <w:sz w:val="22"/>
          <w:szCs w:val="22"/>
        </w:rPr>
        <w:t>. Gdy przeprowadz</w:t>
      </w:r>
      <w:r>
        <w:rPr>
          <w:rFonts w:ascii="Arial" w:hAnsi="Arial" w:cs="Arial"/>
          <w:sz w:val="22"/>
          <w:szCs w:val="22"/>
        </w:rPr>
        <w:t>one</w:t>
      </w:r>
      <w:r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Zamawiający zastrzega, że może podjąć decyzję o przeprowadzeniu kolejnych rund negocjacji handlowych. </w:t>
      </w:r>
    </w:p>
    <w:p w14:paraId="73EAADA5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D147746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6530744C" w14:textId="205A522A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 danego Wykonawcy, o której mowa w </w:t>
      </w:r>
      <w:r w:rsidRPr="002C7383">
        <w:rPr>
          <w:rFonts w:ascii="Arial" w:hAnsi="Arial" w:cs="Arial"/>
          <w:sz w:val="22"/>
          <w:szCs w:val="22"/>
        </w:rPr>
        <w:t>ust. 8</w:t>
      </w:r>
      <w:r w:rsidRPr="00561DF3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0EEA667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169E1C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1BEA5A3E" w14:textId="28679F80" w:rsidR="009C13A2" w:rsidRPr="00873D2C" w:rsidRDefault="009C13A2" w:rsidP="009C13A2">
      <w:pPr>
        <w:suppressAutoHyphens w:val="0"/>
        <w:spacing w:line="360" w:lineRule="auto"/>
        <w:contextualSpacing/>
        <w:rPr>
          <w:rFonts w:ascii="Arial" w:hAnsi="Arial" w:cs="Arial"/>
          <w:sz w:val="16"/>
          <w:szCs w:val="16"/>
        </w:rPr>
      </w:pPr>
    </w:p>
    <w:p w14:paraId="30D0A701" w14:textId="77777777" w:rsidR="006014EE" w:rsidRPr="00C61EDF" w:rsidRDefault="006014EE" w:rsidP="006014EE">
      <w:pPr>
        <w:pStyle w:val="Nagwek1"/>
      </w:pPr>
      <w:bookmarkStart w:id="24" w:name="_Toc30070005"/>
      <w:bookmarkStart w:id="25" w:name="_Toc83980412"/>
      <w:r w:rsidRPr="00C61EDF">
        <w:t>Rozdział XII – Informacje o przeprowadzeniu aukcji elektronicznej</w:t>
      </w:r>
      <w:bookmarkEnd w:id="24"/>
      <w:bookmarkEnd w:id="25"/>
    </w:p>
    <w:p w14:paraId="3D0239AE" w14:textId="77777777" w:rsidR="00106F59" w:rsidRDefault="00106F59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296FD581" w14:textId="2B678265" w:rsidR="00F653F1" w:rsidRDefault="006014E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F653F1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3144009A" w14:textId="77777777" w:rsidR="00BE2101" w:rsidRPr="00873D2C" w:rsidRDefault="00BE2101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16"/>
          <w:szCs w:val="16"/>
        </w:rPr>
      </w:pPr>
    </w:p>
    <w:p w14:paraId="71A36DF0" w14:textId="77777777" w:rsidR="006014EE" w:rsidRPr="00C61EDF" w:rsidRDefault="006014EE" w:rsidP="006014EE">
      <w:pPr>
        <w:pStyle w:val="Nagwek1"/>
        <w:rPr>
          <w:lang w:eastAsia="pl-PL"/>
        </w:rPr>
      </w:pPr>
      <w:bookmarkStart w:id="26" w:name="_Toc30070006"/>
      <w:bookmarkStart w:id="27" w:name="_Toc83980413"/>
      <w:r w:rsidRPr="00C61EDF">
        <w:lastRenderedPageBreak/>
        <w:t>Rozdział</w:t>
      </w:r>
      <w:r w:rsidRPr="00C61EDF">
        <w:rPr>
          <w:lang w:eastAsia="pl-PL"/>
        </w:rPr>
        <w:t xml:space="preserve"> XIII </w:t>
      </w:r>
      <w:r w:rsidRPr="00C61EDF">
        <w:t>–</w:t>
      </w:r>
      <w:r w:rsidRPr="00C61EDF">
        <w:rPr>
          <w:lang w:eastAsia="pl-PL"/>
        </w:rPr>
        <w:t xml:space="preserve"> Informacje o formalnościach, jakie powinny zostać dopełnione po wyborze oferty w celu zawarcia umowy zakupowej</w:t>
      </w:r>
      <w:bookmarkEnd w:id="26"/>
      <w:bookmarkEnd w:id="27"/>
    </w:p>
    <w:p w14:paraId="4DD92510" w14:textId="77777777" w:rsidR="00106F59" w:rsidRDefault="00106F59" w:rsidP="00106F59">
      <w:pPr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/>
        <w:jc w:val="left"/>
        <w:rPr>
          <w:rFonts w:ascii="Arial" w:hAnsi="Arial" w:cs="Arial"/>
          <w:sz w:val="22"/>
          <w:szCs w:val="22"/>
          <w:lang w:eastAsia="pl-PL"/>
        </w:rPr>
      </w:pPr>
    </w:p>
    <w:p w14:paraId="1F40DDF8" w14:textId="77777777" w:rsidR="003177F8" w:rsidRPr="00C61EDF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C61EDF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Wykonawca, wyrazi zgodę na zawarcie umowy na warunkach określonych w złożonej ofercie.</w:t>
      </w:r>
    </w:p>
    <w:p w14:paraId="169033E9" w14:textId="77777777" w:rsidR="003177F8" w:rsidRDefault="003177F8" w:rsidP="003177F8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352429B1" w14:textId="77777777" w:rsidR="003177F8" w:rsidRPr="00C61EDF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Jeżeli Wykonawca, którego oferta została wybrana, uchyla się od zawarcia umowy</w:t>
      </w:r>
      <w:r>
        <w:rPr>
          <w:rFonts w:ascii="Arial" w:hAnsi="Arial" w:cs="Arial"/>
          <w:sz w:val="22"/>
          <w:szCs w:val="22"/>
          <w:lang w:eastAsia="pl-PL"/>
        </w:rPr>
        <w:t xml:space="preserve"> zakupowej lub nie wnosi wymaganego zabezpieczenia należytego wykonania umowy, </w:t>
      </w:r>
      <w:r w:rsidRPr="00C61EDF">
        <w:rPr>
          <w:rFonts w:ascii="Arial" w:hAnsi="Arial" w:cs="Arial"/>
          <w:sz w:val="22"/>
          <w:szCs w:val="22"/>
          <w:lang w:eastAsia="pl-PL"/>
        </w:rPr>
        <w:t>Zamawiający może wybrać ofertę najkorzystniejszą spośród pozostałych ofert bez przeprowadzania ich ponownego badania i oceny, chyba, że zachodzą przesłanki unieważnienia postępowania zakupowego, o których mowa w § 32 Regulaminu.</w:t>
      </w:r>
    </w:p>
    <w:p w14:paraId="4760400B" w14:textId="77777777" w:rsidR="003177F8" w:rsidRPr="00C61EDF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>
        <w:rPr>
          <w:rFonts w:ascii="Arial" w:hAnsi="Arial" w:cs="Arial"/>
          <w:sz w:val="22"/>
          <w:szCs w:val="22"/>
          <w:lang w:eastAsia="pl-PL"/>
        </w:rPr>
        <w:t>zakupowej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 8 ust. 3 Regulaminu.</w:t>
      </w:r>
    </w:p>
    <w:p w14:paraId="5285D08B" w14:textId="77777777" w:rsidR="003177F8" w:rsidRPr="00A618A8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9F05D9">
        <w:rPr>
          <w:rFonts w:ascii="Arial" w:hAnsi="Arial" w:cs="Arial"/>
          <w:sz w:val="22"/>
          <w:szCs w:val="22"/>
          <w:lang w:eastAsia="pl-PL"/>
        </w:rPr>
        <w:t>odpis z KRS lub wypis z ewidencji działalności gospodarczej, (jeżeli dane w nim zawarte uległy zmianie po dacie składania ofert)</w:t>
      </w:r>
      <w:r>
        <w:rPr>
          <w:rFonts w:ascii="Arial" w:hAnsi="Arial" w:cs="Arial"/>
          <w:b/>
          <w:bCs/>
          <w:sz w:val="22"/>
          <w:szCs w:val="22"/>
          <w:lang w:eastAsia="pl-PL"/>
        </w:rPr>
        <w:t>.</w:t>
      </w:r>
    </w:p>
    <w:p w14:paraId="382A3659" w14:textId="77777777" w:rsidR="00FC0073" w:rsidRPr="00873D2C" w:rsidRDefault="00FC0073" w:rsidP="006F6043">
      <w:pPr>
        <w:tabs>
          <w:tab w:val="num" w:pos="6120"/>
        </w:tabs>
        <w:suppressAutoHyphens w:val="0"/>
        <w:spacing w:line="360" w:lineRule="auto"/>
        <w:ind w:left="0"/>
        <w:jc w:val="left"/>
        <w:rPr>
          <w:rFonts w:ascii="Arial" w:hAnsi="Arial" w:cs="Arial"/>
          <w:sz w:val="16"/>
          <w:szCs w:val="16"/>
          <w:lang w:eastAsia="pl-PL"/>
        </w:rPr>
      </w:pPr>
    </w:p>
    <w:p w14:paraId="3EF7BBBE" w14:textId="13F0719A" w:rsidR="006014EE" w:rsidRPr="00D50813" w:rsidRDefault="006014EE" w:rsidP="00D50813">
      <w:pPr>
        <w:pStyle w:val="Nagwek1"/>
      </w:pPr>
      <w:bookmarkStart w:id="28" w:name="_Toc67655029"/>
      <w:bookmarkStart w:id="29" w:name="_Toc83980414"/>
      <w:r w:rsidRPr="00C61EDF">
        <w:t>Rozdział XIV – Wymagania dotyczące zabezpieczenia należytego wykonania umowy</w:t>
      </w:r>
      <w:bookmarkEnd w:id="28"/>
      <w:bookmarkEnd w:id="29"/>
    </w:p>
    <w:p w14:paraId="3B5E1283" w14:textId="77777777" w:rsidR="004B6EA2" w:rsidRDefault="004B6EA2" w:rsidP="004B6EA2">
      <w:pPr>
        <w:autoSpaceDE w:val="0"/>
        <w:autoSpaceDN w:val="0"/>
        <w:adjustRightInd w:val="0"/>
        <w:spacing w:line="360" w:lineRule="auto"/>
        <w:ind w:left="36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605AABFA" w14:textId="1ED3B89D" w:rsidR="00204C1F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Wybrany Wykonawca zobowiązany jest przed podpisaniem umowy wnieść zabezpieczenie należytego wykonania umowy w wysokości 5 % wynagrodzenia brutto należnego Wykonawcy na podstawie umowy zakupowej, w fo</w:t>
      </w:r>
      <w:r>
        <w:rPr>
          <w:rFonts w:ascii="Arial" w:hAnsi="Arial" w:cs="Arial"/>
          <w:sz w:val="22"/>
          <w:szCs w:val="22"/>
          <w:lang w:eastAsia="pl-PL"/>
        </w:rPr>
        <w:t>rmie przewidzianej w § 35 ust. 4-6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Regulaminu. </w:t>
      </w:r>
    </w:p>
    <w:p w14:paraId="11846F23" w14:textId="78E2B614" w:rsidR="00204C1F" w:rsidRPr="00CB5BD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CB5BD8">
        <w:rPr>
          <w:rFonts w:ascii="Arial" w:hAnsi="Arial" w:cs="Arial"/>
          <w:sz w:val="22"/>
          <w:szCs w:val="22"/>
          <w:lang w:eastAsia="pl-PL"/>
        </w:rPr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D2751B">
        <w:rPr>
          <w:rFonts w:ascii="Arial" w:hAnsi="Arial" w:cs="Arial"/>
          <w:b/>
          <w:sz w:val="22"/>
          <w:szCs w:val="22"/>
          <w:lang w:eastAsia="pl-PL"/>
        </w:rPr>
        <w:lastRenderedPageBreak/>
        <w:t xml:space="preserve">Załącznik nr </w:t>
      </w:r>
      <w:r w:rsidR="00287BF4">
        <w:rPr>
          <w:rFonts w:ascii="Arial" w:hAnsi="Arial" w:cs="Arial"/>
          <w:b/>
          <w:sz w:val="22"/>
          <w:szCs w:val="22"/>
          <w:lang w:eastAsia="pl-PL"/>
        </w:rPr>
        <w:t>7</w:t>
      </w:r>
      <w:r w:rsidRPr="00D2751B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CB5BD8">
        <w:rPr>
          <w:rFonts w:ascii="Arial" w:hAnsi="Arial" w:cs="Arial"/>
          <w:sz w:val="22"/>
          <w:szCs w:val="22"/>
          <w:lang w:eastAsia="pl-PL"/>
        </w:rPr>
        <w:t>do SWZ. Przed złożeniem gwarancji Wykonawca uzyska od Zamawiającego akceptację jej treści.</w:t>
      </w:r>
    </w:p>
    <w:p w14:paraId="20A858F9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Gwarancja wystawiona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pl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u w:val="single"/>
          <w:lang w:eastAsia="pl-PL"/>
        </w:rPr>
        <w:t>https://www.knf.gov.pl).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Gwarancja nie może być wystawiona przez banki lub zakłady ubezpieczeń objęte postępowaniem naprawczym, restrukturyzacyjnym, upadłościowym lub likwidacyjnym.</w:t>
      </w:r>
    </w:p>
    <w:p w14:paraId="756A1854" w14:textId="77777777" w:rsidR="00204C1F" w:rsidRPr="00F94988" w:rsidRDefault="00204C1F" w:rsidP="00204C1F">
      <w:pPr>
        <w:pStyle w:val="Akapitzlist"/>
        <w:numPr>
          <w:ilvl w:val="1"/>
          <w:numId w:val="7"/>
        </w:numPr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0234407C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Gwarancje muszą zawierać (oprócz elementów właściwych dla każdej formy, określonych przepisami prawa) nazwę i adres Zamawiającego i oznaczenie (numer </w:t>
      </w:r>
      <w:r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i nazwa) umowy.</w:t>
      </w:r>
    </w:p>
    <w:p w14:paraId="299A932A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Zabezpieczenie należytego wykonania umowy wnoszone w pieniądzu należy przelać na następujący rachunek Zamawiającego:</w:t>
      </w:r>
    </w:p>
    <w:p w14:paraId="2A0C7BFE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PKO BP </w:t>
      </w:r>
      <w:r w:rsidRPr="00F94988">
        <w:rPr>
          <w:rFonts w:ascii="Arial" w:hAnsi="Arial" w:cs="Arial"/>
          <w:b/>
          <w:bCs/>
          <w:sz w:val="22"/>
          <w:szCs w:val="22"/>
          <w:lang w:eastAsia="pl-PL"/>
        </w:rPr>
        <w:t>64 1020 1026 0000 1502 0287 4808</w:t>
      </w:r>
    </w:p>
    <w:p w14:paraId="3BFD7F9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SWIFT: BPKOPLPW </w:t>
      </w:r>
    </w:p>
    <w:p w14:paraId="07138B5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13D420EE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4C000C06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38DA198C" w14:textId="1CB99B1F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lastRenderedPageBreak/>
        <w:t xml:space="preserve">W przypadku wniesienia zabezpieczenia należytego wykonania umowy w każdej dopuszczalnej przez Zamawiającego formie innej niż pieniądz, Wykonawca jest zobowiązany do dostarczenia bezpośrednio do Zamawiającego (osobie wyznaczonej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do kontaktów dla przedmiotowego Zamówienia) albo oryginału dokumentu zabezpieczenia należytego wykonania umowy w wysokości żądanej przez Zamawiającego, wraz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z 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</w:t>
      </w:r>
      <w:r w:rsidR="00F9046B"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w rozumieniu ustawy z dnia 5 września 2016 r. o usługach zaufania oraz identyfikacji elektronicznej wraz z dokumentami potwierdzającymi uprawnienia osób do reprezentowania wystawcy zabezpieczenia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(np. pełnomocnictwo, KRS).</w:t>
      </w:r>
    </w:p>
    <w:p w14:paraId="2212E1C2" w14:textId="4B81182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 okresie gwarancji i rękojmi będzie obowiązywało w okresie o 15 dni dłuższym niż termin gwarancji lub rękojmi </w:t>
      </w:r>
      <w:r w:rsidR="00F9046B">
        <w:rPr>
          <w:rFonts w:ascii="Arial" w:hAnsi="Arial" w:cs="Arial"/>
          <w:sz w:val="22"/>
          <w:szCs w:val="22"/>
          <w:lang w:eastAsia="pl-PL"/>
        </w:rPr>
        <w:t xml:space="preserve">             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w zależności od tego, który z tych terminów upłynie później. </w:t>
      </w:r>
    </w:p>
    <w:p w14:paraId="3BAD346E" w14:textId="77777777" w:rsidR="00106F59" w:rsidRDefault="00204C1F" w:rsidP="00106F59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502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Kwota pozostawiona na zabezpieczenie roszczeń z tytułu gwarancji i rękojmi za wady w wykonaniu zamówienia wynosi 30% wysokości zabezpieczenia.</w:t>
      </w:r>
    </w:p>
    <w:p w14:paraId="7C3400F2" w14:textId="12CC1E25" w:rsidR="0042534C" w:rsidRPr="00106F59" w:rsidRDefault="00204C1F" w:rsidP="00106F59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502"/>
        <w:jc w:val="left"/>
        <w:rPr>
          <w:rFonts w:ascii="Arial" w:hAnsi="Arial" w:cs="Arial"/>
          <w:sz w:val="22"/>
          <w:szCs w:val="22"/>
          <w:lang w:eastAsia="pl-PL"/>
        </w:rPr>
      </w:pPr>
      <w:r w:rsidRPr="00106F59">
        <w:rPr>
          <w:rFonts w:ascii="Arial" w:hAnsi="Arial" w:cs="Arial"/>
          <w:sz w:val="22"/>
          <w:szCs w:val="22"/>
          <w:lang w:eastAsia="pl-PL"/>
        </w:rPr>
        <w:t xml:space="preserve">Zapisy dotyczące zwrotu zabezpieczenia należytego wykonania umowy i zabezpieczenia </w:t>
      </w:r>
      <w:proofErr w:type="spellStart"/>
      <w:r w:rsidRPr="00106F59">
        <w:rPr>
          <w:rFonts w:ascii="Arial" w:hAnsi="Arial" w:cs="Arial"/>
          <w:sz w:val="22"/>
          <w:szCs w:val="22"/>
          <w:lang w:eastAsia="pl-PL"/>
        </w:rPr>
        <w:t>rozczeń</w:t>
      </w:r>
      <w:proofErr w:type="spellEnd"/>
      <w:r w:rsidRPr="00106F59">
        <w:rPr>
          <w:rFonts w:ascii="Arial" w:hAnsi="Arial" w:cs="Arial"/>
          <w:sz w:val="22"/>
          <w:szCs w:val="22"/>
          <w:lang w:eastAsia="pl-PL"/>
        </w:rPr>
        <w:t xml:space="preserve"> z tytułu gwarancji i rękojmi, zostały zawarte w Warunkach Umowy.</w:t>
      </w:r>
    </w:p>
    <w:p w14:paraId="5793200C" w14:textId="77777777" w:rsidR="00BE5E3A" w:rsidRDefault="00BE5E3A" w:rsidP="00204C1F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71ED5F9" w14:textId="73423A98" w:rsidR="006014EE" w:rsidRPr="00C61EDF" w:rsidRDefault="006014EE" w:rsidP="006014EE">
      <w:pPr>
        <w:pStyle w:val="Nagwek1"/>
      </w:pPr>
      <w:bookmarkStart w:id="30" w:name="_Toc30070008"/>
      <w:bookmarkStart w:id="31" w:name="_Toc83980415"/>
      <w:r w:rsidRPr="00C61EDF">
        <w:t>Rozdział XV – Pouczenie o środkach odwoławczych</w:t>
      </w:r>
      <w:bookmarkEnd w:id="30"/>
      <w:bookmarkEnd w:id="31"/>
    </w:p>
    <w:p w14:paraId="524CA7C1" w14:textId="77777777" w:rsidR="00106F59" w:rsidRDefault="00106F59" w:rsidP="00106F59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08704155" w14:textId="7EC12245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Wykonawcy, jeżeli ma lub miał interes w uzyskaniu Zamówienia, przysługuje prawo do wniesienia skargi do Kierownika Zamawiającego</w:t>
      </w:r>
    </w:p>
    <w:p w14:paraId="5587007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Wniesienie skargi jest dopuszczalne na czynność ogłoszenia o Zamówieniu, zaproszenia do składania ofert, wyboru najkorzystniejszej oferty oraz odrzucenia oferty. </w:t>
      </w:r>
    </w:p>
    <w:p w14:paraId="3729C3FA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58501321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12FAB381" w14:textId="722ECE7C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Skargę można wnieść w ciągu 4 dni kalendarzowych od dnia zawiadomienia</w:t>
      </w:r>
      <w:r w:rsidRPr="00C61EDF">
        <w:rPr>
          <w:rFonts w:ascii="Arial" w:hAnsi="Arial" w:cs="Arial"/>
          <w:sz w:val="22"/>
          <w:szCs w:val="22"/>
        </w:rPr>
        <w:br/>
        <w:t>o okolicznościach stanowiących podstawę jej wniesienia. Zamawiający odrzuca skargę wniesioną po terminie</w:t>
      </w:r>
      <w:r w:rsidR="00090F99">
        <w:rPr>
          <w:rFonts w:ascii="Arial" w:hAnsi="Arial" w:cs="Arial"/>
          <w:sz w:val="22"/>
          <w:szCs w:val="22"/>
        </w:rPr>
        <w:t>, z zastrzeżeniem § 38 ust. 3 Regulaminu</w:t>
      </w:r>
      <w:r w:rsidR="00090F99" w:rsidRPr="00561DF3">
        <w:rPr>
          <w:rFonts w:ascii="Arial" w:hAnsi="Arial" w:cs="Arial"/>
          <w:sz w:val="22"/>
          <w:szCs w:val="22"/>
        </w:rPr>
        <w:t>.</w:t>
      </w:r>
    </w:p>
    <w:p w14:paraId="36C51F86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4357325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Skarga jest ostatecznie rozstrzygnięta z dniem powzięcia decyzji przez Zamawiającego. </w:t>
      </w:r>
    </w:p>
    <w:p w14:paraId="03332B92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5 dni roboczych od dnia jej wniesienia. Brak rozstrzygnięcia skargi w tym terminie uznaje się za jej oddalenie. </w:t>
      </w:r>
    </w:p>
    <w:p w14:paraId="5D1B2C1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uważa się za wniesioną z chwilą, gdy dotarła do Zamawiającego w ten sposób, że mógł zapoznać się z jej treścią.</w:t>
      </w:r>
    </w:p>
    <w:p w14:paraId="76778D6D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oddala skargę lub ją uwzględnia. </w:t>
      </w:r>
    </w:p>
    <w:p w14:paraId="6379975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 przypadku uwzględnienia skargi Zamawiający powtarza zaskarżone czynności lub unieważnia postępowanie zakupowe. </w:t>
      </w:r>
    </w:p>
    <w:p w14:paraId="6B96D6B8" w14:textId="4986D87E" w:rsidR="000C4ED6" w:rsidRPr="003177F8" w:rsidRDefault="006014EE" w:rsidP="003177F8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796120B3" w14:textId="77777777" w:rsidR="000C4ED6" w:rsidRDefault="000C4ED6" w:rsidP="00553F75">
      <w:pPr>
        <w:tabs>
          <w:tab w:val="left" w:pos="993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4564E9B" w14:textId="77777777" w:rsidR="006014EE" w:rsidRPr="00C61EDF" w:rsidRDefault="006014EE" w:rsidP="006014EE">
      <w:pPr>
        <w:pStyle w:val="Nagwek1"/>
      </w:pPr>
      <w:bookmarkStart w:id="32" w:name="_Toc30070009"/>
      <w:bookmarkStart w:id="33" w:name="_Toc83980416"/>
      <w:r w:rsidRPr="00C61EDF">
        <w:t>Rozdział XVI – Zmiany w treści Specyfikacji Warunków Zamówienia</w:t>
      </w:r>
      <w:bookmarkEnd w:id="32"/>
      <w:bookmarkEnd w:id="33"/>
    </w:p>
    <w:p w14:paraId="797824EF" w14:textId="77777777" w:rsidR="00106F59" w:rsidRDefault="00106F59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</w:p>
    <w:p w14:paraId="1A4457A5" w14:textId="61CC6629" w:rsidR="006014EE" w:rsidRDefault="006014EE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</w:t>
      </w:r>
      <w:r w:rsidRPr="00C61EDF">
        <w:rPr>
          <w:rFonts w:ascii="Arial" w:hAnsi="Arial" w:cs="Arial"/>
          <w:sz w:val="22"/>
          <w:szCs w:val="22"/>
        </w:rPr>
        <w:br/>
        <w:t>w ten sposób modyfikację Zamawiający niezwłocznie zamieszcza na Platformie Zakupowej.</w:t>
      </w:r>
    </w:p>
    <w:p w14:paraId="0B5FCB5E" w14:textId="77777777" w:rsidR="00873D2C" w:rsidRDefault="00873D2C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</w:p>
    <w:p w14:paraId="0616BC65" w14:textId="77777777" w:rsidR="006014EE" w:rsidRPr="00C61EDF" w:rsidRDefault="006014EE" w:rsidP="006014EE">
      <w:pPr>
        <w:pStyle w:val="Nagwek1"/>
      </w:pPr>
      <w:bookmarkStart w:id="34" w:name="_Toc30070010"/>
      <w:bookmarkStart w:id="35" w:name="_Toc83980417"/>
      <w:r w:rsidRPr="00C61EDF">
        <w:t>Rozdział XVII – Zamknięcie i unieważnienie postępowania</w:t>
      </w:r>
      <w:bookmarkEnd w:id="34"/>
      <w:bookmarkEnd w:id="35"/>
    </w:p>
    <w:p w14:paraId="2598F33F" w14:textId="77777777" w:rsidR="00106F59" w:rsidRDefault="00106F59" w:rsidP="00106F59">
      <w:pPr>
        <w:suppressAutoHyphens w:val="0"/>
        <w:spacing w:line="360" w:lineRule="auto"/>
        <w:ind w:left="284" w:right="-6"/>
        <w:jc w:val="left"/>
        <w:rPr>
          <w:rFonts w:ascii="Arial" w:hAnsi="Arial" w:cs="Arial"/>
          <w:sz w:val="22"/>
          <w:szCs w:val="22"/>
          <w:lang w:eastAsia="pl-PL"/>
        </w:rPr>
      </w:pPr>
    </w:p>
    <w:p w14:paraId="0A35C3ED" w14:textId="77777777" w:rsidR="003177F8" w:rsidRPr="00C61EDF" w:rsidRDefault="003177F8" w:rsidP="003177F8">
      <w:pPr>
        <w:numPr>
          <w:ilvl w:val="0"/>
          <w:numId w:val="8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4BAA194A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5798FC94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wpłynęła żadna oferta;</w:t>
      </w:r>
    </w:p>
    <w:p w14:paraId="231EABA9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chyba, że Zamawiający może zwiększyć tę kwotę do ceny najkorzystniejszej oferty;</w:t>
      </w:r>
    </w:p>
    <w:p w14:paraId="6AAC2977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dalsze prowadzenie postępowania zakupowego lub wykonanie Zamówienia nie leży w interesie Zamawiającego;</w:t>
      </w:r>
    </w:p>
    <w:p w14:paraId="69BFA779" w14:textId="77777777" w:rsidR="003177F8" w:rsidRDefault="003177F8" w:rsidP="003177F8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>
        <w:rPr>
          <w:rFonts w:ascii="Arial" w:hAnsi="Arial" w:cs="Arial"/>
          <w:sz w:val="22"/>
          <w:szCs w:val="22"/>
        </w:rPr>
        <w:t>udzielenie Zamówienia lub dokonanie wyboru oferty najkorzystniejszej, bez naruszania zasad określonych w Regulaminie, o ile naruszenia te mogą mieć wpływ na wynik Postępowania,</w:t>
      </w:r>
    </w:p>
    <w:p w14:paraId="7888C6B6" w14:textId="77777777" w:rsidR="003177F8" w:rsidRPr="00C61EDF" w:rsidRDefault="003177F8" w:rsidP="003177F8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 Postępowaniu złożono ofertę niepodlegającą odrzuceniu, a Wykonawca, który ją złożył uchyla się od zawarcia umowy.</w:t>
      </w:r>
    </w:p>
    <w:p w14:paraId="323C3AB1" w14:textId="77777777" w:rsidR="003177F8" w:rsidRDefault="003177F8" w:rsidP="003177F8">
      <w:pPr>
        <w:pStyle w:val="Akapitzlist"/>
        <w:numPr>
          <w:ilvl w:val="0"/>
          <w:numId w:val="8"/>
        </w:numPr>
        <w:tabs>
          <w:tab w:val="clear" w:pos="720"/>
          <w:tab w:val="num" w:pos="426"/>
          <w:tab w:val="center" w:pos="6336"/>
          <w:tab w:val="right" w:pos="10872"/>
        </w:tabs>
        <w:spacing w:line="360" w:lineRule="auto"/>
        <w:ind w:left="284" w:right="-6"/>
        <w:rPr>
          <w:rFonts w:ascii="Arial" w:hAnsi="Arial" w:cs="Arial"/>
          <w:sz w:val="22"/>
          <w:szCs w:val="22"/>
        </w:rPr>
      </w:pPr>
      <w:r w:rsidRPr="004F288C">
        <w:rPr>
          <w:rFonts w:ascii="Arial" w:hAnsi="Arial" w:cs="Arial"/>
          <w:sz w:val="22"/>
          <w:szCs w:val="22"/>
        </w:rPr>
        <w:t>Postępowanie może zostać zamknięte na każdym etapie jak również po wyborze oferty najkorzystniejszej a przed podpisaniem Umowy zakupowej.</w:t>
      </w:r>
    </w:p>
    <w:p w14:paraId="4BA45478" w14:textId="77777777" w:rsidR="003177F8" w:rsidRPr="00741897" w:rsidRDefault="003177F8" w:rsidP="003177F8">
      <w:pPr>
        <w:pStyle w:val="Akapitzlist"/>
        <w:numPr>
          <w:ilvl w:val="0"/>
          <w:numId w:val="8"/>
        </w:numPr>
        <w:tabs>
          <w:tab w:val="clear" w:pos="720"/>
          <w:tab w:val="num" w:pos="426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41897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unieważnienia.</w:t>
      </w:r>
    </w:p>
    <w:p w14:paraId="408CA77B" w14:textId="77777777" w:rsidR="00BE2101" w:rsidRDefault="00BE2101" w:rsidP="004F288C">
      <w:pPr>
        <w:pStyle w:val="Akapitzlist"/>
        <w:tabs>
          <w:tab w:val="center" w:pos="6336"/>
          <w:tab w:val="right" w:pos="10872"/>
        </w:tabs>
        <w:spacing w:line="360" w:lineRule="auto"/>
        <w:ind w:left="720" w:right="-6"/>
        <w:rPr>
          <w:rFonts w:ascii="Arial" w:hAnsi="Arial" w:cs="Arial"/>
          <w:sz w:val="22"/>
          <w:szCs w:val="22"/>
        </w:rPr>
      </w:pPr>
    </w:p>
    <w:p w14:paraId="749290FE" w14:textId="77777777" w:rsidR="006014EE" w:rsidRPr="00C61EDF" w:rsidRDefault="006014EE" w:rsidP="006014EE">
      <w:pPr>
        <w:pStyle w:val="Nagwek1"/>
      </w:pPr>
      <w:bookmarkStart w:id="36" w:name="_Toc30070011"/>
      <w:bookmarkStart w:id="37" w:name="_Toc83980418"/>
      <w:r w:rsidRPr="00C61EDF">
        <w:t>Rozdział XVIII – Klauzula informacyjna RODO</w:t>
      </w:r>
      <w:bookmarkEnd w:id="36"/>
      <w:bookmarkEnd w:id="37"/>
    </w:p>
    <w:p w14:paraId="41A8C774" w14:textId="77777777" w:rsidR="00683D9D" w:rsidRDefault="00683D9D" w:rsidP="00683D9D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3CBC96A7" w14:textId="78A3DED7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„RODO”, informuje Pana/Panią</w:t>
      </w:r>
      <w:r w:rsidRPr="00C61EDF">
        <w:rPr>
          <w:rFonts w:ascii="Arial" w:hAnsi="Arial" w:cs="Arial"/>
          <w:sz w:val="22"/>
          <w:szCs w:val="22"/>
        </w:rPr>
        <w:footnoteReference w:id="2"/>
      </w:r>
      <w:r w:rsidRPr="00C61EDF">
        <w:rPr>
          <w:rFonts w:ascii="Arial" w:hAnsi="Arial" w:cs="Arial"/>
          <w:sz w:val="22"/>
          <w:szCs w:val="22"/>
        </w:rPr>
        <w:t>, że:</w:t>
      </w:r>
    </w:p>
    <w:p w14:paraId="29EC4974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Administratorem Danych Osobowych jest PKP Polskie Linie Kolejowe Spółka Akcyjna, zwana dalej Zamawiającym, z siedzibą pod adresem: 03-734, Warszawa, ul. Targowa 74;</w:t>
      </w:r>
    </w:p>
    <w:p w14:paraId="68CAB73D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u Zamawiającego funkcjonuje adres e-mail: </w:t>
      </w:r>
      <w:hyperlink r:id="rId19" w:history="1">
        <w:r w:rsidRPr="00C61EDF">
          <w:rPr>
            <w:rFonts w:ascii="Arial" w:hAnsi="Arial" w:cs="Arial"/>
            <w:sz w:val="22"/>
            <w:szCs w:val="22"/>
          </w:rPr>
          <w:t>iod.plk@plk-sa.pl</w:t>
        </w:r>
      </w:hyperlink>
      <w:r w:rsidRPr="00C61EDF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Zamawiającego;</w:t>
      </w:r>
    </w:p>
    <w:p w14:paraId="43E47FAB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przetwarzane w celu:</w:t>
      </w:r>
    </w:p>
    <w:p w14:paraId="30029B2A" w14:textId="77777777" w:rsidR="006014EE" w:rsidRPr="00C61EDF" w:rsidRDefault="006014EE" w:rsidP="006B7695">
      <w:pPr>
        <w:numPr>
          <w:ilvl w:val="0"/>
          <w:numId w:val="16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6F075E24" w14:textId="77777777" w:rsidR="006014EE" w:rsidRPr="00C61EDF" w:rsidRDefault="006014EE">
      <w:pPr>
        <w:numPr>
          <w:ilvl w:val="0"/>
          <w:numId w:val="16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08B37AA6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874F79C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6A4C1C8C" w14:textId="77777777" w:rsidR="006014EE" w:rsidRPr="00C61EDF" w:rsidRDefault="006014EE" w:rsidP="00862170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04F010E3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podstawą prawną przetwarzania danych osobowych przez Zamawiającego jest art. 6 ust. 1 lit. c i f RODO, przy czym za prawnie uzasadniony interes Zamawiającego wskazuje się konieczność przeprowadzenia postępowania o udzielenie Zamówienia;</w:t>
      </w:r>
    </w:p>
    <w:p w14:paraId="08C488C5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160"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76BF98CC" w14:textId="77777777" w:rsidR="006014EE" w:rsidRPr="00C61EDF" w:rsidRDefault="006014EE" w:rsidP="000C4ED6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F55C2E5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8229D8B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0255AB18" w14:textId="76EFB53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zachodzi przypadek, o którym mowa w art. 49 ust. 1 akapit drugi RODO,</w:t>
      </w:r>
      <w:r w:rsidR="00862170"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2) adresem e-mail;</w:t>
      </w:r>
    </w:p>
    <w:p w14:paraId="2B91607B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Zamawiający będzie realizował cele wynikające z prawnie uzasadnionych interesów administratora danych, które są związane przedmiotowo z Umową lub obowiązkami wynikającymi z przepisów prawa powszechnie obowiązującego;</w:t>
      </w:r>
    </w:p>
    <w:p w14:paraId="032F2156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21E91C5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9CB0EE2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6E06B630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Zamawiający nie będzie przeprowadzać zautomatyzowanego podejmowania decyzji, w tym profilowania na podstawie podanych danych osobowych.</w:t>
      </w:r>
    </w:p>
    <w:p w14:paraId="12883139" w14:textId="06FEE320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</w:t>
      </w:r>
      <w:r w:rsidR="009103BB">
        <w:rPr>
          <w:rFonts w:ascii="Arial" w:hAnsi="Arial" w:cs="Arial"/>
          <w:sz w:val="22"/>
          <w:szCs w:val="22"/>
        </w:rPr>
        <w:t xml:space="preserve"> Zamówienia</w:t>
      </w:r>
      <w:r w:rsidR="00020F6D">
        <w:rPr>
          <w:rFonts w:ascii="Arial" w:hAnsi="Arial" w:cs="Arial"/>
          <w:sz w:val="22"/>
          <w:szCs w:val="22"/>
        </w:rPr>
        <w:t xml:space="preserve">, </w:t>
      </w:r>
      <w:r w:rsidRPr="00020F6D">
        <w:rPr>
          <w:rFonts w:ascii="Arial" w:hAnsi="Arial" w:cs="Arial"/>
          <w:sz w:val="22"/>
          <w:szCs w:val="22"/>
        </w:rPr>
        <w:t xml:space="preserve">których dane osobowe zawarte są w składanej ofercie </w:t>
      </w:r>
      <w:r w:rsidRPr="00C61EDF">
        <w:rPr>
          <w:rFonts w:ascii="Arial" w:hAnsi="Arial" w:cs="Arial"/>
          <w:sz w:val="22"/>
          <w:szCs w:val="22"/>
        </w:rPr>
        <w:t>lub jakimkolwiek załączniku lub dokumencie składanym w postępowaniu o udzielenie Zamówienia, o:</w:t>
      </w:r>
    </w:p>
    <w:p w14:paraId="0DD50CD6" w14:textId="77777777" w:rsidR="006014EE" w:rsidRPr="00C61EDF" w:rsidRDefault="006014EE" w:rsidP="006B7695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fakcie przekazania danych osobowych Zamawiającemu;</w:t>
      </w:r>
    </w:p>
    <w:p w14:paraId="415A18E7" w14:textId="77777777" w:rsidR="006014EE" w:rsidRPr="00C61EDF" w:rsidRDefault="006014EE" w:rsidP="006B7695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4FDC4C7" w14:textId="4B14C08D" w:rsidR="003A674B" w:rsidRPr="00507A85" w:rsidRDefault="006014EE" w:rsidP="00507A85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Wykonawcę, jako źródło pochodzenia danych osobowych, którymi dysponował będzie Zamawiający.</w:t>
      </w:r>
    </w:p>
    <w:p w14:paraId="5AF74026" w14:textId="77777777" w:rsidR="0018284C" w:rsidRDefault="0018284C" w:rsidP="000A6DF7">
      <w:p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0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61899375" w14:textId="4C4412B3" w:rsidR="006014EE" w:rsidRPr="00C61EDF" w:rsidRDefault="006014EE" w:rsidP="004539DB">
      <w:pPr>
        <w:pStyle w:val="Nagwek1"/>
        <w:rPr>
          <w:sz w:val="22"/>
          <w:szCs w:val="22"/>
        </w:rPr>
      </w:pPr>
      <w:bookmarkStart w:id="38" w:name="_Toc30070012"/>
      <w:bookmarkStart w:id="39" w:name="_Toc83980419"/>
      <w:r w:rsidRPr="00C61EDF">
        <w:t>ZAŁĄCZNIKI</w:t>
      </w:r>
      <w:bookmarkEnd w:id="38"/>
      <w:bookmarkEnd w:id="39"/>
    </w:p>
    <w:p w14:paraId="1A90800E" w14:textId="77777777" w:rsidR="00FC4C49" w:rsidRDefault="00FC4C49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b/>
          <w:sz w:val="22"/>
          <w:szCs w:val="22"/>
        </w:rPr>
      </w:pPr>
    </w:p>
    <w:p w14:paraId="226C59B9" w14:textId="673D7531" w:rsidR="00094BE7" w:rsidRPr="00094BE7" w:rsidRDefault="00094BE7" w:rsidP="00554C07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>Załącznik nr 1</w:t>
      </w:r>
      <w:r w:rsidRPr="00094BE7">
        <w:rPr>
          <w:rFonts w:ascii="Arial" w:hAnsi="Arial" w:cs="Arial"/>
          <w:sz w:val="22"/>
          <w:szCs w:val="22"/>
        </w:rPr>
        <w:t xml:space="preserve"> – </w:t>
      </w:r>
      <w:r w:rsidR="00554C0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554C07">
        <w:rPr>
          <w:rFonts w:ascii="Arial" w:hAnsi="Arial" w:cs="Arial"/>
          <w:sz w:val="22"/>
          <w:szCs w:val="22"/>
        </w:rPr>
        <w:t>o</w:t>
      </w:r>
      <w:r w:rsidRPr="00094BE7">
        <w:rPr>
          <w:rFonts w:ascii="Arial" w:hAnsi="Arial" w:cs="Arial"/>
          <w:sz w:val="22"/>
          <w:szCs w:val="22"/>
        </w:rPr>
        <w:t>świadczen</w:t>
      </w:r>
      <w:r w:rsidR="00554C07">
        <w:rPr>
          <w:rFonts w:ascii="Arial" w:hAnsi="Arial" w:cs="Arial"/>
          <w:sz w:val="22"/>
          <w:szCs w:val="22"/>
        </w:rPr>
        <w:t>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spełnianiu warunków udziału w postępowaniu zakupowym i braku podstaw do odrzucenia oferty</w:t>
      </w:r>
    </w:p>
    <w:p w14:paraId="6796465C" w14:textId="38FAF2D2" w:rsidR="00094BE7" w:rsidRDefault="00094BE7" w:rsidP="00CD748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2 </w:t>
      </w:r>
      <w:r w:rsidRPr="00094BE7">
        <w:rPr>
          <w:rFonts w:ascii="Arial" w:hAnsi="Arial" w:cs="Arial"/>
          <w:sz w:val="22"/>
          <w:szCs w:val="22"/>
        </w:rPr>
        <w:t>–</w:t>
      </w:r>
      <w:r w:rsidR="00CD7488">
        <w:rPr>
          <w:rFonts w:ascii="Arial" w:hAnsi="Arial" w:cs="Arial"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Pr="00094BE7">
        <w:rPr>
          <w:rFonts w:ascii="Arial" w:hAnsi="Arial" w:cs="Arial"/>
          <w:sz w:val="22"/>
          <w:szCs w:val="22"/>
        </w:rPr>
        <w:t>Oświadcznia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0E4234CA" w14:textId="31437010" w:rsidR="0002079D" w:rsidRPr="002F3EF0" w:rsidRDefault="002F3EF0" w:rsidP="002F3EF0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554C07">
        <w:rPr>
          <w:rFonts w:ascii="Arial" w:hAnsi="Arial" w:cs="Arial"/>
          <w:sz w:val="22"/>
          <w:szCs w:val="22"/>
        </w:rPr>
        <w:t>Wzór o</w:t>
      </w:r>
      <w:r w:rsidR="004228EB" w:rsidRPr="004228EB">
        <w:rPr>
          <w:rFonts w:ascii="Arial" w:hAnsi="Arial" w:cs="Arial"/>
          <w:sz w:val="22"/>
          <w:szCs w:val="22"/>
        </w:rPr>
        <w:t>świadczeni</w:t>
      </w:r>
      <w:r w:rsidR="00554C07">
        <w:rPr>
          <w:rFonts w:ascii="Arial" w:hAnsi="Arial" w:cs="Arial"/>
          <w:sz w:val="22"/>
          <w:szCs w:val="22"/>
        </w:rPr>
        <w:t>a</w:t>
      </w:r>
      <w:r w:rsidR="004228EB" w:rsidRPr="004228EB">
        <w:rPr>
          <w:rFonts w:ascii="Arial" w:hAnsi="Arial" w:cs="Arial"/>
          <w:sz w:val="22"/>
          <w:szCs w:val="22"/>
        </w:rPr>
        <w:t xml:space="preserve"> o niepodleganiu wykluczeniu na podstawie art. 7 ust. 1 ustawy z dnia 13 kwietnia 2022 r. o szczególnych rozwiązaniach w zakresie przeciwdziałania wspieraniu agresji na </w:t>
      </w:r>
      <w:r w:rsidR="007813D0">
        <w:rPr>
          <w:rFonts w:ascii="Arial" w:hAnsi="Arial" w:cs="Arial"/>
          <w:sz w:val="22"/>
          <w:szCs w:val="22"/>
        </w:rPr>
        <w:t>U</w:t>
      </w:r>
      <w:r w:rsidR="004228EB" w:rsidRPr="004228EB">
        <w:rPr>
          <w:rFonts w:ascii="Arial" w:hAnsi="Arial" w:cs="Arial"/>
          <w:sz w:val="22"/>
          <w:szCs w:val="22"/>
        </w:rPr>
        <w:t>krainę oraz służących ochronie bezpieczeństwa narodowego</w:t>
      </w:r>
    </w:p>
    <w:p w14:paraId="7ED5C8AA" w14:textId="77777777" w:rsidR="00433F24" w:rsidRDefault="00433F24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 Wzór umowy</w:t>
      </w:r>
    </w:p>
    <w:p w14:paraId="2C7E8765" w14:textId="25A6D88F" w:rsidR="00683D9D" w:rsidRPr="00683D9D" w:rsidRDefault="00683D9D" w:rsidP="00683D9D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094BE7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</w:t>
      </w:r>
      <w:r w:rsidR="003177F8" w:rsidRPr="003177F8">
        <w:rPr>
          <w:rFonts w:ascii="Arial" w:hAnsi="Arial" w:cs="Arial"/>
          <w:bCs/>
          <w:iCs/>
          <w:sz w:val="22"/>
          <w:szCs w:val="22"/>
        </w:rPr>
        <w:t>Oświadczenie dotyczące wizji lokalnej</w:t>
      </w:r>
    </w:p>
    <w:p w14:paraId="4E79B8C8" w14:textId="71F401D0" w:rsidR="00683D9D" w:rsidRPr="00094BE7" w:rsidRDefault="00683D9D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6 </w:t>
      </w:r>
      <w:r>
        <w:rPr>
          <w:rFonts w:ascii="Arial" w:hAnsi="Arial" w:cs="Arial"/>
          <w:sz w:val="22"/>
          <w:szCs w:val="22"/>
        </w:rPr>
        <w:t xml:space="preserve">– Wykaz wykonywanych </w:t>
      </w:r>
      <w:r w:rsidR="003177F8">
        <w:rPr>
          <w:rFonts w:ascii="Arial" w:hAnsi="Arial" w:cs="Arial"/>
          <w:sz w:val="22"/>
          <w:szCs w:val="22"/>
        </w:rPr>
        <w:t>R</w:t>
      </w:r>
      <w:r w:rsidR="00C81580">
        <w:rPr>
          <w:rFonts w:ascii="Arial" w:hAnsi="Arial" w:cs="Arial"/>
          <w:sz w:val="22"/>
          <w:szCs w:val="22"/>
        </w:rPr>
        <w:t>obót</w:t>
      </w:r>
    </w:p>
    <w:p w14:paraId="0CFB5581" w14:textId="5AA1670C" w:rsidR="00D25F29" w:rsidRPr="00C61EDF" w:rsidRDefault="00433F24" w:rsidP="003177F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 w:rsidR="00683D9D">
        <w:rPr>
          <w:rFonts w:ascii="Arial" w:hAnsi="Arial" w:cs="Arial"/>
          <w:b/>
          <w:sz w:val="22"/>
          <w:szCs w:val="22"/>
        </w:rPr>
        <w:t>7</w:t>
      </w:r>
      <w:r w:rsidRPr="00094BE7">
        <w:rPr>
          <w:rFonts w:ascii="Arial" w:hAnsi="Arial" w:cs="Arial"/>
          <w:sz w:val="22"/>
          <w:szCs w:val="22"/>
        </w:rPr>
        <w:t xml:space="preserve"> – Wzór gwarancji należytego wykonania Umowy</w:t>
      </w:r>
    </w:p>
    <w:sectPr w:rsidR="00D25F29" w:rsidRPr="00C61EDF" w:rsidSect="00940E18">
      <w:headerReference w:type="default" r:id="rId20"/>
      <w:footerReference w:type="even" r:id="rId21"/>
      <w:footerReference w:type="default" r:id="rId22"/>
      <w:footerReference w:type="first" r:id="rId23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787C" w14:textId="77777777" w:rsidR="00160CCF" w:rsidRDefault="00160CCF">
      <w:r>
        <w:separator/>
      </w:r>
    </w:p>
  </w:endnote>
  <w:endnote w:type="continuationSeparator" w:id="0">
    <w:p w14:paraId="03739C74" w14:textId="77777777" w:rsidR="00160CCF" w:rsidRDefault="00160CCF">
      <w:r>
        <w:continuationSeparator/>
      </w:r>
    </w:p>
  </w:endnote>
  <w:endnote w:type="continuationNotice" w:id="1">
    <w:p w14:paraId="612FCFE9" w14:textId="77777777" w:rsidR="00160CCF" w:rsidRDefault="00160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6172E8" w:rsidRDefault="006172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6172E8" w:rsidRDefault="006172E8">
    <w:pPr>
      <w:pStyle w:val="Stopka"/>
      <w:ind w:right="360"/>
    </w:pPr>
  </w:p>
  <w:p w14:paraId="3EBC934F" w14:textId="77777777" w:rsidR="006172E8" w:rsidRDefault="006172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93501"/>
      <w:docPartObj>
        <w:docPartGallery w:val="Page Numbers (Bottom of Page)"/>
        <w:docPartUnique/>
      </w:docPartObj>
    </w:sdtPr>
    <w:sdtContent>
      <w:sdt>
        <w:sdtPr>
          <w:id w:val="-67886464"/>
          <w:docPartObj>
            <w:docPartGallery w:val="Page Numbers (Top of Page)"/>
            <w:docPartUnique/>
          </w:docPartObj>
        </w:sdtPr>
        <w:sdtContent>
          <w:p w14:paraId="750DA849" w14:textId="386716EB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8A3BBA5" w14:textId="77777777" w:rsidR="006172E8" w:rsidRDefault="006172E8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9374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BDE08A" w14:textId="709F64C2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4381D4" w14:textId="77777777" w:rsidR="006172E8" w:rsidRDefault="00617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74FA" w14:textId="77777777" w:rsidR="00160CCF" w:rsidRDefault="00160CCF">
      <w:r>
        <w:separator/>
      </w:r>
    </w:p>
  </w:footnote>
  <w:footnote w:type="continuationSeparator" w:id="0">
    <w:p w14:paraId="56406C2F" w14:textId="77777777" w:rsidR="00160CCF" w:rsidRDefault="00160CCF">
      <w:r>
        <w:continuationSeparator/>
      </w:r>
    </w:p>
  </w:footnote>
  <w:footnote w:type="continuationNotice" w:id="1">
    <w:p w14:paraId="45D3F1AA" w14:textId="77777777" w:rsidR="00160CCF" w:rsidRDefault="00160CCF"/>
  </w:footnote>
  <w:footnote w:id="2">
    <w:p w14:paraId="0336894B" w14:textId="77777777" w:rsidR="006172E8" w:rsidRPr="001F12FB" w:rsidRDefault="006172E8" w:rsidP="006014EE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C6C8" w14:textId="37108BE0" w:rsidR="006172E8" w:rsidRPr="008B1BB2" w:rsidRDefault="006172E8" w:rsidP="0047417E">
    <w:pPr>
      <w:numPr>
        <w:ilvl w:val="1"/>
        <w:numId w:val="5"/>
      </w:numPr>
      <w:spacing w:line="276" w:lineRule="auto"/>
      <w:ind w:left="0"/>
      <w:jc w:val="left"/>
      <w:rPr>
        <w:rFonts w:ascii="Arial" w:hAnsi="Arial" w:cs="Arial"/>
        <w:b/>
        <w:bCs/>
        <w:sz w:val="16"/>
        <w:szCs w:val="16"/>
        <w:shd w:val="clear" w:color="auto" w:fill="FFFFFF"/>
      </w:rPr>
    </w:pPr>
    <w:r w:rsidRPr="006E52F0">
      <w:rPr>
        <w:rFonts w:ascii="Arial" w:hAnsi="Arial" w:cs="Arial"/>
        <w:sz w:val="16"/>
        <w:szCs w:val="16"/>
      </w:rPr>
      <w:t xml:space="preserve">Specyfikacja Warunków Zamówienia pn.: </w:t>
    </w:r>
    <w:r w:rsidR="009245B0" w:rsidRPr="00B14029">
      <w:rPr>
        <w:rFonts w:ascii="Arial" w:hAnsi="Arial" w:cs="Arial"/>
        <w:sz w:val="16"/>
        <w:szCs w:val="16"/>
      </w:rPr>
      <w:t>„</w:t>
    </w:r>
    <w:r w:rsidR="00260CFD" w:rsidRPr="00260CFD">
      <w:rPr>
        <w:rFonts w:ascii="Arial" w:hAnsi="Arial" w:cs="Arial"/>
        <w:sz w:val="16"/>
        <w:szCs w:val="16"/>
        <w:shd w:val="clear" w:color="auto" w:fill="FFFFFF"/>
      </w:rPr>
      <w:t>Remont węzła sanitarnego w schronisku drogowym i automatyki w stacji Brzeg</w:t>
    </w:r>
    <w:r w:rsidRPr="00B14029">
      <w:rPr>
        <w:rFonts w:ascii="Arial" w:hAnsi="Arial" w:cs="Arial"/>
        <w:sz w:val="16"/>
        <w:szCs w:val="16"/>
      </w:rPr>
      <w:t>”</w:t>
    </w:r>
    <w:r w:rsidR="004B3740" w:rsidRPr="00B14029">
      <w:rPr>
        <w:rFonts w:ascii="Arial" w:hAnsi="Arial" w:cs="Arial"/>
        <w:sz w:val="16"/>
        <w:szCs w:val="16"/>
      </w:rPr>
      <w:t>,</w:t>
    </w:r>
    <w:r w:rsidR="00A9503C" w:rsidRPr="00B14029">
      <w:rPr>
        <w:rFonts w:ascii="Arial" w:hAnsi="Arial" w:cs="Arial"/>
        <w:sz w:val="16"/>
        <w:szCs w:val="16"/>
      </w:rPr>
      <w:t xml:space="preserve"> </w:t>
    </w:r>
    <w:r w:rsidR="00226836">
      <w:rPr>
        <w:rFonts w:ascii="Arial" w:hAnsi="Arial" w:cs="Arial"/>
        <w:sz w:val="16"/>
        <w:szCs w:val="16"/>
      </w:rPr>
      <w:t xml:space="preserve">                   </w:t>
    </w:r>
    <w:r w:rsidRPr="00B14029">
      <w:rPr>
        <w:rFonts w:ascii="Arial" w:hAnsi="Arial" w:cs="Arial"/>
        <w:sz w:val="16"/>
        <w:szCs w:val="16"/>
      </w:rPr>
      <w:t>nr</w:t>
    </w:r>
    <w:r w:rsidRPr="008B1BB2">
      <w:rPr>
        <w:rFonts w:ascii="Arial" w:hAnsi="Arial" w:cs="Arial"/>
        <w:sz w:val="16"/>
        <w:szCs w:val="16"/>
      </w:rPr>
      <w:t xml:space="preserve"> referencyjny: </w:t>
    </w:r>
    <w:r w:rsidR="00260CFD" w:rsidRPr="00260CFD">
      <w:rPr>
        <w:rFonts w:ascii="Arial" w:hAnsi="Arial" w:cs="Arial"/>
        <w:sz w:val="16"/>
        <w:szCs w:val="16"/>
      </w:rPr>
      <w:t>PZ.294.2455.2026</w:t>
    </w:r>
  </w:p>
  <w:p w14:paraId="3DDC6572" w14:textId="16858B80" w:rsidR="006172E8" w:rsidRDefault="006172E8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6233138A">
          <wp:extent cx="1555750" cy="400050"/>
          <wp:effectExtent l="0" t="0" r="6350" b="0"/>
          <wp:docPr id="5" name="Obraz 5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2DF6B928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bCs/>
        <w:i w:val="0"/>
        <w:iCs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AE86B6A2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1D"/>
    <w:multiLevelType w:val="multilevel"/>
    <w:tmpl w:val="EA520512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rFonts w:ascii="Arial" w:eastAsia="Batang" w:hAnsi="Arial" w:cs="Arial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8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9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9897DD3"/>
    <w:multiLevelType w:val="hybridMultilevel"/>
    <w:tmpl w:val="DBFE275C"/>
    <w:lvl w:ilvl="0" w:tplc="FC2259F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CB626F"/>
    <w:multiLevelType w:val="multilevel"/>
    <w:tmpl w:val="788CF95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9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multilevel"/>
    <w:tmpl w:val="54300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42" w15:restartNumberingAfterBreak="0">
    <w:nsid w:val="17C92836"/>
    <w:multiLevelType w:val="hybridMultilevel"/>
    <w:tmpl w:val="D542FDB6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3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5A18E5"/>
    <w:multiLevelType w:val="hybridMultilevel"/>
    <w:tmpl w:val="8E6671D8"/>
    <w:lvl w:ilvl="0" w:tplc="DE5AD84C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7883ED2"/>
    <w:multiLevelType w:val="hybridMultilevel"/>
    <w:tmpl w:val="52028A88"/>
    <w:lvl w:ilvl="0" w:tplc="EE7478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E0F33"/>
    <w:multiLevelType w:val="multilevel"/>
    <w:tmpl w:val="2F483710"/>
    <w:name w:val="WW8Num23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8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D0A01C0"/>
    <w:multiLevelType w:val="hybridMultilevel"/>
    <w:tmpl w:val="C2EEDC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7F20B15"/>
    <w:multiLevelType w:val="hybridMultilevel"/>
    <w:tmpl w:val="FD847E3C"/>
    <w:lvl w:ilvl="0" w:tplc="2B48ED42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2B1B88"/>
    <w:multiLevelType w:val="hybridMultilevel"/>
    <w:tmpl w:val="BF7203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D816A8"/>
    <w:multiLevelType w:val="hybridMultilevel"/>
    <w:tmpl w:val="B568CF38"/>
    <w:lvl w:ilvl="0" w:tplc="10A2936C">
      <w:start w:val="9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3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A5678B"/>
    <w:multiLevelType w:val="hybridMultilevel"/>
    <w:tmpl w:val="BAA49B2E"/>
    <w:lvl w:ilvl="0" w:tplc="D4F8BF4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7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8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69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4" w15:restartNumberingAfterBreak="0">
    <w:nsid w:val="68EF5F45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2487808"/>
    <w:multiLevelType w:val="hybridMultilevel"/>
    <w:tmpl w:val="83025A0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5A76A60"/>
    <w:multiLevelType w:val="hybridMultilevel"/>
    <w:tmpl w:val="56206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7757">
    <w:abstractNumId w:val="7"/>
  </w:num>
  <w:num w:numId="2" w16cid:durableId="40711529">
    <w:abstractNumId w:val="20"/>
  </w:num>
  <w:num w:numId="3" w16cid:durableId="1158771290">
    <w:abstractNumId w:val="21"/>
  </w:num>
  <w:num w:numId="4" w16cid:durableId="445079788">
    <w:abstractNumId w:val="26"/>
  </w:num>
  <w:num w:numId="5" w16cid:durableId="937559613">
    <w:abstractNumId w:val="28"/>
  </w:num>
  <w:num w:numId="6" w16cid:durableId="617175779">
    <w:abstractNumId w:val="54"/>
  </w:num>
  <w:num w:numId="7" w16cid:durableId="505902004">
    <w:abstractNumId w:val="41"/>
  </w:num>
  <w:num w:numId="8" w16cid:durableId="1840611071">
    <w:abstractNumId w:val="70"/>
  </w:num>
  <w:num w:numId="9" w16cid:durableId="2125422255">
    <w:abstractNumId w:val="59"/>
  </w:num>
  <w:num w:numId="10" w16cid:durableId="927737105">
    <w:abstractNumId w:val="71"/>
  </w:num>
  <w:num w:numId="11" w16cid:durableId="485129961">
    <w:abstractNumId w:val="67"/>
  </w:num>
  <w:num w:numId="12" w16cid:durableId="1550146453">
    <w:abstractNumId w:val="52"/>
  </w:num>
  <w:num w:numId="13" w16cid:durableId="1519659115">
    <w:abstractNumId w:val="39"/>
  </w:num>
  <w:num w:numId="14" w16cid:durableId="1166483956">
    <w:abstractNumId w:val="37"/>
  </w:num>
  <w:num w:numId="15" w16cid:durableId="15751231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5071683">
    <w:abstractNumId w:val="36"/>
  </w:num>
  <w:num w:numId="17" w16cid:durableId="13432410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1912599">
    <w:abstractNumId w:val="32"/>
  </w:num>
  <w:num w:numId="19" w16cid:durableId="1230729043">
    <w:abstractNumId w:val="31"/>
  </w:num>
  <w:num w:numId="20" w16cid:durableId="1591231425">
    <w:abstractNumId w:val="72"/>
  </w:num>
  <w:num w:numId="21" w16cid:durableId="2020303239">
    <w:abstractNumId w:val="62"/>
  </w:num>
  <w:num w:numId="22" w16cid:durableId="863980210">
    <w:abstractNumId w:val="38"/>
  </w:num>
  <w:num w:numId="23" w16cid:durableId="1859614156">
    <w:abstractNumId w:val="45"/>
  </w:num>
  <w:num w:numId="24" w16cid:durableId="2078045819">
    <w:abstractNumId w:val="60"/>
  </w:num>
  <w:num w:numId="25" w16cid:durableId="1916888399">
    <w:abstractNumId w:val="80"/>
  </w:num>
  <w:num w:numId="26" w16cid:durableId="1024136868">
    <w:abstractNumId w:val="64"/>
  </w:num>
  <w:num w:numId="27" w16cid:durableId="138226343">
    <w:abstractNumId w:val="44"/>
  </w:num>
  <w:num w:numId="28" w16cid:durableId="108203952">
    <w:abstractNumId w:val="50"/>
  </w:num>
  <w:num w:numId="29" w16cid:durableId="1078211884">
    <w:abstractNumId w:val="74"/>
  </w:num>
  <w:num w:numId="30" w16cid:durableId="1948194092">
    <w:abstractNumId w:val="79"/>
  </w:num>
  <w:num w:numId="31" w16cid:durableId="519782708">
    <w:abstractNumId w:val="68"/>
  </w:num>
  <w:num w:numId="32" w16cid:durableId="1554999882">
    <w:abstractNumId w:val="51"/>
  </w:num>
  <w:num w:numId="33" w16cid:durableId="709186230">
    <w:abstractNumId w:val="49"/>
  </w:num>
  <w:num w:numId="34" w16cid:durableId="570164239">
    <w:abstractNumId w:val="53"/>
  </w:num>
  <w:num w:numId="35" w16cid:durableId="154034042">
    <w:abstractNumId w:val="35"/>
  </w:num>
  <w:num w:numId="36" w16cid:durableId="352809853">
    <w:abstractNumId w:val="76"/>
  </w:num>
  <w:num w:numId="37" w16cid:durableId="782115504">
    <w:abstractNumId w:val="42"/>
  </w:num>
  <w:num w:numId="38" w16cid:durableId="102899049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73092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251875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11903413">
    <w:abstractNumId w:val="5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06010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133C"/>
    <w:rsid w:val="00001462"/>
    <w:rsid w:val="00003B0B"/>
    <w:rsid w:val="00004E01"/>
    <w:rsid w:val="000060B7"/>
    <w:rsid w:val="000065B9"/>
    <w:rsid w:val="00010609"/>
    <w:rsid w:val="000110AD"/>
    <w:rsid w:val="000113F5"/>
    <w:rsid w:val="00011F32"/>
    <w:rsid w:val="00012ABE"/>
    <w:rsid w:val="000137D1"/>
    <w:rsid w:val="00015561"/>
    <w:rsid w:val="000157E7"/>
    <w:rsid w:val="00016257"/>
    <w:rsid w:val="00016F97"/>
    <w:rsid w:val="0001737C"/>
    <w:rsid w:val="00020289"/>
    <w:rsid w:val="0002079D"/>
    <w:rsid w:val="00020F6D"/>
    <w:rsid w:val="00022631"/>
    <w:rsid w:val="00023676"/>
    <w:rsid w:val="000239A3"/>
    <w:rsid w:val="000248B3"/>
    <w:rsid w:val="0002645D"/>
    <w:rsid w:val="00026BDA"/>
    <w:rsid w:val="000275C2"/>
    <w:rsid w:val="00030785"/>
    <w:rsid w:val="00030A23"/>
    <w:rsid w:val="0003341A"/>
    <w:rsid w:val="0003458F"/>
    <w:rsid w:val="00036001"/>
    <w:rsid w:val="00036875"/>
    <w:rsid w:val="00036FE7"/>
    <w:rsid w:val="00037E5D"/>
    <w:rsid w:val="00037E7B"/>
    <w:rsid w:val="00041B01"/>
    <w:rsid w:val="00041D30"/>
    <w:rsid w:val="0004368E"/>
    <w:rsid w:val="00043799"/>
    <w:rsid w:val="00046C05"/>
    <w:rsid w:val="00052DF9"/>
    <w:rsid w:val="00053543"/>
    <w:rsid w:val="00054202"/>
    <w:rsid w:val="00055A82"/>
    <w:rsid w:val="00056C3E"/>
    <w:rsid w:val="000572B0"/>
    <w:rsid w:val="0006145F"/>
    <w:rsid w:val="0006470A"/>
    <w:rsid w:val="00064E75"/>
    <w:rsid w:val="0006507C"/>
    <w:rsid w:val="000650C0"/>
    <w:rsid w:val="0006516D"/>
    <w:rsid w:val="000651B4"/>
    <w:rsid w:val="00065B6D"/>
    <w:rsid w:val="000667BC"/>
    <w:rsid w:val="00070DE7"/>
    <w:rsid w:val="0007175D"/>
    <w:rsid w:val="0007278A"/>
    <w:rsid w:val="00072A7B"/>
    <w:rsid w:val="0007313C"/>
    <w:rsid w:val="0007412B"/>
    <w:rsid w:val="00076387"/>
    <w:rsid w:val="00077FED"/>
    <w:rsid w:val="00082B3F"/>
    <w:rsid w:val="00083180"/>
    <w:rsid w:val="000871BB"/>
    <w:rsid w:val="00090F99"/>
    <w:rsid w:val="000920E7"/>
    <w:rsid w:val="000924D0"/>
    <w:rsid w:val="0009262D"/>
    <w:rsid w:val="00094851"/>
    <w:rsid w:val="00094B97"/>
    <w:rsid w:val="00094BE7"/>
    <w:rsid w:val="00096868"/>
    <w:rsid w:val="0009691E"/>
    <w:rsid w:val="000974D3"/>
    <w:rsid w:val="00097C41"/>
    <w:rsid w:val="000A0D3B"/>
    <w:rsid w:val="000A15AC"/>
    <w:rsid w:val="000A4BF6"/>
    <w:rsid w:val="000A5A09"/>
    <w:rsid w:val="000A6DF7"/>
    <w:rsid w:val="000A7104"/>
    <w:rsid w:val="000A773A"/>
    <w:rsid w:val="000A7EFD"/>
    <w:rsid w:val="000B3B5D"/>
    <w:rsid w:val="000B4B54"/>
    <w:rsid w:val="000B63DD"/>
    <w:rsid w:val="000B640E"/>
    <w:rsid w:val="000B7623"/>
    <w:rsid w:val="000B794C"/>
    <w:rsid w:val="000B79AA"/>
    <w:rsid w:val="000C2966"/>
    <w:rsid w:val="000C3810"/>
    <w:rsid w:val="000C4530"/>
    <w:rsid w:val="000C4ED6"/>
    <w:rsid w:val="000C64D0"/>
    <w:rsid w:val="000C75A5"/>
    <w:rsid w:val="000D0EB4"/>
    <w:rsid w:val="000D19E1"/>
    <w:rsid w:val="000D24A3"/>
    <w:rsid w:val="000D2DDA"/>
    <w:rsid w:val="000D33A3"/>
    <w:rsid w:val="000D5641"/>
    <w:rsid w:val="000D7760"/>
    <w:rsid w:val="000D7D9D"/>
    <w:rsid w:val="000E06DD"/>
    <w:rsid w:val="000E24AA"/>
    <w:rsid w:val="000E3B8B"/>
    <w:rsid w:val="000E4CFB"/>
    <w:rsid w:val="000E6B8C"/>
    <w:rsid w:val="000F16ED"/>
    <w:rsid w:val="000F196D"/>
    <w:rsid w:val="000F1B36"/>
    <w:rsid w:val="000F317B"/>
    <w:rsid w:val="000F34FD"/>
    <w:rsid w:val="000F36F3"/>
    <w:rsid w:val="000F3F7D"/>
    <w:rsid w:val="000F40A9"/>
    <w:rsid w:val="000F410E"/>
    <w:rsid w:val="000F48F9"/>
    <w:rsid w:val="000F5F31"/>
    <w:rsid w:val="000F6806"/>
    <w:rsid w:val="000F6F55"/>
    <w:rsid w:val="000F7377"/>
    <w:rsid w:val="000F7883"/>
    <w:rsid w:val="00102BA4"/>
    <w:rsid w:val="00103484"/>
    <w:rsid w:val="00105C89"/>
    <w:rsid w:val="00106F59"/>
    <w:rsid w:val="00107879"/>
    <w:rsid w:val="0011093B"/>
    <w:rsid w:val="00110F0E"/>
    <w:rsid w:val="001111B1"/>
    <w:rsid w:val="0011165F"/>
    <w:rsid w:val="001118DC"/>
    <w:rsid w:val="00111961"/>
    <w:rsid w:val="00112841"/>
    <w:rsid w:val="001129CB"/>
    <w:rsid w:val="00113D05"/>
    <w:rsid w:val="00114386"/>
    <w:rsid w:val="00114A0E"/>
    <w:rsid w:val="00114F26"/>
    <w:rsid w:val="00115AAC"/>
    <w:rsid w:val="0011636F"/>
    <w:rsid w:val="001169A1"/>
    <w:rsid w:val="0011751F"/>
    <w:rsid w:val="001178B3"/>
    <w:rsid w:val="00117D64"/>
    <w:rsid w:val="00121896"/>
    <w:rsid w:val="00124169"/>
    <w:rsid w:val="00124BC3"/>
    <w:rsid w:val="00125658"/>
    <w:rsid w:val="0012610E"/>
    <w:rsid w:val="0012640E"/>
    <w:rsid w:val="0012697D"/>
    <w:rsid w:val="00127EF9"/>
    <w:rsid w:val="001307E5"/>
    <w:rsid w:val="001317A4"/>
    <w:rsid w:val="00132E86"/>
    <w:rsid w:val="00136D31"/>
    <w:rsid w:val="00136F19"/>
    <w:rsid w:val="00140033"/>
    <w:rsid w:val="00140A66"/>
    <w:rsid w:val="00140B12"/>
    <w:rsid w:val="00140C4C"/>
    <w:rsid w:val="00143CF9"/>
    <w:rsid w:val="00146927"/>
    <w:rsid w:val="00151D3C"/>
    <w:rsid w:val="001520FD"/>
    <w:rsid w:val="00152620"/>
    <w:rsid w:val="001536DB"/>
    <w:rsid w:val="0015478A"/>
    <w:rsid w:val="00155758"/>
    <w:rsid w:val="0015643A"/>
    <w:rsid w:val="001604BF"/>
    <w:rsid w:val="00160CCF"/>
    <w:rsid w:val="0016125F"/>
    <w:rsid w:val="00161311"/>
    <w:rsid w:val="001620A0"/>
    <w:rsid w:val="00162362"/>
    <w:rsid w:val="00162644"/>
    <w:rsid w:val="00163D78"/>
    <w:rsid w:val="00165C10"/>
    <w:rsid w:val="001665EB"/>
    <w:rsid w:val="001665F5"/>
    <w:rsid w:val="00166A1D"/>
    <w:rsid w:val="0016783A"/>
    <w:rsid w:val="0017006C"/>
    <w:rsid w:val="00170D8D"/>
    <w:rsid w:val="0017265E"/>
    <w:rsid w:val="001727FA"/>
    <w:rsid w:val="001805BF"/>
    <w:rsid w:val="001808E0"/>
    <w:rsid w:val="00180973"/>
    <w:rsid w:val="0018184E"/>
    <w:rsid w:val="001818F0"/>
    <w:rsid w:val="001819DD"/>
    <w:rsid w:val="0018284C"/>
    <w:rsid w:val="00183280"/>
    <w:rsid w:val="001833A9"/>
    <w:rsid w:val="00183768"/>
    <w:rsid w:val="00184FD3"/>
    <w:rsid w:val="00186550"/>
    <w:rsid w:val="00187D29"/>
    <w:rsid w:val="00192C74"/>
    <w:rsid w:val="00193437"/>
    <w:rsid w:val="00195B1D"/>
    <w:rsid w:val="00196FD4"/>
    <w:rsid w:val="00197D2A"/>
    <w:rsid w:val="001A0123"/>
    <w:rsid w:val="001A0397"/>
    <w:rsid w:val="001A0DB3"/>
    <w:rsid w:val="001A0E2A"/>
    <w:rsid w:val="001A1D1C"/>
    <w:rsid w:val="001A2049"/>
    <w:rsid w:val="001A3826"/>
    <w:rsid w:val="001A4543"/>
    <w:rsid w:val="001A4AF5"/>
    <w:rsid w:val="001A5308"/>
    <w:rsid w:val="001A69D5"/>
    <w:rsid w:val="001B06C1"/>
    <w:rsid w:val="001B07C9"/>
    <w:rsid w:val="001B1F7F"/>
    <w:rsid w:val="001B1FF6"/>
    <w:rsid w:val="001B4882"/>
    <w:rsid w:val="001B6184"/>
    <w:rsid w:val="001C0097"/>
    <w:rsid w:val="001C1F81"/>
    <w:rsid w:val="001C1FD5"/>
    <w:rsid w:val="001C3021"/>
    <w:rsid w:val="001C35CE"/>
    <w:rsid w:val="001C37A0"/>
    <w:rsid w:val="001C57E0"/>
    <w:rsid w:val="001C76EB"/>
    <w:rsid w:val="001D010A"/>
    <w:rsid w:val="001D0D1A"/>
    <w:rsid w:val="001D1A3C"/>
    <w:rsid w:val="001D1CD2"/>
    <w:rsid w:val="001D2AFC"/>
    <w:rsid w:val="001D388A"/>
    <w:rsid w:val="001D5B9B"/>
    <w:rsid w:val="001D6E36"/>
    <w:rsid w:val="001E1F96"/>
    <w:rsid w:val="001E352E"/>
    <w:rsid w:val="001E459B"/>
    <w:rsid w:val="001E49BC"/>
    <w:rsid w:val="001E4B7C"/>
    <w:rsid w:val="001E5023"/>
    <w:rsid w:val="001E56EC"/>
    <w:rsid w:val="001E62DA"/>
    <w:rsid w:val="001E69A6"/>
    <w:rsid w:val="001E77FF"/>
    <w:rsid w:val="001F20C4"/>
    <w:rsid w:val="001F2BCE"/>
    <w:rsid w:val="001F2D8A"/>
    <w:rsid w:val="001F400E"/>
    <w:rsid w:val="001F5119"/>
    <w:rsid w:val="001F5235"/>
    <w:rsid w:val="001F7DE7"/>
    <w:rsid w:val="00200EA7"/>
    <w:rsid w:val="002026E6"/>
    <w:rsid w:val="00203005"/>
    <w:rsid w:val="00204ACF"/>
    <w:rsid w:val="00204C1F"/>
    <w:rsid w:val="00210710"/>
    <w:rsid w:val="00210F1C"/>
    <w:rsid w:val="00212A30"/>
    <w:rsid w:val="002144E8"/>
    <w:rsid w:val="00214E7B"/>
    <w:rsid w:val="0021592A"/>
    <w:rsid w:val="0021652E"/>
    <w:rsid w:val="002168BF"/>
    <w:rsid w:val="00216A13"/>
    <w:rsid w:val="00216DCF"/>
    <w:rsid w:val="002174A3"/>
    <w:rsid w:val="00217C4A"/>
    <w:rsid w:val="0022093C"/>
    <w:rsid w:val="00222952"/>
    <w:rsid w:val="00222E97"/>
    <w:rsid w:val="00223999"/>
    <w:rsid w:val="00225113"/>
    <w:rsid w:val="00225CC2"/>
    <w:rsid w:val="00225D02"/>
    <w:rsid w:val="002263B3"/>
    <w:rsid w:val="00226836"/>
    <w:rsid w:val="0022777A"/>
    <w:rsid w:val="00231CC1"/>
    <w:rsid w:val="00232F40"/>
    <w:rsid w:val="0023303B"/>
    <w:rsid w:val="00233989"/>
    <w:rsid w:val="00233B61"/>
    <w:rsid w:val="00235F49"/>
    <w:rsid w:val="002368E8"/>
    <w:rsid w:val="0023698A"/>
    <w:rsid w:val="00237BA6"/>
    <w:rsid w:val="00241558"/>
    <w:rsid w:val="00242158"/>
    <w:rsid w:val="002431DA"/>
    <w:rsid w:val="00243840"/>
    <w:rsid w:val="002475A8"/>
    <w:rsid w:val="00247812"/>
    <w:rsid w:val="00250C63"/>
    <w:rsid w:val="00250D73"/>
    <w:rsid w:val="00251C23"/>
    <w:rsid w:val="00252582"/>
    <w:rsid w:val="00252DDF"/>
    <w:rsid w:val="00252F51"/>
    <w:rsid w:val="002537A7"/>
    <w:rsid w:val="00253B79"/>
    <w:rsid w:val="002548C6"/>
    <w:rsid w:val="00254920"/>
    <w:rsid w:val="00254AC5"/>
    <w:rsid w:val="00255D45"/>
    <w:rsid w:val="00256880"/>
    <w:rsid w:val="002570F3"/>
    <w:rsid w:val="00257583"/>
    <w:rsid w:val="00257830"/>
    <w:rsid w:val="00260CFD"/>
    <w:rsid w:val="0026117E"/>
    <w:rsid w:val="00261E4B"/>
    <w:rsid w:val="00263CF0"/>
    <w:rsid w:val="002642EF"/>
    <w:rsid w:val="002643F3"/>
    <w:rsid w:val="00264492"/>
    <w:rsid w:val="00264B2D"/>
    <w:rsid w:val="002663D2"/>
    <w:rsid w:val="0027037E"/>
    <w:rsid w:val="0027086F"/>
    <w:rsid w:val="00271244"/>
    <w:rsid w:val="00271D26"/>
    <w:rsid w:val="002727BB"/>
    <w:rsid w:val="002772EF"/>
    <w:rsid w:val="002800C2"/>
    <w:rsid w:val="00282413"/>
    <w:rsid w:val="0028312A"/>
    <w:rsid w:val="002845B5"/>
    <w:rsid w:val="00285C5C"/>
    <w:rsid w:val="00287BF4"/>
    <w:rsid w:val="00290D21"/>
    <w:rsid w:val="002911B3"/>
    <w:rsid w:val="00292162"/>
    <w:rsid w:val="002933A7"/>
    <w:rsid w:val="00294DAC"/>
    <w:rsid w:val="00295228"/>
    <w:rsid w:val="00295736"/>
    <w:rsid w:val="00295AB6"/>
    <w:rsid w:val="00296960"/>
    <w:rsid w:val="002A388F"/>
    <w:rsid w:val="002A3C7E"/>
    <w:rsid w:val="002A475C"/>
    <w:rsid w:val="002A6C83"/>
    <w:rsid w:val="002A7432"/>
    <w:rsid w:val="002A778E"/>
    <w:rsid w:val="002B2C13"/>
    <w:rsid w:val="002B2EA8"/>
    <w:rsid w:val="002B2EF7"/>
    <w:rsid w:val="002B31A7"/>
    <w:rsid w:val="002B3EAE"/>
    <w:rsid w:val="002B4D1D"/>
    <w:rsid w:val="002B7722"/>
    <w:rsid w:val="002C1DCD"/>
    <w:rsid w:val="002C2236"/>
    <w:rsid w:val="002C361A"/>
    <w:rsid w:val="002C3B99"/>
    <w:rsid w:val="002C5CF6"/>
    <w:rsid w:val="002C61EA"/>
    <w:rsid w:val="002D1188"/>
    <w:rsid w:val="002D1740"/>
    <w:rsid w:val="002D2A73"/>
    <w:rsid w:val="002D34EF"/>
    <w:rsid w:val="002D5009"/>
    <w:rsid w:val="002D7F12"/>
    <w:rsid w:val="002E3908"/>
    <w:rsid w:val="002E530F"/>
    <w:rsid w:val="002E7D0E"/>
    <w:rsid w:val="002E7DB9"/>
    <w:rsid w:val="002F05E9"/>
    <w:rsid w:val="002F0D74"/>
    <w:rsid w:val="002F3EF0"/>
    <w:rsid w:val="002F649B"/>
    <w:rsid w:val="002F6513"/>
    <w:rsid w:val="002F6A34"/>
    <w:rsid w:val="0030373E"/>
    <w:rsid w:val="003044DE"/>
    <w:rsid w:val="00306285"/>
    <w:rsid w:val="00306673"/>
    <w:rsid w:val="003117AF"/>
    <w:rsid w:val="00311C11"/>
    <w:rsid w:val="0031209A"/>
    <w:rsid w:val="00313C35"/>
    <w:rsid w:val="00313DB0"/>
    <w:rsid w:val="003156A1"/>
    <w:rsid w:val="003158DE"/>
    <w:rsid w:val="00315F1E"/>
    <w:rsid w:val="003177F8"/>
    <w:rsid w:val="00317A07"/>
    <w:rsid w:val="003205DA"/>
    <w:rsid w:val="0032398B"/>
    <w:rsid w:val="00323F7F"/>
    <w:rsid w:val="0032499B"/>
    <w:rsid w:val="00325D3B"/>
    <w:rsid w:val="003260C6"/>
    <w:rsid w:val="0032689D"/>
    <w:rsid w:val="0032700A"/>
    <w:rsid w:val="0033053C"/>
    <w:rsid w:val="003305D0"/>
    <w:rsid w:val="00330740"/>
    <w:rsid w:val="00334BE3"/>
    <w:rsid w:val="00335166"/>
    <w:rsid w:val="003428BC"/>
    <w:rsid w:val="00342E82"/>
    <w:rsid w:val="00342F2B"/>
    <w:rsid w:val="00343123"/>
    <w:rsid w:val="00343452"/>
    <w:rsid w:val="00347543"/>
    <w:rsid w:val="0035040F"/>
    <w:rsid w:val="0035093D"/>
    <w:rsid w:val="00351B13"/>
    <w:rsid w:val="00354514"/>
    <w:rsid w:val="00355447"/>
    <w:rsid w:val="00355B12"/>
    <w:rsid w:val="00357BB4"/>
    <w:rsid w:val="00357E16"/>
    <w:rsid w:val="003601D0"/>
    <w:rsid w:val="003633BF"/>
    <w:rsid w:val="00363C61"/>
    <w:rsid w:val="00366989"/>
    <w:rsid w:val="00366BF3"/>
    <w:rsid w:val="00366EF4"/>
    <w:rsid w:val="00370C9E"/>
    <w:rsid w:val="00371D2A"/>
    <w:rsid w:val="00373893"/>
    <w:rsid w:val="00374465"/>
    <w:rsid w:val="00375440"/>
    <w:rsid w:val="003758EF"/>
    <w:rsid w:val="0037685F"/>
    <w:rsid w:val="003773EE"/>
    <w:rsid w:val="00377C4C"/>
    <w:rsid w:val="00383B96"/>
    <w:rsid w:val="00383DB2"/>
    <w:rsid w:val="00384EE5"/>
    <w:rsid w:val="00385B7C"/>
    <w:rsid w:val="00385F89"/>
    <w:rsid w:val="00386B9F"/>
    <w:rsid w:val="00390ED6"/>
    <w:rsid w:val="00392193"/>
    <w:rsid w:val="0039385D"/>
    <w:rsid w:val="00393F1C"/>
    <w:rsid w:val="00393F5B"/>
    <w:rsid w:val="00394266"/>
    <w:rsid w:val="00394EB2"/>
    <w:rsid w:val="00397120"/>
    <w:rsid w:val="003A069A"/>
    <w:rsid w:val="003A0FFB"/>
    <w:rsid w:val="003A1C2B"/>
    <w:rsid w:val="003A3088"/>
    <w:rsid w:val="003A3D4C"/>
    <w:rsid w:val="003A3F1D"/>
    <w:rsid w:val="003A46AF"/>
    <w:rsid w:val="003A4E67"/>
    <w:rsid w:val="003A4F4F"/>
    <w:rsid w:val="003A674B"/>
    <w:rsid w:val="003B02DB"/>
    <w:rsid w:val="003B087B"/>
    <w:rsid w:val="003B177E"/>
    <w:rsid w:val="003B297D"/>
    <w:rsid w:val="003B406B"/>
    <w:rsid w:val="003B46CD"/>
    <w:rsid w:val="003B5DB0"/>
    <w:rsid w:val="003B6C95"/>
    <w:rsid w:val="003C0016"/>
    <w:rsid w:val="003C1F74"/>
    <w:rsid w:val="003C3587"/>
    <w:rsid w:val="003C4148"/>
    <w:rsid w:val="003C4E31"/>
    <w:rsid w:val="003C5288"/>
    <w:rsid w:val="003C5910"/>
    <w:rsid w:val="003C7767"/>
    <w:rsid w:val="003C7AD6"/>
    <w:rsid w:val="003D1010"/>
    <w:rsid w:val="003D14B7"/>
    <w:rsid w:val="003D337C"/>
    <w:rsid w:val="003D375F"/>
    <w:rsid w:val="003D4AF3"/>
    <w:rsid w:val="003D7A25"/>
    <w:rsid w:val="003E007E"/>
    <w:rsid w:val="003E076F"/>
    <w:rsid w:val="003E10F6"/>
    <w:rsid w:val="003E2C15"/>
    <w:rsid w:val="003E34B6"/>
    <w:rsid w:val="003E41C4"/>
    <w:rsid w:val="003E481A"/>
    <w:rsid w:val="003E5BA6"/>
    <w:rsid w:val="003E6761"/>
    <w:rsid w:val="003E71FF"/>
    <w:rsid w:val="003E79E9"/>
    <w:rsid w:val="003F09FF"/>
    <w:rsid w:val="003F1A01"/>
    <w:rsid w:val="003F2A93"/>
    <w:rsid w:val="003F378C"/>
    <w:rsid w:val="003F4934"/>
    <w:rsid w:val="003F745B"/>
    <w:rsid w:val="00400FEA"/>
    <w:rsid w:val="0040213D"/>
    <w:rsid w:val="004042AF"/>
    <w:rsid w:val="00404BFC"/>
    <w:rsid w:val="00404E9D"/>
    <w:rsid w:val="0040588E"/>
    <w:rsid w:val="00405C03"/>
    <w:rsid w:val="00413E6F"/>
    <w:rsid w:val="00413EB7"/>
    <w:rsid w:val="0041480D"/>
    <w:rsid w:val="00414A18"/>
    <w:rsid w:val="00415F75"/>
    <w:rsid w:val="00416306"/>
    <w:rsid w:val="004171FB"/>
    <w:rsid w:val="0041743A"/>
    <w:rsid w:val="00420FA5"/>
    <w:rsid w:val="00421171"/>
    <w:rsid w:val="004220A7"/>
    <w:rsid w:val="004228EB"/>
    <w:rsid w:val="00424C0C"/>
    <w:rsid w:val="0042534C"/>
    <w:rsid w:val="00426316"/>
    <w:rsid w:val="00430F8C"/>
    <w:rsid w:val="004312E2"/>
    <w:rsid w:val="004317F6"/>
    <w:rsid w:val="00433F24"/>
    <w:rsid w:val="00434282"/>
    <w:rsid w:val="00437240"/>
    <w:rsid w:val="004374DC"/>
    <w:rsid w:val="00441197"/>
    <w:rsid w:val="00441683"/>
    <w:rsid w:val="0044281A"/>
    <w:rsid w:val="004438FB"/>
    <w:rsid w:val="00444E7F"/>
    <w:rsid w:val="00446165"/>
    <w:rsid w:val="0044740B"/>
    <w:rsid w:val="00447BBC"/>
    <w:rsid w:val="00447D7F"/>
    <w:rsid w:val="00450711"/>
    <w:rsid w:val="00451983"/>
    <w:rsid w:val="004539DB"/>
    <w:rsid w:val="00453D48"/>
    <w:rsid w:val="00454F66"/>
    <w:rsid w:val="00455105"/>
    <w:rsid w:val="004560FA"/>
    <w:rsid w:val="0045630C"/>
    <w:rsid w:val="0045679F"/>
    <w:rsid w:val="0045798C"/>
    <w:rsid w:val="00460B2B"/>
    <w:rsid w:val="004621EE"/>
    <w:rsid w:val="00463045"/>
    <w:rsid w:val="00463F6B"/>
    <w:rsid w:val="0046466E"/>
    <w:rsid w:val="00464FE0"/>
    <w:rsid w:val="00465944"/>
    <w:rsid w:val="00465DDF"/>
    <w:rsid w:val="00466650"/>
    <w:rsid w:val="00466AF2"/>
    <w:rsid w:val="004670F2"/>
    <w:rsid w:val="00467A18"/>
    <w:rsid w:val="0047049D"/>
    <w:rsid w:val="0047417E"/>
    <w:rsid w:val="0047470C"/>
    <w:rsid w:val="00475438"/>
    <w:rsid w:val="00475906"/>
    <w:rsid w:val="00475C81"/>
    <w:rsid w:val="00475E55"/>
    <w:rsid w:val="00476FB3"/>
    <w:rsid w:val="00477052"/>
    <w:rsid w:val="00477983"/>
    <w:rsid w:val="0048037D"/>
    <w:rsid w:val="00480DB0"/>
    <w:rsid w:val="00481140"/>
    <w:rsid w:val="0048204B"/>
    <w:rsid w:val="004820E8"/>
    <w:rsid w:val="004853BC"/>
    <w:rsid w:val="00485C8A"/>
    <w:rsid w:val="0048609E"/>
    <w:rsid w:val="004862A6"/>
    <w:rsid w:val="00487394"/>
    <w:rsid w:val="00487FB3"/>
    <w:rsid w:val="00490C5C"/>
    <w:rsid w:val="00491327"/>
    <w:rsid w:val="00493751"/>
    <w:rsid w:val="00493AB1"/>
    <w:rsid w:val="0049426D"/>
    <w:rsid w:val="0049454E"/>
    <w:rsid w:val="00495011"/>
    <w:rsid w:val="00497D8F"/>
    <w:rsid w:val="004A0BBB"/>
    <w:rsid w:val="004A0EF7"/>
    <w:rsid w:val="004A2740"/>
    <w:rsid w:val="004A34E7"/>
    <w:rsid w:val="004A4663"/>
    <w:rsid w:val="004A51FF"/>
    <w:rsid w:val="004A5533"/>
    <w:rsid w:val="004A78AF"/>
    <w:rsid w:val="004B0E4A"/>
    <w:rsid w:val="004B3632"/>
    <w:rsid w:val="004B3740"/>
    <w:rsid w:val="004B3CBF"/>
    <w:rsid w:val="004B5026"/>
    <w:rsid w:val="004B6EA2"/>
    <w:rsid w:val="004B7556"/>
    <w:rsid w:val="004B7AA2"/>
    <w:rsid w:val="004B7F31"/>
    <w:rsid w:val="004C0537"/>
    <w:rsid w:val="004C1713"/>
    <w:rsid w:val="004C2968"/>
    <w:rsid w:val="004C5070"/>
    <w:rsid w:val="004C59B6"/>
    <w:rsid w:val="004C5F30"/>
    <w:rsid w:val="004C7293"/>
    <w:rsid w:val="004C7719"/>
    <w:rsid w:val="004D13A7"/>
    <w:rsid w:val="004D2786"/>
    <w:rsid w:val="004D4FB3"/>
    <w:rsid w:val="004D51CC"/>
    <w:rsid w:val="004D5FE8"/>
    <w:rsid w:val="004D6DA5"/>
    <w:rsid w:val="004D759A"/>
    <w:rsid w:val="004E001B"/>
    <w:rsid w:val="004E0DE2"/>
    <w:rsid w:val="004E0F3A"/>
    <w:rsid w:val="004E1875"/>
    <w:rsid w:val="004E2671"/>
    <w:rsid w:val="004E27C9"/>
    <w:rsid w:val="004E2D0A"/>
    <w:rsid w:val="004E2FC6"/>
    <w:rsid w:val="004E47FE"/>
    <w:rsid w:val="004E5897"/>
    <w:rsid w:val="004E5A4E"/>
    <w:rsid w:val="004E5CCA"/>
    <w:rsid w:val="004E7208"/>
    <w:rsid w:val="004F0162"/>
    <w:rsid w:val="004F0A99"/>
    <w:rsid w:val="004F19E9"/>
    <w:rsid w:val="004F1E0D"/>
    <w:rsid w:val="004F2780"/>
    <w:rsid w:val="004F288C"/>
    <w:rsid w:val="004F38F8"/>
    <w:rsid w:val="004F5FF7"/>
    <w:rsid w:val="004F6434"/>
    <w:rsid w:val="004F67EA"/>
    <w:rsid w:val="00500A7A"/>
    <w:rsid w:val="00501203"/>
    <w:rsid w:val="00501A59"/>
    <w:rsid w:val="00503D7E"/>
    <w:rsid w:val="00506652"/>
    <w:rsid w:val="00507460"/>
    <w:rsid w:val="0050767F"/>
    <w:rsid w:val="00507A85"/>
    <w:rsid w:val="0051022E"/>
    <w:rsid w:val="00510E1F"/>
    <w:rsid w:val="00511090"/>
    <w:rsid w:val="0051311D"/>
    <w:rsid w:val="005142C6"/>
    <w:rsid w:val="005169A4"/>
    <w:rsid w:val="00516AB7"/>
    <w:rsid w:val="00516C4E"/>
    <w:rsid w:val="00517099"/>
    <w:rsid w:val="005172BD"/>
    <w:rsid w:val="00517671"/>
    <w:rsid w:val="00517F55"/>
    <w:rsid w:val="005203E0"/>
    <w:rsid w:val="00521FA3"/>
    <w:rsid w:val="005239AE"/>
    <w:rsid w:val="00524552"/>
    <w:rsid w:val="00525899"/>
    <w:rsid w:val="00525954"/>
    <w:rsid w:val="00525E01"/>
    <w:rsid w:val="00526886"/>
    <w:rsid w:val="00531A27"/>
    <w:rsid w:val="00531F87"/>
    <w:rsid w:val="00534125"/>
    <w:rsid w:val="00536044"/>
    <w:rsid w:val="00536DB7"/>
    <w:rsid w:val="00537113"/>
    <w:rsid w:val="00540230"/>
    <w:rsid w:val="005419D5"/>
    <w:rsid w:val="005425FD"/>
    <w:rsid w:val="00542FE4"/>
    <w:rsid w:val="005437F0"/>
    <w:rsid w:val="00544486"/>
    <w:rsid w:val="00544588"/>
    <w:rsid w:val="0054509C"/>
    <w:rsid w:val="00546112"/>
    <w:rsid w:val="00546DA5"/>
    <w:rsid w:val="00550E2F"/>
    <w:rsid w:val="00551411"/>
    <w:rsid w:val="00551E11"/>
    <w:rsid w:val="00553F75"/>
    <w:rsid w:val="00554044"/>
    <w:rsid w:val="0055448A"/>
    <w:rsid w:val="00554C07"/>
    <w:rsid w:val="00555F06"/>
    <w:rsid w:val="00561256"/>
    <w:rsid w:val="00563B0B"/>
    <w:rsid w:val="00563EAF"/>
    <w:rsid w:val="00565921"/>
    <w:rsid w:val="0056656D"/>
    <w:rsid w:val="005667A9"/>
    <w:rsid w:val="00566903"/>
    <w:rsid w:val="00570359"/>
    <w:rsid w:val="005707C8"/>
    <w:rsid w:val="00571FB8"/>
    <w:rsid w:val="00572420"/>
    <w:rsid w:val="00572738"/>
    <w:rsid w:val="005728DD"/>
    <w:rsid w:val="005740E3"/>
    <w:rsid w:val="005756DC"/>
    <w:rsid w:val="0057701E"/>
    <w:rsid w:val="00577211"/>
    <w:rsid w:val="005815CE"/>
    <w:rsid w:val="005822B3"/>
    <w:rsid w:val="005825BE"/>
    <w:rsid w:val="0058268B"/>
    <w:rsid w:val="005833F3"/>
    <w:rsid w:val="005837E1"/>
    <w:rsid w:val="0058424D"/>
    <w:rsid w:val="00584D40"/>
    <w:rsid w:val="00584D9D"/>
    <w:rsid w:val="00585759"/>
    <w:rsid w:val="00585E79"/>
    <w:rsid w:val="00585FEF"/>
    <w:rsid w:val="005863D4"/>
    <w:rsid w:val="005865C3"/>
    <w:rsid w:val="005873E9"/>
    <w:rsid w:val="0059259E"/>
    <w:rsid w:val="0059276B"/>
    <w:rsid w:val="00594E84"/>
    <w:rsid w:val="005A07CE"/>
    <w:rsid w:val="005A14CD"/>
    <w:rsid w:val="005A2999"/>
    <w:rsid w:val="005A544D"/>
    <w:rsid w:val="005A64A8"/>
    <w:rsid w:val="005A6BAC"/>
    <w:rsid w:val="005A7341"/>
    <w:rsid w:val="005A7B0A"/>
    <w:rsid w:val="005B16D9"/>
    <w:rsid w:val="005B1770"/>
    <w:rsid w:val="005B17B7"/>
    <w:rsid w:val="005B1DF6"/>
    <w:rsid w:val="005B2C62"/>
    <w:rsid w:val="005C1E68"/>
    <w:rsid w:val="005C3FA5"/>
    <w:rsid w:val="005C4AE5"/>
    <w:rsid w:val="005C4B95"/>
    <w:rsid w:val="005C6E5A"/>
    <w:rsid w:val="005C7939"/>
    <w:rsid w:val="005D1C16"/>
    <w:rsid w:val="005D1C80"/>
    <w:rsid w:val="005D2790"/>
    <w:rsid w:val="005D3E17"/>
    <w:rsid w:val="005D45D4"/>
    <w:rsid w:val="005D4AF9"/>
    <w:rsid w:val="005D4B35"/>
    <w:rsid w:val="005D4BCD"/>
    <w:rsid w:val="005D5FD6"/>
    <w:rsid w:val="005D60F2"/>
    <w:rsid w:val="005D62A2"/>
    <w:rsid w:val="005D7B80"/>
    <w:rsid w:val="005D7BBA"/>
    <w:rsid w:val="005E00D5"/>
    <w:rsid w:val="005E0AEA"/>
    <w:rsid w:val="005E123A"/>
    <w:rsid w:val="005E3B31"/>
    <w:rsid w:val="005E4E7A"/>
    <w:rsid w:val="005E51C1"/>
    <w:rsid w:val="005E5C7E"/>
    <w:rsid w:val="005E611C"/>
    <w:rsid w:val="005E6496"/>
    <w:rsid w:val="005F1954"/>
    <w:rsid w:val="005F21E4"/>
    <w:rsid w:val="005F4357"/>
    <w:rsid w:val="005F565E"/>
    <w:rsid w:val="005F56F9"/>
    <w:rsid w:val="005F68A1"/>
    <w:rsid w:val="005F721E"/>
    <w:rsid w:val="005F7C35"/>
    <w:rsid w:val="006014EE"/>
    <w:rsid w:val="006017C3"/>
    <w:rsid w:val="0060218B"/>
    <w:rsid w:val="00602F90"/>
    <w:rsid w:val="006030E5"/>
    <w:rsid w:val="00604318"/>
    <w:rsid w:val="00604A07"/>
    <w:rsid w:val="00604A1C"/>
    <w:rsid w:val="00604C75"/>
    <w:rsid w:val="00605A46"/>
    <w:rsid w:val="00605C59"/>
    <w:rsid w:val="0060641F"/>
    <w:rsid w:val="00607711"/>
    <w:rsid w:val="006078D1"/>
    <w:rsid w:val="0061059C"/>
    <w:rsid w:val="00610F7A"/>
    <w:rsid w:val="0061397A"/>
    <w:rsid w:val="00613A08"/>
    <w:rsid w:val="00613A39"/>
    <w:rsid w:val="00613E49"/>
    <w:rsid w:val="006148FE"/>
    <w:rsid w:val="00616C78"/>
    <w:rsid w:val="006172E8"/>
    <w:rsid w:val="00620925"/>
    <w:rsid w:val="00620A41"/>
    <w:rsid w:val="00620FDD"/>
    <w:rsid w:val="00622DBE"/>
    <w:rsid w:val="006231C4"/>
    <w:rsid w:val="00623BF3"/>
    <w:rsid w:val="00627E9B"/>
    <w:rsid w:val="00630262"/>
    <w:rsid w:val="006308BE"/>
    <w:rsid w:val="006315D3"/>
    <w:rsid w:val="00633452"/>
    <w:rsid w:val="00633ACA"/>
    <w:rsid w:val="0063464B"/>
    <w:rsid w:val="006346DC"/>
    <w:rsid w:val="00637A92"/>
    <w:rsid w:val="00637F4E"/>
    <w:rsid w:val="00641502"/>
    <w:rsid w:val="00641C01"/>
    <w:rsid w:val="006472BE"/>
    <w:rsid w:val="00650C87"/>
    <w:rsid w:val="00651240"/>
    <w:rsid w:val="00653945"/>
    <w:rsid w:val="0065561C"/>
    <w:rsid w:val="00655C4D"/>
    <w:rsid w:val="006571A4"/>
    <w:rsid w:val="006621C1"/>
    <w:rsid w:val="006628DF"/>
    <w:rsid w:val="00662F62"/>
    <w:rsid w:val="006642B3"/>
    <w:rsid w:val="00664BEE"/>
    <w:rsid w:val="00664C92"/>
    <w:rsid w:val="0066515D"/>
    <w:rsid w:val="00665E8F"/>
    <w:rsid w:val="00671972"/>
    <w:rsid w:val="00671EC4"/>
    <w:rsid w:val="00672C59"/>
    <w:rsid w:val="00673402"/>
    <w:rsid w:val="00674FF9"/>
    <w:rsid w:val="00675258"/>
    <w:rsid w:val="00676208"/>
    <w:rsid w:val="0067787C"/>
    <w:rsid w:val="00677C08"/>
    <w:rsid w:val="00680CEF"/>
    <w:rsid w:val="0068166F"/>
    <w:rsid w:val="0068323E"/>
    <w:rsid w:val="006832E9"/>
    <w:rsid w:val="00683983"/>
    <w:rsid w:val="00683D9D"/>
    <w:rsid w:val="006842DE"/>
    <w:rsid w:val="00684E2C"/>
    <w:rsid w:val="006863AB"/>
    <w:rsid w:val="00690789"/>
    <w:rsid w:val="00690B1A"/>
    <w:rsid w:val="006915AD"/>
    <w:rsid w:val="006928CF"/>
    <w:rsid w:val="006949B7"/>
    <w:rsid w:val="00695381"/>
    <w:rsid w:val="006969B6"/>
    <w:rsid w:val="006A00A1"/>
    <w:rsid w:val="006A2DA4"/>
    <w:rsid w:val="006A540C"/>
    <w:rsid w:val="006B0A30"/>
    <w:rsid w:val="006B2FFD"/>
    <w:rsid w:val="006B3CE8"/>
    <w:rsid w:val="006B43E2"/>
    <w:rsid w:val="006B6E2C"/>
    <w:rsid w:val="006B7695"/>
    <w:rsid w:val="006B7DCB"/>
    <w:rsid w:val="006C0A6F"/>
    <w:rsid w:val="006C144F"/>
    <w:rsid w:val="006C2130"/>
    <w:rsid w:val="006C32C5"/>
    <w:rsid w:val="006C3AB0"/>
    <w:rsid w:val="006C3E8D"/>
    <w:rsid w:val="006C424C"/>
    <w:rsid w:val="006C44E3"/>
    <w:rsid w:val="006C578A"/>
    <w:rsid w:val="006C586F"/>
    <w:rsid w:val="006C6A7A"/>
    <w:rsid w:val="006C7477"/>
    <w:rsid w:val="006C74B8"/>
    <w:rsid w:val="006C74CA"/>
    <w:rsid w:val="006C7A5F"/>
    <w:rsid w:val="006D1577"/>
    <w:rsid w:val="006D2BE1"/>
    <w:rsid w:val="006D4320"/>
    <w:rsid w:val="006D43A3"/>
    <w:rsid w:val="006D6D17"/>
    <w:rsid w:val="006D783D"/>
    <w:rsid w:val="006D7A67"/>
    <w:rsid w:val="006E02AB"/>
    <w:rsid w:val="006E3195"/>
    <w:rsid w:val="006E36F5"/>
    <w:rsid w:val="006E52F0"/>
    <w:rsid w:val="006E53FC"/>
    <w:rsid w:val="006E58A4"/>
    <w:rsid w:val="006E750D"/>
    <w:rsid w:val="006F0125"/>
    <w:rsid w:val="006F2DF0"/>
    <w:rsid w:val="006F40FC"/>
    <w:rsid w:val="006F5468"/>
    <w:rsid w:val="006F5CAB"/>
    <w:rsid w:val="006F6043"/>
    <w:rsid w:val="006F652E"/>
    <w:rsid w:val="006F7828"/>
    <w:rsid w:val="00704294"/>
    <w:rsid w:val="00704D92"/>
    <w:rsid w:val="00705C02"/>
    <w:rsid w:val="00706660"/>
    <w:rsid w:val="00707AD1"/>
    <w:rsid w:val="00707C5D"/>
    <w:rsid w:val="007100B8"/>
    <w:rsid w:val="00710363"/>
    <w:rsid w:val="007105BD"/>
    <w:rsid w:val="007109AE"/>
    <w:rsid w:val="007114E7"/>
    <w:rsid w:val="0071412B"/>
    <w:rsid w:val="007152CD"/>
    <w:rsid w:val="00715D89"/>
    <w:rsid w:val="007177C1"/>
    <w:rsid w:val="00720EAF"/>
    <w:rsid w:val="007212EA"/>
    <w:rsid w:val="00721BB9"/>
    <w:rsid w:val="007231AA"/>
    <w:rsid w:val="00724229"/>
    <w:rsid w:val="00725615"/>
    <w:rsid w:val="0072672C"/>
    <w:rsid w:val="00730894"/>
    <w:rsid w:val="007309DC"/>
    <w:rsid w:val="00731819"/>
    <w:rsid w:val="0073364F"/>
    <w:rsid w:val="00734806"/>
    <w:rsid w:val="0073484A"/>
    <w:rsid w:val="00735EA5"/>
    <w:rsid w:val="00740CD9"/>
    <w:rsid w:val="00740D6F"/>
    <w:rsid w:val="00741859"/>
    <w:rsid w:val="00741CCF"/>
    <w:rsid w:val="0074245E"/>
    <w:rsid w:val="00742BDF"/>
    <w:rsid w:val="00744F6C"/>
    <w:rsid w:val="007456B4"/>
    <w:rsid w:val="00745877"/>
    <w:rsid w:val="00747467"/>
    <w:rsid w:val="00751477"/>
    <w:rsid w:val="00751561"/>
    <w:rsid w:val="00751E4A"/>
    <w:rsid w:val="0075226E"/>
    <w:rsid w:val="00753D9A"/>
    <w:rsid w:val="007542FB"/>
    <w:rsid w:val="00754EC7"/>
    <w:rsid w:val="00755E7A"/>
    <w:rsid w:val="007570E5"/>
    <w:rsid w:val="00757B11"/>
    <w:rsid w:val="00757F4F"/>
    <w:rsid w:val="00757FF1"/>
    <w:rsid w:val="00760173"/>
    <w:rsid w:val="007609C2"/>
    <w:rsid w:val="00761A0C"/>
    <w:rsid w:val="00763AF0"/>
    <w:rsid w:val="00764780"/>
    <w:rsid w:val="00765DE2"/>
    <w:rsid w:val="007660EF"/>
    <w:rsid w:val="00766868"/>
    <w:rsid w:val="0076789C"/>
    <w:rsid w:val="00767987"/>
    <w:rsid w:val="007755C8"/>
    <w:rsid w:val="00777875"/>
    <w:rsid w:val="00780C76"/>
    <w:rsid w:val="00780CCF"/>
    <w:rsid w:val="007813D0"/>
    <w:rsid w:val="00783066"/>
    <w:rsid w:val="00786304"/>
    <w:rsid w:val="00787252"/>
    <w:rsid w:val="0078742D"/>
    <w:rsid w:val="00787DA6"/>
    <w:rsid w:val="007901DD"/>
    <w:rsid w:val="007914C0"/>
    <w:rsid w:val="00795894"/>
    <w:rsid w:val="00795C45"/>
    <w:rsid w:val="00796815"/>
    <w:rsid w:val="00796DDE"/>
    <w:rsid w:val="007975A5"/>
    <w:rsid w:val="007A110D"/>
    <w:rsid w:val="007A1475"/>
    <w:rsid w:val="007A28DD"/>
    <w:rsid w:val="007A34A0"/>
    <w:rsid w:val="007A461E"/>
    <w:rsid w:val="007A4A8C"/>
    <w:rsid w:val="007A638F"/>
    <w:rsid w:val="007A6946"/>
    <w:rsid w:val="007B0660"/>
    <w:rsid w:val="007B09EB"/>
    <w:rsid w:val="007B179E"/>
    <w:rsid w:val="007B1B4F"/>
    <w:rsid w:val="007B4AB0"/>
    <w:rsid w:val="007B5772"/>
    <w:rsid w:val="007C02B4"/>
    <w:rsid w:val="007C2246"/>
    <w:rsid w:val="007C238B"/>
    <w:rsid w:val="007C2B31"/>
    <w:rsid w:val="007C2D9B"/>
    <w:rsid w:val="007C38AE"/>
    <w:rsid w:val="007C465F"/>
    <w:rsid w:val="007C586D"/>
    <w:rsid w:val="007C6084"/>
    <w:rsid w:val="007C7CC6"/>
    <w:rsid w:val="007D0368"/>
    <w:rsid w:val="007D232A"/>
    <w:rsid w:val="007D7967"/>
    <w:rsid w:val="007D7DF5"/>
    <w:rsid w:val="007E0A95"/>
    <w:rsid w:val="007E0FEC"/>
    <w:rsid w:val="007E1C4F"/>
    <w:rsid w:val="007E1F0B"/>
    <w:rsid w:val="007E2D4E"/>
    <w:rsid w:val="007E7005"/>
    <w:rsid w:val="007E74BD"/>
    <w:rsid w:val="007E7DC2"/>
    <w:rsid w:val="007F064C"/>
    <w:rsid w:val="007F165A"/>
    <w:rsid w:val="007F1821"/>
    <w:rsid w:val="007F1840"/>
    <w:rsid w:val="007F1C62"/>
    <w:rsid w:val="007F2E50"/>
    <w:rsid w:val="007F4F21"/>
    <w:rsid w:val="007F59DB"/>
    <w:rsid w:val="007F5B65"/>
    <w:rsid w:val="007F629A"/>
    <w:rsid w:val="007F7113"/>
    <w:rsid w:val="007F7975"/>
    <w:rsid w:val="00801CA6"/>
    <w:rsid w:val="00802749"/>
    <w:rsid w:val="008037EF"/>
    <w:rsid w:val="008037F7"/>
    <w:rsid w:val="00805459"/>
    <w:rsid w:val="00805C30"/>
    <w:rsid w:val="008065F4"/>
    <w:rsid w:val="00806638"/>
    <w:rsid w:val="00806BA3"/>
    <w:rsid w:val="00806E6C"/>
    <w:rsid w:val="00806F55"/>
    <w:rsid w:val="0080797C"/>
    <w:rsid w:val="00807AAC"/>
    <w:rsid w:val="008105A1"/>
    <w:rsid w:val="00810E26"/>
    <w:rsid w:val="008111BA"/>
    <w:rsid w:val="00812565"/>
    <w:rsid w:val="0081291B"/>
    <w:rsid w:val="008173BA"/>
    <w:rsid w:val="00817409"/>
    <w:rsid w:val="0082003A"/>
    <w:rsid w:val="008222D4"/>
    <w:rsid w:val="00822FFE"/>
    <w:rsid w:val="0082418B"/>
    <w:rsid w:val="00824B18"/>
    <w:rsid w:val="008253AB"/>
    <w:rsid w:val="008253C1"/>
    <w:rsid w:val="00826B0E"/>
    <w:rsid w:val="00826D49"/>
    <w:rsid w:val="00830268"/>
    <w:rsid w:val="00830857"/>
    <w:rsid w:val="00832FD6"/>
    <w:rsid w:val="008335CF"/>
    <w:rsid w:val="00835E98"/>
    <w:rsid w:val="00836830"/>
    <w:rsid w:val="00836894"/>
    <w:rsid w:val="00837281"/>
    <w:rsid w:val="008403D1"/>
    <w:rsid w:val="00840400"/>
    <w:rsid w:val="00840596"/>
    <w:rsid w:val="00840682"/>
    <w:rsid w:val="00840B49"/>
    <w:rsid w:val="00840DAE"/>
    <w:rsid w:val="00842A75"/>
    <w:rsid w:val="008434EA"/>
    <w:rsid w:val="0084443C"/>
    <w:rsid w:val="00844C2E"/>
    <w:rsid w:val="00844CD8"/>
    <w:rsid w:val="00844D6E"/>
    <w:rsid w:val="0084734C"/>
    <w:rsid w:val="008500A0"/>
    <w:rsid w:val="00852940"/>
    <w:rsid w:val="0085376B"/>
    <w:rsid w:val="00855229"/>
    <w:rsid w:val="008570CA"/>
    <w:rsid w:val="00857AD4"/>
    <w:rsid w:val="008616EF"/>
    <w:rsid w:val="00861D0A"/>
    <w:rsid w:val="00861EB0"/>
    <w:rsid w:val="00862170"/>
    <w:rsid w:val="008635AF"/>
    <w:rsid w:val="00863A44"/>
    <w:rsid w:val="00864034"/>
    <w:rsid w:val="008649E4"/>
    <w:rsid w:val="00864D0E"/>
    <w:rsid w:val="00865CEC"/>
    <w:rsid w:val="00866919"/>
    <w:rsid w:val="00870E17"/>
    <w:rsid w:val="00870E44"/>
    <w:rsid w:val="00871A85"/>
    <w:rsid w:val="00871EE7"/>
    <w:rsid w:val="008724F8"/>
    <w:rsid w:val="00873D2C"/>
    <w:rsid w:val="00873E90"/>
    <w:rsid w:val="008746CD"/>
    <w:rsid w:val="00877D43"/>
    <w:rsid w:val="008800A3"/>
    <w:rsid w:val="008800A7"/>
    <w:rsid w:val="00880D5A"/>
    <w:rsid w:val="00880EBB"/>
    <w:rsid w:val="008819F9"/>
    <w:rsid w:val="00882A19"/>
    <w:rsid w:val="00885103"/>
    <w:rsid w:val="00886AE3"/>
    <w:rsid w:val="00886BB6"/>
    <w:rsid w:val="008901F0"/>
    <w:rsid w:val="0089250A"/>
    <w:rsid w:val="00892B94"/>
    <w:rsid w:val="00892D7B"/>
    <w:rsid w:val="00894180"/>
    <w:rsid w:val="0089520A"/>
    <w:rsid w:val="00896F53"/>
    <w:rsid w:val="00897B9D"/>
    <w:rsid w:val="008A1B54"/>
    <w:rsid w:val="008A249F"/>
    <w:rsid w:val="008A3228"/>
    <w:rsid w:val="008A44B0"/>
    <w:rsid w:val="008A5742"/>
    <w:rsid w:val="008A5F5A"/>
    <w:rsid w:val="008A7567"/>
    <w:rsid w:val="008B0A32"/>
    <w:rsid w:val="008B0BF4"/>
    <w:rsid w:val="008B1069"/>
    <w:rsid w:val="008B1BB2"/>
    <w:rsid w:val="008B1DB4"/>
    <w:rsid w:val="008B33DA"/>
    <w:rsid w:val="008B3793"/>
    <w:rsid w:val="008B3B3A"/>
    <w:rsid w:val="008B537C"/>
    <w:rsid w:val="008B6B74"/>
    <w:rsid w:val="008B73A2"/>
    <w:rsid w:val="008C21A9"/>
    <w:rsid w:val="008C416F"/>
    <w:rsid w:val="008C468E"/>
    <w:rsid w:val="008C4EDB"/>
    <w:rsid w:val="008C5FAA"/>
    <w:rsid w:val="008D3371"/>
    <w:rsid w:val="008D35C2"/>
    <w:rsid w:val="008E01F5"/>
    <w:rsid w:val="008E07B8"/>
    <w:rsid w:val="008E1D85"/>
    <w:rsid w:val="008E1D90"/>
    <w:rsid w:val="008E41B5"/>
    <w:rsid w:val="008E4497"/>
    <w:rsid w:val="008E59BF"/>
    <w:rsid w:val="008E7327"/>
    <w:rsid w:val="008E73E3"/>
    <w:rsid w:val="008E7844"/>
    <w:rsid w:val="008F0031"/>
    <w:rsid w:val="008F182C"/>
    <w:rsid w:val="008F1EC9"/>
    <w:rsid w:val="008F2D2F"/>
    <w:rsid w:val="008F2DA2"/>
    <w:rsid w:val="008F3AFD"/>
    <w:rsid w:val="008F43D5"/>
    <w:rsid w:val="008F454B"/>
    <w:rsid w:val="008F476A"/>
    <w:rsid w:val="008F541B"/>
    <w:rsid w:val="008F73DC"/>
    <w:rsid w:val="008F7751"/>
    <w:rsid w:val="00900672"/>
    <w:rsid w:val="00902755"/>
    <w:rsid w:val="00904073"/>
    <w:rsid w:val="00904573"/>
    <w:rsid w:val="00905DC9"/>
    <w:rsid w:val="009069EF"/>
    <w:rsid w:val="00907D4E"/>
    <w:rsid w:val="009103BB"/>
    <w:rsid w:val="00911F70"/>
    <w:rsid w:val="0091211A"/>
    <w:rsid w:val="00913B3F"/>
    <w:rsid w:val="00913D0C"/>
    <w:rsid w:val="00914302"/>
    <w:rsid w:val="00914735"/>
    <w:rsid w:val="0091621E"/>
    <w:rsid w:val="00916928"/>
    <w:rsid w:val="00916C8E"/>
    <w:rsid w:val="00922433"/>
    <w:rsid w:val="009229DD"/>
    <w:rsid w:val="00923760"/>
    <w:rsid w:val="009245B0"/>
    <w:rsid w:val="00924686"/>
    <w:rsid w:val="00924B14"/>
    <w:rsid w:val="00927AA5"/>
    <w:rsid w:val="0093266F"/>
    <w:rsid w:val="00932CA0"/>
    <w:rsid w:val="009346B2"/>
    <w:rsid w:val="009354D9"/>
    <w:rsid w:val="0093629A"/>
    <w:rsid w:val="0093739A"/>
    <w:rsid w:val="0094003C"/>
    <w:rsid w:val="00940D47"/>
    <w:rsid w:val="00940E18"/>
    <w:rsid w:val="009419AF"/>
    <w:rsid w:val="00943A07"/>
    <w:rsid w:val="00944364"/>
    <w:rsid w:val="00944F34"/>
    <w:rsid w:val="009453E7"/>
    <w:rsid w:val="0094751D"/>
    <w:rsid w:val="00950721"/>
    <w:rsid w:val="00951B09"/>
    <w:rsid w:val="00952125"/>
    <w:rsid w:val="00955DC2"/>
    <w:rsid w:val="00957547"/>
    <w:rsid w:val="00957DEE"/>
    <w:rsid w:val="00960207"/>
    <w:rsid w:val="00960BB8"/>
    <w:rsid w:val="00961CE5"/>
    <w:rsid w:val="009624CD"/>
    <w:rsid w:val="00963AE8"/>
    <w:rsid w:val="00964505"/>
    <w:rsid w:val="00965CE3"/>
    <w:rsid w:val="00966F2A"/>
    <w:rsid w:val="00967E07"/>
    <w:rsid w:val="00970E9E"/>
    <w:rsid w:val="009710F9"/>
    <w:rsid w:val="009722B2"/>
    <w:rsid w:val="009723A1"/>
    <w:rsid w:val="00974BCF"/>
    <w:rsid w:val="00974BD7"/>
    <w:rsid w:val="00975423"/>
    <w:rsid w:val="0097557A"/>
    <w:rsid w:val="00975959"/>
    <w:rsid w:val="009815EE"/>
    <w:rsid w:val="0098295A"/>
    <w:rsid w:val="00982E1E"/>
    <w:rsid w:val="00983CC2"/>
    <w:rsid w:val="009846DB"/>
    <w:rsid w:val="00985351"/>
    <w:rsid w:val="00985A59"/>
    <w:rsid w:val="00992322"/>
    <w:rsid w:val="00992865"/>
    <w:rsid w:val="00992A67"/>
    <w:rsid w:val="00993101"/>
    <w:rsid w:val="00993AB7"/>
    <w:rsid w:val="00993ED8"/>
    <w:rsid w:val="00994C36"/>
    <w:rsid w:val="00995CBA"/>
    <w:rsid w:val="00996842"/>
    <w:rsid w:val="00996B84"/>
    <w:rsid w:val="00997C02"/>
    <w:rsid w:val="009A0C24"/>
    <w:rsid w:val="009A3C52"/>
    <w:rsid w:val="009A4A0F"/>
    <w:rsid w:val="009A7725"/>
    <w:rsid w:val="009B2625"/>
    <w:rsid w:val="009B31D4"/>
    <w:rsid w:val="009B32C4"/>
    <w:rsid w:val="009B36C2"/>
    <w:rsid w:val="009B4BF3"/>
    <w:rsid w:val="009C03F3"/>
    <w:rsid w:val="009C10DA"/>
    <w:rsid w:val="009C13A2"/>
    <w:rsid w:val="009C1976"/>
    <w:rsid w:val="009C2576"/>
    <w:rsid w:val="009C2E40"/>
    <w:rsid w:val="009C4843"/>
    <w:rsid w:val="009C4D3B"/>
    <w:rsid w:val="009C5347"/>
    <w:rsid w:val="009C72AE"/>
    <w:rsid w:val="009C7681"/>
    <w:rsid w:val="009D01B8"/>
    <w:rsid w:val="009D1B26"/>
    <w:rsid w:val="009D1FB3"/>
    <w:rsid w:val="009D2055"/>
    <w:rsid w:val="009D31F4"/>
    <w:rsid w:val="009D7469"/>
    <w:rsid w:val="009D772A"/>
    <w:rsid w:val="009D7E9A"/>
    <w:rsid w:val="009E0948"/>
    <w:rsid w:val="009E125D"/>
    <w:rsid w:val="009E14ED"/>
    <w:rsid w:val="009E2114"/>
    <w:rsid w:val="009E2A38"/>
    <w:rsid w:val="009E3578"/>
    <w:rsid w:val="009E4190"/>
    <w:rsid w:val="009E56ED"/>
    <w:rsid w:val="009E5BAF"/>
    <w:rsid w:val="009E5CAF"/>
    <w:rsid w:val="009E6C25"/>
    <w:rsid w:val="009F0154"/>
    <w:rsid w:val="009F05D9"/>
    <w:rsid w:val="009F087B"/>
    <w:rsid w:val="009F0E35"/>
    <w:rsid w:val="009F4299"/>
    <w:rsid w:val="009F4771"/>
    <w:rsid w:val="009F62B4"/>
    <w:rsid w:val="009F7224"/>
    <w:rsid w:val="009F7558"/>
    <w:rsid w:val="009F75A8"/>
    <w:rsid w:val="00A00E67"/>
    <w:rsid w:val="00A01995"/>
    <w:rsid w:val="00A01AB7"/>
    <w:rsid w:val="00A01F5D"/>
    <w:rsid w:val="00A0375C"/>
    <w:rsid w:val="00A03FE6"/>
    <w:rsid w:val="00A06622"/>
    <w:rsid w:val="00A101BF"/>
    <w:rsid w:val="00A10A31"/>
    <w:rsid w:val="00A12963"/>
    <w:rsid w:val="00A12AA3"/>
    <w:rsid w:val="00A20D16"/>
    <w:rsid w:val="00A2172F"/>
    <w:rsid w:val="00A23423"/>
    <w:rsid w:val="00A23605"/>
    <w:rsid w:val="00A248AA"/>
    <w:rsid w:val="00A24F12"/>
    <w:rsid w:val="00A27209"/>
    <w:rsid w:val="00A279D7"/>
    <w:rsid w:val="00A303E0"/>
    <w:rsid w:val="00A30E7E"/>
    <w:rsid w:val="00A318D0"/>
    <w:rsid w:val="00A31F23"/>
    <w:rsid w:val="00A32A68"/>
    <w:rsid w:val="00A32C5C"/>
    <w:rsid w:val="00A347BD"/>
    <w:rsid w:val="00A35177"/>
    <w:rsid w:val="00A35684"/>
    <w:rsid w:val="00A357D7"/>
    <w:rsid w:val="00A40A6E"/>
    <w:rsid w:val="00A418E0"/>
    <w:rsid w:val="00A42FC9"/>
    <w:rsid w:val="00A43189"/>
    <w:rsid w:val="00A4350D"/>
    <w:rsid w:val="00A46A7A"/>
    <w:rsid w:val="00A47BED"/>
    <w:rsid w:val="00A50BE7"/>
    <w:rsid w:val="00A510AF"/>
    <w:rsid w:val="00A535F2"/>
    <w:rsid w:val="00A53B64"/>
    <w:rsid w:val="00A53D2C"/>
    <w:rsid w:val="00A54597"/>
    <w:rsid w:val="00A55EF6"/>
    <w:rsid w:val="00A56B85"/>
    <w:rsid w:val="00A6114D"/>
    <w:rsid w:val="00A618A8"/>
    <w:rsid w:val="00A6249C"/>
    <w:rsid w:val="00A62989"/>
    <w:rsid w:val="00A63923"/>
    <w:rsid w:val="00A63AE4"/>
    <w:rsid w:val="00A6766A"/>
    <w:rsid w:val="00A7268E"/>
    <w:rsid w:val="00A74000"/>
    <w:rsid w:val="00A76E57"/>
    <w:rsid w:val="00A80702"/>
    <w:rsid w:val="00A8086C"/>
    <w:rsid w:val="00A80DFC"/>
    <w:rsid w:val="00A80F09"/>
    <w:rsid w:val="00A843D1"/>
    <w:rsid w:val="00A847C2"/>
    <w:rsid w:val="00A857F7"/>
    <w:rsid w:val="00A8663C"/>
    <w:rsid w:val="00A86F8B"/>
    <w:rsid w:val="00A90130"/>
    <w:rsid w:val="00A92830"/>
    <w:rsid w:val="00A92B60"/>
    <w:rsid w:val="00A9328D"/>
    <w:rsid w:val="00A936B4"/>
    <w:rsid w:val="00A9503C"/>
    <w:rsid w:val="00A951B0"/>
    <w:rsid w:val="00AA06AD"/>
    <w:rsid w:val="00AA1A0B"/>
    <w:rsid w:val="00AA1F88"/>
    <w:rsid w:val="00AA318F"/>
    <w:rsid w:val="00AA3957"/>
    <w:rsid w:val="00AA3A27"/>
    <w:rsid w:val="00AA3CB9"/>
    <w:rsid w:val="00AA6BD2"/>
    <w:rsid w:val="00AA7814"/>
    <w:rsid w:val="00AB0D8C"/>
    <w:rsid w:val="00AB1B1A"/>
    <w:rsid w:val="00AB2A05"/>
    <w:rsid w:val="00AB3A50"/>
    <w:rsid w:val="00AB401C"/>
    <w:rsid w:val="00AB5A7A"/>
    <w:rsid w:val="00AB5E74"/>
    <w:rsid w:val="00AB6A2D"/>
    <w:rsid w:val="00AB798B"/>
    <w:rsid w:val="00AC0D81"/>
    <w:rsid w:val="00AC138C"/>
    <w:rsid w:val="00AC26AC"/>
    <w:rsid w:val="00AC3C71"/>
    <w:rsid w:val="00AC7BB0"/>
    <w:rsid w:val="00AD004C"/>
    <w:rsid w:val="00AD3291"/>
    <w:rsid w:val="00AD4D51"/>
    <w:rsid w:val="00AD5F29"/>
    <w:rsid w:val="00AD6121"/>
    <w:rsid w:val="00AD78F6"/>
    <w:rsid w:val="00AE0789"/>
    <w:rsid w:val="00AE3849"/>
    <w:rsid w:val="00AE44F1"/>
    <w:rsid w:val="00AE4D7F"/>
    <w:rsid w:val="00AE65F6"/>
    <w:rsid w:val="00AE6700"/>
    <w:rsid w:val="00AE7A6F"/>
    <w:rsid w:val="00AE7CA3"/>
    <w:rsid w:val="00AE7F39"/>
    <w:rsid w:val="00AF1B2B"/>
    <w:rsid w:val="00AF1D8E"/>
    <w:rsid w:val="00AF1F1E"/>
    <w:rsid w:val="00AF2D98"/>
    <w:rsid w:val="00AF371A"/>
    <w:rsid w:val="00AF51B2"/>
    <w:rsid w:val="00AF5613"/>
    <w:rsid w:val="00AF6DCE"/>
    <w:rsid w:val="00AF73C3"/>
    <w:rsid w:val="00B0064E"/>
    <w:rsid w:val="00B016A2"/>
    <w:rsid w:val="00B027F5"/>
    <w:rsid w:val="00B03657"/>
    <w:rsid w:val="00B044E1"/>
    <w:rsid w:val="00B04772"/>
    <w:rsid w:val="00B07C23"/>
    <w:rsid w:val="00B10408"/>
    <w:rsid w:val="00B10E4A"/>
    <w:rsid w:val="00B11D30"/>
    <w:rsid w:val="00B14029"/>
    <w:rsid w:val="00B14B7C"/>
    <w:rsid w:val="00B154DD"/>
    <w:rsid w:val="00B15EC8"/>
    <w:rsid w:val="00B174C3"/>
    <w:rsid w:val="00B1786D"/>
    <w:rsid w:val="00B20DCE"/>
    <w:rsid w:val="00B236A4"/>
    <w:rsid w:val="00B23789"/>
    <w:rsid w:val="00B24320"/>
    <w:rsid w:val="00B2470E"/>
    <w:rsid w:val="00B26EF5"/>
    <w:rsid w:val="00B27134"/>
    <w:rsid w:val="00B3105E"/>
    <w:rsid w:val="00B3298D"/>
    <w:rsid w:val="00B32F48"/>
    <w:rsid w:val="00B43092"/>
    <w:rsid w:val="00B439B6"/>
    <w:rsid w:val="00B43BF9"/>
    <w:rsid w:val="00B4590D"/>
    <w:rsid w:val="00B4783B"/>
    <w:rsid w:val="00B47FA2"/>
    <w:rsid w:val="00B501E0"/>
    <w:rsid w:val="00B55F16"/>
    <w:rsid w:val="00B564BE"/>
    <w:rsid w:val="00B56F7F"/>
    <w:rsid w:val="00B570A0"/>
    <w:rsid w:val="00B578D4"/>
    <w:rsid w:val="00B602F6"/>
    <w:rsid w:val="00B61612"/>
    <w:rsid w:val="00B6531A"/>
    <w:rsid w:val="00B6716B"/>
    <w:rsid w:val="00B6724A"/>
    <w:rsid w:val="00B67C33"/>
    <w:rsid w:val="00B7030C"/>
    <w:rsid w:val="00B722CB"/>
    <w:rsid w:val="00B73D73"/>
    <w:rsid w:val="00B7431E"/>
    <w:rsid w:val="00B83B81"/>
    <w:rsid w:val="00B84239"/>
    <w:rsid w:val="00B842EB"/>
    <w:rsid w:val="00B85186"/>
    <w:rsid w:val="00B917A9"/>
    <w:rsid w:val="00B92397"/>
    <w:rsid w:val="00B940DD"/>
    <w:rsid w:val="00B94862"/>
    <w:rsid w:val="00B94CD0"/>
    <w:rsid w:val="00B96D85"/>
    <w:rsid w:val="00BA1A59"/>
    <w:rsid w:val="00BA3045"/>
    <w:rsid w:val="00BA3C53"/>
    <w:rsid w:val="00BA43C7"/>
    <w:rsid w:val="00BA4D11"/>
    <w:rsid w:val="00BA5406"/>
    <w:rsid w:val="00BA5602"/>
    <w:rsid w:val="00BA64AD"/>
    <w:rsid w:val="00BA6550"/>
    <w:rsid w:val="00BA7139"/>
    <w:rsid w:val="00BA7EF3"/>
    <w:rsid w:val="00BB055B"/>
    <w:rsid w:val="00BB112B"/>
    <w:rsid w:val="00BB209E"/>
    <w:rsid w:val="00BB2349"/>
    <w:rsid w:val="00BB3505"/>
    <w:rsid w:val="00BB3807"/>
    <w:rsid w:val="00BB4E1F"/>
    <w:rsid w:val="00BB7607"/>
    <w:rsid w:val="00BC0E7C"/>
    <w:rsid w:val="00BC11C3"/>
    <w:rsid w:val="00BC1B72"/>
    <w:rsid w:val="00BC1B85"/>
    <w:rsid w:val="00BC1FBE"/>
    <w:rsid w:val="00BC2AD7"/>
    <w:rsid w:val="00BC35CC"/>
    <w:rsid w:val="00BC36EA"/>
    <w:rsid w:val="00BC396D"/>
    <w:rsid w:val="00BC40D6"/>
    <w:rsid w:val="00BC4803"/>
    <w:rsid w:val="00BC55DF"/>
    <w:rsid w:val="00BC692F"/>
    <w:rsid w:val="00BC745F"/>
    <w:rsid w:val="00BC7EF0"/>
    <w:rsid w:val="00BD0053"/>
    <w:rsid w:val="00BD0D43"/>
    <w:rsid w:val="00BD1090"/>
    <w:rsid w:val="00BD2606"/>
    <w:rsid w:val="00BD2A82"/>
    <w:rsid w:val="00BD3281"/>
    <w:rsid w:val="00BD4623"/>
    <w:rsid w:val="00BD472C"/>
    <w:rsid w:val="00BD5115"/>
    <w:rsid w:val="00BD7DFA"/>
    <w:rsid w:val="00BD7EAC"/>
    <w:rsid w:val="00BE1862"/>
    <w:rsid w:val="00BE1AEA"/>
    <w:rsid w:val="00BE2101"/>
    <w:rsid w:val="00BE277E"/>
    <w:rsid w:val="00BE3A8A"/>
    <w:rsid w:val="00BE4F12"/>
    <w:rsid w:val="00BE5E3A"/>
    <w:rsid w:val="00BE6623"/>
    <w:rsid w:val="00BE66EE"/>
    <w:rsid w:val="00BE6C23"/>
    <w:rsid w:val="00BF0555"/>
    <w:rsid w:val="00BF0A06"/>
    <w:rsid w:val="00BF0AD7"/>
    <w:rsid w:val="00BF2E60"/>
    <w:rsid w:val="00BF37E6"/>
    <w:rsid w:val="00BF3B84"/>
    <w:rsid w:val="00BF4502"/>
    <w:rsid w:val="00BF45F8"/>
    <w:rsid w:val="00BF5B0C"/>
    <w:rsid w:val="00BF6685"/>
    <w:rsid w:val="00C00201"/>
    <w:rsid w:val="00C01126"/>
    <w:rsid w:val="00C03547"/>
    <w:rsid w:val="00C044D7"/>
    <w:rsid w:val="00C04CA6"/>
    <w:rsid w:val="00C0695D"/>
    <w:rsid w:val="00C06FC6"/>
    <w:rsid w:val="00C0723D"/>
    <w:rsid w:val="00C07ADC"/>
    <w:rsid w:val="00C11825"/>
    <w:rsid w:val="00C11EE3"/>
    <w:rsid w:val="00C12A38"/>
    <w:rsid w:val="00C131B9"/>
    <w:rsid w:val="00C1558B"/>
    <w:rsid w:val="00C165E4"/>
    <w:rsid w:val="00C17E58"/>
    <w:rsid w:val="00C201F2"/>
    <w:rsid w:val="00C208EB"/>
    <w:rsid w:val="00C21B41"/>
    <w:rsid w:val="00C21E7C"/>
    <w:rsid w:val="00C2460F"/>
    <w:rsid w:val="00C2476C"/>
    <w:rsid w:val="00C24CA8"/>
    <w:rsid w:val="00C2548A"/>
    <w:rsid w:val="00C256D4"/>
    <w:rsid w:val="00C25BE0"/>
    <w:rsid w:val="00C25CF4"/>
    <w:rsid w:val="00C27250"/>
    <w:rsid w:val="00C27CE7"/>
    <w:rsid w:val="00C30031"/>
    <w:rsid w:val="00C304B1"/>
    <w:rsid w:val="00C30502"/>
    <w:rsid w:val="00C30ADA"/>
    <w:rsid w:val="00C31FF7"/>
    <w:rsid w:val="00C32C21"/>
    <w:rsid w:val="00C33BAD"/>
    <w:rsid w:val="00C33C71"/>
    <w:rsid w:val="00C3763A"/>
    <w:rsid w:val="00C377DB"/>
    <w:rsid w:val="00C40B4D"/>
    <w:rsid w:val="00C41738"/>
    <w:rsid w:val="00C440AD"/>
    <w:rsid w:val="00C45481"/>
    <w:rsid w:val="00C46758"/>
    <w:rsid w:val="00C47407"/>
    <w:rsid w:val="00C47414"/>
    <w:rsid w:val="00C50411"/>
    <w:rsid w:val="00C50F7A"/>
    <w:rsid w:val="00C5107E"/>
    <w:rsid w:val="00C51300"/>
    <w:rsid w:val="00C51A24"/>
    <w:rsid w:val="00C51E11"/>
    <w:rsid w:val="00C523F9"/>
    <w:rsid w:val="00C5317D"/>
    <w:rsid w:val="00C55EB5"/>
    <w:rsid w:val="00C56A81"/>
    <w:rsid w:val="00C56AB6"/>
    <w:rsid w:val="00C57521"/>
    <w:rsid w:val="00C61650"/>
    <w:rsid w:val="00C61EDF"/>
    <w:rsid w:val="00C621BE"/>
    <w:rsid w:val="00C62DF6"/>
    <w:rsid w:val="00C6309E"/>
    <w:rsid w:val="00C64770"/>
    <w:rsid w:val="00C65364"/>
    <w:rsid w:val="00C6563C"/>
    <w:rsid w:val="00C65CEA"/>
    <w:rsid w:val="00C67975"/>
    <w:rsid w:val="00C70172"/>
    <w:rsid w:val="00C701FD"/>
    <w:rsid w:val="00C744C6"/>
    <w:rsid w:val="00C7752E"/>
    <w:rsid w:val="00C77721"/>
    <w:rsid w:val="00C804CE"/>
    <w:rsid w:val="00C81580"/>
    <w:rsid w:val="00C848F6"/>
    <w:rsid w:val="00C84BD7"/>
    <w:rsid w:val="00C85211"/>
    <w:rsid w:val="00C908B8"/>
    <w:rsid w:val="00C90E28"/>
    <w:rsid w:val="00C90F0A"/>
    <w:rsid w:val="00C9199E"/>
    <w:rsid w:val="00C91EF2"/>
    <w:rsid w:val="00C92D0F"/>
    <w:rsid w:val="00C9342A"/>
    <w:rsid w:val="00C93764"/>
    <w:rsid w:val="00C937FF"/>
    <w:rsid w:val="00C942F1"/>
    <w:rsid w:val="00C9492E"/>
    <w:rsid w:val="00CA053B"/>
    <w:rsid w:val="00CA1011"/>
    <w:rsid w:val="00CA497B"/>
    <w:rsid w:val="00CA5161"/>
    <w:rsid w:val="00CA69A7"/>
    <w:rsid w:val="00CB0CB8"/>
    <w:rsid w:val="00CB437D"/>
    <w:rsid w:val="00CB4D3E"/>
    <w:rsid w:val="00CB5BD8"/>
    <w:rsid w:val="00CB63CC"/>
    <w:rsid w:val="00CB6EFA"/>
    <w:rsid w:val="00CB7245"/>
    <w:rsid w:val="00CC0716"/>
    <w:rsid w:val="00CC1691"/>
    <w:rsid w:val="00CC2895"/>
    <w:rsid w:val="00CC3A95"/>
    <w:rsid w:val="00CC444D"/>
    <w:rsid w:val="00CC48BC"/>
    <w:rsid w:val="00CC66CF"/>
    <w:rsid w:val="00CC7317"/>
    <w:rsid w:val="00CC797E"/>
    <w:rsid w:val="00CD0A9D"/>
    <w:rsid w:val="00CD0B9F"/>
    <w:rsid w:val="00CD117A"/>
    <w:rsid w:val="00CD2965"/>
    <w:rsid w:val="00CD378B"/>
    <w:rsid w:val="00CD4595"/>
    <w:rsid w:val="00CD618A"/>
    <w:rsid w:val="00CD655E"/>
    <w:rsid w:val="00CD7488"/>
    <w:rsid w:val="00CE1965"/>
    <w:rsid w:val="00CE1CF7"/>
    <w:rsid w:val="00CE2492"/>
    <w:rsid w:val="00CE2502"/>
    <w:rsid w:val="00CE2E2B"/>
    <w:rsid w:val="00CE3430"/>
    <w:rsid w:val="00CE3B7C"/>
    <w:rsid w:val="00CE453E"/>
    <w:rsid w:val="00CE4D1F"/>
    <w:rsid w:val="00CE5125"/>
    <w:rsid w:val="00CE6716"/>
    <w:rsid w:val="00CF0FF6"/>
    <w:rsid w:val="00CF1761"/>
    <w:rsid w:val="00CF1A9D"/>
    <w:rsid w:val="00CF2B95"/>
    <w:rsid w:val="00CF37CA"/>
    <w:rsid w:val="00CF4758"/>
    <w:rsid w:val="00CF5181"/>
    <w:rsid w:val="00CF5764"/>
    <w:rsid w:val="00CF70BE"/>
    <w:rsid w:val="00D005E5"/>
    <w:rsid w:val="00D01833"/>
    <w:rsid w:val="00D01E4F"/>
    <w:rsid w:val="00D022BA"/>
    <w:rsid w:val="00D039D6"/>
    <w:rsid w:val="00D03E47"/>
    <w:rsid w:val="00D06758"/>
    <w:rsid w:val="00D07406"/>
    <w:rsid w:val="00D114A2"/>
    <w:rsid w:val="00D13D50"/>
    <w:rsid w:val="00D158B9"/>
    <w:rsid w:val="00D16EAF"/>
    <w:rsid w:val="00D20FD7"/>
    <w:rsid w:val="00D21534"/>
    <w:rsid w:val="00D21C7A"/>
    <w:rsid w:val="00D23A0B"/>
    <w:rsid w:val="00D25B7B"/>
    <w:rsid w:val="00D25F29"/>
    <w:rsid w:val="00D26AC1"/>
    <w:rsid w:val="00D27A19"/>
    <w:rsid w:val="00D27AC3"/>
    <w:rsid w:val="00D27ECE"/>
    <w:rsid w:val="00D30680"/>
    <w:rsid w:val="00D33849"/>
    <w:rsid w:val="00D352FC"/>
    <w:rsid w:val="00D37225"/>
    <w:rsid w:val="00D37742"/>
    <w:rsid w:val="00D37D0E"/>
    <w:rsid w:val="00D41105"/>
    <w:rsid w:val="00D413F8"/>
    <w:rsid w:val="00D41529"/>
    <w:rsid w:val="00D416B7"/>
    <w:rsid w:val="00D42222"/>
    <w:rsid w:val="00D42236"/>
    <w:rsid w:val="00D44CAE"/>
    <w:rsid w:val="00D460E4"/>
    <w:rsid w:val="00D46124"/>
    <w:rsid w:val="00D4687F"/>
    <w:rsid w:val="00D4723F"/>
    <w:rsid w:val="00D47973"/>
    <w:rsid w:val="00D500BD"/>
    <w:rsid w:val="00D50813"/>
    <w:rsid w:val="00D5138F"/>
    <w:rsid w:val="00D5160F"/>
    <w:rsid w:val="00D51724"/>
    <w:rsid w:val="00D51D26"/>
    <w:rsid w:val="00D528E0"/>
    <w:rsid w:val="00D5293C"/>
    <w:rsid w:val="00D543A7"/>
    <w:rsid w:val="00D55547"/>
    <w:rsid w:val="00D55A39"/>
    <w:rsid w:val="00D576EA"/>
    <w:rsid w:val="00D62B08"/>
    <w:rsid w:val="00D62D84"/>
    <w:rsid w:val="00D62E33"/>
    <w:rsid w:val="00D6423D"/>
    <w:rsid w:val="00D66E80"/>
    <w:rsid w:val="00D70A3C"/>
    <w:rsid w:val="00D712E1"/>
    <w:rsid w:val="00D72556"/>
    <w:rsid w:val="00D727A9"/>
    <w:rsid w:val="00D7318F"/>
    <w:rsid w:val="00D734EF"/>
    <w:rsid w:val="00D73AD6"/>
    <w:rsid w:val="00D73F91"/>
    <w:rsid w:val="00D753D6"/>
    <w:rsid w:val="00D75F07"/>
    <w:rsid w:val="00D80121"/>
    <w:rsid w:val="00D82551"/>
    <w:rsid w:val="00D8363A"/>
    <w:rsid w:val="00D84B08"/>
    <w:rsid w:val="00D84F5F"/>
    <w:rsid w:val="00D8738D"/>
    <w:rsid w:val="00D90558"/>
    <w:rsid w:val="00D90A25"/>
    <w:rsid w:val="00D92EAA"/>
    <w:rsid w:val="00D9355D"/>
    <w:rsid w:val="00D939F2"/>
    <w:rsid w:val="00D94381"/>
    <w:rsid w:val="00D95044"/>
    <w:rsid w:val="00D97CFF"/>
    <w:rsid w:val="00D97D34"/>
    <w:rsid w:val="00DA0156"/>
    <w:rsid w:val="00DA041C"/>
    <w:rsid w:val="00DA04A9"/>
    <w:rsid w:val="00DA08DF"/>
    <w:rsid w:val="00DA0B55"/>
    <w:rsid w:val="00DA17BF"/>
    <w:rsid w:val="00DA1A76"/>
    <w:rsid w:val="00DA1E60"/>
    <w:rsid w:val="00DA2C65"/>
    <w:rsid w:val="00DA2F1C"/>
    <w:rsid w:val="00DA2FF4"/>
    <w:rsid w:val="00DA3B3D"/>
    <w:rsid w:val="00DA43E2"/>
    <w:rsid w:val="00DA6108"/>
    <w:rsid w:val="00DA62A2"/>
    <w:rsid w:val="00DA685D"/>
    <w:rsid w:val="00DA6B24"/>
    <w:rsid w:val="00DA7F45"/>
    <w:rsid w:val="00DB0716"/>
    <w:rsid w:val="00DB078B"/>
    <w:rsid w:val="00DB1250"/>
    <w:rsid w:val="00DB296C"/>
    <w:rsid w:val="00DB2A26"/>
    <w:rsid w:val="00DB3072"/>
    <w:rsid w:val="00DB30A6"/>
    <w:rsid w:val="00DB348F"/>
    <w:rsid w:val="00DB35C0"/>
    <w:rsid w:val="00DB5D68"/>
    <w:rsid w:val="00DB5DD7"/>
    <w:rsid w:val="00DB7646"/>
    <w:rsid w:val="00DC0AD6"/>
    <w:rsid w:val="00DC1206"/>
    <w:rsid w:val="00DC26D3"/>
    <w:rsid w:val="00DC35E0"/>
    <w:rsid w:val="00DC5548"/>
    <w:rsid w:val="00DC5B9B"/>
    <w:rsid w:val="00DC75C9"/>
    <w:rsid w:val="00DD1246"/>
    <w:rsid w:val="00DD2FD4"/>
    <w:rsid w:val="00DD49E6"/>
    <w:rsid w:val="00DD4DEB"/>
    <w:rsid w:val="00DD56B5"/>
    <w:rsid w:val="00DD5E91"/>
    <w:rsid w:val="00DD5E98"/>
    <w:rsid w:val="00DD7452"/>
    <w:rsid w:val="00DE01F1"/>
    <w:rsid w:val="00DE269A"/>
    <w:rsid w:val="00DE2D6D"/>
    <w:rsid w:val="00DE34A9"/>
    <w:rsid w:val="00DE371D"/>
    <w:rsid w:val="00DE39DD"/>
    <w:rsid w:val="00DE3B61"/>
    <w:rsid w:val="00DE4A27"/>
    <w:rsid w:val="00DE51F9"/>
    <w:rsid w:val="00DF29F6"/>
    <w:rsid w:val="00DF470A"/>
    <w:rsid w:val="00DF4B2B"/>
    <w:rsid w:val="00DF4C5A"/>
    <w:rsid w:val="00DF6C9C"/>
    <w:rsid w:val="00DF799D"/>
    <w:rsid w:val="00E00327"/>
    <w:rsid w:val="00E007A3"/>
    <w:rsid w:val="00E031A0"/>
    <w:rsid w:val="00E03C52"/>
    <w:rsid w:val="00E03DCD"/>
    <w:rsid w:val="00E0551E"/>
    <w:rsid w:val="00E058F7"/>
    <w:rsid w:val="00E069CC"/>
    <w:rsid w:val="00E07BD1"/>
    <w:rsid w:val="00E10963"/>
    <w:rsid w:val="00E10FE1"/>
    <w:rsid w:val="00E149A4"/>
    <w:rsid w:val="00E14EFF"/>
    <w:rsid w:val="00E1716E"/>
    <w:rsid w:val="00E216C6"/>
    <w:rsid w:val="00E22C82"/>
    <w:rsid w:val="00E22DCB"/>
    <w:rsid w:val="00E23A9D"/>
    <w:rsid w:val="00E261E9"/>
    <w:rsid w:val="00E27EEF"/>
    <w:rsid w:val="00E3040B"/>
    <w:rsid w:val="00E3096D"/>
    <w:rsid w:val="00E30E54"/>
    <w:rsid w:val="00E30E71"/>
    <w:rsid w:val="00E3305D"/>
    <w:rsid w:val="00E3380F"/>
    <w:rsid w:val="00E33AE4"/>
    <w:rsid w:val="00E340E6"/>
    <w:rsid w:val="00E360D3"/>
    <w:rsid w:val="00E36442"/>
    <w:rsid w:val="00E36C66"/>
    <w:rsid w:val="00E37DD5"/>
    <w:rsid w:val="00E4043A"/>
    <w:rsid w:val="00E40A75"/>
    <w:rsid w:val="00E41256"/>
    <w:rsid w:val="00E4203D"/>
    <w:rsid w:val="00E42ABF"/>
    <w:rsid w:val="00E42D0A"/>
    <w:rsid w:val="00E438FA"/>
    <w:rsid w:val="00E43903"/>
    <w:rsid w:val="00E451A9"/>
    <w:rsid w:val="00E52EDD"/>
    <w:rsid w:val="00E5310A"/>
    <w:rsid w:val="00E53A9F"/>
    <w:rsid w:val="00E53C4A"/>
    <w:rsid w:val="00E53E44"/>
    <w:rsid w:val="00E600CF"/>
    <w:rsid w:val="00E6043F"/>
    <w:rsid w:val="00E6459B"/>
    <w:rsid w:val="00E645FF"/>
    <w:rsid w:val="00E65C65"/>
    <w:rsid w:val="00E65DC0"/>
    <w:rsid w:val="00E65EC9"/>
    <w:rsid w:val="00E66D4E"/>
    <w:rsid w:val="00E6780B"/>
    <w:rsid w:val="00E7026C"/>
    <w:rsid w:val="00E70476"/>
    <w:rsid w:val="00E7396F"/>
    <w:rsid w:val="00E763AD"/>
    <w:rsid w:val="00E76924"/>
    <w:rsid w:val="00E816C9"/>
    <w:rsid w:val="00E830FF"/>
    <w:rsid w:val="00E84DF6"/>
    <w:rsid w:val="00E85F1D"/>
    <w:rsid w:val="00E860A3"/>
    <w:rsid w:val="00E86296"/>
    <w:rsid w:val="00E92152"/>
    <w:rsid w:val="00E92651"/>
    <w:rsid w:val="00E927CC"/>
    <w:rsid w:val="00E928C6"/>
    <w:rsid w:val="00E93A98"/>
    <w:rsid w:val="00E9518F"/>
    <w:rsid w:val="00E97959"/>
    <w:rsid w:val="00EA254E"/>
    <w:rsid w:val="00EA3806"/>
    <w:rsid w:val="00EA3862"/>
    <w:rsid w:val="00EA3B1A"/>
    <w:rsid w:val="00EA44AB"/>
    <w:rsid w:val="00EA5C3D"/>
    <w:rsid w:val="00EA73D3"/>
    <w:rsid w:val="00EB1110"/>
    <w:rsid w:val="00EB1308"/>
    <w:rsid w:val="00EB1C51"/>
    <w:rsid w:val="00EB1F4F"/>
    <w:rsid w:val="00EB2D63"/>
    <w:rsid w:val="00EB3C49"/>
    <w:rsid w:val="00EB4849"/>
    <w:rsid w:val="00EB5B1D"/>
    <w:rsid w:val="00EB6724"/>
    <w:rsid w:val="00EB6D8E"/>
    <w:rsid w:val="00EB73E0"/>
    <w:rsid w:val="00EC12D6"/>
    <w:rsid w:val="00EC16FB"/>
    <w:rsid w:val="00EC1AD3"/>
    <w:rsid w:val="00EC38D0"/>
    <w:rsid w:val="00EC6479"/>
    <w:rsid w:val="00EC6C23"/>
    <w:rsid w:val="00EC79E5"/>
    <w:rsid w:val="00ED04F6"/>
    <w:rsid w:val="00ED0551"/>
    <w:rsid w:val="00ED0C2D"/>
    <w:rsid w:val="00ED3185"/>
    <w:rsid w:val="00ED586E"/>
    <w:rsid w:val="00ED6579"/>
    <w:rsid w:val="00ED7C7C"/>
    <w:rsid w:val="00EE10E2"/>
    <w:rsid w:val="00EE1F56"/>
    <w:rsid w:val="00EE229F"/>
    <w:rsid w:val="00EE3BA5"/>
    <w:rsid w:val="00EE5818"/>
    <w:rsid w:val="00EE6DE7"/>
    <w:rsid w:val="00EE7B9E"/>
    <w:rsid w:val="00EF01E3"/>
    <w:rsid w:val="00EF4631"/>
    <w:rsid w:val="00EF5105"/>
    <w:rsid w:val="00EF7718"/>
    <w:rsid w:val="00F00B46"/>
    <w:rsid w:val="00F02A2E"/>
    <w:rsid w:val="00F04BD4"/>
    <w:rsid w:val="00F05296"/>
    <w:rsid w:val="00F07089"/>
    <w:rsid w:val="00F0741D"/>
    <w:rsid w:val="00F078DC"/>
    <w:rsid w:val="00F07B47"/>
    <w:rsid w:val="00F07ED1"/>
    <w:rsid w:val="00F10847"/>
    <w:rsid w:val="00F1241E"/>
    <w:rsid w:val="00F14C9D"/>
    <w:rsid w:val="00F17504"/>
    <w:rsid w:val="00F17F00"/>
    <w:rsid w:val="00F200B5"/>
    <w:rsid w:val="00F245A4"/>
    <w:rsid w:val="00F2606F"/>
    <w:rsid w:val="00F27C1E"/>
    <w:rsid w:val="00F33B8D"/>
    <w:rsid w:val="00F34290"/>
    <w:rsid w:val="00F34DCC"/>
    <w:rsid w:val="00F36829"/>
    <w:rsid w:val="00F40D78"/>
    <w:rsid w:val="00F41A02"/>
    <w:rsid w:val="00F428B7"/>
    <w:rsid w:val="00F42BD9"/>
    <w:rsid w:val="00F42F49"/>
    <w:rsid w:val="00F4304E"/>
    <w:rsid w:val="00F4355D"/>
    <w:rsid w:val="00F43D37"/>
    <w:rsid w:val="00F448A0"/>
    <w:rsid w:val="00F475DC"/>
    <w:rsid w:val="00F50089"/>
    <w:rsid w:val="00F508F1"/>
    <w:rsid w:val="00F52811"/>
    <w:rsid w:val="00F53380"/>
    <w:rsid w:val="00F55D33"/>
    <w:rsid w:val="00F55D43"/>
    <w:rsid w:val="00F568AC"/>
    <w:rsid w:val="00F60EE2"/>
    <w:rsid w:val="00F61041"/>
    <w:rsid w:val="00F613C6"/>
    <w:rsid w:val="00F613C7"/>
    <w:rsid w:val="00F61F2E"/>
    <w:rsid w:val="00F622D0"/>
    <w:rsid w:val="00F62DD2"/>
    <w:rsid w:val="00F64394"/>
    <w:rsid w:val="00F653F1"/>
    <w:rsid w:val="00F65492"/>
    <w:rsid w:val="00F6603B"/>
    <w:rsid w:val="00F70AB1"/>
    <w:rsid w:val="00F72E73"/>
    <w:rsid w:val="00F7364F"/>
    <w:rsid w:val="00F738E0"/>
    <w:rsid w:val="00F75D00"/>
    <w:rsid w:val="00F77DA4"/>
    <w:rsid w:val="00F80793"/>
    <w:rsid w:val="00F8092D"/>
    <w:rsid w:val="00F81546"/>
    <w:rsid w:val="00F82C58"/>
    <w:rsid w:val="00F83498"/>
    <w:rsid w:val="00F83B3A"/>
    <w:rsid w:val="00F85A6E"/>
    <w:rsid w:val="00F8787B"/>
    <w:rsid w:val="00F9046B"/>
    <w:rsid w:val="00F90AE9"/>
    <w:rsid w:val="00F90CA1"/>
    <w:rsid w:val="00F9457E"/>
    <w:rsid w:val="00F94988"/>
    <w:rsid w:val="00FA225A"/>
    <w:rsid w:val="00FA251F"/>
    <w:rsid w:val="00FA4545"/>
    <w:rsid w:val="00FA5963"/>
    <w:rsid w:val="00FA6A62"/>
    <w:rsid w:val="00FA7816"/>
    <w:rsid w:val="00FA7917"/>
    <w:rsid w:val="00FB10DB"/>
    <w:rsid w:val="00FB177A"/>
    <w:rsid w:val="00FB201F"/>
    <w:rsid w:val="00FB25C0"/>
    <w:rsid w:val="00FB2E07"/>
    <w:rsid w:val="00FB2E21"/>
    <w:rsid w:val="00FB3153"/>
    <w:rsid w:val="00FB448C"/>
    <w:rsid w:val="00FB4704"/>
    <w:rsid w:val="00FB4A87"/>
    <w:rsid w:val="00FB514B"/>
    <w:rsid w:val="00FB5BBD"/>
    <w:rsid w:val="00FB74FB"/>
    <w:rsid w:val="00FB77B3"/>
    <w:rsid w:val="00FB7F08"/>
    <w:rsid w:val="00FC0073"/>
    <w:rsid w:val="00FC0C62"/>
    <w:rsid w:val="00FC17CF"/>
    <w:rsid w:val="00FC2585"/>
    <w:rsid w:val="00FC2A47"/>
    <w:rsid w:val="00FC2F94"/>
    <w:rsid w:val="00FC32FB"/>
    <w:rsid w:val="00FC363B"/>
    <w:rsid w:val="00FC3BEF"/>
    <w:rsid w:val="00FC3CD3"/>
    <w:rsid w:val="00FC4C49"/>
    <w:rsid w:val="00FC5586"/>
    <w:rsid w:val="00FC6421"/>
    <w:rsid w:val="00FC78C1"/>
    <w:rsid w:val="00FC7F87"/>
    <w:rsid w:val="00FD08E6"/>
    <w:rsid w:val="00FD1928"/>
    <w:rsid w:val="00FD45F5"/>
    <w:rsid w:val="00FD7068"/>
    <w:rsid w:val="00FE0A08"/>
    <w:rsid w:val="00FE12E3"/>
    <w:rsid w:val="00FE17F2"/>
    <w:rsid w:val="00FE4D82"/>
    <w:rsid w:val="00FE63B2"/>
    <w:rsid w:val="00FE6918"/>
    <w:rsid w:val="00FE6D88"/>
    <w:rsid w:val="00FE75E2"/>
    <w:rsid w:val="00FE7DD5"/>
    <w:rsid w:val="00FF0859"/>
    <w:rsid w:val="00FF12DC"/>
    <w:rsid w:val="00FF24D0"/>
    <w:rsid w:val="00FF2803"/>
    <w:rsid w:val="00FF3261"/>
    <w:rsid w:val="00FF6358"/>
    <w:rsid w:val="00FF6A1E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4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62D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6120"/>
      </w:tabs>
      <w:spacing w:line="276" w:lineRule="auto"/>
      <w:ind w:left="0"/>
      <w:jc w:val="left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5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5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5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5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5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0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styleId="Bezodstpw">
    <w:name w:val="No Spacing"/>
    <w:uiPriority w:val="1"/>
    <w:qFormat/>
    <w:rsid w:val="00961CE5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0789"/>
    <w:rPr>
      <w:rFonts w:ascii="Arial" w:hAnsi="Arial" w:cs="Arial"/>
      <w:sz w:val="18"/>
      <w:szCs w:val="24"/>
      <w:lang w:eastAsia="ar-SA"/>
    </w:rPr>
  </w:style>
  <w:style w:type="character" w:customStyle="1" w:styleId="Teksttreci">
    <w:name w:val="Tekst treści_"/>
    <w:link w:val="Teksttreci0"/>
    <w:rsid w:val="00DD2FD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FD4"/>
    <w:pPr>
      <w:widowControl w:val="0"/>
      <w:shd w:val="clear" w:color="auto" w:fill="FFFFFF"/>
      <w:suppressAutoHyphens w:val="0"/>
      <w:spacing w:line="240" w:lineRule="exact"/>
      <w:ind w:left="0" w:hanging="400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Teksttreci15">
    <w:name w:val="Tekst treści (15)_"/>
    <w:link w:val="Teksttreci150"/>
    <w:rsid w:val="00454F6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454F66"/>
    <w:pPr>
      <w:widowControl w:val="0"/>
      <w:shd w:val="clear" w:color="auto" w:fill="FFFFFF"/>
      <w:suppressAutoHyphens w:val="0"/>
      <w:spacing w:line="269" w:lineRule="exact"/>
      <w:ind w:left="0"/>
      <w:jc w:val="left"/>
    </w:pPr>
    <w:rPr>
      <w:rFonts w:ascii="Arial" w:eastAsia="Arial" w:hAnsi="Arial" w:cs="Arial"/>
      <w:sz w:val="17"/>
      <w:szCs w:val="17"/>
      <w:lang w:eastAsia="pl-PL"/>
    </w:rPr>
  </w:style>
  <w:style w:type="character" w:styleId="Pogrubienie">
    <w:name w:val="Strong"/>
    <w:basedOn w:val="Domylnaczcionkaakapitu"/>
    <w:uiPriority w:val="22"/>
    <w:qFormat/>
    <w:rsid w:val="003B087B"/>
    <w:rPr>
      <w:b/>
      <w:bCs/>
    </w:rPr>
  </w:style>
  <w:style w:type="paragraph" w:customStyle="1" w:styleId="edytowalna">
    <w:name w:val="edytowalna"/>
    <w:basedOn w:val="Normalny"/>
    <w:link w:val="edytowalnaZnak"/>
    <w:qFormat/>
    <w:rsid w:val="00BE2101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BE2101"/>
    <w:rPr>
      <w:rFonts w:ascii="Arial" w:eastAsia="Times New Roman" w:hAnsi="Arial" w:cs="Arial"/>
      <w:sz w:val="24"/>
      <w:szCs w:val="22"/>
    </w:rPr>
  </w:style>
  <w:style w:type="paragraph" w:customStyle="1" w:styleId="Akapit">
    <w:name w:val="Akapit"/>
    <w:basedOn w:val="Normalny"/>
    <w:link w:val="AkapitZnak"/>
    <w:qFormat/>
    <w:rsid w:val="00433F24"/>
    <w:pPr>
      <w:widowControl w:val="0"/>
      <w:suppressAutoHyphens w:val="0"/>
      <w:autoSpaceDE w:val="0"/>
      <w:autoSpaceDN w:val="0"/>
      <w:adjustRightInd w:val="0"/>
      <w:spacing w:before="120" w:after="120" w:line="276" w:lineRule="auto"/>
      <w:ind w:left="0"/>
    </w:pPr>
    <w:rPr>
      <w:rFonts w:ascii="Arial" w:eastAsia="Times New Roman" w:hAnsi="Arial" w:cs="Arial"/>
      <w:sz w:val="22"/>
      <w:szCs w:val="22"/>
      <w:lang w:eastAsia="pl-PL"/>
    </w:rPr>
  </w:style>
  <w:style w:type="character" w:customStyle="1" w:styleId="AkapitZnak">
    <w:name w:val="Akapit Znak"/>
    <w:link w:val="Akapit"/>
    <w:rsid w:val="00433F24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mowienia.plk-sa.pl" TargetMode="External"/><Relationship Id="rId18" Type="http://schemas.openxmlformats.org/officeDocument/2006/relationships/hyperlink" Target="https://platformazakupowa.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hyperlink" Target="mailto:pomoc-pz2@marketplanet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Users\plk070527\AppData\Local\Microsoft\Windows\INetCache\Content.Outlook\O67PP5O1\www.plk-sa.pl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amowienia.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148C8-0F5D-4093-8649-C33F0A8C14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22</Pages>
  <Words>7029</Words>
  <Characters>42174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49105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Kotula Monika</cp:lastModifiedBy>
  <cp:revision>66</cp:revision>
  <cp:lastPrinted>2026-02-04T11:21:00Z</cp:lastPrinted>
  <dcterms:created xsi:type="dcterms:W3CDTF">2025-02-12T13:42:00Z</dcterms:created>
  <dcterms:modified xsi:type="dcterms:W3CDTF">2026-02-11T05:44:00Z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