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FE7" w:rsidRPr="00C45FE7" w:rsidRDefault="00C45FE7" w:rsidP="00C45FE7">
      <w:pPr>
        <w:kinsoku w:val="0"/>
        <w:overflowPunct w:val="0"/>
        <w:spacing w:before="69"/>
        <w:ind w:right="350"/>
        <w:jc w:val="center"/>
        <w:outlineLvl w:val="2"/>
        <w:rPr>
          <w:rFonts w:ascii="Arial" w:hAnsi="Arial" w:cs="Arial"/>
          <w:b/>
          <w:bCs/>
          <w:u w:val="thick"/>
        </w:rPr>
      </w:pPr>
      <w:r w:rsidRPr="00066ED4">
        <w:rPr>
          <w:rFonts w:ascii="Arial" w:hAnsi="Arial" w:cs="Arial"/>
          <w:b/>
          <w:bCs/>
          <w:u w:val="thick"/>
        </w:rPr>
        <w:t>Załączn</w:t>
      </w:r>
      <w:r w:rsidRPr="00066ED4">
        <w:rPr>
          <w:rFonts w:ascii="Arial" w:hAnsi="Arial" w:cs="Arial"/>
          <w:b/>
          <w:bCs/>
          <w:spacing w:val="-3"/>
          <w:u w:val="thick"/>
        </w:rPr>
        <w:t>i</w:t>
      </w:r>
      <w:r w:rsidRPr="00066ED4">
        <w:rPr>
          <w:rFonts w:ascii="Arial" w:hAnsi="Arial" w:cs="Arial"/>
          <w:b/>
          <w:bCs/>
          <w:u w:val="thick"/>
        </w:rPr>
        <w:t>k</w:t>
      </w:r>
      <w:r w:rsidRPr="00066ED4">
        <w:rPr>
          <w:rFonts w:ascii="Arial" w:hAnsi="Arial" w:cs="Arial"/>
          <w:b/>
          <w:bCs/>
          <w:spacing w:val="66"/>
          <w:u w:val="thick"/>
        </w:rPr>
        <w:t xml:space="preserve"> </w:t>
      </w:r>
      <w:r>
        <w:rPr>
          <w:rFonts w:ascii="Arial" w:hAnsi="Arial" w:cs="Arial"/>
          <w:b/>
          <w:bCs/>
          <w:u w:val="thick"/>
        </w:rPr>
        <w:t>E</w:t>
      </w:r>
      <w:r>
        <w:rPr>
          <w:rFonts w:ascii="Arial" w:hAnsi="Arial" w:cs="Arial"/>
          <w:b/>
          <w:bCs/>
          <w:u w:val="thick"/>
        </w:rPr>
        <w:br/>
      </w:r>
    </w:p>
    <w:p w:rsidR="00760E4F" w:rsidRDefault="00760E4F" w:rsidP="00760E4F">
      <w:pPr>
        <w:pStyle w:val="normalnynowy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Oświadczenie Wykonawcy </w:t>
      </w:r>
    </w:p>
    <w:p w:rsidR="00760E4F" w:rsidRDefault="00760E4F" w:rsidP="00760E4F">
      <w:pPr>
        <w:pStyle w:val="normalnynowy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zgodności rachunku bankowego z wykazem prowadzonym na stronie Ministerstwa Finansów</w:t>
      </w:r>
    </w:p>
    <w:p w:rsidR="00C06C2A" w:rsidRDefault="00C06C2A" w:rsidP="00E375CC">
      <w:pPr>
        <w:pStyle w:val="Tekstpodstawowy"/>
        <w:kinsoku w:val="0"/>
        <w:overflowPunct w:val="0"/>
        <w:spacing w:before="78"/>
        <w:ind w:left="0" w:right="111" w:firstLine="0"/>
        <w:jc w:val="right"/>
        <w:rPr>
          <w:b/>
          <w:spacing w:val="-3"/>
          <w:sz w:val="24"/>
        </w:rPr>
      </w:pPr>
    </w:p>
    <w:p w:rsidR="00760E4F" w:rsidRDefault="00760E4F" w:rsidP="00E375CC">
      <w:pPr>
        <w:pStyle w:val="Tekstpodstawowy"/>
        <w:kinsoku w:val="0"/>
        <w:overflowPunct w:val="0"/>
        <w:spacing w:before="78"/>
        <w:ind w:left="0" w:right="111" w:firstLine="0"/>
        <w:jc w:val="right"/>
        <w:rPr>
          <w:b/>
          <w:spacing w:val="-3"/>
          <w:sz w:val="24"/>
        </w:rPr>
      </w:pPr>
    </w:p>
    <w:p w:rsidR="00760E4F" w:rsidRDefault="00760E4F" w:rsidP="00760E4F">
      <w:pPr>
        <w:pStyle w:val="Default"/>
        <w:rPr>
          <w:sz w:val="20"/>
          <w:szCs w:val="20"/>
        </w:rPr>
      </w:pPr>
    </w:p>
    <w:p w:rsidR="00760E4F" w:rsidRDefault="00760E4F" w:rsidP="00760E4F">
      <w:pPr>
        <w:pStyle w:val="Default"/>
        <w:rPr>
          <w:b/>
          <w:bCs/>
          <w:sz w:val="22"/>
          <w:szCs w:val="22"/>
        </w:rPr>
      </w:pPr>
      <w:r>
        <w:rPr>
          <w:sz w:val="20"/>
          <w:szCs w:val="20"/>
        </w:rPr>
        <w:t>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……………..………………….</w:t>
      </w:r>
    </w:p>
    <w:p w:rsidR="00760E4F" w:rsidRDefault="00760E4F" w:rsidP="00760E4F">
      <w:pPr>
        <w:pStyle w:val="Default"/>
        <w:ind w:firstLine="709"/>
        <w:rPr>
          <w:sz w:val="18"/>
          <w:szCs w:val="18"/>
        </w:rPr>
      </w:pPr>
      <w:r>
        <w:rPr>
          <w:sz w:val="20"/>
          <w:szCs w:val="20"/>
        </w:rPr>
        <w:t xml:space="preserve">(Pieczęć Wykonawcy)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18"/>
          <w:szCs w:val="18"/>
        </w:rPr>
        <w:t>(Miejscowość i data)</w:t>
      </w:r>
    </w:p>
    <w:p w:rsidR="00DB75DB" w:rsidRDefault="00DB75DB" w:rsidP="00DB75DB">
      <w:pPr>
        <w:pStyle w:val="normalnynowy"/>
        <w:ind w:left="6372"/>
        <w:jc w:val="left"/>
      </w:pPr>
    </w:p>
    <w:p w:rsidR="00760E4F" w:rsidRPr="00760E4F" w:rsidRDefault="00760E4F" w:rsidP="00760E4F">
      <w:pPr>
        <w:kinsoku w:val="0"/>
        <w:overflowPunct w:val="0"/>
        <w:ind w:left="3544" w:right="3543"/>
        <w:jc w:val="center"/>
        <w:rPr>
          <w:rFonts w:ascii="Arial" w:hAnsi="Arial" w:cs="Arial"/>
          <w:sz w:val="22"/>
          <w:szCs w:val="22"/>
        </w:rPr>
      </w:pPr>
      <w:r w:rsidRPr="00760E4F">
        <w:rPr>
          <w:rFonts w:ascii="Arial" w:hAnsi="Arial" w:cs="Arial"/>
          <w:b/>
          <w:bCs/>
          <w:sz w:val="22"/>
          <w:szCs w:val="22"/>
        </w:rPr>
        <w:t>O</w:t>
      </w:r>
      <w:r w:rsidRPr="00760E4F">
        <w:rPr>
          <w:rFonts w:ascii="Arial" w:hAnsi="Arial" w:cs="Arial"/>
          <w:b/>
          <w:bCs/>
          <w:spacing w:val="-1"/>
          <w:sz w:val="22"/>
          <w:szCs w:val="22"/>
        </w:rPr>
        <w:t>Ś</w:t>
      </w:r>
      <w:r w:rsidRPr="00760E4F">
        <w:rPr>
          <w:rFonts w:ascii="Arial" w:hAnsi="Arial" w:cs="Arial"/>
          <w:b/>
          <w:bCs/>
          <w:spacing w:val="-2"/>
          <w:sz w:val="22"/>
          <w:szCs w:val="22"/>
        </w:rPr>
        <w:t>W</w:t>
      </w:r>
      <w:r w:rsidRPr="00760E4F">
        <w:rPr>
          <w:rFonts w:ascii="Arial" w:hAnsi="Arial" w:cs="Arial"/>
          <w:b/>
          <w:bCs/>
          <w:spacing w:val="3"/>
          <w:sz w:val="22"/>
          <w:szCs w:val="22"/>
        </w:rPr>
        <w:t>I</w:t>
      </w:r>
      <w:r w:rsidRPr="00760E4F">
        <w:rPr>
          <w:rFonts w:ascii="Arial" w:hAnsi="Arial" w:cs="Arial"/>
          <w:b/>
          <w:bCs/>
          <w:spacing w:val="-6"/>
          <w:sz w:val="22"/>
          <w:szCs w:val="22"/>
        </w:rPr>
        <w:t>A</w:t>
      </w:r>
      <w:r w:rsidRPr="00760E4F">
        <w:rPr>
          <w:rFonts w:ascii="Arial" w:hAnsi="Arial" w:cs="Arial"/>
          <w:b/>
          <w:bCs/>
          <w:spacing w:val="-2"/>
          <w:sz w:val="22"/>
          <w:szCs w:val="22"/>
        </w:rPr>
        <w:t>DC</w:t>
      </w:r>
      <w:r w:rsidRPr="00760E4F">
        <w:rPr>
          <w:rFonts w:ascii="Arial" w:hAnsi="Arial" w:cs="Arial"/>
          <w:b/>
          <w:bCs/>
          <w:sz w:val="22"/>
          <w:szCs w:val="22"/>
        </w:rPr>
        <w:t>ZE</w:t>
      </w:r>
      <w:r w:rsidRPr="00760E4F">
        <w:rPr>
          <w:rFonts w:ascii="Arial" w:hAnsi="Arial" w:cs="Arial"/>
          <w:b/>
          <w:bCs/>
          <w:spacing w:val="-2"/>
          <w:sz w:val="22"/>
          <w:szCs w:val="22"/>
        </w:rPr>
        <w:t>N</w:t>
      </w:r>
      <w:r w:rsidRPr="00760E4F">
        <w:rPr>
          <w:rFonts w:ascii="Arial" w:hAnsi="Arial" w:cs="Arial"/>
          <w:b/>
          <w:bCs/>
          <w:sz w:val="22"/>
          <w:szCs w:val="22"/>
        </w:rPr>
        <w:t>IE</w:t>
      </w:r>
    </w:p>
    <w:p w:rsidR="00760E4F" w:rsidRPr="00760E4F" w:rsidRDefault="00760E4F" w:rsidP="00760E4F">
      <w:pPr>
        <w:kinsoku w:val="0"/>
        <w:overflowPunct w:val="0"/>
        <w:spacing w:before="3" w:line="110" w:lineRule="exact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spacing w:val="-3"/>
          <w:sz w:val="22"/>
          <w:szCs w:val="22"/>
        </w:rPr>
      </w:pPr>
      <w:r w:rsidRPr="00760E4F">
        <w:rPr>
          <w:rFonts w:ascii="Arial" w:hAnsi="Arial" w:cs="Arial"/>
          <w:spacing w:val="-2"/>
          <w:sz w:val="22"/>
          <w:szCs w:val="22"/>
        </w:rPr>
        <w:t>Ni</w:t>
      </w:r>
      <w:r w:rsidRPr="00760E4F">
        <w:rPr>
          <w:rFonts w:ascii="Arial" w:hAnsi="Arial" w:cs="Arial"/>
          <w:sz w:val="22"/>
          <w:szCs w:val="22"/>
        </w:rPr>
        <w:t>n</w:t>
      </w:r>
      <w:r w:rsidRPr="00760E4F">
        <w:rPr>
          <w:rFonts w:ascii="Arial" w:hAnsi="Arial" w:cs="Arial"/>
          <w:spacing w:val="-2"/>
          <w:sz w:val="22"/>
          <w:szCs w:val="22"/>
        </w:rPr>
        <w:t>i</w:t>
      </w:r>
      <w:r w:rsidRPr="00760E4F">
        <w:rPr>
          <w:rFonts w:ascii="Arial" w:hAnsi="Arial" w:cs="Arial"/>
          <w:sz w:val="22"/>
          <w:szCs w:val="22"/>
        </w:rPr>
        <w:t>ejsz</w:t>
      </w:r>
      <w:r w:rsidRPr="00760E4F">
        <w:rPr>
          <w:rFonts w:ascii="Arial" w:hAnsi="Arial" w:cs="Arial"/>
          <w:spacing w:val="-3"/>
          <w:sz w:val="22"/>
          <w:szCs w:val="22"/>
        </w:rPr>
        <w:t>y</w:t>
      </w:r>
      <w:r w:rsidRPr="00760E4F">
        <w:rPr>
          <w:rFonts w:ascii="Arial" w:hAnsi="Arial" w:cs="Arial"/>
          <w:sz w:val="22"/>
          <w:szCs w:val="22"/>
        </w:rPr>
        <w:t>m</w:t>
      </w:r>
      <w:r w:rsidRPr="00760E4F">
        <w:rPr>
          <w:rFonts w:ascii="Arial" w:hAnsi="Arial" w:cs="Arial"/>
          <w:spacing w:val="7"/>
          <w:sz w:val="22"/>
          <w:szCs w:val="22"/>
        </w:rPr>
        <w:t xml:space="preserve"> </w:t>
      </w:r>
      <w:r w:rsidRPr="00760E4F">
        <w:rPr>
          <w:rFonts w:ascii="Arial" w:hAnsi="Arial" w:cs="Arial"/>
          <w:sz w:val="22"/>
          <w:szCs w:val="22"/>
        </w:rPr>
        <w:t>dz</w:t>
      </w:r>
      <w:r w:rsidRPr="00760E4F">
        <w:rPr>
          <w:rFonts w:ascii="Arial" w:hAnsi="Arial" w:cs="Arial"/>
          <w:spacing w:val="-2"/>
          <w:sz w:val="22"/>
          <w:szCs w:val="22"/>
        </w:rPr>
        <w:t>i</w:t>
      </w:r>
      <w:r w:rsidRPr="00760E4F">
        <w:rPr>
          <w:rFonts w:ascii="Arial" w:hAnsi="Arial" w:cs="Arial"/>
          <w:sz w:val="22"/>
          <w:szCs w:val="22"/>
        </w:rPr>
        <w:t>a</w:t>
      </w:r>
      <w:r w:rsidRPr="00760E4F">
        <w:rPr>
          <w:rFonts w:ascii="Arial" w:hAnsi="Arial" w:cs="Arial"/>
          <w:spacing w:val="-2"/>
          <w:sz w:val="22"/>
          <w:szCs w:val="22"/>
        </w:rPr>
        <w:t>ł</w:t>
      </w:r>
      <w:r w:rsidRPr="00760E4F">
        <w:rPr>
          <w:rFonts w:ascii="Arial" w:hAnsi="Arial" w:cs="Arial"/>
          <w:sz w:val="22"/>
          <w:szCs w:val="22"/>
        </w:rPr>
        <w:t>ając</w:t>
      </w:r>
      <w:r w:rsidRPr="00760E4F">
        <w:rPr>
          <w:rFonts w:ascii="Arial" w:hAnsi="Arial" w:cs="Arial"/>
          <w:spacing w:val="7"/>
          <w:sz w:val="22"/>
          <w:szCs w:val="22"/>
        </w:rPr>
        <w:t xml:space="preserve"> </w:t>
      </w:r>
      <w:r w:rsidRPr="00760E4F">
        <w:rPr>
          <w:rFonts w:ascii="Arial" w:hAnsi="Arial" w:cs="Arial"/>
          <w:sz w:val="22"/>
          <w:szCs w:val="22"/>
        </w:rPr>
        <w:t>w</w:t>
      </w:r>
      <w:r w:rsidRPr="00760E4F">
        <w:rPr>
          <w:rFonts w:ascii="Arial" w:hAnsi="Arial" w:cs="Arial"/>
          <w:spacing w:val="7"/>
          <w:sz w:val="22"/>
          <w:szCs w:val="22"/>
        </w:rPr>
        <w:t xml:space="preserve"> </w:t>
      </w:r>
      <w:r w:rsidRPr="00760E4F">
        <w:rPr>
          <w:rFonts w:ascii="Arial" w:hAnsi="Arial" w:cs="Arial"/>
          <w:spacing w:val="1"/>
          <w:sz w:val="22"/>
          <w:szCs w:val="22"/>
        </w:rPr>
        <w:t>i</w:t>
      </w:r>
      <w:r w:rsidRPr="00760E4F">
        <w:rPr>
          <w:rFonts w:ascii="Arial" w:hAnsi="Arial" w:cs="Arial"/>
          <w:sz w:val="22"/>
          <w:szCs w:val="22"/>
        </w:rPr>
        <w:t>m</w:t>
      </w:r>
      <w:r w:rsidRPr="00760E4F">
        <w:rPr>
          <w:rFonts w:ascii="Arial" w:hAnsi="Arial" w:cs="Arial"/>
          <w:spacing w:val="-2"/>
          <w:sz w:val="22"/>
          <w:szCs w:val="22"/>
        </w:rPr>
        <w:t>i</w:t>
      </w:r>
      <w:r w:rsidRPr="00760E4F">
        <w:rPr>
          <w:rFonts w:ascii="Arial" w:hAnsi="Arial" w:cs="Arial"/>
          <w:sz w:val="22"/>
          <w:szCs w:val="22"/>
        </w:rPr>
        <w:t>e</w:t>
      </w:r>
      <w:r w:rsidRPr="00760E4F">
        <w:rPr>
          <w:rFonts w:ascii="Arial" w:hAnsi="Arial" w:cs="Arial"/>
          <w:spacing w:val="-1"/>
          <w:sz w:val="22"/>
          <w:szCs w:val="22"/>
        </w:rPr>
        <w:t>n</w:t>
      </w:r>
      <w:r w:rsidRPr="00760E4F">
        <w:rPr>
          <w:rFonts w:ascii="Arial" w:hAnsi="Arial" w:cs="Arial"/>
          <w:spacing w:val="-2"/>
          <w:sz w:val="22"/>
          <w:szCs w:val="22"/>
        </w:rPr>
        <w:t>i</w:t>
      </w:r>
      <w:r w:rsidRPr="00760E4F">
        <w:rPr>
          <w:rFonts w:ascii="Arial" w:hAnsi="Arial" w:cs="Arial"/>
          <w:sz w:val="22"/>
          <w:szCs w:val="22"/>
        </w:rPr>
        <w:t>u</w:t>
      </w:r>
      <w:r w:rsidRPr="00760E4F">
        <w:rPr>
          <w:rFonts w:ascii="Arial" w:hAnsi="Arial" w:cs="Arial"/>
          <w:spacing w:val="7"/>
          <w:sz w:val="22"/>
          <w:szCs w:val="22"/>
        </w:rPr>
        <w:t xml:space="preserve"> </w:t>
      </w:r>
      <w:r w:rsidRPr="00760E4F">
        <w:rPr>
          <w:rFonts w:ascii="Arial" w:hAnsi="Arial" w:cs="Arial"/>
          <w:spacing w:val="-2"/>
          <w:sz w:val="22"/>
          <w:szCs w:val="22"/>
        </w:rPr>
        <w:t>w</w:t>
      </w:r>
      <w:r w:rsidRPr="00760E4F">
        <w:rPr>
          <w:rFonts w:ascii="Arial" w:hAnsi="Arial" w:cs="Arial"/>
          <w:spacing w:val="-3"/>
          <w:sz w:val="22"/>
          <w:szCs w:val="22"/>
        </w:rPr>
        <w:t>y</w:t>
      </w:r>
      <w:r w:rsidRPr="00760E4F">
        <w:rPr>
          <w:rFonts w:ascii="Arial" w:hAnsi="Arial" w:cs="Arial"/>
          <w:spacing w:val="2"/>
          <w:sz w:val="22"/>
          <w:szCs w:val="22"/>
        </w:rPr>
        <w:t>k</w:t>
      </w:r>
      <w:r w:rsidRPr="00760E4F">
        <w:rPr>
          <w:rFonts w:ascii="Arial" w:hAnsi="Arial" w:cs="Arial"/>
          <w:sz w:val="22"/>
          <w:szCs w:val="22"/>
        </w:rPr>
        <w:t>o</w:t>
      </w:r>
      <w:r w:rsidRPr="00760E4F">
        <w:rPr>
          <w:rFonts w:ascii="Arial" w:hAnsi="Arial" w:cs="Arial"/>
          <w:spacing w:val="-1"/>
          <w:sz w:val="22"/>
          <w:szCs w:val="22"/>
        </w:rPr>
        <w:t>n</w:t>
      </w:r>
      <w:r w:rsidRPr="00760E4F">
        <w:rPr>
          <w:rFonts w:ascii="Arial" w:hAnsi="Arial" w:cs="Arial"/>
          <w:sz w:val="22"/>
          <w:szCs w:val="22"/>
        </w:rPr>
        <w:t>a</w:t>
      </w:r>
      <w:r w:rsidRPr="00760E4F">
        <w:rPr>
          <w:rFonts w:ascii="Arial" w:hAnsi="Arial" w:cs="Arial"/>
          <w:spacing w:val="-4"/>
          <w:sz w:val="22"/>
          <w:szCs w:val="22"/>
        </w:rPr>
        <w:t>w</w:t>
      </w:r>
      <w:r w:rsidRPr="00760E4F">
        <w:rPr>
          <w:rFonts w:ascii="Arial" w:hAnsi="Arial" w:cs="Arial"/>
          <w:spacing w:val="2"/>
          <w:sz w:val="22"/>
          <w:szCs w:val="22"/>
        </w:rPr>
        <w:t>c</w:t>
      </w:r>
      <w:r w:rsidRPr="00760E4F">
        <w:rPr>
          <w:rFonts w:ascii="Arial" w:hAnsi="Arial" w:cs="Arial"/>
          <w:sz w:val="22"/>
          <w:szCs w:val="22"/>
        </w:rPr>
        <w:t>y</w:t>
      </w:r>
      <w:r w:rsidRPr="00760E4F">
        <w:rPr>
          <w:rFonts w:ascii="Arial" w:hAnsi="Arial" w:cs="Arial"/>
          <w:spacing w:val="5"/>
          <w:sz w:val="22"/>
          <w:szCs w:val="22"/>
        </w:rPr>
        <w:t xml:space="preserve"> </w:t>
      </w:r>
      <w:r w:rsidRPr="00760E4F">
        <w:rPr>
          <w:rFonts w:ascii="Arial" w:hAnsi="Arial" w:cs="Arial"/>
          <w:sz w:val="22"/>
          <w:szCs w:val="22"/>
        </w:rPr>
        <w:t>o</w:t>
      </w:r>
      <w:r w:rsidRPr="00760E4F">
        <w:rPr>
          <w:rFonts w:ascii="Arial" w:hAnsi="Arial" w:cs="Arial"/>
          <w:spacing w:val="1"/>
          <w:sz w:val="22"/>
          <w:szCs w:val="22"/>
        </w:rPr>
        <w:t>ś</w:t>
      </w:r>
      <w:r w:rsidRPr="00760E4F">
        <w:rPr>
          <w:rFonts w:ascii="Arial" w:hAnsi="Arial" w:cs="Arial"/>
          <w:spacing w:val="-2"/>
          <w:sz w:val="22"/>
          <w:szCs w:val="22"/>
        </w:rPr>
        <w:t>w</w:t>
      </w:r>
      <w:r w:rsidRPr="00760E4F">
        <w:rPr>
          <w:rFonts w:ascii="Arial" w:hAnsi="Arial" w:cs="Arial"/>
          <w:spacing w:val="1"/>
          <w:sz w:val="22"/>
          <w:szCs w:val="22"/>
        </w:rPr>
        <w:t>i</w:t>
      </w:r>
      <w:r w:rsidRPr="00760E4F">
        <w:rPr>
          <w:rFonts w:ascii="Arial" w:hAnsi="Arial" w:cs="Arial"/>
          <w:sz w:val="22"/>
          <w:szCs w:val="22"/>
        </w:rPr>
        <w:t>a</w:t>
      </w:r>
      <w:r w:rsidRPr="00760E4F">
        <w:rPr>
          <w:rFonts w:ascii="Arial" w:hAnsi="Arial" w:cs="Arial"/>
          <w:spacing w:val="-1"/>
          <w:sz w:val="22"/>
          <w:szCs w:val="22"/>
        </w:rPr>
        <w:t>d</w:t>
      </w:r>
      <w:r w:rsidRPr="00760E4F">
        <w:rPr>
          <w:rFonts w:ascii="Arial" w:hAnsi="Arial" w:cs="Arial"/>
          <w:sz w:val="22"/>
          <w:szCs w:val="22"/>
        </w:rPr>
        <w:t>c</w:t>
      </w:r>
      <w:r w:rsidRPr="00760E4F">
        <w:rPr>
          <w:rFonts w:ascii="Arial" w:hAnsi="Arial" w:cs="Arial"/>
          <w:spacing w:val="-3"/>
          <w:sz w:val="22"/>
          <w:szCs w:val="22"/>
        </w:rPr>
        <w:t>z</w:t>
      </w:r>
      <w:r w:rsidRPr="00760E4F">
        <w:rPr>
          <w:rFonts w:ascii="Arial" w:hAnsi="Arial" w:cs="Arial"/>
          <w:sz w:val="22"/>
          <w:szCs w:val="22"/>
        </w:rPr>
        <w:t>am</w:t>
      </w:r>
      <w:r w:rsidRPr="00760E4F">
        <w:rPr>
          <w:rFonts w:ascii="Arial" w:hAnsi="Arial" w:cs="Arial"/>
          <w:spacing w:val="8"/>
          <w:sz w:val="22"/>
          <w:szCs w:val="22"/>
        </w:rPr>
        <w:t xml:space="preserve"> </w:t>
      </w:r>
      <w:r w:rsidRPr="00760E4F">
        <w:rPr>
          <w:rFonts w:ascii="Arial" w:hAnsi="Arial" w:cs="Arial"/>
          <w:sz w:val="22"/>
          <w:szCs w:val="22"/>
        </w:rPr>
        <w:t>/</w:t>
      </w:r>
      <w:r w:rsidRPr="00760E4F">
        <w:rPr>
          <w:rFonts w:ascii="Arial" w:hAnsi="Arial" w:cs="Arial"/>
          <w:spacing w:val="9"/>
          <w:sz w:val="22"/>
          <w:szCs w:val="22"/>
        </w:rPr>
        <w:t xml:space="preserve"> </w:t>
      </w:r>
      <w:r w:rsidRPr="00760E4F">
        <w:rPr>
          <w:rFonts w:ascii="Arial" w:hAnsi="Arial" w:cs="Arial"/>
          <w:sz w:val="22"/>
          <w:szCs w:val="22"/>
        </w:rPr>
        <w:t>oś</w:t>
      </w:r>
      <w:r w:rsidRPr="00760E4F">
        <w:rPr>
          <w:rFonts w:ascii="Arial" w:hAnsi="Arial" w:cs="Arial"/>
          <w:spacing w:val="-4"/>
          <w:sz w:val="22"/>
          <w:szCs w:val="22"/>
        </w:rPr>
        <w:t>w</w:t>
      </w:r>
      <w:r w:rsidRPr="00760E4F">
        <w:rPr>
          <w:rFonts w:ascii="Arial" w:hAnsi="Arial" w:cs="Arial"/>
          <w:spacing w:val="-2"/>
          <w:sz w:val="22"/>
          <w:szCs w:val="22"/>
        </w:rPr>
        <w:t>i</w:t>
      </w:r>
      <w:r w:rsidRPr="00760E4F">
        <w:rPr>
          <w:rFonts w:ascii="Arial" w:hAnsi="Arial" w:cs="Arial"/>
          <w:sz w:val="22"/>
          <w:szCs w:val="22"/>
        </w:rPr>
        <w:t>a</w:t>
      </w:r>
      <w:r w:rsidRPr="00760E4F">
        <w:rPr>
          <w:rFonts w:ascii="Arial" w:hAnsi="Arial" w:cs="Arial"/>
          <w:spacing w:val="-1"/>
          <w:sz w:val="22"/>
          <w:szCs w:val="22"/>
        </w:rPr>
        <w:t>d</w:t>
      </w:r>
      <w:r w:rsidRPr="00760E4F">
        <w:rPr>
          <w:rFonts w:ascii="Arial" w:hAnsi="Arial" w:cs="Arial"/>
          <w:spacing w:val="2"/>
          <w:sz w:val="22"/>
          <w:szCs w:val="22"/>
        </w:rPr>
        <w:t>c</w:t>
      </w:r>
      <w:r w:rsidRPr="00760E4F">
        <w:rPr>
          <w:rFonts w:ascii="Arial" w:hAnsi="Arial" w:cs="Arial"/>
          <w:spacing w:val="-3"/>
          <w:sz w:val="22"/>
          <w:szCs w:val="22"/>
        </w:rPr>
        <w:t>z</w:t>
      </w:r>
      <w:r w:rsidRPr="00760E4F">
        <w:rPr>
          <w:rFonts w:ascii="Arial" w:hAnsi="Arial" w:cs="Arial"/>
          <w:sz w:val="22"/>
          <w:szCs w:val="22"/>
        </w:rPr>
        <w:t>am</w:t>
      </w:r>
      <w:r w:rsidRPr="00760E4F">
        <w:rPr>
          <w:rFonts w:ascii="Arial" w:hAnsi="Arial" w:cs="Arial"/>
          <w:spacing w:val="3"/>
          <w:sz w:val="22"/>
          <w:szCs w:val="22"/>
        </w:rPr>
        <w:t>y</w:t>
      </w:r>
      <w:r w:rsidRPr="00760E4F">
        <w:rPr>
          <w:rFonts w:ascii="Arial" w:hAnsi="Arial" w:cs="Arial"/>
          <w:spacing w:val="1"/>
          <w:position w:val="8"/>
          <w:sz w:val="22"/>
          <w:szCs w:val="22"/>
        </w:rPr>
        <w:t>*</w:t>
      </w:r>
      <w:r w:rsidRPr="00760E4F">
        <w:rPr>
          <w:rFonts w:ascii="Arial" w:hAnsi="Arial" w:cs="Arial"/>
          <w:sz w:val="22"/>
          <w:szCs w:val="22"/>
        </w:rPr>
        <w:t>,</w:t>
      </w:r>
      <w:r w:rsidRPr="00760E4F">
        <w:rPr>
          <w:rFonts w:ascii="Arial" w:hAnsi="Arial" w:cs="Arial"/>
          <w:spacing w:val="9"/>
          <w:sz w:val="22"/>
          <w:szCs w:val="22"/>
        </w:rPr>
        <w:t xml:space="preserve"> </w:t>
      </w:r>
      <w:r w:rsidRPr="00760E4F">
        <w:rPr>
          <w:rFonts w:ascii="Arial" w:hAnsi="Arial" w:cs="Arial"/>
          <w:spacing w:val="-3"/>
          <w:sz w:val="22"/>
          <w:szCs w:val="22"/>
        </w:rPr>
        <w:t>ż</w:t>
      </w:r>
      <w:r w:rsidRPr="00760E4F">
        <w:rPr>
          <w:rFonts w:ascii="Arial" w:hAnsi="Arial" w:cs="Arial"/>
          <w:sz w:val="22"/>
          <w:szCs w:val="22"/>
        </w:rPr>
        <w:t>e</w:t>
      </w:r>
      <w:r w:rsidRPr="00760E4F">
        <w:rPr>
          <w:rFonts w:ascii="Arial" w:hAnsi="Arial" w:cs="Arial"/>
          <w:spacing w:val="-3"/>
          <w:sz w:val="22"/>
          <w:szCs w:val="22"/>
        </w:rPr>
        <w:t>:</w:t>
      </w:r>
    </w:p>
    <w:p w:rsidR="00760E4F" w:rsidRPr="00760E4F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i/>
          <w:spacing w:val="-3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i/>
          <w:spacing w:val="-3"/>
          <w:sz w:val="22"/>
          <w:szCs w:val="22"/>
        </w:rPr>
      </w:pPr>
      <w:r w:rsidRPr="00760E4F">
        <w:rPr>
          <w:rFonts w:ascii="Arial" w:hAnsi="Arial" w:cs="Arial"/>
          <w:i/>
          <w:spacing w:val="-3"/>
          <w:sz w:val="22"/>
          <w:szCs w:val="22"/>
        </w:rPr>
        <w:t>(zaznaczyć jeden właściwy kwadrat)</w:t>
      </w:r>
    </w:p>
    <w:p w:rsidR="00760E4F" w:rsidRPr="00760E4F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spacing w:val="-3"/>
          <w:sz w:val="22"/>
          <w:szCs w:val="22"/>
        </w:rPr>
      </w:pPr>
    </w:p>
    <w:p w:rsidR="00760E4F" w:rsidRPr="00760E4F" w:rsidRDefault="001B35FE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spacing w:val="1"/>
          <w:sz w:val="22"/>
          <w:szCs w:val="22"/>
        </w:rPr>
      </w:pPr>
      <w:r w:rsidRPr="00760E4F">
        <w:rPr>
          <w:rFonts w:ascii="Arial" w:hAnsi="Arial" w:cs="Arial"/>
          <w:sz w:val="22"/>
          <w:szCs w:val="22"/>
        </w:rPr>
        <w:fldChar w:fldCharType="begin">
          <w:ffData>
            <w:name w:val="Wybór11"/>
            <w:enabled w:val="0"/>
            <w:calcOnExit w:val="0"/>
            <w:checkBox>
              <w:sizeAuto/>
              <w:default w:val="0"/>
            </w:checkBox>
          </w:ffData>
        </w:fldChar>
      </w:r>
      <w:bookmarkStart w:id="0" w:name="Wybór11"/>
      <w:r w:rsidR="00760E4F" w:rsidRPr="00760E4F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760E4F">
        <w:rPr>
          <w:rFonts w:ascii="Arial" w:hAnsi="Arial" w:cs="Arial"/>
          <w:sz w:val="22"/>
          <w:szCs w:val="22"/>
        </w:rPr>
        <w:fldChar w:fldCharType="end"/>
      </w:r>
      <w:bookmarkEnd w:id="0"/>
      <w:r w:rsidR="00760E4F" w:rsidRPr="00760E4F">
        <w:rPr>
          <w:rFonts w:ascii="Arial" w:hAnsi="Arial" w:cs="Arial"/>
          <w:sz w:val="22"/>
          <w:szCs w:val="22"/>
        </w:rPr>
        <w:t xml:space="preserve"> </w:t>
      </w:r>
      <w:r w:rsidR="00760E4F" w:rsidRPr="00760E4F">
        <w:rPr>
          <w:rFonts w:ascii="Arial" w:hAnsi="Arial" w:cs="Arial"/>
          <w:spacing w:val="1"/>
          <w:sz w:val="22"/>
          <w:szCs w:val="22"/>
        </w:rPr>
        <w:t xml:space="preserve">numer bankowego rachunku rozliczeniowego, wskazany w umowie lub na fakturze, na który ma zostać dokonana płatność jest zgodny z numerem rachunku bankowego, otwartym w związku z prowadzoną działalnością gospodarczą, został zgłoszony w Urzędzie Skarbowym oraz widnieje w elektronicznym </w:t>
      </w:r>
      <w:r w:rsidR="00760E4F" w:rsidRPr="00760E4F">
        <w:rPr>
          <w:rFonts w:ascii="Arial" w:hAnsi="Arial" w:cs="Arial"/>
          <w:i/>
          <w:spacing w:val="1"/>
          <w:sz w:val="22"/>
          <w:szCs w:val="22"/>
        </w:rPr>
        <w:t>Wykazie podmiotów zarejestrowanych jako podatnicy VAT, niezarejestrowanych oraz wykreślonych i przywróconych do rejestru VAT</w:t>
      </w:r>
      <w:r w:rsidR="00760E4F" w:rsidRPr="00760E4F">
        <w:rPr>
          <w:rFonts w:ascii="Arial" w:hAnsi="Arial" w:cs="Arial"/>
          <w:spacing w:val="1"/>
          <w:sz w:val="22"/>
          <w:szCs w:val="22"/>
        </w:rPr>
        <w:t xml:space="preserve"> prowadzonym na stronie Ministerstwa Finansów.</w:t>
      </w:r>
    </w:p>
    <w:p w:rsidR="00760E4F" w:rsidRPr="00760E4F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spacing w:val="-3"/>
          <w:sz w:val="22"/>
          <w:szCs w:val="22"/>
        </w:rPr>
      </w:pPr>
    </w:p>
    <w:p w:rsidR="00760E4F" w:rsidRPr="00760E4F" w:rsidRDefault="001B35FE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spacing w:val="1"/>
          <w:sz w:val="22"/>
          <w:szCs w:val="22"/>
        </w:rPr>
      </w:pPr>
      <w:r w:rsidRPr="00760E4F">
        <w:rPr>
          <w:rFonts w:ascii="Arial" w:hAnsi="Arial" w:cs="Arial"/>
          <w:sz w:val="22"/>
          <w:szCs w:val="22"/>
        </w:rPr>
        <w:fldChar w:fldCharType="begin">
          <w:ffData>
            <w:name w:val="Wybór11"/>
            <w:enabled w:val="0"/>
            <w:calcOnExit w:val="0"/>
            <w:checkBox>
              <w:sizeAuto/>
              <w:default w:val="0"/>
            </w:checkBox>
          </w:ffData>
        </w:fldChar>
      </w:r>
      <w:r w:rsidR="00760E4F" w:rsidRPr="00760E4F"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Pr="00760E4F">
        <w:rPr>
          <w:rFonts w:ascii="Arial" w:hAnsi="Arial" w:cs="Arial"/>
          <w:sz w:val="22"/>
          <w:szCs w:val="22"/>
        </w:rPr>
        <w:fldChar w:fldCharType="end"/>
      </w:r>
      <w:r w:rsidR="00760E4F" w:rsidRPr="00760E4F">
        <w:rPr>
          <w:rFonts w:ascii="Arial" w:hAnsi="Arial" w:cs="Arial"/>
          <w:sz w:val="22"/>
          <w:szCs w:val="22"/>
        </w:rPr>
        <w:t xml:space="preserve"> </w:t>
      </w:r>
      <w:r w:rsidR="00760E4F" w:rsidRPr="00760E4F">
        <w:rPr>
          <w:rFonts w:ascii="Arial" w:hAnsi="Arial" w:cs="Arial"/>
          <w:spacing w:val="1"/>
          <w:sz w:val="22"/>
          <w:szCs w:val="22"/>
        </w:rPr>
        <w:t xml:space="preserve">reprezentowana przeze mnie / przez nas* firma nie jest podatnikiem czynnym w rozumieniu ustawy o VAT </w:t>
      </w:r>
      <w:bookmarkStart w:id="1" w:name="_Hlk33527944"/>
      <w:r w:rsidR="00760E4F" w:rsidRPr="00760E4F">
        <w:rPr>
          <w:rFonts w:ascii="Arial" w:hAnsi="Arial" w:cs="Arial"/>
          <w:spacing w:val="1"/>
          <w:sz w:val="22"/>
          <w:szCs w:val="22"/>
        </w:rPr>
        <w:t xml:space="preserve">(tj. nie widnieje w Wykazie podmiotów zarejestrowanych jako podatnicy VAT, niezarejestrowanych oraz wykreślonych i przywróconych do rejestru VAT prowadzonym na stronie Ministerstwa Finansów) z powodu </w:t>
      </w:r>
      <w:bookmarkEnd w:id="1"/>
      <w:r w:rsidR="00760E4F" w:rsidRPr="00760E4F">
        <w:rPr>
          <w:rFonts w:ascii="Arial" w:hAnsi="Arial" w:cs="Arial"/>
          <w:spacing w:val="1"/>
          <w:sz w:val="22"/>
          <w:szCs w:val="22"/>
        </w:rPr>
        <w:t>……………………………………………………………………………</w:t>
      </w:r>
      <w:r w:rsidR="00760E4F" w:rsidRPr="00760E4F">
        <w:rPr>
          <w:rFonts w:ascii="Arial" w:hAnsi="Arial" w:cs="Arial"/>
          <w:i/>
          <w:spacing w:val="1"/>
          <w:sz w:val="22"/>
          <w:szCs w:val="22"/>
        </w:rPr>
        <w:t xml:space="preserve">(należy uzasadnić), </w:t>
      </w:r>
      <w:r w:rsidR="00760E4F" w:rsidRPr="00760E4F">
        <w:rPr>
          <w:rFonts w:ascii="Arial" w:hAnsi="Arial" w:cs="Arial"/>
          <w:spacing w:val="1"/>
          <w:sz w:val="22"/>
          <w:szCs w:val="22"/>
        </w:rPr>
        <w:t xml:space="preserve">a tym samym nie ma obowiązku ujawnienia numeru rachunku bankowego w Wykazie. </w:t>
      </w:r>
    </w:p>
    <w:p w:rsidR="00760E4F" w:rsidRPr="00760E4F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00" w:lineRule="exact"/>
        <w:jc w:val="both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00" w:lineRule="exact"/>
        <w:jc w:val="both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00" w:lineRule="exact"/>
        <w:jc w:val="both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00" w:lineRule="exact"/>
        <w:jc w:val="both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52" w:lineRule="exact"/>
        <w:ind w:left="120" w:right="477"/>
        <w:jc w:val="both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before="2" w:line="100" w:lineRule="exact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</w:p>
    <w:p w:rsidR="00760E4F" w:rsidRPr="00760E4F" w:rsidRDefault="00760E4F" w:rsidP="00760E4F">
      <w:pPr>
        <w:pStyle w:val="normalnynowy"/>
        <w:tabs>
          <w:tab w:val="left" w:pos="7260"/>
        </w:tabs>
        <w:ind w:left="0"/>
        <w:jc w:val="right"/>
      </w:pPr>
    </w:p>
    <w:p w:rsidR="00760E4F" w:rsidRDefault="001B35FE" w:rsidP="00760E4F">
      <w:pPr>
        <w:pStyle w:val="normalnynowy"/>
        <w:tabs>
          <w:tab w:val="left" w:pos="7260"/>
        </w:tabs>
        <w:ind w:left="0"/>
        <w:jc w:val="right"/>
        <w:rPr>
          <w:sz w:val="18"/>
          <w:szCs w:val="18"/>
        </w:rPr>
      </w:pPr>
      <w:r w:rsidRPr="001B35FE">
        <w:rPr>
          <w:noProof/>
        </w:rPr>
        <w:pict>
          <v:shape id="Dowolny kształt: kształt 6" o:spid="_x0000_s1026" style="position:absolute;left:0;text-align:left;margin-left:422.95pt;margin-top:3.65pt;width:97.9pt;height:0;z-index:-251658752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;v-text-anchor:top" coordsize="19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" o:allowincell="f" path="m,l1958,e" filled="f" strokeweight=".24536mm">
            <v:path arrowok="t" o:connecttype="custom" o:connectlocs="0,0;1243330,0" o:connectangles="0,0"/>
            <w10:wrap anchorx="page"/>
          </v:shape>
        </w:pict>
      </w:r>
      <w:r w:rsidR="00760E4F" w:rsidRPr="00760E4F">
        <w:t>(p</w:t>
      </w:r>
      <w:r w:rsidR="00760E4F" w:rsidRPr="00760E4F">
        <w:rPr>
          <w:spacing w:val="-1"/>
        </w:rPr>
        <w:t>o</w:t>
      </w:r>
      <w:r w:rsidR="00760E4F" w:rsidRPr="00760E4F">
        <w:t>d</w:t>
      </w:r>
      <w:r w:rsidR="00760E4F" w:rsidRPr="00760E4F">
        <w:rPr>
          <w:spacing w:val="-1"/>
        </w:rPr>
        <w:t>p</w:t>
      </w:r>
      <w:r w:rsidR="00760E4F" w:rsidRPr="00760E4F">
        <w:rPr>
          <w:spacing w:val="-2"/>
        </w:rPr>
        <w:t>i</w:t>
      </w:r>
      <w:r w:rsidR="00760E4F" w:rsidRPr="00760E4F">
        <w:t>s /</w:t>
      </w:r>
      <w:r w:rsidR="00760E4F" w:rsidRPr="00760E4F">
        <w:rPr>
          <w:spacing w:val="-1"/>
        </w:rPr>
        <w:t xml:space="preserve"> </w:t>
      </w:r>
      <w:r w:rsidR="00760E4F" w:rsidRPr="00760E4F">
        <w:t>p</w:t>
      </w:r>
      <w:r w:rsidR="00760E4F" w:rsidRPr="00760E4F">
        <w:rPr>
          <w:spacing w:val="-1"/>
        </w:rPr>
        <w:t>o</w:t>
      </w:r>
      <w:r w:rsidR="00760E4F" w:rsidRPr="00760E4F">
        <w:t>d</w:t>
      </w:r>
      <w:r w:rsidR="00760E4F" w:rsidRPr="00760E4F">
        <w:rPr>
          <w:spacing w:val="-1"/>
        </w:rPr>
        <w:t>p</w:t>
      </w:r>
      <w:r w:rsidR="00760E4F" w:rsidRPr="00760E4F">
        <w:rPr>
          <w:spacing w:val="-2"/>
        </w:rPr>
        <w:t>i</w:t>
      </w:r>
      <w:r w:rsidR="00760E4F" w:rsidRPr="00760E4F">
        <w:t>s</w:t>
      </w:r>
      <w:r w:rsidR="00760E4F" w:rsidRPr="00760E4F">
        <w:rPr>
          <w:spacing w:val="-2"/>
        </w:rPr>
        <w:t>y</w:t>
      </w:r>
      <w:r w:rsidR="00760E4F" w:rsidRPr="00760E4F">
        <w:rPr>
          <w:spacing w:val="1"/>
          <w:position w:val="8"/>
        </w:rPr>
        <w:t>*</w:t>
      </w:r>
      <w:r w:rsidR="00760E4F" w:rsidRPr="00760E4F">
        <w:t>)</w:t>
      </w:r>
    </w:p>
    <w:p w:rsidR="00760E4F" w:rsidRDefault="00760E4F" w:rsidP="00DB75DB">
      <w:pPr>
        <w:pStyle w:val="normalnynowy"/>
        <w:ind w:left="6372"/>
        <w:jc w:val="left"/>
      </w:pPr>
    </w:p>
    <w:p w:rsidR="00760E4F" w:rsidRPr="00834513" w:rsidRDefault="00760E4F" w:rsidP="00DB75DB">
      <w:pPr>
        <w:pStyle w:val="normalnynowy"/>
        <w:ind w:left="6372"/>
        <w:jc w:val="left"/>
      </w:pPr>
    </w:p>
    <w:p w:rsidR="00DB75DB" w:rsidRPr="00F911E9" w:rsidRDefault="00DB75DB" w:rsidP="00F911E9"/>
    <w:p w:rsidR="00DB75DB" w:rsidRDefault="00DB75DB" w:rsidP="00F443BB"/>
    <w:sectPr w:rsidR="00DB75DB" w:rsidSect="000D591A">
      <w:pgSz w:w="11907" w:h="16840"/>
      <w:pgMar w:top="1560" w:right="1240" w:bottom="280" w:left="1260" w:header="708" w:footer="708" w:gutter="0"/>
      <w:cols w:space="708" w:equalWidth="0">
        <w:col w:w="9407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CA0" w:rsidRDefault="00115CA0">
      <w:r>
        <w:separator/>
      </w:r>
    </w:p>
  </w:endnote>
  <w:endnote w:type="continuationSeparator" w:id="0">
    <w:p w:rsidR="00115CA0" w:rsidRDefault="00115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CA0" w:rsidRDefault="00115CA0">
      <w:r>
        <w:separator/>
      </w:r>
    </w:p>
  </w:footnote>
  <w:footnote w:type="continuationSeparator" w:id="0">
    <w:p w:rsidR="00115CA0" w:rsidRDefault="00115C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E4CCD86"/>
    <w:lvl w:ilvl="0">
      <w:start w:val="1"/>
      <w:numFmt w:val="decimal"/>
      <w:lvlText w:val="%1."/>
      <w:lvlJc w:val="left"/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B59833FC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7"/>
    <w:multiLevelType w:val="multilevel"/>
    <w:tmpl w:val="128CDD5A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9"/>
    <w:multiLevelType w:val="multilevel"/>
    <w:tmpl w:val="9252B72A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B"/>
    <w:multiLevelType w:val="multilevel"/>
    <w:tmpl w:val="870E83A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F"/>
    <w:multiLevelType w:val="multilevel"/>
    <w:tmpl w:val="FD926F26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402"/>
    <w:multiLevelType w:val="multilevel"/>
    <w:tmpl w:val="5C3C07F0"/>
    <w:lvl w:ilvl="0">
      <w:start w:val="1"/>
      <w:numFmt w:val="upperRoman"/>
      <w:lvlText w:val="%1."/>
      <w:lvlJc w:val="left"/>
      <w:pPr>
        <w:ind w:hanging="720"/>
      </w:pPr>
      <w:rPr>
        <w:rFonts w:ascii="Arial" w:hAnsi="Arial" w:cs="Arial"/>
        <w:b/>
        <w:bCs/>
        <w:spacing w:val="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00000404"/>
    <w:multiLevelType w:val="multilevel"/>
    <w:tmpl w:val="D310A81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color w:val="auto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cs="Times New Roman"/>
        <w:b w:val="0"/>
        <w:bCs w:val="0"/>
        <w:strike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>
    <w:nsid w:val="00000405"/>
    <w:multiLevelType w:val="multilevel"/>
    <w:tmpl w:val="00000888"/>
    <w:lvl w:ilvl="0">
      <w:numFmt w:val="bullet"/>
      <w:lvlText w:val=""/>
      <w:lvlJc w:val="left"/>
      <w:pPr>
        <w:ind w:hanging="339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>
    <w:nsid w:val="00000407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>
    <w:nsid w:val="00000409"/>
    <w:multiLevelType w:val="multilevel"/>
    <w:tmpl w:val="F88E0CA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i w:val="0"/>
        <w:strike w:val="0"/>
        <w:spacing w:val="-1"/>
        <w:sz w:val="22"/>
        <w:szCs w:val="22"/>
      </w:rPr>
    </w:lvl>
    <w:lvl w:ilvl="1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>
    <w:nsid w:val="000004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>
    <w:nsid w:val="0000040F"/>
    <w:multiLevelType w:val="multilevel"/>
    <w:tmpl w:val="00000892"/>
    <w:lvl w:ilvl="0">
      <w:start w:val="1"/>
      <w:numFmt w:val="decimal"/>
      <w:lvlText w:val="%1)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>
    <w:nsid w:val="00000411"/>
    <w:multiLevelType w:val="multilevel"/>
    <w:tmpl w:val="CD3C0510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color w:val="auto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>
    <w:nsid w:val="00000412"/>
    <w:multiLevelType w:val="multilevel"/>
    <w:tmpl w:val="00000895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>
    <w:nsid w:val="00000415"/>
    <w:multiLevelType w:val="multilevel"/>
    <w:tmpl w:val="0000089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1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>
    <w:nsid w:val="00000417"/>
    <w:multiLevelType w:val="multilevel"/>
    <w:tmpl w:val="0000089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00000419"/>
    <w:multiLevelType w:val="multilevel"/>
    <w:tmpl w:val="0000089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5">
    <w:nsid w:val="0000041B"/>
    <w:multiLevelType w:val="multilevel"/>
    <w:tmpl w:val="0000089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6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7">
    <w:nsid w:val="0000041D"/>
    <w:multiLevelType w:val="multilevel"/>
    <w:tmpl w:val="000008A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8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9">
    <w:nsid w:val="0000041F"/>
    <w:multiLevelType w:val="multilevel"/>
    <w:tmpl w:val="000008A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0">
    <w:nsid w:val="00000420"/>
    <w:multiLevelType w:val="multilevel"/>
    <w:tmpl w:val="000008A3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1">
    <w:nsid w:val="00000421"/>
    <w:multiLevelType w:val="multilevel"/>
    <w:tmpl w:val="9446AD5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>
    <w:nsid w:val="00000422"/>
    <w:multiLevelType w:val="multilevel"/>
    <w:tmpl w:val="000008A5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3">
    <w:nsid w:val="00000423"/>
    <w:multiLevelType w:val="multilevel"/>
    <w:tmpl w:val="000008A6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4">
    <w:nsid w:val="00000424"/>
    <w:multiLevelType w:val="multilevel"/>
    <w:tmpl w:val="000008A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5">
    <w:nsid w:val="00000425"/>
    <w:multiLevelType w:val="multilevel"/>
    <w:tmpl w:val="000008A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6">
    <w:nsid w:val="00000426"/>
    <w:multiLevelType w:val="multilevel"/>
    <w:tmpl w:val="000008A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7">
    <w:nsid w:val="00000427"/>
    <w:multiLevelType w:val="multilevel"/>
    <w:tmpl w:val="000008A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8">
    <w:nsid w:val="00000428"/>
    <w:multiLevelType w:val="multilevel"/>
    <w:tmpl w:val="000008A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9">
    <w:nsid w:val="00000429"/>
    <w:multiLevelType w:val="multilevel"/>
    <w:tmpl w:val="000008A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0">
    <w:nsid w:val="0000042A"/>
    <w:multiLevelType w:val="multilevel"/>
    <w:tmpl w:val="000008A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1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1">
    <w:nsid w:val="0000042B"/>
    <w:multiLevelType w:val="multilevel"/>
    <w:tmpl w:val="000008A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2">
    <w:nsid w:val="0000042C"/>
    <w:multiLevelType w:val="multilevel"/>
    <w:tmpl w:val="000008A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3">
    <w:nsid w:val="0000042D"/>
    <w:multiLevelType w:val="multilevel"/>
    <w:tmpl w:val="000008B0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4">
    <w:nsid w:val="0000042E"/>
    <w:multiLevelType w:val="multilevel"/>
    <w:tmpl w:val="0C86C81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5">
    <w:nsid w:val="0000042F"/>
    <w:multiLevelType w:val="multilevel"/>
    <w:tmpl w:val="000008B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6">
    <w:nsid w:val="00000430"/>
    <w:multiLevelType w:val="multilevel"/>
    <w:tmpl w:val="000008B3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7">
    <w:nsid w:val="00000431"/>
    <w:multiLevelType w:val="multilevel"/>
    <w:tmpl w:val="000008B4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8">
    <w:nsid w:val="00000433"/>
    <w:multiLevelType w:val="multilevel"/>
    <w:tmpl w:val="000008B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9">
    <w:nsid w:val="00000434"/>
    <w:multiLevelType w:val="multilevel"/>
    <w:tmpl w:val="000008B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0">
    <w:nsid w:val="00000435"/>
    <w:multiLevelType w:val="multilevel"/>
    <w:tmpl w:val="000008B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1">
    <w:nsid w:val="00000436"/>
    <w:multiLevelType w:val="multilevel"/>
    <w:tmpl w:val="000008B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2">
    <w:nsid w:val="00000437"/>
    <w:multiLevelType w:val="multilevel"/>
    <w:tmpl w:val="000008B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3">
    <w:nsid w:val="00000438"/>
    <w:multiLevelType w:val="multilevel"/>
    <w:tmpl w:val="000008B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4">
    <w:nsid w:val="00000439"/>
    <w:multiLevelType w:val="multilevel"/>
    <w:tmpl w:val="000008BC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5">
    <w:nsid w:val="0000043A"/>
    <w:multiLevelType w:val="multilevel"/>
    <w:tmpl w:val="000008BD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6">
    <w:nsid w:val="0000043B"/>
    <w:multiLevelType w:val="multilevel"/>
    <w:tmpl w:val="000008BE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7">
    <w:nsid w:val="0000043C"/>
    <w:multiLevelType w:val="multilevel"/>
    <w:tmpl w:val="000008BF"/>
    <w:lvl w:ilvl="0">
      <w:start w:val="1"/>
      <w:numFmt w:val="decimal"/>
      <w:lvlText w:val="%1.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8">
    <w:nsid w:val="0000043D"/>
    <w:multiLevelType w:val="multilevel"/>
    <w:tmpl w:val="000008C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9">
    <w:nsid w:val="0000043E"/>
    <w:multiLevelType w:val="multilevel"/>
    <w:tmpl w:val="000008C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0">
    <w:nsid w:val="0000043F"/>
    <w:multiLevelType w:val="multilevel"/>
    <w:tmpl w:val="000008C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1">
    <w:nsid w:val="00000440"/>
    <w:multiLevelType w:val="multilevel"/>
    <w:tmpl w:val="000008C3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2">
    <w:nsid w:val="00000441"/>
    <w:multiLevelType w:val="multilevel"/>
    <w:tmpl w:val="000008C4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3">
    <w:nsid w:val="00000442"/>
    <w:multiLevelType w:val="multilevel"/>
    <w:tmpl w:val="000008C5"/>
    <w:lvl w:ilvl="0">
      <w:start w:val="1"/>
      <w:numFmt w:val="decimal"/>
      <w:lvlText w:val="%1."/>
      <w:lvlJc w:val="left"/>
      <w:pPr>
        <w:ind w:hanging="34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4">
    <w:nsid w:val="0000044A"/>
    <w:multiLevelType w:val="multilevel"/>
    <w:tmpl w:val="06D43D2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3"/>
      </w:pPr>
      <w:rPr>
        <w:rFonts w:ascii="Arial" w:eastAsia="Times New Roman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5">
    <w:nsid w:val="0000044C"/>
    <w:multiLevelType w:val="multilevel"/>
    <w:tmpl w:val="000008C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3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6">
    <w:nsid w:val="0000044D"/>
    <w:multiLevelType w:val="multilevel"/>
    <w:tmpl w:val="000008D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7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8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9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0">
    <w:nsid w:val="00000451"/>
    <w:multiLevelType w:val="multilevel"/>
    <w:tmpl w:val="000008D4"/>
    <w:lvl w:ilvl="0">
      <w:start w:val="2"/>
      <w:numFmt w:val="decimal"/>
      <w:lvlText w:val="%1."/>
      <w:lvlJc w:val="left"/>
      <w:pPr>
        <w:ind w:hanging="39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"/>
      <w:lvlJc w:val="left"/>
      <w:pPr>
        <w:ind w:hanging="348"/>
      </w:pPr>
      <w:rPr>
        <w:rFonts w:ascii="Symbol" w:hAnsi="Symbol"/>
        <w:b w:val="0"/>
        <w:sz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1">
    <w:nsid w:val="00000452"/>
    <w:multiLevelType w:val="multilevel"/>
    <w:tmpl w:val="000008D5"/>
    <w:lvl w:ilvl="0">
      <w:start w:val="5"/>
      <w:numFmt w:val="decimal"/>
      <w:lvlText w:val="%1."/>
      <w:lvlJc w:val="left"/>
      <w:pPr>
        <w:ind w:hanging="39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2">
    <w:nsid w:val="00000453"/>
    <w:multiLevelType w:val="multilevel"/>
    <w:tmpl w:val="000008D6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3">
    <w:nsid w:val="00000454"/>
    <w:multiLevelType w:val="multilevel"/>
    <w:tmpl w:val="000008D7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4">
    <w:nsid w:val="00000455"/>
    <w:multiLevelType w:val="multilevel"/>
    <w:tmpl w:val="000008D8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5">
    <w:nsid w:val="00000456"/>
    <w:multiLevelType w:val="multilevel"/>
    <w:tmpl w:val="000008D9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6">
    <w:nsid w:val="00000457"/>
    <w:multiLevelType w:val="multilevel"/>
    <w:tmpl w:val="000008DA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7">
    <w:nsid w:val="00000458"/>
    <w:multiLevelType w:val="multilevel"/>
    <w:tmpl w:val="000008DB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/>
        <w:bCs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8">
    <w:nsid w:val="00000459"/>
    <w:multiLevelType w:val="multilevel"/>
    <w:tmpl w:val="000008DC"/>
    <w:lvl w:ilvl="0">
      <w:numFmt w:val="bullet"/>
      <w:lvlText w:val=""/>
      <w:lvlJc w:val="left"/>
      <w:pPr>
        <w:ind w:hanging="233"/>
      </w:pPr>
      <w:rPr>
        <w:rFonts w:ascii="Wingdings" w:hAnsi="Wingdings"/>
        <w:b w:val="0"/>
        <w:w w:val="99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9">
    <w:nsid w:val="0000045A"/>
    <w:multiLevelType w:val="multilevel"/>
    <w:tmpl w:val="000008DD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0">
    <w:nsid w:val="0000045B"/>
    <w:multiLevelType w:val="multilevel"/>
    <w:tmpl w:val="000008DE"/>
    <w:lvl w:ilvl="0">
      <w:start w:val="1"/>
      <w:numFmt w:val="decimal"/>
      <w:lvlText w:val="%1)"/>
      <w:lvlJc w:val="left"/>
      <w:pPr>
        <w:ind w:hanging="159"/>
      </w:pPr>
      <w:rPr>
        <w:rFonts w:ascii="Arial" w:hAnsi="Arial" w:cs="Arial"/>
        <w:b w:val="0"/>
        <w:bCs w:val="0"/>
        <w:position w:val="6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1">
    <w:nsid w:val="02E5378F"/>
    <w:multiLevelType w:val="multilevel"/>
    <w:tmpl w:val="12489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2">
    <w:nsid w:val="04EB6C49"/>
    <w:multiLevelType w:val="hybridMultilevel"/>
    <w:tmpl w:val="EEC835A6"/>
    <w:lvl w:ilvl="0" w:tplc="C8FAB74A">
      <w:start w:val="1"/>
      <w:numFmt w:val="bullet"/>
      <w:lvlText w:val="-"/>
      <w:lvlJc w:val="left"/>
      <w:pPr>
        <w:ind w:left="22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3">
    <w:nsid w:val="07FE526A"/>
    <w:multiLevelType w:val="hybridMultilevel"/>
    <w:tmpl w:val="E1FC2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90E1738"/>
    <w:multiLevelType w:val="hybridMultilevel"/>
    <w:tmpl w:val="C4CC77EE"/>
    <w:lvl w:ilvl="0" w:tplc="C8FAB74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">
    <w:nsid w:val="104C5A4C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6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7">
    <w:nsid w:val="126D0A3D"/>
    <w:multiLevelType w:val="hybridMultilevel"/>
    <w:tmpl w:val="D5444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3E6A2E"/>
    <w:multiLevelType w:val="multilevel"/>
    <w:tmpl w:val="810E9C68"/>
    <w:lvl w:ilvl="0">
      <w:start w:val="1"/>
      <w:numFmt w:val="decimal"/>
      <w:lvlText w:val="%1)"/>
      <w:lvlJc w:val="left"/>
      <w:pPr>
        <w:ind w:hanging="360"/>
      </w:pPr>
      <w:rPr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9">
    <w:nsid w:val="174E46D7"/>
    <w:multiLevelType w:val="hybridMultilevel"/>
    <w:tmpl w:val="CDDE6E0A"/>
    <w:lvl w:ilvl="0" w:tplc="A27841C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>
    <w:nsid w:val="19684FB5"/>
    <w:multiLevelType w:val="hybridMultilevel"/>
    <w:tmpl w:val="E1E24238"/>
    <w:lvl w:ilvl="0" w:tplc="B7B66B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1">
    <w:nsid w:val="1A4E634E"/>
    <w:multiLevelType w:val="multilevel"/>
    <w:tmpl w:val="05888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2">
    <w:nsid w:val="1C004FB6"/>
    <w:multiLevelType w:val="multilevel"/>
    <w:tmpl w:val="D8EA1D0A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3">
    <w:nsid w:val="23291204"/>
    <w:multiLevelType w:val="hybridMultilevel"/>
    <w:tmpl w:val="9B105F20"/>
    <w:lvl w:ilvl="0" w:tplc="418AB0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4C02288"/>
    <w:multiLevelType w:val="hybridMultilevel"/>
    <w:tmpl w:val="BDB0BA32"/>
    <w:lvl w:ilvl="0" w:tplc="C8FAB74A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C8FAB7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24E17630"/>
    <w:multiLevelType w:val="hybridMultilevel"/>
    <w:tmpl w:val="C460485C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6">
    <w:nsid w:val="260546A3"/>
    <w:multiLevelType w:val="multilevel"/>
    <w:tmpl w:val="0000089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7">
    <w:nsid w:val="26C46D9E"/>
    <w:multiLevelType w:val="hybridMultilevel"/>
    <w:tmpl w:val="058E7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83D5B67"/>
    <w:multiLevelType w:val="multilevel"/>
    <w:tmpl w:val="5D4E0762"/>
    <w:lvl w:ilvl="0">
      <w:start w:val="1"/>
      <w:numFmt w:val="decimal"/>
      <w:pStyle w:val="Stylregulamin"/>
      <w:lvlText w:val="%1."/>
      <w:lvlJc w:val="left"/>
      <w:pPr>
        <w:tabs>
          <w:tab w:val="num" w:pos="680"/>
        </w:tabs>
        <w:ind w:left="680" w:hanging="453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2."/>
      <w:lvlJc w:val="left"/>
      <w:pPr>
        <w:tabs>
          <w:tab w:val="num" w:pos="1534"/>
        </w:tabs>
        <w:ind w:left="1534" w:hanging="454"/>
      </w:pPr>
      <w:rPr>
        <w:rFonts w:ascii="Garamond" w:hAnsi="Garamond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56"/>
        </w:tabs>
        <w:ind w:left="212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6"/>
        </w:tabs>
        <w:ind w:left="26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56"/>
        </w:tabs>
        <w:ind w:left="31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16"/>
        </w:tabs>
        <w:ind w:left="41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36"/>
        </w:tabs>
        <w:ind w:left="4716" w:hanging="1440"/>
      </w:pPr>
      <w:rPr>
        <w:rFonts w:hint="default"/>
      </w:rPr>
    </w:lvl>
  </w:abstractNum>
  <w:abstractNum w:abstractNumId="99">
    <w:nsid w:val="2B132A3B"/>
    <w:multiLevelType w:val="hybridMultilevel"/>
    <w:tmpl w:val="CD805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2BD3785A"/>
    <w:multiLevelType w:val="hybridMultilevel"/>
    <w:tmpl w:val="E722C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2CA154EB"/>
    <w:multiLevelType w:val="hybridMultilevel"/>
    <w:tmpl w:val="253E13A8"/>
    <w:lvl w:ilvl="0" w:tplc="0415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2">
    <w:nsid w:val="2CDA5551"/>
    <w:multiLevelType w:val="multilevel"/>
    <w:tmpl w:val="9E9C6E96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2EEE0DF6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4">
    <w:nsid w:val="30E630C8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5">
    <w:nsid w:val="315E1836"/>
    <w:multiLevelType w:val="multilevel"/>
    <w:tmpl w:val="000008B2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6">
    <w:nsid w:val="328E27D2"/>
    <w:multiLevelType w:val="multilevel"/>
    <w:tmpl w:val="00000892"/>
    <w:lvl w:ilvl="0">
      <w:start w:val="1"/>
      <w:numFmt w:val="decimal"/>
      <w:lvlText w:val="%1)"/>
      <w:lvlJc w:val="left"/>
      <w:pPr>
        <w:ind w:hanging="358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lowerLetter"/>
      <w:lvlText w:val="%2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7">
    <w:nsid w:val="32AB1557"/>
    <w:multiLevelType w:val="hybridMultilevel"/>
    <w:tmpl w:val="5E6CE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2B756E3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9">
    <w:nsid w:val="362D1C03"/>
    <w:multiLevelType w:val="hybridMultilevel"/>
    <w:tmpl w:val="E7FEA9C0"/>
    <w:lvl w:ilvl="0" w:tplc="1BD03C9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0">
    <w:nsid w:val="366B6D78"/>
    <w:multiLevelType w:val="hybridMultilevel"/>
    <w:tmpl w:val="D6D68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385F4948"/>
    <w:multiLevelType w:val="hybridMultilevel"/>
    <w:tmpl w:val="C1DA5F16"/>
    <w:lvl w:ilvl="0" w:tplc="45D45CB6">
      <w:start w:val="1"/>
      <w:numFmt w:val="decimal"/>
      <w:lvlText w:val="%1)"/>
      <w:lvlJc w:val="left"/>
      <w:pPr>
        <w:ind w:left="819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12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3">
    <w:nsid w:val="3CF8330B"/>
    <w:multiLevelType w:val="hybridMultilevel"/>
    <w:tmpl w:val="C6FC695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4">
    <w:nsid w:val="3D035472"/>
    <w:multiLevelType w:val="hybridMultilevel"/>
    <w:tmpl w:val="CF407E7C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5">
    <w:nsid w:val="41082065"/>
    <w:multiLevelType w:val="hybridMultilevel"/>
    <w:tmpl w:val="0152F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20502EA"/>
    <w:multiLevelType w:val="hybridMultilevel"/>
    <w:tmpl w:val="1688E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47862DD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8">
    <w:nsid w:val="48855846"/>
    <w:multiLevelType w:val="hybridMultilevel"/>
    <w:tmpl w:val="D25E15D0"/>
    <w:lvl w:ilvl="0" w:tplc="DDC8F74C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550B60"/>
    <w:multiLevelType w:val="hybridMultilevel"/>
    <w:tmpl w:val="236C6C66"/>
    <w:lvl w:ilvl="0" w:tplc="ECC85D8E">
      <w:start w:val="1"/>
      <w:numFmt w:val="decimal"/>
      <w:lvlText w:val="%1)"/>
      <w:lvlJc w:val="left"/>
      <w:pPr>
        <w:ind w:left="8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0">
    <w:nsid w:val="4E0139F5"/>
    <w:multiLevelType w:val="hybridMultilevel"/>
    <w:tmpl w:val="4A1A4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5414544C"/>
    <w:multiLevelType w:val="hybridMultilevel"/>
    <w:tmpl w:val="EE1C3E84"/>
    <w:lvl w:ilvl="0" w:tplc="7472A1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2">
    <w:nsid w:val="561F1F8F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3">
    <w:nsid w:val="56C33EC8"/>
    <w:multiLevelType w:val="hybridMultilevel"/>
    <w:tmpl w:val="5FB4E0EE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4">
    <w:nsid w:val="56FD00D6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5">
    <w:nsid w:val="5701072D"/>
    <w:multiLevelType w:val="hybridMultilevel"/>
    <w:tmpl w:val="CF9C37D0"/>
    <w:lvl w:ilvl="0" w:tplc="9C8AF292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6">
    <w:nsid w:val="588F2584"/>
    <w:multiLevelType w:val="hybridMultilevel"/>
    <w:tmpl w:val="F9A4B55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7">
    <w:nsid w:val="58FF6C3F"/>
    <w:multiLevelType w:val="hybridMultilevel"/>
    <w:tmpl w:val="8444B5D8"/>
    <w:lvl w:ilvl="0" w:tplc="D31A3408">
      <w:start w:val="9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8">
    <w:nsid w:val="5D5A7EA6"/>
    <w:multiLevelType w:val="multilevel"/>
    <w:tmpl w:val="4AEA44CC"/>
    <w:lvl w:ilvl="0">
      <w:start w:val="1"/>
      <w:numFmt w:val="decimal"/>
      <w:lvlText w:val="%1."/>
      <w:lvlJc w:val="left"/>
      <w:pPr>
        <w:ind w:left="0" w:hanging="360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left="0" w:hanging="356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0" w:firstLine="0"/>
      </w:pPr>
      <w:rPr>
        <w:rFonts w:hint="default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29">
    <w:nsid w:val="61E67972"/>
    <w:multiLevelType w:val="multilevel"/>
    <w:tmpl w:val="C6949A64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0">
    <w:nsid w:val="620A563E"/>
    <w:multiLevelType w:val="hybridMultilevel"/>
    <w:tmpl w:val="83828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64CF1720"/>
    <w:multiLevelType w:val="multilevel"/>
    <w:tmpl w:val="C64E2BE8"/>
    <w:lvl w:ilvl="0">
      <w:start w:val="1"/>
      <w:numFmt w:val="decimal"/>
      <w:lvlText w:val="%1."/>
      <w:lvlJc w:val="left"/>
      <w:pPr>
        <w:ind w:left="0" w:hanging="360"/>
      </w:pPr>
      <w:rPr>
        <w:rFonts w:ascii="Arial" w:hAnsi="Arial" w:cs="Arial" w:hint="default"/>
        <w:b w:val="0"/>
        <w:bCs w:val="0"/>
        <w:color w:val="auto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left="0" w:hanging="360"/>
      </w:pPr>
      <w:rPr>
        <w:rFonts w:cs="Times New Roman" w:hint="default"/>
        <w:b w:val="0"/>
        <w:bCs w:val="0"/>
        <w:strike w:val="0"/>
        <w:spacing w:val="-1"/>
        <w:sz w:val="22"/>
        <w:szCs w:val="22"/>
      </w:rPr>
    </w:lvl>
    <w:lvl w:ilvl="2">
      <w:start w:val="1"/>
      <w:numFmt w:val="lowerLetter"/>
      <w:lvlText w:val="%3)"/>
      <w:lvlJc w:val="left"/>
      <w:pPr>
        <w:ind w:left="0" w:hanging="360"/>
      </w:pPr>
      <w:rPr>
        <w:rFonts w:ascii="Arial" w:hAnsi="Arial" w:cs="Arial" w:hint="default"/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32">
    <w:nsid w:val="661F7EFC"/>
    <w:multiLevelType w:val="hybridMultilevel"/>
    <w:tmpl w:val="C9C2BC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>
    <w:nsid w:val="67370841"/>
    <w:multiLevelType w:val="multilevel"/>
    <w:tmpl w:val="000008AF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56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4">
    <w:nsid w:val="68E60B20"/>
    <w:multiLevelType w:val="hybridMultilevel"/>
    <w:tmpl w:val="E7F2CF0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5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25A4888"/>
    <w:multiLevelType w:val="hybridMultilevel"/>
    <w:tmpl w:val="326CBA14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38">
    <w:nsid w:val="73234CA4"/>
    <w:multiLevelType w:val="hybridMultilevel"/>
    <w:tmpl w:val="F416770A"/>
    <w:lvl w:ilvl="0" w:tplc="B7B40BE0">
      <w:start w:val="7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9">
    <w:nsid w:val="73EE4F12"/>
    <w:multiLevelType w:val="hybridMultilevel"/>
    <w:tmpl w:val="44CA4D4E"/>
    <w:lvl w:ilvl="0" w:tplc="2BE0BE40">
      <w:start w:val="1"/>
      <w:numFmt w:val="decimal"/>
      <w:lvlText w:val="%1)"/>
      <w:lvlJc w:val="left"/>
      <w:pPr>
        <w:ind w:left="1179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0">
    <w:nsid w:val="75797CDE"/>
    <w:multiLevelType w:val="hybridMultilevel"/>
    <w:tmpl w:val="03063C42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1">
    <w:nsid w:val="784B386B"/>
    <w:multiLevelType w:val="hybridMultilevel"/>
    <w:tmpl w:val="392EE3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2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43">
    <w:nsid w:val="7A14359C"/>
    <w:multiLevelType w:val="hybridMultilevel"/>
    <w:tmpl w:val="3CAC0FE8"/>
    <w:lvl w:ilvl="0" w:tplc="D554ACC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BB40347"/>
    <w:multiLevelType w:val="hybridMultilevel"/>
    <w:tmpl w:val="B1FC9D62"/>
    <w:lvl w:ilvl="0" w:tplc="0415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45">
    <w:nsid w:val="7C3D0300"/>
    <w:multiLevelType w:val="multilevel"/>
    <w:tmpl w:val="74B60E80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start w:val="1"/>
      <w:numFmt w:val="decimal"/>
      <w:lvlText w:val="%2)"/>
      <w:lvlJc w:val="left"/>
      <w:pPr>
        <w:ind w:hanging="348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6">
    <w:nsid w:val="7FA54316"/>
    <w:multiLevelType w:val="multilevel"/>
    <w:tmpl w:val="EB1E7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0"/>
  </w:num>
  <w:num w:numId="2">
    <w:abstractNumId w:val="79"/>
  </w:num>
  <w:num w:numId="3">
    <w:abstractNumId w:val="78"/>
  </w:num>
  <w:num w:numId="4">
    <w:abstractNumId w:val="77"/>
  </w:num>
  <w:num w:numId="5">
    <w:abstractNumId w:val="76"/>
  </w:num>
  <w:num w:numId="6">
    <w:abstractNumId w:val="75"/>
  </w:num>
  <w:num w:numId="7">
    <w:abstractNumId w:val="74"/>
  </w:num>
  <w:num w:numId="8">
    <w:abstractNumId w:val="73"/>
  </w:num>
  <w:num w:numId="9">
    <w:abstractNumId w:val="72"/>
  </w:num>
  <w:num w:numId="10">
    <w:abstractNumId w:val="71"/>
  </w:num>
  <w:num w:numId="11">
    <w:abstractNumId w:val="70"/>
  </w:num>
  <w:num w:numId="12">
    <w:abstractNumId w:val="69"/>
  </w:num>
  <w:num w:numId="13">
    <w:abstractNumId w:val="68"/>
  </w:num>
  <w:num w:numId="14">
    <w:abstractNumId w:val="67"/>
  </w:num>
  <w:num w:numId="15">
    <w:abstractNumId w:val="66"/>
  </w:num>
  <w:num w:numId="16">
    <w:abstractNumId w:val="65"/>
  </w:num>
  <w:num w:numId="17">
    <w:abstractNumId w:val="64"/>
  </w:num>
  <w:num w:numId="18">
    <w:abstractNumId w:val="63"/>
  </w:num>
  <w:num w:numId="19">
    <w:abstractNumId w:val="62"/>
  </w:num>
  <w:num w:numId="20">
    <w:abstractNumId w:val="61"/>
  </w:num>
  <w:num w:numId="21">
    <w:abstractNumId w:val="60"/>
  </w:num>
  <w:num w:numId="22">
    <w:abstractNumId w:val="59"/>
  </w:num>
  <w:num w:numId="23">
    <w:abstractNumId w:val="58"/>
  </w:num>
  <w:num w:numId="24">
    <w:abstractNumId w:val="57"/>
  </w:num>
  <w:num w:numId="25">
    <w:abstractNumId w:val="56"/>
  </w:num>
  <w:num w:numId="26">
    <w:abstractNumId w:val="55"/>
  </w:num>
  <w:num w:numId="27">
    <w:abstractNumId w:val="54"/>
  </w:num>
  <w:num w:numId="28">
    <w:abstractNumId w:val="53"/>
  </w:num>
  <w:num w:numId="29">
    <w:abstractNumId w:val="52"/>
  </w:num>
  <w:num w:numId="30">
    <w:abstractNumId w:val="51"/>
  </w:num>
  <w:num w:numId="31">
    <w:abstractNumId w:val="50"/>
  </w:num>
  <w:num w:numId="32">
    <w:abstractNumId w:val="49"/>
  </w:num>
  <w:num w:numId="33">
    <w:abstractNumId w:val="48"/>
  </w:num>
  <w:num w:numId="34">
    <w:abstractNumId w:val="47"/>
  </w:num>
  <w:num w:numId="35">
    <w:abstractNumId w:val="46"/>
  </w:num>
  <w:num w:numId="36">
    <w:abstractNumId w:val="45"/>
  </w:num>
  <w:num w:numId="37">
    <w:abstractNumId w:val="44"/>
  </w:num>
  <w:num w:numId="38">
    <w:abstractNumId w:val="43"/>
  </w:num>
  <w:num w:numId="39">
    <w:abstractNumId w:val="42"/>
  </w:num>
  <w:num w:numId="40">
    <w:abstractNumId w:val="41"/>
  </w:num>
  <w:num w:numId="41">
    <w:abstractNumId w:val="40"/>
  </w:num>
  <w:num w:numId="42">
    <w:abstractNumId w:val="39"/>
  </w:num>
  <w:num w:numId="43">
    <w:abstractNumId w:val="38"/>
  </w:num>
  <w:num w:numId="44">
    <w:abstractNumId w:val="37"/>
  </w:num>
  <w:num w:numId="45">
    <w:abstractNumId w:val="36"/>
  </w:num>
  <w:num w:numId="46">
    <w:abstractNumId w:val="35"/>
  </w:num>
  <w:num w:numId="47">
    <w:abstractNumId w:val="34"/>
  </w:num>
  <w:num w:numId="48">
    <w:abstractNumId w:val="33"/>
  </w:num>
  <w:num w:numId="49">
    <w:abstractNumId w:val="32"/>
  </w:num>
  <w:num w:numId="50">
    <w:abstractNumId w:val="31"/>
  </w:num>
  <w:num w:numId="51">
    <w:abstractNumId w:val="30"/>
  </w:num>
  <w:num w:numId="52">
    <w:abstractNumId w:val="29"/>
  </w:num>
  <w:num w:numId="53">
    <w:abstractNumId w:val="28"/>
  </w:num>
  <w:num w:numId="54">
    <w:abstractNumId w:val="27"/>
  </w:num>
  <w:num w:numId="55">
    <w:abstractNumId w:val="26"/>
  </w:num>
  <w:num w:numId="56">
    <w:abstractNumId w:val="25"/>
  </w:num>
  <w:num w:numId="57">
    <w:abstractNumId w:val="24"/>
  </w:num>
  <w:num w:numId="58">
    <w:abstractNumId w:val="23"/>
  </w:num>
  <w:num w:numId="59">
    <w:abstractNumId w:val="22"/>
  </w:num>
  <w:num w:numId="60">
    <w:abstractNumId w:val="21"/>
  </w:num>
  <w:num w:numId="61">
    <w:abstractNumId w:val="20"/>
  </w:num>
  <w:num w:numId="62">
    <w:abstractNumId w:val="19"/>
  </w:num>
  <w:num w:numId="63">
    <w:abstractNumId w:val="18"/>
  </w:num>
  <w:num w:numId="64">
    <w:abstractNumId w:val="17"/>
  </w:num>
  <w:num w:numId="65">
    <w:abstractNumId w:val="16"/>
  </w:num>
  <w:num w:numId="66">
    <w:abstractNumId w:val="15"/>
  </w:num>
  <w:num w:numId="67">
    <w:abstractNumId w:val="14"/>
  </w:num>
  <w:num w:numId="68">
    <w:abstractNumId w:val="13"/>
  </w:num>
  <w:num w:numId="69">
    <w:abstractNumId w:val="12"/>
  </w:num>
  <w:num w:numId="70">
    <w:abstractNumId w:val="11"/>
  </w:num>
  <w:num w:numId="71">
    <w:abstractNumId w:val="10"/>
  </w:num>
  <w:num w:numId="72">
    <w:abstractNumId w:val="9"/>
  </w:num>
  <w:num w:numId="73">
    <w:abstractNumId w:val="8"/>
  </w:num>
  <w:num w:numId="74">
    <w:abstractNumId w:val="7"/>
  </w:num>
  <w:num w:numId="75">
    <w:abstractNumId w:val="6"/>
  </w:num>
  <w:num w:numId="76">
    <w:abstractNumId w:val="99"/>
  </w:num>
  <w:num w:numId="77">
    <w:abstractNumId w:val="144"/>
  </w:num>
  <w:num w:numId="78">
    <w:abstractNumId w:val="135"/>
  </w:num>
  <w:num w:numId="7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0"/>
  </w:num>
  <w:num w:numId="81">
    <w:abstractNumId w:val="2"/>
  </w:num>
  <w:num w:numId="82">
    <w:abstractNumId w:val="3"/>
  </w:num>
  <w:num w:numId="83">
    <w:abstractNumId w:val="4"/>
  </w:num>
  <w:num w:numId="84">
    <w:abstractNumId w:val="5"/>
  </w:num>
  <w:num w:numId="85">
    <w:abstractNumId w:val="92"/>
  </w:num>
  <w:num w:numId="86">
    <w:abstractNumId w:val="1"/>
  </w:num>
  <w:num w:numId="87">
    <w:abstractNumId w:val="129"/>
  </w:num>
  <w:num w:numId="88">
    <w:abstractNumId w:val="91"/>
  </w:num>
  <w:num w:numId="89">
    <w:abstractNumId w:val="89"/>
  </w:num>
  <w:num w:numId="90">
    <w:abstractNumId w:val="102"/>
  </w:num>
  <w:num w:numId="91">
    <w:abstractNumId w:val="97"/>
  </w:num>
  <w:num w:numId="92">
    <w:abstractNumId w:val="121"/>
  </w:num>
  <w:num w:numId="93">
    <w:abstractNumId w:val="119"/>
  </w:num>
  <w:num w:numId="94">
    <w:abstractNumId w:val="145"/>
  </w:num>
  <w:num w:numId="95">
    <w:abstractNumId w:val="124"/>
  </w:num>
  <w:num w:numId="96">
    <w:abstractNumId w:val="104"/>
  </w:num>
  <w:num w:numId="97">
    <w:abstractNumId w:val="117"/>
  </w:num>
  <w:num w:numId="98">
    <w:abstractNumId w:val="108"/>
  </w:num>
  <w:num w:numId="99">
    <w:abstractNumId w:val="122"/>
  </w:num>
  <w:num w:numId="100">
    <w:abstractNumId w:val="106"/>
  </w:num>
  <w:num w:numId="101">
    <w:abstractNumId w:val="103"/>
  </w:num>
  <w:num w:numId="102">
    <w:abstractNumId w:val="96"/>
  </w:num>
  <w:num w:numId="103">
    <w:abstractNumId w:val="85"/>
  </w:num>
  <w:num w:numId="104">
    <w:abstractNumId w:val="105"/>
  </w:num>
  <w:num w:numId="105">
    <w:abstractNumId w:val="112"/>
  </w:num>
  <w:num w:numId="106">
    <w:abstractNumId w:val="139"/>
  </w:num>
  <w:num w:numId="107">
    <w:abstractNumId w:val="111"/>
  </w:num>
  <w:num w:numId="108">
    <w:abstractNumId w:val="86"/>
  </w:num>
  <w:num w:numId="109">
    <w:abstractNumId w:val="136"/>
  </w:num>
  <w:num w:numId="110">
    <w:abstractNumId w:val="95"/>
  </w:num>
  <w:num w:numId="111">
    <w:abstractNumId w:val="137"/>
  </w:num>
  <w:num w:numId="112">
    <w:abstractNumId w:val="114"/>
  </w:num>
  <w:num w:numId="113">
    <w:abstractNumId w:val="101"/>
  </w:num>
  <w:num w:numId="114">
    <w:abstractNumId w:val="83"/>
  </w:num>
  <w:num w:numId="115">
    <w:abstractNumId w:val="130"/>
  </w:num>
  <w:num w:numId="116">
    <w:abstractNumId w:val="88"/>
  </w:num>
  <w:num w:numId="117">
    <w:abstractNumId w:val="123"/>
  </w:num>
  <w:num w:numId="118">
    <w:abstractNumId w:val="142"/>
  </w:num>
  <w:num w:numId="119">
    <w:abstractNumId w:val="109"/>
  </w:num>
  <w:num w:numId="120">
    <w:abstractNumId w:val="90"/>
  </w:num>
  <w:num w:numId="121">
    <w:abstractNumId w:val="140"/>
  </w:num>
  <w:num w:numId="122">
    <w:abstractNumId w:val="110"/>
  </w:num>
  <w:num w:numId="123">
    <w:abstractNumId w:val="138"/>
  </w:num>
  <w:num w:numId="124">
    <w:abstractNumId w:val="118"/>
  </w:num>
  <w:num w:numId="125">
    <w:abstractNumId w:val="93"/>
  </w:num>
  <w:num w:numId="126">
    <w:abstractNumId w:val="100"/>
  </w:num>
  <w:num w:numId="127">
    <w:abstractNumId w:val="107"/>
  </w:num>
  <w:num w:numId="128">
    <w:abstractNumId w:val="134"/>
  </w:num>
  <w:num w:numId="129">
    <w:abstractNumId w:val="81"/>
  </w:num>
  <w:num w:numId="130">
    <w:abstractNumId w:val="98"/>
  </w:num>
  <w:num w:numId="131">
    <w:abstractNumId w:val="125"/>
  </w:num>
  <w:num w:numId="132">
    <w:abstractNumId w:val="132"/>
  </w:num>
  <w:num w:numId="133">
    <w:abstractNumId w:val="113"/>
  </w:num>
  <w:num w:numId="134">
    <w:abstractNumId w:val="87"/>
  </w:num>
  <w:num w:numId="135">
    <w:abstractNumId w:val="120"/>
  </w:num>
  <w:num w:numId="136">
    <w:abstractNumId w:val="128"/>
  </w:num>
  <w:num w:numId="137">
    <w:abstractNumId w:val="131"/>
  </w:num>
  <w:num w:numId="138">
    <w:abstractNumId w:val="133"/>
  </w:num>
  <w:num w:numId="139">
    <w:abstractNumId w:val="141"/>
  </w:num>
  <w:num w:numId="140">
    <w:abstractNumId w:val="146"/>
  </w:num>
  <w:num w:numId="141">
    <w:abstractNumId w:val="126"/>
  </w:num>
  <w:num w:numId="142">
    <w:abstractNumId w:val="127"/>
  </w:num>
  <w:num w:numId="143">
    <w:abstractNumId w:val="94"/>
  </w:num>
  <w:num w:numId="144">
    <w:abstractNumId w:val="84"/>
  </w:num>
  <w:num w:numId="145">
    <w:abstractNumId w:val="82"/>
  </w:num>
  <w:num w:numId="146">
    <w:abstractNumId w:val="115"/>
  </w:num>
  <w:num w:numId="1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0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2A4AB8"/>
    <w:rsid w:val="00000ACE"/>
    <w:rsid w:val="00000CFD"/>
    <w:rsid w:val="000026A5"/>
    <w:rsid w:val="00003039"/>
    <w:rsid w:val="00003054"/>
    <w:rsid w:val="00003173"/>
    <w:rsid w:val="00005023"/>
    <w:rsid w:val="00006E44"/>
    <w:rsid w:val="000071A1"/>
    <w:rsid w:val="00007D83"/>
    <w:rsid w:val="000100B4"/>
    <w:rsid w:val="00010489"/>
    <w:rsid w:val="00010C67"/>
    <w:rsid w:val="00010EED"/>
    <w:rsid w:val="00012310"/>
    <w:rsid w:val="00012DD6"/>
    <w:rsid w:val="000130B0"/>
    <w:rsid w:val="00014004"/>
    <w:rsid w:val="00015A47"/>
    <w:rsid w:val="0001779B"/>
    <w:rsid w:val="00020034"/>
    <w:rsid w:val="0002246C"/>
    <w:rsid w:val="00027572"/>
    <w:rsid w:val="00030406"/>
    <w:rsid w:val="00030859"/>
    <w:rsid w:val="00033A85"/>
    <w:rsid w:val="00034788"/>
    <w:rsid w:val="000372D0"/>
    <w:rsid w:val="000375F1"/>
    <w:rsid w:val="00037B55"/>
    <w:rsid w:val="0004169E"/>
    <w:rsid w:val="000417C1"/>
    <w:rsid w:val="00042A14"/>
    <w:rsid w:val="00045DFA"/>
    <w:rsid w:val="00050148"/>
    <w:rsid w:val="0005066F"/>
    <w:rsid w:val="0005145B"/>
    <w:rsid w:val="000516E6"/>
    <w:rsid w:val="00051818"/>
    <w:rsid w:val="0005189E"/>
    <w:rsid w:val="00051A48"/>
    <w:rsid w:val="000523A0"/>
    <w:rsid w:val="000536F8"/>
    <w:rsid w:val="0005554D"/>
    <w:rsid w:val="000561BC"/>
    <w:rsid w:val="00056296"/>
    <w:rsid w:val="000566D8"/>
    <w:rsid w:val="00056EB9"/>
    <w:rsid w:val="00057481"/>
    <w:rsid w:val="00060304"/>
    <w:rsid w:val="00061FAC"/>
    <w:rsid w:val="00064567"/>
    <w:rsid w:val="00064624"/>
    <w:rsid w:val="00065023"/>
    <w:rsid w:val="0006534E"/>
    <w:rsid w:val="00065C45"/>
    <w:rsid w:val="00065ED3"/>
    <w:rsid w:val="0006664B"/>
    <w:rsid w:val="00067593"/>
    <w:rsid w:val="000679EE"/>
    <w:rsid w:val="0007000D"/>
    <w:rsid w:val="0007283C"/>
    <w:rsid w:val="00072E64"/>
    <w:rsid w:val="000739F2"/>
    <w:rsid w:val="00073AAB"/>
    <w:rsid w:val="0007406E"/>
    <w:rsid w:val="00074456"/>
    <w:rsid w:val="00076C40"/>
    <w:rsid w:val="000776DF"/>
    <w:rsid w:val="00080BF6"/>
    <w:rsid w:val="00081D6B"/>
    <w:rsid w:val="00082760"/>
    <w:rsid w:val="00082AAC"/>
    <w:rsid w:val="00084267"/>
    <w:rsid w:val="00085E49"/>
    <w:rsid w:val="000866E4"/>
    <w:rsid w:val="00086A8E"/>
    <w:rsid w:val="00086E35"/>
    <w:rsid w:val="00087CB1"/>
    <w:rsid w:val="00090078"/>
    <w:rsid w:val="0009067F"/>
    <w:rsid w:val="000915E9"/>
    <w:rsid w:val="00091790"/>
    <w:rsid w:val="000919C1"/>
    <w:rsid w:val="00091C6B"/>
    <w:rsid w:val="0009360C"/>
    <w:rsid w:val="00094429"/>
    <w:rsid w:val="00094F22"/>
    <w:rsid w:val="00095752"/>
    <w:rsid w:val="00095CA4"/>
    <w:rsid w:val="00097909"/>
    <w:rsid w:val="00097B36"/>
    <w:rsid w:val="00097F8D"/>
    <w:rsid w:val="000A0823"/>
    <w:rsid w:val="000A0F01"/>
    <w:rsid w:val="000A166F"/>
    <w:rsid w:val="000A2E5C"/>
    <w:rsid w:val="000A3920"/>
    <w:rsid w:val="000A40D5"/>
    <w:rsid w:val="000A461A"/>
    <w:rsid w:val="000A4FE3"/>
    <w:rsid w:val="000A53B4"/>
    <w:rsid w:val="000A5D08"/>
    <w:rsid w:val="000A6FA9"/>
    <w:rsid w:val="000A7C4B"/>
    <w:rsid w:val="000A7DD6"/>
    <w:rsid w:val="000B02CE"/>
    <w:rsid w:val="000B1825"/>
    <w:rsid w:val="000B2414"/>
    <w:rsid w:val="000B26BF"/>
    <w:rsid w:val="000B55B1"/>
    <w:rsid w:val="000B618E"/>
    <w:rsid w:val="000B6431"/>
    <w:rsid w:val="000C0D09"/>
    <w:rsid w:val="000C0DB9"/>
    <w:rsid w:val="000C0EEA"/>
    <w:rsid w:val="000C0F8C"/>
    <w:rsid w:val="000C1484"/>
    <w:rsid w:val="000C2166"/>
    <w:rsid w:val="000C2942"/>
    <w:rsid w:val="000C33EC"/>
    <w:rsid w:val="000C362B"/>
    <w:rsid w:val="000C43E7"/>
    <w:rsid w:val="000C5368"/>
    <w:rsid w:val="000C58E6"/>
    <w:rsid w:val="000C5FB2"/>
    <w:rsid w:val="000C640E"/>
    <w:rsid w:val="000D00B9"/>
    <w:rsid w:val="000D0514"/>
    <w:rsid w:val="000D06EA"/>
    <w:rsid w:val="000D06FA"/>
    <w:rsid w:val="000D1840"/>
    <w:rsid w:val="000D2A96"/>
    <w:rsid w:val="000D368D"/>
    <w:rsid w:val="000D3DB9"/>
    <w:rsid w:val="000D4AB5"/>
    <w:rsid w:val="000D562E"/>
    <w:rsid w:val="000D5632"/>
    <w:rsid w:val="000D591A"/>
    <w:rsid w:val="000D62DB"/>
    <w:rsid w:val="000D7679"/>
    <w:rsid w:val="000D7B80"/>
    <w:rsid w:val="000E1343"/>
    <w:rsid w:val="000E1A1F"/>
    <w:rsid w:val="000E1A82"/>
    <w:rsid w:val="000E1BEE"/>
    <w:rsid w:val="000E2E8D"/>
    <w:rsid w:val="000E2F35"/>
    <w:rsid w:val="000E3B6A"/>
    <w:rsid w:val="000E401C"/>
    <w:rsid w:val="000E5197"/>
    <w:rsid w:val="000E55F5"/>
    <w:rsid w:val="000E5A86"/>
    <w:rsid w:val="000E5C37"/>
    <w:rsid w:val="000E6BB5"/>
    <w:rsid w:val="000F02C1"/>
    <w:rsid w:val="000F2E3B"/>
    <w:rsid w:val="000F4193"/>
    <w:rsid w:val="000F6F4D"/>
    <w:rsid w:val="000F72D8"/>
    <w:rsid w:val="00100648"/>
    <w:rsid w:val="0010071E"/>
    <w:rsid w:val="00100A66"/>
    <w:rsid w:val="00100DDD"/>
    <w:rsid w:val="00100E77"/>
    <w:rsid w:val="001020EF"/>
    <w:rsid w:val="0010349C"/>
    <w:rsid w:val="00104D65"/>
    <w:rsid w:val="00104EE1"/>
    <w:rsid w:val="0010580D"/>
    <w:rsid w:val="00107225"/>
    <w:rsid w:val="00107526"/>
    <w:rsid w:val="001076E4"/>
    <w:rsid w:val="00107EC8"/>
    <w:rsid w:val="001100F2"/>
    <w:rsid w:val="00110869"/>
    <w:rsid w:val="00111A38"/>
    <w:rsid w:val="00113034"/>
    <w:rsid w:val="00113EA1"/>
    <w:rsid w:val="00114859"/>
    <w:rsid w:val="00114CE1"/>
    <w:rsid w:val="0011515E"/>
    <w:rsid w:val="00115CA0"/>
    <w:rsid w:val="00116662"/>
    <w:rsid w:val="00116A94"/>
    <w:rsid w:val="0011791D"/>
    <w:rsid w:val="00117C88"/>
    <w:rsid w:val="00120942"/>
    <w:rsid w:val="00120A96"/>
    <w:rsid w:val="00120E06"/>
    <w:rsid w:val="00122394"/>
    <w:rsid w:val="00127137"/>
    <w:rsid w:val="0012787F"/>
    <w:rsid w:val="00127960"/>
    <w:rsid w:val="00127D24"/>
    <w:rsid w:val="00130F20"/>
    <w:rsid w:val="00131A0F"/>
    <w:rsid w:val="00132193"/>
    <w:rsid w:val="00132783"/>
    <w:rsid w:val="00132E49"/>
    <w:rsid w:val="00133402"/>
    <w:rsid w:val="001338B7"/>
    <w:rsid w:val="00134C76"/>
    <w:rsid w:val="00136092"/>
    <w:rsid w:val="00137142"/>
    <w:rsid w:val="00137237"/>
    <w:rsid w:val="001378F0"/>
    <w:rsid w:val="00137CD3"/>
    <w:rsid w:val="00140AE3"/>
    <w:rsid w:val="00141C3F"/>
    <w:rsid w:val="00143BF6"/>
    <w:rsid w:val="00144DEC"/>
    <w:rsid w:val="00147101"/>
    <w:rsid w:val="00147136"/>
    <w:rsid w:val="00147A9D"/>
    <w:rsid w:val="001529A3"/>
    <w:rsid w:val="00153597"/>
    <w:rsid w:val="001538CE"/>
    <w:rsid w:val="001547E8"/>
    <w:rsid w:val="00154F55"/>
    <w:rsid w:val="001552A4"/>
    <w:rsid w:val="00156411"/>
    <w:rsid w:val="00157B7A"/>
    <w:rsid w:val="00157CE3"/>
    <w:rsid w:val="0016051B"/>
    <w:rsid w:val="00162CC3"/>
    <w:rsid w:val="0016456C"/>
    <w:rsid w:val="0017027F"/>
    <w:rsid w:val="00170342"/>
    <w:rsid w:val="001712BA"/>
    <w:rsid w:val="001719EA"/>
    <w:rsid w:val="00172190"/>
    <w:rsid w:val="00172943"/>
    <w:rsid w:val="00172995"/>
    <w:rsid w:val="001731CD"/>
    <w:rsid w:val="00173DA5"/>
    <w:rsid w:val="001755C6"/>
    <w:rsid w:val="001758F9"/>
    <w:rsid w:val="001763A5"/>
    <w:rsid w:val="00176DE2"/>
    <w:rsid w:val="0017729D"/>
    <w:rsid w:val="001801DB"/>
    <w:rsid w:val="0018175F"/>
    <w:rsid w:val="00183A3E"/>
    <w:rsid w:val="001843BB"/>
    <w:rsid w:val="00185386"/>
    <w:rsid w:val="00191619"/>
    <w:rsid w:val="00193C8F"/>
    <w:rsid w:val="00194488"/>
    <w:rsid w:val="00195165"/>
    <w:rsid w:val="00195385"/>
    <w:rsid w:val="00195EB5"/>
    <w:rsid w:val="00196369"/>
    <w:rsid w:val="0019690A"/>
    <w:rsid w:val="00196BC6"/>
    <w:rsid w:val="00197694"/>
    <w:rsid w:val="001A02F0"/>
    <w:rsid w:val="001A0B86"/>
    <w:rsid w:val="001A0FE9"/>
    <w:rsid w:val="001A180F"/>
    <w:rsid w:val="001A237C"/>
    <w:rsid w:val="001A2E4D"/>
    <w:rsid w:val="001A3B14"/>
    <w:rsid w:val="001A3B8F"/>
    <w:rsid w:val="001A581A"/>
    <w:rsid w:val="001A583D"/>
    <w:rsid w:val="001A6353"/>
    <w:rsid w:val="001A6C35"/>
    <w:rsid w:val="001A7138"/>
    <w:rsid w:val="001B0216"/>
    <w:rsid w:val="001B1107"/>
    <w:rsid w:val="001B250A"/>
    <w:rsid w:val="001B35FE"/>
    <w:rsid w:val="001B3BEC"/>
    <w:rsid w:val="001B4198"/>
    <w:rsid w:val="001B497B"/>
    <w:rsid w:val="001B4F8A"/>
    <w:rsid w:val="001C0530"/>
    <w:rsid w:val="001C0D30"/>
    <w:rsid w:val="001C109F"/>
    <w:rsid w:val="001C19B1"/>
    <w:rsid w:val="001C1A2D"/>
    <w:rsid w:val="001C38F4"/>
    <w:rsid w:val="001C52B1"/>
    <w:rsid w:val="001C55AF"/>
    <w:rsid w:val="001C55EA"/>
    <w:rsid w:val="001C5B34"/>
    <w:rsid w:val="001C62A7"/>
    <w:rsid w:val="001C6F63"/>
    <w:rsid w:val="001D0043"/>
    <w:rsid w:val="001D0834"/>
    <w:rsid w:val="001D22AD"/>
    <w:rsid w:val="001D2316"/>
    <w:rsid w:val="001D2776"/>
    <w:rsid w:val="001D4136"/>
    <w:rsid w:val="001D4E53"/>
    <w:rsid w:val="001D787C"/>
    <w:rsid w:val="001E0096"/>
    <w:rsid w:val="001E04CC"/>
    <w:rsid w:val="001E1067"/>
    <w:rsid w:val="001E1A17"/>
    <w:rsid w:val="001E2C64"/>
    <w:rsid w:val="001E2D52"/>
    <w:rsid w:val="001E2D81"/>
    <w:rsid w:val="001E34CE"/>
    <w:rsid w:val="001E3573"/>
    <w:rsid w:val="001E49BB"/>
    <w:rsid w:val="001E5597"/>
    <w:rsid w:val="001E5BFA"/>
    <w:rsid w:val="001E6A60"/>
    <w:rsid w:val="001E72C6"/>
    <w:rsid w:val="001E779D"/>
    <w:rsid w:val="001F0FC5"/>
    <w:rsid w:val="001F17CB"/>
    <w:rsid w:val="001F2415"/>
    <w:rsid w:val="001F322E"/>
    <w:rsid w:val="001F3DD5"/>
    <w:rsid w:val="001F4DB5"/>
    <w:rsid w:val="001F5EF8"/>
    <w:rsid w:val="001F6915"/>
    <w:rsid w:val="001F6BD6"/>
    <w:rsid w:val="001F6FE4"/>
    <w:rsid w:val="001F7D63"/>
    <w:rsid w:val="00200134"/>
    <w:rsid w:val="002020EF"/>
    <w:rsid w:val="002035DE"/>
    <w:rsid w:val="00203D1F"/>
    <w:rsid w:val="00204011"/>
    <w:rsid w:val="00204E8E"/>
    <w:rsid w:val="002051AE"/>
    <w:rsid w:val="00206983"/>
    <w:rsid w:val="002071FB"/>
    <w:rsid w:val="00207704"/>
    <w:rsid w:val="0020798E"/>
    <w:rsid w:val="0021077C"/>
    <w:rsid w:val="0021158A"/>
    <w:rsid w:val="00211903"/>
    <w:rsid w:val="002125F4"/>
    <w:rsid w:val="00213006"/>
    <w:rsid w:val="00213A49"/>
    <w:rsid w:val="0021418D"/>
    <w:rsid w:val="00216115"/>
    <w:rsid w:val="002177A8"/>
    <w:rsid w:val="0022030E"/>
    <w:rsid w:val="00221B60"/>
    <w:rsid w:val="002240BC"/>
    <w:rsid w:val="0022411A"/>
    <w:rsid w:val="00225702"/>
    <w:rsid w:val="0022654C"/>
    <w:rsid w:val="002269F3"/>
    <w:rsid w:val="00227BA5"/>
    <w:rsid w:val="00230DA1"/>
    <w:rsid w:val="00230F20"/>
    <w:rsid w:val="0023174A"/>
    <w:rsid w:val="002319EB"/>
    <w:rsid w:val="0023238E"/>
    <w:rsid w:val="0023243E"/>
    <w:rsid w:val="0023292A"/>
    <w:rsid w:val="002351C3"/>
    <w:rsid w:val="002352EA"/>
    <w:rsid w:val="0023540B"/>
    <w:rsid w:val="002358B3"/>
    <w:rsid w:val="002363BD"/>
    <w:rsid w:val="0023743E"/>
    <w:rsid w:val="00240349"/>
    <w:rsid w:val="002409AC"/>
    <w:rsid w:val="00241CC1"/>
    <w:rsid w:val="00242AAA"/>
    <w:rsid w:val="00242D8F"/>
    <w:rsid w:val="002447A4"/>
    <w:rsid w:val="002456F9"/>
    <w:rsid w:val="00245F01"/>
    <w:rsid w:val="002466C5"/>
    <w:rsid w:val="00247693"/>
    <w:rsid w:val="00250B09"/>
    <w:rsid w:val="00255CB4"/>
    <w:rsid w:val="002571D1"/>
    <w:rsid w:val="0025799C"/>
    <w:rsid w:val="0026201E"/>
    <w:rsid w:val="00262B26"/>
    <w:rsid w:val="002634B8"/>
    <w:rsid w:val="00263875"/>
    <w:rsid w:val="00264B1F"/>
    <w:rsid w:val="002666A7"/>
    <w:rsid w:val="00266877"/>
    <w:rsid w:val="00266A94"/>
    <w:rsid w:val="00266DDD"/>
    <w:rsid w:val="002702D5"/>
    <w:rsid w:val="00271604"/>
    <w:rsid w:val="00272BC6"/>
    <w:rsid w:val="00272CCB"/>
    <w:rsid w:val="00272E7F"/>
    <w:rsid w:val="00273C24"/>
    <w:rsid w:val="002745AF"/>
    <w:rsid w:val="002760B6"/>
    <w:rsid w:val="00276404"/>
    <w:rsid w:val="0027697F"/>
    <w:rsid w:val="002802ED"/>
    <w:rsid w:val="002805EF"/>
    <w:rsid w:val="0028064D"/>
    <w:rsid w:val="00280BB3"/>
    <w:rsid w:val="00282F95"/>
    <w:rsid w:val="002834F7"/>
    <w:rsid w:val="00284C42"/>
    <w:rsid w:val="00284F27"/>
    <w:rsid w:val="0028580F"/>
    <w:rsid w:val="00285942"/>
    <w:rsid w:val="002873FB"/>
    <w:rsid w:val="002902F7"/>
    <w:rsid w:val="00291685"/>
    <w:rsid w:val="0029231A"/>
    <w:rsid w:val="00293104"/>
    <w:rsid w:val="002933D9"/>
    <w:rsid w:val="002933DA"/>
    <w:rsid w:val="002947B9"/>
    <w:rsid w:val="00295882"/>
    <w:rsid w:val="00295BAE"/>
    <w:rsid w:val="00296058"/>
    <w:rsid w:val="00296852"/>
    <w:rsid w:val="002A074C"/>
    <w:rsid w:val="002A0D0C"/>
    <w:rsid w:val="002A332C"/>
    <w:rsid w:val="002A36DA"/>
    <w:rsid w:val="002A3B98"/>
    <w:rsid w:val="002A465A"/>
    <w:rsid w:val="002A4AB8"/>
    <w:rsid w:val="002A5AC1"/>
    <w:rsid w:val="002A5CB3"/>
    <w:rsid w:val="002A606D"/>
    <w:rsid w:val="002A6431"/>
    <w:rsid w:val="002A6689"/>
    <w:rsid w:val="002A710E"/>
    <w:rsid w:val="002A7242"/>
    <w:rsid w:val="002A72EC"/>
    <w:rsid w:val="002B0590"/>
    <w:rsid w:val="002B2F6F"/>
    <w:rsid w:val="002B474D"/>
    <w:rsid w:val="002B53FD"/>
    <w:rsid w:val="002B5821"/>
    <w:rsid w:val="002C00D3"/>
    <w:rsid w:val="002C0168"/>
    <w:rsid w:val="002C0993"/>
    <w:rsid w:val="002C0F18"/>
    <w:rsid w:val="002C10FC"/>
    <w:rsid w:val="002C1AAA"/>
    <w:rsid w:val="002C2C9E"/>
    <w:rsid w:val="002C3237"/>
    <w:rsid w:val="002C4495"/>
    <w:rsid w:val="002C55A2"/>
    <w:rsid w:val="002C590A"/>
    <w:rsid w:val="002C62C1"/>
    <w:rsid w:val="002C63BB"/>
    <w:rsid w:val="002C7826"/>
    <w:rsid w:val="002C7B87"/>
    <w:rsid w:val="002C7C7F"/>
    <w:rsid w:val="002D0A74"/>
    <w:rsid w:val="002D0D84"/>
    <w:rsid w:val="002D1F0E"/>
    <w:rsid w:val="002D2012"/>
    <w:rsid w:val="002D259C"/>
    <w:rsid w:val="002D2CB4"/>
    <w:rsid w:val="002D49CE"/>
    <w:rsid w:val="002D4CD3"/>
    <w:rsid w:val="002D5B74"/>
    <w:rsid w:val="002D5BDB"/>
    <w:rsid w:val="002D6229"/>
    <w:rsid w:val="002D649D"/>
    <w:rsid w:val="002D6A90"/>
    <w:rsid w:val="002D784A"/>
    <w:rsid w:val="002D79F2"/>
    <w:rsid w:val="002D7D45"/>
    <w:rsid w:val="002E28C1"/>
    <w:rsid w:val="002E3DDB"/>
    <w:rsid w:val="002E4A91"/>
    <w:rsid w:val="002E5EAE"/>
    <w:rsid w:val="002E67CD"/>
    <w:rsid w:val="002E67FB"/>
    <w:rsid w:val="002F1110"/>
    <w:rsid w:val="002F2472"/>
    <w:rsid w:val="002F34B0"/>
    <w:rsid w:val="002F4B1E"/>
    <w:rsid w:val="002F576F"/>
    <w:rsid w:val="0030040A"/>
    <w:rsid w:val="00301315"/>
    <w:rsid w:val="00301711"/>
    <w:rsid w:val="0030248B"/>
    <w:rsid w:val="00304A77"/>
    <w:rsid w:val="003055AC"/>
    <w:rsid w:val="00306965"/>
    <w:rsid w:val="003100F6"/>
    <w:rsid w:val="0031027A"/>
    <w:rsid w:val="00312316"/>
    <w:rsid w:val="00312C96"/>
    <w:rsid w:val="00313645"/>
    <w:rsid w:val="00313F54"/>
    <w:rsid w:val="00315769"/>
    <w:rsid w:val="00315884"/>
    <w:rsid w:val="00315906"/>
    <w:rsid w:val="00316C6A"/>
    <w:rsid w:val="003200B6"/>
    <w:rsid w:val="00320224"/>
    <w:rsid w:val="00320652"/>
    <w:rsid w:val="0032084E"/>
    <w:rsid w:val="00321387"/>
    <w:rsid w:val="0032268F"/>
    <w:rsid w:val="00322936"/>
    <w:rsid w:val="00323970"/>
    <w:rsid w:val="0032410E"/>
    <w:rsid w:val="00324824"/>
    <w:rsid w:val="003302D5"/>
    <w:rsid w:val="0033154C"/>
    <w:rsid w:val="00331D51"/>
    <w:rsid w:val="00331DCC"/>
    <w:rsid w:val="003320F2"/>
    <w:rsid w:val="00335406"/>
    <w:rsid w:val="00335F5F"/>
    <w:rsid w:val="00336B16"/>
    <w:rsid w:val="00336DEA"/>
    <w:rsid w:val="00337890"/>
    <w:rsid w:val="00337F02"/>
    <w:rsid w:val="00340103"/>
    <w:rsid w:val="00341E75"/>
    <w:rsid w:val="00342432"/>
    <w:rsid w:val="003430F3"/>
    <w:rsid w:val="00344091"/>
    <w:rsid w:val="0034470B"/>
    <w:rsid w:val="00344EEE"/>
    <w:rsid w:val="00345A07"/>
    <w:rsid w:val="00350BF9"/>
    <w:rsid w:val="00351838"/>
    <w:rsid w:val="00352EA8"/>
    <w:rsid w:val="00353D15"/>
    <w:rsid w:val="00355112"/>
    <w:rsid w:val="00360770"/>
    <w:rsid w:val="00361034"/>
    <w:rsid w:val="003610A5"/>
    <w:rsid w:val="00361594"/>
    <w:rsid w:val="00361ACA"/>
    <w:rsid w:val="00361D7C"/>
    <w:rsid w:val="00363E73"/>
    <w:rsid w:val="00363FC5"/>
    <w:rsid w:val="003648E4"/>
    <w:rsid w:val="0036608B"/>
    <w:rsid w:val="003664F3"/>
    <w:rsid w:val="00366C33"/>
    <w:rsid w:val="00366DA4"/>
    <w:rsid w:val="003676D6"/>
    <w:rsid w:val="003707B8"/>
    <w:rsid w:val="003719D7"/>
    <w:rsid w:val="003722C1"/>
    <w:rsid w:val="00373E2D"/>
    <w:rsid w:val="00375432"/>
    <w:rsid w:val="0037652C"/>
    <w:rsid w:val="003766C4"/>
    <w:rsid w:val="00380CAB"/>
    <w:rsid w:val="00382291"/>
    <w:rsid w:val="003822F7"/>
    <w:rsid w:val="00382FCF"/>
    <w:rsid w:val="00384A12"/>
    <w:rsid w:val="00385152"/>
    <w:rsid w:val="00386340"/>
    <w:rsid w:val="00387F45"/>
    <w:rsid w:val="0039043C"/>
    <w:rsid w:val="00390E50"/>
    <w:rsid w:val="003923A7"/>
    <w:rsid w:val="00393C03"/>
    <w:rsid w:val="00393C7C"/>
    <w:rsid w:val="003941B6"/>
    <w:rsid w:val="00395BF5"/>
    <w:rsid w:val="0039696B"/>
    <w:rsid w:val="00396DC6"/>
    <w:rsid w:val="003A1378"/>
    <w:rsid w:val="003A19D7"/>
    <w:rsid w:val="003A1E28"/>
    <w:rsid w:val="003A28B6"/>
    <w:rsid w:val="003A2EC4"/>
    <w:rsid w:val="003A51EB"/>
    <w:rsid w:val="003A5A40"/>
    <w:rsid w:val="003A6931"/>
    <w:rsid w:val="003A783B"/>
    <w:rsid w:val="003B0B41"/>
    <w:rsid w:val="003B0BCD"/>
    <w:rsid w:val="003B2438"/>
    <w:rsid w:val="003B2906"/>
    <w:rsid w:val="003B380A"/>
    <w:rsid w:val="003B4F2E"/>
    <w:rsid w:val="003B5360"/>
    <w:rsid w:val="003B5424"/>
    <w:rsid w:val="003B7D82"/>
    <w:rsid w:val="003C0CD1"/>
    <w:rsid w:val="003C1D52"/>
    <w:rsid w:val="003C1E68"/>
    <w:rsid w:val="003C249C"/>
    <w:rsid w:val="003C28DC"/>
    <w:rsid w:val="003C2CC6"/>
    <w:rsid w:val="003C5A4F"/>
    <w:rsid w:val="003C5B51"/>
    <w:rsid w:val="003C6B98"/>
    <w:rsid w:val="003C7DC4"/>
    <w:rsid w:val="003D03B7"/>
    <w:rsid w:val="003D1293"/>
    <w:rsid w:val="003D1E1D"/>
    <w:rsid w:val="003D2209"/>
    <w:rsid w:val="003D46BD"/>
    <w:rsid w:val="003E19CD"/>
    <w:rsid w:val="003E1DEB"/>
    <w:rsid w:val="003E2027"/>
    <w:rsid w:val="003E2426"/>
    <w:rsid w:val="003E3AE3"/>
    <w:rsid w:val="003E4ABC"/>
    <w:rsid w:val="003E771A"/>
    <w:rsid w:val="003F058E"/>
    <w:rsid w:val="003F0E29"/>
    <w:rsid w:val="003F42D6"/>
    <w:rsid w:val="003F4552"/>
    <w:rsid w:val="003F493F"/>
    <w:rsid w:val="003F4A28"/>
    <w:rsid w:val="003F4C3E"/>
    <w:rsid w:val="003F4FA4"/>
    <w:rsid w:val="003F54DA"/>
    <w:rsid w:val="003F5886"/>
    <w:rsid w:val="003F6116"/>
    <w:rsid w:val="003F6BB1"/>
    <w:rsid w:val="00400F87"/>
    <w:rsid w:val="00401B2C"/>
    <w:rsid w:val="00403CD6"/>
    <w:rsid w:val="00404084"/>
    <w:rsid w:val="0040410B"/>
    <w:rsid w:val="00405724"/>
    <w:rsid w:val="00406939"/>
    <w:rsid w:val="00406DAA"/>
    <w:rsid w:val="00407128"/>
    <w:rsid w:val="004117E3"/>
    <w:rsid w:val="00412983"/>
    <w:rsid w:val="00413842"/>
    <w:rsid w:val="00414533"/>
    <w:rsid w:val="00414708"/>
    <w:rsid w:val="00414DAA"/>
    <w:rsid w:val="00414E06"/>
    <w:rsid w:val="0041526C"/>
    <w:rsid w:val="004152F2"/>
    <w:rsid w:val="00417B75"/>
    <w:rsid w:val="00420FF9"/>
    <w:rsid w:val="00421B8D"/>
    <w:rsid w:val="00422105"/>
    <w:rsid w:val="00422CBC"/>
    <w:rsid w:val="00422D27"/>
    <w:rsid w:val="0042336E"/>
    <w:rsid w:val="00425023"/>
    <w:rsid w:val="0042533A"/>
    <w:rsid w:val="004277C6"/>
    <w:rsid w:val="00432A7E"/>
    <w:rsid w:val="00432E5F"/>
    <w:rsid w:val="00434D12"/>
    <w:rsid w:val="004361C8"/>
    <w:rsid w:val="00436E75"/>
    <w:rsid w:val="00436E76"/>
    <w:rsid w:val="004406AE"/>
    <w:rsid w:val="00440A09"/>
    <w:rsid w:val="00440BFC"/>
    <w:rsid w:val="00441001"/>
    <w:rsid w:val="00442EE6"/>
    <w:rsid w:val="004441B9"/>
    <w:rsid w:val="004444D2"/>
    <w:rsid w:val="00444A2B"/>
    <w:rsid w:val="004468A2"/>
    <w:rsid w:val="004471C5"/>
    <w:rsid w:val="00450012"/>
    <w:rsid w:val="00450FFD"/>
    <w:rsid w:val="004516F8"/>
    <w:rsid w:val="00451A52"/>
    <w:rsid w:val="004534DE"/>
    <w:rsid w:val="00454486"/>
    <w:rsid w:val="004546BA"/>
    <w:rsid w:val="004549C3"/>
    <w:rsid w:val="00454A06"/>
    <w:rsid w:val="00454C68"/>
    <w:rsid w:val="004552DC"/>
    <w:rsid w:val="00455512"/>
    <w:rsid w:val="00455617"/>
    <w:rsid w:val="00456BA0"/>
    <w:rsid w:val="00460083"/>
    <w:rsid w:val="00460375"/>
    <w:rsid w:val="004624AD"/>
    <w:rsid w:val="00462F2D"/>
    <w:rsid w:val="00463759"/>
    <w:rsid w:val="00463771"/>
    <w:rsid w:val="00464F56"/>
    <w:rsid w:val="0046566E"/>
    <w:rsid w:val="004669E6"/>
    <w:rsid w:val="00466CE3"/>
    <w:rsid w:val="00466E1C"/>
    <w:rsid w:val="0046796A"/>
    <w:rsid w:val="00467E65"/>
    <w:rsid w:val="0047009E"/>
    <w:rsid w:val="00470361"/>
    <w:rsid w:val="00470D58"/>
    <w:rsid w:val="0047129F"/>
    <w:rsid w:val="00471636"/>
    <w:rsid w:val="00471899"/>
    <w:rsid w:val="004721D7"/>
    <w:rsid w:val="00473A58"/>
    <w:rsid w:val="004749CD"/>
    <w:rsid w:val="00475202"/>
    <w:rsid w:val="00475B52"/>
    <w:rsid w:val="004766BB"/>
    <w:rsid w:val="0047680D"/>
    <w:rsid w:val="0047714D"/>
    <w:rsid w:val="004773DD"/>
    <w:rsid w:val="0047790E"/>
    <w:rsid w:val="00477E4D"/>
    <w:rsid w:val="00477EED"/>
    <w:rsid w:val="0048028C"/>
    <w:rsid w:val="00481058"/>
    <w:rsid w:val="00483471"/>
    <w:rsid w:val="00484D80"/>
    <w:rsid w:val="0048526F"/>
    <w:rsid w:val="00486887"/>
    <w:rsid w:val="0048693E"/>
    <w:rsid w:val="00487054"/>
    <w:rsid w:val="00487520"/>
    <w:rsid w:val="004906AB"/>
    <w:rsid w:val="00490D8B"/>
    <w:rsid w:val="00490E9F"/>
    <w:rsid w:val="00491462"/>
    <w:rsid w:val="00494EC3"/>
    <w:rsid w:val="0049572E"/>
    <w:rsid w:val="00496B77"/>
    <w:rsid w:val="0049746C"/>
    <w:rsid w:val="004A0958"/>
    <w:rsid w:val="004A0ED5"/>
    <w:rsid w:val="004A13CD"/>
    <w:rsid w:val="004A2019"/>
    <w:rsid w:val="004A3C8A"/>
    <w:rsid w:val="004A54FD"/>
    <w:rsid w:val="004A60D8"/>
    <w:rsid w:val="004A649D"/>
    <w:rsid w:val="004A657B"/>
    <w:rsid w:val="004A67C8"/>
    <w:rsid w:val="004B041F"/>
    <w:rsid w:val="004B2E0E"/>
    <w:rsid w:val="004B2E32"/>
    <w:rsid w:val="004B30FC"/>
    <w:rsid w:val="004B3C46"/>
    <w:rsid w:val="004B3F57"/>
    <w:rsid w:val="004B45A9"/>
    <w:rsid w:val="004B4E78"/>
    <w:rsid w:val="004B7044"/>
    <w:rsid w:val="004B740C"/>
    <w:rsid w:val="004B7C7E"/>
    <w:rsid w:val="004B7F9C"/>
    <w:rsid w:val="004B7FA6"/>
    <w:rsid w:val="004C04CF"/>
    <w:rsid w:val="004C06B8"/>
    <w:rsid w:val="004C20A9"/>
    <w:rsid w:val="004C2528"/>
    <w:rsid w:val="004C3EFD"/>
    <w:rsid w:val="004C41A0"/>
    <w:rsid w:val="004C441E"/>
    <w:rsid w:val="004C68FC"/>
    <w:rsid w:val="004C69DA"/>
    <w:rsid w:val="004C6DC8"/>
    <w:rsid w:val="004C77AC"/>
    <w:rsid w:val="004C7B32"/>
    <w:rsid w:val="004D1116"/>
    <w:rsid w:val="004D13CF"/>
    <w:rsid w:val="004D2247"/>
    <w:rsid w:val="004D27F1"/>
    <w:rsid w:val="004D334D"/>
    <w:rsid w:val="004D376F"/>
    <w:rsid w:val="004D3836"/>
    <w:rsid w:val="004D4305"/>
    <w:rsid w:val="004D5311"/>
    <w:rsid w:val="004D7306"/>
    <w:rsid w:val="004E12E8"/>
    <w:rsid w:val="004E3AF2"/>
    <w:rsid w:val="004E3DA8"/>
    <w:rsid w:val="004E3FDF"/>
    <w:rsid w:val="004E4305"/>
    <w:rsid w:val="004E4FF6"/>
    <w:rsid w:val="004E5B32"/>
    <w:rsid w:val="004E63A3"/>
    <w:rsid w:val="004F09D1"/>
    <w:rsid w:val="004F0CBB"/>
    <w:rsid w:val="004F12A9"/>
    <w:rsid w:val="004F2E79"/>
    <w:rsid w:val="004F33F1"/>
    <w:rsid w:val="004F41D0"/>
    <w:rsid w:val="004F76BC"/>
    <w:rsid w:val="004F7AA8"/>
    <w:rsid w:val="00500062"/>
    <w:rsid w:val="0050009A"/>
    <w:rsid w:val="005000D1"/>
    <w:rsid w:val="005004E7"/>
    <w:rsid w:val="00500A56"/>
    <w:rsid w:val="005018D6"/>
    <w:rsid w:val="00502101"/>
    <w:rsid w:val="00504612"/>
    <w:rsid w:val="00504647"/>
    <w:rsid w:val="005061D5"/>
    <w:rsid w:val="00506CA5"/>
    <w:rsid w:val="00510366"/>
    <w:rsid w:val="00510C71"/>
    <w:rsid w:val="0051250C"/>
    <w:rsid w:val="00513769"/>
    <w:rsid w:val="0051621A"/>
    <w:rsid w:val="00520113"/>
    <w:rsid w:val="005234FB"/>
    <w:rsid w:val="005237EA"/>
    <w:rsid w:val="005240D2"/>
    <w:rsid w:val="005241A0"/>
    <w:rsid w:val="00524D4A"/>
    <w:rsid w:val="00525B6E"/>
    <w:rsid w:val="00525C70"/>
    <w:rsid w:val="00525D2B"/>
    <w:rsid w:val="00526448"/>
    <w:rsid w:val="005264BA"/>
    <w:rsid w:val="0052667D"/>
    <w:rsid w:val="0052798F"/>
    <w:rsid w:val="00527BFA"/>
    <w:rsid w:val="00530939"/>
    <w:rsid w:val="005320EA"/>
    <w:rsid w:val="005322BF"/>
    <w:rsid w:val="005322CA"/>
    <w:rsid w:val="005339B4"/>
    <w:rsid w:val="00534038"/>
    <w:rsid w:val="00535D0A"/>
    <w:rsid w:val="00536079"/>
    <w:rsid w:val="005408FC"/>
    <w:rsid w:val="0054115F"/>
    <w:rsid w:val="00541C6C"/>
    <w:rsid w:val="00541FF3"/>
    <w:rsid w:val="00542695"/>
    <w:rsid w:val="005435C7"/>
    <w:rsid w:val="00544161"/>
    <w:rsid w:val="005459B1"/>
    <w:rsid w:val="00545C1F"/>
    <w:rsid w:val="00545DA0"/>
    <w:rsid w:val="00547047"/>
    <w:rsid w:val="005478F4"/>
    <w:rsid w:val="00547B5B"/>
    <w:rsid w:val="00550065"/>
    <w:rsid w:val="00550C60"/>
    <w:rsid w:val="00550F52"/>
    <w:rsid w:val="00550FA1"/>
    <w:rsid w:val="005519C8"/>
    <w:rsid w:val="0055204D"/>
    <w:rsid w:val="00552458"/>
    <w:rsid w:val="00554383"/>
    <w:rsid w:val="005559A9"/>
    <w:rsid w:val="00555B69"/>
    <w:rsid w:val="00556D38"/>
    <w:rsid w:val="00556FE9"/>
    <w:rsid w:val="00562522"/>
    <w:rsid w:val="005626E6"/>
    <w:rsid w:val="005631E8"/>
    <w:rsid w:val="00563F85"/>
    <w:rsid w:val="0056439E"/>
    <w:rsid w:val="00565C00"/>
    <w:rsid w:val="00565DB2"/>
    <w:rsid w:val="0056617C"/>
    <w:rsid w:val="005668E7"/>
    <w:rsid w:val="00567EB0"/>
    <w:rsid w:val="00570D2F"/>
    <w:rsid w:val="00571AEC"/>
    <w:rsid w:val="00573003"/>
    <w:rsid w:val="005734FB"/>
    <w:rsid w:val="00573519"/>
    <w:rsid w:val="005738EA"/>
    <w:rsid w:val="00573CF1"/>
    <w:rsid w:val="00574294"/>
    <w:rsid w:val="00574579"/>
    <w:rsid w:val="00574894"/>
    <w:rsid w:val="00575209"/>
    <w:rsid w:val="00576D6D"/>
    <w:rsid w:val="005772B4"/>
    <w:rsid w:val="005806C7"/>
    <w:rsid w:val="005815D2"/>
    <w:rsid w:val="0058171E"/>
    <w:rsid w:val="005829A8"/>
    <w:rsid w:val="005847AF"/>
    <w:rsid w:val="00584A2D"/>
    <w:rsid w:val="00585A2F"/>
    <w:rsid w:val="00586949"/>
    <w:rsid w:val="00586B40"/>
    <w:rsid w:val="0058789D"/>
    <w:rsid w:val="00590861"/>
    <w:rsid w:val="00590FBA"/>
    <w:rsid w:val="0059114D"/>
    <w:rsid w:val="00592E18"/>
    <w:rsid w:val="00592F2D"/>
    <w:rsid w:val="0059701E"/>
    <w:rsid w:val="0059718D"/>
    <w:rsid w:val="00597733"/>
    <w:rsid w:val="005A1357"/>
    <w:rsid w:val="005A15A9"/>
    <w:rsid w:val="005A1DC1"/>
    <w:rsid w:val="005A3BB8"/>
    <w:rsid w:val="005A53FD"/>
    <w:rsid w:val="005A7164"/>
    <w:rsid w:val="005A7512"/>
    <w:rsid w:val="005B0657"/>
    <w:rsid w:val="005B095A"/>
    <w:rsid w:val="005B0E3E"/>
    <w:rsid w:val="005B12B1"/>
    <w:rsid w:val="005B17D2"/>
    <w:rsid w:val="005B191D"/>
    <w:rsid w:val="005B27CE"/>
    <w:rsid w:val="005B4A41"/>
    <w:rsid w:val="005B4C78"/>
    <w:rsid w:val="005B4F53"/>
    <w:rsid w:val="005B5937"/>
    <w:rsid w:val="005B5960"/>
    <w:rsid w:val="005B74F0"/>
    <w:rsid w:val="005B7DD3"/>
    <w:rsid w:val="005B7E96"/>
    <w:rsid w:val="005B7FDB"/>
    <w:rsid w:val="005C008A"/>
    <w:rsid w:val="005C23AD"/>
    <w:rsid w:val="005C2623"/>
    <w:rsid w:val="005C293E"/>
    <w:rsid w:val="005C2C77"/>
    <w:rsid w:val="005C38A4"/>
    <w:rsid w:val="005C3DD7"/>
    <w:rsid w:val="005C45AD"/>
    <w:rsid w:val="005C4E68"/>
    <w:rsid w:val="005C6E94"/>
    <w:rsid w:val="005C7C68"/>
    <w:rsid w:val="005D02EF"/>
    <w:rsid w:val="005D1CFD"/>
    <w:rsid w:val="005D2920"/>
    <w:rsid w:val="005D39B6"/>
    <w:rsid w:val="005D3DAA"/>
    <w:rsid w:val="005D4E03"/>
    <w:rsid w:val="005D5529"/>
    <w:rsid w:val="005D61E1"/>
    <w:rsid w:val="005D6E48"/>
    <w:rsid w:val="005E1881"/>
    <w:rsid w:val="005E1F5A"/>
    <w:rsid w:val="005E3004"/>
    <w:rsid w:val="005E44BF"/>
    <w:rsid w:val="005E542B"/>
    <w:rsid w:val="005E5D29"/>
    <w:rsid w:val="005E5DE0"/>
    <w:rsid w:val="005F0424"/>
    <w:rsid w:val="005F0A5A"/>
    <w:rsid w:val="005F153D"/>
    <w:rsid w:val="005F166A"/>
    <w:rsid w:val="005F1DB5"/>
    <w:rsid w:val="005F2098"/>
    <w:rsid w:val="005F24D6"/>
    <w:rsid w:val="005F271D"/>
    <w:rsid w:val="005F2A85"/>
    <w:rsid w:val="005F2DCD"/>
    <w:rsid w:val="005F3754"/>
    <w:rsid w:val="005F3C07"/>
    <w:rsid w:val="005F3CDF"/>
    <w:rsid w:val="005F4062"/>
    <w:rsid w:val="005F431A"/>
    <w:rsid w:val="005F4B3C"/>
    <w:rsid w:val="005F65B0"/>
    <w:rsid w:val="005F7BCF"/>
    <w:rsid w:val="006009D5"/>
    <w:rsid w:val="00601969"/>
    <w:rsid w:val="006029C6"/>
    <w:rsid w:val="00602C22"/>
    <w:rsid w:val="0060360E"/>
    <w:rsid w:val="0060364C"/>
    <w:rsid w:val="006045CE"/>
    <w:rsid w:val="0060524A"/>
    <w:rsid w:val="00606770"/>
    <w:rsid w:val="00607455"/>
    <w:rsid w:val="006074D5"/>
    <w:rsid w:val="00612B3D"/>
    <w:rsid w:val="00612F42"/>
    <w:rsid w:val="006167B4"/>
    <w:rsid w:val="00621791"/>
    <w:rsid w:val="006234AA"/>
    <w:rsid w:val="0062380E"/>
    <w:rsid w:val="006238DE"/>
    <w:rsid w:val="00623B3F"/>
    <w:rsid w:val="006245DF"/>
    <w:rsid w:val="00625430"/>
    <w:rsid w:val="00625CFB"/>
    <w:rsid w:val="00630159"/>
    <w:rsid w:val="00630A60"/>
    <w:rsid w:val="00630F5A"/>
    <w:rsid w:val="006311E4"/>
    <w:rsid w:val="006325C0"/>
    <w:rsid w:val="00635851"/>
    <w:rsid w:val="00635C46"/>
    <w:rsid w:val="00636682"/>
    <w:rsid w:val="00637EE4"/>
    <w:rsid w:val="0064192B"/>
    <w:rsid w:val="00642F23"/>
    <w:rsid w:val="0064312A"/>
    <w:rsid w:val="00643804"/>
    <w:rsid w:val="006443E9"/>
    <w:rsid w:val="00644530"/>
    <w:rsid w:val="0064520C"/>
    <w:rsid w:val="00645232"/>
    <w:rsid w:val="006468E7"/>
    <w:rsid w:val="0064778A"/>
    <w:rsid w:val="006508C4"/>
    <w:rsid w:val="00652253"/>
    <w:rsid w:val="006522AD"/>
    <w:rsid w:val="006529B6"/>
    <w:rsid w:val="006533F0"/>
    <w:rsid w:val="00653C6E"/>
    <w:rsid w:val="00653FD2"/>
    <w:rsid w:val="006543C9"/>
    <w:rsid w:val="006548BF"/>
    <w:rsid w:val="0065533E"/>
    <w:rsid w:val="00655772"/>
    <w:rsid w:val="00656AEC"/>
    <w:rsid w:val="00656C91"/>
    <w:rsid w:val="0065777E"/>
    <w:rsid w:val="006609DB"/>
    <w:rsid w:val="00661370"/>
    <w:rsid w:val="00661435"/>
    <w:rsid w:val="00661AA7"/>
    <w:rsid w:val="00663CDD"/>
    <w:rsid w:val="00664B13"/>
    <w:rsid w:val="00664B29"/>
    <w:rsid w:val="0066525B"/>
    <w:rsid w:val="00665AFF"/>
    <w:rsid w:val="00665BD3"/>
    <w:rsid w:val="00666709"/>
    <w:rsid w:val="00667006"/>
    <w:rsid w:val="006701C7"/>
    <w:rsid w:val="006708EE"/>
    <w:rsid w:val="00670E20"/>
    <w:rsid w:val="006711FA"/>
    <w:rsid w:val="00671583"/>
    <w:rsid w:val="00673D40"/>
    <w:rsid w:val="00673D75"/>
    <w:rsid w:val="00673FB6"/>
    <w:rsid w:val="006744E4"/>
    <w:rsid w:val="0067513E"/>
    <w:rsid w:val="006760B0"/>
    <w:rsid w:val="00676194"/>
    <w:rsid w:val="00676351"/>
    <w:rsid w:val="006772D7"/>
    <w:rsid w:val="0068140F"/>
    <w:rsid w:val="00682F87"/>
    <w:rsid w:val="006832D3"/>
    <w:rsid w:val="00683EAD"/>
    <w:rsid w:val="00685E71"/>
    <w:rsid w:val="00687139"/>
    <w:rsid w:val="0068759E"/>
    <w:rsid w:val="006905CB"/>
    <w:rsid w:val="00690F23"/>
    <w:rsid w:val="00691E66"/>
    <w:rsid w:val="00693098"/>
    <w:rsid w:val="006935A2"/>
    <w:rsid w:val="006939A4"/>
    <w:rsid w:val="00694381"/>
    <w:rsid w:val="006958B7"/>
    <w:rsid w:val="00695DFB"/>
    <w:rsid w:val="0069675C"/>
    <w:rsid w:val="00697C25"/>
    <w:rsid w:val="006A12EB"/>
    <w:rsid w:val="006A15B8"/>
    <w:rsid w:val="006A2EAA"/>
    <w:rsid w:val="006A2FC6"/>
    <w:rsid w:val="006A2FD1"/>
    <w:rsid w:val="006A3135"/>
    <w:rsid w:val="006A3C78"/>
    <w:rsid w:val="006A57F1"/>
    <w:rsid w:val="006A57FC"/>
    <w:rsid w:val="006A5871"/>
    <w:rsid w:val="006A7273"/>
    <w:rsid w:val="006B017A"/>
    <w:rsid w:val="006B0535"/>
    <w:rsid w:val="006B1F90"/>
    <w:rsid w:val="006B254A"/>
    <w:rsid w:val="006B4470"/>
    <w:rsid w:val="006B4EC2"/>
    <w:rsid w:val="006B5637"/>
    <w:rsid w:val="006B5CB0"/>
    <w:rsid w:val="006B6006"/>
    <w:rsid w:val="006B6951"/>
    <w:rsid w:val="006B6BDF"/>
    <w:rsid w:val="006B7092"/>
    <w:rsid w:val="006C052E"/>
    <w:rsid w:val="006C15D0"/>
    <w:rsid w:val="006C2B0E"/>
    <w:rsid w:val="006C2E1A"/>
    <w:rsid w:val="006C54B8"/>
    <w:rsid w:val="006C5CB5"/>
    <w:rsid w:val="006C6B87"/>
    <w:rsid w:val="006C7067"/>
    <w:rsid w:val="006C71FE"/>
    <w:rsid w:val="006C7BB4"/>
    <w:rsid w:val="006D00D0"/>
    <w:rsid w:val="006D23F3"/>
    <w:rsid w:val="006D3467"/>
    <w:rsid w:val="006D459C"/>
    <w:rsid w:val="006D4708"/>
    <w:rsid w:val="006D4B4D"/>
    <w:rsid w:val="006D6F2A"/>
    <w:rsid w:val="006E050A"/>
    <w:rsid w:val="006E08CE"/>
    <w:rsid w:val="006E1968"/>
    <w:rsid w:val="006E2171"/>
    <w:rsid w:val="006E2F8F"/>
    <w:rsid w:val="006E3146"/>
    <w:rsid w:val="006E3E96"/>
    <w:rsid w:val="006E4E72"/>
    <w:rsid w:val="006E4FB1"/>
    <w:rsid w:val="006E5F6A"/>
    <w:rsid w:val="006E61AD"/>
    <w:rsid w:val="006E66AA"/>
    <w:rsid w:val="006E6D65"/>
    <w:rsid w:val="006E7921"/>
    <w:rsid w:val="006F04C5"/>
    <w:rsid w:val="006F17CF"/>
    <w:rsid w:val="006F1FC4"/>
    <w:rsid w:val="006F2853"/>
    <w:rsid w:val="006F2BF8"/>
    <w:rsid w:val="006F465E"/>
    <w:rsid w:val="006F477D"/>
    <w:rsid w:val="006F53BC"/>
    <w:rsid w:val="006F560F"/>
    <w:rsid w:val="006F5F5A"/>
    <w:rsid w:val="006F675B"/>
    <w:rsid w:val="006F6AC8"/>
    <w:rsid w:val="006F6DE7"/>
    <w:rsid w:val="00700774"/>
    <w:rsid w:val="00700B8E"/>
    <w:rsid w:val="00701ED2"/>
    <w:rsid w:val="007024B8"/>
    <w:rsid w:val="007026CB"/>
    <w:rsid w:val="00703CFF"/>
    <w:rsid w:val="0070459E"/>
    <w:rsid w:val="007046B5"/>
    <w:rsid w:val="00705411"/>
    <w:rsid w:val="00705593"/>
    <w:rsid w:val="00705F90"/>
    <w:rsid w:val="00706A99"/>
    <w:rsid w:val="00706CAC"/>
    <w:rsid w:val="007070C7"/>
    <w:rsid w:val="007105B9"/>
    <w:rsid w:val="0071153E"/>
    <w:rsid w:val="0071219B"/>
    <w:rsid w:val="00712C06"/>
    <w:rsid w:val="00713364"/>
    <w:rsid w:val="00714401"/>
    <w:rsid w:val="00717D37"/>
    <w:rsid w:val="00717DA5"/>
    <w:rsid w:val="0072106C"/>
    <w:rsid w:val="00721D0D"/>
    <w:rsid w:val="00721F56"/>
    <w:rsid w:val="00723073"/>
    <w:rsid w:val="00723F34"/>
    <w:rsid w:val="007248A1"/>
    <w:rsid w:val="007259BB"/>
    <w:rsid w:val="00726806"/>
    <w:rsid w:val="00726AAB"/>
    <w:rsid w:val="00726D5B"/>
    <w:rsid w:val="00727230"/>
    <w:rsid w:val="00731DFD"/>
    <w:rsid w:val="00732155"/>
    <w:rsid w:val="007327BC"/>
    <w:rsid w:val="00734178"/>
    <w:rsid w:val="007344EB"/>
    <w:rsid w:val="00734E9D"/>
    <w:rsid w:val="0073505D"/>
    <w:rsid w:val="007351EE"/>
    <w:rsid w:val="00735728"/>
    <w:rsid w:val="00736129"/>
    <w:rsid w:val="0073642E"/>
    <w:rsid w:val="00736755"/>
    <w:rsid w:val="00736F42"/>
    <w:rsid w:val="00737341"/>
    <w:rsid w:val="00740D09"/>
    <w:rsid w:val="0074139F"/>
    <w:rsid w:val="00741601"/>
    <w:rsid w:val="007417DE"/>
    <w:rsid w:val="007419D4"/>
    <w:rsid w:val="00741F4D"/>
    <w:rsid w:val="00743B9D"/>
    <w:rsid w:val="007442D1"/>
    <w:rsid w:val="00744C9D"/>
    <w:rsid w:val="00745482"/>
    <w:rsid w:val="007459E0"/>
    <w:rsid w:val="00746A4A"/>
    <w:rsid w:val="007502A4"/>
    <w:rsid w:val="00751188"/>
    <w:rsid w:val="00754668"/>
    <w:rsid w:val="00756541"/>
    <w:rsid w:val="00756EC1"/>
    <w:rsid w:val="0075772F"/>
    <w:rsid w:val="00757910"/>
    <w:rsid w:val="00757F88"/>
    <w:rsid w:val="00760E4F"/>
    <w:rsid w:val="00761186"/>
    <w:rsid w:val="0076194C"/>
    <w:rsid w:val="007619B3"/>
    <w:rsid w:val="00764426"/>
    <w:rsid w:val="00764F27"/>
    <w:rsid w:val="007659C6"/>
    <w:rsid w:val="007705A6"/>
    <w:rsid w:val="00770CAD"/>
    <w:rsid w:val="0077121D"/>
    <w:rsid w:val="0077231F"/>
    <w:rsid w:val="00772594"/>
    <w:rsid w:val="00773BBE"/>
    <w:rsid w:val="00774596"/>
    <w:rsid w:val="00774DBB"/>
    <w:rsid w:val="0077768E"/>
    <w:rsid w:val="00780712"/>
    <w:rsid w:val="00780E7D"/>
    <w:rsid w:val="0078157C"/>
    <w:rsid w:val="00782280"/>
    <w:rsid w:val="007836D4"/>
    <w:rsid w:val="00783A99"/>
    <w:rsid w:val="00783C9B"/>
    <w:rsid w:val="00783FDE"/>
    <w:rsid w:val="0078462D"/>
    <w:rsid w:val="0078468B"/>
    <w:rsid w:val="00784A69"/>
    <w:rsid w:val="00786734"/>
    <w:rsid w:val="00787055"/>
    <w:rsid w:val="00787F8C"/>
    <w:rsid w:val="007907AE"/>
    <w:rsid w:val="00790B42"/>
    <w:rsid w:val="00791145"/>
    <w:rsid w:val="007918D1"/>
    <w:rsid w:val="00791AA7"/>
    <w:rsid w:val="007925ED"/>
    <w:rsid w:val="007936F4"/>
    <w:rsid w:val="00795010"/>
    <w:rsid w:val="0079501C"/>
    <w:rsid w:val="00795D54"/>
    <w:rsid w:val="0079731B"/>
    <w:rsid w:val="00797463"/>
    <w:rsid w:val="00797B65"/>
    <w:rsid w:val="007A0415"/>
    <w:rsid w:val="007A1365"/>
    <w:rsid w:val="007A33CA"/>
    <w:rsid w:val="007A426E"/>
    <w:rsid w:val="007A43A8"/>
    <w:rsid w:val="007A578B"/>
    <w:rsid w:val="007A6803"/>
    <w:rsid w:val="007A7439"/>
    <w:rsid w:val="007B1727"/>
    <w:rsid w:val="007B20D1"/>
    <w:rsid w:val="007B3050"/>
    <w:rsid w:val="007B3FC3"/>
    <w:rsid w:val="007B4404"/>
    <w:rsid w:val="007B4FF3"/>
    <w:rsid w:val="007B6156"/>
    <w:rsid w:val="007B7976"/>
    <w:rsid w:val="007B7AD4"/>
    <w:rsid w:val="007C085C"/>
    <w:rsid w:val="007C08B3"/>
    <w:rsid w:val="007C08D4"/>
    <w:rsid w:val="007C18C7"/>
    <w:rsid w:val="007C43A9"/>
    <w:rsid w:val="007C4464"/>
    <w:rsid w:val="007C5FDC"/>
    <w:rsid w:val="007C6B3B"/>
    <w:rsid w:val="007C73BB"/>
    <w:rsid w:val="007D0A35"/>
    <w:rsid w:val="007D196A"/>
    <w:rsid w:val="007D2533"/>
    <w:rsid w:val="007D2780"/>
    <w:rsid w:val="007D31F7"/>
    <w:rsid w:val="007D3BB3"/>
    <w:rsid w:val="007D46ED"/>
    <w:rsid w:val="007D4FD7"/>
    <w:rsid w:val="007D5657"/>
    <w:rsid w:val="007D5778"/>
    <w:rsid w:val="007D6CC8"/>
    <w:rsid w:val="007D74D6"/>
    <w:rsid w:val="007D763E"/>
    <w:rsid w:val="007D7ECB"/>
    <w:rsid w:val="007E0370"/>
    <w:rsid w:val="007E0516"/>
    <w:rsid w:val="007E05C7"/>
    <w:rsid w:val="007E0B98"/>
    <w:rsid w:val="007E0F08"/>
    <w:rsid w:val="007E24EF"/>
    <w:rsid w:val="007E2708"/>
    <w:rsid w:val="007E36A6"/>
    <w:rsid w:val="007E7452"/>
    <w:rsid w:val="007E7553"/>
    <w:rsid w:val="007E7E04"/>
    <w:rsid w:val="007F0473"/>
    <w:rsid w:val="007F0BBA"/>
    <w:rsid w:val="007F1B59"/>
    <w:rsid w:val="007F1F3F"/>
    <w:rsid w:val="007F2133"/>
    <w:rsid w:val="007F3338"/>
    <w:rsid w:val="007F3EBB"/>
    <w:rsid w:val="007F4090"/>
    <w:rsid w:val="007F5689"/>
    <w:rsid w:val="007F6DA4"/>
    <w:rsid w:val="007F6E88"/>
    <w:rsid w:val="007F6FC9"/>
    <w:rsid w:val="007F7177"/>
    <w:rsid w:val="007F794A"/>
    <w:rsid w:val="007F7BBC"/>
    <w:rsid w:val="007F7CE6"/>
    <w:rsid w:val="00800043"/>
    <w:rsid w:val="0080079B"/>
    <w:rsid w:val="00800C13"/>
    <w:rsid w:val="008010D6"/>
    <w:rsid w:val="0080158C"/>
    <w:rsid w:val="008025B2"/>
    <w:rsid w:val="0080561F"/>
    <w:rsid w:val="0080718F"/>
    <w:rsid w:val="00807995"/>
    <w:rsid w:val="00807A4E"/>
    <w:rsid w:val="00807E06"/>
    <w:rsid w:val="008124C7"/>
    <w:rsid w:val="00813CC7"/>
    <w:rsid w:val="00814A02"/>
    <w:rsid w:val="00815C8F"/>
    <w:rsid w:val="00815D5F"/>
    <w:rsid w:val="0081796E"/>
    <w:rsid w:val="00820437"/>
    <w:rsid w:val="00820BDD"/>
    <w:rsid w:val="00820CB5"/>
    <w:rsid w:val="008211DF"/>
    <w:rsid w:val="00821E69"/>
    <w:rsid w:val="0082244D"/>
    <w:rsid w:val="00823C7F"/>
    <w:rsid w:val="008253DE"/>
    <w:rsid w:val="00826043"/>
    <w:rsid w:val="00826062"/>
    <w:rsid w:val="00827067"/>
    <w:rsid w:val="00827E6F"/>
    <w:rsid w:val="00831894"/>
    <w:rsid w:val="00832588"/>
    <w:rsid w:val="00833E7E"/>
    <w:rsid w:val="00834E04"/>
    <w:rsid w:val="0083508A"/>
    <w:rsid w:val="00835AEE"/>
    <w:rsid w:val="00835DC8"/>
    <w:rsid w:val="00837A0D"/>
    <w:rsid w:val="008417D5"/>
    <w:rsid w:val="00842429"/>
    <w:rsid w:val="0084310F"/>
    <w:rsid w:val="008431B3"/>
    <w:rsid w:val="00843D4E"/>
    <w:rsid w:val="00846A36"/>
    <w:rsid w:val="008473D6"/>
    <w:rsid w:val="0084793D"/>
    <w:rsid w:val="00847B61"/>
    <w:rsid w:val="00850932"/>
    <w:rsid w:val="00850FF5"/>
    <w:rsid w:val="00851AA9"/>
    <w:rsid w:val="00851FE3"/>
    <w:rsid w:val="00852140"/>
    <w:rsid w:val="008522E8"/>
    <w:rsid w:val="00852905"/>
    <w:rsid w:val="0085364F"/>
    <w:rsid w:val="00854676"/>
    <w:rsid w:val="008547AB"/>
    <w:rsid w:val="00855264"/>
    <w:rsid w:val="0085564F"/>
    <w:rsid w:val="00855A3A"/>
    <w:rsid w:val="00856F88"/>
    <w:rsid w:val="00857494"/>
    <w:rsid w:val="00860270"/>
    <w:rsid w:val="0086059E"/>
    <w:rsid w:val="00860999"/>
    <w:rsid w:val="00860A09"/>
    <w:rsid w:val="00861C1E"/>
    <w:rsid w:val="0086363C"/>
    <w:rsid w:val="00863D64"/>
    <w:rsid w:val="00865955"/>
    <w:rsid w:val="00865DE7"/>
    <w:rsid w:val="008677D1"/>
    <w:rsid w:val="00867AC3"/>
    <w:rsid w:val="00870DD4"/>
    <w:rsid w:val="0087290D"/>
    <w:rsid w:val="00874A32"/>
    <w:rsid w:val="0087507A"/>
    <w:rsid w:val="00875AD7"/>
    <w:rsid w:val="00875B78"/>
    <w:rsid w:val="008760C0"/>
    <w:rsid w:val="00876D24"/>
    <w:rsid w:val="008777A5"/>
    <w:rsid w:val="00877EEE"/>
    <w:rsid w:val="00881709"/>
    <w:rsid w:val="00881A68"/>
    <w:rsid w:val="00882903"/>
    <w:rsid w:val="00883E69"/>
    <w:rsid w:val="0088566D"/>
    <w:rsid w:val="00886225"/>
    <w:rsid w:val="00887F9D"/>
    <w:rsid w:val="008902D5"/>
    <w:rsid w:val="00890542"/>
    <w:rsid w:val="00892375"/>
    <w:rsid w:val="00893373"/>
    <w:rsid w:val="008935C7"/>
    <w:rsid w:val="00896269"/>
    <w:rsid w:val="00896360"/>
    <w:rsid w:val="008965D4"/>
    <w:rsid w:val="00897C2D"/>
    <w:rsid w:val="008A12E7"/>
    <w:rsid w:val="008A1964"/>
    <w:rsid w:val="008A21E6"/>
    <w:rsid w:val="008A23C8"/>
    <w:rsid w:val="008A2B24"/>
    <w:rsid w:val="008A31F0"/>
    <w:rsid w:val="008A4B4B"/>
    <w:rsid w:val="008A53B2"/>
    <w:rsid w:val="008A7B3D"/>
    <w:rsid w:val="008B06AC"/>
    <w:rsid w:val="008B2A7E"/>
    <w:rsid w:val="008B3B02"/>
    <w:rsid w:val="008B3F9B"/>
    <w:rsid w:val="008B59F6"/>
    <w:rsid w:val="008B641D"/>
    <w:rsid w:val="008C0423"/>
    <w:rsid w:val="008C093C"/>
    <w:rsid w:val="008C097D"/>
    <w:rsid w:val="008C14D3"/>
    <w:rsid w:val="008C2692"/>
    <w:rsid w:val="008C4F66"/>
    <w:rsid w:val="008C5CB6"/>
    <w:rsid w:val="008C5F4F"/>
    <w:rsid w:val="008C6010"/>
    <w:rsid w:val="008C66E5"/>
    <w:rsid w:val="008C71A6"/>
    <w:rsid w:val="008C7224"/>
    <w:rsid w:val="008C7269"/>
    <w:rsid w:val="008C788B"/>
    <w:rsid w:val="008D1218"/>
    <w:rsid w:val="008D4DB5"/>
    <w:rsid w:val="008D4FB6"/>
    <w:rsid w:val="008D56B2"/>
    <w:rsid w:val="008D5E17"/>
    <w:rsid w:val="008D6257"/>
    <w:rsid w:val="008D68CE"/>
    <w:rsid w:val="008E069B"/>
    <w:rsid w:val="008E0A81"/>
    <w:rsid w:val="008E0B5E"/>
    <w:rsid w:val="008E19AB"/>
    <w:rsid w:val="008E1B46"/>
    <w:rsid w:val="008E2C83"/>
    <w:rsid w:val="008E3127"/>
    <w:rsid w:val="008E3CE8"/>
    <w:rsid w:val="008E4A7A"/>
    <w:rsid w:val="008E4BDD"/>
    <w:rsid w:val="008E4D4B"/>
    <w:rsid w:val="008E67E2"/>
    <w:rsid w:val="008E785A"/>
    <w:rsid w:val="008F0912"/>
    <w:rsid w:val="008F0979"/>
    <w:rsid w:val="008F28C0"/>
    <w:rsid w:val="008F2952"/>
    <w:rsid w:val="008F2E4A"/>
    <w:rsid w:val="008F2FDC"/>
    <w:rsid w:val="008F335E"/>
    <w:rsid w:val="008F39E0"/>
    <w:rsid w:val="008F3DEC"/>
    <w:rsid w:val="008F4CD2"/>
    <w:rsid w:val="008F541D"/>
    <w:rsid w:val="008F5C3D"/>
    <w:rsid w:val="008F65F7"/>
    <w:rsid w:val="008F6EC1"/>
    <w:rsid w:val="008F7A0B"/>
    <w:rsid w:val="00901BC0"/>
    <w:rsid w:val="009021CF"/>
    <w:rsid w:val="009021ED"/>
    <w:rsid w:val="009022C1"/>
    <w:rsid w:val="009023E1"/>
    <w:rsid w:val="00902B9F"/>
    <w:rsid w:val="009034DF"/>
    <w:rsid w:val="00903EAF"/>
    <w:rsid w:val="00904E27"/>
    <w:rsid w:val="0090570C"/>
    <w:rsid w:val="00906D24"/>
    <w:rsid w:val="009074A7"/>
    <w:rsid w:val="009078A3"/>
    <w:rsid w:val="00910D62"/>
    <w:rsid w:val="00910FBA"/>
    <w:rsid w:val="00911EC3"/>
    <w:rsid w:val="00912A91"/>
    <w:rsid w:val="00912CC7"/>
    <w:rsid w:val="00912DB1"/>
    <w:rsid w:val="00912ED0"/>
    <w:rsid w:val="00914BF0"/>
    <w:rsid w:val="009154E2"/>
    <w:rsid w:val="00916E13"/>
    <w:rsid w:val="00917BA0"/>
    <w:rsid w:val="00920D28"/>
    <w:rsid w:val="009210CC"/>
    <w:rsid w:val="0092120D"/>
    <w:rsid w:val="009215D8"/>
    <w:rsid w:val="009218FC"/>
    <w:rsid w:val="00921E32"/>
    <w:rsid w:val="00922293"/>
    <w:rsid w:val="00922807"/>
    <w:rsid w:val="00923CEE"/>
    <w:rsid w:val="00924A3C"/>
    <w:rsid w:val="00924CE1"/>
    <w:rsid w:val="009261F6"/>
    <w:rsid w:val="00926F5B"/>
    <w:rsid w:val="009272AB"/>
    <w:rsid w:val="00927BAD"/>
    <w:rsid w:val="00930F39"/>
    <w:rsid w:val="00931F26"/>
    <w:rsid w:val="00932853"/>
    <w:rsid w:val="009334FC"/>
    <w:rsid w:val="0093538F"/>
    <w:rsid w:val="00935AF2"/>
    <w:rsid w:val="00936886"/>
    <w:rsid w:val="00936955"/>
    <w:rsid w:val="00937647"/>
    <w:rsid w:val="00937EB7"/>
    <w:rsid w:val="009402DD"/>
    <w:rsid w:val="00940816"/>
    <w:rsid w:val="0094110C"/>
    <w:rsid w:val="009411F7"/>
    <w:rsid w:val="00941EBC"/>
    <w:rsid w:val="00941FE2"/>
    <w:rsid w:val="009426CD"/>
    <w:rsid w:val="00942775"/>
    <w:rsid w:val="00946138"/>
    <w:rsid w:val="00946974"/>
    <w:rsid w:val="00946D10"/>
    <w:rsid w:val="00947637"/>
    <w:rsid w:val="009477AA"/>
    <w:rsid w:val="00947A8F"/>
    <w:rsid w:val="00950F89"/>
    <w:rsid w:val="0095157A"/>
    <w:rsid w:val="0095222F"/>
    <w:rsid w:val="00953229"/>
    <w:rsid w:val="0095364B"/>
    <w:rsid w:val="00954469"/>
    <w:rsid w:val="00954501"/>
    <w:rsid w:val="00955B85"/>
    <w:rsid w:val="0095744C"/>
    <w:rsid w:val="00957530"/>
    <w:rsid w:val="0096070B"/>
    <w:rsid w:val="00960A8C"/>
    <w:rsid w:val="009630FF"/>
    <w:rsid w:val="009634C3"/>
    <w:rsid w:val="009648D3"/>
    <w:rsid w:val="00964AC6"/>
    <w:rsid w:val="00964F50"/>
    <w:rsid w:val="00965F14"/>
    <w:rsid w:val="00966BA8"/>
    <w:rsid w:val="00967036"/>
    <w:rsid w:val="00967EE0"/>
    <w:rsid w:val="00970D6C"/>
    <w:rsid w:val="00972C20"/>
    <w:rsid w:val="00972E7D"/>
    <w:rsid w:val="00973076"/>
    <w:rsid w:val="00974AA3"/>
    <w:rsid w:val="00974AFD"/>
    <w:rsid w:val="00974B5A"/>
    <w:rsid w:val="00975146"/>
    <w:rsid w:val="0097561F"/>
    <w:rsid w:val="00976EC4"/>
    <w:rsid w:val="00977199"/>
    <w:rsid w:val="009801FE"/>
    <w:rsid w:val="0098036A"/>
    <w:rsid w:val="0098090E"/>
    <w:rsid w:val="00980968"/>
    <w:rsid w:val="00981030"/>
    <w:rsid w:val="009812EC"/>
    <w:rsid w:val="00981F43"/>
    <w:rsid w:val="00982413"/>
    <w:rsid w:val="00982708"/>
    <w:rsid w:val="0098363A"/>
    <w:rsid w:val="00983757"/>
    <w:rsid w:val="009839D7"/>
    <w:rsid w:val="00985748"/>
    <w:rsid w:val="009863D1"/>
    <w:rsid w:val="00986428"/>
    <w:rsid w:val="00986ABF"/>
    <w:rsid w:val="0099049C"/>
    <w:rsid w:val="009912BF"/>
    <w:rsid w:val="0099143F"/>
    <w:rsid w:val="009928D5"/>
    <w:rsid w:val="00992D9D"/>
    <w:rsid w:val="0099365E"/>
    <w:rsid w:val="00996911"/>
    <w:rsid w:val="00996F82"/>
    <w:rsid w:val="009A0C82"/>
    <w:rsid w:val="009A1254"/>
    <w:rsid w:val="009A18BB"/>
    <w:rsid w:val="009A2535"/>
    <w:rsid w:val="009A2566"/>
    <w:rsid w:val="009A3927"/>
    <w:rsid w:val="009A4150"/>
    <w:rsid w:val="009A58CB"/>
    <w:rsid w:val="009A625F"/>
    <w:rsid w:val="009A649E"/>
    <w:rsid w:val="009B0792"/>
    <w:rsid w:val="009B1BE3"/>
    <w:rsid w:val="009B2BB5"/>
    <w:rsid w:val="009B50FB"/>
    <w:rsid w:val="009B73A3"/>
    <w:rsid w:val="009C0B5A"/>
    <w:rsid w:val="009C1907"/>
    <w:rsid w:val="009C1ADC"/>
    <w:rsid w:val="009C2BAE"/>
    <w:rsid w:val="009C2FE9"/>
    <w:rsid w:val="009C36F6"/>
    <w:rsid w:val="009C3782"/>
    <w:rsid w:val="009C3B0B"/>
    <w:rsid w:val="009C3CCF"/>
    <w:rsid w:val="009C4535"/>
    <w:rsid w:val="009C71A0"/>
    <w:rsid w:val="009D0172"/>
    <w:rsid w:val="009D09F3"/>
    <w:rsid w:val="009D1DB1"/>
    <w:rsid w:val="009D2FD9"/>
    <w:rsid w:val="009D3004"/>
    <w:rsid w:val="009D3D74"/>
    <w:rsid w:val="009D4136"/>
    <w:rsid w:val="009D571A"/>
    <w:rsid w:val="009D66F6"/>
    <w:rsid w:val="009D7123"/>
    <w:rsid w:val="009D771D"/>
    <w:rsid w:val="009D79CC"/>
    <w:rsid w:val="009D7EC8"/>
    <w:rsid w:val="009E0656"/>
    <w:rsid w:val="009E17F1"/>
    <w:rsid w:val="009E2AEF"/>
    <w:rsid w:val="009E3998"/>
    <w:rsid w:val="009E6DB9"/>
    <w:rsid w:val="009F05C7"/>
    <w:rsid w:val="009F1438"/>
    <w:rsid w:val="009F1604"/>
    <w:rsid w:val="009F37C1"/>
    <w:rsid w:val="009F40AD"/>
    <w:rsid w:val="009F613E"/>
    <w:rsid w:val="009F653D"/>
    <w:rsid w:val="009F6591"/>
    <w:rsid w:val="009F78B0"/>
    <w:rsid w:val="00A006E2"/>
    <w:rsid w:val="00A00EB5"/>
    <w:rsid w:val="00A014BE"/>
    <w:rsid w:val="00A018C0"/>
    <w:rsid w:val="00A01DC7"/>
    <w:rsid w:val="00A01F6E"/>
    <w:rsid w:val="00A02559"/>
    <w:rsid w:val="00A03454"/>
    <w:rsid w:val="00A0378D"/>
    <w:rsid w:val="00A05041"/>
    <w:rsid w:val="00A0559A"/>
    <w:rsid w:val="00A05621"/>
    <w:rsid w:val="00A05A0C"/>
    <w:rsid w:val="00A066BE"/>
    <w:rsid w:val="00A06BF3"/>
    <w:rsid w:val="00A06E5A"/>
    <w:rsid w:val="00A112BB"/>
    <w:rsid w:val="00A114CF"/>
    <w:rsid w:val="00A11A91"/>
    <w:rsid w:val="00A121F7"/>
    <w:rsid w:val="00A12285"/>
    <w:rsid w:val="00A1233B"/>
    <w:rsid w:val="00A124C0"/>
    <w:rsid w:val="00A15E6A"/>
    <w:rsid w:val="00A161EE"/>
    <w:rsid w:val="00A179C0"/>
    <w:rsid w:val="00A20068"/>
    <w:rsid w:val="00A21950"/>
    <w:rsid w:val="00A22FE0"/>
    <w:rsid w:val="00A247D3"/>
    <w:rsid w:val="00A24A75"/>
    <w:rsid w:val="00A253BD"/>
    <w:rsid w:val="00A25FD7"/>
    <w:rsid w:val="00A261F4"/>
    <w:rsid w:val="00A27B40"/>
    <w:rsid w:val="00A3026D"/>
    <w:rsid w:val="00A303BC"/>
    <w:rsid w:val="00A30B3D"/>
    <w:rsid w:val="00A32C45"/>
    <w:rsid w:val="00A34938"/>
    <w:rsid w:val="00A34DF5"/>
    <w:rsid w:val="00A35366"/>
    <w:rsid w:val="00A35C48"/>
    <w:rsid w:val="00A3615D"/>
    <w:rsid w:val="00A36D0C"/>
    <w:rsid w:val="00A36ECC"/>
    <w:rsid w:val="00A37BA4"/>
    <w:rsid w:val="00A40C81"/>
    <w:rsid w:val="00A40E5E"/>
    <w:rsid w:val="00A41143"/>
    <w:rsid w:val="00A41743"/>
    <w:rsid w:val="00A41910"/>
    <w:rsid w:val="00A41D22"/>
    <w:rsid w:val="00A428BD"/>
    <w:rsid w:val="00A442B8"/>
    <w:rsid w:val="00A4483E"/>
    <w:rsid w:val="00A44B06"/>
    <w:rsid w:val="00A4513D"/>
    <w:rsid w:val="00A469D8"/>
    <w:rsid w:val="00A470AB"/>
    <w:rsid w:val="00A47AB7"/>
    <w:rsid w:val="00A507A1"/>
    <w:rsid w:val="00A507D1"/>
    <w:rsid w:val="00A51BE2"/>
    <w:rsid w:val="00A5432E"/>
    <w:rsid w:val="00A552FE"/>
    <w:rsid w:val="00A55619"/>
    <w:rsid w:val="00A55B60"/>
    <w:rsid w:val="00A57C01"/>
    <w:rsid w:val="00A6147F"/>
    <w:rsid w:val="00A65440"/>
    <w:rsid w:val="00A65B34"/>
    <w:rsid w:val="00A67B4D"/>
    <w:rsid w:val="00A67B9C"/>
    <w:rsid w:val="00A70970"/>
    <w:rsid w:val="00A711DA"/>
    <w:rsid w:val="00A71786"/>
    <w:rsid w:val="00A71ED0"/>
    <w:rsid w:val="00A71F57"/>
    <w:rsid w:val="00A72687"/>
    <w:rsid w:val="00A72A25"/>
    <w:rsid w:val="00A73FE4"/>
    <w:rsid w:val="00A740C5"/>
    <w:rsid w:val="00A744C0"/>
    <w:rsid w:val="00A76305"/>
    <w:rsid w:val="00A81B4D"/>
    <w:rsid w:val="00A81F7A"/>
    <w:rsid w:val="00A82391"/>
    <w:rsid w:val="00A824ED"/>
    <w:rsid w:val="00A827D7"/>
    <w:rsid w:val="00A83BC7"/>
    <w:rsid w:val="00A8685F"/>
    <w:rsid w:val="00A86C49"/>
    <w:rsid w:val="00A8720F"/>
    <w:rsid w:val="00A90065"/>
    <w:rsid w:val="00A9028F"/>
    <w:rsid w:val="00A91302"/>
    <w:rsid w:val="00A9176E"/>
    <w:rsid w:val="00A91EC9"/>
    <w:rsid w:val="00A9217D"/>
    <w:rsid w:val="00A92765"/>
    <w:rsid w:val="00A935F6"/>
    <w:rsid w:val="00A93682"/>
    <w:rsid w:val="00A950E9"/>
    <w:rsid w:val="00A95C28"/>
    <w:rsid w:val="00A95C8E"/>
    <w:rsid w:val="00A969BD"/>
    <w:rsid w:val="00A9759B"/>
    <w:rsid w:val="00A977FA"/>
    <w:rsid w:val="00AA0500"/>
    <w:rsid w:val="00AA1407"/>
    <w:rsid w:val="00AA1DAA"/>
    <w:rsid w:val="00AA21AF"/>
    <w:rsid w:val="00AA2F26"/>
    <w:rsid w:val="00AA312F"/>
    <w:rsid w:val="00AA3C2F"/>
    <w:rsid w:val="00AA49EC"/>
    <w:rsid w:val="00AB07CA"/>
    <w:rsid w:val="00AB2034"/>
    <w:rsid w:val="00AB2943"/>
    <w:rsid w:val="00AB41CD"/>
    <w:rsid w:val="00AB56BB"/>
    <w:rsid w:val="00AB5B7E"/>
    <w:rsid w:val="00AB79FD"/>
    <w:rsid w:val="00AC0E3A"/>
    <w:rsid w:val="00AC1CA0"/>
    <w:rsid w:val="00AC3179"/>
    <w:rsid w:val="00AC44A8"/>
    <w:rsid w:val="00AC4527"/>
    <w:rsid w:val="00AC4BC1"/>
    <w:rsid w:val="00AC52CD"/>
    <w:rsid w:val="00AC5436"/>
    <w:rsid w:val="00AC58BA"/>
    <w:rsid w:val="00AC69E0"/>
    <w:rsid w:val="00AC6A40"/>
    <w:rsid w:val="00AC77C1"/>
    <w:rsid w:val="00AD055B"/>
    <w:rsid w:val="00AD06DA"/>
    <w:rsid w:val="00AD08F5"/>
    <w:rsid w:val="00AD15D7"/>
    <w:rsid w:val="00AD1844"/>
    <w:rsid w:val="00AD19B6"/>
    <w:rsid w:val="00AD3244"/>
    <w:rsid w:val="00AD3CBB"/>
    <w:rsid w:val="00AD4CBB"/>
    <w:rsid w:val="00AD50F9"/>
    <w:rsid w:val="00AD5A48"/>
    <w:rsid w:val="00AD6C9A"/>
    <w:rsid w:val="00AD7198"/>
    <w:rsid w:val="00AE0192"/>
    <w:rsid w:val="00AE06C9"/>
    <w:rsid w:val="00AE19D2"/>
    <w:rsid w:val="00AE230B"/>
    <w:rsid w:val="00AE237A"/>
    <w:rsid w:val="00AE2480"/>
    <w:rsid w:val="00AE419B"/>
    <w:rsid w:val="00AE52E4"/>
    <w:rsid w:val="00AE5436"/>
    <w:rsid w:val="00AE543E"/>
    <w:rsid w:val="00AE591D"/>
    <w:rsid w:val="00AE6525"/>
    <w:rsid w:val="00AE7463"/>
    <w:rsid w:val="00AE7BBF"/>
    <w:rsid w:val="00AF23B6"/>
    <w:rsid w:val="00AF24A3"/>
    <w:rsid w:val="00AF2E32"/>
    <w:rsid w:val="00AF3456"/>
    <w:rsid w:val="00AF44CE"/>
    <w:rsid w:val="00AF4BB7"/>
    <w:rsid w:val="00AF5061"/>
    <w:rsid w:val="00AF691A"/>
    <w:rsid w:val="00B00C2B"/>
    <w:rsid w:val="00B01BA5"/>
    <w:rsid w:val="00B03247"/>
    <w:rsid w:val="00B0385C"/>
    <w:rsid w:val="00B03DF6"/>
    <w:rsid w:val="00B0402E"/>
    <w:rsid w:val="00B04369"/>
    <w:rsid w:val="00B05585"/>
    <w:rsid w:val="00B05D65"/>
    <w:rsid w:val="00B0603F"/>
    <w:rsid w:val="00B061F3"/>
    <w:rsid w:val="00B06584"/>
    <w:rsid w:val="00B06628"/>
    <w:rsid w:val="00B068E8"/>
    <w:rsid w:val="00B06DDB"/>
    <w:rsid w:val="00B112EA"/>
    <w:rsid w:val="00B116D8"/>
    <w:rsid w:val="00B141FB"/>
    <w:rsid w:val="00B144E7"/>
    <w:rsid w:val="00B16550"/>
    <w:rsid w:val="00B16983"/>
    <w:rsid w:val="00B178FD"/>
    <w:rsid w:val="00B2019B"/>
    <w:rsid w:val="00B20343"/>
    <w:rsid w:val="00B205FC"/>
    <w:rsid w:val="00B20BCA"/>
    <w:rsid w:val="00B20DE2"/>
    <w:rsid w:val="00B21FFB"/>
    <w:rsid w:val="00B228A2"/>
    <w:rsid w:val="00B22B89"/>
    <w:rsid w:val="00B232F6"/>
    <w:rsid w:val="00B23BFC"/>
    <w:rsid w:val="00B23DAD"/>
    <w:rsid w:val="00B2569F"/>
    <w:rsid w:val="00B25A16"/>
    <w:rsid w:val="00B265E4"/>
    <w:rsid w:val="00B267B1"/>
    <w:rsid w:val="00B267C0"/>
    <w:rsid w:val="00B26884"/>
    <w:rsid w:val="00B27309"/>
    <w:rsid w:val="00B2748B"/>
    <w:rsid w:val="00B27E36"/>
    <w:rsid w:val="00B300D6"/>
    <w:rsid w:val="00B3032C"/>
    <w:rsid w:val="00B33C6C"/>
    <w:rsid w:val="00B33D94"/>
    <w:rsid w:val="00B33EE1"/>
    <w:rsid w:val="00B34B43"/>
    <w:rsid w:val="00B35984"/>
    <w:rsid w:val="00B36B59"/>
    <w:rsid w:val="00B36DEB"/>
    <w:rsid w:val="00B370FC"/>
    <w:rsid w:val="00B37656"/>
    <w:rsid w:val="00B37A8B"/>
    <w:rsid w:val="00B40E5F"/>
    <w:rsid w:val="00B41833"/>
    <w:rsid w:val="00B4194C"/>
    <w:rsid w:val="00B41FAA"/>
    <w:rsid w:val="00B43CCD"/>
    <w:rsid w:val="00B45C58"/>
    <w:rsid w:val="00B45E24"/>
    <w:rsid w:val="00B47E7E"/>
    <w:rsid w:val="00B511A8"/>
    <w:rsid w:val="00B515EF"/>
    <w:rsid w:val="00B52240"/>
    <w:rsid w:val="00B52423"/>
    <w:rsid w:val="00B52DCD"/>
    <w:rsid w:val="00B53388"/>
    <w:rsid w:val="00B537E2"/>
    <w:rsid w:val="00B55B15"/>
    <w:rsid w:val="00B57C84"/>
    <w:rsid w:val="00B620E4"/>
    <w:rsid w:val="00B62F2C"/>
    <w:rsid w:val="00B63074"/>
    <w:rsid w:val="00B6479A"/>
    <w:rsid w:val="00B64B77"/>
    <w:rsid w:val="00B6567B"/>
    <w:rsid w:val="00B65908"/>
    <w:rsid w:val="00B66A41"/>
    <w:rsid w:val="00B67F0D"/>
    <w:rsid w:val="00B70EA4"/>
    <w:rsid w:val="00B710EF"/>
    <w:rsid w:val="00B74106"/>
    <w:rsid w:val="00B74970"/>
    <w:rsid w:val="00B74A90"/>
    <w:rsid w:val="00B75254"/>
    <w:rsid w:val="00B75823"/>
    <w:rsid w:val="00B76414"/>
    <w:rsid w:val="00B76417"/>
    <w:rsid w:val="00B76CC6"/>
    <w:rsid w:val="00B772ED"/>
    <w:rsid w:val="00B774F9"/>
    <w:rsid w:val="00B80420"/>
    <w:rsid w:val="00B80BAA"/>
    <w:rsid w:val="00B80F04"/>
    <w:rsid w:val="00B8163D"/>
    <w:rsid w:val="00B817C6"/>
    <w:rsid w:val="00B82106"/>
    <w:rsid w:val="00B8277D"/>
    <w:rsid w:val="00B83174"/>
    <w:rsid w:val="00B83B9A"/>
    <w:rsid w:val="00B84057"/>
    <w:rsid w:val="00B84856"/>
    <w:rsid w:val="00B84B02"/>
    <w:rsid w:val="00B9011C"/>
    <w:rsid w:val="00B901D4"/>
    <w:rsid w:val="00B90495"/>
    <w:rsid w:val="00B90BF9"/>
    <w:rsid w:val="00B910D8"/>
    <w:rsid w:val="00B910E8"/>
    <w:rsid w:val="00B91E13"/>
    <w:rsid w:val="00B92089"/>
    <w:rsid w:val="00B925D9"/>
    <w:rsid w:val="00B92F5B"/>
    <w:rsid w:val="00B93D62"/>
    <w:rsid w:val="00B93F39"/>
    <w:rsid w:val="00B966E1"/>
    <w:rsid w:val="00B97E9A"/>
    <w:rsid w:val="00BA004F"/>
    <w:rsid w:val="00BA10AC"/>
    <w:rsid w:val="00BA142A"/>
    <w:rsid w:val="00BA1604"/>
    <w:rsid w:val="00BA2205"/>
    <w:rsid w:val="00BA2BC6"/>
    <w:rsid w:val="00BA48CF"/>
    <w:rsid w:val="00BA4E37"/>
    <w:rsid w:val="00BA6677"/>
    <w:rsid w:val="00BA7C86"/>
    <w:rsid w:val="00BB0BD4"/>
    <w:rsid w:val="00BB12CA"/>
    <w:rsid w:val="00BB1C0B"/>
    <w:rsid w:val="00BB3847"/>
    <w:rsid w:val="00BB3935"/>
    <w:rsid w:val="00BB39C1"/>
    <w:rsid w:val="00BB490A"/>
    <w:rsid w:val="00BB5308"/>
    <w:rsid w:val="00BB5853"/>
    <w:rsid w:val="00BB61EF"/>
    <w:rsid w:val="00BB7FFB"/>
    <w:rsid w:val="00BC004D"/>
    <w:rsid w:val="00BC0C34"/>
    <w:rsid w:val="00BC121F"/>
    <w:rsid w:val="00BC403B"/>
    <w:rsid w:val="00BC469B"/>
    <w:rsid w:val="00BC506C"/>
    <w:rsid w:val="00BC5314"/>
    <w:rsid w:val="00BC59FF"/>
    <w:rsid w:val="00BC5E92"/>
    <w:rsid w:val="00BC6DCD"/>
    <w:rsid w:val="00BC7C27"/>
    <w:rsid w:val="00BD03A6"/>
    <w:rsid w:val="00BD16BE"/>
    <w:rsid w:val="00BD2396"/>
    <w:rsid w:val="00BD414A"/>
    <w:rsid w:val="00BD50A2"/>
    <w:rsid w:val="00BD6AA5"/>
    <w:rsid w:val="00BD6B8C"/>
    <w:rsid w:val="00BD6C14"/>
    <w:rsid w:val="00BD74A1"/>
    <w:rsid w:val="00BD7F3F"/>
    <w:rsid w:val="00BE0992"/>
    <w:rsid w:val="00BE5EC7"/>
    <w:rsid w:val="00BE627A"/>
    <w:rsid w:val="00BF0FE3"/>
    <w:rsid w:val="00BF27F3"/>
    <w:rsid w:val="00BF2DD4"/>
    <w:rsid w:val="00BF3E28"/>
    <w:rsid w:val="00BF4128"/>
    <w:rsid w:val="00BF4B66"/>
    <w:rsid w:val="00BF4E83"/>
    <w:rsid w:val="00BF5F1B"/>
    <w:rsid w:val="00BF64D3"/>
    <w:rsid w:val="00BF7647"/>
    <w:rsid w:val="00BF7BB3"/>
    <w:rsid w:val="00BF7E54"/>
    <w:rsid w:val="00C00429"/>
    <w:rsid w:val="00C00D5C"/>
    <w:rsid w:val="00C0138B"/>
    <w:rsid w:val="00C01505"/>
    <w:rsid w:val="00C031DC"/>
    <w:rsid w:val="00C03C71"/>
    <w:rsid w:val="00C04F9B"/>
    <w:rsid w:val="00C06075"/>
    <w:rsid w:val="00C06C2A"/>
    <w:rsid w:val="00C10722"/>
    <w:rsid w:val="00C1169F"/>
    <w:rsid w:val="00C11D66"/>
    <w:rsid w:val="00C11D8A"/>
    <w:rsid w:val="00C1205A"/>
    <w:rsid w:val="00C12CD6"/>
    <w:rsid w:val="00C12E4C"/>
    <w:rsid w:val="00C140FE"/>
    <w:rsid w:val="00C156F7"/>
    <w:rsid w:val="00C16763"/>
    <w:rsid w:val="00C16EC6"/>
    <w:rsid w:val="00C170B9"/>
    <w:rsid w:val="00C17FA3"/>
    <w:rsid w:val="00C200A0"/>
    <w:rsid w:val="00C20976"/>
    <w:rsid w:val="00C20CC6"/>
    <w:rsid w:val="00C20ECD"/>
    <w:rsid w:val="00C221C2"/>
    <w:rsid w:val="00C22DC1"/>
    <w:rsid w:val="00C2385B"/>
    <w:rsid w:val="00C24B12"/>
    <w:rsid w:val="00C253A5"/>
    <w:rsid w:val="00C2718B"/>
    <w:rsid w:val="00C27CDC"/>
    <w:rsid w:val="00C30A90"/>
    <w:rsid w:val="00C3146F"/>
    <w:rsid w:val="00C322BD"/>
    <w:rsid w:val="00C326C8"/>
    <w:rsid w:val="00C32879"/>
    <w:rsid w:val="00C33086"/>
    <w:rsid w:val="00C335BE"/>
    <w:rsid w:val="00C3613A"/>
    <w:rsid w:val="00C3616F"/>
    <w:rsid w:val="00C366BD"/>
    <w:rsid w:val="00C36D6D"/>
    <w:rsid w:val="00C379C0"/>
    <w:rsid w:val="00C37F0B"/>
    <w:rsid w:val="00C40B74"/>
    <w:rsid w:val="00C40DDC"/>
    <w:rsid w:val="00C41798"/>
    <w:rsid w:val="00C41ACC"/>
    <w:rsid w:val="00C427E8"/>
    <w:rsid w:val="00C42C1E"/>
    <w:rsid w:val="00C43213"/>
    <w:rsid w:val="00C436D0"/>
    <w:rsid w:val="00C43EC9"/>
    <w:rsid w:val="00C44509"/>
    <w:rsid w:val="00C44F33"/>
    <w:rsid w:val="00C45113"/>
    <w:rsid w:val="00C4541B"/>
    <w:rsid w:val="00C45761"/>
    <w:rsid w:val="00C45FE7"/>
    <w:rsid w:val="00C46F14"/>
    <w:rsid w:val="00C47436"/>
    <w:rsid w:val="00C47C40"/>
    <w:rsid w:val="00C50113"/>
    <w:rsid w:val="00C50D5C"/>
    <w:rsid w:val="00C51386"/>
    <w:rsid w:val="00C51B8E"/>
    <w:rsid w:val="00C5278D"/>
    <w:rsid w:val="00C538AE"/>
    <w:rsid w:val="00C557DB"/>
    <w:rsid w:val="00C55A53"/>
    <w:rsid w:val="00C55F07"/>
    <w:rsid w:val="00C5738C"/>
    <w:rsid w:val="00C57C97"/>
    <w:rsid w:val="00C605D7"/>
    <w:rsid w:val="00C6245C"/>
    <w:rsid w:val="00C63415"/>
    <w:rsid w:val="00C635DA"/>
    <w:rsid w:val="00C652BA"/>
    <w:rsid w:val="00C65CD4"/>
    <w:rsid w:val="00C663EC"/>
    <w:rsid w:val="00C667E3"/>
    <w:rsid w:val="00C719CE"/>
    <w:rsid w:val="00C724B2"/>
    <w:rsid w:val="00C72566"/>
    <w:rsid w:val="00C72C17"/>
    <w:rsid w:val="00C745E9"/>
    <w:rsid w:val="00C74D1A"/>
    <w:rsid w:val="00C7540C"/>
    <w:rsid w:val="00C75A8F"/>
    <w:rsid w:val="00C75B83"/>
    <w:rsid w:val="00C76E8A"/>
    <w:rsid w:val="00C776A7"/>
    <w:rsid w:val="00C803E9"/>
    <w:rsid w:val="00C808E8"/>
    <w:rsid w:val="00C80CCA"/>
    <w:rsid w:val="00C80EEB"/>
    <w:rsid w:val="00C80EED"/>
    <w:rsid w:val="00C81429"/>
    <w:rsid w:val="00C82749"/>
    <w:rsid w:val="00C82858"/>
    <w:rsid w:val="00C8287C"/>
    <w:rsid w:val="00C836A0"/>
    <w:rsid w:val="00C84210"/>
    <w:rsid w:val="00C845E2"/>
    <w:rsid w:val="00C84B74"/>
    <w:rsid w:val="00C85E47"/>
    <w:rsid w:val="00C86913"/>
    <w:rsid w:val="00C87A3F"/>
    <w:rsid w:val="00C907A4"/>
    <w:rsid w:val="00C92D78"/>
    <w:rsid w:val="00C937D7"/>
    <w:rsid w:val="00C93ECF"/>
    <w:rsid w:val="00C951ED"/>
    <w:rsid w:val="00C955E5"/>
    <w:rsid w:val="00C96252"/>
    <w:rsid w:val="00C9631D"/>
    <w:rsid w:val="00C97018"/>
    <w:rsid w:val="00CA08E1"/>
    <w:rsid w:val="00CA1901"/>
    <w:rsid w:val="00CA26F3"/>
    <w:rsid w:val="00CA331F"/>
    <w:rsid w:val="00CA3997"/>
    <w:rsid w:val="00CA3E15"/>
    <w:rsid w:val="00CA3E36"/>
    <w:rsid w:val="00CA437F"/>
    <w:rsid w:val="00CA4860"/>
    <w:rsid w:val="00CA4DD8"/>
    <w:rsid w:val="00CA5BE0"/>
    <w:rsid w:val="00CA5D4F"/>
    <w:rsid w:val="00CA5D9C"/>
    <w:rsid w:val="00CA64D8"/>
    <w:rsid w:val="00CA6738"/>
    <w:rsid w:val="00CA6759"/>
    <w:rsid w:val="00CA7CBC"/>
    <w:rsid w:val="00CB1317"/>
    <w:rsid w:val="00CB140A"/>
    <w:rsid w:val="00CB252F"/>
    <w:rsid w:val="00CB36DC"/>
    <w:rsid w:val="00CB37AA"/>
    <w:rsid w:val="00CB3F08"/>
    <w:rsid w:val="00CB42DC"/>
    <w:rsid w:val="00CB535F"/>
    <w:rsid w:val="00CB590C"/>
    <w:rsid w:val="00CB6016"/>
    <w:rsid w:val="00CB756E"/>
    <w:rsid w:val="00CB7795"/>
    <w:rsid w:val="00CB7BB8"/>
    <w:rsid w:val="00CC040C"/>
    <w:rsid w:val="00CC05BB"/>
    <w:rsid w:val="00CC0F95"/>
    <w:rsid w:val="00CC1374"/>
    <w:rsid w:val="00CC13B9"/>
    <w:rsid w:val="00CC15AC"/>
    <w:rsid w:val="00CC1780"/>
    <w:rsid w:val="00CC1B50"/>
    <w:rsid w:val="00CC1FEC"/>
    <w:rsid w:val="00CC3C12"/>
    <w:rsid w:val="00CC47E6"/>
    <w:rsid w:val="00CC57D7"/>
    <w:rsid w:val="00CC649C"/>
    <w:rsid w:val="00CC6A95"/>
    <w:rsid w:val="00CD0C19"/>
    <w:rsid w:val="00CD0F28"/>
    <w:rsid w:val="00CD2762"/>
    <w:rsid w:val="00CD29D2"/>
    <w:rsid w:val="00CD364D"/>
    <w:rsid w:val="00CD6106"/>
    <w:rsid w:val="00CE0332"/>
    <w:rsid w:val="00CE079E"/>
    <w:rsid w:val="00CE0D3C"/>
    <w:rsid w:val="00CE1E9C"/>
    <w:rsid w:val="00CE204F"/>
    <w:rsid w:val="00CE2D77"/>
    <w:rsid w:val="00CE3514"/>
    <w:rsid w:val="00CE3876"/>
    <w:rsid w:val="00CE55BF"/>
    <w:rsid w:val="00CE5D49"/>
    <w:rsid w:val="00CE5DD8"/>
    <w:rsid w:val="00CE621C"/>
    <w:rsid w:val="00CE6FE1"/>
    <w:rsid w:val="00CE742F"/>
    <w:rsid w:val="00CE7744"/>
    <w:rsid w:val="00CF27A8"/>
    <w:rsid w:val="00CF3584"/>
    <w:rsid w:val="00CF46BE"/>
    <w:rsid w:val="00CF6B50"/>
    <w:rsid w:val="00CF6E79"/>
    <w:rsid w:val="00CF6EC2"/>
    <w:rsid w:val="00CF6F83"/>
    <w:rsid w:val="00D01975"/>
    <w:rsid w:val="00D01DE1"/>
    <w:rsid w:val="00D02A06"/>
    <w:rsid w:val="00D02D86"/>
    <w:rsid w:val="00D033F0"/>
    <w:rsid w:val="00D03446"/>
    <w:rsid w:val="00D0479A"/>
    <w:rsid w:val="00D04AD3"/>
    <w:rsid w:val="00D061CD"/>
    <w:rsid w:val="00D06C9F"/>
    <w:rsid w:val="00D06CE4"/>
    <w:rsid w:val="00D07EBD"/>
    <w:rsid w:val="00D11B31"/>
    <w:rsid w:val="00D11EAF"/>
    <w:rsid w:val="00D12E53"/>
    <w:rsid w:val="00D1515C"/>
    <w:rsid w:val="00D158FE"/>
    <w:rsid w:val="00D17592"/>
    <w:rsid w:val="00D178B6"/>
    <w:rsid w:val="00D17DC9"/>
    <w:rsid w:val="00D20EBD"/>
    <w:rsid w:val="00D21583"/>
    <w:rsid w:val="00D24A8B"/>
    <w:rsid w:val="00D25443"/>
    <w:rsid w:val="00D2671C"/>
    <w:rsid w:val="00D26DA2"/>
    <w:rsid w:val="00D274F8"/>
    <w:rsid w:val="00D277FA"/>
    <w:rsid w:val="00D27BDD"/>
    <w:rsid w:val="00D304B4"/>
    <w:rsid w:val="00D30C27"/>
    <w:rsid w:val="00D327D2"/>
    <w:rsid w:val="00D3313B"/>
    <w:rsid w:val="00D35BDB"/>
    <w:rsid w:val="00D35D32"/>
    <w:rsid w:val="00D35D77"/>
    <w:rsid w:val="00D36375"/>
    <w:rsid w:val="00D36B81"/>
    <w:rsid w:val="00D40778"/>
    <w:rsid w:val="00D416C3"/>
    <w:rsid w:val="00D4352D"/>
    <w:rsid w:val="00D43743"/>
    <w:rsid w:val="00D438F1"/>
    <w:rsid w:val="00D43EB8"/>
    <w:rsid w:val="00D44D17"/>
    <w:rsid w:val="00D44D93"/>
    <w:rsid w:val="00D453C9"/>
    <w:rsid w:val="00D4562A"/>
    <w:rsid w:val="00D45E64"/>
    <w:rsid w:val="00D46289"/>
    <w:rsid w:val="00D46342"/>
    <w:rsid w:val="00D463D1"/>
    <w:rsid w:val="00D46478"/>
    <w:rsid w:val="00D479E9"/>
    <w:rsid w:val="00D50D6B"/>
    <w:rsid w:val="00D511A7"/>
    <w:rsid w:val="00D514F4"/>
    <w:rsid w:val="00D51C01"/>
    <w:rsid w:val="00D53196"/>
    <w:rsid w:val="00D5466D"/>
    <w:rsid w:val="00D54953"/>
    <w:rsid w:val="00D555F7"/>
    <w:rsid w:val="00D55EB2"/>
    <w:rsid w:val="00D55FF8"/>
    <w:rsid w:val="00D5608B"/>
    <w:rsid w:val="00D56CCF"/>
    <w:rsid w:val="00D57F81"/>
    <w:rsid w:val="00D60607"/>
    <w:rsid w:val="00D60BCB"/>
    <w:rsid w:val="00D6129A"/>
    <w:rsid w:val="00D612A6"/>
    <w:rsid w:val="00D61321"/>
    <w:rsid w:val="00D65FE6"/>
    <w:rsid w:val="00D66164"/>
    <w:rsid w:val="00D662EB"/>
    <w:rsid w:val="00D662EF"/>
    <w:rsid w:val="00D663E4"/>
    <w:rsid w:val="00D66527"/>
    <w:rsid w:val="00D70044"/>
    <w:rsid w:val="00D70B32"/>
    <w:rsid w:val="00D720D0"/>
    <w:rsid w:val="00D723FA"/>
    <w:rsid w:val="00D737E9"/>
    <w:rsid w:val="00D74052"/>
    <w:rsid w:val="00D7488A"/>
    <w:rsid w:val="00D74DB6"/>
    <w:rsid w:val="00D74ECA"/>
    <w:rsid w:val="00D7634F"/>
    <w:rsid w:val="00D76A02"/>
    <w:rsid w:val="00D77B19"/>
    <w:rsid w:val="00D77BF5"/>
    <w:rsid w:val="00D81CA0"/>
    <w:rsid w:val="00D81D67"/>
    <w:rsid w:val="00D81FDC"/>
    <w:rsid w:val="00D8257A"/>
    <w:rsid w:val="00D83614"/>
    <w:rsid w:val="00D83A5A"/>
    <w:rsid w:val="00D83A61"/>
    <w:rsid w:val="00D8421C"/>
    <w:rsid w:val="00D90539"/>
    <w:rsid w:val="00D9094F"/>
    <w:rsid w:val="00D91ADD"/>
    <w:rsid w:val="00D923E2"/>
    <w:rsid w:val="00D924E1"/>
    <w:rsid w:val="00D92992"/>
    <w:rsid w:val="00D92D2A"/>
    <w:rsid w:val="00D9300A"/>
    <w:rsid w:val="00D940E5"/>
    <w:rsid w:val="00D94C4B"/>
    <w:rsid w:val="00D97AEE"/>
    <w:rsid w:val="00DA04A3"/>
    <w:rsid w:val="00DA2C3C"/>
    <w:rsid w:val="00DA2FC0"/>
    <w:rsid w:val="00DA315B"/>
    <w:rsid w:val="00DA54DA"/>
    <w:rsid w:val="00DA65B2"/>
    <w:rsid w:val="00DA7894"/>
    <w:rsid w:val="00DA7ED1"/>
    <w:rsid w:val="00DB131C"/>
    <w:rsid w:val="00DB1DD2"/>
    <w:rsid w:val="00DB277C"/>
    <w:rsid w:val="00DB27ED"/>
    <w:rsid w:val="00DB29ED"/>
    <w:rsid w:val="00DB2A22"/>
    <w:rsid w:val="00DB2C04"/>
    <w:rsid w:val="00DB2E9E"/>
    <w:rsid w:val="00DB3E74"/>
    <w:rsid w:val="00DB3FD5"/>
    <w:rsid w:val="00DB40D6"/>
    <w:rsid w:val="00DB4307"/>
    <w:rsid w:val="00DB481C"/>
    <w:rsid w:val="00DB4CC9"/>
    <w:rsid w:val="00DB52F0"/>
    <w:rsid w:val="00DB5960"/>
    <w:rsid w:val="00DB75DB"/>
    <w:rsid w:val="00DB7AA7"/>
    <w:rsid w:val="00DC1575"/>
    <w:rsid w:val="00DC1964"/>
    <w:rsid w:val="00DC19FC"/>
    <w:rsid w:val="00DC1E90"/>
    <w:rsid w:val="00DC24E1"/>
    <w:rsid w:val="00DC2D7A"/>
    <w:rsid w:val="00DC3B6F"/>
    <w:rsid w:val="00DC492F"/>
    <w:rsid w:val="00DC5187"/>
    <w:rsid w:val="00DC6521"/>
    <w:rsid w:val="00DC6813"/>
    <w:rsid w:val="00DC76C8"/>
    <w:rsid w:val="00DD1328"/>
    <w:rsid w:val="00DD1B68"/>
    <w:rsid w:val="00DD28AA"/>
    <w:rsid w:val="00DD3292"/>
    <w:rsid w:val="00DD47B7"/>
    <w:rsid w:val="00DD49D1"/>
    <w:rsid w:val="00DD4BC0"/>
    <w:rsid w:val="00DD6213"/>
    <w:rsid w:val="00DD6644"/>
    <w:rsid w:val="00DD668B"/>
    <w:rsid w:val="00DD7962"/>
    <w:rsid w:val="00DE0792"/>
    <w:rsid w:val="00DE0DB9"/>
    <w:rsid w:val="00DE1263"/>
    <w:rsid w:val="00DE13FF"/>
    <w:rsid w:val="00DE2148"/>
    <w:rsid w:val="00DE27A9"/>
    <w:rsid w:val="00DE2AA7"/>
    <w:rsid w:val="00DE2C3B"/>
    <w:rsid w:val="00DE2D09"/>
    <w:rsid w:val="00DE30E4"/>
    <w:rsid w:val="00DE37A6"/>
    <w:rsid w:val="00DE37CE"/>
    <w:rsid w:val="00DE4428"/>
    <w:rsid w:val="00DE49A9"/>
    <w:rsid w:val="00DE6BCC"/>
    <w:rsid w:val="00DE6C8A"/>
    <w:rsid w:val="00DE718A"/>
    <w:rsid w:val="00DF1B58"/>
    <w:rsid w:val="00DF22F9"/>
    <w:rsid w:val="00DF2E4E"/>
    <w:rsid w:val="00DF4672"/>
    <w:rsid w:val="00DF4F7B"/>
    <w:rsid w:val="00DF68A9"/>
    <w:rsid w:val="00DF6984"/>
    <w:rsid w:val="00DF6AC8"/>
    <w:rsid w:val="00DF70AD"/>
    <w:rsid w:val="00E002FC"/>
    <w:rsid w:val="00E0044A"/>
    <w:rsid w:val="00E00912"/>
    <w:rsid w:val="00E01235"/>
    <w:rsid w:val="00E013D2"/>
    <w:rsid w:val="00E02636"/>
    <w:rsid w:val="00E02735"/>
    <w:rsid w:val="00E0281D"/>
    <w:rsid w:val="00E02A92"/>
    <w:rsid w:val="00E03991"/>
    <w:rsid w:val="00E049D6"/>
    <w:rsid w:val="00E04E65"/>
    <w:rsid w:val="00E050C5"/>
    <w:rsid w:val="00E052CF"/>
    <w:rsid w:val="00E05549"/>
    <w:rsid w:val="00E06143"/>
    <w:rsid w:val="00E06642"/>
    <w:rsid w:val="00E07398"/>
    <w:rsid w:val="00E079C2"/>
    <w:rsid w:val="00E07A37"/>
    <w:rsid w:val="00E1032A"/>
    <w:rsid w:val="00E1196D"/>
    <w:rsid w:val="00E15312"/>
    <w:rsid w:val="00E1659D"/>
    <w:rsid w:val="00E16806"/>
    <w:rsid w:val="00E17964"/>
    <w:rsid w:val="00E209A1"/>
    <w:rsid w:val="00E21808"/>
    <w:rsid w:val="00E21DBF"/>
    <w:rsid w:val="00E21E3C"/>
    <w:rsid w:val="00E22624"/>
    <w:rsid w:val="00E22990"/>
    <w:rsid w:val="00E22D0A"/>
    <w:rsid w:val="00E23318"/>
    <w:rsid w:val="00E233F5"/>
    <w:rsid w:val="00E23CFD"/>
    <w:rsid w:val="00E23ED3"/>
    <w:rsid w:val="00E25076"/>
    <w:rsid w:val="00E2704D"/>
    <w:rsid w:val="00E31023"/>
    <w:rsid w:val="00E324FB"/>
    <w:rsid w:val="00E33E48"/>
    <w:rsid w:val="00E346B7"/>
    <w:rsid w:val="00E348F8"/>
    <w:rsid w:val="00E34EC4"/>
    <w:rsid w:val="00E355FA"/>
    <w:rsid w:val="00E35E5A"/>
    <w:rsid w:val="00E375CC"/>
    <w:rsid w:val="00E4077A"/>
    <w:rsid w:val="00E408F6"/>
    <w:rsid w:val="00E43168"/>
    <w:rsid w:val="00E43310"/>
    <w:rsid w:val="00E44253"/>
    <w:rsid w:val="00E45C6E"/>
    <w:rsid w:val="00E460AE"/>
    <w:rsid w:val="00E46A64"/>
    <w:rsid w:val="00E47BE8"/>
    <w:rsid w:val="00E47E48"/>
    <w:rsid w:val="00E50678"/>
    <w:rsid w:val="00E5083A"/>
    <w:rsid w:val="00E51195"/>
    <w:rsid w:val="00E515E7"/>
    <w:rsid w:val="00E521A6"/>
    <w:rsid w:val="00E52D30"/>
    <w:rsid w:val="00E532B4"/>
    <w:rsid w:val="00E536F1"/>
    <w:rsid w:val="00E53958"/>
    <w:rsid w:val="00E54381"/>
    <w:rsid w:val="00E54712"/>
    <w:rsid w:val="00E55985"/>
    <w:rsid w:val="00E561BA"/>
    <w:rsid w:val="00E579B5"/>
    <w:rsid w:val="00E60187"/>
    <w:rsid w:val="00E608E8"/>
    <w:rsid w:val="00E60EEB"/>
    <w:rsid w:val="00E617D1"/>
    <w:rsid w:val="00E64504"/>
    <w:rsid w:val="00E65482"/>
    <w:rsid w:val="00E65C19"/>
    <w:rsid w:val="00E6620E"/>
    <w:rsid w:val="00E7026C"/>
    <w:rsid w:val="00E704E2"/>
    <w:rsid w:val="00E71D4F"/>
    <w:rsid w:val="00E73C6B"/>
    <w:rsid w:val="00E756C7"/>
    <w:rsid w:val="00E76A38"/>
    <w:rsid w:val="00E779D6"/>
    <w:rsid w:val="00E77D00"/>
    <w:rsid w:val="00E80C4B"/>
    <w:rsid w:val="00E80E6F"/>
    <w:rsid w:val="00E8160F"/>
    <w:rsid w:val="00E8197D"/>
    <w:rsid w:val="00E81DD4"/>
    <w:rsid w:val="00E84918"/>
    <w:rsid w:val="00E85485"/>
    <w:rsid w:val="00E854BF"/>
    <w:rsid w:val="00E85F6B"/>
    <w:rsid w:val="00E86042"/>
    <w:rsid w:val="00E87108"/>
    <w:rsid w:val="00E87E42"/>
    <w:rsid w:val="00E90D24"/>
    <w:rsid w:val="00E91750"/>
    <w:rsid w:val="00E9198E"/>
    <w:rsid w:val="00E91C3D"/>
    <w:rsid w:val="00E92C48"/>
    <w:rsid w:val="00E94857"/>
    <w:rsid w:val="00E94E8D"/>
    <w:rsid w:val="00E94F9E"/>
    <w:rsid w:val="00E95994"/>
    <w:rsid w:val="00E95C5D"/>
    <w:rsid w:val="00E9605A"/>
    <w:rsid w:val="00EA18E9"/>
    <w:rsid w:val="00EA2F33"/>
    <w:rsid w:val="00EA3134"/>
    <w:rsid w:val="00EA4D7B"/>
    <w:rsid w:val="00EA60F0"/>
    <w:rsid w:val="00EA6453"/>
    <w:rsid w:val="00EA6653"/>
    <w:rsid w:val="00EA698D"/>
    <w:rsid w:val="00EA7008"/>
    <w:rsid w:val="00EA712B"/>
    <w:rsid w:val="00EB035F"/>
    <w:rsid w:val="00EB04CE"/>
    <w:rsid w:val="00EB05AB"/>
    <w:rsid w:val="00EB1439"/>
    <w:rsid w:val="00EB1485"/>
    <w:rsid w:val="00EB1B14"/>
    <w:rsid w:val="00EB1CD4"/>
    <w:rsid w:val="00EB1DE2"/>
    <w:rsid w:val="00EB2B68"/>
    <w:rsid w:val="00EB313E"/>
    <w:rsid w:val="00EB3427"/>
    <w:rsid w:val="00EB446C"/>
    <w:rsid w:val="00EB46C8"/>
    <w:rsid w:val="00EB4CAB"/>
    <w:rsid w:val="00EB646D"/>
    <w:rsid w:val="00EB6D05"/>
    <w:rsid w:val="00EB76C2"/>
    <w:rsid w:val="00EB7755"/>
    <w:rsid w:val="00EB78D5"/>
    <w:rsid w:val="00EC04C7"/>
    <w:rsid w:val="00EC3BAB"/>
    <w:rsid w:val="00EC534A"/>
    <w:rsid w:val="00EC5D53"/>
    <w:rsid w:val="00EC69CC"/>
    <w:rsid w:val="00EC7227"/>
    <w:rsid w:val="00EC754B"/>
    <w:rsid w:val="00EC7614"/>
    <w:rsid w:val="00ED12F8"/>
    <w:rsid w:val="00ED1BF8"/>
    <w:rsid w:val="00ED260A"/>
    <w:rsid w:val="00ED5827"/>
    <w:rsid w:val="00ED5DF6"/>
    <w:rsid w:val="00ED6023"/>
    <w:rsid w:val="00ED62A9"/>
    <w:rsid w:val="00ED6F9E"/>
    <w:rsid w:val="00ED70CC"/>
    <w:rsid w:val="00EE0203"/>
    <w:rsid w:val="00EE0B19"/>
    <w:rsid w:val="00EE0F96"/>
    <w:rsid w:val="00EE1FB1"/>
    <w:rsid w:val="00EE278B"/>
    <w:rsid w:val="00EE3755"/>
    <w:rsid w:val="00EE3A67"/>
    <w:rsid w:val="00EE3D69"/>
    <w:rsid w:val="00EE44B5"/>
    <w:rsid w:val="00EE4DD9"/>
    <w:rsid w:val="00EE63EE"/>
    <w:rsid w:val="00EE7CD9"/>
    <w:rsid w:val="00EF01A3"/>
    <w:rsid w:val="00EF0AE8"/>
    <w:rsid w:val="00EF17F2"/>
    <w:rsid w:val="00EF21B7"/>
    <w:rsid w:val="00EF24BC"/>
    <w:rsid w:val="00EF2FE6"/>
    <w:rsid w:val="00EF4CAB"/>
    <w:rsid w:val="00EF6082"/>
    <w:rsid w:val="00EF6473"/>
    <w:rsid w:val="00EF7404"/>
    <w:rsid w:val="00EF7A09"/>
    <w:rsid w:val="00F00CFC"/>
    <w:rsid w:val="00F0116F"/>
    <w:rsid w:val="00F012D5"/>
    <w:rsid w:val="00F020D3"/>
    <w:rsid w:val="00F02BB0"/>
    <w:rsid w:val="00F02FE3"/>
    <w:rsid w:val="00F05903"/>
    <w:rsid w:val="00F05ED7"/>
    <w:rsid w:val="00F06D1D"/>
    <w:rsid w:val="00F07042"/>
    <w:rsid w:val="00F07EB6"/>
    <w:rsid w:val="00F10266"/>
    <w:rsid w:val="00F107EF"/>
    <w:rsid w:val="00F1131F"/>
    <w:rsid w:val="00F11742"/>
    <w:rsid w:val="00F11791"/>
    <w:rsid w:val="00F12453"/>
    <w:rsid w:val="00F1260C"/>
    <w:rsid w:val="00F126CD"/>
    <w:rsid w:val="00F13D73"/>
    <w:rsid w:val="00F14EF7"/>
    <w:rsid w:val="00F172E4"/>
    <w:rsid w:val="00F17BBF"/>
    <w:rsid w:val="00F20E92"/>
    <w:rsid w:val="00F2109F"/>
    <w:rsid w:val="00F23235"/>
    <w:rsid w:val="00F24036"/>
    <w:rsid w:val="00F2436C"/>
    <w:rsid w:val="00F25A48"/>
    <w:rsid w:val="00F25F3F"/>
    <w:rsid w:val="00F26D2F"/>
    <w:rsid w:val="00F272D8"/>
    <w:rsid w:val="00F27525"/>
    <w:rsid w:val="00F31802"/>
    <w:rsid w:val="00F31932"/>
    <w:rsid w:val="00F32351"/>
    <w:rsid w:val="00F333CC"/>
    <w:rsid w:val="00F33F78"/>
    <w:rsid w:val="00F34303"/>
    <w:rsid w:val="00F34331"/>
    <w:rsid w:val="00F34AF1"/>
    <w:rsid w:val="00F355BE"/>
    <w:rsid w:val="00F35D61"/>
    <w:rsid w:val="00F37655"/>
    <w:rsid w:val="00F4113F"/>
    <w:rsid w:val="00F4170F"/>
    <w:rsid w:val="00F42D2B"/>
    <w:rsid w:val="00F42FB8"/>
    <w:rsid w:val="00F434C9"/>
    <w:rsid w:val="00F43C8E"/>
    <w:rsid w:val="00F442D8"/>
    <w:rsid w:val="00F443BB"/>
    <w:rsid w:val="00F4501E"/>
    <w:rsid w:val="00F455FC"/>
    <w:rsid w:val="00F46EAC"/>
    <w:rsid w:val="00F47BB2"/>
    <w:rsid w:val="00F47F07"/>
    <w:rsid w:val="00F50379"/>
    <w:rsid w:val="00F507F5"/>
    <w:rsid w:val="00F509C4"/>
    <w:rsid w:val="00F537E0"/>
    <w:rsid w:val="00F54311"/>
    <w:rsid w:val="00F5593F"/>
    <w:rsid w:val="00F559D7"/>
    <w:rsid w:val="00F5760F"/>
    <w:rsid w:val="00F607F5"/>
    <w:rsid w:val="00F60979"/>
    <w:rsid w:val="00F60EE4"/>
    <w:rsid w:val="00F61877"/>
    <w:rsid w:val="00F619EC"/>
    <w:rsid w:val="00F61F15"/>
    <w:rsid w:val="00F62482"/>
    <w:rsid w:val="00F62803"/>
    <w:rsid w:val="00F63823"/>
    <w:rsid w:val="00F645C6"/>
    <w:rsid w:val="00F65CE7"/>
    <w:rsid w:val="00F65F9D"/>
    <w:rsid w:val="00F70018"/>
    <w:rsid w:val="00F7026A"/>
    <w:rsid w:val="00F71822"/>
    <w:rsid w:val="00F724B9"/>
    <w:rsid w:val="00F729A8"/>
    <w:rsid w:val="00F73D93"/>
    <w:rsid w:val="00F74788"/>
    <w:rsid w:val="00F74E34"/>
    <w:rsid w:val="00F74F8A"/>
    <w:rsid w:val="00F7502F"/>
    <w:rsid w:val="00F7576D"/>
    <w:rsid w:val="00F77A4F"/>
    <w:rsid w:val="00F77C94"/>
    <w:rsid w:val="00F80164"/>
    <w:rsid w:val="00F804EA"/>
    <w:rsid w:val="00F815C4"/>
    <w:rsid w:val="00F81D4B"/>
    <w:rsid w:val="00F820F4"/>
    <w:rsid w:val="00F8273C"/>
    <w:rsid w:val="00F8343B"/>
    <w:rsid w:val="00F87555"/>
    <w:rsid w:val="00F87E33"/>
    <w:rsid w:val="00F902C9"/>
    <w:rsid w:val="00F90F14"/>
    <w:rsid w:val="00F911E9"/>
    <w:rsid w:val="00F91596"/>
    <w:rsid w:val="00F932B7"/>
    <w:rsid w:val="00F93B8D"/>
    <w:rsid w:val="00F93E0F"/>
    <w:rsid w:val="00F94322"/>
    <w:rsid w:val="00F94EE7"/>
    <w:rsid w:val="00F95378"/>
    <w:rsid w:val="00F96C18"/>
    <w:rsid w:val="00F973F8"/>
    <w:rsid w:val="00F97460"/>
    <w:rsid w:val="00FA0843"/>
    <w:rsid w:val="00FA0CA6"/>
    <w:rsid w:val="00FA1F85"/>
    <w:rsid w:val="00FA24F9"/>
    <w:rsid w:val="00FA27AA"/>
    <w:rsid w:val="00FA2B8F"/>
    <w:rsid w:val="00FA306C"/>
    <w:rsid w:val="00FA3192"/>
    <w:rsid w:val="00FA3CDE"/>
    <w:rsid w:val="00FA4A09"/>
    <w:rsid w:val="00FA4B4A"/>
    <w:rsid w:val="00FA4F50"/>
    <w:rsid w:val="00FA5BE1"/>
    <w:rsid w:val="00FA6321"/>
    <w:rsid w:val="00FA692F"/>
    <w:rsid w:val="00FA6BE4"/>
    <w:rsid w:val="00FA7996"/>
    <w:rsid w:val="00FB05F8"/>
    <w:rsid w:val="00FB0A54"/>
    <w:rsid w:val="00FB160F"/>
    <w:rsid w:val="00FB2163"/>
    <w:rsid w:val="00FB2247"/>
    <w:rsid w:val="00FB224D"/>
    <w:rsid w:val="00FB35D5"/>
    <w:rsid w:val="00FB3F56"/>
    <w:rsid w:val="00FB495A"/>
    <w:rsid w:val="00FB4A60"/>
    <w:rsid w:val="00FB72EE"/>
    <w:rsid w:val="00FC032A"/>
    <w:rsid w:val="00FC0C77"/>
    <w:rsid w:val="00FC12EA"/>
    <w:rsid w:val="00FC1617"/>
    <w:rsid w:val="00FC19EF"/>
    <w:rsid w:val="00FC1A56"/>
    <w:rsid w:val="00FC2515"/>
    <w:rsid w:val="00FC2D9C"/>
    <w:rsid w:val="00FC35DF"/>
    <w:rsid w:val="00FC41C0"/>
    <w:rsid w:val="00FC4620"/>
    <w:rsid w:val="00FC772D"/>
    <w:rsid w:val="00FC777C"/>
    <w:rsid w:val="00FC7D68"/>
    <w:rsid w:val="00FD0CD2"/>
    <w:rsid w:val="00FD1694"/>
    <w:rsid w:val="00FD25A4"/>
    <w:rsid w:val="00FD337C"/>
    <w:rsid w:val="00FD3796"/>
    <w:rsid w:val="00FD5451"/>
    <w:rsid w:val="00FD56F3"/>
    <w:rsid w:val="00FD5A13"/>
    <w:rsid w:val="00FD5F73"/>
    <w:rsid w:val="00FD6EEE"/>
    <w:rsid w:val="00FD7814"/>
    <w:rsid w:val="00FE00FE"/>
    <w:rsid w:val="00FE0266"/>
    <w:rsid w:val="00FE082E"/>
    <w:rsid w:val="00FE0C8E"/>
    <w:rsid w:val="00FE1589"/>
    <w:rsid w:val="00FE1FFA"/>
    <w:rsid w:val="00FE48AF"/>
    <w:rsid w:val="00FE5692"/>
    <w:rsid w:val="00FE5F54"/>
    <w:rsid w:val="00FE6148"/>
    <w:rsid w:val="00FE6F42"/>
    <w:rsid w:val="00FE73EC"/>
    <w:rsid w:val="00FE79E4"/>
    <w:rsid w:val="00FE7D2F"/>
    <w:rsid w:val="00FF2206"/>
    <w:rsid w:val="00FF2FD1"/>
    <w:rsid w:val="00FF32D4"/>
    <w:rsid w:val="00FF3A47"/>
    <w:rsid w:val="00FF3FE5"/>
    <w:rsid w:val="00FF65BE"/>
    <w:rsid w:val="00FF6A69"/>
    <w:rsid w:val="00FF76AA"/>
    <w:rsid w:val="00FF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annotation text" w:uiPriority="0"/>
    <w:lsdException w:name="caption" w:locked="1" w:uiPriority="0" w:qFormat="1"/>
    <w:lsdException w:name="footnote reference" w:uiPriority="0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2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42775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42775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775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775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B20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4277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4277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42775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942775"/>
    <w:rPr>
      <w:rFonts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42775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42775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42775"/>
  </w:style>
  <w:style w:type="paragraph" w:customStyle="1" w:styleId="TableParagraph">
    <w:name w:val="Table Paragraph"/>
    <w:basedOn w:val="Normalny"/>
    <w:uiPriority w:val="99"/>
    <w:rsid w:val="00942775"/>
  </w:style>
  <w:style w:type="paragraph" w:styleId="Zwykytekst">
    <w:name w:val="Plain Text"/>
    <w:basedOn w:val="Normalny"/>
    <w:link w:val="ZwykytekstZnak"/>
    <w:uiPriority w:val="99"/>
    <w:semiHidden/>
    <w:rsid w:val="00E43310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43310"/>
    <w:rPr>
      <w:rFonts w:ascii="Arial" w:hAnsi="Arial" w:cs="Times New Roman"/>
      <w:sz w:val="21"/>
      <w:szCs w:val="21"/>
      <w:lang w:val="pl-PL" w:eastAsia="pl-PL" w:bidi="ar-SA"/>
    </w:rPr>
  </w:style>
  <w:style w:type="paragraph" w:customStyle="1" w:styleId="msolistparagraph0">
    <w:name w:val="msolistparagraph"/>
    <w:basedOn w:val="Normalny"/>
    <w:uiPriority w:val="99"/>
    <w:rsid w:val="00E43310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42775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F71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42775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3A783B"/>
    <w:rPr>
      <w:rFonts w:cs="Times New Roman"/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3A783B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locked/>
    <w:rsid w:val="00942775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A78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42775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3A78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42775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C379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42775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47E7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F65CE7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21D0D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21D0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21D0D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customStyle="1" w:styleId="Teksttreci3">
    <w:name w:val="Tekst treści (3)_"/>
    <w:link w:val="Teksttreci30"/>
    <w:rsid w:val="00DE37C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DE37CE"/>
    <w:rPr>
      <w:shd w:val="clear" w:color="auto" w:fill="FFFFFF"/>
    </w:rPr>
  </w:style>
  <w:style w:type="character" w:customStyle="1" w:styleId="Teksttreci2Kursywa">
    <w:name w:val="Tekst treści (2) + Kursywa"/>
    <w:rsid w:val="00DE37C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DE37C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DE37C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DE37C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E37C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="Calibri" w:hAnsi="Calibri" w:cs="Calibri"/>
      <w:i/>
      <w:iCs/>
      <w:sz w:val="22"/>
      <w:szCs w:val="22"/>
    </w:rPr>
  </w:style>
  <w:style w:type="paragraph" w:customStyle="1" w:styleId="Teksttreci21">
    <w:name w:val="Tekst treści (2)1"/>
    <w:basedOn w:val="Normalny"/>
    <w:link w:val="Teksttreci2"/>
    <w:rsid w:val="00DE37C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="Calibri" w:hAnsi="Calibri" w:cs="Calibri"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E37C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Teksttreci60">
    <w:name w:val="Tekst treści (6)"/>
    <w:basedOn w:val="Normalny"/>
    <w:link w:val="Teksttreci6"/>
    <w:rsid w:val="00DE37C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="Calibri" w:hAnsi="Calibri" w:cs="Calibri"/>
      <w:i/>
      <w:iCs/>
      <w:sz w:val="22"/>
      <w:szCs w:val="22"/>
    </w:rPr>
  </w:style>
  <w:style w:type="character" w:styleId="Hipercze">
    <w:name w:val="Hyperlink"/>
    <w:uiPriority w:val="99"/>
    <w:rsid w:val="00DE37CE"/>
    <w:rPr>
      <w:color w:val="0000FF"/>
      <w:u w:val="single"/>
    </w:rPr>
  </w:style>
  <w:style w:type="character" w:customStyle="1" w:styleId="Teksttreci20">
    <w:name w:val="Tekst treści (2)"/>
    <w:basedOn w:val="Teksttreci2"/>
    <w:rsid w:val="00DE37CE"/>
    <w:rPr>
      <w:shd w:val="clear" w:color="auto" w:fill="FFFFFF"/>
    </w:rPr>
  </w:style>
  <w:style w:type="character" w:customStyle="1" w:styleId="Podpistabeli">
    <w:name w:val="Podpis tabeli_"/>
    <w:link w:val="Podpistabeli0"/>
    <w:rsid w:val="00DE37C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E37C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="Calibri" w:hAnsi="Calibri" w:cs="Calibri"/>
      <w:sz w:val="22"/>
      <w:szCs w:val="22"/>
    </w:rPr>
  </w:style>
  <w:style w:type="character" w:customStyle="1" w:styleId="Teksttreci4">
    <w:name w:val="Tekst treści (4)_"/>
    <w:link w:val="Teksttreci40"/>
    <w:rsid w:val="00DE37C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DE37C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DE37C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DE37C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DE37C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E37C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="Calibri" w:hAnsi="Calibri" w:cs="Calibri"/>
      <w:b/>
      <w:bCs/>
      <w:spacing w:val="50"/>
      <w:sz w:val="22"/>
      <w:szCs w:val="22"/>
    </w:rPr>
  </w:style>
  <w:style w:type="paragraph" w:customStyle="1" w:styleId="Teksttreci70">
    <w:name w:val="Tekst treści (7)"/>
    <w:basedOn w:val="Normalny"/>
    <w:link w:val="Teksttreci7"/>
    <w:rsid w:val="00DE37C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="Calibri" w:hAnsi="Calibri" w:cs="Calibri"/>
      <w:b/>
      <w:bCs/>
      <w:spacing w:val="50"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DE37C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="Calibri" w:hAnsi="Calibri" w:cs="Calibri"/>
      <w:b/>
      <w:bCs/>
      <w:spacing w:val="20"/>
      <w:sz w:val="21"/>
      <w:szCs w:val="21"/>
    </w:rPr>
  </w:style>
  <w:style w:type="paragraph" w:customStyle="1" w:styleId="Teksttreci90">
    <w:name w:val="Tekst treści (9)"/>
    <w:basedOn w:val="Normalny"/>
    <w:link w:val="Teksttreci9"/>
    <w:rsid w:val="00DE37C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="Calibri" w:hAnsi="Calibri" w:cs="Calibri"/>
      <w:b/>
      <w:bCs/>
      <w:spacing w:val="20"/>
      <w:sz w:val="22"/>
      <w:szCs w:val="22"/>
    </w:rPr>
  </w:style>
  <w:style w:type="table" w:styleId="Tabela-Siatka">
    <w:name w:val="Table Grid"/>
    <w:basedOn w:val="Standardowy"/>
    <w:uiPriority w:val="39"/>
    <w:locked/>
    <w:rsid w:val="00BF4B6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grubienieNagweklubstopkaVerdana">
    <w:name w:val="Pogrubienie;Nagłówek lub stopka + Verdana"/>
    <w:basedOn w:val="Domylnaczcionkaakapitu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CE079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CE079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CE079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CE079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</w:rPr>
  </w:style>
  <w:style w:type="paragraph" w:customStyle="1" w:styleId="normalnynowy">
    <w:name w:val="normalny_nowy"/>
    <w:basedOn w:val="Normalny"/>
    <w:link w:val="normalnynowyZnak"/>
    <w:uiPriority w:val="99"/>
    <w:rsid w:val="00450FFD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50FFD"/>
    <w:rPr>
      <w:rFonts w:ascii="Arial" w:eastAsia="Calibri" w:hAnsi="Arial" w:cs="Arial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450FFD"/>
    <w:rPr>
      <w:rFonts w:ascii="Times New Roman" w:hAnsi="Times New Roman" w:cs="Times New Roman"/>
      <w:sz w:val="24"/>
      <w:szCs w:val="24"/>
    </w:rPr>
  </w:style>
  <w:style w:type="numbering" w:customStyle="1" w:styleId="1ust1">
    <w:name w:val="§ 1. / ust. 1"/>
    <w:uiPriority w:val="99"/>
    <w:rsid w:val="00450FFD"/>
    <w:pPr>
      <w:numPr>
        <w:numId w:val="105"/>
      </w:numPr>
    </w:pPr>
  </w:style>
  <w:style w:type="paragraph" w:styleId="Tekstpodstawowywcity">
    <w:name w:val="Body Text Indent"/>
    <w:basedOn w:val="Normalny"/>
    <w:link w:val="TekstpodstawowywcityZnak"/>
    <w:rsid w:val="008417D5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17D5"/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8417D5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417D5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8417D5"/>
    <w:rPr>
      <w:vertAlign w:val="superscript"/>
    </w:rPr>
  </w:style>
  <w:style w:type="paragraph" w:styleId="Legenda">
    <w:name w:val="caption"/>
    <w:basedOn w:val="Normalny"/>
    <w:next w:val="Normalny"/>
    <w:qFormat/>
    <w:locked/>
    <w:rsid w:val="008417D5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NormalnyWeb">
    <w:name w:val="Normal (Web)"/>
    <w:basedOn w:val="Normalny"/>
    <w:uiPriority w:val="99"/>
    <w:semiHidden/>
    <w:rsid w:val="00B76CC6"/>
    <w:pPr>
      <w:widowControl/>
      <w:autoSpaceDE/>
      <w:autoSpaceDN/>
      <w:adjustRightInd/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DB4307"/>
    <w:pPr>
      <w:keepNext/>
      <w:keepLines/>
      <w:widowControl/>
      <w:autoSpaceDE/>
      <w:autoSpaceDN/>
      <w:adjustRightInd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DB4307"/>
    <w:pPr>
      <w:spacing w:before="360"/>
    </w:pPr>
    <w:rPr>
      <w:rFonts w:asciiTheme="majorHAnsi" w:hAnsiTheme="majorHAnsi"/>
      <w:b/>
      <w:bCs/>
      <w:caps/>
    </w:rPr>
  </w:style>
  <w:style w:type="paragraph" w:styleId="Spistreci3">
    <w:name w:val="toc 3"/>
    <w:basedOn w:val="Normalny"/>
    <w:next w:val="Normalny"/>
    <w:autoRedefine/>
    <w:uiPriority w:val="39"/>
    <w:locked/>
    <w:rsid w:val="00DB4307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DB4307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locked/>
    <w:rsid w:val="00DB4307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DB4307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DB4307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DB4307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DB4307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DB4307"/>
    <w:pPr>
      <w:ind w:left="1680"/>
    </w:pPr>
    <w:rPr>
      <w:rFonts w:asciiTheme="minorHAnsi" w:hAnsiTheme="minorHAns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B20DE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E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3E96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3E96"/>
    <w:rPr>
      <w:vertAlign w:val="superscript"/>
    </w:rPr>
  </w:style>
  <w:style w:type="paragraph" w:customStyle="1" w:styleId="Stylregulamin">
    <w:name w:val="Styl_regulamin"/>
    <w:basedOn w:val="Normalny"/>
    <w:uiPriority w:val="99"/>
    <w:rsid w:val="00417B75"/>
    <w:pPr>
      <w:widowControl/>
      <w:numPr>
        <w:numId w:val="130"/>
      </w:numPr>
      <w:spacing w:after="120"/>
      <w:jc w:val="both"/>
    </w:pPr>
    <w:rPr>
      <w:rFonts w:ascii="Garamond" w:hAnsi="Garamond"/>
      <w:color w:val="000000"/>
      <w:szCs w:val="20"/>
    </w:rPr>
  </w:style>
  <w:style w:type="paragraph" w:customStyle="1" w:styleId="Default">
    <w:name w:val="Default"/>
    <w:rsid w:val="0022411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2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1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73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169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7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69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60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67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742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22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639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340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40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8285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3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73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9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1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463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760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287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50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793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01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40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798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3594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6510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4598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55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4213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4808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5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7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15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8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45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3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75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45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65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265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829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667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758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673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2021-01-31T23:00:00+00:00</wapObowiazujeOd>
    <wapDataWydania xmlns="c1876336-ecf6-4d04-83f9-df4cad67950a">2021-01-24T23:00:00+00:00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C5428-3AD2-4E4D-A988-E86F1817DBC1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F745DEF2-04A7-4C47-A4B6-075E5D4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D88D8-B916-48BE-BD8C-61422EA5B0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FBCDD5-4F0A-4E17-B1D9-9B1D6B19C1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07720C-1BEA-4213-A395-93B55A39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Zamówień i Zakupów czerwiec 2013</vt:lpstr>
    </vt:vector>
  </TitlesOfParts>
  <Company>KSG w Tarnowie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Zamówień i Zakupów czerwiec 2013</dc:title>
  <dc:subject/>
  <dc:creator>*****</dc:creator>
  <cp:keywords/>
  <dc:description/>
  <cp:lastModifiedBy>Admin</cp:lastModifiedBy>
  <cp:revision>6</cp:revision>
  <cp:lastPrinted>2019-08-22T11:57:00Z</cp:lastPrinted>
  <dcterms:created xsi:type="dcterms:W3CDTF">2021-03-05T07:29:00Z</dcterms:created>
  <dcterms:modified xsi:type="dcterms:W3CDTF">2021-03-08T07:27:00Z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apDataOstatniejWersji">
    <vt:filetime>2021-01-25T13:10:44Z</vt:filetime>
  </property>
  <property fmtid="{D5CDD505-2E9C-101B-9397-08002B2CF9AE}" pid="4" name="WorkflowChangePath">
    <vt:lpwstr>8379072f-fac7-4857-8213-1ab9bbb0aff9,2;</vt:lpwstr>
  </property>
  <property fmtid="{D5CDD505-2E9C-101B-9397-08002B2CF9AE}" pid="5" name="MSIP_Label_49f13cfd-5796-464f-b156-41c62f2d4b30_Enabled">
    <vt:lpwstr>true</vt:lpwstr>
  </property>
  <property fmtid="{D5CDD505-2E9C-101B-9397-08002B2CF9AE}" pid="6" name="MSIP_Label_49f13cfd-5796-464f-b156-41c62f2d4b30_SetDate">
    <vt:lpwstr>2021-03-05T08:49:00Z</vt:lpwstr>
  </property>
  <property fmtid="{D5CDD505-2E9C-101B-9397-08002B2CF9AE}" pid="7" name="MSIP_Label_49f13cfd-5796-464f-b156-41c62f2d4b30_Method">
    <vt:lpwstr>Privileged</vt:lpwstr>
  </property>
  <property fmtid="{D5CDD505-2E9C-101B-9397-08002B2CF9AE}" pid="8" name="MSIP_Label_49f13cfd-5796-464f-b156-41c62f2d4b30_Name">
    <vt:lpwstr>49f13cfd-5796-464f-b156-41c62f2d4b30</vt:lpwstr>
  </property>
  <property fmtid="{D5CDD505-2E9C-101B-9397-08002B2CF9AE}" pid="9" name="MSIP_Label_49f13cfd-5796-464f-b156-41c62f2d4b30_SiteId">
    <vt:lpwstr>ef14d27b-bd2c-4b20-81f6-f50d7f33c306</vt:lpwstr>
  </property>
  <property fmtid="{D5CDD505-2E9C-101B-9397-08002B2CF9AE}" pid="10" name="MSIP_Label_49f13cfd-5796-464f-b156-41c62f2d4b30_ActionId">
    <vt:lpwstr>d39524af-871f-4059-87d2-ac481f864db6</vt:lpwstr>
  </property>
  <property fmtid="{D5CDD505-2E9C-101B-9397-08002B2CF9AE}" pid="11" name="MSIP_Label_49f13cfd-5796-464f-b156-41c62f2d4b30_ContentBits">
    <vt:lpwstr>0</vt:lpwstr>
  </property>
</Properties>
</file>