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322FE" w14:textId="77777777" w:rsidR="0001102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596A3F" w:rsidRPr="006B1931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BD23AD1" w14:textId="77777777" w:rsidR="00EF1A4A" w:rsidRPr="006B1931" w:rsidRDefault="00EF1A4A" w:rsidP="00F8193F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4B276E3E" w14:textId="77777777"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42BD265A" w14:textId="77777777"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14:paraId="6D751EC3" w14:textId="77777777" w:rsidR="00110681" w:rsidRPr="006B1931" w:rsidRDefault="00110681" w:rsidP="00F8193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12A1766" w14:textId="77777777"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14:paraId="06D087F0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14:paraId="08FBBA8A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3C2FE406" w14:textId="77777777"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14:paraId="144B943F" w14:textId="77777777"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14:paraId="3282F51A" w14:textId="77777777"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6501B378" w14:textId="77777777" w:rsidR="00120D80" w:rsidRDefault="00120D80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14:paraId="0D4EF84F" w14:textId="77777777" w:rsidR="000B0B57" w:rsidRPr="006B1931" w:rsidRDefault="000B0B57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</w:p>
    <w:p w14:paraId="2998AFE3" w14:textId="77777777" w:rsidR="0030563C" w:rsidRPr="0030563C" w:rsidRDefault="00531B9F" w:rsidP="000B0B57">
      <w:pPr>
        <w:widowControl w:val="0"/>
        <w:suppressAutoHyphens/>
        <w:spacing w:after="0" w:line="240" w:lineRule="atLeast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14:paraId="61A0725A" w14:textId="77777777"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634FCD32" w14:textId="7F97EB53" w:rsidR="006D0637" w:rsidRPr="006B1931" w:rsidRDefault="00564490" w:rsidP="007E6C8E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242A4E">
        <w:rPr>
          <w:rFonts w:ascii="Arial" w:hAnsi="Arial" w:cs="Arial"/>
          <w:bCs/>
          <w:sz w:val="24"/>
          <w:szCs w:val="24"/>
        </w:rPr>
        <w:t>jako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6F0949">
        <w:rPr>
          <w:rFonts w:ascii="Arial" w:hAnsi="Arial" w:cs="Arial"/>
          <w:b/>
          <w:bCs/>
          <w:sz w:val="24"/>
          <w:szCs w:val="24"/>
        </w:rPr>
        <w:t>iązuję</w:t>
      </w:r>
      <w:r w:rsidR="004366CF">
        <w:rPr>
          <w:rFonts w:ascii="Arial" w:hAnsi="Arial" w:cs="Arial"/>
          <w:b/>
          <w:bCs/>
          <w:sz w:val="24"/>
          <w:szCs w:val="24"/>
        </w:rPr>
        <w:t>/</w:t>
      </w:r>
      <w:r w:rsidR="00A10A2E">
        <w:rPr>
          <w:rFonts w:ascii="Arial" w:hAnsi="Arial" w:cs="Arial"/>
          <w:b/>
          <w:bCs/>
          <w:sz w:val="24"/>
          <w:szCs w:val="24"/>
        </w:rPr>
        <w:t>emy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</w:t>
      </w:r>
      <w:r w:rsidR="007E4245">
        <w:rPr>
          <w:rFonts w:ascii="Arial" w:hAnsi="Arial" w:cs="Arial"/>
          <w:bCs/>
          <w:sz w:val="24"/>
          <w:szCs w:val="24"/>
        </w:rPr>
        <w:br/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6B1931">
        <w:rPr>
          <w:rFonts w:ascii="Arial" w:hAnsi="Arial" w:cs="Arial"/>
          <w:bCs/>
          <w:sz w:val="24"/>
          <w:szCs w:val="24"/>
        </w:rPr>
        <w:t>, tj. ………………</w:t>
      </w: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>
        <w:rPr>
          <w:rFonts w:ascii="Arial" w:hAnsi="Arial" w:cs="Arial"/>
          <w:bCs/>
          <w:sz w:val="24"/>
          <w:szCs w:val="24"/>
        </w:rPr>
        <w:t>pn.</w:t>
      </w:r>
      <w:r w:rsidR="00EF1A4A">
        <w:rPr>
          <w:rFonts w:ascii="Arial" w:hAnsi="Arial" w:cs="Arial"/>
          <w:bCs/>
          <w:sz w:val="24"/>
          <w:szCs w:val="24"/>
        </w:rPr>
        <w:t xml:space="preserve"> </w:t>
      </w:r>
      <w:r w:rsidR="00380315">
        <w:rPr>
          <w:rFonts w:ascii="Arial" w:eastAsia="Times New Roman" w:hAnsi="Arial" w:cs="Arial"/>
          <w:b/>
          <w:sz w:val="24"/>
          <w:szCs w:val="24"/>
          <w:lang w:eastAsia="pl-PL"/>
        </w:rPr>
        <w:t>Wymiana nawierzchni</w:t>
      </w:r>
      <w:r w:rsidR="00052D8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chodnika przy ul. </w:t>
      </w:r>
      <w:r w:rsidR="00F9599E">
        <w:rPr>
          <w:rFonts w:ascii="Arial" w:eastAsia="Times New Roman" w:hAnsi="Arial" w:cs="Arial"/>
          <w:b/>
          <w:sz w:val="24"/>
          <w:szCs w:val="24"/>
          <w:lang w:eastAsia="pl-PL"/>
        </w:rPr>
        <w:t>Ogrodniczej</w:t>
      </w:r>
      <w:r w:rsidR="00052D8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 Radomiu</w:t>
      </w:r>
      <w:r w:rsidR="004F2DC8">
        <w:rPr>
          <w:rFonts w:ascii="Arial" w:hAnsi="Arial" w:cs="Arial"/>
          <w:b/>
          <w:bCs/>
          <w:sz w:val="24"/>
          <w:szCs w:val="24"/>
        </w:rPr>
        <w:t>,</w:t>
      </w:r>
      <w:r w:rsidR="004F2DC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następujące zasoby na potrzeby spełniania przez Wykonawcę</w:t>
      </w:r>
      <w:r w:rsidR="00EF1A4A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warunków</w:t>
      </w:r>
      <w:r w:rsidR="002C1382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udziału w postępowaniu: </w:t>
      </w:r>
    </w:p>
    <w:p w14:paraId="077FE397" w14:textId="77777777"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504AC4F6" w14:textId="77777777"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5F72F88B" w14:textId="77777777"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8B5CAE8" w14:textId="77777777"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14:paraId="5135FB06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1EEBFFBB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5EBE67A6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99B266B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14:paraId="601DABEA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6D591010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0CCA30C6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3BDD241" w14:textId="77777777"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14:paraId="6437D589" w14:textId="77777777"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14:paraId="4D07E560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2F77056" w14:textId="77777777" w:rsidR="00EF1A4A" w:rsidRDefault="001106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roboty budowlane, których wskazane zdolności dotyczą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 </w:t>
      </w:r>
    </w:p>
    <w:p w14:paraId="299D72A1" w14:textId="77777777" w:rsidR="00110681" w:rsidRPr="006B1931" w:rsidRDefault="005840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10681" w:rsidRPr="006B193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...............</w:t>
      </w:r>
    </w:p>
    <w:p w14:paraId="184346BC" w14:textId="77777777" w:rsidR="00EF1A4A" w:rsidRDefault="00EF1A4A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7FD4F45" w14:textId="77777777"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14:paraId="7BD6F403" w14:textId="77777777" w:rsidR="006D0637" w:rsidRDefault="006D0637" w:rsidP="00F8193F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005C1127" w14:textId="77777777" w:rsidR="00C77DCD" w:rsidRPr="006B1931" w:rsidRDefault="005D4E14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EF1A4A">
      <w:footerReference w:type="default" r:id="rId8"/>
      <w:pgSz w:w="11906" w:h="16838"/>
      <w:pgMar w:top="851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894A4" w14:textId="77777777" w:rsidR="00420FB5" w:rsidRDefault="00420FB5" w:rsidP="00955BEA">
      <w:pPr>
        <w:spacing w:after="0" w:line="240" w:lineRule="auto"/>
      </w:pPr>
      <w:r>
        <w:separator/>
      </w:r>
    </w:p>
  </w:endnote>
  <w:endnote w:type="continuationSeparator" w:id="0">
    <w:p w14:paraId="06FFD512" w14:textId="77777777" w:rsidR="00420FB5" w:rsidRDefault="00420FB5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8DC2D" w14:textId="77777777"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D81AF" w14:textId="77777777" w:rsidR="00420FB5" w:rsidRDefault="00420FB5" w:rsidP="00955BEA">
      <w:pPr>
        <w:spacing w:after="0" w:line="240" w:lineRule="auto"/>
      </w:pPr>
      <w:r>
        <w:separator/>
      </w:r>
    </w:p>
  </w:footnote>
  <w:footnote w:type="continuationSeparator" w:id="0">
    <w:p w14:paraId="0B1C7FA8" w14:textId="77777777" w:rsidR="00420FB5" w:rsidRDefault="00420FB5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7834893">
    <w:abstractNumId w:val="12"/>
  </w:num>
  <w:num w:numId="2" w16cid:durableId="1377969018">
    <w:abstractNumId w:val="10"/>
  </w:num>
  <w:num w:numId="3" w16cid:durableId="1832989276">
    <w:abstractNumId w:val="8"/>
  </w:num>
  <w:num w:numId="4" w16cid:durableId="339508761">
    <w:abstractNumId w:val="7"/>
  </w:num>
  <w:num w:numId="5" w16cid:durableId="521473881">
    <w:abstractNumId w:val="6"/>
  </w:num>
  <w:num w:numId="6" w16cid:durableId="1051344220">
    <w:abstractNumId w:val="11"/>
  </w:num>
  <w:num w:numId="7" w16cid:durableId="18053483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585919">
    <w:abstractNumId w:val="0"/>
  </w:num>
  <w:num w:numId="9" w16cid:durableId="1467311460">
    <w:abstractNumId w:val="1"/>
  </w:num>
  <w:num w:numId="10" w16cid:durableId="1638023102">
    <w:abstractNumId w:val="2"/>
  </w:num>
  <w:num w:numId="11" w16cid:durableId="637034667">
    <w:abstractNumId w:val="3"/>
  </w:num>
  <w:num w:numId="12" w16cid:durableId="1097560099">
    <w:abstractNumId w:val="4"/>
  </w:num>
  <w:num w:numId="13" w16cid:durableId="25180492">
    <w:abstractNumId w:val="5"/>
  </w:num>
  <w:num w:numId="14" w16cid:durableId="276453729">
    <w:abstractNumId w:val="13"/>
  </w:num>
  <w:num w:numId="15" w16cid:durableId="12834640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382"/>
    <w:rsid w:val="00011021"/>
    <w:rsid w:val="0001135B"/>
    <w:rsid w:val="00011401"/>
    <w:rsid w:val="0003328C"/>
    <w:rsid w:val="00036E09"/>
    <w:rsid w:val="00046105"/>
    <w:rsid w:val="00052D83"/>
    <w:rsid w:val="00065F94"/>
    <w:rsid w:val="00067D3C"/>
    <w:rsid w:val="00074A0C"/>
    <w:rsid w:val="00091A6A"/>
    <w:rsid w:val="000A3AEA"/>
    <w:rsid w:val="000A4CB9"/>
    <w:rsid w:val="000A5CE4"/>
    <w:rsid w:val="000B0B5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6A2D"/>
    <w:rsid w:val="00153D81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C62A0"/>
    <w:rsid w:val="001D49D2"/>
    <w:rsid w:val="001D5F0E"/>
    <w:rsid w:val="002111B8"/>
    <w:rsid w:val="00212799"/>
    <w:rsid w:val="00225C6C"/>
    <w:rsid w:val="00227554"/>
    <w:rsid w:val="00230E25"/>
    <w:rsid w:val="00242A4E"/>
    <w:rsid w:val="00256633"/>
    <w:rsid w:val="00265CFA"/>
    <w:rsid w:val="00271031"/>
    <w:rsid w:val="00272F5D"/>
    <w:rsid w:val="002877B7"/>
    <w:rsid w:val="0029020D"/>
    <w:rsid w:val="002A6525"/>
    <w:rsid w:val="002B265C"/>
    <w:rsid w:val="002C1382"/>
    <w:rsid w:val="002D5178"/>
    <w:rsid w:val="002D6B08"/>
    <w:rsid w:val="002E386B"/>
    <w:rsid w:val="002E40EC"/>
    <w:rsid w:val="002E5413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80315"/>
    <w:rsid w:val="00395017"/>
    <w:rsid w:val="003A0D74"/>
    <w:rsid w:val="003B0FCD"/>
    <w:rsid w:val="003D703E"/>
    <w:rsid w:val="003E5038"/>
    <w:rsid w:val="00420FB5"/>
    <w:rsid w:val="00425ECA"/>
    <w:rsid w:val="004261FC"/>
    <w:rsid w:val="0043013E"/>
    <w:rsid w:val="00432CA0"/>
    <w:rsid w:val="00434007"/>
    <w:rsid w:val="004366CF"/>
    <w:rsid w:val="00444A56"/>
    <w:rsid w:val="00454C8A"/>
    <w:rsid w:val="004668F5"/>
    <w:rsid w:val="00467F27"/>
    <w:rsid w:val="0047221D"/>
    <w:rsid w:val="00472931"/>
    <w:rsid w:val="0048013A"/>
    <w:rsid w:val="0048673D"/>
    <w:rsid w:val="00491807"/>
    <w:rsid w:val="004A5065"/>
    <w:rsid w:val="004B2494"/>
    <w:rsid w:val="004B6496"/>
    <w:rsid w:val="004D01E3"/>
    <w:rsid w:val="004D46CE"/>
    <w:rsid w:val="004E048E"/>
    <w:rsid w:val="004E78E4"/>
    <w:rsid w:val="004F2DC8"/>
    <w:rsid w:val="004F4D44"/>
    <w:rsid w:val="004F61EB"/>
    <w:rsid w:val="00510F02"/>
    <w:rsid w:val="00512EEE"/>
    <w:rsid w:val="00517640"/>
    <w:rsid w:val="00520B0C"/>
    <w:rsid w:val="0052330E"/>
    <w:rsid w:val="00531B9F"/>
    <w:rsid w:val="005359AF"/>
    <w:rsid w:val="005370DC"/>
    <w:rsid w:val="005444D4"/>
    <w:rsid w:val="00564490"/>
    <w:rsid w:val="00564822"/>
    <w:rsid w:val="0058205E"/>
    <w:rsid w:val="00584081"/>
    <w:rsid w:val="005911D9"/>
    <w:rsid w:val="00596A3F"/>
    <w:rsid w:val="005A659E"/>
    <w:rsid w:val="005A71D3"/>
    <w:rsid w:val="005B101B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00A3"/>
    <w:rsid w:val="00601C2B"/>
    <w:rsid w:val="006114E9"/>
    <w:rsid w:val="00620D42"/>
    <w:rsid w:val="00645C3A"/>
    <w:rsid w:val="006465D4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6F0949"/>
    <w:rsid w:val="007233DB"/>
    <w:rsid w:val="007246DD"/>
    <w:rsid w:val="00732F15"/>
    <w:rsid w:val="00735E55"/>
    <w:rsid w:val="00747B35"/>
    <w:rsid w:val="00765F39"/>
    <w:rsid w:val="007731B2"/>
    <w:rsid w:val="00782D1F"/>
    <w:rsid w:val="00786C92"/>
    <w:rsid w:val="007B3C92"/>
    <w:rsid w:val="007B6BE7"/>
    <w:rsid w:val="007C7F90"/>
    <w:rsid w:val="007E2AED"/>
    <w:rsid w:val="007E3BE4"/>
    <w:rsid w:val="007E4245"/>
    <w:rsid w:val="007E6C8E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63CF"/>
    <w:rsid w:val="008B7C5D"/>
    <w:rsid w:val="008D2204"/>
    <w:rsid w:val="008D27CD"/>
    <w:rsid w:val="008E0106"/>
    <w:rsid w:val="008E52BE"/>
    <w:rsid w:val="008F02B6"/>
    <w:rsid w:val="008F082E"/>
    <w:rsid w:val="008F4242"/>
    <w:rsid w:val="008F7517"/>
    <w:rsid w:val="009042DB"/>
    <w:rsid w:val="00927645"/>
    <w:rsid w:val="00930099"/>
    <w:rsid w:val="00934A86"/>
    <w:rsid w:val="009354AE"/>
    <w:rsid w:val="00936C44"/>
    <w:rsid w:val="00951BB3"/>
    <w:rsid w:val="0095306E"/>
    <w:rsid w:val="00955BEA"/>
    <w:rsid w:val="00956480"/>
    <w:rsid w:val="00960168"/>
    <w:rsid w:val="00970980"/>
    <w:rsid w:val="00971A1D"/>
    <w:rsid w:val="00973CCB"/>
    <w:rsid w:val="00975C8C"/>
    <w:rsid w:val="00984E3D"/>
    <w:rsid w:val="00991E66"/>
    <w:rsid w:val="00992A3B"/>
    <w:rsid w:val="009968DD"/>
    <w:rsid w:val="009B776C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10A2E"/>
    <w:rsid w:val="00A266C7"/>
    <w:rsid w:val="00A35EF0"/>
    <w:rsid w:val="00A42246"/>
    <w:rsid w:val="00A47DCD"/>
    <w:rsid w:val="00A5027A"/>
    <w:rsid w:val="00A5535D"/>
    <w:rsid w:val="00A56492"/>
    <w:rsid w:val="00A62EAE"/>
    <w:rsid w:val="00A71DF9"/>
    <w:rsid w:val="00A73DED"/>
    <w:rsid w:val="00A80291"/>
    <w:rsid w:val="00A8502E"/>
    <w:rsid w:val="00A8520C"/>
    <w:rsid w:val="00A9107C"/>
    <w:rsid w:val="00A91D12"/>
    <w:rsid w:val="00AC25D0"/>
    <w:rsid w:val="00AC58F8"/>
    <w:rsid w:val="00AD1B95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B5496"/>
    <w:rsid w:val="00BD3AC3"/>
    <w:rsid w:val="00BD6879"/>
    <w:rsid w:val="00BE0301"/>
    <w:rsid w:val="00BE3A3B"/>
    <w:rsid w:val="00BF2DFF"/>
    <w:rsid w:val="00C12181"/>
    <w:rsid w:val="00C2080D"/>
    <w:rsid w:val="00C241F1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A4A09"/>
    <w:rsid w:val="00CB5CB4"/>
    <w:rsid w:val="00CC391C"/>
    <w:rsid w:val="00CC48FF"/>
    <w:rsid w:val="00CC4F2B"/>
    <w:rsid w:val="00CD1716"/>
    <w:rsid w:val="00CE6316"/>
    <w:rsid w:val="00CF73CB"/>
    <w:rsid w:val="00D02B9E"/>
    <w:rsid w:val="00D0553D"/>
    <w:rsid w:val="00D05ED3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A547F"/>
    <w:rsid w:val="00DB51F6"/>
    <w:rsid w:val="00DC6607"/>
    <w:rsid w:val="00DE31B2"/>
    <w:rsid w:val="00DE6C81"/>
    <w:rsid w:val="00DF1B2B"/>
    <w:rsid w:val="00DF2387"/>
    <w:rsid w:val="00DF737D"/>
    <w:rsid w:val="00E1360B"/>
    <w:rsid w:val="00E13B72"/>
    <w:rsid w:val="00E13BA6"/>
    <w:rsid w:val="00E22293"/>
    <w:rsid w:val="00E23E3B"/>
    <w:rsid w:val="00E37DDA"/>
    <w:rsid w:val="00E52B9D"/>
    <w:rsid w:val="00E5315A"/>
    <w:rsid w:val="00E67297"/>
    <w:rsid w:val="00E71762"/>
    <w:rsid w:val="00E757B4"/>
    <w:rsid w:val="00E80B8A"/>
    <w:rsid w:val="00E94FAC"/>
    <w:rsid w:val="00EA2B33"/>
    <w:rsid w:val="00EA45EC"/>
    <w:rsid w:val="00EA54EF"/>
    <w:rsid w:val="00EA5E1B"/>
    <w:rsid w:val="00EB0468"/>
    <w:rsid w:val="00EB6971"/>
    <w:rsid w:val="00EC154D"/>
    <w:rsid w:val="00ED5BD4"/>
    <w:rsid w:val="00EF1A4A"/>
    <w:rsid w:val="00EF58B9"/>
    <w:rsid w:val="00EF6080"/>
    <w:rsid w:val="00F05621"/>
    <w:rsid w:val="00F16AA8"/>
    <w:rsid w:val="00F23789"/>
    <w:rsid w:val="00F252AF"/>
    <w:rsid w:val="00F51BE7"/>
    <w:rsid w:val="00F546E0"/>
    <w:rsid w:val="00F55723"/>
    <w:rsid w:val="00F65A45"/>
    <w:rsid w:val="00F70907"/>
    <w:rsid w:val="00F753B1"/>
    <w:rsid w:val="00F76B15"/>
    <w:rsid w:val="00F779D4"/>
    <w:rsid w:val="00F8193F"/>
    <w:rsid w:val="00F9599E"/>
    <w:rsid w:val="00FA44D4"/>
    <w:rsid w:val="00FA70B3"/>
    <w:rsid w:val="00FB0990"/>
    <w:rsid w:val="00FB4137"/>
    <w:rsid w:val="00FC0C20"/>
    <w:rsid w:val="00FC2595"/>
    <w:rsid w:val="00FC3427"/>
    <w:rsid w:val="00FC572C"/>
    <w:rsid w:val="00FD36F9"/>
    <w:rsid w:val="00FD596D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B0890"/>
  <w15:docId w15:val="{9BEFDEEF-094B-4B8B-A908-B8DC89CAF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615F08-96E5-439A-A59B-4109EC59D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318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Alina Decka</cp:lastModifiedBy>
  <cp:revision>147</cp:revision>
  <cp:lastPrinted>2023-02-15T12:52:00Z</cp:lastPrinted>
  <dcterms:created xsi:type="dcterms:W3CDTF">2019-01-29T20:11:00Z</dcterms:created>
  <dcterms:modified xsi:type="dcterms:W3CDTF">2026-05-11T11:27:00Z</dcterms:modified>
</cp:coreProperties>
</file>