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2FF923" w14:textId="77777777" w:rsidR="00165F2B" w:rsidRDefault="00165F2B" w:rsidP="008A34FD">
      <w:pPr>
        <w:pStyle w:val="Legenda"/>
      </w:pPr>
    </w:p>
    <w:p w14:paraId="24756D43" w14:textId="0E19CB58"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8D7A64" w:rsidRPr="008D7A64">
        <w:rPr>
          <w:rFonts w:ascii="Times New Roman" w:hAnsi="Times New Roman" w:cs="Times New Roman"/>
          <w:sz w:val="24"/>
          <w:szCs w:val="24"/>
        </w:rPr>
        <w:t>INW.271.</w:t>
      </w:r>
      <w:r w:rsidR="00855AC4">
        <w:rPr>
          <w:rFonts w:ascii="Times New Roman" w:hAnsi="Times New Roman" w:cs="Times New Roman"/>
          <w:sz w:val="24"/>
          <w:szCs w:val="24"/>
        </w:rPr>
        <w:t>5</w:t>
      </w:r>
      <w:r w:rsidR="008D7A64" w:rsidRPr="008D7A64">
        <w:rPr>
          <w:rFonts w:ascii="Times New Roman" w:hAnsi="Times New Roman" w:cs="Times New Roman"/>
          <w:sz w:val="24"/>
          <w:szCs w:val="24"/>
        </w:rPr>
        <w:t>.202</w:t>
      </w:r>
      <w:r w:rsidR="00855AC4">
        <w:rPr>
          <w:rFonts w:ascii="Times New Roman" w:hAnsi="Times New Roman" w:cs="Times New Roman"/>
          <w:sz w:val="24"/>
          <w:szCs w:val="24"/>
        </w:rPr>
        <w:t>6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</w:t>
      </w:r>
      <w:r w:rsidR="000056F8">
        <w:rPr>
          <w:rFonts w:ascii="Times New Roman" w:hAnsi="Times New Roman" w:cs="Times New Roman"/>
          <w:sz w:val="24"/>
          <w:szCs w:val="24"/>
        </w:rPr>
        <w:t>a</w:t>
      </w:r>
      <w:r w:rsidRPr="00E7789D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47ED69FF" w14:textId="77777777"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7A08407D" w14:textId="77777777" w:rsidR="0024692F" w:rsidRPr="00165F2B" w:rsidRDefault="0024692F" w:rsidP="0024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99EE7FC" w14:textId="77777777" w:rsidR="0024692F" w:rsidRPr="00802037" w:rsidRDefault="0024692F" w:rsidP="0024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2037">
        <w:rPr>
          <w:rFonts w:ascii="Times New Roman" w:hAnsi="Times New Roman" w:cs="Times New Roman"/>
          <w:b/>
          <w:sz w:val="24"/>
          <w:szCs w:val="24"/>
        </w:rPr>
        <w:t>Gmina Radziemice</w:t>
      </w:r>
    </w:p>
    <w:p w14:paraId="503669AA" w14:textId="77777777" w:rsidR="007E74D4" w:rsidRPr="00165F2B" w:rsidRDefault="0024692F" w:rsidP="0024692F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802037">
        <w:rPr>
          <w:szCs w:val="24"/>
        </w:rPr>
        <w:t>32-107 Radziemice 74</w:t>
      </w:r>
    </w:p>
    <w:p w14:paraId="528084A9" w14:textId="77777777"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276E226F" w14:textId="77777777"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472BCA66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6008F3B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0E83C505" w14:textId="77777777"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702A0A95" w14:textId="77777777"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17E4F80F" w14:textId="77777777"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460D09BA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14:paraId="7D3AF9D6" w14:textId="77777777"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5A8F7BB4" w14:textId="77777777"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89970F" w14:textId="77777777" w:rsidR="007E74D4" w:rsidRDefault="007E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6F8">
        <w:rPr>
          <w:rFonts w:ascii="Times New Roman" w:hAnsi="Times New Roman" w:cs="Times New Roman"/>
          <w:b/>
          <w:sz w:val="24"/>
          <w:szCs w:val="24"/>
        </w:rPr>
        <w:t>WYKONAWC</w:t>
      </w:r>
      <w:r w:rsidR="00980CA3">
        <w:rPr>
          <w:rFonts w:ascii="Times New Roman" w:hAnsi="Times New Roman" w:cs="Times New Roman"/>
          <w:b/>
          <w:sz w:val="24"/>
          <w:szCs w:val="24"/>
        </w:rPr>
        <w:t>Y</w:t>
      </w:r>
    </w:p>
    <w:p w14:paraId="3274FF27" w14:textId="77777777" w:rsidR="000056F8" w:rsidRDefault="000056F8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6F8">
        <w:rPr>
          <w:rFonts w:ascii="Times New Roman" w:hAnsi="Times New Roman" w:cs="Times New Roman"/>
          <w:b/>
          <w:sz w:val="24"/>
          <w:szCs w:val="24"/>
          <w:u w:val="single"/>
        </w:rPr>
        <w:t>wspólnie ubiegającego się o udzielenie zamówienia</w:t>
      </w:r>
    </w:p>
    <w:p w14:paraId="4D6D59CD" w14:textId="77777777" w:rsidR="00FC1D06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1AF71E" w14:textId="77777777" w:rsidR="00FC1D06" w:rsidRPr="000056F8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CA3">
        <w:rPr>
          <w:rFonts w:ascii="Times New Roman" w:hAnsi="Times New Roman" w:cs="Times New Roman"/>
          <w:b/>
          <w:sz w:val="24"/>
          <w:szCs w:val="24"/>
          <w:u w:val="single"/>
        </w:rPr>
        <w:t>o którym mowa w art. 125 ust. 1</w:t>
      </w:r>
    </w:p>
    <w:p w14:paraId="60873E72" w14:textId="77777777"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F7381B1" w14:textId="77777777"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D433AD1" w14:textId="77777777"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73443C3" w14:textId="77777777" w:rsidR="007E74D4" w:rsidRPr="00980CA3" w:rsidRDefault="007E74D4" w:rsidP="00A3001C">
      <w:pPr>
        <w:spacing w:after="0" w:line="240" w:lineRule="auto"/>
        <w:jc w:val="center"/>
      </w:pPr>
      <w:r w:rsidRPr="00980CA3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980CA3" w:rsidRPr="00980CA3">
        <w:rPr>
          <w:rFonts w:ascii="Times New Roman" w:hAnsi="Times New Roman" w:cs="Times New Roman"/>
          <w:b/>
          <w:sz w:val="24"/>
          <w:szCs w:val="24"/>
        </w:rPr>
        <w:t>4</w:t>
      </w:r>
      <w:r w:rsidRPr="00980CA3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Prawo zamówień publicznych</w:t>
      </w:r>
    </w:p>
    <w:p w14:paraId="1B184F88" w14:textId="77777777"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7C8075" w14:textId="3AC6C235" w:rsidR="007C18AC" w:rsidRPr="00F5463D" w:rsidRDefault="007E74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63D"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0866A6" w:rsidRPr="00F5463D">
        <w:rPr>
          <w:rFonts w:ascii="Times New Roman" w:hAnsi="Times New Roman" w:cs="Times New Roman"/>
          <w:sz w:val="24"/>
          <w:szCs w:val="24"/>
        </w:rPr>
        <w:t>.</w:t>
      </w:r>
      <w:r w:rsidR="00E64A96" w:rsidRPr="00F5463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bookmarkStart w:id="0" w:name="_Hlk164063419"/>
      <w:r w:rsidR="00855AC4" w:rsidRPr="00855AC4">
        <w:rPr>
          <w:rFonts w:ascii="Times New Roman" w:hAnsi="Times New Roman" w:cs="Times New Roman"/>
          <w:b/>
          <w:sz w:val="24"/>
          <w:szCs w:val="24"/>
        </w:rPr>
        <w:t xml:space="preserve">„Modernizacja dróg dojazdowych do pól w miejscowościach: Łętkowice-Kolonia i Radziemice; Przemęczanki; </w:t>
      </w:r>
      <w:proofErr w:type="spellStart"/>
      <w:r w:rsidR="00855AC4" w:rsidRPr="00855AC4">
        <w:rPr>
          <w:rFonts w:ascii="Times New Roman" w:hAnsi="Times New Roman" w:cs="Times New Roman"/>
          <w:b/>
          <w:sz w:val="24"/>
          <w:szCs w:val="24"/>
        </w:rPr>
        <w:t>Wrocimowice</w:t>
      </w:r>
      <w:proofErr w:type="spellEnd"/>
      <w:r w:rsidR="00855AC4" w:rsidRPr="00855AC4">
        <w:rPr>
          <w:rFonts w:ascii="Times New Roman" w:hAnsi="Times New Roman" w:cs="Times New Roman"/>
          <w:b/>
          <w:sz w:val="24"/>
          <w:szCs w:val="24"/>
        </w:rPr>
        <w:t>”</w:t>
      </w:r>
      <w:bookmarkEnd w:id="0"/>
      <w:r w:rsidR="007C18AC" w:rsidRPr="00F5463D">
        <w:rPr>
          <w:rFonts w:ascii="Times New Roman" w:hAnsi="Times New Roman" w:cs="Times New Roman"/>
          <w:b/>
          <w:sz w:val="24"/>
          <w:szCs w:val="24"/>
        </w:rPr>
        <w:t>.</w:t>
      </w:r>
    </w:p>
    <w:p w14:paraId="0AD8A0A7" w14:textId="67979002"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64A96">
        <w:rPr>
          <w:rFonts w:ascii="Times New Roman" w:hAnsi="Times New Roman" w:cs="Times New Roman"/>
          <w:sz w:val="24"/>
          <w:szCs w:val="24"/>
          <w:u w:val="single"/>
        </w:rPr>
        <w:t xml:space="preserve">Gminę </w:t>
      </w:r>
      <w:r w:rsidR="00183D6F">
        <w:rPr>
          <w:rFonts w:ascii="Times New Roman" w:hAnsi="Times New Roman" w:cs="Times New Roman"/>
          <w:sz w:val="24"/>
          <w:szCs w:val="24"/>
          <w:u w:val="single"/>
        </w:rPr>
        <w:t>Radziemice</w:t>
      </w:r>
      <w:r w:rsidR="00A3001C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3001C">
        <w:rPr>
          <w:rFonts w:ascii="Times New Roman" w:hAnsi="Times New Roman" w:cs="Times New Roman"/>
          <w:b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97E53C" w14:textId="77777777" w:rsidR="00A3001C" w:rsidRDefault="00A300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41FBF9" w14:textId="77777777"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F6C5CBE" w14:textId="77777777"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6B2EC454" w14:textId="77777777" w:rsidR="00367CC0" w:rsidRPr="00367CC0" w:rsidRDefault="00367CC0" w:rsidP="00367CC0">
      <w:pPr>
        <w:ind w:left="360"/>
        <w:jc w:val="both"/>
      </w:pPr>
    </w:p>
    <w:p w14:paraId="7C2ECC83" w14:textId="5B8F5C66"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855AC4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0866A6">
        <w:rPr>
          <w:rFonts w:ascii="Times New Roman" w:hAnsi="Times New Roman" w:cs="Times New Roman"/>
          <w:sz w:val="24"/>
          <w:szCs w:val="24"/>
        </w:rPr>
        <w:t>1</w:t>
      </w:r>
      <w:r w:rsidR="00855AC4">
        <w:rPr>
          <w:rFonts w:ascii="Times New Roman" w:hAnsi="Times New Roman" w:cs="Times New Roman"/>
          <w:sz w:val="24"/>
          <w:szCs w:val="24"/>
        </w:rPr>
        <w:t>32</w:t>
      </w:r>
      <w:r w:rsidR="00183D6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</w:t>
      </w:r>
    </w:p>
    <w:p w14:paraId="2A68C37D" w14:textId="77777777" w:rsidR="003A05D4" w:rsidRPr="00BB5EA2" w:rsidRDefault="003A05D4">
      <w:pPr>
        <w:numPr>
          <w:ilvl w:val="0"/>
          <w:numId w:val="1"/>
        </w:numPr>
        <w:jc w:val="both"/>
        <w:rPr>
          <w:sz w:val="24"/>
          <w:szCs w:val="24"/>
        </w:rPr>
      </w:pPr>
      <w:r w:rsidRPr="00BB5EA2">
        <w:rPr>
          <w:rFonts w:ascii="Times New Roman" w:hAnsi="Times New Roman" w:cs="Times New Roman"/>
          <w:sz w:val="24"/>
          <w:szCs w:val="24"/>
        </w:rPr>
        <w:lastRenderedPageBreak/>
        <w:t>oświadczam, że nie podlegam wykluczeniu na podstawie w art. 7 ust 1 ustawy z dnia 13 kwietnia 2022r. o szczególnych rozwiązaniach w zakresie przeciwdziałania wspieraniu agresji na Ukrainę oraz służących ochronie bezpieczeństwa narodowego (Dz. U. 2022 poz. 835)</w:t>
      </w:r>
      <w:r w:rsidR="00CA5234" w:rsidRPr="00BB5EA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10205CAB" w14:textId="77777777" w:rsidR="00C3244F" w:rsidRPr="00C767CF" w:rsidRDefault="00C3244F" w:rsidP="00C3244F">
      <w:pPr>
        <w:ind w:left="360"/>
        <w:jc w:val="both"/>
      </w:pPr>
    </w:p>
    <w:p w14:paraId="448FBFD2" w14:textId="77777777"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14:paraId="59BEC1DD" w14:textId="77777777"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6202EAE" w14:textId="77777777" w:rsidR="003F551A" w:rsidRPr="003F551A" w:rsidRDefault="003F551A" w:rsidP="003F551A">
      <w:pPr>
        <w:jc w:val="both"/>
        <w:rPr>
          <w:sz w:val="24"/>
          <w:szCs w:val="24"/>
        </w:rPr>
      </w:pPr>
    </w:p>
    <w:p w14:paraId="1BAB7233" w14:textId="77777777"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C767C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CF">
        <w:rPr>
          <w:rFonts w:ascii="Times New Roman" w:hAnsi="Times New Roman" w:cs="Times New Roman"/>
          <w:sz w:val="24"/>
          <w:szCs w:val="24"/>
        </w:rPr>
        <w:t xml:space="preserve"> </w:t>
      </w:r>
      <w:r w:rsidRPr="00C767CF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 i 5 ustawy </w:t>
      </w:r>
      <w:proofErr w:type="spellStart"/>
      <w:r w:rsidRPr="00C767CF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C767CF">
        <w:rPr>
          <w:rFonts w:ascii="Times New Roman" w:hAnsi="Times New Roman" w:cs="Times New Roman"/>
          <w:i/>
          <w:sz w:val="24"/>
          <w:szCs w:val="24"/>
        </w:rPr>
        <w:t>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C767C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CF">
        <w:rPr>
          <w:rFonts w:ascii="Times New Roman" w:hAnsi="Times New Roman" w:cs="Times New Roman"/>
          <w:sz w:val="24"/>
          <w:szCs w:val="24"/>
        </w:rPr>
        <w:t xml:space="preserve"> podjąłem następujące środki naprawcze i zapobiegawcze: </w:t>
      </w:r>
    </w:p>
    <w:p w14:paraId="1B48CFB8" w14:textId="77777777"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3557A5E" w14:textId="77777777"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1444EA7" w14:textId="77777777"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048A22BB" w14:textId="77777777" w:rsidR="00C767CF" w:rsidRDefault="00C767CF" w:rsidP="00C767CF">
      <w:pPr>
        <w:jc w:val="both"/>
      </w:pPr>
    </w:p>
    <w:p w14:paraId="42630D0A" w14:textId="77777777" w:rsidR="0020460D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 xml:space="preserve">zęści V pkt </w:t>
      </w:r>
      <w:r w:rsidR="00C3244F">
        <w:t>…</w:t>
      </w:r>
      <w:r w:rsidR="0020460D">
        <w:t>………………..</w:t>
      </w:r>
      <w:r>
        <w:t xml:space="preserve"> </w:t>
      </w:r>
    </w:p>
    <w:p w14:paraId="6CF81FCF" w14:textId="77777777" w:rsidR="007E74D4" w:rsidRDefault="007E74D4" w:rsidP="0020460D">
      <w:pPr>
        <w:pStyle w:val="Akapitzlist"/>
        <w:spacing w:before="120" w:line="240" w:lineRule="auto"/>
        <w:ind w:left="357"/>
      </w:pPr>
      <w:r>
        <w:t>S</w:t>
      </w:r>
      <w:r w:rsidR="003A05D4">
        <w:t>pecyfikacji Warunków Zamówienia</w:t>
      </w:r>
    </w:p>
    <w:p w14:paraId="05E9269D" w14:textId="77777777"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14:paraId="5C7B036A" w14:textId="77777777"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63EE40E" w14:textId="77777777"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</w:t>
      </w:r>
      <w:r w:rsidR="00395EFB">
        <w:rPr>
          <w:rFonts w:ascii="Times New Roman" w:hAnsi="Times New Roman" w:cs="Times New Roman"/>
          <w:sz w:val="24"/>
          <w:szCs w:val="24"/>
        </w:rPr>
        <w:t>..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</w:t>
      </w:r>
      <w:r w:rsidR="00D7036E">
        <w:rPr>
          <w:rFonts w:ascii="Times New Roman" w:hAnsi="Times New Roman" w:cs="Times New Roman"/>
          <w:sz w:val="24"/>
          <w:szCs w:val="24"/>
        </w:rPr>
        <w:t>s</w:t>
      </w:r>
      <w:r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</w:t>
      </w:r>
      <w:proofErr w:type="spellStart"/>
      <w:r w:rsidRPr="00771A16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71A16">
        <w:rPr>
          <w:rFonts w:ascii="Times New Roman" w:hAnsi="Times New Roman" w:cs="Times New Roman"/>
          <w:sz w:val="24"/>
          <w:szCs w:val="24"/>
        </w:rPr>
        <w:t xml:space="preserve">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Pr="00771A16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BFD22A" w14:textId="77777777"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14:paraId="0AEE7073" w14:textId="77777777"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785CA16C" w14:textId="77777777" w:rsidR="00C767CF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771A16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>
        <w:rPr>
          <w:rFonts w:ascii="Times New Roman" w:hAnsi="Times New Roman" w:cs="Times New Roman"/>
          <w:i/>
          <w:sz w:val="24"/>
          <w:szCs w:val="24"/>
        </w:rPr>
        <w:t>podmiotu)</w:t>
      </w:r>
    </w:p>
    <w:p w14:paraId="14A9AE8A" w14:textId="77777777"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95EFB">
        <w:rPr>
          <w:rFonts w:ascii="Times New Roman" w:hAnsi="Times New Roman" w:cs="Times New Roman"/>
          <w:color w:val="0070C0"/>
          <w:sz w:val="24"/>
          <w:szCs w:val="24"/>
        </w:rPr>
        <w:t xml:space="preserve">[UWAGA: 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stosuje tylko </w:t>
      </w:r>
      <w:r w:rsidR="00E434B5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wykonawca wspólnie ubiegający się o zamówienie</w:t>
      </w:r>
      <w:r w:rsidR="007D69DE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,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który polega na zdolnościach lub sytuacji  podmiotów udostepniających zasoby, a jednocześnie samodzielnie w pewnym zakresie wykazuje spełnianie warunków</w:t>
      </w:r>
      <w:r w:rsidRPr="00395EFB">
        <w:rPr>
          <w:rFonts w:ascii="Times New Roman" w:hAnsi="Times New Roman" w:cs="Times New Roman"/>
          <w:color w:val="0070C0"/>
          <w:sz w:val="24"/>
          <w:szCs w:val="24"/>
        </w:rPr>
        <w:t>]</w:t>
      </w:r>
    </w:p>
    <w:p w14:paraId="4C9992D0" w14:textId="77777777"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r w:rsidR="00A372ED" w:rsidRPr="0079744F">
        <w:rPr>
          <w:rFonts w:ascii="Times New Roman" w:hAnsi="Times New Roman" w:cs="Times New Roman"/>
          <w:sz w:val="24"/>
          <w:szCs w:val="24"/>
        </w:rPr>
        <w:t>Części V pkt …</w:t>
      </w:r>
      <w:r w:rsidR="00A372ED">
        <w:rPr>
          <w:rFonts w:ascii="Times New Roman" w:hAnsi="Times New Roman" w:cs="Times New Roman"/>
          <w:sz w:val="24"/>
          <w:szCs w:val="24"/>
        </w:rPr>
        <w:t>..</w:t>
      </w:r>
      <w:r w:rsidR="00A372ED" w:rsidRPr="0079744F">
        <w:rPr>
          <w:rFonts w:ascii="Times New Roman" w:hAnsi="Times New Roman" w:cs="Times New Roman"/>
          <w:sz w:val="24"/>
          <w:szCs w:val="24"/>
        </w:rPr>
        <w:t>…….</w:t>
      </w:r>
      <w:r w:rsidR="00D7036E">
        <w:rPr>
          <w:rFonts w:ascii="Times New Roman" w:hAnsi="Times New Roman" w:cs="Times New Roman"/>
          <w:sz w:val="24"/>
          <w:szCs w:val="24"/>
        </w:rPr>
        <w:t xml:space="preserve"> s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="00D7036E"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395EFB">
        <w:rPr>
          <w:rFonts w:ascii="Times New Roman" w:hAnsi="Times New Roman" w:cs="Times New Roman"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sz w:val="24"/>
          <w:szCs w:val="24"/>
        </w:rPr>
        <w:t xml:space="preserve">(wskazać dokument i właściwą </w:t>
      </w:r>
      <w:r w:rsidRPr="00395EFB">
        <w:rPr>
          <w:rFonts w:ascii="Times New Roman" w:hAnsi="Times New Roman" w:cs="Times New Roman"/>
          <w:i/>
          <w:sz w:val="24"/>
          <w:szCs w:val="24"/>
        </w:rPr>
        <w:lastRenderedPageBreak/>
        <w:t>jednostkę redakcyjną dokumentu, w której określono warunki udziału w postępowaniu)</w:t>
      </w:r>
      <w:r w:rsidRPr="00395EFB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14:paraId="3AA2159F" w14:textId="77777777" w:rsidR="00D7036E" w:rsidRDefault="00FD36D8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…………..…………………………………………………..………………………………….</w:t>
      </w:r>
    </w:p>
    <w:p w14:paraId="7724495A" w14:textId="77777777" w:rsidR="007E74D4" w:rsidRPr="00395EFB" w:rsidRDefault="007E74D4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61F04AB" w14:textId="77777777"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99009560"/>
      <w:r w:rsidRPr="00395EFB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2"/>
    </w:p>
    <w:p w14:paraId="2F030171" w14:textId="77777777" w:rsidR="00545990" w:rsidRDefault="00545990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95EFB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215B266B" w14:textId="77777777" w:rsid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D8C98" w14:textId="77777777" w:rsidR="00395EFB" w:rsidRP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678621" w14:textId="77777777"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EFB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34914A79" w14:textId="77777777" w:rsidR="00545990" w:rsidRPr="00395EFB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4E2DD6C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</w:t>
      </w:r>
    </w:p>
    <w:p w14:paraId="4E554D6D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9883C98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.......</w:t>
      </w:r>
    </w:p>
    <w:p w14:paraId="3A895F92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3244166" w14:textId="77777777" w:rsidR="00545990" w:rsidRPr="00395EFB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DCC55" w14:textId="77777777" w:rsidR="00545990" w:rsidRPr="00395EFB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14:paraId="1DC4B066" w14:textId="77777777" w:rsidR="00545990" w:rsidRPr="00395EFB" w:rsidRDefault="00183D6F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14:paraId="1DAFF287" w14:textId="77777777" w:rsidR="00545990" w:rsidRPr="00395EFB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01F7E4BC" w14:textId="77777777" w:rsidR="00545990" w:rsidRPr="00395EFB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1E0EC2E9" w14:textId="77777777" w:rsidR="00545990" w:rsidRPr="00395EFB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5EFB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395EFB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Pr="00395EF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37582A7B" w14:textId="77777777"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</w:t>
      </w:r>
    </w:p>
    <w:p w14:paraId="4C628640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AC52FB8" w14:textId="77777777"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C4AA50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C6C4AA" w14:textId="77777777"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4C735C23" w14:textId="77777777" w:rsidR="007E74D4" w:rsidRDefault="007E74D4" w:rsidP="00B63B00">
      <w:pPr>
        <w:tabs>
          <w:tab w:val="center" w:pos="7722"/>
        </w:tabs>
        <w:spacing w:after="0" w:line="360" w:lineRule="auto"/>
        <w:ind w:left="5664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F1389" w14:textId="77777777" w:rsidR="004A75A6" w:rsidRDefault="004A75A6">
      <w:pPr>
        <w:spacing w:after="0" w:line="240" w:lineRule="auto"/>
      </w:pPr>
      <w:r>
        <w:separator/>
      </w:r>
    </w:p>
  </w:endnote>
  <w:endnote w:type="continuationSeparator" w:id="0">
    <w:p w14:paraId="32EDDCEE" w14:textId="77777777" w:rsidR="004A75A6" w:rsidRDefault="004A7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C820" w14:textId="77777777"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183D6F">
      <w:rPr>
        <w:rFonts w:ascii="Arial" w:hAnsi="Arial" w:cs="Arial"/>
        <w:noProof/>
        <w:sz w:val="18"/>
        <w:szCs w:val="18"/>
      </w:rPr>
      <w:t>3</w:t>
    </w:r>
    <w:r>
      <w:rPr>
        <w:rFonts w:ascii="Arial" w:hAnsi="Arial" w:cs="Arial"/>
        <w:sz w:val="18"/>
        <w:szCs w:val="18"/>
      </w:rPr>
      <w:fldChar w:fldCharType="end"/>
    </w:r>
  </w:p>
  <w:p w14:paraId="0106727C" w14:textId="77777777"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CF4A0" w14:textId="77777777" w:rsidR="004A75A6" w:rsidRDefault="004A75A6">
      <w:pPr>
        <w:spacing w:after="0" w:line="240" w:lineRule="auto"/>
      </w:pPr>
      <w:r>
        <w:separator/>
      </w:r>
    </w:p>
  </w:footnote>
  <w:footnote w:type="continuationSeparator" w:id="0">
    <w:p w14:paraId="1F170B3B" w14:textId="77777777" w:rsidR="004A75A6" w:rsidRDefault="004A7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3185556">
    <w:abstractNumId w:val="0"/>
  </w:num>
  <w:num w:numId="2" w16cid:durableId="1723674344">
    <w:abstractNumId w:val="1"/>
  </w:num>
  <w:num w:numId="3" w16cid:durableId="877476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D9"/>
    <w:rsid w:val="000056F8"/>
    <w:rsid w:val="00027927"/>
    <w:rsid w:val="000866A6"/>
    <w:rsid w:val="000E0B27"/>
    <w:rsid w:val="0014681A"/>
    <w:rsid w:val="00165F2B"/>
    <w:rsid w:val="00170A56"/>
    <w:rsid w:val="00183D6F"/>
    <w:rsid w:val="001E7970"/>
    <w:rsid w:val="0020460D"/>
    <w:rsid w:val="0024692F"/>
    <w:rsid w:val="0025531E"/>
    <w:rsid w:val="002E137B"/>
    <w:rsid w:val="00367CC0"/>
    <w:rsid w:val="00395EFB"/>
    <w:rsid w:val="003A05D4"/>
    <w:rsid w:val="003F551A"/>
    <w:rsid w:val="004353D9"/>
    <w:rsid w:val="00441A95"/>
    <w:rsid w:val="004A75A6"/>
    <w:rsid w:val="004E78E5"/>
    <w:rsid w:val="004F1B1F"/>
    <w:rsid w:val="00545990"/>
    <w:rsid w:val="005A2A0F"/>
    <w:rsid w:val="005A551F"/>
    <w:rsid w:val="005A6B3B"/>
    <w:rsid w:val="00603865"/>
    <w:rsid w:val="0062517A"/>
    <w:rsid w:val="006E1291"/>
    <w:rsid w:val="006F6165"/>
    <w:rsid w:val="00771A16"/>
    <w:rsid w:val="0079744F"/>
    <w:rsid w:val="007C18AC"/>
    <w:rsid w:val="007D69DE"/>
    <w:rsid w:val="007E1377"/>
    <w:rsid w:val="007E74D4"/>
    <w:rsid w:val="00807F48"/>
    <w:rsid w:val="00841577"/>
    <w:rsid w:val="00855AC4"/>
    <w:rsid w:val="00886CA5"/>
    <w:rsid w:val="008A34FD"/>
    <w:rsid w:val="008D7A64"/>
    <w:rsid w:val="00913403"/>
    <w:rsid w:val="00945666"/>
    <w:rsid w:val="00980CA3"/>
    <w:rsid w:val="009A0F80"/>
    <w:rsid w:val="009B0634"/>
    <w:rsid w:val="009E1C59"/>
    <w:rsid w:val="009F2FB9"/>
    <w:rsid w:val="00A3001C"/>
    <w:rsid w:val="00A372ED"/>
    <w:rsid w:val="00AF23D2"/>
    <w:rsid w:val="00B20755"/>
    <w:rsid w:val="00B22FE3"/>
    <w:rsid w:val="00B31D1E"/>
    <w:rsid w:val="00B50C4F"/>
    <w:rsid w:val="00B63B00"/>
    <w:rsid w:val="00BB5EA2"/>
    <w:rsid w:val="00BB7049"/>
    <w:rsid w:val="00C030A7"/>
    <w:rsid w:val="00C3244F"/>
    <w:rsid w:val="00C767CF"/>
    <w:rsid w:val="00CA3D38"/>
    <w:rsid w:val="00CA5234"/>
    <w:rsid w:val="00CF3B5C"/>
    <w:rsid w:val="00D1626E"/>
    <w:rsid w:val="00D21915"/>
    <w:rsid w:val="00D7036E"/>
    <w:rsid w:val="00DF2A80"/>
    <w:rsid w:val="00E434B5"/>
    <w:rsid w:val="00E547FF"/>
    <w:rsid w:val="00E64A96"/>
    <w:rsid w:val="00E6591E"/>
    <w:rsid w:val="00E7789D"/>
    <w:rsid w:val="00EA4CB9"/>
    <w:rsid w:val="00F1451C"/>
    <w:rsid w:val="00F41BBF"/>
    <w:rsid w:val="00F5463D"/>
    <w:rsid w:val="00F67652"/>
    <w:rsid w:val="00FC1D06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16B026B"/>
  <w15:chartTrackingRefBased/>
  <w15:docId w15:val="{A9D96FA7-80EF-433B-9DB2-E1A1DF3C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947EE-3A5F-4961-9CF0-78CEC8F1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j.k-p</dc:creator>
  <cp:keywords/>
  <cp:lastModifiedBy>Piotr Łakomy</cp:lastModifiedBy>
  <cp:revision>2</cp:revision>
  <cp:lastPrinted>2019-04-02T07:18:00Z</cp:lastPrinted>
  <dcterms:created xsi:type="dcterms:W3CDTF">2026-05-14T06:01:00Z</dcterms:created>
  <dcterms:modified xsi:type="dcterms:W3CDTF">2026-05-14T06:01:00Z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