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0CBD15" w14:textId="77777777" w:rsidR="00165F2B" w:rsidRPr="00F732CB" w:rsidRDefault="00165F2B" w:rsidP="00F732CB">
      <w:pPr>
        <w:pStyle w:val="Legenda"/>
      </w:pPr>
    </w:p>
    <w:p w14:paraId="73BE9B81" w14:textId="04E7BB75" w:rsidR="00165F2B" w:rsidRPr="00E7789D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sprawy: </w:t>
      </w:r>
      <w:r w:rsidR="005A4EC4" w:rsidRPr="005A4EC4">
        <w:rPr>
          <w:rFonts w:ascii="Times New Roman" w:hAnsi="Times New Roman" w:cs="Times New Roman"/>
          <w:sz w:val="24"/>
          <w:szCs w:val="24"/>
        </w:rPr>
        <w:t>INW.271.</w:t>
      </w:r>
      <w:r w:rsidR="00CD0C5A">
        <w:rPr>
          <w:rFonts w:ascii="Times New Roman" w:hAnsi="Times New Roman" w:cs="Times New Roman"/>
          <w:sz w:val="24"/>
          <w:szCs w:val="24"/>
        </w:rPr>
        <w:t>6</w:t>
      </w:r>
      <w:r w:rsidR="005A4EC4" w:rsidRPr="005A4EC4">
        <w:rPr>
          <w:rFonts w:ascii="Times New Roman" w:hAnsi="Times New Roman" w:cs="Times New Roman"/>
          <w:sz w:val="24"/>
          <w:szCs w:val="24"/>
        </w:rPr>
        <w:t>.202</w:t>
      </w:r>
      <w:r w:rsidR="00CD0C5A">
        <w:rPr>
          <w:rFonts w:ascii="Times New Roman" w:hAnsi="Times New Roman" w:cs="Times New Roman"/>
          <w:sz w:val="24"/>
          <w:szCs w:val="24"/>
        </w:rPr>
        <w:t>6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sz w:val="24"/>
          <w:szCs w:val="24"/>
        </w:rPr>
        <w:t>Załącznik 2 do SWZ</w:t>
      </w:r>
    </w:p>
    <w:p w14:paraId="72608BA3" w14:textId="77777777" w:rsidR="00165F2B" w:rsidRPr="00E7789D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7CD9DC14" w14:textId="77777777" w:rsidR="00F732CB" w:rsidRPr="00165F2B" w:rsidRDefault="00F732CB" w:rsidP="00F732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CDCF2CF" w14:textId="77777777" w:rsidR="00F732CB" w:rsidRPr="00802037" w:rsidRDefault="00F732CB" w:rsidP="00F732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2037">
        <w:rPr>
          <w:rFonts w:ascii="Times New Roman" w:hAnsi="Times New Roman" w:cs="Times New Roman"/>
          <w:b/>
          <w:sz w:val="24"/>
          <w:szCs w:val="24"/>
        </w:rPr>
        <w:t>Gmina Radziemice</w:t>
      </w:r>
    </w:p>
    <w:p w14:paraId="535BDFAA" w14:textId="77777777" w:rsidR="007E74D4" w:rsidRPr="00165F2B" w:rsidRDefault="00F732CB" w:rsidP="00F732CB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802037">
        <w:rPr>
          <w:szCs w:val="24"/>
        </w:rPr>
        <w:t>32-107 Radziemice 74</w:t>
      </w:r>
    </w:p>
    <w:p w14:paraId="06A06F41" w14:textId="77777777"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53D8B2B4" w14:textId="77777777"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3B4C9608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0424874D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08675903" w14:textId="77777777"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14:paraId="7FCE78DD" w14:textId="77777777"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2EFFC001" w14:textId="77777777"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2475BACF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14:paraId="538C65E0" w14:textId="77777777"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4C2D1193" w14:textId="77777777"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080E03" w14:textId="77777777" w:rsidR="007E74D4" w:rsidRDefault="007E74D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WYKONAWCY</w:t>
      </w:r>
    </w:p>
    <w:p w14:paraId="680E9295" w14:textId="77777777"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21A43F6" w14:textId="77777777"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4ADE214" w14:textId="77777777"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C6C519" w14:textId="77777777" w:rsidR="007E74D4" w:rsidRDefault="007E74D4" w:rsidP="00A3001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składane na podstawie art. 125 ust. 1 ustawy z dnia 11 września 2019 r. Prawo zamówień publicznych</w:t>
      </w:r>
    </w:p>
    <w:p w14:paraId="7D8433E2" w14:textId="77777777"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35B6B5" w14:textId="3796D1D0" w:rsidR="007E74D4" w:rsidRPr="00CD0C5A" w:rsidRDefault="007E74D4" w:rsidP="000F1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C5A">
        <w:rPr>
          <w:rFonts w:ascii="Times New Roman" w:hAnsi="Times New Roman" w:cs="Times New Roman"/>
          <w:sz w:val="24"/>
          <w:szCs w:val="24"/>
        </w:rPr>
        <w:t>Ubiegając się o udzielenie zamówienia publicznego pn</w:t>
      </w:r>
      <w:r w:rsidR="000866A6" w:rsidRPr="00CD0C5A">
        <w:rPr>
          <w:rFonts w:ascii="Times New Roman" w:hAnsi="Times New Roman" w:cs="Times New Roman"/>
          <w:sz w:val="24"/>
          <w:szCs w:val="24"/>
        </w:rPr>
        <w:t>.</w:t>
      </w:r>
      <w:r w:rsidR="00E64A96" w:rsidRPr="00CD0C5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bookmarkStart w:id="0" w:name="_Hlk164063419"/>
      <w:r w:rsidR="00CD0C5A" w:rsidRPr="00CD0C5A">
        <w:rPr>
          <w:rFonts w:ascii="Times New Roman" w:hAnsi="Times New Roman" w:cs="Times New Roman"/>
          <w:b/>
          <w:sz w:val="24"/>
          <w:szCs w:val="24"/>
        </w:rPr>
        <w:t xml:space="preserve">„Modernizacja dróg dojazdowych do pól w miejscowościach: Łętkowice-Kolonia i Radziemice; Przemęczanki; </w:t>
      </w:r>
      <w:proofErr w:type="spellStart"/>
      <w:r w:rsidR="00CD0C5A" w:rsidRPr="00CD0C5A">
        <w:rPr>
          <w:rFonts w:ascii="Times New Roman" w:hAnsi="Times New Roman" w:cs="Times New Roman"/>
          <w:b/>
          <w:sz w:val="24"/>
          <w:szCs w:val="24"/>
        </w:rPr>
        <w:t>Wrocimowice</w:t>
      </w:r>
      <w:proofErr w:type="spellEnd"/>
      <w:r w:rsidR="00CD0C5A" w:rsidRPr="00CD0C5A">
        <w:rPr>
          <w:rFonts w:ascii="Times New Roman" w:hAnsi="Times New Roman" w:cs="Times New Roman"/>
          <w:b/>
          <w:sz w:val="24"/>
          <w:szCs w:val="24"/>
        </w:rPr>
        <w:t>”</w:t>
      </w:r>
      <w:bookmarkEnd w:id="0"/>
      <w:r w:rsidR="000F1B32" w:rsidRPr="00CD0C5A">
        <w:rPr>
          <w:rFonts w:ascii="Times New Roman" w:hAnsi="Times New Roman" w:cs="Times New Roman"/>
          <w:b/>
          <w:sz w:val="24"/>
          <w:szCs w:val="24"/>
        </w:rPr>
        <w:t>.</w:t>
      </w:r>
    </w:p>
    <w:p w14:paraId="25D67A48" w14:textId="77777777" w:rsidR="000F1B32" w:rsidRPr="004353D9" w:rsidRDefault="000F1B32" w:rsidP="000F1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AEF80C" w14:textId="77777777"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E64A96">
        <w:rPr>
          <w:rFonts w:ascii="Times New Roman" w:hAnsi="Times New Roman" w:cs="Times New Roman"/>
          <w:sz w:val="24"/>
          <w:szCs w:val="24"/>
          <w:u w:val="single"/>
        </w:rPr>
        <w:t xml:space="preserve">Gminę </w:t>
      </w:r>
      <w:r w:rsidR="003877F7">
        <w:rPr>
          <w:rFonts w:ascii="Times New Roman" w:hAnsi="Times New Roman" w:cs="Times New Roman"/>
          <w:sz w:val="24"/>
          <w:szCs w:val="24"/>
          <w:u w:val="single"/>
        </w:rPr>
        <w:t>Radziemice</w:t>
      </w:r>
      <w:r w:rsidR="00A3001C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3001C">
        <w:rPr>
          <w:rFonts w:ascii="Times New Roman" w:hAnsi="Times New Roman" w:cs="Times New Roman"/>
          <w:b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96ECA55" w14:textId="77777777" w:rsidR="00A3001C" w:rsidRDefault="00A300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552740" w14:textId="77777777"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FCF8C35" w14:textId="77777777"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78428B71" w14:textId="77777777" w:rsidR="00367CC0" w:rsidRPr="00367CC0" w:rsidRDefault="00367CC0" w:rsidP="00367CC0">
      <w:pPr>
        <w:ind w:left="360"/>
        <w:jc w:val="both"/>
      </w:pPr>
    </w:p>
    <w:p w14:paraId="2BEC651D" w14:textId="32BAB729"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CD0C5A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3877F7">
        <w:rPr>
          <w:rFonts w:ascii="Times New Roman" w:hAnsi="Times New Roman" w:cs="Times New Roman"/>
          <w:sz w:val="24"/>
          <w:szCs w:val="24"/>
        </w:rPr>
        <w:t>1</w:t>
      </w:r>
      <w:r w:rsidR="00CD0C5A">
        <w:rPr>
          <w:rFonts w:ascii="Times New Roman" w:hAnsi="Times New Roman" w:cs="Times New Roman"/>
          <w:sz w:val="24"/>
          <w:szCs w:val="24"/>
        </w:rPr>
        <w:t>32</w:t>
      </w:r>
      <w:r w:rsidR="003877F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</w:t>
      </w:r>
    </w:p>
    <w:p w14:paraId="26EFD524" w14:textId="77777777" w:rsidR="003A05D4" w:rsidRPr="00A605F3" w:rsidRDefault="003A05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3"/>
          <w:szCs w:val="23"/>
        </w:rPr>
        <w:t xml:space="preserve">oświadczam, że </w:t>
      </w:r>
      <w:r w:rsidRPr="00F15D5E">
        <w:rPr>
          <w:rFonts w:ascii="Times New Roman" w:hAnsi="Times New Roman" w:cs="Times New Roman"/>
          <w:sz w:val="23"/>
          <w:szCs w:val="23"/>
        </w:rPr>
        <w:t>nie podlegam wykluczeniu na podstawie w art. 7 ust 1 ustawy z dnia 13 kwietnia 2022r. o szczególnych rozwiązaniach w zakresie przeciwdziałania wspieraniu agresji na Ukrainę oraz służących ochronie bezpieczeństwa na</w:t>
      </w:r>
      <w:r>
        <w:rPr>
          <w:rFonts w:ascii="Times New Roman" w:hAnsi="Times New Roman" w:cs="Times New Roman"/>
          <w:sz w:val="23"/>
          <w:szCs w:val="23"/>
        </w:rPr>
        <w:t>rodowego (Dz. U. 2022 poz. 835)</w:t>
      </w:r>
      <w:r w:rsidR="00CA5234">
        <w:rPr>
          <w:rFonts w:ascii="Times New Roman" w:hAnsi="Times New Roman" w:cs="Times New Roman"/>
          <w:sz w:val="23"/>
          <w:szCs w:val="23"/>
          <w:vertAlign w:val="superscript"/>
        </w:rPr>
        <w:t>1</w:t>
      </w:r>
    </w:p>
    <w:p w14:paraId="59D0841E" w14:textId="77777777" w:rsidR="00A605F3" w:rsidRPr="00C767CF" w:rsidRDefault="00A605F3" w:rsidP="00A605F3">
      <w:pPr>
        <w:ind w:left="360"/>
        <w:jc w:val="both"/>
      </w:pPr>
    </w:p>
    <w:p w14:paraId="2F695C06" w14:textId="77777777"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14:paraId="77FC25F2" w14:textId="77777777"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F48B7F7" w14:textId="77777777" w:rsidR="003F551A" w:rsidRPr="003F551A" w:rsidRDefault="003F551A" w:rsidP="003F551A">
      <w:pPr>
        <w:jc w:val="both"/>
        <w:rPr>
          <w:sz w:val="24"/>
          <w:szCs w:val="24"/>
        </w:rPr>
      </w:pPr>
    </w:p>
    <w:p w14:paraId="43C64CBB" w14:textId="77777777"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C767C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CF">
        <w:rPr>
          <w:rFonts w:ascii="Times New Roman" w:hAnsi="Times New Roman" w:cs="Times New Roman"/>
          <w:sz w:val="24"/>
          <w:szCs w:val="24"/>
        </w:rPr>
        <w:t xml:space="preserve"> </w:t>
      </w:r>
      <w:r w:rsidRPr="00C767CF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pkt 1, 2 i 5 ustawy </w:t>
      </w:r>
      <w:proofErr w:type="spellStart"/>
      <w:r w:rsidRPr="00C767CF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C767CF">
        <w:rPr>
          <w:rFonts w:ascii="Times New Roman" w:hAnsi="Times New Roman" w:cs="Times New Roman"/>
          <w:i/>
          <w:sz w:val="24"/>
          <w:szCs w:val="24"/>
        </w:rPr>
        <w:t>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C767C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CF">
        <w:rPr>
          <w:rFonts w:ascii="Times New Roman" w:hAnsi="Times New Roman" w:cs="Times New Roman"/>
          <w:sz w:val="24"/>
          <w:szCs w:val="24"/>
        </w:rPr>
        <w:t xml:space="preserve"> podjąłem następujące środki naprawcze i zapobiegawcze: </w:t>
      </w:r>
    </w:p>
    <w:p w14:paraId="297A7F25" w14:textId="77777777"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B6C86C8" w14:textId="77777777"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D7B866A" w14:textId="77777777"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6E06F98" w14:textId="77777777" w:rsidR="00C767CF" w:rsidRDefault="00C767CF" w:rsidP="00C767CF">
      <w:pPr>
        <w:jc w:val="both"/>
      </w:pPr>
    </w:p>
    <w:p w14:paraId="5B25E106" w14:textId="77777777" w:rsidR="007E74D4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>zęści V pkt 1-2 S</w:t>
      </w:r>
      <w:r w:rsidR="003A05D4">
        <w:t>pecyfikacji Warunków Zamówienia</w:t>
      </w:r>
    </w:p>
    <w:p w14:paraId="573695F8" w14:textId="77777777"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14:paraId="64242F6C" w14:textId="77777777"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5B3C2464" w14:textId="77777777"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</w:t>
      </w:r>
      <w:proofErr w:type="spellStart"/>
      <w:r w:rsidRPr="00771A16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71A16">
        <w:rPr>
          <w:rFonts w:ascii="Times New Roman" w:hAnsi="Times New Roman" w:cs="Times New Roman"/>
          <w:sz w:val="24"/>
          <w:szCs w:val="24"/>
        </w:rPr>
        <w:t xml:space="preserve"> podmiotu/ów udostępniających zasoby: </w:t>
      </w:r>
      <w:bookmarkStart w:id="1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1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</w:t>
      </w:r>
      <w:r w:rsidRPr="00771A16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………………………..………</w:t>
      </w:r>
      <w:r w:rsidR="0079744F">
        <w:rPr>
          <w:rFonts w:ascii="Times New Roman" w:hAnsi="Times New Roman" w:cs="Times New Roman"/>
          <w:sz w:val="24"/>
          <w:szCs w:val="24"/>
        </w:rPr>
        <w:t>………..……………………………………………...…………</w:t>
      </w:r>
      <w:r w:rsidRPr="00771A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4CE838" w14:textId="77777777"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14:paraId="7A7588A7" w14:textId="77777777"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0A08667B" w14:textId="77777777" w:rsidR="00C767CF" w:rsidRPr="00A605F3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A605F3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 w:rsidRPr="00A605F3">
        <w:rPr>
          <w:rFonts w:ascii="Times New Roman" w:hAnsi="Times New Roman" w:cs="Times New Roman"/>
          <w:i/>
          <w:sz w:val="24"/>
          <w:szCs w:val="24"/>
        </w:rPr>
        <w:t>podmiotu)</w:t>
      </w:r>
    </w:p>
    <w:p w14:paraId="7F50413D" w14:textId="77777777" w:rsidR="00FD36D8" w:rsidRPr="00A605F3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A605F3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A605F3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</w:t>
      </w:r>
      <w:r w:rsidR="007D69DE" w:rsidRPr="00A605F3">
        <w:rPr>
          <w:rFonts w:ascii="Times New Roman" w:hAnsi="Times New Roman" w:cs="Times New Roman"/>
          <w:i/>
          <w:color w:val="0070C0"/>
          <w:sz w:val="16"/>
          <w:szCs w:val="16"/>
        </w:rPr>
        <w:t>,</w:t>
      </w:r>
      <w:r w:rsidRPr="00A605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który polega na zdolnościach lub sytuacji  podmiotów udostepniających zasoby, a jednocześnie samodzielnie w pewnym zakresie wykazuje spełnianie warunków</w:t>
      </w:r>
      <w:r w:rsidRPr="00A605F3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4E3C915" w14:textId="77777777" w:rsidR="00FD36D8" w:rsidRPr="00A605F3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F3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bookmarkStart w:id="2" w:name="_Hlk99016450"/>
      <w:r w:rsidRPr="00A605F3">
        <w:rPr>
          <w:rFonts w:ascii="Times New Roman" w:hAnsi="Times New Roman" w:cs="Times New Roman"/>
          <w:sz w:val="24"/>
          <w:szCs w:val="24"/>
        </w:rPr>
        <w:t>…………..…………………………………………………..…………………………………………..</w:t>
      </w:r>
      <w:bookmarkEnd w:id="2"/>
      <w:r w:rsidRPr="00A605F3">
        <w:rPr>
          <w:rFonts w:ascii="Times New Roman" w:hAnsi="Times New Roman" w:cs="Times New Roman"/>
          <w:sz w:val="24"/>
          <w:szCs w:val="24"/>
        </w:rPr>
        <w:t xml:space="preserve"> </w:t>
      </w:r>
      <w:r w:rsidRPr="00A605F3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A605F3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14:paraId="71A5F149" w14:textId="77777777" w:rsidR="00FD36D8" w:rsidRDefault="00FD36D8" w:rsidP="00FD36D8">
      <w:pPr>
        <w:rPr>
          <w:rFonts w:ascii="Times New Roman" w:hAnsi="Times New Roman" w:cs="Times New Roman"/>
          <w:sz w:val="24"/>
          <w:szCs w:val="24"/>
        </w:rPr>
      </w:pPr>
      <w:r w:rsidRPr="00A605F3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</w:t>
      </w:r>
    </w:p>
    <w:p w14:paraId="06266260" w14:textId="77777777" w:rsidR="00A605F3" w:rsidRDefault="00A605F3" w:rsidP="00FD3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998C33C" w14:textId="77777777" w:rsidR="00A605F3" w:rsidRDefault="00A605F3" w:rsidP="00FD36D8">
      <w:pPr>
        <w:rPr>
          <w:rFonts w:ascii="Times New Roman" w:hAnsi="Times New Roman" w:cs="Times New Roman"/>
          <w:sz w:val="24"/>
          <w:szCs w:val="24"/>
        </w:rPr>
      </w:pPr>
    </w:p>
    <w:p w14:paraId="44869DC7" w14:textId="77777777" w:rsidR="00A605F3" w:rsidRPr="00A605F3" w:rsidRDefault="00A605F3" w:rsidP="00FD36D8">
      <w:pPr>
        <w:rPr>
          <w:rFonts w:ascii="Times New Roman" w:hAnsi="Times New Roman" w:cs="Times New Roman"/>
          <w:sz w:val="24"/>
          <w:szCs w:val="24"/>
        </w:rPr>
      </w:pPr>
    </w:p>
    <w:p w14:paraId="7B5FB1FB" w14:textId="77777777" w:rsidR="007E74D4" w:rsidRPr="00A605F3" w:rsidRDefault="007E74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13BF075" w14:textId="77777777" w:rsidR="00545990" w:rsidRPr="00A605F3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A605F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3"/>
    </w:p>
    <w:p w14:paraId="13847F2A" w14:textId="77777777" w:rsidR="00545990" w:rsidRPr="00E124D8" w:rsidRDefault="00545990" w:rsidP="0054599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4D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124D8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D0F2CBF" w14:textId="77777777" w:rsidR="00545990" w:rsidRPr="00A605F3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605F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2A3487F6" w14:textId="77777777" w:rsidR="00545990" w:rsidRPr="00E124D8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4D8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C50A369" w14:textId="77777777"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C99D213" w14:textId="77777777"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41D286D" w14:textId="77777777"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DA4AB72" w14:textId="77777777"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1522A0E" w14:textId="77777777" w:rsidR="00545990" w:rsidRDefault="00545990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824154F" w14:textId="77777777" w:rsidR="00D245AF" w:rsidRDefault="00D245AF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523058" w14:textId="77777777" w:rsidR="00545990" w:rsidRDefault="00545990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B158618" w14:textId="77777777" w:rsidR="00545990" w:rsidRPr="00A345E9" w:rsidRDefault="00545990" w:rsidP="0054599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63C636A9" w14:textId="77777777" w:rsidR="00545990" w:rsidRDefault="00545990" w:rsidP="00545990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14:paraId="462BD978" w14:textId="77777777" w:rsidR="00545990" w:rsidRDefault="00545990" w:rsidP="0054599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14:paraId="1B42B5E6" w14:textId="77777777" w:rsidR="00545990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244B2C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69490235" w14:textId="77777777" w:rsidR="00545990" w:rsidRDefault="0054599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0E69A4D" w14:textId="77777777" w:rsidR="009A0F80" w:rsidRDefault="009A0F8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9BA36CB" w14:textId="77777777" w:rsidR="009A0F80" w:rsidRDefault="009A0F8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7D4D3C7" w14:textId="77777777" w:rsidR="009A0F80" w:rsidRDefault="009A0F8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CD3E73" w14:textId="77777777" w:rsidR="00545990" w:rsidRPr="00B9516E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14:paraId="0EE1B4B8" w14:textId="77777777"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3DEC2C0" w14:textId="77777777"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E1F34E" w14:textId="77777777"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3FA99C" w14:textId="77777777" w:rsidR="007E74D4" w:rsidRDefault="00545990" w:rsidP="00545990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4B5AC14E" w14:textId="77777777" w:rsidR="007E74D4" w:rsidRDefault="007E74D4">
      <w:pPr>
        <w:tabs>
          <w:tab w:val="center" w:pos="7722"/>
        </w:tabs>
        <w:spacing w:after="0" w:line="360" w:lineRule="auto"/>
        <w:ind w:left="5664" w:firstLine="708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73B69BEF" w14:textId="77777777" w:rsidR="007E74D4" w:rsidRDefault="007E74D4">
      <w:pPr>
        <w:tabs>
          <w:tab w:val="center" w:pos="7722"/>
        </w:tabs>
        <w:spacing w:after="0" w:line="360" w:lineRule="auto"/>
        <w:ind w:left="5664" w:firstLine="708"/>
        <w:jc w:val="both"/>
      </w:pPr>
    </w:p>
    <w:sectPr w:rsidR="007E74D4">
      <w:foot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8789D" w14:textId="77777777" w:rsidR="00CC7A93" w:rsidRDefault="00CC7A93">
      <w:pPr>
        <w:spacing w:after="0" w:line="240" w:lineRule="auto"/>
      </w:pPr>
      <w:r>
        <w:separator/>
      </w:r>
    </w:p>
  </w:endnote>
  <w:endnote w:type="continuationSeparator" w:id="0">
    <w:p w14:paraId="45980C1E" w14:textId="77777777" w:rsidR="00CC7A93" w:rsidRDefault="00CC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9E14" w14:textId="77777777"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3877F7">
      <w:rPr>
        <w:rFonts w:ascii="Arial" w:hAnsi="Arial" w:cs="Arial"/>
        <w:noProof/>
        <w:sz w:val="18"/>
        <w:szCs w:val="18"/>
      </w:rPr>
      <w:t>3</w:t>
    </w:r>
    <w:r>
      <w:rPr>
        <w:rFonts w:ascii="Arial" w:hAnsi="Arial" w:cs="Arial"/>
        <w:sz w:val="18"/>
        <w:szCs w:val="18"/>
      </w:rPr>
      <w:fldChar w:fldCharType="end"/>
    </w:r>
  </w:p>
  <w:p w14:paraId="056C4028" w14:textId="77777777"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7E7B2" w14:textId="77777777" w:rsidR="00CC7A93" w:rsidRDefault="00CC7A93">
      <w:pPr>
        <w:spacing w:after="0" w:line="240" w:lineRule="auto"/>
      </w:pPr>
      <w:r>
        <w:separator/>
      </w:r>
    </w:p>
  </w:footnote>
  <w:footnote w:type="continuationSeparator" w:id="0">
    <w:p w14:paraId="10305DF5" w14:textId="77777777" w:rsidR="00CC7A93" w:rsidRDefault="00CC7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4968510">
    <w:abstractNumId w:val="0"/>
  </w:num>
  <w:num w:numId="2" w16cid:durableId="453524047">
    <w:abstractNumId w:val="1"/>
  </w:num>
  <w:num w:numId="3" w16cid:durableId="704670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3D9"/>
    <w:rsid w:val="00027927"/>
    <w:rsid w:val="000441D7"/>
    <w:rsid w:val="000811DA"/>
    <w:rsid w:val="000866A6"/>
    <w:rsid w:val="000E0B27"/>
    <w:rsid w:val="000F1B32"/>
    <w:rsid w:val="00165F2B"/>
    <w:rsid w:val="00170A56"/>
    <w:rsid w:val="002E137B"/>
    <w:rsid w:val="002E76A3"/>
    <w:rsid w:val="00364E0E"/>
    <w:rsid w:val="00367CC0"/>
    <w:rsid w:val="003877F7"/>
    <w:rsid w:val="003A05D4"/>
    <w:rsid w:val="003F551A"/>
    <w:rsid w:val="004353D9"/>
    <w:rsid w:val="004A430F"/>
    <w:rsid w:val="004F1B1F"/>
    <w:rsid w:val="00545990"/>
    <w:rsid w:val="005A4EC4"/>
    <w:rsid w:val="005A551F"/>
    <w:rsid w:val="005A6B3B"/>
    <w:rsid w:val="00632983"/>
    <w:rsid w:val="006548F5"/>
    <w:rsid w:val="006A4A3F"/>
    <w:rsid w:val="00771A16"/>
    <w:rsid w:val="0079744F"/>
    <w:rsid w:val="007D69DE"/>
    <w:rsid w:val="007E74D4"/>
    <w:rsid w:val="00806F6C"/>
    <w:rsid w:val="00807F48"/>
    <w:rsid w:val="00841577"/>
    <w:rsid w:val="00881641"/>
    <w:rsid w:val="008A34FD"/>
    <w:rsid w:val="009647B6"/>
    <w:rsid w:val="009A00B2"/>
    <w:rsid w:val="009A0F80"/>
    <w:rsid w:val="009F2FB9"/>
    <w:rsid w:val="00A3001C"/>
    <w:rsid w:val="00A605F3"/>
    <w:rsid w:val="00AC0CCA"/>
    <w:rsid w:val="00B20755"/>
    <w:rsid w:val="00B50C4F"/>
    <w:rsid w:val="00BB7049"/>
    <w:rsid w:val="00BE3A56"/>
    <w:rsid w:val="00BF5CE4"/>
    <w:rsid w:val="00C030A7"/>
    <w:rsid w:val="00C767CF"/>
    <w:rsid w:val="00C94B61"/>
    <w:rsid w:val="00CA3D38"/>
    <w:rsid w:val="00CA5234"/>
    <w:rsid w:val="00CC7A93"/>
    <w:rsid w:val="00CD0C5A"/>
    <w:rsid w:val="00CF3B5C"/>
    <w:rsid w:val="00D21915"/>
    <w:rsid w:val="00D245AF"/>
    <w:rsid w:val="00D455ED"/>
    <w:rsid w:val="00D67B9F"/>
    <w:rsid w:val="00DF2A80"/>
    <w:rsid w:val="00DF6A77"/>
    <w:rsid w:val="00E124D8"/>
    <w:rsid w:val="00E64A96"/>
    <w:rsid w:val="00E7789D"/>
    <w:rsid w:val="00EA4CB9"/>
    <w:rsid w:val="00F0519A"/>
    <w:rsid w:val="00F62417"/>
    <w:rsid w:val="00F732CB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C377E7"/>
  <w15:chartTrackingRefBased/>
  <w15:docId w15:val="{247A0110-D115-44CA-A61C-BF85C130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BD5AA-1840-4176-9277-B63FAABC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j.k-p</dc:creator>
  <cp:keywords/>
  <cp:lastModifiedBy>Piotr Łakomy</cp:lastModifiedBy>
  <cp:revision>2</cp:revision>
  <cp:lastPrinted>2019-04-02T07:18:00Z</cp:lastPrinted>
  <dcterms:created xsi:type="dcterms:W3CDTF">2026-05-14T05:59:00Z</dcterms:created>
  <dcterms:modified xsi:type="dcterms:W3CDTF">2026-05-14T05:59:00Z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