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D2DE" w14:textId="77777777" w:rsidR="00494859" w:rsidRPr="001468BC" w:rsidRDefault="00494859" w:rsidP="00494859">
      <w:pPr>
        <w:pageBreakBefore/>
        <w:jc w:val="right"/>
        <w:rPr>
          <w:b/>
          <w:bCs/>
          <w:sz w:val="22"/>
          <w:szCs w:val="22"/>
        </w:rPr>
      </w:pPr>
      <w:r w:rsidRPr="001468BC">
        <w:rPr>
          <w:b/>
          <w:bCs/>
          <w:sz w:val="22"/>
          <w:szCs w:val="22"/>
        </w:rPr>
        <w:t>Załącznik nr 1</w:t>
      </w:r>
    </w:p>
    <w:p w14:paraId="7A8E7C57" w14:textId="77777777" w:rsidR="00494859" w:rsidRPr="001468BC" w:rsidRDefault="00494859" w:rsidP="00494859">
      <w:pPr>
        <w:ind w:left="1026"/>
        <w:jc w:val="both"/>
        <w:rPr>
          <w:b/>
          <w:sz w:val="22"/>
          <w:szCs w:val="22"/>
        </w:rPr>
      </w:pPr>
    </w:p>
    <w:p w14:paraId="474512CF" w14:textId="77777777" w:rsidR="0079094F" w:rsidRPr="001468BC" w:rsidRDefault="0079094F" w:rsidP="00494859">
      <w:pPr>
        <w:ind w:left="1026"/>
        <w:jc w:val="both"/>
        <w:rPr>
          <w:b/>
          <w:sz w:val="22"/>
          <w:szCs w:val="22"/>
        </w:rPr>
      </w:pPr>
    </w:p>
    <w:p w14:paraId="3FEF7D1F" w14:textId="77777777" w:rsidR="00494859" w:rsidRPr="001468BC" w:rsidRDefault="00494859" w:rsidP="00524509">
      <w:pPr>
        <w:ind w:left="426" w:hanging="426"/>
        <w:jc w:val="both"/>
        <w:rPr>
          <w:sz w:val="22"/>
          <w:szCs w:val="22"/>
          <w:lang w:eastAsia="pl-PL"/>
        </w:rPr>
      </w:pPr>
      <w:r w:rsidRPr="001468BC">
        <w:rPr>
          <w:sz w:val="22"/>
          <w:szCs w:val="22"/>
          <w:lang w:eastAsia="pl-PL"/>
        </w:rPr>
        <w:t>……………………………..….…………</w:t>
      </w:r>
      <w:r w:rsidR="0079094F" w:rsidRPr="001468BC">
        <w:rPr>
          <w:sz w:val="22"/>
          <w:szCs w:val="22"/>
          <w:lang w:eastAsia="pl-PL"/>
        </w:rPr>
        <w:tab/>
      </w:r>
      <w:r w:rsidRPr="001468BC">
        <w:rPr>
          <w:sz w:val="22"/>
          <w:szCs w:val="22"/>
          <w:lang w:eastAsia="pl-PL"/>
        </w:rPr>
        <w:tab/>
      </w:r>
      <w:r w:rsidRPr="001468BC">
        <w:rPr>
          <w:sz w:val="22"/>
          <w:szCs w:val="22"/>
          <w:lang w:eastAsia="pl-PL"/>
        </w:rPr>
        <w:tab/>
      </w:r>
      <w:r w:rsidRPr="001468BC">
        <w:rPr>
          <w:sz w:val="22"/>
          <w:szCs w:val="22"/>
          <w:lang w:eastAsia="pl-PL"/>
        </w:rPr>
        <w:tab/>
      </w:r>
      <w:r w:rsidR="0079094F" w:rsidRPr="001468BC">
        <w:rPr>
          <w:sz w:val="22"/>
          <w:szCs w:val="22"/>
          <w:lang w:eastAsia="pl-PL"/>
        </w:rPr>
        <w:t xml:space="preserve">      </w:t>
      </w:r>
      <w:r w:rsidRPr="001468BC">
        <w:rPr>
          <w:sz w:val="22"/>
          <w:szCs w:val="22"/>
          <w:lang w:eastAsia="pl-PL"/>
        </w:rPr>
        <w:t>………………………………………</w:t>
      </w:r>
      <w:r w:rsidR="00524509" w:rsidRPr="00524509">
        <w:rPr>
          <w:sz w:val="22"/>
          <w:szCs w:val="22"/>
          <w:lang w:eastAsia="pl-PL"/>
        </w:rPr>
        <w:t xml:space="preserve">   </w:t>
      </w:r>
      <w:r w:rsidR="00524509">
        <w:rPr>
          <w:sz w:val="22"/>
          <w:szCs w:val="22"/>
          <w:lang w:eastAsia="pl-PL"/>
        </w:rPr>
        <w:t>p</w:t>
      </w:r>
      <w:r w:rsidR="00524509" w:rsidRPr="00524509">
        <w:rPr>
          <w:sz w:val="22"/>
          <w:szCs w:val="22"/>
          <w:lang w:eastAsia="pl-PL"/>
        </w:rPr>
        <w:t>ieczątka lub dane Wykonawcy</w:t>
      </w:r>
      <w:r w:rsidRPr="001468BC">
        <w:rPr>
          <w:sz w:val="22"/>
          <w:szCs w:val="22"/>
          <w:lang w:eastAsia="pl-PL"/>
        </w:rPr>
        <w:tab/>
      </w:r>
      <w:r w:rsidRPr="001468BC">
        <w:rPr>
          <w:sz w:val="22"/>
          <w:szCs w:val="22"/>
          <w:lang w:eastAsia="pl-PL"/>
        </w:rPr>
        <w:tab/>
      </w:r>
      <w:r w:rsidRPr="001468BC">
        <w:rPr>
          <w:sz w:val="22"/>
          <w:szCs w:val="22"/>
          <w:lang w:eastAsia="pl-PL"/>
        </w:rPr>
        <w:tab/>
      </w:r>
      <w:r w:rsidR="0079094F" w:rsidRPr="001468BC">
        <w:rPr>
          <w:sz w:val="22"/>
          <w:szCs w:val="22"/>
          <w:lang w:eastAsia="pl-PL"/>
        </w:rPr>
        <w:tab/>
      </w:r>
      <w:r w:rsidR="0079094F" w:rsidRPr="001468BC">
        <w:rPr>
          <w:sz w:val="22"/>
          <w:szCs w:val="22"/>
          <w:lang w:eastAsia="pl-PL"/>
        </w:rPr>
        <w:tab/>
      </w:r>
      <w:r w:rsidR="0079094F" w:rsidRPr="001468BC">
        <w:rPr>
          <w:sz w:val="22"/>
          <w:szCs w:val="22"/>
          <w:lang w:eastAsia="pl-PL"/>
        </w:rPr>
        <w:tab/>
        <w:t xml:space="preserve">      </w:t>
      </w:r>
      <w:r w:rsidRPr="001468BC">
        <w:rPr>
          <w:sz w:val="22"/>
          <w:szCs w:val="22"/>
          <w:lang w:eastAsia="pl-PL"/>
        </w:rPr>
        <w:t>miejscowość i data</w:t>
      </w:r>
    </w:p>
    <w:p w14:paraId="619FD3A5" w14:textId="77777777" w:rsidR="00494859" w:rsidRPr="001468BC" w:rsidRDefault="00494859" w:rsidP="00494859">
      <w:pPr>
        <w:rPr>
          <w:sz w:val="22"/>
          <w:szCs w:val="22"/>
        </w:rPr>
      </w:pPr>
    </w:p>
    <w:p w14:paraId="4B87426C" w14:textId="77777777" w:rsidR="00494859" w:rsidRPr="001468BC" w:rsidRDefault="00494859" w:rsidP="00C820E7">
      <w:pPr>
        <w:rPr>
          <w:sz w:val="22"/>
          <w:szCs w:val="22"/>
        </w:rPr>
      </w:pP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</w:p>
    <w:p w14:paraId="1F0C0F24" w14:textId="77777777" w:rsidR="00494859" w:rsidRPr="001468BC" w:rsidRDefault="00494859" w:rsidP="00494859">
      <w:pPr>
        <w:keepNext/>
        <w:tabs>
          <w:tab w:val="left" w:pos="0"/>
        </w:tabs>
        <w:jc w:val="center"/>
        <w:outlineLvl w:val="4"/>
        <w:rPr>
          <w:b/>
          <w:sz w:val="22"/>
          <w:szCs w:val="22"/>
        </w:rPr>
      </w:pPr>
    </w:p>
    <w:p w14:paraId="2CAD8CC1" w14:textId="77777777" w:rsidR="00494859" w:rsidRPr="001468BC" w:rsidRDefault="00494859" w:rsidP="00494859">
      <w:pPr>
        <w:keepNext/>
        <w:tabs>
          <w:tab w:val="left" w:pos="19852"/>
        </w:tabs>
        <w:spacing w:line="360" w:lineRule="auto"/>
        <w:jc w:val="center"/>
        <w:outlineLvl w:val="7"/>
        <w:rPr>
          <w:b/>
          <w:sz w:val="24"/>
          <w:szCs w:val="24"/>
        </w:rPr>
      </w:pPr>
      <w:r w:rsidRPr="001468BC">
        <w:rPr>
          <w:b/>
          <w:sz w:val="24"/>
          <w:szCs w:val="24"/>
        </w:rPr>
        <w:t xml:space="preserve">FORMULARZ OFERTOWY </w:t>
      </w:r>
    </w:p>
    <w:p w14:paraId="18FD9631" w14:textId="69F141C3" w:rsidR="0079094F" w:rsidRPr="001468BC" w:rsidRDefault="00494859" w:rsidP="00F06329">
      <w:pPr>
        <w:spacing w:line="276" w:lineRule="auto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Niniejszym oświadczamy, że w postępowaniu</w:t>
      </w:r>
      <w:r w:rsidR="00624AF0" w:rsidRPr="001468BC">
        <w:rPr>
          <w:sz w:val="22"/>
          <w:szCs w:val="22"/>
        </w:rPr>
        <w:t xml:space="preserve"> o udzielenie zamówienia </w:t>
      </w:r>
      <w:r w:rsidRPr="001468BC">
        <w:rPr>
          <w:sz w:val="22"/>
          <w:szCs w:val="22"/>
        </w:rPr>
        <w:t>publiczne</w:t>
      </w:r>
      <w:r w:rsidR="00624AF0" w:rsidRPr="001468BC">
        <w:rPr>
          <w:sz w:val="22"/>
          <w:szCs w:val="22"/>
        </w:rPr>
        <w:t>go</w:t>
      </w:r>
      <w:r w:rsidRPr="001468BC">
        <w:rPr>
          <w:sz w:val="22"/>
          <w:szCs w:val="22"/>
        </w:rPr>
        <w:t xml:space="preserve"> na </w:t>
      </w:r>
      <w:bookmarkStart w:id="0" w:name="_Hlk228441960"/>
      <w:r w:rsidRPr="001468BC">
        <w:rPr>
          <w:b/>
          <w:sz w:val="22"/>
          <w:szCs w:val="22"/>
        </w:rPr>
        <w:t xml:space="preserve">sukcesywne dostawy oleju </w:t>
      </w:r>
      <w:r w:rsidRPr="00792932">
        <w:rPr>
          <w:b/>
          <w:sz w:val="22"/>
          <w:szCs w:val="22"/>
        </w:rPr>
        <w:t>napędowego (lekkiego) dla statku naukowo-badawczego s/y „Oceania”</w:t>
      </w:r>
      <w:r w:rsidR="00A6214D" w:rsidRPr="00792932">
        <w:rPr>
          <w:b/>
          <w:sz w:val="22"/>
          <w:szCs w:val="22"/>
        </w:rPr>
        <w:t>,</w:t>
      </w:r>
      <w:r w:rsidRPr="00792932">
        <w:rPr>
          <w:b/>
          <w:sz w:val="22"/>
          <w:szCs w:val="22"/>
        </w:rPr>
        <w:t xml:space="preserve"> </w:t>
      </w:r>
      <w:r w:rsidR="00A6214D" w:rsidRPr="00792932">
        <w:rPr>
          <w:b/>
          <w:sz w:val="22"/>
          <w:szCs w:val="22"/>
        </w:rPr>
        <w:t xml:space="preserve">realizowane w drodze na Spitsbergen oraz w portach Spitsbergenu (Norwegia) </w:t>
      </w:r>
      <w:bookmarkEnd w:id="0"/>
      <w:r w:rsidRPr="00792932">
        <w:rPr>
          <w:sz w:val="22"/>
          <w:szCs w:val="22"/>
        </w:rPr>
        <w:t xml:space="preserve">dla </w:t>
      </w:r>
      <w:r w:rsidRPr="00792932">
        <w:rPr>
          <w:bCs/>
          <w:sz w:val="22"/>
          <w:szCs w:val="22"/>
        </w:rPr>
        <w:t>Instytutu Oceanologii Polskiej Akademii Nauk (nr postępowania IO/ZP/</w:t>
      </w:r>
      <w:r w:rsidR="00D065E8" w:rsidRPr="00792932">
        <w:rPr>
          <w:bCs/>
          <w:sz w:val="22"/>
          <w:szCs w:val="22"/>
        </w:rPr>
        <w:t>5</w:t>
      </w:r>
      <w:r w:rsidRPr="00792932">
        <w:rPr>
          <w:bCs/>
          <w:sz w:val="22"/>
          <w:szCs w:val="22"/>
        </w:rPr>
        <w:t>/202</w:t>
      </w:r>
      <w:r w:rsidR="00524509" w:rsidRPr="00792932">
        <w:rPr>
          <w:bCs/>
          <w:sz w:val="22"/>
          <w:szCs w:val="22"/>
        </w:rPr>
        <w:t>6</w:t>
      </w:r>
      <w:r w:rsidRPr="001468BC">
        <w:rPr>
          <w:bCs/>
          <w:sz w:val="22"/>
          <w:szCs w:val="22"/>
        </w:rPr>
        <w:t>)</w:t>
      </w:r>
      <w:r w:rsidRPr="001468BC">
        <w:rPr>
          <w:sz w:val="22"/>
          <w:szCs w:val="22"/>
        </w:rPr>
        <w:t>, ofertę składa:</w:t>
      </w:r>
    </w:p>
    <w:p w14:paraId="5377939E" w14:textId="77777777" w:rsidR="00494859" w:rsidRPr="001468BC" w:rsidRDefault="00494859" w:rsidP="00F06329">
      <w:pPr>
        <w:spacing w:line="276" w:lineRule="auto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D66E89F" w14:textId="77777777" w:rsidR="00494859" w:rsidRPr="001468BC" w:rsidRDefault="00494859" w:rsidP="00F06329">
      <w:pPr>
        <w:spacing w:line="276" w:lineRule="auto"/>
        <w:jc w:val="both"/>
        <w:rPr>
          <w:b/>
          <w:sz w:val="22"/>
          <w:szCs w:val="22"/>
        </w:rPr>
      </w:pPr>
      <w:r w:rsidRPr="001468BC">
        <w:rPr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5FF6D588" w14:textId="77777777" w:rsidR="0079094F" w:rsidRPr="001468BC" w:rsidRDefault="0079094F" w:rsidP="00F06329">
      <w:pPr>
        <w:pStyle w:val="Tekstpodstawowy32"/>
        <w:spacing w:line="276" w:lineRule="auto"/>
        <w:jc w:val="center"/>
        <w:rPr>
          <w:i/>
          <w:sz w:val="18"/>
          <w:szCs w:val="18"/>
        </w:rPr>
      </w:pPr>
      <w:r w:rsidRPr="001468BC">
        <w:rPr>
          <w:i/>
          <w:sz w:val="18"/>
          <w:szCs w:val="18"/>
        </w:rPr>
        <w:t>(pełna nazwa i adres Wykonawcy, numer NIP, REGON, numer wpisu w odpowiednim rejestrze np. KRS)</w:t>
      </w:r>
    </w:p>
    <w:p w14:paraId="1B6A9DF9" w14:textId="77777777" w:rsidR="0079094F" w:rsidRPr="001468BC" w:rsidRDefault="0079094F" w:rsidP="00C820E7">
      <w:pPr>
        <w:spacing w:line="276" w:lineRule="auto"/>
        <w:rPr>
          <w:iCs/>
          <w:sz w:val="22"/>
          <w:szCs w:val="22"/>
        </w:rPr>
      </w:pPr>
    </w:p>
    <w:p w14:paraId="643B0B95" w14:textId="77777777" w:rsidR="0079094F" w:rsidRPr="001468BC" w:rsidRDefault="0079094F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i/>
          <w:sz w:val="22"/>
          <w:szCs w:val="22"/>
        </w:rPr>
      </w:pPr>
      <w:r w:rsidRPr="001468BC">
        <w:rPr>
          <w:sz w:val="22"/>
          <w:szCs w:val="22"/>
        </w:rPr>
        <w:t>Ofertę składamy:</w:t>
      </w:r>
    </w:p>
    <w:p w14:paraId="483840D3" w14:textId="77777777" w:rsidR="0079094F" w:rsidRPr="001468BC" w:rsidRDefault="0079094F" w:rsidP="0083697D">
      <w:pPr>
        <w:numPr>
          <w:ilvl w:val="0"/>
          <w:numId w:val="111"/>
        </w:numPr>
        <w:tabs>
          <w:tab w:val="clear" w:pos="720"/>
          <w:tab w:val="left" w:pos="13244"/>
        </w:tabs>
        <w:spacing w:line="276" w:lineRule="auto"/>
        <w:ind w:left="567" w:hanging="284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we własnym imieniu</w:t>
      </w:r>
      <w:r w:rsidRPr="001468BC">
        <w:rPr>
          <w:sz w:val="22"/>
          <w:szCs w:val="22"/>
          <w:vertAlign w:val="superscript"/>
        </w:rPr>
        <w:footnoteReference w:id="1"/>
      </w:r>
    </w:p>
    <w:p w14:paraId="311BB57F" w14:textId="77777777" w:rsidR="0079094F" w:rsidRPr="001468BC" w:rsidRDefault="0079094F" w:rsidP="0083697D">
      <w:pPr>
        <w:numPr>
          <w:ilvl w:val="0"/>
          <w:numId w:val="111"/>
        </w:numPr>
        <w:tabs>
          <w:tab w:val="clear" w:pos="720"/>
          <w:tab w:val="left" w:pos="13244"/>
        </w:tabs>
        <w:spacing w:before="120" w:line="276" w:lineRule="auto"/>
        <w:ind w:left="567" w:hanging="284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jako lider konsorcjum składającego się z</w:t>
      </w:r>
      <w:r w:rsidRPr="001468BC">
        <w:rPr>
          <w:sz w:val="22"/>
          <w:szCs w:val="22"/>
          <w:vertAlign w:val="superscript"/>
        </w:rPr>
        <w:t>1</w:t>
      </w:r>
      <w:r w:rsidRPr="001468BC">
        <w:rPr>
          <w:sz w:val="22"/>
          <w:szCs w:val="22"/>
        </w:rPr>
        <w:t xml:space="preserve"> …………………………….............................................................. </w:t>
      </w:r>
    </w:p>
    <w:p w14:paraId="0F0E909F" w14:textId="77777777" w:rsidR="0079094F" w:rsidRPr="001468BC" w:rsidRDefault="0079094F" w:rsidP="00F06329">
      <w:pPr>
        <w:spacing w:after="120" w:line="276" w:lineRule="auto"/>
        <w:ind w:left="4253"/>
        <w:jc w:val="both"/>
        <w:rPr>
          <w:i/>
          <w:sz w:val="18"/>
        </w:rPr>
      </w:pPr>
      <w:r w:rsidRPr="001468BC">
        <w:rPr>
          <w:i/>
          <w:sz w:val="18"/>
        </w:rPr>
        <w:t xml:space="preserve">(podać nazwy i adresy Wykonawców wchodzących w skład konsorcjum, ich </w:t>
      </w:r>
      <w:r w:rsidRPr="001468BC">
        <w:rPr>
          <w:i/>
          <w:sz w:val="18"/>
          <w:szCs w:val="22"/>
        </w:rPr>
        <w:t>numer NIP, REGON, numer wpisu w odpowiednim rejestrze np. KRS</w:t>
      </w:r>
      <w:r w:rsidRPr="001468BC">
        <w:rPr>
          <w:i/>
          <w:sz w:val="18"/>
        </w:rPr>
        <w:t>)</w:t>
      </w:r>
    </w:p>
    <w:p w14:paraId="3CCEE22D" w14:textId="77777777" w:rsidR="0079094F" w:rsidRPr="001468BC" w:rsidRDefault="0079094F" w:rsidP="0083697D">
      <w:pPr>
        <w:numPr>
          <w:ilvl w:val="0"/>
          <w:numId w:val="111"/>
        </w:numPr>
        <w:tabs>
          <w:tab w:val="clear" w:pos="720"/>
        </w:tabs>
        <w:spacing w:before="120" w:line="276" w:lineRule="auto"/>
        <w:ind w:left="567" w:hanging="283"/>
        <w:jc w:val="both"/>
        <w:rPr>
          <w:bCs/>
          <w:sz w:val="22"/>
          <w:szCs w:val="22"/>
        </w:rPr>
      </w:pPr>
      <w:r w:rsidRPr="001468BC">
        <w:rPr>
          <w:bCs/>
          <w:sz w:val="22"/>
          <w:szCs w:val="22"/>
        </w:rPr>
        <w:t>jako wspólnik spółki cywilnej, której wspólnikami są</w:t>
      </w:r>
      <w:r w:rsidRPr="001468BC">
        <w:rPr>
          <w:bCs/>
          <w:sz w:val="22"/>
          <w:szCs w:val="22"/>
          <w:vertAlign w:val="superscript"/>
        </w:rPr>
        <w:t>1</w:t>
      </w:r>
      <w:r w:rsidRPr="001468BC">
        <w:rPr>
          <w:bCs/>
          <w:sz w:val="22"/>
          <w:szCs w:val="22"/>
        </w:rPr>
        <w:t>: ……………………………........................................</w:t>
      </w:r>
    </w:p>
    <w:p w14:paraId="67C7BDF3" w14:textId="77777777" w:rsidR="0079094F" w:rsidRPr="001468BC" w:rsidRDefault="0079094F" w:rsidP="00C820E7">
      <w:pPr>
        <w:spacing w:line="276" w:lineRule="auto"/>
        <w:ind w:left="3402" w:firstLine="1560"/>
        <w:jc w:val="center"/>
        <w:rPr>
          <w:i/>
          <w:sz w:val="18"/>
        </w:rPr>
      </w:pPr>
      <w:r w:rsidRPr="001468BC">
        <w:rPr>
          <w:i/>
          <w:sz w:val="18"/>
        </w:rPr>
        <w:t xml:space="preserve">(podać wspólników spółki cywilnej, ich adresy, </w:t>
      </w:r>
      <w:r w:rsidRPr="001468BC">
        <w:rPr>
          <w:i/>
          <w:sz w:val="18"/>
          <w:szCs w:val="22"/>
        </w:rPr>
        <w:t>numery NIP, REGON, numer wpisu w odpowiednim rejestrze np. KRS</w:t>
      </w:r>
      <w:r w:rsidRPr="001468BC">
        <w:rPr>
          <w:i/>
          <w:sz w:val="18"/>
        </w:rPr>
        <w:t>)</w:t>
      </w:r>
    </w:p>
    <w:p w14:paraId="74CEF8CD" w14:textId="77777777" w:rsidR="0079094F" w:rsidRPr="001468BC" w:rsidRDefault="0079094F" w:rsidP="00C820E7">
      <w:pPr>
        <w:tabs>
          <w:tab w:val="left" w:pos="6840"/>
        </w:tabs>
        <w:spacing w:after="80" w:line="276" w:lineRule="auto"/>
        <w:ind w:right="141"/>
        <w:jc w:val="both"/>
        <w:rPr>
          <w:sz w:val="22"/>
          <w:szCs w:val="22"/>
        </w:rPr>
      </w:pPr>
    </w:p>
    <w:p w14:paraId="432BD565" w14:textId="77777777" w:rsidR="0079094F" w:rsidRPr="001468BC" w:rsidRDefault="0079094F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P</w:t>
      </w:r>
      <w:r w:rsidR="00494859" w:rsidRPr="001468BC">
        <w:rPr>
          <w:sz w:val="22"/>
          <w:szCs w:val="22"/>
        </w:rPr>
        <w:t xml:space="preserve">otwierdzamy, iż nie uczestniczymy w jakiejkolwiek innej ofercie dotyczącej tego samego postępowania. </w:t>
      </w:r>
    </w:p>
    <w:p w14:paraId="03A66687" w14:textId="77777777" w:rsidR="0079094F" w:rsidRPr="001468BC" w:rsidRDefault="00494859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Oświadczamy, że zapoznaliśmy się z treścią Specyfikacji Warunków Zamówienia i nie wnosimy do niej zastrzeżeń.</w:t>
      </w:r>
    </w:p>
    <w:p w14:paraId="21B7EC90" w14:textId="77777777" w:rsidR="0079094F" w:rsidRPr="001468BC" w:rsidRDefault="00494859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Oświadczamy, że Wykonawca spełnia wszystkie warunki określone w Specyfikacji Warunków Zamówienia, a oferowany przedmiot zamówienia posiada parametry jakości wymagane przez Zamawiającego. </w:t>
      </w:r>
    </w:p>
    <w:p w14:paraId="27FB0789" w14:textId="05057B0C" w:rsidR="0079094F" w:rsidRPr="001468BC" w:rsidRDefault="00494859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Oświadczamy, że uważamy się za związanych niniejszą ofertą na czas </w:t>
      </w:r>
      <w:r w:rsidR="00A6214D">
        <w:rPr>
          <w:sz w:val="22"/>
          <w:szCs w:val="22"/>
        </w:rPr>
        <w:t>3</w:t>
      </w:r>
      <w:r w:rsidR="00A6214D" w:rsidRPr="001468BC">
        <w:rPr>
          <w:sz w:val="22"/>
          <w:szCs w:val="22"/>
        </w:rPr>
        <w:t xml:space="preserve">0 </w:t>
      </w:r>
      <w:r w:rsidRPr="001468BC">
        <w:rPr>
          <w:sz w:val="22"/>
          <w:szCs w:val="22"/>
        </w:rPr>
        <w:t>dni od upływu terminu składania ofert</w:t>
      </w:r>
      <w:r w:rsidR="00624AF0" w:rsidRPr="001468BC">
        <w:rPr>
          <w:sz w:val="22"/>
          <w:szCs w:val="22"/>
        </w:rPr>
        <w:t>, to jest do dnia wskazanego w ust. 1 rozdziału XVII SWZ. Bieg terminu związania ofertą rozpoczyna się wraz z upływem terminu składania ofert</w:t>
      </w:r>
      <w:r w:rsidRPr="001468BC">
        <w:rPr>
          <w:sz w:val="22"/>
          <w:szCs w:val="22"/>
        </w:rPr>
        <w:t>.</w:t>
      </w:r>
    </w:p>
    <w:p w14:paraId="645CE796" w14:textId="77777777" w:rsidR="0079094F" w:rsidRPr="001468BC" w:rsidRDefault="0079094F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5B2D5702" w14:textId="77777777" w:rsidR="0079094F" w:rsidRPr="001468BC" w:rsidRDefault="0079094F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1468BC">
        <w:rPr>
          <w:b/>
          <w:sz w:val="22"/>
          <w:szCs w:val="22"/>
        </w:rPr>
        <w:t>Nie zamierzamy / Zamierzamy</w:t>
      </w:r>
      <w:r w:rsidRPr="001468BC">
        <w:rPr>
          <w:rStyle w:val="Odwoanieprzypisudolnego"/>
          <w:sz w:val="22"/>
          <w:szCs w:val="22"/>
        </w:rPr>
        <w:footnoteReference w:id="2"/>
      </w:r>
      <w:r w:rsidRPr="001468BC">
        <w:rPr>
          <w:sz w:val="22"/>
          <w:szCs w:val="22"/>
        </w:rPr>
        <w:t xml:space="preserve"> powierzyć podwykonawcy/com realizację następując</w:t>
      </w:r>
      <w:r w:rsidR="00F06329" w:rsidRPr="001468BC">
        <w:rPr>
          <w:sz w:val="22"/>
          <w:szCs w:val="22"/>
        </w:rPr>
        <w:t>ej</w:t>
      </w:r>
      <w:r w:rsidRPr="001468BC">
        <w:rPr>
          <w:sz w:val="22"/>
          <w:szCs w:val="22"/>
        </w:rPr>
        <w:t xml:space="preserve"> części zamówienia</w:t>
      </w:r>
      <w:r w:rsidRPr="001468BC">
        <w:rPr>
          <w:rStyle w:val="Odwoanieprzypisudolnego"/>
          <w:sz w:val="22"/>
          <w:szCs w:val="22"/>
        </w:rPr>
        <w:footnoteReference w:id="3"/>
      </w:r>
      <w:r w:rsidRPr="001468BC">
        <w:rPr>
          <w:sz w:val="22"/>
          <w:szCs w:val="22"/>
        </w:rPr>
        <w:t>:</w:t>
      </w:r>
    </w:p>
    <w:p w14:paraId="756FC8AE" w14:textId="77777777" w:rsidR="0079094F" w:rsidRPr="001468BC" w:rsidRDefault="0079094F" w:rsidP="00F06329">
      <w:pPr>
        <w:pStyle w:val="Akapitzlist"/>
        <w:spacing w:after="120" w:line="276" w:lineRule="auto"/>
        <w:ind w:left="0"/>
        <w:contextualSpacing w:val="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       ………………….....................................................................................................................................................</w:t>
      </w:r>
    </w:p>
    <w:p w14:paraId="5C72BD0F" w14:textId="77777777" w:rsidR="00F06329" w:rsidRPr="001468BC" w:rsidRDefault="00F06329" w:rsidP="00F06329">
      <w:pPr>
        <w:widowControl w:val="0"/>
        <w:spacing w:after="120" w:line="276" w:lineRule="auto"/>
        <w:jc w:val="both"/>
        <w:rPr>
          <w:sz w:val="22"/>
          <w:szCs w:val="22"/>
        </w:rPr>
      </w:pPr>
      <w:r w:rsidRPr="001468BC">
        <w:rPr>
          <w:b/>
          <w:sz w:val="22"/>
          <w:szCs w:val="22"/>
        </w:rPr>
        <w:t xml:space="preserve">       </w:t>
      </w:r>
      <w:r w:rsidR="0079094F" w:rsidRPr="001468BC">
        <w:rPr>
          <w:b/>
          <w:sz w:val="22"/>
          <w:szCs w:val="22"/>
        </w:rPr>
        <w:t>Nazwa podwykonawcy/ów</w:t>
      </w:r>
      <w:r w:rsidR="0079094F" w:rsidRPr="001468BC">
        <w:rPr>
          <w:rStyle w:val="Odwoanieprzypisudolnego"/>
          <w:sz w:val="22"/>
          <w:szCs w:val="22"/>
        </w:rPr>
        <w:footnoteReference w:id="4"/>
      </w:r>
      <w:r w:rsidR="0079094F" w:rsidRPr="001468BC">
        <w:rPr>
          <w:b/>
          <w:sz w:val="22"/>
          <w:szCs w:val="22"/>
        </w:rPr>
        <w:t xml:space="preserve"> </w:t>
      </w:r>
      <w:r w:rsidR="0079094F" w:rsidRPr="001468BC">
        <w:rPr>
          <w:sz w:val="22"/>
          <w:szCs w:val="22"/>
        </w:rPr>
        <w:t>………………………………….…………………………………………….......</w:t>
      </w:r>
    </w:p>
    <w:p w14:paraId="38CBE069" w14:textId="77777777" w:rsidR="0079094F" w:rsidRPr="001468BC" w:rsidRDefault="0079094F" w:rsidP="001B42DF">
      <w:pPr>
        <w:widowControl w:val="0"/>
        <w:numPr>
          <w:ilvl w:val="0"/>
          <w:numId w:val="109"/>
        </w:numPr>
        <w:spacing w:after="120" w:line="276" w:lineRule="auto"/>
        <w:jc w:val="both"/>
        <w:rPr>
          <w:b/>
          <w:sz w:val="22"/>
          <w:szCs w:val="22"/>
        </w:rPr>
      </w:pPr>
      <w:r w:rsidRPr="001468BC">
        <w:rPr>
          <w:sz w:val="22"/>
          <w:szCs w:val="22"/>
        </w:rPr>
        <w:t>Oświadczam</w:t>
      </w:r>
      <w:r w:rsidR="00BB5B9C" w:rsidRPr="001468BC">
        <w:rPr>
          <w:sz w:val="22"/>
          <w:szCs w:val="22"/>
        </w:rPr>
        <w:t>y</w:t>
      </w:r>
      <w:r w:rsidRPr="001468BC">
        <w:rPr>
          <w:sz w:val="22"/>
          <w:szCs w:val="22"/>
        </w:rPr>
        <w:t xml:space="preserve">, że Wykonawca </w:t>
      </w:r>
      <w:r w:rsidRPr="001468BC">
        <w:rPr>
          <w:b/>
          <w:sz w:val="22"/>
          <w:szCs w:val="22"/>
        </w:rPr>
        <w:t>jest</w:t>
      </w:r>
      <w:r w:rsidRPr="001468BC">
        <w:rPr>
          <w:sz w:val="22"/>
          <w:szCs w:val="22"/>
        </w:rPr>
        <w:t>:</w:t>
      </w:r>
      <w:r w:rsidRPr="001468BC">
        <w:rPr>
          <w:sz w:val="22"/>
          <w:szCs w:val="22"/>
          <w:vertAlign w:val="superscript"/>
        </w:rPr>
        <w:footnoteReference w:id="5"/>
      </w:r>
    </w:p>
    <w:p w14:paraId="006CEE92" w14:textId="77777777" w:rsidR="0079094F" w:rsidRPr="001468BC" w:rsidRDefault="0079094F" w:rsidP="00F06329">
      <w:pPr>
        <w:pStyle w:val="Tekstpodstawowy3"/>
        <w:tabs>
          <w:tab w:val="left" w:pos="426"/>
        </w:tabs>
        <w:autoSpaceDE w:val="0"/>
        <w:spacing w:after="100" w:line="276" w:lineRule="auto"/>
        <w:ind w:left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- mikroprzedsiębiorstwem, </w:t>
      </w:r>
    </w:p>
    <w:p w14:paraId="6E090305" w14:textId="77777777" w:rsidR="0079094F" w:rsidRPr="001468BC" w:rsidRDefault="0079094F" w:rsidP="00F06329">
      <w:pPr>
        <w:pStyle w:val="Tekstpodstawowy3"/>
        <w:tabs>
          <w:tab w:val="left" w:pos="426"/>
        </w:tabs>
        <w:autoSpaceDE w:val="0"/>
        <w:spacing w:after="100" w:line="276" w:lineRule="auto"/>
        <w:ind w:left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- małym przedsiębiorstwem, </w:t>
      </w:r>
    </w:p>
    <w:p w14:paraId="6AC5C88E" w14:textId="77777777" w:rsidR="0079094F" w:rsidRPr="001468BC" w:rsidRDefault="0079094F" w:rsidP="00F06329">
      <w:pPr>
        <w:pStyle w:val="Tekstpodstawowy3"/>
        <w:tabs>
          <w:tab w:val="left" w:pos="426"/>
        </w:tabs>
        <w:autoSpaceDE w:val="0"/>
        <w:spacing w:after="100" w:line="276" w:lineRule="auto"/>
        <w:ind w:left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- średnim przedsiębiorstwem,</w:t>
      </w:r>
    </w:p>
    <w:p w14:paraId="40ABF0FD" w14:textId="77777777" w:rsidR="0079094F" w:rsidRPr="001468BC" w:rsidRDefault="0079094F" w:rsidP="00F06329">
      <w:pPr>
        <w:pStyle w:val="Tekstpodstawowy3"/>
        <w:tabs>
          <w:tab w:val="left" w:pos="426"/>
        </w:tabs>
        <w:autoSpaceDE w:val="0"/>
        <w:spacing w:after="100" w:line="276" w:lineRule="auto"/>
        <w:ind w:left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lastRenderedPageBreak/>
        <w:t xml:space="preserve">- jednoosobową działalnością gospodarczą, </w:t>
      </w:r>
    </w:p>
    <w:p w14:paraId="1F48E810" w14:textId="77777777" w:rsidR="0079094F" w:rsidRPr="001468BC" w:rsidRDefault="0079094F" w:rsidP="00F06329">
      <w:pPr>
        <w:pStyle w:val="Tekstpodstawowy3"/>
        <w:tabs>
          <w:tab w:val="left" w:pos="426"/>
        </w:tabs>
        <w:autoSpaceDE w:val="0"/>
        <w:spacing w:after="100" w:line="276" w:lineRule="auto"/>
        <w:ind w:left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- osobą fizyczną nieprowadzącą działalności gospodarczej,</w:t>
      </w:r>
    </w:p>
    <w:p w14:paraId="4AFB7299" w14:textId="77777777" w:rsidR="0079094F" w:rsidRPr="001468BC" w:rsidRDefault="0079094F" w:rsidP="00F06329">
      <w:pPr>
        <w:spacing w:after="120" w:line="276" w:lineRule="auto"/>
        <w:ind w:left="425"/>
        <w:rPr>
          <w:sz w:val="22"/>
          <w:szCs w:val="22"/>
        </w:rPr>
      </w:pPr>
      <w:r w:rsidRPr="001468BC">
        <w:rPr>
          <w:sz w:val="22"/>
          <w:szCs w:val="22"/>
        </w:rPr>
        <w:t xml:space="preserve">- innym rodzajem: ………………………………………………… </w:t>
      </w:r>
    </w:p>
    <w:p w14:paraId="2B6827AF" w14:textId="77777777" w:rsidR="0079094F" w:rsidRPr="001468BC" w:rsidRDefault="00494859" w:rsidP="00792932">
      <w:pPr>
        <w:pStyle w:val="Akapitzlist"/>
        <w:numPr>
          <w:ilvl w:val="0"/>
          <w:numId w:val="109"/>
        </w:numPr>
        <w:spacing w:after="80" w:line="276" w:lineRule="auto"/>
        <w:ind w:left="352" w:right="142" w:hanging="352"/>
        <w:contextualSpacing w:val="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Oświadczamy, że cena oferty zawiera wszystkie koszty, jakie poniesie Zamawiający w przypadku wyboru niniejszej oferty. </w:t>
      </w:r>
    </w:p>
    <w:p w14:paraId="55C71EB8" w14:textId="3F5B8788" w:rsidR="0079094F" w:rsidRPr="001468BC" w:rsidRDefault="00494859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Akceptujemy istotne dla Zamawiającego postanowienia, które zostaną wprowadzone do treści umowy o zamówienie publiczne, zawarte w projekcie umowy stanowiącym </w:t>
      </w:r>
      <w:r w:rsidR="008A6A6F" w:rsidRPr="00652D75">
        <w:rPr>
          <w:b/>
          <w:bCs/>
          <w:sz w:val="22"/>
          <w:szCs w:val="22"/>
        </w:rPr>
        <w:t>Z</w:t>
      </w:r>
      <w:r w:rsidRPr="00652D75">
        <w:rPr>
          <w:b/>
          <w:bCs/>
          <w:sz w:val="22"/>
          <w:szCs w:val="22"/>
        </w:rPr>
        <w:t xml:space="preserve">ałącznik nr </w:t>
      </w:r>
      <w:r w:rsidR="00610EB9" w:rsidRPr="00652D75">
        <w:rPr>
          <w:b/>
          <w:bCs/>
          <w:sz w:val="22"/>
          <w:szCs w:val="22"/>
        </w:rPr>
        <w:t>6</w:t>
      </w:r>
      <w:r w:rsidR="00251017" w:rsidRPr="00251017">
        <w:rPr>
          <w:sz w:val="22"/>
          <w:szCs w:val="22"/>
        </w:rPr>
        <w:t xml:space="preserve"> do SWZ</w:t>
      </w:r>
      <w:r w:rsidRPr="001468BC">
        <w:rPr>
          <w:sz w:val="22"/>
          <w:szCs w:val="22"/>
        </w:rPr>
        <w:t>. W przypadku wyboru naszej oferty zobowiązujemy się do zawarcia umowy zgodnie z tymi postanowieniami, w wyznaczonym przez Zamawiającego terminie i miejscu.</w:t>
      </w:r>
    </w:p>
    <w:p w14:paraId="52F250E2" w14:textId="77777777" w:rsidR="00F06329" w:rsidRPr="001468BC" w:rsidRDefault="00F06329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 przypadku wyboru naszej oferty do realizacji w/w zamówienia publicznego umowa ze strony Wykonawcy będzie podpisana przez:  ………………………………………………………………………………………</w:t>
      </w:r>
    </w:p>
    <w:p w14:paraId="3515D85A" w14:textId="77777777" w:rsidR="00F06329" w:rsidRPr="001468BC" w:rsidRDefault="00F06329" w:rsidP="00F06329">
      <w:pPr>
        <w:pStyle w:val="Akapitzlist"/>
        <w:suppressAutoHyphens w:val="0"/>
        <w:spacing w:after="120" w:line="276" w:lineRule="auto"/>
        <w:ind w:left="2550" w:firstLine="282"/>
        <w:contextualSpacing w:val="0"/>
        <w:jc w:val="both"/>
        <w:rPr>
          <w:i/>
        </w:rPr>
      </w:pPr>
      <w:r w:rsidRPr="001468BC">
        <w:rPr>
          <w:i/>
          <w:sz w:val="18"/>
        </w:rPr>
        <w:t>(podać imiona i nazwiska oraz stanowiska/ tytuł, z którego czerpie uprawnienie do reprezentacji)</w:t>
      </w:r>
    </w:p>
    <w:p w14:paraId="2219BDE7" w14:textId="77777777" w:rsidR="00F06329" w:rsidRPr="001468BC" w:rsidRDefault="00F06329" w:rsidP="00F85C85">
      <w:pPr>
        <w:pStyle w:val="Akapitzlist"/>
        <w:widowControl w:val="0"/>
        <w:numPr>
          <w:ilvl w:val="0"/>
          <w:numId w:val="109"/>
        </w:numPr>
        <w:spacing w:after="60" w:line="276" w:lineRule="auto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Dane kontaktowe Wykonawcy: </w:t>
      </w:r>
    </w:p>
    <w:p w14:paraId="50970C27" w14:textId="77777777" w:rsidR="00F06329" w:rsidRPr="001468BC" w:rsidRDefault="00F06329" w:rsidP="00C820E7">
      <w:pPr>
        <w:spacing w:after="120" w:line="276" w:lineRule="auto"/>
        <w:ind w:left="-142" w:firstLine="51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Imię i nazwisko osoby upoważnionej do kontaktów: ...............................................................................</w:t>
      </w:r>
    </w:p>
    <w:p w14:paraId="4DBA07B6" w14:textId="77777777" w:rsidR="00F06329" w:rsidRPr="001468BC" w:rsidRDefault="00F06329" w:rsidP="00C820E7">
      <w:pPr>
        <w:spacing w:after="120" w:line="276" w:lineRule="auto"/>
        <w:ind w:left="-142" w:firstLine="51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Adres e-mail, na który ma być przesyłana korespondencja związana z niniejszym postępowaniem:</w:t>
      </w:r>
    </w:p>
    <w:p w14:paraId="74C6BF42" w14:textId="77777777" w:rsidR="00F06329" w:rsidRPr="001468BC" w:rsidRDefault="00F06329" w:rsidP="00C820E7">
      <w:pPr>
        <w:spacing w:after="120" w:line="276" w:lineRule="auto"/>
        <w:ind w:left="-142" w:firstLine="51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................................... @ ......................................</w:t>
      </w:r>
      <w:r w:rsidR="00527781" w:rsidRPr="001468BC">
        <w:rPr>
          <w:sz w:val="22"/>
          <w:szCs w:val="22"/>
        </w:rPr>
        <w:t>........</w:t>
      </w:r>
      <w:r w:rsidRPr="001468BC">
        <w:rPr>
          <w:sz w:val="22"/>
          <w:szCs w:val="22"/>
        </w:rPr>
        <w:t>.............</w:t>
      </w:r>
    </w:p>
    <w:p w14:paraId="07A447A2" w14:textId="77777777" w:rsidR="00F06329" w:rsidRPr="001468BC" w:rsidRDefault="00F06329" w:rsidP="00C820E7">
      <w:pPr>
        <w:spacing w:after="120" w:line="276" w:lineRule="auto"/>
        <w:ind w:left="-142" w:firstLine="51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Numer telefonu: ........................................................................</w:t>
      </w:r>
    </w:p>
    <w:p w14:paraId="445CC0AF" w14:textId="77777777" w:rsidR="00F06329" w:rsidRPr="001468BC" w:rsidRDefault="00F06329" w:rsidP="00C820E7">
      <w:pPr>
        <w:spacing w:after="120" w:line="276" w:lineRule="auto"/>
        <w:ind w:left="-142" w:firstLine="51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Adres do korespondencji</w:t>
      </w:r>
      <w:r w:rsidRPr="001468BC">
        <w:rPr>
          <w:rStyle w:val="Odwoanieprzypisudolnego"/>
          <w:sz w:val="22"/>
          <w:szCs w:val="22"/>
        </w:rPr>
        <w:footnoteReference w:id="6"/>
      </w:r>
      <w:r w:rsidRPr="001468BC">
        <w:rPr>
          <w:sz w:val="22"/>
          <w:szCs w:val="22"/>
        </w:rPr>
        <w:t>: ………………………………………………………..……………</w:t>
      </w:r>
    </w:p>
    <w:p w14:paraId="3558C135" w14:textId="77777777" w:rsidR="00494859" w:rsidRPr="001468BC" w:rsidRDefault="00F06329" w:rsidP="00C820E7">
      <w:pPr>
        <w:tabs>
          <w:tab w:val="left" w:pos="6840"/>
        </w:tabs>
        <w:spacing w:after="80" w:line="276" w:lineRule="auto"/>
        <w:ind w:left="-142" w:right="141" w:firstLine="510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Adres strony internetowej Wykonawcy: http:// ..........................................................................</w:t>
      </w:r>
      <w:r w:rsidR="00494859" w:rsidRPr="001468BC">
        <w:rPr>
          <w:sz w:val="22"/>
          <w:szCs w:val="22"/>
        </w:rPr>
        <w:tab/>
      </w:r>
      <w:r w:rsidR="00494859" w:rsidRPr="001468BC">
        <w:rPr>
          <w:sz w:val="22"/>
          <w:szCs w:val="22"/>
        </w:rPr>
        <w:tab/>
      </w:r>
    </w:p>
    <w:p w14:paraId="28F8DA9C" w14:textId="51B1704F" w:rsidR="00494859" w:rsidRPr="001468BC" w:rsidRDefault="00272AB0" w:rsidP="00F85C85">
      <w:pPr>
        <w:keepLines/>
        <w:numPr>
          <w:ilvl w:val="0"/>
          <w:numId w:val="109"/>
        </w:numPr>
        <w:tabs>
          <w:tab w:val="clear" w:pos="360"/>
        </w:tabs>
        <w:autoSpaceDE w:val="0"/>
        <w:spacing w:after="120" w:line="276" w:lineRule="auto"/>
        <w:ind w:left="340" w:hanging="340"/>
        <w:jc w:val="both"/>
        <w:rPr>
          <w:sz w:val="22"/>
          <w:szCs w:val="22"/>
        </w:rPr>
      </w:pPr>
      <w:r w:rsidRPr="001468BC">
        <w:rPr>
          <w:b/>
          <w:sz w:val="22"/>
          <w:szCs w:val="22"/>
        </w:rPr>
        <w:t>Oświadczam</w:t>
      </w:r>
      <w:r w:rsidR="00E072A4" w:rsidRPr="001468BC">
        <w:rPr>
          <w:b/>
          <w:sz w:val="22"/>
          <w:szCs w:val="22"/>
        </w:rPr>
        <w:t>y</w:t>
      </w:r>
      <w:r w:rsidRPr="001468BC">
        <w:rPr>
          <w:b/>
          <w:sz w:val="22"/>
          <w:szCs w:val="22"/>
        </w:rPr>
        <w:t>, że Wykonawca wypełnił obowiązki informacyjne przewidziane w art. 13 lub art. 14 RODO</w:t>
      </w:r>
      <w:r w:rsidRPr="001468BC">
        <w:rPr>
          <w:b/>
          <w:sz w:val="22"/>
          <w:szCs w:val="22"/>
          <w:vertAlign w:val="superscript"/>
        </w:rPr>
        <w:footnoteReference w:id="7"/>
      </w:r>
      <w:r w:rsidRPr="001468BC">
        <w:rPr>
          <w:b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postępowaniu, w szczególności osoby te zostały poinformowane, że ich dane zostaną udostępnione Zamawiającemu (Instytutowi Oceanologii PAN) i zostały zapoznane z klauzulą informacyjną zawartą w rozdziale XXV SWZ.</w:t>
      </w:r>
      <w:r w:rsidR="00494859" w:rsidRPr="001468BC">
        <w:rPr>
          <w:b/>
          <w:sz w:val="22"/>
          <w:szCs w:val="22"/>
          <w:vertAlign w:val="superscript"/>
        </w:rPr>
        <w:footnoteReference w:id="8"/>
      </w:r>
    </w:p>
    <w:p w14:paraId="6DE749AB" w14:textId="77777777" w:rsidR="00494859" w:rsidRPr="001468BC" w:rsidRDefault="00494859" w:rsidP="00494859">
      <w:pPr>
        <w:spacing w:after="80"/>
        <w:rPr>
          <w:sz w:val="22"/>
          <w:szCs w:val="22"/>
        </w:rPr>
      </w:pP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  <w:r w:rsidRPr="001468BC">
        <w:rPr>
          <w:sz w:val="22"/>
          <w:szCs w:val="22"/>
        </w:rPr>
        <w:tab/>
      </w:r>
    </w:p>
    <w:p w14:paraId="5D020B66" w14:textId="77777777" w:rsidR="00494859" w:rsidRPr="001468BC" w:rsidRDefault="00494859" w:rsidP="00494859">
      <w:pPr>
        <w:spacing w:after="80"/>
        <w:rPr>
          <w:sz w:val="22"/>
          <w:szCs w:val="22"/>
        </w:rPr>
      </w:pPr>
    </w:p>
    <w:p w14:paraId="327C1FA6" w14:textId="77777777" w:rsidR="00494859" w:rsidRPr="001468BC" w:rsidRDefault="00494859" w:rsidP="00494859">
      <w:pPr>
        <w:spacing w:after="80"/>
        <w:rPr>
          <w:sz w:val="22"/>
          <w:szCs w:val="22"/>
        </w:rPr>
      </w:pPr>
    </w:p>
    <w:p w14:paraId="5ED6E3BE" w14:textId="77777777" w:rsidR="00494859" w:rsidRPr="001468BC" w:rsidRDefault="00494859" w:rsidP="00494859">
      <w:pPr>
        <w:spacing w:after="80"/>
        <w:rPr>
          <w:sz w:val="22"/>
          <w:szCs w:val="22"/>
        </w:rPr>
      </w:pPr>
    </w:p>
    <w:p w14:paraId="74EBD1F4" w14:textId="77777777" w:rsidR="00494859" w:rsidRPr="001468BC" w:rsidRDefault="00494859" w:rsidP="00494859">
      <w:pPr>
        <w:spacing w:after="80"/>
        <w:rPr>
          <w:sz w:val="22"/>
          <w:szCs w:val="22"/>
        </w:rPr>
      </w:pPr>
    </w:p>
    <w:p w14:paraId="15E266FE" w14:textId="77777777" w:rsidR="00494859" w:rsidRPr="001468BC" w:rsidRDefault="00494859" w:rsidP="00494859">
      <w:pPr>
        <w:spacing w:after="80"/>
        <w:rPr>
          <w:szCs w:val="22"/>
        </w:rPr>
      </w:pPr>
    </w:p>
    <w:p w14:paraId="2995E0BD" w14:textId="27A1C390" w:rsidR="00494859" w:rsidRPr="00251017" w:rsidRDefault="00494859" w:rsidP="00494859">
      <w:pPr>
        <w:spacing w:after="80"/>
        <w:ind w:left="4536"/>
        <w:jc w:val="both"/>
        <w:rPr>
          <w:i/>
          <w:szCs w:val="22"/>
        </w:rPr>
      </w:pPr>
      <w:r w:rsidRPr="008513E1">
        <w:rPr>
          <w:b/>
          <w:i/>
          <w:sz w:val="22"/>
          <w:szCs w:val="24"/>
        </w:rPr>
        <w:t xml:space="preserve">Podpis </w:t>
      </w:r>
      <w:r w:rsidRPr="008E00C1">
        <w:rPr>
          <w:b/>
          <w:i/>
          <w:sz w:val="22"/>
          <w:szCs w:val="24"/>
        </w:rPr>
        <w:t>Wykonawcy lub osoby/osób upoważnionej/</w:t>
      </w:r>
      <w:proofErr w:type="spellStart"/>
      <w:r w:rsidRPr="008E00C1">
        <w:rPr>
          <w:b/>
          <w:i/>
          <w:sz w:val="22"/>
          <w:szCs w:val="24"/>
        </w:rPr>
        <w:t>nych</w:t>
      </w:r>
      <w:proofErr w:type="spellEnd"/>
      <w:r w:rsidRPr="008E00C1">
        <w:rPr>
          <w:b/>
          <w:i/>
          <w:sz w:val="22"/>
          <w:szCs w:val="24"/>
        </w:rPr>
        <w:t xml:space="preserve"> do reprezentowania Wykonawcy</w:t>
      </w:r>
      <w:r w:rsidRPr="00251017">
        <w:rPr>
          <w:i/>
          <w:sz w:val="22"/>
          <w:szCs w:val="24"/>
        </w:rPr>
        <w:t xml:space="preserve"> (dokument powinien być podpisany kwalifikowanym podpisem elektronicznym</w:t>
      </w:r>
      <w:r w:rsidR="00A6214D">
        <w:rPr>
          <w:i/>
          <w:sz w:val="22"/>
          <w:szCs w:val="24"/>
        </w:rPr>
        <w:t>, podpisem zaufanym lub podpisem osobistym</w:t>
      </w:r>
      <w:r w:rsidRPr="00251017">
        <w:rPr>
          <w:i/>
          <w:sz w:val="22"/>
          <w:szCs w:val="24"/>
        </w:rPr>
        <w:t>)</w:t>
      </w:r>
    </w:p>
    <w:p w14:paraId="75DB6A8E" w14:textId="77777777" w:rsidR="00494859" w:rsidRPr="001468BC" w:rsidRDefault="00494859" w:rsidP="00494859">
      <w:pPr>
        <w:spacing w:line="360" w:lineRule="auto"/>
        <w:ind w:firstLine="709"/>
        <w:jc w:val="right"/>
      </w:pPr>
    </w:p>
    <w:p w14:paraId="7D93B6C1" w14:textId="356B44BF" w:rsidR="00E647C4" w:rsidRPr="001468BC" w:rsidRDefault="00494859" w:rsidP="00111063">
      <w:pPr>
        <w:jc w:val="right"/>
        <w:rPr>
          <w:b/>
          <w:sz w:val="22"/>
          <w:szCs w:val="22"/>
        </w:rPr>
      </w:pPr>
      <w:r w:rsidRPr="001468BC">
        <w:rPr>
          <w:sz w:val="22"/>
          <w:szCs w:val="22"/>
        </w:rPr>
        <w:br w:type="page"/>
      </w:r>
      <w:r w:rsidR="00E31308" w:rsidRPr="001468BC">
        <w:rPr>
          <w:b/>
          <w:sz w:val="22"/>
          <w:szCs w:val="22"/>
        </w:rPr>
        <w:lastRenderedPageBreak/>
        <w:t xml:space="preserve">Załącznik nr </w:t>
      </w:r>
      <w:r w:rsidR="00A035C3" w:rsidRPr="001468BC">
        <w:rPr>
          <w:b/>
          <w:sz w:val="22"/>
          <w:szCs w:val="22"/>
        </w:rPr>
        <w:t>2</w:t>
      </w:r>
      <w:r w:rsidR="00E647C4" w:rsidRPr="001468BC">
        <w:rPr>
          <w:b/>
          <w:sz w:val="22"/>
          <w:szCs w:val="22"/>
        </w:rPr>
        <w:tab/>
      </w:r>
    </w:p>
    <w:p w14:paraId="26D6FCFB" w14:textId="77777777" w:rsidR="008A4479" w:rsidRPr="001468BC" w:rsidRDefault="008A4479">
      <w:pPr>
        <w:rPr>
          <w:sz w:val="22"/>
          <w:szCs w:val="22"/>
        </w:rPr>
      </w:pPr>
    </w:p>
    <w:p w14:paraId="20B3EE32" w14:textId="77777777" w:rsidR="004F6ED5" w:rsidRPr="001468BC" w:rsidRDefault="004F6ED5" w:rsidP="004F6ED5">
      <w:pPr>
        <w:ind w:left="4963" w:firstLine="709"/>
        <w:jc w:val="right"/>
        <w:rPr>
          <w:b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4F6ED5" w:rsidRPr="001468BC" w14:paraId="7AC7D105" w14:textId="77777777" w:rsidTr="00096A66">
        <w:trPr>
          <w:trHeight w:val="2412"/>
        </w:trPr>
        <w:tc>
          <w:tcPr>
            <w:tcW w:w="6946" w:type="dxa"/>
            <w:shd w:val="clear" w:color="auto" w:fill="auto"/>
          </w:tcPr>
          <w:p w14:paraId="31C5B2CE" w14:textId="77777777" w:rsidR="004F6ED5" w:rsidRPr="00400D9C" w:rsidRDefault="004F6ED5" w:rsidP="00096A66">
            <w:pPr>
              <w:spacing w:line="360" w:lineRule="auto"/>
              <w:ind w:left="1026"/>
              <w:jc w:val="both"/>
              <w:rPr>
                <w:b/>
              </w:rPr>
            </w:pPr>
            <w:r w:rsidRPr="00400D9C">
              <w:rPr>
                <w:b/>
              </w:rPr>
              <w:t>WYKONAWCA</w:t>
            </w:r>
          </w:p>
          <w:p w14:paraId="08695CFC" w14:textId="77777777" w:rsidR="004F6ED5" w:rsidRPr="001468BC" w:rsidRDefault="004F6ED5" w:rsidP="00096A66">
            <w:pPr>
              <w:spacing w:line="360" w:lineRule="auto"/>
              <w:jc w:val="both"/>
              <w:rPr>
                <w:lang w:eastAsia="pl-PL"/>
              </w:rPr>
            </w:pPr>
            <w:r w:rsidRPr="001468BC">
              <w:rPr>
                <w:lang w:eastAsia="pl-PL"/>
              </w:rPr>
              <w:t>……………………………..….…………………</w:t>
            </w:r>
          </w:p>
          <w:p w14:paraId="4D20E259" w14:textId="77777777" w:rsidR="004F6ED5" w:rsidRPr="001468BC" w:rsidRDefault="004F6ED5" w:rsidP="00096A66">
            <w:pPr>
              <w:spacing w:line="360" w:lineRule="auto"/>
              <w:jc w:val="both"/>
              <w:rPr>
                <w:lang w:eastAsia="pl-PL"/>
              </w:rPr>
            </w:pPr>
            <w:r w:rsidRPr="001468BC">
              <w:rPr>
                <w:lang w:eastAsia="pl-PL"/>
              </w:rPr>
              <w:t>…………………………..….……………………</w:t>
            </w:r>
          </w:p>
          <w:p w14:paraId="01985005" w14:textId="77777777" w:rsidR="004F6ED5" w:rsidRPr="001468BC" w:rsidRDefault="004F6ED5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1468BC">
              <w:rPr>
                <w:i/>
                <w:sz w:val="18"/>
              </w:rPr>
              <w:t xml:space="preserve">(pełna nazwa/firma, adres, NIP, REGON, numer wpisu w </w:t>
            </w:r>
          </w:p>
          <w:p w14:paraId="4B428192" w14:textId="77777777" w:rsidR="004F6ED5" w:rsidRPr="001468BC" w:rsidRDefault="004F6ED5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1468BC">
              <w:rPr>
                <w:i/>
                <w:sz w:val="18"/>
              </w:rPr>
              <w:t xml:space="preserve">odpowiednim rejestrze np. KRS) </w:t>
            </w:r>
          </w:p>
          <w:p w14:paraId="517188E5" w14:textId="77777777" w:rsidR="004F6ED5" w:rsidRPr="001468BC" w:rsidRDefault="004F6ED5" w:rsidP="00096A66">
            <w:pPr>
              <w:spacing w:line="360" w:lineRule="auto"/>
              <w:jc w:val="both"/>
            </w:pPr>
          </w:p>
          <w:p w14:paraId="0B9D89BE" w14:textId="77777777" w:rsidR="004F6ED5" w:rsidRPr="00C23EC0" w:rsidRDefault="004F6ED5" w:rsidP="00096A6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23EC0">
              <w:rPr>
                <w:sz w:val="22"/>
                <w:szCs w:val="22"/>
              </w:rPr>
              <w:t>reprezentowany przez: ……………………………</w:t>
            </w:r>
          </w:p>
          <w:p w14:paraId="35B9FB9E" w14:textId="77777777" w:rsidR="004F6ED5" w:rsidRPr="001468BC" w:rsidRDefault="004F6ED5" w:rsidP="00096A66">
            <w:pPr>
              <w:ind w:right="2302"/>
              <w:rPr>
                <w:i/>
                <w:sz w:val="18"/>
              </w:rPr>
            </w:pPr>
            <w:r w:rsidRPr="001468BC">
              <w:rPr>
                <w:i/>
                <w:sz w:val="18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3AF69BB7" w14:textId="77777777" w:rsidR="004F6ED5" w:rsidRPr="001468BC" w:rsidRDefault="004F6ED5" w:rsidP="00096A66">
            <w:pPr>
              <w:jc w:val="both"/>
            </w:pPr>
            <w:r w:rsidRPr="001468BC">
              <w:t>........................................................</w:t>
            </w:r>
          </w:p>
          <w:p w14:paraId="21C0819E" w14:textId="77777777" w:rsidR="004F6ED5" w:rsidRPr="00C23EC0" w:rsidRDefault="004F6ED5" w:rsidP="00096A66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C23EC0">
              <w:rPr>
                <w:sz w:val="22"/>
                <w:szCs w:val="22"/>
              </w:rPr>
              <w:t>miejscowość i data</w:t>
            </w:r>
          </w:p>
          <w:p w14:paraId="71393E79" w14:textId="77777777" w:rsidR="004F6ED5" w:rsidRPr="001468BC" w:rsidRDefault="004F6ED5" w:rsidP="00096A66">
            <w:pPr>
              <w:spacing w:line="360" w:lineRule="auto"/>
              <w:jc w:val="both"/>
              <w:rPr>
                <w:i/>
                <w:lang w:eastAsia="pl-PL"/>
              </w:rPr>
            </w:pPr>
          </w:p>
          <w:p w14:paraId="3C1E8B03" w14:textId="77777777" w:rsidR="004F6ED5" w:rsidRPr="001468BC" w:rsidRDefault="004F6ED5" w:rsidP="00096A66">
            <w:pPr>
              <w:spacing w:line="360" w:lineRule="auto"/>
              <w:jc w:val="both"/>
              <w:rPr>
                <w:b/>
                <w:i/>
              </w:rPr>
            </w:pPr>
          </w:p>
        </w:tc>
      </w:tr>
    </w:tbl>
    <w:p w14:paraId="5EAAB256" w14:textId="77777777" w:rsidR="004F6ED5" w:rsidRPr="001468BC" w:rsidRDefault="004F6ED5" w:rsidP="005A650A">
      <w:pPr>
        <w:pStyle w:val="Default"/>
        <w:spacing w:line="480" w:lineRule="auto"/>
        <w:rPr>
          <w:sz w:val="10"/>
          <w:szCs w:val="10"/>
        </w:rPr>
      </w:pPr>
    </w:p>
    <w:p w14:paraId="66F81C0D" w14:textId="795D035F" w:rsidR="00605EB8" w:rsidRPr="001468BC" w:rsidRDefault="00605EB8" w:rsidP="00605EB8">
      <w:pPr>
        <w:rPr>
          <w:sz w:val="22"/>
          <w:szCs w:val="22"/>
        </w:rPr>
      </w:pPr>
    </w:p>
    <w:p w14:paraId="57590719" w14:textId="00573C44" w:rsidR="00605EB8" w:rsidRPr="001468BC" w:rsidRDefault="00605EB8" w:rsidP="00605EB8">
      <w:pPr>
        <w:pStyle w:val="Nagwek5"/>
        <w:tabs>
          <w:tab w:val="clear" w:pos="0"/>
          <w:tab w:val="left" w:pos="-1726"/>
        </w:tabs>
        <w:rPr>
          <w:sz w:val="22"/>
          <w:szCs w:val="22"/>
        </w:rPr>
      </w:pPr>
      <w:r w:rsidRPr="001468BC">
        <w:rPr>
          <w:sz w:val="22"/>
          <w:szCs w:val="22"/>
        </w:rPr>
        <w:t>FORMULARZ OFERTOWO – CENOWY</w:t>
      </w:r>
    </w:p>
    <w:p w14:paraId="0D7224E6" w14:textId="77777777" w:rsidR="00605EB8" w:rsidRPr="001468BC" w:rsidRDefault="00605EB8" w:rsidP="00605EB8">
      <w:pPr>
        <w:ind w:right="252"/>
      </w:pPr>
    </w:p>
    <w:tbl>
      <w:tblPr>
        <w:tblW w:w="10277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850"/>
        <w:gridCol w:w="1276"/>
        <w:gridCol w:w="1276"/>
        <w:gridCol w:w="1417"/>
        <w:gridCol w:w="1630"/>
      </w:tblGrid>
      <w:tr w:rsidR="00FE43E0" w:rsidRPr="001468BC" w14:paraId="7674F79A" w14:textId="77777777" w:rsidTr="00336355">
        <w:trPr>
          <w:cantSplit/>
          <w:trHeight w:val="202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E44B9" w14:textId="77777777" w:rsidR="00FE43E0" w:rsidRPr="001468BC" w:rsidRDefault="00FE43E0" w:rsidP="00200435">
            <w:pPr>
              <w:snapToGrid w:val="0"/>
              <w:jc w:val="center"/>
              <w:rPr>
                <w:sz w:val="19"/>
                <w:szCs w:val="19"/>
              </w:rPr>
            </w:pPr>
            <w:r w:rsidRPr="001468BC">
              <w:rPr>
                <w:sz w:val="19"/>
                <w:szCs w:val="19"/>
              </w:rPr>
              <w:t>Przedmiot dostawy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9F5DC0" w14:textId="77777777" w:rsidR="00FE43E0" w:rsidRPr="001468BC" w:rsidRDefault="00FE43E0" w:rsidP="0073788D">
            <w:pPr>
              <w:snapToGrid w:val="0"/>
              <w:ind w:left="-70" w:right="-70"/>
              <w:jc w:val="center"/>
              <w:rPr>
                <w:sz w:val="19"/>
                <w:szCs w:val="19"/>
              </w:rPr>
            </w:pPr>
            <w:r w:rsidRPr="001468BC">
              <w:rPr>
                <w:sz w:val="19"/>
                <w:szCs w:val="19"/>
              </w:rPr>
              <w:t>Jednostka</w:t>
            </w:r>
          </w:p>
          <w:p w14:paraId="1BDC61FF" w14:textId="77777777" w:rsidR="00FE43E0" w:rsidRPr="001468BC" w:rsidRDefault="00FE43E0" w:rsidP="00200435">
            <w:pPr>
              <w:snapToGrid w:val="0"/>
              <w:jc w:val="center"/>
              <w:rPr>
                <w:sz w:val="19"/>
                <w:szCs w:val="19"/>
              </w:rPr>
            </w:pPr>
            <w:r w:rsidRPr="001468BC">
              <w:rPr>
                <w:sz w:val="19"/>
                <w:szCs w:val="19"/>
              </w:rPr>
              <w:t>miary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845E8" w14:textId="77777777" w:rsidR="00FE43E0" w:rsidRPr="001468BC" w:rsidRDefault="00FE43E0" w:rsidP="00200435">
            <w:pPr>
              <w:jc w:val="center"/>
              <w:rPr>
                <w:sz w:val="19"/>
                <w:szCs w:val="19"/>
              </w:rPr>
            </w:pPr>
            <w:r w:rsidRPr="001468BC">
              <w:rPr>
                <w:sz w:val="19"/>
                <w:szCs w:val="19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EC00F" w14:textId="77777777" w:rsidR="00FE43E0" w:rsidRPr="001468BC" w:rsidRDefault="00FE43E0" w:rsidP="00200435">
            <w:pPr>
              <w:snapToGrid w:val="0"/>
              <w:jc w:val="center"/>
              <w:rPr>
                <w:sz w:val="19"/>
                <w:szCs w:val="19"/>
              </w:rPr>
            </w:pPr>
            <w:r w:rsidRPr="001468BC">
              <w:rPr>
                <w:sz w:val="19"/>
                <w:szCs w:val="19"/>
              </w:rPr>
              <w:t>Średnia cena paliwa w Norwegii* (CS)</w:t>
            </w:r>
          </w:p>
          <w:p w14:paraId="396AACC8" w14:textId="77777777" w:rsidR="00FE43E0" w:rsidRPr="001468BC" w:rsidRDefault="00FE43E0" w:rsidP="00D5531A">
            <w:pPr>
              <w:jc w:val="center"/>
              <w:rPr>
                <w:sz w:val="19"/>
                <w:szCs w:val="19"/>
              </w:rPr>
            </w:pPr>
            <w:r w:rsidRPr="001468BC">
              <w:rPr>
                <w:sz w:val="19"/>
                <w:szCs w:val="19"/>
              </w:rPr>
              <w:t>[zł /</w:t>
            </w:r>
            <w:r w:rsidR="00D5531A" w:rsidRPr="001468BC">
              <w:rPr>
                <w:sz w:val="19"/>
                <w:szCs w:val="19"/>
              </w:rPr>
              <w:t>litr</w:t>
            </w:r>
            <w:r w:rsidRPr="001468BC">
              <w:rPr>
                <w:sz w:val="19"/>
                <w:szCs w:val="19"/>
              </w:rPr>
              <w:t>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734A60" w14:textId="77777777" w:rsidR="00FE43E0" w:rsidRPr="001468BC" w:rsidDel="00552349" w:rsidRDefault="00FE43E0" w:rsidP="00200435">
            <w:pPr>
              <w:snapToGrid w:val="0"/>
              <w:jc w:val="center"/>
              <w:rPr>
                <w:sz w:val="19"/>
                <w:szCs w:val="19"/>
              </w:rPr>
            </w:pPr>
            <w:r w:rsidRPr="001468BC">
              <w:rPr>
                <w:sz w:val="19"/>
                <w:szCs w:val="19"/>
              </w:rPr>
              <w:t>Współczynnik korekty (W)**</w:t>
            </w:r>
          </w:p>
          <w:p w14:paraId="7DF92DEC" w14:textId="77777777" w:rsidR="00FE43E0" w:rsidRPr="001468BC" w:rsidRDefault="00FE43E0" w:rsidP="00200435">
            <w:pPr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3A9E6" w14:textId="77777777" w:rsidR="00FE43E0" w:rsidRPr="001468BC" w:rsidRDefault="00FE43E0" w:rsidP="00200435">
            <w:pPr>
              <w:jc w:val="center"/>
              <w:rPr>
                <w:sz w:val="19"/>
                <w:szCs w:val="19"/>
              </w:rPr>
            </w:pPr>
          </w:p>
          <w:p w14:paraId="1979BD71" w14:textId="77777777" w:rsidR="00FE43E0" w:rsidRPr="001468BC" w:rsidRDefault="00FE43E0" w:rsidP="00200435">
            <w:pPr>
              <w:jc w:val="center"/>
              <w:rPr>
                <w:sz w:val="19"/>
                <w:szCs w:val="19"/>
              </w:rPr>
            </w:pPr>
            <w:r w:rsidRPr="001468BC">
              <w:rPr>
                <w:sz w:val="19"/>
                <w:szCs w:val="19"/>
              </w:rPr>
              <w:t xml:space="preserve">Cena brutto 1 </w:t>
            </w:r>
            <w:r w:rsidR="00484A20" w:rsidRPr="001468BC">
              <w:rPr>
                <w:sz w:val="19"/>
                <w:szCs w:val="19"/>
              </w:rPr>
              <w:t>litra</w:t>
            </w:r>
            <w:r w:rsidRPr="001468BC">
              <w:rPr>
                <w:sz w:val="19"/>
                <w:szCs w:val="19"/>
              </w:rPr>
              <w:t xml:space="preserve"> oleju napędowego oferowana przez Wykonawcę</w:t>
            </w:r>
          </w:p>
          <w:p w14:paraId="6E654634" w14:textId="77777777" w:rsidR="00FE43E0" w:rsidRPr="001468BC" w:rsidDel="00475A5E" w:rsidRDefault="00FE43E0" w:rsidP="00200435">
            <w:pPr>
              <w:jc w:val="center"/>
              <w:rPr>
                <w:b/>
                <w:bCs/>
                <w:sz w:val="19"/>
                <w:szCs w:val="19"/>
              </w:rPr>
            </w:pPr>
            <w:r w:rsidRPr="001468BC">
              <w:rPr>
                <w:sz w:val="19"/>
                <w:szCs w:val="19"/>
              </w:rPr>
              <w:t>[kol.</w:t>
            </w:r>
            <w:r w:rsidR="009428F9" w:rsidRPr="001468BC">
              <w:rPr>
                <w:sz w:val="19"/>
                <w:szCs w:val="19"/>
              </w:rPr>
              <w:t xml:space="preserve"> </w:t>
            </w:r>
            <w:r w:rsidRPr="001468BC">
              <w:rPr>
                <w:sz w:val="19"/>
                <w:szCs w:val="19"/>
              </w:rPr>
              <w:t>4 x kol.</w:t>
            </w:r>
            <w:r w:rsidR="009428F9" w:rsidRPr="001468BC">
              <w:rPr>
                <w:sz w:val="19"/>
                <w:szCs w:val="19"/>
              </w:rPr>
              <w:t xml:space="preserve"> </w:t>
            </w:r>
            <w:r w:rsidRPr="001468BC">
              <w:rPr>
                <w:sz w:val="19"/>
                <w:szCs w:val="19"/>
              </w:rPr>
              <w:t>5]</w:t>
            </w:r>
          </w:p>
          <w:p w14:paraId="3E4334E6" w14:textId="77777777" w:rsidR="00FE43E0" w:rsidRPr="001468BC" w:rsidRDefault="00FE43E0" w:rsidP="00200435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126B5" w14:textId="77777777" w:rsidR="00FE43E0" w:rsidRPr="001468BC" w:rsidRDefault="00FE43E0" w:rsidP="00200435">
            <w:pPr>
              <w:jc w:val="center"/>
              <w:rPr>
                <w:b/>
                <w:bCs/>
                <w:sz w:val="19"/>
                <w:szCs w:val="19"/>
              </w:rPr>
            </w:pPr>
            <w:r w:rsidRPr="001468BC">
              <w:rPr>
                <w:b/>
                <w:bCs/>
                <w:sz w:val="19"/>
                <w:szCs w:val="19"/>
              </w:rPr>
              <w:t>Cena brutto oferty Wykonawcy (CW)</w:t>
            </w:r>
          </w:p>
          <w:p w14:paraId="4B46CEB6" w14:textId="77777777" w:rsidR="00FE43E0" w:rsidRPr="001468BC" w:rsidRDefault="00FE43E0" w:rsidP="00200435">
            <w:pPr>
              <w:jc w:val="center"/>
              <w:rPr>
                <w:sz w:val="19"/>
                <w:szCs w:val="19"/>
              </w:rPr>
            </w:pPr>
            <w:r w:rsidRPr="001468BC">
              <w:rPr>
                <w:sz w:val="19"/>
                <w:szCs w:val="19"/>
              </w:rPr>
              <w:t>[kol. 6 x kol. 3]</w:t>
            </w:r>
          </w:p>
        </w:tc>
      </w:tr>
      <w:tr w:rsidR="00FE43E0" w:rsidRPr="001468BC" w14:paraId="5AEA71E8" w14:textId="77777777" w:rsidTr="00336355">
        <w:trPr>
          <w:trHeight w:val="3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BC6D6" w14:textId="77777777" w:rsidR="00FE43E0" w:rsidRPr="001468BC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1468BC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7A4D4" w14:textId="77777777" w:rsidR="00FE43E0" w:rsidRPr="001468BC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1468BC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B55DA" w14:textId="77777777" w:rsidR="00FE43E0" w:rsidRPr="001468BC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1468BC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93F39" w14:textId="77777777" w:rsidR="00FE43E0" w:rsidRPr="001468BC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1468BC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B3BF0" w14:textId="77777777" w:rsidR="00FE43E0" w:rsidRPr="001468BC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1468BC">
              <w:rPr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70B94" w14:textId="77777777" w:rsidR="00FE43E0" w:rsidRPr="001468BC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1468BC">
              <w:rPr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3F8BE" w14:textId="77777777" w:rsidR="00FE43E0" w:rsidRPr="001468BC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1468BC">
              <w:rPr>
                <w:b/>
                <w:bCs/>
                <w:sz w:val="19"/>
                <w:szCs w:val="19"/>
              </w:rPr>
              <w:t>7</w:t>
            </w:r>
          </w:p>
        </w:tc>
      </w:tr>
      <w:tr w:rsidR="00FE43E0" w:rsidRPr="00792932" w14:paraId="292B6AC8" w14:textId="77777777" w:rsidTr="00336355">
        <w:trPr>
          <w:trHeight w:val="119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0A5CC" w14:textId="77777777" w:rsidR="00C03555" w:rsidRPr="00792932" w:rsidRDefault="00C03555" w:rsidP="00837940">
            <w:pPr>
              <w:snapToGrid w:val="0"/>
              <w:rPr>
                <w:sz w:val="19"/>
                <w:szCs w:val="19"/>
              </w:rPr>
            </w:pPr>
            <w:r w:rsidRPr="00792932">
              <w:rPr>
                <w:sz w:val="19"/>
                <w:szCs w:val="19"/>
              </w:rPr>
              <w:t>Olej napędowy odpowiadający wymaganiom dla paliw żeglugowych lekkich kategorii ISO-F-DMA według międzynarodowego standardu ISO 8217: 201</w:t>
            </w:r>
            <w:r w:rsidR="00C378AD" w:rsidRPr="00792932">
              <w:rPr>
                <w:sz w:val="19"/>
                <w:szCs w:val="19"/>
              </w:rPr>
              <w:t>7</w:t>
            </w:r>
            <w:r w:rsidRPr="00792932">
              <w:rPr>
                <w:sz w:val="19"/>
                <w:szCs w:val="19"/>
              </w:rPr>
              <w:t xml:space="preserve"> (E)</w:t>
            </w:r>
            <w:r w:rsidR="004F6ED5" w:rsidRPr="00792932">
              <w:rPr>
                <w:sz w:val="19"/>
                <w:szCs w:val="19"/>
              </w:rPr>
              <w:t xml:space="preserve"> lub równoważnego.</w:t>
            </w:r>
            <w:r w:rsidRPr="00792932">
              <w:rPr>
                <w:sz w:val="19"/>
                <w:szCs w:val="19"/>
              </w:rPr>
              <w:t xml:space="preserve"> </w:t>
            </w:r>
            <w:r w:rsidR="004F6ED5" w:rsidRPr="00792932">
              <w:rPr>
                <w:sz w:val="19"/>
                <w:szCs w:val="19"/>
              </w:rPr>
              <w:t>Z</w:t>
            </w:r>
            <w:r w:rsidRPr="00792932">
              <w:rPr>
                <w:sz w:val="19"/>
                <w:szCs w:val="19"/>
              </w:rPr>
              <w:t>awartoś</w:t>
            </w:r>
            <w:r w:rsidR="004F6ED5" w:rsidRPr="00792932">
              <w:rPr>
                <w:sz w:val="19"/>
                <w:szCs w:val="19"/>
              </w:rPr>
              <w:t>ć</w:t>
            </w:r>
            <w:r w:rsidRPr="00792932">
              <w:rPr>
                <w:sz w:val="19"/>
                <w:szCs w:val="19"/>
              </w:rPr>
              <w:t xml:space="preserve"> siarkowodoru w fazie ciekłej nie</w:t>
            </w:r>
            <w:r w:rsidR="004F6ED5" w:rsidRPr="00792932">
              <w:rPr>
                <w:sz w:val="19"/>
                <w:szCs w:val="19"/>
              </w:rPr>
              <w:t xml:space="preserve"> może </w:t>
            </w:r>
            <w:r w:rsidRPr="00792932">
              <w:rPr>
                <w:sz w:val="19"/>
                <w:szCs w:val="19"/>
              </w:rPr>
              <w:t>przekracza</w:t>
            </w:r>
            <w:r w:rsidR="004F6ED5" w:rsidRPr="00792932">
              <w:rPr>
                <w:sz w:val="19"/>
                <w:szCs w:val="19"/>
              </w:rPr>
              <w:t>ć</w:t>
            </w:r>
            <w:r w:rsidRPr="00792932">
              <w:rPr>
                <w:sz w:val="19"/>
                <w:szCs w:val="19"/>
              </w:rPr>
              <w:t xml:space="preserve"> 0,5 mg/kg, zawartość siarki nie może przekraczać 0,1 % m/m, a gęstość mierzona w temperaturze 15</w:t>
            </w:r>
            <w:r w:rsidRPr="00792932">
              <w:rPr>
                <w:sz w:val="19"/>
                <w:szCs w:val="19"/>
                <w:vertAlign w:val="superscript"/>
              </w:rPr>
              <w:t>o</w:t>
            </w:r>
            <w:r w:rsidRPr="00792932">
              <w:rPr>
                <w:sz w:val="19"/>
                <w:szCs w:val="19"/>
              </w:rPr>
              <w:t>C musi mieścić się w zakresie 820,0 – 840,0 kg/m</w:t>
            </w:r>
            <w:r w:rsidRPr="00792932">
              <w:rPr>
                <w:sz w:val="19"/>
                <w:szCs w:val="19"/>
                <w:vertAlign w:val="superscript"/>
              </w:rPr>
              <w:t>3</w:t>
            </w:r>
            <w:r w:rsidR="004F6ED5" w:rsidRPr="00792932">
              <w:rPr>
                <w:sz w:val="19"/>
                <w:szCs w:val="19"/>
              </w:rPr>
              <w:t>.</w:t>
            </w:r>
          </w:p>
          <w:p w14:paraId="52857F1D" w14:textId="77777777" w:rsidR="00FE43E0" w:rsidRPr="00792932" w:rsidRDefault="004F6ED5" w:rsidP="00837940">
            <w:pPr>
              <w:snapToGrid w:val="0"/>
              <w:rPr>
                <w:sz w:val="19"/>
                <w:szCs w:val="19"/>
              </w:rPr>
            </w:pPr>
            <w:r w:rsidRPr="00792932">
              <w:rPr>
                <w:sz w:val="19"/>
                <w:szCs w:val="19"/>
              </w:rPr>
              <w:t>M</w:t>
            </w:r>
            <w:r w:rsidR="00FE43E0" w:rsidRPr="00792932">
              <w:rPr>
                <w:sz w:val="19"/>
                <w:szCs w:val="19"/>
              </w:rPr>
              <w:t xml:space="preserve">iejsce dostawy: </w:t>
            </w:r>
            <w:r w:rsidR="00FE43E0" w:rsidRPr="00792932">
              <w:rPr>
                <w:bCs/>
                <w:sz w:val="19"/>
                <w:szCs w:val="19"/>
              </w:rPr>
              <w:t xml:space="preserve">w drodze na </w:t>
            </w:r>
            <w:r w:rsidR="00FE43E0" w:rsidRPr="00792932">
              <w:rPr>
                <w:sz w:val="19"/>
                <w:szCs w:val="19"/>
              </w:rPr>
              <w:t>Spitsbergen</w:t>
            </w:r>
            <w:r w:rsidR="00FE43E0" w:rsidRPr="00792932" w:rsidDel="00941A85">
              <w:rPr>
                <w:sz w:val="19"/>
                <w:szCs w:val="19"/>
              </w:rPr>
              <w:t xml:space="preserve"> </w:t>
            </w:r>
            <w:r w:rsidR="00FE43E0" w:rsidRPr="00792932">
              <w:rPr>
                <w:sz w:val="19"/>
                <w:szCs w:val="19"/>
              </w:rPr>
              <w:t xml:space="preserve">oraz w </w:t>
            </w:r>
            <w:r w:rsidR="00837940" w:rsidRPr="00792932">
              <w:rPr>
                <w:sz w:val="19"/>
                <w:szCs w:val="19"/>
              </w:rPr>
              <w:t>portach Spitsbergenu (Norwegia)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A6D0D" w14:textId="77777777" w:rsidR="00FE43E0" w:rsidRPr="00792932" w:rsidRDefault="00837940" w:rsidP="00FC427E">
            <w:pPr>
              <w:snapToGrid w:val="0"/>
              <w:jc w:val="center"/>
              <w:rPr>
                <w:sz w:val="19"/>
                <w:szCs w:val="19"/>
              </w:rPr>
            </w:pPr>
            <w:r w:rsidRPr="00792932">
              <w:rPr>
                <w:sz w:val="19"/>
                <w:szCs w:val="19"/>
              </w:rPr>
              <w:t>L</w:t>
            </w:r>
            <w:r w:rsidR="00D5531A" w:rsidRPr="00792932">
              <w:rPr>
                <w:sz w:val="19"/>
                <w:szCs w:val="19"/>
              </w:rPr>
              <w:t>itr</w:t>
            </w:r>
          </w:p>
          <w:p w14:paraId="1BE66CAF" w14:textId="77777777" w:rsidR="00837940" w:rsidRPr="00792932" w:rsidRDefault="00837940" w:rsidP="00FC427E">
            <w:pPr>
              <w:snapToGrid w:val="0"/>
              <w:jc w:val="center"/>
              <w:rPr>
                <w:sz w:val="19"/>
                <w:szCs w:val="19"/>
              </w:rPr>
            </w:pPr>
          </w:p>
          <w:p w14:paraId="71E42AB2" w14:textId="77777777" w:rsidR="00D5531A" w:rsidRPr="00792932" w:rsidRDefault="00FE43E0" w:rsidP="00F60209">
            <w:pPr>
              <w:snapToGrid w:val="0"/>
              <w:rPr>
                <w:sz w:val="19"/>
                <w:szCs w:val="19"/>
              </w:rPr>
            </w:pPr>
            <w:r w:rsidRPr="00792932">
              <w:rPr>
                <w:sz w:val="19"/>
                <w:szCs w:val="19"/>
              </w:rPr>
              <w:t>(</w:t>
            </w:r>
            <w:r w:rsidR="00D5531A" w:rsidRPr="00792932">
              <w:rPr>
                <w:sz w:val="19"/>
                <w:szCs w:val="19"/>
              </w:rPr>
              <w:t xml:space="preserve">1T = </w:t>
            </w:r>
          </w:p>
          <w:p w14:paraId="5946E68C" w14:textId="77777777" w:rsidR="00FE43E0" w:rsidRPr="00792932" w:rsidRDefault="00445FF3" w:rsidP="00D5531A">
            <w:pPr>
              <w:snapToGrid w:val="0"/>
              <w:rPr>
                <w:sz w:val="19"/>
                <w:szCs w:val="19"/>
              </w:rPr>
            </w:pPr>
            <w:r w:rsidRPr="00792932">
              <w:rPr>
                <w:sz w:val="19"/>
                <w:szCs w:val="19"/>
              </w:rPr>
              <w:t>1198</w:t>
            </w:r>
            <w:r w:rsidR="00FE43E0" w:rsidRPr="00792932">
              <w:rPr>
                <w:sz w:val="19"/>
                <w:szCs w:val="19"/>
              </w:rPr>
              <w:t xml:space="preserve"> l)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077AAE" w14:textId="77777777" w:rsidR="00FE43E0" w:rsidRPr="00792932" w:rsidRDefault="00524509" w:rsidP="00450374">
            <w:pPr>
              <w:snapToGrid w:val="0"/>
              <w:jc w:val="center"/>
              <w:rPr>
                <w:b/>
                <w:sz w:val="19"/>
                <w:szCs w:val="19"/>
              </w:rPr>
            </w:pPr>
            <w:r w:rsidRPr="00792932">
              <w:rPr>
                <w:b/>
                <w:sz w:val="19"/>
                <w:szCs w:val="19"/>
              </w:rPr>
              <w:t>96</w:t>
            </w:r>
            <w:r w:rsidR="00D5531A" w:rsidRPr="00792932">
              <w:rPr>
                <w:b/>
                <w:sz w:val="19"/>
                <w:szCs w:val="19"/>
              </w:rPr>
              <w:t xml:space="preserve">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FA1552" w14:textId="6B65A5F1" w:rsidR="00FE43E0" w:rsidRPr="00792932" w:rsidRDefault="00344515" w:rsidP="00AB177C">
            <w:pPr>
              <w:snapToGrid w:val="0"/>
              <w:jc w:val="center"/>
              <w:rPr>
                <w:b/>
                <w:sz w:val="19"/>
                <w:szCs w:val="19"/>
              </w:rPr>
            </w:pPr>
            <w:r w:rsidRPr="00792932">
              <w:rPr>
                <w:b/>
                <w:sz w:val="19"/>
                <w:szCs w:val="19"/>
              </w:rPr>
              <w:t>8</w:t>
            </w:r>
            <w:r w:rsidR="00C11A6D" w:rsidRPr="00792932">
              <w:rPr>
                <w:b/>
                <w:sz w:val="19"/>
                <w:szCs w:val="19"/>
              </w:rPr>
              <w:t>,</w:t>
            </w:r>
            <w:r w:rsidRPr="00792932">
              <w:rPr>
                <w:b/>
                <w:sz w:val="19"/>
                <w:szCs w:val="19"/>
              </w:rPr>
              <w:t xml:space="preserve">17 </w:t>
            </w:r>
            <w:r w:rsidR="00376D78" w:rsidRPr="00792932">
              <w:rPr>
                <w:b/>
                <w:sz w:val="19"/>
                <w:szCs w:val="19"/>
              </w:rPr>
              <w:t>zł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8F6E" w14:textId="77777777" w:rsidR="00FE43E0" w:rsidRPr="00792932" w:rsidRDefault="00FE43E0" w:rsidP="00605EB8">
            <w:pPr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B41FB" w14:textId="77777777" w:rsidR="00FE43E0" w:rsidRPr="00792932" w:rsidRDefault="00A41F91" w:rsidP="00605EB8">
            <w:pPr>
              <w:snapToGrid w:val="0"/>
              <w:jc w:val="center"/>
              <w:rPr>
                <w:sz w:val="19"/>
                <w:szCs w:val="19"/>
              </w:rPr>
            </w:pPr>
            <w:r w:rsidRPr="00792932">
              <w:rPr>
                <w:sz w:val="19"/>
                <w:szCs w:val="19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1DE9" w14:textId="77777777" w:rsidR="00FE43E0" w:rsidRPr="00792932" w:rsidRDefault="00FE43E0" w:rsidP="00605EB8">
            <w:pPr>
              <w:snapToGrid w:val="0"/>
              <w:jc w:val="center"/>
              <w:rPr>
                <w:sz w:val="19"/>
                <w:szCs w:val="19"/>
              </w:rPr>
            </w:pPr>
          </w:p>
        </w:tc>
      </w:tr>
    </w:tbl>
    <w:p w14:paraId="5303CA61" w14:textId="77777777" w:rsidR="00400D9C" w:rsidRPr="00792932" w:rsidRDefault="00400D9C" w:rsidP="00D83F8C">
      <w:pPr>
        <w:pStyle w:val="Tekstpodstawowy21"/>
        <w:jc w:val="both"/>
        <w:rPr>
          <w:sz w:val="18"/>
          <w:szCs w:val="18"/>
        </w:rPr>
      </w:pPr>
    </w:p>
    <w:p w14:paraId="01AC4D4E" w14:textId="1F7152C4" w:rsidR="00605EB8" w:rsidRPr="00792932" w:rsidRDefault="00605EB8" w:rsidP="00D83F8C">
      <w:pPr>
        <w:pStyle w:val="Tekstpodstawowy21"/>
        <w:jc w:val="both"/>
        <w:rPr>
          <w:sz w:val="18"/>
          <w:szCs w:val="18"/>
        </w:rPr>
      </w:pPr>
      <w:r w:rsidRPr="00792932">
        <w:rPr>
          <w:sz w:val="18"/>
          <w:szCs w:val="18"/>
        </w:rPr>
        <w:t>*</w:t>
      </w:r>
      <w:r w:rsidR="00DB6B68" w:rsidRPr="00792932">
        <w:rPr>
          <w:sz w:val="18"/>
          <w:szCs w:val="18"/>
        </w:rPr>
        <w:t xml:space="preserve"> </w:t>
      </w:r>
      <w:r w:rsidR="00A7696A" w:rsidRPr="00792932">
        <w:rPr>
          <w:sz w:val="18"/>
          <w:szCs w:val="18"/>
        </w:rPr>
        <w:t>średni</w:t>
      </w:r>
      <w:r w:rsidR="00552349" w:rsidRPr="00792932">
        <w:rPr>
          <w:sz w:val="18"/>
          <w:szCs w:val="18"/>
        </w:rPr>
        <w:t>a</w:t>
      </w:r>
      <w:r w:rsidR="00DB6B68" w:rsidRPr="00792932">
        <w:rPr>
          <w:sz w:val="18"/>
          <w:szCs w:val="18"/>
        </w:rPr>
        <w:t xml:space="preserve"> </w:t>
      </w:r>
      <w:r w:rsidR="00A7696A" w:rsidRPr="00792932">
        <w:rPr>
          <w:sz w:val="18"/>
          <w:szCs w:val="18"/>
        </w:rPr>
        <w:t>cen</w:t>
      </w:r>
      <w:r w:rsidR="002D79F5" w:rsidRPr="00792932">
        <w:rPr>
          <w:sz w:val="18"/>
          <w:szCs w:val="18"/>
        </w:rPr>
        <w:t>a</w:t>
      </w:r>
      <w:r w:rsidR="00272AB0" w:rsidRPr="00792932">
        <w:rPr>
          <w:sz w:val="18"/>
          <w:szCs w:val="18"/>
        </w:rPr>
        <w:t xml:space="preserve"> oleju napędowego w Norwegii w PLN ustalona na podstawie serwisu internetowego www.e-petrol.pl w „Notowaniach” w pozycji „Ceny w Europie” w tabeli „ON w Europie” (ostatnia aktualizacja z </w:t>
      </w:r>
      <w:r w:rsidR="00344515" w:rsidRPr="00792932">
        <w:rPr>
          <w:sz w:val="18"/>
          <w:szCs w:val="18"/>
        </w:rPr>
        <w:t>06</w:t>
      </w:r>
      <w:r w:rsidR="00272AB0" w:rsidRPr="00792932">
        <w:rPr>
          <w:sz w:val="18"/>
          <w:szCs w:val="18"/>
        </w:rPr>
        <w:t>.0</w:t>
      </w:r>
      <w:r w:rsidR="00344515" w:rsidRPr="00792932">
        <w:rPr>
          <w:sz w:val="18"/>
          <w:szCs w:val="18"/>
        </w:rPr>
        <w:t>5</w:t>
      </w:r>
      <w:r w:rsidR="00272AB0" w:rsidRPr="00792932">
        <w:rPr>
          <w:sz w:val="18"/>
          <w:szCs w:val="18"/>
        </w:rPr>
        <w:t>.202</w:t>
      </w:r>
      <w:r w:rsidR="00C11A6D" w:rsidRPr="00792932">
        <w:rPr>
          <w:sz w:val="18"/>
          <w:szCs w:val="18"/>
        </w:rPr>
        <w:t>6</w:t>
      </w:r>
      <w:r w:rsidR="00272AB0" w:rsidRPr="00792932">
        <w:rPr>
          <w:sz w:val="18"/>
          <w:szCs w:val="18"/>
        </w:rPr>
        <w:t xml:space="preserve"> r.), która wynosi </w:t>
      </w:r>
      <w:r w:rsidR="00344515" w:rsidRPr="00792932">
        <w:rPr>
          <w:b/>
          <w:sz w:val="18"/>
          <w:szCs w:val="18"/>
          <w:u w:val="single"/>
        </w:rPr>
        <w:t>8</w:t>
      </w:r>
      <w:r w:rsidR="00C11A6D" w:rsidRPr="00792932">
        <w:rPr>
          <w:b/>
          <w:sz w:val="18"/>
          <w:szCs w:val="18"/>
          <w:u w:val="single"/>
        </w:rPr>
        <w:t>,</w:t>
      </w:r>
      <w:r w:rsidR="00344515" w:rsidRPr="00792932">
        <w:rPr>
          <w:b/>
          <w:sz w:val="18"/>
          <w:szCs w:val="18"/>
          <w:u w:val="single"/>
        </w:rPr>
        <w:t>17</w:t>
      </w:r>
      <w:r w:rsidR="00272AB0" w:rsidRPr="00792932">
        <w:rPr>
          <w:b/>
          <w:sz w:val="18"/>
          <w:szCs w:val="18"/>
          <w:u w:val="single"/>
        </w:rPr>
        <w:t xml:space="preserve"> zł za 1 litr</w:t>
      </w:r>
    </w:p>
    <w:p w14:paraId="4A1E6A39" w14:textId="77777777" w:rsidR="00605EB8" w:rsidRPr="001468BC" w:rsidRDefault="00475A5E" w:rsidP="00605EB8">
      <w:pPr>
        <w:pStyle w:val="Tekstpodstawowy21"/>
        <w:jc w:val="both"/>
        <w:rPr>
          <w:sz w:val="18"/>
          <w:szCs w:val="18"/>
        </w:rPr>
      </w:pPr>
      <w:r w:rsidRPr="00792932">
        <w:rPr>
          <w:sz w:val="18"/>
          <w:szCs w:val="18"/>
        </w:rPr>
        <w:t>**W –</w:t>
      </w:r>
      <w:r w:rsidR="00947CA1" w:rsidRPr="00792932">
        <w:rPr>
          <w:sz w:val="18"/>
          <w:szCs w:val="18"/>
        </w:rPr>
        <w:t xml:space="preserve"> współczynnik korekty</w:t>
      </w:r>
      <w:r w:rsidRPr="00792932">
        <w:rPr>
          <w:sz w:val="18"/>
          <w:szCs w:val="18"/>
        </w:rPr>
        <w:t xml:space="preserve"> </w:t>
      </w:r>
      <w:r w:rsidR="008328FB" w:rsidRPr="00792932">
        <w:rPr>
          <w:sz w:val="18"/>
          <w:szCs w:val="18"/>
        </w:rPr>
        <w:t xml:space="preserve">wskazany przez Wykonawcę </w:t>
      </w:r>
      <w:r w:rsidRPr="00792932">
        <w:rPr>
          <w:sz w:val="18"/>
          <w:szCs w:val="18"/>
        </w:rPr>
        <w:t xml:space="preserve">służący do wyliczenia ceny oferty Wykonawcy (CW) uwzględniający </w:t>
      </w:r>
      <w:r w:rsidR="00200435" w:rsidRPr="00792932">
        <w:rPr>
          <w:bCs/>
          <w:sz w:val="18"/>
          <w:szCs w:val="18"/>
        </w:rPr>
        <w:t xml:space="preserve">stawkę </w:t>
      </w:r>
      <w:r w:rsidR="00621787" w:rsidRPr="00792932">
        <w:rPr>
          <w:bCs/>
          <w:sz w:val="18"/>
          <w:szCs w:val="18"/>
        </w:rPr>
        <w:t xml:space="preserve">podatku </w:t>
      </w:r>
      <w:r w:rsidR="00200435" w:rsidRPr="00792932">
        <w:rPr>
          <w:bCs/>
          <w:sz w:val="18"/>
          <w:szCs w:val="18"/>
        </w:rPr>
        <w:t>VAT</w:t>
      </w:r>
      <w:r w:rsidR="008A6A6F" w:rsidRPr="00792932">
        <w:rPr>
          <w:bCs/>
          <w:sz w:val="18"/>
          <w:szCs w:val="18"/>
        </w:rPr>
        <w:t>,</w:t>
      </w:r>
      <w:r w:rsidRPr="00792932">
        <w:rPr>
          <w:bCs/>
          <w:sz w:val="18"/>
          <w:szCs w:val="18"/>
        </w:rPr>
        <w:t xml:space="preserve"> oraz że paliwo żeglugowe będące przedmiotem niniejszej umowy będzie objęte zwolnieniem z akcyzy, a także</w:t>
      </w:r>
      <w:r w:rsidRPr="00400D9C">
        <w:rPr>
          <w:bCs/>
          <w:sz w:val="18"/>
          <w:szCs w:val="18"/>
        </w:rPr>
        <w:t xml:space="preserve"> uwzględniający wszelkie koszty, w tym: koszty dostawy, miejscowe podatki i opłaty, marżę Wykonawcy</w:t>
      </w:r>
      <w:r w:rsidR="00A4039B" w:rsidRPr="00400D9C">
        <w:rPr>
          <w:bCs/>
          <w:sz w:val="18"/>
          <w:szCs w:val="18"/>
        </w:rPr>
        <w:t>.</w:t>
      </w:r>
    </w:p>
    <w:p w14:paraId="0BDDF217" w14:textId="77777777" w:rsidR="00FE43E0" w:rsidRPr="001468BC" w:rsidRDefault="00FE43E0" w:rsidP="00605EB8">
      <w:pPr>
        <w:jc w:val="both"/>
        <w:rPr>
          <w:sz w:val="18"/>
          <w:szCs w:val="18"/>
        </w:rPr>
      </w:pPr>
    </w:p>
    <w:p w14:paraId="5C9D1D9E" w14:textId="77777777" w:rsidR="007C0C4B" w:rsidRPr="001468BC" w:rsidRDefault="007C0C4B" w:rsidP="009D2BBA">
      <w:pPr>
        <w:numPr>
          <w:ilvl w:val="0"/>
          <w:numId w:val="27"/>
        </w:numPr>
        <w:suppressAutoHyphens w:val="0"/>
        <w:ind w:right="252"/>
        <w:jc w:val="both"/>
        <w:rPr>
          <w:sz w:val="18"/>
          <w:szCs w:val="18"/>
        </w:rPr>
      </w:pPr>
      <w:r w:rsidRPr="001468BC">
        <w:rPr>
          <w:sz w:val="18"/>
          <w:szCs w:val="18"/>
        </w:rPr>
        <w:t>Paliwo żeglugowe będące przedmiotem niniejszego postępowania jest objęte zwolnieniem z akcyzy przy dostawie.</w:t>
      </w:r>
    </w:p>
    <w:p w14:paraId="12861842" w14:textId="77777777" w:rsidR="00605EB8" w:rsidRPr="001468BC" w:rsidRDefault="00552349" w:rsidP="009D2BBA">
      <w:pPr>
        <w:numPr>
          <w:ilvl w:val="0"/>
          <w:numId w:val="27"/>
        </w:numPr>
        <w:suppressAutoHyphens w:val="0"/>
        <w:ind w:right="252"/>
        <w:jc w:val="both"/>
        <w:rPr>
          <w:sz w:val="18"/>
          <w:szCs w:val="18"/>
        </w:rPr>
      </w:pPr>
      <w:r w:rsidRPr="001468BC">
        <w:rPr>
          <w:sz w:val="18"/>
          <w:szCs w:val="18"/>
        </w:rPr>
        <w:t>Cena Wykonawcy po</w:t>
      </w:r>
      <w:r w:rsidR="00DB6B68" w:rsidRPr="001468BC">
        <w:rPr>
          <w:sz w:val="18"/>
          <w:szCs w:val="18"/>
        </w:rPr>
        <w:t>win</w:t>
      </w:r>
      <w:r w:rsidRPr="001468BC">
        <w:rPr>
          <w:sz w:val="18"/>
          <w:szCs w:val="18"/>
        </w:rPr>
        <w:t>na</w:t>
      </w:r>
      <w:r w:rsidR="00DB6B68" w:rsidRPr="001468BC">
        <w:rPr>
          <w:sz w:val="18"/>
          <w:szCs w:val="18"/>
        </w:rPr>
        <w:t xml:space="preserve"> </w:t>
      </w:r>
      <w:r w:rsidRPr="001468BC">
        <w:rPr>
          <w:sz w:val="18"/>
          <w:szCs w:val="18"/>
        </w:rPr>
        <w:t>uwzględniać</w:t>
      </w:r>
      <w:r w:rsidR="00DB6B68" w:rsidRPr="001468BC">
        <w:rPr>
          <w:sz w:val="18"/>
          <w:szCs w:val="18"/>
        </w:rPr>
        <w:t xml:space="preserve"> wszystkie koszty dostawy paliwa na burtę statku</w:t>
      </w:r>
      <w:r w:rsidR="00605EB8" w:rsidRPr="001468BC">
        <w:rPr>
          <w:sz w:val="18"/>
          <w:szCs w:val="18"/>
        </w:rPr>
        <w:t>.</w:t>
      </w:r>
    </w:p>
    <w:p w14:paraId="3D5D57FF" w14:textId="77777777" w:rsidR="00605EB8" w:rsidRPr="001468BC" w:rsidRDefault="00605EB8" w:rsidP="00DB6B68">
      <w:pPr>
        <w:suppressAutoHyphens w:val="0"/>
        <w:ind w:left="360" w:right="252"/>
        <w:jc w:val="both"/>
        <w:rPr>
          <w:sz w:val="18"/>
          <w:szCs w:val="18"/>
        </w:rPr>
      </w:pPr>
      <w:r w:rsidRPr="001468BC">
        <w:rPr>
          <w:i/>
          <w:sz w:val="18"/>
          <w:szCs w:val="18"/>
          <w:u w:val="single"/>
        </w:rPr>
        <w:t>UWAGA! CENY – ZAOKRĄGLONE DO DWÓCH MIEJSC PO PRZECINKU</w:t>
      </w:r>
    </w:p>
    <w:p w14:paraId="41059812" w14:textId="2379B1D9" w:rsidR="00605EB8" w:rsidRPr="00336355" w:rsidRDefault="00605EB8" w:rsidP="00605EB8">
      <w:pPr>
        <w:rPr>
          <w:sz w:val="10"/>
          <w:szCs w:val="10"/>
        </w:rPr>
      </w:pPr>
    </w:p>
    <w:p w14:paraId="0EA88F6D" w14:textId="77777777" w:rsidR="00336355" w:rsidRPr="001468BC" w:rsidRDefault="00336355" w:rsidP="00605EB8">
      <w:pPr>
        <w:rPr>
          <w:sz w:val="22"/>
          <w:szCs w:val="22"/>
        </w:rPr>
      </w:pPr>
    </w:p>
    <w:p w14:paraId="53AA1FFB" w14:textId="77777777" w:rsidR="00B90466" w:rsidRPr="00C23EC0" w:rsidRDefault="00B90466" w:rsidP="00B90466">
      <w:pPr>
        <w:rPr>
          <w:sz w:val="24"/>
          <w:szCs w:val="24"/>
        </w:rPr>
      </w:pPr>
      <w:r w:rsidRPr="00C23EC0">
        <w:rPr>
          <w:b/>
          <w:iCs/>
          <w:sz w:val="22"/>
          <w:szCs w:val="24"/>
        </w:rPr>
        <w:t xml:space="preserve">Oferujemy realizację dostawy w terminie ………. dni </w:t>
      </w:r>
      <w:r w:rsidRPr="00C23EC0">
        <w:rPr>
          <w:sz w:val="22"/>
          <w:szCs w:val="24"/>
        </w:rPr>
        <w:t>od momentu złożenia zamówienia</w:t>
      </w:r>
      <w:r w:rsidR="008A6A6F" w:rsidRPr="00C23EC0">
        <w:rPr>
          <w:sz w:val="22"/>
          <w:szCs w:val="24"/>
        </w:rPr>
        <w:t>.</w:t>
      </w:r>
    </w:p>
    <w:p w14:paraId="4099C077" w14:textId="7E30ACE0" w:rsidR="005A650A" w:rsidRDefault="005A650A" w:rsidP="00D1300A">
      <w:pPr>
        <w:widowControl w:val="0"/>
        <w:spacing w:after="60"/>
        <w:jc w:val="both"/>
        <w:rPr>
          <w:sz w:val="22"/>
          <w:szCs w:val="22"/>
        </w:rPr>
      </w:pPr>
    </w:p>
    <w:p w14:paraId="2CD66EF9" w14:textId="7F9DF218" w:rsidR="008D7BD0" w:rsidRDefault="008D7BD0" w:rsidP="008D7BD0">
      <w:pPr>
        <w:tabs>
          <w:tab w:val="left" w:pos="6840"/>
        </w:tabs>
        <w:spacing w:after="80" w:line="276" w:lineRule="auto"/>
        <w:ind w:right="141"/>
        <w:jc w:val="both"/>
        <w:rPr>
          <w:sz w:val="22"/>
          <w:szCs w:val="22"/>
        </w:rPr>
      </w:pPr>
      <w:r w:rsidRPr="008D7BD0">
        <w:rPr>
          <w:b/>
          <w:bCs/>
          <w:sz w:val="22"/>
          <w:szCs w:val="22"/>
        </w:rPr>
        <w:t>Oferujemy t</w:t>
      </w:r>
      <w:r w:rsidRPr="00D32203">
        <w:rPr>
          <w:b/>
          <w:bCs/>
          <w:sz w:val="22"/>
          <w:szCs w:val="22"/>
        </w:rPr>
        <w:t>ermin płatności</w:t>
      </w:r>
      <w:r w:rsidRPr="00D32203">
        <w:rPr>
          <w:sz w:val="22"/>
          <w:szCs w:val="22"/>
        </w:rPr>
        <w:t xml:space="preserve"> </w:t>
      </w:r>
      <w:r w:rsidRPr="008D7BD0">
        <w:rPr>
          <w:b/>
          <w:bCs/>
          <w:sz w:val="22"/>
          <w:szCs w:val="22"/>
        </w:rPr>
        <w:t>wynagrodzenia</w:t>
      </w:r>
      <w:r w:rsidRPr="00D32203">
        <w:rPr>
          <w:sz w:val="22"/>
          <w:szCs w:val="22"/>
        </w:rPr>
        <w:t xml:space="preserve"> </w:t>
      </w:r>
      <w:r w:rsidRPr="008D7BD0">
        <w:rPr>
          <w:b/>
          <w:bCs/>
          <w:sz w:val="22"/>
          <w:szCs w:val="22"/>
        </w:rPr>
        <w:t>…..…dni</w:t>
      </w:r>
      <w:r w:rsidRPr="00D32203">
        <w:rPr>
          <w:sz w:val="24"/>
          <w:szCs w:val="24"/>
          <w:lang w:eastAsia="pl-PL"/>
        </w:rPr>
        <w:t xml:space="preserve"> </w:t>
      </w:r>
      <w:r w:rsidRPr="008D7BD0">
        <w:rPr>
          <w:sz w:val="22"/>
          <w:szCs w:val="22"/>
        </w:rPr>
        <w:t>od dnia dostarczenia Zamawiającemu faktury</w:t>
      </w:r>
      <w:r w:rsidRPr="00D32203">
        <w:rPr>
          <w:sz w:val="22"/>
          <w:szCs w:val="22"/>
        </w:rPr>
        <w:t>.</w:t>
      </w:r>
    </w:p>
    <w:p w14:paraId="65797EBA" w14:textId="77777777" w:rsidR="005A650A" w:rsidRPr="00336355" w:rsidRDefault="005A650A" w:rsidP="00D1300A">
      <w:pPr>
        <w:widowControl w:val="0"/>
        <w:spacing w:after="60"/>
        <w:jc w:val="both"/>
        <w:rPr>
          <w:sz w:val="30"/>
          <w:szCs w:val="30"/>
        </w:rPr>
      </w:pPr>
    </w:p>
    <w:p w14:paraId="00FF9C30" w14:textId="79A9DE1E" w:rsidR="00477560" w:rsidRPr="00C23EC0" w:rsidRDefault="00426FEC" w:rsidP="00477560">
      <w:pPr>
        <w:spacing w:after="80"/>
        <w:ind w:left="4536"/>
        <w:jc w:val="both"/>
        <w:rPr>
          <w:i/>
          <w:sz w:val="22"/>
          <w:szCs w:val="24"/>
        </w:rPr>
      </w:pPr>
      <w:r w:rsidRPr="008513E1">
        <w:rPr>
          <w:b/>
          <w:i/>
          <w:sz w:val="22"/>
          <w:szCs w:val="24"/>
        </w:rPr>
        <w:t>Podpis</w:t>
      </w:r>
      <w:r w:rsidRPr="008E00C1">
        <w:rPr>
          <w:b/>
          <w:i/>
          <w:sz w:val="22"/>
          <w:szCs w:val="24"/>
        </w:rPr>
        <w:t xml:space="preserve"> Wykonawcy lub osoby/osób upoważnionej/</w:t>
      </w:r>
      <w:proofErr w:type="spellStart"/>
      <w:r w:rsidRPr="008E00C1">
        <w:rPr>
          <w:b/>
          <w:i/>
          <w:sz w:val="22"/>
          <w:szCs w:val="24"/>
        </w:rPr>
        <w:t>nych</w:t>
      </w:r>
      <w:proofErr w:type="spellEnd"/>
      <w:r w:rsidRPr="008E00C1">
        <w:rPr>
          <w:b/>
          <w:i/>
          <w:sz w:val="22"/>
          <w:szCs w:val="24"/>
        </w:rPr>
        <w:t xml:space="preserve"> do reprezentowania Wykonawcy</w:t>
      </w:r>
      <w:r w:rsidRPr="00C23EC0">
        <w:rPr>
          <w:i/>
          <w:sz w:val="22"/>
          <w:szCs w:val="24"/>
        </w:rPr>
        <w:t xml:space="preserve"> (dokument powinien być podpisany kwalifikowanym podpisem elektronicznym</w:t>
      </w:r>
      <w:r w:rsidR="00A6214D">
        <w:rPr>
          <w:i/>
          <w:sz w:val="22"/>
          <w:szCs w:val="24"/>
        </w:rPr>
        <w:t>, podpisem zaufanym lub podpisem osobistym</w:t>
      </w:r>
      <w:r w:rsidRPr="00C23EC0">
        <w:rPr>
          <w:i/>
          <w:sz w:val="22"/>
          <w:szCs w:val="24"/>
        </w:rPr>
        <w:t>)</w:t>
      </w:r>
    </w:p>
    <w:p w14:paraId="0559BF13" w14:textId="6A6E5CCE" w:rsidR="00A6214D" w:rsidRPr="00A6214D" w:rsidRDefault="00EC42F2" w:rsidP="00A6214D">
      <w:pPr>
        <w:jc w:val="right"/>
        <w:rPr>
          <w:b/>
          <w:bCs/>
          <w:sz w:val="22"/>
          <w:szCs w:val="22"/>
        </w:rPr>
      </w:pPr>
      <w:r w:rsidRPr="001468BC">
        <w:rPr>
          <w:i/>
          <w:szCs w:val="22"/>
        </w:rPr>
        <w:br w:type="page"/>
      </w:r>
      <w:r w:rsidR="00A6214D" w:rsidRPr="00A6214D">
        <w:rPr>
          <w:b/>
          <w:bCs/>
          <w:sz w:val="22"/>
          <w:szCs w:val="22"/>
        </w:rPr>
        <w:lastRenderedPageBreak/>
        <w:t>Załącznik nr 3.1</w:t>
      </w:r>
    </w:p>
    <w:p w14:paraId="5F03F811" w14:textId="77777777" w:rsidR="00A6214D" w:rsidRPr="00A6214D" w:rsidRDefault="00A6214D" w:rsidP="00A6214D">
      <w:pPr>
        <w:ind w:left="4963" w:firstLine="709"/>
        <w:jc w:val="right"/>
        <w:rPr>
          <w:b/>
          <w:sz w:val="22"/>
          <w:szCs w:val="22"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A6214D" w:rsidRPr="00A6214D" w14:paraId="49256657" w14:textId="77777777" w:rsidTr="0012626C">
        <w:tc>
          <w:tcPr>
            <w:tcW w:w="6946" w:type="dxa"/>
            <w:shd w:val="clear" w:color="auto" w:fill="auto"/>
          </w:tcPr>
          <w:p w14:paraId="36509EE9" w14:textId="77777777" w:rsidR="00A6214D" w:rsidRPr="00A6214D" w:rsidRDefault="00A6214D" w:rsidP="00A6214D">
            <w:pPr>
              <w:spacing w:line="360" w:lineRule="auto"/>
              <w:ind w:left="1026"/>
              <w:jc w:val="both"/>
              <w:rPr>
                <w:b/>
                <w:sz w:val="22"/>
                <w:szCs w:val="22"/>
              </w:rPr>
            </w:pPr>
            <w:r w:rsidRPr="00A6214D">
              <w:rPr>
                <w:b/>
                <w:sz w:val="22"/>
                <w:szCs w:val="22"/>
              </w:rPr>
              <w:t>WYKONAWCA</w:t>
            </w:r>
          </w:p>
          <w:p w14:paraId="4DED185A" w14:textId="77777777" w:rsidR="00A6214D" w:rsidRPr="00A6214D" w:rsidRDefault="00A6214D" w:rsidP="00A6214D">
            <w:pPr>
              <w:spacing w:line="360" w:lineRule="auto"/>
              <w:jc w:val="both"/>
              <w:rPr>
                <w:sz w:val="22"/>
                <w:szCs w:val="22"/>
                <w:lang w:eastAsia="pl-PL"/>
              </w:rPr>
            </w:pPr>
            <w:r w:rsidRPr="00A6214D">
              <w:rPr>
                <w:sz w:val="22"/>
                <w:szCs w:val="22"/>
                <w:lang w:eastAsia="pl-PL"/>
              </w:rPr>
              <w:t>……………………………..….…………………</w:t>
            </w:r>
          </w:p>
          <w:p w14:paraId="1BCC0805" w14:textId="77777777" w:rsidR="00A6214D" w:rsidRPr="00A6214D" w:rsidRDefault="00A6214D" w:rsidP="00A6214D">
            <w:pPr>
              <w:spacing w:line="360" w:lineRule="auto"/>
              <w:jc w:val="both"/>
              <w:rPr>
                <w:sz w:val="22"/>
                <w:szCs w:val="22"/>
                <w:lang w:eastAsia="pl-PL"/>
              </w:rPr>
            </w:pPr>
            <w:r w:rsidRPr="00A6214D">
              <w:rPr>
                <w:sz w:val="22"/>
                <w:szCs w:val="22"/>
                <w:lang w:eastAsia="pl-PL"/>
              </w:rPr>
              <w:t>…………………………..….……………………</w:t>
            </w:r>
          </w:p>
          <w:p w14:paraId="7D5C5AB0" w14:textId="77777777" w:rsidR="00A6214D" w:rsidRPr="00A6214D" w:rsidRDefault="00A6214D" w:rsidP="00A6214D">
            <w:pPr>
              <w:spacing w:line="360" w:lineRule="auto"/>
              <w:jc w:val="both"/>
              <w:rPr>
                <w:i/>
                <w:sz w:val="18"/>
                <w:szCs w:val="22"/>
              </w:rPr>
            </w:pPr>
            <w:r w:rsidRPr="00A6214D">
              <w:rPr>
                <w:i/>
                <w:sz w:val="18"/>
                <w:szCs w:val="22"/>
              </w:rPr>
              <w:t xml:space="preserve">(pełna nazwa/firma, adres, NIP, REGON, numer wpisu w </w:t>
            </w:r>
          </w:p>
          <w:p w14:paraId="5B101EF4" w14:textId="77777777" w:rsidR="00A6214D" w:rsidRPr="00A6214D" w:rsidRDefault="00A6214D" w:rsidP="00A6214D">
            <w:pPr>
              <w:spacing w:line="360" w:lineRule="auto"/>
              <w:jc w:val="both"/>
              <w:rPr>
                <w:i/>
                <w:sz w:val="18"/>
                <w:szCs w:val="22"/>
              </w:rPr>
            </w:pPr>
            <w:r w:rsidRPr="00A6214D">
              <w:rPr>
                <w:i/>
                <w:sz w:val="18"/>
                <w:szCs w:val="22"/>
              </w:rPr>
              <w:t xml:space="preserve">odpowiednim rejestrze, np. KRS) </w:t>
            </w:r>
          </w:p>
          <w:p w14:paraId="14804ACA" w14:textId="77777777" w:rsidR="00A6214D" w:rsidRPr="00A6214D" w:rsidRDefault="00A6214D" w:rsidP="00A6214D">
            <w:pPr>
              <w:spacing w:line="360" w:lineRule="auto"/>
              <w:jc w:val="both"/>
            </w:pPr>
          </w:p>
          <w:p w14:paraId="18C1DA30" w14:textId="77777777" w:rsidR="00A6214D" w:rsidRPr="00A6214D" w:rsidRDefault="00A6214D" w:rsidP="00A6214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6214D">
              <w:rPr>
                <w:sz w:val="22"/>
                <w:szCs w:val="22"/>
              </w:rPr>
              <w:t>reprezentowany przez: ……………………………</w:t>
            </w:r>
          </w:p>
          <w:p w14:paraId="5FDC1CC2" w14:textId="77777777" w:rsidR="00A6214D" w:rsidRPr="00A6214D" w:rsidRDefault="00A6214D" w:rsidP="00A6214D">
            <w:pPr>
              <w:ind w:right="2302"/>
              <w:rPr>
                <w:i/>
                <w:sz w:val="18"/>
                <w:szCs w:val="22"/>
              </w:rPr>
            </w:pPr>
            <w:r w:rsidRPr="00A6214D">
              <w:rPr>
                <w:i/>
                <w:sz w:val="18"/>
                <w:szCs w:val="22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1A481698" w14:textId="77777777" w:rsidR="00A6214D" w:rsidRPr="00A6214D" w:rsidRDefault="00A6214D" w:rsidP="00A6214D">
            <w:pPr>
              <w:jc w:val="both"/>
              <w:rPr>
                <w:sz w:val="22"/>
                <w:szCs w:val="22"/>
              </w:rPr>
            </w:pPr>
            <w:r w:rsidRPr="00A6214D">
              <w:rPr>
                <w:sz w:val="22"/>
                <w:szCs w:val="22"/>
              </w:rPr>
              <w:t>........................................................</w:t>
            </w:r>
          </w:p>
          <w:p w14:paraId="5A979012" w14:textId="77777777" w:rsidR="00A6214D" w:rsidRPr="00A6214D" w:rsidRDefault="00A6214D" w:rsidP="00A6214D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A6214D">
              <w:rPr>
                <w:sz w:val="22"/>
                <w:szCs w:val="22"/>
              </w:rPr>
              <w:t>miejscowość i data</w:t>
            </w:r>
          </w:p>
          <w:p w14:paraId="037EEDFE" w14:textId="77777777" w:rsidR="00A6214D" w:rsidRPr="00A6214D" w:rsidRDefault="00A6214D" w:rsidP="00A6214D">
            <w:pPr>
              <w:spacing w:line="360" w:lineRule="auto"/>
              <w:jc w:val="both"/>
              <w:rPr>
                <w:i/>
                <w:sz w:val="22"/>
                <w:szCs w:val="22"/>
                <w:lang w:eastAsia="pl-PL"/>
              </w:rPr>
            </w:pPr>
          </w:p>
          <w:p w14:paraId="377CC885" w14:textId="77777777" w:rsidR="00A6214D" w:rsidRPr="00A6214D" w:rsidRDefault="00A6214D" w:rsidP="00A6214D">
            <w:pPr>
              <w:spacing w:line="360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</w:tr>
    </w:tbl>
    <w:p w14:paraId="3AD3F125" w14:textId="77777777" w:rsidR="00A6214D" w:rsidRPr="00A6214D" w:rsidRDefault="00A6214D" w:rsidP="00A6214D">
      <w:pPr>
        <w:spacing w:line="360" w:lineRule="auto"/>
        <w:rPr>
          <w:b/>
          <w:sz w:val="18"/>
        </w:rPr>
      </w:pPr>
    </w:p>
    <w:p w14:paraId="6FD6F49A" w14:textId="77777777" w:rsidR="00A6214D" w:rsidRPr="00A6214D" w:rsidRDefault="00A6214D" w:rsidP="00A6214D">
      <w:pPr>
        <w:spacing w:line="360" w:lineRule="auto"/>
        <w:rPr>
          <w:b/>
          <w:sz w:val="10"/>
          <w:szCs w:val="10"/>
        </w:rPr>
      </w:pPr>
    </w:p>
    <w:p w14:paraId="2472A1D2" w14:textId="77777777" w:rsidR="00A6214D" w:rsidRPr="00A6214D" w:rsidRDefault="00A6214D" w:rsidP="00A6214D">
      <w:pPr>
        <w:spacing w:line="360" w:lineRule="auto"/>
        <w:jc w:val="center"/>
        <w:rPr>
          <w:b/>
          <w:sz w:val="22"/>
        </w:rPr>
      </w:pPr>
      <w:r w:rsidRPr="00A6214D">
        <w:rPr>
          <w:b/>
          <w:sz w:val="22"/>
        </w:rPr>
        <w:t xml:space="preserve">OŚWIADCZENIE WYKONAWCY </w:t>
      </w:r>
      <w:r w:rsidRPr="00A6214D">
        <w:rPr>
          <w:b/>
          <w:sz w:val="22"/>
          <w:vertAlign w:val="superscript"/>
        </w:rPr>
        <w:footnoteReference w:id="9"/>
      </w:r>
    </w:p>
    <w:p w14:paraId="5CB6C217" w14:textId="5C2A1327" w:rsidR="00A6214D" w:rsidRPr="00A6214D" w:rsidRDefault="00A6214D" w:rsidP="00A6214D">
      <w:pPr>
        <w:spacing w:line="360" w:lineRule="auto"/>
        <w:jc w:val="both"/>
        <w:rPr>
          <w:sz w:val="22"/>
        </w:rPr>
      </w:pPr>
      <w:r w:rsidRPr="00A6214D">
        <w:rPr>
          <w:sz w:val="22"/>
        </w:rPr>
        <w:t xml:space="preserve">składane na podstawie art. 125 ust. 1 ustawy z dnia 11 września 2019 r. - Prawo zamówień publicznych </w:t>
      </w:r>
      <w:r w:rsidRPr="00A6214D">
        <w:rPr>
          <w:sz w:val="22"/>
          <w:szCs w:val="22"/>
        </w:rPr>
        <w:t>(</w:t>
      </w:r>
      <w:proofErr w:type="spellStart"/>
      <w:r w:rsidRPr="00A6214D">
        <w:rPr>
          <w:sz w:val="22"/>
          <w:szCs w:val="22"/>
        </w:rPr>
        <w:t>t.j</w:t>
      </w:r>
      <w:proofErr w:type="spellEnd"/>
      <w:r w:rsidRPr="00A6214D">
        <w:rPr>
          <w:sz w:val="22"/>
          <w:szCs w:val="22"/>
        </w:rPr>
        <w:t>. Dz.U. z 2024 r. poz. 1320 ze zm.)</w:t>
      </w:r>
      <w:r w:rsidRPr="00A6214D">
        <w:rPr>
          <w:sz w:val="22"/>
        </w:rPr>
        <w:t xml:space="preserve"> w postępowaniu o udzielenie zamówienia publicznego </w:t>
      </w:r>
      <w:r w:rsidRPr="00A6214D">
        <w:rPr>
          <w:bCs/>
          <w:sz w:val="22"/>
        </w:rPr>
        <w:t>na</w:t>
      </w:r>
      <w:r w:rsidRPr="00A6214D">
        <w:rPr>
          <w:b/>
          <w:sz w:val="22"/>
        </w:rPr>
        <w:t xml:space="preserve"> </w:t>
      </w:r>
      <w:r w:rsidR="00D13093" w:rsidRPr="00792932">
        <w:rPr>
          <w:b/>
          <w:sz w:val="22"/>
        </w:rPr>
        <w:t xml:space="preserve">sukcesywne dostawy oleju napędowego (lekkiego) dla statku naukowo-badawczego s/y „Oceania”, realizowane w drodze na Spitsbergen oraz w portach Spitsbergenu (Norwegia) </w:t>
      </w:r>
      <w:r w:rsidRPr="00792932">
        <w:rPr>
          <w:bCs/>
          <w:sz w:val="22"/>
        </w:rPr>
        <w:t>dla Instytutu Oceanologii Polskiej Akademii Nauk (IO/ZP/</w:t>
      </w:r>
      <w:r w:rsidR="00652D75" w:rsidRPr="00792932">
        <w:rPr>
          <w:bCs/>
          <w:sz w:val="22"/>
        </w:rPr>
        <w:t>5</w:t>
      </w:r>
      <w:r w:rsidRPr="00792932">
        <w:rPr>
          <w:bCs/>
          <w:sz w:val="22"/>
        </w:rPr>
        <w:t>/2026)</w:t>
      </w:r>
      <w:r w:rsidRPr="00792932">
        <w:rPr>
          <w:bCs/>
          <w:sz w:val="22"/>
          <w:szCs w:val="22"/>
        </w:rPr>
        <w:t>:</w:t>
      </w:r>
    </w:p>
    <w:p w14:paraId="6A40CD29" w14:textId="77777777" w:rsidR="00A6214D" w:rsidRPr="00A6214D" w:rsidRDefault="00A6214D" w:rsidP="00A6214D">
      <w:pPr>
        <w:spacing w:line="360" w:lineRule="auto"/>
        <w:jc w:val="center"/>
        <w:rPr>
          <w:b/>
          <w:sz w:val="10"/>
          <w:szCs w:val="10"/>
          <w:u w:val="single"/>
        </w:rPr>
      </w:pPr>
    </w:p>
    <w:p w14:paraId="530B91CF" w14:textId="77777777" w:rsidR="00A6214D" w:rsidRPr="00A6214D" w:rsidRDefault="00A6214D" w:rsidP="00A6214D">
      <w:pPr>
        <w:spacing w:line="360" w:lineRule="auto"/>
        <w:jc w:val="center"/>
        <w:rPr>
          <w:b/>
          <w:sz w:val="8"/>
          <w:szCs w:val="8"/>
          <w:u w:val="single"/>
        </w:rPr>
      </w:pPr>
    </w:p>
    <w:p w14:paraId="7DE58BF6" w14:textId="77777777" w:rsidR="00A6214D" w:rsidRPr="00A6214D" w:rsidRDefault="00A6214D" w:rsidP="00A6214D">
      <w:pPr>
        <w:spacing w:line="360" w:lineRule="auto"/>
        <w:jc w:val="both"/>
        <w:rPr>
          <w:sz w:val="22"/>
          <w:szCs w:val="22"/>
        </w:rPr>
      </w:pPr>
      <w:r w:rsidRPr="00A6214D">
        <w:rPr>
          <w:sz w:val="22"/>
          <w:szCs w:val="22"/>
        </w:rPr>
        <w:t>Ja, niżej podpisany oświadczam, że:</w:t>
      </w:r>
    </w:p>
    <w:p w14:paraId="6A374D6F" w14:textId="77777777" w:rsidR="00A6214D" w:rsidRPr="00A6214D" w:rsidRDefault="00A6214D" w:rsidP="00A6214D">
      <w:pPr>
        <w:spacing w:line="360" w:lineRule="auto"/>
        <w:jc w:val="both"/>
        <w:rPr>
          <w:sz w:val="22"/>
          <w:szCs w:val="22"/>
        </w:rPr>
      </w:pPr>
    </w:p>
    <w:p w14:paraId="66A278E8" w14:textId="77777777" w:rsidR="00A6214D" w:rsidRPr="00A6214D" w:rsidRDefault="00A6214D" w:rsidP="00A6214D">
      <w:pPr>
        <w:numPr>
          <w:ilvl w:val="2"/>
          <w:numId w:val="135"/>
        </w:numPr>
        <w:suppressAutoHyphens w:val="0"/>
        <w:spacing w:after="160" w:line="360" w:lineRule="auto"/>
        <w:ind w:left="426" w:hanging="426"/>
        <w:contextualSpacing/>
        <w:jc w:val="both"/>
        <w:rPr>
          <w:b/>
          <w:sz w:val="22"/>
          <w:lang w:eastAsia="pl-PL"/>
        </w:rPr>
      </w:pPr>
      <w:r w:rsidRPr="00A6214D">
        <w:rPr>
          <w:b/>
          <w:sz w:val="22"/>
          <w:lang w:eastAsia="pl-PL"/>
        </w:rPr>
        <w:t>OŚWIADCZENIE O SPEŁNIANIU WARUNKÓW UDZIAŁU W POSTĘPOWANIU.</w:t>
      </w:r>
      <w:r w:rsidRPr="00A6214D">
        <w:rPr>
          <w:b/>
          <w:sz w:val="22"/>
          <w:vertAlign w:val="superscript"/>
          <w:lang w:eastAsia="pl-PL"/>
        </w:rPr>
        <w:footnoteReference w:id="10"/>
      </w:r>
      <w:r w:rsidRPr="00A6214D">
        <w:rPr>
          <w:b/>
          <w:sz w:val="22"/>
          <w:vertAlign w:val="superscript"/>
          <w:lang w:eastAsia="pl-PL"/>
        </w:rPr>
        <w:t xml:space="preserve">, </w:t>
      </w:r>
      <w:r w:rsidRPr="00A6214D">
        <w:rPr>
          <w:b/>
          <w:sz w:val="22"/>
          <w:vertAlign w:val="superscript"/>
          <w:lang w:eastAsia="pl-PL"/>
        </w:rPr>
        <w:footnoteReference w:id="11"/>
      </w:r>
    </w:p>
    <w:p w14:paraId="02055778" w14:textId="77777777" w:rsidR="00A6214D" w:rsidRPr="00A6214D" w:rsidRDefault="00A6214D" w:rsidP="00A6214D">
      <w:pPr>
        <w:spacing w:line="360" w:lineRule="auto"/>
        <w:jc w:val="both"/>
        <w:rPr>
          <w:b/>
          <w:sz w:val="22"/>
          <w:szCs w:val="22"/>
        </w:rPr>
      </w:pPr>
    </w:p>
    <w:p w14:paraId="21F93B63" w14:textId="2ACDD5D9" w:rsidR="00A6214D" w:rsidRPr="00A6214D" w:rsidRDefault="00A6214D" w:rsidP="00A6214D">
      <w:pPr>
        <w:numPr>
          <w:ilvl w:val="1"/>
          <w:numId w:val="54"/>
        </w:numPr>
        <w:suppressAutoHyphens w:val="0"/>
        <w:spacing w:after="160" w:line="360" w:lineRule="auto"/>
        <w:ind w:left="851" w:hanging="425"/>
        <w:contextualSpacing/>
        <w:jc w:val="both"/>
        <w:rPr>
          <w:sz w:val="22"/>
          <w:szCs w:val="22"/>
        </w:rPr>
      </w:pPr>
      <w:r w:rsidRPr="00A6214D">
        <w:rPr>
          <w:sz w:val="22"/>
          <w:szCs w:val="22"/>
        </w:rPr>
        <w:t xml:space="preserve">Oświadczam, że Wykonawca spełnia warunki udziału w postępowaniu określone przez Zamawiającego w </w:t>
      </w:r>
      <w:r w:rsidRPr="008D2829">
        <w:rPr>
          <w:sz w:val="22"/>
          <w:szCs w:val="22"/>
        </w:rPr>
        <w:t>sekcji 5.4 ogłoszenia o</w:t>
      </w:r>
      <w:r w:rsidRPr="00A6214D">
        <w:rPr>
          <w:sz w:val="22"/>
          <w:szCs w:val="22"/>
        </w:rPr>
        <w:t xml:space="preserve"> zamówieniu oraz rozdziale VI</w:t>
      </w:r>
      <w:r w:rsidR="00B052D8">
        <w:rPr>
          <w:sz w:val="22"/>
          <w:szCs w:val="22"/>
        </w:rPr>
        <w:t>I</w:t>
      </w:r>
      <w:r w:rsidRPr="00A6214D">
        <w:rPr>
          <w:sz w:val="22"/>
          <w:szCs w:val="22"/>
        </w:rPr>
        <w:t xml:space="preserve"> ust. 2 Specyfikacji Warunków Zamówienia.</w:t>
      </w:r>
      <w:r w:rsidRPr="00A6214D">
        <w:rPr>
          <w:sz w:val="22"/>
          <w:szCs w:val="22"/>
          <w:vertAlign w:val="superscript"/>
        </w:rPr>
        <w:footnoteReference w:id="12"/>
      </w:r>
    </w:p>
    <w:p w14:paraId="7167FF8F" w14:textId="77777777" w:rsidR="00A6214D" w:rsidRPr="00A6214D" w:rsidRDefault="00A6214D" w:rsidP="00A6214D">
      <w:pPr>
        <w:spacing w:line="360" w:lineRule="auto"/>
        <w:ind w:left="851" w:hanging="425"/>
        <w:contextualSpacing/>
        <w:jc w:val="both"/>
        <w:rPr>
          <w:sz w:val="22"/>
          <w:szCs w:val="22"/>
        </w:rPr>
      </w:pPr>
    </w:p>
    <w:p w14:paraId="3DC40371" w14:textId="5980E30C" w:rsidR="00A6214D" w:rsidRPr="00A6214D" w:rsidRDefault="00A6214D" w:rsidP="00A6214D">
      <w:pPr>
        <w:numPr>
          <w:ilvl w:val="1"/>
          <w:numId w:val="54"/>
        </w:numPr>
        <w:suppressAutoHyphens w:val="0"/>
        <w:spacing w:after="160" w:line="360" w:lineRule="auto"/>
        <w:ind w:left="851" w:hanging="425"/>
        <w:contextualSpacing/>
        <w:jc w:val="both"/>
      </w:pPr>
      <w:r w:rsidRPr="00A6214D">
        <w:rPr>
          <w:sz w:val="22"/>
          <w:szCs w:val="22"/>
        </w:rPr>
        <w:t>Oświadczam, że Wykonawca spełnia warunki udziału w postępowaniu określone przez Zamawiającego w rozdziale V</w:t>
      </w:r>
      <w:r w:rsidR="00B052D8">
        <w:rPr>
          <w:sz w:val="22"/>
          <w:szCs w:val="22"/>
        </w:rPr>
        <w:t>I</w:t>
      </w:r>
      <w:r w:rsidRPr="00A6214D">
        <w:rPr>
          <w:sz w:val="22"/>
          <w:szCs w:val="22"/>
        </w:rPr>
        <w:t>I ust. 2 SWZ punkt</w:t>
      </w:r>
      <w:r w:rsidRPr="00A6214D">
        <w:rPr>
          <w:sz w:val="22"/>
          <w:szCs w:val="22"/>
          <w:vertAlign w:val="superscript"/>
        </w:rPr>
        <w:footnoteReference w:id="13"/>
      </w:r>
      <w:r w:rsidRPr="00A6214D">
        <w:rPr>
          <w:sz w:val="22"/>
          <w:szCs w:val="22"/>
        </w:rPr>
        <w:t xml:space="preserve"> …….…, w następującym zakresie: ……………………………….…….. …………………………………………………………………...………………………………………..</w:t>
      </w:r>
      <w:r w:rsidRPr="00A6214D">
        <w:rPr>
          <w:sz w:val="22"/>
          <w:szCs w:val="22"/>
          <w:vertAlign w:val="superscript"/>
        </w:rPr>
        <w:t>1</w:t>
      </w:r>
      <w:r w:rsidR="008D2829">
        <w:rPr>
          <w:sz w:val="22"/>
          <w:szCs w:val="22"/>
          <w:vertAlign w:val="superscript"/>
        </w:rPr>
        <w:t>2</w:t>
      </w:r>
    </w:p>
    <w:p w14:paraId="23C4CE82" w14:textId="77777777" w:rsidR="00A6214D" w:rsidRPr="00A6214D" w:rsidRDefault="00A6214D" w:rsidP="00A6214D">
      <w:pPr>
        <w:spacing w:line="360" w:lineRule="auto"/>
        <w:jc w:val="both"/>
        <w:rPr>
          <w:sz w:val="22"/>
          <w:szCs w:val="22"/>
        </w:rPr>
      </w:pPr>
    </w:p>
    <w:p w14:paraId="50331D81" w14:textId="77777777" w:rsidR="00A6214D" w:rsidRPr="00A6214D" w:rsidRDefault="00A6214D" w:rsidP="00A6214D">
      <w:pPr>
        <w:numPr>
          <w:ilvl w:val="2"/>
          <w:numId w:val="135"/>
        </w:numPr>
        <w:suppressAutoHyphens w:val="0"/>
        <w:spacing w:after="160" w:line="360" w:lineRule="auto"/>
        <w:ind w:left="426" w:hanging="426"/>
        <w:contextualSpacing/>
        <w:jc w:val="both"/>
        <w:rPr>
          <w:b/>
          <w:sz w:val="22"/>
          <w:lang w:eastAsia="pl-PL"/>
        </w:rPr>
      </w:pPr>
      <w:r w:rsidRPr="00A6214D">
        <w:rPr>
          <w:b/>
          <w:sz w:val="22"/>
          <w:lang w:eastAsia="pl-PL"/>
        </w:rPr>
        <w:t>INFORMACJA W ZWIĄZKU Z POLEGANIEM NA ZDOLNOŚCIACH LUB SYTUACJI PODMIOTÓW UDOSTĘPNIAJĄCYCH ZASOBY.</w:t>
      </w:r>
      <w:r w:rsidRPr="00A6214D">
        <w:rPr>
          <w:b/>
          <w:sz w:val="22"/>
          <w:vertAlign w:val="superscript"/>
          <w:lang w:eastAsia="pl-PL"/>
        </w:rPr>
        <w:footnoteReference w:id="14"/>
      </w:r>
    </w:p>
    <w:p w14:paraId="53FFB441" w14:textId="77777777" w:rsidR="00A6214D" w:rsidRPr="00A6214D" w:rsidRDefault="00A6214D" w:rsidP="00A6214D">
      <w:pPr>
        <w:keepNext/>
        <w:tabs>
          <w:tab w:val="left" w:pos="851"/>
        </w:tabs>
        <w:suppressAutoHyphens w:val="0"/>
        <w:spacing w:line="360" w:lineRule="auto"/>
        <w:ind w:left="720"/>
        <w:contextualSpacing/>
        <w:jc w:val="both"/>
        <w:rPr>
          <w:b/>
          <w:sz w:val="10"/>
          <w:lang w:eastAsia="pl-PL"/>
        </w:rPr>
      </w:pPr>
    </w:p>
    <w:p w14:paraId="13B30C04" w14:textId="33D1D6E4" w:rsidR="00A6214D" w:rsidRPr="00A6214D" w:rsidRDefault="00A6214D" w:rsidP="00A6214D">
      <w:pPr>
        <w:suppressAutoHyphens w:val="0"/>
        <w:spacing w:line="360" w:lineRule="auto"/>
        <w:ind w:left="426"/>
        <w:contextualSpacing/>
        <w:jc w:val="both"/>
        <w:rPr>
          <w:sz w:val="22"/>
          <w:lang w:eastAsia="pl-PL"/>
        </w:rPr>
      </w:pPr>
      <w:r w:rsidRPr="00A6214D">
        <w:rPr>
          <w:sz w:val="22"/>
          <w:lang w:eastAsia="pl-PL"/>
        </w:rPr>
        <w:t>Oświadczam, że w celu wykazania spełniania warunków udziału w postępowaniu określonych przez Zamawiającego w rozdziale V</w:t>
      </w:r>
      <w:r w:rsidR="00B052D8">
        <w:rPr>
          <w:sz w:val="22"/>
          <w:lang w:eastAsia="pl-PL"/>
        </w:rPr>
        <w:t>I</w:t>
      </w:r>
      <w:r w:rsidRPr="00A6214D">
        <w:rPr>
          <w:sz w:val="22"/>
          <w:lang w:eastAsia="pl-PL"/>
        </w:rPr>
        <w:t>I.2 SWZ punkt</w:t>
      </w:r>
      <w:r w:rsidRPr="00A6214D">
        <w:rPr>
          <w:sz w:val="22"/>
          <w:vertAlign w:val="superscript"/>
          <w:lang w:eastAsia="pl-PL"/>
        </w:rPr>
        <w:footnoteReference w:id="15"/>
      </w:r>
      <w:r w:rsidRPr="00A6214D">
        <w:rPr>
          <w:sz w:val="22"/>
          <w:lang w:eastAsia="pl-PL"/>
        </w:rPr>
        <w:t xml:space="preserve"> ………. Wykonawca polega na zasobach następującego/</w:t>
      </w:r>
      <w:proofErr w:type="spellStart"/>
      <w:r w:rsidRPr="00A6214D">
        <w:rPr>
          <w:sz w:val="22"/>
          <w:lang w:eastAsia="pl-PL"/>
        </w:rPr>
        <w:t>ych</w:t>
      </w:r>
      <w:proofErr w:type="spellEnd"/>
      <w:r w:rsidRPr="00A6214D">
        <w:rPr>
          <w:sz w:val="22"/>
          <w:lang w:eastAsia="pl-PL"/>
        </w:rPr>
        <w:t xml:space="preserve"> </w:t>
      </w:r>
      <w:r w:rsidRPr="00A6214D">
        <w:rPr>
          <w:sz w:val="22"/>
          <w:lang w:eastAsia="pl-PL"/>
        </w:rPr>
        <w:lastRenderedPageBreak/>
        <w:t>podmiotu/ów</w:t>
      </w:r>
      <w:r w:rsidRPr="00A6214D">
        <w:rPr>
          <w:sz w:val="22"/>
          <w:vertAlign w:val="superscript"/>
          <w:lang w:eastAsia="pl-PL"/>
        </w:rPr>
        <w:footnoteReference w:id="16"/>
      </w:r>
      <w:r w:rsidRPr="00A6214D">
        <w:rPr>
          <w:sz w:val="22"/>
          <w:lang w:eastAsia="pl-PL"/>
        </w:rPr>
        <w:t>: ……………….………………………………………………………………………………… …………………………………………………………..…….., w następującym zakresie</w:t>
      </w:r>
      <w:r w:rsidRPr="00A6214D">
        <w:rPr>
          <w:sz w:val="22"/>
          <w:vertAlign w:val="superscript"/>
          <w:lang w:eastAsia="pl-PL"/>
        </w:rPr>
        <w:footnoteReference w:id="17"/>
      </w:r>
      <w:r w:rsidRPr="00A6214D">
        <w:rPr>
          <w:sz w:val="22"/>
          <w:lang w:eastAsia="pl-PL"/>
        </w:rPr>
        <w:t>:…………………… …………………………………………………………………………………………………………………….</w:t>
      </w:r>
    </w:p>
    <w:p w14:paraId="56E0A63B" w14:textId="77777777" w:rsidR="00A6214D" w:rsidRPr="00A6214D" w:rsidRDefault="00A6214D" w:rsidP="00A6214D">
      <w:pPr>
        <w:spacing w:line="360" w:lineRule="auto"/>
        <w:jc w:val="both"/>
        <w:rPr>
          <w:sz w:val="22"/>
          <w:szCs w:val="22"/>
        </w:rPr>
      </w:pPr>
    </w:p>
    <w:p w14:paraId="035608CB" w14:textId="77777777" w:rsidR="00A6214D" w:rsidRPr="00A6214D" w:rsidRDefault="00A6214D" w:rsidP="00A6214D">
      <w:pPr>
        <w:keepNext/>
        <w:numPr>
          <w:ilvl w:val="2"/>
          <w:numId w:val="135"/>
        </w:numPr>
        <w:suppressAutoHyphens w:val="0"/>
        <w:spacing w:after="160" w:line="360" w:lineRule="auto"/>
        <w:ind w:left="567" w:hanging="567"/>
        <w:contextualSpacing/>
        <w:jc w:val="both"/>
        <w:rPr>
          <w:b/>
          <w:sz w:val="22"/>
          <w:lang w:eastAsia="pl-PL"/>
        </w:rPr>
      </w:pPr>
      <w:r w:rsidRPr="00A6214D">
        <w:rPr>
          <w:b/>
          <w:sz w:val="22"/>
          <w:lang w:eastAsia="pl-PL"/>
        </w:rPr>
        <w:t>OŚWIADCZENIE W ZAKRESIE PODSTAW WYKLUCZENIA Z POSTĘPOWANIA WYKONAWCY.</w:t>
      </w:r>
    </w:p>
    <w:p w14:paraId="169C01AE" w14:textId="77777777" w:rsidR="00A6214D" w:rsidRPr="00A6214D" w:rsidRDefault="00A6214D" w:rsidP="00A6214D">
      <w:pPr>
        <w:spacing w:line="360" w:lineRule="auto"/>
        <w:jc w:val="both"/>
        <w:rPr>
          <w:sz w:val="22"/>
          <w:szCs w:val="22"/>
        </w:rPr>
      </w:pPr>
    </w:p>
    <w:p w14:paraId="79F930F2" w14:textId="30168FEB" w:rsidR="00A6214D" w:rsidRPr="00A6214D" w:rsidRDefault="00A6214D" w:rsidP="00A6214D">
      <w:pPr>
        <w:numPr>
          <w:ilvl w:val="0"/>
          <w:numId w:val="134"/>
        </w:numPr>
        <w:suppressAutoHyphens w:val="0"/>
        <w:spacing w:after="160" w:line="360" w:lineRule="auto"/>
        <w:ind w:left="993" w:hanging="426"/>
        <w:contextualSpacing/>
        <w:jc w:val="both"/>
        <w:rPr>
          <w:sz w:val="22"/>
          <w:szCs w:val="22"/>
        </w:rPr>
      </w:pPr>
      <w:r w:rsidRPr="00A6214D">
        <w:rPr>
          <w:sz w:val="22"/>
          <w:szCs w:val="22"/>
        </w:rPr>
        <w:t xml:space="preserve">W stosunku do Wykonawcy </w:t>
      </w:r>
      <w:r w:rsidRPr="00A6214D">
        <w:rPr>
          <w:b/>
          <w:sz w:val="22"/>
          <w:szCs w:val="22"/>
        </w:rPr>
        <w:t>NIE ZACHODZĄ podstawy wykluczenia</w:t>
      </w:r>
      <w:r w:rsidRPr="00A6214D">
        <w:rPr>
          <w:sz w:val="22"/>
          <w:szCs w:val="22"/>
        </w:rPr>
        <w:t xml:space="preserve"> z postępowania na podstawie art. 108 ust. 1 ustawy Pzp oraz na podstawie art. 109 ust. 1 pkt </w:t>
      </w:r>
      <w:r w:rsidRPr="00F1418D">
        <w:rPr>
          <w:sz w:val="22"/>
          <w:szCs w:val="22"/>
        </w:rPr>
        <w:t>4 ustawy Pzp</w:t>
      </w:r>
      <w:r w:rsidRPr="00A6214D">
        <w:rPr>
          <w:sz w:val="22"/>
          <w:szCs w:val="22"/>
        </w:rPr>
        <w:t>, a także na podstawie art. 7 ust 1 ustawy z dnia 13 kwietnia 2022 r. o szczególnych rozwiązaniach w zakresie przeciwdziałania wspieraniu agresji na Ukrainę oraz służących ochronie bezpieczeństwa narodowego (</w:t>
      </w:r>
      <w:proofErr w:type="spellStart"/>
      <w:r w:rsidRPr="00A6214D">
        <w:rPr>
          <w:sz w:val="22"/>
          <w:szCs w:val="22"/>
        </w:rPr>
        <w:t>t.j</w:t>
      </w:r>
      <w:proofErr w:type="spellEnd"/>
      <w:r w:rsidRPr="00A6214D">
        <w:rPr>
          <w:sz w:val="22"/>
          <w:szCs w:val="22"/>
        </w:rPr>
        <w:t>. Dz.U. z 2025 r., poz. 514 z późn. zm.)</w:t>
      </w:r>
      <w:r w:rsidRPr="00A6214D">
        <w:rPr>
          <w:sz w:val="22"/>
          <w:szCs w:val="22"/>
          <w:vertAlign w:val="superscript"/>
        </w:rPr>
        <w:footnoteReference w:id="18"/>
      </w:r>
      <w:r w:rsidRPr="00A6214D">
        <w:rPr>
          <w:sz w:val="22"/>
          <w:szCs w:val="22"/>
        </w:rPr>
        <w:t>.</w:t>
      </w:r>
    </w:p>
    <w:p w14:paraId="67D7B1B7" w14:textId="77777777" w:rsidR="00A6214D" w:rsidRPr="00A6214D" w:rsidRDefault="00A6214D" w:rsidP="00A6214D">
      <w:pPr>
        <w:suppressAutoHyphens w:val="0"/>
        <w:spacing w:line="360" w:lineRule="auto"/>
        <w:ind w:left="720"/>
        <w:contextualSpacing/>
        <w:jc w:val="both"/>
        <w:rPr>
          <w:sz w:val="14"/>
          <w:szCs w:val="14"/>
        </w:rPr>
      </w:pPr>
    </w:p>
    <w:p w14:paraId="58C9B8C8" w14:textId="68217032" w:rsidR="00A6214D" w:rsidRPr="00A6214D" w:rsidRDefault="00A6214D" w:rsidP="00A6214D">
      <w:pPr>
        <w:numPr>
          <w:ilvl w:val="0"/>
          <w:numId w:val="134"/>
        </w:numPr>
        <w:suppressAutoHyphens w:val="0"/>
        <w:spacing w:after="160" w:line="360" w:lineRule="auto"/>
        <w:ind w:left="993"/>
        <w:contextualSpacing/>
        <w:jc w:val="both"/>
        <w:rPr>
          <w:sz w:val="22"/>
          <w:szCs w:val="22"/>
        </w:rPr>
      </w:pPr>
      <w:r w:rsidRPr="00A6214D">
        <w:rPr>
          <w:sz w:val="22"/>
          <w:szCs w:val="22"/>
        </w:rPr>
        <w:t xml:space="preserve">W stosunku do Wykonawcy </w:t>
      </w:r>
      <w:r w:rsidRPr="00A6214D">
        <w:rPr>
          <w:b/>
          <w:sz w:val="22"/>
          <w:szCs w:val="22"/>
        </w:rPr>
        <w:t>ZACHODZĄ podstawy wykluczenia</w:t>
      </w:r>
      <w:r w:rsidRPr="00A6214D">
        <w:rPr>
          <w:sz w:val="22"/>
          <w:szCs w:val="22"/>
        </w:rPr>
        <w:t xml:space="preserve"> na podstawie art. </w:t>
      </w:r>
      <w:r w:rsidRPr="00A6214D">
        <w:rPr>
          <w:i/>
          <w:sz w:val="22"/>
          <w:szCs w:val="22"/>
        </w:rPr>
        <w:t xml:space="preserve">………………………… </w:t>
      </w:r>
      <w:r w:rsidRPr="00A6214D">
        <w:rPr>
          <w:i/>
          <w:sz w:val="16"/>
          <w:szCs w:val="16"/>
        </w:rPr>
        <w:t xml:space="preserve">(należy podać mającą zastosowanie podstawę wykluczenia spośród wymienionych w art. 108 ust. 1 pkt 1 - 6 lub art. 109 ust. 1 pkt 4 ustawy Pzp lub art. 7 ust 1 pkt 1 - 3 ustawy o szczególnych rozwiązaniach w zakresie przeciwdziałania wspieraniu agresji na Ukrainę oraz służących ochronie bezpieczeństwa narodowego). </w:t>
      </w:r>
      <w:r w:rsidRPr="00A6214D">
        <w:rPr>
          <w:sz w:val="22"/>
          <w:szCs w:val="22"/>
        </w:rPr>
        <w:t>W pozostałym zakresie oświadczam, że w stosunku do Wykonawcy nie zachodzą inne  podstawy wykluczenia z postępowania</w:t>
      </w:r>
      <w:r w:rsidR="008513E1">
        <w:rPr>
          <w:sz w:val="22"/>
          <w:szCs w:val="22"/>
          <w:vertAlign w:val="superscript"/>
        </w:rPr>
        <w:t>18</w:t>
      </w:r>
      <w:r w:rsidRPr="00A6214D">
        <w:rPr>
          <w:sz w:val="22"/>
          <w:szCs w:val="22"/>
        </w:rPr>
        <w:t>.</w:t>
      </w:r>
    </w:p>
    <w:p w14:paraId="4DC2C1CC" w14:textId="77777777" w:rsidR="00A6214D" w:rsidRPr="00A6214D" w:rsidRDefault="00A6214D" w:rsidP="00A6214D">
      <w:pPr>
        <w:keepNext/>
        <w:suppressAutoHyphens w:val="0"/>
        <w:spacing w:after="160" w:line="360" w:lineRule="auto"/>
        <w:ind w:left="709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3919397" w14:textId="77777777" w:rsidR="00A6214D" w:rsidRPr="00A6214D" w:rsidRDefault="00A6214D" w:rsidP="00A6214D">
      <w:pPr>
        <w:keepNext/>
        <w:suppressAutoHyphens w:val="0"/>
        <w:spacing w:after="160" w:line="360" w:lineRule="auto"/>
        <w:ind w:left="993"/>
        <w:jc w:val="both"/>
        <w:rPr>
          <w:rFonts w:eastAsia="Calibri"/>
          <w:sz w:val="22"/>
          <w:szCs w:val="22"/>
          <w:lang w:eastAsia="en-US"/>
        </w:rPr>
      </w:pPr>
      <w:r w:rsidRPr="00A6214D">
        <w:rPr>
          <w:rFonts w:eastAsia="Calibri"/>
          <w:sz w:val="22"/>
          <w:szCs w:val="22"/>
          <w:lang w:eastAsia="en-US"/>
        </w:rPr>
        <w:t>Jednocześnie oświadczam, że w związku z ww. okolicznością, na podstawie art. 110 ust. 2 ustawy Pzp</w:t>
      </w:r>
      <w:r w:rsidRPr="00A6214D">
        <w:rPr>
          <w:rFonts w:eastAsia="Calibri"/>
          <w:sz w:val="22"/>
          <w:szCs w:val="22"/>
          <w:vertAlign w:val="superscript"/>
          <w:lang w:eastAsia="en-US"/>
        </w:rPr>
        <w:footnoteReference w:id="19"/>
      </w:r>
      <w:r w:rsidRPr="00A6214D">
        <w:rPr>
          <w:rFonts w:eastAsia="Calibri"/>
          <w:sz w:val="22"/>
          <w:szCs w:val="22"/>
          <w:lang w:eastAsia="en-US"/>
        </w:rPr>
        <w:t xml:space="preserve"> Wykonawca podjął następujące środki naprawcze</w:t>
      </w:r>
      <w:r w:rsidRPr="00A6214D">
        <w:rPr>
          <w:rFonts w:eastAsia="Calibri"/>
          <w:sz w:val="22"/>
          <w:szCs w:val="22"/>
          <w:vertAlign w:val="superscript"/>
          <w:lang w:eastAsia="en-US"/>
        </w:rPr>
        <w:footnoteReference w:id="20"/>
      </w:r>
      <w:r w:rsidRPr="00A6214D">
        <w:rPr>
          <w:rFonts w:eastAsia="Calibri"/>
          <w:sz w:val="22"/>
          <w:szCs w:val="22"/>
          <w:lang w:eastAsia="en-US"/>
        </w:rPr>
        <w:t xml:space="preserve">: </w:t>
      </w:r>
    </w:p>
    <w:p w14:paraId="42D7D196" w14:textId="77777777" w:rsidR="00A6214D" w:rsidRPr="00A6214D" w:rsidRDefault="00A6214D" w:rsidP="00A6214D">
      <w:pPr>
        <w:suppressAutoHyphens w:val="0"/>
        <w:spacing w:after="160" w:line="360" w:lineRule="auto"/>
        <w:ind w:left="993"/>
        <w:jc w:val="both"/>
        <w:rPr>
          <w:rFonts w:eastAsia="Calibri"/>
          <w:sz w:val="22"/>
          <w:szCs w:val="22"/>
          <w:lang w:eastAsia="en-US"/>
        </w:rPr>
      </w:pPr>
      <w:r w:rsidRPr="00A6214D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903723" w14:textId="77777777" w:rsidR="00A6214D" w:rsidRPr="00A6214D" w:rsidRDefault="00A6214D" w:rsidP="00A6214D">
      <w:pPr>
        <w:suppressAutoHyphens w:val="0"/>
        <w:spacing w:line="360" w:lineRule="auto"/>
        <w:ind w:left="709"/>
        <w:jc w:val="both"/>
        <w:rPr>
          <w:sz w:val="14"/>
          <w:szCs w:val="14"/>
        </w:rPr>
      </w:pPr>
    </w:p>
    <w:p w14:paraId="73A03D23" w14:textId="77777777" w:rsidR="00A6214D" w:rsidRPr="00A6214D" w:rsidRDefault="00A6214D" w:rsidP="00A6214D">
      <w:pPr>
        <w:numPr>
          <w:ilvl w:val="2"/>
          <w:numId w:val="135"/>
        </w:numPr>
        <w:suppressAutoHyphens w:val="0"/>
        <w:spacing w:after="160" w:line="360" w:lineRule="auto"/>
        <w:ind w:left="567" w:hanging="567"/>
        <w:contextualSpacing/>
        <w:jc w:val="both"/>
        <w:rPr>
          <w:b/>
          <w:sz w:val="22"/>
          <w:lang w:eastAsia="pl-PL"/>
        </w:rPr>
      </w:pPr>
      <w:r w:rsidRPr="00A6214D">
        <w:rPr>
          <w:b/>
          <w:sz w:val="22"/>
          <w:lang w:eastAsia="pl-PL"/>
        </w:rPr>
        <w:t>DODATKOWE OŚWIADCZENIA I INFORMACJE.</w:t>
      </w:r>
    </w:p>
    <w:p w14:paraId="655658A1" w14:textId="77777777" w:rsidR="00A6214D" w:rsidRPr="00A6214D" w:rsidRDefault="00A6214D" w:rsidP="00A6214D">
      <w:pPr>
        <w:suppressAutoHyphens w:val="0"/>
        <w:spacing w:line="360" w:lineRule="auto"/>
        <w:jc w:val="both"/>
        <w:rPr>
          <w:sz w:val="16"/>
          <w:szCs w:val="16"/>
        </w:rPr>
      </w:pPr>
    </w:p>
    <w:p w14:paraId="3C930E80" w14:textId="77777777" w:rsidR="00A6214D" w:rsidRPr="00A6214D" w:rsidRDefault="00A6214D" w:rsidP="00A6214D">
      <w:pPr>
        <w:numPr>
          <w:ilvl w:val="6"/>
          <w:numId w:val="133"/>
        </w:numPr>
        <w:tabs>
          <w:tab w:val="clear" w:pos="1440"/>
          <w:tab w:val="num" w:pos="7167"/>
        </w:tabs>
        <w:suppressAutoHyphens w:val="0"/>
        <w:spacing w:after="160" w:line="360" w:lineRule="auto"/>
        <w:ind w:left="993" w:hanging="426"/>
        <w:contextualSpacing/>
        <w:jc w:val="both"/>
        <w:rPr>
          <w:sz w:val="22"/>
        </w:rPr>
      </w:pPr>
      <w:r w:rsidRPr="00A6214D">
        <w:rPr>
          <w:sz w:val="22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A0218F" w14:textId="77777777" w:rsidR="00A6214D" w:rsidRPr="00A6214D" w:rsidRDefault="00A6214D" w:rsidP="00A6214D">
      <w:pPr>
        <w:tabs>
          <w:tab w:val="left" w:pos="851"/>
        </w:tabs>
        <w:spacing w:line="360" w:lineRule="auto"/>
        <w:ind w:left="993"/>
        <w:contextualSpacing/>
        <w:jc w:val="both"/>
        <w:rPr>
          <w:b/>
          <w:sz w:val="12"/>
          <w:szCs w:val="10"/>
        </w:rPr>
      </w:pPr>
    </w:p>
    <w:p w14:paraId="4A345BB7" w14:textId="77777777" w:rsidR="00A6214D" w:rsidRPr="00A6214D" w:rsidRDefault="00A6214D" w:rsidP="00A6214D">
      <w:pPr>
        <w:spacing w:line="360" w:lineRule="auto"/>
        <w:ind w:left="993"/>
        <w:jc w:val="both"/>
        <w:rPr>
          <w:sz w:val="16"/>
          <w:szCs w:val="24"/>
        </w:rPr>
      </w:pPr>
    </w:p>
    <w:p w14:paraId="55AF638E" w14:textId="77777777" w:rsidR="00A6214D" w:rsidRPr="00A6214D" w:rsidRDefault="00A6214D" w:rsidP="00A6214D">
      <w:pPr>
        <w:numPr>
          <w:ilvl w:val="6"/>
          <w:numId w:val="133"/>
        </w:numPr>
        <w:tabs>
          <w:tab w:val="clear" w:pos="1440"/>
          <w:tab w:val="num" w:pos="7167"/>
        </w:tabs>
        <w:suppressAutoHyphens w:val="0"/>
        <w:spacing w:after="160" w:line="360" w:lineRule="auto"/>
        <w:ind w:left="993" w:hanging="426"/>
        <w:contextualSpacing/>
        <w:jc w:val="both"/>
        <w:rPr>
          <w:sz w:val="22"/>
        </w:rPr>
      </w:pPr>
      <w:r w:rsidRPr="00A6214D">
        <w:rPr>
          <w:sz w:val="22"/>
        </w:rPr>
        <w:t>Wskazuję, iż następujący dokument ………………………………………..</w:t>
      </w:r>
      <w:r w:rsidRPr="00A6214D">
        <w:rPr>
          <w:sz w:val="22"/>
          <w:vertAlign w:val="superscript"/>
        </w:rPr>
        <w:footnoteReference w:id="21"/>
      </w:r>
      <w:r w:rsidRPr="00A6214D">
        <w:rPr>
          <w:sz w:val="22"/>
        </w:rPr>
        <w:t xml:space="preserve"> jest dostępny w internetowej ogólnodostępnej i bezpłatnej bazie danych pod następującym adresem……………………………., oraz wskazuję następujące dane umożliwiające dostęp do tych dokumentów …………………………..</w:t>
      </w:r>
    </w:p>
    <w:p w14:paraId="448B23E4" w14:textId="77777777" w:rsidR="00A6214D" w:rsidRPr="00A6214D" w:rsidRDefault="00A6214D" w:rsidP="00A6214D">
      <w:pPr>
        <w:spacing w:line="360" w:lineRule="auto"/>
        <w:ind w:left="993"/>
        <w:jc w:val="both"/>
        <w:rPr>
          <w:sz w:val="14"/>
          <w:szCs w:val="14"/>
        </w:rPr>
      </w:pPr>
    </w:p>
    <w:p w14:paraId="28ECAB7C" w14:textId="77777777" w:rsidR="00A6214D" w:rsidRPr="00A6214D" w:rsidRDefault="00A6214D" w:rsidP="00A6214D">
      <w:pPr>
        <w:spacing w:line="360" w:lineRule="auto"/>
        <w:jc w:val="both"/>
        <w:rPr>
          <w:sz w:val="14"/>
          <w:szCs w:val="14"/>
        </w:rPr>
      </w:pPr>
    </w:p>
    <w:p w14:paraId="1A7B7CBB" w14:textId="77777777" w:rsidR="00A6214D" w:rsidRPr="00A6214D" w:rsidRDefault="00A6214D" w:rsidP="00A6214D">
      <w:pPr>
        <w:spacing w:line="360" w:lineRule="auto"/>
        <w:jc w:val="both"/>
        <w:rPr>
          <w:sz w:val="14"/>
          <w:szCs w:val="14"/>
        </w:rPr>
      </w:pPr>
    </w:p>
    <w:p w14:paraId="0E6CCCC1" w14:textId="77777777" w:rsidR="00A6214D" w:rsidRPr="00A6214D" w:rsidRDefault="00A6214D" w:rsidP="00A6214D">
      <w:pPr>
        <w:spacing w:line="360" w:lineRule="auto"/>
        <w:ind w:left="851"/>
        <w:jc w:val="both"/>
        <w:rPr>
          <w:sz w:val="10"/>
          <w:szCs w:val="10"/>
        </w:rPr>
      </w:pPr>
    </w:p>
    <w:p w14:paraId="7EF7D224" w14:textId="77777777" w:rsidR="00A6214D" w:rsidRPr="00A6214D" w:rsidRDefault="00A6214D" w:rsidP="00A6214D">
      <w:pPr>
        <w:spacing w:line="360" w:lineRule="auto"/>
        <w:jc w:val="both"/>
        <w:rPr>
          <w:b/>
          <w:sz w:val="10"/>
          <w:szCs w:val="10"/>
        </w:rPr>
      </w:pPr>
    </w:p>
    <w:p w14:paraId="04459A9B" w14:textId="77777777" w:rsidR="00A6214D" w:rsidRPr="008E00C1" w:rsidRDefault="00A6214D" w:rsidP="00A6214D">
      <w:pPr>
        <w:spacing w:after="80"/>
        <w:ind w:left="4536"/>
        <w:jc w:val="both"/>
        <w:rPr>
          <w:i/>
          <w:szCs w:val="22"/>
        </w:rPr>
      </w:pPr>
      <w:r w:rsidRPr="008E00C1">
        <w:rPr>
          <w:b/>
          <w:i/>
          <w:sz w:val="22"/>
          <w:szCs w:val="24"/>
        </w:rPr>
        <w:t>Podpis Wykonawcy lub osoby/osób upoważnionej/</w:t>
      </w:r>
      <w:proofErr w:type="spellStart"/>
      <w:r w:rsidRPr="008E00C1">
        <w:rPr>
          <w:b/>
          <w:i/>
          <w:sz w:val="22"/>
          <w:szCs w:val="24"/>
        </w:rPr>
        <w:t>nych</w:t>
      </w:r>
      <w:proofErr w:type="spellEnd"/>
      <w:r w:rsidRPr="008E00C1">
        <w:rPr>
          <w:b/>
          <w:i/>
          <w:sz w:val="22"/>
          <w:szCs w:val="24"/>
        </w:rPr>
        <w:t xml:space="preserve"> do reprezentowania Wykonawcy</w:t>
      </w:r>
      <w:r w:rsidRPr="008E00C1">
        <w:rPr>
          <w:i/>
          <w:sz w:val="22"/>
          <w:szCs w:val="24"/>
        </w:rPr>
        <w:t xml:space="preserve"> (dokument powinien być podpisany kwalifikowanym podpisem elektronicznym, podpisem zaufanym lub podpisem osobistym)</w:t>
      </w:r>
    </w:p>
    <w:p w14:paraId="7D48D298" w14:textId="77777777" w:rsidR="00A6214D" w:rsidRPr="00A6214D" w:rsidRDefault="00A6214D" w:rsidP="00A6214D">
      <w:pPr>
        <w:spacing w:line="360" w:lineRule="auto"/>
        <w:jc w:val="both"/>
        <w:rPr>
          <w:sz w:val="10"/>
          <w:szCs w:val="10"/>
        </w:rPr>
      </w:pPr>
    </w:p>
    <w:p w14:paraId="6DC40A73" w14:textId="77777777" w:rsidR="00A6214D" w:rsidRPr="00A6214D" w:rsidRDefault="00A6214D" w:rsidP="00A6214D">
      <w:pPr>
        <w:suppressAutoHyphens w:val="0"/>
        <w:rPr>
          <w:b/>
          <w:bCs/>
          <w:sz w:val="22"/>
          <w:szCs w:val="22"/>
        </w:rPr>
      </w:pPr>
      <w:r w:rsidRPr="00A6214D">
        <w:rPr>
          <w:b/>
          <w:bCs/>
          <w:sz w:val="22"/>
          <w:szCs w:val="22"/>
        </w:rPr>
        <w:br w:type="page"/>
      </w:r>
    </w:p>
    <w:p w14:paraId="14D1DA16" w14:textId="77777777" w:rsidR="00A6214D" w:rsidRPr="00A6214D" w:rsidRDefault="00A6214D" w:rsidP="00A6214D">
      <w:pPr>
        <w:jc w:val="right"/>
        <w:rPr>
          <w:b/>
          <w:bCs/>
          <w:sz w:val="22"/>
          <w:szCs w:val="22"/>
        </w:rPr>
      </w:pPr>
      <w:r w:rsidRPr="00A6214D">
        <w:rPr>
          <w:b/>
          <w:bCs/>
          <w:sz w:val="22"/>
          <w:szCs w:val="22"/>
        </w:rPr>
        <w:lastRenderedPageBreak/>
        <w:t>Załącznik nr 3.2</w:t>
      </w:r>
    </w:p>
    <w:p w14:paraId="51A83EA8" w14:textId="77777777" w:rsidR="00A6214D" w:rsidRPr="00A6214D" w:rsidRDefault="00A6214D" w:rsidP="00A6214D">
      <w:pPr>
        <w:ind w:left="4963" w:firstLine="709"/>
        <w:jc w:val="right"/>
        <w:rPr>
          <w:b/>
          <w:sz w:val="22"/>
          <w:szCs w:val="22"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A6214D" w:rsidRPr="00A6214D" w14:paraId="0DA43F7E" w14:textId="77777777" w:rsidTr="0012626C">
        <w:tc>
          <w:tcPr>
            <w:tcW w:w="6946" w:type="dxa"/>
            <w:shd w:val="clear" w:color="auto" w:fill="auto"/>
          </w:tcPr>
          <w:p w14:paraId="3E788381" w14:textId="77777777" w:rsidR="00A6214D" w:rsidRPr="00A6214D" w:rsidRDefault="00A6214D" w:rsidP="00A6214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A6214D">
              <w:rPr>
                <w:b/>
                <w:sz w:val="22"/>
                <w:szCs w:val="22"/>
              </w:rPr>
              <w:t>PODMIOT UDOSTĘPNIAJĄCY ZASOBY</w:t>
            </w:r>
          </w:p>
          <w:p w14:paraId="3059C8DA" w14:textId="77777777" w:rsidR="00A6214D" w:rsidRPr="00A6214D" w:rsidRDefault="00A6214D" w:rsidP="00A6214D">
            <w:pPr>
              <w:spacing w:line="360" w:lineRule="auto"/>
              <w:jc w:val="both"/>
              <w:rPr>
                <w:sz w:val="22"/>
                <w:szCs w:val="22"/>
                <w:lang w:eastAsia="pl-PL"/>
              </w:rPr>
            </w:pPr>
            <w:r w:rsidRPr="00A6214D">
              <w:rPr>
                <w:sz w:val="22"/>
                <w:szCs w:val="22"/>
                <w:lang w:eastAsia="pl-PL"/>
              </w:rPr>
              <w:t>……………………………..….…………………</w:t>
            </w:r>
          </w:p>
          <w:p w14:paraId="7F7B16A1" w14:textId="77777777" w:rsidR="00A6214D" w:rsidRPr="00A6214D" w:rsidRDefault="00A6214D" w:rsidP="00A6214D">
            <w:pPr>
              <w:spacing w:line="360" w:lineRule="auto"/>
              <w:jc w:val="both"/>
              <w:rPr>
                <w:sz w:val="22"/>
                <w:szCs w:val="22"/>
                <w:lang w:eastAsia="pl-PL"/>
              </w:rPr>
            </w:pPr>
            <w:r w:rsidRPr="00A6214D">
              <w:rPr>
                <w:sz w:val="22"/>
                <w:szCs w:val="22"/>
                <w:lang w:eastAsia="pl-PL"/>
              </w:rPr>
              <w:t>…………………………..….……………………</w:t>
            </w:r>
          </w:p>
          <w:p w14:paraId="30200A9C" w14:textId="77777777" w:rsidR="00A6214D" w:rsidRPr="00A6214D" w:rsidRDefault="00A6214D" w:rsidP="00A6214D">
            <w:pPr>
              <w:spacing w:line="360" w:lineRule="auto"/>
              <w:jc w:val="both"/>
              <w:rPr>
                <w:i/>
                <w:sz w:val="18"/>
                <w:szCs w:val="22"/>
              </w:rPr>
            </w:pPr>
            <w:r w:rsidRPr="00A6214D">
              <w:rPr>
                <w:i/>
                <w:sz w:val="18"/>
                <w:szCs w:val="22"/>
              </w:rPr>
              <w:t xml:space="preserve">(pełna nazwa/firma, adres, NIP, REGON, numer wpisu w </w:t>
            </w:r>
          </w:p>
          <w:p w14:paraId="5843E0B5" w14:textId="77777777" w:rsidR="00A6214D" w:rsidRPr="00A6214D" w:rsidRDefault="00A6214D" w:rsidP="00A6214D">
            <w:pPr>
              <w:spacing w:line="360" w:lineRule="auto"/>
              <w:jc w:val="both"/>
              <w:rPr>
                <w:i/>
                <w:sz w:val="18"/>
                <w:szCs w:val="22"/>
              </w:rPr>
            </w:pPr>
            <w:r w:rsidRPr="00A6214D">
              <w:rPr>
                <w:i/>
                <w:sz w:val="18"/>
                <w:szCs w:val="22"/>
              </w:rPr>
              <w:t xml:space="preserve">odpowiednim rejestrze, np. KRS) </w:t>
            </w:r>
          </w:p>
          <w:p w14:paraId="3F105805" w14:textId="77777777" w:rsidR="00A6214D" w:rsidRPr="00A6214D" w:rsidRDefault="00A6214D" w:rsidP="00A6214D">
            <w:pPr>
              <w:spacing w:line="360" w:lineRule="auto"/>
              <w:jc w:val="both"/>
            </w:pPr>
          </w:p>
          <w:p w14:paraId="710D909B" w14:textId="77777777" w:rsidR="00A6214D" w:rsidRPr="00A6214D" w:rsidRDefault="00A6214D" w:rsidP="00A6214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6214D">
              <w:rPr>
                <w:sz w:val="22"/>
                <w:szCs w:val="22"/>
              </w:rPr>
              <w:t>reprezentowany przez: ……………………………</w:t>
            </w:r>
          </w:p>
          <w:p w14:paraId="30716D84" w14:textId="77777777" w:rsidR="00A6214D" w:rsidRPr="00A6214D" w:rsidRDefault="00A6214D" w:rsidP="00A6214D">
            <w:pPr>
              <w:ind w:right="2302"/>
              <w:rPr>
                <w:i/>
                <w:sz w:val="18"/>
                <w:szCs w:val="22"/>
              </w:rPr>
            </w:pPr>
            <w:r w:rsidRPr="00A6214D">
              <w:rPr>
                <w:i/>
                <w:sz w:val="18"/>
                <w:szCs w:val="22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0A832750" w14:textId="77777777" w:rsidR="00A6214D" w:rsidRPr="00A6214D" w:rsidRDefault="00A6214D" w:rsidP="00A6214D">
            <w:pPr>
              <w:jc w:val="both"/>
              <w:rPr>
                <w:sz w:val="22"/>
                <w:szCs w:val="22"/>
              </w:rPr>
            </w:pPr>
            <w:r w:rsidRPr="00A6214D">
              <w:rPr>
                <w:sz w:val="22"/>
                <w:szCs w:val="22"/>
              </w:rPr>
              <w:t>........................................................</w:t>
            </w:r>
          </w:p>
          <w:p w14:paraId="6487F10A" w14:textId="77777777" w:rsidR="00A6214D" w:rsidRPr="00A6214D" w:rsidRDefault="00A6214D" w:rsidP="00A6214D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A6214D">
              <w:rPr>
                <w:sz w:val="22"/>
                <w:szCs w:val="22"/>
              </w:rPr>
              <w:t>miejscowość i data</w:t>
            </w:r>
          </w:p>
          <w:p w14:paraId="4E3709B0" w14:textId="77777777" w:rsidR="00A6214D" w:rsidRPr="00A6214D" w:rsidRDefault="00A6214D" w:rsidP="00A6214D">
            <w:pPr>
              <w:spacing w:line="360" w:lineRule="auto"/>
              <w:jc w:val="both"/>
              <w:rPr>
                <w:i/>
                <w:sz w:val="22"/>
                <w:szCs w:val="22"/>
                <w:lang w:eastAsia="pl-PL"/>
              </w:rPr>
            </w:pPr>
          </w:p>
          <w:p w14:paraId="307B84D9" w14:textId="77777777" w:rsidR="00A6214D" w:rsidRPr="00A6214D" w:rsidRDefault="00A6214D" w:rsidP="00A6214D">
            <w:pPr>
              <w:spacing w:line="360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</w:tr>
    </w:tbl>
    <w:p w14:paraId="71248343" w14:textId="77777777" w:rsidR="00A6214D" w:rsidRPr="00A6214D" w:rsidRDefault="00A6214D" w:rsidP="00A6214D">
      <w:pPr>
        <w:spacing w:line="360" w:lineRule="auto"/>
        <w:rPr>
          <w:b/>
          <w:sz w:val="18"/>
        </w:rPr>
      </w:pPr>
    </w:p>
    <w:p w14:paraId="20CC8DEA" w14:textId="77777777" w:rsidR="00A6214D" w:rsidRPr="00A6214D" w:rsidRDefault="00A6214D" w:rsidP="00A6214D">
      <w:pPr>
        <w:spacing w:line="360" w:lineRule="auto"/>
        <w:rPr>
          <w:b/>
          <w:sz w:val="10"/>
          <w:szCs w:val="10"/>
        </w:rPr>
      </w:pPr>
    </w:p>
    <w:p w14:paraId="626D0520" w14:textId="77777777" w:rsidR="00A6214D" w:rsidRPr="00A6214D" w:rsidRDefault="00A6214D" w:rsidP="00A6214D">
      <w:pPr>
        <w:spacing w:line="360" w:lineRule="auto"/>
        <w:jc w:val="center"/>
        <w:rPr>
          <w:b/>
          <w:sz w:val="22"/>
        </w:rPr>
      </w:pPr>
      <w:r w:rsidRPr="00A6214D">
        <w:rPr>
          <w:b/>
          <w:sz w:val="22"/>
        </w:rPr>
        <w:t xml:space="preserve">OŚWIADCZENIE PODMIOTU UDOSTĘPNIAJĄCEGO ZASOBY </w:t>
      </w:r>
    </w:p>
    <w:p w14:paraId="0B6A8288" w14:textId="4F998979" w:rsidR="00A6214D" w:rsidRPr="00A6214D" w:rsidRDefault="00A6214D" w:rsidP="00A6214D">
      <w:pPr>
        <w:spacing w:line="360" w:lineRule="auto"/>
        <w:jc w:val="both"/>
        <w:rPr>
          <w:sz w:val="22"/>
        </w:rPr>
      </w:pPr>
      <w:r w:rsidRPr="00A6214D">
        <w:rPr>
          <w:sz w:val="22"/>
        </w:rPr>
        <w:t xml:space="preserve">składane na podstawie art. 125 ust. 5 ustawy z dnia 11 września 2019 r. - Prawo zamówień publicznych </w:t>
      </w:r>
      <w:r w:rsidRPr="00A6214D">
        <w:rPr>
          <w:sz w:val="22"/>
          <w:szCs w:val="22"/>
        </w:rPr>
        <w:t>(</w:t>
      </w:r>
      <w:proofErr w:type="spellStart"/>
      <w:r w:rsidRPr="00A6214D">
        <w:rPr>
          <w:sz w:val="22"/>
          <w:szCs w:val="22"/>
        </w:rPr>
        <w:t>t.j</w:t>
      </w:r>
      <w:proofErr w:type="spellEnd"/>
      <w:r w:rsidRPr="00A6214D">
        <w:rPr>
          <w:sz w:val="22"/>
          <w:szCs w:val="22"/>
        </w:rPr>
        <w:t>. Dz.U. z 2024 r. poz. 1320 ze zm.)</w:t>
      </w:r>
      <w:r w:rsidRPr="00A6214D">
        <w:rPr>
          <w:sz w:val="22"/>
        </w:rPr>
        <w:t xml:space="preserve"> w postępowaniu o udzielenie zamówienia publicznego </w:t>
      </w:r>
      <w:r w:rsidRPr="00A6214D">
        <w:rPr>
          <w:bCs/>
          <w:sz w:val="22"/>
        </w:rPr>
        <w:t>na</w:t>
      </w:r>
      <w:r w:rsidRPr="00A6214D">
        <w:rPr>
          <w:b/>
          <w:sz w:val="22"/>
        </w:rPr>
        <w:t xml:space="preserve"> </w:t>
      </w:r>
      <w:r w:rsidR="00B052D8" w:rsidRPr="00792932">
        <w:rPr>
          <w:b/>
          <w:sz w:val="22"/>
        </w:rPr>
        <w:t>sukcesywne dostawy oleju napędowego (lekkiego) dla statku naukowo-badawczego s/y „Oceania”</w:t>
      </w:r>
      <w:bookmarkStart w:id="1" w:name="_Hlk228446258"/>
      <w:r w:rsidR="00B052D8" w:rsidRPr="00792932">
        <w:rPr>
          <w:b/>
          <w:sz w:val="22"/>
        </w:rPr>
        <w:t xml:space="preserve">, realizowane w drodze na Spitsbergen oraz w portach Spitsbergenu (Norwegia) </w:t>
      </w:r>
      <w:bookmarkEnd w:id="1"/>
      <w:r w:rsidRPr="00792932">
        <w:rPr>
          <w:bCs/>
          <w:sz w:val="22"/>
        </w:rPr>
        <w:t>dla Instytutu Oceanologii Polskiej Akademii Nauk (IO/ZP/</w:t>
      </w:r>
      <w:r w:rsidR="00D065E8" w:rsidRPr="00792932">
        <w:rPr>
          <w:bCs/>
          <w:sz w:val="22"/>
        </w:rPr>
        <w:t>5</w:t>
      </w:r>
      <w:r w:rsidRPr="00792932">
        <w:rPr>
          <w:bCs/>
          <w:sz w:val="22"/>
        </w:rPr>
        <w:t>/2026)</w:t>
      </w:r>
      <w:r w:rsidRPr="00792932">
        <w:rPr>
          <w:bCs/>
          <w:sz w:val="22"/>
          <w:szCs w:val="22"/>
        </w:rPr>
        <w:t>:</w:t>
      </w:r>
    </w:p>
    <w:p w14:paraId="101E5016" w14:textId="77777777" w:rsidR="00A6214D" w:rsidRPr="00A6214D" w:rsidRDefault="00A6214D" w:rsidP="00A6214D">
      <w:pPr>
        <w:spacing w:line="360" w:lineRule="auto"/>
        <w:jc w:val="center"/>
        <w:rPr>
          <w:b/>
          <w:sz w:val="10"/>
          <w:szCs w:val="10"/>
          <w:u w:val="single"/>
        </w:rPr>
      </w:pPr>
    </w:p>
    <w:p w14:paraId="75F303B4" w14:textId="77777777" w:rsidR="00A6214D" w:rsidRPr="00A6214D" w:rsidRDefault="00A6214D" w:rsidP="00A6214D">
      <w:pPr>
        <w:spacing w:line="360" w:lineRule="auto"/>
        <w:jc w:val="center"/>
        <w:rPr>
          <w:b/>
          <w:sz w:val="8"/>
          <w:szCs w:val="8"/>
          <w:u w:val="single"/>
        </w:rPr>
      </w:pPr>
    </w:p>
    <w:p w14:paraId="06E1F493" w14:textId="77777777" w:rsidR="00A6214D" w:rsidRPr="00A6214D" w:rsidRDefault="00A6214D" w:rsidP="00A6214D">
      <w:pPr>
        <w:spacing w:line="360" w:lineRule="auto"/>
        <w:jc w:val="both"/>
        <w:rPr>
          <w:sz w:val="22"/>
          <w:szCs w:val="22"/>
        </w:rPr>
      </w:pPr>
      <w:r w:rsidRPr="00A6214D">
        <w:rPr>
          <w:sz w:val="22"/>
          <w:szCs w:val="22"/>
        </w:rPr>
        <w:t>Ja, niżej podpisany oświadczam, co następuje:</w:t>
      </w:r>
    </w:p>
    <w:p w14:paraId="25705956" w14:textId="77777777" w:rsidR="00A6214D" w:rsidRPr="00A6214D" w:rsidRDefault="00A6214D" w:rsidP="00A6214D">
      <w:pPr>
        <w:spacing w:line="360" w:lineRule="auto"/>
        <w:jc w:val="both"/>
        <w:rPr>
          <w:sz w:val="22"/>
          <w:szCs w:val="22"/>
        </w:rPr>
      </w:pPr>
    </w:p>
    <w:p w14:paraId="621FF8FA" w14:textId="77777777" w:rsidR="00A6214D" w:rsidRPr="00A6214D" w:rsidRDefault="00A6214D" w:rsidP="00A6214D">
      <w:pPr>
        <w:numPr>
          <w:ilvl w:val="0"/>
          <w:numId w:val="137"/>
        </w:numPr>
        <w:suppressAutoHyphens w:val="0"/>
        <w:spacing w:after="160" w:line="259" w:lineRule="auto"/>
        <w:ind w:left="426" w:hanging="426"/>
        <w:contextualSpacing/>
        <w:jc w:val="both"/>
        <w:rPr>
          <w:b/>
          <w:sz w:val="22"/>
          <w:lang w:eastAsia="pl-PL"/>
        </w:rPr>
      </w:pPr>
      <w:r w:rsidRPr="00A6214D">
        <w:rPr>
          <w:b/>
          <w:sz w:val="22"/>
          <w:lang w:eastAsia="pl-PL"/>
        </w:rPr>
        <w:t>OŚWIADCZENIE O SPEŁNIANIU WARUNKÓW UDZIAŁU W POSTĘPOWANIU.</w:t>
      </w:r>
    </w:p>
    <w:p w14:paraId="7F9F8C9F" w14:textId="77777777" w:rsidR="00A6214D" w:rsidRPr="00A6214D" w:rsidRDefault="00A6214D" w:rsidP="00A6214D">
      <w:pPr>
        <w:suppressAutoHyphens w:val="0"/>
        <w:spacing w:line="360" w:lineRule="auto"/>
        <w:ind w:left="851"/>
        <w:contextualSpacing/>
        <w:jc w:val="both"/>
        <w:rPr>
          <w:b/>
          <w:sz w:val="12"/>
          <w:szCs w:val="10"/>
          <w:lang w:eastAsia="pl-PL"/>
        </w:rPr>
      </w:pPr>
    </w:p>
    <w:p w14:paraId="26E2AEFE" w14:textId="739EFFBF" w:rsidR="00A6214D" w:rsidRPr="00A6214D" w:rsidRDefault="00A6214D" w:rsidP="00A6214D">
      <w:pPr>
        <w:suppressAutoHyphens w:val="0"/>
        <w:spacing w:line="360" w:lineRule="auto"/>
        <w:ind w:left="426"/>
        <w:contextualSpacing/>
        <w:jc w:val="both"/>
        <w:rPr>
          <w:sz w:val="22"/>
          <w:lang w:eastAsia="pl-PL"/>
        </w:rPr>
      </w:pPr>
      <w:r w:rsidRPr="00A6214D">
        <w:rPr>
          <w:sz w:val="22"/>
          <w:lang w:eastAsia="pl-PL"/>
        </w:rPr>
        <w:t>Oświadczam, że Podmiot, który reprezentuję, spełnia następujące warunki udziału w postępowaniu określone przez Zamawiającego w rozdziale VI</w:t>
      </w:r>
      <w:r w:rsidR="00B052D8">
        <w:rPr>
          <w:sz w:val="22"/>
          <w:lang w:eastAsia="pl-PL"/>
        </w:rPr>
        <w:t>I</w:t>
      </w:r>
      <w:r w:rsidRPr="00A6214D">
        <w:rPr>
          <w:sz w:val="22"/>
          <w:lang w:eastAsia="pl-PL"/>
        </w:rPr>
        <w:t>.2 SWZ punkt………</w:t>
      </w:r>
      <w:r w:rsidRPr="00A6214D">
        <w:rPr>
          <w:sz w:val="22"/>
          <w:vertAlign w:val="superscript"/>
          <w:lang w:eastAsia="pl-PL"/>
        </w:rPr>
        <w:footnoteReference w:id="22"/>
      </w:r>
      <w:r w:rsidR="004573C0">
        <w:rPr>
          <w:sz w:val="22"/>
          <w:lang w:eastAsia="pl-PL"/>
        </w:rPr>
        <w:t xml:space="preserve"> w następującym zakresie</w:t>
      </w:r>
      <w:r w:rsidRPr="00A6214D">
        <w:rPr>
          <w:sz w:val="22"/>
          <w:lang w:eastAsia="pl-PL"/>
        </w:rPr>
        <w:t>:</w:t>
      </w:r>
    </w:p>
    <w:p w14:paraId="61600A3B" w14:textId="77777777" w:rsidR="00A6214D" w:rsidRPr="00A6214D" w:rsidRDefault="00A6214D" w:rsidP="00A6214D">
      <w:pPr>
        <w:suppressAutoHyphens w:val="0"/>
        <w:spacing w:line="360" w:lineRule="auto"/>
        <w:ind w:left="426"/>
        <w:contextualSpacing/>
        <w:jc w:val="both"/>
        <w:rPr>
          <w:lang w:eastAsia="pl-PL"/>
        </w:rPr>
      </w:pPr>
      <w:r w:rsidRPr="00A6214D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756FF8" w14:textId="77777777" w:rsidR="00A6214D" w:rsidRPr="00A6214D" w:rsidRDefault="00A6214D" w:rsidP="00A6214D">
      <w:pPr>
        <w:suppressAutoHyphens w:val="0"/>
        <w:spacing w:line="360" w:lineRule="auto"/>
        <w:ind w:left="426"/>
        <w:contextualSpacing/>
        <w:jc w:val="both"/>
        <w:rPr>
          <w:lang w:eastAsia="pl-PL"/>
        </w:rPr>
      </w:pPr>
      <w:r w:rsidRPr="00A6214D">
        <w:rPr>
          <w:lang w:eastAsia="pl-PL"/>
        </w:rPr>
        <w:t>................................................................................................................................................................................................</w:t>
      </w:r>
    </w:p>
    <w:p w14:paraId="00556493" w14:textId="77777777" w:rsidR="00A6214D" w:rsidRPr="00A6214D" w:rsidRDefault="00A6214D" w:rsidP="00A6214D">
      <w:pPr>
        <w:suppressAutoHyphens w:val="0"/>
        <w:spacing w:line="360" w:lineRule="auto"/>
        <w:ind w:left="426"/>
        <w:contextualSpacing/>
        <w:jc w:val="both"/>
        <w:rPr>
          <w:sz w:val="22"/>
          <w:lang w:eastAsia="pl-PL"/>
        </w:rPr>
      </w:pPr>
    </w:p>
    <w:p w14:paraId="670008F5" w14:textId="77777777" w:rsidR="00A6214D" w:rsidRPr="00A6214D" w:rsidRDefault="00A6214D" w:rsidP="00A6214D">
      <w:pPr>
        <w:numPr>
          <w:ilvl w:val="0"/>
          <w:numId w:val="137"/>
        </w:numPr>
        <w:suppressAutoHyphens w:val="0"/>
        <w:spacing w:after="160" w:line="259" w:lineRule="auto"/>
        <w:ind w:left="426" w:hanging="426"/>
        <w:contextualSpacing/>
        <w:jc w:val="both"/>
        <w:rPr>
          <w:b/>
          <w:sz w:val="22"/>
          <w:lang w:eastAsia="pl-PL"/>
        </w:rPr>
      </w:pPr>
      <w:r w:rsidRPr="00A6214D">
        <w:rPr>
          <w:b/>
          <w:sz w:val="22"/>
          <w:lang w:eastAsia="pl-PL"/>
        </w:rPr>
        <w:t>OŚWIADCZENIE W ZAKRESIE PODSTAW WYKLUCZENIA Z POSTĘPOWANIA.</w:t>
      </w:r>
    </w:p>
    <w:p w14:paraId="076489A2" w14:textId="77777777" w:rsidR="00A6214D" w:rsidRPr="00A6214D" w:rsidRDefault="00A6214D" w:rsidP="00A6214D">
      <w:pPr>
        <w:suppressAutoHyphens w:val="0"/>
        <w:spacing w:line="360" w:lineRule="auto"/>
        <w:ind w:left="426"/>
        <w:contextualSpacing/>
        <w:jc w:val="both"/>
        <w:rPr>
          <w:sz w:val="22"/>
          <w:lang w:eastAsia="pl-PL"/>
        </w:rPr>
      </w:pPr>
    </w:p>
    <w:p w14:paraId="3700B98F" w14:textId="58BD41AA" w:rsidR="00A6214D" w:rsidRPr="00A6214D" w:rsidRDefault="00A6214D" w:rsidP="00A6214D">
      <w:pPr>
        <w:numPr>
          <w:ilvl w:val="0"/>
          <w:numId w:val="138"/>
        </w:numPr>
        <w:suppressAutoHyphens w:val="0"/>
        <w:spacing w:after="160" w:line="360" w:lineRule="auto"/>
        <w:ind w:left="851"/>
        <w:contextualSpacing/>
        <w:jc w:val="both"/>
        <w:rPr>
          <w:sz w:val="22"/>
          <w:szCs w:val="22"/>
        </w:rPr>
      </w:pPr>
      <w:r w:rsidRPr="00A6214D">
        <w:rPr>
          <w:sz w:val="22"/>
          <w:szCs w:val="22"/>
        </w:rPr>
        <w:t xml:space="preserve">W stosunku do Podmiotu, który reprezentuję, </w:t>
      </w:r>
      <w:r w:rsidRPr="00A6214D">
        <w:rPr>
          <w:b/>
          <w:sz w:val="22"/>
          <w:szCs w:val="22"/>
        </w:rPr>
        <w:t>NIE ZACHODZĄ podstawy wykluczenia</w:t>
      </w:r>
      <w:r w:rsidRPr="00A6214D">
        <w:rPr>
          <w:sz w:val="22"/>
          <w:szCs w:val="22"/>
        </w:rPr>
        <w:t xml:space="preserve"> z postępowania na podstawie art. 108 ust. 1 ustawy Pzp oraz na podstawie art. 109 ust. 1 pkt 4 ustawy Pzp, a także na podstawie art. 7 ust 1 ustawy z dnia 13 kwietnia 2022 r. o szczególnych rozwiązaniach w zakresie przeciwdziałania wspieraniu agresji na Ukrainę oraz służących ochronie bezpieczeństwa narodowego (</w:t>
      </w:r>
      <w:proofErr w:type="spellStart"/>
      <w:r w:rsidRPr="00A6214D">
        <w:rPr>
          <w:sz w:val="22"/>
          <w:szCs w:val="22"/>
        </w:rPr>
        <w:t>t.j</w:t>
      </w:r>
      <w:proofErr w:type="spellEnd"/>
      <w:r w:rsidRPr="00A6214D">
        <w:rPr>
          <w:sz w:val="22"/>
          <w:szCs w:val="22"/>
        </w:rPr>
        <w:t>. Dz.U. z 2025 r., poz. 514 z późn. zm.)</w:t>
      </w:r>
      <w:r w:rsidR="00792932">
        <w:rPr>
          <w:sz w:val="22"/>
          <w:szCs w:val="22"/>
        </w:rPr>
        <w:t>.</w:t>
      </w:r>
      <w:r w:rsidRPr="00A6214D">
        <w:rPr>
          <w:sz w:val="22"/>
          <w:szCs w:val="22"/>
          <w:vertAlign w:val="superscript"/>
        </w:rPr>
        <w:footnoteReference w:id="23"/>
      </w:r>
    </w:p>
    <w:p w14:paraId="31DB7526" w14:textId="77777777" w:rsidR="00A6214D" w:rsidRPr="00A6214D" w:rsidRDefault="00A6214D" w:rsidP="00A6214D">
      <w:pPr>
        <w:suppressAutoHyphens w:val="0"/>
        <w:spacing w:line="360" w:lineRule="auto"/>
        <w:ind w:left="851"/>
        <w:contextualSpacing/>
        <w:jc w:val="both"/>
        <w:rPr>
          <w:sz w:val="14"/>
          <w:szCs w:val="14"/>
        </w:rPr>
      </w:pPr>
    </w:p>
    <w:p w14:paraId="4B29F03F" w14:textId="65DA1C3B" w:rsidR="00A6214D" w:rsidRPr="00A6214D" w:rsidRDefault="00A6214D" w:rsidP="00A6214D">
      <w:pPr>
        <w:numPr>
          <w:ilvl w:val="0"/>
          <w:numId w:val="138"/>
        </w:numPr>
        <w:suppressAutoHyphens w:val="0"/>
        <w:spacing w:after="160" w:line="360" w:lineRule="auto"/>
        <w:ind w:left="851"/>
        <w:contextualSpacing/>
        <w:jc w:val="both"/>
        <w:rPr>
          <w:sz w:val="22"/>
          <w:szCs w:val="22"/>
        </w:rPr>
      </w:pPr>
      <w:r w:rsidRPr="00A6214D">
        <w:rPr>
          <w:sz w:val="22"/>
          <w:szCs w:val="22"/>
        </w:rPr>
        <w:t xml:space="preserve">W stosunku do Podmiotu, który reprezentuję, </w:t>
      </w:r>
      <w:r w:rsidRPr="00A6214D">
        <w:rPr>
          <w:b/>
          <w:sz w:val="22"/>
          <w:szCs w:val="22"/>
        </w:rPr>
        <w:t>ZACHODZĄ podstawy wykluczenia</w:t>
      </w:r>
      <w:r w:rsidRPr="00A6214D">
        <w:rPr>
          <w:sz w:val="22"/>
          <w:szCs w:val="22"/>
        </w:rPr>
        <w:t xml:space="preserve"> na podstawie art. </w:t>
      </w:r>
      <w:r w:rsidRPr="00A6214D">
        <w:rPr>
          <w:i/>
          <w:sz w:val="22"/>
          <w:szCs w:val="22"/>
        </w:rPr>
        <w:t>………………….</w:t>
      </w:r>
      <w:r w:rsidRPr="00A6214D">
        <w:rPr>
          <w:i/>
          <w:sz w:val="16"/>
          <w:szCs w:val="16"/>
        </w:rPr>
        <w:t xml:space="preserve">(należy podać mającą zastosowanie podstawę wykluczenia spośród wymienionych w art. 108 ust. 1 pkt 1 - 6 lub art. 109 ust. 1 pkt 4 ustawy Pzp lub art. 7 ust 1 pkt 1 - 3 ustawy o szczególnych rozwiązaniach w zakresie przeciwdziałania wspieraniu agresji na Ukrainę oraz służących ochronie bezpieczeństwa narodowego). </w:t>
      </w:r>
      <w:r w:rsidRPr="00A6214D">
        <w:rPr>
          <w:sz w:val="22"/>
          <w:szCs w:val="22"/>
        </w:rPr>
        <w:t>W pozostałym zakresie oświadczam, że w stosunku do Podmiotu, który reprezentuję, nie zachodzą inne podstawy wykluczenia z postępowania.</w:t>
      </w:r>
      <w:r w:rsidRPr="00A6214D">
        <w:rPr>
          <w:sz w:val="22"/>
          <w:szCs w:val="22"/>
          <w:vertAlign w:val="superscript"/>
        </w:rPr>
        <w:t>2</w:t>
      </w:r>
      <w:r w:rsidR="00917B1F">
        <w:rPr>
          <w:sz w:val="22"/>
          <w:szCs w:val="22"/>
          <w:vertAlign w:val="superscript"/>
        </w:rPr>
        <w:t>3</w:t>
      </w:r>
    </w:p>
    <w:p w14:paraId="22F278A1" w14:textId="77777777" w:rsidR="00A6214D" w:rsidRPr="00A6214D" w:rsidRDefault="00A6214D" w:rsidP="00A6214D">
      <w:pPr>
        <w:ind w:left="720"/>
        <w:contextualSpacing/>
        <w:rPr>
          <w:sz w:val="10"/>
          <w:szCs w:val="10"/>
        </w:rPr>
      </w:pPr>
    </w:p>
    <w:p w14:paraId="6DE4A5F9" w14:textId="77777777" w:rsidR="00A6214D" w:rsidRPr="00A6214D" w:rsidRDefault="00A6214D" w:rsidP="00A6214D">
      <w:pPr>
        <w:keepNext/>
        <w:numPr>
          <w:ilvl w:val="0"/>
          <w:numId w:val="137"/>
        </w:numPr>
        <w:suppressAutoHyphens w:val="0"/>
        <w:spacing w:after="160" w:line="259" w:lineRule="auto"/>
        <w:ind w:left="426" w:hanging="426"/>
        <w:contextualSpacing/>
        <w:jc w:val="both"/>
        <w:rPr>
          <w:b/>
          <w:sz w:val="22"/>
          <w:lang w:eastAsia="pl-PL"/>
        </w:rPr>
      </w:pPr>
      <w:r w:rsidRPr="00A6214D">
        <w:rPr>
          <w:b/>
          <w:sz w:val="22"/>
          <w:lang w:eastAsia="pl-PL"/>
        </w:rPr>
        <w:lastRenderedPageBreak/>
        <w:t>DODATKOWE OŚWIADCZENIA I INFORMACJE.</w:t>
      </w:r>
    </w:p>
    <w:p w14:paraId="77C02B8D" w14:textId="77777777" w:rsidR="00A6214D" w:rsidRPr="00A6214D" w:rsidRDefault="00A6214D" w:rsidP="00A6214D">
      <w:pPr>
        <w:keepNext/>
        <w:suppressAutoHyphens w:val="0"/>
        <w:spacing w:line="360" w:lineRule="auto"/>
        <w:ind w:left="709"/>
        <w:jc w:val="both"/>
        <w:rPr>
          <w:sz w:val="16"/>
          <w:szCs w:val="16"/>
        </w:rPr>
      </w:pPr>
    </w:p>
    <w:p w14:paraId="2253C838" w14:textId="77777777" w:rsidR="00A6214D" w:rsidRPr="00A6214D" w:rsidRDefault="00A6214D" w:rsidP="00A6214D">
      <w:pPr>
        <w:numPr>
          <w:ilvl w:val="6"/>
          <w:numId w:val="137"/>
        </w:numPr>
        <w:suppressAutoHyphens w:val="0"/>
        <w:spacing w:after="160" w:line="360" w:lineRule="auto"/>
        <w:ind w:left="851"/>
        <w:contextualSpacing/>
        <w:jc w:val="both"/>
        <w:rPr>
          <w:sz w:val="22"/>
        </w:rPr>
      </w:pPr>
      <w:r w:rsidRPr="00A6214D">
        <w:rPr>
          <w:sz w:val="22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97FFF5" w14:textId="77777777" w:rsidR="00A6214D" w:rsidRPr="00A6214D" w:rsidRDefault="00A6214D" w:rsidP="00A6214D">
      <w:pPr>
        <w:spacing w:line="360" w:lineRule="auto"/>
        <w:ind w:left="851" w:hanging="360"/>
        <w:jc w:val="both"/>
        <w:rPr>
          <w:sz w:val="22"/>
          <w:szCs w:val="24"/>
        </w:rPr>
      </w:pPr>
    </w:p>
    <w:p w14:paraId="6B4324B5" w14:textId="77777777" w:rsidR="00A6214D" w:rsidRPr="00A6214D" w:rsidRDefault="00A6214D" w:rsidP="00A6214D">
      <w:pPr>
        <w:numPr>
          <w:ilvl w:val="6"/>
          <w:numId w:val="137"/>
        </w:numPr>
        <w:suppressAutoHyphens w:val="0"/>
        <w:spacing w:after="160" w:line="360" w:lineRule="auto"/>
        <w:ind w:left="851"/>
        <w:contextualSpacing/>
        <w:jc w:val="both"/>
        <w:rPr>
          <w:sz w:val="22"/>
        </w:rPr>
      </w:pPr>
      <w:r w:rsidRPr="00A6214D">
        <w:rPr>
          <w:sz w:val="22"/>
        </w:rPr>
        <w:t>Wskazuję, iż następujący dokument ………………………………………..</w:t>
      </w:r>
      <w:r w:rsidRPr="00A6214D">
        <w:rPr>
          <w:sz w:val="22"/>
          <w:vertAlign w:val="superscript"/>
        </w:rPr>
        <w:footnoteReference w:id="24"/>
      </w:r>
      <w:r w:rsidRPr="00A6214D">
        <w:rPr>
          <w:sz w:val="22"/>
        </w:rPr>
        <w:t xml:space="preserve"> jest dostępny w internetowej ogólnodostępnej i bezpłatnej bazie danych pod następującym adresem……………………………., oraz wskazuję następujące dane umożliwiające dostęp do tych dokumentów …………………………..</w:t>
      </w:r>
    </w:p>
    <w:p w14:paraId="09E42845" w14:textId="77777777" w:rsidR="00A6214D" w:rsidRPr="00A6214D" w:rsidRDefault="00A6214D" w:rsidP="00A6214D">
      <w:pPr>
        <w:spacing w:line="360" w:lineRule="auto"/>
        <w:ind w:left="1134"/>
        <w:contextualSpacing/>
        <w:jc w:val="both"/>
        <w:rPr>
          <w:sz w:val="18"/>
          <w:szCs w:val="18"/>
        </w:rPr>
      </w:pPr>
    </w:p>
    <w:p w14:paraId="10E9A3EE" w14:textId="77777777" w:rsidR="00A6214D" w:rsidRPr="00A6214D" w:rsidRDefault="00A6214D" w:rsidP="00A6214D">
      <w:pPr>
        <w:spacing w:line="360" w:lineRule="auto"/>
        <w:ind w:left="1134"/>
        <w:contextualSpacing/>
        <w:jc w:val="both"/>
        <w:rPr>
          <w:sz w:val="18"/>
          <w:szCs w:val="18"/>
        </w:rPr>
      </w:pPr>
    </w:p>
    <w:p w14:paraId="6E429229" w14:textId="77777777" w:rsidR="00A6214D" w:rsidRPr="00A6214D" w:rsidRDefault="00A6214D" w:rsidP="00A6214D">
      <w:pPr>
        <w:spacing w:line="360" w:lineRule="auto"/>
        <w:ind w:left="1134"/>
        <w:contextualSpacing/>
        <w:jc w:val="both"/>
        <w:rPr>
          <w:sz w:val="18"/>
          <w:szCs w:val="18"/>
        </w:rPr>
      </w:pPr>
    </w:p>
    <w:p w14:paraId="0AEE31A6" w14:textId="77777777" w:rsidR="00A6214D" w:rsidRPr="00A6214D" w:rsidRDefault="00A6214D" w:rsidP="00A6214D">
      <w:pPr>
        <w:spacing w:line="360" w:lineRule="auto"/>
        <w:ind w:left="1134"/>
        <w:contextualSpacing/>
        <w:jc w:val="both"/>
        <w:rPr>
          <w:sz w:val="18"/>
          <w:szCs w:val="18"/>
        </w:rPr>
      </w:pPr>
    </w:p>
    <w:p w14:paraId="6EF35F6E" w14:textId="77777777" w:rsidR="00A6214D" w:rsidRPr="00A6214D" w:rsidRDefault="00A6214D" w:rsidP="00A6214D">
      <w:pPr>
        <w:spacing w:line="360" w:lineRule="auto"/>
        <w:jc w:val="both"/>
        <w:rPr>
          <w:b/>
          <w:sz w:val="10"/>
          <w:szCs w:val="10"/>
        </w:rPr>
      </w:pPr>
    </w:p>
    <w:p w14:paraId="7DA3BFDF" w14:textId="33B2A7FB" w:rsidR="00A6214D" w:rsidRPr="008E00C1" w:rsidRDefault="00A6214D" w:rsidP="00D065E8">
      <w:pPr>
        <w:spacing w:after="80"/>
        <w:ind w:left="4536"/>
        <w:jc w:val="both"/>
        <w:rPr>
          <w:b/>
          <w:i/>
          <w:sz w:val="22"/>
          <w:szCs w:val="24"/>
        </w:rPr>
      </w:pPr>
      <w:r w:rsidRPr="008E00C1">
        <w:rPr>
          <w:b/>
          <w:i/>
          <w:sz w:val="22"/>
          <w:szCs w:val="24"/>
        </w:rPr>
        <w:t>Podpis podmiotu udostępniającego zasoby lub osoby/osób upoważnionej/</w:t>
      </w:r>
      <w:proofErr w:type="spellStart"/>
      <w:r w:rsidRPr="008E00C1">
        <w:rPr>
          <w:b/>
          <w:i/>
          <w:sz w:val="22"/>
          <w:szCs w:val="24"/>
        </w:rPr>
        <w:t>nych</w:t>
      </w:r>
      <w:proofErr w:type="spellEnd"/>
      <w:r w:rsidRPr="008E00C1">
        <w:rPr>
          <w:b/>
          <w:i/>
          <w:sz w:val="22"/>
          <w:szCs w:val="24"/>
        </w:rPr>
        <w:t xml:space="preserve"> do reprezentowania podmiotu</w:t>
      </w:r>
      <w:r w:rsidR="005F2F48" w:rsidRPr="008E00C1">
        <w:rPr>
          <w:b/>
          <w:i/>
          <w:sz w:val="22"/>
          <w:szCs w:val="24"/>
        </w:rPr>
        <w:t xml:space="preserve"> </w:t>
      </w:r>
      <w:r w:rsidRPr="008E00C1">
        <w:rPr>
          <w:i/>
          <w:sz w:val="22"/>
          <w:szCs w:val="24"/>
        </w:rPr>
        <w:t>(dokument powinien być podpisany kwalifikowanym podpisem elektronicznym, podpisem zaufanym lub podpisem osobistym)</w:t>
      </w:r>
    </w:p>
    <w:p w14:paraId="0E04BBDC" w14:textId="77777777" w:rsidR="00A6214D" w:rsidRPr="00A6214D" w:rsidRDefault="00A6214D" w:rsidP="00A6214D">
      <w:pPr>
        <w:spacing w:line="360" w:lineRule="auto"/>
        <w:jc w:val="both"/>
        <w:rPr>
          <w:sz w:val="10"/>
          <w:szCs w:val="10"/>
        </w:rPr>
      </w:pPr>
    </w:p>
    <w:p w14:paraId="66A7A57C" w14:textId="77777777" w:rsidR="00A6214D" w:rsidRPr="00A6214D" w:rsidRDefault="00A6214D" w:rsidP="00A6214D">
      <w:pPr>
        <w:suppressAutoHyphens w:val="0"/>
        <w:rPr>
          <w:b/>
          <w:bCs/>
        </w:rPr>
      </w:pPr>
      <w:r w:rsidRPr="00A6214D">
        <w:rPr>
          <w:b/>
          <w:bCs/>
        </w:rPr>
        <w:br w:type="page"/>
      </w:r>
    </w:p>
    <w:p w14:paraId="6B30FF2E" w14:textId="1FD94106" w:rsidR="004F6ED5" w:rsidRPr="001468BC" w:rsidRDefault="004F6ED5" w:rsidP="0097114C">
      <w:pPr>
        <w:spacing w:after="80"/>
        <w:ind w:left="4536"/>
        <w:jc w:val="right"/>
        <w:rPr>
          <w:i/>
          <w:szCs w:val="22"/>
        </w:rPr>
      </w:pPr>
      <w:r w:rsidRPr="001468BC">
        <w:lastRenderedPageBreak/>
        <w:t xml:space="preserve">                                </w:t>
      </w:r>
      <w:r w:rsidRPr="001468BC">
        <w:rPr>
          <w:b/>
          <w:sz w:val="22"/>
          <w:szCs w:val="22"/>
        </w:rPr>
        <w:t xml:space="preserve">Załącznik nr </w:t>
      </w:r>
      <w:r w:rsidR="00EE72CA" w:rsidRPr="001468BC">
        <w:rPr>
          <w:b/>
          <w:sz w:val="22"/>
          <w:szCs w:val="22"/>
        </w:rPr>
        <w:t>4</w:t>
      </w:r>
    </w:p>
    <w:p w14:paraId="51BA807F" w14:textId="77777777" w:rsidR="004F6ED5" w:rsidRPr="001468BC" w:rsidRDefault="004F6ED5" w:rsidP="004F6ED5">
      <w:pPr>
        <w:spacing w:after="80"/>
        <w:ind w:left="4536"/>
        <w:jc w:val="both"/>
        <w:rPr>
          <w:i/>
          <w:sz w:val="18"/>
        </w:rPr>
      </w:pPr>
    </w:p>
    <w:p w14:paraId="7AE05A7B" w14:textId="77777777" w:rsidR="004F6ED5" w:rsidRPr="001468BC" w:rsidRDefault="004F6ED5" w:rsidP="004F6ED5">
      <w:pPr>
        <w:ind w:left="4963" w:firstLine="709"/>
        <w:jc w:val="right"/>
        <w:rPr>
          <w:b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4F6ED5" w:rsidRPr="001468BC" w14:paraId="40B4ABC3" w14:textId="77777777" w:rsidTr="004F6ED5">
        <w:trPr>
          <w:trHeight w:val="2412"/>
        </w:trPr>
        <w:tc>
          <w:tcPr>
            <w:tcW w:w="6946" w:type="dxa"/>
            <w:shd w:val="clear" w:color="auto" w:fill="auto"/>
          </w:tcPr>
          <w:p w14:paraId="0BFC126E" w14:textId="77777777" w:rsidR="004F6ED5" w:rsidRPr="00676343" w:rsidRDefault="004F6ED5" w:rsidP="00096A66">
            <w:pPr>
              <w:spacing w:line="360" w:lineRule="auto"/>
              <w:ind w:left="1026"/>
              <w:jc w:val="both"/>
              <w:rPr>
                <w:b/>
              </w:rPr>
            </w:pPr>
            <w:r w:rsidRPr="00676343">
              <w:rPr>
                <w:b/>
              </w:rPr>
              <w:t>WYKONAWCA</w:t>
            </w:r>
          </w:p>
          <w:p w14:paraId="605BAF3F" w14:textId="77777777" w:rsidR="004F6ED5" w:rsidRPr="001468BC" w:rsidRDefault="004F6ED5" w:rsidP="00096A66">
            <w:pPr>
              <w:spacing w:line="360" w:lineRule="auto"/>
              <w:jc w:val="both"/>
              <w:rPr>
                <w:lang w:eastAsia="pl-PL"/>
              </w:rPr>
            </w:pPr>
            <w:r w:rsidRPr="001468BC">
              <w:rPr>
                <w:lang w:eastAsia="pl-PL"/>
              </w:rPr>
              <w:t>……………………………..….…………………</w:t>
            </w:r>
          </w:p>
          <w:p w14:paraId="385EE0F3" w14:textId="77777777" w:rsidR="004F6ED5" w:rsidRPr="001468BC" w:rsidRDefault="004F6ED5" w:rsidP="00096A66">
            <w:pPr>
              <w:spacing w:line="360" w:lineRule="auto"/>
              <w:jc w:val="both"/>
              <w:rPr>
                <w:lang w:eastAsia="pl-PL"/>
              </w:rPr>
            </w:pPr>
            <w:r w:rsidRPr="001468BC">
              <w:rPr>
                <w:lang w:eastAsia="pl-PL"/>
              </w:rPr>
              <w:t>…………………………..….……………………</w:t>
            </w:r>
          </w:p>
          <w:p w14:paraId="2AE894AF" w14:textId="77777777" w:rsidR="004F6ED5" w:rsidRPr="001468BC" w:rsidRDefault="004F6ED5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1468BC">
              <w:rPr>
                <w:i/>
                <w:sz w:val="18"/>
              </w:rPr>
              <w:t xml:space="preserve">(pełna nazwa/firma, adres, NIP, REGON, numer wpisu w </w:t>
            </w:r>
          </w:p>
          <w:p w14:paraId="379CBF36" w14:textId="1870A34A" w:rsidR="004F6ED5" w:rsidRPr="001468BC" w:rsidRDefault="004F6ED5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1468BC">
              <w:rPr>
                <w:i/>
                <w:sz w:val="18"/>
              </w:rPr>
              <w:t>odpowiednim rejestrze</w:t>
            </w:r>
            <w:r w:rsidR="005F2F48">
              <w:rPr>
                <w:i/>
                <w:sz w:val="18"/>
              </w:rPr>
              <w:t>,</w:t>
            </w:r>
            <w:r w:rsidRPr="001468BC">
              <w:rPr>
                <w:i/>
                <w:sz w:val="18"/>
              </w:rPr>
              <w:t xml:space="preserve"> np. KRS) </w:t>
            </w:r>
          </w:p>
          <w:p w14:paraId="136058F4" w14:textId="77777777" w:rsidR="004F6ED5" w:rsidRPr="001468BC" w:rsidRDefault="004F6ED5" w:rsidP="00096A66">
            <w:pPr>
              <w:spacing w:line="360" w:lineRule="auto"/>
              <w:jc w:val="both"/>
            </w:pPr>
          </w:p>
          <w:p w14:paraId="7241566A" w14:textId="77777777" w:rsidR="004F6ED5" w:rsidRPr="00251017" w:rsidRDefault="004F6ED5" w:rsidP="00096A6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251017">
              <w:rPr>
                <w:sz w:val="22"/>
                <w:szCs w:val="22"/>
              </w:rPr>
              <w:t>reprezentowany przez: ……………………………</w:t>
            </w:r>
          </w:p>
          <w:p w14:paraId="4F9D0F2D" w14:textId="77777777" w:rsidR="004F6ED5" w:rsidRPr="001468BC" w:rsidRDefault="004F6ED5" w:rsidP="00096A66">
            <w:pPr>
              <w:ind w:right="2302"/>
              <w:rPr>
                <w:i/>
                <w:sz w:val="18"/>
              </w:rPr>
            </w:pPr>
            <w:r w:rsidRPr="001468BC">
              <w:rPr>
                <w:i/>
                <w:sz w:val="18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575C1620" w14:textId="77777777" w:rsidR="004F6ED5" w:rsidRPr="001468BC" w:rsidRDefault="004F6ED5" w:rsidP="00096A66">
            <w:pPr>
              <w:jc w:val="both"/>
            </w:pPr>
            <w:r w:rsidRPr="001468BC">
              <w:t>........................................................</w:t>
            </w:r>
          </w:p>
          <w:p w14:paraId="02C9AF3B" w14:textId="77777777" w:rsidR="004F6ED5" w:rsidRPr="00251017" w:rsidRDefault="004F6ED5" w:rsidP="00096A66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251017">
              <w:rPr>
                <w:sz w:val="22"/>
                <w:szCs w:val="22"/>
              </w:rPr>
              <w:t>miejscowość i data</w:t>
            </w:r>
          </w:p>
          <w:p w14:paraId="0E54299A" w14:textId="77777777" w:rsidR="004F6ED5" w:rsidRPr="001468BC" w:rsidRDefault="004F6ED5" w:rsidP="00096A66">
            <w:pPr>
              <w:spacing w:line="360" w:lineRule="auto"/>
              <w:jc w:val="both"/>
              <w:rPr>
                <w:i/>
                <w:lang w:eastAsia="pl-PL"/>
              </w:rPr>
            </w:pPr>
          </w:p>
          <w:p w14:paraId="4DCCB125" w14:textId="77777777" w:rsidR="004F6ED5" w:rsidRPr="001468BC" w:rsidRDefault="004F6ED5" w:rsidP="00096A66">
            <w:pPr>
              <w:spacing w:line="360" w:lineRule="auto"/>
              <w:jc w:val="both"/>
              <w:rPr>
                <w:b/>
                <w:i/>
              </w:rPr>
            </w:pPr>
          </w:p>
        </w:tc>
      </w:tr>
    </w:tbl>
    <w:p w14:paraId="6E2E3114" w14:textId="77777777" w:rsidR="004F6ED5" w:rsidRPr="001468BC" w:rsidRDefault="004F6ED5" w:rsidP="004F6ED5">
      <w:r w:rsidRPr="001468BC">
        <w:tab/>
      </w:r>
      <w:r w:rsidRPr="001468BC">
        <w:tab/>
      </w:r>
      <w:r w:rsidRPr="001468BC">
        <w:tab/>
      </w:r>
      <w:r w:rsidRPr="001468BC">
        <w:tab/>
      </w:r>
      <w:r w:rsidRPr="001468BC">
        <w:tab/>
      </w:r>
      <w:r w:rsidRPr="001468BC">
        <w:tab/>
      </w:r>
      <w:r w:rsidRPr="001468BC">
        <w:tab/>
      </w:r>
    </w:p>
    <w:p w14:paraId="7D1DB2EA" w14:textId="77777777" w:rsidR="004F6ED5" w:rsidRPr="001468BC" w:rsidRDefault="004F6ED5" w:rsidP="004F6ED5"/>
    <w:p w14:paraId="7765B583" w14:textId="77777777" w:rsidR="004F6ED5" w:rsidRPr="001468BC" w:rsidRDefault="004F6ED5" w:rsidP="004F6ED5">
      <w:pPr>
        <w:rPr>
          <w:shd w:val="clear" w:color="auto" w:fill="00FFFF"/>
        </w:rPr>
      </w:pPr>
      <w:r w:rsidRPr="001468BC">
        <w:tab/>
      </w:r>
    </w:p>
    <w:p w14:paraId="13F16232" w14:textId="77777777" w:rsidR="004F6ED5" w:rsidRPr="00251017" w:rsidRDefault="004F6ED5" w:rsidP="004F6ED5">
      <w:pPr>
        <w:ind w:left="1416"/>
        <w:rPr>
          <w:sz w:val="22"/>
          <w:szCs w:val="22"/>
          <w:shd w:val="clear" w:color="auto" w:fill="00FFFF"/>
        </w:rPr>
      </w:pPr>
    </w:p>
    <w:p w14:paraId="2E50D887" w14:textId="77777777" w:rsidR="004F6ED5" w:rsidRPr="00251017" w:rsidRDefault="004F6ED5" w:rsidP="004F6ED5">
      <w:pPr>
        <w:jc w:val="center"/>
        <w:rPr>
          <w:b/>
          <w:sz w:val="22"/>
          <w:szCs w:val="22"/>
        </w:rPr>
      </w:pPr>
      <w:r w:rsidRPr="00251017">
        <w:rPr>
          <w:b/>
          <w:sz w:val="22"/>
          <w:szCs w:val="22"/>
        </w:rPr>
        <w:t>WYKAZ DOSTAW (ZAMÓWIEŃ)</w:t>
      </w:r>
      <w:r w:rsidR="00101FB5" w:rsidRPr="00251017">
        <w:rPr>
          <w:b/>
          <w:sz w:val="22"/>
          <w:szCs w:val="22"/>
          <w:vertAlign w:val="superscript"/>
          <w:lang w:eastAsia="pl-PL"/>
        </w:rPr>
        <w:t xml:space="preserve"> </w:t>
      </w:r>
      <w:r w:rsidR="00101FB5" w:rsidRPr="00251017">
        <w:rPr>
          <w:b/>
          <w:sz w:val="22"/>
          <w:szCs w:val="22"/>
          <w:vertAlign w:val="superscript"/>
          <w:lang w:eastAsia="pl-PL"/>
        </w:rPr>
        <w:footnoteReference w:id="25"/>
      </w:r>
    </w:p>
    <w:p w14:paraId="6E8F8E01" w14:textId="77777777" w:rsidR="004F6ED5" w:rsidRPr="00251017" w:rsidRDefault="004F6ED5" w:rsidP="004F6ED5">
      <w:pPr>
        <w:jc w:val="center"/>
        <w:rPr>
          <w:b/>
          <w:sz w:val="22"/>
          <w:szCs w:val="22"/>
        </w:rPr>
      </w:pPr>
    </w:p>
    <w:p w14:paraId="1447A9D6" w14:textId="77777777" w:rsidR="004F6ED5" w:rsidRPr="00251017" w:rsidRDefault="004F6ED5" w:rsidP="004F6ED5">
      <w:pPr>
        <w:jc w:val="both"/>
        <w:rPr>
          <w:sz w:val="22"/>
          <w:szCs w:val="22"/>
        </w:rPr>
      </w:pPr>
      <w:r w:rsidRPr="00251017">
        <w:rPr>
          <w:sz w:val="22"/>
          <w:szCs w:val="22"/>
        </w:rPr>
        <w:t>Wykaz dostaw wykonanych, a w przypadku świadczeń powtarzających się lub ciągłych również wykonywanych, w okresie ostatnich 3 lat, a jeżeli okres prowadzenia działalności jest krótszy - w tym okresie.</w:t>
      </w:r>
    </w:p>
    <w:p w14:paraId="1C4B38C2" w14:textId="77777777" w:rsidR="004F6ED5" w:rsidRPr="001468BC" w:rsidRDefault="004F6ED5" w:rsidP="004F6ED5">
      <w:pPr>
        <w:jc w:val="center"/>
        <w:rPr>
          <w:b/>
        </w:rPr>
      </w:pPr>
    </w:p>
    <w:tbl>
      <w:tblPr>
        <w:tblW w:w="1032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095"/>
        <w:gridCol w:w="2858"/>
        <w:gridCol w:w="2046"/>
        <w:gridCol w:w="1759"/>
      </w:tblGrid>
      <w:tr w:rsidR="004F6ED5" w:rsidRPr="001468BC" w14:paraId="5402F715" w14:textId="77777777" w:rsidTr="00D7095F">
        <w:trPr>
          <w:trHeight w:val="10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D1EEE" w14:textId="77777777" w:rsidR="004F6ED5" w:rsidRPr="001468BC" w:rsidRDefault="004F6ED5" w:rsidP="00096A66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1468BC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849A2" w14:textId="77777777" w:rsidR="004F6ED5" w:rsidRPr="001468BC" w:rsidRDefault="004F6ED5" w:rsidP="00096A66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1468BC">
              <w:rPr>
                <w:b/>
                <w:sz w:val="18"/>
                <w:szCs w:val="18"/>
              </w:rPr>
              <w:t>Podmiot, na rzecz którego dostawy zostały wykonane lub są wykonywane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D9609" w14:textId="77777777" w:rsidR="004F6ED5" w:rsidRPr="001468BC" w:rsidRDefault="004F6ED5" w:rsidP="00096A66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1468BC">
              <w:rPr>
                <w:b/>
                <w:sz w:val="18"/>
                <w:szCs w:val="18"/>
              </w:rPr>
              <w:t>Opis przedmiotu dostawy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18401" w14:textId="77777777" w:rsidR="004F6ED5" w:rsidRPr="001468BC" w:rsidRDefault="004F6ED5" w:rsidP="00096A66">
            <w:pPr>
              <w:jc w:val="center"/>
              <w:rPr>
                <w:b/>
                <w:sz w:val="18"/>
                <w:szCs w:val="18"/>
              </w:rPr>
            </w:pPr>
            <w:r w:rsidRPr="001468BC">
              <w:rPr>
                <w:b/>
                <w:sz w:val="18"/>
                <w:szCs w:val="18"/>
              </w:rPr>
              <w:t xml:space="preserve">Data wykonania </w:t>
            </w:r>
          </w:p>
          <w:p w14:paraId="0981DEB4" w14:textId="77777777" w:rsidR="004F6ED5" w:rsidRPr="001468BC" w:rsidRDefault="004F6ED5" w:rsidP="00096A66">
            <w:pPr>
              <w:jc w:val="center"/>
              <w:rPr>
                <w:b/>
                <w:sz w:val="18"/>
                <w:szCs w:val="18"/>
              </w:rPr>
            </w:pPr>
            <w:r w:rsidRPr="001468BC">
              <w:rPr>
                <w:b/>
                <w:sz w:val="18"/>
                <w:szCs w:val="18"/>
              </w:rPr>
              <w:t>(termin rozpoczęcia i termin zakończenia jeżeli zostało zakończone)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945AE" w14:textId="77777777" w:rsidR="004F6ED5" w:rsidRPr="001468BC" w:rsidRDefault="004F6ED5" w:rsidP="00096A66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1468BC">
              <w:rPr>
                <w:b/>
                <w:sz w:val="18"/>
                <w:szCs w:val="18"/>
              </w:rPr>
              <w:t>Wartość zamówienia (brutto)</w:t>
            </w:r>
          </w:p>
        </w:tc>
      </w:tr>
      <w:tr w:rsidR="004F6ED5" w:rsidRPr="001468BC" w14:paraId="34FE7F90" w14:textId="77777777" w:rsidTr="00A035C3">
        <w:trPr>
          <w:cantSplit/>
          <w:trHeight w:hRule="exact" w:val="9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CDB66D" w14:textId="77777777" w:rsidR="00A035C3" w:rsidRPr="001468BC" w:rsidRDefault="00A035C3" w:rsidP="00A035C3">
            <w:pPr>
              <w:jc w:val="center"/>
              <w:rPr>
                <w:b/>
              </w:rPr>
            </w:pPr>
          </w:p>
          <w:p w14:paraId="3EDC2640" w14:textId="77777777" w:rsidR="004F6ED5" w:rsidRPr="001468BC" w:rsidRDefault="004F6ED5" w:rsidP="00A035C3">
            <w:pPr>
              <w:jc w:val="center"/>
              <w:rPr>
                <w:b/>
              </w:rPr>
            </w:pPr>
            <w:r w:rsidRPr="001468BC">
              <w:rPr>
                <w:b/>
              </w:rPr>
              <w:t>1</w:t>
            </w:r>
          </w:p>
          <w:p w14:paraId="1EB43700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02AEB500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036264BF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70BF9926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01634C9F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597F23D6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7D8EABCC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65619B5B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6C91E1C6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338F6277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1EC13AB0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75F5220A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5827CB00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09A39219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63288D6A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  <w:p w14:paraId="25C60E86" w14:textId="77777777" w:rsidR="004F6ED5" w:rsidRPr="001468BC" w:rsidRDefault="004F6ED5" w:rsidP="00A035C3">
            <w:pPr>
              <w:jc w:val="center"/>
              <w:rPr>
                <w:b/>
              </w:rPr>
            </w:pP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</w:tcPr>
          <w:p w14:paraId="3A27FD8D" w14:textId="77777777" w:rsidR="004F6ED5" w:rsidRPr="001468BC" w:rsidRDefault="004F6ED5" w:rsidP="00096A66">
            <w:pPr>
              <w:snapToGrid w:val="0"/>
              <w:jc w:val="both"/>
            </w:pPr>
          </w:p>
          <w:p w14:paraId="2B36E004" w14:textId="77777777" w:rsidR="004F6ED5" w:rsidRPr="001468BC" w:rsidRDefault="004F6ED5" w:rsidP="00096A66">
            <w:pPr>
              <w:jc w:val="both"/>
            </w:pPr>
          </w:p>
          <w:p w14:paraId="733CD277" w14:textId="77777777" w:rsidR="004F6ED5" w:rsidRPr="001468BC" w:rsidRDefault="004F6ED5" w:rsidP="00096A66">
            <w:pPr>
              <w:jc w:val="both"/>
            </w:pPr>
          </w:p>
          <w:p w14:paraId="7F631756" w14:textId="77777777" w:rsidR="004F6ED5" w:rsidRPr="001468BC" w:rsidRDefault="004F6ED5" w:rsidP="00096A66">
            <w:pPr>
              <w:jc w:val="both"/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14:paraId="1783450A" w14:textId="77777777" w:rsidR="004F6ED5" w:rsidRPr="001468BC" w:rsidRDefault="004F6ED5" w:rsidP="00096A66">
            <w:pPr>
              <w:snapToGrid w:val="0"/>
              <w:jc w:val="both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61C8" w14:textId="77777777" w:rsidR="004F6ED5" w:rsidRPr="001468BC" w:rsidRDefault="004F6ED5" w:rsidP="00096A66">
            <w:pPr>
              <w:snapToGrid w:val="0"/>
              <w:jc w:val="both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04A1" w14:textId="77777777" w:rsidR="004F6ED5" w:rsidRPr="001468BC" w:rsidRDefault="004F6ED5" w:rsidP="00096A66">
            <w:pPr>
              <w:snapToGrid w:val="0"/>
              <w:jc w:val="both"/>
            </w:pPr>
          </w:p>
        </w:tc>
      </w:tr>
      <w:tr w:rsidR="004F6ED5" w:rsidRPr="001468BC" w14:paraId="0E92A068" w14:textId="77777777" w:rsidTr="00A035C3">
        <w:trPr>
          <w:cantSplit/>
          <w:trHeight w:hRule="exact" w:val="9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708072" w14:textId="77777777" w:rsidR="004F6ED5" w:rsidRPr="001468BC" w:rsidRDefault="004F6ED5" w:rsidP="00A035C3">
            <w:pPr>
              <w:snapToGrid w:val="0"/>
              <w:jc w:val="center"/>
              <w:rPr>
                <w:b/>
              </w:rPr>
            </w:pPr>
            <w:r w:rsidRPr="001468BC">
              <w:rPr>
                <w:b/>
              </w:rPr>
              <w:t>2</w:t>
            </w: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</w:tcPr>
          <w:p w14:paraId="50FC53AE" w14:textId="77777777" w:rsidR="004F6ED5" w:rsidRPr="001468BC" w:rsidRDefault="004F6ED5" w:rsidP="00096A66">
            <w:pPr>
              <w:snapToGrid w:val="0"/>
              <w:jc w:val="both"/>
            </w:pPr>
          </w:p>
          <w:p w14:paraId="7B2311E0" w14:textId="77777777" w:rsidR="004F6ED5" w:rsidRPr="001468BC" w:rsidRDefault="004F6ED5" w:rsidP="00096A66">
            <w:pPr>
              <w:jc w:val="both"/>
            </w:pPr>
          </w:p>
          <w:p w14:paraId="0B71AC26" w14:textId="77777777" w:rsidR="004F6ED5" w:rsidRPr="001468BC" w:rsidRDefault="004F6ED5" w:rsidP="00096A66">
            <w:pPr>
              <w:jc w:val="both"/>
            </w:pPr>
          </w:p>
          <w:p w14:paraId="22E5E554" w14:textId="77777777" w:rsidR="004F6ED5" w:rsidRPr="001468BC" w:rsidRDefault="004F6ED5" w:rsidP="00096A66">
            <w:pPr>
              <w:jc w:val="both"/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14:paraId="689B91D8" w14:textId="77777777" w:rsidR="004F6ED5" w:rsidRPr="001468BC" w:rsidRDefault="004F6ED5" w:rsidP="00096A66">
            <w:pPr>
              <w:snapToGrid w:val="0"/>
              <w:jc w:val="both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EC81" w14:textId="77777777" w:rsidR="004F6ED5" w:rsidRPr="001468BC" w:rsidRDefault="004F6ED5" w:rsidP="00096A66">
            <w:pPr>
              <w:snapToGrid w:val="0"/>
              <w:jc w:val="both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CCF4" w14:textId="77777777" w:rsidR="004F6ED5" w:rsidRPr="001468BC" w:rsidRDefault="004F6ED5" w:rsidP="00096A66">
            <w:pPr>
              <w:snapToGrid w:val="0"/>
              <w:jc w:val="both"/>
            </w:pPr>
          </w:p>
        </w:tc>
      </w:tr>
      <w:tr w:rsidR="004F6ED5" w:rsidRPr="001468BC" w14:paraId="3764CD1E" w14:textId="77777777" w:rsidTr="00A035C3">
        <w:trPr>
          <w:cantSplit/>
          <w:trHeight w:hRule="exact" w:val="9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20819C" w14:textId="77777777" w:rsidR="004F6ED5" w:rsidRPr="001468BC" w:rsidRDefault="004F6ED5" w:rsidP="00A035C3">
            <w:pPr>
              <w:snapToGrid w:val="0"/>
              <w:jc w:val="center"/>
              <w:rPr>
                <w:b/>
              </w:rPr>
            </w:pPr>
            <w:r w:rsidRPr="001468BC">
              <w:rPr>
                <w:b/>
              </w:rPr>
              <w:t>3</w:t>
            </w: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</w:tcPr>
          <w:p w14:paraId="3C19109E" w14:textId="77777777" w:rsidR="004F6ED5" w:rsidRPr="001468BC" w:rsidRDefault="004F6ED5" w:rsidP="00096A66">
            <w:pPr>
              <w:snapToGrid w:val="0"/>
              <w:jc w:val="both"/>
            </w:pPr>
          </w:p>
          <w:p w14:paraId="289F5A29" w14:textId="77777777" w:rsidR="004F6ED5" w:rsidRPr="001468BC" w:rsidRDefault="004F6ED5" w:rsidP="00096A66">
            <w:pPr>
              <w:jc w:val="both"/>
            </w:pPr>
          </w:p>
          <w:p w14:paraId="0452ABCB" w14:textId="77777777" w:rsidR="004F6ED5" w:rsidRPr="001468BC" w:rsidRDefault="004F6ED5" w:rsidP="00096A66">
            <w:pPr>
              <w:jc w:val="both"/>
            </w:pPr>
          </w:p>
          <w:p w14:paraId="72953680" w14:textId="77777777" w:rsidR="004F6ED5" w:rsidRPr="001468BC" w:rsidRDefault="004F6ED5" w:rsidP="00096A66">
            <w:pPr>
              <w:jc w:val="both"/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14:paraId="6158CFB3" w14:textId="77777777" w:rsidR="004F6ED5" w:rsidRPr="001468BC" w:rsidRDefault="004F6ED5" w:rsidP="00096A66">
            <w:pPr>
              <w:snapToGrid w:val="0"/>
              <w:jc w:val="both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E1F7" w14:textId="77777777" w:rsidR="004F6ED5" w:rsidRPr="001468BC" w:rsidRDefault="004F6ED5" w:rsidP="00096A66">
            <w:pPr>
              <w:snapToGrid w:val="0"/>
              <w:jc w:val="both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95B3" w14:textId="77777777" w:rsidR="004F6ED5" w:rsidRPr="001468BC" w:rsidRDefault="004F6ED5" w:rsidP="00096A66">
            <w:pPr>
              <w:snapToGrid w:val="0"/>
              <w:jc w:val="both"/>
            </w:pPr>
          </w:p>
        </w:tc>
      </w:tr>
      <w:tr w:rsidR="004F6ED5" w:rsidRPr="001468BC" w14:paraId="5B06AD52" w14:textId="77777777" w:rsidTr="00A035C3">
        <w:trPr>
          <w:cantSplit/>
          <w:trHeight w:hRule="exact" w:val="9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1DD09D" w14:textId="77777777" w:rsidR="004F6ED5" w:rsidRPr="001468BC" w:rsidRDefault="004F6ED5" w:rsidP="00A035C3">
            <w:pPr>
              <w:snapToGrid w:val="0"/>
              <w:jc w:val="center"/>
              <w:rPr>
                <w:b/>
              </w:rPr>
            </w:pPr>
            <w:r w:rsidRPr="001468BC">
              <w:rPr>
                <w:b/>
              </w:rPr>
              <w:t>4</w:t>
            </w: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</w:tcPr>
          <w:p w14:paraId="5FD8F345" w14:textId="77777777" w:rsidR="004F6ED5" w:rsidRPr="001468BC" w:rsidRDefault="004F6ED5" w:rsidP="00096A66">
            <w:pPr>
              <w:snapToGrid w:val="0"/>
              <w:jc w:val="both"/>
            </w:pPr>
          </w:p>
          <w:p w14:paraId="20F98EE9" w14:textId="77777777" w:rsidR="004F6ED5" w:rsidRPr="001468BC" w:rsidRDefault="004F6ED5" w:rsidP="00096A66">
            <w:pPr>
              <w:jc w:val="both"/>
            </w:pPr>
          </w:p>
          <w:p w14:paraId="20EC4941" w14:textId="77777777" w:rsidR="004F6ED5" w:rsidRPr="001468BC" w:rsidRDefault="004F6ED5" w:rsidP="00096A66">
            <w:pPr>
              <w:jc w:val="both"/>
            </w:pPr>
          </w:p>
          <w:p w14:paraId="23C2F677" w14:textId="77777777" w:rsidR="004F6ED5" w:rsidRPr="001468BC" w:rsidRDefault="004F6ED5" w:rsidP="00096A66">
            <w:pPr>
              <w:jc w:val="both"/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14:paraId="09760162" w14:textId="77777777" w:rsidR="004F6ED5" w:rsidRPr="001468BC" w:rsidRDefault="004F6ED5" w:rsidP="00096A66">
            <w:pPr>
              <w:snapToGrid w:val="0"/>
              <w:jc w:val="both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D164" w14:textId="77777777" w:rsidR="004F6ED5" w:rsidRPr="001468BC" w:rsidRDefault="004F6ED5" w:rsidP="00096A66">
            <w:pPr>
              <w:snapToGrid w:val="0"/>
              <w:jc w:val="both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9310" w14:textId="77777777" w:rsidR="004F6ED5" w:rsidRPr="001468BC" w:rsidRDefault="004F6ED5" w:rsidP="00096A66">
            <w:pPr>
              <w:snapToGrid w:val="0"/>
              <w:jc w:val="both"/>
            </w:pPr>
          </w:p>
        </w:tc>
      </w:tr>
      <w:tr w:rsidR="004F6ED5" w:rsidRPr="001468BC" w14:paraId="6027F287" w14:textId="77777777" w:rsidTr="00A035C3">
        <w:trPr>
          <w:cantSplit/>
          <w:trHeight w:hRule="exact" w:val="9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33FAD5" w14:textId="77777777" w:rsidR="004F6ED5" w:rsidRPr="001468BC" w:rsidRDefault="004F6ED5" w:rsidP="00A035C3">
            <w:pPr>
              <w:snapToGrid w:val="0"/>
              <w:jc w:val="center"/>
              <w:rPr>
                <w:b/>
              </w:rPr>
            </w:pPr>
            <w:r w:rsidRPr="001468BC">
              <w:rPr>
                <w:b/>
              </w:rPr>
              <w:t>5</w:t>
            </w: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</w:tcPr>
          <w:p w14:paraId="272A8144" w14:textId="77777777" w:rsidR="004F6ED5" w:rsidRPr="001468BC" w:rsidRDefault="004F6ED5" w:rsidP="00096A66">
            <w:pPr>
              <w:snapToGrid w:val="0"/>
              <w:jc w:val="both"/>
            </w:pPr>
          </w:p>
          <w:p w14:paraId="24ADD6E9" w14:textId="77777777" w:rsidR="004F6ED5" w:rsidRPr="001468BC" w:rsidRDefault="004F6ED5" w:rsidP="00096A66">
            <w:pPr>
              <w:jc w:val="both"/>
            </w:pPr>
          </w:p>
          <w:p w14:paraId="3C1A6DE1" w14:textId="77777777" w:rsidR="004F6ED5" w:rsidRPr="001468BC" w:rsidRDefault="004F6ED5" w:rsidP="00096A66">
            <w:pPr>
              <w:jc w:val="both"/>
            </w:pPr>
          </w:p>
          <w:p w14:paraId="5CF62448" w14:textId="77777777" w:rsidR="004F6ED5" w:rsidRPr="001468BC" w:rsidRDefault="004F6ED5" w:rsidP="00096A66">
            <w:pPr>
              <w:jc w:val="both"/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14:paraId="69DACC4C" w14:textId="77777777" w:rsidR="004F6ED5" w:rsidRPr="001468BC" w:rsidRDefault="004F6ED5" w:rsidP="00096A66">
            <w:pPr>
              <w:snapToGrid w:val="0"/>
              <w:jc w:val="both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8044" w14:textId="77777777" w:rsidR="004F6ED5" w:rsidRPr="001468BC" w:rsidRDefault="004F6ED5" w:rsidP="00096A66">
            <w:pPr>
              <w:snapToGrid w:val="0"/>
              <w:jc w:val="both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5F75" w14:textId="77777777" w:rsidR="004F6ED5" w:rsidRPr="001468BC" w:rsidRDefault="004F6ED5" w:rsidP="00096A66">
            <w:pPr>
              <w:snapToGrid w:val="0"/>
              <w:jc w:val="both"/>
            </w:pPr>
          </w:p>
        </w:tc>
      </w:tr>
    </w:tbl>
    <w:p w14:paraId="77901BF3" w14:textId="77777777" w:rsidR="004F6ED5" w:rsidRPr="00251017" w:rsidRDefault="004F6ED5" w:rsidP="004F6ED5">
      <w:pPr>
        <w:rPr>
          <w:sz w:val="22"/>
          <w:szCs w:val="22"/>
        </w:rPr>
      </w:pPr>
      <w:r w:rsidRPr="00251017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6E8D4398" w14:textId="77777777" w:rsidR="004F6ED5" w:rsidRPr="00251017" w:rsidRDefault="004F6ED5" w:rsidP="004F6ED5">
      <w:pPr>
        <w:rPr>
          <w:i/>
          <w:sz w:val="22"/>
          <w:szCs w:val="22"/>
        </w:rPr>
      </w:pPr>
      <w:r w:rsidRPr="00251017">
        <w:rPr>
          <w:b/>
          <w:i/>
          <w:sz w:val="22"/>
          <w:szCs w:val="22"/>
          <w:u w:val="single"/>
        </w:rPr>
        <w:t>UWAGA: Należy załączyć dowody określające, czy te dostawy zostały wykonane lub są wykonywane należycie.</w:t>
      </w:r>
      <w:r w:rsidRPr="00251017">
        <w:rPr>
          <w:i/>
          <w:sz w:val="22"/>
          <w:szCs w:val="22"/>
        </w:rPr>
        <w:t xml:space="preserve">            </w:t>
      </w:r>
    </w:p>
    <w:p w14:paraId="3C67040C" w14:textId="77777777" w:rsidR="004F6ED5" w:rsidRPr="00251017" w:rsidRDefault="004F6ED5" w:rsidP="004F6ED5">
      <w:pPr>
        <w:rPr>
          <w:i/>
          <w:sz w:val="22"/>
          <w:szCs w:val="22"/>
        </w:rPr>
      </w:pPr>
    </w:p>
    <w:p w14:paraId="57131481" w14:textId="77777777" w:rsidR="004F6ED5" w:rsidRPr="00251017" w:rsidRDefault="004F6ED5" w:rsidP="004F6ED5">
      <w:pPr>
        <w:rPr>
          <w:i/>
          <w:sz w:val="22"/>
          <w:szCs w:val="22"/>
        </w:rPr>
      </w:pPr>
    </w:p>
    <w:p w14:paraId="12067208" w14:textId="77777777" w:rsidR="002F0354" w:rsidRPr="00251017" w:rsidRDefault="002F0354" w:rsidP="004F6ED5">
      <w:pPr>
        <w:rPr>
          <w:i/>
          <w:sz w:val="22"/>
          <w:szCs w:val="22"/>
        </w:rPr>
      </w:pPr>
    </w:p>
    <w:p w14:paraId="1C51563B" w14:textId="77777777" w:rsidR="002F0354" w:rsidRPr="00251017" w:rsidRDefault="002F0354" w:rsidP="004F6ED5">
      <w:pPr>
        <w:rPr>
          <w:i/>
          <w:sz w:val="22"/>
          <w:szCs w:val="22"/>
        </w:rPr>
      </w:pPr>
    </w:p>
    <w:p w14:paraId="7765C72F" w14:textId="77777777" w:rsidR="004F6ED5" w:rsidRPr="00251017" w:rsidRDefault="004F6ED5" w:rsidP="004F6ED5">
      <w:pPr>
        <w:rPr>
          <w:i/>
          <w:sz w:val="22"/>
          <w:szCs w:val="22"/>
        </w:rPr>
      </w:pPr>
    </w:p>
    <w:p w14:paraId="1697474B" w14:textId="577C7C91" w:rsidR="004F6ED5" w:rsidRPr="00251017" w:rsidRDefault="004F6ED5" w:rsidP="0097114C">
      <w:pPr>
        <w:ind w:left="4820"/>
        <w:jc w:val="both"/>
        <w:rPr>
          <w:i/>
          <w:sz w:val="22"/>
          <w:szCs w:val="22"/>
        </w:rPr>
      </w:pPr>
      <w:r w:rsidRPr="00251017">
        <w:rPr>
          <w:b/>
          <w:i/>
          <w:sz w:val="22"/>
          <w:szCs w:val="22"/>
        </w:rPr>
        <w:t>Podpis</w:t>
      </w:r>
      <w:r w:rsidRPr="00251017">
        <w:rPr>
          <w:i/>
          <w:sz w:val="22"/>
          <w:szCs w:val="22"/>
        </w:rPr>
        <w:t xml:space="preserve"> </w:t>
      </w:r>
      <w:r w:rsidRPr="00251017">
        <w:rPr>
          <w:b/>
          <w:i/>
          <w:sz w:val="22"/>
          <w:szCs w:val="22"/>
        </w:rPr>
        <w:t>Wykonawcy lub osoby/osób upoważnionej/</w:t>
      </w:r>
      <w:proofErr w:type="spellStart"/>
      <w:r w:rsidRPr="00251017">
        <w:rPr>
          <w:b/>
          <w:i/>
          <w:sz w:val="22"/>
          <w:szCs w:val="22"/>
        </w:rPr>
        <w:t>nych</w:t>
      </w:r>
      <w:proofErr w:type="spellEnd"/>
      <w:r w:rsidRPr="00251017">
        <w:rPr>
          <w:b/>
          <w:i/>
          <w:sz w:val="22"/>
          <w:szCs w:val="22"/>
        </w:rPr>
        <w:t xml:space="preserve"> do reprezentowania Wykonawcy</w:t>
      </w:r>
      <w:r w:rsidRPr="00251017">
        <w:rPr>
          <w:i/>
          <w:sz w:val="22"/>
          <w:szCs w:val="22"/>
        </w:rPr>
        <w:t xml:space="preserve"> (dokument powinien być podpisany kwalifikowanym podpisem elektronicznym</w:t>
      </w:r>
      <w:r w:rsidR="005F2F48">
        <w:rPr>
          <w:i/>
          <w:sz w:val="22"/>
          <w:szCs w:val="22"/>
        </w:rPr>
        <w:t>, podpisem zaufanym lub podpisem osobistym</w:t>
      </w:r>
      <w:r w:rsidRPr="00251017">
        <w:rPr>
          <w:i/>
          <w:sz w:val="22"/>
          <w:szCs w:val="22"/>
        </w:rPr>
        <w:t>)</w:t>
      </w:r>
    </w:p>
    <w:p w14:paraId="4496CD68" w14:textId="77777777" w:rsidR="00B965B3" w:rsidRPr="001468BC" w:rsidRDefault="004F6ED5" w:rsidP="00B965B3">
      <w:pPr>
        <w:ind w:left="4820"/>
        <w:jc w:val="right"/>
        <w:rPr>
          <w:b/>
          <w:bCs/>
        </w:rPr>
      </w:pPr>
      <w:r w:rsidRPr="001468BC">
        <w:rPr>
          <w:rFonts w:ascii="Open Sans" w:hAnsi="Open Sans" w:cs="Open Sans"/>
          <w:b/>
        </w:rPr>
        <w:br w:type="page"/>
      </w:r>
      <w:r w:rsidR="00B965B3" w:rsidRPr="00251017">
        <w:rPr>
          <w:b/>
          <w:bCs/>
          <w:sz w:val="22"/>
          <w:szCs w:val="22"/>
        </w:rPr>
        <w:lastRenderedPageBreak/>
        <w:t>Załącznik nr 5</w:t>
      </w:r>
    </w:p>
    <w:p w14:paraId="6852DB5B" w14:textId="77777777" w:rsidR="00B965B3" w:rsidRPr="001468BC" w:rsidRDefault="00B965B3" w:rsidP="00B965B3">
      <w:pPr>
        <w:ind w:left="4963" w:firstLine="709"/>
        <w:jc w:val="right"/>
        <w:rPr>
          <w:b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B965B3" w:rsidRPr="001468BC" w14:paraId="11A7F488" w14:textId="77777777" w:rsidTr="00C56CDE">
        <w:trPr>
          <w:trHeight w:val="2476"/>
        </w:trPr>
        <w:tc>
          <w:tcPr>
            <w:tcW w:w="6946" w:type="dxa"/>
            <w:shd w:val="clear" w:color="auto" w:fill="auto"/>
          </w:tcPr>
          <w:p w14:paraId="4DB62453" w14:textId="77777777" w:rsidR="00B965B3" w:rsidRPr="00676343" w:rsidRDefault="00B965B3" w:rsidP="00C56CDE">
            <w:pPr>
              <w:spacing w:line="360" w:lineRule="auto"/>
              <w:ind w:left="1026"/>
              <w:jc w:val="both"/>
              <w:rPr>
                <w:b/>
              </w:rPr>
            </w:pPr>
            <w:r w:rsidRPr="00676343">
              <w:rPr>
                <w:b/>
              </w:rPr>
              <w:t>WYKONAWCA</w:t>
            </w:r>
          </w:p>
          <w:p w14:paraId="5F9C5E11" w14:textId="77777777" w:rsidR="00B965B3" w:rsidRPr="001468BC" w:rsidRDefault="00B965B3" w:rsidP="00C56CDE">
            <w:pPr>
              <w:spacing w:line="360" w:lineRule="auto"/>
              <w:jc w:val="both"/>
              <w:rPr>
                <w:lang w:eastAsia="pl-PL"/>
              </w:rPr>
            </w:pPr>
            <w:r w:rsidRPr="001468BC">
              <w:rPr>
                <w:lang w:eastAsia="pl-PL"/>
              </w:rPr>
              <w:t>……………………………..….…………………</w:t>
            </w:r>
          </w:p>
          <w:p w14:paraId="0CD18AD2" w14:textId="77777777" w:rsidR="00B965B3" w:rsidRPr="001468BC" w:rsidRDefault="00B965B3" w:rsidP="00C56CDE">
            <w:pPr>
              <w:spacing w:line="360" w:lineRule="auto"/>
              <w:jc w:val="both"/>
              <w:rPr>
                <w:lang w:eastAsia="pl-PL"/>
              </w:rPr>
            </w:pPr>
            <w:r w:rsidRPr="001468BC">
              <w:rPr>
                <w:lang w:eastAsia="pl-PL"/>
              </w:rPr>
              <w:t>…………………………..….……………………</w:t>
            </w:r>
          </w:p>
          <w:p w14:paraId="5DC74931" w14:textId="77777777" w:rsidR="00B965B3" w:rsidRPr="001468BC" w:rsidRDefault="00B965B3" w:rsidP="00C56CDE">
            <w:pPr>
              <w:spacing w:line="360" w:lineRule="auto"/>
              <w:jc w:val="both"/>
              <w:rPr>
                <w:i/>
                <w:sz w:val="18"/>
              </w:rPr>
            </w:pPr>
            <w:r w:rsidRPr="001468BC">
              <w:rPr>
                <w:i/>
                <w:sz w:val="18"/>
              </w:rPr>
              <w:t xml:space="preserve">(pełna nazwa/firma, adres, NIP, REGON, numer wpisu w </w:t>
            </w:r>
          </w:p>
          <w:p w14:paraId="414FD1C4" w14:textId="77777777" w:rsidR="00B965B3" w:rsidRPr="001468BC" w:rsidRDefault="00B965B3" w:rsidP="00C56CDE">
            <w:pPr>
              <w:spacing w:line="360" w:lineRule="auto"/>
              <w:jc w:val="both"/>
              <w:rPr>
                <w:i/>
                <w:sz w:val="18"/>
              </w:rPr>
            </w:pPr>
            <w:r w:rsidRPr="001468BC">
              <w:rPr>
                <w:i/>
                <w:sz w:val="18"/>
              </w:rPr>
              <w:t xml:space="preserve">odpowiednim rejestrze np. KRS) </w:t>
            </w:r>
          </w:p>
          <w:p w14:paraId="2E2F146F" w14:textId="77777777" w:rsidR="00B965B3" w:rsidRPr="001468BC" w:rsidRDefault="00B965B3" w:rsidP="00C56CDE">
            <w:pPr>
              <w:spacing w:line="360" w:lineRule="auto"/>
              <w:jc w:val="both"/>
            </w:pPr>
          </w:p>
          <w:p w14:paraId="5F2FC40F" w14:textId="77777777" w:rsidR="00B965B3" w:rsidRPr="00251017" w:rsidRDefault="00B965B3" w:rsidP="00C56C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251017">
              <w:rPr>
                <w:sz w:val="22"/>
                <w:szCs w:val="22"/>
              </w:rPr>
              <w:t>reprezentowany przez: ……………………………</w:t>
            </w:r>
          </w:p>
          <w:p w14:paraId="46815634" w14:textId="77777777" w:rsidR="00B965B3" w:rsidRPr="001468BC" w:rsidRDefault="00B965B3" w:rsidP="00C56CDE">
            <w:pPr>
              <w:ind w:right="2302"/>
              <w:rPr>
                <w:i/>
                <w:sz w:val="18"/>
              </w:rPr>
            </w:pPr>
            <w:r w:rsidRPr="001468BC">
              <w:rPr>
                <w:i/>
                <w:sz w:val="18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6AD4F22A" w14:textId="77777777" w:rsidR="00B965B3" w:rsidRPr="001468BC" w:rsidRDefault="00B965B3" w:rsidP="00C56CDE">
            <w:pPr>
              <w:jc w:val="both"/>
            </w:pPr>
            <w:r w:rsidRPr="001468BC">
              <w:t>........................................................</w:t>
            </w:r>
          </w:p>
          <w:p w14:paraId="065B16F8" w14:textId="77777777" w:rsidR="00B965B3" w:rsidRPr="00251017" w:rsidRDefault="00B965B3" w:rsidP="00C56CDE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251017">
              <w:rPr>
                <w:sz w:val="22"/>
                <w:szCs w:val="22"/>
              </w:rPr>
              <w:t>miejscowość i data</w:t>
            </w:r>
          </w:p>
          <w:p w14:paraId="6F8CD62C" w14:textId="77777777" w:rsidR="00B965B3" w:rsidRPr="001468BC" w:rsidRDefault="00B965B3" w:rsidP="00C56CDE">
            <w:pPr>
              <w:spacing w:line="360" w:lineRule="auto"/>
              <w:jc w:val="both"/>
              <w:rPr>
                <w:i/>
                <w:lang w:eastAsia="pl-PL"/>
              </w:rPr>
            </w:pPr>
          </w:p>
          <w:p w14:paraId="09014B07" w14:textId="77777777" w:rsidR="00B965B3" w:rsidRPr="001468BC" w:rsidRDefault="00B965B3" w:rsidP="00C56CDE">
            <w:pPr>
              <w:spacing w:line="360" w:lineRule="auto"/>
              <w:jc w:val="both"/>
              <w:rPr>
                <w:b/>
                <w:i/>
              </w:rPr>
            </w:pPr>
          </w:p>
        </w:tc>
      </w:tr>
    </w:tbl>
    <w:p w14:paraId="735CC697" w14:textId="77777777" w:rsidR="00B965B3" w:rsidRPr="001468BC" w:rsidRDefault="00B965B3" w:rsidP="00B965B3">
      <w:pPr>
        <w:jc w:val="both"/>
      </w:pPr>
    </w:p>
    <w:p w14:paraId="493B901B" w14:textId="77777777" w:rsidR="00B965B3" w:rsidRPr="001468BC" w:rsidRDefault="00B965B3" w:rsidP="00B965B3">
      <w:pPr>
        <w:jc w:val="center"/>
      </w:pPr>
    </w:p>
    <w:p w14:paraId="0D144264" w14:textId="77777777" w:rsidR="00B965B3" w:rsidRPr="00251017" w:rsidRDefault="00B965B3" w:rsidP="00B965B3">
      <w:pPr>
        <w:jc w:val="center"/>
        <w:rPr>
          <w:b/>
          <w:sz w:val="22"/>
          <w:szCs w:val="22"/>
        </w:rPr>
      </w:pPr>
      <w:r w:rsidRPr="00251017">
        <w:rPr>
          <w:b/>
          <w:sz w:val="22"/>
          <w:szCs w:val="22"/>
        </w:rPr>
        <w:t xml:space="preserve">OŚWIADCZENIE W ZAKRESIE PRZYNALEŻNOŚCI DO TEJ SAMEJ GRUPY KAPITAŁOWEJ, </w:t>
      </w:r>
    </w:p>
    <w:p w14:paraId="5D439CFD" w14:textId="77777777" w:rsidR="00B965B3" w:rsidRPr="00251017" w:rsidRDefault="00B965B3" w:rsidP="00B965B3">
      <w:pPr>
        <w:jc w:val="center"/>
        <w:rPr>
          <w:b/>
          <w:sz w:val="22"/>
          <w:szCs w:val="22"/>
        </w:rPr>
      </w:pPr>
      <w:r w:rsidRPr="00251017">
        <w:rPr>
          <w:b/>
          <w:sz w:val="22"/>
          <w:szCs w:val="22"/>
        </w:rPr>
        <w:t xml:space="preserve">w zakresie art. 108 ust. 1 pkt 5 ustawy Pzp </w:t>
      </w:r>
      <w:r w:rsidRPr="00251017">
        <w:rPr>
          <w:b/>
          <w:sz w:val="22"/>
          <w:szCs w:val="22"/>
          <w:vertAlign w:val="superscript"/>
        </w:rPr>
        <w:footnoteReference w:id="26"/>
      </w:r>
      <w:r w:rsidRPr="00251017">
        <w:rPr>
          <w:b/>
          <w:sz w:val="22"/>
          <w:szCs w:val="22"/>
          <w:vertAlign w:val="superscript"/>
        </w:rPr>
        <w:t xml:space="preserve">, </w:t>
      </w:r>
      <w:r w:rsidRPr="00251017">
        <w:rPr>
          <w:b/>
          <w:sz w:val="22"/>
          <w:szCs w:val="22"/>
          <w:vertAlign w:val="superscript"/>
          <w:lang w:eastAsia="pl-PL"/>
        </w:rPr>
        <w:footnoteReference w:id="27"/>
      </w:r>
    </w:p>
    <w:p w14:paraId="05EA8BA0" w14:textId="77777777" w:rsidR="00B965B3" w:rsidRPr="00251017" w:rsidRDefault="00B965B3" w:rsidP="00B965B3">
      <w:pPr>
        <w:jc w:val="both"/>
        <w:rPr>
          <w:sz w:val="22"/>
          <w:szCs w:val="22"/>
        </w:rPr>
      </w:pPr>
    </w:p>
    <w:p w14:paraId="11FB3A51" w14:textId="35E19852" w:rsidR="00B965B3" w:rsidRPr="00251017" w:rsidRDefault="00B965B3" w:rsidP="00B965B3">
      <w:pPr>
        <w:spacing w:line="276" w:lineRule="auto"/>
        <w:jc w:val="both"/>
        <w:rPr>
          <w:sz w:val="22"/>
          <w:szCs w:val="22"/>
        </w:rPr>
      </w:pPr>
      <w:r w:rsidRPr="00251017">
        <w:rPr>
          <w:sz w:val="22"/>
          <w:szCs w:val="22"/>
        </w:rPr>
        <w:t xml:space="preserve">W związku z udziałem w postępowaniu o udzielenie zamówienia publicznego </w:t>
      </w:r>
      <w:r w:rsidRPr="00251017">
        <w:rPr>
          <w:b/>
          <w:sz w:val="22"/>
          <w:szCs w:val="22"/>
        </w:rPr>
        <w:t xml:space="preserve">na </w:t>
      </w:r>
      <w:r w:rsidR="00610EB9" w:rsidRPr="00610EB9">
        <w:rPr>
          <w:b/>
          <w:sz w:val="22"/>
          <w:szCs w:val="22"/>
        </w:rPr>
        <w:t xml:space="preserve">sukcesywne dostawy oleju napędowego (lekkiego) dla statku naukowo-badawczego s/y „Oceania”, realizowane w </w:t>
      </w:r>
      <w:r w:rsidR="00610EB9" w:rsidRPr="00792932">
        <w:rPr>
          <w:b/>
          <w:sz w:val="22"/>
          <w:szCs w:val="22"/>
        </w:rPr>
        <w:t>drodze na Spitsbergen oraz w portach Spitsbergenu (Norwegia)</w:t>
      </w:r>
      <w:r w:rsidRPr="00792932">
        <w:rPr>
          <w:b/>
          <w:sz w:val="22"/>
          <w:szCs w:val="22"/>
        </w:rPr>
        <w:t xml:space="preserve"> </w:t>
      </w:r>
      <w:r w:rsidRPr="00792932">
        <w:rPr>
          <w:bCs/>
          <w:sz w:val="22"/>
          <w:szCs w:val="22"/>
        </w:rPr>
        <w:t>dla Instytutu Oceanologii Polskiej Akademii Nauk</w:t>
      </w:r>
      <w:r w:rsidRPr="00792932">
        <w:rPr>
          <w:b/>
          <w:sz w:val="22"/>
          <w:szCs w:val="22"/>
        </w:rPr>
        <w:t xml:space="preserve"> </w:t>
      </w:r>
      <w:r w:rsidRPr="00792932">
        <w:rPr>
          <w:bCs/>
          <w:sz w:val="22"/>
          <w:szCs w:val="22"/>
        </w:rPr>
        <w:t>(IO/ZP/</w:t>
      </w:r>
      <w:r w:rsidR="00D065E8" w:rsidRPr="00792932">
        <w:rPr>
          <w:bCs/>
          <w:sz w:val="22"/>
          <w:szCs w:val="22"/>
        </w:rPr>
        <w:t>5</w:t>
      </w:r>
      <w:r w:rsidRPr="00792932">
        <w:rPr>
          <w:bCs/>
          <w:sz w:val="22"/>
          <w:szCs w:val="22"/>
        </w:rPr>
        <w:t>/202</w:t>
      </w:r>
      <w:r w:rsidR="00251017" w:rsidRPr="00792932">
        <w:rPr>
          <w:bCs/>
          <w:sz w:val="22"/>
          <w:szCs w:val="22"/>
        </w:rPr>
        <w:t>6</w:t>
      </w:r>
      <w:r w:rsidRPr="00792932">
        <w:rPr>
          <w:bCs/>
          <w:sz w:val="22"/>
          <w:szCs w:val="22"/>
        </w:rPr>
        <w:t>)</w:t>
      </w:r>
      <w:r w:rsidRPr="00251017">
        <w:rPr>
          <w:sz w:val="22"/>
          <w:szCs w:val="22"/>
        </w:rPr>
        <w:t xml:space="preserve"> oświadczam, że Wykonawca, którego reprezentuję:</w:t>
      </w:r>
    </w:p>
    <w:p w14:paraId="4168BFB7" w14:textId="77777777" w:rsidR="00B965B3" w:rsidRPr="00251017" w:rsidRDefault="00B965B3" w:rsidP="00B965B3">
      <w:pPr>
        <w:jc w:val="both"/>
        <w:rPr>
          <w:sz w:val="22"/>
          <w:szCs w:val="22"/>
        </w:rPr>
      </w:pPr>
    </w:p>
    <w:p w14:paraId="6A8FA2F3" w14:textId="77777777" w:rsidR="00B965B3" w:rsidRPr="00251017" w:rsidRDefault="00B965B3" w:rsidP="00B965B3">
      <w:pPr>
        <w:jc w:val="both"/>
        <w:rPr>
          <w:sz w:val="22"/>
          <w:szCs w:val="22"/>
        </w:rPr>
      </w:pPr>
    </w:p>
    <w:p w14:paraId="236B36EB" w14:textId="2A9D5DF4" w:rsidR="00B965B3" w:rsidRPr="00251017" w:rsidRDefault="00B965B3" w:rsidP="001B42DF">
      <w:pPr>
        <w:numPr>
          <w:ilvl w:val="0"/>
          <w:numId w:val="116"/>
        </w:numPr>
        <w:tabs>
          <w:tab w:val="clear" w:pos="1440"/>
        </w:tabs>
        <w:ind w:left="567"/>
        <w:jc w:val="both"/>
        <w:rPr>
          <w:b/>
          <w:sz w:val="22"/>
          <w:szCs w:val="22"/>
        </w:rPr>
      </w:pPr>
      <w:r w:rsidRPr="00251017">
        <w:rPr>
          <w:b/>
          <w:sz w:val="22"/>
          <w:szCs w:val="22"/>
        </w:rPr>
        <w:t xml:space="preserve">NIE NALEŻY do tej samej grupy kapitałowej </w:t>
      </w:r>
      <w:r w:rsidRPr="00251017">
        <w:rPr>
          <w:sz w:val="22"/>
          <w:szCs w:val="22"/>
        </w:rPr>
        <w:t>w rozumieniu ustawy z dnia 16 lutego 2007 r. o ochronie konkurencji i konsumentów,</w:t>
      </w:r>
      <w:r w:rsidRPr="00251017">
        <w:rPr>
          <w:b/>
          <w:sz w:val="22"/>
          <w:szCs w:val="22"/>
        </w:rPr>
        <w:t xml:space="preserve"> </w:t>
      </w:r>
      <w:r w:rsidRPr="00251017">
        <w:rPr>
          <w:sz w:val="22"/>
          <w:szCs w:val="22"/>
        </w:rPr>
        <w:t>co inni Wykonawcy, którzy złożyli w niniejszym postępowaniu odrębne oferty.</w:t>
      </w:r>
      <w:r w:rsidRPr="00251017">
        <w:rPr>
          <w:sz w:val="22"/>
          <w:szCs w:val="22"/>
          <w:vertAlign w:val="superscript"/>
        </w:rPr>
        <w:footnoteReference w:id="28"/>
      </w:r>
    </w:p>
    <w:p w14:paraId="6326ABC3" w14:textId="77777777" w:rsidR="00B965B3" w:rsidRPr="00251017" w:rsidRDefault="00B965B3" w:rsidP="00B965B3">
      <w:pPr>
        <w:jc w:val="both"/>
        <w:rPr>
          <w:sz w:val="22"/>
          <w:szCs w:val="22"/>
        </w:rPr>
      </w:pPr>
    </w:p>
    <w:p w14:paraId="5D98423D" w14:textId="77777777" w:rsidR="00B965B3" w:rsidRPr="00251017" w:rsidRDefault="00B965B3" w:rsidP="00B965B3">
      <w:pPr>
        <w:jc w:val="both"/>
        <w:rPr>
          <w:sz w:val="22"/>
          <w:szCs w:val="22"/>
        </w:rPr>
      </w:pPr>
    </w:p>
    <w:p w14:paraId="3531F54E" w14:textId="77777777" w:rsidR="00B965B3" w:rsidRPr="00251017" w:rsidRDefault="00B965B3" w:rsidP="00B965B3">
      <w:pPr>
        <w:jc w:val="both"/>
        <w:rPr>
          <w:sz w:val="22"/>
          <w:szCs w:val="22"/>
        </w:rPr>
      </w:pPr>
    </w:p>
    <w:p w14:paraId="589C6E54" w14:textId="7AE0E14D" w:rsidR="00B965B3" w:rsidRPr="00251017" w:rsidRDefault="00B965B3" w:rsidP="001B42DF">
      <w:pPr>
        <w:numPr>
          <w:ilvl w:val="0"/>
          <w:numId w:val="116"/>
        </w:numPr>
        <w:tabs>
          <w:tab w:val="clear" w:pos="1440"/>
        </w:tabs>
        <w:ind w:left="567"/>
        <w:jc w:val="both"/>
        <w:rPr>
          <w:sz w:val="22"/>
          <w:szCs w:val="22"/>
        </w:rPr>
      </w:pPr>
      <w:r w:rsidRPr="00251017">
        <w:rPr>
          <w:b/>
          <w:sz w:val="22"/>
          <w:szCs w:val="22"/>
        </w:rPr>
        <w:t xml:space="preserve">NALEŻY do tej samej grupy kapitałowej </w:t>
      </w:r>
      <w:r w:rsidRPr="00251017">
        <w:rPr>
          <w:sz w:val="22"/>
          <w:szCs w:val="22"/>
        </w:rPr>
        <w:t>w rozumieniu ustawy z dnia 16 lutego 2007 r. o ochronie konkurencji i konsumentów co następujący Wykonawca, który złożył odrębną ofertę</w:t>
      </w:r>
      <w:r w:rsidR="009D3E6A">
        <w:rPr>
          <w:sz w:val="22"/>
          <w:szCs w:val="22"/>
        </w:rPr>
        <w:t xml:space="preserve"> </w:t>
      </w:r>
      <w:r w:rsidRPr="00251017">
        <w:rPr>
          <w:sz w:val="22"/>
          <w:szCs w:val="22"/>
        </w:rPr>
        <w:t>w niniejszym postępowaniu:</w:t>
      </w:r>
      <w:r w:rsidR="00792932">
        <w:rPr>
          <w:sz w:val="22"/>
          <w:szCs w:val="22"/>
          <w:vertAlign w:val="superscript"/>
        </w:rPr>
        <w:t>28</w:t>
      </w:r>
    </w:p>
    <w:p w14:paraId="044160D0" w14:textId="77777777" w:rsidR="00B965B3" w:rsidRPr="00251017" w:rsidRDefault="00B965B3" w:rsidP="00B965B3">
      <w:pPr>
        <w:spacing w:line="360" w:lineRule="auto"/>
        <w:ind w:left="567"/>
        <w:jc w:val="both"/>
        <w:rPr>
          <w:sz w:val="22"/>
          <w:szCs w:val="22"/>
        </w:rPr>
      </w:pPr>
      <w:r w:rsidRPr="00251017">
        <w:rPr>
          <w:sz w:val="22"/>
          <w:szCs w:val="22"/>
        </w:rPr>
        <w:t>……………………………………………………………………………………………….……………….………………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14:paraId="5B2BCC4D" w14:textId="77777777" w:rsidR="00B965B3" w:rsidRPr="00251017" w:rsidRDefault="00B965B3" w:rsidP="00B965B3">
      <w:pPr>
        <w:spacing w:line="360" w:lineRule="auto"/>
        <w:ind w:left="1077"/>
        <w:jc w:val="both"/>
        <w:rPr>
          <w:sz w:val="22"/>
          <w:szCs w:val="22"/>
        </w:rPr>
      </w:pPr>
    </w:p>
    <w:p w14:paraId="3A497D6A" w14:textId="12C68409" w:rsidR="00B965B3" w:rsidRPr="00251017" w:rsidRDefault="00B965B3" w:rsidP="00B965B3">
      <w:pPr>
        <w:ind w:left="567"/>
        <w:jc w:val="both"/>
        <w:rPr>
          <w:sz w:val="22"/>
          <w:szCs w:val="22"/>
        </w:rPr>
      </w:pPr>
      <w:r w:rsidRPr="00251017">
        <w:rPr>
          <w:sz w:val="22"/>
          <w:szCs w:val="22"/>
        </w:rPr>
        <w:t>Jednocześnie przekazuję następujące dokumenty / informacje potwierdzające przygotowanie oferty niezależnie od wskazanego Wykonawcy należącego do tej samej grupy kapitałowej:</w:t>
      </w:r>
    </w:p>
    <w:p w14:paraId="305D2460" w14:textId="77777777" w:rsidR="00B965B3" w:rsidRPr="00251017" w:rsidRDefault="00B965B3" w:rsidP="00B965B3">
      <w:pPr>
        <w:spacing w:line="360" w:lineRule="auto"/>
        <w:ind w:left="567"/>
        <w:jc w:val="both"/>
        <w:rPr>
          <w:sz w:val="22"/>
          <w:szCs w:val="22"/>
        </w:rPr>
      </w:pPr>
      <w:r w:rsidRPr="00251017">
        <w:rPr>
          <w:sz w:val="22"/>
          <w:szCs w:val="22"/>
        </w:rPr>
        <w:t>……………………………………………………………………………………………….……………….………………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14:paraId="56A76BB4" w14:textId="77777777" w:rsidR="00773E76" w:rsidRPr="00251017" w:rsidRDefault="00773E76" w:rsidP="00773E76">
      <w:pPr>
        <w:jc w:val="both"/>
        <w:rPr>
          <w:sz w:val="22"/>
          <w:szCs w:val="22"/>
        </w:rPr>
      </w:pPr>
    </w:p>
    <w:p w14:paraId="6FDBB9ED" w14:textId="77777777" w:rsidR="00773E76" w:rsidRPr="00251017" w:rsidRDefault="00773E76" w:rsidP="00773E76">
      <w:pPr>
        <w:jc w:val="both"/>
        <w:rPr>
          <w:sz w:val="22"/>
          <w:szCs w:val="22"/>
        </w:rPr>
      </w:pPr>
    </w:p>
    <w:p w14:paraId="5B78ADD6" w14:textId="77777777" w:rsidR="00773E76" w:rsidRPr="00251017" w:rsidRDefault="00773E76" w:rsidP="00773E76">
      <w:pPr>
        <w:jc w:val="both"/>
        <w:rPr>
          <w:sz w:val="22"/>
          <w:szCs w:val="22"/>
        </w:rPr>
      </w:pPr>
    </w:p>
    <w:p w14:paraId="3FB1C495" w14:textId="595FE1B5" w:rsidR="00773E76" w:rsidRPr="00251017" w:rsidRDefault="00773E76" w:rsidP="00773E76">
      <w:pPr>
        <w:spacing w:after="80"/>
        <w:ind w:left="4536"/>
        <w:jc w:val="both"/>
        <w:rPr>
          <w:sz w:val="22"/>
          <w:szCs w:val="22"/>
        </w:rPr>
      </w:pPr>
      <w:r w:rsidRPr="00251017">
        <w:rPr>
          <w:b/>
          <w:i/>
          <w:sz w:val="22"/>
          <w:szCs w:val="22"/>
        </w:rPr>
        <w:t>Podpis Wykonawcy lub osoby/osób upoważnionej/</w:t>
      </w:r>
      <w:proofErr w:type="spellStart"/>
      <w:r w:rsidRPr="00251017">
        <w:rPr>
          <w:b/>
          <w:i/>
          <w:sz w:val="22"/>
          <w:szCs w:val="22"/>
        </w:rPr>
        <w:t>nych</w:t>
      </w:r>
      <w:proofErr w:type="spellEnd"/>
      <w:r w:rsidRPr="00251017">
        <w:rPr>
          <w:b/>
          <w:i/>
          <w:sz w:val="22"/>
          <w:szCs w:val="22"/>
        </w:rPr>
        <w:t xml:space="preserve"> do reprezentowania Wykonawcy</w:t>
      </w:r>
      <w:r w:rsidRPr="00251017">
        <w:rPr>
          <w:i/>
          <w:sz w:val="22"/>
          <w:szCs w:val="22"/>
        </w:rPr>
        <w:t xml:space="preserve"> (dokument powinien być podpisany kwalifikowanym podpisem elektronicznym</w:t>
      </w:r>
      <w:r w:rsidR="00610EB9">
        <w:rPr>
          <w:i/>
          <w:sz w:val="22"/>
          <w:szCs w:val="22"/>
        </w:rPr>
        <w:t>, podpisem zaufanym lub podpisem osobistym</w:t>
      </w:r>
      <w:r w:rsidRPr="00251017">
        <w:rPr>
          <w:i/>
          <w:sz w:val="22"/>
          <w:szCs w:val="22"/>
        </w:rPr>
        <w:t>)</w:t>
      </w:r>
    </w:p>
    <w:p w14:paraId="21CF59CE" w14:textId="326AD4A9" w:rsidR="00D065E8" w:rsidRDefault="00D065E8">
      <w:pPr>
        <w:suppressAutoHyphens w:val="0"/>
      </w:pPr>
      <w:r>
        <w:br w:type="page"/>
      </w:r>
    </w:p>
    <w:p w14:paraId="1C6CBEE3" w14:textId="0D2B7C0C" w:rsidR="0097069A" w:rsidRPr="001468BC" w:rsidRDefault="0097069A" w:rsidP="008E00C1">
      <w:pPr>
        <w:ind w:left="6372" w:right="-2" w:hanging="5664"/>
        <w:jc w:val="right"/>
        <w:rPr>
          <w:b/>
          <w:bCs/>
          <w:sz w:val="22"/>
          <w:szCs w:val="22"/>
        </w:rPr>
      </w:pPr>
      <w:r w:rsidRPr="001468BC">
        <w:rPr>
          <w:b/>
          <w:bCs/>
          <w:sz w:val="22"/>
          <w:szCs w:val="22"/>
        </w:rPr>
        <w:lastRenderedPageBreak/>
        <w:t xml:space="preserve">Załącznik nr </w:t>
      </w:r>
      <w:r w:rsidR="00610EB9">
        <w:rPr>
          <w:b/>
          <w:bCs/>
          <w:sz w:val="22"/>
          <w:szCs w:val="22"/>
        </w:rPr>
        <w:t>6</w:t>
      </w:r>
    </w:p>
    <w:p w14:paraId="12E3C12A" w14:textId="58429905" w:rsidR="0097069A" w:rsidRPr="001468BC" w:rsidRDefault="0097069A" w:rsidP="0097069A">
      <w:pPr>
        <w:pStyle w:val="Nagwek3"/>
        <w:tabs>
          <w:tab w:val="clear" w:pos="0"/>
        </w:tabs>
        <w:jc w:val="center"/>
        <w:rPr>
          <w:b/>
          <w:sz w:val="22"/>
          <w:szCs w:val="22"/>
        </w:rPr>
      </w:pPr>
      <w:bookmarkStart w:id="2" w:name="_Toc224730608"/>
      <w:r w:rsidRPr="001468BC">
        <w:rPr>
          <w:b/>
          <w:sz w:val="22"/>
          <w:szCs w:val="22"/>
        </w:rPr>
        <w:t>UMOWA</w:t>
      </w:r>
      <w:r w:rsidR="001D53B9" w:rsidRPr="001468BC">
        <w:rPr>
          <w:b/>
          <w:sz w:val="22"/>
          <w:szCs w:val="22"/>
        </w:rPr>
        <w:t xml:space="preserve"> </w:t>
      </w:r>
      <w:r w:rsidRPr="001468BC">
        <w:rPr>
          <w:b/>
          <w:sz w:val="22"/>
          <w:szCs w:val="22"/>
        </w:rPr>
        <w:t>nr ............. – PROJEKT</w:t>
      </w:r>
      <w:bookmarkEnd w:id="2"/>
    </w:p>
    <w:p w14:paraId="467632A9" w14:textId="77777777" w:rsidR="00955DF0" w:rsidRPr="001468BC" w:rsidRDefault="00955DF0" w:rsidP="00955DF0">
      <w:pPr>
        <w:jc w:val="center"/>
        <w:rPr>
          <w:sz w:val="22"/>
          <w:szCs w:val="22"/>
        </w:rPr>
      </w:pPr>
      <w:r w:rsidRPr="001468BC">
        <w:rPr>
          <w:sz w:val="22"/>
          <w:szCs w:val="22"/>
        </w:rPr>
        <w:t>zawarta w dniu ................. w Sopocie / zawarta z dniem złożenia podpisu przez ostatnią ze stron</w:t>
      </w:r>
      <w:r w:rsidRPr="001468BC">
        <w:rPr>
          <w:rStyle w:val="Odwoanieprzypisudolnego"/>
          <w:sz w:val="22"/>
          <w:szCs w:val="22"/>
        </w:rPr>
        <w:footnoteReference w:id="29"/>
      </w:r>
    </w:p>
    <w:p w14:paraId="3F826565" w14:textId="77777777" w:rsidR="0097069A" w:rsidRPr="001468BC" w:rsidRDefault="0097069A" w:rsidP="0097069A">
      <w:pPr>
        <w:rPr>
          <w:sz w:val="22"/>
          <w:szCs w:val="22"/>
        </w:rPr>
      </w:pPr>
      <w:r w:rsidRPr="001468BC">
        <w:rPr>
          <w:sz w:val="22"/>
          <w:szCs w:val="22"/>
        </w:rPr>
        <w:t>pomiędzy:</w:t>
      </w:r>
    </w:p>
    <w:p w14:paraId="0878B208" w14:textId="7A2332C9" w:rsidR="00C04999" w:rsidRPr="001468BC" w:rsidRDefault="00C04999" w:rsidP="00C04999">
      <w:pPr>
        <w:jc w:val="both"/>
        <w:rPr>
          <w:b/>
          <w:bCs/>
          <w:sz w:val="22"/>
          <w:szCs w:val="22"/>
        </w:rPr>
      </w:pPr>
      <w:r w:rsidRPr="001468BC">
        <w:rPr>
          <w:b/>
          <w:bCs/>
          <w:sz w:val="22"/>
          <w:szCs w:val="22"/>
        </w:rPr>
        <w:t>Instytutem Oceanologii Polskiej Akademii Nauk z siedzibą w Sopocie</w:t>
      </w:r>
      <w:r w:rsidRPr="001468BC">
        <w:rPr>
          <w:bCs/>
          <w:sz w:val="22"/>
          <w:szCs w:val="22"/>
        </w:rPr>
        <w:t>, przy ul. Powstańców Warszawy 55,</w:t>
      </w:r>
      <w:r w:rsidRPr="001468BC">
        <w:rPr>
          <w:b/>
          <w:bCs/>
          <w:sz w:val="22"/>
          <w:szCs w:val="22"/>
        </w:rPr>
        <w:t xml:space="preserve"> </w:t>
      </w:r>
      <w:r w:rsidR="00DF6F25" w:rsidRPr="001468BC">
        <w:rPr>
          <w:bCs/>
          <w:sz w:val="22"/>
          <w:szCs w:val="22"/>
        </w:rPr>
        <w:t>81-712</w:t>
      </w:r>
      <w:r w:rsidR="00DF6F25">
        <w:rPr>
          <w:bCs/>
          <w:sz w:val="22"/>
          <w:szCs w:val="22"/>
        </w:rPr>
        <w:t xml:space="preserve"> Sopot, </w:t>
      </w:r>
      <w:r w:rsidRPr="001468BC">
        <w:rPr>
          <w:bCs/>
          <w:sz w:val="22"/>
          <w:szCs w:val="22"/>
        </w:rPr>
        <w:t xml:space="preserve">wpisanym do Rejestru Instytutów Naukowych </w:t>
      </w:r>
      <w:r w:rsidR="009D3E6A">
        <w:rPr>
          <w:bCs/>
          <w:sz w:val="22"/>
          <w:szCs w:val="22"/>
        </w:rPr>
        <w:t xml:space="preserve">Polskiej Akademii Nauk </w:t>
      </w:r>
      <w:r w:rsidRPr="001468BC">
        <w:rPr>
          <w:bCs/>
          <w:sz w:val="22"/>
          <w:szCs w:val="22"/>
        </w:rPr>
        <w:t>pod numerem RIN-VII-14/98, posiadającym NIP: 585-100-48-39, REGON 000632467,</w:t>
      </w:r>
      <w:r w:rsidRPr="001468BC">
        <w:rPr>
          <w:b/>
          <w:bCs/>
          <w:sz w:val="22"/>
          <w:szCs w:val="22"/>
        </w:rPr>
        <w:t xml:space="preserve"> </w:t>
      </w:r>
      <w:r w:rsidRPr="001468BC">
        <w:rPr>
          <w:sz w:val="22"/>
          <w:szCs w:val="22"/>
        </w:rPr>
        <w:t>zwanym w dalszej części niniejszej umowy ZAMAWIAJĄCYM reprezentowanym przez:</w:t>
      </w:r>
    </w:p>
    <w:p w14:paraId="19528452" w14:textId="77777777" w:rsidR="0097069A" w:rsidRPr="001468BC" w:rsidRDefault="0097069A" w:rsidP="0097069A">
      <w:pPr>
        <w:jc w:val="both"/>
        <w:rPr>
          <w:sz w:val="22"/>
          <w:szCs w:val="22"/>
        </w:rPr>
      </w:pPr>
      <w:r w:rsidRPr="001468BC">
        <w:rPr>
          <w:sz w:val="22"/>
          <w:szCs w:val="22"/>
        </w:rPr>
        <w:t>Dyrektora – ................................................................</w:t>
      </w:r>
    </w:p>
    <w:p w14:paraId="0DAB0619" w14:textId="77777777" w:rsidR="0097069A" w:rsidRPr="001468BC" w:rsidRDefault="0097069A" w:rsidP="0097069A">
      <w:pPr>
        <w:rPr>
          <w:sz w:val="22"/>
          <w:szCs w:val="22"/>
        </w:rPr>
      </w:pPr>
      <w:r w:rsidRPr="001468BC">
        <w:rPr>
          <w:sz w:val="22"/>
          <w:szCs w:val="22"/>
        </w:rPr>
        <w:t>a</w:t>
      </w:r>
    </w:p>
    <w:p w14:paraId="7515AB6B" w14:textId="77777777" w:rsidR="00FF520A" w:rsidRPr="001468BC" w:rsidRDefault="00FF520A" w:rsidP="00FF520A">
      <w:pPr>
        <w:rPr>
          <w:sz w:val="22"/>
          <w:szCs w:val="22"/>
        </w:rPr>
      </w:pPr>
      <w:r w:rsidRPr="001468BC">
        <w:rPr>
          <w:sz w:val="22"/>
          <w:szCs w:val="22"/>
        </w:rPr>
        <w:t>podmiotem gospodarczym ................................................................ z siedzibą</w:t>
      </w:r>
      <w:r w:rsidR="00985133" w:rsidRPr="001468BC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>……....................</w:t>
      </w:r>
      <w:r w:rsidR="009D131D" w:rsidRPr="001468BC">
        <w:rPr>
          <w:sz w:val="22"/>
          <w:szCs w:val="22"/>
        </w:rPr>
        <w:t>.</w:t>
      </w:r>
      <w:r w:rsidRPr="001468BC">
        <w:rPr>
          <w:sz w:val="22"/>
          <w:szCs w:val="22"/>
        </w:rPr>
        <w:t>...............................</w:t>
      </w:r>
    </w:p>
    <w:p w14:paraId="5B5E2CDE" w14:textId="77777777" w:rsidR="00FF520A" w:rsidRPr="001468BC" w:rsidRDefault="00FF520A" w:rsidP="00FF520A">
      <w:pPr>
        <w:rPr>
          <w:sz w:val="22"/>
          <w:szCs w:val="22"/>
        </w:rPr>
      </w:pPr>
      <w:r w:rsidRPr="001468BC">
        <w:rPr>
          <w:sz w:val="22"/>
          <w:szCs w:val="22"/>
        </w:rPr>
        <w:t>zarejestrowanym w ...................................., posiadającym NIP ................................, REGON ......</w:t>
      </w:r>
      <w:r w:rsidR="00985133" w:rsidRPr="001468BC">
        <w:rPr>
          <w:sz w:val="22"/>
          <w:szCs w:val="22"/>
        </w:rPr>
        <w:t>.</w:t>
      </w:r>
      <w:r w:rsidRPr="001468BC">
        <w:rPr>
          <w:sz w:val="22"/>
          <w:szCs w:val="22"/>
        </w:rPr>
        <w:t>.............</w:t>
      </w:r>
      <w:r w:rsidR="003609DE" w:rsidRPr="001468BC">
        <w:rPr>
          <w:sz w:val="22"/>
          <w:szCs w:val="22"/>
        </w:rPr>
        <w:t>...</w:t>
      </w:r>
      <w:r w:rsidRPr="001468BC">
        <w:rPr>
          <w:sz w:val="22"/>
          <w:szCs w:val="22"/>
        </w:rPr>
        <w:t>.</w:t>
      </w:r>
      <w:r w:rsidR="00985133" w:rsidRPr="001468BC">
        <w:rPr>
          <w:sz w:val="22"/>
          <w:szCs w:val="22"/>
        </w:rPr>
        <w:t>..</w:t>
      </w:r>
      <w:r w:rsidRPr="001468BC">
        <w:rPr>
          <w:sz w:val="22"/>
          <w:szCs w:val="22"/>
        </w:rPr>
        <w:t>..........</w:t>
      </w:r>
    </w:p>
    <w:p w14:paraId="46EC2A5F" w14:textId="77777777" w:rsidR="00FF520A" w:rsidRPr="001468BC" w:rsidRDefault="00FF520A" w:rsidP="00FF520A">
      <w:pPr>
        <w:rPr>
          <w:sz w:val="22"/>
          <w:szCs w:val="22"/>
        </w:rPr>
      </w:pPr>
      <w:r w:rsidRPr="001468BC">
        <w:rPr>
          <w:sz w:val="22"/>
          <w:szCs w:val="22"/>
        </w:rPr>
        <w:t>zwanym w dalszej części niniejszej umowy WYKONAWCĄ reprezentowanym przez:</w:t>
      </w:r>
    </w:p>
    <w:p w14:paraId="6D2263AA" w14:textId="77777777" w:rsidR="00FF520A" w:rsidRPr="001468BC" w:rsidRDefault="00FF520A" w:rsidP="00FF520A">
      <w:pPr>
        <w:rPr>
          <w:sz w:val="22"/>
          <w:szCs w:val="22"/>
        </w:rPr>
      </w:pPr>
      <w:r w:rsidRPr="001468BC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5B5652D6" w14:textId="77777777" w:rsidR="0097069A" w:rsidRPr="001468BC" w:rsidRDefault="0097069A" w:rsidP="0097069A">
      <w:pPr>
        <w:pStyle w:val="Tekstpodstawowy21"/>
        <w:jc w:val="left"/>
        <w:rPr>
          <w:sz w:val="22"/>
          <w:szCs w:val="22"/>
        </w:rPr>
      </w:pPr>
      <w:r w:rsidRPr="001468BC">
        <w:rPr>
          <w:sz w:val="22"/>
          <w:szCs w:val="22"/>
        </w:rPr>
        <w:t>o następującej treści:</w:t>
      </w:r>
    </w:p>
    <w:p w14:paraId="19B4D31B" w14:textId="77777777" w:rsidR="0097069A" w:rsidRPr="001468BC" w:rsidRDefault="0097069A" w:rsidP="0097069A">
      <w:pPr>
        <w:jc w:val="center"/>
        <w:rPr>
          <w:b/>
          <w:sz w:val="22"/>
          <w:szCs w:val="22"/>
        </w:rPr>
      </w:pPr>
      <w:r w:rsidRPr="001468BC">
        <w:rPr>
          <w:b/>
          <w:sz w:val="22"/>
          <w:szCs w:val="22"/>
        </w:rPr>
        <w:t>§ 1</w:t>
      </w:r>
    </w:p>
    <w:p w14:paraId="491373D9" w14:textId="2030357F" w:rsidR="0097069A" w:rsidRDefault="00FF520A" w:rsidP="0097069A">
      <w:pPr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Podstawą zawarcia niniejszej umowy jest wybór najkorzystniejszej oferty wyłonionej w </w:t>
      </w:r>
      <w:r w:rsidR="00D065E8" w:rsidRPr="00D065E8">
        <w:rPr>
          <w:sz w:val="22"/>
          <w:szCs w:val="22"/>
        </w:rPr>
        <w:t xml:space="preserve">postępowaniu prowadzonym w trybie podstawowym bez negocjacji (wariant 1) </w:t>
      </w:r>
      <w:r w:rsidR="00D065E8" w:rsidRPr="00792932">
        <w:rPr>
          <w:sz w:val="22"/>
          <w:szCs w:val="22"/>
        </w:rPr>
        <w:t>nr IO/ZP/5/2026, na podstawie</w:t>
      </w:r>
      <w:r w:rsidR="00D065E8" w:rsidRPr="00D065E8">
        <w:rPr>
          <w:sz w:val="22"/>
          <w:szCs w:val="22"/>
        </w:rPr>
        <w:t xml:space="preserve"> z art. 275 pkt 1 ustawy</w:t>
      </w:r>
      <w:r w:rsidR="002D3361" w:rsidRPr="001468BC">
        <w:rPr>
          <w:sz w:val="22"/>
          <w:szCs w:val="22"/>
        </w:rPr>
        <w:t xml:space="preserve"> z dnia 11 września 2019 r. Prawo zamówień publicznych (</w:t>
      </w:r>
      <w:proofErr w:type="spellStart"/>
      <w:r w:rsidR="00386875" w:rsidRPr="00386875">
        <w:rPr>
          <w:sz w:val="22"/>
          <w:szCs w:val="22"/>
        </w:rPr>
        <w:t>t.j</w:t>
      </w:r>
      <w:proofErr w:type="spellEnd"/>
      <w:r w:rsidR="00386875" w:rsidRPr="00386875">
        <w:rPr>
          <w:sz w:val="22"/>
          <w:szCs w:val="22"/>
        </w:rPr>
        <w:t>. Dz. U. z 2024 r. poz. 1320 ze zm.</w:t>
      </w:r>
      <w:r w:rsidR="002D3361" w:rsidRPr="001468BC">
        <w:rPr>
          <w:sz w:val="22"/>
          <w:szCs w:val="22"/>
        </w:rPr>
        <w:t>)</w:t>
      </w:r>
      <w:r w:rsidR="0097069A" w:rsidRPr="001468BC">
        <w:rPr>
          <w:sz w:val="22"/>
          <w:szCs w:val="22"/>
        </w:rPr>
        <w:t>.</w:t>
      </w:r>
    </w:p>
    <w:p w14:paraId="7480F99D" w14:textId="77777777" w:rsidR="00792932" w:rsidRPr="001468BC" w:rsidRDefault="00792932" w:rsidP="0097069A">
      <w:pPr>
        <w:jc w:val="both"/>
        <w:rPr>
          <w:sz w:val="22"/>
          <w:szCs w:val="22"/>
        </w:rPr>
      </w:pPr>
    </w:p>
    <w:p w14:paraId="0A5018C9" w14:textId="77777777" w:rsidR="0097069A" w:rsidRPr="001468BC" w:rsidRDefault="0097069A" w:rsidP="0097069A">
      <w:pPr>
        <w:jc w:val="center"/>
        <w:rPr>
          <w:b/>
          <w:sz w:val="22"/>
          <w:szCs w:val="22"/>
        </w:rPr>
      </w:pPr>
      <w:r w:rsidRPr="001468BC">
        <w:rPr>
          <w:b/>
          <w:sz w:val="22"/>
          <w:szCs w:val="22"/>
        </w:rPr>
        <w:t>§ 2</w:t>
      </w:r>
    </w:p>
    <w:p w14:paraId="3DD39F67" w14:textId="359626C0" w:rsidR="0097069A" w:rsidRPr="001468BC" w:rsidRDefault="0097069A" w:rsidP="009D2BBA">
      <w:pPr>
        <w:pStyle w:val="Nagwek2"/>
        <w:numPr>
          <w:ilvl w:val="0"/>
          <w:numId w:val="15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3" w:name="_Toc224730609"/>
      <w:r w:rsidRPr="001468BC">
        <w:rPr>
          <w:b w:val="0"/>
          <w:sz w:val="22"/>
          <w:szCs w:val="22"/>
        </w:rPr>
        <w:t xml:space="preserve">Przedmiotem niniejszej umowy są </w:t>
      </w:r>
      <w:r w:rsidRPr="001468BC">
        <w:rPr>
          <w:sz w:val="22"/>
          <w:szCs w:val="22"/>
        </w:rPr>
        <w:t>sukcesywne dostawy oleju napędowego (lekkiego) dla statku naukowo-badawczego s/y „Oceania</w:t>
      </w:r>
      <w:r w:rsidRPr="00D065E8">
        <w:rPr>
          <w:sz w:val="22"/>
          <w:szCs w:val="22"/>
        </w:rPr>
        <w:t>”</w:t>
      </w:r>
      <w:r w:rsidR="00D065E8" w:rsidRPr="00065BE0">
        <w:rPr>
          <w:sz w:val="22"/>
          <w:szCs w:val="22"/>
        </w:rPr>
        <w:t xml:space="preserve">, realizowane w drodze na Spitsbergen oraz w portach Spitsbergenu (Norwegia) </w:t>
      </w:r>
      <w:r w:rsidRPr="001468BC">
        <w:rPr>
          <w:b w:val="0"/>
          <w:sz w:val="22"/>
          <w:szCs w:val="22"/>
        </w:rPr>
        <w:t>dla Zamawiającego</w:t>
      </w:r>
      <w:r w:rsidR="00D065E8">
        <w:rPr>
          <w:b w:val="0"/>
          <w:sz w:val="22"/>
          <w:szCs w:val="22"/>
        </w:rPr>
        <w:t xml:space="preserve"> –</w:t>
      </w:r>
      <w:r w:rsidRPr="001468BC">
        <w:rPr>
          <w:b w:val="0"/>
          <w:sz w:val="22"/>
          <w:szCs w:val="22"/>
        </w:rPr>
        <w:t xml:space="preserve"> </w:t>
      </w:r>
      <w:r w:rsidRPr="001468BC">
        <w:rPr>
          <w:b w:val="0"/>
          <w:bCs/>
          <w:sz w:val="22"/>
          <w:szCs w:val="22"/>
        </w:rPr>
        <w:t xml:space="preserve">Instytutu Oceanologii Polskiej Akademii Nauk, </w:t>
      </w:r>
      <w:r w:rsidRPr="001468BC">
        <w:rPr>
          <w:b w:val="0"/>
          <w:sz w:val="22"/>
          <w:szCs w:val="22"/>
        </w:rPr>
        <w:t>według ilości i ceny określonej w Formularzu ofertowo-cenowym stanowiącym załącznik nr 1 do niniejszej umowy, zgodnie z ofertą</w:t>
      </w:r>
      <w:r w:rsidR="00911961">
        <w:rPr>
          <w:b w:val="0"/>
          <w:sz w:val="22"/>
          <w:szCs w:val="22"/>
        </w:rPr>
        <w:t xml:space="preserve"> </w:t>
      </w:r>
      <w:r w:rsidRPr="001468BC">
        <w:rPr>
          <w:b w:val="0"/>
          <w:sz w:val="22"/>
          <w:szCs w:val="22"/>
        </w:rPr>
        <w:t>Wykonawcy z dnia ...................... i Specyfikacją Warunków Zamówienia</w:t>
      </w:r>
      <w:r w:rsidR="00DD27AA" w:rsidRPr="001468BC">
        <w:rPr>
          <w:b w:val="0"/>
          <w:sz w:val="22"/>
          <w:szCs w:val="22"/>
        </w:rPr>
        <w:t xml:space="preserve"> z dnia</w:t>
      </w:r>
      <w:r w:rsidR="00985133" w:rsidRPr="001468BC">
        <w:rPr>
          <w:b w:val="0"/>
          <w:sz w:val="22"/>
          <w:szCs w:val="22"/>
        </w:rPr>
        <w:t xml:space="preserve"> </w:t>
      </w:r>
      <w:r w:rsidR="00DD27AA" w:rsidRPr="001468BC">
        <w:rPr>
          <w:b w:val="0"/>
          <w:sz w:val="22"/>
          <w:szCs w:val="22"/>
        </w:rPr>
        <w:t>.........................</w:t>
      </w:r>
      <w:r w:rsidRPr="001468BC">
        <w:rPr>
          <w:b w:val="0"/>
          <w:sz w:val="22"/>
          <w:szCs w:val="22"/>
        </w:rPr>
        <w:t>.</w:t>
      </w:r>
      <w:r w:rsidR="00BD5B5A" w:rsidRPr="001468BC">
        <w:rPr>
          <w:b w:val="0"/>
          <w:sz w:val="22"/>
          <w:szCs w:val="22"/>
        </w:rPr>
        <w:t>, stanowiącymi integralną część umowy.</w:t>
      </w:r>
      <w:bookmarkEnd w:id="3"/>
    </w:p>
    <w:p w14:paraId="7A96F7B9" w14:textId="02D455FC" w:rsidR="0016499E" w:rsidRPr="001468BC" w:rsidRDefault="002500CF" w:rsidP="009D2BBA">
      <w:pPr>
        <w:pStyle w:val="Nagwek2"/>
        <w:numPr>
          <w:ilvl w:val="0"/>
          <w:numId w:val="15"/>
        </w:numPr>
        <w:tabs>
          <w:tab w:val="left" w:pos="0"/>
        </w:tabs>
        <w:spacing w:line="240" w:lineRule="auto"/>
        <w:ind w:left="426" w:right="-3" w:hanging="426"/>
        <w:jc w:val="both"/>
        <w:rPr>
          <w:sz w:val="22"/>
          <w:szCs w:val="22"/>
        </w:rPr>
      </w:pPr>
      <w:bookmarkStart w:id="4" w:name="_Toc224730610"/>
      <w:r w:rsidRPr="001468BC">
        <w:rPr>
          <w:sz w:val="22"/>
          <w:szCs w:val="22"/>
        </w:rPr>
        <w:t>Maksymalna</w:t>
      </w:r>
      <w:r w:rsidR="00450374" w:rsidRPr="001468BC">
        <w:rPr>
          <w:sz w:val="22"/>
          <w:szCs w:val="22"/>
        </w:rPr>
        <w:t xml:space="preserve"> wielkość zamówienia: </w:t>
      </w:r>
      <w:r w:rsidR="00386875" w:rsidRPr="00AB7642">
        <w:rPr>
          <w:sz w:val="22"/>
          <w:szCs w:val="22"/>
        </w:rPr>
        <w:t>96</w:t>
      </w:r>
      <w:r w:rsidR="001C313B" w:rsidRPr="00AB7642">
        <w:rPr>
          <w:sz w:val="22"/>
          <w:szCs w:val="22"/>
        </w:rPr>
        <w:t> 000</w:t>
      </w:r>
      <w:r w:rsidR="00C47107" w:rsidRPr="00AB7642">
        <w:rPr>
          <w:sz w:val="22"/>
          <w:szCs w:val="22"/>
        </w:rPr>
        <w:t xml:space="preserve"> litrów</w:t>
      </w:r>
      <w:r w:rsidR="0016499E" w:rsidRPr="00AB7642">
        <w:rPr>
          <w:sz w:val="22"/>
          <w:szCs w:val="22"/>
        </w:rPr>
        <w:t xml:space="preserve"> oleju</w:t>
      </w:r>
      <w:r w:rsidR="004D1BB6">
        <w:rPr>
          <w:sz w:val="22"/>
          <w:szCs w:val="22"/>
        </w:rPr>
        <w:t xml:space="preserve"> </w:t>
      </w:r>
      <w:r w:rsidR="0016499E" w:rsidRPr="001468BC">
        <w:rPr>
          <w:sz w:val="22"/>
          <w:szCs w:val="22"/>
        </w:rPr>
        <w:t>napędowego.</w:t>
      </w:r>
      <w:bookmarkEnd w:id="4"/>
    </w:p>
    <w:p w14:paraId="3DD79A2E" w14:textId="77777777" w:rsidR="00AB7642" w:rsidRPr="00AB7642" w:rsidRDefault="00AB7642" w:rsidP="00AB7642">
      <w:pPr>
        <w:pStyle w:val="Nagwek2"/>
        <w:numPr>
          <w:ilvl w:val="0"/>
          <w:numId w:val="15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r w:rsidRPr="00AB7642">
        <w:rPr>
          <w:b w:val="0"/>
          <w:sz w:val="22"/>
          <w:szCs w:val="22"/>
        </w:rPr>
        <w:t xml:space="preserve">Zamawiający zastrzega sobie prawo zamówienia mniejszej ilości paliwa, jednak nie mniejszej niż 60% ilości stanowiącej przedmiot zamówienia, wskazanej w ust. 2 powyżej (gwarantowana wielkość zamówienia). </w:t>
      </w:r>
    </w:p>
    <w:p w14:paraId="025A90A8" w14:textId="77777777" w:rsidR="002500CF" w:rsidRPr="001468BC" w:rsidRDefault="002500CF" w:rsidP="009D2BBA">
      <w:pPr>
        <w:pStyle w:val="Nagwek2"/>
        <w:numPr>
          <w:ilvl w:val="0"/>
          <w:numId w:val="15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5" w:name="_Toc224730612"/>
      <w:r w:rsidRPr="001468BC">
        <w:rPr>
          <w:b w:val="0"/>
          <w:sz w:val="22"/>
          <w:szCs w:val="22"/>
        </w:rPr>
        <w:t>W przypadku wcześniejszego wygaśnięcia umowy na podstawie § 3 ust. 2 umowy (to jest w przypadku wykorzystania całej wartości umowy, o której mowa w § 6 ust. 1 umowy), zastrzeżenie minimalnej wielkości zamówienia, która zostanie zrealizowana na podstawie niniejszej umowy, o której mowa w ust. 3 powyżej, nie ma zastosowania.</w:t>
      </w:r>
      <w:bookmarkEnd w:id="5"/>
      <w:r w:rsidRPr="001468BC">
        <w:rPr>
          <w:b w:val="0"/>
          <w:sz w:val="22"/>
          <w:szCs w:val="22"/>
        </w:rPr>
        <w:t xml:space="preserve"> </w:t>
      </w:r>
    </w:p>
    <w:p w14:paraId="676C3154" w14:textId="77777777" w:rsidR="002500CF" w:rsidRPr="001468BC" w:rsidRDefault="002500CF" w:rsidP="009D2BBA">
      <w:pPr>
        <w:pStyle w:val="Nagwek2"/>
        <w:numPr>
          <w:ilvl w:val="0"/>
          <w:numId w:val="15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6" w:name="_Toc224730613"/>
      <w:r w:rsidRPr="001468BC">
        <w:rPr>
          <w:b w:val="0"/>
          <w:sz w:val="22"/>
          <w:szCs w:val="22"/>
        </w:rPr>
        <w:t xml:space="preserve">W przypadku niewykorzystania całej wielkości zamówienia, o której mowa w ust. 2 powyżej, </w:t>
      </w:r>
      <w:r w:rsidR="00641D1B" w:rsidRPr="001468BC">
        <w:rPr>
          <w:b w:val="0"/>
          <w:sz w:val="22"/>
          <w:szCs w:val="22"/>
        </w:rPr>
        <w:t>w sytuacjach</w:t>
      </w:r>
      <w:r w:rsidRPr="001468BC">
        <w:rPr>
          <w:b w:val="0"/>
          <w:sz w:val="22"/>
          <w:szCs w:val="22"/>
        </w:rPr>
        <w:t>, o których mowa w ust. 3 lub 4 powyżej, Wykonawcy nie będą przysługiwać z tego tytułu żadne roszczenia względem Zamawiającego.</w:t>
      </w:r>
      <w:bookmarkEnd w:id="6"/>
    </w:p>
    <w:p w14:paraId="3CAD5B7B" w14:textId="77777777" w:rsidR="0097069A" w:rsidRPr="001468BC" w:rsidRDefault="0097069A" w:rsidP="0097069A">
      <w:pPr>
        <w:jc w:val="center"/>
        <w:rPr>
          <w:b/>
          <w:sz w:val="22"/>
          <w:szCs w:val="22"/>
        </w:rPr>
      </w:pPr>
      <w:r w:rsidRPr="001468BC">
        <w:rPr>
          <w:b/>
          <w:sz w:val="22"/>
          <w:szCs w:val="22"/>
        </w:rPr>
        <w:t>§ 3</w:t>
      </w:r>
    </w:p>
    <w:p w14:paraId="619B40BE" w14:textId="77777777" w:rsidR="004C1191" w:rsidRPr="001468BC" w:rsidRDefault="00DB3C4B" w:rsidP="009D2BBA">
      <w:pPr>
        <w:numPr>
          <w:ilvl w:val="0"/>
          <w:numId w:val="16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Termin obowiązywania umowy: przez okres </w:t>
      </w:r>
      <w:r w:rsidR="00386875">
        <w:rPr>
          <w:b/>
          <w:sz w:val="22"/>
          <w:szCs w:val="22"/>
        </w:rPr>
        <w:t>12</w:t>
      </w:r>
      <w:r w:rsidR="002C59F1" w:rsidRPr="001468BC">
        <w:rPr>
          <w:b/>
          <w:sz w:val="22"/>
          <w:szCs w:val="22"/>
        </w:rPr>
        <w:t xml:space="preserve"> miesięcy </w:t>
      </w:r>
      <w:r w:rsidR="001E12E8">
        <w:rPr>
          <w:b/>
          <w:sz w:val="22"/>
          <w:szCs w:val="22"/>
        </w:rPr>
        <w:t xml:space="preserve">licząc </w:t>
      </w:r>
      <w:r w:rsidR="002C59F1" w:rsidRPr="001468BC">
        <w:rPr>
          <w:b/>
          <w:sz w:val="22"/>
          <w:szCs w:val="22"/>
        </w:rPr>
        <w:t>od dnia 0</w:t>
      </w:r>
      <w:r w:rsidR="00386875">
        <w:rPr>
          <w:b/>
          <w:sz w:val="22"/>
          <w:szCs w:val="22"/>
        </w:rPr>
        <w:t>5</w:t>
      </w:r>
      <w:r w:rsidRPr="001468BC">
        <w:rPr>
          <w:b/>
          <w:sz w:val="22"/>
          <w:szCs w:val="22"/>
        </w:rPr>
        <w:t>.0</w:t>
      </w:r>
      <w:r w:rsidR="002C59F1" w:rsidRPr="001468BC">
        <w:rPr>
          <w:b/>
          <w:sz w:val="22"/>
          <w:szCs w:val="22"/>
        </w:rPr>
        <w:t>6</w:t>
      </w:r>
      <w:r w:rsidRPr="001468BC">
        <w:rPr>
          <w:b/>
          <w:sz w:val="22"/>
          <w:szCs w:val="22"/>
        </w:rPr>
        <w:t>.20</w:t>
      </w:r>
      <w:r w:rsidR="002736DF" w:rsidRPr="001468BC">
        <w:rPr>
          <w:b/>
          <w:sz w:val="22"/>
          <w:szCs w:val="22"/>
        </w:rPr>
        <w:t>2</w:t>
      </w:r>
      <w:r w:rsidR="00386875">
        <w:rPr>
          <w:b/>
          <w:sz w:val="22"/>
          <w:szCs w:val="22"/>
        </w:rPr>
        <w:t>6</w:t>
      </w:r>
      <w:r w:rsidRPr="001468BC">
        <w:rPr>
          <w:b/>
          <w:sz w:val="22"/>
          <w:szCs w:val="22"/>
        </w:rPr>
        <w:t xml:space="preserve"> r.</w:t>
      </w:r>
      <w:r w:rsidR="004C1191" w:rsidRPr="001468BC">
        <w:rPr>
          <w:b/>
          <w:sz w:val="22"/>
          <w:szCs w:val="22"/>
        </w:rPr>
        <w:t xml:space="preserve"> / od dnia podpisania umowy </w:t>
      </w:r>
      <w:r w:rsidR="004C1191" w:rsidRPr="001468BC">
        <w:rPr>
          <w:i/>
          <w:sz w:val="22"/>
          <w:szCs w:val="22"/>
        </w:rPr>
        <w:t>(w przypadku podpisania umowy po dniu 0</w:t>
      </w:r>
      <w:r w:rsidR="00386875">
        <w:rPr>
          <w:i/>
          <w:sz w:val="22"/>
          <w:szCs w:val="22"/>
        </w:rPr>
        <w:t>5</w:t>
      </w:r>
      <w:r w:rsidR="004C1191" w:rsidRPr="001468BC">
        <w:rPr>
          <w:i/>
          <w:sz w:val="22"/>
          <w:szCs w:val="22"/>
        </w:rPr>
        <w:t>.06.202</w:t>
      </w:r>
      <w:r w:rsidR="00386875">
        <w:rPr>
          <w:i/>
          <w:sz w:val="22"/>
          <w:szCs w:val="22"/>
        </w:rPr>
        <w:t>6</w:t>
      </w:r>
      <w:r w:rsidR="004C1191" w:rsidRPr="001468BC">
        <w:rPr>
          <w:i/>
          <w:sz w:val="22"/>
          <w:szCs w:val="22"/>
        </w:rPr>
        <w:t xml:space="preserve"> r.)</w:t>
      </w:r>
      <w:r w:rsidR="004C1191" w:rsidRPr="001468BC">
        <w:rPr>
          <w:sz w:val="22"/>
          <w:szCs w:val="22"/>
        </w:rPr>
        <w:t>.</w:t>
      </w:r>
    </w:p>
    <w:p w14:paraId="1C0FA8AB" w14:textId="77777777" w:rsidR="00927BBF" w:rsidRPr="001468BC" w:rsidRDefault="00927BBF" w:rsidP="009D2BBA">
      <w:pPr>
        <w:numPr>
          <w:ilvl w:val="0"/>
          <w:numId w:val="16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Umowa zawarta w wyniku niniejszego postępowania obowiązywać będzie przez okres wskazany w ust. 1 lub do wyczerpania kwoty określonej w § 6 ust. 1 umowy, w zależności od tego co nastąpi pierwsze.</w:t>
      </w:r>
    </w:p>
    <w:p w14:paraId="1FC67453" w14:textId="264523D6" w:rsidR="0097069A" w:rsidRPr="00E575D9" w:rsidRDefault="000239AE" w:rsidP="009D2BBA">
      <w:pPr>
        <w:numPr>
          <w:ilvl w:val="0"/>
          <w:numId w:val="16"/>
        </w:numPr>
        <w:ind w:left="426" w:hanging="426"/>
        <w:jc w:val="both"/>
        <w:rPr>
          <w:sz w:val="22"/>
          <w:szCs w:val="22"/>
        </w:rPr>
      </w:pPr>
      <w:r w:rsidRPr="001468BC">
        <w:rPr>
          <w:b/>
          <w:sz w:val="22"/>
          <w:szCs w:val="22"/>
        </w:rPr>
        <w:t>Paliwo żeglugowe będzie dostarczane</w:t>
      </w:r>
      <w:r w:rsidR="0097069A" w:rsidRPr="001468BC">
        <w:rPr>
          <w:b/>
          <w:sz w:val="22"/>
          <w:szCs w:val="22"/>
        </w:rPr>
        <w:t xml:space="preserve"> </w:t>
      </w:r>
      <w:r w:rsidRPr="001468BC">
        <w:rPr>
          <w:b/>
          <w:bCs/>
          <w:sz w:val="22"/>
          <w:szCs w:val="22"/>
        </w:rPr>
        <w:t xml:space="preserve">w drodze na </w:t>
      </w:r>
      <w:r w:rsidRPr="001468BC">
        <w:rPr>
          <w:b/>
          <w:sz w:val="22"/>
          <w:szCs w:val="22"/>
        </w:rPr>
        <w:t>Spitsbergen</w:t>
      </w:r>
      <w:r w:rsidRPr="001468BC" w:rsidDel="00941A85">
        <w:rPr>
          <w:b/>
          <w:sz w:val="22"/>
          <w:szCs w:val="22"/>
        </w:rPr>
        <w:t xml:space="preserve"> </w:t>
      </w:r>
      <w:r w:rsidRPr="001468BC">
        <w:rPr>
          <w:b/>
          <w:sz w:val="22"/>
          <w:szCs w:val="22"/>
        </w:rPr>
        <w:t>oraz w portach Spitsbergenu (Norwegia).</w:t>
      </w:r>
    </w:p>
    <w:p w14:paraId="457C9133" w14:textId="77777777" w:rsidR="008513E1" w:rsidRPr="001468BC" w:rsidRDefault="008513E1" w:rsidP="00E575D9">
      <w:pPr>
        <w:ind w:left="426"/>
        <w:jc w:val="both"/>
        <w:rPr>
          <w:sz w:val="22"/>
          <w:szCs w:val="22"/>
        </w:rPr>
      </w:pPr>
    </w:p>
    <w:p w14:paraId="1B696394" w14:textId="77777777" w:rsidR="0097069A" w:rsidRPr="001468BC" w:rsidRDefault="0097069A" w:rsidP="00D43518">
      <w:pPr>
        <w:jc w:val="center"/>
        <w:rPr>
          <w:b/>
          <w:sz w:val="22"/>
          <w:szCs w:val="22"/>
        </w:rPr>
      </w:pPr>
      <w:r w:rsidRPr="001468BC">
        <w:rPr>
          <w:b/>
          <w:sz w:val="22"/>
          <w:szCs w:val="22"/>
        </w:rPr>
        <w:t>§ 4</w:t>
      </w:r>
    </w:p>
    <w:p w14:paraId="351DECEC" w14:textId="77777777" w:rsidR="00CE2DCE" w:rsidRPr="001468BC" w:rsidRDefault="00CE2DCE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Dostawy realizowane będą sukcesywnie w zależności od potrzeb Zamawiającego. </w:t>
      </w:r>
    </w:p>
    <w:p w14:paraId="5816F080" w14:textId="77777777" w:rsidR="00BD5B5A" w:rsidRPr="001468BC" w:rsidRDefault="00BD5B5A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Dostawy paliwa realizowane będą w dwóch do czterech partiach.</w:t>
      </w:r>
    </w:p>
    <w:p w14:paraId="03154561" w14:textId="77777777" w:rsidR="005909F6" w:rsidRPr="001468BC" w:rsidRDefault="005909F6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Zamawiający dopuszcza rozbieżność pomiędzy ilością zamówioną a ilością dostarczonego oleju w granicach 1%.</w:t>
      </w:r>
    </w:p>
    <w:p w14:paraId="62135CC6" w14:textId="77777777" w:rsidR="0097069A" w:rsidRPr="001468BC" w:rsidRDefault="0097069A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Zamawiający</w:t>
      </w:r>
      <w:r w:rsidR="006573C3" w:rsidRPr="001468BC">
        <w:rPr>
          <w:sz w:val="22"/>
          <w:szCs w:val="22"/>
        </w:rPr>
        <w:t xml:space="preserve"> (Armator) każdorazowo </w:t>
      </w:r>
      <w:r w:rsidR="00BD5B5A" w:rsidRPr="001468BC">
        <w:rPr>
          <w:sz w:val="22"/>
          <w:szCs w:val="22"/>
        </w:rPr>
        <w:t>uzgadniać będzie</w:t>
      </w:r>
      <w:r w:rsidR="006573C3" w:rsidRPr="001468BC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>z dostawcą termin dostawy i ilość dostarczanego oleju napędowego.</w:t>
      </w:r>
      <w:r w:rsidR="00947CA1" w:rsidRPr="001468BC">
        <w:rPr>
          <w:sz w:val="22"/>
          <w:szCs w:val="22"/>
        </w:rPr>
        <w:t xml:space="preserve"> </w:t>
      </w:r>
      <w:r w:rsidR="003D036D" w:rsidRPr="001468BC">
        <w:rPr>
          <w:sz w:val="22"/>
          <w:szCs w:val="22"/>
        </w:rPr>
        <w:t>Uzgodnienie dostawy następować będzie drogą mailową lub telefonicznie (wówczas potwierdzone emailem na żądanie którejkolwiek ze stron)</w:t>
      </w:r>
      <w:r w:rsidR="00947CA1" w:rsidRPr="001468BC">
        <w:rPr>
          <w:sz w:val="22"/>
          <w:szCs w:val="22"/>
        </w:rPr>
        <w:t>.</w:t>
      </w:r>
    </w:p>
    <w:p w14:paraId="1BDAFD2A" w14:textId="77777777" w:rsidR="0097069A" w:rsidRPr="001468BC" w:rsidRDefault="00947CA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Wykonawca</w:t>
      </w:r>
      <w:r w:rsidR="004455DA" w:rsidRPr="001468BC">
        <w:rPr>
          <w:sz w:val="22"/>
          <w:szCs w:val="22"/>
        </w:rPr>
        <w:t xml:space="preserve"> zobowiązuje się zrealizować dostawę w ciągu </w:t>
      </w:r>
      <w:r w:rsidR="00FF520A" w:rsidRPr="001468BC">
        <w:rPr>
          <w:sz w:val="22"/>
          <w:szCs w:val="22"/>
        </w:rPr>
        <w:t>………</w:t>
      </w:r>
      <w:r w:rsidR="004455DA" w:rsidRPr="001468BC">
        <w:rPr>
          <w:sz w:val="22"/>
          <w:szCs w:val="22"/>
        </w:rPr>
        <w:t xml:space="preserve"> dni od momentu złożenia zamówienia.</w:t>
      </w:r>
      <w:r w:rsidR="0097069A" w:rsidRPr="001468BC">
        <w:rPr>
          <w:sz w:val="22"/>
          <w:szCs w:val="22"/>
        </w:rPr>
        <w:t xml:space="preserve"> </w:t>
      </w:r>
    </w:p>
    <w:p w14:paraId="3B2EE796" w14:textId="77777777" w:rsidR="006573C3" w:rsidRPr="001468BC" w:rsidRDefault="0097069A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Wykonawca oświadcza, że oferowane paliwo żeglugowe odpowiada pod względem jakości wymaganiom polskich i unijnych norm jakościowych, jest wolne od wad fizycznych i prawnych oraz jest dopuszczone do obrotu prawnego na terytorium UE. </w:t>
      </w:r>
    </w:p>
    <w:p w14:paraId="1177293B" w14:textId="77777777" w:rsidR="003B4864" w:rsidRPr="001468BC" w:rsidRDefault="003B4864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Olej napędowy musi spełniać wymagania określone dla paliw żeglugowych lekkich kategorii ISO-F-DMA według międzynarodowego standardu ISO 8217:2017 (E) lub równoważnego. Zawartość siarkowodoru w fazie </w:t>
      </w:r>
      <w:r w:rsidRPr="001468BC">
        <w:rPr>
          <w:sz w:val="22"/>
          <w:szCs w:val="22"/>
        </w:rPr>
        <w:lastRenderedPageBreak/>
        <w:t>ciekłej nie może przekraczać 0,5 mg/kg, zawartość siarki nie może przekraczać 0,1 % m/m, a gęstość mierzona w temperaturze 15</w:t>
      </w:r>
      <w:r w:rsidRPr="001468BC">
        <w:rPr>
          <w:sz w:val="22"/>
          <w:szCs w:val="22"/>
          <w:vertAlign w:val="superscript"/>
        </w:rPr>
        <w:t>o</w:t>
      </w:r>
      <w:r w:rsidRPr="001468BC">
        <w:rPr>
          <w:sz w:val="22"/>
          <w:szCs w:val="22"/>
        </w:rPr>
        <w:t>C musi mieścić się w zakresie 820,0 – 840,0 kg/m3.</w:t>
      </w:r>
      <w:r w:rsidR="001F314F" w:rsidRPr="001468BC">
        <w:rPr>
          <w:sz w:val="22"/>
          <w:szCs w:val="22"/>
        </w:rPr>
        <w:t xml:space="preserve"> Kod CN wyrobu 27101947.</w:t>
      </w:r>
      <w:r w:rsidRPr="001468BC">
        <w:rPr>
          <w:sz w:val="22"/>
          <w:szCs w:val="22"/>
        </w:rPr>
        <w:t xml:space="preserve"> Rozwiązanie równoważne musi charakteryzować się co najmniej tymi samymi parametrami co określone w przywołanym standardzie.</w:t>
      </w:r>
    </w:p>
    <w:p w14:paraId="237577B4" w14:textId="77777777" w:rsidR="002E4299" w:rsidRPr="001468BC" w:rsidRDefault="002E4299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Niezależnie od powyższego Wykonawca winien dostarczyć olej napędowy dostosowany do pory roku, w której olej ma być wykorzystywany</w:t>
      </w:r>
      <w:r w:rsidR="009D131D" w:rsidRPr="001468BC">
        <w:rPr>
          <w:sz w:val="22"/>
          <w:szCs w:val="22"/>
        </w:rPr>
        <w:t>,</w:t>
      </w:r>
      <w:r w:rsidRPr="001468BC">
        <w:rPr>
          <w:sz w:val="22"/>
          <w:szCs w:val="22"/>
        </w:rPr>
        <w:t xml:space="preserve"> oraz typowych warunków atmosferycznych dla miejsca jego dostawy.</w:t>
      </w:r>
    </w:p>
    <w:p w14:paraId="6C7E01DD" w14:textId="77777777" w:rsidR="005909F6" w:rsidRPr="001468BC" w:rsidRDefault="005909F6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Przy każdej dostawie Wykonawca zobowiązany jest do przedstawienia i przekazania Zamawiającemu wraz z dostarczonym olejem napędowym:</w:t>
      </w:r>
    </w:p>
    <w:p w14:paraId="391A7472" w14:textId="77777777" w:rsidR="005909F6" w:rsidRPr="001468BC" w:rsidRDefault="005909F6" w:rsidP="009D2BBA">
      <w:pPr>
        <w:numPr>
          <w:ilvl w:val="2"/>
          <w:numId w:val="40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świadectwa jakości (orzeczenie laboratoryjne), sporządzone</w:t>
      </w:r>
      <w:r w:rsidR="00233065" w:rsidRPr="001468BC">
        <w:rPr>
          <w:sz w:val="22"/>
          <w:szCs w:val="22"/>
        </w:rPr>
        <w:t>go</w:t>
      </w:r>
      <w:r w:rsidRPr="001468BC">
        <w:rPr>
          <w:sz w:val="22"/>
          <w:szCs w:val="22"/>
        </w:rPr>
        <w:t xml:space="preserve"> w języku polskim</w:t>
      </w:r>
      <w:r w:rsidR="0045107B" w:rsidRPr="001468BC">
        <w:rPr>
          <w:sz w:val="22"/>
          <w:szCs w:val="22"/>
        </w:rPr>
        <w:t xml:space="preserve"> lub angielskim</w:t>
      </w:r>
      <w:r w:rsidRPr="001468BC">
        <w:rPr>
          <w:sz w:val="22"/>
          <w:szCs w:val="22"/>
        </w:rPr>
        <w:t>, wydane</w:t>
      </w:r>
      <w:r w:rsidR="00233065" w:rsidRPr="001468BC">
        <w:rPr>
          <w:sz w:val="22"/>
          <w:szCs w:val="22"/>
        </w:rPr>
        <w:t>go</w:t>
      </w:r>
      <w:r w:rsidRPr="001468BC">
        <w:rPr>
          <w:sz w:val="22"/>
          <w:szCs w:val="22"/>
        </w:rPr>
        <w:t xml:space="preserve"> przez specjalistyczne laboratorium, potwierdzające</w:t>
      </w:r>
      <w:r w:rsidR="00233065" w:rsidRPr="001468BC">
        <w:rPr>
          <w:sz w:val="22"/>
          <w:szCs w:val="22"/>
        </w:rPr>
        <w:t>go</w:t>
      </w:r>
      <w:r w:rsidRPr="001468BC">
        <w:rPr>
          <w:sz w:val="22"/>
          <w:szCs w:val="22"/>
        </w:rPr>
        <w:t xml:space="preserve"> zgodność parametrów oleju z wymaganiami międzynarodowego standardu ISO 8217:201</w:t>
      </w:r>
      <w:r w:rsidR="00C378AD" w:rsidRPr="001468BC">
        <w:rPr>
          <w:sz w:val="22"/>
          <w:szCs w:val="22"/>
        </w:rPr>
        <w:t>7</w:t>
      </w:r>
      <w:r w:rsidRPr="001468BC">
        <w:rPr>
          <w:sz w:val="22"/>
          <w:szCs w:val="22"/>
        </w:rPr>
        <w:t xml:space="preserve"> </w:t>
      </w:r>
      <w:r w:rsidR="009E7301" w:rsidRPr="001468BC">
        <w:rPr>
          <w:sz w:val="22"/>
          <w:szCs w:val="22"/>
        </w:rPr>
        <w:t>(E)</w:t>
      </w:r>
      <w:r w:rsidRPr="001468BC">
        <w:rPr>
          <w:sz w:val="22"/>
          <w:szCs w:val="22"/>
        </w:rPr>
        <w:t xml:space="preserve"> lub równoważnego w pełnym zakresie;</w:t>
      </w:r>
    </w:p>
    <w:p w14:paraId="46F20850" w14:textId="77777777" w:rsidR="005909F6" w:rsidRPr="001468BC" w:rsidRDefault="005909F6" w:rsidP="009D2BBA">
      <w:pPr>
        <w:numPr>
          <w:ilvl w:val="2"/>
          <w:numId w:val="40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dokumentu przewozowego, zawierającego następujące dane:</w:t>
      </w:r>
    </w:p>
    <w:p w14:paraId="4E35C92B" w14:textId="77777777" w:rsidR="005909F6" w:rsidRPr="001468BC" w:rsidRDefault="005909F6" w:rsidP="009D2BBA">
      <w:pPr>
        <w:numPr>
          <w:ilvl w:val="1"/>
          <w:numId w:val="41"/>
        </w:numPr>
        <w:tabs>
          <w:tab w:val="clear" w:pos="1440"/>
        </w:tabs>
        <w:ind w:left="127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wydaną ilość oleju w jednostkach objętościowych w temperaturze rzeczywistej oraz w temperaturze referencyjnej 15</w:t>
      </w:r>
      <w:r w:rsidRPr="001468BC">
        <w:rPr>
          <w:sz w:val="22"/>
          <w:szCs w:val="22"/>
          <w:vertAlign w:val="superscript"/>
        </w:rPr>
        <w:t>o</w:t>
      </w:r>
      <w:r w:rsidRPr="001468BC">
        <w:rPr>
          <w:sz w:val="22"/>
          <w:szCs w:val="22"/>
        </w:rPr>
        <w:t>C,</w:t>
      </w:r>
    </w:p>
    <w:p w14:paraId="007343E0" w14:textId="77777777" w:rsidR="005909F6" w:rsidRPr="001468BC" w:rsidRDefault="005909F6" w:rsidP="009D2BBA">
      <w:pPr>
        <w:numPr>
          <w:ilvl w:val="1"/>
          <w:numId w:val="41"/>
        </w:numPr>
        <w:tabs>
          <w:tab w:val="clear" w:pos="1440"/>
        </w:tabs>
        <w:ind w:left="127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gęstość oleju w temperaturze rzeczywistej oraz w temperaturze referencyjnej 15</w:t>
      </w:r>
      <w:r w:rsidRPr="001468BC">
        <w:rPr>
          <w:sz w:val="22"/>
          <w:szCs w:val="22"/>
          <w:vertAlign w:val="superscript"/>
        </w:rPr>
        <w:t>o</w:t>
      </w:r>
      <w:r w:rsidRPr="001468BC">
        <w:rPr>
          <w:sz w:val="22"/>
          <w:szCs w:val="22"/>
        </w:rPr>
        <w:t>C,</w:t>
      </w:r>
    </w:p>
    <w:p w14:paraId="60FFA644" w14:textId="77777777" w:rsidR="005909F6" w:rsidRPr="001468BC" w:rsidRDefault="005909F6" w:rsidP="009D2BBA">
      <w:pPr>
        <w:numPr>
          <w:ilvl w:val="1"/>
          <w:numId w:val="41"/>
        </w:numPr>
        <w:tabs>
          <w:tab w:val="clear" w:pos="1440"/>
        </w:tabs>
        <w:ind w:left="127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wydaną ilość oleju określoną w jednostkach masowych (kg),</w:t>
      </w:r>
    </w:p>
    <w:p w14:paraId="4A9A59E4" w14:textId="77777777" w:rsidR="005909F6" w:rsidRPr="001468BC" w:rsidRDefault="005909F6" w:rsidP="009D2BBA">
      <w:pPr>
        <w:numPr>
          <w:ilvl w:val="1"/>
          <w:numId w:val="41"/>
        </w:numPr>
        <w:tabs>
          <w:tab w:val="clear" w:pos="1440"/>
        </w:tabs>
        <w:ind w:left="127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współczynnik korekcji objętości (VCF),</w:t>
      </w:r>
    </w:p>
    <w:p w14:paraId="1E77674E" w14:textId="77777777" w:rsidR="005909F6" w:rsidRPr="001468BC" w:rsidRDefault="005909F6" w:rsidP="009D2BBA">
      <w:pPr>
        <w:numPr>
          <w:ilvl w:val="1"/>
          <w:numId w:val="41"/>
        </w:numPr>
        <w:tabs>
          <w:tab w:val="clear" w:pos="1440"/>
        </w:tabs>
        <w:ind w:left="127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temperaturę rzeczywistą nalewu oleju w </w:t>
      </w:r>
      <w:proofErr w:type="spellStart"/>
      <w:r w:rsidRPr="001468BC">
        <w:rPr>
          <w:sz w:val="22"/>
          <w:szCs w:val="22"/>
          <w:vertAlign w:val="superscript"/>
        </w:rPr>
        <w:t>o</w:t>
      </w:r>
      <w:r w:rsidR="00B30811" w:rsidRPr="001468BC">
        <w:rPr>
          <w:sz w:val="22"/>
          <w:szCs w:val="22"/>
        </w:rPr>
        <w:t>C.</w:t>
      </w:r>
      <w:proofErr w:type="spellEnd"/>
    </w:p>
    <w:p w14:paraId="65C2EF41" w14:textId="77777777" w:rsidR="009E7301" w:rsidRPr="001468BC" w:rsidRDefault="009E730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Na żądanie Zamawiającego Wykonawca przekaże Zamawiającemu kartę charakterystyki substancji niebezpiecznych.</w:t>
      </w:r>
    </w:p>
    <w:p w14:paraId="02617B3E" w14:textId="77777777" w:rsidR="00AD261E" w:rsidRPr="001468BC" w:rsidRDefault="00AD261E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Wykonawca obowiązany jest dostarczyć paliwo wolne od zanieczyszczeń.</w:t>
      </w:r>
    </w:p>
    <w:p w14:paraId="70C198D7" w14:textId="5C595D07" w:rsidR="005F610E" w:rsidRPr="001468BC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Wykonawca podczas każdej dostawy, w obecności przedstawiciela Zamawiającego, zobowiązany jest do pobrania i przekazania Zamawiającemu próbek z dostarczanego paliwa żeglugowego w specjalnie do tego celu przystosowanych pojemnikach, napełnionych w trakcie przepompowy</w:t>
      </w:r>
      <w:r w:rsidR="0031510D" w:rsidRPr="001468BC">
        <w:rPr>
          <w:sz w:val="22"/>
          <w:szCs w:val="22"/>
        </w:rPr>
        <w:t>wania paliwa żeglugowego z auto</w:t>
      </w:r>
      <w:r w:rsidRPr="001468BC">
        <w:rPr>
          <w:sz w:val="22"/>
          <w:szCs w:val="22"/>
        </w:rPr>
        <w:t xml:space="preserve">cysterny lub </w:t>
      </w:r>
      <w:proofErr w:type="spellStart"/>
      <w:r w:rsidRPr="001468BC">
        <w:rPr>
          <w:sz w:val="22"/>
          <w:szCs w:val="22"/>
        </w:rPr>
        <w:t>bunkierki</w:t>
      </w:r>
      <w:proofErr w:type="spellEnd"/>
      <w:r w:rsidRPr="001468BC">
        <w:rPr>
          <w:sz w:val="22"/>
          <w:szCs w:val="22"/>
        </w:rPr>
        <w:t xml:space="preserve"> na statek. Pobór próbek powinien nastąpić na początku tankowania (pierwsza próbka) oraz w połowie procesu tankowania (druga próbka). Próbki muszą być zaplombowane i opisane (data dostawy, ilość paliwa żeglugowego i nazwa statku, na </w:t>
      </w:r>
      <w:r w:rsidR="009D3E6A" w:rsidRPr="001468BC">
        <w:rPr>
          <w:sz w:val="22"/>
          <w:szCs w:val="22"/>
        </w:rPr>
        <w:t>któr</w:t>
      </w:r>
      <w:r w:rsidR="009D3E6A">
        <w:rPr>
          <w:sz w:val="22"/>
          <w:szCs w:val="22"/>
        </w:rPr>
        <w:t>y</w:t>
      </w:r>
      <w:r w:rsidR="009D3E6A" w:rsidRPr="001468BC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 xml:space="preserve">paliwo jest dostarczane, wskazanie czy jest to pierwsza czy druga próbka). </w:t>
      </w:r>
    </w:p>
    <w:p w14:paraId="4E116D76" w14:textId="77777777" w:rsidR="00B714B1" w:rsidRPr="001468BC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Zamawiający upoważniony jest do kontroli jakości paliwa żeglugowego dostarczonego przez Wykonawcę. </w:t>
      </w:r>
    </w:p>
    <w:p w14:paraId="0DA1344B" w14:textId="77777777" w:rsidR="00B714B1" w:rsidRPr="001468BC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Wykonawca jest odpowiedzialny względem Zamawiającego za wszelkie wady fizyczne i prawne przedmiotu umowy. Przez wadę fizyczną rozumie się w szczególności jakąkolwiek niezgodność dostarczonej partii oleju z opisem przedmiotu zamówienia.</w:t>
      </w:r>
    </w:p>
    <w:p w14:paraId="7C5FCE59" w14:textId="77777777" w:rsidR="00B714B1" w:rsidRPr="001468BC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Przy każdej dostawie osoba upoważniona przez Zamawiającego w obecności i przy udziale przedstawiciela Wykonawcy ma prawo do:</w:t>
      </w:r>
    </w:p>
    <w:p w14:paraId="027C39E0" w14:textId="77777777" w:rsidR="00B714B1" w:rsidRPr="001468BC" w:rsidRDefault="00B714B1" w:rsidP="009D2BBA">
      <w:pPr>
        <w:numPr>
          <w:ilvl w:val="2"/>
          <w:numId w:val="41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dokonania sprawdzenia czystości i bezwodności oleju;</w:t>
      </w:r>
    </w:p>
    <w:p w14:paraId="72C4FE7E" w14:textId="77777777" w:rsidR="00B714B1" w:rsidRPr="001468BC" w:rsidRDefault="00B714B1" w:rsidP="009D2BBA">
      <w:pPr>
        <w:numPr>
          <w:ilvl w:val="2"/>
          <w:numId w:val="41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sprawdzenia zgodności asortymentowej i ilościowej dostarczonego oleju na podstawie dokumentu przewozowego;</w:t>
      </w:r>
    </w:p>
    <w:p w14:paraId="0A6429DB" w14:textId="77777777" w:rsidR="00B714B1" w:rsidRPr="001468BC" w:rsidRDefault="00B714B1" w:rsidP="009D2BBA">
      <w:pPr>
        <w:numPr>
          <w:ilvl w:val="2"/>
          <w:numId w:val="41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sprawdzenia nienaruszalności zabezpieczeń i plomb instalacji wydawczo-pomiarowej.</w:t>
      </w:r>
    </w:p>
    <w:p w14:paraId="3FA66756" w14:textId="77777777" w:rsidR="00B714B1" w:rsidRPr="001468BC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 przypadku kiedy czynności ze strony Z</w:t>
      </w:r>
      <w:r w:rsidR="00B01444" w:rsidRPr="001468BC">
        <w:rPr>
          <w:sz w:val="22"/>
          <w:szCs w:val="22"/>
        </w:rPr>
        <w:t>amawiającego określone w ust. 15</w:t>
      </w:r>
      <w:r w:rsidRPr="001468BC">
        <w:rPr>
          <w:sz w:val="22"/>
          <w:szCs w:val="22"/>
        </w:rPr>
        <w:t xml:space="preserve"> wykażą wady w dostawie, Zamaw</w:t>
      </w:r>
      <w:r w:rsidR="00E15907" w:rsidRPr="001468BC">
        <w:rPr>
          <w:sz w:val="22"/>
          <w:szCs w:val="22"/>
        </w:rPr>
        <w:t>iający odmówi przyjęcia oleju</w:t>
      </w:r>
      <w:r w:rsidRPr="001468BC">
        <w:rPr>
          <w:sz w:val="22"/>
          <w:szCs w:val="22"/>
        </w:rPr>
        <w:t>.</w:t>
      </w:r>
    </w:p>
    <w:p w14:paraId="6DD73198" w14:textId="77777777" w:rsidR="00B714B1" w:rsidRPr="001468BC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Zamawiający ma prawo przy każdej dostawie oraz w razie stwierdzenia wad w trakcie eksploatacji oleju wykonać ekspertyzę laboratoryjną w niezależnym od stron laboratorium specjalistycznym. Orzeczenie jakości wydane przez niezależne laboratorium specjalistyczne ostatecznie określi jakość oleju poddanego ekspertyzie laboratoryjnej.</w:t>
      </w:r>
    </w:p>
    <w:p w14:paraId="73968EE0" w14:textId="77777777" w:rsidR="00B714B1" w:rsidRPr="001468BC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 przypadku gdy wynik ekspertyzy laboratoryjnej wykaże, że jakość oleju jest niezgodna z umową, Wykonawca pokryje koszty związane z wypompowaniem oleju ze zbiorników i oczyszczeniem zbiorników oraz dostarczeniem i wpompowaniem do zbiorników oleju o jakości zgodnej z umową, a ponadto zwróci koszt badań laboratoryjnych oraz przeglądu, regulacji, naprawy urządzeń wydawczych i instalacji paliwowych, a także inne koszty związane z dostawą paliwa nieodpowiedniej jakości. </w:t>
      </w:r>
    </w:p>
    <w:p w14:paraId="71F40E8C" w14:textId="77777777" w:rsidR="00853045" w:rsidRPr="001468BC" w:rsidRDefault="00853045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Wykonawca </w:t>
      </w:r>
      <w:r w:rsidR="0031510D" w:rsidRPr="001468BC">
        <w:rPr>
          <w:sz w:val="22"/>
          <w:szCs w:val="22"/>
        </w:rPr>
        <w:t>z</w:t>
      </w:r>
      <w:r w:rsidRPr="001468BC">
        <w:rPr>
          <w:sz w:val="22"/>
          <w:szCs w:val="22"/>
        </w:rPr>
        <w:t xml:space="preserve">obowiązany jest realizować zamówienie zgodnie z obowiązującym prawem, </w:t>
      </w:r>
      <w:r w:rsidR="005B0924" w:rsidRPr="001468BC">
        <w:rPr>
          <w:sz w:val="22"/>
          <w:szCs w:val="22"/>
        </w:rPr>
        <w:t>uwzględniając przepisy mające zastosowanie ze względu na miejsce dostawy paliwa.</w:t>
      </w:r>
    </w:p>
    <w:p w14:paraId="3ADF15B5" w14:textId="77777777" w:rsidR="0097069A" w:rsidRPr="001468BC" w:rsidRDefault="005C3400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Pozostałe</w:t>
      </w:r>
      <w:r w:rsidR="0097069A" w:rsidRPr="001468BC">
        <w:rPr>
          <w:sz w:val="22"/>
          <w:szCs w:val="22"/>
        </w:rPr>
        <w:t xml:space="preserve"> warunki wykonania zamówienia:</w:t>
      </w:r>
    </w:p>
    <w:p w14:paraId="1B509C8B" w14:textId="77777777" w:rsidR="0097069A" w:rsidRPr="001468BC" w:rsidRDefault="0097069A" w:rsidP="009D2BBA">
      <w:pPr>
        <w:numPr>
          <w:ilvl w:val="0"/>
          <w:numId w:val="18"/>
        </w:numPr>
        <w:tabs>
          <w:tab w:val="clear" w:pos="720"/>
        </w:tabs>
        <w:ind w:left="709" w:hanging="283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dostawa autocysterną </w:t>
      </w:r>
      <w:r w:rsidR="00E045C6" w:rsidRPr="001468BC">
        <w:rPr>
          <w:sz w:val="22"/>
          <w:szCs w:val="22"/>
        </w:rPr>
        <w:t xml:space="preserve">z własnym urządzeniem podającym olej do zbiorników statku </w:t>
      </w:r>
      <w:r w:rsidRPr="001468BC">
        <w:rPr>
          <w:sz w:val="22"/>
          <w:szCs w:val="22"/>
        </w:rPr>
        <w:t>lub bunkierką, wyposażon</w:t>
      </w:r>
      <w:r w:rsidR="00704427" w:rsidRPr="001468BC">
        <w:rPr>
          <w:sz w:val="22"/>
          <w:szCs w:val="22"/>
        </w:rPr>
        <w:t>ą</w:t>
      </w:r>
      <w:r w:rsidRPr="001468BC">
        <w:rPr>
          <w:sz w:val="22"/>
          <w:szCs w:val="22"/>
        </w:rPr>
        <w:t xml:space="preserve"> w atestowany licznik paliwa,</w:t>
      </w:r>
    </w:p>
    <w:p w14:paraId="7E924786" w14:textId="77777777" w:rsidR="00C47107" w:rsidRPr="001468BC" w:rsidRDefault="00C47107" w:rsidP="009D2BBA">
      <w:pPr>
        <w:numPr>
          <w:ilvl w:val="0"/>
          <w:numId w:val="18"/>
        </w:numPr>
        <w:tabs>
          <w:tab w:val="clear" w:pos="720"/>
        </w:tabs>
        <w:ind w:hanging="283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odbiór oleju na burcie statku przez St. Mechanika lub osobę upoważnioną,</w:t>
      </w:r>
    </w:p>
    <w:p w14:paraId="4CCEE760" w14:textId="77777777" w:rsidR="0097069A" w:rsidRPr="001468BC" w:rsidRDefault="0097069A" w:rsidP="009D2BBA">
      <w:pPr>
        <w:numPr>
          <w:ilvl w:val="0"/>
          <w:numId w:val="18"/>
        </w:numPr>
        <w:ind w:left="709" w:hanging="283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rozliczenie dostarczonego paliwa na podstawie wskazań licznika paliwa,</w:t>
      </w:r>
    </w:p>
    <w:p w14:paraId="388F25EB" w14:textId="77777777" w:rsidR="0097069A" w:rsidRPr="001468BC" w:rsidRDefault="0097069A" w:rsidP="009D2BBA">
      <w:pPr>
        <w:numPr>
          <w:ilvl w:val="0"/>
          <w:numId w:val="18"/>
        </w:numPr>
        <w:ind w:left="709" w:hanging="283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potwierdzeniem każdej dostawy będzie</w:t>
      </w:r>
      <w:r w:rsidR="006573C3" w:rsidRPr="001468BC">
        <w:rPr>
          <w:sz w:val="22"/>
          <w:szCs w:val="22"/>
        </w:rPr>
        <w:t xml:space="preserve"> faktura</w:t>
      </w:r>
      <w:r w:rsidRPr="001468BC">
        <w:rPr>
          <w:sz w:val="22"/>
          <w:szCs w:val="22"/>
        </w:rPr>
        <w:t xml:space="preserve"> zawierająca co najmniej następujące dane: data dostawy, określenie dostawcy i odbiorcy, miejsce dostawy, rodzaj paliwa i ilość, cena dostarczanego paliwa, podpisy osób wydających i pobierających paliwo.</w:t>
      </w:r>
    </w:p>
    <w:p w14:paraId="66AE6C41" w14:textId="77777777" w:rsidR="00E045C6" w:rsidRPr="001468BC" w:rsidRDefault="00E045C6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lastRenderedPageBreak/>
        <w:t>Przez „autocysternę” strony rozumieją pojazd wraz z</w:t>
      </w:r>
      <w:r w:rsidR="009D131D" w:rsidRPr="001468BC">
        <w:rPr>
          <w:sz w:val="22"/>
          <w:szCs w:val="22"/>
        </w:rPr>
        <w:t>e</w:t>
      </w:r>
      <w:r w:rsidRPr="001468BC">
        <w:rPr>
          <w:sz w:val="22"/>
          <w:szCs w:val="22"/>
        </w:rPr>
        <w:t xml:space="preserve"> zbiornikiem do przewozu min. 15 ton paliwa, zdolny zaopatrywać statki w paliwo ciekłe, wyposażony w urządzenia do przeładunku cieczy: pompy, węże o różnych przekrojach, pozwalający na bezproblemowe podanie paliwa z nabrzeża portowego na jednostkę zaopatrywaną.</w:t>
      </w:r>
    </w:p>
    <w:p w14:paraId="4C7BE92E" w14:textId="77777777" w:rsidR="00E045C6" w:rsidRPr="001468BC" w:rsidRDefault="00E045C6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Przez „bunkierkę” strony rozumieją niewielki zbiornikowiec lub barkę, zdolną zaopatrywać statki w paliwo ciekłe, wyposażoną w urządzenia do przeładunku cieczy: pompy, węże o różnych przekrojach na specjalnych wysięgnikach pozwalające na bezproblemowe podanie paliwa na jednostkę zaopatrywaną na redzie i w portach.</w:t>
      </w:r>
    </w:p>
    <w:p w14:paraId="48AD754F" w14:textId="77777777" w:rsidR="008A1D94" w:rsidRPr="001468BC" w:rsidRDefault="008A1D94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Wykonawca zobowiązany jest do poinformowania Zamawiającego o wykorzystaniu </w:t>
      </w:r>
      <w:r w:rsidR="00C22D4C" w:rsidRPr="001468BC">
        <w:rPr>
          <w:sz w:val="22"/>
          <w:szCs w:val="22"/>
        </w:rPr>
        <w:t>80% wartości przedmiotu umowy brutto</w:t>
      </w:r>
      <w:r w:rsidRPr="001468BC">
        <w:rPr>
          <w:sz w:val="22"/>
          <w:szCs w:val="22"/>
        </w:rPr>
        <w:t>, o której mowa w § 6 ust. 1 niniejszej umowy, w terminie 7 dni od przekroczenia ww. wartości.</w:t>
      </w:r>
    </w:p>
    <w:p w14:paraId="578ADAAE" w14:textId="77777777" w:rsidR="00676343" w:rsidRPr="001468BC" w:rsidRDefault="00676343" w:rsidP="00676343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Wykonawca oświadcza, że wypełni</w:t>
      </w:r>
      <w:r>
        <w:rPr>
          <w:sz w:val="22"/>
          <w:szCs w:val="22"/>
        </w:rPr>
        <w:t>one zostały</w:t>
      </w:r>
      <w:r w:rsidRPr="001468BC">
        <w:rPr>
          <w:sz w:val="22"/>
          <w:szCs w:val="22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(„ogólne rozporządzenie o ochronie danych” zwane dalej „RODO”) wobec osób fizycznych, od których dane osobowe </w:t>
      </w:r>
      <w:r>
        <w:rPr>
          <w:sz w:val="22"/>
          <w:szCs w:val="22"/>
        </w:rPr>
        <w:t xml:space="preserve">zostały pozyskane </w:t>
      </w:r>
      <w:r w:rsidRPr="001468BC">
        <w:rPr>
          <w:sz w:val="22"/>
          <w:szCs w:val="22"/>
        </w:rPr>
        <w:t>bezpośrednio lub pośrednio w celu podpisania i realizacji niniejszej umowy, w szczególności osoby</w:t>
      </w:r>
      <w:r>
        <w:rPr>
          <w:sz w:val="22"/>
          <w:szCs w:val="22"/>
        </w:rPr>
        <w:t xml:space="preserve"> te zostały poinformowane</w:t>
      </w:r>
      <w:r w:rsidRPr="001468BC">
        <w:rPr>
          <w:sz w:val="22"/>
          <w:szCs w:val="22"/>
        </w:rPr>
        <w:t xml:space="preserve">, że ich dane zostaną udostępnione Zamawiającemu (Instytutowi Oceanologii PAN) i </w:t>
      </w:r>
      <w:r>
        <w:rPr>
          <w:sz w:val="22"/>
          <w:szCs w:val="22"/>
        </w:rPr>
        <w:t xml:space="preserve">zostały zapoznane </w:t>
      </w:r>
      <w:r w:rsidRPr="001468BC">
        <w:rPr>
          <w:sz w:val="22"/>
          <w:szCs w:val="22"/>
        </w:rPr>
        <w:t xml:space="preserve"> z klauzulą informacyjną zawartą w rozdziale XXV SWZ. Wykonawca oświadcza dodatkowo, iż każdorazowo przekazując Zamawiającemu dane osobowe, będzie wypełniał obowiązek, o którym mowa w zdaniu pierwszym.</w:t>
      </w:r>
    </w:p>
    <w:p w14:paraId="06D9D7AC" w14:textId="77777777" w:rsidR="00D625A1" w:rsidRPr="001468BC" w:rsidRDefault="00D625A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Zamawiający i Wykonawca obowiązani są współdziałać przy wykonaniu umowy, w celu należytej realizacji zamówienia.</w:t>
      </w:r>
    </w:p>
    <w:p w14:paraId="6E339568" w14:textId="77777777" w:rsidR="0088441B" w:rsidRPr="001468BC" w:rsidRDefault="0088441B" w:rsidP="0088441B">
      <w:pPr>
        <w:jc w:val="center"/>
        <w:rPr>
          <w:b/>
          <w:sz w:val="22"/>
          <w:szCs w:val="22"/>
        </w:rPr>
      </w:pPr>
      <w:r w:rsidRPr="001468BC">
        <w:rPr>
          <w:b/>
          <w:sz w:val="22"/>
          <w:szCs w:val="22"/>
        </w:rPr>
        <w:t>§ 5</w:t>
      </w:r>
    </w:p>
    <w:p w14:paraId="4BF7B243" w14:textId="77777777" w:rsidR="00B575C5" w:rsidRPr="001468BC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Wykonanie przedmiotu umowy nastąpi przez Wykonawcę bez powierzenia części zamówienia podwykonawcom / z udziałem następujących podwykonawców (</w:t>
      </w:r>
      <w:r w:rsidRPr="001468BC">
        <w:rPr>
          <w:i/>
          <w:sz w:val="22"/>
          <w:szCs w:val="22"/>
        </w:rPr>
        <w:t>niepotrzebne skreślić</w:t>
      </w:r>
      <w:r w:rsidRPr="001468BC">
        <w:rPr>
          <w:sz w:val="22"/>
          <w:szCs w:val="22"/>
        </w:rPr>
        <w:t>):</w:t>
      </w:r>
    </w:p>
    <w:p w14:paraId="787E9B5D" w14:textId="77777777" w:rsidR="00B575C5" w:rsidRPr="001468BC" w:rsidRDefault="00B575C5" w:rsidP="009D2BBA">
      <w:pPr>
        <w:widowControl w:val="0"/>
        <w:numPr>
          <w:ilvl w:val="1"/>
          <w:numId w:val="95"/>
        </w:numPr>
        <w:tabs>
          <w:tab w:val="clear" w:pos="1440"/>
        </w:tabs>
        <w:suppressAutoHyphens w:val="0"/>
        <w:autoSpaceDE w:val="0"/>
        <w:ind w:left="709" w:hanging="283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………………….</w:t>
      </w:r>
      <w:r w:rsidRPr="001468BC">
        <w:rPr>
          <w:i/>
          <w:sz w:val="22"/>
          <w:szCs w:val="22"/>
        </w:rPr>
        <w:t>(nazwa/firma)</w:t>
      </w:r>
      <w:r w:rsidRPr="001468BC">
        <w:rPr>
          <w:sz w:val="22"/>
          <w:szCs w:val="22"/>
        </w:rPr>
        <w:t xml:space="preserve"> w zakresie ……….……. </w:t>
      </w:r>
      <w:r w:rsidRPr="001468BC">
        <w:rPr>
          <w:i/>
          <w:sz w:val="22"/>
          <w:szCs w:val="22"/>
        </w:rPr>
        <w:t xml:space="preserve">(część </w:t>
      </w:r>
      <w:r w:rsidR="005C3C72" w:rsidRPr="001468BC">
        <w:rPr>
          <w:i/>
          <w:sz w:val="22"/>
          <w:szCs w:val="22"/>
        </w:rPr>
        <w:t xml:space="preserve">zamówienia </w:t>
      </w:r>
      <w:r w:rsidRPr="001468BC">
        <w:rPr>
          <w:i/>
          <w:sz w:val="22"/>
          <w:szCs w:val="22"/>
        </w:rPr>
        <w:t>powierzona podwykonawcy)</w:t>
      </w:r>
      <w:r w:rsidRPr="001468BC">
        <w:rPr>
          <w:sz w:val="22"/>
          <w:szCs w:val="22"/>
        </w:rPr>
        <w:t>,</w:t>
      </w:r>
    </w:p>
    <w:p w14:paraId="2C1B359F" w14:textId="77777777" w:rsidR="00B575C5" w:rsidRPr="001468BC" w:rsidRDefault="00B575C5" w:rsidP="009D2BBA">
      <w:pPr>
        <w:widowControl w:val="0"/>
        <w:numPr>
          <w:ilvl w:val="1"/>
          <w:numId w:val="95"/>
        </w:numPr>
        <w:tabs>
          <w:tab w:val="clear" w:pos="1440"/>
        </w:tabs>
        <w:suppressAutoHyphens w:val="0"/>
        <w:autoSpaceDE w:val="0"/>
        <w:ind w:left="709" w:hanging="283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………………….</w:t>
      </w:r>
      <w:r w:rsidRPr="001468BC">
        <w:rPr>
          <w:i/>
          <w:sz w:val="22"/>
          <w:szCs w:val="22"/>
        </w:rPr>
        <w:t>(nazwa/firma)</w:t>
      </w:r>
      <w:r w:rsidRPr="001468BC">
        <w:rPr>
          <w:sz w:val="22"/>
          <w:szCs w:val="22"/>
        </w:rPr>
        <w:t xml:space="preserve"> w zakresie ………..……. </w:t>
      </w:r>
      <w:r w:rsidRPr="001468BC">
        <w:rPr>
          <w:i/>
          <w:sz w:val="22"/>
          <w:szCs w:val="22"/>
        </w:rPr>
        <w:t xml:space="preserve">(część </w:t>
      </w:r>
      <w:r w:rsidR="005C3C72" w:rsidRPr="001468BC">
        <w:rPr>
          <w:i/>
          <w:sz w:val="22"/>
          <w:szCs w:val="22"/>
        </w:rPr>
        <w:t xml:space="preserve">zamówienia </w:t>
      </w:r>
      <w:r w:rsidRPr="001468BC">
        <w:rPr>
          <w:i/>
          <w:sz w:val="22"/>
          <w:szCs w:val="22"/>
        </w:rPr>
        <w:t>powierzona podwykonawcy)</w:t>
      </w:r>
      <w:r w:rsidRPr="001468BC">
        <w:rPr>
          <w:sz w:val="22"/>
          <w:szCs w:val="22"/>
        </w:rPr>
        <w:t>.</w:t>
      </w:r>
    </w:p>
    <w:p w14:paraId="6CC3E394" w14:textId="5BFB8B79" w:rsidR="00C3458B" w:rsidRDefault="00C3458B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C3458B">
        <w:rPr>
          <w:sz w:val="22"/>
          <w:szCs w:val="22"/>
        </w:rPr>
        <w:t xml:space="preserve">Zmiana w zakresie podwykonawstwa (w szczególności wprowadzenie podwykonawcy, gdy Wykonawca deklarował wykonanie zamówienia samodzielnie, podzlecanie usług przez Wykonawcę podwykonawcom niewymienionym w ust. 1 w trakcie realizacji przedmiotu umowy oraz rezygnacja z podwykonawcy, a także zmiana zakresu prac wykonywanych przez podwykonawcę) może nastąpić o ile nie zmieni to warunków SWZ i wymaga podpisania aneksu do niniejszej </w:t>
      </w:r>
      <w:r>
        <w:rPr>
          <w:sz w:val="22"/>
          <w:szCs w:val="22"/>
        </w:rPr>
        <w:t>u</w:t>
      </w:r>
      <w:r w:rsidRPr="00C3458B">
        <w:rPr>
          <w:sz w:val="22"/>
          <w:szCs w:val="22"/>
        </w:rPr>
        <w:t>mowy.</w:t>
      </w:r>
    </w:p>
    <w:p w14:paraId="752014A9" w14:textId="77777777" w:rsidR="00B575C5" w:rsidRPr="001468BC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Powierzenie wykonania części zamówienia podwykonawcom nie zwalnia </w:t>
      </w:r>
      <w:r w:rsidR="005C3C72" w:rsidRPr="001468BC">
        <w:rPr>
          <w:sz w:val="22"/>
          <w:szCs w:val="22"/>
        </w:rPr>
        <w:t>W</w:t>
      </w:r>
      <w:r w:rsidRPr="001468BC">
        <w:rPr>
          <w:sz w:val="22"/>
          <w:szCs w:val="22"/>
        </w:rPr>
        <w:t xml:space="preserve">ykonawcy z odpowiedzialności za należyte wykonanie tego zamówienia. Wykonawca ponosi odpowiedzialność za działania, uchybienia i zaniedbania podwykonawców w takim samym stopniu, jakby to były działania, uchybienia i zaniedbania Wykonawcy. </w:t>
      </w:r>
    </w:p>
    <w:p w14:paraId="6AC58876" w14:textId="77777777" w:rsidR="00B575C5" w:rsidRPr="001468BC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="005C3C72" w:rsidRPr="001468BC">
        <w:rPr>
          <w:sz w:val="22"/>
          <w:szCs w:val="22"/>
        </w:rPr>
        <w:t>W</w:t>
      </w:r>
      <w:r w:rsidRPr="001468BC">
        <w:rPr>
          <w:sz w:val="22"/>
          <w:szCs w:val="22"/>
        </w:rPr>
        <w:t xml:space="preserve">ykonawcy, ukształtowane postanowieniami niniejszej </w:t>
      </w:r>
      <w:r w:rsidR="005C3C72" w:rsidRPr="001468BC">
        <w:rPr>
          <w:sz w:val="22"/>
          <w:szCs w:val="22"/>
        </w:rPr>
        <w:t>u</w:t>
      </w:r>
      <w:r w:rsidRPr="001468BC">
        <w:rPr>
          <w:sz w:val="22"/>
          <w:szCs w:val="22"/>
        </w:rPr>
        <w:t>mowy.</w:t>
      </w:r>
    </w:p>
    <w:p w14:paraId="3710F474" w14:textId="254A1398" w:rsidR="00B575C5" w:rsidRPr="001468BC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Wykonawca zobowiązany jest powiadomić Zamawiającego o każdej planowanej zmianie w zakresie powierzania prac podwykonawcom (w tym o </w:t>
      </w:r>
      <w:r w:rsidR="005C3C72" w:rsidRPr="001468BC">
        <w:rPr>
          <w:sz w:val="22"/>
          <w:szCs w:val="22"/>
        </w:rPr>
        <w:t xml:space="preserve">zamiarze </w:t>
      </w:r>
      <w:r w:rsidRPr="001468BC">
        <w:rPr>
          <w:sz w:val="22"/>
          <w:szCs w:val="22"/>
        </w:rPr>
        <w:t>powierzenia części zamówienia nowemu podwykonawcy, zmiany zakresu wykonywanej części zamówienia przez podwykonawcę, zmiany podwykonawcy, rezygnacji z podwykonawcy) w terminie umożliwiającym wykonywanie Zamawiającemu przysługujących na podstawie niniejszej umowy uprawnień</w:t>
      </w:r>
      <w:r w:rsidR="004713DB" w:rsidRPr="008A4D77">
        <w:rPr>
          <w:sz w:val="22"/>
          <w:szCs w:val="22"/>
        </w:rPr>
        <w:t>, nie później jednak niż w terminie 10 dni roboczych przed planowaną zmianą</w:t>
      </w:r>
      <w:r w:rsidRPr="001468BC">
        <w:rPr>
          <w:sz w:val="22"/>
          <w:szCs w:val="22"/>
        </w:rPr>
        <w:t>.</w:t>
      </w:r>
    </w:p>
    <w:p w14:paraId="207EDB09" w14:textId="32485C12" w:rsidR="00B575C5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4713DB">
        <w:rPr>
          <w:sz w:val="22"/>
          <w:szCs w:val="22"/>
        </w:rPr>
        <w:t>Jeżeli zmiana albo rezygnacja</w:t>
      </w:r>
      <w:r w:rsidRPr="001468BC">
        <w:rPr>
          <w:sz w:val="22"/>
          <w:szCs w:val="22"/>
        </w:rPr>
        <w:t xml:space="preserve"> z podwykonawcy dotyczy podmiotu, na którego zasoby </w:t>
      </w:r>
      <w:r w:rsidR="005C3C72" w:rsidRPr="001468BC">
        <w:rPr>
          <w:sz w:val="22"/>
          <w:szCs w:val="22"/>
        </w:rPr>
        <w:t>W</w:t>
      </w:r>
      <w:r w:rsidRPr="001468BC">
        <w:rPr>
          <w:sz w:val="22"/>
          <w:szCs w:val="22"/>
        </w:rPr>
        <w:t>ykonawca powoływał się, na zasadach określonych w art. 118 ust. 1</w:t>
      </w:r>
      <w:r w:rsidR="00234550">
        <w:rPr>
          <w:sz w:val="22"/>
          <w:szCs w:val="22"/>
        </w:rPr>
        <w:t xml:space="preserve"> ustawy Pzp</w:t>
      </w:r>
      <w:r w:rsidRPr="001468BC">
        <w:rPr>
          <w:sz w:val="22"/>
          <w:szCs w:val="22"/>
        </w:rPr>
        <w:t xml:space="preserve">, w celu wykazania spełniania warunków udziału w postępowaniu, </w:t>
      </w:r>
      <w:r w:rsidR="005C3C72" w:rsidRPr="001468BC">
        <w:rPr>
          <w:sz w:val="22"/>
          <w:szCs w:val="22"/>
        </w:rPr>
        <w:t>W</w:t>
      </w:r>
      <w:r w:rsidRPr="001468BC">
        <w:rPr>
          <w:sz w:val="22"/>
          <w:szCs w:val="22"/>
        </w:rPr>
        <w:t xml:space="preserve">ykonawca jest obowiązany wykazać </w:t>
      </w:r>
      <w:r w:rsidR="005C3C72" w:rsidRPr="001468BC">
        <w:rPr>
          <w:sz w:val="22"/>
          <w:szCs w:val="22"/>
        </w:rPr>
        <w:t>Z</w:t>
      </w:r>
      <w:r w:rsidRPr="001468BC">
        <w:rPr>
          <w:sz w:val="22"/>
          <w:szCs w:val="22"/>
        </w:rPr>
        <w:t xml:space="preserve">amawiającemu, że proponowany inny podwykonawca lub </w:t>
      </w:r>
      <w:r w:rsidR="005C3C72" w:rsidRPr="001468BC">
        <w:rPr>
          <w:sz w:val="22"/>
          <w:szCs w:val="22"/>
        </w:rPr>
        <w:t>W</w:t>
      </w:r>
      <w:r w:rsidRPr="001468BC">
        <w:rPr>
          <w:sz w:val="22"/>
          <w:szCs w:val="22"/>
        </w:rPr>
        <w:t xml:space="preserve">ykonawca samodzielnie spełnia je w stopniu nie mniejszym niż podwykonawca, na którego zasoby </w:t>
      </w:r>
      <w:r w:rsidR="005C3C72" w:rsidRPr="001468BC">
        <w:rPr>
          <w:sz w:val="22"/>
          <w:szCs w:val="22"/>
        </w:rPr>
        <w:t>W</w:t>
      </w:r>
      <w:r w:rsidRPr="001468BC">
        <w:rPr>
          <w:sz w:val="22"/>
          <w:szCs w:val="22"/>
        </w:rPr>
        <w:t xml:space="preserve">ykonawca powoływał się w trakcie postępowania o udzielenie zamówienia. </w:t>
      </w:r>
      <w:r w:rsidR="004713DB" w:rsidRPr="008A4D77">
        <w:rPr>
          <w:sz w:val="22"/>
          <w:szCs w:val="22"/>
        </w:rPr>
        <w:t xml:space="preserve">W takim przypadku Wykonawca wraz z informacją o planowanej zmianie albo rezygnacji z podwykonawcy będącego </w:t>
      </w:r>
      <w:r w:rsidR="004713DB" w:rsidRPr="00FC00EE">
        <w:rPr>
          <w:sz w:val="22"/>
          <w:szCs w:val="22"/>
        </w:rPr>
        <w:t>podmiotem, na którego zasoby Wykonawca powoływał się, na zasadach określonych w art. 118 ust. 1 ustawy Pzp, w celu wykazania spełniania warunków udziału w postępowaniu, przekazuje</w:t>
      </w:r>
      <w:r w:rsidR="00197628" w:rsidRPr="00FC00EE">
        <w:rPr>
          <w:sz w:val="22"/>
          <w:szCs w:val="22"/>
        </w:rPr>
        <w:t xml:space="preserve"> wymagane w ramach postępowania nr</w:t>
      </w:r>
      <w:r w:rsidR="004713DB" w:rsidRPr="00FC00EE">
        <w:rPr>
          <w:sz w:val="22"/>
          <w:szCs w:val="22"/>
        </w:rPr>
        <w:t xml:space="preserve"> </w:t>
      </w:r>
      <w:r w:rsidR="00197628" w:rsidRPr="00FC00EE">
        <w:rPr>
          <w:sz w:val="22"/>
          <w:szCs w:val="22"/>
        </w:rPr>
        <w:t xml:space="preserve">IO/ZP/5/2026 </w:t>
      </w:r>
      <w:r w:rsidR="004713DB" w:rsidRPr="00FC00EE">
        <w:rPr>
          <w:sz w:val="22"/>
          <w:szCs w:val="22"/>
        </w:rPr>
        <w:t>podmiotowe środki dowodowe potwierdzające, że proponowany inny podwykonawca lub Wykonawca</w:t>
      </w:r>
      <w:r w:rsidR="004713DB" w:rsidRPr="008A4D77">
        <w:rPr>
          <w:sz w:val="22"/>
          <w:szCs w:val="22"/>
        </w:rPr>
        <w:t xml:space="preserve"> samodzielnie spełnia je w stopniu nie mniejszym niż podwykonawca, na którego zasoby Wykonawca powoływał się w trakcie postępowania o udzielenie zamówienia.</w:t>
      </w:r>
      <w:r w:rsidR="004713DB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>Przepis art. 122 ustawy Pzp stosuje się odpowiednio.</w:t>
      </w:r>
    </w:p>
    <w:p w14:paraId="3DA5BA64" w14:textId="77777777" w:rsidR="0097069A" w:rsidRPr="001468BC" w:rsidRDefault="0097069A" w:rsidP="009D492A">
      <w:pPr>
        <w:keepNext/>
        <w:jc w:val="center"/>
        <w:rPr>
          <w:b/>
          <w:sz w:val="22"/>
          <w:szCs w:val="22"/>
        </w:rPr>
      </w:pPr>
      <w:r w:rsidRPr="001468BC">
        <w:rPr>
          <w:b/>
          <w:sz w:val="22"/>
          <w:szCs w:val="22"/>
        </w:rPr>
        <w:t xml:space="preserve">§ </w:t>
      </w:r>
      <w:r w:rsidR="0088441B" w:rsidRPr="001468BC">
        <w:rPr>
          <w:b/>
          <w:sz w:val="22"/>
          <w:szCs w:val="22"/>
        </w:rPr>
        <w:t>6</w:t>
      </w:r>
    </w:p>
    <w:p w14:paraId="19EC6B2B" w14:textId="77777777" w:rsidR="00C22D4C" w:rsidRPr="001468BC" w:rsidRDefault="00C22D4C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Wartość przedmiotu umowy określonego w §</w:t>
      </w:r>
      <w:r w:rsidR="00B276B6" w:rsidRPr="001468BC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>2, zgodnie ze złożoną ofertą strony ustalają na kwotę: ……………….zł brutto (słownie:………….).</w:t>
      </w:r>
    </w:p>
    <w:p w14:paraId="1DD8061F" w14:textId="77777777" w:rsidR="00597049" w:rsidRDefault="00597049" w:rsidP="00597049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Powyższe wynagrodzenie obejmuje wszystkie koszty związane z realizacją przedmiotu niniejszej umowy, w tym w szczególności koszt dostarczania paliwa na statek s/y „Oceania” odpowiednim środkiem transportu. </w:t>
      </w:r>
    </w:p>
    <w:p w14:paraId="036FA144" w14:textId="77777777" w:rsidR="00C22D4C" w:rsidRPr="001468BC" w:rsidRDefault="00C22D4C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lastRenderedPageBreak/>
        <w:t xml:space="preserve">Rozliczenie za przedmiot </w:t>
      </w:r>
      <w:r w:rsidR="00FB373F" w:rsidRPr="001468BC">
        <w:rPr>
          <w:sz w:val="22"/>
          <w:szCs w:val="22"/>
        </w:rPr>
        <w:t>u</w:t>
      </w:r>
      <w:r w:rsidRPr="001468BC">
        <w:rPr>
          <w:sz w:val="22"/>
          <w:szCs w:val="22"/>
        </w:rPr>
        <w:t xml:space="preserve">mowy następować będzie na podstawie faktur za wykonanie poszczególnych dostaw, zgodnie z zasadami opisanymi w ust. </w:t>
      </w:r>
      <w:r w:rsidR="00597049">
        <w:rPr>
          <w:sz w:val="22"/>
          <w:szCs w:val="22"/>
        </w:rPr>
        <w:t>4</w:t>
      </w:r>
      <w:r w:rsidRPr="001468BC">
        <w:rPr>
          <w:sz w:val="22"/>
          <w:szCs w:val="22"/>
        </w:rPr>
        <w:t xml:space="preserve"> – </w:t>
      </w:r>
      <w:r w:rsidR="00597049">
        <w:rPr>
          <w:sz w:val="22"/>
          <w:szCs w:val="22"/>
        </w:rPr>
        <w:t>10</w:t>
      </w:r>
      <w:r w:rsidRPr="001468BC">
        <w:rPr>
          <w:sz w:val="22"/>
          <w:szCs w:val="22"/>
        </w:rPr>
        <w:t xml:space="preserve"> poniżej.</w:t>
      </w:r>
    </w:p>
    <w:p w14:paraId="6C8A648C" w14:textId="77777777" w:rsidR="0097069A" w:rsidRPr="001468BC" w:rsidRDefault="004455DA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Cena </w:t>
      </w:r>
      <w:r w:rsidR="00947CA1" w:rsidRPr="001468BC">
        <w:rPr>
          <w:sz w:val="22"/>
          <w:szCs w:val="22"/>
        </w:rPr>
        <w:t xml:space="preserve">jednostkowa </w:t>
      </w:r>
      <w:r w:rsidRPr="001468BC">
        <w:rPr>
          <w:sz w:val="22"/>
          <w:szCs w:val="22"/>
        </w:rPr>
        <w:t xml:space="preserve">brutto </w:t>
      </w:r>
      <w:r w:rsidR="00947CA1" w:rsidRPr="001468BC">
        <w:rPr>
          <w:sz w:val="22"/>
          <w:szCs w:val="22"/>
        </w:rPr>
        <w:t xml:space="preserve">dostawy </w:t>
      </w:r>
      <w:r w:rsidRPr="001468BC">
        <w:rPr>
          <w:sz w:val="22"/>
          <w:szCs w:val="22"/>
        </w:rPr>
        <w:t xml:space="preserve">1 </w:t>
      </w:r>
      <w:r w:rsidR="00E42612" w:rsidRPr="001468BC">
        <w:rPr>
          <w:sz w:val="22"/>
          <w:szCs w:val="22"/>
        </w:rPr>
        <w:t>litra</w:t>
      </w:r>
      <w:r w:rsidRPr="001468BC">
        <w:rPr>
          <w:sz w:val="22"/>
          <w:szCs w:val="22"/>
        </w:rPr>
        <w:t xml:space="preserve"> </w:t>
      </w:r>
      <w:r w:rsidR="00101FB5" w:rsidRPr="001468BC">
        <w:rPr>
          <w:sz w:val="22"/>
          <w:szCs w:val="22"/>
        </w:rPr>
        <w:t>oleju napędowego</w:t>
      </w:r>
      <w:r w:rsidRPr="001468BC">
        <w:rPr>
          <w:sz w:val="22"/>
          <w:szCs w:val="22"/>
        </w:rPr>
        <w:t xml:space="preserve"> wyliczona zostanie jako iloczyn średniej ceny 1 </w:t>
      </w:r>
      <w:r w:rsidR="00E42612" w:rsidRPr="001468BC">
        <w:rPr>
          <w:sz w:val="22"/>
          <w:szCs w:val="22"/>
        </w:rPr>
        <w:t>litra</w:t>
      </w:r>
      <w:r w:rsidRPr="001468BC">
        <w:rPr>
          <w:sz w:val="22"/>
          <w:szCs w:val="22"/>
        </w:rPr>
        <w:t xml:space="preserve"> </w:t>
      </w:r>
      <w:r w:rsidR="00101FB5" w:rsidRPr="001468BC">
        <w:rPr>
          <w:sz w:val="22"/>
          <w:szCs w:val="22"/>
        </w:rPr>
        <w:t>oleju napędowego</w:t>
      </w:r>
      <w:r w:rsidRPr="001468BC">
        <w:rPr>
          <w:sz w:val="22"/>
          <w:szCs w:val="22"/>
        </w:rPr>
        <w:t xml:space="preserve"> w Norwegii ustalonej w dniu składania zamówienia w PLN na podstawie serwisu internetowego www.e-petrol.pl w „Notowaniach” w pozycji „Ceny w Europie” w tabeli „ON w Europie”</w:t>
      </w:r>
      <w:r w:rsidR="00947CA1" w:rsidRPr="001468BC">
        <w:rPr>
          <w:sz w:val="22"/>
          <w:szCs w:val="22"/>
        </w:rPr>
        <w:t xml:space="preserve"> oraz współczynnika korekty wskazanego przez Wykonawcę</w:t>
      </w:r>
      <w:r w:rsidR="008328FB" w:rsidRPr="001468BC">
        <w:rPr>
          <w:sz w:val="22"/>
          <w:szCs w:val="22"/>
        </w:rPr>
        <w:t xml:space="preserve"> w ofercie</w:t>
      </w:r>
      <w:r w:rsidR="00947CA1" w:rsidRPr="001468BC">
        <w:rPr>
          <w:sz w:val="22"/>
          <w:szCs w:val="22"/>
        </w:rPr>
        <w:t xml:space="preserve"> uwzględniającego </w:t>
      </w:r>
      <w:r w:rsidR="00A82D5C" w:rsidRPr="001468BC">
        <w:rPr>
          <w:sz w:val="22"/>
          <w:szCs w:val="22"/>
        </w:rPr>
        <w:t>obowiązującą stawkę VAT</w:t>
      </w:r>
      <w:r w:rsidR="00715D18" w:rsidRPr="001468BC">
        <w:rPr>
          <w:sz w:val="22"/>
          <w:szCs w:val="22"/>
        </w:rPr>
        <w:t>,</w:t>
      </w:r>
      <w:r w:rsidR="00947CA1" w:rsidRPr="001468BC">
        <w:rPr>
          <w:sz w:val="22"/>
          <w:szCs w:val="22"/>
        </w:rPr>
        <w:t xml:space="preserve"> oraz że paliwo żeglugowe będące przedmiotem niniejszej umowy będzie objęte zwolnieniem z akcyzy, a także uwzględniający wszelkie koszty</w:t>
      </w:r>
      <w:r w:rsidR="00DF46C7" w:rsidRPr="001468BC">
        <w:rPr>
          <w:sz w:val="22"/>
          <w:szCs w:val="22"/>
        </w:rPr>
        <w:t xml:space="preserve"> związane z realizacją zamówienia</w:t>
      </w:r>
      <w:r w:rsidR="00947CA1" w:rsidRPr="001468BC">
        <w:rPr>
          <w:sz w:val="22"/>
          <w:szCs w:val="22"/>
        </w:rPr>
        <w:t>, w tym: koszty dostawy, miejscowe podatki i opłaty, marżę Wykonawcy</w:t>
      </w:r>
      <w:r w:rsidR="00006F8A" w:rsidRPr="001468BC">
        <w:rPr>
          <w:sz w:val="22"/>
          <w:szCs w:val="22"/>
        </w:rPr>
        <w:t>.</w:t>
      </w:r>
    </w:p>
    <w:p w14:paraId="14404D91" w14:textId="5C2289EE" w:rsidR="00947CA1" w:rsidRPr="001468BC" w:rsidRDefault="00947CA1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Współczynnik korekty jest stały w trakcie obowiązywania umowy i zgodnie z ofertą </w:t>
      </w:r>
      <w:r w:rsidR="002F4B7B">
        <w:rPr>
          <w:sz w:val="22"/>
          <w:szCs w:val="22"/>
        </w:rPr>
        <w:t>Wykonawcy</w:t>
      </w:r>
      <w:r w:rsidRPr="001468BC">
        <w:rPr>
          <w:sz w:val="22"/>
          <w:szCs w:val="22"/>
        </w:rPr>
        <w:t xml:space="preserve"> wynosi</w:t>
      </w:r>
      <w:r w:rsidR="000838EB" w:rsidRPr="001468BC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>…………..</w:t>
      </w:r>
    </w:p>
    <w:p w14:paraId="01EC6D26" w14:textId="77777777" w:rsidR="0097069A" w:rsidRPr="001468BC" w:rsidRDefault="0097069A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Paliwo żeglugowe będące przedmiotem niniejszej umowy będzie objęte zwolnieniem z akcyzy. </w:t>
      </w:r>
    </w:p>
    <w:p w14:paraId="66240A7E" w14:textId="77777777" w:rsidR="008328FB" w:rsidRPr="001468BC" w:rsidRDefault="0097069A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Wykonawca zobowiązuje się do wskazania producenta dostarczanego paliwa żeglugowego. W przypadku zmiany producenta dostarczanego paliwa parametry paliwa żeglugowego nie mogą ulec zmian</w:t>
      </w:r>
      <w:r w:rsidR="008328FB" w:rsidRPr="001468BC">
        <w:rPr>
          <w:sz w:val="22"/>
          <w:szCs w:val="22"/>
        </w:rPr>
        <w:t>ie.</w:t>
      </w:r>
    </w:p>
    <w:p w14:paraId="0FB36CC1" w14:textId="77777777" w:rsidR="00B464AD" w:rsidRPr="001468BC" w:rsidRDefault="00B464AD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</w:t>
      </w:r>
      <w:r w:rsidR="00BC35C0" w:rsidRPr="001468BC">
        <w:rPr>
          <w:sz w:val="22"/>
          <w:szCs w:val="22"/>
        </w:rPr>
        <w:t xml:space="preserve">ykonawca przedstawi do faktury notowania cen oleju napędowego w Europie ze strony internetowej www.e-petrol.pl „Notowania” </w:t>
      </w:r>
      <w:r w:rsidR="004417E4" w:rsidRPr="001468BC">
        <w:rPr>
          <w:sz w:val="22"/>
          <w:szCs w:val="22"/>
        </w:rPr>
        <w:t xml:space="preserve">z </w:t>
      </w:r>
      <w:r w:rsidR="00BC35C0" w:rsidRPr="001468BC">
        <w:rPr>
          <w:sz w:val="22"/>
          <w:szCs w:val="22"/>
        </w:rPr>
        <w:t>pozycji „Ceny w Europie” tabeli „ON w Europie” aktualne na dzień złożenia zamówienia.</w:t>
      </w:r>
    </w:p>
    <w:p w14:paraId="715FDE95" w14:textId="77777777" w:rsidR="00C35179" w:rsidRPr="001468BC" w:rsidRDefault="00C35179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Rozliczenie ilościowe każdej dostawy paliwa żeglugowego następować będzie w litrach, według wskazań urządzenia pomiarowego autocysterny lub </w:t>
      </w:r>
      <w:proofErr w:type="spellStart"/>
      <w:r w:rsidRPr="001468BC">
        <w:rPr>
          <w:sz w:val="22"/>
          <w:szCs w:val="22"/>
        </w:rPr>
        <w:t>bunkierki</w:t>
      </w:r>
      <w:proofErr w:type="spellEnd"/>
      <w:r w:rsidRPr="001468BC">
        <w:rPr>
          <w:sz w:val="22"/>
          <w:szCs w:val="22"/>
        </w:rPr>
        <w:t>.</w:t>
      </w:r>
    </w:p>
    <w:p w14:paraId="05EAFC5C" w14:textId="367E39BC" w:rsidR="0097069A" w:rsidRPr="001468BC" w:rsidRDefault="0097069A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Zamawiający zobowiązuje się zapłacić cenę za dostawę</w:t>
      </w:r>
      <w:r w:rsidR="00C22D4C" w:rsidRPr="001468BC">
        <w:rPr>
          <w:sz w:val="22"/>
          <w:szCs w:val="22"/>
        </w:rPr>
        <w:t xml:space="preserve">, ustaloną jako iloczyn ceny jednostkowej brutto dostawy i ilości dostarczonego paliwa według zasad określonych w ust. </w:t>
      </w:r>
      <w:r w:rsidR="00597049">
        <w:rPr>
          <w:sz w:val="22"/>
          <w:szCs w:val="22"/>
        </w:rPr>
        <w:t>4</w:t>
      </w:r>
      <w:r w:rsidR="00C22D4C" w:rsidRPr="001468BC">
        <w:rPr>
          <w:sz w:val="22"/>
          <w:szCs w:val="22"/>
        </w:rPr>
        <w:t xml:space="preserve"> – </w:t>
      </w:r>
      <w:r w:rsidR="00597049">
        <w:rPr>
          <w:sz w:val="22"/>
          <w:szCs w:val="22"/>
        </w:rPr>
        <w:t>9</w:t>
      </w:r>
      <w:r w:rsidR="00C22D4C" w:rsidRPr="001468BC">
        <w:rPr>
          <w:sz w:val="22"/>
          <w:szCs w:val="22"/>
        </w:rPr>
        <w:t xml:space="preserve"> niniejszego paragrafu</w:t>
      </w:r>
      <w:r w:rsidRPr="001468BC">
        <w:rPr>
          <w:sz w:val="22"/>
          <w:szCs w:val="22"/>
        </w:rPr>
        <w:t xml:space="preserve">, na podstawie przedłożonej faktury </w:t>
      </w:r>
      <w:r w:rsidR="00121244" w:rsidRPr="001468BC">
        <w:rPr>
          <w:sz w:val="22"/>
          <w:szCs w:val="22"/>
        </w:rPr>
        <w:t>Wykonawcy</w:t>
      </w:r>
      <w:r w:rsidR="008328FB" w:rsidRPr="001468BC">
        <w:rPr>
          <w:sz w:val="22"/>
          <w:szCs w:val="22"/>
        </w:rPr>
        <w:t xml:space="preserve">, przelewem w terminie </w:t>
      </w:r>
      <w:r w:rsidR="008D7BD0">
        <w:rPr>
          <w:sz w:val="22"/>
          <w:szCs w:val="22"/>
        </w:rPr>
        <w:t>….</w:t>
      </w:r>
      <w:r w:rsidR="008D7BD0" w:rsidRPr="001468BC">
        <w:rPr>
          <w:sz w:val="22"/>
          <w:szCs w:val="22"/>
        </w:rPr>
        <w:t xml:space="preserve"> </w:t>
      </w:r>
      <w:r w:rsidR="008328FB" w:rsidRPr="001468BC">
        <w:rPr>
          <w:sz w:val="22"/>
          <w:szCs w:val="22"/>
        </w:rPr>
        <w:t xml:space="preserve">dni od dnia dostarczenia Zamawiającemu faktury (za każdą dostawę oddzielna faktura) na </w:t>
      </w:r>
      <w:r w:rsidR="00555804" w:rsidRPr="001468BC">
        <w:rPr>
          <w:sz w:val="22"/>
          <w:szCs w:val="22"/>
        </w:rPr>
        <w:t>rachunek</w:t>
      </w:r>
      <w:r w:rsidR="008328FB" w:rsidRPr="001468BC">
        <w:rPr>
          <w:sz w:val="22"/>
          <w:szCs w:val="22"/>
        </w:rPr>
        <w:t xml:space="preserve"> Wykonawcy</w:t>
      </w:r>
      <w:r w:rsidR="008975B2" w:rsidRPr="001468BC">
        <w:rPr>
          <w:sz w:val="22"/>
          <w:szCs w:val="22"/>
        </w:rPr>
        <w:t xml:space="preserve"> </w:t>
      </w:r>
      <w:r w:rsidR="00555804" w:rsidRPr="001468BC">
        <w:rPr>
          <w:sz w:val="22"/>
          <w:szCs w:val="22"/>
        </w:rPr>
        <w:t>wskazany na fakturze.</w:t>
      </w:r>
    </w:p>
    <w:p w14:paraId="22DFFD36" w14:textId="77777777" w:rsidR="00555804" w:rsidRPr="001468BC" w:rsidRDefault="00555804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Wykonawca uprawniony jest do przesyłania Zamawiającemu ustrukturyzowanych faktur elektronicznych, o których mowa w art. 4 ust. 1 ustawy z dnia 9 listopada 2018 r. o elektronicznym fakturowaniu w zamówieniach publicznych, koncesjach na roboty budowlane lub usługi oraz partnerstwie publiczno-prywatnym </w:t>
      </w:r>
      <w:r w:rsidR="00D51628" w:rsidRPr="00D51628">
        <w:rPr>
          <w:sz w:val="22"/>
          <w:szCs w:val="22"/>
        </w:rPr>
        <w:t>(</w:t>
      </w:r>
      <w:proofErr w:type="spellStart"/>
      <w:r w:rsidR="00D51628" w:rsidRPr="00D51628">
        <w:rPr>
          <w:sz w:val="22"/>
          <w:szCs w:val="22"/>
        </w:rPr>
        <w:t>t.j</w:t>
      </w:r>
      <w:proofErr w:type="spellEnd"/>
      <w:r w:rsidR="00D51628" w:rsidRPr="00D51628">
        <w:rPr>
          <w:sz w:val="22"/>
          <w:szCs w:val="22"/>
        </w:rPr>
        <w:t>. Dz.U. z 2026 r. poz. 276 ze zm.)</w:t>
      </w:r>
      <w:r w:rsidRPr="001468BC">
        <w:rPr>
          <w:sz w:val="22"/>
          <w:szCs w:val="22"/>
        </w:rPr>
        <w:t xml:space="preserve"> za pomocą platformy, o której mowa w art. 13 ww. ustawy.</w:t>
      </w:r>
    </w:p>
    <w:p w14:paraId="0601C568" w14:textId="77777777" w:rsidR="003D036D" w:rsidRPr="001468BC" w:rsidRDefault="003D036D" w:rsidP="009D492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Zamawiający nie wyraża zgody na przesyłanie innych ustrukturyzowanych dokumentów</w:t>
      </w:r>
      <w:r w:rsidR="00234550">
        <w:rPr>
          <w:sz w:val="22"/>
          <w:szCs w:val="22"/>
        </w:rPr>
        <w:t>,</w:t>
      </w:r>
      <w:r w:rsidRPr="001468BC">
        <w:rPr>
          <w:sz w:val="22"/>
          <w:szCs w:val="22"/>
        </w:rPr>
        <w:t xml:space="preserve"> o jakich mowa w ustawie z dnia 9 listopada 2018 r. o elektronicznym fakturowaniu w zamówieniach publicznych, koncesjach na roboty budowlane lub usługi oraz partnerstwie publiczno-prywatnym. </w:t>
      </w:r>
    </w:p>
    <w:p w14:paraId="26923876" w14:textId="3D063DAE" w:rsidR="00D51628" w:rsidRPr="00634DD8" w:rsidRDefault="004713DB" w:rsidP="00D51628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związku z wejściem </w:t>
      </w:r>
      <w:r w:rsidR="00D51628" w:rsidRPr="00634DD8">
        <w:rPr>
          <w:sz w:val="22"/>
          <w:szCs w:val="22"/>
        </w:rPr>
        <w:t>w życie przepisów o obowiązkowym fakturowaniu w Krajowym Systemie e-Faktur (</w:t>
      </w:r>
      <w:r w:rsidR="00197628">
        <w:rPr>
          <w:sz w:val="22"/>
          <w:szCs w:val="22"/>
        </w:rPr>
        <w:t>zwanym dalej „</w:t>
      </w:r>
      <w:proofErr w:type="spellStart"/>
      <w:r w:rsidR="00D51628" w:rsidRPr="00634DD8">
        <w:rPr>
          <w:sz w:val="22"/>
          <w:szCs w:val="22"/>
        </w:rPr>
        <w:t>KSeF</w:t>
      </w:r>
      <w:proofErr w:type="spellEnd"/>
      <w:r w:rsidR="00197628">
        <w:rPr>
          <w:sz w:val="22"/>
          <w:szCs w:val="22"/>
        </w:rPr>
        <w:t>”</w:t>
      </w:r>
      <w:r w:rsidR="00D51628" w:rsidRPr="00634DD8">
        <w:rPr>
          <w:sz w:val="22"/>
          <w:szCs w:val="22"/>
        </w:rPr>
        <w:t xml:space="preserve">), na podstawie art. 106ga ust. 1 ustawy o podatku od towarów i usług, Wykonawca zobowiązany jest przesyłać Zamawiającemu faktury poprzez system </w:t>
      </w:r>
      <w:proofErr w:type="spellStart"/>
      <w:r w:rsidR="00D51628" w:rsidRPr="00634DD8">
        <w:rPr>
          <w:sz w:val="22"/>
          <w:szCs w:val="22"/>
        </w:rPr>
        <w:t>KSeF</w:t>
      </w:r>
      <w:proofErr w:type="spellEnd"/>
      <w:r w:rsidR="00D51628" w:rsidRPr="00634DD8">
        <w:rPr>
          <w:sz w:val="22"/>
          <w:szCs w:val="22"/>
        </w:rPr>
        <w:t xml:space="preserve">, w przypadku gdy zgodnie z ww. przepisami </w:t>
      </w:r>
      <w:r w:rsidR="00197628">
        <w:rPr>
          <w:sz w:val="22"/>
          <w:szCs w:val="22"/>
        </w:rPr>
        <w:t xml:space="preserve">Wykonawca zobowiązany jest wystawiać faktury </w:t>
      </w:r>
      <w:r w:rsidR="00197628" w:rsidRPr="00197628">
        <w:rPr>
          <w:sz w:val="22"/>
          <w:szCs w:val="22"/>
        </w:rPr>
        <w:t xml:space="preserve">ustrukturyzowane </w:t>
      </w:r>
      <w:r w:rsidR="00197628">
        <w:rPr>
          <w:sz w:val="22"/>
          <w:szCs w:val="22"/>
        </w:rPr>
        <w:t xml:space="preserve">przy użyciu </w:t>
      </w:r>
      <w:proofErr w:type="spellStart"/>
      <w:r w:rsidR="00197628" w:rsidRPr="00634DD8">
        <w:rPr>
          <w:sz w:val="22"/>
          <w:szCs w:val="22"/>
        </w:rPr>
        <w:t>KSeF</w:t>
      </w:r>
      <w:proofErr w:type="spellEnd"/>
      <w:r w:rsidR="00D51628" w:rsidRPr="00634DD8">
        <w:rPr>
          <w:sz w:val="22"/>
          <w:szCs w:val="22"/>
        </w:rPr>
        <w:t>.</w:t>
      </w:r>
    </w:p>
    <w:p w14:paraId="738307F3" w14:textId="661967DE" w:rsidR="004713DB" w:rsidRPr="00634DD8" w:rsidRDefault="004713DB" w:rsidP="004713DB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634DD8">
        <w:rPr>
          <w:sz w:val="22"/>
          <w:szCs w:val="22"/>
        </w:rPr>
        <w:t xml:space="preserve">Dopuszcza się możliwość przesyłania faktur drogą elektroniczną w formacie PDF na skrzynkę email: </w:t>
      </w:r>
      <w:hyperlink r:id="rId8" w:history="1">
        <w:r w:rsidRPr="00E575D9">
          <w:rPr>
            <w:sz w:val="22"/>
            <w:szCs w:val="22"/>
            <w:u w:val="single"/>
          </w:rPr>
          <w:t>faktury@iopan.pl</w:t>
        </w:r>
      </w:hyperlink>
      <w:r>
        <w:rPr>
          <w:sz w:val="22"/>
          <w:szCs w:val="22"/>
        </w:rPr>
        <w:t xml:space="preserve"> (za wyjątkiem przypadków, gdy zgodnie z ustawą o podatku od towarów i usług Wykonawca zobowiązany jest </w:t>
      </w:r>
      <w:r w:rsidRPr="002B12C9">
        <w:rPr>
          <w:sz w:val="22"/>
          <w:szCs w:val="22"/>
        </w:rPr>
        <w:t xml:space="preserve">wystawiać faktury ustrukturyzowane przy użyciu </w:t>
      </w:r>
      <w:proofErr w:type="spellStart"/>
      <w:r w:rsidRPr="00C50595"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)</w:t>
      </w:r>
      <w:r w:rsidRPr="00634DD8">
        <w:rPr>
          <w:sz w:val="22"/>
          <w:szCs w:val="22"/>
        </w:rPr>
        <w:t>.</w:t>
      </w:r>
    </w:p>
    <w:p w14:paraId="528CDEE8" w14:textId="3F5320F6" w:rsidR="00183933" w:rsidRPr="00FC00EE" w:rsidRDefault="00183933" w:rsidP="009D492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Wykonawca obowiązany jest każdorazowo wskazać na fakturze, iż zamówienie realizowane jest w ramach postępowania IO/</w:t>
      </w:r>
      <w:r w:rsidRPr="00FC00EE">
        <w:rPr>
          <w:sz w:val="22"/>
          <w:szCs w:val="22"/>
        </w:rPr>
        <w:t>ZP/</w:t>
      </w:r>
      <w:r w:rsidR="00D065E8" w:rsidRPr="00FC00EE">
        <w:rPr>
          <w:sz w:val="22"/>
          <w:szCs w:val="22"/>
        </w:rPr>
        <w:t>5</w:t>
      </w:r>
      <w:r w:rsidRPr="00FC00EE">
        <w:rPr>
          <w:sz w:val="22"/>
          <w:szCs w:val="22"/>
        </w:rPr>
        <w:t>/202</w:t>
      </w:r>
      <w:r w:rsidR="00D51628" w:rsidRPr="00FC00EE">
        <w:rPr>
          <w:sz w:val="22"/>
          <w:szCs w:val="22"/>
        </w:rPr>
        <w:t>6</w:t>
      </w:r>
      <w:r w:rsidRPr="00FC00EE">
        <w:rPr>
          <w:sz w:val="22"/>
          <w:szCs w:val="22"/>
        </w:rPr>
        <w:t xml:space="preserve">. </w:t>
      </w:r>
    </w:p>
    <w:p w14:paraId="01505489" w14:textId="4B96CE5A" w:rsidR="00344995" w:rsidRPr="001468BC" w:rsidRDefault="00344995" w:rsidP="009D492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Wykonawca oświadcza, że </w:t>
      </w:r>
      <w:r w:rsidRPr="001468BC">
        <w:rPr>
          <w:b/>
          <w:sz w:val="22"/>
          <w:szCs w:val="22"/>
        </w:rPr>
        <w:t>jest / nie</w:t>
      </w:r>
      <w:r w:rsidRPr="001468BC">
        <w:rPr>
          <w:sz w:val="22"/>
          <w:szCs w:val="22"/>
        </w:rPr>
        <w:t xml:space="preserve"> jest zarejestrowany jako czynny podatnik podatku VAT.</w:t>
      </w:r>
      <w:r w:rsidR="002F4B7B">
        <w:rPr>
          <w:sz w:val="22"/>
          <w:szCs w:val="22"/>
        </w:rPr>
        <w:t xml:space="preserve"> (</w:t>
      </w:r>
      <w:r w:rsidR="002F4B7B" w:rsidRPr="00065BE0">
        <w:rPr>
          <w:i/>
          <w:iCs/>
          <w:sz w:val="22"/>
          <w:szCs w:val="22"/>
        </w:rPr>
        <w:t>niepotrzebne skreślić</w:t>
      </w:r>
      <w:r w:rsidR="002F4B7B">
        <w:rPr>
          <w:sz w:val="22"/>
          <w:szCs w:val="22"/>
        </w:rPr>
        <w:t>)</w:t>
      </w:r>
    </w:p>
    <w:p w14:paraId="01C7AE9E" w14:textId="77777777" w:rsidR="00555804" w:rsidRPr="001468BC" w:rsidRDefault="00555804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Numer rachunku wskazany przez Wykonawcę na fakturze powinien być zgodny z numerem wskazanym w Wykazie podatników VAT (zwanym dalej „białą listą podatników VAT”), chyba że zgodnie z przepisami prawa rachunek Wykonawcy nie podlega wpisowi w ww. wykazie.</w:t>
      </w:r>
    </w:p>
    <w:p w14:paraId="64828245" w14:textId="77777777" w:rsidR="00555804" w:rsidRPr="001468BC" w:rsidRDefault="00555804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Zamawiającemu przysługuje uprawnienie do weryfikacji czy numer rachunku podany przez Wykonawcę znajduje się na białej liście podatników VAT. W przypadku braku numeru rachunku na ww. liście lub jego niezgodności z rachunkiem wskazanym na białej liście, Zamawiającemu przysługuje uprawnienie do wstrzymania płatności do czasu wyjaśnienia sprawy.</w:t>
      </w:r>
    </w:p>
    <w:p w14:paraId="7DCC701B" w14:textId="77777777" w:rsidR="00555804" w:rsidRPr="001468BC" w:rsidRDefault="00555804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Zamawiającemu przysługuje prawo żądania zmiany numeru rachunku wskazanego na fakturze na rachunek zgodny z rachunkiem uwidocznionym na białej liście podatników VAT. Zamawiający uprawniony jest do wstrzymania płatności do czasu zmiany przez Wykonawcę numeru rachunku na fakturze na zgodny z numerem wskazanym na białej liście podatników VAT.</w:t>
      </w:r>
    </w:p>
    <w:p w14:paraId="26F5C800" w14:textId="77777777" w:rsidR="007F7D75" w:rsidRPr="001468BC" w:rsidRDefault="007F7D75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Wykonawca zobowiązuje się, że w przypadku wykreślenia go z rejestru podatników VAT czynnych, niezwłocznie zawiadomi o tym fakcie Zamawiającego i z tytułu świadczonych usług będzie wystawiał rachunki. W przypadku naruszenia powyższego zobowiązania, Wykonawca wyraża zgodę na potrącenie przez Zamawiającego, z należnego mu wynagrodzenia, kwoty stanowiącej równowartość podatku VAT</w:t>
      </w:r>
      <w:r w:rsidR="00885BC9" w:rsidRPr="001468BC">
        <w:rPr>
          <w:sz w:val="22"/>
          <w:szCs w:val="22"/>
        </w:rPr>
        <w:t>,</w:t>
      </w:r>
      <w:r w:rsidRPr="001468BC">
        <w:rPr>
          <w:sz w:val="22"/>
          <w:szCs w:val="22"/>
        </w:rPr>
        <w:t xml:space="preserve"> w stosunku do której Zamawiający utracił prawo do odliczenia, powiększonej o odsetki zapłacone w Urzędzie Skarbowym.</w:t>
      </w:r>
    </w:p>
    <w:p w14:paraId="3E067C25" w14:textId="77777777" w:rsidR="007F7D75" w:rsidRPr="001468BC" w:rsidRDefault="007F7D75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Zamawiający może dokonać płatności za dostarczony przedmiot umowy, stosując mechanizm podzielonej płatności, o którym mowa w </w:t>
      </w:r>
      <w:r w:rsidR="00D96C4F" w:rsidRPr="001468BC">
        <w:rPr>
          <w:sz w:val="22"/>
          <w:szCs w:val="22"/>
        </w:rPr>
        <w:t>R</w:t>
      </w:r>
      <w:r w:rsidRPr="001468BC">
        <w:rPr>
          <w:sz w:val="22"/>
          <w:szCs w:val="22"/>
        </w:rPr>
        <w:t>ozdziale 1a Działu XI ustawy o podatku od towarów i usług.</w:t>
      </w:r>
    </w:p>
    <w:p w14:paraId="19D5709C" w14:textId="77777777" w:rsidR="00E3604B" w:rsidRPr="001468BC" w:rsidRDefault="00555804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lastRenderedPageBreak/>
        <w:t xml:space="preserve">Koszty podatku VAT zostaną rozliczone i pokryte przez Zamawiającego, jeżeli na Zamawiającym spoczywa taki obowiązek zgodnie z przepisami o podatku od towarów i usług. W przypadku powstania po stronie Zamawiającego obowiązku podatkowego zgodnie z przepisami o podatku od towarów i usług, Wykonawcy przysługiwać będzie jedynie wartość netto towaru, w zakresie którego na Zamawiającym ciążyć będzie obowiązek podatkowy. W takim wypadku należność Wykonawcy ustalona na podstawie ust. 1 niniejszego paragrafu zostanie pomniejszona o wartość podatku VAT, którą Zamawiający będzie zobowiązany zapłacić. </w:t>
      </w:r>
    </w:p>
    <w:p w14:paraId="2C4DC9FE" w14:textId="77777777" w:rsidR="00E3604B" w:rsidRPr="001468BC" w:rsidRDefault="00E3604B" w:rsidP="009D492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bookmarkStart w:id="7" w:name="_Hlk161217440"/>
      <w:r w:rsidRPr="001468BC">
        <w:rPr>
          <w:sz w:val="22"/>
          <w:szCs w:val="22"/>
        </w:rPr>
        <w:t>Za dzień dokonania płatności uważa się dzień obciążenia rachunku Zamawiającego</w:t>
      </w:r>
      <w:bookmarkEnd w:id="7"/>
      <w:r w:rsidRPr="001468BC">
        <w:rPr>
          <w:sz w:val="22"/>
          <w:szCs w:val="22"/>
        </w:rPr>
        <w:t>.</w:t>
      </w:r>
    </w:p>
    <w:p w14:paraId="3F4AED64" w14:textId="77777777" w:rsidR="00D51628" w:rsidRDefault="00D51628" w:rsidP="00D51628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Wykonawca ma prawo do naliczania odsetek ustawowych za nieterminową zapłatę.</w:t>
      </w:r>
    </w:p>
    <w:p w14:paraId="3881E02F" w14:textId="77777777" w:rsidR="00E53966" w:rsidRPr="001468BC" w:rsidRDefault="00E53966" w:rsidP="00653C4D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rFonts w:cs="Arial"/>
          <w:sz w:val="22"/>
          <w:szCs w:val="22"/>
        </w:rPr>
        <w:t>Wykonawca oświadcza, iż jest dużym przedsiębiorcą zgodnie z art. 4c ustawy z dnia 8 marca 2013 r. o przeciwdziałaniu nadmiernym opóźnieniom w transakcjach handlowych (</w:t>
      </w:r>
      <w:proofErr w:type="spellStart"/>
      <w:r w:rsidRPr="001468BC">
        <w:rPr>
          <w:rFonts w:cs="Arial"/>
          <w:sz w:val="22"/>
          <w:szCs w:val="22"/>
        </w:rPr>
        <w:t>t.j</w:t>
      </w:r>
      <w:proofErr w:type="spellEnd"/>
      <w:r w:rsidRPr="001468BC">
        <w:rPr>
          <w:rFonts w:cs="Arial"/>
          <w:sz w:val="22"/>
          <w:szCs w:val="22"/>
        </w:rPr>
        <w:t xml:space="preserve">. Dz. U. z 2023 r. poz. 1790 z późn. zm.) w rozumieniu Artykułu 2 punkt (24) rozporządzenia Komisji (UE) nr 651/2014 z dnia 17 czerwca 2014 r. uznającego niektóre rodzaje pomocy za zgodne z rynkiem wewnętrznym w zastosowaniu art.107 i art.108 Traktatu (Dz. </w:t>
      </w:r>
      <w:proofErr w:type="spellStart"/>
      <w:r w:rsidRPr="001468BC">
        <w:rPr>
          <w:rFonts w:cs="Arial"/>
          <w:sz w:val="22"/>
          <w:szCs w:val="22"/>
        </w:rPr>
        <w:t>URz.</w:t>
      </w:r>
      <w:proofErr w:type="spellEnd"/>
      <w:r w:rsidRPr="001468BC">
        <w:rPr>
          <w:rFonts w:cs="Arial"/>
          <w:sz w:val="22"/>
          <w:szCs w:val="22"/>
        </w:rPr>
        <w:t xml:space="preserve"> UE L 187 z 26.06.2014, str.1, z późn. zm.) w zw. z załącznikiem I tego Rozporządzenia. Niniejsze oświadczenie pozostaje ważne do momentu złożenia przez Wykonawcę oświadczenia o utracie statusu dużego przedsiębiorcy. </w:t>
      </w:r>
      <w:r w:rsidRPr="001468BC">
        <w:rPr>
          <w:rFonts w:cs="Arial"/>
          <w:i/>
          <w:sz w:val="22"/>
          <w:szCs w:val="22"/>
        </w:rPr>
        <w:t>(skreślić jeśli nie dotyczy)</w:t>
      </w:r>
    </w:p>
    <w:p w14:paraId="69823028" w14:textId="77777777" w:rsidR="008328FB" w:rsidRPr="001468BC" w:rsidRDefault="008328FB" w:rsidP="0097069A">
      <w:pPr>
        <w:jc w:val="center"/>
        <w:rPr>
          <w:sz w:val="22"/>
          <w:szCs w:val="22"/>
        </w:rPr>
      </w:pPr>
    </w:p>
    <w:p w14:paraId="427E5A81" w14:textId="77777777" w:rsidR="008328FB" w:rsidRPr="001468BC" w:rsidRDefault="008328FB" w:rsidP="0097069A">
      <w:pPr>
        <w:jc w:val="center"/>
        <w:rPr>
          <w:b/>
          <w:sz w:val="22"/>
          <w:szCs w:val="22"/>
        </w:rPr>
      </w:pPr>
      <w:r w:rsidRPr="001468BC">
        <w:rPr>
          <w:b/>
          <w:sz w:val="22"/>
          <w:szCs w:val="22"/>
        </w:rPr>
        <w:t>§</w:t>
      </w:r>
      <w:r w:rsidR="00D43518" w:rsidRPr="001468BC">
        <w:rPr>
          <w:b/>
          <w:sz w:val="22"/>
          <w:szCs w:val="22"/>
        </w:rPr>
        <w:t xml:space="preserve"> </w:t>
      </w:r>
      <w:r w:rsidR="0088441B" w:rsidRPr="001468BC">
        <w:rPr>
          <w:b/>
          <w:sz w:val="22"/>
          <w:szCs w:val="22"/>
        </w:rPr>
        <w:t>7</w:t>
      </w:r>
    </w:p>
    <w:p w14:paraId="0462D6E4" w14:textId="77777777" w:rsidR="008328FB" w:rsidRPr="001468BC" w:rsidRDefault="008328FB" w:rsidP="009D2BBA">
      <w:pPr>
        <w:numPr>
          <w:ilvl w:val="0"/>
          <w:numId w:val="24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Osobą odpowiedzialną za realizację umowy ze strony Zamawiającego jest:</w:t>
      </w:r>
      <w:r w:rsidR="00715D18" w:rsidRPr="001468BC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>………………..</w:t>
      </w:r>
      <w:r w:rsidR="00715D18" w:rsidRPr="001468BC">
        <w:rPr>
          <w:sz w:val="22"/>
          <w:szCs w:val="22"/>
        </w:rPr>
        <w:t xml:space="preserve">, </w:t>
      </w:r>
      <w:r w:rsidRPr="001468BC">
        <w:rPr>
          <w:sz w:val="22"/>
          <w:szCs w:val="22"/>
        </w:rPr>
        <w:t>tel.:</w:t>
      </w:r>
      <w:r w:rsidR="00715D18" w:rsidRPr="001468BC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>…………….</w:t>
      </w:r>
    </w:p>
    <w:p w14:paraId="5EDA9C01" w14:textId="77777777" w:rsidR="008328FB" w:rsidRPr="001468BC" w:rsidRDefault="008328FB" w:rsidP="009D2BBA">
      <w:pPr>
        <w:numPr>
          <w:ilvl w:val="0"/>
          <w:numId w:val="24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Osobą odpowiedzi</w:t>
      </w:r>
      <w:r w:rsidR="009E0BA4" w:rsidRPr="001468BC">
        <w:rPr>
          <w:sz w:val="22"/>
          <w:szCs w:val="22"/>
        </w:rPr>
        <w:t>a</w:t>
      </w:r>
      <w:r w:rsidRPr="001468BC">
        <w:rPr>
          <w:sz w:val="22"/>
          <w:szCs w:val="22"/>
        </w:rPr>
        <w:t>lną za realizację umowy ze strony Wykonawcy jest: ……………….</w:t>
      </w:r>
      <w:r w:rsidR="00715D18" w:rsidRPr="001468BC">
        <w:rPr>
          <w:sz w:val="22"/>
          <w:szCs w:val="22"/>
        </w:rPr>
        <w:t>,</w:t>
      </w:r>
      <w:r w:rsidR="009E0BA4" w:rsidRPr="001468BC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>tel.:</w:t>
      </w:r>
      <w:r w:rsidR="00715D18" w:rsidRPr="001468BC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>……………</w:t>
      </w:r>
      <w:r w:rsidR="00715D18" w:rsidRPr="001468BC">
        <w:rPr>
          <w:sz w:val="22"/>
          <w:szCs w:val="22"/>
        </w:rPr>
        <w:t>..</w:t>
      </w:r>
      <w:r w:rsidRPr="001468BC">
        <w:rPr>
          <w:sz w:val="22"/>
          <w:szCs w:val="22"/>
        </w:rPr>
        <w:t>…</w:t>
      </w:r>
      <w:r w:rsidR="00B24748" w:rsidRPr="001468BC">
        <w:rPr>
          <w:sz w:val="22"/>
          <w:szCs w:val="22"/>
        </w:rPr>
        <w:t>.</w:t>
      </w:r>
    </w:p>
    <w:p w14:paraId="039FAE87" w14:textId="77777777" w:rsidR="001F314F" w:rsidRPr="001468BC" w:rsidRDefault="001F314F" w:rsidP="009D2BBA">
      <w:pPr>
        <w:numPr>
          <w:ilvl w:val="0"/>
          <w:numId w:val="24"/>
        </w:numPr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Zmiana osób, o których mowa w ust. 1 i 2, następuje poprzez powiadomienie drugiej </w:t>
      </w:r>
      <w:r w:rsidR="00715D18" w:rsidRPr="001468BC">
        <w:rPr>
          <w:sz w:val="22"/>
          <w:szCs w:val="22"/>
        </w:rPr>
        <w:t>s</w:t>
      </w:r>
      <w:r w:rsidRPr="001468BC">
        <w:rPr>
          <w:sz w:val="22"/>
          <w:szCs w:val="22"/>
        </w:rPr>
        <w:t>trony w formie elektronicznej (e-mail) i nie wymaga zawarcia aneksu do umowy.</w:t>
      </w:r>
    </w:p>
    <w:p w14:paraId="1FF7348E" w14:textId="77777777" w:rsidR="008328FB" w:rsidRPr="001468BC" w:rsidRDefault="008328FB" w:rsidP="008328FB">
      <w:pPr>
        <w:ind w:left="426"/>
        <w:jc w:val="both"/>
        <w:rPr>
          <w:sz w:val="22"/>
          <w:szCs w:val="22"/>
        </w:rPr>
      </w:pPr>
    </w:p>
    <w:p w14:paraId="69A7F84F" w14:textId="77777777" w:rsidR="008328FB" w:rsidRPr="001468BC" w:rsidRDefault="0097069A" w:rsidP="004566D9">
      <w:pPr>
        <w:jc w:val="center"/>
        <w:rPr>
          <w:b/>
          <w:sz w:val="22"/>
          <w:szCs w:val="22"/>
        </w:rPr>
      </w:pPr>
      <w:r w:rsidRPr="001468BC">
        <w:rPr>
          <w:b/>
          <w:sz w:val="22"/>
          <w:szCs w:val="22"/>
        </w:rPr>
        <w:t xml:space="preserve">§ </w:t>
      </w:r>
      <w:r w:rsidR="0088441B" w:rsidRPr="001468BC">
        <w:rPr>
          <w:b/>
          <w:sz w:val="22"/>
          <w:szCs w:val="22"/>
        </w:rPr>
        <w:t>8</w:t>
      </w:r>
    </w:p>
    <w:p w14:paraId="6BEDEEE6" w14:textId="77777777" w:rsidR="005C3400" w:rsidRPr="001468BC" w:rsidRDefault="005C3400" w:rsidP="009D2BBA">
      <w:pPr>
        <w:numPr>
          <w:ilvl w:val="0"/>
          <w:numId w:val="19"/>
        </w:numPr>
        <w:tabs>
          <w:tab w:val="left" w:pos="426"/>
        </w:tabs>
        <w:ind w:left="426" w:hanging="426"/>
        <w:jc w:val="both"/>
        <w:rPr>
          <w:sz w:val="22"/>
        </w:rPr>
      </w:pPr>
      <w:r w:rsidRPr="001468BC">
        <w:rPr>
          <w:sz w:val="22"/>
        </w:rPr>
        <w:t xml:space="preserve">Zamawiający jest uprawniony do naliczenia Wykonawcy kary umownej w wysokości 0,5 % od wartości </w:t>
      </w:r>
      <w:r w:rsidR="00B24748" w:rsidRPr="001468BC">
        <w:rPr>
          <w:sz w:val="22"/>
        </w:rPr>
        <w:t xml:space="preserve">brutto </w:t>
      </w:r>
      <w:r w:rsidRPr="001468BC">
        <w:rPr>
          <w:sz w:val="22"/>
        </w:rPr>
        <w:t>zamówionej dostawy za każdy dzień zwłoki w dostawie pon</w:t>
      </w:r>
      <w:r w:rsidR="00D60849" w:rsidRPr="001468BC">
        <w:rPr>
          <w:sz w:val="22"/>
        </w:rPr>
        <w:t>ad termin określony w § 4 ust. 5</w:t>
      </w:r>
      <w:r w:rsidRPr="001468BC">
        <w:rPr>
          <w:sz w:val="22"/>
        </w:rPr>
        <w:t xml:space="preserve"> lub zwłoki w dostawie oleju napędowego o właściwej jakości.</w:t>
      </w:r>
    </w:p>
    <w:p w14:paraId="21F2E598" w14:textId="77777777" w:rsidR="00183933" w:rsidRPr="00D51628" w:rsidRDefault="00183933" w:rsidP="00D51628">
      <w:pPr>
        <w:numPr>
          <w:ilvl w:val="0"/>
          <w:numId w:val="19"/>
        </w:numPr>
        <w:tabs>
          <w:tab w:val="left" w:pos="426"/>
        </w:tabs>
        <w:ind w:left="426" w:hanging="426"/>
        <w:jc w:val="both"/>
        <w:rPr>
          <w:sz w:val="22"/>
        </w:rPr>
      </w:pPr>
      <w:r w:rsidRPr="001468BC">
        <w:rPr>
          <w:sz w:val="22"/>
        </w:rPr>
        <w:t>Niezależnie od powyższego, Zamawiający ma prawo do naliczenia Wykonawcy kary umownej w wysokości:</w:t>
      </w:r>
      <w:r w:rsidR="00D51628">
        <w:rPr>
          <w:sz w:val="22"/>
        </w:rPr>
        <w:t xml:space="preserve"> 10</w:t>
      </w:r>
      <w:r w:rsidRPr="00D51628">
        <w:rPr>
          <w:sz w:val="22"/>
        </w:rPr>
        <w:t xml:space="preserve"> % wartości przedmiotu umowy brutto, o której mowa w § 6 ust. 1 niniejszej umowy w przypadku rozwiązania umowy przez którąkolwiek ze stron z przyczyn leżących po stronie Wykonawcy.</w:t>
      </w:r>
    </w:p>
    <w:p w14:paraId="7E5EAB64" w14:textId="77777777" w:rsidR="00D51628" w:rsidRPr="00D51628" w:rsidRDefault="00D51628" w:rsidP="00D51628">
      <w:pPr>
        <w:numPr>
          <w:ilvl w:val="0"/>
          <w:numId w:val="19"/>
        </w:numPr>
        <w:tabs>
          <w:tab w:val="left" w:pos="426"/>
        </w:tabs>
        <w:ind w:left="426" w:hanging="426"/>
        <w:jc w:val="both"/>
        <w:rPr>
          <w:sz w:val="22"/>
        </w:rPr>
      </w:pPr>
      <w:r w:rsidRPr="00D51628">
        <w:rPr>
          <w:sz w:val="22"/>
        </w:rPr>
        <w:t>Łączna maksymalna wysokość kar umownych, których mogą dochodzić strony, wynosi 15 % wartości przedmiotu umowy brutto, o której mowa w § 6 ust. 1 niniejszej umowy.</w:t>
      </w:r>
    </w:p>
    <w:p w14:paraId="10E21DDB" w14:textId="77777777" w:rsidR="00645563" w:rsidRPr="001468BC" w:rsidRDefault="00645563" w:rsidP="009D2BBA">
      <w:pPr>
        <w:numPr>
          <w:ilvl w:val="0"/>
          <w:numId w:val="19"/>
        </w:numPr>
        <w:tabs>
          <w:tab w:val="left" w:pos="426"/>
        </w:tabs>
        <w:ind w:left="426" w:hanging="426"/>
        <w:jc w:val="both"/>
        <w:rPr>
          <w:sz w:val="22"/>
        </w:rPr>
      </w:pPr>
      <w:r w:rsidRPr="001468BC">
        <w:rPr>
          <w:sz w:val="22"/>
        </w:rPr>
        <w:t>Niniejsze kary umowne płatne są w terminie 7 dni od daty otrzymania przez Wykonawcę wezwania do ich zapłaty.</w:t>
      </w:r>
    </w:p>
    <w:p w14:paraId="4DA01E38" w14:textId="77777777" w:rsidR="0097069A" w:rsidRPr="001468BC" w:rsidRDefault="0097069A" w:rsidP="009D2BBA">
      <w:pPr>
        <w:numPr>
          <w:ilvl w:val="0"/>
          <w:numId w:val="19"/>
        </w:numPr>
        <w:ind w:left="426" w:hanging="426"/>
        <w:jc w:val="both"/>
        <w:rPr>
          <w:b/>
          <w:sz w:val="22"/>
          <w:szCs w:val="22"/>
        </w:rPr>
      </w:pPr>
      <w:r w:rsidRPr="001468BC">
        <w:rPr>
          <w:sz w:val="22"/>
          <w:szCs w:val="22"/>
        </w:rPr>
        <w:t xml:space="preserve">Zamawiający zastrzega </w:t>
      </w:r>
      <w:r w:rsidR="00FD382B">
        <w:rPr>
          <w:sz w:val="22"/>
          <w:szCs w:val="22"/>
        </w:rPr>
        <w:t xml:space="preserve">sobie </w:t>
      </w:r>
      <w:r w:rsidRPr="001468BC">
        <w:rPr>
          <w:sz w:val="22"/>
          <w:szCs w:val="22"/>
        </w:rPr>
        <w:t xml:space="preserve">możliwość dochodzenia odszkodowania przewyższającego wysokość w/w kar na zasadach ogólnych </w:t>
      </w:r>
      <w:r w:rsidR="001E12E8">
        <w:rPr>
          <w:sz w:val="22"/>
          <w:szCs w:val="22"/>
        </w:rPr>
        <w:t>Kodeksu Cywilnego</w:t>
      </w:r>
      <w:r w:rsidRPr="001468BC">
        <w:rPr>
          <w:sz w:val="22"/>
          <w:szCs w:val="22"/>
        </w:rPr>
        <w:t>.</w:t>
      </w:r>
    </w:p>
    <w:p w14:paraId="37E533A5" w14:textId="77777777" w:rsidR="009641CF" w:rsidRPr="009641CF" w:rsidRDefault="009641CF" w:rsidP="009641CF">
      <w:pPr>
        <w:numPr>
          <w:ilvl w:val="0"/>
          <w:numId w:val="19"/>
        </w:numPr>
        <w:ind w:left="426" w:hanging="426"/>
        <w:jc w:val="both"/>
        <w:rPr>
          <w:sz w:val="22"/>
          <w:szCs w:val="22"/>
        </w:rPr>
      </w:pPr>
      <w:r w:rsidRPr="009641CF">
        <w:rPr>
          <w:sz w:val="22"/>
          <w:szCs w:val="22"/>
        </w:rPr>
        <w:t>Zamawiający uprawniony jest do potrącania naliczonych kar umownych z wynagrodzenia należnego Wykonawcy. Wierzytelności z tytułu kar umownych, naliczonych zgodnie z postanowieniami niniejszej umowy, stają się wymagalne z dniem ich naliczenia i nie wymagają dodatkowego wezwania do zapłaty.</w:t>
      </w:r>
    </w:p>
    <w:p w14:paraId="2FD53822" w14:textId="77777777" w:rsidR="009641CF" w:rsidRPr="001468BC" w:rsidRDefault="009641CF" w:rsidP="009641CF">
      <w:pPr>
        <w:ind w:left="426"/>
        <w:jc w:val="both"/>
        <w:rPr>
          <w:sz w:val="22"/>
          <w:szCs w:val="22"/>
        </w:rPr>
      </w:pPr>
    </w:p>
    <w:p w14:paraId="23FC8F53" w14:textId="77777777" w:rsidR="0097069A" w:rsidRPr="007B5DCE" w:rsidRDefault="0097069A" w:rsidP="0097069A">
      <w:pPr>
        <w:jc w:val="center"/>
        <w:rPr>
          <w:b/>
          <w:sz w:val="22"/>
          <w:szCs w:val="22"/>
        </w:rPr>
      </w:pPr>
      <w:r w:rsidRPr="007B5DCE">
        <w:rPr>
          <w:b/>
          <w:sz w:val="22"/>
          <w:szCs w:val="22"/>
        </w:rPr>
        <w:t xml:space="preserve">§ </w:t>
      </w:r>
      <w:r w:rsidR="0088441B" w:rsidRPr="007B5DCE">
        <w:rPr>
          <w:b/>
          <w:sz w:val="22"/>
          <w:szCs w:val="22"/>
        </w:rPr>
        <w:t>9</w:t>
      </w:r>
    </w:p>
    <w:p w14:paraId="2B133593" w14:textId="77777777" w:rsidR="00872B88" w:rsidRPr="007B5DCE" w:rsidRDefault="00872B88" w:rsidP="009D2BBA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7B5DCE">
        <w:rPr>
          <w:sz w:val="22"/>
          <w:szCs w:val="22"/>
        </w:rPr>
        <w:t>Zamawiający może odstąpić od umowy w przypadkach określonych w Kodeksie Cywilnym oraz w przypadkach określonych w art. 456 ust. 1 ustawy Prawo zamówień publicznych.</w:t>
      </w:r>
    </w:p>
    <w:p w14:paraId="1AFB1AC0" w14:textId="77777777" w:rsidR="0097069A" w:rsidRPr="007B5DCE" w:rsidRDefault="00872B88" w:rsidP="009D2BBA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7B5DCE">
        <w:rPr>
          <w:sz w:val="22"/>
          <w:szCs w:val="22"/>
        </w:rPr>
        <w:t xml:space="preserve">Niezależnie od powyższego, </w:t>
      </w:r>
      <w:r w:rsidR="0097069A" w:rsidRPr="007B5DCE">
        <w:rPr>
          <w:sz w:val="22"/>
          <w:szCs w:val="22"/>
        </w:rPr>
        <w:t>Zamawiający zastrzega sobie prawo do rozwiązania umowy z</w:t>
      </w:r>
      <w:r w:rsidR="008328FB" w:rsidRPr="007B5DCE">
        <w:rPr>
          <w:sz w:val="22"/>
          <w:szCs w:val="22"/>
        </w:rPr>
        <w:t xml:space="preserve"> zachowaniem</w:t>
      </w:r>
      <w:r w:rsidR="0097069A" w:rsidRPr="007B5DCE">
        <w:rPr>
          <w:sz w:val="22"/>
          <w:szCs w:val="22"/>
        </w:rPr>
        <w:t xml:space="preserve"> 30</w:t>
      </w:r>
      <w:r w:rsidR="00D51628" w:rsidRPr="007B5DCE">
        <w:rPr>
          <w:sz w:val="22"/>
          <w:szCs w:val="22"/>
        </w:rPr>
        <w:t xml:space="preserve"> </w:t>
      </w:r>
      <w:r w:rsidR="0097069A" w:rsidRPr="007B5DCE">
        <w:rPr>
          <w:sz w:val="22"/>
          <w:szCs w:val="22"/>
        </w:rPr>
        <w:t>dniow</w:t>
      </w:r>
      <w:r w:rsidR="008328FB" w:rsidRPr="007B5DCE">
        <w:rPr>
          <w:sz w:val="22"/>
          <w:szCs w:val="22"/>
        </w:rPr>
        <w:t>ego terminu</w:t>
      </w:r>
      <w:r w:rsidR="0097069A" w:rsidRPr="007B5DCE">
        <w:rPr>
          <w:sz w:val="22"/>
          <w:szCs w:val="22"/>
        </w:rPr>
        <w:t xml:space="preserve"> wypowiedzenia w przypadku:</w:t>
      </w:r>
    </w:p>
    <w:p w14:paraId="2E3E0321" w14:textId="77777777" w:rsidR="0097069A" w:rsidRPr="007B5DCE" w:rsidRDefault="0097069A" w:rsidP="009D2BBA">
      <w:pPr>
        <w:widowControl w:val="0"/>
        <w:numPr>
          <w:ilvl w:val="0"/>
          <w:numId w:val="93"/>
        </w:numPr>
        <w:tabs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7B5DCE">
        <w:rPr>
          <w:sz w:val="22"/>
          <w:szCs w:val="22"/>
        </w:rPr>
        <w:t xml:space="preserve">dostawy paliwa o innej jakości niż określona w </w:t>
      </w:r>
      <w:r w:rsidR="00F30EDB" w:rsidRPr="007B5DCE">
        <w:rPr>
          <w:sz w:val="22"/>
          <w:szCs w:val="22"/>
        </w:rPr>
        <w:t xml:space="preserve">§ 4 ust. </w:t>
      </w:r>
      <w:r w:rsidR="00D51628" w:rsidRPr="007B5DCE">
        <w:rPr>
          <w:sz w:val="22"/>
          <w:szCs w:val="22"/>
        </w:rPr>
        <w:t>6</w:t>
      </w:r>
      <w:r w:rsidR="004E5705" w:rsidRPr="007B5DCE">
        <w:rPr>
          <w:sz w:val="22"/>
          <w:szCs w:val="22"/>
        </w:rPr>
        <w:t xml:space="preserve"> </w:t>
      </w:r>
      <w:r w:rsidR="00C35179" w:rsidRPr="007B5DCE">
        <w:rPr>
          <w:sz w:val="22"/>
          <w:szCs w:val="22"/>
        </w:rPr>
        <w:t xml:space="preserve">– 8 </w:t>
      </w:r>
      <w:r w:rsidR="004E5705" w:rsidRPr="007B5DCE">
        <w:rPr>
          <w:sz w:val="22"/>
          <w:szCs w:val="22"/>
        </w:rPr>
        <w:t xml:space="preserve">lub § 4 ust. </w:t>
      </w:r>
      <w:r w:rsidR="001A3205" w:rsidRPr="007B5DCE">
        <w:rPr>
          <w:sz w:val="22"/>
          <w:szCs w:val="22"/>
        </w:rPr>
        <w:t>1</w:t>
      </w:r>
      <w:r w:rsidR="005F0BB1" w:rsidRPr="007B5DCE">
        <w:rPr>
          <w:sz w:val="22"/>
          <w:szCs w:val="22"/>
        </w:rPr>
        <w:t>1</w:t>
      </w:r>
      <w:r w:rsidRPr="007B5DCE">
        <w:rPr>
          <w:sz w:val="22"/>
          <w:szCs w:val="22"/>
        </w:rPr>
        <w:t>,</w:t>
      </w:r>
    </w:p>
    <w:p w14:paraId="1C0AD87D" w14:textId="77777777" w:rsidR="0097069A" w:rsidRPr="007B5DCE" w:rsidRDefault="0097069A" w:rsidP="009D2BBA">
      <w:pPr>
        <w:widowControl w:val="0"/>
        <w:numPr>
          <w:ilvl w:val="0"/>
          <w:numId w:val="93"/>
        </w:numPr>
        <w:tabs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7B5DCE">
        <w:rPr>
          <w:sz w:val="22"/>
          <w:szCs w:val="22"/>
        </w:rPr>
        <w:t>niedotrzymywania terminu realizacji dostawy,</w:t>
      </w:r>
    </w:p>
    <w:p w14:paraId="67200288" w14:textId="77777777" w:rsidR="0097069A" w:rsidRPr="007B5DCE" w:rsidRDefault="0097069A" w:rsidP="008975B2">
      <w:pPr>
        <w:widowControl w:val="0"/>
        <w:suppressAutoHyphens w:val="0"/>
        <w:ind w:left="426"/>
        <w:jc w:val="both"/>
        <w:rPr>
          <w:sz w:val="22"/>
          <w:szCs w:val="22"/>
        </w:rPr>
      </w:pPr>
      <w:r w:rsidRPr="007B5DCE">
        <w:rPr>
          <w:sz w:val="22"/>
          <w:szCs w:val="22"/>
        </w:rPr>
        <w:t xml:space="preserve">- po uprzednim wezwaniu Wykonawcy do realizacji obowiązków zgodnie z umową. </w:t>
      </w:r>
    </w:p>
    <w:p w14:paraId="520E146A" w14:textId="77777777" w:rsidR="0097069A" w:rsidRPr="007B5DCE" w:rsidRDefault="0097069A" w:rsidP="009D2BBA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7B5DCE">
        <w:rPr>
          <w:sz w:val="22"/>
          <w:szCs w:val="22"/>
        </w:rPr>
        <w:t>Wykonawcy przysługuje prawo do rozwiązania umowy z</w:t>
      </w:r>
      <w:r w:rsidR="008328FB" w:rsidRPr="007B5DCE">
        <w:rPr>
          <w:sz w:val="22"/>
          <w:szCs w:val="22"/>
        </w:rPr>
        <w:t xml:space="preserve"> zachowaniem</w:t>
      </w:r>
      <w:r w:rsidRPr="007B5DCE">
        <w:rPr>
          <w:sz w:val="22"/>
          <w:szCs w:val="22"/>
        </w:rPr>
        <w:t xml:space="preserve"> 30</w:t>
      </w:r>
      <w:r w:rsidR="00D51628" w:rsidRPr="007B5DCE">
        <w:rPr>
          <w:sz w:val="22"/>
          <w:szCs w:val="22"/>
        </w:rPr>
        <w:t xml:space="preserve"> </w:t>
      </w:r>
      <w:r w:rsidRPr="007B5DCE">
        <w:rPr>
          <w:sz w:val="22"/>
          <w:szCs w:val="22"/>
        </w:rPr>
        <w:t>dniow</w:t>
      </w:r>
      <w:r w:rsidR="008328FB" w:rsidRPr="007B5DCE">
        <w:rPr>
          <w:sz w:val="22"/>
          <w:szCs w:val="22"/>
        </w:rPr>
        <w:t>ego terminu wypowiedzenia</w:t>
      </w:r>
      <w:r w:rsidRPr="007B5DCE">
        <w:rPr>
          <w:sz w:val="22"/>
          <w:szCs w:val="22"/>
        </w:rPr>
        <w:t xml:space="preserve"> w przypadku, gdy pomimo uprzedniego wezwania dokonanego przez Wykonawcę, Zamawiający nie realizuje obowiązków wynikających z umowy</w:t>
      </w:r>
      <w:r w:rsidR="005C3400" w:rsidRPr="007B5DCE">
        <w:rPr>
          <w:sz w:val="22"/>
          <w:szCs w:val="22"/>
        </w:rPr>
        <w:t>.</w:t>
      </w:r>
    </w:p>
    <w:p w14:paraId="01320DC3" w14:textId="77777777" w:rsidR="00E717C2" w:rsidRPr="007B5DCE" w:rsidRDefault="00E717C2" w:rsidP="009D2BBA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7B5DCE">
        <w:rPr>
          <w:sz w:val="22"/>
          <w:szCs w:val="22"/>
        </w:rPr>
        <w:t>Zamawiającemu przysługuje prawo do odstąpienia od umowy niezwłocznie, nie później niż w terminie 7 dni od powzięcia wiadomości o wystąpieniu jednej z poniższych przesłanek:</w:t>
      </w:r>
    </w:p>
    <w:p w14:paraId="7846B0DA" w14:textId="77777777" w:rsidR="00D51628" w:rsidRPr="007B5DCE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7B5DCE">
        <w:rPr>
          <w:sz w:val="22"/>
          <w:szCs w:val="22"/>
        </w:rPr>
        <w:t>umieszczenia Wykonawcy w wykazach określonych w rozporządzeniu Rady (WE) nr 765/2006 z dnia 18 maja 2006 r. dotyczącym środków ograniczających w związku z sytuacją na Białorusi i udziałem Białorusi w agresji Rosji wobec Ukrainy lub rozporządzeniu Rady (UE) NR 269/2014 z dnia 17 marca 2014 r. w sprawie środków ograniczających w odniesieniu do działań podważających integralność terytorialną, suwerenność i niezależność Ukrainy lub im zagrażających;</w:t>
      </w:r>
    </w:p>
    <w:p w14:paraId="4AFB922F" w14:textId="77777777" w:rsidR="00D51628" w:rsidRPr="007B5DCE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7B5DCE">
        <w:rPr>
          <w:sz w:val="22"/>
          <w:szCs w:val="22"/>
        </w:rPr>
        <w:t xml:space="preserve">wpisania Wykonawcy na listę na podstawie decyzji w sprawie wpisu na listę rozstrzygającą o zastosowaniu środka, o którym mowa w art. 1 pkt 3 ustawy dnia 15 kwietnia 2022 r. o szczególnych rozwiązaniach w zakresie przeciwdziałania wspieraniu agresji na Ukrainę oraz służących ochronie bezpieczeństwa </w:t>
      </w:r>
      <w:r w:rsidRPr="007B5DCE">
        <w:rPr>
          <w:sz w:val="22"/>
          <w:szCs w:val="22"/>
        </w:rPr>
        <w:lastRenderedPageBreak/>
        <w:t>narodowego (</w:t>
      </w:r>
      <w:proofErr w:type="spellStart"/>
      <w:r w:rsidRPr="007B5DCE">
        <w:rPr>
          <w:sz w:val="22"/>
          <w:szCs w:val="22"/>
        </w:rPr>
        <w:t>t.j</w:t>
      </w:r>
      <w:proofErr w:type="spellEnd"/>
      <w:r w:rsidRPr="007B5DCE">
        <w:rPr>
          <w:sz w:val="22"/>
          <w:szCs w:val="22"/>
        </w:rPr>
        <w:t>. Dz. U. z 2025 r. poz. 514, dalej zwana „ustawą sankcyjną”);</w:t>
      </w:r>
    </w:p>
    <w:p w14:paraId="3023E52D" w14:textId="77777777" w:rsidR="00D51628" w:rsidRPr="007B5DCE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7B5DCE">
        <w:rPr>
          <w:sz w:val="22"/>
          <w:szCs w:val="22"/>
        </w:rPr>
        <w:t>gdy beneficjentem rzeczywistym Wykonawcy w rozumieniu ustawy z dnia 1 marca 2018 r. o przeciwdziałaniu praniu pieniędzy oraz finansowaniu terroryzmu (</w:t>
      </w:r>
      <w:proofErr w:type="spellStart"/>
      <w:r w:rsidRPr="007B5DCE">
        <w:rPr>
          <w:sz w:val="22"/>
          <w:szCs w:val="22"/>
        </w:rPr>
        <w:t>t.j</w:t>
      </w:r>
      <w:proofErr w:type="spellEnd"/>
      <w:r w:rsidRPr="007B5DCE">
        <w:rPr>
          <w:sz w:val="22"/>
          <w:szCs w:val="22"/>
        </w:rPr>
        <w:t>. Dz. U. z 2025 r. poz. 644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6C1BA97D" w14:textId="5ECE3F0A" w:rsidR="00D51628" w:rsidRPr="00065BE0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7B5DCE">
        <w:rPr>
          <w:sz w:val="22"/>
          <w:szCs w:val="22"/>
        </w:rPr>
        <w:t>gdy jednostką dominującą w rozumieniu art. 3 ust. 1 pkt 37 ustawy z dnia 29 września 1994 r. o rachunkowości (</w:t>
      </w:r>
      <w:proofErr w:type="spellStart"/>
      <w:r w:rsidRPr="007B5DCE">
        <w:rPr>
          <w:sz w:val="22"/>
          <w:szCs w:val="22"/>
        </w:rPr>
        <w:t>t.j</w:t>
      </w:r>
      <w:proofErr w:type="spellEnd"/>
      <w:r w:rsidRPr="007B5DCE">
        <w:rPr>
          <w:sz w:val="22"/>
          <w:szCs w:val="22"/>
        </w:rPr>
        <w:t xml:space="preserve">. Dz. U. z </w:t>
      </w:r>
      <w:r w:rsidR="00691319" w:rsidRPr="007B5DCE">
        <w:rPr>
          <w:sz w:val="22"/>
          <w:szCs w:val="22"/>
        </w:rPr>
        <w:t xml:space="preserve">2026 </w:t>
      </w:r>
      <w:r w:rsidRPr="007B5DCE">
        <w:rPr>
          <w:sz w:val="22"/>
          <w:szCs w:val="22"/>
        </w:rPr>
        <w:t xml:space="preserve">r. poz. </w:t>
      </w:r>
      <w:r w:rsidR="00691319" w:rsidRPr="007B5DCE">
        <w:rPr>
          <w:sz w:val="22"/>
          <w:szCs w:val="22"/>
        </w:rPr>
        <w:t xml:space="preserve">522 </w:t>
      </w:r>
      <w:r w:rsidRPr="007B5DCE">
        <w:rPr>
          <w:sz w:val="22"/>
          <w:szCs w:val="22"/>
        </w:rPr>
        <w:t>z późn. zm.) w stosunku do Wykonawcy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</w:t>
      </w:r>
      <w:r w:rsidR="00212DEB" w:rsidRPr="007B5DCE">
        <w:rPr>
          <w:sz w:val="22"/>
          <w:szCs w:val="22"/>
        </w:rPr>
        <w:t>.</w:t>
      </w:r>
    </w:p>
    <w:p w14:paraId="20F01A32" w14:textId="41305CEB" w:rsidR="00E717C2" w:rsidRPr="007B5DCE" w:rsidRDefault="00E717C2" w:rsidP="00D51628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7B5DCE">
        <w:rPr>
          <w:sz w:val="22"/>
          <w:szCs w:val="22"/>
        </w:rPr>
        <w:t>W przypadku odst</w:t>
      </w:r>
      <w:r w:rsidRPr="007B5DCE">
        <w:rPr>
          <w:rFonts w:hint="eastAsia"/>
          <w:sz w:val="22"/>
          <w:szCs w:val="22"/>
        </w:rPr>
        <w:t>ą</w:t>
      </w:r>
      <w:r w:rsidRPr="007B5DCE">
        <w:rPr>
          <w:sz w:val="22"/>
          <w:szCs w:val="22"/>
        </w:rPr>
        <w:t>pienia od umowy przez Zamawiaj</w:t>
      </w:r>
      <w:r w:rsidRPr="007B5DCE">
        <w:rPr>
          <w:rFonts w:hint="eastAsia"/>
          <w:sz w:val="22"/>
          <w:szCs w:val="22"/>
        </w:rPr>
        <w:t>ą</w:t>
      </w:r>
      <w:r w:rsidRPr="007B5DCE">
        <w:rPr>
          <w:sz w:val="22"/>
          <w:szCs w:val="22"/>
        </w:rPr>
        <w:t>cego z przyczyn okre</w:t>
      </w:r>
      <w:r w:rsidRPr="007B5DCE">
        <w:rPr>
          <w:rFonts w:hint="eastAsia"/>
          <w:sz w:val="22"/>
          <w:szCs w:val="22"/>
        </w:rPr>
        <w:t>ś</w:t>
      </w:r>
      <w:r w:rsidRPr="007B5DCE">
        <w:rPr>
          <w:sz w:val="22"/>
          <w:szCs w:val="22"/>
        </w:rPr>
        <w:t>lonych w ust. 4 Wykonawca mo</w:t>
      </w:r>
      <w:r w:rsidRPr="007B5DCE">
        <w:rPr>
          <w:rFonts w:hint="eastAsia"/>
          <w:sz w:val="22"/>
          <w:szCs w:val="22"/>
        </w:rPr>
        <w:t>ż</w:t>
      </w:r>
      <w:r w:rsidRPr="007B5DCE">
        <w:rPr>
          <w:sz w:val="22"/>
          <w:szCs w:val="22"/>
        </w:rPr>
        <w:t xml:space="preserve">e </w:t>
      </w:r>
      <w:r w:rsidRPr="007B5DCE">
        <w:rPr>
          <w:rFonts w:hint="eastAsia"/>
          <w:sz w:val="22"/>
          <w:szCs w:val="22"/>
        </w:rPr>
        <w:t>żą</w:t>
      </w:r>
      <w:r w:rsidRPr="007B5DCE">
        <w:rPr>
          <w:sz w:val="22"/>
          <w:szCs w:val="22"/>
        </w:rPr>
        <w:t>da</w:t>
      </w:r>
      <w:r w:rsidRPr="007B5DCE">
        <w:rPr>
          <w:rFonts w:hint="eastAsia"/>
          <w:sz w:val="22"/>
          <w:szCs w:val="22"/>
        </w:rPr>
        <w:t>ć</w:t>
      </w:r>
      <w:r w:rsidRPr="007B5DCE">
        <w:rPr>
          <w:sz w:val="22"/>
          <w:szCs w:val="22"/>
        </w:rPr>
        <w:t xml:space="preserve"> wy</w:t>
      </w:r>
      <w:r w:rsidRPr="007B5DCE">
        <w:rPr>
          <w:rFonts w:hint="eastAsia"/>
          <w:sz w:val="22"/>
          <w:szCs w:val="22"/>
        </w:rPr>
        <w:t>łą</w:t>
      </w:r>
      <w:r w:rsidRPr="007B5DCE">
        <w:rPr>
          <w:sz w:val="22"/>
          <w:szCs w:val="22"/>
        </w:rPr>
        <w:t>cznie wynagrodzenia nale</w:t>
      </w:r>
      <w:r w:rsidRPr="007B5DCE">
        <w:rPr>
          <w:rFonts w:hint="eastAsia"/>
          <w:sz w:val="22"/>
          <w:szCs w:val="22"/>
        </w:rPr>
        <w:t>ż</w:t>
      </w:r>
      <w:r w:rsidRPr="007B5DCE">
        <w:rPr>
          <w:sz w:val="22"/>
          <w:szCs w:val="22"/>
        </w:rPr>
        <w:t>nego mu z tytu</w:t>
      </w:r>
      <w:r w:rsidRPr="007B5DCE">
        <w:rPr>
          <w:rFonts w:hint="eastAsia"/>
          <w:sz w:val="22"/>
          <w:szCs w:val="22"/>
        </w:rPr>
        <w:t>ł</w:t>
      </w:r>
      <w:r w:rsidRPr="007B5DCE">
        <w:rPr>
          <w:sz w:val="22"/>
          <w:szCs w:val="22"/>
        </w:rPr>
        <w:t>u wykonania cz</w:t>
      </w:r>
      <w:r w:rsidRPr="007B5DCE">
        <w:rPr>
          <w:rFonts w:hint="eastAsia"/>
          <w:sz w:val="22"/>
          <w:szCs w:val="22"/>
        </w:rPr>
        <w:t>ęś</w:t>
      </w:r>
      <w:r w:rsidRPr="007B5DCE">
        <w:rPr>
          <w:sz w:val="22"/>
          <w:szCs w:val="22"/>
        </w:rPr>
        <w:t>ci umowy.</w:t>
      </w:r>
    </w:p>
    <w:p w14:paraId="3629A118" w14:textId="77777777" w:rsidR="004E6624" w:rsidRPr="007B5DCE" w:rsidRDefault="004E6624" w:rsidP="004E6624">
      <w:pPr>
        <w:widowControl w:val="0"/>
        <w:suppressAutoHyphens w:val="0"/>
        <w:ind w:left="426"/>
        <w:jc w:val="both"/>
        <w:rPr>
          <w:sz w:val="22"/>
          <w:szCs w:val="22"/>
        </w:rPr>
      </w:pPr>
    </w:p>
    <w:p w14:paraId="7615E0A5" w14:textId="77777777" w:rsidR="0097069A" w:rsidRPr="001468BC" w:rsidRDefault="0097069A" w:rsidP="0097069A">
      <w:pPr>
        <w:jc w:val="center"/>
        <w:rPr>
          <w:b/>
          <w:sz w:val="22"/>
          <w:szCs w:val="22"/>
        </w:rPr>
      </w:pPr>
      <w:bookmarkStart w:id="8" w:name="_Hlk229483321"/>
      <w:r w:rsidRPr="007B5DCE">
        <w:rPr>
          <w:b/>
          <w:sz w:val="22"/>
          <w:szCs w:val="22"/>
        </w:rPr>
        <w:t xml:space="preserve">§ </w:t>
      </w:r>
      <w:r w:rsidR="0088441B" w:rsidRPr="007B5DCE">
        <w:rPr>
          <w:b/>
          <w:sz w:val="22"/>
          <w:szCs w:val="22"/>
        </w:rPr>
        <w:t>10</w:t>
      </w:r>
      <w:bookmarkEnd w:id="8"/>
    </w:p>
    <w:p w14:paraId="40580C5B" w14:textId="77777777" w:rsidR="00872B88" w:rsidRPr="001468BC" w:rsidRDefault="00872B88" w:rsidP="009D2BB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Zakazane są zmiany postanowień zawartej umowy w stosunku do treści oferty, na podstawie której dokonano wyboru </w:t>
      </w:r>
      <w:r w:rsidR="009F41E7" w:rsidRPr="001468BC">
        <w:rPr>
          <w:sz w:val="22"/>
          <w:szCs w:val="22"/>
        </w:rPr>
        <w:t>W</w:t>
      </w:r>
      <w:r w:rsidRPr="001468BC">
        <w:rPr>
          <w:sz w:val="22"/>
          <w:szCs w:val="22"/>
        </w:rPr>
        <w:t>ykonawcy, chyba że zachodzi co najmniej jedna z okoliczności wymienionych w art. 455 ustawy Prawo zamówień publicznych.</w:t>
      </w:r>
    </w:p>
    <w:p w14:paraId="0CDEE6FD" w14:textId="77777777" w:rsidR="00872B88" w:rsidRPr="001468BC" w:rsidRDefault="00872B88" w:rsidP="009D2BB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Wszelkie zmiany i uzupełnienia do niniejszej umowy wymagają formy pisemnej pod rygorem nieważności.</w:t>
      </w:r>
    </w:p>
    <w:p w14:paraId="5E5028E9" w14:textId="77777777" w:rsidR="00872B88" w:rsidRPr="001468BC" w:rsidRDefault="00872B88" w:rsidP="009D2BB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bookmarkStart w:id="9" w:name="_Hlk229483100"/>
      <w:r w:rsidRPr="001468BC">
        <w:rPr>
          <w:sz w:val="22"/>
          <w:szCs w:val="22"/>
        </w:rPr>
        <w:t xml:space="preserve">Na podstawie art. 455 ust. 1 pkt 1) ustawy Pzp </w:t>
      </w:r>
      <w:r w:rsidR="00DF6F25" w:rsidRPr="001468BC">
        <w:rPr>
          <w:sz w:val="22"/>
          <w:szCs w:val="22"/>
        </w:rPr>
        <w:t>Zamawiający przewiduje możliwość następujących zmian umowy: w zakresie terminu realizacji umowy</w:t>
      </w:r>
      <w:r w:rsidR="00DF6F25">
        <w:rPr>
          <w:sz w:val="22"/>
          <w:szCs w:val="22"/>
        </w:rPr>
        <w:t xml:space="preserve"> i sposobu wykonania przedmiotu umowy</w:t>
      </w:r>
      <w:r w:rsidR="00DF6F25" w:rsidRPr="001468BC">
        <w:rPr>
          <w:sz w:val="22"/>
          <w:szCs w:val="22"/>
        </w:rPr>
        <w:t>, przedmiotu zamówienia, wynagrodzenia, sposobu i warunków płatności, oznaczenia stron, i których konieczność wprowadzenia wynikać będzie z następujących okolicznośc</w:t>
      </w:r>
      <w:r w:rsidR="00DF6F25">
        <w:rPr>
          <w:sz w:val="22"/>
          <w:szCs w:val="22"/>
        </w:rPr>
        <w:t>i</w:t>
      </w:r>
      <w:r w:rsidRPr="001468BC">
        <w:rPr>
          <w:sz w:val="22"/>
          <w:szCs w:val="22"/>
        </w:rPr>
        <w:t>:</w:t>
      </w:r>
    </w:p>
    <w:p w14:paraId="443E6AE8" w14:textId="77777777" w:rsidR="00872B88" w:rsidRPr="001468BC" w:rsidRDefault="00872B88" w:rsidP="009D2BB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zmiany dotyczące </w:t>
      </w:r>
      <w:r w:rsidR="001E12E8">
        <w:rPr>
          <w:sz w:val="22"/>
          <w:szCs w:val="22"/>
        </w:rPr>
        <w:t xml:space="preserve">terminów i </w:t>
      </w:r>
      <w:r w:rsidRPr="001468BC">
        <w:rPr>
          <w:sz w:val="22"/>
          <w:szCs w:val="22"/>
        </w:rPr>
        <w:t>sposobu wykonania przedmiotu umowy</w:t>
      </w:r>
      <w:r w:rsidR="001E12E8" w:rsidRPr="001E12E8">
        <w:rPr>
          <w:sz w:val="22"/>
          <w:szCs w:val="22"/>
        </w:rPr>
        <w:t>, przedmiotu umowy, sposobu i warunków płatności</w:t>
      </w:r>
      <w:r w:rsidRPr="001468BC">
        <w:rPr>
          <w:sz w:val="22"/>
          <w:szCs w:val="22"/>
        </w:rPr>
        <w:t xml:space="preserve"> – w przypadku, w którym służyć to będzie podniesieniu standardu przedmiotu zamówienia lub zmiany te będą korzystne dla Zamawiającego, i nie będzie to wykraczało poza określenie przedmiotu zamówienia zawartego w SWZ ani nie zwiększy wynagrodzenia Wykonawcy; </w:t>
      </w:r>
    </w:p>
    <w:p w14:paraId="29980E37" w14:textId="77777777" w:rsidR="00872B88" w:rsidRPr="001468BC" w:rsidRDefault="00872B88" w:rsidP="009D2BB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zmiany dotyczące terminu wykonania przedmiotu zamówienia, zakresu przedmiotu zamówienia oraz wynagrodzenia oraz sposobu i warunków płatności – w przypadku, gdy wystąpi możliwość wykonania przedmiotu zamówienia w sposób inny od przewidzianego w SWZ, a zarazem korzystny dla Zamawiającego i nie będzie to wykraczało poza określenie przedmiotu zamówienia zawartego w SWZ ani nie zwiększy wynagrodzenia Wykonawcy; </w:t>
      </w:r>
    </w:p>
    <w:p w14:paraId="496615D8" w14:textId="77777777" w:rsidR="00872B88" w:rsidRPr="001468BC" w:rsidRDefault="00872B88" w:rsidP="009D2BB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zmiana dotycząca przedmiotu zamówienia, jego zakresu, wynagrodzenia Wykonawcy, jego rozliczenia oraz obowiązków Wykonawcy</w:t>
      </w:r>
      <w:r w:rsidR="00FD382B">
        <w:rPr>
          <w:sz w:val="22"/>
          <w:szCs w:val="22"/>
        </w:rPr>
        <w:t xml:space="preserve"> </w:t>
      </w:r>
      <w:r w:rsidRPr="001468BC">
        <w:rPr>
          <w:sz w:val="22"/>
          <w:szCs w:val="22"/>
        </w:rPr>
        <w:t xml:space="preserve">– w przypadku wystąpienia okoliczności nieprzewidzianych w chwili zawarcia umowy, a skutkujących koniecznością ograniczenia przez Zamawiającego zakresu przedmiotu zamówienia; </w:t>
      </w:r>
    </w:p>
    <w:p w14:paraId="6C60CC58" w14:textId="77777777" w:rsidR="00FD382B" w:rsidRPr="00FD382B" w:rsidRDefault="00FD382B" w:rsidP="00FD382B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FD382B">
        <w:rPr>
          <w:sz w:val="22"/>
          <w:szCs w:val="22"/>
        </w:rPr>
        <w:t>zmiana dotycząca przedmiotu zamówienia, jego zakresu, wynagrodzenia Wykonawcy, jego rozliczenia oraz obowiązków Wykonawcy – w przypadku wystąpienia konieczności ograniczenia liczby dni rejsowych spowodowanej koniecznością przeprowadzenia remontu statku lub jego części, przedłużaniem się wcześniej zaplanowanego remontu statku lub jego części, lub zmianami organizacyjnymi na statku, a skutkujących koniecznością ograniczenia przez Zamawiającego zakresu przedmiotu zamówienia;</w:t>
      </w:r>
    </w:p>
    <w:p w14:paraId="588C33BE" w14:textId="77777777" w:rsidR="00872B88" w:rsidRPr="001468BC" w:rsidRDefault="00872B88" w:rsidP="009D2BB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zmiany dotyczące terminu wykonania zamówienia – w przypadku, w którym nie ma możliwości dotrzymania przez Wykonawcę terminu wykonania przedmiotu zamówienia z przyczyn niezależnych od Wykonawcy; </w:t>
      </w:r>
    </w:p>
    <w:p w14:paraId="15A9EFE5" w14:textId="13312550" w:rsidR="00E5101E" w:rsidRPr="001468BC" w:rsidRDefault="00E5101E" w:rsidP="009D492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zmiana dotycząca terminu, warunków lub sposobu wykonania przedmiotu zamówienia – w przypadku zaistnienia siły wyższej, o której mowa w § 11 niniejszej umowy </w:t>
      </w:r>
      <w:r w:rsidR="00221FD0">
        <w:rPr>
          <w:sz w:val="22"/>
          <w:szCs w:val="22"/>
        </w:rPr>
        <w:t>–</w:t>
      </w:r>
      <w:r w:rsidRPr="001468BC">
        <w:rPr>
          <w:sz w:val="22"/>
          <w:szCs w:val="22"/>
        </w:rPr>
        <w:t xml:space="preserve"> </w:t>
      </w:r>
      <w:r w:rsidR="00221FD0">
        <w:rPr>
          <w:sz w:val="22"/>
          <w:szCs w:val="22"/>
        </w:rPr>
        <w:t xml:space="preserve">w </w:t>
      </w:r>
      <w:r w:rsidRPr="001468BC">
        <w:rPr>
          <w:sz w:val="22"/>
          <w:szCs w:val="22"/>
        </w:rPr>
        <w:t>zakresie, w jakim będzie to niezbędne w celu dostosowania postanowień umowy do zaistniałego stanu prawnego lub faktycznego;</w:t>
      </w:r>
    </w:p>
    <w:p w14:paraId="3364DEF0" w14:textId="77777777" w:rsidR="004C0DB8" w:rsidRPr="001468BC" w:rsidRDefault="004C0DB8" w:rsidP="009D492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zmiany w oznaczeniu stron – w przypadku wystąpienia zmian w nazwach lub adresach stron, zmian związanych z przekształceniem podmiotowym stron;</w:t>
      </w:r>
    </w:p>
    <w:p w14:paraId="3FC96040" w14:textId="5F711B78" w:rsidR="004C0DB8" w:rsidRPr="001468BC" w:rsidRDefault="004C0DB8" w:rsidP="009D492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zmiany umowy są konieczne w związku ze zmianą odpowiednich przepisów prawa, mających wpływ na przedmiot zamówienia – w zakresie wynikającym z tych zmian</w:t>
      </w:r>
      <w:r w:rsidR="00221FD0">
        <w:rPr>
          <w:sz w:val="22"/>
          <w:szCs w:val="22"/>
        </w:rPr>
        <w:t>;</w:t>
      </w:r>
    </w:p>
    <w:p w14:paraId="2B7E4088" w14:textId="77777777" w:rsidR="00872B88" w:rsidRPr="001468BC" w:rsidRDefault="00872B88" w:rsidP="009D2BB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zmiany dotyczące terminu wykonania przedmiotu zamówienia – w przypadku konieczności prowadzenia działań przez osoby trzecie uniemożliwiające wykonywanie przedmiotu zamówienia, które to działania nie są spowodowane przyczynami leżącymi po stronie Wykonawcy; </w:t>
      </w:r>
    </w:p>
    <w:p w14:paraId="257E6D9C" w14:textId="77777777" w:rsidR="004C0DB8" w:rsidRPr="001468BC" w:rsidRDefault="004C0DB8" w:rsidP="009D492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zmiany umowy są konieczne na skutek działania organów administracji lub instytucji upoważnionych do wydania decyzji albo innych aktów władczych lub nadzorczych, związanych z realizacją przedmiotu umowy – w zakresie wynikającym z tej zmiany;</w:t>
      </w:r>
    </w:p>
    <w:p w14:paraId="7E3FC918" w14:textId="77777777" w:rsidR="00D41769" w:rsidRPr="00D51628" w:rsidRDefault="00D41769" w:rsidP="006C5AE8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D51628">
        <w:rPr>
          <w:sz w:val="22"/>
          <w:szCs w:val="22"/>
        </w:rPr>
        <w:lastRenderedPageBreak/>
        <w:t>zmiana wysokości wynagrodzenia – w przypadku zmiany</w:t>
      </w:r>
      <w:r w:rsidR="00D51628" w:rsidRPr="00D51628">
        <w:rPr>
          <w:sz w:val="22"/>
          <w:szCs w:val="22"/>
        </w:rPr>
        <w:t xml:space="preserve"> </w:t>
      </w:r>
      <w:r w:rsidRPr="00D51628">
        <w:rPr>
          <w:sz w:val="22"/>
          <w:szCs w:val="22"/>
        </w:rPr>
        <w:t>stawki podatku od towarów</w:t>
      </w:r>
      <w:r w:rsidR="00401C6E" w:rsidRPr="00D51628">
        <w:rPr>
          <w:sz w:val="22"/>
          <w:szCs w:val="22"/>
        </w:rPr>
        <w:t xml:space="preserve"> </w:t>
      </w:r>
      <w:bookmarkStart w:id="10" w:name="_Hlk161212637"/>
      <w:r w:rsidR="00401C6E" w:rsidRPr="00D51628">
        <w:rPr>
          <w:sz w:val="22"/>
          <w:szCs w:val="22"/>
        </w:rPr>
        <w:t>i usług oraz podatku akcyzowego</w:t>
      </w:r>
      <w:bookmarkEnd w:id="10"/>
      <w:r w:rsidR="00D51628" w:rsidRPr="00D51628">
        <w:rPr>
          <w:sz w:val="22"/>
          <w:szCs w:val="22"/>
        </w:rPr>
        <w:t xml:space="preserve"> </w:t>
      </w:r>
      <w:r w:rsidRPr="00D51628">
        <w:rPr>
          <w:sz w:val="22"/>
          <w:szCs w:val="22"/>
        </w:rPr>
        <w:t>- jeżeli zmiany te będą miały wpływ na koszty wykonania zamówienia przez Wykonawcę;</w:t>
      </w:r>
    </w:p>
    <w:p w14:paraId="70128C3C" w14:textId="7769720B" w:rsidR="00B1076E" w:rsidRDefault="00B1076E" w:rsidP="009D2BBA">
      <w:pPr>
        <w:numPr>
          <w:ilvl w:val="0"/>
          <w:numId w:val="91"/>
        </w:numPr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zmiana wysokości wynagrodzeni</w:t>
      </w:r>
      <w:r w:rsidR="001E12E8">
        <w:rPr>
          <w:sz w:val="22"/>
          <w:szCs w:val="22"/>
        </w:rPr>
        <w:t>a</w:t>
      </w:r>
      <w:r w:rsidRPr="001468BC">
        <w:rPr>
          <w:sz w:val="22"/>
          <w:szCs w:val="22"/>
        </w:rPr>
        <w:t xml:space="preserve"> Wykonawcy – w przypadku zmiany ceny materiałów lub kosztów związanych z realizacją zamówienia, w sytuacji i na warunkach określonych w ust. </w:t>
      </w:r>
      <w:r w:rsidR="00D51628">
        <w:rPr>
          <w:sz w:val="22"/>
          <w:szCs w:val="22"/>
        </w:rPr>
        <w:t xml:space="preserve">8 </w:t>
      </w:r>
      <w:r w:rsidR="00D41769" w:rsidRPr="001468BC">
        <w:rPr>
          <w:sz w:val="22"/>
          <w:szCs w:val="22"/>
        </w:rPr>
        <w:t>-</w:t>
      </w:r>
      <w:r w:rsidR="00D51628">
        <w:rPr>
          <w:sz w:val="22"/>
          <w:szCs w:val="22"/>
        </w:rPr>
        <w:t xml:space="preserve"> 9</w:t>
      </w:r>
      <w:r w:rsidRPr="001468BC">
        <w:rPr>
          <w:sz w:val="22"/>
          <w:szCs w:val="22"/>
        </w:rPr>
        <w:t xml:space="preserve"> poniżej</w:t>
      </w:r>
      <w:r w:rsidR="00035D0F">
        <w:rPr>
          <w:sz w:val="22"/>
          <w:szCs w:val="22"/>
        </w:rPr>
        <w:t>;</w:t>
      </w:r>
    </w:p>
    <w:p w14:paraId="235B5A2D" w14:textId="46D427F5" w:rsidR="00035D0F" w:rsidRPr="001468BC" w:rsidRDefault="00035D0F" w:rsidP="009D2BBA">
      <w:pPr>
        <w:numPr>
          <w:ilvl w:val="0"/>
          <w:numId w:val="91"/>
        </w:numPr>
        <w:ind w:left="851" w:hanging="425"/>
        <w:jc w:val="both"/>
        <w:rPr>
          <w:sz w:val="22"/>
          <w:szCs w:val="22"/>
        </w:rPr>
      </w:pPr>
      <w:r w:rsidRPr="00035D0F">
        <w:rPr>
          <w:sz w:val="22"/>
          <w:szCs w:val="22"/>
        </w:rPr>
        <w:t xml:space="preserve">zmiany w zakresie podwykonawstwa – w przypadku zgłoszenia przez Wykonawcę wniosku o wprowadzenie zmian w zakresie podwykonawstwa (w szczególności wprowadzenie podwykonawcy, gdy Wykonawca deklarował samodzielne wykonanie zamówienia, zmiana podwykonawcy, rezygnacja z podwykonawcy, zmiana zakresu prac wykonywanych przez podwykonawcę), pod warunkiem, że zmiana ta nie zmieni warunków SWZ (Wykonawca wraz z wnioskiem o zmianę zobowiązany jest wskazać przyczynę zmiany, firmę Podwykonawcy i część zamówienia powierzoną Podwykonawcy, a w przypadku, o którym mowa w § </w:t>
      </w:r>
      <w:r>
        <w:rPr>
          <w:sz w:val="22"/>
          <w:szCs w:val="22"/>
        </w:rPr>
        <w:t>5</w:t>
      </w:r>
      <w:r w:rsidRPr="00035D0F">
        <w:rPr>
          <w:sz w:val="22"/>
          <w:szCs w:val="22"/>
        </w:rPr>
        <w:t xml:space="preserve"> ust. </w:t>
      </w:r>
      <w:r w:rsidR="004713DB">
        <w:rPr>
          <w:sz w:val="22"/>
          <w:szCs w:val="22"/>
        </w:rPr>
        <w:t>6</w:t>
      </w:r>
      <w:r w:rsidR="00065BE0" w:rsidRPr="00035D0F">
        <w:rPr>
          <w:sz w:val="22"/>
          <w:szCs w:val="22"/>
        </w:rPr>
        <w:t xml:space="preserve"> </w:t>
      </w:r>
      <w:r w:rsidRPr="00035D0F">
        <w:rPr>
          <w:sz w:val="22"/>
          <w:szCs w:val="22"/>
        </w:rPr>
        <w:t>niniejszej umowy – również przekazać podmiotowe środki dowodowe, o których mowa w tym ustępie).</w:t>
      </w:r>
    </w:p>
    <w:bookmarkEnd w:id="9"/>
    <w:p w14:paraId="129AD701" w14:textId="77777777" w:rsidR="00872B88" w:rsidRPr="001468BC" w:rsidRDefault="00872B88" w:rsidP="009D2BB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 celu zawarcia aneksu do umowy, każda ze </w:t>
      </w:r>
      <w:r w:rsidR="00295AE9" w:rsidRPr="001468BC">
        <w:rPr>
          <w:sz w:val="22"/>
          <w:szCs w:val="22"/>
        </w:rPr>
        <w:t>s</w:t>
      </w:r>
      <w:r w:rsidRPr="001468BC">
        <w:rPr>
          <w:sz w:val="22"/>
          <w:szCs w:val="22"/>
        </w:rPr>
        <w:t xml:space="preserve">tron może wystąpić do drugiej </w:t>
      </w:r>
      <w:r w:rsidR="00295AE9" w:rsidRPr="001468BC">
        <w:rPr>
          <w:sz w:val="22"/>
          <w:szCs w:val="22"/>
        </w:rPr>
        <w:t>s</w:t>
      </w:r>
      <w:r w:rsidRPr="001468BC">
        <w:rPr>
          <w:sz w:val="22"/>
          <w:szCs w:val="22"/>
        </w:rPr>
        <w:t xml:space="preserve">trony z wnioskiem o dokonanie zmiany wraz z uzasadnieniem konieczności wprowadzenia zmiany. </w:t>
      </w:r>
    </w:p>
    <w:p w14:paraId="593708EB" w14:textId="77777777" w:rsidR="00D41769" w:rsidRPr="001468BC" w:rsidRDefault="00872B88" w:rsidP="00D41769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Warunkiem wprowadzenia powyższych zmian jest wykazanie przez stronę zainteresowaną wprowadzeniem zmian wystąpienia powoływanych okoliczności.</w:t>
      </w:r>
    </w:p>
    <w:p w14:paraId="2F5E0B1F" w14:textId="77777777" w:rsidR="004C0DB8" w:rsidRPr="001468BC" w:rsidRDefault="004C0DB8" w:rsidP="009D492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 przypadku zmian obejmujących swym zakresem zmianę wysokości wynagrodzenia, wniosek Wykonawcy  powinien zawierać szczegółowe wyliczenie kwoty, o jaką wynagrodzenie Wykonawcy powinno ulec zmianie oraz wskazanie daty, od której powinna nastąpić zmiana wysokości wynagrodzenia Wykonawcy. Wykonawca zobowiązany jest udokumentować wpływ powołanych okoliczności na wysokość wynagrodzenia z tytułu wykonania przedmiotu umowy.</w:t>
      </w:r>
    </w:p>
    <w:p w14:paraId="45DD5F61" w14:textId="77777777" w:rsidR="00D41769" w:rsidRPr="001468BC" w:rsidRDefault="00D41769" w:rsidP="00D41769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 przypadku zmiany, o której mowa w ust. 3 pkt </w:t>
      </w:r>
      <w:r w:rsidR="004C0DB8" w:rsidRPr="001468BC">
        <w:rPr>
          <w:sz w:val="22"/>
          <w:szCs w:val="22"/>
        </w:rPr>
        <w:t>1</w:t>
      </w:r>
      <w:r w:rsidR="00FD382B">
        <w:rPr>
          <w:sz w:val="22"/>
          <w:szCs w:val="22"/>
        </w:rPr>
        <w:t>1</w:t>
      </w:r>
      <w:r w:rsidRPr="001468BC">
        <w:rPr>
          <w:sz w:val="22"/>
          <w:szCs w:val="22"/>
        </w:rPr>
        <w:t>) powyżej, wartość netto wynagrodzenia Wykonawcy nie ulegnie zmianie, a określona w aneksie wartość brutto wynagrodzenia zostanie wyliczona na podstawie nowych przepisów.</w:t>
      </w:r>
    </w:p>
    <w:p w14:paraId="58A0F224" w14:textId="77777777" w:rsidR="00D41769" w:rsidRPr="001468BC" w:rsidRDefault="00D41769" w:rsidP="00D41769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Zgodnie z art. 439 ustawy Pzp, </w:t>
      </w:r>
      <w:r w:rsidR="001E12E8">
        <w:rPr>
          <w:sz w:val="22"/>
          <w:szCs w:val="22"/>
        </w:rPr>
        <w:t>s</w:t>
      </w:r>
      <w:r w:rsidRPr="001468BC">
        <w:rPr>
          <w:sz w:val="22"/>
          <w:szCs w:val="22"/>
        </w:rPr>
        <w:t xml:space="preserve">trony przewidują możliwość zmiany wysokości wynagrodzenia Wykonawcy </w:t>
      </w:r>
      <w:r w:rsidR="004C0DB8" w:rsidRPr="001468BC">
        <w:rPr>
          <w:sz w:val="22"/>
          <w:szCs w:val="22"/>
        </w:rPr>
        <w:t xml:space="preserve">(współczynnika korekty) </w:t>
      </w:r>
      <w:r w:rsidRPr="001468BC">
        <w:rPr>
          <w:sz w:val="22"/>
          <w:szCs w:val="22"/>
        </w:rPr>
        <w:t>poprzez jego podwyższenie lub obniżenie w przypadku zmiany kosztów związanych z realizacją przedmiotu umowy lub jego części, jeżeli zmiany te będą miały wpływ na koszty wykonania umowy przez Wykonawcę.</w:t>
      </w:r>
    </w:p>
    <w:p w14:paraId="31762A1E" w14:textId="77777777" w:rsidR="00D41769" w:rsidRPr="001468BC" w:rsidRDefault="00D41769" w:rsidP="009D492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Warunki wprowadzenia zmiany wysokości wynagrodzenia, o której mowa w ust. </w:t>
      </w:r>
      <w:r w:rsidR="00D51628">
        <w:rPr>
          <w:sz w:val="22"/>
          <w:szCs w:val="22"/>
        </w:rPr>
        <w:t>8</w:t>
      </w:r>
      <w:r w:rsidRPr="001468BC">
        <w:rPr>
          <w:sz w:val="22"/>
          <w:szCs w:val="22"/>
        </w:rPr>
        <w:t xml:space="preserve"> powyżej:</w:t>
      </w:r>
    </w:p>
    <w:p w14:paraId="1D3A8EFA" w14:textId="77777777" w:rsidR="00D41769" w:rsidRPr="001468BC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Zamawiający dopuszcza zmianę wysokości wynagrodzenia Wykonawcy zgodnie ze zmianą średniorocznego wskaźnika cen towarów i usług konsumpcyjnych ogółem w 202</w:t>
      </w:r>
      <w:r w:rsidR="001E12E8">
        <w:rPr>
          <w:sz w:val="22"/>
          <w:szCs w:val="22"/>
        </w:rPr>
        <w:t>6</w:t>
      </w:r>
      <w:r w:rsidRPr="001468BC">
        <w:rPr>
          <w:sz w:val="22"/>
          <w:szCs w:val="22"/>
        </w:rPr>
        <w:t xml:space="preserve"> roku w stosunku do 202</w:t>
      </w:r>
      <w:r w:rsidR="001E12E8">
        <w:rPr>
          <w:sz w:val="22"/>
          <w:szCs w:val="22"/>
        </w:rPr>
        <w:t>5</w:t>
      </w:r>
      <w:r w:rsidRPr="001468BC">
        <w:rPr>
          <w:sz w:val="22"/>
          <w:szCs w:val="22"/>
        </w:rPr>
        <w:t xml:space="preserve"> roku, ogłaszanego przez Prezesa Głównego Urzędu Statystycznego w komunikacie wydanym na podstawie art. 94 ust. 1 pkt 1 lit. a ustawy z dnia 17 grudnia 1998 r. o emeryturach i rentach z Funduszu Ubezpieczeń Społecznych </w:t>
      </w:r>
      <w:r w:rsidR="00D51628" w:rsidRPr="00D51628">
        <w:rPr>
          <w:sz w:val="22"/>
          <w:szCs w:val="22"/>
        </w:rPr>
        <w:t>(</w:t>
      </w:r>
      <w:proofErr w:type="spellStart"/>
      <w:r w:rsidR="00D51628" w:rsidRPr="00D51628">
        <w:rPr>
          <w:sz w:val="22"/>
          <w:szCs w:val="22"/>
        </w:rPr>
        <w:t>t.j</w:t>
      </w:r>
      <w:proofErr w:type="spellEnd"/>
      <w:r w:rsidR="00D51628" w:rsidRPr="00D51628">
        <w:rPr>
          <w:sz w:val="22"/>
          <w:szCs w:val="22"/>
        </w:rPr>
        <w:t>. Dz. U. z 2025 r. poz. 1749 ze zm.)</w:t>
      </w:r>
      <w:r w:rsidRPr="001468BC">
        <w:rPr>
          <w:sz w:val="22"/>
          <w:szCs w:val="22"/>
        </w:rPr>
        <w:t>, zwanego dalej „wskaźnikiem” (zmiana wynagrodzenia Wykonawcy nastąpi w takiej samej proporcji, w jakiej zmianie uległ wskaźnik, z zastrzeżeniem pkt 2 i 3 poniżej).</w:t>
      </w:r>
    </w:p>
    <w:p w14:paraId="6A8BCAA2" w14:textId="77777777" w:rsidR="00D41769" w:rsidRPr="001468BC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Zmiana wynagrodzenia Wykonawcy, o której mowa w ust. </w:t>
      </w:r>
      <w:r w:rsidR="00D51628">
        <w:rPr>
          <w:sz w:val="22"/>
          <w:szCs w:val="22"/>
        </w:rPr>
        <w:t>8</w:t>
      </w:r>
      <w:r w:rsidRPr="001468BC">
        <w:rPr>
          <w:sz w:val="22"/>
          <w:szCs w:val="22"/>
        </w:rPr>
        <w:t xml:space="preserve"> powyżej, może nastąpić o ile nastąpi zmiana cen zgodnie ze wskaźnikiem o przynajmniej 10 punktów procentowych (w przypadku, gdy zmiana cen zgodnie ze wskaźnikiem będzie niższa niż 10 punktów procentowych zmiana wysokości wynagrodzenia nie przysługuje).</w:t>
      </w:r>
    </w:p>
    <w:p w14:paraId="0FE9A370" w14:textId="77777777" w:rsidR="00D41769" w:rsidRPr="001468BC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Maksymalna wysokość zmiany wynagrodzenia na podstawie niniejszego zapisu nie może przekroczyć 20% wynagrodzenia Wykonawcy. </w:t>
      </w:r>
    </w:p>
    <w:p w14:paraId="112FB976" w14:textId="77777777" w:rsidR="00D41769" w:rsidRPr="001468BC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Strony uprawnione są dokonać zmiany zgodnie z niniejszymi zapisami jeden raz w toku umowy, nie wcześniej niż po upływie </w:t>
      </w:r>
      <w:r w:rsidR="00D51628">
        <w:rPr>
          <w:sz w:val="22"/>
          <w:szCs w:val="22"/>
        </w:rPr>
        <w:t xml:space="preserve">6 </w:t>
      </w:r>
      <w:r w:rsidRPr="001468BC">
        <w:rPr>
          <w:sz w:val="22"/>
          <w:szCs w:val="22"/>
        </w:rPr>
        <w:t xml:space="preserve">miesięcy od dnia </w:t>
      </w:r>
      <w:r w:rsidR="004C0DB8" w:rsidRPr="001468BC">
        <w:rPr>
          <w:sz w:val="22"/>
          <w:szCs w:val="22"/>
        </w:rPr>
        <w:t>podpisania umowy</w:t>
      </w:r>
      <w:r w:rsidRPr="001468BC">
        <w:rPr>
          <w:sz w:val="22"/>
          <w:szCs w:val="22"/>
        </w:rPr>
        <w:t>.</w:t>
      </w:r>
    </w:p>
    <w:p w14:paraId="6EEA9910" w14:textId="77777777" w:rsidR="00D41769" w:rsidRPr="001468BC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 celu dokonania zmiany, o której mowa w ust. </w:t>
      </w:r>
      <w:r w:rsidR="00D51628">
        <w:rPr>
          <w:sz w:val="22"/>
          <w:szCs w:val="22"/>
        </w:rPr>
        <w:t>8</w:t>
      </w:r>
      <w:r w:rsidRPr="001468BC">
        <w:rPr>
          <w:sz w:val="22"/>
          <w:szCs w:val="22"/>
        </w:rPr>
        <w:t xml:space="preserve"> powyżej, Wykonawca powinien złożyć pisemny wniosek o zmianę wysokości wynagrodzenia zawierający wyczerpujące uzasadnienie faktyczne i prawne oraz dokładne wyliczenie kwoty wynagrodzenia należnego Wykonawcy po zmianie umowy, a także wykazać bezpośredni wpływ zaistniałych zmian na wynagrodzenie oraz jego wartość.</w:t>
      </w:r>
    </w:p>
    <w:p w14:paraId="38FEF9AB" w14:textId="77777777" w:rsidR="00D41769" w:rsidRPr="001468BC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Zmiana umowy w zakresie zmiany wynagrodzenia z przyczyn określonych w ust. </w:t>
      </w:r>
      <w:r w:rsidR="00D51628">
        <w:rPr>
          <w:sz w:val="22"/>
          <w:szCs w:val="22"/>
        </w:rPr>
        <w:t>8</w:t>
      </w:r>
      <w:r w:rsidRPr="001468BC">
        <w:rPr>
          <w:sz w:val="22"/>
          <w:szCs w:val="22"/>
        </w:rPr>
        <w:t xml:space="preserve">, obejmować będzie wyłącznie płatności za </w:t>
      </w:r>
      <w:r w:rsidR="001E12E8">
        <w:rPr>
          <w:sz w:val="22"/>
          <w:szCs w:val="22"/>
        </w:rPr>
        <w:t>dostawy</w:t>
      </w:r>
      <w:r w:rsidRPr="001468BC">
        <w:rPr>
          <w:sz w:val="22"/>
          <w:szCs w:val="22"/>
        </w:rPr>
        <w:t xml:space="preserve">, których w dniu złożenia wniosku o zmianę jeszcze nie wykonano. </w:t>
      </w:r>
    </w:p>
    <w:p w14:paraId="28BCDC88" w14:textId="77777777" w:rsidR="00D41769" w:rsidRPr="001468BC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Obowiązek udowodnienia wpływu zmian (wzrostu kosztów związanych z realizacją przedmiotu umowy) na zmianę wynagrodzenia należy do Wykonawcy pod rygorem odmowy dokonania zmiany umowy.</w:t>
      </w:r>
    </w:p>
    <w:p w14:paraId="706504DA" w14:textId="77777777" w:rsidR="00D41769" w:rsidRPr="001468BC" w:rsidRDefault="00D41769" w:rsidP="009D492A">
      <w:pPr>
        <w:numPr>
          <w:ilvl w:val="0"/>
          <w:numId w:val="90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Wykonawca, którego wynagrodzenie zostało zmienione na podstawie ust. </w:t>
      </w:r>
      <w:r w:rsidR="00D51628">
        <w:rPr>
          <w:sz w:val="22"/>
          <w:szCs w:val="22"/>
        </w:rPr>
        <w:t>8</w:t>
      </w:r>
      <w:r w:rsidRPr="001468BC">
        <w:rPr>
          <w:sz w:val="22"/>
          <w:szCs w:val="22"/>
        </w:rPr>
        <w:t xml:space="preserve"> powyżej, zobowiązany jest do zmiany wynagrodzenia przysługującego podwykonawcy, z którym zawarł umowę, w terminie miesiąca od wprowadzenia zmiany, w zakresie odpowiadającym zmianom kosztów dotyczących zobowiązania podwykonawcy, jeżeli przedmiotem umowy są roboty budowlane, usługi lub dostawy i okres obowiązywania umowy przekracza 6 miesięcy.</w:t>
      </w:r>
    </w:p>
    <w:p w14:paraId="6E7808EB" w14:textId="77777777" w:rsidR="00E5101E" w:rsidRPr="001468BC" w:rsidRDefault="00E5101E" w:rsidP="00E5101E">
      <w:pPr>
        <w:pStyle w:val="Akapitzlist"/>
        <w:keepNext/>
        <w:tabs>
          <w:tab w:val="left" w:pos="142"/>
        </w:tabs>
        <w:ind w:left="0"/>
        <w:jc w:val="center"/>
        <w:rPr>
          <w:b/>
          <w:bCs/>
          <w:sz w:val="22"/>
          <w:szCs w:val="22"/>
        </w:rPr>
      </w:pPr>
      <w:r w:rsidRPr="001468BC">
        <w:rPr>
          <w:b/>
          <w:bCs/>
          <w:sz w:val="22"/>
          <w:szCs w:val="22"/>
        </w:rPr>
        <w:t>§ 11</w:t>
      </w:r>
    </w:p>
    <w:p w14:paraId="0DFB049A" w14:textId="5D8B1179" w:rsidR="00E5101E" w:rsidRPr="001468BC" w:rsidRDefault="00E5101E" w:rsidP="001B42DF">
      <w:pPr>
        <w:numPr>
          <w:ilvl w:val="0"/>
          <w:numId w:val="120"/>
        </w:numPr>
        <w:ind w:left="426" w:right="-23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Przez określenie </w:t>
      </w:r>
      <w:r w:rsidR="001E12E8">
        <w:rPr>
          <w:sz w:val="22"/>
          <w:szCs w:val="22"/>
        </w:rPr>
        <w:t>„</w:t>
      </w:r>
      <w:r w:rsidRPr="001468BC">
        <w:rPr>
          <w:sz w:val="22"/>
          <w:szCs w:val="22"/>
        </w:rPr>
        <w:t>siła wyższa</w:t>
      </w:r>
      <w:r w:rsidR="001E12E8">
        <w:rPr>
          <w:sz w:val="22"/>
          <w:szCs w:val="22"/>
        </w:rPr>
        <w:t>”</w:t>
      </w:r>
      <w:r w:rsidRPr="001468BC">
        <w:rPr>
          <w:sz w:val="22"/>
          <w:szCs w:val="22"/>
        </w:rPr>
        <w:t xml:space="preserve"> </w:t>
      </w:r>
      <w:r w:rsidR="00221FD0">
        <w:rPr>
          <w:sz w:val="22"/>
          <w:szCs w:val="22"/>
        </w:rPr>
        <w:t>s</w:t>
      </w:r>
      <w:r w:rsidR="00221FD0" w:rsidRPr="001468BC">
        <w:rPr>
          <w:sz w:val="22"/>
          <w:szCs w:val="22"/>
        </w:rPr>
        <w:t xml:space="preserve">trony </w:t>
      </w:r>
      <w:r w:rsidRPr="001468BC">
        <w:rPr>
          <w:sz w:val="22"/>
          <w:szCs w:val="22"/>
        </w:rPr>
        <w:t xml:space="preserve">umowy rozumieją wystąpienie zdarzenia o charakterze nadzwyczajnym, zewnętrznego, niemożliwego do przewidzenia i zapobieżenia, którego nie dało się uniknąć nawet przy </w:t>
      </w:r>
      <w:r w:rsidRPr="001468BC">
        <w:rPr>
          <w:sz w:val="22"/>
          <w:szCs w:val="22"/>
        </w:rPr>
        <w:lastRenderedPageBreak/>
        <w:t xml:space="preserve">zachowaniu należytej staranności, a które uniemożliwia realizację zobowiązań umownych w całości lub części, w szczególności: </w:t>
      </w:r>
    </w:p>
    <w:p w14:paraId="71EC4AB4" w14:textId="77777777" w:rsidR="00E5101E" w:rsidRPr="001468BC" w:rsidRDefault="00E5101E" w:rsidP="001B42DF">
      <w:pPr>
        <w:numPr>
          <w:ilvl w:val="0"/>
          <w:numId w:val="121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wojny (wypowiedziane lub nie) oraz inne działania zbrojne, inwazje, mobilizacje, rekwizycje lub embarga,</w:t>
      </w:r>
    </w:p>
    <w:p w14:paraId="10FAD587" w14:textId="77777777" w:rsidR="00E5101E" w:rsidRPr="001468BC" w:rsidRDefault="00E5101E" w:rsidP="001B42DF">
      <w:pPr>
        <w:numPr>
          <w:ilvl w:val="0"/>
          <w:numId w:val="121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terroryzm, rebelia, rewolucja, powstanie, przewrót wojskowy lub cywilny lub wojna domowa,</w:t>
      </w:r>
    </w:p>
    <w:p w14:paraId="01DE5285" w14:textId="77777777" w:rsidR="00E5101E" w:rsidRPr="001468BC" w:rsidRDefault="00E5101E" w:rsidP="001B42DF">
      <w:pPr>
        <w:numPr>
          <w:ilvl w:val="0"/>
          <w:numId w:val="121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promieniowanie radioaktywne lub skażenie przez radioaktywność od paliwa jądrowego lub odpadów jądrowych, ze spalania paliwa jądrowego, radioaktywnych toksycznych materiałów wybuchowych oraz innych niebezpiecznych właściwości wszelkich wybuchowych zespołów nuklearnych składników,</w:t>
      </w:r>
    </w:p>
    <w:p w14:paraId="49106DD1" w14:textId="77777777" w:rsidR="00E5101E" w:rsidRPr="001468BC" w:rsidRDefault="00E5101E" w:rsidP="001B42DF">
      <w:pPr>
        <w:numPr>
          <w:ilvl w:val="0"/>
          <w:numId w:val="121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klęski żywiołowe, takie jak trzęsienie ziemi, powódź, pożar lub inne, ogłoszone zgodnie z przepisami obowiązującymi w kraju wystąpienia klęski żywiołowej,</w:t>
      </w:r>
    </w:p>
    <w:p w14:paraId="1651B8EE" w14:textId="77777777" w:rsidR="00E5101E" w:rsidRPr="001468BC" w:rsidRDefault="00E5101E" w:rsidP="001B42DF">
      <w:pPr>
        <w:numPr>
          <w:ilvl w:val="0"/>
          <w:numId w:val="121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epidemia, pandemia zgodnie z przepisami obowiązującymi w kraju wystąpienia, w tym obejmującymi skutki wprowadzenia stanu epidemicznego, epidemii, pandemii.</w:t>
      </w:r>
    </w:p>
    <w:p w14:paraId="5830504F" w14:textId="5C40A236" w:rsidR="00E5101E" w:rsidRPr="001468BC" w:rsidRDefault="00E5101E" w:rsidP="001B42DF">
      <w:pPr>
        <w:numPr>
          <w:ilvl w:val="0"/>
          <w:numId w:val="120"/>
        </w:numPr>
        <w:ind w:left="426" w:right="-23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Jeżeli którakolwiek ze </w:t>
      </w:r>
      <w:r w:rsidR="00221FD0">
        <w:rPr>
          <w:sz w:val="22"/>
          <w:szCs w:val="22"/>
        </w:rPr>
        <w:t>s</w:t>
      </w:r>
      <w:r w:rsidR="00221FD0" w:rsidRPr="001468BC">
        <w:rPr>
          <w:sz w:val="22"/>
          <w:szCs w:val="22"/>
        </w:rPr>
        <w:t xml:space="preserve">tron </w:t>
      </w:r>
      <w:r w:rsidRPr="001468BC">
        <w:rPr>
          <w:sz w:val="22"/>
          <w:szCs w:val="22"/>
        </w:rPr>
        <w:t xml:space="preserve">stwierdzi, że umowa nie może być realizowana z powodu działania siły wyższej lub z powodu następstw działania siły wyższej, niezwłocznie powiadomi o tym na piśmie drugą </w:t>
      </w:r>
      <w:r w:rsidR="00221FD0">
        <w:rPr>
          <w:sz w:val="22"/>
          <w:szCs w:val="22"/>
        </w:rPr>
        <w:t>s</w:t>
      </w:r>
      <w:r w:rsidR="00221FD0" w:rsidRPr="001468BC">
        <w:rPr>
          <w:sz w:val="22"/>
          <w:szCs w:val="22"/>
        </w:rPr>
        <w:t>tronę</w:t>
      </w:r>
      <w:r w:rsidRPr="001468BC">
        <w:rPr>
          <w:sz w:val="22"/>
          <w:szCs w:val="22"/>
        </w:rPr>
        <w:t>.</w:t>
      </w:r>
    </w:p>
    <w:p w14:paraId="5085DC56" w14:textId="369BCCF5" w:rsidR="00E5101E" w:rsidRPr="001468BC" w:rsidRDefault="00E5101E" w:rsidP="001B42DF">
      <w:pPr>
        <w:numPr>
          <w:ilvl w:val="0"/>
          <w:numId w:val="120"/>
        </w:numPr>
        <w:ind w:left="426" w:right="-23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 przypadku wystąpienia siły wyższej lub jej następstw uniemożliwiających kontynuację wykonywania zamówienia zgodnie z umową, </w:t>
      </w:r>
      <w:r w:rsidR="00221FD0">
        <w:rPr>
          <w:sz w:val="22"/>
          <w:szCs w:val="22"/>
        </w:rPr>
        <w:t>s</w:t>
      </w:r>
      <w:r w:rsidR="00221FD0" w:rsidRPr="001468BC">
        <w:rPr>
          <w:sz w:val="22"/>
          <w:szCs w:val="22"/>
        </w:rPr>
        <w:t xml:space="preserve">trony </w:t>
      </w:r>
      <w:r w:rsidRPr="001468BC">
        <w:rPr>
          <w:sz w:val="22"/>
          <w:szCs w:val="22"/>
        </w:rPr>
        <w:t>skontaktują się w celu uzgodnienia wzajemnych działań minimalizujących negatywne skutki wystąpienia siły wyższej.</w:t>
      </w:r>
    </w:p>
    <w:p w14:paraId="3A62AFD3" w14:textId="12129698" w:rsidR="00E5101E" w:rsidRPr="001468BC" w:rsidRDefault="00E5101E" w:rsidP="001B42DF">
      <w:pPr>
        <w:numPr>
          <w:ilvl w:val="0"/>
          <w:numId w:val="120"/>
        </w:numPr>
        <w:ind w:left="426" w:right="-23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Jeżeli czas trwania siły wyższej jest dłuższy niż 14 dni i jeżeli nie osiągnięto w tej kwestii stosownego porozumienia, to każda ze </w:t>
      </w:r>
      <w:r w:rsidR="00221FD0">
        <w:rPr>
          <w:sz w:val="22"/>
          <w:szCs w:val="22"/>
        </w:rPr>
        <w:t>s</w:t>
      </w:r>
      <w:r w:rsidR="00221FD0" w:rsidRPr="001468BC">
        <w:rPr>
          <w:sz w:val="22"/>
          <w:szCs w:val="22"/>
        </w:rPr>
        <w:t xml:space="preserve">tron </w:t>
      </w:r>
      <w:r w:rsidRPr="001468BC">
        <w:rPr>
          <w:sz w:val="22"/>
          <w:szCs w:val="22"/>
        </w:rPr>
        <w:t>ma prawo do wypowiedzenia umowy w zakresie niewykonanej części umowy ze skutkiem natychmiastowym, bez zachowania prawa do dochodzenia odszkodowania.</w:t>
      </w:r>
    </w:p>
    <w:p w14:paraId="770010A9" w14:textId="77777777" w:rsidR="00E5101E" w:rsidRPr="001468BC" w:rsidRDefault="00E5101E" w:rsidP="00E5101E">
      <w:pPr>
        <w:suppressAutoHyphens w:val="0"/>
        <w:ind w:left="426"/>
        <w:jc w:val="both"/>
        <w:rPr>
          <w:sz w:val="22"/>
          <w:szCs w:val="22"/>
        </w:rPr>
      </w:pPr>
    </w:p>
    <w:p w14:paraId="588C0985" w14:textId="77777777" w:rsidR="00E5101E" w:rsidRPr="001468BC" w:rsidRDefault="00E5101E" w:rsidP="00E5101E">
      <w:pPr>
        <w:keepNext/>
        <w:jc w:val="center"/>
        <w:rPr>
          <w:b/>
          <w:sz w:val="22"/>
          <w:szCs w:val="22"/>
        </w:rPr>
      </w:pPr>
      <w:r w:rsidRPr="001468BC">
        <w:rPr>
          <w:b/>
          <w:sz w:val="22"/>
          <w:szCs w:val="22"/>
        </w:rPr>
        <w:t>§ 12</w:t>
      </w:r>
    </w:p>
    <w:p w14:paraId="0F562356" w14:textId="77777777" w:rsidR="00872B88" w:rsidRPr="001468BC" w:rsidRDefault="00872B88" w:rsidP="009D2BBA">
      <w:pPr>
        <w:numPr>
          <w:ilvl w:val="1"/>
          <w:numId w:val="9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Wykonawca zobowiązuje się do niezwłocznego pisemnego poinformowania Zamawiającego o każdej znaczącej zmianie jego sytuacji w okresie realizacji umowy, w tym w szczególności o zmianie siedziby, podmiotu, NIP i Regonu. </w:t>
      </w:r>
    </w:p>
    <w:p w14:paraId="769662EB" w14:textId="77777777" w:rsidR="00872B88" w:rsidRPr="001468BC" w:rsidRDefault="00872B88" w:rsidP="009D2BBA">
      <w:pPr>
        <w:numPr>
          <w:ilvl w:val="1"/>
          <w:numId w:val="9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Bez pisemnej zgody Zamawiającego Wykonawca nie może dokonać cesji wierzytelności wynikających z niniejszej umowy na osobę trzecią.</w:t>
      </w:r>
    </w:p>
    <w:p w14:paraId="025DD8EC" w14:textId="77777777" w:rsidR="00872B88" w:rsidRPr="001468BC" w:rsidRDefault="00872B88" w:rsidP="009D2BBA">
      <w:pPr>
        <w:numPr>
          <w:ilvl w:val="1"/>
          <w:numId w:val="9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Ewentualne spory wynikłe na tle realizacji niniejszej umowy rozstrzygane będą w drodze negocjacji, a w przypadku niemożności osiągnięcia porozumienia, sprawy sporne będą rozstrzygane na drodze sądowej przez sąd właściwy dla siedziby Zamawiającego.</w:t>
      </w:r>
    </w:p>
    <w:p w14:paraId="65577979" w14:textId="77777777" w:rsidR="00872B88" w:rsidRPr="001468BC" w:rsidRDefault="00872B88" w:rsidP="009D2BBA">
      <w:pPr>
        <w:numPr>
          <w:ilvl w:val="1"/>
          <w:numId w:val="9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>W sprawach nieuregulowanych postanowieniami niniejszej umowy będą mieć zastosowanie przepisy:</w:t>
      </w:r>
    </w:p>
    <w:p w14:paraId="67DC0973" w14:textId="77777777" w:rsidR="00872B88" w:rsidRPr="001468BC" w:rsidRDefault="00872B88" w:rsidP="009D2BBA">
      <w:pPr>
        <w:numPr>
          <w:ilvl w:val="0"/>
          <w:numId w:val="107"/>
        </w:numPr>
        <w:tabs>
          <w:tab w:val="left" w:pos="851"/>
        </w:tabs>
        <w:ind w:left="851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ustawy Prawo zamówień publicznych </w:t>
      </w:r>
      <w:r w:rsidR="00D51628" w:rsidRPr="00DD4384">
        <w:rPr>
          <w:sz w:val="22"/>
          <w:szCs w:val="22"/>
        </w:rPr>
        <w:t>(</w:t>
      </w:r>
      <w:proofErr w:type="spellStart"/>
      <w:r w:rsidR="00D51628" w:rsidRPr="00DD4384">
        <w:rPr>
          <w:sz w:val="22"/>
          <w:szCs w:val="22"/>
        </w:rPr>
        <w:t>t.j</w:t>
      </w:r>
      <w:proofErr w:type="spellEnd"/>
      <w:r w:rsidR="00D51628" w:rsidRPr="00DD4384">
        <w:rPr>
          <w:sz w:val="22"/>
          <w:szCs w:val="22"/>
        </w:rPr>
        <w:t>. Dz.U. z 2024 r. poz. 1320 ze zm.)</w:t>
      </w:r>
      <w:r w:rsidR="004E5389" w:rsidRPr="001468BC">
        <w:rPr>
          <w:sz w:val="22"/>
          <w:szCs w:val="22"/>
        </w:rPr>
        <w:t>,</w:t>
      </w:r>
    </w:p>
    <w:p w14:paraId="7F63603C" w14:textId="77777777" w:rsidR="00872B88" w:rsidRPr="001468BC" w:rsidRDefault="00872B88" w:rsidP="009D2BBA">
      <w:pPr>
        <w:numPr>
          <w:ilvl w:val="0"/>
          <w:numId w:val="107"/>
        </w:numPr>
        <w:tabs>
          <w:tab w:val="left" w:pos="851"/>
        </w:tabs>
        <w:ind w:left="851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Kodeksu Cywilnego. </w:t>
      </w:r>
    </w:p>
    <w:p w14:paraId="226FC75F" w14:textId="77777777" w:rsidR="00872B88" w:rsidRPr="001468BC" w:rsidRDefault="00872B88" w:rsidP="009D2BBA">
      <w:pPr>
        <w:numPr>
          <w:ilvl w:val="1"/>
          <w:numId w:val="9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1468BC">
        <w:rPr>
          <w:sz w:val="22"/>
          <w:szCs w:val="22"/>
        </w:rPr>
        <w:t xml:space="preserve">Umowę sporządzono w trzech jednobrzmiących egzemplarzach, z czego </w:t>
      </w:r>
      <w:r w:rsidR="00EB1A51" w:rsidRPr="001468BC">
        <w:rPr>
          <w:sz w:val="22"/>
          <w:szCs w:val="22"/>
        </w:rPr>
        <w:t xml:space="preserve">dwa </w:t>
      </w:r>
      <w:r w:rsidRPr="001468BC">
        <w:rPr>
          <w:sz w:val="22"/>
          <w:szCs w:val="22"/>
        </w:rPr>
        <w:t xml:space="preserve">egzemplarze dla Zamawiającego i jeden egzemplarz dla Wykonawcy./ Umowę sporządzono w formie elektronicznej opatrzonej przez strony kwalifikowanym podpisem elektronicznym. </w:t>
      </w:r>
      <w:r w:rsidRPr="001468BC">
        <w:rPr>
          <w:i/>
          <w:sz w:val="22"/>
          <w:szCs w:val="22"/>
        </w:rPr>
        <w:t>(niepotrzebne skreślić)</w:t>
      </w:r>
    </w:p>
    <w:p w14:paraId="35405ECE" w14:textId="77777777" w:rsidR="0097069A" w:rsidRPr="001468BC" w:rsidRDefault="0097069A" w:rsidP="0097069A">
      <w:pPr>
        <w:rPr>
          <w:sz w:val="22"/>
          <w:szCs w:val="22"/>
        </w:rPr>
      </w:pPr>
    </w:p>
    <w:p w14:paraId="0181CFC5" w14:textId="60F7840B" w:rsidR="0097069A" w:rsidRPr="001468BC" w:rsidRDefault="0097069A" w:rsidP="0097069A">
      <w:pPr>
        <w:ind w:firstLine="709"/>
        <w:rPr>
          <w:sz w:val="22"/>
          <w:szCs w:val="22"/>
        </w:rPr>
      </w:pPr>
      <w:r w:rsidRPr="001468BC">
        <w:rPr>
          <w:sz w:val="22"/>
          <w:szCs w:val="22"/>
        </w:rPr>
        <w:t>ZAMAWIAJĄCY                                                                                                       WYKONAWCA</w:t>
      </w:r>
    </w:p>
    <w:p w14:paraId="6C0C5E41" w14:textId="77777777" w:rsidR="0097069A" w:rsidRPr="001468BC" w:rsidRDefault="0097069A" w:rsidP="0097069A">
      <w:pPr>
        <w:pStyle w:val="Tekstpodstawowy21"/>
        <w:jc w:val="both"/>
        <w:rPr>
          <w:sz w:val="22"/>
          <w:szCs w:val="22"/>
        </w:rPr>
      </w:pPr>
    </w:p>
    <w:p w14:paraId="3188CB77" w14:textId="77777777" w:rsidR="00673767" w:rsidRPr="001468BC" w:rsidRDefault="00673767" w:rsidP="0097069A">
      <w:pPr>
        <w:pStyle w:val="Tekstpodstawowy21"/>
        <w:jc w:val="both"/>
        <w:rPr>
          <w:sz w:val="22"/>
          <w:szCs w:val="22"/>
        </w:rPr>
      </w:pPr>
    </w:p>
    <w:p w14:paraId="67F2702A" w14:textId="77777777" w:rsidR="0097069A" w:rsidRPr="001468BC" w:rsidRDefault="0097069A" w:rsidP="0097069A">
      <w:pPr>
        <w:ind w:firstLine="426"/>
        <w:rPr>
          <w:sz w:val="22"/>
          <w:szCs w:val="22"/>
        </w:rPr>
      </w:pPr>
      <w:r w:rsidRPr="001468BC">
        <w:rPr>
          <w:sz w:val="22"/>
          <w:szCs w:val="22"/>
        </w:rPr>
        <w:t xml:space="preserve">…………………………...                                                                                        </w:t>
      </w:r>
      <w:r w:rsidRPr="001468BC">
        <w:rPr>
          <w:sz w:val="22"/>
          <w:szCs w:val="22"/>
        </w:rPr>
        <w:tab/>
        <w:t>……………………….</w:t>
      </w:r>
    </w:p>
    <w:p w14:paraId="5AC5F697" w14:textId="77777777" w:rsidR="00673767" w:rsidRPr="001468BC" w:rsidRDefault="00673767" w:rsidP="0097069A">
      <w:pPr>
        <w:rPr>
          <w:sz w:val="10"/>
          <w:szCs w:val="10"/>
        </w:rPr>
      </w:pPr>
    </w:p>
    <w:p w14:paraId="7791D7F1" w14:textId="77777777" w:rsidR="0097069A" w:rsidRPr="001468BC" w:rsidRDefault="0097069A" w:rsidP="0097069A">
      <w:r w:rsidRPr="001468BC">
        <w:t>Załączniki do umowy:</w:t>
      </w:r>
    </w:p>
    <w:p w14:paraId="311637A1" w14:textId="18DB58FB" w:rsidR="00F37E81" w:rsidRPr="001468BC" w:rsidRDefault="00A61F4E" w:rsidP="009D2BBA">
      <w:pPr>
        <w:numPr>
          <w:ilvl w:val="1"/>
          <w:numId w:val="20"/>
        </w:numPr>
        <w:tabs>
          <w:tab w:val="clear" w:pos="1080"/>
        </w:tabs>
        <w:ind w:left="426"/>
        <w:rPr>
          <w:i/>
        </w:rPr>
      </w:pPr>
      <w:r w:rsidRPr="001468BC">
        <w:t>Formularz ofertowo-cenowy</w:t>
      </w:r>
      <w:r w:rsidR="00615E62">
        <w:t xml:space="preserve"> Wykonawcy.</w:t>
      </w:r>
    </w:p>
    <w:sectPr w:rsidR="00F37E81" w:rsidRPr="001468BC" w:rsidSect="005A650A">
      <w:footerReference w:type="default" r:id="rId9"/>
      <w:pgSz w:w="11905" w:h="16837"/>
      <w:pgMar w:top="709" w:right="851" w:bottom="851" w:left="85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87C11" w14:textId="77777777" w:rsidR="00521A1F" w:rsidRDefault="00521A1F">
      <w:r>
        <w:separator/>
      </w:r>
    </w:p>
  </w:endnote>
  <w:endnote w:type="continuationSeparator" w:id="0">
    <w:p w14:paraId="46E27397" w14:textId="77777777" w:rsidR="00521A1F" w:rsidRDefault="0052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BC0A" w14:textId="77777777" w:rsidR="00521A1F" w:rsidRDefault="00521A1F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69CDD" w14:textId="77777777" w:rsidR="00521A1F" w:rsidRDefault="00521A1F">
      <w:r>
        <w:separator/>
      </w:r>
    </w:p>
  </w:footnote>
  <w:footnote w:type="continuationSeparator" w:id="0">
    <w:p w14:paraId="09C9FAAC" w14:textId="77777777" w:rsidR="00521A1F" w:rsidRDefault="00521A1F">
      <w:r>
        <w:continuationSeparator/>
      </w:r>
    </w:p>
  </w:footnote>
  <w:footnote w:id="1">
    <w:p w14:paraId="480D2651" w14:textId="77777777" w:rsidR="00521A1F" w:rsidRDefault="00521A1F" w:rsidP="0079094F">
      <w:pPr>
        <w:pStyle w:val="Tekstprzypisudolnego"/>
      </w:pPr>
      <w:r w:rsidRPr="00B97731">
        <w:rPr>
          <w:rFonts w:ascii="Times New Roman" w:hAnsi="Times New Roman"/>
          <w:sz w:val="16"/>
          <w:szCs w:val="16"/>
          <w:vertAlign w:val="superscript"/>
        </w:rPr>
        <w:footnoteRef/>
      </w:r>
      <w:r w:rsidRPr="00B97731">
        <w:rPr>
          <w:rFonts w:ascii="Times New Roman" w:hAnsi="Times New Roman"/>
          <w:sz w:val="16"/>
          <w:szCs w:val="16"/>
        </w:rPr>
        <w:t xml:space="preserve"> Niepotrzebne skreślić</w:t>
      </w:r>
    </w:p>
  </w:footnote>
  <w:footnote w:id="2">
    <w:p w14:paraId="3B83BE27" w14:textId="77777777" w:rsidR="00521A1F" w:rsidRPr="007F014E" w:rsidRDefault="00521A1F" w:rsidP="0079094F">
      <w:pPr>
        <w:pStyle w:val="Tekstprzypisudolnego"/>
        <w:rPr>
          <w:rFonts w:ascii="Times New Roman" w:hAnsi="Times New Roman"/>
          <w:sz w:val="16"/>
          <w:szCs w:val="16"/>
        </w:rPr>
      </w:pPr>
      <w:r w:rsidRPr="007F014E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F014E">
        <w:rPr>
          <w:rFonts w:ascii="Times New Roman" w:hAnsi="Times New Roman"/>
          <w:sz w:val="16"/>
          <w:szCs w:val="16"/>
        </w:rPr>
        <w:t xml:space="preserve"> Niepotrzebne skreślić</w:t>
      </w:r>
    </w:p>
  </w:footnote>
  <w:footnote w:id="3">
    <w:p w14:paraId="4822B802" w14:textId="77777777" w:rsidR="00521A1F" w:rsidRDefault="00521A1F" w:rsidP="0079094F">
      <w:pPr>
        <w:pStyle w:val="Tekstprzypisudolnego"/>
      </w:pPr>
      <w:r w:rsidRPr="00934FC0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34FC0">
        <w:rPr>
          <w:rStyle w:val="Odwoanieprzypisudolnego"/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Należy wskazać część zamówienia, która zostanie powierzona podwykonawcy/om</w:t>
      </w:r>
    </w:p>
  </w:footnote>
  <w:footnote w:id="4">
    <w:p w14:paraId="76F9F665" w14:textId="77777777" w:rsidR="00521A1F" w:rsidRPr="007F014E" w:rsidRDefault="00521A1F" w:rsidP="0079094F">
      <w:pPr>
        <w:pStyle w:val="Tekstprzypisudolnego"/>
        <w:rPr>
          <w:rFonts w:ascii="Times New Roman" w:hAnsi="Times New Roman"/>
          <w:sz w:val="16"/>
          <w:szCs w:val="16"/>
        </w:rPr>
      </w:pPr>
      <w:r w:rsidRPr="007F014E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F014E">
        <w:rPr>
          <w:rFonts w:ascii="Times New Roman" w:hAnsi="Times New Roman"/>
          <w:sz w:val="16"/>
          <w:szCs w:val="16"/>
        </w:rPr>
        <w:t xml:space="preserve"> Należy wskazać </w:t>
      </w:r>
      <w:r w:rsidRPr="006856AE">
        <w:rPr>
          <w:rFonts w:ascii="Times New Roman" w:hAnsi="Times New Roman"/>
          <w:sz w:val="16"/>
          <w:szCs w:val="16"/>
        </w:rPr>
        <w:t>nazwy ewentualnych podwykonawców, jeżeli są już znani</w:t>
      </w:r>
    </w:p>
  </w:footnote>
  <w:footnote w:id="5">
    <w:p w14:paraId="6E6E8071" w14:textId="77777777" w:rsidR="00521A1F" w:rsidRPr="0019638E" w:rsidRDefault="00521A1F" w:rsidP="0079094F">
      <w:pPr>
        <w:pStyle w:val="Tekstprzypisudolnego"/>
        <w:rPr>
          <w:rFonts w:ascii="Times New Roman" w:hAnsi="Times New Roman"/>
          <w:sz w:val="16"/>
          <w:szCs w:val="16"/>
        </w:rPr>
      </w:pPr>
      <w:r w:rsidRPr="009E4575">
        <w:rPr>
          <w:rFonts w:ascii="Times New Roman" w:hAnsi="Times New Roman"/>
          <w:sz w:val="16"/>
          <w:szCs w:val="16"/>
          <w:vertAlign w:val="superscript"/>
        </w:rPr>
        <w:footnoteRef/>
      </w:r>
      <w:r w:rsidRPr="009E4575">
        <w:rPr>
          <w:rFonts w:ascii="Times New Roman" w:hAnsi="Times New Roman"/>
          <w:sz w:val="16"/>
          <w:szCs w:val="16"/>
          <w:vertAlign w:val="superscript"/>
        </w:rPr>
        <w:t xml:space="preserve"> </w:t>
      </w:r>
      <w:r w:rsidRPr="009E4575">
        <w:rPr>
          <w:rFonts w:ascii="Times New Roman" w:hAnsi="Times New Roman"/>
          <w:sz w:val="16"/>
          <w:szCs w:val="16"/>
        </w:rPr>
        <w:t>Należy wskazać właściwe</w:t>
      </w:r>
    </w:p>
  </w:footnote>
  <w:footnote w:id="6">
    <w:p w14:paraId="204263B7" w14:textId="77777777" w:rsidR="00521A1F" w:rsidRPr="00C820E7" w:rsidRDefault="00521A1F" w:rsidP="00787D6E">
      <w:pPr>
        <w:pStyle w:val="Tekstprzypisudolnego"/>
        <w:rPr>
          <w:rStyle w:val="Odwoanieprzypisudolnego"/>
          <w:rFonts w:ascii="Times New Roman" w:hAnsi="Times New Roman"/>
          <w:sz w:val="16"/>
          <w:szCs w:val="16"/>
        </w:rPr>
      </w:pPr>
      <w:r w:rsidRPr="00EE72CA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C820E7">
        <w:rPr>
          <w:rStyle w:val="Odwoanieprzypisudolnego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C820E7">
        <w:rPr>
          <w:rStyle w:val="Odwoanieprzypisudolnego"/>
          <w:rFonts w:ascii="Times New Roman" w:hAnsi="Times New Roman"/>
          <w:sz w:val="16"/>
          <w:szCs w:val="16"/>
          <w:vertAlign w:val="baseline"/>
        </w:rPr>
        <w:t>Wypełnić, gdy adres do korespondencji różni się od adresu Wykonawcy</w:t>
      </w:r>
    </w:p>
  </w:footnote>
  <w:footnote w:id="7">
    <w:p w14:paraId="2DF83647" w14:textId="18525854" w:rsidR="00521A1F" w:rsidRPr="00FA60E6" w:rsidRDefault="00521A1F" w:rsidP="00E072A4">
      <w:pPr>
        <w:pStyle w:val="Tekstprzypisudolnego"/>
        <w:ind w:left="142" w:hanging="142"/>
        <w:rPr>
          <w:rFonts w:ascii="Times New Roman" w:hAnsi="Times New Roman"/>
          <w:sz w:val="8"/>
          <w:szCs w:val="8"/>
        </w:rPr>
      </w:pPr>
      <w:r w:rsidRPr="00371AE5">
        <w:rPr>
          <w:rFonts w:ascii="Times New Roman" w:hAnsi="Times New Roman"/>
          <w:sz w:val="16"/>
          <w:szCs w:val="16"/>
          <w:vertAlign w:val="superscript"/>
        </w:rPr>
        <w:footnoteRef/>
      </w:r>
      <w:r>
        <w:rPr>
          <w:rFonts w:ascii="Times New Roman" w:hAnsi="Times New Roman"/>
          <w:sz w:val="16"/>
          <w:szCs w:val="16"/>
        </w:rPr>
        <w:t xml:space="preserve">  </w:t>
      </w:r>
      <w:r w:rsidRPr="00371AE5">
        <w:rPr>
          <w:rFonts w:ascii="Times New Roman" w:hAnsi="Times New Roman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8">
    <w:p w14:paraId="2647109F" w14:textId="03D83412" w:rsidR="00521A1F" w:rsidRPr="00787D6E" w:rsidRDefault="00521A1F" w:rsidP="00E072A4">
      <w:pPr>
        <w:pStyle w:val="Tekstprzypisudolnego"/>
        <w:ind w:left="142" w:hanging="142"/>
        <w:rPr>
          <w:rFonts w:ascii="Times New Roman" w:hAnsi="Times New Roman"/>
          <w:sz w:val="16"/>
          <w:szCs w:val="16"/>
        </w:rPr>
      </w:pPr>
      <w:r w:rsidRPr="00EE72CA">
        <w:rPr>
          <w:rFonts w:ascii="Times New Roman" w:hAnsi="Times New Roman"/>
          <w:sz w:val="16"/>
          <w:szCs w:val="16"/>
          <w:vertAlign w:val="superscript"/>
        </w:rPr>
        <w:footnoteRef/>
      </w:r>
      <w:r w:rsidRPr="00EE72CA">
        <w:rPr>
          <w:rFonts w:ascii="Times New Roman" w:hAnsi="Times New Roman"/>
          <w:sz w:val="16"/>
          <w:szCs w:val="16"/>
          <w:vertAlign w:val="superscript"/>
        </w:rPr>
        <w:t xml:space="preserve"> </w:t>
      </w:r>
      <w:r>
        <w:rPr>
          <w:rFonts w:ascii="Times New Roman" w:hAnsi="Times New Roman"/>
          <w:sz w:val="16"/>
          <w:szCs w:val="16"/>
          <w:vertAlign w:val="superscript"/>
        </w:rPr>
        <w:t xml:space="preserve"> </w:t>
      </w:r>
      <w:r w:rsidRPr="00EE72CA">
        <w:rPr>
          <w:rFonts w:ascii="Times New Roman" w:hAnsi="Times New Roman"/>
          <w:sz w:val="16"/>
          <w:szCs w:val="16"/>
        </w:rPr>
        <w:t xml:space="preserve">W przypadku gdy </w:t>
      </w:r>
      <w:r>
        <w:rPr>
          <w:rFonts w:ascii="Times New Roman" w:hAnsi="Times New Roman"/>
          <w:sz w:val="16"/>
          <w:szCs w:val="16"/>
        </w:rPr>
        <w:t>W</w:t>
      </w:r>
      <w:r w:rsidRPr="00EE72CA">
        <w:rPr>
          <w:rFonts w:ascii="Times New Roman" w:hAnsi="Times New Roman"/>
          <w:sz w:val="16"/>
          <w:szCs w:val="16"/>
        </w:rPr>
        <w:t>ykonawca nie przekazuje danych osobowych innych niż bezpośrednio jego dotyczących lub zachodzi wyłączenie stosowania obowiązku informacyjnego, stosownie do art. 13 ust. 4 lub art. 14 ust. 5 RODO t</w:t>
      </w:r>
      <w:r w:rsidRPr="00787D6E">
        <w:rPr>
          <w:rFonts w:ascii="Times New Roman" w:hAnsi="Times New Roman"/>
          <w:sz w:val="16"/>
          <w:szCs w:val="16"/>
        </w:rPr>
        <w:t xml:space="preserve">reści oświadczenia </w:t>
      </w:r>
      <w:r>
        <w:rPr>
          <w:rFonts w:ascii="Times New Roman" w:hAnsi="Times New Roman"/>
          <w:sz w:val="16"/>
          <w:szCs w:val="16"/>
        </w:rPr>
        <w:t>W</w:t>
      </w:r>
      <w:r w:rsidRPr="00EE72CA">
        <w:rPr>
          <w:rFonts w:ascii="Times New Roman" w:hAnsi="Times New Roman"/>
          <w:sz w:val="16"/>
          <w:szCs w:val="16"/>
        </w:rPr>
        <w:t>ykonawca nie składa (usunięcie treści oświadczenia</w:t>
      </w:r>
      <w:r>
        <w:rPr>
          <w:rFonts w:ascii="Times New Roman" w:hAnsi="Times New Roman"/>
          <w:sz w:val="16"/>
          <w:szCs w:val="16"/>
        </w:rPr>
        <w:t>,</w:t>
      </w:r>
      <w:r w:rsidRPr="00EE72CA">
        <w:rPr>
          <w:rFonts w:ascii="Times New Roman" w:hAnsi="Times New Roman"/>
          <w:sz w:val="16"/>
          <w:szCs w:val="16"/>
        </w:rPr>
        <w:t xml:space="preserve"> np. przez jego wykreślenie)</w:t>
      </w:r>
    </w:p>
    <w:p w14:paraId="0F555A8A" w14:textId="77777777" w:rsidR="00521A1F" w:rsidRPr="00FA60E6" w:rsidRDefault="00521A1F" w:rsidP="00494859">
      <w:pPr>
        <w:pStyle w:val="Tekstprzypisudolnego"/>
        <w:rPr>
          <w:rFonts w:ascii="Times New Roman" w:hAnsi="Times New Roman"/>
          <w:sz w:val="8"/>
          <w:szCs w:val="8"/>
        </w:rPr>
      </w:pPr>
    </w:p>
  </w:footnote>
  <w:footnote w:id="9">
    <w:p w14:paraId="48847996" w14:textId="77777777" w:rsidR="00521A1F" w:rsidRPr="001D2734" w:rsidRDefault="00521A1F" w:rsidP="00A6214D">
      <w:pPr>
        <w:pStyle w:val="Tekstprzypisudolnego"/>
        <w:spacing w:after="40"/>
        <w:ind w:left="170" w:hanging="170"/>
        <w:rPr>
          <w:rFonts w:ascii="Times New Roman" w:hAnsi="Times New Roman"/>
          <w:sz w:val="16"/>
          <w:szCs w:val="16"/>
        </w:rPr>
      </w:pPr>
      <w:r w:rsidRPr="001D273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1D2734">
        <w:rPr>
          <w:rFonts w:ascii="Times New Roman" w:hAnsi="Times New Roman"/>
          <w:sz w:val="16"/>
          <w:szCs w:val="16"/>
        </w:rPr>
        <w:t xml:space="preserve"> W przypadku wspólnego ubiegania się o realizację zamówieni</w:t>
      </w:r>
      <w:r>
        <w:rPr>
          <w:rFonts w:ascii="Times New Roman" w:hAnsi="Times New Roman"/>
          <w:sz w:val="16"/>
          <w:szCs w:val="16"/>
        </w:rPr>
        <w:t>a</w:t>
      </w:r>
      <w:r w:rsidRPr="001D2734">
        <w:rPr>
          <w:rFonts w:ascii="Times New Roman" w:hAnsi="Times New Roman"/>
          <w:sz w:val="16"/>
          <w:szCs w:val="16"/>
        </w:rPr>
        <w:t>, oświadczenie składa osobno każdy z Wykonawców wspólnie ubiegających się o udzielenie zamówienia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10">
    <w:p w14:paraId="1D394CC8" w14:textId="47E2ED34" w:rsidR="00521A1F" w:rsidRPr="001E714F" w:rsidRDefault="00521A1F" w:rsidP="00A6214D">
      <w:pPr>
        <w:pStyle w:val="Tekstprzypisudolnego"/>
        <w:spacing w:after="40"/>
        <w:ind w:left="170" w:hanging="170"/>
        <w:rPr>
          <w:rFonts w:ascii="Times New Roman" w:hAnsi="Times New Roman"/>
          <w:sz w:val="16"/>
          <w:szCs w:val="16"/>
          <w:u w:val="words"/>
        </w:rPr>
      </w:pPr>
      <w:r w:rsidRPr="001D273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1D2734">
        <w:rPr>
          <w:rFonts w:ascii="Times New Roman" w:hAnsi="Times New Roman"/>
          <w:sz w:val="16"/>
          <w:szCs w:val="16"/>
        </w:rPr>
        <w:t xml:space="preserve"> Oświadczenia Wykonawców wspólnie ubiegających się o udzielenie zamówienia potwierdzają spełnianie warunków udziału w postępowaniu w zakresie, w jakim każdy z Wykonawców wykazuje spełnianie warunków udziału w postępowaniu</w:t>
      </w:r>
      <w:r>
        <w:rPr>
          <w:rFonts w:ascii="Times New Roman" w:hAnsi="Times New Roman"/>
          <w:sz w:val="16"/>
          <w:szCs w:val="16"/>
        </w:rPr>
        <w:t>.</w:t>
      </w:r>
      <w:r w:rsidR="001E714F">
        <w:rPr>
          <w:rFonts w:ascii="Times New Roman" w:hAnsi="Times New Roman"/>
          <w:sz w:val="16"/>
          <w:szCs w:val="16"/>
        </w:rPr>
        <w:t xml:space="preserve">  Oznacza to, że w przypadku gdy dany Wykonawca spełnia wszystkie warunki udziału w postępowaniu powinien zaznaczyć pkt 1, natomiast w przypadku gdy dany Wykonawca spełnia warunki udziału w postępowaniu jedynie w części powinien zaznaczyć pkt 2 i wskazać w jakim zakresie spełnia </w:t>
      </w:r>
      <w:r w:rsidR="00BD44F7">
        <w:rPr>
          <w:rFonts w:ascii="Times New Roman" w:hAnsi="Times New Roman"/>
          <w:sz w:val="16"/>
          <w:szCs w:val="16"/>
        </w:rPr>
        <w:t xml:space="preserve">on </w:t>
      </w:r>
      <w:r w:rsidR="001E714F">
        <w:rPr>
          <w:rFonts w:ascii="Times New Roman" w:hAnsi="Times New Roman"/>
          <w:sz w:val="16"/>
          <w:szCs w:val="16"/>
        </w:rPr>
        <w:t xml:space="preserve">warunki udziału w postępowaniu. </w:t>
      </w:r>
    </w:p>
  </w:footnote>
  <w:footnote w:id="11">
    <w:p w14:paraId="3A434D9A" w14:textId="540DACC8" w:rsidR="00521A1F" w:rsidRPr="001D2734" w:rsidRDefault="00521A1F" w:rsidP="00A6214D">
      <w:pPr>
        <w:pStyle w:val="Tekstprzypisudolnego"/>
        <w:spacing w:after="40"/>
        <w:ind w:left="170" w:hanging="170"/>
        <w:rPr>
          <w:rFonts w:ascii="Times New Roman" w:hAnsi="Times New Roman"/>
          <w:sz w:val="16"/>
          <w:szCs w:val="16"/>
        </w:rPr>
      </w:pPr>
      <w:r w:rsidRPr="001D273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1D2734">
        <w:rPr>
          <w:rFonts w:ascii="Times New Roman" w:hAnsi="Times New Roman"/>
          <w:sz w:val="16"/>
          <w:szCs w:val="16"/>
        </w:rPr>
        <w:t xml:space="preserve"> W przypadku polegania na zdolnościach lub sytuacji podmiotów udostępniających zasoby, Wykonawca</w:t>
      </w:r>
      <w:r w:rsidR="001E714F">
        <w:rPr>
          <w:rFonts w:ascii="Times New Roman" w:hAnsi="Times New Roman"/>
          <w:sz w:val="16"/>
          <w:szCs w:val="16"/>
        </w:rPr>
        <w:t xml:space="preserve"> powinien zaznaczyć pkt 2 i wskazać</w:t>
      </w:r>
      <w:r w:rsidRPr="001D2734">
        <w:rPr>
          <w:rFonts w:ascii="Times New Roman" w:hAnsi="Times New Roman"/>
          <w:sz w:val="16"/>
          <w:szCs w:val="16"/>
        </w:rPr>
        <w:t xml:space="preserve"> w jakim zakresie samodzielnie spełnia warunki udziału w postępowaniu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12">
    <w:p w14:paraId="4304E895" w14:textId="78E72707" w:rsidR="00521A1F" w:rsidRPr="001D2734" w:rsidRDefault="00521A1F" w:rsidP="001E714F">
      <w:pPr>
        <w:pStyle w:val="Tekstprzypisudolnego"/>
        <w:spacing w:after="40"/>
        <w:ind w:left="142" w:hanging="142"/>
        <w:rPr>
          <w:rFonts w:ascii="Times New Roman" w:hAnsi="Times New Roman"/>
          <w:sz w:val="16"/>
          <w:szCs w:val="16"/>
        </w:rPr>
      </w:pPr>
      <w:r w:rsidRPr="001D273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1D2734">
        <w:rPr>
          <w:rFonts w:ascii="Times New Roman" w:hAnsi="Times New Roman"/>
          <w:sz w:val="16"/>
          <w:szCs w:val="16"/>
        </w:rPr>
        <w:t xml:space="preserve"> Niepotrzebne skreślić</w:t>
      </w:r>
      <w:r>
        <w:rPr>
          <w:rFonts w:ascii="Times New Roman" w:hAnsi="Times New Roman"/>
          <w:sz w:val="16"/>
          <w:szCs w:val="16"/>
        </w:rPr>
        <w:t>.</w:t>
      </w:r>
      <w:r w:rsidR="008D2829">
        <w:rPr>
          <w:rFonts w:ascii="Times New Roman" w:hAnsi="Times New Roman"/>
          <w:sz w:val="16"/>
          <w:szCs w:val="16"/>
        </w:rPr>
        <w:t xml:space="preserve"> </w:t>
      </w:r>
    </w:p>
  </w:footnote>
  <w:footnote w:id="13">
    <w:p w14:paraId="2E5B7B97" w14:textId="77777777" w:rsidR="00521A1F" w:rsidRPr="001D2734" w:rsidRDefault="00521A1F" w:rsidP="00A6214D">
      <w:pPr>
        <w:pStyle w:val="Tekstprzypisudolnego"/>
        <w:spacing w:after="40"/>
        <w:rPr>
          <w:rFonts w:ascii="Times New Roman" w:hAnsi="Times New Roman"/>
          <w:sz w:val="16"/>
          <w:szCs w:val="16"/>
        </w:rPr>
      </w:pPr>
      <w:r w:rsidRPr="001D273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1D2734">
        <w:rPr>
          <w:rFonts w:ascii="Times New Roman" w:hAnsi="Times New Roman"/>
          <w:sz w:val="16"/>
          <w:szCs w:val="16"/>
        </w:rPr>
        <w:t xml:space="preserve"> </w:t>
      </w:r>
      <w:r w:rsidRPr="0058030F">
        <w:rPr>
          <w:rFonts w:ascii="Times New Roman" w:hAnsi="Times New Roman"/>
          <w:sz w:val="16"/>
          <w:szCs w:val="16"/>
        </w:rPr>
        <w:t>Należy wskazać punkt odnoszący się do warunku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14">
    <w:p w14:paraId="06A11312" w14:textId="77777777" w:rsidR="00521A1F" w:rsidRPr="003C131B" w:rsidRDefault="00521A1F" w:rsidP="00A6214D">
      <w:pPr>
        <w:pStyle w:val="Tekstprzypisudolnego"/>
        <w:spacing w:after="40"/>
        <w:ind w:left="170" w:hanging="170"/>
        <w:rPr>
          <w:rFonts w:ascii="Times New Roman" w:hAnsi="Times New Roman"/>
          <w:sz w:val="16"/>
          <w:szCs w:val="16"/>
        </w:rPr>
      </w:pPr>
      <w:r w:rsidRPr="0058030F">
        <w:rPr>
          <w:rFonts w:ascii="Times New Roman" w:hAnsi="Times New Roman"/>
          <w:sz w:val="16"/>
          <w:szCs w:val="16"/>
          <w:vertAlign w:val="superscript"/>
        </w:rPr>
        <w:footnoteRef/>
      </w:r>
      <w:r w:rsidRPr="0058030F">
        <w:rPr>
          <w:rFonts w:ascii="Times New Roman" w:hAnsi="Times New Roman"/>
          <w:sz w:val="16"/>
          <w:szCs w:val="16"/>
        </w:rPr>
        <w:t xml:space="preserve"> </w:t>
      </w:r>
      <w:r w:rsidRPr="003C131B">
        <w:rPr>
          <w:rFonts w:ascii="Times New Roman" w:hAnsi="Times New Roman"/>
          <w:sz w:val="16"/>
          <w:szCs w:val="16"/>
        </w:rPr>
        <w:t>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</w:t>
      </w:r>
      <w:r>
        <w:rPr>
          <w:rFonts w:ascii="Times New Roman" w:hAnsi="Times New Roman"/>
          <w:sz w:val="16"/>
          <w:szCs w:val="16"/>
        </w:rPr>
        <w:t>.</w:t>
      </w:r>
    </w:p>
    <w:p w14:paraId="6C654A64" w14:textId="77777777" w:rsidR="00521A1F" w:rsidRPr="00591789" w:rsidRDefault="00521A1F" w:rsidP="00A6214D">
      <w:pPr>
        <w:pStyle w:val="Tekstprzypisudolnego"/>
        <w:spacing w:after="40"/>
        <w:ind w:left="142"/>
        <w:rPr>
          <w:rFonts w:ascii="Times New Roman" w:hAnsi="Times New Roman"/>
          <w:sz w:val="16"/>
          <w:szCs w:val="16"/>
        </w:rPr>
      </w:pPr>
      <w:r w:rsidRPr="003C131B">
        <w:rPr>
          <w:rFonts w:ascii="Times New Roman" w:hAnsi="Times New Roman"/>
          <w:sz w:val="16"/>
          <w:szCs w:val="16"/>
        </w:rPr>
        <w:t>Zobowiązanie podmiotu trzeciego albo inny dokument, służący wykazaniu udostępnienia Wykonawcy potencjału przez podmiot trzeci w zakresie określonym w ogłoszeniu powinno być złożone przez Wykonawcę wraz z ofertą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15">
    <w:p w14:paraId="04E3C8A8" w14:textId="77777777" w:rsidR="00521A1F" w:rsidRPr="006664A1" w:rsidRDefault="00521A1F" w:rsidP="00A6214D">
      <w:pPr>
        <w:pStyle w:val="Tekstprzypisudolnego"/>
        <w:rPr>
          <w:rFonts w:ascii="Times New Roman" w:hAnsi="Times New Roman"/>
          <w:sz w:val="16"/>
          <w:szCs w:val="16"/>
        </w:rPr>
      </w:pPr>
      <w:r w:rsidRPr="006664A1">
        <w:rPr>
          <w:rFonts w:ascii="Times New Roman" w:hAnsi="Times New Roman"/>
          <w:sz w:val="16"/>
          <w:szCs w:val="16"/>
          <w:vertAlign w:val="superscript"/>
        </w:rPr>
        <w:footnoteRef/>
      </w:r>
      <w:r w:rsidRPr="006664A1">
        <w:rPr>
          <w:rFonts w:ascii="Times New Roman" w:hAnsi="Times New Roman"/>
          <w:sz w:val="16"/>
          <w:szCs w:val="16"/>
        </w:rPr>
        <w:t xml:space="preserve"> Należy wskazać punkt odnoszący się do warunku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16">
    <w:p w14:paraId="31957EEB" w14:textId="77777777" w:rsidR="00521A1F" w:rsidRPr="006664A1" w:rsidRDefault="00521A1F" w:rsidP="00A6214D">
      <w:pPr>
        <w:pStyle w:val="Tekstprzypisudolnego"/>
        <w:spacing w:after="40"/>
        <w:rPr>
          <w:rFonts w:ascii="Times New Roman" w:hAnsi="Times New Roman"/>
          <w:sz w:val="16"/>
          <w:szCs w:val="16"/>
        </w:rPr>
      </w:pPr>
      <w:r w:rsidRPr="006664A1">
        <w:rPr>
          <w:rFonts w:ascii="Times New Roman" w:hAnsi="Times New Roman"/>
          <w:sz w:val="16"/>
          <w:szCs w:val="16"/>
          <w:vertAlign w:val="superscript"/>
        </w:rPr>
        <w:footnoteRef/>
      </w:r>
      <w:r w:rsidRPr="006664A1">
        <w:rPr>
          <w:rFonts w:ascii="Times New Roman" w:hAnsi="Times New Roman"/>
          <w:sz w:val="16"/>
          <w:szCs w:val="16"/>
        </w:rPr>
        <w:t xml:space="preserve"> Należy wskazać firmę i adres podmiotu/ów udostępniającego/</w:t>
      </w:r>
      <w:proofErr w:type="spellStart"/>
      <w:r w:rsidRPr="006664A1">
        <w:rPr>
          <w:rFonts w:ascii="Times New Roman" w:hAnsi="Times New Roman"/>
          <w:sz w:val="16"/>
          <w:szCs w:val="16"/>
        </w:rPr>
        <w:t>cych</w:t>
      </w:r>
      <w:proofErr w:type="spellEnd"/>
      <w:r w:rsidRPr="006664A1">
        <w:rPr>
          <w:rFonts w:ascii="Times New Roman" w:hAnsi="Times New Roman"/>
          <w:sz w:val="16"/>
          <w:szCs w:val="16"/>
        </w:rPr>
        <w:t xml:space="preserve"> zasoby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17">
    <w:p w14:paraId="4F32C574" w14:textId="77777777" w:rsidR="00521A1F" w:rsidRDefault="00521A1F" w:rsidP="00A6214D">
      <w:pPr>
        <w:pStyle w:val="Tekstprzypisudolnego"/>
        <w:spacing w:after="40"/>
      </w:pPr>
      <w:r w:rsidRPr="006664A1">
        <w:rPr>
          <w:rFonts w:ascii="Times New Roman" w:hAnsi="Times New Roman"/>
          <w:sz w:val="16"/>
          <w:szCs w:val="16"/>
          <w:vertAlign w:val="superscript"/>
        </w:rPr>
        <w:footnoteRef/>
      </w:r>
      <w:r w:rsidRPr="006664A1">
        <w:rPr>
          <w:rFonts w:ascii="Times New Roman" w:hAnsi="Times New Roman"/>
          <w:sz w:val="16"/>
          <w:szCs w:val="16"/>
        </w:rPr>
        <w:t xml:space="preserve"> Należy wskazać jakie zasoby udostępnia podmiot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18">
    <w:p w14:paraId="69CDC2F0" w14:textId="77777777" w:rsidR="00521A1F" w:rsidRPr="00F73BEA" w:rsidRDefault="00521A1F" w:rsidP="00A6214D">
      <w:pPr>
        <w:pStyle w:val="Tekstprzypisudolnego"/>
        <w:tabs>
          <w:tab w:val="left" w:pos="284"/>
        </w:tabs>
        <w:spacing w:after="40"/>
        <w:ind w:left="284" w:hanging="284"/>
        <w:rPr>
          <w:rFonts w:ascii="Times New Roman" w:hAnsi="Times New Roman"/>
          <w:sz w:val="16"/>
          <w:szCs w:val="16"/>
        </w:rPr>
      </w:pPr>
      <w:r w:rsidRPr="00F73BEA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F73BEA">
        <w:rPr>
          <w:rFonts w:ascii="Times New Roman" w:hAnsi="Times New Roman"/>
          <w:sz w:val="16"/>
          <w:szCs w:val="16"/>
        </w:rPr>
        <w:t xml:space="preserve"> Niepotrzebne skreślić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19">
    <w:p w14:paraId="15BC5C30" w14:textId="77777777" w:rsidR="00521A1F" w:rsidRDefault="00521A1F" w:rsidP="00A6214D">
      <w:pPr>
        <w:pStyle w:val="Tekstprzypisudolnego"/>
        <w:spacing w:after="40"/>
      </w:pPr>
      <w:r w:rsidRPr="008E7891">
        <w:rPr>
          <w:rFonts w:ascii="Times New Roman" w:hAnsi="Times New Roman"/>
          <w:sz w:val="16"/>
          <w:szCs w:val="16"/>
          <w:vertAlign w:val="superscript"/>
        </w:rPr>
        <w:footnoteRef/>
      </w:r>
      <w:r w:rsidRPr="008E7891">
        <w:rPr>
          <w:rFonts w:ascii="Times New Roman" w:hAnsi="Times New Roman"/>
          <w:sz w:val="16"/>
          <w:szCs w:val="16"/>
          <w:vertAlign w:val="superscript"/>
        </w:rPr>
        <w:t xml:space="preserve"> </w:t>
      </w:r>
      <w:r w:rsidRPr="008E7891">
        <w:rPr>
          <w:rFonts w:ascii="Times New Roman" w:hAnsi="Times New Roman"/>
          <w:sz w:val="16"/>
          <w:szCs w:val="16"/>
        </w:rPr>
        <w:t>W przypadku podstaw wykluczenia, o których mowa w art. 108 ust. 1 pkt 1, 2 i 5 oraz art. 109 ust. 1 pkt 4 ustawy Pzp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20">
    <w:p w14:paraId="76295F99" w14:textId="77777777" w:rsidR="00521A1F" w:rsidRPr="00010361" w:rsidRDefault="00521A1F" w:rsidP="00A6214D">
      <w:pPr>
        <w:pStyle w:val="Tekstprzypisudolnego"/>
        <w:ind w:left="142" w:hanging="142"/>
        <w:rPr>
          <w:rFonts w:ascii="Times New Roman" w:hAnsi="Times New Roman"/>
          <w:sz w:val="16"/>
          <w:szCs w:val="16"/>
        </w:rPr>
      </w:pPr>
      <w:r w:rsidRPr="00621DD6">
        <w:rPr>
          <w:rFonts w:ascii="Times New Roman" w:hAnsi="Times New Roman"/>
          <w:sz w:val="16"/>
          <w:szCs w:val="16"/>
          <w:vertAlign w:val="superscript"/>
        </w:rPr>
        <w:footnoteRef/>
      </w:r>
      <w:r w:rsidRPr="00621DD6">
        <w:rPr>
          <w:rFonts w:ascii="Times New Roman" w:hAnsi="Times New Roman"/>
          <w:sz w:val="16"/>
          <w:szCs w:val="16"/>
        </w:rPr>
        <w:t xml:space="preserve"> Zgodnie z art. 110 ust. 2 ustawy Pzp </w:t>
      </w:r>
      <w:r w:rsidRPr="008E7891">
        <w:rPr>
          <w:rFonts w:ascii="Times New Roman" w:hAnsi="Times New Roman"/>
          <w:sz w:val="16"/>
          <w:szCs w:val="16"/>
        </w:rPr>
        <w:t xml:space="preserve">Wykonawca nie podlega wykluczeniu w okolicznościach określonych w art. 108 ust. 1 pkt 1, 2 i 5 lub art. 109 ust. 1 pkt </w:t>
      </w:r>
      <w:r w:rsidRPr="00010361">
        <w:rPr>
          <w:rFonts w:ascii="Times New Roman" w:hAnsi="Times New Roman"/>
          <w:sz w:val="16"/>
          <w:szCs w:val="16"/>
        </w:rPr>
        <w:t>2-5 i 7-10, jeżeli udowodni Zamawiającemu, że spełnił łącznie następujące przesłanki:</w:t>
      </w:r>
    </w:p>
    <w:p w14:paraId="2C455955" w14:textId="77777777" w:rsidR="00521A1F" w:rsidRPr="00010361" w:rsidRDefault="00521A1F" w:rsidP="00A6214D">
      <w:pPr>
        <w:pStyle w:val="Akapitzlist"/>
        <w:numPr>
          <w:ilvl w:val="0"/>
          <w:numId w:val="136"/>
        </w:numPr>
        <w:suppressAutoHyphens w:val="0"/>
        <w:ind w:left="426" w:hanging="284"/>
        <w:jc w:val="both"/>
        <w:rPr>
          <w:sz w:val="16"/>
          <w:szCs w:val="16"/>
        </w:rPr>
      </w:pPr>
      <w:r w:rsidRPr="00010361">
        <w:rPr>
          <w:sz w:val="16"/>
          <w:szCs w:val="16"/>
        </w:rPr>
        <w:t>naprawił lub zobowiązał się do naprawienia szkody wyrządzonej przestępstwem, wykroczeniem lub swoim nieprawidłowym postępowaniem, w tym poprzez zadośćuczynienie pieniężne;</w:t>
      </w:r>
    </w:p>
    <w:p w14:paraId="7B80E951" w14:textId="77777777" w:rsidR="00521A1F" w:rsidRPr="00010361" w:rsidRDefault="00521A1F" w:rsidP="00A6214D">
      <w:pPr>
        <w:pStyle w:val="Akapitzlist"/>
        <w:numPr>
          <w:ilvl w:val="0"/>
          <w:numId w:val="136"/>
        </w:numPr>
        <w:suppressAutoHyphens w:val="0"/>
        <w:ind w:left="426" w:hanging="284"/>
        <w:jc w:val="both"/>
        <w:rPr>
          <w:sz w:val="16"/>
          <w:szCs w:val="16"/>
        </w:rPr>
      </w:pPr>
      <w:r w:rsidRPr="00010361">
        <w:rPr>
          <w:sz w:val="16"/>
          <w:szCs w:val="16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1B83C7A8" w14:textId="77777777" w:rsidR="00521A1F" w:rsidRPr="00010361" w:rsidRDefault="00521A1F" w:rsidP="00A6214D">
      <w:pPr>
        <w:pStyle w:val="Akapitzlist"/>
        <w:numPr>
          <w:ilvl w:val="0"/>
          <w:numId w:val="136"/>
        </w:numPr>
        <w:suppressAutoHyphens w:val="0"/>
        <w:ind w:left="426" w:hanging="284"/>
        <w:jc w:val="both"/>
        <w:rPr>
          <w:sz w:val="16"/>
          <w:szCs w:val="16"/>
        </w:rPr>
      </w:pPr>
      <w:r w:rsidRPr="00010361">
        <w:rPr>
          <w:sz w:val="16"/>
          <w:szCs w:val="16"/>
        </w:rPr>
        <w:t>podjął konkretne środki techniczne, organizacyjne i kadrowe, odpowiednie dla zapobiegania dalszym przestępstwom, wykroczeniom lub nieprawidłowemu postępowaniu, w szczególności:</w:t>
      </w:r>
    </w:p>
    <w:p w14:paraId="298F3BFE" w14:textId="77777777" w:rsidR="00521A1F" w:rsidRPr="00010361" w:rsidRDefault="00521A1F" w:rsidP="00A6214D">
      <w:pPr>
        <w:pStyle w:val="Akapitzlist"/>
        <w:numPr>
          <w:ilvl w:val="1"/>
          <w:numId w:val="136"/>
        </w:numPr>
        <w:suppressAutoHyphens w:val="0"/>
        <w:ind w:left="709" w:hanging="283"/>
        <w:jc w:val="both"/>
        <w:rPr>
          <w:sz w:val="16"/>
          <w:szCs w:val="16"/>
        </w:rPr>
      </w:pPr>
      <w:r w:rsidRPr="00010361">
        <w:rPr>
          <w:sz w:val="16"/>
          <w:szCs w:val="16"/>
        </w:rPr>
        <w:t>zerwał wszelkie powiązania z osobami lub podmiotami odpowiedzialnymi za nieprawidłowe postępowanie Wykonawcy,</w:t>
      </w:r>
    </w:p>
    <w:p w14:paraId="76FD4F72" w14:textId="77777777" w:rsidR="00521A1F" w:rsidRPr="00010361" w:rsidRDefault="00521A1F" w:rsidP="00A6214D">
      <w:pPr>
        <w:pStyle w:val="Akapitzlist"/>
        <w:numPr>
          <w:ilvl w:val="1"/>
          <w:numId w:val="136"/>
        </w:numPr>
        <w:suppressAutoHyphens w:val="0"/>
        <w:ind w:left="709" w:hanging="283"/>
        <w:jc w:val="both"/>
        <w:rPr>
          <w:sz w:val="16"/>
          <w:szCs w:val="16"/>
        </w:rPr>
      </w:pPr>
      <w:r w:rsidRPr="00010361">
        <w:rPr>
          <w:sz w:val="16"/>
          <w:szCs w:val="16"/>
        </w:rPr>
        <w:t>zreorganizował personel,</w:t>
      </w:r>
    </w:p>
    <w:p w14:paraId="6EDDAFE3" w14:textId="77777777" w:rsidR="00521A1F" w:rsidRPr="00010361" w:rsidRDefault="00521A1F" w:rsidP="00A6214D">
      <w:pPr>
        <w:pStyle w:val="Akapitzlist"/>
        <w:numPr>
          <w:ilvl w:val="1"/>
          <w:numId w:val="136"/>
        </w:numPr>
        <w:suppressAutoHyphens w:val="0"/>
        <w:ind w:left="709" w:hanging="283"/>
        <w:jc w:val="both"/>
        <w:rPr>
          <w:sz w:val="16"/>
          <w:szCs w:val="16"/>
        </w:rPr>
      </w:pPr>
      <w:r w:rsidRPr="00010361">
        <w:rPr>
          <w:sz w:val="16"/>
          <w:szCs w:val="16"/>
        </w:rPr>
        <w:t>wdrożył system sprawozdawczości i kontroli,</w:t>
      </w:r>
    </w:p>
    <w:p w14:paraId="49B191D3" w14:textId="77777777" w:rsidR="00521A1F" w:rsidRPr="00010361" w:rsidRDefault="00521A1F" w:rsidP="00A6214D">
      <w:pPr>
        <w:pStyle w:val="Akapitzlist"/>
        <w:numPr>
          <w:ilvl w:val="1"/>
          <w:numId w:val="136"/>
        </w:numPr>
        <w:suppressAutoHyphens w:val="0"/>
        <w:ind w:left="709" w:hanging="283"/>
        <w:jc w:val="both"/>
        <w:rPr>
          <w:sz w:val="16"/>
          <w:szCs w:val="16"/>
        </w:rPr>
      </w:pPr>
      <w:r w:rsidRPr="00010361">
        <w:rPr>
          <w:sz w:val="16"/>
          <w:szCs w:val="16"/>
        </w:rPr>
        <w:t>utworzył struktury audytu wewnętrznego do monitorowania przestrzegania przepisów, wewnętrznych regulacji lub standardów,</w:t>
      </w:r>
    </w:p>
    <w:p w14:paraId="3C3416F5" w14:textId="77777777" w:rsidR="00521A1F" w:rsidRPr="00010361" w:rsidRDefault="00521A1F" w:rsidP="00A6214D">
      <w:pPr>
        <w:pStyle w:val="Akapitzlist"/>
        <w:numPr>
          <w:ilvl w:val="1"/>
          <w:numId w:val="136"/>
        </w:numPr>
        <w:suppressAutoHyphens w:val="0"/>
        <w:ind w:left="709" w:hanging="283"/>
        <w:jc w:val="both"/>
        <w:rPr>
          <w:sz w:val="16"/>
          <w:szCs w:val="16"/>
        </w:rPr>
      </w:pPr>
      <w:r w:rsidRPr="00010361">
        <w:rPr>
          <w:sz w:val="16"/>
          <w:szCs w:val="16"/>
        </w:rPr>
        <w:t>wprowadził wewnętrzne regulacje dotyczące odpowiedzialności i odszkodowań za nieprzestrzeganie przepisów, wewnętrznych regulacji lub standardów.</w:t>
      </w:r>
    </w:p>
    <w:p w14:paraId="35617D89" w14:textId="77777777" w:rsidR="00521A1F" w:rsidRPr="00AF4BA7" w:rsidRDefault="00521A1F" w:rsidP="00A6214D">
      <w:pPr>
        <w:pStyle w:val="Tekstprzypisudolnego"/>
        <w:rPr>
          <w:sz w:val="10"/>
          <w:szCs w:val="10"/>
        </w:rPr>
      </w:pPr>
    </w:p>
  </w:footnote>
  <w:footnote w:id="21">
    <w:p w14:paraId="7819C403" w14:textId="77777777" w:rsidR="00521A1F" w:rsidRPr="00954070" w:rsidRDefault="00521A1F" w:rsidP="00A6214D">
      <w:pPr>
        <w:pStyle w:val="Tekstprzypisudolnego"/>
        <w:ind w:left="142" w:hanging="142"/>
        <w:rPr>
          <w:rFonts w:ascii="Times New Roman" w:hAnsi="Times New Roman"/>
          <w:sz w:val="16"/>
          <w:szCs w:val="16"/>
        </w:rPr>
      </w:pPr>
      <w:r w:rsidRPr="000876FC">
        <w:rPr>
          <w:rFonts w:ascii="Times New Roman" w:hAnsi="Times New Roman"/>
          <w:sz w:val="16"/>
          <w:szCs w:val="16"/>
          <w:vertAlign w:val="superscript"/>
        </w:rPr>
        <w:footnoteRef/>
      </w:r>
      <w:r w:rsidRPr="000876FC">
        <w:rPr>
          <w:rFonts w:ascii="Times New Roman" w:hAnsi="Times New Roman"/>
          <w:sz w:val="16"/>
          <w:szCs w:val="16"/>
        </w:rPr>
        <w:t xml:space="preserve"> </w:t>
      </w:r>
      <w:r w:rsidRPr="0058030F">
        <w:rPr>
          <w:rFonts w:ascii="Times New Roman" w:hAnsi="Times New Roman"/>
          <w:sz w:val="16"/>
          <w:szCs w:val="16"/>
        </w:rPr>
        <w:t xml:space="preserve">Zamawiający nie wzywa do złożenia podmiotowych środków dowodowych, jeżeli może je uzyskać za pomocą bezpłatnych i ogólnodostępnych baz danych, w szczególności rejestrów publicznych w rozumieniu </w:t>
      </w:r>
      <w:hyperlink r:id="rId1" w:anchor="/document/17181936?cm=DOCUMENT" w:history="1">
        <w:r w:rsidRPr="00954070">
          <w:rPr>
            <w:rFonts w:ascii="Times New Roman" w:hAnsi="Times New Roman"/>
            <w:sz w:val="16"/>
            <w:szCs w:val="16"/>
          </w:rPr>
          <w:t>ustawy</w:t>
        </w:r>
      </w:hyperlink>
      <w:r w:rsidRPr="0058030F">
        <w:rPr>
          <w:rFonts w:ascii="Times New Roman" w:hAnsi="Times New Roman"/>
          <w:sz w:val="16"/>
          <w:szCs w:val="16"/>
        </w:rPr>
        <w:t xml:space="preserve"> z dnia 17 lutego 2005 r. o informatyzacji działalności podmiotów realizujących zadania publiczne, o ile </w:t>
      </w:r>
      <w:r>
        <w:rPr>
          <w:rFonts w:ascii="Times New Roman" w:hAnsi="Times New Roman"/>
          <w:sz w:val="16"/>
          <w:szCs w:val="16"/>
        </w:rPr>
        <w:t>W</w:t>
      </w:r>
      <w:r w:rsidRPr="0058030F">
        <w:rPr>
          <w:rFonts w:ascii="Times New Roman" w:hAnsi="Times New Roman"/>
          <w:sz w:val="16"/>
          <w:szCs w:val="16"/>
        </w:rPr>
        <w:t>ykonawca wskazał w oświadczeniu, o którym mowa w art. 125 ust. 1</w:t>
      </w:r>
      <w:r w:rsidRPr="00954070">
        <w:rPr>
          <w:rFonts w:ascii="Times New Roman" w:hAnsi="Times New Roman"/>
          <w:sz w:val="16"/>
          <w:szCs w:val="16"/>
        </w:rPr>
        <w:t xml:space="preserve"> ustawy Pzp, dane umożliwiające dostęp do tych środków.</w:t>
      </w:r>
    </w:p>
    <w:p w14:paraId="0F819FBA" w14:textId="77777777" w:rsidR="00521A1F" w:rsidRPr="00954070" w:rsidRDefault="00521A1F" w:rsidP="00A6214D">
      <w:pPr>
        <w:pStyle w:val="Tekstprzypisudolnego"/>
        <w:spacing w:after="80"/>
        <w:ind w:left="284" w:hanging="284"/>
        <w:rPr>
          <w:rFonts w:ascii="Times New Roman" w:hAnsi="Times New Roman"/>
          <w:sz w:val="8"/>
          <w:szCs w:val="8"/>
        </w:rPr>
      </w:pPr>
    </w:p>
    <w:p w14:paraId="7AD96720" w14:textId="7CEB318F" w:rsidR="00521A1F" w:rsidRPr="00F73BEA" w:rsidRDefault="00521A1F" w:rsidP="00A6214D">
      <w:pPr>
        <w:pStyle w:val="Tekstprzypisudolnego"/>
        <w:spacing w:after="80"/>
        <w:ind w:left="142"/>
        <w:rPr>
          <w:rFonts w:ascii="Times New Roman" w:hAnsi="Times New Roman"/>
          <w:sz w:val="16"/>
          <w:szCs w:val="16"/>
        </w:rPr>
      </w:pPr>
      <w:r w:rsidRPr="00954070">
        <w:rPr>
          <w:rFonts w:ascii="Times New Roman" w:hAnsi="Times New Roman"/>
          <w:sz w:val="16"/>
          <w:szCs w:val="16"/>
        </w:rPr>
        <w:t>Wykonawca nie jest zobowiązany do złożenia dokumentów, o których mowa w rozdziale X</w:t>
      </w:r>
      <w:r>
        <w:rPr>
          <w:rFonts w:ascii="Times New Roman" w:hAnsi="Times New Roman"/>
          <w:sz w:val="16"/>
          <w:szCs w:val="16"/>
        </w:rPr>
        <w:t>I</w:t>
      </w:r>
      <w:r w:rsidRPr="00954070">
        <w:rPr>
          <w:rFonts w:ascii="Times New Roman" w:hAnsi="Times New Roman"/>
          <w:sz w:val="16"/>
          <w:szCs w:val="16"/>
        </w:rPr>
        <w:t xml:space="preserve"> ust. 1 pkt 4 SWZ (odpis lub informacj</w:t>
      </w:r>
      <w:r>
        <w:rPr>
          <w:rFonts w:ascii="Times New Roman" w:hAnsi="Times New Roman"/>
          <w:sz w:val="16"/>
          <w:szCs w:val="16"/>
        </w:rPr>
        <w:t>a</w:t>
      </w:r>
      <w:r w:rsidRPr="00954070">
        <w:rPr>
          <w:rFonts w:ascii="Times New Roman" w:hAnsi="Times New Roman"/>
          <w:sz w:val="16"/>
          <w:szCs w:val="16"/>
        </w:rPr>
        <w:t xml:space="preserve"> z Krajowego Rejestru Sądowego, Centralnej Ewidencji i Informacji o Działalności Gospodarczej lub innego właściwego rejestru składany w celu potwierdzenia, że osoba działająca</w:t>
      </w:r>
      <w:r w:rsidRPr="000876FC">
        <w:rPr>
          <w:rFonts w:ascii="Times New Roman" w:hAnsi="Times New Roman"/>
          <w:sz w:val="16"/>
          <w:szCs w:val="16"/>
        </w:rPr>
        <w:t xml:space="preserve"> w imieniu </w:t>
      </w:r>
      <w:r>
        <w:rPr>
          <w:rFonts w:ascii="Times New Roman" w:hAnsi="Times New Roman"/>
          <w:sz w:val="16"/>
          <w:szCs w:val="16"/>
        </w:rPr>
        <w:t>W</w:t>
      </w:r>
      <w:r w:rsidRPr="000876FC">
        <w:rPr>
          <w:rFonts w:ascii="Times New Roman" w:hAnsi="Times New Roman"/>
          <w:sz w:val="16"/>
          <w:szCs w:val="16"/>
        </w:rPr>
        <w:t>ykonawcy jest umocowana do jego reprezentowania), jeżeli Zamawiający może je uzyskać za pomocą bezpłatnych i ogólnodostępnych baz danych, o ile Wykonawca wskazał dane umożliwiające dostęp do tych dokumentów.</w:t>
      </w:r>
    </w:p>
  </w:footnote>
  <w:footnote w:id="22">
    <w:p w14:paraId="01563E8D" w14:textId="625FB473" w:rsidR="00521A1F" w:rsidRDefault="00521A1F" w:rsidP="00A6214D">
      <w:pPr>
        <w:pStyle w:val="Tekstprzypisudolnego"/>
        <w:spacing w:after="80"/>
        <w:ind w:left="142" w:hanging="142"/>
      </w:pPr>
      <w:r w:rsidRPr="00F81A62">
        <w:rPr>
          <w:rFonts w:ascii="Times New Roman" w:hAnsi="Times New Roman"/>
          <w:sz w:val="16"/>
          <w:szCs w:val="16"/>
          <w:vertAlign w:val="superscript"/>
        </w:rPr>
        <w:footnoteRef/>
      </w:r>
      <w:r w:rsidRPr="00F81A62">
        <w:rPr>
          <w:rFonts w:ascii="Times New Roman" w:hAnsi="Times New Roman"/>
          <w:sz w:val="16"/>
          <w:szCs w:val="16"/>
          <w:vertAlign w:val="superscript"/>
        </w:rPr>
        <w:t xml:space="preserve"> </w:t>
      </w:r>
      <w:r w:rsidRPr="00F81A62">
        <w:rPr>
          <w:rFonts w:ascii="Times New Roman" w:hAnsi="Times New Roman"/>
          <w:sz w:val="16"/>
          <w:szCs w:val="16"/>
        </w:rPr>
        <w:t>Należy wskazać odpowiedni warunek oraz zakres, w jakim następuje spełni</w:t>
      </w:r>
      <w:r>
        <w:rPr>
          <w:rFonts w:ascii="Times New Roman" w:hAnsi="Times New Roman"/>
          <w:sz w:val="16"/>
          <w:szCs w:val="16"/>
        </w:rPr>
        <w:t>enie warunku.</w:t>
      </w:r>
    </w:p>
  </w:footnote>
  <w:footnote w:id="23">
    <w:p w14:paraId="64AA4784" w14:textId="77777777" w:rsidR="00521A1F" w:rsidRPr="00F73BEA" w:rsidRDefault="00521A1F" w:rsidP="00A6214D">
      <w:pPr>
        <w:pStyle w:val="Tekstprzypisudolnego"/>
        <w:tabs>
          <w:tab w:val="left" w:pos="284"/>
        </w:tabs>
        <w:spacing w:after="80"/>
        <w:ind w:left="284" w:hanging="284"/>
        <w:rPr>
          <w:rFonts w:ascii="Times New Roman" w:hAnsi="Times New Roman"/>
          <w:sz w:val="16"/>
          <w:szCs w:val="16"/>
        </w:rPr>
      </w:pPr>
      <w:r w:rsidRPr="00F73BEA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F73BEA">
        <w:rPr>
          <w:rFonts w:ascii="Times New Roman" w:hAnsi="Times New Roman"/>
          <w:sz w:val="16"/>
          <w:szCs w:val="16"/>
        </w:rPr>
        <w:t xml:space="preserve"> Niepotrzebne skreślić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24">
    <w:p w14:paraId="738677CE" w14:textId="77777777" w:rsidR="00521A1F" w:rsidRPr="000876FC" w:rsidRDefault="00521A1F" w:rsidP="00A6214D">
      <w:pPr>
        <w:pStyle w:val="Tekstprzypisudolnego"/>
        <w:tabs>
          <w:tab w:val="left" w:pos="142"/>
        </w:tabs>
        <w:ind w:left="142" w:hanging="142"/>
        <w:rPr>
          <w:rFonts w:ascii="Times New Roman" w:hAnsi="Times New Roman"/>
          <w:sz w:val="16"/>
          <w:szCs w:val="16"/>
        </w:rPr>
      </w:pPr>
      <w:r w:rsidRPr="000876FC">
        <w:rPr>
          <w:rFonts w:ascii="Times New Roman" w:hAnsi="Times New Roman"/>
          <w:sz w:val="16"/>
          <w:szCs w:val="16"/>
          <w:vertAlign w:val="superscript"/>
        </w:rPr>
        <w:footnoteRef/>
      </w:r>
      <w:r w:rsidRPr="000876FC">
        <w:rPr>
          <w:rFonts w:ascii="Times New Roman" w:hAnsi="Times New Roman"/>
          <w:sz w:val="16"/>
          <w:szCs w:val="16"/>
        </w:rPr>
        <w:t xml:space="preserve"> Zamawiający nie wzywa do złożenia podmiotowych środków dowodowych, jeżeli może je uzyskać za pomocą bezpłatnych i ogólnodostępnych baz danych, w szczególności rejestrów publicznych w rozumieniu </w:t>
      </w:r>
      <w:hyperlink r:id="rId2" w:anchor="/document/17181936?cm=DOCUMENT" w:history="1">
        <w:r w:rsidRPr="000876FC">
          <w:rPr>
            <w:rFonts w:ascii="Times New Roman" w:hAnsi="Times New Roman"/>
            <w:sz w:val="16"/>
            <w:szCs w:val="16"/>
          </w:rPr>
          <w:t>ustawy</w:t>
        </w:r>
      </w:hyperlink>
      <w:r w:rsidRPr="000876FC">
        <w:rPr>
          <w:rFonts w:ascii="Times New Roman" w:hAnsi="Times New Roman"/>
          <w:sz w:val="16"/>
          <w:szCs w:val="16"/>
        </w:rPr>
        <w:t xml:space="preserve"> z dnia 17 lutego 2005 r. o informatyzacji działalności podmiotów realizujących zadania publiczne, o ile wskaza</w:t>
      </w:r>
      <w:r>
        <w:rPr>
          <w:rFonts w:ascii="Times New Roman" w:hAnsi="Times New Roman"/>
          <w:sz w:val="16"/>
          <w:szCs w:val="16"/>
        </w:rPr>
        <w:t>no</w:t>
      </w:r>
      <w:r w:rsidRPr="000876FC">
        <w:rPr>
          <w:rFonts w:ascii="Times New Roman" w:hAnsi="Times New Roman"/>
          <w:sz w:val="16"/>
          <w:szCs w:val="16"/>
        </w:rPr>
        <w:t xml:space="preserve"> w oświadczeniu, o którym mowa w art. 125 ust. 1</w:t>
      </w:r>
      <w:r>
        <w:rPr>
          <w:rFonts w:ascii="Times New Roman" w:hAnsi="Times New Roman"/>
          <w:sz w:val="16"/>
          <w:szCs w:val="16"/>
        </w:rPr>
        <w:t xml:space="preserve"> ustawy Pzp</w:t>
      </w:r>
      <w:r w:rsidRPr="000876FC">
        <w:rPr>
          <w:rFonts w:ascii="Times New Roman" w:hAnsi="Times New Roman"/>
          <w:sz w:val="16"/>
          <w:szCs w:val="16"/>
        </w:rPr>
        <w:t>, dane umożliwiające dostęp do tych środków.</w:t>
      </w:r>
    </w:p>
    <w:p w14:paraId="08AF11E0" w14:textId="77777777" w:rsidR="00521A1F" w:rsidRPr="00F73BEA" w:rsidRDefault="00521A1F" w:rsidP="00A6214D">
      <w:pPr>
        <w:pStyle w:val="Tekstprzypisudolnego"/>
        <w:tabs>
          <w:tab w:val="left" w:pos="284"/>
        </w:tabs>
        <w:spacing w:after="80"/>
        <w:ind w:left="284"/>
        <w:rPr>
          <w:rFonts w:ascii="Times New Roman" w:hAnsi="Times New Roman"/>
          <w:sz w:val="16"/>
          <w:szCs w:val="16"/>
        </w:rPr>
      </w:pPr>
    </w:p>
  </w:footnote>
  <w:footnote w:id="25">
    <w:p w14:paraId="62BB7EE6" w14:textId="1F2F27F7" w:rsidR="00521A1F" w:rsidRPr="004F1571" w:rsidRDefault="00521A1F" w:rsidP="00101FB5">
      <w:pPr>
        <w:pStyle w:val="Tekstprzypisudolnego"/>
        <w:spacing w:after="40"/>
        <w:rPr>
          <w:rFonts w:ascii="Times New Roman" w:hAnsi="Times New Roman"/>
        </w:rPr>
      </w:pPr>
      <w:r w:rsidRPr="00666505">
        <w:rPr>
          <w:rFonts w:ascii="Times New Roman" w:hAnsi="Times New Roman"/>
          <w:sz w:val="16"/>
          <w:szCs w:val="16"/>
          <w:vertAlign w:val="superscript"/>
        </w:rPr>
        <w:footnoteRef/>
      </w:r>
      <w:r w:rsidRPr="00666505">
        <w:rPr>
          <w:rFonts w:ascii="Times New Roman" w:hAnsi="Times New Roman"/>
          <w:sz w:val="16"/>
          <w:szCs w:val="16"/>
        </w:rPr>
        <w:t xml:space="preserve"> Uwaga! Dokument składany jest </w:t>
      </w:r>
      <w:r w:rsidRPr="00666505">
        <w:rPr>
          <w:rFonts w:ascii="Times New Roman" w:hAnsi="Times New Roman"/>
          <w:sz w:val="16"/>
          <w:szCs w:val="16"/>
          <w:u w:val="single"/>
        </w:rPr>
        <w:t>na wezwanie Zamawiającego</w:t>
      </w:r>
      <w:r w:rsidRPr="00666505">
        <w:rPr>
          <w:rFonts w:ascii="Times New Roman" w:hAnsi="Times New Roman"/>
          <w:sz w:val="16"/>
          <w:szCs w:val="16"/>
        </w:rPr>
        <w:t xml:space="preserve"> zgodnie z art. </w:t>
      </w:r>
      <w:r w:rsidR="009D3E6A">
        <w:rPr>
          <w:rFonts w:ascii="Times New Roman" w:hAnsi="Times New Roman"/>
          <w:sz w:val="16"/>
          <w:szCs w:val="16"/>
        </w:rPr>
        <w:t xml:space="preserve">274 </w:t>
      </w:r>
      <w:r w:rsidR="009D3E6A" w:rsidRPr="00666505">
        <w:rPr>
          <w:rFonts w:ascii="Times New Roman" w:hAnsi="Times New Roman"/>
          <w:sz w:val="16"/>
          <w:szCs w:val="16"/>
        </w:rPr>
        <w:t xml:space="preserve"> </w:t>
      </w:r>
      <w:r w:rsidRPr="00666505">
        <w:rPr>
          <w:rFonts w:ascii="Times New Roman" w:hAnsi="Times New Roman"/>
          <w:sz w:val="16"/>
          <w:szCs w:val="16"/>
        </w:rPr>
        <w:t xml:space="preserve">ust. 1 </w:t>
      </w:r>
      <w:r>
        <w:rPr>
          <w:rFonts w:ascii="Times New Roman" w:hAnsi="Times New Roman"/>
          <w:sz w:val="16"/>
          <w:szCs w:val="16"/>
        </w:rPr>
        <w:t xml:space="preserve">ustawy </w:t>
      </w:r>
      <w:r w:rsidRPr="00666505">
        <w:rPr>
          <w:rFonts w:ascii="Times New Roman" w:hAnsi="Times New Roman"/>
          <w:sz w:val="16"/>
          <w:szCs w:val="16"/>
        </w:rPr>
        <w:t>Pzp.</w:t>
      </w:r>
    </w:p>
  </w:footnote>
  <w:footnote w:id="26">
    <w:p w14:paraId="4E001E49" w14:textId="77777777" w:rsidR="00521A1F" w:rsidRPr="0070579D" w:rsidRDefault="00521A1F" w:rsidP="00D70273">
      <w:pPr>
        <w:pStyle w:val="Tekstprzypisudolnego"/>
        <w:spacing w:after="40"/>
        <w:ind w:left="142" w:hanging="142"/>
        <w:rPr>
          <w:rFonts w:ascii="Times New Roman" w:hAnsi="Times New Roman"/>
          <w:sz w:val="16"/>
          <w:szCs w:val="16"/>
        </w:rPr>
      </w:pPr>
      <w:r w:rsidRPr="004F1571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F1571">
        <w:rPr>
          <w:rStyle w:val="Odwoanieprzypisudolnego"/>
          <w:rFonts w:ascii="Times New Roman" w:hAnsi="Times New Roman"/>
          <w:sz w:val="16"/>
          <w:szCs w:val="16"/>
        </w:rPr>
        <w:t xml:space="preserve"> </w:t>
      </w:r>
      <w:r w:rsidRPr="00666505">
        <w:rPr>
          <w:rFonts w:ascii="Times New Roman" w:hAnsi="Times New Roman"/>
          <w:sz w:val="16"/>
          <w:szCs w:val="16"/>
        </w:rPr>
        <w:t>Zgodnie z art. 4 pkt 14 ustawy z dnia 16 lutego 2007 r. o ochronie konkurencji i konsumentów przez grupę kapitałową rozumie się wszystkich przedsiębiorców, którzy są kontrolowani w sposób bezpośredni lub pośredni przez jednego przedsiębiorcę, w tym również tego przedsiębiorcę</w:t>
      </w:r>
      <w:r w:rsidRPr="0070579D">
        <w:rPr>
          <w:rFonts w:ascii="Times New Roman" w:hAnsi="Times New Roman"/>
          <w:sz w:val="16"/>
          <w:szCs w:val="16"/>
        </w:rPr>
        <w:t>.</w:t>
      </w:r>
    </w:p>
  </w:footnote>
  <w:footnote w:id="27">
    <w:p w14:paraId="7596C376" w14:textId="450727E8" w:rsidR="00521A1F" w:rsidRPr="004F1571" w:rsidRDefault="00521A1F" w:rsidP="00B965B3">
      <w:pPr>
        <w:pStyle w:val="Tekstprzypisudolnego"/>
        <w:spacing w:after="40"/>
        <w:rPr>
          <w:rFonts w:ascii="Times New Roman" w:hAnsi="Times New Roman"/>
        </w:rPr>
      </w:pPr>
      <w:r w:rsidRPr="00666505">
        <w:rPr>
          <w:rFonts w:ascii="Times New Roman" w:hAnsi="Times New Roman"/>
          <w:sz w:val="16"/>
          <w:szCs w:val="16"/>
          <w:vertAlign w:val="superscript"/>
        </w:rPr>
        <w:footnoteRef/>
      </w:r>
      <w:r w:rsidRPr="00666505">
        <w:rPr>
          <w:rFonts w:ascii="Times New Roman" w:hAnsi="Times New Roman"/>
          <w:sz w:val="16"/>
          <w:szCs w:val="16"/>
        </w:rPr>
        <w:t xml:space="preserve"> Uwaga! Dokument składany jest </w:t>
      </w:r>
      <w:r w:rsidRPr="00666505">
        <w:rPr>
          <w:rFonts w:ascii="Times New Roman" w:hAnsi="Times New Roman"/>
          <w:sz w:val="16"/>
          <w:szCs w:val="16"/>
          <w:u w:val="single"/>
        </w:rPr>
        <w:t>na wezwanie Zamawiającego</w:t>
      </w:r>
      <w:r w:rsidRPr="00666505">
        <w:rPr>
          <w:rFonts w:ascii="Times New Roman" w:hAnsi="Times New Roman"/>
          <w:sz w:val="16"/>
          <w:szCs w:val="16"/>
        </w:rPr>
        <w:t xml:space="preserve"> zgodnie z art. </w:t>
      </w:r>
      <w:r w:rsidR="009D3E6A">
        <w:rPr>
          <w:rFonts w:ascii="Times New Roman" w:hAnsi="Times New Roman"/>
          <w:sz w:val="16"/>
          <w:szCs w:val="16"/>
        </w:rPr>
        <w:t xml:space="preserve">274 </w:t>
      </w:r>
      <w:r w:rsidR="009D3E6A" w:rsidRPr="00666505">
        <w:rPr>
          <w:rFonts w:ascii="Times New Roman" w:hAnsi="Times New Roman"/>
          <w:sz w:val="16"/>
          <w:szCs w:val="16"/>
        </w:rPr>
        <w:t xml:space="preserve"> </w:t>
      </w:r>
      <w:r w:rsidRPr="00666505">
        <w:rPr>
          <w:rFonts w:ascii="Times New Roman" w:hAnsi="Times New Roman"/>
          <w:sz w:val="16"/>
          <w:szCs w:val="16"/>
        </w:rPr>
        <w:t xml:space="preserve">ust. 1 </w:t>
      </w:r>
      <w:r>
        <w:rPr>
          <w:rFonts w:ascii="Times New Roman" w:hAnsi="Times New Roman"/>
          <w:sz w:val="16"/>
          <w:szCs w:val="16"/>
        </w:rPr>
        <w:t xml:space="preserve">ustawy </w:t>
      </w:r>
      <w:r w:rsidRPr="00666505">
        <w:rPr>
          <w:rFonts w:ascii="Times New Roman" w:hAnsi="Times New Roman"/>
          <w:sz w:val="16"/>
          <w:szCs w:val="16"/>
        </w:rPr>
        <w:t>Pzp.</w:t>
      </w:r>
    </w:p>
  </w:footnote>
  <w:footnote w:id="28">
    <w:p w14:paraId="33D58A1E" w14:textId="77777777" w:rsidR="00521A1F" w:rsidRDefault="00521A1F" w:rsidP="00B965B3">
      <w:pPr>
        <w:pStyle w:val="Tekstprzypisudolnego"/>
        <w:rPr>
          <w:rFonts w:ascii="Times New Roman" w:hAnsi="Times New Roman"/>
          <w:sz w:val="16"/>
          <w:szCs w:val="16"/>
        </w:rPr>
      </w:pPr>
      <w:r w:rsidRPr="004F1571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666505">
        <w:rPr>
          <w:rFonts w:ascii="Times New Roman" w:hAnsi="Times New Roman"/>
          <w:sz w:val="16"/>
          <w:szCs w:val="16"/>
        </w:rPr>
        <w:t xml:space="preserve"> Niepotrzebne skreślić.</w:t>
      </w:r>
    </w:p>
  </w:footnote>
  <w:footnote w:id="29">
    <w:p w14:paraId="234C3ECB" w14:textId="77777777" w:rsidR="00521A1F" w:rsidRPr="004761C6" w:rsidRDefault="00521A1F" w:rsidP="00955DF0">
      <w:pPr>
        <w:pStyle w:val="Tekstprzypisudolnego"/>
        <w:rPr>
          <w:rFonts w:ascii="Times New Roman" w:hAnsi="Times New Roman"/>
          <w:sz w:val="18"/>
          <w:szCs w:val="18"/>
        </w:rPr>
      </w:pPr>
      <w:r w:rsidRPr="004761C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4761C6">
        <w:rPr>
          <w:rFonts w:ascii="Times New Roman" w:hAnsi="Times New Roman"/>
          <w:sz w:val="18"/>
          <w:szCs w:val="18"/>
        </w:rPr>
        <w:t xml:space="preserve"> </w:t>
      </w:r>
      <w:r w:rsidRPr="004761C6">
        <w:rPr>
          <w:rFonts w:ascii="Times New Roman" w:hAnsi="Times New Roman"/>
          <w:sz w:val="18"/>
          <w:szCs w:val="18"/>
          <w:lang w:eastAsia="pl-PL"/>
        </w:rPr>
        <w:t>W przypadku podpisywania umowy kwalifikowanym podpisem elektronicznym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DC24CEF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B948B74A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b w:val="0"/>
        <w:bCs/>
        <w:i w:val="0"/>
      </w:rPr>
    </w:lvl>
    <w:lvl w:ilvl="1">
      <w:start w:val="1"/>
      <w:numFmt w:val="lowerLetter"/>
      <w:lvlText w:val="%2."/>
      <w:lvlJc w:val="left"/>
      <w:pPr>
        <w:tabs>
          <w:tab w:val="num" w:pos="2176"/>
        </w:tabs>
        <w:ind w:left="736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96"/>
        </w:tabs>
        <w:ind w:left="736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16"/>
        </w:tabs>
        <w:ind w:left="736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36"/>
        </w:tabs>
        <w:ind w:left="736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56"/>
        </w:tabs>
        <w:ind w:left="73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76"/>
        </w:tabs>
        <w:ind w:left="73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96"/>
        </w:tabs>
        <w:ind w:left="736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16"/>
        </w:tabs>
        <w:ind w:left="736" w:firstLine="0"/>
      </w:pPr>
      <w:rPr>
        <w:rFonts w:hint="default"/>
      </w:rPr>
    </w:lvl>
  </w:abstractNum>
  <w:abstractNum w:abstractNumId="2" w15:restartNumberingAfterBreak="0">
    <w:nsid w:val="00000005"/>
    <w:multiLevelType w:val="singleLevel"/>
    <w:tmpl w:val="594419EA"/>
    <w:name w:val="WW8Num5"/>
    <w:lvl w:ilvl="0">
      <w:start w:val="1"/>
      <w:numFmt w:val="decimal"/>
      <w:pStyle w:val="WW-Zwykytekst"/>
      <w:lvlText w:val="%1."/>
      <w:lvlJc w:val="left"/>
      <w:pPr>
        <w:tabs>
          <w:tab w:val="num" w:pos="360"/>
        </w:tabs>
        <w:ind w:left="0" w:firstLine="0"/>
      </w:pPr>
      <w:rPr>
        <w:b w:val="0"/>
      </w:rPr>
    </w:lvl>
  </w:abstractNum>
  <w:abstractNum w:abstractNumId="3" w15:restartNumberingAfterBreak="0">
    <w:nsid w:val="00000006"/>
    <w:multiLevelType w:val="multilevel"/>
    <w:tmpl w:val="42A0590E"/>
    <w:name w:val="WW8Num6"/>
    <w:lvl w:ilvl="0">
      <w:start w:val="1"/>
      <w:numFmt w:val="decimal"/>
      <w:lvlText w:val="%1."/>
      <w:lvlJc w:val="left"/>
      <w:pPr>
        <w:tabs>
          <w:tab w:val="num" w:pos="1096"/>
        </w:tabs>
        <w:ind w:left="736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76"/>
        </w:tabs>
        <w:ind w:left="736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96"/>
        </w:tabs>
        <w:ind w:left="736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16"/>
        </w:tabs>
        <w:ind w:left="736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36"/>
        </w:tabs>
        <w:ind w:left="736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56"/>
        </w:tabs>
        <w:ind w:left="73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76"/>
        </w:tabs>
        <w:ind w:left="73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96"/>
        </w:tabs>
        <w:ind w:left="736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16"/>
        </w:tabs>
        <w:ind w:left="736" w:firstLine="0"/>
      </w:pPr>
      <w:rPr>
        <w:rFonts w:hint="default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 w:val="0"/>
        <w:i w:val="0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7" w15:restartNumberingAfterBreak="0">
    <w:nsid w:val="0000000A"/>
    <w:multiLevelType w:val="multilevel"/>
    <w:tmpl w:val="334C6B9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8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C"/>
    <w:multiLevelType w:val="multilevel"/>
    <w:tmpl w:val="CA886A3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color w:val="auto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b w:val="0"/>
        <w:i w:val="0"/>
        <w:color w:val="00000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b w:val="0"/>
        <w:i w:val="0"/>
      </w:rPr>
    </w:lvl>
  </w:abstractNum>
  <w:abstractNum w:abstractNumId="11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12" w15:restartNumberingAfterBreak="0">
    <w:nsid w:val="0000000F"/>
    <w:multiLevelType w:val="singleLevel"/>
    <w:tmpl w:val="0000000F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3" w15:restartNumberingAfterBreak="0">
    <w:nsid w:val="00000010"/>
    <w:multiLevelType w:val="multilevel"/>
    <w:tmpl w:val="F7925418"/>
    <w:lvl w:ilvl="0">
      <w:start w:val="1"/>
      <w:numFmt w:val="decimal"/>
      <w:lvlText w:val="%1."/>
      <w:lvlJc w:val="left"/>
      <w:pPr>
        <w:tabs>
          <w:tab w:val="num" w:pos="435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0" w:firstLine="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14" w15:restartNumberingAfterBreak="0">
    <w:nsid w:val="00000012"/>
    <w:multiLevelType w:val="singleLevel"/>
    <w:tmpl w:val="00000012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</w:rPr>
    </w:lvl>
  </w:abstractNum>
  <w:abstractNum w:abstractNumId="15" w15:restartNumberingAfterBreak="0">
    <w:nsid w:val="00000013"/>
    <w:multiLevelType w:val="multilevel"/>
    <w:tmpl w:val="00000013"/>
    <w:name w:val="WW8Num23"/>
    <w:lvl w:ilvl="0">
      <w:start w:val="2"/>
      <w:numFmt w:val="lowerLetter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6" w15:restartNumberingAfterBreak="0">
    <w:nsid w:val="00000014"/>
    <w:multiLevelType w:val="singleLevel"/>
    <w:tmpl w:val="00000014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17" w15:restartNumberingAfterBreak="0">
    <w:nsid w:val="00000015"/>
    <w:multiLevelType w:val="single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</w:rPr>
    </w:lvl>
  </w:abstractNum>
  <w:abstractNum w:abstractNumId="18" w15:restartNumberingAfterBreak="0">
    <w:nsid w:val="00000016"/>
    <w:multiLevelType w:val="single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i w:val="0"/>
      </w:rPr>
    </w:lvl>
  </w:abstractNum>
  <w:abstractNum w:abstractNumId="19" w15:restartNumberingAfterBreak="0">
    <w:nsid w:val="00000017"/>
    <w:multiLevelType w:val="multilevel"/>
    <w:tmpl w:val="98C2EA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0" w:firstLine="0"/>
      </w:pPr>
      <w:rPr>
        <w:rFonts w:hint="default"/>
      </w:rPr>
    </w:lvl>
  </w:abstractNum>
  <w:abstractNum w:abstractNumId="20" w15:restartNumberingAfterBreak="0">
    <w:nsid w:val="00000018"/>
    <w:multiLevelType w:val="multilevel"/>
    <w:tmpl w:val="C5AE1A44"/>
    <w:name w:val="WW8Num28"/>
    <w:lvl w:ilvl="0">
      <w:start w:val="1"/>
      <w:numFmt w:val="decimal"/>
      <w:lvlText w:val="%1."/>
      <w:lvlJc w:val="left"/>
      <w:pPr>
        <w:tabs>
          <w:tab w:val="num" w:pos="435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21" w15:restartNumberingAfterBreak="0">
    <w:nsid w:val="0000001A"/>
    <w:multiLevelType w:val="singleLevel"/>
    <w:tmpl w:val="0000001A"/>
    <w:name w:val="WW8Num30"/>
    <w:lvl w:ilvl="0">
      <w:start w:val="4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OpenSymbol" w:hAnsi="OpenSymbol"/>
      </w:rPr>
    </w:lvl>
  </w:abstractNum>
  <w:abstractNum w:abstractNumId="22" w15:restartNumberingAfterBreak="0">
    <w:nsid w:val="0000001C"/>
    <w:multiLevelType w:val="multilevel"/>
    <w:tmpl w:val="0000001C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3" w15:restartNumberingAfterBreak="0">
    <w:nsid w:val="0000001D"/>
    <w:multiLevelType w:val="multilevel"/>
    <w:tmpl w:val="2B84C7FA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E"/>
    <w:multiLevelType w:val="multilevel"/>
    <w:tmpl w:val="0000001E"/>
    <w:name w:val="WW8Num3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F"/>
    <w:multiLevelType w:val="singleLevel"/>
    <w:tmpl w:val="0000001F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6" w15:restartNumberingAfterBreak="0">
    <w:nsid w:val="00000020"/>
    <w:multiLevelType w:val="singleLevel"/>
    <w:tmpl w:val="5810B51A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7" w15:restartNumberingAfterBreak="0">
    <w:nsid w:val="00000021"/>
    <w:multiLevelType w:val="multilevel"/>
    <w:tmpl w:val="B46C3EC4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0000022"/>
    <w:multiLevelType w:val="singleLevel"/>
    <w:tmpl w:val="00000022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 w15:restartNumberingAfterBreak="0">
    <w:nsid w:val="00000023"/>
    <w:multiLevelType w:val="singleLevel"/>
    <w:tmpl w:val="00000023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31" w15:restartNumberingAfterBreak="0">
    <w:nsid w:val="00000032"/>
    <w:multiLevelType w:val="singleLevel"/>
    <w:tmpl w:val="00000032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32" w15:restartNumberingAfterBreak="0">
    <w:nsid w:val="004D4AAA"/>
    <w:multiLevelType w:val="hybridMultilevel"/>
    <w:tmpl w:val="5F34DB10"/>
    <w:lvl w:ilvl="0" w:tplc="6F0A37BA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00AB5B47"/>
    <w:multiLevelType w:val="hybridMultilevel"/>
    <w:tmpl w:val="467217F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20D5D51"/>
    <w:multiLevelType w:val="hybridMultilevel"/>
    <w:tmpl w:val="FFBA13EC"/>
    <w:lvl w:ilvl="0" w:tplc="04150011">
      <w:start w:val="1"/>
      <w:numFmt w:val="decimal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5" w15:restartNumberingAfterBreak="0">
    <w:nsid w:val="02EF2F11"/>
    <w:multiLevelType w:val="hybridMultilevel"/>
    <w:tmpl w:val="91644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5333323"/>
    <w:multiLevelType w:val="hybridMultilevel"/>
    <w:tmpl w:val="2542965C"/>
    <w:lvl w:ilvl="0" w:tplc="FEC0972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color w:val="auto"/>
        <w:sz w:val="22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6372819"/>
    <w:multiLevelType w:val="hybridMultilevel"/>
    <w:tmpl w:val="D05CE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71C5A7B"/>
    <w:multiLevelType w:val="hybridMultilevel"/>
    <w:tmpl w:val="D05CE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7213BE9"/>
    <w:multiLevelType w:val="hybridMultilevel"/>
    <w:tmpl w:val="4DF075C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07393C83"/>
    <w:multiLevelType w:val="multilevel"/>
    <w:tmpl w:val="C360E9F0"/>
    <w:lvl w:ilvl="0">
      <w:start w:val="1"/>
      <w:numFmt w:val="decimal"/>
      <w:lvlText w:val="%1."/>
      <w:lvlJc w:val="left"/>
      <w:pPr>
        <w:tabs>
          <w:tab w:val="num" w:pos="1096"/>
        </w:tabs>
        <w:ind w:left="736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76"/>
        </w:tabs>
        <w:ind w:left="736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96"/>
        </w:tabs>
        <w:ind w:left="736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16"/>
        </w:tabs>
        <w:ind w:left="736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36"/>
        </w:tabs>
        <w:ind w:left="736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56"/>
        </w:tabs>
        <w:ind w:left="73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76"/>
        </w:tabs>
        <w:ind w:left="73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96"/>
        </w:tabs>
        <w:ind w:left="736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16"/>
        </w:tabs>
        <w:ind w:left="736" w:firstLine="0"/>
      </w:pPr>
      <w:rPr>
        <w:rFonts w:hint="default"/>
      </w:rPr>
    </w:lvl>
  </w:abstractNum>
  <w:abstractNum w:abstractNumId="41" w15:restartNumberingAfterBreak="0">
    <w:nsid w:val="099D0EA6"/>
    <w:multiLevelType w:val="hybridMultilevel"/>
    <w:tmpl w:val="C7464F92"/>
    <w:lvl w:ilvl="0" w:tplc="15326C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AD70566"/>
    <w:multiLevelType w:val="hybridMultilevel"/>
    <w:tmpl w:val="B5483CD0"/>
    <w:name w:val="WW8Num923"/>
    <w:lvl w:ilvl="0" w:tplc="6C009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B056D24"/>
    <w:multiLevelType w:val="hybridMultilevel"/>
    <w:tmpl w:val="8538333A"/>
    <w:lvl w:ilvl="0" w:tplc="5666F00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B1C56BE"/>
    <w:multiLevelType w:val="multilevel"/>
    <w:tmpl w:val="BA48F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CFE274B"/>
    <w:multiLevelType w:val="hybridMultilevel"/>
    <w:tmpl w:val="1A56CBE2"/>
    <w:lvl w:ilvl="0" w:tplc="65585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2A2B31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300D0C"/>
    <w:multiLevelType w:val="hybridMultilevel"/>
    <w:tmpl w:val="78E8FFB6"/>
    <w:lvl w:ilvl="0" w:tplc="510468C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E05010E"/>
    <w:multiLevelType w:val="multilevel"/>
    <w:tmpl w:val="C360E9F0"/>
    <w:lvl w:ilvl="0">
      <w:start w:val="1"/>
      <w:numFmt w:val="decimal"/>
      <w:lvlText w:val="%1."/>
      <w:lvlJc w:val="left"/>
      <w:pPr>
        <w:tabs>
          <w:tab w:val="num" w:pos="1096"/>
        </w:tabs>
        <w:ind w:left="736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76"/>
        </w:tabs>
        <w:ind w:left="736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96"/>
        </w:tabs>
        <w:ind w:left="736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16"/>
        </w:tabs>
        <w:ind w:left="736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36"/>
        </w:tabs>
        <w:ind w:left="736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56"/>
        </w:tabs>
        <w:ind w:left="73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76"/>
        </w:tabs>
        <w:ind w:left="73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96"/>
        </w:tabs>
        <w:ind w:left="736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16"/>
        </w:tabs>
        <w:ind w:left="736" w:firstLine="0"/>
      </w:pPr>
      <w:rPr>
        <w:rFonts w:hint="default"/>
      </w:rPr>
    </w:lvl>
  </w:abstractNum>
  <w:abstractNum w:abstractNumId="48" w15:restartNumberingAfterBreak="0">
    <w:nsid w:val="0EDF3FCB"/>
    <w:multiLevelType w:val="hybridMultilevel"/>
    <w:tmpl w:val="1090A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A222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F1F4D96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0" w15:restartNumberingAfterBreak="0">
    <w:nsid w:val="0F2939B4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51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39B48B9"/>
    <w:multiLevelType w:val="hybridMultilevel"/>
    <w:tmpl w:val="77E02D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5414F78C">
      <w:start w:val="1"/>
      <w:numFmt w:val="upperRoman"/>
      <w:lvlText w:val="%3."/>
      <w:lvlJc w:val="left"/>
      <w:pPr>
        <w:ind w:left="28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13B54D53"/>
    <w:multiLevelType w:val="multilevel"/>
    <w:tmpl w:val="EF1EDF3A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54" w15:restartNumberingAfterBreak="0">
    <w:nsid w:val="13CC293D"/>
    <w:multiLevelType w:val="multilevel"/>
    <w:tmpl w:val="964435A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55" w15:restartNumberingAfterBreak="0">
    <w:nsid w:val="15260292"/>
    <w:multiLevelType w:val="hybridMultilevel"/>
    <w:tmpl w:val="63DC8EFE"/>
    <w:lvl w:ilvl="0" w:tplc="9C40D8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34D8899E">
      <w:start w:val="1"/>
      <w:numFmt w:val="decimal"/>
      <w:lvlText w:val="%3)"/>
      <w:lvlJc w:val="left"/>
      <w:pPr>
        <w:ind w:left="2406" w:hanging="360"/>
      </w:pPr>
      <w:rPr>
        <w:rFonts w:hint="default"/>
        <w:b w:val="0"/>
        <w:bCs w:val="0"/>
        <w:i w:val="0"/>
        <w:iCs w:val="0"/>
        <w:strike w:val="0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15714680"/>
    <w:multiLevelType w:val="multilevel"/>
    <w:tmpl w:val="148EC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172774CE"/>
    <w:multiLevelType w:val="multilevel"/>
    <w:tmpl w:val="6EDC833C"/>
    <w:name w:val="WW8Num13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17361891"/>
    <w:multiLevelType w:val="hybridMultilevel"/>
    <w:tmpl w:val="552E1B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7F82D4A"/>
    <w:multiLevelType w:val="hybridMultilevel"/>
    <w:tmpl w:val="E1F4FAB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187460DA"/>
    <w:multiLevelType w:val="hybridMultilevel"/>
    <w:tmpl w:val="A07C4CDC"/>
    <w:lvl w:ilvl="0" w:tplc="3126FF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93656D6"/>
    <w:multiLevelType w:val="hybridMultilevel"/>
    <w:tmpl w:val="4664EFDA"/>
    <w:lvl w:ilvl="0" w:tplc="5574C5F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A184CE7"/>
    <w:multiLevelType w:val="hybridMultilevel"/>
    <w:tmpl w:val="D8165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B0A128B"/>
    <w:multiLevelType w:val="hybridMultilevel"/>
    <w:tmpl w:val="46A6D6A8"/>
    <w:lvl w:ilvl="0" w:tplc="C6B0C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B704F38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5" w15:restartNumberingAfterBreak="0">
    <w:nsid w:val="1E165DD9"/>
    <w:multiLevelType w:val="hybridMultilevel"/>
    <w:tmpl w:val="4FAC0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F8973AA"/>
    <w:multiLevelType w:val="hybridMultilevel"/>
    <w:tmpl w:val="E1F4FAB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1FF11BE0"/>
    <w:multiLevelType w:val="hybridMultilevel"/>
    <w:tmpl w:val="476A0A24"/>
    <w:lvl w:ilvl="0" w:tplc="04150013">
      <w:start w:val="1"/>
      <w:numFmt w:val="upperRoman"/>
      <w:lvlText w:val="%1."/>
      <w:lvlJc w:val="righ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210A44FE"/>
    <w:multiLevelType w:val="hybridMultilevel"/>
    <w:tmpl w:val="F26EF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27B00DC"/>
    <w:multiLevelType w:val="multilevel"/>
    <w:tmpl w:val="357E7E9E"/>
    <w:name w:val="WW8Num15"/>
    <w:lvl w:ilvl="0">
      <w:start w:val="1"/>
      <w:numFmt w:val="decimal"/>
      <w:lvlText w:val="%1."/>
      <w:lvlJc w:val="left"/>
      <w:pPr>
        <w:tabs>
          <w:tab w:val="num" w:pos="39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0" w:firstLine="0"/>
      </w:pPr>
    </w:lvl>
    <w:lvl w:ilvl="5">
      <w:start w:val="1"/>
      <w:numFmt w:val="upperRoman"/>
      <w:lvlText w:val="%6."/>
      <w:lvlJc w:val="righ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0" w:firstLine="0"/>
      </w:pPr>
    </w:lvl>
  </w:abstractNum>
  <w:abstractNum w:abstractNumId="70" w15:restartNumberingAfterBreak="0">
    <w:nsid w:val="233611BC"/>
    <w:multiLevelType w:val="hybridMultilevel"/>
    <w:tmpl w:val="F6DE3BA6"/>
    <w:lvl w:ilvl="0" w:tplc="C2F26F10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42A0C66"/>
    <w:multiLevelType w:val="multilevel"/>
    <w:tmpl w:val="964435A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72" w15:restartNumberingAfterBreak="0">
    <w:nsid w:val="25057174"/>
    <w:multiLevelType w:val="multilevel"/>
    <w:tmpl w:val="911A2AC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73" w15:restartNumberingAfterBreak="0">
    <w:nsid w:val="28224D5E"/>
    <w:multiLevelType w:val="hybridMultilevel"/>
    <w:tmpl w:val="BD527848"/>
    <w:lvl w:ilvl="0" w:tplc="BE508B0A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28F62684"/>
    <w:multiLevelType w:val="hybridMultilevel"/>
    <w:tmpl w:val="1A662F58"/>
    <w:lvl w:ilvl="0" w:tplc="99CEDF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9B25D21"/>
    <w:multiLevelType w:val="hybridMultilevel"/>
    <w:tmpl w:val="29A64C1E"/>
    <w:lvl w:ilvl="0" w:tplc="7576B318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AC218F1"/>
    <w:multiLevelType w:val="hybridMultilevel"/>
    <w:tmpl w:val="FAC62D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C020FAE"/>
    <w:multiLevelType w:val="hybridMultilevel"/>
    <w:tmpl w:val="66D0CC7E"/>
    <w:lvl w:ilvl="0" w:tplc="9B12A77E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9"/>
        <w:szCs w:val="29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2C2A0487"/>
    <w:multiLevelType w:val="hybridMultilevel"/>
    <w:tmpl w:val="4DF075C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2E91230B"/>
    <w:multiLevelType w:val="hybridMultilevel"/>
    <w:tmpl w:val="3948DB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ECB5B8C"/>
    <w:multiLevelType w:val="hybridMultilevel"/>
    <w:tmpl w:val="C3180D5A"/>
    <w:name w:val="WW8Num252222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1" w15:restartNumberingAfterBreak="0">
    <w:nsid w:val="2ED600E8"/>
    <w:multiLevelType w:val="hybridMultilevel"/>
    <w:tmpl w:val="A24249C4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B74909"/>
    <w:multiLevelType w:val="multilevel"/>
    <w:tmpl w:val="4CA8249E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83" w15:restartNumberingAfterBreak="0">
    <w:nsid w:val="2FB90C16"/>
    <w:multiLevelType w:val="hybridMultilevel"/>
    <w:tmpl w:val="C2A83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03B7E15"/>
    <w:multiLevelType w:val="hybridMultilevel"/>
    <w:tmpl w:val="9474D28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5" w15:restartNumberingAfterBreak="0">
    <w:nsid w:val="30A96D72"/>
    <w:multiLevelType w:val="hybridMultilevel"/>
    <w:tmpl w:val="E33C19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33034913"/>
    <w:multiLevelType w:val="hybridMultilevel"/>
    <w:tmpl w:val="3D789878"/>
    <w:lvl w:ilvl="0" w:tplc="CC3E2640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CC3E2640">
      <w:start w:val="1"/>
      <w:numFmt w:val="decimal"/>
      <w:lvlText w:val="%2)"/>
      <w:lvlJc w:val="left"/>
      <w:pPr>
        <w:ind w:left="25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3372693D"/>
    <w:multiLevelType w:val="hybridMultilevel"/>
    <w:tmpl w:val="28F0E9C8"/>
    <w:name w:val="WW8Num3622"/>
    <w:lvl w:ilvl="0" w:tplc="DDE64C9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5A1267B"/>
    <w:multiLevelType w:val="hybridMultilevel"/>
    <w:tmpl w:val="476A0A24"/>
    <w:lvl w:ilvl="0" w:tplc="04150013">
      <w:start w:val="1"/>
      <w:numFmt w:val="upperRoman"/>
      <w:lvlText w:val="%1."/>
      <w:lvlJc w:val="righ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36034FB9"/>
    <w:multiLevelType w:val="singleLevel"/>
    <w:tmpl w:val="871A8A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0" w15:restartNumberingAfterBreak="0">
    <w:nsid w:val="36366DA0"/>
    <w:multiLevelType w:val="hybridMultilevel"/>
    <w:tmpl w:val="B22E1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6B2084C"/>
    <w:multiLevelType w:val="hybridMultilevel"/>
    <w:tmpl w:val="0CAA24E6"/>
    <w:name w:val="WW8Num25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6B61454"/>
    <w:multiLevelType w:val="hybridMultilevel"/>
    <w:tmpl w:val="95B6F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7073599"/>
    <w:multiLevelType w:val="hybridMultilevel"/>
    <w:tmpl w:val="E38AB86C"/>
    <w:lvl w:ilvl="0" w:tplc="3126FF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3126FF0A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37BE27FB"/>
    <w:multiLevelType w:val="hybridMultilevel"/>
    <w:tmpl w:val="B192BF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8100B1B"/>
    <w:multiLevelType w:val="hybridMultilevel"/>
    <w:tmpl w:val="A24249C4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A57524E"/>
    <w:multiLevelType w:val="multilevel"/>
    <w:tmpl w:val="287EF52E"/>
    <w:lvl w:ilvl="0">
      <w:start w:val="3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97" w15:restartNumberingAfterBreak="0">
    <w:nsid w:val="3C5C5724"/>
    <w:multiLevelType w:val="hybridMultilevel"/>
    <w:tmpl w:val="047E9B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F36BF8"/>
    <w:multiLevelType w:val="hybridMultilevel"/>
    <w:tmpl w:val="B6206AD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9" w15:restartNumberingAfterBreak="0">
    <w:nsid w:val="3D7A3780"/>
    <w:multiLevelType w:val="hybridMultilevel"/>
    <w:tmpl w:val="993AF26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E11517D"/>
    <w:multiLevelType w:val="hybridMultilevel"/>
    <w:tmpl w:val="BFE67D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3F5A22F0"/>
    <w:multiLevelType w:val="singleLevel"/>
    <w:tmpl w:val="CECE6B8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 w:val="0"/>
      </w:rPr>
    </w:lvl>
  </w:abstractNum>
  <w:abstractNum w:abstractNumId="102" w15:restartNumberingAfterBreak="0">
    <w:nsid w:val="3F6E2450"/>
    <w:multiLevelType w:val="hybridMultilevel"/>
    <w:tmpl w:val="71044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68E2E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F991596"/>
    <w:multiLevelType w:val="hybridMultilevel"/>
    <w:tmpl w:val="4B460994"/>
    <w:name w:val="WW8Num832"/>
    <w:lvl w:ilvl="0" w:tplc="028CEE0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4" w15:restartNumberingAfterBreak="0">
    <w:nsid w:val="400E1918"/>
    <w:multiLevelType w:val="hybridMultilevel"/>
    <w:tmpl w:val="A8BE2FE2"/>
    <w:lvl w:ilvl="0" w:tplc="FA622F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0A079BB"/>
    <w:multiLevelType w:val="hybridMultilevel"/>
    <w:tmpl w:val="983EED66"/>
    <w:lvl w:ilvl="0" w:tplc="42A2B31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0D030E8"/>
    <w:multiLevelType w:val="multilevel"/>
    <w:tmpl w:val="796EF57E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284" w:firstLine="0"/>
      </w:pPr>
      <w:rPr>
        <w:rFonts w:ascii="Times New Roman" w:eastAsia="Times New Roman" w:hAnsi="Times New Roman" w:cs="Times New Roman"/>
        <w:b w:val="0"/>
        <w:bCs/>
        <w:sz w:val="22"/>
        <w:lang w:eastAsia="pl-P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0" w:firstLine="0"/>
      </w:pPr>
      <w:rPr>
        <w:rFonts w:ascii="Times New Roman" w:eastAsia="Times New Roman" w:hAnsi="Times New Roman" w:cs="Times New Roman"/>
        <w:b w:val="0"/>
        <w:bCs/>
        <w:sz w:val="22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07" w15:restartNumberingAfterBreak="0">
    <w:nsid w:val="41592BF6"/>
    <w:multiLevelType w:val="hybridMultilevel"/>
    <w:tmpl w:val="90103D8C"/>
    <w:name w:val="WW8Num25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1883496"/>
    <w:multiLevelType w:val="hybridMultilevel"/>
    <w:tmpl w:val="33E65A6E"/>
    <w:lvl w:ilvl="0" w:tplc="42A2B31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3183A39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0" w15:restartNumberingAfterBreak="0">
    <w:nsid w:val="43DB6111"/>
    <w:multiLevelType w:val="hybridMultilevel"/>
    <w:tmpl w:val="15A0D9BC"/>
    <w:lvl w:ilvl="0" w:tplc="42A2B31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51F7909"/>
    <w:multiLevelType w:val="hybridMultilevel"/>
    <w:tmpl w:val="722C6E44"/>
    <w:lvl w:ilvl="0" w:tplc="04150011">
      <w:start w:val="1"/>
      <w:numFmt w:val="decimal"/>
      <w:lvlText w:val="%1)"/>
      <w:lvlJc w:val="left"/>
      <w:pPr>
        <w:ind w:left="1973" w:hanging="360"/>
      </w:pPr>
    </w:lvl>
    <w:lvl w:ilvl="1" w:tplc="9C6C69E0">
      <w:start w:val="1"/>
      <w:numFmt w:val="upperRoman"/>
      <w:lvlText w:val="%2."/>
      <w:lvlJc w:val="left"/>
      <w:pPr>
        <w:ind w:left="3053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13" w:hanging="180"/>
      </w:pPr>
    </w:lvl>
    <w:lvl w:ilvl="3" w:tplc="0415000F" w:tentative="1">
      <w:start w:val="1"/>
      <w:numFmt w:val="decimal"/>
      <w:lvlText w:val="%4."/>
      <w:lvlJc w:val="left"/>
      <w:pPr>
        <w:ind w:left="4133" w:hanging="360"/>
      </w:pPr>
    </w:lvl>
    <w:lvl w:ilvl="4" w:tplc="04150019" w:tentative="1">
      <w:start w:val="1"/>
      <w:numFmt w:val="lowerLetter"/>
      <w:lvlText w:val="%5."/>
      <w:lvlJc w:val="left"/>
      <w:pPr>
        <w:ind w:left="4853" w:hanging="360"/>
      </w:pPr>
    </w:lvl>
    <w:lvl w:ilvl="5" w:tplc="0415001B" w:tentative="1">
      <w:start w:val="1"/>
      <w:numFmt w:val="lowerRoman"/>
      <w:lvlText w:val="%6."/>
      <w:lvlJc w:val="right"/>
      <w:pPr>
        <w:ind w:left="5573" w:hanging="180"/>
      </w:pPr>
    </w:lvl>
    <w:lvl w:ilvl="6" w:tplc="0415000F" w:tentative="1">
      <w:start w:val="1"/>
      <w:numFmt w:val="decimal"/>
      <w:lvlText w:val="%7."/>
      <w:lvlJc w:val="left"/>
      <w:pPr>
        <w:ind w:left="6293" w:hanging="360"/>
      </w:pPr>
    </w:lvl>
    <w:lvl w:ilvl="7" w:tplc="04150019" w:tentative="1">
      <w:start w:val="1"/>
      <w:numFmt w:val="lowerLetter"/>
      <w:lvlText w:val="%8."/>
      <w:lvlJc w:val="left"/>
      <w:pPr>
        <w:ind w:left="7013" w:hanging="360"/>
      </w:pPr>
    </w:lvl>
    <w:lvl w:ilvl="8" w:tplc="0415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112" w15:restartNumberingAfterBreak="0">
    <w:nsid w:val="454A58D3"/>
    <w:multiLevelType w:val="multilevel"/>
    <w:tmpl w:val="9A7AD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5DA75BD"/>
    <w:multiLevelType w:val="multilevel"/>
    <w:tmpl w:val="3F0ABF90"/>
    <w:lvl w:ilvl="0">
      <w:start w:val="3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14" w15:restartNumberingAfterBreak="0">
    <w:nsid w:val="45F048A8"/>
    <w:multiLevelType w:val="hybridMultilevel"/>
    <w:tmpl w:val="55285C5A"/>
    <w:lvl w:ilvl="0" w:tplc="A57AAD1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3638BE"/>
    <w:multiLevelType w:val="hybridMultilevel"/>
    <w:tmpl w:val="26F04730"/>
    <w:lvl w:ilvl="0" w:tplc="5CAC8502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A3209C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69D2B11"/>
    <w:multiLevelType w:val="hybridMultilevel"/>
    <w:tmpl w:val="2D2A26DE"/>
    <w:lvl w:ilvl="0" w:tplc="6F1627D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489A0ECD"/>
    <w:multiLevelType w:val="hybridMultilevel"/>
    <w:tmpl w:val="4664EFDA"/>
    <w:lvl w:ilvl="0" w:tplc="5574C5F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9655D73"/>
    <w:multiLevelType w:val="hybridMultilevel"/>
    <w:tmpl w:val="2D2A26DE"/>
    <w:lvl w:ilvl="0" w:tplc="6F1627D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9" w15:restartNumberingAfterBreak="0">
    <w:nsid w:val="4AD04F61"/>
    <w:multiLevelType w:val="hybridMultilevel"/>
    <w:tmpl w:val="1454623E"/>
    <w:lvl w:ilvl="0" w:tplc="5468889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94ECF"/>
    <w:multiLevelType w:val="multilevel"/>
    <w:tmpl w:val="148EC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C3D157F"/>
    <w:multiLevelType w:val="multilevel"/>
    <w:tmpl w:val="C15A46D0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22" w15:restartNumberingAfterBreak="0">
    <w:nsid w:val="4D834FC5"/>
    <w:multiLevelType w:val="hybridMultilevel"/>
    <w:tmpl w:val="FFBA13EC"/>
    <w:lvl w:ilvl="0" w:tplc="04150011">
      <w:start w:val="1"/>
      <w:numFmt w:val="decimal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123" w15:restartNumberingAfterBreak="0">
    <w:nsid w:val="4E641983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4" w15:restartNumberingAfterBreak="0">
    <w:nsid w:val="4EE445F7"/>
    <w:multiLevelType w:val="hybridMultilevel"/>
    <w:tmpl w:val="E9C0F9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26FF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F7B74C7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6" w15:restartNumberingAfterBreak="0">
    <w:nsid w:val="502861EC"/>
    <w:multiLevelType w:val="multilevel"/>
    <w:tmpl w:val="8E1C4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52A67540"/>
    <w:multiLevelType w:val="hybridMultilevel"/>
    <w:tmpl w:val="F774DD60"/>
    <w:lvl w:ilvl="0" w:tplc="CC3E2640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CC3E2640">
      <w:start w:val="1"/>
      <w:numFmt w:val="decimal"/>
      <w:lvlText w:val="%2)"/>
      <w:lvlJc w:val="left"/>
      <w:pPr>
        <w:ind w:left="216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8" w15:restartNumberingAfterBreak="0">
    <w:nsid w:val="52D92903"/>
    <w:multiLevelType w:val="hybridMultilevel"/>
    <w:tmpl w:val="C1489828"/>
    <w:name w:val="WW8Num322222"/>
    <w:lvl w:ilvl="0" w:tplc="D9925CA4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9" w15:restartNumberingAfterBreak="0">
    <w:nsid w:val="543836F6"/>
    <w:multiLevelType w:val="hybridMultilevel"/>
    <w:tmpl w:val="916C7126"/>
    <w:lvl w:ilvl="0" w:tplc="CC3E26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CC3E2640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5F1572A"/>
    <w:multiLevelType w:val="hybridMultilevel"/>
    <w:tmpl w:val="A5123ECA"/>
    <w:lvl w:ilvl="0" w:tplc="4EB4E86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732745D"/>
    <w:multiLevelType w:val="hybridMultilevel"/>
    <w:tmpl w:val="DBCCBF3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17">
      <w:start w:val="1"/>
      <w:numFmt w:val="lowerLetter"/>
      <w:lvlText w:val="%4)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2" w15:restartNumberingAfterBreak="0">
    <w:nsid w:val="5A38716F"/>
    <w:multiLevelType w:val="multilevel"/>
    <w:tmpl w:val="39085EDA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33" w15:restartNumberingAfterBreak="0">
    <w:nsid w:val="5B82489A"/>
    <w:multiLevelType w:val="hybridMultilevel"/>
    <w:tmpl w:val="213A382A"/>
    <w:lvl w:ilvl="0" w:tplc="CC3E2640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CC3E2640">
      <w:start w:val="1"/>
      <w:numFmt w:val="decimal"/>
      <w:lvlText w:val="%2)"/>
      <w:lvlJc w:val="left"/>
      <w:pPr>
        <w:ind w:left="216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4" w15:restartNumberingAfterBreak="0">
    <w:nsid w:val="5E12236F"/>
    <w:multiLevelType w:val="multilevel"/>
    <w:tmpl w:val="3EF82DBE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35" w15:restartNumberingAfterBreak="0">
    <w:nsid w:val="624A0F93"/>
    <w:multiLevelType w:val="hybridMultilevel"/>
    <w:tmpl w:val="39D631F0"/>
    <w:lvl w:ilvl="0" w:tplc="C860B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534937"/>
    <w:multiLevelType w:val="hybridMultilevel"/>
    <w:tmpl w:val="EE168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2D73111"/>
    <w:multiLevelType w:val="hybridMultilevel"/>
    <w:tmpl w:val="70D66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3475DCF"/>
    <w:multiLevelType w:val="hybridMultilevel"/>
    <w:tmpl w:val="8454E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54E1B0E"/>
    <w:multiLevelType w:val="hybridMultilevel"/>
    <w:tmpl w:val="3FBA4B66"/>
    <w:lvl w:ilvl="0" w:tplc="C310C2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0" w15:restartNumberingAfterBreak="0">
    <w:nsid w:val="657875B4"/>
    <w:multiLevelType w:val="hybridMultilevel"/>
    <w:tmpl w:val="B22E1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7C11C55"/>
    <w:multiLevelType w:val="hybridMultilevel"/>
    <w:tmpl w:val="5FA83442"/>
    <w:lvl w:ilvl="0" w:tplc="6F441026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8752552"/>
    <w:multiLevelType w:val="hybridMultilevel"/>
    <w:tmpl w:val="96DE67A4"/>
    <w:lvl w:ilvl="0" w:tplc="23D061BA">
      <w:start w:val="1"/>
      <w:numFmt w:val="lowerLetter"/>
      <w:lvlText w:val="%1)"/>
      <w:lvlJc w:val="left"/>
      <w:pPr>
        <w:ind w:left="1069" w:hanging="360"/>
      </w:pPr>
      <w:rPr>
        <w:rFonts w:eastAsia="TimesNewRoman,Bold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3" w15:restartNumberingAfterBreak="0">
    <w:nsid w:val="6A2D1D62"/>
    <w:multiLevelType w:val="multilevel"/>
    <w:tmpl w:val="EF1EDF3A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44" w15:restartNumberingAfterBreak="0">
    <w:nsid w:val="6A8249DC"/>
    <w:multiLevelType w:val="hybridMultilevel"/>
    <w:tmpl w:val="82464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BAC5C40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AF87FC0"/>
    <w:multiLevelType w:val="hybridMultilevel"/>
    <w:tmpl w:val="87EE4372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AFF0776"/>
    <w:multiLevelType w:val="hybridMultilevel"/>
    <w:tmpl w:val="DEFA9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C095491"/>
    <w:multiLevelType w:val="singleLevel"/>
    <w:tmpl w:val="E5D8419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color w:val="auto"/>
      </w:rPr>
    </w:lvl>
  </w:abstractNum>
  <w:abstractNum w:abstractNumId="148" w15:restartNumberingAfterBreak="0">
    <w:nsid w:val="6CD570E7"/>
    <w:multiLevelType w:val="multilevel"/>
    <w:tmpl w:val="B3A8B4C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9" w15:restartNumberingAfterBreak="0">
    <w:nsid w:val="6FAF5465"/>
    <w:multiLevelType w:val="hybridMultilevel"/>
    <w:tmpl w:val="38325A86"/>
    <w:lvl w:ilvl="0" w:tplc="2710F636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D80CA8"/>
    <w:multiLevelType w:val="hybridMultilevel"/>
    <w:tmpl w:val="105A8E7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CC3E2640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2EC08E2"/>
    <w:multiLevelType w:val="hybridMultilevel"/>
    <w:tmpl w:val="699053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4727C3F"/>
    <w:multiLevelType w:val="multilevel"/>
    <w:tmpl w:val="9A7AD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6211062"/>
    <w:multiLevelType w:val="hybridMultilevel"/>
    <w:tmpl w:val="7C845676"/>
    <w:name w:val="WW8Num25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6BB461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56" w15:restartNumberingAfterBreak="0">
    <w:nsid w:val="77CD3A0E"/>
    <w:multiLevelType w:val="multilevel"/>
    <w:tmpl w:val="F192EE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8D26D10"/>
    <w:multiLevelType w:val="hybridMultilevel"/>
    <w:tmpl w:val="50A8C1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10468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93A77D2"/>
    <w:multiLevelType w:val="hybridMultilevel"/>
    <w:tmpl w:val="7592F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BB2309A"/>
    <w:multiLevelType w:val="hybridMultilevel"/>
    <w:tmpl w:val="8F4CC064"/>
    <w:lvl w:ilvl="0" w:tplc="2E700D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BEB426E"/>
    <w:multiLevelType w:val="hybridMultilevel"/>
    <w:tmpl w:val="D7F204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BF2415C"/>
    <w:multiLevelType w:val="hybridMultilevel"/>
    <w:tmpl w:val="FAC62D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C662059"/>
    <w:multiLevelType w:val="hybridMultilevel"/>
    <w:tmpl w:val="646E59F8"/>
    <w:lvl w:ilvl="0" w:tplc="E5D8419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637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 w15:restartNumberingAfterBreak="0">
    <w:nsid w:val="7D3D524C"/>
    <w:multiLevelType w:val="hybridMultilevel"/>
    <w:tmpl w:val="C7464F92"/>
    <w:lvl w:ilvl="0" w:tplc="15326C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E8638BB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5" w15:restartNumberingAfterBreak="0">
    <w:nsid w:val="7FF76D0F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3"/>
  </w:num>
  <w:num w:numId="5">
    <w:abstractNumId w:val="15"/>
  </w:num>
  <w:num w:numId="6">
    <w:abstractNumId w:val="19"/>
  </w:num>
  <w:num w:numId="7">
    <w:abstractNumId w:val="157"/>
  </w:num>
  <w:num w:numId="8">
    <w:abstractNumId w:val="159"/>
  </w:num>
  <w:num w:numId="9">
    <w:abstractNumId w:val="102"/>
  </w:num>
  <w:num w:numId="10">
    <w:abstractNumId w:val="74"/>
  </w:num>
  <w:num w:numId="11">
    <w:abstractNumId w:val="89"/>
  </w:num>
  <w:num w:numId="12">
    <w:abstractNumId w:val="35"/>
  </w:num>
  <w:num w:numId="13">
    <w:abstractNumId w:val="68"/>
  </w:num>
  <w:num w:numId="14">
    <w:abstractNumId w:val="62"/>
  </w:num>
  <w:num w:numId="15">
    <w:abstractNumId w:val="32"/>
  </w:num>
  <w:num w:numId="16">
    <w:abstractNumId w:val="43"/>
  </w:num>
  <w:num w:numId="17">
    <w:abstractNumId w:val="114"/>
  </w:num>
  <w:num w:numId="18">
    <w:abstractNumId w:val="104"/>
  </w:num>
  <w:num w:numId="19">
    <w:abstractNumId w:val="70"/>
  </w:num>
  <w:num w:numId="20">
    <w:abstractNumId w:val="57"/>
  </w:num>
  <w:num w:numId="21">
    <w:abstractNumId w:val="76"/>
  </w:num>
  <w:num w:numId="22">
    <w:abstractNumId w:val="61"/>
  </w:num>
  <w:num w:numId="23">
    <w:abstractNumId w:val="63"/>
  </w:num>
  <w:num w:numId="24">
    <w:abstractNumId w:val="135"/>
  </w:num>
  <w:num w:numId="25">
    <w:abstractNumId w:val="90"/>
  </w:num>
  <w:num w:numId="26">
    <w:abstractNumId w:val="50"/>
  </w:num>
  <w:num w:numId="27">
    <w:abstractNumId w:val="155"/>
  </w:num>
  <w:num w:numId="28">
    <w:abstractNumId w:val="158"/>
  </w:num>
  <w:num w:numId="29">
    <w:abstractNumId w:val="145"/>
  </w:num>
  <w:num w:numId="30">
    <w:abstractNumId w:val="153"/>
  </w:num>
  <w:num w:numId="31">
    <w:abstractNumId w:val="92"/>
  </w:num>
  <w:num w:numId="32">
    <w:abstractNumId w:val="140"/>
  </w:num>
  <w:num w:numId="33">
    <w:abstractNumId w:val="55"/>
  </w:num>
  <w:num w:numId="34">
    <w:abstractNumId w:val="7"/>
  </w:num>
  <w:num w:numId="35">
    <w:abstractNumId w:val="48"/>
  </w:num>
  <w:num w:numId="36">
    <w:abstractNumId w:val="109"/>
  </w:num>
  <w:num w:numId="37">
    <w:abstractNumId w:val="95"/>
  </w:num>
  <w:num w:numId="38">
    <w:abstractNumId w:val="123"/>
  </w:num>
  <w:num w:numId="39">
    <w:abstractNumId w:val="64"/>
  </w:num>
  <w:num w:numId="40">
    <w:abstractNumId w:val="49"/>
  </w:num>
  <w:num w:numId="41">
    <w:abstractNumId w:val="164"/>
  </w:num>
  <w:num w:numId="42">
    <w:abstractNumId w:val="46"/>
  </w:num>
  <w:num w:numId="43">
    <w:abstractNumId w:val="119"/>
  </w:num>
  <w:num w:numId="44">
    <w:abstractNumId w:val="41"/>
  </w:num>
  <w:num w:numId="45">
    <w:abstractNumId w:val="118"/>
  </w:num>
  <w:num w:numId="46">
    <w:abstractNumId w:val="156"/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2"/>
  </w:num>
  <w:num w:numId="50">
    <w:abstractNumId w:val="39"/>
  </w:num>
  <w:num w:numId="51">
    <w:abstractNumId w:val="84"/>
  </w:num>
  <w:num w:numId="52">
    <w:abstractNumId w:val="98"/>
  </w:num>
  <w:num w:numId="53">
    <w:abstractNumId w:val="111"/>
  </w:num>
  <w:num w:numId="54">
    <w:abstractNumId w:val="45"/>
  </w:num>
  <w:num w:numId="55">
    <w:abstractNumId w:val="162"/>
  </w:num>
  <w:num w:numId="5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6"/>
  </w:num>
  <w:num w:numId="60">
    <w:abstractNumId w:val="94"/>
  </w:num>
  <w:num w:numId="61">
    <w:abstractNumId w:val="139"/>
  </w:num>
  <w:num w:numId="62">
    <w:abstractNumId w:val="72"/>
  </w:num>
  <w:num w:numId="63">
    <w:abstractNumId w:val="60"/>
  </w:num>
  <w:num w:numId="64">
    <w:abstractNumId w:val="73"/>
  </w:num>
  <w:num w:numId="65">
    <w:abstractNumId w:val="151"/>
  </w:num>
  <w:num w:numId="66">
    <w:abstractNumId w:val="82"/>
  </w:num>
  <w:num w:numId="67">
    <w:abstractNumId w:val="121"/>
  </w:num>
  <w:num w:numId="68">
    <w:abstractNumId w:val="134"/>
  </w:num>
  <w:num w:numId="69">
    <w:abstractNumId w:val="143"/>
  </w:num>
  <w:num w:numId="70">
    <w:abstractNumId w:val="132"/>
  </w:num>
  <w:num w:numId="71">
    <w:abstractNumId w:val="44"/>
  </w:num>
  <w:num w:numId="72">
    <w:abstractNumId w:val="116"/>
  </w:num>
  <w:num w:numId="73">
    <w:abstractNumId w:val="163"/>
  </w:num>
  <w:num w:numId="74">
    <w:abstractNumId w:val="129"/>
  </w:num>
  <w:num w:numId="75">
    <w:abstractNumId w:val="147"/>
  </w:num>
  <w:num w:numId="76">
    <w:abstractNumId w:val="93"/>
  </w:num>
  <w:num w:numId="77">
    <w:abstractNumId w:val="133"/>
  </w:num>
  <w:num w:numId="78">
    <w:abstractNumId w:val="27"/>
  </w:num>
  <w:num w:numId="79">
    <w:abstractNumId w:val="101"/>
  </w:num>
  <w:num w:numId="80">
    <w:abstractNumId w:val="126"/>
  </w:num>
  <w:num w:numId="81">
    <w:abstractNumId w:val="127"/>
  </w:num>
  <w:num w:numId="82">
    <w:abstractNumId w:val="100"/>
  </w:num>
  <w:num w:numId="83">
    <w:abstractNumId w:val="138"/>
  </w:num>
  <w:num w:numId="84">
    <w:abstractNumId w:val="99"/>
  </w:num>
  <w:num w:numId="85">
    <w:abstractNumId w:val="152"/>
  </w:num>
  <w:num w:numId="86">
    <w:abstractNumId w:val="79"/>
  </w:num>
  <w:num w:numId="87">
    <w:abstractNumId w:val="53"/>
  </w:num>
  <w:num w:numId="88">
    <w:abstractNumId w:val="86"/>
  </w:num>
  <w:num w:numId="89">
    <w:abstractNumId w:val="124"/>
  </w:num>
  <w:num w:numId="90">
    <w:abstractNumId w:val="148"/>
  </w:num>
  <w:num w:numId="91">
    <w:abstractNumId w:val="81"/>
  </w:num>
  <w:num w:numId="92">
    <w:abstractNumId w:val="117"/>
  </w:num>
  <w:num w:numId="93">
    <w:abstractNumId w:val="161"/>
  </w:num>
  <w:num w:numId="94">
    <w:abstractNumId w:val="38"/>
  </w:num>
  <w:num w:numId="95">
    <w:abstractNumId w:val="71"/>
  </w:num>
  <w:num w:numId="96">
    <w:abstractNumId w:val="122"/>
  </w:num>
  <w:num w:numId="97">
    <w:abstractNumId w:val="142"/>
  </w:num>
  <w:num w:numId="98">
    <w:abstractNumId w:val="97"/>
  </w:num>
  <w:num w:numId="99">
    <w:abstractNumId w:val="67"/>
  </w:num>
  <w:num w:numId="100">
    <w:abstractNumId w:val="65"/>
  </w:num>
  <w:num w:numId="101">
    <w:abstractNumId w:val="83"/>
  </w:num>
  <w:num w:numId="10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60"/>
  </w:num>
  <w:num w:numId="104">
    <w:abstractNumId w:val="88"/>
  </w:num>
  <w:num w:numId="105">
    <w:abstractNumId w:val="120"/>
  </w:num>
  <w:num w:numId="106">
    <w:abstractNumId w:val="34"/>
  </w:num>
  <w:num w:numId="107">
    <w:abstractNumId w:val="78"/>
  </w:num>
  <w:num w:numId="108">
    <w:abstractNumId w:val="56"/>
  </w:num>
  <w:num w:numId="109">
    <w:abstractNumId w:val="1"/>
  </w:num>
  <w:num w:numId="110">
    <w:abstractNumId w:val="3"/>
  </w:num>
  <w:num w:numId="111">
    <w:abstractNumId w:val="4"/>
  </w:num>
  <w:num w:numId="112">
    <w:abstractNumId w:val="141"/>
  </w:num>
  <w:num w:numId="113">
    <w:abstractNumId w:val="96"/>
  </w:num>
  <w:num w:numId="114">
    <w:abstractNumId w:val="75"/>
  </w:num>
  <w:num w:numId="115">
    <w:abstractNumId w:val="113"/>
  </w:num>
  <w:num w:numId="116">
    <w:abstractNumId w:val="33"/>
  </w:num>
  <w:num w:numId="117">
    <w:abstractNumId w:val="125"/>
  </w:num>
  <w:num w:numId="118">
    <w:abstractNumId w:val="51"/>
  </w:num>
  <w:num w:numId="119">
    <w:abstractNumId w:val="59"/>
  </w:num>
  <w:num w:numId="120">
    <w:abstractNumId w:val="165"/>
  </w:num>
  <w:num w:numId="121">
    <w:abstractNumId w:val="66"/>
  </w:num>
  <w:num w:numId="122">
    <w:abstractNumId w:val="131"/>
  </w:num>
  <w:num w:numId="123">
    <w:abstractNumId w:val="130"/>
  </w:num>
  <w:num w:numId="124">
    <w:abstractNumId w:val="110"/>
  </w:num>
  <w:num w:numId="125">
    <w:abstractNumId w:val="77"/>
  </w:num>
  <w:num w:numId="126">
    <w:abstractNumId w:val="105"/>
  </w:num>
  <w:num w:numId="127">
    <w:abstractNumId w:val="108"/>
  </w:num>
  <w:num w:numId="128">
    <w:abstractNumId w:val="47"/>
  </w:num>
  <w:num w:numId="129">
    <w:abstractNumId w:val="40"/>
  </w:num>
  <w:num w:numId="130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21"/>
  </w:num>
  <w:num w:numId="132">
    <w:abstractNumId w:val="58"/>
  </w:num>
  <w:num w:numId="133">
    <w:abstractNumId w:val="20"/>
  </w:num>
  <w:num w:numId="134">
    <w:abstractNumId w:val="136"/>
  </w:num>
  <w:num w:numId="135">
    <w:abstractNumId w:val="52"/>
  </w:num>
  <w:num w:numId="136">
    <w:abstractNumId w:val="115"/>
  </w:num>
  <w:num w:numId="137">
    <w:abstractNumId w:val="36"/>
  </w:num>
  <w:num w:numId="138">
    <w:abstractNumId w:val="137"/>
  </w:num>
  <w:num w:numId="1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CA3"/>
    <w:rsid w:val="00000361"/>
    <w:rsid w:val="00000F8F"/>
    <w:rsid w:val="00001288"/>
    <w:rsid w:val="00002DFF"/>
    <w:rsid w:val="00006F8A"/>
    <w:rsid w:val="0000710B"/>
    <w:rsid w:val="000077A0"/>
    <w:rsid w:val="00007EAF"/>
    <w:rsid w:val="000104DC"/>
    <w:rsid w:val="00010693"/>
    <w:rsid w:val="00011C98"/>
    <w:rsid w:val="0001207C"/>
    <w:rsid w:val="00013A04"/>
    <w:rsid w:val="00014E03"/>
    <w:rsid w:val="000165C4"/>
    <w:rsid w:val="00016C86"/>
    <w:rsid w:val="00020C5B"/>
    <w:rsid w:val="000217BC"/>
    <w:rsid w:val="00023051"/>
    <w:rsid w:val="000239AE"/>
    <w:rsid w:val="000257C5"/>
    <w:rsid w:val="00027869"/>
    <w:rsid w:val="00030895"/>
    <w:rsid w:val="00031482"/>
    <w:rsid w:val="0003253F"/>
    <w:rsid w:val="00032A5B"/>
    <w:rsid w:val="00032F7D"/>
    <w:rsid w:val="0003403B"/>
    <w:rsid w:val="0003502E"/>
    <w:rsid w:val="00035D0F"/>
    <w:rsid w:val="0004060C"/>
    <w:rsid w:val="00040A79"/>
    <w:rsid w:val="00040E6D"/>
    <w:rsid w:val="00041AA2"/>
    <w:rsid w:val="00043E61"/>
    <w:rsid w:val="0004528F"/>
    <w:rsid w:val="0004577D"/>
    <w:rsid w:val="00045AED"/>
    <w:rsid w:val="00046DBB"/>
    <w:rsid w:val="00046FFB"/>
    <w:rsid w:val="0004771D"/>
    <w:rsid w:val="00050B5D"/>
    <w:rsid w:val="0005398C"/>
    <w:rsid w:val="00054055"/>
    <w:rsid w:val="000543BC"/>
    <w:rsid w:val="00055F27"/>
    <w:rsid w:val="0005670C"/>
    <w:rsid w:val="00057B2E"/>
    <w:rsid w:val="000600B0"/>
    <w:rsid w:val="000615B1"/>
    <w:rsid w:val="0006257C"/>
    <w:rsid w:val="0006424E"/>
    <w:rsid w:val="00065027"/>
    <w:rsid w:val="00065BE0"/>
    <w:rsid w:val="00070938"/>
    <w:rsid w:val="000724D3"/>
    <w:rsid w:val="00072823"/>
    <w:rsid w:val="00075785"/>
    <w:rsid w:val="00075A09"/>
    <w:rsid w:val="00077007"/>
    <w:rsid w:val="00077F2C"/>
    <w:rsid w:val="0008036E"/>
    <w:rsid w:val="0008361D"/>
    <w:rsid w:val="000838EB"/>
    <w:rsid w:val="0008450E"/>
    <w:rsid w:val="00084924"/>
    <w:rsid w:val="00086974"/>
    <w:rsid w:val="00087034"/>
    <w:rsid w:val="00087776"/>
    <w:rsid w:val="0009496F"/>
    <w:rsid w:val="00096022"/>
    <w:rsid w:val="000961C2"/>
    <w:rsid w:val="00096A66"/>
    <w:rsid w:val="00096C4F"/>
    <w:rsid w:val="000A05BC"/>
    <w:rsid w:val="000A3CB6"/>
    <w:rsid w:val="000A46E0"/>
    <w:rsid w:val="000A59C3"/>
    <w:rsid w:val="000A5D1D"/>
    <w:rsid w:val="000A6959"/>
    <w:rsid w:val="000B15E2"/>
    <w:rsid w:val="000B180E"/>
    <w:rsid w:val="000B19BC"/>
    <w:rsid w:val="000B59A7"/>
    <w:rsid w:val="000B753B"/>
    <w:rsid w:val="000C066B"/>
    <w:rsid w:val="000C2195"/>
    <w:rsid w:val="000C483B"/>
    <w:rsid w:val="000C4CA0"/>
    <w:rsid w:val="000C6F5D"/>
    <w:rsid w:val="000C6F79"/>
    <w:rsid w:val="000D03A3"/>
    <w:rsid w:val="000D0F45"/>
    <w:rsid w:val="000D43E9"/>
    <w:rsid w:val="000E108E"/>
    <w:rsid w:val="000E1ED5"/>
    <w:rsid w:val="000E33FF"/>
    <w:rsid w:val="000E378C"/>
    <w:rsid w:val="000E45BF"/>
    <w:rsid w:val="000E5044"/>
    <w:rsid w:val="000E52E1"/>
    <w:rsid w:val="000E58D6"/>
    <w:rsid w:val="000E6F6E"/>
    <w:rsid w:val="000F0E4D"/>
    <w:rsid w:val="000F22F9"/>
    <w:rsid w:val="000F2497"/>
    <w:rsid w:val="000F3AF9"/>
    <w:rsid w:val="000F4287"/>
    <w:rsid w:val="000F537F"/>
    <w:rsid w:val="000F67F3"/>
    <w:rsid w:val="00100061"/>
    <w:rsid w:val="001005A3"/>
    <w:rsid w:val="00101EF6"/>
    <w:rsid w:val="00101FB5"/>
    <w:rsid w:val="00102380"/>
    <w:rsid w:val="00102834"/>
    <w:rsid w:val="001029EB"/>
    <w:rsid w:val="001044D5"/>
    <w:rsid w:val="00104C3B"/>
    <w:rsid w:val="00104E79"/>
    <w:rsid w:val="0010520D"/>
    <w:rsid w:val="0010554A"/>
    <w:rsid w:val="00106364"/>
    <w:rsid w:val="00107175"/>
    <w:rsid w:val="001106F0"/>
    <w:rsid w:val="00111063"/>
    <w:rsid w:val="0011373F"/>
    <w:rsid w:val="0011437E"/>
    <w:rsid w:val="0011573F"/>
    <w:rsid w:val="0011751D"/>
    <w:rsid w:val="001210CC"/>
    <w:rsid w:val="00121244"/>
    <w:rsid w:val="00121EFE"/>
    <w:rsid w:val="00122646"/>
    <w:rsid w:val="00122796"/>
    <w:rsid w:val="00122A38"/>
    <w:rsid w:val="00123026"/>
    <w:rsid w:val="001239AE"/>
    <w:rsid w:val="00124327"/>
    <w:rsid w:val="0012626C"/>
    <w:rsid w:val="00126CB5"/>
    <w:rsid w:val="00127899"/>
    <w:rsid w:val="00127AA2"/>
    <w:rsid w:val="00127CA2"/>
    <w:rsid w:val="00133BA4"/>
    <w:rsid w:val="0013644C"/>
    <w:rsid w:val="00136D6F"/>
    <w:rsid w:val="00137F39"/>
    <w:rsid w:val="001409BE"/>
    <w:rsid w:val="00143BB6"/>
    <w:rsid w:val="00144BD1"/>
    <w:rsid w:val="001468BC"/>
    <w:rsid w:val="0015229F"/>
    <w:rsid w:val="001524AE"/>
    <w:rsid w:val="00152E1D"/>
    <w:rsid w:val="00153605"/>
    <w:rsid w:val="00155CC8"/>
    <w:rsid w:val="00156044"/>
    <w:rsid w:val="00160E8F"/>
    <w:rsid w:val="00162B6A"/>
    <w:rsid w:val="0016462B"/>
    <w:rsid w:val="0016499E"/>
    <w:rsid w:val="0016677B"/>
    <w:rsid w:val="001667F9"/>
    <w:rsid w:val="0016744B"/>
    <w:rsid w:val="00171798"/>
    <w:rsid w:val="00172197"/>
    <w:rsid w:val="00173D03"/>
    <w:rsid w:val="00173EF6"/>
    <w:rsid w:val="0017523D"/>
    <w:rsid w:val="0017735B"/>
    <w:rsid w:val="00177379"/>
    <w:rsid w:val="00180A40"/>
    <w:rsid w:val="00180A4F"/>
    <w:rsid w:val="001826A4"/>
    <w:rsid w:val="001834E5"/>
    <w:rsid w:val="00183933"/>
    <w:rsid w:val="001869D8"/>
    <w:rsid w:val="001877DC"/>
    <w:rsid w:val="001902CC"/>
    <w:rsid w:val="001929C8"/>
    <w:rsid w:val="00192ED5"/>
    <w:rsid w:val="00197628"/>
    <w:rsid w:val="0019765A"/>
    <w:rsid w:val="001A00B1"/>
    <w:rsid w:val="001A1370"/>
    <w:rsid w:val="001A3205"/>
    <w:rsid w:val="001A428E"/>
    <w:rsid w:val="001A7498"/>
    <w:rsid w:val="001A7C1F"/>
    <w:rsid w:val="001B0024"/>
    <w:rsid w:val="001B053F"/>
    <w:rsid w:val="001B3B4A"/>
    <w:rsid w:val="001B3D46"/>
    <w:rsid w:val="001B40B4"/>
    <w:rsid w:val="001B42DF"/>
    <w:rsid w:val="001B4E85"/>
    <w:rsid w:val="001B5B1A"/>
    <w:rsid w:val="001B7585"/>
    <w:rsid w:val="001B7F01"/>
    <w:rsid w:val="001C2B87"/>
    <w:rsid w:val="001C313B"/>
    <w:rsid w:val="001C6C68"/>
    <w:rsid w:val="001D0067"/>
    <w:rsid w:val="001D0518"/>
    <w:rsid w:val="001D1E0D"/>
    <w:rsid w:val="001D334F"/>
    <w:rsid w:val="001D3E6C"/>
    <w:rsid w:val="001D53B9"/>
    <w:rsid w:val="001D6F15"/>
    <w:rsid w:val="001E0CED"/>
    <w:rsid w:val="001E12E8"/>
    <w:rsid w:val="001E23BC"/>
    <w:rsid w:val="001E25C5"/>
    <w:rsid w:val="001E400B"/>
    <w:rsid w:val="001E4BDD"/>
    <w:rsid w:val="001E5928"/>
    <w:rsid w:val="001E5AC7"/>
    <w:rsid w:val="001E5FB1"/>
    <w:rsid w:val="001E6521"/>
    <w:rsid w:val="001E714F"/>
    <w:rsid w:val="001F09DD"/>
    <w:rsid w:val="001F264E"/>
    <w:rsid w:val="001F314F"/>
    <w:rsid w:val="001F4958"/>
    <w:rsid w:val="001F50CD"/>
    <w:rsid w:val="001F6DCF"/>
    <w:rsid w:val="001F725A"/>
    <w:rsid w:val="001F7A2D"/>
    <w:rsid w:val="001F7CB3"/>
    <w:rsid w:val="00200435"/>
    <w:rsid w:val="00200828"/>
    <w:rsid w:val="00202F80"/>
    <w:rsid w:val="00204537"/>
    <w:rsid w:val="002045EE"/>
    <w:rsid w:val="00204D2A"/>
    <w:rsid w:val="00205308"/>
    <w:rsid w:val="00210328"/>
    <w:rsid w:val="00210F8A"/>
    <w:rsid w:val="002127BC"/>
    <w:rsid w:val="00212DEB"/>
    <w:rsid w:val="00214CA2"/>
    <w:rsid w:val="002150E9"/>
    <w:rsid w:val="00215E5D"/>
    <w:rsid w:val="0021625E"/>
    <w:rsid w:val="00216A9E"/>
    <w:rsid w:val="002203C9"/>
    <w:rsid w:val="002205D8"/>
    <w:rsid w:val="00220BAE"/>
    <w:rsid w:val="00221FD0"/>
    <w:rsid w:val="002227C6"/>
    <w:rsid w:val="00223ADB"/>
    <w:rsid w:val="002251B7"/>
    <w:rsid w:val="0022555D"/>
    <w:rsid w:val="00231301"/>
    <w:rsid w:val="00233065"/>
    <w:rsid w:val="0023375F"/>
    <w:rsid w:val="00233A91"/>
    <w:rsid w:val="002343D6"/>
    <w:rsid w:val="00234550"/>
    <w:rsid w:val="00241015"/>
    <w:rsid w:val="002410F6"/>
    <w:rsid w:val="00241B07"/>
    <w:rsid w:val="00242392"/>
    <w:rsid w:val="002441A2"/>
    <w:rsid w:val="002444B8"/>
    <w:rsid w:val="00244699"/>
    <w:rsid w:val="0024533D"/>
    <w:rsid w:val="00245523"/>
    <w:rsid w:val="00245D7F"/>
    <w:rsid w:val="00247822"/>
    <w:rsid w:val="002500CF"/>
    <w:rsid w:val="00250E13"/>
    <w:rsid w:val="00251017"/>
    <w:rsid w:val="00251096"/>
    <w:rsid w:val="00252B6A"/>
    <w:rsid w:val="00252F35"/>
    <w:rsid w:val="00253B77"/>
    <w:rsid w:val="00253CE7"/>
    <w:rsid w:val="002569B9"/>
    <w:rsid w:val="00257B07"/>
    <w:rsid w:val="002602DC"/>
    <w:rsid w:val="00260462"/>
    <w:rsid w:val="002609A2"/>
    <w:rsid w:val="00261C33"/>
    <w:rsid w:val="00262AB8"/>
    <w:rsid w:val="00262C95"/>
    <w:rsid w:val="002633B9"/>
    <w:rsid w:val="00263F56"/>
    <w:rsid w:val="00266517"/>
    <w:rsid w:val="00267AD0"/>
    <w:rsid w:val="002725EE"/>
    <w:rsid w:val="00272AB0"/>
    <w:rsid w:val="002736DF"/>
    <w:rsid w:val="00273A41"/>
    <w:rsid w:val="0027435A"/>
    <w:rsid w:val="002743AA"/>
    <w:rsid w:val="00275461"/>
    <w:rsid w:val="002754FC"/>
    <w:rsid w:val="002759B3"/>
    <w:rsid w:val="00275EA1"/>
    <w:rsid w:val="00275F9F"/>
    <w:rsid w:val="00276D94"/>
    <w:rsid w:val="00280DC4"/>
    <w:rsid w:val="00280E02"/>
    <w:rsid w:val="00281394"/>
    <w:rsid w:val="00281F73"/>
    <w:rsid w:val="0028345D"/>
    <w:rsid w:val="002835D3"/>
    <w:rsid w:val="00284109"/>
    <w:rsid w:val="002862A8"/>
    <w:rsid w:val="00286981"/>
    <w:rsid w:val="0028703E"/>
    <w:rsid w:val="002925E9"/>
    <w:rsid w:val="00292E24"/>
    <w:rsid w:val="00292E6D"/>
    <w:rsid w:val="00293049"/>
    <w:rsid w:val="00293943"/>
    <w:rsid w:val="0029529D"/>
    <w:rsid w:val="00295944"/>
    <w:rsid w:val="00295AE9"/>
    <w:rsid w:val="00297CCF"/>
    <w:rsid w:val="002A0B42"/>
    <w:rsid w:val="002A1946"/>
    <w:rsid w:val="002A414C"/>
    <w:rsid w:val="002A45CD"/>
    <w:rsid w:val="002A6C34"/>
    <w:rsid w:val="002A7153"/>
    <w:rsid w:val="002A7481"/>
    <w:rsid w:val="002B3634"/>
    <w:rsid w:val="002B3A82"/>
    <w:rsid w:val="002C06AE"/>
    <w:rsid w:val="002C0E80"/>
    <w:rsid w:val="002C1701"/>
    <w:rsid w:val="002C1B2B"/>
    <w:rsid w:val="002C2463"/>
    <w:rsid w:val="002C4404"/>
    <w:rsid w:val="002C549C"/>
    <w:rsid w:val="002C59F1"/>
    <w:rsid w:val="002C5ABF"/>
    <w:rsid w:val="002C642D"/>
    <w:rsid w:val="002C6A0C"/>
    <w:rsid w:val="002C6C02"/>
    <w:rsid w:val="002C7E88"/>
    <w:rsid w:val="002D1B92"/>
    <w:rsid w:val="002D2B16"/>
    <w:rsid w:val="002D2D39"/>
    <w:rsid w:val="002D3361"/>
    <w:rsid w:val="002D4042"/>
    <w:rsid w:val="002D417F"/>
    <w:rsid w:val="002D478F"/>
    <w:rsid w:val="002D54B5"/>
    <w:rsid w:val="002D5919"/>
    <w:rsid w:val="002D5976"/>
    <w:rsid w:val="002D64F4"/>
    <w:rsid w:val="002D79F5"/>
    <w:rsid w:val="002E10A4"/>
    <w:rsid w:val="002E181A"/>
    <w:rsid w:val="002E4299"/>
    <w:rsid w:val="002E578E"/>
    <w:rsid w:val="002E5CD0"/>
    <w:rsid w:val="002E60BC"/>
    <w:rsid w:val="002E6523"/>
    <w:rsid w:val="002E70D7"/>
    <w:rsid w:val="002F0354"/>
    <w:rsid w:val="002F2759"/>
    <w:rsid w:val="002F2DEF"/>
    <w:rsid w:val="002F34AA"/>
    <w:rsid w:val="002F496A"/>
    <w:rsid w:val="002F4B7B"/>
    <w:rsid w:val="002F64B3"/>
    <w:rsid w:val="00300916"/>
    <w:rsid w:val="00306FA8"/>
    <w:rsid w:val="00307180"/>
    <w:rsid w:val="00311866"/>
    <w:rsid w:val="00311AC6"/>
    <w:rsid w:val="00312E0D"/>
    <w:rsid w:val="003133D9"/>
    <w:rsid w:val="003140BA"/>
    <w:rsid w:val="0031510D"/>
    <w:rsid w:val="00317047"/>
    <w:rsid w:val="003201FE"/>
    <w:rsid w:val="00321E08"/>
    <w:rsid w:val="00324AA9"/>
    <w:rsid w:val="00326209"/>
    <w:rsid w:val="00326A53"/>
    <w:rsid w:val="0032744C"/>
    <w:rsid w:val="00330565"/>
    <w:rsid w:val="003306FB"/>
    <w:rsid w:val="00330856"/>
    <w:rsid w:val="003317E6"/>
    <w:rsid w:val="00331E4B"/>
    <w:rsid w:val="003328FD"/>
    <w:rsid w:val="00332C50"/>
    <w:rsid w:val="00334BC2"/>
    <w:rsid w:val="00334FDB"/>
    <w:rsid w:val="003357B1"/>
    <w:rsid w:val="00335FF6"/>
    <w:rsid w:val="00336355"/>
    <w:rsid w:val="00341A7C"/>
    <w:rsid w:val="00341C79"/>
    <w:rsid w:val="00342020"/>
    <w:rsid w:val="00342497"/>
    <w:rsid w:val="003424CF"/>
    <w:rsid w:val="003426B2"/>
    <w:rsid w:val="00344515"/>
    <w:rsid w:val="00344995"/>
    <w:rsid w:val="003456CD"/>
    <w:rsid w:val="0034594F"/>
    <w:rsid w:val="00346775"/>
    <w:rsid w:val="0035598A"/>
    <w:rsid w:val="003609DE"/>
    <w:rsid w:val="00360B39"/>
    <w:rsid w:val="00363250"/>
    <w:rsid w:val="00364DA5"/>
    <w:rsid w:val="00365415"/>
    <w:rsid w:val="00365534"/>
    <w:rsid w:val="003657FA"/>
    <w:rsid w:val="00370FB8"/>
    <w:rsid w:val="0037136F"/>
    <w:rsid w:val="00371D88"/>
    <w:rsid w:val="00372070"/>
    <w:rsid w:val="003730EF"/>
    <w:rsid w:val="00373D66"/>
    <w:rsid w:val="00374358"/>
    <w:rsid w:val="003744BF"/>
    <w:rsid w:val="00376BE2"/>
    <w:rsid w:val="00376D78"/>
    <w:rsid w:val="00377977"/>
    <w:rsid w:val="00377F3B"/>
    <w:rsid w:val="003828E5"/>
    <w:rsid w:val="00382FCF"/>
    <w:rsid w:val="00385983"/>
    <w:rsid w:val="00385F85"/>
    <w:rsid w:val="00386875"/>
    <w:rsid w:val="003868C7"/>
    <w:rsid w:val="003871D6"/>
    <w:rsid w:val="003871D8"/>
    <w:rsid w:val="00390D97"/>
    <w:rsid w:val="003923AF"/>
    <w:rsid w:val="0039355B"/>
    <w:rsid w:val="00393997"/>
    <w:rsid w:val="00393EF7"/>
    <w:rsid w:val="003A0CCF"/>
    <w:rsid w:val="003A1F29"/>
    <w:rsid w:val="003A3C3E"/>
    <w:rsid w:val="003A49A6"/>
    <w:rsid w:val="003A5038"/>
    <w:rsid w:val="003A7A63"/>
    <w:rsid w:val="003A7D19"/>
    <w:rsid w:val="003B001C"/>
    <w:rsid w:val="003B306D"/>
    <w:rsid w:val="003B4864"/>
    <w:rsid w:val="003B4C36"/>
    <w:rsid w:val="003B5806"/>
    <w:rsid w:val="003B6664"/>
    <w:rsid w:val="003B7007"/>
    <w:rsid w:val="003B72AD"/>
    <w:rsid w:val="003C03DF"/>
    <w:rsid w:val="003C2985"/>
    <w:rsid w:val="003C336B"/>
    <w:rsid w:val="003C460B"/>
    <w:rsid w:val="003C6089"/>
    <w:rsid w:val="003D036D"/>
    <w:rsid w:val="003D1290"/>
    <w:rsid w:val="003D1E8E"/>
    <w:rsid w:val="003D23A5"/>
    <w:rsid w:val="003D2D13"/>
    <w:rsid w:val="003D57CF"/>
    <w:rsid w:val="003D67AA"/>
    <w:rsid w:val="003E136D"/>
    <w:rsid w:val="003E24FC"/>
    <w:rsid w:val="003E2E6B"/>
    <w:rsid w:val="003E327A"/>
    <w:rsid w:val="003E5C68"/>
    <w:rsid w:val="003E6E0B"/>
    <w:rsid w:val="003E730C"/>
    <w:rsid w:val="003F0088"/>
    <w:rsid w:val="003F1887"/>
    <w:rsid w:val="003F3495"/>
    <w:rsid w:val="003F3782"/>
    <w:rsid w:val="003F4583"/>
    <w:rsid w:val="003F5DB7"/>
    <w:rsid w:val="003F5ED7"/>
    <w:rsid w:val="003F7A25"/>
    <w:rsid w:val="00400188"/>
    <w:rsid w:val="00400D2D"/>
    <w:rsid w:val="00400D9C"/>
    <w:rsid w:val="00401781"/>
    <w:rsid w:val="00401C6E"/>
    <w:rsid w:val="00403A3C"/>
    <w:rsid w:val="00403FF6"/>
    <w:rsid w:val="00404528"/>
    <w:rsid w:val="00406810"/>
    <w:rsid w:val="00407DEC"/>
    <w:rsid w:val="00410393"/>
    <w:rsid w:val="00410ACD"/>
    <w:rsid w:val="0041367E"/>
    <w:rsid w:val="0041372B"/>
    <w:rsid w:val="00413E08"/>
    <w:rsid w:val="00415F1C"/>
    <w:rsid w:val="00416A3E"/>
    <w:rsid w:val="004239BC"/>
    <w:rsid w:val="00424D59"/>
    <w:rsid w:val="00426FEC"/>
    <w:rsid w:val="00427041"/>
    <w:rsid w:val="00432BD4"/>
    <w:rsid w:val="00432C29"/>
    <w:rsid w:val="00434086"/>
    <w:rsid w:val="00440148"/>
    <w:rsid w:val="00441240"/>
    <w:rsid w:val="004417E4"/>
    <w:rsid w:val="00443C43"/>
    <w:rsid w:val="00443C50"/>
    <w:rsid w:val="00445213"/>
    <w:rsid w:val="004455DA"/>
    <w:rsid w:val="00445A00"/>
    <w:rsid w:val="00445C37"/>
    <w:rsid w:val="00445FF3"/>
    <w:rsid w:val="00446FA1"/>
    <w:rsid w:val="00447555"/>
    <w:rsid w:val="0045006A"/>
    <w:rsid w:val="00450107"/>
    <w:rsid w:val="00450374"/>
    <w:rsid w:val="00450868"/>
    <w:rsid w:val="0045107B"/>
    <w:rsid w:val="00455058"/>
    <w:rsid w:val="004559AD"/>
    <w:rsid w:val="00455E4D"/>
    <w:rsid w:val="004566D9"/>
    <w:rsid w:val="004567EB"/>
    <w:rsid w:val="00456AB4"/>
    <w:rsid w:val="004573C0"/>
    <w:rsid w:val="004618B3"/>
    <w:rsid w:val="004625B5"/>
    <w:rsid w:val="00463366"/>
    <w:rsid w:val="00465F82"/>
    <w:rsid w:val="004677A6"/>
    <w:rsid w:val="004713DB"/>
    <w:rsid w:val="00471DAD"/>
    <w:rsid w:val="0047407B"/>
    <w:rsid w:val="00475A5E"/>
    <w:rsid w:val="004762CD"/>
    <w:rsid w:val="0047640A"/>
    <w:rsid w:val="00477560"/>
    <w:rsid w:val="0048100F"/>
    <w:rsid w:val="00481161"/>
    <w:rsid w:val="0048389C"/>
    <w:rsid w:val="00484A20"/>
    <w:rsid w:val="00490B41"/>
    <w:rsid w:val="00491882"/>
    <w:rsid w:val="00491FE6"/>
    <w:rsid w:val="00493349"/>
    <w:rsid w:val="00494859"/>
    <w:rsid w:val="00496687"/>
    <w:rsid w:val="004A29CF"/>
    <w:rsid w:val="004A2CE1"/>
    <w:rsid w:val="004A2DC9"/>
    <w:rsid w:val="004A5EFE"/>
    <w:rsid w:val="004B024D"/>
    <w:rsid w:val="004B07E3"/>
    <w:rsid w:val="004B1A8B"/>
    <w:rsid w:val="004B1D90"/>
    <w:rsid w:val="004B1E38"/>
    <w:rsid w:val="004B248D"/>
    <w:rsid w:val="004B5AED"/>
    <w:rsid w:val="004B605C"/>
    <w:rsid w:val="004B640B"/>
    <w:rsid w:val="004B6CE7"/>
    <w:rsid w:val="004B78AA"/>
    <w:rsid w:val="004C01DB"/>
    <w:rsid w:val="004C058C"/>
    <w:rsid w:val="004C0DB8"/>
    <w:rsid w:val="004C1191"/>
    <w:rsid w:val="004C4D77"/>
    <w:rsid w:val="004C5270"/>
    <w:rsid w:val="004C6227"/>
    <w:rsid w:val="004C64C7"/>
    <w:rsid w:val="004C6B43"/>
    <w:rsid w:val="004D0BF1"/>
    <w:rsid w:val="004D1BB6"/>
    <w:rsid w:val="004D3562"/>
    <w:rsid w:val="004D3B3D"/>
    <w:rsid w:val="004D4C8F"/>
    <w:rsid w:val="004D4EBA"/>
    <w:rsid w:val="004D5FA0"/>
    <w:rsid w:val="004D6644"/>
    <w:rsid w:val="004D68AA"/>
    <w:rsid w:val="004D7FBF"/>
    <w:rsid w:val="004E09BB"/>
    <w:rsid w:val="004E1122"/>
    <w:rsid w:val="004E17A7"/>
    <w:rsid w:val="004E2E53"/>
    <w:rsid w:val="004E42B9"/>
    <w:rsid w:val="004E4DB3"/>
    <w:rsid w:val="004E5389"/>
    <w:rsid w:val="004E5705"/>
    <w:rsid w:val="004E6624"/>
    <w:rsid w:val="004E6851"/>
    <w:rsid w:val="004F097D"/>
    <w:rsid w:val="004F0AF2"/>
    <w:rsid w:val="004F2900"/>
    <w:rsid w:val="004F2EDD"/>
    <w:rsid w:val="004F54E9"/>
    <w:rsid w:val="004F6ED5"/>
    <w:rsid w:val="004F794F"/>
    <w:rsid w:val="0050022F"/>
    <w:rsid w:val="00500945"/>
    <w:rsid w:val="00503270"/>
    <w:rsid w:val="0050381B"/>
    <w:rsid w:val="00503B75"/>
    <w:rsid w:val="005043AD"/>
    <w:rsid w:val="005052A4"/>
    <w:rsid w:val="005062FD"/>
    <w:rsid w:val="00510413"/>
    <w:rsid w:val="00510931"/>
    <w:rsid w:val="0051267B"/>
    <w:rsid w:val="005141D7"/>
    <w:rsid w:val="00515212"/>
    <w:rsid w:val="005153D0"/>
    <w:rsid w:val="0052072D"/>
    <w:rsid w:val="0052125F"/>
    <w:rsid w:val="00521290"/>
    <w:rsid w:val="00521A1F"/>
    <w:rsid w:val="00521A41"/>
    <w:rsid w:val="005220AB"/>
    <w:rsid w:val="00522764"/>
    <w:rsid w:val="00522D31"/>
    <w:rsid w:val="0052388F"/>
    <w:rsid w:val="00524509"/>
    <w:rsid w:val="00524D5B"/>
    <w:rsid w:val="00526258"/>
    <w:rsid w:val="00527781"/>
    <w:rsid w:val="00527D6D"/>
    <w:rsid w:val="00530372"/>
    <w:rsid w:val="005327AE"/>
    <w:rsid w:val="005329CF"/>
    <w:rsid w:val="005355A0"/>
    <w:rsid w:val="0054080E"/>
    <w:rsid w:val="005421FF"/>
    <w:rsid w:val="005429D5"/>
    <w:rsid w:val="00542DDE"/>
    <w:rsid w:val="005439B8"/>
    <w:rsid w:val="005453B3"/>
    <w:rsid w:val="005472C2"/>
    <w:rsid w:val="0054780B"/>
    <w:rsid w:val="00547A38"/>
    <w:rsid w:val="005503D8"/>
    <w:rsid w:val="0055115D"/>
    <w:rsid w:val="00552349"/>
    <w:rsid w:val="00552F54"/>
    <w:rsid w:val="0055436A"/>
    <w:rsid w:val="00555280"/>
    <w:rsid w:val="00555804"/>
    <w:rsid w:val="00560762"/>
    <w:rsid w:val="0056105C"/>
    <w:rsid w:val="0056172F"/>
    <w:rsid w:val="005617CA"/>
    <w:rsid w:val="00561A20"/>
    <w:rsid w:val="0056251E"/>
    <w:rsid w:val="0056323F"/>
    <w:rsid w:val="00563C83"/>
    <w:rsid w:val="0056433A"/>
    <w:rsid w:val="00564FF0"/>
    <w:rsid w:val="00570935"/>
    <w:rsid w:val="00570C63"/>
    <w:rsid w:val="00571EC8"/>
    <w:rsid w:val="00572036"/>
    <w:rsid w:val="00575ACF"/>
    <w:rsid w:val="00576686"/>
    <w:rsid w:val="00580D56"/>
    <w:rsid w:val="0058108B"/>
    <w:rsid w:val="00581F42"/>
    <w:rsid w:val="005862C4"/>
    <w:rsid w:val="0058683A"/>
    <w:rsid w:val="00590258"/>
    <w:rsid w:val="005909F6"/>
    <w:rsid w:val="00593B04"/>
    <w:rsid w:val="00595090"/>
    <w:rsid w:val="00597049"/>
    <w:rsid w:val="00597612"/>
    <w:rsid w:val="00597FF0"/>
    <w:rsid w:val="005A0952"/>
    <w:rsid w:val="005A24B1"/>
    <w:rsid w:val="005A2AEE"/>
    <w:rsid w:val="005A4090"/>
    <w:rsid w:val="005A49C7"/>
    <w:rsid w:val="005A58D6"/>
    <w:rsid w:val="005A650A"/>
    <w:rsid w:val="005B0924"/>
    <w:rsid w:val="005B0B72"/>
    <w:rsid w:val="005B1529"/>
    <w:rsid w:val="005B1926"/>
    <w:rsid w:val="005B2E19"/>
    <w:rsid w:val="005B3031"/>
    <w:rsid w:val="005B3BFC"/>
    <w:rsid w:val="005B5079"/>
    <w:rsid w:val="005B5FF6"/>
    <w:rsid w:val="005C3400"/>
    <w:rsid w:val="005C3C72"/>
    <w:rsid w:val="005C4B7B"/>
    <w:rsid w:val="005C4EF4"/>
    <w:rsid w:val="005C6D97"/>
    <w:rsid w:val="005C7681"/>
    <w:rsid w:val="005C780F"/>
    <w:rsid w:val="005C7C47"/>
    <w:rsid w:val="005D0734"/>
    <w:rsid w:val="005D395B"/>
    <w:rsid w:val="005E0C32"/>
    <w:rsid w:val="005E125F"/>
    <w:rsid w:val="005E1DCA"/>
    <w:rsid w:val="005E2E96"/>
    <w:rsid w:val="005E2FC1"/>
    <w:rsid w:val="005E3682"/>
    <w:rsid w:val="005E59DB"/>
    <w:rsid w:val="005E5C02"/>
    <w:rsid w:val="005E5D22"/>
    <w:rsid w:val="005E62F5"/>
    <w:rsid w:val="005E66B3"/>
    <w:rsid w:val="005E6B65"/>
    <w:rsid w:val="005F0BB1"/>
    <w:rsid w:val="005F29EF"/>
    <w:rsid w:val="005F2F48"/>
    <w:rsid w:val="005F598F"/>
    <w:rsid w:val="005F5B0A"/>
    <w:rsid w:val="005F5B90"/>
    <w:rsid w:val="005F610E"/>
    <w:rsid w:val="006005A6"/>
    <w:rsid w:val="00605EB8"/>
    <w:rsid w:val="006066CA"/>
    <w:rsid w:val="006069DE"/>
    <w:rsid w:val="0060705A"/>
    <w:rsid w:val="00607F07"/>
    <w:rsid w:val="00610EB9"/>
    <w:rsid w:val="00613801"/>
    <w:rsid w:val="00613F9D"/>
    <w:rsid w:val="00614EC5"/>
    <w:rsid w:val="00615DC5"/>
    <w:rsid w:val="00615E62"/>
    <w:rsid w:val="006164A8"/>
    <w:rsid w:val="00620964"/>
    <w:rsid w:val="00620F0A"/>
    <w:rsid w:val="00621787"/>
    <w:rsid w:val="00621C89"/>
    <w:rsid w:val="00623228"/>
    <w:rsid w:val="00623B26"/>
    <w:rsid w:val="00624823"/>
    <w:rsid w:val="00624A9A"/>
    <w:rsid w:val="00624AF0"/>
    <w:rsid w:val="0062681D"/>
    <w:rsid w:val="00626F5F"/>
    <w:rsid w:val="006309D5"/>
    <w:rsid w:val="00630A5E"/>
    <w:rsid w:val="00631020"/>
    <w:rsid w:val="00634A37"/>
    <w:rsid w:val="00634DD8"/>
    <w:rsid w:val="00636227"/>
    <w:rsid w:val="006406A1"/>
    <w:rsid w:val="00641D1B"/>
    <w:rsid w:val="0064248F"/>
    <w:rsid w:val="00643E23"/>
    <w:rsid w:val="00645563"/>
    <w:rsid w:val="00646CFF"/>
    <w:rsid w:val="00651D54"/>
    <w:rsid w:val="006523D4"/>
    <w:rsid w:val="00652D75"/>
    <w:rsid w:val="00653C4D"/>
    <w:rsid w:val="00654654"/>
    <w:rsid w:val="00656406"/>
    <w:rsid w:val="00656D90"/>
    <w:rsid w:val="006573C3"/>
    <w:rsid w:val="006577D2"/>
    <w:rsid w:val="00660997"/>
    <w:rsid w:val="00665353"/>
    <w:rsid w:val="00665483"/>
    <w:rsid w:val="00667D18"/>
    <w:rsid w:val="00667F02"/>
    <w:rsid w:val="0067134F"/>
    <w:rsid w:val="00671387"/>
    <w:rsid w:val="00671488"/>
    <w:rsid w:val="006722D5"/>
    <w:rsid w:val="00673767"/>
    <w:rsid w:val="00676343"/>
    <w:rsid w:val="00676459"/>
    <w:rsid w:val="0067693F"/>
    <w:rsid w:val="00680847"/>
    <w:rsid w:val="00682C5B"/>
    <w:rsid w:val="00682CE4"/>
    <w:rsid w:val="0068601D"/>
    <w:rsid w:val="0068755A"/>
    <w:rsid w:val="00690D24"/>
    <w:rsid w:val="00691319"/>
    <w:rsid w:val="00691634"/>
    <w:rsid w:val="00692C36"/>
    <w:rsid w:val="0069323E"/>
    <w:rsid w:val="0069421E"/>
    <w:rsid w:val="00694F7D"/>
    <w:rsid w:val="00695FF8"/>
    <w:rsid w:val="00696EE3"/>
    <w:rsid w:val="006A3142"/>
    <w:rsid w:val="006A333F"/>
    <w:rsid w:val="006A3507"/>
    <w:rsid w:val="006A4D40"/>
    <w:rsid w:val="006A60C0"/>
    <w:rsid w:val="006A6978"/>
    <w:rsid w:val="006B02C2"/>
    <w:rsid w:val="006B260C"/>
    <w:rsid w:val="006B342D"/>
    <w:rsid w:val="006B53E6"/>
    <w:rsid w:val="006B5540"/>
    <w:rsid w:val="006B6D95"/>
    <w:rsid w:val="006B701F"/>
    <w:rsid w:val="006C0784"/>
    <w:rsid w:val="006C0DDF"/>
    <w:rsid w:val="006C1DA2"/>
    <w:rsid w:val="006C2694"/>
    <w:rsid w:val="006C38D1"/>
    <w:rsid w:val="006C5198"/>
    <w:rsid w:val="006C5AE8"/>
    <w:rsid w:val="006C7774"/>
    <w:rsid w:val="006D102E"/>
    <w:rsid w:val="006D1EF5"/>
    <w:rsid w:val="006D3AAF"/>
    <w:rsid w:val="006D53C5"/>
    <w:rsid w:val="006D6762"/>
    <w:rsid w:val="006E0057"/>
    <w:rsid w:val="006E2383"/>
    <w:rsid w:val="006E4F60"/>
    <w:rsid w:val="006E7032"/>
    <w:rsid w:val="006F13A4"/>
    <w:rsid w:val="006F194D"/>
    <w:rsid w:val="006F440E"/>
    <w:rsid w:val="006F6F7A"/>
    <w:rsid w:val="00701AB8"/>
    <w:rsid w:val="00704427"/>
    <w:rsid w:val="0070705E"/>
    <w:rsid w:val="00707935"/>
    <w:rsid w:val="00707CBA"/>
    <w:rsid w:val="007103C5"/>
    <w:rsid w:val="0071050A"/>
    <w:rsid w:val="00710D71"/>
    <w:rsid w:val="00710D80"/>
    <w:rsid w:val="007114D7"/>
    <w:rsid w:val="00713CEA"/>
    <w:rsid w:val="0071413A"/>
    <w:rsid w:val="00714692"/>
    <w:rsid w:val="00714803"/>
    <w:rsid w:val="00714D66"/>
    <w:rsid w:val="00715D18"/>
    <w:rsid w:val="00717A7F"/>
    <w:rsid w:val="00720BAE"/>
    <w:rsid w:val="00723056"/>
    <w:rsid w:val="0072576F"/>
    <w:rsid w:val="007306A6"/>
    <w:rsid w:val="00731092"/>
    <w:rsid w:val="00731327"/>
    <w:rsid w:val="00731685"/>
    <w:rsid w:val="0073256B"/>
    <w:rsid w:val="00733646"/>
    <w:rsid w:val="00733A67"/>
    <w:rsid w:val="00734F9B"/>
    <w:rsid w:val="00735D63"/>
    <w:rsid w:val="0073788D"/>
    <w:rsid w:val="00737A1B"/>
    <w:rsid w:val="007403B2"/>
    <w:rsid w:val="007408C8"/>
    <w:rsid w:val="0074116E"/>
    <w:rsid w:val="00750BA8"/>
    <w:rsid w:val="00751F84"/>
    <w:rsid w:val="0075274B"/>
    <w:rsid w:val="007536B7"/>
    <w:rsid w:val="0075378D"/>
    <w:rsid w:val="00754B91"/>
    <w:rsid w:val="00755744"/>
    <w:rsid w:val="00755F5E"/>
    <w:rsid w:val="007577A5"/>
    <w:rsid w:val="00757CCB"/>
    <w:rsid w:val="00757D4C"/>
    <w:rsid w:val="00760C5F"/>
    <w:rsid w:val="00761146"/>
    <w:rsid w:val="00761CDD"/>
    <w:rsid w:val="0076312B"/>
    <w:rsid w:val="007648B6"/>
    <w:rsid w:val="00764F8C"/>
    <w:rsid w:val="00765030"/>
    <w:rsid w:val="00765436"/>
    <w:rsid w:val="007673C6"/>
    <w:rsid w:val="00767A37"/>
    <w:rsid w:val="00771D0F"/>
    <w:rsid w:val="007726A0"/>
    <w:rsid w:val="0077316B"/>
    <w:rsid w:val="00773D96"/>
    <w:rsid w:val="00773E76"/>
    <w:rsid w:val="00775D28"/>
    <w:rsid w:val="00777363"/>
    <w:rsid w:val="007775FF"/>
    <w:rsid w:val="007808F1"/>
    <w:rsid w:val="00781139"/>
    <w:rsid w:val="00783E10"/>
    <w:rsid w:val="00784956"/>
    <w:rsid w:val="00784AF1"/>
    <w:rsid w:val="007873C1"/>
    <w:rsid w:val="007874E7"/>
    <w:rsid w:val="00787D6E"/>
    <w:rsid w:val="0079094F"/>
    <w:rsid w:val="00790E65"/>
    <w:rsid w:val="00792932"/>
    <w:rsid w:val="0079484D"/>
    <w:rsid w:val="0079488E"/>
    <w:rsid w:val="0079672B"/>
    <w:rsid w:val="007A09CC"/>
    <w:rsid w:val="007A397F"/>
    <w:rsid w:val="007A3BA7"/>
    <w:rsid w:val="007A5AE1"/>
    <w:rsid w:val="007A70B3"/>
    <w:rsid w:val="007B0489"/>
    <w:rsid w:val="007B1E03"/>
    <w:rsid w:val="007B2A0D"/>
    <w:rsid w:val="007B2EB0"/>
    <w:rsid w:val="007B35BC"/>
    <w:rsid w:val="007B4264"/>
    <w:rsid w:val="007B4B87"/>
    <w:rsid w:val="007B5DCE"/>
    <w:rsid w:val="007C0C4B"/>
    <w:rsid w:val="007C0CF3"/>
    <w:rsid w:val="007C35C2"/>
    <w:rsid w:val="007C3C1B"/>
    <w:rsid w:val="007C62DD"/>
    <w:rsid w:val="007D1CA9"/>
    <w:rsid w:val="007D5451"/>
    <w:rsid w:val="007D6167"/>
    <w:rsid w:val="007D7BFC"/>
    <w:rsid w:val="007E09AC"/>
    <w:rsid w:val="007E32E0"/>
    <w:rsid w:val="007E3743"/>
    <w:rsid w:val="007E5416"/>
    <w:rsid w:val="007E5449"/>
    <w:rsid w:val="007E61F7"/>
    <w:rsid w:val="007E637A"/>
    <w:rsid w:val="007E7B4D"/>
    <w:rsid w:val="007F0352"/>
    <w:rsid w:val="007F1A8B"/>
    <w:rsid w:val="007F1EB1"/>
    <w:rsid w:val="007F1F17"/>
    <w:rsid w:val="007F54AB"/>
    <w:rsid w:val="007F78F2"/>
    <w:rsid w:val="007F7D75"/>
    <w:rsid w:val="00801048"/>
    <w:rsid w:val="008015AD"/>
    <w:rsid w:val="00801B64"/>
    <w:rsid w:val="00801CB8"/>
    <w:rsid w:val="00801D40"/>
    <w:rsid w:val="00802C04"/>
    <w:rsid w:val="00803CE3"/>
    <w:rsid w:val="008079C9"/>
    <w:rsid w:val="00811D00"/>
    <w:rsid w:val="00814853"/>
    <w:rsid w:val="00814CD7"/>
    <w:rsid w:val="00815526"/>
    <w:rsid w:val="008156B0"/>
    <w:rsid w:val="00815B32"/>
    <w:rsid w:val="00820512"/>
    <w:rsid w:val="00820854"/>
    <w:rsid w:val="00821C35"/>
    <w:rsid w:val="00822CF8"/>
    <w:rsid w:val="00824CA9"/>
    <w:rsid w:val="00825A20"/>
    <w:rsid w:val="008263CD"/>
    <w:rsid w:val="00826A83"/>
    <w:rsid w:val="00827816"/>
    <w:rsid w:val="0083003A"/>
    <w:rsid w:val="008307BF"/>
    <w:rsid w:val="00831B16"/>
    <w:rsid w:val="0083247B"/>
    <w:rsid w:val="008328FB"/>
    <w:rsid w:val="0083633A"/>
    <w:rsid w:val="0083697D"/>
    <w:rsid w:val="008369A1"/>
    <w:rsid w:val="00837940"/>
    <w:rsid w:val="008426D6"/>
    <w:rsid w:val="00845CBE"/>
    <w:rsid w:val="008513E1"/>
    <w:rsid w:val="008523A6"/>
    <w:rsid w:val="00852C44"/>
    <w:rsid w:val="00852FA7"/>
    <w:rsid w:val="00853045"/>
    <w:rsid w:val="00855563"/>
    <w:rsid w:val="00855AE0"/>
    <w:rsid w:val="00855DC0"/>
    <w:rsid w:val="00855F2A"/>
    <w:rsid w:val="0085648E"/>
    <w:rsid w:val="00857B87"/>
    <w:rsid w:val="00860672"/>
    <w:rsid w:val="00860C04"/>
    <w:rsid w:val="008617F4"/>
    <w:rsid w:val="008618CE"/>
    <w:rsid w:val="008621B4"/>
    <w:rsid w:val="00864D65"/>
    <w:rsid w:val="008653EC"/>
    <w:rsid w:val="00870293"/>
    <w:rsid w:val="008703A7"/>
    <w:rsid w:val="00872B88"/>
    <w:rsid w:val="00873933"/>
    <w:rsid w:val="00874994"/>
    <w:rsid w:val="0087533F"/>
    <w:rsid w:val="00875925"/>
    <w:rsid w:val="00876B86"/>
    <w:rsid w:val="0087770E"/>
    <w:rsid w:val="0087791B"/>
    <w:rsid w:val="00877EF1"/>
    <w:rsid w:val="00881C1B"/>
    <w:rsid w:val="0088441B"/>
    <w:rsid w:val="00885B7F"/>
    <w:rsid w:val="00885BC9"/>
    <w:rsid w:val="008862DF"/>
    <w:rsid w:val="00890771"/>
    <w:rsid w:val="00891F2D"/>
    <w:rsid w:val="0089230C"/>
    <w:rsid w:val="00894498"/>
    <w:rsid w:val="00895C0D"/>
    <w:rsid w:val="00896280"/>
    <w:rsid w:val="008975B2"/>
    <w:rsid w:val="008A0392"/>
    <w:rsid w:val="008A1AE2"/>
    <w:rsid w:val="008A1D94"/>
    <w:rsid w:val="008A418B"/>
    <w:rsid w:val="008A4479"/>
    <w:rsid w:val="008A6A6F"/>
    <w:rsid w:val="008B2559"/>
    <w:rsid w:val="008B28B6"/>
    <w:rsid w:val="008B65F7"/>
    <w:rsid w:val="008B7741"/>
    <w:rsid w:val="008C1134"/>
    <w:rsid w:val="008C1FD5"/>
    <w:rsid w:val="008C406A"/>
    <w:rsid w:val="008C4527"/>
    <w:rsid w:val="008C4FE0"/>
    <w:rsid w:val="008C79EE"/>
    <w:rsid w:val="008D2829"/>
    <w:rsid w:val="008D60BF"/>
    <w:rsid w:val="008D669A"/>
    <w:rsid w:val="008D67C3"/>
    <w:rsid w:val="008D7BD0"/>
    <w:rsid w:val="008E00C1"/>
    <w:rsid w:val="008E23AE"/>
    <w:rsid w:val="008E349C"/>
    <w:rsid w:val="008E3C64"/>
    <w:rsid w:val="008E5D10"/>
    <w:rsid w:val="008E6468"/>
    <w:rsid w:val="008E6C0A"/>
    <w:rsid w:val="008F13AF"/>
    <w:rsid w:val="008F1496"/>
    <w:rsid w:val="008F16BF"/>
    <w:rsid w:val="008F235B"/>
    <w:rsid w:val="008F52FF"/>
    <w:rsid w:val="008F6866"/>
    <w:rsid w:val="008F68E9"/>
    <w:rsid w:val="008F7032"/>
    <w:rsid w:val="0090034D"/>
    <w:rsid w:val="0090155E"/>
    <w:rsid w:val="009036D7"/>
    <w:rsid w:val="00907026"/>
    <w:rsid w:val="0090774A"/>
    <w:rsid w:val="00910140"/>
    <w:rsid w:val="00911961"/>
    <w:rsid w:val="0091262D"/>
    <w:rsid w:val="009145B5"/>
    <w:rsid w:val="00914865"/>
    <w:rsid w:val="00916501"/>
    <w:rsid w:val="00917B1F"/>
    <w:rsid w:val="00920E64"/>
    <w:rsid w:val="00921FD5"/>
    <w:rsid w:val="0092248F"/>
    <w:rsid w:val="009228E4"/>
    <w:rsid w:val="00927BBF"/>
    <w:rsid w:val="00930B12"/>
    <w:rsid w:val="00930C7D"/>
    <w:rsid w:val="00932364"/>
    <w:rsid w:val="00934FC0"/>
    <w:rsid w:val="00935A6D"/>
    <w:rsid w:val="00936D52"/>
    <w:rsid w:val="0093775B"/>
    <w:rsid w:val="00937AD4"/>
    <w:rsid w:val="009418E2"/>
    <w:rsid w:val="00941DBE"/>
    <w:rsid w:val="00942499"/>
    <w:rsid w:val="009428F9"/>
    <w:rsid w:val="00943B44"/>
    <w:rsid w:val="00947CA1"/>
    <w:rsid w:val="009525D5"/>
    <w:rsid w:val="0095422F"/>
    <w:rsid w:val="00954C67"/>
    <w:rsid w:val="00955DF0"/>
    <w:rsid w:val="009641CF"/>
    <w:rsid w:val="009642B6"/>
    <w:rsid w:val="00965FE1"/>
    <w:rsid w:val="0096777B"/>
    <w:rsid w:val="0097022E"/>
    <w:rsid w:val="0097069A"/>
    <w:rsid w:val="0097114C"/>
    <w:rsid w:val="009718F9"/>
    <w:rsid w:val="009752D8"/>
    <w:rsid w:val="009758C6"/>
    <w:rsid w:val="009771AA"/>
    <w:rsid w:val="00980B18"/>
    <w:rsid w:val="00981EC6"/>
    <w:rsid w:val="00981FE9"/>
    <w:rsid w:val="00982DBE"/>
    <w:rsid w:val="009832AB"/>
    <w:rsid w:val="00983554"/>
    <w:rsid w:val="00985133"/>
    <w:rsid w:val="009866C2"/>
    <w:rsid w:val="00986A69"/>
    <w:rsid w:val="0099143C"/>
    <w:rsid w:val="0099264F"/>
    <w:rsid w:val="009926FC"/>
    <w:rsid w:val="00995722"/>
    <w:rsid w:val="009973EE"/>
    <w:rsid w:val="009A11D4"/>
    <w:rsid w:val="009A2EC3"/>
    <w:rsid w:val="009A3AF0"/>
    <w:rsid w:val="009A4FF1"/>
    <w:rsid w:val="009A5651"/>
    <w:rsid w:val="009A659D"/>
    <w:rsid w:val="009A7EC2"/>
    <w:rsid w:val="009B0FD0"/>
    <w:rsid w:val="009B1208"/>
    <w:rsid w:val="009B243C"/>
    <w:rsid w:val="009B4C14"/>
    <w:rsid w:val="009B5AAB"/>
    <w:rsid w:val="009B6956"/>
    <w:rsid w:val="009B7F32"/>
    <w:rsid w:val="009C037C"/>
    <w:rsid w:val="009C2BFD"/>
    <w:rsid w:val="009C327E"/>
    <w:rsid w:val="009C7D31"/>
    <w:rsid w:val="009D0C5E"/>
    <w:rsid w:val="009D131D"/>
    <w:rsid w:val="009D18B4"/>
    <w:rsid w:val="009D1DD7"/>
    <w:rsid w:val="009D2775"/>
    <w:rsid w:val="009D2BBA"/>
    <w:rsid w:val="009D3598"/>
    <w:rsid w:val="009D3E6A"/>
    <w:rsid w:val="009D42A9"/>
    <w:rsid w:val="009D492A"/>
    <w:rsid w:val="009D559E"/>
    <w:rsid w:val="009D6111"/>
    <w:rsid w:val="009D65F2"/>
    <w:rsid w:val="009E04FE"/>
    <w:rsid w:val="009E0BA4"/>
    <w:rsid w:val="009E19CE"/>
    <w:rsid w:val="009E22EE"/>
    <w:rsid w:val="009E4695"/>
    <w:rsid w:val="009E4704"/>
    <w:rsid w:val="009E6CE5"/>
    <w:rsid w:val="009E7301"/>
    <w:rsid w:val="009E7B10"/>
    <w:rsid w:val="009E7BDE"/>
    <w:rsid w:val="009E7BE3"/>
    <w:rsid w:val="009F1085"/>
    <w:rsid w:val="009F1BED"/>
    <w:rsid w:val="009F41E7"/>
    <w:rsid w:val="009F505E"/>
    <w:rsid w:val="009F5574"/>
    <w:rsid w:val="009F6003"/>
    <w:rsid w:val="00A004F8"/>
    <w:rsid w:val="00A007AA"/>
    <w:rsid w:val="00A00933"/>
    <w:rsid w:val="00A0262A"/>
    <w:rsid w:val="00A035C3"/>
    <w:rsid w:val="00A03794"/>
    <w:rsid w:val="00A04401"/>
    <w:rsid w:val="00A0468D"/>
    <w:rsid w:val="00A0570C"/>
    <w:rsid w:val="00A0623C"/>
    <w:rsid w:val="00A069AA"/>
    <w:rsid w:val="00A074E9"/>
    <w:rsid w:val="00A07C23"/>
    <w:rsid w:val="00A1036B"/>
    <w:rsid w:val="00A11881"/>
    <w:rsid w:val="00A12449"/>
    <w:rsid w:val="00A12DB9"/>
    <w:rsid w:val="00A13481"/>
    <w:rsid w:val="00A141C6"/>
    <w:rsid w:val="00A148F1"/>
    <w:rsid w:val="00A15BC5"/>
    <w:rsid w:val="00A171BF"/>
    <w:rsid w:val="00A17B57"/>
    <w:rsid w:val="00A20498"/>
    <w:rsid w:val="00A21A12"/>
    <w:rsid w:val="00A2446F"/>
    <w:rsid w:val="00A26BE1"/>
    <w:rsid w:val="00A303FC"/>
    <w:rsid w:val="00A30966"/>
    <w:rsid w:val="00A32C23"/>
    <w:rsid w:val="00A33351"/>
    <w:rsid w:val="00A35FD7"/>
    <w:rsid w:val="00A36075"/>
    <w:rsid w:val="00A3670E"/>
    <w:rsid w:val="00A37606"/>
    <w:rsid w:val="00A40333"/>
    <w:rsid w:val="00A4039B"/>
    <w:rsid w:val="00A418A0"/>
    <w:rsid w:val="00A41F91"/>
    <w:rsid w:val="00A423FD"/>
    <w:rsid w:val="00A4450C"/>
    <w:rsid w:val="00A44A74"/>
    <w:rsid w:val="00A45CC2"/>
    <w:rsid w:val="00A45DBB"/>
    <w:rsid w:val="00A471F9"/>
    <w:rsid w:val="00A52067"/>
    <w:rsid w:val="00A52BA7"/>
    <w:rsid w:val="00A52C21"/>
    <w:rsid w:val="00A5309B"/>
    <w:rsid w:val="00A544A4"/>
    <w:rsid w:val="00A5487E"/>
    <w:rsid w:val="00A55182"/>
    <w:rsid w:val="00A5543E"/>
    <w:rsid w:val="00A55774"/>
    <w:rsid w:val="00A56EA5"/>
    <w:rsid w:val="00A572B8"/>
    <w:rsid w:val="00A57635"/>
    <w:rsid w:val="00A61D16"/>
    <w:rsid w:val="00A61F4E"/>
    <w:rsid w:val="00A6214D"/>
    <w:rsid w:val="00A65CA4"/>
    <w:rsid w:val="00A7061E"/>
    <w:rsid w:val="00A70BF0"/>
    <w:rsid w:val="00A7281E"/>
    <w:rsid w:val="00A756D9"/>
    <w:rsid w:val="00A7696A"/>
    <w:rsid w:val="00A76BEF"/>
    <w:rsid w:val="00A7727C"/>
    <w:rsid w:val="00A77675"/>
    <w:rsid w:val="00A80CE9"/>
    <w:rsid w:val="00A81FA3"/>
    <w:rsid w:val="00A82D5C"/>
    <w:rsid w:val="00A8319B"/>
    <w:rsid w:val="00A83D40"/>
    <w:rsid w:val="00A848CE"/>
    <w:rsid w:val="00A86E5A"/>
    <w:rsid w:val="00A87628"/>
    <w:rsid w:val="00A90726"/>
    <w:rsid w:val="00A90994"/>
    <w:rsid w:val="00A913CE"/>
    <w:rsid w:val="00A91816"/>
    <w:rsid w:val="00A95DF1"/>
    <w:rsid w:val="00AA033A"/>
    <w:rsid w:val="00AA6DC2"/>
    <w:rsid w:val="00AA70A1"/>
    <w:rsid w:val="00AA78D1"/>
    <w:rsid w:val="00AB085D"/>
    <w:rsid w:val="00AB0DBA"/>
    <w:rsid w:val="00AB0E17"/>
    <w:rsid w:val="00AB177C"/>
    <w:rsid w:val="00AB244F"/>
    <w:rsid w:val="00AB2508"/>
    <w:rsid w:val="00AB259C"/>
    <w:rsid w:val="00AB388A"/>
    <w:rsid w:val="00AB40A9"/>
    <w:rsid w:val="00AB6CAF"/>
    <w:rsid w:val="00AB7642"/>
    <w:rsid w:val="00AB7D8B"/>
    <w:rsid w:val="00AC1AD9"/>
    <w:rsid w:val="00AC228F"/>
    <w:rsid w:val="00AC36C6"/>
    <w:rsid w:val="00AC6D3A"/>
    <w:rsid w:val="00AD261E"/>
    <w:rsid w:val="00AD27B5"/>
    <w:rsid w:val="00AD3082"/>
    <w:rsid w:val="00AD34F7"/>
    <w:rsid w:val="00AD4070"/>
    <w:rsid w:val="00AD70CB"/>
    <w:rsid w:val="00AD76EA"/>
    <w:rsid w:val="00AD78F1"/>
    <w:rsid w:val="00AE1468"/>
    <w:rsid w:val="00AE15B7"/>
    <w:rsid w:val="00AE20A5"/>
    <w:rsid w:val="00AE2577"/>
    <w:rsid w:val="00AE64C4"/>
    <w:rsid w:val="00AE7276"/>
    <w:rsid w:val="00AE781A"/>
    <w:rsid w:val="00AF07CC"/>
    <w:rsid w:val="00AF339C"/>
    <w:rsid w:val="00AF5867"/>
    <w:rsid w:val="00AF58F1"/>
    <w:rsid w:val="00AF5B44"/>
    <w:rsid w:val="00B01444"/>
    <w:rsid w:val="00B02B28"/>
    <w:rsid w:val="00B03A61"/>
    <w:rsid w:val="00B04DA0"/>
    <w:rsid w:val="00B05115"/>
    <w:rsid w:val="00B052D8"/>
    <w:rsid w:val="00B1076E"/>
    <w:rsid w:val="00B1108B"/>
    <w:rsid w:val="00B11115"/>
    <w:rsid w:val="00B11230"/>
    <w:rsid w:val="00B11706"/>
    <w:rsid w:val="00B11E04"/>
    <w:rsid w:val="00B125F6"/>
    <w:rsid w:val="00B14F09"/>
    <w:rsid w:val="00B15311"/>
    <w:rsid w:val="00B159B6"/>
    <w:rsid w:val="00B159BF"/>
    <w:rsid w:val="00B17EDF"/>
    <w:rsid w:val="00B219FE"/>
    <w:rsid w:val="00B2349A"/>
    <w:rsid w:val="00B234D8"/>
    <w:rsid w:val="00B23A9A"/>
    <w:rsid w:val="00B23EF9"/>
    <w:rsid w:val="00B24748"/>
    <w:rsid w:val="00B259F3"/>
    <w:rsid w:val="00B276B6"/>
    <w:rsid w:val="00B30811"/>
    <w:rsid w:val="00B317ED"/>
    <w:rsid w:val="00B35BAB"/>
    <w:rsid w:val="00B35E33"/>
    <w:rsid w:val="00B367D5"/>
    <w:rsid w:val="00B4073B"/>
    <w:rsid w:val="00B42695"/>
    <w:rsid w:val="00B45563"/>
    <w:rsid w:val="00B45BAE"/>
    <w:rsid w:val="00B464AD"/>
    <w:rsid w:val="00B535F4"/>
    <w:rsid w:val="00B5421C"/>
    <w:rsid w:val="00B550CD"/>
    <w:rsid w:val="00B55382"/>
    <w:rsid w:val="00B5704C"/>
    <w:rsid w:val="00B5739A"/>
    <w:rsid w:val="00B575C5"/>
    <w:rsid w:val="00B60717"/>
    <w:rsid w:val="00B6104D"/>
    <w:rsid w:val="00B659D0"/>
    <w:rsid w:val="00B67953"/>
    <w:rsid w:val="00B67CC4"/>
    <w:rsid w:val="00B70D51"/>
    <w:rsid w:val="00B71328"/>
    <w:rsid w:val="00B714B1"/>
    <w:rsid w:val="00B71ED3"/>
    <w:rsid w:val="00B73B89"/>
    <w:rsid w:val="00B75577"/>
    <w:rsid w:val="00B7564A"/>
    <w:rsid w:val="00B811E2"/>
    <w:rsid w:val="00B81862"/>
    <w:rsid w:val="00B85396"/>
    <w:rsid w:val="00B86C55"/>
    <w:rsid w:val="00B86F65"/>
    <w:rsid w:val="00B87941"/>
    <w:rsid w:val="00B90386"/>
    <w:rsid w:val="00B90466"/>
    <w:rsid w:val="00B91F0D"/>
    <w:rsid w:val="00B92FA9"/>
    <w:rsid w:val="00B933BD"/>
    <w:rsid w:val="00B933DB"/>
    <w:rsid w:val="00B93885"/>
    <w:rsid w:val="00B93D18"/>
    <w:rsid w:val="00B96269"/>
    <w:rsid w:val="00B965B3"/>
    <w:rsid w:val="00B970A8"/>
    <w:rsid w:val="00B97731"/>
    <w:rsid w:val="00BA0257"/>
    <w:rsid w:val="00BA0362"/>
    <w:rsid w:val="00BA0FFE"/>
    <w:rsid w:val="00BA2117"/>
    <w:rsid w:val="00BA2CB5"/>
    <w:rsid w:val="00BA3562"/>
    <w:rsid w:val="00BA3EEA"/>
    <w:rsid w:val="00BA4D95"/>
    <w:rsid w:val="00BA53B8"/>
    <w:rsid w:val="00BA6276"/>
    <w:rsid w:val="00BB0BF1"/>
    <w:rsid w:val="00BB11BB"/>
    <w:rsid w:val="00BB2C3F"/>
    <w:rsid w:val="00BB56B3"/>
    <w:rsid w:val="00BB5B9C"/>
    <w:rsid w:val="00BB64EF"/>
    <w:rsid w:val="00BB6D26"/>
    <w:rsid w:val="00BB7DC5"/>
    <w:rsid w:val="00BC08B5"/>
    <w:rsid w:val="00BC2851"/>
    <w:rsid w:val="00BC2F5F"/>
    <w:rsid w:val="00BC35C0"/>
    <w:rsid w:val="00BC36DC"/>
    <w:rsid w:val="00BC6A23"/>
    <w:rsid w:val="00BC7925"/>
    <w:rsid w:val="00BD1929"/>
    <w:rsid w:val="00BD2402"/>
    <w:rsid w:val="00BD3612"/>
    <w:rsid w:val="00BD44F7"/>
    <w:rsid w:val="00BD5B5A"/>
    <w:rsid w:val="00BE0D0A"/>
    <w:rsid w:val="00BE2B77"/>
    <w:rsid w:val="00BE3030"/>
    <w:rsid w:val="00BF2260"/>
    <w:rsid w:val="00BF341F"/>
    <w:rsid w:val="00BF3A92"/>
    <w:rsid w:val="00BF586D"/>
    <w:rsid w:val="00BF67BD"/>
    <w:rsid w:val="00BF6BE7"/>
    <w:rsid w:val="00C00C9F"/>
    <w:rsid w:val="00C03555"/>
    <w:rsid w:val="00C03598"/>
    <w:rsid w:val="00C0419F"/>
    <w:rsid w:val="00C04999"/>
    <w:rsid w:val="00C05133"/>
    <w:rsid w:val="00C06300"/>
    <w:rsid w:val="00C065CB"/>
    <w:rsid w:val="00C10D6C"/>
    <w:rsid w:val="00C11A6D"/>
    <w:rsid w:val="00C13194"/>
    <w:rsid w:val="00C1457D"/>
    <w:rsid w:val="00C14685"/>
    <w:rsid w:val="00C146C2"/>
    <w:rsid w:val="00C1514F"/>
    <w:rsid w:val="00C17925"/>
    <w:rsid w:val="00C22D4C"/>
    <w:rsid w:val="00C22FA5"/>
    <w:rsid w:val="00C232EA"/>
    <w:rsid w:val="00C23EC0"/>
    <w:rsid w:val="00C23F9A"/>
    <w:rsid w:val="00C256B9"/>
    <w:rsid w:val="00C256FA"/>
    <w:rsid w:val="00C30EF2"/>
    <w:rsid w:val="00C30F68"/>
    <w:rsid w:val="00C3458B"/>
    <w:rsid w:val="00C35179"/>
    <w:rsid w:val="00C368F5"/>
    <w:rsid w:val="00C37184"/>
    <w:rsid w:val="00C378AD"/>
    <w:rsid w:val="00C3794F"/>
    <w:rsid w:val="00C410F2"/>
    <w:rsid w:val="00C41E6C"/>
    <w:rsid w:val="00C41EFB"/>
    <w:rsid w:val="00C44764"/>
    <w:rsid w:val="00C44C14"/>
    <w:rsid w:val="00C46162"/>
    <w:rsid w:val="00C47107"/>
    <w:rsid w:val="00C47850"/>
    <w:rsid w:val="00C47CEA"/>
    <w:rsid w:val="00C510D3"/>
    <w:rsid w:val="00C51419"/>
    <w:rsid w:val="00C5244D"/>
    <w:rsid w:val="00C56644"/>
    <w:rsid w:val="00C56C46"/>
    <w:rsid w:val="00C56CDE"/>
    <w:rsid w:val="00C615C5"/>
    <w:rsid w:val="00C61935"/>
    <w:rsid w:val="00C62B8A"/>
    <w:rsid w:val="00C637DC"/>
    <w:rsid w:val="00C65E8C"/>
    <w:rsid w:val="00C66B81"/>
    <w:rsid w:val="00C66F51"/>
    <w:rsid w:val="00C67B39"/>
    <w:rsid w:val="00C67BA8"/>
    <w:rsid w:val="00C717C1"/>
    <w:rsid w:val="00C718F0"/>
    <w:rsid w:val="00C72A19"/>
    <w:rsid w:val="00C72CBE"/>
    <w:rsid w:val="00C736ED"/>
    <w:rsid w:val="00C73B87"/>
    <w:rsid w:val="00C74873"/>
    <w:rsid w:val="00C74C73"/>
    <w:rsid w:val="00C74DA9"/>
    <w:rsid w:val="00C8058B"/>
    <w:rsid w:val="00C81BB6"/>
    <w:rsid w:val="00C81F67"/>
    <w:rsid w:val="00C820E7"/>
    <w:rsid w:val="00C85C10"/>
    <w:rsid w:val="00C86B80"/>
    <w:rsid w:val="00C87A0C"/>
    <w:rsid w:val="00C90BCF"/>
    <w:rsid w:val="00C93DE0"/>
    <w:rsid w:val="00C94943"/>
    <w:rsid w:val="00C95FCE"/>
    <w:rsid w:val="00C9645A"/>
    <w:rsid w:val="00C97857"/>
    <w:rsid w:val="00CA20E4"/>
    <w:rsid w:val="00CA46AB"/>
    <w:rsid w:val="00CB0BA1"/>
    <w:rsid w:val="00CB2708"/>
    <w:rsid w:val="00CB2C38"/>
    <w:rsid w:val="00CB4E59"/>
    <w:rsid w:val="00CB579C"/>
    <w:rsid w:val="00CB6587"/>
    <w:rsid w:val="00CB7601"/>
    <w:rsid w:val="00CC1047"/>
    <w:rsid w:val="00CC5AAF"/>
    <w:rsid w:val="00CC5F6F"/>
    <w:rsid w:val="00CC62E5"/>
    <w:rsid w:val="00CC6DE2"/>
    <w:rsid w:val="00CC7454"/>
    <w:rsid w:val="00CD095C"/>
    <w:rsid w:val="00CD29D4"/>
    <w:rsid w:val="00CD2B8C"/>
    <w:rsid w:val="00CD2C9A"/>
    <w:rsid w:val="00CD2E58"/>
    <w:rsid w:val="00CD3829"/>
    <w:rsid w:val="00CD4302"/>
    <w:rsid w:val="00CD49FB"/>
    <w:rsid w:val="00CD5E98"/>
    <w:rsid w:val="00CD606E"/>
    <w:rsid w:val="00CD71C5"/>
    <w:rsid w:val="00CE2677"/>
    <w:rsid w:val="00CE2DCE"/>
    <w:rsid w:val="00CE332D"/>
    <w:rsid w:val="00CE6B86"/>
    <w:rsid w:val="00CF104F"/>
    <w:rsid w:val="00CF1FD9"/>
    <w:rsid w:val="00CF38E9"/>
    <w:rsid w:val="00CF62E4"/>
    <w:rsid w:val="00CF6666"/>
    <w:rsid w:val="00CF6997"/>
    <w:rsid w:val="00CF7F66"/>
    <w:rsid w:val="00D00B20"/>
    <w:rsid w:val="00D0216C"/>
    <w:rsid w:val="00D03821"/>
    <w:rsid w:val="00D04EB3"/>
    <w:rsid w:val="00D05382"/>
    <w:rsid w:val="00D065E8"/>
    <w:rsid w:val="00D07A05"/>
    <w:rsid w:val="00D10046"/>
    <w:rsid w:val="00D11F64"/>
    <w:rsid w:val="00D1300A"/>
    <w:rsid w:val="00D13093"/>
    <w:rsid w:val="00D13A41"/>
    <w:rsid w:val="00D142F6"/>
    <w:rsid w:val="00D15CA3"/>
    <w:rsid w:val="00D16A74"/>
    <w:rsid w:val="00D21131"/>
    <w:rsid w:val="00D224B6"/>
    <w:rsid w:val="00D2333C"/>
    <w:rsid w:val="00D23774"/>
    <w:rsid w:val="00D2465E"/>
    <w:rsid w:val="00D301DA"/>
    <w:rsid w:val="00D328E0"/>
    <w:rsid w:val="00D34BE7"/>
    <w:rsid w:val="00D35902"/>
    <w:rsid w:val="00D410E6"/>
    <w:rsid w:val="00D41769"/>
    <w:rsid w:val="00D431DD"/>
    <w:rsid w:val="00D43518"/>
    <w:rsid w:val="00D44079"/>
    <w:rsid w:val="00D4428A"/>
    <w:rsid w:val="00D4547A"/>
    <w:rsid w:val="00D455BC"/>
    <w:rsid w:val="00D45FC9"/>
    <w:rsid w:val="00D46AC7"/>
    <w:rsid w:val="00D473B7"/>
    <w:rsid w:val="00D4746A"/>
    <w:rsid w:val="00D47833"/>
    <w:rsid w:val="00D50B8D"/>
    <w:rsid w:val="00D50C3F"/>
    <w:rsid w:val="00D51628"/>
    <w:rsid w:val="00D52821"/>
    <w:rsid w:val="00D54EE4"/>
    <w:rsid w:val="00D5531A"/>
    <w:rsid w:val="00D55C4C"/>
    <w:rsid w:val="00D56D87"/>
    <w:rsid w:val="00D5778E"/>
    <w:rsid w:val="00D601A0"/>
    <w:rsid w:val="00D60849"/>
    <w:rsid w:val="00D625A1"/>
    <w:rsid w:val="00D62E65"/>
    <w:rsid w:val="00D635E4"/>
    <w:rsid w:val="00D63EA3"/>
    <w:rsid w:val="00D65E1C"/>
    <w:rsid w:val="00D70273"/>
    <w:rsid w:val="00D707E7"/>
    <w:rsid w:val="00D7095F"/>
    <w:rsid w:val="00D72219"/>
    <w:rsid w:val="00D7332B"/>
    <w:rsid w:val="00D766E9"/>
    <w:rsid w:val="00D77F30"/>
    <w:rsid w:val="00D83C5C"/>
    <w:rsid w:val="00D83F8C"/>
    <w:rsid w:val="00D847BC"/>
    <w:rsid w:val="00D84D96"/>
    <w:rsid w:val="00D84E60"/>
    <w:rsid w:val="00D8673F"/>
    <w:rsid w:val="00D86FCC"/>
    <w:rsid w:val="00D87F65"/>
    <w:rsid w:val="00D900E8"/>
    <w:rsid w:val="00D965E4"/>
    <w:rsid w:val="00D96C4F"/>
    <w:rsid w:val="00D97C48"/>
    <w:rsid w:val="00DA1013"/>
    <w:rsid w:val="00DA3A79"/>
    <w:rsid w:val="00DA3B01"/>
    <w:rsid w:val="00DB3C4B"/>
    <w:rsid w:val="00DB3DF0"/>
    <w:rsid w:val="00DB4479"/>
    <w:rsid w:val="00DB65BA"/>
    <w:rsid w:val="00DB6B68"/>
    <w:rsid w:val="00DB79CE"/>
    <w:rsid w:val="00DB7D1E"/>
    <w:rsid w:val="00DC06F8"/>
    <w:rsid w:val="00DC31FA"/>
    <w:rsid w:val="00DC371A"/>
    <w:rsid w:val="00DC3938"/>
    <w:rsid w:val="00DC5962"/>
    <w:rsid w:val="00DC5A72"/>
    <w:rsid w:val="00DC65D9"/>
    <w:rsid w:val="00DC7DAA"/>
    <w:rsid w:val="00DD07C1"/>
    <w:rsid w:val="00DD0E35"/>
    <w:rsid w:val="00DD1149"/>
    <w:rsid w:val="00DD15B4"/>
    <w:rsid w:val="00DD21FF"/>
    <w:rsid w:val="00DD27AA"/>
    <w:rsid w:val="00DD39AD"/>
    <w:rsid w:val="00DD4384"/>
    <w:rsid w:val="00DD49C0"/>
    <w:rsid w:val="00DD5E5F"/>
    <w:rsid w:val="00DD6141"/>
    <w:rsid w:val="00DD70CD"/>
    <w:rsid w:val="00DD75B5"/>
    <w:rsid w:val="00DE69A2"/>
    <w:rsid w:val="00DE7248"/>
    <w:rsid w:val="00DF04C2"/>
    <w:rsid w:val="00DF1A37"/>
    <w:rsid w:val="00DF46C7"/>
    <w:rsid w:val="00DF4CAD"/>
    <w:rsid w:val="00DF6632"/>
    <w:rsid w:val="00DF68E4"/>
    <w:rsid w:val="00DF6F25"/>
    <w:rsid w:val="00E00C59"/>
    <w:rsid w:val="00E0129F"/>
    <w:rsid w:val="00E045C6"/>
    <w:rsid w:val="00E046C6"/>
    <w:rsid w:val="00E04A28"/>
    <w:rsid w:val="00E05EF5"/>
    <w:rsid w:val="00E062D4"/>
    <w:rsid w:val="00E072A4"/>
    <w:rsid w:val="00E105ED"/>
    <w:rsid w:val="00E14BE1"/>
    <w:rsid w:val="00E15907"/>
    <w:rsid w:val="00E17E46"/>
    <w:rsid w:val="00E20D76"/>
    <w:rsid w:val="00E23474"/>
    <w:rsid w:val="00E25365"/>
    <w:rsid w:val="00E2602B"/>
    <w:rsid w:val="00E2611B"/>
    <w:rsid w:val="00E27FDD"/>
    <w:rsid w:val="00E302A4"/>
    <w:rsid w:val="00E308FC"/>
    <w:rsid w:val="00E31308"/>
    <w:rsid w:val="00E31736"/>
    <w:rsid w:val="00E327A0"/>
    <w:rsid w:val="00E3343E"/>
    <w:rsid w:val="00E335CD"/>
    <w:rsid w:val="00E3604B"/>
    <w:rsid w:val="00E377A6"/>
    <w:rsid w:val="00E40C31"/>
    <w:rsid w:val="00E41802"/>
    <w:rsid w:val="00E41DA1"/>
    <w:rsid w:val="00E42612"/>
    <w:rsid w:val="00E43DA2"/>
    <w:rsid w:val="00E44C90"/>
    <w:rsid w:val="00E5101E"/>
    <w:rsid w:val="00E51645"/>
    <w:rsid w:val="00E52975"/>
    <w:rsid w:val="00E52FD5"/>
    <w:rsid w:val="00E5319A"/>
    <w:rsid w:val="00E53966"/>
    <w:rsid w:val="00E55714"/>
    <w:rsid w:val="00E56330"/>
    <w:rsid w:val="00E575D9"/>
    <w:rsid w:val="00E57D1D"/>
    <w:rsid w:val="00E60064"/>
    <w:rsid w:val="00E615CF"/>
    <w:rsid w:val="00E6189D"/>
    <w:rsid w:val="00E61A71"/>
    <w:rsid w:val="00E62C0E"/>
    <w:rsid w:val="00E63F6F"/>
    <w:rsid w:val="00E647C4"/>
    <w:rsid w:val="00E6591A"/>
    <w:rsid w:val="00E6605A"/>
    <w:rsid w:val="00E70A42"/>
    <w:rsid w:val="00E717C2"/>
    <w:rsid w:val="00E726FE"/>
    <w:rsid w:val="00E73252"/>
    <w:rsid w:val="00E73AB1"/>
    <w:rsid w:val="00E74A79"/>
    <w:rsid w:val="00E75C1F"/>
    <w:rsid w:val="00E7620A"/>
    <w:rsid w:val="00E8179D"/>
    <w:rsid w:val="00E82675"/>
    <w:rsid w:val="00E875F6"/>
    <w:rsid w:val="00E879E0"/>
    <w:rsid w:val="00E9142D"/>
    <w:rsid w:val="00E938A7"/>
    <w:rsid w:val="00E93F5F"/>
    <w:rsid w:val="00E94BAA"/>
    <w:rsid w:val="00E94BFC"/>
    <w:rsid w:val="00E94EA4"/>
    <w:rsid w:val="00E95BD7"/>
    <w:rsid w:val="00E974D2"/>
    <w:rsid w:val="00E97F05"/>
    <w:rsid w:val="00EA02C8"/>
    <w:rsid w:val="00EA0D39"/>
    <w:rsid w:val="00EA4E20"/>
    <w:rsid w:val="00EA66FF"/>
    <w:rsid w:val="00EA6D83"/>
    <w:rsid w:val="00EA6F7D"/>
    <w:rsid w:val="00EA7A61"/>
    <w:rsid w:val="00EA7CAC"/>
    <w:rsid w:val="00EA7DA0"/>
    <w:rsid w:val="00EB0DED"/>
    <w:rsid w:val="00EB112C"/>
    <w:rsid w:val="00EB120E"/>
    <w:rsid w:val="00EB1A51"/>
    <w:rsid w:val="00EB2F06"/>
    <w:rsid w:val="00EB3E6B"/>
    <w:rsid w:val="00EB542F"/>
    <w:rsid w:val="00EC1374"/>
    <w:rsid w:val="00EC2EC4"/>
    <w:rsid w:val="00EC3788"/>
    <w:rsid w:val="00EC42F2"/>
    <w:rsid w:val="00EC4879"/>
    <w:rsid w:val="00EC4922"/>
    <w:rsid w:val="00EC4A9D"/>
    <w:rsid w:val="00EC52BC"/>
    <w:rsid w:val="00EC54A0"/>
    <w:rsid w:val="00EC6409"/>
    <w:rsid w:val="00EC7A34"/>
    <w:rsid w:val="00ED074E"/>
    <w:rsid w:val="00ED190D"/>
    <w:rsid w:val="00ED1E64"/>
    <w:rsid w:val="00ED7D80"/>
    <w:rsid w:val="00EE1E8B"/>
    <w:rsid w:val="00EE356C"/>
    <w:rsid w:val="00EE39B7"/>
    <w:rsid w:val="00EE5A3E"/>
    <w:rsid w:val="00EE6D44"/>
    <w:rsid w:val="00EE72CA"/>
    <w:rsid w:val="00EE779E"/>
    <w:rsid w:val="00EF11BF"/>
    <w:rsid w:val="00EF46EA"/>
    <w:rsid w:val="00EF4CFF"/>
    <w:rsid w:val="00EF5B0C"/>
    <w:rsid w:val="00F0075D"/>
    <w:rsid w:val="00F00FDD"/>
    <w:rsid w:val="00F01D33"/>
    <w:rsid w:val="00F01E37"/>
    <w:rsid w:val="00F036ED"/>
    <w:rsid w:val="00F03F98"/>
    <w:rsid w:val="00F0593C"/>
    <w:rsid w:val="00F05BD8"/>
    <w:rsid w:val="00F06329"/>
    <w:rsid w:val="00F06889"/>
    <w:rsid w:val="00F06A7E"/>
    <w:rsid w:val="00F0748C"/>
    <w:rsid w:val="00F105BF"/>
    <w:rsid w:val="00F1106F"/>
    <w:rsid w:val="00F139D0"/>
    <w:rsid w:val="00F13D35"/>
    <w:rsid w:val="00F1418D"/>
    <w:rsid w:val="00F156EE"/>
    <w:rsid w:val="00F163A5"/>
    <w:rsid w:val="00F16522"/>
    <w:rsid w:val="00F17401"/>
    <w:rsid w:val="00F222F4"/>
    <w:rsid w:val="00F2267D"/>
    <w:rsid w:val="00F238CA"/>
    <w:rsid w:val="00F24844"/>
    <w:rsid w:val="00F24B90"/>
    <w:rsid w:val="00F30191"/>
    <w:rsid w:val="00F30EDB"/>
    <w:rsid w:val="00F31981"/>
    <w:rsid w:val="00F33192"/>
    <w:rsid w:val="00F341FE"/>
    <w:rsid w:val="00F3482C"/>
    <w:rsid w:val="00F37E81"/>
    <w:rsid w:val="00F37F69"/>
    <w:rsid w:val="00F41842"/>
    <w:rsid w:val="00F41FA4"/>
    <w:rsid w:val="00F42D39"/>
    <w:rsid w:val="00F42E05"/>
    <w:rsid w:val="00F43918"/>
    <w:rsid w:val="00F4428E"/>
    <w:rsid w:val="00F44517"/>
    <w:rsid w:val="00F44D0F"/>
    <w:rsid w:val="00F4736B"/>
    <w:rsid w:val="00F476F1"/>
    <w:rsid w:val="00F47ADA"/>
    <w:rsid w:val="00F509DD"/>
    <w:rsid w:val="00F51323"/>
    <w:rsid w:val="00F5202D"/>
    <w:rsid w:val="00F52683"/>
    <w:rsid w:val="00F53055"/>
    <w:rsid w:val="00F5407C"/>
    <w:rsid w:val="00F543F8"/>
    <w:rsid w:val="00F54D01"/>
    <w:rsid w:val="00F54E10"/>
    <w:rsid w:val="00F552B4"/>
    <w:rsid w:val="00F56432"/>
    <w:rsid w:val="00F57058"/>
    <w:rsid w:val="00F60209"/>
    <w:rsid w:val="00F611E5"/>
    <w:rsid w:val="00F61492"/>
    <w:rsid w:val="00F61818"/>
    <w:rsid w:val="00F61D3D"/>
    <w:rsid w:val="00F61F70"/>
    <w:rsid w:val="00F633C6"/>
    <w:rsid w:val="00F664E8"/>
    <w:rsid w:val="00F6679B"/>
    <w:rsid w:val="00F668B6"/>
    <w:rsid w:val="00F6733F"/>
    <w:rsid w:val="00F704A3"/>
    <w:rsid w:val="00F705A3"/>
    <w:rsid w:val="00F7080A"/>
    <w:rsid w:val="00F7279F"/>
    <w:rsid w:val="00F727E5"/>
    <w:rsid w:val="00F739BF"/>
    <w:rsid w:val="00F74943"/>
    <w:rsid w:val="00F76A58"/>
    <w:rsid w:val="00F7782A"/>
    <w:rsid w:val="00F8104F"/>
    <w:rsid w:val="00F81D5A"/>
    <w:rsid w:val="00F83933"/>
    <w:rsid w:val="00F83FF7"/>
    <w:rsid w:val="00F85C85"/>
    <w:rsid w:val="00F90F72"/>
    <w:rsid w:val="00F920BD"/>
    <w:rsid w:val="00F92104"/>
    <w:rsid w:val="00F93CCC"/>
    <w:rsid w:val="00F94A53"/>
    <w:rsid w:val="00F9685A"/>
    <w:rsid w:val="00F97C3A"/>
    <w:rsid w:val="00FA1AEE"/>
    <w:rsid w:val="00FA55AB"/>
    <w:rsid w:val="00FA6882"/>
    <w:rsid w:val="00FA6B3B"/>
    <w:rsid w:val="00FA7C0A"/>
    <w:rsid w:val="00FB0994"/>
    <w:rsid w:val="00FB1C43"/>
    <w:rsid w:val="00FB373F"/>
    <w:rsid w:val="00FB5D62"/>
    <w:rsid w:val="00FB5DCC"/>
    <w:rsid w:val="00FB70FF"/>
    <w:rsid w:val="00FC00EE"/>
    <w:rsid w:val="00FC044F"/>
    <w:rsid w:val="00FC0628"/>
    <w:rsid w:val="00FC2605"/>
    <w:rsid w:val="00FC427E"/>
    <w:rsid w:val="00FC6334"/>
    <w:rsid w:val="00FC695F"/>
    <w:rsid w:val="00FC7015"/>
    <w:rsid w:val="00FC7769"/>
    <w:rsid w:val="00FD2234"/>
    <w:rsid w:val="00FD27F9"/>
    <w:rsid w:val="00FD382B"/>
    <w:rsid w:val="00FD4FC5"/>
    <w:rsid w:val="00FD50FF"/>
    <w:rsid w:val="00FD53D3"/>
    <w:rsid w:val="00FD6CEE"/>
    <w:rsid w:val="00FD7411"/>
    <w:rsid w:val="00FE43E0"/>
    <w:rsid w:val="00FE69C5"/>
    <w:rsid w:val="00FE755F"/>
    <w:rsid w:val="00FE75A2"/>
    <w:rsid w:val="00FE7A27"/>
    <w:rsid w:val="00FE7E9D"/>
    <w:rsid w:val="00FF1B7D"/>
    <w:rsid w:val="00FF446C"/>
    <w:rsid w:val="00FF45E3"/>
    <w:rsid w:val="00FF4C5A"/>
    <w:rsid w:val="00FF520A"/>
    <w:rsid w:val="00FF567F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BC8B3F"/>
  <w15:chartTrackingRefBased/>
  <w15:docId w15:val="{2A552B1B-D048-457A-90AB-DE62D912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769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num" w:pos="0"/>
      </w:tabs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num" w:pos="0"/>
      </w:tabs>
      <w:spacing w:line="360" w:lineRule="auto"/>
      <w:ind w:right="567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pPr>
      <w:keepNext/>
      <w:tabs>
        <w:tab w:val="num" w:pos="0"/>
      </w:tabs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tabs>
        <w:tab w:val="num" w:pos="0"/>
      </w:tabs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</w:tabs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tabs>
        <w:tab w:val="num" w:pos="0"/>
      </w:tabs>
      <w:jc w:val="both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num" w:pos="0"/>
      </w:tabs>
      <w:jc w:val="center"/>
      <w:outlineLvl w:val="6"/>
    </w:pPr>
    <w:rPr>
      <w:rFonts w:ascii="Tahoma" w:hAnsi="Tahoma"/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num" w:pos="0"/>
      </w:tabs>
      <w:jc w:val="right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num" w:pos="0"/>
      </w:tabs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ascii="Times New Roman" w:hAnsi="Times New Roman"/>
    </w:rPr>
  </w:style>
  <w:style w:type="character" w:customStyle="1" w:styleId="WW8Num7z0">
    <w:name w:val="WW8Num7z0"/>
    <w:rPr>
      <w:b w:val="0"/>
      <w:i w:val="0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b w:val="0"/>
      <w:i w:val="0"/>
    </w:rPr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WW8Num11z1">
    <w:name w:val="WW8Num11z1"/>
    <w:rPr>
      <w:b/>
      <w:sz w:val="24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4z1">
    <w:name w:val="WW8Num14z1"/>
    <w:rPr>
      <w:b w:val="0"/>
      <w:i w:val="0"/>
      <w:color w:val="000000"/>
    </w:rPr>
  </w:style>
  <w:style w:type="character" w:customStyle="1" w:styleId="WW8Num15z0">
    <w:name w:val="WW8Num15z0"/>
    <w:rPr>
      <w:rFonts w:ascii="Times New Roman" w:hAnsi="Times New Roman"/>
    </w:rPr>
  </w:style>
  <w:style w:type="character" w:customStyle="1" w:styleId="WW8Num16z0">
    <w:name w:val="WW8Num16z0"/>
    <w:rPr>
      <w:b w:val="0"/>
      <w:i w:val="0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5z0">
    <w:name w:val="WW8Num25z0"/>
    <w:rPr>
      <w:rFonts w:ascii="Times New Roman" w:hAnsi="Times New Roman"/>
    </w:rPr>
  </w:style>
  <w:style w:type="character" w:customStyle="1" w:styleId="WW8Num26z0">
    <w:name w:val="WW8Num26z0"/>
    <w:rPr>
      <w:b w:val="0"/>
      <w:i w:val="0"/>
    </w:rPr>
  </w:style>
  <w:style w:type="character" w:customStyle="1" w:styleId="WW8Num29z1">
    <w:name w:val="WW8Num29z1"/>
    <w:rPr>
      <w:b w:val="0"/>
      <w:i w:val="0"/>
      <w:color w:val="000000"/>
    </w:rPr>
  </w:style>
  <w:style w:type="character" w:customStyle="1" w:styleId="WW8Num30z0">
    <w:name w:val="WW8Num30z0"/>
    <w:rPr>
      <w:rFonts w:ascii="StarSymbol" w:hAnsi="StarSymbol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b w:val="0"/>
      <w:i w:val="0"/>
    </w:rPr>
  </w:style>
  <w:style w:type="character" w:customStyle="1" w:styleId="WW8Num9z0">
    <w:name w:val="WW8Num9z0"/>
    <w:rPr>
      <w:b w:val="0"/>
      <w:i w:val="0"/>
    </w:rPr>
  </w:style>
  <w:style w:type="character" w:customStyle="1" w:styleId="WW8Num11z0">
    <w:name w:val="WW8Num11z0"/>
    <w:rPr>
      <w:b w:val="0"/>
      <w:i w:val="0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2z1">
    <w:name w:val="WW8Num12z1"/>
    <w:rPr>
      <w:b/>
      <w:sz w:val="24"/>
    </w:rPr>
  </w:style>
  <w:style w:type="character" w:customStyle="1" w:styleId="WW8Num13z0">
    <w:name w:val="WW8Num13z0"/>
    <w:rPr>
      <w:rFonts w:ascii="StarSymbol" w:hAnsi="StarSymbol"/>
      <w:b w:val="0"/>
      <w:i w:val="0"/>
    </w:rPr>
  </w:style>
  <w:style w:type="character" w:customStyle="1" w:styleId="WW8Num15z1">
    <w:name w:val="WW8Num15z1"/>
    <w:rPr>
      <w:b w:val="0"/>
      <w:i w:val="0"/>
      <w:color w:val="00000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4z0">
    <w:name w:val="WW8Num24z0"/>
    <w:rPr>
      <w:rFonts w:ascii="Times New Roman" w:hAnsi="Times New Roman"/>
    </w:rPr>
  </w:style>
  <w:style w:type="character" w:customStyle="1" w:styleId="WW8Num27z0">
    <w:name w:val="WW8Num27z0"/>
    <w:rPr>
      <w:b w:val="0"/>
      <w:i w:val="0"/>
    </w:rPr>
  </w:style>
  <w:style w:type="character" w:customStyle="1" w:styleId="WW8Num28z0">
    <w:name w:val="WW8Num28z0"/>
    <w:rPr>
      <w:rFonts w:cs="Tahoma"/>
    </w:rPr>
  </w:style>
  <w:style w:type="character" w:customStyle="1" w:styleId="WW8Num31z1">
    <w:name w:val="WW8Num31z1"/>
    <w:rPr>
      <w:rFonts w:ascii="Times New Roman" w:hAnsi="Times New Roman" w:cs="Courier New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customStyle="1" w:styleId="WW8Num21z0">
    <w:name w:val="WW8Num21z0"/>
    <w:rPr>
      <w:b w:val="0"/>
      <w:i w:val="0"/>
    </w:rPr>
  </w:style>
  <w:style w:type="character" w:customStyle="1" w:styleId="WW8Num23z0">
    <w:name w:val="WW8Num23z0"/>
    <w:rPr>
      <w:rFonts w:ascii="Times New Roman" w:hAnsi="Times New Roman"/>
    </w:rPr>
  </w:style>
  <w:style w:type="character" w:customStyle="1" w:styleId="WW8Num30z1">
    <w:name w:val="WW8Num30z1"/>
    <w:rPr>
      <w:rFonts w:ascii="Times New Roman" w:eastAsia="Times New Roman" w:hAnsi="Times New Roman" w:cs="Times New Roman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rFonts w:ascii="Symbol" w:hAnsi="Symbol"/>
    </w:rPr>
  </w:style>
  <w:style w:type="character" w:customStyle="1" w:styleId="WW8Num18z0">
    <w:name w:val="WW8Num18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9z0">
    <w:name w:val="WW8Num29z0"/>
    <w:rPr>
      <w:rFonts w:ascii="StarSymbol" w:hAnsi="Star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4">
    <w:name w:val="WW8Num30z4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3z1">
    <w:name w:val="WW8Num33z1"/>
    <w:rPr>
      <w:b/>
      <w:sz w:val="24"/>
    </w:rPr>
  </w:style>
  <w:style w:type="character" w:customStyle="1" w:styleId="WW8Num35z0">
    <w:name w:val="WW8Num35z0"/>
    <w:rPr>
      <w:rFonts w:ascii="Times New Roman" w:hAnsi="Times New Roman"/>
    </w:rPr>
  </w:style>
  <w:style w:type="character" w:customStyle="1" w:styleId="WW8Num36z0">
    <w:name w:val="WW8Num36z0"/>
    <w:rPr>
      <w:b w:val="0"/>
      <w:i w:val="0"/>
    </w:rPr>
  </w:style>
  <w:style w:type="character" w:customStyle="1" w:styleId="WW8Num36z1">
    <w:name w:val="WW8Num36z1"/>
    <w:rPr>
      <w:rFonts w:ascii="Times New Roman" w:eastAsia="Times New Roman" w:hAnsi="Times New Roman" w:cs="Times New Roman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4">
    <w:name w:val="WW8Num36z4"/>
    <w:rPr>
      <w:rFonts w:ascii="Courier New" w:hAnsi="Courier New" w:cs="Courier New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41z0">
    <w:name w:val="WW8Num41z0"/>
    <w:rPr>
      <w:rFonts w:ascii="Symbol" w:hAnsi="Symbol"/>
      <w:b w:val="0"/>
      <w:i w:val="0"/>
    </w:rPr>
  </w:style>
  <w:style w:type="character" w:customStyle="1" w:styleId="WW8Num41z1">
    <w:name w:val="WW8Num41z1"/>
    <w:rPr>
      <w:b w:val="0"/>
      <w:i w:val="0"/>
      <w:color w:val="000000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1z3">
    <w:name w:val="WW8Num41z3"/>
    <w:rPr>
      <w:rFonts w:ascii="Symbol" w:hAnsi="Symbol"/>
    </w:rPr>
  </w:style>
  <w:style w:type="character" w:customStyle="1" w:styleId="WW8Num44z1">
    <w:name w:val="WW8Num44z1"/>
    <w:rPr>
      <w:rFonts w:ascii="Times New Roman" w:eastAsia="Times New Roman" w:hAnsi="Times New Roman" w:cs="Times New Roman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7z1">
    <w:name w:val="WW8Num47z1"/>
    <w:rPr>
      <w:rFonts w:ascii="Courier New" w:hAnsi="Courier New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WW8Num47z3">
    <w:name w:val="WW8Num47z3"/>
    <w:rPr>
      <w:rFonts w:ascii="Symbol" w:hAnsi="Symbol"/>
    </w:rPr>
  </w:style>
  <w:style w:type="character" w:customStyle="1" w:styleId="WW8Num49z1">
    <w:name w:val="WW8Num49z1"/>
    <w:rPr>
      <w:b w:val="0"/>
      <w:i w:val="0"/>
      <w:color w:val="000000"/>
    </w:rPr>
  </w:style>
  <w:style w:type="character" w:customStyle="1" w:styleId="WW8Num50z0">
    <w:name w:val="WW8Num50z0"/>
    <w:rPr>
      <w:b w:val="0"/>
      <w:color w:val="auto"/>
    </w:rPr>
  </w:style>
  <w:style w:type="character" w:customStyle="1" w:styleId="WW8Num53z0">
    <w:name w:val="WW8Num53z0"/>
    <w:rPr>
      <w:rFonts w:ascii="Symbol" w:hAnsi="Symbol" w:cs="Symbol"/>
    </w:rPr>
  </w:style>
  <w:style w:type="character" w:customStyle="1" w:styleId="WW8Num53z1">
    <w:name w:val="WW8Num53z1"/>
    <w:rPr>
      <w:rFonts w:ascii="Times New Roman" w:eastAsia="Times New Roman" w:hAnsi="Times New Roman" w:cs="Times New Roman"/>
    </w:rPr>
  </w:style>
  <w:style w:type="character" w:customStyle="1" w:styleId="WW8Num53z2">
    <w:name w:val="WW8Num53z2"/>
    <w:rPr>
      <w:rFonts w:ascii="Wingdings" w:hAnsi="Wingdings" w:cs="Wingdings"/>
    </w:rPr>
  </w:style>
  <w:style w:type="character" w:customStyle="1" w:styleId="WW8Num53z4">
    <w:name w:val="WW8Num53z4"/>
    <w:rPr>
      <w:rFonts w:ascii="Courier New" w:hAnsi="Courier New" w:cs="Courier New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4z1">
    <w:name w:val="WW8Num54z1"/>
    <w:rPr>
      <w:rFonts w:ascii="Courier New" w:hAnsi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5z0">
    <w:name w:val="WW8Num55z0"/>
    <w:rPr>
      <w:b/>
      <w:sz w:val="24"/>
    </w:rPr>
  </w:style>
  <w:style w:type="character" w:customStyle="1" w:styleId="WW8Num56z0">
    <w:name w:val="WW8Num56z0"/>
    <w:rPr>
      <w:rFonts w:ascii="Times New Roman" w:hAnsi="Times New Roman" w:cs="Times New Roman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8z1">
    <w:name w:val="WW8Num58z1"/>
    <w:rPr>
      <w:b w:val="0"/>
      <w:i w:val="0"/>
      <w:color w:val="000000"/>
    </w:rPr>
  </w:style>
  <w:style w:type="character" w:customStyle="1" w:styleId="WW8Num58z2">
    <w:name w:val="WW8Num58z2"/>
    <w:rPr>
      <w:rFonts w:ascii="Wingdings" w:hAnsi="Wingdings"/>
    </w:rPr>
  </w:style>
  <w:style w:type="character" w:customStyle="1" w:styleId="WW8Num59z0">
    <w:name w:val="WW8Num59z0"/>
    <w:rPr>
      <w:rFonts w:ascii="Symbol" w:hAnsi="Symbol"/>
      <w:b w:val="0"/>
      <w:i w:val="0"/>
    </w:rPr>
  </w:style>
  <w:style w:type="character" w:customStyle="1" w:styleId="WW8Num59z1">
    <w:name w:val="WW8Num59z1"/>
    <w:rPr>
      <w:rFonts w:ascii="Courier New" w:hAnsi="Courier New" w:cs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0z0">
    <w:name w:val="WW8Num60z0"/>
    <w:rPr>
      <w:rFonts w:ascii="Wingdings" w:hAnsi="Wingdings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3">
    <w:name w:val="WW8Num60z3"/>
    <w:rPr>
      <w:rFonts w:ascii="Symbol" w:hAnsi="Symbol"/>
    </w:rPr>
  </w:style>
  <w:style w:type="character" w:customStyle="1" w:styleId="WW8Num62z0">
    <w:name w:val="WW8Num62z0"/>
    <w:rPr>
      <w:b/>
    </w:rPr>
  </w:style>
  <w:style w:type="character" w:customStyle="1" w:styleId="WW8Num64z0">
    <w:name w:val="WW8Num64z0"/>
    <w:rPr>
      <w:b w:val="0"/>
      <w:i w:val="0"/>
    </w:rPr>
  </w:style>
  <w:style w:type="character" w:customStyle="1" w:styleId="WW8Num64z1">
    <w:name w:val="WW8Num64z1"/>
    <w:rPr>
      <w:rFonts w:ascii="Courier New" w:hAnsi="Courier New" w:cs="Courier New"/>
    </w:rPr>
  </w:style>
  <w:style w:type="character" w:customStyle="1" w:styleId="WW8Num64z3">
    <w:name w:val="WW8Num64z3"/>
    <w:rPr>
      <w:rFonts w:ascii="Symbol" w:hAnsi="Symbol"/>
    </w:rPr>
  </w:style>
  <w:style w:type="character" w:customStyle="1" w:styleId="WW8Num66z0">
    <w:name w:val="WW8Num66z0"/>
    <w:rPr>
      <w:rFonts w:ascii="Times New Roman" w:eastAsia="Times New Roman" w:hAnsi="Times New Roman" w:cs="Times New Roman"/>
    </w:rPr>
  </w:style>
  <w:style w:type="character" w:customStyle="1" w:styleId="WW8Num66z1">
    <w:name w:val="WW8Num66z1"/>
    <w:rPr>
      <w:rFonts w:ascii="Times New Roman" w:hAnsi="Times New Roman" w:cs="Times New Roman"/>
      <w:color w:val="auto"/>
      <w:sz w:val="20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6z3">
    <w:name w:val="WW8Num66z3"/>
    <w:rPr>
      <w:rFonts w:ascii="Symbol" w:hAnsi="Symbol"/>
    </w:rPr>
  </w:style>
  <w:style w:type="character" w:customStyle="1" w:styleId="WW8Num67z0">
    <w:name w:val="WW8Num67z0"/>
    <w:rPr>
      <w:rFonts w:ascii="Symbol" w:hAnsi="Symbol" w:cs="Symbol"/>
    </w:rPr>
  </w:style>
  <w:style w:type="character" w:customStyle="1" w:styleId="WW8Num67z1">
    <w:name w:val="WW8Num67z1"/>
    <w:rPr>
      <w:rFonts w:ascii="Times New Roman" w:eastAsia="Times New Roman" w:hAnsi="Times New Roman" w:cs="Times New Roman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4">
    <w:name w:val="WW8Num67z4"/>
    <w:rPr>
      <w:rFonts w:ascii="Courier New" w:hAnsi="Courier New" w:cs="Courier New"/>
    </w:rPr>
  </w:style>
  <w:style w:type="character" w:customStyle="1" w:styleId="WW8Num68z0">
    <w:name w:val="WW8Num68z0"/>
    <w:rPr>
      <w:b/>
      <w:sz w:val="28"/>
    </w:rPr>
  </w:style>
  <w:style w:type="character" w:customStyle="1" w:styleId="WW8Num68z1">
    <w:name w:val="WW8Num68z1"/>
    <w:rPr>
      <w:rFonts w:ascii="Courier New" w:hAnsi="Courier New" w:cs="Courier New"/>
    </w:rPr>
  </w:style>
  <w:style w:type="character" w:customStyle="1" w:styleId="WW8Num68z3">
    <w:name w:val="WW8Num68z3"/>
    <w:rPr>
      <w:rFonts w:ascii="Symbol" w:hAnsi="Symbol"/>
    </w:rPr>
  </w:style>
  <w:style w:type="character" w:customStyle="1" w:styleId="WW8Num73z0">
    <w:name w:val="WW8Num73z0"/>
    <w:rPr>
      <w:b w:val="0"/>
      <w:i w:val="0"/>
    </w:rPr>
  </w:style>
  <w:style w:type="character" w:customStyle="1" w:styleId="WW8Num74z0">
    <w:name w:val="WW8Num74z0"/>
    <w:rPr>
      <w:b w:val="0"/>
      <w:i w:val="0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5z0">
    <w:name w:val="WW8Num75z0"/>
    <w:rPr>
      <w:rFonts w:ascii="Symbol" w:hAnsi="Symbol"/>
      <w:b w:val="0"/>
      <w:i w:val="0"/>
    </w:rPr>
  </w:style>
  <w:style w:type="character" w:customStyle="1" w:styleId="WW8Num75z1">
    <w:name w:val="WW8Num75z1"/>
    <w:rPr>
      <w:rFonts w:ascii="Courier New" w:hAnsi="Courier New" w:cs="Courier New"/>
    </w:rPr>
  </w:style>
  <w:style w:type="character" w:customStyle="1" w:styleId="WW8Num75z2">
    <w:name w:val="WW8Num75z2"/>
    <w:rPr>
      <w:rFonts w:ascii="Wingdings" w:hAnsi="Wingdings"/>
    </w:rPr>
  </w:style>
  <w:style w:type="character" w:customStyle="1" w:styleId="WW8Num75z3">
    <w:name w:val="WW8Num75z3"/>
    <w:rPr>
      <w:rFonts w:ascii="Symbol" w:hAnsi="Symbol"/>
    </w:rPr>
  </w:style>
  <w:style w:type="character" w:customStyle="1" w:styleId="WW8Num76z0">
    <w:name w:val="WW8Num76z0"/>
    <w:rPr>
      <w:rFonts w:ascii="Symbol" w:hAnsi="Symbol"/>
      <w:b w:val="0"/>
      <w:i w:val="0"/>
    </w:rPr>
  </w:style>
  <w:style w:type="character" w:customStyle="1" w:styleId="WW8Num76z1">
    <w:name w:val="WW8Num76z1"/>
    <w:rPr>
      <w:rFonts w:ascii="Courier New" w:hAnsi="Courier New" w:cs="Courier New"/>
    </w:rPr>
  </w:style>
  <w:style w:type="character" w:customStyle="1" w:styleId="WW8Num76z2">
    <w:name w:val="WW8Num76z2"/>
    <w:rPr>
      <w:rFonts w:ascii="Wingdings" w:hAnsi="Wingdings"/>
    </w:rPr>
  </w:style>
  <w:style w:type="character" w:customStyle="1" w:styleId="WW8Num76z3">
    <w:name w:val="WW8Num76z3"/>
    <w:rPr>
      <w:rFonts w:ascii="Symbol" w:hAnsi="Symbol"/>
    </w:rPr>
  </w:style>
  <w:style w:type="character" w:customStyle="1" w:styleId="WW8Num77z0">
    <w:name w:val="WW8Num77z0"/>
    <w:rPr>
      <w:rFonts w:ascii="Symbol" w:hAnsi="Symbol"/>
    </w:rPr>
  </w:style>
  <w:style w:type="character" w:customStyle="1" w:styleId="WW8Num77z1">
    <w:name w:val="WW8Num77z1"/>
    <w:rPr>
      <w:rFonts w:ascii="Courier New" w:hAnsi="Courier New" w:cs="Courier New"/>
    </w:rPr>
  </w:style>
  <w:style w:type="character" w:customStyle="1" w:styleId="WW8Num77z2">
    <w:name w:val="WW8Num77z2"/>
    <w:rPr>
      <w:rFonts w:ascii="Wingdings" w:hAnsi="Wingdings"/>
    </w:rPr>
  </w:style>
  <w:style w:type="character" w:customStyle="1" w:styleId="WW8Num81z0">
    <w:name w:val="WW8Num81z0"/>
    <w:rPr>
      <w:rFonts w:cs="Times New Roman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1">
    <w:name w:val="WW8Num82z1"/>
    <w:rPr>
      <w:rFonts w:ascii="Courier New" w:hAnsi="Courier New"/>
    </w:rPr>
  </w:style>
  <w:style w:type="character" w:customStyle="1" w:styleId="WW8Num82z2">
    <w:name w:val="WW8Num82z2"/>
    <w:rPr>
      <w:rFonts w:ascii="Wingdings" w:hAnsi="Wingdings"/>
    </w:rPr>
  </w:style>
  <w:style w:type="character" w:customStyle="1" w:styleId="WW8Num83z0">
    <w:name w:val="WW8Num83z0"/>
    <w:rPr>
      <w:rFonts w:ascii="Times New Roman" w:eastAsia="Times New Roman" w:hAnsi="Times New Roman" w:cs="Times New Roman"/>
    </w:rPr>
  </w:style>
  <w:style w:type="character" w:customStyle="1" w:styleId="WW8Num83z1">
    <w:name w:val="WW8Num83z1"/>
    <w:rPr>
      <w:rFonts w:ascii="Courier New" w:hAnsi="Courier New"/>
    </w:rPr>
  </w:style>
  <w:style w:type="character" w:customStyle="1" w:styleId="WW8Num83z2">
    <w:name w:val="WW8Num83z2"/>
    <w:rPr>
      <w:rFonts w:ascii="Wingdings" w:hAnsi="Wingdings"/>
    </w:rPr>
  </w:style>
  <w:style w:type="character" w:customStyle="1" w:styleId="WW8Num83z3">
    <w:name w:val="WW8Num83z3"/>
    <w:rPr>
      <w:rFonts w:ascii="Symbol" w:hAnsi="Symbol"/>
    </w:rPr>
  </w:style>
  <w:style w:type="character" w:customStyle="1" w:styleId="WW8Num86z0">
    <w:name w:val="WW8Num86z0"/>
    <w:rPr>
      <w:rFonts w:ascii="Symbol" w:hAnsi="Symbol"/>
      <w:b w:val="0"/>
      <w:i w:val="0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6z3">
    <w:name w:val="WW8Num86z3"/>
    <w:rPr>
      <w:rFonts w:ascii="Symbol" w:hAnsi="Symbol"/>
    </w:rPr>
  </w:style>
  <w:style w:type="character" w:customStyle="1" w:styleId="WW8Num87z0">
    <w:name w:val="WW8Num87z0"/>
    <w:rPr>
      <w:rFonts w:ascii="Symbol" w:hAnsi="Symbol"/>
      <w:b w:val="0"/>
      <w:i w:val="0"/>
    </w:rPr>
  </w:style>
  <w:style w:type="character" w:customStyle="1" w:styleId="WW8Num87z1">
    <w:name w:val="WW8Num87z1"/>
    <w:rPr>
      <w:rFonts w:ascii="Courier New" w:hAnsi="Courier New" w:cs="Courier New"/>
    </w:rPr>
  </w:style>
  <w:style w:type="character" w:customStyle="1" w:styleId="WW8Num87z2">
    <w:name w:val="WW8Num87z2"/>
    <w:rPr>
      <w:rFonts w:ascii="Wingdings" w:hAnsi="Wingdings"/>
    </w:rPr>
  </w:style>
  <w:style w:type="character" w:customStyle="1" w:styleId="WW8Num87z3">
    <w:name w:val="WW8Num87z3"/>
    <w:rPr>
      <w:rFonts w:ascii="Symbol" w:hAnsi="Symbol"/>
    </w:rPr>
  </w:style>
  <w:style w:type="character" w:customStyle="1" w:styleId="WW8Num88z0">
    <w:name w:val="WW8Num88z0"/>
    <w:rPr>
      <w:rFonts w:ascii="Times New Roman" w:eastAsia="Times New Roman" w:hAnsi="Times New Roman" w:cs="Times New Roman"/>
    </w:rPr>
  </w:style>
  <w:style w:type="character" w:customStyle="1" w:styleId="WW8Num89z0">
    <w:name w:val="WW8Num89z0"/>
    <w:rPr>
      <w:rFonts w:ascii="Wingdings" w:hAnsi="Wingdings"/>
    </w:rPr>
  </w:style>
  <w:style w:type="character" w:customStyle="1" w:styleId="WW8Num89z1">
    <w:name w:val="WW8Num89z1"/>
    <w:rPr>
      <w:rFonts w:ascii="Courier New" w:hAnsi="Courier New" w:cs="Courier New"/>
    </w:rPr>
  </w:style>
  <w:style w:type="character" w:customStyle="1" w:styleId="WW8Num89z3">
    <w:name w:val="WW8Num89z3"/>
    <w:rPr>
      <w:rFonts w:ascii="Symbol" w:hAnsi="Symbol"/>
    </w:rPr>
  </w:style>
  <w:style w:type="character" w:customStyle="1" w:styleId="WW8Num95z0">
    <w:name w:val="WW8Num95z0"/>
    <w:rPr>
      <w:rFonts w:ascii="Symbol" w:hAnsi="Symbol"/>
    </w:rPr>
  </w:style>
  <w:style w:type="character" w:customStyle="1" w:styleId="WW8Num95z1">
    <w:name w:val="WW8Num95z1"/>
    <w:rPr>
      <w:rFonts w:ascii="Courier New" w:hAnsi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7z0">
    <w:name w:val="WW8Num97z0"/>
    <w:rPr>
      <w:b w:val="0"/>
      <w:i w:val="0"/>
    </w:rPr>
  </w:style>
  <w:style w:type="character" w:customStyle="1" w:styleId="WW8Num97z1">
    <w:name w:val="WW8Num97z1"/>
    <w:rPr>
      <w:rFonts w:ascii="Courier New" w:hAnsi="Courier New"/>
    </w:rPr>
  </w:style>
  <w:style w:type="character" w:customStyle="1" w:styleId="WW8Num97z2">
    <w:name w:val="WW8Num97z2"/>
    <w:rPr>
      <w:rFonts w:ascii="Wingdings" w:hAnsi="Wingdings"/>
    </w:rPr>
  </w:style>
  <w:style w:type="character" w:customStyle="1" w:styleId="WW8Num98z1">
    <w:name w:val="WW8Num98z1"/>
    <w:rPr>
      <w:b w:val="0"/>
    </w:rPr>
  </w:style>
  <w:style w:type="character" w:customStyle="1" w:styleId="WW8Num99z0">
    <w:name w:val="WW8Num99z0"/>
    <w:rPr>
      <w:color w:val="auto"/>
      <w:sz w:val="20"/>
    </w:rPr>
  </w:style>
  <w:style w:type="character" w:customStyle="1" w:styleId="WW8Num101z0">
    <w:name w:val="WW8Num101z0"/>
    <w:rPr>
      <w:rFonts w:ascii="Times New Roman" w:eastAsia="Times New Roman" w:hAnsi="Times New Roman" w:cs="Times New Roman"/>
    </w:rPr>
  </w:style>
  <w:style w:type="character" w:customStyle="1" w:styleId="WW8Num101z1">
    <w:name w:val="WW8Num101z1"/>
    <w:rPr>
      <w:rFonts w:ascii="Courier New" w:hAnsi="Courier New"/>
    </w:rPr>
  </w:style>
  <w:style w:type="character" w:customStyle="1" w:styleId="WW8Num101z2">
    <w:name w:val="WW8Num101z2"/>
    <w:rPr>
      <w:rFonts w:ascii="Wingdings" w:hAnsi="Wingdings"/>
    </w:rPr>
  </w:style>
  <w:style w:type="character" w:customStyle="1" w:styleId="WW8Num101z3">
    <w:name w:val="WW8Num101z3"/>
    <w:rPr>
      <w:rFonts w:ascii="Symbol" w:hAnsi="Symbol"/>
    </w:rPr>
  </w:style>
  <w:style w:type="character" w:customStyle="1" w:styleId="WW8Num106z0">
    <w:name w:val="WW8Num106z0"/>
    <w:rPr>
      <w:rFonts w:ascii="Times New Roman" w:hAnsi="Times New Roman"/>
    </w:rPr>
  </w:style>
  <w:style w:type="character" w:customStyle="1" w:styleId="WW8Num107z0">
    <w:name w:val="WW8Num107z0"/>
    <w:rPr>
      <w:rFonts w:ascii="Symbol" w:hAnsi="Symbol"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9z1">
    <w:name w:val="WW8Num109z1"/>
    <w:rPr>
      <w:b w:val="0"/>
    </w:rPr>
  </w:style>
  <w:style w:type="character" w:customStyle="1" w:styleId="WW8Num114z0">
    <w:name w:val="WW8Num114z0"/>
    <w:rPr>
      <w:rFonts w:ascii="Times New Roman" w:eastAsia="Times New Roman" w:hAnsi="Times New Roman" w:cs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7z1">
    <w:name w:val="WW8Num117z1"/>
    <w:rPr>
      <w:rFonts w:ascii="Courier New" w:hAnsi="Courier New"/>
    </w:rPr>
  </w:style>
  <w:style w:type="character" w:customStyle="1" w:styleId="WW8Num117z2">
    <w:name w:val="WW8Num117z2"/>
    <w:rPr>
      <w:rFonts w:ascii="Wingdings" w:hAnsi="Wingdings"/>
    </w:rPr>
  </w:style>
  <w:style w:type="character" w:customStyle="1" w:styleId="WW8Num118z0">
    <w:name w:val="WW8Num118z0"/>
    <w:rPr>
      <w:rFonts w:ascii="Symbol" w:hAnsi="Symbol"/>
      <w:b w:val="0"/>
      <w:i w:val="0"/>
    </w:rPr>
  </w:style>
  <w:style w:type="character" w:customStyle="1" w:styleId="WW8Num118z1">
    <w:name w:val="WW8Num118z1"/>
    <w:rPr>
      <w:rFonts w:ascii="Courier New" w:hAnsi="Courier New" w:cs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19z0">
    <w:name w:val="WW8Num119z0"/>
    <w:rPr>
      <w:rFonts w:ascii="Symbol" w:hAnsi="Symbol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20z0">
    <w:name w:val="WW8Num120z0"/>
    <w:rPr>
      <w:rFonts w:ascii="Times New Roman" w:eastAsia="Times New Roman" w:hAnsi="Times New Roman" w:cs="Times New Roman"/>
    </w:rPr>
  </w:style>
  <w:style w:type="character" w:customStyle="1" w:styleId="WW8Num120z1">
    <w:name w:val="WW8Num120z1"/>
    <w:rPr>
      <w:rFonts w:ascii="Courier New" w:hAnsi="Courier New"/>
    </w:rPr>
  </w:style>
  <w:style w:type="character" w:customStyle="1" w:styleId="WW8Num120z2">
    <w:name w:val="WW8Num120z2"/>
    <w:rPr>
      <w:rFonts w:ascii="Wingdings" w:hAnsi="Wingdings"/>
    </w:rPr>
  </w:style>
  <w:style w:type="character" w:customStyle="1" w:styleId="WW8Num120z3">
    <w:name w:val="WW8Num120z3"/>
    <w:rPr>
      <w:rFonts w:ascii="Symbol" w:hAnsi="Symbol"/>
    </w:rPr>
  </w:style>
  <w:style w:type="character" w:customStyle="1" w:styleId="WW8Num123z0">
    <w:name w:val="WW8Num123z0"/>
    <w:rPr>
      <w:rFonts w:ascii="Symbol" w:hAnsi="Symbol"/>
      <w:b w:val="0"/>
      <w:i w:val="0"/>
    </w:rPr>
  </w:style>
  <w:style w:type="character" w:customStyle="1" w:styleId="WW8Num123z1">
    <w:name w:val="WW8Num123z1"/>
    <w:rPr>
      <w:rFonts w:ascii="Courier New" w:hAnsi="Courier New" w:cs="Courier New"/>
    </w:rPr>
  </w:style>
  <w:style w:type="character" w:customStyle="1" w:styleId="WW8Num123z2">
    <w:name w:val="WW8Num123z2"/>
    <w:rPr>
      <w:rFonts w:ascii="Wingdings" w:hAnsi="Wingdings"/>
    </w:rPr>
  </w:style>
  <w:style w:type="character" w:customStyle="1" w:styleId="WW8Num123z3">
    <w:name w:val="WW8Num123z3"/>
    <w:rPr>
      <w:rFonts w:ascii="Symbol" w:hAnsi="Symbol"/>
    </w:rPr>
  </w:style>
  <w:style w:type="character" w:customStyle="1" w:styleId="WW8Num125z0">
    <w:name w:val="WW8Num125z0"/>
    <w:rPr>
      <w:rFonts w:ascii="Symbol" w:hAnsi="Symbol" w:cs="Symbol"/>
    </w:rPr>
  </w:style>
  <w:style w:type="character" w:customStyle="1" w:styleId="WW8Num125z1">
    <w:name w:val="WW8Num125z1"/>
    <w:rPr>
      <w:rFonts w:ascii="Times New Roman" w:eastAsia="Times New Roman" w:hAnsi="Times New Roman" w:cs="Times New Roman"/>
    </w:rPr>
  </w:style>
  <w:style w:type="character" w:customStyle="1" w:styleId="WW8Num125z2">
    <w:name w:val="WW8Num125z2"/>
    <w:rPr>
      <w:rFonts w:ascii="Wingdings" w:hAnsi="Wingdings" w:cs="Wingdings"/>
    </w:rPr>
  </w:style>
  <w:style w:type="character" w:customStyle="1" w:styleId="WW8Num125z4">
    <w:name w:val="WW8Num125z4"/>
    <w:rPr>
      <w:rFonts w:ascii="Courier New" w:hAnsi="Courier New" w:cs="Courier New"/>
    </w:rPr>
  </w:style>
  <w:style w:type="character" w:customStyle="1" w:styleId="WW8Num126z0">
    <w:name w:val="WW8Num126z0"/>
    <w:rPr>
      <w:rFonts w:ascii="Times New Roman" w:eastAsia="Times New Roman" w:hAnsi="Times New Roman" w:cs="Times New Roman"/>
    </w:rPr>
  </w:style>
  <w:style w:type="character" w:customStyle="1" w:styleId="WW8Num127z0">
    <w:name w:val="WW8Num127z0"/>
    <w:rPr>
      <w:rFonts w:ascii="Times New Roman" w:eastAsia="Times New Roman" w:hAnsi="Times New Roman" w:cs="Times New Roman"/>
    </w:rPr>
  </w:style>
  <w:style w:type="character" w:customStyle="1" w:styleId="WW8Num130z0">
    <w:name w:val="WW8Num130z0"/>
    <w:rPr>
      <w:rFonts w:ascii="Symbol" w:hAnsi="Symbol"/>
      <w:b w:val="0"/>
      <w:i w:val="0"/>
    </w:rPr>
  </w:style>
  <w:style w:type="character" w:customStyle="1" w:styleId="WW8Num130z1">
    <w:name w:val="WW8Num130z1"/>
    <w:rPr>
      <w:rFonts w:ascii="Courier New" w:hAnsi="Courier New" w:cs="Courier New"/>
    </w:rPr>
  </w:style>
  <w:style w:type="character" w:customStyle="1" w:styleId="WW8Num130z2">
    <w:name w:val="WW8Num130z2"/>
    <w:rPr>
      <w:rFonts w:ascii="Wingdings" w:hAnsi="Wingdings"/>
    </w:rPr>
  </w:style>
  <w:style w:type="character" w:customStyle="1" w:styleId="WW8Num130z3">
    <w:name w:val="WW8Num130z3"/>
    <w:rPr>
      <w:rFonts w:ascii="Symbol" w:hAnsi="Symbol"/>
    </w:rPr>
  </w:style>
  <w:style w:type="character" w:customStyle="1" w:styleId="WW8Num131z0">
    <w:name w:val="WW8Num131z0"/>
    <w:rPr>
      <w:rFonts w:ascii="Symbol" w:hAnsi="Symbol"/>
      <w:b w:val="0"/>
      <w:i w:val="0"/>
    </w:rPr>
  </w:style>
  <w:style w:type="character" w:customStyle="1" w:styleId="WW8Num131z1">
    <w:name w:val="WW8Num131z1"/>
    <w:rPr>
      <w:rFonts w:ascii="Courier New" w:hAnsi="Courier New" w:cs="Courier New"/>
    </w:rPr>
  </w:style>
  <w:style w:type="character" w:customStyle="1" w:styleId="WW8Num131z2">
    <w:name w:val="WW8Num131z2"/>
    <w:rPr>
      <w:rFonts w:ascii="Wingdings" w:hAnsi="Wingdings"/>
    </w:rPr>
  </w:style>
  <w:style w:type="character" w:customStyle="1" w:styleId="WW8Num131z3">
    <w:name w:val="WW8Num131z3"/>
    <w:rPr>
      <w:rFonts w:ascii="Symbol" w:hAnsi="Symbol"/>
    </w:rPr>
  </w:style>
  <w:style w:type="character" w:customStyle="1" w:styleId="WW8Num134z0">
    <w:name w:val="WW8Num134z0"/>
    <w:rPr>
      <w:rFonts w:ascii="Symbol" w:hAnsi="Symbol" w:cs="Symbol"/>
    </w:rPr>
  </w:style>
  <w:style w:type="character" w:customStyle="1" w:styleId="WW8Num134z1">
    <w:name w:val="WW8Num134z1"/>
    <w:rPr>
      <w:rFonts w:ascii="Times New Roman" w:eastAsia="Times New Roman" w:hAnsi="Times New Roman" w:cs="Times New Roman"/>
    </w:rPr>
  </w:style>
  <w:style w:type="character" w:customStyle="1" w:styleId="WW8Num134z2">
    <w:name w:val="WW8Num134z2"/>
    <w:rPr>
      <w:rFonts w:ascii="Wingdings" w:hAnsi="Wingdings" w:cs="Wingdings"/>
    </w:rPr>
  </w:style>
  <w:style w:type="character" w:customStyle="1" w:styleId="WW8Num134z4">
    <w:name w:val="WW8Num134z4"/>
    <w:rPr>
      <w:rFonts w:ascii="Courier New" w:hAnsi="Courier New" w:cs="Courier New"/>
    </w:rPr>
  </w:style>
  <w:style w:type="character" w:customStyle="1" w:styleId="WW8Num135z0">
    <w:name w:val="WW8Num135z0"/>
    <w:rPr>
      <w:rFonts w:ascii="Times New Roman" w:hAnsi="Times New Roman"/>
    </w:rPr>
  </w:style>
  <w:style w:type="character" w:customStyle="1" w:styleId="WW8Num138z1">
    <w:name w:val="WW8Num138z1"/>
    <w:rPr>
      <w:rFonts w:ascii="Times New Roman" w:eastAsia="Times New Roman" w:hAnsi="Times New Roman" w:cs="Times New Roman"/>
    </w:rPr>
  </w:style>
  <w:style w:type="character" w:customStyle="1" w:styleId="WW8Num140z0">
    <w:name w:val="WW8Num140z0"/>
    <w:rPr>
      <w:rFonts w:ascii="Symbol" w:hAnsi="Symbol"/>
      <w:b w:val="0"/>
      <w:i w:val="0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1z1">
    <w:name w:val="WW8Num141z1"/>
    <w:rPr>
      <w:rFonts w:ascii="Courier New" w:hAnsi="Courier New"/>
    </w:rPr>
  </w:style>
  <w:style w:type="character" w:customStyle="1" w:styleId="WW8Num141z2">
    <w:name w:val="WW8Num141z2"/>
    <w:rPr>
      <w:rFonts w:ascii="Wingdings" w:hAnsi="Wingdings"/>
    </w:rPr>
  </w:style>
  <w:style w:type="character" w:customStyle="1" w:styleId="WW8Num142z0">
    <w:name w:val="WW8Num142z0"/>
    <w:rPr>
      <w:rFonts w:ascii="Wingdings" w:hAnsi="Wingdings"/>
    </w:rPr>
  </w:style>
  <w:style w:type="character" w:customStyle="1" w:styleId="WW8Num142z1">
    <w:name w:val="WW8Num142z1"/>
    <w:rPr>
      <w:rFonts w:ascii="Courier New" w:hAnsi="Courier New" w:cs="Courier New"/>
    </w:rPr>
  </w:style>
  <w:style w:type="character" w:customStyle="1" w:styleId="WW8Num142z3">
    <w:name w:val="WW8Num142z3"/>
    <w:rPr>
      <w:rFonts w:ascii="Symbol" w:hAnsi="Symbol"/>
    </w:rPr>
  </w:style>
  <w:style w:type="character" w:customStyle="1" w:styleId="WW8Num144z0">
    <w:name w:val="WW8Num144z0"/>
    <w:rPr>
      <w:rFonts w:ascii="Wingdings" w:hAnsi="Wingdings"/>
    </w:rPr>
  </w:style>
  <w:style w:type="character" w:customStyle="1" w:styleId="WW8Num144z1">
    <w:name w:val="WW8Num144z1"/>
    <w:rPr>
      <w:rFonts w:ascii="Courier New" w:hAnsi="Courier New" w:cs="Courier New"/>
    </w:rPr>
  </w:style>
  <w:style w:type="character" w:customStyle="1" w:styleId="WW8Num144z3">
    <w:name w:val="WW8Num144z3"/>
    <w:rPr>
      <w:rFonts w:ascii="Symbol" w:hAnsi="Symbol"/>
    </w:rPr>
  </w:style>
  <w:style w:type="character" w:customStyle="1" w:styleId="WW8Num145z0">
    <w:name w:val="WW8Num145z0"/>
    <w:rPr>
      <w:rFonts w:ascii="Wingdings" w:hAnsi="Wingdings"/>
    </w:rPr>
  </w:style>
  <w:style w:type="character" w:customStyle="1" w:styleId="WW8Num145z1">
    <w:name w:val="WW8Num145z1"/>
    <w:rPr>
      <w:rFonts w:ascii="Courier New" w:hAnsi="Courier New" w:cs="Courier New"/>
    </w:rPr>
  </w:style>
  <w:style w:type="character" w:customStyle="1" w:styleId="WW8Num145z3">
    <w:name w:val="WW8Num145z3"/>
    <w:rPr>
      <w:rFonts w:ascii="Symbol" w:hAnsi="Symbol"/>
    </w:rPr>
  </w:style>
  <w:style w:type="character" w:customStyle="1" w:styleId="WW8Num146z0">
    <w:name w:val="WW8Num146z0"/>
    <w:rPr>
      <w:rFonts w:ascii="Symbol" w:hAnsi="Symbol"/>
      <w:b w:val="0"/>
      <w:i w:val="0"/>
    </w:rPr>
  </w:style>
  <w:style w:type="character" w:customStyle="1" w:styleId="WW8Num146z1">
    <w:name w:val="WW8Num146z1"/>
    <w:rPr>
      <w:rFonts w:ascii="Courier New" w:hAnsi="Courier New" w:cs="Courier New"/>
    </w:rPr>
  </w:style>
  <w:style w:type="character" w:customStyle="1" w:styleId="WW8Num146z2">
    <w:name w:val="WW8Num146z2"/>
    <w:rPr>
      <w:rFonts w:ascii="Wingdings" w:hAnsi="Wingdings"/>
    </w:rPr>
  </w:style>
  <w:style w:type="character" w:customStyle="1" w:styleId="WW8Num146z3">
    <w:name w:val="WW8Num146z3"/>
    <w:rPr>
      <w:rFonts w:ascii="Symbol" w:hAnsi="Symbol"/>
    </w:rPr>
  </w:style>
  <w:style w:type="character" w:customStyle="1" w:styleId="WW8Num147z0">
    <w:name w:val="WW8Num147z0"/>
    <w:rPr>
      <w:rFonts w:ascii="Times New Roman" w:eastAsia="Times New Roman" w:hAnsi="Times New Roman" w:cs="Times New Roman"/>
    </w:rPr>
  </w:style>
  <w:style w:type="character" w:customStyle="1" w:styleId="Domylnaczcionkaakapitu4">
    <w:name w:val="Domyślna czcionka akapitu4"/>
  </w:style>
  <w:style w:type="character" w:customStyle="1" w:styleId="WW8Num19z0">
    <w:name w:val="WW8Num19z0"/>
    <w:rPr>
      <w:b w:val="0"/>
      <w:i w:val="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4z0">
    <w:name w:val="WW8Num14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Domylnaczcionkaakapitu3">
    <w:name w:val="Domyślna czcionka akapitu3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8Num33z0">
    <w:name w:val="WW8Num33z0"/>
    <w:rPr>
      <w:rFonts w:ascii="Symbol" w:hAnsi="Symbol"/>
    </w:rPr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16z1">
    <w:name w:val="WW8Num16z1"/>
    <w:rPr>
      <w:b w:val="0"/>
      <w:i w:val="0"/>
      <w:color w:val="000000"/>
    </w:rPr>
  </w:style>
  <w:style w:type="character" w:customStyle="1" w:styleId="WW8Num34z0">
    <w:name w:val="WW8Num34z0"/>
    <w:rPr>
      <w:rFonts w:ascii="Times New Roman" w:hAnsi="Times New Roman"/>
    </w:rPr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8Num22z1">
    <w:name w:val="WW8Num22z1"/>
    <w:rPr>
      <w:b w:val="0"/>
      <w:i w:val="0"/>
      <w:color w:val="000000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18z1">
    <w:name w:val="WW8Num18z1"/>
    <w:rPr>
      <w:b w:val="0"/>
      <w:i w:val="0"/>
      <w:color w:val="000000"/>
    </w:rPr>
  </w:style>
  <w:style w:type="character" w:customStyle="1" w:styleId="WW8Num40z1">
    <w:name w:val="WW8Num40z1"/>
    <w:rPr>
      <w:b w:val="0"/>
      <w:i w:val="0"/>
      <w:color w:val="000000"/>
    </w:rPr>
  </w:style>
  <w:style w:type="character" w:customStyle="1" w:styleId="WW8Num46z0">
    <w:name w:val="WW8Num46z0"/>
    <w:rPr>
      <w:b w:val="0"/>
      <w:i w:val="0"/>
    </w:rPr>
  </w:style>
  <w:style w:type="character" w:customStyle="1" w:styleId="WW8Num48z0">
    <w:name w:val="WW8Num48z0"/>
    <w:rPr>
      <w:rFonts w:ascii="Symbol" w:hAnsi="Symbol"/>
    </w:rPr>
  </w:style>
  <w:style w:type="character" w:customStyle="1" w:styleId="WW8Num50z1">
    <w:name w:val="WW8Num50z1"/>
    <w:rPr>
      <w:b w:val="0"/>
      <w:i w:val="0"/>
      <w:color w:val="000000"/>
    </w:rPr>
  </w:style>
  <w:style w:type="character" w:customStyle="1" w:styleId="WW8Num51z1">
    <w:name w:val="WW8Num51z1"/>
    <w:rPr>
      <w:b w:val="0"/>
      <w:i w:val="0"/>
      <w:color w:val="000000"/>
    </w:rPr>
  </w:style>
  <w:style w:type="character" w:customStyle="1" w:styleId="WW8Num69z1">
    <w:name w:val="WW8Num69z1"/>
    <w:rPr>
      <w:rFonts w:ascii="Tahoma" w:hAnsi="Tahoma"/>
    </w:rPr>
  </w:style>
  <w:style w:type="character" w:customStyle="1" w:styleId="WW8Num70z0">
    <w:name w:val="WW8Num70z0"/>
    <w:rPr>
      <w:rFonts w:ascii="Times New Roman" w:hAnsi="Times New Roman"/>
    </w:rPr>
  </w:style>
  <w:style w:type="character" w:customStyle="1" w:styleId="WW8Num72z0">
    <w:name w:val="WW8Num72z0"/>
    <w:rPr>
      <w:rFonts w:ascii="Times New Roman" w:hAnsi="Times New Roman"/>
    </w:rPr>
  </w:style>
  <w:style w:type="character" w:customStyle="1" w:styleId="WW8Num84z1">
    <w:name w:val="WW8Num84z1"/>
    <w:rPr>
      <w:b w:val="0"/>
      <w:i w:val="0"/>
      <w:color w:val="000000"/>
    </w:rPr>
  </w:style>
  <w:style w:type="character" w:customStyle="1" w:styleId="WW8Num85z0">
    <w:name w:val="WW8Num85z0"/>
    <w:rPr>
      <w:rFonts w:ascii="Symbol" w:hAnsi="Symbol"/>
    </w:rPr>
  </w:style>
  <w:style w:type="character" w:customStyle="1" w:styleId="WW8Num91z0">
    <w:name w:val="WW8Num91z0"/>
    <w:rPr>
      <w:b w:val="0"/>
      <w:i w:val="0"/>
    </w:rPr>
  </w:style>
  <w:style w:type="character" w:customStyle="1" w:styleId="WW8Num92z0">
    <w:name w:val="WW8Num92z0"/>
    <w:rPr>
      <w:rFonts w:ascii="Symbol" w:hAnsi="Symbol"/>
    </w:rPr>
  </w:style>
  <w:style w:type="character" w:customStyle="1" w:styleId="WW8Num93z1">
    <w:name w:val="WW8Num93z1"/>
    <w:rPr>
      <w:b w:val="0"/>
      <w:i w:val="0"/>
      <w:color w:val="000000"/>
    </w:rPr>
  </w:style>
  <w:style w:type="character" w:customStyle="1" w:styleId="WW8Num98z0">
    <w:name w:val="WW8Num98z0"/>
    <w:rPr>
      <w:b w:val="0"/>
      <w:i w:val="0"/>
    </w:rPr>
  </w:style>
  <w:style w:type="character" w:customStyle="1" w:styleId="WW8Num100z1">
    <w:name w:val="WW8Num100z1"/>
    <w:rPr>
      <w:b w:val="0"/>
      <w:i w:val="0"/>
      <w:color w:val="000000"/>
    </w:rPr>
  </w:style>
  <w:style w:type="character" w:customStyle="1" w:styleId="WW8Num103z1">
    <w:name w:val="WW8Num103z1"/>
    <w:rPr>
      <w:b w:val="0"/>
      <w:i w:val="0"/>
      <w:color w:val="000000"/>
    </w:rPr>
  </w:style>
  <w:style w:type="character" w:customStyle="1" w:styleId="WW8Num108z0">
    <w:name w:val="WW8Num108z0"/>
    <w:rPr>
      <w:rFonts w:ascii="Symbol" w:hAnsi="Symbol"/>
    </w:rPr>
  </w:style>
  <w:style w:type="character" w:customStyle="1" w:styleId="WW8Num109z0">
    <w:name w:val="WW8Num109z0"/>
    <w:rPr>
      <w:b w:val="0"/>
      <w:i w:val="0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rPr>
      <w:color w:val="000000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numeracji">
    <w:name w:val="Znaki numeracji"/>
  </w:style>
  <w:style w:type="character" w:customStyle="1" w:styleId="Nagwek8Znak">
    <w:name w:val="Nagłówek 8 Znak"/>
    <w:rPr>
      <w:sz w:val="24"/>
      <w:lang w:val="pl-PL" w:eastAsia="ar-SA" w:bidi="ar-SA"/>
    </w:rPr>
  </w:style>
  <w:style w:type="character" w:customStyle="1" w:styleId="Domylnaczcionkaakapitu1">
    <w:name w:val="Domyślna czcionka akapitu1"/>
  </w:style>
  <w:style w:type="character" w:customStyle="1" w:styleId="tabulatory">
    <w:name w:val="tabulatory"/>
    <w:basedOn w:val="Domylnaczcionka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RTFNum151">
    <w:name w:val="RTF_Num 15 1"/>
    <w:rPr>
      <w:rFonts w:ascii="Symbol" w:eastAsia="Symbol" w:hAnsi="Symbol" w:cs="Symbol"/>
    </w:rPr>
  </w:style>
  <w:style w:type="character" w:customStyle="1" w:styleId="RTFNum152">
    <w:name w:val="RTF_Num 15 2"/>
    <w:rPr>
      <w:rFonts w:ascii="Courier New" w:eastAsia="Courier New" w:hAnsi="Courier New" w:cs="Courier New"/>
    </w:rPr>
  </w:style>
  <w:style w:type="character" w:customStyle="1" w:styleId="RTFNum153">
    <w:name w:val="RTF_Num 15 3"/>
    <w:rPr>
      <w:rFonts w:ascii="Wingdings" w:eastAsia="Wingdings" w:hAnsi="Wingdings" w:cs="Wingdings"/>
    </w:rPr>
  </w:style>
  <w:style w:type="character" w:customStyle="1" w:styleId="RTFNum154">
    <w:name w:val="RTF_Num 15 4"/>
    <w:rPr>
      <w:rFonts w:ascii="Symbol" w:eastAsia="Symbol" w:hAnsi="Symbol" w:cs="Symbol"/>
    </w:rPr>
  </w:style>
  <w:style w:type="character" w:customStyle="1" w:styleId="RTFNum155">
    <w:name w:val="RTF_Num 15 5"/>
    <w:rPr>
      <w:rFonts w:ascii="Courier New" w:eastAsia="Courier New" w:hAnsi="Courier New" w:cs="Courier New"/>
    </w:rPr>
  </w:style>
  <w:style w:type="character" w:customStyle="1" w:styleId="RTFNum156">
    <w:name w:val="RTF_Num 15 6"/>
    <w:rPr>
      <w:rFonts w:ascii="Wingdings" w:eastAsia="Wingdings" w:hAnsi="Wingdings" w:cs="Wingdings"/>
    </w:rPr>
  </w:style>
  <w:style w:type="character" w:customStyle="1" w:styleId="RTFNum157">
    <w:name w:val="RTF_Num 15 7"/>
    <w:rPr>
      <w:rFonts w:ascii="Symbol" w:eastAsia="Symbol" w:hAnsi="Symbol" w:cs="Symbol"/>
    </w:rPr>
  </w:style>
  <w:style w:type="character" w:customStyle="1" w:styleId="RTFNum158">
    <w:name w:val="RTF_Num 15 8"/>
    <w:rPr>
      <w:rFonts w:ascii="Courier New" w:eastAsia="Courier New" w:hAnsi="Courier New" w:cs="Courier New"/>
    </w:rPr>
  </w:style>
  <w:style w:type="character" w:customStyle="1" w:styleId="RTFNum159">
    <w:name w:val="RTF_Num 15 9"/>
    <w:rPr>
      <w:rFonts w:ascii="Wingdings" w:eastAsia="Wingdings" w:hAnsi="Wingdings" w:cs="Wingdings"/>
    </w:rPr>
  </w:style>
  <w:style w:type="character" w:customStyle="1" w:styleId="RTFNum21">
    <w:name w:val="RTF_Num 2 1"/>
    <w:rPr>
      <w:rFonts w:ascii="Symbol" w:eastAsia="Symbol" w:hAnsi="Symbol" w:cs="Symbol"/>
    </w:rPr>
  </w:style>
  <w:style w:type="character" w:customStyle="1" w:styleId="RTFNum22">
    <w:name w:val="RTF_Num 2 2"/>
    <w:rPr>
      <w:rFonts w:ascii="Courier New" w:eastAsia="Courier New" w:hAnsi="Courier New" w:cs="Courier New"/>
    </w:rPr>
  </w:style>
  <w:style w:type="character" w:customStyle="1" w:styleId="RTFNum23">
    <w:name w:val="RTF_Num 2 3"/>
    <w:rPr>
      <w:rFonts w:ascii="Wingdings" w:eastAsia="Wingdings" w:hAnsi="Wingdings" w:cs="Wingdings"/>
    </w:rPr>
  </w:style>
  <w:style w:type="character" w:customStyle="1" w:styleId="RTFNum24">
    <w:name w:val="RTF_Num 2 4"/>
    <w:rPr>
      <w:rFonts w:ascii="Symbol" w:eastAsia="Symbol" w:hAnsi="Symbol" w:cs="Symbol"/>
    </w:rPr>
  </w:style>
  <w:style w:type="character" w:customStyle="1" w:styleId="RTFNum25">
    <w:name w:val="RTF_Num 2 5"/>
    <w:rPr>
      <w:rFonts w:ascii="Courier New" w:eastAsia="Courier New" w:hAnsi="Courier New" w:cs="Courier New"/>
    </w:rPr>
  </w:style>
  <w:style w:type="character" w:customStyle="1" w:styleId="RTFNum26">
    <w:name w:val="RTF_Num 2 6"/>
    <w:rPr>
      <w:rFonts w:ascii="Wingdings" w:eastAsia="Wingdings" w:hAnsi="Wingdings" w:cs="Wingdings"/>
    </w:rPr>
  </w:style>
  <w:style w:type="character" w:customStyle="1" w:styleId="RTFNum27">
    <w:name w:val="RTF_Num 2 7"/>
    <w:rPr>
      <w:rFonts w:ascii="Symbol" w:eastAsia="Symbol" w:hAnsi="Symbol" w:cs="Symbol"/>
    </w:rPr>
  </w:style>
  <w:style w:type="character" w:customStyle="1" w:styleId="RTFNum28">
    <w:name w:val="RTF_Num 2 8"/>
    <w:rPr>
      <w:rFonts w:ascii="Courier New" w:eastAsia="Courier New" w:hAnsi="Courier New" w:cs="Courier New"/>
    </w:rPr>
  </w:style>
  <w:style w:type="character" w:customStyle="1" w:styleId="RTFNum29">
    <w:name w:val="RTF_Num 2 9"/>
    <w:rPr>
      <w:rFonts w:ascii="Wingdings" w:eastAsia="Wingdings" w:hAnsi="Wingdings" w:cs="Wingdings"/>
    </w:rPr>
  </w:style>
  <w:style w:type="character" w:customStyle="1" w:styleId="Znak">
    <w:name w:val="Znak"/>
    <w:basedOn w:val="Domylnaczcionkaakapitu4"/>
  </w:style>
  <w:style w:type="character" w:customStyle="1" w:styleId="WW-Znak">
    <w:name w:val="WW- Znak"/>
    <w:rPr>
      <w:rFonts w:ascii="Arial" w:hAnsi="Arial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-Znak1">
    <w:name w:val="WW- Znak1"/>
    <w:basedOn w:val="Domylnaczcionkaakapitu4"/>
  </w:style>
  <w:style w:type="character" w:customStyle="1" w:styleId="WW-Znak12">
    <w:name w:val="WW- Znak12"/>
    <w:rPr>
      <w:b/>
      <w:bCs/>
    </w:rPr>
  </w:style>
  <w:style w:type="character" w:customStyle="1" w:styleId="ZnakZnak">
    <w:name w:val="Znak Znak"/>
    <w:rPr>
      <w:rFonts w:ascii="Tahoma" w:hAnsi="Tahoma" w:cs="Tahoma"/>
      <w:sz w:val="16"/>
      <w:szCs w:val="16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tabs>
        <w:tab w:val="left" w:pos="9354"/>
      </w:tabs>
      <w:ind w:right="-569"/>
    </w:pPr>
    <w:rPr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ind w:left="435"/>
    </w:pPr>
    <w:rPr>
      <w:sz w:val="28"/>
    </w:rPr>
  </w:style>
  <w:style w:type="paragraph" w:customStyle="1" w:styleId="Tekstpodstawowy32">
    <w:name w:val="Tekst podstawowy 32"/>
    <w:basedOn w:val="Normalny"/>
    <w:pPr>
      <w:spacing w:line="360" w:lineRule="auto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75"/>
      <w:jc w:val="both"/>
    </w:pPr>
  </w:style>
  <w:style w:type="paragraph" w:customStyle="1" w:styleId="Tekstdugiegocytatu">
    <w:name w:val="Tekst długiego cytatu"/>
    <w:basedOn w:val="Normalny"/>
    <w:pPr>
      <w:ind w:left="75" w:right="-426"/>
    </w:pPr>
    <w:rPr>
      <w:sz w:val="24"/>
    </w:rPr>
  </w:style>
  <w:style w:type="paragraph" w:customStyle="1" w:styleId="Tekstpodstawowy23">
    <w:name w:val="Tekst podstawowy 23"/>
    <w:basedOn w:val="Normalny"/>
    <w:pPr>
      <w:jc w:val="right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Tahoma" w:hAnsi="Tahoma" w:cs="Tahoma"/>
      <w:sz w:val="22"/>
    </w:rPr>
  </w:style>
  <w:style w:type="paragraph" w:customStyle="1" w:styleId="Standardowy1">
    <w:name w:val="Standardowy1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OdpowiedzPrzelijdoOdData">
    <w:name w:val="Odpowiedz/Prześlij do: Od: Data:"/>
    <w:basedOn w:val="Normalny"/>
    <w:rPr>
      <w:sz w:val="24"/>
    </w:rPr>
  </w:style>
  <w:style w:type="paragraph" w:customStyle="1" w:styleId="Listawypunktowana1">
    <w:name w:val="Lista wypunktowana1"/>
    <w:basedOn w:val="Normalny"/>
    <w:rPr>
      <w:sz w:val="24"/>
    </w:rPr>
  </w:style>
  <w:style w:type="paragraph" w:customStyle="1" w:styleId="Listawypunktowana2">
    <w:name w:val="Lista wypunktowana 2"/>
    <w:basedOn w:val="Normalny"/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agwek100">
    <w:name w:val="Nagłówek 10"/>
    <w:basedOn w:val="Nagwek10"/>
    <w:next w:val="Tekstpodstawowy"/>
    <w:rPr>
      <w:b/>
      <w:bCs/>
      <w:sz w:val="21"/>
      <w:szCs w:val="21"/>
    </w:rPr>
  </w:style>
  <w:style w:type="paragraph" w:customStyle="1" w:styleId="Tekstpodstawowy21">
    <w:name w:val="Tekst podstawowy 21"/>
    <w:basedOn w:val="Normalny"/>
    <w:pPr>
      <w:jc w:val="right"/>
    </w:pPr>
    <w:rPr>
      <w:sz w:val="24"/>
    </w:rPr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4"/>
    </w:rPr>
  </w:style>
  <w:style w:type="paragraph" w:customStyle="1" w:styleId="Tekstpodstawowy22">
    <w:name w:val="Tekst podstawowy 22"/>
    <w:basedOn w:val="Normalny"/>
    <w:pPr>
      <w:jc w:val="right"/>
    </w:pPr>
    <w:rPr>
      <w:sz w:val="24"/>
    </w:rPr>
  </w:style>
  <w:style w:type="paragraph" w:customStyle="1" w:styleId="Tekstpodstawowywcity22">
    <w:name w:val="Tekst podstawowy wcięty 22"/>
    <w:basedOn w:val="Normalny"/>
    <w:uiPriority w:val="99"/>
    <w:pPr>
      <w:tabs>
        <w:tab w:val="left" w:pos="5040"/>
      </w:tabs>
      <w:ind w:left="709"/>
      <w:jc w:val="both"/>
    </w:pPr>
  </w:style>
  <w:style w:type="paragraph" w:customStyle="1" w:styleId="Default">
    <w:name w:val="Default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NormalnyWeb">
    <w:name w:val="Normal (Web)"/>
    <w:basedOn w:val="Normalny"/>
    <w:uiPriority w:val="99"/>
    <w:pPr>
      <w:widowControl w:val="0"/>
      <w:suppressAutoHyphens w:val="0"/>
      <w:spacing w:before="100" w:after="100"/>
    </w:pPr>
    <w:rPr>
      <w:sz w:val="24"/>
      <w:szCs w:val="24"/>
    </w:rPr>
  </w:style>
  <w:style w:type="paragraph" w:customStyle="1" w:styleId="Tekstpodstawowy24">
    <w:name w:val="Tekst podstawowy 24"/>
    <w:basedOn w:val="Normalny"/>
    <w:pPr>
      <w:spacing w:after="120" w:line="480" w:lineRule="auto"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pPr>
      <w:suppressAutoHyphens w:val="0"/>
      <w:jc w:val="both"/>
    </w:pPr>
    <w:rPr>
      <w:rFonts w:ascii="Arial" w:hAnsi="Arial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customStyle="1" w:styleId="Standard">
    <w:name w:val="Standard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C065CB"/>
    <w:rPr>
      <w:sz w:val="28"/>
      <w:lang w:eastAsia="ar-SA"/>
    </w:rPr>
  </w:style>
  <w:style w:type="character" w:styleId="Odwoaniedokomentarza">
    <w:name w:val="annotation reference"/>
    <w:uiPriority w:val="99"/>
    <w:semiHidden/>
    <w:rsid w:val="00C065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065CB"/>
  </w:style>
  <w:style w:type="character" w:customStyle="1" w:styleId="TekstkomentarzaZnak">
    <w:name w:val="Tekst komentarza Znak"/>
    <w:link w:val="Tekstkomentarza"/>
    <w:uiPriority w:val="99"/>
    <w:semiHidden/>
    <w:rsid w:val="00C065CB"/>
    <w:rPr>
      <w:lang w:eastAsia="ar-SA"/>
    </w:rPr>
  </w:style>
  <w:style w:type="paragraph" w:styleId="Akapitzlist">
    <w:name w:val="List Paragraph"/>
    <w:aliases w:val="CW_Lista,L1,Numerowanie,Akapit z listą5,Wypunktowanie,zwykły tekst,Γράφημα,Akapit z listą BS,Bulleted list,Odstavec,Podsis rysunku,T_SZ_List Paragraph,sw tekst,Akapit z listą numerowaną,lp1,Bullet List,FooterText,numbered,列出段落,列出段落1,ppkt"/>
    <w:basedOn w:val="Normalny"/>
    <w:link w:val="AkapitzlistZnak"/>
    <w:uiPriority w:val="34"/>
    <w:qFormat/>
    <w:rsid w:val="00C065CB"/>
    <w:pPr>
      <w:ind w:left="720"/>
      <w:contextualSpacing/>
    </w:pPr>
  </w:style>
  <w:style w:type="paragraph" w:styleId="Tytu">
    <w:name w:val="Title"/>
    <w:basedOn w:val="Normalny"/>
    <w:link w:val="TytuZnak"/>
    <w:qFormat/>
    <w:rsid w:val="00D62E65"/>
    <w:pPr>
      <w:suppressAutoHyphens w:val="0"/>
      <w:jc w:val="center"/>
    </w:pPr>
    <w:rPr>
      <w:b/>
      <w:bCs/>
      <w:sz w:val="28"/>
      <w:szCs w:val="24"/>
      <w:lang w:eastAsia="pl-PL"/>
    </w:rPr>
  </w:style>
  <w:style w:type="character" w:customStyle="1" w:styleId="TytuZnak">
    <w:name w:val="Tytuł Znak"/>
    <w:link w:val="Tytu"/>
    <w:rsid w:val="00D62E65"/>
    <w:rPr>
      <w:b/>
      <w:bCs/>
      <w:sz w:val="28"/>
      <w:szCs w:val="24"/>
    </w:rPr>
  </w:style>
  <w:style w:type="paragraph" w:styleId="Poprawka">
    <w:name w:val="Revision"/>
    <w:hidden/>
    <w:uiPriority w:val="99"/>
    <w:semiHidden/>
    <w:rsid w:val="00CC6DE2"/>
    <w:rPr>
      <w:lang w:eastAsia="ar-SA"/>
    </w:rPr>
  </w:style>
  <w:style w:type="paragraph" w:customStyle="1" w:styleId="WW-Zwykytekst">
    <w:name w:val="WW-Zwykły tekst"/>
    <w:basedOn w:val="Normalny"/>
    <w:rsid w:val="0029529D"/>
    <w:pPr>
      <w:numPr>
        <w:numId w:val="1"/>
      </w:numPr>
      <w:suppressAutoHyphens w:val="0"/>
    </w:pPr>
    <w:rPr>
      <w:sz w:val="24"/>
    </w:rPr>
  </w:style>
  <w:style w:type="paragraph" w:customStyle="1" w:styleId="Akapitzlist1">
    <w:name w:val="Akapit z listą1"/>
    <w:basedOn w:val="Normalny"/>
    <w:rsid w:val="00F727E5"/>
    <w:pPr>
      <w:ind w:left="720"/>
    </w:pPr>
    <w:rPr>
      <w:rFonts w:eastAsia="Calibri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rsid w:val="005B1926"/>
    <w:rPr>
      <w:rFonts w:ascii="Arial" w:hAnsi="Arial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B1926"/>
    <w:rPr>
      <w:vertAlign w:val="superscript"/>
    </w:rPr>
  </w:style>
  <w:style w:type="character" w:customStyle="1" w:styleId="TekstpodstawowyZnak">
    <w:name w:val="Tekst podstawowy Znak"/>
    <w:link w:val="Tekstpodstawowy"/>
    <w:rsid w:val="00500945"/>
    <w:rPr>
      <w:sz w:val="24"/>
      <w:lang w:eastAsia="ar-SA"/>
    </w:rPr>
  </w:style>
  <w:style w:type="character" w:customStyle="1" w:styleId="FontStyle14">
    <w:name w:val="Font Style14"/>
    <w:uiPriority w:val="99"/>
    <w:rsid w:val="00DB65BA"/>
    <w:rPr>
      <w:rFonts w:ascii="Arial" w:hAnsi="Arial" w:cs="Arial" w:hint="default"/>
      <w:sz w:val="22"/>
      <w:szCs w:val="22"/>
    </w:rPr>
  </w:style>
  <w:style w:type="paragraph" w:customStyle="1" w:styleId="parinner">
    <w:name w:val="parinner"/>
    <w:basedOn w:val="Normalny"/>
    <w:rsid w:val="00D707E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Akapit z listą5 Znak,Wypunktowanie Znak,zwykły tekst Znak,Γράφημα Znak,Akapit z listą BS Znak,Bulleted list Znak,Odstavec Znak,Podsis rysunku Znak,T_SZ_List Paragraph Znak,sw tekst Znak,lp1 Znak"/>
    <w:link w:val="Akapitzlist"/>
    <w:uiPriority w:val="34"/>
    <w:qFormat/>
    <w:locked/>
    <w:rsid w:val="00CF1FD9"/>
    <w:rPr>
      <w:lang w:eastAsia="ar-SA"/>
    </w:rPr>
  </w:style>
  <w:style w:type="paragraph" w:styleId="Tekstpodstawowy3">
    <w:name w:val="Body Text 3"/>
    <w:basedOn w:val="Normalny"/>
    <w:link w:val="Tekstpodstawowy3Znak"/>
    <w:unhideWhenUsed/>
    <w:rsid w:val="0054780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54780B"/>
    <w:rPr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rsid w:val="0062096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620964"/>
    <w:rPr>
      <w:rFonts w:ascii="Courier New" w:hAnsi="Courier New"/>
      <w:w w:val="89"/>
      <w:sz w:val="25"/>
      <w:lang w:val="x-none" w:eastAsia="x-none"/>
    </w:rPr>
  </w:style>
  <w:style w:type="paragraph" w:customStyle="1" w:styleId="Spider-2">
    <w:name w:val="Spider-2"/>
    <w:basedOn w:val="Listanumerowana"/>
    <w:rsid w:val="005A650A"/>
    <w:pPr>
      <w:suppressAutoHyphens w:val="0"/>
      <w:autoSpaceDE w:val="0"/>
      <w:autoSpaceDN w:val="0"/>
      <w:snapToGrid w:val="0"/>
      <w:ind w:left="340" w:hanging="340"/>
      <w:contextualSpacing w:val="0"/>
      <w:jc w:val="both"/>
    </w:pPr>
    <w:rPr>
      <w:rFonts w:ascii="Arial" w:hAnsi="Arial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5A650A"/>
    <w:pPr>
      <w:tabs>
        <w:tab w:val="num" w:pos="360"/>
      </w:tabs>
      <w:ind w:left="360" w:hanging="360"/>
      <w:contextualSpacing/>
    </w:pPr>
  </w:style>
  <w:style w:type="character" w:customStyle="1" w:styleId="Teksttreci">
    <w:name w:val="Tekst treści_"/>
    <w:link w:val="Teksttreci0"/>
    <w:rsid w:val="00A13481"/>
    <w:rPr>
      <w:rFonts w:cs="Calibri"/>
      <w:sz w:val="24"/>
      <w:szCs w:val="24"/>
    </w:rPr>
  </w:style>
  <w:style w:type="paragraph" w:customStyle="1" w:styleId="Teksttreci0">
    <w:name w:val="Tekst treści"/>
    <w:basedOn w:val="Normalny"/>
    <w:link w:val="Teksttreci"/>
    <w:rsid w:val="00A13481"/>
    <w:pPr>
      <w:widowControl w:val="0"/>
      <w:suppressAutoHyphens w:val="0"/>
      <w:spacing w:line="271" w:lineRule="auto"/>
    </w:pPr>
    <w:rPr>
      <w:rFonts w:cs="Calibri"/>
      <w:sz w:val="24"/>
      <w:szCs w:val="24"/>
      <w:lang w:eastAsia="pl-PL"/>
    </w:rPr>
  </w:style>
  <w:style w:type="paragraph" w:customStyle="1" w:styleId="pkt">
    <w:name w:val="pkt"/>
    <w:rsid w:val="004D5FA0"/>
    <w:pPr>
      <w:pBdr>
        <w:top w:val="nil"/>
        <w:left w:val="nil"/>
        <w:bottom w:val="nil"/>
        <w:right w:val="nil"/>
        <w:between w:val="nil"/>
        <w:bar w:val="nil"/>
      </w:pBdr>
      <w:spacing w:before="60" w:after="60"/>
      <w:ind w:left="851" w:hanging="295"/>
      <w:jc w:val="both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character" w:customStyle="1" w:styleId="Nagwek3Znak">
    <w:name w:val="Nagłówek 3 Znak"/>
    <w:link w:val="Nagwek3"/>
    <w:rsid w:val="004C64C7"/>
    <w:rPr>
      <w:sz w:val="28"/>
      <w:lang w:eastAsia="ar-SA"/>
    </w:rPr>
  </w:style>
  <w:style w:type="table" w:styleId="Tabela-Siatka">
    <w:name w:val="Table Grid"/>
    <w:basedOn w:val="Standardowy"/>
    <w:uiPriority w:val="39"/>
    <w:rsid w:val="00690D2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690D24"/>
    <w:pPr>
      <w:widowControl w:val="0"/>
      <w:suppressAutoHyphens w:val="0"/>
    </w:pPr>
    <w:rPr>
      <w:lang w:eastAsia="pl-PL"/>
    </w:rPr>
  </w:style>
  <w:style w:type="paragraph" w:customStyle="1" w:styleId="Styl">
    <w:name w:val="Styl"/>
    <w:uiPriority w:val="99"/>
    <w:rsid w:val="00690D2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-justify">
    <w:name w:val="text-justify"/>
    <w:basedOn w:val="Normalny"/>
    <w:rsid w:val="00046FF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rsid w:val="00311866"/>
  </w:style>
  <w:style w:type="character" w:styleId="Uwydatnienie">
    <w:name w:val="Emphasis"/>
    <w:uiPriority w:val="20"/>
    <w:qFormat/>
    <w:rsid w:val="00311866"/>
    <w:rPr>
      <w:i/>
      <w:iCs/>
    </w:rPr>
  </w:style>
  <w:style w:type="paragraph" w:customStyle="1" w:styleId="text-justify1">
    <w:name w:val="text-justify1"/>
    <w:basedOn w:val="Normalny"/>
    <w:rsid w:val="00311866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624823"/>
  </w:style>
  <w:style w:type="paragraph" w:styleId="Nagwekspisutreci">
    <w:name w:val="TOC Heading"/>
    <w:basedOn w:val="Nagwek1"/>
    <w:next w:val="Normalny"/>
    <w:uiPriority w:val="39"/>
    <w:unhideWhenUsed/>
    <w:qFormat/>
    <w:rsid w:val="001D334F"/>
    <w:pPr>
      <w:keepLines/>
      <w:tabs>
        <w:tab w:val="clear" w:pos="0"/>
      </w:tabs>
      <w:suppressAutoHyphens w:val="0"/>
      <w:spacing w:before="240" w:line="259" w:lineRule="auto"/>
      <w:outlineLvl w:val="9"/>
    </w:pPr>
    <w:rPr>
      <w:rFonts w:ascii="Calibri Light" w:hAnsi="Calibri Light"/>
      <w:b w:val="0"/>
      <w:color w:val="2F5496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D334F"/>
  </w:style>
  <w:style w:type="paragraph" w:styleId="Spistreci2">
    <w:name w:val="toc 2"/>
    <w:basedOn w:val="Normalny"/>
    <w:next w:val="Normalny"/>
    <w:autoRedefine/>
    <w:uiPriority w:val="39"/>
    <w:unhideWhenUsed/>
    <w:rsid w:val="001D334F"/>
    <w:pPr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1D334F"/>
    <w:pPr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0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2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4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2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5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4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0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2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0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1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0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1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0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8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0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85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26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84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8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7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5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76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1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6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1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4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0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8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8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2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1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6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8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3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2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3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7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5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3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12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4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3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5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63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39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23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9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43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5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59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4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1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1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3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28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2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47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8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5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8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9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6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972849">
              <w:marLeft w:val="-30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9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9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2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52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83279">
              <w:marLeft w:val="-30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04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96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63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3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2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1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6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83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1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2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2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2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2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20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5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5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33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74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5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6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6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49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1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3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5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1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5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34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1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8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526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31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0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23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9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0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6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42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1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7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5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3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0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9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8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6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6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9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2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7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8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8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6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9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1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4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iopa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28F2D-97CF-44C0-8E83-7201953DC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18</Pages>
  <Words>6535</Words>
  <Characters>47452</Characters>
  <Application>Microsoft Office Word</Application>
  <DocSecurity>0</DocSecurity>
  <Lines>600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Sukcesywne dostawy oleju napędowego (lekkiego) dla statku naukowo-badawczego s/y „Oceania”</vt:lpstr>
    </vt:vector>
  </TitlesOfParts>
  <Company/>
  <LinksUpToDate>false</LinksUpToDate>
  <CharactersWithSpaces>53972</CharactersWithSpaces>
  <SharedDoc>false</SharedDoc>
  <HLinks>
    <vt:vector size="228" baseType="variant">
      <vt:variant>
        <vt:i4>6553677</vt:i4>
      </vt:variant>
      <vt:variant>
        <vt:i4>111</vt:i4>
      </vt:variant>
      <vt:variant>
        <vt:i4>0</vt:i4>
      </vt:variant>
      <vt:variant>
        <vt:i4>5</vt:i4>
      </vt:variant>
      <vt:variant>
        <vt:lpwstr>mailto:faktury@iopan.pl</vt:lpwstr>
      </vt:variant>
      <vt:variant>
        <vt:lpwstr/>
      </vt:variant>
      <vt:variant>
        <vt:i4>6553677</vt:i4>
      </vt:variant>
      <vt:variant>
        <vt:i4>108</vt:i4>
      </vt:variant>
      <vt:variant>
        <vt:i4>0</vt:i4>
      </vt:variant>
      <vt:variant>
        <vt:i4>5</vt:i4>
      </vt:variant>
      <vt:variant>
        <vt:lpwstr>mailto:faktury@iopan.pl</vt:lpwstr>
      </vt:variant>
      <vt:variant>
        <vt:lpwstr/>
      </vt:variant>
      <vt:variant>
        <vt:i4>1376282</vt:i4>
      </vt:variant>
      <vt:variant>
        <vt:i4>105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/document/18903829?unitId=art(108)ust(1)pkt(6)&amp;cm=DOCUMENT</vt:lpwstr>
      </vt:variant>
      <vt:variant>
        <vt:i4>1376281</vt:i4>
      </vt:variant>
      <vt:variant>
        <vt:i4>102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/document/18903829?unitId=art(108)ust(1)pkt(5)&amp;cm=DOCUMENT</vt:lpwstr>
      </vt:variant>
      <vt:variant>
        <vt:i4>1376280</vt:i4>
      </vt:variant>
      <vt:variant>
        <vt:i4>99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1376287</vt:i4>
      </vt:variant>
      <vt:variant>
        <vt:i4>96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/document/18903829?unitId=art(108)ust(1)pkt(3)&amp;cm=DOCUMENT</vt:lpwstr>
      </vt:variant>
      <vt:variant>
        <vt:i4>786459</vt:i4>
      </vt:variant>
      <vt:variant>
        <vt:i4>93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/document/18746756?unitId=art(33)ust(4)&amp;cm=DOCUMENT</vt:lpwstr>
      </vt:variant>
      <vt:variant>
        <vt:i4>720979</vt:i4>
      </vt:variant>
      <vt:variant>
        <vt:i4>90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/document/16795259?cm=DOCUMENT</vt:lpwstr>
      </vt:variant>
      <vt:variant>
        <vt:i4>589915</vt:i4>
      </vt:variant>
      <vt:variant>
        <vt:i4>87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/document/17086198?cm=DOCUMENT</vt:lpwstr>
      </vt:variant>
      <vt:variant>
        <vt:i4>327734</vt:i4>
      </vt:variant>
      <vt:variant>
        <vt:i4>84</vt:i4>
      </vt:variant>
      <vt:variant>
        <vt:i4>0</vt:i4>
      </vt:variant>
      <vt:variant>
        <vt:i4>5</vt:i4>
      </vt:variant>
      <vt:variant>
        <vt:lpwstr>mailto:mmasnicka@iopan.pl</vt:lpwstr>
      </vt:variant>
      <vt:variant>
        <vt:lpwstr/>
      </vt:variant>
      <vt:variant>
        <vt:i4>8257570</vt:i4>
      </vt:variant>
      <vt:variant>
        <vt:i4>81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/document/18903829?unitId=art(117)ust(4)&amp;cm=DOCUMENT</vt:lpwstr>
      </vt:variant>
      <vt:variant>
        <vt:i4>589853</vt:i4>
      </vt:variant>
      <vt:variant>
        <vt:i4>78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/document/18903829?unitId=art(94)ust(2)&amp;cm=DOCUMENT</vt:lpwstr>
      </vt:variant>
      <vt:variant>
        <vt:i4>589853</vt:i4>
      </vt:variant>
      <vt:variant>
        <vt:i4>75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/document/18903829?unitId=art(94)ust(2)&amp;cm=DOCUMENT</vt:lpwstr>
      </vt:variant>
      <vt:variant>
        <vt:i4>8257570</vt:i4>
      </vt:variant>
      <vt:variant>
        <vt:i4>72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/document/18903829?unitId=art(117)ust(4)&amp;cm=DOCUMENT</vt:lpwstr>
      </vt:variant>
      <vt:variant>
        <vt:i4>5046274</vt:i4>
      </vt:variant>
      <vt:variant>
        <vt:i4>69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589911</vt:i4>
      </vt:variant>
      <vt:variant>
        <vt:i4>66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/document/68595443?cm=DOCUMENT</vt:lpwstr>
      </vt:variant>
      <vt:variant>
        <vt:i4>983127</vt:i4>
      </vt:variant>
      <vt:variant>
        <vt:i4>63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/document/17181936?cm=DOCUMENT</vt:lpwstr>
      </vt:variant>
      <vt:variant>
        <vt:i4>1376280</vt:i4>
      </vt:variant>
      <vt:variant>
        <vt:i4>60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1376286</vt:i4>
      </vt:variant>
      <vt:variant>
        <vt:i4>57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/document/18903829?unitId=art(108)ust(1)pkt(2)&amp;cm=DOCUMENT</vt:lpwstr>
      </vt:variant>
      <vt:variant>
        <vt:i4>1376285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/document/18903829?unitId=art(108)ust(1)pkt(1)&amp;cm=DOCUMENT</vt:lpwstr>
      </vt:variant>
      <vt:variant>
        <vt:i4>1376282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/document/18903829?unitId=art(108)ust(1)pkt(6)&amp;cm=DOCUMENT</vt:lpwstr>
      </vt:variant>
      <vt:variant>
        <vt:i4>1376281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/document/18903829?unitId=art(108)ust(1)pkt(5)&amp;cm=DOCUMENT</vt:lpwstr>
      </vt:variant>
      <vt:variant>
        <vt:i4>1376280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1376287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/document/18903829?unitId=art(108)ust(1)pkt(3)&amp;cm=DOCUMENT</vt:lpwstr>
      </vt:variant>
      <vt:variant>
        <vt:i4>8192037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/document/18903829?unitId=art(125)ust(1)&amp;cm=DOCUMENT</vt:lpwstr>
      </vt:variant>
      <vt:variant>
        <vt:i4>1376281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/document/18903829?unitId=art(109)ust(1)pkt(4)&amp;cm=DOCUMENT</vt:lpwstr>
      </vt:variant>
      <vt:variant>
        <vt:i4>393298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1376281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/document/18903829?unitId=art(108)ust(1)pkt(5)&amp;cm=DOCUMENT</vt:lpwstr>
      </vt:variant>
      <vt:variant>
        <vt:i4>1376280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1376286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/document/18903829?unitId=art(108)ust(1)pkt(2)&amp;cm=DOCUMENT</vt:lpwstr>
      </vt:variant>
      <vt:variant>
        <vt:i4>1376285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/document/18903829?unitId=art(108)ust(1)pkt(1)&amp;cm=DOCUMENT</vt:lpwstr>
      </vt:variant>
      <vt:variant>
        <vt:i4>786456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/document/18903829?unitId=art(118)&amp;cm=DOCUMENT</vt:lpwstr>
      </vt:variant>
      <vt:variant>
        <vt:i4>8257580</vt:i4>
      </vt:variant>
      <vt:variant>
        <vt:i4>15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12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327734</vt:i4>
      </vt:variant>
      <vt:variant>
        <vt:i4>6</vt:i4>
      </vt:variant>
      <vt:variant>
        <vt:i4>0</vt:i4>
      </vt:variant>
      <vt:variant>
        <vt:i4>5</vt:i4>
      </vt:variant>
      <vt:variant>
        <vt:lpwstr>mailto:mmasnicka@iopan.pl</vt:lpwstr>
      </vt:variant>
      <vt:variant>
        <vt:lpwstr/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262183</vt:i4>
      </vt:variant>
      <vt:variant>
        <vt:i4>0</vt:i4>
      </vt:variant>
      <vt:variant>
        <vt:i4>0</vt:i4>
      </vt:variant>
      <vt:variant>
        <vt:i4>5</vt:i4>
      </vt:variant>
      <vt:variant>
        <vt:lpwstr>mailto:office@iopan.pl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Sukcesywne dostawy oleju napędowego (lekkiego) dla statku naukowo-badawczego s/y „Oceania”</dc:title>
  <dc:subject/>
  <dc:creator>MM</dc:creator>
  <cp:keywords/>
  <dc:description/>
  <cp:lastModifiedBy>Małgorzata Maśnicka</cp:lastModifiedBy>
  <cp:revision>2</cp:revision>
  <cp:lastPrinted>2026-05-12T11:53:00Z</cp:lastPrinted>
  <dcterms:created xsi:type="dcterms:W3CDTF">2026-05-12T12:18:00Z</dcterms:created>
  <dcterms:modified xsi:type="dcterms:W3CDTF">2026-05-12T12:18:00Z</dcterms:modified>
</cp:coreProperties>
</file>