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A1DF7" w14:textId="2F33094B" w:rsidR="008775EF" w:rsidRPr="00191E3D" w:rsidRDefault="00FC1371" w:rsidP="00FC1371">
      <w:pPr>
        <w:spacing w:after="0" w:line="276" w:lineRule="auto"/>
        <w:contextualSpacing/>
        <w:rPr>
          <w:rFonts w:ascii="Times New Roman" w:hAnsi="Times New Roman" w:cs="Times New Roman"/>
          <w:b/>
          <w:sz w:val="24"/>
        </w:rPr>
      </w:pPr>
      <w:r w:rsidRPr="00191E3D">
        <w:rPr>
          <w:rFonts w:ascii="Times New Roman" w:hAnsi="Times New Roman" w:cs="Times New Roman"/>
          <w:b/>
          <w:sz w:val="24"/>
        </w:rPr>
        <w:t xml:space="preserve">Zatwierdził </w:t>
      </w:r>
      <w:r w:rsidRPr="00191E3D">
        <w:rPr>
          <w:rFonts w:ascii="Times New Roman" w:hAnsi="Times New Roman" w:cs="Times New Roman"/>
          <w:b/>
          <w:sz w:val="24"/>
        </w:rPr>
        <w:tab/>
      </w:r>
      <w:r w:rsidRPr="00191E3D">
        <w:rPr>
          <w:rFonts w:ascii="Times New Roman" w:hAnsi="Times New Roman" w:cs="Times New Roman"/>
          <w:b/>
          <w:sz w:val="24"/>
        </w:rPr>
        <w:tab/>
      </w:r>
      <w:r w:rsidR="00F851E3">
        <w:rPr>
          <w:rFonts w:ascii="Times New Roman" w:hAnsi="Times New Roman" w:cs="Times New Roman"/>
          <w:b/>
          <w:sz w:val="24"/>
        </w:rPr>
        <w:t xml:space="preserve"> </w:t>
      </w:r>
    </w:p>
    <w:p w14:paraId="2B37AE08" w14:textId="254C7868" w:rsidR="00B4448A" w:rsidRPr="00F742FB" w:rsidRDefault="00FC1371" w:rsidP="00FC1371">
      <w:pPr>
        <w:spacing w:after="0" w:line="276" w:lineRule="auto"/>
        <w:contextualSpacing/>
        <w:rPr>
          <w:rFonts w:ascii="Times New Roman" w:hAnsi="Times New Roman" w:cs="Times New Roman"/>
          <w:b/>
          <w:sz w:val="10"/>
        </w:rPr>
      </w:pPr>
      <w:r w:rsidRPr="00191E3D">
        <w:rPr>
          <w:rFonts w:ascii="Times New Roman" w:hAnsi="Times New Roman" w:cs="Times New Roman"/>
          <w:b/>
          <w:sz w:val="24"/>
        </w:rPr>
        <w:tab/>
      </w:r>
    </w:p>
    <w:p w14:paraId="6A2FCBDB" w14:textId="11A58C3B" w:rsidR="00B4448A" w:rsidRPr="00191E3D" w:rsidRDefault="00B4448A" w:rsidP="00B4448A">
      <w:pPr>
        <w:spacing w:after="0" w:line="276" w:lineRule="auto"/>
        <w:contextualSpacing/>
        <w:rPr>
          <w:rFonts w:ascii="Times New Roman" w:eastAsia="SimSun" w:hAnsi="Times New Roman" w:cs="Times New Roman"/>
          <w:b/>
          <w:sz w:val="24"/>
        </w:rPr>
      </w:pPr>
      <w:r w:rsidRPr="00191E3D">
        <w:rPr>
          <w:rFonts w:ascii="Times New Roman" w:eastAsia="SimSun" w:hAnsi="Times New Roman" w:cs="Times New Roman"/>
          <w:b/>
          <w:sz w:val="24"/>
        </w:rPr>
        <w:t>Z-ca Wójta Gminy Leżajsk</w:t>
      </w:r>
    </w:p>
    <w:p w14:paraId="46AC8359" w14:textId="77777777" w:rsidR="00B4448A" w:rsidRPr="00191E3D" w:rsidRDefault="00B4448A" w:rsidP="00B4448A">
      <w:pPr>
        <w:spacing w:after="0" w:line="276" w:lineRule="auto"/>
        <w:contextualSpacing/>
        <w:rPr>
          <w:rFonts w:ascii="Times New Roman" w:eastAsia="SimSun" w:hAnsi="Times New Roman" w:cs="Times New Roman"/>
          <w:b/>
          <w:sz w:val="24"/>
        </w:rPr>
      </w:pPr>
      <w:r w:rsidRPr="00191E3D">
        <w:rPr>
          <w:rFonts w:ascii="Times New Roman" w:eastAsia="SimSun" w:hAnsi="Times New Roman" w:cs="Times New Roman"/>
          <w:b/>
          <w:sz w:val="24"/>
        </w:rPr>
        <w:t>mgr inż. Bolesław Pawlus</w:t>
      </w:r>
    </w:p>
    <w:p w14:paraId="70674CF9" w14:textId="6337D1A9" w:rsidR="00FC1371" w:rsidRPr="00191E3D" w:rsidRDefault="00FC1371" w:rsidP="00FC1371">
      <w:pPr>
        <w:spacing w:after="0" w:line="276" w:lineRule="auto"/>
        <w:contextualSpacing/>
        <w:rPr>
          <w:rFonts w:ascii="Times New Roman" w:hAnsi="Times New Roman" w:cs="Times New Roman"/>
          <w:b/>
          <w:bCs/>
          <w:color w:val="FF0000"/>
          <w:sz w:val="24"/>
        </w:rPr>
      </w:pPr>
      <w:r w:rsidRPr="00191E3D">
        <w:rPr>
          <w:rFonts w:ascii="Times New Roman" w:hAnsi="Times New Roman" w:cs="Times New Roman"/>
          <w:b/>
          <w:sz w:val="24"/>
        </w:rPr>
        <w:tab/>
      </w:r>
      <w:r w:rsidRPr="00191E3D">
        <w:rPr>
          <w:rFonts w:ascii="Times New Roman" w:hAnsi="Times New Roman" w:cs="Times New Roman"/>
          <w:b/>
          <w:sz w:val="24"/>
        </w:rPr>
        <w:tab/>
      </w:r>
      <w:r w:rsidRPr="00191E3D">
        <w:rPr>
          <w:rFonts w:ascii="Times New Roman" w:hAnsi="Times New Roman" w:cs="Times New Roman"/>
          <w:b/>
          <w:sz w:val="24"/>
        </w:rPr>
        <w:tab/>
      </w:r>
      <w:r w:rsidRPr="00191E3D">
        <w:rPr>
          <w:rFonts w:ascii="Times New Roman" w:hAnsi="Times New Roman" w:cs="Times New Roman"/>
          <w:b/>
          <w:sz w:val="24"/>
        </w:rPr>
        <w:tab/>
      </w:r>
      <w:r w:rsidRPr="00191E3D">
        <w:rPr>
          <w:rFonts w:ascii="Times New Roman" w:hAnsi="Times New Roman" w:cs="Times New Roman"/>
          <w:b/>
          <w:bCs/>
          <w:color w:val="FF0000"/>
          <w:sz w:val="24"/>
        </w:rPr>
        <w:t xml:space="preserve"> </w:t>
      </w:r>
    </w:p>
    <w:p w14:paraId="5E1CF20F" w14:textId="7544F90E" w:rsidR="00121E6A" w:rsidRPr="00B61CB2" w:rsidRDefault="00F4043C" w:rsidP="005C2D6E">
      <w:pPr>
        <w:spacing w:after="0" w:line="276" w:lineRule="auto"/>
        <w:contextualSpacing/>
        <w:rPr>
          <w:rFonts w:ascii="Times New Roman" w:hAnsi="Times New Roman"/>
          <w:b/>
          <w:sz w:val="24"/>
        </w:rPr>
      </w:pPr>
      <w:r w:rsidRPr="003C7ABE">
        <w:rPr>
          <w:rFonts w:ascii="Times New Roman" w:hAnsi="Times New Roman"/>
          <w:b/>
          <w:sz w:val="24"/>
        </w:rPr>
        <w:t>1</w:t>
      </w:r>
      <w:r w:rsidR="00237C21" w:rsidRPr="003C7ABE">
        <w:rPr>
          <w:rFonts w:ascii="Times New Roman" w:hAnsi="Times New Roman"/>
          <w:b/>
          <w:sz w:val="24"/>
        </w:rPr>
        <w:t>2</w:t>
      </w:r>
      <w:r w:rsidR="00E20F27" w:rsidRPr="003C7ABE">
        <w:rPr>
          <w:rFonts w:ascii="Times New Roman" w:hAnsi="Times New Roman"/>
          <w:b/>
          <w:sz w:val="24"/>
        </w:rPr>
        <w:t>.</w:t>
      </w:r>
      <w:r w:rsidR="00F938E3" w:rsidRPr="003C7ABE">
        <w:rPr>
          <w:rFonts w:ascii="Times New Roman" w:hAnsi="Times New Roman"/>
          <w:b/>
          <w:sz w:val="24"/>
        </w:rPr>
        <w:t>05</w:t>
      </w:r>
      <w:r w:rsidR="003927F4" w:rsidRPr="003C7ABE">
        <w:rPr>
          <w:rFonts w:ascii="Times New Roman" w:hAnsi="Times New Roman"/>
          <w:b/>
          <w:sz w:val="24"/>
        </w:rPr>
        <w:t>.</w:t>
      </w:r>
      <w:r w:rsidR="00E20F27" w:rsidRPr="003C7ABE">
        <w:rPr>
          <w:rFonts w:ascii="Times New Roman" w:hAnsi="Times New Roman"/>
          <w:b/>
          <w:sz w:val="24"/>
        </w:rPr>
        <w:t>202</w:t>
      </w:r>
      <w:r w:rsidR="00F938E3" w:rsidRPr="003C7ABE">
        <w:rPr>
          <w:rFonts w:ascii="Times New Roman" w:hAnsi="Times New Roman"/>
          <w:b/>
          <w:sz w:val="24"/>
        </w:rPr>
        <w:t>6</w:t>
      </w:r>
      <w:r w:rsidR="00121E6A" w:rsidRPr="003C7ABE">
        <w:rPr>
          <w:rFonts w:ascii="Times New Roman" w:hAnsi="Times New Roman"/>
          <w:b/>
          <w:sz w:val="24"/>
        </w:rPr>
        <w:t xml:space="preserve"> r.</w:t>
      </w:r>
      <w:r w:rsidR="00121E6A" w:rsidRPr="00B61CB2">
        <w:rPr>
          <w:rFonts w:ascii="Times New Roman" w:hAnsi="Times New Roman"/>
          <w:b/>
          <w:sz w:val="24"/>
        </w:rPr>
        <w:t xml:space="preserve"> </w:t>
      </w:r>
    </w:p>
    <w:tbl>
      <w:tblPr>
        <w:tblW w:w="5000" w:type="pct"/>
        <w:tblCellMar>
          <w:left w:w="70" w:type="dxa"/>
          <w:right w:w="70" w:type="dxa"/>
        </w:tblCellMar>
        <w:tblLook w:val="0000" w:firstRow="0" w:lastRow="0" w:firstColumn="0" w:lastColumn="0" w:noHBand="0" w:noVBand="0"/>
      </w:tblPr>
      <w:tblGrid>
        <w:gridCol w:w="9628"/>
      </w:tblGrid>
      <w:tr w:rsidR="0086205F" w:rsidRPr="00191E3D" w14:paraId="0111A96D"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3B5C59F" w14:textId="77777777" w:rsidR="00121E6A" w:rsidRPr="00191E3D" w:rsidRDefault="00121E6A" w:rsidP="000D25C1">
            <w:pPr>
              <w:pStyle w:val="Nagwek2"/>
              <w:snapToGrid w:val="0"/>
              <w:spacing w:line="276" w:lineRule="auto"/>
              <w:contextualSpacing/>
              <w:jc w:val="both"/>
              <w:rPr>
                <w:rFonts w:ascii="Times New Roman" w:hAnsi="Times New Roman" w:cs="Times New Roman"/>
                <w:sz w:val="32"/>
              </w:rPr>
            </w:pPr>
          </w:p>
          <w:p w14:paraId="6F6B12FD" w14:textId="77777777" w:rsidR="00121E6A" w:rsidRPr="00191E3D" w:rsidRDefault="00121E6A" w:rsidP="000D25C1">
            <w:pPr>
              <w:pStyle w:val="Nagwek2"/>
              <w:spacing w:line="276" w:lineRule="auto"/>
              <w:contextualSpacing/>
              <w:jc w:val="center"/>
              <w:rPr>
                <w:rFonts w:ascii="Times New Roman" w:hAnsi="Times New Roman" w:cs="Times New Roman"/>
                <w:b/>
                <w:sz w:val="32"/>
              </w:rPr>
            </w:pPr>
            <w:r w:rsidRPr="00191E3D">
              <w:rPr>
                <w:rFonts w:ascii="Times New Roman" w:hAnsi="Times New Roman" w:cs="Times New Roman"/>
                <w:b/>
                <w:sz w:val="32"/>
              </w:rPr>
              <w:t>SPECYFIKACJA WARUNKÓW ZAMÓWIENIA</w:t>
            </w:r>
          </w:p>
          <w:p w14:paraId="79C476E2" w14:textId="77777777" w:rsidR="00121E6A" w:rsidRPr="00191E3D" w:rsidRDefault="00121E6A" w:rsidP="000D25C1">
            <w:pPr>
              <w:spacing w:after="0" w:line="276" w:lineRule="auto"/>
              <w:contextualSpacing/>
              <w:jc w:val="both"/>
              <w:rPr>
                <w:rFonts w:ascii="Times New Roman" w:hAnsi="Times New Roman" w:cs="Times New Roman"/>
                <w:color w:val="FF0000"/>
                <w:sz w:val="24"/>
              </w:rPr>
            </w:pPr>
          </w:p>
        </w:tc>
      </w:tr>
    </w:tbl>
    <w:p w14:paraId="1D9D6EAD" w14:textId="77777777" w:rsidR="00121E6A" w:rsidRPr="00191E3D" w:rsidRDefault="00121E6A" w:rsidP="000D25C1">
      <w:pPr>
        <w:spacing w:after="0" w:line="276" w:lineRule="auto"/>
        <w:contextualSpacing/>
        <w:rPr>
          <w:rFonts w:ascii="Times New Roman" w:hAnsi="Times New Roman" w:cs="Times New Roman"/>
          <w:color w:val="FF0000"/>
          <w:sz w:val="24"/>
        </w:rPr>
      </w:pPr>
    </w:p>
    <w:p w14:paraId="3AC0540A" w14:textId="0DF93DB0" w:rsidR="00E20F27" w:rsidRPr="00191E3D" w:rsidRDefault="00E20F27" w:rsidP="00E20F27">
      <w:pPr>
        <w:spacing w:after="0" w:line="276" w:lineRule="auto"/>
        <w:contextualSpacing/>
        <w:jc w:val="both"/>
        <w:rPr>
          <w:rFonts w:ascii="Times New Roman" w:hAnsi="Times New Roman" w:cs="Times New Roman"/>
          <w:sz w:val="24"/>
        </w:rPr>
      </w:pPr>
      <w:r w:rsidRPr="00191E3D">
        <w:rPr>
          <w:rFonts w:ascii="Times New Roman" w:hAnsi="Times New Roman" w:cs="Times New Roman"/>
          <w:b/>
          <w:sz w:val="24"/>
        </w:rPr>
        <w:t>Tryb zamówienia</w:t>
      </w:r>
      <w:r w:rsidRPr="00191E3D">
        <w:rPr>
          <w:rFonts w:ascii="Times New Roman" w:hAnsi="Times New Roman" w:cs="Times New Roman"/>
          <w:sz w:val="24"/>
        </w:rPr>
        <w:t xml:space="preserve">: tryb podstawowy z możliwością przeprowadzenia negocjacji treści ofert w celu ich ulepszenia, o którym mowa w art. 275 pkt 2 ustawy z dnia 11 września 2019 r. Prawo zamówień publicznych </w:t>
      </w:r>
      <w:r w:rsidR="002C13CA" w:rsidRPr="008E48DE">
        <w:rPr>
          <w:rFonts w:ascii="Times New Roman" w:hAnsi="Times New Roman" w:cs="Times New Roman"/>
          <w:sz w:val="24"/>
        </w:rPr>
        <w:t>(t.j. Dz. U. z 2024 r. poz. 1320</w:t>
      </w:r>
      <w:r w:rsidR="00C55D6F">
        <w:rPr>
          <w:rFonts w:ascii="Times New Roman" w:hAnsi="Times New Roman" w:cs="Times New Roman"/>
          <w:sz w:val="24"/>
        </w:rPr>
        <w:t xml:space="preserve"> z późn. zm.</w:t>
      </w:r>
      <w:r w:rsidR="002C13CA" w:rsidRPr="00360513">
        <w:rPr>
          <w:rFonts w:ascii="Times New Roman" w:eastAsia="Calibri" w:hAnsi="Times New Roman" w:cs="Times New Roman"/>
          <w:sz w:val="24"/>
          <w:szCs w:val="24"/>
        </w:rPr>
        <w:t xml:space="preserve">) </w:t>
      </w:r>
      <w:r w:rsidRPr="00191E3D">
        <w:rPr>
          <w:rFonts w:ascii="Times New Roman" w:hAnsi="Times New Roman" w:cs="Times New Roman"/>
          <w:sz w:val="24"/>
        </w:rPr>
        <w:t xml:space="preserve"> zwanej dalej ustawą Pzp. W postępowaniu będą miały m.in. zastosowanie przepisy ustawy Pzp wskazane w dziale III.</w:t>
      </w:r>
    </w:p>
    <w:p w14:paraId="42145B6B" w14:textId="77777777" w:rsidR="00121E6A" w:rsidRPr="00191E3D" w:rsidRDefault="00121E6A" w:rsidP="000D25C1">
      <w:pPr>
        <w:spacing w:after="0" w:line="276" w:lineRule="auto"/>
        <w:contextualSpacing/>
        <w:rPr>
          <w:rFonts w:ascii="Times New Roman" w:hAnsi="Times New Roman" w:cs="Times New Roman"/>
          <w:b/>
          <w:color w:val="FF0000"/>
          <w:sz w:val="24"/>
        </w:rPr>
      </w:pPr>
    </w:p>
    <w:p w14:paraId="2203F7C8" w14:textId="068965B6" w:rsidR="00121E6A" w:rsidRPr="00191E3D" w:rsidRDefault="00121E6A" w:rsidP="000D25C1">
      <w:pPr>
        <w:spacing w:after="0" w:line="276" w:lineRule="auto"/>
        <w:contextualSpacing/>
        <w:jc w:val="both"/>
        <w:rPr>
          <w:rFonts w:ascii="Times New Roman" w:hAnsi="Times New Roman" w:cs="Times New Roman"/>
          <w:sz w:val="24"/>
        </w:rPr>
      </w:pPr>
      <w:r w:rsidRPr="00191E3D">
        <w:rPr>
          <w:rFonts w:ascii="Times New Roman" w:hAnsi="Times New Roman" w:cs="Times New Roman"/>
          <w:b/>
          <w:sz w:val="24"/>
        </w:rPr>
        <w:t>Nr postępowania nada</w:t>
      </w:r>
      <w:r w:rsidR="00F47FDD" w:rsidRPr="00191E3D">
        <w:rPr>
          <w:rFonts w:ascii="Times New Roman" w:hAnsi="Times New Roman" w:cs="Times New Roman"/>
          <w:b/>
          <w:sz w:val="24"/>
        </w:rPr>
        <w:t>ny przez Zamawiającego: ZP.271.</w:t>
      </w:r>
      <w:r w:rsidR="00C55D6F">
        <w:rPr>
          <w:rFonts w:ascii="Times New Roman" w:hAnsi="Times New Roman" w:cs="Times New Roman"/>
          <w:b/>
          <w:sz w:val="24"/>
        </w:rPr>
        <w:t>10</w:t>
      </w:r>
      <w:r w:rsidR="00E20F27" w:rsidRPr="00191E3D">
        <w:rPr>
          <w:rFonts w:ascii="Times New Roman" w:hAnsi="Times New Roman" w:cs="Times New Roman"/>
          <w:b/>
          <w:sz w:val="24"/>
        </w:rPr>
        <w:t>.202</w:t>
      </w:r>
      <w:r w:rsidR="00C55D6F">
        <w:rPr>
          <w:rFonts w:ascii="Times New Roman" w:hAnsi="Times New Roman" w:cs="Times New Roman"/>
          <w:b/>
          <w:sz w:val="24"/>
        </w:rPr>
        <w:t>6</w:t>
      </w:r>
    </w:p>
    <w:p w14:paraId="0D457A51" w14:textId="77777777" w:rsidR="00121E6A" w:rsidRPr="00191E3D" w:rsidRDefault="00121E6A" w:rsidP="000D25C1">
      <w:pPr>
        <w:spacing w:after="0" w:line="276" w:lineRule="auto"/>
        <w:contextualSpacing/>
        <w:jc w:val="both"/>
        <w:rPr>
          <w:rFonts w:ascii="Times New Roman" w:hAnsi="Times New Roman" w:cs="Times New Roman"/>
          <w:color w:val="FF0000"/>
          <w:sz w:val="24"/>
        </w:rPr>
      </w:pPr>
    </w:p>
    <w:p w14:paraId="613E8494" w14:textId="7B19E745" w:rsidR="00607A65" w:rsidRPr="00191E3D" w:rsidRDefault="00121E6A" w:rsidP="000D25C1">
      <w:pPr>
        <w:spacing w:after="0" w:line="276" w:lineRule="auto"/>
        <w:contextualSpacing/>
        <w:jc w:val="both"/>
        <w:rPr>
          <w:rFonts w:ascii="Times New Roman" w:hAnsi="Times New Roman" w:cs="Times New Roman"/>
          <w:sz w:val="24"/>
        </w:rPr>
      </w:pPr>
      <w:r w:rsidRPr="00191E3D">
        <w:rPr>
          <w:rFonts w:ascii="Times New Roman" w:hAnsi="Times New Roman" w:cs="Times New Roman"/>
          <w:sz w:val="24"/>
        </w:rPr>
        <w:t xml:space="preserve">Nazwa zadania: </w:t>
      </w:r>
    </w:p>
    <w:p w14:paraId="593AB1E9" w14:textId="77777777" w:rsidR="00567B92" w:rsidRDefault="00567B92" w:rsidP="00567B92">
      <w:pPr>
        <w:spacing w:after="0" w:line="276" w:lineRule="auto"/>
        <w:contextualSpacing/>
        <w:jc w:val="center"/>
        <w:rPr>
          <w:rFonts w:ascii="Times New Roman" w:hAnsi="Times New Roman" w:cs="Times New Roman"/>
          <w:b/>
          <w:bCs/>
          <w:sz w:val="24"/>
          <w:szCs w:val="24"/>
        </w:rPr>
      </w:pPr>
    </w:p>
    <w:p w14:paraId="3197E46E" w14:textId="2FCD91FA" w:rsidR="00F938E3" w:rsidRPr="00F938E3" w:rsidRDefault="00F938E3" w:rsidP="00F938E3">
      <w:pPr>
        <w:spacing w:after="0" w:line="276" w:lineRule="auto"/>
        <w:contextualSpacing/>
        <w:jc w:val="center"/>
        <w:rPr>
          <w:rFonts w:ascii="Times New Roman" w:hAnsi="Times New Roman" w:cs="Times New Roman"/>
          <w:b/>
          <w:bCs/>
          <w:sz w:val="24"/>
          <w:szCs w:val="24"/>
        </w:rPr>
      </w:pPr>
      <w:r w:rsidRPr="00F938E3">
        <w:rPr>
          <w:rFonts w:ascii="Times New Roman" w:hAnsi="Times New Roman" w:cs="Times New Roman"/>
          <w:b/>
          <w:bCs/>
          <w:sz w:val="24"/>
          <w:szCs w:val="24"/>
        </w:rPr>
        <w:t>Dostawa wyposażenia wraz z montażem do budynku wielofunkcyjnego w Maleniskach w</w:t>
      </w:r>
    </w:p>
    <w:p w14:paraId="3806F7DB" w14:textId="5A2A9CC8" w:rsidR="00567B92" w:rsidRDefault="00F938E3" w:rsidP="00F938E3">
      <w:pPr>
        <w:spacing w:after="0" w:line="276" w:lineRule="auto"/>
        <w:contextualSpacing/>
        <w:jc w:val="center"/>
        <w:rPr>
          <w:rFonts w:ascii="Times New Roman" w:hAnsi="Times New Roman" w:cs="Times New Roman"/>
          <w:b/>
          <w:bCs/>
          <w:sz w:val="24"/>
          <w:szCs w:val="24"/>
        </w:rPr>
      </w:pPr>
      <w:r w:rsidRPr="00F938E3">
        <w:rPr>
          <w:rFonts w:ascii="Times New Roman" w:hAnsi="Times New Roman" w:cs="Times New Roman"/>
          <w:b/>
          <w:bCs/>
          <w:sz w:val="24"/>
          <w:szCs w:val="24"/>
        </w:rPr>
        <w:t>ramach zadania „Budowa budynku wielofunkcyjnego w Maleniskach</w:t>
      </w:r>
      <w:r>
        <w:rPr>
          <w:rFonts w:ascii="Times New Roman" w:hAnsi="Times New Roman" w:cs="Times New Roman"/>
          <w:b/>
          <w:bCs/>
          <w:sz w:val="24"/>
          <w:szCs w:val="24"/>
        </w:rPr>
        <w:t>”</w:t>
      </w:r>
    </w:p>
    <w:p w14:paraId="1A519D74" w14:textId="77777777" w:rsidR="00F938E3" w:rsidRPr="00567B92" w:rsidRDefault="00F938E3" w:rsidP="00F938E3">
      <w:pPr>
        <w:spacing w:after="0" w:line="276" w:lineRule="auto"/>
        <w:contextualSpacing/>
        <w:jc w:val="center"/>
        <w:rPr>
          <w:rFonts w:ascii="Times New Roman" w:hAnsi="Times New Roman" w:cs="Times New Roman"/>
          <w:b/>
          <w:bCs/>
          <w:sz w:val="24"/>
          <w:szCs w:val="24"/>
        </w:rPr>
      </w:pPr>
    </w:p>
    <w:p w14:paraId="370F9D6F" w14:textId="45BDD426" w:rsidR="00567B92" w:rsidRPr="00E25EAA" w:rsidRDefault="00567B92" w:rsidP="00E25EAA">
      <w:pPr>
        <w:spacing w:after="0" w:line="276" w:lineRule="auto"/>
        <w:ind w:left="993" w:hanging="993"/>
        <w:rPr>
          <w:rFonts w:ascii="Times New Roman" w:hAnsi="Times New Roman" w:cs="Times New Roman"/>
          <w:b/>
          <w:sz w:val="24"/>
          <w:szCs w:val="24"/>
        </w:rPr>
      </w:pPr>
      <w:bookmarkStart w:id="0" w:name="_Hlk193193753"/>
      <w:r w:rsidRPr="00E25EAA">
        <w:rPr>
          <w:rFonts w:ascii="Times New Roman" w:hAnsi="Times New Roman" w:cs="Times New Roman"/>
          <w:b/>
          <w:sz w:val="24"/>
          <w:szCs w:val="24"/>
        </w:rPr>
        <w:t>Część I -</w:t>
      </w:r>
      <w:bookmarkStart w:id="1" w:name="_Hlk176773537"/>
      <w:r w:rsidR="00E25EAA" w:rsidRPr="00E25EAA">
        <w:rPr>
          <w:rFonts w:ascii="Times New Roman" w:hAnsi="Times New Roman" w:cs="Times New Roman"/>
          <w:b/>
          <w:sz w:val="24"/>
          <w:szCs w:val="24"/>
        </w:rPr>
        <w:t xml:space="preserve"> </w:t>
      </w:r>
      <w:r w:rsidR="00F938E3" w:rsidRPr="00F938E3">
        <w:rPr>
          <w:rFonts w:ascii="Times New Roman" w:hAnsi="Times New Roman" w:cs="Times New Roman"/>
          <w:b/>
          <w:bCs/>
          <w:sz w:val="24"/>
          <w:szCs w:val="24"/>
        </w:rPr>
        <w:t>Dostawa wyposażenia kuchni wraz z montażem do budynku wielofunkcyjnego w Maleniskach</w:t>
      </w:r>
      <w:r w:rsidRPr="00E25EAA">
        <w:rPr>
          <w:rFonts w:ascii="Times New Roman" w:hAnsi="Times New Roman" w:cs="Times New Roman"/>
          <w:b/>
          <w:sz w:val="24"/>
          <w:szCs w:val="24"/>
        </w:rPr>
        <w:t>.</w:t>
      </w:r>
    </w:p>
    <w:p w14:paraId="2DCE1E62" w14:textId="414B9CC7" w:rsidR="00567B92" w:rsidRPr="00E25EAA" w:rsidRDefault="00567B92" w:rsidP="00F938E3">
      <w:pPr>
        <w:spacing w:after="0" w:line="276" w:lineRule="auto"/>
        <w:ind w:left="1276" w:hanging="1276"/>
        <w:contextualSpacing/>
        <w:jc w:val="both"/>
        <w:rPr>
          <w:rFonts w:ascii="Times New Roman" w:hAnsi="Times New Roman" w:cs="Times New Roman"/>
          <w:b/>
          <w:bCs/>
          <w:sz w:val="24"/>
          <w:szCs w:val="24"/>
        </w:rPr>
      </w:pPr>
      <w:bookmarkStart w:id="2" w:name="_Hlk177643589"/>
      <w:bookmarkEnd w:id="0"/>
      <w:bookmarkEnd w:id="1"/>
      <w:r w:rsidRPr="00E25EAA">
        <w:rPr>
          <w:rFonts w:ascii="Times New Roman" w:hAnsi="Times New Roman" w:cs="Times New Roman"/>
          <w:b/>
          <w:sz w:val="24"/>
          <w:szCs w:val="24"/>
        </w:rPr>
        <w:t xml:space="preserve">Część II – </w:t>
      </w:r>
      <w:bookmarkEnd w:id="2"/>
      <w:r w:rsidR="00F938E3" w:rsidRPr="00F938E3">
        <w:rPr>
          <w:rFonts w:ascii="Times New Roman" w:hAnsi="Times New Roman" w:cs="Times New Roman"/>
          <w:b/>
          <w:bCs/>
          <w:sz w:val="24"/>
          <w:szCs w:val="24"/>
        </w:rPr>
        <w:t xml:space="preserve">Dostawa i montaż mebli, sprzętu elektronicznego oraz elementów zaplecza </w:t>
      </w:r>
      <w:r w:rsidR="00F938E3">
        <w:rPr>
          <w:rFonts w:ascii="Times New Roman" w:hAnsi="Times New Roman" w:cs="Times New Roman"/>
          <w:b/>
          <w:bCs/>
          <w:sz w:val="24"/>
          <w:szCs w:val="24"/>
        </w:rPr>
        <w:t xml:space="preserve"> </w:t>
      </w:r>
      <w:r w:rsidR="00F938E3" w:rsidRPr="00F938E3">
        <w:rPr>
          <w:rFonts w:ascii="Times New Roman" w:hAnsi="Times New Roman" w:cs="Times New Roman"/>
          <w:b/>
          <w:bCs/>
          <w:sz w:val="24"/>
          <w:szCs w:val="24"/>
        </w:rPr>
        <w:t>sanitarnego do budynku</w:t>
      </w:r>
      <w:r w:rsidR="00F938E3">
        <w:rPr>
          <w:rFonts w:ascii="Times New Roman" w:hAnsi="Times New Roman" w:cs="Times New Roman"/>
          <w:b/>
          <w:bCs/>
          <w:sz w:val="24"/>
          <w:szCs w:val="24"/>
        </w:rPr>
        <w:t xml:space="preserve"> </w:t>
      </w:r>
      <w:r w:rsidR="00F938E3" w:rsidRPr="00F938E3">
        <w:rPr>
          <w:rFonts w:ascii="Times New Roman" w:hAnsi="Times New Roman" w:cs="Times New Roman"/>
          <w:b/>
          <w:bCs/>
          <w:sz w:val="24"/>
          <w:szCs w:val="24"/>
        </w:rPr>
        <w:t>wielofunkcyjnego w Maleniskach</w:t>
      </w:r>
      <w:r w:rsidRPr="00E25EAA">
        <w:rPr>
          <w:rFonts w:ascii="Times New Roman" w:hAnsi="Times New Roman" w:cs="Times New Roman"/>
          <w:b/>
          <w:sz w:val="24"/>
          <w:szCs w:val="24"/>
        </w:rPr>
        <w:t>.</w:t>
      </w:r>
    </w:p>
    <w:p w14:paraId="0BFABB8F" w14:textId="77777777" w:rsidR="00567B92" w:rsidRPr="00F50C95" w:rsidRDefault="00567B92" w:rsidP="00567B92">
      <w:pPr>
        <w:spacing w:after="0" w:line="276" w:lineRule="auto"/>
        <w:contextualSpacing/>
        <w:jc w:val="center"/>
        <w:rPr>
          <w:rFonts w:ascii="Times New Roman" w:hAnsi="Times New Roman" w:cs="Times New Roman"/>
          <w:b/>
          <w:sz w:val="24"/>
          <w:szCs w:val="28"/>
        </w:rPr>
      </w:pPr>
    </w:p>
    <w:p w14:paraId="426BE3F7" w14:textId="77777777" w:rsidR="00D31478" w:rsidRPr="00191E3D" w:rsidRDefault="00D31478" w:rsidP="000D25C1">
      <w:pPr>
        <w:spacing w:after="0" w:line="276" w:lineRule="auto"/>
        <w:contextualSpacing/>
        <w:rPr>
          <w:rFonts w:ascii="Times New Roman" w:hAnsi="Times New Roman" w:cs="Times New Roman"/>
          <w:b/>
          <w:color w:val="FF0000"/>
          <w:sz w:val="24"/>
        </w:rPr>
      </w:pPr>
    </w:p>
    <w:p w14:paraId="3FB84F88" w14:textId="77777777" w:rsidR="00121E6A" w:rsidRPr="00D30AB0" w:rsidRDefault="00121E6A" w:rsidP="000D25C1">
      <w:pPr>
        <w:tabs>
          <w:tab w:val="left" w:pos="993"/>
        </w:tabs>
        <w:spacing w:after="0" w:line="276" w:lineRule="auto"/>
        <w:ind w:left="4320" w:hanging="4320"/>
        <w:contextualSpacing/>
        <w:rPr>
          <w:rFonts w:ascii="Times New Roman" w:hAnsi="Times New Roman" w:cs="Times New Roman"/>
          <w:b/>
          <w:bCs/>
          <w:sz w:val="24"/>
          <w:lang w:eastAsia="pl-PL"/>
        </w:rPr>
      </w:pPr>
      <w:r w:rsidRPr="00D30AB0">
        <w:rPr>
          <w:rFonts w:ascii="Times New Roman" w:hAnsi="Times New Roman" w:cs="Times New Roman"/>
          <w:b/>
          <w:bCs/>
          <w:sz w:val="24"/>
          <w:lang w:eastAsia="pl-PL"/>
        </w:rPr>
        <w:t xml:space="preserve">CPV: </w:t>
      </w:r>
    </w:p>
    <w:p w14:paraId="2F972C12" w14:textId="4AC4F767" w:rsidR="0057611E" w:rsidRDefault="0057611E" w:rsidP="00DA50C5">
      <w:pPr>
        <w:spacing w:after="0"/>
        <w:rPr>
          <w:rFonts w:ascii="Times New Roman" w:hAnsi="Times New Roman" w:cs="Times New Roman"/>
          <w:b/>
          <w:sz w:val="24"/>
          <w:szCs w:val="24"/>
        </w:rPr>
      </w:pPr>
      <w:r w:rsidRPr="0057611E">
        <w:rPr>
          <w:rFonts w:ascii="Times New Roman" w:hAnsi="Times New Roman" w:cs="Times New Roman"/>
          <w:b/>
          <w:sz w:val="24"/>
          <w:szCs w:val="24"/>
        </w:rPr>
        <w:t>39141000-2</w:t>
      </w:r>
      <w:r>
        <w:rPr>
          <w:rFonts w:ascii="Times New Roman" w:hAnsi="Times New Roman" w:cs="Times New Roman"/>
          <w:b/>
          <w:sz w:val="24"/>
          <w:szCs w:val="24"/>
        </w:rPr>
        <w:t xml:space="preserve"> </w:t>
      </w:r>
      <w:r w:rsidR="00DA50C5" w:rsidRPr="00DA50C5">
        <w:rPr>
          <w:rFonts w:ascii="Times New Roman" w:hAnsi="Times New Roman" w:cs="Times New Roman"/>
          <w:b/>
          <w:sz w:val="24"/>
          <w:szCs w:val="24"/>
        </w:rPr>
        <w:t xml:space="preserve">– </w:t>
      </w:r>
      <w:r w:rsidRPr="0057611E">
        <w:rPr>
          <w:rFonts w:ascii="Times New Roman" w:hAnsi="Times New Roman" w:cs="Times New Roman"/>
          <w:b/>
          <w:sz w:val="24"/>
          <w:szCs w:val="24"/>
        </w:rPr>
        <w:t>Meble i wyposażenie kuchni</w:t>
      </w:r>
    </w:p>
    <w:p w14:paraId="5B181296" w14:textId="72693FE4" w:rsidR="00DA50C5" w:rsidRDefault="0057611E" w:rsidP="00DA50C5">
      <w:pPr>
        <w:spacing w:after="0"/>
        <w:rPr>
          <w:rFonts w:ascii="Times New Roman" w:hAnsi="Times New Roman" w:cs="Times New Roman"/>
          <w:b/>
          <w:sz w:val="24"/>
          <w:szCs w:val="24"/>
        </w:rPr>
      </w:pPr>
      <w:r w:rsidRPr="0057611E">
        <w:rPr>
          <w:rFonts w:ascii="Times New Roman" w:hAnsi="Times New Roman" w:cs="Times New Roman"/>
          <w:b/>
          <w:sz w:val="24"/>
          <w:szCs w:val="24"/>
        </w:rPr>
        <w:t>39100000-3</w:t>
      </w:r>
      <w:r>
        <w:rPr>
          <w:rFonts w:ascii="Times New Roman" w:hAnsi="Times New Roman" w:cs="Times New Roman"/>
          <w:b/>
          <w:sz w:val="24"/>
          <w:szCs w:val="24"/>
        </w:rPr>
        <w:t xml:space="preserve"> </w:t>
      </w:r>
      <w:r w:rsidR="00DA50C5" w:rsidRPr="00DA50C5">
        <w:rPr>
          <w:rFonts w:ascii="Times New Roman" w:hAnsi="Times New Roman" w:cs="Times New Roman"/>
          <w:b/>
          <w:sz w:val="24"/>
          <w:szCs w:val="24"/>
        </w:rPr>
        <w:t xml:space="preserve">- </w:t>
      </w:r>
      <w:r w:rsidRPr="0057611E">
        <w:rPr>
          <w:rFonts w:ascii="Times New Roman" w:hAnsi="Times New Roman" w:cs="Times New Roman"/>
          <w:b/>
          <w:sz w:val="24"/>
          <w:szCs w:val="24"/>
        </w:rPr>
        <w:t>Meble</w:t>
      </w:r>
    </w:p>
    <w:p w14:paraId="2C63D779" w14:textId="77777777" w:rsidR="0057611E" w:rsidRPr="0057611E" w:rsidRDefault="0057611E" w:rsidP="0057611E">
      <w:pPr>
        <w:spacing w:after="0"/>
        <w:rPr>
          <w:rFonts w:ascii="Times New Roman" w:hAnsi="Times New Roman" w:cs="Times New Roman"/>
          <w:b/>
          <w:sz w:val="24"/>
          <w:szCs w:val="24"/>
        </w:rPr>
      </w:pPr>
      <w:r w:rsidRPr="0057611E">
        <w:rPr>
          <w:rFonts w:ascii="Times New Roman" w:hAnsi="Times New Roman" w:cs="Times New Roman"/>
          <w:b/>
          <w:sz w:val="24"/>
          <w:szCs w:val="24"/>
        </w:rPr>
        <w:t>39220000-0</w:t>
      </w:r>
      <w:r>
        <w:rPr>
          <w:rFonts w:ascii="Times New Roman" w:hAnsi="Times New Roman" w:cs="Times New Roman"/>
          <w:b/>
          <w:sz w:val="24"/>
          <w:szCs w:val="24"/>
        </w:rPr>
        <w:t xml:space="preserve"> - </w:t>
      </w:r>
      <w:r w:rsidRPr="0057611E">
        <w:rPr>
          <w:rFonts w:ascii="Times New Roman" w:hAnsi="Times New Roman" w:cs="Times New Roman"/>
          <w:b/>
          <w:sz w:val="24"/>
          <w:szCs w:val="24"/>
        </w:rPr>
        <w:t>Sprzęt kuchenny, artykuły gospodarstwa domowego i artykuły domowe oraz</w:t>
      </w:r>
    </w:p>
    <w:p w14:paraId="459418EC" w14:textId="0311B49A" w:rsidR="0057611E" w:rsidRDefault="0057611E" w:rsidP="0057611E">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Pr="0057611E">
        <w:rPr>
          <w:rFonts w:ascii="Times New Roman" w:hAnsi="Times New Roman" w:cs="Times New Roman"/>
          <w:b/>
          <w:sz w:val="24"/>
          <w:szCs w:val="24"/>
        </w:rPr>
        <w:t>artykuły cateringowe</w:t>
      </w:r>
    </w:p>
    <w:p w14:paraId="0CD846C4" w14:textId="0FD3EEA7" w:rsidR="0057611E" w:rsidRDefault="0057611E" w:rsidP="0057611E">
      <w:pPr>
        <w:spacing w:after="0"/>
        <w:rPr>
          <w:rFonts w:ascii="Times New Roman" w:hAnsi="Times New Roman" w:cs="Times New Roman"/>
          <w:b/>
          <w:sz w:val="24"/>
          <w:szCs w:val="24"/>
        </w:rPr>
      </w:pPr>
      <w:r w:rsidRPr="0057611E">
        <w:rPr>
          <w:rFonts w:ascii="Times New Roman" w:hAnsi="Times New Roman" w:cs="Times New Roman"/>
          <w:b/>
          <w:sz w:val="24"/>
          <w:szCs w:val="24"/>
        </w:rPr>
        <w:t>39221000-7</w:t>
      </w:r>
      <w:r>
        <w:rPr>
          <w:rFonts w:ascii="Times New Roman" w:hAnsi="Times New Roman" w:cs="Times New Roman"/>
          <w:b/>
          <w:sz w:val="24"/>
          <w:szCs w:val="24"/>
        </w:rPr>
        <w:t xml:space="preserve"> - </w:t>
      </w:r>
      <w:r w:rsidRPr="0057611E">
        <w:rPr>
          <w:rFonts w:ascii="Times New Roman" w:hAnsi="Times New Roman" w:cs="Times New Roman"/>
          <w:b/>
          <w:sz w:val="24"/>
          <w:szCs w:val="24"/>
        </w:rPr>
        <w:t>Sprzęt kuchenny</w:t>
      </w:r>
    </w:p>
    <w:p w14:paraId="1E21C689" w14:textId="184EFE03" w:rsidR="0057611E" w:rsidRDefault="0057611E" w:rsidP="0057611E">
      <w:pPr>
        <w:spacing w:after="0"/>
        <w:rPr>
          <w:rFonts w:ascii="Times New Roman" w:hAnsi="Times New Roman" w:cs="Times New Roman"/>
          <w:b/>
          <w:sz w:val="24"/>
          <w:szCs w:val="24"/>
        </w:rPr>
      </w:pPr>
      <w:r w:rsidRPr="0057611E">
        <w:rPr>
          <w:rFonts w:ascii="Times New Roman" w:hAnsi="Times New Roman" w:cs="Times New Roman"/>
          <w:b/>
          <w:sz w:val="24"/>
          <w:szCs w:val="24"/>
        </w:rPr>
        <w:t>39314000-6</w:t>
      </w:r>
      <w:r>
        <w:rPr>
          <w:rFonts w:ascii="Times New Roman" w:hAnsi="Times New Roman" w:cs="Times New Roman"/>
          <w:b/>
          <w:sz w:val="24"/>
          <w:szCs w:val="24"/>
        </w:rPr>
        <w:t xml:space="preserve"> - </w:t>
      </w:r>
      <w:r w:rsidR="009757B6" w:rsidRPr="009757B6">
        <w:rPr>
          <w:rFonts w:ascii="Times New Roman" w:hAnsi="Times New Roman" w:cs="Times New Roman"/>
          <w:b/>
          <w:sz w:val="24"/>
          <w:szCs w:val="24"/>
        </w:rPr>
        <w:t>Przemysłowy sprzęt kuchenny</w:t>
      </w:r>
    </w:p>
    <w:p w14:paraId="757CF018" w14:textId="6DC79EC5" w:rsidR="009757B6" w:rsidRDefault="009757B6" w:rsidP="0057611E">
      <w:pPr>
        <w:spacing w:after="0"/>
        <w:rPr>
          <w:rFonts w:ascii="Times New Roman" w:hAnsi="Times New Roman" w:cs="Times New Roman"/>
          <w:b/>
          <w:sz w:val="24"/>
          <w:szCs w:val="24"/>
        </w:rPr>
      </w:pPr>
      <w:r w:rsidRPr="009757B6">
        <w:rPr>
          <w:rFonts w:ascii="Times New Roman" w:hAnsi="Times New Roman" w:cs="Times New Roman"/>
          <w:b/>
          <w:sz w:val="24"/>
          <w:szCs w:val="24"/>
        </w:rPr>
        <w:t>39130000-2</w:t>
      </w:r>
      <w:r>
        <w:rPr>
          <w:rFonts w:ascii="Times New Roman" w:hAnsi="Times New Roman" w:cs="Times New Roman"/>
          <w:b/>
          <w:sz w:val="24"/>
          <w:szCs w:val="24"/>
        </w:rPr>
        <w:t xml:space="preserve"> - </w:t>
      </w:r>
      <w:r w:rsidRPr="009757B6">
        <w:rPr>
          <w:rFonts w:ascii="Times New Roman" w:hAnsi="Times New Roman" w:cs="Times New Roman"/>
          <w:b/>
          <w:sz w:val="24"/>
          <w:szCs w:val="24"/>
        </w:rPr>
        <w:t>Meble biurowe</w:t>
      </w:r>
    </w:p>
    <w:p w14:paraId="28FF3FE0" w14:textId="70238948" w:rsidR="009757B6" w:rsidRDefault="009757B6" w:rsidP="0057611E">
      <w:pPr>
        <w:spacing w:after="0"/>
        <w:rPr>
          <w:rFonts w:ascii="Times New Roman" w:hAnsi="Times New Roman" w:cs="Times New Roman"/>
          <w:b/>
          <w:sz w:val="24"/>
          <w:szCs w:val="24"/>
        </w:rPr>
      </w:pPr>
      <w:r w:rsidRPr="009757B6">
        <w:rPr>
          <w:rFonts w:ascii="Times New Roman" w:hAnsi="Times New Roman" w:cs="Times New Roman"/>
          <w:b/>
          <w:sz w:val="24"/>
          <w:szCs w:val="24"/>
        </w:rPr>
        <w:t>39153000-9</w:t>
      </w:r>
      <w:r>
        <w:rPr>
          <w:rFonts w:ascii="Times New Roman" w:hAnsi="Times New Roman" w:cs="Times New Roman"/>
          <w:b/>
          <w:sz w:val="24"/>
          <w:szCs w:val="24"/>
        </w:rPr>
        <w:t xml:space="preserve"> - </w:t>
      </w:r>
      <w:r w:rsidRPr="009757B6">
        <w:rPr>
          <w:rFonts w:ascii="Times New Roman" w:hAnsi="Times New Roman" w:cs="Times New Roman"/>
          <w:b/>
          <w:sz w:val="24"/>
          <w:szCs w:val="24"/>
        </w:rPr>
        <w:t>Meble konferencyjne</w:t>
      </w:r>
    </w:p>
    <w:p w14:paraId="65118DD4" w14:textId="23A57BA9" w:rsidR="009757B6" w:rsidRDefault="009757B6" w:rsidP="0057611E">
      <w:pPr>
        <w:spacing w:after="0"/>
        <w:rPr>
          <w:rFonts w:ascii="Times New Roman" w:hAnsi="Times New Roman" w:cs="Times New Roman"/>
          <w:b/>
          <w:sz w:val="24"/>
          <w:szCs w:val="24"/>
        </w:rPr>
      </w:pPr>
      <w:r w:rsidRPr="009757B6">
        <w:rPr>
          <w:rFonts w:ascii="Times New Roman" w:hAnsi="Times New Roman" w:cs="Times New Roman"/>
          <w:b/>
          <w:sz w:val="24"/>
          <w:szCs w:val="24"/>
        </w:rPr>
        <w:t>39150000-8</w:t>
      </w:r>
      <w:r>
        <w:rPr>
          <w:rFonts w:ascii="Times New Roman" w:hAnsi="Times New Roman" w:cs="Times New Roman"/>
          <w:b/>
          <w:sz w:val="24"/>
          <w:szCs w:val="24"/>
        </w:rPr>
        <w:t xml:space="preserve"> - </w:t>
      </w:r>
      <w:r w:rsidRPr="009757B6">
        <w:rPr>
          <w:rFonts w:ascii="Times New Roman" w:hAnsi="Times New Roman" w:cs="Times New Roman"/>
          <w:b/>
          <w:sz w:val="24"/>
          <w:szCs w:val="24"/>
        </w:rPr>
        <w:t>Różne meble i wyposażenie</w:t>
      </w:r>
    </w:p>
    <w:p w14:paraId="3BA66336" w14:textId="6587AA9B" w:rsidR="009757B6" w:rsidRPr="00DA50C5" w:rsidRDefault="009757B6" w:rsidP="0057611E">
      <w:pPr>
        <w:spacing w:after="0"/>
        <w:rPr>
          <w:rFonts w:ascii="Times New Roman" w:hAnsi="Times New Roman" w:cs="Times New Roman"/>
          <w:b/>
          <w:sz w:val="24"/>
          <w:szCs w:val="24"/>
        </w:rPr>
      </w:pPr>
      <w:r w:rsidRPr="009757B6">
        <w:rPr>
          <w:rFonts w:ascii="Times New Roman" w:hAnsi="Times New Roman" w:cs="Times New Roman"/>
          <w:b/>
          <w:sz w:val="24"/>
          <w:szCs w:val="24"/>
        </w:rPr>
        <w:t>30213000-5</w:t>
      </w:r>
      <w:r>
        <w:rPr>
          <w:rFonts w:ascii="Times New Roman" w:hAnsi="Times New Roman" w:cs="Times New Roman"/>
          <w:b/>
          <w:sz w:val="24"/>
          <w:szCs w:val="24"/>
        </w:rPr>
        <w:t xml:space="preserve"> - </w:t>
      </w:r>
      <w:r w:rsidRPr="009757B6">
        <w:rPr>
          <w:rFonts w:ascii="Times New Roman" w:hAnsi="Times New Roman" w:cs="Times New Roman"/>
          <w:b/>
          <w:sz w:val="24"/>
          <w:szCs w:val="24"/>
        </w:rPr>
        <w:t>Komputery osobiste</w:t>
      </w:r>
    </w:p>
    <w:p w14:paraId="1FAF472D" w14:textId="77777777" w:rsidR="00513EB7" w:rsidRDefault="00513EB7" w:rsidP="00EE2CAD">
      <w:pPr>
        <w:spacing w:after="0" w:line="276" w:lineRule="auto"/>
        <w:contextualSpacing/>
        <w:rPr>
          <w:rFonts w:ascii="Times New Roman" w:eastAsia="Times New Roman" w:hAnsi="Times New Roman" w:cs="Times New Roman"/>
          <w:b/>
          <w:bCs/>
          <w:color w:val="FF0000"/>
          <w:sz w:val="24"/>
          <w:lang w:eastAsia="pl-PL"/>
        </w:rPr>
      </w:pPr>
    </w:p>
    <w:p w14:paraId="06CE505E" w14:textId="77777777" w:rsidR="00DA50C5" w:rsidRDefault="00DA50C5" w:rsidP="00EE2CAD">
      <w:pPr>
        <w:spacing w:after="0" w:line="276" w:lineRule="auto"/>
        <w:contextualSpacing/>
        <w:rPr>
          <w:rFonts w:ascii="Times New Roman" w:eastAsia="Times New Roman" w:hAnsi="Times New Roman" w:cs="Times New Roman"/>
          <w:b/>
          <w:bCs/>
          <w:color w:val="FF0000"/>
          <w:sz w:val="24"/>
          <w:lang w:eastAsia="pl-PL"/>
        </w:rPr>
      </w:pPr>
    </w:p>
    <w:p w14:paraId="01CA7C06" w14:textId="77777777" w:rsidR="00DA50C5" w:rsidRDefault="00DA50C5" w:rsidP="00EE2CAD">
      <w:pPr>
        <w:spacing w:after="0" w:line="276" w:lineRule="auto"/>
        <w:contextualSpacing/>
        <w:rPr>
          <w:rFonts w:ascii="Times New Roman" w:eastAsia="Times New Roman" w:hAnsi="Times New Roman" w:cs="Times New Roman"/>
          <w:b/>
          <w:bCs/>
          <w:color w:val="FF0000"/>
          <w:sz w:val="24"/>
          <w:lang w:eastAsia="pl-PL"/>
        </w:rPr>
      </w:pPr>
    </w:p>
    <w:p w14:paraId="4C6BFC5A" w14:textId="77777777" w:rsidR="00884DAC" w:rsidRDefault="00884DAC" w:rsidP="00EE2CAD">
      <w:pPr>
        <w:spacing w:after="0" w:line="276" w:lineRule="auto"/>
        <w:contextualSpacing/>
        <w:rPr>
          <w:rFonts w:ascii="Times New Roman" w:eastAsia="Times New Roman" w:hAnsi="Times New Roman" w:cs="Times New Roman"/>
          <w:b/>
          <w:bCs/>
          <w:color w:val="FF0000"/>
          <w:sz w:val="24"/>
          <w:lang w:eastAsia="pl-PL"/>
        </w:rPr>
      </w:pPr>
    </w:p>
    <w:p w14:paraId="76BB1E81" w14:textId="77777777" w:rsidR="00884DAC" w:rsidRPr="00191E3D" w:rsidRDefault="00884DAC" w:rsidP="00EE2CAD">
      <w:pPr>
        <w:spacing w:after="0" w:line="276" w:lineRule="auto"/>
        <w:contextualSpacing/>
        <w:rPr>
          <w:rFonts w:ascii="Times New Roman" w:eastAsia="Times New Roman" w:hAnsi="Times New Roman" w:cs="Times New Roman"/>
          <w:b/>
          <w:bCs/>
          <w:color w:val="FF0000"/>
          <w:sz w:val="24"/>
          <w:lang w:eastAsia="pl-PL"/>
        </w:rPr>
      </w:pPr>
    </w:p>
    <w:p w14:paraId="1EBC7346" w14:textId="77777777" w:rsidR="00121E6A" w:rsidRPr="00B402FC" w:rsidRDefault="00121E6A" w:rsidP="000D25C1">
      <w:pPr>
        <w:tabs>
          <w:tab w:val="left" w:pos="993"/>
        </w:tabs>
        <w:spacing w:after="0" w:line="276" w:lineRule="auto"/>
        <w:contextualSpacing/>
        <w:jc w:val="both"/>
        <w:rPr>
          <w:rFonts w:ascii="Times New Roman" w:hAnsi="Times New Roman" w:cs="Times New Roman"/>
          <w:b/>
          <w:sz w:val="24"/>
        </w:rPr>
      </w:pPr>
      <w:r w:rsidRPr="00B402FC">
        <w:rPr>
          <w:rFonts w:ascii="Times New Roman" w:hAnsi="Times New Roman" w:cs="Times New Roman"/>
          <w:b/>
          <w:sz w:val="24"/>
        </w:rPr>
        <w:lastRenderedPageBreak/>
        <w:t>Załączniki do Specyfikacji Warunków Zamówienia:</w:t>
      </w:r>
    </w:p>
    <w:p w14:paraId="50038014" w14:textId="04985308" w:rsidR="005F77B2" w:rsidRPr="00B402FC" w:rsidRDefault="005F77B2" w:rsidP="000E3F33">
      <w:pPr>
        <w:numPr>
          <w:ilvl w:val="0"/>
          <w:numId w:val="7"/>
        </w:numPr>
        <w:suppressAutoHyphens/>
        <w:spacing w:after="0" w:line="276" w:lineRule="auto"/>
        <w:contextualSpacing/>
        <w:jc w:val="both"/>
        <w:rPr>
          <w:rFonts w:ascii="Times New Roman" w:hAnsi="Times New Roman" w:cs="Times New Roman"/>
          <w:sz w:val="24"/>
        </w:rPr>
      </w:pPr>
      <w:r w:rsidRPr="00B402FC">
        <w:rPr>
          <w:rFonts w:ascii="Times New Roman" w:hAnsi="Times New Roman" w:cs="Times New Roman"/>
          <w:sz w:val="24"/>
        </w:rPr>
        <w:t>Załącznik nr 1: Formularz oferty;</w:t>
      </w:r>
    </w:p>
    <w:p w14:paraId="54708DB8" w14:textId="471E141D" w:rsidR="00992A01" w:rsidRPr="00B402FC" w:rsidRDefault="005F77B2" w:rsidP="000E3F33">
      <w:pPr>
        <w:numPr>
          <w:ilvl w:val="0"/>
          <w:numId w:val="7"/>
        </w:numPr>
        <w:suppressAutoHyphens/>
        <w:spacing w:after="0" w:line="276" w:lineRule="auto"/>
        <w:contextualSpacing/>
        <w:jc w:val="both"/>
        <w:rPr>
          <w:rFonts w:ascii="Times New Roman" w:hAnsi="Times New Roman" w:cs="Times New Roman"/>
          <w:sz w:val="24"/>
        </w:rPr>
      </w:pPr>
      <w:r w:rsidRPr="00B402FC">
        <w:rPr>
          <w:rFonts w:ascii="Times New Roman" w:hAnsi="Times New Roman" w:cs="Times New Roman"/>
          <w:sz w:val="24"/>
        </w:rPr>
        <w:t xml:space="preserve">Załącznik nr 2: </w:t>
      </w:r>
      <w:r w:rsidR="00992A01" w:rsidRPr="00B402FC">
        <w:rPr>
          <w:rFonts w:ascii="Times New Roman" w:hAnsi="Times New Roman" w:cs="Times New Roman"/>
          <w:sz w:val="24"/>
        </w:rPr>
        <w:t>Formularz cenow</w:t>
      </w:r>
      <w:r w:rsidR="00093E3A">
        <w:rPr>
          <w:rFonts w:ascii="Times New Roman" w:hAnsi="Times New Roman" w:cs="Times New Roman"/>
          <w:sz w:val="24"/>
        </w:rPr>
        <w:t>y,</w:t>
      </w:r>
    </w:p>
    <w:p w14:paraId="315558BB" w14:textId="43E2F2A3" w:rsidR="005F77B2" w:rsidRPr="00B402FC" w:rsidRDefault="000A05F9" w:rsidP="00F851E3">
      <w:pPr>
        <w:numPr>
          <w:ilvl w:val="0"/>
          <w:numId w:val="7"/>
        </w:numPr>
        <w:suppressAutoHyphens/>
        <w:spacing w:after="0" w:line="276" w:lineRule="auto"/>
        <w:contextualSpacing/>
        <w:jc w:val="both"/>
        <w:rPr>
          <w:rFonts w:ascii="Times New Roman" w:hAnsi="Times New Roman" w:cs="Times New Roman"/>
          <w:sz w:val="24"/>
        </w:rPr>
      </w:pPr>
      <w:r w:rsidRPr="00B402FC">
        <w:rPr>
          <w:rFonts w:ascii="Times New Roman" w:hAnsi="Times New Roman" w:cs="Times New Roman"/>
          <w:sz w:val="24"/>
        </w:rPr>
        <w:t>Załącznik nr 3</w:t>
      </w:r>
      <w:r w:rsidR="00992A01" w:rsidRPr="00B402FC">
        <w:rPr>
          <w:rFonts w:ascii="Times New Roman" w:hAnsi="Times New Roman" w:cs="Times New Roman"/>
          <w:sz w:val="24"/>
        </w:rPr>
        <w:t xml:space="preserve">:  </w:t>
      </w:r>
      <w:r w:rsidR="005F77B2" w:rsidRPr="00B402FC">
        <w:rPr>
          <w:rFonts w:ascii="Times New Roman" w:hAnsi="Times New Roman" w:cs="Times New Roman"/>
          <w:sz w:val="24"/>
        </w:rPr>
        <w:t xml:space="preserve">Oświadczenie, że Wykonawca nie podlega wykluczeniu </w:t>
      </w:r>
      <w:r w:rsidR="00F94F1A" w:rsidRPr="00B402FC">
        <w:rPr>
          <w:rFonts w:ascii="Times New Roman" w:hAnsi="Times New Roman" w:cs="Times New Roman"/>
          <w:sz w:val="24"/>
        </w:rPr>
        <w:t>z</w:t>
      </w:r>
      <w:r w:rsidR="005F77B2" w:rsidRPr="00B402FC">
        <w:rPr>
          <w:rFonts w:ascii="Times New Roman" w:hAnsi="Times New Roman" w:cs="Times New Roman"/>
          <w:sz w:val="24"/>
        </w:rPr>
        <w:t> postępowani</w:t>
      </w:r>
      <w:r w:rsidR="00F94F1A" w:rsidRPr="00B402FC">
        <w:rPr>
          <w:rFonts w:ascii="Times New Roman" w:hAnsi="Times New Roman" w:cs="Times New Roman"/>
          <w:sz w:val="24"/>
        </w:rPr>
        <w:t>a</w:t>
      </w:r>
      <w:r w:rsidR="005F77B2" w:rsidRPr="00B402FC">
        <w:rPr>
          <w:rFonts w:ascii="Times New Roman" w:hAnsi="Times New Roman" w:cs="Times New Roman"/>
          <w:sz w:val="24"/>
        </w:rPr>
        <w:t>;</w:t>
      </w:r>
    </w:p>
    <w:p w14:paraId="1B0BF613" w14:textId="681D5655" w:rsidR="00AF22E0" w:rsidRPr="00B402FC" w:rsidRDefault="000A05F9" w:rsidP="000E3F33">
      <w:pPr>
        <w:numPr>
          <w:ilvl w:val="0"/>
          <w:numId w:val="7"/>
        </w:numPr>
        <w:suppressAutoHyphens/>
        <w:spacing w:after="0" w:line="276" w:lineRule="auto"/>
        <w:contextualSpacing/>
        <w:jc w:val="both"/>
        <w:rPr>
          <w:rFonts w:ascii="Times New Roman" w:hAnsi="Times New Roman" w:cs="Times New Roman"/>
          <w:sz w:val="24"/>
        </w:rPr>
      </w:pPr>
      <w:r w:rsidRPr="00B402FC">
        <w:rPr>
          <w:rFonts w:ascii="Times New Roman" w:hAnsi="Times New Roman" w:cs="Times New Roman"/>
          <w:sz w:val="24"/>
        </w:rPr>
        <w:t>Załącznik nr 4</w:t>
      </w:r>
      <w:r w:rsidR="005F77B2" w:rsidRPr="00B402FC">
        <w:rPr>
          <w:rFonts w:ascii="Times New Roman" w:hAnsi="Times New Roman" w:cs="Times New Roman"/>
          <w:sz w:val="24"/>
        </w:rPr>
        <w:t xml:space="preserve">: </w:t>
      </w:r>
      <w:r w:rsidR="00AF22E0" w:rsidRPr="00B402FC">
        <w:rPr>
          <w:rFonts w:ascii="Times New Roman" w:hAnsi="Times New Roman" w:cs="Times New Roman"/>
          <w:sz w:val="24"/>
        </w:rPr>
        <w:t>Oświadczenie o aktualności informacji zawartych w oświadczeniu</w:t>
      </w:r>
      <w:r w:rsidR="00AC7E49" w:rsidRPr="00B402FC">
        <w:rPr>
          <w:rFonts w:ascii="Times New Roman" w:hAnsi="Times New Roman" w:cs="Times New Roman"/>
          <w:sz w:val="24"/>
        </w:rPr>
        <w:t>, o którym mowa w art. 125</w:t>
      </w:r>
      <w:r w:rsidR="00AF22E0" w:rsidRPr="00B402FC">
        <w:rPr>
          <w:rFonts w:ascii="Times New Roman" w:hAnsi="Times New Roman" w:cs="Times New Roman"/>
          <w:sz w:val="24"/>
        </w:rPr>
        <w:t xml:space="preserve"> ustawy Pzp w zakresie podstaw wykluczenia z postępowania;</w:t>
      </w:r>
    </w:p>
    <w:p w14:paraId="2B745501" w14:textId="55E472F9" w:rsidR="005F77B2" w:rsidRDefault="005F77B2" w:rsidP="000E3F33">
      <w:pPr>
        <w:numPr>
          <w:ilvl w:val="0"/>
          <w:numId w:val="7"/>
        </w:numPr>
        <w:suppressAutoHyphens/>
        <w:spacing w:after="0" w:line="276" w:lineRule="auto"/>
        <w:contextualSpacing/>
        <w:jc w:val="both"/>
        <w:rPr>
          <w:rFonts w:ascii="Times New Roman" w:hAnsi="Times New Roman" w:cs="Times New Roman"/>
          <w:sz w:val="24"/>
        </w:rPr>
      </w:pPr>
      <w:r w:rsidRPr="00B402FC">
        <w:rPr>
          <w:rFonts w:ascii="Times New Roman" w:hAnsi="Times New Roman" w:cs="Times New Roman"/>
          <w:sz w:val="24"/>
        </w:rPr>
        <w:t xml:space="preserve">Załącznik nr </w:t>
      </w:r>
      <w:r w:rsidR="000A05F9" w:rsidRPr="00B402FC">
        <w:rPr>
          <w:rFonts w:ascii="Times New Roman" w:hAnsi="Times New Roman" w:cs="Times New Roman"/>
          <w:sz w:val="24"/>
        </w:rPr>
        <w:t>5</w:t>
      </w:r>
      <w:r w:rsidRPr="00B402FC">
        <w:rPr>
          <w:rFonts w:ascii="Times New Roman" w:hAnsi="Times New Roman" w:cs="Times New Roman"/>
          <w:sz w:val="24"/>
        </w:rPr>
        <w:t>: Wzór umowy;</w:t>
      </w:r>
    </w:p>
    <w:p w14:paraId="17ABE0A9" w14:textId="0C0CEFC3" w:rsidR="00020426" w:rsidRDefault="00020426" w:rsidP="000E3F33">
      <w:pPr>
        <w:numPr>
          <w:ilvl w:val="0"/>
          <w:numId w:val="7"/>
        </w:numPr>
        <w:suppressAutoHyphens/>
        <w:spacing w:after="0" w:line="276" w:lineRule="auto"/>
        <w:contextualSpacing/>
        <w:jc w:val="both"/>
        <w:rPr>
          <w:rFonts w:ascii="Times New Roman" w:hAnsi="Times New Roman" w:cs="Times New Roman"/>
          <w:sz w:val="24"/>
        </w:rPr>
      </w:pPr>
      <w:r w:rsidRPr="00B402FC">
        <w:rPr>
          <w:rFonts w:ascii="Times New Roman" w:hAnsi="Times New Roman" w:cs="Times New Roman"/>
          <w:sz w:val="24"/>
        </w:rPr>
        <w:t xml:space="preserve">Załącznik nr </w:t>
      </w:r>
      <w:r>
        <w:rPr>
          <w:rFonts w:ascii="Times New Roman" w:hAnsi="Times New Roman" w:cs="Times New Roman"/>
          <w:sz w:val="24"/>
        </w:rPr>
        <w:t>6</w:t>
      </w:r>
      <w:r w:rsidRPr="00B402FC">
        <w:rPr>
          <w:rFonts w:ascii="Times New Roman" w:hAnsi="Times New Roman" w:cs="Times New Roman"/>
          <w:sz w:val="24"/>
        </w:rPr>
        <w:t xml:space="preserve">: </w:t>
      </w:r>
      <w:r w:rsidR="00FE1364">
        <w:rPr>
          <w:rFonts w:ascii="Times New Roman" w:hAnsi="Times New Roman" w:cs="Times New Roman"/>
          <w:sz w:val="24"/>
        </w:rPr>
        <w:t>Szczegółowy opis przedmiotu zamówienia</w:t>
      </w:r>
    </w:p>
    <w:p w14:paraId="0081289A" w14:textId="121C0CD2" w:rsidR="00793D71" w:rsidRDefault="00793D71" w:rsidP="000E3F33">
      <w:pPr>
        <w:numPr>
          <w:ilvl w:val="0"/>
          <w:numId w:val="7"/>
        </w:numPr>
        <w:suppressAutoHyphens/>
        <w:spacing w:after="0" w:line="276" w:lineRule="auto"/>
        <w:contextualSpacing/>
        <w:jc w:val="both"/>
        <w:rPr>
          <w:rFonts w:ascii="Times New Roman" w:hAnsi="Times New Roman" w:cs="Times New Roman"/>
          <w:sz w:val="24"/>
        </w:rPr>
      </w:pPr>
      <w:r>
        <w:rPr>
          <w:rFonts w:ascii="Times New Roman" w:hAnsi="Times New Roman" w:cs="Times New Roman"/>
          <w:sz w:val="24"/>
        </w:rPr>
        <w:t xml:space="preserve">Załącznik nr 7: </w:t>
      </w:r>
      <w:r w:rsidR="00113213">
        <w:rPr>
          <w:rFonts w:ascii="Times New Roman" w:hAnsi="Times New Roman" w:cs="Times New Roman"/>
          <w:sz w:val="24"/>
        </w:rPr>
        <w:t>Wykaz wyposażenia, które ma obejmować wydłużenie gwarancji w kryterium oceny ofert</w:t>
      </w:r>
    </w:p>
    <w:p w14:paraId="7561EAFF" w14:textId="6EB74D81" w:rsidR="00B44EE2" w:rsidRDefault="00B44EE2" w:rsidP="00B44EE2">
      <w:pPr>
        <w:pStyle w:val="Akapitzlist"/>
        <w:numPr>
          <w:ilvl w:val="0"/>
          <w:numId w:val="7"/>
        </w:numPr>
        <w:spacing w:line="276" w:lineRule="auto"/>
        <w:rPr>
          <w:rFonts w:eastAsiaTheme="minorHAnsi"/>
          <w:kern w:val="0"/>
          <w:szCs w:val="22"/>
          <w:lang w:eastAsia="en-US"/>
        </w:rPr>
      </w:pPr>
      <w:r>
        <w:t xml:space="preserve">Załącznik nr 8: </w:t>
      </w:r>
      <w:r>
        <w:rPr>
          <w:rFonts w:eastAsiaTheme="minorHAnsi"/>
          <w:kern w:val="0"/>
          <w:lang w:eastAsia="en-US"/>
        </w:rPr>
        <w:t>Klauzula dot. ochrony danych osobowych</w:t>
      </w:r>
    </w:p>
    <w:p w14:paraId="018A2AFE" w14:textId="77777777" w:rsidR="00C434F5" w:rsidRDefault="00C434F5" w:rsidP="0069270A">
      <w:pPr>
        <w:suppressAutoHyphens/>
        <w:spacing w:after="0" w:line="276" w:lineRule="auto"/>
        <w:contextualSpacing/>
        <w:jc w:val="both"/>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8B65F7" w:rsidRPr="008B65F7" w14:paraId="73210C84"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3B7F438" w14:textId="34010784" w:rsidR="00121E6A" w:rsidRPr="008B65F7" w:rsidRDefault="0043680C" w:rsidP="000D25C1">
            <w:pPr>
              <w:spacing w:after="0" w:line="276" w:lineRule="auto"/>
              <w:contextualSpacing/>
              <w:jc w:val="both"/>
              <w:rPr>
                <w:rFonts w:ascii="Times New Roman" w:hAnsi="Times New Roman" w:cs="Times New Roman"/>
                <w:sz w:val="24"/>
              </w:rPr>
            </w:pPr>
            <w:r w:rsidRPr="008B65F7">
              <w:rPr>
                <w:rFonts w:ascii="Times New Roman" w:hAnsi="Times New Roman" w:cs="Times New Roman"/>
                <w:b/>
                <w:bCs/>
                <w:sz w:val="28"/>
              </w:rPr>
              <w:t>I</w:t>
            </w:r>
            <w:r w:rsidR="00121E6A" w:rsidRPr="008B65F7">
              <w:rPr>
                <w:rFonts w:ascii="Times New Roman" w:hAnsi="Times New Roman" w:cs="Times New Roman"/>
                <w:b/>
                <w:bCs/>
                <w:sz w:val="28"/>
              </w:rPr>
              <w:t>. Informacje ogólne</w:t>
            </w:r>
          </w:p>
        </w:tc>
      </w:tr>
    </w:tbl>
    <w:p w14:paraId="55EA0DAD" w14:textId="77777777" w:rsidR="00121E6A" w:rsidRPr="008B65F7" w:rsidRDefault="00121E6A" w:rsidP="000D25C1">
      <w:pPr>
        <w:spacing w:after="0" w:line="276" w:lineRule="auto"/>
        <w:contextualSpacing/>
        <w:jc w:val="both"/>
        <w:rPr>
          <w:rFonts w:ascii="Times New Roman" w:hAnsi="Times New Roman" w:cs="Times New Roman"/>
          <w:sz w:val="24"/>
        </w:rPr>
      </w:pPr>
    </w:p>
    <w:p w14:paraId="0F1B8B14" w14:textId="6709F486" w:rsidR="00121E6A" w:rsidRPr="008B65F7" w:rsidRDefault="00121E6A" w:rsidP="000E3F33">
      <w:pPr>
        <w:numPr>
          <w:ilvl w:val="1"/>
          <w:numId w:val="9"/>
        </w:numPr>
        <w:suppressAutoHyphens/>
        <w:spacing w:after="0" w:line="276" w:lineRule="auto"/>
        <w:ind w:left="284" w:hanging="290"/>
        <w:contextualSpacing/>
        <w:jc w:val="both"/>
        <w:rPr>
          <w:rFonts w:ascii="Times New Roman" w:hAnsi="Times New Roman" w:cs="Times New Roman"/>
          <w:sz w:val="24"/>
        </w:rPr>
      </w:pPr>
      <w:r w:rsidRPr="008B65F7">
        <w:rPr>
          <w:rFonts w:ascii="Times New Roman" w:hAnsi="Times New Roman" w:cs="Times New Roman"/>
          <w:sz w:val="24"/>
        </w:rPr>
        <w:t>W sprawach nieuregulowanych w niniejszej specyfikacji mają zastosowanie przepisy u</w:t>
      </w:r>
      <w:r w:rsidR="000E7090" w:rsidRPr="008B65F7">
        <w:rPr>
          <w:rFonts w:ascii="Times New Roman" w:hAnsi="Times New Roman" w:cs="Times New Roman"/>
          <w:sz w:val="24"/>
        </w:rPr>
        <w:t xml:space="preserve">stawy </w:t>
      </w:r>
      <w:r w:rsidRPr="008B65F7">
        <w:rPr>
          <w:rFonts w:ascii="Times New Roman" w:hAnsi="Times New Roman" w:cs="Times New Roman"/>
          <w:sz w:val="24"/>
        </w:rPr>
        <w:t>Pzp oraz obowiązujące przepisy wykonawcze do ustawy.</w:t>
      </w:r>
    </w:p>
    <w:p w14:paraId="1E214049" w14:textId="77777777" w:rsidR="0022540B" w:rsidRDefault="00121E6A" w:rsidP="00A8542B">
      <w:pPr>
        <w:numPr>
          <w:ilvl w:val="1"/>
          <w:numId w:val="9"/>
        </w:numPr>
        <w:suppressAutoHyphens/>
        <w:spacing w:after="0" w:line="276" w:lineRule="auto"/>
        <w:ind w:left="284" w:hanging="290"/>
        <w:contextualSpacing/>
        <w:jc w:val="both"/>
        <w:rPr>
          <w:rFonts w:ascii="Times New Roman" w:hAnsi="Times New Roman" w:cs="Times New Roman"/>
          <w:sz w:val="24"/>
        </w:rPr>
      </w:pPr>
      <w:r w:rsidRPr="008B65F7">
        <w:rPr>
          <w:rFonts w:ascii="Times New Roman" w:hAnsi="Times New Roman" w:cs="Times New Roman"/>
          <w:sz w:val="24"/>
        </w:rPr>
        <w:t xml:space="preserve">Niniejsza specyfikacja warunków zamówienia zwana jest w dalszej treści </w:t>
      </w:r>
      <w:r w:rsidR="00AC7E49" w:rsidRPr="008B65F7">
        <w:rPr>
          <w:rFonts w:ascii="Times New Roman" w:hAnsi="Times New Roman" w:cs="Times New Roman"/>
          <w:sz w:val="24"/>
        </w:rPr>
        <w:t>SWZ</w:t>
      </w:r>
      <w:r w:rsidRPr="008B65F7">
        <w:rPr>
          <w:rFonts w:ascii="Times New Roman" w:hAnsi="Times New Roman" w:cs="Times New Roman"/>
          <w:sz w:val="24"/>
        </w:rPr>
        <w:t xml:space="preserve"> lub specyfikacją.</w:t>
      </w:r>
    </w:p>
    <w:p w14:paraId="625163B7" w14:textId="245A5140" w:rsidR="00A8542B" w:rsidRPr="0022540B" w:rsidRDefault="00A8542B" w:rsidP="00D864C8">
      <w:pPr>
        <w:suppressAutoHyphens/>
        <w:spacing w:after="0" w:line="276" w:lineRule="auto"/>
        <w:ind w:left="284"/>
        <w:contextualSpacing/>
        <w:jc w:val="both"/>
        <w:rPr>
          <w:rFonts w:ascii="Times New Roman" w:hAnsi="Times New Roman" w:cs="Times New Roman"/>
          <w:bCs/>
          <w:sz w:val="24"/>
          <w:szCs w:val="24"/>
        </w:rPr>
      </w:pPr>
    </w:p>
    <w:tbl>
      <w:tblPr>
        <w:tblW w:w="5000" w:type="pct"/>
        <w:tblCellMar>
          <w:left w:w="70" w:type="dxa"/>
          <w:right w:w="70" w:type="dxa"/>
        </w:tblCellMar>
        <w:tblLook w:val="0000" w:firstRow="0" w:lastRow="0" w:firstColumn="0" w:lastColumn="0" w:noHBand="0" w:noVBand="0"/>
      </w:tblPr>
      <w:tblGrid>
        <w:gridCol w:w="9628"/>
      </w:tblGrid>
      <w:tr w:rsidR="00B77545" w:rsidRPr="008B65F7" w14:paraId="43A73D79"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0D7D8DD" w14:textId="1C5E4B02" w:rsidR="00121E6A" w:rsidRPr="008B65F7" w:rsidRDefault="0043680C" w:rsidP="000D25C1">
            <w:pPr>
              <w:spacing w:after="0" w:line="276" w:lineRule="auto"/>
              <w:ind w:left="284" w:hanging="284"/>
              <w:contextualSpacing/>
              <w:jc w:val="both"/>
              <w:rPr>
                <w:rFonts w:ascii="Times New Roman" w:hAnsi="Times New Roman" w:cs="Times New Roman"/>
                <w:sz w:val="24"/>
              </w:rPr>
            </w:pPr>
            <w:r w:rsidRPr="008B65F7">
              <w:rPr>
                <w:rFonts w:ascii="Times New Roman" w:hAnsi="Times New Roman" w:cs="Times New Roman"/>
                <w:b/>
                <w:bCs/>
                <w:sz w:val="28"/>
              </w:rPr>
              <w:t>II</w:t>
            </w:r>
            <w:r w:rsidR="00121E6A" w:rsidRPr="008B65F7">
              <w:rPr>
                <w:rFonts w:ascii="Times New Roman" w:hAnsi="Times New Roman" w:cs="Times New Roman"/>
                <w:b/>
                <w:bCs/>
                <w:sz w:val="28"/>
              </w:rPr>
              <w:t xml:space="preserve">. Nazwa oraz adres Zamawiającego, numer telefonu, adres poczty elektronicznej </w:t>
            </w:r>
            <w:r w:rsidR="00121E6A" w:rsidRPr="008B65F7">
              <w:rPr>
                <w:rFonts w:ascii="Times New Roman" w:hAnsi="Times New Roman" w:cs="Times New Roman"/>
                <w:b/>
                <w:sz w:val="28"/>
                <w:szCs w:val="28"/>
              </w:rPr>
              <w:t xml:space="preserve">oraz </w:t>
            </w:r>
            <w:r w:rsidR="00121E6A" w:rsidRPr="008B65F7">
              <w:rPr>
                <w:rFonts w:ascii="Times New Roman" w:hAnsi="Times New Roman" w:cs="Times New Roman"/>
                <w:b/>
                <w:bCs/>
                <w:sz w:val="28"/>
              </w:rPr>
              <w:t xml:space="preserve">adres strony internetowej </w:t>
            </w:r>
            <w:r w:rsidR="00121E6A" w:rsidRPr="008B65F7">
              <w:rPr>
                <w:rFonts w:ascii="Times New Roman" w:hAnsi="Times New Roman" w:cs="Times New Roman"/>
                <w:b/>
                <w:sz w:val="28"/>
                <w:szCs w:val="28"/>
              </w:rPr>
              <w:t>prowadzonego postępowania</w:t>
            </w:r>
          </w:p>
        </w:tc>
      </w:tr>
    </w:tbl>
    <w:p w14:paraId="01EE24BA" w14:textId="77777777" w:rsidR="00121E6A" w:rsidRPr="00191E3D" w:rsidRDefault="00121E6A" w:rsidP="000D25C1">
      <w:pPr>
        <w:spacing w:after="0" w:line="276" w:lineRule="auto"/>
        <w:contextualSpacing/>
        <w:rPr>
          <w:rFonts w:ascii="Times New Roman" w:hAnsi="Times New Roman" w:cs="Times New Roman"/>
          <w:b/>
          <w:color w:val="FF0000"/>
          <w:sz w:val="24"/>
        </w:rPr>
      </w:pPr>
    </w:p>
    <w:p w14:paraId="22B382A9" w14:textId="77777777" w:rsidR="005A3AB3" w:rsidRPr="00D81A31" w:rsidRDefault="005A3AB3" w:rsidP="005A3AB3">
      <w:pPr>
        <w:spacing w:after="0" w:line="276" w:lineRule="auto"/>
        <w:contextualSpacing/>
        <w:rPr>
          <w:rFonts w:ascii="Times New Roman" w:hAnsi="Times New Roman" w:cs="Times New Roman"/>
          <w:b/>
          <w:sz w:val="28"/>
        </w:rPr>
      </w:pPr>
      <w:r w:rsidRPr="00D81A31">
        <w:rPr>
          <w:rFonts w:ascii="Times New Roman" w:hAnsi="Times New Roman" w:cs="Times New Roman"/>
          <w:b/>
          <w:sz w:val="28"/>
        </w:rPr>
        <w:t>Gmina Leżajsk</w:t>
      </w:r>
    </w:p>
    <w:p w14:paraId="5BA85A32" w14:textId="77777777" w:rsidR="005A3AB3" w:rsidRPr="00D81A31" w:rsidRDefault="005A3AB3" w:rsidP="005A3AB3">
      <w:pPr>
        <w:spacing w:after="0" w:line="276" w:lineRule="auto"/>
        <w:contextualSpacing/>
        <w:rPr>
          <w:rFonts w:ascii="Times New Roman" w:hAnsi="Times New Roman" w:cs="Times New Roman"/>
          <w:b/>
        </w:rPr>
      </w:pPr>
      <w:r w:rsidRPr="00D81A31">
        <w:rPr>
          <w:rFonts w:ascii="Times New Roman" w:hAnsi="Times New Roman" w:cs="Times New Roman"/>
          <w:b/>
          <w:sz w:val="28"/>
        </w:rPr>
        <w:t>ul. Łukasza Opalińskiego 2,  37-300 Leżajsk</w:t>
      </w:r>
    </w:p>
    <w:p w14:paraId="649910F8" w14:textId="77777777" w:rsidR="005A3AB3" w:rsidRPr="00D81A31" w:rsidRDefault="005A3AB3" w:rsidP="005A3AB3">
      <w:pPr>
        <w:spacing w:after="0" w:line="276" w:lineRule="auto"/>
        <w:contextualSpacing/>
        <w:rPr>
          <w:rFonts w:ascii="Times New Roman" w:hAnsi="Times New Roman" w:cs="Times New Roman"/>
          <w:b/>
          <w:sz w:val="24"/>
        </w:rPr>
      </w:pPr>
    </w:p>
    <w:p w14:paraId="5F2CEE02" w14:textId="77777777" w:rsidR="005A3AB3" w:rsidRPr="00D81A31" w:rsidRDefault="005A3AB3" w:rsidP="005A3AB3">
      <w:pPr>
        <w:spacing w:after="0" w:line="276" w:lineRule="auto"/>
        <w:contextualSpacing/>
        <w:rPr>
          <w:rFonts w:ascii="Times New Roman" w:hAnsi="Times New Roman" w:cs="Times New Roman"/>
          <w:b/>
          <w:sz w:val="24"/>
        </w:rPr>
      </w:pPr>
      <w:r w:rsidRPr="00D81A31">
        <w:rPr>
          <w:rFonts w:ascii="Times New Roman" w:hAnsi="Times New Roman" w:cs="Times New Roman"/>
          <w:b/>
          <w:sz w:val="24"/>
        </w:rPr>
        <w:t>Regon:</w:t>
      </w:r>
      <w:r w:rsidRPr="00D81A31">
        <w:rPr>
          <w:rFonts w:ascii="Times New Roman" w:hAnsi="Times New Roman" w:cs="Times New Roman"/>
          <w:sz w:val="24"/>
        </w:rPr>
        <w:t xml:space="preserve"> </w:t>
      </w:r>
      <w:r w:rsidRPr="00D81A31">
        <w:rPr>
          <w:rFonts w:ascii="Times New Roman" w:hAnsi="Times New Roman" w:cs="Times New Roman"/>
          <w:sz w:val="24"/>
          <w:lang w:val="de-DE"/>
        </w:rPr>
        <w:t>690581732,</w:t>
      </w:r>
      <w:r w:rsidRPr="00D81A31">
        <w:rPr>
          <w:rFonts w:ascii="Times New Roman" w:hAnsi="Times New Roman" w:cs="Times New Roman"/>
          <w:sz w:val="24"/>
        </w:rPr>
        <w:t xml:space="preserve">  </w:t>
      </w:r>
    </w:p>
    <w:p w14:paraId="59B39C7D" w14:textId="77777777" w:rsidR="005A3AB3" w:rsidRPr="00D81A31" w:rsidRDefault="005A3AB3" w:rsidP="005A3AB3">
      <w:pPr>
        <w:spacing w:after="0" w:line="276" w:lineRule="auto"/>
        <w:contextualSpacing/>
        <w:rPr>
          <w:rFonts w:ascii="Times New Roman" w:hAnsi="Times New Roman" w:cs="Times New Roman"/>
          <w:b/>
          <w:sz w:val="24"/>
        </w:rPr>
      </w:pPr>
      <w:r w:rsidRPr="00D81A31">
        <w:rPr>
          <w:rFonts w:ascii="Times New Roman" w:hAnsi="Times New Roman" w:cs="Times New Roman"/>
          <w:b/>
          <w:sz w:val="24"/>
        </w:rPr>
        <w:t xml:space="preserve">NIP: </w:t>
      </w:r>
      <w:r w:rsidRPr="00D81A31">
        <w:rPr>
          <w:rFonts w:ascii="Times New Roman" w:hAnsi="Times New Roman" w:cs="Times New Roman"/>
          <w:sz w:val="24"/>
        </w:rPr>
        <w:t>816-15-93-943,</w:t>
      </w:r>
    </w:p>
    <w:p w14:paraId="5A87587A" w14:textId="77777777" w:rsidR="005A3AB3" w:rsidRPr="00D81A31" w:rsidRDefault="005A3AB3" w:rsidP="005A3AB3">
      <w:pPr>
        <w:spacing w:after="0" w:line="276" w:lineRule="auto"/>
        <w:contextualSpacing/>
        <w:rPr>
          <w:rFonts w:ascii="Times New Roman" w:hAnsi="Times New Roman" w:cs="Times New Roman"/>
          <w:sz w:val="24"/>
        </w:rPr>
      </w:pPr>
      <w:r w:rsidRPr="00D81A31">
        <w:rPr>
          <w:rFonts w:ascii="Times New Roman" w:hAnsi="Times New Roman" w:cs="Times New Roman"/>
          <w:b/>
          <w:sz w:val="24"/>
        </w:rPr>
        <w:t>Telefon:</w:t>
      </w:r>
      <w:r w:rsidRPr="00D81A31">
        <w:rPr>
          <w:rFonts w:ascii="Times New Roman" w:hAnsi="Times New Roman" w:cs="Times New Roman"/>
          <w:sz w:val="24"/>
        </w:rPr>
        <w:t xml:space="preserve"> 17 240 62 00,</w:t>
      </w:r>
    </w:p>
    <w:p w14:paraId="155A1DD5" w14:textId="77777777" w:rsidR="005A3AB3" w:rsidRPr="00D81A31" w:rsidRDefault="005A3AB3" w:rsidP="005A3AB3">
      <w:pPr>
        <w:spacing w:after="0" w:line="276" w:lineRule="auto"/>
        <w:contextualSpacing/>
        <w:rPr>
          <w:rFonts w:ascii="Times New Roman" w:hAnsi="Times New Roman" w:cs="Times New Roman"/>
          <w:sz w:val="24"/>
        </w:rPr>
      </w:pPr>
    </w:p>
    <w:p w14:paraId="3D37423B" w14:textId="77777777" w:rsidR="005A3AB3" w:rsidRPr="00D81A31" w:rsidRDefault="005A3AB3" w:rsidP="005A3AB3">
      <w:pPr>
        <w:spacing w:after="0" w:line="276" w:lineRule="auto"/>
        <w:contextualSpacing/>
        <w:jc w:val="both"/>
        <w:rPr>
          <w:rFonts w:ascii="Times New Roman" w:hAnsi="Times New Roman" w:cs="Times New Roman"/>
          <w:i/>
          <w:sz w:val="24"/>
        </w:rPr>
      </w:pPr>
      <w:r w:rsidRPr="00D81A31">
        <w:rPr>
          <w:rFonts w:ascii="Times New Roman" w:hAnsi="Times New Roman" w:cs="Times New Roman"/>
          <w:b/>
          <w:sz w:val="24"/>
        </w:rPr>
        <w:t xml:space="preserve">Adres strony internetowej prowadzonego postępowania: </w:t>
      </w:r>
    </w:p>
    <w:p w14:paraId="4EA6DCC2" w14:textId="1A53BCF5" w:rsidR="005A3AB3" w:rsidRPr="00E35E1A" w:rsidRDefault="00F51059" w:rsidP="005A3AB3">
      <w:pPr>
        <w:pStyle w:val="Default"/>
        <w:spacing w:line="276" w:lineRule="auto"/>
        <w:contextualSpacing/>
        <w:rPr>
          <w:rStyle w:val="Hipercze"/>
          <w:rFonts w:eastAsiaTheme="minorHAnsi"/>
          <w:b/>
          <w:color w:val="auto"/>
          <w:szCs w:val="22"/>
          <w:lang w:eastAsia="en-US"/>
        </w:rPr>
      </w:pPr>
      <w:r w:rsidRPr="00E35E1A">
        <w:rPr>
          <w:rFonts w:eastAsiaTheme="minorHAnsi"/>
          <w:b/>
          <w:color w:val="auto"/>
          <w:szCs w:val="22"/>
          <w:lang w:eastAsia="en-US"/>
        </w:rPr>
        <w:t>https://ezamowienia.gov.pl/mp-client/search/list/</w:t>
      </w:r>
      <w:r w:rsidR="00A111E6" w:rsidRPr="00A111E6">
        <w:rPr>
          <w:rFonts w:eastAsiaTheme="minorHAnsi"/>
          <w:b/>
          <w:color w:val="auto"/>
          <w:szCs w:val="22"/>
          <w:lang w:eastAsia="en-US"/>
        </w:rPr>
        <w:t>ocds-148610-85db9363-6eed-486d-8ebb-fe531dd2bcee</w:t>
      </w:r>
    </w:p>
    <w:p w14:paraId="42C62056" w14:textId="77777777" w:rsidR="005A3AB3" w:rsidRPr="00191E3D" w:rsidRDefault="005A3AB3" w:rsidP="005A3AB3">
      <w:pPr>
        <w:pStyle w:val="Default"/>
        <w:spacing w:line="276" w:lineRule="auto"/>
        <w:contextualSpacing/>
        <w:rPr>
          <w:rStyle w:val="Hipercze"/>
          <w:rFonts w:eastAsiaTheme="minorHAnsi"/>
          <w:b/>
          <w:color w:val="FF0000"/>
          <w:szCs w:val="22"/>
          <w:lang w:eastAsia="en-US"/>
        </w:rPr>
      </w:pPr>
    </w:p>
    <w:p w14:paraId="45D36240" w14:textId="77777777" w:rsidR="005A3AB3" w:rsidRPr="00D81A31" w:rsidRDefault="005A3AB3" w:rsidP="005A3AB3">
      <w:pPr>
        <w:pStyle w:val="Default"/>
        <w:spacing w:line="276" w:lineRule="auto"/>
        <w:contextualSpacing/>
        <w:rPr>
          <w:color w:val="auto"/>
          <w:u w:val="single"/>
        </w:rPr>
      </w:pPr>
      <w:r w:rsidRPr="00D81A31">
        <w:rPr>
          <w:color w:val="auto"/>
        </w:rPr>
        <w:t xml:space="preserve">Postępowanie można wyszukać również ze strony głównej Platformy e-Zamówienia dostępnej pod adresem </w:t>
      </w:r>
      <w:hyperlink r:id="rId8" w:history="1">
        <w:r w:rsidRPr="00D81A31">
          <w:rPr>
            <w:rStyle w:val="Hipercze"/>
            <w:color w:val="auto"/>
          </w:rPr>
          <w:t>https://ezamowienia.gov.pl</w:t>
        </w:r>
      </w:hyperlink>
      <w:r w:rsidRPr="00D81A31">
        <w:rPr>
          <w:color w:val="auto"/>
        </w:rPr>
        <w:t xml:space="preserve"> (przycisk „Przeglądaj postępowania/konkursy”).</w:t>
      </w:r>
    </w:p>
    <w:p w14:paraId="596D1760" w14:textId="77777777" w:rsidR="005A3AB3" w:rsidRPr="00D81A31" w:rsidRDefault="005A3AB3" w:rsidP="005A3AB3">
      <w:pPr>
        <w:pStyle w:val="Default"/>
        <w:spacing w:line="276" w:lineRule="auto"/>
        <w:contextualSpacing/>
        <w:rPr>
          <w:color w:val="auto"/>
        </w:rPr>
      </w:pPr>
    </w:p>
    <w:p w14:paraId="4926ADD1" w14:textId="77777777" w:rsidR="005A3AB3" w:rsidRPr="00F51059" w:rsidRDefault="005A3AB3" w:rsidP="005A3AB3">
      <w:pPr>
        <w:pStyle w:val="Default"/>
        <w:spacing w:line="276" w:lineRule="auto"/>
        <w:contextualSpacing/>
        <w:rPr>
          <w:b/>
          <w:color w:val="auto"/>
        </w:rPr>
      </w:pPr>
      <w:r w:rsidRPr="00D81A31">
        <w:rPr>
          <w:b/>
          <w:color w:val="auto"/>
        </w:rPr>
        <w:t>Identyfikator (ID) postępowania na Platformie e-Za</w:t>
      </w:r>
      <w:r w:rsidRPr="00F51059">
        <w:rPr>
          <w:b/>
          <w:color w:val="auto"/>
        </w:rPr>
        <w:t>mówienia:</w:t>
      </w:r>
    </w:p>
    <w:p w14:paraId="33089B10" w14:textId="3EE4D393" w:rsidR="00181BDF" w:rsidRPr="00BB40B4" w:rsidRDefault="00A111E6" w:rsidP="00181BDF">
      <w:pPr>
        <w:pStyle w:val="Default"/>
        <w:spacing w:line="276" w:lineRule="auto"/>
        <w:contextualSpacing/>
        <w:rPr>
          <w:rStyle w:val="Hipercze"/>
          <w:rFonts w:eastAsiaTheme="minorHAnsi"/>
          <w:b/>
          <w:color w:val="auto"/>
          <w:szCs w:val="22"/>
          <w:u w:val="none"/>
          <w:lang w:eastAsia="en-US"/>
        </w:rPr>
      </w:pPr>
      <w:r w:rsidRPr="00A111E6">
        <w:rPr>
          <w:rFonts w:eastAsiaTheme="minorHAnsi"/>
          <w:b/>
          <w:color w:val="auto"/>
          <w:szCs w:val="22"/>
          <w:lang w:eastAsia="en-US"/>
        </w:rPr>
        <w:t>ocds-148610-85db9363-6eed-486d-8ebb-fe531dd2bcee</w:t>
      </w:r>
    </w:p>
    <w:p w14:paraId="3DF475B9" w14:textId="77777777" w:rsidR="00F51059" w:rsidRPr="00191E3D" w:rsidRDefault="00F51059" w:rsidP="005A3AB3">
      <w:pPr>
        <w:pStyle w:val="Default"/>
        <w:spacing w:line="276" w:lineRule="auto"/>
        <w:contextualSpacing/>
        <w:rPr>
          <w:b/>
          <w:color w:val="FF0000"/>
        </w:rPr>
      </w:pPr>
    </w:p>
    <w:p w14:paraId="26A7F5F4" w14:textId="5AA0F4FC" w:rsidR="003D2A3C" w:rsidRPr="00A111E6" w:rsidRDefault="005A3AB3" w:rsidP="00A111E6">
      <w:pPr>
        <w:pStyle w:val="Default"/>
        <w:spacing w:line="276" w:lineRule="auto"/>
        <w:contextualSpacing/>
        <w:rPr>
          <w:rStyle w:val="Hipercze"/>
          <w:rFonts w:eastAsiaTheme="minorHAnsi"/>
          <w:color w:val="auto"/>
          <w:szCs w:val="22"/>
          <w:u w:val="none"/>
          <w:lang w:eastAsia="en-US"/>
        </w:rPr>
      </w:pPr>
      <w:r w:rsidRPr="00D81A31">
        <w:t xml:space="preserve">Zmiany i wyjaśnienia treści SWZ oraz inne dokumenty zamówienia bezpośrednio związane z postępowaniem o udzielenie zamówienia udostępniane są na strony internetowej prowadzonego </w:t>
      </w:r>
      <w:r w:rsidRPr="00A111E6">
        <w:t>postępowania</w:t>
      </w:r>
      <w:r w:rsidR="00181BDF" w:rsidRPr="00A111E6">
        <w:rPr>
          <w:rFonts w:eastAsiaTheme="minorHAnsi"/>
          <w:color w:val="auto"/>
          <w:szCs w:val="22"/>
          <w:lang w:eastAsia="en-US"/>
        </w:rPr>
        <w:t xml:space="preserve"> </w:t>
      </w:r>
      <w:r w:rsidR="003D2A3C" w:rsidRPr="00A111E6">
        <w:rPr>
          <w:rFonts w:eastAsiaTheme="minorHAnsi"/>
          <w:color w:val="auto"/>
          <w:szCs w:val="22"/>
          <w:lang w:eastAsia="en-US"/>
        </w:rPr>
        <w:t>https://ezamowienia.gov.pl/mp-client/search/list/</w:t>
      </w:r>
      <w:r w:rsidR="00A111E6" w:rsidRPr="00A111E6">
        <w:rPr>
          <w:rFonts w:eastAsiaTheme="minorHAnsi"/>
          <w:color w:val="auto"/>
          <w:szCs w:val="22"/>
          <w:lang w:eastAsia="en-US"/>
        </w:rPr>
        <w:t>ocds-148610-85db9363-6eed-486d-8ebb-fe531dd2bcee</w:t>
      </w:r>
    </w:p>
    <w:p w14:paraId="70B9E6D2" w14:textId="77777777" w:rsidR="005A3AB3" w:rsidRPr="00D81A31" w:rsidRDefault="005A3AB3" w:rsidP="005A3AB3">
      <w:pPr>
        <w:spacing w:after="0" w:line="276" w:lineRule="auto"/>
        <w:contextualSpacing/>
        <w:rPr>
          <w:rStyle w:val="Hipercze"/>
          <w:rFonts w:ascii="Times New Roman" w:hAnsi="Times New Roman" w:cs="Times New Roman"/>
          <w:color w:val="auto"/>
          <w:sz w:val="24"/>
        </w:rPr>
      </w:pPr>
      <w:r w:rsidRPr="00D81A31">
        <w:rPr>
          <w:rFonts w:ascii="Times New Roman" w:hAnsi="Times New Roman" w:cs="Times New Roman"/>
          <w:b/>
          <w:sz w:val="24"/>
        </w:rPr>
        <w:lastRenderedPageBreak/>
        <w:t xml:space="preserve">Adres poczty elektronicznej prowadzonego postępowania: </w:t>
      </w:r>
      <w:hyperlink r:id="rId9" w:history="1">
        <w:r w:rsidRPr="00D81A31">
          <w:rPr>
            <w:rStyle w:val="Hipercze"/>
            <w:rFonts w:ascii="Times New Roman" w:hAnsi="Times New Roman" w:cs="Times New Roman"/>
            <w:color w:val="auto"/>
            <w:sz w:val="24"/>
          </w:rPr>
          <w:t>zamowieniapubliczne@poczta.gminalezajsk.pl</w:t>
        </w:r>
      </w:hyperlink>
    </w:p>
    <w:p w14:paraId="6847AEA2" w14:textId="77777777" w:rsidR="005A3AB3" w:rsidRPr="00D81A31" w:rsidRDefault="005A3AB3" w:rsidP="005A3AB3">
      <w:pPr>
        <w:spacing w:after="0" w:line="276" w:lineRule="auto"/>
        <w:contextualSpacing/>
        <w:rPr>
          <w:rFonts w:ascii="Times New Roman" w:hAnsi="Times New Roman" w:cs="Times New Roman"/>
          <w:b/>
          <w:sz w:val="24"/>
        </w:rPr>
      </w:pPr>
    </w:p>
    <w:p w14:paraId="21036B5F" w14:textId="77777777" w:rsidR="005A3AB3" w:rsidRPr="00D81A31" w:rsidRDefault="005A3AB3" w:rsidP="005A3AB3">
      <w:pPr>
        <w:spacing w:after="0" w:line="276" w:lineRule="auto"/>
        <w:contextualSpacing/>
        <w:rPr>
          <w:rFonts w:ascii="Times New Roman" w:hAnsi="Times New Roman" w:cs="Times New Roman"/>
          <w:b/>
          <w:sz w:val="24"/>
        </w:rPr>
      </w:pPr>
      <w:r w:rsidRPr="00D81A31">
        <w:rPr>
          <w:rFonts w:ascii="Times New Roman" w:hAnsi="Times New Roman" w:cs="Times New Roman"/>
          <w:b/>
          <w:sz w:val="24"/>
        </w:rPr>
        <w:t>Zasady kontaktu i porozumiewania się określa rozdz. XIII SWZ</w:t>
      </w:r>
    </w:p>
    <w:p w14:paraId="1388977C" w14:textId="77777777" w:rsidR="00121E6A" w:rsidRPr="00191E3D" w:rsidRDefault="00121E6A" w:rsidP="000D25C1">
      <w:pPr>
        <w:spacing w:after="0" w:line="276" w:lineRule="auto"/>
        <w:contextualSpacing/>
        <w:rPr>
          <w:rFonts w:ascii="Times New Roman" w:hAnsi="Times New Roman" w:cs="Times New Roman"/>
          <w:b/>
          <w:bCs/>
          <w:color w:val="FF0000"/>
          <w:sz w:val="24"/>
        </w:rPr>
      </w:pPr>
    </w:p>
    <w:tbl>
      <w:tblPr>
        <w:tblW w:w="5000" w:type="pct"/>
        <w:tblCellMar>
          <w:left w:w="70" w:type="dxa"/>
          <w:right w:w="70" w:type="dxa"/>
        </w:tblCellMar>
        <w:tblLook w:val="0000" w:firstRow="0" w:lastRow="0" w:firstColumn="0" w:lastColumn="0" w:noHBand="0" w:noVBand="0"/>
      </w:tblPr>
      <w:tblGrid>
        <w:gridCol w:w="9628"/>
      </w:tblGrid>
      <w:tr w:rsidR="00C20531" w:rsidRPr="00D81A31" w14:paraId="70270604"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A281E80" w14:textId="3096233F" w:rsidR="00121E6A" w:rsidRPr="00D81A31" w:rsidRDefault="0043680C" w:rsidP="000D25C1">
            <w:pPr>
              <w:spacing w:after="0" w:line="276" w:lineRule="auto"/>
              <w:contextualSpacing/>
              <w:jc w:val="both"/>
              <w:rPr>
                <w:rFonts w:ascii="Times New Roman" w:hAnsi="Times New Roman" w:cs="Times New Roman"/>
                <w:sz w:val="24"/>
              </w:rPr>
            </w:pPr>
            <w:r w:rsidRPr="00D81A31">
              <w:rPr>
                <w:rFonts w:ascii="Times New Roman" w:hAnsi="Times New Roman" w:cs="Times New Roman"/>
                <w:b/>
                <w:bCs/>
                <w:sz w:val="28"/>
              </w:rPr>
              <w:t>III.</w:t>
            </w:r>
            <w:r w:rsidR="00121E6A" w:rsidRPr="00D81A31">
              <w:rPr>
                <w:rFonts w:ascii="Times New Roman" w:hAnsi="Times New Roman" w:cs="Times New Roman"/>
                <w:b/>
                <w:bCs/>
                <w:sz w:val="28"/>
              </w:rPr>
              <w:t xml:space="preserve"> Tryb udzielenia zamówienia</w:t>
            </w:r>
          </w:p>
        </w:tc>
      </w:tr>
    </w:tbl>
    <w:p w14:paraId="241EA87D" w14:textId="77777777" w:rsidR="00121E6A" w:rsidRPr="00191E3D" w:rsidRDefault="00121E6A" w:rsidP="000D25C1">
      <w:pPr>
        <w:spacing w:after="0" w:line="276" w:lineRule="auto"/>
        <w:contextualSpacing/>
        <w:jc w:val="both"/>
        <w:rPr>
          <w:rFonts w:ascii="Times New Roman" w:hAnsi="Times New Roman" w:cs="Times New Roman"/>
          <w:color w:val="FF0000"/>
          <w:sz w:val="24"/>
        </w:rPr>
      </w:pPr>
    </w:p>
    <w:p w14:paraId="2B89FC27" w14:textId="4AC6B292" w:rsidR="00746D1D" w:rsidRPr="00D81A31" w:rsidRDefault="00746D1D" w:rsidP="00746D1D">
      <w:pPr>
        <w:numPr>
          <w:ilvl w:val="1"/>
          <w:numId w:val="3"/>
        </w:numPr>
        <w:suppressAutoHyphens/>
        <w:spacing w:after="0" w:line="276" w:lineRule="auto"/>
        <w:contextualSpacing/>
        <w:jc w:val="both"/>
        <w:rPr>
          <w:rFonts w:ascii="Times New Roman" w:eastAsia="Arial Unicode MS" w:hAnsi="Times New Roman" w:cs="Times New Roman"/>
          <w:sz w:val="24"/>
        </w:rPr>
      </w:pPr>
      <w:r w:rsidRPr="00D81A31">
        <w:rPr>
          <w:rFonts w:ascii="Times New Roman" w:eastAsia="Arial Unicode MS" w:hAnsi="Times New Roman" w:cs="Times New Roman"/>
          <w:sz w:val="24"/>
        </w:rPr>
        <w:t>Niniejsze postępowanie jest prowadzone</w:t>
      </w:r>
      <w:r w:rsidRPr="00D81A31">
        <w:rPr>
          <w:rFonts w:ascii="Times New Roman" w:eastAsia="Arial Unicode MS" w:hAnsi="Times New Roman" w:cs="Times New Roman"/>
          <w:b/>
          <w:sz w:val="24"/>
        </w:rPr>
        <w:t xml:space="preserve"> w trybie podstawowym z możliwością przeprowadzenia negocjacji treści ofert w celu ich ulepszenia, o którym mowa w art. 275 pkt 2 ustawy Pzp, </w:t>
      </w:r>
      <w:r w:rsidRPr="00D81A31">
        <w:rPr>
          <w:rFonts w:ascii="Times New Roman" w:eastAsia="Arial Unicode MS" w:hAnsi="Times New Roman" w:cs="Times New Roman"/>
          <w:sz w:val="24"/>
        </w:rPr>
        <w:t xml:space="preserve">zgodnie z ustawą z dnia 11 września 2019 r. Prawo zamówień publicznych  </w:t>
      </w:r>
      <w:r w:rsidR="00D95248" w:rsidRPr="008E48DE">
        <w:rPr>
          <w:rFonts w:ascii="Times New Roman" w:hAnsi="Times New Roman" w:cs="Times New Roman"/>
          <w:sz w:val="24"/>
        </w:rPr>
        <w:t>(t.j. Dz. U. z 2024 r. poz. 1320</w:t>
      </w:r>
      <w:r w:rsidR="00A111E6">
        <w:rPr>
          <w:rFonts w:ascii="Times New Roman" w:hAnsi="Times New Roman" w:cs="Times New Roman"/>
          <w:sz w:val="24"/>
        </w:rPr>
        <w:t xml:space="preserve"> z późn zm.</w:t>
      </w:r>
      <w:r w:rsidR="00D95248" w:rsidRPr="00360513">
        <w:rPr>
          <w:rFonts w:ascii="Times New Roman" w:eastAsia="Calibri" w:hAnsi="Times New Roman" w:cs="Times New Roman"/>
          <w:sz w:val="24"/>
          <w:szCs w:val="24"/>
        </w:rPr>
        <w:t>)</w:t>
      </w:r>
      <w:r w:rsidRPr="00D81A31">
        <w:rPr>
          <w:rFonts w:ascii="Times New Roman" w:eastAsia="Arial Unicode MS" w:hAnsi="Times New Roman" w:cs="Times New Roman"/>
          <w:sz w:val="24"/>
        </w:rPr>
        <w:t xml:space="preserve"> oraz aktów wykonawczych do tej ustawy. </w:t>
      </w:r>
    </w:p>
    <w:p w14:paraId="679B408D" w14:textId="77777777" w:rsidR="00746D1D" w:rsidRPr="00D81A31" w:rsidRDefault="00746D1D" w:rsidP="00746D1D">
      <w:pPr>
        <w:pStyle w:val="Akapitzlist"/>
        <w:numPr>
          <w:ilvl w:val="1"/>
          <w:numId w:val="3"/>
        </w:numPr>
        <w:tabs>
          <w:tab w:val="left" w:pos="1638"/>
        </w:tabs>
        <w:spacing w:line="276" w:lineRule="auto"/>
        <w:jc w:val="both"/>
        <w:rPr>
          <w:rFonts w:eastAsia="Arial Unicode MS"/>
          <w:kern w:val="0"/>
          <w:szCs w:val="22"/>
          <w:lang w:eastAsia="en-US"/>
        </w:rPr>
      </w:pPr>
      <w:r w:rsidRPr="00D81A31">
        <w:rPr>
          <w:rFonts w:eastAsia="Arial Unicode MS"/>
          <w:kern w:val="0"/>
          <w:szCs w:val="22"/>
          <w:lang w:eastAsia="en-US"/>
        </w:rPr>
        <w:t>Zamawiający nie przewiduje możliwości ograniczenia liczby wykonawców biorących udział w  negocjacjach.</w:t>
      </w:r>
    </w:p>
    <w:p w14:paraId="4A086000" w14:textId="77777777" w:rsidR="00746D1D" w:rsidRPr="003C7ABE" w:rsidRDefault="00746D1D" w:rsidP="00746D1D">
      <w:pPr>
        <w:numPr>
          <w:ilvl w:val="1"/>
          <w:numId w:val="3"/>
        </w:numPr>
        <w:suppressAutoHyphens/>
        <w:spacing w:after="0" w:line="276" w:lineRule="auto"/>
        <w:contextualSpacing/>
        <w:jc w:val="both"/>
        <w:rPr>
          <w:rFonts w:ascii="Times New Roman" w:eastAsia="Arial Unicode MS" w:hAnsi="Times New Roman" w:cs="Times New Roman"/>
          <w:kern w:val="1"/>
          <w:sz w:val="24"/>
        </w:rPr>
      </w:pPr>
      <w:r w:rsidRPr="00D81A31">
        <w:rPr>
          <w:rFonts w:ascii="Times New Roman" w:eastAsia="Arial Unicode MS" w:hAnsi="Times New Roman" w:cs="Times New Roman"/>
          <w:kern w:val="1"/>
          <w:sz w:val="24"/>
        </w:rPr>
        <w:t xml:space="preserve">W przypadku skorzystania przez Zamawiającego z możliwości negocjowania treści ofert, negocjacje dotyczyć będą wyłącznie tych elementów treści ofert, które podlegają ocenie </w:t>
      </w:r>
      <w:r w:rsidRPr="00EE2CAD">
        <w:rPr>
          <w:rFonts w:ascii="Times New Roman" w:eastAsia="Arial Unicode MS" w:hAnsi="Times New Roman" w:cs="Times New Roman"/>
          <w:kern w:val="1"/>
          <w:sz w:val="24"/>
        </w:rPr>
        <w:t>w </w:t>
      </w:r>
      <w:r w:rsidRPr="003C7ABE">
        <w:rPr>
          <w:rFonts w:ascii="Times New Roman" w:eastAsia="Arial Unicode MS" w:hAnsi="Times New Roman" w:cs="Times New Roman"/>
          <w:kern w:val="1"/>
          <w:sz w:val="24"/>
        </w:rPr>
        <w:t>ramach kryteriów oceny ofert, o których mowa w rozdziale XX niniejszej SWZ.</w:t>
      </w:r>
    </w:p>
    <w:p w14:paraId="3E57C6BA" w14:textId="720A4CDA" w:rsidR="00746D1D" w:rsidRPr="003C7ABE" w:rsidRDefault="00746D1D" w:rsidP="00746D1D">
      <w:pPr>
        <w:numPr>
          <w:ilvl w:val="1"/>
          <w:numId w:val="3"/>
        </w:numPr>
        <w:suppressAutoHyphens/>
        <w:spacing w:after="0" w:line="276" w:lineRule="auto"/>
        <w:contextualSpacing/>
        <w:jc w:val="both"/>
        <w:rPr>
          <w:rFonts w:ascii="Times New Roman" w:hAnsi="Times New Roman" w:cs="Times New Roman"/>
          <w:sz w:val="24"/>
        </w:rPr>
      </w:pPr>
      <w:r w:rsidRPr="003C7ABE">
        <w:rPr>
          <w:rFonts w:ascii="Times New Roman" w:hAnsi="Times New Roman" w:cs="Times New Roman"/>
          <w:sz w:val="24"/>
        </w:rPr>
        <w:t xml:space="preserve"> </w:t>
      </w:r>
      <w:r w:rsidRPr="003C7ABE">
        <w:rPr>
          <w:rFonts w:ascii="Times New Roman" w:eastAsia="Arial Unicode MS" w:hAnsi="Times New Roman" w:cs="Times New Roman"/>
          <w:sz w:val="24"/>
        </w:rPr>
        <w:t xml:space="preserve">Ogłoszenie o zamówieniu zostało zamieszczone w Biuletynie Zamówień Publicznych w dniu </w:t>
      </w:r>
      <w:r w:rsidR="00A111E6" w:rsidRPr="003C7ABE">
        <w:rPr>
          <w:rFonts w:ascii="Times New Roman" w:eastAsia="Arial Unicode MS" w:hAnsi="Times New Roman" w:cs="Times New Roman"/>
          <w:b/>
          <w:sz w:val="24"/>
        </w:rPr>
        <w:t>1</w:t>
      </w:r>
      <w:r w:rsidR="00237C21" w:rsidRPr="003C7ABE">
        <w:rPr>
          <w:rFonts w:ascii="Times New Roman" w:eastAsia="Arial Unicode MS" w:hAnsi="Times New Roman" w:cs="Times New Roman"/>
          <w:b/>
          <w:sz w:val="24"/>
        </w:rPr>
        <w:t>2</w:t>
      </w:r>
      <w:r w:rsidRPr="003C7ABE">
        <w:rPr>
          <w:rFonts w:ascii="Times New Roman" w:eastAsia="Arial Unicode MS" w:hAnsi="Times New Roman" w:cs="Times New Roman"/>
          <w:b/>
          <w:sz w:val="24"/>
        </w:rPr>
        <w:t>.</w:t>
      </w:r>
      <w:r w:rsidR="00A111E6" w:rsidRPr="003C7ABE">
        <w:rPr>
          <w:rFonts w:ascii="Times New Roman" w:eastAsia="Arial Unicode MS" w:hAnsi="Times New Roman" w:cs="Times New Roman"/>
          <w:b/>
          <w:sz w:val="24"/>
        </w:rPr>
        <w:t>05</w:t>
      </w:r>
      <w:r w:rsidRPr="003C7ABE">
        <w:rPr>
          <w:rFonts w:ascii="Times New Roman" w:eastAsia="Arial Unicode MS" w:hAnsi="Times New Roman" w:cs="Times New Roman"/>
          <w:b/>
          <w:sz w:val="24"/>
        </w:rPr>
        <w:t>.</w:t>
      </w:r>
      <w:r w:rsidRPr="003C7ABE">
        <w:rPr>
          <w:rFonts w:ascii="Times New Roman" w:hAnsi="Times New Roman" w:cs="Times New Roman"/>
          <w:b/>
          <w:sz w:val="24"/>
        </w:rPr>
        <w:t>202</w:t>
      </w:r>
      <w:r w:rsidR="00A111E6" w:rsidRPr="003C7ABE">
        <w:rPr>
          <w:rFonts w:ascii="Times New Roman" w:hAnsi="Times New Roman" w:cs="Times New Roman"/>
          <w:b/>
          <w:sz w:val="24"/>
        </w:rPr>
        <w:t>6</w:t>
      </w:r>
      <w:r w:rsidRPr="003C7ABE">
        <w:rPr>
          <w:rFonts w:ascii="Times New Roman" w:hAnsi="Times New Roman" w:cs="Times New Roman"/>
          <w:b/>
          <w:sz w:val="24"/>
        </w:rPr>
        <w:t xml:space="preserve"> r.</w:t>
      </w:r>
      <w:r w:rsidRPr="003C7ABE">
        <w:rPr>
          <w:rFonts w:ascii="Times New Roman" w:hAnsi="Times New Roman" w:cs="Times New Roman"/>
          <w:sz w:val="24"/>
        </w:rPr>
        <w:t xml:space="preserve"> oraz opublikowane: </w:t>
      </w:r>
    </w:p>
    <w:p w14:paraId="486FA888" w14:textId="1A35A694" w:rsidR="00746D1D" w:rsidRPr="00EE2CAD" w:rsidRDefault="00746D1D" w:rsidP="00746D1D">
      <w:pPr>
        <w:numPr>
          <w:ilvl w:val="0"/>
          <w:numId w:val="2"/>
        </w:numPr>
        <w:suppressAutoHyphens/>
        <w:spacing w:after="0" w:line="276" w:lineRule="auto"/>
        <w:contextualSpacing/>
        <w:jc w:val="both"/>
        <w:rPr>
          <w:rFonts w:ascii="Times New Roman" w:eastAsia="Arial Unicode MS" w:hAnsi="Times New Roman" w:cs="Times New Roman"/>
          <w:sz w:val="24"/>
        </w:rPr>
      </w:pPr>
      <w:r w:rsidRPr="003C7ABE">
        <w:rPr>
          <w:rFonts w:ascii="Times New Roman" w:hAnsi="Times New Roman" w:cs="Times New Roman"/>
          <w:sz w:val="24"/>
        </w:rPr>
        <w:t xml:space="preserve">od dnia </w:t>
      </w:r>
      <w:r w:rsidR="00943E5D" w:rsidRPr="003C7ABE">
        <w:rPr>
          <w:rFonts w:ascii="Times New Roman" w:eastAsia="Arial Unicode MS" w:hAnsi="Times New Roman" w:cs="Times New Roman"/>
          <w:b/>
          <w:sz w:val="24"/>
        </w:rPr>
        <w:t>1</w:t>
      </w:r>
      <w:r w:rsidR="00237C21" w:rsidRPr="003C7ABE">
        <w:rPr>
          <w:rFonts w:ascii="Times New Roman" w:eastAsia="Arial Unicode MS" w:hAnsi="Times New Roman" w:cs="Times New Roman"/>
          <w:b/>
          <w:sz w:val="24"/>
        </w:rPr>
        <w:t>2</w:t>
      </w:r>
      <w:r w:rsidRPr="003C7ABE">
        <w:rPr>
          <w:rFonts w:ascii="Times New Roman" w:eastAsia="Arial Unicode MS" w:hAnsi="Times New Roman" w:cs="Times New Roman"/>
          <w:b/>
          <w:sz w:val="24"/>
        </w:rPr>
        <w:t>.</w:t>
      </w:r>
      <w:r w:rsidR="00A111E6" w:rsidRPr="003C7ABE">
        <w:rPr>
          <w:rFonts w:ascii="Times New Roman" w:eastAsia="Arial Unicode MS" w:hAnsi="Times New Roman" w:cs="Times New Roman"/>
          <w:b/>
          <w:sz w:val="24"/>
        </w:rPr>
        <w:t>05</w:t>
      </w:r>
      <w:r w:rsidRPr="003C7ABE">
        <w:rPr>
          <w:rFonts w:ascii="Times New Roman" w:eastAsia="Arial Unicode MS" w:hAnsi="Times New Roman" w:cs="Times New Roman"/>
          <w:b/>
          <w:sz w:val="24"/>
        </w:rPr>
        <w:t>.</w:t>
      </w:r>
      <w:r w:rsidRPr="003C7ABE">
        <w:rPr>
          <w:rFonts w:ascii="Times New Roman" w:hAnsi="Times New Roman" w:cs="Times New Roman"/>
          <w:b/>
          <w:sz w:val="24"/>
        </w:rPr>
        <w:t>202</w:t>
      </w:r>
      <w:r w:rsidR="00A111E6" w:rsidRPr="003C7ABE">
        <w:rPr>
          <w:rFonts w:ascii="Times New Roman" w:hAnsi="Times New Roman" w:cs="Times New Roman"/>
          <w:b/>
          <w:sz w:val="24"/>
        </w:rPr>
        <w:t>6</w:t>
      </w:r>
      <w:r w:rsidRPr="003C7ABE">
        <w:rPr>
          <w:rFonts w:ascii="Times New Roman" w:hAnsi="Times New Roman" w:cs="Times New Roman"/>
          <w:b/>
          <w:sz w:val="24"/>
        </w:rPr>
        <w:t xml:space="preserve"> r.</w:t>
      </w:r>
      <w:r w:rsidRPr="003C7ABE">
        <w:rPr>
          <w:rFonts w:ascii="Times New Roman" w:hAnsi="Times New Roman" w:cs="Times New Roman"/>
          <w:sz w:val="24"/>
        </w:rPr>
        <w:t xml:space="preserve"> </w:t>
      </w:r>
      <w:r w:rsidRPr="003C7ABE">
        <w:rPr>
          <w:rFonts w:ascii="Times New Roman" w:eastAsia="Arial Unicode MS" w:hAnsi="Times New Roman" w:cs="Times New Roman"/>
          <w:sz w:val="24"/>
        </w:rPr>
        <w:t>na stronie internetowej</w:t>
      </w:r>
      <w:r w:rsidRPr="00EE2CAD">
        <w:rPr>
          <w:rFonts w:ascii="Times New Roman" w:eastAsia="Arial Unicode MS" w:hAnsi="Times New Roman" w:cs="Times New Roman"/>
          <w:sz w:val="24"/>
        </w:rPr>
        <w:t xml:space="preserve"> prowadzonego postępowania.</w:t>
      </w:r>
    </w:p>
    <w:p w14:paraId="7EA156DF" w14:textId="77777777" w:rsidR="00746D1D" w:rsidRPr="00D81A31" w:rsidRDefault="00746D1D" w:rsidP="00746D1D">
      <w:pPr>
        <w:numPr>
          <w:ilvl w:val="1"/>
          <w:numId w:val="3"/>
        </w:numPr>
        <w:tabs>
          <w:tab w:val="num" w:pos="851"/>
        </w:tabs>
        <w:suppressAutoHyphens/>
        <w:spacing w:after="0" w:line="276" w:lineRule="auto"/>
        <w:contextualSpacing/>
        <w:jc w:val="both"/>
        <w:rPr>
          <w:rFonts w:ascii="Times New Roman" w:eastAsia="Arial Unicode MS" w:hAnsi="Times New Roman" w:cs="Times New Roman"/>
          <w:sz w:val="24"/>
        </w:rPr>
      </w:pPr>
      <w:r w:rsidRPr="00EE2CAD">
        <w:rPr>
          <w:rFonts w:ascii="Times New Roman" w:eastAsia="Arial Unicode MS" w:hAnsi="Times New Roman" w:cs="Times New Roman"/>
          <w:sz w:val="24"/>
        </w:rPr>
        <w:t>Specyfikacja (SWZ) została zamieszczona i udostępniona na stronie internetowej prowadzonego</w:t>
      </w:r>
      <w:r w:rsidRPr="00D81A31">
        <w:rPr>
          <w:rFonts w:ascii="Times New Roman" w:eastAsia="Arial Unicode MS" w:hAnsi="Times New Roman" w:cs="Times New Roman"/>
          <w:sz w:val="24"/>
        </w:rPr>
        <w:t xml:space="preserve"> postępowania od dnia publikacji ogłoszenia o zamówieniu w Biuletynie Zamówień Publicznych.</w:t>
      </w:r>
    </w:p>
    <w:p w14:paraId="04497433" w14:textId="77777777" w:rsidR="00EC2ED4" w:rsidRPr="00191E3D" w:rsidRDefault="00EC2ED4" w:rsidP="000D25C1">
      <w:pPr>
        <w:spacing w:after="0" w:line="276" w:lineRule="auto"/>
        <w:contextualSpacing/>
        <w:jc w:val="both"/>
        <w:rPr>
          <w:rFonts w:ascii="Times New Roman" w:eastAsia="Arial Unicode MS" w:hAnsi="Times New Roman" w:cs="Times New Roman"/>
          <w:color w:val="FF0000"/>
          <w:sz w:val="24"/>
        </w:rPr>
      </w:pPr>
    </w:p>
    <w:tbl>
      <w:tblPr>
        <w:tblW w:w="5000" w:type="pct"/>
        <w:tblCellMar>
          <w:left w:w="70" w:type="dxa"/>
          <w:right w:w="70" w:type="dxa"/>
        </w:tblCellMar>
        <w:tblLook w:val="0000" w:firstRow="0" w:lastRow="0" w:firstColumn="0" w:lastColumn="0" w:noHBand="0" w:noVBand="0"/>
      </w:tblPr>
      <w:tblGrid>
        <w:gridCol w:w="9628"/>
      </w:tblGrid>
      <w:tr w:rsidR="00AA3475" w:rsidRPr="00AA3475" w14:paraId="19FF2D7B"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0FB7689" w14:textId="5A274310" w:rsidR="00121E6A" w:rsidRPr="00AA3475" w:rsidRDefault="0043680C" w:rsidP="00B272FF">
            <w:pPr>
              <w:spacing w:after="0" w:line="276" w:lineRule="auto"/>
              <w:contextualSpacing/>
              <w:jc w:val="both"/>
              <w:rPr>
                <w:rFonts w:ascii="Times New Roman" w:hAnsi="Times New Roman" w:cs="Times New Roman"/>
                <w:sz w:val="24"/>
              </w:rPr>
            </w:pPr>
            <w:r w:rsidRPr="00AA3475">
              <w:rPr>
                <w:rFonts w:ascii="Times New Roman" w:hAnsi="Times New Roman" w:cs="Times New Roman"/>
                <w:b/>
                <w:bCs/>
                <w:sz w:val="28"/>
              </w:rPr>
              <w:t>IV</w:t>
            </w:r>
            <w:r w:rsidR="00121E6A" w:rsidRPr="00AA3475">
              <w:rPr>
                <w:rFonts w:ascii="Times New Roman" w:hAnsi="Times New Roman" w:cs="Times New Roman"/>
                <w:b/>
                <w:bCs/>
                <w:sz w:val="28"/>
              </w:rPr>
              <w:t xml:space="preserve">. </w:t>
            </w:r>
            <w:r w:rsidR="00121E6A" w:rsidRPr="00D57810">
              <w:rPr>
                <w:rFonts w:ascii="Times New Roman" w:hAnsi="Times New Roman" w:cs="Times New Roman"/>
                <w:b/>
                <w:bCs/>
                <w:sz w:val="28"/>
              </w:rPr>
              <w:t>Opis przedmiotu zamówienia</w:t>
            </w:r>
          </w:p>
        </w:tc>
      </w:tr>
    </w:tbl>
    <w:p w14:paraId="1A4A655F" w14:textId="77777777" w:rsidR="00F50186" w:rsidRPr="00191E3D" w:rsidRDefault="00F50186" w:rsidP="00BC1738">
      <w:pPr>
        <w:suppressAutoHyphens/>
        <w:spacing w:after="0" w:line="276" w:lineRule="auto"/>
        <w:ind w:left="426"/>
        <w:contextualSpacing/>
        <w:jc w:val="both"/>
        <w:rPr>
          <w:rFonts w:ascii="Times New Roman" w:eastAsia="SimSun" w:hAnsi="Times New Roman" w:cs="Times New Roman"/>
          <w:color w:val="FF0000"/>
          <w:sz w:val="24"/>
          <w:szCs w:val="24"/>
          <w:lang w:eastAsia="zh-CN"/>
        </w:rPr>
      </w:pPr>
    </w:p>
    <w:p w14:paraId="4D90CE48" w14:textId="76CC8DD8" w:rsidR="007978E0" w:rsidRPr="00A111E6" w:rsidRDefault="007978E0" w:rsidP="005C4F66">
      <w:pPr>
        <w:numPr>
          <w:ilvl w:val="0"/>
          <w:numId w:val="88"/>
        </w:numPr>
        <w:spacing w:before="240" w:after="0" w:line="276" w:lineRule="auto"/>
        <w:ind w:left="284" w:hanging="284"/>
        <w:contextualSpacing/>
        <w:jc w:val="both"/>
        <w:rPr>
          <w:rFonts w:eastAsia="Calibri"/>
          <w:kern w:val="2"/>
          <w:sz w:val="24"/>
          <w:szCs w:val="24"/>
        </w:rPr>
      </w:pPr>
      <w:r w:rsidRPr="00943E5D">
        <w:rPr>
          <w:rFonts w:ascii="Times New Roman" w:eastAsia="Calibri" w:hAnsi="Times New Roman" w:cs="Times New Roman"/>
          <w:kern w:val="2"/>
          <w:sz w:val="24"/>
          <w:szCs w:val="24"/>
          <w14:ligatures w14:val="standardContextual"/>
        </w:rPr>
        <w:t xml:space="preserve">Zadanie obejmuje </w:t>
      </w:r>
      <w:r w:rsidRPr="00943E5D">
        <w:rPr>
          <w:rFonts w:ascii="Times New Roman" w:hAnsi="Times New Roman" w:cs="Times New Roman"/>
          <w:bCs/>
          <w:sz w:val="24"/>
          <w:szCs w:val="24"/>
        </w:rPr>
        <w:t xml:space="preserve">dostawę wyposażenia wraz z montażem </w:t>
      </w:r>
      <w:r w:rsidRPr="00A111E6">
        <w:rPr>
          <w:rFonts w:ascii="Times New Roman" w:hAnsi="Times New Roman" w:cs="Times New Roman"/>
          <w:bCs/>
          <w:sz w:val="24"/>
          <w:szCs w:val="24"/>
        </w:rPr>
        <w:t xml:space="preserve">do </w:t>
      </w:r>
      <w:r w:rsidR="00A111E6" w:rsidRPr="00A111E6">
        <w:rPr>
          <w:rFonts w:ascii="Times New Roman" w:hAnsi="Times New Roman" w:cs="Times New Roman"/>
          <w:sz w:val="24"/>
          <w:szCs w:val="24"/>
        </w:rPr>
        <w:t xml:space="preserve">budynku wielofunkcyjnego </w:t>
      </w:r>
      <w:r w:rsidR="00D55F05">
        <w:rPr>
          <w:rFonts w:ascii="Times New Roman" w:hAnsi="Times New Roman" w:cs="Times New Roman"/>
          <w:sz w:val="24"/>
          <w:szCs w:val="24"/>
        </w:rPr>
        <w:t xml:space="preserve">                     </w:t>
      </w:r>
      <w:r w:rsidR="00A111E6" w:rsidRPr="00A111E6">
        <w:rPr>
          <w:rFonts w:ascii="Times New Roman" w:hAnsi="Times New Roman" w:cs="Times New Roman"/>
          <w:sz w:val="24"/>
          <w:szCs w:val="24"/>
        </w:rPr>
        <w:t>w Maleniskach</w:t>
      </w:r>
      <w:r w:rsidRPr="00A111E6">
        <w:rPr>
          <w:rFonts w:ascii="Times New Roman" w:hAnsi="Times New Roman" w:cs="Times New Roman"/>
          <w:bCs/>
          <w:sz w:val="24"/>
          <w:szCs w:val="24"/>
        </w:rPr>
        <w:t>.</w:t>
      </w:r>
    </w:p>
    <w:p w14:paraId="1ED21F19" w14:textId="2A17F3B3" w:rsidR="007978E0" w:rsidRPr="00D57810" w:rsidRDefault="007978E0" w:rsidP="005C4F66">
      <w:pPr>
        <w:pStyle w:val="Akapitzlist"/>
        <w:numPr>
          <w:ilvl w:val="0"/>
          <w:numId w:val="88"/>
        </w:numPr>
        <w:ind w:left="284"/>
        <w:jc w:val="both"/>
        <w:rPr>
          <w:b/>
        </w:rPr>
      </w:pPr>
      <w:r w:rsidRPr="007978E0">
        <w:rPr>
          <w:b/>
          <w:bCs/>
        </w:rPr>
        <w:t xml:space="preserve">Część I -  </w:t>
      </w:r>
      <w:r w:rsidR="00A111E6" w:rsidRPr="00F938E3">
        <w:rPr>
          <w:b/>
          <w:bCs/>
        </w:rPr>
        <w:t xml:space="preserve">Dostawa wyposażenia kuchni wraz z montażem do budynku wielofunkcyjnego </w:t>
      </w:r>
      <w:r w:rsidR="00D55F05">
        <w:rPr>
          <w:b/>
          <w:bCs/>
        </w:rPr>
        <w:t xml:space="preserve">         </w:t>
      </w:r>
      <w:r w:rsidR="00A111E6" w:rsidRPr="00F938E3">
        <w:rPr>
          <w:b/>
          <w:bCs/>
        </w:rPr>
        <w:t>w Maleniskach</w:t>
      </w:r>
      <w:r w:rsidRPr="00D57810">
        <w:rPr>
          <w:b/>
        </w:rPr>
        <w:t>.</w:t>
      </w:r>
    </w:p>
    <w:p w14:paraId="29DDC2FA" w14:textId="77777777" w:rsidR="00260D1D" w:rsidRPr="00260D1D" w:rsidRDefault="00260D1D" w:rsidP="00260D1D">
      <w:pPr>
        <w:ind w:left="284"/>
        <w:rPr>
          <w:rFonts w:ascii="Times New Roman" w:hAnsi="Times New Roman" w:cs="Times New Roman"/>
          <w:sz w:val="24"/>
          <w:szCs w:val="24"/>
        </w:rPr>
      </w:pPr>
      <w:r w:rsidRPr="00260D1D">
        <w:rPr>
          <w:rFonts w:ascii="Times New Roman" w:hAnsi="Times New Roman" w:cs="Times New Roman"/>
          <w:sz w:val="24"/>
          <w:szCs w:val="24"/>
        </w:rPr>
        <w:t>Przedmiotem zamówienia jest dostawa wyposażenia kuchni wraz z montażem do nowego budynku wielofunkcyjnego w Maleniskach zgodnie z poniższym zestawieniem:</w:t>
      </w:r>
    </w:p>
    <w:tbl>
      <w:tblPr>
        <w:tblW w:w="0" w:type="auto"/>
        <w:tblCellMar>
          <w:left w:w="70" w:type="dxa"/>
          <w:right w:w="70" w:type="dxa"/>
        </w:tblCellMar>
        <w:tblLook w:val="04A0" w:firstRow="1" w:lastRow="0" w:firstColumn="1" w:lastColumn="0" w:noHBand="0" w:noVBand="1"/>
      </w:tblPr>
      <w:tblGrid>
        <w:gridCol w:w="494"/>
        <w:gridCol w:w="5105"/>
        <w:gridCol w:w="1854"/>
        <w:gridCol w:w="620"/>
      </w:tblGrid>
      <w:tr w:rsidR="00260D1D" w:rsidRPr="00260D1D" w14:paraId="3D377F42" w14:textId="77777777" w:rsidTr="00120F26">
        <w:trPr>
          <w:trHeight w:val="2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4F4D052"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Lp.</w:t>
            </w:r>
          </w:p>
        </w:tc>
        <w:tc>
          <w:tcPr>
            <w:tcW w:w="0" w:type="auto"/>
            <w:tcBorders>
              <w:top w:val="single" w:sz="4" w:space="0" w:color="000000"/>
              <w:left w:val="nil"/>
              <w:bottom w:val="single" w:sz="4" w:space="0" w:color="000000"/>
              <w:right w:val="single" w:sz="4" w:space="0" w:color="000000"/>
            </w:tcBorders>
            <w:vAlign w:val="center"/>
            <w:hideMark/>
          </w:tcPr>
          <w:p w14:paraId="2EE8B13B"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Nazwa</w:t>
            </w:r>
          </w:p>
        </w:tc>
        <w:tc>
          <w:tcPr>
            <w:tcW w:w="0" w:type="auto"/>
            <w:tcBorders>
              <w:top w:val="single" w:sz="4" w:space="0" w:color="000000"/>
              <w:left w:val="nil"/>
              <w:bottom w:val="single" w:sz="4" w:space="0" w:color="000000"/>
              <w:right w:val="single" w:sz="4" w:space="0" w:color="000000"/>
            </w:tcBorders>
            <w:vAlign w:val="center"/>
            <w:hideMark/>
          </w:tcPr>
          <w:p w14:paraId="2FE3FD4D"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Jednostka miary</w:t>
            </w:r>
          </w:p>
        </w:tc>
        <w:tc>
          <w:tcPr>
            <w:tcW w:w="0" w:type="auto"/>
            <w:tcBorders>
              <w:top w:val="single" w:sz="4" w:space="0" w:color="000000"/>
              <w:left w:val="nil"/>
              <w:bottom w:val="single" w:sz="4" w:space="0" w:color="000000"/>
              <w:right w:val="single" w:sz="4" w:space="0" w:color="000000"/>
            </w:tcBorders>
            <w:vAlign w:val="center"/>
            <w:hideMark/>
          </w:tcPr>
          <w:p w14:paraId="587936C8"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Ilość</w:t>
            </w:r>
          </w:p>
        </w:tc>
      </w:tr>
      <w:tr w:rsidR="00260D1D" w:rsidRPr="00260D1D" w14:paraId="2C4FDB26"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1519D056"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1</w:t>
            </w:r>
          </w:p>
        </w:tc>
        <w:tc>
          <w:tcPr>
            <w:tcW w:w="0" w:type="auto"/>
            <w:tcBorders>
              <w:top w:val="nil"/>
              <w:left w:val="nil"/>
              <w:bottom w:val="single" w:sz="4" w:space="0" w:color="000000"/>
              <w:right w:val="single" w:sz="4" w:space="0" w:color="000000"/>
            </w:tcBorders>
            <w:vAlign w:val="center"/>
            <w:hideMark/>
          </w:tcPr>
          <w:p w14:paraId="1A5A200D"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Kuchenka z piekarnikiem elektryczna 4-palnikowa</w:t>
            </w:r>
          </w:p>
        </w:tc>
        <w:tc>
          <w:tcPr>
            <w:tcW w:w="0" w:type="auto"/>
            <w:tcBorders>
              <w:top w:val="nil"/>
              <w:left w:val="nil"/>
              <w:bottom w:val="single" w:sz="4" w:space="0" w:color="000000"/>
              <w:right w:val="single" w:sz="4" w:space="0" w:color="000000"/>
            </w:tcBorders>
            <w:noWrap/>
            <w:vAlign w:val="center"/>
            <w:hideMark/>
          </w:tcPr>
          <w:p w14:paraId="0E8C5E07"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39FFFB13"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57147A36"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0E971314"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2</w:t>
            </w:r>
          </w:p>
        </w:tc>
        <w:tc>
          <w:tcPr>
            <w:tcW w:w="0" w:type="auto"/>
            <w:tcBorders>
              <w:top w:val="nil"/>
              <w:left w:val="nil"/>
              <w:bottom w:val="single" w:sz="4" w:space="0" w:color="000000"/>
              <w:right w:val="single" w:sz="4" w:space="0" w:color="000000"/>
            </w:tcBorders>
            <w:vAlign w:val="center"/>
            <w:hideMark/>
          </w:tcPr>
          <w:p w14:paraId="54C3AAAD"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Taboret elektryczny</w:t>
            </w:r>
          </w:p>
        </w:tc>
        <w:tc>
          <w:tcPr>
            <w:tcW w:w="0" w:type="auto"/>
            <w:tcBorders>
              <w:top w:val="nil"/>
              <w:left w:val="nil"/>
              <w:bottom w:val="single" w:sz="4" w:space="0" w:color="000000"/>
              <w:right w:val="single" w:sz="4" w:space="0" w:color="000000"/>
            </w:tcBorders>
            <w:noWrap/>
            <w:vAlign w:val="center"/>
            <w:hideMark/>
          </w:tcPr>
          <w:p w14:paraId="71778277"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10D5045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063DE623"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47A14614"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3</w:t>
            </w:r>
          </w:p>
        </w:tc>
        <w:tc>
          <w:tcPr>
            <w:tcW w:w="0" w:type="auto"/>
            <w:tcBorders>
              <w:top w:val="nil"/>
              <w:left w:val="nil"/>
              <w:bottom w:val="single" w:sz="4" w:space="0" w:color="000000"/>
              <w:right w:val="single" w:sz="4" w:space="0" w:color="000000"/>
            </w:tcBorders>
            <w:vAlign w:val="center"/>
            <w:hideMark/>
          </w:tcPr>
          <w:p w14:paraId="110A4CA7"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Wózek kelnerski 3-półkowy</w:t>
            </w:r>
          </w:p>
        </w:tc>
        <w:tc>
          <w:tcPr>
            <w:tcW w:w="0" w:type="auto"/>
            <w:tcBorders>
              <w:top w:val="nil"/>
              <w:left w:val="nil"/>
              <w:bottom w:val="single" w:sz="4" w:space="0" w:color="000000"/>
              <w:right w:val="single" w:sz="4" w:space="0" w:color="000000"/>
            </w:tcBorders>
            <w:noWrap/>
            <w:vAlign w:val="center"/>
            <w:hideMark/>
          </w:tcPr>
          <w:p w14:paraId="532B5EE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41E4EBFB"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2</w:t>
            </w:r>
          </w:p>
        </w:tc>
      </w:tr>
      <w:tr w:rsidR="00260D1D" w:rsidRPr="00260D1D" w14:paraId="59BDB171"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0FB27A0D"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4</w:t>
            </w:r>
          </w:p>
        </w:tc>
        <w:tc>
          <w:tcPr>
            <w:tcW w:w="0" w:type="auto"/>
            <w:tcBorders>
              <w:top w:val="nil"/>
              <w:left w:val="nil"/>
              <w:bottom w:val="single" w:sz="4" w:space="0" w:color="000000"/>
              <w:right w:val="single" w:sz="4" w:space="0" w:color="000000"/>
            </w:tcBorders>
            <w:vAlign w:val="center"/>
            <w:hideMark/>
          </w:tcPr>
          <w:p w14:paraId="4D00F414"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Piec konwekcyjno-parowy</w:t>
            </w:r>
          </w:p>
        </w:tc>
        <w:tc>
          <w:tcPr>
            <w:tcW w:w="0" w:type="auto"/>
            <w:tcBorders>
              <w:top w:val="nil"/>
              <w:left w:val="nil"/>
              <w:bottom w:val="single" w:sz="4" w:space="0" w:color="000000"/>
              <w:right w:val="single" w:sz="4" w:space="0" w:color="000000"/>
            </w:tcBorders>
            <w:noWrap/>
            <w:vAlign w:val="center"/>
            <w:hideMark/>
          </w:tcPr>
          <w:p w14:paraId="38A07550"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7EC153ED"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6E7B3CDB"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D4D301D"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5</w:t>
            </w:r>
          </w:p>
        </w:tc>
        <w:tc>
          <w:tcPr>
            <w:tcW w:w="0" w:type="auto"/>
            <w:tcBorders>
              <w:top w:val="nil"/>
              <w:left w:val="nil"/>
              <w:bottom w:val="single" w:sz="4" w:space="0" w:color="000000"/>
              <w:right w:val="single" w:sz="4" w:space="0" w:color="000000"/>
            </w:tcBorders>
            <w:vAlign w:val="center"/>
            <w:hideMark/>
          </w:tcPr>
          <w:p w14:paraId="753BB03C"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Podstawa pod piec konwekcyjno-parowy</w:t>
            </w:r>
          </w:p>
        </w:tc>
        <w:tc>
          <w:tcPr>
            <w:tcW w:w="0" w:type="auto"/>
            <w:tcBorders>
              <w:top w:val="nil"/>
              <w:left w:val="nil"/>
              <w:bottom w:val="single" w:sz="4" w:space="0" w:color="000000"/>
              <w:right w:val="single" w:sz="4" w:space="0" w:color="000000"/>
            </w:tcBorders>
            <w:noWrap/>
            <w:vAlign w:val="center"/>
            <w:hideMark/>
          </w:tcPr>
          <w:p w14:paraId="0DE4D6A0"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1F0A701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267003C2"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08DA8C3B"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6</w:t>
            </w:r>
          </w:p>
        </w:tc>
        <w:tc>
          <w:tcPr>
            <w:tcW w:w="0" w:type="auto"/>
            <w:tcBorders>
              <w:top w:val="nil"/>
              <w:left w:val="nil"/>
              <w:bottom w:val="single" w:sz="4" w:space="0" w:color="000000"/>
              <w:right w:val="single" w:sz="4" w:space="0" w:color="000000"/>
            </w:tcBorders>
            <w:vAlign w:val="center"/>
            <w:hideMark/>
          </w:tcPr>
          <w:p w14:paraId="434271D9"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Automatyczny zmiękczacz wody</w:t>
            </w:r>
          </w:p>
        </w:tc>
        <w:tc>
          <w:tcPr>
            <w:tcW w:w="0" w:type="auto"/>
            <w:tcBorders>
              <w:top w:val="nil"/>
              <w:left w:val="nil"/>
              <w:bottom w:val="single" w:sz="4" w:space="0" w:color="000000"/>
              <w:right w:val="single" w:sz="4" w:space="0" w:color="000000"/>
            </w:tcBorders>
            <w:noWrap/>
            <w:vAlign w:val="center"/>
            <w:hideMark/>
          </w:tcPr>
          <w:p w14:paraId="6716776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63F0C2DA"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249E2372"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324CE5CC"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7</w:t>
            </w:r>
          </w:p>
        </w:tc>
        <w:tc>
          <w:tcPr>
            <w:tcW w:w="0" w:type="auto"/>
            <w:tcBorders>
              <w:top w:val="nil"/>
              <w:left w:val="nil"/>
              <w:bottom w:val="single" w:sz="4" w:space="0" w:color="000000"/>
              <w:right w:val="single" w:sz="4" w:space="0" w:color="000000"/>
            </w:tcBorders>
            <w:vAlign w:val="center"/>
            <w:hideMark/>
          </w:tcPr>
          <w:p w14:paraId="4B187F0D"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Zestaw noży z listwą magnetyczną</w:t>
            </w:r>
          </w:p>
        </w:tc>
        <w:tc>
          <w:tcPr>
            <w:tcW w:w="0" w:type="auto"/>
            <w:tcBorders>
              <w:top w:val="nil"/>
              <w:left w:val="nil"/>
              <w:bottom w:val="single" w:sz="4" w:space="0" w:color="000000"/>
              <w:right w:val="single" w:sz="4" w:space="0" w:color="000000"/>
            </w:tcBorders>
            <w:noWrap/>
            <w:vAlign w:val="center"/>
            <w:hideMark/>
          </w:tcPr>
          <w:p w14:paraId="05CEFB8E"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kpl</w:t>
            </w:r>
          </w:p>
        </w:tc>
        <w:tc>
          <w:tcPr>
            <w:tcW w:w="0" w:type="auto"/>
            <w:tcBorders>
              <w:top w:val="nil"/>
              <w:left w:val="nil"/>
              <w:bottom w:val="single" w:sz="4" w:space="0" w:color="000000"/>
              <w:right w:val="single" w:sz="4" w:space="0" w:color="000000"/>
            </w:tcBorders>
            <w:noWrap/>
            <w:vAlign w:val="center"/>
            <w:hideMark/>
          </w:tcPr>
          <w:p w14:paraId="7095244A"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78470F27"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61C289EE"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8</w:t>
            </w:r>
          </w:p>
        </w:tc>
        <w:tc>
          <w:tcPr>
            <w:tcW w:w="0" w:type="auto"/>
            <w:tcBorders>
              <w:top w:val="nil"/>
              <w:left w:val="nil"/>
              <w:bottom w:val="single" w:sz="4" w:space="0" w:color="000000"/>
              <w:right w:val="single" w:sz="4" w:space="0" w:color="000000"/>
            </w:tcBorders>
            <w:vAlign w:val="center"/>
            <w:hideMark/>
          </w:tcPr>
          <w:p w14:paraId="7F324E2B"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Wózek 5-półkowy</w:t>
            </w:r>
          </w:p>
        </w:tc>
        <w:tc>
          <w:tcPr>
            <w:tcW w:w="0" w:type="auto"/>
            <w:tcBorders>
              <w:top w:val="nil"/>
              <w:left w:val="nil"/>
              <w:bottom w:val="single" w:sz="4" w:space="0" w:color="000000"/>
              <w:right w:val="single" w:sz="4" w:space="0" w:color="000000"/>
            </w:tcBorders>
            <w:noWrap/>
            <w:vAlign w:val="center"/>
            <w:hideMark/>
          </w:tcPr>
          <w:p w14:paraId="47EDB83D"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05C1D64E"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2</w:t>
            </w:r>
          </w:p>
        </w:tc>
      </w:tr>
      <w:tr w:rsidR="00260D1D" w:rsidRPr="00260D1D" w14:paraId="57403F11"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91D3A6F"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9</w:t>
            </w:r>
          </w:p>
        </w:tc>
        <w:tc>
          <w:tcPr>
            <w:tcW w:w="0" w:type="auto"/>
            <w:tcBorders>
              <w:top w:val="nil"/>
              <w:left w:val="nil"/>
              <w:bottom w:val="single" w:sz="4" w:space="0" w:color="000000"/>
              <w:right w:val="single" w:sz="4" w:space="0" w:color="000000"/>
            </w:tcBorders>
            <w:vAlign w:val="center"/>
            <w:hideMark/>
          </w:tcPr>
          <w:p w14:paraId="5157AA7C"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Warnik dwuściankowy z ociekaczem</w:t>
            </w:r>
          </w:p>
        </w:tc>
        <w:tc>
          <w:tcPr>
            <w:tcW w:w="0" w:type="auto"/>
            <w:tcBorders>
              <w:top w:val="nil"/>
              <w:left w:val="nil"/>
              <w:bottom w:val="single" w:sz="4" w:space="0" w:color="000000"/>
              <w:right w:val="single" w:sz="4" w:space="0" w:color="000000"/>
            </w:tcBorders>
            <w:noWrap/>
            <w:vAlign w:val="center"/>
            <w:hideMark/>
          </w:tcPr>
          <w:p w14:paraId="2B34420C"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0ED6888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71D3EC6A"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6C04677"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10</w:t>
            </w:r>
          </w:p>
        </w:tc>
        <w:tc>
          <w:tcPr>
            <w:tcW w:w="0" w:type="auto"/>
            <w:tcBorders>
              <w:top w:val="nil"/>
              <w:left w:val="nil"/>
              <w:bottom w:val="single" w:sz="4" w:space="0" w:color="000000"/>
              <w:right w:val="single" w:sz="4" w:space="0" w:color="000000"/>
            </w:tcBorders>
            <w:vAlign w:val="center"/>
            <w:hideMark/>
          </w:tcPr>
          <w:p w14:paraId="295C3486"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Szafa przelotowa</w:t>
            </w:r>
          </w:p>
        </w:tc>
        <w:tc>
          <w:tcPr>
            <w:tcW w:w="0" w:type="auto"/>
            <w:tcBorders>
              <w:top w:val="nil"/>
              <w:left w:val="nil"/>
              <w:bottom w:val="single" w:sz="4" w:space="0" w:color="000000"/>
              <w:right w:val="single" w:sz="4" w:space="0" w:color="000000"/>
            </w:tcBorders>
            <w:noWrap/>
            <w:vAlign w:val="center"/>
            <w:hideMark/>
          </w:tcPr>
          <w:p w14:paraId="5157C4BB"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2F2321C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3C57338A"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6A219AE3"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11</w:t>
            </w:r>
          </w:p>
        </w:tc>
        <w:tc>
          <w:tcPr>
            <w:tcW w:w="0" w:type="auto"/>
            <w:tcBorders>
              <w:top w:val="nil"/>
              <w:left w:val="nil"/>
              <w:bottom w:val="single" w:sz="4" w:space="0" w:color="000000"/>
              <w:right w:val="single" w:sz="4" w:space="0" w:color="000000"/>
            </w:tcBorders>
            <w:vAlign w:val="center"/>
            <w:hideMark/>
          </w:tcPr>
          <w:p w14:paraId="263FE463"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Czajnik bezprzewodowy</w:t>
            </w:r>
          </w:p>
        </w:tc>
        <w:tc>
          <w:tcPr>
            <w:tcW w:w="0" w:type="auto"/>
            <w:tcBorders>
              <w:top w:val="nil"/>
              <w:left w:val="nil"/>
              <w:bottom w:val="single" w:sz="4" w:space="0" w:color="000000"/>
              <w:right w:val="single" w:sz="4" w:space="0" w:color="000000"/>
            </w:tcBorders>
            <w:noWrap/>
            <w:vAlign w:val="center"/>
            <w:hideMark/>
          </w:tcPr>
          <w:p w14:paraId="7C296F58"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5CA18AD0"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2</w:t>
            </w:r>
          </w:p>
        </w:tc>
      </w:tr>
      <w:tr w:rsidR="00260D1D" w:rsidRPr="00260D1D" w14:paraId="68F9D43E"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78611723"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12</w:t>
            </w:r>
          </w:p>
        </w:tc>
        <w:tc>
          <w:tcPr>
            <w:tcW w:w="0" w:type="auto"/>
            <w:tcBorders>
              <w:top w:val="nil"/>
              <w:left w:val="nil"/>
              <w:bottom w:val="single" w:sz="4" w:space="0" w:color="000000"/>
              <w:right w:val="single" w:sz="4" w:space="0" w:color="000000"/>
            </w:tcBorders>
            <w:vAlign w:val="center"/>
            <w:hideMark/>
          </w:tcPr>
          <w:p w14:paraId="3FC18A08"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Młynek /rozdrabniacz wraz z syfonem</w:t>
            </w:r>
          </w:p>
        </w:tc>
        <w:tc>
          <w:tcPr>
            <w:tcW w:w="0" w:type="auto"/>
            <w:tcBorders>
              <w:top w:val="nil"/>
              <w:left w:val="nil"/>
              <w:bottom w:val="single" w:sz="4" w:space="0" w:color="000000"/>
              <w:right w:val="single" w:sz="4" w:space="0" w:color="000000"/>
            </w:tcBorders>
            <w:noWrap/>
            <w:vAlign w:val="center"/>
            <w:hideMark/>
          </w:tcPr>
          <w:p w14:paraId="7ED93988"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kpl.</w:t>
            </w:r>
          </w:p>
        </w:tc>
        <w:tc>
          <w:tcPr>
            <w:tcW w:w="0" w:type="auto"/>
            <w:tcBorders>
              <w:top w:val="nil"/>
              <w:left w:val="nil"/>
              <w:bottom w:val="single" w:sz="4" w:space="0" w:color="000000"/>
              <w:right w:val="single" w:sz="4" w:space="0" w:color="000000"/>
            </w:tcBorders>
            <w:noWrap/>
            <w:vAlign w:val="center"/>
            <w:hideMark/>
          </w:tcPr>
          <w:p w14:paraId="6E81146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0DEC9630" w14:textId="77777777" w:rsidTr="00260D1D">
        <w:trPr>
          <w:trHeight w:val="20"/>
        </w:trPr>
        <w:tc>
          <w:tcPr>
            <w:tcW w:w="0" w:type="auto"/>
            <w:tcBorders>
              <w:top w:val="nil"/>
              <w:left w:val="single" w:sz="4" w:space="0" w:color="000000"/>
              <w:bottom w:val="single" w:sz="4" w:space="0" w:color="auto"/>
              <w:right w:val="single" w:sz="4" w:space="0" w:color="000000"/>
            </w:tcBorders>
            <w:noWrap/>
            <w:vAlign w:val="center"/>
            <w:hideMark/>
          </w:tcPr>
          <w:p w14:paraId="53503A58"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13</w:t>
            </w:r>
          </w:p>
        </w:tc>
        <w:tc>
          <w:tcPr>
            <w:tcW w:w="0" w:type="auto"/>
            <w:tcBorders>
              <w:top w:val="nil"/>
              <w:left w:val="nil"/>
              <w:bottom w:val="single" w:sz="4" w:space="0" w:color="auto"/>
              <w:right w:val="single" w:sz="4" w:space="0" w:color="000000"/>
            </w:tcBorders>
            <w:vAlign w:val="center"/>
            <w:hideMark/>
          </w:tcPr>
          <w:p w14:paraId="47DB2A6B"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Półka wisząca przestawna</w:t>
            </w:r>
          </w:p>
        </w:tc>
        <w:tc>
          <w:tcPr>
            <w:tcW w:w="0" w:type="auto"/>
            <w:tcBorders>
              <w:top w:val="nil"/>
              <w:left w:val="nil"/>
              <w:bottom w:val="single" w:sz="4" w:space="0" w:color="auto"/>
              <w:right w:val="single" w:sz="4" w:space="0" w:color="000000"/>
            </w:tcBorders>
            <w:noWrap/>
            <w:vAlign w:val="center"/>
            <w:hideMark/>
          </w:tcPr>
          <w:p w14:paraId="3DF72CA7"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auto"/>
              <w:right w:val="single" w:sz="4" w:space="0" w:color="000000"/>
            </w:tcBorders>
            <w:noWrap/>
            <w:vAlign w:val="center"/>
            <w:hideMark/>
          </w:tcPr>
          <w:p w14:paraId="4E78DE1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2</w:t>
            </w:r>
          </w:p>
        </w:tc>
      </w:tr>
      <w:tr w:rsidR="00260D1D" w:rsidRPr="00260D1D" w14:paraId="4907F42F" w14:textId="77777777" w:rsidTr="00260D1D">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4A58A6"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lastRenderedPageBreak/>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7AE65"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Szafa chłodnicza podwójna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2A4D9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EF0E65"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7E1923CD" w14:textId="77777777" w:rsidTr="00260D1D">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2F9174"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BFBF0"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Stół roboczy nierdzewny z szafką i blokiem szuflad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2CF62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B6F4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27AFB3FB" w14:textId="77777777" w:rsidTr="00260D1D">
        <w:trPr>
          <w:trHeight w:val="20"/>
        </w:trPr>
        <w:tc>
          <w:tcPr>
            <w:tcW w:w="0" w:type="auto"/>
            <w:tcBorders>
              <w:top w:val="single" w:sz="4" w:space="0" w:color="auto"/>
              <w:left w:val="single" w:sz="4" w:space="0" w:color="000000"/>
              <w:bottom w:val="single" w:sz="4" w:space="0" w:color="000000"/>
              <w:right w:val="single" w:sz="4" w:space="0" w:color="000000"/>
            </w:tcBorders>
            <w:noWrap/>
            <w:vAlign w:val="center"/>
            <w:hideMark/>
          </w:tcPr>
          <w:p w14:paraId="257F675C"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16</w:t>
            </w:r>
          </w:p>
        </w:tc>
        <w:tc>
          <w:tcPr>
            <w:tcW w:w="0" w:type="auto"/>
            <w:tcBorders>
              <w:top w:val="single" w:sz="4" w:space="0" w:color="auto"/>
              <w:left w:val="nil"/>
              <w:bottom w:val="single" w:sz="4" w:space="0" w:color="000000"/>
              <w:right w:val="single" w:sz="4" w:space="0" w:color="000000"/>
            </w:tcBorders>
            <w:vAlign w:val="center"/>
            <w:hideMark/>
          </w:tcPr>
          <w:p w14:paraId="23ACFFE0"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Szafka z półkami i drzwiami</w:t>
            </w:r>
          </w:p>
        </w:tc>
        <w:tc>
          <w:tcPr>
            <w:tcW w:w="0" w:type="auto"/>
            <w:tcBorders>
              <w:top w:val="single" w:sz="4" w:space="0" w:color="auto"/>
              <w:left w:val="nil"/>
              <w:bottom w:val="single" w:sz="4" w:space="0" w:color="000000"/>
              <w:right w:val="single" w:sz="4" w:space="0" w:color="000000"/>
            </w:tcBorders>
            <w:noWrap/>
            <w:vAlign w:val="center"/>
            <w:hideMark/>
          </w:tcPr>
          <w:p w14:paraId="3EE10AD8"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single" w:sz="4" w:space="0" w:color="auto"/>
              <w:left w:val="nil"/>
              <w:bottom w:val="single" w:sz="4" w:space="0" w:color="000000"/>
              <w:right w:val="single" w:sz="4" w:space="0" w:color="000000"/>
            </w:tcBorders>
            <w:noWrap/>
            <w:vAlign w:val="center"/>
            <w:hideMark/>
          </w:tcPr>
          <w:p w14:paraId="5A69CB78"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2E87EB61"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1A98618D"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17</w:t>
            </w:r>
          </w:p>
        </w:tc>
        <w:tc>
          <w:tcPr>
            <w:tcW w:w="0" w:type="auto"/>
            <w:tcBorders>
              <w:top w:val="nil"/>
              <w:left w:val="nil"/>
              <w:bottom w:val="single" w:sz="4" w:space="0" w:color="000000"/>
              <w:right w:val="single" w:sz="4" w:space="0" w:color="000000"/>
            </w:tcBorders>
            <w:vAlign w:val="center"/>
            <w:hideMark/>
          </w:tcPr>
          <w:p w14:paraId="62E32EFE"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Basen nierdzewny 1-komorowy</w:t>
            </w:r>
          </w:p>
        </w:tc>
        <w:tc>
          <w:tcPr>
            <w:tcW w:w="0" w:type="auto"/>
            <w:tcBorders>
              <w:top w:val="nil"/>
              <w:left w:val="nil"/>
              <w:bottom w:val="single" w:sz="4" w:space="0" w:color="000000"/>
              <w:right w:val="single" w:sz="4" w:space="0" w:color="000000"/>
            </w:tcBorders>
            <w:noWrap/>
            <w:vAlign w:val="center"/>
            <w:hideMark/>
          </w:tcPr>
          <w:p w14:paraId="408EBF22"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3F4754AB"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3FE5E8F3"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2F5DB81D"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18</w:t>
            </w:r>
          </w:p>
        </w:tc>
        <w:tc>
          <w:tcPr>
            <w:tcW w:w="0" w:type="auto"/>
            <w:tcBorders>
              <w:top w:val="nil"/>
              <w:left w:val="nil"/>
              <w:bottom w:val="single" w:sz="4" w:space="0" w:color="000000"/>
              <w:right w:val="single" w:sz="4" w:space="0" w:color="000000"/>
            </w:tcBorders>
            <w:vAlign w:val="center"/>
            <w:hideMark/>
          </w:tcPr>
          <w:p w14:paraId="396CFC23"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Bateria z wyciąganym prysznicem</w:t>
            </w:r>
          </w:p>
        </w:tc>
        <w:tc>
          <w:tcPr>
            <w:tcW w:w="0" w:type="auto"/>
            <w:tcBorders>
              <w:top w:val="nil"/>
              <w:left w:val="nil"/>
              <w:bottom w:val="single" w:sz="4" w:space="0" w:color="000000"/>
              <w:right w:val="single" w:sz="4" w:space="0" w:color="000000"/>
            </w:tcBorders>
            <w:noWrap/>
            <w:vAlign w:val="center"/>
            <w:hideMark/>
          </w:tcPr>
          <w:p w14:paraId="2511AF1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kpl</w:t>
            </w:r>
          </w:p>
        </w:tc>
        <w:tc>
          <w:tcPr>
            <w:tcW w:w="0" w:type="auto"/>
            <w:tcBorders>
              <w:top w:val="nil"/>
              <w:left w:val="nil"/>
              <w:bottom w:val="single" w:sz="4" w:space="0" w:color="000000"/>
              <w:right w:val="single" w:sz="4" w:space="0" w:color="000000"/>
            </w:tcBorders>
            <w:noWrap/>
            <w:vAlign w:val="center"/>
            <w:hideMark/>
          </w:tcPr>
          <w:p w14:paraId="3277FB0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32CCBD37"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72268EF6"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19</w:t>
            </w:r>
          </w:p>
        </w:tc>
        <w:tc>
          <w:tcPr>
            <w:tcW w:w="0" w:type="auto"/>
            <w:tcBorders>
              <w:top w:val="nil"/>
              <w:left w:val="nil"/>
              <w:bottom w:val="single" w:sz="4" w:space="0" w:color="000000"/>
              <w:right w:val="single" w:sz="4" w:space="0" w:color="000000"/>
            </w:tcBorders>
            <w:vAlign w:val="center"/>
            <w:hideMark/>
          </w:tcPr>
          <w:p w14:paraId="4C4767A8"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Stół nierdzewny z półką</w:t>
            </w:r>
          </w:p>
        </w:tc>
        <w:tc>
          <w:tcPr>
            <w:tcW w:w="0" w:type="auto"/>
            <w:tcBorders>
              <w:top w:val="nil"/>
              <w:left w:val="nil"/>
              <w:bottom w:val="single" w:sz="4" w:space="0" w:color="000000"/>
              <w:right w:val="single" w:sz="4" w:space="0" w:color="000000"/>
            </w:tcBorders>
            <w:noWrap/>
            <w:vAlign w:val="center"/>
            <w:hideMark/>
          </w:tcPr>
          <w:p w14:paraId="6A606E45"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10734FE5"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58D35348"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7383A338"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20</w:t>
            </w:r>
          </w:p>
        </w:tc>
        <w:tc>
          <w:tcPr>
            <w:tcW w:w="0" w:type="auto"/>
            <w:tcBorders>
              <w:top w:val="nil"/>
              <w:left w:val="nil"/>
              <w:bottom w:val="single" w:sz="4" w:space="0" w:color="000000"/>
              <w:right w:val="single" w:sz="4" w:space="0" w:color="000000"/>
            </w:tcBorders>
            <w:vAlign w:val="center"/>
            <w:hideMark/>
          </w:tcPr>
          <w:p w14:paraId="1C199D0C"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Ekspres do kawy</w:t>
            </w:r>
          </w:p>
        </w:tc>
        <w:tc>
          <w:tcPr>
            <w:tcW w:w="0" w:type="auto"/>
            <w:tcBorders>
              <w:top w:val="nil"/>
              <w:left w:val="nil"/>
              <w:bottom w:val="single" w:sz="4" w:space="0" w:color="000000"/>
              <w:right w:val="single" w:sz="4" w:space="0" w:color="000000"/>
            </w:tcBorders>
            <w:noWrap/>
            <w:vAlign w:val="center"/>
            <w:hideMark/>
          </w:tcPr>
          <w:p w14:paraId="1DAA990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34BD2F7B"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6F61586C"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3E2EC394"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21</w:t>
            </w:r>
          </w:p>
        </w:tc>
        <w:tc>
          <w:tcPr>
            <w:tcW w:w="0" w:type="auto"/>
            <w:tcBorders>
              <w:top w:val="nil"/>
              <w:left w:val="nil"/>
              <w:bottom w:val="single" w:sz="4" w:space="0" w:color="000000"/>
              <w:right w:val="single" w:sz="4" w:space="0" w:color="000000"/>
            </w:tcBorders>
            <w:vAlign w:val="center"/>
            <w:hideMark/>
          </w:tcPr>
          <w:p w14:paraId="2311D71D"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Kuchenka mikrofalowa</w:t>
            </w:r>
          </w:p>
        </w:tc>
        <w:tc>
          <w:tcPr>
            <w:tcW w:w="0" w:type="auto"/>
            <w:tcBorders>
              <w:top w:val="nil"/>
              <w:left w:val="nil"/>
              <w:bottom w:val="single" w:sz="4" w:space="0" w:color="000000"/>
              <w:right w:val="single" w:sz="4" w:space="0" w:color="000000"/>
            </w:tcBorders>
            <w:noWrap/>
            <w:vAlign w:val="center"/>
            <w:hideMark/>
          </w:tcPr>
          <w:p w14:paraId="7E763EE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19586682"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7D1A0B06"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048A2737"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22</w:t>
            </w:r>
          </w:p>
        </w:tc>
        <w:tc>
          <w:tcPr>
            <w:tcW w:w="0" w:type="auto"/>
            <w:tcBorders>
              <w:top w:val="nil"/>
              <w:left w:val="nil"/>
              <w:bottom w:val="single" w:sz="4" w:space="0" w:color="000000"/>
              <w:right w:val="single" w:sz="4" w:space="0" w:color="000000"/>
            </w:tcBorders>
            <w:vAlign w:val="center"/>
            <w:hideMark/>
          </w:tcPr>
          <w:p w14:paraId="430F25BF"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Stół roboczy</w:t>
            </w:r>
          </w:p>
        </w:tc>
        <w:tc>
          <w:tcPr>
            <w:tcW w:w="0" w:type="auto"/>
            <w:tcBorders>
              <w:top w:val="nil"/>
              <w:left w:val="nil"/>
              <w:bottom w:val="single" w:sz="4" w:space="0" w:color="000000"/>
              <w:right w:val="single" w:sz="4" w:space="0" w:color="000000"/>
            </w:tcBorders>
            <w:noWrap/>
            <w:vAlign w:val="center"/>
            <w:hideMark/>
          </w:tcPr>
          <w:p w14:paraId="3727F62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131A902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28CD6B08"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6B25EEF8"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23</w:t>
            </w:r>
          </w:p>
        </w:tc>
        <w:tc>
          <w:tcPr>
            <w:tcW w:w="0" w:type="auto"/>
            <w:tcBorders>
              <w:top w:val="nil"/>
              <w:left w:val="nil"/>
              <w:bottom w:val="single" w:sz="4" w:space="0" w:color="000000"/>
              <w:right w:val="single" w:sz="4" w:space="0" w:color="000000"/>
            </w:tcBorders>
            <w:vAlign w:val="center"/>
            <w:hideMark/>
          </w:tcPr>
          <w:p w14:paraId="294DA1CC"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Regał</w:t>
            </w:r>
          </w:p>
        </w:tc>
        <w:tc>
          <w:tcPr>
            <w:tcW w:w="0" w:type="auto"/>
            <w:tcBorders>
              <w:top w:val="nil"/>
              <w:left w:val="nil"/>
              <w:bottom w:val="single" w:sz="4" w:space="0" w:color="000000"/>
              <w:right w:val="single" w:sz="4" w:space="0" w:color="000000"/>
            </w:tcBorders>
            <w:noWrap/>
            <w:vAlign w:val="center"/>
            <w:hideMark/>
          </w:tcPr>
          <w:p w14:paraId="2244D2C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4556AA3B"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7620BEFD"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6B8FE453"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24</w:t>
            </w:r>
          </w:p>
        </w:tc>
        <w:tc>
          <w:tcPr>
            <w:tcW w:w="0" w:type="auto"/>
            <w:tcBorders>
              <w:top w:val="nil"/>
              <w:left w:val="nil"/>
              <w:bottom w:val="single" w:sz="4" w:space="0" w:color="000000"/>
              <w:right w:val="single" w:sz="4" w:space="0" w:color="000000"/>
            </w:tcBorders>
            <w:vAlign w:val="center"/>
            <w:hideMark/>
          </w:tcPr>
          <w:p w14:paraId="0A373CDE"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Zmywarko wyparzarka</w:t>
            </w:r>
          </w:p>
        </w:tc>
        <w:tc>
          <w:tcPr>
            <w:tcW w:w="0" w:type="auto"/>
            <w:tcBorders>
              <w:top w:val="nil"/>
              <w:left w:val="nil"/>
              <w:bottom w:val="single" w:sz="4" w:space="0" w:color="000000"/>
              <w:right w:val="single" w:sz="4" w:space="0" w:color="000000"/>
            </w:tcBorders>
            <w:noWrap/>
            <w:vAlign w:val="center"/>
            <w:hideMark/>
          </w:tcPr>
          <w:p w14:paraId="0426B5BE"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5C16EA20"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0BE272CC"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614BE94B"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25</w:t>
            </w:r>
          </w:p>
        </w:tc>
        <w:tc>
          <w:tcPr>
            <w:tcW w:w="0" w:type="auto"/>
            <w:tcBorders>
              <w:top w:val="nil"/>
              <w:left w:val="nil"/>
              <w:bottom w:val="single" w:sz="4" w:space="0" w:color="000000"/>
              <w:right w:val="single" w:sz="4" w:space="0" w:color="000000"/>
            </w:tcBorders>
            <w:vAlign w:val="center"/>
            <w:hideMark/>
          </w:tcPr>
          <w:p w14:paraId="3841C5FA"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Podstawa pod zmywarko-wyparzarke</w:t>
            </w:r>
          </w:p>
        </w:tc>
        <w:tc>
          <w:tcPr>
            <w:tcW w:w="0" w:type="auto"/>
            <w:tcBorders>
              <w:top w:val="nil"/>
              <w:left w:val="nil"/>
              <w:bottom w:val="single" w:sz="4" w:space="0" w:color="000000"/>
              <w:right w:val="single" w:sz="4" w:space="0" w:color="000000"/>
            </w:tcBorders>
            <w:noWrap/>
            <w:vAlign w:val="center"/>
            <w:hideMark/>
          </w:tcPr>
          <w:p w14:paraId="4E54D898"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280611B7"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63A3FB71"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095AC35F"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26</w:t>
            </w:r>
          </w:p>
        </w:tc>
        <w:tc>
          <w:tcPr>
            <w:tcW w:w="0" w:type="auto"/>
            <w:tcBorders>
              <w:top w:val="nil"/>
              <w:left w:val="nil"/>
              <w:bottom w:val="single" w:sz="4" w:space="0" w:color="000000"/>
              <w:right w:val="single" w:sz="4" w:space="0" w:color="000000"/>
            </w:tcBorders>
            <w:vAlign w:val="center"/>
            <w:hideMark/>
          </w:tcPr>
          <w:p w14:paraId="7A05BD05"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Automatyczny zmiękczacz wody</w:t>
            </w:r>
          </w:p>
        </w:tc>
        <w:tc>
          <w:tcPr>
            <w:tcW w:w="0" w:type="auto"/>
            <w:tcBorders>
              <w:top w:val="nil"/>
              <w:left w:val="nil"/>
              <w:bottom w:val="single" w:sz="4" w:space="0" w:color="000000"/>
              <w:right w:val="single" w:sz="4" w:space="0" w:color="000000"/>
            </w:tcBorders>
            <w:noWrap/>
            <w:vAlign w:val="center"/>
            <w:hideMark/>
          </w:tcPr>
          <w:p w14:paraId="49315AC8"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05748F2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2F5B9E74"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24F21411"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27</w:t>
            </w:r>
          </w:p>
        </w:tc>
        <w:tc>
          <w:tcPr>
            <w:tcW w:w="0" w:type="auto"/>
            <w:tcBorders>
              <w:top w:val="nil"/>
              <w:left w:val="nil"/>
              <w:bottom w:val="single" w:sz="4" w:space="0" w:color="000000"/>
              <w:right w:val="single" w:sz="4" w:space="0" w:color="000000"/>
            </w:tcBorders>
            <w:vAlign w:val="center"/>
            <w:hideMark/>
          </w:tcPr>
          <w:p w14:paraId="75F886DF"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Kosz do talerzy</w:t>
            </w:r>
          </w:p>
        </w:tc>
        <w:tc>
          <w:tcPr>
            <w:tcW w:w="0" w:type="auto"/>
            <w:tcBorders>
              <w:top w:val="nil"/>
              <w:left w:val="nil"/>
              <w:bottom w:val="single" w:sz="4" w:space="0" w:color="000000"/>
              <w:right w:val="single" w:sz="4" w:space="0" w:color="000000"/>
            </w:tcBorders>
            <w:noWrap/>
            <w:vAlign w:val="center"/>
            <w:hideMark/>
          </w:tcPr>
          <w:p w14:paraId="5A5B09C7"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7192FF5E"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2</w:t>
            </w:r>
          </w:p>
        </w:tc>
      </w:tr>
      <w:tr w:rsidR="00260D1D" w:rsidRPr="00260D1D" w14:paraId="5F28D1E9"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68DA91CB"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28</w:t>
            </w:r>
          </w:p>
        </w:tc>
        <w:tc>
          <w:tcPr>
            <w:tcW w:w="0" w:type="auto"/>
            <w:tcBorders>
              <w:top w:val="nil"/>
              <w:left w:val="nil"/>
              <w:bottom w:val="single" w:sz="4" w:space="0" w:color="000000"/>
              <w:right w:val="single" w:sz="4" w:space="0" w:color="000000"/>
            </w:tcBorders>
            <w:vAlign w:val="center"/>
            <w:hideMark/>
          </w:tcPr>
          <w:p w14:paraId="241807CB"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sz w:val="24"/>
                <w:szCs w:val="24"/>
                <w:lang w:eastAsia="pl-PL"/>
              </w:rPr>
              <w:t>Kosz uniwersalny</w:t>
            </w:r>
          </w:p>
        </w:tc>
        <w:tc>
          <w:tcPr>
            <w:tcW w:w="0" w:type="auto"/>
            <w:tcBorders>
              <w:top w:val="nil"/>
              <w:left w:val="nil"/>
              <w:bottom w:val="single" w:sz="4" w:space="0" w:color="000000"/>
              <w:right w:val="single" w:sz="4" w:space="0" w:color="000000"/>
            </w:tcBorders>
            <w:noWrap/>
            <w:vAlign w:val="center"/>
            <w:hideMark/>
          </w:tcPr>
          <w:p w14:paraId="48EFB191"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2E7BD1B5"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2</w:t>
            </w:r>
          </w:p>
        </w:tc>
      </w:tr>
      <w:tr w:rsidR="00260D1D" w:rsidRPr="00260D1D" w14:paraId="44A0ED8C"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3C09CA96"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29</w:t>
            </w:r>
          </w:p>
        </w:tc>
        <w:tc>
          <w:tcPr>
            <w:tcW w:w="0" w:type="auto"/>
            <w:tcBorders>
              <w:top w:val="nil"/>
              <w:left w:val="nil"/>
              <w:bottom w:val="single" w:sz="4" w:space="0" w:color="000000"/>
              <w:right w:val="single" w:sz="4" w:space="0" w:color="000000"/>
            </w:tcBorders>
            <w:vAlign w:val="center"/>
            <w:hideMark/>
          </w:tcPr>
          <w:p w14:paraId="5EADA865"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Kosz do sztućców</w:t>
            </w:r>
          </w:p>
        </w:tc>
        <w:tc>
          <w:tcPr>
            <w:tcW w:w="0" w:type="auto"/>
            <w:tcBorders>
              <w:top w:val="nil"/>
              <w:left w:val="nil"/>
              <w:bottom w:val="single" w:sz="4" w:space="0" w:color="000000"/>
              <w:right w:val="single" w:sz="4" w:space="0" w:color="000000"/>
            </w:tcBorders>
            <w:noWrap/>
            <w:vAlign w:val="center"/>
            <w:hideMark/>
          </w:tcPr>
          <w:p w14:paraId="4722049B"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7F1786F2"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2</w:t>
            </w:r>
          </w:p>
        </w:tc>
      </w:tr>
      <w:tr w:rsidR="00260D1D" w:rsidRPr="00260D1D" w14:paraId="700193F3"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6CC5E29B"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30</w:t>
            </w:r>
          </w:p>
        </w:tc>
        <w:tc>
          <w:tcPr>
            <w:tcW w:w="0" w:type="auto"/>
            <w:tcBorders>
              <w:top w:val="nil"/>
              <w:left w:val="nil"/>
              <w:bottom w:val="single" w:sz="4" w:space="0" w:color="000000"/>
              <w:right w:val="single" w:sz="4" w:space="0" w:color="000000"/>
            </w:tcBorders>
            <w:vAlign w:val="center"/>
            <w:hideMark/>
          </w:tcPr>
          <w:p w14:paraId="7E9350D6"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Suszarka do naczyń</w:t>
            </w:r>
          </w:p>
        </w:tc>
        <w:tc>
          <w:tcPr>
            <w:tcW w:w="0" w:type="auto"/>
            <w:tcBorders>
              <w:top w:val="nil"/>
              <w:left w:val="nil"/>
              <w:bottom w:val="single" w:sz="4" w:space="0" w:color="000000"/>
              <w:right w:val="single" w:sz="4" w:space="0" w:color="000000"/>
            </w:tcBorders>
            <w:noWrap/>
            <w:vAlign w:val="center"/>
            <w:hideMark/>
          </w:tcPr>
          <w:p w14:paraId="74911DB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7E2F19E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504BFB33"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0795B3D0"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31</w:t>
            </w:r>
          </w:p>
        </w:tc>
        <w:tc>
          <w:tcPr>
            <w:tcW w:w="0" w:type="auto"/>
            <w:tcBorders>
              <w:top w:val="nil"/>
              <w:left w:val="nil"/>
              <w:bottom w:val="single" w:sz="4" w:space="0" w:color="000000"/>
              <w:right w:val="single" w:sz="4" w:space="0" w:color="000000"/>
            </w:tcBorders>
            <w:vAlign w:val="center"/>
            <w:hideMark/>
          </w:tcPr>
          <w:p w14:paraId="151FE0A5"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Basen nierdzewny 1-komorowy</w:t>
            </w:r>
          </w:p>
        </w:tc>
        <w:tc>
          <w:tcPr>
            <w:tcW w:w="0" w:type="auto"/>
            <w:tcBorders>
              <w:top w:val="nil"/>
              <w:left w:val="nil"/>
              <w:bottom w:val="single" w:sz="4" w:space="0" w:color="000000"/>
              <w:right w:val="single" w:sz="4" w:space="0" w:color="000000"/>
            </w:tcBorders>
            <w:noWrap/>
            <w:vAlign w:val="center"/>
            <w:hideMark/>
          </w:tcPr>
          <w:p w14:paraId="02F9E89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485DC49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696E858D"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0DF0A74D"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32</w:t>
            </w:r>
          </w:p>
        </w:tc>
        <w:tc>
          <w:tcPr>
            <w:tcW w:w="0" w:type="auto"/>
            <w:tcBorders>
              <w:top w:val="nil"/>
              <w:left w:val="nil"/>
              <w:bottom w:val="single" w:sz="4" w:space="0" w:color="000000"/>
              <w:right w:val="single" w:sz="4" w:space="0" w:color="000000"/>
            </w:tcBorders>
            <w:shd w:val="clear" w:color="FFFFFF" w:fill="FFFFFF"/>
            <w:vAlign w:val="center"/>
            <w:hideMark/>
          </w:tcPr>
          <w:p w14:paraId="644EEB4B"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 xml:space="preserve">Bateria stojąca ze spryskiwaczem i wylewką </w:t>
            </w:r>
          </w:p>
        </w:tc>
        <w:tc>
          <w:tcPr>
            <w:tcW w:w="0" w:type="auto"/>
            <w:tcBorders>
              <w:top w:val="nil"/>
              <w:left w:val="nil"/>
              <w:bottom w:val="single" w:sz="4" w:space="0" w:color="000000"/>
              <w:right w:val="single" w:sz="4" w:space="0" w:color="000000"/>
            </w:tcBorders>
            <w:noWrap/>
            <w:vAlign w:val="center"/>
            <w:hideMark/>
          </w:tcPr>
          <w:p w14:paraId="42A5908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64A6AE03"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72911910"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006519B"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33</w:t>
            </w:r>
          </w:p>
        </w:tc>
        <w:tc>
          <w:tcPr>
            <w:tcW w:w="0" w:type="auto"/>
            <w:tcBorders>
              <w:top w:val="nil"/>
              <w:left w:val="nil"/>
              <w:bottom w:val="single" w:sz="4" w:space="0" w:color="000000"/>
              <w:right w:val="single" w:sz="4" w:space="0" w:color="000000"/>
            </w:tcBorders>
            <w:vAlign w:val="center"/>
            <w:hideMark/>
          </w:tcPr>
          <w:p w14:paraId="1D7589EB"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Stół przyścienny z półką</w:t>
            </w:r>
          </w:p>
        </w:tc>
        <w:tc>
          <w:tcPr>
            <w:tcW w:w="0" w:type="auto"/>
            <w:tcBorders>
              <w:top w:val="nil"/>
              <w:left w:val="nil"/>
              <w:bottom w:val="single" w:sz="4" w:space="0" w:color="000000"/>
              <w:right w:val="single" w:sz="4" w:space="0" w:color="000000"/>
            </w:tcBorders>
            <w:noWrap/>
            <w:vAlign w:val="center"/>
            <w:hideMark/>
          </w:tcPr>
          <w:p w14:paraId="4138B158"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36F866EB"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3C99D369"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437B76E5"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34</w:t>
            </w:r>
          </w:p>
        </w:tc>
        <w:tc>
          <w:tcPr>
            <w:tcW w:w="0" w:type="auto"/>
            <w:tcBorders>
              <w:top w:val="nil"/>
              <w:left w:val="nil"/>
              <w:bottom w:val="single" w:sz="4" w:space="0" w:color="000000"/>
              <w:right w:val="single" w:sz="4" w:space="0" w:color="000000"/>
            </w:tcBorders>
            <w:vAlign w:val="center"/>
            <w:hideMark/>
          </w:tcPr>
          <w:p w14:paraId="728D013C"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Regał 5-półkowy</w:t>
            </w:r>
          </w:p>
        </w:tc>
        <w:tc>
          <w:tcPr>
            <w:tcW w:w="0" w:type="auto"/>
            <w:tcBorders>
              <w:top w:val="nil"/>
              <w:left w:val="nil"/>
              <w:bottom w:val="single" w:sz="4" w:space="0" w:color="000000"/>
              <w:right w:val="single" w:sz="4" w:space="0" w:color="000000"/>
            </w:tcBorders>
            <w:noWrap/>
            <w:vAlign w:val="center"/>
            <w:hideMark/>
          </w:tcPr>
          <w:p w14:paraId="26755708"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noWrap/>
            <w:vAlign w:val="center"/>
            <w:hideMark/>
          </w:tcPr>
          <w:p w14:paraId="7E9887AC"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3</w:t>
            </w:r>
          </w:p>
        </w:tc>
      </w:tr>
      <w:tr w:rsidR="00260D1D" w:rsidRPr="00260D1D" w14:paraId="0E5EDA76"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74503BC8"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35</w:t>
            </w:r>
          </w:p>
        </w:tc>
        <w:tc>
          <w:tcPr>
            <w:tcW w:w="0" w:type="auto"/>
            <w:tcBorders>
              <w:top w:val="nil"/>
              <w:left w:val="nil"/>
              <w:bottom w:val="single" w:sz="4" w:space="0" w:color="000000"/>
              <w:right w:val="single" w:sz="4" w:space="0" w:color="000000"/>
            </w:tcBorders>
            <w:vAlign w:val="center"/>
            <w:hideMark/>
          </w:tcPr>
          <w:p w14:paraId="4512634A"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Patera</w:t>
            </w:r>
          </w:p>
        </w:tc>
        <w:tc>
          <w:tcPr>
            <w:tcW w:w="0" w:type="auto"/>
            <w:tcBorders>
              <w:top w:val="nil"/>
              <w:left w:val="nil"/>
              <w:bottom w:val="single" w:sz="4" w:space="0" w:color="000000"/>
              <w:right w:val="single" w:sz="4" w:space="0" w:color="000000"/>
            </w:tcBorders>
            <w:vAlign w:val="center"/>
            <w:hideMark/>
          </w:tcPr>
          <w:p w14:paraId="6D77DCA1"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2A580905"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15</w:t>
            </w:r>
          </w:p>
        </w:tc>
      </w:tr>
      <w:tr w:rsidR="00260D1D" w:rsidRPr="00260D1D" w14:paraId="7E84D3C6"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67EFABF1"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36</w:t>
            </w:r>
          </w:p>
        </w:tc>
        <w:tc>
          <w:tcPr>
            <w:tcW w:w="0" w:type="auto"/>
            <w:tcBorders>
              <w:top w:val="nil"/>
              <w:left w:val="nil"/>
              <w:bottom w:val="single" w:sz="4" w:space="0" w:color="000000"/>
              <w:right w:val="single" w:sz="4" w:space="0" w:color="000000"/>
            </w:tcBorders>
            <w:vAlign w:val="center"/>
            <w:hideMark/>
          </w:tcPr>
          <w:p w14:paraId="70A43CE6"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Przyprawniki</w:t>
            </w:r>
          </w:p>
        </w:tc>
        <w:tc>
          <w:tcPr>
            <w:tcW w:w="0" w:type="auto"/>
            <w:tcBorders>
              <w:top w:val="nil"/>
              <w:left w:val="nil"/>
              <w:bottom w:val="single" w:sz="4" w:space="0" w:color="000000"/>
              <w:right w:val="single" w:sz="4" w:space="0" w:color="000000"/>
            </w:tcBorders>
            <w:vAlign w:val="center"/>
            <w:hideMark/>
          </w:tcPr>
          <w:p w14:paraId="67C1498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kpl.</w:t>
            </w:r>
          </w:p>
        </w:tc>
        <w:tc>
          <w:tcPr>
            <w:tcW w:w="0" w:type="auto"/>
            <w:tcBorders>
              <w:top w:val="nil"/>
              <w:left w:val="nil"/>
              <w:bottom w:val="single" w:sz="4" w:space="0" w:color="000000"/>
              <w:right w:val="single" w:sz="4" w:space="0" w:color="000000"/>
            </w:tcBorders>
            <w:vAlign w:val="center"/>
            <w:hideMark/>
          </w:tcPr>
          <w:p w14:paraId="7D2E9130"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10</w:t>
            </w:r>
          </w:p>
        </w:tc>
      </w:tr>
      <w:tr w:rsidR="00260D1D" w:rsidRPr="00260D1D" w14:paraId="17F89C58"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48BD3E27"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37</w:t>
            </w:r>
          </w:p>
        </w:tc>
        <w:tc>
          <w:tcPr>
            <w:tcW w:w="0" w:type="auto"/>
            <w:tcBorders>
              <w:top w:val="nil"/>
              <w:left w:val="nil"/>
              <w:bottom w:val="single" w:sz="4" w:space="0" w:color="000000"/>
              <w:right w:val="single" w:sz="4" w:space="0" w:color="000000"/>
            </w:tcBorders>
            <w:vAlign w:val="center"/>
            <w:hideMark/>
          </w:tcPr>
          <w:p w14:paraId="1F063550"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Kosz na chleb</w:t>
            </w:r>
          </w:p>
        </w:tc>
        <w:tc>
          <w:tcPr>
            <w:tcW w:w="0" w:type="auto"/>
            <w:tcBorders>
              <w:top w:val="nil"/>
              <w:left w:val="nil"/>
              <w:bottom w:val="single" w:sz="4" w:space="0" w:color="000000"/>
              <w:right w:val="single" w:sz="4" w:space="0" w:color="000000"/>
            </w:tcBorders>
            <w:vAlign w:val="center"/>
            <w:hideMark/>
          </w:tcPr>
          <w:p w14:paraId="4C37FB0E"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1AA71C62"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20</w:t>
            </w:r>
          </w:p>
        </w:tc>
      </w:tr>
      <w:tr w:rsidR="00260D1D" w:rsidRPr="00260D1D" w14:paraId="79D75CF5"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37928D0C"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38</w:t>
            </w:r>
          </w:p>
        </w:tc>
        <w:tc>
          <w:tcPr>
            <w:tcW w:w="0" w:type="auto"/>
            <w:tcBorders>
              <w:top w:val="nil"/>
              <w:left w:val="nil"/>
              <w:bottom w:val="single" w:sz="4" w:space="0" w:color="000000"/>
              <w:right w:val="single" w:sz="4" w:space="0" w:color="000000"/>
            </w:tcBorders>
            <w:vAlign w:val="center"/>
            <w:hideMark/>
          </w:tcPr>
          <w:p w14:paraId="0C39DE3A"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Talerz deserowy</w:t>
            </w:r>
          </w:p>
        </w:tc>
        <w:tc>
          <w:tcPr>
            <w:tcW w:w="0" w:type="auto"/>
            <w:tcBorders>
              <w:top w:val="nil"/>
              <w:left w:val="nil"/>
              <w:bottom w:val="single" w:sz="4" w:space="0" w:color="000000"/>
              <w:right w:val="single" w:sz="4" w:space="0" w:color="000000"/>
            </w:tcBorders>
            <w:vAlign w:val="center"/>
            <w:hideMark/>
          </w:tcPr>
          <w:p w14:paraId="230F1AE2"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15871257"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102</w:t>
            </w:r>
          </w:p>
        </w:tc>
      </w:tr>
      <w:tr w:rsidR="00260D1D" w:rsidRPr="00260D1D" w14:paraId="025F2089"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6161C89"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39</w:t>
            </w:r>
          </w:p>
        </w:tc>
        <w:tc>
          <w:tcPr>
            <w:tcW w:w="0" w:type="auto"/>
            <w:tcBorders>
              <w:top w:val="nil"/>
              <w:left w:val="nil"/>
              <w:bottom w:val="single" w:sz="4" w:space="0" w:color="000000"/>
              <w:right w:val="single" w:sz="4" w:space="0" w:color="000000"/>
            </w:tcBorders>
            <w:vAlign w:val="center"/>
            <w:hideMark/>
          </w:tcPr>
          <w:p w14:paraId="2951A596"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Talerz płytki</w:t>
            </w:r>
          </w:p>
        </w:tc>
        <w:tc>
          <w:tcPr>
            <w:tcW w:w="0" w:type="auto"/>
            <w:tcBorders>
              <w:top w:val="nil"/>
              <w:left w:val="nil"/>
              <w:bottom w:val="single" w:sz="4" w:space="0" w:color="000000"/>
              <w:right w:val="single" w:sz="4" w:space="0" w:color="000000"/>
            </w:tcBorders>
            <w:vAlign w:val="center"/>
            <w:hideMark/>
          </w:tcPr>
          <w:p w14:paraId="3C4A41F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07D14560"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102</w:t>
            </w:r>
          </w:p>
        </w:tc>
      </w:tr>
      <w:tr w:rsidR="00260D1D" w:rsidRPr="00260D1D" w14:paraId="0B9CAF47"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166FE523"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40</w:t>
            </w:r>
          </w:p>
        </w:tc>
        <w:tc>
          <w:tcPr>
            <w:tcW w:w="0" w:type="auto"/>
            <w:tcBorders>
              <w:top w:val="nil"/>
              <w:left w:val="nil"/>
              <w:bottom w:val="single" w:sz="4" w:space="0" w:color="000000"/>
              <w:right w:val="single" w:sz="4" w:space="0" w:color="000000"/>
            </w:tcBorders>
            <w:vAlign w:val="center"/>
            <w:hideMark/>
          </w:tcPr>
          <w:p w14:paraId="5DB6407D"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Talerz głęboki</w:t>
            </w:r>
          </w:p>
        </w:tc>
        <w:tc>
          <w:tcPr>
            <w:tcW w:w="0" w:type="auto"/>
            <w:tcBorders>
              <w:top w:val="nil"/>
              <w:left w:val="nil"/>
              <w:bottom w:val="single" w:sz="4" w:space="0" w:color="000000"/>
              <w:right w:val="single" w:sz="4" w:space="0" w:color="000000"/>
            </w:tcBorders>
            <w:vAlign w:val="center"/>
            <w:hideMark/>
          </w:tcPr>
          <w:p w14:paraId="33D4E4E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095E8EE5"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102</w:t>
            </w:r>
          </w:p>
        </w:tc>
      </w:tr>
      <w:tr w:rsidR="00260D1D" w:rsidRPr="00260D1D" w14:paraId="700098BB"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14FCE03B"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41</w:t>
            </w:r>
          </w:p>
        </w:tc>
        <w:tc>
          <w:tcPr>
            <w:tcW w:w="0" w:type="auto"/>
            <w:tcBorders>
              <w:top w:val="nil"/>
              <w:left w:val="nil"/>
              <w:bottom w:val="single" w:sz="4" w:space="0" w:color="000000"/>
              <w:right w:val="single" w:sz="4" w:space="0" w:color="000000"/>
            </w:tcBorders>
            <w:vAlign w:val="center"/>
            <w:hideMark/>
          </w:tcPr>
          <w:p w14:paraId="4432FC11"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Zestaw sztućców</w:t>
            </w:r>
          </w:p>
        </w:tc>
        <w:tc>
          <w:tcPr>
            <w:tcW w:w="0" w:type="auto"/>
            <w:tcBorders>
              <w:top w:val="nil"/>
              <w:left w:val="nil"/>
              <w:bottom w:val="single" w:sz="4" w:space="0" w:color="000000"/>
              <w:right w:val="single" w:sz="4" w:space="0" w:color="000000"/>
            </w:tcBorders>
            <w:vAlign w:val="center"/>
            <w:hideMark/>
          </w:tcPr>
          <w:p w14:paraId="72FD00B3"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kpl.</w:t>
            </w:r>
          </w:p>
        </w:tc>
        <w:tc>
          <w:tcPr>
            <w:tcW w:w="0" w:type="auto"/>
            <w:tcBorders>
              <w:top w:val="nil"/>
              <w:left w:val="nil"/>
              <w:bottom w:val="single" w:sz="4" w:space="0" w:color="000000"/>
              <w:right w:val="single" w:sz="4" w:space="0" w:color="000000"/>
            </w:tcBorders>
            <w:vAlign w:val="center"/>
            <w:hideMark/>
          </w:tcPr>
          <w:p w14:paraId="6F10BBC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102</w:t>
            </w:r>
          </w:p>
        </w:tc>
      </w:tr>
      <w:tr w:rsidR="00260D1D" w:rsidRPr="00260D1D" w14:paraId="10195620"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61F03D3C"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42</w:t>
            </w:r>
          </w:p>
        </w:tc>
        <w:tc>
          <w:tcPr>
            <w:tcW w:w="0" w:type="auto"/>
            <w:tcBorders>
              <w:top w:val="nil"/>
              <w:left w:val="nil"/>
              <w:bottom w:val="single" w:sz="4" w:space="0" w:color="000000"/>
              <w:right w:val="single" w:sz="4" w:space="0" w:color="000000"/>
            </w:tcBorders>
            <w:vAlign w:val="center"/>
            <w:hideMark/>
          </w:tcPr>
          <w:p w14:paraId="586A1803"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Bulionówka</w:t>
            </w:r>
          </w:p>
        </w:tc>
        <w:tc>
          <w:tcPr>
            <w:tcW w:w="0" w:type="auto"/>
            <w:tcBorders>
              <w:top w:val="nil"/>
              <w:left w:val="nil"/>
              <w:bottom w:val="single" w:sz="4" w:space="0" w:color="000000"/>
              <w:right w:val="single" w:sz="4" w:space="0" w:color="000000"/>
            </w:tcBorders>
            <w:vAlign w:val="center"/>
            <w:hideMark/>
          </w:tcPr>
          <w:p w14:paraId="7928168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11F571B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102</w:t>
            </w:r>
          </w:p>
        </w:tc>
      </w:tr>
      <w:tr w:rsidR="00260D1D" w:rsidRPr="00260D1D" w14:paraId="688806C3"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3709C3C5"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43</w:t>
            </w:r>
          </w:p>
        </w:tc>
        <w:tc>
          <w:tcPr>
            <w:tcW w:w="0" w:type="auto"/>
            <w:tcBorders>
              <w:top w:val="nil"/>
              <w:left w:val="nil"/>
              <w:bottom w:val="single" w:sz="4" w:space="0" w:color="000000"/>
              <w:right w:val="single" w:sz="4" w:space="0" w:color="000000"/>
            </w:tcBorders>
            <w:vAlign w:val="center"/>
            <w:hideMark/>
          </w:tcPr>
          <w:p w14:paraId="0CA8349C"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Półmisek mały</w:t>
            </w:r>
          </w:p>
        </w:tc>
        <w:tc>
          <w:tcPr>
            <w:tcW w:w="0" w:type="auto"/>
            <w:tcBorders>
              <w:top w:val="nil"/>
              <w:left w:val="nil"/>
              <w:bottom w:val="single" w:sz="4" w:space="0" w:color="000000"/>
              <w:right w:val="single" w:sz="4" w:space="0" w:color="000000"/>
            </w:tcBorders>
            <w:vAlign w:val="center"/>
            <w:hideMark/>
          </w:tcPr>
          <w:p w14:paraId="2BF7088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3F101F28"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15</w:t>
            </w:r>
          </w:p>
        </w:tc>
      </w:tr>
      <w:tr w:rsidR="00260D1D" w:rsidRPr="00260D1D" w14:paraId="0B2F30B0"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457860C0"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44</w:t>
            </w:r>
          </w:p>
        </w:tc>
        <w:tc>
          <w:tcPr>
            <w:tcW w:w="0" w:type="auto"/>
            <w:tcBorders>
              <w:top w:val="nil"/>
              <w:left w:val="nil"/>
              <w:bottom w:val="single" w:sz="4" w:space="0" w:color="000000"/>
              <w:right w:val="single" w:sz="4" w:space="0" w:color="000000"/>
            </w:tcBorders>
            <w:vAlign w:val="center"/>
            <w:hideMark/>
          </w:tcPr>
          <w:p w14:paraId="36246D88"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Półmisek duży</w:t>
            </w:r>
          </w:p>
        </w:tc>
        <w:tc>
          <w:tcPr>
            <w:tcW w:w="0" w:type="auto"/>
            <w:tcBorders>
              <w:top w:val="nil"/>
              <w:left w:val="nil"/>
              <w:bottom w:val="single" w:sz="4" w:space="0" w:color="000000"/>
              <w:right w:val="single" w:sz="4" w:space="0" w:color="000000"/>
            </w:tcBorders>
            <w:vAlign w:val="center"/>
            <w:hideMark/>
          </w:tcPr>
          <w:p w14:paraId="2E8AD4B2"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1F0E85C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15</w:t>
            </w:r>
          </w:p>
        </w:tc>
      </w:tr>
      <w:tr w:rsidR="00260D1D" w:rsidRPr="00260D1D" w14:paraId="7BB1151C"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2C6B7A0C"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45</w:t>
            </w:r>
          </w:p>
        </w:tc>
        <w:tc>
          <w:tcPr>
            <w:tcW w:w="0" w:type="auto"/>
            <w:tcBorders>
              <w:top w:val="nil"/>
              <w:left w:val="nil"/>
              <w:bottom w:val="single" w:sz="4" w:space="0" w:color="000000"/>
              <w:right w:val="single" w:sz="4" w:space="0" w:color="000000"/>
            </w:tcBorders>
            <w:vAlign w:val="center"/>
            <w:hideMark/>
          </w:tcPr>
          <w:p w14:paraId="3235FB59"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Filiżanka ze spodkiem</w:t>
            </w:r>
          </w:p>
        </w:tc>
        <w:tc>
          <w:tcPr>
            <w:tcW w:w="0" w:type="auto"/>
            <w:tcBorders>
              <w:top w:val="nil"/>
              <w:left w:val="nil"/>
              <w:bottom w:val="single" w:sz="4" w:space="0" w:color="000000"/>
              <w:right w:val="single" w:sz="4" w:space="0" w:color="000000"/>
            </w:tcBorders>
            <w:vAlign w:val="center"/>
            <w:hideMark/>
          </w:tcPr>
          <w:p w14:paraId="5BF848C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kpl.</w:t>
            </w:r>
          </w:p>
        </w:tc>
        <w:tc>
          <w:tcPr>
            <w:tcW w:w="0" w:type="auto"/>
            <w:tcBorders>
              <w:top w:val="nil"/>
              <w:left w:val="nil"/>
              <w:bottom w:val="single" w:sz="4" w:space="0" w:color="000000"/>
              <w:right w:val="single" w:sz="4" w:space="0" w:color="000000"/>
            </w:tcBorders>
            <w:vAlign w:val="center"/>
            <w:hideMark/>
          </w:tcPr>
          <w:p w14:paraId="5F0C7353"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102</w:t>
            </w:r>
          </w:p>
        </w:tc>
      </w:tr>
      <w:tr w:rsidR="00260D1D" w:rsidRPr="00260D1D" w14:paraId="04ABFF38"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383CAD5"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46</w:t>
            </w:r>
          </w:p>
        </w:tc>
        <w:tc>
          <w:tcPr>
            <w:tcW w:w="0" w:type="auto"/>
            <w:tcBorders>
              <w:top w:val="nil"/>
              <w:left w:val="nil"/>
              <w:bottom w:val="single" w:sz="4" w:space="0" w:color="000000"/>
              <w:right w:val="single" w:sz="4" w:space="0" w:color="000000"/>
            </w:tcBorders>
            <w:vAlign w:val="center"/>
            <w:hideMark/>
          </w:tcPr>
          <w:p w14:paraId="02092A5E"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Literatka</w:t>
            </w:r>
          </w:p>
        </w:tc>
        <w:tc>
          <w:tcPr>
            <w:tcW w:w="0" w:type="auto"/>
            <w:tcBorders>
              <w:top w:val="nil"/>
              <w:left w:val="nil"/>
              <w:bottom w:val="single" w:sz="4" w:space="0" w:color="000000"/>
              <w:right w:val="single" w:sz="4" w:space="0" w:color="000000"/>
            </w:tcBorders>
            <w:vAlign w:val="center"/>
            <w:hideMark/>
          </w:tcPr>
          <w:p w14:paraId="34AB1B9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234E0F41"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102</w:t>
            </w:r>
          </w:p>
        </w:tc>
      </w:tr>
      <w:tr w:rsidR="00260D1D" w:rsidRPr="00260D1D" w14:paraId="2B415E3F"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56AA936"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47</w:t>
            </w:r>
          </w:p>
        </w:tc>
        <w:tc>
          <w:tcPr>
            <w:tcW w:w="0" w:type="auto"/>
            <w:tcBorders>
              <w:top w:val="nil"/>
              <w:left w:val="nil"/>
              <w:bottom w:val="single" w:sz="4" w:space="0" w:color="000000"/>
              <w:right w:val="single" w:sz="4" w:space="0" w:color="000000"/>
            </w:tcBorders>
            <w:vAlign w:val="center"/>
            <w:hideMark/>
          </w:tcPr>
          <w:p w14:paraId="77EA5A59"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Kieliszek</w:t>
            </w:r>
          </w:p>
        </w:tc>
        <w:tc>
          <w:tcPr>
            <w:tcW w:w="0" w:type="auto"/>
            <w:tcBorders>
              <w:top w:val="nil"/>
              <w:left w:val="nil"/>
              <w:bottom w:val="single" w:sz="4" w:space="0" w:color="000000"/>
              <w:right w:val="single" w:sz="4" w:space="0" w:color="000000"/>
            </w:tcBorders>
            <w:vAlign w:val="center"/>
            <w:hideMark/>
          </w:tcPr>
          <w:p w14:paraId="74991173"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2F3F523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102</w:t>
            </w:r>
          </w:p>
        </w:tc>
      </w:tr>
      <w:tr w:rsidR="00260D1D" w:rsidRPr="00260D1D" w14:paraId="7C794CC8"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05C96A10"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48</w:t>
            </w:r>
          </w:p>
        </w:tc>
        <w:tc>
          <w:tcPr>
            <w:tcW w:w="0" w:type="auto"/>
            <w:tcBorders>
              <w:top w:val="nil"/>
              <w:left w:val="nil"/>
              <w:bottom w:val="single" w:sz="4" w:space="0" w:color="000000"/>
              <w:right w:val="single" w:sz="4" w:space="0" w:color="000000"/>
            </w:tcBorders>
            <w:vAlign w:val="center"/>
            <w:hideMark/>
          </w:tcPr>
          <w:p w14:paraId="1AF68CC1"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Dzbanek</w:t>
            </w:r>
          </w:p>
        </w:tc>
        <w:tc>
          <w:tcPr>
            <w:tcW w:w="0" w:type="auto"/>
            <w:tcBorders>
              <w:top w:val="nil"/>
              <w:left w:val="nil"/>
              <w:bottom w:val="single" w:sz="4" w:space="0" w:color="000000"/>
              <w:right w:val="single" w:sz="4" w:space="0" w:color="000000"/>
            </w:tcBorders>
            <w:vAlign w:val="center"/>
            <w:hideMark/>
          </w:tcPr>
          <w:p w14:paraId="7F8290A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4EF3DD30"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15</w:t>
            </w:r>
          </w:p>
        </w:tc>
      </w:tr>
      <w:tr w:rsidR="00260D1D" w:rsidRPr="00260D1D" w14:paraId="417B9C7F"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4838665"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49</w:t>
            </w:r>
          </w:p>
        </w:tc>
        <w:tc>
          <w:tcPr>
            <w:tcW w:w="0" w:type="auto"/>
            <w:tcBorders>
              <w:top w:val="nil"/>
              <w:left w:val="nil"/>
              <w:bottom w:val="single" w:sz="4" w:space="0" w:color="000000"/>
              <w:right w:val="single" w:sz="4" w:space="0" w:color="000000"/>
            </w:tcBorders>
            <w:vAlign w:val="center"/>
            <w:hideMark/>
          </w:tcPr>
          <w:p w14:paraId="54C7C6B4"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Waza</w:t>
            </w:r>
          </w:p>
        </w:tc>
        <w:tc>
          <w:tcPr>
            <w:tcW w:w="0" w:type="auto"/>
            <w:tcBorders>
              <w:top w:val="nil"/>
              <w:left w:val="nil"/>
              <w:bottom w:val="single" w:sz="4" w:space="0" w:color="000000"/>
              <w:right w:val="single" w:sz="4" w:space="0" w:color="000000"/>
            </w:tcBorders>
            <w:vAlign w:val="center"/>
            <w:hideMark/>
          </w:tcPr>
          <w:p w14:paraId="0F1EC47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2A63608C"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5</w:t>
            </w:r>
          </w:p>
        </w:tc>
      </w:tr>
      <w:tr w:rsidR="00260D1D" w:rsidRPr="00260D1D" w14:paraId="413947F0"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3E2F9279"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50</w:t>
            </w:r>
          </w:p>
        </w:tc>
        <w:tc>
          <w:tcPr>
            <w:tcW w:w="0" w:type="auto"/>
            <w:tcBorders>
              <w:top w:val="nil"/>
              <w:left w:val="nil"/>
              <w:bottom w:val="single" w:sz="4" w:space="0" w:color="000000"/>
              <w:right w:val="single" w:sz="4" w:space="0" w:color="000000"/>
            </w:tcBorders>
            <w:vAlign w:val="center"/>
            <w:hideMark/>
          </w:tcPr>
          <w:p w14:paraId="4212F9BC"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Miska</w:t>
            </w:r>
          </w:p>
        </w:tc>
        <w:tc>
          <w:tcPr>
            <w:tcW w:w="0" w:type="auto"/>
            <w:tcBorders>
              <w:top w:val="nil"/>
              <w:left w:val="nil"/>
              <w:bottom w:val="single" w:sz="4" w:space="0" w:color="000000"/>
              <w:right w:val="single" w:sz="4" w:space="0" w:color="000000"/>
            </w:tcBorders>
            <w:vAlign w:val="center"/>
            <w:hideMark/>
          </w:tcPr>
          <w:p w14:paraId="6D03699A"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36F71DA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6</w:t>
            </w:r>
          </w:p>
        </w:tc>
      </w:tr>
      <w:tr w:rsidR="00260D1D" w:rsidRPr="00260D1D" w14:paraId="6E650445"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4D89ABD6"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51</w:t>
            </w:r>
          </w:p>
        </w:tc>
        <w:tc>
          <w:tcPr>
            <w:tcW w:w="0" w:type="auto"/>
            <w:tcBorders>
              <w:top w:val="nil"/>
              <w:left w:val="nil"/>
              <w:bottom w:val="single" w:sz="4" w:space="0" w:color="000000"/>
              <w:right w:val="single" w:sz="4" w:space="0" w:color="000000"/>
            </w:tcBorders>
            <w:vAlign w:val="center"/>
            <w:hideMark/>
          </w:tcPr>
          <w:p w14:paraId="35920EEE"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 xml:space="preserve">Salaterka </w:t>
            </w:r>
          </w:p>
        </w:tc>
        <w:tc>
          <w:tcPr>
            <w:tcW w:w="0" w:type="auto"/>
            <w:tcBorders>
              <w:top w:val="nil"/>
              <w:left w:val="nil"/>
              <w:bottom w:val="single" w:sz="4" w:space="0" w:color="000000"/>
              <w:right w:val="single" w:sz="4" w:space="0" w:color="000000"/>
            </w:tcBorders>
            <w:vAlign w:val="center"/>
            <w:hideMark/>
          </w:tcPr>
          <w:p w14:paraId="3F53804D"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016DDA8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6</w:t>
            </w:r>
          </w:p>
        </w:tc>
      </w:tr>
      <w:tr w:rsidR="00260D1D" w:rsidRPr="00260D1D" w14:paraId="14DEC3D6"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3461B0BF"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52</w:t>
            </w:r>
          </w:p>
        </w:tc>
        <w:tc>
          <w:tcPr>
            <w:tcW w:w="0" w:type="auto"/>
            <w:tcBorders>
              <w:top w:val="nil"/>
              <w:left w:val="nil"/>
              <w:bottom w:val="single" w:sz="4" w:space="0" w:color="000000"/>
              <w:right w:val="single" w:sz="4" w:space="0" w:color="000000"/>
            </w:tcBorders>
            <w:vAlign w:val="center"/>
            <w:hideMark/>
          </w:tcPr>
          <w:p w14:paraId="22C66123"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Chochla do serwowania</w:t>
            </w:r>
          </w:p>
        </w:tc>
        <w:tc>
          <w:tcPr>
            <w:tcW w:w="0" w:type="auto"/>
            <w:tcBorders>
              <w:top w:val="nil"/>
              <w:left w:val="nil"/>
              <w:bottom w:val="single" w:sz="4" w:space="0" w:color="000000"/>
              <w:right w:val="single" w:sz="4" w:space="0" w:color="000000"/>
            </w:tcBorders>
            <w:vAlign w:val="center"/>
            <w:hideMark/>
          </w:tcPr>
          <w:p w14:paraId="2F8935B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3DDE513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5</w:t>
            </w:r>
          </w:p>
        </w:tc>
      </w:tr>
      <w:tr w:rsidR="00260D1D" w:rsidRPr="00260D1D" w14:paraId="0997CF9C"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410BB133"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53</w:t>
            </w:r>
          </w:p>
        </w:tc>
        <w:tc>
          <w:tcPr>
            <w:tcW w:w="0" w:type="auto"/>
            <w:tcBorders>
              <w:top w:val="nil"/>
              <w:left w:val="nil"/>
              <w:bottom w:val="single" w:sz="4" w:space="0" w:color="000000"/>
              <w:right w:val="single" w:sz="4" w:space="0" w:color="000000"/>
            </w:tcBorders>
            <w:vAlign w:val="center"/>
            <w:hideMark/>
          </w:tcPr>
          <w:p w14:paraId="7899BDCD"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Zestaw desek do krojenia</w:t>
            </w:r>
          </w:p>
        </w:tc>
        <w:tc>
          <w:tcPr>
            <w:tcW w:w="0" w:type="auto"/>
            <w:tcBorders>
              <w:top w:val="nil"/>
              <w:left w:val="nil"/>
              <w:bottom w:val="single" w:sz="4" w:space="0" w:color="000000"/>
              <w:right w:val="single" w:sz="4" w:space="0" w:color="000000"/>
            </w:tcBorders>
            <w:vAlign w:val="center"/>
            <w:hideMark/>
          </w:tcPr>
          <w:p w14:paraId="3D135E3B"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kpl.</w:t>
            </w:r>
          </w:p>
        </w:tc>
        <w:tc>
          <w:tcPr>
            <w:tcW w:w="0" w:type="auto"/>
            <w:tcBorders>
              <w:top w:val="nil"/>
              <w:left w:val="nil"/>
              <w:bottom w:val="single" w:sz="4" w:space="0" w:color="000000"/>
              <w:right w:val="single" w:sz="4" w:space="0" w:color="000000"/>
            </w:tcBorders>
            <w:vAlign w:val="center"/>
            <w:hideMark/>
          </w:tcPr>
          <w:p w14:paraId="2B12C18C"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616F414A"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20044C8B"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54</w:t>
            </w:r>
          </w:p>
        </w:tc>
        <w:tc>
          <w:tcPr>
            <w:tcW w:w="0" w:type="auto"/>
            <w:tcBorders>
              <w:top w:val="nil"/>
              <w:left w:val="nil"/>
              <w:bottom w:val="single" w:sz="4" w:space="0" w:color="000000"/>
              <w:right w:val="single" w:sz="4" w:space="0" w:color="000000"/>
            </w:tcBorders>
            <w:vAlign w:val="center"/>
            <w:hideMark/>
          </w:tcPr>
          <w:p w14:paraId="5FF9452A" w14:textId="77777777" w:rsidR="00260D1D" w:rsidRPr="00260D1D" w:rsidRDefault="00260D1D" w:rsidP="00120F26">
            <w:pPr>
              <w:spacing w:after="0" w:line="240" w:lineRule="auto"/>
              <w:rPr>
                <w:rFonts w:ascii="Times New Roman" w:eastAsia="Times New Roman" w:hAnsi="Times New Roman" w:cs="Times New Roman"/>
                <w:sz w:val="24"/>
                <w:szCs w:val="24"/>
                <w:lang w:eastAsia="pl-PL"/>
              </w:rPr>
            </w:pPr>
            <w:r w:rsidRPr="00260D1D">
              <w:rPr>
                <w:rFonts w:ascii="Times New Roman" w:eastAsia="Times New Roman" w:hAnsi="Times New Roman" w:cs="Times New Roman"/>
                <w:sz w:val="24"/>
                <w:szCs w:val="24"/>
                <w:lang w:eastAsia="pl-PL"/>
              </w:rPr>
              <w:t>Garnek nr 1</w:t>
            </w:r>
          </w:p>
        </w:tc>
        <w:tc>
          <w:tcPr>
            <w:tcW w:w="0" w:type="auto"/>
            <w:tcBorders>
              <w:top w:val="nil"/>
              <w:left w:val="nil"/>
              <w:bottom w:val="single" w:sz="4" w:space="0" w:color="000000"/>
              <w:right w:val="single" w:sz="4" w:space="0" w:color="000000"/>
            </w:tcBorders>
            <w:vAlign w:val="center"/>
            <w:hideMark/>
          </w:tcPr>
          <w:p w14:paraId="78DF3FD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kpl.</w:t>
            </w:r>
          </w:p>
        </w:tc>
        <w:tc>
          <w:tcPr>
            <w:tcW w:w="0" w:type="auto"/>
            <w:tcBorders>
              <w:top w:val="nil"/>
              <w:left w:val="nil"/>
              <w:bottom w:val="single" w:sz="4" w:space="0" w:color="000000"/>
              <w:right w:val="single" w:sz="4" w:space="0" w:color="000000"/>
            </w:tcBorders>
            <w:vAlign w:val="center"/>
            <w:hideMark/>
          </w:tcPr>
          <w:p w14:paraId="27A0DDF1"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51672476"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04288C74"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55</w:t>
            </w:r>
          </w:p>
        </w:tc>
        <w:tc>
          <w:tcPr>
            <w:tcW w:w="0" w:type="auto"/>
            <w:tcBorders>
              <w:top w:val="nil"/>
              <w:left w:val="nil"/>
              <w:bottom w:val="single" w:sz="4" w:space="0" w:color="000000"/>
              <w:right w:val="single" w:sz="4" w:space="0" w:color="000000"/>
            </w:tcBorders>
            <w:vAlign w:val="center"/>
            <w:hideMark/>
          </w:tcPr>
          <w:p w14:paraId="22A0E614" w14:textId="77777777" w:rsidR="00260D1D" w:rsidRPr="00260D1D" w:rsidRDefault="00260D1D" w:rsidP="00120F26">
            <w:pPr>
              <w:spacing w:after="0" w:line="240" w:lineRule="auto"/>
              <w:rPr>
                <w:rFonts w:ascii="Times New Roman" w:eastAsia="Times New Roman" w:hAnsi="Times New Roman" w:cs="Times New Roman"/>
                <w:sz w:val="24"/>
                <w:szCs w:val="24"/>
                <w:lang w:eastAsia="pl-PL"/>
              </w:rPr>
            </w:pPr>
            <w:r w:rsidRPr="00260D1D">
              <w:rPr>
                <w:rFonts w:ascii="Times New Roman" w:eastAsia="Times New Roman" w:hAnsi="Times New Roman" w:cs="Times New Roman"/>
                <w:sz w:val="24"/>
                <w:szCs w:val="24"/>
                <w:lang w:eastAsia="pl-PL"/>
              </w:rPr>
              <w:t>Garnek nr 2</w:t>
            </w:r>
          </w:p>
        </w:tc>
        <w:tc>
          <w:tcPr>
            <w:tcW w:w="0" w:type="auto"/>
            <w:tcBorders>
              <w:top w:val="nil"/>
              <w:left w:val="nil"/>
              <w:bottom w:val="single" w:sz="4" w:space="0" w:color="000000"/>
              <w:right w:val="single" w:sz="4" w:space="0" w:color="000000"/>
            </w:tcBorders>
            <w:vAlign w:val="center"/>
            <w:hideMark/>
          </w:tcPr>
          <w:p w14:paraId="11A75FFD"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kpl.</w:t>
            </w:r>
          </w:p>
        </w:tc>
        <w:tc>
          <w:tcPr>
            <w:tcW w:w="0" w:type="auto"/>
            <w:tcBorders>
              <w:top w:val="nil"/>
              <w:left w:val="nil"/>
              <w:bottom w:val="single" w:sz="4" w:space="0" w:color="000000"/>
              <w:right w:val="single" w:sz="4" w:space="0" w:color="000000"/>
            </w:tcBorders>
            <w:vAlign w:val="center"/>
            <w:hideMark/>
          </w:tcPr>
          <w:p w14:paraId="5D1A34C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7B2BCBEC"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7CEE93DC"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56</w:t>
            </w:r>
          </w:p>
        </w:tc>
        <w:tc>
          <w:tcPr>
            <w:tcW w:w="0" w:type="auto"/>
            <w:tcBorders>
              <w:top w:val="nil"/>
              <w:left w:val="nil"/>
              <w:bottom w:val="single" w:sz="4" w:space="0" w:color="000000"/>
              <w:right w:val="single" w:sz="4" w:space="0" w:color="000000"/>
            </w:tcBorders>
            <w:vAlign w:val="center"/>
            <w:hideMark/>
          </w:tcPr>
          <w:p w14:paraId="67AB6CAF" w14:textId="77777777" w:rsidR="00260D1D" w:rsidRPr="00260D1D" w:rsidRDefault="00260D1D" w:rsidP="00120F26">
            <w:pPr>
              <w:spacing w:after="0" w:line="240" w:lineRule="auto"/>
              <w:rPr>
                <w:rFonts w:ascii="Times New Roman" w:eastAsia="Times New Roman" w:hAnsi="Times New Roman" w:cs="Times New Roman"/>
                <w:sz w:val="24"/>
                <w:szCs w:val="24"/>
                <w:lang w:eastAsia="pl-PL"/>
              </w:rPr>
            </w:pPr>
            <w:r w:rsidRPr="00260D1D">
              <w:rPr>
                <w:rFonts w:ascii="Times New Roman" w:eastAsia="Times New Roman" w:hAnsi="Times New Roman" w:cs="Times New Roman"/>
                <w:sz w:val="24"/>
                <w:szCs w:val="24"/>
                <w:lang w:eastAsia="pl-PL"/>
              </w:rPr>
              <w:t>Garnek nr 3</w:t>
            </w:r>
          </w:p>
        </w:tc>
        <w:tc>
          <w:tcPr>
            <w:tcW w:w="0" w:type="auto"/>
            <w:tcBorders>
              <w:top w:val="nil"/>
              <w:left w:val="nil"/>
              <w:bottom w:val="single" w:sz="4" w:space="0" w:color="000000"/>
              <w:right w:val="single" w:sz="4" w:space="0" w:color="000000"/>
            </w:tcBorders>
            <w:vAlign w:val="center"/>
            <w:hideMark/>
          </w:tcPr>
          <w:p w14:paraId="367568E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kpl.</w:t>
            </w:r>
          </w:p>
        </w:tc>
        <w:tc>
          <w:tcPr>
            <w:tcW w:w="0" w:type="auto"/>
            <w:tcBorders>
              <w:top w:val="nil"/>
              <w:left w:val="nil"/>
              <w:bottom w:val="single" w:sz="4" w:space="0" w:color="000000"/>
              <w:right w:val="single" w:sz="4" w:space="0" w:color="000000"/>
            </w:tcBorders>
            <w:vAlign w:val="center"/>
            <w:hideMark/>
          </w:tcPr>
          <w:p w14:paraId="5145BB35"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64E31107"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A3B1D9C"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57</w:t>
            </w:r>
          </w:p>
        </w:tc>
        <w:tc>
          <w:tcPr>
            <w:tcW w:w="0" w:type="auto"/>
            <w:tcBorders>
              <w:top w:val="nil"/>
              <w:left w:val="nil"/>
              <w:bottom w:val="single" w:sz="4" w:space="0" w:color="000000"/>
              <w:right w:val="single" w:sz="4" w:space="0" w:color="000000"/>
            </w:tcBorders>
            <w:vAlign w:val="center"/>
            <w:hideMark/>
          </w:tcPr>
          <w:p w14:paraId="28EBD3B2"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Patelnia duża</w:t>
            </w:r>
          </w:p>
        </w:tc>
        <w:tc>
          <w:tcPr>
            <w:tcW w:w="0" w:type="auto"/>
            <w:tcBorders>
              <w:top w:val="nil"/>
              <w:left w:val="nil"/>
              <w:bottom w:val="single" w:sz="4" w:space="0" w:color="000000"/>
              <w:right w:val="single" w:sz="4" w:space="0" w:color="000000"/>
            </w:tcBorders>
            <w:vAlign w:val="center"/>
            <w:hideMark/>
          </w:tcPr>
          <w:p w14:paraId="7A252E53"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7F6F1E1C"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4A3B4091"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7611394B"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58</w:t>
            </w:r>
          </w:p>
        </w:tc>
        <w:tc>
          <w:tcPr>
            <w:tcW w:w="0" w:type="auto"/>
            <w:tcBorders>
              <w:top w:val="nil"/>
              <w:left w:val="nil"/>
              <w:bottom w:val="single" w:sz="4" w:space="0" w:color="000000"/>
              <w:right w:val="single" w:sz="4" w:space="0" w:color="000000"/>
            </w:tcBorders>
            <w:vAlign w:val="center"/>
            <w:hideMark/>
          </w:tcPr>
          <w:p w14:paraId="0DCFE6D7"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Patelnia średnia</w:t>
            </w:r>
          </w:p>
        </w:tc>
        <w:tc>
          <w:tcPr>
            <w:tcW w:w="0" w:type="auto"/>
            <w:tcBorders>
              <w:top w:val="nil"/>
              <w:left w:val="nil"/>
              <w:bottom w:val="single" w:sz="4" w:space="0" w:color="000000"/>
              <w:right w:val="single" w:sz="4" w:space="0" w:color="000000"/>
            </w:tcBorders>
            <w:vAlign w:val="center"/>
            <w:hideMark/>
          </w:tcPr>
          <w:p w14:paraId="7BD76B7E"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1243B31E"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19EBA9E7"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E28DD21"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59</w:t>
            </w:r>
          </w:p>
        </w:tc>
        <w:tc>
          <w:tcPr>
            <w:tcW w:w="0" w:type="auto"/>
            <w:tcBorders>
              <w:top w:val="nil"/>
              <w:left w:val="nil"/>
              <w:bottom w:val="single" w:sz="4" w:space="0" w:color="000000"/>
              <w:right w:val="single" w:sz="4" w:space="0" w:color="000000"/>
            </w:tcBorders>
            <w:vAlign w:val="center"/>
            <w:hideMark/>
          </w:tcPr>
          <w:p w14:paraId="60B82EC0"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Patelnia mała</w:t>
            </w:r>
          </w:p>
        </w:tc>
        <w:tc>
          <w:tcPr>
            <w:tcW w:w="0" w:type="auto"/>
            <w:tcBorders>
              <w:top w:val="nil"/>
              <w:left w:val="nil"/>
              <w:bottom w:val="single" w:sz="4" w:space="0" w:color="000000"/>
              <w:right w:val="single" w:sz="4" w:space="0" w:color="000000"/>
            </w:tcBorders>
            <w:vAlign w:val="center"/>
            <w:hideMark/>
          </w:tcPr>
          <w:p w14:paraId="14E66DF2"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6714897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6C62DFC1"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00E1B174"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60</w:t>
            </w:r>
          </w:p>
        </w:tc>
        <w:tc>
          <w:tcPr>
            <w:tcW w:w="0" w:type="auto"/>
            <w:tcBorders>
              <w:top w:val="nil"/>
              <w:left w:val="nil"/>
              <w:bottom w:val="single" w:sz="4" w:space="0" w:color="000000"/>
              <w:right w:val="single" w:sz="4" w:space="0" w:color="000000"/>
            </w:tcBorders>
            <w:vAlign w:val="center"/>
            <w:hideMark/>
          </w:tcPr>
          <w:p w14:paraId="6D615AE5"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Zestaw garnków</w:t>
            </w:r>
          </w:p>
        </w:tc>
        <w:tc>
          <w:tcPr>
            <w:tcW w:w="0" w:type="auto"/>
            <w:tcBorders>
              <w:top w:val="nil"/>
              <w:left w:val="nil"/>
              <w:bottom w:val="single" w:sz="4" w:space="0" w:color="000000"/>
              <w:right w:val="single" w:sz="4" w:space="0" w:color="000000"/>
            </w:tcBorders>
            <w:vAlign w:val="center"/>
            <w:hideMark/>
          </w:tcPr>
          <w:p w14:paraId="4AE9066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kpl.</w:t>
            </w:r>
          </w:p>
        </w:tc>
        <w:tc>
          <w:tcPr>
            <w:tcW w:w="0" w:type="auto"/>
            <w:tcBorders>
              <w:top w:val="nil"/>
              <w:left w:val="nil"/>
              <w:bottom w:val="single" w:sz="4" w:space="0" w:color="000000"/>
              <w:right w:val="single" w:sz="4" w:space="0" w:color="000000"/>
            </w:tcBorders>
            <w:vAlign w:val="center"/>
            <w:hideMark/>
          </w:tcPr>
          <w:p w14:paraId="68A711CD"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09E94CC3" w14:textId="77777777" w:rsidTr="00260D1D">
        <w:trPr>
          <w:trHeight w:val="20"/>
        </w:trPr>
        <w:tc>
          <w:tcPr>
            <w:tcW w:w="0" w:type="auto"/>
            <w:tcBorders>
              <w:top w:val="nil"/>
              <w:left w:val="single" w:sz="4" w:space="0" w:color="000000"/>
              <w:bottom w:val="single" w:sz="4" w:space="0" w:color="auto"/>
              <w:right w:val="single" w:sz="4" w:space="0" w:color="000000"/>
            </w:tcBorders>
            <w:noWrap/>
            <w:vAlign w:val="center"/>
            <w:hideMark/>
          </w:tcPr>
          <w:p w14:paraId="282ED9BD"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61</w:t>
            </w:r>
          </w:p>
        </w:tc>
        <w:tc>
          <w:tcPr>
            <w:tcW w:w="0" w:type="auto"/>
            <w:tcBorders>
              <w:top w:val="nil"/>
              <w:left w:val="nil"/>
              <w:bottom w:val="single" w:sz="4" w:space="0" w:color="auto"/>
              <w:right w:val="single" w:sz="4" w:space="0" w:color="000000"/>
            </w:tcBorders>
            <w:vAlign w:val="center"/>
            <w:hideMark/>
          </w:tcPr>
          <w:p w14:paraId="2863ED6C"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Serwetnik</w:t>
            </w:r>
          </w:p>
        </w:tc>
        <w:tc>
          <w:tcPr>
            <w:tcW w:w="0" w:type="auto"/>
            <w:tcBorders>
              <w:top w:val="nil"/>
              <w:left w:val="nil"/>
              <w:bottom w:val="single" w:sz="4" w:space="0" w:color="auto"/>
              <w:right w:val="single" w:sz="4" w:space="0" w:color="000000"/>
            </w:tcBorders>
            <w:vAlign w:val="center"/>
            <w:hideMark/>
          </w:tcPr>
          <w:p w14:paraId="1C97FFD5"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auto"/>
              <w:right w:val="single" w:sz="4" w:space="0" w:color="000000"/>
            </w:tcBorders>
            <w:vAlign w:val="center"/>
            <w:hideMark/>
          </w:tcPr>
          <w:p w14:paraId="0E3E5FAE"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10</w:t>
            </w:r>
          </w:p>
        </w:tc>
      </w:tr>
      <w:tr w:rsidR="00260D1D" w:rsidRPr="00260D1D" w14:paraId="3A7603FA" w14:textId="77777777" w:rsidTr="00260D1D">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32914E"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lastRenderedPageBreak/>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D4D93"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Taca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045A"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1C597"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3</w:t>
            </w:r>
          </w:p>
        </w:tc>
      </w:tr>
      <w:tr w:rsidR="00260D1D" w:rsidRPr="00260D1D" w14:paraId="3112956E" w14:textId="77777777" w:rsidTr="00260D1D">
        <w:trPr>
          <w:trHeight w:val="20"/>
        </w:trPr>
        <w:tc>
          <w:tcPr>
            <w:tcW w:w="0" w:type="auto"/>
            <w:tcBorders>
              <w:top w:val="single" w:sz="4" w:space="0" w:color="auto"/>
              <w:left w:val="single" w:sz="4" w:space="0" w:color="000000"/>
              <w:bottom w:val="single" w:sz="4" w:space="0" w:color="000000"/>
              <w:right w:val="single" w:sz="4" w:space="0" w:color="000000"/>
            </w:tcBorders>
            <w:noWrap/>
            <w:vAlign w:val="center"/>
            <w:hideMark/>
          </w:tcPr>
          <w:p w14:paraId="5C836AA8"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63</w:t>
            </w:r>
          </w:p>
        </w:tc>
        <w:tc>
          <w:tcPr>
            <w:tcW w:w="0" w:type="auto"/>
            <w:tcBorders>
              <w:top w:val="single" w:sz="4" w:space="0" w:color="auto"/>
              <w:left w:val="nil"/>
              <w:bottom w:val="single" w:sz="4" w:space="0" w:color="000000"/>
              <w:right w:val="single" w:sz="4" w:space="0" w:color="000000"/>
            </w:tcBorders>
            <w:vAlign w:val="center"/>
            <w:hideMark/>
          </w:tcPr>
          <w:p w14:paraId="389F8AE5"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Cukiernica</w:t>
            </w:r>
          </w:p>
        </w:tc>
        <w:tc>
          <w:tcPr>
            <w:tcW w:w="0" w:type="auto"/>
            <w:tcBorders>
              <w:top w:val="single" w:sz="4" w:space="0" w:color="auto"/>
              <w:left w:val="nil"/>
              <w:bottom w:val="single" w:sz="4" w:space="0" w:color="000000"/>
              <w:right w:val="single" w:sz="4" w:space="0" w:color="000000"/>
            </w:tcBorders>
            <w:vAlign w:val="center"/>
            <w:hideMark/>
          </w:tcPr>
          <w:p w14:paraId="5BA04131"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single" w:sz="4" w:space="0" w:color="auto"/>
              <w:left w:val="nil"/>
              <w:bottom w:val="single" w:sz="4" w:space="0" w:color="000000"/>
              <w:right w:val="single" w:sz="4" w:space="0" w:color="000000"/>
            </w:tcBorders>
            <w:vAlign w:val="center"/>
            <w:hideMark/>
          </w:tcPr>
          <w:p w14:paraId="2DF1D203"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5</w:t>
            </w:r>
          </w:p>
        </w:tc>
      </w:tr>
      <w:tr w:rsidR="00260D1D" w:rsidRPr="00260D1D" w14:paraId="4E2F3D36"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30FB7CB8"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64</w:t>
            </w:r>
          </w:p>
        </w:tc>
        <w:tc>
          <w:tcPr>
            <w:tcW w:w="0" w:type="auto"/>
            <w:tcBorders>
              <w:top w:val="nil"/>
              <w:left w:val="nil"/>
              <w:bottom w:val="single" w:sz="4" w:space="0" w:color="000000"/>
              <w:right w:val="single" w:sz="4" w:space="0" w:color="000000"/>
            </w:tcBorders>
            <w:vAlign w:val="center"/>
            <w:hideMark/>
          </w:tcPr>
          <w:p w14:paraId="3AEC7DEE"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Ubijak do ziemniaków</w:t>
            </w:r>
          </w:p>
        </w:tc>
        <w:tc>
          <w:tcPr>
            <w:tcW w:w="0" w:type="auto"/>
            <w:tcBorders>
              <w:top w:val="nil"/>
              <w:left w:val="nil"/>
              <w:bottom w:val="single" w:sz="4" w:space="0" w:color="000000"/>
              <w:right w:val="single" w:sz="4" w:space="0" w:color="000000"/>
            </w:tcBorders>
            <w:vAlign w:val="center"/>
            <w:hideMark/>
          </w:tcPr>
          <w:p w14:paraId="1DA7DA32"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4B6A759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51D42855" w14:textId="77777777" w:rsidTr="00260D1D">
        <w:trPr>
          <w:trHeight w:val="20"/>
        </w:trPr>
        <w:tc>
          <w:tcPr>
            <w:tcW w:w="0" w:type="auto"/>
            <w:tcBorders>
              <w:top w:val="nil"/>
              <w:left w:val="single" w:sz="4" w:space="0" w:color="000000"/>
              <w:bottom w:val="single" w:sz="4" w:space="0" w:color="auto"/>
              <w:right w:val="single" w:sz="4" w:space="0" w:color="000000"/>
            </w:tcBorders>
            <w:noWrap/>
            <w:vAlign w:val="center"/>
            <w:hideMark/>
          </w:tcPr>
          <w:p w14:paraId="054C2267"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65</w:t>
            </w:r>
          </w:p>
        </w:tc>
        <w:tc>
          <w:tcPr>
            <w:tcW w:w="0" w:type="auto"/>
            <w:tcBorders>
              <w:top w:val="nil"/>
              <w:left w:val="nil"/>
              <w:bottom w:val="single" w:sz="4" w:space="0" w:color="auto"/>
              <w:right w:val="single" w:sz="4" w:space="0" w:color="000000"/>
            </w:tcBorders>
            <w:vAlign w:val="center"/>
            <w:hideMark/>
          </w:tcPr>
          <w:p w14:paraId="54D07E77"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Chochla</w:t>
            </w:r>
          </w:p>
        </w:tc>
        <w:tc>
          <w:tcPr>
            <w:tcW w:w="0" w:type="auto"/>
            <w:tcBorders>
              <w:top w:val="nil"/>
              <w:left w:val="nil"/>
              <w:bottom w:val="single" w:sz="4" w:space="0" w:color="auto"/>
              <w:right w:val="single" w:sz="4" w:space="0" w:color="000000"/>
            </w:tcBorders>
            <w:vAlign w:val="center"/>
            <w:hideMark/>
          </w:tcPr>
          <w:p w14:paraId="5D908C25"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auto"/>
              <w:right w:val="single" w:sz="4" w:space="0" w:color="000000"/>
            </w:tcBorders>
            <w:vAlign w:val="center"/>
            <w:hideMark/>
          </w:tcPr>
          <w:p w14:paraId="0D5D5D62"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54CC21F0" w14:textId="77777777" w:rsidTr="00260D1D">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1C1367"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13E0A"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Łyżka cedzakowa</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60DDA"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E46B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25C427C8" w14:textId="77777777" w:rsidTr="00260D1D">
        <w:trPr>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3EE268"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0910A"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Ostrzałka do noży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8FDA1"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6F0E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6B79C14B" w14:textId="77777777" w:rsidTr="00260D1D">
        <w:trPr>
          <w:trHeight w:val="20"/>
        </w:trPr>
        <w:tc>
          <w:tcPr>
            <w:tcW w:w="0" w:type="auto"/>
            <w:tcBorders>
              <w:top w:val="single" w:sz="4" w:space="0" w:color="auto"/>
              <w:left w:val="single" w:sz="4" w:space="0" w:color="000000"/>
              <w:bottom w:val="single" w:sz="4" w:space="0" w:color="000000"/>
              <w:right w:val="single" w:sz="4" w:space="0" w:color="000000"/>
            </w:tcBorders>
            <w:noWrap/>
            <w:vAlign w:val="center"/>
            <w:hideMark/>
          </w:tcPr>
          <w:p w14:paraId="7136EC09"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68</w:t>
            </w:r>
          </w:p>
        </w:tc>
        <w:tc>
          <w:tcPr>
            <w:tcW w:w="0" w:type="auto"/>
            <w:tcBorders>
              <w:top w:val="single" w:sz="4" w:space="0" w:color="auto"/>
              <w:left w:val="nil"/>
              <w:bottom w:val="single" w:sz="4" w:space="0" w:color="000000"/>
              <w:right w:val="single" w:sz="4" w:space="0" w:color="000000"/>
            </w:tcBorders>
            <w:vAlign w:val="center"/>
            <w:hideMark/>
          </w:tcPr>
          <w:p w14:paraId="630A00F1"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Otwieracz do konserw</w:t>
            </w:r>
          </w:p>
        </w:tc>
        <w:tc>
          <w:tcPr>
            <w:tcW w:w="0" w:type="auto"/>
            <w:tcBorders>
              <w:top w:val="single" w:sz="4" w:space="0" w:color="auto"/>
              <w:left w:val="nil"/>
              <w:bottom w:val="single" w:sz="4" w:space="0" w:color="000000"/>
              <w:right w:val="single" w:sz="4" w:space="0" w:color="000000"/>
            </w:tcBorders>
            <w:vAlign w:val="center"/>
            <w:hideMark/>
          </w:tcPr>
          <w:p w14:paraId="11D2F82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single" w:sz="4" w:space="0" w:color="auto"/>
              <w:left w:val="nil"/>
              <w:bottom w:val="single" w:sz="4" w:space="0" w:color="000000"/>
              <w:right w:val="single" w:sz="4" w:space="0" w:color="000000"/>
            </w:tcBorders>
            <w:vAlign w:val="center"/>
            <w:hideMark/>
          </w:tcPr>
          <w:p w14:paraId="658647B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15CBB640"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38F95295"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69</w:t>
            </w:r>
          </w:p>
        </w:tc>
        <w:tc>
          <w:tcPr>
            <w:tcW w:w="0" w:type="auto"/>
            <w:tcBorders>
              <w:top w:val="nil"/>
              <w:left w:val="nil"/>
              <w:bottom w:val="single" w:sz="4" w:space="0" w:color="000000"/>
              <w:right w:val="single" w:sz="4" w:space="0" w:color="000000"/>
            </w:tcBorders>
            <w:vAlign w:val="center"/>
            <w:hideMark/>
          </w:tcPr>
          <w:p w14:paraId="4FE1ED2D"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Otwieracz do butelek</w:t>
            </w:r>
          </w:p>
        </w:tc>
        <w:tc>
          <w:tcPr>
            <w:tcW w:w="0" w:type="auto"/>
            <w:tcBorders>
              <w:top w:val="nil"/>
              <w:left w:val="nil"/>
              <w:bottom w:val="single" w:sz="4" w:space="0" w:color="000000"/>
              <w:right w:val="single" w:sz="4" w:space="0" w:color="000000"/>
            </w:tcBorders>
            <w:vAlign w:val="center"/>
            <w:hideMark/>
          </w:tcPr>
          <w:p w14:paraId="2954C964"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34BEC657"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5D57B481"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431B6308"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70</w:t>
            </w:r>
          </w:p>
        </w:tc>
        <w:tc>
          <w:tcPr>
            <w:tcW w:w="0" w:type="auto"/>
            <w:tcBorders>
              <w:top w:val="nil"/>
              <w:left w:val="nil"/>
              <w:bottom w:val="single" w:sz="4" w:space="0" w:color="000000"/>
              <w:right w:val="single" w:sz="4" w:space="0" w:color="000000"/>
            </w:tcBorders>
            <w:vAlign w:val="center"/>
            <w:hideMark/>
          </w:tcPr>
          <w:p w14:paraId="0CB30313"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Porcjoner do lodów</w:t>
            </w:r>
          </w:p>
        </w:tc>
        <w:tc>
          <w:tcPr>
            <w:tcW w:w="0" w:type="auto"/>
            <w:tcBorders>
              <w:top w:val="nil"/>
              <w:left w:val="nil"/>
              <w:bottom w:val="single" w:sz="4" w:space="0" w:color="000000"/>
              <w:right w:val="single" w:sz="4" w:space="0" w:color="000000"/>
            </w:tcBorders>
            <w:vAlign w:val="center"/>
            <w:hideMark/>
          </w:tcPr>
          <w:p w14:paraId="4A89A939"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1E2DC7D3"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08EC335E"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08B4A450"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71</w:t>
            </w:r>
          </w:p>
        </w:tc>
        <w:tc>
          <w:tcPr>
            <w:tcW w:w="0" w:type="auto"/>
            <w:tcBorders>
              <w:top w:val="nil"/>
              <w:left w:val="nil"/>
              <w:bottom w:val="single" w:sz="4" w:space="0" w:color="000000"/>
              <w:right w:val="single" w:sz="4" w:space="0" w:color="000000"/>
            </w:tcBorders>
            <w:vAlign w:val="center"/>
            <w:hideMark/>
          </w:tcPr>
          <w:p w14:paraId="151056AD"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Radełko do pizzy</w:t>
            </w:r>
          </w:p>
        </w:tc>
        <w:tc>
          <w:tcPr>
            <w:tcW w:w="0" w:type="auto"/>
            <w:tcBorders>
              <w:top w:val="nil"/>
              <w:left w:val="nil"/>
              <w:bottom w:val="single" w:sz="4" w:space="0" w:color="000000"/>
              <w:right w:val="single" w:sz="4" w:space="0" w:color="000000"/>
            </w:tcBorders>
            <w:vAlign w:val="center"/>
            <w:hideMark/>
          </w:tcPr>
          <w:p w14:paraId="2ED9D482"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75BA58C3"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06273908"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687B60CE"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72</w:t>
            </w:r>
          </w:p>
        </w:tc>
        <w:tc>
          <w:tcPr>
            <w:tcW w:w="0" w:type="auto"/>
            <w:tcBorders>
              <w:top w:val="nil"/>
              <w:left w:val="nil"/>
              <w:bottom w:val="single" w:sz="4" w:space="0" w:color="000000"/>
              <w:right w:val="single" w:sz="4" w:space="0" w:color="000000"/>
            </w:tcBorders>
            <w:vAlign w:val="center"/>
            <w:hideMark/>
          </w:tcPr>
          <w:p w14:paraId="603DBFDC"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Rózga do ubijania piany</w:t>
            </w:r>
          </w:p>
        </w:tc>
        <w:tc>
          <w:tcPr>
            <w:tcW w:w="0" w:type="auto"/>
            <w:tcBorders>
              <w:top w:val="nil"/>
              <w:left w:val="nil"/>
              <w:bottom w:val="single" w:sz="4" w:space="0" w:color="000000"/>
              <w:right w:val="single" w:sz="4" w:space="0" w:color="000000"/>
            </w:tcBorders>
            <w:vAlign w:val="center"/>
            <w:hideMark/>
          </w:tcPr>
          <w:p w14:paraId="3BF652E2"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73D67A85"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412910DC"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29C38CFF"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73</w:t>
            </w:r>
          </w:p>
        </w:tc>
        <w:tc>
          <w:tcPr>
            <w:tcW w:w="0" w:type="auto"/>
            <w:tcBorders>
              <w:top w:val="nil"/>
              <w:left w:val="nil"/>
              <w:bottom w:val="single" w:sz="4" w:space="0" w:color="000000"/>
              <w:right w:val="single" w:sz="4" w:space="0" w:color="000000"/>
            </w:tcBorders>
            <w:vAlign w:val="center"/>
            <w:hideMark/>
          </w:tcPr>
          <w:p w14:paraId="4E04E91A"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Zestaw sitek</w:t>
            </w:r>
          </w:p>
        </w:tc>
        <w:tc>
          <w:tcPr>
            <w:tcW w:w="0" w:type="auto"/>
            <w:tcBorders>
              <w:top w:val="nil"/>
              <w:left w:val="nil"/>
              <w:bottom w:val="single" w:sz="4" w:space="0" w:color="000000"/>
              <w:right w:val="single" w:sz="4" w:space="0" w:color="000000"/>
            </w:tcBorders>
            <w:vAlign w:val="center"/>
            <w:hideMark/>
          </w:tcPr>
          <w:p w14:paraId="2D6F7BD0"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kpl.</w:t>
            </w:r>
          </w:p>
        </w:tc>
        <w:tc>
          <w:tcPr>
            <w:tcW w:w="0" w:type="auto"/>
            <w:tcBorders>
              <w:top w:val="nil"/>
              <w:left w:val="nil"/>
              <w:bottom w:val="single" w:sz="4" w:space="0" w:color="000000"/>
              <w:right w:val="single" w:sz="4" w:space="0" w:color="000000"/>
            </w:tcBorders>
            <w:vAlign w:val="center"/>
            <w:hideMark/>
          </w:tcPr>
          <w:p w14:paraId="28EDAD9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5AC0083F"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F7898B1"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74</w:t>
            </w:r>
          </w:p>
        </w:tc>
        <w:tc>
          <w:tcPr>
            <w:tcW w:w="0" w:type="auto"/>
            <w:tcBorders>
              <w:top w:val="nil"/>
              <w:left w:val="nil"/>
              <w:bottom w:val="single" w:sz="4" w:space="0" w:color="000000"/>
              <w:right w:val="single" w:sz="4" w:space="0" w:color="000000"/>
            </w:tcBorders>
            <w:vAlign w:val="center"/>
            <w:hideMark/>
          </w:tcPr>
          <w:p w14:paraId="3086B729"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Sito gęste</w:t>
            </w:r>
          </w:p>
        </w:tc>
        <w:tc>
          <w:tcPr>
            <w:tcW w:w="0" w:type="auto"/>
            <w:tcBorders>
              <w:top w:val="nil"/>
              <w:left w:val="nil"/>
              <w:bottom w:val="single" w:sz="4" w:space="0" w:color="000000"/>
              <w:right w:val="single" w:sz="4" w:space="0" w:color="000000"/>
            </w:tcBorders>
            <w:vAlign w:val="center"/>
            <w:hideMark/>
          </w:tcPr>
          <w:p w14:paraId="3B2D793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5A8FD3D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29CE735E"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14094ADB"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75</w:t>
            </w:r>
          </w:p>
        </w:tc>
        <w:tc>
          <w:tcPr>
            <w:tcW w:w="0" w:type="auto"/>
            <w:tcBorders>
              <w:top w:val="nil"/>
              <w:left w:val="nil"/>
              <w:bottom w:val="single" w:sz="4" w:space="0" w:color="000000"/>
              <w:right w:val="single" w:sz="4" w:space="0" w:color="000000"/>
            </w:tcBorders>
            <w:vAlign w:val="center"/>
            <w:hideMark/>
          </w:tcPr>
          <w:p w14:paraId="43897199"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Sito z rączką</w:t>
            </w:r>
          </w:p>
        </w:tc>
        <w:tc>
          <w:tcPr>
            <w:tcW w:w="0" w:type="auto"/>
            <w:tcBorders>
              <w:top w:val="nil"/>
              <w:left w:val="nil"/>
              <w:bottom w:val="single" w:sz="4" w:space="0" w:color="000000"/>
              <w:right w:val="single" w:sz="4" w:space="0" w:color="000000"/>
            </w:tcBorders>
            <w:vAlign w:val="center"/>
            <w:hideMark/>
          </w:tcPr>
          <w:p w14:paraId="0AD7E3B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17476A87"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18F90458"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702CAB12"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76</w:t>
            </w:r>
          </w:p>
        </w:tc>
        <w:tc>
          <w:tcPr>
            <w:tcW w:w="0" w:type="auto"/>
            <w:tcBorders>
              <w:top w:val="nil"/>
              <w:left w:val="nil"/>
              <w:bottom w:val="single" w:sz="4" w:space="0" w:color="000000"/>
              <w:right w:val="single" w:sz="4" w:space="0" w:color="000000"/>
            </w:tcBorders>
            <w:vAlign w:val="center"/>
            <w:hideMark/>
          </w:tcPr>
          <w:p w14:paraId="7CABCE24"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Szczypce uniwersalne</w:t>
            </w:r>
          </w:p>
        </w:tc>
        <w:tc>
          <w:tcPr>
            <w:tcW w:w="0" w:type="auto"/>
            <w:tcBorders>
              <w:top w:val="nil"/>
              <w:left w:val="nil"/>
              <w:bottom w:val="single" w:sz="4" w:space="0" w:color="000000"/>
              <w:right w:val="single" w:sz="4" w:space="0" w:color="000000"/>
            </w:tcBorders>
            <w:vAlign w:val="center"/>
            <w:hideMark/>
          </w:tcPr>
          <w:p w14:paraId="66103DFA"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18268640"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70D953B2"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24285533"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77</w:t>
            </w:r>
          </w:p>
        </w:tc>
        <w:tc>
          <w:tcPr>
            <w:tcW w:w="0" w:type="auto"/>
            <w:tcBorders>
              <w:top w:val="nil"/>
              <w:left w:val="nil"/>
              <w:bottom w:val="single" w:sz="4" w:space="0" w:color="000000"/>
              <w:right w:val="single" w:sz="4" w:space="0" w:color="000000"/>
            </w:tcBorders>
            <w:vAlign w:val="center"/>
            <w:hideMark/>
          </w:tcPr>
          <w:p w14:paraId="3A5945F7"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Tarta 4-stronna</w:t>
            </w:r>
          </w:p>
        </w:tc>
        <w:tc>
          <w:tcPr>
            <w:tcW w:w="0" w:type="auto"/>
            <w:tcBorders>
              <w:top w:val="nil"/>
              <w:left w:val="nil"/>
              <w:bottom w:val="single" w:sz="4" w:space="0" w:color="000000"/>
              <w:right w:val="single" w:sz="4" w:space="0" w:color="000000"/>
            </w:tcBorders>
            <w:vAlign w:val="center"/>
            <w:hideMark/>
          </w:tcPr>
          <w:p w14:paraId="0DDDF6AA"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174C9AB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4F60C127"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C6CCA59"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78</w:t>
            </w:r>
          </w:p>
        </w:tc>
        <w:tc>
          <w:tcPr>
            <w:tcW w:w="0" w:type="auto"/>
            <w:tcBorders>
              <w:top w:val="nil"/>
              <w:left w:val="nil"/>
              <w:bottom w:val="single" w:sz="4" w:space="0" w:color="000000"/>
              <w:right w:val="single" w:sz="4" w:space="0" w:color="000000"/>
            </w:tcBorders>
            <w:vAlign w:val="center"/>
            <w:hideMark/>
          </w:tcPr>
          <w:p w14:paraId="549BADBE"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Tłuczek do mięsa</w:t>
            </w:r>
          </w:p>
        </w:tc>
        <w:tc>
          <w:tcPr>
            <w:tcW w:w="0" w:type="auto"/>
            <w:tcBorders>
              <w:top w:val="nil"/>
              <w:left w:val="nil"/>
              <w:bottom w:val="single" w:sz="4" w:space="0" w:color="000000"/>
              <w:right w:val="single" w:sz="4" w:space="0" w:color="000000"/>
            </w:tcBorders>
            <w:vAlign w:val="center"/>
            <w:hideMark/>
          </w:tcPr>
          <w:p w14:paraId="73654410"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0EF10530"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5A792A58"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4DDED048"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79</w:t>
            </w:r>
          </w:p>
        </w:tc>
        <w:tc>
          <w:tcPr>
            <w:tcW w:w="0" w:type="auto"/>
            <w:tcBorders>
              <w:top w:val="nil"/>
              <w:left w:val="nil"/>
              <w:bottom w:val="single" w:sz="4" w:space="0" w:color="000000"/>
              <w:right w:val="single" w:sz="4" w:space="0" w:color="000000"/>
            </w:tcBorders>
            <w:vAlign w:val="center"/>
            <w:hideMark/>
          </w:tcPr>
          <w:p w14:paraId="77E92F32"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Waga kuchenna</w:t>
            </w:r>
          </w:p>
        </w:tc>
        <w:tc>
          <w:tcPr>
            <w:tcW w:w="0" w:type="auto"/>
            <w:tcBorders>
              <w:top w:val="nil"/>
              <w:left w:val="nil"/>
              <w:bottom w:val="single" w:sz="4" w:space="0" w:color="000000"/>
              <w:right w:val="single" w:sz="4" w:space="0" w:color="000000"/>
            </w:tcBorders>
            <w:vAlign w:val="center"/>
            <w:hideMark/>
          </w:tcPr>
          <w:p w14:paraId="47C49796"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5BF82A3C"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6F2AAD0A"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755A570B"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80</w:t>
            </w:r>
          </w:p>
        </w:tc>
        <w:tc>
          <w:tcPr>
            <w:tcW w:w="0" w:type="auto"/>
            <w:tcBorders>
              <w:top w:val="nil"/>
              <w:left w:val="nil"/>
              <w:bottom w:val="single" w:sz="4" w:space="0" w:color="000000"/>
              <w:right w:val="single" w:sz="4" w:space="0" w:color="000000"/>
            </w:tcBorders>
            <w:vAlign w:val="center"/>
            <w:hideMark/>
          </w:tcPr>
          <w:p w14:paraId="25CA4279"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Widelec do mięsa</w:t>
            </w:r>
          </w:p>
        </w:tc>
        <w:tc>
          <w:tcPr>
            <w:tcW w:w="0" w:type="auto"/>
            <w:tcBorders>
              <w:top w:val="nil"/>
              <w:left w:val="nil"/>
              <w:bottom w:val="single" w:sz="4" w:space="0" w:color="000000"/>
              <w:right w:val="single" w:sz="4" w:space="0" w:color="000000"/>
            </w:tcBorders>
            <w:vAlign w:val="center"/>
            <w:hideMark/>
          </w:tcPr>
          <w:p w14:paraId="5B64F100"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4A7E6D0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4F2CCFCD"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33D5B9B"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81</w:t>
            </w:r>
          </w:p>
        </w:tc>
        <w:tc>
          <w:tcPr>
            <w:tcW w:w="0" w:type="auto"/>
            <w:tcBorders>
              <w:top w:val="nil"/>
              <w:left w:val="nil"/>
              <w:bottom w:val="single" w:sz="4" w:space="0" w:color="000000"/>
              <w:right w:val="single" w:sz="4" w:space="0" w:color="000000"/>
            </w:tcBorders>
            <w:vAlign w:val="center"/>
            <w:hideMark/>
          </w:tcPr>
          <w:p w14:paraId="73F036A0"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Wyciskacz do czosnku</w:t>
            </w:r>
          </w:p>
        </w:tc>
        <w:tc>
          <w:tcPr>
            <w:tcW w:w="0" w:type="auto"/>
            <w:tcBorders>
              <w:top w:val="nil"/>
              <w:left w:val="nil"/>
              <w:bottom w:val="single" w:sz="4" w:space="0" w:color="000000"/>
              <w:right w:val="single" w:sz="4" w:space="0" w:color="000000"/>
            </w:tcBorders>
            <w:vAlign w:val="center"/>
            <w:hideMark/>
          </w:tcPr>
          <w:p w14:paraId="616C98DA"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1E30BF6F"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7C71D310"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052CDA72"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82</w:t>
            </w:r>
          </w:p>
        </w:tc>
        <w:tc>
          <w:tcPr>
            <w:tcW w:w="0" w:type="auto"/>
            <w:tcBorders>
              <w:top w:val="nil"/>
              <w:left w:val="nil"/>
              <w:bottom w:val="single" w:sz="4" w:space="0" w:color="000000"/>
              <w:right w:val="single" w:sz="4" w:space="0" w:color="000000"/>
            </w:tcBorders>
            <w:vAlign w:val="center"/>
            <w:hideMark/>
          </w:tcPr>
          <w:p w14:paraId="24C4FB44"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Wyciskacz - prasa do puree</w:t>
            </w:r>
          </w:p>
        </w:tc>
        <w:tc>
          <w:tcPr>
            <w:tcW w:w="0" w:type="auto"/>
            <w:tcBorders>
              <w:top w:val="nil"/>
              <w:left w:val="nil"/>
              <w:bottom w:val="single" w:sz="4" w:space="0" w:color="000000"/>
              <w:right w:val="single" w:sz="4" w:space="0" w:color="000000"/>
            </w:tcBorders>
            <w:vAlign w:val="center"/>
            <w:hideMark/>
          </w:tcPr>
          <w:p w14:paraId="33E82DDB"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6D33EF57"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1A9E9261"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35BB13C2"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83</w:t>
            </w:r>
          </w:p>
        </w:tc>
        <w:tc>
          <w:tcPr>
            <w:tcW w:w="0" w:type="auto"/>
            <w:tcBorders>
              <w:top w:val="nil"/>
              <w:left w:val="nil"/>
              <w:bottom w:val="single" w:sz="4" w:space="0" w:color="000000"/>
              <w:right w:val="single" w:sz="4" w:space="0" w:color="000000"/>
            </w:tcBorders>
            <w:vAlign w:val="center"/>
            <w:hideMark/>
          </w:tcPr>
          <w:p w14:paraId="64F1D88F"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Cedzak z uchwytami</w:t>
            </w:r>
          </w:p>
        </w:tc>
        <w:tc>
          <w:tcPr>
            <w:tcW w:w="0" w:type="auto"/>
            <w:tcBorders>
              <w:top w:val="nil"/>
              <w:left w:val="nil"/>
              <w:bottom w:val="single" w:sz="4" w:space="0" w:color="000000"/>
              <w:right w:val="single" w:sz="4" w:space="0" w:color="000000"/>
            </w:tcBorders>
            <w:vAlign w:val="center"/>
            <w:hideMark/>
          </w:tcPr>
          <w:p w14:paraId="2D0DD30C"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066638D2"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63FCD85D"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50624EA8"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84</w:t>
            </w:r>
          </w:p>
        </w:tc>
        <w:tc>
          <w:tcPr>
            <w:tcW w:w="0" w:type="auto"/>
            <w:tcBorders>
              <w:top w:val="nil"/>
              <w:left w:val="nil"/>
              <w:bottom w:val="single" w:sz="4" w:space="0" w:color="000000"/>
              <w:right w:val="single" w:sz="4" w:space="0" w:color="000000"/>
            </w:tcBorders>
            <w:vAlign w:val="center"/>
            <w:hideMark/>
          </w:tcPr>
          <w:p w14:paraId="66705E71"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Wanna cedzakowa</w:t>
            </w:r>
          </w:p>
        </w:tc>
        <w:tc>
          <w:tcPr>
            <w:tcW w:w="0" w:type="auto"/>
            <w:tcBorders>
              <w:top w:val="nil"/>
              <w:left w:val="nil"/>
              <w:bottom w:val="single" w:sz="4" w:space="0" w:color="000000"/>
              <w:right w:val="single" w:sz="4" w:space="0" w:color="000000"/>
            </w:tcBorders>
            <w:vAlign w:val="center"/>
            <w:hideMark/>
          </w:tcPr>
          <w:p w14:paraId="7FE405F7"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69C5CAAA"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724A1E20"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7605443E"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85</w:t>
            </w:r>
          </w:p>
        </w:tc>
        <w:tc>
          <w:tcPr>
            <w:tcW w:w="0" w:type="auto"/>
            <w:tcBorders>
              <w:top w:val="nil"/>
              <w:left w:val="nil"/>
              <w:bottom w:val="single" w:sz="4" w:space="0" w:color="000000"/>
              <w:right w:val="single" w:sz="4" w:space="0" w:color="000000"/>
            </w:tcBorders>
            <w:vAlign w:val="center"/>
            <w:hideMark/>
          </w:tcPr>
          <w:p w14:paraId="43180445"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Dzbanek z miarka</w:t>
            </w:r>
          </w:p>
        </w:tc>
        <w:tc>
          <w:tcPr>
            <w:tcW w:w="0" w:type="auto"/>
            <w:tcBorders>
              <w:top w:val="nil"/>
              <w:left w:val="nil"/>
              <w:bottom w:val="single" w:sz="4" w:space="0" w:color="000000"/>
              <w:right w:val="single" w:sz="4" w:space="0" w:color="000000"/>
            </w:tcBorders>
            <w:vAlign w:val="center"/>
            <w:hideMark/>
          </w:tcPr>
          <w:p w14:paraId="0B68ADC0"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49DE5AB1"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503BA1C5"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2072AC0F"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86</w:t>
            </w:r>
          </w:p>
        </w:tc>
        <w:tc>
          <w:tcPr>
            <w:tcW w:w="0" w:type="auto"/>
            <w:tcBorders>
              <w:top w:val="nil"/>
              <w:left w:val="nil"/>
              <w:bottom w:val="single" w:sz="4" w:space="0" w:color="000000"/>
              <w:right w:val="single" w:sz="4" w:space="0" w:color="000000"/>
            </w:tcBorders>
            <w:vAlign w:val="center"/>
            <w:hideMark/>
          </w:tcPr>
          <w:p w14:paraId="6A3F8DCB"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Misa z silikonowa podstawa nr 1</w:t>
            </w:r>
          </w:p>
        </w:tc>
        <w:tc>
          <w:tcPr>
            <w:tcW w:w="0" w:type="auto"/>
            <w:tcBorders>
              <w:top w:val="nil"/>
              <w:left w:val="nil"/>
              <w:bottom w:val="single" w:sz="4" w:space="0" w:color="000000"/>
              <w:right w:val="single" w:sz="4" w:space="0" w:color="000000"/>
            </w:tcBorders>
            <w:vAlign w:val="center"/>
            <w:hideMark/>
          </w:tcPr>
          <w:p w14:paraId="232F967D"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73AD08E8"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3E6E542E"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1AB9D537"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87</w:t>
            </w:r>
          </w:p>
        </w:tc>
        <w:tc>
          <w:tcPr>
            <w:tcW w:w="0" w:type="auto"/>
            <w:tcBorders>
              <w:top w:val="nil"/>
              <w:left w:val="nil"/>
              <w:bottom w:val="single" w:sz="4" w:space="0" w:color="000000"/>
              <w:right w:val="single" w:sz="4" w:space="0" w:color="000000"/>
            </w:tcBorders>
            <w:vAlign w:val="center"/>
            <w:hideMark/>
          </w:tcPr>
          <w:p w14:paraId="66355FDE"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Misa z silikonowa podstawa nr 2</w:t>
            </w:r>
          </w:p>
        </w:tc>
        <w:tc>
          <w:tcPr>
            <w:tcW w:w="0" w:type="auto"/>
            <w:tcBorders>
              <w:top w:val="nil"/>
              <w:left w:val="nil"/>
              <w:bottom w:val="single" w:sz="4" w:space="0" w:color="000000"/>
              <w:right w:val="single" w:sz="4" w:space="0" w:color="000000"/>
            </w:tcBorders>
            <w:vAlign w:val="center"/>
            <w:hideMark/>
          </w:tcPr>
          <w:p w14:paraId="28ABAD07"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szt.</w:t>
            </w:r>
          </w:p>
        </w:tc>
        <w:tc>
          <w:tcPr>
            <w:tcW w:w="0" w:type="auto"/>
            <w:tcBorders>
              <w:top w:val="nil"/>
              <w:left w:val="nil"/>
              <w:bottom w:val="single" w:sz="4" w:space="0" w:color="000000"/>
              <w:right w:val="single" w:sz="4" w:space="0" w:color="000000"/>
            </w:tcBorders>
            <w:vAlign w:val="center"/>
            <w:hideMark/>
          </w:tcPr>
          <w:p w14:paraId="5D19B62A"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r w:rsidR="00260D1D" w:rsidRPr="00260D1D" w14:paraId="11C805D2" w14:textId="77777777" w:rsidTr="00120F26">
        <w:trPr>
          <w:trHeight w:val="20"/>
        </w:trPr>
        <w:tc>
          <w:tcPr>
            <w:tcW w:w="0" w:type="auto"/>
            <w:tcBorders>
              <w:top w:val="nil"/>
              <w:left w:val="single" w:sz="4" w:space="0" w:color="000000"/>
              <w:bottom w:val="single" w:sz="4" w:space="0" w:color="000000"/>
              <w:right w:val="single" w:sz="4" w:space="0" w:color="000000"/>
            </w:tcBorders>
            <w:noWrap/>
            <w:vAlign w:val="center"/>
            <w:hideMark/>
          </w:tcPr>
          <w:p w14:paraId="29A04A45" w14:textId="77777777" w:rsidR="00260D1D" w:rsidRPr="00260D1D" w:rsidRDefault="00260D1D" w:rsidP="00120F26">
            <w:pPr>
              <w:spacing w:after="0" w:line="240" w:lineRule="auto"/>
              <w:jc w:val="center"/>
              <w:rPr>
                <w:rFonts w:ascii="Times New Roman" w:eastAsia="Times New Roman" w:hAnsi="Times New Roman" w:cs="Times New Roman"/>
                <w:b/>
                <w:bCs/>
                <w:color w:val="000000"/>
                <w:sz w:val="24"/>
                <w:szCs w:val="24"/>
                <w:lang w:eastAsia="pl-PL"/>
              </w:rPr>
            </w:pPr>
            <w:r w:rsidRPr="00260D1D">
              <w:rPr>
                <w:rFonts w:ascii="Times New Roman" w:eastAsia="Times New Roman" w:hAnsi="Times New Roman" w:cs="Times New Roman"/>
                <w:b/>
                <w:bCs/>
                <w:color w:val="000000"/>
                <w:sz w:val="24"/>
                <w:szCs w:val="24"/>
                <w:lang w:eastAsia="pl-PL"/>
              </w:rPr>
              <w:t>88</w:t>
            </w:r>
          </w:p>
        </w:tc>
        <w:tc>
          <w:tcPr>
            <w:tcW w:w="0" w:type="auto"/>
            <w:tcBorders>
              <w:top w:val="nil"/>
              <w:left w:val="nil"/>
              <w:bottom w:val="single" w:sz="4" w:space="0" w:color="000000"/>
              <w:right w:val="single" w:sz="4" w:space="0" w:color="000000"/>
            </w:tcBorders>
            <w:vAlign w:val="center"/>
            <w:hideMark/>
          </w:tcPr>
          <w:p w14:paraId="054DFF94" w14:textId="77777777" w:rsidR="00260D1D" w:rsidRPr="00260D1D" w:rsidRDefault="00260D1D" w:rsidP="00120F26">
            <w:pPr>
              <w:spacing w:after="0" w:line="240" w:lineRule="auto"/>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Pojemnik na sztućce</w:t>
            </w:r>
          </w:p>
        </w:tc>
        <w:tc>
          <w:tcPr>
            <w:tcW w:w="0" w:type="auto"/>
            <w:tcBorders>
              <w:top w:val="nil"/>
              <w:left w:val="nil"/>
              <w:bottom w:val="single" w:sz="4" w:space="0" w:color="000000"/>
              <w:right w:val="single" w:sz="4" w:space="0" w:color="000000"/>
            </w:tcBorders>
            <w:vAlign w:val="center"/>
            <w:hideMark/>
          </w:tcPr>
          <w:p w14:paraId="1C528152"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kpl.</w:t>
            </w:r>
          </w:p>
        </w:tc>
        <w:tc>
          <w:tcPr>
            <w:tcW w:w="0" w:type="auto"/>
            <w:tcBorders>
              <w:top w:val="nil"/>
              <w:left w:val="nil"/>
              <w:bottom w:val="single" w:sz="4" w:space="0" w:color="000000"/>
              <w:right w:val="single" w:sz="4" w:space="0" w:color="000000"/>
            </w:tcBorders>
            <w:vAlign w:val="center"/>
            <w:hideMark/>
          </w:tcPr>
          <w:p w14:paraId="2437F53E" w14:textId="77777777" w:rsidR="00260D1D" w:rsidRPr="00260D1D" w:rsidRDefault="00260D1D" w:rsidP="00120F26">
            <w:pPr>
              <w:spacing w:after="0" w:line="240" w:lineRule="auto"/>
              <w:jc w:val="center"/>
              <w:rPr>
                <w:rFonts w:ascii="Times New Roman" w:eastAsia="Times New Roman" w:hAnsi="Times New Roman" w:cs="Times New Roman"/>
                <w:color w:val="000000"/>
                <w:sz w:val="24"/>
                <w:szCs w:val="24"/>
                <w:lang w:eastAsia="pl-PL"/>
              </w:rPr>
            </w:pPr>
            <w:r w:rsidRPr="00260D1D">
              <w:rPr>
                <w:rFonts w:ascii="Times New Roman" w:eastAsia="Times New Roman" w:hAnsi="Times New Roman" w:cs="Times New Roman"/>
                <w:color w:val="000000"/>
                <w:sz w:val="24"/>
                <w:szCs w:val="24"/>
                <w:lang w:eastAsia="pl-PL"/>
              </w:rPr>
              <w:t>1</w:t>
            </w:r>
          </w:p>
        </w:tc>
      </w:tr>
    </w:tbl>
    <w:p w14:paraId="419408E7" w14:textId="77777777" w:rsidR="00260D1D" w:rsidRPr="001E1745" w:rsidRDefault="00260D1D" w:rsidP="001E1745">
      <w:pPr>
        <w:pStyle w:val="Akapitzlist"/>
        <w:widowControl/>
        <w:suppressAutoHyphens w:val="0"/>
        <w:spacing w:line="276" w:lineRule="auto"/>
        <w:ind w:left="425"/>
        <w:jc w:val="both"/>
        <w:rPr>
          <w:b/>
          <w:bCs/>
          <w:u w:val="single"/>
        </w:rPr>
      </w:pPr>
      <w:r w:rsidRPr="001E1745">
        <w:rPr>
          <w:b/>
          <w:bCs/>
          <w:u w:val="single"/>
        </w:rPr>
        <w:t>Wymagania dotyczące dostawy:</w:t>
      </w:r>
    </w:p>
    <w:p w14:paraId="672667EC" w14:textId="77777777" w:rsidR="00260D1D" w:rsidRPr="001E1745" w:rsidRDefault="00260D1D" w:rsidP="005C4F66">
      <w:pPr>
        <w:numPr>
          <w:ilvl w:val="2"/>
          <w:numId w:val="89"/>
        </w:numPr>
        <w:spacing w:after="0" w:line="276" w:lineRule="auto"/>
        <w:ind w:left="425"/>
        <w:jc w:val="both"/>
        <w:rPr>
          <w:rFonts w:ascii="Times New Roman" w:hAnsi="Times New Roman" w:cs="Times New Roman"/>
          <w:bCs/>
          <w:sz w:val="24"/>
          <w:szCs w:val="24"/>
        </w:rPr>
      </w:pPr>
      <w:r w:rsidRPr="001E1745">
        <w:rPr>
          <w:rFonts w:ascii="Times New Roman" w:hAnsi="Times New Roman" w:cs="Times New Roman"/>
          <w:bCs/>
          <w:sz w:val="24"/>
          <w:szCs w:val="24"/>
        </w:rPr>
        <w:t>Przed przystąpieniem do wykonywania i zamawiania mebli, należy dokonać pomiarów kontrolnych. W trakcie pomiarów Wykonawca sprawdzi czy proponowane przez niego sprzęty nie wymagają dodatkowych podejść lub gniazd elektrycznych i wszystkie uwagi zgłosi Zamawiającemu.</w:t>
      </w:r>
    </w:p>
    <w:p w14:paraId="476DB90D" w14:textId="77777777" w:rsidR="00260D1D" w:rsidRPr="001E1745" w:rsidRDefault="00260D1D" w:rsidP="005C4F66">
      <w:pPr>
        <w:numPr>
          <w:ilvl w:val="2"/>
          <w:numId w:val="89"/>
        </w:numPr>
        <w:spacing w:after="0" w:line="276" w:lineRule="auto"/>
        <w:ind w:left="425"/>
        <w:jc w:val="both"/>
        <w:rPr>
          <w:rFonts w:ascii="Times New Roman" w:hAnsi="Times New Roman" w:cs="Times New Roman"/>
          <w:bCs/>
          <w:sz w:val="24"/>
          <w:szCs w:val="24"/>
        </w:rPr>
      </w:pPr>
      <w:r w:rsidRPr="001E1745">
        <w:rPr>
          <w:rFonts w:ascii="Times New Roman" w:hAnsi="Times New Roman" w:cs="Times New Roman"/>
          <w:sz w:val="24"/>
          <w:szCs w:val="24"/>
        </w:rPr>
        <w:t xml:space="preserve">Szczegółowy opis przedmiotu zamówienia zawierający spis wyposażenia, ilości oraz minimalne wymagania zawarto w </w:t>
      </w:r>
      <w:r w:rsidRPr="001E1745">
        <w:rPr>
          <w:rFonts w:ascii="Times New Roman" w:hAnsi="Times New Roman" w:cs="Times New Roman"/>
          <w:i/>
          <w:iCs/>
          <w:sz w:val="24"/>
          <w:szCs w:val="24"/>
        </w:rPr>
        <w:t>Szczegółowym opisie przedmiotu zamówienia wraz z załącznikami.</w:t>
      </w:r>
    </w:p>
    <w:p w14:paraId="57610C46" w14:textId="77777777" w:rsidR="00260D1D" w:rsidRPr="001E1745" w:rsidRDefault="00260D1D" w:rsidP="005C4F66">
      <w:pPr>
        <w:numPr>
          <w:ilvl w:val="2"/>
          <w:numId w:val="89"/>
        </w:numPr>
        <w:spacing w:after="0" w:line="276" w:lineRule="auto"/>
        <w:ind w:left="425"/>
        <w:jc w:val="both"/>
        <w:rPr>
          <w:rFonts w:ascii="Times New Roman" w:hAnsi="Times New Roman" w:cs="Times New Roman"/>
          <w:bCs/>
          <w:sz w:val="24"/>
          <w:szCs w:val="24"/>
        </w:rPr>
      </w:pPr>
      <w:r w:rsidRPr="001E1745">
        <w:rPr>
          <w:rFonts w:ascii="Times New Roman" w:hAnsi="Times New Roman" w:cs="Times New Roman"/>
          <w:bCs/>
          <w:sz w:val="24"/>
          <w:szCs w:val="24"/>
        </w:rPr>
        <w:t>Zdjęcia produktów mają charakter poglądowy i maja na celu jedynie zobrazowanie jego wyglądu. Wykonawca zobowiązany jest dostarczyć produkty zgodne z opisem przedmiotu zamówienia.</w:t>
      </w:r>
    </w:p>
    <w:p w14:paraId="4120D07E" w14:textId="77777777" w:rsidR="00260D1D" w:rsidRPr="001E1745" w:rsidRDefault="00260D1D" w:rsidP="005C4F66">
      <w:pPr>
        <w:numPr>
          <w:ilvl w:val="2"/>
          <w:numId w:val="89"/>
        </w:numPr>
        <w:spacing w:after="0" w:line="276" w:lineRule="auto"/>
        <w:ind w:left="425"/>
        <w:jc w:val="both"/>
        <w:rPr>
          <w:rFonts w:ascii="Times New Roman" w:hAnsi="Times New Roman" w:cs="Times New Roman"/>
          <w:sz w:val="24"/>
          <w:szCs w:val="24"/>
        </w:rPr>
      </w:pPr>
      <w:r w:rsidRPr="001E1745">
        <w:rPr>
          <w:rFonts w:ascii="Times New Roman" w:hAnsi="Times New Roman" w:cs="Times New Roman"/>
          <w:sz w:val="24"/>
          <w:szCs w:val="24"/>
        </w:rPr>
        <w:t>Dostawa oraz montaż wyposażenia do pomieszczeń wskazanych przez Zamawiającego. Pomocniczo Zamawiający dołącza rzut budynku w załączniku 1 do SOPZ.</w:t>
      </w:r>
    </w:p>
    <w:p w14:paraId="22EB3D4E" w14:textId="77777777" w:rsidR="00260D1D" w:rsidRPr="001E1745" w:rsidRDefault="00260D1D" w:rsidP="005C4F66">
      <w:pPr>
        <w:numPr>
          <w:ilvl w:val="2"/>
          <w:numId w:val="89"/>
        </w:numPr>
        <w:spacing w:after="0" w:line="276" w:lineRule="auto"/>
        <w:ind w:left="425"/>
        <w:jc w:val="both"/>
        <w:rPr>
          <w:rFonts w:ascii="Times New Roman" w:hAnsi="Times New Roman" w:cs="Times New Roman"/>
          <w:sz w:val="24"/>
          <w:szCs w:val="24"/>
        </w:rPr>
      </w:pPr>
      <w:r w:rsidRPr="001E1745">
        <w:rPr>
          <w:rFonts w:ascii="Times New Roman" w:hAnsi="Times New Roman" w:cs="Times New Roman"/>
          <w:sz w:val="24"/>
          <w:szCs w:val="24"/>
        </w:rPr>
        <w:t>Zamawiający wymaga, aby dostarczane wyposażenie było nowe, sprawne technicznie i musi posiadać instrukcje obsługi w języku polskim (jeżeli dotyczy).</w:t>
      </w:r>
    </w:p>
    <w:p w14:paraId="359B9069" w14:textId="77777777" w:rsidR="00260D1D" w:rsidRPr="001E1745" w:rsidRDefault="00260D1D" w:rsidP="005C4F66">
      <w:pPr>
        <w:numPr>
          <w:ilvl w:val="2"/>
          <w:numId w:val="89"/>
        </w:numPr>
        <w:spacing w:after="0" w:line="276" w:lineRule="auto"/>
        <w:ind w:left="425"/>
        <w:jc w:val="both"/>
        <w:rPr>
          <w:rFonts w:ascii="Times New Roman" w:hAnsi="Times New Roman" w:cs="Times New Roman"/>
          <w:sz w:val="24"/>
          <w:szCs w:val="24"/>
        </w:rPr>
      </w:pPr>
      <w:r w:rsidRPr="001E1745">
        <w:rPr>
          <w:rFonts w:ascii="Times New Roman" w:hAnsi="Times New Roman" w:cs="Times New Roman"/>
          <w:sz w:val="24"/>
          <w:szCs w:val="24"/>
        </w:rPr>
        <w:t>Wyposażenie pomieszczeń kuchni i zaplecza kuchennego, które będą miały kontakt z żywnością muszą posiadać atesty PZH lub deklarację zgodności materiałów dotyczących materiałów przeznaczonych do kontaktu z żywnością.</w:t>
      </w:r>
    </w:p>
    <w:p w14:paraId="2BFFD307" w14:textId="77777777" w:rsidR="00260D1D" w:rsidRPr="001E1745" w:rsidRDefault="00260D1D" w:rsidP="005C4F66">
      <w:pPr>
        <w:numPr>
          <w:ilvl w:val="2"/>
          <w:numId w:val="89"/>
        </w:numPr>
        <w:spacing w:after="0" w:line="276" w:lineRule="auto"/>
        <w:ind w:left="425"/>
        <w:jc w:val="both"/>
        <w:rPr>
          <w:rFonts w:ascii="Times New Roman" w:hAnsi="Times New Roman" w:cs="Times New Roman"/>
          <w:sz w:val="24"/>
          <w:szCs w:val="24"/>
        </w:rPr>
      </w:pPr>
      <w:r w:rsidRPr="001E1745">
        <w:rPr>
          <w:rFonts w:ascii="Times New Roman" w:hAnsi="Times New Roman" w:cs="Times New Roman"/>
          <w:sz w:val="24"/>
          <w:szCs w:val="24"/>
        </w:rPr>
        <w:lastRenderedPageBreak/>
        <w:t xml:space="preserve">Urządzenia muszą być dostarczone w oryginalnych opakowaniach fabrycznych wraz z kompletem standardowej dokumentacji dla użytkownika, akcesoriami niezbędnymi do prawidłowego działania (jeśli dotyczy). </w:t>
      </w:r>
    </w:p>
    <w:p w14:paraId="104F86F1" w14:textId="77777777" w:rsidR="00260D1D" w:rsidRPr="001E1745" w:rsidRDefault="00260D1D" w:rsidP="005C4F66">
      <w:pPr>
        <w:numPr>
          <w:ilvl w:val="2"/>
          <w:numId w:val="89"/>
        </w:numPr>
        <w:spacing w:after="0" w:line="276" w:lineRule="auto"/>
        <w:ind w:left="425"/>
        <w:jc w:val="both"/>
        <w:rPr>
          <w:rFonts w:ascii="Times New Roman" w:hAnsi="Times New Roman" w:cs="Times New Roman"/>
          <w:sz w:val="24"/>
          <w:szCs w:val="24"/>
        </w:rPr>
      </w:pPr>
      <w:r w:rsidRPr="001E1745">
        <w:rPr>
          <w:rFonts w:ascii="Times New Roman" w:hAnsi="Times New Roman" w:cs="Times New Roman"/>
          <w:sz w:val="24"/>
          <w:szCs w:val="24"/>
        </w:rPr>
        <w:t xml:space="preserve">Każde urządzenie (jeżeli dotyczy) musi być oznakowane przez producenta w sposób umożliwiający ich jednoznaczną identyfikację, tj. posiadać nazwę producenta, modelu oraz serię i numer seryjny. </w:t>
      </w:r>
    </w:p>
    <w:p w14:paraId="55F88565" w14:textId="77777777" w:rsidR="00260D1D" w:rsidRPr="001E1745" w:rsidRDefault="00260D1D" w:rsidP="005C4F66">
      <w:pPr>
        <w:numPr>
          <w:ilvl w:val="2"/>
          <w:numId w:val="89"/>
        </w:numPr>
        <w:spacing w:after="0" w:line="276" w:lineRule="auto"/>
        <w:ind w:left="425"/>
        <w:jc w:val="both"/>
        <w:rPr>
          <w:rFonts w:ascii="Times New Roman" w:hAnsi="Times New Roman" w:cs="Times New Roman"/>
          <w:b/>
          <w:bCs/>
          <w:sz w:val="24"/>
          <w:szCs w:val="24"/>
        </w:rPr>
      </w:pPr>
      <w:r w:rsidRPr="001E1745">
        <w:rPr>
          <w:rFonts w:ascii="Times New Roman" w:hAnsi="Times New Roman" w:cs="Times New Roman"/>
          <w:sz w:val="24"/>
          <w:szCs w:val="24"/>
        </w:rPr>
        <w:t xml:space="preserve">Wykonawca w ramach obowiązków dokona montażu przedmiotu zamówienia (po wcześniejszym uzgodnieniu szczegółów montażu z przedstawicielem Zamawiającego) oraz uruchomi poszczególne urządzenia i </w:t>
      </w:r>
      <w:r w:rsidRPr="001E1745">
        <w:rPr>
          <w:rFonts w:ascii="Times New Roman" w:hAnsi="Times New Roman" w:cs="Times New Roman"/>
          <w:sz w:val="24"/>
          <w:szCs w:val="24"/>
          <w:u w:val="single"/>
        </w:rPr>
        <w:t xml:space="preserve">przeszkoli pracownika wskazanego przez Zamawiającego odnośnie ich działania. </w:t>
      </w:r>
      <w:r w:rsidRPr="001E1745">
        <w:rPr>
          <w:rFonts w:ascii="Times New Roman" w:hAnsi="Times New Roman" w:cs="Times New Roman"/>
          <w:b/>
          <w:bCs/>
          <w:sz w:val="24"/>
          <w:szCs w:val="24"/>
        </w:rPr>
        <w:t>Wykonawca musi zapewnić niezbędne środki potrzebne do uruchomienia i sprawdzenia prawidłowego działania urządzeń (jeżeli dotyczy).</w:t>
      </w:r>
    </w:p>
    <w:p w14:paraId="3A225639" w14:textId="77777777" w:rsidR="00260D1D" w:rsidRPr="001E1745" w:rsidRDefault="00260D1D" w:rsidP="005C4F66">
      <w:pPr>
        <w:numPr>
          <w:ilvl w:val="2"/>
          <w:numId w:val="89"/>
        </w:numPr>
        <w:spacing w:after="0" w:line="276" w:lineRule="auto"/>
        <w:ind w:left="425"/>
        <w:jc w:val="both"/>
        <w:rPr>
          <w:rFonts w:ascii="Times New Roman" w:hAnsi="Times New Roman" w:cs="Times New Roman"/>
          <w:sz w:val="24"/>
          <w:szCs w:val="24"/>
        </w:rPr>
      </w:pPr>
      <w:r w:rsidRPr="001E1745">
        <w:rPr>
          <w:rFonts w:ascii="Times New Roman" w:hAnsi="Times New Roman" w:cs="Times New Roman"/>
          <w:sz w:val="24"/>
          <w:szCs w:val="24"/>
        </w:rPr>
        <w:t xml:space="preserve">Dokładny termin i godziny montażu wyposażenia muszą być wcześniej uzgodnione z Zamawiającym. Dostawa i montaż powinny nastąpić w dni robocze, tj.: poniedziałek – piątek 7:30-14:30 </w:t>
      </w:r>
    </w:p>
    <w:p w14:paraId="52529D13" w14:textId="77777777" w:rsidR="00260D1D" w:rsidRPr="001E1745" w:rsidRDefault="00260D1D" w:rsidP="005C4F66">
      <w:pPr>
        <w:numPr>
          <w:ilvl w:val="2"/>
          <w:numId w:val="89"/>
        </w:numPr>
        <w:spacing w:after="0" w:line="276" w:lineRule="auto"/>
        <w:ind w:left="425"/>
        <w:jc w:val="both"/>
        <w:rPr>
          <w:rFonts w:ascii="Times New Roman" w:hAnsi="Times New Roman" w:cs="Times New Roman"/>
          <w:sz w:val="24"/>
          <w:szCs w:val="24"/>
        </w:rPr>
      </w:pPr>
      <w:r w:rsidRPr="001E1745">
        <w:rPr>
          <w:rFonts w:ascii="Times New Roman" w:hAnsi="Times New Roman" w:cs="Times New Roman"/>
          <w:sz w:val="24"/>
          <w:szCs w:val="24"/>
        </w:rPr>
        <w:t>Wykonawca będzie używał podczas montażu przedmiotu zamówienia własnych narzędzi, materiałów i sprzętu. Montaż elementów wyposażenia będzie polegał na wykonaniu wszelkich prac i usług koniecznych do korzystania z tego wyposażenia zgodnie z jego przeznaczeniem i funkcją, m.in. na ustawieniu, wypoziomowaniu, wyregulowaniu, uruchomienie. Koszty i ryzyko transportu, wniesienia, opakowania, ubezpieczenia na czas przewozu, transportu i montażu wszystkich elementów wyposażenia, ponosi Wykonawca.</w:t>
      </w:r>
    </w:p>
    <w:p w14:paraId="4660CFF9" w14:textId="77777777" w:rsidR="00260D1D" w:rsidRPr="001E1745" w:rsidRDefault="00260D1D" w:rsidP="005C4F66">
      <w:pPr>
        <w:numPr>
          <w:ilvl w:val="2"/>
          <w:numId w:val="89"/>
        </w:numPr>
        <w:spacing w:after="0" w:line="276" w:lineRule="auto"/>
        <w:ind w:left="425"/>
        <w:jc w:val="both"/>
        <w:rPr>
          <w:rFonts w:ascii="Times New Roman" w:hAnsi="Times New Roman" w:cs="Times New Roman"/>
          <w:b/>
          <w:bCs/>
          <w:sz w:val="24"/>
          <w:szCs w:val="24"/>
        </w:rPr>
      </w:pPr>
      <w:r w:rsidRPr="001E1745">
        <w:rPr>
          <w:rFonts w:ascii="Times New Roman" w:hAnsi="Times New Roman" w:cs="Times New Roman"/>
          <w:b/>
          <w:bCs/>
          <w:sz w:val="24"/>
          <w:szCs w:val="24"/>
        </w:rPr>
        <w:t>Wzór i kolor zastawy stołowej, należy przedstawić Zamawiającemu do akceptacji. Zamawiający zastrzega, żeby zastawa stołowa była dobierana w ramach jednej kolekcji od jednego producenta i w jednym kolorze. Jeżeli jakiegoś elementu nie będzie w danej kolekcji to dopuszcza się dobranie go z innej jedynie za zgodą Zamawiającego.</w:t>
      </w:r>
    </w:p>
    <w:p w14:paraId="0B1756C8" w14:textId="77777777" w:rsidR="00260D1D" w:rsidRPr="001E1745" w:rsidRDefault="00260D1D" w:rsidP="005C4F66">
      <w:pPr>
        <w:numPr>
          <w:ilvl w:val="2"/>
          <w:numId w:val="89"/>
        </w:numPr>
        <w:spacing w:after="0" w:line="276" w:lineRule="auto"/>
        <w:ind w:left="425"/>
        <w:jc w:val="both"/>
        <w:rPr>
          <w:rFonts w:ascii="Times New Roman" w:hAnsi="Times New Roman" w:cs="Times New Roman"/>
          <w:sz w:val="24"/>
          <w:szCs w:val="24"/>
        </w:rPr>
      </w:pPr>
      <w:r w:rsidRPr="001E1745">
        <w:rPr>
          <w:rFonts w:ascii="Times New Roman" w:hAnsi="Times New Roman" w:cs="Times New Roman"/>
          <w:sz w:val="24"/>
          <w:szCs w:val="24"/>
        </w:rPr>
        <w:t>Wykonawca zobowiązany jest do przekazania odpadów powstałych w trakcie realizacji przedmiotu umowy podmiotowi uprawnionemu do unieszkodliwiania odpadów.</w:t>
      </w:r>
    </w:p>
    <w:p w14:paraId="1968E989" w14:textId="77777777" w:rsidR="00260D1D" w:rsidRPr="001E1745" w:rsidRDefault="00260D1D" w:rsidP="005C4F66">
      <w:pPr>
        <w:numPr>
          <w:ilvl w:val="2"/>
          <w:numId w:val="89"/>
        </w:numPr>
        <w:spacing w:after="0" w:line="276" w:lineRule="auto"/>
        <w:ind w:left="425"/>
        <w:jc w:val="both"/>
        <w:rPr>
          <w:rFonts w:ascii="Times New Roman" w:hAnsi="Times New Roman" w:cs="Times New Roman"/>
          <w:sz w:val="24"/>
          <w:szCs w:val="24"/>
        </w:rPr>
      </w:pPr>
      <w:r w:rsidRPr="001E1745">
        <w:rPr>
          <w:rFonts w:ascii="Times New Roman" w:hAnsi="Times New Roman" w:cs="Times New Roman"/>
          <w:sz w:val="24"/>
          <w:szCs w:val="24"/>
        </w:rPr>
        <w:t>Wykonawca przekaże Zamawiającemu komplet dokumentów do zgłoszenia zakończenia dostawy wraz z montażem (certyfikaty i deklaracje zgodności dla dostarczonego wyposażenia (jeśli dotyczy), instrukcje oraz karty gwarancyjne).</w:t>
      </w:r>
    </w:p>
    <w:p w14:paraId="68D3ED0E" w14:textId="77777777" w:rsidR="00260D1D" w:rsidRPr="001E1745" w:rsidRDefault="00260D1D" w:rsidP="005C4F66">
      <w:pPr>
        <w:numPr>
          <w:ilvl w:val="2"/>
          <w:numId w:val="89"/>
        </w:numPr>
        <w:spacing w:after="0" w:line="276" w:lineRule="auto"/>
        <w:ind w:left="425"/>
        <w:jc w:val="both"/>
        <w:rPr>
          <w:rFonts w:ascii="Times New Roman" w:hAnsi="Times New Roman" w:cs="Times New Roman"/>
          <w:sz w:val="24"/>
          <w:szCs w:val="24"/>
        </w:rPr>
      </w:pPr>
      <w:r w:rsidRPr="001E1745">
        <w:rPr>
          <w:rFonts w:ascii="Times New Roman" w:hAnsi="Times New Roman" w:cs="Times New Roman"/>
          <w:sz w:val="24"/>
          <w:szCs w:val="24"/>
        </w:rPr>
        <w:t>Wykonawca ponosi pełną odpowiedzialność za wady i szkody powstałe w czasie montażu oraz za jakość i trwałość wykonanych prac montażowych i dostarczonego wyposażenia budynku.</w:t>
      </w:r>
    </w:p>
    <w:p w14:paraId="253A2C72" w14:textId="77777777" w:rsidR="00260D1D" w:rsidRPr="001E1745" w:rsidRDefault="00260D1D" w:rsidP="005C4F66">
      <w:pPr>
        <w:numPr>
          <w:ilvl w:val="2"/>
          <w:numId w:val="89"/>
        </w:numPr>
        <w:spacing w:after="0" w:line="276" w:lineRule="auto"/>
        <w:ind w:left="425"/>
        <w:jc w:val="both"/>
        <w:rPr>
          <w:rFonts w:ascii="Times New Roman" w:hAnsi="Times New Roman" w:cs="Times New Roman"/>
          <w:sz w:val="24"/>
          <w:szCs w:val="24"/>
        </w:rPr>
      </w:pPr>
      <w:r w:rsidRPr="001E1745">
        <w:rPr>
          <w:rFonts w:ascii="Times New Roman" w:hAnsi="Times New Roman" w:cs="Times New Roman"/>
          <w:sz w:val="24"/>
          <w:szCs w:val="24"/>
        </w:rPr>
        <w:t>Wykonawca przy odbiorze przedstawi zestawienie urządzeń z podaniem: nazwy firmy, modelu oraz numerem seryjnym urządzenia (musi on znajdować się na urządzeniu na tabliczce znamionowej).</w:t>
      </w:r>
    </w:p>
    <w:p w14:paraId="7622A721" w14:textId="77777777" w:rsidR="00260D1D" w:rsidRPr="004B482F" w:rsidRDefault="00260D1D" w:rsidP="006E225E">
      <w:pPr>
        <w:spacing w:line="276" w:lineRule="auto"/>
        <w:jc w:val="both"/>
      </w:pPr>
    </w:p>
    <w:p w14:paraId="3DA7D57D" w14:textId="52337959" w:rsidR="000B5A5E" w:rsidRPr="006E225E" w:rsidRDefault="000B5A5E" w:rsidP="005C4F66">
      <w:pPr>
        <w:pStyle w:val="Akapitzlist"/>
        <w:numPr>
          <w:ilvl w:val="0"/>
          <w:numId w:val="88"/>
        </w:numPr>
        <w:ind w:left="284"/>
        <w:jc w:val="both"/>
        <w:rPr>
          <w:b/>
          <w:bCs/>
        </w:rPr>
      </w:pPr>
      <w:r w:rsidRPr="006E225E">
        <w:rPr>
          <w:b/>
          <w:bCs/>
        </w:rPr>
        <w:t xml:space="preserve">Część II – </w:t>
      </w:r>
      <w:r w:rsidR="00260D1D" w:rsidRPr="00F938E3">
        <w:rPr>
          <w:b/>
          <w:bCs/>
        </w:rPr>
        <w:t xml:space="preserve">Dostawa i montaż mebli, sprzętu elektronicznego oraz elementów zaplecza </w:t>
      </w:r>
      <w:r w:rsidR="00260D1D">
        <w:rPr>
          <w:b/>
          <w:bCs/>
        </w:rPr>
        <w:t xml:space="preserve"> </w:t>
      </w:r>
      <w:r w:rsidR="00260D1D" w:rsidRPr="00F938E3">
        <w:rPr>
          <w:b/>
          <w:bCs/>
        </w:rPr>
        <w:t>sanitarnego do budynku</w:t>
      </w:r>
      <w:r w:rsidR="00260D1D">
        <w:rPr>
          <w:b/>
          <w:bCs/>
        </w:rPr>
        <w:t xml:space="preserve"> </w:t>
      </w:r>
      <w:r w:rsidR="00260D1D" w:rsidRPr="00F938E3">
        <w:rPr>
          <w:b/>
          <w:bCs/>
        </w:rPr>
        <w:t>wielofunkcyjnego w Maleniskach</w:t>
      </w:r>
      <w:r w:rsidRPr="006E225E">
        <w:rPr>
          <w:b/>
          <w:bCs/>
        </w:rPr>
        <w:t>.</w:t>
      </w:r>
    </w:p>
    <w:p w14:paraId="19483958" w14:textId="1B6BDF7C" w:rsidR="007978E0" w:rsidRPr="007978E0" w:rsidRDefault="007978E0" w:rsidP="000B5A5E">
      <w:pPr>
        <w:pStyle w:val="Akapitzlist"/>
        <w:ind w:left="644"/>
        <w:jc w:val="both"/>
        <w:rPr>
          <w:b/>
          <w:bCs/>
        </w:rPr>
      </w:pPr>
    </w:p>
    <w:p w14:paraId="4B3AA9FC" w14:textId="77777777" w:rsidR="001E1745" w:rsidRPr="00D21EF4" w:rsidRDefault="001E1745" w:rsidP="001E1745">
      <w:pPr>
        <w:pStyle w:val="Akapitzlist"/>
        <w:ind w:left="360"/>
      </w:pPr>
      <w:r w:rsidRPr="00D21EF4">
        <w:t xml:space="preserve">Przedmiotem zamówienia jest </w:t>
      </w:r>
      <w:r>
        <w:t>dostawa</w:t>
      </w:r>
      <w:r w:rsidRPr="00D21EF4">
        <w:t xml:space="preserve"> </w:t>
      </w:r>
      <w:r>
        <w:t>i</w:t>
      </w:r>
      <w:r w:rsidRPr="00D21EF4">
        <w:t xml:space="preserve"> monta</w:t>
      </w:r>
      <w:r>
        <w:t>ż mebli, sprzętu elektronicznego oraz elementów zaplecza sanitarnego</w:t>
      </w:r>
      <w:r w:rsidRPr="00D21EF4">
        <w:t xml:space="preserve"> do nowego budynku wielofunkcyjnego w Maleniskach zgodnie z poniższym zestawieniem:</w:t>
      </w:r>
    </w:p>
    <w:tbl>
      <w:tblPr>
        <w:tblW w:w="0" w:type="auto"/>
        <w:tblInd w:w="-38" w:type="dxa"/>
        <w:tblCellMar>
          <w:left w:w="30" w:type="dxa"/>
          <w:right w:w="30" w:type="dxa"/>
        </w:tblCellMar>
        <w:tblLook w:val="0000" w:firstRow="0" w:lastRow="0" w:firstColumn="0" w:lastColumn="0" w:noHBand="0" w:noVBand="0"/>
      </w:tblPr>
      <w:tblGrid>
        <w:gridCol w:w="385"/>
        <w:gridCol w:w="5286"/>
        <w:gridCol w:w="1701"/>
        <w:gridCol w:w="709"/>
      </w:tblGrid>
      <w:tr w:rsidR="001E1745" w:rsidRPr="00E4529D" w14:paraId="4FC1FA22"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tcPr>
          <w:p w14:paraId="2497FC3E" w14:textId="77777777" w:rsidR="001E1745" w:rsidRPr="00E4529D" w:rsidRDefault="001E1745" w:rsidP="00120F26">
            <w:pPr>
              <w:tabs>
                <w:tab w:val="left" w:pos="915"/>
              </w:tabs>
              <w:jc w:val="center"/>
              <w:rPr>
                <w:rFonts w:ascii="Times New Roman" w:hAnsi="Times New Roman" w:cs="Times New Roman"/>
                <w:b/>
                <w:bCs/>
              </w:rPr>
            </w:pPr>
            <w:r w:rsidRPr="00E4529D">
              <w:rPr>
                <w:rFonts w:ascii="Times New Roman" w:hAnsi="Times New Roman" w:cs="Times New Roman"/>
                <w:b/>
                <w:bCs/>
              </w:rPr>
              <w:t>Lp.</w:t>
            </w:r>
          </w:p>
        </w:tc>
        <w:tc>
          <w:tcPr>
            <w:tcW w:w="5286" w:type="dxa"/>
            <w:tcBorders>
              <w:top w:val="single" w:sz="6" w:space="0" w:color="000000"/>
              <w:left w:val="single" w:sz="6" w:space="0" w:color="000000"/>
              <w:bottom w:val="single" w:sz="6" w:space="0" w:color="000000"/>
              <w:right w:val="single" w:sz="6" w:space="0" w:color="000000"/>
            </w:tcBorders>
          </w:tcPr>
          <w:p w14:paraId="75B4AC3D" w14:textId="77777777" w:rsidR="001E1745" w:rsidRPr="00E4529D" w:rsidRDefault="001E1745" w:rsidP="00120F26">
            <w:pPr>
              <w:tabs>
                <w:tab w:val="left" w:pos="915"/>
              </w:tabs>
              <w:jc w:val="center"/>
              <w:rPr>
                <w:rFonts w:ascii="Times New Roman" w:hAnsi="Times New Roman" w:cs="Times New Roman"/>
                <w:b/>
                <w:bCs/>
              </w:rPr>
            </w:pPr>
            <w:r w:rsidRPr="00E4529D">
              <w:rPr>
                <w:rFonts w:ascii="Times New Roman" w:hAnsi="Times New Roman" w:cs="Times New Roman"/>
                <w:b/>
                <w:bCs/>
              </w:rPr>
              <w:t>Nazwa</w:t>
            </w:r>
          </w:p>
        </w:tc>
        <w:tc>
          <w:tcPr>
            <w:tcW w:w="1701" w:type="dxa"/>
            <w:tcBorders>
              <w:top w:val="single" w:sz="6" w:space="0" w:color="000000"/>
              <w:left w:val="single" w:sz="6" w:space="0" w:color="000000"/>
              <w:bottom w:val="single" w:sz="6" w:space="0" w:color="000000"/>
              <w:right w:val="single" w:sz="6" w:space="0" w:color="000000"/>
            </w:tcBorders>
          </w:tcPr>
          <w:p w14:paraId="2F409892" w14:textId="77777777" w:rsidR="001E1745" w:rsidRPr="00E4529D" w:rsidRDefault="001E1745" w:rsidP="00120F26">
            <w:pPr>
              <w:tabs>
                <w:tab w:val="left" w:pos="915"/>
              </w:tabs>
              <w:jc w:val="center"/>
              <w:rPr>
                <w:rFonts w:ascii="Times New Roman" w:hAnsi="Times New Roman" w:cs="Times New Roman"/>
                <w:b/>
                <w:bCs/>
              </w:rPr>
            </w:pPr>
            <w:r w:rsidRPr="00E4529D">
              <w:rPr>
                <w:rFonts w:ascii="Times New Roman" w:hAnsi="Times New Roman" w:cs="Times New Roman"/>
                <w:b/>
                <w:bCs/>
              </w:rPr>
              <w:t>Jednostka miary</w:t>
            </w:r>
          </w:p>
        </w:tc>
        <w:tc>
          <w:tcPr>
            <w:tcW w:w="709" w:type="dxa"/>
            <w:tcBorders>
              <w:top w:val="single" w:sz="6" w:space="0" w:color="000000"/>
              <w:left w:val="single" w:sz="6" w:space="0" w:color="000000"/>
              <w:bottom w:val="single" w:sz="6" w:space="0" w:color="000000"/>
              <w:right w:val="single" w:sz="6" w:space="0" w:color="000000"/>
            </w:tcBorders>
          </w:tcPr>
          <w:p w14:paraId="5C29EEFB" w14:textId="77777777" w:rsidR="001E1745" w:rsidRPr="00E4529D" w:rsidRDefault="001E1745" w:rsidP="00120F26">
            <w:pPr>
              <w:tabs>
                <w:tab w:val="left" w:pos="915"/>
              </w:tabs>
              <w:jc w:val="center"/>
              <w:rPr>
                <w:rFonts w:ascii="Times New Roman" w:hAnsi="Times New Roman" w:cs="Times New Roman"/>
                <w:b/>
                <w:bCs/>
              </w:rPr>
            </w:pPr>
            <w:r w:rsidRPr="00E4529D">
              <w:rPr>
                <w:rFonts w:ascii="Times New Roman" w:hAnsi="Times New Roman" w:cs="Times New Roman"/>
                <w:b/>
                <w:bCs/>
              </w:rPr>
              <w:t>Ilość</w:t>
            </w:r>
          </w:p>
        </w:tc>
      </w:tr>
      <w:tr w:rsidR="001E1745" w:rsidRPr="00E4529D" w14:paraId="3BF3680F"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5FA5DA38"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1</w:t>
            </w:r>
          </w:p>
        </w:tc>
        <w:tc>
          <w:tcPr>
            <w:tcW w:w="5286" w:type="dxa"/>
            <w:tcBorders>
              <w:top w:val="single" w:sz="6" w:space="0" w:color="000000"/>
              <w:left w:val="single" w:sz="6" w:space="0" w:color="000000"/>
              <w:bottom w:val="single" w:sz="6" w:space="0" w:color="000000"/>
              <w:right w:val="single" w:sz="6" w:space="0" w:color="000000"/>
            </w:tcBorders>
            <w:shd w:val="solid" w:color="FFFFFF" w:fill="FFFFFF"/>
          </w:tcPr>
          <w:p w14:paraId="78B17773"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Biurko</w:t>
            </w:r>
          </w:p>
        </w:tc>
        <w:tc>
          <w:tcPr>
            <w:tcW w:w="1701" w:type="dxa"/>
            <w:tcBorders>
              <w:top w:val="single" w:sz="6" w:space="0" w:color="000000"/>
              <w:left w:val="single" w:sz="6" w:space="0" w:color="000000"/>
              <w:bottom w:val="single" w:sz="6" w:space="0" w:color="000000"/>
              <w:right w:val="single" w:sz="6" w:space="0" w:color="000000"/>
            </w:tcBorders>
            <w:shd w:val="solid" w:color="FFFFFF" w:fill="FFFFFF"/>
          </w:tcPr>
          <w:p w14:paraId="4B406033"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shd w:val="solid" w:color="FFFFFF" w:fill="FFFFFF"/>
          </w:tcPr>
          <w:p w14:paraId="7FB7743E"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012A7B45"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03EBD2E8"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2</w:t>
            </w:r>
          </w:p>
        </w:tc>
        <w:tc>
          <w:tcPr>
            <w:tcW w:w="5286" w:type="dxa"/>
            <w:tcBorders>
              <w:top w:val="single" w:sz="6" w:space="0" w:color="000000"/>
              <w:left w:val="single" w:sz="6" w:space="0" w:color="000000"/>
              <w:bottom w:val="single" w:sz="6" w:space="0" w:color="000000"/>
              <w:right w:val="single" w:sz="6" w:space="0" w:color="000000"/>
            </w:tcBorders>
            <w:shd w:val="solid" w:color="FFFFFF" w:fill="FFFFFF"/>
          </w:tcPr>
          <w:p w14:paraId="0906BE64"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Kontener</w:t>
            </w:r>
          </w:p>
        </w:tc>
        <w:tc>
          <w:tcPr>
            <w:tcW w:w="1701" w:type="dxa"/>
            <w:tcBorders>
              <w:top w:val="single" w:sz="6" w:space="0" w:color="000000"/>
              <w:left w:val="single" w:sz="6" w:space="0" w:color="000000"/>
              <w:bottom w:val="single" w:sz="6" w:space="0" w:color="000000"/>
              <w:right w:val="single" w:sz="6" w:space="0" w:color="000000"/>
            </w:tcBorders>
            <w:shd w:val="solid" w:color="FFFFFF" w:fill="FFFFFF"/>
          </w:tcPr>
          <w:p w14:paraId="62C2A6F7"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shd w:val="solid" w:color="FFFFFF" w:fill="FFFFFF"/>
          </w:tcPr>
          <w:p w14:paraId="608C4B1D"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48F933CD"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55C7B07A"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lastRenderedPageBreak/>
              <w:t>3</w:t>
            </w:r>
          </w:p>
        </w:tc>
        <w:tc>
          <w:tcPr>
            <w:tcW w:w="5286" w:type="dxa"/>
            <w:tcBorders>
              <w:top w:val="single" w:sz="6" w:space="0" w:color="000000"/>
              <w:left w:val="single" w:sz="6" w:space="0" w:color="000000"/>
              <w:bottom w:val="single" w:sz="6" w:space="0" w:color="000000"/>
              <w:right w:val="single" w:sz="6" w:space="0" w:color="000000"/>
            </w:tcBorders>
            <w:shd w:val="solid" w:color="FFFFFF" w:fill="FFFFFF"/>
          </w:tcPr>
          <w:p w14:paraId="68CA0AD1"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Fotel obrotowy</w:t>
            </w:r>
          </w:p>
        </w:tc>
        <w:tc>
          <w:tcPr>
            <w:tcW w:w="1701" w:type="dxa"/>
            <w:tcBorders>
              <w:top w:val="single" w:sz="6" w:space="0" w:color="000000"/>
              <w:left w:val="single" w:sz="6" w:space="0" w:color="000000"/>
              <w:bottom w:val="single" w:sz="6" w:space="0" w:color="000000"/>
              <w:right w:val="single" w:sz="6" w:space="0" w:color="000000"/>
            </w:tcBorders>
            <w:shd w:val="solid" w:color="FFFFFF" w:fill="FFFFFF"/>
          </w:tcPr>
          <w:p w14:paraId="2A0DD8B5"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shd w:val="solid" w:color="FFFFFF" w:fill="FFFFFF"/>
          </w:tcPr>
          <w:p w14:paraId="703F56FE"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2B2300A1"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1B451E1C"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4</w:t>
            </w:r>
          </w:p>
        </w:tc>
        <w:tc>
          <w:tcPr>
            <w:tcW w:w="5286" w:type="dxa"/>
            <w:tcBorders>
              <w:top w:val="single" w:sz="6" w:space="0" w:color="000000"/>
              <w:left w:val="single" w:sz="6" w:space="0" w:color="000000"/>
              <w:bottom w:val="single" w:sz="6" w:space="0" w:color="000000"/>
              <w:right w:val="single" w:sz="6" w:space="0" w:color="000000"/>
            </w:tcBorders>
            <w:shd w:val="solid" w:color="FFFFFF" w:fill="FFFFFF"/>
          </w:tcPr>
          <w:p w14:paraId="45A0DB75"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Szafka nr 1</w:t>
            </w:r>
          </w:p>
        </w:tc>
        <w:tc>
          <w:tcPr>
            <w:tcW w:w="1701" w:type="dxa"/>
            <w:tcBorders>
              <w:top w:val="single" w:sz="6" w:space="0" w:color="000000"/>
              <w:left w:val="single" w:sz="6" w:space="0" w:color="000000"/>
              <w:bottom w:val="single" w:sz="6" w:space="0" w:color="000000"/>
              <w:right w:val="single" w:sz="6" w:space="0" w:color="000000"/>
            </w:tcBorders>
            <w:shd w:val="solid" w:color="FFFFFF" w:fill="FFFFFF"/>
          </w:tcPr>
          <w:p w14:paraId="470FF5B0"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shd w:val="solid" w:color="FFFFFF" w:fill="FFFFFF"/>
          </w:tcPr>
          <w:p w14:paraId="4A514724"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4D8CB90E"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78DBDE14"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5</w:t>
            </w:r>
          </w:p>
        </w:tc>
        <w:tc>
          <w:tcPr>
            <w:tcW w:w="5286" w:type="dxa"/>
            <w:tcBorders>
              <w:top w:val="single" w:sz="6" w:space="0" w:color="000000"/>
              <w:left w:val="single" w:sz="6" w:space="0" w:color="000000"/>
              <w:bottom w:val="single" w:sz="6" w:space="0" w:color="000000"/>
              <w:right w:val="single" w:sz="6" w:space="0" w:color="000000"/>
            </w:tcBorders>
            <w:shd w:val="solid" w:color="FFFFFF" w:fill="FFFFFF"/>
          </w:tcPr>
          <w:p w14:paraId="25E38AF2"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Szafka nr 2</w:t>
            </w:r>
          </w:p>
        </w:tc>
        <w:tc>
          <w:tcPr>
            <w:tcW w:w="1701" w:type="dxa"/>
            <w:tcBorders>
              <w:top w:val="single" w:sz="6" w:space="0" w:color="000000"/>
              <w:left w:val="single" w:sz="6" w:space="0" w:color="000000"/>
              <w:bottom w:val="single" w:sz="6" w:space="0" w:color="000000"/>
              <w:right w:val="single" w:sz="6" w:space="0" w:color="000000"/>
            </w:tcBorders>
            <w:shd w:val="solid" w:color="FFFFFF" w:fill="FFFFFF"/>
          </w:tcPr>
          <w:p w14:paraId="25562C20"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shd w:val="solid" w:color="FFFFFF" w:fill="FFFFFF"/>
          </w:tcPr>
          <w:p w14:paraId="75E782AA"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05C8B4B4"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2AA42D52"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6</w:t>
            </w:r>
          </w:p>
        </w:tc>
        <w:tc>
          <w:tcPr>
            <w:tcW w:w="5286" w:type="dxa"/>
            <w:tcBorders>
              <w:top w:val="single" w:sz="6" w:space="0" w:color="000000"/>
              <w:left w:val="single" w:sz="6" w:space="0" w:color="000000"/>
              <w:bottom w:val="single" w:sz="6" w:space="0" w:color="000000"/>
              <w:right w:val="single" w:sz="6" w:space="0" w:color="000000"/>
            </w:tcBorders>
            <w:shd w:val="solid" w:color="FFFFFF" w:fill="FFFFFF"/>
          </w:tcPr>
          <w:p w14:paraId="776B7774"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Szafa</w:t>
            </w:r>
          </w:p>
        </w:tc>
        <w:tc>
          <w:tcPr>
            <w:tcW w:w="1701" w:type="dxa"/>
            <w:tcBorders>
              <w:top w:val="single" w:sz="6" w:space="0" w:color="000000"/>
              <w:left w:val="single" w:sz="6" w:space="0" w:color="000000"/>
              <w:bottom w:val="single" w:sz="6" w:space="0" w:color="000000"/>
              <w:right w:val="single" w:sz="6" w:space="0" w:color="000000"/>
            </w:tcBorders>
            <w:shd w:val="solid" w:color="FFFFFF" w:fill="FFFFFF"/>
          </w:tcPr>
          <w:p w14:paraId="70D2A715"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shd w:val="solid" w:color="FFFFFF" w:fill="FFFFFF"/>
          </w:tcPr>
          <w:p w14:paraId="5C60B9E7"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2D7C7A95"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7FC91270"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7</w:t>
            </w:r>
          </w:p>
        </w:tc>
        <w:tc>
          <w:tcPr>
            <w:tcW w:w="5286" w:type="dxa"/>
            <w:tcBorders>
              <w:top w:val="single" w:sz="6" w:space="0" w:color="000000"/>
              <w:left w:val="single" w:sz="6" w:space="0" w:color="000000"/>
              <w:bottom w:val="single" w:sz="6" w:space="0" w:color="000000"/>
              <w:right w:val="single" w:sz="6" w:space="0" w:color="000000"/>
            </w:tcBorders>
            <w:shd w:val="solid" w:color="FFFFFF" w:fill="FFFFFF"/>
          </w:tcPr>
          <w:p w14:paraId="5FD5439A"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Wieszak ubraniowy</w:t>
            </w:r>
          </w:p>
        </w:tc>
        <w:tc>
          <w:tcPr>
            <w:tcW w:w="1701" w:type="dxa"/>
            <w:tcBorders>
              <w:top w:val="single" w:sz="6" w:space="0" w:color="000000"/>
              <w:left w:val="single" w:sz="6" w:space="0" w:color="000000"/>
              <w:bottom w:val="single" w:sz="6" w:space="0" w:color="000000"/>
              <w:right w:val="single" w:sz="6" w:space="0" w:color="000000"/>
            </w:tcBorders>
            <w:shd w:val="solid" w:color="FFFFFF" w:fill="FFFFFF"/>
          </w:tcPr>
          <w:p w14:paraId="138F60F6"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shd w:val="solid" w:color="FFFFFF" w:fill="FFFFFF"/>
          </w:tcPr>
          <w:p w14:paraId="7E877410"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0611AB5B"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1B7767D8"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8</w:t>
            </w:r>
          </w:p>
        </w:tc>
        <w:tc>
          <w:tcPr>
            <w:tcW w:w="5286" w:type="dxa"/>
            <w:tcBorders>
              <w:top w:val="single" w:sz="6" w:space="0" w:color="000000"/>
              <w:left w:val="single" w:sz="6" w:space="0" w:color="000000"/>
              <w:bottom w:val="single" w:sz="6" w:space="0" w:color="000000"/>
              <w:right w:val="single" w:sz="6" w:space="0" w:color="000000"/>
            </w:tcBorders>
            <w:shd w:val="solid" w:color="FFFFFF" w:fill="FFFFFF"/>
          </w:tcPr>
          <w:p w14:paraId="4ED78868"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Kosz na śmieci</w:t>
            </w:r>
          </w:p>
        </w:tc>
        <w:tc>
          <w:tcPr>
            <w:tcW w:w="1701" w:type="dxa"/>
            <w:tcBorders>
              <w:top w:val="single" w:sz="6" w:space="0" w:color="000000"/>
              <w:left w:val="single" w:sz="6" w:space="0" w:color="000000"/>
              <w:bottom w:val="single" w:sz="6" w:space="0" w:color="000000"/>
              <w:right w:val="single" w:sz="6" w:space="0" w:color="000000"/>
            </w:tcBorders>
            <w:shd w:val="solid" w:color="FFFFFF" w:fill="FFFFFF"/>
          </w:tcPr>
          <w:p w14:paraId="3D98EDCD"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shd w:val="solid" w:color="FFFFFF" w:fill="FFFFFF"/>
          </w:tcPr>
          <w:p w14:paraId="2EE79A28"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10EA4995"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6EE765B9"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9</w:t>
            </w:r>
          </w:p>
        </w:tc>
        <w:tc>
          <w:tcPr>
            <w:tcW w:w="5286" w:type="dxa"/>
            <w:tcBorders>
              <w:top w:val="single" w:sz="6" w:space="0" w:color="000000"/>
              <w:left w:val="single" w:sz="6" w:space="0" w:color="000000"/>
              <w:bottom w:val="single" w:sz="6" w:space="0" w:color="000000"/>
              <w:right w:val="single" w:sz="6" w:space="0" w:color="000000"/>
            </w:tcBorders>
            <w:shd w:val="solid" w:color="FFFFFF" w:fill="FFFFFF"/>
          </w:tcPr>
          <w:p w14:paraId="3E3655BB"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Lustro</w:t>
            </w:r>
          </w:p>
        </w:tc>
        <w:tc>
          <w:tcPr>
            <w:tcW w:w="1701" w:type="dxa"/>
            <w:tcBorders>
              <w:top w:val="single" w:sz="6" w:space="0" w:color="000000"/>
              <w:left w:val="single" w:sz="6" w:space="0" w:color="000000"/>
              <w:bottom w:val="single" w:sz="6" w:space="0" w:color="000000"/>
              <w:right w:val="single" w:sz="6" w:space="0" w:color="000000"/>
            </w:tcBorders>
            <w:shd w:val="solid" w:color="FFFFFF" w:fill="FFFFFF"/>
          </w:tcPr>
          <w:p w14:paraId="4583B396"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shd w:val="solid" w:color="FFFFFF" w:fill="FFFFFF"/>
          </w:tcPr>
          <w:p w14:paraId="688D545C"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3475352F"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07158BC9"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10</w:t>
            </w:r>
          </w:p>
        </w:tc>
        <w:tc>
          <w:tcPr>
            <w:tcW w:w="5286" w:type="dxa"/>
            <w:tcBorders>
              <w:top w:val="single" w:sz="6" w:space="0" w:color="000000"/>
              <w:left w:val="single" w:sz="6" w:space="0" w:color="000000"/>
              <w:bottom w:val="single" w:sz="6" w:space="0" w:color="000000"/>
              <w:right w:val="single" w:sz="6" w:space="0" w:color="000000"/>
            </w:tcBorders>
            <w:shd w:val="solid" w:color="FFFFFF" w:fill="FFFFFF"/>
          </w:tcPr>
          <w:p w14:paraId="60A04967"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Gablota magnetyczna</w:t>
            </w:r>
          </w:p>
        </w:tc>
        <w:tc>
          <w:tcPr>
            <w:tcW w:w="1701" w:type="dxa"/>
            <w:tcBorders>
              <w:top w:val="single" w:sz="6" w:space="0" w:color="000000"/>
              <w:left w:val="single" w:sz="6" w:space="0" w:color="000000"/>
              <w:bottom w:val="single" w:sz="6" w:space="0" w:color="000000"/>
              <w:right w:val="single" w:sz="6" w:space="0" w:color="000000"/>
            </w:tcBorders>
            <w:shd w:val="solid" w:color="FFFFFF" w:fill="FFFFFF"/>
          </w:tcPr>
          <w:p w14:paraId="002CD4C8"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shd w:val="solid" w:color="FFFFFF" w:fill="FFFFFF"/>
          </w:tcPr>
          <w:p w14:paraId="52EBA065"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5F38C1FA"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0F8622EB"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11</w:t>
            </w:r>
          </w:p>
        </w:tc>
        <w:tc>
          <w:tcPr>
            <w:tcW w:w="5286" w:type="dxa"/>
            <w:tcBorders>
              <w:top w:val="single" w:sz="6" w:space="0" w:color="000000"/>
              <w:left w:val="single" w:sz="6" w:space="0" w:color="000000"/>
              <w:bottom w:val="single" w:sz="6" w:space="0" w:color="000000"/>
              <w:right w:val="single" w:sz="6" w:space="0" w:color="000000"/>
            </w:tcBorders>
          </w:tcPr>
          <w:p w14:paraId="27F658DB"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Fotel</w:t>
            </w:r>
          </w:p>
        </w:tc>
        <w:tc>
          <w:tcPr>
            <w:tcW w:w="1701" w:type="dxa"/>
            <w:tcBorders>
              <w:top w:val="single" w:sz="6" w:space="0" w:color="000000"/>
              <w:left w:val="single" w:sz="6" w:space="0" w:color="000000"/>
              <w:bottom w:val="single" w:sz="6" w:space="0" w:color="000000"/>
              <w:right w:val="single" w:sz="6" w:space="0" w:color="000000"/>
            </w:tcBorders>
          </w:tcPr>
          <w:p w14:paraId="30BB87FA"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255C4110"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7957D4EA"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1F767262"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12</w:t>
            </w:r>
          </w:p>
        </w:tc>
        <w:tc>
          <w:tcPr>
            <w:tcW w:w="5286" w:type="dxa"/>
            <w:tcBorders>
              <w:top w:val="single" w:sz="6" w:space="0" w:color="000000"/>
              <w:left w:val="single" w:sz="6" w:space="0" w:color="000000"/>
              <w:bottom w:val="single" w:sz="6" w:space="0" w:color="000000"/>
              <w:right w:val="single" w:sz="6" w:space="0" w:color="000000"/>
            </w:tcBorders>
          </w:tcPr>
          <w:p w14:paraId="1E0ED5EC"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Sofa</w:t>
            </w:r>
          </w:p>
        </w:tc>
        <w:tc>
          <w:tcPr>
            <w:tcW w:w="1701" w:type="dxa"/>
            <w:tcBorders>
              <w:top w:val="single" w:sz="6" w:space="0" w:color="000000"/>
              <w:left w:val="single" w:sz="6" w:space="0" w:color="000000"/>
              <w:bottom w:val="single" w:sz="6" w:space="0" w:color="000000"/>
              <w:right w:val="single" w:sz="6" w:space="0" w:color="000000"/>
            </w:tcBorders>
          </w:tcPr>
          <w:p w14:paraId="3A317AAD"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173C24AE"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4874DA59"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39900D91"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13</w:t>
            </w:r>
          </w:p>
        </w:tc>
        <w:tc>
          <w:tcPr>
            <w:tcW w:w="5286" w:type="dxa"/>
            <w:tcBorders>
              <w:top w:val="single" w:sz="6" w:space="0" w:color="000000"/>
              <w:left w:val="single" w:sz="6" w:space="0" w:color="000000"/>
              <w:bottom w:val="single" w:sz="6" w:space="0" w:color="000000"/>
              <w:right w:val="single" w:sz="6" w:space="0" w:color="000000"/>
            </w:tcBorders>
          </w:tcPr>
          <w:p w14:paraId="6665578E"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Stolik kawowy</w:t>
            </w:r>
          </w:p>
        </w:tc>
        <w:tc>
          <w:tcPr>
            <w:tcW w:w="1701" w:type="dxa"/>
            <w:tcBorders>
              <w:top w:val="single" w:sz="6" w:space="0" w:color="000000"/>
              <w:left w:val="single" w:sz="6" w:space="0" w:color="000000"/>
              <w:bottom w:val="single" w:sz="6" w:space="0" w:color="000000"/>
              <w:right w:val="single" w:sz="6" w:space="0" w:color="000000"/>
            </w:tcBorders>
          </w:tcPr>
          <w:p w14:paraId="58DCC14B"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27F04ADD"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7CAC2D58"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45E96EE9"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14</w:t>
            </w:r>
          </w:p>
        </w:tc>
        <w:tc>
          <w:tcPr>
            <w:tcW w:w="5286" w:type="dxa"/>
            <w:tcBorders>
              <w:top w:val="single" w:sz="6" w:space="0" w:color="000000"/>
              <w:left w:val="single" w:sz="6" w:space="0" w:color="000000"/>
              <w:bottom w:val="single" w:sz="6" w:space="0" w:color="000000"/>
              <w:right w:val="single" w:sz="6" w:space="0" w:color="000000"/>
            </w:tcBorders>
          </w:tcPr>
          <w:p w14:paraId="2750ADAC"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Zestaw komputerowy</w:t>
            </w:r>
          </w:p>
        </w:tc>
        <w:tc>
          <w:tcPr>
            <w:tcW w:w="1701" w:type="dxa"/>
            <w:tcBorders>
              <w:top w:val="single" w:sz="6" w:space="0" w:color="000000"/>
              <w:left w:val="single" w:sz="6" w:space="0" w:color="000000"/>
              <w:bottom w:val="single" w:sz="6" w:space="0" w:color="000000"/>
              <w:right w:val="single" w:sz="6" w:space="0" w:color="000000"/>
            </w:tcBorders>
          </w:tcPr>
          <w:p w14:paraId="5D236ED5"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kpl.</w:t>
            </w:r>
          </w:p>
        </w:tc>
        <w:tc>
          <w:tcPr>
            <w:tcW w:w="709" w:type="dxa"/>
            <w:tcBorders>
              <w:top w:val="single" w:sz="6" w:space="0" w:color="000000"/>
              <w:left w:val="single" w:sz="6" w:space="0" w:color="000000"/>
              <w:bottom w:val="single" w:sz="6" w:space="0" w:color="000000"/>
              <w:right w:val="single" w:sz="6" w:space="0" w:color="000000"/>
            </w:tcBorders>
          </w:tcPr>
          <w:p w14:paraId="335FC8EE"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468076BE"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745495D5"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15</w:t>
            </w:r>
          </w:p>
        </w:tc>
        <w:tc>
          <w:tcPr>
            <w:tcW w:w="5286" w:type="dxa"/>
            <w:tcBorders>
              <w:top w:val="single" w:sz="6" w:space="0" w:color="000000"/>
              <w:left w:val="single" w:sz="6" w:space="0" w:color="000000"/>
              <w:bottom w:val="single" w:sz="6" w:space="0" w:color="000000"/>
              <w:right w:val="single" w:sz="6" w:space="0" w:color="000000"/>
            </w:tcBorders>
          </w:tcPr>
          <w:p w14:paraId="6C04F8CC"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Drukarka</w:t>
            </w:r>
          </w:p>
        </w:tc>
        <w:tc>
          <w:tcPr>
            <w:tcW w:w="1701" w:type="dxa"/>
            <w:tcBorders>
              <w:top w:val="single" w:sz="6" w:space="0" w:color="000000"/>
              <w:left w:val="single" w:sz="6" w:space="0" w:color="000000"/>
              <w:bottom w:val="single" w:sz="6" w:space="0" w:color="000000"/>
              <w:right w:val="single" w:sz="6" w:space="0" w:color="000000"/>
            </w:tcBorders>
          </w:tcPr>
          <w:p w14:paraId="15C9A405"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kpl.</w:t>
            </w:r>
          </w:p>
        </w:tc>
        <w:tc>
          <w:tcPr>
            <w:tcW w:w="709" w:type="dxa"/>
            <w:tcBorders>
              <w:top w:val="single" w:sz="6" w:space="0" w:color="000000"/>
              <w:left w:val="single" w:sz="6" w:space="0" w:color="000000"/>
              <w:bottom w:val="single" w:sz="6" w:space="0" w:color="000000"/>
              <w:right w:val="single" w:sz="6" w:space="0" w:color="000000"/>
            </w:tcBorders>
          </w:tcPr>
          <w:p w14:paraId="73A61BAB"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3E3B8752"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4958282C"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16</w:t>
            </w:r>
          </w:p>
        </w:tc>
        <w:tc>
          <w:tcPr>
            <w:tcW w:w="5286" w:type="dxa"/>
            <w:tcBorders>
              <w:top w:val="single" w:sz="6" w:space="0" w:color="000000"/>
              <w:left w:val="single" w:sz="6" w:space="0" w:color="000000"/>
              <w:bottom w:val="single" w:sz="6" w:space="0" w:color="000000"/>
              <w:right w:val="single" w:sz="6" w:space="0" w:color="000000"/>
            </w:tcBorders>
          </w:tcPr>
          <w:p w14:paraId="5609EEF5" w14:textId="77777777" w:rsidR="001E1745" w:rsidRPr="00E4529D" w:rsidRDefault="001E1745" w:rsidP="00120F26">
            <w:pPr>
              <w:tabs>
                <w:tab w:val="left" w:pos="915"/>
              </w:tabs>
              <w:rPr>
                <w:rFonts w:ascii="Times New Roman" w:hAnsi="Times New Roman" w:cs="Times New Roman"/>
              </w:rPr>
            </w:pPr>
            <w:r>
              <w:rPr>
                <w:rFonts w:ascii="Times New Roman" w:hAnsi="Times New Roman" w:cs="Times New Roman"/>
              </w:rPr>
              <w:t>Aparat fotograficzny</w:t>
            </w:r>
          </w:p>
        </w:tc>
        <w:tc>
          <w:tcPr>
            <w:tcW w:w="1701" w:type="dxa"/>
            <w:tcBorders>
              <w:top w:val="single" w:sz="6" w:space="0" w:color="000000"/>
              <w:left w:val="single" w:sz="6" w:space="0" w:color="000000"/>
              <w:bottom w:val="single" w:sz="6" w:space="0" w:color="000000"/>
              <w:right w:val="single" w:sz="6" w:space="0" w:color="000000"/>
            </w:tcBorders>
          </w:tcPr>
          <w:p w14:paraId="56211813" w14:textId="77777777" w:rsidR="001E1745" w:rsidRPr="00E4529D" w:rsidRDefault="001E1745" w:rsidP="00120F26">
            <w:pPr>
              <w:tabs>
                <w:tab w:val="left" w:pos="915"/>
              </w:tabs>
              <w:jc w:val="center"/>
              <w:rPr>
                <w:rFonts w:ascii="Times New Roman" w:hAnsi="Times New Roman" w:cs="Times New Roman"/>
              </w:rPr>
            </w:pPr>
            <w:r>
              <w:rPr>
                <w:rFonts w:ascii="Times New Roman" w:hAnsi="Times New Roman" w:cs="Times New Roman"/>
              </w:rPr>
              <w:t>kpl.</w:t>
            </w:r>
          </w:p>
        </w:tc>
        <w:tc>
          <w:tcPr>
            <w:tcW w:w="709" w:type="dxa"/>
            <w:tcBorders>
              <w:top w:val="single" w:sz="6" w:space="0" w:color="000000"/>
              <w:left w:val="single" w:sz="6" w:space="0" w:color="000000"/>
              <w:bottom w:val="single" w:sz="6" w:space="0" w:color="000000"/>
              <w:right w:val="single" w:sz="6" w:space="0" w:color="000000"/>
            </w:tcBorders>
          </w:tcPr>
          <w:p w14:paraId="4EA58065" w14:textId="77777777" w:rsidR="001E1745" w:rsidRPr="00E4529D" w:rsidRDefault="001E1745" w:rsidP="00120F26">
            <w:pPr>
              <w:tabs>
                <w:tab w:val="left" w:pos="915"/>
              </w:tabs>
              <w:jc w:val="center"/>
              <w:rPr>
                <w:rFonts w:ascii="Times New Roman" w:hAnsi="Times New Roman" w:cs="Times New Roman"/>
              </w:rPr>
            </w:pPr>
            <w:r>
              <w:rPr>
                <w:rFonts w:ascii="Times New Roman" w:hAnsi="Times New Roman" w:cs="Times New Roman"/>
              </w:rPr>
              <w:t>1</w:t>
            </w:r>
          </w:p>
        </w:tc>
      </w:tr>
      <w:tr w:rsidR="001E1745" w:rsidRPr="00E4529D" w14:paraId="0FD7C171"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0CC32C75"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17</w:t>
            </w:r>
          </w:p>
        </w:tc>
        <w:tc>
          <w:tcPr>
            <w:tcW w:w="5286" w:type="dxa"/>
            <w:tcBorders>
              <w:top w:val="single" w:sz="6" w:space="0" w:color="000000"/>
              <w:left w:val="single" w:sz="6" w:space="0" w:color="000000"/>
              <w:bottom w:val="single" w:sz="6" w:space="0" w:color="000000"/>
              <w:right w:val="single" w:sz="6" w:space="0" w:color="000000"/>
            </w:tcBorders>
          </w:tcPr>
          <w:p w14:paraId="368D4BE9"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Żaluzje drewniane</w:t>
            </w:r>
          </w:p>
        </w:tc>
        <w:tc>
          <w:tcPr>
            <w:tcW w:w="1701" w:type="dxa"/>
            <w:tcBorders>
              <w:top w:val="single" w:sz="6" w:space="0" w:color="000000"/>
              <w:left w:val="single" w:sz="6" w:space="0" w:color="000000"/>
              <w:bottom w:val="single" w:sz="6" w:space="0" w:color="000000"/>
              <w:right w:val="single" w:sz="6" w:space="0" w:color="000000"/>
            </w:tcBorders>
          </w:tcPr>
          <w:p w14:paraId="65A60774"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kpl.</w:t>
            </w:r>
          </w:p>
        </w:tc>
        <w:tc>
          <w:tcPr>
            <w:tcW w:w="709" w:type="dxa"/>
            <w:tcBorders>
              <w:top w:val="single" w:sz="6" w:space="0" w:color="000000"/>
              <w:left w:val="single" w:sz="6" w:space="0" w:color="000000"/>
              <w:bottom w:val="single" w:sz="6" w:space="0" w:color="000000"/>
              <w:right w:val="single" w:sz="6" w:space="0" w:color="000000"/>
            </w:tcBorders>
          </w:tcPr>
          <w:p w14:paraId="2D78D6DE"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2</w:t>
            </w:r>
          </w:p>
        </w:tc>
      </w:tr>
      <w:tr w:rsidR="001E1745" w:rsidRPr="00E4529D" w14:paraId="0FE08781"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6324C7C4"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18</w:t>
            </w:r>
          </w:p>
        </w:tc>
        <w:tc>
          <w:tcPr>
            <w:tcW w:w="5286" w:type="dxa"/>
            <w:tcBorders>
              <w:top w:val="single" w:sz="6" w:space="0" w:color="000000"/>
              <w:left w:val="single" w:sz="6" w:space="0" w:color="000000"/>
              <w:bottom w:val="single" w:sz="6" w:space="0" w:color="000000"/>
              <w:right w:val="single" w:sz="6" w:space="0" w:color="000000"/>
            </w:tcBorders>
          </w:tcPr>
          <w:p w14:paraId="1510A17E"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Stół bankietowy</w:t>
            </w:r>
          </w:p>
        </w:tc>
        <w:tc>
          <w:tcPr>
            <w:tcW w:w="1701" w:type="dxa"/>
            <w:tcBorders>
              <w:top w:val="single" w:sz="6" w:space="0" w:color="000000"/>
              <w:left w:val="single" w:sz="6" w:space="0" w:color="000000"/>
              <w:bottom w:val="single" w:sz="6" w:space="0" w:color="000000"/>
              <w:right w:val="single" w:sz="6" w:space="0" w:color="000000"/>
            </w:tcBorders>
          </w:tcPr>
          <w:p w14:paraId="3A1018D8"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1695E78B"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15</w:t>
            </w:r>
          </w:p>
        </w:tc>
      </w:tr>
      <w:tr w:rsidR="001E1745" w:rsidRPr="00E4529D" w14:paraId="4046DDF7"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33BB28B2"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19</w:t>
            </w:r>
          </w:p>
        </w:tc>
        <w:tc>
          <w:tcPr>
            <w:tcW w:w="5286" w:type="dxa"/>
            <w:tcBorders>
              <w:top w:val="single" w:sz="6" w:space="0" w:color="000000"/>
              <w:left w:val="single" w:sz="6" w:space="0" w:color="000000"/>
              <w:bottom w:val="single" w:sz="6" w:space="0" w:color="000000"/>
              <w:right w:val="single" w:sz="6" w:space="0" w:color="000000"/>
            </w:tcBorders>
          </w:tcPr>
          <w:p w14:paraId="2E14FD6C"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Obrus</w:t>
            </w:r>
          </w:p>
        </w:tc>
        <w:tc>
          <w:tcPr>
            <w:tcW w:w="1701" w:type="dxa"/>
            <w:tcBorders>
              <w:top w:val="single" w:sz="6" w:space="0" w:color="000000"/>
              <w:left w:val="single" w:sz="6" w:space="0" w:color="000000"/>
              <w:bottom w:val="single" w:sz="6" w:space="0" w:color="000000"/>
              <w:right w:val="single" w:sz="6" w:space="0" w:color="000000"/>
            </w:tcBorders>
          </w:tcPr>
          <w:p w14:paraId="764ADA05"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309ADE17"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15</w:t>
            </w:r>
          </w:p>
        </w:tc>
      </w:tr>
      <w:tr w:rsidR="001E1745" w:rsidRPr="00E4529D" w14:paraId="5B4EBE72"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79BE1CC0"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20</w:t>
            </w:r>
          </w:p>
        </w:tc>
        <w:tc>
          <w:tcPr>
            <w:tcW w:w="5286" w:type="dxa"/>
            <w:tcBorders>
              <w:top w:val="single" w:sz="6" w:space="0" w:color="000000"/>
              <w:left w:val="single" w:sz="6" w:space="0" w:color="000000"/>
              <w:bottom w:val="single" w:sz="6" w:space="0" w:color="000000"/>
              <w:right w:val="single" w:sz="6" w:space="0" w:color="000000"/>
            </w:tcBorders>
          </w:tcPr>
          <w:p w14:paraId="0D61F1A8"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Krzesło bankietowe</w:t>
            </w:r>
          </w:p>
        </w:tc>
        <w:tc>
          <w:tcPr>
            <w:tcW w:w="1701" w:type="dxa"/>
            <w:tcBorders>
              <w:top w:val="single" w:sz="6" w:space="0" w:color="000000"/>
              <w:left w:val="single" w:sz="6" w:space="0" w:color="000000"/>
              <w:bottom w:val="single" w:sz="6" w:space="0" w:color="000000"/>
              <w:right w:val="single" w:sz="6" w:space="0" w:color="000000"/>
            </w:tcBorders>
          </w:tcPr>
          <w:p w14:paraId="01806FE9"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3751E1C3"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150</w:t>
            </w:r>
          </w:p>
        </w:tc>
      </w:tr>
      <w:tr w:rsidR="001E1745" w:rsidRPr="00E4529D" w14:paraId="065D7C04"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76ED0117"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21</w:t>
            </w:r>
          </w:p>
        </w:tc>
        <w:tc>
          <w:tcPr>
            <w:tcW w:w="5286" w:type="dxa"/>
            <w:tcBorders>
              <w:top w:val="single" w:sz="6" w:space="0" w:color="000000"/>
              <w:left w:val="single" w:sz="6" w:space="0" w:color="000000"/>
              <w:bottom w:val="single" w:sz="6" w:space="0" w:color="000000"/>
              <w:right w:val="single" w:sz="6" w:space="0" w:color="000000"/>
            </w:tcBorders>
          </w:tcPr>
          <w:p w14:paraId="7D4FBBD9"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Scena modułowa</w:t>
            </w:r>
          </w:p>
        </w:tc>
        <w:tc>
          <w:tcPr>
            <w:tcW w:w="1701" w:type="dxa"/>
            <w:tcBorders>
              <w:top w:val="single" w:sz="6" w:space="0" w:color="000000"/>
              <w:left w:val="single" w:sz="6" w:space="0" w:color="000000"/>
              <w:bottom w:val="single" w:sz="6" w:space="0" w:color="000000"/>
              <w:right w:val="single" w:sz="6" w:space="0" w:color="000000"/>
            </w:tcBorders>
          </w:tcPr>
          <w:p w14:paraId="76E674A1"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kpl.</w:t>
            </w:r>
          </w:p>
        </w:tc>
        <w:tc>
          <w:tcPr>
            <w:tcW w:w="709" w:type="dxa"/>
            <w:tcBorders>
              <w:top w:val="single" w:sz="6" w:space="0" w:color="000000"/>
              <w:left w:val="single" w:sz="6" w:space="0" w:color="000000"/>
              <w:bottom w:val="single" w:sz="6" w:space="0" w:color="000000"/>
              <w:right w:val="single" w:sz="6" w:space="0" w:color="000000"/>
            </w:tcBorders>
          </w:tcPr>
          <w:p w14:paraId="02154DFC"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44E1FFFA"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4B6B5329"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22</w:t>
            </w:r>
          </w:p>
        </w:tc>
        <w:tc>
          <w:tcPr>
            <w:tcW w:w="5286" w:type="dxa"/>
            <w:tcBorders>
              <w:top w:val="single" w:sz="6" w:space="0" w:color="000000"/>
              <w:left w:val="single" w:sz="6" w:space="0" w:color="000000"/>
              <w:bottom w:val="single" w:sz="6" w:space="0" w:color="000000"/>
              <w:right w:val="single" w:sz="6" w:space="0" w:color="000000"/>
            </w:tcBorders>
          </w:tcPr>
          <w:p w14:paraId="6F623515"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Sztaluga</w:t>
            </w:r>
          </w:p>
        </w:tc>
        <w:tc>
          <w:tcPr>
            <w:tcW w:w="1701" w:type="dxa"/>
            <w:tcBorders>
              <w:top w:val="single" w:sz="6" w:space="0" w:color="000000"/>
              <w:left w:val="single" w:sz="6" w:space="0" w:color="000000"/>
              <w:bottom w:val="single" w:sz="6" w:space="0" w:color="000000"/>
              <w:right w:val="single" w:sz="6" w:space="0" w:color="000000"/>
            </w:tcBorders>
          </w:tcPr>
          <w:p w14:paraId="259B5872"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539CE3F5"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20</w:t>
            </w:r>
          </w:p>
        </w:tc>
      </w:tr>
      <w:tr w:rsidR="001E1745" w:rsidRPr="00E4529D" w14:paraId="1B3E66CD"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2D25E8B9"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23</w:t>
            </w:r>
          </w:p>
        </w:tc>
        <w:tc>
          <w:tcPr>
            <w:tcW w:w="5286" w:type="dxa"/>
            <w:tcBorders>
              <w:top w:val="single" w:sz="6" w:space="0" w:color="000000"/>
              <w:left w:val="single" w:sz="6" w:space="0" w:color="000000"/>
              <w:bottom w:val="single" w:sz="6" w:space="0" w:color="000000"/>
              <w:right w:val="single" w:sz="6" w:space="0" w:color="000000"/>
            </w:tcBorders>
          </w:tcPr>
          <w:p w14:paraId="225DBEF3"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Dozownik na mydło</w:t>
            </w:r>
          </w:p>
        </w:tc>
        <w:tc>
          <w:tcPr>
            <w:tcW w:w="1701" w:type="dxa"/>
            <w:tcBorders>
              <w:top w:val="single" w:sz="6" w:space="0" w:color="000000"/>
              <w:left w:val="single" w:sz="6" w:space="0" w:color="000000"/>
              <w:bottom w:val="single" w:sz="6" w:space="0" w:color="000000"/>
              <w:right w:val="single" w:sz="6" w:space="0" w:color="000000"/>
            </w:tcBorders>
          </w:tcPr>
          <w:p w14:paraId="01733D88"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3D0C484C"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15</w:t>
            </w:r>
          </w:p>
        </w:tc>
      </w:tr>
      <w:tr w:rsidR="001E1745" w:rsidRPr="00E4529D" w14:paraId="1D1EA01D"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43FA8796"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24</w:t>
            </w:r>
          </w:p>
        </w:tc>
        <w:tc>
          <w:tcPr>
            <w:tcW w:w="5286" w:type="dxa"/>
            <w:tcBorders>
              <w:top w:val="single" w:sz="6" w:space="0" w:color="000000"/>
              <w:left w:val="single" w:sz="6" w:space="0" w:color="000000"/>
              <w:bottom w:val="single" w:sz="6" w:space="0" w:color="000000"/>
              <w:right w:val="single" w:sz="6" w:space="0" w:color="000000"/>
            </w:tcBorders>
          </w:tcPr>
          <w:p w14:paraId="7D305969"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Pojemnik na ręczniki papierowe</w:t>
            </w:r>
          </w:p>
        </w:tc>
        <w:tc>
          <w:tcPr>
            <w:tcW w:w="1701" w:type="dxa"/>
            <w:tcBorders>
              <w:top w:val="single" w:sz="6" w:space="0" w:color="000000"/>
              <w:left w:val="single" w:sz="6" w:space="0" w:color="000000"/>
              <w:bottom w:val="single" w:sz="6" w:space="0" w:color="000000"/>
              <w:right w:val="single" w:sz="6" w:space="0" w:color="000000"/>
            </w:tcBorders>
          </w:tcPr>
          <w:p w14:paraId="42E2FBC5"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18E17A54"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12</w:t>
            </w:r>
          </w:p>
        </w:tc>
      </w:tr>
      <w:tr w:rsidR="001E1745" w:rsidRPr="00E4529D" w14:paraId="5FDD4702"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3AF149D5"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25</w:t>
            </w:r>
          </w:p>
        </w:tc>
        <w:tc>
          <w:tcPr>
            <w:tcW w:w="5286" w:type="dxa"/>
            <w:tcBorders>
              <w:top w:val="single" w:sz="6" w:space="0" w:color="000000"/>
              <w:left w:val="single" w:sz="6" w:space="0" w:color="000000"/>
              <w:bottom w:val="single" w:sz="6" w:space="0" w:color="000000"/>
              <w:right w:val="single" w:sz="6" w:space="0" w:color="000000"/>
            </w:tcBorders>
          </w:tcPr>
          <w:p w14:paraId="55AA4D4A"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Pojemnik na papier toaletowy</w:t>
            </w:r>
          </w:p>
        </w:tc>
        <w:tc>
          <w:tcPr>
            <w:tcW w:w="1701" w:type="dxa"/>
            <w:tcBorders>
              <w:top w:val="single" w:sz="6" w:space="0" w:color="000000"/>
              <w:left w:val="single" w:sz="6" w:space="0" w:color="000000"/>
              <w:bottom w:val="single" w:sz="6" w:space="0" w:color="000000"/>
              <w:right w:val="single" w:sz="6" w:space="0" w:color="000000"/>
            </w:tcBorders>
          </w:tcPr>
          <w:p w14:paraId="0163F2B8"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7263205B"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15</w:t>
            </w:r>
          </w:p>
        </w:tc>
      </w:tr>
      <w:tr w:rsidR="001E1745" w:rsidRPr="00E4529D" w14:paraId="7C80C56A"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46F9F829"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26</w:t>
            </w:r>
          </w:p>
        </w:tc>
        <w:tc>
          <w:tcPr>
            <w:tcW w:w="5286" w:type="dxa"/>
            <w:tcBorders>
              <w:top w:val="single" w:sz="6" w:space="0" w:color="000000"/>
              <w:left w:val="single" w:sz="6" w:space="0" w:color="000000"/>
              <w:bottom w:val="single" w:sz="6" w:space="0" w:color="000000"/>
              <w:right w:val="single" w:sz="6" w:space="0" w:color="000000"/>
            </w:tcBorders>
          </w:tcPr>
          <w:p w14:paraId="7EB20DF7"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Szczotka do WC</w:t>
            </w:r>
          </w:p>
        </w:tc>
        <w:tc>
          <w:tcPr>
            <w:tcW w:w="1701" w:type="dxa"/>
            <w:tcBorders>
              <w:top w:val="single" w:sz="6" w:space="0" w:color="000000"/>
              <w:left w:val="single" w:sz="6" w:space="0" w:color="000000"/>
              <w:bottom w:val="single" w:sz="6" w:space="0" w:color="000000"/>
              <w:right w:val="single" w:sz="6" w:space="0" w:color="000000"/>
            </w:tcBorders>
          </w:tcPr>
          <w:p w14:paraId="0FCEAB1A"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0686CD5B"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15</w:t>
            </w:r>
          </w:p>
        </w:tc>
      </w:tr>
      <w:tr w:rsidR="001E1745" w:rsidRPr="00E4529D" w14:paraId="54C8248F"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73227DE6"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27</w:t>
            </w:r>
          </w:p>
        </w:tc>
        <w:tc>
          <w:tcPr>
            <w:tcW w:w="5286" w:type="dxa"/>
            <w:tcBorders>
              <w:top w:val="single" w:sz="6" w:space="0" w:color="000000"/>
              <w:left w:val="single" w:sz="6" w:space="0" w:color="000000"/>
              <w:bottom w:val="single" w:sz="6" w:space="0" w:color="000000"/>
              <w:right w:val="single" w:sz="6" w:space="0" w:color="000000"/>
            </w:tcBorders>
          </w:tcPr>
          <w:p w14:paraId="0D44CD47"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Lustro</w:t>
            </w:r>
          </w:p>
        </w:tc>
        <w:tc>
          <w:tcPr>
            <w:tcW w:w="1701" w:type="dxa"/>
            <w:tcBorders>
              <w:top w:val="single" w:sz="6" w:space="0" w:color="000000"/>
              <w:left w:val="single" w:sz="6" w:space="0" w:color="000000"/>
              <w:bottom w:val="single" w:sz="6" w:space="0" w:color="000000"/>
              <w:right w:val="single" w:sz="6" w:space="0" w:color="000000"/>
            </w:tcBorders>
          </w:tcPr>
          <w:p w14:paraId="2383E5DA"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1615937F"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11</w:t>
            </w:r>
          </w:p>
        </w:tc>
      </w:tr>
      <w:tr w:rsidR="001E1745" w:rsidRPr="00E4529D" w14:paraId="122817EC"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1D2F6F59"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28</w:t>
            </w:r>
          </w:p>
        </w:tc>
        <w:tc>
          <w:tcPr>
            <w:tcW w:w="5286" w:type="dxa"/>
            <w:tcBorders>
              <w:top w:val="single" w:sz="6" w:space="0" w:color="000000"/>
              <w:left w:val="single" w:sz="6" w:space="0" w:color="000000"/>
              <w:bottom w:val="single" w:sz="6" w:space="0" w:color="000000"/>
              <w:right w:val="single" w:sz="6" w:space="0" w:color="000000"/>
            </w:tcBorders>
          </w:tcPr>
          <w:p w14:paraId="3FCF644D"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Kosz na śmieci do łazienek</w:t>
            </w:r>
          </w:p>
        </w:tc>
        <w:tc>
          <w:tcPr>
            <w:tcW w:w="1701" w:type="dxa"/>
            <w:tcBorders>
              <w:top w:val="single" w:sz="6" w:space="0" w:color="000000"/>
              <w:left w:val="single" w:sz="6" w:space="0" w:color="000000"/>
              <w:bottom w:val="single" w:sz="6" w:space="0" w:color="000000"/>
              <w:right w:val="single" w:sz="6" w:space="0" w:color="000000"/>
            </w:tcBorders>
          </w:tcPr>
          <w:p w14:paraId="1247B5F1"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641B9B77"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12</w:t>
            </w:r>
          </w:p>
        </w:tc>
      </w:tr>
      <w:tr w:rsidR="001E1745" w:rsidRPr="00E4529D" w14:paraId="5F038E64"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272A7D98"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29</w:t>
            </w:r>
          </w:p>
        </w:tc>
        <w:tc>
          <w:tcPr>
            <w:tcW w:w="5286" w:type="dxa"/>
            <w:tcBorders>
              <w:top w:val="single" w:sz="6" w:space="0" w:color="000000"/>
              <w:left w:val="single" w:sz="6" w:space="0" w:color="000000"/>
              <w:bottom w:val="single" w:sz="6" w:space="0" w:color="000000"/>
              <w:right w:val="single" w:sz="6" w:space="0" w:color="000000"/>
            </w:tcBorders>
          </w:tcPr>
          <w:p w14:paraId="2421074A"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Kosz na śmieci mały</w:t>
            </w:r>
          </w:p>
        </w:tc>
        <w:tc>
          <w:tcPr>
            <w:tcW w:w="1701" w:type="dxa"/>
            <w:tcBorders>
              <w:top w:val="single" w:sz="6" w:space="0" w:color="000000"/>
              <w:left w:val="single" w:sz="6" w:space="0" w:color="000000"/>
              <w:bottom w:val="single" w:sz="6" w:space="0" w:color="000000"/>
              <w:right w:val="single" w:sz="6" w:space="0" w:color="000000"/>
            </w:tcBorders>
          </w:tcPr>
          <w:p w14:paraId="222157E9"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743637B2"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10</w:t>
            </w:r>
          </w:p>
        </w:tc>
      </w:tr>
      <w:tr w:rsidR="001E1745" w:rsidRPr="00E4529D" w14:paraId="58B960B5"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267A6D5E"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30</w:t>
            </w:r>
          </w:p>
        </w:tc>
        <w:tc>
          <w:tcPr>
            <w:tcW w:w="5286" w:type="dxa"/>
            <w:tcBorders>
              <w:top w:val="single" w:sz="6" w:space="0" w:color="000000"/>
              <w:left w:val="single" w:sz="6" w:space="0" w:color="000000"/>
              <w:bottom w:val="single" w:sz="6" w:space="0" w:color="000000"/>
              <w:right w:val="single" w:sz="6" w:space="0" w:color="000000"/>
            </w:tcBorders>
          </w:tcPr>
          <w:p w14:paraId="41C27D39"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 xml:space="preserve">Stanowisko do przewijania </w:t>
            </w:r>
          </w:p>
        </w:tc>
        <w:tc>
          <w:tcPr>
            <w:tcW w:w="1701" w:type="dxa"/>
            <w:tcBorders>
              <w:top w:val="single" w:sz="6" w:space="0" w:color="000000"/>
              <w:left w:val="single" w:sz="6" w:space="0" w:color="000000"/>
              <w:bottom w:val="single" w:sz="6" w:space="0" w:color="000000"/>
              <w:right w:val="single" w:sz="6" w:space="0" w:color="000000"/>
            </w:tcBorders>
          </w:tcPr>
          <w:p w14:paraId="5D4AD7E2"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1B48F3B0"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3EF4755B"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5ABFDB51"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31</w:t>
            </w:r>
          </w:p>
        </w:tc>
        <w:tc>
          <w:tcPr>
            <w:tcW w:w="5286" w:type="dxa"/>
            <w:tcBorders>
              <w:top w:val="single" w:sz="6" w:space="0" w:color="000000"/>
              <w:left w:val="single" w:sz="6" w:space="0" w:color="000000"/>
              <w:bottom w:val="single" w:sz="6" w:space="0" w:color="000000"/>
              <w:right w:val="single" w:sz="6" w:space="0" w:color="000000"/>
            </w:tcBorders>
          </w:tcPr>
          <w:p w14:paraId="0D4D8AEB"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Zestaw koszy na śmieci</w:t>
            </w:r>
          </w:p>
        </w:tc>
        <w:tc>
          <w:tcPr>
            <w:tcW w:w="1701" w:type="dxa"/>
            <w:tcBorders>
              <w:top w:val="single" w:sz="6" w:space="0" w:color="000000"/>
              <w:left w:val="single" w:sz="6" w:space="0" w:color="000000"/>
              <w:bottom w:val="single" w:sz="6" w:space="0" w:color="000000"/>
              <w:right w:val="single" w:sz="6" w:space="0" w:color="000000"/>
            </w:tcBorders>
          </w:tcPr>
          <w:p w14:paraId="72D720B3"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kpl.</w:t>
            </w:r>
          </w:p>
        </w:tc>
        <w:tc>
          <w:tcPr>
            <w:tcW w:w="709" w:type="dxa"/>
            <w:tcBorders>
              <w:top w:val="single" w:sz="6" w:space="0" w:color="000000"/>
              <w:left w:val="single" w:sz="6" w:space="0" w:color="000000"/>
              <w:bottom w:val="single" w:sz="6" w:space="0" w:color="000000"/>
              <w:right w:val="single" w:sz="6" w:space="0" w:color="000000"/>
            </w:tcBorders>
          </w:tcPr>
          <w:p w14:paraId="420E703C"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4BAB75BC"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4346E971"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32</w:t>
            </w:r>
          </w:p>
        </w:tc>
        <w:tc>
          <w:tcPr>
            <w:tcW w:w="5286" w:type="dxa"/>
            <w:tcBorders>
              <w:top w:val="single" w:sz="6" w:space="0" w:color="000000"/>
              <w:left w:val="single" w:sz="6" w:space="0" w:color="000000"/>
              <w:bottom w:val="single" w:sz="6" w:space="0" w:color="000000"/>
              <w:right w:val="single" w:sz="6" w:space="0" w:color="000000"/>
            </w:tcBorders>
          </w:tcPr>
          <w:p w14:paraId="12767589"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Wieszak</w:t>
            </w:r>
          </w:p>
        </w:tc>
        <w:tc>
          <w:tcPr>
            <w:tcW w:w="1701" w:type="dxa"/>
            <w:tcBorders>
              <w:top w:val="single" w:sz="6" w:space="0" w:color="000000"/>
              <w:left w:val="single" w:sz="6" w:space="0" w:color="000000"/>
              <w:bottom w:val="single" w:sz="6" w:space="0" w:color="000000"/>
              <w:right w:val="single" w:sz="6" w:space="0" w:color="000000"/>
            </w:tcBorders>
          </w:tcPr>
          <w:p w14:paraId="6587C84F"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251C59BD"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4</w:t>
            </w:r>
          </w:p>
        </w:tc>
      </w:tr>
      <w:tr w:rsidR="001E1745" w:rsidRPr="00E4529D" w14:paraId="7C85D031"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0BD0917B"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33</w:t>
            </w:r>
          </w:p>
        </w:tc>
        <w:tc>
          <w:tcPr>
            <w:tcW w:w="5286" w:type="dxa"/>
            <w:tcBorders>
              <w:top w:val="single" w:sz="6" w:space="0" w:color="000000"/>
              <w:left w:val="single" w:sz="6" w:space="0" w:color="000000"/>
              <w:bottom w:val="single" w:sz="6" w:space="0" w:color="000000"/>
              <w:right w:val="single" w:sz="6" w:space="0" w:color="000000"/>
            </w:tcBorders>
          </w:tcPr>
          <w:p w14:paraId="5B69C98A"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Zabudowa meblowa</w:t>
            </w:r>
          </w:p>
        </w:tc>
        <w:tc>
          <w:tcPr>
            <w:tcW w:w="1701" w:type="dxa"/>
            <w:tcBorders>
              <w:top w:val="single" w:sz="6" w:space="0" w:color="000000"/>
              <w:left w:val="single" w:sz="6" w:space="0" w:color="000000"/>
              <w:bottom w:val="single" w:sz="6" w:space="0" w:color="000000"/>
              <w:right w:val="single" w:sz="6" w:space="0" w:color="000000"/>
            </w:tcBorders>
          </w:tcPr>
          <w:p w14:paraId="04659345"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kpl.</w:t>
            </w:r>
          </w:p>
        </w:tc>
        <w:tc>
          <w:tcPr>
            <w:tcW w:w="709" w:type="dxa"/>
            <w:tcBorders>
              <w:top w:val="single" w:sz="6" w:space="0" w:color="000000"/>
              <w:left w:val="single" w:sz="6" w:space="0" w:color="000000"/>
              <w:bottom w:val="single" w:sz="6" w:space="0" w:color="000000"/>
              <w:right w:val="single" w:sz="6" w:space="0" w:color="000000"/>
            </w:tcBorders>
          </w:tcPr>
          <w:p w14:paraId="47CF7344"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0B6A5260"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3490D57F"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34</w:t>
            </w:r>
          </w:p>
        </w:tc>
        <w:tc>
          <w:tcPr>
            <w:tcW w:w="5286" w:type="dxa"/>
            <w:tcBorders>
              <w:top w:val="single" w:sz="6" w:space="0" w:color="000000"/>
              <w:left w:val="single" w:sz="6" w:space="0" w:color="000000"/>
              <w:bottom w:val="single" w:sz="6" w:space="0" w:color="000000"/>
              <w:right w:val="single" w:sz="6" w:space="0" w:color="000000"/>
            </w:tcBorders>
          </w:tcPr>
          <w:p w14:paraId="335B3FFB"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Zlewozmywak z baterią i syfonem</w:t>
            </w:r>
          </w:p>
        </w:tc>
        <w:tc>
          <w:tcPr>
            <w:tcW w:w="1701" w:type="dxa"/>
            <w:tcBorders>
              <w:top w:val="single" w:sz="6" w:space="0" w:color="000000"/>
              <w:left w:val="single" w:sz="6" w:space="0" w:color="000000"/>
              <w:bottom w:val="single" w:sz="6" w:space="0" w:color="000000"/>
              <w:right w:val="single" w:sz="6" w:space="0" w:color="000000"/>
            </w:tcBorders>
          </w:tcPr>
          <w:p w14:paraId="4EB247AA"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kpl.</w:t>
            </w:r>
          </w:p>
        </w:tc>
        <w:tc>
          <w:tcPr>
            <w:tcW w:w="709" w:type="dxa"/>
            <w:tcBorders>
              <w:top w:val="single" w:sz="6" w:space="0" w:color="000000"/>
              <w:left w:val="single" w:sz="6" w:space="0" w:color="000000"/>
              <w:bottom w:val="single" w:sz="6" w:space="0" w:color="000000"/>
              <w:right w:val="single" w:sz="6" w:space="0" w:color="000000"/>
            </w:tcBorders>
          </w:tcPr>
          <w:p w14:paraId="2874298A"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7B58EBBC"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08E6EC0B"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35</w:t>
            </w:r>
          </w:p>
        </w:tc>
        <w:tc>
          <w:tcPr>
            <w:tcW w:w="5286" w:type="dxa"/>
            <w:tcBorders>
              <w:top w:val="single" w:sz="6" w:space="0" w:color="000000"/>
              <w:left w:val="single" w:sz="6" w:space="0" w:color="000000"/>
              <w:bottom w:val="single" w:sz="6" w:space="0" w:color="000000"/>
              <w:right w:val="single" w:sz="6" w:space="0" w:color="000000"/>
            </w:tcBorders>
          </w:tcPr>
          <w:p w14:paraId="1DFA1A32"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Krzesło</w:t>
            </w:r>
          </w:p>
        </w:tc>
        <w:tc>
          <w:tcPr>
            <w:tcW w:w="1701" w:type="dxa"/>
            <w:tcBorders>
              <w:top w:val="single" w:sz="6" w:space="0" w:color="000000"/>
              <w:left w:val="single" w:sz="6" w:space="0" w:color="000000"/>
              <w:bottom w:val="single" w:sz="6" w:space="0" w:color="000000"/>
              <w:right w:val="single" w:sz="6" w:space="0" w:color="000000"/>
            </w:tcBorders>
          </w:tcPr>
          <w:p w14:paraId="1ECBAC7C"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06A4CCFE"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2</w:t>
            </w:r>
          </w:p>
        </w:tc>
      </w:tr>
      <w:tr w:rsidR="001E1745" w:rsidRPr="00E4529D" w14:paraId="6DF68B30"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1D5885BB"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36</w:t>
            </w:r>
          </w:p>
        </w:tc>
        <w:tc>
          <w:tcPr>
            <w:tcW w:w="5286" w:type="dxa"/>
            <w:tcBorders>
              <w:top w:val="single" w:sz="6" w:space="0" w:color="000000"/>
              <w:left w:val="single" w:sz="6" w:space="0" w:color="000000"/>
              <w:bottom w:val="single" w:sz="6" w:space="0" w:color="000000"/>
              <w:right w:val="single" w:sz="6" w:space="0" w:color="000000"/>
            </w:tcBorders>
          </w:tcPr>
          <w:p w14:paraId="680F2947"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Szafa dla pracowników</w:t>
            </w:r>
          </w:p>
        </w:tc>
        <w:tc>
          <w:tcPr>
            <w:tcW w:w="1701" w:type="dxa"/>
            <w:tcBorders>
              <w:top w:val="single" w:sz="6" w:space="0" w:color="000000"/>
              <w:left w:val="single" w:sz="6" w:space="0" w:color="000000"/>
              <w:bottom w:val="single" w:sz="6" w:space="0" w:color="000000"/>
              <w:right w:val="single" w:sz="6" w:space="0" w:color="000000"/>
            </w:tcBorders>
          </w:tcPr>
          <w:p w14:paraId="28AF7A89"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6EFCA944"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1E9DCD1D"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2646A973"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37</w:t>
            </w:r>
          </w:p>
        </w:tc>
        <w:tc>
          <w:tcPr>
            <w:tcW w:w="5286" w:type="dxa"/>
            <w:tcBorders>
              <w:top w:val="single" w:sz="6" w:space="0" w:color="000000"/>
              <w:left w:val="single" w:sz="6" w:space="0" w:color="000000"/>
              <w:bottom w:val="single" w:sz="6" w:space="0" w:color="000000"/>
              <w:right w:val="single" w:sz="6" w:space="0" w:color="000000"/>
            </w:tcBorders>
          </w:tcPr>
          <w:p w14:paraId="7FDF61BD"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Urządzenie do czyszczenia podłóg</w:t>
            </w:r>
          </w:p>
        </w:tc>
        <w:tc>
          <w:tcPr>
            <w:tcW w:w="1701" w:type="dxa"/>
            <w:tcBorders>
              <w:top w:val="single" w:sz="6" w:space="0" w:color="000000"/>
              <w:left w:val="single" w:sz="6" w:space="0" w:color="000000"/>
              <w:bottom w:val="single" w:sz="6" w:space="0" w:color="000000"/>
              <w:right w:val="single" w:sz="6" w:space="0" w:color="000000"/>
            </w:tcBorders>
          </w:tcPr>
          <w:p w14:paraId="37B57C02"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kpl.</w:t>
            </w:r>
          </w:p>
        </w:tc>
        <w:tc>
          <w:tcPr>
            <w:tcW w:w="709" w:type="dxa"/>
            <w:tcBorders>
              <w:top w:val="single" w:sz="6" w:space="0" w:color="000000"/>
              <w:left w:val="single" w:sz="6" w:space="0" w:color="000000"/>
              <w:bottom w:val="single" w:sz="6" w:space="0" w:color="000000"/>
              <w:right w:val="single" w:sz="6" w:space="0" w:color="000000"/>
            </w:tcBorders>
          </w:tcPr>
          <w:p w14:paraId="48632561"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09AC8D18"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26D280F7"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38</w:t>
            </w:r>
          </w:p>
        </w:tc>
        <w:tc>
          <w:tcPr>
            <w:tcW w:w="5286" w:type="dxa"/>
            <w:tcBorders>
              <w:top w:val="single" w:sz="6" w:space="0" w:color="000000"/>
              <w:left w:val="single" w:sz="6" w:space="0" w:color="000000"/>
              <w:bottom w:val="single" w:sz="6" w:space="0" w:color="000000"/>
              <w:right w:val="single" w:sz="6" w:space="0" w:color="000000"/>
            </w:tcBorders>
          </w:tcPr>
          <w:p w14:paraId="74AA5CBE"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Wózek do sprzątania wraz z akcesoriami</w:t>
            </w:r>
          </w:p>
        </w:tc>
        <w:tc>
          <w:tcPr>
            <w:tcW w:w="1701" w:type="dxa"/>
            <w:tcBorders>
              <w:top w:val="single" w:sz="6" w:space="0" w:color="000000"/>
              <w:left w:val="single" w:sz="6" w:space="0" w:color="000000"/>
              <w:bottom w:val="single" w:sz="6" w:space="0" w:color="000000"/>
              <w:right w:val="single" w:sz="6" w:space="0" w:color="000000"/>
            </w:tcBorders>
          </w:tcPr>
          <w:p w14:paraId="46B4DD22"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kpl.</w:t>
            </w:r>
          </w:p>
        </w:tc>
        <w:tc>
          <w:tcPr>
            <w:tcW w:w="709" w:type="dxa"/>
            <w:tcBorders>
              <w:top w:val="single" w:sz="6" w:space="0" w:color="000000"/>
              <w:left w:val="single" w:sz="6" w:space="0" w:color="000000"/>
              <w:bottom w:val="single" w:sz="6" w:space="0" w:color="000000"/>
              <w:right w:val="single" w:sz="6" w:space="0" w:color="000000"/>
            </w:tcBorders>
          </w:tcPr>
          <w:p w14:paraId="239441C9"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2</w:t>
            </w:r>
          </w:p>
        </w:tc>
      </w:tr>
      <w:tr w:rsidR="001E1745" w:rsidRPr="00E4529D" w14:paraId="30FBADA0"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3BAD99BA"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39</w:t>
            </w:r>
          </w:p>
        </w:tc>
        <w:tc>
          <w:tcPr>
            <w:tcW w:w="5286" w:type="dxa"/>
            <w:tcBorders>
              <w:top w:val="single" w:sz="6" w:space="0" w:color="000000"/>
              <w:left w:val="single" w:sz="6" w:space="0" w:color="000000"/>
              <w:bottom w:val="single" w:sz="6" w:space="0" w:color="000000"/>
              <w:right w:val="single" w:sz="6" w:space="0" w:color="000000"/>
            </w:tcBorders>
          </w:tcPr>
          <w:p w14:paraId="0DEF3D67"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Ławka sportowa nr 1</w:t>
            </w:r>
          </w:p>
        </w:tc>
        <w:tc>
          <w:tcPr>
            <w:tcW w:w="1701" w:type="dxa"/>
            <w:tcBorders>
              <w:top w:val="single" w:sz="6" w:space="0" w:color="000000"/>
              <w:left w:val="single" w:sz="6" w:space="0" w:color="000000"/>
              <w:bottom w:val="single" w:sz="6" w:space="0" w:color="000000"/>
              <w:right w:val="single" w:sz="6" w:space="0" w:color="000000"/>
            </w:tcBorders>
          </w:tcPr>
          <w:p w14:paraId="2E13612D"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3883BD23"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4</w:t>
            </w:r>
          </w:p>
        </w:tc>
      </w:tr>
      <w:tr w:rsidR="001E1745" w:rsidRPr="00E4529D" w14:paraId="7AD4E859"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424098A9"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40</w:t>
            </w:r>
          </w:p>
        </w:tc>
        <w:tc>
          <w:tcPr>
            <w:tcW w:w="5286" w:type="dxa"/>
            <w:tcBorders>
              <w:top w:val="single" w:sz="6" w:space="0" w:color="000000"/>
              <w:left w:val="single" w:sz="6" w:space="0" w:color="000000"/>
              <w:bottom w:val="single" w:sz="6" w:space="0" w:color="000000"/>
              <w:right w:val="single" w:sz="6" w:space="0" w:color="000000"/>
            </w:tcBorders>
          </w:tcPr>
          <w:p w14:paraId="432D5473"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Ławka sportowa nr 2</w:t>
            </w:r>
          </w:p>
        </w:tc>
        <w:tc>
          <w:tcPr>
            <w:tcW w:w="1701" w:type="dxa"/>
            <w:tcBorders>
              <w:top w:val="single" w:sz="6" w:space="0" w:color="000000"/>
              <w:left w:val="single" w:sz="6" w:space="0" w:color="000000"/>
              <w:bottom w:val="single" w:sz="6" w:space="0" w:color="000000"/>
              <w:right w:val="single" w:sz="6" w:space="0" w:color="000000"/>
            </w:tcBorders>
          </w:tcPr>
          <w:p w14:paraId="3D0D9D70"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4E5DAD79"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2</w:t>
            </w:r>
          </w:p>
        </w:tc>
      </w:tr>
      <w:tr w:rsidR="001E1745" w:rsidRPr="00E4529D" w14:paraId="22E14CA6"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54E2A607"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41</w:t>
            </w:r>
          </w:p>
        </w:tc>
        <w:tc>
          <w:tcPr>
            <w:tcW w:w="5286" w:type="dxa"/>
            <w:tcBorders>
              <w:top w:val="single" w:sz="6" w:space="0" w:color="000000"/>
              <w:left w:val="single" w:sz="6" w:space="0" w:color="000000"/>
              <w:bottom w:val="single" w:sz="6" w:space="0" w:color="000000"/>
              <w:right w:val="single" w:sz="6" w:space="0" w:color="000000"/>
            </w:tcBorders>
          </w:tcPr>
          <w:p w14:paraId="16083296"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Wieszak nr 1</w:t>
            </w:r>
          </w:p>
        </w:tc>
        <w:tc>
          <w:tcPr>
            <w:tcW w:w="1701" w:type="dxa"/>
            <w:tcBorders>
              <w:top w:val="single" w:sz="6" w:space="0" w:color="000000"/>
              <w:left w:val="single" w:sz="6" w:space="0" w:color="000000"/>
              <w:bottom w:val="single" w:sz="6" w:space="0" w:color="000000"/>
              <w:right w:val="single" w:sz="6" w:space="0" w:color="000000"/>
            </w:tcBorders>
          </w:tcPr>
          <w:p w14:paraId="53896860"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59761A71"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4</w:t>
            </w:r>
          </w:p>
        </w:tc>
      </w:tr>
      <w:tr w:rsidR="001E1745" w:rsidRPr="00E4529D" w14:paraId="00C5BAC9"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38464FDA"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42</w:t>
            </w:r>
          </w:p>
        </w:tc>
        <w:tc>
          <w:tcPr>
            <w:tcW w:w="5286" w:type="dxa"/>
            <w:tcBorders>
              <w:top w:val="single" w:sz="6" w:space="0" w:color="000000"/>
              <w:left w:val="single" w:sz="6" w:space="0" w:color="000000"/>
              <w:bottom w:val="single" w:sz="6" w:space="0" w:color="000000"/>
              <w:right w:val="single" w:sz="6" w:space="0" w:color="000000"/>
            </w:tcBorders>
          </w:tcPr>
          <w:p w14:paraId="7C7225F9"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Wieszak nr 2</w:t>
            </w:r>
          </w:p>
        </w:tc>
        <w:tc>
          <w:tcPr>
            <w:tcW w:w="1701" w:type="dxa"/>
            <w:tcBorders>
              <w:top w:val="single" w:sz="6" w:space="0" w:color="000000"/>
              <w:left w:val="single" w:sz="6" w:space="0" w:color="000000"/>
              <w:bottom w:val="single" w:sz="6" w:space="0" w:color="000000"/>
              <w:right w:val="single" w:sz="6" w:space="0" w:color="000000"/>
            </w:tcBorders>
          </w:tcPr>
          <w:p w14:paraId="4227C21C"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0A4E815E"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2</w:t>
            </w:r>
          </w:p>
        </w:tc>
      </w:tr>
      <w:tr w:rsidR="001E1745" w:rsidRPr="00E4529D" w14:paraId="16FE4E3D"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3C9B5702"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43</w:t>
            </w:r>
          </w:p>
        </w:tc>
        <w:tc>
          <w:tcPr>
            <w:tcW w:w="5286" w:type="dxa"/>
            <w:tcBorders>
              <w:top w:val="single" w:sz="6" w:space="0" w:color="000000"/>
              <w:left w:val="single" w:sz="6" w:space="0" w:color="000000"/>
              <w:bottom w:val="single" w:sz="6" w:space="0" w:color="000000"/>
              <w:right w:val="single" w:sz="6" w:space="0" w:color="000000"/>
            </w:tcBorders>
          </w:tcPr>
          <w:p w14:paraId="2E65C517"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Szafa na sprzęt sportowy</w:t>
            </w:r>
          </w:p>
        </w:tc>
        <w:tc>
          <w:tcPr>
            <w:tcW w:w="1701" w:type="dxa"/>
            <w:tcBorders>
              <w:top w:val="single" w:sz="6" w:space="0" w:color="000000"/>
              <w:left w:val="single" w:sz="6" w:space="0" w:color="000000"/>
              <w:bottom w:val="single" w:sz="6" w:space="0" w:color="000000"/>
              <w:right w:val="single" w:sz="6" w:space="0" w:color="000000"/>
            </w:tcBorders>
          </w:tcPr>
          <w:p w14:paraId="1146CEBD"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6475D1CB"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2731625A"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350C2672"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44</w:t>
            </w:r>
          </w:p>
        </w:tc>
        <w:tc>
          <w:tcPr>
            <w:tcW w:w="5286" w:type="dxa"/>
            <w:tcBorders>
              <w:top w:val="single" w:sz="6" w:space="0" w:color="000000"/>
              <w:left w:val="single" w:sz="6" w:space="0" w:color="000000"/>
              <w:bottom w:val="single" w:sz="6" w:space="0" w:color="000000"/>
              <w:right w:val="single" w:sz="6" w:space="0" w:color="000000"/>
            </w:tcBorders>
          </w:tcPr>
          <w:p w14:paraId="2E2BA44E"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Pralka</w:t>
            </w:r>
          </w:p>
        </w:tc>
        <w:tc>
          <w:tcPr>
            <w:tcW w:w="1701" w:type="dxa"/>
            <w:tcBorders>
              <w:top w:val="single" w:sz="6" w:space="0" w:color="000000"/>
              <w:left w:val="single" w:sz="6" w:space="0" w:color="000000"/>
              <w:bottom w:val="single" w:sz="6" w:space="0" w:color="000000"/>
              <w:right w:val="single" w:sz="6" w:space="0" w:color="000000"/>
            </w:tcBorders>
          </w:tcPr>
          <w:p w14:paraId="5B4B0359"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67CC6451"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58FDB7A0"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2C96D1E4"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45</w:t>
            </w:r>
          </w:p>
        </w:tc>
        <w:tc>
          <w:tcPr>
            <w:tcW w:w="5286" w:type="dxa"/>
            <w:tcBorders>
              <w:top w:val="single" w:sz="6" w:space="0" w:color="000000"/>
              <w:left w:val="single" w:sz="6" w:space="0" w:color="000000"/>
              <w:bottom w:val="single" w:sz="6" w:space="0" w:color="000000"/>
              <w:right w:val="single" w:sz="6" w:space="0" w:color="000000"/>
            </w:tcBorders>
          </w:tcPr>
          <w:p w14:paraId="30FEDE56"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Wieszak szatniowy</w:t>
            </w:r>
          </w:p>
        </w:tc>
        <w:tc>
          <w:tcPr>
            <w:tcW w:w="1701" w:type="dxa"/>
            <w:tcBorders>
              <w:top w:val="single" w:sz="6" w:space="0" w:color="000000"/>
              <w:left w:val="single" w:sz="6" w:space="0" w:color="000000"/>
              <w:bottom w:val="single" w:sz="6" w:space="0" w:color="000000"/>
              <w:right w:val="single" w:sz="6" w:space="0" w:color="000000"/>
            </w:tcBorders>
          </w:tcPr>
          <w:p w14:paraId="3CA46029"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kpl.</w:t>
            </w:r>
          </w:p>
        </w:tc>
        <w:tc>
          <w:tcPr>
            <w:tcW w:w="709" w:type="dxa"/>
            <w:tcBorders>
              <w:top w:val="single" w:sz="6" w:space="0" w:color="000000"/>
              <w:left w:val="single" w:sz="6" w:space="0" w:color="000000"/>
              <w:bottom w:val="single" w:sz="6" w:space="0" w:color="000000"/>
              <w:right w:val="single" w:sz="6" w:space="0" w:color="000000"/>
            </w:tcBorders>
          </w:tcPr>
          <w:p w14:paraId="0909D359"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3</w:t>
            </w:r>
          </w:p>
        </w:tc>
      </w:tr>
      <w:tr w:rsidR="001E1745" w:rsidRPr="00E4529D" w14:paraId="061C7122"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187A5B1B"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46</w:t>
            </w:r>
          </w:p>
        </w:tc>
        <w:tc>
          <w:tcPr>
            <w:tcW w:w="5286" w:type="dxa"/>
            <w:tcBorders>
              <w:top w:val="single" w:sz="6" w:space="0" w:color="000000"/>
              <w:left w:val="single" w:sz="6" w:space="0" w:color="000000"/>
              <w:bottom w:val="single" w:sz="6" w:space="0" w:color="000000"/>
              <w:right w:val="single" w:sz="6" w:space="0" w:color="000000"/>
            </w:tcBorders>
          </w:tcPr>
          <w:p w14:paraId="2905D674"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Siedzisko modułowe</w:t>
            </w:r>
          </w:p>
        </w:tc>
        <w:tc>
          <w:tcPr>
            <w:tcW w:w="1701" w:type="dxa"/>
            <w:tcBorders>
              <w:top w:val="single" w:sz="6" w:space="0" w:color="000000"/>
              <w:left w:val="single" w:sz="6" w:space="0" w:color="000000"/>
              <w:bottom w:val="single" w:sz="6" w:space="0" w:color="000000"/>
              <w:right w:val="single" w:sz="6" w:space="0" w:color="000000"/>
            </w:tcBorders>
          </w:tcPr>
          <w:p w14:paraId="6000EA18"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1E217F46"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2</w:t>
            </w:r>
          </w:p>
        </w:tc>
      </w:tr>
      <w:tr w:rsidR="001E1745" w:rsidRPr="00E4529D" w14:paraId="0EADF04D"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0C2CCA85"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lastRenderedPageBreak/>
              <w:t>47</w:t>
            </w:r>
          </w:p>
        </w:tc>
        <w:tc>
          <w:tcPr>
            <w:tcW w:w="5286" w:type="dxa"/>
            <w:tcBorders>
              <w:top w:val="single" w:sz="6" w:space="0" w:color="000000"/>
              <w:left w:val="single" w:sz="6" w:space="0" w:color="000000"/>
              <w:bottom w:val="single" w:sz="6" w:space="0" w:color="000000"/>
              <w:right w:val="single" w:sz="6" w:space="0" w:color="000000"/>
            </w:tcBorders>
          </w:tcPr>
          <w:p w14:paraId="2D620764"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Kosz na śmieci tuba</w:t>
            </w:r>
          </w:p>
        </w:tc>
        <w:tc>
          <w:tcPr>
            <w:tcW w:w="1701" w:type="dxa"/>
            <w:tcBorders>
              <w:top w:val="single" w:sz="6" w:space="0" w:color="000000"/>
              <w:left w:val="single" w:sz="6" w:space="0" w:color="000000"/>
              <w:bottom w:val="single" w:sz="6" w:space="0" w:color="000000"/>
              <w:right w:val="single" w:sz="6" w:space="0" w:color="000000"/>
            </w:tcBorders>
          </w:tcPr>
          <w:p w14:paraId="24C24E36"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4D3F4103"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3</w:t>
            </w:r>
          </w:p>
        </w:tc>
      </w:tr>
      <w:tr w:rsidR="001E1745" w:rsidRPr="00E4529D" w14:paraId="23E08564"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41E87624"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48</w:t>
            </w:r>
          </w:p>
        </w:tc>
        <w:tc>
          <w:tcPr>
            <w:tcW w:w="5286" w:type="dxa"/>
            <w:tcBorders>
              <w:top w:val="single" w:sz="6" w:space="0" w:color="000000"/>
              <w:left w:val="single" w:sz="6" w:space="0" w:color="000000"/>
              <w:bottom w:val="single" w:sz="6" w:space="0" w:color="000000"/>
              <w:right w:val="single" w:sz="6" w:space="0" w:color="000000"/>
            </w:tcBorders>
          </w:tcPr>
          <w:p w14:paraId="0E091773"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Sofa 2 -osobowa</w:t>
            </w:r>
          </w:p>
        </w:tc>
        <w:tc>
          <w:tcPr>
            <w:tcW w:w="1701" w:type="dxa"/>
            <w:tcBorders>
              <w:top w:val="single" w:sz="6" w:space="0" w:color="000000"/>
              <w:left w:val="single" w:sz="6" w:space="0" w:color="000000"/>
              <w:bottom w:val="single" w:sz="6" w:space="0" w:color="000000"/>
              <w:right w:val="single" w:sz="6" w:space="0" w:color="000000"/>
            </w:tcBorders>
          </w:tcPr>
          <w:p w14:paraId="0DD55E7D"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4D968E5E"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r w:rsidR="001E1745" w:rsidRPr="00E4529D" w14:paraId="70A81EDD" w14:textId="77777777" w:rsidTr="00120F26">
        <w:trPr>
          <w:trHeight w:hRule="exact" w:val="312"/>
        </w:trPr>
        <w:tc>
          <w:tcPr>
            <w:tcW w:w="0" w:type="auto"/>
            <w:tcBorders>
              <w:top w:val="single" w:sz="6" w:space="0" w:color="000000"/>
              <w:left w:val="single" w:sz="6" w:space="0" w:color="000000"/>
              <w:bottom w:val="single" w:sz="6" w:space="0" w:color="000000"/>
              <w:right w:val="single" w:sz="6" w:space="0" w:color="000000"/>
            </w:tcBorders>
            <w:shd w:val="solid" w:color="FFFFFF" w:fill="FFFFFF"/>
          </w:tcPr>
          <w:p w14:paraId="776A0D9D" w14:textId="77777777" w:rsidR="001E1745" w:rsidRPr="00E4529D" w:rsidRDefault="001E1745" w:rsidP="00120F26">
            <w:pPr>
              <w:tabs>
                <w:tab w:val="left" w:pos="915"/>
              </w:tabs>
              <w:rPr>
                <w:rFonts w:ascii="Times New Roman" w:hAnsi="Times New Roman" w:cs="Times New Roman"/>
                <w:b/>
                <w:bCs/>
              </w:rPr>
            </w:pPr>
            <w:r w:rsidRPr="00E4529D">
              <w:rPr>
                <w:rFonts w:ascii="Times New Roman" w:hAnsi="Times New Roman" w:cs="Times New Roman"/>
                <w:b/>
                <w:bCs/>
              </w:rPr>
              <w:t>4</w:t>
            </w:r>
            <w:r>
              <w:rPr>
                <w:rFonts w:ascii="Times New Roman" w:hAnsi="Times New Roman" w:cs="Times New Roman"/>
                <w:b/>
                <w:bCs/>
              </w:rPr>
              <w:t>9</w:t>
            </w:r>
          </w:p>
        </w:tc>
        <w:tc>
          <w:tcPr>
            <w:tcW w:w="5286" w:type="dxa"/>
            <w:tcBorders>
              <w:top w:val="single" w:sz="6" w:space="0" w:color="000000"/>
              <w:left w:val="single" w:sz="6" w:space="0" w:color="000000"/>
              <w:bottom w:val="single" w:sz="6" w:space="0" w:color="000000"/>
              <w:right w:val="single" w:sz="6" w:space="0" w:color="000000"/>
            </w:tcBorders>
          </w:tcPr>
          <w:p w14:paraId="3A993A65" w14:textId="77777777" w:rsidR="001E1745" w:rsidRPr="00E4529D" w:rsidRDefault="001E1745" w:rsidP="00120F26">
            <w:pPr>
              <w:tabs>
                <w:tab w:val="left" w:pos="915"/>
              </w:tabs>
              <w:rPr>
                <w:rFonts w:ascii="Times New Roman" w:hAnsi="Times New Roman" w:cs="Times New Roman"/>
              </w:rPr>
            </w:pPr>
            <w:r w:rsidRPr="00E4529D">
              <w:rPr>
                <w:rFonts w:ascii="Times New Roman" w:hAnsi="Times New Roman" w:cs="Times New Roman"/>
              </w:rPr>
              <w:t>Siedzisko modułowe 2-osobowe</w:t>
            </w:r>
          </w:p>
        </w:tc>
        <w:tc>
          <w:tcPr>
            <w:tcW w:w="1701" w:type="dxa"/>
            <w:tcBorders>
              <w:top w:val="single" w:sz="6" w:space="0" w:color="000000"/>
              <w:left w:val="single" w:sz="6" w:space="0" w:color="000000"/>
              <w:bottom w:val="single" w:sz="6" w:space="0" w:color="000000"/>
              <w:right w:val="single" w:sz="6" w:space="0" w:color="000000"/>
            </w:tcBorders>
          </w:tcPr>
          <w:p w14:paraId="2361FFFF"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szt.</w:t>
            </w:r>
          </w:p>
        </w:tc>
        <w:tc>
          <w:tcPr>
            <w:tcW w:w="709" w:type="dxa"/>
            <w:tcBorders>
              <w:top w:val="single" w:sz="6" w:space="0" w:color="000000"/>
              <w:left w:val="single" w:sz="6" w:space="0" w:color="000000"/>
              <w:bottom w:val="single" w:sz="6" w:space="0" w:color="000000"/>
              <w:right w:val="single" w:sz="6" w:space="0" w:color="000000"/>
            </w:tcBorders>
          </w:tcPr>
          <w:p w14:paraId="01A6A22C" w14:textId="77777777" w:rsidR="001E1745" w:rsidRPr="00E4529D" w:rsidRDefault="001E1745" w:rsidP="00120F26">
            <w:pPr>
              <w:tabs>
                <w:tab w:val="left" w:pos="915"/>
              </w:tabs>
              <w:jc w:val="center"/>
              <w:rPr>
                <w:rFonts w:ascii="Times New Roman" w:hAnsi="Times New Roman" w:cs="Times New Roman"/>
              </w:rPr>
            </w:pPr>
            <w:r w:rsidRPr="00E4529D">
              <w:rPr>
                <w:rFonts w:ascii="Times New Roman" w:hAnsi="Times New Roman" w:cs="Times New Roman"/>
              </w:rPr>
              <w:t>1</w:t>
            </w:r>
          </w:p>
        </w:tc>
      </w:tr>
    </w:tbl>
    <w:p w14:paraId="1FAD4D28" w14:textId="77777777" w:rsidR="001E1745" w:rsidRDefault="001E1745" w:rsidP="001E1745">
      <w:pPr>
        <w:pStyle w:val="Akapitzlist"/>
        <w:widowControl/>
        <w:suppressAutoHyphens w:val="0"/>
        <w:spacing w:after="160" w:line="278" w:lineRule="auto"/>
        <w:ind w:left="567"/>
        <w:jc w:val="both"/>
        <w:rPr>
          <w:b/>
          <w:bCs/>
        </w:rPr>
      </w:pPr>
    </w:p>
    <w:p w14:paraId="7CB4FCEB" w14:textId="0E4C4986" w:rsidR="001E1745" w:rsidRPr="001E1745" w:rsidRDefault="001E1745" w:rsidP="001E1745">
      <w:pPr>
        <w:pStyle w:val="Akapitzlist"/>
        <w:widowControl/>
        <w:suppressAutoHyphens w:val="0"/>
        <w:spacing w:after="160" w:line="278" w:lineRule="auto"/>
        <w:ind w:left="567"/>
        <w:jc w:val="both"/>
        <w:rPr>
          <w:b/>
          <w:bCs/>
        </w:rPr>
      </w:pPr>
      <w:r w:rsidRPr="001E1745">
        <w:rPr>
          <w:b/>
          <w:bCs/>
        </w:rPr>
        <w:t>Wymagania, dotyczące dostawy:</w:t>
      </w:r>
    </w:p>
    <w:p w14:paraId="4657B9AF" w14:textId="77777777" w:rsidR="001E1745" w:rsidRPr="001E1745" w:rsidRDefault="001E1745" w:rsidP="005C4F66">
      <w:pPr>
        <w:pStyle w:val="Akapitzlist"/>
        <w:numPr>
          <w:ilvl w:val="2"/>
          <w:numId w:val="90"/>
        </w:numPr>
        <w:ind w:left="567" w:hanging="504"/>
        <w:jc w:val="both"/>
        <w:rPr>
          <w:bCs/>
        </w:rPr>
      </w:pPr>
      <w:r w:rsidRPr="001E1745">
        <w:rPr>
          <w:bCs/>
        </w:rPr>
        <w:t>Przed przystąpieniem do wykonywania mebli, należy dokonać pomiarów kontrolnych.</w:t>
      </w:r>
    </w:p>
    <w:p w14:paraId="2E7B4139" w14:textId="77777777" w:rsidR="001E1745" w:rsidRPr="001E1745" w:rsidRDefault="001E1745" w:rsidP="005C4F66">
      <w:pPr>
        <w:pStyle w:val="Akapitzlist"/>
        <w:numPr>
          <w:ilvl w:val="2"/>
          <w:numId w:val="90"/>
        </w:numPr>
        <w:ind w:left="567" w:hanging="504"/>
        <w:jc w:val="both"/>
        <w:rPr>
          <w:bCs/>
        </w:rPr>
      </w:pPr>
      <w:r w:rsidRPr="001E1745">
        <w:t xml:space="preserve">Szczegółowy opis przedmiotu zamówienia zawierający spis wyposażenia, ilości oraz minimalne wymagania zawarto w </w:t>
      </w:r>
      <w:r w:rsidRPr="001E1745">
        <w:rPr>
          <w:i/>
          <w:iCs/>
        </w:rPr>
        <w:t>Szczegółowym opisie przedmiotu zamówienia wraz z załącznikami.</w:t>
      </w:r>
    </w:p>
    <w:p w14:paraId="4981E898" w14:textId="77777777" w:rsidR="001E1745" w:rsidRPr="001E1745" w:rsidRDefault="001E1745" w:rsidP="005C4F66">
      <w:pPr>
        <w:pStyle w:val="Akapitzlist"/>
        <w:numPr>
          <w:ilvl w:val="2"/>
          <w:numId w:val="90"/>
        </w:numPr>
        <w:ind w:left="567" w:hanging="504"/>
        <w:jc w:val="both"/>
        <w:rPr>
          <w:bCs/>
        </w:rPr>
      </w:pPr>
      <w:r w:rsidRPr="001E1745">
        <w:rPr>
          <w:bCs/>
        </w:rPr>
        <w:t>Zdjęcia produktów mają charakter poglądowy i maja na celu jedynie zobrazowanie jego wyglądu. Wykonawca zobowiązany jest dostarczyć produkty zgodne z opisem przedmiotu zamówienia.</w:t>
      </w:r>
    </w:p>
    <w:p w14:paraId="17C4F499" w14:textId="77777777" w:rsidR="001E1745" w:rsidRPr="001E1745" w:rsidRDefault="001E1745" w:rsidP="005C4F66">
      <w:pPr>
        <w:pStyle w:val="Akapitzlist"/>
        <w:numPr>
          <w:ilvl w:val="2"/>
          <w:numId w:val="90"/>
        </w:numPr>
        <w:ind w:left="567" w:hanging="504"/>
        <w:jc w:val="both"/>
      </w:pPr>
      <w:r w:rsidRPr="001E1745">
        <w:t xml:space="preserve">Dostawa oraz montaż wyposażenia </w:t>
      </w:r>
      <w:r w:rsidRPr="001E1745">
        <w:rPr>
          <w:rFonts w:eastAsia="Calibri"/>
          <w:shd w:val="clear" w:color="auto" w:fill="FFFFFF"/>
        </w:rPr>
        <w:t xml:space="preserve">do pomieszczeń wskazanych przez Zamawiającego. Pomocniczo Zamawiający dołącza rzut budynku w załączniku 1 do </w:t>
      </w:r>
      <w:r w:rsidRPr="001E1745">
        <w:rPr>
          <w:rFonts w:eastAsia="Times New Roman"/>
          <w:lang w:eastAsia="pl-PL"/>
        </w:rPr>
        <w:t>SOPZ.</w:t>
      </w:r>
    </w:p>
    <w:p w14:paraId="79E86234" w14:textId="77777777" w:rsidR="001E1745" w:rsidRPr="001E1745" w:rsidRDefault="001E1745" w:rsidP="005C4F66">
      <w:pPr>
        <w:pStyle w:val="Akapitzlist"/>
        <w:widowControl/>
        <w:numPr>
          <w:ilvl w:val="2"/>
          <w:numId w:val="90"/>
        </w:numPr>
        <w:suppressAutoHyphens w:val="0"/>
        <w:spacing w:after="160" w:line="256" w:lineRule="auto"/>
        <w:ind w:left="567" w:hanging="504"/>
        <w:jc w:val="both"/>
      </w:pPr>
      <w:r w:rsidRPr="001E1745">
        <w:t>Zamawiający wymaga, aby dostarczane urządzenia, meble oraz wyposażenie zaplecza sanitarnego były nowe, sprawne technicznie i musi posiadać instrukcje obsługi w języku polskim (jeżeli dotyczy).</w:t>
      </w:r>
    </w:p>
    <w:p w14:paraId="630C4FD0" w14:textId="77777777" w:rsidR="001E1745" w:rsidRPr="001E1745" w:rsidRDefault="001E1745" w:rsidP="005C4F66">
      <w:pPr>
        <w:pStyle w:val="Akapitzlist"/>
        <w:widowControl/>
        <w:numPr>
          <w:ilvl w:val="2"/>
          <w:numId w:val="90"/>
        </w:numPr>
        <w:suppressAutoHyphens w:val="0"/>
        <w:spacing w:after="160" w:line="278" w:lineRule="auto"/>
        <w:ind w:left="567" w:hanging="504"/>
        <w:jc w:val="both"/>
      </w:pPr>
      <w:r w:rsidRPr="001E1745">
        <w:t xml:space="preserve">Wyposażenie pomieszczenia socjalnego, które będą miały kontakt z żywnością muszą posiadać atesty PZH lub deklarację zgodności materiałów dotyczących materiałów przeznaczonych do kontaktu z żywnością. Wyposażenie toalet i łazienek powinny posiadać atesty higieniczne. Płyty meblowe mebli biurowych powinny posiadać świadectwa higieniczne, certyfikaty i deklaracje. </w:t>
      </w:r>
    </w:p>
    <w:p w14:paraId="6A5EC031" w14:textId="77777777" w:rsidR="001E1745" w:rsidRPr="001E1745" w:rsidRDefault="001E1745" w:rsidP="005C4F66">
      <w:pPr>
        <w:pStyle w:val="Akapitzlist"/>
        <w:widowControl/>
        <w:numPr>
          <w:ilvl w:val="2"/>
          <w:numId w:val="90"/>
        </w:numPr>
        <w:suppressAutoHyphens w:val="0"/>
        <w:spacing w:after="160" w:line="256" w:lineRule="auto"/>
        <w:ind w:left="567" w:hanging="504"/>
        <w:jc w:val="both"/>
      </w:pPr>
      <w:r w:rsidRPr="001E1745">
        <w:t xml:space="preserve">Urządzenia muszą być dostarczone w oryginalnych opakowaniach fabrycznych wraz z kompletem standardowej dokumentacji dla użytkownika, akcesoriami niezbędnymi do prawidłowego działania (jeśli dotyczy). </w:t>
      </w:r>
    </w:p>
    <w:p w14:paraId="50000BA4" w14:textId="77777777" w:rsidR="001E1745" w:rsidRPr="001E1745" w:rsidRDefault="001E1745" w:rsidP="005C4F66">
      <w:pPr>
        <w:pStyle w:val="Akapitzlist"/>
        <w:widowControl/>
        <w:numPr>
          <w:ilvl w:val="2"/>
          <w:numId w:val="90"/>
        </w:numPr>
        <w:suppressAutoHyphens w:val="0"/>
        <w:spacing w:after="160" w:line="256" w:lineRule="auto"/>
        <w:ind w:left="567" w:hanging="504"/>
        <w:jc w:val="both"/>
      </w:pPr>
      <w:r w:rsidRPr="001E1745">
        <w:t xml:space="preserve">Każde urządzenie (jeżeli dotyczy) musi być oznakowane przez producenta w sposób umożliwiający ich jednoznaczną identyfikację, tj. posiadać nazwę producenta, modelu oraz serię i numer seryjny. </w:t>
      </w:r>
    </w:p>
    <w:p w14:paraId="2CCB6560" w14:textId="77777777" w:rsidR="001E1745" w:rsidRPr="001E1745" w:rsidRDefault="001E1745" w:rsidP="005C4F66">
      <w:pPr>
        <w:pStyle w:val="Akapitzlist"/>
        <w:widowControl/>
        <w:numPr>
          <w:ilvl w:val="2"/>
          <w:numId w:val="90"/>
        </w:numPr>
        <w:suppressAutoHyphens w:val="0"/>
        <w:spacing w:after="160" w:line="256" w:lineRule="auto"/>
        <w:ind w:left="567" w:hanging="504"/>
        <w:jc w:val="both"/>
      </w:pPr>
      <w:r w:rsidRPr="001E1745">
        <w:t xml:space="preserve">Wykonawca w ramach obowiązków dokona montażu przedmiotu zamówienia (po wcześniejszym uzgodnieniu szczegółów montażu z przedstawicielem Zamawiającego) oraz uruchomi poszczególne urządzenia i </w:t>
      </w:r>
      <w:r w:rsidRPr="001E1745">
        <w:rPr>
          <w:u w:val="single"/>
        </w:rPr>
        <w:t>przeszkoli pracownika wskazanego przez Zamawiającego odnośnie ich działania.</w:t>
      </w:r>
    </w:p>
    <w:p w14:paraId="11FCE2B4" w14:textId="77777777" w:rsidR="001E1745" w:rsidRPr="001E1745" w:rsidRDefault="001E1745" w:rsidP="005C4F66">
      <w:pPr>
        <w:pStyle w:val="Akapitzlist"/>
        <w:widowControl/>
        <w:numPr>
          <w:ilvl w:val="2"/>
          <w:numId w:val="90"/>
        </w:numPr>
        <w:suppressAutoHyphens w:val="0"/>
        <w:spacing w:after="160" w:line="256" w:lineRule="auto"/>
        <w:ind w:left="567" w:hanging="504"/>
        <w:jc w:val="both"/>
      </w:pPr>
      <w:r w:rsidRPr="001E1745">
        <w:t xml:space="preserve">Dokładny termin i godziny montażu wyposażenia muszą być wcześniej uzgodnione z Zamawiającym. Dostawa i montaż powinny nastąpić w dni robocze, tj.: poniedziałek – piątek 7:30-14:30 </w:t>
      </w:r>
    </w:p>
    <w:p w14:paraId="2D91CA2A" w14:textId="77777777" w:rsidR="001E1745" w:rsidRPr="001E1745" w:rsidRDefault="001E1745" w:rsidP="005C4F66">
      <w:pPr>
        <w:pStyle w:val="Akapitzlist"/>
        <w:widowControl/>
        <w:numPr>
          <w:ilvl w:val="2"/>
          <w:numId w:val="90"/>
        </w:numPr>
        <w:suppressAutoHyphens w:val="0"/>
        <w:spacing w:after="160" w:line="254" w:lineRule="auto"/>
        <w:ind w:left="567" w:hanging="504"/>
        <w:jc w:val="both"/>
      </w:pPr>
      <w:r w:rsidRPr="001E1745">
        <w:t>Wykonawca będzie używał podczas montażu przedmiotu zamówienia własnych narzędzi, materiałów i sprzętu. Montaż elementów wyposażenia będzie polegał na wykonaniu wszelkich prac i usług koniecznych do korzystania z tego wyposażenia zgodnie z jego przeznaczeniem i funkcją, m.in. na ustawieniu, wypoziomowaniu, wyregulowaniu. Koszty i ryzyko transportu, wniesienia, opakowania, ubezpieczenia na czas przewozu, transportu i montażu wszystkich elementów wyposażenia, ponosi Wykonawca.</w:t>
      </w:r>
    </w:p>
    <w:p w14:paraId="4D057EA1" w14:textId="77777777" w:rsidR="001E1745" w:rsidRPr="001E1745" w:rsidRDefault="001E1745" w:rsidP="005C4F66">
      <w:pPr>
        <w:pStyle w:val="Akapitzlist"/>
        <w:widowControl/>
        <w:numPr>
          <w:ilvl w:val="2"/>
          <w:numId w:val="90"/>
        </w:numPr>
        <w:suppressAutoHyphens w:val="0"/>
        <w:spacing w:after="160" w:line="256" w:lineRule="auto"/>
        <w:ind w:left="567" w:hanging="504"/>
        <w:jc w:val="both"/>
      </w:pPr>
      <w:r w:rsidRPr="001E1745">
        <w:t>Wszystkie kolory, które wymagają uzgodnienia, należy przed wykonaniem przedstawić Zamawiającemu do akceptacji.</w:t>
      </w:r>
    </w:p>
    <w:p w14:paraId="66D7CA5E" w14:textId="77777777" w:rsidR="001E1745" w:rsidRPr="001E1745" w:rsidRDefault="001E1745" w:rsidP="005C4F66">
      <w:pPr>
        <w:pStyle w:val="Akapitzlist"/>
        <w:widowControl/>
        <w:numPr>
          <w:ilvl w:val="2"/>
          <w:numId w:val="90"/>
        </w:numPr>
        <w:suppressAutoHyphens w:val="0"/>
        <w:spacing w:after="160" w:line="256" w:lineRule="auto"/>
        <w:ind w:left="567" w:hanging="504"/>
        <w:jc w:val="both"/>
      </w:pPr>
      <w:r w:rsidRPr="001E1745">
        <w:t>Wykonawca zobowiązany jest do przekazania odpadów powstałych w trakcie realizacji przedmiotu umowy podmiotowi uprawnionemu do unieszkodliwiania odpadów.</w:t>
      </w:r>
    </w:p>
    <w:p w14:paraId="7F7B56DB" w14:textId="77777777" w:rsidR="001E1745" w:rsidRPr="001E1745" w:rsidRDefault="001E1745" w:rsidP="005C4F66">
      <w:pPr>
        <w:pStyle w:val="Akapitzlist"/>
        <w:widowControl/>
        <w:numPr>
          <w:ilvl w:val="2"/>
          <w:numId w:val="90"/>
        </w:numPr>
        <w:suppressAutoHyphens w:val="0"/>
        <w:spacing w:after="160" w:line="254" w:lineRule="auto"/>
        <w:ind w:left="567" w:hanging="504"/>
        <w:jc w:val="both"/>
      </w:pPr>
      <w:r w:rsidRPr="001E1745">
        <w:lastRenderedPageBreak/>
        <w:t>Wykonawca przekaże Zamawiającemu komplet dokumentów do zgłoszenia zakończenia dostawy wraz z montażem (certyfikaty i deklaracje zgodności dla dostarczonych sprzętów i mebli (jeśli dotyczy), instrukcje oraz karty gwarancyjne).</w:t>
      </w:r>
    </w:p>
    <w:p w14:paraId="39C0002D" w14:textId="77777777" w:rsidR="001E1745" w:rsidRPr="001E1745" w:rsidRDefault="001E1745" w:rsidP="005C4F66">
      <w:pPr>
        <w:pStyle w:val="Akapitzlist"/>
        <w:widowControl/>
        <w:numPr>
          <w:ilvl w:val="2"/>
          <w:numId w:val="90"/>
        </w:numPr>
        <w:suppressAutoHyphens w:val="0"/>
        <w:spacing w:after="160" w:line="254" w:lineRule="auto"/>
        <w:ind w:left="567" w:hanging="504"/>
        <w:jc w:val="both"/>
      </w:pPr>
      <w:r w:rsidRPr="001E1745">
        <w:t>Wykonawca ponosi pełną odpowiedzialność za wady i szkody powstałe w czasie montażu oraz za jakość i trwałość wykonanych prac montażowych i dostarczonego wyposażenia budynku.</w:t>
      </w:r>
    </w:p>
    <w:p w14:paraId="76683724" w14:textId="42B4E83E" w:rsidR="006E225E" w:rsidRPr="001E1745" w:rsidRDefault="001E1745" w:rsidP="005C4F66">
      <w:pPr>
        <w:pStyle w:val="Akapitzlist"/>
        <w:widowControl/>
        <w:numPr>
          <w:ilvl w:val="2"/>
          <w:numId w:val="90"/>
        </w:numPr>
        <w:suppressAutoHyphens w:val="0"/>
        <w:spacing w:after="160" w:line="254" w:lineRule="auto"/>
        <w:ind w:left="567" w:hanging="504"/>
        <w:jc w:val="both"/>
      </w:pPr>
      <w:r w:rsidRPr="001E1745">
        <w:t>Wykonawca przy odbiorze przedstawi zestawienie urządzeń z podaniem: nazwy firmy, modelu oraz numerem seryjnym urządzenia (musi on znajdować się na urządzeniu na tabliczce znamionowej).</w:t>
      </w:r>
    </w:p>
    <w:p w14:paraId="3F835FDD" w14:textId="77777777" w:rsidR="00A111E6" w:rsidRDefault="00A111E6" w:rsidP="00131568">
      <w:pPr>
        <w:pStyle w:val="Bezodstpw"/>
        <w:jc w:val="both"/>
        <w:rPr>
          <w:rFonts w:ascii="Times New Roman" w:hAnsi="Times New Roman" w:cs="Times New Roman"/>
          <w:sz w:val="24"/>
          <w:szCs w:val="24"/>
        </w:rPr>
      </w:pPr>
    </w:p>
    <w:p w14:paraId="1B40EDD1" w14:textId="713C4920" w:rsidR="00131568" w:rsidRPr="007273AC" w:rsidRDefault="00131568" w:rsidP="005C4F66">
      <w:pPr>
        <w:pStyle w:val="Akapitzlist"/>
        <w:numPr>
          <w:ilvl w:val="0"/>
          <w:numId w:val="88"/>
        </w:numPr>
        <w:spacing w:line="276" w:lineRule="auto"/>
        <w:ind w:left="284"/>
        <w:jc w:val="both"/>
      </w:pPr>
      <w:r w:rsidRPr="007273AC">
        <w:t>Zamawiający przewiduje minimalny</w:t>
      </w:r>
      <w:r w:rsidR="00B61CB2" w:rsidRPr="007273AC">
        <w:t xml:space="preserve"> </w:t>
      </w:r>
      <w:r w:rsidR="00B61CB2" w:rsidRPr="00283AA1">
        <w:t>zakres rea</w:t>
      </w:r>
      <w:r w:rsidR="00000E01" w:rsidRPr="00283AA1">
        <w:t xml:space="preserve">lizacji w wysokości </w:t>
      </w:r>
      <w:r w:rsidR="007978E0" w:rsidRPr="00283AA1">
        <w:t>8</w:t>
      </w:r>
      <w:r w:rsidRPr="00283AA1">
        <w:t>0%.</w:t>
      </w:r>
    </w:p>
    <w:p w14:paraId="6B2B6C43" w14:textId="5ADE839C" w:rsidR="00BC3DA7" w:rsidRPr="002931E5" w:rsidRDefault="00BC3DA7" w:rsidP="005C4F66">
      <w:pPr>
        <w:pStyle w:val="Akapitzlist"/>
        <w:widowControl/>
        <w:numPr>
          <w:ilvl w:val="0"/>
          <w:numId w:val="88"/>
        </w:numPr>
        <w:suppressAutoHyphens w:val="0"/>
        <w:spacing w:line="276" w:lineRule="auto"/>
        <w:ind w:left="284"/>
        <w:jc w:val="both"/>
      </w:pPr>
      <w:r w:rsidRPr="002931E5">
        <w:rPr>
          <w:rFonts w:eastAsia="Times New Roman"/>
          <w:lang w:eastAsia="pl-PL"/>
        </w:rPr>
        <w:t>Określone w zestawieniu typy materiałów i urządzeń podano dla wyznaczenia minimalnego standardu technicznego. Wykonawcy przysługuje prawo ic</w:t>
      </w:r>
      <w:r w:rsidR="00F50C95" w:rsidRPr="002931E5">
        <w:rPr>
          <w:rFonts w:eastAsia="Times New Roman"/>
          <w:lang w:eastAsia="pl-PL"/>
        </w:rPr>
        <w:t>h zastąpienia przez materiały i </w:t>
      </w:r>
      <w:r w:rsidRPr="002931E5">
        <w:rPr>
          <w:rFonts w:eastAsia="Times New Roman"/>
          <w:lang w:eastAsia="pl-PL"/>
        </w:rPr>
        <w:t>urządzenia o co najmniej równoważnych parametrach technicznych pod warunkiem osiągnięcia założonych standardów technicznych. Wykonawca proponujący materiały i urządzenia równoważne odpowiedzialny jest za sprawdzenie możliwości ich zastosowania w realizacji przedmiotu zamówienia pod każdym względem. (w tym np: właściwości, wymiarów, ciężaru, sposobu transportu).</w:t>
      </w:r>
    </w:p>
    <w:p w14:paraId="3D0D2549" w14:textId="77777777" w:rsidR="00A111E6" w:rsidRDefault="00BC3DA7" w:rsidP="00A111E6">
      <w:pPr>
        <w:suppressAutoHyphens/>
        <w:spacing w:after="0" w:line="276" w:lineRule="auto"/>
        <w:ind w:left="284"/>
        <w:contextualSpacing/>
        <w:jc w:val="both"/>
        <w:rPr>
          <w:rFonts w:ascii="Times New Roman" w:eastAsia="Times New Roman" w:hAnsi="Times New Roman" w:cs="Times New Roman"/>
          <w:sz w:val="24"/>
          <w:szCs w:val="24"/>
          <w:lang w:eastAsia="pl-PL"/>
        </w:rPr>
      </w:pPr>
      <w:r w:rsidRPr="00917FA8">
        <w:rPr>
          <w:rFonts w:ascii="Times New Roman" w:eastAsia="Times New Roman" w:hAnsi="Times New Roman" w:cs="Times New Roman"/>
          <w:sz w:val="24"/>
          <w:szCs w:val="24"/>
          <w:lang w:eastAsia="pl-PL"/>
        </w:rPr>
        <w:t>Wykonawca, który powołuje się na rozwiązania równoważne jest obowiązany wykazać, że oferowane przez niego materiały i urządzenia spełniają wymagania określone przez Zamawiającego. W takim przypadku, Wykonawca załącza do oferty wykaz rozwiązań równoważnych wraz z jego opisem.</w:t>
      </w:r>
      <w:bookmarkStart w:id="3" w:name="_Hlk201137793"/>
    </w:p>
    <w:p w14:paraId="17687980" w14:textId="080B086B" w:rsidR="00A111E6" w:rsidRPr="00A111E6" w:rsidRDefault="00A111E6" w:rsidP="005C4F66">
      <w:pPr>
        <w:pStyle w:val="Akapitzlist"/>
        <w:numPr>
          <w:ilvl w:val="0"/>
          <w:numId w:val="88"/>
        </w:numPr>
        <w:spacing w:line="276" w:lineRule="auto"/>
        <w:ind w:left="284"/>
        <w:jc w:val="both"/>
        <w:rPr>
          <w:rFonts w:eastAsia="Times New Roman"/>
          <w:lang w:eastAsia="pl-PL"/>
        </w:rPr>
      </w:pPr>
      <w:r w:rsidRPr="00AA4CE7">
        <w:t>Opisany zakres robót nie wprowadza żadnych barier dostępności dla osób niepełnosprawnych oraz jest zaprojektowan</w:t>
      </w:r>
      <w:r>
        <w:t>y</w:t>
      </w:r>
      <w:r w:rsidRPr="00AA4CE7">
        <w:t xml:space="preserve"> z przeznaczeniem dla wszystkich użytkowników.</w:t>
      </w:r>
      <w:bookmarkEnd w:id="3"/>
    </w:p>
    <w:p w14:paraId="3AE16EB1" w14:textId="77777777" w:rsidR="00FC714B" w:rsidRPr="001D3A42" w:rsidRDefault="00FC714B" w:rsidP="0075740A">
      <w:pPr>
        <w:suppressAutoHyphens/>
        <w:spacing w:after="0" w:line="276" w:lineRule="auto"/>
        <w:contextualSpacing/>
        <w:jc w:val="both"/>
        <w:rPr>
          <w:rFonts w:ascii="Times New Roman" w:eastAsia="Times New Roman" w:hAnsi="Times New Roman" w:cs="Times New Roman"/>
          <w:sz w:val="24"/>
          <w:szCs w:val="24"/>
          <w:lang w:eastAsia="pl-PL"/>
        </w:rPr>
      </w:pPr>
    </w:p>
    <w:tbl>
      <w:tblPr>
        <w:tblW w:w="5000" w:type="pct"/>
        <w:tblCellMar>
          <w:left w:w="70" w:type="dxa"/>
          <w:right w:w="70" w:type="dxa"/>
        </w:tblCellMar>
        <w:tblLook w:val="0000" w:firstRow="0" w:lastRow="0" w:firstColumn="0" w:lastColumn="0" w:noHBand="0" w:noVBand="0"/>
      </w:tblPr>
      <w:tblGrid>
        <w:gridCol w:w="9628"/>
      </w:tblGrid>
      <w:tr w:rsidR="006E23C4" w:rsidRPr="001D3A42" w14:paraId="5F91CE80"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565DB0F" w14:textId="03F69405" w:rsidR="00121E6A" w:rsidRPr="001D3A42" w:rsidRDefault="0043680C" w:rsidP="000D25C1">
            <w:pPr>
              <w:spacing w:after="0" w:line="276" w:lineRule="auto"/>
              <w:ind w:left="289" w:hanging="289"/>
              <w:contextualSpacing/>
              <w:jc w:val="both"/>
              <w:rPr>
                <w:rFonts w:ascii="Times New Roman" w:hAnsi="Times New Roman" w:cs="Times New Roman"/>
                <w:sz w:val="24"/>
              </w:rPr>
            </w:pPr>
            <w:r w:rsidRPr="001D3A42">
              <w:rPr>
                <w:rFonts w:ascii="Times New Roman" w:hAnsi="Times New Roman" w:cs="Times New Roman"/>
                <w:b/>
                <w:bCs/>
                <w:sz w:val="28"/>
              </w:rPr>
              <w:t>V</w:t>
            </w:r>
            <w:r w:rsidR="00121E6A" w:rsidRPr="001D3A42">
              <w:rPr>
                <w:rFonts w:ascii="Times New Roman" w:hAnsi="Times New Roman" w:cs="Times New Roman"/>
                <w:b/>
                <w:bCs/>
                <w:sz w:val="28"/>
              </w:rPr>
              <w:t>. Wymagania w zakresie zatrudnienia na podstawie stosunku pracy, w okolicznościach, o których mowa w art. 95 u</w:t>
            </w:r>
            <w:r w:rsidR="000E7090" w:rsidRPr="001D3A42">
              <w:rPr>
                <w:rFonts w:ascii="Times New Roman" w:hAnsi="Times New Roman" w:cs="Times New Roman"/>
                <w:b/>
                <w:bCs/>
                <w:sz w:val="28"/>
              </w:rPr>
              <w:t xml:space="preserve">stawy </w:t>
            </w:r>
            <w:r w:rsidR="00121E6A" w:rsidRPr="001D3A42">
              <w:rPr>
                <w:rFonts w:ascii="Times New Roman" w:hAnsi="Times New Roman" w:cs="Times New Roman"/>
                <w:b/>
                <w:bCs/>
                <w:sz w:val="28"/>
              </w:rPr>
              <w:t>Pzp</w:t>
            </w:r>
          </w:p>
        </w:tc>
      </w:tr>
    </w:tbl>
    <w:p w14:paraId="77ABEEAC" w14:textId="77777777" w:rsidR="00121E6A" w:rsidRPr="001D3A42" w:rsidRDefault="00121E6A" w:rsidP="000D25C1">
      <w:pPr>
        <w:spacing w:after="0" w:line="276" w:lineRule="auto"/>
        <w:contextualSpacing/>
        <w:jc w:val="both"/>
        <w:rPr>
          <w:rFonts w:ascii="Times New Roman" w:eastAsia="Calibri" w:hAnsi="Times New Roman" w:cs="Times New Roman"/>
          <w:b/>
          <w:sz w:val="24"/>
        </w:rPr>
      </w:pPr>
    </w:p>
    <w:p w14:paraId="19F02516" w14:textId="77777777" w:rsidR="00121E6A" w:rsidRPr="001D3A42" w:rsidRDefault="00121E6A" w:rsidP="005C4F66">
      <w:pPr>
        <w:pStyle w:val="Akapitzlist"/>
        <w:widowControl/>
        <w:numPr>
          <w:ilvl w:val="0"/>
          <w:numId w:val="64"/>
        </w:numPr>
        <w:spacing w:line="276" w:lineRule="auto"/>
        <w:jc w:val="both"/>
        <w:rPr>
          <w:rFonts w:eastAsia="SimSun"/>
          <w:b/>
          <w:vanish/>
          <w:kern w:val="0"/>
          <w:sz w:val="28"/>
        </w:rPr>
      </w:pPr>
    </w:p>
    <w:p w14:paraId="2C8FDCDC" w14:textId="5E1CA95E" w:rsidR="00121E6A" w:rsidRPr="001D3A42" w:rsidRDefault="00102DA0" w:rsidP="00102DA0">
      <w:pPr>
        <w:spacing w:after="0" w:line="276" w:lineRule="auto"/>
        <w:ind w:left="360"/>
        <w:contextualSpacing/>
        <w:jc w:val="both"/>
        <w:rPr>
          <w:rFonts w:ascii="Times New Roman" w:eastAsia="Arial Unicode MS" w:hAnsi="Times New Roman" w:cs="Times New Roman"/>
          <w:sz w:val="24"/>
        </w:rPr>
      </w:pPr>
      <w:r w:rsidRPr="001D3A42">
        <w:rPr>
          <w:rFonts w:ascii="Times New Roman" w:eastAsia="Arial Unicode MS" w:hAnsi="Times New Roman" w:cs="Times New Roman"/>
          <w:sz w:val="24"/>
        </w:rPr>
        <w:t>Nie dotyczy.</w:t>
      </w:r>
    </w:p>
    <w:p w14:paraId="2618BA17" w14:textId="77777777" w:rsidR="00121E6A" w:rsidRPr="001D3A42" w:rsidRDefault="00121E6A" w:rsidP="000D25C1">
      <w:pPr>
        <w:spacing w:after="0" w:line="276" w:lineRule="auto"/>
        <w:contextualSpacing/>
        <w:jc w:val="both"/>
        <w:rPr>
          <w:rFonts w:ascii="Times New Roman" w:eastAsia="Times New Roman" w:hAnsi="Times New Roman" w:cs="Times New Roman"/>
          <w:sz w:val="24"/>
          <w:lang w:eastAsia="pl-PL"/>
        </w:rPr>
      </w:pPr>
    </w:p>
    <w:tbl>
      <w:tblPr>
        <w:tblW w:w="5000" w:type="pct"/>
        <w:tblCellMar>
          <w:left w:w="70" w:type="dxa"/>
          <w:right w:w="70" w:type="dxa"/>
        </w:tblCellMar>
        <w:tblLook w:val="0000" w:firstRow="0" w:lastRow="0" w:firstColumn="0" w:lastColumn="0" w:noHBand="0" w:noVBand="0"/>
      </w:tblPr>
      <w:tblGrid>
        <w:gridCol w:w="9628"/>
      </w:tblGrid>
      <w:tr w:rsidR="003B1D69" w:rsidRPr="00191E3D" w14:paraId="4B5D3D56"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DA7D9DA" w14:textId="3615126A" w:rsidR="00121E6A" w:rsidRPr="00191E3D" w:rsidRDefault="0043680C" w:rsidP="000D25C1">
            <w:pPr>
              <w:spacing w:after="0" w:line="276" w:lineRule="auto"/>
              <w:contextualSpacing/>
              <w:jc w:val="both"/>
              <w:rPr>
                <w:rFonts w:ascii="Times New Roman" w:hAnsi="Times New Roman" w:cs="Times New Roman"/>
                <w:color w:val="FF0000"/>
                <w:sz w:val="24"/>
              </w:rPr>
            </w:pPr>
            <w:r w:rsidRPr="001D3A42">
              <w:rPr>
                <w:rFonts w:ascii="Times New Roman" w:hAnsi="Times New Roman" w:cs="Times New Roman"/>
                <w:b/>
                <w:bCs/>
                <w:sz w:val="28"/>
              </w:rPr>
              <w:t>VI</w:t>
            </w:r>
            <w:r w:rsidR="00121E6A" w:rsidRPr="001D3A42">
              <w:rPr>
                <w:rFonts w:ascii="Times New Roman" w:hAnsi="Times New Roman" w:cs="Times New Roman"/>
                <w:b/>
                <w:bCs/>
                <w:sz w:val="28"/>
              </w:rPr>
              <w:t>. Termin wykonania zamówienia</w:t>
            </w:r>
          </w:p>
        </w:tc>
      </w:tr>
    </w:tbl>
    <w:p w14:paraId="5306EE79" w14:textId="77777777" w:rsidR="00121E6A" w:rsidRPr="00B61CB2" w:rsidRDefault="00121E6A" w:rsidP="000D25C1">
      <w:pPr>
        <w:pStyle w:val="Tekstpodstawowy"/>
        <w:spacing w:line="276" w:lineRule="auto"/>
        <w:contextualSpacing/>
        <w:jc w:val="both"/>
        <w:rPr>
          <w:b w:val="0"/>
          <w:bCs w:val="0"/>
          <w:sz w:val="28"/>
        </w:rPr>
      </w:pPr>
    </w:p>
    <w:p w14:paraId="4BF776D1" w14:textId="77777777" w:rsidR="00121E6A" w:rsidRPr="00B61CB2" w:rsidRDefault="00121E6A" w:rsidP="005C4F66">
      <w:pPr>
        <w:pStyle w:val="Akapitzlist"/>
        <w:widowControl/>
        <w:numPr>
          <w:ilvl w:val="0"/>
          <w:numId w:val="64"/>
        </w:numPr>
        <w:suppressAutoHyphens w:val="0"/>
        <w:spacing w:line="276" w:lineRule="auto"/>
        <w:jc w:val="both"/>
        <w:rPr>
          <w:rFonts w:eastAsia="SimSun"/>
          <w:vanish/>
          <w:kern w:val="0"/>
          <w:sz w:val="28"/>
          <w:u w:val="single"/>
        </w:rPr>
      </w:pPr>
    </w:p>
    <w:p w14:paraId="15940497" w14:textId="3BA92108" w:rsidR="00DF0E58" w:rsidRPr="001D4F80" w:rsidRDefault="00121E6A" w:rsidP="005C4F66">
      <w:pPr>
        <w:numPr>
          <w:ilvl w:val="1"/>
          <w:numId w:val="64"/>
        </w:numPr>
        <w:spacing w:after="0" w:line="276" w:lineRule="auto"/>
        <w:contextualSpacing/>
        <w:jc w:val="both"/>
        <w:rPr>
          <w:rFonts w:ascii="Times New Roman" w:hAnsi="Times New Roman" w:cs="Times New Roman"/>
          <w:b/>
          <w:bCs/>
          <w:sz w:val="24"/>
          <w:szCs w:val="24"/>
        </w:rPr>
      </w:pPr>
      <w:r w:rsidRPr="001D4F80">
        <w:rPr>
          <w:rFonts w:ascii="Times New Roman" w:hAnsi="Times New Roman" w:cs="Times New Roman"/>
          <w:b/>
          <w:bCs/>
          <w:sz w:val="24"/>
          <w:szCs w:val="24"/>
        </w:rPr>
        <w:t>Termin zakończenia realizacji zamówienia:</w:t>
      </w:r>
      <w:r w:rsidR="00E54974" w:rsidRPr="001D4F80">
        <w:rPr>
          <w:rFonts w:ascii="Times New Roman" w:hAnsi="Times New Roman" w:cs="Times New Roman"/>
          <w:b/>
          <w:bCs/>
          <w:sz w:val="24"/>
          <w:szCs w:val="24"/>
        </w:rPr>
        <w:t xml:space="preserve"> </w:t>
      </w:r>
      <w:r w:rsidR="001E1745">
        <w:rPr>
          <w:rFonts w:ascii="Times New Roman" w:hAnsi="Times New Roman" w:cs="Times New Roman"/>
          <w:b/>
          <w:bCs/>
          <w:sz w:val="24"/>
          <w:szCs w:val="24"/>
        </w:rPr>
        <w:t>56</w:t>
      </w:r>
      <w:r w:rsidR="001D4F80" w:rsidRPr="001D4F80">
        <w:rPr>
          <w:rFonts w:ascii="Times New Roman" w:hAnsi="Times New Roman" w:cs="Times New Roman"/>
          <w:b/>
          <w:bCs/>
          <w:sz w:val="24"/>
          <w:szCs w:val="24"/>
        </w:rPr>
        <w:t xml:space="preserve"> dni</w:t>
      </w:r>
      <w:r w:rsidR="00DF0E58" w:rsidRPr="001D4F80">
        <w:rPr>
          <w:rFonts w:ascii="Times New Roman" w:hAnsi="Times New Roman" w:cs="Times New Roman"/>
          <w:b/>
          <w:bCs/>
          <w:sz w:val="24"/>
          <w:szCs w:val="24"/>
        </w:rPr>
        <w:t xml:space="preserve"> od dnia zawarcia umowy.</w:t>
      </w:r>
    </w:p>
    <w:p w14:paraId="3B510AD8" w14:textId="77777777" w:rsidR="001D4F80" w:rsidRPr="009003CD" w:rsidRDefault="001D4F80" w:rsidP="005C4F66">
      <w:pPr>
        <w:numPr>
          <w:ilvl w:val="1"/>
          <w:numId w:val="64"/>
        </w:numPr>
        <w:spacing w:after="0" w:line="276" w:lineRule="auto"/>
        <w:contextualSpacing/>
        <w:jc w:val="both"/>
        <w:rPr>
          <w:rFonts w:ascii="Times New Roman" w:hAnsi="Times New Roman" w:cs="Times New Roman"/>
          <w:color w:val="FF0000"/>
          <w:sz w:val="24"/>
        </w:rPr>
      </w:pPr>
      <w:r w:rsidRPr="002B297B">
        <w:rPr>
          <w:rFonts w:ascii="Times New Roman" w:hAnsi="Times New Roman" w:cs="Times New Roman"/>
          <w:sz w:val="24"/>
        </w:rPr>
        <w:t>Termin </w:t>
      </w:r>
      <w:bookmarkStart w:id="4" w:name="highlightHit_27"/>
      <w:bookmarkEnd w:id="4"/>
      <w:r w:rsidRPr="002B297B">
        <w:rPr>
          <w:rFonts w:ascii="Times New Roman" w:hAnsi="Times New Roman" w:cs="Times New Roman"/>
          <w:sz w:val="24"/>
        </w:rPr>
        <w:t>oznaczony </w:t>
      </w:r>
      <w:bookmarkStart w:id="5" w:name="highlightHit_28"/>
      <w:bookmarkEnd w:id="5"/>
      <w:r w:rsidRPr="002B297B">
        <w:rPr>
          <w:rFonts w:ascii="Times New Roman" w:hAnsi="Times New Roman" w:cs="Times New Roman"/>
          <w:sz w:val="24"/>
        </w:rPr>
        <w:t>w dniach kończy się z upływem ostatniego dnia.</w:t>
      </w:r>
    </w:p>
    <w:p w14:paraId="2FB9A7F8" w14:textId="1BC33462" w:rsidR="00121E6A" w:rsidRPr="003A3F8F" w:rsidRDefault="00121E6A" w:rsidP="00260D1D">
      <w:pPr>
        <w:pStyle w:val="Akapitzlist"/>
        <w:ind w:left="360"/>
        <w:jc w:val="both"/>
        <w:rPr>
          <w:b/>
        </w:rPr>
      </w:pPr>
    </w:p>
    <w:tbl>
      <w:tblPr>
        <w:tblW w:w="5000" w:type="pct"/>
        <w:tblCellMar>
          <w:left w:w="70" w:type="dxa"/>
          <w:right w:w="70" w:type="dxa"/>
        </w:tblCellMar>
        <w:tblLook w:val="0000" w:firstRow="0" w:lastRow="0" w:firstColumn="0" w:lastColumn="0" w:noHBand="0" w:noVBand="0"/>
      </w:tblPr>
      <w:tblGrid>
        <w:gridCol w:w="9628"/>
      </w:tblGrid>
      <w:tr w:rsidR="00121E6A" w:rsidRPr="001D3A42" w14:paraId="08DD2F85"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06DA19A" w14:textId="2978CAD4" w:rsidR="00121E6A" w:rsidRPr="001D3A42" w:rsidRDefault="0043680C" w:rsidP="000D25C1">
            <w:pPr>
              <w:spacing w:after="0" w:line="276" w:lineRule="auto"/>
              <w:contextualSpacing/>
              <w:jc w:val="both"/>
              <w:rPr>
                <w:rFonts w:ascii="Times New Roman" w:hAnsi="Times New Roman" w:cs="Times New Roman"/>
                <w:sz w:val="24"/>
              </w:rPr>
            </w:pPr>
            <w:r w:rsidRPr="001D3A42">
              <w:rPr>
                <w:rFonts w:ascii="Times New Roman" w:hAnsi="Times New Roman" w:cs="Times New Roman"/>
                <w:b/>
                <w:bCs/>
                <w:sz w:val="28"/>
              </w:rPr>
              <w:t>VII</w:t>
            </w:r>
            <w:r w:rsidR="00121E6A" w:rsidRPr="001D3A42">
              <w:rPr>
                <w:rFonts w:ascii="Times New Roman" w:hAnsi="Times New Roman" w:cs="Times New Roman"/>
                <w:b/>
                <w:bCs/>
                <w:sz w:val="28"/>
              </w:rPr>
              <w:t>. Podstawy wykluczenia z postępowania  o  udzielenie zamówienia</w:t>
            </w:r>
          </w:p>
        </w:tc>
      </w:tr>
    </w:tbl>
    <w:p w14:paraId="2874B8FE" w14:textId="77777777" w:rsidR="00121E6A" w:rsidRPr="00191E3D" w:rsidRDefault="00121E6A" w:rsidP="000D25C1">
      <w:pPr>
        <w:spacing w:after="0" w:line="276" w:lineRule="auto"/>
        <w:contextualSpacing/>
        <w:jc w:val="both"/>
        <w:rPr>
          <w:rFonts w:ascii="Times New Roman" w:hAnsi="Times New Roman" w:cs="Times New Roman"/>
          <w:b/>
          <w:bCs/>
          <w:color w:val="FF0000"/>
          <w:sz w:val="24"/>
        </w:rPr>
      </w:pPr>
    </w:p>
    <w:p w14:paraId="20E9A5AE" w14:textId="77777777" w:rsidR="00121E6A" w:rsidRPr="00191E3D" w:rsidRDefault="00121E6A" w:rsidP="005C4F66">
      <w:pPr>
        <w:pStyle w:val="Akapitzlist"/>
        <w:widowControl/>
        <w:numPr>
          <w:ilvl w:val="0"/>
          <w:numId w:val="64"/>
        </w:numPr>
        <w:suppressAutoHyphens w:val="0"/>
        <w:spacing w:line="276" w:lineRule="auto"/>
        <w:jc w:val="both"/>
        <w:rPr>
          <w:rFonts w:eastAsia="SimSun"/>
          <w:b/>
          <w:bCs/>
          <w:vanish/>
          <w:color w:val="FF0000"/>
          <w:kern w:val="0"/>
          <w:sz w:val="28"/>
          <w:lang w:eastAsia="ar-SA"/>
        </w:rPr>
      </w:pPr>
    </w:p>
    <w:p w14:paraId="13C1673B" w14:textId="77777777" w:rsidR="00C6298A" w:rsidRPr="00396955" w:rsidRDefault="00C6298A" w:rsidP="005C4F66">
      <w:pPr>
        <w:numPr>
          <w:ilvl w:val="1"/>
          <w:numId w:val="87"/>
        </w:numPr>
        <w:spacing w:after="0" w:line="276" w:lineRule="auto"/>
        <w:contextualSpacing/>
        <w:jc w:val="both"/>
        <w:rPr>
          <w:rFonts w:ascii="Times New Roman" w:hAnsi="Times New Roman" w:cs="Times New Roman"/>
          <w:b/>
          <w:bCs/>
          <w:sz w:val="24"/>
          <w:lang w:eastAsia="ar-SA"/>
        </w:rPr>
      </w:pPr>
      <w:r w:rsidRPr="00396955">
        <w:rPr>
          <w:rFonts w:ascii="Times New Roman" w:hAnsi="Times New Roman" w:cs="Times New Roman"/>
          <w:b/>
          <w:bCs/>
          <w:sz w:val="24"/>
          <w:lang w:eastAsia="ar-SA"/>
        </w:rPr>
        <w:t xml:space="preserve">O </w:t>
      </w:r>
      <w:r w:rsidRPr="00396955">
        <w:rPr>
          <w:rFonts w:ascii="Times New Roman" w:hAnsi="Times New Roman" w:cs="Times New Roman"/>
          <w:b/>
          <w:sz w:val="24"/>
        </w:rPr>
        <w:t>udzielenie</w:t>
      </w:r>
      <w:r w:rsidRPr="00396955">
        <w:rPr>
          <w:rFonts w:ascii="Times New Roman" w:hAnsi="Times New Roman" w:cs="Times New Roman"/>
          <w:b/>
          <w:bCs/>
          <w:sz w:val="24"/>
          <w:lang w:eastAsia="ar-SA"/>
        </w:rPr>
        <w:t xml:space="preserve"> zamówienia mogą ubiegać się wykonawcy, którzy nie podlegają wykluczeniu z postępowania w okolicznościach, o których mowa w art. 108 ust. 1 ustawy Pzp.</w:t>
      </w:r>
    </w:p>
    <w:p w14:paraId="7DA20F88" w14:textId="77777777" w:rsidR="00C6298A" w:rsidRPr="00396955" w:rsidRDefault="00C6298A" w:rsidP="005C4F66">
      <w:pPr>
        <w:numPr>
          <w:ilvl w:val="1"/>
          <w:numId w:val="87"/>
        </w:numPr>
        <w:spacing w:after="0" w:line="276" w:lineRule="auto"/>
        <w:contextualSpacing/>
        <w:jc w:val="both"/>
        <w:rPr>
          <w:rFonts w:ascii="Times New Roman" w:hAnsi="Times New Roman" w:cs="Times New Roman"/>
          <w:bCs/>
          <w:sz w:val="24"/>
          <w:lang w:eastAsia="ar-SA"/>
        </w:rPr>
      </w:pPr>
      <w:r w:rsidRPr="00396955">
        <w:rPr>
          <w:rFonts w:ascii="Times New Roman" w:hAnsi="Times New Roman" w:cs="Times New Roman"/>
          <w:bCs/>
          <w:sz w:val="24"/>
          <w:lang w:eastAsia="ar-SA"/>
        </w:rPr>
        <w:t xml:space="preserve">Zgodnie z </w:t>
      </w:r>
      <w:r w:rsidRPr="00396955">
        <w:rPr>
          <w:rFonts w:ascii="Times New Roman" w:hAnsi="Times New Roman" w:cs="Times New Roman"/>
          <w:b/>
          <w:sz w:val="24"/>
          <w:lang w:eastAsia="ar-SA"/>
        </w:rPr>
        <w:t>art. 108 ust. 1 ustawy Pzp</w:t>
      </w:r>
      <w:r w:rsidRPr="00396955">
        <w:rPr>
          <w:rFonts w:ascii="Times New Roman" w:hAnsi="Times New Roman" w:cs="Times New Roman"/>
          <w:bCs/>
          <w:sz w:val="24"/>
          <w:lang w:eastAsia="ar-SA"/>
        </w:rPr>
        <w:t xml:space="preserve"> z postępowania o udzielenie zamówienia wyklucza się wykonawcę:</w:t>
      </w:r>
    </w:p>
    <w:p w14:paraId="4D3AD116" w14:textId="77777777" w:rsidR="00C6298A" w:rsidRPr="00396955" w:rsidRDefault="00C6298A" w:rsidP="00C6298A">
      <w:pPr>
        <w:numPr>
          <w:ilvl w:val="0"/>
          <w:numId w:val="10"/>
        </w:numPr>
        <w:suppressAutoHyphens/>
        <w:spacing w:after="0" w:line="276" w:lineRule="auto"/>
        <w:ind w:left="709" w:hanging="283"/>
        <w:contextualSpacing/>
        <w:jc w:val="both"/>
        <w:rPr>
          <w:rFonts w:ascii="Times New Roman" w:hAnsi="Times New Roman" w:cs="Times New Roman"/>
          <w:sz w:val="24"/>
        </w:rPr>
      </w:pPr>
      <w:r w:rsidRPr="00396955">
        <w:rPr>
          <w:rFonts w:ascii="Times New Roman" w:hAnsi="Times New Roman" w:cs="Times New Roman"/>
          <w:sz w:val="24"/>
        </w:rPr>
        <w:t xml:space="preserve">będącego osobą fizyczną, którego prawomocnie skazano za przestępstwo: </w:t>
      </w:r>
    </w:p>
    <w:p w14:paraId="64741C6C" w14:textId="77777777" w:rsidR="00C6298A" w:rsidRPr="00396955" w:rsidRDefault="00C6298A" w:rsidP="005C4F66">
      <w:pPr>
        <w:pStyle w:val="Akapitzlist"/>
        <w:numPr>
          <w:ilvl w:val="0"/>
          <w:numId w:val="91"/>
        </w:numPr>
        <w:spacing w:line="276" w:lineRule="auto"/>
        <w:ind w:left="1134"/>
        <w:jc w:val="both"/>
      </w:pPr>
      <w:r w:rsidRPr="00396955">
        <w:t>udziału w zorganizowanej grupie przestępczej albo związku mającym na celu popełnienie przestępstwa lub przestępstwa skarbowego, o którym mowa w art. 258 Kodeksu karnego,</w:t>
      </w:r>
    </w:p>
    <w:p w14:paraId="5573367F" w14:textId="77777777" w:rsidR="00C6298A" w:rsidRPr="00396955" w:rsidRDefault="00C6298A" w:rsidP="005C4F66">
      <w:pPr>
        <w:pStyle w:val="Akapitzlist"/>
        <w:numPr>
          <w:ilvl w:val="0"/>
          <w:numId w:val="91"/>
        </w:numPr>
        <w:spacing w:line="276" w:lineRule="auto"/>
        <w:ind w:left="1134"/>
        <w:jc w:val="both"/>
      </w:pPr>
      <w:r w:rsidRPr="00396955">
        <w:lastRenderedPageBreak/>
        <w:t>handlu ludźmi, o którym mowa w art. 189a Kodeksu karnego,</w:t>
      </w:r>
    </w:p>
    <w:p w14:paraId="3FFE891E" w14:textId="77777777" w:rsidR="00C6298A" w:rsidRPr="00396955" w:rsidRDefault="00C6298A" w:rsidP="005C4F66">
      <w:pPr>
        <w:pStyle w:val="Akapitzlist"/>
        <w:numPr>
          <w:ilvl w:val="0"/>
          <w:numId w:val="91"/>
        </w:numPr>
        <w:spacing w:line="276" w:lineRule="auto"/>
        <w:ind w:left="1134"/>
        <w:jc w:val="both"/>
      </w:pPr>
      <w:r w:rsidRPr="00396955">
        <w:t>którym mowa w art. 228-230a, art. 250a Kodeksu karnego, w art. 46-48 ustawy z dnia 25 czerwca 2010 r. o sporcie (Dz.U. z 2023 r. poz. 2048 oraz z 2024 r. poz. 1166) lub w art. 54 ust. 1-4 ustawy z dnia 12 maja 2011 r. o refundacji leków, środków spożywczych specjalnego przeznaczenia żywieniowego oraz wyrobów medycznych (Dz.U. z 2024 r. poz. 930),</w:t>
      </w:r>
    </w:p>
    <w:p w14:paraId="22DF1BB7" w14:textId="77777777" w:rsidR="00C6298A" w:rsidRPr="00396955" w:rsidRDefault="00C6298A" w:rsidP="005C4F66">
      <w:pPr>
        <w:pStyle w:val="Akapitzlist"/>
        <w:numPr>
          <w:ilvl w:val="0"/>
          <w:numId w:val="91"/>
        </w:numPr>
        <w:spacing w:line="276" w:lineRule="auto"/>
        <w:ind w:left="1134"/>
        <w:jc w:val="both"/>
      </w:pPr>
      <w:r w:rsidRPr="00396955">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43710D2" w14:textId="77777777" w:rsidR="00C6298A" w:rsidRPr="00396955" w:rsidRDefault="00C6298A" w:rsidP="005C4F66">
      <w:pPr>
        <w:pStyle w:val="Akapitzlist"/>
        <w:numPr>
          <w:ilvl w:val="0"/>
          <w:numId w:val="91"/>
        </w:numPr>
        <w:spacing w:line="276" w:lineRule="auto"/>
        <w:ind w:left="1134"/>
        <w:jc w:val="both"/>
      </w:pPr>
      <w:r w:rsidRPr="00396955">
        <w:t>charakterze terrorystycznym, o którym mowa w art. 115 § 20 Kodeksu karnego, lub mające na celu popełnienie tego przestępstwa,</w:t>
      </w:r>
    </w:p>
    <w:p w14:paraId="2F8D4439" w14:textId="77777777" w:rsidR="00C6298A" w:rsidRPr="00396955" w:rsidRDefault="00C6298A" w:rsidP="005C4F66">
      <w:pPr>
        <w:pStyle w:val="Akapitzlist"/>
        <w:numPr>
          <w:ilvl w:val="0"/>
          <w:numId w:val="91"/>
        </w:numPr>
        <w:spacing w:line="276" w:lineRule="auto"/>
        <w:ind w:left="1134"/>
        <w:jc w:val="both"/>
      </w:pPr>
      <w:r w:rsidRPr="00396955">
        <w:t>powierzenia wykonywania pracy małoletniemu cudzoziemcowi, o którym mowa w art. 9 ust. 2 ustawy z dnia 15 czerwca 2012 r. o skutkach powierzania wykonywania pracy cudzoziemcom przebywającym wbrew przepisom na terytorium Rzeczypospolitej Polskiej (Dz.U. z 2021 r. poz. 1745),</w:t>
      </w:r>
    </w:p>
    <w:p w14:paraId="597F02D1" w14:textId="77777777" w:rsidR="00C6298A" w:rsidRPr="00396955" w:rsidRDefault="00C6298A" w:rsidP="005C4F66">
      <w:pPr>
        <w:pStyle w:val="Akapitzlist"/>
        <w:numPr>
          <w:ilvl w:val="0"/>
          <w:numId w:val="91"/>
        </w:numPr>
        <w:spacing w:line="276" w:lineRule="auto"/>
        <w:ind w:left="1134"/>
        <w:jc w:val="both"/>
      </w:pPr>
      <w:r w:rsidRPr="00396955">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89BEA08" w14:textId="77777777" w:rsidR="00C6298A" w:rsidRPr="00396955" w:rsidRDefault="00C6298A" w:rsidP="005C4F66">
      <w:pPr>
        <w:pStyle w:val="Akapitzlist"/>
        <w:numPr>
          <w:ilvl w:val="0"/>
          <w:numId w:val="91"/>
        </w:numPr>
        <w:spacing w:line="276" w:lineRule="auto"/>
        <w:ind w:left="1134"/>
        <w:jc w:val="both"/>
      </w:pPr>
      <w:r w:rsidRPr="00396955">
        <w:t>którym mowa w art. 9 ust. 1 i 3 lub art. 10 ustawy z dnia 15 czerwca 2012 r. o skutkach powierzania wykonywania pracy cudzoziemcom przebywającym wbrew przepisom na terytorium Rzeczypospolitej Polskiej</w:t>
      </w:r>
    </w:p>
    <w:p w14:paraId="106E3A82" w14:textId="77777777" w:rsidR="00C6298A" w:rsidRPr="00396955" w:rsidRDefault="00C6298A" w:rsidP="00C6298A">
      <w:pPr>
        <w:pStyle w:val="Akapitzlist"/>
        <w:spacing w:line="276" w:lineRule="auto"/>
        <w:ind w:left="1134"/>
        <w:jc w:val="both"/>
      </w:pPr>
      <w:r w:rsidRPr="00396955">
        <w:t>- lub za odpowiedni czyn zabroniony określony w przepisach prawa obcego;</w:t>
      </w:r>
    </w:p>
    <w:p w14:paraId="6FC73B9B" w14:textId="77777777" w:rsidR="00C6298A" w:rsidRPr="00064861" w:rsidRDefault="00C6298A" w:rsidP="00C6298A">
      <w:pPr>
        <w:numPr>
          <w:ilvl w:val="0"/>
          <w:numId w:val="10"/>
        </w:numPr>
        <w:suppressAutoHyphens/>
        <w:spacing w:after="0" w:line="276" w:lineRule="auto"/>
        <w:ind w:left="709" w:hanging="283"/>
        <w:contextualSpacing/>
        <w:jc w:val="both"/>
        <w:rPr>
          <w:rFonts w:ascii="Times New Roman" w:hAnsi="Times New Roman" w:cs="Times New Roman"/>
          <w:sz w:val="24"/>
        </w:rPr>
      </w:pPr>
      <w:r w:rsidRPr="00064861">
        <w:rPr>
          <w:rFonts w:ascii="Times New Roman" w:hAnsi="Times New Roman" w:cs="Times New Roman"/>
          <w:sz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94693DB" w14:textId="77777777" w:rsidR="00C6298A" w:rsidRPr="00064861" w:rsidRDefault="00C6298A" w:rsidP="00C6298A">
      <w:pPr>
        <w:numPr>
          <w:ilvl w:val="0"/>
          <w:numId w:val="10"/>
        </w:numPr>
        <w:suppressAutoHyphens/>
        <w:spacing w:after="0" w:line="276" w:lineRule="auto"/>
        <w:ind w:left="709" w:hanging="283"/>
        <w:contextualSpacing/>
        <w:jc w:val="both"/>
        <w:rPr>
          <w:rFonts w:ascii="Times New Roman" w:hAnsi="Times New Roman" w:cs="Times New Roman"/>
          <w:sz w:val="24"/>
        </w:rPr>
      </w:pPr>
      <w:r w:rsidRPr="00064861">
        <w:rPr>
          <w:rFonts w:ascii="Times New Roman" w:hAnsi="Times New Roman" w:cs="Times New Roman"/>
          <w:sz w:val="24"/>
        </w:rPr>
        <w:t>wobec którego wydano prawomocny wyrok sądu lub ostateczną decyzję administracyjną o</w:t>
      </w:r>
      <w:r>
        <w:rPr>
          <w:rFonts w:ascii="Times New Roman" w:hAnsi="Times New Roman" w:cs="Times New Roman"/>
          <w:sz w:val="24"/>
        </w:rPr>
        <w:t> </w:t>
      </w:r>
      <w:r w:rsidRPr="00064861">
        <w:rPr>
          <w:rFonts w:ascii="Times New Roman" w:hAnsi="Times New Roman" w:cs="Times New Roman"/>
          <w:sz w:val="24"/>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3A31DCA" w14:textId="77777777" w:rsidR="00C6298A" w:rsidRPr="00064861" w:rsidRDefault="00C6298A" w:rsidP="00C6298A">
      <w:pPr>
        <w:numPr>
          <w:ilvl w:val="0"/>
          <w:numId w:val="10"/>
        </w:numPr>
        <w:suppressAutoHyphens/>
        <w:spacing w:after="0" w:line="276" w:lineRule="auto"/>
        <w:ind w:left="709" w:hanging="283"/>
        <w:contextualSpacing/>
        <w:jc w:val="both"/>
        <w:rPr>
          <w:rFonts w:ascii="Times New Roman" w:hAnsi="Times New Roman" w:cs="Times New Roman"/>
          <w:sz w:val="24"/>
        </w:rPr>
      </w:pPr>
      <w:r w:rsidRPr="00064861">
        <w:rPr>
          <w:rFonts w:ascii="Times New Roman" w:hAnsi="Times New Roman" w:cs="Times New Roman"/>
          <w:sz w:val="24"/>
        </w:rPr>
        <w:t>wobec którego prawomocnie orzeczono zakaz ubiegania się o zamówienia publiczne;</w:t>
      </w:r>
    </w:p>
    <w:p w14:paraId="13BA9112" w14:textId="77777777" w:rsidR="00C6298A" w:rsidRPr="00064861" w:rsidRDefault="00C6298A" w:rsidP="00C6298A">
      <w:pPr>
        <w:numPr>
          <w:ilvl w:val="0"/>
          <w:numId w:val="10"/>
        </w:numPr>
        <w:suppressAutoHyphens/>
        <w:spacing w:after="0" w:line="276" w:lineRule="auto"/>
        <w:ind w:left="709" w:hanging="283"/>
        <w:contextualSpacing/>
        <w:jc w:val="both"/>
        <w:rPr>
          <w:rFonts w:ascii="Times New Roman" w:hAnsi="Times New Roman" w:cs="Times New Roman"/>
          <w:sz w:val="24"/>
        </w:rPr>
      </w:pPr>
      <w:r w:rsidRPr="00064861">
        <w:rPr>
          <w:rFonts w:ascii="Times New Roman" w:hAnsi="Times New Roman" w:cs="Times New Roman"/>
          <w:sz w:val="24"/>
        </w:rPr>
        <w:t>jeżeli zamawiający może stwierdzić, na podstawie wiarygodnych przesłanek, że wykonawca zawarł z innymi wykonawcami porozumienie mające na celu zakłócenie konkurencji, w</w:t>
      </w:r>
      <w:r>
        <w:rPr>
          <w:rFonts w:ascii="Times New Roman" w:hAnsi="Times New Roman" w:cs="Times New Roman"/>
          <w:sz w:val="24"/>
        </w:rPr>
        <w:t> </w:t>
      </w:r>
      <w:r w:rsidRPr="00064861">
        <w:rPr>
          <w:rFonts w:ascii="Times New Roman" w:hAnsi="Times New Roman" w:cs="Times New Roman"/>
          <w:sz w:val="24"/>
        </w:rPr>
        <w:t>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75C2C56" w14:textId="77777777" w:rsidR="00C6298A" w:rsidRPr="00064861" w:rsidRDefault="00C6298A" w:rsidP="00C6298A">
      <w:pPr>
        <w:numPr>
          <w:ilvl w:val="0"/>
          <w:numId w:val="10"/>
        </w:numPr>
        <w:suppressAutoHyphens/>
        <w:spacing w:after="0" w:line="276" w:lineRule="auto"/>
        <w:ind w:left="709" w:hanging="283"/>
        <w:contextualSpacing/>
        <w:jc w:val="both"/>
        <w:rPr>
          <w:rFonts w:ascii="Times New Roman" w:hAnsi="Times New Roman" w:cs="Times New Roman"/>
          <w:color w:val="EE0000"/>
          <w:sz w:val="24"/>
        </w:rPr>
      </w:pPr>
      <w:r w:rsidRPr="00064861">
        <w:rPr>
          <w:rFonts w:ascii="Times New Roman" w:hAnsi="Times New Roman" w:cs="Times New Roman"/>
          <w:sz w:val="24"/>
        </w:rPr>
        <w:lastRenderedPageBreak/>
        <w:t>jeżeli, w przypadkach, o których mowa w art. 85 ust. 1, doszło do zakłócenia konkurencji wynikającego z wcześniejszego zaangażowania tego wykonawcy lub podmiotu, który należy z wykonawcą do tej samej grupy kapitałowej w rozumieniu ustawy z dnia 16 lutego 2007 r. o</w:t>
      </w:r>
      <w:r>
        <w:rPr>
          <w:rFonts w:ascii="Times New Roman" w:hAnsi="Times New Roman" w:cs="Times New Roman"/>
          <w:sz w:val="24"/>
        </w:rPr>
        <w:t> </w:t>
      </w:r>
      <w:r w:rsidRPr="00064861">
        <w:rPr>
          <w:rFonts w:ascii="Times New Roman" w:hAnsi="Times New Roman" w:cs="Times New Roman"/>
          <w:sz w:val="24"/>
        </w:rPr>
        <w:t>ochronie konkurencji i konsumentów, chyba że spowodowane tym zakłócenie konkurencji może być wyeliminowane w inny sposób niż przez wykluczenie wykonawcy z udziału w</w:t>
      </w:r>
      <w:r>
        <w:rPr>
          <w:rFonts w:ascii="Times New Roman" w:hAnsi="Times New Roman" w:cs="Times New Roman"/>
          <w:sz w:val="24"/>
        </w:rPr>
        <w:t> </w:t>
      </w:r>
      <w:r w:rsidRPr="00064861">
        <w:rPr>
          <w:rFonts w:ascii="Times New Roman" w:hAnsi="Times New Roman" w:cs="Times New Roman"/>
          <w:sz w:val="24"/>
        </w:rPr>
        <w:t>postępowaniu o udzielenie zamówienia.</w:t>
      </w:r>
    </w:p>
    <w:p w14:paraId="261DE66A" w14:textId="77777777" w:rsidR="00C6298A" w:rsidRPr="0073246F" w:rsidRDefault="00C6298A" w:rsidP="005C4F66">
      <w:pPr>
        <w:numPr>
          <w:ilvl w:val="1"/>
          <w:numId w:val="87"/>
        </w:numPr>
        <w:spacing w:after="0" w:line="276" w:lineRule="auto"/>
        <w:contextualSpacing/>
        <w:jc w:val="both"/>
        <w:rPr>
          <w:rFonts w:ascii="Times New Roman" w:hAnsi="Times New Roman" w:cs="Times New Roman"/>
          <w:sz w:val="24"/>
        </w:rPr>
      </w:pPr>
      <w:r w:rsidRPr="0073246F">
        <w:rPr>
          <w:rFonts w:ascii="Times New Roman" w:hAnsi="Times New Roman" w:cs="Times New Roman"/>
          <w:sz w:val="24"/>
        </w:rPr>
        <w:t xml:space="preserve">Z </w:t>
      </w:r>
      <w:r w:rsidRPr="0073246F">
        <w:rPr>
          <w:rFonts w:ascii="Times New Roman" w:hAnsi="Times New Roman" w:cs="Times New Roman"/>
          <w:bCs/>
          <w:sz w:val="24"/>
          <w:lang w:eastAsia="ar-SA"/>
        </w:rPr>
        <w:t>uwagi</w:t>
      </w:r>
      <w:r w:rsidRPr="0073246F">
        <w:rPr>
          <w:rFonts w:ascii="Times New Roman" w:hAnsi="Times New Roman" w:cs="Times New Roman"/>
          <w:sz w:val="24"/>
        </w:rPr>
        <w:t xml:space="preserve"> na wartość zamówienia przesłanka wykluczania, o której mowa w art. 108 ust. 2 ustawy nie ma zastosowania w niniejszym postępowaniu.</w:t>
      </w:r>
    </w:p>
    <w:p w14:paraId="641D3E0F" w14:textId="77777777" w:rsidR="00C6298A" w:rsidRPr="0073246F" w:rsidRDefault="00C6298A" w:rsidP="005C4F66">
      <w:pPr>
        <w:numPr>
          <w:ilvl w:val="1"/>
          <w:numId w:val="87"/>
        </w:numPr>
        <w:spacing w:after="0" w:line="276" w:lineRule="auto"/>
        <w:contextualSpacing/>
        <w:jc w:val="both"/>
        <w:rPr>
          <w:rFonts w:ascii="Times New Roman" w:hAnsi="Times New Roman" w:cs="Times New Roman"/>
          <w:bCs/>
          <w:sz w:val="24"/>
          <w:lang w:eastAsia="ar-SA"/>
        </w:rPr>
      </w:pPr>
      <w:r w:rsidRPr="0073246F">
        <w:rPr>
          <w:rFonts w:ascii="Times New Roman" w:hAnsi="Times New Roman" w:cs="Times New Roman"/>
          <w:bCs/>
          <w:sz w:val="24"/>
          <w:lang w:eastAsia="ar-SA"/>
        </w:rPr>
        <w:t>Wykluczenie Wykonawcy następuje na okres, o którym mowa w art. 111 ustawy Pzp.</w:t>
      </w:r>
    </w:p>
    <w:p w14:paraId="50E29F36" w14:textId="77777777" w:rsidR="00C6298A" w:rsidRPr="0073246F" w:rsidRDefault="00C6298A" w:rsidP="005C4F66">
      <w:pPr>
        <w:numPr>
          <w:ilvl w:val="1"/>
          <w:numId w:val="87"/>
        </w:numPr>
        <w:spacing w:after="0" w:line="276" w:lineRule="auto"/>
        <w:contextualSpacing/>
        <w:jc w:val="both"/>
        <w:rPr>
          <w:rFonts w:ascii="Times New Roman" w:hAnsi="Times New Roman" w:cs="Times New Roman"/>
          <w:bCs/>
          <w:sz w:val="24"/>
          <w:lang w:eastAsia="ar-SA"/>
        </w:rPr>
      </w:pPr>
      <w:r w:rsidRPr="0073246F">
        <w:rPr>
          <w:rFonts w:ascii="Times New Roman" w:hAnsi="Times New Roman" w:cs="Times New Roman"/>
          <w:bCs/>
          <w:sz w:val="24"/>
          <w:lang w:eastAsia="ar-SA"/>
        </w:rPr>
        <w:t>Wykonawca może zostać wykluczony przez Zamawiającego na każdym etapie postępowania o udzielenie zamówienia.</w:t>
      </w:r>
    </w:p>
    <w:p w14:paraId="1D357710" w14:textId="77777777" w:rsidR="001D4F80" w:rsidRPr="001D3A42" w:rsidRDefault="001D4F80" w:rsidP="005479C3">
      <w:pPr>
        <w:spacing w:after="0" w:line="276" w:lineRule="auto"/>
        <w:contextualSpacing/>
        <w:jc w:val="both"/>
        <w:rPr>
          <w:rFonts w:ascii="Times New Roman" w:hAnsi="Times New Roman" w:cs="Times New Roman"/>
          <w:bCs/>
          <w:sz w:val="24"/>
          <w:lang w:eastAsia="ar-SA"/>
        </w:rPr>
      </w:pPr>
    </w:p>
    <w:tbl>
      <w:tblPr>
        <w:tblStyle w:val="Tabela-Siatka"/>
        <w:tblW w:w="0" w:type="auto"/>
        <w:tblLook w:val="04A0" w:firstRow="1" w:lastRow="0" w:firstColumn="1" w:lastColumn="0" w:noHBand="0" w:noVBand="1"/>
      </w:tblPr>
      <w:tblGrid>
        <w:gridCol w:w="9628"/>
      </w:tblGrid>
      <w:tr w:rsidR="005479C3" w:rsidRPr="001D3A42" w14:paraId="1F0E58A6" w14:textId="77777777" w:rsidTr="00002A40">
        <w:tc>
          <w:tcPr>
            <w:tcW w:w="9628" w:type="dxa"/>
          </w:tcPr>
          <w:p w14:paraId="36881EB2" w14:textId="77777777" w:rsidR="005479C3" w:rsidRPr="001D3A42" w:rsidRDefault="005479C3" w:rsidP="002B6FCC">
            <w:pPr>
              <w:spacing w:line="276" w:lineRule="auto"/>
              <w:ind w:left="1021" w:hanging="1021"/>
              <w:contextualSpacing/>
              <w:jc w:val="both"/>
              <w:rPr>
                <w:rFonts w:ascii="Times New Roman" w:hAnsi="Times New Roman"/>
                <w:b/>
                <w:bCs/>
                <w:sz w:val="24"/>
                <w:lang w:eastAsia="ar-SA"/>
              </w:rPr>
            </w:pPr>
            <w:r w:rsidRPr="001D3A42">
              <w:rPr>
                <w:rFonts w:ascii="Times New Roman" w:hAnsi="Times New Roman"/>
                <w:b/>
                <w:bCs/>
                <w:sz w:val="28"/>
                <w:lang w:eastAsia="ar-SA"/>
              </w:rPr>
              <w:t>VII-A. Dodatkowe podstawy wykluczenia z postępowania o udzielenie zamówienia</w:t>
            </w:r>
          </w:p>
        </w:tc>
      </w:tr>
    </w:tbl>
    <w:p w14:paraId="046BA4CF" w14:textId="77777777" w:rsidR="005479C3" w:rsidRPr="001D3A42" w:rsidRDefault="005479C3" w:rsidP="005479C3">
      <w:pPr>
        <w:spacing w:after="0" w:line="276" w:lineRule="auto"/>
        <w:contextualSpacing/>
        <w:jc w:val="both"/>
        <w:rPr>
          <w:rFonts w:ascii="Times New Roman" w:hAnsi="Times New Roman" w:cs="Times New Roman"/>
          <w:bCs/>
          <w:sz w:val="24"/>
          <w:lang w:eastAsia="ar-SA"/>
        </w:rPr>
      </w:pPr>
    </w:p>
    <w:p w14:paraId="23160041" w14:textId="77777777" w:rsidR="00C6298A" w:rsidRPr="009D5FA4" w:rsidRDefault="00C6298A" w:rsidP="005C4F66">
      <w:pPr>
        <w:numPr>
          <w:ilvl w:val="1"/>
          <w:numId w:val="65"/>
        </w:numPr>
        <w:spacing w:after="0" w:line="276" w:lineRule="auto"/>
        <w:contextualSpacing/>
        <w:jc w:val="both"/>
        <w:rPr>
          <w:rFonts w:ascii="Times New Roman" w:hAnsi="Times New Roman" w:cs="Times New Roman"/>
          <w:bCs/>
          <w:sz w:val="24"/>
          <w:lang w:eastAsia="ar-SA"/>
        </w:rPr>
      </w:pPr>
      <w:r w:rsidRPr="009D5FA4">
        <w:rPr>
          <w:rFonts w:ascii="Times New Roman" w:hAnsi="Times New Roman" w:cs="Times New Roman"/>
          <w:bCs/>
          <w:sz w:val="24"/>
          <w:lang w:eastAsia="ar-SA"/>
        </w:rPr>
        <w:t xml:space="preserve">O udzielenie zamówienia mogą ubiegać się wykonawcy, którzy nie podlegają wykluczeniu z postępowania w okolicznościach, o których mowa w art. 7 ust. 1 ustawy z dnia 13 kwietnia 2022 r. o szczególnych rozwiązaniach w zakresie przeciwdziałania wspieraniu agresji na Ukrainę oraz służących ochronie bezpieczeństwa narodowego (t.j. Dz.U. z 2025 r. poz. 514). </w:t>
      </w:r>
    </w:p>
    <w:p w14:paraId="1E1483C0" w14:textId="77777777" w:rsidR="00C6298A" w:rsidRPr="009D5FA4" w:rsidRDefault="00C6298A" w:rsidP="005C4F66">
      <w:pPr>
        <w:numPr>
          <w:ilvl w:val="1"/>
          <w:numId w:val="65"/>
        </w:numPr>
        <w:tabs>
          <w:tab w:val="clear" w:pos="360"/>
        </w:tabs>
        <w:spacing w:after="0" w:line="276" w:lineRule="auto"/>
        <w:ind w:left="426"/>
        <w:contextualSpacing/>
        <w:jc w:val="both"/>
        <w:rPr>
          <w:rFonts w:ascii="Times New Roman" w:hAnsi="Times New Roman" w:cs="Times New Roman"/>
          <w:bCs/>
          <w:sz w:val="24"/>
          <w:szCs w:val="24"/>
          <w:lang w:eastAsia="ar-SA"/>
        </w:rPr>
      </w:pPr>
      <w:r w:rsidRPr="009D5FA4">
        <w:rPr>
          <w:rFonts w:ascii="Times New Roman" w:hAnsi="Times New Roman" w:cs="Times New Roman"/>
          <w:bCs/>
          <w:sz w:val="24"/>
          <w:lang w:eastAsia="ar-SA"/>
        </w:rPr>
        <w:t xml:space="preserve">Zgodnie </w:t>
      </w:r>
      <w:r w:rsidRPr="009D5FA4">
        <w:rPr>
          <w:rFonts w:ascii="Times New Roman" w:hAnsi="Times New Roman" w:cs="Times New Roman"/>
          <w:bCs/>
          <w:sz w:val="24"/>
          <w:szCs w:val="24"/>
          <w:lang w:eastAsia="ar-SA"/>
        </w:rPr>
        <w:t>z art. 7 ust. 1 ww. ustawy z postępowania o udzielenie zamówienia wyklucza się:</w:t>
      </w:r>
    </w:p>
    <w:p w14:paraId="140F10D4" w14:textId="77777777" w:rsidR="00C6298A" w:rsidRPr="009D5FA4" w:rsidRDefault="00C6298A" w:rsidP="005C4F66">
      <w:pPr>
        <w:pStyle w:val="Akapitzlist"/>
        <w:numPr>
          <w:ilvl w:val="0"/>
          <w:numId w:val="92"/>
        </w:numPr>
        <w:spacing w:line="276" w:lineRule="auto"/>
        <w:jc w:val="both"/>
      </w:pPr>
      <w:r w:rsidRPr="009D5FA4">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210551B6" w14:textId="77777777" w:rsidR="00C6298A" w:rsidRPr="009D5FA4" w:rsidRDefault="00C6298A" w:rsidP="005C4F66">
      <w:pPr>
        <w:pStyle w:val="Akapitzlist"/>
        <w:numPr>
          <w:ilvl w:val="0"/>
          <w:numId w:val="92"/>
        </w:numPr>
        <w:spacing w:line="276" w:lineRule="auto"/>
        <w:jc w:val="both"/>
      </w:pPr>
      <w:r w:rsidRPr="009D5FA4">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41C6B89" w14:textId="77777777" w:rsidR="00C6298A" w:rsidRPr="009D5FA4" w:rsidRDefault="00C6298A" w:rsidP="005C4F66">
      <w:pPr>
        <w:pStyle w:val="Akapitzlist"/>
        <w:numPr>
          <w:ilvl w:val="0"/>
          <w:numId w:val="92"/>
        </w:numPr>
        <w:spacing w:line="276" w:lineRule="auto"/>
        <w:jc w:val="both"/>
      </w:pPr>
      <w:r w:rsidRPr="009D5FA4">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1565E5B" w14:textId="77777777" w:rsidR="00C6298A" w:rsidRPr="009D5FA4" w:rsidRDefault="00C6298A" w:rsidP="005C4F66">
      <w:pPr>
        <w:numPr>
          <w:ilvl w:val="1"/>
          <w:numId w:val="65"/>
        </w:numPr>
        <w:tabs>
          <w:tab w:val="clear" w:pos="360"/>
        </w:tabs>
        <w:spacing w:after="0" w:line="276" w:lineRule="auto"/>
        <w:ind w:left="426"/>
        <w:contextualSpacing/>
        <w:jc w:val="both"/>
        <w:rPr>
          <w:rFonts w:ascii="Times New Roman" w:hAnsi="Times New Roman" w:cs="Times New Roman"/>
          <w:bCs/>
          <w:sz w:val="24"/>
          <w:lang w:eastAsia="ar-SA"/>
        </w:rPr>
      </w:pPr>
      <w:r w:rsidRPr="009D5FA4">
        <w:rPr>
          <w:rFonts w:ascii="Times New Roman" w:hAnsi="Times New Roman" w:cs="Times New Roman"/>
          <w:bCs/>
          <w:sz w:val="24"/>
          <w:lang w:eastAsia="ar-SA"/>
        </w:rPr>
        <w:t>Wykluczenie następuje na okres trwania ww. okoliczności.</w:t>
      </w:r>
    </w:p>
    <w:p w14:paraId="596E9F00" w14:textId="77777777" w:rsidR="00C6298A" w:rsidRDefault="00C6298A" w:rsidP="005C4F66">
      <w:pPr>
        <w:numPr>
          <w:ilvl w:val="1"/>
          <w:numId w:val="65"/>
        </w:numPr>
        <w:tabs>
          <w:tab w:val="clear" w:pos="360"/>
        </w:tabs>
        <w:spacing w:after="0" w:line="276" w:lineRule="auto"/>
        <w:ind w:left="426"/>
        <w:contextualSpacing/>
        <w:jc w:val="both"/>
        <w:rPr>
          <w:rFonts w:ascii="Times New Roman" w:hAnsi="Times New Roman" w:cs="Times New Roman"/>
          <w:bCs/>
          <w:sz w:val="24"/>
          <w:lang w:eastAsia="ar-SA"/>
        </w:rPr>
      </w:pPr>
      <w:r w:rsidRPr="009D5FA4">
        <w:rPr>
          <w:rFonts w:ascii="Times New Roman" w:hAnsi="Times New Roman" w:cs="Times New Roman"/>
          <w:bCs/>
          <w:sz w:val="24"/>
          <w:lang w:eastAsia="ar-SA"/>
        </w:rPr>
        <w:t>Wykonawca może zostać wykluczony przez Zamawiającego na każdym etapie postępowania o udzielenie zamówienia.</w:t>
      </w:r>
    </w:p>
    <w:p w14:paraId="30C0EE39" w14:textId="77777777" w:rsidR="00C6298A" w:rsidRDefault="00C6298A" w:rsidP="00C6298A">
      <w:pPr>
        <w:spacing w:after="0" w:line="276" w:lineRule="auto"/>
        <w:contextualSpacing/>
        <w:jc w:val="both"/>
        <w:rPr>
          <w:rFonts w:ascii="Times New Roman" w:hAnsi="Times New Roman" w:cs="Times New Roman"/>
          <w:bCs/>
          <w:sz w:val="24"/>
          <w:lang w:eastAsia="ar-SA"/>
        </w:rPr>
      </w:pPr>
    </w:p>
    <w:p w14:paraId="01CB357E" w14:textId="77777777" w:rsidR="00C6298A" w:rsidRPr="009D5FA4" w:rsidRDefault="00C6298A" w:rsidP="00C6298A">
      <w:pPr>
        <w:spacing w:after="0" w:line="276" w:lineRule="auto"/>
        <w:contextualSpacing/>
        <w:jc w:val="both"/>
        <w:rPr>
          <w:rFonts w:ascii="Times New Roman" w:hAnsi="Times New Roman" w:cs="Times New Roman"/>
          <w:bCs/>
          <w:sz w:val="24"/>
          <w:lang w:eastAsia="ar-SA"/>
        </w:rPr>
      </w:pPr>
    </w:p>
    <w:tbl>
      <w:tblPr>
        <w:tblW w:w="5000" w:type="pct"/>
        <w:tblCellMar>
          <w:left w:w="70" w:type="dxa"/>
          <w:right w:w="70" w:type="dxa"/>
        </w:tblCellMar>
        <w:tblLook w:val="0000" w:firstRow="0" w:lastRow="0" w:firstColumn="0" w:lastColumn="0" w:noHBand="0" w:noVBand="0"/>
      </w:tblPr>
      <w:tblGrid>
        <w:gridCol w:w="9628"/>
      </w:tblGrid>
      <w:tr w:rsidR="00121E6A" w:rsidRPr="001D3A42" w14:paraId="58525080"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E8D285E" w14:textId="08B0B2B2" w:rsidR="00121E6A" w:rsidRPr="001D3A42" w:rsidRDefault="0043680C" w:rsidP="000D25C1">
            <w:pPr>
              <w:spacing w:after="0" w:line="276" w:lineRule="auto"/>
              <w:contextualSpacing/>
              <w:jc w:val="both"/>
              <w:rPr>
                <w:rFonts w:ascii="Times New Roman" w:hAnsi="Times New Roman" w:cs="Times New Roman"/>
                <w:sz w:val="24"/>
              </w:rPr>
            </w:pPr>
            <w:r w:rsidRPr="001D3A42">
              <w:rPr>
                <w:rFonts w:ascii="Times New Roman" w:hAnsi="Times New Roman" w:cs="Times New Roman"/>
                <w:b/>
                <w:bCs/>
                <w:sz w:val="28"/>
              </w:rPr>
              <w:lastRenderedPageBreak/>
              <w:t>VIII</w:t>
            </w:r>
            <w:r w:rsidR="00121E6A" w:rsidRPr="001D3A42">
              <w:rPr>
                <w:rFonts w:ascii="Times New Roman" w:hAnsi="Times New Roman" w:cs="Times New Roman"/>
                <w:b/>
                <w:bCs/>
                <w:sz w:val="28"/>
              </w:rPr>
              <w:t xml:space="preserve">. </w:t>
            </w:r>
            <w:r w:rsidR="00121E6A" w:rsidRPr="001D3A42">
              <w:rPr>
                <w:rFonts w:ascii="Times New Roman" w:hAnsi="Times New Roman" w:cs="Times New Roman"/>
                <w:b/>
                <w:bCs/>
                <w:sz w:val="28"/>
                <w:szCs w:val="28"/>
              </w:rPr>
              <w:t>Podstawy wykluczenia, o których mowa w art. 109 ust. 1 ustawy</w:t>
            </w:r>
          </w:p>
        </w:tc>
      </w:tr>
    </w:tbl>
    <w:p w14:paraId="68E71ABC" w14:textId="77777777" w:rsidR="00121E6A" w:rsidRPr="001D3A42" w:rsidRDefault="00121E6A" w:rsidP="000D25C1">
      <w:pPr>
        <w:spacing w:after="0" w:line="276" w:lineRule="auto"/>
        <w:contextualSpacing/>
        <w:rPr>
          <w:rFonts w:ascii="Times New Roman" w:hAnsi="Times New Roman" w:cs="Times New Roman"/>
          <w:sz w:val="24"/>
          <w:szCs w:val="23"/>
        </w:rPr>
      </w:pPr>
    </w:p>
    <w:p w14:paraId="04F98F25" w14:textId="1F9E8044" w:rsidR="00121E6A" w:rsidRPr="001D3A42" w:rsidRDefault="00121E6A" w:rsidP="000D25C1">
      <w:pPr>
        <w:spacing w:after="0" w:line="276" w:lineRule="auto"/>
        <w:contextualSpacing/>
        <w:rPr>
          <w:rFonts w:ascii="Times New Roman" w:hAnsi="Times New Roman" w:cs="Times New Roman"/>
          <w:sz w:val="24"/>
        </w:rPr>
      </w:pPr>
      <w:r w:rsidRPr="001D3A42">
        <w:rPr>
          <w:rFonts w:ascii="Times New Roman" w:hAnsi="Times New Roman" w:cs="Times New Roman"/>
          <w:sz w:val="24"/>
        </w:rPr>
        <w:t xml:space="preserve">Zamawiający nie przewiduje wykluczenia Wykonawcy na podstawie art. </w:t>
      </w:r>
      <w:r w:rsidRPr="001D3A42">
        <w:rPr>
          <w:rFonts w:ascii="Times New Roman" w:hAnsi="Times New Roman" w:cs="Times New Roman"/>
          <w:bCs/>
          <w:sz w:val="24"/>
        </w:rPr>
        <w:t>109 ust. 1</w:t>
      </w:r>
      <w:r w:rsidRPr="001D3A42">
        <w:rPr>
          <w:rFonts w:ascii="Times New Roman" w:hAnsi="Times New Roman" w:cs="Times New Roman"/>
          <w:b/>
          <w:bCs/>
          <w:sz w:val="32"/>
          <w:szCs w:val="28"/>
        </w:rPr>
        <w:t xml:space="preserve"> </w:t>
      </w:r>
      <w:r w:rsidRPr="001D3A42">
        <w:rPr>
          <w:rFonts w:ascii="Times New Roman" w:hAnsi="Times New Roman" w:cs="Times New Roman"/>
          <w:sz w:val="24"/>
        </w:rPr>
        <w:t>u</w:t>
      </w:r>
      <w:r w:rsidR="000E7090" w:rsidRPr="001D3A42">
        <w:rPr>
          <w:rFonts w:ascii="Times New Roman" w:hAnsi="Times New Roman" w:cs="Times New Roman"/>
          <w:sz w:val="24"/>
        </w:rPr>
        <w:t xml:space="preserve">stawy </w:t>
      </w:r>
      <w:r w:rsidRPr="001D3A42">
        <w:rPr>
          <w:rFonts w:ascii="Times New Roman" w:hAnsi="Times New Roman" w:cs="Times New Roman"/>
          <w:sz w:val="24"/>
        </w:rPr>
        <w:t>Pzp.</w:t>
      </w:r>
    </w:p>
    <w:p w14:paraId="74F520AE" w14:textId="77777777" w:rsidR="00121E6A" w:rsidRPr="001D3A42" w:rsidRDefault="00121E6A" w:rsidP="000D25C1">
      <w:pPr>
        <w:spacing w:after="0" w:line="276" w:lineRule="auto"/>
        <w:contextualSpacing/>
        <w:jc w:val="both"/>
        <w:rPr>
          <w:rFonts w:ascii="Times New Roman" w:hAnsi="Times New Roman" w:cs="Times New Roman"/>
          <w:bCs/>
          <w:sz w:val="24"/>
          <w:lang w:eastAsia="ar-SA"/>
        </w:rPr>
      </w:pPr>
    </w:p>
    <w:tbl>
      <w:tblPr>
        <w:tblW w:w="5000" w:type="pct"/>
        <w:tblCellMar>
          <w:left w:w="70" w:type="dxa"/>
          <w:right w:w="70" w:type="dxa"/>
        </w:tblCellMar>
        <w:tblLook w:val="0000" w:firstRow="0" w:lastRow="0" w:firstColumn="0" w:lastColumn="0" w:noHBand="0" w:noVBand="0"/>
      </w:tblPr>
      <w:tblGrid>
        <w:gridCol w:w="9628"/>
      </w:tblGrid>
      <w:tr w:rsidR="001554ED" w:rsidRPr="001D3A42" w14:paraId="72451A8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AF3B3C9" w14:textId="67245D76" w:rsidR="00121E6A" w:rsidRPr="001D3A42" w:rsidRDefault="0043680C" w:rsidP="000D25C1">
            <w:pPr>
              <w:spacing w:after="0" w:line="276" w:lineRule="auto"/>
              <w:contextualSpacing/>
              <w:jc w:val="both"/>
              <w:rPr>
                <w:rFonts w:ascii="Times New Roman" w:hAnsi="Times New Roman" w:cs="Times New Roman"/>
                <w:sz w:val="24"/>
              </w:rPr>
            </w:pPr>
            <w:r w:rsidRPr="001D3A42">
              <w:rPr>
                <w:rFonts w:ascii="Times New Roman" w:hAnsi="Times New Roman" w:cs="Times New Roman"/>
                <w:b/>
                <w:bCs/>
                <w:sz w:val="28"/>
              </w:rPr>
              <w:t>IX</w:t>
            </w:r>
            <w:r w:rsidR="00121E6A" w:rsidRPr="001D3A42">
              <w:rPr>
                <w:rFonts w:ascii="Times New Roman" w:hAnsi="Times New Roman" w:cs="Times New Roman"/>
                <w:b/>
                <w:bCs/>
                <w:sz w:val="28"/>
              </w:rPr>
              <w:t>. Warunki udziału w postępowaniu</w:t>
            </w:r>
          </w:p>
        </w:tc>
      </w:tr>
    </w:tbl>
    <w:p w14:paraId="6017BEA1" w14:textId="77777777" w:rsidR="00121E6A" w:rsidRPr="001D3A42" w:rsidRDefault="00121E6A" w:rsidP="000D25C1">
      <w:pPr>
        <w:spacing w:after="0" w:line="276" w:lineRule="auto"/>
        <w:contextualSpacing/>
        <w:jc w:val="both"/>
        <w:rPr>
          <w:rFonts w:ascii="Times New Roman" w:hAnsi="Times New Roman" w:cs="Times New Roman"/>
          <w:b/>
          <w:bCs/>
          <w:sz w:val="24"/>
          <w:lang w:eastAsia="ar-SA"/>
        </w:rPr>
      </w:pPr>
    </w:p>
    <w:p w14:paraId="09F8FDA2" w14:textId="77777777" w:rsidR="00121E6A" w:rsidRPr="001D3A42" w:rsidRDefault="00121E6A" w:rsidP="005C4F66">
      <w:pPr>
        <w:pStyle w:val="Akapitzlist"/>
        <w:widowControl/>
        <w:numPr>
          <w:ilvl w:val="0"/>
          <w:numId w:val="64"/>
        </w:numPr>
        <w:suppressAutoHyphens w:val="0"/>
        <w:spacing w:line="276" w:lineRule="auto"/>
        <w:jc w:val="both"/>
        <w:rPr>
          <w:rFonts w:eastAsia="SimSun"/>
          <w:bCs/>
          <w:vanish/>
          <w:kern w:val="0"/>
          <w:sz w:val="28"/>
          <w:lang w:eastAsia="ar-SA"/>
        </w:rPr>
      </w:pPr>
    </w:p>
    <w:p w14:paraId="3026ECD8" w14:textId="77777777" w:rsidR="00121E6A" w:rsidRPr="001D3A42" w:rsidRDefault="00121E6A" w:rsidP="005C4F66">
      <w:pPr>
        <w:numPr>
          <w:ilvl w:val="1"/>
          <w:numId w:val="64"/>
        </w:numPr>
        <w:spacing w:after="0" w:line="276" w:lineRule="auto"/>
        <w:contextualSpacing/>
        <w:jc w:val="both"/>
        <w:rPr>
          <w:rFonts w:ascii="Times New Roman" w:hAnsi="Times New Roman" w:cs="Times New Roman"/>
          <w:bCs/>
          <w:sz w:val="24"/>
          <w:lang w:eastAsia="ar-SA"/>
        </w:rPr>
      </w:pPr>
      <w:r w:rsidRPr="001D3A42">
        <w:rPr>
          <w:rFonts w:ascii="Times New Roman" w:hAnsi="Times New Roman" w:cs="Times New Roman"/>
          <w:bCs/>
          <w:sz w:val="24"/>
          <w:lang w:eastAsia="ar-SA"/>
        </w:rPr>
        <w:t>O udzielenie zamówienia mogą ubiegać się Wykonawcy, którzy spełniają określone przez Zamawiającego warunki udziału w postępowaniu, dotyczące:</w:t>
      </w:r>
    </w:p>
    <w:p w14:paraId="6058EEC3" w14:textId="77777777" w:rsidR="00121E6A" w:rsidRPr="001D3A42" w:rsidRDefault="00121E6A" w:rsidP="00E304F2">
      <w:pPr>
        <w:numPr>
          <w:ilvl w:val="1"/>
          <w:numId w:val="11"/>
        </w:numPr>
        <w:suppressAutoHyphens/>
        <w:spacing w:after="0" w:line="276" w:lineRule="auto"/>
        <w:ind w:left="426" w:firstLine="0"/>
        <w:contextualSpacing/>
        <w:jc w:val="both"/>
        <w:rPr>
          <w:rFonts w:ascii="Times New Roman" w:hAnsi="Times New Roman" w:cs="Times New Roman"/>
          <w:b/>
          <w:bCs/>
          <w:sz w:val="24"/>
          <w:lang w:eastAsia="ar-SA"/>
        </w:rPr>
      </w:pPr>
      <w:r w:rsidRPr="001D3A42">
        <w:rPr>
          <w:rFonts w:ascii="Times New Roman" w:hAnsi="Times New Roman" w:cs="Times New Roman"/>
          <w:b/>
          <w:bCs/>
          <w:sz w:val="24"/>
          <w:lang w:eastAsia="ar-SA"/>
        </w:rPr>
        <w:t>zdolności do występowania w obrocie gospodarczym;</w:t>
      </w:r>
    </w:p>
    <w:p w14:paraId="4ECC95F1" w14:textId="77777777" w:rsidR="00121E6A" w:rsidRPr="001D3A42" w:rsidRDefault="00121E6A" w:rsidP="000D25C1">
      <w:pPr>
        <w:spacing w:after="0" w:line="276" w:lineRule="auto"/>
        <w:ind w:left="709"/>
        <w:contextualSpacing/>
        <w:jc w:val="both"/>
        <w:rPr>
          <w:rFonts w:ascii="Times New Roman" w:hAnsi="Times New Roman" w:cs="Times New Roman"/>
          <w:bCs/>
          <w:sz w:val="24"/>
          <w:lang w:eastAsia="ar-SA"/>
        </w:rPr>
      </w:pPr>
      <w:r w:rsidRPr="001D3A42">
        <w:rPr>
          <w:rFonts w:ascii="Times New Roman" w:hAnsi="Times New Roman" w:cs="Times New Roman"/>
          <w:bCs/>
          <w:sz w:val="24"/>
          <w:lang w:eastAsia="ar-SA"/>
        </w:rPr>
        <w:t>Zamawiający nie określa.</w:t>
      </w:r>
    </w:p>
    <w:p w14:paraId="19A115FF" w14:textId="77777777" w:rsidR="00121E6A" w:rsidRPr="001D3A42" w:rsidRDefault="00121E6A" w:rsidP="00E304F2">
      <w:pPr>
        <w:numPr>
          <w:ilvl w:val="1"/>
          <w:numId w:val="11"/>
        </w:numPr>
        <w:suppressAutoHyphens/>
        <w:spacing w:after="0" w:line="276" w:lineRule="auto"/>
        <w:ind w:left="709" w:hanging="283"/>
        <w:contextualSpacing/>
        <w:jc w:val="both"/>
        <w:rPr>
          <w:rFonts w:ascii="Times New Roman" w:hAnsi="Times New Roman" w:cs="Times New Roman"/>
          <w:b/>
          <w:bCs/>
          <w:sz w:val="24"/>
          <w:lang w:eastAsia="ar-SA"/>
        </w:rPr>
      </w:pPr>
      <w:r w:rsidRPr="001D3A42">
        <w:rPr>
          <w:rFonts w:ascii="Times New Roman" w:hAnsi="Times New Roman" w:cs="Times New Roman"/>
          <w:b/>
          <w:bCs/>
          <w:sz w:val="24"/>
          <w:lang w:eastAsia="ar-SA"/>
        </w:rPr>
        <w:t>uprawnień do prowadzenia określonej działalności gospodarczej lub zawodowej, o ile wynika to z odrębnych przepisów;</w:t>
      </w:r>
    </w:p>
    <w:p w14:paraId="53D58A23" w14:textId="77777777" w:rsidR="00121E6A" w:rsidRPr="001D3A42" w:rsidRDefault="00121E6A" w:rsidP="000D25C1">
      <w:pPr>
        <w:spacing w:after="0" w:line="276" w:lineRule="auto"/>
        <w:ind w:left="709"/>
        <w:contextualSpacing/>
        <w:jc w:val="both"/>
        <w:rPr>
          <w:rFonts w:ascii="Times New Roman" w:hAnsi="Times New Roman" w:cs="Times New Roman"/>
          <w:bCs/>
          <w:sz w:val="24"/>
          <w:lang w:eastAsia="ar-SA"/>
        </w:rPr>
      </w:pPr>
      <w:r w:rsidRPr="001D3A42">
        <w:rPr>
          <w:rFonts w:ascii="Times New Roman" w:hAnsi="Times New Roman" w:cs="Times New Roman"/>
          <w:bCs/>
          <w:sz w:val="24"/>
          <w:lang w:eastAsia="ar-SA"/>
        </w:rPr>
        <w:t>Zamawiający nie określa.</w:t>
      </w:r>
    </w:p>
    <w:p w14:paraId="42214AE3" w14:textId="77777777" w:rsidR="00121E6A" w:rsidRPr="001D3A42" w:rsidRDefault="00121E6A" w:rsidP="00E304F2">
      <w:pPr>
        <w:numPr>
          <w:ilvl w:val="1"/>
          <w:numId w:val="11"/>
        </w:numPr>
        <w:suppressAutoHyphens/>
        <w:spacing w:after="0" w:line="276" w:lineRule="auto"/>
        <w:ind w:left="426" w:firstLine="0"/>
        <w:contextualSpacing/>
        <w:jc w:val="both"/>
        <w:rPr>
          <w:rFonts w:ascii="Times New Roman" w:hAnsi="Times New Roman" w:cs="Times New Roman"/>
          <w:b/>
          <w:bCs/>
          <w:sz w:val="24"/>
          <w:lang w:eastAsia="ar-SA"/>
        </w:rPr>
      </w:pPr>
      <w:r w:rsidRPr="001D3A42">
        <w:rPr>
          <w:rFonts w:ascii="Times New Roman" w:hAnsi="Times New Roman" w:cs="Times New Roman"/>
          <w:b/>
          <w:bCs/>
          <w:sz w:val="24"/>
          <w:lang w:eastAsia="ar-SA"/>
        </w:rPr>
        <w:t>sytuacji ekonomicznej lub finansowej;</w:t>
      </w:r>
    </w:p>
    <w:p w14:paraId="1242CF11" w14:textId="77777777" w:rsidR="00121E6A" w:rsidRPr="001D3A42" w:rsidRDefault="00121E6A" w:rsidP="000D25C1">
      <w:pPr>
        <w:spacing w:after="0" w:line="276" w:lineRule="auto"/>
        <w:ind w:left="709"/>
        <w:contextualSpacing/>
        <w:jc w:val="both"/>
        <w:rPr>
          <w:rFonts w:ascii="Times New Roman" w:hAnsi="Times New Roman" w:cs="Times New Roman"/>
          <w:bCs/>
          <w:sz w:val="24"/>
          <w:lang w:eastAsia="ar-SA"/>
        </w:rPr>
      </w:pPr>
      <w:r w:rsidRPr="001D3A42">
        <w:rPr>
          <w:rFonts w:ascii="Times New Roman" w:hAnsi="Times New Roman" w:cs="Times New Roman"/>
          <w:bCs/>
          <w:sz w:val="24"/>
          <w:lang w:eastAsia="ar-SA"/>
        </w:rPr>
        <w:t>Zamawiający nie określa.</w:t>
      </w:r>
    </w:p>
    <w:p w14:paraId="280E8888" w14:textId="77777777" w:rsidR="00121E6A" w:rsidRPr="001D3A42" w:rsidRDefault="00121E6A" w:rsidP="00E304F2">
      <w:pPr>
        <w:numPr>
          <w:ilvl w:val="1"/>
          <w:numId w:val="11"/>
        </w:numPr>
        <w:suppressAutoHyphens/>
        <w:spacing w:after="0" w:line="276" w:lineRule="auto"/>
        <w:ind w:left="426" w:firstLine="0"/>
        <w:contextualSpacing/>
        <w:jc w:val="both"/>
        <w:rPr>
          <w:rFonts w:ascii="Times New Roman" w:hAnsi="Times New Roman" w:cs="Times New Roman"/>
          <w:b/>
          <w:bCs/>
          <w:sz w:val="24"/>
          <w:lang w:eastAsia="ar-SA"/>
        </w:rPr>
      </w:pPr>
      <w:r w:rsidRPr="001D3A42">
        <w:rPr>
          <w:rFonts w:ascii="Times New Roman" w:hAnsi="Times New Roman" w:cs="Times New Roman"/>
          <w:b/>
          <w:bCs/>
          <w:sz w:val="24"/>
          <w:lang w:eastAsia="ar-SA"/>
        </w:rPr>
        <w:t>zdolności technicznej lub zawodowej;</w:t>
      </w:r>
    </w:p>
    <w:p w14:paraId="1D9F6FCB" w14:textId="14A52A49" w:rsidR="00613D3E" w:rsidRPr="001D3A42" w:rsidRDefault="00F94F1A" w:rsidP="000D25C1">
      <w:pPr>
        <w:spacing w:after="0" w:line="276" w:lineRule="auto"/>
        <w:ind w:left="709"/>
        <w:contextualSpacing/>
        <w:jc w:val="both"/>
        <w:rPr>
          <w:rFonts w:ascii="Times New Roman" w:hAnsi="Times New Roman" w:cs="Times New Roman"/>
          <w:bCs/>
          <w:sz w:val="24"/>
          <w:lang w:eastAsia="ar-SA"/>
        </w:rPr>
      </w:pPr>
      <w:r w:rsidRPr="001D3A42">
        <w:rPr>
          <w:rFonts w:ascii="Times New Roman" w:hAnsi="Times New Roman" w:cs="Times New Roman"/>
          <w:bCs/>
          <w:sz w:val="24"/>
          <w:lang w:eastAsia="ar-SA"/>
        </w:rPr>
        <w:t>Zamawiający nie określa.</w:t>
      </w:r>
    </w:p>
    <w:p w14:paraId="18C33A6D" w14:textId="77777777" w:rsidR="00F94F1A" w:rsidRPr="001D3A42" w:rsidRDefault="00F94F1A" w:rsidP="000D25C1">
      <w:pPr>
        <w:spacing w:after="0" w:line="276" w:lineRule="auto"/>
        <w:ind w:left="709"/>
        <w:contextualSpacing/>
        <w:jc w:val="both"/>
        <w:rPr>
          <w:rFonts w:ascii="Times New Roman" w:hAnsi="Times New Roman" w:cs="Times New Roman"/>
          <w:bCs/>
          <w:sz w:val="24"/>
          <w:lang w:eastAsia="ar-SA"/>
        </w:rPr>
      </w:pPr>
    </w:p>
    <w:tbl>
      <w:tblPr>
        <w:tblW w:w="5000" w:type="pct"/>
        <w:tblCellMar>
          <w:left w:w="70" w:type="dxa"/>
          <w:right w:w="70" w:type="dxa"/>
        </w:tblCellMar>
        <w:tblLook w:val="0000" w:firstRow="0" w:lastRow="0" w:firstColumn="0" w:lastColumn="0" w:noHBand="0" w:noVBand="0"/>
      </w:tblPr>
      <w:tblGrid>
        <w:gridCol w:w="9628"/>
      </w:tblGrid>
      <w:tr w:rsidR="00F94F1A" w:rsidRPr="001D3A42" w14:paraId="43A06D55"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962854C" w14:textId="368288F5" w:rsidR="00121E6A" w:rsidRPr="001D3A42" w:rsidRDefault="0043680C" w:rsidP="000D25C1">
            <w:pPr>
              <w:spacing w:after="0" w:line="276" w:lineRule="auto"/>
              <w:ind w:left="431" w:hanging="431"/>
              <w:contextualSpacing/>
              <w:jc w:val="both"/>
              <w:rPr>
                <w:rFonts w:ascii="Times New Roman" w:hAnsi="Times New Roman" w:cs="Times New Roman"/>
                <w:sz w:val="24"/>
              </w:rPr>
            </w:pPr>
            <w:r w:rsidRPr="001D3A42">
              <w:rPr>
                <w:rFonts w:ascii="Times New Roman" w:hAnsi="Times New Roman" w:cs="Times New Roman"/>
                <w:b/>
                <w:bCs/>
                <w:sz w:val="28"/>
              </w:rPr>
              <w:t>X</w:t>
            </w:r>
            <w:r w:rsidR="00121E6A" w:rsidRPr="001D3A42">
              <w:rPr>
                <w:rFonts w:ascii="Times New Roman" w:hAnsi="Times New Roman" w:cs="Times New Roman"/>
                <w:b/>
                <w:bCs/>
                <w:sz w:val="28"/>
              </w:rPr>
              <w:t>. Wykaz oświadczeń lub dokumentów, potwierdzających spełnianie warunków udziału w postępowaniu oraz brak podstaw wykluczenia</w:t>
            </w:r>
          </w:p>
        </w:tc>
      </w:tr>
    </w:tbl>
    <w:p w14:paraId="7C8F1C9C" w14:textId="77777777" w:rsidR="00121E6A" w:rsidRPr="001D3A42" w:rsidRDefault="00121E6A" w:rsidP="000D25C1">
      <w:pPr>
        <w:pStyle w:val="Tekstpodstawowy"/>
        <w:spacing w:line="276" w:lineRule="auto"/>
        <w:contextualSpacing/>
        <w:jc w:val="both"/>
        <w:rPr>
          <w:bCs w:val="0"/>
          <w:sz w:val="28"/>
        </w:rPr>
      </w:pPr>
    </w:p>
    <w:p w14:paraId="1949787F" w14:textId="77777777" w:rsidR="00121E6A" w:rsidRPr="001D3A42" w:rsidRDefault="00121E6A" w:rsidP="00E304F2">
      <w:pPr>
        <w:pStyle w:val="Tekstpodstawowy"/>
        <w:numPr>
          <w:ilvl w:val="0"/>
          <w:numId w:val="12"/>
        </w:numPr>
        <w:tabs>
          <w:tab w:val="clear" w:pos="708"/>
          <w:tab w:val="num" w:pos="426"/>
        </w:tabs>
        <w:spacing w:line="276" w:lineRule="auto"/>
        <w:ind w:left="426" w:hanging="284"/>
        <w:contextualSpacing/>
        <w:jc w:val="both"/>
      </w:pPr>
      <w:r w:rsidRPr="001D3A42">
        <w:rPr>
          <w:bCs w:val="0"/>
          <w:u w:val="single"/>
        </w:rPr>
        <w:t>ETAP SKŁADANIA OFERT</w:t>
      </w:r>
      <w:r w:rsidRPr="001D3A42">
        <w:rPr>
          <w:b w:val="0"/>
          <w:u w:val="single"/>
        </w:rPr>
        <w:t xml:space="preserve"> - </w:t>
      </w:r>
      <w:r w:rsidRPr="001D3A42">
        <w:rPr>
          <w:u w:val="single"/>
        </w:rPr>
        <w:t>Do oferty Wykonawca zobowiązany jest dołączyć:</w:t>
      </w:r>
    </w:p>
    <w:p w14:paraId="32A0624D" w14:textId="77777777" w:rsidR="00121E6A" w:rsidRPr="001D3A42" w:rsidRDefault="00121E6A" w:rsidP="000D25C1">
      <w:pPr>
        <w:pStyle w:val="Tekstpodstawowy"/>
        <w:spacing w:line="276" w:lineRule="auto"/>
        <w:contextualSpacing/>
        <w:jc w:val="both"/>
        <w:rPr>
          <w:bCs w:val="0"/>
          <w:sz w:val="28"/>
        </w:rPr>
      </w:pPr>
    </w:p>
    <w:p w14:paraId="4DE7E65C" w14:textId="01222F95" w:rsidR="00121E6A" w:rsidRPr="001D3A42" w:rsidRDefault="00121E6A" w:rsidP="000E3F33">
      <w:pPr>
        <w:numPr>
          <w:ilvl w:val="0"/>
          <w:numId w:val="8"/>
        </w:numPr>
        <w:spacing w:after="0" w:line="276" w:lineRule="auto"/>
        <w:contextualSpacing/>
        <w:jc w:val="both"/>
        <w:rPr>
          <w:rFonts w:ascii="Times New Roman" w:hAnsi="Times New Roman" w:cs="Times New Roman"/>
          <w:sz w:val="24"/>
          <w:lang w:eastAsia="pl-PL"/>
        </w:rPr>
      </w:pPr>
      <w:r w:rsidRPr="001D3A42">
        <w:rPr>
          <w:rFonts w:ascii="Times New Roman" w:hAnsi="Times New Roman" w:cs="Times New Roman"/>
          <w:b/>
          <w:sz w:val="24"/>
        </w:rPr>
        <w:t>Oświadczenie o niepodleganiu wykluczeniu</w:t>
      </w:r>
      <w:r w:rsidR="00161547" w:rsidRPr="001D3A42">
        <w:rPr>
          <w:rFonts w:ascii="Times New Roman" w:hAnsi="Times New Roman" w:cs="Times New Roman"/>
          <w:b/>
          <w:sz w:val="24"/>
        </w:rPr>
        <w:t xml:space="preserve"> z postępowania</w:t>
      </w:r>
      <w:r w:rsidRPr="001D3A42">
        <w:rPr>
          <w:rFonts w:ascii="Times New Roman" w:hAnsi="Times New Roman" w:cs="Times New Roman"/>
          <w:b/>
          <w:sz w:val="24"/>
        </w:rPr>
        <w:t xml:space="preserve"> - </w:t>
      </w:r>
      <w:r w:rsidR="00273B2F">
        <w:rPr>
          <w:rFonts w:ascii="Times New Roman" w:hAnsi="Times New Roman" w:cs="Times New Roman"/>
          <w:i/>
          <w:sz w:val="24"/>
        </w:rPr>
        <w:t>(wg załącznika nr 3</w:t>
      </w:r>
      <w:r w:rsidRPr="001D3A42">
        <w:rPr>
          <w:rFonts w:ascii="Times New Roman" w:hAnsi="Times New Roman" w:cs="Times New Roman"/>
          <w:i/>
          <w:sz w:val="24"/>
        </w:rPr>
        <w:t xml:space="preserve"> do </w:t>
      </w:r>
      <w:r w:rsidR="00AC7E49" w:rsidRPr="001D3A42">
        <w:rPr>
          <w:rFonts w:ascii="Times New Roman" w:hAnsi="Times New Roman" w:cs="Times New Roman"/>
          <w:i/>
          <w:sz w:val="24"/>
        </w:rPr>
        <w:t>SWZ</w:t>
      </w:r>
      <w:r w:rsidRPr="001D3A42">
        <w:rPr>
          <w:rFonts w:ascii="Times New Roman" w:hAnsi="Times New Roman" w:cs="Times New Roman"/>
          <w:sz w:val="24"/>
        </w:rPr>
        <w:t>)</w:t>
      </w:r>
      <w:r w:rsidRPr="001D3A42">
        <w:rPr>
          <w:rFonts w:ascii="Times New Roman" w:hAnsi="Times New Roman" w:cs="Times New Roman"/>
          <w:sz w:val="24"/>
          <w:lang w:eastAsia="pl-PL"/>
        </w:rPr>
        <w:t>, stanowiące dowód potwierdz</w:t>
      </w:r>
      <w:r w:rsidR="00223EA0" w:rsidRPr="001D3A42">
        <w:rPr>
          <w:rFonts w:ascii="Times New Roman" w:hAnsi="Times New Roman" w:cs="Times New Roman"/>
          <w:sz w:val="24"/>
          <w:lang w:eastAsia="pl-PL"/>
        </w:rPr>
        <w:t>ający brak podstaw wykluczenia</w:t>
      </w:r>
      <w:r w:rsidRPr="001D3A42">
        <w:rPr>
          <w:rFonts w:ascii="Times New Roman" w:hAnsi="Times New Roman" w:cs="Times New Roman"/>
          <w:sz w:val="24"/>
          <w:lang w:eastAsia="pl-PL"/>
        </w:rPr>
        <w:t>, tymczasowo zastępujący wymagane przez Zamawiającego podmiotowe środki dowodowe.</w:t>
      </w:r>
    </w:p>
    <w:p w14:paraId="547D2EB6" w14:textId="77777777" w:rsidR="00121E6A" w:rsidRPr="001D3A42" w:rsidRDefault="00121E6A" w:rsidP="000D25C1">
      <w:pPr>
        <w:spacing w:after="0" w:line="276" w:lineRule="auto"/>
        <w:ind w:left="720"/>
        <w:contextualSpacing/>
        <w:jc w:val="both"/>
        <w:rPr>
          <w:rFonts w:ascii="Times New Roman" w:hAnsi="Times New Roman" w:cs="Times New Roman"/>
          <w:sz w:val="24"/>
          <w:lang w:eastAsia="pl-PL"/>
        </w:rPr>
      </w:pPr>
    </w:p>
    <w:p w14:paraId="6175ED68" w14:textId="4A49A3BF" w:rsidR="00121E6A" w:rsidRPr="001D3A42" w:rsidRDefault="00121E6A" w:rsidP="000D25C1">
      <w:pPr>
        <w:spacing w:after="0" w:line="276" w:lineRule="auto"/>
        <w:ind w:left="708"/>
        <w:contextualSpacing/>
        <w:jc w:val="both"/>
        <w:rPr>
          <w:rFonts w:ascii="Times New Roman" w:hAnsi="Times New Roman" w:cs="Times New Roman"/>
          <w:sz w:val="24"/>
        </w:rPr>
      </w:pPr>
      <w:r w:rsidRPr="001D3A42">
        <w:rPr>
          <w:rFonts w:ascii="Times New Roman" w:hAnsi="Times New Roman" w:cs="Times New Roman"/>
          <w:sz w:val="24"/>
          <w:u w:val="single"/>
        </w:rPr>
        <w:t>W przypadku wspólnego ubiegania się o zamówienie przez wykonawców (dotyczy również wspólników spółki cywilnej), oświadczenie składa każdy z wykonawców.</w:t>
      </w:r>
      <w:r w:rsidRPr="001D3A42">
        <w:rPr>
          <w:rFonts w:ascii="Times New Roman" w:hAnsi="Times New Roman" w:cs="Times New Roman"/>
          <w:sz w:val="24"/>
        </w:rPr>
        <w:t xml:space="preserve"> Oświadczenia te potwierdzają brak pod</w:t>
      </w:r>
      <w:r w:rsidR="00223EA0" w:rsidRPr="001D3A42">
        <w:rPr>
          <w:rFonts w:ascii="Times New Roman" w:hAnsi="Times New Roman" w:cs="Times New Roman"/>
          <w:sz w:val="24"/>
        </w:rPr>
        <w:t>staw wykluczenia z postępowania.</w:t>
      </w:r>
    </w:p>
    <w:p w14:paraId="32296F94" w14:textId="77777777" w:rsidR="0012581B" w:rsidRDefault="0012581B" w:rsidP="000D25C1">
      <w:pPr>
        <w:spacing w:after="0" w:line="276" w:lineRule="auto"/>
        <w:contextualSpacing/>
        <w:jc w:val="both"/>
        <w:rPr>
          <w:rFonts w:ascii="Times New Roman" w:hAnsi="Times New Roman" w:cs="Times New Roman"/>
          <w:sz w:val="24"/>
        </w:rPr>
      </w:pPr>
    </w:p>
    <w:p w14:paraId="06578C7A" w14:textId="77777777" w:rsidR="00710D5C" w:rsidRPr="001D3A42" w:rsidRDefault="00710D5C" w:rsidP="000D25C1">
      <w:pPr>
        <w:spacing w:after="0" w:line="276" w:lineRule="auto"/>
        <w:contextualSpacing/>
        <w:jc w:val="both"/>
        <w:rPr>
          <w:rFonts w:ascii="Times New Roman" w:hAnsi="Times New Roman" w:cs="Times New Roman"/>
          <w:sz w:val="24"/>
        </w:rPr>
      </w:pPr>
    </w:p>
    <w:p w14:paraId="1931E304" w14:textId="77777777" w:rsidR="00121E6A" w:rsidRPr="001D3A42" w:rsidRDefault="00121E6A" w:rsidP="000D25C1">
      <w:pPr>
        <w:spacing w:after="0" w:line="276" w:lineRule="auto"/>
        <w:ind w:left="709"/>
        <w:contextualSpacing/>
        <w:jc w:val="both"/>
        <w:rPr>
          <w:rFonts w:ascii="Times New Roman" w:hAnsi="Times New Roman" w:cs="Times New Roman"/>
          <w:i/>
          <w:sz w:val="24"/>
        </w:rPr>
      </w:pPr>
      <w:r w:rsidRPr="001D3A42">
        <w:rPr>
          <w:rFonts w:ascii="Times New Roman" w:hAnsi="Times New Roman" w:cs="Times New Roman"/>
          <w:i/>
          <w:sz w:val="24"/>
        </w:rPr>
        <w:t>Wymagana forma:</w:t>
      </w:r>
      <w:r w:rsidRPr="001D3A42">
        <w:rPr>
          <w:rFonts w:ascii="Times New Roman" w:hAnsi="Times New Roman" w:cs="Times New Roman"/>
          <w:b/>
          <w:i/>
          <w:sz w:val="24"/>
        </w:rPr>
        <w:t xml:space="preserve"> </w:t>
      </w:r>
    </w:p>
    <w:p w14:paraId="29DEE0DA" w14:textId="01BFA165" w:rsidR="00121E6A" w:rsidRPr="001D3A42" w:rsidRDefault="00121E6A" w:rsidP="000D25C1">
      <w:pPr>
        <w:spacing w:after="0" w:line="276" w:lineRule="auto"/>
        <w:ind w:left="709"/>
        <w:contextualSpacing/>
        <w:jc w:val="both"/>
        <w:rPr>
          <w:rFonts w:ascii="Times New Roman" w:hAnsi="Times New Roman" w:cs="Times New Roman"/>
          <w:b/>
          <w:i/>
          <w:sz w:val="24"/>
        </w:rPr>
      </w:pPr>
      <w:r w:rsidRPr="001D3A42">
        <w:rPr>
          <w:rFonts w:ascii="Times New Roman" w:hAnsi="Times New Roman" w:cs="Times New Roman"/>
          <w:i/>
          <w:sz w:val="24"/>
        </w:rPr>
        <w:t xml:space="preserve">Oświadczenie musi być złożone w formie elektronicznej lub w postaci elektronicznej opatrzonej podpisem zaufanym lub podpisem osobistym osoby upoważnionej do reprezentowania wykonawców. Szczegóły i wymagania określono w rozdziale </w:t>
      </w:r>
      <w:r w:rsidR="00D51A09" w:rsidRPr="001D3A42">
        <w:rPr>
          <w:rFonts w:ascii="Times New Roman" w:hAnsi="Times New Roman" w:cs="Times New Roman"/>
          <w:i/>
          <w:sz w:val="24"/>
        </w:rPr>
        <w:t>XII</w:t>
      </w:r>
      <w:r w:rsidR="00AC7E49" w:rsidRPr="001D3A42">
        <w:rPr>
          <w:rFonts w:ascii="Times New Roman" w:hAnsi="Times New Roman" w:cs="Times New Roman"/>
          <w:i/>
          <w:sz w:val="24"/>
        </w:rPr>
        <w:t xml:space="preserve"> SWZ</w:t>
      </w:r>
      <w:r w:rsidR="00EC2ED4" w:rsidRPr="001D3A42">
        <w:rPr>
          <w:rFonts w:ascii="Times New Roman" w:hAnsi="Times New Roman" w:cs="Times New Roman"/>
          <w:i/>
          <w:sz w:val="24"/>
        </w:rPr>
        <w:t>.</w:t>
      </w:r>
    </w:p>
    <w:p w14:paraId="6664E136" w14:textId="77777777" w:rsidR="00121E6A" w:rsidRPr="001D3A42" w:rsidRDefault="00121E6A" w:rsidP="000D25C1">
      <w:pPr>
        <w:spacing w:after="0" w:line="276" w:lineRule="auto"/>
        <w:contextualSpacing/>
        <w:jc w:val="both"/>
        <w:rPr>
          <w:rFonts w:ascii="Times New Roman" w:hAnsi="Times New Roman" w:cs="Times New Roman"/>
          <w:sz w:val="24"/>
        </w:rPr>
      </w:pPr>
    </w:p>
    <w:p w14:paraId="22B95BFA" w14:textId="77777777" w:rsidR="00121E6A" w:rsidRPr="001D3A42" w:rsidRDefault="00121E6A" w:rsidP="00E304F2">
      <w:pPr>
        <w:pStyle w:val="Tekstpodstawowy"/>
        <w:numPr>
          <w:ilvl w:val="0"/>
          <w:numId w:val="12"/>
        </w:numPr>
        <w:tabs>
          <w:tab w:val="clear" w:pos="708"/>
          <w:tab w:val="num" w:pos="426"/>
        </w:tabs>
        <w:spacing w:line="276" w:lineRule="auto"/>
        <w:ind w:left="426" w:hanging="284"/>
        <w:contextualSpacing/>
        <w:jc w:val="both"/>
        <w:rPr>
          <w:bCs w:val="0"/>
          <w:u w:val="single"/>
        </w:rPr>
      </w:pPr>
      <w:r w:rsidRPr="001D3A42">
        <w:rPr>
          <w:bCs w:val="0"/>
          <w:u w:val="single"/>
        </w:rPr>
        <w:t xml:space="preserve">ETAP PO DOKONANIU WSTĘPNEJ OCENY OFERT  - Informacja  o  podmiotowych  środkach dowodowych </w:t>
      </w:r>
    </w:p>
    <w:p w14:paraId="3C0A529F" w14:textId="77777777" w:rsidR="00121E6A" w:rsidRPr="001D3A42" w:rsidRDefault="00121E6A" w:rsidP="000D25C1">
      <w:pPr>
        <w:pStyle w:val="Akapitzlist"/>
        <w:suppressAutoHyphens w:val="0"/>
        <w:autoSpaceDE w:val="0"/>
        <w:spacing w:line="276" w:lineRule="auto"/>
        <w:ind w:left="709"/>
        <w:jc w:val="both"/>
        <w:rPr>
          <w:rFonts w:eastAsia="SimSun"/>
          <w:b/>
          <w:u w:val="single"/>
        </w:rPr>
      </w:pPr>
    </w:p>
    <w:p w14:paraId="53080699" w14:textId="77777777" w:rsidR="00796F40" w:rsidRPr="001D3A42" w:rsidRDefault="00796F40" w:rsidP="00E304F2">
      <w:pPr>
        <w:pStyle w:val="Akapitzlist"/>
        <w:numPr>
          <w:ilvl w:val="1"/>
          <w:numId w:val="13"/>
        </w:numPr>
        <w:suppressAutoHyphens w:val="0"/>
        <w:autoSpaceDE w:val="0"/>
        <w:spacing w:line="276" w:lineRule="auto"/>
        <w:ind w:left="851"/>
        <w:jc w:val="both"/>
        <w:rPr>
          <w:b/>
          <w:bCs/>
        </w:rPr>
      </w:pPr>
      <w:r w:rsidRPr="001D3A42">
        <w:rPr>
          <w:b/>
          <w:bCs/>
        </w:rPr>
        <w:t xml:space="preserve">Zamawiający wezwie wykonawcę, którego oferta zostanie najwyżej oceniona do złożenia w wyznaczonym terminie, nie krótszym niż 5 dni od dnia wezwania </w:t>
      </w:r>
      <w:r w:rsidRPr="001D3A42">
        <w:rPr>
          <w:b/>
          <w:bCs/>
        </w:rPr>
        <w:lastRenderedPageBreak/>
        <w:t>następujących podmiotowych środków dowodowych potwierdzających brak podstaw wykluczenia z postępowania:</w:t>
      </w:r>
    </w:p>
    <w:p w14:paraId="75F2047B" w14:textId="1F9F6ED5" w:rsidR="00796F40" w:rsidRPr="001D3A42" w:rsidRDefault="00796F40" w:rsidP="005C4F66">
      <w:pPr>
        <w:pStyle w:val="Akapitzlist"/>
        <w:numPr>
          <w:ilvl w:val="0"/>
          <w:numId w:val="66"/>
        </w:numPr>
        <w:suppressAutoHyphens w:val="0"/>
        <w:autoSpaceDE w:val="0"/>
        <w:spacing w:line="276" w:lineRule="auto"/>
        <w:ind w:left="1134" w:hanging="283"/>
        <w:jc w:val="both"/>
        <w:rPr>
          <w:b/>
          <w:bCs/>
        </w:rPr>
      </w:pPr>
      <w:r w:rsidRPr="001D3A42">
        <w:rPr>
          <w:b/>
          <w:bCs/>
        </w:rPr>
        <w:t xml:space="preserve">oświadczenia Wykonawcy o aktualności informacji zawartych w oświadczeniu, o którym mowa w art. 125 ustawy Pzp w zakresie podstaw wykluczenia z  postępowania </w:t>
      </w:r>
      <w:r w:rsidRPr="001D3A42">
        <w:rPr>
          <w:bCs/>
          <w:i/>
        </w:rPr>
        <w:t>– (wg z</w:t>
      </w:r>
      <w:r w:rsidR="00011F7B" w:rsidRPr="001D3A42">
        <w:rPr>
          <w:bCs/>
          <w:i/>
        </w:rPr>
        <w:t xml:space="preserve">ałącznika nr </w:t>
      </w:r>
      <w:r w:rsidR="00CB4806">
        <w:rPr>
          <w:bCs/>
          <w:i/>
        </w:rPr>
        <w:t>4</w:t>
      </w:r>
      <w:r w:rsidRPr="001D3A42">
        <w:rPr>
          <w:bCs/>
          <w:i/>
        </w:rPr>
        <w:t xml:space="preserve"> do SWZ)</w:t>
      </w:r>
    </w:p>
    <w:p w14:paraId="60A2C7E9" w14:textId="77777777" w:rsidR="00796F40" w:rsidRPr="001D3A42" w:rsidRDefault="00796F40" w:rsidP="00796F40">
      <w:pPr>
        <w:pStyle w:val="Akapitzlist"/>
        <w:suppressAutoHyphens w:val="0"/>
        <w:autoSpaceDE w:val="0"/>
        <w:spacing w:line="276" w:lineRule="auto"/>
        <w:ind w:left="1134"/>
        <w:jc w:val="both"/>
        <w:rPr>
          <w:b/>
          <w:bCs/>
        </w:rPr>
      </w:pPr>
    </w:p>
    <w:p w14:paraId="5FDC1EC4" w14:textId="77777777" w:rsidR="00796F40" w:rsidRPr="001D3A42" w:rsidRDefault="00796F40" w:rsidP="00796F40">
      <w:pPr>
        <w:spacing w:after="0" w:line="276" w:lineRule="auto"/>
        <w:ind w:left="851"/>
        <w:contextualSpacing/>
        <w:jc w:val="both"/>
        <w:rPr>
          <w:rFonts w:ascii="Times New Roman" w:hAnsi="Times New Roman" w:cs="Times New Roman"/>
          <w:sz w:val="24"/>
        </w:rPr>
      </w:pPr>
      <w:r w:rsidRPr="001D3A42">
        <w:rPr>
          <w:rFonts w:ascii="Times New Roman" w:hAnsi="Times New Roman" w:cs="Times New Roman"/>
          <w:sz w:val="24"/>
          <w:u w:val="single"/>
        </w:rPr>
        <w:t>W przypadku wspólnego ubiegania się o zamówienie przez wykonawców (dotyczy również wspólników spółki cywilnej), oświadczenie składa każdy z wykonawców.</w:t>
      </w:r>
      <w:r w:rsidRPr="001D3A42">
        <w:rPr>
          <w:rFonts w:ascii="Times New Roman" w:hAnsi="Times New Roman" w:cs="Times New Roman"/>
          <w:sz w:val="24"/>
        </w:rPr>
        <w:t xml:space="preserve"> </w:t>
      </w:r>
    </w:p>
    <w:p w14:paraId="5DD74DEB" w14:textId="77777777" w:rsidR="00A36EE6" w:rsidRPr="001D3A42" w:rsidRDefault="00A36EE6" w:rsidP="000D25C1">
      <w:pPr>
        <w:pStyle w:val="Default"/>
        <w:spacing w:line="276" w:lineRule="auto"/>
        <w:contextualSpacing/>
        <w:jc w:val="both"/>
        <w:rPr>
          <w:b/>
          <w:color w:val="auto"/>
        </w:rPr>
      </w:pPr>
    </w:p>
    <w:p w14:paraId="29B671E4" w14:textId="77777777" w:rsidR="00121E6A" w:rsidRPr="001D3A42" w:rsidRDefault="00121E6A" w:rsidP="00E304F2">
      <w:pPr>
        <w:pStyle w:val="Tekstpodstawowy"/>
        <w:numPr>
          <w:ilvl w:val="0"/>
          <w:numId w:val="12"/>
        </w:numPr>
        <w:tabs>
          <w:tab w:val="clear" w:pos="708"/>
          <w:tab w:val="num" w:pos="426"/>
        </w:tabs>
        <w:spacing w:line="276" w:lineRule="auto"/>
        <w:ind w:left="426" w:hanging="284"/>
        <w:contextualSpacing/>
        <w:jc w:val="both"/>
        <w:rPr>
          <w:bCs w:val="0"/>
          <w:u w:val="single"/>
        </w:rPr>
      </w:pPr>
      <w:r w:rsidRPr="001D3A42">
        <w:rPr>
          <w:bCs w:val="0"/>
          <w:u w:val="single"/>
        </w:rPr>
        <w:t>INFORMACJE DODATKOWE</w:t>
      </w:r>
    </w:p>
    <w:p w14:paraId="6C618314" w14:textId="77777777" w:rsidR="00121E6A" w:rsidRPr="001D3A42" w:rsidRDefault="00121E6A" w:rsidP="00E304F2">
      <w:pPr>
        <w:pStyle w:val="Akapitzlist"/>
        <w:numPr>
          <w:ilvl w:val="0"/>
          <w:numId w:val="14"/>
        </w:numPr>
        <w:suppressAutoHyphens w:val="0"/>
        <w:autoSpaceDE w:val="0"/>
        <w:spacing w:line="276" w:lineRule="auto"/>
        <w:ind w:left="709" w:hanging="283"/>
        <w:jc w:val="both"/>
        <w:rPr>
          <w:bCs/>
        </w:rPr>
      </w:pPr>
      <w:r w:rsidRPr="001D3A42">
        <w:rPr>
          <w:bCs/>
        </w:rPr>
        <w:t xml:space="preserve">Wykonawca nie jest zobowiązany do złożenia podmiotowych środków dowodowych, które zamawiający posiada, jeżeli wykonawca wskaże te środki oraz potwierdzi ich prawidłowość i aktualność. </w:t>
      </w:r>
    </w:p>
    <w:p w14:paraId="73EE8801" w14:textId="6A3C1606" w:rsidR="00121E6A" w:rsidRPr="001D3A42" w:rsidRDefault="00121E6A" w:rsidP="00E304F2">
      <w:pPr>
        <w:pStyle w:val="Akapitzlist"/>
        <w:numPr>
          <w:ilvl w:val="0"/>
          <w:numId w:val="14"/>
        </w:numPr>
        <w:suppressAutoHyphens w:val="0"/>
        <w:autoSpaceDE w:val="0"/>
        <w:spacing w:line="276" w:lineRule="auto"/>
        <w:ind w:left="709" w:hanging="283"/>
        <w:jc w:val="both"/>
        <w:rPr>
          <w:bCs/>
        </w:rPr>
      </w:pPr>
      <w:r w:rsidRPr="001D3A42">
        <w:rPr>
          <w:bCs/>
        </w:rPr>
        <w:t>W zakresie nieuregulowanym u</w:t>
      </w:r>
      <w:r w:rsidR="000E7090" w:rsidRPr="001D3A42">
        <w:rPr>
          <w:bCs/>
        </w:rPr>
        <w:t xml:space="preserve">stawy </w:t>
      </w:r>
      <w:r w:rsidRPr="001D3A42">
        <w:rPr>
          <w:bCs/>
        </w:rPr>
        <w:t>Pzp lub niniejszą SWZ do oświadczeń i dokumentów składanych przez Wykonawcę w postępowaniu zastosowanie mają w szczególności przepisy:</w:t>
      </w:r>
    </w:p>
    <w:p w14:paraId="20E48461" w14:textId="77777777" w:rsidR="00121E6A" w:rsidRPr="001D3A42" w:rsidRDefault="00121E6A" w:rsidP="00E304F2">
      <w:pPr>
        <w:numPr>
          <w:ilvl w:val="0"/>
          <w:numId w:val="15"/>
        </w:numPr>
        <w:suppressAutoHyphens/>
        <w:spacing w:after="0" w:line="276" w:lineRule="auto"/>
        <w:ind w:left="1418" w:hanging="284"/>
        <w:contextualSpacing/>
        <w:jc w:val="both"/>
        <w:rPr>
          <w:rFonts w:ascii="Times New Roman" w:hAnsi="Times New Roman" w:cs="Times New Roman"/>
          <w:i/>
          <w:sz w:val="24"/>
        </w:rPr>
      </w:pPr>
      <w:r w:rsidRPr="001D3A42">
        <w:rPr>
          <w:rFonts w:ascii="Times New Roman" w:hAnsi="Times New Roman" w:cs="Times New Roman"/>
          <w:i/>
          <w:sz w:val="24"/>
        </w:rPr>
        <w:t xml:space="preserve">Rozporządzenia Ministra Rozwoju, Pracy i Technologii z dnia 23 grudnia 2020 r. w sprawie podmiotowych środków dowodowych oraz innych dokumentów lub oświadczeń, jakich może żądać zamawiający od wykonawcy </w:t>
      </w:r>
    </w:p>
    <w:p w14:paraId="79B73402" w14:textId="77777777" w:rsidR="00121E6A" w:rsidRPr="001D3A42" w:rsidRDefault="00121E6A" w:rsidP="00E304F2">
      <w:pPr>
        <w:numPr>
          <w:ilvl w:val="0"/>
          <w:numId w:val="15"/>
        </w:numPr>
        <w:suppressAutoHyphens/>
        <w:spacing w:after="0" w:line="276" w:lineRule="auto"/>
        <w:ind w:left="1418" w:hanging="284"/>
        <w:contextualSpacing/>
        <w:jc w:val="both"/>
        <w:rPr>
          <w:rFonts w:ascii="Times New Roman" w:hAnsi="Times New Roman" w:cs="Times New Roman"/>
          <w:i/>
          <w:sz w:val="24"/>
        </w:rPr>
      </w:pPr>
      <w:r w:rsidRPr="001D3A42">
        <w:rPr>
          <w:rFonts w:ascii="Times New Roman" w:hAnsi="Times New Roman" w:cs="Times New Roman"/>
          <w:i/>
          <w:sz w:val="24"/>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B8B41E9" w14:textId="77777777" w:rsidR="0044668C" w:rsidRPr="001D3A42" w:rsidRDefault="0044668C" w:rsidP="000D25C1">
      <w:pPr>
        <w:spacing w:after="0" w:line="276" w:lineRule="auto"/>
        <w:contextualSpacing/>
        <w:jc w:val="both"/>
        <w:rPr>
          <w:rFonts w:ascii="Times New Roman" w:hAnsi="Times New Roman" w:cs="Times New Roman"/>
          <w:b/>
          <w:sz w:val="24"/>
        </w:rPr>
      </w:pPr>
    </w:p>
    <w:p w14:paraId="20C8AFD7" w14:textId="09F71EF4" w:rsidR="00121E6A" w:rsidRPr="00955225" w:rsidRDefault="00121E6A" w:rsidP="00955225">
      <w:pPr>
        <w:pStyle w:val="Tekstpodstawowy"/>
        <w:numPr>
          <w:ilvl w:val="0"/>
          <w:numId w:val="12"/>
        </w:numPr>
        <w:tabs>
          <w:tab w:val="clear" w:pos="708"/>
          <w:tab w:val="num" w:pos="426"/>
        </w:tabs>
        <w:spacing w:line="276" w:lineRule="auto"/>
        <w:ind w:left="426" w:hanging="284"/>
        <w:contextualSpacing/>
        <w:jc w:val="both"/>
        <w:rPr>
          <w:bCs w:val="0"/>
          <w:u w:val="single"/>
        </w:rPr>
      </w:pPr>
      <w:r w:rsidRPr="001D3A42">
        <w:rPr>
          <w:bCs w:val="0"/>
          <w:u w:val="single"/>
        </w:rPr>
        <w:t>INFORMACJA DLA WYKONAWCÓW ZAMIERZAJĄCYCH POWIERZYĆ WYKONANIE CZĘŚCI ZAMÓWIENIA PODWYKONAWCOM</w:t>
      </w:r>
    </w:p>
    <w:p w14:paraId="46759894" w14:textId="024E456D" w:rsidR="00121E6A" w:rsidRPr="001D3A42" w:rsidRDefault="00121E6A" w:rsidP="00A87C02">
      <w:pPr>
        <w:pStyle w:val="Akapitzlist"/>
        <w:tabs>
          <w:tab w:val="left" w:pos="851"/>
        </w:tabs>
        <w:suppressAutoHyphens w:val="0"/>
        <w:autoSpaceDE w:val="0"/>
        <w:spacing w:line="276" w:lineRule="auto"/>
        <w:ind w:left="851"/>
        <w:jc w:val="both"/>
        <w:rPr>
          <w:bCs/>
        </w:rPr>
      </w:pPr>
      <w:r w:rsidRPr="001D3A42">
        <w:rPr>
          <w:rFonts w:eastAsia="Times New Roman"/>
          <w:bCs/>
        </w:rPr>
        <w:t>Wykonawca</w:t>
      </w:r>
      <w:r w:rsidRPr="001D3A42">
        <w:rPr>
          <w:bCs/>
        </w:rPr>
        <w:t>, który zamierza powierzyć wykonanie części zamówienia podwykonawcom, na etapie postępowania o udzielenie zamówienia publicznego jest zobowiązany wskazać w ofercie części zamówienia, których wykonanie zamierza powierzyć podwykonawcom oraz jeżeli są już znani, podać nazwy ewentualnych podwykonawców (</w:t>
      </w:r>
      <w:r w:rsidR="009F1D36" w:rsidRPr="001D3A42">
        <w:rPr>
          <w:bCs/>
        </w:rPr>
        <w:t>Wykonawca zamieszcza informacje w tym zakresie w formularzu oferty</w:t>
      </w:r>
      <w:r w:rsidRPr="001D3A42">
        <w:rPr>
          <w:bCs/>
        </w:rPr>
        <w:t>).</w:t>
      </w:r>
    </w:p>
    <w:p w14:paraId="51DC4C60" w14:textId="77777777" w:rsidR="00B25965" w:rsidRPr="001D3A42" w:rsidRDefault="00B25965" w:rsidP="000D25C1">
      <w:pPr>
        <w:pStyle w:val="Tekstpodstawowy"/>
        <w:spacing w:line="276" w:lineRule="auto"/>
        <w:ind w:left="426"/>
        <w:contextualSpacing/>
        <w:jc w:val="both"/>
        <w:rPr>
          <w:bCs w:val="0"/>
          <w:u w:val="single"/>
        </w:rPr>
      </w:pPr>
    </w:p>
    <w:p w14:paraId="3399A452" w14:textId="77777777" w:rsidR="00121E6A" w:rsidRPr="001D3A42" w:rsidRDefault="00121E6A" w:rsidP="00E304F2">
      <w:pPr>
        <w:pStyle w:val="Tekstpodstawowy"/>
        <w:numPr>
          <w:ilvl w:val="0"/>
          <w:numId w:val="12"/>
        </w:numPr>
        <w:tabs>
          <w:tab w:val="clear" w:pos="708"/>
          <w:tab w:val="num" w:pos="426"/>
        </w:tabs>
        <w:spacing w:line="276" w:lineRule="auto"/>
        <w:ind w:left="426" w:hanging="284"/>
        <w:contextualSpacing/>
        <w:jc w:val="both"/>
        <w:rPr>
          <w:bCs w:val="0"/>
          <w:u w:val="single"/>
        </w:rPr>
      </w:pPr>
      <w:r w:rsidRPr="001D3A42">
        <w:rPr>
          <w:bCs w:val="0"/>
          <w:u w:val="single"/>
        </w:rPr>
        <w:t>INFORMACJE DODATKOWE DLA W</w:t>
      </w:r>
      <w:r w:rsidR="00E94D7D" w:rsidRPr="001D3A42">
        <w:rPr>
          <w:bCs w:val="0"/>
          <w:u w:val="single"/>
        </w:rPr>
        <w:t xml:space="preserve">YKONAWCÓW WSPÓLNIE UBIEGAJĄCYCH </w:t>
      </w:r>
      <w:r w:rsidRPr="001D3A42">
        <w:rPr>
          <w:bCs w:val="0"/>
          <w:u w:val="single"/>
        </w:rPr>
        <w:t>SIĘ O UDZIELENIE ZAMÓWIENIA (KONSORCJA/ SPÓŁKI CYWILNE)</w:t>
      </w:r>
    </w:p>
    <w:p w14:paraId="2841AC9E" w14:textId="77777777" w:rsidR="00121E6A" w:rsidRPr="001D3A42" w:rsidRDefault="00121E6A" w:rsidP="000D25C1">
      <w:pPr>
        <w:spacing w:after="0" w:line="276" w:lineRule="auto"/>
        <w:contextualSpacing/>
        <w:jc w:val="both"/>
        <w:rPr>
          <w:rFonts w:ascii="Times New Roman" w:hAnsi="Times New Roman" w:cs="Times New Roman"/>
          <w:b/>
        </w:rPr>
      </w:pPr>
    </w:p>
    <w:p w14:paraId="7A87E02B" w14:textId="77777777" w:rsidR="00121E6A" w:rsidRPr="001D3A42" w:rsidRDefault="00121E6A" w:rsidP="00E304F2">
      <w:pPr>
        <w:pStyle w:val="Akapitzlist"/>
        <w:numPr>
          <w:ilvl w:val="0"/>
          <w:numId w:val="16"/>
        </w:numPr>
        <w:tabs>
          <w:tab w:val="left" w:pos="851"/>
        </w:tabs>
        <w:suppressAutoHyphens w:val="0"/>
        <w:autoSpaceDE w:val="0"/>
        <w:spacing w:line="276" w:lineRule="auto"/>
        <w:ind w:left="851"/>
        <w:jc w:val="both"/>
        <w:rPr>
          <w:bCs/>
        </w:rPr>
      </w:pPr>
      <w:r w:rsidRPr="001D3A42">
        <w:rPr>
          <w:bCs/>
        </w:rPr>
        <w:t>Wykonawcy mogą wspólnie ubiegać się o udzielenie zamówienia.</w:t>
      </w:r>
    </w:p>
    <w:p w14:paraId="49AFC95B" w14:textId="77777777" w:rsidR="00121E6A" w:rsidRPr="001D3A42" w:rsidRDefault="00121E6A" w:rsidP="00E304F2">
      <w:pPr>
        <w:pStyle w:val="Akapitzlist"/>
        <w:numPr>
          <w:ilvl w:val="0"/>
          <w:numId w:val="16"/>
        </w:numPr>
        <w:tabs>
          <w:tab w:val="left" w:pos="851"/>
        </w:tabs>
        <w:suppressAutoHyphens w:val="0"/>
        <w:autoSpaceDE w:val="0"/>
        <w:spacing w:line="276" w:lineRule="auto"/>
        <w:ind w:left="851"/>
        <w:jc w:val="both"/>
        <w:rPr>
          <w:bCs/>
        </w:rPr>
      </w:pPr>
      <w:r w:rsidRPr="001D3A42">
        <w:rPr>
          <w:bCs/>
        </w:rPr>
        <w:t>Przepisy dotyczące wykonawcy stosuje się odpowiednio do wykonawców, o których mowa w pkt 1.</w:t>
      </w:r>
    </w:p>
    <w:p w14:paraId="77CC8C16" w14:textId="149696FC" w:rsidR="00121E6A" w:rsidRPr="001D3A42" w:rsidRDefault="00121E6A" w:rsidP="00E304F2">
      <w:pPr>
        <w:pStyle w:val="Akapitzlist"/>
        <w:numPr>
          <w:ilvl w:val="0"/>
          <w:numId w:val="16"/>
        </w:numPr>
        <w:tabs>
          <w:tab w:val="left" w:pos="851"/>
        </w:tabs>
        <w:suppressAutoHyphens w:val="0"/>
        <w:autoSpaceDE w:val="0"/>
        <w:spacing w:line="276" w:lineRule="auto"/>
        <w:ind w:left="851"/>
        <w:jc w:val="both"/>
        <w:rPr>
          <w:bCs/>
        </w:rPr>
      </w:pPr>
      <w:r w:rsidRPr="001D3A42">
        <w:rPr>
          <w:bCs/>
        </w:rPr>
        <w:t>W przypadku Wykonawców wspólnie ubiegających się o udzielenie zam</w:t>
      </w:r>
      <w:r w:rsidR="00EB3A87" w:rsidRPr="001D3A42">
        <w:rPr>
          <w:bCs/>
        </w:rPr>
        <w:t>ówienia, oświadczenie, o którym</w:t>
      </w:r>
      <w:r w:rsidRPr="001D3A42">
        <w:rPr>
          <w:bCs/>
        </w:rPr>
        <w:t xml:space="preserve"> mowa w </w:t>
      </w:r>
      <w:r w:rsidR="003933FC" w:rsidRPr="001D3A42">
        <w:rPr>
          <w:bCs/>
        </w:rPr>
        <w:t xml:space="preserve">rozdz. X </w:t>
      </w:r>
      <w:r w:rsidR="008F2F1E" w:rsidRPr="001D3A42">
        <w:rPr>
          <w:bCs/>
        </w:rPr>
        <w:t xml:space="preserve">pkt </w:t>
      </w:r>
      <w:r w:rsidR="003933FC" w:rsidRPr="001D3A42">
        <w:rPr>
          <w:bCs/>
        </w:rPr>
        <w:t>1</w:t>
      </w:r>
      <w:r w:rsidRPr="001D3A42">
        <w:rPr>
          <w:bCs/>
        </w:rPr>
        <w:t xml:space="preserve"> </w:t>
      </w:r>
      <w:r w:rsidR="008F2F1E" w:rsidRPr="001D3A42">
        <w:rPr>
          <w:bCs/>
        </w:rPr>
        <w:t>p</w:t>
      </w:r>
      <w:r w:rsidRPr="001D3A42">
        <w:rPr>
          <w:bCs/>
        </w:rPr>
        <w:t xml:space="preserve">pkt 1 </w:t>
      </w:r>
      <w:r w:rsidR="00AC7E49" w:rsidRPr="001D3A42">
        <w:rPr>
          <w:bCs/>
        </w:rPr>
        <w:t>SWZ</w:t>
      </w:r>
      <w:r w:rsidRPr="001D3A42">
        <w:rPr>
          <w:bCs/>
        </w:rPr>
        <w:t xml:space="preserve"> składa każdy z wykonawców. Oświadczenia te potwierdzają brak podstaw wykluczenia </w:t>
      </w:r>
      <w:r w:rsidR="00A87C02" w:rsidRPr="001D3A42">
        <w:rPr>
          <w:bCs/>
        </w:rPr>
        <w:t>z postępowania</w:t>
      </w:r>
      <w:r w:rsidRPr="001D3A42">
        <w:rPr>
          <w:bCs/>
        </w:rPr>
        <w:t>.</w:t>
      </w:r>
    </w:p>
    <w:p w14:paraId="0BC9D07D" w14:textId="77777777" w:rsidR="00121E6A" w:rsidRPr="001D3A42" w:rsidRDefault="00121E6A" w:rsidP="00E304F2">
      <w:pPr>
        <w:pStyle w:val="Akapitzlist"/>
        <w:numPr>
          <w:ilvl w:val="0"/>
          <w:numId w:val="16"/>
        </w:numPr>
        <w:tabs>
          <w:tab w:val="left" w:pos="851"/>
        </w:tabs>
        <w:suppressAutoHyphens w:val="0"/>
        <w:autoSpaceDE w:val="0"/>
        <w:spacing w:line="276" w:lineRule="auto"/>
        <w:ind w:left="851"/>
        <w:jc w:val="both"/>
        <w:rPr>
          <w:bCs/>
        </w:rPr>
      </w:pPr>
      <w:r w:rsidRPr="001D3A42">
        <w:rPr>
          <w:bCs/>
        </w:rPr>
        <w:t>Wykonawcy składający ofertę wspólną ustanawiają pełnomocnika do reprezentowania ich w postępowaniu lub do reprezentowania ich w postępowaniu i zawarcia umowy</w:t>
      </w:r>
      <w:r w:rsidR="00C3782A" w:rsidRPr="001D3A42">
        <w:rPr>
          <w:bCs/>
        </w:rPr>
        <w:t xml:space="preserve"> w sprawie </w:t>
      </w:r>
      <w:r w:rsidR="00C3782A" w:rsidRPr="001D3A42">
        <w:rPr>
          <w:bCs/>
        </w:rPr>
        <w:lastRenderedPageBreak/>
        <w:t xml:space="preserve">przedmiotowego </w:t>
      </w:r>
      <w:r w:rsidR="0054615D" w:rsidRPr="001D3A42">
        <w:rPr>
          <w:bCs/>
        </w:rPr>
        <w:t>zamówienia</w:t>
      </w:r>
      <w:r w:rsidRPr="001D3A42">
        <w:rPr>
          <w:bCs/>
        </w:rPr>
        <w:t xml:space="preserve">. Pełnomocnictwo lub inny dokument ustanawiający pełnomocnika winno być załączone do oferty. </w:t>
      </w:r>
    </w:p>
    <w:p w14:paraId="5850034E" w14:textId="77777777" w:rsidR="00121E6A" w:rsidRPr="001D3A42" w:rsidRDefault="00121E6A" w:rsidP="000D25C1">
      <w:pPr>
        <w:pStyle w:val="Akapitzlist"/>
        <w:tabs>
          <w:tab w:val="left" w:pos="851"/>
        </w:tabs>
        <w:suppressAutoHyphens w:val="0"/>
        <w:autoSpaceDE w:val="0"/>
        <w:spacing w:line="276" w:lineRule="auto"/>
        <w:ind w:left="851"/>
        <w:jc w:val="both"/>
        <w:rPr>
          <w:bCs/>
        </w:rPr>
      </w:pPr>
      <w:r w:rsidRPr="001D3A42">
        <w:rPr>
          <w:bCs/>
        </w:rPr>
        <w:t>Pełnomocnictwo winno:</w:t>
      </w:r>
    </w:p>
    <w:p w14:paraId="109BB482" w14:textId="77777777" w:rsidR="00121E6A" w:rsidRPr="001D3A42" w:rsidRDefault="00121E6A" w:rsidP="000E3F33">
      <w:pPr>
        <w:numPr>
          <w:ilvl w:val="0"/>
          <w:numId w:val="4"/>
        </w:numPr>
        <w:tabs>
          <w:tab w:val="clear" w:pos="1070"/>
        </w:tabs>
        <w:suppressAutoHyphens/>
        <w:spacing w:after="0" w:line="276" w:lineRule="auto"/>
        <w:ind w:left="1276"/>
        <w:contextualSpacing/>
        <w:jc w:val="both"/>
        <w:rPr>
          <w:rFonts w:ascii="Times New Roman" w:hAnsi="Times New Roman" w:cs="Times New Roman"/>
          <w:sz w:val="24"/>
        </w:rPr>
      </w:pPr>
      <w:r w:rsidRPr="001D3A42">
        <w:rPr>
          <w:rFonts w:ascii="Times New Roman" w:hAnsi="Times New Roman" w:cs="Times New Roman"/>
          <w:sz w:val="24"/>
        </w:rPr>
        <w:t>określać do jakiego postępowania ma zastosowanie,</w:t>
      </w:r>
    </w:p>
    <w:p w14:paraId="4068ABA7" w14:textId="77777777" w:rsidR="00121E6A" w:rsidRPr="001D3A42" w:rsidRDefault="00121E6A" w:rsidP="000E3F33">
      <w:pPr>
        <w:numPr>
          <w:ilvl w:val="0"/>
          <w:numId w:val="4"/>
        </w:numPr>
        <w:tabs>
          <w:tab w:val="clear" w:pos="1070"/>
        </w:tabs>
        <w:suppressAutoHyphens/>
        <w:spacing w:after="0" w:line="276" w:lineRule="auto"/>
        <w:ind w:left="1276"/>
        <w:contextualSpacing/>
        <w:jc w:val="both"/>
        <w:rPr>
          <w:rFonts w:ascii="Times New Roman" w:hAnsi="Times New Roman" w:cs="Times New Roman"/>
          <w:sz w:val="24"/>
        </w:rPr>
      </w:pPr>
      <w:r w:rsidRPr="001D3A42">
        <w:rPr>
          <w:rFonts w:ascii="Times New Roman" w:hAnsi="Times New Roman" w:cs="Times New Roman"/>
          <w:sz w:val="24"/>
        </w:rPr>
        <w:t>wskazywać pełnomocnika oraz zakres jego umocowania,</w:t>
      </w:r>
    </w:p>
    <w:p w14:paraId="0A8E0A00" w14:textId="77777777" w:rsidR="00121E6A" w:rsidRPr="001D3A42" w:rsidRDefault="00121E6A" w:rsidP="000E3F33">
      <w:pPr>
        <w:numPr>
          <w:ilvl w:val="0"/>
          <w:numId w:val="4"/>
        </w:numPr>
        <w:tabs>
          <w:tab w:val="clear" w:pos="1070"/>
        </w:tabs>
        <w:suppressAutoHyphens/>
        <w:spacing w:after="0" w:line="276" w:lineRule="auto"/>
        <w:ind w:left="1276"/>
        <w:contextualSpacing/>
        <w:jc w:val="both"/>
        <w:rPr>
          <w:rFonts w:ascii="Times New Roman" w:hAnsi="Times New Roman" w:cs="Times New Roman"/>
          <w:sz w:val="24"/>
        </w:rPr>
      </w:pPr>
      <w:r w:rsidRPr="001D3A42">
        <w:rPr>
          <w:rFonts w:ascii="Times New Roman" w:hAnsi="Times New Roman" w:cs="Times New Roman"/>
          <w:sz w:val="24"/>
        </w:rPr>
        <w:t>zawierać nazwę z określeniem adresu i siedziby wszystkich Wykonawców ubiegających się wspólnie o udzielenie niniejszego zamówienia.</w:t>
      </w:r>
    </w:p>
    <w:p w14:paraId="06225DCC" w14:textId="77777777" w:rsidR="00121E6A" w:rsidRPr="001D3A42" w:rsidRDefault="00121E6A" w:rsidP="00E304F2">
      <w:pPr>
        <w:pStyle w:val="Akapitzlist"/>
        <w:numPr>
          <w:ilvl w:val="0"/>
          <w:numId w:val="16"/>
        </w:numPr>
        <w:tabs>
          <w:tab w:val="left" w:pos="851"/>
        </w:tabs>
        <w:suppressAutoHyphens w:val="0"/>
        <w:autoSpaceDE w:val="0"/>
        <w:spacing w:line="276" w:lineRule="auto"/>
        <w:ind w:left="851"/>
        <w:jc w:val="both"/>
        <w:rPr>
          <w:bCs/>
        </w:rPr>
      </w:pPr>
      <w:r w:rsidRPr="001D3A42">
        <w:rPr>
          <w:bCs/>
        </w:rPr>
        <w:t>Zaleca się, aby Pełnomocnikiem był jeden z Wykonawców wspólnie ubiegających się o udzielenie zamówienia.</w:t>
      </w:r>
    </w:p>
    <w:p w14:paraId="6F750CA2" w14:textId="77777777" w:rsidR="00121E6A" w:rsidRPr="001D3A42" w:rsidRDefault="00121E6A" w:rsidP="00E304F2">
      <w:pPr>
        <w:pStyle w:val="Akapitzlist"/>
        <w:numPr>
          <w:ilvl w:val="0"/>
          <w:numId w:val="16"/>
        </w:numPr>
        <w:tabs>
          <w:tab w:val="left" w:pos="851"/>
        </w:tabs>
        <w:suppressAutoHyphens w:val="0"/>
        <w:autoSpaceDE w:val="0"/>
        <w:spacing w:line="276" w:lineRule="auto"/>
        <w:ind w:left="851"/>
        <w:jc w:val="both"/>
        <w:rPr>
          <w:bCs/>
        </w:rPr>
      </w:pPr>
      <w:r w:rsidRPr="001D3A42">
        <w:rPr>
          <w:bCs/>
        </w:rPr>
        <w:t>Dokument pełnomocnictwa musi być podpisany przez wszystkich Wykonawców ubiegających się wspólnie o udzielenie zamówienia. Podpisy muszą być złożone przez osoby uprawnione do składania oświadczeń woli wymienione we właściwym rejestrze.</w:t>
      </w:r>
    </w:p>
    <w:p w14:paraId="7872A586" w14:textId="77777777" w:rsidR="00121E6A" w:rsidRPr="001D3A42" w:rsidRDefault="00121E6A" w:rsidP="00E304F2">
      <w:pPr>
        <w:pStyle w:val="Akapitzlist"/>
        <w:numPr>
          <w:ilvl w:val="0"/>
          <w:numId w:val="16"/>
        </w:numPr>
        <w:tabs>
          <w:tab w:val="left" w:pos="851"/>
        </w:tabs>
        <w:suppressAutoHyphens w:val="0"/>
        <w:autoSpaceDE w:val="0"/>
        <w:spacing w:line="276" w:lineRule="auto"/>
        <w:ind w:left="851"/>
        <w:jc w:val="both"/>
        <w:rPr>
          <w:bCs/>
        </w:rPr>
      </w:pPr>
      <w:r w:rsidRPr="001D3A42">
        <w:rPr>
          <w:bCs/>
        </w:rPr>
        <w:t>Pełnomocnik pozostaje w kontakcie z Zamawiającym, w toku postępowania zwraca się do Zamawiającego z wszelkimi sprawami i do niego Zamawiający kieruje informacje, korespondencję itp.</w:t>
      </w:r>
    </w:p>
    <w:p w14:paraId="6144FD7D" w14:textId="77777777" w:rsidR="00121E6A" w:rsidRPr="001D3A42" w:rsidRDefault="00121E6A" w:rsidP="00E304F2">
      <w:pPr>
        <w:pStyle w:val="Akapitzlist"/>
        <w:numPr>
          <w:ilvl w:val="0"/>
          <w:numId w:val="16"/>
        </w:numPr>
        <w:tabs>
          <w:tab w:val="left" w:pos="851"/>
        </w:tabs>
        <w:suppressAutoHyphens w:val="0"/>
        <w:autoSpaceDE w:val="0"/>
        <w:spacing w:line="276" w:lineRule="auto"/>
        <w:ind w:left="851"/>
        <w:jc w:val="both"/>
        <w:rPr>
          <w:bCs/>
        </w:rPr>
      </w:pPr>
      <w:r w:rsidRPr="001D3A42">
        <w:rPr>
          <w:bCs/>
        </w:rPr>
        <w:t>Wspólnicy spółki cywilnej/uczestnicy konsorcjum są traktowani jak Wykonawcy składający ofertę wspólną.</w:t>
      </w:r>
    </w:p>
    <w:p w14:paraId="2EBD8F56" w14:textId="77777777" w:rsidR="00121E6A" w:rsidRPr="001D3A42" w:rsidRDefault="00121E6A" w:rsidP="00E304F2">
      <w:pPr>
        <w:pStyle w:val="Akapitzlist"/>
        <w:numPr>
          <w:ilvl w:val="0"/>
          <w:numId w:val="16"/>
        </w:numPr>
        <w:tabs>
          <w:tab w:val="left" w:pos="851"/>
        </w:tabs>
        <w:suppressAutoHyphens w:val="0"/>
        <w:autoSpaceDE w:val="0"/>
        <w:spacing w:line="276" w:lineRule="auto"/>
        <w:ind w:left="851"/>
        <w:jc w:val="both"/>
        <w:rPr>
          <w:bCs/>
        </w:rPr>
      </w:pPr>
      <w:r w:rsidRPr="001D3A42">
        <w:rPr>
          <w:bCs/>
        </w:rPr>
        <w:t>Przed podpisaniem umowy (w przypadku wyboru oferty wspólnej jako najkorzystniejszej) Wykonawcy składający ofertę wspólną mają obowiązek przedstawić Zamawiającemu umowę konsorcjum/umowę spółki cywilnej.</w:t>
      </w:r>
    </w:p>
    <w:p w14:paraId="39309170" w14:textId="77777777" w:rsidR="00121E6A" w:rsidRPr="001D3A42" w:rsidRDefault="00121E6A" w:rsidP="000D25C1">
      <w:pPr>
        <w:autoSpaceDE w:val="0"/>
        <w:spacing w:after="0" w:line="276" w:lineRule="auto"/>
        <w:contextualSpacing/>
        <w:jc w:val="both"/>
        <w:rPr>
          <w:rFonts w:ascii="Times New Roman" w:hAnsi="Times New Roman" w:cs="Times New Roman"/>
        </w:rPr>
      </w:pPr>
    </w:p>
    <w:p w14:paraId="17483C33" w14:textId="77777777" w:rsidR="00121E6A" w:rsidRPr="001D3A42" w:rsidRDefault="00121E6A" w:rsidP="00E304F2">
      <w:pPr>
        <w:pStyle w:val="Tekstpodstawowy"/>
        <w:numPr>
          <w:ilvl w:val="0"/>
          <w:numId w:val="12"/>
        </w:numPr>
        <w:tabs>
          <w:tab w:val="clear" w:pos="708"/>
          <w:tab w:val="num" w:pos="426"/>
        </w:tabs>
        <w:spacing w:line="276" w:lineRule="auto"/>
        <w:ind w:left="426" w:hanging="284"/>
        <w:contextualSpacing/>
        <w:jc w:val="both"/>
        <w:rPr>
          <w:bCs w:val="0"/>
          <w:u w:val="single"/>
        </w:rPr>
      </w:pPr>
      <w:r w:rsidRPr="001D3A42">
        <w:rPr>
          <w:bCs w:val="0"/>
          <w:u w:val="single"/>
        </w:rPr>
        <w:t>INFORMACJA O PRZEDMIOTOWYCH ŚRODKACH DOWODOWYCH</w:t>
      </w:r>
    </w:p>
    <w:p w14:paraId="56146CEC" w14:textId="175CD77E" w:rsidR="00121E6A" w:rsidRPr="001D3A42" w:rsidRDefault="00121E6A" w:rsidP="000D25C1">
      <w:pPr>
        <w:autoSpaceDE w:val="0"/>
        <w:spacing w:after="0" w:line="276" w:lineRule="auto"/>
        <w:ind w:firstLine="426"/>
        <w:contextualSpacing/>
        <w:jc w:val="both"/>
        <w:rPr>
          <w:rFonts w:ascii="Times New Roman" w:hAnsi="Times New Roman" w:cs="Times New Roman"/>
          <w:sz w:val="24"/>
        </w:rPr>
      </w:pPr>
      <w:r w:rsidRPr="001D3A42">
        <w:rPr>
          <w:rFonts w:ascii="Times New Roman" w:hAnsi="Times New Roman" w:cs="Times New Roman"/>
          <w:sz w:val="24"/>
        </w:rPr>
        <w:t>Zamawiający nie wymaga złożenia przedmiotowych środków dowodowych.</w:t>
      </w:r>
    </w:p>
    <w:p w14:paraId="0F1E92AE" w14:textId="77777777" w:rsidR="00E35E1A" w:rsidRDefault="00E35E1A" w:rsidP="00E101D8">
      <w:pPr>
        <w:autoSpaceDE w:val="0"/>
        <w:spacing w:after="0" w:line="276" w:lineRule="auto"/>
        <w:contextualSpacing/>
        <w:jc w:val="both"/>
        <w:rPr>
          <w:rFonts w:ascii="Times New Roman" w:hAnsi="Times New Roman" w:cs="Times New Roman"/>
          <w:color w:val="FF0000"/>
          <w:sz w:val="24"/>
        </w:rPr>
      </w:pPr>
    </w:p>
    <w:p w14:paraId="27FE8095" w14:textId="77777777" w:rsidR="00710D5C" w:rsidRPr="00191E3D" w:rsidRDefault="00710D5C" w:rsidP="00E101D8">
      <w:pPr>
        <w:autoSpaceDE w:val="0"/>
        <w:spacing w:after="0" w:line="276" w:lineRule="auto"/>
        <w:contextualSpacing/>
        <w:jc w:val="both"/>
        <w:rPr>
          <w:rFonts w:ascii="Times New Roman" w:hAnsi="Times New Roman" w:cs="Times New Roman"/>
          <w:color w:val="FF0000"/>
          <w:sz w:val="24"/>
        </w:rPr>
      </w:pPr>
    </w:p>
    <w:tbl>
      <w:tblPr>
        <w:tblW w:w="5000" w:type="pct"/>
        <w:tblCellMar>
          <w:left w:w="70" w:type="dxa"/>
          <w:right w:w="70" w:type="dxa"/>
        </w:tblCellMar>
        <w:tblLook w:val="0000" w:firstRow="0" w:lastRow="0" w:firstColumn="0" w:lastColumn="0" w:noHBand="0" w:noVBand="0"/>
      </w:tblPr>
      <w:tblGrid>
        <w:gridCol w:w="9628"/>
      </w:tblGrid>
      <w:tr w:rsidR="007D3ADE" w:rsidRPr="00E01A2E" w14:paraId="63674B1F"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68A37FB6" w14:textId="7B593DCB" w:rsidR="00121E6A" w:rsidRPr="00E01A2E" w:rsidRDefault="0043680C" w:rsidP="000D25C1">
            <w:pPr>
              <w:spacing w:after="0" w:line="276" w:lineRule="auto"/>
              <w:contextualSpacing/>
              <w:jc w:val="both"/>
              <w:rPr>
                <w:rFonts w:ascii="Times New Roman" w:hAnsi="Times New Roman" w:cs="Times New Roman"/>
                <w:sz w:val="24"/>
              </w:rPr>
            </w:pPr>
            <w:r w:rsidRPr="00E01A2E">
              <w:rPr>
                <w:rFonts w:ascii="Times New Roman" w:hAnsi="Times New Roman" w:cs="Times New Roman"/>
                <w:b/>
                <w:bCs/>
                <w:sz w:val="28"/>
              </w:rPr>
              <w:t>XI</w:t>
            </w:r>
            <w:r w:rsidR="00121E6A" w:rsidRPr="00E01A2E">
              <w:rPr>
                <w:rFonts w:ascii="Times New Roman" w:hAnsi="Times New Roman" w:cs="Times New Roman"/>
                <w:b/>
                <w:bCs/>
                <w:sz w:val="28"/>
              </w:rPr>
              <w:t xml:space="preserve">. </w:t>
            </w:r>
            <w:r w:rsidR="00121E6A" w:rsidRPr="00E01A2E">
              <w:rPr>
                <w:rFonts w:ascii="Times New Roman" w:hAnsi="Times New Roman" w:cs="Times New Roman"/>
                <w:b/>
                <w:sz w:val="28"/>
                <w:szCs w:val="28"/>
              </w:rPr>
              <w:t>Inne dokumenty, które należy dołączyć do oferty</w:t>
            </w:r>
            <w:r w:rsidR="00121E6A" w:rsidRPr="00E01A2E">
              <w:rPr>
                <w:rFonts w:ascii="Times New Roman" w:hAnsi="Times New Roman" w:cs="Times New Roman"/>
                <w:b/>
              </w:rPr>
              <w:t xml:space="preserve"> </w:t>
            </w:r>
          </w:p>
        </w:tc>
      </w:tr>
    </w:tbl>
    <w:p w14:paraId="0CB9D495" w14:textId="77777777" w:rsidR="00121E6A" w:rsidRPr="00191E3D" w:rsidRDefault="00121E6A" w:rsidP="000D25C1">
      <w:pPr>
        <w:pStyle w:val="Tekstpodstawowy"/>
        <w:spacing w:line="276" w:lineRule="auto"/>
        <w:ind w:left="1080"/>
        <w:contextualSpacing/>
        <w:jc w:val="both"/>
        <w:rPr>
          <w:bCs w:val="0"/>
          <w:color w:val="FF0000"/>
          <w:sz w:val="28"/>
          <w:u w:val="single"/>
        </w:rPr>
      </w:pPr>
    </w:p>
    <w:p w14:paraId="501D1652" w14:textId="77777777" w:rsidR="00121E6A" w:rsidRPr="009D379A" w:rsidRDefault="00121E6A" w:rsidP="005C4F66">
      <w:pPr>
        <w:pStyle w:val="Tekstpodstawowy"/>
        <w:numPr>
          <w:ilvl w:val="0"/>
          <w:numId w:val="60"/>
        </w:numPr>
        <w:spacing w:line="276" w:lineRule="auto"/>
        <w:ind w:left="426"/>
        <w:contextualSpacing/>
        <w:jc w:val="both"/>
      </w:pPr>
      <w:r w:rsidRPr="009D379A">
        <w:rPr>
          <w:bCs w:val="0"/>
          <w:u w:val="single"/>
        </w:rPr>
        <w:t>ETAP SKŁADANIA OFERT - Wraz z ofertą należy złożyć:</w:t>
      </w:r>
    </w:p>
    <w:p w14:paraId="06EE187E" w14:textId="33E58FCC" w:rsidR="00121E6A" w:rsidRPr="009D379A" w:rsidRDefault="00121E6A" w:rsidP="000E3F33">
      <w:pPr>
        <w:numPr>
          <w:ilvl w:val="0"/>
          <w:numId w:val="5"/>
        </w:numPr>
        <w:suppressAutoHyphens/>
        <w:autoSpaceDE w:val="0"/>
        <w:spacing w:after="0" w:line="276" w:lineRule="auto"/>
        <w:ind w:left="851"/>
        <w:contextualSpacing/>
        <w:jc w:val="both"/>
        <w:rPr>
          <w:rFonts w:ascii="Times New Roman" w:hAnsi="Times New Roman" w:cs="Times New Roman"/>
          <w:b/>
          <w:sz w:val="24"/>
        </w:rPr>
      </w:pPr>
      <w:r w:rsidRPr="009D379A">
        <w:rPr>
          <w:rFonts w:ascii="Times New Roman" w:hAnsi="Times New Roman" w:cs="Times New Roman"/>
          <w:b/>
          <w:sz w:val="24"/>
        </w:rPr>
        <w:t xml:space="preserve">Formularz ofertowy, </w:t>
      </w:r>
      <w:r w:rsidRPr="009D379A">
        <w:rPr>
          <w:rFonts w:ascii="Times New Roman" w:hAnsi="Times New Roman" w:cs="Times New Roman"/>
          <w:i/>
          <w:sz w:val="24"/>
        </w:rPr>
        <w:t>wg</w:t>
      </w:r>
      <w:r w:rsidRPr="009D379A">
        <w:rPr>
          <w:rFonts w:ascii="Times New Roman" w:hAnsi="Times New Roman" w:cs="Times New Roman"/>
          <w:b/>
          <w:sz w:val="24"/>
        </w:rPr>
        <w:t xml:space="preserve"> </w:t>
      </w:r>
      <w:r w:rsidR="00AC7E49" w:rsidRPr="009D379A">
        <w:rPr>
          <w:rFonts w:ascii="Times New Roman" w:hAnsi="Times New Roman" w:cs="Times New Roman"/>
          <w:i/>
          <w:sz w:val="24"/>
        </w:rPr>
        <w:t>załącznika nr 1 do SWZ</w:t>
      </w:r>
    </w:p>
    <w:p w14:paraId="1F20C649" w14:textId="77777777" w:rsidR="00710D5C" w:rsidRPr="009D379A" w:rsidRDefault="00710D5C" w:rsidP="0008241A">
      <w:pPr>
        <w:suppressAutoHyphens/>
        <w:autoSpaceDE w:val="0"/>
        <w:spacing w:after="0" w:line="276" w:lineRule="auto"/>
        <w:contextualSpacing/>
        <w:jc w:val="both"/>
        <w:rPr>
          <w:rFonts w:ascii="Times New Roman" w:hAnsi="Times New Roman" w:cs="Times New Roman"/>
          <w:b/>
          <w:sz w:val="24"/>
        </w:rPr>
      </w:pPr>
    </w:p>
    <w:p w14:paraId="772E3EEF" w14:textId="77777777" w:rsidR="00121E6A" w:rsidRPr="009D379A" w:rsidRDefault="00121E6A" w:rsidP="000D25C1">
      <w:pPr>
        <w:autoSpaceDE w:val="0"/>
        <w:spacing w:after="0" w:line="276" w:lineRule="auto"/>
        <w:ind w:left="851"/>
        <w:contextualSpacing/>
        <w:jc w:val="both"/>
        <w:rPr>
          <w:rFonts w:ascii="Times New Roman" w:hAnsi="Times New Roman" w:cs="Times New Roman"/>
          <w:i/>
          <w:sz w:val="24"/>
        </w:rPr>
      </w:pPr>
      <w:r w:rsidRPr="009D379A">
        <w:rPr>
          <w:rFonts w:ascii="Times New Roman" w:hAnsi="Times New Roman" w:cs="Times New Roman"/>
          <w:i/>
          <w:sz w:val="24"/>
        </w:rPr>
        <w:t>Wymagana forma:</w:t>
      </w:r>
    </w:p>
    <w:p w14:paraId="44315AA0" w14:textId="77777777" w:rsidR="00121E6A" w:rsidRPr="009D379A" w:rsidRDefault="00121E6A" w:rsidP="000D25C1">
      <w:pPr>
        <w:autoSpaceDE w:val="0"/>
        <w:spacing w:after="0" w:line="276" w:lineRule="auto"/>
        <w:ind w:left="851"/>
        <w:contextualSpacing/>
        <w:jc w:val="both"/>
        <w:rPr>
          <w:rFonts w:ascii="Times New Roman" w:hAnsi="Times New Roman" w:cs="Times New Roman"/>
          <w:i/>
          <w:sz w:val="24"/>
        </w:rPr>
      </w:pPr>
      <w:r w:rsidRPr="009D379A">
        <w:rPr>
          <w:rFonts w:ascii="Times New Roman" w:hAnsi="Times New Roman" w:cs="Times New Roman"/>
          <w:i/>
          <w:sz w:val="24"/>
        </w:rPr>
        <w:t>Formularz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87B6681" w14:textId="77777777" w:rsidR="0012581B" w:rsidRPr="009D379A" w:rsidRDefault="0012581B" w:rsidP="000D25C1">
      <w:pPr>
        <w:autoSpaceDE w:val="0"/>
        <w:spacing w:after="0" w:line="276" w:lineRule="auto"/>
        <w:ind w:left="426"/>
        <w:contextualSpacing/>
        <w:jc w:val="both"/>
        <w:rPr>
          <w:rFonts w:ascii="Times New Roman" w:hAnsi="Times New Roman" w:cs="Times New Roman"/>
          <w:b/>
          <w:strike/>
          <w:sz w:val="24"/>
        </w:rPr>
      </w:pPr>
    </w:p>
    <w:p w14:paraId="24820DEE" w14:textId="2FAB3CDD" w:rsidR="00492BE8" w:rsidRPr="009D379A" w:rsidRDefault="00492BE8" w:rsidP="00492BE8">
      <w:pPr>
        <w:numPr>
          <w:ilvl w:val="0"/>
          <w:numId w:val="5"/>
        </w:numPr>
        <w:suppressAutoHyphens/>
        <w:autoSpaceDE w:val="0"/>
        <w:spacing w:after="0" w:line="276" w:lineRule="auto"/>
        <w:ind w:left="851"/>
        <w:contextualSpacing/>
        <w:jc w:val="both"/>
        <w:rPr>
          <w:rFonts w:ascii="Times New Roman" w:hAnsi="Times New Roman" w:cs="Times New Roman"/>
          <w:b/>
          <w:sz w:val="24"/>
        </w:rPr>
      </w:pPr>
      <w:r w:rsidRPr="009D379A">
        <w:rPr>
          <w:rFonts w:ascii="Times New Roman" w:hAnsi="Times New Roman" w:cs="Times New Roman"/>
          <w:b/>
          <w:sz w:val="24"/>
        </w:rPr>
        <w:t xml:space="preserve">Formularz cenowy, </w:t>
      </w:r>
      <w:r w:rsidRPr="009D379A">
        <w:rPr>
          <w:rFonts w:ascii="Times New Roman" w:hAnsi="Times New Roman" w:cs="Times New Roman"/>
          <w:i/>
          <w:sz w:val="24"/>
        </w:rPr>
        <w:t>wg</w:t>
      </w:r>
      <w:r w:rsidRPr="009D379A">
        <w:rPr>
          <w:rFonts w:ascii="Times New Roman" w:hAnsi="Times New Roman" w:cs="Times New Roman"/>
          <w:b/>
          <w:sz w:val="24"/>
        </w:rPr>
        <w:t xml:space="preserve"> </w:t>
      </w:r>
      <w:r w:rsidRPr="009D379A">
        <w:rPr>
          <w:rFonts w:ascii="Times New Roman" w:hAnsi="Times New Roman" w:cs="Times New Roman"/>
          <w:i/>
          <w:sz w:val="24"/>
        </w:rPr>
        <w:t>załącznika nr 2 do SWZ</w:t>
      </w:r>
      <w:r w:rsidR="0012581B">
        <w:rPr>
          <w:rFonts w:ascii="Times New Roman" w:hAnsi="Times New Roman" w:cs="Times New Roman"/>
          <w:i/>
          <w:sz w:val="24"/>
        </w:rPr>
        <w:t xml:space="preserve"> (odpowiednio na daną cześć)</w:t>
      </w:r>
    </w:p>
    <w:p w14:paraId="2C5D22ED" w14:textId="77777777" w:rsidR="00492BE8" w:rsidRPr="009D379A" w:rsidRDefault="00492BE8" w:rsidP="00492BE8">
      <w:pPr>
        <w:suppressAutoHyphens/>
        <w:autoSpaceDE w:val="0"/>
        <w:spacing w:after="0" w:line="276" w:lineRule="auto"/>
        <w:contextualSpacing/>
        <w:jc w:val="both"/>
        <w:rPr>
          <w:rFonts w:ascii="Times New Roman" w:hAnsi="Times New Roman" w:cs="Times New Roman"/>
          <w:b/>
          <w:sz w:val="24"/>
        </w:rPr>
      </w:pPr>
    </w:p>
    <w:p w14:paraId="0C11B22C" w14:textId="77777777" w:rsidR="00492BE8" w:rsidRPr="009D379A" w:rsidRDefault="00492BE8" w:rsidP="00492BE8">
      <w:pPr>
        <w:autoSpaceDE w:val="0"/>
        <w:spacing w:after="0" w:line="276" w:lineRule="auto"/>
        <w:ind w:left="851"/>
        <w:contextualSpacing/>
        <w:jc w:val="both"/>
        <w:rPr>
          <w:rFonts w:ascii="Times New Roman" w:hAnsi="Times New Roman" w:cs="Times New Roman"/>
          <w:i/>
          <w:sz w:val="24"/>
        </w:rPr>
      </w:pPr>
      <w:r w:rsidRPr="009D379A">
        <w:rPr>
          <w:rFonts w:ascii="Times New Roman" w:hAnsi="Times New Roman" w:cs="Times New Roman"/>
          <w:i/>
          <w:sz w:val="24"/>
        </w:rPr>
        <w:t>Wymagana forma:</w:t>
      </w:r>
    </w:p>
    <w:p w14:paraId="31211F57" w14:textId="6BCFC52A" w:rsidR="00492BE8" w:rsidRPr="00C6298A" w:rsidRDefault="00492BE8" w:rsidP="00C6298A">
      <w:pPr>
        <w:autoSpaceDE w:val="0"/>
        <w:spacing w:after="0" w:line="276" w:lineRule="auto"/>
        <w:ind w:left="851"/>
        <w:contextualSpacing/>
        <w:jc w:val="both"/>
        <w:rPr>
          <w:rFonts w:ascii="Times New Roman" w:hAnsi="Times New Roman" w:cs="Times New Roman"/>
          <w:i/>
          <w:sz w:val="24"/>
        </w:rPr>
      </w:pPr>
      <w:r w:rsidRPr="009D379A">
        <w:rPr>
          <w:rFonts w:ascii="Times New Roman" w:hAnsi="Times New Roman" w:cs="Times New Roman"/>
          <w:i/>
          <w:sz w:val="24"/>
        </w:rPr>
        <w:t xml:space="preserve">Formularz </w:t>
      </w:r>
      <w:r w:rsidR="00E01A2E" w:rsidRPr="009D379A">
        <w:rPr>
          <w:rFonts w:ascii="Times New Roman" w:hAnsi="Times New Roman" w:cs="Times New Roman"/>
          <w:i/>
          <w:sz w:val="24"/>
        </w:rPr>
        <w:t xml:space="preserve">jako część składowa oferty </w:t>
      </w:r>
      <w:r w:rsidRPr="009D379A">
        <w:rPr>
          <w:rFonts w:ascii="Times New Roman" w:hAnsi="Times New Roman" w:cs="Times New Roman"/>
          <w:i/>
          <w:sz w:val="24"/>
        </w:rPr>
        <w:t>musi być złożon</w:t>
      </w:r>
      <w:r w:rsidR="00E01A2E" w:rsidRPr="009D379A">
        <w:rPr>
          <w:rFonts w:ascii="Times New Roman" w:hAnsi="Times New Roman" w:cs="Times New Roman"/>
          <w:i/>
          <w:sz w:val="24"/>
        </w:rPr>
        <w:t>y w formie elektronicznej lub w </w:t>
      </w:r>
      <w:r w:rsidRPr="009D379A">
        <w:rPr>
          <w:rFonts w:ascii="Times New Roman" w:hAnsi="Times New Roman" w:cs="Times New Roman"/>
          <w:i/>
          <w:sz w:val="24"/>
        </w:rPr>
        <w:t>postaci elektronicznej opatrzonej podpisem zaufanym lub podpisem osobistym osoby upoważnionej do reprezentowania wykonawców zgodnie z formą reprezentacji</w:t>
      </w:r>
      <w:r w:rsidR="00E01A2E" w:rsidRPr="009D379A">
        <w:rPr>
          <w:rFonts w:ascii="Times New Roman" w:hAnsi="Times New Roman" w:cs="Times New Roman"/>
          <w:i/>
          <w:sz w:val="24"/>
        </w:rPr>
        <w:t xml:space="preserve"> określoną w </w:t>
      </w:r>
      <w:r w:rsidRPr="009D379A">
        <w:rPr>
          <w:rFonts w:ascii="Times New Roman" w:hAnsi="Times New Roman" w:cs="Times New Roman"/>
          <w:i/>
          <w:sz w:val="24"/>
        </w:rPr>
        <w:t>dokumencie rejestrowym właściwym dla formy organizacyjnej lub innym dokumencie.</w:t>
      </w:r>
    </w:p>
    <w:p w14:paraId="2A3453F4" w14:textId="77777777" w:rsidR="004D71BD" w:rsidRPr="009D379A" w:rsidRDefault="004D71BD" w:rsidP="000E3F33">
      <w:pPr>
        <w:numPr>
          <w:ilvl w:val="0"/>
          <w:numId w:val="5"/>
        </w:numPr>
        <w:suppressAutoHyphens/>
        <w:autoSpaceDE w:val="0"/>
        <w:spacing w:after="0" w:line="276" w:lineRule="auto"/>
        <w:ind w:left="851"/>
        <w:contextualSpacing/>
        <w:jc w:val="both"/>
        <w:rPr>
          <w:rFonts w:ascii="Times New Roman" w:hAnsi="Times New Roman" w:cs="Times New Roman"/>
          <w:sz w:val="24"/>
          <w:szCs w:val="24"/>
        </w:rPr>
      </w:pPr>
      <w:r w:rsidRPr="009D379A">
        <w:rPr>
          <w:rFonts w:ascii="Times New Roman" w:hAnsi="Times New Roman" w:cs="Times New Roman"/>
          <w:b/>
          <w:sz w:val="24"/>
        </w:rPr>
        <w:lastRenderedPageBreak/>
        <w:t>Dokumenty</w:t>
      </w:r>
      <w:r w:rsidRPr="009D379A">
        <w:rPr>
          <w:rFonts w:ascii="Times New Roman" w:hAnsi="Times New Roman" w:cs="Times New Roman"/>
          <w:b/>
          <w:sz w:val="24"/>
          <w:szCs w:val="24"/>
        </w:rPr>
        <w:t xml:space="preserve"> potwierdzające umocowanie do reprezentowania Wykonawcy </w:t>
      </w:r>
      <w:r w:rsidRPr="009D379A">
        <w:rPr>
          <w:rFonts w:ascii="Times New Roman" w:hAnsi="Times New Roman" w:cs="Times New Roman"/>
          <w:sz w:val="24"/>
          <w:szCs w:val="24"/>
        </w:rPr>
        <w:t>w celu potwierdzenia, że osoba działająca w imieniu Wykonawcy jest umocowana do jego reprezentowania:</w:t>
      </w:r>
    </w:p>
    <w:p w14:paraId="3485765B" w14:textId="77777777" w:rsidR="004D71BD" w:rsidRPr="009D379A" w:rsidRDefault="004D71BD" w:rsidP="000D25C1">
      <w:pPr>
        <w:autoSpaceDE w:val="0"/>
        <w:spacing w:after="0" w:line="276" w:lineRule="auto"/>
        <w:ind w:left="1134" w:hanging="284"/>
        <w:contextualSpacing/>
        <w:jc w:val="both"/>
        <w:rPr>
          <w:rFonts w:ascii="Times New Roman" w:hAnsi="Times New Roman" w:cs="Times New Roman"/>
          <w:sz w:val="24"/>
          <w:szCs w:val="24"/>
        </w:rPr>
      </w:pPr>
    </w:p>
    <w:p w14:paraId="7F1A5C2B" w14:textId="73A99B1E" w:rsidR="004D71BD" w:rsidRPr="009D379A" w:rsidRDefault="004D71BD" w:rsidP="005C4F66">
      <w:pPr>
        <w:pStyle w:val="Akapitzlist"/>
        <w:numPr>
          <w:ilvl w:val="0"/>
          <w:numId w:val="58"/>
        </w:numPr>
        <w:autoSpaceDE w:val="0"/>
        <w:spacing w:line="276" w:lineRule="auto"/>
        <w:ind w:left="1134"/>
        <w:jc w:val="both"/>
      </w:pPr>
      <w:r w:rsidRPr="009D379A">
        <w:rPr>
          <w:u w:val="single"/>
        </w:rPr>
        <w:t>odpis lub informacja z Krajowego Rejestru Sądowego lub z Centralnej Ewidencji i Informacji o Działalności Gospodarczej lub innego właściwego rejestru.</w:t>
      </w:r>
      <w:r w:rsidRPr="009D379A">
        <w:t xml:space="preserve"> </w:t>
      </w:r>
    </w:p>
    <w:p w14:paraId="314ED907" w14:textId="116B349E" w:rsidR="004D71BD" w:rsidRPr="009D379A" w:rsidRDefault="004D71BD" w:rsidP="000D25C1">
      <w:pPr>
        <w:autoSpaceDE w:val="0"/>
        <w:spacing w:after="0" w:line="276" w:lineRule="auto"/>
        <w:ind w:left="1134"/>
        <w:contextualSpacing/>
        <w:jc w:val="both"/>
        <w:rPr>
          <w:rFonts w:ascii="Times New Roman" w:hAnsi="Times New Roman" w:cs="Times New Roman"/>
          <w:sz w:val="24"/>
          <w:szCs w:val="24"/>
        </w:rPr>
      </w:pPr>
      <w:r w:rsidRPr="009D379A">
        <w:rPr>
          <w:rFonts w:ascii="Times New Roman" w:hAnsi="Times New Roman" w:cs="Times New Roman"/>
          <w:sz w:val="24"/>
          <w:szCs w:val="24"/>
        </w:rPr>
        <w:t xml:space="preserve">Wykonawca nie jest zobowiązany do złożenia ww. dokumentów, jeżeli Zamawiający może je uzyskać za pomocą bezpłatnych i ogólnodostępnych baz danych, o ile Wykonawca wskazał dane umożliwiające dostęp do tych dokumentów (w formularzu oferty) </w:t>
      </w:r>
    </w:p>
    <w:p w14:paraId="38E8C1AD" w14:textId="77777777" w:rsidR="004D71BD" w:rsidRPr="009D379A" w:rsidRDefault="004D71BD" w:rsidP="000D25C1">
      <w:pPr>
        <w:autoSpaceDE w:val="0"/>
        <w:spacing w:after="0" w:line="276" w:lineRule="auto"/>
        <w:ind w:left="1134" w:hanging="283"/>
        <w:contextualSpacing/>
        <w:jc w:val="both"/>
        <w:rPr>
          <w:rFonts w:ascii="Times New Roman" w:hAnsi="Times New Roman" w:cs="Times New Roman"/>
          <w:sz w:val="24"/>
          <w:szCs w:val="24"/>
        </w:rPr>
      </w:pPr>
    </w:p>
    <w:p w14:paraId="545AE569" w14:textId="42B62F2E" w:rsidR="004D71BD" w:rsidRPr="009D379A" w:rsidRDefault="004D71BD" w:rsidP="005C4F66">
      <w:pPr>
        <w:pStyle w:val="Akapitzlist"/>
        <w:numPr>
          <w:ilvl w:val="0"/>
          <w:numId w:val="58"/>
        </w:numPr>
        <w:autoSpaceDE w:val="0"/>
        <w:spacing w:line="276" w:lineRule="auto"/>
        <w:ind w:left="1134"/>
        <w:jc w:val="both"/>
      </w:pPr>
      <w:r w:rsidRPr="009D379A">
        <w:t xml:space="preserve">jeżeli w imieniu wykonawcy działa osoba, której umocowanie do jego reprezentowania nie wynika z dokumentów, o których mowa w ppkt a), Zamawiający żąda od Wykonawcy </w:t>
      </w:r>
      <w:r w:rsidRPr="009D379A">
        <w:rPr>
          <w:u w:val="single"/>
        </w:rPr>
        <w:t>pełnomocnictwa lub innego dokumentu potwierdzającego umocowanie do reprezentowania wykonawcy.</w:t>
      </w:r>
    </w:p>
    <w:p w14:paraId="3E1FC5A3" w14:textId="77777777" w:rsidR="004D71BD" w:rsidRPr="009D379A" w:rsidRDefault="004D71BD" w:rsidP="000D25C1">
      <w:pPr>
        <w:autoSpaceDE w:val="0"/>
        <w:spacing w:after="0" w:line="276" w:lineRule="auto"/>
        <w:ind w:left="1134" w:hanging="283"/>
        <w:contextualSpacing/>
        <w:jc w:val="both"/>
        <w:rPr>
          <w:rFonts w:ascii="Times New Roman" w:hAnsi="Times New Roman" w:cs="Times New Roman"/>
          <w:sz w:val="24"/>
          <w:szCs w:val="24"/>
        </w:rPr>
      </w:pPr>
    </w:p>
    <w:p w14:paraId="33C062B4" w14:textId="615EF445" w:rsidR="004D71BD" w:rsidRPr="00E101D8" w:rsidRDefault="004D71BD" w:rsidP="00E101D8">
      <w:pPr>
        <w:autoSpaceDE w:val="0"/>
        <w:spacing w:after="0" w:line="276" w:lineRule="auto"/>
        <w:ind w:left="1134"/>
        <w:contextualSpacing/>
        <w:jc w:val="both"/>
        <w:rPr>
          <w:rFonts w:ascii="Times New Roman" w:hAnsi="Times New Roman" w:cs="Times New Roman"/>
          <w:sz w:val="24"/>
          <w:szCs w:val="24"/>
        </w:rPr>
      </w:pPr>
      <w:r w:rsidRPr="009D379A">
        <w:rPr>
          <w:rFonts w:ascii="Times New Roman" w:hAnsi="Times New Roman" w:cs="Times New Roman"/>
          <w:sz w:val="24"/>
          <w:szCs w:val="24"/>
        </w:rPr>
        <w:t xml:space="preserve">W przypadku Wykonawców wspólnie ubiegających się o udzielenie zamówienia należy do oferty załączyć pełnomocnictwo lub inny dokument ustanawiający pełnomocnika do reprezentowania ich w postępowaniu lub do reprezentowania ich w postępowaniu i zawarcia umowy. </w:t>
      </w:r>
    </w:p>
    <w:p w14:paraId="76975ADF" w14:textId="77777777" w:rsidR="004D71BD" w:rsidRPr="009D379A" w:rsidRDefault="004D71BD" w:rsidP="000D25C1">
      <w:pPr>
        <w:autoSpaceDE w:val="0"/>
        <w:spacing w:after="0" w:line="276" w:lineRule="auto"/>
        <w:ind w:left="851"/>
        <w:contextualSpacing/>
        <w:jc w:val="both"/>
        <w:rPr>
          <w:rFonts w:ascii="Times New Roman" w:hAnsi="Times New Roman" w:cs="Times New Roman"/>
          <w:i/>
          <w:sz w:val="24"/>
          <w:szCs w:val="24"/>
        </w:rPr>
      </w:pPr>
      <w:r w:rsidRPr="009D379A">
        <w:rPr>
          <w:rFonts w:ascii="Times New Roman" w:hAnsi="Times New Roman" w:cs="Times New Roman"/>
          <w:i/>
          <w:sz w:val="24"/>
          <w:szCs w:val="24"/>
        </w:rPr>
        <w:t xml:space="preserve">Wymagana forma: </w:t>
      </w:r>
    </w:p>
    <w:p w14:paraId="278601CB" w14:textId="39C10570" w:rsidR="004D71BD" w:rsidRPr="009D379A" w:rsidRDefault="004D71BD" w:rsidP="000D25C1">
      <w:pPr>
        <w:autoSpaceDE w:val="0"/>
        <w:spacing w:after="0" w:line="276" w:lineRule="auto"/>
        <w:ind w:left="851"/>
        <w:contextualSpacing/>
        <w:jc w:val="both"/>
        <w:rPr>
          <w:rFonts w:ascii="Times New Roman" w:hAnsi="Times New Roman" w:cs="Times New Roman"/>
          <w:bCs/>
          <w:i/>
          <w:sz w:val="24"/>
          <w:szCs w:val="24"/>
        </w:rPr>
      </w:pPr>
      <w:r w:rsidRPr="009D379A">
        <w:rPr>
          <w:rFonts w:ascii="Times New Roman" w:hAnsi="Times New Roman" w:cs="Times New Roman"/>
          <w:i/>
          <w:sz w:val="24"/>
          <w:szCs w:val="24"/>
        </w:rPr>
        <w:t>Dokumenty potwierdzające umocowanie do reprezentowania Wykonawcy muszą być złożone zgodnie</w:t>
      </w:r>
      <w:r w:rsidRPr="009D379A">
        <w:rPr>
          <w:rFonts w:ascii="Times New Roman" w:hAnsi="Times New Roman" w:cs="Times New Roman"/>
          <w:bCs/>
          <w:i/>
          <w:sz w:val="24"/>
          <w:szCs w:val="24"/>
        </w:rPr>
        <w:t xml:space="preserve"> z zasadami wskazanymi w </w:t>
      </w:r>
      <w:r w:rsidR="003933FC" w:rsidRPr="009D379A">
        <w:rPr>
          <w:rFonts w:ascii="Times New Roman" w:hAnsi="Times New Roman" w:cs="Times New Roman"/>
          <w:bCs/>
          <w:i/>
          <w:sz w:val="24"/>
          <w:szCs w:val="24"/>
        </w:rPr>
        <w:t xml:space="preserve">Rozdziale XII  </w:t>
      </w:r>
      <w:r w:rsidR="008F2F1E" w:rsidRPr="009D379A">
        <w:rPr>
          <w:rFonts w:ascii="Times New Roman" w:hAnsi="Times New Roman" w:cs="Times New Roman"/>
          <w:bCs/>
          <w:i/>
          <w:sz w:val="24"/>
          <w:szCs w:val="24"/>
        </w:rPr>
        <w:t>pkt</w:t>
      </w:r>
      <w:r w:rsidRPr="009D379A">
        <w:rPr>
          <w:rFonts w:ascii="Times New Roman" w:hAnsi="Times New Roman" w:cs="Times New Roman"/>
          <w:bCs/>
          <w:i/>
          <w:sz w:val="24"/>
          <w:szCs w:val="24"/>
        </w:rPr>
        <w:t xml:space="preserve"> 7-17 SWZ.</w:t>
      </w:r>
    </w:p>
    <w:p w14:paraId="5AFF880F" w14:textId="77777777" w:rsidR="004D71BD" w:rsidRPr="009D379A" w:rsidRDefault="004D71BD" w:rsidP="000D25C1">
      <w:pPr>
        <w:pStyle w:val="Akapitzlist"/>
        <w:tabs>
          <w:tab w:val="left" w:pos="851"/>
        </w:tabs>
        <w:suppressAutoHyphens w:val="0"/>
        <w:autoSpaceDE w:val="0"/>
        <w:spacing w:line="276" w:lineRule="auto"/>
        <w:ind w:left="426"/>
        <w:jc w:val="both"/>
        <w:rPr>
          <w:bCs/>
          <w:i/>
        </w:rPr>
      </w:pPr>
    </w:p>
    <w:p w14:paraId="181393F3" w14:textId="77777777" w:rsidR="004D71BD" w:rsidRPr="009D379A" w:rsidRDefault="004D71BD" w:rsidP="000D25C1">
      <w:pPr>
        <w:autoSpaceDE w:val="0"/>
        <w:spacing w:after="0" w:line="276" w:lineRule="auto"/>
        <w:ind w:left="851"/>
        <w:contextualSpacing/>
        <w:jc w:val="both"/>
        <w:rPr>
          <w:rFonts w:ascii="Times New Roman" w:hAnsi="Times New Roman" w:cs="Times New Roman"/>
          <w:i/>
          <w:sz w:val="24"/>
          <w:szCs w:val="24"/>
        </w:rPr>
      </w:pPr>
      <w:r w:rsidRPr="009D379A">
        <w:rPr>
          <w:rFonts w:ascii="Times New Roman" w:hAnsi="Times New Roman" w:cs="Times New Roman"/>
          <w:i/>
          <w:sz w:val="24"/>
          <w:szCs w:val="24"/>
        </w:rPr>
        <w:t>Pełnomocnictwo przekazuje się w postaci elektronicznej i opatruje się kwalifikowanym podpisem elektronicznym, podpisem zaufanym lub podpisem osobistym.</w:t>
      </w:r>
    </w:p>
    <w:p w14:paraId="421F855A" w14:textId="77777777" w:rsidR="004D71BD" w:rsidRPr="009D379A" w:rsidRDefault="004D71BD" w:rsidP="000D25C1">
      <w:pPr>
        <w:autoSpaceDE w:val="0"/>
        <w:spacing w:after="0" w:line="276" w:lineRule="auto"/>
        <w:ind w:left="851"/>
        <w:contextualSpacing/>
        <w:jc w:val="both"/>
        <w:rPr>
          <w:rFonts w:ascii="Times New Roman" w:hAnsi="Times New Roman" w:cs="Times New Roman"/>
          <w:bCs/>
          <w:i/>
          <w:sz w:val="24"/>
          <w:szCs w:val="24"/>
        </w:rPr>
      </w:pPr>
      <w:r w:rsidRPr="009D379A">
        <w:rPr>
          <w:rFonts w:ascii="Times New Roman" w:hAnsi="Times New Roman" w:cs="Times New Roman"/>
          <w:i/>
          <w:sz w:val="24"/>
          <w:szCs w:val="24"/>
        </w:rPr>
        <w:t>W przypadku, gdy zostało sporządzone jako dokument w postaci papierowej i opatrzone własnoręcznym podpisem, przekazuje się cyfrowe odwzorowanie tego dokumentu opatrzone kwalifikowanym podpisem elektronicznym, podpisem zaufanym lub podpisem osobistym, poświadczające zgodność cyfrowego odwzorowania z dokumentem w postaci papierowej. Poświadczenia</w:t>
      </w:r>
      <w:r w:rsidRPr="009D379A">
        <w:rPr>
          <w:rFonts w:ascii="Times New Roman" w:hAnsi="Times New Roman" w:cs="Times New Roman"/>
          <w:bCs/>
          <w:i/>
          <w:sz w:val="24"/>
          <w:szCs w:val="24"/>
        </w:rPr>
        <w:t xml:space="preserve"> zgodności cyfrowego odwzorowania z dokumentem w postaci papierowej dokonuje mocodawca lub notariusz.</w:t>
      </w:r>
    </w:p>
    <w:p w14:paraId="60EFA18A" w14:textId="77777777" w:rsidR="00546DDF" w:rsidRPr="009D379A" w:rsidRDefault="00546DDF" w:rsidP="000D25C1">
      <w:pPr>
        <w:pStyle w:val="Akapitzlist"/>
        <w:tabs>
          <w:tab w:val="left" w:pos="426"/>
        </w:tabs>
        <w:suppressAutoHyphens w:val="0"/>
        <w:autoSpaceDE w:val="0"/>
        <w:spacing w:line="276" w:lineRule="auto"/>
        <w:ind w:left="426"/>
        <w:jc w:val="both"/>
        <w:rPr>
          <w:bCs/>
          <w:i/>
        </w:rPr>
      </w:pPr>
    </w:p>
    <w:p w14:paraId="19914669" w14:textId="34B66C3B" w:rsidR="00546DDF" w:rsidRPr="009D379A" w:rsidRDefault="00546DDF" w:rsidP="000E3F33">
      <w:pPr>
        <w:numPr>
          <w:ilvl w:val="0"/>
          <w:numId w:val="5"/>
        </w:numPr>
        <w:suppressAutoHyphens/>
        <w:autoSpaceDE w:val="0"/>
        <w:spacing w:after="0" w:line="276" w:lineRule="auto"/>
        <w:ind w:left="851"/>
        <w:contextualSpacing/>
        <w:jc w:val="both"/>
        <w:rPr>
          <w:rFonts w:ascii="Times New Roman" w:hAnsi="Times New Roman" w:cs="Times New Roman"/>
          <w:bCs/>
          <w:i/>
          <w:sz w:val="24"/>
          <w:szCs w:val="24"/>
        </w:rPr>
      </w:pPr>
      <w:r w:rsidRPr="009D379A">
        <w:rPr>
          <w:rFonts w:ascii="Times New Roman" w:eastAsia="Times New Roman" w:hAnsi="Times New Roman" w:cs="Times New Roman"/>
          <w:b/>
          <w:sz w:val="24"/>
          <w:szCs w:val="24"/>
          <w:lang w:eastAsia="pl-PL"/>
        </w:rPr>
        <w:t>Zastrzeżenie tajemnicy przedsiębiorstwa</w:t>
      </w:r>
      <w:r w:rsidRPr="009D379A">
        <w:rPr>
          <w:rFonts w:ascii="Times New Roman" w:eastAsia="Times New Roman" w:hAnsi="Times New Roman" w:cs="Times New Roman"/>
          <w:sz w:val="24"/>
          <w:szCs w:val="24"/>
          <w:lang w:eastAsia="pl-PL"/>
        </w:rPr>
        <w:t xml:space="preserve"> – </w:t>
      </w:r>
      <w:r w:rsidRPr="009D379A">
        <w:rPr>
          <w:rFonts w:ascii="Times New Roman" w:eastAsia="Times New Roman" w:hAnsi="Times New Roman" w:cs="Times New Roman"/>
          <w:i/>
          <w:sz w:val="24"/>
          <w:szCs w:val="24"/>
          <w:lang w:eastAsia="pl-PL"/>
        </w:rPr>
        <w:t>(jeśli dotyczy tj.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1F45C3D1" w14:textId="77777777" w:rsidR="00B324E5" w:rsidRPr="009D379A" w:rsidRDefault="00B324E5" w:rsidP="000D25C1">
      <w:pPr>
        <w:pStyle w:val="Akapitzlist"/>
        <w:tabs>
          <w:tab w:val="left" w:pos="851"/>
        </w:tabs>
        <w:suppressAutoHyphens w:val="0"/>
        <w:autoSpaceDE w:val="0"/>
        <w:spacing w:line="276" w:lineRule="auto"/>
        <w:ind w:left="425"/>
        <w:jc w:val="both"/>
        <w:rPr>
          <w:bCs/>
          <w:i/>
        </w:rPr>
      </w:pPr>
    </w:p>
    <w:p w14:paraId="3CB37749" w14:textId="77777777" w:rsidR="00546DDF" w:rsidRPr="009D379A" w:rsidRDefault="00546DDF" w:rsidP="000D25C1">
      <w:pPr>
        <w:autoSpaceDE w:val="0"/>
        <w:spacing w:after="0" w:line="276" w:lineRule="auto"/>
        <w:ind w:left="851"/>
        <w:contextualSpacing/>
        <w:jc w:val="both"/>
        <w:rPr>
          <w:rFonts w:ascii="Times New Roman" w:hAnsi="Times New Roman" w:cs="Times New Roman"/>
          <w:i/>
          <w:sz w:val="24"/>
          <w:szCs w:val="24"/>
        </w:rPr>
      </w:pPr>
      <w:r w:rsidRPr="009D379A">
        <w:rPr>
          <w:rFonts w:ascii="Times New Roman" w:hAnsi="Times New Roman" w:cs="Times New Roman"/>
          <w:i/>
          <w:sz w:val="24"/>
          <w:szCs w:val="24"/>
        </w:rPr>
        <w:t>Wymagana forma:</w:t>
      </w:r>
    </w:p>
    <w:p w14:paraId="4BF3FC38" w14:textId="77777777" w:rsidR="00546DDF" w:rsidRPr="009D379A" w:rsidRDefault="00546DDF" w:rsidP="000D25C1">
      <w:pPr>
        <w:autoSpaceDE w:val="0"/>
        <w:spacing w:after="0" w:line="276" w:lineRule="auto"/>
        <w:ind w:left="851"/>
        <w:contextualSpacing/>
        <w:jc w:val="both"/>
        <w:rPr>
          <w:rFonts w:ascii="Times New Roman" w:hAnsi="Times New Roman" w:cs="Times New Roman"/>
          <w:bCs/>
          <w:i/>
          <w:sz w:val="24"/>
          <w:szCs w:val="24"/>
        </w:rPr>
      </w:pPr>
      <w:r w:rsidRPr="009D379A">
        <w:rPr>
          <w:rFonts w:ascii="Times New Roman" w:hAnsi="Times New Roman" w:cs="Times New Roman"/>
          <w:i/>
          <w:sz w:val="24"/>
          <w:szCs w:val="24"/>
        </w:rPr>
        <w:t xml:space="preserve">Dokument musi być złożony w formie elektronicznej lub w postaci elektronicznej opatrzonej podpisem zaufanym, lub podpisem osobistym osoby upoważnionej do reprezentowania </w:t>
      </w:r>
      <w:r w:rsidRPr="009D379A">
        <w:rPr>
          <w:rFonts w:ascii="Times New Roman" w:hAnsi="Times New Roman" w:cs="Times New Roman"/>
          <w:i/>
          <w:sz w:val="24"/>
          <w:szCs w:val="24"/>
        </w:rPr>
        <w:lastRenderedPageBreak/>
        <w:t>wykonawców</w:t>
      </w:r>
      <w:r w:rsidRPr="009D379A">
        <w:rPr>
          <w:rFonts w:ascii="Times New Roman" w:hAnsi="Times New Roman" w:cs="Times New Roman"/>
          <w:bCs/>
          <w:i/>
          <w:sz w:val="24"/>
          <w:szCs w:val="24"/>
        </w:rPr>
        <w:t xml:space="preserve"> zgodnie z formą reprezentacji określoną w dokumencie rejestrowym właściwym dla formy organizacyjnej lub innym dokumencie.</w:t>
      </w:r>
    </w:p>
    <w:p w14:paraId="2FAEAB28" w14:textId="77777777" w:rsidR="00DF3583" w:rsidRPr="00191E3D" w:rsidRDefault="00DF3583" w:rsidP="000D25C1">
      <w:pPr>
        <w:pStyle w:val="Akapitzlist"/>
        <w:tabs>
          <w:tab w:val="left" w:pos="426"/>
        </w:tabs>
        <w:suppressAutoHyphens w:val="0"/>
        <w:autoSpaceDE w:val="0"/>
        <w:spacing w:line="276" w:lineRule="auto"/>
        <w:ind w:left="426"/>
        <w:jc w:val="both"/>
        <w:rPr>
          <w:bCs/>
          <w:i/>
          <w:color w:val="FF0000"/>
          <w:szCs w:val="22"/>
        </w:rPr>
      </w:pPr>
    </w:p>
    <w:tbl>
      <w:tblPr>
        <w:tblW w:w="5000" w:type="pct"/>
        <w:tblCellMar>
          <w:left w:w="70" w:type="dxa"/>
          <w:right w:w="70" w:type="dxa"/>
        </w:tblCellMar>
        <w:tblLook w:val="0000" w:firstRow="0" w:lastRow="0" w:firstColumn="0" w:lastColumn="0" w:noHBand="0" w:noVBand="0"/>
      </w:tblPr>
      <w:tblGrid>
        <w:gridCol w:w="9628"/>
      </w:tblGrid>
      <w:tr w:rsidR="004D6268" w:rsidRPr="00A008B0" w14:paraId="5BC0F5D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C4E87EA" w14:textId="61108C6E" w:rsidR="00121E6A" w:rsidRPr="00A008B0" w:rsidRDefault="0043680C" w:rsidP="000D25C1">
            <w:pPr>
              <w:widowControl w:val="0"/>
              <w:autoSpaceDE w:val="0"/>
              <w:spacing w:after="0" w:line="276" w:lineRule="auto"/>
              <w:ind w:left="426" w:hanging="426"/>
              <w:contextualSpacing/>
              <w:jc w:val="both"/>
              <w:rPr>
                <w:rFonts w:ascii="Times New Roman" w:eastAsia="Lucida Sans Unicode" w:hAnsi="Times New Roman" w:cs="Times New Roman"/>
                <w:b/>
                <w:bCs/>
                <w:kern w:val="1"/>
                <w:sz w:val="24"/>
                <w:lang w:eastAsia="pl-PL"/>
              </w:rPr>
            </w:pPr>
            <w:r w:rsidRPr="00A008B0">
              <w:rPr>
                <w:rFonts w:ascii="Times New Roman" w:hAnsi="Times New Roman" w:cs="Times New Roman"/>
                <w:b/>
                <w:bCs/>
                <w:sz w:val="28"/>
              </w:rPr>
              <w:t>XII</w:t>
            </w:r>
            <w:r w:rsidR="00121E6A" w:rsidRPr="00A008B0">
              <w:rPr>
                <w:rFonts w:ascii="Times New Roman" w:hAnsi="Times New Roman" w:cs="Times New Roman"/>
                <w:b/>
                <w:bCs/>
                <w:sz w:val="28"/>
              </w:rPr>
              <w:t xml:space="preserve">. </w:t>
            </w:r>
            <w:r w:rsidR="00121E6A" w:rsidRPr="00A008B0">
              <w:rPr>
                <w:rFonts w:ascii="Times New Roman" w:eastAsia="Lucida Sans Unicode" w:hAnsi="Times New Roman" w:cs="Times New Roman"/>
                <w:b/>
                <w:kern w:val="1"/>
                <w:sz w:val="28"/>
                <w:szCs w:val="28"/>
                <w:lang w:eastAsia="pl-PL"/>
              </w:rPr>
              <w:t>Forma i postać składanych oświadczeń i dokumentów oraz oferty</w:t>
            </w:r>
          </w:p>
        </w:tc>
      </w:tr>
    </w:tbl>
    <w:p w14:paraId="14A45782" w14:textId="77777777" w:rsidR="00121E6A" w:rsidRPr="00191E3D" w:rsidRDefault="00121E6A" w:rsidP="000D25C1">
      <w:pPr>
        <w:spacing w:after="0" w:line="276" w:lineRule="auto"/>
        <w:contextualSpacing/>
        <w:rPr>
          <w:rFonts w:ascii="Times New Roman" w:hAnsi="Times New Roman" w:cs="Times New Roman"/>
          <w:color w:val="FF0000"/>
          <w:sz w:val="24"/>
        </w:rPr>
      </w:pPr>
    </w:p>
    <w:p w14:paraId="05E37E40" w14:textId="77777777" w:rsidR="00A471EE" w:rsidRPr="00A008B0" w:rsidRDefault="00A471EE" w:rsidP="00E304F2">
      <w:pPr>
        <w:numPr>
          <w:ilvl w:val="1"/>
          <w:numId w:val="17"/>
        </w:numPr>
        <w:suppressAutoHyphens/>
        <w:spacing w:after="0" w:line="276" w:lineRule="auto"/>
        <w:ind w:left="426"/>
        <w:contextualSpacing/>
        <w:jc w:val="both"/>
        <w:rPr>
          <w:rFonts w:ascii="Times New Roman" w:hAnsi="Times New Roman" w:cs="Times New Roman"/>
          <w:sz w:val="24"/>
          <w:u w:val="single"/>
        </w:rPr>
      </w:pPr>
      <w:r w:rsidRPr="00A008B0">
        <w:rPr>
          <w:rFonts w:ascii="Times New Roman" w:hAnsi="Times New Roman" w:cs="Times New Roman"/>
          <w:sz w:val="24"/>
        </w:rPr>
        <w:t>Ofertę, oświadczenie o niepodleganiu wykluczeniu oraz spełnianiu warunków udziału w postępowaniu</w:t>
      </w:r>
      <w:r w:rsidRPr="00A008B0">
        <w:rPr>
          <w:rFonts w:ascii="Times New Roman" w:hAnsi="Times New Roman" w:cs="Times New Roman"/>
          <w:b/>
          <w:sz w:val="24"/>
        </w:rPr>
        <w:t xml:space="preserve"> składa się pod rygorem nieważności </w:t>
      </w:r>
      <w:r w:rsidRPr="00A008B0">
        <w:rPr>
          <w:rFonts w:ascii="Times New Roman" w:hAnsi="Times New Roman" w:cs="Times New Roman"/>
          <w:b/>
          <w:sz w:val="24"/>
          <w:u w:val="single"/>
        </w:rPr>
        <w:t>w formie elektronicznej lub w postaci elektronicznej opatrzonej podpisem zaufanym lub podpisem osobistym.</w:t>
      </w:r>
    </w:p>
    <w:p w14:paraId="036F1048" w14:textId="77777777" w:rsidR="00A471EE" w:rsidRPr="00A008B0" w:rsidRDefault="00A471EE" w:rsidP="00E304F2">
      <w:pPr>
        <w:numPr>
          <w:ilvl w:val="1"/>
          <w:numId w:val="17"/>
        </w:numPr>
        <w:suppressAutoHyphens/>
        <w:spacing w:after="0" w:line="276" w:lineRule="auto"/>
        <w:ind w:left="426"/>
        <w:contextualSpacing/>
        <w:jc w:val="both"/>
        <w:rPr>
          <w:rFonts w:ascii="Times New Roman" w:hAnsi="Times New Roman" w:cs="Times New Roman"/>
          <w:b/>
          <w:sz w:val="24"/>
        </w:rPr>
      </w:pPr>
      <w:r w:rsidRPr="00A008B0">
        <w:rPr>
          <w:rFonts w:ascii="Times New Roman" w:hAnsi="Times New Roman" w:cs="Times New Roman"/>
          <w:b/>
          <w:sz w:val="24"/>
        </w:rPr>
        <w:t>Forma i zasady składania dokumentów i oświadczeń, w tym dotyczących podmiotowych środków dowodowych (za wyjątkiem oferty oraz oświadczeń o braku podstaw wykluczenia i spełnianiu warunków udziału w postępowaniu):</w:t>
      </w:r>
    </w:p>
    <w:p w14:paraId="56D04204" w14:textId="77777777" w:rsidR="00A471EE" w:rsidRPr="00A008B0" w:rsidRDefault="00A471EE" w:rsidP="00A471EE">
      <w:pPr>
        <w:autoSpaceDE w:val="0"/>
        <w:autoSpaceDN w:val="0"/>
        <w:adjustRightInd w:val="0"/>
        <w:spacing w:after="0" w:line="276" w:lineRule="auto"/>
        <w:ind w:left="426"/>
        <w:contextualSpacing/>
        <w:jc w:val="both"/>
        <w:rPr>
          <w:rFonts w:ascii="Times New Roman" w:hAnsi="Times New Roman" w:cs="Times New Roman"/>
          <w:bCs/>
          <w:sz w:val="24"/>
          <w:lang w:eastAsia="pl-PL"/>
        </w:rPr>
      </w:pPr>
      <w:r w:rsidRPr="00A008B0">
        <w:rPr>
          <w:rFonts w:ascii="Times New Roman" w:hAnsi="Times New Roman" w:cs="Times New Roman"/>
          <w:sz w:val="24"/>
          <w:lang w:eastAsia="pl-PL"/>
        </w:rPr>
        <w:t>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(Dz.U. poz. 2415)</w:t>
      </w:r>
      <w:r w:rsidRPr="00A008B0">
        <w:rPr>
          <w:rFonts w:ascii="Times New Roman" w:hAnsi="Times New Roman" w:cs="Times New Roman"/>
          <w:bCs/>
          <w:sz w:val="24"/>
          <w:lang w:eastAsia="pl-PL"/>
        </w:rPr>
        <w:t xml:space="preserve">, wykonawca składa w oryginale lub kopii poświadczonej za zgodność z oryginałem w formie elektronicznej, w postaci elektronicznej opatrzonej podpisem zaufanym lub podpisem osobistym,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zwane dalej </w:t>
      </w:r>
      <w:r w:rsidRPr="00A008B0">
        <w:rPr>
          <w:rFonts w:ascii="Times New Roman" w:hAnsi="Times New Roman" w:cs="Times New Roman"/>
          <w:bCs/>
          <w:i/>
          <w:sz w:val="24"/>
          <w:lang w:eastAsia="pl-PL"/>
        </w:rPr>
        <w:t>„Rozporządzeniem”.</w:t>
      </w:r>
    </w:p>
    <w:p w14:paraId="0E818592" w14:textId="77777777" w:rsidR="00A471EE" w:rsidRPr="00A008B0" w:rsidRDefault="00A471EE" w:rsidP="00E304F2">
      <w:pPr>
        <w:numPr>
          <w:ilvl w:val="1"/>
          <w:numId w:val="17"/>
        </w:numPr>
        <w:suppressAutoHyphens/>
        <w:spacing w:after="0" w:line="276" w:lineRule="auto"/>
        <w:ind w:left="426"/>
        <w:contextualSpacing/>
        <w:jc w:val="both"/>
        <w:rPr>
          <w:rFonts w:ascii="Times New Roman" w:hAnsi="Times New Roman" w:cs="Times New Roman"/>
          <w:bCs/>
          <w:sz w:val="24"/>
          <w:lang w:eastAsia="pl-PL"/>
        </w:rPr>
      </w:pPr>
      <w:r w:rsidRPr="00A008B0">
        <w:rPr>
          <w:rFonts w:ascii="Times New Roman" w:hAnsi="Times New Roman" w:cs="Times New Roman"/>
          <w:bCs/>
          <w:sz w:val="24"/>
          <w:u w:val="single"/>
          <w:lang w:eastAsia="pl-PL"/>
        </w:rPr>
        <w:t>Ofertę, oświadczenie, o których mowa w art. 125 ust. 1 ustawy Pzp,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dokumenty, o których mowa w art. 94 ust. 2 ustawy</w:t>
      </w:r>
      <w:r w:rsidRPr="00A008B0">
        <w:rPr>
          <w:rFonts w:ascii="Times New Roman" w:hAnsi="Times New Roman" w:cs="Times New Roman"/>
          <w:bCs/>
          <w:sz w:val="24"/>
          <w:lang w:eastAsia="pl-PL"/>
        </w:rPr>
        <w:t xml:space="preserve">, sporządza się </w:t>
      </w:r>
      <w:r w:rsidRPr="00A008B0">
        <w:rPr>
          <w:rFonts w:ascii="Times New Roman" w:hAnsi="Times New Roman" w:cs="Times New Roman"/>
          <w:bCs/>
          <w:sz w:val="24"/>
          <w:u w:val="single"/>
          <w:lang w:eastAsia="pl-PL"/>
        </w:rPr>
        <w:t>w postaci elektronicznej</w:t>
      </w:r>
      <w:r w:rsidRPr="00A008B0">
        <w:rPr>
          <w:rFonts w:ascii="Times New Roman" w:hAnsi="Times New Roman" w:cs="Times New Roman"/>
          <w:bCs/>
          <w:sz w:val="24"/>
          <w:lang w:eastAsia="pl-PL"/>
        </w:rPr>
        <w:t>, w formatach danych określonych w przepisach wydanych na podstawie art. 18 ustawy z dnia 17 lutego 2005 r. o informatyzacji działalności podmiotów realizujących zadania publiczne (Dz.U. z 2020 r. poz. 346, 568, 695, 1517 i 2320), z zastrzeżeniem formatów, o których mowa w art. 66 ust. 1 ustawy, z uwzględnieniem rodzaju przekazywanych danych.</w:t>
      </w:r>
      <w:bookmarkStart w:id="6" w:name="mip57178904"/>
      <w:bookmarkEnd w:id="6"/>
      <w:r w:rsidRPr="00A008B0">
        <w:rPr>
          <w:rFonts w:ascii="Times New Roman" w:hAnsi="Times New Roman" w:cs="Times New Roman"/>
          <w:bCs/>
          <w:sz w:val="24"/>
          <w:lang w:eastAsia="pl-PL"/>
        </w:rPr>
        <w:t xml:space="preserve"> </w:t>
      </w:r>
      <w:r w:rsidRPr="00A008B0">
        <w:rPr>
          <w:rFonts w:ascii="Times New Roman" w:hAnsi="Times New Roman" w:cs="Times New Roman"/>
          <w:i/>
          <w:sz w:val="24"/>
          <w:szCs w:val="24"/>
        </w:rPr>
        <w:t>(§ 2 ust. 1 Rozporzadzenia)</w:t>
      </w:r>
    </w:p>
    <w:p w14:paraId="19EDFE05" w14:textId="77777777" w:rsidR="00A471EE" w:rsidRPr="00A008B0" w:rsidRDefault="00A471EE" w:rsidP="00E304F2">
      <w:pPr>
        <w:numPr>
          <w:ilvl w:val="1"/>
          <w:numId w:val="17"/>
        </w:numPr>
        <w:suppressAutoHyphens/>
        <w:autoSpaceDE w:val="0"/>
        <w:autoSpaceDN w:val="0"/>
        <w:adjustRightInd w:val="0"/>
        <w:spacing w:after="0" w:line="276" w:lineRule="auto"/>
        <w:ind w:left="426"/>
        <w:contextualSpacing/>
        <w:jc w:val="both"/>
        <w:rPr>
          <w:rFonts w:ascii="Times New Roman" w:hAnsi="Times New Roman" w:cs="Times New Roman"/>
          <w:sz w:val="24"/>
          <w:lang w:eastAsia="pl-PL"/>
        </w:rPr>
      </w:pPr>
      <w:r w:rsidRPr="00A008B0">
        <w:rPr>
          <w:rFonts w:ascii="Times New Roman" w:hAnsi="Times New Roman" w:cs="Times New Roman"/>
          <w:sz w:val="24"/>
          <w:u w:val="single"/>
          <w:lang w:eastAsia="pl-PL"/>
        </w:rPr>
        <w:t>Informacje, oświadczenia lub dokumenty, inne niż określone w pkt 3, przekazywane w postępowaniu,</w:t>
      </w:r>
      <w:r w:rsidRPr="00A008B0">
        <w:rPr>
          <w:rFonts w:ascii="Times New Roman" w:hAnsi="Times New Roman" w:cs="Times New Roman"/>
          <w:sz w:val="24"/>
          <w:lang w:eastAsia="pl-PL"/>
        </w:rPr>
        <w:t xml:space="preserve"> </w:t>
      </w:r>
      <w:r w:rsidRPr="00A008B0">
        <w:rPr>
          <w:rFonts w:ascii="Times New Roman" w:hAnsi="Times New Roman" w:cs="Times New Roman"/>
          <w:sz w:val="24"/>
          <w:u w:val="single"/>
          <w:lang w:eastAsia="pl-PL"/>
        </w:rPr>
        <w:t>sporządza się w postaci elektronicznej</w:t>
      </w:r>
      <w:r w:rsidRPr="00A008B0">
        <w:rPr>
          <w:rFonts w:ascii="Times New Roman" w:hAnsi="Times New Roman" w:cs="Times New Roman"/>
          <w:sz w:val="24"/>
          <w:lang w:eastAsia="pl-PL"/>
        </w:rPr>
        <w:t xml:space="preserve">, w formatach danych określonych w przepisach wydanych na podstawie </w:t>
      </w:r>
      <w:hyperlink r:id="rId10" w:history="1">
        <w:r w:rsidRPr="00A008B0">
          <w:rPr>
            <w:rFonts w:ascii="Times New Roman" w:hAnsi="Times New Roman" w:cs="Times New Roman"/>
            <w:sz w:val="24"/>
            <w:lang w:eastAsia="pl-PL"/>
          </w:rPr>
          <w:t>art. 18</w:t>
        </w:r>
      </w:hyperlink>
      <w:r w:rsidRPr="00A008B0">
        <w:rPr>
          <w:rFonts w:ascii="Times New Roman" w:hAnsi="Times New Roman" w:cs="Times New Roman"/>
          <w:sz w:val="24"/>
          <w:lang w:eastAsia="pl-PL"/>
        </w:rPr>
        <w:t xml:space="preserve"> ustawy z dnia 17 lutego 2005 r. o informatyzacji działalności podmiotów realizujących zadania publiczne </w:t>
      </w:r>
      <w:r w:rsidRPr="00A008B0">
        <w:rPr>
          <w:rFonts w:ascii="Times New Roman" w:hAnsi="Times New Roman" w:cs="Times New Roman"/>
          <w:sz w:val="24"/>
          <w:u w:val="single"/>
          <w:lang w:eastAsia="pl-PL"/>
        </w:rPr>
        <w:t>lub jako tekst wpisany bezpośrednio do wiadomości przekazywanej przy użyciu środków komunikacji elektronicznej,</w:t>
      </w:r>
      <w:r w:rsidRPr="00A008B0">
        <w:rPr>
          <w:rFonts w:ascii="Times New Roman" w:hAnsi="Times New Roman" w:cs="Times New Roman"/>
          <w:sz w:val="24"/>
          <w:lang w:eastAsia="pl-PL"/>
        </w:rPr>
        <w:t xml:space="preserve"> o których mowa </w:t>
      </w:r>
      <w:r w:rsidRPr="00A008B0">
        <w:rPr>
          <w:rFonts w:ascii="Times New Roman" w:hAnsi="Times New Roman" w:cs="Times New Roman"/>
          <w:i/>
          <w:sz w:val="24"/>
          <w:lang w:eastAsia="pl-PL"/>
        </w:rPr>
        <w:t xml:space="preserve">w </w:t>
      </w:r>
      <w:hyperlink r:id="rId11" w:history="1">
        <w:r w:rsidRPr="00A008B0">
          <w:rPr>
            <w:rFonts w:ascii="Times New Roman" w:hAnsi="Times New Roman" w:cs="Times New Roman"/>
            <w:i/>
            <w:sz w:val="24"/>
            <w:lang w:eastAsia="pl-PL"/>
          </w:rPr>
          <w:t>§ 3 ust. 1</w:t>
        </w:r>
      </w:hyperlink>
      <w:r w:rsidRPr="00A008B0">
        <w:rPr>
          <w:rFonts w:ascii="Times New Roman" w:hAnsi="Times New Roman" w:cs="Times New Roman"/>
          <w:i/>
          <w:sz w:val="24"/>
          <w:lang w:eastAsia="pl-PL"/>
        </w:rPr>
        <w:t xml:space="preserve"> Rozporządzenia.</w:t>
      </w:r>
    </w:p>
    <w:p w14:paraId="5A36C056" w14:textId="77777777" w:rsidR="00A471EE" w:rsidRPr="00A008B0" w:rsidRDefault="00A471EE" w:rsidP="00E304F2">
      <w:pPr>
        <w:numPr>
          <w:ilvl w:val="1"/>
          <w:numId w:val="17"/>
        </w:numPr>
        <w:suppressAutoHyphens/>
        <w:spacing w:after="0" w:line="276" w:lineRule="auto"/>
        <w:ind w:left="426"/>
        <w:contextualSpacing/>
        <w:jc w:val="both"/>
        <w:rPr>
          <w:rFonts w:ascii="Times New Roman" w:hAnsi="Times New Roman" w:cs="Times New Roman"/>
          <w:sz w:val="24"/>
        </w:rPr>
      </w:pPr>
      <w:r w:rsidRPr="00A008B0">
        <w:rPr>
          <w:rFonts w:ascii="Times New Roman" w:hAnsi="Times New Roman" w:cs="Times New Roman"/>
          <w:sz w:val="24"/>
        </w:rPr>
        <w:t xml:space="preserve">W przypadku, gdy dokumenty elektroniczne w postępowaniu, przekazywane przy użyciu środków komunikacji elektronicznej, zawierają </w:t>
      </w:r>
      <w:r w:rsidRPr="00A008B0">
        <w:rPr>
          <w:rFonts w:ascii="Times New Roman" w:hAnsi="Times New Roman" w:cs="Times New Roman"/>
          <w:sz w:val="24"/>
          <w:u w:val="single"/>
        </w:rPr>
        <w:t xml:space="preserve">informacje stanowiące tajemnicę przedsiębiorstwa </w:t>
      </w:r>
      <w:r w:rsidRPr="00A008B0">
        <w:rPr>
          <w:rFonts w:ascii="Times New Roman" w:hAnsi="Times New Roman" w:cs="Times New Roman"/>
          <w:sz w:val="24"/>
        </w:rPr>
        <w:t xml:space="preserve">w rozumieniu przepisów ustawy z dnia 16 kwietnia 1993 r. o zwalczaniu nieuczciwej konkurencji (Dz. U. z 2020 r. poz. 1913), wykonawca, w celu utrzymania w poufności tych informacji, </w:t>
      </w:r>
      <w:r w:rsidRPr="00A008B0">
        <w:rPr>
          <w:rFonts w:ascii="Times New Roman" w:hAnsi="Times New Roman" w:cs="Times New Roman"/>
          <w:sz w:val="24"/>
          <w:u w:val="single"/>
        </w:rPr>
        <w:t>przekazuje je w wydzielonym i odpowiednio oznaczonym pliku</w:t>
      </w:r>
      <w:r w:rsidRPr="00A008B0">
        <w:rPr>
          <w:rFonts w:ascii="Times New Roman" w:hAnsi="Times New Roman" w:cs="Times New Roman"/>
          <w:sz w:val="24"/>
        </w:rPr>
        <w:t xml:space="preserve">. </w:t>
      </w:r>
      <w:r w:rsidRPr="00A008B0">
        <w:rPr>
          <w:rFonts w:ascii="Times New Roman" w:hAnsi="Times New Roman" w:cs="Times New Roman"/>
          <w:i/>
          <w:sz w:val="24"/>
          <w:szCs w:val="24"/>
        </w:rPr>
        <w:t>(§ 4 ust. 1 Rozporzadzenia)</w:t>
      </w:r>
    </w:p>
    <w:p w14:paraId="017D77C4" w14:textId="77777777" w:rsidR="00A471EE" w:rsidRPr="00A008B0" w:rsidRDefault="00A471EE" w:rsidP="00E304F2">
      <w:pPr>
        <w:numPr>
          <w:ilvl w:val="1"/>
          <w:numId w:val="17"/>
        </w:numPr>
        <w:suppressAutoHyphens/>
        <w:spacing w:after="0" w:line="276" w:lineRule="auto"/>
        <w:ind w:left="425" w:hanging="431"/>
        <w:contextualSpacing/>
        <w:jc w:val="both"/>
        <w:rPr>
          <w:rFonts w:ascii="Times New Roman" w:hAnsi="Times New Roman" w:cs="Times New Roman"/>
          <w:sz w:val="24"/>
          <w:u w:val="single"/>
        </w:rPr>
      </w:pPr>
      <w:r w:rsidRPr="00A008B0">
        <w:rPr>
          <w:rFonts w:ascii="Times New Roman" w:hAnsi="Times New Roman" w:cs="Times New Roman"/>
          <w:sz w:val="24"/>
          <w:u w:val="single"/>
        </w:rPr>
        <w:lastRenderedPageBreak/>
        <w:t xml:space="preserve">Podmiotowe środki dowodowe, przedmiotowe środki dowodowe oraz inne dokumenty lub oświadczenia, sporządzone w języku obcym przekazuje się wraz z tłumaczeniem na język polski. </w:t>
      </w:r>
      <w:r w:rsidRPr="00A008B0">
        <w:rPr>
          <w:rFonts w:ascii="Times New Roman" w:hAnsi="Times New Roman" w:cs="Times New Roman"/>
          <w:i/>
          <w:sz w:val="24"/>
          <w:szCs w:val="24"/>
        </w:rPr>
        <w:t>(§ 5 Rozporzadzenia)</w:t>
      </w:r>
    </w:p>
    <w:p w14:paraId="4568497C" w14:textId="77777777" w:rsidR="00A471EE" w:rsidRPr="00A008B0" w:rsidRDefault="00A471EE" w:rsidP="00E304F2">
      <w:pPr>
        <w:numPr>
          <w:ilvl w:val="1"/>
          <w:numId w:val="17"/>
        </w:numPr>
        <w:suppressAutoHyphens/>
        <w:spacing w:after="0" w:line="276" w:lineRule="auto"/>
        <w:ind w:left="425" w:hanging="431"/>
        <w:contextualSpacing/>
        <w:jc w:val="both"/>
        <w:rPr>
          <w:rFonts w:ascii="Times New Roman" w:hAnsi="Times New Roman" w:cs="Times New Roman"/>
          <w:sz w:val="24"/>
          <w:szCs w:val="24"/>
          <w:u w:val="single"/>
        </w:rPr>
      </w:pPr>
      <w:r w:rsidRPr="00A008B0">
        <w:rPr>
          <w:rFonts w:ascii="Times New Roman" w:hAnsi="Times New Roman" w:cs="Times New Roman"/>
          <w:sz w:val="24"/>
          <w:szCs w:val="24"/>
        </w:rPr>
        <w:t xml:space="preserve">W przypadku gdy podmiotowe środki dowodowe, przedmiotowe środki dowodowe, inne dokumenty, w tym dokumenty, o których mowa w </w:t>
      </w:r>
      <w:hyperlink r:id="rId12" w:history="1">
        <w:r w:rsidRPr="00A008B0">
          <w:rPr>
            <w:rFonts w:ascii="Times New Roman" w:hAnsi="Times New Roman" w:cs="Times New Roman"/>
            <w:sz w:val="24"/>
            <w:szCs w:val="24"/>
          </w:rPr>
          <w:t>art. 94 ust. 2</w:t>
        </w:r>
      </w:hyperlink>
      <w:r w:rsidRPr="00A008B0">
        <w:rPr>
          <w:rFonts w:ascii="Times New Roman" w:hAnsi="Times New Roman" w:cs="Times New Roman"/>
          <w:sz w:val="24"/>
          <w:szCs w:val="24"/>
        </w:rPr>
        <w:t xml:space="preserve"> ustawy, lub dokumenty potwierdzające umocowanie do reprezentowania odpowiednio wykonawcy, wykonawców wspólnie ubiegających się o udzielenie zamówienia publicznego, podmiotu udostępniającego zasoby na zasadach określonych w </w:t>
      </w:r>
      <w:hyperlink r:id="rId13" w:history="1">
        <w:r w:rsidRPr="00A008B0">
          <w:rPr>
            <w:rFonts w:ascii="Times New Roman" w:hAnsi="Times New Roman" w:cs="Times New Roman"/>
            <w:sz w:val="24"/>
            <w:szCs w:val="24"/>
          </w:rPr>
          <w:t>art. 118</w:t>
        </w:r>
      </w:hyperlink>
      <w:r w:rsidRPr="00A008B0">
        <w:rPr>
          <w:rFonts w:ascii="Times New Roman" w:hAnsi="Times New Roman" w:cs="Times New Roman"/>
          <w:sz w:val="24"/>
          <w:szCs w:val="24"/>
        </w:rPr>
        <w:t xml:space="preserve"> ustawy lub podwykonawcy niebędącego podmiotem udostępniającym zasoby na takich zasadach, zwane dalej „dokumentami potwierdzającymi umocowanie do reprezentowania”, </w:t>
      </w:r>
      <w:r w:rsidRPr="00A008B0">
        <w:rPr>
          <w:rFonts w:ascii="Times New Roman" w:hAnsi="Times New Roman" w:cs="Times New Roman"/>
          <w:sz w:val="24"/>
          <w:szCs w:val="24"/>
          <w:u w:val="single"/>
        </w:rPr>
        <w:t xml:space="preserve">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r w:rsidRPr="00A008B0">
        <w:rPr>
          <w:rFonts w:ascii="Times New Roman" w:hAnsi="Times New Roman" w:cs="Times New Roman"/>
          <w:i/>
          <w:sz w:val="24"/>
          <w:szCs w:val="24"/>
        </w:rPr>
        <w:t>(§ 6 ust. 1 Rozporzadzenia)</w:t>
      </w:r>
    </w:p>
    <w:p w14:paraId="4CD7E520" w14:textId="77777777" w:rsidR="00A471EE" w:rsidRPr="00A008B0" w:rsidRDefault="00A471EE" w:rsidP="00E304F2">
      <w:pPr>
        <w:numPr>
          <w:ilvl w:val="1"/>
          <w:numId w:val="17"/>
        </w:numPr>
        <w:suppressAutoHyphens/>
        <w:spacing w:after="0" w:line="276" w:lineRule="auto"/>
        <w:ind w:left="425" w:hanging="431"/>
        <w:contextualSpacing/>
        <w:jc w:val="both"/>
        <w:rPr>
          <w:rFonts w:ascii="Times New Roman" w:hAnsi="Times New Roman" w:cs="Times New Roman"/>
          <w:sz w:val="24"/>
        </w:rPr>
      </w:pPr>
      <w:bookmarkStart w:id="7" w:name="mip57178915"/>
      <w:bookmarkEnd w:id="7"/>
      <w:r w:rsidRPr="00A008B0">
        <w:rPr>
          <w:rFonts w:ascii="Times New Roman" w:hAnsi="Times New Roman" w:cs="Times New Roman"/>
          <w:sz w:val="24"/>
        </w:rPr>
        <w:t xml:space="preserve">W przypadku gdy podmiotowe środki dowodowe, przedmiotowe środki dowodowe, inne dokumenty, w tym dokumenty, o których mowa w </w:t>
      </w:r>
      <w:hyperlink r:id="rId14" w:history="1">
        <w:r w:rsidRPr="00A008B0">
          <w:rPr>
            <w:rFonts w:ascii="Times New Roman" w:hAnsi="Times New Roman" w:cs="Times New Roman"/>
            <w:sz w:val="24"/>
          </w:rPr>
          <w:t>art. 94 ust. 2</w:t>
        </w:r>
      </w:hyperlink>
      <w:r w:rsidRPr="00A008B0">
        <w:rPr>
          <w:rFonts w:ascii="Times New Roman" w:hAnsi="Times New Roman" w:cs="Times New Roman"/>
          <w:sz w:val="24"/>
        </w:rPr>
        <w:t xml:space="preserve"> ustawy, lub dokumenty potwierdzające umocowanie do reprezentowania, zostały </w:t>
      </w:r>
      <w:r w:rsidRPr="00A008B0">
        <w:rPr>
          <w:rFonts w:ascii="Times New Roman" w:hAnsi="Times New Roman" w:cs="Times New Roman"/>
          <w:sz w:val="24"/>
          <w:u w:val="single"/>
        </w:rPr>
        <w:t xml:space="preserve">wystawione przez upoważnione podmioty jako dokument w postaci papierowej, przekazuje się cyfrowe odwzorowanie tego dokumentu opatrzone kwalifikowanym podpisem elektronicznym, podpisem zaufanym lub podpisem osobistym, </w:t>
      </w:r>
      <w:r w:rsidRPr="00A008B0">
        <w:rPr>
          <w:rFonts w:ascii="Times New Roman" w:hAnsi="Times New Roman" w:cs="Times New Roman"/>
          <w:sz w:val="24"/>
        </w:rPr>
        <w:t xml:space="preserve">poświadczające zgodność cyfrowego odwzorowania z dokumentem w postaci papierowej. </w:t>
      </w:r>
      <w:r w:rsidRPr="00A008B0">
        <w:rPr>
          <w:rFonts w:ascii="Times New Roman" w:hAnsi="Times New Roman" w:cs="Times New Roman"/>
          <w:i/>
          <w:sz w:val="24"/>
          <w:szCs w:val="24"/>
        </w:rPr>
        <w:t>(§ 6 ust. 2 Rozporzadzenia)</w:t>
      </w:r>
    </w:p>
    <w:p w14:paraId="117DE215" w14:textId="77777777" w:rsidR="00A471EE" w:rsidRPr="00A008B0" w:rsidRDefault="00A471EE" w:rsidP="00E304F2">
      <w:pPr>
        <w:numPr>
          <w:ilvl w:val="1"/>
          <w:numId w:val="17"/>
        </w:numPr>
        <w:suppressAutoHyphens/>
        <w:spacing w:after="0" w:line="276" w:lineRule="auto"/>
        <w:ind w:left="425" w:hanging="431"/>
        <w:contextualSpacing/>
        <w:jc w:val="both"/>
        <w:rPr>
          <w:rFonts w:ascii="Times New Roman" w:hAnsi="Times New Roman" w:cs="Times New Roman"/>
          <w:sz w:val="24"/>
        </w:rPr>
      </w:pPr>
      <w:bookmarkStart w:id="8" w:name="mip57178922"/>
      <w:bookmarkEnd w:id="8"/>
      <w:r w:rsidRPr="00A008B0">
        <w:rPr>
          <w:rFonts w:ascii="Times New Roman" w:hAnsi="Times New Roman" w:cs="Times New Roman"/>
          <w:sz w:val="24"/>
        </w:rPr>
        <w:t xml:space="preserve">Przez </w:t>
      </w:r>
      <w:r w:rsidRPr="00A008B0">
        <w:rPr>
          <w:rFonts w:ascii="Times New Roman" w:hAnsi="Times New Roman" w:cs="Times New Roman"/>
          <w:sz w:val="24"/>
          <w:u w:val="single"/>
        </w:rPr>
        <w:t>cyfrowe odwzorowanie</w:t>
      </w:r>
      <w:r w:rsidRPr="00A008B0">
        <w:rPr>
          <w:rFonts w:ascii="Times New Roman" w:hAnsi="Times New Roman" w:cs="Times New Roman"/>
          <w:sz w:val="24"/>
        </w:rPr>
        <w:t xml:space="preserve">, należy rozumieć dokument elektroniczny będący kopią elektroniczną treści zapisanej w postaci papierowej, umożliwiający zapoznanie się z tą treścią i jej zrozumienie, bez konieczności bezpośredniego dostępu do oryginału. </w:t>
      </w:r>
      <w:r w:rsidRPr="00A008B0">
        <w:rPr>
          <w:rFonts w:ascii="Times New Roman" w:hAnsi="Times New Roman" w:cs="Times New Roman"/>
          <w:i/>
          <w:sz w:val="24"/>
          <w:szCs w:val="24"/>
        </w:rPr>
        <w:t>(§ 6 ust. 5 Rozporzadzenia)</w:t>
      </w:r>
    </w:p>
    <w:p w14:paraId="2556F0DC" w14:textId="77777777" w:rsidR="00A471EE" w:rsidRPr="00A008B0" w:rsidRDefault="00A471EE" w:rsidP="00E304F2">
      <w:pPr>
        <w:numPr>
          <w:ilvl w:val="1"/>
          <w:numId w:val="17"/>
        </w:numPr>
        <w:suppressAutoHyphens/>
        <w:spacing w:after="0" w:line="276" w:lineRule="auto"/>
        <w:ind w:left="426"/>
        <w:contextualSpacing/>
        <w:jc w:val="both"/>
        <w:rPr>
          <w:rFonts w:ascii="Times New Roman" w:hAnsi="Times New Roman" w:cs="Times New Roman"/>
          <w:sz w:val="24"/>
        </w:rPr>
      </w:pPr>
      <w:r w:rsidRPr="00A008B0">
        <w:rPr>
          <w:rFonts w:ascii="Times New Roman" w:hAnsi="Times New Roman" w:cs="Times New Roman"/>
          <w:sz w:val="24"/>
        </w:rPr>
        <w:t xml:space="preserve">Zgodnie z </w:t>
      </w:r>
      <w:r w:rsidRPr="00A008B0">
        <w:rPr>
          <w:rFonts w:ascii="Times New Roman" w:hAnsi="Times New Roman" w:cs="Times New Roman"/>
          <w:i/>
          <w:sz w:val="24"/>
        </w:rPr>
        <w:t>§ 6 ust. 3 Rozporządzenia</w:t>
      </w:r>
      <w:r w:rsidRPr="00A008B0">
        <w:rPr>
          <w:rFonts w:ascii="Times New Roman" w:hAnsi="Times New Roman" w:cs="Times New Roman"/>
          <w:sz w:val="24"/>
        </w:rPr>
        <w:t xml:space="preserve"> poświadczenia zgodności cyfrowego odwzorowania z dokumentem w postaci papierowej, o którym mowa w pkt 8 (</w:t>
      </w:r>
      <w:r w:rsidRPr="00A008B0">
        <w:rPr>
          <w:rFonts w:ascii="Times New Roman" w:hAnsi="Times New Roman" w:cs="Times New Roman"/>
          <w:i/>
          <w:sz w:val="24"/>
        </w:rPr>
        <w:t>w § 6 ust. 2 Rozporządzenia</w:t>
      </w:r>
      <w:r w:rsidRPr="00A008B0">
        <w:rPr>
          <w:rFonts w:ascii="Times New Roman" w:hAnsi="Times New Roman" w:cs="Times New Roman"/>
          <w:sz w:val="24"/>
        </w:rPr>
        <w:t>) dokonuje w przypadku:</w:t>
      </w:r>
    </w:p>
    <w:p w14:paraId="1362E85D" w14:textId="77777777" w:rsidR="00A471EE" w:rsidRPr="00A008B0" w:rsidRDefault="00A471EE" w:rsidP="005C4F66">
      <w:pPr>
        <w:numPr>
          <w:ilvl w:val="1"/>
          <w:numId w:val="62"/>
        </w:numPr>
        <w:suppressAutoHyphens/>
        <w:spacing w:after="0" w:line="276" w:lineRule="auto"/>
        <w:ind w:left="851" w:hanging="290"/>
        <w:contextualSpacing/>
        <w:jc w:val="both"/>
        <w:rPr>
          <w:rFonts w:ascii="Times New Roman" w:hAnsi="Times New Roman" w:cs="Times New Roman"/>
          <w:sz w:val="24"/>
        </w:rPr>
      </w:pPr>
      <w:r w:rsidRPr="00A008B0">
        <w:rPr>
          <w:rFonts w:ascii="Times New Roman" w:hAnsi="Times New Roman" w:cs="Times New Roman"/>
          <w:sz w:val="24"/>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478F35A" w14:textId="77777777" w:rsidR="00A471EE" w:rsidRPr="00A008B0" w:rsidRDefault="00A471EE" w:rsidP="005C4F66">
      <w:pPr>
        <w:numPr>
          <w:ilvl w:val="1"/>
          <w:numId w:val="62"/>
        </w:numPr>
        <w:suppressAutoHyphens/>
        <w:spacing w:after="0" w:line="276" w:lineRule="auto"/>
        <w:ind w:left="851" w:hanging="290"/>
        <w:contextualSpacing/>
        <w:jc w:val="both"/>
        <w:rPr>
          <w:rFonts w:ascii="Times New Roman" w:hAnsi="Times New Roman" w:cs="Times New Roman"/>
          <w:sz w:val="24"/>
        </w:rPr>
      </w:pPr>
      <w:r w:rsidRPr="00A008B0">
        <w:rPr>
          <w:rFonts w:ascii="Times New Roman" w:hAnsi="Times New Roman" w:cs="Times New Roman"/>
          <w:sz w:val="24"/>
        </w:rPr>
        <w:t>przedmiotowych środków dowodowych - odpowiednio wykonawca lub wykonawca wspólnie ubiegający się o udzielenie zamówienia;</w:t>
      </w:r>
    </w:p>
    <w:p w14:paraId="3F1CAD0B" w14:textId="77777777" w:rsidR="00A471EE" w:rsidRPr="00A008B0" w:rsidRDefault="00A471EE" w:rsidP="005C4F66">
      <w:pPr>
        <w:numPr>
          <w:ilvl w:val="1"/>
          <w:numId w:val="62"/>
        </w:numPr>
        <w:suppressAutoHyphens/>
        <w:spacing w:after="0" w:line="276" w:lineRule="auto"/>
        <w:ind w:left="851" w:hanging="290"/>
        <w:contextualSpacing/>
        <w:jc w:val="both"/>
        <w:rPr>
          <w:rFonts w:ascii="Times New Roman" w:hAnsi="Times New Roman" w:cs="Times New Roman"/>
          <w:sz w:val="24"/>
        </w:rPr>
      </w:pPr>
      <w:r w:rsidRPr="00A008B0">
        <w:rPr>
          <w:rFonts w:ascii="Times New Roman" w:hAnsi="Times New Roman" w:cs="Times New Roman"/>
          <w:sz w:val="24"/>
        </w:rPr>
        <w:t>innych dokumentów, w tym dokumentów, o których mowa w art. 94 ust. 2 ustawy - odpowiednio wykonawca lub wykonawca wspólnie ubiegający się o udzielenie zamówienia, w zakresie dokumentów, które każdego z nich dotyczą.</w:t>
      </w:r>
    </w:p>
    <w:p w14:paraId="4A2767AC" w14:textId="77777777" w:rsidR="00A471EE" w:rsidRPr="00A008B0" w:rsidRDefault="00A471EE" w:rsidP="00E304F2">
      <w:pPr>
        <w:numPr>
          <w:ilvl w:val="1"/>
          <w:numId w:val="17"/>
        </w:numPr>
        <w:suppressAutoHyphens/>
        <w:spacing w:after="0" w:line="276" w:lineRule="auto"/>
        <w:ind w:left="426"/>
        <w:contextualSpacing/>
        <w:jc w:val="both"/>
        <w:rPr>
          <w:rFonts w:ascii="Times New Roman" w:hAnsi="Times New Roman" w:cs="Times New Roman"/>
          <w:sz w:val="24"/>
        </w:rPr>
      </w:pPr>
      <w:r w:rsidRPr="00A008B0">
        <w:rPr>
          <w:rFonts w:ascii="Times New Roman" w:hAnsi="Times New Roman" w:cs="Times New Roman"/>
          <w:sz w:val="24"/>
        </w:rPr>
        <w:t>Poświadczenia zgodności cyfrowego odwzorowania z dokumentem w postaci papierowej, o którym mowa w pkt 8 (</w:t>
      </w:r>
      <w:r w:rsidRPr="00A008B0">
        <w:rPr>
          <w:rFonts w:ascii="Times New Roman" w:hAnsi="Times New Roman" w:cs="Times New Roman"/>
          <w:i/>
          <w:sz w:val="24"/>
        </w:rPr>
        <w:t>w § 6 ust. 2 Rozporządzenia</w:t>
      </w:r>
      <w:r w:rsidRPr="00A008B0">
        <w:rPr>
          <w:rFonts w:ascii="Times New Roman" w:hAnsi="Times New Roman" w:cs="Times New Roman"/>
          <w:sz w:val="24"/>
        </w:rPr>
        <w:t>), może dokonać również notariusz.</w:t>
      </w:r>
    </w:p>
    <w:p w14:paraId="64C101CE" w14:textId="77777777" w:rsidR="00A471EE" w:rsidRPr="00A008B0" w:rsidRDefault="00A471EE" w:rsidP="00E304F2">
      <w:pPr>
        <w:numPr>
          <w:ilvl w:val="1"/>
          <w:numId w:val="17"/>
        </w:numPr>
        <w:suppressAutoHyphens/>
        <w:spacing w:after="0" w:line="276" w:lineRule="auto"/>
        <w:ind w:left="425" w:hanging="431"/>
        <w:contextualSpacing/>
        <w:jc w:val="both"/>
        <w:rPr>
          <w:rFonts w:ascii="Times New Roman" w:hAnsi="Times New Roman" w:cs="Times New Roman"/>
          <w:sz w:val="24"/>
        </w:rPr>
      </w:pPr>
      <w:bookmarkStart w:id="9" w:name="mip57178924"/>
      <w:bookmarkEnd w:id="9"/>
      <w:r w:rsidRPr="00A008B0">
        <w:rPr>
          <w:rFonts w:ascii="Times New Roman" w:hAnsi="Times New Roman" w:cs="Times New Roman"/>
          <w:sz w:val="24"/>
        </w:rPr>
        <w:t xml:space="preserve">Podmiotowe środki dowodowe, w tym oświadczenie, o którym mowa w </w:t>
      </w:r>
      <w:hyperlink r:id="rId15" w:history="1">
        <w:r w:rsidRPr="00A008B0">
          <w:rPr>
            <w:rFonts w:ascii="Times New Roman" w:hAnsi="Times New Roman" w:cs="Times New Roman"/>
            <w:sz w:val="24"/>
          </w:rPr>
          <w:t>art. 117 ust. 4</w:t>
        </w:r>
      </w:hyperlink>
      <w:r w:rsidRPr="00A008B0">
        <w:rPr>
          <w:rFonts w:ascii="Times New Roman" w:hAnsi="Times New Roman" w:cs="Times New Roman"/>
          <w:sz w:val="24"/>
        </w:rPr>
        <w:t xml:space="preserve"> ustawy, oraz zobowiązanie podmiotu udostępniającego zasoby, przedmiotowe środki dowodowe, dokumenty, o których mowa w </w:t>
      </w:r>
      <w:hyperlink r:id="rId16" w:history="1">
        <w:r w:rsidRPr="00A008B0">
          <w:rPr>
            <w:rFonts w:ascii="Times New Roman" w:hAnsi="Times New Roman" w:cs="Times New Roman"/>
            <w:sz w:val="24"/>
          </w:rPr>
          <w:t>art. 94 ust. 2</w:t>
        </w:r>
      </w:hyperlink>
      <w:r w:rsidRPr="00A008B0">
        <w:rPr>
          <w:rFonts w:ascii="Times New Roman" w:hAnsi="Times New Roman" w:cs="Times New Roman"/>
          <w:sz w:val="24"/>
        </w:rPr>
        <w:t xml:space="preserve"> ustawy, </w:t>
      </w:r>
      <w:r w:rsidRPr="00A008B0">
        <w:rPr>
          <w:rFonts w:ascii="Times New Roman" w:hAnsi="Times New Roman" w:cs="Times New Roman"/>
          <w:sz w:val="24"/>
          <w:u w:val="single"/>
        </w:rPr>
        <w:t xml:space="preserve">niewystawione przez upoważnione podmioty, oraz pełnomocnictwo przekazuje się w postaci elektronicznej i opatruje się </w:t>
      </w:r>
      <w:r w:rsidRPr="00A008B0">
        <w:rPr>
          <w:rFonts w:ascii="Times New Roman" w:hAnsi="Times New Roman" w:cs="Times New Roman"/>
          <w:sz w:val="24"/>
          <w:u w:val="single"/>
        </w:rPr>
        <w:lastRenderedPageBreak/>
        <w:t>kwalifikowanym podpisem elektronicznym, podpisem zaufanym lub podpisem osobistym</w:t>
      </w:r>
      <w:r w:rsidRPr="00A008B0">
        <w:rPr>
          <w:rFonts w:ascii="Times New Roman" w:hAnsi="Times New Roman" w:cs="Times New Roman"/>
          <w:sz w:val="24"/>
        </w:rPr>
        <w:t xml:space="preserve">. </w:t>
      </w:r>
      <w:r w:rsidRPr="00A008B0">
        <w:rPr>
          <w:rFonts w:ascii="Times New Roman" w:hAnsi="Times New Roman" w:cs="Times New Roman"/>
          <w:i/>
          <w:sz w:val="24"/>
          <w:szCs w:val="24"/>
        </w:rPr>
        <w:t>(§ 7 ust. 1 Rozporzadzenia)</w:t>
      </w:r>
    </w:p>
    <w:p w14:paraId="5B6F313F" w14:textId="77777777" w:rsidR="00A471EE" w:rsidRPr="00A008B0" w:rsidRDefault="00A471EE" w:rsidP="00E304F2">
      <w:pPr>
        <w:numPr>
          <w:ilvl w:val="1"/>
          <w:numId w:val="17"/>
        </w:numPr>
        <w:suppressAutoHyphens/>
        <w:spacing w:after="0" w:line="276" w:lineRule="auto"/>
        <w:ind w:left="425" w:hanging="431"/>
        <w:contextualSpacing/>
        <w:jc w:val="both"/>
        <w:rPr>
          <w:rFonts w:ascii="Times New Roman" w:hAnsi="Times New Roman" w:cs="Times New Roman"/>
          <w:sz w:val="24"/>
        </w:rPr>
      </w:pPr>
      <w:r w:rsidRPr="00A008B0">
        <w:rPr>
          <w:rFonts w:ascii="Times New Roman" w:hAnsi="Times New Roman" w:cs="Times New Roman"/>
          <w:sz w:val="24"/>
        </w:rPr>
        <w:t xml:space="preserve">W przypadku gdy podmiotowe środki dowodowe, w tym oświadczenie, o którym mowa w </w:t>
      </w:r>
      <w:hyperlink r:id="rId17" w:history="1">
        <w:r w:rsidRPr="00A008B0">
          <w:rPr>
            <w:rFonts w:ascii="Times New Roman" w:hAnsi="Times New Roman" w:cs="Times New Roman"/>
          </w:rPr>
          <w:t>art. 117 ust. 4</w:t>
        </w:r>
      </w:hyperlink>
      <w:r w:rsidRPr="00A008B0">
        <w:rPr>
          <w:rFonts w:ascii="Times New Roman" w:hAnsi="Times New Roman" w:cs="Times New Roman"/>
          <w:sz w:val="24"/>
        </w:rPr>
        <w:t xml:space="preserve"> ustawy, oraz zobowiązanie podmiotu udostępniającego zasoby, przedmiotowe środki dowodowe, dokumenty, o których mowa w </w:t>
      </w:r>
      <w:hyperlink r:id="rId18" w:history="1">
        <w:r w:rsidRPr="00A008B0">
          <w:rPr>
            <w:rFonts w:ascii="Times New Roman" w:hAnsi="Times New Roman" w:cs="Times New Roman"/>
          </w:rPr>
          <w:t>art. 94 ust. 2</w:t>
        </w:r>
      </w:hyperlink>
      <w:r w:rsidRPr="00A008B0">
        <w:rPr>
          <w:rFonts w:ascii="Times New Roman" w:hAnsi="Times New Roman" w:cs="Times New Roman"/>
          <w:sz w:val="24"/>
        </w:rPr>
        <w:t xml:space="preserve"> ustawy, </w:t>
      </w:r>
      <w:r w:rsidRPr="00A008B0">
        <w:rPr>
          <w:rFonts w:ascii="Times New Roman" w:hAnsi="Times New Roman" w:cs="Times New Roman"/>
          <w:sz w:val="24"/>
          <w:u w:val="single"/>
        </w:rPr>
        <w:t xml:space="preserve">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Pr="00A008B0">
        <w:rPr>
          <w:rFonts w:ascii="Times New Roman" w:hAnsi="Times New Roman" w:cs="Times New Roman"/>
          <w:i/>
          <w:sz w:val="24"/>
          <w:szCs w:val="24"/>
        </w:rPr>
        <w:t>(§ 7 ust. 2 Rozporzadzenia)</w:t>
      </w:r>
    </w:p>
    <w:p w14:paraId="53C12FED" w14:textId="77777777" w:rsidR="00A471EE" w:rsidRPr="00A008B0" w:rsidRDefault="00A471EE" w:rsidP="00E304F2">
      <w:pPr>
        <w:numPr>
          <w:ilvl w:val="1"/>
          <w:numId w:val="17"/>
        </w:numPr>
        <w:suppressAutoHyphens/>
        <w:spacing w:after="0" w:line="276" w:lineRule="auto"/>
        <w:ind w:left="425" w:hanging="431"/>
        <w:contextualSpacing/>
        <w:jc w:val="both"/>
        <w:rPr>
          <w:rFonts w:ascii="Times New Roman" w:hAnsi="Times New Roman" w:cs="Times New Roman"/>
          <w:sz w:val="24"/>
        </w:rPr>
      </w:pPr>
      <w:bookmarkStart w:id="10" w:name="mip57178926"/>
      <w:bookmarkEnd w:id="10"/>
      <w:r w:rsidRPr="00A008B0">
        <w:rPr>
          <w:rFonts w:ascii="Times New Roman" w:hAnsi="Times New Roman" w:cs="Times New Roman"/>
          <w:sz w:val="24"/>
        </w:rPr>
        <w:t xml:space="preserve">Zgodnie z </w:t>
      </w:r>
      <w:r w:rsidRPr="00A008B0">
        <w:rPr>
          <w:rFonts w:ascii="Times New Roman" w:hAnsi="Times New Roman" w:cs="Times New Roman"/>
          <w:i/>
          <w:sz w:val="24"/>
        </w:rPr>
        <w:t>§ 7 ust. 3 Rozporządzenia</w:t>
      </w:r>
      <w:r w:rsidRPr="00A008B0">
        <w:rPr>
          <w:rFonts w:ascii="Times New Roman" w:hAnsi="Times New Roman" w:cs="Times New Roman"/>
          <w:sz w:val="24"/>
        </w:rPr>
        <w:t xml:space="preserve"> poświadczenia zgodności cyfrowego odwzorowania z dokumentem w postaci papierowej, o którym mowa w pkt 13 (</w:t>
      </w:r>
      <w:r w:rsidRPr="00A008B0">
        <w:rPr>
          <w:rFonts w:ascii="Times New Roman" w:hAnsi="Times New Roman" w:cs="Times New Roman"/>
          <w:i/>
          <w:sz w:val="24"/>
        </w:rPr>
        <w:t>w § 7 ust. 2 Rozporządzenia</w:t>
      </w:r>
      <w:r w:rsidRPr="00A008B0">
        <w:rPr>
          <w:rFonts w:ascii="Times New Roman" w:hAnsi="Times New Roman" w:cs="Times New Roman"/>
          <w:sz w:val="24"/>
        </w:rPr>
        <w:t>), dokonuje w przypadku:</w:t>
      </w:r>
    </w:p>
    <w:p w14:paraId="35588279" w14:textId="77777777" w:rsidR="00A471EE" w:rsidRPr="00A008B0" w:rsidRDefault="00A471EE" w:rsidP="005C4F66">
      <w:pPr>
        <w:numPr>
          <w:ilvl w:val="1"/>
          <w:numId w:val="63"/>
        </w:numPr>
        <w:suppressAutoHyphens/>
        <w:spacing w:after="0" w:line="276" w:lineRule="auto"/>
        <w:contextualSpacing/>
        <w:jc w:val="both"/>
        <w:rPr>
          <w:rFonts w:ascii="Times New Roman" w:hAnsi="Times New Roman" w:cs="Times New Roman"/>
          <w:sz w:val="24"/>
        </w:rPr>
      </w:pPr>
      <w:r w:rsidRPr="00A008B0">
        <w:rPr>
          <w:rFonts w:ascii="Times New Roman" w:hAnsi="Times New Roman" w:cs="Times New Roman"/>
          <w:sz w:val="24"/>
        </w:rPr>
        <w:t>podmiotowych środków dowodowych - odpowiednio wykonawca, wykonawca wspólnie ubiegający się o udzielenie zamówienia, podmiot udostępniający zasoby lub podwykonawca, w zakresie podmiotowych środków dowodowych, które każdego z nich dotyczą;</w:t>
      </w:r>
    </w:p>
    <w:p w14:paraId="1F921A99" w14:textId="77777777" w:rsidR="00A471EE" w:rsidRPr="00A008B0" w:rsidRDefault="00A471EE" w:rsidP="005C4F66">
      <w:pPr>
        <w:numPr>
          <w:ilvl w:val="1"/>
          <w:numId w:val="63"/>
        </w:numPr>
        <w:suppressAutoHyphens/>
        <w:spacing w:after="0" w:line="276" w:lineRule="auto"/>
        <w:contextualSpacing/>
        <w:jc w:val="both"/>
        <w:rPr>
          <w:rFonts w:ascii="Times New Roman" w:hAnsi="Times New Roman" w:cs="Times New Roman"/>
          <w:sz w:val="24"/>
        </w:rPr>
      </w:pPr>
      <w:r w:rsidRPr="00A008B0">
        <w:rPr>
          <w:rFonts w:ascii="Times New Roman" w:hAnsi="Times New Roman" w:cs="Times New Roman"/>
          <w:sz w:val="24"/>
        </w:rPr>
        <w:t>przedmiotowego środka dowodowego, dokumentu, o którym mowa w art. 94 ust. 2 ustawy, oświadczenia, o którym mowa w art. 117 ust. 4 ustawy, lub zobowiązania podmiotu udostępniającego zasoby - odpowiednio wykonawca lub wykonawca wspólnie ubiegający się o udzielenie zamówienia;</w:t>
      </w:r>
    </w:p>
    <w:p w14:paraId="431333BA" w14:textId="77777777" w:rsidR="00A471EE" w:rsidRPr="00A008B0" w:rsidRDefault="00A471EE" w:rsidP="005C4F66">
      <w:pPr>
        <w:numPr>
          <w:ilvl w:val="1"/>
          <w:numId w:val="63"/>
        </w:numPr>
        <w:suppressAutoHyphens/>
        <w:spacing w:after="0" w:line="276" w:lineRule="auto"/>
        <w:contextualSpacing/>
        <w:jc w:val="both"/>
        <w:rPr>
          <w:rFonts w:ascii="Times New Roman" w:hAnsi="Times New Roman" w:cs="Times New Roman"/>
          <w:sz w:val="24"/>
        </w:rPr>
      </w:pPr>
      <w:r w:rsidRPr="00A008B0">
        <w:rPr>
          <w:rFonts w:ascii="Times New Roman" w:hAnsi="Times New Roman" w:cs="Times New Roman"/>
          <w:sz w:val="24"/>
        </w:rPr>
        <w:t>pełnomocnictwa - mocodawca.</w:t>
      </w:r>
    </w:p>
    <w:p w14:paraId="52B43FBC" w14:textId="77777777" w:rsidR="00A471EE" w:rsidRPr="00A008B0" w:rsidRDefault="00A471EE" w:rsidP="00E304F2">
      <w:pPr>
        <w:numPr>
          <w:ilvl w:val="1"/>
          <w:numId w:val="17"/>
        </w:numPr>
        <w:suppressAutoHyphens/>
        <w:spacing w:after="0" w:line="276" w:lineRule="auto"/>
        <w:ind w:left="425" w:hanging="431"/>
        <w:contextualSpacing/>
        <w:jc w:val="both"/>
        <w:rPr>
          <w:rFonts w:ascii="Times New Roman" w:hAnsi="Times New Roman" w:cs="Times New Roman"/>
          <w:sz w:val="24"/>
        </w:rPr>
      </w:pPr>
      <w:r w:rsidRPr="00A008B0">
        <w:rPr>
          <w:rFonts w:ascii="Times New Roman" w:hAnsi="Times New Roman" w:cs="Times New Roman"/>
          <w:sz w:val="24"/>
        </w:rPr>
        <w:t>Poświadczenia zgodności cyfrowego odwzorowania z dokumentem w postaci papierowej, o którym mowa w pkt 13 (</w:t>
      </w:r>
      <w:r w:rsidRPr="00A008B0">
        <w:rPr>
          <w:rFonts w:ascii="Times New Roman" w:hAnsi="Times New Roman" w:cs="Times New Roman"/>
          <w:i/>
          <w:sz w:val="24"/>
        </w:rPr>
        <w:t>w § 7 ust. 2 Rozporządzenia</w:t>
      </w:r>
      <w:r w:rsidRPr="00A008B0">
        <w:rPr>
          <w:rFonts w:ascii="Times New Roman" w:hAnsi="Times New Roman" w:cs="Times New Roman"/>
          <w:sz w:val="24"/>
        </w:rPr>
        <w:t>), może dokonać również notariusz.</w:t>
      </w:r>
    </w:p>
    <w:p w14:paraId="67FDEEFA" w14:textId="77777777" w:rsidR="00A471EE" w:rsidRPr="00A008B0" w:rsidRDefault="00A471EE" w:rsidP="00E304F2">
      <w:pPr>
        <w:numPr>
          <w:ilvl w:val="1"/>
          <w:numId w:val="17"/>
        </w:numPr>
        <w:suppressAutoHyphens/>
        <w:spacing w:after="0" w:line="276" w:lineRule="auto"/>
        <w:ind w:left="426"/>
        <w:contextualSpacing/>
        <w:jc w:val="both"/>
        <w:rPr>
          <w:rFonts w:ascii="Times New Roman" w:hAnsi="Times New Roman" w:cs="Times New Roman"/>
          <w:sz w:val="24"/>
        </w:rPr>
      </w:pPr>
      <w:r w:rsidRPr="00A008B0">
        <w:rPr>
          <w:rFonts w:ascii="Times New Roman" w:hAnsi="Times New Roman" w:cs="Times New Roman"/>
          <w:sz w:val="24"/>
        </w:rPr>
        <w:t>W przypadku przekazywania w postępowaniu lub konkursie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Pr="00A008B0">
        <w:rPr>
          <w:rFonts w:ascii="Times New Roman" w:hAnsi="Times New Roman" w:cs="Times New Roman"/>
          <w:i/>
          <w:sz w:val="24"/>
        </w:rPr>
        <w:t>w § 8 Rozporządzenia</w:t>
      </w:r>
      <w:r w:rsidRPr="00A008B0">
        <w:rPr>
          <w:rFonts w:ascii="Times New Roman" w:hAnsi="Times New Roman" w:cs="Times New Roman"/>
          <w:sz w:val="24"/>
        </w:rPr>
        <w:t>)</w:t>
      </w:r>
    </w:p>
    <w:p w14:paraId="13C5EB4D" w14:textId="77777777" w:rsidR="00A471EE" w:rsidRPr="00A008B0" w:rsidRDefault="00A471EE" w:rsidP="00E304F2">
      <w:pPr>
        <w:numPr>
          <w:ilvl w:val="1"/>
          <w:numId w:val="17"/>
        </w:numPr>
        <w:suppressAutoHyphens/>
        <w:spacing w:after="0" w:line="276" w:lineRule="auto"/>
        <w:ind w:left="426"/>
        <w:contextualSpacing/>
        <w:jc w:val="both"/>
        <w:rPr>
          <w:rFonts w:ascii="Times New Roman" w:hAnsi="Times New Roman" w:cs="Times New Roman"/>
          <w:sz w:val="24"/>
        </w:rPr>
      </w:pPr>
      <w:r w:rsidRPr="00A008B0">
        <w:rPr>
          <w:rFonts w:ascii="Times New Roman" w:hAnsi="Times New Roman" w:cs="Times New Roman"/>
          <w:sz w:val="24"/>
        </w:rPr>
        <w:t xml:space="preserve">Zgodnie z </w:t>
      </w:r>
      <w:r w:rsidRPr="00A008B0">
        <w:rPr>
          <w:rFonts w:ascii="Times New Roman" w:hAnsi="Times New Roman" w:cs="Times New Roman"/>
          <w:i/>
          <w:sz w:val="24"/>
        </w:rPr>
        <w:t>§ 10 Rozporządzenia</w:t>
      </w:r>
      <w:r w:rsidRPr="00A008B0">
        <w:rPr>
          <w:rFonts w:ascii="Times New Roman" w:hAnsi="Times New Roman" w:cs="Times New Roman"/>
          <w:sz w:val="24"/>
        </w:rPr>
        <w:t xml:space="preserve"> dokumenty elektroniczne w postępowaniu muszą spełniać łącznie następujące wymagania: </w:t>
      </w:r>
    </w:p>
    <w:p w14:paraId="2AE0B3D4" w14:textId="77777777" w:rsidR="00A471EE" w:rsidRPr="00A008B0" w:rsidRDefault="00A471EE" w:rsidP="00E304F2">
      <w:pPr>
        <w:numPr>
          <w:ilvl w:val="0"/>
          <w:numId w:val="18"/>
        </w:numPr>
        <w:autoSpaceDE w:val="0"/>
        <w:autoSpaceDN w:val="0"/>
        <w:adjustRightInd w:val="0"/>
        <w:spacing w:after="0" w:line="276" w:lineRule="auto"/>
        <w:ind w:left="851" w:hanging="284"/>
        <w:contextualSpacing/>
        <w:jc w:val="both"/>
        <w:rPr>
          <w:rFonts w:ascii="Times New Roman" w:hAnsi="Times New Roman" w:cs="Times New Roman"/>
          <w:sz w:val="24"/>
          <w:lang w:eastAsia="pl-PL"/>
        </w:rPr>
      </w:pPr>
      <w:r w:rsidRPr="00A008B0">
        <w:rPr>
          <w:rFonts w:ascii="Times New Roman" w:hAnsi="Times New Roman" w:cs="Times New Roman"/>
          <w:sz w:val="24"/>
          <w:lang w:eastAsia="pl-PL"/>
        </w:rPr>
        <w:t xml:space="preserve">muszą być utrwalone w sposób umożliwiający ich wielokrotne odczytanie, zapisanie i powielenie, a także przekazanie przy użyciu środków komunikacji elektronicznej lub na informatycznym nośniku danych; </w:t>
      </w:r>
    </w:p>
    <w:p w14:paraId="095F911A" w14:textId="77777777" w:rsidR="00A471EE" w:rsidRPr="00A008B0" w:rsidRDefault="00A471EE" w:rsidP="00E304F2">
      <w:pPr>
        <w:numPr>
          <w:ilvl w:val="0"/>
          <w:numId w:val="18"/>
        </w:numPr>
        <w:autoSpaceDE w:val="0"/>
        <w:autoSpaceDN w:val="0"/>
        <w:adjustRightInd w:val="0"/>
        <w:spacing w:after="0" w:line="276" w:lineRule="auto"/>
        <w:ind w:left="851" w:hanging="284"/>
        <w:contextualSpacing/>
        <w:jc w:val="both"/>
        <w:rPr>
          <w:rFonts w:ascii="Times New Roman" w:hAnsi="Times New Roman" w:cs="Times New Roman"/>
          <w:sz w:val="24"/>
          <w:lang w:eastAsia="pl-PL"/>
        </w:rPr>
      </w:pPr>
      <w:r w:rsidRPr="00A008B0">
        <w:rPr>
          <w:rFonts w:ascii="Times New Roman" w:hAnsi="Times New Roman" w:cs="Times New Roman"/>
          <w:sz w:val="24"/>
          <w:lang w:eastAsia="pl-PL"/>
        </w:rPr>
        <w:t xml:space="preserve">muszą umożliwiać prezentację treści w postaci elektronicznej, w szczególności przez wyświetlenie tej treści na monitorze ekranowym; </w:t>
      </w:r>
    </w:p>
    <w:p w14:paraId="324E580E" w14:textId="77777777" w:rsidR="00A471EE" w:rsidRPr="00A008B0" w:rsidRDefault="00A471EE" w:rsidP="00E304F2">
      <w:pPr>
        <w:numPr>
          <w:ilvl w:val="0"/>
          <w:numId w:val="18"/>
        </w:numPr>
        <w:autoSpaceDE w:val="0"/>
        <w:autoSpaceDN w:val="0"/>
        <w:adjustRightInd w:val="0"/>
        <w:spacing w:after="0" w:line="276" w:lineRule="auto"/>
        <w:ind w:left="851" w:hanging="284"/>
        <w:contextualSpacing/>
        <w:jc w:val="both"/>
        <w:rPr>
          <w:rFonts w:ascii="Times New Roman" w:hAnsi="Times New Roman" w:cs="Times New Roman"/>
          <w:sz w:val="24"/>
          <w:lang w:eastAsia="pl-PL"/>
        </w:rPr>
      </w:pPr>
      <w:r w:rsidRPr="00A008B0">
        <w:rPr>
          <w:rFonts w:ascii="Times New Roman" w:hAnsi="Times New Roman" w:cs="Times New Roman"/>
          <w:sz w:val="24"/>
          <w:lang w:eastAsia="pl-PL"/>
        </w:rPr>
        <w:t xml:space="preserve">muszą umożliwiać prezentację treści w postaci papierowej, w szczególności za pomocą wydruku; </w:t>
      </w:r>
    </w:p>
    <w:p w14:paraId="0294E11D" w14:textId="77777777" w:rsidR="00A471EE" w:rsidRPr="00A008B0" w:rsidRDefault="00A471EE" w:rsidP="00E304F2">
      <w:pPr>
        <w:numPr>
          <w:ilvl w:val="0"/>
          <w:numId w:val="18"/>
        </w:numPr>
        <w:autoSpaceDE w:val="0"/>
        <w:autoSpaceDN w:val="0"/>
        <w:adjustRightInd w:val="0"/>
        <w:spacing w:after="0" w:line="276" w:lineRule="auto"/>
        <w:ind w:left="851" w:hanging="284"/>
        <w:contextualSpacing/>
        <w:jc w:val="both"/>
        <w:rPr>
          <w:rFonts w:ascii="Times New Roman" w:hAnsi="Times New Roman" w:cs="Times New Roman"/>
          <w:sz w:val="24"/>
          <w:lang w:eastAsia="pl-PL"/>
        </w:rPr>
      </w:pPr>
      <w:r w:rsidRPr="00A008B0">
        <w:rPr>
          <w:rFonts w:ascii="Times New Roman" w:hAnsi="Times New Roman" w:cs="Times New Roman"/>
          <w:sz w:val="24"/>
          <w:lang w:eastAsia="pl-PL"/>
        </w:rPr>
        <w:t xml:space="preserve">muszą zawierać dane w układzie niepozostawiającym wątpliwości co do treści i kontekstu zapisanych informacji. </w:t>
      </w:r>
    </w:p>
    <w:p w14:paraId="710BBC2F" w14:textId="77777777" w:rsidR="00121E6A" w:rsidRPr="00191E3D" w:rsidRDefault="00121E6A" w:rsidP="000D25C1">
      <w:pPr>
        <w:spacing w:after="0" w:line="276" w:lineRule="auto"/>
        <w:contextualSpacing/>
        <w:rPr>
          <w:rFonts w:ascii="Times New Roman" w:hAnsi="Times New Roman" w:cs="Times New Roman"/>
          <w:color w:val="FF0000"/>
          <w:sz w:val="24"/>
        </w:rPr>
      </w:pPr>
    </w:p>
    <w:tbl>
      <w:tblPr>
        <w:tblW w:w="5000" w:type="pct"/>
        <w:tblCellMar>
          <w:left w:w="70" w:type="dxa"/>
          <w:right w:w="70" w:type="dxa"/>
        </w:tblCellMar>
        <w:tblLook w:val="0000" w:firstRow="0" w:lastRow="0" w:firstColumn="0" w:lastColumn="0" w:noHBand="0" w:noVBand="0"/>
      </w:tblPr>
      <w:tblGrid>
        <w:gridCol w:w="9628"/>
      </w:tblGrid>
      <w:tr w:rsidR="00191E3D" w:rsidRPr="00930C45" w14:paraId="1A85963C" w14:textId="77777777" w:rsidTr="002E0ECE">
        <w:trPr>
          <w:trHeight w:val="1318"/>
        </w:trPr>
        <w:tc>
          <w:tcPr>
            <w:tcW w:w="5000" w:type="pct"/>
            <w:tcBorders>
              <w:top w:val="single" w:sz="4" w:space="0" w:color="000000"/>
              <w:left w:val="single" w:sz="4" w:space="0" w:color="000000"/>
              <w:bottom w:val="single" w:sz="4" w:space="0" w:color="000000"/>
              <w:right w:val="single" w:sz="4" w:space="0" w:color="000000"/>
            </w:tcBorders>
          </w:tcPr>
          <w:p w14:paraId="6A3F53FA" w14:textId="340731E6" w:rsidR="00121E6A" w:rsidRPr="00930C45" w:rsidRDefault="0043680C" w:rsidP="000D25C1">
            <w:pPr>
              <w:spacing w:after="0" w:line="276" w:lineRule="auto"/>
              <w:ind w:left="289" w:hanging="289"/>
              <w:contextualSpacing/>
              <w:jc w:val="both"/>
              <w:rPr>
                <w:rFonts w:ascii="Times New Roman" w:hAnsi="Times New Roman" w:cs="Times New Roman"/>
                <w:b/>
                <w:bCs/>
                <w:sz w:val="24"/>
              </w:rPr>
            </w:pPr>
            <w:r w:rsidRPr="00930C45">
              <w:rPr>
                <w:rFonts w:ascii="Times New Roman" w:hAnsi="Times New Roman" w:cs="Times New Roman"/>
                <w:b/>
                <w:bCs/>
                <w:sz w:val="28"/>
              </w:rPr>
              <w:lastRenderedPageBreak/>
              <w:t>XIII</w:t>
            </w:r>
            <w:r w:rsidR="00121E6A" w:rsidRPr="00930C45">
              <w:rPr>
                <w:rFonts w:ascii="Times New Roman" w:hAnsi="Times New Roman" w:cs="Times New Roman"/>
                <w:b/>
                <w:bCs/>
                <w:sz w:val="28"/>
              </w:rPr>
              <w:t>. </w:t>
            </w:r>
            <w:r w:rsidR="00121E6A" w:rsidRPr="00930C45">
              <w:rPr>
                <w:rFonts w:ascii="Times New Roman" w:hAnsi="Times New Roman" w:cs="Times New Roman"/>
                <w:b/>
                <w:bCs/>
                <w:sz w:val="28"/>
                <w:szCs w:val="28"/>
              </w:rPr>
              <w:t>Informacja o środkach komunikacji elektronicznej, przy użyciu których zamawiający będzie komunikował się z wykonawcami oraz informacje o wymaganiach technicznych i organizacyjnych sporządzania, wysyłania i odbierania korespondencji elektronicznej</w:t>
            </w:r>
          </w:p>
        </w:tc>
      </w:tr>
    </w:tbl>
    <w:p w14:paraId="27485D13" w14:textId="77777777" w:rsidR="00C00C5F" w:rsidRPr="00191E3D" w:rsidRDefault="00121E6A" w:rsidP="000D25C1">
      <w:pPr>
        <w:spacing w:after="0" w:line="276" w:lineRule="auto"/>
        <w:contextualSpacing/>
        <w:jc w:val="both"/>
        <w:rPr>
          <w:rFonts w:ascii="Times New Roman" w:hAnsi="Times New Roman" w:cs="Times New Roman"/>
          <w:color w:val="FF0000"/>
          <w:sz w:val="24"/>
        </w:rPr>
      </w:pPr>
      <w:r w:rsidRPr="00191E3D">
        <w:rPr>
          <w:rFonts w:ascii="Times New Roman" w:hAnsi="Times New Roman" w:cs="Times New Roman"/>
          <w:color w:val="FF0000"/>
          <w:sz w:val="24"/>
        </w:rPr>
        <w:t xml:space="preserve"> </w:t>
      </w:r>
    </w:p>
    <w:p w14:paraId="224A5F34" w14:textId="77777777" w:rsidR="00832233" w:rsidRPr="00B719C8" w:rsidRDefault="00832233" w:rsidP="00832233">
      <w:pPr>
        <w:pStyle w:val="Tekstpodstawowy"/>
        <w:numPr>
          <w:ilvl w:val="0"/>
          <w:numId w:val="19"/>
        </w:numPr>
        <w:spacing w:line="276" w:lineRule="auto"/>
        <w:contextualSpacing/>
        <w:jc w:val="both"/>
        <w:rPr>
          <w:bCs w:val="0"/>
          <w:u w:val="single"/>
        </w:rPr>
      </w:pPr>
      <w:r w:rsidRPr="00B719C8">
        <w:rPr>
          <w:bCs w:val="0"/>
          <w:u w:val="single"/>
        </w:rPr>
        <w:t>Informacje ogólne oraz komunikacja w postępowaniu, z wyłączeniem składania ofert</w:t>
      </w:r>
    </w:p>
    <w:p w14:paraId="1A330351" w14:textId="77777777" w:rsidR="00832233" w:rsidRPr="00B719C8"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B719C8">
        <w:rPr>
          <w:rFonts w:ascii="Times New Roman" w:hAnsi="Times New Roman" w:cs="Times New Roman"/>
          <w:sz w:val="24"/>
          <w:szCs w:val="24"/>
        </w:rPr>
        <w:t xml:space="preserve">W postępowaniu o udzielenie zamówienia publicznego komunikacja między Zamawiającym a wykonawcami odbywa się przy użyciu Platformy e-Zamówienia, która jest dostępna pod adresem </w:t>
      </w:r>
      <w:hyperlink r:id="rId19" w:history="1">
        <w:r w:rsidRPr="00B719C8">
          <w:rPr>
            <w:rStyle w:val="Hipercze"/>
            <w:rFonts w:ascii="Times New Roman" w:hAnsi="Times New Roman" w:cs="Times New Roman"/>
            <w:color w:val="auto"/>
            <w:sz w:val="24"/>
            <w:szCs w:val="24"/>
          </w:rPr>
          <w:t>https://ezamowienia.gov.pl</w:t>
        </w:r>
      </w:hyperlink>
      <w:r w:rsidRPr="00B719C8">
        <w:rPr>
          <w:rFonts w:ascii="Times New Roman" w:hAnsi="Times New Roman" w:cs="Times New Roman"/>
          <w:sz w:val="24"/>
          <w:szCs w:val="24"/>
        </w:rPr>
        <w:t xml:space="preserve"> </w:t>
      </w:r>
    </w:p>
    <w:p w14:paraId="32130175" w14:textId="77777777" w:rsidR="00832233" w:rsidRPr="00B719C8"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B719C8">
        <w:rPr>
          <w:rFonts w:ascii="Times New Roman" w:hAnsi="Times New Roman" w:cs="Times New Roman"/>
          <w:sz w:val="24"/>
          <w:szCs w:val="24"/>
        </w:rPr>
        <w:t>Korzystanie z Platformy e-Zamówienia jest bezpłatne.</w:t>
      </w:r>
    </w:p>
    <w:p w14:paraId="1E2BC6D7" w14:textId="77777777" w:rsidR="00832233" w:rsidRPr="00B719C8"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B719C8">
        <w:rPr>
          <w:rFonts w:ascii="Times New Roman" w:hAnsi="Times New Roman" w:cs="Times New Roman"/>
          <w:b/>
          <w:sz w:val="24"/>
          <w:szCs w:val="24"/>
        </w:rPr>
        <w:t>Adres strony internetowej prowadzonego postępowania:</w:t>
      </w:r>
      <w:r w:rsidRPr="00B719C8">
        <w:rPr>
          <w:rFonts w:ascii="Times New Roman" w:hAnsi="Times New Roman" w:cs="Times New Roman"/>
          <w:sz w:val="24"/>
          <w:szCs w:val="24"/>
        </w:rPr>
        <w:t xml:space="preserve"> </w:t>
      </w:r>
    </w:p>
    <w:p w14:paraId="1077D7B6" w14:textId="669BE2C4" w:rsidR="00832233" w:rsidRPr="00505050" w:rsidRDefault="00E35E1A" w:rsidP="00B93C1E">
      <w:pPr>
        <w:pStyle w:val="Default"/>
        <w:spacing w:line="276" w:lineRule="auto"/>
        <w:ind w:left="993" w:hanging="993"/>
        <w:contextualSpacing/>
        <w:rPr>
          <w:rStyle w:val="Hipercze"/>
          <w:rFonts w:eastAsiaTheme="minorHAnsi"/>
          <w:b/>
          <w:bCs/>
          <w:color w:val="auto"/>
          <w:szCs w:val="22"/>
          <w:u w:val="none"/>
          <w:lang w:eastAsia="en-US"/>
        </w:rPr>
      </w:pPr>
      <w:r w:rsidRPr="00E35E1A">
        <w:rPr>
          <w:rStyle w:val="Hipercze"/>
          <w:rFonts w:eastAsiaTheme="minorHAnsi"/>
          <w:b/>
          <w:color w:val="auto"/>
          <w:u w:val="none"/>
          <w:lang w:eastAsia="en-US"/>
        </w:rPr>
        <w:t xml:space="preserve">                </w:t>
      </w:r>
      <w:r w:rsidR="00052290">
        <w:rPr>
          <w:rStyle w:val="Hipercze"/>
          <w:rFonts w:eastAsiaTheme="minorHAnsi"/>
          <w:b/>
          <w:color w:val="auto"/>
          <w:u w:val="none"/>
          <w:lang w:eastAsia="en-US"/>
        </w:rPr>
        <w:t xml:space="preserve"> </w:t>
      </w:r>
      <w:r w:rsidRPr="00E35E1A">
        <w:rPr>
          <w:rFonts w:eastAsiaTheme="minorHAnsi"/>
          <w:b/>
          <w:color w:val="auto"/>
          <w:szCs w:val="22"/>
          <w:lang w:eastAsia="en-US"/>
        </w:rPr>
        <w:t>https://ezamowienia.gov.pl/mp-client/search/list/</w:t>
      </w:r>
      <w:r w:rsidR="00505050" w:rsidRPr="00505050">
        <w:rPr>
          <w:rFonts w:eastAsiaTheme="minorHAnsi"/>
          <w:b/>
          <w:bCs/>
          <w:color w:val="auto"/>
          <w:szCs w:val="22"/>
          <w:lang w:eastAsia="en-US"/>
        </w:rPr>
        <w:t>ocds-148610-85db9363-6eed-486d-8ebb-fe531dd2bcee</w:t>
      </w:r>
    </w:p>
    <w:p w14:paraId="609B1E08" w14:textId="77777777" w:rsidR="00832233" w:rsidRPr="00B719C8" w:rsidRDefault="00832233" w:rsidP="00832233">
      <w:pPr>
        <w:suppressAutoHyphens/>
        <w:spacing w:after="0" w:line="276" w:lineRule="auto"/>
        <w:ind w:left="993"/>
        <w:contextualSpacing/>
        <w:jc w:val="both"/>
        <w:rPr>
          <w:rFonts w:ascii="Times New Roman" w:hAnsi="Times New Roman" w:cs="Times New Roman"/>
          <w:sz w:val="24"/>
          <w:szCs w:val="24"/>
        </w:rPr>
      </w:pPr>
      <w:r w:rsidRPr="00B719C8">
        <w:rPr>
          <w:rFonts w:ascii="Times New Roman" w:hAnsi="Times New Roman" w:cs="Times New Roman"/>
          <w:sz w:val="24"/>
          <w:szCs w:val="24"/>
        </w:rPr>
        <w:t>Postępowanie można wyszukać również ze strony głównej Platformy e-Zamówienia (przycisk „Przeglądaj postępowania/konkursy”).</w:t>
      </w:r>
    </w:p>
    <w:p w14:paraId="39DC0C99" w14:textId="77777777" w:rsidR="00832233" w:rsidRPr="0002054C" w:rsidRDefault="00832233" w:rsidP="005C4F66">
      <w:pPr>
        <w:numPr>
          <w:ilvl w:val="1"/>
          <w:numId w:val="59"/>
        </w:numPr>
        <w:suppressAutoHyphens/>
        <w:spacing w:after="0" w:line="276" w:lineRule="auto"/>
        <w:ind w:left="993"/>
        <w:contextualSpacing/>
        <w:jc w:val="both"/>
        <w:rPr>
          <w:rFonts w:ascii="Times New Roman" w:hAnsi="Times New Roman" w:cs="Times New Roman"/>
          <w:b/>
          <w:sz w:val="24"/>
          <w:szCs w:val="24"/>
        </w:rPr>
      </w:pPr>
      <w:r w:rsidRPr="00B719C8">
        <w:rPr>
          <w:rFonts w:ascii="Times New Roman" w:hAnsi="Times New Roman" w:cs="Times New Roman"/>
          <w:b/>
          <w:sz w:val="24"/>
          <w:szCs w:val="24"/>
        </w:rPr>
        <w:t>Identyfikator (ID) postępowania na Platformie</w:t>
      </w:r>
      <w:r w:rsidRPr="0002054C">
        <w:rPr>
          <w:rFonts w:ascii="Times New Roman" w:hAnsi="Times New Roman" w:cs="Times New Roman"/>
          <w:b/>
          <w:sz w:val="24"/>
          <w:szCs w:val="24"/>
        </w:rPr>
        <w:t xml:space="preserve"> e-Zamówienia:</w:t>
      </w:r>
    </w:p>
    <w:p w14:paraId="49DC0E71" w14:textId="77AE1662" w:rsidR="00832233" w:rsidRPr="00505050" w:rsidRDefault="0012581B" w:rsidP="0012581B">
      <w:pPr>
        <w:pStyle w:val="Default"/>
        <w:spacing w:line="276" w:lineRule="auto"/>
        <w:contextualSpacing/>
        <w:rPr>
          <w:rFonts w:eastAsiaTheme="minorHAnsi"/>
          <w:b/>
          <w:bCs/>
          <w:color w:val="auto"/>
          <w:szCs w:val="22"/>
          <w:lang w:eastAsia="en-US"/>
        </w:rPr>
      </w:pPr>
      <w:r w:rsidRPr="00505050">
        <w:rPr>
          <w:b/>
          <w:bCs/>
          <w:color w:val="auto"/>
        </w:rPr>
        <w:t xml:space="preserve">                 </w:t>
      </w:r>
      <w:r w:rsidR="00505050" w:rsidRPr="00505050">
        <w:rPr>
          <w:rFonts w:eastAsiaTheme="minorHAnsi"/>
          <w:b/>
          <w:bCs/>
          <w:color w:val="auto"/>
          <w:szCs w:val="22"/>
          <w:lang w:eastAsia="en-US"/>
        </w:rPr>
        <w:t>ocds-148610-85db9363-6eed-486d-8ebb-fe531dd2bcee</w:t>
      </w:r>
    </w:p>
    <w:p w14:paraId="1A22DC1F" w14:textId="77777777" w:rsidR="00832233" w:rsidRPr="0002054C"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02054C">
        <w:rPr>
          <w:rFonts w:ascii="Times New Roman" w:hAnsi="Times New Roman" w:cs="Times New Roman"/>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0" w:history="1">
        <w:r w:rsidRPr="0002054C">
          <w:rPr>
            <w:rStyle w:val="Hipercze"/>
            <w:rFonts w:ascii="Times New Roman" w:hAnsi="Times New Roman" w:cs="Times New Roman"/>
            <w:color w:val="auto"/>
            <w:sz w:val="24"/>
            <w:szCs w:val="24"/>
          </w:rPr>
          <w:t>https://ezamowienia.gov.pl</w:t>
        </w:r>
      </w:hyperlink>
      <w:r w:rsidRPr="0002054C">
        <w:rPr>
          <w:rFonts w:ascii="Times New Roman" w:hAnsi="Times New Roman" w:cs="Times New Roman"/>
          <w:sz w:val="24"/>
          <w:szCs w:val="24"/>
        </w:rPr>
        <w:t xml:space="preserve"> oraz informacje zamieszczone w zakładce „Centrum Pomocy”.</w:t>
      </w:r>
    </w:p>
    <w:p w14:paraId="46634749" w14:textId="77777777" w:rsidR="00832233" w:rsidRPr="0002054C"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02054C">
        <w:rPr>
          <w:rFonts w:ascii="Times New Roman" w:hAnsi="Times New Roman" w:cs="Times New Roman"/>
          <w:sz w:val="24"/>
          <w:szCs w:val="24"/>
        </w:rPr>
        <w:t>Przeglądanie i pobieranie publicznej treści dokumentacji postępowania nie wymaga posiadania konta na Platformie e-Zamówienia ani logowania.</w:t>
      </w:r>
    </w:p>
    <w:p w14:paraId="69B293EF" w14:textId="77777777" w:rsidR="00832233" w:rsidRPr="0002054C"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02054C">
        <w:rPr>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w:t>
      </w:r>
      <w:r w:rsidRPr="0002054C">
        <w:rPr>
          <w:rFonts w:ascii="Calibri" w:hAnsi="Calibri" w:cs="Calibri"/>
          <w:sz w:val="24"/>
          <w:szCs w:val="24"/>
        </w:rPr>
        <w:t xml:space="preserve"> </w:t>
      </w:r>
      <w:r w:rsidRPr="0002054C">
        <w:rPr>
          <w:rFonts w:ascii="Times New Roman" w:hAnsi="Times New Roman" w:cs="Times New Roman"/>
          <w:sz w:val="24"/>
          <w:szCs w:val="24"/>
        </w:rPr>
        <w:t>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p>
    <w:p w14:paraId="02E21E8E" w14:textId="77777777" w:rsidR="00832233" w:rsidRPr="0075423C"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75423C">
        <w:rPr>
          <w:rFonts w:ascii="Times New Roman" w:hAnsi="Times New Roman" w:cs="Times New Roman"/>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37BAE230" w14:textId="77777777" w:rsidR="00832233" w:rsidRPr="0075423C"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75423C">
        <w:rPr>
          <w:rFonts w:ascii="Times New Roman" w:hAnsi="Times New Roman" w:cs="Times New Roman"/>
          <w:sz w:val="24"/>
          <w:szCs w:val="24"/>
          <w:u w:val="single"/>
        </w:rPr>
        <w:t>Komunikacja w postępowaniu, z wyłączeniem składania ofert</w:t>
      </w:r>
      <w:r w:rsidRPr="0075423C">
        <w:rPr>
          <w:rFonts w:ascii="Times New Roman" w:hAnsi="Times New Roman" w:cs="Times New Roman"/>
          <w:sz w:val="24"/>
          <w:szCs w:val="24"/>
        </w:rPr>
        <w:t xml:space="preserve">, odbywa się drogą elektroniczną za pośrednictwem formularzy do komunikacji dostępnych w zakładce „Formularze” („Formularze do komunikacji”). Za pośrednictwem „Formularzy do komunikacji” odbywa się w szczególności przekazywanie wezwań i zawiadomień, </w:t>
      </w:r>
      <w:r w:rsidRPr="0075423C">
        <w:rPr>
          <w:rFonts w:ascii="Times New Roman" w:hAnsi="Times New Roman" w:cs="Times New Roman"/>
          <w:sz w:val="24"/>
          <w:szCs w:val="24"/>
        </w:rPr>
        <w:lastRenderedPageBreak/>
        <w:t>zadawanie pytań i udzielanie odpowiedzi. Formularze do komunikacji umożliwiają również dołączenie załącznika do przesyłanej wiadomości (przycisk „dodaj załącznik”).</w:t>
      </w:r>
    </w:p>
    <w:p w14:paraId="1784128D" w14:textId="77777777" w:rsidR="00832233" w:rsidRPr="0075423C" w:rsidRDefault="00832233" w:rsidP="00832233">
      <w:pPr>
        <w:suppressAutoHyphens/>
        <w:spacing w:after="0" w:line="276" w:lineRule="auto"/>
        <w:ind w:left="993"/>
        <w:contextualSpacing/>
        <w:jc w:val="both"/>
        <w:rPr>
          <w:rFonts w:ascii="Times New Roman" w:hAnsi="Times New Roman" w:cs="Times New Roman"/>
          <w:sz w:val="24"/>
          <w:szCs w:val="24"/>
        </w:rPr>
      </w:pPr>
      <w:r w:rsidRPr="0075423C">
        <w:rPr>
          <w:rFonts w:ascii="Times New Roman" w:hAnsi="Times New Roman" w:cs="Times New Roman"/>
          <w:sz w:val="24"/>
          <w:szCs w:val="24"/>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40C85DCD" w14:textId="77777777" w:rsidR="00832233" w:rsidRPr="0075423C"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75423C">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61C34C40" w14:textId="77777777" w:rsidR="00832233" w:rsidRPr="0075423C"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75423C">
        <w:rPr>
          <w:rFonts w:ascii="Times New Roman" w:hAnsi="Times New Roman" w:cs="Times New Roman"/>
          <w:sz w:val="24"/>
          <w:szCs w:val="24"/>
        </w:rPr>
        <w:t>Wszystkie wysłane i odebrane w postępowaniu przez wykonawcę wiadomości widoczne są po zalogowaniu w podglądzie postępowania w zakładce „Komunikacja”.</w:t>
      </w:r>
    </w:p>
    <w:p w14:paraId="1C5117BB" w14:textId="77777777" w:rsidR="00832233" w:rsidRPr="0075423C"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75423C">
        <w:rPr>
          <w:rFonts w:ascii="Times New Roman" w:hAnsi="Times New Roman" w:cs="Times New Roman"/>
          <w:sz w:val="24"/>
          <w:szCs w:val="24"/>
        </w:rPr>
        <w:t>Maksymalny rozmiar plików przesyłanych za pośrednictwem „Formularzy do komunikacji” wynosi 150 MB (wielkość ta dotyczy plików przesyłanych jako załączniki do jednego formularza).</w:t>
      </w:r>
    </w:p>
    <w:p w14:paraId="6E082AA9" w14:textId="77777777" w:rsidR="00832233" w:rsidRPr="0075423C"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75423C">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w:t>
      </w:r>
      <w:r w:rsidRPr="0075423C">
        <w:rPr>
          <w:rFonts w:ascii="Times New Roman" w:hAnsi="Times New Roman" w:cs="Times New Roman"/>
          <w:i/>
          <w:sz w:val="24"/>
          <w:szCs w:val="24"/>
        </w:rPr>
        <w:t>Regulamin Platformy e-Zamówienia</w:t>
      </w:r>
      <w:r w:rsidRPr="0075423C">
        <w:rPr>
          <w:rFonts w:ascii="Times New Roman" w:hAnsi="Times New Roman" w:cs="Times New Roman"/>
          <w:sz w:val="24"/>
          <w:szCs w:val="24"/>
        </w:rPr>
        <w:t>.</w:t>
      </w:r>
    </w:p>
    <w:p w14:paraId="4A598B68" w14:textId="77777777" w:rsidR="00832233" w:rsidRPr="0075423C" w:rsidRDefault="00832233" w:rsidP="005C4F66">
      <w:pPr>
        <w:numPr>
          <w:ilvl w:val="1"/>
          <w:numId w:val="59"/>
        </w:numPr>
        <w:suppressAutoHyphens/>
        <w:spacing w:after="0" w:line="276" w:lineRule="auto"/>
        <w:ind w:left="993"/>
        <w:contextualSpacing/>
        <w:jc w:val="both"/>
        <w:rPr>
          <w:rFonts w:ascii="Times New Roman" w:hAnsi="Times New Roman" w:cs="Times New Roman"/>
          <w:b/>
          <w:sz w:val="24"/>
          <w:szCs w:val="24"/>
        </w:rPr>
      </w:pPr>
      <w:r w:rsidRPr="0075423C">
        <w:rPr>
          <w:rFonts w:ascii="Times New Roman" w:hAnsi="Times New Roman" w:cs="Times New Roman"/>
          <w:sz w:val="24"/>
          <w:szCs w:val="24"/>
        </w:rPr>
        <w:t xml:space="preserve">W przypadku </w:t>
      </w:r>
      <w:r w:rsidRPr="0075423C">
        <w:rPr>
          <w:rFonts w:ascii="Times New Roman" w:hAnsi="Times New Roman" w:cs="Times New Roman"/>
          <w:b/>
          <w:sz w:val="24"/>
          <w:szCs w:val="24"/>
        </w:rPr>
        <w:t>problemów technicznych i awarii związanych z funkcjonowaniem Platformy e-Zamówienia</w:t>
      </w:r>
      <w:r w:rsidRPr="0075423C">
        <w:rPr>
          <w:rFonts w:ascii="Times New Roman" w:hAnsi="Times New Roman" w:cs="Times New Roman"/>
          <w:i/>
          <w:sz w:val="24"/>
          <w:szCs w:val="24"/>
        </w:rPr>
        <w:t xml:space="preserve"> </w:t>
      </w:r>
      <w:r w:rsidRPr="0075423C">
        <w:rPr>
          <w:rFonts w:ascii="Times New Roman" w:hAnsi="Times New Roman" w:cs="Times New Roman"/>
          <w:sz w:val="24"/>
          <w:szCs w:val="24"/>
        </w:rPr>
        <w:t xml:space="preserve">użytkownicy mogą skorzystać ze wsparcia technicznego dostępnego pod numerem </w:t>
      </w:r>
      <w:r w:rsidRPr="0075423C">
        <w:rPr>
          <w:rFonts w:ascii="Times New Roman" w:hAnsi="Times New Roman" w:cs="Times New Roman"/>
          <w:b/>
          <w:sz w:val="24"/>
          <w:szCs w:val="24"/>
        </w:rPr>
        <w:t>telefonu: 22 485 77 99</w:t>
      </w:r>
      <w:r w:rsidRPr="0075423C">
        <w:t xml:space="preserve"> </w:t>
      </w:r>
      <w:r w:rsidRPr="0075423C">
        <w:rPr>
          <w:rFonts w:ascii="Times New Roman" w:hAnsi="Times New Roman" w:cs="Times New Roman"/>
          <w:sz w:val="24"/>
          <w:szCs w:val="24"/>
        </w:rPr>
        <w:t xml:space="preserve">lub drogą elektroniczną poprzez formularz udostępniony na </w:t>
      </w:r>
      <w:r w:rsidRPr="0075423C">
        <w:rPr>
          <w:rFonts w:ascii="Times New Roman" w:hAnsi="Times New Roman" w:cs="Times New Roman"/>
          <w:b/>
          <w:sz w:val="24"/>
          <w:szCs w:val="24"/>
        </w:rPr>
        <w:t xml:space="preserve">stronie internetowej </w:t>
      </w:r>
      <w:hyperlink r:id="rId21" w:history="1">
        <w:r w:rsidRPr="0075423C">
          <w:rPr>
            <w:rStyle w:val="Hipercze"/>
            <w:rFonts w:ascii="Times New Roman" w:hAnsi="Times New Roman" w:cs="Times New Roman"/>
            <w:b/>
            <w:color w:val="auto"/>
            <w:sz w:val="24"/>
            <w:szCs w:val="24"/>
          </w:rPr>
          <w:t>https://ezamowienia.gov.pl</w:t>
        </w:r>
      </w:hyperlink>
      <w:r w:rsidRPr="0075423C">
        <w:rPr>
          <w:rFonts w:ascii="Times New Roman" w:hAnsi="Times New Roman" w:cs="Times New Roman"/>
          <w:b/>
          <w:sz w:val="24"/>
          <w:szCs w:val="24"/>
        </w:rPr>
        <w:t xml:space="preserve">  w zakładce „Zgłoś problem”.</w:t>
      </w:r>
    </w:p>
    <w:p w14:paraId="6845F1EA" w14:textId="77777777" w:rsidR="00832233" w:rsidRPr="0075423C" w:rsidRDefault="00832233" w:rsidP="005C4F66">
      <w:pPr>
        <w:numPr>
          <w:ilvl w:val="1"/>
          <w:numId w:val="59"/>
        </w:numPr>
        <w:suppressAutoHyphens/>
        <w:spacing w:after="0" w:line="276" w:lineRule="auto"/>
        <w:ind w:left="993"/>
        <w:contextualSpacing/>
        <w:jc w:val="both"/>
        <w:rPr>
          <w:rFonts w:ascii="Times New Roman" w:hAnsi="Times New Roman" w:cs="Times New Roman"/>
          <w:b/>
          <w:sz w:val="24"/>
          <w:szCs w:val="24"/>
        </w:rPr>
      </w:pPr>
      <w:r w:rsidRPr="0075423C">
        <w:rPr>
          <w:rFonts w:ascii="Times New Roman" w:hAnsi="Times New Roman" w:cs="Times New Roman"/>
          <w:sz w:val="24"/>
          <w:szCs w:val="24"/>
          <w:u w:val="single"/>
        </w:rPr>
        <w:t>W szczególnie uzasadnionych przypadkach uniemożliwiających komunikację wykonawcy i Zamawiającego za pośrednictwem Platformy e-Zamówienia</w:t>
      </w:r>
      <w:r w:rsidRPr="0075423C">
        <w:rPr>
          <w:rFonts w:ascii="Times New Roman" w:hAnsi="Times New Roman" w:cs="Times New Roman"/>
          <w:sz w:val="24"/>
          <w:szCs w:val="24"/>
        </w:rPr>
        <w:t>, Zamawiający dopuszcza komunikację za pomocą poczty elektronicznej na adres e-mail:</w:t>
      </w:r>
      <w:r w:rsidRPr="0075423C">
        <w:rPr>
          <w:rFonts w:ascii="Times New Roman" w:hAnsi="Times New Roman" w:cs="Times New Roman"/>
          <w:sz w:val="24"/>
          <w:u w:val="single"/>
        </w:rPr>
        <w:t xml:space="preserve"> </w:t>
      </w:r>
      <w:hyperlink r:id="rId22" w:history="1">
        <w:r w:rsidRPr="0075423C">
          <w:rPr>
            <w:rStyle w:val="Hipercze"/>
            <w:rFonts w:ascii="Times New Roman" w:hAnsi="Times New Roman" w:cs="Times New Roman"/>
            <w:color w:val="auto"/>
            <w:sz w:val="24"/>
            <w:szCs w:val="24"/>
          </w:rPr>
          <w:t>zamowieniapubliczne@poczta.gminalezajsk.pl</w:t>
        </w:r>
      </w:hyperlink>
      <w:r w:rsidRPr="0075423C">
        <w:rPr>
          <w:rFonts w:ascii="Times New Roman" w:hAnsi="Times New Roman" w:cs="Times New Roman"/>
          <w:sz w:val="24"/>
          <w:szCs w:val="24"/>
        </w:rPr>
        <w:t xml:space="preserve"> (</w:t>
      </w:r>
      <w:r w:rsidRPr="0075423C">
        <w:rPr>
          <w:rFonts w:ascii="Times New Roman" w:hAnsi="Times New Roman" w:cs="Times New Roman"/>
          <w:b/>
          <w:sz w:val="24"/>
          <w:szCs w:val="24"/>
        </w:rPr>
        <w:t>nie dotyczy składania ofert</w:t>
      </w:r>
      <w:r w:rsidRPr="0075423C">
        <w:rPr>
          <w:rFonts w:ascii="Times New Roman" w:hAnsi="Times New Roman" w:cs="Times New Roman"/>
          <w:sz w:val="24"/>
          <w:szCs w:val="24"/>
        </w:rPr>
        <w:t>).</w:t>
      </w:r>
    </w:p>
    <w:p w14:paraId="5E5E95BE" w14:textId="228415DC" w:rsidR="00832233" w:rsidRPr="0075423C" w:rsidRDefault="00832233" w:rsidP="00832233">
      <w:pPr>
        <w:suppressAutoHyphens/>
        <w:spacing w:after="0" w:line="276" w:lineRule="auto"/>
        <w:ind w:left="993"/>
        <w:contextualSpacing/>
        <w:jc w:val="both"/>
        <w:rPr>
          <w:rFonts w:ascii="Times New Roman" w:hAnsi="Times New Roman" w:cs="Times New Roman"/>
          <w:sz w:val="24"/>
          <w:szCs w:val="24"/>
        </w:rPr>
      </w:pPr>
      <w:r w:rsidRPr="0075423C">
        <w:rPr>
          <w:rFonts w:ascii="Times New Roman" w:hAnsi="Times New Roman" w:cs="Times New Roman"/>
          <w:sz w:val="24"/>
          <w:szCs w:val="24"/>
        </w:rPr>
        <w:t>Pojemność jednej wiadomości na skrzynce e-mail - do 10 MB. Wiadomości przekazywane za pomocą poczty elektronicznej powinny w sposób jednoznaczny wskazywać dane identyfikujące Wykonawcę oraz temat wiadomości: ZP.271.</w:t>
      </w:r>
      <w:r w:rsidR="00505050">
        <w:rPr>
          <w:rFonts w:ascii="Times New Roman" w:hAnsi="Times New Roman" w:cs="Times New Roman"/>
          <w:sz w:val="24"/>
          <w:szCs w:val="24"/>
        </w:rPr>
        <w:t>10</w:t>
      </w:r>
      <w:r w:rsidRPr="0075423C">
        <w:rPr>
          <w:rFonts w:ascii="Times New Roman" w:hAnsi="Times New Roman" w:cs="Times New Roman"/>
          <w:sz w:val="24"/>
          <w:szCs w:val="24"/>
        </w:rPr>
        <w:t>.202</w:t>
      </w:r>
      <w:r w:rsidR="00505050">
        <w:rPr>
          <w:rFonts w:ascii="Times New Roman" w:hAnsi="Times New Roman" w:cs="Times New Roman"/>
          <w:sz w:val="24"/>
          <w:szCs w:val="24"/>
        </w:rPr>
        <w:t>6</w:t>
      </w:r>
      <w:r w:rsidRPr="0075423C">
        <w:rPr>
          <w:rFonts w:ascii="Times New Roman" w:hAnsi="Times New Roman" w:cs="Times New Roman"/>
          <w:sz w:val="24"/>
          <w:szCs w:val="24"/>
        </w:rPr>
        <w:t>.</w:t>
      </w:r>
    </w:p>
    <w:p w14:paraId="6DA37DE6" w14:textId="77777777" w:rsidR="00832233" w:rsidRPr="0075423C"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75423C">
        <w:rPr>
          <w:rFonts w:ascii="Times New Roman" w:hAnsi="Times New Roman" w:cs="Times New Roman"/>
          <w:sz w:val="24"/>
          <w:szCs w:val="24"/>
        </w:rPr>
        <w:t xml:space="preserve">Korespondencja w postępowaniu prowadzona jest w języku polskim. Oznacza to, że wszelka korespondencja w języku obcym winna być złożona wraz z tłumaczeniem na język polski. </w:t>
      </w:r>
    </w:p>
    <w:p w14:paraId="3421E5A1" w14:textId="77777777" w:rsidR="00832233" w:rsidRPr="0075423C"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75423C">
        <w:rPr>
          <w:rFonts w:ascii="Times New Roman" w:hAnsi="Times New Roman" w:cs="Times New Roman"/>
          <w:sz w:val="24"/>
          <w:szCs w:val="24"/>
        </w:rPr>
        <w:t>W przypadku podmiotów wspólnych wszelka korespondencja prowadzona będzie wyłącznie z pełnomocnikiem.</w:t>
      </w:r>
    </w:p>
    <w:p w14:paraId="20CEC036" w14:textId="0D2A18BA" w:rsidR="005C09B5" w:rsidRPr="00D55F05" w:rsidRDefault="00832233" w:rsidP="005C4F66">
      <w:pPr>
        <w:numPr>
          <w:ilvl w:val="1"/>
          <w:numId w:val="59"/>
        </w:numPr>
        <w:suppressAutoHyphens/>
        <w:spacing w:after="0" w:line="276" w:lineRule="auto"/>
        <w:ind w:left="993"/>
        <w:contextualSpacing/>
        <w:jc w:val="both"/>
        <w:rPr>
          <w:rFonts w:ascii="Times New Roman" w:hAnsi="Times New Roman" w:cs="Times New Roman"/>
          <w:sz w:val="24"/>
          <w:szCs w:val="24"/>
        </w:rPr>
      </w:pPr>
      <w:r w:rsidRPr="0075423C">
        <w:rPr>
          <w:rFonts w:ascii="Times New Roman" w:hAnsi="Times New Roman" w:cs="Times New Roman"/>
          <w:sz w:val="24"/>
          <w:szCs w:val="24"/>
        </w:rPr>
        <w:t>Negocjacje, w przypadku ich zastosowania przez zamawiającego odbywać będą się w sposób ustny, a ich treść zostanie udokumentowana.</w:t>
      </w:r>
    </w:p>
    <w:p w14:paraId="00B48C93" w14:textId="77777777" w:rsidR="00832233" w:rsidRPr="00FA0ED0" w:rsidRDefault="00832233" w:rsidP="00832233">
      <w:pPr>
        <w:numPr>
          <w:ilvl w:val="0"/>
          <w:numId w:val="19"/>
        </w:numPr>
        <w:suppressAutoHyphens/>
        <w:spacing w:after="0" w:line="276" w:lineRule="auto"/>
        <w:contextualSpacing/>
        <w:jc w:val="both"/>
        <w:rPr>
          <w:rFonts w:ascii="Times New Roman" w:eastAsia="SimSun" w:hAnsi="Times New Roman" w:cs="Times New Roman"/>
          <w:b/>
          <w:sz w:val="24"/>
          <w:szCs w:val="24"/>
          <w:u w:val="single"/>
          <w:lang w:eastAsia="zh-CN"/>
        </w:rPr>
      </w:pPr>
      <w:r w:rsidRPr="00FA0ED0">
        <w:rPr>
          <w:rFonts w:ascii="Times New Roman" w:eastAsia="SimSun" w:hAnsi="Times New Roman" w:cs="Times New Roman"/>
          <w:b/>
          <w:sz w:val="24"/>
          <w:szCs w:val="24"/>
          <w:u w:val="single"/>
          <w:lang w:eastAsia="zh-CN"/>
        </w:rPr>
        <w:lastRenderedPageBreak/>
        <w:t>Komunikacja w postępowaniu w odniesieniu do składania ofert</w:t>
      </w:r>
    </w:p>
    <w:p w14:paraId="29818A11" w14:textId="77777777" w:rsidR="00832233" w:rsidRPr="00FA0ED0" w:rsidRDefault="00832233" w:rsidP="005C4F66">
      <w:pPr>
        <w:numPr>
          <w:ilvl w:val="1"/>
          <w:numId w:val="78"/>
        </w:numPr>
        <w:suppressAutoHyphens/>
        <w:spacing w:after="0" w:line="276" w:lineRule="auto"/>
        <w:ind w:left="993" w:hanging="426"/>
        <w:contextualSpacing/>
        <w:jc w:val="both"/>
        <w:rPr>
          <w:rFonts w:ascii="Times New Roman" w:hAnsi="Times New Roman" w:cs="Times New Roman"/>
          <w:sz w:val="24"/>
          <w:szCs w:val="24"/>
        </w:rPr>
      </w:pPr>
      <w:r w:rsidRPr="00FA0ED0">
        <w:rPr>
          <w:rFonts w:ascii="Times New Roman" w:hAnsi="Times New Roman" w:cs="Times New Roman"/>
          <w:sz w:val="24"/>
          <w:szCs w:val="24"/>
        </w:rPr>
        <w:t xml:space="preserve">Ofertę należy sporządzić w języku polskim. </w:t>
      </w:r>
    </w:p>
    <w:p w14:paraId="699A7D86" w14:textId="77777777" w:rsidR="00832233" w:rsidRPr="00FA0ED0" w:rsidRDefault="00832233" w:rsidP="005C4F66">
      <w:pPr>
        <w:numPr>
          <w:ilvl w:val="1"/>
          <w:numId w:val="78"/>
        </w:numPr>
        <w:suppressAutoHyphens/>
        <w:spacing w:after="0" w:line="276" w:lineRule="auto"/>
        <w:ind w:left="993" w:hanging="426"/>
        <w:contextualSpacing/>
        <w:jc w:val="both"/>
        <w:rPr>
          <w:rFonts w:ascii="Times New Roman" w:hAnsi="Times New Roman" w:cs="Times New Roman"/>
          <w:sz w:val="24"/>
          <w:szCs w:val="24"/>
        </w:rPr>
      </w:pPr>
      <w:r w:rsidRPr="00FA0ED0">
        <w:rPr>
          <w:rFonts w:ascii="Times New Roman" w:hAnsi="Times New Roman" w:cs="Times New Roman"/>
          <w:sz w:val="24"/>
          <w:szCs w:val="24"/>
        </w:rPr>
        <w:t xml:space="preserve">Wykonawca przygotowuje ofertę przy pomocy interaktywnego </w:t>
      </w:r>
      <w:r w:rsidRPr="00FA0ED0">
        <w:rPr>
          <w:rFonts w:ascii="Times New Roman" w:hAnsi="Times New Roman" w:cs="Times New Roman"/>
          <w:b/>
          <w:sz w:val="24"/>
          <w:szCs w:val="24"/>
        </w:rPr>
        <w:t>„Formularza ofertowego”</w:t>
      </w:r>
      <w:r w:rsidRPr="00FA0ED0">
        <w:rPr>
          <w:rFonts w:ascii="Times New Roman" w:hAnsi="Times New Roman" w:cs="Times New Roman"/>
          <w:sz w:val="24"/>
          <w:szCs w:val="24"/>
        </w:rPr>
        <w:t xml:space="preserve"> </w:t>
      </w:r>
      <w:r w:rsidRPr="00FA0ED0">
        <w:rPr>
          <w:rFonts w:ascii="Times New Roman" w:hAnsi="Times New Roman" w:cs="Times New Roman"/>
          <w:b/>
          <w:sz w:val="24"/>
          <w:szCs w:val="24"/>
        </w:rPr>
        <w:t>udostępnionego przez Zamawiającego na Platformie e-Zamówienia</w:t>
      </w:r>
      <w:r w:rsidRPr="00FA0ED0">
        <w:rPr>
          <w:rFonts w:ascii="Times New Roman" w:hAnsi="Times New Roman" w:cs="Times New Roman"/>
          <w:sz w:val="24"/>
          <w:szCs w:val="24"/>
        </w:rPr>
        <w:t xml:space="preserve">. </w:t>
      </w:r>
    </w:p>
    <w:p w14:paraId="66CE70BB" w14:textId="77777777" w:rsidR="00832233" w:rsidRPr="00FA0ED0" w:rsidRDefault="00832233" w:rsidP="005C4F66">
      <w:pPr>
        <w:numPr>
          <w:ilvl w:val="1"/>
          <w:numId w:val="78"/>
        </w:numPr>
        <w:suppressAutoHyphens/>
        <w:spacing w:after="0" w:line="276" w:lineRule="auto"/>
        <w:ind w:left="993" w:hanging="426"/>
        <w:contextualSpacing/>
        <w:jc w:val="both"/>
        <w:rPr>
          <w:rFonts w:ascii="Times New Roman" w:hAnsi="Times New Roman" w:cs="Times New Roman"/>
          <w:b/>
          <w:sz w:val="24"/>
          <w:szCs w:val="24"/>
        </w:rPr>
      </w:pPr>
      <w:r w:rsidRPr="00FA0ED0">
        <w:rPr>
          <w:rFonts w:ascii="Times New Roman" w:hAnsi="Times New Roman" w:cs="Times New Roman"/>
          <w:sz w:val="24"/>
          <w:szCs w:val="24"/>
        </w:rPr>
        <w:t xml:space="preserve">Wykonawca </w:t>
      </w:r>
      <w:r w:rsidRPr="00FA0ED0">
        <w:rPr>
          <w:rFonts w:ascii="Times New Roman" w:hAnsi="Times New Roman" w:cs="Times New Roman"/>
          <w:b/>
          <w:sz w:val="24"/>
          <w:szCs w:val="24"/>
        </w:rPr>
        <w:t>składa ofertę za pośrednictwem zakładki „Oferty/wnioski”</w:t>
      </w:r>
      <w:r w:rsidRPr="00FA0ED0">
        <w:rPr>
          <w:rFonts w:ascii="Times New Roman" w:hAnsi="Times New Roman" w:cs="Times New Roman"/>
          <w:sz w:val="24"/>
          <w:szCs w:val="24"/>
        </w:rPr>
        <w:t xml:space="preserve">, widocznej w podglądzie postępowania po zalogowaniu się na konto Wykonawcy. </w:t>
      </w:r>
    </w:p>
    <w:p w14:paraId="18C79F6F" w14:textId="77777777" w:rsidR="00832233" w:rsidRPr="00FA0ED0" w:rsidRDefault="00832233" w:rsidP="005C4F66">
      <w:pPr>
        <w:numPr>
          <w:ilvl w:val="1"/>
          <w:numId w:val="78"/>
        </w:numPr>
        <w:suppressAutoHyphens/>
        <w:spacing w:after="0" w:line="276" w:lineRule="auto"/>
        <w:ind w:left="993" w:hanging="426"/>
        <w:contextualSpacing/>
        <w:jc w:val="both"/>
        <w:rPr>
          <w:rFonts w:ascii="Times New Roman" w:hAnsi="Times New Roman" w:cs="Times New Roman"/>
          <w:b/>
          <w:sz w:val="24"/>
          <w:szCs w:val="24"/>
        </w:rPr>
      </w:pPr>
      <w:r w:rsidRPr="00FA0ED0">
        <w:rPr>
          <w:rFonts w:ascii="Times New Roman" w:hAnsi="Times New Roman" w:cs="Times New Roman"/>
          <w:b/>
          <w:sz w:val="24"/>
          <w:szCs w:val="24"/>
        </w:rPr>
        <w:t>Wykonawca dodaje wybrany z dysku i uprzednio podpisany „Formularz oferty” w polu: „Wypełniony formularz oferty”. W polu: „Załączniki i inne dokumenty przedstawione w ofercie przez Wykonawcę” wykonawca dodaje pozostałe pliki stanowiące ofertę lub składane wraz z ofertą.</w:t>
      </w:r>
    </w:p>
    <w:p w14:paraId="3D3C3593" w14:textId="77777777" w:rsidR="00832233" w:rsidRPr="00FA0ED0" w:rsidRDefault="00832233" w:rsidP="005C4F66">
      <w:pPr>
        <w:numPr>
          <w:ilvl w:val="1"/>
          <w:numId w:val="78"/>
        </w:numPr>
        <w:suppressAutoHyphens/>
        <w:spacing w:after="0" w:line="276" w:lineRule="auto"/>
        <w:ind w:left="993" w:hanging="426"/>
        <w:contextualSpacing/>
        <w:jc w:val="both"/>
        <w:rPr>
          <w:rFonts w:ascii="Times New Roman" w:hAnsi="Times New Roman" w:cs="Times New Roman"/>
          <w:strike/>
          <w:sz w:val="24"/>
          <w:szCs w:val="24"/>
        </w:rPr>
      </w:pPr>
      <w:r w:rsidRPr="00FA0ED0">
        <w:rPr>
          <w:rFonts w:ascii="Times New Roman" w:hAnsi="Times New Roman" w:cs="Times New Roman"/>
          <w:sz w:val="24"/>
          <w:szCs w:val="24"/>
        </w:rPr>
        <w:t xml:space="preserve">Formularz ofertowy podpisuje się kwalifikowanym podpisem elektronicznym, podpisem zaufanym lub podpisem osobistym. </w:t>
      </w:r>
    </w:p>
    <w:p w14:paraId="49E0107C" w14:textId="77777777" w:rsidR="00832233" w:rsidRPr="00FA0ED0" w:rsidRDefault="00832233" w:rsidP="005C4F66">
      <w:pPr>
        <w:numPr>
          <w:ilvl w:val="1"/>
          <w:numId w:val="78"/>
        </w:numPr>
        <w:suppressAutoHyphens/>
        <w:spacing w:after="0" w:line="276" w:lineRule="auto"/>
        <w:ind w:left="993" w:hanging="426"/>
        <w:contextualSpacing/>
        <w:jc w:val="both"/>
        <w:rPr>
          <w:rFonts w:ascii="Times New Roman" w:hAnsi="Times New Roman" w:cs="Times New Roman"/>
          <w:sz w:val="24"/>
          <w:szCs w:val="24"/>
        </w:rPr>
      </w:pPr>
      <w:r w:rsidRPr="00FA0ED0">
        <w:rPr>
          <w:rFonts w:ascii="Times New Roman" w:hAnsi="Times New Roman" w:cs="Times New Roman"/>
          <w:sz w:val="24"/>
          <w:szCs w:val="24"/>
        </w:rPr>
        <w:t>System sprawdza, czy złożone pliki są podpisane i automatycznie je szyfruje, jednocześnie informując o tym wykonawcę. Po przekazaniu oferty do systemu i jej wysłaniu, system generuje</w:t>
      </w:r>
      <w:r w:rsidRPr="00FA0ED0">
        <w:t xml:space="preserve"> </w:t>
      </w:r>
      <w:r w:rsidRPr="00FA0ED0">
        <w:rPr>
          <w:rFonts w:ascii="Times New Roman" w:hAnsi="Times New Roman" w:cs="Times New Roman"/>
          <w:sz w:val="24"/>
          <w:szCs w:val="24"/>
        </w:rPr>
        <w:t xml:space="preserve">potwierdzenie czasu przekazania i odbioru oferty. </w:t>
      </w:r>
    </w:p>
    <w:p w14:paraId="33E534D9" w14:textId="77777777" w:rsidR="00832233" w:rsidRPr="00FA0ED0" w:rsidRDefault="00832233" w:rsidP="005C4F66">
      <w:pPr>
        <w:numPr>
          <w:ilvl w:val="1"/>
          <w:numId w:val="78"/>
        </w:numPr>
        <w:suppressAutoHyphens/>
        <w:spacing w:after="0" w:line="276" w:lineRule="auto"/>
        <w:ind w:left="993" w:hanging="426"/>
        <w:contextualSpacing/>
        <w:jc w:val="both"/>
        <w:rPr>
          <w:rFonts w:ascii="Times New Roman" w:hAnsi="Times New Roman" w:cs="Times New Roman"/>
          <w:sz w:val="24"/>
          <w:szCs w:val="24"/>
        </w:rPr>
      </w:pPr>
      <w:r w:rsidRPr="00FA0ED0">
        <w:rPr>
          <w:rFonts w:ascii="Times New Roman" w:hAnsi="Times New Roman" w:cs="Times New Roman"/>
          <w:sz w:val="24"/>
          <w:szCs w:val="24"/>
        </w:rPr>
        <w:t xml:space="preserve">Potwierdzenie czasu przekazania i odbioru oferty znajduje się w Elektronicznym Potwierdzeniu Przesłania (EPP) i Elektronicznym Potwierdzeniu Odebrania (EPO). </w:t>
      </w:r>
    </w:p>
    <w:p w14:paraId="7B292D77" w14:textId="77777777" w:rsidR="00832233" w:rsidRPr="00FA0ED0" w:rsidRDefault="00832233" w:rsidP="005C4F66">
      <w:pPr>
        <w:numPr>
          <w:ilvl w:val="1"/>
          <w:numId w:val="78"/>
        </w:numPr>
        <w:suppressAutoHyphens/>
        <w:spacing w:after="0" w:line="276" w:lineRule="auto"/>
        <w:ind w:left="993" w:hanging="426"/>
        <w:contextualSpacing/>
        <w:jc w:val="both"/>
        <w:rPr>
          <w:rFonts w:ascii="Times New Roman" w:hAnsi="Times New Roman" w:cs="Times New Roman"/>
          <w:sz w:val="24"/>
          <w:szCs w:val="24"/>
        </w:rPr>
      </w:pPr>
      <w:r w:rsidRPr="00FA0ED0">
        <w:rPr>
          <w:rFonts w:ascii="Times New Roman" w:hAnsi="Times New Roman" w:cs="Times New Roman"/>
          <w:sz w:val="24"/>
          <w:szCs w:val="24"/>
        </w:rPr>
        <w:t>Oferta może być złożona tylko do upływu terminu składania ofert.</w:t>
      </w:r>
    </w:p>
    <w:p w14:paraId="75C216C1" w14:textId="77777777" w:rsidR="00832233" w:rsidRPr="00FA0ED0" w:rsidRDefault="00832233" w:rsidP="005C4F66">
      <w:pPr>
        <w:numPr>
          <w:ilvl w:val="1"/>
          <w:numId w:val="78"/>
        </w:numPr>
        <w:suppressAutoHyphens/>
        <w:spacing w:after="0" w:line="276" w:lineRule="auto"/>
        <w:ind w:left="993" w:hanging="426"/>
        <w:contextualSpacing/>
        <w:jc w:val="both"/>
        <w:rPr>
          <w:rFonts w:ascii="Times New Roman" w:hAnsi="Times New Roman" w:cs="Times New Roman"/>
          <w:sz w:val="24"/>
          <w:szCs w:val="24"/>
        </w:rPr>
      </w:pPr>
      <w:r w:rsidRPr="00FA0ED0">
        <w:rPr>
          <w:rFonts w:ascii="Times New Roman" w:hAnsi="Times New Roman" w:cs="Times New Roman"/>
          <w:sz w:val="24"/>
          <w:szCs w:val="24"/>
        </w:rPr>
        <w:t>Wykonawca może przed upływem terminu składania ofert wycofać ofertę. Wykonawca wycofuje ofertę w zakładce „Oferty/wnioski” używając przycisku „Wycofaj ofertę”.</w:t>
      </w:r>
    </w:p>
    <w:p w14:paraId="31EFD2F0" w14:textId="77777777" w:rsidR="00832233" w:rsidRPr="00FA0ED0" w:rsidRDefault="00832233" w:rsidP="005C4F66">
      <w:pPr>
        <w:numPr>
          <w:ilvl w:val="1"/>
          <w:numId w:val="78"/>
        </w:numPr>
        <w:suppressAutoHyphens/>
        <w:spacing w:after="0" w:line="276" w:lineRule="auto"/>
        <w:ind w:left="993" w:hanging="426"/>
        <w:contextualSpacing/>
        <w:jc w:val="both"/>
        <w:rPr>
          <w:rFonts w:ascii="Times New Roman" w:hAnsi="Times New Roman" w:cs="Times New Roman"/>
          <w:sz w:val="24"/>
          <w:szCs w:val="24"/>
        </w:rPr>
      </w:pPr>
      <w:r w:rsidRPr="00FA0ED0">
        <w:rPr>
          <w:rFonts w:ascii="Times New Roman" w:hAnsi="Times New Roman" w:cs="Times New Roman"/>
          <w:sz w:val="24"/>
          <w:szCs w:val="24"/>
        </w:rPr>
        <w:t>Maksymalny łączny rozmiar plików stanowiących ofertę lub składanych wraz z ofertą to 250 MB.</w:t>
      </w:r>
    </w:p>
    <w:p w14:paraId="587C1F85" w14:textId="2304E714" w:rsidR="00832233" w:rsidRPr="00FA0ED0" w:rsidRDefault="00832233" w:rsidP="005C4F66">
      <w:pPr>
        <w:numPr>
          <w:ilvl w:val="1"/>
          <w:numId w:val="78"/>
        </w:numPr>
        <w:suppressAutoHyphens/>
        <w:spacing w:after="0" w:line="276" w:lineRule="auto"/>
        <w:ind w:left="993" w:hanging="426"/>
        <w:contextualSpacing/>
        <w:jc w:val="both"/>
        <w:rPr>
          <w:rFonts w:ascii="Times New Roman" w:hAnsi="Times New Roman" w:cs="Times New Roman"/>
          <w:sz w:val="24"/>
          <w:szCs w:val="24"/>
        </w:rPr>
      </w:pPr>
      <w:r w:rsidRPr="00FA0ED0">
        <w:rPr>
          <w:rFonts w:ascii="Times New Roman" w:hAnsi="Times New Roman" w:cs="Times New Roman"/>
          <w:sz w:val="24"/>
          <w:szCs w:val="24"/>
        </w:rPr>
        <w:t>Dokładny opis sposobu przygotowania i składania oferty znajduje się w rozdz. XVI</w:t>
      </w:r>
      <w:r>
        <w:rPr>
          <w:rFonts w:ascii="Times New Roman" w:hAnsi="Times New Roman" w:cs="Times New Roman"/>
          <w:sz w:val="24"/>
          <w:szCs w:val="24"/>
        </w:rPr>
        <w:t>I</w:t>
      </w:r>
      <w:r w:rsidRPr="00FA0ED0">
        <w:rPr>
          <w:rFonts w:ascii="Times New Roman" w:hAnsi="Times New Roman" w:cs="Times New Roman"/>
          <w:sz w:val="24"/>
          <w:szCs w:val="24"/>
        </w:rPr>
        <w:t xml:space="preserve"> SWZ.</w:t>
      </w:r>
    </w:p>
    <w:p w14:paraId="0AA7DE02" w14:textId="2A62B1B6" w:rsidR="009B4C6C" w:rsidRPr="003A71F6" w:rsidRDefault="009B4C6C" w:rsidP="000D25C1">
      <w:pPr>
        <w:spacing w:after="0" w:line="276" w:lineRule="auto"/>
        <w:contextualSpacing/>
        <w:jc w:val="both"/>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3F2AAF" w:rsidRPr="003A71F6" w14:paraId="4EAB861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64FCBB55" w14:textId="396F9700" w:rsidR="00121E6A" w:rsidRPr="003A71F6" w:rsidRDefault="0043680C" w:rsidP="000D25C1">
            <w:pPr>
              <w:spacing w:after="0" w:line="276" w:lineRule="auto"/>
              <w:contextualSpacing/>
              <w:jc w:val="both"/>
              <w:rPr>
                <w:rFonts w:ascii="Times New Roman" w:hAnsi="Times New Roman" w:cs="Times New Roman"/>
                <w:sz w:val="24"/>
              </w:rPr>
            </w:pPr>
            <w:r w:rsidRPr="003A71F6">
              <w:rPr>
                <w:rFonts w:ascii="Times New Roman" w:hAnsi="Times New Roman" w:cs="Times New Roman"/>
                <w:b/>
                <w:bCs/>
                <w:sz w:val="28"/>
              </w:rPr>
              <w:t>XIV</w:t>
            </w:r>
            <w:r w:rsidR="00121E6A" w:rsidRPr="003A71F6">
              <w:rPr>
                <w:rFonts w:ascii="Times New Roman" w:hAnsi="Times New Roman" w:cs="Times New Roman"/>
                <w:b/>
                <w:bCs/>
                <w:sz w:val="28"/>
              </w:rPr>
              <w:t>. Wskazanie osób uprawnionych do komunikowania się z wykonawcami</w:t>
            </w:r>
          </w:p>
        </w:tc>
      </w:tr>
    </w:tbl>
    <w:p w14:paraId="254414DF" w14:textId="77777777" w:rsidR="00121E6A" w:rsidRPr="00191E3D" w:rsidRDefault="00121E6A" w:rsidP="000D25C1">
      <w:pPr>
        <w:spacing w:after="0" w:line="276" w:lineRule="auto"/>
        <w:contextualSpacing/>
        <w:jc w:val="both"/>
        <w:rPr>
          <w:rFonts w:ascii="Times New Roman" w:eastAsia="Times New Roman" w:hAnsi="Times New Roman" w:cs="Times New Roman"/>
          <w:b/>
          <w:color w:val="FF0000"/>
          <w:sz w:val="24"/>
          <w:szCs w:val="28"/>
          <w:lang w:eastAsia="ar-SA"/>
        </w:rPr>
      </w:pPr>
    </w:p>
    <w:p w14:paraId="3FE173CC" w14:textId="77777777" w:rsidR="00121E6A" w:rsidRPr="00131568" w:rsidRDefault="00121E6A" w:rsidP="00E304F2">
      <w:pPr>
        <w:numPr>
          <w:ilvl w:val="1"/>
          <w:numId w:val="20"/>
        </w:numPr>
        <w:tabs>
          <w:tab w:val="left" w:pos="0"/>
          <w:tab w:val="left" w:pos="284"/>
        </w:tabs>
        <w:suppressAutoHyphens/>
        <w:spacing w:after="0" w:line="276" w:lineRule="auto"/>
        <w:ind w:left="0" w:firstLine="0"/>
        <w:contextualSpacing/>
        <w:jc w:val="both"/>
        <w:rPr>
          <w:rFonts w:ascii="Times New Roman" w:hAnsi="Times New Roman" w:cs="Times New Roman"/>
          <w:sz w:val="24"/>
        </w:rPr>
      </w:pPr>
      <w:r w:rsidRPr="00131568">
        <w:rPr>
          <w:rFonts w:ascii="Times New Roman" w:hAnsi="Times New Roman" w:cs="Times New Roman"/>
          <w:sz w:val="24"/>
        </w:rPr>
        <w:t xml:space="preserve">Osobami uprawnionymi do porozumiewania się z Wykonawcami są: </w:t>
      </w:r>
    </w:p>
    <w:p w14:paraId="47242935" w14:textId="0C6831FC" w:rsidR="00121E6A" w:rsidRPr="00131568" w:rsidRDefault="00121E6A" w:rsidP="00E304F2">
      <w:pPr>
        <w:numPr>
          <w:ilvl w:val="0"/>
          <w:numId w:val="21"/>
        </w:numPr>
        <w:suppressAutoHyphens/>
        <w:spacing w:after="0" w:line="276" w:lineRule="auto"/>
        <w:ind w:left="993" w:hanging="284"/>
        <w:contextualSpacing/>
        <w:rPr>
          <w:rFonts w:ascii="Times New Roman" w:eastAsia="Times New Roman" w:hAnsi="Times New Roman" w:cs="Times New Roman"/>
          <w:sz w:val="24"/>
          <w:lang w:eastAsia="ar-SA"/>
        </w:rPr>
      </w:pPr>
      <w:r w:rsidRPr="00131568">
        <w:rPr>
          <w:rFonts w:ascii="Times New Roman" w:eastAsia="Times New Roman" w:hAnsi="Times New Roman" w:cs="Times New Roman"/>
          <w:sz w:val="24"/>
          <w:lang w:eastAsia="ar-SA"/>
        </w:rPr>
        <w:t>w zakresie przedmiotu zamówienia –</w:t>
      </w:r>
      <w:r w:rsidR="00115852">
        <w:rPr>
          <w:rFonts w:ascii="Times New Roman" w:eastAsia="Times New Roman" w:hAnsi="Times New Roman" w:cs="Times New Roman"/>
          <w:sz w:val="24"/>
          <w:lang w:eastAsia="ar-SA"/>
        </w:rPr>
        <w:t xml:space="preserve"> Marzena Sztych,</w:t>
      </w:r>
    </w:p>
    <w:p w14:paraId="514DB6C3" w14:textId="21F77DE5" w:rsidR="00ED589C" w:rsidRPr="00131568" w:rsidRDefault="00121E6A" w:rsidP="00E304F2">
      <w:pPr>
        <w:numPr>
          <w:ilvl w:val="0"/>
          <w:numId w:val="21"/>
        </w:numPr>
        <w:suppressAutoHyphens/>
        <w:spacing w:after="0" w:line="276" w:lineRule="auto"/>
        <w:ind w:left="993" w:hanging="284"/>
        <w:contextualSpacing/>
        <w:rPr>
          <w:rFonts w:ascii="Times New Roman" w:eastAsia="Times New Roman" w:hAnsi="Times New Roman" w:cs="Times New Roman"/>
          <w:sz w:val="24"/>
          <w:lang w:eastAsia="ar-SA"/>
        </w:rPr>
      </w:pPr>
      <w:r w:rsidRPr="00131568">
        <w:rPr>
          <w:rFonts w:ascii="Times New Roman" w:eastAsia="Times New Roman" w:hAnsi="Times New Roman" w:cs="Times New Roman"/>
          <w:sz w:val="24"/>
          <w:lang w:eastAsia="ar-SA"/>
        </w:rPr>
        <w:t xml:space="preserve">w zakresie formalno – prawnym   –   </w:t>
      </w:r>
      <w:r w:rsidR="00040BDE" w:rsidRPr="00131568">
        <w:rPr>
          <w:rFonts w:ascii="Times New Roman" w:eastAsia="Times New Roman" w:hAnsi="Times New Roman" w:cs="Times New Roman"/>
          <w:sz w:val="24"/>
          <w:lang w:eastAsia="ar-SA"/>
        </w:rPr>
        <w:t>Karolina Siwek,</w:t>
      </w:r>
      <w:r w:rsidR="00157593">
        <w:rPr>
          <w:rFonts w:ascii="Times New Roman" w:eastAsia="Times New Roman" w:hAnsi="Times New Roman" w:cs="Times New Roman"/>
          <w:sz w:val="24"/>
          <w:lang w:eastAsia="ar-SA"/>
        </w:rPr>
        <w:t xml:space="preserve"> </w:t>
      </w:r>
      <w:r w:rsidR="000338FF" w:rsidRPr="00131568">
        <w:rPr>
          <w:rFonts w:ascii="Times New Roman" w:eastAsia="Times New Roman" w:hAnsi="Times New Roman" w:cs="Times New Roman"/>
          <w:sz w:val="24"/>
          <w:lang w:eastAsia="ar-SA"/>
        </w:rPr>
        <w:t>Arkadiusz Smycz,</w:t>
      </w:r>
    </w:p>
    <w:p w14:paraId="2D692EE2" w14:textId="77777777" w:rsidR="00121E6A" w:rsidRPr="00131568" w:rsidRDefault="00121E6A" w:rsidP="000D25C1">
      <w:pPr>
        <w:suppressAutoHyphens/>
        <w:spacing w:after="0" w:line="276" w:lineRule="auto"/>
        <w:ind w:left="792"/>
        <w:contextualSpacing/>
        <w:rPr>
          <w:rFonts w:ascii="Times New Roman" w:eastAsia="Times New Roman" w:hAnsi="Times New Roman" w:cs="Times New Roman"/>
          <w:sz w:val="24"/>
          <w:lang w:eastAsia="ar-SA"/>
        </w:rPr>
      </w:pPr>
      <w:r w:rsidRPr="00131568">
        <w:rPr>
          <w:rFonts w:ascii="Times New Roman" w:eastAsia="Times New Roman" w:hAnsi="Times New Roman" w:cs="Times New Roman"/>
          <w:sz w:val="24"/>
          <w:lang w:eastAsia="ar-SA"/>
        </w:rPr>
        <w:t>email: </w:t>
      </w:r>
      <w:hyperlink r:id="rId23" w:history="1">
        <w:r w:rsidR="00ED589C" w:rsidRPr="00131568">
          <w:rPr>
            <w:rStyle w:val="Hipercze"/>
            <w:rFonts w:ascii="Times New Roman" w:eastAsia="Times New Roman" w:hAnsi="Times New Roman" w:cs="Times New Roman"/>
            <w:color w:val="auto"/>
            <w:sz w:val="24"/>
            <w:lang w:eastAsia="ar-SA"/>
          </w:rPr>
          <w:t>zamowieniapubliczne@poczta.gminalezajsk.pl</w:t>
        </w:r>
      </w:hyperlink>
    </w:p>
    <w:p w14:paraId="373857FD" w14:textId="77777777" w:rsidR="00121E6A" w:rsidRPr="00131568" w:rsidRDefault="00121E6A" w:rsidP="00E304F2">
      <w:pPr>
        <w:numPr>
          <w:ilvl w:val="1"/>
          <w:numId w:val="20"/>
        </w:numPr>
        <w:tabs>
          <w:tab w:val="left" w:pos="284"/>
        </w:tabs>
        <w:suppressAutoHyphens/>
        <w:spacing w:after="0" w:line="276" w:lineRule="auto"/>
        <w:ind w:left="284" w:hanging="284"/>
        <w:contextualSpacing/>
        <w:jc w:val="both"/>
        <w:rPr>
          <w:rFonts w:ascii="Times New Roman" w:hAnsi="Times New Roman" w:cs="Times New Roman"/>
          <w:sz w:val="24"/>
        </w:rPr>
      </w:pPr>
      <w:r w:rsidRPr="00131568">
        <w:rPr>
          <w:rFonts w:ascii="Times New Roman" w:hAnsi="Times New Roman" w:cs="Times New Roman"/>
          <w:sz w:val="24"/>
        </w:rPr>
        <w:t xml:space="preserve">Zgodnie z art. 20 ust. 1 ustawie Pzp postępowanie o udzielenie zamówienia, z zastrzeżeniem wyjątków przewidzianych w ustawie Pzp, prowadzi się pisemnie. </w:t>
      </w:r>
    </w:p>
    <w:p w14:paraId="5F859A21" w14:textId="36753292" w:rsidR="00121E6A" w:rsidRPr="00521DEE" w:rsidRDefault="00A5244B" w:rsidP="000D25C1">
      <w:pPr>
        <w:numPr>
          <w:ilvl w:val="1"/>
          <w:numId w:val="20"/>
        </w:numPr>
        <w:tabs>
          <w:tab w:val="left" w:pos="284"/>
        </w:tabs>
        <w:suppressAutoHyphens/>
        <w:spacing w:after="0" w:line="276" w:lineRule="auto"/>
        <w:ind w:left="284" w:hanging="284"/>
        <w:contextualSpacing/>
        <w:jc w:val="both"/>
        <w:rPr>
          <w:rFonts w:ascii="Times New Roman" w:hAnsi="Times New Roman" w:cs="Times New Roman"/>
          <w:sz w:val="24"/>
        </w:rPr>
      </w:pPr>
      <w:r w:rsidRPr="00131568">
        <w:rPr>
          <w:rFonts w:ascii="Times New Roman" w:hAnsi="Times New Roman" w:cs="Times New Roman"/>
          <w:sz w:val="24"/>
        </w:rPr>
        <w:t xml:space="preserve">Komunikacja, w tym składanie ofert, wymiana informacji oraz przekazywanie dokumentów lub oświadczeń między zamawiającym a wykonawcą, z uwzględnieniem wyjątków określonych w ustawie Pzp oraz z wyjątkiem prowadzenia negocjacji odbywa się przy użyciu środków komunikacji elektronicznej. </w:t>
      </w:r>
      <w:r w:rsidR="00121E6A" w:rsidRPr="00521DEE">
        <w:rPr>
          <w:rFonts w:ascii="Times New Roman" w:eastAsia="Times New Roman" w:hAnsi="Times New Roman" w:cs="Times New Roman"/>
          <w:sz w:val="24"/>
          <w:lang w:eastAsia="ar-SA"/>
        </w:rPr>
        <w:t xml:space="preserve">                               </w:t>
      </w:r>
    </w:p>
    <w:tbl>
      <w:tblPr>
        <w:tblW w:w="5000" w:type="pct"/>
        <w:tblCellMar>
          <w:left w:w="70" w:type="dxa"/>
          <w:right w:w="70" w:type="dxa"/>
        </w:tblCellMar>
        <w:tblLook w:val="0000" w:firstRow="0" w:lastRow="0" w:firstColumn="0" w:lastColumn="0" w:noHBand="0" w:noVBand="0"/>
      </w:tblPr>
      <w:tblGrid>
        <w:gridCol w:w="9628"/>
      </w:tblGrid>
      <w:tr w:rsidR="006F58BB" w:rsidRPr="00131568" w14:paraId="222B8857"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376DDE6" w14:textId="7C45E0D7" w:rsidR="00121E6A" w:rsidRPr="00131568" w:rsidRDefault="0043680C" w:rsidP="000D25C1">
            <w:pPr>
              <w:spacing w:after="0" w:line="276" w:lineRule="auto"/>
              <w:contextualSpacing/>
              <w:jc w:val="both"/>
              <w:rPr>
                <w:rFonts w:ascii="Times New Roman" w:hAnsi="Times New Roman" w:cs="Times New Roman"/>
              </w:rPr>
            </w:pPr>
            <w:r w:rsidRPr="00131568">
              <w:rPr>
                <w:rFonts w:ascii="Times New Roman" w:hAnsi="Times New Roman" w:cs="Times New Roman"/>
                <w:b/>
                <w:bCs/>
                <w:sz w:val="28"/>
              </w:rPr>
              <w:t>XV</w:t>
            </w:r>
            <w:r w:rsidR="00121E6A" w:rsidRPr="00131568">
              <w:rPr>
                <w:rFonts w:ascii="Times New Roman" w:hAnsi="Times New Roman" w:cs="Times New Roman"/>
                <w:b/>
                <w:bCs/>
                <w:sz w:val="28"/>
              </w:rPr>
              <w:t>. Wymagania dotyczące wadium</w:t>
            </w:r>
          </w:p>
        </w:tc>
      </w:tr>
    </w:tbl>
    <w:p w14:paraId="7B1A2587" w14:textId="77777777" w:rsidR="00121E6A" w:rsidRPr="00131568" w:rsidRDefault="00121E6A" w:rsidP="000D25C1">
      <w:pPr>
        <w:pStyle w:val="Akapitzlist"/>
        <w:tabs>
          <w:tab w:val="num" w:pos="0"/>
        </w:tabs>
        <w:spacing w:line="276" w:lineRule="auto"/>
        <w:ind w:left="0"/>
        <w:jc w:val="both"/>
      </w:pPr>
    </w:p>
    <w:p w14:paraId="6CD15404" w14:textId="65D98592" w:rsidR="00115852" w:rsidRPr="00CA5EAB" w:rsidRDefault="00115852" w:rsidP="00115852">
      <w:pPr>
        <w:tabs>
          <w:tab w:val="left" w:pos="993"/>
        </w:tabs>
        <w:spacing w:after="0" w:line="276" w:lineRule="auto"/>
        <w:contextualSpacing/>
        <w:jc w:val="both"/>
        <w:rPr>
          <w:rFonts w:ascii="Times New Roman" w:hAnsi="Times New Roman" w:cs="Times New Roman"/>
          <w:sz w:val="28"/>
        </w:rPr>
      </w:pPr>
      <w:r w:rsidRPr="00CA5EAB">
        <w:rPr>
          <w:rFonts w:ascii="Times New Roman" w:hAnsi="Times New Roman" w:cs="Times New Roman"/>
          <w:sz w:val="24"/>
        </w:rPr>
        <w:t>Zamawiający nie żąda wniesienia wadium</w:t>
      </w:r>
      <w:r w:rsidR="00AD2F18">
        <w:rPr>
          <w:rFonts w:ascii="Times New Roman" w:hAnsi="Times New Roman" w:cs="Times New Roman"/>
          <w:sz w:val="24"/>
        </w:rPr>
        <w:t>.</w:t>
      </w:r>
    </w:p>
    <w:p w14:paraId="296EC5E3" w14:textId="77777777" w:rsidR="006F58BB" w:rsidRDefault="006F58BB" w:rsidP="000D25C1">
      <w:pPr>
        <w:tabs>
          <w:tab w:val="left" w:pos="993"/>
        </w:tabs>
        <w:spacing w:after="0" w:line="276" w:lineRule="auto"/>
        <w:contextualSpacing/>
        <w:jc w:val="both"/>
        <w:rPr>
          <w:rFonts w:ascii="Times New Roman" w:hAnsi="Times New Roman" w:cs="Times New Roman"/>
          <w:sz w:val="24"/>
        </w:rPr>
      </w:pPr>
    </w:p>
    <w:p w14:paraId="0BBD860C" w14:textId="77777777" w:rsidR="00505050" w:rsidRDefault="00505050" w:rsidP="000D25C1">
      <w:pPr>
        <w:tabs>
          <w:tab w:val="left" w:pos="993"/>
        </w:tabs>
        <w:spacing w:after="0" w:line="276" w:lineRule="auto"/>
        <w:contextualSpacing/>
        <w:jc w:val="both"/>
        <w:rPr>
          <w:rFonts w:ascii="Times New Roman" w:hAnsi="Times New Roman" w:cs="Times New Roman"/>
          <w:sz w:val="24"/>
        </w:rPr>
      </w:pPr>
    </w:p>
    <w:p w14:paraId="5384D8F3" w14:textId="77777777" w:rsidR="00D55F05" w:rsidRPr="00131568" w:rsidRDefault="00D55F05" w:rsidP="000D25C1">
      <w:pPr>
        <w:tabs>
          <w:tab w:val="left" w:pos="993"/>
        </w:tabs>
        <w:spacing w:after="0" w:line="276" w:lineRule="auto"/>
        <w:contextualSpacing/>
        <w:jc w:val="both"/>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B35CF2" w:rsidRPr="00131568" w14:paraId="364332B0"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567088F6" w14:textId="7B7D1026" w:rsidR="00121E6A" w:rsidRPr="00131568" w:rsidRDefault="0043680C" w:rsidP="000D25C1">
            <w:pPr>
              <w:spacing w:after="0" w:line="276" w:lineRule="auto"/>
              <w:contextualSpacing/>
              <w:jc w:val="both"/>
              <w:rPr>
                <w:rFonts w:ascii="Times New Roman" w:hAnsi="Times New Roman" w:cs="Times New Roman"/>
                <w:sz w:val="24"/>
              </w:rPr>
            </w:pPr>
            <w:r w:rsidRPr="00131568">
              <w:rPr>
                <w:rFonts w:ascii="Times New Roman" w:hAnsi="Times New Roman" w:cs="Times New Roman"/>
                <w:b/>
                <w:bCs/>
                <w:sz w:val="28"/>
              </w:rPr>
              <w:lastRenderedPageBreak/>
              <w:t>XVI</w:t>
            </w:r>
            <w:r w:rsidR="00121E6A" w:rsidRPr="00131568">
              <w:rPr>
                <w:rFonts w:ascii="Times New Roman" w:hAnsi="Times New Roman" w:cs="Times New Roman"/>
                <w:b/>
                <w:bCs/>
                <w:sz w:val="28"/>
              </w:rPr>
              <w:t>. Termin związania ofertą</w:t>
            </w:r>
          </w:p>
        </w:tc>
      </w:tr>
    </w:tbl>
    <w:p w14:paraId="4AFC644D" w14:textId="77777777" w:rsidR="00121E6A" w:rsidRPr="00131568" w:rsidRDefault="00121E6A" w:rsidP="000D25C1">
      <w:pPr>
        <w:spacing w:after="0" w:line="276" w:lineRule="auto"/>
        <w:contextualSpacing/>
        <w:jc w:val="both"/>
        <w:rPr>
          <w:rFonts w:ascii="Times New Roman" w:hAnsi="Times New Roman" w:cs="Times New Roman"/>
          <w:sz w:val="24"/>
        </w:rPr>
      </w:pPr>
    </w:p>
    <w:p w14:paraId="4FA0BA0F" w14:textId="77777777" w:rsidR="00121E6A" w:rsidRPr="00B61CB2" w:rsidRDefault="00121E6A" w:rsidP="00E304F2">
      <w:pPr>
        <w:numPr>
          <w:ilvl w:val="1"/>
          <w:numId w:val="22"/>
        </w:numPr>
        <w:suppressAutoHyphens/>
        <w:spacing w:after="0" w:line="276" w:lineRule="auto"/>
        <w:ind w:left="426"/>
        <w:contextualSpacing/>
        <w:jc w:val="both"/>
        <w:rPr>
          <w:rFonts w:ascii="Times New Roman" w:hAnsi="Times New Roman" w:cs="Times New Roman"/>
          <w:sz w:val="24"/>
        </w:rPr>
      </w:pPr>
      <w:r w:rsidRPr="00131568">
        <w:rPr>
          <w:rFonts w:ascii="Times New Roman" w:hAnsi="Times New Roman" w:cs="Times New Roman"/>
          <w:sz w:val="24"/>
        </w:rPr>
        <w:t xml:space="preserve">Termin związania ofertą </w:t>
      </w:r>
      <w:r w:rsidRPr="00B61CB2">
        <w:rPr>
          <w:rFonts w:ascii="Times New Roman" w:hAnsi="Times New Roman" w:cs="Times New Roman"/>
          <w:sz w:val="24"/>
        </w:rPr>
        <w:t>wynosi 30 dni od dnia upływu terminu składania ofert, przy czym pierwszym dniem terminu związania ofertą jest dzień, w którym upływa termin składania ofert.</w:t>
      </w:r>
    </w:p>
    <w:p w14:paraId="640EB45A" w14:textId="24909690" w:rsidR="00121E6A" w:rsidRPr="004903A2" w:rsidRDefault="00BC4EBE" w:rsidP="00E304F2">
      <w:pPr>
        <w:numPr>
          <w:ilvl w:val="1"/>
          <w:numId w:val="22"/>
        </w:numPr>
        <w:suppressAutoHyphens/>
        <w:spacing w:after="0" w:line="276" w:lineRule="auto"/>
        <w:ind w:left="426"/>
        <w:contextualSpacing/>
        <w:jc w:val="both"/>
        <w:rPr>
          <w:rFonts w:ascii="Times New Roman" w:hAnsi="Times New Roman" w:cs="Times New Roman"/>
          <w:b/>
          <w:sz w:val="24"/>
        </w:rPr>
      </w:pPr>
      <w:r w:rsidRPr="004903A2">
        <w:rPr>
          <w:rFonts w:ascii="Times New Roman" w:hAnsi="Times New Roman" w:cs="Times New Roman"/>
          <w:b/>
          <w:sz w:val="24"/>
        </w:rPr>
        <w:t xml:space="preserve">Wykonawca jest związany </w:t>
      </w:r>
      <w:r w:rsidR="00121E6A" w:rsidRPr="004903A2">
        <w:rPr>
          <w:rFonts w:ascii="Times New Roman" w:hAnsi="Times New Roman" w:cs="Times New Roman"/>
          <w:b/>
          <w:sz w:val="24"/>
        </w:rPr>
        <w:t xml:space="preserve">ofertą do dnia </w:t>
      </w:r>
      <w:r w:rsidR="00505050" w:rsidRPr="004903A2">
        <w:rPr>
          <w:rFonts w:ascii="Times New Roman" w:hAnsi="Times New Roman" w:cs="Times New Roman"/>
          <w:b/>
          <w:sz w:val="24"/>
        </w:rPr>
        <w:t>1</w:t>
      </w:r>
      <w:r w:rsidR="00992A67" w:rsidRPr="004903A2">
        <w:rPr>
          <w:rFonts w:ascii="Times New Roman" w:hAnsi="Times New Roman" w:cs="Times New Roman"/>
          <w:b/>
          <w:sz w:val="24"/>
        </w:rPr>
        <w:t>8</w:t>
      </w:r>
      <w:r w:rsidR="001B55FB" w:rsidRPr="004903A2">
        <w:rPr>
          <w:rFonts w:ascii="Times New Roman" w:hAnsi="Times New Roman" w:cs="Times New Roman"/>
          <w:b/>
          <w:sz w:val="24"/>
        </w:rPr>
        <w:t>.</w:t>
      </w:r>
      <w:r w:rsidR="00C572E2" w:rsidRPr="004903A2">
        <w:rPr>
          <w:rFonts w:ascii="Times New Roman" w:hAnsi="Times New Roman" w:cs="Times New Roman"/>
          <w:b/>
          <w:sz w:val="24"/>
        </w:rPr>
        <w:t>0</w:t>
      </w:r>
      <w:r w:rsidR="00505050" w:rsidRPr="004903A2">
        <w:rPr>
          <w:rFonts w:ascii="Times New Roman" w:hAnsi="Times New Roman" w:cs="Times New Roman"/>
          <w:b/>
          <w:sz w:val="24"/>
        </w:rPr>
        <w:t>6</w:t>
      </w:r>
      <w:r w:rsidR="00121E6A" w:rsidRPr="004903A2">
        <w:rPr>
          <w:rFonts w:ascii="Times New Roman" w:hAnsi="Times New Roman" w:cs="Times New Roman"/>
          <w:b/>
          <w:sz w:val="24"/>
        </w:rPr>
        <w:t>.202</w:t>
      </w:r>
      <w:r w:rsidR="00784A28" w:rsidRPr="004903A2">
        <w:rPr>
          <w:rFonts w:ascii="Times New Roman" w:hAnsi="Times New Roman" w:cs="Times New Roman"/>
          <w:b/>
          <w:sz w:val="24"/>
        </w:rPr>
        <w:t>6</w:t>
      </w:r>
      <w:r w:rsidR="00121E6A" w:rsidRPr="004903A2">
        <w:rPr>
          <w:rFonts w:ascii="Times New Roman" w:hAnsi="Times New Roman" w:cs="Times New Roman"/>
          <w:b/>
          <w:sz w:val="24"/>
        </w:rPr>
        <w:t xml:space="preserve"> r. </w:t>
      </w:r>
    </w:p>
    <w:p w14:paraId="2329D7E9" w14:textId="5246C259" w:rsidR="00121E6A" w:rsidRPr="00131568" w:rsidRDefault="00121E6A" w:rsidP="00E304F2">
      <w:pPr>
        <w:numPr>
          <w:ilvl w:val="1"/>
          <w:numId w:val="22"/>
        </w:numPr>
        <w:suppressAutoHyphens/>
        <w:spacing w:after="0" w:line="276" w:lineRule="auto"/>
        <w:ind w:left="426"/>
        <w:contextualSpacing/>
        <w:jc w:val="both"/>
        <w:rPr>
          <w:rFonts w:ascii="Times New Roman" w:hAnsi="Times New Roman" w:cs="Times New Roman"/>
          <w:sz w:val="24"/>
        </w:rPr>
      </w:pPr>
      <w:r w:rsidRPr="00B61CB2">
        <w:rPr>
          <w:rFonts w:ascii="Times New Roman" w:hAnsi="Times New Roman" w:cs="Times New Roman"/>
          <w:sz w:val="24"/>
        </w:rPr>
        <w:t>Na podstawie art. 307 ust. 2 u</w:t>
      </w:r>
      <w:r w:rsidR="000E7090" w:rsidRPr="00B61CB2">
        <w:rPr>
          <w:rFonts w:ascii="Times New Roman" w:hAnsi="Times New Roman" w:cs="Times New Roman"/>
          <w:sz w:val="24"/>
        </w:rPr>
        <w:t xml:space="preserve">stawy </w:t>
      </w:r>
      <w:r w:rsidRPr="00B61CB2">
        <w:rPr>
          <w:rFonts w:ascii="Times New Roman" w:hAnsi="Times New Roman" w:cs="Times New Roman"/>
          <w:sz w:val="24"/>
        </w:rPr>
        <w:t xml:space="preserve">Pzp, w przypadku gdy wybór najkorzystniejszej oferty nie nastąpi przed upływem terminu związania ofertą, o którym mowa powyżej, Zamawiający przed upływem terminu związania ofertą </w:t>
      </w:r>
      <w:r w:rsidRPr="00131568">
        <w:rPr>
          <w:rFonts w:ascii="Times New Roman" w:hAnsi="Times New Roman" w:cs="Times New Roman"/>
          <w:sz w:val="24"/>
        </w:rPr>
        <w:t>zwróci się jednokrotnie do Wykonawców o wyrażenie zgody na przedłużenie tego terminu o wskazywany przez niego okres,</w:t>
      </w:r>
      <w:r w:rsidR="00EC7BB8" w:rsidRPr="00131568">
        <w:rPr>
          <w:rFonts w:ascii="Times New Roman" w:hAnsi="Times New Roman" w:cs="Times New Roman"/>
          <w:sz w:val="24"/>
        </w:rPr>
        <w:t xml:space="preserve"> </w:t>
      </w:r>
      <w:r w:rsidRPr="00131568">
        <w:rPr>
          <w:rFonts w:ascii="Times New Roman" w:hAnsi="Times New Roman" w:cs="Times New Roman"/>
          <w:sz w:val="24"/>
        </w:rPr>
        <w:t>nie dłuższy niż 30 dni.</w:t>
      </w:r>
    </w:p>
    <w:p w14:paraId="38DF6389" w14:textId="49123153" w:rsidR="00F13F8D" w:rsidRPr="00D42BCA" w:rsidRDefault="00121E6A" w:rsidP="000D25C1">
      <w:pPr>
        <w:numPr>
          <w:ilvl w:val="1"/>
          <w:numId w:val="22"/>
        </w:numPr>
        <w:suppressAutoHyphens/>
        <w:spacing w:after="0" w:line="276" w:lineRule="auto"/>
        <w:ind w:left="426"/>
        <w:contextualSpacing/>
        <w:jc w:val="both"/>
        <w:rPr>
          <w:rFonts w:ascii="Times New Roman" w:hAnsi="Times New Roman" w:cs="Times New Roman"/>
          <w:sz w:val="24"/>
          <w:u w:val="single"/>
        </w:rPr>
      </w:pPr>
      <w:r w:rsidRPr="00131568">
        <w:rPr>
          <w:rFonts w:ascii="Times New Roman" w:hAnsi="Times New Roman" w:cs="Times New Roman"/>
          <w:sz w:val="24"/>
          <w:u w:val="single"/>
        </w:rPr>
        <w:t xml:space="preserve">Przedłużenie terminu związania ofertą, o którym mowa </w:t>
      </w:r>
      <w:r w:rsidR="008F2F1E" w:rsidRPr="00131568">
        <w:rPr>
          <w:rFonts w:ascii="Times New Roman" w:hAnsi="Times New Roman" w:cs="Times New Roman"/>
          <w:sz w:val="24"/>
          <w:u w:val="single"/>
        </w:rPr>
        <w:t>pkt</w:t>
      </w:r>
      <w:r w:rsidR="00120614" w:rsidRPr="00131568">
        <w:rPr>
          <w:rFonts w:ascii="Times New Roman" w:hAnsi="Times New Roman" w:cs="Times New Roman"/>
          <w:sz w:val="24"/>
          <w:u w:val="single"/>
        </w:rPr>
        <w:t xml:space="preserve"> 3</w:t>
      </w:r>
      <w:r w:rsidRPr="00131568">
        <w:rPr>
          <w:rFonts w:ascii="Times New Roman" w:hAnsi="Times New Roman" w:cs="Times New Roman"/>
          <w:sz w:val="24"/>
          <w:u w:val="single"/>
        </w:rPr>
        <w:t xml:space="preserve"> wymaga złożenia przez Wykonawcę pisemnego oświadczenia o wyrażeniu zgody na przedłużenie terminu związania ofertą.</w:t>
      </w:r>
    </w:p>
    <w:tbl>
      <w:tblPr>
        <w:tblW w:w="5000" w:type="pct"/>
        <w:tblCellMar>
          <w:left w:w="70" w:type="dxa"/>
          <w:right w:w="70" w:type="dxa"/>
        </w:tblCellMar>
        <w:tblLook w:val="0000" w:firstRow="0" w:lastRow="0" w:firstColumn="0" w:lastColumn="0" w:noHBand="0" w:noVBand="0"/>
      </w:tblPr>
      <w:tblGrid>
        <w:gridCol w:w="9628"/>
      </w:tblGrid>
      <w:tr w:rsidR="00B35CF2" w:rsidRPr="00F373A6" w14:paraId="7EAEB52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335C8031" w14:textId="0BD224BD" w:rsidR="00121E6A" w:rsidRPr="00F373A6" w:rsidRDefault="0043680C" w:rsidP="000D25C1">
            <w:pPr>
              <w:spacing w:after="0" w:line="276" w:lineRule="auto"/>
              <w:contextualSpacing/>
              <w:jc w:val="both"/>
              <w:rPr>
                <w:rFonts w:ascii="Times New Roman" w:hAnsi="Times New Roman" w:cs="Times New Roman"/>
                <w:sz w:val="24"/>
              </w:rPr>
            </w:pPr>
            <w:r w:rsidRPr="00F373A6">
              <w:rPr>
                <w:rFonts w:ascii="Times New Roman" w:hAnsi="Times New Roman" w:cs="Times New Roman"/>
                <w:b/>
                <w:bCs/>
                <w:sz w:val="28"/>
              </w:rPr>
              <w:t>XVII</w:t>
            </w:r>
            <w:r w:rsidR="00121E6A" w:rsidRPr="00F373A6">
              <w:rPr>
                <w:rFonts w:ascii="Times New Roman" w:hAnsi="Times New Roman" w:cs="Times New Roman"/>
                <w:b/>
                <w:bCs/>
                <w:sz w:val="28"/>
              </w:rPr>
              <w:t xml:space="preserve">. Opis sposobu przygotowania </w:t>
            </w:r>
            <w:r w:rsidR="0061481A" w:rsidRPr="00F373A6">
              <w:rPr>
                <w:rFonts w:ascii="Times New Roman" w:hAnsi="Times New Roman" w:cs="Times New Roman"/>
                <w:b/>
                <w:bCs/>
                <w:sz w:val="28"/>
              </w:rPr>
              <w:t>i składania ofert</w:t>
            </w:r>
          </w:p>
        </w:tc>
      </w:tr>
    </w:tbl>
    <w:p w14:paraId="0F68CC2D" w14:textId="77777777" w:rsidR="00121E6A" w:rsidRPr="00191E3D" w:rsidRDefault="00121E6A" w:rsidP="000D25C1">
      <w:pPr>
        <w:spacing w:after="0" w:line="276" w:lineRule="auto"/>
        <w:contextualSpacing/>
        <w:jc w:val="both"/>
        <w:rPr>
          <w:rFonts w:ascii="Times New Roman" w:hAnsi="Times New Roman" w:cs="Times New Roman"/>
          <w:color w:val="FF0000"/>
          <w:sz w:val="24"/>
        </w:rPr>
      </w:pPr>
    </w:p>
    <w:p w14:paraId="409A2D0E"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rPr>
      </w:pPr>
      <w:r w:rsidRPr="00D52774">
        <w:rPr>
          <w:rFonts w:ascii="Times New Roman" w:hAnsi="Times New Roman" w:cs="Times New Roman"/>
          <w:sz w:val="24"/>
        </w:rPr>
        <w:t>Każdy Wykonawca może złożyć tylko jedną ofertę zgodną z wymogami niniejszej specyfikacji.</w:t>
      </w:r>
    </w:p>
    <w:p w14:paraId="75BF3691"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rPr>
      </w:pPr>
      <w:r w:rsidRPr="00D52774">
        <w:rPr>
          <w:rFonts w:ascii="Times New Roman" w:hAnsi="Times New Roman" w:cs="Times New Roman"/>
          <w:sz w:val="24"/>
        </w:rPr>
        <w:t>Ofertę należy przygotować ściśle według wymagań określonych w niniejszej SWZ.</w:t>
      </w:r>
    </w:p>
    <w:p w14:paraId="439D59A1"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rPr>
      </w:pPr>
      <w:r w:rsidRPr="00D52774">
        <w:rPr>
          <w:rFonts w:ascii="Times New Roman" w:hAnsi="Times New Roman" w:cs="Times New Roman"/>
          <w:sz w:val="24"/>
        </w:rPr>
        <w:t>Do przygotowania oferty konieczne jest posiadanie przez osobę upoważnioną do reprezentowania Wykonawcy kwalifikowanego p dpisu elektronicznego, podpisu osobistego lub podpisu zaufanego.</w:t>
      </w:r>
    </w:p>
    <w:p w14:paraId="06844032"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rPr>
      </w:pPr>
      <w:r w:rsidRPr="00D52774">
        <w:rPr>
          <w:rFonts w:ascii="Times New Roman" w:hAnsi="Times New Roman" w:cs="Times New Roman"/>
          <w:sz w:val="24"/>
        </w:rPr>
        <w:t>Oferta powinna być sporządzona w języku polskim z zachowaniem postaci elektronicznej w formatach danych określonych w przepisach wydanych na podstawie art. 18 ustawy z dnia 17 lutego 2005 r. o informatyzacji działalności podmiotów realizujących zadania publiczne (Dz. U. z 2020 r. poz. 346, 568, 695, 1517 i 2320) (w szczególności w formacie danych .doc, .docx lub .pdf) i podpisana kwalifikowanym podpisem elektronicznym, podpisem zaufanym lub podpisem osobistym przez osobę/osoby uprawnioną/uprawnione do reprezentowania Wykonawcy, pod rygorem nieważności.</w:t>
      </w:r>
    </w:p>
    <w:p w14:paraId="1A9F7550"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rPr>
      </w:pPr>
      <w:r w:rsidRPr="00D52774">
        <w:rPr>
          <w:rFonts w:ascii="Times New Roman" w:hAnsi="Times New Roman" w:cs="Times New Roman"/>
          <w:sz w:val="24"/>
        </w:rPr>
        <w:t xml:space="preserve">Pełnomocnictwo – jeżeli dotyczy - musi być załączone do oferty w oryginale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 </w:t>
      </w:r>
    </w:p>
    <w:p w14:paraId="72644BE9"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rPr>
        <w:t>Wykonawca</w:t>
      </w:r>
      <w:r w:rsidRPr="00D52774">
        <w:rPr>
          <w:rFonts w:ascii="Times New Roman" w:hAnsi="Times New Roman" w:cs="Times New Roman"/>
          <w:sz w:val="24"/>
          <w:szCs w:val="24"/>
        </w:rPr>
        <w:t xml:space="preserve"> przygotowuje ofertę przy pomocy interaktywnego </w:t>
      </w:r>
      <w:r w:rsidRPr="00D52774">
        <w:rPr>
          <w:rFonts w:ascii="Times New Roman" w:hAnsi="Times New Roman" w:cs="Times New Roman"/>
          <w:b/>
          <w:sz w:val="24"/>
          <w:szCs w:val="24"/>
        </w:rPr>
        <w:t>„Formularza ofertowego”</w:t>
      </w:r>
      <w:r w:rsidRPr="00D52774">
        <w:rPr>
          <w:rFonts w:ascii="Times New Roman" w:hAnsi="Times New Roman" w:cs="Times New Roman"/>
          <w:sz w:val="24"/>
          <w:szCs w:val="24"/>
        </w:rPr>
        <w:t xml:space="preserve"> udostępnionego przez Zamawiającego na Platformie e-Zamówienia i  zamieszczonego w podglądzie postępowania w zakładce „Informacje podstawowe”. </w:t>
      </w:r>
    </w:p>
    <w:p w14:paraId="0CC11F49"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rPr>
        <w:t>Zalogowany</w:t>
      </w:r>
      <w:r w:rsidRPr="00D52774">
        <w:rPr>
          <w:rFonts w:ascii="Times New Roman" w:hAnsi="Times New Roman" w:cs="Times New Roman"/>
          <w:sz w:val="24"/>
          <w:szCs w:val="24"/>
        </w:rPr>
        <w:t xml:space="preserve">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67D9EDE3"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szCs w:val="24"/>
        </w:rPr>
        <w:lastRenderedPageBreak/>
        <w:t xml:space="preserve">Następnie </w:t>
      </w:r>
      <w:r w:rsidRPr="00D52774">
        <w:rPr>
          <w:rFonts w:ascii="Times New Roman" w:hAnsi="Times New Roman" w:cs="Times New Roman"/>
          <w:sz w:val="24"/>
        </w:rPr>
        <w:t>wykonawca</w:t>
      </w:r>
      <w:r w:rsidRPr="00D52774">
        <w:rPr>
          <w:rFonts w:ascii="Times New Roman" w:hAnsi="Times New Roman" w:cs="Times New Roman"/>
          <w:sz w:val="24"/>
          <w:szCs w:val="24"/>
        </w:rPr>
        <w:t xml:space="preserve"> powinien pobrać „Formularz ofertowy”, zapisać go na dysku komputera użytkownika, uzupełnić pozostałymi danymi wymaganymi przez Zamawiającego i ponownie zapisać na dysku komputera użytkownika oraz podpisać odpowiednim rodzajem podpisu elektronicznego, zgodnie z pkt 12. </w:t>
      </w:r>
    </w:p>
    <w:p w14:paraId="2E880A69" w14:textId="77777777" w:rsidR="00832233" w:rsidRPr="00D52774" w:rsidRDefault="00832233" w:rsidP="00832233">
      <w:p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b/>
          <w:sz w:val="24"/>
          <w:szCs w:val="24"/>
          <w:u w:val="single"/>
        </w:rPr>
        <w:t>Uwaga! Nie należy zmieniać nazwy pliku nadanej przez Platformę e-Zamówienia. Zapisany „Formularz ofertowy” należy zawsze otwierać w programie Adobe Acrobat Reader DC</w:t>
      </w:r>
      <w:r w:rsidRPr="00D52774">
        <w:rPr>
          <w:rFonts w:ascii="Times New Roman" w:hAnsi="Times New Roman" w:cs="Times New Roman"/>
          <w:sz w:val="24"/>
          <w:szCs w:val="24"/>
        </w:rPr>
        <w:t>.</w:t>
      </w:r>
    </w:p>
    <w:p w14:paraId="34043C08"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szCs w:val="24"/>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17FC93D"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b/>
          <w:sz w:val="24"/>
          <w:szCs w:val="24"/>
        </w:rPr>
      </w:pPr>
      <w:r w:rsidRPr="00D52774">
        <w:rPr>
          <w:rFonts w:ascii="Times New Roman" w:hAnsi="Times New Roman" w:cs="Times New Roman"/>
          <w:b/>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3E57E3D4"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CCC1E79"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szCs w:val="24"/>
        </w:rPr>
        <w:t xml:space="preserve">Formularz ofertowy podpisuje się kwalifikowanym podpisem elektronicznym, podpisem zaufanym lub podpisem osobistym. </w:t>
      </w:r>
      <w:r w:rsidRPr="00D52774">
        <w:rPr>
          <w:rFonts w:ascii="Times New Roman" w:hAnsi="Times New Roman" w:cs="Times New Roman"/>
          <w:b/>
          <w:sz w:val="24"/>
          <w:szCs w:val="24"/>
        </w:rPr>
        <w:t>Rekomendowanym wariantem podpisu jest typ wewnętrzny</w:t>
      </w:r>
      <w:r w:rsidRPr="00D52774">
        <w:rPr>
          <w:rFonts w:ascii="Times New Roman" w:hAnsi="Times New Roman" w:cs="Times New Roman"/>
          <w:sz w:val="24"/>
          <w:szCs w:val="24"/>
        </w:rPr>
        <w:t>.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4DB9D55C" w14:textId="77777777" w:rsidR="00832233" w:rsidRPr="00D52774" w:rsidRDefault="00832233" w:rsidP="00832233">
      <w:p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szCs w:val="24"/>
        </w:rPr>
        <w:t>Pozostałe dokumenty wchodzące w skład oferty lub składane wraz z ofertą, które są zgodne z ustawą Pzp lub rozporządzeniem Prezesa Rady Ministrów w sprawie sposobu sporządzania i przekazywania informacji oraz wymagań technicznych dla dokumentów elektronicznych oraz środków komunikacji elektronicznej w postępowaniu o udzielenie zamówienia publicznego lub w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D3AF63F" w14:textId="77777777" w:rsidR="00832233" w:rsidRPr="00D52774" w:rsidRDefault="00832233" w:rsidP="00832233">
      <w:p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A05C833"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szCs w:val="24"/>
        </w:rPr>
        <w:lastRenderedPageBreak/>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1ADE0301"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szCs w:val="24"/>
        </w:rPr>
        <w:t>Oferta może być złożona tylko do upływu terminu składania ofert.</w:t>
      </w:r>
    </w:p>
    <w:p w14:paraId="5225F2DC"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szCs w:val="24"/>
        </w:rPr>
        <w:t>Wykonawca może przed upływem terminu składania ofert wycofać ofertę. Wykonawca wycofuje ofertę w zakładce „Oferty/wnioski” używając przycisku „Wycofaj ofertę”.</w:t>
      </w:r>
    </w:p>
    <w:p w14:paraId="14E2D64A"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szCs w:val="24"/>
        </w:rPr>
        <w:t>Maksymalny łączny rozmiar plików stanowiących ofertę lub składanych wraz z ofertą to 250 MB.</w:t>
      </w:r>
    </w:p>
    <w:p w14:paraId="5D438BBB"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szCs w:val="24"/>
        </w:rPr>
        <w:t xml:space="preserve">Postępowanie prowadzone jest w języku polskim. Oznacza to, że oferta, oświadczenia oraz każdy dokument złożony wraz z ofertą sporządzony w języku obcym winien być złożony wraz z tłumaczeniem na język polski. </w:t>
      </w:r>
    </w:p>
    <w:p w14:paraId="03545D47" w14:textId="77777777" w:rsidR="00832233" w:rsidRPr="00D52774" w:rsidRDefault="00832233" w:rsidP="00832233">
      <w:pPr>
        <w:numPr>
          <w:ilvl w:val="1"/>
          <w:numId w:val="23"/>
        </w:numPr>
        <w:suppressAutoHyphens/>
        <w:spacing w:after="0" w:line="276" w:lineRule="auto"/>
        <w:ind w:left="426"/>
        <w:contextualSpacing/>
        <w:jc w:val="both"/>
        <w:rPr>
          <w:rFonts w:ascii="Times New Roman" w:hAnsi="Times New Roman" w:cs="Times New Roman"/>
          <w:sz w:val="24"/>
          <w:szCs w:val="24"/>
        </w:rPr>
      </w:pPr>
      <w:r w:rsidRPr="00D52774">
        <w:rPr>
          <w:rFonts w:ascii="Times New Roman" w:hAnsi="Times New Roman" w:cs="Times New Roman"/>
          <w:sz w:val="24"/>
          <w:szCs w:val="24"/>
        </w:rPr>
        <w:t xml:space="preserve">Wykonawca ponosi wszelkie koszty związane z przygotowaniem i przedłożeniem swojej oferty. </w:t>
      </w:r>
    </w:p>
    <w:p w14:paraId="0B54ED7C" w14:textId="77777777" w:rsidR="00C50E87" w:rsidRPr="00E70E54" w:rsidRDefault="00C50E87" w:rsidP="00E304F2">
      <w:pPr>
        <w:numPr>
          <w:ilvl w:val="1"/>
          <w:numId w:val="23"/>
        </w:numPr>
        <w:suppressAutoHyphens/>
        <w:spacing w:after="0" w:line="276" w:lineRule="auto"/>
        <w:ind w:left="426"/>
        <w:contextualSpacing/>
        <w:jc w:val="both"/>
        <w:rPr>
          <w:rFonts w:ascii="Times New Roman" w:hAnsi="Times New Roman" w:cs="Times New Roman"/>
          <w:sz w:val="24"/>
        </w:rPr>
      </w:pPr>
      <w:r w:rsidRPr="00E70E54">
        <w:rPr>
          <w:rFonts w:ascii="Times New Roman" w:hAnsi="Times New Roman" w:cs="Times New Roman"/>
          <w:b/>
          <w:sz w:val="24"/>
          <w:u w:val="single"/>
        </w:rPr>
        <w:t>Oferta winna zawierać następujące dokumenty:</w:t>
      </w:r>
    </w:p>
    <w:p w14:paraId="54275B9A" w14:textId="77777777" w:rsidR="00C50E87" w:rsidRPr="00E70E54" w:rsidRDefault="00C50E87" w:rsidP="005C4F66">
      <w:pPr>
        <w:pStyle w:val="Akapitzlist"/>
        <w:numPr>
          <w:ilvl w:val="0"/>
          <w:numId w:val="57"/>
        </w:numPr>
        <w:spacing w:line="276" w:lineRule="auto"/>
        <w:ind w:left="851"/>
        <w:jc w:val="both"/>
        <w:rPr>
          <w:b/>
          <w:strike/>
        </w:rPr>
      </w:pPr>
      <w:r w:rsidRPr="00E70E54">
        <w:rPr>
          <w:b/>
        </w:rPr>
        <w:t xml:space="preserve">wypełniony formularz oferty, </w:t>
      </w:r>
    </w:p>
    <w:p w14:paraId="3FB5BE50" w14:textId="30E1466F" w:rsidR="00140CB5" w:rsidRPr="00E70E54" w:rsidRDefault="00140CB5" w:rsidP="005C4F66">
      <w:pPr>
        <w:pStyle w:val="Akapitzlist"/>
        <w:numPr>
          <w:ilvl w:val="0"/>
          <w:numId w:val="57"/>
        </w:numPr>
        <w:spacing w:line="276" w:lineRule="auto"/>
        <w:ind w:left="851"/>
        <w:jc w:val="both"/>
        <w:rPr>
          <w:b/>
          <w:strike/>
        </w:rPr>
      </w:pPr>
      <w:r w:rsidRPr="00E70E54">
        <w:rPr>
          <w:b/>
        </w:rPr>
        <w:t xml:space="preserve">wypełniony formularz cenowy, </w:t>
      </w:r>
      <w:r w:rsidR="0012581B">
        <w:rPr>
          <w:b/>
        </w:rPr>
        <w:t>(odpowiednio na daną część)</w:t>
      </w:r>
      <w:r w:rsidR="00C572E2">
        <w:rPr>
          <w:b/>
        </w:rPr>
        <w:t xml:space="preserve"> </w:t>
      </w:r>
      <w:r w:rsidR="00C572E2" w:rsidRPr="00E70E54">
        <w:rPr>
          <w:i/>
        </w:rPr>
        <w:t xml:space="preserve">wg załącznika nr </w:t>
      </w:r>
      <w:r w:rsidR="00C572E2">
        <w:rPr>
          <w:i/>
        </w:rPr>
        <w:t>2</w:t>
      </w:r>
      <w:r w:rsidR="00C572E2" w:rsidRPr="00E70E54">
        <w:rPr>
          <w:i/>
        </w:rPr>
        <w:t xml:space="preserve"> do SWZ</w:t>
      </w:r>
    </w:p>
    <w:p w14:paraId="04F20D92" w14:textId="3CFD95C7" w:rsidR="00C50E87" w:rsidRPr="00E70E54" w:rsidRDefault="00C50E87" w:rsidP="005C4F66">
      <w:pPr>
        <w:pStyle w:val="Akapitzlist"/>
        <w:numPr>
          <w:ilvl w:val="0"/>
          <w:numId w:val="57"/>
        </w:numPr>
        <w:spacing w:line="276" w:lineRule="auto"/>
        <w:ind w:left="851"/>
        <w:jc w:val="both"/>
        <w:rPr>
          <w:b/>
        </w:rPr>
      </w:pPr>
      <w:r w:rsidRPr="00E70E54">
        <w:rPr>
          <w:b/>
        </w:rPr>
        <w:t>oświadczenie o niepodleganiu wykluczeniu</w:t>
      </w:r>
      <w:r w:rsidR="00E70E54" w:rsidRPr="00E70E54">
        <w:rPr>
          <w:i/>
        </w:rPr>
        <w:t>, wg załącznika nr 3</w:t>
      </w:r>
      <w:r w:rsidRPr="00E70E54">
        <w:rPr>
          <w:i/>
        </w:rPr>
        <w:t xml:space="preserve"> do SWZ;</w:t>
      </w:r>
    </w:p>
    <w:p w14:paraId="54FF5FB9" w14:textId="77777777" w:rsidR="00C50E87" w:rsidRPr="00E70E54" w:rsidRDefault="00C50E87" w:rsidP="005C4F66">
      <w:pPr>
        <w:pStyle w:val="Akapitzlist"/>
        <w:numPr>
          <w:ilvl w:val="0"/>
          <w:numId w:val="57"/>
        </w:numPr>
        <w:spacing w:line="276" w:lineRule="auto"/>
        <w:ind w:left="851"/>
        <w:jc w:val="both"/>
        <w:rPr>
          <w:b/>
        </w:rPr>
      </w:pPr>
      <w:r w:rsidRPr="00E70E54">
        <w:rPr>
          <w:b/>
        </w:rPr>
        <w:t>dokument/y potwierdzający/e umocowanie do reprezentowania Wykonawcy, w tym pełnomocnictwo lub inny dokument potwierdzający umocowanie do reprezentowania wykonawcy.</w:t>
      </w:r>
    </w:p>
    <w:p w14:paraId="64081332" w14:textId="77777777" w:rsidR="00C50E87" w:rsidRPr="00E70E54" w:rsidRDefault="00C50E87" w:rsidP="005C4F66">
      <w:pPr>
        <w:pStyle w:val="Akapitzlist"/>
        <w:numPr>
          <w:ilvl w:val="0"/>
          <w:numId w:val="57"/>
        </w:numPr>
        <w:spacing w:line="276" w:lineRule="auto"/>
        <w:ind w:left="851"/>
        <w:jc w:val="both"/>
        <w:rPr>
          <w:b/>
        </w:rPr>
      </w:pPr>
      <w:r w:rsidRPr="00E70E54">
        <w:rPr>
          <w:b/>
        </w:rPr>
        <w:t>w przypadku oferty wspólnej, należy do oferty załączyć pełnomocnictwo lub inny dokument ustanawiający pełnomocnika do reprezentowania wykonawców wspólnie ubiegających się o udzielenie niniejszego zamówienia albo reprezentowania w postępowaniu i zawarcia umowy w sprawie niniejszego zamówienia;</w:t>
      </w:r>
    </w:p>
    <w:p w14:paraId="776D2A78" w14:textId="77777777" w:rsidR="00C50E87" w:rsidRPr="00E70E54" w:rsidRDefault="00C50E87" w:rsidP="005C4F66">
      <w:pPr>
        <w:pStyle w:val="Akapitzlist"/>
        <w:numPr>
          <w:ilvl w:val="0"/>
          <w:numId w:val="57"/>
        </w:numPr>
        <w:spacing w:line="276" w:lineRule="auto"/>
        <w:ind w:left="851"/>
        <w:jc w:val="both"/>
        <w:rPr>
          <w:b/>
        </w:rPr>
      </w:pPr>
      <w:r w:rsidRPr="00E70E54">
        <w:rPr>
          <w:b/>
        </w:rPr>
        <w:t xml:space="preserve">zastrzeżenie tajemnicy przedsiębiorstwa </w:t>
      </w:r>
      <w:r w:rsidRPr="00E70E54">
        <w:t>(jeżeli dotyczy);</w:t>
      </w:r>
    </w:p>
    <w:p w14:paraId="54B0C375" w14:textId="77777777" w:rsidR="00EC4D95" w:rsidRDefault="00EC4D95" w:rsidP="00EC4D95">
      <w:pPr>
        <w:pStyle w:val="Akapitzlist"/>
        <w:spacing w:line="276" w:lineRule="auto"/>
        <w:ind w:left="851"/>
        <w:jc w:val="both"/>
        <w:rPr>
          <w:color w:val="FF0000"/>
        </w:rPr>
      </w:pPr>
    </w:p>
    <w:p w14:paraId="7720DC09" w14:textId="77777777" w:rsidR="00283AA1" w:rsidRPr="00191E3D" w:rsidRDefault="00283AA1" w:rsidP="00EC4D95">
      <w:pPr>
        <w:pStyle w:val="Akapitzlist"/>
        <w:spacing w:line="276" w:lineRule="auto"/>
        <w:ind w:left="851"/>
        <w:jc w:val="both"/>
        <w:rPr>
          <w:color w:val="FF0000"/>
        </w:rPr>
      </w:pPr>
    </w:p>
    <w:tbl>
      <w:tblPr>
        <w:tblW w:w="5000" w:type="pct"/>
        <w:tblCellMar>
          <w:left w:w="70" w:type="dxa"/>
          <w:right w:w="70" w:type="dxa"/>
        </w:tblCellMar>
        <w:tblLook w:val="0000" w:firstRow="0" w:lastRow="0" w:firstColumn="0" w:lastColumn="0" w:noHBand="0" w:noVBand="0"/>
      </w:tblPr>
      <w:tblGrid>
        <w:gridCol w:w="9628"/>
      </w:tblGrid>
      <w:tr w:rsidR="004A5420" w:rsidRPr="007F2D6C" w14:paraId="0212373C"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35225B38" w14:textId="1DD39D02" w:rsidR="00121E6A" w:rsidRPr="007F2D6C" w:rsidRDefault="0043680C" w:rsidP="000D25C1">
            <w:pPr>
              <w:spacing w:after="0" w:line="276" w:lineRule="auto"/>
              <w:contextualSpacing/>
              <w:jc w:val="both"/>
              <w:rPr>
                <w:rFonts w:ascii="Times New Roman" w:hAnsi="Times New Roman" w:cs="Times New Roman"/>
                <w:sz w:val="24"/>
              </w:rPr>
            </w:pPr>
            <w:r w:rsidRPr="007F2D6C">
              <w:rPr>
                <w:rFonts w:ascii="Times New Roman" w:hAnsi="Times New Roman" w:cs="Times New Roman"/>
                <w:b/>
                <w:bCs/>
                <w:sz w:val="28"/>
              </w:rPr>
              <w:t>XVIII</w:t>
            </w:r>
            <w:r w:rsidR="00121E6A" w:rsidRPr="007F2D6C">
              <w:rPr>
                <w:rFonts w:ascii="Times New Roman" w:hAnsi="Times New Roman" w:cs="Times New Roman"/>
                <w:b/>
                <w:bCs/>
                <w:sz w:val="28"/>
              </w:rPr>
              <w:t>. Sposób oraz termin składania i termin otwarcia ofert</w:t>
            </w:r>
          </w:p>
        </w:tc>
      </w:tr>
    </w:tbl>
    <w:p w14:paraId="0FDD9BA4" w14:textId="77777777" w:rsidR="00121E6A" w:rsidRPr="00191E3D" w:rsidRDefault="00121E6A" w:rsidP="000D25C1">
      <w:pPr>
        <w:spacing w:after="0" w:line="276" w:lineRule="auto"/>
        <w:contextualSpacing/>
        <w:rPr>
          <w:rFonts w:ascii="Times New Roman" w:hAnsi="Times New Roman" w:cs="Times New Roman"/>
          <w:b/>
          <w:bCs/>
          <w:color w:val="FF0000"/>
          <w:sz w:val="24"/>
        </w:rPr>
      </w:pPr>
    </w:p>
    <w:p w14:paraId="43A8A7D0" w14:textId="77777777" w:rsidR="00121E6A" w:rsidRPr="007F2D6C" w:rsidRDefault="00121E6A" w:rsidP="00E304F2">
      <w:pPr>
        <w:numPr>
          <w:ilvl w:val="1"/>
          <w:numId w:val="24"/>
        </w:numPr>
        <w:suppressAutoHyphens/>
        <w:spacing w:after="0" w:line="276" w:lineRule="auto"/>
        <w:ind w:left="426"/>
        <w:contextualSpacing/>
        <w:jc w:val="both"/>
        <w:rPr>
          <w:rFonts w:ascii="Times New Roman" w:hAnsi="Times New Roman" w:cs="Times New Roman"/>
          <w:b/>
          <w:sz w:val="24"/>
        </w:rPr>
      </w:pPr>
      <w:r w:rsidRPr="007F2D6C">
        <w:rPr>
          <w:rFonts w:ascii="Times New Roman" w:hAnsi="Times New Roman" w:cs="Times New Roman"/>
          <w:b/>
          <w:sz w:val="24"/>
        </w:rPr>
        <w:t xml:space="preserve">Składanie ofert </w:t>
      </w:r>
    </w:p>
    <w:p w14:paraId="6C74D32D" w14:textId="77777777" w:rsidR="00C31527" w:rsidRPr="007F2D6C" w:rsidRDefault="00C31527" w:rsidP="00C31527">
      <w:pPr>
        <w:pStyle w:val="Akapitzlist"/>
        <w:spacing w:line="276" w:lineRule="auto"/>
        <w:ind w:left="360"/>
        <w:jc w:val="both"/>
        <w:rPr>
          <w:b/>
        </w:rPr>
      </w:pPr>
      <w:r w:rsidRPr="007F2D6C">
        <w:t xml:space="preserve">Wykonawca </w:t>
      </w:r>
      <w:r w:rsidRPr="007F2D6C">
        <w:rPr>
          <w:lang w:eastAsia="pl-PL"/>
        </w:rPr>
        <w:t xml:space="preserve">składa ofertę za pośrednictwem zakładki „Oferty/wnioski”, widocznej w podglądzie postępowania po zalogowaniu się na konto Wykonawcy na stronie internetowej prowadzonego postępowania. </w:t>
      </w:r>
    </w:p>
    <w:p w14:paraId="410F3440" w14:textId="77777777" w:rsidR="00121E6A" w:rsidRPr="00B61CB2" w:rsidRDefault="00121E6A" w:rsidP="000D25C1">
      <w:pPr>
        <w:spacing w:after="0" w:line="276" w:lineRule="auto"/>
        <w:ind w:left="360"/>
        <w:contextualSpacing/>
        <w:jc w:val="both"/>
        <w:rPr>
          <w:rFonts w:ascii="Times New Roman" w:hAnsi="Times New Roman" w:cs="Times New Roman"/>
          <w:sz w:val="24"/>
        </w:rPr>
      </w:pPr>
    </w:p>
    <w:p w14:paraId="7F54565C" w14:textId="52DC63D4" w:rsidR="00121E6A" w:rsidRPr="004903A2" w:rsidRDefault="00121E6A" w:rsidP="000D25C1">
      <w:pPr>
        <w:spacing w:after="0" w:line="276" w:lineRule="auto"/>
        <w:ind w:left="360"/>
        <w:contextualSpacing/>
        <w:jc w:val="both"/>
        <w:rPr>
          <w:rFonts w:ascii="Times New Roman" w:hAnsi="Times New Roman" w:cs="Times New Roman"/>
          <w:b/>
          <w:bCs/>
          <w:sz w:val="24"/>
        </w:rPr>
      </w:pPr>
      <w:r w:rsidRPr="004903A2">
        <w:rPr>
          <w:rFonts w:ascii="Times New Roman" w:hAnsi="Times New Roman" w:cs="Times New Roman"/>
          <w:sz w:val="24"/>
        </w:rPr>
        <w:t xml:space="preserve">Termin złożenia oferty: </w:t>
      </w:r>
      <w:r w:rsidR="00D850A0" w:rsidRPr="004903A2">
        <w:rPr>
          <w:rFonts w:ascii="Times New Roman" w:hAnsi="Times New Roman" w:cs="Times New Roman"/>
          <w:b/>
          <w:sz w:val="24"/>
          <w:u w:val="single"/>
        </w:rPr>
        <w:t xml:space="preserve">do dnia </w:t>
      </w:r>
      <w:r w:rsidR="00992A67" w:rsidRPr="004903A2">
        <w:rPr>
          <w:rFonts w:ascii="Times New Roman" w:hAnsi="Times New Roman" w:cs="Times New Roman"/>
          <w:b/>
          <w:sz w:val="24"/>
          <w:u w:val="single"/>
        </w:rPr>
        <w:t>20</w:t>
      </w:r>
      <w:r w:rsidR="00C31527" w:rsidRPr="004903A2">
        <w:rPr>
          <w:rFonts w:ascii="Times New Roman" w:hAnsi="Times New Roman" w:cs="Times New Roman"/>
          <w:b/>
          <w:sz w:val="24"/>
          <w:u w:val="single"/>
        </w:rPr>
        <w:t>.</w:t>
      </w:r>
      <w:r w:rsidR="00584A71" w:rsidRPr="004903A2">
        <w:rPr>
          <w:rFonts w:ascii="Times New Roman" w:hAnsi="Times New Roman" w:cs="Times New Roman"/>
          <w:b/>
          <w:sz w:val="24"/>
          <w:u w:val="single"/>
        </w:rPr>
        <w:t>0</w:t>
      </w:r>
      <w:r w:rsidR="00505050" w:rsidRPr="004903A2">
        <w:rPr>
          <w:rFonts w:ascii="Times New Roman" w:hAnsi="Times New Roman" w:cs="Times New Roman"/>
          <w:b/>
          <w:sz w:val="24"/>
          <w:u w:val="single"/>
        </w:rPr>
        <w:t>5</w:t>
      </w:r>
      <w:r w:rsidR="008F0C47" w:rsidRPr="004903A2">
        <w:rPr>
          <w:rFonts w:ascii="Times New Roman" w:hAnsi="Times New Roman" w:cs="Times New Roman"/>
          <w:b/>
          <w:sz w:val="24"/>
          <w:u w:val="single"/>
        </w:rPr>
        <w:t>.</w:t>
      </w:r>
      <w:r w:rsidR="004A5420" w:rsidRPr="004903A2">
        <w:rPr>
          <w:rFonts w:ascii="Times New Roman" w:hAnsi="Times New Roman" w:cs="Times New Roman"/>
          <w:b/>
          <w:sz w:val="24"/>
          <w:u w:val="single"/>
        </w:rPr>
        <w:t>202</w:t>
      </w:r>
      <w:r w:rsidR="00584A71" w:rsidRPr="004903A2">
        <w:rPr>
          <w:rFonts w:ascii="Times New Roman" w:hAnsi="Times New Roman" w:cs="Times New Roman"/>
          <w:b/>
          <w:sz w:val="24"/>
          <w:u w:val="single"/>
        </w:rPr>
        <w:t>6</w:t>
      </w:r>
      <w:r w:rsidR="00C31527" w:rsidRPr="004903A2">
        <w:rPr>
          <w:rFonts w:ascii="Times New Roman" w:hAnsi="Times New Roman" w:cs="Times New Roman"/>
          <w:b/>
          <w:sz w:val="24"/>
          <w:u w:val="single"/>
        </w:rPr>
        <w:t xml:space="preserve"> r. do godz. 10</w:t>
      </w:r>
      <w:r w:rsidRPr="004903A2">
        <w:rPr>
          <w:rFonts w:ascii="Times New Roman" w:hAnsi="Times New Roman" w:cs="Times New Roman"/>
          <w:b/>
          <w:sz w:val="24"/>
          <w:u w:val="single"/>
          <w:vertAlign w:val="superscript"/>
        </w:rPr>
        <w:t>00</w:t>
      </w:r>
      <w:r w:rsidRPr="004903A2">
        <w:rPr>
          <w:rFonts w:ascii="Times New Roman" w:hAnsi="Times New Roman" w:cs="Times New Roman"/>
          <w:b/>
          <w:sz w:val="24"/>
          <w:u w:val="single"/>
        </w:rPr>
        <w:t xml:space="preserve"> </w:t>
      </w:r>
    </w:p>
    <w:p w14:paraId="618202D4" w14:textId="77777777" w:rsidR="00121E6A" w:rsidRPr="004903A2" w:rsidRDefault="00121E6A" w:rsidP="000D25C1">
      <w:pPr>
        <w:spacing w:after="0" w:line="276" w:lineRule="auto"/>
        <w:contextualSpacing/>
        <w:rPr>
          <w:rFonts w:ascii="Times New Roman" w:hAnsi="Times New Roman" w:cs="Times New Roman"/>
          <w:b/>
          <w:bCs/>
          <w:sz w:val="24"/>
        </w:rPr>
      </w:pPr>
    </w:p>
    <w:p w14:paraId="53B35F26" w14:textId="77777777" w:rsidR="00121E6A" w:rsidRPr="004903A2" w:rsidRDefault="00121E6A" w:rsidP="00E304F2">
      <w:pPr>
        <w:numPr>
          <w:ilvl w:val="1"/>
          <w:numId w:val="24"/>
        </w:numPr>
        <w:suppressAutoHyphens/>
        <w:spacing w:after="0" w:line="276" w:lineRule="auto"/>
        <w:ind w:left="426"/>
        <w:contextualSpacing/>
        <w:jc w:val="both"/>
        <w:rPr>
          <w:rFonts w:ascii="Times New Roman" w:hAnsi="Times New Roman" w:cs="Times New Roman"/>
          <w:b/>
          <w:sz w:val="24"/>
        </w:rPr>
      </w:pPr>
      <w:r w:rsidRPr="004903A2">
        <w:rPr>
          <w:rFonts w:ascii="Times New Roman" w:hAnsi="Times New Roman" w:cs="Times New Roman"/>
          <w:b/>
          <w:sz w:val="24"/>
        </w:rPr>
        <w:t xml:space="preserve">Otwarcie ofert </w:t>
      </w:r>
    </w:p>
    <w:p w14:paraId="2F6F6597" w14:textId="77777777" w:rsidR="00C31527" w:rsidRPr="004903A2" w:rsidRDefault="00C31527" w:rsidP="00C31527">
      <w:pPr>
        <w:pStyle w:val="Akapitzlist"/>
        <w:spacing w:line="276" w:lineRule="auto"/>
        <w:ind w:left="360"/>
        <w:jc w:val="both"/>
      </w:pPr>
      <w:r w:rsidRPr="004903A2">
        <w:t>Zamawiający przed otwarciem ofert udostępni na stronie internetowej prowadzonego postępowania kwotę, jaką zamierza przeznaczyć na realizację zamówienia.</w:t>
      </w:r>
    </w:p>
    <w:p w14:paraId="37BEBEA4" w14:textId="77777777" w:rsidR="00121E6A" w:rsidRPr="004903A2" w:rsidRDefault="00121E6A" w:rsidP="000D25C1">
      <w:pPr>
        <w:spacing w:after="0" w:line="276" w:lineRule="auto"/>
        <w:contextualSpacing/>
        <w:jc w:val="both"/>
        <w:rPr>
          <w:rFonts w:ascii="Times New Roman" w:eastAsia="Times New Roman" w:hAnsi="Times New Roman" w:cs="Times New Roman"/>
          <w:sz w:val="24"/>
          <w:lang w:eastAsia="ar-SA"/>
        </w:rPr>
      </w:pPr>
    </w:p>
    <w:p w14:paraId="16B4B1B0" w14:textId="2EEAB1C3" w:rsidR="00D94C8E" w:rsidRPr="00B61CB2" w:rsidRDefault="00121E6A" w:rsidP="000D25C1">
      <w:pPr>
        <w:pStyle w:val="Akapitzlist"/>
        <w:spacing w:line="276" w:lineRule="auto"/>
        <w:ind w:left="360"/>
        <w:jc w:val="both"/>
        <w:rPr>
          <w:rFonts w:eastAsia="Times New Roman"/>
          <w:lang w:eastAsia="ar-SA"/>
        </w:rPr>
      </w:pPr>
      <w:r w:rsidRPr="004903A2">
        <w:t>Otwarcie</w:t>
      </w:r>
      <w:r w:rsidRPr="004903A2">
        <w:rPr>
          <w:rFonts w:eastAsia="Times New Roman"/>
          <w:lang w:eastAsia="ar-SA"/>
        </w:rPr>
        <w:t xml:space="preserve"> ofert nastąpi w</w:t>
      </w:r>
      <w:r w:rsidR="00851414" w:rsidRPr="004903A2">
        <w:rPr>
          <w:rFonts w:eastAsia="Times New Roman"/>
          <w:lang w:eastAsia="ar-SA"/>
        </w:rPr>
        <w:t xml:space="preserve"> siedzibie Zamawiającego w dniu </w:t>
      </w:r>
      <w:r w:rsidR="00992A67" w:rsidRPr="004903A2">
        <w:rPr>
          <w:b/>
          <w:u w:val="single"/>
        </w:rPr>
        <w:t>20</w:t>
      </w:r>
      <w:r w:rsidR="00C31527" w:rsidRPr="004903A2">
        <w:rPr>
          <w:b/>
          <w:u w:val="single"/>
        </w:rPr>
        <w:t>.</w:t>
      </w:r>
      <w:r w:rsidR="00505050" w:rsidRPr="004903A2">
        <w:rPr>
          <w:b/>
          <w:u w:val="single"/>
        </w:rPr>
        <w:t>05</w:t>
      </w:r>
      <w:r w:rsidR="00C31527" w:rsidRPr="004903A2">
        <w:rPr>
          <w:b/>
          <w:u w:val="single"/>
        </w:rPr>
        <w:t>.</w:t>
      </w:r>
      <w:r w:rsidR="004A5420" w:rsidRPr="004903A2">
        <w:rPr>
          <w:b/>
          <w:u w:val="single"/>
        </w:rPr>
        <w:t>202</w:t>
      </w:r>
      <w:r w:rsidR="00584A71" w:rsidRPr="004903A2">
        <w:rPr>
          <w:b/>
          <w:u w:val="single"/>
        </w:rPr>
        <w:t>6</w:t>
      </w:r>
      <w:r w:rsidR="00650847" w:rsidRPr="004903A2">
        <w:rPr>
          <w:b/>
          <w:u w:val="single"/>
        </w:rPr>
        <w:t xml:space="preserve"> r. </w:t>
      </w:r>
      <w:r w:rsidR="00C46545" w:rsidRPr="004903A2">
        <w:rPr>
          <w:rFonts w:eastAsia="Times New Roman"/>
          <w:b/>
          <w:u w:val="single"/>
          <w:lang w:eastAsia="ar-SA"/>
        </w:rPr>
        <w:t>o godz.</w:t>
      </w:r>
      <w:r w:rsidRPr="004903A2">
        <w:rPr>
          <w:rFonts w:eastAsia="Times New Roman"/>
          <w:b/>
          <w:u w:val="single"/>
          <w:lang w:eastAsia="ar-SA"/>
        </w:rPr>
        <w:t xml:space="preserve"> </w:t>
      </w:r>
      <w:r w:rsidR="00C46545" w:rsidRPr="004903A2">
        <w:rPr>
          <w:b/>
          <w:u w:val="single"/>
        </w:rPr>
        <w:t>11</w:t>
      </w:r>
      <w:r w:rsidR="00C46545" w:rsidRPr="004903A2">
        <w:rPr>
          <w:b/>
          <w:u w:val="single"/>
          <w:vertAlign w:val="superscript"/>
        </w:rPr>
        <w:t>0</w:t>
      </w:r>
      <w:r w:rsidRPr="004903A2">
        <w:rPr>
          <w:b/>
          <w:u w:val="single"/>
          <w:vertAlign w:val="superscript"/>
        </w:rPr>
        <w:t>0</w:t>
      </w:r>
    </w:p>
    <w:p w14:paraId="5C26A17C" w14:textId="77777777" w:rsidR="00121E6A" w:rsidRPr="00B61CB2" w:rsidRDefault="00121E6A" w:rsidP="000D25C1">
      <w:pPr>
        <w:spacing w:after="0" w:line="276" w:lineRule="auto"/>
        <w:contextualSpacing/>
        <w:jc w:val="both"/>
        <w:rPr>
          <w:rFonts w:ascii="Times New Roman" w:eastAsia="Times New Roman" w:hAnsi="Times New Roman" w:cs="Times New Roman"/>
          <w:sz w:val="24"/>
          <w:lang w:eastAsia="ar-SA"/>
        </w:rPr>
      </w:pPr>
    </w:p>
    <w:p w14:paraId="203B65ED" w14:textId="77777777" w:rsidR="00C31527" w:rsidRPr="007F2D6C" w:rsidRDefault="00C31527" w:rsidP="003A1A4D">
      <w:pPr>
        <w:spacing w:after="0" w:line="276" w:lineRule="auto"/>
        <w:ind w:left="425"/>
        <w:contextualSpacing/>
        <w:jc w:val="both"/>
        <w:rPr>
          <w:rFonts w:ascii="Times New Roman" w:eastAsia="Times New Roman" w:hAnsi="Times New Roman" w:cs="Times New Roman"/>
          <w:sz w:val="24"/>
          <w:lang w:eastAsia="ar-SA"/>
        </w:rPr>
      </w:pPr>
      <w:r w:rsidRPr="00B61CB2">
        <w:rPr>
          <w:rFonts w:ascii="Times New Roman" w:eastAsia="Times New Roman" w:hAnsi="Times New Roman" w:cs="Times New Roman"/>
          <w:sz w:val="24"/>
          <w:lang w:eastAsia="ar-SA"/>
        </w:rPr>
        <w:lastRenderedPageBreak/>
        <w:t xml:space="preserve">Otwarcie oraz odszyfrowanie ofert następuje automatycznie po upływie terminu otwarcia i zatwierdzeniu przez Zamawiającego polecenia otwarcia etapu postępowania </w:t>
      </w:r>
      <w:r w:rsidRPr="007F2D6C">
        <w:rPr>
          <w:rFonts w:ascii="Times New Roman" w:eastAsia="Times New Roman" w:hAnsi="Times New Roman" w:cs="Times New Roman"/>
          <w:sz w:val="24"/>
          <w:lang w:eastAsia="ar-SA"/>
        </w:rPr>
        <w:t xml:space="preserve">po zalogowaniu się przez niego do konta użytkownika na Platformie e-Zamówienia. </w:t>
      </w:r>
    </w:p>
    <w:p w14:paraId="21C1EF52" w14:textId="77777777" w:rsidR="00C31527" w:rsidRPr="007F2D6C" w:rsidRDefault="00C31527" w:rsidP="003A1A4D">
      <w:pPr>
        <w:spacing w:after="0" w:line="276" w:lineRule="auto"/>
        <w:ind w:left="425"/>
        <w:contextualSpacing/>
        <w:jc w:val="both"/>
        <w:rPr>
          <w:rFonts w:eastAsia="Times New Roman"/>
          <w:lang w:eastAsia="ar-SA"/>
        </w:rPr>
      </w:pPr>
      <w:r w:rsidRPr="007F2D6C">
        <w:rPr>
          <w:rFonts w:ascii="Times New Roman" w:eastAsia="Times New Roman" w:hAnsi="Times New Roman" w:cs="Times New Roman"/>
          <w:sz w:val="24"/>
          <w:lang w:eastAsia="ar-SA"/>
        </w:rPr>
        <w:t>W przypadku awarii systemu teleinformatycznego przy użyciu którego następuję otwarcie, która powoduje brak możliwości otwarcia ofert w powyżej określonym terminie, otwarcie ofert nastąpi niezwłocznie po usunięciu awarii. Zamawiający poinformuje o zmianie terminu otwarcia ofert na stronie internetowej prowadzonego postępowania.</w:t>
      </w:r>
    </w:p>
    <w:p w14:paraId="2806D570" w14:textId="77777777" w:rsidR="00C31527" w:rsidRPr="007F2D6C" w:rsidRDefault="00C31527" w:rsidP="00E304F2">
      <w:pPr>
        <w:numPr>
          <w:ilvl w:val="1"/>
          <w:numId w:val="24"/>
        </w:numPr>
        <w:suppressAutoHyphens/>
        <w:spacing w:after="0" w:line="276" w:lineRule="auto"/>
        <w:ind w:left="426"/>
        <w:contextualSpacing/>
        <w:jc w:val="both"/>
        <w:rPr>
          <w:rFonts w:ascii="Times New Roman" w:hAnsi="Times New Roman" w:cs="Times New Roman"/>
          <w:sz w:val="24"/>
        </w:rPr>
      </w:pPr>
      <w:r w:rsidRPr="007F2D6C">
        <w:rPr>
          <w:rFonts w:ascii="Times New Roman" w:hAnsi="Times New Roman" w:cs="Times New Roman"/>
          <w:sz w:val="24"/>
        </w:rPr>
        <w:t xml:space="preserve">Zamawiający, niezwłocznie po otwarciu ofert, udostępni na stronie internetowej prowadzonego postępowania informacje o: </w:t>
      </w:r>
    </w:p>
    <w:p w14:paraId="2936E974" w14:textId="77777777" w:rsidR="00C31527" w:rsidRPr="007F2D6C" w:rsidRDefault="00C31527" w:rsidP="00E304F2">
      <w:pPr>
        <w:numPr>
          <w:ilvl w:val="1"/>
          <w:numId w:val="25"/>
        </w:numPr>
        <w:suppressAutoHyphens/>
        <w:spacing w:after="0" w:line="276" w:lineRule="auto"/>
        <w:ind w:left="993"/>
        <w:contextualSpacing/>
        <w:jc w:val="both"/>
        <w:rPr>
          <w:rFonts w:ascii="Times New Roman" w:eastAsia="Times New Roman" w:hAnsi="Times New Roman" w:cs="Times New Roman"/>
          <w:sz w:val="24"/>
          <w:lang w:eastAsia="ar-SA"/>
        </w:rPr>
      </w:pPr>
      <w:r w:rsidRPr="007F2D6C">
        <w:rPr>
          <w:rFonts w:ascii="Times New Roman" w:eastAsia="Times New Roman" w:hAnsi="Times New Roman" w:cs="Times New Roman"/>
          <w:sz w:val="24"/>
          <w:lang w:eastAsia="ar-SA"/>
        </w:rPr>
        <w:t>nazwach albo imionach i nazwiskach oraz siedzibach lub miejscach prowadzonej działalności gospodarczej albo miejscach zamieszkania Wykonawców, których oferty zostały otwarte;</w:t>
      </w:r>
    </w:p>
    <w:p w14:paraId="25ACA42D" w14:textId="20179CAE" w:rsidR="003D4C36" w:rsidRDefault="00C31527" w:rsidP="000D25C1">
      <w:pPr>
        <w:numPr>
          <w:ilvl w:val="1"/>
          <w:numId w:val="25"/>
        </w:numPr>
        <w:suppressAutoHyphens/>
        <w:spacing w:after="0" w:line="276" w:lineRule="auto"/>
        <w:ind w:left="993"/>
        <w:contextualSpacing/>
        <w:jc w:val="both"/>
        <w:rPr>
          <w:rFonts w:ascii="Times New Roman" w:eastAsia="Times New Roman" w:hAnsi="Times New Roman" w:cs="Times New Roman"/>
          <w:sz w:val="24"/>
          <w:lang w:eastAsia="ar-SA"/>
        </w:rPr>
      </w:pPr>
      <w:r w:rsidRPr="007F2D6C">
        <w:rPr>
          <w:rFonts w:ascii="Times New Roman" w:eastAsia="Times New Roman" w:hAnsi="Times New Roman" w:cs="Times New Roman"/>
          <w:sz w:val="24"/>
          <w:lang w:eastAsia="ar-SA"/>
        </w:rPr>
        <w:t>cenach zawartych w ofertach.</w:t>
      </w:r>
    </w:p>
    <w:p w14:paraId="6960B662" w14:textId="77777777" w:rsidR="00B93C1E" w:rsidRDefault="00B93C1E" w:rsidP="00B93C1E">
      <w:pPr>
        <w:suppressAutoHyphens/>
        <w:spacing w:after="0" w:line="276" w:lineRule="auto"/>
        <w:ind w:left="993"/>
        <w:contextualSpacing/>
        <w:jc w:val="both"/>
        <w:rPr>
          <w:rFonts w:ascii="Times New Roman" w:eastAsia="Times New Roman" w:hAnsi="Times New Roman" w:cs="Times New Roman"/>
          <w:sz w:val="24"/>
          <w:lang w:eastAsia="ar-SA"/>
        </w:rPr>
      </w:pPr>
    </w:p>
    <w:p w14:paraId="3A8F91ED" w14:textId="77777777" w:rsidR="00B93C1E" w:rsidRPr="000B1200" w:rsidRDefault="00B93C1E" w:rsidP="00505050">
      <w:pPr>
        <w:suppressAutoHyphens/>
        <w:spacing w:after="0" w:line="276" w:lineRule="auto"/>
        <w:contextualSpacing/>
        <w:jc w:val="both"/>
        <w:rPr>
          <w:rFonts w:ascii="Times New Roman" w:eastAsia="Times New Roman" w:hAnsi="Times New Roman" w:cs="Times New Roman"/>
          <w:sz w:val="24"/>
          <w:lang w:eastAsia="ar-SA"/>
        </w:rPr>
      </w:pPr>
    </w:p>
    <w:tbl>
      <w:tblPr>
        <w:tblW w:w="5000" w:type="pct"/>
        <w:tblCellMar>
          <w:left w:w="70" w:type="dxa"/>
          <w:right w:w="70" w:type="dxa"/>
        </w:tblCellMar>
        <w:tblLook w:val="0000" w:firstRow="0" w:lastRow="0" w:firstColumn="0" w:lastColumn="0" w:noHBand="0" w:noVBand="0"/>
      </w:tblPr>
      <w:tblGrid>
        <w:gridCol w:w="9628"/>
      </w:tblGrid>
      <w:tr w:rsidR="00483981" w:rsidRPr="00174FB9" w14:paraId="61B8EE7E"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356AEAA8" w14:textId="77879436" w:rsidR="00121E6A" w:rsidRPr="00174FB9" w:rsidRDefault="0043680C" w:rsidP="000D25C1">
            <w:pPr>
              <w:spacing w:after="0" w:line="276" w:lineRule="auto"/>
              <w:contextualSpacing/>
              <w:jc w:val="both"/>
              <w:rPr>
                <w:rFonts w:ascii="Times New Roman" w:hAnsi="Times New Roman" w:cs="Times New Roman"/>
                <w:sz w:val="24"/>
              </w:rPr>
            </w:pPr>
            <w:r w:rsidRPr="00174FB9">
              <w:rPr>
                <w:rFonts w:ascii="Times New Roman" w:hAnsi="Times New Roman" w:cs="Times New Roman"/>
                <w:b/>
                <w:bCs/>
                <w:sz w:val="28"/>
              </w:rPr>
              <w:t>XIX</w:t>
            </w:r>
            <w:r w:rsidR="00121E6A" w:rsidRPr="00174FB9">
              <w:rPr>
                <w:rFonts w:ascii="Times New Roman" w:hAnsi="Times New Roman" w:cs="Times New Roman"/>
                <w:b/>
                <w:bCs/>
                <w:sz w:val="28"/>
              </w:rPr>
              <w:t>. Opis sposobu obliczania ceny oferty</w:t>
            </w:r>
          </w:p>
        </w:tc>
      </w:tr>
    </w:tbl>
    <w:p w14:paraId="0EA25236" w14:textId="77777777" w:rsidR="00121E6A" w:rsidRPr="00191E3D" w:rsidRDefault="00121E6A" w:rsidP="000D25C1">
      <w:pPr>
        <w:spacing w:after="0" w:line="276" w:lineRule="auto"/>
        <w:contextualSpacing/>
        <w:jc w:val="both"/>
        <w:rPr>
          <w:rFonts w:ascii="Times New Roman" w:hAnsi="Times New Roman" w:cs="Times New Roman"/>
          <w:color w:val="FF0000"/>
          <w:sz w:val="24"/>
        </w:rPr>
      </w:pPr>
    </w:p>
    <w:p w14:paraId="459E4369" w14:textId="5B5C1AF3" w:rsidR="00270343" w:rsidRPr="00B61CB2" w:rsidRDefault="00270343" w:rsidP="005C4F66">
      <w:pPr>
        <w:numPr>
          <w:ilvl w:val="1"/>
          <w:numId w:val="67"/>
        </w:numPr>
        <w:suppressAutoHyphens/>
        <w:spacing w:after="0" w:line="276" w:lineRule="auto"/>
        <w:ind w:left="426"/>
        <w:contextualSpacing/>
        <w:jc w:val="both"/>
        <w:rPr>
          <w:rFonts w:ascii="Times New Roman" w:hAnsi="Times New Roman" w:cs="Times New Roman"/>
          <w:sz w:val="24"/>
        </w:rPr>
      </w:pPr>
      <w:r w:rsidRPr="00E840A3">
        <w:rPr>
          <w:rFonts w:ascii="Times New Roman" w:hAnsi="Times New Roman" w:cs="Times New Roman"/>
          <w:sz w:val="24"/>
        </w:rPr>
        <w:t>Należy podać cenę brutto za całość zamówienia</w:t>
      </w:r>
      <w:r w:rsidR="00E840A3" w:rsidRPr="00E840A3">
        <w:rPr>
          <w:rFonts w:ascii="Times New Roman" w:hAnsi="Times New Roman" w:cs="Times New Roman"/>
          <w:sz w:val="24"/>
        </w:rPr>
        <w:t xml:space="preserve"> zgodnie z wzorem formularza cenowego </w:t>
      </w:r>
      <w:r w:rsidRPr="00E840A3">
        <w:rPr>
          <w:rFonts w:ascii="Times New Roman" w:hAnsi="Times New Roman" w:cs="Times New Roman"/>
          <w:sz w:val="24"/>
        </w:rPr>
        <w:t>(cena winna obejmować wszystkie koszty). Cen</w:t>
      </w:r>
      <w:r w:rsidR="00E840A3" w:rsidRPr="00E840A3">
        <w:rPr>
          <w:rFonts w:ascii="Times New Roman" w:hAnsi="Times New Roman" w:cs="Times New Roman"/>
          <w:sz w:val="24"/>
        </w:rPr>
        <w:t>ą oferty jest cena</w:t>
      </w:r>
      <w:r w:rsidR="00A6076F" w:rsidRPr="00E840A3">
        <w:rPr>
          <w:rFonts w:ascii="Times New Roman" w:hAnsi="Times New Roman" w:cs="Times New Roman"/>
          <w:sz w:val="24"/>
        </w:rPr>
        <w:t xml:space="preserve"> brutto podana</w:t>
      </w:r>
      <w:r w:rsidR="003846C6">
        <w:rPr>
          <w:rFonts w:ascii="Times New Roman" w:hAnsi="Times New Roman" w:cs="Times New Roman"/>
          <w:sz w:val="24"/>
        </w:rPr>
        <w:t xml:space="preserve"> w </w:t>
      </w:r>
      <w:r w:rsidRPr="00E840A3">
        <w:rPr>
          <w:rFonts w:ascii="Times New Roman" w:hAnsi="Times New Roman" w:cs="Times New Roman"/>
          <w:sz w:val="24"/>
        </w:rPr>
        <w:t>formularzu ofertowym.</w:t>
      </w:r>
    </w:p>
    <w:p w14:paraId="386D902D" w14:textId="26141E49" w:rsidR="003846C6" w:rsidRPr="00B61CB2" w:rsidRDefault="003846C6" w:rsidP="005C4F66">
      <w:pPr>
        <w:numPr>
          <w:ilvl w:val="1"/>
          <w:numId w:val="67"/>
        </w:numPr>
        <w:suppressAutoHyphens/>
        <w:spacing w:after="0" w:line="276" w:lineRule="auto"/>
        <w:ind w:left="426"/>
        <w:contextualSpacing/>
        <w:jc w:val="both"/>
        <w:rPr>
          <w:rFonts w:ascii="Times New Roman" w:hAnsi="Times New Roman" w:cs="Times New Roman"/>
          <w:sz w:val="24"/>
        </w:rPr>
      </w:pPr>
      <w:r w:rsidRPr="00B61CB2">
        <w:rPr>
          <w:rFonts w:ascii="Times New Roman" w:hAnsi="Times New Roman" w:cs="Times New Roman"/>
          <w:sz w:val="24"/>
        </w:rPr>
        <w:t>Za realizację przedmiotu umowy Wykonawca otrzyma wynagrodzenie określone na podstawie cen jednostkowych z formularza cenowego Wykonawcy oraz ilości faktycznie zrealizowanych dostaw, potwierdzonych przez przedstawiciela Zamawiającego. Przy czym zakres realizacji przedmiotu zamówi</w:t>
      </w:r>
      <w:r w:rsidR="00000E01">
        <w:rPr>
          <w:rFonts w:ascii="Times New Roman" w:hAnsi="Times New Roman" w:cs="Times New Roman"/>
          <w:sz w:val="24"/>
        </w:rPr>
        <w:t xml:space="preserve">enia nie może być mniejszy niż </w:t>
      </w:r>
      <w:r w:rsidR="00C572E2">
        <w:rPr>
          <w:rFonts w:ascii="Times New Roman" w:hAnsi="Times New Roman" w:cs="Times New Roman"/>
          <w:sz w:val="24"/>
        </w:rPr>
        <w:t>8</w:t>
      </w:r>
      <w:r w:rsidRPr="00B61CB2">
        <w:rPr>
          <w:rFonts w:ascii="Times New Roman" w:hAnsi="Times New Roman" w:cs="Times New Roman"/>
          <w:sz w:val="24"/>
        </w:rPr>
        <w:t>0%.</w:t>
      </w:r>
    </w:p>
    <w:p w14:paraId="16197375" w14:textId="16F573B6" w:rsidR="00CC14DF" w:rsidRPr="002B14BC" w:rsidRDefault="00CC14DF" w:rsidP="005C4F66">
      <w:pPr>
        <w:numPr>
          <w:ilvl w:val="1"/>
          <w:numId w:val="67"/>
        </w:numPr>
        <w:suppressAutoHyphens/>
        <w:spacing w:after="0" w:line="276" w:lineRule="auto"/>
        <w:ind w:left="426"/>
        <w:contextualSpacing/>
        <w:jc w:val="both"/>
        <w:rPr>
          <w:rFonts w:ascii="Times New Roman" w:hAnsi="Times New Roman" w:cs="Times New Roman"/>
          <w:sz w:val="24"/>
        </w:rPr>
      </w:pPr>
      <w:r w:rsidRPr="00B61CB2">
        <w:rPr>
          <w:rFonts w:ascii="Times New Roman" w:hAnsi="Times New Roman" w:cs="Times New Roman"/>
          <w:sz w:val="24"/>
        </w:rPr>
        <w:t>Wykonawca określa cenę realizacji zamówienia zgodnie z ustawą o informowaniu o cenach towarów i usług z dnia</w:t>
      </w:r>
      <w:r w:rsidR="00F91B3B" w:rsidRPr="00B61CB2">
        <w:rPr>
          <w:rFonts w:ascii="Times New Roman" w:hAnsi="Times New Roman" w:cs="Times New Roman"/>
          <w:sz w:val="24"/>
        </w:rPr>
        <w:t xml:space="preserve"> 9 maja 2014 r. (t.j. Dz.U. 2023 r. poz. 16</w:t>
      </w:r>
      <w:r w:rsidRPr="00B61CB2">
        <w:rPr>
          <w:rFonts w:ascii="Times New Roman" w:hAnsi="Times New Roman" w:cs="Times New Roman"/>
          <w:sz w:val="24"/>
        </w:rPr>
        <w:t>8) poprzez wskazanie w formularzu o</w:t>
      </w:r>
      <w:r w:rsidR="00F8219E" w:rsidRPr="00B61CB2">
        <w:rPr>
          <w:rFonts w:ascii="Times New Roman" w:hAnsi="Times New Roman" w:cs="Times New Roman"/>
          <w:sz w:val="24"/>
        </w:rPr>
        <w:t xml:space="preserve">ferty ceny za </w:t>
      </w:r>
      <w:r w:rsidR="00F8219E">
        <w:rPr>
          <w:rFonts w:ascii="Times New Roman" w:hAnsi="Times New Roman" w:cs="Times New Roman"/>
          <w:sz w:val="24"/>
        </w:rPr>
        <w:t xml:space="preserve">całość zamówienia. </w:t>
      </w:r>
      <w:r w:rsidR="00F8219E" w:rsidRPr="00F8219E">
        <w:rPr>
          <w:rFonts w:ascii="Times New Roman" w:hAnsi="Times New Roman" w:cs="Times New Roman"/>
          <w:sz w:val="24"/>
        </w:rPr>
        <w:t>Cena</w:t>
      </w:r>
      <w:r w:rsidR="00F8219E">
        <w:rPr>
          <w:rFonts w:ascii="Times New Roman" w:hAnsi="Times New Roman" w:cs="Times New Roman"/>
          <w:sz w:val="24"/>
        </w:rPr>
        <w:t xml:space="preserve"> podana w </w:t>
      </w:r>
      <w:r w:rsidR="00F8219E" w:rsidRPr="00F8219E">
        <w:rPr>
          <w:rFonts w:ascii="Times New Roman" w:hAnsi="Times New Roman" w:cs="Times New Roman"/>
          <w:sz w:val="24"/>
        </w:rPr>
        <w:t xml:space="preserve">formularzu oferty musi być zgodna z ceną podaną </w:t>
      </w:r>
      <w:r w:rsidR="00F8219E">
        <w:rPr>
          <w:rFonts w:ascii="Times New Roman" w:hAnsi="Times New Roman" w:cs="Times New Roman"/>
          <w:sz w:val="24"/>
        </w:rPr>
        <w:t>w</w:t>
      </w:r>
      <w:r w:rsidR="00F8219E" w:rsidRPr="00F8219E">
        <w:rPr>
          <w:rFonts w:ascii="Times New Roman" w:hAnsi="Times New Roman" w:cs="Times New Roman"/>
          <w:sz w:val="24"/>
        </w:rPr>
        <w:t xml:space="preserve"> formularzu cenowym</w:t>
      </w:r>
      <w:r w:rsidR="00F8219E">
        <w:rPr>
          <w:rFonts w:ascii="Times New Roman" w:hAnsi="Times New Roman" w:cs="Times New Roman"/>
          <w:sz w:val="24"/>
        </w:rPr>
        <w:t>.</w:t>
      </w:r>
    </w:p>
    <w:p w14:paraId="297FA25B" w14:textId="100F26D8" w:rsidR="005F223F" w:rsidRPr="00111636" w:rsidRDefault="006945A9" w:rsidP="005C4F66">
      <w:pPr>
        <w:numPr>
          <w:ilvl w:val="1"/>
          <w:numId w:val="67"/>
        </w:numPr>
        <w:suppressAutoHyphens/>
        <w:spacing w:after="0" w:line="276" w:lineRule="auto"/>
        <w:ind w:left="426"/>
        <w:contextualSpacing/>
        <w:jc w:val="both"/>
        <w:rPr>
          <w:rFonts w:ascii="Times New Roman" w:hAnsi="Times New Roman" w:cs="Times New Roman"/>
          <w:sz w:val="24"/>
        </w:rPr>
      </w:pPr>
      <w:r w:rsidRPr="005F223F">
        <w:rPr>
          <w:rFonts w:ascii="Times New Roman" w:hAnsi="Times New Roman" w:cs="Times New Roman"/>
          <w:sz w:val="24"/>
        </w:rPr>
        <w:t>Podana w ofercie cena musi być wyrażona w PLN. Cena musi uwzględniać w</w:t>
      </w:r>
      <w:r w:rsidR="00AC7E49" w:rsidRPr="005F223F">
        <w:rPr>
          <w:rFonts w:ascii="Times New Roman" w:hAnsi="Times New Roman" w:cs="Times New Roman"/>
          <w:sz w:val="24"/>
        </w:rPr>
        <w:t>szystkie wymagania niniejszej SWZ</w:t>
      </w:r>
      <w:r w:rsidRPr="005F223F">
        <w:rPr>
          <w:rFonts w:ascii="Times New Roman" w:hAnsi="Times New Roman" w:cs="Times New Roman"/>
          <w:sz w:val="24"/>
        </w:rPr>
        <w:t xml:space="preserve"> oraz obejmować wszelkie koszty, które Wykonawca winien ponieść z tytułu należytej oraz zgodnej z obowiązującymi przepisami i wymaganiami niniejszej specyfikacji realizacji przedmiotu zamówienia.</w:t>
      </w:r>
      <w:r w:rsidR="005F223F" w:rsidRPr="005F223F">
        <w:rPr>
          <w:rFonts w:ascii="Times New Roman" w:hAnsi="Times New Roman" w:cs="Times New Roman"/>
          <w:sz w:val="24"/>
        </w:rPr>
        <w:t xml:space="preserve"> </w:t>
      </w:r>
      <w:r w:rsidR="005F223F" w:rsidRPr="00111636">
        <w:rPr>
          <w:rFonts w:ascii="Times New Roman" w:hAnsi="Times New Roman" w:cs="Times New Roman"/>
          <w:sz w:val="24"/>
        </w:rPr>
        <w:t>W cenach jednostkowych pozycji należy ująć m.in. koszty pośrednie i zysk.</w:t>
      </w:r>
    </w:p>
    <w:p w14:paraId="19B087D6" w14:textId="72DB46EF" w:rsidR="00121E6A" w:rsidRPr="005F223F" w:rsidRDefault="006705EA" w:rsidP="005C4F66">
      <w:pPr>
        <w:numPr>
          <w:ilvl w:val="1"/>
          <w:numId w:val="67"/>
        </w:numPr>
        <w:suppressAutoHyphens/>
        <w:spacing w:after="0" w:line="276" w:lineRule="auto"/>
        <w:ind w:left="426"/>
        <w:contextualSpacing/>
        <w:jc w:val="both"/>
        <w:rPr>
          <w:rFonts w:ascii="Times New Roman" w:hAnsi="Times New Roman" w:cs="Times New Roman"/>
          <w:sz w:val="24"/>
        </w:rPr>
      </w:pPr>
      <w:r w:rsidRPr="005F223F">
        <w:rPr>
          <w:rFonts w:ascii="Times New Roman" w:hAnsi="Times New Roman" w:cs="Times New Roman"/>
          <w:sz w:val="24"/>
        </w:rPr>
        <w:t>W</w:t>
      </w:r>
      <w:r w:rsidR="00697A0A" w:rsidRPr="005F223F">
        <w:rPr>
          <w:rFonts w:ascii="Times New Roman" w:hAnsi="Times New Roman" w:cs="Times New Roman"/>
          <w:sz w:val="24"/>
        </w:rPr>
        <w:t>szystkie w</w:t>
      </w:r>
      <w:r w:rsidR="00121E6A" w:rsidRPr="005F223F">
        <w:rPr>
          <w:rFonts w:ascii="Times New Roman" w:hAnsi="Times New Roman" w:cs="Times New Roman"/>
          <w:sz w:val="24"/>
        </w:rPr>
        <w:t>artości powinny być naliczane z dokładnością do dwóch miejsc po przecinku.</w:t>
      </w:r>
    </w:p>
    <w:p w14:paraId="2457EA38" w14:textId="7F9AA273" w:rsidR="00121E6A" w:rsidRPr="005F223F" w:rsidRDefault="00121E6A" w:rsidP="005C4F66">
      <w:pPr>
        <w:numPr>
          <w:ilvl w:val="1"/>
          <w:numId w:val="67"/>
        </w:numPr>
        <w:suppressAutoHyphens/>
        <w:spacing w:after="0" w:line="276" w:lineRule="auto"/>
        <w:ind w:left="426"/>
        <w:contextualSpacing/>
        <w:jc w:val="both"/>
        <w:rPr>
          <w:rFonts w:ascii="Times New Roman" w:hAnsi="Times New Roman" w:cs="Times New Roman"/>
          <w:sz w:val="24"/>
        </w:rPr>
      </w:pPr>
      <w:r w:rsidRPr="005F223F">
        <w:rPr>
          <w:rFonts w:ascii="Times New Roman" w:hAnsi="Times New Roman" w:cs="Times New Roman"/>
          <w:sz w:val="24"/>
        </w:rPr>
        <w:t>Zamawiający poprawi w ofercie: oczywiste omyłki pisarskie, oczywiste omyłki rachunkowe, z uwzględnieniem konsekwencji rachunkowych dokonanych poprawek, inne omyłki polegające na niezgodności oferty z dokumentami zamówienia, niepowodujące istotnych zmian w treści oferty ‒ niezwłocznie zawiadamiając o tym wykonawcę, którego oferta została poprawiona. stosownie do treści art. 223 ust. 2 u</w:t>
      </w:r>
      <w:r w:rsidR="000E7090" w:rsidRPr="005F223F">
        <w:rPr>
          <w:rFonts w:ascii="Times New Roman" w:hAnsi="Times New Roman" w:cs="Times New Roman"/>
          <w:sz w:val="24"/>
        </w:rPr>
        <w:t xml:space="preserve">stawy </w:t>
      </w:r>
      <w:r w:rsidRPr="005F223F">
        <w:rPr>
          <w:rFonts w:ascii="Times New Roman" w:hAnsi="Times New Roman" w:cs="Times New Roman"/>
          <w:sz w:val="24"/>
        </w:rPr>
        <w:t>Pzp.</w:t>
      </w:r>
    </w:p>
    <w:p w14:paraId="5BC13923" w14:textId="6A5718F9" w:rsidR="00121E6A" w:rsidRPr="005F223F" w:rsidRDefault="00121E6A" w:rsidP="005C4F66">
      <w:pPr>
        <w:numPr>
          <w:ilvl w:val="1"/>
          <w:numId w:val="67"/>
        </w:numPr>
        <w:suppressAutoHyphens/>
        <w:spacing w:after="0" w:line="276" w:lineRule="auto"/>
        <w:ind w:left="426"/>
        <w:contextualSpacing/>
        <w:jc w:val="both"/>
        <w:rPr>
          <w:rFonts w:ascii="Times New Roman" w:hAnsi="Times New Roman" w:cs="Times New Roman"/>
          <w:sz w:val="24"/>
        </w:rPr>
      </w:pPr>
      <w:r w:rsidRPr="005F223F">
        <w:rPr>
          <w:rFonts w:ascii="Times New Roman" w:hAnsi="Times New Roman" w:cs="Times New Roman"/>
          <w:sz w:val="24"/>
        </w:rPr>
        <w:t xml:space="preserve">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t>
      </w:r>
      <w:r w:rsidRPr="005F223F">
        <w:rPr>
          <w:rFonts w:ascii="Times New Roman" w:hAnsi="Times New Roman" w:cs="Times New Roman"/>
          <w:sz w:val="24"/>
        </w:rPr>
        <w:lastRenderedPageBreak/>
        <w:t>wyjaśnień, w tym złożenia dowodów w zakresie wyliczenia ceny lub kosztu, lub ich istotnych części składowych, w szczególności w zakresie określonym w art. 224 ust. 3 u</w:t>
      </w:r>
      <w:r w:rsidR="000E7090" w:rsidRPr="005F223F">
        <w:rPr>
          <w:rFonts w:ascii="Times New Roman" w:hAnsi="Times New Roman" w:cs="Times New Roman"/>
          <w:sz w:val="24"/>
        </w:rPr>
        <w:t xml:space="preserve">stawy </w:t>
      </w:r>
      <w:r w:rsidRPr="005F223F">
        <w:rPr>
          <w:rFonts w:ascii="Times New Roman" w:hAnsi="Times New Roman" w:cs="Times New Roman"/>
          <w:sz w:val="24"/>
        </w:rPr>
        <w:t>Pzp.</w:t>
      </w:r>
    </w:p>
    <w:p w14:paraId="1EB9E8E8" w14:textId="0290D8F4" w:rsidR="00121E6A" w:rsidRPr="005F223F" w:rsidRDefault="00121E6A" w:rsidP="005C4F66">
      <w:pPr>
        <w:numPr>
          <w:ilvl w:val="1"/>
          <w:numId w:val="67"/>
        </w:numPr>
        <w:suppressAutoHyphens/>
        <w:spacing w:after="0" w:line="276" w:lineRule="auto"/>
        <w:ind w:left="426"/>
        <w:contextualSpacing/>
        <w:jc w:val="both"/>
        <w:rPr>
          <w:rFonts w:ascii="Times New Roman" w:hAnsi="Times New Roman" w:cs="Times New Roman"/>
          <w:sz w:val="24"/>
        </w:rPr>
      </w:pPr>
      <w:r w:rsidRPr="005F223F">
        <w:rPr>
          <w:rFonts w:ascii="Times New Roman" w:hAnsi="Times New Roman" w:cs="Times New Roman"/>
          <w:sz w:val="24"/>
        </w:rPr>
        <w:t xml:space="preserve">W przypadku gdy cena całkowita oferty złożonej w terminie będzie niższa o co najmniej 30% od: wartości zamówienia powiększonej o należny podatek od towarów i usług, ustalonej przed wszczęciem postępowania lub średniej arytmetycznej cen wszystkich złożonych ofert niepodlegających odrzuceniu na podstawie art. 226 ust. 1 pkt 1 i 10, zamawiający zwróci się o udzielenie wyjaśnień, o których mowa w </w:t>
      </w:r>
      <w:r w:rsidR="008F2F1E" w:rsidRPr="005F223F">
        <w:rPr>
          <w:rFonts w:ascii="Times New Roman" w:hAnsi="Times New Roman" w:cs="Times New Roman"/>
          <w:sz w:val="24"/>
        </w:rPr>
        <w:t>pkt</w:t>
      </w:r>
      <w:r w:rsidRPr="005F223F">
        <w:rPr>
          <w:rFonts w:ascii="Times New Roman" w:hAnsi="Times New Roman" w:cs="Times New Roman"/>
          <w:sz w:val="24"/>
        </w:rPr>
        <w:t xml:space="preserve"> 1, chyba że rozbieżność wynika z okoliczności oczywistych, które nie wymagają wyjaśnienia.</w:t>
      </w:r>
    </w:p>
    <w:p w14:paraId="5D28C30D" w14:textId="77777777" w:rsidR="00121E6A" w:rsidRPr="005F223F" w:rsidRDefault="00121E6A" w:rsidP="005C4F66">
      <w:pPr>
        <w:numPr>
          <w:ilvl w:val="1"/>
          <w:numId w:val="67"/>
        </w:numPr>
        <w:suppressAutoHyphens/>
        <w:spacing w:after="0" w:line="276" w:lineRule="auto"/>
        <w:ind w:left="426"/>
        <w:contextualSpacing/>
        <w:jc w:val="both"/>
        <w:rPr>
          <w:rFonts w:ascii="Times New Roman" w:hAnsi="Times New Roman" w:cs="Times New Roman"/>
          <w:sz w:val="24"/>
        </w:rPr>
      </w:pPr>
      <w:r w:rsidRPr="005F223F">
        <w:rPr>
          <w:rFonts w:ascii="Times New Roman" w:hAnsi="Times New Roman" w:cs="Times New Roman"/>
          <w:sz w:val="24"/>
        </w:rPr>
        <w:t>Odrzuceniu, jako oferta z rażąco niską ceną, podlega oferta wykonawcy</w:t>
      </w:r>
      <w:r w:rsidR="00567948" w:rsidRPr="005F223F">
        <w:rPr>
          <w:rFonts w:ascii="Times New Roman" w:hAnsi="Times New Roman" w:cs="Times New Roman"/>
          <w:sz w:val="24"/>
        </w:rPr>
        <w:t>, który nie udzieli wyjaśnień w </w:t>
      </w:r>
      <w:r w:rsidRPr="005F223F">
        <w:rPr>
          <w:rFonts w:ascii="Times New Roman" w:hAnsi="Times New Roman" w:cs="Times New Roman"/>
          <w:sz w:val="24"/>
        </w:rPr>
        <w:t>wyznaczonym terminie, lub jeżeli złożone wyjaśnienia wraz z dow</w:t>
      </w:r>
      <w:r w:rsidR="00567948" w:rsidRPr="005F223F">
        <w:rPr>
          <w:rFonts w:ascii="Times New Roman" w:hAnsi="Times New Roman" w:cs="Times New Roman"/>
          <w:sz w:val="24"/>
        </w:rPr>
        <w:t>odami nie uzasadniają podanej w </w:t>
      </w:r>
      <w:r w:rsidRPr="005F223F">
        <w:rPr>
          <w:rFonts w:ascii="Times New Roman" w:hAnsi="Times New Roman" w:cs="Times New Roman"/>
          <w:sz w:val="24"/>
        </w:rPr>
        <w:t>ofercie ceny.</w:t>
      </w:r>
    </w:p>
    <w:p w14:paraId="7989B900" w14:textId="179D91C1" w:rsidR="00EE3D1D" w:rsidRPr="005F223F" w:rsidRDefault="00EE3D1D" w:rsidP="005C4F66">
      <w:pPr>
        <w:numPr>
          <w:ilvl w:val="1"/>
          <w:numId w:val="67"/>
        </w:numPr>
        <w:suppressAutoHyphens/>
        <w:spacing w:after="0" w:line="276" w:lineRule="auto"/>
        <w:ind w:left="426"/>
        <w:contextualSpacing/>
        <w:jc w:val="both"/>
        <w:rPr>
          <w:rFonts w:ascii="Times New Roman" w:hAnsi="Times New Roman" w:cs="Times New Roman"/>
          <w:sz w:val="24"/>
        </w:rPr>
      </w:pPr>
      <w:r w:rsidRPr="005F223F">
        <w:rPr>
          <w:rFonts w:ascii="Times New Roman" w:hAnsi="Times New Roman" w:cs="Times New Roman"/>
          <w:sz w:val="24"/>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338B3102" w14:textId="77777777" w:rsidR="00EE3D1D" w:rsidRPr="005F223F" w:rsidRDefault="00EE3D1D" w:rsidP="00EE3D1D">
      <w:pPr>
        <w:spacing w:after="0" w:line="276" w:lineRule="auto"/>
        <w:ind w:left="426"/>
        <w:contextualSpacing/>
        <w:jc w:val="both"/>
        <w:rPr>
          <w:rFonts w:ascii="Times New Roman" w:eastAsia="Calibri" w:hAnsi="Times New Roman" w:cs="Times New Roman"/>
          <w:sz w:val="24"/>
        </w:rPr>
      </w:pPr>
      <w:r w:rsidRPr="005F223F">
        <w:rPr>
          <w:rFonts w:ascii="Times New Roman" w:eastAsia="Calibri" w:hAnsi="Times New Roman" w:cs="Times New Roman"/>
          <w:sz w:val="24"/>
        </w:rPr>
        <w:t>W powyższym przypadku wykonawca ma obowiązek w formularzu oferty:</w:t>
      </w:r>
    </w:p>
    <w:p w14:paraId="7DE3E4E0" w14:textId="77777777" w:rsidR="00EE3D1D" w:rsidRPr="005F223F" w:rsidRDefault="00EE3D1D" w:rsidP="005C4F66">
      <w:pPr>
        <w:pStyle w:val="Akapitzlist"/>
        <w:numPr>
          <w:ilvl w:val="0"/>
          <w:numId w:val="79"/>
        </w:numPr>
        <w:spacing w:line="276" w:lineRule="auto"/>
        <w:ind w:left="993"/>
        <w:jc w:val="both"/>
        <w:rPr>
          <w:rFonts w:eastAsia="Calibri"/>
        </w:rPr>
      </w:pPr>
      <w:r w:rsidRPr="005F223F">
        <w:rPr>
          <w:rFonts w:eastAsia="Calibri"/>
        </w:rPr>
        <w:t>poinformowania zamawiającego, że wybór jego oferty będzie prowadził do powstania u zamawiającego obowiązku podatkowego;</w:t>
      </w:r>
    </w:p>
    <w:p w14:paraId="2AD06CB2" w14:textId="77777777" w:rsidR="00EE3D1D" w:rsidRPr="005F223F" w:rsidRDefault="00EE3D1D" w:rsidP="005C4F66">
      <w:pPr>
        <w:pStyle w:val="Akapitzlist"/>
        <w:numPr>
          <w:ilvl w:val="0"/>
          <w:numId w:val="79"/>
        </w:numPr>
        <w:spacing w:line="276" w:lineRule="auto"/>
        <w:ind w:left="993"/>
        <w:jc w:val="both"/>
        <w:rPr>
          <w:rFonts w:eastAsia="Calibri"/>
        </w:rPr>
      </w:pPr>
      <w:r w:rsidRPr="005F223F">
        <w:rPr>
          <w:rFonts w:eastAsia="Calibri"/>
        </w:rPr>
        <w:t>wskazania nazwy (rodzaju) towaru lub usługi, których dostawa lub świadczenie będą prowadziły do powstania obowiązku podatkowego;</w:t>
      </w:r>
    </w:p>
    <w:p w14:paraId="18E6C44E" w14:textId="77777777" w:rsidR="00EE3D1D" w:rsidRPr="005F223F" w:rsidRDefault="00EE3D1D" w:rsidP="005C4F66">
      <w:pPr>
        <w:pStyle w:val="Akapitzlist"/>
        <w:numPr>
          <w:ilvl w:val="0"/>
          <w:numId w:val="79"/>
        </w:numPr>
        <w:spacing w:line="276" w:lineRule="auto"/>
        <w:ind w:left="993"/>
        <w:jc w:val="both"/>
        <w:rPr>
          <w:rFonts w:eastAsia="Calibri"/>
        </w:rPr>
      </w:pPr>
      <w:r w:rsidRPr="005F223F">
        <w:rPr>
          <w:rFonts w:eastAsia="Calibri"/>
        </w:rPr>
        <w:t>wskazania wartości towaru lub usługi objętego obowiązkiem podatkowym zamawiającego, bez kwoty podatku;</w:t>
      </w:r>
    </w:p>
    <w:p w14:paraId="68059D6E" w14:textId="77777777" w:rsidR="00EE3D1D" w:rsidRPr="005F223F" w:rsidRDefault="00EE3D1D" w:rsidP="005C4F66">
      <w:pPr>
        <w:pStyle w:val="Akapitzlist"/>
        <w:numPr>
          <w:ilvl w:val="0"/>
          <w:numId w:val="79"/>
        </w:numPr>
        <w:spacing w:line="276" w:lineRule="auto"/>
        <w:ind w:left="993"/>
        <w:jc w:val="both"/>
        <w:rPr>
          <w:rFonts w:eastAsia="Calibri"/>
        </w:rPr>
      </w:pPr>
      <w:r w:rsidRPr="005F223F">
        <w:rPr>
          <w:rFonts w:eastAsia="Calibri"/>
        </w:rPr>
        <w:t>wskazania stawki podatku od towarów i usług, która zgodnie z wiedzą wykonawcy, będzie miała zastosowanie.</w:t>
      </w:r>
    </w:p>
    <w:p w14:paraId="7181EDB2" w14:textId="77777777" w:rsidR="00EE2CAD" w:rsidRPr="00191E3D" w:rsidRDefault="00EE2CAD" w:rsidP="00505050">
      <w:pPr>
        <w:spacing w:after="0" w:line="276" w:lineRule="auto"/>
        <w:contextualSpacing/>
        <w:jc w:val="both"/>
        <w:rPr>
          <w:rFonts w:ascii="Times New Roman" w:eastAsia="Calibri" w:hAnsi="Times New Roman" w:cs="Times New Roman"/>
          <w:color w:val="FF0000"/>
          <w:sz w:val="24"/>
        </w:rPr>
      </w:pPr>
    </w:p>
    <w:tbl>
      <w:tblPr>
        <w:tblW w:w="5000" w:type="pct"/>
        <w:tblCellMar>
          <w:left w:w="70" w:type="dxa"/>
          <w:right w:w="70" w:type="dxa"/>
        </w:tblCellMar>
        <w:tblLook w:val="0000" w:firstRow="0" w:lastRow="0" w:firstColumn="0" w:lastColumn="0" w:noHBand="0" w:noVBand="0"/>
      </w:tblPr>
      <w:tblGrid>
        <w:gridCol w:w="9628"/>
      </w:tblGrid>
      <w:tr w:rsidR="00121E6A" w:rsidRPr="00191E3D" w14:paraId="398A39BE"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4448D7C3" w14:textId="718F321B" w:rsidR="00121E6A" w:rsidRPr="001605CB" w:rsidRDefault="0043680C" w:rsidP="003B1037">
            <w:pPr>
              <w:tabs>
                <w:tab w:val="left" w:pos="765"/>
              </w:tabs>
              <w:spacing w:after="0" w:line="276" w:lineRule="auto"/>
              <w:ind w:left="431" w:hanging="431"/>
              <w:contextualSpacing/>
              <w:jc w:val="both"/>
              <w:rPr>
                <w:rFonts w:ascii="Times New Roman" w:hAnsi="Times New Roman" w:cs="Times New Roman"/>
                <w:sz w:val="24"/>
              </w:rPr>
            </w:pPr>
            <w:r w:rsidRPr="001605CB">
              <w:rPr>
                <w:rFonts w:ascii="Times New Roman" w:hAnsi="Times New Roman" w:cs="Times New Roman"/>
                <w:b/>
                <w:bCs/>
                <w:sz w:val="28"/>
              </w:rPr>
              <w:t>XX</w:t>
            </w:r>
            <w:r w:rsidR="00121E6A" w:rsidRPr="001605CB">
              <w:rPr>
                <w:rFonts w:ascii="Times New Roman" w:hAnsi="Times New Roman" w:cs="Times New Roman"/>
                <w:b/>
                <w:bCs/>
                <w:sz w:val="28"/>
              </w:rPr>
              <w:t>. Opis kryteriów oceny ofert wraz z podaniem wag tych kryteriów i sposobu oceny ofert</w:t>
            </w:r>
          </w:p>
        </w:tc>
      </w:tr>
    </w:tbl>
    <w:p w14:paraId="06D60911" w14:textId="77777777" w:rsidR="00121E6A" w:rsidRPr="00191E3D" w:rsidRDefault="00121E6A" w:rsidP="000D25C1">
      <w:pPr>
        <w:spacing w:after="0" w:line="276" w:lineRule="auto"/>
        <w:contextualSpacing/>
        <w:jc w:val="both"/>
        <w:rPr>
          <w:rFonts w:ascii="Times New Roman" w:hAnsi="Times New Roman" w:cs="Times New Roman"/>
          <w:color w:val="FF0000"/>
          <w:sz w:val="24"/>
        </w:rPr>
      </w:pPr>
    </w:p>
    <w:p w14:paraId="1AACDFF0" w14:textId="77777777" w:rsidR="00C572E2" w:rsidRPr="00997598" w:rsidRDefault="00C572E2" w:rsidP="00C572E2">
      <w:pPr>
        <w:numPr>
          <w:ilvl w:val="1"/>
          <w:numId w:val="26"/>
        </w:numPr>
        <w:suppressAutoHyphens/>
        <w:spacing w:after="0" w:line="276" w:lineRule="auto"/>
        <w:ind w:left="426"/>
        <w:contextualSpacing/>
        <w:jc w:val="both"/>
        <w:rPr>
          <w:rFonts w:ascii="Times New Roman" w:hAnsi="Times New Roman" w:cs="Times New Roman"/>
          <w:sz w:val="24"/>
        </w:rPr>
      </w:pPr>
      <w:r w:rsidRPr="00997598">
        <w:rPr>
          <w:rFonts w:ascii="Times New Roman" w:hAnsi="Times New Roman" w:cs="Times New Roman"/>
          <w:sz w:val="24"/>
        </w:rPr>
        <w:t>Przy dokonywaniu wyboru najkorzystniejszej oferty Zamawiający stosować będzie następujące kryteria:</w:t>
      </w:r>
    </w:p>
    <w:p w14:paraId="7517B4EE" w14:textId="77777777" w:rsidR="00C572E2" w:rsidRPr="0043245A" w:rsidRDefault="00C572E2" w:rsidP="00C572E2">
      <w:pPr>
        <w:spacing w:after="0" w:line="276" w:lineRule="auto"/>
        <w:ind w:left="426"/>
        <w:contextualSpacing/>
        <w:jc w:val="both"/>
        <w:rPr>
          <w:rFonts w:ascii="Times New Roman" w:hAnsi="Times New Roman" w:cs="Times New Roman"/>
          <w:color w:val="FF0000"/>
          <w:sz w:val="24"/>
        </w:rPr>
      </w:pPr>
    </w:p>
    <w:p w14:paraId="2984F7E3" w14:textId="77777777" w:rsidR="00C572E2" w:rsidRPr="00997598" w:rsidRDefault="00C572E2" w:rsidP="00C572E2">
      <w:pPr>
        <w:numPr>
          <w:ilvl w:val="1"/>
          <w:numId w:val="27"/>
        </w:numPr>
        <w:suppressAutoHyphens/>
        <w:spacing w:after="0" w:line="276" w:lineRule="auto"/>
        <w:ind w:left="709"/>
        <w:contextualSpacing/>
        <w:jc w:val="both"/>
        <w:rPr>
          <w:rFonts w:ascii="Times New Roman" w:hAnsi="Times New Roman" w:cs="Times New Roman"/>
          <w:sz w:val="24"/>
          <w:u w:val="single"/>
        </w:rPr>
      </w:pPr>
      <w:r w:rsidRPr="00997598">
        <w:rPr>
          <w:rFonts w:ascii="Times New Roman" w:eastAsia="Calibri" w:hAnsi="Times New Roman" w:cs="Times New Roman"/>
          <w:b/>
          <w:sz w:val="24"/>
          <w:u w:val="single"/>
        </w:rPr>
        <w:t xml:space="preserve">Cena (waga 60%) </w:t>
      </w:r>
    </w:p>
    <w:p w14:paraId="6D2688D1" w14:textId="77777777" w:rsidR="00C572E2" w:rsidRPr="00997598" w:rsidRDefault="00C572E2" w:rsidP="00C572E2">
      <w:pPr>
        <w:spacing w:after="0" w:line="276" w:lineRule="auto"/>
        <w:ind w:left="709"/>
        <w:contextualSpacing/>
        <w:jc w:val="both"/>
        <w:rPr>
          <w:rFonts w:ascii="Times New Roman" w:hAnsi="Times New Roman" w:cs="Times New Roman"/>
          <w:sz w:val="24"/>
        </w:rPr>
      </w:pPr>
      <w:r w:rsidRPr="00997598">
        <w:rPr>
          <w:rFonts w:ascii="Times New Roman" w:hAnsi="Times New Roman" w:cs="Times New Roman"/>
          <w:sz w:val="24"/>
        </w:rPr>
        <w:t xml:space="preserve">Kryterium – „cena” – poszczególnym ofertom zostaną przyznane punkty za cenę w skali </w:t>
      </w:r>
      <w:r w:rsidRPr="00997598">
        <w:rPr>
          <w:rFonts w:ascii="Times New Roman" w:hAnsi="Times New Roman" w:cs="Times New Roman"/>
          <w:sz w:val="24"/>
        </w:rPr>
        <w:br/>
        <w:t>1-60 obliczone według wzoru:</w:t>
      </w:r>
    </w:p>
    <w:tbl>
      <w:tblPr>
        <w:tblW w:w="12646" w:type="dxa"/>
        <w:tblLayout w:type="fixed"/>
        <w:tblLook w:val="0000" w:firstRow="0" w:lastRow="0" w:firstColumn="0" w:lastColumn="0" w:noHBand="0" w:noVBand="0"/>
      </w:tblPr>
      <w:tblGrid>
        <w:gridCol w:w="9498"/>
        <w:gridCol w:w="3148"/>
      </w:tblGrid>
      <w:tr w:rsidR="00C572E2" w:rsidRPr="00997598" w14:paraId="00AEB519" w14:textId="77777777" w:rsidTr="002F584D">
        <w:tc>
          <w:tcPr>
            <w:tcW w:w="9498" w:type="dxa"/>
            <w:vAlign w:val="center"/>
          </w:tcPr>
          <w:p w14:paraId="7A5BB375" w14:textId="77777777" w:rsidR="00C572E2" w:rsidRPr="00997598" w:rsidRDefault="00C572E2" w:rsidP="002F584D">
            <w:pPr>
              <w:spacing w:after="0" w:line="276" w:lineRule="auto"/>
              <w:contextualSpacing/>
              <w:rPr>
                <w:rFonts w:ascii="Times New Roman" w:hAnsi="Times New Roman" w:cs="Times New Roman"/>
                <w:b/>
                <w:sz w:val="24"/>
                <w:szCs w:val="24"/>
              </w:rPr>
            </w:pPr>
          </w:p>
          <w:p w14:paraId="2B008152" w14:textId="77777777" w:rsidR="00C572E2" w:rsidRPr="00997598" w:rsidRDefault="00C572E2" w:rsidP="002F584D">
            <w:pPr>
              <w:tabs>
                <w:tab w:val="left" w:pos="6271"/>
              </w:tabs>
              <w:spacing w:after="0" w:line="276" w:lineRule="auto"/>
              <w:ind w:left="601" w:right="-108"/>
              <w:contextualSpacing/>
              <w:jc w:val="center"/>
              <w:rPr>
                <w:rFonts w:ascii="Times New Roman" w:hAnsi="Times New Roman" w:cs="Times New Roman"/>
                <w:b/>
                <w:szCs w:val="24"/>
              </w:rPr>
            </w:pPr>
            <m:oMathPara>
              <m:oMath>
                <m:r>
                  <m:rPr>
                    <m:sty m:val="b"/>
                  </m:rPr>
                  <w:rPr>
                    <w:rFonts w:ascii="Cambria Math" w:hAnsi="Cambria Math" w:cs="Times New Roman"/>
                    <w:szCs w:val="24"/>
                  </w:rPr>
                  <m:t>„</m:t>
                </m:r>
                <m:sSub>
                  <m:sSubPr>
                    <m:ctrlPr>
                      <w:rPr>
                        <w:rFonts w:ascii="Cambria Math" w:hAnsi="Cambria Math" w:cs="Times New Roman"/>
                        <w:b/>
                        <w:i/>
                        <w:szCs w:val="24"/>
                        <w:vertAlign w:val="subscript"/>
                      </w:rPr>
                    </m:ctrlPr>
                  </m:sSubPr>
                  <m:e>
                    <m:r>
                      <m:rPr>
                        <m:sty m:val="bi"/>
                      </m:rPr>
                      <w:rPr>
                        <w:rFonts w:ascii="Cambria Math" w:hAnsi="Cambria Math" w:cs="Times New Roman"/>
                        <w:szCs w:val="24"/>
                        <w:vertAlign w:val="subscript"/>
                      </w:rPr>
                      <m:t>P</m:t>
                    </m:r>
                  </m:e>
                  <m:sub>
                    <m:r>
                      <m:rPr>
                        <m:sty m:val="bi"/>
                      </m:rPr>
                      <w:rPr>
                        <w:rFonts w:ascii="Cambria Math" w:hAnsi="Cambria Math" w:cs="Times New Roman"/>
                        <w:szCs w:val="24"/>
                        <w:vertAlign w:val="subscript"/>
                      </w:rPr>
                      <m:t>c</m:t>
                    </m:r>
                  </m:sub>
                </m:sSub>
                <m:r>
                  <m:rPr>
                    <m:sty m:val="bi"/>
                  </m:rPr>
                  <w:rPr>
                    <w:rFonts w:ascii="Cambria Math" w:hAnsi="Cambria Math" w:cs="Times New Roman"/>
                    <w:szCs w:val="24"/>
                  </w:rPr>
                  <m:t>”:</m:t>
                </m:r>
                <m:r>
                  <m:rPr>
                    <m:sty m:val="b"/>
                  </m:rPr>
                  <w:rPr>
                    <w:rFonts w:ascii="Cambria Math" w:hAnsi="Cambria Math" w:cs="Times New Roman"/>
                    <w:szCs w:val="24"/>
                  </w:rPr>
                  <m:t xml:space="preserve">  </m:t>
                </m:r>
                <m:f>
                  <m:fPr>
                    <m:ctrlPr>
                      <w:rPr>
                        <w:rFonts w:ascii="Cambria Math" w:hAnsi="Cambria Math" w:cs="Times New Roman"/>
                        <w:b/>
                        <w:i/>
                        <w:szCs w:val="24"/>
                      </w:rPr>
                    </m:ctrlPr>
                  </m:fPr>
                  <m:num>
                    <m:r>
                      <m:rPr>
                        <m:sty m:val="bi"/>
                      </m:rPr>
                      <w:rPr>
                        <w:rFonts w:ascii="Cambria Math" w:hAnsi="Cambria Math" w:cs="Times New Roman"/>
                        <w:szCs w:val="24"/>
                        <w:u w:val="single"/>
                        <w:lang w:eastAsia="pl-PL"/>
                      </w:rPr>
                      <m:t xml:space="preserve">Najniższa oferowana cena brutto </m:t>
                    </m:r>
                  </m:num>
                  <m:den>
                    <m:r>
                      <m:rPr>
                        <m:sty m:val="bi"/>
                      </m:rPr>
                      <w:rPr>
                        <w:rFonts w:ascii="Cambria Math" w:hAnsi="Cambria Math" w:cs="Times New Roman"/>
                        <w:szCs w:val="24"/>
                      </w:rPr>
                      <m:t>Cena badanej oferty brutto</m:t>
                    </m:r>
                  </m:den>
                </m:f>
                <m:r>
                  <m:rPr>
                    <m:sty m:val="bi"/>
                  </m:rPr>
                  <w:rPr>
                    <w:rFonts w:ascii="Cambria Math" w:hAnsi="Cambria Math" w:cs="Times New Roman"/>
                    <w:szCs w:val="24"/>
                  </w:rPr>
                  <m:t>x 60 pkt</m:t>
                </m:r>
              </m:oMath>
            </m:oMathPara>
          </w:p>
          <w:p w14:paraId="4D6DFD55" w14:textId="77777777" w:rsidR="00C572E2" w:rsidRPr="00997598" w:rsidRDefault="00C572E2" w:rsidP="002F584D">
            <w:pPr>
              <w:spacing w:after="0" w:line="276" w:lineRule="auto"/>
              <w:ind w:left="851" w:right="-142"/>
              <w:contextualSpacing/>
              <w:jc w:val="center"/>
              <w:rPr>
                <w:rFonts w:ascii="Times New Roman" w:hAnsi="Times New Roman" w:cs="Times New Roman"/>
                <w:sz w:val="24"/>
                <w:lang w:eastAsia="pl-PL"/>
              </w:rPr>
            </w:pPr>
          </w:p>
        </w:tc>
        <w:tc>
          <w:tcPr>
            <w:tcW w:w="3148" w:type="dxa"/>
            <w:vAlign w:val="center"/>
          </w:tcPr>
          <w:p w14:paraId="0F9C77DB" w14:textId="77777777" w:rsidR="00C572E2" w:rsidRPr="00997598" w:rsidRDefault="00C572E2" w:rsidP="002F584D">
            <w:pPr>
              <w:spacing w:after="0" w:line="276" w:lineRule="auto"/>
              <w:contextualSpacing/>
              <w:rPr>
                <w:rFonts w:ascii="Times New Roman" w:hAnsi="Times New Roman" w:cs="Times New Roman"/>
                <w:sz w:val="24"/>
                <w:lang w:eastAsia="pl-PL"/>
              </w:rPr>
            </w:pPr>
          </w:p>
        </w:tc>
      </w:tr>
    </w:tbl>
    <w:p w14:paraId="49663DD3" w14:textId="77777777" w:rsidR="00C572E2" w:rsidRPr="00997598" w:rsidRDefault="00C572E2" w:rsidP="00C572E2">
      <w:pPr>
        <w:spacing w:after="0" w:line="276" w:lineRule="auto"/>
        <w:ind w:left="709"/>
        <w:contextualSpacing/>
        <w:rPr>
          <w:rFonts w:ascii="Times New Roman" w:eastAsia="Calibri" w:hAnsi="Times New Roman" w:cs="Times New Roman"/>
          <w:sz w:val="24"/>
        </w:rPr>
      </w:pPr>
      <w:r w:rsidRPr="00997598">
        <w:rPr>
          <w:rFonts w:ascii="Times New Roman" w:eastAsia="Calibri" w:hAnsi="Times New Roman" w:cs="Times New Roman"/>
          <w:sz w:val="24"/>
        </w:rPr>
        <w:t>P</w:t>
      </w:r>
      <w:r w:rsidRPr="00997598">
        <w:rPr>
          <w:rFonts w:ascii="Times New Roman" w:eastAsia="Calibri" w:hAnsi="Times New Roman" w:cs="Times New Roman"/>
          <w:sz w:val="32"/>
          <w:szCs w:val="32"/>
          <w:vertAlign w:val="subscript"/>
        </w:rPr>
        <w:t>c</w:t>
      </w:r>
      <w:r w:rsidRPr="00997598">
        <w:rPr>
          <w:rFonts w:ascii="Times New Roman" w:eastAsia="Calibri" w:hAnsi="Times New Roman" w:cs="Times New Roman"/>
          <w:sz w:val="24"/>
        </w:rPr>
        <w:t xml:space="preserve"> – ilość punktów przyznanych Wykonawcy dla kryterium „Cena”</w:t>
      </w:r>
    </w:p>
    <w:p w14:paraId="725E94E7" w14:textId="77777777" w:rsidR="00C572E2" w:rsidRPr="00997598" w:rsidRDefault="00C572E2" w:rsidP="00C572E2">
      <w:pPr>
        <w:spacing w:after="0" w:line="276" w:lineRule="auto"/>
        <w:contextualSpacing/>
        <w:rPr>
          <w:rFonts w:ascii="Times New Roman" w:eastAsia="Calibri" w:hAnsi="Times New Roman" w:cs="Times New Roman"/>
          <w:sz w:val="24"/>
        </w:rPr>
      </w:pPr>
    </w:p>
    <w:p w14:paraId="318351A3" w14:textId="47F7D313" w:rsidR="00C572E2" w:rsidRPr="00BB44BF" w:rsidRDefault="00C572E2" w:rsidP="00C572E2">
      <w:pPr>
        <w:numPr>
          <w:ilvl w:val="1"/>
          <w:numId w:val="27"/>
        </w:numPr>
        <w:suppressAutoHyphens/>
        <w:spacing w:after="0" w:line="276" w:lineRule="auto"/>
        <w:ind w:left="709"/>
        <w:contextualSpacing/>
        <w:jc w:val="both"/>
        <w:rPr>
          <w:rFonts w:ascii="Times New Roman" w:eastAsia="Calibri" w:hAnsi="Times New Roman" w:cs="Times New Roman"/>
          <w:b/>
          <w:sz w:val="24"/>
          <w:u w:val="single"/>
        </w:rPr>
      </w:pPr>
      <w:r w:rsidRPr="00BB44BF">
        <w:rPr>
          <w:rFonts w:ascii="Times New Roman" w:eastAsia="Calibri" w:hAnsi="Times New Roman" w:cs="Times New Roman"/>
          <w:b/>
          <w:sz w:val="24"/>
          <w:u w:val="single"/>
        </w:rPr>
        <w:t xml:space="preserve">Okres gwarancji (waga </w:t>
      </w:r>
      <w:r w:rsidR="00505050">
        <w:rPr>
          <w:rFonts w:ascii="Times New Roman" w:eastAsia="Calibri" w:hAnsi="Times New Roman" w:cs="Times New Roman"/>
          <w:b/>
          <w:sz w:val="24"/>
          <w:u w:val="single"/>
        </w:rPr>
        <w:t>2</w:t>
      </w:r>
      <w:r w:rsidRPr="00BB44BF">
        <w:rPr>
          <w:rFonts w:ascii="Times New Roman" w:eastAsia="Calibri" w:hAnsi="Times New Roman" w:cs="Times New Roman"/>
          <w:b/>
          <w:sz w:val="24"/>
          <w:u w:val="single"/>
        </w:rPr>
        <w:t xml:space="preserve">0%) </w:t>
      </w:r>
      <w:r w:rsidR="000B1787">
        <w:rPr>
          <w:rFonts w:ascii="Times New Roman" w:eastAsia="Calibri" w:hAnsi="Times New Roman" w:cs="Times New Roman"/>
          <w:b/>
          <w:sz w:val="24"/>
          <w:u w:val="single"/>
        </w:rPr>
        <w:t xml:space="preserve"> </w:t>
      </w:r>
      <w:r w:rsidR="000B1787" w:rsidRPr="000B1787">
        <w:rPr>
          <w:rFonts w:ascii="Times New Roman" w:eastAsia="Calibri" w:hAnsi="Times New Roman" w:cs="Times New Roman"/>
          <w:b/>
          <w:i/>
          <w:iCs/>
          <w:sz w:val="24"/>
          <w:u w:val="single"/>
        </w:rPr>
        <w:t>(dotyczy przedmiotów wymienionych w załaczniku nr 7 do SWZ)</w:t>
      </w:r>
    </w:p>
    <w:p w14:paraId="15DFAD77" w14:textId="77777777" w:rsidR="00C572E2" w:rsidRPr="00BB44BF" w:rsidRDefault="00C572E2" w:rsidP="00C572E2">
      <w:pPr>
        <w:suppressAutoHyphens/>
        <w:spacing w:after="0" w:line="276" w:lineRule="auto"/>
        <w:ind w:left="709"/>
        <w:contextualSpacing/>
        <w:jc w:val="both"/>
        <w:rPr>
          <w:rFonts w:ascii="Times New Roman" w:eastAsia="Calibri" w:hAnsi="Times New Roman" w:cs="Times New Roman"/>
          <w:b/>
          <w:sz w:val="24"/>
          <w:szCs w:val="24"/>
        </w:rPr>
      </w:pPr>
      <w:r w:rsidRPr="00BB44BF">
        <w:rPr>
          <w:rFonts w:ascii="Times New Roman" w:eastAsia="Calibri" w:hAnsi="Times New Roman" w:cs="Times New Roman"/>
          <w:b/>
          <w:sz w:val="24"/>
        </w:rPr>
        <w:t xml:space="preserve">– nie może być on krótszy niż 3 lata i nie </w:t>
      </w:r>
      <w:r w:rsidRPr="00BB44BF">
        <w:rPr>
          <w:rFonts w:ascii="Times New Roman" w:eastAsia="Calibri" w:hAnsi="Times New Roman" w:cs="Times New Roman"/>
          <w:b/>
          <w:sz w:val="24"/>
          <w:szCs w:val="24"/>
        </w:rPr>
        <w:t xml:space="preserve">dłuższy niż 5 lat od dnia odbioru końcowego </w:t>
      </w:r>
    </w:p>
    <w:p w14:paraId="410E5A24" w14:textId="41731FED" w:rsidR="00C572E2" w:rsidRPr="00BB44BF" w:rsidRDefault="00C572E2" w:rsidP="00C572E2">
      <w:pPr>
        <w:spacing w:line="276" w:lineRule="auto"/>
        <w:ind w:left="709"/>
        <w:contextualSpacing/>
        <w:jc w:val="both"/>
        <w:rPr>
          <w:rFonts w:ascii="Times New Roman" w:eastAsia="Times New Roman" w:hAnsi="Times New Roman" w:cs="Times New Roman"/>
          <w:sz w:val="24"/>
          <w:szCs w:val="24"/>
        </w:rPr>
      </w:pPr>
      <w:r w:rsidRPr="00BB44BF">
        <w:rPr>
          <w:rFonts w:ascii="Times New Roman" w:eastAsia="Times New Roman" w:hAnsi="Times New Roman" w:cs="Times New Roman"/>
          <w:sz w:val="24"/>
          <w:szCs w:val="24"/>
        </w:rPr>
        <w:lastRenderedPageBreak/>
        <w:t xml:space="preserve">Kryterium – „Okres gwarancji” – poszczególnym ofertom zostaną przyznane punkty za okres gwarancji w skali do </w:t>
      </w:r>
      <w:r w:rsidR="00505050">
        <w:rPr>
          <w:rFonts w:ascii="Times New Roman" w:eastAsia="Times New Roman" w:hAnsi="Times New Roman" w:cs="Times New Roman"/>
          <w:sz w:val="24"/>
          <w:szCs w:val="24"/>
        </w:rPr>
        <w:t>2</w:t>
      </w:r>
      <w:r w:rsidRPr="00BB44BF">
        <w:rPr>
          <w:rFonts w:ascii="Times New Roman" w:eastAsia="Times New Roman" w:hAnsi="Times New Roman" w:cs="Times New Roman"/>
          <w:sz w:val="24"/>
          <w:szCs w:val="24"/>
        </w:rPr>
        <w:t>0 pkt obliczone według wzoru:</w:t>
      </w:r>
    </w:p>
    <w:p w14:paraId="5EA4DB7C" w14:textId="77777777" w:rsidR="00C572E2" w:rsidRPr="00BB44BF" w:rsidRDefault="00C572E2" w:rsidP="00C572E2">
      <w:pPr>
        <w:spacing w:line="276" w:lineRule="auto"/>
        <w:ind w:left="709"/>
        <w:contextualSpacing/>
        <w:jc w:val="both"/>
        <w:rPr>
          <w:rFonts w:eastAsia="Times New Roman"/>
        </w:rPr>
      </w:pPr>
    </w:p>
    <w:p w14:paraId="75851E07" w14:textId="1E0E5489" w:rsidR="00C572E2" w:rsidRPr="00BB44BF" w:rsidRDefault="00C572E2" w:rsidP="00C572E2">
      <w:pPr>
        <w:tabs>
          <w:tab w:val="left" w:pos="6271"/>
        </w:tabs>
        <w:spacing w:line="276" w:lineRule="auto"/>
        <w:ind w:left="601" w:right="-108"/>
        <w:contextualSpacing/>
        <w:jc w:val="center"/>
        <w:rPr>
          <w:b/>
        </w:rPr>
      </w:pPr>
      <m:oMathPara>
        <m:oMath>
          <m:r>
            <m:rPr>
              <m:sty m:val="b"/>
            </m:rPr>
            <w:rPr>
              <w:rFonts w:ascii="Cambria Math" w:hAnsi="Cambria Math"/>
            </w:rPr>
            <m:t>„</m:t>
          </m:r>
          <m:sSub>
            <m:sSubPr>
              <m:ctrlPr>
                <w:rPr>
                  <w:rFonts w:ascii="Cambria Math" w:hAnsi="Cambria Math"/>
                  <w:b/>
                  <w:i/>
                  <w:vertAlign w:val="subscript"/>
                </w:rPr>
              </m:ctrlPr>
            </m:sSubPr>
            <m:e>
              <m:r>
                <m:rPr>
                  <m:sty m:val="bi"/>
                </m:rPr>
                <w:rPr>
                  <w:rFonts w:ascii="Cambria Math" w:hAnsi="Cambria Math"/>
                  <w:vertAlign w:val="subscript"/>
                </w:rPr>
                <m:t>P</m:t>
              </m:r>
            </m:e>
            <m:sub>
              <m:r>
                <m:rPr>
                  <m:sty m:val="bi"/>
                </m:rPr>
                <w:rPr>
                  <w:rFonts w:ascii="Cambria Math" w:hAnsi="Cambria Math"/>
                  <w:vertAlign w:val="subscript"/>
                </w:rPr>
                <m:t>g</m:t>
              </m:r>
            </m:sub>
          </m:sSub>
          <m:r>
            <m:rPr>
              <m:sty m:val="bi"/>
            </m:rPr>
            <w:rPr>
              <w:rFonts w:ascii="Cambria Math" w:hAnsi="Cambria Math"/>
            </w:rPr>
            <m:t>”:</m:t>
          </m:r>
          <m:r>
            <m:rPr>
              <m:sty m:val="b"/>
            </m:rPr>
            <w:rPr>
              <w:rFonts w:ascii="Cambria Math" w:hAnsi="Cambria Math"/>
            </w:rPr>
            <m:t xml:space="preserve">  </m:t>
          </m:r>
          <m:f>
            <m:fPr>
              <m:ctrlPr>
                <w:rPr>
                  <w:rFonts w:ascii="Cambria Math" w:hAnsi="Cambria Math"/>
                  <w:b/>
                  <w:i/>
                </w:rPr>
              </m:ctrlPr>
            </m:fPr>
            <m:num>
              <m:r>
                <m:rPr>
                  <m:sty m:val="bi"/>
                </m:rPr>
                <w:rPr>
                  <w:rFonts w:ascii="Cambria Math" w:hAnsi="Cambria Math"/>
                  <w:u w:val="single"/>
                  <w:lang w:eastAsia="pl-PL"/>
                </w:rPr>
                <m:t xml:space="preserve">Okres gwarancji  badanej oferty </m:t>
              </m:r>
            </m:num>
            <m:den>
              <m:r>
                <m:rPr>
                  <m:sty m:val="bi"/>
                </m:rPr>
                <w:rPr>
                  <w:rFonts w:ascii="Cambria Math" w:hAnsi="Cambria Math"/>
                </w:rPr>
                <m:t>Najdłuższy okres gwarancji  z otrzymanych ofert</m:t>
              </m:r>
            </m:den>
          </m:f>
          <m:r>
            <m:rPr>
              <m:sty m:val="bi"/>
            </m:rPr>
            <w:rPr>
              <w:rFonts w:ascii="Cambria Math" w:hAnsi="Cambria Math"/>
            </w:rPr>
            <m:t>x 20 pkt</m:t>
          </m:r>
        </m:oMath>
      </m:oMathPara>
    </w:p>
    <w:p w14:paraId="0EDDE7A9" w14:textId="77777777" w:rsidR="00C572E2" w:rsidRPr="00BB44BF" w:rsidRDefault="00C572E2" w:rsidP="00C572E2">
      <w:pPr>
        <w:spacing w:line="276" w:lineRule="auto"/>
        <w:contextualSpacing/>
        <w:jc w:val="both"/>
        <w:rPr>
          <w:rFonts w:eastAsia="Times New Roman"/>
        </w:rPr>
      </w:pPr>
    </w:p>
    <w:p w14:paraId="720CEE45" w14:textId="77777777" w:rsidR="00C572E2" w:rsidRPr="00BB44BF" w:rsidRDefault="00C572E2" w:rsidP="00C572E2">
      <w:pPr>
        <w:spacing w:line="276" w:lineRule="auto"/>
        <w:ind w:left="709"/>
        <w:contextualSpacing/>
        <w:jc w:val="both"/>
        <w:rPr>
          <w:rFonts w:ascii="Times New Roman" w:eastAsia="Calibri" w:hAnsi="Times New Roman" w:cs="Times New Roman"/>
        </w:rPr>
      </w:pPr>
      <w:r w:rsidRPr="00BB44BF">
        <w:rPr>
          <w:rFonts w:ascii="Times New Roman" w:eastAsia="Calibri" w:hAnsi="Times New Roman" w:cs="Times New Roman"/>
        </w:rPr>
        <w:t>P</w:t>
      </w:r>
      <w:r w:rsidRPr="00BB44BF">
        <w:rPr>
          <w:rFonts w:ascii="Times New Roman" w:eastAsia="Calibri" w:hAnsi="Times New Roman" w:cs="Times New Roman"/>
          <w:sz w:val="32"/>
          <w:vertAlign w:val="subscript"/>
        </w:rPr>
        <w:t>g</w:t>
      </w:r>
      <w:r w:rsidRPr="00BB44BF">
        <w:rPr>
          <w:rFonts w:ascii="Times New Roman" w:eastAsia="Calibri" w:hAnsi="Times New Roman" w:cs="Times New Roman"/>
        </w:rPr>
        <w:t xml:space="preserve"> – ilość punktów przyznanych Wykonawcy dla kryterium „Okres gwarancji”</w:t>
      </w:r>
    </w:p>
    <w:p w14:paraId="751DCFE3" w14:textId="77777777" w:rsidR="00C572E2" w:rsidRPr="00BB44BF" w:rsidRDefault="00C572E2" w:rsidP="00C572E2">
      <w:pPr>
        <w:spacing w:after="0" w:line="276" w:lineRule="auto"/>
        <w:ind w:left="709"/>
        <w:contextualSpacing/>
        <w:jc w:val="both"/>
        <w:rPr>
          <w:rFonts w:ascii="Times New Roman" w:eastAsia="Times New Roman" w:hAnsi="Times New Roman" w:cs="Times New Roman"/>
          <w:sz w:val="24"/>
        </w:rPr>
      </w:pPr>
    </w:p>
    <w:p w14:paraId="13BD3D5D" w14:textId="77777777" w:rsidR="00C572E2" w:rsidRDefault="00C572E2" w:rsidP="00C572E2">
      <w:pPr>
        <w:tabs>
          <w:tab w:val="left" w:pos="993"/>
        </w:tabs>
        <w:spacing w:after="0" w:line="276" w:lineRule="auto"/>
        <w:ind w:left="709"/>
        <w:contextualSpacing/>
        <w:jc w:val="both"/>
        <w:rPr>
          <w:rFonts w:ascii="Times New Roman" w:eastAsia="Calibri" w:hAnsi="Times New Roman" w:cs="Times New Roman"/>
          <w:b/>
          <w:sz w:val="24"/>
        </w:rPr>
      </w:pPr>
      <w:r w:rsidRPr="00BB44BF">
        <w:rPr>
          <w:rFonts w:ascii="Times New Roman" w:eastAsia="Calibri" w:hAnsi="Times New Roman" w:cs="Times New Roman"/>
          <w:b/>
          <w:sz w:val="24"/>
        </w:rPr>
        <w:t>Wymagany minimalny okres gwarancji to 3 lata.</w:t>
      </w:r>
    </w:p>
    <w:p w14:paraId="72886A60" w14:textId="77777777" w:rsidR="00F860B6" w:rsidRPr="00A33B5E" w:rsidRDefault="00F860B6" w:rsidP="00F860B6">
      <w:pPr>
        <w:spacing w:after="0" w:line="276" w:lineRule="auto"/>
        <w:ind w:left="709"/>
        <w:contextualSpacing/>
        <w:jc w:val="both"/>
        <w:rPr>
          <w:rFonts w:ascii="Times New Roman" w:eastAsia="Calibri" w:hAnsi="Times New Roman" w:cs="Times New Roman"/>
          <w:sz w:val="24"/>
        </w:rPr>
      </w:pPr>
      <w:r w:rsidRPr="00A33B5E">
        <w:rPr>
          <w:rFonts w:ascii="Times New Roman" w:eastAsia="Calibri" w:hAnsi="Times New Roman" w:cs="Times New Roman"/>
          <w:sz w:val="24"/>
        </w:rPr>
        <w:t>W przypadku zaoferowania przez Wykonawcę krótszego okresu gwarancji, oferta będzie podlegała odrzuceniu na podstawie art. 226 ust. 1 pkt 5 ustawy Pzp.</w:t>
      </w:r>
    </w:p>
    <w:p w14:paraId="5D968565" w14:textId="77777777" w:rsidR="00F860B6" w:rsidRDefault="00F860B6" w:rsidP="00C572E2">
      <w:pPr>
        <w:tabs>
          <w:tab w:val="left" w:pos="993"/>
        </w:tabs>
        <w:spacing w:after="0" w:line="276" w:lineRule="auto"/>
        <w:ind w:left="709"/>
        <w:contextualSpacing/>
        <w:jc w:val="both"/>
        <w:rPr>
          <w:rFonts w:ascii="Times New Roman" w:eastAsia="Calibri" w:hAnsi="Times New Roman" w:cs="Times New Roman"/>
          <w:sz w:val="24"/>
        </w:rPr>
      </w:pPr>
    </w:p>
    <w:p w14:paraId="23ACBAE0" w14:textId="3397B20E" w:rsidR="0075493C" w:rsidRPr="00BB44BF" w:rsidRDefault="0075493C" w:rsidP="00C572E2">
      <w:pPr>
        <w:tabs>
          <w:tab w:val="left" w:pos="993"/>
        </w:tabs>
        <w:spacing w:after="0" w:line="276" w:lineRule="auto"/>
        <w:ind w:left="709"/>
        <w:contextualSpacing/>
        <w:jc w:val="both"/>
        <w:rPr>
          <w:rFonts w:ascii="Times New Roman" w:eastAsia="Calibri" w:hAnsi="Times New Roman" w:cs="Times New Roman"/>
          <w:b/>
          <w:i/>
          <w:sz w:val="24"/>
        </w:rPr>
      </w:pPr>
      <w:r w:rsidRPr="0092409E">
        <w:rPr>
          <w:rFonts w:ascii="Times New Roman" w:eastAsia="Calibri" w:hAnsi="Times New Roman" w:cs="Times New Roman"/>
          <w:sz w:val="24"/>
        </w:rPr>
        <w:t>W przypadku niepodania przez Wykonawcę okresu</w:t>
      </w:r>
      <w:r>
        <w:rPr>
          <w:rFonts w:ascii="Times New Roman" w:eastAsia="Calibri" w:hAnsi="Times New Roman" w:cs="Times New Roman"/>
          <w:sz w:val="24"/>
        </w:rPr>
        <w:t xml:space="preserve"> </w:t>
      </w:r>
      <w:r w:rsidRPr="0092409E">
        <w:rPr>
          <w:rFonts w:ascii="Times New Roman" w:eastAsia="Calibri" w:hAnsi="Times New Roman" w:cs="Times New Roman"/>
          <w:sz w:val="24"/>
        </w:rPr>
        <w:t>gwarancji, Zamawiający</w:t>
      </w:r>
      <w:r>
        <w:rPr>
          <w:rFonts w:ascii="Times New Roman" w:eastAsia="Calibri" w:hAnsi="Times New Roman" w:cs="Times New Roman"/>
          <w:sz w:val="24"/>
        </w:rPr>
        <w:t xml:space="preserve"> przyjmie, że Wykonawca deklaruje minimalny okres gwarancji.</w:t>
      </w:r>
    </w:p>
    <w:p w14:paraId="5DE7E30A" w14:textId="77777777" w:rsidR="00C572E2" w:rsidRPr="00BB44BF" w:rsidRDefault="00C572E2" w:rsidP="00C572E2">
      <w:pPr>
        <w:spacing w:after="0" w:line="276" w:lineRule="auto"/>
        <w:ind w:left="709"/>
        <w:contextualSpacing/>
        <w:jc w:val="both"/>
        <w:rPr>
          <w:rFonts w:ascii="Times New Roman" w:eastAsia="Calibri" w:hAnsi="Times New Roman" w:cs="Times New Roman"/>
          <w:sz w:val="24"/>
        </w:rPr>
      </w:pPr>
      <w:r w:rsidRPr="00BB44BF">
        <w:rPr>
          <w:rFonts w:ascii="Times New Roman" w:eastAsia="Calibri" w:hAnsi="Times New Roman" w:cs="Times New Roman"/>
          <w:sz w:val="24"/>
        </w:rPr>
        <w:t xml:space="preserve">Jeżeli Wykonawca zaproponuje okres gwarancji dłuższy niż 5 lat, do obliczenia punktów za to kryterium zostanie przyjęty 5-letni okres gwarancji jako maksymalny odpowiadający wymaganiom Zamawiającego. Oferowany okres gwarancji należy podać w pełnych latach. </w:t>
      </w:r>
    </w:p>
    <w:p w14:paraId="23FDD0B3" w14:textId="77777777" w:rsidR="00C572E2" w:rsidRPr="00BB44BF" w:rsidRDefault="00C572E2" w:rsidP="00C572E2">
      <w:pPr>
        <w:spacing w:after="0" w:line="276" w:lineRule="auto"/>
        <w:ind w:left="709"/>
        <w:contextualSpacing/>
        <w:jc w:val="both"/>
        <w:rPr>
          <w:rFonts w:ascii="Times New Roman" w:eastAsia="Calibri" w:hAnsi="Times New Roman" w:cs="Times New Roman"/>
          <w:sz w:val="24"/>
        </w:rPr>
      </w:pPr>
      <w:r w:rsidRPr="00BB44BF">
        <w:rPr>
          <w:rFonts w:ascii="Times New Roman" w:eastAsia="Calibri" w:hAnsi="Times New Roman" w:cs="Times New Roman"/>
          <w:sz w:val="24"/>
        </w:rPr>
        <w:t>Zamawiający do oceny kryterium „okres gwarancji” pobierze dane z oferty Wykonawcy.</w:t>
      </w:r>
    </w:p>
    <w:p w14:paraId="18C14C94" w14:textId="77777777" w:rsidR="00AB2DDA" w:rsidRDefault="00AB2DDA" w:rsidP="00C572E2">
      <w:pPr>
        <w:spacing w:after="0" w:line="276" w:lineRule="auto"/>
        <w:ind w:left="709"/>
        <w:contextualSpacing/>
        <w:jc w:val="both"/>
        <w:rPr>
          <w:rFonts w:ascii="Times New Roman" w:eastAsia="Calibri" w:hAnsi="Times New Roman" w:cs="Times New Roman"/>
          <w:b/>
          <w:sz w:val="24"/>
        </w:rPr>
      </w:pPr>
    </w:p>
    <w:p w14:paraId="50CB6293" w14:textId="77777777" w:rsidR="00F860B6" w:rsidRDefault="00F860B6" w:rsidP="00C572E2">
      <w:pPr>
        <w:spacing w:after="0" w:line="276" w:lineRule="auto"/>
        <w:ind w:left="709"/>
        <w:contextualSpacing/>
        <w:jc w:val="both"/>
        <w:rPr>
          <w:rFonts w:ascii="Times New Roman" w:eastAsia="Calibri" w:hAnsi="Times New Roman" w:cs="Times New Roman"/>
          <w:b/>
          <w:sz w:val="24"/>
        </w:rPr>
      </w:pPr>
    </w:p>
    <w:p w14:paraId="247485B8" w14:textId="2A475AD6" w:rsidR="00F860B6" w:rsidRPr="00F860B6" w:rsidRDefault="00F860B6" w:rsidP="00B97A9F">
      <w:pPr>
        <w:pStyle w:val="Akapitzlist"/>
        <w:numPr>
          <w:ilvl w:val="1"/>
          <w:numId w:val="27"/>
        </w:numPr>
        <w:spacing w:line="276" w:lineRule="auto"/>
        <w:ind w:left="851"/>
        <w:jc w:val="both"/>
        <w:rPr>
          <w:rFonts w:eastAsia="Calibri"/>
          <w:b/>
          <w:u w:val="single"/>
        </w:rPr>
      </w:pPr>
      <w:r w:rsidRPr="00F860B6">
        <w:rPr>
          <w:rFonts w:eastAsia="Calibri"/>
          <w:b/>
          <w:u w:val="single"/>
        </w:rPr>
        <w:t xml:space="preserve">Skrócenie terminu wykonania zadania (waga </w:t>
      </w:r>
      <w:r w:rsidR="00505050">
        <w:rPr>
          <w:rFonts w:eastAsia="Calibri"/>
          <w:b/>
          <w:u w:val="single"/>
        </w:rPr>
        <w:t>2</w:t>
      </w:r>
      <w:r w:rsidRPr="00F860B6">
        <w:rPr>
          <w:rFonts w:eastAsia="Calibri"/>
          <w:b/>
          <w:u w:val="single"/>
        </w:rPr>
        <w:t xml:space="preserve">0%) </w:t>
      </w:r>
    </w:p>
    <w:p w14:paraId="253A98AC" w14:textId="13732F67" w:rsidR="00F860B6" w:rsidRPr="00AC3911" w:rsidRDefault="00F860B6" w:rsidP="00F860B6">
      <w:pPr>
        <w:tabs>
          <w:tab w:val="left" w:pos="1560"/>
        </w:tabs>
        <w:suppressAutoHyphens/>
        <w:spacing w:after="0" w:line="276" w:lineRule="auto"/>
        <w:contextualSpacing/>
        <w:jc w:val="both"/>
        <w:rPr>
          <w:rFonts w:ascii="Times New Roman" w:eastAsia="Calibri" w:hAnsi="Times New Roman" w:cs="Times New Roman"/>
          <w:bCs/>
          <w:sz w:val="24"/>
        </w:rPr>
      </w:pPr>
      <w:r>
        <w:rPr>
          <w:rFonts w:ascii="Times New Roman" w:eastAsia="Calibri" w:hAnsi="Times New Roman" w:cs="Times New Roman"/>
          <w:bCs/>
          <w:sz w:val="24"/>
        </w:rPr>
        <w:t xml:space="preserve">           </w:t>
      </w:r>
      <w:r w:rsidRPr="00AC3911">
        <w:rPr>
          <w:rFonts w:ascii="Times New Roman" w:eastAsia="Calibri" w:hAnsi="Times New Roman" w:cs="Times New Roman"/>
          <w:bCs/>
          <w:sz w:val="24"/>
        </w:rPr>
        <w:t xml:space="preserve">(w stosunku do pierwotnego terminu wykonania zadania, który wynosi </w:t>
      </w:r>
      <w:r w:rsidR="00505050">
        <w:rPr>
          <w:rFonts w:ascii="Times New Roman" w:eastAsia="Calibri" w:hAnsi="Times New Roman" w:cs="Times New Roman"/>
          <w:bCs/>
          <w:sz w:val="24"/>
        </w:rPr>
        <w:t>56</w:t>
      </w:r>
      <w:r w:rsidRPr="00AC3911">
        <w:rPr>
          <w:rFonts w:ascii="Times New Roman" w:eastAsia="Calibri" w:hAnsi="Times New Roman" w:cs="Times New Roman"/>
          <w:bCs/>
          <w:sz w:val="24"/>
        </w:rPr>
        <w:t xml:space="preserve"> dni)</w:t>
      </w:r>
    </w:p>
    <w:p w14:paraId="53FFB422" w14:textId="77777777" w:rsidR="00F860B6" w:rsidRPr="00AC3911" w:rsidRDefault="00F860B6" w:rsidP="00F860B6">
      <w:pPr>
        <w:tabs>
          <w:tab w:val="left" w:pos="1560"/>
        </w:tabs>
        <w:suppressAutoHyphens/>
        <w:spacing w:after="0" w:line="276" w:lineRule="auto"/>
        <w:ind w:left="1418" w:hanging="284"/>
        <w:contextualSpacing/>
        <w:jc w:val="both"/>
        <w:rPr>
          <w:rFonts w:ascii="Times New Roman" w:eastAsia="Calibri" w:hAnsi="Times New Roman" w:cs="Times New Roman"/>
          <w:bCs/>
          <w:sz w:val="24"/>
        </w:rPr>
      </w:pPr>
    </w:p>
    <w:p w14:paraId="13AE584B" w14:textId="0356CFB1" w:rsidR="00F860B6" w:rsidRPr="00AC3911" w:rsidRDefault="00F860B6" w:rsidP="00F860B6">
      <w:pPr>
        <w:spacing w:after="0" w:line="276" w:lineRule="auto"/>
        <w:ind w:left="709"/>
        <w:contextualSpacing/>
        <w:jc w:val="both"/>
        <w:rPr>
          <w:rFonts w:ascii="Times New Roman" w:eastAsia="Calibri" w:hAnsi="Times New Roman" w:cs="Times New Roman"/>
          <w:b/>
          <w:sz w:val="24"/>
          <w:szCs w:val="24"/>
        </w:rPr>
      </w:pPr>
      <w:r w:rsidRPr="00AC3911">
        <w:rPr>
          <w:rFonts w:ascii="Times New Roman" w:eastAsia="Calibri" w:hAnsi="Times New Roman" w:cs="Times New Roman"/>
          <w:b/>
          <w:sz w:val="24"/>
          <w:szCs w:val="24"/>
        </w:rPr>
        <w:t>Maksymalna liczba dni, o które skrócony może zostać termin wykonania zadania: 1</w:t>
      </w:r>
      <w:r w:rsidR="00505050">
        <w:rPr>
          <w:rFonts w:ascii="Times New Roman" w:eastAsia="Calibri" w:hAnsi="Times New Roman" w:cs="Times New Roman"/>
          <w:b/>
          <w:sz w:val="24"/>
          <w:szCs w:val="24"/>
        </w:rPr>
        <w:t>4</w:t>
      </w:r>
      <w:r w:rsidRPr="00AC3911">
        <w:rPr>
          <w:rFonts w:ascii="Times New Roman" w:eastAsia="Calibri" w:hAnsi="Times New Roman" w:cs="Times New Roman"/>
          <w:b/>
          <w:sz w:val="24"/>
          <w:szCs w:val="24"/>
        </w:rPr>
        <w:t>.</w:t>
      </w:r>
    </w:p>
    <w:p w14:paraId="227DE3DB" w14:textId="77777777" w:rsidR="00F860B6" w:rsidRPr="00AC3911" w:rsidRDefault="00F860B6" w:rsidP="00F860B6">
      <w:pPr>
        <w:suppressAutoHyphens/>
        <w:spacing w:after="0" w:line="276" w:lineRule="auto"/>
        <w:ind w:left="709"/>
        <w:contextualSpacing/>
        <w:jc w:val="both"/>
        <w:rPr>
          <w:rFonts w:ascii="Times New Roman" w:eastAsia="Calibri" w:hAnsi="Times New Roman" w:cs="Times New Roman"/>
          <w:b/>
          <w:sz w:val="24"/>
        </w:rPr>
      </w:pPr>
    </w:p>
    <w:p w14:paraId="529AFB49" w14:textId="04BD9371" w:rsidR="00F860B6" w:rsidRPr="00AC3911" w:rsidRDefault="00F860B6" w:rsidP="00F860B6">
      <w:pPr>
        <w:tabs>
          <w:tab w:val="left" w:pos="1134"/>
        </w:tabs>
        <w:spacing w:after="0" w:line="276" w:lineRule="auto"/>
        <w:ind w:left="709"/>
        <w:contextualSpacing/>
        <w:jc w:val="both"/>
        <w:rPr>
          <w:rFonts w:ascii="Times New Roman" w:hAnsi="Times New Roman" w:cs="Times New Roman"/>
          <w:sz w:val="24"/>
        </w:rPr>
      </w:pPr>
      <w:r w:rsidRPr="00AC3911">
        <w:rPr>
          <w:rFonts w:ascii="Times New Roman" w:hAnsi="Times New Roman" w:cs="Times New Roman"/>
          <w:sz w:val="24"/>
        </w:rPr>
        <w:t xml:space="preserve">Kryterium – „Skrócenie terminu wykonania zadania” - poszczególnym ofertom zostaną przyznane punkty za skrócenie terminu wykonania zadania w skali do </w:t>
      </w:r>
      <w:r w:rsidR="00852D1F">
        <w:rPr>
          <w:rFonts w:ascii="Times New Roman" w:hAnsi="Times New Roman" w:cs="Times New Roman"/>
          <w:sz w:val="24"/>
        </w:rPr>
        <w:t>2</w:t>
      </w:r>
      <w:r w:rsidRPr="00AC3911">
        <w:rPr>
          <w:rFonts w:ascii="Times New Roman" w:hAnsi="Times New Roman" w:cs="Times New Roman"/>
          <w:sz w:val="24"/>
        </w:rPr>
        <w:t>0 pkt obliczone według wzoru:</w:t>
      </w:r>
    </w:p>
    <w:p w14:paraId="1EA6F83D" w14:textId="77777777" w:rsidR="00F860B6" w:rsidRPr="00CE1803" w:rsidRDefault="00F860B6" w:rsidP="00F860B6">
      <w:pPr>
        <w:tabs>
          <w:tab w:val="left" w:pos="1134"/>
        </w:tabs>
        <w:spacing w:after="0" w:line="276" w:lineRule="auto"/>
        <w:ind w:left="709"/>
        <w:contextualSpacing/>
        <w:jc w:val="both"/>
        <w:rPr>
          <w:rFonts w:ascii="Times New Roman" w:eastAsia="Times New Roman" w:hAnsi="Times New Roman" w:cs="Times New Roman"/>
          <w:color w:val="EE0000"/>
          <w:sz w:val="24"/>
        </w:rPr>
      </w:pPr>
    </w:p>
    <w:p w14:paraId="068DF20A" w14:textId="026ECB7E" w:rsidR="00F860B6" w:rsidRPr="00D7646B" w:rsidRDefault="000D4C41" w:rsidP="00F860B6">
      <w:pPr>
        <w:spacing w:after="0" w:line="276" w:lineRule="auto"/>
        <w:ind w:left="709"/>
        <w:contextualSpacing/>
        <w:jc w:val="both"/>
        <w:rPr>
          <w:rFonts w:ascii="Times New Roman" w:eastAsia="Times New Roman" w:hAnsi="Times New Roman" w:cs="Times New Roman"/>
          <w:color w:val="EE0000"/>
          <w:sz w:val="24"/>
        </w:rPr>
      </w:pPr>
      <m:oMathPara>
        <m:oMathParaPr>
          <m:jc m:val="center"/>
        </m:oMathParaPr>
        <m:oMath>
          <m:sSub>
            <m:sSubPr>
              <m:ctrlPr>
                <w:rPr>
                  <w:rFonts w:ascii="Cambria Math" w:hAnsi="Cambria Math" w:cs="Times New Roman"/>
                  <w:b/>
                  <w:i/>
                  <w:szCs w:val="24"/>
                  <w:vertAlign w:val="subscript"/>
                </w:rPr>
              </m:ctrlPr>
            </m:sSubPr>
            <m:e>
              <m:r>
                <m:rPr>
                  <m:sty m:val="bi"/>
                </m:rPr>
                <w:rPr>
                  <w:rFonts w:ascii="Cambria Math" w:hAnsi="Cambria Math" w:cs="Times New Roman"/>
                  <w:szCs w:val="24"/>
                  <w:vertAlign w:val="subscript"/>
                </w:rPr>
                <m:t>P</m:t>
              </m:r>
            </m:e>
            <m:sub>
              <m:r>
                <m:rPr>
                  <m:sty m:val="bi"/>
                </m:rPr>
                <w:rPr>
                  <w:rFonts w:ascii="Cambria Math" w:hAnsi="Cambria Math" w:cs="Times New Roman"/>
                  <w:szCs w:val="24"/>
                  <w:vertAlign w:val="subscript"/>
                </w:rPr>
                <m:t>s</m:t>
              </m:r>
            </m:sub>
          </m:sSub>
          <m:r>
            <m:rPr>
              <m:sty m:val="bi"/>
            </m:rPr>
            <w:rPr>
              <w:rFonts w:ascii="Cambria Math" w:hAnsi="Cambria Math" w:cs="Times New Roman"/>
              <w:szCs w:val="24"/>
            </w:rPr>
            <m:t xml:space="preserve">”:  </m:t>
          </m:r>
          <m:f>
            <m:fPr>
              <m:ctrlPr>
                <w:rPr>
                  <w:rFonts w:ascii="Cambria Math" w:hAnsi="Cambria Math" w:cs="Times New Roman"/>
                  <w:b/>
                  <w:i/>
                  <w:szCs w:val="24"/>
                </w:rPr>
              </m:ctrlPr>
            </m:fPr>
            <m:num>
              <m:r>
                <m:rPr>
                  <m:sty m:val="bi"/>
                </m:rPr>
                <w:rPr>
                  <w:rFonts w:ascii="Cambria Math" w:hAnsi="Cambria Math" w:cs="Times New Roman"/>
                  <w:szCs w:val="24"/>
                  <w:u w:val="single"/>
                  <w:lang w:eastAsia="pl-PL"/>
                </w:rPr>
                <m:t>Skr</m:t>
              </m:r>
              <m:r>
                <m:rPr>
                  <m:sty m:val="b"/>
                </m:rPr>
                <w:rPr>
                  <w:rFonts w:ascii="Cambria Math" w:hAnsi="Cambria Math" w:cs="Times New Roman"/>
                  <w:szCs w:val="24"/>
                  <w:u w:val="single"/>
                  <w:lang w:eastAsia="pl-PL"/>
                </w:rPr>
                <m:t>ó</m:t>
              </m:r>
              <m:r>
                <m:rPr>
                  <m:sty m:val="bi"/>
                </m:rPr>
                <w:rPr>
                  <w:rFonts w:ascii="Cambria Math" w:hAnsi="Cambria Math" w:cs="Times New Roman"/>
                  <w:szCs w:val="24"/>
                  <w:u w:val="single"/>
                  <w:lang w:eastAsia="pl-PL"/>
                </w:rPr>
                <m:t>cenie terminu wykonania zadania dla badanej oferty [dni]</m:t>
              </m:r>
            </m:num>
            <m:den>
              <m:r>
                <m:rPr>
                  <m:sty m:val="bi"/>
                </m:rPr>
                <w:rPr>
                  <w:rFonts w:ascii="Cambria Math" w:hAnsi="Cambria Math" w:cs="Times New Roman"/>
                  <w:szCs w:val="24"/>
                </w:rPr>
                <m:t>14 [dni]</m:t>
              </m:r>
            </m:den>
          </m:f>
          <m:r>
            <m:rPr>
              <m:sty m:val="bi"/>
            </m:rPr>
            <w:rPr>
              <w:rFonts w:ascii="Cambria Math" w:hAnsi="Cambria Math" w:cs="Times New Roman"/>
              <w:szCs w:val="24"/>
            </w:rPr>
            <m:t xml:space="preserve"> x 20 pkt</m:t>
          </m:r>
        </m:oMath>
      </m:oMathPara>
    </w:p>
    <w:p w14:paraId="0E8B0DC0" w14:textId="77777777" w:rsidR="00F860B6" w:rsidRDefault="00F860B6" w:rsidP="00F860B6">
      <w:pPr>
        <w:spacing w:after="0" w:line="276" w:lineRule="auto"/>
        <w:ind w:left="709"/>
        <w:contextualSpacing/>
        <w:jc w:val="both"/>
        <w:rPr>
          <w:rFonts w:ascii="Times New Roman" w:eastAsia="Calibri" w:hAnsi="Times New Roman" w:cs="Times New Roman"/>
          <w:color w:val="EE0000"/>
          <w:sz w:val="24"/>
        </w:rPr>
      </w:pPr>
    </w:p>
    <w:p w14:paraId="079B475C" w14:textId="77777777" w:rsidR="00F860B6" w:rsidRPr="00BE4136" w:rsidRDefault="00F860B6" w:rsidP="00F860B6">
      <w:pPr>
        <w:tabs>
          <w:tab w:val="left" w:pos="993"/>
        </w:tabs>
        <w:spacing w:after="0" w:line="276" w:lineRule="auto"/>
        <w:ind w:left="709"/>
        <w:contextualSpacing/>
        <w:jc w:val="both"/>
        <w:rPr>
          <w:rFonts w:ascii="Times New Roman" w:eastAsia="Calibri" w:hAnsi="Times New Roman" w:cs="Times New Roman"/>
          <w:sz w:val="24"/>
          <w:szCs w:val="24"/>
        </w:rPr>
      </w:pPr>
      <w:r w:rsidRPr="00BE4136">
        <w:rPr>
          <w:rFonts w:ascii="Times New Roman" w:eastAsia="Calibri" w:hAnsi="Times New Roman" w:cs="Times New Roman"/>
          <w:sz w:val="24"/>
          <w:szCs w:val="24"/>
        </w:rPr>
        <w:t>P</w:t>
      </w:r>
      <w:r w:rsidRPr="00BE4136">
        <w:rPr>
          <w:rFonts w:ascii="Times New Roman" w:eastAsia="Calibri" w:hAnsi="Times New Roman" w:cs="Times New Roman"/>
          <w:sz w:val="32"/>
          <w:vertAlign w:val="subscript"/>
        </w:rPr>
        <w:t>s</w:t>
      </w:r>
      <w:r w:rsidRPr="00BE4136">
        <w:rPr>
          <w:rFonts w:ascii="Times New Roman" w:eastAsia="Calibri" w:hAnsi="Times New Roman" w:cs="Times New Roman"/>
          <w:sz w:val="24"/>
          <w:szCs w:val="24"/>
        </w:rPr>
        <w:t xml:space="preserve"> – ilość punktów przyznanych Wykonawcy dla kryterium „Skrócenie terminu wykonania zadania”</w:t>
      </w:r>
    </w:p>
    <w:p w14:paraId="6B0D4845" w14:textId="77777777" w:rsidR="00F860B6" w:rsidRPr="009933A9" w:rsidRDefault="00F860B6" w:rsidP="00F860B6">
      <w:pPr>
        <w:spacing w:after="0" w:line="276" w:lineRule="auto"/>
        <w:ind w:left="709"/>
        <w:contextualSpacing/>
        <w:jc w:val="both"/>
        <w:rPr>
          <w:rFonts w:ascii="Times New Roman" w:hAnsi="Times New Roman" w:cs="Times New Roman"/>
          <w:color w:val="EE0000"/>
          <w:sz w:val="24"/>
        </w:rPr>
      </w:pPr>
    </w:p>
    <w:p w14:paraId="779A7394" w14:textId="77777777" w:rsidR="00F860B6" w:rsidRPr="00D7646B" w:rsidRDefault="00F860B6" w:rsidP="00F860B6">
      <w:pPr>
        <w:tabs>
          <w:tab w:val="left" w:pos="1134"/>
        </w:tabs>
        <w:spacing w:after="0" w:line="276" w:lineRule="auto"/>
        <w:ind w:left="709"/>
        <w:contextualSpacing/>
        <w:jc w:val="both"/>
        <w:rPr>
          <w:rFonts w:ascii="Times New Roman" w:hAnsi="Times New Roman" w:cs="Times New Roman"/>
          <w:sz w:val="24"/>
        </w:rPr>
      </w:pPr>
      <w:r w:rsidRPr="00D7646B">
        <w:rPr>
          <w:rFonts w:ascii="Times New Roman" w:hAnsi="Times New Roman" w:cs="Times New Roman"/>
          <w:sz w:val="24"/>
        </w:rPr>
        <w:t>Deklarowane skrócenie terminu wykonania zadania należy podać w pełnych dniach. Wykonawca, który nie zadeklaruje skrócenia terminu wykonania zadania w</w:t>
      </w:r>
      <w:r>
        <w:rPr>
          <w:rFonts w:ascii="Times New Roman" w:hAnsi="Times New Roman" w:cs="Times New Roman"/>
          <w:sz w:val="24"/>
        </w:rPr>
        <w:t> </w:t>
      </w:r>
      <w:r w:rsidRPr="00D7646B">
        <w:rPr>
          <w:rFonts w:ascii="Times New Roman" w:hAnsi="Times New Roman" w:cs="Times New Roman"/>
          <w:sz w:val="24"/>
        </w:rPr>
        <w:t xml:space="preserve">przedmiotowym kryterium otrzyma 0 pkt. </w:t>
      </w:r>
    </w:p>
    <w:p w14:paraId="7B50DFFC" w14:textId="6758B765" w:rsidR="00F860B6" w:rsidRPr="00D7646B" w:rsidRDefault="00F860B6" w:rsidP="00F860B6">
      <w:pPr>
        <w:tabs>
          <w:tab w:val="left" w:pos="1134"/>
        </w:tabs>
        <w:spacing w:after="0" w:line="276" w:lineRule="auto"/>
        <w:ind w:left="709"/>
        <w:contextualSpacing/>
        <w:jc w:val="both"/>
        <w:rPr>
          <w:rFonts w:ascii="Times New Roman" w:hAnsi="Times New Roman" w:cs="Times New Roman"/>
          <w:sz w:val="24"/>
        </w:rPr>
      </w:pPr>
      <w:r w:rsidRPr="00D7646B">
        <w:rPr>
          <w:rFonts w:ascii="Times New Roman" w:hAnsi="Times New Roman" w:cs="Times New Roman"/>
          <w:sz w:val="24"/>
        </w:rPr>
        <w:t xml:space="preserve">Jeżeli Wykonawca zaproponuje większą liczbę dni skrócenia terminu niż </w:t>
      </w:r>
      <w:r>
        <w:rPr>
          <w:rFonts w:ascii="Times New Roman" w:hAnsi="Times New Roman" w:cs="Times New Roman"/>
          <w:sz w:val="24"/>
        </w:rPr>
        <w:t>1</w:t>
      </w:r>
      <w:r w:rsidR="00505050">
        <w:rPr>
          <w:rFonts w:ascii="Times New Roman" w:hAnsi="Times New Roman" w:cs="Times New Roman"/>
          <w:sz w:val="24"/>
        </w:rPr>
        <w:t>4</w:t>
      </w:r>
      <w:r w:rsidRPr="00D7646B">
        <w:rPr>
          <w:rFonts w:ascii="Times New Roman" w:hAnsi="Times New Roman" w:cs="Times New Roman"/>
          <w:sz w:val="24"/>
        </w:rPr>
        <w:t xml:space="preserve">, do obliczenia punktów za to kryterium zostanie przyjęty </w:t>
      </w:r>
      <w:r>
        <w:rPr>
          <w:rFonts w:ascii="Times New Roman" w:hAnsi="Times New Roman" w:cs="Times New Roman"/>
          <w:sz w:val="24"/>
        </w:rPr>
        <w:t>1</w:t>
      </w:r>
      <w:r w:rsidR="00505050">
        <w:rPr>
          <w:rFonts w:ascii="Times New Roman" w:hAnsi="Times New Roman" w:cs="Times New Roman"/>
          <w:sz w:val="24"/>
        </w:rPr>
        <w:t>4</w:t>
      </w:r>
      <w:r w:rsidRPr="00D7646B">
        <w:rPr>
          <w:rFonts w:ascii="Times New Roman" w:hAnsi="Times New Roman" w:cs="Times New Roman"/>
          <w:sz w:val="24"/>
        </w:rPr>
        <w:t>-dniowe skrócenie terminu, jako maksymalne odpowiadające wymaganiom Zamawiającego.</w:t>
      </w:r>
    </w:p>
    <w:p w14:paraId="68ADC40D" w14:textId="0B16EE75" w:rsidR="00F860B6" w:rsidRPr="00D7646B" w:rsidRDefault="00F860B6" w:rsidP="00F860B6">
      <w:pPr>
        <w:tabs>
          <w:tab w:val="left" w:pos="1134"/>
        </w:tabs>
        <w:spacing w:after="0" w:line="276" w:lineRule="auto"/>
        <w:ind w:left="709"/>
        <w:contextualSpacing/>
        <w:jc w:val="both"/>
        <w:rPr>
          <w:rFonts w:ascii="Times New Roman" w:hAnsi="Times New Roman" w:cs="Times New Roman"/>
          <w:sz w:val="24"/>
        </w:rPr>
      </w:pPr>
      <w:r w:rsidRPr="00D7646B">
        <w:rPr>
          <w:rFonts w:ascii="Times New Roman" w:hAnsi="Times New Roman" w:cs="Times New Roman"/>
          <w:sz w:val="24"/>
        </w:rPr>
        <w:lastRenderedPageBreak/>
        <w:t xml:space="preserve">W przypadku wybrania oferty z deklarowanym większym niż </w:t>
      </w:r>
      <w:r>
        <w:rPr>
          <w:rFonts w:ascii="Times New Roman" w:hAnsi="Times New Roman" w:cs="Times New Roman"/>
          <w:sz w:val="24"/>
        </w:rPr>
        <w:t>1</w:t>
      </w:r>
      <w:r w:rsidR="00505050">
        <w:rPr>
          <w:rFonts w:ascii="Times New Roman" w:hAnsi="Times New Roman" w:cs="Times New Roman"/>
          <w:sz w:val="24"/>
        </w:rPr>
        <w:t>4</w:t>
      </w:r>
      <w:r w:rsidRPr="00D7646B">
        <w:rPr>
          <w:rFonts w:ascii="Times New Roman" w:hAnsi="Times New Roman" w:cs="Times New Roman"/>
          <w:sz w:val="24"/>
        </w:rPr>
        <w:t xml:space="preserve"> dni skróceniem terminu wykonania zadania jako najkorzystniejszej, do umowy zostanie wpisane również </w:t>
      </w:r>
      <w:r>
        <w:rPr>
          <w:rFonts w:ascii="Times New Roman" w:hAnsi="Times New Roman" w:cs="Times New Roman"/>
          <w:sz w:val="24"/>
        </w:rPr>
        <w:t>1</w:t>
      </w:r>
      <w:r w:rsidR="00505050">
        <w:rPr>
          <w:rFonts w:ascii="Times New Roman" w:hAnsi="Times New Roman" w:cs="Times New Roman"/>
          <w:sz w:val="24"/>
        </w:rPr>
        <w:t>4</w:t>
      </w:r>
      <w:r w:rsidRPr="00D7646B">
        <w:rPr>
          <w:rFonts w:ascii="Times New Roman" w:hAnsi="Times New Roman" w:cs="Times New Roman"/>
          <w:sz w:val="24"/>
        </w:rPr>
        <w:t>-dniowe skrócenie terminu.</w:t>
      </w:r>
    </w:p>
    <w:p w14:paraId="58DE1E04" w14:textId="1DA2560B" w:rsidR="00F860B6" w:rsidRPr="00F902DA" w:rsidRDefault="00F860B6" w:rsidP="00F902DA">
      <w:pPr>
        <w:tabs>
          <w:tab w:val="left" w:pos="1134"/>
        </w:tabs>
        <w:spacing w:after="0" w:line="276" w:lineRule="auto"/>
        <w:ind w:left="709"/>
        <w:contextualSpacing/>
        <w:jc w:val="both"/>
        <w:rPr>
          <w:rFonts w:ascii="Times New Roman" w:hAnsi="Times New Roman" w:cs="Times New Roman"/>
          <w:sz w:val="24"/>
        </w:rPr>
      </w:pPr>
      <w:r w:rsidRPr="00D7646B">
        <w:rPr>
          <w:rFonts w:ascii="Times New Roman" w:hAnsi="Times New Roman" w:cs="Times New Roman"/>
          <w:sz w:val="24"/>
        </w:rPr>
        <w:t>Zamawiający do oceny kryterium „Skrócenie terminu wykonania zadania” pobierze dane z oferty Wykonawcy.</w:t>
      </w:r>
    </w:p>
    <w:p w14:paraId="118A3014" w14:textId="77777777" w:rsidR="00F860B6" w:rsidRPr="00BB44BF" w:rsidRDefault="00F860B6" w:rsidP="00C572E2">
      <w:pPr>
        <w:spacing w:after="0" w:line="276" w:lineRule="auto"/>
        <w:ind w:left="709"/>
        <w:contextualSpacing/>
        <w:jc w:val="both"/>
        <w:rPr>
          <w:rFonts w:ascii="Times New Roman" w:eastAsia="Calibri" w:hAnsi="Times New Roman" w:cs="Times New Roman"/>
          <w:b/>
          <w:sz w:val="24"/>
        </w:rPr>
      </w:pPr>
    </w:p>
    <w:p w14:paraId="2D20CE8D" w14:textId="1D66E048" w:rsidR="00C572E2" w:rsidRPr="00B97A9F" w:rsidRDefault="00C572E2" w:rsidP="00B97A9F">
      <w:pPr>
        <w:pStyle w:val="Akapitzlist"/>
        <w:numPr>
          <w:ilvl w:val="1"/>
          <w:numId w:val="27"/>
        </w:numPr>
        <w:spacing w:line="276" w:lineRule="auto"/>
        <w:ind w:left="851"/>
        <w:jc w:val="both"/>
        <w:rPr>
          <w:rFonts w:eastAsia="Calibri"/>
          <w:b/>
        </w:rPr>
      </w:pPr>
      <w:r w:rsidRPr="00B97A9F">
        <w:rPr>
          <w:rFonts w:eastAsia="Calibri"/>
          <w:b/>
          <w:u w:val="single"/>
        </w:rPr>
        <w:t>Łączna ocena oferty:</w:t>
      </w:r>
    </w:p>
    <w:p w14:paraId="58EEB697" w14:textId="77CB9EBD" w:rsidR="00C572E2" w:rsidRPr="00F902DA" w:rsidRDefault="00C572E2" w:rsidP="00F902DA">
      <w:pPr>
        <w:spacing w:after="0" w:line="276" w:lineRule="auto"/>
        <w:contextualSpacing/>
        <w:jc w:val="center"/>
        <w:rPr>
          <w:rFonts w:ascii="Times New Roman" w:eastAsia="Calibri" w:hAnsi="Times New Roman" w:cs="Times New Roman"/>
          <w:b/>
          <w:sz w:val="32"/>
          <w:szCs w:val="28"/>
        </w:rPr>
      </w:pPr>
      <w:r w:rsidRPr="00BB44BF">
        <w:rPr>
          <w:rFonts w:ascii="Times New Roman" w:eastAsia="Calibri" w:hAnsi="Times New Roman" w:cs="Times New Roman"/>
          <w:b/>
          <w:sz w:val="28"/>
          <w:szCs w:val="28"/>
        </w:rPr>
        <w:t>P</w:t>
      </w:r>
      <w:r w:rsidRPr="00BB44BF">
        <w:rPr>
          <w:rFonts w:ascii="Times New Roman" w:eastAsia="Calibri" w:hAnsi="Times New Roman" w:cs="Times New Roman"/>
          <w:sz w:val="28"/>
          <w:szCs w:val="28"/>
        </w:rPr>
        <w:t xml:space="preserve"> = </w:t>
      </w:r>
      <w:r w:rsidRPr="00BB44BF">
        <w:rPr>
          <w:rFonts w:ascii="Times New Roman" w:eastAsia="Calibri" w:hAnsi="Times New Roman" w:cs="Times New Roman"/>
          <w:b/>
          <w:sz w:val="28"/>
          <w:szCs w:val="28"/>
        </w:rPr>
        <w:t>P</w:t>
      </w:r>
      <w:r w:rsidRPr="00BB44BF">
        <w:rPr>
          <w:rFonts w:ascii="Times New Roman" w:eastAsia="Calibri" w:hAnsi="Times New Roman" w:cs="Times New Roman"/>
          <w:b/>
          <w:sz w:val="32"/>
          <w:szCs w:val="28"/>
          <w:vertAlign w:val="subscript"/>
        </w:rPr>
        <w:t xml:space="preserve">c </w:t>
      </w:r>
      <w:r w:rsidRPr="00BB44BF">
        <w:rPr>
          <w:rFonts w:ascii="Times New Roman" w:eastAsia="Calibri" w:hAnsi="Times New Roman" w:cs="Times New Roman"/>
          <w:b/>
          <w:sz w:val="32"/>
          <w:szCs w:val="28"/>
        </w:rPr>
        <w:t xml:space="preserve">+ </w:t>
      </w:r>
      <w:r w:rsidRPr="00BB44BF">
        <w:rPr>
          <w:rFonts w:ascii="Times New Roman" w:eastAsia="Calibri" w:hAnsi="Times New Roman" w:cs="Times New Roman"/>
          <w:b/>
          <w:sz w:val="28"/>
          <w:szCs w:val="28"/>
        </w:rPr>
        <w:t>P</w:t>
      </w:r>
      <w:r w:rsidRPr="00BB44BF">
        <w:rPr>
          <w:rFonts w:ascii="Times New Roman" w:eastAsia="Calibri" w:hAnsi="Times New Roman" w:cs="Times New Roman"/>
          <w:b/>
          <w:sz w:val="32"/>
          <w:szCs w:val="28"/>
          <w:vertAlign w:val="subscript"/>
        </w:rPr>
        <w:t xml:space="preserve">g </w:t>
      </w:r>
      <w:r w:rsidR="009B6A00">
        <w:rPr>
          <w:rFonts w:ascii="Times New Roman" w:eastAsia="Calibri" w:hAnsi="Times New Roman" w:cs="Times New Roman"/>
          <w:b/>
          <w:sz w:val="32"/>
          <w:szCs w:val="28"/>
        </w:rPr>
        <w:t>+</w:t>
      </w:r>
      <w:r w:rsidR="009B6A00" w:rsidRPr="009B6A00">
        <w:rPr>
          <w:rFonts w:ascii="Times New Roman" w:eastAsia="Calibri" w:hAnsi="Times New Roman" w:cs="Times New Roman"/>
          <w:b/>
          <w:bCs/>
          <w:sz w:val="24"/>
          <w:szCs w:val="24"/>
        </w:rPr>
        <w:t xml:space="preserve"> </w:t>
      </w:r>
      <w:r w:rsidR="009B6A00" w:rsidRPr="009B6A00">
        <w:rPr>
          <w:rFonts w:ascii="Times New Roman" w:eastAsia="Calibri" w:hAnsi="Times New Roman" w:cs="Times New Roman"/>
          <w:b/>
          <w:bCs/>
          <w:sz w:val="28"/>
          <w:szCs w:val="28"/>
        </w:rPr>
        <w:t>P</w:t>
      </w:r>
      <w:r w:rsidR="009B6A00" w:rsidRPr="009B6A00">
        <w:rPr>
          <w:rFonts w:ascii="Times New Roman" w:eastAsia="Calibri" w:hAnsi="Times New Roman" w:cs="Times New Roman"/>
          <w:b/>
          <w:bCs/>
          <w:sz w:val="28"/>
          <w:szCs w:val="28"/>
          <w:vertAlign w:val="subscript"/>
        </w:rPr>
        <w:t>s</w:t>
      </w:r>
    </w:p>
    <w:p w14:paraId="58DF99BE" w14:textId="77777777" w:rsidR="00C572E2" w:rsidRPr="00BB44BF" w:rsidRDefault="00C572E2" w:rsidP="00C572E2">
      <w:pPr>
        <w:spacing w:after="0" w:line="276" w:lineRule="auto"/>
        <w:ind w:left="709"/>
        <w:contextualSpacing/>
        <w:rPr>
          <w:rFonts w:ascii="Times New Roman" w:eastAsia="Calibri" w:hAnsi="Times New Roman" w:cs="Times New Roman"/>
          <w:sz w:val="24"/>
        </w:rPr>
      </w:pPr>
      <w:r w:rsidRPr="00BB44BF">
        <w:rPr>
          <w:rFonts w:ascii="Times New Roman" w:eastAsia="Calibri" w:hAnsi="Times New Roman" w:cs="Times New Roman"/>
          <w:sz w:val="24"/>
        </w:rPr>
        <w:t>P – sumaryczna ilość punktów</w:t>
      </w:r>
    </w:p>
    <w:p w14:paraId="1519F487" w14:textId="77777777" w:rsidR="00C572E2" w:rsidRPr="00BB44BF" w:rsidRDefault="00C572E2" w:rsidP="00C572E2">
      <w:pPr>
        <w:spacing w:after="0" w:line="276" w:lineRule="auto"/>
        <w:ind w:left="709"/>
        <w:contextualSpacing/>
        <w:rPr>
          <w:rFonts w:ascii="Times New Roman" w:eastAsia="Calibri" w:hAnsi="Times New Roman" w:cs="Times New Roman"/>
          <w:sz w:val="24"/>
        </w:rPr>
      </w:pPr>
      <w:r w:rsidRPr="00BB44BF">
        <w:rPr>
          <w:rFonts w:ascii="Times New Roman" w:eastAsia="Calibri" w:hAnsi="Times New Roman" w:cs="Times New Roman"/>
          <w:sz w:val="24"/>
        </w:rPr>
        <w:t>P</w:t>
      </w:r>
      <w:r w:rsidRPr="00BB44BF">
        <w:rPr>
          <w:rFonts w:ascii="Times New Roman" w:eastAsia="Calibri" w:hAnsi="Times New Roman" w:cs="Times New Roman"/>
          <w:sz w:val="24"/>
          <w:vertAlign w:val="subscript"/>
        </w:rPr>
        <w:t>c</w:t>
      </w:r>
      <w:r w:rsidRPr="00BB44BF">
        <w:rPr>
          <w:rFonts w:ascii="Times New Roman" w:eastAsia="Calibri" w:hAnsi="Times New Roman" w:cs="Times New Roman"/>
          <w:sz w:val="24"/>
        </w:rPr>
        <w:t xml:space="preserve"> – ilość punktów przyznanych Wykonawcy dla kryterium „Cena”</w:t>
      </w:r>
    </w:p>
    <w:p w14:paraId="1FC6A51A" w14:textId="77777777" w:rsidR="00C572E2" w:rsidRPr="00BB44BF" w:rsidRDefault="00C572E2" w:rsidP="00C572E2">
      <w:pPr>
        <w:spacing w:after="0" w:line="276" w:lineRule="auto"/>
        <w:ind w:left="709"/>
        <w:contextualSpacing/>
        <w:rPr>
          <w:rFonts w:ascii="Times New Roman" w:eastAsia="Calibri" w:hAnsi="Times New Roman" w:cs="Times New Roman"/>
          <w:sz w:val="24"/>
        </w:rPr>
      </w:pPr>
      <w:r w:rsidRPr="00BB44BF">
        <w:rPr>
          <w:rFonts w:ascii="Times New Roman" w:eastAsia="Calibri" w:hAnsi="Times New Roman" w:cs="Times New Roman"/>
          <w:sz w:val="24"/>
        </w:rPr>
        <w:t>P</w:t>
      </w:r>
      <w:r w:rsidRPr="00BB44BF">
        <w:rPr>
          <w:rFonts w:ascii="Times New Roman" w:eastAsia="Calibri" w:hAnsi="Times New Roman" w:cs="Times New Roman"/>
          <w:sz w:val="24"/>
          <w:vertAlign w:val="subscript"/>
        </w:rPr>
        <w:t xml:space="preserve">g </w:t>
      </w:r>
      <w:r w:rsidRPr="00BB44BF">
        <w:rPr>
          <w:rFonts w:ascii="Times New Roman" w:eastAsia="Calibri" w:hAnsi="Times New Roman" w:cs="Times New Roman"/>
          <w:sz w:val="24"/>
        </w:rPr>
        <w:t xml:space="preserve"> – ilość punktów przyznanych Wykonawcy dla kryterium „Okres gwarancji”</w:t>
      </w:r>
    </w:p>
    <w:p w14:paraId="7F6E4FF1" w14:textId="77777777" w:rsidR="009B6A00" w:rsidRPr="00BE4136" w:rsidRDefault="009B6A00" w:rsidP="009B6A00">
      <w:pPr>
        <w:tabs>
          <w:tab w:val="left" w:pos="993"/>
        </w:tabs>
        <w:spacing w:after="0" w:line="276" w:lineRule="auto"/>
        <w:ind w:left="709"/>
        <w:contextualSpacing/>
        <w:jc w:val="both"/>
        <w:rPr>
          <w:rFonts w:ascii="Times New Roman" w:eastAsia="Calibri" w:hAnsi="Times New Roman" w:cs="Times New Roman"/>
          <w:sz w:val="24"/>
          <w:szCs w:val="24"/>
        </w:rPr>
      </w:pPr>
      <w:r w:rsidRPr="00BE4136">
        <w:rPr>
          <w:rFonts w:ascii="Times New Roman" w:eastAsia="Calibri" w:hAnsi="Times New Roman" w:cs="Times New Roman"/>
          <w:sz w:val="24"/>
          <w:szCs w:val="24"/>
        </w:rPr>
        <w:t>P</w:t>
      </w:r>
      <w:r w:rsidRPr="00BE4136">
        <w:rPr>
          <w:rFonts w:ascii="Times New Roman" w:eastAsia="Calibri" w:hAnsi="Times New Roman" w:cs="Times New Roman"/>
          <w:sz w:val="32"/>
          <w:vertAlign w:val="subscript"/>
        </w:rPr>
        <w:t>s</w:t>
      </w:r>
      <w:r w:rsidRPr="00BE4136">
        <w:rPr>
          <w:rFonts w:ascii="Times New Roman" w:eastAsia="Calibri" w:hAnsi="Times New Roman" w:cs="Times New Roman"/>
          <w:sz w:val="24"/>
          <w:szCs w:val="24"/>
        </w:rPr>
        <w:t xml:space="preserve"> – ilość punktów przyznanych Wykonawcy dla kryterium „Skrócenie terminu wykonania zadania”</w:t>
      </w:r>
    </w:p>
    <w:p w14:paraId="22B8A9EB" w14:textId="77777777" w:rsidR="00C572E2" w:rsidRPr="00BB44BF" w:rsidRDefault="00C572E2" w:rsidP="00C572E2">
      <w:pPr>
        <w:spacing w:after="0" w:line="276" w:lineRule="auto"/>
        <w:ind w:left="709"/>
        <w:contextualSpacing/>
        <w:rPr>
          <w:rFonts w:ascii="Times New Roman" w:eastAsia="Calibri" w:hAnsi="Times New Roman" w:cs="Times New Roman"/>
          <w:sz w:val="24"/>
        </w:rPr>
      </w:pPr>
    </w:p>
    <w:p w14:paraId="215B5D30" w14:textId="77777777" w:rsidR="00C572E2" w:rsidRPr="00C96563" w:rsidRDefault="00C572E2" w:rsidP="00C572E2">
      <w:pPr>
        <w:spacing w:after="0" w:line="276" w:lineRule="auto"/>
        <w:ind w:left="709"/>
        <w:contextualSpacing/>
        <w:jc w:val="both"/>
        <w:rPr>
          <w:rFonts w:ascii="Times New Roman" w:hAnsi="Times New Roman" w:cs="Times New Roman"/>
          <w:sz w:val="24"/>
          <w:lang w:eastAsia="ar-SA"/>
        </w:rPr>
      </w:pPr>
      <w:r w:rsidRPr="00BB44BF">
        <w:rPr>
          <w:rFonts w:ascii="Times New Roman" w:hAnsi="Times New Roman" w:cs="Times New Roman"/>
          <w:sz w:val="24"/>
        </w:rPr>
        <w:t>Suma punktów uzyskanych za wszystkie kryteria oceny stanowić będzie końcową ocenę danej oferty.</w:t>
      </w:r>
    </w:p>
    <w:p w14:paraId="4912B27C" w14:textId="77777777" w:rsidR="00C572E2" w:rsidRPr="00C96563" w:rsidRDefault="00C572E2" w:rsidP="00C572E2">
      <w:pPr>
        <w:spacing w:after="0" w:line="276" w:lineRule="auto"/>
        <w:ind w:left="709"/>
        <w:contextualSpacing/>
        <w:jc w:val="both"/>
        <w:rPr>
          <w:rFonts w:ascii="Times New Roman" w:hAnsi="Times New Roman" w:cs="Times New Roman"/>
          <w:sz w:val="24"/>
          <w:lang w:eastAsia="ar-SA"/>
        </w:rPr>
      </w:pPr>
      <w:r w:rsidRPr="00C96563">
        <w:rPr>
          <w:rFonts w:ascii="Times New Roman" w:hAnsi="Times New Roman" w:cs="Times New Roman"/>
          <w:sz w:val="24"/>
          <w:lang w:eastAsia="ar-SA"/>
        </w:rPr>
        <w:t>Zamawiający zastosuje zaokrąglenie każdego wyniku do dwóch miejsc po przecinku.</w:t>
      </w:r>
    </w:p>
    <w:p w14:paraId="6D5613CA" w14:textId="77777777" w:rsidR="00C572E2" w:rsidRPr="00C96563" w:rsidRDefault="00C572E2" w:rsidP="00C572E2">
      <w:pPr>
        <w:spacing w:after="0" w:line="276" w:lineRule="auto"/>
        <w:ind w:left="709"/>
        <w:contextualSpacing/>
        <w:jc w:val="both"/>
        <w:rPr>
          <w:rFonts w:ascii="Times New Roman" w:eastAsia="Calibri" w:hAnsi="Times New Roman" w:cs="Times New Roman"/>
          <w:sz w:val="24"/>
        </w:rPr>
      </w:pPr>
    </w:p>
    <w:p w14:paraId="1A4216EF" w14:textId="77777777" w:rsidR="00C572E2" w:rsidRPr="00C96563" w:rsidRDefault="00C572E2" w:rsidP="00C572E2">
      <w:pPr>
        <w:numPr>
          <w:ilvl w:val="1"/>
          <w:numId w:val="26"/>
        </w:numPr>
        <w:suppressAutoHyphens/>
        <w:spacing w:after="0" w:line="276" w:lineRule="auto"/>
        <w:ind w:left="426"/>
        <w:contextualSpacing/>
        <w:jc w:val="both"/>
        <w:rPr>
          <w:rFonts w:ascii="Times New Roman" w:hAnsi="Times New Roman" w:cs="Times New Roman"/>
          <w:sz w:val="24"/>
        </w:rPr>
      </w:pPr>
      <w:r w:rsidRPr="00C96563">
        <w:rPr>
          <w:rFonts w:ascii="Times New Roman" w:hAnsi="Times New Roman" w:cs="Times New Roman"/>
          <w:sz w:val="24"/>
        </w:rPr>
        <w:t>Zamawiający udzieli zamówienia Wykonawcy, którego oferta zostanie oceniona jako najkorzystniejsza, tzn. uzyska najwyższą liczbę punktów w łącznej ocenie ofert. Oferta w łącznej ocenie oferty może uzyskać maksymalnie 100 pkt.</w:t>
      </w:r>
    </w:p>
    <w:p w14:paraId="74768DB0" w14:textId="77777777" w:rsidR="00C572E2" w:rsidRPr="00C96563" w:rsidRDefault="00C572E2" w:rsidP="00C572E2">
      <w:pPr>
        <w:numPr>
          <w:ilvl w:val="1"/>
          <w:numId w:val="26"/>
        </w:numPr>
        <w:suppressAutoHyphens/>
        <w:spacing w:after="0" w:line="276" w:lineRule="auto"/>
        <w:ind w:left="426"/>
        <w:contextualSpacing/>
        <w:jc w:val="both"/>
        <w:rPr>
          <w:rFonts w:ascii="Times New Roman" w:hAnsi="Times New Roman" w:cs="Times New Roman"/>
          <w:sz w:val="24"/>
        </w:rPr>
      </w:pPr>
      <w:r w:rsidRPr="00C96563">
        <w:rPr>
          <w:rFonts w:ascii="Times New Roman" w:hAnsi="Times New Roman" w:cs="Times New Roman"/>
          <w:sz w:val="24"/>
        </w:rPr>
        <w:t>Ocenie punktowej będą podlegać jedynie oferty niepodlegające odrzuceniu i których wykonawca nie został wykluczony z postępowania.</w:t>
      </w:r>
    </w:p>
    <w:p w14:paraId="032681FE" w14:textId="77777777" w:rsidR="00C572E2" w:rsidRPr="00C96563" w:rsidRDefault="00C572E2" w:rsidP="00C572E2">
      <w:pPr>
        <w:numPr>
          <w:ilvl w:val="1"/>
          <w:numId w:val="26"/>
        </w:numPr>
        <w:suppressAutoHyphens/>
        <w:spacing w:after="0" w:line="276" w:lineRule="auto"/>
        <w:ind w:left="426"/>
        <w:contextualSpacing/>
        <w:jc w:val="both"/>
        <w:rPr>
          <w:rFonts w:ascii="Times New Roman" w:hAnsi="Times New Roman" w:cs="Times New Roman"/>
          <w:sz w:val="24"/>
        </w:rPr>
      </w:pPr>
      <w:r w:rsidRPr="00C96563">
        <w:rPr>
          <w:rFonts w:ascii="Times New Roman" w:hAnsi="Times New Roman" w:cs="Times New Roman"/>
          <w:sz w:val="24"/>
        </w:rPr>
        <w:t xml:space="preserve">Zamawiający zastosuje zaokrąglanie wyników oceny do dwóch miejsc po przecinku. </w:t>
      </w:r>
    </w:p>
    <w:p w14:paraId="38266E22" w14:textId="5512C2EA" w:rsidR="00A847DC" w:rsidRDefault="00A847DC" w:rsidP="00707A20">
      <w:pPr>
        <w:suppressAutoHyphens/>
        <w:spacing w:after="0" w:line="276" w:lineRule="auto"/>
        <w:ind w:left="426"/>
        <w:contextualSpacing/>
        <w:jc w:val="both"/>
        <w:rPr>
          <w:rFonts w:ascii="Times New Roman" w:hAnsi="Times New Roman" w:cs="Times New Roman"/>
          <w:sz w:val="24"/>
        </w:rPr>
      </w:pPr>
    </w:p>
    <w:p w14:paraId="6AEBBC5F" w14:textId="77777777" w:rsidR="00707A20" w:rsidRPr="0087075A" w:rsidRDefault="00707A20" w:rsidP="00FB67B9">
      <w:pPr>
        <w:suppressAutoHyphens/>
        <w:spacing w:after="0" w:line="276" w:lineRule="auto"/>
        <w:contextualSpacing/>
        <w:jc w:val="both"/>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121E6A" w:rsidRPr="00A74B39" w14:paraId="1DDCA008"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355BCD38" w14:textId="7CE89970" w:rsidR="00121E6A" w:rsidRPr="00A74B39" w:rsidRDefault="0043680C" w:rsidP="000D25C1">
            <w:pPr>
              <w:spacing w:after="0" w:line="276" w:lineRule="auto"/>
              <w:ind w:left="289" w:hanging="289"/>
              <w:contextualSpacing/>
              <w:jc w:val="both"/>
              <w:rPr>
                <w:rFonts w:ascii="Times New Roman" w:hAnsi="Times New Roman" w:cs="Times New Roman"/>
                <w:sz w:val="24"/>
              </w:rPr>
            </w:pPr>
            <w:r w:rsidRPr="00A74B39">
              <w:rPr>
                <w:rFonts w:ascii="Times New Roman" w:hAnsi="Times New Roman" w:cs="Times New Roman"/>
                <w:b/>
                <w:bCs/>
                <w:sz w:val="28"/>
              </w:rPr>
              <w:t>XXI</w:t>
            </w:r>
            <w:r w:rsidR="00121E6A" w:rsidRPr="00A74B39">
              <w:rPr>
                <w:rFonts w:ascii="Times New Roman" w:hAnsi="Times New Roman" w:cs="Times New Roman"/>
                <w:b/>
                <w:bCs/>
                <w:sz w:val="28"/>
              </w:rPr>
              <w:t xml:space="preserve">. Informacje o formalnościach, jakie muszą zostać dopełnione po wyborze oferty w celu zawarcia umowy w sprawie zamówienia publicznego </w:t>
            </w:r>
          </w:p>
        </w:tc>
      </w:tr>
    </w:tbl>
    <w:p w14:paraId="33F41FB5" w14:textId="77777777" w:rsidR="00121E6A" w:rsidRPr="00191E3D" w:rsidRDefault="00121E6A" w:rsidP="000D25C1">
      <w:pPr>
        <w:tabs>
          <w:tab w:val="left" w:pos="0"/>
        </w:tabs>
        <w:spacing w:after="0" w:line="276" w:lineRule="auto"/>
        <w:contextualSpacing/>
        <w:jc w:val="both"/>
        <w:rPr>
          <w:rFonts w:ascii="Times New Roman" w:eastAsia="Arial Unicode MS" w:hAnsi="Times New Roman" w:cs="Times New Roman"/>
          <w:b/>
          <w:color w:val="FF0000"/>
          <w:sz w:val="24"/>
        </w:rPr>
      </w:pPr>
    </w:p>
    <w:p w14:paraId="37714390" w14:textId="2D983193" w:rsidR="00121E6A" w:rsidRPr="00A74B39" w:rsidRDefault="00121E6A" w:rsidP="00E304F2">
      <w:pPr>
        <w:numPr>
          <w:ilvl w:val="1"/>
          <w:numId w:val="28"/>
        </w:numPr>
        <w:suppressAutoHyphens/>
        <w:spacing w:after="0" w:line="276" w:lineRule="auto"/>
        <w:ind w:left="426"/>
        <w:contextualSpacing/>
        <w:jc w:val="both"/>
        <w:rPr>
          <w:rFonts w:ascii="Times New Roman" w:hAnsi="Times New Roman" w:cs="Times New Roman"/>
          <w:sz w:val="24"/>
        </w:rPr>
      </w:pPr>
      <w:r w:rsidRPr="00A74B39">
        <w:rPr>
          <w:rFonts w:ascii="Times New Roman" w:hAnsi="Times New Roman" w:cs="Times New Roman"/>
          <w:sz w:val="24"/>
        </w:rPr>
        <w:t xml:space="preserve">Zamawiający udzieli zamówienia Wykonawcy, którego oferta została </w:t>
      </w:r>
      <w:r w:rsidR="005107EC" w:rsidRPr="00A74B39">
        <w:rPr>
          <w:rFonts w:ascii="Times New Roman" w:hAnsi="Times New Roman" w:cs="Times New Roman"/>
          <w:sz w:val="24"/>
        </w:rPr>
        <w:t>uznana za najkorzystniejszą</w:t>
      </w:r>
      <w:r w:rsidR="006853AE" w:rsidRPr="00A74B39">
        <w:rPr>
          <w:rFonts w:ascii="Times New Roman" w:hAnsi="Times New Roman" w:cs="Times New Roman"/>
          <w:sz w:val="24"/>
        </w:rPr>
        <w:t>.</w:t>
      </w:r>
    </w:p>
    <w:p w14:paraId="0F39B8DE" w14:textId="22D26247" w:rsidR="00121E6A" w:rsidRPr="00A74B39" w:rsidRDefault="00121E6A" w:rsidP="00E304F2">
      <w:pPr>
        <w:numPr>
          <w:ilvl w:val="1"/>
          <w:numId w:val="28"/>
        </w:numPr>
        <w:suppressAutoHyphens/>
        <w:spacing w:after="0" w:line="276" w:lineRule="auto"/>
        <w:ind w:left="426"/>
        <w:contextualSpacing/>
        <w:jc w:val="both"/>
        <w:rPr>
          <w:rFonts w:ascii="Times New Roman" w:hAnsi="Times New Roman" w:cs="Times New Roman"/>
          <w:b/>
          <w:sz w:val="24"/>
        </w:rPr>
      </w:pPr>
      <w:r w:rsidRPr="00A74B39">
        <w:rPr>
          <w:rFonts w:ascii="Times New Roman" w:hAnsi="Times New Roman" w:cs="Times New Roman"/>
          <w:sz w:val="24"/>
        </w:rPr>
        <w:t xml:space="preserve">Wykonawca, którego oferta zostanie wybrana, zobowiązany będzie do podpisania umowy </w:t>
      </w:r>
      <w:r w:rsidR="00F47FA8" w:rsidRPr="00A74B39">
        <w:rPr>
          <w:rFonts w:ascii="Times New Roman" w:hAnsi="Times New Roman" w:cs="Times New Roman"/>
          <w:sz w:val="24"/>
        </w:rPr>
        <w:t>w wyznaczonym przez Zamawiającego terminie i miejscu</w:t>
      </w:r>
      <w:r w:rsidRPr="00A74B39">
        <w:rPr>
          <w:rFonts w:ascii="Times New Roman" w:hAnsi="Times New Roman" w:cs="Times New Roman"/>
          <w:sz w:val="24"/>
        </w:rPr>
        <w:t xml:space="preserve">, na warunkach określonych we wzorze umowy </w:t>
      </w:r>
      <w:r w:rsidR="00EE713C" w:rsidRPr="00A74B39">
        <w:rPr>
          <w:rFonts w:ascii="Times New Roman" w:hAnsi="Times New Roman" w:cs="Times New Roman"/>
          <w:sz w:val="24"/>
        </w:rPr>
        <w:t>stanowiącym</w:t>
      </w:r>
      <w:r w:rsidRPr="00A74B39">
        <w:rPr>
          <w:rFonts w:ascii="Times New Roman" w:hAnsi="Times New Roman" w:cs="Times New Roman"/>
          <w:sz w:val="24"/>
        </w:rPr>
        <w:t xml:space="preserve"> </w:t>
      </w:r>
      <w:r w:rsidR="00EE713C" w:rsidRPr="00A74B39">
        <w:rPr>
          <w:rFonts w:ascii="Times New Roman" w:hAnsi="Times New Roman" w:cs="Times New Roman"/>
          <w:i/>
          <w:sz w:val="24"/>
        </w:rPr>
        <w:t xml:space="preserve">załącznik nr </w:t>
      </w:r>
      <w:r w:rsidR="00A74B39" w:rsidRPr="00A74B39">
        <w:rPr>
          <w:rFonts w:ascii="Times New Roman" w:hAnsi="Times New Roman" w:cs="Times New Roman"/>
          <w:i/>
          <w:sz w:val="24"/>
        </w:rPr>
        <w:t>5</w:t>
      </w:r>
      <w:r w:rsidR="00AC7E49" w:rsidRPr="00A74B39">
        <w:rPr>
          <w:rFonts w:ascii="Times New Roman" w:hAnsi="Times New Roman" w:cs="Times New Roman"/>
          <w:i/>
          <w:sz w:val="24"/>
        </w:rPr>
        <w:t xml:space="preserve"> do SWZ</w:t>
      </w:r>
      <w:r w:rsidRPr="00A74B39">
        <w:rPr>
          <w:rFonts w:ascii="Times New Roman" w:hAnsi="Times New Roman" w:cs="Times New Roman"/>
          <w:sz w:val="24"/>
        </w:rPr>
        <w:t>.</w:t>
      </w:r>
      <w:r w:rsidRPr="00A74B39">
        <w:rPr>
          <w:rFonts w:ascii="Times New Roman" w:hAnsi="Times New Roman" w:cs="Times New Roman"/>
          <w:b/>
          <w:sz w:val="24"/>
        </w:rPr>
        <w:t xml:space="preserve"> </w:t>
      </w:r>
    </w:p>
    <w:p w14:paraId="3475D00D" w14:textId="36F03A44" w:rsidR="00121E6A" w:rsidRPr="00A74B39" w:rsidRDefault="00121E6A" w:rsidP="00E304F2">
      <w:pPr>
        <w:numPr>
          <w:ilvl w:val="1"/>
          <w:numId w:val="28"/>
        </w:numPr>
        <w:suppressAutoHyphens/>
        <w:spacing w:after="0" w:line="276" w:lineRule="auto"/>
        <w:ind w:left="426"/>
        <w:contextualSpacing/>
        <w:jc w:val="both"/>
        <w:rPr>
          <w:rFonts w:ascii="Times New Roman" w:hAnsi="Times New Roman" w:cs="Times New Roman"/>
          <w:b/>
          <w:sz w:val="24"/>
        </w:rPr>
      </w:pPr>
      <w:r w:rsidRPr="00A74B39">
        <w:rPr>
          <w:rFonts w:ascii="Times New Roman" w:hAnsi="Times New Roman" w:cs="Times New Roman"/>
          <w:sz w:val="24"/>
        </w:rPr>
        <w:t xml:space="preserve">Zgodnie z art. 432 ustawy Pzp </w:t>
      </w:r>
      <w:r w:rsidR="00666130" w:rsidRPr="00A74B39">
        <w:rPr>
          <w:rFonts w:ascii="Times New Roman" w:hAnsi="Times New Roman" w:cs="Times New Roman"/>
          <w:b/>
          <w:sz w:val="24"/>
        </w:rPr>
        <w:t>u</w:t>
      </w:r>
      <w:r w:rsidRPr="00A74B39">
        <w:rPr>
          <w:rFonts w:ascii="Times New Roman" w:hAnsi="Times New Roman" w:cs="Times New Roman"/>
          <w:b/>
          <w:sz w:val="24"/>
        </w:rPr>
        <w:t>mowa wymaga, pod rygorem nieważności, zachowania formy pisemnej.</w:t>
      </w:r>
    </w:p>
    <w:p w14:paraId="26BB4D6E" w14:textId="77777777" w:rsidR="00121E6A" w:rsidRPr="00A41965" w:rsidRDefault="00121E6A" w:rsidP="00E304F2">
      <w:pPr>
        <w:numPr>
          <w:ilvl w:val="1"/>
          <w:numId w:val="28"/>
        </w:numPr>
        <w:suppressAutoHyphens/>
        <w:spacing w:after="0" w:line="276" w:lineRule="auto"/>
        <w:ind w:left="426"/>
        <w:contextualSpacing/>
        <w:jc w:val="both"/>
        <w:rPr>
          <w:rFonts w:ascii="Times New Roman" w:hAnsi="Times New Roman" w:cs="Times New Roman"/>
          <w:sz w:val="24"/>
        </w:rPr>
      </w:pPr>
      <w:r w:rsidRPr="00A74B39">
        <w:rPr>
          <w:rFonts w:ascii="Times New Roman" w:hAnsi="Times New Roman" w:cs="Times New Roman"/>
          <w:sz w:val="24"/>
        </w:rPr>
        <w:t xml:space="preserve">Niezwłocznie po wyborze najkorzystniejszej oferty, Zamawiający dokona czynności określonych w art. 253 </w:t>
      </w:r>
      <w:r w:rsidRPr="00A41965">
        <w:rPr>
          <w:rFonts w:ascii="Times New Roman" w:hAnsi="Times New Roman" w:cs="Times New Roman"/>
          <w:sz w:val="24"/>
        </w:rPr>
        <w:t xml:space="preserve">ustawy Pzp. </w:t>
      </w:r>
    </w:p>
    <w:p w14:paraId="7A962C1B" w14:textId="20943BDF" w:rsidR="00121E6A" w:rsidRPr="00A41965" w:rsidRDefault="00121E6A" w:rsidP="00E304F2">
      <w:pPr>
        <w:numPr>
          <w:ilvl w:val="1"/>
          <w:numId w:val="28"/>
        </w:numPr>
        <w:suppressAutoHyphens/>
        <w:spacing w:after="0" w:line="276" w:lineRule="auto"/>
        <w:ind w:left="426"/>
        <w:contextualSpacing/>
        <w:jc w:val="both"/>
        <w:rPr>
          <w:rFonts w:ascii="Times New Roman" w:hAnsi="Times New Roman" w:cs="Times New Roman"/>
          <w:sz w:val="24"/>
        </w:rPr>
      </w:pPr>
      <w:r w:rsidRPr="00A41965">
        <w:rPr>
          <w:rFonts w:ascii="Times New Roman" w:hAnsi="Times New Roman" w:cs="Times New Roman"/>
          <w:sz w:val="24"/>
        </w:rPr>
        <w:t>Zamawiający zawiera umowę w sprawie zamówienia publicznego z Wykonawcą, którego oferta została wybrana jako najkorzystniejsza</w:t>
      </w:r>
      <w:r w:rsidR="00C900E2" w:rsidRPr="00A41965">
        <w:rPr>
          <w:rFonts w:ascii="Times New Roman" w:hAnsi="Times New Roman" w:cs="Times New Roman"/>
          <w:sz w:val="24"/>
        </w:rPr>
        <w:t>, zawarcie umowy następuje w </w:t>
      </w:r>
      <w:r w:rsidRPr="00A41965">
        <w:rPr>
          <w:rFonts w:ascii="Times New Roman" w:hAnsi="Times New Roman" w:cs="Times New Roman"/>
          <w:sz w:val="24"/>
        </w:rPr>
        <w:t>terminie i na zasadach określonych w art. 308 ust. 2 ustawy Pzp.</w:t>
      </w:r>
    </w:p>
    <w:p w14:paraId="6E26FC05" w14:textId="77777777" w:rsidR="00121E6A" w:rsidRPr="00A41965" w:rsidRDefault="00121E6A" w:rsidP="00E304F2">
      <w:pPr>
        <w:numPr>
          <w:ilvl w:val="1"/>
          <w:numId w:val="28"/>
        </w:numPr>
        <w:suppressAutoHyphens/>
        <w:spacing w:after="0" w:line="276" w:lineRule="auto"/>
        <w:ind w:left="426"/>
        <w:contextualSpacing/>
        <w:jc w:val="both"/>
        <w:rPr>
          <w:rFonts w:ascii="Times New Roman" w:hAnsi="Times New Roman" w:cs="Times New Roman"/>
          <w:sz w:val="24"/>
        </w:rPr>
      </w:pPr>
      <w:r w:rsidRPr="00A41965">
        <w:rPr>
          <w:rFonts w:ascii="Times New Roman" w:hAnsi="Times New Roman" w:cs="Times New Roman"/>
          <w:sz w:val="24"/>
        </w:rPr>
        <w:lastRenderedPageBreak/>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w:t>
      </w:r>
      <w:r w:rsidR="00567948" w:rsidRPr="00A41965">
        <w:rPr>
          <w:rFonts w:ascii="Times New Roman" w:hAnsi="Times New Roman" w:cs="Times New Roman"/>
          <w:sz w:val="24"/>
        </w:rPr>
        <w:t>zostałych w </w:t>
      </w:r>
      <w:r w:rsidRPr="00A41965">
        <w:rPr>
          <w:rFonts w:ascii="Times New Roman" w:hAnsi="Times New Roman" w:cs="Times New Roman"/>
          <w:sz w:val="24"/>
        </w:rPr>
        <w:t>postępowaniu Wykonawców oraz wybrać najkorzystniejszą ofertę albo unieważnić postępowanie.</w:t>
      </w:r>
    </w:p>
    <w:p w14:paraId="689F4187" w14:textId="2A660AC2" w:rsidR="00121E6A" w:rsidRPr="00A41965" w:rsidRDefault="00121E6A" w:rsidP="00E304F2">
      <w:pPr>
        <w:numPr>
          <w:ilvl w:val="1"/>
          <w:numId w:val="28"/>
        </w:numPr>
        <w:suppressAutoHyphens/>
        <w:spacing w:after="0" w:line="276" w:lineRule="auto"/>
        <w:ind w:left="426"/>
        <w:contextualSpacing/>
        <w:jc w:val="both"/>
        <w:rPr>
          <w:rFonts w:ascii="Times New Roman" w:hAnsi="Times New Roman" w:cs="Times New Roman"/>
          <w:sz w:val="24"/>
        </w:rPr>
      </w:pPr>
      <w:r w:rsidRPr="00A41965">
        <w:rPr>
          <w:rFonts w:ascii="Times New Roman" w:hAnsi="Times New Roman" w:cs="Times New Roman"/>
          <w:sz w:val="24"/>
        </w:rPr>
        <w:t>Zamawiający nie później niż w terminie  30 dni od dnia zakończenia postępowania o udzielenie zamówienia zamieści w Biuletynie Zamówień Publicznych ogłoszenie o wyniku postępowania zawierające informację o udzieleniu zamówienia lub unieważnieniu postępowania (art. 309 u</w:t>
      </w:r>
      <w:r w:rsidR="000E7090" w:rsidRPr="00A41965">
        <w:rPr>
          <w:rFonts w:ascii="Times New Roman" w:hAnsi="Times New Roman" w:cs="Times New Roman"/>
          <w:sz w:val="24"/>
        </w:rPr>
        <w:t xml:space="preserve">stawy </w:t>
      </w:r>
      <w:r w:rsidRPr="00A41965">
        <w:rPr>
          <w:rFonts w:ascii="Times New Roman" w:hAnsi="Times New Roman" w:cs="Times New Roman"/>
          <w:sz w:val="24"/>
        </w:rPr>
        <w:t>Pzp).</w:t>
      </w:r>
    </w:p>
    <w:p w14:paraId="40A1BFAB" w14:textId="77777777" w:rsidR="00121E6A" w:rsidRPr="00A41965" w:rsidRDefault="00121E6A" w:rsidP="00E304F2">
      <w:pPr>
        <w:numPr>
          <w:ilvl w:val="1"/>
          <w:numId w:val="28"/>
        </w:numPr>
        <w:suppressAutoHyphens/>
        <w:spacing w:after="0" w:line="276" w:lineRule="auto"/>
        <w:ind w:left="426"/>
        <w:contextualSpacing/>
        <w:jc w:val="both"/>
        <w:rPr>
          <w:rFonts w:ascii="Times New Roman" w:hAnsi="Times New Roman" w:cs="Times New Roman"/>
          <w:b/>
          <w:sz w:val="24"/>
        </w:rPr>
      </w:pPr>
      <w:r w:rsidRPr="00A41965">
        <w:rPr>
          <w:rFonts w:ascii="Times New Roman" w:hAnsi="Times New Roman" w:cs="Times New Roman"/>
          <w:b/>
          <w:sz w:val="24"/>
        </w:rPr>
        <w:t>Przed podpisaniem umowy Wykonawca zobowiązany będzie do:</w:t>
      </w:r>
    </w:p>
    <w:p w14:paraId="6876D6E4" w14:textId="7706595C" w:rsidR="007064FE" w:rsidRPr="007064FE" w:rsidRDefault="007064FE" w:rsidP="007064FE">
      <w:pPr>
        <w:numPr>
          <w:ilvl w:val="0"/>
          <w:numId w:val="29"/>
        </w:numPr>
        <w:suppressAutoHyphens/>
        <w:spacing w:after="0" w:line="276" w:lineRule="auto"/>
        <w:ind w:left="851" w:hanging="284"/>
        <w:contextualSpacing/>
        <w:jc w:val="both"/>
        <w:rPr>
          <w:rFonts w:ascii="Times New Roman" w:eastAsia="Arial Unicode MS" w:hAnsi="Times New Roman" w:cs="Times New Roman"/>
          <w:b/>
          <w:sz w:val="24"/>
        </w:rPr>
      </w:pPr>
      <w:r w:rsidRPr="00B23EEC">
        <w:rPr>
          <w:rFonts w:ascii="Times New Roman" w:eastAsia="Arial Unicode MS" w:hAnsi="Times New Roman" w:cs="Times New Roman"/>
          <w:b/>
          <w:sz w:val="24"/>
        </w:rPr>
        <w:t>wniesienia zabezpieczenia należytego wykonania umowy, według rozdz. XXII SWZ,</w:t>
      </w:r>
    </w:p>
    <w:p w14:paraId="006DEA54" w14:textId="18ED738E" w:rsidR="00121E6A" w:rsidRPr="00A41965" w:rsidRDefault="00121E6A" w:rsidP="00E304F2">
      <w:pPr>
        <w:numPr>
          <w:ilvl w:val="0"/>
          <w:numId w:val="29"/>
        </w:numPr>
        <w:suppressAutoHyphens/>
        <w:spacing w:after="0" w:line="276" w:lineRule="auto"/>
        <w:ind w:left="851" w:hanging="284"/>
        <w:contextualSpacing/>
        <w:jc w:val="both"/>
        <w:rPr>
          <w:rFonts w:ascii="Times New Roman" w:eastAsia="Arial Unicode MS" w:hAnsi="Times New Roman" w:cs="Times New Roman"/>
          <w:b/>
          <w:sz w:val="24"/>
        </w:rPr>
      </w:pPr>
      <w:r w:rsidRPr="00A41965">
        <w:rPr>
          <w:rFonts w:ascii="Times New Roman" w:eastAsia="Arial Unicode MS" w:hAnsi="Times New Roman" w:cs="Times New Roman"/>
          <w:b/>
          <w:sz w:val="24"/>
        </w:rPr>
        <w:t>dołączenia dokumentu lub dokumentów potwierdzających prawo osób składających podpisy pod umową do występowania w imieniu wykonawcy i możliwości zawarcia umowy z zamawiającym (np. pełnomocnictwo) (jeżeli dotyczy),</w:t>
      </w:r>
    </w:p>
    <w:p w14:paraId="13C3421B" w14:textId="27F634D6" w:rsidR="00121E6A" w:rsidRPr="00A41965" w:rsidRDefault="00121E6A" w:rsidP="00E304F2">
      <w:pPr>
        <w:numPr>
          <w:ilvl w:val="0"/>
          <w:numId w:val="29"/>
        </w:numPr>
        <w:suppressAutoHyphens/>
        <w:spacing w:after="0" w:line="276" w:lineRule="auto"/>
        <w:ind w:left="851" w:hanging="284"/>
        <w:contextualSpacing/>
        <w:jc w:val="both"/>
        <w:rPr>
          <w:rFonts w:ascii="Times New Roman" w:eastAsia="Arial Unicode MS" w:hAnsi="Times New Roman" w:cs="Times New Roman"/>
          <w:b/>
          <w:sz w:val="24"/>
        </w:rPr>
      </w:pPr>
      <w:r w:rsidRPr="00A41965">
        <w:rPr>
          <w:rFonts w:ascii="Times New Roman" w:eastAsia="Arial Unicode MS" w:hAnsi="Times New Roman" w:cs="Times New Roman"/>
          <w:b/>
          <w:sz w:val="24"/>
        </w:rPr>
        <w:t>dołączenia umowy regulującej współpracę członków konsorcjum/wspólników spółki cywilnej (jeżeli za najkorzystniejszą ofertę zostanie wybrana oferta złożona przez</w:t>
      </w:r>
      <w:r w:rsidR="00F91A63" w:rsidRPr="00A41965">
        <w:rPr>
          <w:rFonts w:ascii="Times New Roman" w:eastAsia="Arial Unicode MS" w:hAnsi="Times New Roman" w:cs="Times New Roman"/>
          <w:b/>
          <w:sz w:val="24"/>
        </w:rPr>
        <w:t xml:space="preserve"> konsorcjum lub spółkę cywilną)</w:t>
      </w:r>
      <w:r w:rsidR="00730C83" w:rsidRPr="00A41965">
        <w:rPr>
          <w:rFonts w:ascii="Times New Roman" w:eastAsia="Arial Unicode MS" w:hAnsi="Times New Roman" w:cs="Times New Roman"/>
          <w:b/>
          <w:sz w:val="24"/>
        </w:rPr>
        <w:t>.</w:t>
      </w:r>
    </w:p>
    <w:p w14:paraId="4C28AF2C" w14:textId="77777777" w:rsidR="00F91A63" w:rsidRPr="00413FA1" w:rsidRDefault="00F91A63" w:rsidP="00F91A63">
      <w:pPr>
        <w:suppressAutoHyphens/>
        <w:spacing w:after="0" w:line="276" w:lineRule="auto"/>
        <w:contextualSpacing/>
        <w:jc w:val="both"/>
        <w:rPr>
          <w:rFonts w:ascii="Times New Roman" w:eastAsia="Arial Unicode MS" w:hAnsi="Times New Roman" w:cs="Times New Roman"/>
          <w:b/>
          <w:sz w:val="24"/>
        </w:rPr>
      </w:pPr>
    </w:p>
    <w:tbl>
      <w:tblPr>
        <w:tblW w:w="5000" w:type="pct"/>
        <w:tblCellMar>
          <w:left w:w="70" w:type="dxa"/>
          <w:right w:w="70" w:type="dxa"/>
        </w:tblCellMar>
        <w:tblLook w:val="0000" w:firstRow="0" w:lastRow="0" w:firstColumn="0" w:lastColumn="0" w:noHBand="0" w:noVBand="0"/>
      </w:tblPr>
      <w:tblGrid>
        <w:gridCol w:w="9628"/>
      </w:tblGrid>
      <w:tr w:rsidR="00F91A63" w:rsidRPr="00413FA1" w14:paraId="59636C82"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51608FC" w14:textId="5306886B" w:rsidR="00121E6A" w:rsidRPr="00413FA1" w:rsidRDefault="0043680C" w:rsidP="000D25C1">
            <w:pPr>
              <w:spacing w:after="0" w:line="276" w:lineRule="auto"/>
              <w:contextualSpacing/>
              <w:jc w:val="both"/>
              <w:rPr>
                <w:rFonts w:ascii="Times New Roman" w:hAnsi="Times New Roman" w:cs="Times New Roman"/>
                <w:sz w:val="24"/>
              </w:rPr>
            </w:pPr>
            <w:r w:rsidRPr="00413FA1">
              <w:rPr>
                <w:rFonts w:ascii="Times New Roman" w:hAnsi="Times New Roman" w:cs="Times New Roman"/>
                <w:b/>
                <w:bCs/>
                <w:sz w:val="28"/>
              </w:rPr>
              <w:t>XXII</w:t>
            </w:r>
            <w:r w:rsidR="00121E6A" w:rsidRPr="00413FA1">
              <w:rPr>
                <w:rFonts w:ascii="Times New Roman" w:hAnsi="Times New Roman" w:cs="Times New Roman"/>
                <w:b/>
                <w:bCs/>
                <w:sz w:val="28"/>
              </w:rPr>
              <w:t>. Wymagania dotyczące zabezpieczenia należytego wykonania umowy</w:t>
            </w:r>
          </w:p>
        </w:tc>
      </w:tr>
    </w:tbl>
    <w:p w14:paraId="5646A392" w14:textId="77777777" w:rsidR="00121E6A" w:rsidRPr="00413FA1" w:rsidRDefault="00121E6A" w:rsidP="000D25C1">
      <w:pPr>
        <w:spacing w:after="0" w:line="276" w:lineRule="auto"/>
        <w:ind w:left="426"/>
        <w:contextualSpacing/>
        <w:jc w:val="both"/>
        <w:rPr>
          <w:rFonts w:ascii="Times New Roman" w:hAnsi="Times New Roman" w:cs="Times New Roman"/>
          <w:sz w:val="24"/>
        </w:rPr>
      </w:pPr>
    </w:p>
    <w:p w14:paraId="5C333D40"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Zabezpieczenie należytego wykonania umowy służy pokryciu roszczeń z tytułu niewykonania lub nienależytego wykonania umowy.</w:t>
      </w:r>
    </w:p>
    <w:p w14:paraId="34C1AB2C"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Wykonawca, którego oferta została wybrana jako najkorzystniejsza wnosi zabezpieczenie należytego wykonania umowy przed zawarciem umowy.</w:t>
      </w:r>
    </w:p>
    <w:p w14:paraId="04D0988C"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Wymagana wysokość zabezpieczenia należytego wykonania umowy ustala się w wysokości 5% ceny całkowitej podanej w ofercie.</w:t>
      </w:r>
    </w:p>
    <w:p w14:paraId="5178D301"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Zabezpieczenie może być wnoszone, według wyboru wykonawcy, w jednej lub w kilku następujących formach:</w:t>
      </w:r>
    </w:p>
    <w:p w14:paraId="2343A448" w14:textId="77777777" w:rsidR="00711CA5" w:rsidRPr="00A227D3" w:rsidRDefault="00711CA5" w:rsidP="00711CA5">
      <w:pPr>
        <w:spacing w:after="0" w:line="276" w:lineRule="auto"/>
        <w:ind w:left="851" w:hanging="284"/>
        <w:contextualSpacing/>
        <w:jc w:val="both"/>
        <w:rPr>
          <w:rFonts w:ascii="Times New Roman" w:hAnsi="Times New Roman" w:cs="Times New Roman"/>
          <w:sz w:val="24"/>
        </w:rPr>
      </w:pPr>
      <w:r w:rsidRPr="00A227D3">
        <w:rPr>
          <w:rFonts w:ascii="Times New Roman" w:hAnsi="Times New Roman" w:cs="Times New Roman"/>
          <w:sz w:val="24"/>
        </w:rPr>
        <w:t>1) pieniądzu;</w:t>
      </w:r>
    </w:p>
    <w:p w14:paraId="75022C9A" w14:textId="77777777" w:rsidR="00711CA5" w:rsidRPr="00A227D3" w:rsidRDefault="00711CA5" w:rsidP="00711CA5">
      <w:pPr>
        <w:spacing w:after="0" w:line="276" w:lineRule="auto"/>
        <w:ind w:left="851" w:hanging="284"/>
        <w:contextualSpacing/>
        <w:jc w:val="both"/>
        <w:rPr>
          <w:rFonts w:ascii="Times New Roman" w:hAnsi="Times New Roman" w:cs="Times New Roman"/>
          <w:sz w:val="24"/>
        </w:rPr>
      </w:pPr>
      <w:r w:rsidRPr="00A227D3">
        <w:rPr>
          <w:rFonts w:ascii="Times New Roman" w:hAnsi="Times New Roman" w:cs="Times New Roman"/>
          <w:sz w:val="24"/>
        </w:rPr>
        <w:t>2) poręczeniach bankowych lub poręczeniach spółdzielczej kasy oszczędnościowo - kredytowej, z tym że zobowiązanie kasy jest zawsze zobowiązaniem pieniężnym;</w:t>
      </w:r>
    </w:p>
    <w:p w14:paraId="6F7616F7" w14:textId="77777777" w:rsidR="00711CA5" w:rsidRPr="00A227D3" w:rsidRDefault="00711CA5" w:rsidP="00711CA5">
      <w:pPr>
        <w:spacing w:after="0" w:line="276" w:lineRule="auto"/>
        <w:ind w:left="851" w:hanging="284"/>
        <w:contextualSpacing/>
        <w:jc w:val="both"/>
        <w:rPr>
          <w:rFonts w:ascii="Times New Roman" w:hAnsi="Times New Roman" w:cs="Times New Roman"/>
          <w:sz w:val="24"/>
        </w:rPr>
      </w:pPr>
      <w:r w:rsidRPr="00A227D3">
        <w:rPr>
          <w:rFonts w:ascii="Times New Roman" w:hAnsi="Times New Roman" w:cs="Times New Roman"/>
          <w:sz w:val="24"/>
        </w:rPr>
        <w:t>3) gwarancjach bankowych;</w:t>
      </w:r>
    </w:p>
    <w:p w14:paraId="205BE7DC" w14:textId="77777777" w:rsidR="00711CA5" w:rsidRPr="00A227D3" w:rsidRDefault="00711CA5" w:rsidP="00711CA5">
      <w:pPr>
        <w:spacing w:after="0" w:line="276" w:lineRule="auto"/>
        <w:ind w:left="851" w:hanging="284"/>
        <w:contextualSpacing/>
        <w:jc w:val="both"/>
        <w:rPr>
          <w:rFonts w:ascii="Times New Roman" w:hAnsi="Times New Roman" w:cs="Times New Roman"/>
          <w:sz w:val="24"/>
        </w:rPr>
      </w:pPr>
      <w:r w:rsidRPr="00A227D3">
        <w:rPr>
          <w:rFonts w:ascii="Times New Roman" w:hAnsi="Times New Roman" w:cs="Times New Roman"/>
          <w:sz w:val="24"/>
        </w:rPr>
        <w:t>4) gwarancjach ubezpieczeniowych;</w:t>
      </w:r>
    </w:p>
    <w:p w14:paraId="00DAAC95" w14:textId="77777777" w:rsidR="00711CA5" w:rsidRPr="00A227D3" w:rsidRDefault="00711CA5" w:rsidP="00711CA5">
      <w:pPr>
        <w:spacing w:after="0" w:line="276" w:lineRule="auto"/>
        <w:ind w:left="851" w:hanging="284"/>
        <w:contextualSpacing/>
        <w:jc w:val="both"/>
        <w:rPr>
          <w:rFonts w:ascii="Times New Roman" w:hAnsi="Times New Roman" w:cs="Times New Roman"/>
          <w:sz w:val="24"/>
        </w:rPr>
      </w:pPr>
      <w:r w:rsidRPr="00A227D3">
        <w:rPr>
          <w:rFonts w:ascii="Times New Roman" w:hAnsi="Times New Roman" w:cs="Times New Roman"/>
          <w:sz w:val="24"/>
        </w:rPr>
        <w:t>5) poręczeniach udzielanych przez podmioty, o których mowa w art. 6b ust. 5 pkt 2 ustawy z dnia 9 listopada 2000 r. o utworzeniu Polskiej Agencji Rozwoju Przedsiębiorczości.</w:t>
      </w:r>
    </w:p>
    <w:p w14:paraId="601B7272"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W trakcie realizacji umowy wykonawca może dokonać zmiany formy zabezpieczenia na jedną lub kilka form, o których mowa w pkt 4. Zmiana formy zabezpieczenia jest dokonywana z zachowaniem ciągłości zabezpieczenia i bez zmniejszenia jego wysokości.</w:t>
      </w:r>
    </w:p>
    <w:p w14:paraId="1802609A"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Zamawiający nie wyraża zgody na wniesienie zabezpieczenia należytego wykonania umowy w formach wymienionych w art. 450 ust. 2 ustawy Pzp.</w:t>
      </w:r>
    </w:p>
    <w:p w14:paraId="2E40A314"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 xml:space="preserve">Zabezpieczenie wnoszone w pieniądzu Wykonawca wpłaca przelewem na rachunek bankowy: </w:t>
      </w:r>
    </w:p>
    <w:p w14:paraId="00BCF369" w14:textId="77777777" w:rsidR="00711CA5" w:rsidRPr="00A227D3" w:rsidRDefault="00711CA5" w:rsidP="00711CA5">
      <w:pPr>
        <w:spacing w:after="0" w:line="276" w:lineRule="auto"/>
        <w:ind w:left="567"/>
        <w:contextualSpacing/>
        <w:jc w:val="both"/>
        <w:rPr>
          <w:rFonts w:ascii="Times New Roman" w:hAnsi="Times New Roman" w:cs="Times New Roman"/>
          <w:b/>
          <w:sz w:val="24"/>
        </w:rPr>
      </w:pPr>
      <w:r w:rsidRPr="00A227D3">
        <w:rPr>
          <w:rFonts w:ascii="Times New Roman" w:hAnsi="Times New Roman" w:cs="Times New Roman"/>
          <w:b/>
          <w:sz w:val="24"/>
        </w:rPr>
        <w:t>Bank Pekao SA I O. w Leżajsku o numerze: 38 1240 2630 1111 0000 3637 1875</w:t>
      </w:r>
    </w:p>
    <w:p w14:paraId="6BD2BF03"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lastRenderedPageBreak/>
        <w:t>Na wniosek Wykonawcy wadium wniesione w pieniądzu zostanie zaliczone na poczet zabezpieczenia należytego wykonania umowy.</w:t>
      </w:r>
    </w:p>
    <w:p w14:paraId="0EF6B4F4"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Zabezpieczenie wnoszone w postaci poręczenia lub gwarancji ma zawierać w szczególności następujące elementy:</w:t>
      </w:r>
    </w:p>
    <w:p w14:paraId="2988B202" w14:textId="77777777" w:rsidR="00711CA5" w:rsidRPr="00A227D3" w:rsidRDefault="00711CA5" w:rsidP="005C4F66">
      <w:pPr>
        <w:numPr>
          <w:ilvl w:val="2"/>
          <w:numId w:val="94"/>
        </w:numPr>
        <w:suppressAutoHyphens/>
        <w:spacing w:after="0" w:line="276" w:lineRule="auto"/>
        <w:ind w:left="993" w:hanging="359"/>
        <w:contextualSpacing/>
        <w:jc w:val="both"/>
        <w:rPr>
          <w:rFonts w:ascii="Times New Roman" w:hAnsi="Times New Roman" w:cs="Times New Roman"/>
          <w:sz w:val="24"/>
        </w:rPr>
      </w:pPr>
      <w:r w:rsidRPr="00A227D3">
        <w:rPr>
          <w:rFonts w:ascii="Times New Roman" w:hAnsi="Times New Roman" w:cs="Times New Roman"/>
          <w:sz w:val="24"/>
        </w:rPr>
        <w:t>nazwę Wykonawcy i jego siedzibę (adres),</w:t>
      </w:r>
    </w:p>
    <w:p w14:paraId="7C21C77F" w14:textId="77777777" w:rsidR="00711CA5" w:rsidRPr="00A227D3" w:rsidRDefault="00711CA5" w:rsidP="005C4F66">
      <w:pPr>
        <w:numPr>
          <w:ilvl w:val="2"/>
          <w:numId w:val="94"/>
        </w:numPr>
        <w:suppressAutoHyphens/>
        <w:spacing w:after="0" w:line="276" w:lineRule="auto"/>
        <w:ind w:left="993" w:hanging="359"/>
        <w:contextualSpacing/>
        <w:jc w:val="both"/>
        <w:rPr>
          <w:rFonts w:ascii="Times New Roman" w:hAnsi="Times New Roman" w:cs="Times New Roman"/>
          <w:sz w:val="24"/>
        </w:rPr>
      </w:pPr>
      <w:r w:rsidRPr="00A227D3">
        <w:rPr>
          <w:rFonts w:ascii="Times New Roman" w:hAnsi="Times New Roman" w:cs="Times New Roman"/>
          <w:sz w:val="24"/>
        </w:rPr>
        <w:t>nazwa beneficjenta (Zamawiającego),</w:t>
      </w:r>
    </w:p>
    <w:p w14:paraId="36EF4BFF" w14:textId="77777777" w:rsidR="00711CA5" w:rsidRPr="00A227D3" w:rsidRDefault="00711CA5" w:rsidP="005C4F66">
      <w:pPr>
        <w:numPr>
          <w:ilvl w:val="2"/>
          <w:numId w:val="94"/>
        </w:numPr>
        <w:suppressAutoHyphens/>
        <w:spacing w:after="0" w:line="276" w:lineRule="auto"/>
        <w:ind w:left="993" w:hanging="359"/>
        <w:contextualSpacing/>
        <w:jc w:val="both"/>
        <w:rPr>
          <w:rFonts w:ascii="Times New Roman" w:hAnsi="Times New Roman" w:cs="Times New Roman"/>
          <w:sz w:val="24"/>
        </w:rPr>
      </w:pPr>
      <w:r w:rsidRPr="00A227D3">
        <w:rPr>
          <w:rFonts w:ascii="Times New Roman" w:hAnsi="Times New Roman" w:cs="Times New Roman"/>
          <w:sz w:val="24"/>
        </w:rPr>
        <w:t>nazwa gwaranta lub poręczyciela,</w:t>
      </w:r>
    </w:p>
    <w:p w14:paraId="15434F07" w14:textId="77777777" w:rsidR="00711CA5" w:rsidRPr="00A227D3" w:rsidRDefault="00711CA5" w:rsidP="005C4F66">
      <w:pPr>
        <w:numPr>
          <w:ilvl w:val="2"/>
          <w:numId w:val="94"/>
        </w:numPr>
        <w:suppressAutoHyphens/>
        <w:spacing w:after="0" w:line="276" w:lineRule="auto"/>
        <w:ind w:left="993" w:hanging="359"/>
        <w:contextualSpacing/>
        <w:jc w:val="both"/>
        <w:rPr>
          <w:rFonts w:ascii="Times New Roman" w:hAnsi="Times New Roman" w:cs="Times New Roman"/>
          <w:sz w:val="24"/>
        </w:rPr>
      </w:pPr>
      <w:r w:rsidRPr="00A227D3">
        <w:rPr>
          <w:rFonts w:ascii="Times New Roman" w:hAnsi="Times New Roman" w:cs="Times New Roman"/>
          <w:sz w:val="24"/>
        </w:rPr>
        <w:t>określać wierzytelność, która ma być zabezpieczona gwarancją,</w:t>
      </w:r>
    </w:p>
    <w:p w14:paraId="523B8DC4" w14:textId="77777777" w:rsidR="00711CA5" w:rsidRPr="00A227D3" w:rsidRDefault="00711CA5" w:rsidP="005C4F66">
      <w:pPr>
        <w:numPr>
          <w:ilvl w:val="2"/>
          <w:numId w:val="94"/>
        </w:numPr>
        <w:suppressAutoHyphens/>
        <w:spacing w:after="0" w:line="276" w:lineRule="auto"/>
        <w:ind w:left="993" w:hanging="359"/>
        <w:contextualSpacing/>
        <w:jc w:val="both"/>
        <w:rPr>
          <w:rFonts w:ascii="Times New Roman" w:hAnsi="Times New Roman" w:cs="Times New Roman"/>
          <w:sz w:val="24"/>
        </w:rPr>
      </w:pPr>
      <w:r w:rsidRPr="00A227D3">
        <w:rPr>
          <w:rFonts w:ascii="Times New Roman" w:hAnsi="Times New Roman" w:cs="Times New Roman"/>
          <w:sz w:val="24"/>
        </w:rPr>
        <w:t>sformułowanie zobowiązania gwaranta do nieodwołalnego, bezwarunkowego zapłacenia kwoty zobowiązania na pierwsze żądanie zapłaty w przypadku, gdy Wykonawca:</w:t>
      </w:r>
    </w:p>
    <w:p w14:paraId="51BA8A51" w14:textId="77777777" w:rsidR="00711CA5" w:rsidRPr="00A227D3" w:rsidRDefault="00711CA5" w:rsidP="005C4F66">
      <w:pPr>
        <w:numPr>
          <w:ilvl w:val="2"/>
          <w:numId w:val="95"/>
        </w:numPr>
        <w:suppressAutoHyphens/>
        <w:spacing w:after="0" w:line="276" w:lineRule="auto"/>
        <w:ind w:left="1276"/>
        <w:contextualSpacing/>
        <w:jc w:val="both"/>
        <w:rPr>
          <w:rFonts w:ascii="Times New Roman" w:hAnsi="Times New Roman" w:cs="Times New Roman"/>
          <w:sz w:val="24"/>
        </w:rPr>
      </w:pPr>
      <w:r w:rsidRPr="00A227D3">
        <w:rPr>
          <w:rFonts w:ascii="Times New Roman" w:hAnsi="Times New Roman" w:cs="Times New Roman"/>
          <w:sz w:val="24"/>
        </w:rPr>
        <w:t>nie wykonał przedmiotu zamówienia,</w:t>
      </w:r>
    </w:p>
    <w:p w14:paraId="7C5937C3" w14:textId="77777777" w:rsidR="00711CA5" w:rsidRPr="00A227D3" w:rsidRDefault="00711CA5" w:rsidP="005C4F66">
      <w:pPr>
        <w:numPr>
          <w:ilvl w:val="2"/>
          <w:numId w:val="95"/>
        </w:numPr>
        <w:suppressAutoHyphens/>
        <w:spacing w:after="0" w:line="276" w:lineRule="auto"/>
        <w:ind w:left="1276"/>
        <w:contextualSpacing/>
        <w:jc w:val="both"/>
        <w:rPr>
          <w:rFonts w:ascii="Times New Roman" w:hAnsi="Times New Roman" w:cs="Times New Roman"/>
          <w:sz w:val="24"/>
        </w:rPr>
      </w:pPr>
      <w:r w:rsidRPr="00A227D3">
        <w:rPr>
          <w:rFonts w:ascii="Times New Roman" w:hAnsi="Times New Roman" w:cs="Times New Roman"/>
          <w:sz w:val="24"/>
        </w:rPr>
        <w:t>wykonał przedmiot zamówienia objęty umową z nienależytą starannością,</w:t>
      </w:r>
    </w:p>
    <w:p w14:paraId="05BD3B17" w14:textId="77777777" w:rsidR="00711CA5" w:rsidRPr="00A227D3" w:rsidRDefault="00711CA5" w:rsidP="005C4F66">
      <w:pPr>
        <w:numPr>
          <w:ilvl w:val="2"/>
          <w:numId w:val="95"/>
        </w:numPr>
        <w:suppressAutoHyphens/>
        <w:spacing w:after="0" w:line="276" w:lineRule="auto"/>
        <w:ind w:left="1276"/>
        <w:contextualSpacing/>
        <w:jc w:val="both"/>
        <w:rPr>
          <w:rFonts w:ascii="Times New Roman" w:hAnsi="Times New Roman" w:cs="Times New Roman"/>
          <w:sz w:val="24"/>
        </w:rPr>
      </w:pPr>
      <w:r w:rsidRPr="00A227D3">
        <w:rPr>
          <w:rFonts w:ascii="Times New Roman" w:hAnsi="Times New Roman" w:cs="Times New Roman"/>
          <w:sz w:val="24"/>
        </w:rPr>
        <w:t>nie wywiązuje się z obowiązków wynikających z rękojmi,</w:t>
      </w:r>
    </w:p>
    <w:p w14:paraId="47908F96"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W przypadku przedłożenia gwarancji nie zawierającej wymienionych wyżej elementów lub wprowadzenia do jej treści zapisów (warunków) innych niż dopuszczalne, Zamawiający uzna, iż Wykonawca nie wniósł zabezpieczenia należytego wykonania umowy.</w:t>
      </w:r>
    </w:p>
    <w:p w14:paraId="0FE14A1B"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Z chwilą zaistnienia przynajmniej jednego z przypadków wymienionych w pkt 9 ppkt e, Zamawiający wystąpi do gwaranta z pisemnym żądaniem zapłacenia kwoty stanowiącej zabezpieczenie należytego wykonania umowy. Żądanie zawierać będzie uzasadnienie faktyczne i prawne.</w:t>
      </w:r>
    </w:p>
    <w:p w14:paraId="50E4B4C4"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Dokumentami uzasadniającymi żądanie roszczeń mogą być ponadto:</w:t>
      </w:r>
    </w:p>
    <w:p w14:paraId="70F79D90" w14:textId="77777777" w:rsidR="00711CA5" w:rsidRPr="00A227D3" w:rsidRDefault="00711CA5" w:rsidP="005C4F66">
      <w:pPr>
        <w:numPr>
          <w:ilvl w:val="0"/>
          <w:numId w:val="96"/>
        </w:numPr>
        <w:suppressAutoHyphens/>
        <w:spacing w:after="0" w:line="276" w:lineRule="auto"/>
        <w:ind w:left="993"/>
        <w:contextualSpacing/>
        <w:jc w:val="both"/>
        <w:rPr>
          <w:rFonts w:ascii="Times New Roman" w:hAnsi="Times New Roman" w:cs="Times New Roman"/>
          <w:sz w:val="24"/>
        </w:rPr>
      </w:pPr>
      <w:r w:rsidRPr="00A227D3">
        <w:rPr>
          <w:rFonts w:ascii="Times New Roman" w:hAnsi="Times New Roman" w:cs="Times New Roman"/>
          <w:sz w:val="24"/>
        </w:rPr>
        <w:t>wykaz niewykonanych lub nienależycie wykonanych elementów stanowiących przedmiot umowy,</w:t>
      </w:r>
    </w:p>
    <w:p w14:paraId="66649FC3" w14:textId="77777777" w:rsidR="00711CA5" w:rsidRPr="00A227D3" w:rsidRDefault="00711CA5" w:rsidP="005C4F66">
      <w:pPr>
        <w:numPr>
          <w:ilvl w:val="0"/>
          <w:numId w:val="96"/>
        </w:numPr>
        <w:suppressAutoHyphens/>
        <w:spacing w:after="0" w:line="276" w:lineRule="auto"/>
        <w:ind w:left="993"/>
        <w:contextualSpacing/>
        <w:jc w:val="both"/>
        <w:rPr>
          <w:rFonts w:ascii="Times New Roman" w:hAnsi="Times New Roman" w:cs="Times New Roman"/>
          <w:sz w:val="24"/>
        </w:rPr>
      </w:pPr>
      <w:r w:rsidRPr="00A227D3">
        <w:rPr>
          <w:rFonts w:ascii="Times New Roman" w:hAnsi="Times New Roman" w:cs="Times New Roman"/>
          <w:sz w:val="24"/>
        </w:rPr>
        <w:t>kopia pisma/pism wzywających Wykonawcę do należytego wykonania umowy,</w:t>
      </w:r>
    </w:p>
    <w:p w14:paraId="3D51DED2" w14:textId="77777777" w:rsidR="00711CA5" w:rsidRPr="00A227D3" w:rsidRDefault="00711CA5" w:rsidP="005C4F66">
      <w:pPr>
        <w:numPr>
          <w:ilvl w:val="0"/>
          <w:numId w:val="96"/>
        </w:numPr>
        <w:suppressAutoHyphens/>
        <w:spacing w:after="0" w:line="276" w:lineRule="auto"/>
        <w:ind w:left="993"/>
        <w:contextualSpacing/>
        <w:jc w:val="both"/>
        <w:rPr>
          <w:rFonts w:ascii="Times New Roman" w:hAnsi="Times New Roman" w:cs="Times New Roman"/>
          <w:sz w:val="24"/>
        </w:rPr>
      </w:pPr>
      <w:r w:rsidRPr="00A227D3">
        <w:rPr>
          <w:rFonts w:ascii="Times New Roman" w:hAnsi="Times New Roman" w:cs="Times New Roman"/>
          <w:sz w:val="24"/>
        </w:rPr>
        <w:t>oświadczenie Zamawiającego, że pomimo skierowania pism wykonawca nie wykonał należycie przedmiotu umowy.</w:t>
      </w:r>
    </w:p>
    <w:p w14:paraId="08DDF61C"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u w:val="single"/>
        </w:rPr>
      </w:pPr>
      <w:r w:rsidRPr="00A227D3">
        <w:rPr>
          <w:rFonts w:ascii="Times New Roman" w:hAnsi="Times New Roman" w:cs="Times New Roman"/>
          <w:sz w:val="24"/>
          <w:u w:val="single"/>
        </w:rPr>
        <w:t>Gwarant nie może uzależnić dokonania zapłaty od spełnienia jakichkolwiek dodatkowych warunków lub wykonania czynności, jak również od przedłożenia dodatkowej dokumentacji, dodatkowych oświadczeń złożonych przez wykonawcę.</w:t>
      </w:r>
    </w:p>
    <w:p w14:paraId="46373F27"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 xml:space="preserve">W sytuacji, gdy wystąpi konieczność przedłużenia terminu realizacji umowy określonego w rozdz. VI niniejszej SWZ,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507E90BC" w14:textId="77777777"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Postanawia się, że 70% wniesionego zabezpieczenia należytego wykonania umowy zwrócone zostanie w terminie 30 dni od dnia wykonania zamówienia i uznania przez zamawiającego za należycie wykonane.</w:t>
      </w:r>
    </w:p>
    <w:p w14:paraId="228366C6" w14:textId="482B163F" w:rsidR="00711CA5" w:rsidRPr="00A227D3" w:rsidRDefault="00711CA5" w:rsidP="005C4F66">
      <w:pPr>
        <w:numPr>
          <w:ilvl w:val="0"/>
          <w:numId w:val="93"/>
        </w:numPr>
        <w:suppressAutoHyphens/>
        <w:spacing w:after="0" w:line="276" w:lineRule="auto"/>
        <w:ind w:left="426"/>
        <w:contextualSpacing/>
        <w:jc w:val="both"/>
        <w:rPr>
          <w:rFonts w:ascii="Times New Roman" w:hAnsi="Times New Roman" w:cs="Times New Roman"/>
          <w:sz w:val="24"/>
        </w:rPr>
      </w:pPr>
      <w:r w:rsidRPr="00A227D3">
        <w:rPr>
          <w:rFonts w:ascii="Times New Roman" w:hAnsi="Times New Roman" w:cs="Times New Roman"/>
          <w:sz w:val="24"/>
        </w:rPr>
        <w:t xml:space="preserve">Kwota pozostawiona na zabezpieczenie roszczeń z </w:t>
      </w:r>
      <w:r w:rsidRPr="00D55F05">
        <w:rPr>
          <w:rFonts w:ascii="Times New Roman" w:hAnsi="Times New Roman" w:cs="Times New Roman"/>
          <w:sz w:val="24"/>
        </w:rPr>
        <w:t>tytułu rękojmi za wady,wynosząca 30% wysokości zabezpieczenia zostanie zwrócona w terminie do 15. dni po upływie okresu rękojmi</w:t>
      </w:r>
      <w:r w:rsidRPr="00D55F05">
        <w:rPr>
          <w:rFonts w:ascii="Times New Roman" w:hAnsi="Times New Roman" w:cs="Times New Roman"/>
          <w:strike/>
          <w:sz w:val="24"/>
        </w:rPr>
        <w:t xml:space="preserve"> </w:t>
      </w:r>
      <w:r w:rsidRPr="00D55F05">
        <w:rPr>
          <w:rFonts w:ascii="Times New Roman" w:hAnsi="Times New Roman" w:cs="Times New Roman"/>
          <w:sz w:val="24"/>
        </w:rPr>
        <w:t>za wady.</w:t>
      </w:r>
    </w:p>
    <w:p w14:paraId="40AC1DC0" w14:textId="77777777" w:rsidR="009275F9" w:rsidRDefault="009275F9" w:rsidP="009275F9">
      <w:pPr>
        <w:suppressAutoHyphens/>
        <w:spacing w:after="0" w:line="276" w:lineRule="auto"/>
        <w:contextualSpacing/>
        <w:jc w:val="both"/>
        <w:rPr>
          <w:rFonts w:ascii="Times New Roman" w:hAnsi="Times New Roman" w:cs="Times New Roman"/>
          <w:sz w:val="24"/>
        </w:rPr>
      </w:pPr>
    </w:p>
    <w:p w14:paraId="5C4A0A88" w14:textId="77777777" w:rsidR="00711CA5" w:rsidRPr="00413FA1" w:rsidRDefault="00711CA5" w:rsidP="009275F9">
      <w:pPr>
        <w:suppressAutoHyphens/>
        <w:spacing w:after="0" w:line="276" w:lineRule="auto"/>
        <w:contextualSpacing/>
        <w:jc w:val="both"/>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657561" w:rsidRPr="00413FA1" w14:paraId="7340C9D0"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3B9355C" w14:textId="1496F839" w:rsidR="00121E6A" w:rsidRPr="00413FA1" w:rsidRDefault="0043680C" w:rsidP="000D25C1">
            <w:pPr>
              <w:spacing w:after="0" w:line="276" w:lineRule="auto"/>
              <w:ind w:left="567" w:hanging="567"/>
              <w:contextualSpacing/>
              <w:jc w:val="both"/>
              <w:rPr>
                <w:rFonts w:ascii="Times New Roman" w:hAnsi="Times New Roman" w:cs="Times New Roman"/>
                <w:sz w:val="24"/>
              </w:rPr>
            </w:pPr>
            <w:r w:rsidRPr="00413FA1">
              <w:rPr>
                <w:rFonts w:ascii="Times New Roman" w:hAnsi="Times New Roman" w:cs="Times New Roman"/>
                <w:b/>
                <w:bCs/>
                <w:sz w:val="28"/>
              </w:rPr>
              <w:lastRenderedPageBreak/>
              <w:t>XXIII</w:t>
            </w:r>
            <w:r w:rsidR="00121E6A" w:rsidRPr="00413FA1">
              <w:rPr>
                <w:rFonts w:ascii="Times New Roman" w:hAnsi="Times New Roman" w:cs="Times New Roman"/>
                <w:b/>
                <w:bCs/>
                <w:sz w:val="28"/>
              </w:rPr>
              <w:t>. Istotne dla stron postanowienia dotyczące treści zawieranej umowy w sprawie zamówienia publicznego, wzór umowy</w:t>
            </w:r>
          </w:p>
        </w:tc>
      </w:tr>
    </w:tbl>
    <w:p w14:paraId="178B14A9" w14:textId="77777777" w:rsidR="00121E6A" w:rsidRPr="00413FA1" w:rsidRDefault="00121E6A" w:rsidP="000D25C1">
      <w:pPr>
        <w:spacing w:after="0" w:line="276" w:lineRule="auto"/>
        <w:contextualSpacing/>
        <w:jc w:val="both"/>
        <w:rPr>
          <w:rFonts w:ascii="Times New Roman" w:hAnsi="Times New Roman" w:cs="Times New Roman"/>
          <w:sz w:val="24"/>
        </w:rPr>
      </w:pPr>
    </w:p>
    <w:p w14:paraId="4DA45582" w14:textId="77777777" w:rsidR="00121E6A" w:rsidRPr="00413FA1" w:rsidRDefault="00121E6A" w:rsidP="00E304F2">
      <w:pPr>
        <w:numPr>
          <w:ilvl w:val="0"/>
          <w:numId w:val="30"/>
        </w:numPr>
        <w:suppressAutoHyphens/>
        <w:spacing w:after="0" w:line="276" w:lineRule="auto"/>
        <w:ind w:left="284" w:hanging="284"/>
        <w:contextualSpacing/>
        <w:jc w:val="both"/>
        <w:rPr>
          <w:rFonts w:ascii="Times New Roman" w:hAnsi="Times New Roman" w:cs="Times New Roman"/>
          <w:sz w:val="24"/>
        </w:rPr>
      </w:pPr>
      <w:r w:rsidRPr="00413FA1">
        <w:rPr>
          <w:rFonts w:ascii="Times New Roman" w:hAnsi="Times New Roman" w:cs="Times New Roman"/>
          <w:sz w:val="24"/>
        </w:rPr>
        <w:t>Umowa zostanie zawarta w wyznaczonym przez Zamawiającego terminie i miejscu.</w:t>
      </w:r>
    </w:p>
    <w:p w14:paraId="34714C52" w14:textId="7071CF1E" w:rsidR="00121E6A" w:rsidRPr="00413FA1" w:rsidRDefault="00121E6A" w:rsidP="00E304F2">
      <w:pPr>
        <w:numPr>
          <w:ilvl w:val="0"/>
          <w:numId w:val="30"/>
        </w:numPr>
        <w:suppressAutoHyphens/>
        <w:spacing w:after="0" w:line="276" w:lineRule="auto"/>
        <w:ind w:left="284" w:hanging="284"/>
        <w:contextualSpacing/>
        <w:jc w:val="both"/>
        <w:rPr>
          <w:rFonts w:ascii="Times New Roman" w:hAnsi="Times New Roman" w:cs="Times New Roman"/>
          <w:sz w:val="24"/>
        </w:rPr>
      </w:pPr>
      <w:r w:rsidRPr="00413FA1">
        <w:rPr>
          <w:rFonts w:ascii="Times New Roman" w:hAnsi="Times New Roman" w:cs="Times New Roman"/>
          <w:sz w:val="24"/>
        </w:rPr>
        <w:t xml:space="preserve">Zamawiający wymaga, aby Wykonawca zawarł z nim umowę na zasadach określonych we wzorze umowy, będącym załącznikiem do specyfikacji warunków zamówienia </w:t>
      </w:r>
      <w:r w:rsidRPr="00413FA1">
        <w:rPr>
          <w:rFonts w:ascii="Times New Roman" w:hAnsi="Times New Roman" w:cs="Times New Roman"/>
          <w:i/>
          <w:sz w:val="24"/>
        </w:rPr>
        <w:t xml:space="preserve">(załącznik nr </w:t>
      </w:r>
      <w:r w:rsidR="00413FA1" w:rsidRPr="00413FA1">
        <w:rPr>
          <w:rFonts w:ascii="Times New Roman" w:hAnsi="Times New Roman" w:cs="Times New Roman"/>
          <w:i/>
          <w:sz w:val="24"/>
        </w:rPr>
        <w:t>5</w:t>
      </w:r>
      <w:r w:rsidRPr="00413FA1">
        <w:rPr>
          <w:rFonts w:ascii="Times New Roman" w:hAnsi="Times New Roman" w:cs="Times New Roman"/>
          <w:i/>
          <w:sz w:val="24"/>
        </w:rPr>
        <w:t xml:space="preserve"> do </w:t>
      </w:r>
      <w:r w:rsidR="00AC7E49" w:rsidRPr="00413FA1">
        <w:rPr>
          <w:rFonts w:ascii="Times New Roman" w:hAnsi="Times New Roman" w:cs="Times New Roman"/>
          <w:i/>
          <w:sz w:val="24"/>
        </w:rPr>
        <w:t>SWZ</w:t>
      </w:r>
      <w:r w:rsidRPr="00413FA1">
        <w:rPr>
          <w:rFonts w:ascii="Times New Roman" w:hAnsi="Times New Roman" w:cs="Times New Roman"/>
          <w:i/>
          <w:sz w:val="24"/>
        </w:rPr>
        <w:t xml:space="preserve">). </w:t>
      </w:r>
      <w:r w:rsidRPr="00413FA1">
        <w:rPr>
          <w:rFonts w:ascii="Times New Roman" w:hAnsi="Times New Roman" w:cs="Times New Roman"/>
          <w:sz w:val="24"/>
        </w:rPr>
        <w:t>Zap</w:t>
      </w:r>
      <w:r w:rsidR="00AC7E49" w:rsidRPr="00413FA1">
        <w:rPr>
          <w:rFonts w:ascii="Times New Roman" w:hAnsi="Times New Roman" w:cs="Times New Roman"/>
          <w:sz w:val="24"/>
        </w:rPr>
        <w:t>isy wzoru umowy dołączonego do SWZ</w:t>
      </w:r>
      <w:r w:rsidRPr="00413FA1">
        <w:rPr>
          <w:rFonts w:ascii="Times New Roman" w:hAnsi="Times New Roman" w:cs="Times New Roman"/>
          <w:sz w:val="24"/>
        </w:rPr>
        <w:t xml:space="preserve"> zostaną dostosowane do treści złożonej przez Wykonawcę oferty.</w:t>
      </w:r>
    </w:p>
    <w:p w14:paraId="7989B56F" w14:textId="46104840" w:rsidR="00121E6A" w:rsidRPr="00413FA1" w:rsidRDefault="00121E6A" w:rsidP="00E304F2">
      <w:pPr>
        <w:numPr>
          <w:ilvl w:val="0"/>
          <w:numId w:val="30"/>
        </w:numPr>
        <w:suppressAutoHyphens/>
        <w:spacing w:after="0" w:line="276" w:lineRule="auto"/>
        <w:ind w:left="284" w:hanging="284"/>
        <w:contextualSpacing/>
        <w:jc w:val="both"/>
        <w:rPr>
          <w:rFonts w:ascii="Times New Roman" w:hAnsi="Times New Roman" w:cs="Times New Roman"/>
          <w:sz w:val="24"/>
        </w:rPr>
      </w:pPr>
      <w:r w:rsidRPr="00413FA1">
        <w:rPr>
          <w:rFonts w:ascii="Times New Roman" w:hAnsi="Times New Roman" w:cs="Times New Roman"/>
          <w:sz w:val="24"/>
        </w:rPr>
        <w:t xml:space="preserve">Zakazuje się zmian postanowień zawartej umowy w stosunku do treści oferty, na podstawie której dokonano wyboru Wykonawcy, chyba że wystąpią okoliczności określone w art. 455 ustawy Pzp, a także okoliczności, które przemawiają za koniecznością zmiany postanowień umowy określone we wzorze umowy </w:t>
      </w:r>
      <w:r w:rsidR="00722299" w:rsidRPr="00413FA1">
        <w:rPr>
          <w:rFonts w:ascii="Times New Roman" w:hAnsi="Times New Roman" w:cs="Times New Roman"/>
          <w:i/>
          <w:sz w:val="24"/>
        </w:rPr>
        <w:t xml:space="preserve">wg załącznika nr </w:t>
      </w:r>
      <w:r w:rsidR="00413FA1" w:rsidRPr="00413FA1">
        <w:rPr>
          <w:rFonts w:ascii="Times New Roman" w:hAnsi="Times New Roman" w:cs="Times New Roman"/>
          <w:i/>
          <w:sz w:val="24"/>
        </w:rPr>
        <w:t>5</w:t>
      </w:r>
      <w:r w:rsidR="00AC7E49" w:rsidRPr="00413FA1">
        <w:rPr>
          <w:rFonts w:ascii="Times New Roman" w:hAnsi="Times New Roman" w:cs="Times New Roman"/>
          <w:i/>
          <w:sz w:val="24"/>
        </w:rPr>
        <w:t xml:space="preserve"> do SWZ</w:t>
      </w:r>
      <w:r w:rsidRPr="00413FA1">
        <w:rPr>
          <w:rFonts w:ascii="Times New Roman" w:hAnsi="Times New Roman" w:cs="Times New Roman"/>
          <w:i/>
          <w:sz w:val="24"/>
        </w:rPr>
        <w:t>.</w:t>
      </w:r>
    </w:p>
    <w:p w14:paraId="330266C0" w14:textId="50BCA732" w:rsidR="00121E6A" w:rsidRPr="00413FA1" w:rsidRDefault="00121E6A" w:rsidP="00E304F2">
      <w:pPr>
        <w:numPr>
          <w:ilvl w:val="0"/>
          <w:numId w:val="30"/>
        </w:numPr>
        <w:suppressAutoHyphens/>
        <w:spacing w:after="0" w:line="276" w:lineRule="auto"/>
        <w:ind w:left="284" w:hanging="284"/>
        <w:contextualSpacing/>
        <w:jc w:val="both"/>
        <w:rPr>
          <w:rFonts w:ascii="Times New Roman" w:hAnsi="Times New Roman" w:cs="Times New Roman"/>
          <w:sz w:val="24"/>
        </w:rPr>
      </w:pPr>
      <w:r w:rsidRPr="00413FA1">
        <w:rPr>
          <w:rFonts w:ascii="Times New Roman" w:hAnsi="Times New Roman" w:cs="Times New Roman"/>
          <w:sz w:val="24"/>
        </w:rPr>
        <w:t>Warunkiem wprowadzenia zmian w umowie</w:t>
      </w:r>
      <w:r w:rsidR="00B062D8" w:rsidRPr="00413FA1">
        <w:rPr>
          <w:rFonts w:ascii="Times New Roman" w:hAnsi="Times New Roman" w:cs="Times New Roman"/>
          <w:sz w:val="24"/>
        </w:rPr>
        <w:t xml:space="preserve"> z inicjatywy Wykonawcy jest pisemny wniosek o </w:t>
      </w:r>
      <w:r w:rsidRPr="00413FA1">
        <w:rPr>
          <w:rFonts w:ascii="Times New Roman" w:hAnsi="Times New Roman" w:cs="Times New Roman"/>
          <w:sz w:val="24"/>
        </w:rPr>
        <w:t>zmianę umowy (zawarcie aneksu) złożony przez Wykonawcę.</w:t>
      </w:r>
    </w:p>
    <w:p w14:paraId="7E2C9E4D" w14:textId="77777777" w:rsidR="00121E6A" w:rsidRPr="00413FA1" w:rsidRDefault="00121E6A" w:rsidP="00E304F2">
      <w:pPr>
        <w:numPr>
          <w:ilvl w:val="0"/>
          <w:numId w:val="30"/>
        </w:numPr>
        <w:suppressAutoHyphens/>
        <w:spacing w:after="0" w:line="276" w:lineRule="auto"/>
        <w:ind w:left="284" w:hanging="284"/>
        <w:contextualSpacing/>
        <w:jc w:val="both"/>
        <w:rPr>
          <w:rFonts w:ascii="Times New Roman" w:hAnsi="Times New Roman" w:cs="Times New Roman"/>
          <w:sz w:val="24"/>
        </w:rPr>
      </w:pPr>
      <w:r w:rsidRPr="00413FA1">
        <w:rPr>
          <w:rFonts w:ascii="Times New Roman" w:hAnsi="Times New Roman" w:cs="Times New Roman"/>
          <w:sz w:val="24"/>
        </w:rPr>
        <w:t>Wykonawca zobowiązany jest wykazać zaistnienie okoliczności wskazanych we wzorze umowy poprzez przedłożenie stosownych ekspertyz, opinii, dokumentów, itp. z których będzie wynikać konieczność zmiany umowy.</w:t>
      </w:r>
    </w:p>
    <w:p w14:paraId="10C1E5EA" w14:textId="77777777" w:rsidR="00121E6A" w:rsidRPr="00413FA1" w:rsidRDefault="00121E6A" w:rsidP="00E304F2">
      <w:pPr>
        <w:numPr>
          <w:ilvl w:val="0"/>
          <w:numId w:val="30"/>
        </w:numPr>
        <w:suppressAutoHyphens/>
        <w:spacing w:after="0" w:line="276" w:lineRule="auto"/>
        <w:ind w:left="284" w:hanging="284"/>
        <w:contextualSpacing/>
        <w:jc w:val="both"/>
        <w:rPr>
          <w:rFonts w:ascii="Times New Roman" w:hAnsi="Times New Roman" w:cs="Times New Roman"/>
          <w:sz w:val="24"/>
        </w:rPr>
      </w:pPr>
      <w:r w:rsidRPr="00413FA1">
        <w:rPr>
          <w:rFonts w:ascii="Times New Roman" w:hAnsi="Times New Roman" w:cs="Times New Roman"/>
          <w:sz w:val="24"/>
        </w:rPr>
        <w:t>Wszelkie zmiany treści umowy wymagają zgody obydwu stron i formy pisemnej w postaci aneksu pod rygorem nieważności.</w:t>
      </w:r>
    </w:p>
    <w:p w14:paraId="5766FCA1" w14:textId="0729B76C" w:rsidR="00121E6A" w:rsidRPr="00616D29" w:rsidRDefault="00121E6A" w:rsidP="000D25C1">
      <w:pPr>
        <w:numPr>
          <w:ilvl w:val="0"/>
          <w:numId w:val="30"/>
        </w:numPr>
        <w:suppressAutoHyphens/>
        <w:spacing w:after="0" w:line="276" w:lineRule="auto"/>
        <w:ind w:left="284" w:hanging="284"/>
        <w:contextualSpacing/>
        <w:jc w:val="both"/>
        <w:rPr>
          <w:rFonts w:ascii="Times New Roman" w:hAnsi="Times New Roman" w:cs="Times New Roman"/>
          <w:sz w:val="24"/>
        </w:rPr>
      </w:pPr>
      <w:r w:rsidRPr="00EF5FDE">
        <w:rPr>
          <w:rFonts w:ascii="Times New Roman" w:hAnsi="Times New Roman" w:cs="Times New Roman"/>
          <w:sz w:val="24"/>
        </w:rPr>
        <w:t>Podpisanie aneksu do umowy wprowadzającego zmiany spowodowane zaistnieniem okoliczności wskazanych we wzorze umowy powinno być poprzedzone, pod rygorem nieważności, sporządzeniem protokołu konieczności zawierającego uzasadnienie.</w:t>
      </w:r>
    </w:p>
    <w:tbl>
      <w:tblPr>
        <w:tblW w:w="5000" w:type="pct"/>
        <w:tblCellMar>
          <w:left w:w="70" w:type="dxa"/>
          <w:right w:w="70" w:type="dxa"/>
        </w:tblCellMar>
        <w:tblLook w:val="0000" w:firstRow="0" w:lastRow="0" w:firstColumn="0" w:lastColumn="0" w:noHBand="0" w:noVBand="0"/>
      </w:tblPr>
      <w:tblGrid>
        <w:gridCol w:w="9628"/>
      </w:tblGrid>
      <w:tr w:rsidR="00C03C39" w:rsidRPr="00EF5FDE" w14:paraId="23F30F01"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4F69D08" w14:textId="2A43263E" w:rsidR="00121E6A" w:rsidRPr="00EF5FDE" w:rsidRDefault="0043680C" w:rsidP="000D25C1">
            <w:pPr>
              <w:spacing w:after="0" w:line="276" w:lineRule="auto"/>
              <w:ind w:left="426" w:hanging="426"/>
              <w:contextualSpacing/>
              <w:jc w:val="both"/>
              <w:rPr>
                <w:rFonts w:ascii="Times New Roman" w:hAnsi="Times New Roman" w:cs="Times New Roman"/>
                <w:sz w:val="24"/>
              </w:rPr>
            </w:pPr>
            <w:r w:rsidRPr="00EF5FDE">
              <w:rPr>
                <w:rFonts w:ascii="Times New Roman" w:hAnsi="Times New Roman" w:cs="Times New Roman"/>
                <w:b/>
                <w:bCs/>
                <w:sz w:val="28"/>
              </w:rPr>
              <w:t>XXIV</w:t>
            </w:r>
            <w:r w:rsidR="00121E6A" w:rsidRPr="00EF5FDE">
              <w:rPr>
                <w:rFonts w:ascii="Times New Roman" w:hAnsi="Times New Roman" w:cs="Times New Roman"/>
                <w:b/>
                <w:bCs/>
                <w:sz w:val="28"/>
              </w:rPr>
              <w:t>. Pouczenie o środkach ochrony prawnej przysługujących Wykonawcy w</w:t>
            </w:r>
            <w:r w:rsidR="00722299" w:rsidRPr="00EF5FDE">
              <w:rPr>
                <w:rFonts w:ascii="Times New Roman" w:hAnsi="Times New Roman" w:cs="Times New Roman"/>
                <w:b/>
                <w:bCs/>
                <w:sz w:val="28"/>
              </w:rPr>
              <w:t> </w:t>
            </w:r>
            <w:r w:rsidR="00121E6A" w:rsidRPr="00EF5FDE">
              <w:rPr>
                <w:rFonts w:ascii="Times New Roman" w:hAnsi="Times New Roman" w:cs="Times New Roman"/>
                <w:b/>
                <w:bCs/>
                <w:sz w:val="28"/>
              </w:rPr>
              <w:t>toku postępowania o udzielenie zamówienia publicznego</w:t>
            </w:r>
          </w:p>
        </w:tc>
      </w:tr>
    </w:tbl>
    <w:p w14:paraId="3E935DB3" w14:textId="77777777" w:rsidR="00121E6A" w:rsidRPr="00EF5FDE" w:rsidRDefault="00121E6A" w:rsidP="000D25C1">
      <w:pPr>
        <w:spacing w:after="0" w:line="276" w:lineRule="auto"/>
        <w:contextualSpacing/>
        <w:jc w:val="both"/>
        <w:rPr>
          <w:rFonts w:ascii="Times New Roman" w:hAnsi="Times New Roman" w:cs="Times New Roman"/>
          <w:b/>
          <w:sz w:val="24"/>
          <w:lang w:eastAsia="ar-SA"/>
        </w:rPr>
      </w:pPr>
    </w:p>
    <w:p w14:paraId="79529E3B" w14:textId="77777777" w:rsidR="00C03C39" w:rsidRPr="00EF5FDE" w:rsidRDefault="00C03C39" w:rsidP="00E304F2">
      <w:pPr>
        <w:numPr>
          <w:ilvl w:val="0"/>
          <w:numId w:val="31"/>
        </w:numPr>
        <w:suppressAutoHyphens/>
        <w:spacing w:after="0" w:line="276" w:lineRule="auto"/>
        <w:ind w:left="426"/>
        <w:contextualSpacing/>
        <w:jc w:val="both"/>
        <w:rPr>
          <w:rFonts w:ascii="Times New Roman" w:hAnsi="Times New Roman" w:cs="Times New Roman"/>
          <w:b/>
          <w:sz w:val="24"/>
        </w:rPr>
      </w:pPr>
      <w:r w:rsidRPr="00EF5FDE">
        <w:rPr>
          <w:rFonts w:ascii="Times New Roman" w:hAnsi="Times New Roman" w:cs="Times New Roman"/>
          <w:b/>
          <w:sz w:val="24"/>
        </w:rPr>
        <w:t>INFORMACJE OGÓLNE</w:t>
      </w:r>
    </w:p>
    <w:p w14:paraId="718D43B4" w14:textId="77777777" w:rsidR="00C03C39" w:rsidRPr="00EF5FDE" w:rsidRDefault="00C03C39" w:rsidP="00E304F2">
      <w:pPr>
        <w:numPr>
          <w:ilvl w:val="1"/>
          <w:numId w:val="32"/>
        </w:numPr>
        <w:autoSpaceDE w:val="0"/>
        <w:autoSpaceDN w:val="0"/>
        <w:adjustRightInd w:val="0"/>
        <w:spacing w:after="0" w:line="276" w:lineRule="auto"/>
        <w:ind w:left="709" w:hanging="425"/>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Środki ochrony prawnej przysługują Wykonawcy, oraz innemu podmiotowi, jeżeli ma lub miał interes w uzyskaniu zamówienia oraz poniósł lub może ponieść szkodę w wyniku naruszenia przez Zamawiającego przepisów ustawy Pzp.</w:t>
      </w:r>
    </w:p>
    <w:p w14:paraId="536B3D69" w14:textId="77777777" w:rsidR="00C03C39" w:rsidRPr="00EF5FDE" w:rsidRDefault="00C03C39" w:rsidP="00E304F2">
      <w:pPr>
        <w:numPr>
          <w:ilvl w:val="1"/>
          <w:numId w:val="32"/>
        </w:numPr>
        <w:autoSpaceDE w:val="0"/>
        <w:autoSpaceDN w:val="0"/>
        <w:adjustRightInd w:val="0"/>
        <w:spacing w:after="0" w:line="276" w:lineRule="auto"/>
        <w:ind w:left="709" w:hanging="425"/>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541FCA12" w14:textId="77777777" w:rsidR="00C03C39" w:rsidRPr="00EF5FDE" w:rsidRDefault="00C03C39" w:rsidP="00E304F2">
      <w:pPr>
        <w:numPr>
          <w:ilvl w:val="1"/>
          <w:numId w:val="32"/>
        </w:numPr>
        <w:autoSpaceDE w:val="0"/>
        <w:autoSpaceDN w:val="0"/>
        <w:adjustRightInd w:val="0"/>
        <w:spacing w:after="0" w:line="276" w:lineRule="auto"/>
        <w:ind w:left="709" w:hanging="425"/>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Postępowanie odwoławcze jest prowadzone w języku polskim.</w:t>
      </w:r>
    </w:p>
    <w:p w14:paraId="62980814" w14:textId="77777777" w:rsidR="00C03C39" w:rsidRPr="00EF5FDE" w:rsidRDefault="00C03C39" w:rsidP="00E304F2">
      <w:pPr>
        <w:numPr>
          <w:ilvl w:val="1"/>
          <w:numId w:val="32"/>
        </w:numPr>
        <w:autoSpaceDE w:val="0"/>
        <w:autoSpaceDN w:val="0"/>
        <w:adjustRightInd w:val="0"/>
        <w:spacing w:after="0" w:line="276" w:lineRule="auto"/>
        <w:ind w:left="709" w:hanging="425"/>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14:paraId="7D7AC48C" w14:textId="77777777" w:rsidR="00C03C39" w:rsidRPr="00EF5FDE" w:rsidRDefault="00C03C39" w:rsidP="00E304F2">
      <w:pPr>
        <w:numPr>
          <w:ilvl w:val="1"/>
          <w:numId w:val="32"/>
        </w:numPr>
        <w:suppressAutoHyphens/>
        <w:spacing w:after="0" w:line="276" w:lineRule="auto"/>
        <w:ind w:left="709" w:hanging="425"/>
        <w:contextualSpacing/>
        <w:jc w:val="both"/>
        <w:rPr>
          <w:rFonts w:ascii="Times New Roman" w:hAnsi="Times New Roman" w:cs="Times New Roman"/>
          <w:sz w:val="24"/>
          <w:lang w:eastAsia="ar-SA"/>
        </w:rPr>
      </w:pPr>
      <w:r w:rsidRPr="00EF5FDE">
        <w:rPr>
          <w:rFonts w:ascii="Times New Roman" w:hAnsi="Times New Roman" w:cs="Times New Roman"/>
          <w:sz w:val="24"/>
          <w:lang w:eastAsia="ar-SA"/>
        </w:rPr>
        <w:t>Środkami ochrony prawnej są:</w:t>
      </w:r>
    </w:p>
    <w:p w14:paraId="69D33487" w14:textId="77777777" w:rsidR="00C03C39" w:rsidRPr="00EF5FDE" w:rsidRDefault="00C03C39" w:rsidP="00E304F2">
      <w:pPr>
        <w:numPr>
          <w:ilvl w:val="0"/>
          <w:numId w:val="33"/>
        </w:numPr>
        <w:suppressAutoHyphens/>
        <w:spacing w:after="0" w:line="276" w:lineRule="auto"/>
        <w:ind w:left="993"/>
        <w:contextualSpacing/>
        <w:jc w:val="both"/>
        <w:rPr>
          <w:rFonts w:ascii="Times New Roman" w:hAnsi="Times New Roman" w:cs="Times New Roman"/>
          <w:sz w:val="24"/>
          <w:lang w:eastAsia="ar-SA"/>
        </w:rPr>
      </w:pPr>
      <w:r w:rsidRPr="00EF5FDE">
        <w:rPr>
          <w:rFonts w:ascii="Times New Roman" w:hAnsi="Times New Roman" w:cs="Times New Roman"/>
          <w:sz w:val="24"/>
          <w:lang w:eastAsia="ar-SA"/>
        </w:rPr>
        <w:t>odwołanie,</w:t>
      </w:r>
    </w:p>
    <w:p w14:paraId="6693210B" w14:textId="77777777" w:rsidR="00C03C39" w:rsidRPr="00EF5FDE" w:rsidRDefault="00C03C39" w:rsidP="00E304F2">
      <w:pPr>
        <w:numPr>
          <w:ilvl w:val="0"/>
          <w:numId w:val="33"/>
        </w:numPr>
        <w:suppressAutoHyphens/>
        <w:spacing w:after="0" w:line="276" w:lineRule="auto"/>
        <w:ind w:left="993"/>
        <w:contextualSpacing/>
        <w:jc w:val="both"/>
        <w:rPr>
          <w:rFonts w:ascii="Times New Roman" w:hAnsi="Times New Roman" w:cs="Times New Roman"/>
          <w:sz w:val="24"/>
          <w:lang w:eastAsia="ar-SA"/>
        </w:rPr>
      </w:pPr>
      <w:r w:rsidRPr="00EF5FDE">
        <w:rPr>
          <w:rFonts w:ascii="Times New Roman" w:hAnsi="Times New Roman" w:cs="Times New Roman"/>
          <w:sz w:val="24"/>
          <w:lang w:eastAsia="ar-SA"/>
        </w:rPr>
        <w:t>skarga do sądu.</w:t>
      </w:r>
    </w:p>
    <w:p w14:paraId="35678275" w14:textId="77777777" w:rsidR="00C03C39" w:rsidRPr="00EF5FDE" w:rsidRDefault="00C03C39" w:rsidP="00C03C39">
      <w:pPr>
        <w:spacing w:after="0" w:line="276" w:lineRule="auto"/>
        <w:contextualSpacing/>
        <w:jc w:val="both"/>
        <w:rPr>
          <w:rFonts w:ascii="Times New Roman" w:hAnsi="Times New Roman" w:cs="Times New Roman"/>
          <w:b/>
          <w:sz w:val="24"/>
        </w:rPr>
      </w:pPr>
    </w:p>
    <w:p w14:paraId="5F0485B7" w14:textId="77777777" w:rsidR="00C03C39" w:rsidRPr="00EF5FDE" w:rsidRDefault="00C03C39" w:rsidP="00E304F2">
      <w:pPr>
        <w:numPr>
          <w:ilvl w:val="0"/>
          <w:numId w:val="31"/>
        </w:numPr>
        <w:suppressAutoHyphens/>
        <w:spacing w:after="0" w:line="276" w:lineRule="auto"/>
        <w:ind w:left="426"/>
        <w:contextualSpacing/>
        <w:jc w:val="both"/>
        <w:rPr>
          <w:rFonts w:ascii="Times New Roman" w:hAnsi="Times New Roman" w:cs="Times New Roman"/>
          <w:b/>
          <w:sz w:val="24"/>
        </w:rPr>
      </w:pPr>
      <w:r w:rsidRPr="00EF5FDE">
        <w:rPr>
          <w:rFonts w:ascii="Times New Roman" w:hAnsi="Times New Roman" w:cs="Times New Roman"/>
          <w:b/>
          <w:sz w:val="24"/>
        </w:rPr>
        <w:lastRenderedPageBreak/>
        <w:t>ODWOŁANIE</w:t>
      </w:r>
    </w:p>
    <w:p w14:paraId="4B8A94B2" w14:textId="77777777" w:rsidR="00C03C39" w:rsidRPr="00EF5FDE" w:rsidRDefault="00C03C39" w:rsidP="00E304F2">
      <w:pPr>
        <w:numPr>
          <w:ilvl w:val="0"/>
          <w:numId w:val="34"/>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Odwołanie przysługuje na:</w:t>
      </w:r>
    </w:p>
    <w:p w14:paraId="1E775AFD" w14:textId="77777777" w:rsidR="00C03C39" w:rsidRPr="00EF5FDE" w:rsidRDefault="00C03C39" w:rsidP="00E304F2">
      <w:pPr>
        <w:numPr>
          <w:ilvl w:val="0"/>
          <w:numId w:val="35"/>
        </w:numPr>
        <w:suppressAutoHyphens/>
        <w:spacing w:after="0" w:line="276" w:lineRule="auto"/>
        <w:ind w:left="993"/>
        <w:contextualSpacing/>
        <w:jc w:val="both"/>
        <w:rPr>
          <w:rFonts w:ascii="Times New Roman" w:hAnsi="Times New Roman" w:cs="Times New Roman"/>
          <w:sz w:val="24"/>
          <w:lang w:eastAsia="ar-SA"/>
        </w:rPr>
      </w:pPr>
      <w:r w:rsidRPr="00EF5FDE">
        <w:rPr>
          <w:rFonts w:ascii="Times New Roman" w:hAnsi="Times New Roman" w:cs="Times New Roman"/>
          <w:sz w:val="24"/>
          <w:lang w:eastAsia="ar-SA"/>
        </w:rPr>
        <w:t>niezgodną z przepisami ustawy czynność zamawiającego, podjętą w postępowaniu o udzielenie zamówienia, w tym na projektowane postanowienie umowy;</w:t>
      </w:r>
    </w:p>
    <w:p w14:paraId="63EA6C15" w14:textId="77777777" w:rsidR="00C03C39" w:rsidRPr="00EF5FDE" w:rsidRDefault="00C03C39" w:rsidP="00E304F2">
      <w:pPr>
        <w:numPr>
          <w:ilvl w:val="0"/>
          <w:numId w:val="35"/>
        </w:numPr>
        <w:suppressAutoHyphens/>
        <w:spacing w:after="0" w:line="276" w:lineRule="auto"/>
        <w:ind w:left="993"/>
        <w:contextualSpacing/>
        <w:jc w:val="both"/>
        <w:rPr>
          <w:rFonts w:ascii="Times New Roman" w:hAnsi="Times New Roman" w:cs="Times New Roman"/>
          <w:sz w:val="24"/>
          <w:lang w:eastAsia="ar-SA"/>
        </w:rPr>
      </w:pPr>
      <w:r w:rsidRPr="00EF5FDE">
        <w:rPr>
          <w:rFonts w:ascii="Times New Roman" w:hAnsi="Times New Roman" w:cs="Times New Roman"/>
          <w:sz w:val="24"/>
          <w:lang w:eastAsia="ar-SA"/>
        </w:rPr>
        <w:t>zaniechanie czynności w postępowaniu o udzielenie zamówienia, do której zamawiający był obowiązany na podstawie ustawy;</w:t>
      </w:r>
    </w:p>
    <w:p w14:paraId="3341491B" w14:textId="77777777" w:rsidR="00C03C39" w:rsidRPr="00EF5FDE" w:rsidRDefault="00C03C39" w:rsidP="00E304F2">
      <w:pPr>
        <w:numPr>
          <w:ilvl w:val="0"/>
          <w:numId w:val="35"/>
        </w:numPr>
        <w:suppressAutoHyphens/>
        <w:spacing w:after="0" w:line="276" w:lineRule="auto"/>
        <w:ind w:left="993"/>
        <w:contextualSpacing/>
        <w:jc w:val="both"/>
        <w:rPr>
          <w:rFonts w:ascii="Times New Roman" w:hAnsi="Times New Roman" w:cs="Times New Roman"/>
          <w:sz w:val="24"/>
          <w:lang w:eastAsia="ar-SA"/>
        </w:rPr>
      </w:pPr>
      <w:r w:rsidRPr="00EF5FDE">
        <w:rPr>
          <w:rFonts w:ascii="Times New Roman" w:hAnsi="Times New Roman" w:cs="Times New Roman"/>
          <w:sz w:val="24"/>
          <w:lang w:eastAsia="ar-SA"/>
        </w:rPr>
        <w:t>zaniechanie przeprowadzenia postępowania o udzielenie zamówienia, mimo że zamawiający był do tego obowiązany.</w:t>
      </w:r>
    </w:p>
    <w:p w14:paraId="6A9E64BA" w14:textId="77777777" w:rsidR="00C03C39" w:rsidRPr="00EF5FDE" w:rsidRDefault="00C03C39" w:rsidP="00E304F2">
      <w:pPr>
        <w:numPr>
          <w:ilvl w:val="0"/>
          <w:numId w:val="34"/>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8B1E31" w14:textId="77777777" w:rsidR="00C03C39" w:rsidRPr="00EF5FDE" w:rsidRDefault="00C03C39" w:rsidP="00E304F2">
      <w:pPr>
        <w:numPr>
          <w:ilvl w:val="0"/>
          <w:numId w:val="34"/>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Odwołanie wnosi się w terminie:</w:t>
      </w:r>
    </w:p>
    <w:p w14:paraId="491229D9" w14:textId="77777777" w:rsidR="00C03C39" w:rsidRPr="00EF5FDE" w:rsidRDefault="00C03C39" w:rsidP="00E304F2">
      <w:pPr>
        <w:numPr>
          <w:ilvl w:val="0"/>
          <w:numId w:val="36"/>
        </w:numPr>
        <w:suppressAutoHyphens/>
        <w:spacing w:after="0" w:line="276" w:lineRule="auto"/>
        <w:ind w:left="993"/>
        <w:contextualSpacing/>
        <w:jc w:val="both"/>
        <w:rPr>
          <w:rFonts w:ascii="Times New Roman" w:hAnsi="Times New Roman" w:cs="Times New Roman"/>
          <w:sz w:val="24"/>
          <w:lang w:eastAsia="ar-SA"/>
        </w:rPr>
      </w:pPr>
      <w:r w:rsidRPr="00EF5FDE">
        <w:rPr>
          <w:rFonts w:ascii="Times New Roman" w:hAnsi="Times New Roman" w:cs="Times New Roman"/>
          <w:sz w:val="24"/>
          <w:lang w:eastAsia="ar-SA"/>
        </w:rPr>
        <w:t xml:space="preserve">5 dni  od  dnia  przekazania  informacji  o czynności zamawiającego stanowiącej podstawę jego wniesienia, jeżeli informacja została przekazana przy użyciu środków komunikacji elektronicznej, </w:t>
      </w:r>
    </w:p>
    <w:p w14:paraId="58DC40D3" w14:textId="77777777" w:rsidR="00C03C39" w:rsidRPr="00EF5FDE" w:rsidRDefault="00C03C39" w:rsidP="00E304F2">
      <w:pPr>
        <w:numPr>
          <w:ilvl w:val="0"/>
          <w:numId w:val="36"/>
        </w:numPr>
        <w:suppressAutoHyphens/>
        <w:spacing w:after="0" w:line="276" w:lineRule="auto"/>
        <w:ind w:left="993"/>
        <w:contextualSpacing/>
        <w:jc w:val="both"/>
        <w:rPr>
          <w:rFonts w:ascii="Times New Roman" w:hAnsi="Times New Roman" w:cs="Times New Roman"/>
          <w:sz w:val="24"/>
          <w:lang w:eastAsia="ar-SA"/>
        </w:rPr>
      </w:pPr>
      <w:r w:rsidRPr="00EF5FDE">
        <w:rPr>
          <w:rFonts w:ascii="Times New Roman" w:hAnsi="Times New Roman" w:cs="Times New Roman"/>
          <w:sz w:val="24"/>
          <w:lang w:eastAsia="ar-SA"/>
        </w:rPr>
        <w:t>10 dni od dnia przekazania informacji o czynności zamawiającego stanowiącej podstawę jego wniesienia, jeżeli informacja została przekazana w sposób inny niż określony w lit. a.</w:t>
      </w:r>
    </w:p>
    <w:p w14:paraId="14AFB413" w14:textId="77777777" w:rsidR="00C03C39" w:rsidRPr="00EF5FDE" w:rsidRDefault="00C03C39" w:rsidP="00E304F2">
      <w:pPr>
        <w:numPr>
          <w:ilvl w:val="0"/>
          <w:numId w:val="34"/>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339BF314" w14:textId="77777777" w:rsidR="00C03C39" w:rsidRPr="00EF5FDE" w:rsidRDefault="00C03C39" w:rsidP="00E304F2">
      <w:pPr>
        <w:numPr>
          <w:ilvl w:val="0"/>
          <w:numId w:val="34"/>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Odwołanie w przypadkach innych niż określone powyżej wnosi się w terminie 5 dni od dnia, w którym powzięto lub przy zachowaniu należytej staranności można było powziąć wiadomość o okolicznościach stanowiących podstawę jego wniesienia.</w:t>
      </w:r>
    </w:p>
    <w:p w14:paraId="00C90642" w14:textId="77777777" w:rsidR="00C03C39" w:rsidRPr="00EF5FDE" w:rsidRDefault="00C03C39" w:rsidP="00E304F2">
      <w:pPr>
        <w:numPr>
          <w:ilvl w:val="0"/>
          <w:numId w:val="34"/>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Szczegółowe kwestie związane z wniesieniem odwołania zawarte są w art. 516-521 ustawy Pzp.</w:t>
      </w:r>
    </w:p>
    <w:p w14:paraId="3B01CA19" w14:textId="77777777" w:rsidR="00C03C39" w:rsidRPr="00EF5FDE" w:rsidRDefault="00C03C39" w:rsidP="00C03C39">
      <w:pPr>
        <w:autoSpaceDE w:val="0"/>
        <w:autoSpaceDN w:val="0"/>
        <w:adjustRightInd w:val="0"/>
        <w:spacing w:after="0" w:line="276" w:lineRule="auto"/>
        <w:ind w:left="284" w:hanging="284"/>
        <w:contextualSpacing/>
        <w:jc w:val="both"/>
        <w:rPr>
          <w:rFonts w:ascii="Times New Roman" w:eastAsia="Times New Roman" w:hAnsi="Times New Roman" w:cs="Times New Roman"/>
          <w:sz w:val="24"/>
          <w:lang w:eastAsia="pl-PL"/>
        </w:rPr>
      </w:pPr>
    </w:p>
    <w:p w14:paraId="4EB2FCCB" w14:textId="77777777" w:rsidR="00C03C39" w:rsidRPr="00EF5FDE" w:rsidRDefault="00C03C39" w:rsidP="00E304F2">
      <w:pPr>
        <w:numPr>
          <w:ilvl w:val="0"/>
          <w:numId w:val="31"/>
        </w:numPr>
        <w:suppressAutoHyphens/>
        <w:spacing w:after="0" w:line="276" w:lineRule="auto"/>
        <w:ind w:left="426"/>
        <w:contextualSpacing/>
        <w:jc w:val="both"/>
        <w:rPr>
          <w:rFonts w:ascii="Times New Roman" w:hAnsi="Times New Roman" w:cs="Times New Roman"/>
          <w:b/>
          <w:sz w:val="24"/>
        </w:rPr>
      </w:pPr>
      <w:r w:rsidRPr="00EF5FDE">
        <w:rPr>
          <w:rFonts w:ascii="Times New Roman" w:hAnsi="Times New Roman" w:cs="Times New Roman"/>
          <w:b/>
          <w:sz w:val="24"/>
        </w:rPr>
        <w:t>SKARGA DO SĄDU</w:t>
      </w:r>
    </w:p>
    <w:p w14:paraId="4398E9A3" w14:textId="77777777" w:rsidR="00C03C39" w:rsidRPr="00EF5FDE" w:rsidRDefault="00C03C39" w:rsidP="00E304F2">
      <w:pPr>
        <w:numPr>
          <w:ilvl w:val="0"/>
          <w:numId w:val="37"/>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Na orzeczenie Izby oraz postanowienie Prezesa Izby, o którym mowa w art. 519 ust. 1 ustawy Pzp, stronom oraz uczestnikom postępowania odwoławczego przysługuje skarga do sądu na zasadach i warunkach określonych w art. 579 i następnych ustawy Pzp.</w:t>
      </w:r>
    </w:p>
    <w:p w14:paraId="5C47EFA6" w14:textId="77777777" w:rsidR="00C03C39" w:rsidRPr="00EF5FDE" w:rsidRDefault="00C03C39" w:rsidP="00E304F2">
      <w:pPr>
        <w:numPr>
          <w:ilvl w:val="0"/>
          <w:numId w:val="37"/>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W postępowaniu toczącym się wskutek wniesienia skargi stosuje się odpowiednio przepisy ustawy z dnia 17 listopada 1964 r. – Kodeks postępowania cywilnego o apelacji, jeżeli przepisy niniejszego rozdziału nie stanowią inaczej.</w:t>
      </w:r>
    </w:p>
    <w:p w14:paraId="4EC1A08D" w14:textId="77777777" w:rsidR="00C03C39" w:rsidRPr="00EF5FDE" w:rsidRDefault="00C03C39" w:rsidP="00E304F2">
      <w:pPr>
        <w:numPr>
          <w:ilvl w:val="0"/>
          <w:numId w:val="37"/>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Skargę wnosi się do Sądu Okręgowego w Warszawie – sądu zamówień publicznych, zwanego dalej „sądem zamówień publicznych”.</w:t>
      </w:r>
    </w:p>
    <w:p w14:paraId="7539149D" w14:textId="77777777" w:rsidR="00C03C39" w:rsidRPr="00EF5FDE" w:rsidRDefault="00C03C39" w:rsidP="00E304F2">
      <w:pPr>
        <w:numPr>
          <w:ilvl w:val="0"/>
          <w:numId w:val="37"/>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29D8D19C" w14:textId="77777777" w:rsidR="00C03C39" w:rsidRPr="00EF5FDE" w:rsidRDefault="00C03C39" w:rsidP="00E304F2">
      <w:pPr>
        <w:numPr>
          <w:ilvl w:val="0"/>
          <w:numId w:val="37"/>
        </w:numPr>
        <w:autoSpaceDE w:val="0"/>
        <w:autoSpaceDN w:val="0"/>
        <w:adjustRightInd w:val="0"/>
        <w:spacing w:after="0" w:line="276" w:lineRule="auto"/>
        <w:ind w:left="709"/>
        <w:contextualSpacing/>
        <w:jc w:val="both"/>
        <w:rPr>
          <w:rFonts w:ascii="Times New Roman" w:eastAsia="Times New Roman" w:hAnsi="Times New Roman" w:cs="Times New Roman"/>
          <w:sz w:val="24"/>
          <w:lang w:eastAsia="pl-PL"/>
        </w:rPr>
      </w:pPr>
      <w:r w:rsidRPr="00EF5FDE">
        <w:rPr>
          <w:rFonts w:ascii="Times New Roman" w:eastAsia="Times New Roman" w:hAnsi="Times New Roman" w:cs="Times New Roman"/>
          <w:sz w:val="24"/>
          <w:lang w:eastAsia="pl-PL"/>
        </w:rPr>
        <w:lastRenderedPageBreak/>
        <w:t>Prezes Izby przekazuje skargę wraz z aktami postępowania odwoławczego do sądu zamówień publicznych w terminie 7 dni od dnia jej otrzymania.</w:t>
      </w:r>
    </w:p>
    <w:p w14:paraId="1B264885" w14:textId="77777777" w:rsidR="00121E6A" w:rsidRPr="00191E3D" w:rsidRDefault="00121E6A" w:rsidP="000D25C1">
      <w:pPr>
        <w:spacing w:after="0" w:line="276" w:lineRule="auto"/>
        <w:contextualSpacing/>
        <w:rPr>
          <w:rFonts w:ascii="Times New Roman" w:hAnsi="Times New Roman" w:cs="Times New Roman"/>
          <w:color w:val="FF0000"/>
          <w:sz w:val="24"/>
        </w:rPr>
      </w:pPr>
    </w:p>
    <w:tbl>
      <w:tblPr>
        <w:tblW w:w="5000" w:type="pct"/>
        <w:tblCellMar>
          <w:left w:w="70" w:type="dxa"/>
          <w:right w:w="70" w:type="dxa"/>
        </w:tblCellMar>
        <w:tblLook w:val="0000" w:firstRow="0" w:lastRow="0" w:firstColumn="0" w:lastColumn="0" w:noHBand="0" w:noVBand="0"/>
      </w:tblPr>
      <w:tblGrid>
        <w:gridCol w:w="9628"/>
      </w:tblGrid>
      <w:tr w:rsidR="002C3F6F" w:rsidRPr="00EF5FDE" w14:paraId="1D1080AB"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26B8DD5A" w14:textId="01AE3A57" w:rsidR="00121E6A" w:rsidRPr="00EF5FDE" w:rsidRDefault="0043680C" w:rsidP="000D25C1">
            <w:pPr>
              <w:spacing w:after="0" w:line="276" w:lineRule="auto"/>
              <w:contextualSpacing/>
              <w:jc w:val="both"/>
              <w:rPr>
                <w:rFonts w:ascii="Times New Roman" w:hAnsi="Times New Roman" w:cs="Times New Roman"/>
                <w:sz w:val="24"/>
              </w:rPr>
            </w:pPr>
            <w:r w:rsidRPr="00EF5FDE">
              <w:rPr>
                <w:rFonts w:ascii="Times New Roman" w:hAnsi="Times New Roman" w:cs="Times New Roman"/>
                <w:b/>
                <w:bCs/>
                <w:sz w:val="28"/>
              </w:rPr>
              <w:t>XXV</w:t>
            </w:r>
            <w:r w:rsidR="00121E6A" w:rsidRPr="00EF5FDE">
              <w:rPr>
                <w:rFonts w:ascii="Times New Roman" w:hAnsi="Times New Roman" w:cs="Times New Roman"/>
                <w:b/>
                <w:bCs/>
                <w:sz w:val="28"/>
              </w:rPr>
              <w:t>. Liczba części zamówienia, na którą wykonawca może złożyć ofertę</w:t>
            </w:r>
          </w:p>
        </w:tc>
      </w:tr>
    </w:tbl>
    <w:p w14:paraId="1D24D1BA" w14:textId="77777777" w:rsidR="00121E6A" w:rsidRPr="00191E3D" w:rsidRDefault="00121E6A" w:rsidP="000D25C1">
      <w:pPr>
        <w:spacing w:after="0" w:line="276" w:lineRule="auto"/>
        <w:contextualSpacing/>
        <w:jc w:val="both"/>
        <w:rPr>
          <w:rFonts w:ascii="Times New Roman" w:hAnsi="Times New Roman" w:cs="Times New Roman"/>
          <w:color w:val="FF0000"/>
          <w:sz w:val="24"/>
          <w:lang w:eastAsia="ar-SA"/>
        </w:rPr>
      </w:pPr>
    </w:p>
    <w:p w14:paraId="29B3CCAF" w14:textId="77777777" w:rsidR="007D6373" w:rsidRPr="00847670" w:rsidRDefault="007D6373" w:rsidP="005C4F66">
      <w:pPr>
        <w:numPr>
          <w:ilvl w:val="0"/>
          <w:numId w:val="61"/>
        </w:numPr>
        <w:spacing w:after="0" w:line="276" w:lineRule="auto"/>
        <w:ind w:left="426"/>
        <w:contextualSpacing/>
        <w:jc w:val="both"/>
        <w:rPr>
          <w:rFonts w:ascii="Times New Roman" w:eastAsia="Lucida Sans Unicode" w:hAnsi="Times New Roman" w:cs="Times New Roman"/>
          <w:kern w:val="1"/>
          <w:sz w:val="24"/>
          <w:szCs w:val="24"/>
          <w:lang w:eastAsia="zh-CN"/>
        </w:rPr>
      </w:pPr>
      <w:r w:rsidRPr="00847670">
        <w:rPr>
          <w:rFonts w:ascii="Times New Roman" w:eastAsia="Lucida Sans Unicode" w:hAnsi="Times New Roman" w:cs="Times New Roman"/>
          <w:kern w:val="1"/>
          <w:sz w:val="24"/>
          <w:szCs w:val="24"/>
          <w:lang w:eastAsia="zh-CN"/>
        </w:rPr>
        <w:t>Zamawiający dopuszcza składanie ofert częściowych. Oferta może być złożona na jedną lub na wszystkie niżej wymienione części.</w:t>
      </w:r>
    </w:p>
    <w:p w14:paraId="71C02705" w14:textId="77777777" w:rsidR="007D6373" w:rsidRPr="00847670" w:rsidRDefault="007D6373" w:rsidP="005C4F66">
      <w:pPr>
        <w:numPr>
          <w:ilvl w:val="0"/>
          <w:numId w:val="61"/>
        </w:numPr>
        <w:spacing w:after="0" w:line="276" w:lineRule="auto"/>
        <w:ind w:left="426"/>
        <w:contextualSpacing/>
        <w:jc w:val="both"/>
        <w:rPr>
          <w:rFonts w:ascii="Times New Roman" w:eastAsia="Lucida Sans Unicode" w:hAnsi="Times New Roman" w:cs="Times New Roman"/>
          <w:kern w:val="1"/>
          <w:sz w:val="24"/>
          <w:szCs w:val="24"/>
          <w:lang w:eastAsia="zh-CN"/>
        </w:rPr>
      </w:pPr>
      <w:r w:rsidRPr="00847670">
        <w:rPr>
          <w:rFonts w:ascii="Times New Roman" w:eastAsia="Lucida Sans Unicode" w:hAnsi="Times New Roman" w:cs="Times New Roman"/>
          <w:kern w:val="1"/>
          <w:sz w:val="24"/>
          <w:szCs w:val="24"/>
          <w:lang w:eastAsia="zh-CN"/>
        </w:rPr>
        <w:t>Zamówienie jest podzielone na następujące części:</w:t>
      </w:r>
    </w:p>
    <w:p w14:paraId="13F7E182" w14:textId="069A5A42" w:rsidR="007D6373" w:rsidRPr="008175FE" w:rsidRDefault="007D6373" w:rsidP="007D6373">
      <w:pPr>
        <w:spacing w:after="0" w:line="276" w:lineRule="auto"/>
        <w:ind w:left="426"/>
        <w:rPr>
          <w:rFonts w:ascii="Times New Roman" w:hAnsi="Times New Roman" w:cs="Times New Roman"/>
          <w:bCs/>
          <w:sz w:val="24"/>
          <w:szCs w:val="24"/>
        </w:rPr>
      </w:pPr>
      <w:r w:rsidRPr="008175FE">
        <w:rPr>
          <w:rFonts w:ascii="Times New Roman" w:hAnsi="Times New Roman" w:cs="Times New Roman"/>
          <w:bCs/>
          <w:sz w:val="24"/>
          <w:szCs w:val="24"/>
        </w:rPr>
        <w:t xml:space="preserve">Część I - </w:t>
      </w:r>
      <w:r w:rsidR="008175FE" w:rsidRPr="008175FE">
        <w:rPr>
          <w:rFonts w:ascii="Times New Roman" w:hAnsi="Times New Roman" w:cs="Times New Roman"/>
          <w:bCs/>
          <w:sz w:val="24"/>
          <w:szCs w:val="24"/>
        </w:rPr>
        <w:t>Dostawa wyposażenia kuchni wraz z montażem do budynku wielofunkcyjnego w Maleniskach</w:t>
      </w:r>
      <w:r w:rsidRPr="008175FE">
        <w:rPr>
          <w:rFonts w:ascii="Times New Roman" w:hAnsi="Times New Roman" w:cs="Times New Roman"/>
          <w:bCs/>
          <w:sz w:val="24"/>
          <w:szCs w:val="24"/>
        </w:rPr>
        <w:t>.</w:t>
      </w:r>
    </w:p>
    <w:p w14:paraId="1B7877AB" w14:textId="4987FF7E" w:rsidR="007D6373" w:rsidRPr="008175FE" w:rsidRDefault="007D6373" w:rsidP="007D6373">
      <w:pPr>
        <w:spacing w:after="0" w:line="276" w:lineRule="auto"/>
        <w:ind w:left="426"/>
        <w:contextualSpacing/>
        <w:jc w:val="both"/>
        <w:rPr>
          <w:rFonts w:ascii="Times New Roman" w:hAnsi="Times New Roman" w:cs="Times New Roman"/>
          <w:bCs/>
          <w:sz w:val="24"/>
          <w:szCs w:val="24"/>
        </w:rPr>
      </w:pPr>
      <w:r w:rsidRPr="008175FE">
        <w:rPr>
          <w:rFonts w:ascii="Times New Roman" w:hAnsi="Times New Roman" w:cs="Times New Roman"/>
          <w:bCs/>
          <w:sz w:val="24"/>
          <w:szCs w:val="24"/>
        </w:rPr>
        <w:t xml:space="preserve">Część II – </w:t>
      </w:r>
      <w:r w:rsidR="008175FE" w:rsidRPr="008175FE">
        <w:rPr>
          <w:rFonts w:ascii="Times New Roman" w:hAnsi="Times New Roman" w:cs="Times New Roman"/>
          <w:bCs/>
          <w:sz w:val="24"/>
          <w:szCs w:val="24"/>
        </w:rPr>
        <w:t>Dostawa i montaż mebli, sprzętu elektronicznego oraz elementów zaplecza  sanitarnego do budynku wielofunkcyjnego w Maleniskach</w:t>
      </w:r>
      <w:r w:rsidR="00E03F0B" w:rsidRPr="008175FE">
        <w:rPr>
          <w:rFonts w:ascii="Times New Roman" w:hAnsi="Times New Roman" w:cs="Times New Roman"/>
          <w:bCs/>
          <w:sz w:val="24"/>
          <w:szCs w:val="24"/>
        </w:rPr>
        <w:t>.</w:t>
      </w:r>
    </w:p>
    <w:p w14:paraId="6BB28BCB" w14:textId="034CFA4F" w:rsidR="007D6373" w:rsidRPr="007D6373" w:rsidRDefault="007D6373" w:rsidP="005C4F66">
      <w:pPr>
        <w:pStyle w:val="Akapitzlist"/>
        <w:numPr>
          <w:ilvl w:val="0"/>
          <w:numId w:val="61"/>
        </w:numPr>
        <w:spacing w:line="276" w:lineRule="auto"/>
        <w:ind w:left="426"/>
        <w:jc w:val="both"/>
      </w:pPr>
      <w:r w:rsidRPr="007D6373">
        <w:t xml:space="preserve">Wykonawca może złożyć jedną ofertę na każdą z wyżej wymienionych części. </w:t>
      </w:r>
    </w:p>
    <w:p w14:paraId="59C0248F" w14:textId="6EC85563" w:rsidR="007D6373" w:rsidRPr="007D6373" w:rsidRDefault="007D6373" w:rsidP="005C4F66">
      <w:pPr>
        <w:pStyle w:val="Akapitzlist"/>
        <w:numPr>
          <w:ilvl w:val="0"/>
          <w:numId w:val="61"/>
        </w:numPr>
        <w:spacing w:line="276" w:lineRule="auto"/>
        <w:ind w:left="426"/>
        <w:jc w:val="both"/>
      </w:pPr>
      <w:r w:rsidRPr="007D6373">
        <w:t>Szczegółowy zakres dla każdej z części określa SWZ oraz załączniki do SWZ.</w:t>
      </w:r>
    </w:p>
    <w:p w14:paraId="1549F1F0" w14:textId="77777777" w:rsidR="00924835" w:rsidRDefault="00924835" w:rsidP="000D25C1">
      <w:pPr>
        <w:spacing w:after="0" w:line="276" w:lineRule="auto"/>
        <w:ind w:left="709"/>
        <w:contextualSpacing/>
        <w:jc w:val="both"/>
        <w:rPr>
          <w:rFonts w:ascii="Times New Roman" w:hAnsi="Times New Roman" w:cs="Times New Roman"/>
          <w:color w:val="FF0000"/>
          <w:sz w:val="24"/>
        </w:rPr>
      </w:pPr>
    </w:p>
    <w:p w14:paraId="3A08ADA0" w14:textId="77777777" w:rsidR="0038419A" w:rsidRPr="00191E3D" w:rsidRDefault="0038419A" w:rsidP="000D25C1">
      <w:pPr>
        <w:spacing w:after="0" w:line="276" w:lineRule="auto"/>
        <w:ind w:left="709"/>
        <w:contextualSpacing/>
        <w:jc w:val="both"/>
        <w:rPr>
          <w:rFonts w:ascii="Times New Roman" w:hAnsi="Times New Roman" w:cs="Times New Roman"/>
          <w:color w:val="FF0000"/>
          <w:sz w:val="24"/>
        </w:rPr>
      </w:pPr>
    </w:p>
    <w:tbl>
      <w:tblPr>
        <w:tblW w:w="5000" w:type="pct"/>
        <w:tblCellMar>
          <w:left w:w="70" w:type="dxa"/>
          <w:right w:w="70" w:type="dxa"/>
        </w:tblCellMar>
        <w:tblLook w:val="0000" w:firstRow="0" w:lastRow="0" w:firstColumn="0" w:lastColumn="0" w:noHBand="0" w:noVBand="0"/>
      </w:tblPr>
      <w:tblGrid>
        <w:gridCol w:w="9628"/>
      </w:tblGrid>
      <w:tr w:rsidR="00174838" w:rsidRPr="007E41A4" w14:paraId="34178817"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7CDC8CEE" w14:textId="7ADF0F49" w:rsidR="00121E6A" w:rsidRPr="007E41A4" w:rsidRDefault="0043680C" w:rsidP="000D25C1">
            <w:pPr>
              <w:spacing w:after="0" w:line="276" w:lineRule="auto"/>
              <w:contextualSpacing/>
              <w:jc w:val="both"/>
              <w:rPr>
                <w:rFonts w:ascii="Times New Roman" w:hAnsi="Times New Roman" w:cs="Times New Roman"/>
                <w:sz w:val="24"/>
              </w:rPr>
            </w:pPr>
            <w:r w:rsidRPr="007E41A4">
              <w:rPr>
                <w:rFonts w:ascii="Times New Roman" w:hAnsi="Times New Roman" w:cs="Times New Roman"/>
                <w:b/>
                <w:bCs/>
                <w:sz w:val="28"/>
              </w:rPr>
              <w:t>XXVI</w:t>
            </w:r>
            <w:r w:rsidR="00121E6A" w:rsidRPr="007E41A4">
              <w:rPr>
                <w:rFonts w:ascii="Times New Roman" w:hAnsi="Times New Roman" w:cs="Times New Roman"/>
                <w:b/>
                <w:bCs/>
                <w:sz w:val="28"/>
              </w:rPr>
              <w:t>. Podwykonawcy</w:t>
            </w:r>
          </w:p>
        </w:tc>
      </w:tr>
    </w:tbl>
    <w:p w14:paraId="05CC9720" w14:textId="77777777" w:rsidR="00121E6A" w:rsidRPr="00191E3D" w:rsidRDefault="00121E6A" w:rsidP="000D25C1">
      <w:pPr>
        <w:spacing w:after="0" w:line="276" w:lineRule="auto"/>
        <w:contextualSpacing/>
        <w:jc w:val="both"/>
        <w:rPr>
          <w:rFonts w:ascii="Times New Roman" w:hAnsi="Times New Roman" w:cs="Times New Roman"/>
          <w:color w:val="FF0000"/>
          <w:sz w:val="24"/>
        </w:rPr>
      </w:pPr>
    </w:p>
    <w:p w14:paraId="14CE6604" w14:textId="1B81256D" w:rsidR="00121E6A" w:rsidRPr="00165B42" w:rsidRDefault="00121E6A" w:rsidP="00E304F2">
      <w:pPr>
        <w:numPr>
          <w:ilvl w:val="0"/>
          <w:numId w:val="38"/>
        </w:numPr>
        <w:spacing w:after="0" w:line="276" w:lineRule="auto"/>
        <w:ind w:left="426"/>
        <w:contextualSpacing/>
        <w:jc w:val="both"/>
        <w:rPr>
          <w:rFonts w:ascii="Times New Roman" w:hAnsi="Times New Roman" w:cs="Times New Roman"/>
          <w:sz w:val="24"/>
        </w:rPr>
      </w:pPr>
      <w:r w:rsidRPr="00165B42">
        <w:rPr>
          <w:rFonts w:ascii="Times New Roman" w:hAnsi="Times New Roman" w:cs="Times New Roman"/>
          <w:sz w:val="24"/>
        </w:rPr>
        <w:t xml:space="preserve">Wykonawca może powierzyć wykonanie części zamówienia podwykonawcy (zgodnie z wzorem umowy </w:t>
      </w:r>
      <w:r w:rsidR="002917AA" w:rsidRPr="00165B42">
        <w:rPr>
          <w:rFonts w:ascii="Times New Roman" w:hAnsi="Times New Roman" w:cs="Times New Roman"/>
          <w:i/>
          <w:sz w:val="24"/>
        </w:rPr>
        <w:t xml:space="preserve">wg załącznika nr </w:t>
      </w:r>
      <w:r w:rsidR="007E41A4" w:rsidRPr="00165B42">
        <w:rPr>
          <w:rFonts w:ascii="Times New Roman" w:hAnsi="Times New Roman" w:cs="Times New Roman"/>
          <w:i/>
          <w:sz w:val="24"/>
        </w:rPr>
        <w:t>5</w:t>
      </w:r>
      <w:r w:rsidR="002C2942" w:rsidRPr="00165B42">
        <w:rPr>
          <w:rFonts w:ascii="Times New Roman" w:hAnsi="Times New Roman" w:cs="Times New Roman"/>
          <w:i/>
          <w:sz w:val="24"/>
        </w:rPr>
        <w:t xml:space="preserve"> </w:t>
      </w:r>
      <w:r w:rsidRPr="00165B42">
        <w:rPr>
          <w:rFonts w:ascii="Times New Roman" w:hAnsi="Times New Roman" w:cs="Times New Roman"/>
          <w:i/>
          <w:sz w:val="24"/>
        </w:rPr>
        <w:t xml:space="preserve">do </w:t>
      </w:r>
      <w:r w:rsidR="00AC7E49" w:rsidRPr="00165B42">
        <w:rPr>
          <w:rFonts w:ascii="Times New Roman" w:hAnsi="Times New Roman" w:cs="Times New Roman"/>
          <w:i/>
          <w:sz w:val="24"/>
        </w:rPr>
        <w:t>SWZ</w:t>
      </w:r>
      <w:r w:rsidRPr="00165B42">
        <w:rPr>
          <w:rFonts w:ascii="Times New Roman" w:hAnsi="Times New Roman" w:cs="Times New Roman"/>
          <w:sz w:val="24"/>
        </w:rPr>
        <w:t xml:space="preserve">). </w:t>
      </w:r>
    </w:p>
    <w:p w14:paraId="4D2C748E" w14:textId="099006F5" w:rsidR="00121E6A" w:rsidRPr="00165B42" w:rsidRDefault="00121E6A" w:rsidP="00E304F2">
      <w:pPr>
        <w:numPr>
          <w:ilvl w:val="0"/>
          <w:numId w:val="38"/>
        </w:numPr>
        <w:suppressAutoHyphens/>
        <w:spacing w:after="0" w:line="276" w:lineRule="auto"/>
        <w:ind w:left="426"/>
        <w:contextualSpacing/>
        <w:jc w:val="both"/>
        <w:rPr>
          <w:rFonts w:ascii="Times New Roman" w:hAnsi="Times New Roman" w:cs="Times New Roman"/>
          <w:b/>
          <w:sz w:val="24"/>
        </w:rPr>
      </w:pPr>
      <w:r w:rsidRPr="00165B42">
        <w:rPr>
          <w:rFonts w:ascii="Times New Roman" w:hAnsi="Times New Roman" w:cs="Times New Roman"/>
          <w:b/>
          <w:sz w:val="24"/>
        </w:rPr>
        <w:t xml:space="preserve">Wykonawca, który zamierza powierzyć wykonanie części zamówienia podwykonawcom, na etapie postępowania o udzielenie zamówienia publicznego jest zobowiązany wskazać w ofercie części zamówienia, których wykonanie zamierza powierzyć podwykonawcom oraz jeżeli są już znani, podać nazwy ewentualnych podwykonawców </w:t>
      </w:r>
      <w:r w:rsidR="00174838" w:rsidRPr="00165B42">
        <w:rPr>
          <w:rFonts w:ascii="Times New Roman" w:hAnsi="Times New Roman" w:cs="Times New Roman"/>
          <w:sz w:val="24"/>
        </w:rPr>
        <w:t>(Wykonawca zamieszcza informacje w tym zakresie w formularzu oferty).</w:t>
      </w:r>
    </w:p>
    <w:p w14:paraId="3D8041E7" w14:textId="4CFE00D4" w:rsidR="00121E6A" w:rsidRPr="00165B42" w:rsidRDefault="00121E6A" w:rsidP="00E304F2">
      <w:pPr>
        <w:numPr>
          <w:ilvl w:val="0"/>
          <w:numId w:val="38"/>
        </w:numPr>
        <w:suppressAutoHyphens/>
        <w:spacing w:after="0" w:line="276" w:lineRule="auto"/>
        <w:ind w:left="426"/>
        <w:contextualSpacing/>
        <w:jc w:val="both"/>
        <w:rPr>
          <w:rFonts w:ascii="Times New Roman" w:hAnsi="Times New Roman" w:cs="Times New Roman"/>
          <w:i/>
          <w:sz w:val="24"/>
        </w:rPr>
      </w:pPr>
      <w:r w:rsidRPr="00165B42">
        <w:rPr>
          <w:rFonts w:ascii="Times New Roman" w:hAnsi="Times New Roman" w:cs="Times New Roman"/>
          <w:sz w:val="24"/>
        </w:rPr>
        <w:t>Do zawarcia przez Wykonawcę umowy z podwykonawcą wymagana jest zgoda Zamawiającego na zasadach określonych we wzorze umowy stanowiący</w:t>
      </w:r>
      <w:r w:rsidR="0063205B" w:rsidRPr="00165B42">
        <w:rPr>
          <w:rFonts w:ascii="Times New Roman" w:hAnsi="Times New Roman" w:cs="Times New Roman"/>
          <w:sz w:val="24"/>
        </w:rPr>
        <w:t>m</w:t>
      </w:r>
      <w:r w:rsidRPr="00165B42">
        <w:rPr>
          <w:rFonts w:ascii="Times New Roman" w:hAnsi="Times New Roman" w:cs="Times New Roman"/>
          <w:sz w:val="24"/>
        </w:rPr>
        <w:t xml:space="preserve"> </w:t>
      </w:r>
      <w:r w:rsidRPr="00165B42">
        <w:rPr>
          <w:rFonts w:ascii="Times New Roman" w:hAnsi="Times New Roman" w:cs="Times New Roman"/>
          <w:i/>
          <w:sz w:val="24"/>
        </w:rPr>
        <w:t xml:space="preserve">załącznik nr </w:t>
      </w:r>
      <w:r w:rsidR="00165B42" w:rsidRPr="00165B42">
        <w:rPr>
          <w:rFonts w:ascii="Times New Roman" w:hAnsi="Times New Roman" w:cs="Times New Roman"/>
          <w:i/>
          <w:sz w:val="24"/>
        </w:rPr>
        <w:t>5</w:t>
      </w:r>
      <w:r w:rsidRPr="00165B42">
        <w:rPr>
          <w:rFonts w:ascii="Times New Roman" w:hAnsi="Times New Roman" w:cs="Times New Roman"/>
          <w:i/>
          <w:sz w:val="24"/>
        </w:rPr>
        <w:t xml:space="preserve"> do </w:t>
      </w:r>
      <w:r w:rsidR="00AC7E49" w:rsidRPr="00165B42">
        <w:rPr>
          <w:rFonts w:ascii="Times New Roman" w:hAnsi="Times New Roman" w:cs="Times New Roman"/>
          <w:i/>
          <w:sz w:val="24"/>
        </w:rPr>
        <w:t>SWZ</w:t>
      </w:r>
      <w:r w:rsidRPr="00165B42">
        <w:rPr>
          <w:rFonts w:ascii="Times New Roman" w:hAnsi="Times New Roman" w:cs="Times New Roman"/>
          <w:i/>
          <w:sz w:val="24"/>
        </w:rPr>
        <w:t>.</w:t>
      </w:r>
    </w:p>
    <w:p w14:paraId="7C6D1E58" w14:textId="77777777" w:rsidR="00121E6A" w:rsidRPr="00165B42" w:rsidRDefault="00121E6A" w:rsidP="00E304F2">
      <w:pPr>
        <w:numPr>
          <w:ilvl w:val="0"/>
          <w:numId w:val="38"/>
        </w:numPr>
        <w:suppressAutoHyphens/>
        <w:spacing w:after="0" w:line="276" w:lineRule="auto"/>
        <w:ind w:left="426"/>
        <w:contextualSpacing/>
        <w:jc w:val="both"/>
        <w:rPr>
          <w:rFonts w:ascii="Times New Roman" w:hAnsi="Times New Roman" w:cs="Times New Roman"/>
          <w:sz w:val="24"/>
        </w:rPr>
      </w:pPr>
      <w:r w:rsidRPr="00165B42">
        <w:rPr>
          <w:rFonts w:ascii="Times New Roman" w:hAnsi="Times New Roman" w:cs="Times New Roman"/>
          <w:sz w:val="24"/>
        </w:rPr>
        <w:t>Powierzenie wykonania części zamówienia podwykonawcom nie zwalnia wykonawcy z odpowiedzialności za należyte wykonanie tego zamówienia.</w:t>
      </w:r>
    </w:p>
    <w:p w14:paraId="7B4ABC00" w14:textId="77777777" w:rsidR="00C225E8" w:rsidRPr="00191E3D" w:rsidRDefault="00C225E8" w:rsidP="000D25C1">
      <w:pPr>
        <w:spacing w:after="0" w:line="276" w:lineRule="auto"/>
        <w:contextualSpacing/>
        <w:jc w:val="both"/>
        <w:rPr>
          <w:rFonts w:ascii="Times New Roman" w:hAnsi="Times New Roman" w:cs="Times New Roman"/>
          <w:color w:val="FF0000"/>
          <w:sz w:val="24"/>
        </w:rPr>
      </w:pPr>
    </w:p>
    <w:tbl>
      <w:tblPr>
        <w:tblW w:w="5000" w:type="pct"/>
        <w:tblCellMar>
          <w:left w:w="70" w:type="dxa"/>
          <w:right w:w="70" w:type="dxa"/>
        </w:tblCellMar>
        <w:tblLook w:val="0000" w:firstRow="0" w:lastRow="0" w:firstColumn="0" w:lastColumn="0" w:noHBand="0" w:noVBand="0"/>
      </w:tblPr>
      <w:tblGrid>
        <w:gridCol w:w="9628"/>
      </w:tblGrid>
      <w:tr w:rsidR="000110AD" w:rsidRPr="008835D8" w14:paraId="6EF4DDA1"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569A0D16" w14:textId="0434F27D" w:rsidR="00121E6A" w:rsidRPr="008835D8" w:rsidRDefault="0043680C" w:rsidP="000D25C1">
            <w:pPr>
              <w:spacing w:after="0" w:line="276" w:lineRule="auto"/>
              <w:contextualSpacing/>
              <w:jc w:val="both"/>
              <w:rPr>
                <w:rFonts w:ascii="Times New Roman" w:hAnsi="Times New Roman" w:cs="Times New Roman"/>
                <w:strike/>
                <w:sz w:val="24"/>
              </w:rPr>
            </w:pPr>
            <w:r w:rsidRPr="008835D8">
              <w:rPr>
                <w:rFonts w:ascii="Times New Roman" w:hAnsi="Times New Roman" w:cs="Times New Roman"/>
                <w:b/>
                <w:bCs/>
                <w:sz w:val="28"/>
              </w:rPr>
              <w:t>XXVII</w:t>
            </w:r>
            <w:r w:rsidR="00121E6A" w:rsidRPr="008835D8">
              <w:rPr>
                <w:rFonts w:ascii="Times New Roman" w:hAnsi="Times New Roman" w:cs="Times New Roman"/>
                <w:b/>
                <w:bCs/>
                <w:sz w:val="28"/>
              </w:rPr>
              <w:t>. Tajemnica przedsiębiorstwa</w:t>
            </w:r>
          </w:p>
        </w:tc>
      </w:tr>
    </w:tbl>
    <w:p w14:paraId="42E7651F" w14:textId="77777777" w:rsidR="00121E6A" w:rsidRPr="00191E3D" w:rsidRDefault="00121E6A" w:rsidP="000D25C1">
      <w:pPr>
        <w:tabs>
          <w:tab w:val="left" w:pos="993"/>
        </w:tabs>
        <w:spacing w:after="0" w:line="276" w:lineRule="auto"/>
        <w:ind w:left="567" w:hanging="567"/>
        <w:contextualSpacing/>
        <w:jc w:val="both"/>
        <w:rPr>
          <w:rFonts w:ascii="Times New Roman" w:hAnsi="Times New Roman" w:cs="Times New Roman"/>
          <w:color w:val="FF0000"/>
          <w:sz w:val="24"/>
        </w:rPr>
      </w:pPr>
    </w:p>
    <w:p w14:paraId="59291C38" w14:textId="77777777" w:rsidR="005C7D3E" w:rsidRPr="007B3187" w:rsidRDefault="005C7D3E" w:rsidP="00E304F2">
      <w:pPr>
        <w:numPr>
          <w:ilvl w:val="0"/>
          <w:numId w:val="39"/>
        </w:numPr>
        <w:suppressAutoHyphens/>
        <w:spacing w:after="0" w:line="276" w:lineRule="auto"/>
        <w:ind w:left="284" w:hanging="284"/>
        <w:contextualSpacing/>
        <w:jc w:val="both"/>
        <w:rPr>
          <w:rFonts w:ascii="Times New Roman" w:hAnsi="Times New Roman" w:cs="Times New Roman"/>
          <w:sz w:val="24"/>
        </w:rPr>
      </w:pPr>
      <w:r w:rsidRPr="007B3187">
        <w:rPr>
          <w:rFonts w:ascii="Times New Roman" w:hAnsi="Times New Roman" w:cs="Times New Roman"/>
          <w:sz w:val="24"/>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192C7101" w14:textId="77777777" w:rsidR="005C7D3E" w:rsidRPr="007B3187" w:rsidRDefault="005C7D3E" w:rsidP="00E304F2">
      <w:pPr>
        <w:numPr>
          <w:ilvl w:val="0"/>
          <w:numId w:val="39"/>
        </w:numPr>
        <w:suppressAutoHyphens/>
        <w:spacing w:after="0" w:line="276" w:lineRule="auto"/>
        <w:ind w:left="284" w:hanging="284"/>
        <w:contextualSpacing/>
        <w:jc w:val="both"/>
        <w:rPr>
          <w:rFonts w:ascii="Times New Roman" w:hAnsi="Times New Roman" w:cs="Times New Roman"/>
          <w:sz w:val="24"/>
        </w:rPr>
      </w:pPr>
      <w:r w:rsidRPr="007B3187">
        <w:rPr>
          <w:rFonts w:ascii="Times New Roman" w:hAnsi="Times New Roman" w:cs="Times New Roman"/>
          <w:sz w:val="24"/>
          <w:u w:val="single"/>
        </w:rPr>
        <w:t>Nie ujawnia się informacji stanowiących tajemnicę przedsiębiorstwa</w:t>
      </w:r>
      <w:r w:rsidRPr="007B3187">
        <w:rPr>
          <w:rFonts w:ascii="Times New Roman" w:hAnsi="Times New Roman" w:cs="Times New Roman"/>
          <w:sz w:val="24"/>
        </w:rPr>
        <w:t xml:space="preserve"> w rozumieniu przepisów ustawy z dnia 16 kwietnia 1993 r. o zwalczaniu nieuczciwej konkurencji, </w:t>
      </w:r>
      <w:r w:rsidRPr="007B3187">
        <w:rPr>
          <w:rFonts w:ascii="Times New Roman" w:hAnsi="Times New Roman" w:cs="Times New Roman"/>
          <w:sz w:val="24"/>
          <w:u w:val="single"/>
        </w:rPr>
        <w:t xml:space="preserve">jeżeli wykonawca, wraz z przekazaniem takich informacji, zastrzegł, że nie mogą być one udostępniane oraz wykazał, że zastrzeżone informacje stanowią tajemnicę przedsiębiorstwa. </w:t>
      </w:r>
    </w:p>
    <w:p w14:paraId="58F7F2FA" w14:textId="77777777" w:rsidR="005C7D3E" w:rsidRPr="007B3187" w:rsidRDefault="005C7D3E" w:rsidP="00E304F2">
      <w:pPr>
        <w:numPr>
          <w:ilvl w:val="0"/>
          <w:numId w:val="39"/>
        </w:numPr>
        <w:suppressAutoHyphens/>
        <w:spacing w:after="0" w:line="276" w:lineRule="auto"/>
        <w:ind w:left="284" w:hanging="284"/>
        <w:contextualSpacing/>
        <w:jc w:val="both"/>
        <w:rPr>
          <w:rFonts w:ascii="Times New Roman" w:hAnsi="Times New Roman" w:cs="Times New Roman"/>
          <w:sz w:val="24"/>
        </w:rPr>
      </w:pPr>
      <w:r w:rsidRPr="007B3187">
        <w:rPr>
          <w:rFonts w:ascii="Times New Roman" w:hAnsi="Times New Roman" w:cs="Times New Roman"/>
          <w:sz w:val="24"/>
        </w:rPr>
        <w:t xml:space="preserve">Wykonawca nie może zastrzec informacji, o których mowa w art. 222 ust. 5 Pzp, tj. dotyczących: </w:t>
      </w:r>
    </w:p>
    <w:p w14:paraId="3B3142D4" w14:textId="77777777" w:rsidR="005C7D3E" w:rsidRPr="007B3187" w:rsidRDefault="005C7D3E" w:rsidP="00E304F2">
      <w:pPr>
        <w:numPr>
          <w:ilvl w:val="1"/>
          <w:numId w:val="40"/>
        </w:numPr>
        <w:tabs>
          <w:tab w:val="left" w:pos="567"/>
        </w:tabs>
        <w:suppressAutoHyphens/>
        <w:spacing w:after="0" w:line="276" w:lineRule="auto"/>
        <w:ind w:left="567" w:hanging="284"/>
        <w:contextualSpacing/>
        <w:jc w:val="both"/>
        <w:rPr>
          <w:rFonts w:ascii="Times New Roman" w:hAnsi="Times New Roman" w:cs="Times New Roman"/>
          <w:sz w:val="24"/>
        </w:rPr>
      </w:pPr>
      <w:r w:rsidRPr="007B3187">
        <w:rPr>
          <w:rFonts w:ascii="Times New Roman" w:hAnsi="Times New Roman" w:cs="Times New Roman"/>
          <w:sz w:val="24"/>
        </w:rPr>
        <w:lastRenderedPageBreak/>
        <w:t>nazwy albo imion i nazwisk oraz siedziby lub miejsca prowadzonej działalności gospodarczej albo miejscach zamieszkania wykonawcy,</w:t>
      </w:r>
    </w:p>
    <w:p w14:paraId="6BDD88F8" w14:textId="77777777" w:rsidR="005C7D3E" w:rsidRPr="007B3187" w:rsidRDefault="005C7D3E" w:rsidP="00E304F2">
      <w:pPr>
        <w:numPr>
          <w:ilvl w:val="1"/>
          <w:numId w:val="40"/>
        </w:numPr>
        <w:tabs>
          <w:tab w:val="left" w:pos="567"/>
        </w:tabs>
        <w:suppressAutoHyphens/>
        <w:spacing w:after="0" w:line="276" w:lineRule="auto"/>
        <w:ind w:left="567" w:hanging="284"/>
        <w:contextualSpacing/>
        <w:jc w:val="both"/>
        <w:rPr>
          <w:rFonts w:ascii="Times New Roman" w:hAnsi="Times New Roman" w:cs="Times New Roman"/>
          <w:sz w:val="24"/>
        </w:rPr>
      </w:pPr>
      <w:r w:rsidRPr="007B3187">
        <w:rPr>
          <w:rFonts w:ascii="Times New Roman" w:hAnsi="Times New Roman" w:cs="Times New Roman"/>
          <w:sz w:val="24"/>
        </w:rPr>
        <w:t>cen lub kosztów zawartych w ofercie.</w:t>
      </w:r>
    </w:p>
    <w:p w14:paraId="2CDC76A6" w14:textId="77777777" w:rsidR="005C7D3E" w:rsidRPr="007B3187" w:rsidRDefault="005C7D3E" w:rsidP="00E304F2">
      <w:pPr>
        <w:numPr>
          <w:ilvl w:val="0"/>
          <w:numId w:val="39"/>
        </w:numPr>
        <w:suppressAutoHyphens/>
        <w:spacing w:after="0" w:line="276" w:lineRule="auto"/>
        <w:ind w:left="284" w:hanging="284"/>
        <w:contextualSpacing/>
        <w:jc w:val="both"/>
        <w:rPr>
          <w:rFonts w:ascii="Times New Roman" w:hAnsi="Times New Roman" w:cs="Times New Roman"/>
          <w:sz w:val="24"/>
        </w:rPr>
      </w:pPr>
      <w:r w:rsidRPr="007B3187">
        <w:rPr>
          <w:rFonts w:ascii="Times New Roman" w:hAnsi="Times New Roman" w:cs="Times New Roman"/>
          <w:sz w:val="24"/>
        </w:rPr>
        <w:t>W sytuacji, gdy Wykonawca zastrzeże w ofercie informacje, które nie stanowią tajemnicy przedsiębiorstwa lub są jawne na podstawie przepisów ustawy Pzp lub odrębnych przepisów, informacje te będą podlegały udostępnieniu na takich samych zasadach, jak pozostałe niezastrzeżone dokumenty.</w:t>
      </w:r>
    </w:p>
    <w:p w14:paraId="20C08F28" w14:textId="77777777" w:rsidR="005C7D3E" w:rsidRPr="007B3187" w:rsidRDefault="005C7D3E" w:rsidP="00E304F2">
      <w:pPr>
        <w:numPr>
          <w:ilvl w:val="0"/>
          <w:numId w:val="39"/>
        </w:numPr>
        <w:suppressAutoHyphens/>
        <w:spacing w:after="0" w:line="276" w:lineRule="auto"/>
        <w:ind w:left="284" w:hanging="284"/>
        <w:contextualSpacing/>
        <w:jc w:val="both"/>
        <w:rPr>
          <w:rFonts w:ascii="Times New Roman" w:hAnsi="Times New Roman" w:cs="Times New Roman"/>
          <w:sz w:val="24"/>
        </w:rPr>
      </w:pPr>
      <w:r w:rsidRPr="007B3187">
        <w:rPr>
          <w:rFonts w:ascii="Times New Roman" w:hAnsi="Times New Roman" w:cs="Times New Roman"/>
          <w:sz w:val="24"/>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(t.j. Dz.U. z 2022 r. poz. 1233),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68D96F6" w14:textId="7BDDD3D2" w:rsidR="00121E6A" w:rsidRPr="007B3187" w:rsidRDefault="005C7D3E" w:rsidP="00E304F2">
      <w:pPr>
        <w:numPr>
          <w:ilvl w:val="0"/>
          <w:numId w:val="39"/>
        </w:numPr>
        <w:suppressAutoHyphens/>
        <w:spacing w:after="0" w:line="276" w:lineRule="auto"/>
        <w:ind w:left="284" w:hanging="284"/>
        <w:contextualSpacing/>
        <w:jc w:val="both"/>
        <w:rPr>
          <w:rFonts w:ascii="Times New Roman" w:hAnsi="Times New Roman" w:cs="Times New Roman"/>
          <w:sz w:val="24"/>
        </w:rPr>
      </w:pPr>
      <w:r w:rsidRPr="007B3187">
        <w:rPr>
          <w:rFonts w:ascii="Times New Roman" w:hAnsi="Times New Roman" w:cs="Times New Roman"/>
          <w:sz w:val="24"/>
          <w:u w:val="single"/>
        </w:rPr>
        <w:t xml:space="preserve">Wykonawca zobowiązany jest wraz z przekazaniem tych informacji do złożenia uzasadnienia, iż zastrzeżone informacje stanowią tajemnicę przedsiębiorstwa. </w:t>
      </w:r>
      <w:r w:rsidRPr="007B3187">
        <w:rPr>
          <w:rFonts w:ascii="Times New Roman" w:hAnsi="Times New Roman" w:cs="Times New Roman"/>
          <w:sz w:val="24"/>
        </w:rPr>
        <w:t>W przypadku niewykazania przez Wykonawcę wraz z przekazaniem informacji, iż zastrzeżone informacje stanowią tajemnice przedsiębiorstwa, lub gdy Zamawiający uzna zastrzeżenia za nieprawidłowe, informacje te mogą zostać odtajnione.</w:t>
      </w:r>
    </w:p>
    <w:p w14:paraId="350DDAE6" w14:textId="77777777" w:rsidR="009A4A1E" w:rsidRPr="00191E3D" w:rsidRDefault="009A4A1E" w:rsidP="0090789F">
      <w:pPr>
        <w:tabs>
          <w:tab w:val="left" w:pos="993"/>
        </w:tabs>
        <w:spacing w:after="0" w:line="276" w:lineRule="auto"/>
        <w:contextualSpacing/>
        <w:jc w:val="both"/>
        <w:rPr>
          <w:rFonts w:ascii="Times New Roman" w:hAnsi="Times New Roman" w:cs="Times New Roman"/>
          <w:color w:val="FF0000"/>
          <w:sz w:val="24"/>
        </w:rPr>
      </w:pPr>
    </w:p>
    <w:tbl>
      <w:tblPr>
        <w:tblW w:w="5000" w:type="pct"/>
        <w:tblCellMar>
          <w:left w:w="70" w:type="dxa"/>
          <w:right w:w="70" w:type="dxa"/>
        </w:tblCellMar>
        <w:tblLook w:val="0000" w:firstRow="0" w:lastRow="0" w:firstColumn="0" w:lastColumn="0" w:noHBand="0" w:noVBand="0"/>
      </w:tblPr>
      <w:tblGrid>
        <w:gridCol w:w="9628"/>
      </w:tblGrid>
      <w:tr w:rsidR="005C7D3E" w:rsidRPr="007B3187" w14:paraId="60D621E7"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2A1B62A" w14:textId="4B982A41" w:rsidR="00121E6A" w:rsidRPr="007B3187" w:rsidRDefault="0043680C" w:rsidP="000D25C1">
            <w:pPr>
              <w:tabs>
                <w:tab w:val="left" w:pos="993"/>
              </w:tabs>
              <w:spacing w:after="0" w:line="276" w:lineRule="auto"/>
              <w:ind w:left="426" w:hanging="426"/>
              <w:contextualSpacing/>
              <w:jc w:val="both"/>
              <w:rPr>
                <w:rFonts w:ascii="Times New Roman" w:hAnsi="Times New Roman" w:cs="Times New Roman"/>
                <w:sz w:val="24"/>
              </w:rPr>
            </w:pPr>
            <w:r w:rsidRPr="007B3187">
              <w:rPr>
                <w:rFonts w:ascii="Times New Roman" w:hAnsi="Times New Roman" w:cs="Times New Roman"/>
                <w:b/>
                <w:bCs/>
                <w:sz w:val="28"/>
              </w:rPr>
              <w:t>XXVIII</w:t>
            </w:r>
            <w:r w:rsidR="00121E6A" w:rsidRPr="007B3187">
              <w:rPr>
                <w:rFonts w:ascii="Times New Roman" w:hAnsi="Times New Roman" w:cs="Times New Roman"/>
                <w:b/>
                <w:bCs/>
                <w:sz w:val="28"/>
              </w:rPr>
              <w:t>. Protokół z postępowania, jawność postępowania, dostęp do przetwarzanych danych osobowych, prawo do sprostowania danych</w:t>
            </w:r>
          </w:p>
        </w:tc>
      </w:tr>
    </w:tbl>
    <w:p w14:paraId="11DF810C" w14:textId="77777777" w:rsidR="00121E6A" w:rsidRPr="00191E3D" w:rsidRDefault="00121E6A" w:rsidP="000D25C1">
      <w:pPr>
        <w:tabs>
          <w:tab w:val="left" w:pos="993"/>
        </w:tabs>
        <w:spacing w:after="0" w:line="276" w:lineRule="auto"/>
        <w:ind w:left="567" w:hanging="567"/>
        <w:contextualSpacing/>
        <w:jc w:val="both"/>
        <w:rPr>
          <w:rFonts w:ascii="Times New Roman" w:hAnsi="Times New Roman" w:cs="Times New Roman"/>
          <w:color w:val="FF0000"/>
          <w:sz w:val="24"/>
        </w:rPr>
      </w:pPr>
    </w:p>
    <w:p w14:paraId="64076F13"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t>Postępowanie o udzielenie zamówienia jest jawne.</w:t>
      </w:r>
    </w:p>
    <w:p w14:paraId="0C3D1674"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t>Zamawiający dokumentuje przebieg postępowania o udzielenie zamówienia, sporządzając w jego toku protokół postępowania.</w:t>
      </w:r>
    </w:p>
    <w:p w14:paraId="1E931EDC"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t>Załączniki do protokołu postępowania stanowią: oferty, opinie biegłych, oświadczenia, informacja z zebrania z wykonawcami, zawiadomienia, wnioski, dowód przekazania ogłoszenia Urzędowi Publikacji Unii Europejskiej, inne dokumenty i informacje składane przez zamawiającego i wykonawców oraz umowa w sprawie zamówienia publicznego.</w:t>
      </w:r>
    </w:p>
    <w:p w14:paraId="0D1392AD"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t>Protokół postępowania jest jawny i udostępniany na wniosek.</w:t>
      </w:r>
    </w:p>
    <w:p w14:paraId="42EEA587"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t>Załączniki do protokołu postępowania udostępnia się po dokonaniu wyboru najkorzystniejszej oferty albo unieważnieniu postępowania, z tym że oferty wraz z załącznikami udostępnia się niezwłocznie po otwarciu ofert, nie później jednak niż w terminie 3 dni od dnia otwarcia ofert, z uwzględnieniem art. 166 ust. 3 lub art. 291 ust. 2 zdanie drugie, przy czym nie udostępnia się informacji, które mają charakter poufny.</w:t>
      </w:r>
    </w:p>
    <w:p w14:paraId="58510C1A"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t>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84A160A"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lastRenderedPageBreak/>
        <w:t>Udostępnianie, o którym mowa w pkt 4 i 5 ma zastosowanie do wszystkich danych osobowych, z wyjątkiem danych, o których mowa w art. 9 ust. 1 rozporządzenia 2016/679, zebranych w toku postępowania o udzielenie zamówienia. Ograniczenia zasady jawności, o których mowa w pkt 6 i art. 18 ust. 3-6 ustawy Pzp, stosuje się odpowiednio.</w:t>
      </w:r>
    </w:p>
    <w:p w14:paraId="0D3C5A3F"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t>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w:t>
      </w:r>
    </w:p>
    <w:p w14:paraId="5F5EE9D8"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573DDDD5"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t>Protokół postępowania lub załączniki do protokołu postępowania udostępnia się w oryginale lub kopii.</w:t>
      </w:r>
    </w:p>
    <w:p w14:paraId="7B741076"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t>Udostępnianie protokołu postępowania lub załączników do protokołu postępowania  następuje przy użyciu środków komunikacji elektronicznej.</w:t>
      </w:r>
    </w:p>
    <w:p w14:paraId="2EA88823"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t>Jeżeli udostępnienie protokołu postępowania lub załączników do protokołu postępowania albo ich części przy użyciu środków komunikacji elektronicznej byłoby utrudnione lub niemożliwe z przyczyn o charakterze technicznym, zamawiający niezwłocznie poinformuje o tym wnioskodawcę, wskazując, że udostępnienie, zgodnie z wyborem zamawiającego, może nastąpić przez wgląd w miejscu wyznaczonym przez zamawiającego lub przesłanie za pośrednictwem operatora pocztowego w rozumieniu ustawy Pzp.</w:t>
      </w:r>
    </w:p>
    <w:p w14:paraId="127B7791"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t xml:space="preserve">Nie ujawnia się informacji stanowiących tajemnicę przedsiębiorstwa w rozumieniu przepisów ustawy z dnia 16 kwietnia 1993 r. o zwalczaniu nieuczciwej konkurencji (Dz. U. z 2019 r. poz. 1010 i 1649), jeżeli wykonawca, wraz z przekazaniem takich informacji, zastrzegł, że nie mogą być one udostępniane oraz wykazał, że zastrzeżone informacje stanowią tajemnicę przedsiębiorstwa. </w:t>
      </w:r>
    </w:p>
    <w:p w14:paraId="25A6A8C7" w14:textId="77777777" w:rsidR="005C7D3E" w:rsidRPr="007B3187" w:rsidRDefault="005C7D3E" w:rsidP="00E304F2">
      <w:pPr>
        <w:numPr>
          <w:ilvl w:val="0"/>
          <w:numId w:val="41"/>
        </w:numPr>
        <w:suppressAutoHyphens/>
        <w:spacing w:after="0" w:line="276" w:lineRule="auto"/>
        <w:ind w:left="567"/>
        <w:contextualSpacing/>
        <w:jc w:val="both"/>
        <w:rPr>
          <w:rFonts w:ascii="Times New Roman" w:hAnsi="Times New Roman" w:cs="Times New Roman"/>
          <w:sz w:val="24"/>
        </w:rPr>
      </w:pPr>
      <w:r w:rsidRPr="007B3187">
        <w:rPr>
          <w:rFonts w:ascii="Times New Roman" w:hAnsi="Times New Roman" w:cs="Times New Roman"/>
          <w:sz w:val="24"/>
        </w:rPr>
        <w:t>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"rozporządzeniem 2016/679", w celu umożliwienia korzystania ze środków ochrony prawnej, o których mowa w dziale IX, do upływu terminu na ich wniesienie.</w:t>
      </w:r>
    </w:p>
    <w:p w14:paraId="77A2F6DC" w14:textId="77777777" w:rsidR="00414BD1" w:rsidRPr="007B3187" w:rsidRDefault="00414BD1" w:rsidP="00BC3675">
      <w:pPr>
        <w:suppressAutoHyphens/>
        <w:spacing w:after="0" w:line="276" w:lineRule="auto"/>
        <w:contextualSpacing/>
        <w:jc w:val="both"/>
        <w:rPr>
          <w:rFonts w:ascii="Times New Roman" w:hAnsi="Times New Roman" w:cs="Times New Roman"/>
          <w:sz w:val="24"/>
        </w:rPr>
      </w:pPr>
    </w:p>
    <w:tbl>
      <w:tblPr>
        <w:tblW w:w="5000" w:type="pct"/>
        <w:tblCellMar>
          <w:left w:w="70" w:type="dxa"/>
          <w:right w:w="70" w:type="dxa"/>
        </w:tblCellMar>
        <w:tblLook w:val="0000" w:firstRow="0" w:lastRow="0" w:firstColumn="0" w:lastColumn="0" w:noHBand="0" w:noVBand="0"/>
      </w:tblPr>
      <w:tblGrid>
        <w:gridCol w:w="9628"/>
      </w:tblGrid>
      <w:tr w:rsidR="003B2AAE" w:rsidRPr="007B3187" w14:paraId="103F000C"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1BE7373E" w14:textId="2269061F" w:rsidR="00121E6A" w:rsidRPr="007B3187" w:rsidRDefault="0043680C" w:rsidP="00AC7E49">
            <w:pPr>
              <w:tabs>
                <w:tab w:val="left" w:pos="993"/>
              </w:tabs>
              <w:spacing w:after="0" w:line="276" w:lineRule="auto"/>
              <w:ind w:left="426" w:hanging="426"/>
              <w:contextualSpacing/>
              <w:jc w:val="both"/>
              <w:rPr>
                <w:rFonts w:ascii="Times New Roman" w:hAnsi="Times New Roman" w:cs="Times New Roman"/>
                <w:sz w:val="24"/>
              </w:rPr>
            </w:pPr>
            <w:r w:rsidRPr="007B3187">
              <w:rPr>
                <w:rFonts w:ascii="Times New Roman" w:hAnsi="Times New Roman" w:cs="Times New Roman"/>
                <w:b/>
                <w:bCs/>
                <w:sz w:val="28"/>
              </w:rPr>
              <w:t>XXIX</w:t>
            </w:r>
            <w:r w:rsidR="00121E6A" w:rsidRPr="007B3187">
              <w:rPr>
                <w:rFonts w:ascii="Times New Roman" w:hAnsi="Times New Roman" w:cs="Times New Roman"/>
                <w:b/>
                <w:bCs/>
                <w:sz w:val="28"/>
              </w:rPr>
              <w:t xml:space="preserve">. Wyjaśnienia dotyczące treści </w:t>
            </w:r>
            <w:r w:rsidR="00AC7E49" w:rsidRPr="007B3187">
              <w:rPr>
                <w:rFonts w:ascii="Times New Roman" w:hAnsi="Times New Roman" w:cs="Times New Roman"/>
                <w:b/>
                <w:bCs/>
                <w:sz w:val="28"/>
              </w:rPr>
              <w:t>SWZ</w:t>
            </w:r>
            <w:r w:rsidR="00121E6A" w:rsidRPr="007B3187">
              <w:rPr>
                <w:rFonts w:ascii="Times New Roman" w:hAnsi="Times New Roman" w:cs="Times New Roman"/>
                <w:b/>
                <w:bCs/>
                <w:sz w:val="28"/>
              </w:rPr>
              <w:t xml:space="preserve">, zmiana treści </w:t>
            </w:r>
            <w:r w:rsidR="00AC7E49" w:rsidRPr="007B3187">
              <w:rPr>
                <w:rFonts w:ascii="Times New Roman" w:hAnsi="Times New Roman" w:cs="Times New Roman"/>
                <w:b/>
                <w:bCs/>
                <w:sz w:val="28"/>
              </w:rPr>
              <w:t>SWZ</w:t>
            </w:r>
          </w:p>
        </w:tc>
      </w:tr>
    </w:tbl>
    <w:p w14:paraId="5BF17A84" w14:textId="77777777" w:rsidR="00121E6A" w:rsidRPr="007B3187" w:rsidRDefault="00121E6A" w:rsidP="000D25C1">
      <w:pPr>
        <w:tabs>
          <w:tab w:val="left" w:pos="993"/>
        </w:tabs>
        <w:spacing w:after="0" w:line="276" w:lineRule="auto"/>
        <w:ind w:left="709" w:hanging="283"/>
        <w:contextualSpacing/>
        <w:jc w:val="both"/>
        <w:rPr>
          <w:rFonts w:ascii="Times New Roman" w:hAnsi="Times New Roman" w:cs="Times New Roman"/>
          <w:sz w:val="24"/>
          <w:lang w:eastAsia="pl-PL"/>
        </w:rPr>
      </w:pPr>
    </w:p>
    <w:p w14:paraId="2AEF8245" w14:textId="77777777" w:rsidR="003B2AAE" w:rsidRPr="007B3187" w:rsidRDefault="003B2AAE" w:rsidP="00E304F2">
      <w:pPr>
        <w:numPr>
          <w:ilvl w:val="0"/>
          <w:numId w:val="42"/>
        </w:numPr>
        <w:suppressAutoHyphens/>
        <w:spacing w:after="0" w:line="276" w:lineRule="auto"/>
        <w:ind w:left="567"/>
        <w:contextualSpacing/>
        <w:jc w:val="both"/>
        <w:rPr>
          <w:rFonts w:ascii="Times New Roman" w:hAnsi="Times New Roman" w:cs="Times New Roman"/>
          <w:b/>
          <w:sz w:val="24"/>
        </w:rPr>
      </w:pPr>
      <w:r w:rsidRPr="007B3187">
        <w:rPr>
          <w:rFonts w:ascii="Times New Roman" w:hAnsi="Times New Roman" w:cs="Times New Roman"/>
          <w:b/>
          <w:sz w:val="24"/>
        </w:rPr>
        <w:t>WYJAŚNIENIE TREŚCI SWZ:</w:t>
      </w:r>
    </w:p>
    <w:p w14:paraId="4165692F" w14:textId="77777777" w:rsidR="003B2AAE" w:rsidRPr="007B3187" w:rsidRDefault="003B2AAE" w:rsidP="00E304F2">
      <w:pPr>
        <w:numPr>
          <w:ilvl w:val="1"/>
          <w:numId w:val="43"/>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7B3187">
        <w:rPr>
          <w:rFonts w:ascii="Times New Roman" w:hAnsi="Times New Roman" w:cs="Times New Roman"/>
          <w:sz w:val="24"/>
        </w:rPr>
        <w:t>Wykonawca może zwrócić się do zamawiającego z wnioskiem o wyjaśnienie treści SWZ.</w:t>
      </w:r>
    </w:p>
    <w:p w14:paraId="6A80FAED" w14:textId="77777777" w:rsidR="003B2AAE" w:rsidRPr="007B3187" w:rsidRDefault="003B2AAE" w:rsidP="00E304F2">
      <w:pPr>
        <w:numPr>
          <w:ilvl w:val="1"/>
          <w:numId w:val="43"/>
        </w:numPr>
        <w:tabs>
          <w:tab w:val="left" w:pos="1134"/>
          <w:tab w:val="left" w:pos="9638"/>
        </w:tabs>
        <w:suppressAutoHyphens/>
        <w:autoSpaceDE w:val="0"/>
        <w:spacing w:after="0" w:line="276" w:lineRule="auto"/>
        <w:ind w:left="1134"/>
        <w:contextualSpacing/>
        <w:jc w:val="both"/>
        <w:rPr>
          <w:rFonts w:ascii="Times New Roman" w:hAnsi="Times New Roman" w:cs="Times New Roman"/>
          <w:sz w:val="24"/>
        </w:rPr>
      </w:pPr>
      <w:r w:rsidRPr="007B3187">
        <w:rPr>
          <w:rFonts w:ascii="Times New Roman" w:hAnsi="Times New Roman" w:cs="Times New Roman"/>
          <w:sz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7127418B" w14:textId="77777777" w:rsidR="003B2AAE" w:rsidRPr="007B3187" w:rsidRDefault="003B2AAE" w:rsidP="00E304F2">
      <w:pPr>
        <w:numPr>
          <w:ilvl w:val="1"/>
          <w:numId w:val="43"/>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7B3187">
        <w:rPr>
          <w:rFonts w:ascii="Times New Roman" w:hAnsi="Times New Roman" w:cs="Times New Roman"/>
          <w:sz w:val="24"/>
        </w:rPr>
        <w:lastRenderedPageBreak/>
        <w:t>Jeżeli zamawiający nie udzieli wyjaśnień w terminie, o którym mowa powyżej, przedłuża termin składania ofert o czas niezbędny do zapoznania się wszystkich zainteresowanych wykonawców z wyjaśnieniami niezbędnymi do należytego przygotowania i złożenia ofert.</w:t>
      </w:r>
    </w:p>
    <w:p w14:paraId="0A0A5D79" w14:textId="77777777" w:rsidR="003B2AAE" w:rsidRPr="007B3187" w:rsidRDefault="003B2AAE" w:rsidP="00E304F2">
      <w:pPr>
        <w:numPr>
          <w:ilvl w:val="1"/>
          <w:numId w:val="43"/>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7B3187">
        <w:rPr>
          <w:rFonts w:ascii="Times New Roman" w:hAnsi="Times New Roman" w:cs="Times New Roman"/>
          <w:sz w:val="24"/>
        </w:rPr>
        <w:t>W przypadku, gdy wniosek o wyjaśnienie treści SWZ nie wpłynął w terminie, o którym mowa powyżej, zamawiający nie ma obowiązku udzielania wyjaśnień SWZ oraz obowiązku przedłużenia terminu składania ofert.</w:t>
      </w:r>
    </w:p>
    <w:p w14:paraId="4AB094B1" w14:textId="77777777" w:rsidR="003B2AAE" w:rsidRPr="007B3187" w:rsidRDefault="003B2AAE" w:rsidP="00E304F2">
      <w:pPr>
        <w:numPr>
          <w:ilvl w:val="1"/>
          <w:numId w:val="43"/>
        </w:numPr>
        <w:tabs>
          <w:tab w:val="left" w:pos="1134"/>
        </w:tabs>
        <w:suppressAutoHyphens/>
        <w:spacing w:after="0" w:line="276" w:lineRule="auto"/>
        <w:ind w:left="1134"/>
        <w:contextualSpacing/>
        <w:jc w:val="both"/>
        <w:rPr>
          <w:rFonts w:ascii="Times New Roman" w:hAnsi="Times New Roman" w:cs="Times New Roman"/>
          <w:sz w:val="24"/>
        </w:rPr>
      </w:pPr>
      <w:r w:rsidRPr="007B3187">
        <w:rPr>
          <w:rFonts w:ascii="Times New Roman" w:hAnsi="Times New Roman" w:cs="Times New Roman"/>
          <w:sz w:val="24"/>
        </w:rPr>
        <w:t>Przedłużenie terminu składania ofert nie wpływa na bieg terminu składania wniosku o wyjaśnienie treści SWZ.</w:t>
      </w:r>
    </w:p>
    <w:p w14:paraId="73452ACE" w14:textId="77777777" w:rsidR="003B2AAE" w:rsidRPr="007B3187" w:rsidRDefault="003B2AAE" w:rsidP="00E304F2">
      <w:pPr>
        <w:numPr>
          <w:ilvl w:val="1"/>
          <w:numId w:val="43"/>
        </w:numPr>
        <w:tabs>
          <w:tab w:val="left" w:pos="1134"/>
        </w:tabs>
        <w:suppressAutoHyphens/>
        <w:spacing w:after="0" w:line="276" w:lineRule="auto"/>
        <w:ind w:left="1134"/>
        <w:contextualSpacing/>
        <w:jc w:val="both"/>
        <w:rPr>
          <w:rFonts w:ascii="Times New Roman" w:hAnsi="Times New Roman" w:cs="Times New Roman"/>
          <w:sz w:val="24"/>
        </w:rPr>
      </w:pPr>
      <w:r w:rsidRPr="007B3187">
        <w:rPr>
          <w:rFonts w:ascii="Times New Roman" w:hAnsi="Times New Roman" w:cs="Times New Roman"/>
          <w:b/>
          <w:sz w:val="24"/>
        </w:rPr>
        <w:t>Treść zapytań wraz z wyjaśnieniami zamawiający udostępnia, bez ujawniania źródła zapytania na stronie internetowej prowadzonego postępowania.</w:t>
      </w:r>
    </w:p>
    <w:p w14:paraId="3F881F3E" w14:textId="77777777" w:rsidR="003B2AAE" w:rsidRPr="007B3187" w:rsidRDefault="003B2AAE" w:rsidP="00E304F2">
      <w:pPr>
        <w:numPr>
          <w:ilvl w:val="0"/>
          <w:numId w:val="42"/>
        </w:numPr>
        <w:suppressAutoHyphens/>
        <w:spacing w:after="0" w:line="276" w:lineRule="auto"/>
        <w:ind w:left="567"/>
        <w:contextualSpacing/>
        <w:jc w:val="both"/>
        <w:rPr>
          <w:rFonts w:ascii="Times New Roman" w:hAnsi="Times New Roman" w:cs="Times New Roman"/>
          <w:b/>
          <w:sz w:val="24"/>
        </w:rPr>
      </w:pPr>
      <w:r w:rsidRPr="007B3187">
        <w:rPr>
          <w:rFonts w:ascii="Times New Roman" w:hAnsi="Times New Roman" w:cs="Times New Roman"/>
          <w:b/>
          <w:sz w:val="24"/>
        </w:rPr>
        <w:t>ZMIANA TREŚCI SWZ:</w:t>
      </w:r>
    </w:p>
    <w:p w14:paraId="6423517B" w14:textId="77777777" w:rsidR="003B2AAE" w:rsidRPr="007B3187" w:rsidRDefault="003B2AAE" w:rsidP="00E304F2">
      <w:pPr>
        <w:numPr>
          <w:ilvl w:val="0"/>
          <w:numId w:val="44"/>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7B3187">
        <w:rPr>
          <w:rFonts w:ascii="Times New Roman" w:hAnsi="Times New Roman" w:cs="Times New Roman"/>
          <w:sz w:val="24"/>
        </w:rPr>
        <w:t>W uzasadnionych przypadkach zamawiający może przed upływem terminu składania ofert zmienić treść SWZ.</w:t>
      </w:r>
    </w:p>
    <w:p w14:paraId="39F9D239" w14:textId="77777777" w:rsidR="003B2AAE" w:rsidRPr="007B3187" w:rsidRDefault="003B2AAE" w:rsidP="00E304F2">
      <w:pPr>
        <w:numPr>
          <w:ilvl w:val="0"/>
          <w:numId w:val="44"/>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7B3187">
        <w:rPr>
          <w:rFonts w:ascii="Times New Roman" w:hAnsi="Times New Roman" w:cs="Times New Roman"/>
          <w:sz w:val="24"/>
        </w:rPr>
        <w:t>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400295D2" w14:textId="77777777" w:rsidR="003B2AAE" w:rsidRPr="007B3187" w:rsidRDefault="003B2AAE" w:rsidP="00E304F2">
      <w:pPr>
        <w:numPr>
          <w:ilvl w:val="0"/>
          <w:numId w:val="44"/>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7B3187">
        <w:rPr>
          <w:rFonts w:ascii="Times New Roman" w:hAnsi="Times New Roman" w:cs="Times New Roman"/>
          <w:sz w:val="24"/>
        </w:rPr>
        <w:t>Zamawiający informuje wykonawców o przedłużonym terminie składania ofert przez zamieszczenie informacji na stronie internetowej prowadzonego postępowania, na której została udostępniona SWZ.</w:t>
      </w:r>
    </w:p>
    <w:p w14:paraId="3E3A6D36" w14:textId="77777777" w:rsidR="003B2AAE" w:rsidRPr="007B3187" w:rsidRDefault="003B2AAE" w:rsidP="00E304F2">
      <w:pPr>
        <w:numPr>
          <w:ilvl w:val="0"/>
          <w:numId w:val="44"/>
        </w:numPr>
        <w:tabs>
          <w:tab w:val="left" w:pos="1134"/>
        </w:tabs>
        <w:suppressAutoHyphens/>
        <w:autoSpaceDE w:val="0"/>
        <w:spacing w:after="0" w:line="276" w:lineRule="auto"/>
        <w:ind w:left="1134"/>
        <w:contextualSpacing/>
        <w:jc w:val="both"/>
        <w:rPr>
          <w:rFonts w:ascii="Times New Roman" w:hAnsi="Times New Roman" w:cs="Times New Roman"/>
          <w:sz w:val="24"/>
        </w:rPr>
      </w:pPr>
      <w:r w:rsidRPr="007B3187">
        <w:rPr>
          <w:rFonts w:ascii="Times New Roman" w:hAnsi="Times New Roman" w:cs="Times New Roman"/>
          <w:sz w:val="24"/>
        </w:rPr>
        <w:t>Dokonaną zmianę treści SWZ zamawiający udostępnia na stronie internetowej prowadzonego postępowania.</w:t>
      </w:r>
    </w:p>
    <w:p w14:paraId="6F938B55" w14:textId="77777777" w:rsidR="009A4A1E" w:rsidRPr="007B3187" w:rsidRDefault="009A4A1E" w:rsidP="00431E46">
      <w:pPr>
        <w:tabs>
          <w:tab w:val="left" w:pos="1134"/>
        </w:tabs>
        <w:suppressAutoHyphens/>
        <w:autoSpaceDE w:val="0"/>
        <w:spacing w:after="0" w:line="276" w:lineRule="auto"/>
        <w:contextualSpacing/>
        <w:jc w:val="both"/>
        <w:rPr>
          <w:rFonts w:ascii="Times New Roman" w:hAnsi="Times New Roman" w:cs="Times New Roman"/>
          <w:sz w:val="24"/>
        </w:rPr>
      </w:pPr>
    </w:p>
    <w:tbl>
      <w:tblPr>
        <w:tblW w:w="5000" w:type="pct"/>
        <w:tblLook w:val="0000" w:firstRow="0" w:lastRow="0" w:firstColumn="0" w:lastColumn="0" w:noHBand="0" w:noVBand="0"/>
      </w:tblPr>
      <w:tblGrid>
        <w:gridCol w:w="9628"/>
      </w:tblGrid>
      <w:tr w:rsidR="00431E46" w:rsidRPr="007B3187" w14:paraId="2591A59E" w14:textId="77777777" w:rsidTr="00DB0D69">
        <w:tc>
          <w:tcPr>
            <w:tcW w:w="5000" w:type="pct"/>
            <w:tcBorders>
              <w:top w:val="single" w:sz="4" w:space="0" w:color="000000"/>
              <w:left w:val="single" w:sz="4" w:space="0" w:color="000000"/>
              <w:bottom w:val="single" w:sz="4" w:space="0" w:color="000000"/>
              <w:right w:val="single" w:sz="4" w:space="0" w:color="000000"/>
            </w:tcBorders>
          </w:tcPr>
          <w:p w14:paraId="733078A7" w14:textId="5B2D0749" w:rsidR="00431E46" w:rsidRPr="007B3187" w:rsidRDefault="00431E46" w:rsidP="00E9735B">
            <w:pPr>
              <w:spacing w:after="0" w:line="276" w:lineRule="auto"/>
              <w:ind w:left="567" w:hanging="567"/>
              <w:contextualSpacing/>
              <w:jc w:val="both"/>
              <w:rPr>
                <w:rFonts w:ascii="Times New Roman" w:hAnsi="Times New Roman" w:cs="Times New Roman"/>
                <w:sz w:val="24"/>
              </w:rPr>
            </w:pPr>
            <w:r w:rsidRPr="007B3187">
              <w:rPr>
                <w:rFonts w:ascii="Times New Roman" w:hAnsi="Times New Roman" w:cs="Times New Roman"/>
                <w:b/>
                <w:sz w:val="28"/>
                <w:szCs w:val="28"/>
              </w:rPr>
              <w:t>XXX. Informacje dotyczące prowadzenia procedury w przypadku zastosowania negocjacji w celu ulepszenia treści ofert</w:t>
            </w:r>
          </w:p>
        </w:tc>
      </w:tr>
    </w:tbl>
    <w:p w14:paraId="26EB6BA8" w14:textId="77777777" w:rsidR="00431E46" w:rsidRPr="00191E3D" w:rsidRDefault="00431E46" w:rsidP="00431E46">
      <w:pPr>
        <w:tabs>
          <w:tab w:val="left" w:pos="1134"/>
        </w:tabs>
        <w:suppressAutoHyphens/>
        <w:autoSpaceDE w:val="0"/>
        <w:spacing w:after="0" w:line="276" w:lineRule="auto"/>
        <w:contextualSpacing/>
        <w:jc w:val="both"/>
        <w:rPr>
          <w:rFonts w:ascii="Times New Roman" w:hAnsi="Times New Roman" w:cs="Times New Roman"/>
          <w:color w:val="FF0000"/>
          <w:sz w:val="24"/>
        </w:rPr>
      </w:pPr>
    </w:p>
    <w:p w14:paraId="3E1C0A74" w14:textId="77777777" w:rsidR="00E9735B" w:rsidRPr="007B3187"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Zamawiający może prowadzić negocjacje w celu ulepszenia treści ofert, które podlegać będą ocenie w ramach kryteriów oceny ofert, a po zakończeniu negocjacji zaprosić Wykonawców do składania ofert dodatkowych.</w:t>
      </w:r>
    </w:p>
    <w:p w14:paraId="54C9D583" w14:textId="77777777" w:rsidR="00E9735B" w:rsidRPr="007B3187"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Negocjacje, o których mowa powyżej nie będą mogły prowadzić do zmiany treści SWZ oraz będą dotyczyły wyłącznie tych elementów oferty, które podlegać będą ocenie w ramach kryteriów oceny ofert.</w:t>
      </w:r>
    </w:p>
    <w:p w14:paraId="5E10E678" w14:textId="77777777" w:rsidR="00E9735B" w:rsidRPr="007B3187"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Gdy Zamawiający nie będzie prowadził negocjacji, dokona wyboru najkorzystniejszej oferty spośród niepodlegających odrzuceniu ofert złożonych w odpowiedzi na ogłoszenie o zamówieniu.</w:t>
      </w:r>
    </w:p>
    <w:p w14:paraId="4966684E" w14:textId="77777777" w:rsidR="00E9735B" w:rsidRPr="007B3187"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Zamawiający informuje, iż nie przewiduje ograniczenia liczby Wykonawców, których zaprosi do negocjacji.</w:t>
      </w:r>
    </w:p>
    <w:p w14:paraId="78BC4296" w14:textId="77777777" w:rsidR="00E9735B" w:rsidRPr="007B3187"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 xml:space="preserve">W przypadku podjęcia decyzji o prowadzeniu negocjacji w pierwszym kroku Zamawiający poinformuje równocześnie wszystkich wykonawców, którzy złożyli oferty, o wykonawcach: </w:t>
      </w:r>
    </w:p>
    <w:p w14:paraId="695374EB" w14:textId="77777777" w:rsidR="00E9735B" w:rsidRPr="007B3187" w:rsidRDefault="00E9735B" w:rsidP="005C4F66">
      <w:pPr>
        <w:numPr>
          <w:ilvl w:val="0"/>
          <w:numId w:val="69"/>
        </w:numPr>
        <w:autoSpaceDE w:val="0"/>
        <w:autoSpaceDN w:val="0"/>
        <w:adjustRightInd w:val="0"/>
        <w:spacing w:after="0" w:line="276" w:lineRule="auto"/>
        <w:ind w:left="1134"/>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 xml:space="preserve">których oferty nie zostały odrzucone oraz punktacji przyznanej ofertom w każdym kryterium oceny ofert i łącznej punktacji, </w:t>
      </w:r>
    </w:p>
    <w:p w14:paraId="41B94219" w14:textId="77777777" w:rsidR="00E9735B" w:rsidRPr="007B3187" w:rsidRDefault="00E9735B" w:rsidP="005C4F66">
      <w:pPr>
        <w:numPr>
          <w:ilvl w:val="0"/>
          <w:numId w:val="69"/>
        </w:numPr>
        <w:autoSpaceDE w:val="0"/>
        <w:autoSpaceDN w:val="0"/>
        <w:adjustRightInd w:val="0"/>
        <w:spacing w:after="0" w:line="276" w:lineRule="auto"/>
        <w:ind w:left="1134"/>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 xml:space="preserve">których oferty zostały odrzucone, </w:t>
      </w:r>
    </w:p>
    <w:p w14:paraId="7B29940B" w14:textId="77777777" w:rsidR="00E9735B" w:rsidRPr="007B3187" w:rsidRDefault="00E9735B" w:rsidP="00E9735B">
      <w:pPr>
        <w:autoSpaceDE w:val="0"/>
        <w:autoSpaceDN w:val="0"/>
        <w:adjustRightInd w:val="0"/>
        <w:spacing w:after="0" w:line="276" w:lineRule="auto"/>
        <w:ind w:left="567"/>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lastRenderedPageBreak/>
        <w:t>- podając uzasadnienie faktyczne i prawne.</w:t>
      </w:r>
    </w:p>
    <w:p w14:paraId="05215778" w14:textId="77777777" w:rsidR="00E9735B" w:rsidRPr="007B3187"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W przypadku podjęcia decyzji o prowadzeniu negocjacji zamawiający zaprosi jednocześnie wykonawców do negocjacji ofert złożonych w odpowiedzi na ogłoszenie o zamówieniu, jeżeli nie podlegały one odrzuceniu.</w:t>
      </w:r>
    </w:p>
    <w:p w14:paraId="6B25589A" w14:textId="77777777" w:rsidR="00E9735B" w:rsidRPr="007B3187"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 xml:space="preserve">Zamawiający w zaproszeniu do negocjacji wskaże miejsce, termin i sposób prowadzenia negocjacji oraz kryteria oceny ofert, w ramach których będą prowadzone negocjacje w celu ulepszenia treści ofert. </w:t>
      </w:r>
    </w:p>
    <w:p w14:paraId="12C50D20" w14:textId="77777777" w:rsidR="00E9735B" w:rsidRPr="007B3187"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 xml:space="preserve">Prowadzone negocjacje mają poufny charakter. Żadna ze stron nie może, bez zgody drugiej strony, ujawniać informacji technicznych i handlowych związanych z negocjacjami. Zgoda jest udzielana w odniesieniu do konkretnych informacji i przed ich ujawnieniem. </w:t>
      </w:r>
    </w:p>
    <w:p w14:paraId="2C953DCC" w14:textId="77777777" w:rsidR="00E9735B" w:rsidRPr="007B3187"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 xml:space="preserve">Po zakończeniu negocjacji Zamawiający poinformuje równocześnie wszystkich wykonawców, których oferty nie zostały odrzucone, o zakończeniu negocjacji oraz zaprosi ich do składania ofert dodatkowych. </w:t>
      </w:r>
    </w:p>
    <w:p w14:paraId="74708549" w14:textId="77777777" w:rsidR="00E9735B" w:rsidRPr="007B3187"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 xml:space="preserve">Zaproszenie do złożenia ofert dodatkowych będzie zawierać co najmniej: </w:t>
      </w:r>
    </w:p>
    <w:p w14:paraId="1BB63AFB" w14:textId="77777777" w:rsidR="00E9735B" w:rsidRPr="007B3187" w:rsidRDefault="00E9735B" w:rsidP="005C4F66">
      <w:pPr>
        <w:numPr>
          <w:ilvl w:val="0"/>
          <w:numId w:val="70"/>
        </w:numPr>
        <w:autoSpaceDE w:val="0"/>
        <w:autoSpaceDN w:val="0"/>
        <w:adjustRightInd w:val="0"/>
        <w:spacing w:after="0" w:line="276" w:lineRule="auto"/>
        <w:ind w:left="1134"/>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 xml:space="preserve">nazwę oraz adres Zamawiającego, numer telefonu, adres poczty elektronicznej oraz strony internetowej prowadzonego postępowania, </w:t>
      </w:r>
    </w:p>
    <w:p w14:paraId="39017398" w14:textId="77777777" w:rsidR="00E9735B" w:rsidRPr="007B3187" w:rsidRDefault="00E9735B" w:rsidP="005C4F66">
      <w:pPr>
        <w:numPr>
          <w:ilvl w:val="0"/>
          <w:numId w:val="70"/>
        </w:numPr>
        <w:autoSpaceDE w:val="0"/>
        <w:autoSpaceDN w:val="0"/>
        <w:adjustRightInd w:val="0"/>
        <w:spacing w:after="0" w:line="276" w:lineRule="auto"/>
        <w:ind w:left="1134"/>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 xml:space="preserve">sposób i termin składania ofert dodatkowych oraz język lub języki, w jakich muszą one być sporządzone, oraz termin otwarcia tych ofert. </w:t>
      </w:r>
    </w:p>
    <w:p w14:paraId="07BC61D8" w14:textId="77777777" w:rsidR="00E9735B" w:rsidRPr="007B3187"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 xml:space="preserve">Wykonawca może złożyć ofertę dodatkową, która zawiera nowe propozycje w zakresie treści oferty podlegających ocenie w ramach kryteriów oceny ofert wskazanych przez Zamawiającego w zaproszeniu do negocjacji. </w:t>
      </w:r>
    </w:p>
    <w:p w14:paraId="610243DA" w14:textId="77777777" w:rsidR="00E9735B" w:rsidRPr="007B3187"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 xml:space="preserve">Oferta dodatkowa nie może być mniej korzystna w żadnym z kryteriów oceny ofert wskazanych w zaproszeniu do negocjacji niż oferta złożona w odpowiedzi na ogłoszenie o zamówieniu. </w:t>
      </w:r>
    </w:p>
    <w:p w14:paraId="2EF1FEBA" w14:textId="77777777" w:rsidR="00E9735B" w:rsidRPr="007B3187"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 xml:space="preserve">Oferta przestaje wiązać Wykonawcę w zakresie, w jakim złoży on ofertę dodatkową zawierającą korzystniejsze propozycje w ramach każdego z kryteriów oceny ofert wskazanych w zaproszeniu do negocjacji. </w:t>
      </w:r>
    </w:p>
    <w:p w14:paraId="14C5FB11" w14:textId="77777777" w:rsidR="00E9735B" w:rsidRDefault="00E9735B" w:rsidP="005C4F66">
      <w:pPr>
        <w:numPr>
          <w:ilvl w:val="0"/>
          <w:numId w:val="68"/>
        </w:numPr>
        <w:autoSpaceDE w:val="0"/>
        <w:autoSpaceDN w:val="0"/>
        <w:adjustRightInd w:val="0"/>
        <w:spacing w:after="0" w:line="276" w:lineRule="auto"/>
        <w:ind w:left="567" w:hanging="425"/>
        <w:contextualSpacing/>
        <w:jc w:val="both"/>
        <w:rPr>
          <w:rFonts w:ascii="Times New Roman" w:hAnsi="Times New Roman" w:cs="Times New Roman"/>
          <w:sz w:val="24"/>
          <w:lang w:eastAsia="pl-PL"/>
        </w:rPr>
      </w:pPr>
      <w:r w:rsidRPr="007B3187">
        <w:rPr>
          <w:rFonts w:ascii="Times New Roman" w:hAnsi="Times New Roman" w:cs="Times New Roman"/>
          <w:sz w:val="24"/>
          <w:lang w:eastAsia="pl-PL"/>
        </w:rPr>
        <w:t xml:space="preserve">Oferta dodatkowa, która jest mniej korzystna w którymkolwiek z kryteriów oceny ofert wskazanych w zaproszeniu do negocjacji niż oferta złożona w odpowiedzi na ogłoszenie o zamówieniu, podlega odrzuceniu. </w:t>
      </w:r>
    </w:p>
    <w:p w14:paraId="087E17FE" w14:textId="77777777" w:rsidR="0051519A" w:rsidRPr="007B3187" w:rsidRDefault="0051519A" w:rsidP="009A4A1E">
      <w:pPr>
        <w:autoSpaceDE w:val="0"/>
        <w:autoSpaceDN w:val="0"/>
        <w:adjustRightInd w:val="0"/>
        <w:spacing w:after="0" w:line="276" w:lineRule="auto"/>
        <w:contextualSpacing/>
        <w:jc w:val="both"/>
        <w:rPr>
          <w:rFonts w:ascii="Times New Roman" w:hAnsi="Times New Roman" w:cs="Times New Roman"/>
          <w:sz w:val="24"/>
          <w:lang w:eastAsia="pl-PL"/>
        </w:rPr>
      </w:pPr>
    </w:p>
    <w:tbl>
      <w:tblPr>
        <w:tblW w:w="5000" w:type="pct"/>
        <w:tblLook w:val="0000" w:firstRow="0" w:lastRow="0" w:firstColumn="0" w:lastColumn="0" w:noHBand="0" w:noVBand="0"/>
      </w:tblPr>
      <w:tblGrid>
        <w:gridCol w:w="9628"/>
      </w:tblGrid>
      <w:tr w:rsidR="00E4397B" w:rsidRPr="00E4397B" w14:paraId="00D53FF2"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50705763" w14:textId="1C6608E1" w:rsidR="00121E6A" w:rsidRPr="00E4397B" w:rsidRDefault="0043680C" w:rsidP="000D25C1">
            <w:pPr>
              <w:spacing w:after="0" w:line="276" w:lineRule="auto"/>
              <w:ind w:left="567" w:hanging="567"/>
              <w:contextualSpacing/>
              <w:rPr>
                <w:rFonts w:ascii="Times New Roman" w:hAnsi="Times New Roman" w:cs="Times New Roman"/>
                <w:sz w:val="24"/>
              </w:rPr>
            </w:pPr>
            <w:r w:rsidRPr="00E4397B">
              <w:rPr>
                <w:rFonts w:ascii="Times New Roman" w:hAnsi="Times New Roman" w:cs="Times New Roman"/>
                <w:b/>
                <w:sz w:val="28"/>
                <w:szCs w:val="28"/>
              </w:rPr>
              <w:t>XXX</w:t>
            </w:r>
            <w:r w:rsidR="00431E46" w:rsidRPr="00E4397B">
              <w:rPr>
                <w:rFonts w:ascii="Times New Roman" w:hAnsi="Times New Roman" w:cs="Times New Roman"/>
                <w:b/>
                <w:sz w:val="28"/>
                <w:szCs w:val="28"/>
              </w:rPr>
              <w:t>I</w:t>
            </w:r>
            <w:r w:rsidR="00121E6A" w:rsidRPr="00E4397B">
              <w:rPr>
                <w:rFonts w:ascii="Times New Roman" w:hAnsi="Times New Roman" w:cs="Times New Roman"/>
                <w:b/>
                <w:sz w:val="28"/>
                <w:szCs w:val="28"/>
              </w:rPr>
              <w:t>. Postanowienia końcowe</w:t>
            </w:r>
          </w:p>
        </w:tc>
      </w:tr>
    </w:tbl>
    <w:p w14:paraId="1002C543" w14:textId="77777777" w:rsidR="00121E6A" w:rsidRPr="00E4397B" w:rsidRDefault="00121E6A" w:rsidP="000D25C1">
      <w:pPr>
        <w:spacing w:after="0" w:line="276" w:lineRule="auto"/>
        <w:contextualSpacing/>
        <w:jc w:val="both"/>
        <w:rPr>
          <w:rFonts w:ascii="Times New Roman" w:hAnsi="Times New Roman" w:cs="Times New Roman"/>
          <w:strike/>
          <w:sz w:val="24"/>
        </w:rPr>
      </w:pPr>
    </w:p>
    <w:p w14:paraId="55566478" w14:textId="77777777" w:rsidR="00121E6A" w:rsidRPr="00E4397B" w:rsidRDefault="00121E6A" w:rsidP="00E304F2">
      <w:pPr>
        <w:numPr>
          <w:ilvl w:val="0"/>
          <w:numId w:val="46"/>
        </w:numPr>
        <w:suppressAutoHyphens/>
        <w:spacing w:after="0" w:line="276" w:lineRule="auto"/>
        <w:ind w:left="567"/>
        <w:contextualSpacing/>
        <w:jc w:val="both"/>
        <w:rPr>
          <w:rFonts w:ascii="Times New Roman" w:hAnsi="Times New Roman" w:cs="Times New Roman"/>
          <w:sz w:val="24"/>
        </w:rPr>
      </w:pPr>
      <w:r w:rsidRPr="00E4397B">
        <w:rPr>
          <w:rFonts w:ascii="Times New Roman" w:hAnsi="Times New Roman" w:cs="Times New Roman"/>
          <w:sz w:val="24"/>
        </w:rPr>
        <w:t>Zamawiający nie dopuszcza składania ofert wariantowych.</w:t>
      </w:r>
    </w:p>
    <w:p w14:paraId="6E593FB9" w14:textId="77777777" w:rsidR="00121E6A" w:rsidRPr="00E4397B" w:rsidRDefault="00121E6A" w:rsidP="00E304F2">
      <w:pPr>
        <w:numPr>
          <w:ilvl w:val="0"/>
          <w:numId w:val="46"/>
        </w:numPr>
        <w:suppressAutoHyphens/>
        <w:spacing w:after="0" w:line="276" w:lineRule="auto"/>
        <w:ind w:left="567"/>
        <w:contextualSpacing/>
        <w:jc w:val="both"/>
        <w:rPr>
          <w:rFonts w:ascii="Times New Roman" w:hAnsi="Times New Roman" w:cs="Times New Roman"/>
          <w:sz w:val="24"/>
        </w:rPr>
      </w:pPr>
      <w:r w:rsidRPr="00E4397B">
        <w:rPr>
          <w:rFonts w:ascii="Times New Roman" w:hAnsi="Times New Roman" w:cs="Times New Roman"/>
          <w:sz w:val="24"/>
        </w:rPr>
        <w:t>Zamawiający  nie przewiduje zawarcia umowy ramowej.</w:t>
      </w:r>
    </w:p>
    <w:p w14:paraId="70EE828E" w14:textId="77777777" w:rsidR="00121E6A" w:rsidRPr="00E4397B" w:rsidRDefault="00121E6A" w:rsidP="00E304F2">
      <w:pPr>
        <w:numPr>
          <w:ilvl w:val="0"/>
          <w:numId w:val="46"/>
        </w:numPr>
        <w:suppressAutoHyphens/>
        <w:spacing w:after="0" w:line="276" w:lineRule="auto"/>
        <w:ind w:left="567"/>
        <w:contextualSpacing/>
        <w:jc w:val="both"/>
        <w:rPr>
          <w:rFonts w:ascii="Times New Roman" w:hAnsi="Times New Roman" w:cs="Times New Roman"/>
          <w:sz w:val="24"/>
        </w:rPr>
      </w:pPr>
      <w:r w:rsidRPr="00E4397B">
        <w:rPr>
          <w:rFonts w:ascii="Times New Roman" w:hAnsi="Times New Roman" w:cs="Times New Roman"/>
          <w:sz w:val="24"/>
        </w:rPr>
        <w:t>Zamawiający nie przewiduje udzielania zamówień, o których mowa w art. 214 ust. 1 pkt 7 ustawy Pzp.</w:t>
      </w:r>
    </w:p>
    <w:p w14:paraId="09138696" w14:textId="77777777" w:rsidR="00121E6A" w:rsidRPr="00E4397B" w:rsidRDefault="00121E6A" w:rsidP="00E304F2">
      <w:pPr>
        <w:numPr>
          <w:ilvl w:val="0"/>
          <w:numId w:val="46"/>
        </w:numPr>
        <w:suppressAutoHyphens/>
        <w:spacing w:after="0" w:line="276" w:lineRule="auto"/>
        <w:ind w:left="567"/>
        <w:contextualSpacing/>
        <w:jc w:val="both"/>
        <w:rPr>
          <w:rFonts w:ascii="Times New Roman" w:hAnsi="Times New Roman" w:cs="Times New Roman"/>
          <w:sz w:val="24"/>
        </w:rPr>
      </w:pPr>
      <w:r w:rsidRPr="00E4397B">
        <w:rPr>
          <w:rFonts w:ascii="Times New Roman" w:hAnsi="Times New Roman" w:cs="Times New Roman"/>
          <w:sz w:val="24"/>
        </w:rPr>
        <w:t>Zamawiający nie wymaga, ani nie przewiduje możliwości złożenia oferty po odbyciu wizji lokalnej lub sprawdzeniu dokumentów, o których mowa w art. 131 ust. 2 ustawy Pzp.</w:t>
      </w:r>
    </w:p>
    <w:p w14:paraId="4D1EEBDA" w14:textId="77777777" w:rsidR="00121E6A" w:rsidRPr="00E4397B" w:rsidRDefault="00121E6A" w:rsidP="00E304F2">
      <w:pPr>
        <w:numPr>
          <w:ilvl w:val="0"/>
          <w:numId w:val="46"/>
        </w:numPr>
        <w:suppressAutoHyphens/>
        <w:spacing w:after="0" w:line="276" w:lineRule="auto"/>
        <w:ind w:left="567"/>
        <w:contextualSpacing/>
        <w:jc w:val="both"/>
        <w:rPr>
          <w:rFonts w:ascii="Times New Roman" w:hAnsi="Times New Roman" w:cs="Times New Roman"/>
          <w:sz w:val="24"/>
        </w:rPr>
      </w:pPr>
      <w:r w:rsidRPr="00E4397B">
        <w:rPr>
          <w:rFonts w:ascii="Times New Roman" w:hAnsi="Times New Roman" w:cs="Times New Roman"/>
          <w:sz w:val="24"/>
        </w:rPr>
        <w:t>Zamawiający nie przewiduje rozliczenia w walutach obcych.</w:t>
      </w:r>
    </w:p>
    <w:p w14:paraId="364AEF59" w14:textId="77777777" w:rsidR="00121E6A" w:rsidRPr="00E4397B" w:rsidRDefault="00121E6A" w:rsidP="00E304F2">
      <w:pPr>
        <w:numPr>
          <w:ilvl w:val="0"/>
          <w:numId w:val="46"/>
        </w:numPr>
        <w:suppressAutoHyphens/>
        <w:spacing w:after="0" w:line="276" w:lineRule="auto"/>
        <w:ind w:left="567"/>
        <w:contextualSpacing/>
        <w:jc w:val="both"/>
        <w:rPr>
          <w:rFonts w:ascii="Times New Roman" w:hAnsi="Times New Roman" w:cs="Times New Roman"/>
          <w:sz w:val="24"/>
        </w:rPr>
      </w:pPr>
      <w:r w:rsidRPr="00E4397B">
        <w:rPr>
          <w:rFonts w:ascii="Times New Roman" w:hAnsi="Times New Roman" w:cs="Times New Roman"/>
          <w:sz w:val="24"/>
        </w:rPr>
        <w:t>Zamawiający nie przewiduje zastosowania aukcji elektronicznej.</w:t>
      </w:r>
    </w:p>
    <w:p w14:paraId="73CD0B69" w14:textId="77777777" w:rsidR="00121E6A" w:rsidRPr="00E4397B" w:rsidRDefault="00121E6A" w:rsidP="00E304F2">
      <w:pPr>
        <w:numPr>
          <w:ilvl w:val="0"/>
          <w:numId w:val="46"/>
        </w:numPr>
        <w:suppressAutoHyphens/>
        <w:spacing w:after="0" w:line="276" w:lineRule="auto"/>
        <w:ind w:left="567"/>
        <w:contextualSpacing/>
        <w:jc w:val="both"/>
        <w:rPr>
          <w:rFonts w:ascii="Times New Roman" w:hAnsi="Times New Roman" w:cs="Times New Roman"/>
          <w:sz w:val="24"/>
        </w:rPr>
      </w:pPr>
      <w:r w:rsidRPr="00E4397B">
        <w:rPr>
          <w:rFonts w:ascii="Times New Roman" w:hAnsi="Times New Roman" w:cs="Times New Roman"/>
          <w:sz w:val="24"/>
        </w:rPr>
        <w:t>Zamawiający nie przewiduje ustanowienia dynamicznego systemu zakupów.</w:t>
      </w:r>
    </w:p>
    <w:p w14:paraId="1C3BB26F" w14:textId="77777777" w:rsidR="00121E6A" w:rsidRPr="00E4397B" w:rsidRDefault="00121E6A" w:rsidP="00E304F2">
      <w:pPr>
        <w:numPr>
          <w:ilvl w:val="0"/>
          <w:numId w:val="46"/>
        </w:numPr>
        <w:suppressAutoHyphens/>
        <w:spacing w:after="0" w:line="276" w:lineRule="auto"/>
        <w:ind w:left="567"/>
        <w:contextualSpacing/>
        <w:jc w:val="both"/>
        <w:rPr>
          <w:rFonts w:ascii="Times New Roman" w:hAnsi="Times New Roman" w:cs="Times New Roman"/>
          <w:sz w:val="24"/>
        </w:rPr>
      </w:pPr>
      <w:r w:rsidRPr="00E4397B">
        <w:rPr>
          <w:rFonts w:ascii="Times New Roman" w:hAnsi="Times New Roman" w:cs="Times New Roman"/>
          <w:sz w:val="24"/>
        </w:rPr>
        <w:t>Zamawiający nie przewiduje zwrotu kosztów udziału w postępowaniu.</w:t>
      </w:r>
    </w:p>
    <w:p w14:paraId="39390665" w14:textId="77777777" w:rsidR="00121E6A" w:rsidRPr="00E4397B" w:rsidRDefault="00121E6A" w:rsidP="00E304F2">
      <w:pPr>
        <w:numPr>
          <w:ilvl w:val="0"/>
          <w:numId w:val="46"/>
        </w:numPr>
        <w:suppressAutoHyphens/>
        <w:spacing w:after="0" w:line="276" w:lineRule="auto"/>
        <w:ind w:left="567"/>
        <w:contextualSpacing/>
        <w:jc w:val="both"/>
        <w:rPr>
          <w:rFonts w:ascii="Times New Roman" w:hAnsi="Times New Roman" w:cs="Times New Roman"/>
          <w:sz w:val="24"/>
        </w:rPr>
      </w:pPr>
      <w:r w:rsidRPr="00E4397B">
        <w:rPr>
          <w:rFonts w:ascii="Times New Roman" w:hAnsi="Times New Roman" w:cs="Times New Roman"/>
          <w:sz w:val="24"/>
        </w:rPr>
        <w:lastRenderedPageBreak/>
        <w:t>Zamawiający nie przewiduje wymagań w zakresie zatrudnienia osób, o których mowa w art. 96 ust. 2 pkt 2.</w:t>
      </w:r>
    </w:p>
    <w:p w14:paraId="5BB721C3" w14:textId="4654EE01" w:rsidR="00121E6A" w:rsidRPr="00E4397B" w:rsidRDefault="00121E6A" w:rsidP="00E304F2">
      <w:pPr>
        <w:numPr>
          <w:ilvl w:val="0"/>
          <w:numId w:val="46"/>
        </w:numPr>
        <w:suppressAutoHyphens/>
        <w:spacing w:after="0" w:line="276" w:lineRule="auto"/>
        <w:ind w:left="567"/>
        <w:contextualSpacing/>
        <w:jc w:val="both"/>
        <w:rPr>
          <w:rFonts w:ascii="Times New Roman" w:hAnsi="Times New Roman" w:cs="Times New Roman"/>
          <w:sz w:val="24"/>
        </w:rPr>
      </w:pPr>
      <w:r w:rsidRPr="00E4397B">
        <w:rPr>
          <w:rFonts w:ascii="Times New Roman" w:hAnsi="Times New Roman" w:cs="Times New Roman"/>
          <w:sz w:val="24"/>
        </w:rPr>
        <w:t>Zamawiający nie zastrzega, że o udzielenie zamówienia mogą ubi</w:t>
      </w:r>
      <w:r w:rsidR="00EE7E81" w:rsidRPr="00E4397B">
        <w:rPr>
          <w:rFonts w:ascii="Times New Roman" w:hAnsi="Times New Roman" w:cs="Times New Roman"/>
          <w:sz w:val="24"/>
        </w:rPr>
        <w:t>egać się wyłącznie wykonawcy, o </w:t>
      </w:r>
      <w:r w:rsidRPr="00E4397B">
        <w:rPr>
          <w:rFonts w:ascii="Times New Roman" w:hAnsi="Times New Roman" w:cs="Times New Roman"/>
          <w:sz w:val="24"/>
        </w:rPr>
        <w:t>których mowa w art. 94 u</w:t>
      </w:r>
      <w:r w:rsidR="000E7090" w:rsidRPr="00E4397B">
        <w:rPr>
          <w:rFonts w:ascii="Times New Roman" w:hAnsi="Times New Roman" w:cs="Times New Roman"/>
          <w:sz w:val="24"/>
        </w:rPr>
        <w:t xml:space="preserve">stawy </w:t>
      </w:r>
      <w:r w:rsidRPr="00E4397B">
        <w:rPr>
          <w:rFonts w:ascii="Times New Roman" w:hAnsi="Times New Roman" w:cs="Times New Roman"/>
          <w:sz w:val="24"/>
        </w:rPr>
        <w:t>Pzp.</w:t>
      </w:r>
    </w:p>
    <w:p w14:paraId="1B972436" w14:textId="77777777" w:rsidR="00121E6A" w:rsidRPr="00E4397B" w:rsidRDefault="00121E6A" w:rsidP="00E304F2">
      <w:pPr>
        <w:numPr>
          <w:ilvl w:val="0"/>
          <w:numId w:val="46"/>
        </w:numPr>
        <w:suppressAutoHyphens/>
        <w:spacing w:after="0" w:line="276" w:lineRule="auto"/>
        <w:ind w:left="567"/>
        <w:contextualSpacing/>
        <w:jc w:val="both"/>
        <w:rPr>
          <w:rFonts w:ascii="Times New Roman" w:hAnsi="Times New Roman" w:cs="Times New Roman"/>
          <w:sz w:val="24"/>
        </w:rPr>
      </w:pPr>
      <w:r w:rsidRPr="00E4397B">
        <w:rPr>
          <w:rFonts w:ascii="Times New Roman" w:hAnsi="Times New Roman" w:cs="Times New Roman"/>
          <w:sz w:val="24"/>
        </w:rPr>
        <w:t>Zamawiający nie zastrzega osobistego wykonania przez wykonawcę kluczowych zadań, zgodnie z art. 60 i art. 121.</w:t>
      </w:r>
    </w:p>
    <w:p w14:paraId="471C4A97" w14:textId="47C0BB42" w:rsidR="0053302C" w:rsidRPr="00E4397B" w:rsidRDefault="00121E6A" w:rsidP="00E304F2">
      <w:pPr>
        <w:numPr>
          <w:ilvl w:val="0"/>
          <w:numId w:val="46"/>
        </w:numPr>
        <w:suppressAutoHyphens/>
        <w:spacing w:after="0" w:line="276" w:lineRule="auto"/>
        <w:ind w:left="567"/>
        <w:contextualSpacing/>
        <w:jc w:val="both"/>
        <w:rPr>
          <w:rFonts w:ascii="Times New Roman" w:hAnsi="Times New Roman" w:cs="Times New Roman"/>
          <w:sz w:val="24"/>
        </w:rPr>
      </w:pPr>
      <w:r w:rsidRPr="00E4397B">
        <w:rPr>
          <w:rFonts w:ascii="Times New Roman" w:hAnsi="Times New Roman" w:cs="Times New Roman"/>
          <w:sz w:val="24"/>
        </w:rPr>
        <w:t>Zamawiający nie zastrzega wymogu ani nie dopuszcza możliwości złożenia ofert w postaci katalogów elektronicznych lub dołączenia katalogów elektronicznych do oferty.</w:t>
      </w:r>
    </w:p>
    <w:p w14:paraId="2632A889" w14:textId="77777777" w:rsidR="00121E6A" w:rsidRPr="00E4397B" w:rsidRDefault="00121E6A" w:rsidP="000D25C1">
      <w:pPr>
        <w:spacing w:after="0" w:line="276" w:lineRule="auto"/>
        <w:ind w:left="567"/>
        <w:contextualSpacing/>
        <w:jc w:val="both"/>
        <w:rPr>
          <w:rFonts w:ascii="Times New Roman" w:hAnsi="Times New Roman" w:cs="Times New Roman"/>
          <w:strike/>
          <w:sz w:val="24"/>
        </w:rPr>
      </w:pPr>
    </w:p>
    <w:tbl>
      <w:tblPr>
        <w:tblW w:w="5000" w:type="pct"/>
        <w:tblLook w:val="0000" w:firstRow="0" w:lastRow="0" w:firstColumn="0" w:lastColumn="0" w:noHBand="0" w:noVBand="0"/>
      </w:tblPr>
      <w:tblGrid>
        <w:gridCol w:w="9628"/>
      </w:tblGrid>
      <w:tr w:rsidR="003060CE" w:rsidRPr="00E4397B" w14:paraId="22DDA0DC" w14:textId="77777777" w:rsidTr="001B00C6">
        <w:tc>
          <w:tcPr>
            <w:tcW w:w="5000" w:type="pct"/>
            <w:tcBorders>
              <w:top w:val="single" w:sz="4" w:space="0" w:color="000000"/>
              <w:left w:val="single" w:sz="4" w:space="0" w:color="000000"/>
              <w:bottom w:val="single" w:sz="4" w:space="0" w:color="000000"/>
              <w:right w:val="single" w:sz="4" w:space="0" w:color="000000"/>
            </w:tcBorders>
          </w:tcPr>
          <w:p w14:paraId="00785190" w14:textId="5E41462B" w:rsidR="00121E6A" w:rsidRPr="00E4397B" w:rsidRDefault="0043680C" w:rsidP="000D25C1">
            <w:pPr>
              <w:spacing w:after="0" w:line="276" w:lineRule="auto"/>
              <w:ind w:left="567" w:hanging="567"/>
              <w:contextualSpacing/>
              <w:rPr>
                <w:rFonts w:ascii="Times New Roman" w:hAnsi="Times New Roman" w:cs="Times New Roman"/>
                <w:sz w:val="24"/>
              </w:rPr>
            </w:pPr>
            <w:r w:rsidRPr="00E4397B">
              <w:rPr>
                <w:rFonts w:ascii="Times New Roman" w:hAnsi="Times New Roman" w:cs="Times New Roman"/>
                <w:b/>
                <w:sz w:val="28"/>
                <w:szCs w:val="28"/>
              </w:rPr>
              <w:t>XXXI</w:t>
            </w:r>
            <w:r w:rsidR="00FB40CE" w:rsidRPr="00E4397B">
              <w:rPr>
                <w:rFonts w:ascii="Times New Roman" w:hAnsi="Times New Roman" w:cs="Times New Roman"/>
                <w:b/>
                <w:sz w:val="28"/>
                <w:szCs w:val="28"/>
              </w:rPr>
              <w:t>I</w:t>
            </w:r>
            <w:r w:rsidR="00121E6A" w:rsidRPr="00E4397B">
              <w:rPr>
                <w:rFonts w:ascii="Times New Roman" w:hAnsi="Times New Roman" w:cs="Times New Roman"/>
                <w:b/>
                <w:sz w:val="28"/>
                <w:szCs w:val="28"/>
              </w:rPr>
              <w:t>. Ochrona danych osobowych</w:t>
            </w:r>
          </w:p>
        </w:tc>
      </w:tr>
    </w:tbl>
    <w:p w14:paraId="2B70DD75" w14:textId="77777777" w:rsidR="00121E6A" w:rsidRPr="00E47051" w:rsidRDefault="00121E6A" w:rsidP="000D25C1">
      <w:pPr>
        <w:spacing w:after="0" w:line="276" w:lineRule="auto"/>
        <w:contextualSpacing/>
        <w:jc w:val="both"/>
        <w:rPr>
          <w:rFonts w:ascii="Times New Roman" w:hAnsi="Times New Roman" w:cs="Times New Roman"/>
          <w:sz w:val="24"/>
          <w:szCs w:val="24"/>
          <w:lang w:eastAsia="pl-PL"/>
        </w:rPr>
      </w:pPr>
    </w:p>
    <w:p w14:paraId="46744451" w14:textId="77777777" w:rsidR="00A10F5A" w:rsidRPr="00AE0B4B" w:rsidRDefault="00A10F5A" w:rsidP="005C4F66">
      <w:pPr>
        <w:numPr>
          <w:ilvl w:val="0"/>
          <w:numId w:val="98"/>
        </w:numPr>
        <w:suppressAutoHyphens/>
        <w:spacing w:after="0" w:line="276" w:lineRule="auto"/>
        <w:ind w:left="567"/>
        <w:contextualSpacing/>
        <w:jc w:val="both"/>
        <w:rPr>
          <w:rFonts w:ascii="Times New Roman" w:eastAsiaTheme="majorEastAsia" w:hAnsi="Times New Roman" w:cs="Times New Roman"/>
          <w:sz w:val="24"/>
          <w:szCs w:val="24"/>
        </w:rPr>
      </w:pPr>
      <w:r w:rsidRPr="00AE0B4B">
        <w:rPr>
          <w:rFonts w:ascii="Times New Roman" w:hAnsi="Times New Roman" w:cs="Times New Roman"/>
          <w:sz w:val="24"/>
          <w:szCs w:val="24"/>
        </w:rPr>
        <w:t>Zamawiający</w:t>
      </w:r>
      <w:r w:rsidRPr="00AE0B4B">
        <w:rPr>
          <w:rFonts w:ascii="Times New Roman" w:eastAsiaTheme="majorEastAsia" w:hAnsi="Times New Roman" w:cs="Times New Roman"/>
          <w:sz w:val="24"/>
          <w:szCs w:val="24"/>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ykonawcę  będą przetwarzane zgodnie z RODO oraz zgodnie z przepisami krajowymi.</w:t>
      </w:r>
    </w:p>
    <w:p w14:paraId="756DB169" w14:textId="1A0E5123" w:rsidR="00A10F5A" w:rsidRPr="00086AE4" w:rsidRDefault="00A10F5A" w:rsidP="005C4F66">
      <w:pPr>
        <w:numPr>
          <w:ilvl w:val="0"/>
          <w:numId w:val="98"/>
        </w:numPr>
        <w:suppressAutoHyphens/>
        <w:spacing w:after="0" w:line="276" w:lineRule="auto"/>
        <w:ind w:left="567"/>
        <w:contextualSpacing/>
        <w:jc w:val="both"/>
        <w:rPr>
          <w:rFonts w:ascii="Times New Roman" w:hAnsi="Times New Roman" w:cs="Times New Roman"/>
          <w:i/>
          <w:iCs/>
          <w:sz w:val="24"/>
          <w:szCs w:val="24"/>
        </w:rPr>
      </w:pPr>
      <w:r w:rsidRPr="00AE0B4B">
        <w:rPr>
          <w:rFonts w:ascii="Times New Roman" w:hAnsi="Times New Roman" w:cs="Times New Roman"/>
          <w:sz w:val="24"/>
          <w:szCs w:val="24"/>
        </w:rPr>
        <w:t xml:space="preserve">Dane osobowe </w:t>
      </w:r>
      <w:r>
        <w:rPr>
          <w:rFonts w:ascii="Times New Roman" w:hAnsi="Times New Roman" w:cs="Times New Roman"/>
          <w:sz w:val="24"/>
          <w:szCs w:val="24"/>
        </w:rPr>
        <w:t>W</w:t>
      </w:r>
      <w:r w:rsidRPr="00AE0B4B">
        <w:rPr>
          <w:rFonts w:ascii="Times New Roman" w:hAnsi="Times New Roman" w:cs="Times New Roman"/>
          <w:sz w:val="24"/>
          <w:szCs w:val="24"/>
        </w:rPr>
        <w:t xml:space="preserve">ykonawcy będą przetwarzane na podstawie art. 6 ust. 1 lit. c RODO </w:t>
      </w:r>
      <w:r w:rsidRPr="00AE0B4B">
        <w:rPr>
          <w:rFonts w:ascii="Times New Roman" w:hAnsi="Times New Roman" w:cs="Times New Roman"/>
          <w:sz w:val="24"/>
          <w:szCs w:val="24"/>
        </w:rPr>
        <w:br/>
        <w:t xml:space="preserve">w celu związanym z przedmiotowym postępowaniem o udzielenie zamówienia publicznego pn. </w:t>
      </w:r>
      <w:r w:rsidR="00086AE4" w:rsidRPr="00086AE4">
        <w:rPr>
          <w:rFonts w:ascii="Times New Roman" w:hAnsi="Times New Roman" w:cs="Times New Roman"/>
          <w:i/>
          <w:sz w:val="24"/>
          <w:szCs w:val="24"/>
        </w:rPr>
        <w:t>„Dostawa wyposażenia wraz z montażem do budynku wielofunkcyjnego w Maleniskach  w ramach zadania „Budowa budynku wielofunkcyjnego w Maleniskach”</w:t>
      </w:r>
      <w:r w:rsidR="00086AE4">
        <w:rPr>
          <w:rFonts w:ascii="Times New Roman" w:hAnsi="Times New Roman" w:cs="Times New Roman"/>
          <w:i/>
          <w:sz w:val="24"/>
          <w:szCs w:val="24"/>
        </w:rPr>
        <w:t>.</w:t>
      </w:r>
    </w:p>
    <w:p w14:paraId="0C3C0F1F" w14:textId="77777777" w:rsidR="00A10F5A" w:rsidRPr="00AE0B4B" w:rsidRDefault="00A10F5A" w:rsidP="005C4F66">
      <w:pPr>
        <w:numPr>
          <w:ilvl w:val="0"/>
          <w:numId w:val="98"/>
        </w:numPr>
        <w:suppressAutoHyphens/>
        <w:spacing w:after="0" w:line="276" w:lineRule="auto"/>
        <w:ind w:left="567"/>
        <w:contextualSpacing/>
        <w:jc w:val="both"/>
        <w:rPr>
          <w:rFonts w:ascii="Times New Roman" w:hAnsi="Times New Roman" w:cs="Times New Roman"/>
          <w:sz w:val="24"/>
          <w:szCs w:val="24"/>
        </w:rPr>
      </w:pPr>
      <w:r w:rsidRPr="00AE0B4B">
        <w:rPr>
          <w:rFonts w:ascii="Times New Roman" w:hAnsi="Times New Roman" w:cs="Times New Roman"/>
          <w:sz w:val="24"/>
          <w:szCs w:val="24"/>
        </w:rPr>
        <w:t xml:space="preserve">Odbiorcami przekazanych przez </w:t>
      </w:r>
      <w:r>
        <w:rPr>
          <w:rFonts w:ascii="Times New Roman" w:hAnsi="Times New Roman" w:cs="Times New Roman"/>
          <w:sz w:val="24"/>
          <w:szCs w:val="24"/>
        </w:rPr>
        <w:t>W</w:t>
      </w:r>
      <w:r w:rsidRPr="00AE0B4B">
        <w:rPr>
          <w:rFonts w:ascii="Times New Roman" w:hAnsi="Times New Roman" w:cs="Times New Roman"/>
          <w:sz w:val="24"/>
          <w:szCs w:val="24"/>
        </w:rPr>
        <w:t>ykonawcę danych osobowych będą osoby lub podmioty, którym zostanie udostępniona dokumentacja postępowania zgodnie z przepisami ustawy Pzp, a także art. 6 ustawy z 6 września 2001 r. o dostępie do informacji publicznej.</w:t>
      </w:r>
    </w:p>
    <w:p w14:paraId="771CC30B" w14:textId="77777777" w:rsidR="00A10F5A" w:rsidRPr="00216336" w:rsidRDefault="00A10F5A" w:rsidP="005C4F66">
      <w:pPr>
        <w:numPr>
          <w:ilvl w:val="0"/>
          <w:numId w:val="98"/>
        </w:numPr>
        <w:suppressAutoHyphens/>
        <w:spacing w:after="0" w:line="276" w:lineRule="auto"/>
        <w:ind w:left="567"/>
        <w:contextualSpacing/>
        <w:jc w:val="both"/>
        <w:rPr>
          <w:rFonts w:ascii="Times New Roman" w:hAnsi="Times New Roman" w:cs="Times New Roman"/>
          <w:sz w:val="24"/>
          <w:szCs w:val="24"/>
        </w:rPr>
      </w:pPr>
      <w:r w:rsidRPr="00AE0B4B">
        <w:rPr>
          <w:rFonts w:ascii="Times New Roman" w:hAnsi="Times New Roman" w:cs="Times New Roman"/>
          <w:sz w:val="24"/>
          <w:szCs w:val="24"/>
        </w:rPr>
        <w:t xml:space="preserve">Klauzula informacyjna, o której </w:t>
      </w:r>
      <w:r w:rsidRPr="00216336">
        <w:rPr>
          <w:rFonts w:ascii="Times New Roman" w:hAnsi="Times New Roman" w:cs="Times New Roman"/>
          <w:sz w:val="24"/>
          <w:szCs w:val="24"/>
        </w:rPr>
        <w:t>mowa w art. 13 ust. 1 i 2 RODO znajduje się w</w:t>
      </w:r>
      <w:r w:rsidRPr="00216336">
        <w:rPr>
          <w:rFonts w:ascii="Times New Roman" w:hAnsi="Times New Roman" w:cs="Times New Roman"/>
          <w:i/>
          <w:iCs/>
          <w:sz w:val="24"/>
          <w:szCs w:val="24"/>
        </w:rPr>
        <w:t xml:space="preserve"> załączniku nr 13</w:t>
      </w:r>
      <w:r w:rsidRPr="00216336">
        <w:rPr>
          <w:rFonts w:ascii="Times New Roman" w:hAnsi="Times New Roman" w:cs="Times New Roman"/>
          <w:sz w:val="24"/>
          <w:szCs w:val="24"/>
        </w:rPr>
        <w:t xml:space="preserve"> do SWZ.</w:t>
      </w:r>
    </w:p>
    <w:p w14:paraId="25737256" w14:textId="77777777" w:rsidR="00A10F5A" w:rsidRPr="00AE0B4B" w:rsidRDefault="00A10F5A" w:rsidP="005C4F66">
      <w:pPr>
        <w:numPr>
          <w:ilvl w:val="0"/>
          <w:numId w:val="98"/>
        </w:numPr>
        <w:suppressAutoHyphens/>
        <w:spacing w:after="0" w:line="276" w:lineRule="auto"/>
        <w:ind w:left="567"/>
        <w:contextualSpacing/>
        <w:jc w:val="both"/>
        <w:rPr>
          <w:rFonts w:ascii="Times New Roman" w:hAnsi="Times New Roman" w:cs="Times New Roman"/>
          <w:sz w:val="24"/>
          <w:szCs w:val="24"/>
        </w:rPr>
      </w:pPr>
      <w:r w:rsidRPr="00216336">
        <w:rPr>
          <w:rFonts w:ascii="Times New Roman" w:hAnsi="Times New Roman" w:cs="Times New Roman"/>
          <w:sz w:val="24"/>
          <w:szCs w:val="24"/>
        </w:rPr>
        <w:t xml:space="preserve">Zamawiający nie planuje przetwarzania </w:t>
      </w:r>
      <w:r w:rsidRPr="00AE0B4B">
        <w:rPr>
          <w:rFonts w:ascii="Times New Roman" w:hAnsi="Times New Roman" w:cs="Times New Roman"/>
          <w:sz w:val="24"/>
          <w:szCs w:val="24"/>
        </w:rPr>
        <w:t xml:space="preserve">danych osobowych wykonawcy w celu innym niż cel określony </w:t>
      </w:r>
      <w:r>
        <w:rPr>
          <w:rFonts w:ascii="Times New Roman" w:hAnsi="Times New Roman" w:cs="Times New Roman"/>
          <w:sz w:val="24"/>
          <w:szCs w:val="24"/>
        </w:rPr>
        <w:t>w  pkt. 2</w:t>
      </w:r>
      <w:r w:rsidRPr="00AE0B4B">
        <w:rPr>
          <w:rFonts w:ascii="Times New Roman" w:hAnsi="Times New Roman" w:cs="Times New Roman"/>
          <w:sz w:val="24"/>
          <w:szCs w:val="24"/>
        </w:rPr>
        <w:t xml:space="preserve">. Jeżeli administrator będzie planował przetwarzać dane osobowe w celu innym niż cel, w którym dane osobowe zostały zebrane (tj. cel określony </w:t>
      </w:r>
      <w:r>
        <w:rPr>
          <w:rFonts w:ascii="Times New Roman" w:hAnsi="Times New Roman" w:cs="Times New Roman"/>
          <w:sz w:val="24"/>
          <w:szCs w:val="24"/>
        </w:rPr>
        <w:t>w  pkt. 2</w:t>
      </w:r>
      <w:r w:rsidRPr="00AE0B4B">
        <w:rPr>
          <w:rFonts w:ascii="Times New Roman" w:hAnsi="Times New Roman" w:cs="Times New Roman"/>
          <w:sz w:val="24"/>
          <w:szCs w:val="24"/>
        </w:rPr>
        <w:t>), przed takim dalszym przetwarzaniem poinformuje on osobę, której dane dotyczą, o tym innym celu oraz udzieli jej wszelkich innych stosownych informacji, o których mowa w art. 13 ust. 2 RODO.</w:t>
      </w:r>
    </w:p>
    <w:p w14:paraId="58F6121A" w14:textId="77777777" w:rsidR="00A10F5A" w:rsidRPr="00AE0B4B" w:rsidRDefault="00A10F5A" w:rsidP="005C4F66">
      <w:pPr>
        <w:numPr>
          <w:ilvl w:val="0"/>
          <w:numId w:val="98"/>
        </w:numPr>
        <w:suppressAutoHyphens/>
        <w:spacing w:after="0" w:line="276" w:lineRule="auto"/>
        <w:ind w:left="567"/>
        <w:contextualSpacing/>
        <w:jc w:val="both"/>
        <w:rPr>
          <w:rFonts w:ascii="Times New Roman" w:hAnsi="Times New Roman" w:cs="Times New Roman"/>
          <w:sz w:val="24"/>
          <w:szCs w:val="24"/>
        </w:rPr>
      </w:pPr>
      <w:r w:rsidRPr="00AE0B4B">
        <w:rPr>
          <w:rFonts w:ascii="Times New Roman" w:hAnsi="Times New Roman" w:cs="Times New Roman"/>
          <w:sz w:val="24"/>
          <w:szCs w:val="24"/>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73214682" w14:textId="77777777" w:rsidR="00A10F5A" w:rsidRPr="00AE0B4B" w:rsidRDefault="00A10F5A" w:rsidP="005C4F66">
      <w:pPr>
        <w:numPr>
          <w:ilvl w:val="0"/>
          <w:numId w:val="9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 xml:space="preserve">obowiązek informacyjny przewidziany w art. 13 RODO względem osób fizycznych, których dane osobowe dotyczą i od których dane te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ykonawca bezpośrednio pozyskał i</w:t>
      </w:r>
      <w:r>
        <w:rPr>
          <w:rFonts w:ascii="Times New Roman" w:eastAsiaTheme="majorEastAsia" w:hAnsi="Times New Roman" w:cs="Times New Roman"/>
          <w:sz w:val="24"/>
          <w:szCs w:val="24"/>
        </w:rPr>
        <w:t> </w:t>
      </w:r>
      <w:r w:rsidRPr="00AE0B4B">
        <w:rPr>
          <w:rFonts w:ascii="Times New Roman" w:eastAsiaTheme="majorEastAsia" w:hAnsi="Times New Roman" w:cs="Times New Roman"/>
          <w:sz w:val="24"/>
          <w:szCs w:val="24"/>
        </w:rPr>
        <w:t>przekazał zamawiającemu w treści oferty lub dokumentów składanych na żądanie zamawiającego;</w:t>
      </w:r>
    </w:p>
    <w:p w14:paraId="5E9AEBFA" w14:textId="77777777" w:rsidR="00A10F5A" w:rsidRPr="00AE0B4B" w:rsidRDefault="00A10F5A" w:rsidP="005C4F66">
      <w:pPr>
        <w:numPr>
          <w:ilvl w:val="0"/>
          <w:numId w:val="9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 xml:space="preserve">obowiązek informacyjny wynikający z art. 14 RODO względem osób fizycznych, których dane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 xml:space="preserve">ykonawca pozyskał w sposób pośredni, a które to dane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ykonawca przekazuje zamawiającemu w treści oferty lub dokumentów składanych na żądanie zamawiającego.</w:t>
      </w:r>
    </w:p>
    <w:p w14:paraId="785BAE4F" w14:textId="77777777" w:rsidR="00A10F5A" w:rsidRPr="00C74FA3" w:rsidRDefault="00A10F5A" w:rsidP="005C4F66">
      <w:pPr>
        <w:numPr>
          <w:ilvl w:val="0"/>
          <w:numId w:val="98"/>
        </w:numPr>
        <w:suppressAutoHyphens/>
        <w:spacing w:after="0" w:line="276" w:lineRule="auto"/>
        <w:ind w:left="567"/>
        <w:contextualSpacing/>
        <w:jc w:val="both"/>
        <w:rPr>
          <w:rFonts w:eastAsiaTheme="majorEastAsia"/>
          <w:b/>
        </w:rPr>
      </w:pPr>
      <w:r w:rsidRPr="00AE0B4B">
        <w:rPr>
          <w:rFonts w:ascii="Times New Roman" w:hAnsi="Times New Roman" w:cs="Times New Roman"/>
          <w:sz w:val="24"/>
          <w:szCs w:val="24"/>
        </w:rPr>
        <w:lastRenderedPageBreak/>
        <w:t xml:space="preserve">W celu zapewnienia, że </w:t>
      </w:r>
      <w:r>
        <w:rPr>
          <w:rFonts w:ascii="Times New Roman" w:hAnsi="Times New Roman" w:cs="Times New Roman"/>
          <w:sz w:val="24"/>
          <w:szCs w:val="24"/>
        </w:rPr>
        <w:t>W</w:t>
      </w:r>
      <w:r w:rsidRPr="00AE0B4B">
        <w:rPr>
          <w:rFonts w:ascii="Times New Roman" w:hAnsi="Times New Roman" w:cs="Times New Roman"/>
          <w:sz w:val="24"/>
          <w:szCs w:val="24"/>
        </w:rPr>
        <w:t>ykonawca wypełnił ww. obowiązki informacyjne oraz ochrony prawnie uzasadnionych interesów osoby trzeciej, której dane zostały przekazane w związku z</w:t>
      </w:r>
      <w:r>
        <w:rPr>
          <w:rFonts w:ascii="Times New Roman" w:hAnsi="Times New Roman" w:cs="Times New Roman"/>
          <w:sz w:val="24"/>
          <w:szCs w:val="24"/>
        </w:rPr>
        <w:t> </w:t>
      </w:r>
      <w:r w:rsidRPr="00AE0B4B">
        <w:rPr>
          <w:rFonts w:ascii="Times New Roman" w:hAnsi="Times New Roman" w:cs="Times New Roman"/>
          <w:sz w:val="24"/>
          <w:szCs w:val="24"/>
        </w:rPr>
        <w:t xml:space="preserve">udziałem w postępowaniu, </w:t>
      </w:r>
      <w:r>
        <w:rPr>
          <w:rFonts w:ascii="Times New Roman" w:hAnsi="Times New Roman" w:cs="Times New Roman"/>
          <w:sz w:val="24"/>
          <w:szCs w:val="24"/>
        </w:rPr>
        <w:t>W</w:t>
      </w:r>
      <w:r w:rsidRPr="00AE0B4B">
        <w:rPr>
          <w:rFonts w:ascii="Times New Roman" w:hAnsi="Times New Roman" w:cs="Times New Roman"/>
          <w:sz w:val="24"/>
          <w:szCs w:val="24"/>
        </w:rPr>
        <w:t>ykonawca składa oświadczenia o wypełnieniu przez niego obowiązków informacyjnych przewid</w:t>
      </w:r>
      <w:r w:rsidRPr="00AE0B4B">
        <w:rPr>
          <w:rFonts w:ascii="Times New Roman" w:eastAsiaTheme="majorEastAsia" w:hAnsi="Times New Roman" w:cs="Times New Roman"/>
          <w:sz w:val="24"/>
          <w:szCs w:val="24"/>
        </w:rPr>
        <w:t xml:space="preserve">zianych w art. 13 lub art. 14 RODO – treść oświadczenia została zawarta </w:t>
      </w:r>
      <w:r w:rsidRPr="009C44BF">
        <w:rPr>
          <w:rFonts w:ascii="Times New Roman" w:eastAsiaTheme="majorEastAsia" w:hAnsi="Times New Roman" w:cs="Times New Roman"/>
          <w:bCs/>
          <w:sz w:val="24"/>
          <w:szCs w:val="24"/>
        </w:rPr>
        <w:t>w formularzu oferty będącym</w:t>
      </w:r>
      <w:r>
        <w:rPr>
          <w:rFonts w:ascii="Times New Roman" w:eastAsiaTheme="majorEastAsia" w:hAnsi="Times New Roman" w:cs="Times New Roman"/>
          <w:b/>
          <w:sz w:val="24"/>
          <w:szCs w:val="24"/>
        </w:rPr>
        <w:t xml:space="preserve"> </w:t>
      </w:r>
      <w:r w:rsidRPr="009C44BF">
        <w:rPr>
          <w:rFonts w:ascii="Times New Roman" w:eastAsiaTheme="majorEastAsia" w:hAnsi="Times New Roman" w:cs="Times New Roman"/>
          <w:bCs/>
          <w:i/>
          <w:iCs/>
          <w:sz w:val="24"/>
          <w:szCs w:val="24"/>
        </w:rPr>
        <w:t>załącznikiem nr 1 do SWZ.</w:t>
      </w:r>
    </w:p>
    <w:p w14:paraId="703AFA64" w14:textId="77777777" w:rsidR="00A10F5A" w:rsidRPr="00AE0B4B" w:rsidRDefault="00A10F5A" w:rsidP="005C4F66">
      <w:pPr>
        <w:numPr>
          <w:ilvl w:val="0"/>
          <w:numId w:val="98"/>
        </w:numPr>
        <w:suppressAutoHyphens/>
        <w:spacing w:after="0" w:line="276" w:lineRule="auto"/>
        <w:ind w:left="567"/>
        <w:contextualSpacing/>
        <w:jc w:val="both"/>
        <w:rPr>
          <w:rFonts w:ascii="Times New Roman" w:hAnsi="Times New Roman" w:cs="Times New Roman"/>
          <w:sz w:val="24"/>
          <w:szCs w:val="24"/>
        </w:rPr>
      </w:pPr>
      <w:r w:rsidRPr="00AE0B4B">
        <w:rPr>
          <w:rFonts w:ascii="Times New Roman" w:hAnsi="Times New Roman" w:cs="Times New Roman"/>
          <w:sz w:val="24"/>
          <w:szCs w:val="24"/>
        </w:rPr>
        <w:t>Zamawiający informuje, że:</w:t>
      </w:r>
    </w:p>
    <w:p w14:paraId="21A4CB89" w14:textId="77777777" w:rsidR="00A10F5A" w:rsidRPr="00AE0B4B" w:rsidRDefault="00A10F5A" w:rsidP="005C4F66">
      <w:pPr>
        <w:numPr>
          <w:ilvl w:val="0"/>
          <w:numId w:val="9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Zamawiający 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4A210E53" w14:textId="77777777" w:rsidR="00A10F5A" w:rsidRPr="00AE0B4B" w:rsidRDefault="00A10F5A" w:rsidP="005C4F66">
      <w:pPr>
        <w:numPr>
          <w:ilvl w:val="0"/>
          <w:numId w:val="9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w:t>
      </w:r>
      <w:r>
        <w:rPr>
          <w:rFonts w:ascii="Times New Roman" w:eastAsiaTheme="majorEastAsia" w:hAnsi="Times New Roman" w:cs="Times New Roman"/>
          <w:sz w:val="24"/>
          <w:szCs w:val="24"/>
        </w:rPr>
        <w:t> </w:t>
      </w:r>
      <w:r w:rsidRPr="00AE0B4B">
        <w:rPr>
          <w:rFonts w:ascii="Times New Roman" w:eastAsiaTheme="majorEastAsia" w:hAnsi="Times New Roman" w:cs="Times New Roman"/>
          <w:sz w:val="24"/>
          <w:szCs w:val="24"/>
        </w:rPr>
        <w:t xml:space="preserve">udzielenie zamówienia. </w:t>
      </w:r>
    </w:p>
    <w:p w14:paraId="712F71E6" w14:textId="77777777" w:rsidR="00A10F5A" w:rsidRPr="00AE0B4B" w:rsidRDefault="00A10F5A" w:rsidP="005C4F66">
      <w:pPr>
        <w:numPr>
          <w:ilvl w:val="0"/>
          <w:numId w:val="9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 xml:space="preserve">W przypadku korzystania przez osobę, której dane osobowe są przetwarzane przez zamawiającego, z uprawnienia, o którym mowa w art. 15 ust. 1–3 RODO (związanych z prawem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 xml:space="preserve">ykonawcy do uzyskania od administratora potwierdzenia, czy przetwarzane są dane osobowe jego dotyczące, prawem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 xml:space="preserve">ykonawcy do bycia poinformowanym o odpowiednich zabezpieczeniach, o których mowa w art. 46 RODO, związanych z przekazaniem jego danych osobowych do państwa trzeciego lub organizacji międzynarodowej oraz prawem otrzymania przez </w:t>
      </w:r>
      <w:r>
        <w:rPr>
          <w:rFonts w:ascii="Times New Roman" w:eastAsiaTheme="majorEastAsia" w:hAnsi="Times New Roman" w:cs="Times New Roman"/>
          <w:sz w:val="24"/>
          <w:szCs w:val="24"/>
        </w:rPr>
        <w:t>W</w:t>
      </w:r>
      <w:r w:rsidRPr="00AE0B4B">
        <w:rPr>
          <w:rFonts w:ascii="Times New Roman" w:eastAsiaTheme="majorEastAsia" w:hAnsi="Times New Roman" w:cs="Times New Roman"/>
          <w:sz w:val="24"/>
          <w:szCs w:val="24"/>
        </w:rPr>
        <w:t>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4316609" w14:textId="77777777" w:rsidR="00A10F5A" w:rsidRPr="00AE0B4B" w:rsidRDefault="00A10F5A" w:rsidP="005C4F66">
      <w:pPr>
        <w:numPr>
          <w:ilvl w:val="0"/>
          <w:numId w:val="9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Skorzystanie przez osobę, której dane osobowe dotyczą, z uprawnienia, o którym mowa w art. 16 RODO (z uprawnienia do sprostowania lub uzupełnienia danych osobowych), nie może naruszać integralności protokołu postępowania oraz jego załączników.</w:t>
      </w:r>
    </w:p>
    <w:p w14:paraId="36244D3F" w14:textId="77777777" w:rsidR="00A10F5A" w:rsidRPr="00AE0B4B" w:rsidRDefault="00A10F5A" w:rsidP="005C4F66">
      <w:pPr>
        <w:numPr>
          <w:ilvl w:val="0"/>
          <w:numId w:val="9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W postępowaniu o udzielenie zamówienia zgłoszenie żądania ograniczenia przetwarzania, o którym mowa w art. 18 ust. 1 RODO, nie ogranicza przetwarzania danych osobowych do czasu zakończenia tego postępowania.</w:t>
      </w:r>
    </w:p>
    <w:p w14:paraId="29B44BE5" w14:textId="77777777" w:rsidR="00A10F5A" w:rsidRPr="00AE0B4B" w:rsidRDefault="00A10F5A" w:rsidP="005C4F66">
      <w:pPr>
        <w:numPr>
          <w:ilvl w:val="0"/>
          <w:numId w:val="97"/>
        </w:numPr>
        <w:spacing w:after="0" w:line="276" w:lineRule="auto"/>
        <w:ind w:left="1134" w:hanging="357"/>
        <w:jc w:val="both"/>
        <w:rPr>
          <w:rFonts w:ascii="Times New Roman" w:eastAsiaTheme="majorEastAsia" w:hAnsi="Times New Roman" w:cs="Times New Roman"/>
          <w:sz w:val="24"/>
          <w:szCs w:val="24"/>
        </w:rPr>
      </w:pPr>
      <w:r w:rsidRPr="00AE0B4B">
        <w:rPr>
          <w:rFonts w:ascii="Times New Roman" w:eastAsiaTheme="majorEastAsia" w:hAnsi="Times New Roman" w:cs="Times New Roman"/>
          <w:sz w:val="24"/>
          <w:szCs w:val="24"/>
        </w:rPr>
        <w:t>W przypadku gdy wniesienie żądania dotyczącego prawa, o którym mowa w art. 18 ust. 1 RODO spowoduje ograniczenie przetwarzania danych osobowych zawartych w</w:t>
      </w:r>
      <w:r>
        <w:rPr>
          <w:rFonts w:ascii="Times New Roman" w:eastAsiaTheme="majorEastAsia" w:hAnsi="Times New Roman" w:cs="Times New Roman"/>
          <w:sz w:val="24"/>
          <w:szCs w:val="24"/>
        </w:rPr>
        <w:t> </w:t>
      </w:r>
      <w:r w:rsidRPr="00AE0B4B">
        <w:rPr>
          <w:rFonts w:ascii="Times New Roman" w:eastAsiaTheme="majorEastAsia" w:hAnsi="Times New Roman" w:cs="Times New Roman"/>
          <w:sz w:val="24"/>
          <w:szCs w:val="24"/>
        </w:rPr>
        <w:t>protokole postępowania lub załącznikach do tego protokołu, od dnia zakończenia postępowania o udzielenie zamówienia zamawiający nie udostępnia tych danych, chyba że zachodzą przesłanki, o których mowa w art. 18 ust. 2 rozporządzenia 2016/679.</w:t>
      </w:r>
    </w:p>
    <w:p w14:paraId="49ADD878" w14:textId="34BECA7C" w:rsidR="009B1E5F" w:rsidRPr="00191E3D" w:rsidRDefault="009B1E5F" w:rsidP="000D25C1">
      <w:pPr>
        <w:pStyle w:val="Tekstpodstawowy"/>
        <w:spacing w:line="276" w:lineRule="auto"/>
        <w:contextualSpacing/>
        <w:jc w:val="right"/>
        <w:rPr>
          <w:color w:val="FF0000"/>
        </w:rPr>
      </w:pPr>
    </w:p>
    <w:p w14:paraId="64697B89" w14:textId="77777777" w:rsidR="009B1E5F" w:rsidRPr="00191E3D" w:rsidRDefault="009B1E5F" w:rsidP="000D25C1">
      <w:pPr>
        <w:pStyle w:val="Tekstpodstawowy"/>
        <w:spacing w:line="276" w:lineRule="auto"/>
        <w:contextualSpacing/>
        <w:jc w:val="right"/>
        <w:rPr>
          <w:color w:val="FF0000"/>
        </w:rPr>
      </w:pPr>
    </w:p>
    <w:p w14:paraId="3DB52344" w14:textId="77777777" w:rsidR="009B1E5F" w:rsidRPr="00191E3D" w:rsidRDefault="009B1E5F" w:rsidP="000D25C1">
      <w:pPr>
        <w:pStyle w:val="Tekstpodstawowy"/>
        <w:spacing w:line="276" w:lineRule="auto"/>
        <w:contextualSpacing/>
        <w:jc w:val="right"/>
        <w:rPr>
          <w:color w:val="FF0000"/>
        </w:rPr>
      </w:pPr>
    </w:p>
    <w:p w14:paraId="5DA602D8" w14:textId="77777777" w:rsidR="0051519A" w:rsidRDefault="0051519A" w:rsidP="003B6887">
      <w:pPr>
        <w:pStyle w:val="Tekstpodstawowy"/>
        <w:spacing w:line="276" w:lineRule="auto"/>
        <w:contextualSpacing/>
        <w:rPr>
          <w:i/>
        </w:rPr>
      </w:pPr>
    </w:p>
    <w:p w14:paraId="16CC547F" w14:textId="3971CBD8" w:rsidR="007752FE" w:rsidRPr="00E11FF6" w:rsidRDefault="007752FE" w:rsidP="007752FE">
      <w:pPr>
        <w:pStyle w:val="Tekstpodstawowy"/>
        <w:spacing w:line="276" w:lineRule="auto"/>
        <w:contextualSpacing/>
        <w:jc w:val="right"/>
        <w:rPr>
          <w:i/>
          <w:sz w:val="28"/>
          <w:szCs w:val="28"/>
          <w:u w:val="single"/>
        </w:rPr>
      </w:pPr>
      <w:r w:rsidRPr="00E11FF6">
        <w:rPr>
          <w:i/>
        </w:rPr>
        <w:lastRenderedPageBreak/>
        <w:t>Załącznik nr 1</w:t>
      </w:r>
    </w:p>
    <w:p w14:paraId="37D25BA3" w14:textId="77777777" w:rsidR="007752FE" w:rsidRPr="00E11FF6" w:rsidRDefault="007752FE" w:rsidP="00E304F2">
      <w:pPr>
        <w:pStyle w:val="Nagwek6"/>
        <w:numPr>
          <w:ilvl w:val="5"/>
          <w:numId w:val="45"/>
        </w:numPr>
        <w:spacing w:before="0" w:after="0" w:line="276" w:lineRule="auto"/>
        <w:contextualSpacing/>
        <w:jc w:val="center"/>
      </w:pPr>
    </w:p>
    <w:p w14:paraId="1C124B57" w14:textId="77777777" w:rsidR="007752FE" w:rsidRPr="00E11FF6" w:rsidRDefault="007752FE" w:rsidP="00E304F2">
      <w:pPr>
        <w:pStyle w:val="Nagwek6"/>
        <w:numPr>
          <w:ilvl w:val="5"/>
          <w:numId w:val="45"/>
        </w:numPr>
        <w:spacing w:before="0" w:after="0" w:line="276" w:lineRule="auto"/>
        <w:contextualSpacing/>
        <w:jc w:val="center"/>
      </w:pPr>
    </w:p>
    <w:p w14:paraId="04E11B41" w14:textId="77777777" w:rsidR="007752FE" w:rsidRPr="00E11FF6" w:rsidRDefault="007752FE" w:rsidP="00E304F2">
      <w:pPr>
        <w:pStyle w:val="Nagwek6"/>
        <w:numPr>
          <w:ilvl w:val="5"/>
          <w:numId w:val="45"/>
        </w:numPr>
        <w:spacing w:before="0" w:after="0" w:line="276" w:lineRule="auto"/>
        <w:contextualSpacing/>
        <w:jc w:val="center"/>
        <w:rPr>
          <w:i/>
          <w:sz w:val="28"/>
          <w:szCs w:val="28"/>
        </w:rPr>
      </w:pPr>
      <w:r w:rsidRPr="00E11FF6">
        <w:rPr>
          <w:i/>
          <w:sz w:val="24"/>
          <w:szCs w:val="28"/>
        </w:rPr>
        <w:t>Formularz Oferty</w:t>
      </w:r>
    </w:p>
    <w:p w14:paraId="4ADF4D80" w14:textId="77777777" w:rsidR="007752FE" w:rsidRPr="00E11FF6" w:rsidRDefault="007752FE" w:rsidP="007752FE">
      <w:pPr>
        <w:spacing w:after="0" w:line="276" w:lineRule="auto"/>
        <w:contextualSpacing/>
        <w:rPr>
          <w:i/>
          <w:lang w:eastAsia="zh-CN"/>
        </w:rPr>
      </w:pPr>
    </w:p>
    <w:p w14:paraId="73AD0CE0" w14:textId="77777777" w:rsidR="007752FE" w:rsidRPr="00E11FF6" w:rsidRDefault="007752FE" w:rsidP="007752FE">
      <w:pPr>
        <w:spacing w:after="0" w:line="276" w:lineRule="auto"/>
        <w:contextualSpacing/>
        <w:jc w:val="both"/>
        <w:rPr>
          <w:rFonts w:ascii="Times New Roman" w:hAnsi="Times New Roman" w:cs="Times New Roman"/>
          <w:i/>
          <w:sz w:val="24"/>
        </w:rPr>
      </w:pPr>
      <w:r w:rsidRPr="00E11FF6">
        <w:rPr>
          <w:rFonts w:ascii="Times New Roman" w:hAnsi="Times New Roman" w:cs="Times New Roman"/>
          <w:i/>
          <w:sz w:val="24"/>
        </w:rPr>
        <w:t xml:space="preserve">Wykonawca przygotowuje ofertę przy pomocy interaktywnego „Formularza ofertowego” udostępnionego przez Zamawiającego na </w:t>
      </w:r>
      <w:r w:rsidRPr="00E11FF6">
        <w:rPr>
          <w:rFonts w:ascii="Times New Roman" w:hAnsi="Times New Roman" w:cs="Times New Roman"/>
          <w:b/>
          <w:i/>
          <w:sz w:val="24"/>
        </w:rPr>
        <w:t>Platformie e-Zamówienia</w:t>
      </w:r>
      <w:r w:rsidRPr="00E11FF6">
        <w:rPr>
          <w:rFonts w:ascii="Times New Roman" w:hAnsi="Times New Roman" w:cs="Times New Roman"/>
          <w:i/>
          <w:sz w:val="24"/>
        </w:rPr>
        <w:t xml:space="preserve"> i zamieszczonego w podglądzie postępowania w </w:t>
      </w:r>
      <w:r w:rsidRPr="00E11FF6">
        <w:rPr>
          <w:rFonts w:ascii="Times New Roman" w:hAnsi="Times New Roman" w:cs="Times New Roman"/>
          <w:b/>
          <w:i/>
          <w:sz w:val="24"/>
        </w:rPr>
        <w:t>zakładce „Informacje podstawowe”</w:t>
      </w:r>
      <w:r w:rsidRPr="00E11FF6">
        <w:rPr>
          <w:rFonts w:ascii="Times New Roman" w:hAnsi="Times New Roman" w:cs="Times New Roman"/>
          <w:i/>
          <w:sz w:val="24"/>
        </w:rPr>
        <w:t>.</w:t>
      </w:r>
    </w:p>
    <w:p w14:paraId="6C377986" w14:textId="77777777" w:rsidR="007752FE" w:rsidRPr="00E11FF6" w:rsidRDefault="007752FE" w:rsidP="007752FE">
      <w:pPr>
        <w:spacing w:after="0" w:line="276" w:lineRule="auto"/>
        <w:ind w:left="4956"/>
        <w:contextualSpacing/>
        <w:jc w:val="center"/>
        <w:rPr>
          <w:rFonts w:ascii="Times New Roman" w:eastAsia="Times New Roman" w:hAnsi="Times New Roman" w:cs="Times New Roman"/>
          <w:szCs w:val="20"/>
          <w:lang w:eastAsia="pl-PL"/>
        </w:rPr>
      </w:pPr>
    </w:p>
    <w:p w14:paraId="5B89BDE0" w14:textId="77777777" w:rsidR="00DC1F8F" w:rsidRPr="00E11FF6" w:rsidRDefault="00DC1F8F" w:rsidP="007752FE">
      <w:pPr>
        <w:spacing w:after="0" w:line="276" w:lineRule="auto"/>
        <w:ind w:left="4956"/>
        <w:contextualSpacing/>
        <w:jc w:val="center"/>
        <w:rPr>
          <w:rFonts w:ascii="Times New Roman" w:eastAsia="Times New Roman" w:hAnsi="Times New Roman" w:cs="Times New Roman"/>
          <w:szCs w:val="20"/>
          <w:lang w:eastAsia="pl-PL"/>
        </w:rPr>
      </w:pPr>
    </w:p>
    <w:p w14:paraId="4E462CA4" w14:textId="77777777" w:rsidR="00DC1F8F" w:rsidRPr="00E11FF6" w:rsidRDefault="00DC1F8F" w:rsidP="007752FE">
      <w:pPr>
        <w:spacing w:after="0" w:line="276" w:lineRule="auto"/>
        <w:ind w:left="4956"/>
        <w:contextualSpacing/>
        <w:jc w:val="center"/>
        <w:rPr>
          <w:rFonts w:ascii="Times New Roman" w:eastAsia="Times New Roman" w:hAnsi="Times New Roman" w:cs="Times New Roman"/>
          <w:szCs w:val="20"/>
          <w:lang w:eastAsia="pl-PL"/>
        </w:rPr>
      </w:pPr>
    </w:p>
    <w:p w14:paraId="752B697D" w14:textId="77777777" w:rsidR="00DC1F8F" w:rsidRPr="00E11FF6" w:rsidRDefault="00DC1F8F" w:rsidP="007752FE">
      <w:pPr>
        <w:spacing w:after="0" w:line="276" w:lineRule="auto"/>
        <w:ind w:left="4956"/>
        <w:contextualSpacing/>
        <w:jc w:val="center"/>
        <w:rPr>
          <w:rFonts w:ascii="Times New Roman" w:eastAsia="Times New Roman" w:hAnsi="Times New Roman" w:cs="Times New Roman"/>
          <w:szCs w:val="20"/>
          <w:lang w:eastAsia="pl-PL"/>
        </w:rPr>
      </w:pPr>
    </w:p>
    <w:p w14:paraId="273DF6B4" w14:textId="77777777" w:rsidR="007752FE" w:rsidRPr="00E11FF6" w:rsidRDefault="007752FE" w:rsidP="007752FE">
      <w:pPr>
        <w:tabs>
          <w:tab w:val="left" w:pos="6720"/>
        </w:tabs>
        <w:spacing w:after="0" w:line="276" w:lineRule="auto"/>
        <w:contextualSpacing/>
        <w:jc w:val="center"/>
        <w:rPr>
          <w:rFonts w:ascii="Times New Roman" w:hAnsi="Times New Roman" w:cs="Times New Roman"/>
          <w:bCs/>
          <w:i/>
          <w:sz w:val="20"/>
          <w:u w:val="single"/>
        </w:rPr>
      </w:pPr>
    </w:p>
    <w:p w14:paraId="0F2E15F6" w14:textId="77777777" w:rsidR="007752FE" w:rsidRPr="00E11FF6" w:rsidRDefault="007752FE" w:rsidP="007752FE">
      <w:pPr>
        <w:tabs>
          <w:tab w:val="left" w:pos="6720"/>
        </w:tabs>
        <w:spacing w:after="0" w:line="276" w:lineRule="auto"/>
        <w:contextualSpacing/>
        <w:rPr>
          <w:rFonts w:ascii="Times New Roman" w:hAnsi="Times New Roman" w:cs="Times New Roman"/>
          <w:bCs/>
          <w:i/>
          <w:sz w:val="20"/>
          <w:u w:val="single"/>
        </w:rPr>
      </w:pPr>
      <w:r w:rsidRPr="00E11FF6">
        <w:rPr>
          <w:rFonts w:ascii="Times New Roman" w:hAnsi="Times New Roman" w:cs="Times New Roman"/>
          <w:bCs/>
          <w:i/>
          <w:sz w:val="20"/>
          <w:u w:val="single"/>
        </w:rPr>
        <w:t>Pouczenie</w:t>
      </w:r>
    </w:p>
    <w:p w14:paraId="618E5684" w14:textId="45430471" w:rsidR="00121E6A" w:rsidRPr="00E11FF6" w:rsidRDefault="007752FE" w:rsidP="007752FE">
      <w:pPr>
        <w:spacing w:after="0" w:line="276" w:lineRule="auto"/>
        <w:contextualSpacing/>
        <w:jc w:val="both"/>
        <w:rPr>
          <w:rFonts w:ascii="Times New Roman" w:hAnsi="Times New Roman" w:cs="Times New Roman"/>
          <w:sz w:val="24"/>
        </w:rPr>
      </w:pPr>
      <w:r w:rsidRPr="00E11FF6">
        <w:rPr>
          <w:rFonts w:ascii="Times New Roman" w:eastAsia="Times New Roman" w:hAnsi="Times New Roman" w:cs="Times New Roman"/>
          <w:i/>
          <w:iCs/>
          <w:sz w:val="20"/>
          <w:lang w:eastAsia="pl-PL"/>
        </w:rPr>
        <w:t xml:space="preserve">Oferta musi być złożona  pod rygorem nieważności </w:t>
      </w:r>
      <w:r w:rsidRPr="00E11FF6">
        <w:rPr>
          <w:rFonts w:ascii="Times New Roman" w:eastAsia="Times New Roman" w:hAnsi="Times New Roman" w:cs="Times New Roman"/>
          <w:b/>
          <w:i/>
          <w:iCs/>
          <w:sz w:val="20"/>
          <w:u w:val="single"/>
          <w:lang w:eastAsia="pl-PL"/>
        </w:rPr>
        <w:t xml:space="preserve">w formie elektronicznej, </w:t>
      </w:r>
      <w:r w:rsidRPr="00E11FF6">
        <w:rPr>
          <w:rFonts w:ascii="Times New Roman" w:eastAsia="Times New Roman" w:hAnsi="Times New Roman" w:cs="Times New Roman"/>
          <w:i/>
          <w:iCs/>
          <w:sz w:val="20"/>
          <w:u w:val="single"/>
          <w:lang w:eastAsia="pl-PL"/>
        </w:rPr>
        <w:t>tj</w:t>
      </w:r>
      <w:r w:rsidRPr="00E11FF6">
        <w:rPr>
          <w:rFonts w:ascii="Times New Roman" w:eastAsia="Times New Roman" w:hAnsi="Times New Roman" w:cs="Times New Roman"/>
          <w:iCs/>
          <w:sz w:val="20"/>
          <w:u w:val="single"/>
          <w:lang w:eastAsia="pl-PL"/>
        </w:rPr>
        <w:t>.</w:t>
      </w:r>
      <w:r w:rsidRPr="00E11FF6">
        <w:rPr>
          <w:rFonts w:ascii="Times New Roman" w:eastAsia="Times New Roman" w:hAnsi="Times New Roman" w:cs="Times New Roman"/>
          <w:b/>
          <w:i/>
          <w:iCs/>
          <w:sz w:val="20"/>
          <w:u w:val="single"/>
          <w:lang w:eastAsia="pl-PL"/>
        </w:rPr>
        <w:t xml:space="preserve"> </w:t>
      </w:r>
      <w:r w:rsidRPr="00E11FF6">
        <w:rPr>
          <w:rFonts w:ascii="Times New Roman" w:eastAsia="Times New Roman" w:hAnsi="Times New Roman" w:cs="Times New Roman"/>
          <w:bCs/>
          <w:i/>
          <w:iCs/>
          <w:sz w:val="20"/>
          <w:u w:val="single"/>
          <w:lang w:eastAsia="pl-PL"/>
        </w:rPr>
        <w:t>w postaci elektronicznej opatrzonej</w:t>
      </w:r>
      <w:r w:rsidRPr="00E11FF6">
        <w:rPr>
          <w:rFonts w:ascii="Times New Roman" w:eastAsia="Times New Roman" w:hAnsi="Times New Roman" w:cs="Times New Roman"/>
          <w:i/>
          <w:iCs/>
          <w:sz w:val="20"/>
          <w:u w:val="single"/>
          <w:lang w:eastAsia="pl-PL"/>
        </w:rPr>
        <w:t xml:space="preserve"> kwalifikowanym podpisem elektronicznym  lub </w:t>
      </w:r>
      <w:r w:rsidRPr="00E11FF6">
        <w:rPr>
          <w:rFonts w:ascii="Times New Roman" w:eastAsia="Times New Roman" w:hAnsi="Times New Roman" w:cs="Times New Roman"/>
          <w:b/>
          <w:i/>
          <w:iCs/>
          <w:sz w:val="20"/>
          <w:u w:val="single"/>
          <w:lang w:eastAsia="pl-PL"/>
        </w:rPr>
        <w:t xml:space="preserve">w postaci elektronicznej </w:t>
      </w:r>
      <w:r w:rsidRPr="00E11FF6">
        <w:rPr>
          <w:rFonts w:ascii="Times New Roman" w:eastAsia="Times New Roman" w:hAnsi="Times New Roman" w:cs="Times New Roman"/>
          <w:i/>
          <w:iCs/>
          <w:sz w:val="20"/>
          <w:u w:val="single"/>
          <w:lang w:eastAsia="pl-PL"/>
        </w:rPr>
        <w:t>opatrzonej podpisem zaufanym lub podpisem osobistym</w:t>
      </w:r>
    </w:p>
    <w:p w14:paraId="2C99F05A" w14:textId="77777777" w:rsidR="00B34E3E" w:rsidRPr="00191E3D" w:rsidRDefault="00B34E3E" w:rsidP="000D25C1">
      <w:pPr>
        <w:spacing w:after="0" w:line="276" w:lineRule="auto"/>
        <w:contextualSpacing/>
        <w:rPr>
          <w:rFonts w:ascii="Times New Roman" w:hAnsi="Times New Roman" w:cs="Times New Roman"/>
          <w:color w:val="FF0000"/>
          <w:sz w:val="24"/>
        </w:rPr>
      </w:pPr>
    </w:p>
    <w:p w14:paraId="1D02F8D1" w14:textId="77777777" w:rsidR="00121E6A" w:rsidRPr="00191E3D" w:rsidRDefault="00121E6A" w:rsidP="000D25C1">
      <w:pPr>
        <w:tabs>
          <w:tab w:val="left" w:pos="360"/>
        </w:tabs>
        <w:spacing w:after="0" w:line="276" w:lineRule="auto"/>
        <w:ind w:left="360"/>
        <w:contextualSpacing/>
        <w:rPr>
          <w:rFonts w:ascii="Times New Roman" w:hAnsi="Times New Roman" w:cs="Times New Roman"/>
          <w:color w:val="FF0000"/>
          <w:sz w:val="24"/>
        </w:rPr>
      </w:pPr>
      <w:r w:rsidRPr="00191E3D">
        <w:rPr>
          <w:rFonts w:ascii="Times New Roman" w:hAnsi="Times New Roman" w:cs="Times New Roman"/>
          <w:color w:val="FF0000"/>
          <w:sz w:val="24"/>
        </w:rPr>
        <w:t xml:space="preserve">                                                                                  </w:t>
      </w:r>
    </w:p>
    <w:p w14:paraId="16103382" w14:textId="77777777" w:rsidR="00121E6A" w:rsidRPr="00191E3D" w:rsidRDefault="00121E6A" w:rsidP="000D25C1">
      <w:pPr>
        <w:spacing w:after="0" w:line="276" w:lineRule="auto"/>
        <w:ind w:left="4956"/>
        <w:contextualSpacing/>
        <w:jc w:val="center"/>
        <w:rPr>
          <w:rFonts w:ascii="Times New Roman" w:eastAsia="Times New Roman" w:hAnsi="Times New Roman" w:cs="Times New Roman"/>
          <w:color w:val="FF0000"/>
          <w:szCs w:val="20"/>
          <w:lang w:eastAsia="pl-PL"/>
        </w:rPr>
      </w:pPr>
    </w:p>
    <w:p w14:paraId="478423D1" w14:textId="77777777" w:rsidR="003912FA" w:rsidRPr="00191E3D" w:rsidRDefault="003912FA" w:rsidP="000D25C1">
      <w:pPr>
        <w:spacing w:after="0" w:line="276" w:lineRule="auto"/>
        <w:ind w:left="4956"/>
        <w:contextualSpacing/>
        <w:jc w:val="center"/>
        <w:rPr>
          <w:rFonts w:ascii="Times New Roman" w:eastAsia="Times New Roman" w:hAnsi="Times New Roman" w:cs="Times New Roman"/>
          <w:color w:val="FF0000"/>
          <w:szCs w:val="20"/>
          <w:lang w:eastAsia="pl-PL"/>
        </w:rPr>
      </w:pPr>
    </w:p>
    <w:p w14:paraId="335EF366" w14:textId="77777777" w:rsidR="003912FA" w:rsidRPr="00191E3D" w:rsidRDefault="003912FA" w:rsidP="000D25C1">
      <w:pPr>
        <w:spacing w:after="0" w:line="276" w:lineRule="auto"/>
        <w:ind w:left="4956"/>
        <w:contextualSpacing/>
        <w:jc w:val="center"/>
        <w:rPr>
          <w:rFonts w:ascii="Times New Roman" w:eastAsia="Times New Roman" w:hAnsi="Times New Roman" w:cs="Times New Roman"/>
          <w:color w:val="FF0000"/>
          <w:szCs w:val="20"/>
          <w:lang w:eastAsia="pl-PL"/>
        </w:rPr>
      </w:pPr>
    </w:p>
    <w:p w14:paraId="5CAC6E2A" w14:textId="77777777" w:rsidR="003912FA" w:rsidRPr="00191E3D" w:rsidRDefault="003912FA" w:rsidP="000D25C1">
      <w:pPr>
        <w:spacing w:after="0" w:line="276" w:lineRule="auto"/>
        <w:ind w:left="4956"/>
        <w:contextualSpacing/>
        <w:jc w:val="center"/>
        <w:rPr>
          <w:rFonts w:ascii="Times New Roman" w:eastAsia="Times New Roman" w:hAnsi="Times New Roman" w:cs="Times New Roman"/>
          <w:color w:val="FF0000"/>
          <w:szCs w:val="20"/>
          <w:lang w:eastAsia="pl-PL"/>
        </w:rPr>
      </w:pPr>
    </w:p>
    <w:p w14:paraId="5E0B207D" w14:textId="77777777" w:rsidR="003912FA" w:rsidRPr="00191E3D" w:rsidRDefault="003912FA" w:rsidP="000D25C1">
      <w:pPr>
        <w:spacing w:after="0" w:line="276" w:lineRule="auto"/>
        <w:ind w:left="4956"/>
        <w:contextualSpacing/>
        <w:jc w:val="center"/>
        <w:rPr>
          <w:rFonts w:ascii="Times New Roman" w:eastAsia="Times New Roman" w:hAnsi="Times New Roman" w:cs="Times New Roman"/>
          <w:color w:val="FF0000"/>
          <w:szCs w:val="20"/>
          <w:lang w:eastAsia="pl-PL"/>
        </w:rPr>
      </w:pPr>
    </w:p>
    <w:p w14:paraId="6114DE65" w14:textId="77777777" w:rsidR="007752FE" w:rsidRPr="00191E3D" w:rsidRDefault="007752FE" w:rsidP="000D25C1">
      <w:pPr>
        <w:spacing w:after="0" w:line="276" w:lineRule="auto"/>
        <w:contextualSpacing/>
        <w:jc w:val="right"/>
        <w:rPr>
          <w:rFonts w:ascii="Times New Roman" w:hAnsi="Times New Roman" w:cs="Times New Roman"/>
          <w:b/>
          <w:color w:val="FF0000"/>
          <w:sz w:val="24"/>
        </w:rPr>
      </w:pPr>
    </w:p>
    <w:p w14:paraId="3FE84A23"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4D70EE44"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00718079"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1D5A464D"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2B47AF1F"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7816119C"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01AE91F6"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2122450A"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3ABF4CBA"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57EF5FF9"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1541BC96"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15EC73E7"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2B271B3E"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164CE774"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1F57FD06" w14:textId="77777777" w:rsidR="005F009E" w:rsidRPr="00191E3D" w:rsidRDefault="005F009E" w:rsidP="000D25C1">
      <w:pPr>
        <w:spacing w:after="0" w:line="276" w:lineRule="auto"/>
        <w:contextualSpacing/>
        <w:jc w:val="right"/>
        <w:rPr>
          <w:rFonts w:ascii="Times New Roman" w:hAnsi="Times New Roman" w:cs="Times New Roman"/>
          <w:b/>
          <w:color w:val="FF0000"/>
          <w:sz w:val="24"/>
        </w:rPr>
      </w:pPr>
    </w:p>
    <w:p w14:paraId="0D928548" w14:textId="77777777" w:rsidR="005F009E" w:rsidRDefault="005F009E" w:rsidP="000D25C1">
      <w:pPr>
        <w:spacing w:after="0" w:line="276" w:lineRule="auto"/>
        <w:contextualSpacing/>
        <w:jc w:val="right"/>
        <w:rPr>
          <w:rFonts w:ascii="Times New Roman" w:hAnsi="Times New Roman" w:cs="Times New Roman"/>
          <w:b/>
          <w:color w:val="FF0000"/>
          <w:sz w:val="24"/>
        </w:rPr>
      </w:pPr>
    </w:p>
    <w:p w14:paraId="1C0EF334" w14:textId="77777777" w:rsidR="00382CDF" w:rsidRDefault="00382CDF" w:rsidP="000D25C1">
      <w:pPr>
        <w:spacing w:after="0" w:line="276" w:lineRule="auto"/>
        <w:contextualSpacing/>
        <w:jc w:val="right"/>
        <w:rPr>
          <w:rFonts w:ascii="Times New Roman" w:hAnsi="Times New Roman" w:cs="Times New Roman"/>
          <w:b/>
          <w:color w:val="FF0000"/>
          <w:sz w:val="24"/>
        </w:rPr>
      </w:pPr>
    </w:p>
    <w:p w14:paraId="5CFC7AF2" w14:textId="77777777" w:rsidR="00382CDF" w:rsidRDefault="00382CDF" w:rsidP="000D25C1">
      <w:pPr>
        <w:spacing w:after="0" w:line="276" w:lineRule="auto"/>
        <w:contextualSpacing/>
        <w:jc w:val="right"/>
        <w:rPr>
          <w:rFonts w:ascii="Times New Roman" w:hAnsi="Times New Roman" w:cs="Times New Roman"/>
          <w:b/>
          <w:color w:val="FF0000"/>
          <w:sz w:val="24"/>
        </w:rPr>
      </w:pPr>
    </w:p>
    <w:p w14:paraId="2120F270" w14:textId="77777777" w:rsidR="003B6887" w:rsidRPr="00191E3D" w:rsidRDefault="003B6887" w:rsidP="000D25C1">
      <w:pPr>
        <w:spacing w:after="0" w:line="276" w:lineRule="auto"/>
        <w:contextualSpacing/>
        <w:jc w:val="right"/>
        <w:rPr>
          <w:rFonts w:ascii="Times New Roman" w:hAnsi="Times New Roman" w:cs="Times New Roman"/>
          <w:b/>
          <w:color w:val="FF0000"/>
          <w:sz w:val="24"/>
        </w:rPr>
      </w:pPr>
    </w:p>
    <w:p w14:paraId="62205021" w14:textId="77777777" w:rsidR="005F009E" w:rsidRPr="00191E3D" w:rsidRDefault="005F009E" w:rsidP="00BE3B91">
      <w:pPr>
        <w:spacing w:after="0" w:line="276" w:lineRule="auto"/>
        <w:contextualSpacing/>
        <w:rPr>
          <w:rFonts w:ascii="Times New Roman" w:hAnsi="Times New Roman" w:cs="Times New Roman"/>
          <w:b/>
          <w:color w:val="FF0000"/>
          <w:sz w:val="24"/>
        </w:rPr>
      </w:pPr>
    </w:p>
    <w:p w14:paraId="151BE809" w14:textId="2C7FEFCD" w:rsidR="00F715FF" w:rsidRPr="00DB4D89" w:rsidRDefault="00F715FF" w:rsidP="00F715FF">
      <w:pPr>
        <w:spacing w:after="0" w:line="276" w:lineRule="auto"/>
        <w:contextualSpacing/>
        <w:jc w:val="right"/>
        <w:rPr>
          <w:rFonts w:ascii="Times New Roman" w:hAnsi="Times New Roman" w:cs="Times New Roman"/>
          <w:b/>
          <w:sz w:val="24"/>
        </w:rPr>
      </w:pPr>
      <w:r w:rsidRPr="00DB4D89">
        <w:rPr>
          <w:rFonts w:ascii="Times New Roman" w:hAnsi="Times New Roman" w:cs="Times New Roman"/>
          <w:b/>
          <w:sz w:val="24"/>
        </w:rPr>
        <w:lastRenderedPageBreak/>
        <w:t>Załąc</w:t>
      </w:r>
      <w:r w:rsidR="00E11FF6" w:rsidRPr="00DB4D89">
        <w:rPr>
          <w:rFonts w:ascii="Times New Roman" w:hAnsi="Times New Roman" w:cs="Times New Roman"/>
          <w:b/>
          <w:sz w:val="24"/>
        </w:rPr>
        <w:t>znik nr 3</w:t>
      </w:r>
    </w:p>
    <w:p w14:paraId="6AA14BD4" w14:textId="77777777" w:rsidR="00F715FF" w:rsidRPr="00DB4D89" w:rsidRDefault="00F715FF" w:rsidP="00F715FF">
      <w:pPr>
        <w:spacing w:after="0" w:line="276" w:lineRule="auto"/>
        <w:contextualSpacing/>
        <w:jc w:val="right"/>
        <w:rPr>
          <w:rFonts w:ascii="Times New Roman" w:hAnsi="Times New Roman" w:cs="Times New Roman"/>
          <w:b/>
          <w:sz w:val="24"/>
        </w:rPr>
      </w:pPr>
    </w:p>
    <w:p w14:paraId="48E6E473" w14:textId="77777777" w:rsidR="00F715FF" w:rsidRPr="00DB4D89" w:rsidRDefault="00F715FF" w:rsidP="00F715FF">
      <w:pPr>
        <w:spacing w:after="0" w:line="276" w:lineRule="auto"/>
        <w:contextualSpacing/>
        <w:jc w:val="right"/>
        <w:rPr>
          <w:rFonts w:ascii="Times New Roman" w:hAnsi="Times New Roman" w:cs="Times New Roman"/>
          <w:b/>
          <w:sz w:val="24"/>
        </w:rPr>
      </w:pPr>
    </w:p>
    <w:p w14:paraId="5CD6E0D9" w14:textId="77777777" w:rsidR="00F715FF" w:rsidRPr="00DB4D89" w:rsidRDefault="00F715FF" w:rsidP="00F715FF">
      <w:pPr>
        <w:spacing w:after="0" w:line="276" w:lineRule="auto"/>
        <w:contextualSpacing/>
        <w:jc w:val="right"/>
        <w:rPr>
          <w:rFonts w:ascii="Times New Roman" w:hAnsi="Times New Roman" w:cs="Times New Roman"/>
        </w:rPr>
      </w:pPr>
      <w:r w:rsidRPr="00DB4D89">
        <w:rPr>
          <w:rFonts w:ascii="Times New Roman" w:hAnsi="Times New Roman" w:cs="Times New Roman"/>
        </w:rPr>
        <w:t>…….…............................</w:t>
      </w:r>
    </w:p>
    <w:p w14:paraId="3A7CD334" w14:textId="77777777" w:rsidR="00F715FF" w:rsidRPr="00DB4D89" w:rsidRDefault="00F715FF" w:rsidP="00F715FF">
      <w:pPr>
        <w:spacing w:after="0" w:line="276" w:lineRule="auto"/>
        <w:contextualSpacing/>
        <w:jc w:val="right"/>
        <w:rPr>
          <w:rFonts w:ascii="Times New Roman" w:hAnsi="Times New Roman" w:cs="Times New Roman"/>
          <w:b/>
          <w:i/>
          <w:sz w:val="28"/>
        </w:rPr>
      </w:pPr>
      <w:r w:rsidRPr="00DB4D89">
        <w:rPr>
          <w:rFonts w:ascii="Times New Roman" w:hAnsi="Times New Roman" w:cs="Times New Roman"/>
          <w:sz w:val="20"/>
        </w:rPr>
        <w:t xml:space="preserve">                                                                                                                    </w:t>
      </w:r>
      <w:r w:rsidRPr="00DB4D89">
        <w:rPr>
          <w:rFonts w:ascii="Times New Roman" w:hAnsi="Times New Roman" w:cs="Times New Roman"/>
          <w:i/>
          <w:sz w:val="24"/>
        </w:rPr>
        <w:t xml:space="preserve">     </w:t>
      </w:r>
      <w:r w:rsidRPr="00DB4D89">
        <w:rPr>
          <w:rFonts w:ascii="Times New Roman" w:hAnsi="Times New Roman" w:cs="Times New Roman"/>
          <w:i/>
          <w:sz w:val="28"/>
        </w:rPr>
        <w:t xml:space="preserve"> </w:t>
      </w:r>
      <w:r w:rsidRPr="00DB4D89">
        <w:rPr>
          <w:rFonts w:ascii="Times New Roman" w:hAnsi="Times New Roman" w:cs="Times New Roman"/>
          <w:i/>
          <w:sz w:val="20"/>
        </w:rPr>
        <w:t>miejscowość, data</w:t>
      </w:r>
    </w:p>
    <w:p w14:paraId="61BF3AB8" w14:textId="77777777" w:rsidR="00F715FF" w:rsidRPr="00DB4D89" w:rsidRDefault="00F715FF" w:rsidP="00F715FF">
      <w:pPr>
        <w:spacing w:after="0" w:line="276" w:lineRule="auto"/>
        <w:contextualSpacing/>
        <w:rPr>
          <w:rFonts w:ascii="Times New Roman" w:hAnsi="Times New Roman" w:cs="Times New Roman"/>
          <w:sz w:val="24"/>
        </w:rPr>
      </w:pPr>
      <w:r w:rsidRPr="00DB4D89">
        <w:rPr>
          <w:rFonts w:ascii="Times New Roman" w:hAnsi="Times New Roman" w:cs="Times New Roman"/>
          <w:b/>
          <w:sz w:val="24"/>
        </w:rPr>
        <w:t>Wykonawca:</w:t>
      </w:r>
    </w:p>
    <w:p w14:paraId="003C93F7" w14:textId="77777777" w:rsidR="00F715FF" w:rsidRPr="00DB4D89" w:rsidRDefault="00F715FF" w:rsidP="00F715FF">
      <w:pPr>
        <w:spacing w:after="0" w:line="276" w:lineRule="auto"/>
        <w:ind w:right="5954"/>
        <w:contextualSpacing/>
        <w:rPr>
          <w:rFonts w:ascii="Times New Roman" w:hAnsi="Times New Roman" w:cs="Times New Roman"/>
          <w:i/>
          <w:sz w:val="24"/>
        </w:rPr>
      </w:pPr>
      <w:r w:rsidRPr="00DB4D89">
        <w:rPr>
          <w:rFonts w:ascii="Times New Roman" w:hAnsi="Times New Roman" w:cs="Times New Roman"/>
          <w:sz w:val="24"/>
        </w:rPr>
        <w:t>………………………………………………………………………………</w:t>
      </w:r>
    </w:p>
    <w:p w14:paraId="2F052C85" w14:textId="77777777" w:rsidR="00F715FF" w:rsidRPr="00DB4D89" w:rsidRDefault="00F715FF" w:rsidP="00F715FF">
      <w:pPr>
        <w:tabs>
          <w:tab w:val="right" w:pos="9638"/>
        </w:tabs>
        <w:spacing w:after="0" w:line="276" w:lineRule="auto"/>
        <w:contextualSpacing/>
        <w:jc w:val="both"/>
        <w:rPr>
          <w:rFonts w:ascii="Times New Roman" w:hAnsi="Times New Roman" w:cs="Times New Roman"/>
          <w:i/>
          <w:sz w:val="20"/>
          <w:lang w:eastAsia="pl-PL"/>
        </w:rPr>
      </w:pPr>
      <w:r w:rsidRPr="00DB4D89">
        <w:rPr>
          <w:rFonts w:ascii="Times New Roman" w:hAnsi="Times New Roman" w:cs="Times New Roman"/>
          <w:i/>
          <w:sz w:val="20"/>
          <w:lang w:eastAsia="pl-PL"/>
        </w:rPr>
        <w:t xml:space="preserve">(pełna nazwa/firma, adres,                </w:t>
      </w:r>
    </w:p>
    <w:p w14:paraId="7489B039" w14:textId="77777777" w:rsidR="00F715FF" w:rsidRPr="00DB4D89" w:rsidRDefault="00F715FF" w:rsidP="00F715FF">
      <w:pPr>
        <w:tabs>
          <w:tab w:val="right" w:pos="9638"/>
        </w:tabs>
        <w:spacing w:after="0" w:line="276" w:lineRule="auto"/>
        <w:contextualSpacing/>
        <w:jc w:val="both"/>
        <w:rPr>
          <w:rFonts w:ascii="Times New Roman" w:hAnsi="Times New Roman" w:cs="Times New Roman"/>
          <w:b/>
          <w:bCs/>
          <w:sz w:val="32"/>
        </w:rPr>
      </w:pPr>
      <w:r w:rsidRPr="00DB4D89">
        <w:rPr>
          <w:rFonts w:ascii="Times New Roman" w:hAnsi="Times New Roman" w:cs="Times New Roman"/>
          <w:i/>
          <w:sz w:val="20"/>
          <w:lang w:eastAsia="pl-PL"/>
        </w:rPr>
        <w:t xml:space="preserve"> w zależności od podmiotu: NIP/PESEL, KRS/CEiDG)</w:t>
      </w:r>
      <w:r w:rsidRPr="00DB4D89">
        <w:rPr>
          <w:rFonts w:ascii="Times New Roman" w:hAnsi="Times New Roman" w:cs="Times New Roman"/>
          <w:b/>
          <w:bCs/>
          <w:sz w:val="32"/>
        </w:rPr>
        <w:t xml:space="preserve">        </w:t>
      </w:r>
    </w:p>
    <w:p w14:paraId="613A74FD" w14:textId="77777777" w:rsidR="00F715FF" w:rsidRPr="00DB4D89" w:rsidRDefault="00F715FF" w:rsidP="00F715FF">
      <w:pPr>
        <w:tabs>
          <w:tab w:val="right" w:pos="9638"/>
        </w:tabs>
        <w:spacing w:after="0" w:line="276" w:lineRule="auto"/>
        <w:contextualSpacing/>
        <w:jc w:val="both"/>
        <w:rPr>
          <w:rFonts w:ascii="Times New Roman" w:hAnsi="Times New Roman" w:cs="Times New Roman"/>
          <w:i/>
          <w:sz w:val="18"/>
          <w:lang w:eastAsia="pl-PL"/>
        </w:rPr>
      </w:pPr>
      <w:r w:rsidRPr="00DB4D89">
        <w:rPr>
          <w:rFonts w:ascii="Times New Roman" w:hAnsi="Times New Roman" w:cs="Times New Roman"/>
          <w:b/>
          <w:bCs/>
          <w:sz w:val="28"/>
        </w:rPr>
        <w:t xml:space="preserve">                                                                        </w:t>
      </w:r>
    </w:p>
    <w:p w14:paraId="1AA6F889" w14:textId="77777777" w:rsidR="00F715FF" w:rsidRPr="00DB4D89" w:rsidRDefault="00F715FF" w:rsidP="00F715FF">
      <w:pPr>
        <w:spacing w:after="0" w:line="276" w:lineRule="auto"/>
        <w:ind w:left="6379"/>
        <w:contextualSpacing/>
        <w:rPr>
          <w:rFonts w:ascii="Times New Roman" w:hAnsi="Times New Roman" w:cs="Times New Roman"/>
          <w:b/>
          <w:bCs/>
          <w:sz w:val="28"/>
        </w:rPr>
      </w:pPr>
    </w:p>
    <w:p w14:paraId="12996575" w14:textId="77777777" w:rsidR="00F715FF" w:rsidRPr="00DB4D89" w:rsidRDefault="00F715FF" w:rsidP="00F715FF">
      <w:pPr>
        <w:spacing w:after="0" w:line="276" w:lineRule="auto"/>
        <w:ind w:left="6804"/>
        <w:contextualSpacing/>
        <w:rPr>
          <w:rFonts w:ascii="Times New Roman" w:hAnsi="Times New Roman" w:cs="Times New Roman"/>
          <w:b/>
          <w:bCs/>
          <w:sz w:val="24"/>
        </w:rPr>
      </w:pPr>
      <w:r w:rsidRPr="00DB4D89">
        <w:rPr>
          <w:rFonts w:ascii="Times New Roman" w:hAnsi="Times New Roman" w:cs="Times New Roman"/>
          <w:b/>
          <w:bCs/>
          <w:sz w:val="24"/>
        </w:rPr>
        <w:t xml:space="preserve">Gmina Leżajsk </w:t>
      </w:r>
    </w:p>
    <w:p w14:paraId="21D5EA22" w14:textId="77777777" w:rsidR="00F715FF" w:rsidRPr="00DB4D89" w:rsidRDefault="00F715FF" w:rsidP="00F715FF">
      <w:pPr>
        <w:spacing w:after="0" w:line="276" w:lineRule="auto"/>
        <w:ind w:left="6804"/>
        <w:contextualSpacing/>
        <w:rPr>
          <w:rFonts w:ascii="Times New Roman" w:hAnsi="Times New Roman" w:cs="Times New Roman"/>
          <w:b/>
          <w:bCs/>
          <w:sz w:val="24"/>
        </w:rPr>
      </w:pPr>
      <w:r w:rsidRPr="00DB4D89">
        <w:rPr>
          <w:rFonts w:ascii="Times New Roman" w:hAnsi="Times New Roman" w:cs="Times New Roman"/>
          <w:b/>
          <w:bCs/>
          <w:sz w:val="24"/>
        </w:rPr>
        <w:t xml:space="preserve">37 – 300 Leżajsk </w:t>
      </w:r>
    </w:p>
    <w:p w14:paraId="2683EFC6" w14:textId="77777777" w:rsidR="00F715FF" w:rsidRPr="00DB4D89" w:rsidRDefault="00F715FF" w:rsidP="00F715FF">
      <w:pPr>
        <w:spacing w:after="0" w:line="276" w:lineRule="auto"/>
        <w:ind w:left="6804"/>
        <w:contextualSpacing/>
        <w:rPr>
          <w:rFonts w:ascii="Times New Roman" w:hAnsi="Times New Roman" w:cs="Times New Roman"/>
          <w:b/>
          <w:bCs/>
          <w:sz w:val="28"/>
        </w:rPr>
      </w:pPr>
      <w:r w:rsidRPr="00DB4D89">
        <w:rPr>
          <w:rFonts w:ascii="Times New Roman" w:hAnsi="Times New Roman" w:cs="Times New Roman"/>
          <w:b/>
          <w:bCs/>
          <w:sz w:val="24"/>
        </w:rPr>
        <w:t>ul. Łukasza Opalińskiego 2</w:t>
      </w:r>
    </w:p>
    <w:p w14:paraId="6ABF2289" w14:textId="77777777" w:rsidR="0054344B" w:rsidRPr="00DB4D89" w:rsidRDefault="0054344B" w:rsidP="0054344B">
      <w:pPr>
        <w:spacing w:after="0" w:line="276" w:lineRule="auto"/>
        <w:contextualSpacing/>
        <w:jc w:val="center"/>
        <w:rPr>
          <w:rFonts w:ascii="Times New Roman" w:hAnsi="Times New Roman" w:cs="Times New Roman"/>
          <w:b/>
          <w:sz w:val="28"/>
          <w:szCs w:val="28"/>
          <w:u w:val="single"/>
        </w:rPr>
      </w:pPr>
    </w:p>
    <w:p w14:paraId="4EDF9BB4" w14:textId="77777777" w:rsidR="0044396E" w:rsidRPr="00DB4D89" w:rsidRDefault="0044396E" w:rsidP="0054344B">
      <w:pPr>
        <w:spacing w:after="0" w:line="276" w:lineRule="auto"/>
        <w:contextualSpacing/>
        <w:jc w:val="center"/>
        <w:rPr>
          <w:rFonts w:ascii="Times New Roman" w:hAnsi="Times New Roman" w:cs="Times New Roman"/>
          <w:b/>
          <w:sz w:val="28"/>
          <w:szCs w:val="28"/>
          <w:u w:val="single"/>
        </w:rPr>
      </w:pPr>
    </w:p>
    <w:p w14:paraId="3799EEF5" w14:textId="77777777" w:rsidR="0054344B" w:rsidRPr="00DB4D89" w:rsidRDefault="0054344B" w:rsidP="0054344B">
      <w:pPr>
        <w:spacing w:after="0" w:line="276" w:lineRule="auto"/>
        <w:contextualSpacing/>
        <w:jc w:val="center"/>
        <w:rPr>
          <w:rFonts w:ascii="Times New Roman" w:hAnsi="Times New Roman" w:cs="Times New Roman"/>
          <w:b/>
          <w:sz w:val="28"/>
          <w:szCs w:val="28"/>
          <w:u w:val="single"/>
        </w:rPr>
      </w:pPr>
      <w:r w:rsidRPr="00DB4D89">
        <w:rPr>
          <w:rFonts w:ascii="Times New Roman" w:hAnsi="Times New Roman" w:cs="Times New Roman"/>
          <w:b/>
          <w:sz w:val="28"/>
          <w:szCs w:val="28"/>
          <w:u w:val="single"/>
        </w:rPr>
        <w:t>OŚWIADCZENIE WYKONAWCY</w:t>
      </w:r>
    </w:p>
    <w:p w14:paraId="2A55C3E1" w14:textId="6C31F41D" w:rsidR="0054344B" w:rsidRPr="00DB4D89" w:rsidRDefault="0054344B" w:rsidP="0054344B">
      <w:pPr>
        <w:spacing w:after="0" w:line="276" w:lineRule="auto"/>
        <w:contextualSpacing/>
        <w:jc w:val="center"/>
        <w:rPr>
          <w:rFonts w:ascii="Times New Roman" w:hAnsi="Times New Roman" w:cs="Times New Roman"/>
          <w:b/>
          <w:sz w:val="24"/>
        </w:rPr>
      </w:pPr>
      <w:r w:rsidRPr="00DB4D89">
        <w:rPr>
          <w:rFonts w:ascii="Times New Roman" w:hAnsi="Times New Roman" w:cs="Times New Roman"/>
          <w:b/>
          <w:sz w:val="24"/>
        </w:rPr>
        <w:t>składane na podstawie art. 125 ust. 1 ustawy z dnia 11 września 2019 r.  Prawo zamówień publicznych (dalej jako: ustawa u</w:t>
      </w:r>
      <w:r w:rsidR="000E7090" w:rsidRPr="00DB4D89">
        <w:rPr>
          <w:rFonts w:ascii="Times New Roman" w:hAnsi="Times New Roman" w:cs="Times New Roman"/>
          <w:b/>
          <w:sz w:val="24"/>
        </w:rPr>
        <w:t xml:space="preserve">stawy </w:t>
      </w:r>
      <w:r w:rsidRPr="00DB4D89">
        <w:rPr>
          <w:rFonts w:ascii="Times New Roman" w:hAnsi="Times New Roman" w:cs="Times New Roman"/>
          <w:b/>
          <w:sz w:val="24"/>
        </w:rPr>
        <w:t xml:space="preserve">Pzp), </w:t>
      </w:r>
    </w:p>
    <w:p w14:paraId="37484656" w14:textId="4E4573CE" w:rsidR="0054344B" w:rsidRPr="00DB4D89" w:rsidRDefault="0054344B" w:rsidP="0054344B">
      <w:pPr>
        <w:spacing w:after="0" w:line="276" w:lineRule="auto"/>
        <w:contextualSpacing/>
        <w:jc w:val="center"/>
        <w:rPr>
          <w:rFonts w:ascii="Times New Roman" w:hAnsi="Times New Roman" w:cs="Times New Roman"/>
          <w:b/>
          <w:sz w:val="24"/>
        </w:rPr>
      </w:pPr>
      <w:r w:rsidRPr="00DB4D89">
        <w:rPr>
          <w:rFonts w:ascii="Times New Roman" w:hAnsi="Times New Roman" w:cs="Times New Roman"/>
          <w:b/>
          <w:sz w:val="24"/>
        </w:rPr>
        <w:t>DOTYCZĄCE PRZESŁANEK WYKLUCZENIA Z POSTĘPOWANIA</w:t>
      </w:r>
    </w:p>
    <w:p w14:paraId="2A54953F" w14:textId="77777777" w:rsidR="00121E6A" w:rsidRPr="00191E3D" w:rsidRDefault="00121E6A" w:rsidP="000D25C1">
      <w:pPr>
        <w:spacing w:after="0" w:line="276" w:lineRule="auto"/>
        <w:contextualSpacing/>
        <w:jc w:val="center"/>
        <w:rPr>
          <w:rFonts w:ascii="Times New Roman" w:hAnsi="Times New Roman" w:cs="Times New Roman"/>
          <w:color w:val="FF0000"/>
          <w:sz w:val="24"/>
        </w:rPr>
      </w:pPr>
    </w:p>
    <w:p w14:paraId="5ED1A972" w14:textId="77777777" w:rsidR="00687915" w:rsidRPr="00DB4D89" w:rsidRDefault="00687915" w:rsidP="000D25C1">
      <w:pPr>
        <w:spacing w:after="0" w:line="276" w:lineRule="auto"/>
        <w:contextualSpacing/>
        <w:jc w:val="center"/>
        <w:rPr>
          <w:rFonts w:ascii="Times New Roman" w:hAnsi="Times New Roman" w:cs="Times New Roman"/>
          <w:sz w:val="24"/>
        </w:rPr>
      </w:pPr>
    </w:p>
    <w:p w14:paraId="09EE5121" w14:textId="3CDF429B" w:rsidR="00121E6A" w:rsidRPr="00DB4D89" w:rsidRDefault="00121E6A" w:rsidP="003912FA">
      <w:pPr>
        <w:spacing w:after="0" w:line="276" w:lineRule="auto"/>
        <w:contextualSpacing/>
        <w:jc w:val="both"/>
        <w:rPr>
          <w:rFonts w:ascii="Times New Roman" w:hAnsi="Times New Roman" w:cs="Times New Roman"/>
          <w:sz w:val="24"/>
        </w:rPr>
      </w:pPr>
      <w:r w:rsidRPr="00DB4D89">
        <w:rPr>
          <w:rFonts w:ascii="Times New Roman" w:hAnsi="Times New Roman" w:cs="Times New Roman"/>
          <w:sz w:val="24"/>
        </w:rPr>
        <w:t>Na potrzeby postępowania o udzielenie zamówienia</w:t>
      </w:r>
      <w:r w:rsidR="008B65B1" w:rsidRPr="00DB4D89">
        <w:rPr>
          <w:rFonts w:ascii="Times New Roman" w:hAnsi="Times New Roman" w:cs="Times New Roman"/>
          <w:sz w:val="24"/>
        </w:rPr>
        <w:t xml:space="preserve"> publicznego</w:t>
      </w:r>
      <w:r w:rsidRPr="00DB4D89">
        <w:rPr>
          <w:rFonts w:ascii="Times New Roman" w:hAnsi="Times New Roman" w:cs="Times New Roman"/>
          <w:sz w:val="24"/>
        </w:rPr>
        <w:t xml:space="preserve"> pn.:</w:t>
      </w:r>
      <w:r w:rsidRPr="00DB4D89">
        <w:rPr>
          <w:rFonts w:ascii="Times New Roman" w:hAnsi="Times New Roman" w:cs="Times New Roman"/>
          <w:b/>
          <w:sz w:val="24"/>
        </w:rPr>
        <w:t xml:space="preserve"> </w:t>
      </w:r>
      <w:r w:rsidR="003B6887" w:rsidRPr="003B6887">
        <w:rPr>
          <w:rFonts w:ascii="Times New Roman" w:hAnsi="Times New Roman" w:cs="Times New Roman"/>
          <w:b/>
          <w:bCs/>
          <w:iCs/>
          <w:sz w:val="24"/>
          <w:szCs w:val="24"/>
        </w:rPr>
        <w:t>„Dostawa wyposażenia wraz z montażem do budynku wielofunkcyjnego w Maleniskach  w ramach zadania „Budowa budynku wielofunkcyjnego w Maleniskach”</w:t>
      </w:r>
      <w:r w:rsidR="00520DA2" w:rsidRPr="00DB4D89">
        <w:rPr>
          <w:rFonts w:ascii="Times New Roman" w:hAnsi="Times New Roman" w:cs="Times New Roman"/>
          <w:b/>
          <w:sz w:val="24"/>
        </w:rPr>
        <w:t xml:space="preserve"> </w:t>
      </w:r>
      <w:r w:rsidRPr="00DB4D89">
        <w:rPr>
          <w:rFonts w:ascii="Times New Roman" w:hAnsi="Times New Roman" w:cs="Times New Roman"/>
          <w:sz w:val="24"/>
        </w:rPr>
        <w:t xml:space="preserve">prowadzonego przez </w:t>
      </w:r>
      <w:r w:rsidR="00712762" w:rsidRPr="00DB4D89">
        <w:rPr>
          <w:rFonts w:ascii="Times New Roman" w:hAnsi="Times New Roman" w:cs="Times New Roman"/>
          <w:b/>
          <w:sz w:val="24"/>
        </w:rPr>
        <w:t xml:space="preserve">Gminę Leżajsk, </w:t>
      </w:r>
      <w:r w:rsidRPr="00DB4D89">
        <w:rPr>
          <w:rFonts w:ascii="Times New Roman" w:hAnsi="Times New Roman" w:cs="Times New Roman"/>
          <w:b/>
          <w:sz w:val="24"/>
        </w:rPr>
        <w:t>ul. Łukasza Opalińskiego 2, 37-300 Leżajsk</w:t>
      </w:r>
      <w:r w:rsidRPr="00DB4D89">
        <w:rPr>
          <w:rFonts w:ascii="Times New Roman" w:hAnsi="Times New Roman" w:cs="Times New Roman"/>
          <w:i/>
          <w:sz w:val="24"/>
        </w:rPr>
        <w:t xml:space="preserve">, </w:t>
      </w:r>
      <w:r w:rsidRPr="00DB4D89">
        <w:rPr>
          <w:rFonts w:ascii="Times New Roman" w:hAnsi="Times New Roman" w:cs="Times New Roman"/>
          <w:sz w:val="24"/>
        </w:rPr>
        <w:t>oświadczam, co następuje:</w:t>
      </w:r>
    </w:p>
    <w:p w14:paraId="16AB1E28" w14:textId="77777777" w:rsidR="00121E6A" w:rsidRPr="00DB4D89" w:rsidRDefault="00121E6A" w:rsidP="000D25C1">
      <w:pPr>
        <w:spacing w:after="0" w:line="276" w:lineRule="auto"/>
        <w:contextualSpacing/>
        <w:jc w:val="both"/>
        <w:rPr>
          <w:rFonts w:ascii="Times New Roman" w:hAnsi="Times New Roman" w:cs="Times New Roman"/>
          <w:sz w:val="24"/>
        </w:rPr>
      </w:pPr>
    </w:p>
    <w:tbl>
      <w:tblPr>
        <w:tblW w:w="5000" w:type="pct"/>
        <w:tblLook w:val="04A0" w:firstRow="1" w:lastRow="0" w:firstColumn="1" w:lastColumn="0" w:noHBand="0" w:noVBand="1"/>
      </w:tblPr>
      <w:tblGrid>
        <w:gridCol w:w="9628"/>
      </w:tblGrid>
      <w:tr w:rsidR="00121E6A" w:rsidRPr="00DB4D89" w14:paraId="3B796E40" w14:textId="77777777" w:rsidTr="001B00C6">
        <w:tc>
          <w:tcPr>
            <w:tcW w:w="5000" w:type="pct"/>
            <w:tcBorders>
              <w:top w:val="single" w:sz="4" w:space="0" w:color="000000"/>
              <w:left w:val="single" w:sz="4" w:space="0" w:color="000000"/>
              <w:bottom w:val="single" w:sz="4" w:space="0" w:color="000000"/>
              <w:right w:val="single" w:sz="4" w:space="0" w:color="000000"/>
            </w:tcBorders>
            <w:hideMark/>
          </w:tcPr>
          <w:p w14:paraId="3DB09CBA" w14:textId="77777777" w:rsidR="00121E6A" w:rsidRPr="00DB4D89" w:rsidRDefault="00121E6A" w:rsidP="000D25C1">
            <w:pPr>
              <w:spacing w:after="0" w:line="276" w:lineRule="auto"/>
              <w:contextualSpacing/>
              <w:rPr>
                <w:rFonts w:ascii="Times New Roman" w:hAnsi="Times New Roman" w:cs="Times New Roman"/>
                <w:sz w:val="24"/>
              </w:rPr>
            </w:pPr>
            <w:r w:rsidRPr="00DB4D89">
              <w:rPr>
                <w:rFonts w:ascii="Times New Roman" w:hAnsi="Times New Roman" w:cs="Times New Roman"/>
                <w:b/>
                <w:sz w:val="28"/>
                <w:szCs w:val="28"/>
              </w:rPr>
              <w:t>Oświadczenie dotyczące Wykonawcy</w:t>
            </w:r>
          </w:p>
        </w:tc>
      </w:tr>
    </w:tbl>
    <w:p w14:paraId="3C876F8E" w14:textId="77777777" w:rsidR="00121E6A" w:rsidRPr="00DB4D89" w:rsidRDefault="00121E6A" w:rsidP="000D25C1">
      <w:pPr>
        <w:spacing w:after="0" w:line="276" w:lineRule="auto"/>
        <w:contextualSpacing/>
        <w:jc w:val="both"/>
        <w:rPr>
          <w:rFonts w:ascii="Times New Roman" w:eastAsia="Lucida Sans Unicode" w:hAnsi="Times New Roman" w:cs="Times New Roman"/>
          <w:kern w:val="2"/>
          <w:sz w:val="24"/>
        </w:rPr>
      </w:pPr>
    </w:p>
    <w:p w14:paraId="08B8CA2D" w14:textId="536EF10C" w:rsidR="00121E6A" w:rsidRPr="00DB4D89" w:rsidRDefault="00121E6A" w:rsidP="000D25C1">
      <w:pPr>
        <w:pBdr>
          <w:bottom w:val="single" w:sz="12" w:space="1" w:color="auto"/>
        </w:pBdr>
        <w:spacing w:after="0" w:line="276" w:lineRule="auto"/>
        <w:contextualSpacing/>
        <w:jc w:val="both"/>
        <w:rPr>
          <w:rFonts w:ascii="Times New Roman" w:eastAsia="Lucida Sans Unicode" w:hAnsi="Times New Roman" w:cs="Times New Roman"/>
          <w:kern w:val="2"/>
          <w:sz w:val="24"/>
        </w:rPr>
      </w:pPr>
      <w:r w:rsidRPr="00DB4D89">
        <w:rPr>
          <w:rFonts w:ascii="Times New Roman" w:eastAsia="Lucida Sans Unicode" w:hAnsi="Times New Roman" w:cs="Times New Roman"/>
          <w:kern w:val="2"/>
          <w:sz w:val="24"/>
        </w:rPr>
        <w:t>Oświadczam, że na dzień składania ofert nie podlegam wykluczeniu z postępowania na podstawie art. 108 ust. 1 u</w:t>
      </w:r>
      <w:r w:rsidR="000E7090" w:rsidRPr="00DB4D89">
        <w:rPr>
          <w:rFonts w:ascii="Times New Roman" w:eastAsia="Lucida Sans Unicode" w:hAnsi="Times New Roman" w:cs="Times New Roman"/>
          <w:kern w:val="2"/>
          <w:sz w:val="24"/>
        </w:rPr>
        <w:t xml:space="preserve">stawy </w:t>
      </w:r>
      <w:r w:rsidRPr="00DB4D89">
        <w:rPr>
          <w:rFonts w:ascii="Times New Roman" w:eastAsia="Lucida Sans Unicode" w:hAnsi="Times New Roman" w:cs="Times New Roman"/>
          <w:kern w:val="2"/>
          <w:sz w:val="24"/>
        </w:rPr>
        <w:t>Pzp.</w:t>
      </w:r>
    </w:p>
    <w:p w14:paraId="3430D1BA" w14:textId="77777777" w:rsidR="00121E6A" w:rsidRPr="00DB4D89" w:rsidRDefault="00121E6A" w:rsidP="000D25C1">
      <w:pPr>
        <w:pBdr>
          <w:bottom w:val="single" w:sz="12" w:space="1" w:color="auto"/>
        </w:pBdr>
        <w:spacing w:after="0" w:line="276" w:lineRule="auto"/>
        <w:contextualSpacing/>
        <w:jc w:val="both"/>
        <w:rPr>
          <w:rFonts w:ascii="Times New Roman" w:eastAsia="Lucida Sans Unicode" w:hAnsi="Times New Roman" w:cs="Times New Roman"/>
          <w:kern w:val="2"/>
          <w:sz w:val="14"/>
        </w:rPr>
      </w:pPr>
    </w:p>
    <w:p w14:paraId="4FEA9AF2" w14:textId="77777777" w:rsidR="00121E6A" w:rsidRPr="00DB4D89" w:rsidRDefault="00121E6A" w:rsidP="000D25C1">
      <w:pPr>
        <w:spacing w:after="0" w:line="276" w:lineRule="auto"/>
        <w:contextualSpacing/>
        <w:jc w:val="both"/>
        <w:rPr>
          <w:rFonts w:ascii="Times New Roman" w:hAnsi="Times New Roman" w:cs="Times New Roman"/>
          <w:i/>
          <w:sz w:val="24"/>
        </w:rPr>
      </w:pPr>
      <w:r w:rsidRPr="00DB4D89">
        <w:rPr>
          <w:rFonts w:ascii="Times New Roman" w:hAnsi="Times New Roman" w:cs="Times New Roman"/>
          <w:sz w:val="24"/>
        </w:rPr>
        <w:tab/>
      </w:r>
      <w:r w:rsidRPr="00DB4D89">
        <w:rPr>
          <w:rFonts w:ascii="Times New Roman" w:hAnsi="Times New Roman" w:cs="Times New Roman"/>
          <w:sz w:val="24"/>
        </w:rPr>
        <w:tab/>
      </w:r>
      <w:r w:rsidRPr="00DB4D89">
        <w:rPr>
          <w:rFonts w:ascii="Times New Roman" w:hAnsi="Times New Roman" w:cs="Times New Roman"/>
          <w:sz w:val="24"/>
        </w:rPr>
        <w:tab/>
      </w:r>
      <w:r w:rsidRPr="00DB4D89">
        <w:rPr>
          <w:rFonts w:ascii="Times New Roman" w:hAnsi="Times New Roman" w:cs="Times New Roman"/>
          <w:sz w:val="24"/>
        </w:rPr>
        <w:tab/>
      </w:r>
      <w:r w:rsidRPr="00DB4D89">
        <w:rPr>
          <w:rFonts w:ascii="Times New Roman" w:hAnsi="Times New Roman" w:cs="Times New Roman"/>
          <w:sz w:val="24"/>
        </w:rPr>
        <w:tab/>
      </w:r>
    </w:p>
    <w:p w14:paraId="76470F9A" w14:textId="179E99E7" w:rsidR="00121E6A" w:rsidRPr="00DB4D89" w:rsidRDefault="00121E6A" w:rsidP="000D25C1">
      <w:pPr>
        <w:spacing w:after="0" w:line="276" w:lineRule="auto"/>
        <w:contextualSpacing/>
        <w:jc w:val="both"/>
        <w:rPr>
          <w:rFonts w:ascii="Times New Roman" w:hAnsi="Times New Roman" w:cs="Times New Roman"/>
          <w:sz w:val="24"/>
        </w:rPr>
      </w:pPr>
      <w:r w:rsidRPr="00DB4D89">
        <w:rPr>
          <w:rFonts w:ascii="Times New Roman" w:hAnsi="Times New Roman" w:cs="Times New Roman"/>
          <w:sz w:val="24"/>
        </w:rPr>
        <w:t>* Oświadczam, że zachodzą w stosunku do mnie podstawy wykluczenia z postępowania na podstawie art. …………. u</w:t>
      </w:r>
      <w:r w:rsidR="000E7090" w:rsidRPr="00DB4D89">
        <w:rPr>
          <w:rFonts w:ascii="Times New Roman" w:hAnsi="Times New Roman" w:cs="Times New Roman"/>
          <w:sz w:val="24"/>
        </w:rPr>
        <w:t xml:space="preserve">stawy </w:t>
      </w:r>
      <w:r w:rsidRPr="00DB4D89">
        <w:rPr>
          <w:rFonts w:ascii="Times New Roman" w:hAnsi="Times New Roman" w:cs="Times New Roman"/>
          <w:sz w:val="24"/>
        </w:rPr>
        <w:t xml:space="preserve">Pzp </w:t>
      </w:r>
      <w:r w:rsidRPr="00DB4D89">
        <w:rPr>
          <w:rFonts w:ascii="Times New Roman" w:hAnsi="Times New Roman" w:cs="Times New Roman"/>
          <w:i/>
          <w:sz w:val="24"/>
        </w:rPr>
        <w:t>(podać mającą zastosowanie podstawę wykluczenia spośród wymienionych w</w:t>
      </w:r>
      <w:r w:rsidR="00F41E91" w:rsidRPr="00DB4D89">
        <w:rPr>
          <w:rFonts w:ascii="Times New Roman" w:hAnsi="Times New Roman" w:cs="Times New Roman"/>
          <w:i/>
          <w:sz w:val="24"/>
        </w:rPr>
        <w:t> </w:t>
      </w:r>
      <w:r w:rsidRPr="00DB4D89">
        <w:rPr>
          <w:rFonts w:ascii="Times New Roman" w:hAnsi="Times New Roman" w:cs="Times New Roman"/>
          <w:i/>
          <w:sz w:val="24"/>
        </w:rPr>
        <w:t>art.</w:t>
      </w:r>
      <w:r w:rsidR="00520DA2" w:rsidRPr="00DB4D89">
        <w:rPr>
          <w:rFonts w:ascii="Times New Roman" w:hAnsi="Times New Roman" w:cs="Times New Roman"/>
          <w:i/>
          <w:sz w:val="24"/>
        </w:rPr>
        <w:t xml:space="preserve"> 108 ust 1  pkt</w:t>
      </w:r>
      <w:r w:rsidR="00B51A3E" w:rsidRPr="00DB4D89">
        <w:rPr>
          <w:rFonts w:ascii="Times New Roman" w:hAnsi="Times New Roman" w:cs="Times New Roman"/>
          <w:i/>
          <w:sz w:val="24"/>
        </w:rPr>
        <w:t xml:space="preserve"> 1,</w:t>
      </w:r>
      <w:r w:rsidR="001729DB" w:rsidRPr="00DB4D89">
        <w:rPr>
          <w:rFonts w:ascii="Times New Roman" w:hAnsi="Times New Roman" w:cs="Times New Roman"/>
          <w:i/>
          <w:sz w:val="24"/>
        </w:rPr>
        <w:t xml:space="preserve"> </w:t>
      </w:r>
      <w:r w:rsidR="00B51A3E" w:rsidRPr="00DB4D89">
        <w:rPr>
          <w:rFonts w:ascii="Times New Roman" w:hAnsi="Times New Roman" w:cs="Times New Roman"/>
          <w:i/>
          <w:sz w:val="24"/>
        </w:rPr>
        <w:t>2,</w:t>
      </w:r>
      <w:r w:rsidR="001729DB" w:rsidRPr="00DB4D89">
        <w:rPr>
          <w:rFonts w:ascii="Times New Roman" w:hAnsi="Times New Roman" w:cs="Times New Roman"/>
          <w:i/>
          <w:sz w:val="24"/>
        </w:rPr>
        <w:t xml:space="preserve"> </w:t>
      </w:r>
      <w:r w:rsidR="00B51A3E" w:rsidRPr="00DB4D89">
        <w:rPr>
          <w:rFonts w:ascii="Times New Roman" w:hAnsi="Times New Roman" w:cs="Times New Roman"/>
          <w:i/>
          <w:sz w:val="24"/>
        </w:rPr>
        <w:t>5</w:t>
      </w:r>
      <w:r w:rsidR="00440759" w:rsidRPr="00DB4D89">
        <w:rPr>
          <w:rFonts w:ascii="Times New Roman" w:hAnsi="Times New Roman" w:cs="Times New Roman"/>
          <w:i/>
          <w:sz w:val="24"/>
        </w:rPr>
        <w:t xml:space="preserve"> u</w:t>
      </w:r>
      <w:r w:rsidR="000E7090" w:rsidRPr="00DB4D89">
        <w:rPr>
          <w:rFonts w:ascii="Times New Roman" w:hAnsi="Times New Roman" w:cs="Times New Roman"/>
          <w:i/>
          <w:sz w:val="24"/>
        </w:rPr>
        <w:t xml:space="preserve">stawy </w:t>
      </w:r>
      <w:r w:rsidR="00440759" w:rsidRPr="00DB4D89">
        <w:rPr>
          <w:rFonts w:ascii="Times New Roman" w:hAnsi="Times New Roman" w:cs="Times New Roman"/>
          <w:i/>
          <w:sz w:val="24"/>
        </w:rPr>
        <w:t xml:space="preserve">Pzp). </w:t>
      </w:r>
      <w:r w:rsidRPr="00DB4D89">
        <w:rPr>
          <w:rFonts w:ascii="Times New Roman" w:hAnsi="Times New Roman" w:cs="Times New Roman"/>
          <w:sz w:val="24"/>
        </w:rPr>
        <w:t>Jednocze</w:t>
      </w:r>
      <w:r w:rsidR="00872A88" w:rsidRPr="00DB4D89">
        <w:rPr>
          <w:rFonts w:ascii="Times New Roman" w:hAnsi="Times New Roman" w:cs="Times New Roman"/>
          <w:sz w:val="24"/>
        </w:rPr>
        <w:t>śnie oświadczam, że w związku z </w:t>
      </w:r>
      <w:r w:rsidRPr="00DB4D89">
        <w:rPr>
          <w:rFonts w:ascii="Times New Roman" w:hAnsi="Times New Roman" w:cs="Times New Roman"/>
          <w:sz w:val="24"/>
        </w:rPr>
        <w:t>ww. okolicznością, na podstawie art. 110 u</w:t>
      </w:r>
      <w:r w:rsidR="000E7090" w:rsidRPr="00DB4D89">
        <w:rPr>
          <w:rFonts w:ascii="Times New Roman" w:hAnsi="Times New Roman" w:cs="Times New Roman"/>
          <w:sz w:val="24"/>
        </w:rPr>
        <w:t xml:space="preserve">stawy </w:t>
      </w:r>
      <w:r w:rsidRPr="00DB4D89">
        <w:rPr>
          <w:rFonts w:ascii="Times New Roman" w:hAnsi="Times New Roman" w:cs="Times New Roman"/>
          <w:sz w:val="24"/>
        </w:rPr>
        <w:t>Pzp podjąłem następujące środki naprawcze:</w:t>
      </w:r>
    </w:p>
    <w:p w14:paraId="1F2E710C" w14:textId="77777777" w:rsidR="00121E6A" w:rsidRPr="00DB4D89" w:rsidRDefault="00121E6A" w:rsidP="000D25C1">
      <w:pPr>
        <w:spacing w:after="0" w:line="276" w:lineRule="auto"/>
        <w:contextualSpacing/>
        <w:jc w:val="both"/>
        <w:rPr>
          <w:rFonts w:ascii="Times New Roman" w:hAnsi="Times New Roman" w:cs="Times New Roman"/>
          <w:sz w:val="24"/>
        </w:rPr>
      </w:pPr>
      <w:r w:rsidRPr="00DB4D89">
        <w:rPr>
          <w:rFonts w:ascii="Times New Roman" w:hAnsi="Times New Roman" w:cs="Times New Roman"/>
          <w:sz w:val="24"/>
        </w:rPr>
        <w:t>…………………………………………………………………………………………………………</w:t>
      </w:r>
    </w:p>
    <w:p w14:paraId="788F809D" w14:textId="462734DC" w:rsidR="00D861C3" w:rsidRPr="00DB4D89" w:rsidRDefault="00121E6A" w:rsidP="009F76CB">
      <w:pPr>
        <w:spacing w:after="0" w:line="276" w:lineRule="auto"/>
        <w:ind w:left="142"/>
        <w:contextualSpacing/>
        <w:jc w:val="both"/>
        <w:rPr>
          <w:rFonts w:ascii="Times New Roman" w:eastAsia="Calibri" w:hAnsi="Times New Roman" w:cs="Times New Roman"/>
          <w:i/>
          <w:sz w:val="20"/>
        </w:rPr>
      </w:pPr>
      <w:r w:rsidRPr="00DB4D89">
        <w:rPr>
          <w:rFonts w:ascii="Times New Roman" w:eastAsia="Calibri" w:hAnsi="Times New Roman" w:cs="Times New Roman"/>
          <w:i/>
          <w:sz w:val="20"/>
        </w:rPr>
        <w:t>* (Wypełnić</w:t>
      </w:r>
      <w:r w:rsidR="00F41E91" w:rsidRPr="00DB4D89">
        <w:rPr>
          <w:rFonts w:ascii="Times New Roman" w:eastAsia="Calibri" w:hAnsi="Times New Roman" w:cs="Times New Roman"/>
          <w:i/>
          <w:sz w:val="20"/>
        </w:rPr>
        <w:t xml:space="preserve">, </w:t>
      </w:r>
      <w:r w:rsidRPr="00DB4D89">
        <w:rPr>
          <w:rFonts w:ascii="Times New Roman" w:eastAsia="Calibri" w:hAnsi="Times New Roman" w:cs="Times New Roman"/>
          <w:i/>
          <w:sz w:val="20"/>
        </w:rPr>
        <w:t>tylko w przypadku</w:t>
      </w:r>
      <w:r w:rsidR="00F41E91" w:rsidRPr="00DB4D89">
        <w:rPr>
          <w:rFonts w:ascii="Times New Roman" w:eastAsia="Calibri" w:hAnsi="Times New Roman" w:cs="Times New Roman"/>
          <w:i/>
          <w:sz w:val="20"/>
        </w:rPr>
        <w:t>,</w:t>
      </w:r>
      <w:r w:rsidR="009F76CB" w:rsidRPr="00DB4D89">
        <w:rPr>
          <w:rFonts w:ascii="Times New Roman" w:eastAsia="Calibri" w:hAnsi="Times New Roman" w:cs="Times New Roman"/>
          <w:i/>
          <w:sz w:val="20"/>
        </w:rPr>
        <w:t xml:space="preserve"> gdy dotyczy)</w:t>
      </w:r>
    </w:p>
    <w:p w14:paraId="3445FAE0" w14:textId="77777777" w:rsidR="00D861C3" w:rsidRPr="00DB4D89" w:rsidRDefault="00D861C3" w:rsidP="00D861C3">
      <w:pPr>
        <w:pBdr>
          <w:bottom w:val="single" w:sz="12" w:space="1" w:color="auto"/>
        </w:pBdr>
        <w:spacing w:after="0" w:line="276" w:lineRule="auto"/>
        <w:contextualSpacing/>
        <w:jc w:val="both"/>
        <w:rPr>
          <w:rFonts w:ascii="Times New Roman" w:eastAsia="Lucida Sans Unicode" w:hAnsi="Times New Roman" w:cs="Times New Roman"/>
          <w:kern w:val="2"/>
          <w:sz w:val="24"/>
        </w:rPr>
      </w:pPr>
    </w:p>
    <w:p w14:paraId="4E419A03" w14:textId="77777777" w:rsidR="00D861C3" w:rsidRPr="00DB4D89" w:rsidRDefault="00D861C3" w:rsidP="00D861C3">
      <w:pPr>
        <w:spacing w:after="0" w:line="276" w:lineRule="auto"/>
        <w:ind w:left="142"/>
        <w:contextualSpacing/>
        <w:jc w:val="both"/>
        <w:rPr>
          <w:rFonts w:ascii="Times New Roman" w:eastAsia="Lucida Sans Unicode" w:hAnsi="Times New Roman" w:cs="Times New Roman"/>
          <w:kern w:val="2"/>
          <w:sz w:val="24"/>
        </w:rPr>
      </w:pPr>
    </w:p>
    <w:p w14:paraId="47A99AEF" w14:textId="6458218B" w:rsidR="00E47E55" w:rsidRPr="00DB4D89" w:rsidRDefault="00E47E55" w:rsidP="00E47E55">
      <w:pPr>
        <w:spacing w:after="0" w:line="276" w:lineRule="auto"/>
        <w:ind w:left="142"/>
        <w:contextualSpacing/>
        <w:jc w:val="both"/>
        <w:rPr>
          <w:rFonts w:ascii="Times New Roman" w:eastAsia="Lucida Sans Unicode" w:hAnsi="Times New Roman" w:cs="Times New Roman"/>
          <w:kern w:val="2"/>
          <w:sz w:val="24"/>
        </w:rPr>
      </w:pPr>
      <w:r w:rsidRPr="00DB4D89">
        <w:rPr>
          <w:rFonts w:ascii="Times New Roman" w:eastAsia="Lucida Sans Unicode" w:hAnsi="Times New Roman" w:cs="Times New Roman"/>
          <w:kern w:val="2"/>
          <w:sz w:val="24"/>
        </w:rPr>
        <w:t xml:space="preserve">Oświadczam, że nie zachodzą w stosunku do mnie przesłanki wykluczenia z postępowania na podstawie art. 7 ust. 1 ustawy z dnia 13 kwietnia 2022 r. o szczególnych rozwiązaniach w zakresie </w:t>
      </w:r>
      <w:r w:rsidRPr="00DB4D89">
        <w:rPr>
          <w:rFonts w:ascii="Times New Roman" w:eastAsia="Lucida Sans Unicode" w:hAnsi="Times New Roman" w:cs="Times New Roman"/>
          <w:kern w:val="2"/>
          <w:sz w:val="24"/>
        </w:rPr>
        <w:lastRenderedPageBreak/>
        <w:t xml:space="preserve">przeciwdziałania wspieraniu agresji na Ukrainę oraz służących ochronie bezpieczeństwa narodowego </w:t>
      </w:r>
      <w:r w:rsidR="004327F2" w:rsidRPr="004F41B2">
        <w:rPr>
          <w:rFonts w:ascii="Times New Roman" w:hAnsi="Times New Roman" w:cs="Times New Roman"/>
          <w:bCs/>
          <w:sz w:val="24"/>
          <w:lang w:eastAsia="ar-SA"/>
        </w:rPr>
        <w:t>(</w:t>
      </w:r>
      <w:r w:rsidR="006F468F" w:rsidRPr="009D5FA4">
        <w:rPr>
          <w:rFonts w:ascii="Times New Roman" w:hAnsi="Times New Roman" w:cs="Times New Roman"/>
          <w:bCs/>
          <w:sz w:val="24"/>
          <w:lang w:eastAsia="ar-SA"/>
        </w:rPr>
        <w:t>t.j. Dz.U. z 2025 r. poz. 514</w:t>
      </w:r>
      <w:r w:rsidR="004327F2" w:rsidRPr="004F41B2">
        <w:rPr>
          <w:rFonts w:ascii="Times New Roman" w:hAnsi="Times New Roman" w:cs="Times New Roman"/>
          <w:bCs/>
          <w:sz w:val="24"/>
          <w:lang w:eastAsia="ar-SA"/>
        </w:rPr>
        <w:t>)</w:t>
      </w:r>
      <w:r w:rsidR="004327F2">
        <w:rPr>
          <w:rFonts w:ascii="Times New Roman" w:hAnsi="Times New Roman" w:cs="Times New Roman"/>
          <w:bCs/>
          <w:sz w:val="24"/>
          <w:lang w:eastAsia="ar-SA"/>
        </w:rPr>
        <w:t>.</w:t>
      </w:r>
    </w:p>
    <w:tbl>
      <w:tblPr>
        <w:tblW w:w="5000" w:type="pct"/>
        <w:tblLook w:val="04A0" w:firstRow="1" w:lastRow="0" w:firstColumn="1" w:lastColumn="0" w:noHBand="0" w:noVBand="1"/>
      </w:tblPr>
      <w:tblGrid>
        <w:gridCol w:w="9628"/>
      </w:tblGrid>
      <w:tr w:rsidR="00143AA5" w:rsidRPr="00DB4D89" w14:paraId="5EDE397F" w14:textId="77777777" w:rsidTr="001B00C6">
        <w:tc>
          <w:tcPr>
            <w:tcW w:w="5000" w:type="pct"/>
            <w:tcBorders>
              <w:top w:val="single" w:sz="4" w:space="0" w:color="000000"/>
              <w:left w:val="single" w:sz="4" w:space="0" w:color="000000"/>
              <w:bottom w:val="single" w:sz="4" w:space="0" w:color="000000"/>
              <w:right w:val="single" w:sz="4" w:space="0" w:color="000000"/>
            </w:tcBorders>
            <w:hideMark/>
          </w:tcPr>
          <w:p w14:paraId="384C36C7" w14:textId="77777777" w:rsidR="00121E6A" w:rsidRPr="00DB4D89" w:rsidRDefault="00121E6A" w:rsidP="000D25C1">
            <w:pPr>
              <w:spacing w:after="0" w:line="276" w:lineRule="auto"/>
              <w:contextualSpacing/>
              <w:rPr>
                <w:rFonts w:ascii="Times New Roman" w:hAnsi="Times New Roman" w:cs="Times New Roman"/>
                <w:sz w:val="24"/>
              </w:rPr>
            </w:pPr>
            <w:r w:rsidRPr="00DB4D89">
              <w:rPr>
                <w:rFonts w:ascii="Times New Roman" w:hAnsi="Times New Roman" w:cs="Times New Roman"/>
                <w:b/>
                <w:sz w:val="28"/>
                <w:szCs w:val="28"/>
              </w:rPr>
              <w:t>Oświadczenie dotyczące podanych informacji</w:t>
            </w:r>
          </w:p>
        </w:tc>
      </w:tr>
    </w:tbl>
    <w:p w14:paraId="0E50A8BD" w14:textId="77777777" w:rsidR="00121E6A" w:rsidRPr="00DB4D89" w:rsidRDefault="00121E6A" w:rsidP="000D25C1">
      <w:pPr>
        <w:spacing w:after="0" w:line="276" w:lineRule="auto"/>
        <w:contextualSpacing/>
        <w:jc w:val="both"/>
        <w:rPr>
          <w:rFonts w:ascii="Times New Roman" w:hAnsi="Times New Roman" w:cs="Times New Roman"/>
          <w:sz w:val="24"/>
        </w:rPr>
      </w:pPr>
    </w:p>
    <w:p w14:paraId="476607D7" w14:textId="77777777" w:rsidR="00121E6A" w:rsidRPr="00DB4D89" w:rsidRDefault="00121E6A" w:rsidP="000D25C1">
      <w:pPr>
        <w:spacing w:after="0" w:line="276" w:lineRule="auto"/>
        <w:contextualSpacing/>
        <w:jc w:val="both"/>
        <w:rPr>
          <w:rFonts w:ascii="Times New Roman" w:hAnsi="Times New Roman" w:cs="Times New Roman"/>
          <w:sz w:val="24"/>
        </w:rPr>
      </w:pPr>
      <w:r w:rsidRPr="00DB4D89">
        <w:rPr>
          <w:rFonts w:ascii="Times New Roman" w:hAnsi="Times New Roman" w:cs="Times New Roman"/>
          <w:sz w:val="24"/>
        </w:rPr>
        <w:t xml:space="preserve">Oświadczam, że wszystkie informacje podane w powyższych oświadczeniach są aktualne </w:t>
      </w:r>
      <w:r w:rsidRPr="00DB4D89">
        <w:rPr>
          <w:rFonts w:ascii="Times New Roman" w:hAnsi="Times New Roman" w:cs="Times New Roman"/>
          <w:sz w:val="24"/>
        </w:rPr>
        <w:br/>
        <w:t>i zgodne z prawdą oraz zostały przedstawione z pełną świadomością konsekwencji wprowadzenia zamawiającego w błąd przy przedstawianiu informacji.</w:t>
      </w:r>
    </w:p>
    <w:p w14:paraId="4967BE8A" w14:textId="77777777" w:rsidR="00121E6A" w:rsidRPr="00DB4D89" w:rsidRDefault="00121E6A" w:rsidP="000D25C1">
      <w:pPr>
        <w:tabs>
          <w:tab w:val="left" w:pos="6720"/>
        </w:tabs>
        <w:spacing w:after="0" w:line="276" w:lineRule="auto"/>
        <w:contextualSpacing/>
        <w:rPr>
          <w:rFonts w:ascii="Times New Roman" w:hAnsi="Times New Roman" w:cs="Times New Roman"/>
          <w:bCs/>
          <w:i/>
          <w:sz w:val="24"/>
          <w:u w:val="single"/>
        </w:rPr>
      </w:pPr>
    </w:p>
    <w:p w14:paraId="01D1F8D0" w14:textId="77777777" w:rsidR="00F2764A" w:rsidRPr="00DB4D89" w:rsidRDefault="00F2764A" w:rsidP="000D25C1">
      <w:pPr>
        <w:tabs>
          <w:tab w:val="left" w:pos="6720"/>
        </w:tabs>
        <w:spacing w:after="0" w:line="276" w:lineRule="auto"/>
        <w:contextualSpacing/>
        <w:rPr>
          <w:rFonts w:ascii="Times New Roman" w:hAnsi="Times New Roman" w:cs="Times New Roman"/>
          <w:bCs/>
          <w:i/>
          <w:sz w:val="24"/>
          <w:u w:val="single"/>
        </w:rPr>
      </w:pPr>
    </w:p>
    <w:p w14:paraId="6F42EBA6" w14:textId="77777777" w:rsidR="00F2764A" w:rsidRPr="00DB4D89" w:rsidRDefault="00F2764A" w:rsidP="000D25C1">
      <w:pPr>
        <w:tabs>
          <w:tab w:val="left" w:pos="6720"/>
        </w:tabs>
        <w:spacing w:after="0" w:line="276" w:lineRule="auto"/>
        <w:contextualSpacing/>
        <w:rPr>
          <w:rFonts w:ascii="Times New Roman" w:hAnsi="Times New Roman" w:cs="Times New Roman"/>
          <w:bCs/>
          <w:i/>
          <w:sz w:val="24"/>
          <w:u w:val="single"/>
        </w:rPr>
      </w:pPr>
    </w:p>
    <w:p w14:paraId="75571FF6" w14:textId="77777777" w:rsidR="00F2764A" w:rsidRPr="00DB4D89" w:rsidRDefault="00F2764A" w:rsidP="000D25C1">
      <w:pPr>
        <w:tabs>
          <w:tab w:val="left" w:pos="6720"/>
        </w:tabs>
        <w:spacing w:after="0" w:line="276" w:lineRule="auto"/>
        <w:contextualSpacing/>
        <w:rPr>
          <w:rFonts w:ascii="Times New Roman" w:hAnsi="Times New Roman" w:cs="Times New Roman"/>
          <w:bCs/>
          <w:i/>
          <w:sz w:val="24"/>
          <w:u w:val="single"/>
        </w:rPr>
      </w:pPr>
    </w:p>
    <w:p w14:paraId="7ADF69F7" w14:textId="77777777" w:rsidR="00F2764A" w:rsidRPr="00DB4D89" w:rsidRDefault="00F2764A" w:rsidP="000D25C1">
      <w:pPr>
        <w:tabs>
          <w:tab w:val="left" w:pos="6720"/>
        </w:tabs>
        <w:spacing w:after="0" w:line="276" w:lineRule="auto"/>
        <w:contextualSpacing/>
        <w:rPr>
          <w:rFonts w:ascii="Times New Roman" w:hAnsi="Times New Roman" w:cs="Times New Roman"/>
          <w:bCs/>
          <w:i/>
          <w:sz w:val="24"/>
          <w:u w:val="single"/>
        </w:rPr>
      </w:pPr>
    </w:p>
    <w:p w14:paraId="04A57F91" w14:textId="77777777" w:rsidR="00143AA5" w:rsidRPr="00DB4D89" w:rsidRDefault="00143AA5" w:rsidP="000D25C1">
      <w:pPr>
        <w:tabs>
          <w:tab w:val="left" w:pos="6720"/>
        </w:tabs>
        <w:spacing w:after="0" w:line="276" w:lineRule="auto"/>
        <w:contextualSpacing/>
        <w:rPr>
          <w:rFonts w:ascii="Times New Roman" w:hAnsi="Times New Roman" w:cs="Times New Roman"/>
          <w:bCs/>
          <w:i/>
          <w:sz w:val="24"/>
          <w:u w:val="single"/>
        </w:rPr>
      </w:pPr>
    </w:p>
    <w:p w14:paraId="7CD1B6A1" w14:textId="77777777" w:rsidR="00F2764A" w:rsidRPr="00DB4D89" w:rsidRDefault="00F2764A" w:rsidP="000D25C1">
      <w:pPr>
        <w:tabs>
          <w:tab w:val="left" w:pos="6720"/>
        </w:tabs>
        <w:spacing w:after="0" w:line="276" w:lineRule="auto"/>
        <w:contextualSpacing/>
        <w:rPr>
          <w:rFonts w:ascii="Times New Roman" w:hAnsi="Times New Roman" w:cs="Times New Roman"/>
          <w:bCs/>
          <w:i/>
          <w:sz w:val="24"/>
          <w:u w:val="single"/>
        </w:rPr>
      </w:pPr>
    </w:p>
    <w:p w14:paraId="2674CB45" w14:textId="77777777" w:rsidR="00121E6A" w:rsidRPr="00DB4D89" w:rsidRDefault="00121E6A" w:rsidP="000D25C1">
      <w:pPr>
        <w:tabs>
          <w:tab w:val="left" w:pos="6720"/>
        </w:tabs>
        <w:spacing w:after="0" w:line="276" w:lineRule="auto"/>
        <w:contextualSpacing/>
        <w:jc w:val="center"/>
        <w:rPr>
          <w:rFonts w:ascii="Times New Roman" w:hAnsi="Times New Roman" w:cs="Times New Roman"/>
          <w:bCs/>
          <w:i/>
          <w:sz w:val="20"/>
          <w:u w:val="single"/>
        </w:rPr>
      </w:pPr>
      <w:r w:rsidRPr="00DB4D89">
        <w:rPr>
          <w:rFonts w:ascii="Times New Roman" w:hAnsi="Times New Roman" w:cs="Times New Roman"/>
          <w:bCs/>
          <w:i/>
          <w:sz w:val="20"/>
          <w:u w:val="single"/>
        </w:rPr>
        <w:t>Pouczenie</w:t>
      </w:r>
    </w:p>
    <w:p w14:paraId="11486BCE" w14:textId="39D1C869" w:rsidR="00BB468B" w:rsidRPr="00DB4D89" w:rsidRDefault="00121E6A" w:rsidP="000D25C1">
      <w:pPr>
        <w:tabs>
          <w:tab w:val="left" w:pos="6720"/>
        </w:tabs>
        <w:spacing w:after="0" w:line="276" w:lineRule="auto"/>
        <w:contextualSpacing/>
        <w:jc w:val="both"/>
        <w:rPr>
          <w:rFonts w:ascii="Times New Roman" w:hAnsi="Times New Roman" w:cs="Times New Roman"/>
          <w:bCs/>
          <w:i/>
          <w:sz w:val="20"/>
        </w:rPr>
      </w:pPr>
      <w:r w:rsidRPr="00DB4D89">
        <w:rPr>
          <w:rFonts w:ascii="Times New Roman" w:hAnsi="Times New Roman" w:cs="Times New Roman"/>
          <w:bCs/>
          <w:i/>
          <w:sz w:val="20"/>
        </w:rPr>
        <w:t xml:space="preserve">W przypadku wspólnego ubiegania się o zamówienie przez wykonawców oświadczenie składa każdy </w:t>
      </w:r>
      <w:r w:rsidRPr="00DB4D89">
        <w:rPr>
          <w:rFonts w:ascii="Times New Roman" w:hAnsi="Times New Roman" w:cs="Times New Roman"/>
          <w:bCs/>
          <w:i/>
          <w:sz w:val="20"/>
        </w:rPr>
        <w:br/>
        <w:t>z wykonawców wspólnie ubiegających się o zamówienie.</w:t>
      </w:r>
    </w:p>
    <w:p w14:paraId="47253A65" w14:textId="77777777" w:rsidR="00143AA5" w:rsidRPr="00191E3D" w:rsidRDefault="00143AA5" w:rsidP="000D25C1">
      <w:pPr>
        <w:spacing w:after="0" w:line="276" w:lineRule="auto"/>
        <w:contextualSpacing/>
        <w:jc w:val="right"/>
        <w:rPr>
          <w:rFonts w:ascii="Times New Roman" w:hAnsi="Times New Roman" w:cs="Times New Roman"/>
          <w:b/>
          <w:color w:val="FF0000"/>
          <w:sz w:val="24"/>
        </w:rPr>
      </w:pPr>
    </w:p>
    <w:p w14:paraId="511F451B" w14:textId="77777777" w:rsidR="00414BD1" w:rsidRDefault="00414BD1" w:rsidP="00143AA5">
      <w:pPr>
        <w:spacing w:after="0" w:line="276" w:lineRule="auto"/>
        <w:contextualSpacing/>
        <w:jc w:val="right"/>
        <w:rPr>
          <w:rFonts w:ascii="Times New Roman" w:hAnsi="Times New Roman" w:cs="Times New Roman"/>
          <w:b/>
          <w:sz w:val="24"/>
        </w:rPr>
      </w:pPr>
    </w:p>
    <w:p w14:paraId="33F8F929" w14:textId="77777777" w:rsidR="00414BD1" w:rsidRDefault="00414BD1" w:rsidP="00143AA5">
      <w:pPr>
        <w:spacing w:after="0" w:line="276" w:lineRule="auto"/>
        <w:contextualSpacing/>
        <w:jc w:val="right"/>
        <w:rPr>
          <w:rFonts w:ascii="Times New Roman" w:hAnsi="Times New Roman" w:cs="Times New Roman"/>
          <w:b/>
          <w:sz w:val="24"/>
        </w:rPr>
      </w:pPr>
    </w:p>
    <w:p w14:paraId="25DD7E73" w14:textId="77777777" w:rsidR="00414BD1" w:rsidRDefault="00414BD1" w:rsidP="00143AA5">
      <w:pPr>
        <w:spacing w:after="0" w:line="276" w:lineRule="auto"/>
        <w:contextualSpacing/>
        <w:jc w:val="right"/>
        <w:rPr>
          <w:rFonts w:ascii="Times New Roman" w:hAnsi="Times New Roman" w:cs="Times New Roman"/>
          <w:b/>
          <w:sz w:val="24"/>
        </w:rPr>
      </w:pPr>
    </w:p>
    <w:p w14:paraId="2A3E8633" w14:textId="77777777" w:rsidR="00414BD1" w:rsidRDefault="00414BD1" w:rsidP="00143AA5">
      <w:pPr>
        <w:spacing w:after="0" w:line="276" w:lineRule="auto"/>
        <w:contextualSpacing/>
        <w:jc w:val="right"/>
        <w:rPr>
          <w:rFonts w:ascii="Times New Roman" w:hAnsi="Times New Roman" w:cs="Times New Roman"/>
          <w:b/>
          <w:sz w:val="24"/>
        </w:rPr>
      </w:pPr>
    </w:p>
    <w:p w14:paraId="4806FDAF" w14:textId="77777777" w:rsidR="00414BD1" w:rsidRDefault="00414BD1" w:rsidP="00143AA5">
      <w:pPr>
        <w:spacing w:after="0" w:line="276" w:lineRule="auto"/>
        <w:contextualSpacing/>
        <w:jc w:val="right"/>
        <w:rPr>
          <w:rFonts w:ascii="Times New Roman" w:hAnsi="Times New Roman" w:cs="Times New Roman"/>
          <w:b/>
          <w:sz w:val="24"/>
        </w:rPr>
      </w:pPr>
    </w:p>
    <w:p w14:paraId="411DE0E2" w14:textId="77777777" w:rsidR="00414BD1" w:rsidRDefault="00414BD1" w:rsidP="00143AA5">
      <w:pPr>
        <w:spacing w:after="0" w:line="276" w:lineRule="auto"/>
        <w:contextualSpacing/>
        <w:jc w:val="right"/>
        <w:rPr>
          <w:rFonts w:ascii="Times New Roman" w:hAnsi="Times New Roman" w:cs="Times New Roman"/>
          <w:b/>
          <w:sz w:val="24"/>
        </w:rPr>
      </w:pPr>
    </w:p>
    <w:p w14:paraId="1462FBAF" w14:textId="77777777" w:rsidR="00BA560D" w:rsidRDefault="00BA560D" w:rsidP="00143AA5">
      <w:pPr>
        <w:spacing w:after="0" w:line="276" w:lineRule="auto"/>
        <w:contextualSpacing/>
        <w:jc w:val="right"/>
        <w:rPr>
          <w:rFonts w:ascii="Times New Roman" w:hAnsi="Times New Roman" w:cs="Times New Roman"/>
          <w:b/>
          <w:sz w:val="24"/>
        </w:rPr>
      </w:pPr>
    </w:p>
    <w:p w14:paraId="199DA4F1" w14:textId="77777777" w:rsidR="00BA560D" w:rsidRDefault="00BA560D" w:rsidP="00143AA5">
      <w:pPr>
        <w:spacing w:after="0" w:line="276" w:lineRule="auto"/>
        <w:contextualSpacing/>
        <w:jc w:val="right"/>
        <w:rPr>
          <w:rFonts w:ascii="Times New Roman" w:hAnsi="Times New Roman" w:cs="Times New Roman"/>
          <w:b/>
          <w:sz w:val="24"/>
        </w:rPr>
      </w:pPr>
    </w:p>
    <w:p w14:paraId="19BFE025" w14:textId="77777777" w:rsidR="00BA560D" w:rsidRDefault="00BA560D" w:rsidP="00143AA5">
      <w:pPr>
        <w:spacing w:after="0" w:line="276" w:lineRule="auto"/>
        <w:contextualSpacing/>
        <w:jc w:val="right"/>
        <w:rPr>
          <w:rFonts w:ascii="Times New Roman" w:hAnsi="Times New Roman" w:cs="Times New Roman"/>
          <w:b/>
          <w:sz w:val="24"/>
        </w:rPr>
      </w:pPr>
    </w:p>
    <w:p w14:paraId="2564B68C" w14:textId="77777777" w:rsidR="00BA560D" w:rsidRDefault="00BA560D" w:rsidP="00143AA5">
      <w:pPr>
        <w:spacing w:after="0" w:line="276" w:lineRule="auto"/>
        <w:contextualSpacing/>
        <w:jc w:val="right"/>
        <w:rPr>
          <w:rFonts w:ascii="Times New Roman" w:hAnsi="Times New Roman" w:cs="Times New Roman"/>
          <w:b/>
          <w:sz w:val="24"/>
        </w:rPr>
      </w:pPr>
    </w:p>
    <w:p w14:paraId="77DCC26D" w14:textId="77777777" w:rsidR="00BA560D" w:rsidRDefault="00BA560D" w:rsidP="00143AA5">
      <w:pPr>
        <w:spacing w:after="0" w:line="276" w:lineRule="auto"/>
        <w:contextualSpacing/>
        <w:jc w:val="right"/>
        <w:rPr>
          <w:rFonts w:ascii="Times New Roman" w:hAnsi="Times New Roman" w:cs="Times New Roman"/>
          <w:b/>
          <w:sz w:val="24"/>
        </w:rPr>
      </w:pPr>
    </w:p>
    <w:p w14:paraId="24C08011" w14:textId="77777777" w:rsidR="00BA560D" w:rsidRDefault="00BA560D" w:rsidP="00143AA5">
      <w:pPr>
        <w:spacing w:after="0" w:line="276" w:lineRule="auto"/>
        <w:contextualSpacing/>
        <w:jc w:val="right"/>
        <w:rPr>
          <w:rFonts w:ascii="Times New Roman" w:hAnsi="Times New Roman" w:cs="Times New Roman"/>
          <w:b/>
          <w:sz w:val="24"/>
        </w:rPr>
      </w:pPr>
    </w:p>
    <w:p w14:paraId="2FC1D7E8" w14:textId="77777777" w:rsidR="00BA560D" w:rsidRDefault="00BA560D" w:rsidP="00143AA5">
      <w:pPr>
        <w:spacing w:after="0" w:line="276" w:lineRule="auto"/>
        <w:contextualSpacing/>
        <w:jc w:val="right"/>
        <w:rPr>
          <w:rFonts w:ascii="Times New Roman" w:hAnsi="Times New Roman" w:cs="Times New Roman"/>
          <w:b/>
          <w:sz w:val="24"/>
        </w:rPr>
      </w:pPr>
    </w:p>
    <w:p w14:paraId="0E2F496C" w14:textId="77777777" w:rsidR="00BA560D" w:rsidRDefault="00BA560D" w:rsidP="00143AA5">
      <w:pPr>
        <w:spacing w:after="0" w:line="276" w:lineRule="auto"/>
        <w:contextualSpacing/>
        <w:jc w:val="right"/>
        <w:rPr>
          <w:rFonts w:ascii="Times New Roman" w:hAnsi="Times New Roman" w:cs="Times New Roman"/>
          <w:b/>
          <w:sz w:val="24"/>
        </w:rPr>
      </w:pPr>
    </w:p>
    <w:p w14:paraId="43FAA2FA" w14:textId="77777777" w:rsidR="00BA560D" w:rsidRDefault="00BA560D" w:rsidP="00143AA5">
      <w:pPr>
        <w:spacing w:after="0" w:line="276" w:lineRule="auto"/>
        <w:contextualSpacing/>
        <w:jc w:val="right"/>
        <w:rPr>
          <w:rFonts w:ascii="Times New Roman" w:hAnsi="Times New Roman" w:cs="Times New Roman"/>
          <w:b/>
          <w:sz w:val="24"/>
        </w:rPr>
      </w:pPr>
    </w:p>
    <w:p w14:paraId="392C8409" w14:textId="77777777" w:rsidR="00BA560D" w:rsidRDefault="00BA560D" w:rsidP="00143AA5">
      <w:pPr>
        <w:spacing w:after="0" w:line="276" w:lineRule="auto"/>
        <w:contextualSpacing/>
        <w:jc w:val="right"/>
        <w:rPr>
          <w:rFonts w:ascii="Times New Roman" w:hAnsi="Times New Roman" w:cs="Times New Roman"/>
          <w:b/>
          <w:sz w:val="24"/>
        </w:rPr>
      </w:pPr>
    </w:p>
    <w:p w14:paraId="487DF6F2" w14:textId="77777777" w:rsidR="00BA560D" w:rsidRDefault="00BA560D" w:rsidP="00143AA5">
      <w:pPr>
        <w:spacing w:after="0" w:line="276" w:lineRule="auto"/>
        <w:contextualSpacing/>
        <w:jc w:val="right"/>
        <w:rPr>
          <w:rFonts w:ascii="Times New Roman" w:hAnsi="Times New Roman" w:cs="Times New Roman"/>
          <w:b/>
          <w:sz w:val="24"/>
        </w:rPr>
      </w:pPr>
    </w:p>
    <w:p w14:paraId="39C22D90" w14:textId="77777777" w:rsidR="00BA560D" w:rsidRDefault="00BA560D" w:rsidP="00143AA5">
      <w:pPr>
        <w:spacing w:after="0" w:line="276" w:lineRule="auto"/>
        <w:contextualSpacing/>
        <w:jc w:val="right"/>
        <w:rPr>
          <w:rFonts w:ascii="Times New Roman" w:hAnsi="Times New Roman" w:cs="Times New Roman"/>
          <w:b/>
          <w:sz w:val="24"/>
        </w:rPr>
      </w:pPr>
    </w:p>
    <w:p w14:paraId="587A8D27" w14:textId="77777777" w:rsidR="00BA560D" w:rsidRDefault="00BA560D" w:rsidP="00143AA5">
      <w:pPr>
        <w:spacing w:after="0" w:line="276" w:lineRule="auto"/>
        <w:contextualSpacing/>
        <w:jc w:val="right"/>
        <w:rPr>
          <w:rFonts w:ascii="Times New Roman" w:hAnsi="Times New Roman" w:cs="Times New Roman"/>
          <w:b/>
          <w:sz w:val="24"/>
        </w:rPr>
      </w:pPr>
    </w:p>
    <w:p w14:paraId="5DA3B13E" w14:textId="77777777" w:rsidR="00BA560D" w:rsidRDefault="00BA560D" w:rsidP="00143AA5">
      <w:pPr>
        <w:spacing w:after="0" w:line="276" w:lineRule="auto"/>
        <w:contextualSpacing/>
        <w:jc w:val="right"/>
        <w:rPr>
          <w:rFonts w:ascii="Times New Roman" w:hAnsi="Times New Roman" w:cs="Times New Roman"/>
          <w:b/>
          <w:sz w:val="24"/>
        </w:rPr>
      </w:pPr>
    </w:p>
    <w:p w14:paraId="1DC6C374" w14:textId="77777777" w:rsidR="00446F70" w:rsidRDefault="00446F70" w:rsidP="00143AA5">
      <w:pPr>
        <w:spacing w:after="0" w:line="276" w:lineRule="auto"/>
        <w:contextualSpacing/>
        <w:jc w:val="right"/>
        <w:rPr>
          <w:rFonts w:ascii="Times New Roman" w:hAnsi="Times New Roman" w:cs="Times New Roman"/>
          <w:b/>
          <w:sz w:val="24"/>
        </w:rPr>
      </w:pPr>
    </w:p>
    <w:p w14:paraId="71019ADB" w14:textId="77777777" w:rsidR="00231FC7" w:rsidRDefault="00231FC7" w:rsidP="00143AA5">
      <w:pPr>
        <w:spacing w:after="0" w:line="276" w:lineRule="auto"/>
        <w:contextualSpacing/>
        <w:jc w:val="right"/>
        <w:rPr>
          <w:rFonts w:ascii="Times New Roman" w:hAnsi="Times New Roman" w:cs="Times New Roman"/>
          <w:b/>
          <w:sz w:val="24"/>
        </w:rPr>
      </w:pPr>
    </w:p>
    <w:p w14:paraId="0AD6DCD0" w14:textId="77777777" w:rsidR="00446F70" w:rsidRDefault="00446F70" w:rsidP="00143AA5">
      <w:pPr>
        <w:spacing w:after="0" w:line="276" w:lineRule="auto"/>
        <w:contextualSpacing/>
        <w:jc w:val="right"/>
        <w:rPr>
          <w:rFonts w:ascii="Times New Roman" w:hAnsi="Times New Roman" w:cs="Times New Roman"/>
          <w:b/>
          <w:sz w:val="24"/>
        </w:rPr>
      </w:pPr>
    </w:p>
    <w:p w14:paraId="435C9A22" w14:textId="77777777" w:rsidR="00446F70" w:rsidRDefault="00446F70" w:rsidP="00143AA5">
      <w:pPr>
        <w:spacing w:after="0" w:line="276" w:lineRule="auto"/>
        <w:contextualSpacing/>
        <w:jc w:val="right"/>
        <w:rPr>
          <w:rFonts w:ascii="Times New Roman" w:hAnsi="Times New Roman" w:cs="Times New Roman"/>
          <w:b/>
          <w:sz w:val="24"/>
        </w:rPr>
      </w:pPr>
    </w:p>
    <w:p w14:paraId="42D1F320" w14:textId="77777777" w:rsidR="00446F70" w:rsidRDefault="00446F70" w:rsidP="00143AA5">
      <w:pPr>
        <w:spacing w:after="0" w:line="276" w:lineRule="auto"/>
        <w:contextualSpacing/>
        <w:jc w:val="right"/>
        <w:rPr>
          <w:rFonts w:ascii="Times New Roman" w:hAnsi="Times New Roman" w:cs="Times New Roman"/>
          <w:b/>
          <w:sz w:val="24"/>
        </w:rPr>
      </w:pPr>
    </w:p>
    <w:p w14:paraId="49DB034D" w14:textId="77777777" w:rsidR="00E83197" w:rsidRDefault="00E83197" w:rsidP="00BE3B91">
      <w:pPr>
        <w:spacing w:after="0" w:line="276" w:lineRule="auto"/>
        <w:contextualSpacing/>
        <w:rPr>
          <w:rFonts w:ascii="Times New Roman" w:hAnsi="Times New Roman" w:cs="Times New Roman"/>
          <w:b/>
          <w:sz w:val="24"/>
        </w:rPr>
      </w:pPr>
    </w:p>
    <w:p w14:paraId="3FDAE652" w14:textId="4F3F0E8C" w:rsidR="00143AA5" w:rsidRPr="00DB4D89" w:rsidRDefault="00143AA5" w:rsidP="00143AA5">
      <w:pPr>
        <w:spacing w:after="0" w:line="276" w:lineRule="auto"/>
        <w:contextualSpacing/>
        <w:jc w:val="right"/>
        <w:rPr>
          <w:rFonts w:ascii="Times New Roman" w:hAnsi="Times New Roman" w:cs="Times New Roman"/>
          <w:b/>
          <w:sz w:val="24"/>
        </w:rPr>
      </w:pPr>
      <w:r w:rsidRPr="00DB4D89">
        <w:rPr>
          <w:rFonts w:ascii="Times New Roman" w:hAnsi="Times New Roman" w:cs="Times New Roman"/>
          <w:b/>
          <w:sz w:val="24"/>
        </w:rPr>
        <w:lastRenderedPageBreak/>
        <w:t xml:space="preserve">Załącznik nr </w:t>
      </w:r>
      <w:r w:rsidR="00E11FF6" w:rsidRPr="00DB4D89">
        <w:rPr>
          <w:rFonts w:ascii="Times New Roman" w:hAnsi="Times New Roman" w:cs="Times New Roman"/>
          <w:b/>
          <w:sz w:val="24"/>
        </w:rPr>
        <w:t>4</w:t>
      </w:r>
    </w:p>
    <w:p w14:paraId="4BC2A809" w14:textId="77777777" w:rsidR="00143AA5" w:rsidRPr="00DB4D89" w:rsidRDefault="00143AA5" w:rsidP="00143AA5">
      <w:pPr>
        <w:spacing w:after="0" w:line="276" w:lineRule="auto"/>
        <w:contextualSpacing/>
        <w:jc w:val="right"/>
        <w:rPr>
          <w:rFonts w:ascii="Times New Roman" w:hAnsi="Times New Roman" w:cs="Times New Roman"/>
          <w:b/>
          <w:sz w:val="24"/>
        </w:rPr>
      </w:pPr>
    </w:p>
    <w:p w14:paraId="05B54FB8" w14:textId="77777777" w:rsidR="00143AA5" w:rsidRPr="00DB4D89" w:rsidRDefault="00143AA5" w:rsidP="00143AA5">
      <w:pPr>
        <w:spacing w:after="0" w:line="276" w:lineRule="auto"/>
        <w:contextualSpacing/>
        <w:jc w:val="right"/>
        <w:rPr>
          <w:rFonts w:ascii="Times New Roman" w:hAnsi="Times New Roman" w:cs="Times New Roman"/>
          <w:b/>
          <w:sz w:val="24"/>
        </w:rPr>
      </w:pPr>
    </w:p>
    <w:p w14:paraId="17BFEF48" w14:textId="77777777" w:rsidR="00143AA5" w:rsidRPr="00DB4D89" w:rsidRDefault="00143AA5" w:rsidP="00143AA5">
      <w:pPr>
        <w:spacing w:after="0" w:line="276" w:lineRule="auto"/>
        <w:contextualSpacing/>
        <w:jc w:val="right"/>
        <w:rPr>
          <w:rFonts w:ascii="Times New Roman" w:hAnsi="Times New Roman" w:cs="Times New Roman"/>
        </w:rPr>
      </w:pPr>
      <w:r w:rsidRPr="00DB4D89">
        <w:rPr>
          <w:rFonts w:ascii="Times New Roman" w:hAnsi="Times New Roman" w:cs="Times New Roman"/>
        </w:rPr>
        <w:t>…….…............................</w:t>
      </w:r>
    </w:p>
    <w:p w14:paraId="394B61CB" w14:textId="77777777" w:rsidR="00143AA5" w:rsidRPr="00DB4D89" w:rsidRDefault="00143AA5" w:rsidP="00143AA5">
      <w:pPr>
        <w:spacing w:after="0" w:line="276" w:lineRule="auto"/>
        <w:contextualSpacing/>
        <w:jc w:val="right"/>
        <w:rPr>
          <w:rFonts w:ascii="Times New Roman" w:hAnsi="Times New Roman" w:cs="Times New Roman"/>
          <w:b/>
          <w:i/>
          <w:sz w:val="28"/>
        </w:rPr>
      </w:pPr>
      <w:r w:rsidRPr="00DB4D89">
        <w:rPr>
          <w:rFonts w:ascii="Times New Roman" w:hAnsi="Times New Roman" w:cs="Times New Roman"/>
          <w:sz w:val="20"/>
        </w:rPr>
        <w:t xml:space="preserve">                                                                                                                    </w:t>
      </w:r>
      <w:r w:rsidRPr="00DB4D89">
        <w:rPr>
          <w:rFonts w:ascii="Times New Roman" w:hAnsi="Times New Roman" w:cs="Times New Roman"/>
          <w:i/>
          <w:sz w:val="24"/>
        </w:rPr>
        <w:t xml:space="preserve">     </w:t>
      </w:r>
      <w:r w:rsidRPr="00DB4D89">
        <w:rPr>
          <w:rFonts w:ascii="Times New Roman" w:hAnsi="Times New Roman" w:cs="Times New Roman"/>
          <w:i/>
          <w:sz w:val="28"/>
        </w:rPr>
        <w:t xml:space="preserve"> </w:t>
      </w:r>
      <w:r w:rsidRPr="00DB4D89">
        <w:rPr>
          <w:rFonts w:ascii="Times New Roman" w:hAnsi="Times New Roman" w:cs="Times New Roman"/>
          <w:i/>
          <w:sz w:val="20"/>
        </w:rPr>
        <w:t>miejscowość, data</w:t>
      </w:r>
    </w:p>
    <w:p w14:paraId="1BF36AE9" w14:textId="77777777" w:rsidR="00143AA5" w:rsidRPr="00DB4D89" w:rsidRDefault="00143AA5" w:rsidP="00143AA5">
      <w:pPr>
        <w:spacing w:after="0" w:line="276" w:lineRule="auto"/>
        <w:contextualSpacing/>
        <w:rPr>
          <w:rFonts w:ascii="Times New Roman" w:hAnsi="Times New Roman" w:cs="Times New Roman"/>
          <w:sz w:val="24"/>
        </w:rPr>
      </w:pPr>
      <w:r w:rsidRPr="00DB4D89">
        <w:rPr>
          <w:rFonts w:ascii="Times New Roman" w:hAnsi="Times New Roman" w:cs="Times New Roman"/>
          <w:b/>
          <w:sz w:val="24"/>
        </w:rPr>
        <w:t>Wykonawca:</w:t>
      </w:r>
    </w:p>
    <w:p w14:paraId="64592F07" w14:textId="77777777" w:rsidR="00143AA5" w:rsidRPr="00DB4D89" w:rsidRDefault="00143AA5" w:rsidP="00143AA5">
      <w:pPr>
        <w:spacing w:after="0" w:line="276" w:lineRule="auto"/>
        <w:ind w:right="5954"/>
        <w:contextualSpacing/>
        <w:rPr>
          <w:rFonts w:ascii="Times New Roman" w:hAnsi="Times New Roman" w:cs="Times New Roman"/>
          <w:i/>
          <w:sz w:val="24"/>
        </w:rPr>
      </w:pPr>
      <w:r w:rsidRPr="00DB4D89">
        <w:rPr>
          <w:rFonts w:ascii="Times New Roman" w:hAnsi="Times New Roman" w:cs="Times New Roman"/>
          <w:sz w:val="24"/>
        </w:rPr>
        <w:t>………………………………………………………………………………</w:t>
      </w:r>
    </w:p>
    <w:p w14:paraId="4C6E1D33" w14:textId="77777777" w:rsidR="00143AA5" w:rsidRPr="00DB4D89" w:rsidRDefault="00143AA5" w:rsidP="00143AA5">
      <w:pPr>
        <w:tabs>
          <w:tab w:val="right" w:pos="9638"/>
        </w:tabs>
        <w:spacing w:after="0" w:line="276" w:lineRule="auto"/>
        <w:contextualSpacing/>
        <w:jc w:val="both"/>
        <w:rPr>
          <w:rFonts w:ascii="Times New Roman" w:hAnsi="Times New Roman" w:cs="Times New Roman"/>
          <w:i/>
          <w:sz w:val="20"/>
          <w:lang w:eastAsia="pl-PL"/>
        </w:rPr>
      </w:pPr>
      <w:r w:rsidRPr="00DB4D89">
        <w:rPr>
          <w:rFonts w:ascii="Times New Roman" w:hAnsi="Times New Roman" w:cs="Times New Roman"/>
          <w:i/>
          <w:sz w:val="20"/>
          <w:lang w:eastAsia="pl-PL"/>
        </w:rPr>
        <w:t xml:space="preserve">(pełna nazwa/firma, adres,                </w:t>
      </w:r>
    </w:p>
    <w:p w14:paraId="3762F875" w14:textId="77777777" w:rsidR="00143AA5" w:rsidRPr="00DB4D89" w:rsidRDefault="00143AA5" w:rsidP="00143AA5">
      <w:pPr>
        <w:tabs>
          <w:tab w:val="right" w:pos="9638"/>
        </w:tabs>
        <w:spacing w:after="0" w:line="276" w:lineRule="auto"/>
        <w:contextualSpacing/>
        <w:jc w:val="both"/>
        <w:rPr>
          <w:rFonts w:ascii="Times New Roman" w:hAnsi="Times New Roman" w:cs="Times New Roman"/>
          <w:b/>
          <w:bCs/>
          <w:sz w:val="32"/>
        </w:rPr>
      </w:pPr>
      <w:r w:rsidRPr="00DB4D89">
        <w:rPr>
          <w:rFonts w:ascii="Times New Roman" w:hAnsi="Times New Roman" w:cs="Times New Roman"/>
          <w:i/>
          <w:sz w:val="20"/>
          <w:lang w:eastAsia="pl-PL"/>
        </w:rPr>
        <w:t xml:space="preserve"> w zależności od podmiotu: NIP/PESEL, KRS/CEiDG)</w:t>
      </w:r>
      <w:r w:rsidRPr="00DB4D89">
        <w:rPr>
          <w:rFonts w:ascii="Times New Roman" w:hAnsi="Times New Roman" w:cs="Times New Roman"/>
          <w:b/>
          <w:bCs/>
          <w:sz w:val="32"/>
        </w:rPr>
        <w:t xml:space="preserve">        </w:t>
      </w:r>
    </w:p>
    <w:p w14:paraId="6AE26C8E" w14:textId="77777777" w:rsidR="00143AA5" w:rsidRPr="00DB4D89" w:rsidRDefault="00143AA5" w:rsidP="00143AA5">
      <w:pPr>
        <w:tabs>
          <w:tab w:val="right" w:pos="9638"/>
        </w:tabs>
        <w:spacing w:after="0" w:line="276" w:lineRule="auto"/>
        <w:contextualSpacing/>
        <w:jc w:val="both"/>
        <w:rPr>
          <w:rFonts w:ascii="Times New Roman" w:hAnsi="Times New Roman" w:cs="Times New Roman"/>
          <w:i/>
          <w:sz w:val="18"/>
          <w:lang w:eastAsia="pl-PL"/>
        </w:rPr>
      </w:pPr>
      <w:r w:rsidRPr="00DB4D89">
        <w:rPr>
          <w:rFonts w:ascii="Times New Roman" w:hAnsi="Times New Roman" w:cs="Times New Roman"/>
          <w:b/>
          <w:bCs/>
          <w:sz w:val="28"/>
        </w:rPr>
        <w:t xml:space="preserve">                                                                        </w:t>
      </w:r>
    </w:p>
    <w:p w14:paraId="0B6B6B71" w14:textId="77777777" w:rsidR="00143AA5" w:rsidRPr="00DB4D89" w:rsidRDefault="00143AA5" w:rsidP="00143AA5">
      <w:pPr>
        <w:spacing w:after="0" w:line="276" w:lineRule="auto"/>
        <w:ind w:left="6379"/>
        <w:contextualSpacing/>
        <w:rPr>
          <w:rFonts w:ascii="Times New Roman" w:hAnsi="Times New Roman" w:cs="Times New Roman"/>
          <w:b/>
          <w:bCs/>
          <w:sz w:val="28"/>
        </w:rPr>
      </w:pPr>
    </w:p>
    <w:p w14:paraId="3305783D" w14:textId="77777777" w:rsidR="00143AA5" w:rsidRPr="00DB4D89" w:rsidRDefault="00143AA5" w:rsidP="00143AA5">
      <w:pPr>
        <w:spacing w:after="0" w:line="276" w:lineRule="auto"/>
        <w:ind w:left="6804"/>
        <w:contextualSpacing/>
        <w:rPr>
          <w:rFonts w:ascii="Times New Roman" w:hAnsi="Times New Roman" w:cs="Times New Roman"/>
          <w:b/>
          <w:bCs/>
          <w:sz w:val="24"/>
        </w:rPr>
      </w:pPr>
      <w:r w:rsidRPr="00DB4D89">
        <w:rPr>
          <w:rFonts w:ascii="Times New Roman" w:hAnsi="Times New Roman" w:cs="Times New Roman"/>
          <w:b/>
          <w:bCs/>
          <w:sz w:val="24"/>
        </w:rPr>
        <w:t xml:space="preserve">Gmina Leżajsk </w:t>
      </w:r>
    </w:p>
    <w:p w14:paraId="73E279C0" w14:textId="77777777" w:rsidR="00143AA5" w:rsidRPr="00DB4D89" w:rsidRDefault="00143AA5" w:rsidP="00143AA5">
      <w:pPr>
        <w:spacing w:after="0" w:line="276" w:lineRule="auto"/>
        <w:ind w:left="6804"/>
        <w:contextualSpacing/>
        <w:rPr>
          <w:rFonts w:ascii="Times New Roman" w:hAnsi="Times New Roman" w:cs="Times New Roman"/>
          <w:b/>
          <w:bCs/>
          <w:sz w:val="24"/>
        </w:rPr>
      </w:pPr>
      <w:r w:rsidRPr="00DB4D89">
        <w:rPr>
          <w:rFonts w:ascii="Times New Roman" w:hAnsi="Times New Roman" w:cs="Times New Roman"/>
          <w:b/>
          <w:bCs/>
          <w:sz w:val="24"/>
        </w:rPr>
        <w:t xml:space="preserve">37 – 300 Leżajsk </w:t>
      </w:r>
    </w:p>
    <w:p w14:paraId="5265A06D" w14:textId="77777777" w:rsidR="00143AA5" w:rsidRPr="00DB4D89" w:rsidRDefault="00143AA5" w:rsidP="00143AA5">
      <w:pPr>
        <w:spacing w:after="0" w:line="276" w:lineRule="auto"/>
        <w:ind w:left="6804"/>
        <w:contextualSpacing/>
        <w:rPr>
          <w:rFonts w:ascii="Times New Roman" w:hAnsi="Times New Roman" w:cs="Times New Roman"/>
          <w:b/>
          <w:bCs/>
          <w:sz w:val="28"/>
        </w:rPr>
      </w:pPr>
      <w:r w:rsidRPr="00DB4D89">
        <w:rPr>
          <w:rFonts w:ascii="Times New Roman" w:hAnsi="Times New Roman" w:cs="Times New Roman"/>
          <w:b/>
          <w:bCs/>
          <w:sz w:val="24"/>
        </w:rPr>
        <w:t>ul. Łukasza Opalińskiego 2</w:t>
      </w:r>
    </w:p>
    <w:p w14:paraId="6D2018CE" w14:textId="77777777" w:rsidR="00E326DB" w:rsidRPr="00DB4D89" w:rsidRDefault="00E326DB" w:rsidP="00E326DB">
      <w:pPr>
        <w:suppressAutoHyphens/>
        <w:spacing w:after="0" w:line="276" w:lineRule="auto"/>
        <w:contextualSpacing/>
        <w:jc w:val="center"/>
        <w:rPr>
          <w:rFonts w:ascii="Times New Roman" w:hAnsi="Times New Roman" w:cs="Times New Roman"/>
          <w:b/>
          <w:sz w:val="28"/>
          <w:szCs w:val="28"/>
          <w:u w:val="single"/>
          <w:lang w:eastAsia="zh-CN"/>
        </w:rPr>
      </w:pPr>
    </w:p>
    <w:p w14:paraId="6D49C33D" w14:textId="77777777" w:rsidR="00EC46AD" w:rsidRPr="00DB4D89" w:rsidRDefault="00EC46AD" w:rsidP="00E326DB">
      <w:pPr>
        <w:suppressAutoHyphens/>
        <w:spacing w:after="0" w:line="276" w:lineRule="auto"/>
        <w:contextualSpacing/>
        <w:jc w:val="center"/>
        <w:rPr>
          <w:rFonts w:ascii="Times New Roman" w:hAnsi="Times New Roman" w:cs="Times New Roman"/>
          <w:b/>
          <w:sz w:val="28"/>
          <w:szCs w:val="28"/>
          <w:u w:val="single"/>
          <w:lang w:eastAsia="zh-CN"/>
        </w:rPr>
      </w:pPr>
    </w:p>
    <w:p w14:paraId="03648775" w14:textId="77777777" w:rsidR="00E326DB" w:rsidRPr="00DB4D89" w:rsidRDefault="00E326DB" w:rsidP="00E326DB">
      <w:pPr>
        <w:suppressAutoHyphens/>
        <w:spacing w:after="0" w:line="276" w:lineRule="auto"/>
        <w:contextualSpacing/>
        <w:jc w:val="center"/>
        <w:rPr>
          <w:rFonts w:ascii="Times New Roman" w:hAnsi="Times New Roman" w:cs="Times New Roman"/>
          <w:b/>
          <w:sz w:val="28"/>
          <w:szCs w:val="28"/>
          <w:u w:val="single"/>
          <w:lang w:eastAsia="zh-CN"/>
        </w:rPr>
      </w:pPr>
      <w:r w:rsidRPr="00DB4D89">
        <w:rPr>
          <w:rFonts w:ascii="Times New Roman" w:hAnsi="Times New Roman" w:cs="Times New Roman"/>
          <w:b/>
          <w:sz w:val="28"/>
          <w:szCs w:val="28"/>
          <w:u w:val="single"/>
          <w:lang w:eastAsia="zh-CN"/>
        </w:rPr>
        <w:t xml:space="preserve">Oświadczenie o aktualności informacji </w:t>
      </w:r>
    </w:p>
    <w:p w14:paraId="42AD4748" w14:textId="3D719CA6" w:rsidR="00E326DB" w:rsidRPr="00DB4D89" w:rsidRDefault="00E326DB" w:rsidP="00E326DB">
      <w:pPr>
        <w:suppressAutoHyphens/>
        <w:spacing w:after="0" w:line="276" w:lineRule="auto"/>
        <w:contextualSpacing/>
        <w:jc w:val="center"/>
        <w:rPr>
          <w:rFonts w:ascii="Times New Roman" w:hAnsi="Times New Roman" w:cs="Times New Roman"/>
          <w:b/>
          <w:sz w:val="24"/>
          <w:szCs w:val="28"/>
          <w:lang w:eastAsia="zh-CN"/>
        </w:rPr>
      </w:pPr>
      <w:r w:rsidRPr="00DB4D89">
        <w:rPr>
          <w:rFonts w:ascii="Times New Roman" w:hAnsi="Times New Roman" w:cs="Times New Roman"/>
          <w:b/>
          <w:sz w:val="24"/>
          <w:szCs w:val="28"/>
          <w:lang w:eastAsia="zh-CN"/>
        </w:rPr>
        <w:t>zawartych w oświadc</w:t>
      </w:r>
      <w:r w:rsidR="00BD32AC" w:rsidRPr="00DB4D89">
        <w:rPr>
          <w:rFonts w:ascii="Times New Roman" w:hAnsi="Times New Roman" w:cs="Times New Roman"/>
          <w:b/>
          <w:sz w:val="24"/>
          <w:szCs w:val="28"/>
          <w:lang w:eastAsia="zh-CN"/>
        </w:rPr>
        <w:t>zeniu, o którym mowa w art. 125</w:t>
      </w:r>
      <w:r w:rsidRPr="00DB4D89">
        <w:rPr>
          <w:rFonts w:ascii="Times New Roman" w:hAnsi="Times New Roman" w:cs="Times New Roman"/>
          <w:b/>
          <w:sz w:val="24"/>
          <w:szCs w:val="28"/>
          <w:lang w:eastAsia="zh-CN"/>
        </w:rPr>
        <w:t xml:space="preserve"> ustawy Pzp </w:t>
      </w:r>
    </w:p>
    <w:p w14:paraId="0C945C57" w14:textId="77777777" w:rsidR="00E326DB" w:rsidRPr="00DB4D89" w:rsidRDefault="00E326DB" w:rsidP="00E326DB">
      <w:pPr>
        <w:suppressAutoHyphens/>
        <w:spacing w:after="0" w:line="276" w:lineRule="auto"/>
        <w:contextualSpacing/>
        <w:jc w:val="center"/>
        <w:rPr>
          <w:rFonts w:ascii="Times New Roman" w:hAnsi="Times New Roman" w:cs="Times New Roman"/>
          <w:b/>
          <w:sz w:val="24"/>
          <w:szCs w:val="28"/>
          <w:lang w:eastAsia="zh-CN"/>
        </w:rPr>
      </w:pPr>
      <w:r w:rsidRPr="00DB4D89">
        <w:rPr>
          <w:rFonts w:ascii="Times New Roman" w:hAnsi="Times New Roman" w:cs="Times New Roman"/>
          <w:b/>
          <w:sz w:val="24"/>
          <w:szCs w:val="28"/>
          <w:lang w:eastAsia="zh-CN"/>
        </w:rPr>
        <w:t>w zakresie podstaw wykluczenia z postępowania</w:t>
      </w:r>
    </w:p>
    <w:p w14:paraId="32A73E83" w14:textId="77777777" w:rsidR="00E326DB" w:rsidRPr="00DB4D89" w:rsidRDefault="00E326DB" w:rsidP="00E326DB">
      <w:pPr>
        <w:suppressAutoHyphens/>
        <w:spacing w:after="0" w:line="276" w:lineRule="auto"/>
        <w:contextualSpacing/>
        <w:jc w:val="center"/>
        <w:rPr>
          <w:rFonts w:ascii="Times New Roman" w:hAnsi="Times New Roman" w:cs="Times New Roman"/>
          <w:b/>
          <w:sz w:val="24"/>
          <w:szCs w:val="24"/>
          <w:lang w:eastAsia="zh-CN"/>
        </w:rPr>
      </w:pPr>
    </w:p>
    <w:p w14:paraId="2B2CB5DE" w14:textId="77777777" w:rsidR="00EC46AD" w:rsidRPr="00C61819" w:rsidRDefault="00EC46AD" w:rsidP="00E326DB">
      <w:pPr>
        <w:suppressAutoHyphens/>
        <w:spacing w:after="0" w:line="276" w:lineRule="auto"/>
        <w:contextualSpacing/>
        <w:jc w:val="center"/>
        <w:rPr>
          <w:rFonts w:ascii="Times New Roman" w:hAnsi="Times New Roman" w:cs="Times New Roman"/>
          <w:b/>
          <w:sz w:val="24"/>
          <w:szCs w:val="24"/>
          <w:lang w:eastAsia="zh-CN"/>
        </w:rPr>
      </w:pPr>
    </w:p>
    <w:p w14:paraId="5515F750" w14:textId="1EEB41E0" w:rsidR="00E326DB" w:rsidRPr="00C61819" w:rsidRDefault="00E326DB" w:rsidP="0012328F">
      <w:pPr>
        <w:suppressAutoHyphens/>
        <w:spacing w:after="0" w:line="276" w:lineRule="auto"/>
        <w:contextualSpacing/>
        <w:jc w:val="both"/>
        <w:rPr>
          <w:rFonts w:ascii="Times New Roman" w:hAnsi="Times New Roman" w:cs="Times New Roman"/>
          <w:sz w:val="24"/>
          <w:szCs w:val="24"/>
          <w:lang w:eastAsia="zh-CN"/>
        </w:rPr>
      </w:pPr>
      <w:r w:rsidRPr="00C61819">
        <w:rPr>
          <w:rFonts w:ascii="Times New Roman" w:hAnsi="Times New Roman" w:cs="Times New Roman"/>
          <w:sz w:val="24"/>
          <w:szCs w:val="24"/>
          <w:lang w:eastAsia="zh-CN"/>
        </w:rPr>
        <w:t>Na potrzeby postępowania o udzielenie zamówienia pn.:</w:t>
      </w:r>
      <w:r w:rsidRPr="00C61819">
        <w:rPr>
          <w:rFonts w:ascii="Times New Roman" w:hAnsi="Times New Roman" w:cs="Times New Roman"/>
          <w:b/>
          <w:i/>
          <w:sz w:val="24"/>
          <w:szCs w:val="24"/>
          <w:lang w:eastAsia="zh-CN"/>
        </w:rPr>
        <w:t xml:space="preserve"> </w:t>
      </w:r>
      <w:r w:rsidR="0084741A" w:rsidRPr="003B6887">
        <w:rPr>
          <w:rFonts w:ascii="Times New Roman" w:hAnsi="Times New Roman" w:cs="Times New Roman"/>
          <w:b/>
          <w:bCs/>
          <w:iCs/>
          <w:sz w:val="24"/>
          <w:szCs w:val="24"/>
        </w:rPr>
        <w:t>„Dostawa wyposażenia wraz z montażem do budynku wielofunkcyjnego w Maleniskach w ramach zadania „Budowa budynku wielofunkcyjnego w Maleniskach”</w:t>
      </w:r>
      <w:r w:rsidR="0084741A">
        <w:rPr>
          <w:rFonts w:ascii="Times New Roman" w:hAnsi="Times New Roman" w:cs="Times New Roman"/>
          <w:b/>
          <w:bCs/>
          <w:iCs/>
          <w:sz w:val="24"/>
          <w:szCs w:val="24"/>
        </w:rPr>
        <w:t xml:space="preserve"> </w:t>
      </w:r>
      <w:r w:rsidRPr="00C61819">
        <w:rPr>
          <w:rFonts w:ascii="Times New Roman" w:hAnsi="Times New Roman" w:cs="Times New Roman"/>
          <w:sz w:val="24"/>
          <w:szCs w:val="24"/>
          <w:lang w:eastAsia="zh-CN"/>
        </w:rPr>
        <w:t xml:space="preserve">prowadzonego przez </w:t>
      </w:r>
      <w:r w:rsidRPr="00C61819">
        <w:rPr>
          <w:rFonts w:ascii="Times New Roman" w:hAnsi="Times New Roman" w:cs="Times New Roman"/>
          <w:b/>
          <w:sz w:val="24"/>
          <w:szCs w:val="24"/>
          <w:lang w:eastAsia="zh-CN"/>
        </w:rPr>
        <w:t xml:space="preserve">Gminę Leżajsk, ul. Łukasza Opalińskiego 2, </w:t>
      </w:r>
      <w:r w:rsidR="0084741A">
        <w:rPr>
          <w:rFonts w:ascii="Times New Roman" w:hAnsi="Times New Roman" w:cs="Times New Roman"/>
          <w:b/>
          <w:sz w:val="24"/>
          <w:szCs w:val="24"/>
          <w:lang w:eastAsia="zh-CN"/>
        </w:rPr>
        <w:t xml:space="preserve"> </w:t>
      </w:r>
      <w:r w:rsidRPr="00C61819">
        <w:rPr>
          <w:rFonts w:ascii="Times New Roman" w:hAnsi="Times New Roman" w:cs="Times New Roman"/>
          <w:b/>
          <w:sz w:val="24"/>
          <w:szCs w:val="24"/>
          <w:lang w:eastAsia="zh-CN"/>
        </w:rPr>
        <w:t>37-300 Leżajsk</w:t>
      </w:r>
      <w:r w:rsidRPr="00C61819">
        <w:rPr>
          <w:rFonts w:ascii="Times New Roman" w:hAnsi="Times New Roman" w:cs="Times New Roman"/>
          <w:i/>
          <w:sz w:val="24"/>
          <w:szCs w:val="24"/>
          <w:lang w:eastAsia="zh-CN"/>
        </w:rPr>
        <w:t>,</w:t>
      </w:r>
      <w:r w:rsidRPr="00C61819">
        <w:rPr>
          <w:rFonts w:ascii="Times New Roman" w:hAnsi="Times New Roman" w:cs="Times New Roman"/>
          <w:sz w:val="24"/>
          <w:szCs w:val="24"/>
          <w:lang w:eastAsia="zh-CN"/>
        </w:rPr>
        <w:t xml:space="preserve"> oświadczam/y, że:</w:t>
      </w:r>
    </w:p>
    <w:p w14:paraId="46BD9C17" w14:textId="77777777" w:rsidR="00E326DB" w:rsidRPr="00C61819" w:rsidRDefault="00E326DB" w:rsidP="00E326DB">
      <w:pPr>
        <w:suppressAutoHyphens/>
        <w:spacing w:after="0" w:line="276" w:lineRule="auto"/>
        <w:contextualSpacing/>
        <w:jc w:val="both"/>
        <w:rPr>
          <w:rFonts w:ascii="Times New Roman" w:hAnsi="Times New Roman" w:cs="Times New Roman"/>
          <w:sz w:val="24"/>
          <w:szCs w:val="24"/>
          <w:lang w:eastAsia="zh-CN"/>
        </w:rPr>
      </w:pPr>
    </w:p>
    <w:p w14:paraId="49E58B62" w14:textId="77777777" w:rsidR="00143AA5" w:rsidRPr="00C61819" w:rsidRDefault="00143AA5" w:rsidP="00143AA5">
      <w:pPr>
        <w:suppressAutoHyphens/>
        <w:spacing w:after="0" w:line="276" w:lineRule="auto"/>
        <w:contextualSpacing/>
        <w:jc w:val="both"/>
        <w:rPr>
          <w:rFonts w:ascii="Times New Roman" w:hAnsi="Times New Roman" w:cs="Times New Roman"/>
          <w:sz w:val="24"/>
          <w:szCs w:val="24"/>
          <w:lang w:eastAsia="zh-CN"/>
        </w:rPr>
      </w:pPr>
      <w:r w:rsidRPr="00C61819">
        <w:rPr>
          <w:rFonts w:ascii="Times New Roman" w:hAnsi="Times New Roman" w:cs="Times New Roman"/>
          <w:sz w:val="24"/>
          <w:szCs w:val="24"/>
          <w:lang w:eastAsia="zh-CN"/>
        </w:rPr>
        <w:t>Informacje zawarte w oświadczeniu, o którym mowa w art. 125 ustawy Pzp w zakresie wskazanych przez zamawiającego podstaw wykluczenia z</w:t>
      </w:r>
      <w:r w:rsidRPr="00C61819">
        <w:rPr>
          <w:rFonts w:ascii="Times New Roman" w:hAnsi="Times New Roman" w:cs="Times New Roman"/>
          <w:b/>
          <w:sz w:val="24"/>
          <w:szCs w:val="24"/>
          <w:lang w:eastAsia="zh-CN"/>
        </w:rPr>
        <w:t xml:space="preserve"> </w:t>
      </w:r>
      <w:r w:rsidRPr="00C61819">
        <w:rPr>
          <w:rFonts w:ascii="Times New Roman" w:hAnsi="Times New Roman" w:cs="Times New Roman"/>
          <w:sz w:val="24"/>
          <w:szCs w:val="24"/>
          <w:lang w:eastAsia="zh-CN"/>
        </w:rPr>
        <w:t>postępowania, o których mowa w:</w:t>
      </w:r>
    </w:p>
    <w:p w14:paraId="0621164E" w14:textId="08D80736" w:rsidR="00143AA5" w:rsidRPr="00C61819" w:rsidRDefault="00143AA5" w:rsidP="005C4F66">
      <w:pPr>
        <w:numPr>
          <w:ilvl w:val="0"/>
          <w:numId w:val="71"/>
        </w:numPr>
        <w:suppressAutoHyphens/>
        <w:spacing w:after="0" w:line="276" w:lineRule="auto"/>
        <w:ind w:left="567"/>
        <w:contextualSpacing/>
        <w:jc w:val="both"/>
        <w:rPr>
          <w:rFonts w:ascii="Times New Roman" w:hAnsi="Times New Roman" w:cs="Times New Roman"/>
          <w:sz w:val="24"/>
          <w:szCs w:val="24"/>
          <w:lang w:eastAsia="zh-CN"/>
        </w:rPr>
      </w:pPr>
      <w:r w:rsidRPr="00C61819">
        <w:rPr>
          <w:rFonts w:ascii="Times New Roman" w:hAnsi="Times New Roman" w:cs="Times New Roman"/>
          <w:sz w:val="24"/>
          <w:szCs w:val="24"/>
          <w:lang w:eastAsia="zh-CN"/>
        </w:rPr>
        <w:t xml:space="preserve">art. 108 ust. 1 ustawy z dnia 11 września 2019 r. Prawo zamówień publicznych </w:t>
      </w:r>
      <w:r w:rsidR="004327F2" w:rsidRPr="008E48DE">
        <w:rPr>
          <w:rFonts w:ascii="Times New Roman" w:hAnsi="Times New Roman" w:cs="Times New Roman"/>
          <w:sz w:val="24"/>
        </w:rPr>
        <w:t>(t.j. Dz. U. z 2024 r. poz. 1320</w:t>
      </w:r>
      <w:r w:rsidR="0084741A">
        <w:rPr>
          <w:rFonts w:ascii="Times New Roman" w:hAnsi="Times New Roman" w:cs="Times New Roman"/>
          <w:sz w:val="24"/>
        </w:rPr>
        <w:t xml:space="preserve"> z późn. zm.</w:t>
      </w:r>
      <w:r w:rsidR="004327F2" w:rsidRPr="00360513">
        <w:rPr>
          <w:rFonts w:ascii="Times New Roman" w:eastAsia="Calibri" w:hAnsi="Times New Roman" w:cs="Times New Roman"/>
          <w:sz w:val="24"/>
          <w:szCs w:val="24"/>
        </w:rPr>
        <w:t>)</w:t>
      </w:r>
      <w:r w:rsidRPr="00C61819">
        <w:rPr>
          <w:rFonts w:ascii="Times New Roman" w:hAnsi="Times New Roman" w:cs="Times New Roman"/>
          <w:sz w:val="24"/>
          <w:szCs w:val="24"/>
          <w:lang w:eastAsia="zh-CN"/>
        </w:rPr>
        <w:t>,</w:t>
      </w:r>
    </w:p>
    <w:p w14:paraId="3E6170CC" w14:textId="4369321B" w:rsidR="00143AA5" w:rsidRPr="00C61819" w:rsidRDefault="00143AA5" w:rsidP="005C4F66">
      <w:pPr>
        <w:numPr>
          <w:ilvl w:val="0"/>
          <w:numId w:val="71"/>
        </w:numPr>
        <w:suppressAutoHyphens/>
        <w:spacing w:after="0" w:line="276" w:lineRule="auto"/>
        <w:ind w:left="567"/>
        <w:contextualSpacing/>
        <w:jc w:val="both"/>
        <w:rPr>
          <w:rFonts w:ascii="Times New Roman" w:hAnsi="Times New Roman" w:cs="Times New Roman"/>
          <w:bCs/>
          <w:sz w:val="24"/>
          <w:szCs w:val="24"/>
          <w:lang w:eastAsia="zh-CN"/>
        </w:rPr>
      </w:pPr>
      <w:r w:rsidRPr="00C61819">
        <w:rPr>
          <w:rFonts w:ascii="Times New Roman" w:hAnsi="Times New Roman" w:cs="Times New Roman"/>
          <w:bCs/>
          <w:sz w:val="24"/>
          <w:szCs w:val="24"/>
          <w:lang w:eastAsia="zh-CN"/>
        </w:rPr>
        <w:t xml:space="preserve">art. 7 ust. 1 ustawy z dnia 13 kwietnia 2022 r. o szczególnych rozwiązaniach w zakresie przeciwdziałania wspieraniu agresji na Ukrainę oraz służących ochronie bezpieczeństwa narodowego </w:t>
      </w:r>
      <w:r w:rsidR="004327F2" w:rsidRPr="004F41B2">
        <w:rPr>
          <w:rFonts w:ascii="Times New Roman" w:hAnsi="Times New Roman" w:cs="Times New Roman"/>
          <w:bCs/>
          <w:sz w:val="24"/>
          <w:lang w:eastAsia="ar-SA"/>
        </w:rPr>
        <w:t>(</w:t>
      </w:r>
      <w:r w:rsidR="00446F70" w:rsidRPr="00D71F5A">
        <w:rPr>
          <w:rFonts w:ascii="Times New Roman" w:hAnsi="Times New Roman" w:cs="Times New Roman"/>
          <w:bCs/>
          <w:sz w:val="24"/>
          <w:szCs w:val="24"/>
          <w:lang w:eastAsia="ar-SA"/>
        </w:rPr>
        <w:t>t.j. Dz.U. z 2025 r. poz. 514)</w:t>
      </w:r>
      <w:r w:rsidR="004327F2">
        <w:rPr>
          <w:rFonts w:ascii="Times New Roman" w:hAnsi="Times New Roman" w:cs="Times New Roman"/>
          <w:bCs/>
          <w:sz w:val="24"/>
          <w:lang w:eastAsia="ar-SA"/>
        </w:rPr>
        <w:t>.</w:t>
      </w:r>
    </w:p>
    <w:p w14:paraId="3B31205F" w14:textId="6C250E93" w:rsidR="00143AA5" w:rsidRPr="00C61819" w:rsidRDefault="00143AA5" w:rsidP="00143AA5">
      <w:pPr>
        <w:suppressAutoHyphens/>
        <w:spacing w:after="0" w:line="276" w:lineRule="auto"/>
        <w:contextualSpacing/>
        <w:jc w:val="both"/>
        <w:rPr>
          <w:rFonts w:ascii="Times New Roman" w:hAnsi="Times New Roman" w:cs="Times New Roman"/>
          <w:b/>
          <w:bCs/>
          <w:sz w:val="24"/>
          <w:szCs w:val="24"/>
          <w:lang w:eastAsia="zh-CN"/>
        </w:rPr>
      </w:pPr>
      <w:r w:rsidRPr="00C61819">
        <w:rPr>
          <w:rFonts w:ascii="Times New Roman" w:hAnsi="Times New Roman" w:cs="Times New Roman"/>
          <w:b/>
          <w:bCs/>
          <w:sz w:val="24"/>
          <w:szCs w:val="24"/>
          <w:lang w:eastAsia="zh-CN"/>
        </w:rPr>
        <w:t xml:space="preserve">są aktualne </w:t>
      </w:r>
    </w:p>
    <w:p w14:paraId="489DA107" w14:textId="77777777" w:rsidR="00E326DB" w:rsidRPr="00C61819" w:rsidRDefault="00E326DB" w:rsidP="00E326DB">
      <w:pPr>
        <w:suppressAutoHyphens/>
        <w:spacing w:after="0" w:line="276" w:lineRule="auto"/>
        <w:contextualSpacing/>
        <w:jc w:val="both"/>
        <w:rPr>
          <w:rFonts w:ascii="Times New Roman" w:hAnsi="Times New Roman" w:cs="Times New Roman"/>
          <w:b/>
          <w:bCs/>
          <w:sz w:val="24"/>
          <w:szCs w:val="24"/>
          <w:lang w:eastAsia="zh-CN"/>
        </w:rPr>
      </w:pPr>
    </w:p>
    <w:p w14:paraId="00F82345" w14:textId="77777777" w:rsidR="00E326DB" w:rsidRPr="00C61819" w:rsidRDefault="00E326DB" w:rsidP="00E326DB">
      <w:pPr>
        <w:suppressAutoHyphens/>
        <w:spacing w:after="0" w:line="276" w:lineRule="auto"/>
        <w:ind w:left="142" w:hanging="142"/>
        <w:jc w:val="both"/>
        <w:rPr>
          <w:rFonts w:ascii="Times New Roman" w:hAnsi="Times New Roman" w:cs="Times New Roman"/>
          <w:i/>
          <w:szCs w:val="24"/>
          <w:lang w:eastAsia="zh-CN"/>
        </w:rPr>
      </w:pPr>
    </w:p>
    <w:p w14:paraId="4A6DC61D" w14:textId="77777777" w:rsidR="00E326DB" w:rsidRPr="00C61819" w:rsidRDefault="00E326DB" w:rsidP="00E326DB">
      <w:pPr>
        <w:suppressAutoHyphens/>
        <w:spacing w:after="0" w:line="276" w:lineRule="auto"/>
        <w:contextualSpacing/>
        <w:jc w:val="both"/>
        <w:rPr>
          <w:rFonts w:ascii="Times New Roman" w:hAnsi="Times New Roman" w:cs="Times New Roman"/>
          <w:sz w:val="24"/>
          <w:szCs w:val="24"/>
          <w:lang w:eastAsia="zh-CN"/>
        </w:rPr>
      </w:pPr>
      <w:r w:rsidRPr="00C61819">
        <w:rPr>
          <w:rFonts w:ascii="Times New Roman" w:hAnsi="Times New Roman" w:cs="Times New Roman"/>
          <w:sz w:val="24"/>
          <w:szCs w:val="24"/>
          <w:lang w:eastAsia="zh-CN"/>
        </w:rPr>
        <w:t xml:space="preserve">Oświadczam/y, że wszystkie informacje podane w powyższym oświadczeniu są aktualne </w:t>
      </w:r>
      <w:r w:rsidRPr="00C61819">
        <w:rPr>
          <w:rFonts w:ascii="Times New Roman" w:hAnsi="Times New Roman" w:cs="Times New Roman"/>
          <w:sz w:val="24"/>
          <w:szCs w:val="24"/>
          <w:lang w:eastAsia="zh-CN"/>
        </w:rPr>
        <w:br/>
        <w:t>i zgodne z prawdą oraz zostały przedstawione z pełną świadomością konsekwencji wprowadzenia zamawiającego w błąd przy przedstawianiu informacji.</w:t>
      </w:r>
    </w:p>
    <w:p w14:paraId="5DFE83F8" w14:textId="77777777" w:rsidR="00E326DB" w:rsidRPr="00191E3D" w:rsidRDefault="00E326DB" w:rsidP="00E326DB">
      <w:pPr>
        <w:spacing w:after="0" w:line="276" w:lineRule="auto"/>
        <w:contextualSpacing/>
        <w:jc w:val="right"/>
        <w:rPr>
          <w:rFonts w:ascii="Times New Roman" w:hAnsi="Times New Roman" w:cs="Times New Roman"/>
          <w:b/>
          <w:color w:val="FF0000"/>
          <w:sz w:val="24"/>
        </w:rPr>
      </w:pPr>
    </w:p>
    <w:p w14:paraId="3D899ABB" w14:textId="77777777" w:rsidR="00BA560D" w:rsidRDefault="00BA560D" w:rsidP="00E326DB">
      <w:pPr>
        <w:spacing w:after="0" w:line="276" w:lineRule="auto"/>
        <w:contextualSpacing/>
        <w:jc w:val="right"/>
        <w:rPr>
          <w:rFonts w:ascii="Times New Roman" w:hAnsi="Times New Roman" w:cs="Times New Roman"/>
          <w:b/>
          <w:sz w:val="24"/>
        </w:rPr>
      </w:pPr>
    </w:p>
    <w:p w14:paraId="7886153F" w14:textId="77777777" w:rsidR="006B2645" w:rsidRDefault="006B2645" w:rsidP="001A0D4B">
      <w:pPr>
        <w:spacing w:after="0" w:line="276" w:lineRule="auto"/>
        <w:contextualSpacing/>
        <w:rPr>
          <w:rFonts w:ascii="Times New Roman" w:hAnsi="Times New Roman" w:cs="Times New Roman"/>
          <w:b/>
          <w:sz w:val="24"/>
        </w:rPr>
      </w:pPr>
    </w:p>
    <w:p w14:paraId="326168CE" w14:textId="4156E485" w:rsidR="00E326DB" w:rsidRPr="003A5E21" w:rsidRDefault="00E0116F" w:rsidP="00E326DB">
      <w:pPr>
        <w:spacing w:after="0" w:line="276" w:lineRule="auto"/>
        <w:contextualSpacing/>
        <w:jc w:val="right"/>
        <w:rPr>
          <w:rFonts w:ascii="Times New Roman" w:hAnsi="Times New Roman" w:cs="Times New Roman"/>
          <w:b/>
          <w:sz w:val="24"/>
        </w:rPr>
      </w:pPr>
      <w:r w:rsidRPr="003A5E21">
        <w:rPr>
          <w:rFonts w:ascii="Times New Roman" w:hAnsi="Times New Roman" w:cs="Times New Roman"/>
          <w:b/>
          <w:sz w:val="24"/>
        </w:rPr>
        <w:lastRenderedPageBreak/>
        <w:t xml:space="preserve">Załącznik nr </w:t>
      </w:r>
      <w:r w:rsidR="00E11FF6" w:rsidRPr="003A5E21">
        <w:rPr>
          <w:rFonts w:ascii="Times New Roman" w:hAnsi="Times New Roman" w:cs="Times New Roman"/>
          <w:b/>
          <w:sz w:val="24"/>
        </w:rPr>
        <w:t>5</w:t>
      </w:r>
    </w:p>
    <w:p w14:paraId="6D57E7FC" w14:textId="77777777" w:rsidR="00E326DB" w:rsidRPr="003A5E21" w:rsidRDefault="00E326DB" w:rsidP="000D25C1">
      <w:pPr>
        <w:spacing w:after="0" w:line="276" w:lineRule="auto"/>
        <w:contextualSpacing/>
        <w:jc w:val="right"/>
        <w:rPr>
          <w:rFonts w:ascii="Times New Roman" w:hAnsi="Times New Roman" w:cs="Times New Roman"/>
          <w:sz w:val="24"/>
        </w:rPr>
      </w:pPr>
    </w:p>
    <w:p w14:paraId="7851F4E1" w14:textId="77777777" w:rsidR="009C533A" w:rsidRPr="003A5E21" w:rsidRDefault="009C533A" w:rsidP="000D25C1">
      <w:pPr>
        <w:spacing w:after="0" w:line="276" w:lineRule="auto"/>
        <w:contextualSpacing/>
        <w:jc w:val="both"/>
        <w:rPr>
          <w:rFonts w:ascii="Times New Roman" w:hAnsi="Times New Roman" w:cs="Times New Roman"/>
          <w:sz w:val="24"/>
        </w:rPr>
      </w:pPr>
    </w:p>
    <w:p w14:paraId="40646E14" w14:textId="35B6A915" w:rsidR="000D7D73" w:rsidRPr="003A5E21" w:rsidRDefault="009C533A" w:rsidP="000D7D73">
      <w:pPr>
        <w:pStyle w:val="Tekstpodstawowy"/>
        <w:tabs>
          <w:tab w:val="right" w:pos="9072"/>
        </w:tabs>
        <w:spacing w:line="276" w:lineRule="auto"/>
        <w:contextualSpacing/>
        <w:rPr>
          <w:sz w:val="28"/>
        </w:rPr>
      </w:pPr>
      <w:r w:rsidRPr="003A5E21">
        <w:rPr>
          <w:sz w:val="28"/>
        </w:rPr>
        <w:t xml:space="preserve"> </w:t>
      </w:r>
      <w:r w:rsidR="000D7D73" w:rsidRPr="003A5E21">
        <w:rPr>
          <w:sz w:val="28"/>
        </w:rPr>
        <w:t xml:space="preserve"> </w:t>
      </w:r>
    </w:p>
    <w:p w14:paraId="67DFD732" w14:textId="77777777" w:rsidR="000D7D73" w:rsidRPr="003A5E21" w:rsidRDefault="000D7D73" w:rsidP="000D7D73">
      <w:pPr>
        <w:spacing w:after="0" w:line="276" w:lineRule="auto"/>
        <w:contextualSpacing/>
        <w:jc w:val="right"/>
        <w:rPr>
          <w:rFonts w:ascii="Times New Roman" w:hAnsi="Times New Roman" w:cs="Times New Roman"/>
          <w:sz w:val="24"/>
        </w:rPr>
      </w:pPr>
      <w:r w:rsidRPr="003A5E21">
        <w:rPr>
          <w:rFonts w:ascii="Times New Roman" w:hAnsi="Times New Roman" w:cs="Times New Roman"/>
          <w:sz w:val="24"/>
        </w:rPr>
        <w:t xml:space="preserve">Nr Egz. ...... </w:t>
      </w:r>
    </w:p>
    <w:p w14:paraId="60894521" w14:textId="77777777" w:rsidR="00F77619" w:rsidRPr="003A5E21" w:rsidRDefault="00F77619" w:rsidP="000D7D73">
      <w:pPr>
        <w:spacing w:after="0" w:line="276" w:lineRule="auto"/>
        <w:contextualSpacing/>
        <w:jc w:val="right"/>
        <w:rPr>
          <w:rFonts w:ascii="Times New Roman" w:hAnsi="Times New Roman" w:cs="Times New Roman"/>
          <w:sz w:val="24"/>
        </w:rPr>
      </w:pPr>
    </w:p>
    <w:p w14:paraId="0D2DEBAB" w14:textId="77777777" w:rsidR="00F77619" w:rsidRPr="003A5E21" w:rsidRDefault="00F77619" w:rsidP="000D7D73">
      <w:pPr>
        <w:spacing w:after="0" w:line="276" w:lineRule="auto"/>
        <w:contextualSpacing/>
        <w:jc w:val="right"/>
        <w:rPr>
          <w:rFonts w:ascii="Times New Roman" w:hAnsi="Times New Roman" w:cs="Times New Roman"/>
          <w:b/>
          <w:sz w:val="24"/>
          <w:u w:val="single"/>
        </w:rPr>
      </w:pPr>
    </w:p>
    <w:p w14:paraId="63F100FF" w14:textId="77777777" w:rsidR="007A7C90" w:rsidRPr="003A5E21" w:rsidRDefault="007A7C90" w:rsidP="000D7D73">
      <w:pPr>
        <w:spacing w:after="0" w:line="276" w:lineRule="auto"/>
        <w:ind w:firstLine="708"/>
        <w:contextualSpacing/>
        <w:jc w:val="center"/>
        <w:rPr>
          <w:rFonts w:ascii="Times New Roman" w:hAnsi="Times New Roman" w:cs="Times New Roman"/>
          <w:b/>
          <w:sz w:val="24"/>
          <w:u w:val="single"/>
        </w:rPr>
      </w:pPr>
    </w:p>
    <w:p w14:paraId="114F8284" w14:textId="30631E90" w:rsidR="000D7D73" w:rsidRPr="003A5E21" w:rsidRDefault="000D7D73" w:rsidP="000D7D73">
      <w:pPr>
        <w:spacing w:after="0" w:line="276" w:lineRule="auto"/>
        <w:ind w:firstLine="708"/>
        <w:contextualSpacing/>
        <w:jc w:val="center"/>
        <w:rPr>
          <w:rFonts w:ascii="Times New Roman" w:hAnsi="Times New Roman" w:cs="Times New Roman"/>
          <w:sz w:val="24"/>
        </w:rPr>
      </w:pPr>
      <w:r w:rsidRPr="003A5E21">
        <w:rPr>
          <w:rFonts w:ascii="Times New Roman" w:hAnsi="Times New Roman" w:cs="Times New Roman"/>
          <w:b/>
          <w:sz w:val="24"/>
          <w:u w:val="single"/>
        </w:rPr>
        <w:t>WZÓR UMOWY NR ZP.272…….202</w:t>
      </w:r>
      <w:r w:rsidR="0084741A">
        <w:rPr>
          <w:rFonts w:ascii="Times New Roman" w:hAnsi="Times New Roman" w:cs="Times New Roman"/>
          <w:b/>
          <w:sz w:val="24"/>
          <w:u w:val="single"/>
        </w:rPr>
        <w:t>6</w:t>
      </w:r>
      <w:r w:rsidRPr="003A5E21">
        <w:rPr>
          <w:rFonts w:ascii="Times New Roman" w:hAnsi="Times New Roman" w:cs="Times New Roman"/>
          <w:b/>
          <w:sz w:val="24"/>
          <w:u w:val="single"/>
        </w:rPr>
        <w:t xml:space="preserve"> </w:t>
      </w:r>
    </w:p>
    <w:p w14:paraId="324EC444" w14:textId="77777777" w:rsidR="000D7D73" w:rsidRPr="003A5E21" w:rsidRDefault="000D7D73" w:rsidP="000D7D73">
      <w:pPr>
        <w:spacing w:after="0" w:line="276" w:lineRule="auto"/>
        <w:ind w:firstLine="708"/>
        <w:contextualSpacing/>
        <w:jc w:val="center"/>
        <w:rPr>
          <w:rFonts w:ascii="Times New Roman" w:hAnsi="Times New Roman" w:cs="Times New Roman"/>
          <w:b/>
          <w:sz w:val="24"/>
          <w:u w:val="single"/>
        </w:rPr>
      </w:pPr>
    </w:p>
    <w:p w14:paraId="12CC3508" w14:textId="77777777" w:rsidR="000D7D73" w:rsidRPr="003A5E21" w:rsidRDefault="000D7D73" w:rsidP="000D7D73">
      <w:pPr>
        <w:spacing w:after="0" w:line="276" w:lineRule="auto"/>
        <w:ind w:firstLine="708"/>
        <w:contextualSpacing/>
        <w:jc w:val="both"/>
        <w:rPr>
          <w:rFonts w:ascii="Times New Roman" w:hAnsi="Times New Roman" w:cs="Times New Roman"/>
          <w:b/>
          <w:sz w:val="24"/>
        </w:rPr>
      </w:pPr>
    </w:p>
    <w:p w14:paraId="3F1B1C98" w14:textId="77777777" w:rsidR="000D7D73" w:rsidRPr="003A5E21" w:rsidRDefault="000D7D73" w:rsidP="000D7D73">
      <w:pPr>
        <w:spacing w:after="0" w:line="276" w:lineRule="auto"/>
        <w:contextualSpacing/>
        <w:jc w:val="both"/>
        <w:rPr>
          <w:rFonts w:ascii="Times New Roman" w:hAnsi="Times New Roman" w:cs="Times New Roman"/>
          <w:sz w:val="24"/>
          <w:lang w:eastAsia="pl-PL"/>
        </w:rPr>
      </w:pPr>
      <w:r w:rsidRPr="003A5E21">
        <w:rPr>
          <w:rFonts w:ascii="Times New Roman" w:hAnsi="Times New Roman" w:cs="Times New Roman"/>
          <w:sz w:val="24"/>
          <w:lang w:eastAsia="pl-PL"/>
        </w:rPr>
        <w:t>W dniu ……………………… w Urzędzie Gminy Leżajsk, pomiędzy:</w:t>
      </w:r>
    </w:p>
    <w:p w14:paraId="71D7C0D4" w14:textId="77777777" w:rsidR="009C533A" w:rsidRPr="003A5E21" w:rsidRDefault="009C533A" w:rsidP="000D25C1">
      <w:pPr>
        <w:spacing w:after="0" w:line="276" w:lineRule="auto"/>
        <w:contextualSpacing/>
        <w:jc w:val="both"/>
        <w:rPr>
          <w:rFonts w:ascii="Times New Roman" w:hAnsi="Times New Roman" w:cs="Times New Roman"/>
          <w:sz w:val="24"/>
          <w:lang w:eastAsia="pl-PL"/>
        </w:rPr>
      </w:pPr>
    </w:p>
    <w:p w14:paraId="7D0D7F5F" w14:textId="4C5C1B85" w:rsidR="009C533A" w:rsidRPr="003A5E21" w:rsidRDefault="009C533A" w:rsidP="000D25C1">
      <w:pPr>
        <w:spacing w:after="0" w:line="276" w:lineRule="auto"/>
        <w:contextualSpacing/>
        <w:jc w:val="both"/>
        <w:rPr>
          <w:rFonts w:ascii="Times New Roman" w:hAnsi="Times New Roman" w:cs="Times New Roman"/>
          <w:sz w:val="24"/>
          <w:lang w:eastAsia="pl-PL"/>
        </w:rPr>
      </w:pPr>
      <w:r w:rsidRPr="003A5E21">
        <w:rPr>
          <w:rFonts w:ascii="Times New Roman" w:hAnsi="Times New Roman" w:cs="Times New Roman"/>
          <w:b/>
          <w:sz w:val="24"/>
          <w:lang w:eastAsia="pl-PL"/>
        </w:rPr>
        <w:t>Gminą Leżajsk</w:t>
      </w:r>
      <w:r w:rsidRPr="003A5E21">
        <w:rPr>
          <w:rFonts w:ascii="Times New Roman" w:hAnsi="Times New Roman" w:cs="Times New Roman"/>
          <w:sz w:val="24"/>
          <w:lang w:eastAsia="pl-PL"/>
        </w:rPr>
        <w:t xml:space="preserve"> reprezentowaną przez Wójta Gminy Leżajsk z siedzibą w Leżajsku, ul. Opalińskiego 2, NIP: 816-15-93-943,</w:t>
      </w:r>
      <w:r w:rsidR="00AB1893" w:rsidRPr="003A5E21">
        <w:t xml:space="preserve"> </w:t>
      </w:r>
      <w:r w:rsidR="00AB1893" w:rsidRPr="003A5E21">
        <w:rPr>
          <w:rFonts w:ascii="Times New Roman" w:hAnsi="Times New Roman" w:cs="Times New Roman"/>
          <w:sz w:val="24"/>
          <w:lang w:eastAsia="pl-PL"/>
        </w:rPr>
        <w:t>Regon: 690581732,</w:t>
      </w:r>
      <w:r w:rsidRPr="003A5E21">
        <w:rPr>
          <w:rFonts w:ascii="Times New Roman" w:hAnsi="Times New Roman" w:cs="Times New Roman"/>
          <w:sz w:val="24"/>
          <w:lang w:eastAsia="pl-PL"/>
        </w:rPr>
        <w:t xml:space="preserve"> w ramach którego działa na podstawie upoważnienia Wójta Gminy z dnia </w:t>
      </w:r>
      <w:r w:rsidR="001A0D4B" w:rsidRPr="00595170">
        <w:rPr>
          <w:rFonts w:ascii="Times New Roman" w:hAnsi="Times New Roman" w:cs="Times New Roman"/>
          <w:sz w:val="24"/>
          <w:lang w:eastAsia="pl-PL"/>
        </w:rPr>
        <w:t>29.12.2025 r. nr ROA.077.77.2025</w:t>
      </w:r>
      <w:r w:rsidR="001A0D4B">
        <w:rPr>
          <w:rFonts w:ascii="Times New Roman" w:hAnsi="Times New Roman" w:cs="Times New Roman"/>
          <w:sz w:val="24"/>
          <w:lang w:eastAsia="pl-PL"/>
        </w:rPr>
        <w:t xml:space="preserve"> </w:t>
      </w:r>
      <w:r w:rsidRPr="003A5E21">
        <w:rPr>
          <w:rFonts w:ascii="Times New Roman" w:hAnsi="Times New Roman" w:cs="Times New Roman"/>
          <w:b/>
          <w:sz w:val="24"/>
          <w:lang w:eastAsia="pl-PL"/>
        </w:rPr>
        <w:t>Zastępca Wójta - Bolesław Pawlus,</w:t>
      </w:r>
      <w:r w:rsidRPr="003A5E21">
        <w:rPr>
          <w:rFonts w:ascii="Times New Roman" w:hAnsi="Times New Roman" w:cs="Times New Roman"/>
          <w:sz w:val="24"/>
          <w:lang w:eastAsia="pl-PL"/>
        </w:rPr>
        <w:t xml:space="preserve"> </w:t>
      </w:r>
    </w:p>
    <w:p w14:paraId="09DC512E" w14:textId="77777777" w:rsidR="009C533A" w:rsidRPr="00F77619" w:rsidRDefault="009C533A" w:rsidP="000D25C1">
      <w:pPr>
        <w:spacing w:after="0" w:line="276" w:lineRule="auto"/>
        <w:contextualSpacing/>
        <w:jc w:val="both"/>
        <w:rPr>
          <w:rFonts w:ascii="Times New Roman" w:hAnsi="Times New Roman" w:cs="Times New Roman"/>
          <w:b/>
          <w:sz w:val="24"/>
          <w:lang w:eastAsia="pl-PL"/>
        </w:rPr>
      </w:pPr>
      <w:r w:rsidRPr="003A5E21">
        <w:rPr>
          <w:rFonts w:ascii="Times New Roman" w:hAnsi="Times New Roman" w:cs="Times New Roman"/>
          <w:sz w:val="24"/>
          <w:lang w:eastAsia="pl-PL"/>
        </w:rPr>
        <w:t xml:space="preserve">zwaną w dalszej treści umowy </w:t>
      </w:r>
      <w:r w:rsidRPr="003A5E21">
        <w:rPr>
          <w:rFonts w:ascii="Times New Roman" w:hAnsi="Times New Roman" w:cs="Times New Roman"/>
          <w:b/>
          <w:sz w:val="24"/>
          <w:lang w:eastAsia="pl-PL"/>
        </w:rPr>
        <w:t>Zamawiającym,</w:t>
      </w:r>
    </w:p>
    <w:p w14:paraId="64231A51" w14:textId="77777777" w:rsidR="009C533A" w:rsidRPr="00F77619" w:rsidRDefault="009C533A" w:rsidP="000D25C1">
      <w:pPr>
        <w:spacing w:after="0" w:line="276" w:lineRule="auto"/>
        <w:contextualSpacing/>
        <w:jc w:val="both"/>
        <w:rPr>
          <w:rFonts w:ascii="Times New Roman" w:hAnsi="Times New Roman" w:cs="Times New Roman"/>
          <w:sz w:val="24"/>
          <w:lang w:eastAsia="pl-PL"/>
        </w:rPr>
      </w:pPr>
    </w:p>
    <w:p w14:paraId="31B56FA4" w14:textId="77777777" w:rsidR="009C533A" w:rsidRPr="00F77619" w:rsidRDefault="009C533A" w:rsidP="000D25C1">
      <w:pPr>
        <w:spacing w:after="0" w:line="276" w:lineRule="auto"/>
        <w:contextualSpacing/>
        <w:jc w:val="both"/>
        <w:rPr>
          <w:rFonts w:ascii="Times New Roman" w:hAnsi="Times New Roman" w:cs="Times New Roman"/>
          <w:sz w:val="24"/>
          <w:lang w:eastAsia="pl-PL"/>
        </w:rPr>
      </w:pPr>
      <w:r w:rsidRPr="00F77619">
        <w:rPr>
          <w:rFonts w:ascii="Times New Roman" w:hAnsi="Times New Roman" w:cs="Times New Roman"/>
          <w:sz w:val="24"/>
          <w:lang w:eastAsia="pl-PL"/>
        </w:rPr>
        <w:t>a …………………………………………………. z siedzibą: ……………………………………,</w:t>
      </w:r>
      <w:r w:rsidRPr="00F77619">
        <w:rPr>
          <w:rFonts w:ascii="Times New Roman" w:hAnsi="Times New Roman" w:cs="Times New Roman"/>
          <w:b/>
          <w:sz w:val="24"/>
          <w:lang w:eastAsia="pl-PL"/>
        </w:rPr>
        <w:t xml:space="preserve"> </w:t>
      </w:r>
      <w:r w:rsidRPr="00F77619">
        <w:rPr>
          <w:rFonts w:ascii="Times New Roman" w:hAnsi="Times New Roman" w:cs="Times New Roman"/>
          <w:sz w:val="24"/>
          <w:lang w:eastAsia="pl-PL"/>
        </w:rPr>
        <w:t>…………………………...……………………………………………………………………………, NIP: …………………, REGON: …………………, reprezentowanym przez: …………………... …………………………………………………………………………………………………...……,</w:t>
      </w:r>
    </w:p>
    <w:p w14:paraId="1888B4BB" w14:textId="77777777" w:rsidR="009C533A" w:rsidRPr="00F77619" w:rsidRDefault="009C533A" w:rsidP="000D25C1">
      <w:pPr>
        <w:spacing w:after="0" w:line="276" w:lineRule="auto"/>
        <w:contextualSpacing/>
        <w:jc w:val="both"/>
        <w:rPr>
          <w:rFonts w:ascii="Times New Roman" w:hAnsi="Times New Roman" w:cs="Times New Roman"/>
          <w:sz w:val="24"/>
          <w:lang w:eastAsia="pl-PL"/>
        </w:rPr>
      </w:pPr>
      <w:r w:rsidRPr="00F77619">
        <w:rPr>
          <w:rFonts w:ascii="Times New Roman" w:hAnsi="Times New Roman" w:cs="Times New Roman"/>
          <w:sz w:val="24"/>
          <w:lang w:eastAsia="pl-PL"/>
        </w:rPr>
        <w:t xml:space="preserve">zwanym w dalszej części </w:t>
      </w:r>
      <w:r w:rsidRPr="00F77619">
        <w:rPr>
          <w:rFonts w:ascii="Times New Roman" w:hAnsi="Times New Roman" w:cs="Times New Roman"/>
          <w:b/>
          <w:sz w:val="24"/>
          <w:lang w:eastAsia="pl-PL"/>
        </w:rPr>
        <w:t>Wykonawcą</w:t>
      </w:r>
      <w:r w:rsidRPr="00F77619">
        <w:rPr>
          <w:rFonts w:ascii="Times New Roman" w:hAnsi="Times New Roman" w:cs="Times New Roman"/>
          <w:sz w:val="24"/>
          <w:lang w:eastAsia="pl-PL"/>
        </w:rPr>
        <w:t xml:space="preserve">, </w:t>
      </w:r>
    </w:p>
    <w:p w14:paraId="4F8A2EB8" w14:textId="77777777" w:rsidR="009C533A" w:rsidRPr="00F77619" w:rsidRDefault="009C533A" w:rsidP="000D25C1">
      <w:pPr>
        <w:spacing w:after="0" w:line="276" w:lineRule="auto"/>
        <w:contextualSpacing/>
        <w:jc w:val="both"/>
        <w:rPr>
          <w:rFonts w:ascii="Times New Roman" w:hAnsi="Times New Roman" w:cs="Times New Roman"/>
          <w:sz w:val="24"/>
          <w:lang w:eastAsia="pl-PL"/>
        </w:rPr>
      </w:pPr>
    </w:p>
    <w:p w14:paraId="4C8E7C1D" w14:textId="77777777" w:rsidR="00572529" w:rsidRPr="00F77619" w:rsidRDefault="00572529" w:rsidP="000D25C1">
      <w:pPr>
        <w:spacing w:after="0" w:line="276" w:lineRule="auto"/>
        <w:contextualSpacing/>
        <w:jc w:val="both"/>
        <w:rPr>
          <w:rFonts w:ascii="Times New Roman" w:hAnsi="Times New Roman" w:cs="Times New Roman"/>
          <w:sz w:val="24"/>
          <w:lang w:eastAsia="pl-PL"/>
        </w:rPr>
      </w:pPr>
    </w:p>
    <w:p w14:paraId="032F18F2" w14:textId="52D692F9" w:rsidR="009C533A" w:rsidRPr="00F77619" w:rsidRDefault="009C533A" w:rsidP="000D25C1">
      <w:pPr>
        <w:spacing w:after="0" w:line="276" w:lineRule="auto"/>
        <w:contextualSpacing/>
        <w:jc w:val="both"/>
        <w:rPr>
          <w:rFonts w:ascii="Times New Roman" w:hAnsi="Times New Roman" w:cs="Times New Roman"/>
          <w:sz w:val="24"/>
          <w:lang w:eastAsia="pl-PL"/>
        </w:rPr>
      </w:pPr>
      <w:r w:rsidRPr="00F77619">
        <w:rPr>
          <w:rFonts w:ascii="Times New Roman" w:hAnsi="Times New Roman" w:cs="Times New Roman"/>
          <w:sz w:val="24"/>
          <w:lang w:eastAsia="pl-PL"/>
        </w:rPr>
        <w:t>na mocy przepisów ustawy z dnia 11 września 2019 r.</w:t>
      </w:r>
      <w:r w:rsidR="0051251E" w:rsidRPr="00F77619">
        <w:rPr>
          <w:rFonts w:ascii="Times New Roman" w:hAnsi="Times New Roman" w:cs="Times New Roman"/>
          <w:sz w:val="24"/>
          <w:lang w:eastAsia="pl-PL"/>
        </w:rPr>
        <w:t xml:space="preserve"> - Prawo zamówień publicznych </w:t>
      </w:r>
      <w:r w:rsidR="00092C8C" w:rsidRPr="008E48DE">
        <w:rPr>
          <w:rFonts w:ascii="Times New Roman" w:hAnsi="Times New Roman" w:cs="Times New Roman"/>
          <w:sz w:val="24"/>
        </w:rPr>
        <w:t>(t.j. Dz. U. z 2024 r. poz. 1320</w:t>
      </w:r>
      <w:r w:rsidR="001A0D4B">
        <w:rPr>
          <w:rFonts w:ascii="Times New Roman" w:hAnsi="Times New Roman" w:cs="Times New Roman"/>
          <w:sz w:val="24"/>
        </w:rPr>
        <w:t xml:space="preserve"> z późn. zm.</w:t>
      </w:r>
      <w:r w:rsidR="006B4AFC">
        <w:rPr>
          <w:rFonts w:ascii="Times New Roman" w:hAnsi="Times New Roman" w:cs="Times New Roman"/>
          <w:sz w:val="24"/>
        </w:rPr>
        <w:t>)</w:t>
      </w:r>
      <w:r w:rsidRPr="00F77619">
        <w:rPr>
          <w:rFonts w:ascii="Times New Roman" w:hAnsi="Times New Roman" w:cs="Times New Roman"/>
          <w:sz w:val="24"/>
          <w:lang w:eastAsia="pl-PL"/>
        </w:rPr>
        <w:t>,</w:t>
      </w:r>
      <w:r w:rsidR="00C16E9E" w:rsidRPr="00F77619">
        <w:t xml:space="preserve"> </w:t>
      </w:r>
      <w:r w:rsidR="00C16E9E" w:rsidRPr="00F77619">
        <w:rPr>
          <w:rFonts w:ascii="Times New Roman" w:hAnsi="Times New Roman" w:cs="Times New Roman"/>
          <w:sz w:val="24"/>
          <w:lang w:eastAsia="pl-PL"/>
        </w:rPr>
        <w:t>dalej jako u</w:t>
      </w:r>
      <w:r w:rsidR="000E7090" w:rsidRPr="00F77619">
        <w:rPr>
          <w:rFonts w:ascii="Times New Roman" w:hAnsi="Times New Roman" w:cs="Times New Roman"/>
          <w:sz w:val="24"/>
          <w:lang w:eastAsia="pl-PL"/>
        </w:rPr>
        <w:t xml:space="preserve">stawy </w:t>
      </w:r>
      <w:r w:rsidR="00C16E9E" w:rsidRPr="00F77619">
        <w:rPr>
          <w:rFonts w:ascii="Times New Roman" w:hAnsi="Times New Roman" w:cs="Times New Roman"/>
          <w:sz w:val="24"/>
          <w:lang w:eastAsia="pl-PL"/>
        </w:rPr>
        <w:t>Pzp,</w:t>
      </w:r>
      <w:r w:rsidRPr="00F77619">
        <w:rPr>
          <w:rFonts w:ascii="Times New Roman" w:hAnsi="Times New Roman" w:cs="Times New Roman"/>
          <w:sz w:val="24"/>
          <w:lang w:eastAsia="pl-PL"/>
        </w:rPr>
        <w:t xml:space="preserve"> po</w:t>
      </w:r>
      <w:r w:rsidR="00C16E9E" w:rsidRPr="00F77619">
        <w:rPr>
          <w:rFonts w:ascii="Times New Roman" w:hAnsi="Times New Roman" w:cs="Times New Roman"/>
          <w:sz w:val="24"/>
          <w:lang w:eastAsia="pl-PL"/>
        </w:rPr>
        <w:t xml:space="preserve"> przeprowadzeniu postępowania o </w:t>
      </w:r>
      <w:r w:rsidRPr="00F77619">
        <w:rPr>
          <w:rFonts w:ascii="Times New Roman" w:hAnsi="Times New Roman" w:cs="Times New Roman"/>
          <w:sz w:val="24"/>
          <w:lang w:eastAsia="pl-PL"/>
        </w:rPr>
        <w:t>udzielenie zamówienia w trybie podstawowym została zawarta umowa następującej treści:</w:t>
      </w:r>
    </w:p>
    <w:p w14:paraId="40DCB60F" w14:textId="77777777" w:rsidR="009C533A" w:rsidRPr="00F77619" w:rsidRDefault="009C533A" w:rsidP="000D25C1">
      <w:pPr>
        <w:spacing w:after="0" w:line="276" w:lineRule="auto"/>
        <w:contextualSpacing/>
        <w:rPr>
          <w:rFonts w:ascii="Times New Roman" w:hAnsi="Times New Roman" w:cs="Times New Roman"/>
          <w:sz w:val="24"/>
        </w:rPr>
      </w:pPr>
    </w:p>
    <w:p w14:paraId="6E41357D" w14:textId="77777777" w:rsidR="009C533A" w:rsidRPr="00F77619" w:rsidRDefault="009C533A" w:rsidP="000D25C1">
      <w:pPr>
        <w:pStyle w:val="Nagwek"/>
        <w:tabs>
          <w:tab w:val="left" w:pos="708"/>
        </w:tabs>
        <w:spacing w:line="276" w:lineRule="auto"/>
        <w:contextualSpacing/>
        <w:jc w:val="center"/>
      </w:pPr>
      <w:r w:rsidRPr="00F77619">
        <w:rPr>
          <w:b/>
        </w:rPr>
        <w:t>I. Przedmiot umowy</w:t>
      </w:r>
    </w:p>
    <w:p w14:paraId="56ADFDA9" w14:textId="77777777" w:rsidR="009C533A" w:rsidRPr="00F77619" w:rsidRDefault="009C533A" w:rsidP="000D25C1">
      <w:pPr>
        <w:spacing w:after="0" w:line="276" w:lineRule="auto"/>
        <w:ind w:left="284" w:hanging="284"/>
        <w:contextualSpacing/>
        <w:jc w:val="center"/>
        <w:rPr>
          <w:rFonts w:ascii="Times New Roman" w:hAnsi="Times New Roman" w:cs="Times New Roman"/>
          <w:sz w:val="24"/>
        </w:rPr>
      </w:pPr>
      <w:r w:rsidRPr="00F77619">
        <w:rPr>
          <w:rFonts w:ascii="Times New Roman" w:hAnsi="Times New Roman" w:cs="Times New Roman"/>
          <w:b/>
          <w:sz w:val="24"/>
        </w:rPr>
        <w:t xml:space="preserve">§ 1 </w:t>
      </w:r>
    </w:p>
    <w:p w14:paraId="1BB793F9" w14:textId="6AD78C58" w:rsidR="00A84642" w:rsidRPr="00421D09" w:rsidRDefault="00A84642" w:rsidP="005C4F66">
      <w:pPr>
        <w:numPr>
          <w:ilvl w:val="1"/>
          <w:numId w:val="72"/>
        </w:numPr>
        <w:spacing w:after="0" w:line="276" w:lineRule="auto"/>
        <w:contextualSpacing/>
        <w:jc w:val="both"/>
        <w:rPr>
          <w:rFonts w:ascii="Times New Roman" w:hAnsi="Times New Roman" w:cs="Times New Roman"/>
          <w:b/>
          <w:sz w:val="24"/>
          <w:szCs w:val="24"/>
        </w:rPr>
      </w:pPr>
      <w:r w:rsidRPr="00574B49">
        <w:rPr>
          <w:rFonts w:ascii="Times New Roman" w:hAnsi="Times New Roman" w:cs="Times New Roman"/>
          <w:bCs/>
          <w:sz w:val="24"/>
          <w:szCs w:val="24"/>
        </w:rPr>
        <w:t>Umowa dotyczy realizacji zadania pn</w:t>
      </w:r>
      <w:r w:rsidRPr="003F618F">
        <w:rPr>
          <w:rFonts w:ascii="Times New Roman" w:hAnsi="Times New Roman" w:cs="Times New Roman"/>
          <w:bCs/>
          <w:sz w:val="24"/>
          <w:szCs w:val="24"/>
        </w:rPr>
        <w:t xml:space="preserve">.: </w:t>
      </w:r>
      <w:r w:rsidR="00421D09" w:rsidRPr="001A0D4B">
        <w:rPr>
          <w:rFonts w:ascii="Times New Roman" w:hAnsi="Times New Roman" w:cs="Times New Roman"/>
          <w:b/>
          <w:sz w:val="24"/>
          <w:szCs w:val="24"/>
        </w:rPr>
        <w:t>„</w:t>
      </w:r>
      <w:r w:rsidR="001A0D4B" w:rsidRPr="001A0D4B">
        <w:rPr>
          <w:rFonts w:ascii="Times New Roman" w:hAnsi="Times New Roman" w:cs="Times New Roman"/>
          <w:b/>
          <w:sz w:val="24"/>
          <w:szCs w:val="24"/>
        </w:rPr>
        <w:t>Dostawa wyposażenia wraz z montażem do budynku wielofunkcyjnego w Maleniskach  w ramach zadania „Budowa budynku wielofunkcyjnego w Maleniskach</w:t>
      </w:r>
      <w:r w:rsidR="003F618F" w:rsidRPr="001A0D4B">
        <w:rPr>
          <w:rFonts w:ascii="Times New Roman" w:hAnsi="Times New Roman" w:cs="Times New Roman"/>
          <w:b/>
          <w:sz w:val="24"/>
          <w:szCs w:val="24"/>
        </w:rPr>
        <w:t>”</w:t>
      </w:r>
      <w:r w:rsidR="00421D09" w:rsidRPr="001A0D4B">
        <w:rPr>
          <w:rFonts w:ascii="Times New Roman" w:hAnsi="Times New Roman" w:cs="Times New Roman"/>
          <w:b/>
          <w:sz w:val="24"/>
          <w:szCs w:val="24"/>
        </w:rPr>
        <w:t>.</w:t>
      </w:r>
    </w:p>
    <w:p w14:paraId="1FC8E22D" w14:textId="1FA7A923" w:rsidR="00E46F81" w:rsidRPr="004D14D1" w:rsidRDefault="00E46F81" w:rsidP="005C4F66">
      <w:pPr>
        <w:numPr>
          <w:ilvl w:val="1"/>
          <w:numId w:val="72"/>
        </w:numPr>
        <w:suppressAutoHyphens/>
        <w:spacing w:after="0" w:line="276" w:lineRule="auto"/>
        <w:contextualSpacing/>
        <w:jc w:val="both"/>
        <w:rPr>
          <w:rFonts w:ascii="Times New Roman" w:eastAsia="Arial Unicode MS" w:hAnsi="Times New Roman" w:cs="Times New Roman"/>
          <w:sz w:val="24"/>
        </w:rPr>
      </w:pPr>
      <w:r w:rsidRPr="004D14D1">
        <w:rPr>
          <w:rFonts w:ascii="Times New Roman" w:eastAsia="Arial Unicode MS" w:hAnsi="Times New Roman" w:cs="Times New Roman"/>
          <w:sz w:val="24"/>
        </w:rPr>
        <w:t>Zadanie obejmuje</w:t>
      </w:r>
      <w:r>
        <w:rPr>
          <w:rFonts w:ascii="Times New Roman" w:eastAsia="Arial Unicode MS" w:hAnsi="Times New Roman" w:cs="Times New Roman"/>
          <w:sz w:val="24"/>
        </w:rPr>
        <w:t>: Część nr……………………………………………………………………….</w:t>
      </w:r>
    </w:p>
    <w:p w14:paraId="5AEF8A72" w14:textId="77777777" w:rsidR="00A30B06" w:rsidRDefault="00A30B06" w:rsidP="00A30B06">
      <w:pPr>
        <w:pStyle w:val="Bezodstpw"/>
        <w:jc w:val="both"/>
        <w:rPr>
          <w:rFonts w:ascii="Times New Roman" w:hAnsi="Times New Roman" w:cs="Times New Roman"/>
          <w:sz w:val="24"/>
          <w:szCs w:val="24"/>
        </w:rPr>
      </w:pPr>
    </w:p>
    <w:p w14:paraId="63B96F7C" w14:textId="77777777" w:rsidR="003F618F" w:rsidRDefault="003F618F" w:rsidP="00A30B06">
      <w:pPr>
        <w:pStyle w:val="Bezodstpw"/>
        <w:jc w:val="both"/>
        <w:rPr>
          <w:rFonts w:ascii="Times New Roman" w:hAnsi="Times New Roman" w:cs="Times New Roman"/>
          <w:sz w:val="24"/>
          <w:szCs w:val="24"/>
        </w:rPr>
      </w:pPr>
    </w:p>
    <w:p w14:paraId="74FD356B" w14:textId="77777777" w:rsidR="003F618F" w:rsidRPr="00586B67" w:rsidRDefault="003F618F" w:rsidP="00A30B06">
      <w:pPr>
        <w:pStyle w:val="Bezodstpw"/>
        <w:jc w:val="both"/>
        <w:rPr>
          <w:rFonts w:ascii="Times New Roman" w:hAnsi="Times New Roman" w:cs="Times New Roman"/>
          <w:sz w:val="24"/>
          <w:szCs w:val="24"/>
        </w:rPr>
      </w:pPr>
    </w:p>
    <w:p w14:paraId="329F15D3" w14:textId="7AC3D71F" w:rsidR="00A30B06" w:rsidRPr="009B6322" w:rsidRDefault="00A30B06" w:rsidP="005C4F66">
      <w:pPr>
        <w:pStyle w:val="Akapitzlist"/>
        <w:numPr>
          <w:ilvl w:val="1"/>
          <w:numId w:val="72"/>
        </w:numPr>
        <w:spacing w:line="276" w:lineRule="auto"/>
        <w:jc w:val="both"/>
      </w:pPr>
      <w:r w:rsidRPr="009B6322">
        <w:t xml:space="preserve">Zamawiający przewiduje minimalny zakres realizacji w </w:t>
      </w:r>
      <w:r w:rsidR="00000E01" w:rsidRPr="009B6322">
        <w:t xml:space="preserve">wysokości </w:t>
      </w:r>
      <w:r w:rsidR="00E46F81" w:rsidRPr="009B6322">
        <w:t>8</w:t>
      </w:r>
      <w:r w:rsidRPr="009B6322">
        <w:t>0%.</w:t>
      </w:r>
    </w:p>
    <w:p w14:paraId="3401DD48" w14:textId="77777777" w:rsidR="00574B49" w:rsidRPr="00586B67" w:rsidRDefault="00574B49" w:rsidP="00CD7BE0">
      <w:pPr>
        <w:suppressAutoHyphens/>
        <w:spacing w:after="0" w:line="276" w:lineRule="auto"/>
        <w:ind w:left="426"/>
        <w:contextualSpacing/>
        <w:jc w:val="both"/>
        <w:rPr>
          <w:rFonts w:ascii="Times New Roman" w:eastAsia="Times New Roman" w:hAnsi="Times New Roman" w:cs="Times New Roman"/>
          <w:sz w:val="24"/>
          <w:szCs w:val="24"/>
          <w:lang w:eastAsia="pl-PL"/>
        </w:rPr>
      </w:pPr>
    </w:p>
    <w:p w14:paraId="74C322C6" w14:textId="2860FD7E" w:rsidR="00D9605C" w:rsidRPr="00D9605C" w:rsidRDefault="00D9605C" w:rsidP="005C4F66">
      <w:pPr>
        <w:pStyle w:val="Akapitzlist"/>
        <w:numPr>
          <w:ilvl w:val="1"/>
          <w:numId w:val="72"/>
        </w:numPr>
        <w:spacing w:line="276" w:lineRule="auto"/>
        <w:jc w:val="both"/>
        <w:rPr>
          <w:rFonts w:eastAsia="Arial Unicode MS"/>
          <w:kern w:val="0"/>
          <w:szCs w:val="22"/>
          <w:lang w:eastAsia="en-US"/>
        </w:rPr>
      </w:pPr>
      <w:r w:rsidRPr="00D9605C">
        <w:rPr>
          <w:rFonts w:eastAsia="Arial Unicode MS"/>
          <w:kern w:val="0"/>
          <w:szCs w:val="22"/>
          <w:lang w:eastAsia="en-US"/>
        </w:rPr>
        <w:t>Realizacja przedmiotowego zamówienia nie ma wpływu na zapewnienie dostępności osobom ze szczególnymi potrzebami.</w:t>
      </w:r>
    </w:p>
    <w:p w14:paraId="6AA3C5F7" w14:textId="5A65B7C2" w:rsidR="009C533A" w:rsidRPr="000C762B" w:rsidRDefault="009C533A" w:rsidP="005C4F66">
      <w:pPr>
        <w:pStyle w:val="Akapitzlist"/>
        <w:numPr>
          <w:ilvl w:val="1"/>
          <w:numId w:val="72"/>
        </w:numPr>
        <w:spacing w:line="276" w:lineRule="auto"/>
        <w:jc w:val="both"/>
        <w:rPr>
          <w:rFonts w:eastAsia="Arial Unicode MS"/>
        </w:rPr>
      </w:pPr>
      <w:r w:rsidRPr="000C762B">
        <w:rPr>
          <w:rFonts w:eastAsia="Arial Unicode MS"/>
        </w:rPr>
        <w:t>Integralną część umowy stanowią:</w:t>
      </w:r>
    </w:p>
    <w:p w14:paraId="27EE802E" w14:textId="77777777" w:rsidR="009C533A" w:rsidRPr="00D9605C" w:rsidRDefault="009C533A" w:rsidP="00E513C3">
      <w:pPr>
        <w:numPr>
          <w:ilvl w:val="1"/>
          <w:numId w:val="48"/>
        </w:numPr>
        <w:suppressAutoHyphens/>
        <w:spacing w:after="0" w:line="276" w:lineRule="auto"/>
        <w:ind w:left="709" w:hanging="284"/>
        <w:contextualSpacing/>
        <w:jc w:val="both"/>
        <w:rPr>
          <w:rFonts w:ascii="Times New Roman" w:hAnsi="Times New Roman" w:cs="Times New Roman"/>
          <w:sz w:val="24"/>
          <w:szCs w:val="24"/>
        </w:rPr>
      </w:pPr>
      <w:r w:rsidRPr="00D9605C">
        <w:rPr>
          <w:rFonts w:ascii="Times New Roman" w:hAnsi="Times New Roman" w:cs="Times New Roman"/>
          <w:sz w:val="24"/>
          <w:szCs w:val="24"/>
        </w:rPr>
        <w:lastRenderedPageBreak/>
        <w:t>specyfikacja warunków zamówienia,</w:t>
      </w:r>
    </w:p>
    <w:p w14:paraId="659B141A" w14:textId="159556C8" w:rsidR="009C533A" w:rsidRDefault="009C533A" w:rsidP="00E513C3">
      <w:pPr>
        <w:numPr>
          <w:ilvl w:val="1"/>
          <w:numId w:val="48"/>
        </w:numPr>
        <w:suppressAutoHyphens/>
        <w:spacing w:after="0" w:line="276" w:lineRule="auto"/>
        <w:ind w:left="709" w:hanging="284"/>
        <w:contextualSpacing/>
        <w:jc w:val="both"/>
        <w:rPr>
          <w:rFonts w:ascii="Times New Roman" w:hAnsi="Times New Roman" w:cs="Times New Roman"/>
          <w:sz w:val="24"/>
          <w:szCs w:val="24"/>
        </w:rPr>
      </w:pPr>
      <w:r w:rsidRPr="00D9605C">
        <w:rPr>
          <w:rFonts w:ascii="Times New Roman" w:hAnsi="Times New Roman" w:cs="Times New Roman"/>
          <w:sz w:val="24"/>
          <w:szCs w:val="24"/>
        </w:rPr>
        <w:t>oferta Wykonawcy.</w:t>
      </w:r>
    </w:p>
    <w:p w14:paraId="4C1F985C" w14:textId="77777777" w:rsidR="00C27454" w:rsidRDefault="00C27454" w:rsidP="009B6322">
      <w:pPr>
        <w:pStyle w:val="Nagwek"/>
        <w:tabs>
          <w:tab w:val="left" w:pos="708"/>
        </w:tabs>
        <w:spacing w:line="276" w:lineRule="auto"/>
        <w:contextualSpacing/>
        <w:rPr>
          <w:b/>
          <w:color w:val="FF0000"/>
          <w:sz w:val="28"/>
        </w:rPr>
      </w:pPr>
    </w:p>
    <w:p w14:paraId="496548E3" w14:textId="77777777" w:rsidR="009B6322" w:rsidRPr="00191E3D" w:rsidRDefault="009B6322" w:rsidP="009B6322">
      <w:pPr>
        <w:pStyle w:val="Nagwek"/>
        <w:tabs>
          <w:tab w:val="left" w:pos="708"/>
        </w:tabs>
        <w:spacing w:line="276" w:lineRule="auto"/>
        <w:contextualSpacing/>
        <w:rPr>
          <w:b/>
          <w:color w:val="FF0000"/>
          <w:sz w:val="28"/>
        </w:rPr>
      </w:pPr>
    </w:p>
    <w:p w14:paraId="1D66F52F" w14:textId="77777777" w:rsidR="009C533A" w:rsidRPr="00586B67" w:rsidRDefault="009C533A" w:rsidP="000D25C1">
      <w:pPr>
        <w:pStyle w:val="Nagwek"/>
        <w:tabs>
          <w:tab w:val="left" w:pos="708"/>
        </w:tabs>
        <w:spacing w:line="276" w:lineRule="auto"/>
        <w:contextualSpacing/>
        <w:jc w:val="center"/>
        <w:rPr>
          <w:sz w:val="28"/>
        </w:rPr>
      </w:pPr>
      <w:r w:rsidRPr="00100CCD">
        <w:rPr>
          <w:b/>
          <w:sz w:val="28"/>
        </w:rPr>
        <w:t xml:space="preserve"> </w:t>
      </w:r>
      <w:r w:rsidRPr="00100CCD">
        <w:rPr>
          <w:b/>
        </w:rPr>
        <w:t>II</w:t>
      </w:r>
      <w:r w:rsidRPr="00586B67">
        <w:rPr>
          <w:b/>
        </w:rPr>
        <w:t>. Termin wykonania</w:t>
      </w:r>
    </w:p>
    <w:p w14:paraId="11D8D8CE" w14:textId="77777777" w:rsidR="009C533A" w:rsidRPr="00586B67" w:rsidRDefault="009C533A" w:rsidP="000D25C1">
      <w:pPr>
        <w:spacing w:after="0" w:line="276" w:lineRule="auto"/>
        <w:contextualSpacing/>
        <w:jc w:val="center"/>
        <w:rPr>
          <w:rFonts w:ascii="Times New Roman" w:hAnsi="Times New Roman" w:cs="Times New Roman"/>
          <w:sz w:val="24"/>
        </w:rPr>
      </w:pPr>
      <w:r w:rsidRPr="00586B67">
        <w:rPr>
          <w:rFonts w:ascii="Times New Roman" w:hAnsi="Times New Roman" w:cs="Times New Roman"/>
          <w:b/>
          <w:sz w:val="24"/>
        </w:rPr>
        <w:t>§ 2</w:t>
      </w:r>
    </w:p>
    <w:p w14:paraId="5D28237D" w14:textId="3347762F" w:rsidR="00100CCD" w:rsidRPr="00586B67" w:rsidRDefault="00100CCD" w:rsidP="005C4F66">
      <w:pPr>
        <w:numPr>
          <w:ilvl w:val="1"/>
          <w:numId w:val="80"/>
        </w:numPr>
        <w:spacing w:after="0" w:line="276" w:lineRule="auto"/>
        <w:contextualSpacing/>
        <w:jc w:val="both"/>
        <w:rPr>
          <w:rFonts w:ascii="Times New Roman" w:hAnsi="Times New Roman" w:cs="Times New Roman"/>
          <w:b/>
          <w:sz w:val="24"/>
        </w:rPr>
      </w:pPr>
      <w:r w:rsidRPr="00E83197">
        <w:rPr>
          <w:rFonts w:ascii="Times New Roman" w:hAnsi="Times New Roman" w:cs="Times New Roman"/>
          <w:sz w:val="24"/>
        </w:rPr>
        <w:t>Termin zakończenia realizacji zamówienia:</w:t>
      </w:r>
      <w:r w:rsidRPr="00E83197">
        <w:t xml:space="preserve"> </w:t>
      </w:r>
      <w:r w:rsidR="001A0D4B">
        <w:rPr>
          <w:rFonts w:ascii="Times New Roman" w:hAnsi="Times New Roman" w:cs="Times New Roman"/>
          <w:b/>
          <w:sz w:val="24"/>
        </w:rPr>
        <w:t>56</w:t>
      </w:r>
      <w:r w:rsidRPr="00E83197">
        <w:rPr>
          <w:rFonts w:ascii="Times New Roman" w:hAnsi="Times New Roman" w:cs="Times New Roman"/>
          <w:b/>
          <w:sz w:val="24"/>
        </w:rPr>
        <w:t xml:space="preserve"> </w:t>
      </w:r>
      <w:r w:rsidR="000C762B" w:rsidRPr="00E83197">
        <w:rPr>
          <w:rFonts w:ascii="Times New Roman" w:hAnsi="Times New Roman" w:cs="Times New Roman"/>
          <w:b/>
          <w:sz w:val="24"/>
        </w:rPr>
        <w:t>dni</w:t>
      </w:r>
      <w:r w:rsidRPr="00E83197">
        <w:rPr>
          <w:rFonts w:ascii="Times New Roman" w:hAnsi="Times New Roman" w:cs="Times New Roman"/>
          <w:b/>
          <w:sz w:val="24"/>
        </w:rPr>
        <w:t xml:space="preserve"> od</w:t>
      </w:r>
      <w:r w:rsidRPr="00586B67">
        <w:rPr>
          <w:rFonts w:ascii="Times New Roman" w:hAnsi="Times New Roman" w:cs="Times New Roman"/>
          <w:b/>
          <w:sz w:val="24"/>
        </w:rPr>
        <w:t xml:space="preserve"> dnia zawarcia umowy.</w:t>
      </w:r>
    </w:p>
    <w:p w14:paraId="6623C7A0" w14:textId="77777777" w:rsidR="000C762B" w:rsidRPr="00C14464" w:rsidRDefault="000C762B" w:rsidP="005C4F66">
      <w:pPr>
        <w:numPr>
          <w:ilvl w:val="1"/>
          <w:numId w:val="80"/>
        </w:numPr>
        <w:spacing w:after="0" w:line="276" w:lineRule="auto"/>
        <w:contextualSpacing/>
        <w:jc w:val="both"/>
        <w:rPr>
          <w:rFonts w:ascii="Times New Roman" w:hAnsi="Times New Roman" w:cs="Times New Roman"/>
          <w:color w:val="FF0000"/>
          <w:sz w:val="24"/>
        </w:rPr>
      </w:pPr>
      <w:r w:rsidRPr="002B297B">
        <w:rPr>
          <w:rFonts w:ascii="Times New Roman" w:hAnsi="Times New Roman" w:cs="Times New Roman"/>
          <w:sz w:val="24"/>
        </w:rPr>
        <w:t>Termin oznaczony w dniach kończy się z upływem ostatniego dnia.</w:t>
      </w:r>
    </w:p>
    <w:p w14:paraId="53D86C5B" w14:textId="4D4BF3ED" w:rsidR="00E42710" w:rsidRPr="000C762B" w:rsidRDefault="000C762B" w:rsidP="005C4F66">
      <w:pPr>
        <w:pStyle w:val="Akapitzlist"/>
        <w:numPr>
          <w:ilvl w:val="1"/>
          <w:numId w:val="80"/>
        </w:numPr>
        <w:spacing w:line="276" w:lineRule="auto"/>
        <w:jc w:val="both"/>
        <w:rPr>
          <w:color w:val="FF0000"/>
        </w:rPr>
      </w:pPr>
      <w:r>
        <w:rPr>
          <w:color w:val="000000" w:themeColor="text1"/>
        </w:rPr>
        <w:t>Z</w:t>
      </w:r>
      <w:r w:rsidRPr="000779C5">
        <w:rPr>
          <w:color w:val="000000" w:themeColor="text1"/>
        </w:rPr>
        <w:t>głoszenie informujące o gotowości do odbioru musi wpłynąć do siedziby Zamawiającego odrębnym pismem</w:t>
      </w:r>
      <w:r>
        <w:rPr>
          <w:color w:val="000000" w:themeColor="text1"/>
        </w:rPr>
        <w:t>.</w:t>
      </w:r>
    </w:p>
    <w:p w14:paraId="5EF70A0E" w14:textId="77777777" w:rsidR="009C533A" w:rsidRPr="00136BCF" w:rsidRDefault="009C533A" w:rsidP="000D25C1">
      <w:pPr>
        <w:pStyle w:val="Nagwek"/>
        <w:tabs>
          <w:tab w:val="left" w:pos="708"/>
        </w:tabs>
        <w:spacing w:line="276" w:lineRule="auto"/>
        <w:contextualSpacing/>
        <w:jc w:val="center"/>
      </w:pPr>
      <w:r w:rsidRPr="00136BCF">
        <w:rPr>
          <w:b/>
        </w:rPr>
        <w:t>III. Przedstawiciele stron</w:t>
      </w:r>
    </w:p>
    <w:p w14:paraId="4649B60B" w14:textId="77777777" w:rsidR="009C533A" w:rsidRPr="00136BCF" w:rsidRDefault="009C533A" w:rsidP="000D25C1">
      <w:pPr>
        <w:spacing w:after="0" w:line="276" w:lineRule="auto"/>
        <w:contextualSpacing/>
        <w:jc w:val="center"/>
        <w:rPr>
          <w:rFonts w:ascii="Times New Roman" w:hAnsi="Times New Roman" w:cs="Times New Roman"/>
          <w:b/>
          <w:sz w:val="24"/>
        </w:rPr>
      </w:pPr>
      <w:r w:rsidRPr="00136BCF">
        <w:rPr>
          <w:rFonts w:ascii="Times New Roman" w:hAnsi="Times New Roman" w:cs="Times New Roman"/>
          <w:b/>
          <w:sz w:val="24"/>
        </w:rPr>
        <w:t>§ 3</w:t>
      </w:r>
    </w:p>
    <w:p w14:paraId="305FA751" w14:textId="77777777" w:rsidR="002501CD" w:rsidRPr="00136BCF" w:rsidRDefault="002501CD" w:rsidP="005C4F66">
      <w:pPr>
        <w:numPr>
          <w:ilvl w:val="0"/>
          <w:numId w:val="73"/>
        </w:numPr>
        <w:suppressAutoHyphens/>
        <w:spacing w:after="0" w:line="276" w:lineRule="auto"/>
        <w:ind w:left="426"/>
        <w:contextualSpacing/>
        <w:jc w:val="both"/>
        <w:rPr>
          <w:rFonts w:ascii="Times New Roman" w:hAnsi="Times New Roman" w:cs="Times New Roman"/>
          <w:sz w:val="24"/>
        </w:rPr>
      </w:pPr>
      <w:r w:rsidRPr="00136BCF">
        <w:rPr>
          <w:rFonts w:ascii="Times New Roman" w:hAnsi="Times New Roman" w:cs="Times New Roman"/>
          <w:sz w:val="24"/>
        </w:rPr>
        <w:t>Przedstawicielem Zamawiającego jest pracownik upoważniony przez Zamawiającego ………………………………………………………………………………………………….....</w:t>
      </w:r>
    </w:p>
    <w:p w14:paraId="76D41E57" w14:textId="218E81C5" w:rsidR="000774F0" w:rsidRPr="00136BCF" w:rsidRDefault="002501CD" w:rsidP="005C4F66">
      <w:pPr>
        <w:numPr>
          <w:ilvl w:val="0"/>
          <w:numId w:val="73"/>
        </w:numPr>
        <w:suppressAutoHyphens/>
        <w:spacing w:after="0" w:line="276" w:lineRule="auto"/>
        <w:ind w:left="426"/>
        <w:contextualSpacing/>
        <w:jc w:val="both"/>
        <w:rPr>
          <w:rFonts w:ascii="Times New Roman" w:hAnsi="Times New Roman" w:cs="Times New Roman"/>
          <w:b/>
          <w:sz w:val="24"/>
        </w:rPr>
      </w:pPr>
      <w:r w:rsidRPr="00136BCF">
        <w:rPr>
          <w:rFonts w:ascii="Times New Roman" w:hAnsi="Times New Roman" w:cs="Times New Roman"/>
          <w:sz w:val="24"/>
        </w:rPr>
        <w:t>Przedstawicielem Wykonawcy jest ……………………..……………….…....…………………..</w:t>
      </w:r>
    </w:p>
    <w:p w14:paraId="7315210E" w14:textId="77777777" w:rsidR="002501CD" w:rsidRPr="00191E3D" w:rsidRDefault="002501CD" w:rsidP="000D25C1">
      <w:pPr>
        <w:spacing w:after="0" w:line="276" w:lineRule="auto"/>
        <w:contextualSpacing/>
        <w:jc w:val="center"/>
        <w:rPr>
          <w:rFonts w:ascii="Times New Roman" w:hAnsi="Times New Roman" w:cs="Times New Roman"/>
          <w:b/>
          <w:color w:val="FF0000"/>
          <w:sz w:val="24"/>
        </w:rPr>
      </w:pPr>
    </w:p>
    <w:p w14:paraId="5F8424CD" w14:textId="77777777" w:rsidR="009C533A" w:rsidRPr="00586B67" w:rsidRDefault="009C533A" w:rsidP="000D25C1">
      <w:pPr>
        <w:spacing w:after="0" w:line="276" w:lineRule="auto"/>
        <w:contextualSpacing/>
        <w:jc w:val="center"/>
        <w:rPr>
          <w:rFonts w:ascii="Times New Roman" w:hAnsi="Times New Roman" w:cs="Times New Roman"/>
          <w:sz w:val="24"/>
        </w:rPr>
      </w:pPr>
      <w:r w:rsidRPr="00971B77">
        <w:rPr>
          <w:rFonts w:ascii="Times New Roman" w:hAnsi="Times New Roman" w:cs="Times New Roman"/>
          <w:b/>
          <w:sz w:val="24"/>
        </w:rPr>
        <w:t xml:space="preserve">IV. </w:t>
      </w:r>
      <w:r w:rsidRPr="00586B67">
        <w:rPr>
          <w:rFonts w:ascii="Times New Roman" w:hAnsi="Times New Roman" w:cs="Times New Roman"/>
          <w:b/>
          <w:sz w:val="24"/>
        </w:rPr>
        <w:t>Obowiązki Zamawiającego</w:t>
      </w:r>
    </w:p>
    <w:p w14:paraId="6B84BB70" w14:textId="338E8346" w:rsidR="009C533A" w:rsidRPr="00586B67" w:rsidRDefault="008830B8" w:rsidP="000D25C1">
      <w:pPr>
        <w:spacing w:after="0" w:line="276" w:lineRule="auto"/>
        <w:contextualSpacing/>
        <w:jc w:val="center"/>
        <w:rPr>
          <w:rFonts w:ascii="Times New Roman" w:hAnsi="Times New Roman" w:cs="Times New Roman"/>
          <w:sz w:val="24"/>
        </w:rPr>
      </w:pPr>
      <w:r w:rsidRPr="00586B67">
        <w:rPr>
          <w:rFonts w:ascii="Times New Roman" w:hAnsi="Times New Roman" w:cs="Times New Roman"/>
          <w:b/>
          <w:sz w:val="24"/>
        </w:rPr>
        <w:t>§ 4</w:t>
      </w:r>
    </w:p>
    <w:p w14:paraId="4A6E2433" w14:textId="77777777" w:rsidR="00971B77" w:rsidRPr="00586B67" w:rsidRDefault="00971B77" w:rsidP="00971B77">
      <w:pPr>
        <w:spacing w:after="0" w:line="276" w:lineRule="auto"/>
        <w:contextualSpacing/>
        <w:rPr>
          <w:rFonts w:ascii="Times New Roman" w:hAnsi="Times New Roman" w:cs="Times New Roman"/>
          <w:sz w:val="24"/>
        </w:rPr>
      </w:pPr>
      <w:r w:rsidRPr="00586B67">
        <w:rPr>
          <w:rFonts w:ascii="Times New Roman" w:hAnsi="Times New Roman" w:cs="Times New Roman"/>
          <w:sz w:val="24"/>
        </w:rPr>
        <w:t>Do obowiązków Zamawiającego należy:</w:t>
      </w:r>
    </w:p>
    <w:p w14:paraId="7E6F8F37" w14:textId="43F6EEE9" w:rsidR="00971B77" w:rsidRPr="00CE6C10" w:rsidRDefault="00971B77" w:rsidP="005C4F66">
      <w:pPr>
        <w:numPr>
          <w:ilvl w:val="0"/>
          <w:numId w:val="81"/>
        </w:numPr>
        <w:suppressAutoHyphens/>
        <w:spacing w:after="0" w:line="276" w:lineRule="auto"/>
        <w:ind w:left="426"/>
        <w:contextualSpacing/>
        <w:jc w:val="both"/>
        <w:rPr>
          <w:rFonts w:ascii="Times New Roman" w:hAnsi="Times New Roman" w:cs="Times New Roman"/>
          <w:sz w:val="24"/>
        </w:rPr>
      </w:pPr>
      <w:r w:rsidRPr="00CE6C10">
        <w:rPr>
          <w:rFonts w:ascii="Times New Roman" w:hAnsi="Times New Roman" w:cs="Times New Roman"/>
          <w:sz w:val="24"/>
        </w:rPr>
        <w:t>udost</w:t>
      </w:r>
      <w:r w:rsidR="00ED5EA9" w:rsidRPr="00CE6C10">
        <w:rPr>
          <w:rFonts w:ascii="Times New Roman" w:hAnsi="Times New Roman" w:cs="Times New Roman"/>
          <w:sz w:val="24"/>
        </w:rPr>
        <w:t>ępnienie Wykonawcy odpowiednich pomieszcze</w:t>
      </w:r>
      <w:r w:rsidR="004563AB">
        <w:rPr>
          <w:rFonts w:ascii="Times New Roman" w:hAnsi="Times New Roman" w:cs="Times New Roman"/>
          <w:sz w:val="24"/>
        </w:rPr>
        <w:t>ń określonych w szczegółowym opisie przedmiotu zamówienia</w:t>
      </w:r>
      <w:r w:rsidRPr="00CE6C10">
        <w:rPr>
          <w:rFonts w:ascii="Times New Roman" w:hAnsi="Times New Roman" w:cs="Times New Roman"/>
          <w:sz w:val="24"/>
        </w:rPr>
        <w:t xml:space="preserve"> celem wykonania </w:t>
      </w:r>
      <w:r w:rsidR="004563AB">
        <w:rPr>
          <w:rFonts w:ascii="Times New Roman" w:hAnsi="Times New Roman" w:cs="Times New Roman"/>
          <w:sz w:val="24"/>
        </w:rPr>
        <w:t>dostawy</w:t>
      </w:r>
      <w:r w:rsidRPr="00CE6C10">
        <w:rPr>
          <w:rFonts w:ascii="Times New Roman" w:hAnsi="Times New Roman" w:cs="Times New Roman"/>
          <w:sz w:val="24"/>
        </w:rPr>
        <w:t xml:space="preserve"> wyposażenia, </w:t>
      </w:r>
    </w:p>
    <w:p w14:paraId="18D63741" w14:textId="77777777" w:rsidR="00971B77" w:rsidRPr="00586B67" w:rsidRDefault="00971B77" w:rsidP="005C4F66">
      <w:pPr>
        <w:numPr>
          <w:ilvl w:val="0"/>
          <w:numId w:val="81"/>
        </w:numPr>
        <w:suppressAutoHyphens/>
        <w:spacing w:after="0" w:line="276" w:lineRule="auto"/>
        <w:ind w:left="426"/>
        <w:contextualSpacing/>
        <w:jc w:val="both"/>
        <w:rPr>
          <w:rFonts w:ascii="Times New Roman" w:hAnsi="Times New Roman" w:cs="Times New Roman"/>
          <w:sz w:val="24"/>
        </w:rPr>
      </w:pPr>
      <w:r w:rsidRPr="00586B67">
        <w:rPr>
          <w:rFonts w:ascii="Times New Roman" w:hAnsi="Times New Roman" w:cs="Times New Roman"/>
          <w:sz w:val="24"/>
        </w:rPr>
        <w:t>protokolarne rozpoczęcie odbioru w terminie 14 dni od dnia zgłoszenia przez Wykonawcę zakończenia dostawy i gotowości do odbioru,</w:t>
      </w:r>
    </w:p>
    <w:p w14:paraId="6D127F45" w14:textId="77777777" w:rsidR="00971B77" w:rsidRPr="00586B67" w:rsidRDefault="00971B77" w:rsidP="005C4F66">
      <w:pPr>
        <w:numPr>
          <w:ilvl w:val="0"/>
          <w:numId w:val="81"/>
        </w:numPr>
        <w:suppressAutoHyphens/>
        <w:spacing w:after="0" w:line="276" w:lineRule="auto"/>
        <w:ind w:left="426"/>
        <w:contextualSpacing/>
        <w:jc w:val="both"/>
        <w:rPr>
          <w:rFonts w:ascii="Times New Roman" w:hAnsi="Times New Roman" w:cs="Times New Roman"/>
          <w:sz w:val="24"/>
        </w:rPr>
      </w:pPr>
      <w:r w:rsidRPr="00586B67">
        <w:rPr>
          <w:rFonts w:ascii="Times New Roman" w:hAnsi="Times New Roman" w:cs="Times New Roman"/>
          <w:sz w:val="24"/>
        </w:rPr>
        <w:t>zapłata wynagrodzenia Wykonawcy za odebrane wyposażenie.</w:t>
      </w:r>
    </w:p>
    <w:p w14:paraId="266E933A" w14:textId="77777777" w:rsidR="00C77C57" w:rsidRPr="00191E3D" w:rsidRDefault="00C77C57" w:rsidP="00C77C57">
      <w:pPr>
        <w:spacing w:after="0" w:line="276" w:lineRule="auto"/>
        <w:contextualSpacing/>
        <w:jc w:val="both"/>
        <w:rPr>
          <w:rFonts w:ascii="Times New Roman" w:hAnsi="Times New Roman" w:cs="Times New Roman"/>
          <w:b/>
          <w:color w:val="FF0000"/>
          <w:sz w:val="24"/>
        </w:rPr>
      </w:pPr>
    </w:p>
    <w:p w14:paraId="2F53F19E" w14:textId="77777777" w:rsidR="009C533A" w:rsidRPr="008703EC" w:rsidRDefault="009C533A" w:rsidP="000D25C1">
      <w:pPr>
        <w:spacing w:after="0" w:line="276" w:lineRule="auto"/>
        <w:contextualSpacing/>
        <w:jc w:val="center"/>
        <w:rPr>
          <w:rFonts w:ascii="Times New Roman" w:hAnsi="Times New Roman" w:cs="Times New Roman"/>
          <w:b/>
          <w:sz w:val="24"/>
        </w:rPr>
      </w:pPr>
      <w:r w:rsidRPr="008703EC">
        <w:rPr>
          <w:rFonts w:ascii="Times New Roman" w:hAnsi="Times New Roman" w:cs="Times New Roman"/>
          <w:b/>
          <w:sz w:val="24"/>
        </w:rPr>
        <w:t>V. Obowiązki Wykonawcy</w:t>
      </w:r>
    </w:p>
    <w:p w14:paraId="48803DBB" w14:textId="20F71A33" w:rsidR="00C77C57" w:rsidRPr="00586B67" w:rsidRDefault="00C77C57" w:rsidP="00C77C57">
      <w:pPr>
        <w:spacing w:after="0" w:line="276" w:lineRule="auto"/>
        <w:contextualSpacing/>
        <w:jc w:val="center"/>
        <w:rPr>
          <w:rFonts w:ascii="Times New Roman" w:hAnsi="Times New Roman" w:cs="Times New Roman"/>
          <w:sz w:val="24"/>
        </w:rPr>
      </w:pPr>
      <w:r w:rsidRPr="00586B67">
        <w:rPr>
          <w:rFonts w:ascii="Times New Roman" w:hAnsi="Times New Roman" w:cs="Times New Roman"/>
          <w:b/>
          <w:sz w:val="24"/>
        </w:rPr>
        <w:t>§ 5</w:t>
      </w:r>
    </w:p>
    <w:p w14:paraId="5EE2DF3C" w14:textId="77777777" w:rsidR="00CD2221" w:rsidRPr="00586B67" w:rsidRDefault="00CD2221" w:rsidP="005C4F66">
      <w:pPr>
        <w:numPr>
          <w:ilvl w:val="0"/>
          <w:numId w:val="82"/>
        </w:numPr>
        <w:tabs>
          <w:tab w:val="left" w:pos="426"/>
        </w:tabs>
        <w:suppressAutoHyphens/>
        <w:spacing w:after="0" w:line="276" w:lineRule="auto"/>
        <w:ind w:left="426"/>
        <w:contextualSpacing/>
        <w:jc w:val="both"/>
        <w:rPr>
          <w:rFonts w:ascii="Times New Roman" w:eastAsia="SimSun" w:hAnsi="Times New Roman" w:cs="Times New Roman"/>
          <w:sz w:val="24"/>
        </w:rPr>
      </w:pPr>
      <w:r w:rsidRPr="00586B67">
        <w:rPr>
          <w:rFonts w:ascii="Times New Roman" w:eastAsia="SimSun" w:hAnsi="Times New Roman" w:cs="Times New Roman"/>
          <w:sz w:val="24"/>
        </w:rPr>
        <w:t xml:space="preserve">Wykonawca zobowiązuje się dostarczyć przedmiot umowy zgodny ze szczegółowym opisem przedmiotu zamówienia oraz wolny od jakichkolwiek wad. </w:t>
      </w:r>
    </w:p>
    <w:p w14:paraId="7B8A1CE2" w14:textId="77777777" w:rsidR="00CD2221" w:rsidRPr="00586B67" w:rsidRDefault="00CD2221" w:rsidP="005C4F66">
      <w:pPr>
        <w:numPr>
          <w:ilvl w:val="0"/>
          <w:numId w:val="82"/>
        </w:numPr>
        <w:tabs>
          <w:tab w:val="left" w:pos="426"/>
        </w:tabs>
        <w:suppressAutoHyphens/>
        <w:spacing w:after="0" w:line="276" w:lineRule="auto"/>
        <w:ind w:left="426"/>
        <w:contextualSpacing/>
        <w:jc w:val="both"/>
        <w:rPr>
          <w:rFonts w:ascii="Times New Roman" w:eastAsia="SimSun" w:hAnsi="Times New Roman" w:cs="Times New Roman"/>
          <w:sz w:val="24"/>
        </w:rPr>
      </w:pPr>
      <w:r w:rsidRPr="00586B67">
        <w:rPr>
          <w:rFonts w:ascii="Times New Roman" w:eastAsia="SimSun" w:hAnsi="Times New Roman" w:cs="Times New Roman"/>
          <w:sz w:val="24"/>
        </w:rPr>
        <w:t xml:space="preserve">Wykonawca ponosi wszystkie koszty związane z dostarczeniem przedmiotu umowy do Zamawiającego oraz odpowiada za przedmiot umowy (ryzyko utraty, uszkodzenia itd.) do czasu jego odbioru przez Zamawiającego. </w:t>
      </w:r>
    </w:p>
    <w:p w14:paraId="26CB7078" w14:textId="77777777" w:rsidR="00D43A4A" w:rsidRPr="004020C6" w:rsidRDefault="00D43A4A" w:rsidP="000D25C1">
      <w:pPr>
        <w:spacing w:after="0" w:line="276" w:lineRule="auto"/>
        <w:contextualSpacing/>
        <w:jc w:val="center"/>
        <w:rPr>
          <w:rFonts w:ascii="Times New Roman" w:eastAsia="Times New Roman" w:hAnsi="Times New Roman" w:cs="Times New Roman"/>
          <w:sz w:val="24"/>
          <w:szCs w:val="24"/>
          <w:lang w:eastAsia="ar-SA"/>
        </w:rPr>
      </w:pPr>
    </w:p>
    <w:p w14:paraId="2A4A022A" w14:textId="43AF0854" w:rsidR="009C533A" w:rsidRPr="004020C6" w:rsidRDefault="009C533A" w:rsidP="000D25C1">
      <w:pPr>
        <w:spacing w:after="0" w:line="276" w:lineRule="auto"/>
        <w:contextualSpacing/>
        <w:jc w:val="center"/>
        <w:rPr>
          <w:rFonts w:ascii="Times New Roman" w:hAnsi="Times New Roman" w:cs="Times New Roman"/>
          <w:sz w:val="24"/>
        </w:rPr>
      </w:pPr>
      <w:r w:rsidRPr="004020C6">
        <w:rPr>
          <w:rFonts w:ascii="Times New Roman" w:hAnsi="Times New Roman" w:cs="Times New Roman"/>
          <w:b/>
          <w:sz w:val="24"/>
        </w:rPr>
        <w:t>VI. Odbiór końcowy przedmiotu umowy</w:t>
      </w:r>
    </w:p>
    <w:p w14:paraId="7441C2EC" w14:textId="77777777" w:rsidR="009C533A" w:rsidRPr="004020C6" w:rsidRDefault="009C533A" w:rsidP="000D25C1">
      <w:pPr>
        <w:spacing w:after="0" w:line="276" w:lineRule="auto"/>
        <w:contextualSpacing/>
        <w:jc w:val="center"/>
        <w:rPr>
          <w:rFonts w:ascii="Times New Roman" w:hAnsi="Times New Roman" w:cs="Times New Roman"/>
          <w:sz w:val="24"/>
        </w:rPr>
      </w:pPr>
      <w:r w:rsidRPr="004020C6">
        <w:rPr>
          <w:rFonts w:ascii="Times New Roman" w:hAnsi="Times New Roman" w:cs="Times New Roman"/>
          <w:b/>
          <w:sz w:val="24"/>
        </w:rPr>
        <w:t>§ 6</w:t>
      </w:r>
    </w:p>
    <w:p w14:paraId="0FD9C32F" w14:textId="77777777" w:rsidR="004020C6" w:rsidRPr="00EB01D3" w:rsidRDefault="004020C6" w:rsidP="005C4F66">
      <w:pPr>
        <w:numPr>
          <w:ilvl w:val="0"/>
          <w:numId w:val="85"/>
        </w:numPr>
        <w:tabs>
          <w:tab w:val="left" w:pos="426"/>
        </w:tabs>
        <w:suppressAutoHyphens/>
        <w:spacing w:after="0" w:line="276" w:lineRule="auto"/>
        <w:ind w:left="426"/>
        <w:contextualSpacing/>
        <w:jc w:val="both"/>
        <w:rPr>
          <w:rFonts w:ascii="Times New Roman" w:hAnsi="Times New Roman" w:cs="Times New Roman"/>
          <w:sz w:val="24"/>
        </w:rPr>
      </w:pPr>
      <w:r w:rsidRPr="00EB01D3">
        <w:rPr>
          <w:rFonts w:ascii="Times New Roman" w:hAnsi="Times New Roman" w:cs="Times New Roman"/>
          <w:sz w:val="24"/>
        </w:rPr>
        <w:t>Wykonawca pisemnie zgłosi Zamawiającemu gotowość do odbioru końcowego.</w:t>
      </w:r>
    </w:p>
    <w:p w14:paraId="3021A609" w14:textId="77777777" w:rsidR="004020C6" w:rsidRPr="00EB6686" w:rsidRDefault="004020C6" w:rsidP="005C4F66">
      <w:pPr>
        <w:numPr>
          <w:ilvl w:val="0"/>
          <w:numId w:val="85"/>
        </w:numPr>
        <w:tabs>
          <w:tab w:val="left" w:pos="426"/>
        </w:tabs>
        <w:suppressAutoHyphens/>
        <w:spacing w:after="0" w:line="276" w:lineRule="auto"/>
        <w:ind w:left="426"/>
        <w:contextualSpacing/>
        <w:jc w:val="both"/>
        <w:rPr>
          <w:rFonts w:ascii="Times New Roman" w:hAnsi="Times New Roman" w:cs="Times New Roman"/>
          <w:color w:val="FF0000"/>
          <w:sz w:val="24"/>
        </w:rPr>
      </w:pPr>
      <w:r w:rsidRPr="00EB01D3">
        <w:rPr>
          <w:rFonts w:ascii="Times New Roman" w:hAnsi="Times New Roman" w:cs="Times New Roman"/>
          <w:sz w:val="24"/>
        </w:rPr>
        <w:t>Zamawiający wyznaczy termin i rozpocznie odbiór przedmiotu umowy w terminie 14 dni od daty zawiadomienia go o osiągnięciu gotowości do odbioru, zawiadamiając o tym Wykonawcę</w:t>
      </w:r>
      <w:r w:rsidRPr="00EB6686">
        <w:rPr>
          <w:rFonts w:ascii="Times New Roman" w:hAnsi="Times New Roman" w:cs="Times New Roman"/>
          <w:color w:val="FF0000"/>
          <w:sz w:val="24"/>
        </w:rPr>
        <w:t>.</w:t>
      </w:r>
    </w:p>
    <w:p w14:paraId="15EB7772" w14:textId="77777777" w:rsidR="004020C6" w:rsidRPr="00EB01D3" w:rsidRDefault="004020C6" w:rsidP="005C4F66">
      <w:pPr>
        <w:numPr>
          <w:ilvl w:val="0"/>
          <w:numId w:val="85"/>
        </w:numPr>
        <w:tabs>
          <w:tab w:val="left" w:pos="426"/>
        </w:tabs>
        <w:suppressAutoHyphens/>
        <w:spacing w:after="0" w:line="276" w:lineRule="auto"/>
        <w:ind w:left="426"/>
        <w:contextualSpacing/>
        <w:jc w:val="both"/>
        <w:rPr>
          <w:rFonts w:ascii="Times New Roman" w:hAnsi="Times New Roman" w:cs="Times New Roman"/>
          <w:sz w:val="24"/>
        </w:rPr>
      </w:pPr>
      <w:r w:rsidRPr="00EB01D3">
        <w:rPr>
          <w:rFonts w:ascii="Times New Roman" w:hAnsi="Times New Roman" w:cs="Times New Roman"/>
          <w:sz w:val="24"/>
        </w:rPr>
        <w:t>Jeżeli w toku czynności odbioru zostaną stwierdzone wady, to Zamawiającemu przysługują     następujące uprawnienia:</w:t>
      </w:r>
    </w:p>
    <w:p w14:paraId="05521188" w14:textId="77777777" w:rsidR="004020C6" w:rsidRPr="00EB073A" w:rsidRDefault="004020C6" w:rsidP="005C4F66">
      <w:pPr>
        <w:pStyle w:val="Akapitzlist"/>
        <w:numPr>
          <w:ilvl w:val="0"/>
          <w:numId w:val="86"/>
        </w:numPr>
        <w:spacing w:line="276" w:lineRule="auto"/>
        <w:ind w:left="851"/>
        <w:jc w:val="both"/>
        <w:rPr>
          <w:rFonts w:eastAsia="Calibri"/>
        </w:rPr>
      </w:pPr>
      <w:r w:rsidRPr="00EB01D3">
        <w:rPr>
          <w:rFonts w:eastAsia="Calibri"/>
        </w:rPr>
        <w:t xml:space="preserve">jeżeli wady nadają się do usunięcia, może </w:t>
      </w:r>
      <w:r w:rsidRPr="00EB073A">
        <w:rPr>
          <w:rFonts w:eastAsia="Calibri"/>
        </w:rPr>
        <w:t>odmówić odbioru do czasu usunięcia wad,                                                                 wyznaczając termin ich usunięcia nie dłuższy niż 14 dni na koszt Wykonawcy, przy jednoczesnym naliczaniu kar umownych zgodnie z § 12 ust. 1 lit a.</w:t>
      </w:r>
    </w:p>
    <w:p w14:paraId="38773BF7" w14:textId="77777777" w:rsidR="004020C6" w:rsidRPr="00EB073A" w:rsidRDefault="004020C6" w:rsidP="005C4F66">
      <w:pPr>
        <w:pStyle w:val="Akapitzlist"/>
        <w:numPr>
          <w:ilvl w:val="0"/>
          <w:numId w:val="86"/>
        </w:numPr>
        <w:spacing w:line="276" w:lineRule="auto"/>
        <w:ind w:left="851"/>
        <w:rPr>
          <w:rFonts w:eastAsia="Calibri"/>
        </w:rPr>
      </w:pPr>
      <w:r w:rsidRPr="00EB073A">
        <w:rPr>
          <w:rFonts w:eastAsia="Calibri"/>
        </w:rPr>
        <w:lastRenderedPageBreak/>
        <w:t>jeżeli wady nie nadają się do usunięcia:</w:t>
      </w:r>
    </w:p>
    <w:p w14:paraId="514436FD" w14:textId="77777777" w:rsidR="004020C6" w:rsidRPr="00EB01D3" w:rsidRDefault="004020C6" w:rsidP="005C4F66">
      <w:pPr>
        <w:pStyle w:val="Akapitzlist"/>
        <w:numPr>
          <w:ilvl w:val="0"/>
          <w:numId w:val="84"/>
        </w:numPr>
        <w:spacing w:line="276" w:lineRule="auto"/>
        <w:ind w:left="1276" w:hanging="218"/>
        <w:jc w:val="both"/>
        <w:rPr>
          <w:rFonts w:eastAsia="Calibri"/>
        </w:rPr>
      </w:pPr>
      <w:r w:rsidRPr="00EB01D3">
        <w:rPr>
          <w:rFonts w:eastAsia="Calibri"/>
        </w:rPr>
        <w:t>jeżeli nie uniemożliwiają one użytkowania przedmiotu odbioru zgodnie z przeznaczeniem może obniżyć wynagrodzen</w:t>
      </w:r>
      <w:r>
        <w:rPr>
          <w:rFonts w:eastAsia="Calibri"/>
        </w:rPr>
        <w:t>ie o wartość wadliwie wykonanej części zadania</w:t>
      </w:r>
      <w:r w:rsidRPr="00EB01D3">
        <w:rPr>
          <w:rFonts w:eastAsia="Calibri"/>
        </w:rPr>
        <w:t xml:space="preserve">, wyliczoną wg nośników </w:t>
      </w:r>
      <w:r>
        <w:rPr>
          <w:rFonts w:eastAsia="Calibri"/>
        </w:rPr>
        <w:t>zawartych w formularzu cenowym,</w:t>
      </w:r>
    </w:p>
    <w:p w14:paraId="40FE73F5" w14:textId="77777777" w:rsidR="004020C6" w:rsidRPr="00061833" w:rsidRDefault="004020C6" w:rsidP="005C4F66">
      <w:pPr>
        <w:pStyle w:val="Akapitzlist"/>
        <w:numPr>
          <w:ilvl w:val="0"/>
          <w:numId w:val="84"/>
        </w:numPr>
        <w:spacing w:line="276" w:lineRule="auto"/>
        <w:ind w:left="1276" w:hanging="218"/>
        <w:jc w:val="both"/>
        <w:rPr>
          <w:rFonts w:eastAsia="Calibri"/>
        </w:rPr>
      </w:pPr>
      <w:r w:rsidRPr="00EB01D3">
        <w:rPr>
          <w:rFonts w:eastAsia="Calibri"/>
        </w:rPr>
        <w:t xml:space="preserve">jeżeli uniemożliwiają użytkowanie zgodnie z przeznaczeniem może odstąpić od umowy </w:t>
      </w:r>
      <w:r w:rsidRPr="00061833">
        <w:rPr>
          <w:rFonts w:eastAsia="Calibri"/>
        </w:rPr>
        <w:t>lub żądać wykonania przedmiotu odbioru po raz drugi na koszt Wykonawcy.</w:t>
      </w:r>
    </w:p>
    <w:p w14:paraId="7CB354FE" w14:textId="77777777" w:rsidR="004020C6" w:rsidRPr="00061833" w:rsidRDefault="004020C6" w:rsidP="005C4F66">
      <w:pPr>
        <w:numPr>
          <w:ilvl w:val="0"/>
          <w:numId w:val="85"/>
        </w:numPr>
        <w:tabs>
          <w:tab w:val="left" w:pos="426"/>
        </w:tabs>
        <w:suppressAutoHyphens/>
        <w:spacing w:after="0" w:line="276" w:lineRule="auto"/>
        <w:ind w:left="426"/>
        <w:contextualSpacing/>
        <w:jc w:val="both"/>
        <w:rPr>
          <w:rFonts w:ascii="Times New Roman" w:hAnsi="Times New Roman" w:cs="Times New Roman"/>
          <w:sz w:val="24"/>
        </w:rPr>
      </w:pPr>
      <w:r w:rsidRPr="00061833">
        <w:rPr>
          <w:rFonts w:ascii="Times New Roman" w:hAnsi="Times New Roman" w:cs="Times New Roman"/>
          <w:sz w:val="24"/>
        </w:rPr>
        <w:t>Strony postanawiają, że z czynności odbioru będzie spisany protokół odbioru zawierający     wszelkie ustalenia  dokonane w toku odbioru.</w:t>
      </w:r>
    </w:p>
    <w:p w14:paraId="06D0900F" w14:textId="77777777" w:rsidR="004020C6" w:rsidRPr="00061833" w:rsidRDefault="004020C6" w:rsidP="005C4F66">
      <w:pPr>
        <w:numPr>
          <w:ilvl w:val="0"/>
          <w:numId w:val="85"/>
        </w:numPr>
        <w:tabs>
          <w:tab w:val="left" w:pos="426"/>
        </w:tabs>
        <w:suppressAutoHyphens/>
        <w:spacing w:after="0" w:line="276" w:lineRule="auto"/>
        <w:ind w:left="426"/>
        <w:contextualSpacing/>
        <w:jc w:val="both"/>
        <w:rPr>
          <w:rFonts w:ascii="Times New Roman" w:hAnsi="Times New Roman" w:cs="Times New Roman"/>
          <w:sz w:val="24"/>
        </w:rPr>
      </w:pPr>
      <w:r w:rsidRPr="00061833">
        <w:rPr>
          <w:rFonts w:ascii="Times New Roman" w:hAnsi="Times New Roman" w:cs="Times New Roman"/>
          <w:sz w:val="24"/>
        </w:rPr>
        <w:t>Odbiór gwarancyjny dokonany zostanie w ciągu 14 dni przed upływem okresu                        gwarancyjnego.</w:t>
      </w:r>
    </w:p>
    <w:p w14:paraId="13D48FF0" w14:textId="403B0E02" w:rsidR="00BC6E03" w:rsidRDefault="00BC6E03" w:rsidP="00B93E3E">
      <w:pPr>
        <w:tabs>
          <w:tab w:val="left" w:pos="7275"/>
        </w:tabs>
        <w:spacing w:after="0" w:line="276" w:lineRule="auto"/>
        <w:contextualSpacing/>
        <w:rPr>
          <w:rFonts w:ascii="Times New Roman" w:hAnsi="Times New Roman" w:cs="Times New Roman"/>
          <w:b/>
          <w:color w:val="FF0000"/>
          <w:sz w:val="24"/>
        </w:rPr>
      </w:pPr>
    </w:p>
    <w:p w14:paraId="0306BD90" w14:textId="77777777" w:rsidR="00A8604B" w:rsidRPr="00191E3D" w:rsidRDefault="00A8604B" w:rsidP="00B93E3E">
      <w:pPr>
        <w:tabs>
          <w:tab w:val="left" w:pos="7275"/>
        </w:tabs>
        <w:spacing w:after="0" w:line="276" w:lineRule="auto"/>
        <w:contextualSpacing/>
        <w:rPr>
          <w:rFonts w:ascii="Times New Roman" w:hAnsi="Times New Roman" w:cs="Times New Roman"/>
          <w:b/>
          <w:color w:val="FF0000"/>
          <w:sz w:val="24"/>
        </w:rPr>
      </w:pPr>
    </w:p>
    <w:p w14:paraId="2E389151" w14:textId="77777777" w:rsidR="009C533A" w:rsidRPr="00EC5062" w:rsidRDefault="009C533A" w:rsidP="000D25C1">
      <w:pPr>
        <w:spacing w:after="0" w:line="276" w:lineRule="auto"/>
        <w:contextualSpacing/>
        <w:jc w:val="center"/>
        <w:rPr>
          <w:rFonts w:ascii="Times New Roman" w:hAnsi="Times New Roman" w:cs="Times New Roman"/>
          <w:sz w:val="24"/>
        </w:rPr>
      </w:pPr>
      <w:r w:rsidRPr="00EC5062">
        <w:rPr>
          <w:rFonts w:ascii="Times New Roman" w:hAnsi="Times New Roman" w:cs="Times New Roman"/>
          <w:b/>
          <w:sz w:val="24"/>
        </w:rPr>
        <w:t>VII. Wynagrodzenie</w:t>
      </w:r>
    </w:p>
    <w:p w14:paraId="4B2BABD7" w14:textId="77777777" w:rsidR="009C533A" w:rsidRPr="00EC5062" w:rsidRDefault="009C533A" w:rsidP="00451458">
      <w:pPr>
        <w:spacing w:after="0" w:line="276" w:lineRule="auto"/>
        <w:ind w:left="284" w:hanging="284"/>
        <w:contextualSpacing/>
        <w:jc w:val="center"/>
        <w:rPr>
          <w:rFonts w:ascii="Times New Roman" w:hAnsi="Times New Roman" w:cs="Times New Roman"/>
          <w:sz w:val="24"/>
        </w:rPr>
      </w:pPr>
      <w:r w:rsidRPr="00EC5062">
        <w:rPr>
          <w:rFonts w:ascii="Times New Roman" w:hAnsi="Times New Roman" w:cs="Times New Roman"/>
          <w:b/>
          <w:sz w:val="24"/>
        </w:rPr>
        <w:t>§ 7</w:t>
      </w:r>
    </w:p>
    <w:p w14:paraId="01D9A880" w14:textId="40F21EFA" w:rsidR="00EC5062" w:rsidRPr="00BC4E10" w:rsidRDefault="00EC5062" w:rsidP="00EC5062">
      <w:pPr>
        <w:numPr>
          <w:ilvl w:val="1"/>
          <w:numId w:val="49"/>
        </w:numPr>
        <w:suppressAutoHyphens/>
        <w:spacing w:after="0" w:line="276" w:lineRule="auto"/>
        <w:contextualSpacing/>
        <w:jc w:val="both"/>
        <w:rPr>
          <w:rFonts w:ascii="Times New Roman" w:hAnsi="Times New Roman" w:cs="Times New Roman"/>
          <w:sz w:val="24"/>
        </w:rPr>
      </w:pPr>
      <w:r w:rsidRPr="00BC4E10">
        <w:rPr>
          <w:rFonts w:ascii="Times New Roman" w:hAnsi="Times New Roman" w:cs="Times New Roman"/>
          <w:sz w:val="24"/>
        </w:rPr>
        <w:t>Za wykonanie przedmiotu umowy określonego w § 1, Zamawiający zapłaci Wykonawc</w:t>
      </w:r>
      <w:r w:rsidR="00070E6A">
        <w:rPr>
          <w:rFonts w:ascii="Times New Roman" w:hAnsi="Times New Roman" w:cs="Times New Roman"/>
          <w:sz w:val="24"/>
        </w:rPr>
        <w:t>y wynagrodzenie w wysokości nie</w:t>
      </w:r>
      <w:r w:rsidRPr="00BC4E10">
        <w:rPr>
          <w:rFonts w:ascii="Times New Roman" w:hAnsi="Times New Roman" w:cs="Times New Roman"/>
          <w:sz w:val="24"/>
        </w:rPr>
        <w:t xml:space="preserve">przekraczającej: </w:t>
      </w:r>
      <w:r w:rsidRPr="00BC4E10">
        <w:rPr>
          <w:rFonts w:ascii="Times New Roman" w:hAnsi="Times New Roman" w:cs="Times New Roman"/>
          <w:b/>
          <w:sz w:val="24"/>
        </w:rPr>
        <w:t>………………………… zł brutto (słownie: ………………………………….………………………………………………………………..).</w:t>
      </w:r>
    </w:p>
    <w:p w14:paraId="1621F9B7" w14:textId="239B279A" w:rsidR="00EC5062" w:rsidRPr="00EB073A" w:rsidRDefault="00EC5062" w:rsidP="00EC5062">
      <w:pPr>
        <w:numPr>
          <w:ilvl w:val="1"/>
          <w:numId w:val="49"/>
        </w:numPr>
        <w:suppressAutoHyphens/>
        <w:spacing w:after="0" w:line="276" w:lineRule="auto"/>
        <w:contextualSpacing/>
        <w:jc w:val="both"/>
        <w:rPr>
          <w:rFonts w:ascii="Times New Roman" w:hAnsi="Times New Roman" w:cs="Times New Roman"/>
          <w:sz w:val="24"/>
        </w:rPr>
      </w:pPr>
      <w:r w:rsidRPr="00BC4E10">
        <w:rPr>
          <w:rFonts w:ascii="Times New Roman" w:hAnsi="Times New Roman" w:cs="Times New Roman"/>
          <w:sz w:val="24"/>
        </w:rPr>
        <w:t xml:space="preserve">Wysokość wynagrodzenia Wykonawcy wyszczególniona w ust. 1 obejmuje wszelkie koszty związane z wykonaniem przedmiotu </w:t>
      </w:r>
      <w:r w:rsidRPr="00EB073A">
        <w:rPr>
          <w:rFonts w:ascii="Times New Roman" w:hAnsi="Times New Roman" w:cs="Times New Roman"/>
          <w:sz w:val="24"/>
        </w:rPr>
        <w:t>umowy oraz podatki i opłaty.</w:t>
      </w:r>
    </w:p>
    <w:p w14:paraId="30759256" w14:textId="1890D78C" w:rsidR="00EC5062" w:rsidRPr="00EB073A" w:rsidRDefault="00EC5062" w:rsidP="00EC5062">
      <w:pPr>
        <w:numPr>
          <w:ilvl w:val="1"/>
          <w:numId w:val="49"/>
        </w:numPr>
        <w:suppressAutoHyphens/>
        <w:spacing w:after="0" w:line="276" w:lineRule="auto"/>
        <w:contextualSpacing/>
        <w:jc w:val="both"/>
        <w:rPr>
          <w:rFonts w:ascii="Times New Roman" w:hAnsi="Times New Roman" w:cs="Times New Roman"/>
          <w:sz w:val="24"/>
        </w:rPr>
      </w:pPr>
      <w:r w:rsidRPr="00EB073A">
        <w:rPr>
          <w:rFonts w:ascii="Times New Roman" w:hAnsi="Times New Roman" w:cs="Times New Roman"/>
          <w:sz w:val="24"/>
        </w:rPr>
        <w:t>W przypadku zmniejszenia zakresu zamówienia, wynagrodzenie ulegnie zmniejszeniu o niezrealizowaną ilość dostarczanego wyposażenia, a jego wartość zostanie obliczona na podstawie nośników cenowych podanych w formularzu cenowym, z zastrzeżeniem, iż zakres wykonanego zamówi</w:t>
      </w:r>
      <w:r w:rsidR="00000E01">
        <w:rPr>
          <w:rFonts w:ascii="Times New Roman" w:hAnsi="Times New Roman" w:cs="Times New Roman"/>
          <w:sz w:val="24"/>
        </w:rPr>
        <w:t xml:space="preserve">enia nie może być mniejszy niż </w:t>
      </w:r>
      <w:r w:rsidR="00C14464">
        <w:rPr>
          <w:rFonts w:ascii="Times New Roman" w:hAnsi="Times New Roman" w:cs="Times New Roman"/>
          <w:sz w:val="24"/>
        </w:rPr>
        <w:t>8</w:t>
      </w:r>
      <w:r w:rsidRPr="00EB073A">
        <w:rPr>
          <w:rFonts w:ascii="Times New Roman" w:hAnsi="Times New Roman" w:cs="Times New Roman"/>
          <w:sz w:val="24"/>
        </w:rPr>
        <w:t>0%.</w:t>
      </w:r>
    </w:p>
    <w:p w14:paraId="297BC835" w14:textId="77777777" w:rsidR="00EC5062" w:rsidRPr="00BC4E10" w:rsidRDefault="00EC5062" w:rsidP="00EC5062">
      <w:pPr>
        <w:numPr>
          <w:ilvl w:val="1"/>
          <w:numId w:val="49"/>
        </w:numPr>
        <w:suppressAutoHyphens/>
        <w:spacing w:after="0" w:line="276" w:lineRule="auto"/>
        <w:contextualSpacing/>
        <w:jc w:val="both"/>
        <w:rPr>
          <w:rFonts w:ascii="Times New Roman" w:hAnsi="Times New Roman" w:cs="Times New Roman"/>
          <w:sz w:val="24"/>
        </w:rPr>
      </w:pPr>
      <w:r w:rsidRPr="00EB073A">
        <w:rPr>
          <w:rFonts w:ascii="Times New Roman" w:hAnsi="Times New Roman" w:cs="Times New Roman"/>
          <w:sz w:val="24"/>
        </w:rPr>
        <w:t xml:space="preserve">Zamawiający za wykonany przedmiot umowy zapłaci </w:t>
      </w:r>
      <w:r w:rsidRPr="00BC4E10">
        <w:rPr>
          <w:rFonts w:ascii="Times New Roman" w:hAnsi="Times New Roman" w:cs="Times New Roman"/>
          <w:sz w:val="24"/>
        </w:rPr>
        <w:t xml:space="preserve">Wykonawcy wynagrodzenie ustalone na podstawie oferty Wykonawcy oraz sprawdzonych i potwierdzonych rzeczywiście </w:t>
      </w:r>
      <w:r>
        <w:rPr>
          <w:rFonts w:ascii="Times New Roman" w:hAnsi="Times New Roman" w:cs="Times New Roman"/>
          <w:sz w:val="24"/>
        </w:rPr>
        <w:t xml:space="preserve">zrealizowanych </w:t>
      </w:r>
      <w:r w:rsidRPr="00BC4E10">
        <w:rPr>
          <w:rFonts w:ascii="Times New Roman" w:hAnsi="Times New Roman" w:cs="Times New Roman"/>
          <w:sz w:val="24"/>
        </w:rPr>
        <w:t>ilości dostarczonego wyposażenia</w:t>
      </w:r>
      <w:r>
        <w:rPr>
          <w:rFonts w:ascii="Times New Roman" w:hAnsi="Times New Roman" w:cs="Times New Roman"/>
          <w:sz w:val="24"/>
        </w:rPr>
        <w:t>,</w:t>
      </w:r>
      <w:r w:rsidRPr="00BC4E10">
        <w:rPr>
          <w:rFonts w:ascii="Times New Roman" w:hAnsi="Times New Roman" w:cs="Times New Roman"/>
          <w:sz w:val="24"/>
        </w:rPr>
        <w:t xml:space="preserve"> z zachowaniem cen jednostkowych wskazanych w formularzu cenowym. </w:t>
      </w:r>
    </w:p>
    <w:p w14:paraId="0CBC605D" w14:textId="77777777" w:rsidR="00EC5062" w:rsidRPr="00BC4E10" w:rsidRDefault="00EC5062" w:rsidP="00EC5062">
      <w:pPr>
        <w:numPr>
          <w:ilvl w:val="1"/>
          <w:numId w:val="49"/>
        </w:numPr>
        <w:suppressAutoHyphens/>
        <w:spacing w:after="0" w:line="276" w:lineRule="auto"/>
        <w:contextualSpacing/>
        <w:jc w:val="both"/>
        <w:rPr>
          <w:rFonts w:ascii="Times New Roman" w:hAnsi="Times New Roman" w:cs="Times New Roman"/>
          <w:sz w:val="24"/>
        </w:rPr>
      </w:pPr>
      <w:r w:rsidRPr="00BC4E10">
        <w:rPr>
          <w:rFonts w:ascii="Times New Roman" w:hAnsi="Times New Roman" w:cs="Times New Roman"/>
          <w:sz w:val="24"/>
        </w:rPr>
        <w:t>W przypadku wystawienia faktury obejmującej dostawy wykonane przez podwykonawców, wykonawca zobowiązany jest do podejmowania działań zgodnie z § 9 niniejszej umowy.</w:t>
      </w:r>
    </w:p>
    <w:p w14:paraId="7A3DFE6B" w14:textId="77777777" w:rsidR="001F787F" w:rsidRDefault="001F787F" w:rsidP="000D25C1">
      <w:pPr>
        <w:spacing w:after="0" w:line="276" w:lineRule="auto"/>
        <w:contextualSpacing/>
        <w:rPr>
          <w:rFonts w:ascii="Times New Roman" w:hAnsi="Times New Roman" w:cs="Times New Roman"/>
          <w:b/>
          <w:color w:val="FF0000"/>
          <w:sz w:val="24"/>
        </w:rPr>
      </w:pPr>
    </w:p>
    <w:p w14:paraId="7111E5C4" w14:textId="77777777" w:rsidR="00F73497" w:rsidRPr="00191E3D" w:rsidRDefault="00F73497" w:rsidP="000D25C1">
      <w:pPr>
        <w:spacing w:after="0" w:line="276" w:lineRule="auto"/>
        <w:contextualSpacing/>
        <w:rPr>
          <w:rFonts w:ascii="Times New Roman" w:hAnsi="Times New Roman" w:cs="Times New Roman"/>
          <w:b/>
          <w:color w:val="FF0000"/>
          <w:sz w:val="24"/>
        </w:rPr>
      </w:pPr>
    </w:p>
    <w:p w14:paraId="630BC85F" w14:textId="77777777" w:rsidR="009C533A" w:rsidRPr="003A50B9" w:rsidRDefault="009C533A" w:rsidP="000D25C1">
      <w:pPr>
        <w:spacing w:after="0" w:line="276" w:lineRule="auto"/>
        <w:contextualSpacing/>
        <w:jc w:val="center"/>
        <w:rPr>
          <w:rFonts w:ascii="Times New Roman" w:hAnsi="Times New Roman" w:cs="Times New Roman"/>
          <w:sz w:val="24"/>
        </w:rPr>
      </w:pPr>
      <w:r w:rsidRPr="003A50B9">
        <w:rPr>
          <w:rFonts w:ascii="Times New Roman" w:hAnsi="Times New Roman" w:cs="Times New Roman"/>
          <w:b/>
          <w:sz w:val="24"/>
        </w:rPr>
        <w:t>VIII. Sposób płatności</w:t>
      </w:r>
    </w:p>
    <w:p w14:paraId="5612D31B" w14:textId="77777777" w:rsidR="009C533A" w:rsidRPr="003A50B9" w:rsidRDefault="009C533A" w:rsidP="000D25C1">
      <w:pPr>
        <w:spacing w:after="0" w:line="276" w:lineRule="auto"/>
        <w:contextualSpacing/>
        <w:jc w:val="center"/>
        <w:rPr>
          <w:rFonts w:ascii="Times New Roman" w:hAnsi="Times New Roman" w:cs="Times New Roman"/>
          <w:b/>
          <w:sz w:val="24"/>
        </w:rPr>
      </w:pPr>
      <w:r w:rsidRPr="003A50B9">
        <w:rPr>
          <w:rFonts w:ascii="Times New Roman" w:hAnsi="Times New Roman" w:cs="Times New Roman"/>
          <w:b/>
          <w:sz w:val="24"/>
        </w:rPr>
        <w:t>§ 8</w:t>
      </w:r>
    </w:p>
    <w:p w14:paraId="7923CBC5" w14:textId="77777777" w:rsidR="00620754" w:rsidRPr="00620754" w:rsidRDefault="00620754" w:rsidP="00620754">
      <w:pPr>
        <w:numPr>
          <w:ilvl w:val="0"/>
          <w:numId w:val="47"/>
        </w:numPr>
        <w:tabs>
          <w:tab w:val="clear" w:pos="540"/>
        </w:tabs>
        <w:suppressAutoHyphens/>
        <w:spacing w:after="0" w:line="276" w:lineRule="auto"/>
        <w:ind w:left="426" w:hanging="426"/>
        <w:contextualSpacing/>
        <w:jc w:val="both"/>
        <w:rPr>
          <w:rFonts w:ascii="Times New Roman" w:hAnsi="Times New Roman" w:cs="Times New Roman"/>
          <w:sz w:val="24"/>
          <w:lang w:eastAsia="ar-SA"/>
        </w:rPr>
      </w:pPr>
      <w:r w:rsidRPr="00620754">
        <w:rPr>
          <w:rFonts w:ascii="Times New Roman" w:hAnsi="Times New Roman" w:cs="Times New Roman"/>
          <w:sz w:val="24"/>
          <w:lang w:eastAsia="ar-SA"/>
        </w:rPr>
        <w:t xml:space="preserve">Rozliczenie za wykonane dostawy nastąpi na podstawie faktury końcowej po zakończeniu realizacji i po dokonaniu odbioru przedmiotu umowy. </w:t>
      </w:r>
    </w:p>
    <w:p w14:paraId="6D4D2DEA" w14:textId="77777777" w:rsidR="00620754" w:rsidRPr="00620754" w:rsidRDefault="00620754" w:rsidP="00620754">
      <w:pPr>
        <w:numPr>
          <w:ilvl w:val="0"/>
          <w:numId w:val="47"/>
        </w:numPr>
        <w:tabs>
          <w:tab w:val="clear" w:pos="540"/>
        </w:tabs>
        <w:suppressAutoHyphens/>
        <w:spacing w:after="0" w:line="276" w:lineRule="auto"/>
        <w:ind w:left="426" w:hanging="426"/>
        <w:contextualSpacing/>
        <w:jc w:val="both"/>
        <w:rPr>
          <w:rFonts w:ascii="Times New Roman" w:hAnsi="Times New Roman" w:cs="Times New Roman"/>
          <w:sz w:val="24"/>
          <w:lang w:eastAsia="ar-SA"/>
        </w:rPr>
      </w:pPr>
      <w:r w:rsidRPr="00620754">
        <w:rPr>
          <w:rFonts w:ascii="Times New Roman" w:hAnsi="Times New Roman" w:cs="Times New Roman"/>
          <w:sz w:val="24"/>
          <w:lang w:eastAsia="ar-SA"/>
        </w:rPr>
        <w:t>Wartość zrealizowanych dostaw wylicza się jako iloczyn ilości dostarczonego wyposażenia i ceny jednostkowej brutto, podanej przez Wykonawcę w formularzu cenowym.</w:t>
      </w:r>
    </w:p>
    <w:p w14:paraId="44E752D5" w14:textId="77777777" w:rsidR="00620754" w:rsidRPr="00620754" w:rsidRDefault="00620754" w:rsidP="00620754">
      <w:pPr>
        <w:numPr>
          <w:ilvl w:val="0"/>
          <w:numId w:val="47"/>
        </w:numPr>
        <w:tabs>
          <w:tab w:val="clear" w:pos="540"/>
        </w:tabs>
        <w:suppressAutoHyphens/>
        <w:spacing w:after="0" w:line="276" w:lineRule="auto"/>
        <w:ind w:left="426" w:hanging="426"/>
        <w:contextualSpacing/>
        <w:jc w:val="both"/>
        <w:rPr>
          <w:rFonts w:ascii="Times New Roman" w:hAnsi="Times New Roman" w:cs="Times New Roman"/>
          <w:sz w:val="24"/>
          <w:lang w:eastAsia="ar-SA"/>
        </w:rPr>
      </w:pPr>
      <w:r w:rsidRPr="00620754">
        <w:rPr>
          <w:rFonts w:ascii="Times New Roman" w:hAnsi="Times New Roman" w:cs="Times New Roman"/>
          <w:sz w:val="24"/>
          <w:lang w:eastAsia="ar-SA"/>
        </w:rPr>
        <w:t xml:space="preserve">Podstawą wystawienia faktury jest protokół odbioru, potwierdzający zakończenie i odebranie przez Zamawiającego dostaw objętych przedmiotową umową. </w:t>
      </w:r>
    </w:p>
    <w:p w14:paraId="42826A09" w14:textId="77777777" w:rsidR="001A0D4B" w:rsidRDefault="00620754" w:rsidP="001A0D4B">
      <w:pPr>
        <w:numPr>
          <w:ilvl w:val="0"/>
          <w:numId w:val="47"/>
        </w:numPr>
        <w:tabs>
          <w:tab w:val="clear" w:pos="540"/>
        </w:tabs>
        <w:suppressAutoHyphens/>
        <w:spacing w:after="0" w:line="276" w:lineRule="auto"/>
        <w:ind w:left="426" w:hanging="426"/>
        <w:contextualSpacing/>
        <w:jc w:val="both"/>
        <w:rPr>
          <w:rFonts w:ascii="Times New Roman" w:hAnsi="Times New Roman" w:cs="Times New Roman"/>
          <w:sz w:val="24"/>
          <w:lang w:eastAsia="ar-SA"/>
        </w:rPr>
      </w:pPr>
      <w:r w:rsidRPr="00620754">
        <w:rPr>
          <w:rFonts w:ascii="Times New Roman" w:hAnsi="Times New Roman" w:cs="Times New Roman"/>
          <w:sz w:val="24"/>
          <w:lang w:eastAsia="ar-SA"/>
        </w:rPr>
        <w:t>Należności Wykonawcy będą uregulowane przelewem z rachunku Zamawiającego na rachunek bankowy Wykonawcy po doręczeniu prawidłowo wystawionej faktury.</w:t>
      </w:r>
    </w:p>
    <w:p w14:paraId="65231CE4" w14:textId="2D26BF37" w:rsidR="001A0D4B" w:rsidRPr="001A0D4B" w:rsidRDefault="001A0D4B" w:rsidP="001A0D4B">
      <w:pPr>
        <w:numPr>
          <w:ilvl w:val="0"/>
          <w:numId w:val="47"/>
        </w:numPr>
        <w:tabs>
          <w:tab w:val="clear" w:pos="540"/>
        </w:tabs>
        <w:suppressAutoHyphens/>
        <w:spacing w:after="0" w:line="276" w:lineRule="auto"/>
        <w:ind w:left="426" w:hanging="426"/>
        <w:contextualSpacing/>
        <w:jc w:val="both"/>
        <w:rPr>
          <w:rFonts w:ascii="Times New Roman" w:hAnsi="Times New Roman" w:cs="Times New Roman"/>
          <w:sz w:val="24"/>
          <w:lang w:eastAsia="ar-SA"/>
        </w:rPr>
      </w:pPr>
      <w:r w:rsidRPr="001A0D4B">
        <w:rPr>
          <w:rFonts w:ascii="Times New Roman" w:eastAsia="Times New Roman" w:hAnsi="Times New Roman" w:cs="Times New Roman"/>
          <w:sz w:val="24"/>
          <w:szCs w:val="24"/>
          <w:lang w:eastAsia="ar-SA"/>
        </w:rPr>
        <w:t>Faktura wystawiona przez Wykonawcę w ramach realizacji niniejszej umowy powinna zawierać następujące dane:</w:t>
      </w:r>
    </w:p>
    <w:p w14:paraId="0F183338" w14:textId="77777777" w:rsidR="001A0D4B" w:rsidRPr="00D93CBF" w:rsidRDefault="001A0D4B" w:rsidP="001A0D4B">
      <w:pPr>
        <w:widowControl w:val="0"/>
        <w:tabs>
          <w:tab w:val="left" w:pos="963"/>
        </w:tabs>
        <w:autoSpaceDE w:val="0"/>
        <w:spacing w:after="0" w:line="276" w:lineRule="auto"/>
        <w:ind w:left="567"/>
        <w:contextualSpacing/>
        <w:jc w:val="both"/>
        <w:rPr>
          <w:rFonts w:ascii="Times New Roman" w:hAnsi="Times New Roman" w:cs="Times New Roman"/>
          <w:sz w:val="24"/>
          <w:szCs w:val="24"/>
        </w:rPr>
      </w:pPr>
      <w:r w:rsidRPr="00D93CBF">
        <w:rPr>
          <w:rFonts w:ascii="Times New Roman" w:eastAsia="Times New Roman" w:hAnsi="Times New Roman" w:cs="Times New Roman"/>
          <w:sz w:val="24"/>
          <w:szCs w:val="24"/>
          <w:lang w:eastAsia="ar-SA"/>
        </w:rPr>
        <w:lastRenderedPageBreak/>
        <w:t>Nabywca</w:t>
      </w:r>
      <w:r>
        <w:rPr>
          <w:rFonts w:ascii="Times New Roman" w:eastAsia="Times New Roman" w:hAnsi="Times New Roman" w:cs="Times New Roman"/>
          <w:sz w:val="24"/>
          <w:szCs w:val="24"/>
          <w:lang w:eastAsia="ar-SA"/>
        </w:rPr>
        <w:t xml:space="preserve"> (podmiot 2)</w:t>
      </w:r>
      <w:r w:rsidRPr="00D93CBF">
        <w:rPr>
          <w:rFonts w:ascii="Times New Roman" w:eastAsia="Times New Roman" w:hAnsi="Times New Roman" w:cs="Times New Roman"/>
          <w:sz w:val="24"/>
          <w:szCs w:val="24"/>
          <w:lang w:eastAsia="ar-SA"/>
        </w:rPr>
        <w:t xml:space="preserve">: Gmina Leżajsk, ul. Łukasza Opalińskiego 2,  37-300 Leżajsk, </w:t>
      </w:r>
      <w:r>
        <w:rPr>
          <w:rFonts w:ascii="Times New Roman" w:eastAsia="Times New Roman" w:hAnsi="Times New Roman" w:cs="Times New Roman"/>
          <w:sz w:val="24"/>
          <w:szCs w:val="24"/>
          <w:lang w:eastAsia="ar-SA"/>
        </w:rPr>
        <w:t xml:space="preserve">                                     </w:t>
      </w:r>
      <w:r w:rsidRPr="00D93CBF">
        <w:rPr>
          <w:rFonts w:ascii="Times New Roman" w:eastAsia="Times New Roman" w:hAnsi="Times New Roman" w:cs="Times New Roman"/>
          <w:sz w:val="24"/>
          <w:szCs w:val="24"/>
          <w:lang w:eastAsia="ar-SA"/>
        </w:rPr>
        <w:t>NIP 816-15-93-943</w:t>
      </w:r>
    </w:p>
    <w:p w14:paraId="42FD8448" w14:textId="5930DAC6" w:rsidR="001A0D4B" w:rsidRDefault="001A0D4B" w:rsidP="001A0D4B">
      <w:pPr>
        <w:widowControl w:val="0"/>
        <w:tabs>
          <w:tab w:val="left" w:pos="963"/>
        </w:tabs>
        <w:autoSpaceDE w:val="0"/>
        <w:spacing w:after="0" w:line="276" w:lineRule="auto"/>
        <w:ind w:left="567"/>
        <w:contextualSpacing/>
        <w:jc w:val="both"/>
        <w:rPr>
          <w:rFonts w:ascii="Times New Roman" w:hAnsi="Times New Roman" w:cs="Times New Roman"/>
          <w:sz w:val="24"/>
          <w:szCs w:val="24"/>
        </w:rPr>
      </w:pPr>
      <w:r w:rsidRPr="00D93CBF">
        <w:rPr>
          <w:rFonts w:ascii="Times New Roman" w:eastAsia="Times New Roman" w:hAnsi="Times New Roman" w:cs="Times New Roman"/>
          <w:sz w:val="24"/>
          <w:szCs w:val="24"/>
          <w:lang w:eastAsia="ar-SA"/>
        </w:rPr>
        <w:t>Odbiorca, Płatnik</w:t>
      </w:r>
      <w:r>
        <w:rPr>
          <w:rFonts w:ascii="Times New Roman" w:eastAsia="Times New Roman" w:hAnsi="Times New Roman" w:cs="Times New Roman"/>
          <w:sz w:val="24"/>
          <w:szCs w:val="24"/>
          <w:lang w:eastAsia="ar-SA"/>
        </w:rPr>
        <w:t xml:space="preserve"> (podmiot 3)</w:t>
      </w:r>
      <w:r w:rsidRPr="00D93CBF">
        <w:rPr>
          <w:rFonts w:ascii="Times New Roman" w:eastAsia="Times New Roman" w:hAnsi="Times New Roman" w:cs="Times New Roman"/>
          <w:sz w:val="24"/>
          <w:szCs w:val="24"/>
          <w:lang w:eastAsia="ar-SA"/>
        </w:rPr>
        <w:t xml:space="preserve">: Urząd Gminy Leżajsk, ul. Łukasza Opalińskiego 2,  </w:t>
      </w:r>
      <w:r>
        <w:rPr>
          <w:rFonts w:ascii="Times New Roman" w:eastAsia="Times New Roman" w:hAnsi="Times New Roman" w:cs="Times New Roman"/>
          <w:sz w:val="24"/>
          <w:szCs w:val="24"/>
          <w:lang w:eastAsia="ar-SA"/>
        </w:rPr>
        <w:t xml:space="preserve">                            </w:t>
      </w:r>
      <w:r w:rsidRPr="00D93CBF">
        <w:rPr>
          <w:rFonts w:ascii="Times New Roman" w:eastAsia="Times New Roman" w:hAnsi="Times New Roman" w:cs="Times New Roman"/>
          <w:sz w:val="24"/>
          <w:szCs w:val="24"/>
          <w:lang w:eastAsia="ar-SA"/>
        </w:rPr>
        <w:t>37-300 Leżajsk,</w:t>
      </w:r>
      <w:r w:rsidRPr="00D93CBF">
        <w:rPr>
          <w:rFonts w:ascii="Times New Roman" w:eastAsia="Times New Roman" w:hAnsi="Times New Roman" w:cs="Times New Roman"/>
          <w:sz w:val="24"/>
          <w:szCs w:val="24"/>
        </w:rPr>
        <w:t xml:space="preserve"> </w:t>
      </w:r>
      <w:r w:rsidRPr="00D93CBF">
        <w:rPr>
          <w:rFonts w:ascii="Times New Roman" w:eastAsia="Times New Roman" w:hAnsi="Times New Roman" w:cs="Times New Roman"/>
          <w:sz w:val="24"/>
          <w:szCs w:val="24"/>
          <w:lang w:eastAsia="ar-SA"/>
        </w:rPr>
        <w:t>NIP 816-10-99-746.</w:t>
      </w:r>
    </w:p>
    <w:p w14:paraId="1725D6C6" w14:textId="77777777" w:rsidR="001A0D4B" w:rsidRDefault="00620754" w:rsidP="001A0D4B">
      <w:pPr>
        <w:pStyle w:val="Akapitzlist"/>
        <w:numPr>
          <w:ilvl w:val="0"/>
          <w:numId w:val="47"/>
        </w:numPr>
        <w:tabs>
          <w:tab w:val="left" w:pos="963"/>
        </w:tabs>
        <w:autoSpaceDE w:val="0"/>
        <w:spacing w:line="276" w:lineRule="auto"/>
        <w:jc w:val="both"/>
        <w:rPr>
          <w:lang w:eastAsia="en-US"/>
        </w:rPr>
      </w:pPr>
      <w:r w:rsidRPr="001A0D4B">
        <w:rPr>
          <w:lang w:eastAsia="ar-SA"/>
        </w:rPr>
        <w:t xml:space="preserve">Zamawiający zapłaci fakturę, w terminie 14 dni od dnia jej otrzymania wraz z dokumentami odbiorowymi. </w:t>
      </w:r>
    </w:p>
    <w:p w14:paraId="6A892AC6" w14:textId="77777777" w:rsidR="001A0D4B" w:rsidRDefault="00620754" w:rsidP="001A0D4B">
      <w:pPr>
        <w:pStyle w:val="Akapitzlist"/>
        <w:numPr>
          <w:ilvl w:val="0"/>
          <w:numId w:val="47"/>
        </w:numPr>
        <w:tabs>
          <w:tab w:val="left" w:pos="963"/>
        </w:tabs>
        <w:autoSpaceDE w:val="0"/>
        <w:spacing w:line="276" w:lineRule="auto"/>
        <w:jc w:val="both"/>
        <w:rPr>
          <w:lang w:eastAsia="en-US"/>
        </w:rPr>
      </w:pPr>
      <w:r w:rsidRPr="001A0D4B">
        <w:rPr>
          <w:lang w:eastAsia="ar-SA"/>
        </w:rPr>
        <w:t>Błędne wystawienie faktury lub brak któregokolwiek z wymaganych dokumentów spowoduje ponowny bieg terminu 14-dniowego liczonego od daty doręczenia poprawionych i brakujących dokumentów.</w:t>
      </w:r>
    </w:p>
    <w:p w14:paraId="12502D80" w14:textId="77777777" w:rsidR="001A0D4B" w:rsidRDefault="009C533A" w:rsidP="001A0D4B">
      <w:pPr>
        <w:pStyle w:val="Akapitzlist"/>
        <w:numPr>
          <w:ilvl w:val="0"/>
          <w:numId w:val="47"/>
        </w:numPr>
        <w:tabs>
          <w:tab w:val="left" w:pos="963"/>
        </w:tabs>
        <w:autoSpaceDE w:val="0"/>
        <w:spacing w:line="276" w:lineRule="auto"/>
        <w:jc w:val="both"/>
        <w:rPr>
          <w:lang w:eastAsia="en-US"/>
        </w:rPr>
      </w:pPr>
      <w:r w:rsidRPr="001A0D4B">
        <w:rPr>
          <w:lang w:eastAsia="ar-SA"/>
        </w:rPr>
        <w:t xml:space="preserve">Zapłata </w:t>
      </w:r>
      <w:r w:rsidRPr="001A0D4B">
        <w:t>należności</w:t>
      </w:r>
      <w:r w:rsidRPr="001A0D4B">
        <w:rPr>
          <w:lang w:eastAsia="ar-SA"/>
        </w:rPr>
        <w:t xml:space="preserve"> zostanie dokonana na rachunek bankowy każdorazowo wskazany w fakturze. W przypadku wskazania na fakturze rachunku bankowego innego niż wskazany w wykazie, o którym mowa w art. 96b ust. 1 ustawy z dnia 11 marca 2004 r. o podatku od towarów i usług,</w:t>
      </w:r>
      <w:r w:rsidR="0000002B" w:rsidRPr="001A0D4B">
        <w:rPr>
          <w:lang w:eastAsia="ar-SA"/>
        </w:rPr>
        <w:t xml:space="preserve"> </w:t>
      </w:r>
      <w:r w:rsidRPr="001A0D4B">
        <w:rPr>
          <w:lang w:eastAsia="ar-SA"/>
        </w:rPr>
        <w:t>Zamawiający dokona zapłaty należności na rachunek bankowy wskazany w ww. wykazie.</w:t>
      </w:r>
    </w:p>
    <w:p w14:paraId="6B5D650D" w14:textId="77777777" w:rsidR="001A0D4B" w:rsidRDefault="009C533A" w:rsidP="001A0D4B">
      <w:pPr>
        <w:pStyle w:val="Akapitzlist"/>
        <w:numPr>
          <w:ilvl w:val="0"/>
          <w:numId w:val="47"/>
        </w:numPr>
        <w:tabs>
          <w:tab w:val="left" w:pos="963"/>
        </w:tabs>
        <w:autoSpaceDE w:val="0"/>
        <w:spacing w:line="276" w:lineRule="auto"/>
        <w:jc w:val="both"/>
        <w:rPr>
          <w:lang w:eastAsia="en-US"/>
        </w:rPr>
      </w:pPr>
      <w:r w:rsidRPr="001A0D4B">
        <w:rPr>
          <w:lang w:eastAsia="ar-SA"/>
        </w:rPr>
        <w:t xml:space="preserve">W przypadku chęci złożenia ustrukturyzowanej faktury elektronicznej Wykonawca w terminie 7 dni przed planowanym terminem złożenia ww. faktury zgłasza ten fakt Zamawiającemu w celu uzyskania numeru identyfikacyjnego. </w:t>
      </w:r>
    </w:p>
    <w:p w14:paraId="11531390" w14:textId="20FED5D1" w:rsidR="009C533A" w:rsidRPr="001A0D4B" w:rsidRDefault="009C533A" w:rsidP="001A0D4B">
      <w:pPr>
        <w:pStyle w:val="Akapitzlist"/>
        <w:numPr>
          <w:ilvl w:val="0"/>
          <w:numId w:val="47"/>
        </w:numPr>
        <w:tabs>
          <w:tab w:val="left" w:pos="963"/>
        </w:tabs>
        <w:autoSpaceDE w:val="0"/>
        <w:spacing w:line="276" w:lineRule="auto"/>
        <w:jc w:val="both"/>
        <w:rPr>
          <w:lang w:eastAsia="en-US"/>
        </w:rPr>
      </w:pPr>
      <w:r w:rsidRPr="001A0D4B">
        <w:t xml:space="preserve">W przypadku udziału podwykonawców w wykonaniu zamówienia Wykonawca </w:t>
      </w:r>
      <w:r w:rsidRPr="001A0D4B">
        <w:rPr>
          <w:lang w:eastAsia="ar-SA"/>
        </w:rPr>
        <w:t>otrzyma</w:t>
      </w:r>
      <w:r w:rsidR="000854EE" w:rsidRPr="001A0D4B">
        <w:t xml:space="preserve"> wynagrodzenie za wykonaną i odebraną dostawę</w:t>
      </w:r>
      <w:r w:rsidRPr="001A0D4B">
        <w:t xml:space="preserve"> pod warunkiem przedstawienia przez niego dowodów potwierdzających zapłatę wymagalnego wynagrodzenia podwykonawcom lub dalszym podwykonawcom, biorącym udział w realizacji </w:t>
      </w:r>
      <w:r w:rsidR="000854EE" w:rsidRPr="001A0D4B">
        <w:t>przedmiotowego zamówienia</w:t>
      </w:r>
      <w:r w:rsidRPr="001A0D4B">
        <w:t>.</w:t>
      </w:r>
    </w:p>
    <w:p w14:paraId="44481963" w14:textId="77777777" w:rsidR="005063A8" w:rsidRPr="00620754" w:rsidRDefault="005063A8" w:rsidP="000D25C1">
      <w:pPr>
        <w:suppressAutoHyphens/>
        <w:spacing w:after="0" w:line="276" w:lineRule="auto"/>
        <w:ind w:left="426"/>
        <w:contextualSpacing/>
        <w:jc w:val="both"/>
        <w:rPr>
          <w:rFonts w:ascii="Times New Roman" w:hAnsi="Times New Roman" w:cs="Times New Roman"/>
          <w:sz w:val="18"/>
        </w:rPr>
      </w:pPr>
    </w:p>
    <w:p w14:paraId="295E4D93" w14:textId="77777777" w:rsidR="009C533A" w:rsidRPr="00620754" w:rsidRDefault="009C533A" w:rsidP="000D25C1">
      <w:pPr>
        <w:spacing w:after="0" w:line="276" w:lineRule="auto"/>
        <w:contextualSpacing/>
        <w:jc w:val="center"/>
        <w:rPr>
          <w:rFonts w:ascii="Times New Roman" w:hAnsi="Times New Roman" w:cs="Times New Roman"/>
          <w:sz w:val="24"/>
        </w:rPr>
      </w:pPr>
      <w:r w:rsidRPr="00620754">
        <w:rPr>
          <w:rFonts w:ascii="Times New Roman" w:hAnsi="Times New Roman" w:cs="Times New Roman"/>
          <w:b/>
          <w:sz w:val="24"/>
        </w:rPr>
        <w:t>IX. Podwykonawcy</w:t>
      </w:r>
      <w:r w:rsidRPr="00620754">
        <w:rPr>
          <w:rFonts w:ascii="Times New Roman" w:hAnsi="Times New Roman" w:cs="Times New Roman"/>
          <w:i/>
          <w:sz w:val="24"/>
        </w:rPr>
        <w:t>*</w:t>
      </w:r>
    </w:p>
    <w:p w14:paraId="21D2C3EA" w14:textId="77777777" w:rsidR="009C533A" w:rsidRPr="00620754" w:rsidRDefault="009C533A" w:rsidP="000D25C1">
      <w:pPr>
        <w:spacing w:after="0" w:line="276" w:lineRule="auto"/>
        <w:contextualSpacing/>
        <w:jc w:val="center"/>
        <w:rPr>
          <w:rFonts w:ascii="Times New Roman" w:hAnsi="Times New Roman" w:cs="Times New Roman"/>
          <w:b/>
          <w:sz w:val="24"/>
          <w:lang w:eastAsia="pl-PL"/>
        </w:rPr>
      </w:pPr>
      <w:r w:rsidRPr="00620754">
        <w:rPr>
          <w:rFonts w:ascii="Times New Roman" w:hAnsi="Times New Roman" w:cs="Times New Roman"/>
          <w:b/>
          <w:sz w:val="24"/>
          <w:lang w:eastAsia="pl-PL"/>
        </w:rPr>
        <w:t>§ 9</w:t>
      </w:r>
    </w:p>
    <w:p w14:paraId="31826F51" w14:textId="77777777" w:rsidR="000E3F33" w:rsidRPr="00620754" w:rsidRDefault="000E3F33" w:rsidP="005C4F66">
      <w:pPr>
        <w:numPr>
          <w:ilvl w:val="0"/>
          <w:numId w:val="74"/>
        </w:numPr>
        <w:suppressAutoHyphens/>
        <w:spacing w:after="0" w:line="276" w:lineRule="auto"/>
        <w:ind w:left="425" w:hanging="357"/>
        <w:contextualSpacing/>
        <w:jc w:val="both"/>
        <w:rPr>
          <w:rFonts w:ascii="Times New Roman" w:hAnsi="Times New Roman" w:cs="Times New Roman"/>
          <w:b/>
          <w:sz w:val="24"/>
          <w:lang w:eastAsia="pl-PL"/>
        </w:rPr>
      </w:pPr>
      <w:r w:rsidRPr="00620754">
        <w:rPr>
          <w:rFonts w:ascii="Times New Roman" w:hAnsi="Times New Roman" w:cs="Times New Roman"/>
          <w:sz w:val="24"/>
        </w:rPr>
        <w:t>Wykonawca może powierzyć wykonanie części zamówienia podwykonawcy.</w:t>
      </w:r>
    </w:p>
    <w:p w14:paraId="73F532E4" w14:textId="77777777" w:rsidR="000E3F33" w:rsidRPr="00620754" w:rsidRDefault="000E3F33"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620754">
        <w:rPr>
          <w:rFonts w:ascii="Times New Roman" w:hAnsi="Times New Roman" w:cs="Times New Roman"/>
          <w:sz w:val="24"/>
        </w:rPr>
        <w:t>Powierzenie wykonania części zamówienia podwykonawcom nie zwalnia Wykonawcy z odpowiedzialności za należyte wykonanie tego zamówienia.</w:t>
      </w:r>
    </w:p>
    <w:p w14:paraId="20AE4513" w14:textId="77777777" w:rsidR="000E3F33" w:rsidRPr="00620754" w:rsidRDefault="000E3F33"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620754">
        <w:rPr>
          <w:rFonts w:ascii="Times New Roman" w:hAnsi="Times New Roman" w:cs="Times New Roman"/>
          <w:sz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89CA146" w14:textId="77777777" w:rsidR="000E3F33" w:rsidRPr="00113C97" w:rsidRDefault="000E3F33"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13C97">
        <w:rPr>
          <w:rFonts w:ascii="Times New Roman" w:hAnsi="Times New Roman" w:cs="Times New Roman"/>
          <w:sz w:val="24"/>
        </w:rPr>
        <w:t>Termin zapłaty wynagrodzenia podwykonawcy lub dalszemu podwykonawcy, przewidziany w umowie o podwykonawstwo, nie może być dłuższy niż 30 dni od dnia doręczenia Wykonawcy, podwykonawcy lub dalszemu podwykonawcy faktury lub rachunku.</w:t>
      </w:r>
    </w:p>
    <w:p w14:paraId="5B8E666A" w14:textId="585DA5A6" w:rsidR="00E60476" w:rsidRPr="00102098" w:rsidRDefault="00E60476"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13C97">
        <w:rPr>
          <w:rFonts w:ascii="Times New Roman" w:hAnsi="Times New Roman" w:cs="Times New Roman"/>
          <w:sz w:val="24"/>
        </w:rPr>
        <w:t xml:space="preserve">Wykonawca, podwykonawca lub dalszy podwykonawca ma obowiązek przedłożyć Zamawiającemu poświadczoną </w:t>
      </w:r>
      <w:r w:rsidRPr="00102098">
        <w:rPr>
          <w:rFonts w:ascii="Times New Roman" w:hAnsi="Times New Roman" w:cs="Times New Roman"/>
          <w:sz w:val="24"/>
        </w:rPr>
        <w:t>za zgodność z oryginałem kopię zawartej umowy o</w:t>
      </w:r>
      <w:r w:rsidR="00113C97" w:rsidRPr="00102098">
        <w:rPr>
          <w:rFonts w:ascii="Times New Roman" w:hAnsi="Times New Roman" w:cs="Times New Roman"/>
          <w:sz w:val="24"/>
        </w:rPr>
        <w:t> podwykonawstwo, w terminie 3</w:t>
      </w:r>
      <w:r w:rsidRPr="00102098">
        <w:rPr>
          <w:rFonts w:ascii="Times New Roman" w:hAnsi="Times New Roman" w:cs="Times New Roman"/>
          <w:sz w:val="24"/>
        </w:rPr>
        <w:t xml:space="preserve"> dni od dnia jej zawarcia, z wyłączeniem umów o podwykonawstwo o wartości mniejszej niż 0,5% wartości umowy. </w:t>
      </w:r>
    </w:p>
    <w:p w14:paraId="3FA93D59" w14:textId="3854A6B1" w:rsidR="000E3F33" w:rsidRPr="00113C97" w:rsidRDefault="00E60476"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02098">
        <w:rPr>
          <w:rFonts w:ascii="Times New Roman" w:hAnsi="Times New Roman" w:cs="Times New Roman"/>
          <w:sz w:val="24"/>
        </w:rPr>
        <w:t>U</w:t>
      </w:r>
      <w:r w:rsidR="000E3F33" w:rsidRPr="00102098">
        <w:rPr>
          <w:rFonts w:ascii="Times New Roman" w:hAnsi="Times New Roman" w:cs="Times New Roman"/>
          <w:sz w:val="24"/>
        </w:rPr>
        <w:t xml:space="preserve">mowa o podwykonawstwo nie może naruszać postanowień umowy zawartej między Wykonawcą a Zamawiającym oraz powinna </w:t>
      </w:r>
      <w:r w:rsidR="000E3F33" w:rsidRPr="00113C97">
        <w:rPr>
          <w:rFonts w:ascii="Times New Roman" w:hAnsi="Times New Roman" w:cs="Times New Roman"/>
          <w:sz w:val="24"/>
        </w:rPr>
        <w:t xml:space="preserve">zawierać następujące postanowienia: </w:t>
      </w:r>
    </w:p>
    <w:p w14:paraId="5AA3610A" w14:textId="062BC8A5" w:rsidR="000E3F33" w:rsidRPr="00113C97" w:rsidRDefault="000E3F33" w:rsidP="005C4F66">
      <w:pPr>
        <w:numPr>
          <w:ilvl w:val="0"/>
          <w:numId w:val="75"/>
        </w:numPr>
        <w:suppressAutoHyphens/>
        <w:spacing w:after="0" w:line="276" w:lineRule="auto"/>
        <w:ind w:left="851"/>
        <w:contextualSpacing/>
        <w:jc w:val="both"/>
        <w:rPr>
          <w:rFonts w:ascii="Times New Roman" w:hAnsi="Times New Roman" w:cs="Times New Roman"/>
          <w:sz w:val="24"/>
        </w:rPr>
      </w:pPr>
      <w:r w:rsidRPr="00113C97">
        <w:rPr>
          <w:rFonts w:ascii="Times New Roman" w:hAnsi="Times New Roman" w:cs="Times New Roman"/>
          <w:sz w:val="24"/>
        </w:rPr>
        <w:t>określenie stron, z tym zastrzeżeniem, że w przypadku, gdy zamówienie publiczne zostało udzielone Wykonawcom, którzy wspólnie ubiegali się o</w:t>
      </w:r>
      <w:r w:rsidR="009F2EA0" w:rsidRPr="00113C97">
        <w:rPr>
          <w:rFonts w:ascii="Times New Roman" w:hAnsi="Times New Roman" w:cs="Times New Roman"/>
          <w:sz w:val="24"/>
        </w:rPr>
        <w:t xml:space="preserve"> jego udzielenie (konsorcjum) i </w:t>
      </w:r>
      <w:r w:rsidRPr="00113C97">
        <w:rPr>
          <w:rFonts w:ascii="Times New Roman" w:hAnsi="Times New Roman" w:cs="Times New Roman"/>
          <w:sz w:val="24"/>
        </w:rPr>
        <w:t xml:space="preserve">wspólnie występują w niniejszej umowie jako Wykonawca, umowa o podwykonawstwo </w:t>
      </w:r>
      <w:r w:rsidRPr="00113C97">
        <w:rPr>
          <w:rFonts w:ascii="Times New Roman" w:hAnsi="Times New Roman" w:cs="Times New Roman"/>
          <w:sz w:val="24"/>
        </w:rPr>
        <w:lastRenderedPageBreak/>
        <w:t>powinna być zawarta z wszystkimi członkami konsorcjum, a nie tylko z jednym lub niektórymi z nich;</w:t>
      </w:r>
    </w:p>
    <w:p w14:paraId="48CE9114" w14:textId="623B3C52" w:rsidR="000E3F33" w:rsidRPr="00113C97" w:rsidRDefault="000E3F33" w:rsidP="005C4F66">
      <w:pPr>
        <w:numPr>
          <w:ilvl w:val="0"/>
          <w:numId w:val="75"/>
        </w:numPr>
        <w:suppressAutoHyphens/>
        <w:spacing w:after="0" w:line="276" w:lineRule="auto"/>
        <w:ind w:left="851"/>
        <w:contextualSpacing/>
        <w:jc w:val="both"/>
        <w:rPr>
          <w:rFonts w:ascii="Times New Roman" w:hAnsi="Times New Roman" w:cs="Times New Roman"/>
          <w:sz w:val="24"/>
        </w:rPr>
      </w:pPr>
      <w:r w:rsidRPr="00113C97">
        <w:rPr>
          <w:rFonts w:ascii="Times New Roman" w:hAnsi="Times New Roman" w:cs="Times New Roman"/>
          <w:sz w:val="24"/>
        </w:rPr>
        <w:t xml:space="preserve">zakres </w:t>
      </w:r>
      <w:r w:rsidR="009F2EA0" w:rsidRPr="00113C97">
        <w:rPr>
          <w:rFonts w:ascii="Times New Roman" w:hAnsi="Times New Roman" w:cs="Times New Roman"/>
          <w:sz w:val="24"/>
        </w:rPr>
        <w:t>przewidziany</w:t>
      </w:r>
      <w:r w:rsidRPr="00113C97">
        <w:rPr>
          <w:rFonts w:ascii="Times New Roman" w:hAnsi="Times New Roman" w:cs="Times New Roman"/>
          <w:sz w:val="24"/>
        </w:rPr>
        <w:t xml:space="preserve"> do wykonania -</w:t>
      </w:r>
      <w:r w:rsidRPr="00113C97">
        <w:rPr>
          <w:rFonts w:ascii="Times New Roman" w:hAnsi="Times New Roman" w:cs="Times New Roman"/>
          <w:sz w:val="24"/>
          <w:lang w:eastAsia="pl-PL"/>
        </w:rPr>
        <w:t xml:space="preserve"> </w:t>
      </w:r>
      <w:r w:rsidRPr="00113C97">
        <w:rPr>
          <w:rFonts w:ascii="Times New Roman" w:hAnsi="Times New Roman" w:cs="Times New Roman"/>
          <w:sz w:val="24"/>
        </w:rPr>
        <w:t xml:space="preserve">musi być precyzyjnie określony; </w:t>
      </w:r>
    </w:p>
    <w:p w14:paraId="37A07AF1" w14:textId="77777777" w:rsidR="000E3F33" w:rsidRPr="00113C97" w:rsidRDefault="000E3F33" w:rsidP="005C4F66">
      <w:pPr>
        <w:numPr>
          <w:ilvl w:val="0"/>
          <w:numId w:val="75"/>
        </w:numPr>
        <w:suppressAutoHyphens/>
        <w:spacing w:after="0" w:line="276" w:lineRule="auto"/>
        <w:ind w:left="851"/>
        <w:contextualSpacing/>
        <w:jc w:val="both"/>
        <w:rPr>
          <w:rFonts w:ascii="Times New Roman" w:hAnsi="Times New Roman" w:cs="Times New Roman"/>
          <w:sz w:val="24"/>
        </w:rPr>
      </w:pPr>
      <w:r w:rsidRPr="00113C97">
        <w:rPr>
          <w:rFonts w:ascii="Times New Roman" w:hAnsi="Times New Roman" w:cs="Times New Roman"/>
          <w:sz w:val="24"/>
        </w:rPr>
        <w:t>termin realizacji - musi umożliwiać zakończenie wykonania zamówienia przez Wykonawcę w terminie określonym w niniejszej umowie,</w:t>
      </w:r>
    </w:p>
    <w:p w14:paraId="22993EC1" w14:textId="77777777" w:rsidR="000E3F33" w:rsidRPr="00113C97" w:rsidRDefault="000E3F33" w:rsidP="005C4F66">
      <w:pPr>
        <w:numPr>
          <w:ilvl w:val="0"/>
          <w:numId w:val="75"/>
        </w:numPr>
        <w:suppressAutoHyphens/>
        <w:spacing w:after="0" w:line="276" w:lineRule="auto"/>
        <w:ind w:left="851"/>
        <w:contextualSpacing/>
        <w:jc w:val="both"/>
        <w:rPr>
          <w:rFonts w:ascii="Times New Roman" w:hAnsi="Times New Roman" w:cs="Times New Roman"/>
          <w:sz w:val="24"/>
        </w:rPr>
      </w:pPr>
      <w:r w:rsidRPr="00113C97">
        <w:rPr>
          <w:rFonts w:ascii="Times New Roman" w:hAnsi="Times New Roman" w:cs="Times New Roman"/>
          <w:sz w:val="24"/>
        </w:rPr>
        <w:t xml:space="preserve">terminy i zasady dokonywania odbioru, </w:t>
      </w:r>
    </w:p>
    <w:p w14:paraId="6C09255D" w14:textId="5EB3976C" w:rsidR="000E3F33" w:rsidRPr="00113C97" w:rsidRDefault="000E3F33" w:rsidP="005C4F66">
      <w:pPr>
        <w:numPr>
          <w:ilvl w:val="0"/>
          <w:numId w:val="75"/>
        </w:numPr>
        <w:suppressAutoHyphens/>
        <w:spacing w:after="0" w:line="276" w:lineRule="auto"/>
        <w:ind w:left="851"/>
        <w:contextualSpacing/>
        <w:jc w:val="both"/>
        <w:rPr>
          <w:rFonts w:ascii="Times New Roman" w:hAnsi="Times New Roman" w:cs="Times New Roman"/>
          <w:sz w:val="24"/>
        </w:rPr>
      </w:pPr>
      <w:r w:rsidRPr="00113C97">
        <w:rPr>
          <w:rFonts w:ascii="Times New Roman" w:hAnsi="Times New Roman" w:cs="Times New Roman"/>
          <w:sz w:val="24"/>
        </w:rPr>
        <w:t>wynagrodzenie i zasady płatności, z zastrzeżeniem że nie będzie ono wyższe od wynagrodzenia za wyk</w:t>
      </w:r>
      <w:r w:rsidR="009F2EA0" w:rsidRPr="00113C97">
        <w:rPr>
          <w:rFonts w:ascii="Times New Roman" w:hAnsi="Times New Roman" w:cs="Times New Roman"/>
          <w:sz w:val="24"/>
        </w:rPr>
        <w:t>onanie tego samego zakresu</w:t>
      </w:r>
      <w:r w:rsidRPr="00113C97">
        <w:rPr>
          <w:rFonts w:ascii="Times New Roman" w:hAnsi="Times New Roman" w:cs="Times New Roman"/>
          <w:sz w:val="24"/>
        </w:rPr>
        <w:t xml:space="preserve"> należnego Wykonawcy od Zamawiającego (wynikającego z niniejszej umowy);</w:t>
      </w:r>
    </w:p>
    <w:p w14:paraId="1D4BDED0" w14:textId="0FA00199" w:rsidR="000E3F33" w:rsidRPr="00113C97" w:rsidRDefault="000E3F33" w:rsidP="005C4F66">
      <w:pPr>
        <w:numPr>
          <w:ilvl w:val="0"/>
          <w:numId w:val="75"/>
        </w:numPr>
        <w:suppressAutoHyphens/>
        <w:spacing w:after="0" w:line="276" w:lineRule="auto"/>
        <w:ind w:left="851"/>
        <w:contextualSpacing/>
        <w:jc w:val="both"/>
        <w:rPr>
          <w:rFonts w:ascii="Times New Roman" w:hAnsi="Times New Roman" w:cs="Times New Roman"/>
          <w:sz w:val="24"/>
        </w:rPr>
      </w:pPr>
      <w:r w:rsidRPr="00113C97">
        <w:rPr>
          <w:rFonts w:ascii="Times New Roman" w:hAnsi="Times New Roman" w:cs="Times New Roman"/>
          <w:sz w:val="24"/>
        </w:rPr>
        <w:t>umowa o podwykonawstwo nie może zawierać postanowień uzależniających uzyskanie przez Podwykonawcę płatności od Wykonawcy od zapłaty przez Zamawiającego wynagrodzenia na rzecz Wykon</w:t>
      </w:r>
      <w:r w:rsidR="009F2EA0" w:rsidRPr="00113C97">
        <w:rPr>
          <w:rFonts w:ascii="Times New Roman" w:hAnsi="Times New Roman" w:cs="Times New Roman"/>
          <w:sz w:val="24"/>
        </w:rPr>
        <w:t>awcy, obejmującego zakres umowy</w:t>
      </w:r>
      <w:r w:rsidRPr="00113C97">
        <w:rPr>
          <w:rFonts w:ascii="Times New Roman" w:hAnsi="Times New Roman" w:cs="Times New Roman"/>
          <w:sz w:val="24"/>
        </w:rPr>
        <w:t xml:space="preserve"> zrea</w:t>
      </w:r>
      <w:r w:rsidR="009F2EA0" w:rsidRPr="00113C97">
        <w:rPr>
          <w:rFonts w:ascii="Times New Roman" w:hAnsi="Times New Roman" w:cs="Times New Roman"/>
          <w:sz w:val="24"/>
        </w:rPr>
        <w:t>lizowany</w:t>
      </w:r>
      <w:r w:rsidRPr="00113C97">
        <w:rPr>
          <w:rFonts w:ascii="Times New Roman" w:hAnsi="Times New Roman" w:cs="Times New Roman"/>
          <w:sz w:val="24"/>
        </w:rPr>
        <w:t xml:space="preserve"> przez Podwykonawcę.</w:t>
      </w:r>
    </w:p>
    <w:p w14:paraId="395D7EF1" w14:textId="741397FF" w:rsidR="00E60476" w:rsidRPr="00102098" w:rsidRDefault="00E60476"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13C97">
        <w:rPr>
          <w:rFonts w:ascii="Times New Roman" w:hAnsi="Times New Roman" w:cs="Times New Roman"/>
          <w:sz w:val="24"/>
        </w:rPr>
        <w:t xml:space="preserve">W przypadku, o którym mowa w ust. 4, jeżeli termin zapłaty wynagrodzenia jest dłuższy niż 30 dni od dnia doręczenia Wykonawcy, podwykonawcy lub dalszemu podwykonawcy faktury lub rachunku lub jeżeli umowa o podwykonawstwo zawiera </w:t>
      </w:r>
      <w:r w:rsidRPr="00102098">
        <w:rPr>
          <w:rFonts w:ascii="Times New Roman" w:hAnsi="Times New Roman" w:cs="Times New Roman"/>
          <w:sz w:val="24"/>
        </w:rPr>
        <w:t>postanowienia niezgodne z ust. 3</w:t>
      </w:r>
      <w:r w:rsidR="00674BAA" w:rsidRPr="00102098">
        <w:rPr>
          <w:rFonts w:ascii="Times New Roman" w:hAnsi="Times New Roman" w:cs="Times New Roman"/>
          <w:sz w:val="24"/>
        </w:rPr>
        <w:t xml:space="preserve"> lub nie spełnia wymagań określonych w ust. 6</w:t>
      </w:r>
      <w:r w:rsidR="00113C97" w:rsidRPr="00102098">
        <w:rPr>
          <w:rFonts w:ascii="Times New Roman" w:hAnsi="Times New Roman" w:cs="Times New Roman"/>
          <w:sz w:val="24"/>
        </w:rPr>
        <w:t>, Zamawiający w terminie 5</w:t>
      </w:r>
      <w:r w:rsidRPr="00102098">
        <w:rPr>
          <w:rFonts w:ascii="Times New Roman" w:hAnsi="Times New Roman" w:cs="Times New Roman"/>
          <w:sz w:val="24"/>
        </w:rPr>
        <w:t xml:space="preserve"> dni od przedłożenia przez Wykonawcę kopii umowy o podwykonawstwo informuje o tym Wykonawcę i wzywa go do doprowadzenia do zmiany tej umowy.</w:t>
      </w:r>
    </w:p>
    <w:p w14:paraId="27725773" w14:textId="32B1857B" w:rsidR="000E3F33" w:rsidRPr="00102098" w:rsidRDefault="000E3F33"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02098">
        <w:rPr>
          <w:rFonts w:ascii="Times New Roman" w:hAnsi="Times New Roman" w:cs="Times New Roman"/>
          <w:sz w:val="24"/>
        </w:rPr>
        <w:t>Niezgłoszenie zastrzeżeń, o których</w:t>
      </w:r>
      <w:r w:rsidR="00674BAA" w:rsidRPr="00102098">
        <w:rPr>
          <w:rFonts w:ascii="Times New Roman" w:hAnsi="Times New Roman" w:cs="Times New Roman"/>
          <w:sz w:val="24"/>
        </w:rPr>
        <w:t xml:space="preserve"> mowa w ust. 7, do przedłożonej</w:t>
      </w:r>
      <w:r w:rsidR="009F2EA0" w:rsidRPr="00102098">
        <w:rPr>
          <w:rFonts w:ascii="Times New Roman" w:hAnsi="Times New Roman" w:cs="Times New Roman"/>
          <w:sz w:val="24"/>
        </w:rPr>
        <w:t xml:space="preserve"> umowy o podwykonawstwo</w:t>
      </w:r>
      <w:r w:rsidR="00113C97" w:rsidRPr="00102098">
        <w:rPr>
          <w:rFonts w:ascii="Times New Roman" w:hAnsi="Times New Roman" w:cs="Times New Roman"/>
          <w:sz w:val="24"/>
        </w:rPr>
        <w:t>, w terminie 5</w:t>
      </w:r>
      <w:r w:rsidRPr="00102098">
        <w:rPr>
          <w:rFonts w:ascii="Times New Roman" w:hAnsi="Times New Roman" w:cs="Times New Roman"/>
          <w:sz w:val="24"/>
        </w:rPr>
        <w:t xml:space="preserve"> dni od </w:t>
      </w:r>
      <w:r w:rsidR="00674BAA" w:rsidRPr="00102098">
        <w:rPr>
          <w:rFonts w:ascii="Times New Roman" w:hAnsi="Times New Roman" w:cs="Times New Roman"/>
          <w:sz w:val="24"/>
        </w:rPr>
        <w:t>jej</w:t>
      </w:r>
      <w:r w:rsidR="00F37E14" w:rsidRPr="00102098">
        <w:rPr>
          <w:rFonts w:ascii="Times New Roman" w:hAnsi="Times New Roman" w:cs="Times New Roman"/>
          <w:sz w:val="24"/>
        </w:rPr>
        <w:t xml:space="preserve"> </w:t>
      </w:r>
      <w:r w:rsidRPr="00102098">
        <w:rPr>
          <w:rFonts w:ascii="Times New Roman" w:hAnsi="Times New Roman" w:cs="Times New Roman"/>
          <w:sz w:val="24"/>
        </w:rPr>
        <w:t>przedłożenia przez Wykonawcę, uważa się za akcep</w:t>
      </w:r>
      <w:r w:rsidR="00674BAA" w:rsidRPr="00102098">
        <w:rPr>
          <w:rFonts w:ascii="Times New Roman" w:hAnsi="Times New Roman" w:cs="Times New Roman"/>
          <w:sz w:val="24"/>
        </w:rPr>
        <w:t>tację</w:t>
      </w:r>
      <w:r w:rsidR="00F37E14" w:rsidRPr="00102098">
        <w:rPr>
          <w:rFonts w:ascii="Times New Roman" w:hAnsi="Times New Roman" w:cs="Times New Roman"/>
          <w:sz w:val="24"/>
        </w:rPr>
        <w:t xml:space="preserve"> umowy </w:t>
      </w:r>
      <w:r w:rsidRPr="00102098">
        <w:rPr>
          <w:rFonts w:ascii="Times New Roman" w:hAnsi="Times New Roman" w:cs="Times New Roman"/>
          <w:sz w:val="24"/>
        </w:rPr>
        <w:t>przez Zamawiającego.</w:t>
      </w:r>
    </w:p>
    <w:p w14:paraId="350113CD" w14:textId="292CF11D" w:rsidR="000E3F33" w:rsidRPr="00113C97" w:rsidRDefault="00674BAA"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13C97">
        <w:rPr>
          <w:rFonts w:ascii="Times New Roman" w:hAnsi="Times New Roman" w:cs="Times New Roman"/>
          <w:sz w:val="24"/>
        </w:rPr>
        <w:t>Postanowienia ust. 3-8</w:t>
      </w:r>
      <w:r w:rsidR="000E3F33" w:rsidRPr="00113C97">
        <w:rPr>
          <w:rFonts w:ascii="Times New Roman" w:hAnsi="Times New Roman" w:cs="Times New Roman"/>
          <w:sz w:val="24"/>
        </w:rPr>
        <w:t xml:space="preserve"> stosuje się odpowiednio do zmian umowy o podwykonawstwo.</w:t>
      </w:r>
    </w:p>
    <w:p w14:paraId="056165FC" w14:textId="77777777" w:rsidR="000E3F33" w:rsidRPr="00113C97" w:rsidRDefault="000E3F33"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13C97">
        <w:rPr>
          <w:rFonts w:ascii="Times New Roman" w:hAnsi="Times New Roman" w:cs="Times New Roman"/>
          <w:sz w:val="24"/>
        </w:rPr>
        <w:t xml:space="preserve">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 </w:t>
      </w:r>
    </w:p>
    <w:p w14:paraId="0492251B" w14:textId="77777777" w:rsidR="000E3F33" w:rsidRPr="00113C97" w:rsidRDefault="000E3F33"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13C97">
        <w:rPr>
          <w:rFonts w:ascii="Times New Roman" w:hAnsi="Times New Roman" w:cs="Times New Roman"/>
          <w:sz w:val="24"/>
        </w:rPr>
        <w:t>Wykonawca otrzyma wynagrodzenie za wykonane i odebrane dostawy pod warunkiem przedstawienia przez niego dowodów potwierdzających zapłatę wymagalnego wynagrodzenia podwykonawcom lub dalszym podwykonawcom, biorącym udział w realizacji odebranych dostaw.</w:t>
      </w:r>
    </w:p>
    <w:p w14:paraId="75A624E4" w14:textId="63CF154A" w:rsidR="000E3F33" w:rsidRPr="00113C97" w:rsidRDefault="000E3F33"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13C97">
        <w:rPr>
          <w:rFonts w:ascii="Times New Roman" w:hAnsi="Times New Roman" w:cs="Times New Roman"/>
          <w:sz w:val="24"/>
        </w:rPr>
        <w:t>W przypadku uchylenia się od obowiązku zapłaty odpowiednio przez Wykonawcę, podwykonawcę lub dalszego podwykonawcę, Zamawiający dokonuje bezpośredniej zapłaty wymagalnego wynagrodzenia przysługującego podwykonawcy lub dalszemu podwykonawcy, który zawarł zaakceptowaną przez Zamawiającego umowę o podwykonawstwo,</w:t>
      </w:r>
      <w:r w:rsidR="00E3079D" w:rsidRPr="00113C97">
        <w:rPr>
          <w:rFonts w:ascii="Times New Roman" w:hAnsi="Times New Roman" w:cs="Times New Roman"/>
          <w:sz w:val="24"/>
        </w:rPr>
        <w:t xml:space="preserve"> której przedmiotem są dostawy</w:t>
      </w:r>
      <w:r w:rsidRPr="00113C97">
        <w:rPr>
          <w:rFonts w:ascii="Times New Roman" w:hAnsi="Times New Roman" w:cs="Times New Roman"/>
          <w:sz w:val="24"/>
        </w:rPr>
        <w:t>.</w:t>
      </w:r>
    </w:p>
    <w:p w14:paraId="01E245DA" w14:textId="7CDB3417" w:rsidR="000E3F33" w:rsidRPr="00113C97" w:rsidRDefault="000E3F33"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13C97">
        <w:rPr>
          <w:rFonts w:ascii="Times New Roman" w:hAnsi="Times New Roman" w:cs="Times New Roman"/>
          <w:sz w:val="24"/>
        </w:rPr>
        <w:t>Wynagrodzenie, o którym mowa w ust. 13, dotyczy wyłącznie należności powstałych po zaakceptowaniu przez Zamawi</w:t>
      </w:r>
      <w:r w:rsidR="00674BAA" w:rsidRPr="00113C97">
        <w:rPr>
          <w:rFonts w:ascii="Times New Roman" w:hAnsi="Times New Roman" w:cs="Times New Roman"/>
          <w:sz w:val="24"/>
        </w:rPr>
        <w:t>ającego umowy o podwykonawstwo.</w:t>
      </w:r>
    </w:p>
    <w:p w14:paraId="609E7BF5" w14:textId="77777777" w:rsidR="000E3F33" w:rsidRPr="00113C97" w:rsidRDefault="000E3F33"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13C97">
        <w:rPr>
          <w:rFonts w:ascii="Times New Roman" w:hAnsi="Times New Roman" w:cs="Times New Roman"/>
          <w:sz w:val="24"/>
        </w:rPr>
        <w:t>Bezpośrednia zapłata obejmuje wyłącznie należne wynagrodzenie, bez odsetek, należnych podwykonawcy lub dalszemu podwykonawcy.</w:t>
      </w:r>
    </w:p>
    <w:p w14:paraId="3B0655F3" w14:textId="77777777" w:rsidR="000E3F33" w:rsidRPr="00113C97" w:rsidRDefault="000E3F33"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13C97">
        <w:rPr>
          <w:rFonts w:ascii="Times New Roman" w:hAnsi="Times New Roman" w:cs="Times New Roman"/>
          <w:sz w:val="24"/>
        </w:rPr>
        <w:t xml:space="preserve">Zamawiający, przed dokonaniem bezpośredniej zapłaty, umożliwi Wykonawcy zgłoszenie  pisemnie uwag dotyczących zasadności bezpośredniej zapłaty wynagrodzenia podwykonawcy lub dalszemu podwykonawcy. Zamawiający poinformuje o terminie zgłaszania uwag nie </w:t>
      </w:r>
      <w:r w:rsidRPr="00113C97">
        <w:rPr>
          <w:rFonts w:ascii="Times New Roman" w:hAnsi="Times New Roman" w:cs="Times New Roman"/>
          <w:sz w:val="24"/>
        </w:rPr>
        <w:lastRenderedPageBreak/>
        <w:t>krótszym niż 7 dni od dnia doręczenia przedmiotowej informacji. W uwagach Wykonawca nie można powoływać się na potrącenie roszczeń Wykonawcy względem podwykonawcy niezwiązanych z realizacją umowy o podwykonawstwo.</w:t>
      </w:r>
    </w:p>
    <w:p w14:paraId="7D1C23FD" w14:textId="079C1F53" w:rsidR="000E3F33" w:rsidRPr="00113C97" w:rsidRDefault="000E3F33"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13C97">
        <w:rPr>
          <w:rFonts w:ascii="Times New Roman" w:hAnsi="Times New Roman" w:cs="Times New Roman"/>
          <w:sz w:val="24"/>
        </w:rPr>
        <w:t>W przypadku zgłoszenia uwag, o których mowa w ust. 1</w:t>
      </w:r>
      <w:r w:rsidR="00674BAA" w:rsidRPr="00113C97">
        <w:rPr>
          <w:rFonts w:ascii="Times New Roman" w:hAnsi="Times New Roman" w:cs="Times New Roman"/>
          <w:sz w:val="24"/>
        </w:rPr>
        <w:t>5</w:t>
      </w:r>
      <w:r w:rsidRPr="00113C97">
        <w:rPr>
          <w:rFonts w:ascii="Times New Roman" w:hAnsi="Times New Roman" w:cs="Times New Roman"/>
          <w:sz w:val="24"/>
        </w:rPr>
        <w:t>, w terminie wskazanym przez Zamawiającego, Zamawiający może:</w:t>
      </w:r>
    </w:p>
    <w:p w14:paraId="3B9DA383" w14:textId="77777777" w:rsidR="000E3F33" w:rsidRPr="00113C97" w:rsidRDefault="000E3F33" w:rsidP="005C4F66">
      <w:pPr>
        <w:numPr>
          <w:ilvl w:val="0"/>
          <w:numId w:val="76"/>
        </w:numPr>
        <w:suppressAutoHyphens/>
        <w:spacing w:after="0" w:line="276" w:lineRule="auto"/>
        <w:ind w:left="851"/>
        <w:contextualSpacing/>
        <w:jc w:val="both"/>
        <w:rPr>
          <w:rFonts w:ascii="Times New Roman" w:hAnsi="Times New Roman" w:cs="Times New Roman"/>
          <w:sz w:val="24"/>
        </w:rPr>
      </w:pPr>
      <w:r w:rsidRPr="00113C97">
        <w:rPr>
          <w:rFonts w:ascii="Times New Roman" w:hAnsi="Times New Roman" w:cs="Times New Roman"/>
          <w:sz w:val="24"/>
        </w:rPr>
        <w:t>nie dokonać bezpośredniej zapłaty wynagrodzenia podwykonawcy lub dalszemu podwykonawcy, jeżeli Wykonawca wykaże niezasadność takiej zapłaty albo</w:t>
      </w:r>
    </w:p>
    <w:p w14:paraId="2996A325" w14:textId="77777777" w:rsidR="000E3F33" w:rsidRPr="00113C97" w:rsidRDefault="000E3F33" w:rsidP="005C4F66">
      <w:pPr>
        <w:numPr>
          <w:ilvl w:val="0"/>
          <w:numId w:val="76"/>
        </w:numPr>
        <w:suppressAutoHyphens/>
        <w:spacing w:after="0" w:line="276" w:lineRule="auto"/>
        <w:ind w:left="851"/>
        <w:contextualSpacing/>
        <w:jc w:val="both"/>
        <w:rPr>
          <w:rFonts w:ascii="Times New Roman" w:hAnsi="Times New Roman" w:cs="Times New Roman"/>
          <w:sz w:val="24"/>
        </w:rPr>
      </w:pPr>
      <w:r w:rsidRPr="00113C97">
        <w:rPr>
          <w:rFonts w:ascii="Times New Roman" w:hAnsi="Times New Roman" w:cs="Times New Roman"/>
          <w:sz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12FD9205" w14:textId="77777777" w:rsidR="000E3F33" w:rsidRPr="00113C97" w:rsidRDefault="000E3F33" w:rsidP="005C4F66">
      <w:pPr>
        <w:numPr>
          <w:ilvl w:val="0"/>
          <w:numId w:val="76"/>
        </w:numPr>
        <w:suppressAutoHyphens/>
        <w:spacing w:after="0" w:line="276" w:lineRule="auto"/>
        <w:ind w:left="851"/>
        <w:contextualSpacing/>
        <w:jc w:val="both"/>
        <w:rPr>
          <w:rFonts w:ascii="Times New Roman" w:hAnsi="Times New Roman" w:cs="Times New Roman"/>
          <w:sz w:val="24"/>
        </w:rPr>
      </w:pPr>
      <w:r w:rsidRPr="00113C97">
        <w:rPr>
          <w:rFonts w:ascii="Times New Roman" w:hAnsi="Times New Roman" w:cs="Times New Roman"/>
          <w:sz w:val="24"/>
        </w:rPr>
        <w:t>dokonać bezpośredniej zapłaty wynagrodzenia podwykonawcy lub dalszemu podwykonawcy, jeżeli podwykonawca lub dalszy podwykonawca wykaże zasadność takiej zapłaty.</w:t>
      </w:r>
    </w:p>
    <w:p w14:paraId="795EBE62" w14:textId="77777777" w:rsidR="000E3F33" w:rsidRPr="00113C97" w:rsidRDefault="000E3F33"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13C97">
        <w:rPr>
          <w:rFonts w:ascii="Times New Roman" w:hAnsi="Times New Roman" w:cs="Times New Roman"/>
          <w:sz w:val="24"/>
        </w:rPr>
        <w:t xml:space="preserve">Konieczność wielokrotnego dokonywania bezpośredniej zapłaty podwykonawcy lub dalszemu podwykonawcy może stanowić podstawę do odstąpienia od umowy przez Zamawiającego. </w:t>
      </w:r>
    </w:p>
    <w:p w14:paraId="42BA9D3A" w14:textId="77777777" w:rsidR="000E3F33" w:rsidRPr="00113C97" w:rsidRDefault="000E3F33" w:rsidP="005C4F66">
      <w:pPr>
        <w:numPr>
          <w:ilvl w:val="0"/>
          <w:numId w:val="74"/>
        </w:numPr>
        <w:suppressAutoHyphens/>
        <w:spacing w:after="0" w:line="276" w:lineRule="auto"/>
        <w:ind w:left="425" w:hanging="357"/>
        <w:contextualSpacing/>
        <w:jc w:val="both"/>
        <w:rPr>
          <w:rFonts w:ascii="Times New Roman" w:hAnsi="Times New Roman" w:cs="Times New Roman"/>
          <w:sz w:val="24"/>
        </w:rPr>
      </w:pPr>
      <w:r w:rsidRPr="00113C97">
        <w:rPr>
          <w:rFonts w:ascii="Times New Roman" w:hAnsi="Times New Roman" w:cs="Times New Roman"/>
          <w:sz w:val="24"/>
        </w:rPr>
        <w:t>Do zasad odpowiedzialności Zamawiającego, Wykonawcy, podwykonawcy lub dalszego podwykonawcy z tytułu zrealizowanych dostaw stosuje się przepisy ustawy z dnia 23 kwietnia 1964 r. - Kodeks cywilny, jeżeli przepisy ustawy Pzp nie stanowią inaczej.</w:t>
      </w:r>
    </w:p>
    <w:p w14:paraId="0C2E9C01" w14:textId="77777777" w:rsidR="000E3F33" w:rsidRPr="00113C97" w:rsidRDefault="000E3F33" w:rsidP="000E3F33">
      <w:pPr>
        <w:spacing w:line="276" w:lineRule="auto"/>
        <w:contextualSpacing/>
        <w:jc w:val="both"/>
        <w:rPr>
          <w:rFonts w:ascii="Times New Roman" w:hAnsi="Times New Roman" w:cs="Times New Roman"/>
          <w:i/>
          <w:sz w:val="4"/>
          <w:lang w:eastAsia="pl-PL"/>
        </w:rPr>
      </w:pPr>
    </w:p>
    <w:p w14:paraId="73239559" w14:textId="77777777" w:rsidR="000E3F33" w:rsidRPr="00113C97" w:rsidRDefault="000E3F33" w:rsidP="000E3F33">
      <w:pPr>
        <w:spacing w:line="276" w:lineRule="auto"/>
        <w:ind w:left="426"/>
        <w:contextualSpacing/>
        <w:jc w:val="both"/>
        <w:rPr>
          <w:rFonts w:ascii="Times New Roman" w:hAnsi="Times New Roman" w:cs="Times New Roman"/>
          <w:i/>
          <w:lang w:eastAsia="pl-PL"/>
        </w:rPr>
      </w:pPr>
      <w:r w:rsidRPr="00113C97">
        <w:rPr>
          <w:rFonts w:ascii="Times New Roman" w:hAnsi="Times New Roman" w:cs="Times New Roman"/>
          <w:i/>
          <w:sz w:val="20"/>
          <w:lang w:eastAsia="pl-PL"/>
        </w:rPr>
        <w:t>* Jeżeli dotyczy tj.: Wykonawca przewidział udział podwykonawców w realizacji części zamówienia</w:t>
      </w:r>
    </w:p>
    <w:p w14:paraId="3CC3639A" w14:textId="77777777" w:rsidR="009C533A" w:rsidRPr="00191E3D" w:rsidRDefault="009C533A" w:rsidP="000D25C1">
      <w:pPr>
        <w:tabs>
          <w:tab w:val="left" w:pos="993"/>
        </w:tabs>
        <w:spacing w:after="0" w:line="276" w:lineRule="auto"/>
        <w:contextualSpacing/>
        <w:jc w:val="both"/>
        <w:rPr>
          <w:rFonts w:ascii="Times New Roman" w:hAnsi="Times New Roman" w:cs="Times New Roman"/>
          <w:i/>
          <w:color w:val="FF0000"/>
          <w:sz w:val="24"/>
          <w:lang w:eastAsia="pl-PL"/>
        </w:rPr>
      </w:pPr>
    </w:p>
    <w:p w14:paraId="2ED0EA2F" w14:textId="77777777" w:rsidR="009C533A" w:rsidRPr="00F70C3F" w:rsidRDefault="009C533A" w:rsidP="000D25C1">
      <w:pPr>
        <w:spacing w:after="0" w:line="276" w:lineRule="auto"/>
        <w:contextualSpacing/>
        <w:jc w:val="center"/>
        <w:rPr>
          <w:rFonts w:ascii="Times New Roman" w:hAnsi="Times New Roman" w:cs="Times New Roman"/>
          <w:sz w:val="24"/>
        </w:rPr>
      </w:pPr>
      <w:r w:rsidRPr="00F70C3F">
        <w:rPr>
          <w:rFonts w:ascii="Times New Roman" w:hAnsi="Times New Roman" w:cs="Times New Roman"/>
          <w:b/>
          <w:sz w:val="24"/>
        </w:rPr>
        <w:t>X. Gwarancja i rękojmia</w:t>
      </w:r>
    </w:p>
    <w:p w14:paraId="1FB4D263" w14:textId="03B65CFA" w:rsidR="009C533A" w:rsidRPr="00F70C3F" w:rsidRDefault="009C533A" w:rsidP="000D25C1">
      <w:pPr>
        <w:spacing w:after="0" w:line="276" w:lineRule="auto"/>
        <w:contextualSpacing/>
        <w:jc w:val="center"/>
        <w:rPr>
          <w:rFonts w:ascii="Times New Roman" w:hAnsi="Times New Roman" w:cs="Times New Roman"/>
          <w:sz w:val="24"/>
        </w:rPr>
      </w:pPr>
      <w:r w:rsidRPr="00F70C3F">
        <w:rPr>
          <w:rFonts w:ascii="Times New Roman" w:hAnsi="Times New Roman" w:cs="Times New Roman"/>
          <w:b/>
          <w:sz w:val="24"/>
        </w:rPr>
        <w:t>§ 10</w:t>
      </w:r>
    </w:p>
    <w:p w14:paraId="2EE7BD1F" w14:textId="554E8EFD" w:rsidR="00C14464" w:rsidRPr="00F62192" w:rsidRDefault="00C14464" w:rsidP="005C4F66">
      <w:pPr>
        <w:pStyle w:val="Tekstpodstawowy22"/>
        <w:numPr>
          <w:ilvl w:val="0"/>
          <w:numId w:val="77"/>
        </w:numPr>
        <w:spacing w:line="276" w:lineRule="auto"/>
        <w:ind w:left="426"/>
        <w:contextualSpacing/>
        <w:jc w:val="both"/>
      </w:pPr>
      <w:r w:rsidRPr="00F62192">
        <w:rPr>
          <w:u w:val="none"/>
        </w:rPr>
        <w:t>Wykonawca udziela Zamawiającemu gwarancji przedmiotu umowy</w:t>
      </w:r>
      <w:r w:rsidR="00F149CB">
        <w:rPr>
          <w:u w:val="none"/>
        </w:rPr>
        <w:t xml:space="preserve"> na okres 3 lat.</w:t>
      </w:r>
    </w:p>
    <w:p w14:paraId="0B4F1B11" w14:textId="25FAF1D9" w:rsidR="00C14464" w:rsidRPr="0012703A" w:rsidRDefault="00C14464" w:rsidP="005C4F66">
      <w:pPr>
        <w:pStyle w:val="Tekstpodstawowy22"/>
        <w:numPr>
          <w:ilvl w:val="0"/>
          <w:numId w:val="77"/>
        </w:numPr>
        <w:spacing w:line="276" w:lineRule="auto"/>
        <w:ind w:left="426"/>
        <w:contextualSpacing/>
        <w:jc w:val="both"/>
      </w:pPr>
      <w:r w:rsidRPr="0012703A">
        <w:rPr>
          <w:u w:val="none"/>
        </w:rPr>
        <w:t>Wykonawca odpowiada wobec Zamawiającego z tytułu gwarancji za cały przedmiot umowy, w tym także za części realizowane przez podwykonawców</w:t>
      </w:r>
      <w:r w:rsidR="00F149CB">
        <w:rPr>
          <w:i/>
          <w:iCs/>
          <w:u w:val="none"/>
        </w:rPr>
        <w:t>.</w:t>
      </w:r>
    </w:p>
    <w:p w14:paraId="74CE159E" w14:textId="6E2AA9CD" w:rsidR="00C14464" w:rsidRPr="00057FE8" w:rsidRDefault="00C14464" w:rsidP="005C4F66">
      <w:pPr>
        <w:pStyle w:val="Tekstpodstawowy22"/>
        <w:numPr>
          <w:ilvl w:val="0"/>
          <w:numId w:val="77"/>
        </w:numPr>
        <w:spacing w:line="276" w:lineRule="auto"/>
        <w:ind w:left="426"/>
        <w:contextualSpacing/>
        <w:jc w:val="both"/>
        <w:rPr>
          <w:u w:val="none"/>
        </w:rPr>
      </w:pPr>
      <w:r w:rsidRPr="0012703A">
        <w:rPr>
          <w:u w:val="none"/>
        </w:rPr>
        <w:t xml:space="preserve">Termin </w:t>
      </w:r>
      <w:r w:rsidRPr="00057FE8">
        <w:rPr>
          <w:u w:val="none"/>
        </w:rPr>
        <w:t>gwarancji</w:t>
      </w:r>
      <w:r w:rsidR="00F149CB">
        <w:rPr>
          <w:u w:val="none"/>
        </w:rPr>
        <w:t xml:space="preserve"> </w:t>
      </w:r>
      <w:r w:rsidR="00F149CB" w:rsidRPr="00057FE8">
        <w:rPr>
          <w:u w:val="none"/>
        </w:rPr>
        <w:t>jakości</w:t>
      </w:r>
      <w:r w:rsidR="00F149CB">
        <w:rPr>
          <w:u w:val="none"/>
        </w:rPr>
        <w:t xml:space="preserve"> dla pr</w:t>
      </w:r>
      <w:r w:rsidR="00062867">
        <w:rPr>
          <w:u w:val="none"/>
        </w:rPr>
        <w:t>zedmiotów</w:t>
      </w:r>
      <w:r w:rsidR="00F149CB">
        <w:rPr>
          <w:u w:val="none"/>
        </w:rPr>
        <w:t xml:space="preserve"> wymienionych w załączniku nr 7 do SWZ</w:t>
      </w:r>
      <w:r w:rsidRPr="00057FE8">
        <w:rPr>
          <w:u w:val="none"/>
        </w:rPr>
        <w:t xml:space="preserve"> ustala się na </w:t>
      </w:r>
      <w:r w:rsidRPr="00057FE8">
        <w:rPr>
          <w:b/>
          <w:u w:val="none"/>
        </w:rPr>
        <w:t>….. lat*</w:t>
      </w:r>
      <w:r w:rsidRPr="00057FE8">
        <w:rPr>
          <w:u w:val="none"/>
        </w:rPr>
        <w:t xml:space="preserve"> od daty odbioru końcowego całości zadania.</w:t>
      </w:r>
    </w:p>
    <w:p w14:paraId="21204251" w14:textId="77777777" w:rsidR="00C14464" w:rsidRPr="00057FE8" w:rsidRDefault="00C14464" w:rsidP="005C4F66">
      <w:pPr>
        <w:numPr>
          <w:ilvl w:val="0"/>
          <w:numId w:val="77"/>
        </w:numPr>
        <w:suppressAutoHyphens/>
        <w:spacing w:after="0" w:line="276" w:lineRule="auto"/>
        <w:ind w:left="426"/>
        <w:contextualSpacing/>
        <w:jc w:val="both"/>
        <w:rPr>
          <w:rFonts w:ascii="Times New Roman" w:hAnsi="Times New Roman" w:cs="Times New Roman"/>
          <w:sz w:val="24"/>
          <w:szCs w:val="24"/>
          <w:u w:val="single"/>
          <w:lang w:eastAsia="zh-CN"/>
        </w:rPr>
      </w:pPr>
      <w:r w:rsidRPr="00057FE8">
        <w:rPr>
          <w:rFonts w:ascii="Times New Roman" w:hAnsi="Times New Roman" w:cs="Times New Roman"/>
          <w:sz w:val="24"/>
          <w:szCs w:val="24"/>
          <w:lang w:eastAsia="zh-CN"/>
        </w:rPr>
        <w:t>Zamawiający w razie stwierdzenia ewentualnych wad wydanego przedmiotu umowy (podczas jego eksploatacji) w okresie gwarancji jakości obowiązany jest do przedłożenia stosownej reklamacji zawierającej w szczególności termin usunięcia wad.</w:t>
      </w:r>
    </w:p>
    <w:p w14:paraId="6D9CD0E6" w14:textId="77777777" w:rsidR="00C14464" w:rsidRPr="00057FE8" w:rsidRDefault="00C14464" w:rsidP="005C4F66">
      <w:pPr>
        <w:numPr>
          <w:ilvl w:val="0"/>
          <w:numId w:val="77"/>
        </w:numPr>
        <w:suppressAutoHyphens/>
        <w:spacing w:after="0" w:line="276" w:lineRule="auto"/>
        <w:ind w:left="426"/>
        <w:contextualSpacing/>
        <w:jc w:val="both"/>
        <w:rPr>
          <w:rFonts w:ascii="Times New Roman" w:hAnsi="Times New Roman" w:cs="Times New Roman"/>
          <w:sz w:val="24"/>
          <w:szCs w:val="24"/>
          <w:lang w:eastAsia="zh-CN"/>
        </w:rPr>
      </w:pPr>
      <w:r w:rsidRPr="00057FE8">
        <w:rPr>
          <w:rFonts w:ascii="Times New Roman" w:hAnsi="Times New Roman" w:cs="Times New Roman"/>
          <w:iCs/>
          <w:sz w:val="24"/>
          <w:szCs w:val="24"/>
          <w:lang w:eastAsia="zh-CN"/>
        </w:rPr>
        <w:t xml:space="preserve">Jeżeli przedmiot umowy ma wadę, Zamawiający może żądać jego wymiany na wolny od wad albo usunięcia wady. Usunięcie wady lub wymiana wadliwego przedmiotu umowy w okresie gwarancji będzie odbywać się bezpłatnie (dotyczy to wszystkich czynności podjętych w związku z usunięciem wady). </w:t>
      </w:r>
    </w:p>
    <w:p w14:paraId="3406FF97" w14:textId="77777777" w:rsidR="00C14464" w:rsidRPr="00057FE8" w:rsidRDefault="00C14464" w:rsidP="005C4F66">
      <w:pPr>
        <w:numPr>
          <w:ilvl w:val="0"/>
          <w:numId w:val="77"/>
        </w:numPr>
        <w:suppressAutoHyphens/>
        <w:spacing w:after="0" w:line="276" w:lineRule="auto"/>
        <w:ind w:left="426"/>
        <w:contextualSpacing/>
        <w:jc w:val="both"/>
        <w:rPr>
          <w:rFonts w:ascii="Times New Roman" w:hAnsi="Times New Roman" w:cs="Times New Roman"/>
          <w:iCs/>
          <w:sz w:val="24"/>
          <w:szCs w:val="24"/>
          <w:lang w:eastAsia="zh-CN"/>
        </w:rPr>
      </w:pPr>
      <w:r w:rsidRPr="00057FE8">
        <w:rPr>
          <w:rFonts w:ascii="Times New Roman" w:hAnsi="Times New Roman" w:cs="Times New Roman"/>
          <w:iCs/>
          <w:sz w:val="24"/>
          <w:szCs w:val="24"/>
          <w:lang w:eastAsia="zh-CN"/>
        </w:rPr>
        <w:t>W przypadku konieczności usunięcia wady w innym miejscu niż miejsce używania przedmiotu umowy, Wykonawca jest zobowiązany na własny koszt i ryzyko do odbioru przedmiotu umowy dotkniętego wadą z miejsca jego użytkowania, a po usunięciu wady do jego dostarczenia i zamontowania w miejscu użytkowania.</w:t>
      </w:r>
    </w:p>
    <w:p w14:paraId="0B881D66" w14:textId="77777777" w:rsidR="00C14464" w:rsidRPr="0012703A" w:rsidRDefault="00C14464" w:rsidP="005C4F66">
      <w:pPr>
        <w:numPr>
          <w:ilvl w:val="0"/>
          <w:numId w:val="77"/>
        </w:numPr>
        <w:suppressAutoHyphens/>
        <w:spacing w:after="0" w:line="276" w:lineRule="auto"/>
        <w:ind w:left="426"/>
        <w:contextualSpacing/>
        <w:jc w:val="both"/>
        <w:rPr>
          <w:rFonts w:ascii="Times New Roman" w:hAnsi="Times New Roman" w:cs="Times New Roman"/>
          <w:sz w:val="24"/>
          <w:szCs w:val="24"/>
          <w:lang w:eastAsia="zh-CN"/>
        </w:rPr>
      </w:pPr>
      <w:r w:rsidRPr="00057FE8">
        <w:rPr>
          <w:rFonts w:ascii="Times New Roman" w:hAnsi="Times New Roman" w:cs="Times New Roman"/>
          <w:sz w:val="24"/>
          <w:szCs w:val="24"/>
          <w:lang w:eastAsia="zh-CN"/>
        </w:rPr>
        <w:t>Wykonawca zobowiązany</w:t>
      </w:r>
      <w:r w:rsidRPr="0012703A">
        <w:rPr>
          <w:rFonts w:ascii="Times New Roman" w:hAnsi="Times New Roman" w:cs="Times New Roman"/>
          <w:sz w:val="24"/>
          <w:szCs w:val="24"/>
          <w:lang w:eastAsia="zh-CN"/>
        </w:rPr>
        <w:t xml:space="preserve"> jest w ramach gwarancji jakości bezpłatnie usuwać wszelkie powstałe wady i usterki ujawnione w okresie obowiązywania gwarancji lub rękojmi. </w:t>
      </w:r>
    </w:p>
    <w:p w14:paraId="7FDC87DA" w14:textId="77777777" w:rsidR="00C14464" w:rsidRPr="0012703A" w:rsidRDefault="00C14464" w:rsidP="005C4F66">
      <w:pPr>
        <w:numPr>
          <w:ilvl w:val="0"/>
          <w:numId w:val="77"/>
        </w:numPr>
        <w:suppressAutoHyphens/>
        <w:spacing w:after="0" w:line="276" w:lineRule="auto"/>
        <w:ind w:left="426"/>
        <w:contextualSpacing/>
        <w:jc w:val="both"/>
        <w:rPr>
          <w:rFonts w:ascii="Times New Roman" w:hAnsi="Times New Roman" w:cs="Times New Roman"/>
          <w:sz w:val="24"/>
          <w:szCs w:val="24"/>
          <w:lang w:eastAsia="zh-CN"/>
        </w:rPr>
      </w:pPr>
      <w:r w:rsidRPr="0012703A">
        <w:rPr>
          <w:rFonts w:ascii="Times New Roman" w:hAnsi="Times New Roman" w:cs="Times New Roman"/>
          <w:sz w:val="24"/>
          <w:szCs w:val="24"/>
          <w:lang w:eastAsia="zh-CN"/>
        </w:rPr>
        <w:t>Wykonawca</w:t>
      </w:r>
      <w:r w:rsidRPr="0012703A">
        <w:rPr>
          <w:rFonts w:ascii="Times New Roman" w:hAnsi="Times New Roman" w:cs="Times New Roman"/>
          <w:sz w:val="24"/>
          <w:szCs w:val="24"/>
        </w:rPr>
        <w:t xml:space="preserve"> zobowiązany jest do wymiany przedmiotu umowy na wolny od wad lub usunięcia zgłoszonej wady w przedmiocie umowy w terminie nie dłuższym niż 15 dni od dnia zgłoszenia </w:t>
      </w:r>
      <w:r w:rsidRPr="0012703A">
        <w:rPr>
          <w:rFonts w:ascii="Times New Roman" w:hAnsi="Times New Roman" w:cs="Times New Roman"/>
          <w:sz w:val="24"/>
          <w:szCs w:val="24"/>
        </w:rPr>
        <w:lastRenderedPageBreak/>
        <w:t xml:space="preserve">wady przez Zamawiającego. </w:t>
      </w:r>
      <w:r w:rsidRPr="0012703A">
        <w:rPr>
          <w:rFonts w:ascii="Times New Roman" w:hAnsi="Times New Roman" w:cs="Times New Roman"/>
          <w:sz w:val="24"/>
          <w:szCs w:val="24"/>
          <w:lang w:eastAsia="zh-CN"/>
        </w:rPr>
        <w:t xml:space="preserve">Jeżeli usunięcie wady/usterki nie nastąpi w wyznaczonym terminie, Zamawiający może zlecić ich usunięcie osobie trzeciej na koszt Wykonawcy. </w:t>
      </w:r>
    </w:p>
    <w:p w14:paraId="4A54A012" w14:textId="6CA6A43A" w:rsidR="00C14464" w:rsidRDefault="00C14464" w:rsidP="005C4F66">
      <w:pPr>
        <w:numPr>
          <w:ilvl w:val="0"/>
          <w:numId w:val="77"/>
        </w:numPr>
        <w:suppressAutoHyphens/>
        <w:spacing w:after="0" w:line="276" w:lineRule="auto"/>
        <w:ind w:left="426"/>
        <w:contextualSpacing/>
        <w:jc w:val="both"/>
        <w:rPr>
          <w:rFonts w:ascii="Times New Roman" w:hAnsi="Times New Roman" w:cs="Times New Roman"/>
          <w:sz w:val="24"/>
          <w:szCs w:val="24"/>
          <w:lang w:eastAsia="zh-CN"/>
        </w:rPr>
      </w:pPr>
      <w:r w:rsidRPr="0012703A">
        <w:rPr>
          <w:rFonts w:ascii="Times New Roman" w:hAnsi="Times New Roman" w:cs="Times New Roman"/>
          <w:sz w:val="24"/>
          <w:szCs w:val="24"/>
          <w:lang w:eastAsia="zh-CN"/>
        </w:rPr>
        <w:t xml:space="preserve">Zamawiający może wykonywać swoje uprawnienia z tytułu rękojmi za wady fizyczne </w:t>
      </w:r>
      <w:r w:rsidR="00793D71">
        <w:rPr>
          <w:rFonts w:ascii="Times New Roman" w:hAnsi="Times New Roman" w:cs="Times New Roman"/>
          <w:sz w:val="24"/>
          <w:szCs w:val="24"/>
          <w:lang w:eastAsia="zh-CN"/>
        </w:rPr>
        <w:t xml:space="preserve">całości </w:t>
      </w:r>
      <w:r w:rsidRPr="0012703A">
        <w:rPr>
          <w:rFonts w:ascii="Times New Roman" w:hAnsi="Times New Roman" w:cs="Times New Roman"/>
          <w:sz w:val="24"/>
          <w:szCs w:val="24"/>
          <w:lang w:eastAsia="zh-CN"/>
        </w:rPr>
        <w:t xml:space="preserve">przedmiotu umowy przez okres </w:t>
      </w:r>
      <w:r w:rsidR="003A0771">
        <w:rPr>
          <w:rFonts w:ascii="Times New Roman" w:hAnsi="Times New Roman" w:cs="Times New Roman"/>
          <w:b/>
          <w:bCs/>
          <w:sz w:val="24"/>
          <w:szCs w:val="24"/>
          <w:lang w:eastAsia="zh-CN"/>
        </w:rPr>
        <w:t>3</w:t>
      </w:r>
      <w:r w:rsidRPr="0012703A">
        <w:rPr>
          <w:rFonts w:ascii="Times New Roman" w:hAnsi="Times New Roman" w:cs="Times New Roman"/>
          <w:b/>
          <w:bCs/>
          <w:sz w:val="24"/>
          <w:szCs w:val="24"/>
          <w:lang w:eastAsia="zh-CN"/>
        </w:rPr>
        <w:t xml:space="preserve"> lat</w:t>
      </w:r>
      <w:r w:rsidRPr="0012703A">
        <w:rPr>
          <w:rFonts w:ascii="Times New Roman" w:hAnsi="Times New Roman" w:cs="Times New Roman"/>
          <w:sz w:val="24"/>
          <w:szCs w:val="24"/>
          <w:lang w:eastAsia="zh-CN"/>
        </w:rPr>
        <w:t xml:space="preserve"> licząc od daty końcowego odbioru dostawy (art. 558 kodeks cywilny), niezależnie od uprawnień wynikających z gwarancji.</w:t>
      </w:r>
    </w:p>
    <w:p w14:paraId="2B8D9F58" w14:textId="77777777" w:rsidR="00C14464" w:rsidRPr="0012703A" w:rsidRDefault="00C14464" w:rsidP="005C4F66">
      <w:pPr>
        <w:numPr>
          <w:ilvl w:val="0"/>
          <w:numId w:val="77"/>
        </w:numPr>
        <w:suppressAutoHyphens/>
        <w:spacing w:after="0" w:line="276" w:lineRule="auto"/>
        <w:ind w:left="426"/>
        <w:contextualSpacing/>
        <w:jc w:val="both"/>
        <w:rPr>
          <w:rFonts w:ascii="Times New Roman" w:hAnsi="Times New Roman" w:cs="Times New Roman"/>
          <w:sz w:val="24"/>
          <w:szCs w:val="24"/>
          <w:lang w:eastAsia="zh-CN"/>
        </w:rPr>
      </w:pPr>
      <w:r w:rsidRPr="0012703A">
        <w:rPr>
          <w:rFonts w:ascii="Times New Roman" w:hAnsi="Times New Roman" w:cs="Times New Roman"/>
          <w:sz w:val="24"/>
          <w:szCs w:val="24"/>
          <w:lang w:eastAsia="zh-CN"/>
        </w:rPr>
        <w:t>W ramach udzielonej gwarancji jakości Wykonawca zobowiązany jest do pokrycia kosztów wykonywania przeglądów serwisowych urządzeń, które takich przeglądów wymagają.</w:t>
      </w:r>
    </w:p>
    <w:p w14:paraId="7326AD69" w14:textId="77777777" w:rsidR="00C14464" w:rsidRPr="0012703A" w:rsidRDefault="00C14464" w:rsidP="00C14464">
      <w:pPr>
        <w:spacing w:after="0" w:line="276" w:lineRule="auto"/>
        <w:ind w:left="284" w:hanging="284"/>
        <w:contextualSpacing/>
        <w:jc w:val="both"/>
        <w:rPr>
          <w:rFonts w:ascii="Times New Roman" w:eastAsia="Calibri" w:hAnsi="Times New Roman" w:cs="Times New Roman"/>
          <w:i/>
          <w:sz w:val="6"/>
        </w:rPr>
      </w:pPr>
    </w:p>
    <w:p w14:paraId="2DD7890F" w14:textId="77777777" w:rsidR="00C14464" w:rsidRPr="0012703A" w:rsidRDefault="00C14464" w:rsidP="00C14464">
      <w:pPr>
        <w:spacing w:after="0" w:line="276" w:lineRule="auto"/>
        <w:ind w:left="284" w:hanging="284"/>
        <w:contextualSpacing/>
        <w:jc w:val="both"/>
        <w:rPr>
          <w:rFonts w:ascii="Times New Roman" w:hAnsi="Times New Roman" w:cs="Times New Roman"/>
          <w:sz w:val="20"/>
        </w:rPr>
      </w:pPr>
      <w:r w:rsidRPr="0012703A">
        <w:rPr>
          <w:rFonts w:ascii="Times New Roman" w:eastAsia="Calibri" w:hAnsi="Times New Roman" w:cs="Times New Roman"/>
          <w:i/>
          <w:sz w:val="20"/>
        </w:rPr>
        <w:t>* W zależności jaki okres gwarancji jakości zaoferuje Wykonawca</w:t>
      </w:r>
    </w:p>
    <w:p w14:paraId="704317BE" w14:textId="77777777" w:rsidR="003179DC" w:rsidRDefault="003179DC" w:rsidP="009F246D">
      <w:pPr>
        <w:spacing w:after="0" w:line="276" w:lineRule="auto"/>
        <w:contextualSpacing/>
        <w:jc w:val="center"/>
        <w:rPr>
          <w:rFonts w:ascii="Times New Roman" w:hAnsi="Times New Roman" w:cs="Times New Roman"/>
          <w:b/>
          <w:sz w:val="24"/>
        </w:rPr>
      </w:pPr>
    </w:p>
    <w:p w14:paraId="625F3727" w14:textId="4908C38F" w:rsidR="009F246D" w:rsidRPr="000254A3" w:rsidRDefault="009F246D" w:rsidP="009F246D">
      <w:pPr>
        <w:spacing w:after="0" w:line="276" w:lineRule="auto"/>
        <w:contextualSpacing/>
        <w:jc w:val="center"/>
        <w:rPr>
          <w:rFonts w:ascii="Times New Roman" w:hAnsi="Times New Roman" w:cs="Times New Roman"/>
          <w:sz w:val="24"/>
        </w:rPr>
      </w:pPr>
      <w:r w:rsidRPr="000254A3">
        <w:rPr>
          <w:rFonts w:ascii="Times New Roman" w:hAnsi="Times New Roman" w:cs="Times New Roman"/>
          <w:b/>
          <w:sz w:val="24"/>
        </w:rPr>
        <w:t>XI. Zabezpieczenie należytego wykonania umowy</w:t>
      </w:r>
    </w:p>
    <w:p w14:paraId="79D3CECC" w14:textId="77777777" w:rsidR="009F246D" w:rsidRPr="000254A3" w:rsidRDefault="009F246D" w:rsidP="009F246D">
      <w:pPr>
        <w:spacing w:after="0" w:line="276" w:lineRule="auto"/>
        <w:contextualSpacing/>
        <w:jc w:val="center"/>
        <w:rPr>
          <w:rFonts w:ascii="Times New Roman" w:hAnsi="Times New Roman" w:cs="Times New Roman"/>
          <w:b/>
          <w:sz w:val="24"/>
        </w:rPr>
      </w:pPr>
      <w:r w:rsidRPr="000254A3">
        <w:rPr>
          <w:rFonts w:ascii="Times New Roman" w:hAnsi="Times New Roman" w:cs="Times New Roman"/>
          <w:b/>
          <w:sz w:val="24"/>
        </w:rPr>
        <w:t>§ 11</w:t>
      </w:r>
    </w:p>
    <w:p w14:paraId="4DB15D12" w14:textId="77777777" w:rsidR="009F246D" w:rsidRPr="000254A3" w:rsidRDefault="009F246D" w:rsidP="009F246D">
      <w:pPr>
        <w:pStyle w:val="Tekstpodstawowy22"/>
        <w:numPr>
          <w:ilvl w:val="1"/>
          <w:numId w:val="101"/>
        </w:numPr>
        <w:tabs>
          <w:tab w:val="clear" w:pos="1080"/>
          <w:tab w:val="num" w:pos="426"/>
        </w:tabs>
        <w:spacing w:line="276" w:lineRule="auto"/>
        <w:ind w:left="426"/>
        <w:contextualSpacing/>
        <w:jc w:val="both"/>
        <w:rPr>
          <w:u w:val="none"/>
        </w:rPr>
      </w:pPr>
      <w:r w:rsidRPr="000254A3">
        <w:rPr>
          <w:u w:val="none"/>
        </w:rPr>
        <w:t>Zabezpieczenie służy pokryciu roszczeń z tytułu niewykonania lub nienależytego wykonania umowy.</w:t>
      </w:r>
    </w:p>
    <w:p w14:paraId="284C6A36" w14:textId="306AD6D1" w:rsidR="009F246D" w:rsidRPr="00F71A29" w:rsidRDefault="009F246D" w:rsidP="009F246D">
      <w:pPr>
        <w:pStyle w:val="Tekstpodstawowy22"/>
        <w:numPr>
          <w:ilvl w:val="1"/>
          <w:numId w:val="101"/>
        </w:numPr>
        <w:tabs>
          <w:tab w:val="clear" w:pos="1080"/>
          <w:tab w:val="num" w:pos="426"/>
        </w:tabs>
        <w:spacing w:line="276" w:lineRule="auto"/>
        <w:ind w:left="426"/>
        <w:contextualSpacing/>
        <w:jc w:val="both"/>
        <w:rPr>
          <w:u w:val="none"/>
        </w:rPr>
      </w:pPr>
      <w:r w:rsidRPr="000254A3">
        <w:rPr>
          <w:u w:val="none"/>
        </w:rPr>
        <w:t xml:space="preserve">Wymagana wysokość </w:t>
      </w:r>
      <w:r w:rsidRPr="00F71A29">
        <w:rPr>
          <w:u w:val="none"/>
        </w:rPr>
        <w:t xml:space="preserve">zabezpieczenia należytego wykonania umowy wynosi </w:t>
      </w:r>
      <w:r w:rsidRPr="00F71A29">
        <w:rPr>
          <w:b/>
          <w:bCs/>
          <w:u w:val="none"/>
        </w:rPr>
        <w:t xml:space="preserve">5% </w:t>
      </w:r>
      <w:r w:rsidRPr="00F71A29">
        <w:rPr>
          <w:u w:val="none"/>
        </w:rPr>
        <w:t xml:space="preserve">ceny całkowitej podanej w ofercie, co stanowi </w:t>
      </w:r>
      <w:r w:rsidRPr="00F71A29">
        <w:rPr>
          <w:rFonts w:cs="Arial"/>
          <w:b/>
          <w:bCs/>
          <w:u w:val="none"/>
        </w:rPr>
        <w:t xml:space="preserve"> </w:t>
      </w:r>
      <w:r w:rsidRPr="00F71A29">
        <w:rPr>
          <w:rFonts w:cs="Arial"/>
          <w:u w:val="none"/>
        </w:rPr>
        <w:t xml:space="preserve"> </w:t>
      </w:r>
      <w:r w:rsidRPr="00F71A29">
        <w:rPr>
          <w:u w:val="none"/>
        </w:rPr>
        <w:t xml:space="preserve">zł.                                     </w:t>
      </w:r>
    </w:p>
    <w:p w14:paraId="169357F6" w14:textId="49DCF94F" w:rsidR="009F246D" w:rsidRPr="000254A3" w:rsidRDefault="009F246D" w:rsidP="009F246D">
      <w:pPr>
        <w:pStyle w:val="Tekstpodstawowy22"/>
        <w:numPr>
          <w:ilvl w:val="1"/>
          <w:numId w:val="101"/>
        </w:numPr>
        <w:tabs>
          <w:tab w:val="clear" w:pos="1080"/>
          <w:tab w:val="num" w:pos="426"/>
        </w:tabs>
        <w:spacing w:line="276" w:lineRule="auto"/>
        <w:ind w:left="426"/>
        <w:contextualSpacing/>
        <w:jc w:val="both"/>
        <w:rPr>
          <w:u w:val="none"/>
        </w:rPr>
      </w:pPr>
      <w:r w:rsidRPr="00F71A29">
        <w:rPr>
          <w:u w:val="none"/>
        </w:rPr>
        <w:t xml:space="preserve">Postanawia się, że </w:t>
      </w:r>
      <w:r w:rsidRPr="00F71A29">
        <w:rPr>
          <w:b/>
          <w:bCs/>
          <w:u w:val="none"/>
        </w:rPr>
        <w:t xml:space="preserve">70%, </w:t>
      </w:r>
      <w:r w:rsidRPr="00F71A29">
        <w:rPr>
          <w:u w:val="none"/>
        </w:rPr>
        <w:t xml:space="preserve">tj.  zł wniesionego zabezpieczenia gwarantującego zgodne z umową wykonanie robót zwrócone zostanie w terminie 30 dni od dnia wykonania zamówienia           </w:t>
      </w:r>
      <w:r w:rsidR="003179DC">
        <w:rPr>
          <w:u w:val="none"/>
        </w:rPr>
        <w:t xml:space="preserve">                  </w:t>
      </w:r>
      <w:r w:rsidRPr="00F71A29">
        <w:rPr>
          <w:u w:val="none"/>
        </w:rPr>
        <w:t xml:space="preserve"> i uznania przez Zamawiającego za należycie wykonane. Pozostałe </w:t>
      </w:r>
      <w:r w:rsidRPr="00F71A29">
        <w:rPr>
          <w:b/>
          <w:bCs/>
          <w:u w:val="none"/>
        </w:rPr>
        <w:t>30%,</w:t>
      </w:r>
      <w:r w:rsidRPr="00F71A29">
        <w:rPr>
          <w:u w:val="none"/>
        </w:rPr>
        <w:t xml:space="preserve"> tj. zł </w:t>
      </w:r>
      <w:r w:rsidRPr="000254A3">
        <w:rPr>
          <w:u w:val="none"/>
        </w:rPr>
        <w:t>wniesionego zabezpieczenia pozostawione zostanie na pokrycie roszczeń z tytułu rękojmi za wady i zostanie zwrócone nie później niż w 15. dniu po upływie okresu rękojmi za wady.</w:t>
      </w:r>
    </w:p>
    <w:p w14:paraId="2DA230A4" w14:textId="77777777" w:rsidR="009F246D" w:rsidRPr="000254A3" w:rsidRDefault="009F246D" w:rsidP="009F246D">
      <w:pPr>
        <w:pStyle w:val="Tekstpodstawowy22"/>
        <w:numPr>
          <w:ilvl w:val="1"/>
          <w:numId w:val="101"/>
        </w:numPr>
        <w:tabs>
          <w:tab w:val="clear" w:pos="1080"/>
          <w:tab w:val="num" w:pos="426"/>
        </w:tabs>
        <w:spacing w:line="276" w:lineRule="auto"/>
        <w:ind w:left="426"/>
        <w:contextualSpacing/>
        <w:jc w:val="both"/>
        <w:rPr>
          <w:u w:val="none"/>
        </w:rPr>
      </w:pPr>
      <w:r w:rsidRPr="000254A3">
        <w:rPr>
          <w:u w:val="none"/>
        </w:rPr>
        <w:t xml:space="preserve">W przypadku nienależytego wykonania umowy zabezpieczenie wraz z odsetkami staje się własnością Zamawiającego i będzie wykorzystane do zgodnego z umową wykonania robót i pokrycia roszczeń z tytułu rękojmi za wady. </w:t>
      </w:r>
    </w:p>
    <w:p w14:paraId="4230C6DD" w14:textId="77777777" w:rsidR="009F246D" w:rsidRPr="000254A3" w:rsidRDefault="009F246D" w:rsidP="009F246D">
      <w:pPr>
        <w:pStyle w:val="Tekstpodstawowy22"/>
        <w:numPr>
          <w:ilvl w:val="1"/>
          <w:numId w:val="101"/>
        </w:numPr>
        <w:tabs>
          <w:tab w:val="clear" w:pos="1080"/>
          <w:tab w:val="num" w:pos="426"/>
        </w:tabs>
        <w:spacing w:line="276" w:lineRule="auto"/>
        <w:ind w:left="426"/>
        <w:contextualSpacing/>
        <w:jc w:val="both"/>
        <w:rPr>
          <w:u w:val="none"/>
        </w:rPr>
      </w:pPr>
      <w:r w:rsidRPr="000254A3">
        <w:rPr>
          <w:u w:val="none"/>
        </w:rPr>
        <w:t xml:space="preserve">W sytuacji, gdy wystąpi konieczność przedłużenia terminu realizacji umowy określonego w § 2 niniejszej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1929B4DB" w14:textId="77777777" w:rsidR="00F149CB" w:rsidRDefault="00F149CB" w:rsidP="00F149CB">
      <w:pPr>
        <w:spacing w:after="0" w:line="276" w:lineRule="auto"/>
        <w:contextualSpacing/>
        <w:jc w:val="center"/>
        <w:rPr>
          <w:rFonts w:ascii="Times New Roman" w:hAnsi="Times New Roman" w:cs="Times New Roman"/>
          <w:b/>
          <w:sz w:val="24"/>
        </w:rPr>
      </w:pPr>
    </w:p>
    <w:p w14:paraId="11881AF5" w14:textId="77777777" w:rsidR="00062867" w:rsidRDefault="00062867" w:rsidP="00062867">
      <w:pPr>
        <w:spacing w:line="276" w:lineRule="auto"/>
        <w:jc w:val="both"/>
        <w:rPr>
          <w:rFonts w:ascii="Times New Roman" w:eastAsia="Calibri" w:hAnsi="Times New Roman" w:cs="Times New Roman"/>
          <w:i/>
          <w:sz w:val="20"/>
        </w:rPr>
      </w:pPr>
    </w:p>
    <w:p w14:paraId="0A27397A" w14:textId="3D5515E1" w:rsidR="009C533A" w:rsidRPr="005F244F" w:rsidRDefault="00DD2825" w:rsidP="000D25C1">
      <w:pPr>
        <w:spacing w:after="0" w:line="276" w:lineRule="auto"/>
        <w:contextualSpacing/>
        <w:jc w:val="center"/>
        <w:rPr>
          <w:rFonts w:ascii="Times New Roman" w:hAnsi="Times New Roman" w:cs="Times New Roman"/>
          <w:sz w:val="24"/>
        </w:rPr>
      </w:pPr>
      <w:r w:rsidRPr="005F244F">
        <w:rPr>
          <w:rFonts w:ascii="Times New Roman" w:hAnsi="Times New Roman" w:cs="Times New Roman"/>
          <w:b/>
          <w:sz w:val="24"/>
        </w:rPr>
        <w:t>X</w:t>
      </w:r>
      <w:r w:rsidR="009C533A" w:rsidRPr="005F244F">
        <w:rPr>
          <w:rFonts w:ascii="Times New Roman" w:hAnsi="Times New Roman" w:cs="Times New Roman"/>
          <w:b/>
          <w:sz w:val="24"/>
        </w:rPr>
        <w:t>I</w:t>
      </w:r>
      <w:r w:rsidR="003179DC">
        <w:rPr>
          <w:rFonts w:ascii="Times New Roman" w:hAnsi="Times New Roman" w:cs="Times New Roman"/>
          <w:b/>
          <w:sz w:val="24"/>
        </w:rPr>
        <w:t>I</w:t>
      </w:r>
      <w:r w:rsidR="009C533A" w:rsidRPr="005F244F">
        <w:rPr>
          <w:rFonts w:ascii="Times New Roman" w:hAnsi="Times New Roman" w:cs="Times New Roman"/>
          <w:b/>
          <w:sz w:val="24"/>
        </w:rPr>
        <w:t>. Kary umowne/odsetki</w:t>
      </w:r>
    </w:p>
    <w:p w14:paraId="1DD4A9AE" w14:textId="06DF7515" w:rsidR="009C533A" w:rsidRPr="005F244F" w:rsidRDefault="006809CD" w:rsidP="000D25C1">
      <w:pPr>
        <w:spacing w:after="0" w:line="276" w:lineRule="auto"/>
        <w:contextualSpacing/>
        <w:jc w:val="center"/>
        <w:rPr>
          <w:rFonts w:ascii="Times New Roman" w:hAnsi="Times New Roman" w:cs="Times New Roman"/>
          <w:b/>
          <w:sz w:val="24"/>
        </w:rPr>
      </w:pPr>
      <w:r w:rsidRPr="005F244F">
        <w:rPr>
          <w:rFonts w:ascii="Times New Roman" w:hAnsi="Times New Roman" w:cs="Times New Roman"/>
          <w:b/>
          <w:sz w:val="24"/>
        </w:rPr>
        <w:t>§ 1</w:t>
      </w:r>
      <w:r w:rsidR="003179DC">
        <w:rPr>
          <w:rFonts w:ascii="Times New Roman" w:hAnsi="Times New Roman" w:cs="Times New Roman"/>
          <w:b/>
          <w:sz w:val="24"/>
        </w:rPr>
        <w:t>2</w:t>
      </w:r>
    </w:p>
    <w:p w14:paraId="027E4012" w14:textId="77777777" w:rsidR="009C533A" w:rsidRPr="005F244F" w:rsidRDefault="009C533A" w:rsidP="005C4F66">
      <w:pPr>
        <w:numPr>
          <w:ilvl w:val="0"/>
          <w:numId w:val="51"/>
        </w:numPr>
        <w:spacing w:after="0" w:line="276" w:lineRule="auto"/>
        <w:ind w:left="426"/>
        <w:contextualSpacing/>
        <w:jc w:val="both"/>
        <w:rPr>
          <w:rFonts w:ascii="Times New Roman" w:eastAsia="Calibri" w:hAnsi="Times New Roman" w:cs="Times New Roman"/>
          <w:sz w:val="24"/>
        </w:rPr>
      </w:pPr>
      <w:r w:rsidRPr="005F244F">
        <w:rPr>
          <w:rFonts w:ascii="Times New Roman" w:eastAsia="Calibri" w:hAnsi="Times New Roman" w:cs="Times New Roman"/>
          <w:sz w:val="24"/>
        </w:rPr>
        <w:t>Strony postanawiają, że obowiązującą je formą odszkodowania stanowią kary umowne, które będą naliczane w następujących wypadkach i wysokościach:</w:t>
      </w:r>
    </w:p>
    <w:p w14:paraId="42F51AFF" w14:textId="77777777" w:rsidR="0015311B" w:rsidRPr="00180EE7" w:rsidRDefault="009C533A" w:rsidP="005C4F66">
      <w:pPr>
        <w:numPr>
          <w:ilvl w:val="1"/>
          <w:numId w:val="52"/>
        </w:numPr>
        <w:spacing w:after="0" w:line="276" w:lineRule="auto"/>
        <w:ind w:left="993"/>
        <w:contextualSpacing/>
        <w:jc w:val="both"/>
        <w:rPr>
          <w:rFonts w:ascii="Times New Roman" w:eastAsia="Calibri" w:hAnsi="Times New Roman" w:cs="Times New Roman"/>
          <w:sz w:val="24"/>
        </w:rPr>
      </w:pPr>
      <w:r w:rsidRPr="005F244F">
        <w:rPr>
          <w:rFonts w:ascii="Times New Roman" w:eastAsia="Calibri" w:hAnsi="Times New Roman" w:cs="Times New Roman"/>
          <w:sz w:val="24"/>
        </w:rPr>
        <w:t xml:space="preserve">za zwłokę w wykonaniu przedmiotu umowy </w:t>
      </w:r>
      <w:r w:rsidRPr="00180EE7">
        <w:rPr>
          <w:rFonts w:ascii="Times New Roman" w:eastAsia="Calibri" w:hAnsi="Times New Roman" w:cs="Times New Roman"/>
          <w:sz w:val="24"/>
        </w:rPr>
        <w:t xml:space="preserve">w wysokości </w:t>
      </w:r>
      <w:r w:rsidR="008B69F8" w:rsidRPr="00180EE7">
        <w:rPr>
          <w:rFonts w:ascii="Times New Roman" w:eastAsia="Calibri" w:hAnsi="Times New Roman" w:cs="Times New Roman"/>
          <w:sz w:val="24"/>
        </w:rPr>
        <w:t>0,2</w:t>
      </w:r>
      <w:r w:rsidRPr="00180EE7">
        <w:rPr>
          <w:rFonts w:ascii="Times New Roman" w:eastAsia="Calibri" w:hAnsi="Times New Roman" w:cs="Times New Roman"/>
          <w:sz w:val="24"/>
        </w:rPr>
        <w:t>% wynagrodzenia umownego za każdy dzień zwłoki, licząc od następnego dnia po upływie terminu realizacji umowy,</w:t>
      </w:r>
      <w:r w:rsidR="007D08D9" w:rsidRPr="00180EE7">
        <w:rPr>
          <w:rFonts w:ascii="Times New Roman" w:eastAsia="Calibri" w:hAnsi="Times New Roman" w:cs="Times New Roman"/>
          <w:sz w:val="24"/>
        </w:rPr>
        <w:t xml:space="preserve"> </w:t>
      </w:r>
    </w:p>
    <w:p w14:paraId="03DA855D" w14:textId="3126ACD6" w:rsidR="0015311B" w:rsidRPr="00180EE7" w:rsidRDefault="0015311B" w:rsidP="005C4F66">
      <w:pPr>
        <w:numPr>
          <w:ilvl w:val="1"/>
          <w:numId w:val="52"/>
        </w:numPr>
        <w:spacing w:after="0" w:line="276" w:lineRule="auto"/>
        <w:ind w:left="993"/>
        <w:contextualSpacing/>
        <w:jc w:val="both"/>
        <w:rPr>
          <w:rFonts w:ascii="Times New Roman" w:eastAsia="Calibri" w:hAnsi="Times New Roman" w:cs="Times New Roman"/>
          <w:sz w:val="24"/>
        </w:rPr>
      </w:pPr>
      <w:r w:rsidRPr="00180EE7">
        <w:rPr>
          <w:rFonts w:ascii="Times New Roman" w:eastAsia="Calibri" w:hAnsi="Times New Roman" w:cs="Times New Roman"/>
          <w:sz w:val="24"/>
        </w:rPr>
        <w:t xml:space="preserve">z tytułu samego faktu </w:t>
      </w:r>
      <w:r w:rsidR="005F244F" w:rsidRPr="00180EE7">
        <w:rPr>
          <w:rFonts w:ascii="Times New Roman" w:eastAsia="Calibri" w:hAnsi="Times New Roman" w:cs="Times New Roman"/>
          <w:sz w:val="24"/>
        </w:rPr>
        <w:t>istnienia wad (nie</w:t>
      </w:r>
      <w:r w:rsidRPr="00180EE7">
        <w:rPr>
          <w:rFonts w:ascii="Times New Roman" w:eastAsia="Calibri" w:hAnsi="Times New Roman" w:cs="Times New Roman"/>
          <w:sz w:val="24"/>
        </w:rPr>
        <w:t>dających się usunąć) w przedmiocie odbioru - w wysokości 10% wynagrodzenia umownego,</w:t>
      </w:r>
    </w:p>
    <w:p w14:paraId="37EAE432" w14:textId="50199355" w:rsidR="009C533A" w:rsidRPr="00180EE7" w:rsidRDefault="009C533A" w:rsidP="005C4F66">
      <w:pPr>
        <w:numPr>
          <w:ilvl w:val="1"/>
          <w:numId w:val="52"/>
        </w:numPr>
        <w:spacing w:after="0" w:line="276" w:lineRule="auto"/>
        <w:ind w:left="993"/>
        <w:contextualSpacing/>
        <w:jc w:val="both"/>
        <w:rPr>
          <w:rFonts w:ascii="Times New Roman" w:eastAsia="Calibri" w:hAnsi="Times New Roman" w:cs="Times New Roman"/>
          <w:sz w:val="24"/>
        </w:rPr>
      </w:pPr>
      <w:r w:rsidRPr="00180EE7">
        <w:rPr>
          <w:rFonts w:ascii="Times New Roman" w:eastAsia="Calibri" w:hAnsi="Times New Roman" w:cs="Times New Roman"/>
          <w:sz w:val="24"/>
        </w:rPr>
        <w:t>za odstąpienie od umowy z przycz</w:t>
      </w:r>
      <w:r w:rsidR="00367DD1" w:rsidRPr="00180EE7">
        <w:rPr>
          <w:rFonts w:ascii="Times New Roman" w:eastAsia="Calibri" w:hAnsi="Times New Roman" w:cs="Times New Roman"/>
          <w:sz w:val="24"/>
        </w:rPr>
        <w:t>yn zależnych od Wykonawcy w wysokości</w:t>
      </w:r>
      <w:r w:rsidRPr="00180EE7">
        <w:rPr>
          <w:rFonts w:ascii="Times New Roman" w:eastAsia="Calibri" w:hAnsi="Times New Roman" w:cs="Times New Roman"/>
          <w:sz w:val="24"/>
        </w:rPr>
        <w:t xml:space="preserve"> 10% wynagrodzenia  umownego.</w:t>
      </w:r>
    </w:p>
    <w:p w14:paraId="60F7B9ED" w14:textId="77777777" w:rsidR="009C533A" w:rsidRPr="005F244F" w:rsidRDefault="009C533A" w:rsidP="005C4F66">
      <w:pPr>
        <w:numPr>
          <w:ilvl w:val="1"/>
          <w:numId w:val="52"/>
        </w:numPr>
        <w:spacing w:after="0" w:line="276" w:lineRule="auto"/>
        <w:ind w:left="993"/>
        <w:contextualSpacing/>
        <w:jc w:val="both"/>
        <w:rPr>
          <w:rFonts w:ascii="Times New Roman" w:eastAsia="Calibri" w:hAnsi="Times New Roman" w:cs="Times New Roman"/>
          <w:sz w:val="24"/>
        </w:rPr>
      </w:pPr>
      <w:r w:rsidRPr="005F244F">
        <w:rPr>
          <w:rFonts w:ascii="Times New Roman" w:eastAsia="Calibri" w:hAnsi="Times New Roman" w:cs="Times New Roman"/>
          <w:sz w:val="24"/>
        </w:rPr>
        <w:t>za brak zapłaty lub nieterminową zapłatę wynagrodzenia należnego podwykonawcom lub dalszym podwykonawcom - w wysokości: 500,00 zł brutto za każdy stwierdzony przypadek naruszenia,*</w:t>
      </w:r>
    </w:p>
    <w:p w14:paraId="394F1436" w14:textId="7321817B" w:rsidR="009C533A" w:rsidRPr="005F244F" w:rsidRDefault="009C533A" w:rsidP="005C4F66">
      <w:pPr>
        <w:numPr>
          <w:ilvl w:val="1"/>
          <w:numId w:val="52"/>
        </w:numPr>
        <w:spacing w:after="0" w:line="276" w:lineRule="auto"/>
        <w:ind w:left="993"/>
        <w:contextualSpacing/>
        <w:jc w:val="both"/>
        <w:rPr>
          <w:rFonts w:ascii="Times New Roman" w:eastAsia="Calibri" w:hAnsi="Times New Roman" w:cs="Times New Roman"/>
          <w:sz w:val="24"/>
        </w:rPr>
      </w:pPr>
      <w:r w:rsidRPr="005F244F">
        <w:rPr>
          <w:rFonts w:ascii="Times New Roman" w:eastAsia="Calibri" w:hAnsi="Times New Roman" w:cs="Times New Roman"/>
          <w:sz w:val="24"/>
        </w:rPr>
        <w:lastRenderedPageBreak/>
        <w:t>za nieprzedłożenie poświadczonej za zgodność z oryginałem kopii umowy o podwykonawstwo lub jej zmiany - w wysokości: 500,00 zł brutto za każdy s</w:t>
      </w:r>
      <w:r w:rsidR="00832EBB" w:rsidRPr="005F244F">
        <w:rPr>
          <w:rFonts w:ascii="Times New Roman" w:eastAsia="Calibri" w:hAnsi="Times New Roman" w:cs="Times New Roman"/>
          <w:sz w:val="24"/>
        </w:rPr>
        <w:t>twierdzony przypadek naruszenia</w:t>
      </w:r>
      <w:r w:rsidR="00D11453" w:rsidRPr="005F244F">
        <w:rPr>
          <w:rFonts w:ascii="Times New Roman" w:eastAsia="Calibri" w:hAnsi="Times New Roman" w:cs="Times New Roman"/>
          <w:sz w:val="24"/>
        </w:rPr>
        <w:t>,</w:t>
      </w:r>
      <w:r w:rsidRPr="005F244F">
        <w:rPr>
          <w:rFonts w:ascii="Times New Roman" w:eastAsia="Calibri" w:hAnsi="Times New Roman" w:cs="Times New Roman"/>
          <w:sz w:val="24"/>
        </w:rPr>
        <w:t>*</w:t>
      </w:r>
    </w:p>
    <w:p w14:paraId="10B63717" w14:textId="77777777" w:rsidR="009C533A" w:rsidRPr="005F244F" w:rsidRDefault="009C533A" w:rsidP="005C4F66">
      <w:pPr>
        <w:numPr>
          <w:ilvl w:val="0"/>
          <w:numId w:val="51"/>
        </w:numPr>
        <w:spacing w:after="0" w:line="276" w:lineRule="auto"/>
        <w:ind w:left="426"/>
        <w:contextualSpacing/>
        <w:jc w:val="both"/>
        <w:rPr>
          <w:rFonts w:ascii="Times New Roman" w:eastAsia="Calibri" w:hAnsi="Times New Roman" w:cs="Times New Roman"/>
          <w:sz w:val="24"/>
        </w:rPr>
      </w:pPr>
      <w:r w:rsidRPr="005F244F">
        <w:rPr>
          <w:rFonts w:ascii="Times New Roman" w:eastAsia="Calibri" w:hAnsi="Times New Roman" w:cs="Times New Roman"/>
          <w:sz w:val="24"/>
        </w:rPr>
        <w:t>Zamawiający zapłaci Wykonawcy kary umowne:</w:t>
      </w:r>
    </w:p>
    <w:p w14:paraId="396C2E05" w14:textId="089E06CC" w:rsidR="009C533A" w:rsidRPr="005F244F" w:rsidRDefault="009C533A" w:rsidP="005C4F66">
      <w:pPr>
        <w:numPr>
          <w:ilvl w:val="0"/>
          <w:numId w:val="53"/>
        </w:numPr>
        <w:spacing w:after="0" w:line="276" w:lineRule="auto"/>
        <w:ind w:left="993"/>
        <w:contextualSpacing/>
        <w:jc w:val="both"/>
        <w:rPr>
          <w:rFonts w:ascii="Times New Roman" w:eastAsia="Calibri" w:hAnsi="Times New Roman" w:cs="Times New Roman"/>
          <w:sz w:val="24"/>
        </w:rPr>
      </w:pPr>
      <w:r w:rsidRPr="005F244F">
        <w:rPr>
          <w:rFonts w:ascii="Times New Roman" w:eastAsia="Calibri" w:hAnsi="Times New Roman" w:cs="Times New Roman"/>
          <w:sz w:val="24"/>
        </w:rPr>
        <w:t xml:space="preserve">z tytułu odstąpienia od umowy z przyczyn </w:t>
      </w:r>
      <w:r w:rsidR="00D537A0" w:rsidRPr="005F244F">
        <w:rPr>
          <w:rFonts w:ascii="Times New Roman" w:eastAsia="Calibri" w:hAnsi="Times New Roman" w:cs="Times New Roman"/>
          <w:sz w:val="24"/>
        </w:rPr>
        <w:t>niezależnych od Wykonawcy w wysokości</w:t>
      </w:r>
      <w:r w:rsidRPr="005F244F">
        <w:rPr>
          <w:rFonts w:ascii="Times New Roman" w:eastAsia="Calibri" w:hAnsi="Times New Roman" w:cs="Times New Roman"/>
          <w:sz w:val="24"/>
        </w:rPr>
        <w:t xml:space="preserve"> 10%        wynagrodzenia umownego.</w:t>
      </w:r>
    </w:p>
    <w:p w14:paraId="062E464B" w14:textId="3827535C" w:rsidR="009C533A" w:rsidRPr="005F244F" w:rsidRDefault="009C533A" w:rsidP="005C4F66">
      <w:pPr>
        <w:numPr>
          <w:ilvl w:val="0"/>
          <w:numId w:val="51"/>
        </w:numPr>
        <w:spacing w:after="0" w:line="276" w:lineRule="auto"/>
        <w:ind w:left="426"/>
        <w:contextualSpacing/>
        <w:jc w:val="both"/>
        <w:rPr>
          <w:rFonts w:ascii="Times New Roman" w:eastAsia="Calibri" w:hAnsi="Times New Roman" w:cs="Times New Roman"/>
          <w:sz w:val="24"/>
          <w:u w:val="single"/>
        </w:rPr>
      </w:pPr>
      <w:r w:rsidRPr="005F244F">
        <w:rPr>
          <w:rFonts w:ascii="Times New Roman" w:eastAsia="Calibri" w:hAnsi="Times New Roman" w:cs="Times New Roman"/>
          <w:sz w:val="24"/>
          <w:u w:val="single"/>
        </w:rPr>
        <w:t>Łączna maksymalna wysokość kar umownych, których mogą dochodz</w:t>
      </w:r>
      <w:r w:rsidR="00653515" w:rsidRPr="005F244F">
        <w:rPr>
          <w:rFonts w:ascii="Times New Roman" w:eastAsia="Calibri" w:hAnsi="Times New Roman" w:cs="Times New Roman"/>
          <w:sz w:val="24"/>
          <w:u w:val="single"/>
        </w:rPr>
        <w:t>ić strony nie może przekraczać 5</w:t>
      </w:r>
      <w:r w:rsidRPr="005F244F">
        <w:rPr>
          <w:rFonts w:ascii="Times New Roman" w:eastAsia="Calibri" w:hAnsi="Times New Roman" w:cs="Times New Roman"/>
          <w:sz w:val="24"/>
          <w:u w:val="single"/>
        </w:rPr>
        <w:t>0% wartości przedmiotu umowy za całość zam</w:t>
      </w:r>
      <w:r w:rsidR="00CC4F86" w:rsidRPr="005F244F">
        <w:rPr>
          <w:rFonts w:ascii="Times New Roman" w:eastAsia="Calibri" w:hAnsi="Times New Roman" w:cs="Times New Roman"/>
          <w:sz w:val="24"/>
          <w:u w:val="single"/>
        </w:rPr>
        <w:t>ówienia.</w:t>
      </w:r>
    </w:p>
    <w:p w14:paraId="384B61DF" w14:textId="491FF9A5" w:rsidR="009C533A" w:rsidRPr="005F244F" w:rsidRDefault="009C533A" w:rsidP="005C4F66">
      <w:pPr>
        <w:numPr>
          <w:ilvl w:val="0"/>
          <w:numId w:val="51"/>
        </w:numPr>
        <w:spacing w:after="0" w:line="276" w:lineRule="auto"/>
        <w:ind w:left="426"/>
        <w:contextualSpacing/>
        <w:jc w:val="both"/>
        <w:rPr>
          <w:rFonts w:ascii="Times New Roman" w:eastAsia="Calibri" w:hAnsi="Times New Roman" w:cs="Times New Roman"/>
          <w:b/>
          <w:bCs/>
          <w:sz w:val="24"/>
        </w:rPr>
      </w:pPr>
      <w:r w:rsidRPr="005F244F">
        <w:rPr>
          <w:rFonts w:ascii="Times New Roman" w:eastAsia="Calibri" w:hAnsi="Times New Roman" w:cs="Times New Roman"/>
          <w:sz w:val="24"/>
        </w:rPr>
        <w:t>Kary umowne będą potrącane bezpośrednio z wynagrodzenia lub poprzez osobną zapłatę, według wyboru Zamawiającego</w:t>
      </w:r>
      <w:r w:rsidR="00465BC2" w:rsidRPr="005F244F">
        <w:rPr>
          <w:rFonts w:ascii="Times New Roman" w:eastAsia="Calibri" w:hAnsi="Times New Roman" w:cs="Times New Roman"/>
          <w:sz w:val="24"/>
        </w:rPr>
        <w:t>.</w:t>
      </w:r>
    </w:p>
    <w:p w14:paraId="3EF66B73" w14:textId="77777777" w:rsidR="009C533A" w:rsidRPr="005F244F" w:rsidRDefault="009C533A" w:rsidP="005C4F66">
      <w:pPr>
        <w:numPr>
          <w:ilvl w:val="0"/>
          <w:numId w:val="51"/>
        </w:numPr>
        <w:spacing w:after="0" w:line="276" w:lineRule="auto"/>
        <w:ind w:left="426"/>
        <w:contextualSpacing/>
        <w:jc w:val="both"/>
        <w:rPr>
          <w:rFonts w:ascii="Times New Roman" w:eastAsia="Calibri" w:hAnsi="Times New Roman" w:cs="Times New Roman"/>
          <w:sz w:val="24"/>
        </w:rPr>
      </w:pPr>
      <w:r w:rsidRPr="005F244F">
        <w:rPr>
          <w:rFonts w:ascii="Times New Roman" w:eastAsia="Calibri" w:hAnsi="Times New Roman" w:cs="Times New Roman"/>
          <w:sz w:val="24"/>
        </w:rPr>
        <w:t>Wykonawca oświadcza niniejszym, że wyraża zgodę na potrącanie przez Zamawiającego wierzytelności z tytułu kar umownych z wynagrodzenia Wykonawcy.</w:t>
      </w:r>
    </w:p>
    <w:p w14:paraId="0E84E08A" w14:textId="77777777" w:rsidR="009C533A" w:rsidRPr="005F244F" w:rsidRDefault="009C533A" w:rsidP="005C4F66">
      <w:pPr>
        <w:numPr>
          <w:ilvl w:val="0"/>
          <w:numId w:val="51"/>
        </w:numPr>
        <w:spacing w:after="0" w:line="276" w:lineRule="auto"/>
        <w:ind w:left="426"/>
        <w:contextualSpacing/>
        <w:jc w:val="both"/>
        <w:rPr>
          <w:rFonts w:ascii="Times New Roman" w:eastAsia="Calibri" w:hAnsi="Times New Roman" w:cs="Times New Roman"/>
          <w:sz w:val="24"/>
        </w:rPr>
      </w:pPr>
      <w:r w:rsidRPr="005F244F">
        <w:rPr>
          <w:rFonts w:ascii="Times New Roman" w:eastAsia="Calibri" w:hAnsi="Times New Roman" w:cs="Times New Roman"/>
          <w:sz w:val="24"/>
        </w:rPr>
        <w:t>Strony zastrzegają sobie prawo do odszkodowania uzupełniającego przekraczającego wysokość kar umownych do wysokości rzeczywiście poniesionej szkody.</w:t>
      </w:r>
    </w:p>
    <w:p w14:paraId="1AA6C5BB" w14:textId="77777777" w:rsidR="009C533A" w:rsidRPr="005F244F" w:rsidRDefault="009C533A" w:rsidP="005C4F66">
      <w:pPr>
        <w:numPr>
          <w:ilvl w:val="0"/>
          <w:numId w:val="51"/>
        </w:numPr>
        <w:spacing w:after="0" w:line="276" w:lineRule="auto"/>
        <w:ind w:left="426"/>
        <w:contextualSpacing/>
        <w:jc w:val="both"/>
        <w:rPr>
          <w:rFonts w:ascii="Times New Roman" w:eastAsia="Calibri" w:hAnsi="Times New Roman" w:cs="Times New Roman"/>
          <w:sz w:val="24"/>
        </w:rPr>
      </w:pPr>
      <w:r w:rsidRPr="005F244F">
        <w:rPr>
          <w:rFonts w:ascii="Times New Roman" w:eastAsia="Calibri" w:hAnsi="Times New Roman" w:cs="Times New Roman"/>
          <w:sz w:val="24"/>
        </w:rPr>
        <w:t>Wykonawcy występujący i realizujący wspólnie przedmiot zamówienia ponoszą solidarną odpowiedzialność za niewykonanie lub nienależyte wykonanie zamówienia.</w:t>
      </w:r>
    </w:p>
    <w:p w14:paraId="19AD7345" w14:textId="283A0CA8" w:rsidR="00CC4F86" w:rsidRPr="005F244F" w:rsidRDefault="00CC4F86" w:rsidP="005C4F66">
      <w:pPr>
        <w:numPr>
          <w:ilvl w:val="0"/>
          <w:numId w:val="51"/>
        </w:numPr>
        <w:spacing w:after="0" w:line="276" w:lineRule="auto"/>
        <w:ind w:left="426"/>
        <w:contextualSpacing/>
        <w:jc w:val="both"/>
        <w:rPr>
          <w:rFonts w:ascii="Times New Roman" w:eastAsia="Calibri" w:hAnsi="Times New Roman" w:cs="Times New Roman"/>
          <w:sz w:val="24"/>
        </w:rPr>
      </w:pPr>
      <w:r w:rsidRPr="005F244F">
        <w:rPr>
          <w:rFonts w:ascii="Times New Roman" w:eastAsia="Calibri" w:hAnsi="Times New Roman" w:cs="Times New Roman"/>
          <w:sz w:val="24"/>
        </w:rPr>
        <w:t>W razie zwłoki w zapłacie wierzytelności pieniężnych Zamawiający zobowiązuje się do zapłaty umownych odsetek za zwłokę w wysokości odsetek ustawowych.</w:t>
      </w:r>
    </w:p>
    <w:p w14:paraId="0AFC683C" w14:textId="77777777" w:rsidR="009C533A" w:rsidRPr="005F244F" w:rsidRDefault="009C533A" w:rsidP="000D25C1">
      <w:pPr>
        <w:spacing w:after="0" w:line="276" w:lineRule="auto"/>
        <w:contextualSpacing/>
        <w:jc w:val="both"/>
        <w:rPr>
          <w:rFonts w:ascii="Times New Roman" w:hAnsi="Times New Roman" w:cs="Times New Roman"/>
          <w:i/>
          <w:sz w:val="12"/>
          <w:lang w:eastAsia="pl-PL"/>
        </w:rPr>
      </w:pPr>
    </w:p>
    <w:p w14:paraId="10377C59" w14:textId="12ED71EB" w:rsidR="009C533A" w:rsidRPr="005F244F" w:rsidRDefault="009C533A" w:rsidP="000D25C1">
      <w:pPr>
        <w:spacing w:after="0" w:line="276" w:lineRule="auto"/>
        <w:contextualSpacing/>
        <w:jc w:val="both"/>
        <w:rPr>
          <w:rFonts w:ascii="Times New Roman" w:hAnsi="Times New Roman" w:cs="Times New Roman"/>
          <w:i/>
          <w:sz w:val="20"/>
          <w:lang w:eastAsia="pl-PL"/>
        </w:rPr>
      </w:pPr>
      <w:r w:rsidRPr="005F244F">
        <w:rPr>
          <w:rFonts w:ascii="Times New Roman" w:hAnsi="Times New Roman" w:cs="Times New Roman"/>
          <w:i/>
          <w:sz w:val="20"/>
          <w:lang w:eastAsia="pl-PL"/>
        </w:rPr>
        <w:t>* Dotyczy</w:t>
      </w:r>
      <w:r w:rsidR="00F02118" w:rsidRPr="005F244F">
        <w:rPr>
          <w:rFonts w:ascii="Times New Roman" w:hAnsi="Times New Roman" w:cs="Times New Roman"/>
          <w:i/>
          <w:sz w:val="20"/>
          <w:lang w:eastAsia="pl-PL"/>
        </w:rPr>
        <w:t>,</w:t>
      </w:r>
      <w:r w:rsidRPr="005F244F">
        <w:rPr>
          <w:rFonts w:ascii="Times New Roman" w:hAnsi="Times New Roman" w:cs="Times New Roman"/>
          <w:i/>
          <w:sz w:val="20"/>
          <w:lang w:eastAsia="pl-PL"/>
        </w:rPr>
        <w:t xml:space="preserve"> jeżeli Wykonawca przewidział udział podwykonawców w realizacji części zamówienia</w:t>
      </w:r>
    </w:p>
    <w:p w14:paraId="65F0EA15" w14:textId="77777777" w:rsidR="0093086D" w:rsidRPr="00191E3D" w:rsidRDefault="0093086D" w:rsidP="00E83197">
      <w:pPr>
        <w:spacing w:after="0" w:line="276" w:lineRule="auto"/>
        <w:contextualSpacing/>
        <w:rPr>
          <w:rFonts w:ascii="Times New Roman" w:hAnsi="Times New Roman" w:cs="Times New Roman"/>
          <w:b/>
          <w:color w:val="FF0000"/>
          <w:sz w:val="24"/>
        </w:rPr>
      </w:pPr>
    </w:p>
    <w:p w14:paraId="086C685B" w14:textId="7DA2A759" w:rsidR="009C533A" w:rsidRPr="005F244F" w:rsidRDefault="00DD2825" w:rsidP="000D25C1">
      <w:pPr>
        <w:spacing w:after="0" w:line="276" w:lineRule="auto"/>
        <w:contextualSpacing/>
        <w:jc w:val="center"/>
        <w:rPr>
          <w:rFonts w:ascii="Times New Roman" w:hAnsi="Times New Roman" w:cs="Times New Roman"/>
          <w:sz w:val="24"/>
        </w:rPr>
      </w:pPr>
      <w:r w:rsidRPr="005F244F">
        <w:rPr>
          <w:rFonts w:ascii="Times New Roman" w:hAnsi="Times New Roman" w:cs="Times New Roman"/>
          <w:b/>
          <w:sz w:val="24"/>
        </w:rPr>
        <w:t>XII</w:t>
      </w:r>
      <w:r w:rsidR="00FD7331">
        <w:rPr>
          <w:rFonts w:ascii="Times New Roman" w:hAnsi="Times New Roman" w:cs="Times New Roman"/>
          <w:b/>
          <w:sz w:val="24"/>
        </w:rPr>
        <w:t>I</w:t>
      </w:r>
      <w:r w:rsidR="009C533A" w:rsidRPr="005F244F">
        <w:rPr>
          <w:rFonts w:ascii="Times New Roman" w:hAnsi="Times New Roman" w:cs="Times New Roman"/>
          <w:b/>
          <w:sz w:val="24"/>
        </w:rPr>
        <w:t xml:space="preserve">. Odstąpienie od umowy </w:t>
      </w:r>
    </w:p>
    <w:p w14:paraId="41EC2248" w14:textId="2FC732E6" w:rsidR="009C533A" w:rsidRPr="005F244F" w:rsidRDefault="00DD2825" w:rsidP="000D25C1">
      <w:pPr>
        <w:spacing w:after="0" w:line="276" w:lineRule="auto"/>
        <w:contextualSpacing/>
        <w:jc w:val="center"/>
        <w:rPr>
          <w:rFonts w:ascii="Times New Roman" w:hAnsi="Times New Roman" w:cs="Times New Roman"/>
          <w:b/>
          <w:sz w:val="24"/>
        </w:rPr>
      </w:pPr>
      <w:r w:rsidRPr="005F244F">
        <w:rPr>
          <w:rFonts w:ascii="Times New Roman" w:hAnsi="Times New Roman" w:cs="Times New Roman"/>
          <w:b/>
          <w:sz w:val="24"/>
        </w:rPr>
        <w:t>§ 1</w:t>
      </w:r>
      <w:r w:rsidR="00FD7331">
        <w:rPr>
          <w:rFonts w:ascii="Times New Roman" w:hAnsi="Times New Roman" w:cs="Times New Roman"/>
          <w:b/>
          <w:sz w:val="24"/>
        </w:rPr>
        <w:t>3</w:t>
      </w:r>
    </w:p>
    <w:p w14:paraId="1AEBF8FA" w14:textId="19AD9C41" w:rsidR="009C533A" w:rsidRPr="00CA6C75" w:rsidRDefault="009C533A" w:rsidP="005C4F66">
      <w:pPr>
        <w:numPr>
          <w:ilvl w:val="1"/>
          <w:numId w:val="55"/>
        </w:numPr>
        <w:spacing w:after="0" w:line="276" w:lineRule="auto"/>
        <w:ind w:left="426"/>
        <w:contextualSpacing/>
        <w:jc w:val="both"/>
        <w:rPr>
          <w:rFonts w:ascii="Times New Roman" w:hAnsi="Times New Roman" w:cs="Times New Roman"/>
          <w:sz w:val="24"/>
          <w:lang w:eastAsia="pl-PL"/>
        </w:rPr>
      </w:pPr>
      <w:r w:rsidRPr="005F244F">
        <w:rPr>
          <w:rFonts w:ascii="Times New Roman" w:eastAsia="Calibri" w:hAnsi="Times New Roman" w:cs="Times New Roman"/>
          <w:sz w:val="24"/>
        </w:rPr>
        <w:t xml:space="preserve">Zamawiającemu przysługuje prawo odstąpienia od umowy lub jej części </w:t>
      </w:r>
      <w:r w:rsidRPr="005F244F">
        <w:rPr>
          <w:rFonts w:ascii="Times New Roman" w:hAnsi="Times New Roman" w:cs="Times New Roman"/>
          <w:sz w:val="24"/>
          <w:lang w:eastAsia="pl-PL"/>
        </w:rPr>
        <w:t>w razie zaistnienia istotnej zmiany okoliczności powodującej, że wykonanie umowy nie leży w interesie publicznym, czego nie można było prze</w:t>
      </w:r>
      <w:r w:rsidR="00E35EAB" w:rsidRPr="005F244F">
        <w:rPr>
          <w:rFonts w:ascii="Times New Roman" w:hAnsi="Times New Roman" w:cs="Times New Roman"/>
          <w:sz w:val="24"/>
          <w:lang w:eastAsia="pl-PL"/>
        </w:rPr>
        <w:t>widzieć w chwili zawarcia umowy</w:t>
      </w:r>
      <w:r w:rsidRPr="005F244F">
        <w:rPr>
          <w:rFonts w:ascii="Times New Roman" w:hAnsi="Times New Roman" w:cs="Times New Roman"/>
          <w:sz w:val="24"/>
          <w:lang w:eastAsia="pl-PL"/>
        </w:rPr>
        <w:t xml:space="preserve"> lub dalsze wykonywanie umowy może zagrozić podstawowemu interesowi bezpieczeństwa państwa lub bezpieczeństwu publicznemu. </w:t>
      </w:r>
      <w:r w:rsidRPr="00CA6C75">
        <w:rPr>
          <w:rFonts w:ascii="Times New Roman" w:hAnsi="Times New Roman" w:cs="Times New Roman"/>
          <w:sz w:val="24"/>
          <w:lang w:eastAsia="pl-PL"/>
        </w:rPr>
        <w:t xml:space="preserve">Zamawiający może odstąpić od umowy w terminie </w:t>
      </w:r>
      <w:r w:rsidR="00CA6C75" w:rsidRPr="00CA6C75">
        <w:rPr>
          <w:rFonts w:ascii="Times New Roman" w:hAnsi="Times New Roman" w:cs="Times New Roman"/>
          <w:sz w:val="24"/>
          <w:lang w:eastAsia="pl-PL"/>
        </w:rPr>
        <w:t>7</w:t>
      </w:r>
      <w:r w:rsidRPr="00CA6C75">
        <w:rPr>
          <w:rFonts w:ascii="Times New Roman" w:hAnsi="Times New Roman" w:cs="Times New Roman"/>
          <w:sz w:val="24"/>
          <w:lang w:eastAsia="pl-PL"/>
        </w:rPr>
        <w:t xml:space="preserve"> dni od powzięcia wiadomości o powyższych okolicznościach. W takim przypadku Wykonawca może żądać wyłącznie wynagrodzenia należnego z tytułu wykonania części umowy.</w:t>
      </w:r>
    </w:p>
    <w:p w14:paraId="69BB59F9" w14:textId="77777777" w:rsidR="009C533A" w:rsidRPr="00CA6C75" w:rsidRDefault="009C533A" w:rsidP="005C4F66">
      <w:pPr>
        <w:numPr>
          <w:ilvl w:val="1"/>
          <w:numId w:val="55"/>
        </w:numPr>
        <w:spacing w:after="0" w:line="276" w:lineRule="auto"/>
        <w:ind w:left="426"/>
        <w:contextualSpacing/>
        <w:jc w:val="both"/>
        <w:rPr>
          <w:rFonts w:ascii="Times New Roman" w:eastAsia="Calibri" w:hAnsi="Times New Roman" w:cs="Times New Roman"/>
          <w:sz w:val="24"/>
        </w:rPr>
      </w:pPr>
      <w:r w:rsidRPr="00CA6C75">
        <w:rPr>
          <w:rFonts w:ascii="Times New Roman" w:eastAsia="Calibri" w:hAnsi="Times New Roman" w:cs="Times New Roman"/>
          <w:sz w:val="24"/>
        </w:rPr>
        <w:t>Poza postanowieniami ust. 1 Zamawiający może odstąpić od umowy ze skutkiem natychmiastowym w następujących przypadkach:</w:t>
      </w:r>
    </w:p>
    <w:p w14:paraId="5377866A" w14:textId="03784A80" w:rsidR="009C533A" w:rsidRPr="00704C75" w:rsidRDefault="009C533A" w:rsidP="005C4F66">
      <w:pPr>
        <w:numPr>
          <w:ilvl w:val="0"/>
          <w:numId w:val="54"/>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CA6C75">
        <w:rPr>
          <w:rFonts w:ascii="Times New Roman" w:hAnsi="Times New Roman" w:cs="Times New Roman"/>
          <w:sz w:val="24"/>
          <w:lang w:eastAsia="pl-PL"/>
        </w:rPr>
        <w:t>jeżeli Wykonawca pozostaje w n</w:t>
      </w:r>
      <w:r w:rsidR="00CA6C75" w:rsidRPr="00CA6C75">
        <w:rPr>
          <w:rFonts w:ascii="Times New Roman" w:hAnsi="Times New Roman" w:cs="Times New Roman"/>
          <w:sz w:val="24"/>
          <w:lang w:eastAsia="pl-PL"/>
        </w:rPr>
        <w:t xml:space="preserve">ieuzasadnionej zwłoce </w:t>
      </w:r>
      <w:r w:rsidR="00CA6C75" w:rsidRPr="00704C75">
        <w:rPr>
          <w:rFonts w:ascii="Times New Roman" w:hAnsi="Times New Roman" w:cs="Times New Roman"/>
          <w:sz w:val="24"/>
          <w:lang w:eastAsia="pl-PL"/>
        </w:rPr>
        <w:t>powyżej 7</w:t>
      </w:r>
      <w:r w:rsidRPr="00704C75">
        <w:rPr>
          <w:rFonts w:ascii="Times New Roman" w:hAnsi="Times New Roman" w:cs="Times New Roman"/>
          <w:sz w:val="24"/>
          <w:lang w:eastAsia="pl-PL"/>
        </w:rPr>
        <w:t xml:space="preserve"> dni z zakończeniem wykonania przedmiotu umowy określonego w § 1,</w:t>
      </w:r>
    </w:p>
    <w:p w14:paraId="2B6C6BFF" w14:textId="7D56BC81" w:rsidR="009C533A" w:rsidRPr="00CA6C75" w:rsidRDefault="009C533A" w:rsidP="005C4F66">
      <w:pPr>
        <w:numPr>
          <w:ilvl w:val="0"/>
          <w:numId w:val="54"/>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704C75">
        <w:rPr>
          <w:rFonts w:ascii="Times New Roman" w:hAnsi="Times New Roman" w:cs="Times New Roman"/>
          <w:sz w:val="24"/>
          <w:lang w:eastAsia="pl-PL"/>
        </w:rPr>
        <w:t xml:space="preserve">jeżeli </w:t>
      </w:r>
      <w:r w:rsidRPr="00704C75">
        <w:rPr>
          <w:rFonts w:ascii="Times New Roman" w:hAnsi="Times New Roman" w:cs="Times New Roman"/>
          <w:sz w:val="24"/>
          <w:lang w:val="x-none" w:eastAsia="pl-PL"/>
        </w:rPr>
        <w:t>Wykonawca, pomimo pisemnych zastrzeżeń</w:t>
      </w:r>
      <w:r w:rsidRPr="00704C75">
        <w:rPr>
          <w:rFonts w:ascii="Times New Roman" w:hAnsi="Times New Roman" w:cs="Times New Roman"/>
          <w:sz w:val="24"/>
          <w:lang w:eastAsia="pl-PL"/>
        </w:rPr>
        <w:t xml:space="preserve"> Zamawiającego</w:t>
      </w:r>
      <w:r w:rsidRPr="00704C75">
        <w:rPr>
          <w:rFonts w:ascii="Times New Roman" w:hAnsi="Times New Roman" w:cs="Times New Roman"/>
          <w:sz w:val="24"/>
          <w:lang w:val="x-none" w:eastAsia="pl-PL"/>
        </w:rPr>
        <w:t xml:space="preserve"> nie wykonuje </w:t>
      </w:r>
      <w:r w:rsidR="00114E62" w:rsidRPr="00704C75">
        <w:rPr>
          <w:rFonts w:ascii="Times New Roman" w:hAnsi="Times New Roman" w:cs="Times New Roman"/>
          <w:sz w:val="24"/>
          <w:lang w:eastAsia="pl-PL"/>
        </w:rPr>
        <w:t>zadania</w:t>
      </w:r>
      <w:r w:rsidRPr="00704C75">
        <w:rPr>
          <w:rFonts w:ascii="Times New Roman" w:hAnsi="Times New Roman" w:cs="Times New Roman"/>
          <w:sz w:val="24"/>
          <w:lang w:val="x-none" w:eastAsia="pl-PL"/>
        </w:rPr>
        <w:t xml:space="preserve"> zgodnie</w:t>
      </w:r>
      <w:r w:rsidRPr="00704C75">
        <w:rPr>
          <w:rFonts w:ascii="Times New Roman" w:hAnsi="Times New Roman" w:cs="Times New Roman"/>
          <w:sz w:val="24"/>
          <w:lang w:eastAsia="pl-PL"/>
        </w:rPr>
        <w:t xml:space="preserve"> </w:t>
      </w:r>
      <w:r w:rsidRPr="00704C75">
        <w:rPr>
          <w:rFonts w:ascii="Times New Roman" w:hAnsi="Times New Roman" w:cs="Times New Roman"/>
          <w:sz w:val="24"/>
          <w:lang w:val="x-none" w:eastAsia="pl-PL"/>
        </w:rPr>
        <w:t xml:space="preserve">z warunkami umownymi lub w rażący sposób zaniedbuje </w:t>
      </w:r>
      <w:r w:rsidRPr="00CA6C75">
        <w:rPr>
          <w:rFonts w:ascii="Times New Roman" w:hAnsi="Times New Roman" w:cs="Times New Roman"/>
          <w:sz w:val="24"/>
          <w:lang w:val="x-none" w:eastAsia="pl-PL"/>
        </w:rPr>
        <w:t>zobowiązania umowne</w:t>
      </w:r>
      <w:r w:rsidRPr="00CA6C75">
        <w:rPr>
          <w:rFonts w:ascii="Times New Roman" w:hAnsi="Times New Roman" w:cs="Times New Roman"/>
          <w:sz w:val="24"/>
          <w:lang w:eastAsia="pl-PL"/>
        </w:rPr>
        <w:t xml:space="preserve">, </w:t>
      </w:r>
    </w:p>
    <w:p w14:paraId="7E4ABBDF" w14:textId="77777777" w:rsidR="009C533A" w:rsidRPr="00CA6C75" w:rsidRDefault="009C533A" w:rsidP="005C4F66">
      <w:pPr>
        <w:numPr>
          <w:ilvl w:val="0"/>
          <w:numId w:val="54"/>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CA6C75">
        <w:rPr>
          <w:rFonts w:ascii="Times New Roman" w:hAnsi="Times New Roman" w:cs="Times New Roman"/>
          <w:sz w:val="24"/>
          <w:lang w:eastAsia="pl-PL"/>
        </w:rPr>
        <w:t>jeżeli Wykonawca nie usunie wad w wyznaczonym przez Zamawiającego terminie,</w:t>
      </w:r>
    </w:p>
    <w:p w14:paraId="2CFA3FA4" w14:textId="77777777" w:rsidR="001779E0" w:rsidRPr="00CA6C75" w:rsidRDefault="001779E0" w:rsidP="005C4F66">
      <w:pPr>
        <w:numPr>
          <w:ilvl w:val="0"/>
          <w:numId w:val="54"/>
        </w:numPr>
        <w:tabs>
          <w:tab w:val="clear" w:pos="720"/>
          <w:tab w:val="num" w:pos="851"/>
        </w:tabs>
        <w:spacing w:after="0" w:line="276" w:lineRule="auto"/>
        <w:ind w:left="851"/>
        <w:contextualSpacing/>
        <w:jc w:val="both"/>
        <w:rPr>
          <w:rFonts w:ascii="Times New Roman" w:hAnsi="Times New Roman" w:cs="Times New Roman"/>
          <w:sz w:val="24"/>
          <w:lang w:eastAsia="pl-PL"/>
        </w:rPr>
      </w:pPr>
      <w:r w:rsidRPr="00CA6C75">
        <w:rPr>
          <w:rFonts w:ascii="Times New Roman" w:hAnsi="Times New Roman" w:cs="Times New Roman"/>
          <w:sz w:val="24"/>
          <w:lang w:eastAsia="pl-PL"/>
        </w:rPr>
        <w:t xml:space="preserve">jeżeli Wykonawca przystąpił do likwidacji swojej firmy z wyjątkiem likwidacji przeprowadzonej w celu przekształcenia lub restrukturyzacji. </w:t>
      </w:r>
    </w:p>
    <w:p w14:paraId="3761EF62" w14:textId="77777777" w:rsidR="009C533A" w:rsidRPr="001E34A3" w:rsidRDefault="009C533A" w:rsidP="000D25C1">
      <w:pPr>
        <w:spacing w:after="0" w:line="276" w:lineRule="auto"/>
        <w:ind w:left="426"/>
        <w:contextualSpacing/>
        <w:jc w:val="both"/>
        <w:rPr>
          <w:rFonts w:ascii="Times New Roman" w:hAnsi="Times New Roman" w:cs="Times New Roman"/>
          <w:sz w:val="24"/>
          <w:lang w:eastAsia="pl-PL"/>
        </w:rPr>
      </w:pPr>
      <w:r w:rsidRPr="001E34A3">
        <w:rPr>
          <w:rFonts w:ascii="Times New Roman" w:hAnsi="Times New Roman" w:cs="Times New Roman"/>
          <w:sz w:val="24"/>
          <w:lang w:eastAsia="pl-PL"/>
        </w:rPr>
        <w:t>W powyższych przypadkach Wykonawca może żądać wyłącznie wynagrodzenia należnego z tytułu wykonania części umowy.</w:t>
      </w:r>
    </w:p>
    <w:p w14:paraId="43294E47" w14:textId="77777777" w:rsidR="009C533A" w:rsidRPr="001E34A3" w:rsidRDefault="009C533A" w:rsidP="005C4F66">
      <w:pPr>
        <w:numPr>
          <w:ilvl w:val="1"/>
          <w:numId w:val="55"/>
        </w:numPr>
        <w:spacing w:after="0" w:line="276" w:lineRule="auto"/>
        <w:ind w:left="426"/>
        <w:contextualSpacing/>
        <w:jc w:val="both"/>
        <w:rPr>
          <w:rFonts w:ascii="Times New Roman" w:eastAsia="Calibri" w:hAnsi="Times New Roman" w:cs="Times New Roman"/>
          <w:sz w:val="24"/>
        </w:rPr>
      </w:pPr>
      <w:r w:rsidRPr="001E34A3">
        <w:rPr>
          <w:rFonts w:ascii="Times New Roman" w:eastAsia="Calibri" w:hAnsi="Times New Roman" w:cs="Times New Roman"/>
          <w:sz w:val="24"/>
        </w:rPr>
        <w:t xml:space="preserve">Wykonawca może odstąpić od umowy ze skutkiem natychmiastowym w przypadku, gdy Zamawiający powiadomił pisemnie Wykonawcę, że nie będzie mógł pokryć zobowiązań finansowych wynikających z umowy. </w:t>
      </w:r>
    </w:p>
    <w:p w14:paraId="6488C206" w14:textId="77777777" w:rsidR="009C533A" w:rsidRPr="001E34A3" w:rsidRDefault="009C533A" w:rsidP="005C4F66">
      <w:pPr>
        <w:numPr>
          <w:ilvl w:val="1"/>
          <w:numId w:val="55"/>
        </w:numPr>
        <w:spacing w:after="0" w:line="276" w:lineRule="auto"/>
        <w:ind w:left="426"/>
        <w:contextualSpacing/>
        <w:jc w:val="both"/>
        <w:rPr>
          <w:rFonts w:ascii="Times New Roman" w:hAnsi="Times New Roman" w:cs="Times New Roman"/>
          <w:sz w:val="24"/>
          <w:lang w:eastAsia="ar-SA"/>
        </w:rPr>
      </w:pPr>
      <w:r w:rsidRPr="001E34A3">
        <w:rPr>
          <w:rFonts w:ascii="Times New Roman" w:hAnsi="Times New Roman" w:cs="Times New Roman"/>
          <w:sz w:val="24"/>
          <w:lang w:eastAsia="ar-SA"/>
        </w:rPr>
        <w:lastRenderedPageBreak/>
        <w:t xml:space="preserve">Odstąpienie od </w:t>
      </w:r>
      <w:r w:rsidRPr="001E34A3">
        <w:rPr>
          <w:rFonts w:ascii="Times New Roman" w:eastAsia="Calibri" w:hAnsi="Times New Roman" w:cs="Times New Roman"/>
          <w:sz w:val="24"/>
        </w:rPr>
        <w:t>umowy</w:t>
      </w:r>
      <w:r w:rsidRPr="001E34A3">
        <w:rPr>
          <w:rFonts w:ascii="Times New Roman" w:hAnsi="Times New Roman" w:cs="Times New Roman"/>
          <w:sz w:val="24"/>
          <w:lang w:eastAsia="ar-SA"/>
        </w:rPr>
        <w:t xml:space="preserve"> może nastąpić wyłącznie w formie pisemnej pod rygorem nieważności wraz z podaniem szczegółowego uzasadnienia. </w:t>
      </w:r>
    </w:p>
    <w:p w14:paraId="6D8839B7" w14:textId="77777777" w:rsidR="009C533A" w:rsidRPr="001E34A3" w:rsidRDefault="009C533A" w:rsidP="005C4F66">
      <w:pPr>
        <w:numPr>
          <w:ilvl w:val="1"/>
          <w:numId w:val="55"/>
        </w:numPr>
        <w:spacing w:after="0" w:line="276" w:lineRule="auto"/>
        <w:ind w:left="426"/>
        <w:contextualSpacing/>
        <w:jc w:val="both"/>
        <w:rPr>
          <w:rFonts w:ascii="Times New Roman" w:hAnsi="Times New Roman" w:cs="Times New Roman"/>
          <w:sz w:val="24"/>
          <w:lang w:eastAsia="ar-SA"/>
        </w:rPr>
      </w:pPr>
      <w:r w:rsidRPr="001E34A3">
        <w:rPr>
          <w:rFonts w:ascii="Times New Roman" w:hAnsi="Times New Roman" w:cs="Times New Roman"/>
          <w:sz w:val="24"/>
        </w:rPr>
        <w:t xml:space="preserve">Odstąpienie </w:t>
      </w:r>
      <w:r w:rsidRPr="001E34A3">
        <w:rPr>
          <w:rFonts w:ascii="Times New Roman" w:eastAsia="Calibri" w:hAnsi="Times New Roman" w:cs="Times New Roman"/>
          <w:sz w:val="24"/>
        </w:rPr>
        <w:t>od</w:t>
      </w:r>
      <w:r w:rsidRPr="001E34A3">
        <w:rPr>
          <w:rFonts w:ascii="Times New Roman" w:hAnsi="Times New Roman" w:cs="Times New Roman"/>
          <w:sz w:val="24"/>
        </w:rPr>
        <w:t xml:space="preserve"> umowy może nastąpić przy jednoczesnym naliczaniu kar umownych na zasadach określonych w niniejszej umowie.</w:t>
      </w:r>
    </w:p>
    <w:p w14:paraId="43842E21" w14:textId="77777777" w:rsidR="00E93FFD" w:rsidRPr="001E34A3" w:rsidRDefault="00E93FFD" w:rsidP="000D25C1">
      <w:pPr>
        <w:spacing w:after="0" w:line="276" w:lineRule="auto"/>
        <w:contextualSpacing/>
        <w:jc w:val="center"/>
        <w:rPr>
          <w:rFonts w:ascii="Times New Roman" w:hAnsi="Times New Roman" w:cs="Times New Roman"/>
          <w:sz w:val="24"/>
        </w:rPr>
      </w:pPr>
    </w:p>
    <w:p w14:paraId="12412464" w14:textId="3DD5D7B4" w:rsidR="009C533A" w:rsidRPr="001E34A3" w:rsidRDefault="002D3282" w:rsidP="000D25C1">
      <w:pPr>
        <w:spacing w:after="0" w:line="276" w:lineRule="auto"/>
        <w:contextualSpacing/>
        <w:jc w:val="center"/>
        <w:rPr>
          <w:rFonts w:ascii="Times New Roman" w:hAnsi="Times New Roman" w:cs="Times New Roman"/>
          <w:sz w:val="24"/>
        </w:rPr>
      </w:pPr>
      <w:r w:rsidRPr="001E34A3">
        <w:rPr>
          <w:rFonts w:ascii="Times New Roman" w:hAnsi="Times New Roman" w:cs="Times New Roman"/>
          <w:b/>
          <w:sz w:val="24"/>
        </w:rPr>
        <w:t>XI</w:t>
      </w:r>
      <w:r w:rsidR="00001F91">
        <w:rPr>
          <w:rFonts w:ascii="Times New Roman" w:hAnsi="Times New Roman" w:cs="Times New Roman"/>
          <w:b/>
          <w:sz w:val="24"/>
        </w:rPr>
        <w:t>V</w:t>
      </w:r>
      <w:r w:rsidR="009C533A" w:rsidRPr="001E34A3">
        <w:rPr>
          <w:rFonts w:ascii="Times New Roman" w:hAnsi="Times New Roman" w:cs="Times New Roman"/>
          <w:b/>
          <w:sz w:val="24"/>
        </w:rPr>
        <w:t>. Zmiany postanowień umowy</w:t>
      </w:r>
      <w:r w:rsidR="001F4479">
        <w:rPr>
          <w:rFonts w:ascii="Times New Roman" w:hAnsi="Times New Roman" w:cs="Times New Roman"/>
          <w:b/>
          <w:sz w:val="24"/>
        </w:rPr>
        <w:t xml:space="preserve">   </w:t>
      </w:r>
    </w:p>
    <w:p w14:paraId="681DC4A0" w14:textId="37692024" w:rsidR="009C533A" w:rsidRPr="001E34A3" w:rsidRDefault="002D3282" w:rsidP="000D25C1">
      <w:pPr>
        <w:spacing w:after="0" w:line="276" w:lineRule="auto"/>
        <w:contextualSpacing/>
        <w:jc w:val="center"/>
        <w:rPr>
          <w:rFonts w:ascii="Times New Roman" w:hAnsi="Times New Roman" w:cs="Times New Roman"/>
          <w:sz w:val="24"/>
        </w:rPr>
      </w:pPr>
      <w:r w:rsidRPr="001E34A3">
        <w:rPr>
          <w:rFonts w:ascii="Times New Roman" w:hAnsi="Times New Roman" w:cs="Times New Roman"/>
          <w:b/>
          <w:sz w:val="24"/>
        </w:rPr>
        <w:t>§ 1</w:t>
      </w:r>
      <w:r w:rsidR="00001F91">
        <w:rPr>
          <w:rFonts w:ascii="Times New Roman" w:hAnsi="Times New Roman" w:cs="Times New Roman"/>
          <w:b/>
          <w:sz w:val="24"/>
        </w:rPr>
        <w:t>4</w:t>
      </w:r>
    </w:p>
    <w:p w14:paraId="590D2616" w14:textId="37AC6375" w:rsidR="009C533A" w:rsidRPr="00704C75" w:rsidRDefault="009C533A" w:rsidP="00E304F2">
      <w:pPr>
        <w:pStyle w:val="Default"/>
        <w:numPr>
          <w:ilvl w:val="0"/>
          <w:numId w:val="50"/>
        </w:numPr>
        <w:suppressAutoHyphens/>
        <w:autoSpaceDN/>
        <w:adjustRightInd/>
        <w:spacing w:line="276" w:lineRule="auto"/>
        <w:ind w:left="426"/>
        <w:contextualSpacing/>
        <w:jc w:val="both"/>
        <w:rPr>
          <w:color w:val="auto"/>
        </w:rPr>
      </w:pPr>
      <w:r w:rsidRPr="00704C75">
        <w:rPr>
          <w:color w:val="auto"/>
        </w:rPr>
        <w:t>Na podstawie art. 455 ust. 1 pkt 1 u</w:t>
      </w:r>
      <w:r w:rsidR="000E7090" w:rsidRPr="00704C75">
        <w:rPr>
          <w:color w:val="auto"/>
        </w:rPr>
        <w:t xml:space="preserve">stawy </w:t>
      </w:r>
      <w:r w:rsidRPr="00704C75">
        <w:rPr>
          <w:color w:val="auto"/>
        </w:rPr>
        <w:t>Pzp Zamawiający dopuszcza możliwość z</w:t>
      </w:r>
      <w:r w:rsidRPr="00704C75">
        <w:rPr>
          <w:rFonts w:eastAsia="Times New Roman"/>
          <w:color w:val="auto"/>
          <w:szCs w:val="22"/>
        </w:rPr>
        <w:t>miany umowy bez przeprowadzenia nowego postępowania o udzielenie zamówienia</w:t>
      </w:r>
      <w:r w:rsidRPr="00704C75">
        <w:rPr>
          <w:color w:val="auto"/>
        </w:rPr>
        <w:t xml:space="preserve"> w zakresie i na warunkach wskazanych poniżej:</w:t>
      </w:r>
    </w:p>
    <w:p w14:paraId="687AEC69" w14:textId="3351E2AC" w:rsidR="009C533A" w:rsidRPr="00704C75" w:rsidRDefault="009C533A" w:rsidP="005C4F66">
      <w:pPr>
        <w:pStyle w:val="Default"/>
        <w:numPr>
          <w:ilvl w:val="0"/>
          <w:numId w:val="56"/>
        </w:numPr>
        <w:suppressAutoHyphens/>
        <w:autoSpaceDN/>
        <w:adjustRightInd/>
        <w:spacing w:line="276" w:lineRule="auto"/>
        <w:contextualSpacing/>
        <w:jc w:val="both"/>
        <w:rPr>
          <w:color w:val="auto"/>
        </w:rPr>
      </w:pPr>
      <w:r w:rsidRPr="00704C75">
        <w:rPr>
          <w:color w:val="auto"/>
        </w:rPr>
        <w:t xml:space="preserve">w zakresie zmiany terminu wykonania zamówienia w przypadku wystąpienia okoliczności leżących po stronie Zamawiającego, </w:t>
      </w:r>
    </w:p>
    <w:p w14:paraId="169498C2" w14:textId="288E793B" w:rsidR="009C533A" w:rsidRPr="00704C75" w:rsidRDefault="009C533A" w:rsidP="005C4F66">
      <w:pPr>
        <w:pStyle w:val="Default"/>
        <w:numPr>
          <w:ilvl w:val="0"/>
          <w:numId w:val="56"/>
        </w:numPr>
        <w:suppressAutoHyphens/>
        <w:autoSpaceDN/>
        <w:adjustRightInd/>
        <w:spacing w:line="276" w:lineRule="auto"/>
        <w:contextualSpacing/>
        <w:jc w:val="both"/>
        <w:rPr>
          <w:color w:val="auto"/>
        </w:rPr>
      </w:pPr>
      <w:r w:rsidRPr="00704C75">
        <w:rPr>
          <w:color w:val="auto"/>
        </w:rPr>
        <w:t>w zakresie zmiany terminu wykonania lub zmiany zakresu</w:t>
      </w:r>
      <w:r w:rsidR="00F32010" w:rsidRPr="00704C75">
        <w:rPr>
          <w:color w:val="auto"/>
        </w:rPr>
        <w:t xml:space="preserve"> </w:t>
      </w:r>
      <w:r w:rsidRPr="00704C75">
        <w:rPr>
          <w:color w:val="auto"/>
        </w:rPr>
        <w:t>/</w:t>
      </w:r>
      <w:r w:rsidR="00F32010" w:rsidRPr="00704C75">
        <w:rPr>
          <w:color w:val="auto"/>
        </w:rPr>
        <w:t xml:space="preserve"> </w:t>
      </w:r>
      <w:r w:rsidRPr="00704C75">
        <w:rPr>
          <w:color w:val="auto"/>
        </w:rPr>
        <w:t>sposobu realizacji zamówienia w przypadku zmian powszechnie obowiązujących przepisów prawa związanych z przedmiotem zamówienia, skutkujących niemożliwością zrealizowania przedmiotu umowy w przewidzianym umową zakresie lub terminie, z zastrzeżeniem, iż przedmiotowa zmiana będzie ograniczała się jedynie do zmiany niezbędnej dla dostosowania się do zmiany przepisów prawnych,</w:t>
      </w:r>
    </w:p>
    <w:p w14:paraId="5DB5097D" w14:textId="7773A87B" w:rsidR="009C533A" w:rsidRPr="00704C75" w:rsidRDefault="009C533A" w:rsidP="005C4F66">
      <w:pPr>
        <w:pStyle w:val="Default"/>
        <w:numPr>
          <w:ilvl w:val="0"/>
          <w:numId w:val="56"/>
        </w:numPr>
        <w:suppressAutoHyphens/>
        <w:autoSpaceDN/>
        <w:adjustRightInd/>
        <w:spacing w:line="276" w:lineRule="auto"/>
        <w:contextualSpacing/>
        <w:jc w:val="both"/>
        <w:rPr>
          <w:color w:val="auto"/>
        </w:rPr>
      </w:pPr>
      <w:r w:rsidRPr="00704C75">
        <w:rPr>
          <w:color w:val="auto"/>
        </w:rPr>
        <w:t>w zakresie zmiany terminu wykonania lub zmiany zakresu</w:t>
      </w:r>
      <w:r w:rsidR="00F32010" w:rsidRPr="00704C75">
        <w:rPr>
          <w:color w:val="auto"/>
        </w:rPr>
        <w:t xml:space="preserve"> </w:t>
      </w:r>
      <w:r w:rsidRPr="00704C75">
        <w:rPr>
          <w:color w:val="auto"/>
        </w:rPr>
        <w:t>/</w:t>
      </w:r>
      <w:r w:rsidR="00F32010" w:rsidRPr="00704C75">
        <w:rPr>
          <w:color w:val="auto"/>
        </w:rPr>
        <w:t xml:space="preserve"> </w:t>
      </w:r>
      <w:r w:rsidRPr="00704C75">
        <w:rPr>
          <w:color w:val="auto"/>
        </w:rPr>
        <w:t>sposobu realizacji zamówienia w przypadku wystąpienia siły wyższej, uniemożliwiającej wykonanie przedmiotu umowy zgodnie z SWZ, przez którą na potrzeby niniejszej umowy rozumie się zdarzenie zewnętrzne o charakterze niezależnym od stron, którego strony nie mogły przewidzieć przed zawarciem niniejszej umowy, oraz którego strony nie mogły uniknąć ani któremu nie mogły zapobiec przy zachowaniu najwyższej należytej staranności, w szczególności: powódź, pożar i inne klęski żywiołowe, nagłe przerwy w dostawie energii elektrycznej, promieniowanie lub skażenia, wyjątkowo niesprzyjające warunki atmosferyczne, zamieszki, strajki lub inne formy protestu, akty nieposłuszeństwa obywatelskiego, demonstracje i rozruchy społeczne, ataki terrorystyczne, stan wojenny, stan wyjątkowy, działania wojenne, stan zagrożenia epidemicznego, stan epidemii, akty władz państwowych utrudniające lub uniemożliwiające wykonanie zobowiązań umownych, ekonomiczne następstwa globalnego kryzysu finansowego;</w:t>
      </w:r>
    </w:p>
    <w:p w14:paraId="4D211097" w14:textId="618E7FFA" w:rsidR="009C533A" w:rsidRPr="00FC11E4" w:rsidRDefault="009C533A" w:rsidP="00E304F2">
      <w:pPr>
        <w:pStyle w:val="Default"/>
        <w:numPr>
          <w:ilvl w:val="0"/>
          <w:numId w:val="50"/>
        </w:numPr>
        <w:suppressAutoHyphens/>
        <w:autoSpaceDN/>
        <w:adjustRightInd/>
        <w:spacing w:line="276" w:lineRule="auto"/>
        <w:ind w:left="426"/>
        <w:contextualSpacing/>
        <w:jc w:val="both"/>
        <w:rPr>
          <w:color w:val="auto"/>
        </w:rPr>
      </w:pPr>
      <w:r w:rsidRPr="00704C75">
        <w:rPr>
          <w:color w:val="auto"/>
        </w:rPr>
        <w:t>W przypadku wystąpienia okoliczności w</w:t>
      </w:r>
      <w:r w:rsidR="00A82DD3" w:rsidRPr="00704C75">
        <w:rPr>
          <w:color w:val="auto"/>
        </w:rPr>
        <w:t>ymienionych w ust. 1 p</w:t>
      </w:r>
      <w:r w:rsidR="00A82DD3" w:rsidRPr="00FC11E4">
        <w:rPr>
          <w:color w:val="auto"/>
        </w:rPr>
        <w:t>kt 1, 2, 3</w:t>
      </w:r>
      <w:r w:rsidR="0084768A" w:rsidRPr="00FC11E4">
        <w:rPr>
          <w:color w:val="auto"/>
        </w:rPr>
        <w:t xml:space="preserve"> </w:t>
      </w:r>
      <w:r w:rsidRPr="00FC11E4">
        <w:rPr>
          <w:color w:val="auto"/>
        </w:rPr>
        <w:t xml:space="preserve">termin realizacji </w:t>
      </w:r>
      <w:r w:rsidR="00F241F7">
        <w:rPr>
          <w:color w:val="auto"/>
        </w:rPr>
        <w:t>zadania</w:t>
      </w:r>
      <w:r w:rsidRPr="00FC11E4">
        <w:rPr>
          <w:color w:val="auto"/>
        </w:rPr>
        <w:t xml:space="preserve"> określony w § 2 ust. 2 umowy może ulec odpowiedniemu przedłużeniu, o c</w:t>
      </w:r>
      <w:r w:rsidR="00A82DD3" w:rsidRPr="00FC11E4">
        <w:rPr>
          <w:color w:val="auto"/>
        </w:rPr>
        <w:t>zas niezbędny do zakończenia jego wykona</w:t>
      </w:r>
      <w:r w:rsidRPr="00FC11E4">
        <w:rPr>
          <w:color w:val="auto"/>
        </w:rPr>
        <w:t>nia w sposób należyty, nie dłużej jednak niż o okres trwania tych okoliczności i tylko w przypadku, gdy nie były one następstwem okoliczności</w:t>
      </w:r>
      <w:r w:rsidR="00D77481" w:rsidRPr="00FC11E4">
        <w:rPr>
          <w:color w:val="auto"/>
        </w:rPr>
        <w:t>,</w:t>
      </w:r>
      <w:r w:rsidRPr="00FC11E4">
        <w:rPr>
          <w:color w:val="auto"/>
        </w:rPr>
        <w:t xml:space="preserve"> za które odpowiada Wykonawca. </w:t>
      </w:r>
    </w:p>
    <w:p w14:paraId="7CE6ADCE" w14:textId="77777777" w:rsidR="00BA5F2D" w:rsidRPr="00B77926" w:rsidRDefault="00BA5F2D" w:rsidP="00E304F2">
      <w:pPr>
        <w:pStyle w:val="Default"/>
        <w:numPr>
          <w:ilvl w:val="0"/>
          <w:numId w:val="50"/>
        </w:numPr>
        <w:suppressAutoHyphens/>
        <w:autoSpaceDN/>
        <w:adjustRightInd/>
        <w:spacing w:line="276" w:lineRule="auto"/>
        <w:ind w:left="426"/>
        <w:contextualSpacing/>
        <w:jc w:val="both"/>
        <w:rPr>
          <w:color w:val="auto"/>
        </w:rPr>
      </w:pPr>
      <w:r w:rsidRPr="00B77926">
        <w:rPr>
          <w:color w:val="auto"/>
        </w:rPr>
        <w:t>Warunkiem wprowadzenia zmian w umowie z inicjatywy Wykonawcy jest pisemny wniosek o zmianę umowy (zawarcie aneksu) złożony przez Wykonawcę.</w:t>
      </w:r>
    </w:p>
    <w:p w14:paraId="7608DD76" w14:textId="4135CB28" w:rsidR="00840189" w:rsidRPr="00B77926" w:rsidRDefault="00840189" w:rsidP="00E304F2">
      <w:pPr>
        <w:pStyle w:val="Default"/>
        <w:numPr>
          <w:ilvl w:val="0"/>
          <w:numId w:val="50"/>
        </w:numPr>
        <w:suppressAutoHyphens/>
        <w:autoSpaceDN/>
        <w:adjustRightInd/>
        <w:spacing w:line="276" w:lineRule="auto"/>
        <w:ind w:left="426"/>
        <w:contextualSpacing/>
        <w:jc w:val="both"/>
        <w:rPr>
          <w:color w:val="auto"/>
        </w:rPr>
      </w:pPr>
      <w:r w:rsidRPr="00B77926">
        <w:rPr>
          <w:color w:val="auto"/>
        </w:rPr>
        <w:t>Wykonawca zobowiązany jest wykazać zaistnienie okolicznoś</w:t>
      </w:r>
      <w:r w:rsidR="00713D4C" w:rsidRPr="00B77926">
        <w:rPr>
          <w:color w:val="auto"/>
        </w:rPr>
        <w:t>ci wymienionych w ust. 1 pkt 2-3</w:t>
      </w:r>
      <w:r w:rsidR="00F86233" w:rsidRPr="00B77926">
        <w:rPr>
          <w:color w:val="auto"/>
        </w:rPr>
        <w:t xml:space="preserve"> </w:t>
      </w:r>
      <w:r w:rsidRPr="00B77926">
        <w:rPr>
          <w:color w:val="auto"/>
        </w:rPr>
        <w:t>poprzez przedłożenie stosownych dokumentów, ekspertyz, opinii, itp., z których wynikać będzie konieczność zmiany umowy.</w:t>
      </w:r>
    </w:p>
    <w:p w14:paraId="08865DBB" w14:textId="18D73EA5" w:rsidR="009C533A" w:rsidRPr="00B77926" w:rsidRDefault="009C533A" w:rsidP="00E304F2">
      <w:pPr>
        <w:pStyle w:val="Default"/>
        <w:numPr>
          <w:ilvl w:val="0"/>
          <w:numId w:val="50"/>
        </w:numPr>
        <w:suppressAutoHyphens/>
        <w:autoSpaceDN/>
        <w:adjustRightInd/>
        <w:spacing w:line="276" w:lineRule="auto"/>
        <w:ind w:left="426"/>
        <w:contextualSpacing/>
        <w:jc w:val="both"/>
        <w:rPr>
          <w:color w:val="auto"/>
        </w:rPr>
      </w:pPr>
      <w:r w:rsidRPr="00B77926">
        <w:rPr>
          <w:color w:val="auto"/>
        </w:rPr>
        <w:t>Zmiany treści umowy wymagają zgody obydwu stron i formy pisemnej w postaci</w:t>
      </w:r>
      <w:r w:rsidR="00C95D07" w:rsidRPr="00B77926">
        <w:rPr>
          <w:color w:val="auto"/>
        </w:rPr>
        <w:t xml:space="preserve"> aneksu pod rygorem nieważności</w:t>
      </w:r>
      <w:r w:rsidR="00E7113D" w:rsidRPr="00B77926">
        <w:rPr>
          <w:color w:val="auto"/>
        </w:rPr>
        <w:t>.</w:t>
      </w:r>
    </w:p>
    <w:p w14:paraId="19955495" w14:textId="77777777" w:rsidR="009C533A" w:rsidRPr="00B77926" w:rsidRDefault="009C533A" w:rsidP="00E304F2">
      <w:pPr>
        <w:pStyle w:val="Default"/>
        <w:numPr>
          <w:ilvl w:val="0"/>
          <w:numId w:val="50"/>
        </w:numPr>
        <w:suppressAutoHyphens/>
        <w:autoSpaceDN/>
        <w:adjustRightInd/>
        <w:spacing w:line="276" w:lineRule="auto"/>
        <w:ind w:left="426"/>
        <w:contextualSpacing/>
        <w:jc w:val="both"/>
        <w:rPr>
          <w:color w:val="auto"/>
        </w:rPr>
      </w:pPr>
      <w:r w:rsidRPr="00B77926">
        <w:rPr>
          <w:color w:val="auto"/>
        </w:rPr>
        <w:lastRenderedPageBreak/>
        <w:t>Podpisanie aneksu wprowadzającego zmiany umowy powinno być poprzedzone, pod rygorem nieważności, sporządzeniem protokołu konieczności zawierającego uzasadnienie.</w:t>
      </w:r>
    </w:p>
    <w:p w14:paraId="10DA97BF" w14:textId="77777777" w:rsidR="009C533A" w:rsidRPr="00B77926" w:rsidRDefault="009C533A" w:rsidP="00E304F2">
      <w:pPr>
        <w:pStyle w:val="Default"/>
        <w:numPr>
          <w:ilvl w:val="0"/>
          <w:numId w:val="50"/>
        </w:numPr>
        <w:suppressAutoHyphens/>
        <w:autoSpaceDN/>
        <w:adjustRightInd/>
        <w:spacing w:line="276" w:lineRule="auto"/>
        <w:ind w:left="426"/>
        <w:contextualSpacing/>
        <w:jc w:val="both"/>
        <w:rPr>
          <w:color w:val="auto"/>
        </w:rPr>
      </w:pPr>
      <w:r w:rsidRPr="00B77926">
        <w:rPr>
          <w:color w:val="auto"/>
        </w:rPr>
        <w:t>Niezależnie od postanowień niniejszej umowy, umowa może ulec zmianie w okolicznościach wynikających z Ustawy Pzp.</w:t>
      </w:r>
    </w:p>
    <w:p w14:paraId="62B19ADC" w14:textId="77777777" w:rsidR="009C533A" w:rsidRDefault="009C533A" w:rsidP="000D25C1">
      <w:pPr>
        <w:spacing w:after="0" w:line="276" w:lineRule="auto"/>
        <w:contextualSpacing/>
        <w:rPr>
          <w:rFonts w:ascii="Times New Roman" w:eastAsia="Calibri" w:hAnsi="Times New Roman" w:cs="Times New Roman"/>
          <w:b/>
          <w:bCs/>
          <w:sz w:val="24"/>
        </w:rPr>
      </w:pPr>
    </w:p>
    <w:p w14:paraId="56A764A6" w14:textId="77777777" w:rsidR="00CE7483" w:rsidRDefault="00CE7483" w:rsidP="000D25C1">
      <w:pPr>
        <w:spacing w:after="0" w:line="276" w:lineRule="auto"/>
        <w:contextualSpacing/>
        <w:rPr>
          <w:rFonts w:ascii="Times New Roman" w:eastAsia="Calibri" w:hAnsi="Times New Roman" w:cs="Times New Roman"/>
          <w:b/>
          <w:bCs/>
          <w:sz w:val="24"/>
        </w:rPr>
      </w:pPr>
    </w:p>
    <w:p w14:paraId="4B5116DD" w14:textId="77777777" w:rsidR="00CE7483" w:rsidRPr="00B77926" w:rsidRDefault="00CE7483" w:rsidP="000D25C1">
      <w:pPr>
        <w:spacing w:after="0" w:line="276" w:lineRule="auto"/>
        <w:contextualSpacing/>
        <w:rPr>
          <w:rFonts w:ascii="Times New Roman" w:eastAsia="Calibri" w:hAnsi="Times New Roman" w:cs="Times New Roman"/>
          <w:b/>
          <w:bCs/>
          <w:sz w:val="24"/>
        </w:rPr>
      </w:pPr>
    </w:p>
    <w:p w14:paraId="22EF6880" w14:textId="5702D912" w:rsidR="009C533A" w:rsidRPr="00B77926" w:rsidRDefault="00CB62E2" w:rsidP="000D25C1">
      <w:pPr>
        <w:spacing w:after="0" w:line="276" w:lineRule="auto"/>
        <w:contextualSpacing/>
        <w:jc w:val="center"/>
        <w:rPr>
          <w:rFonts w:ascii="Times New Roman" w:hAnsi="Times New Roman" w:cs="Times New Roman"/>
          <w:sz w:val="24"/>
        </w:rPr>
      </w:pPr>
      <w:r w:rsidRPr="00B77926">
        <w:rPr>
          <w:rFonts w:ascii="Times New Roman" w:eastAsia="Calibri" w:hAnsi="Times New Roman" w:cs="Times New Roman"/>
          <w:b/>
          <w:sz w:val="24"/>
        </w:rPr>
        <w:t>XV</w:t>
      </w:r>
      <w:r w:rsidR="009C533A" w:rsidRPr="00B77926">
        <w:rPr>
          <w:rFonts w:ascii="Times New Roman" w:eastAsia="Calibri" w:hAnsi="Times New Roman" w:cs="Times New Roman"/>
          <w:b/>
          <w:sz w:val="24"/>
        </w:rPr>
        <w:t>. Ochrona danych osobowych</w:t>
      </w:r>
    </w:p>
    <w:p w14:paraId="5588B810" w14:textId="1489CEEB" w:rsidR="009C533A" w:rsidRPr="00B77926" w:rsidRDefault="00CB62E2" w:rsidP="000D25C1">
      <w:pPr>
        <w:spacing w:after="0" w:line="276" w:lineRule="auto"/>
        <w:contextualSpacing/>
        <w:jc w:val="center"/>
        <w:rPr>
          <w:rFonts w:ascii="Times New Roman" w:hAnsi="Times New Roman" w:cs="Times New Roman"/>
          <w:sz w:val="24"/>
        </w:rPr>
      </w:pPr>
      <w:r w:rsidRPr="00B77926">
        <w:rPr>
          <w:rFonts w:ascii="Times New Roman" w:eastAsia="Times New Roman" w:hAnsi="Times New Roman" w:cs="Times New Roman"/>
          <w:b/>
          <w:sz w:val="24"/>
        </w:rPr>
        <w:t>§ 1</w:t>
      </w:r>
      <w:r w:rsidR="00001F91">
        <w:rPr>
          <w:rFonts w:ascii="Times New Roman" w:eastAsia="Times New Roman" w:hAnsi="Times New Roman" w:cs="Times New Roman"/>
          <w:b/>
          <w:sz w:val="24"/>
        </w:rPr>
        <w:t>5</w:t>
      </w:r>
    </w:p>
    <w:p w14:paraId="407721D0" w14:textId="77777777" w:rsidR="009073C3" w:rsidRPr="00687993" w:rsidRDefault="009073C3" w:rsidP="005C4F66">
      <w:pPr>
        <w:numPr>
          <w:ilvl w:val="0"/>
          <w:numId w:val="99"/>
        </w:numPr>
        <w:spacing w:after="0" w:line="276" w:lineRule="auto"/>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Jeżeli z charakteru przedmiotu Umowy wynika, że w związku z realizacją Umowy dochodzi do powierzenia przetwarzania danych osobowych, Zamawiający będzie ich administratorem w rozumieniu art. 4 pkt 7 Rozporządzenia PE i Rady (UE) 2016/679 z dnia 27 kwietnia 2016 r. (zwane dalej „Rozporządzeniem”), a Wykonawca – podmiotem przetwarzającym te dane w rozumieniu pkt 8 tego przepisu.</w:t>
      </w:r>
    </w:p>
    <w:p w14:paraId="3558EDCC" w14:textId="77777777" w:rsidR="009073C3" w:rsidRPr="00687993" w:rsidRDefault="009073C3" w:rsidP="005C4F66">
      <w:pPr>
        <w:numPr>
          <w:ilvl w:val="0"/>
          <w:numId w:val="99"/>
        </w:numPr>
        <w:spacing w:after="0" w:line="276" w:lineRule="auto"/>
        <w:ind w:left="426"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Zamawiający powierza Wykonawcy, w trybie art. 28 Rozporządzenia dane osobowe do przetwarzania, wyłącznie w celu wykonania przedmiotu niniejszej umowy.</w:t>
      </w:r>
    </w:p>
    <w:p w14:paraId="2FA77EA8" w14:textId="77777777" w:rsidR="009073C3" w:rsidRPr="00687993" w:rsidRDefault="009073C3" w:rsidP="005C4F66">
      <w:pPr>
        <w:numPr>
          <w:ilvl w:val="0"/>
          <w:numId w:val="99"/>
        </w:numPr>
        <w:spacing w:after="0" w:line="276" w:lineRule="auto"/>
        <w:ind w:left="426"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Wykonawca zobowiązuje się:</w:t>
      </w:r>
    </w:p>
    <w:p w14:paraId="47B2BAD0" w14:textId="77777777" w:rsidR="009073C3" w:rsidRPr="00687993" w:rsidRDefault="009073C3" w:rsidP="005C4F66">
      <w:pPr>
        <w:numPr>
          <w:ilvl w:val="1"/>
          <w:numId w:val="100"/>
        </w:numPr>
        <w:spacing w:after="0" w:line="276" w:lineRule="auto"/>
        <w:ind w:left="993"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przetwarzać powierzone mu dane osobowe zgodnie z niniejszą umową, Rozporządzeniem oraz z innymi przepisami prawa powszechnie obowiązującego, które chronią prawa osób, których dane dotyczą,</w:t>
      </w:r>
    </w:p>
    <w:p w14:paraId="2EB597DA" w14:textId="77777777" w:rsidR="009073C3" w:rsidRPr="00687993" w:rsidRDefault="009073C3" w:rsidP="005C4F66">
      <w:pPr>
        <w:numPr>
          <w:ilvl w:val="1"/>
          <w:numId w:val="100"/>
        </w:numPr>
        <w:spacing w:after="0" w:line="276" w:lineRule="auto"/>
        <w:ind w:left="993"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078F5B51" w14:textId="77777777" w:rsidR="009073C3" w:rsidRPr="00687993" w:rsidRDefault="009073C3" w:rsidP="005C4F66">
      <w:pPr>
        <w:numPr>
          <w:ilvl w:val="1"/>
          <w:numId w:val="100"/>
        </w:numPr>
        <w:spacing w:after="0" w:line="276" w:lineRule="auto"/>
        <w:ind w:left="993"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dołożyć należytej staranności przy przetwarzaniu powierzonych danych osobowych,</w:t>
      </w:r>
    </w:p>
    <w:p w14:paraId="21AEF317" w14:textId="77777777" w:rsidR="009073C3" w:rsidRPr="00687993" w:rsidRDefault="009073C3" w:rsidP="005C4F66">
      <w:pPr>
        <w:numPr>
          <w:ilvl w:val="1"/>
          <w:numId w:val="100"/>
        </w:numPr>
        <w:spacing w:after="0" w:line="276" w:lineRule="auto"/>
        <w:ind w:left="993"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do nadania upoważnień do przetwarzania danych osobowych wszystkim osobom, które będą przetwarzały powierzone dane w celu realizacji niniejszej umowy,</w:t>
      </w:r>
    </w:p>
    <w:p w14:paraId="4FB089D4" w14:textId="77777777" w:rsidR="009073C3" w:rsidRPr="00687993" w:rsidRDefault="009073C3" w:rsidP="005C4F66">
      <w:pPr>
        <w:numPr>
          <w:ilvl w:val="1"/>
          <w:numId w:val="100"/>
        </w:numPr>
        <w:spacing w:after="0" w:line="276" w:lineRule="auto"/>
        <w:ind w:left="993" w:hanging="357"/>
        <w:contextualSpacing/>
        <w:jc w:val="both"/>
        <w:rPr>
          <w:rFonts w:ascii="Times New Roman" w:hAnsi="Times New Roman" w:cs="Times New Roman"/>
          <w:sz w:val="24"/>
          <w:szCs w:val="24"/>
        </w:rPr>
      </w:pPr>
      <w:r w:rsidRPr="00687993">
        <w:rPr>
          <w:rFonts w:ascii="Times New Roman" w:eastAsia="Lucida Sans Unicode" w:hAnsi="Times New Roman" w:cs="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42A46700"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381054CD"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14:paraId="6592023B"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Wykonawca, po stwierdzeniu naruszenia ochrony danych osobowych bez zbędnej zwłoki zgłasza je administratorowi, nie później niż w ciągu 24 godzin od stwierdzenia naruszenia.</w:t>
      </w:r>
    </w:p>
    <w:p w14:paraId="2D6C6F65"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33FA46FD"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lastRenderedPageBreak/>
        <w:t>Zamawiający realizować będzie prawo kontroli w godzinach pracy Wykonawcy informując o kontroli minimum 3 dni przed planowanym jej przeprowadzeniem.</w:t>
      </w:r>
    </w:p>
    <w:p w14:paraId="238234D3"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Wykonawca zobowiązuje się do usunięcia uchybień stwierdzonych podczas kontroli w terminie nie dłuższym niż 7 dni.</w:t>
      </w:r>
    </w:p>
    <w:p w14:paraId="55313F1E"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Wykonawca niezwłocznie informuje Zamawiającego, jeżeli jego zdaniem wydane mu polecenie stanowi naruszenie niniejszego rozporządzenia lub innych przepisów Unii lub państwa członkowskiego o ochronie danych.</w:t>
      </w:r>
    </w:p>
    <w:p w14:paraId="5D4F5224"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Wykonawca udostępnia Zamawiającemu wszelkie informacje niezbędne do wykazania spełnienia obowiązków określonych w art. 28 Rozporządzenia.</w:t>
      </w:r>
    </w:p>
    <w:p w14:paraId="470F0CAA"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Wykonawca może powierzyć dane osobowe objęte niniejszą umową do dalszego przetwarzania podwykonawcom jedynie w celu wykonania umowy po uzyskaniu uprzedniej pisemnej zgody Zamawiającego.  </w:t>
      </w:r>
    </w:p>
    <w:p w14:paraId="2765AA94"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Podwykonawca, winien spełniać te same gwarancje i obowiązki jakie zostały nałożone na Wykonawcę. </w:t>
      </w:r>
    </w:p>
    <w:p w14:paraId="024DBAEC"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Wykonawca ponosi pełną odpowiedzialność wobec Zamawiającego za działanie podwykonawcy w zakresie obowiązku ochrony danych.</w:t>
      </w:r>
    </w:p>
    <w:p w14:paraId="7B08AA53"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Generalnego Inspektora Ochrony Danych Osobowych. </w:t>
      </w:r>
    </w:p>
    <w:p w14:paraId="167B3402"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0F86F2E4" w14:textId="77777777" w:rsidR="009073C3" w:rsidRPr="0068799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720D737" w14:textId="77777777" w:rsidR="009073C3" w:rsidRDefault="009073C3" w:rsidP="005C4F66">
      <w:pPr>
        <w:numPr>
          <w:ilvl w:val="0"/>
          <w:numId w:val="99"/>
        </w:numPr>
        <w:spacing w:after="0" w:line="276" w:lineRule="auto"/>
        <w:ind w:left="426" w:hanging="357"/>
        <w:contextualSpacing/>
        <w:jc w:val="both"/>
        <w:rPr>
          <w:rFonts w:ascii="Times New Roman" w:eastAsia="Lucida Sans Unicode" w:hAnsi="Times New Roman" w:cs="Times New Roman"/>
          <w:sz w:val="24"/>
          <w:szCs w:val="24"/>
        </w:rPr>
      </w:pPr>
      <w:r w:rsidRPr="00687993">
        <w:rPr>
          <w:rFonts w:ascii="Times New Roman" w:eastAsia="Lucida Sans Unicode" w:hAnsi="Times New Roman" w:cs="Times New Roman"/>
          <w:sz w:val="24"/>
          <w:szCs w:val="24"/>
        </w:rPr>
        <w:t xml:space="preserve"> W sprawach nieuregulowanych niniejszym paragrafem, zastosowanie będą miały przepisy Kodeksu cywilnego oraz Rozporządzenia.</w:t>
      </w:r>
    </w:p>
    <w:p w14:paraId="6ADA49FE" w14:textId="77777777" w:rsidR="009C533A" w:rsidRDefault="009C533A" w:rsidP="000D25C1">
      <w:pPr>
        <w:spacing w:after="0" w:line="276" w:lineRule="auto"/>
        <w:contextualSpacing/>
        <w:rPr>
          <w:rFonts w:ascii="Times New Roman" w:hAnsi="Times New Roman" w:cs="Times New Roman"/>
          <w:b/>
          <w:color w:val="FF0000"/>
          <w:sz w:val="24"/>
        </w:rPr>
      </w:pPr>
    </w:p>
    <w:p w14:paraId="45D0BA2C" w14:textId="77777777" w:rsidR="00BF752A" w:rsidRPr="00191E3D" w:rsidRDefault="00BF752A" w:rsidP="000D25C1">
      <w:pPr>
        <w:spacing w:after="0" w:line="276" w:lineRule="auto"/>
        <w:contextualSpacing/>
        <w:rPr>
          <w:rFonts w:ascii="Times New Roman" w:hAnsi="Times New Roman" w:cs="Times New Roman"/>
          <w:b/>
          <w:color w:val="FF0000"/>
          <w:sz w:val="24"/>
        </w:rPr>
      </w:pPr>
    </w:p>
    <w:p w14:paraId="53559194" w14:textId="05D3BE61" w:rsidR="009C533A" w:rsidRPr="00BF752A" w:rsidRDefault="0041730F" w:rsidP="000D25C1">
      <w:pPr>
        <w:spacing w:after="0" w:line="276" w:lineRule="auto"/>
        <w:contextualSpacing/>
        <w:jc w:val="center"/>
        <w:rPr>
          <w:rFonts w:ascii="Times New Roman" w:hAnsi="Times New Roman" w:cs="Times New Roman"/>
          <w:sz w:val="24"/>
        </w:rPr>
      </w:pPr>
      <w:r w:rsidRPr="00BF752A">
        <w:rPr>
          <w:rFonts w:ascii="Times New Roman" w:hAnsi="Times New Roman" w:cs="Times New Roman"/>
          <w:b/>
          <w:sz w:val="24"/>
        </w:rPr>
        <w:t>XV</w:t>
      </w:r>
      <w:r w:rsidR="00001F91">
        <w:rPr>
          <w:rFonts w:ascii="Times New Roman" w:hAnsi="Times New Roman" w:cs="Times New Roman"/>
          <w:b/>
          <w:sz w:val="24"/>
        </w:rPr>
        <w:t>I</w:t>
      </w:r>
      <w:r w:rsidR="009C533A" w:rsidRPr="00BF752A">
        <w:rPr>
          <w:rFonts w:ascii="Times New Roman" w:hAnsi="Times New Roman" w:cs="Times New Roman"/>
          <w:b/>
          <w:sz w:val="24"/>
        </w:rPr>
        <w:t>. Postanowienia końcowe</w:t>
      </w:r>
    </w:p>
    <w:p w14:paraId="14BEC1CC" w14:textId="264A85DD" w:rsidR="009C533A" w:rsidRPr="00BF752A" w:rsidRDefault="0041730F" w:rsidP="000D25C1">
      <w:pPr>
        <w:spacing w:after="0" w:line="276" w:lineRule="auto"/>
        <w:contextualSpacing/>
        <w:jc w:val="center"/>
        <w:rPr>
          <w:rFonts w:ascii="Times New Roman" w:hAnsi="Times New Roman" w:cs="Times New Roman"/>
          <w:sz w:val="24"/>
        </w:rPr>
      </w:pPr>
      <w:r w:rsidRPr="00BF752A">
        <w:rPr>
          <w:rFonts w:ascii="Times New Roman" w:hAnsi="Times New Roman" w:cs="Times New Roman"/>
          <w:b/>
          <w:sz w:val="24"/>
        </w:rPr>
        <w:t>§ 1</w:t>
      </w:r>
      <w:r w:rsidR="00001F91">
        <w:rPr>
          <w:rFonts w:ascii="Times New Roman" w:hAnsi="Times New Roman" w:cs="Times New Roman"/>
          <w:b/>
          <w:sz w:val="24"/>
        </w:rPr>
        <w:t>6</w:t>
      </w:r>
    </w:p>
    <w:p w14:paraId="751D5937" w14:textId="77777777" w:rsidR="009C533A" w:rsidRPr="00BF752A" w:rsidRDefault="009C533A" w:rsidP="000D25C1">
      <w:pPr>
        <w:pStyle w:val="Tekstpodstawowy22"/>
        <w:spacing w:line="276" w:lineRule="auto"/>
        <w:contextualSpacing/>
        <w:jc w:val="both"/>
      </w:pPr>
      <w:r w:rsidRPr="00BF752A">
        <w:rPr>
          <w:u w:val="none"/>
        </w:rPr>
        <w:t xml:space="preserve">Wykonawca nie może zlecić cesji wierzytelności wynikających z niniejszej umowy na rzecz osób trzecich, z wyjątkiem banku kredytującego Wykonawcę w zakresie niniejszej umowy. </w:t>
      </w:r>
    </w:p>
    <w:p w14:paraId="01F49655" w14:textId="77777777" w:rsidR="009C533A" w:rsidRDefault="009C533A" w:rsidP="000D25C1">
      <w:pPr>
        <w:spacing w:after="0" w:line="276" w:lineRule="auto"/>
        <w:contextualSpacing/>
        <w:jc w:val="center"/>
        <w:rPr>
          <w:rFonts w:ascii="Times New Roman" w:hAnsi="Times New Roman" w:cs="Times New Roman"/>
          <w:b/>
          <w:sz w:val="24"/>
        </w:rPr>
      </w:pPr>
    </w:p>
    <w:p w14:paraId="6649083F" w14:textId="77777777" w:rsidR="00B10276" w:rsidRDefault="00B10276" w:rsidP="000D25C1">
      <w:pPr>
        <w:spacing w:after="0" w:line="276" w:lineRule="auto"/>
        <w:contextualSpacing/>
        <w:jc w:val="center"/>
        <w:rPr>
          <w:rFonts w:ascii="Times New Roman" w:hAnsi="Times New Roman" w:cs="Times New Roman"/>
          <w:b/>
          <w:sz w:val="24"/>
        </w:rPr>
      </w:pPr>
    </w:p>
    <w:p w14:paraId="7523683A" w14:textId="77777777" w:rsidR="00B10276" w:rsidRPr="00BF752A" w:rsidRDefault="00B10276" w:rsidP="000D25C1">
      <w:pPr>
        <w:spacing w:after="0" w:line="276" w:lineRule="auto"/>
        <w:contextualSpacing/>
        <w:jc w:val="center"/>
        <w:rPr>
          <w:rFonts w:ascii="Times New Roman" w:hAnsi="Times New Roman" w:cs="Times New Roman"/>
          <w:b/>
          <w:sz w:val="24"/>
        </w:rPr>
      </w:pPr>
    </w:p>
    <w:p w14:paraId="67A98976" w14:textId="19B04BAF" w:rsidR="009C533A" w:rsidRPr="00BF752A" w:rsidRDefault="0041730F" w:rsidP="000D25C1">
      <w:pPr>
        <w:spacing w:after="0" w:line="276" w:lineRule="auto"/>
        <w:contextualSpacing/>
        <w:jc w:val="center"/>
        <w:rPr>
          <w:rFonts w:ascii="Times New Roman" w:hAnsi="Times New Roman" w:cs="Times New Roman"/>
          <w:sz w:val="24"/>
        </w:rPr>
      </w:pPr>
      <w:r w:rsidRPr="00BF752A">
        <w:rPr>
          <w:rFonts w:ascii="Times New Roman" w:hAnsi="Times New Roman" w:cs="Times New Roman"/>
          <w:b/>
          <w:sz w:val="24"/>
        </w:rPr>
        <w:lastRenderedPageBreak/>
        <w:t>§ 1</w:t>
      </w:r>
      <w:r w:rsidR="00001F91">
        <w:rPr>
          <w:rFonts w:ascii="Times New Roman" w:hAnsi="Times New Roman" w:cs="Times New Roman"/>
          <w:b/>
          <w:sz w:val="24"/>
        </w:rPr>
        <w:t>7</w:t>
      </w:r>
    </w:p>
    <w:p w14:paraId="6E0B6F59" w14:textId="4EE0C562" w:rsidR="009C533A" w:rsidRPr="00BF752A" w:rsidRDefault="009C533A" w:rsidP="000D25C1">
      <w:pPr>
        <w:spacing w:after="0" w:line="276" w:lineRule="auto"/>
        <w:contextualSpacing/>
        <w:jc w:val="both"/>
        <w:rPr>
          <w:rFonts w:ascii="Times New Roman" w:eastAsia="Times New Roman" w:hAnsi="Times New Roman" w:cs="Times New Roman"/>
          <w:sz w:val="24"/>
          <w:lang w:eastAsia="pl-PL"/>
        </w:rPr>
      </w:pPr>
      <w:r w:rsidRPr="00BF752A">
        <w:rPr>
          <w:rFonts w:ascii="Times New Roman" w:eastAsia="Times New Roman" w:hAnsi="Times New Roman" w:cs="Times New Roman"/>
          <w:sz w:val="24"/>
          <w:lang w:eastAsia="pl-PL"/>
        </w:rPr>
        <w:t>Jakakolwiek zmiana niniejszej umowy i jej załączników może nastąpić za zgodą obydwu stron, wyrażona na piśmie w formie aneksu, z zachowaniem zasad i trybu przewidzianego przez ustawę z dnia 11 września 2019 r. - Prawo zamówień publicznych</w:t>
      </w:r>
      <w:r w:rsidR="0041730F" w:rsidRPr="00BF752A">
        <w:rPr>
          <w:rFonts w:ascii="Times New Roman" w:eastAsia="Times New Roman" w:hAnsi="Times New Roman" w:cs="Times New Roman"/>
          <w:sz w:val="24"/>
          <w:lang w:eastAsia="pl-PL"/>
        </w:rPr>
        <w:t>, § 1</w:t>
      </w:r>
      <w:r w:rsidR="00B10276">
        <w:rPr>
          <w:rFonts w:ascii="Times New Roman" w:eastAsia="Times New Roman" w:hAnsi="Times New Roman" w:cs="Times New Roman"/>
          <w:sz w:val="24"/>
          <w:lang w:eastAsia="pl-PL"/>
        </w:rPr>
        <w:t>4</w:t>
      </w:r>
      <w:r w:rsidR="004067E3" w:rsidRPr="00BF752A">
        <w:rPr>
          <w:rFonts w:ascii="Times New Roman" w:eastAsia="Times New Roman" w:hAnsi="Times New Roman" w:cs="Times New Roman"/>
          <w:sz w:val="24"/>
          <w:lang w:eastAsia="pl-PL"/>
        </w:rPr>
        <w:t> </w:t>
      </w:r>
      <w:r w:rsidR="00797640" w:rsidRPr="00BF752A">
        <w:rPr>
          <w:rFonts w:ascii="Times New Roman" w:eastAsia="Times New Roman" w:hAnsi="Times New Roman" w:cs="Times New Roman"/>
          <w:sz w:val="24"/>
          <w:lang w:eastAsia="pl-PL"/>
        </w:rPr>
        <w:t>niniejszej umowy oraz rozdz.</w:t>
      </w:r>
      <w:r w:rsidR="000633E9" w:rsidRPr="00BF752A">
        <w:rPr>
          <w:rFonts w:ascii="Times New Roman" w:eastAsia="Times New Roman" w:hAnsi="Times New Roman" w:cs="Times New Roman"/>
          <w:sz w:val="24"/>
          <w:lang w:eastAsia="pl-PL"/>
        </w:rPr>
        <w:t xml:space="preserve"> XXIII</w:t>
      </w:r>
      <w:r w:rsidRPr="00BF752A">
        <w:rPr>
          <w:rFonts w:ascii="Times New Roman" w:eastAsia="Times New Roman" w:hAnsi="Times New Roman" w:cs="Times New Roman"/>
          <w:sz w:val="24"/>
          <w:lang w:eastAsia="pl-PL"/>
        </w:rPr>
        <w:t xml:space="preserve"> SWZ.</w:t>
      </w:r>
    </w:p>
    <w:p w14:paraId="07BAD985" w14:textId="77777777" w:rsidR="00BC7717" w:rsidRPr="00BF752A" w:rsidRDefault="00BC7717" w:rsidP="00534269">
      <w:pPr>
        <w:pStyle w:val="Tekstpodstawowy22"/>
        <w:spacing w:line="276" w:lineRule="auto"/>
        <w:contextualSpacing/>
        <w:rPr>
          <w:b/>
          <w:u w:val="none"/>
        </w:rPr>
      </w:pPr>
    </w:p>
    <w:p w14:paraId="019DE9F9" w14:textId="09416858" w:rsidR="009C533A" w:rsidRPr="00BF752A" w:rsidRDefault="0041730F" w:rsidP="000D25C1">
      <w:pPr>
        <w:pStyle w:val="Tekstpodstawowy22"/>
        <w:spacing w:line="276" w:lineRule="auto"/>
        <w:contextualSpacing/>
        <w:jc w:val="center"/>
      </w:pPr>
      <w:r w:rsidRPr="00BF752A">
        <w:rPr>
          <w:b/>
          <w:u w:val="none"/>
        </w:rPr>
        <w:t>§ 1</w:t>
      </w:r>
      <w:r w:rsidR="00001F91">
        <w:rPr>
          <w:b/>
          <w:u w:val="none"/>
        </w:rPr>
        <w:t>8</w:t>
      </w:r>
    </w:p>
    <w:p w14:paraId="2225B30D" w14:textId="77777777" w:rsidR="009C533A" w:rsidRPr="00BF752A" w:rsidRDefault="009C533A" w:rsidP="000D25C1">
      <w:pPr>
        <w:spacing w:after="0" w:line="276" w:lineRule="auto"/>
        <w:contextualSpacing/>
        <w:jc w:val="both"/>
        <w:rPr>
          <w:rFonts w:ascii="Times New Roman" w:hAnsi="Times New Roman" w:cs="Times New Roman"/>
          <w:sz w:val="24"/>
        </w:rPr>
      </w:pPr>
      <w:r w:rsidRPr="00BF752A">
        <w:rPr>
          <w:rFonts w:ascii="Times New Roman" w:hAnsi="Times New Roman" w:cs="Times New Roman"/>
          <w:sz w:val="24"/>
        </w:rPr>
        <w:t>W sprawach nieuregulowanych niniejszą umową mają zastosowanie przepisy kodeksu cywilnego oraz postanowienia ustawy z dnia z dnia 11 września 2019 r. - Prawo zamówień publicznych.</w:t>
      </w:r>
    </w:p>
    <w:p w14:paraId="169C30BA" w14:textId="77777777" w:rsidR="0087499B" w:rsidRPr="00BF752A" w:rsidRDefault="0087499B" w:rsidP="000D25C1">
      <w:pPr>
        <w:spacing w:after="0" w:line="276" w:lineRule="auto"/>
        <w:contextualSpacing/>
        <w:jc w:val="center"/>
        <w:rPr>
          <w:rFonts w:ascii="Times New Roman" w:eastAsia="Times New Roman" w:hAnsi="Times New Roman" w:cs="Times New Roman"/>
          <w:b/>
          <w:sz w:val="24"/>
        </w:rPr>
      </w:pPr>
    </w:p>
    <w:p w14:paraId="4F918644" w14:textId="71658591" w:rsidR="009C533A" w:rsidRPr="00BF752A" w:rsidRDefault="009C533A" w:rsidP="000D25C1">
      <w:pPr>
        <w:spacing w:after="0" w:line="276" w:lineRule="auto"/>
        <w:contextualSpacing/>
        <w:jc w:val="center"/>
        <w:rPr>
          <w:rFonts w:ascii="Times New Roman" w:hAnsi="Times New Roman" w:cs="Times New Roman"/>
          <w:b/>
          <w:sz w:val="24"/>
        </w:rPr>
      </w:pPr>
      <w:r w:rsidRPr="00BF752A">
        <w:rPr>
          <w:rFonts w:ascii="Times New Roman" w:eastAsia="Times New Roman" w:hAnsi="Times New Roman" w:cs="Times New Roman"/>
          <w:b/>
          <w:sz w:val="24"/>
        </w:rPr>
        <w:t xml:space="preserve">  </w:t>
      </w:r>
      <w:r w:rsidR="0041730F" w:rsidRPr="00BF752A">
        <w:rPr>
          <w:rFonts w:ascii="Times New Roman" w:hAnsi="Times New Roman" w:cs="Times New Roman"/>
          <w:b/>
          <w:sz w:val="24"/>
        </w:rPr>
        <w:t>§ 1</w:t>
      </w:r>
      <w:r w:rsidR="00001F91">
        <w:rPr>
          <w:rFonts w:ascii="Times New Roman" w:hAnsi="Times New Roman" w:cs="Times New Roman"/>
          <w:b/>
          <w:sz w:val="24"/>
        </w:rPr>
        <w:t>9</w:t>
      </w:r>
    </w:p>
    <w:p w14:paraId="1CD8C7CB" w14:textId="77777777" w:rsidR="009C533A" w:rsidRPr="00BF752A" w:rsidRDefault="009C533A" w:rsidP="000D25C1">
      <w:pPr>
        <w:spacing w:after="0" w:line="276" w:lineRule="auto"/>
        <w:contextualSpacing/>
        <w:jc w:val="both"/>
        <w:rPr>
          <w:rFonts w:ascii="Times New Roman" w:hAnsi="Times New Roman" w:cs="Times New Roman"/>
          <w:b/>
          <w:sz w:val="24"/>
        </w:rPr>
      </w:pPr>
      <w:r w:rsidRPr="00BF752A">
        <w:rPr>
          <w:rFonts w:ascii="Times New Roman" w:eastAsia="Calibri" w:hAnsi="Times New Roman" w:cs="Times New Roman"/>
          <w:sz w:val="24"/>
        </w:rPr>
        <w:t>Wszelkie spory pomiędzy stronami będą rozstrzygane przed sądem właściwym dla siedziby Zamawiającego, w tym również spory dotyczące odstąpienia od umowy, naliczania kar umownych.</w:t>
      </w:r>
    </w:p>
    <w:p w14:paraId="437573E3" w14:textId="77777777" w:rsidR="009C533A" w:rsidRPr="00BF752A" w:rsidRDefault="009C533A" w:rsidP="000D25C1">
      <w:pPr>
        <w:spacing w:after="0" w:line="276" w:lineRule="auto"/>
        <w:contextualSpacing/>
        <w:jc w:val="center"/>
        <w:rPr>
          <w:rFonts w:ascii="Times New Roman" w:hAnsi="Times New Roman" w:cs="Times New Roman"/>
          <w:b/>
          <w:sz w:val="24"/>
        </w:rPr>
      </w:pPr>
    </w:p>
    <w:p w14:paraId="0BEBADB3" w14:textId="2499DB10" w:rsidR="009C533A" w:rsidRPr="00BF752A" w:rsidRDefault="0041730F" w:rsidP="000D25C1">
      <w:pPr>
        <w:spacing w:after="0" w:line="276" w:lineRule="auto"/>
        <w:contextualSpacing/>
        <w:jc w:val="center"/>
        <w:rPr>
          <w:rFonts w:ascii="Times New Roman" w:hAnsi="Times New Roman" w:cs="Times New Roman"/>
          <w:b/>
          <w:sz w:val="24"/>
        </w:rPr>
      </w:pPr>
      <w:r w:rsidRPr="00BF752A">
        <w:rPr>
          <w:rFonts w:ascii="Times New Roman" w:hAnsi="Times New Roman" w:cs="Times New Roman"/>
          <w:b/>
          <w:sz w:val="24"/>
        </w:rPr>
        <w:t xml:space="preserve">§ </w:t>
      </w:r>
      <w:r w:rsidR="00001F91">
        <w:rPr>
          <w:rFonts w:ascii="Times New Roman" w:hAnsi="Times New Roman" w:cs="Times New Roman"/>
          <w:b/>
          <w:sz w:val="24"/>
        </w:rPr>
        <w:t>20</w:t>
      </w:r>
    </w:p>
    <w:p w14:paraId="6B736485" w14:textId="0902590F" w:rsidR="009C533A" w:rsidRPr="00BF752A" w:rsidRDefault="009C533A" w:rsidP="000D25C1">
      <w:pPr>
        <w:pStyle w:val="Tekstpodstawowy"/>
        <w:spacing w:line="276" w:lineRule="auto"/>
        <w:contextualSpacing/>
        <w:jc w:val="both"/>
        <w:rPr>
          <w:b w:val="0"/>
        </w:rPr>
      </w:pPr>
      <w:r w:rsidRPr="00BF752A">
        <w:rPr>
          <w:b w:val="0"/>
        </w:rPr>
        <w:t xml:space="preserve">Umowę niniejszą sporządzono w </w:t>
      </w:r>
      <w:r w:rsidR="00021C43">
        <w:rPr>
          <w:b w:val="0"/>
        </w:rPr>
        <w:t>2</w:t>
      </w:r>
      <w:r w:rsidRPr="00BF752A">
        <w:rPr>
          <w:b w:val="0"/>
        </w:rPr>
        <w:t xml:space="preserve"> jednobrzmiących egzemplarzach, </w:t>
      </w:r>
      <w:r w:rsidR="00021C43">
        <w:rPr>
          <w:b w:val="0"/>
        </w:rPr>
        <w:t>1</w:t>
      </w:r>
      <w:r w:rsidRPr="00BF752A">
        <w:rPr>
          <w:b w:val="0"/>
        </w:rPr>
        <w:t xml:space="preserve"> dla Zamawiającego, 1 egz. dla Wykonawcy</w:t>
      </w:r>
      <w:r w:rsidR="00021C43">
        <w:rPr>
          <w:b w:val="0"/>
        </w:rPr>
        <w:t xml:space="preserve"> lub w formie elektronicznej</w:t>
      </w:r>
    </w:p>
    <w:p w14:paraId="44E440DF" w14:textId="77777777" w:rsidR="009C533A" w:rsidRPr="00BF752A" w:rsidRDefault="009C533A" w:rsidP="000D25C1">
      <w:pPr>
        <w:pStyle w:val="Tekstpodstawowy"/>
        <w:spacing w:line="276" w:lineRule="auto"/>
        <w:contextualSpacing/>
        <w:jc w:val="both"/>
        <w:rPr>
          <w:sz w:val="20"/>
        </w:rPr>
      </w:pPr>
    </w:p>
    <w:p w14:paraId="03997CEA" w14:textId="77777777" w:rsidR="009C533A" w:rsidRPr="00BF752A" w:rsidRDefault="009C533A" w:rsidP="000D25C1">
      <w:pPr>
        <w:pStyle w:val="Tekstpodstawowy"/>
        <w:spacing w:line="276" w:lineRule="auto"/>
        <w:contextualSpacing/>
        <w:jc w:val="both"/>
        <w:rPr>
          <w:b w:val="0"/>
          <w:i/>
          <w:sz w:val="20"/>
        </w:rPr>
      </w:pPr>
      <w:r w:rsidRPr="00BF752A">
        <w:rPr>
          <w:b w:val="0"/>
          <w:i/>
          <w:sz w:val="20"/>
        </w:rPr>
        <w:t>Załączniki:</w:t>
      </w:r>
    </w:p>
    <w:p w14:paraId="3670F1F6" w14:textId="37F7FB3A" w:rsidR="00C043EA" w:rsidRPr="00BF752A" w:rsidRDefault="00C043EA" w:rsidP="0041730F">
      <w:pPr>
        <w:pStyle w:val="Tekstpodstawowy"/>
        <w:spacing w:line="276" w:lineRule="auto"/>
        <w:contextualSpacing/>
        <w:jc w:val="both"/>
        <w:rPr>
          <w:b w:val="0"/>
          <w:i/>
          <w:sz w:val="20"/>
        </w:rPr>
      </w:pPr>
      <w:r w:rsidRPr="00BF752A">
        <w:rPr>
          <w:b w:val="0"/>
          <w:i/>
          <w:sz w:val="20"/>
        </w:rPr>
        <w:t xml:space="preserve">1/ Załącznik nr 1 – </w:t>
      </w:r>
      <w:r w:rsidR="006E1951" w:rsidRPr="00BF752A">
        <w:rPr>
          <w:b w:val="0"/>
          <w:i/>
          <w:sz w:val="20"/>
        </w:rPr>
        <w:t>kopia oferty Wykonawcy</w:t>
      </w:r>
    </w:p>
    <w:p w14:paraId="7DFAB088" w14:textId="66ECA475" w:rsidR="007C351B" w:rsidRPr="00793F95" w:rsidRDefault="00F73497" w:rsidP="00793F95">
      <w:pPr>
        <w:pStyle w:val="Tekstpodstawowy"/>
        <w:spacing w:line="276" w:lineRule="auto"/>
        <w:contextualSpacing/>
        <w:jc w:val="both"/>
        <w:rPr>
          <w:b w:val="0"/>
          <w:i/>
          <w:iCs/>
          <w:sz w:val="22"/>
        </w:rPr>
      </w:pPr>
      <w:r w:rsidRPr="00F73497">
        <w:rPr>
          <w:b w:val="0"/>
          <w:i/>
          <w:iCs/>
          <w:sz w:val="22"/>
        </w:rPr>
        <w:t>2/Załącznik nr 2 – szczegółowy opis przedmiotu zamówienia</w:t>
      </w:r>
    </w:p>
    <w:p w14:paraId="290E8A26" w14:textId="77777777" w:rsidR="000C7EC4" w:rsidRDefault="000C7EC4" w:rsidP="000D25C1">
      <w:pPr>
        <w:spacing w:after="0" w:line="276" w:lineRule="auto"/>
        <w:contextualSpacing/>
        <w:jc w:val="center"/>
        <w:rPr>
          <w:rFonts w:ascii="Times New Roman" w:hAnsi="Times New Roman" w:cs="Times New Roman"/>
          <w:b/>
          <w:sz w:val="24"/>
        </w:rPr>
      </w:pPr>
    </w:p>
    <w:p w14:paraId="2CA1D730" w14:textId="77777777" w:rsidR="001D5EFE" w:rsidRDefault="001D5EFE" w:rsidP="000D25C1">
      <w:pPr>
        <w:spacing w:after="0" w:line="276" w:lineRule="auto"/>
        <w:contextualSpacing/>
        <w:jc w:val="center"/>
        <w:rPr>
          <w:rFonts w:ascii="Times New Roman" w:hAnsi="Times New Roman" w:cs="Times New Roman"/>
          <w:b/>
          <w:sz w:val="24"/>
        </w:rPr>
      </w:pPr>
    </w:p>
    <w:p w14:paraId="58EE4490" w14:textId="77777777" w:rsidR="001D5EFE" w:rsidRDefault="001D5EFE" w:rsidP="000D25C1">
      <w:pPr>
        <w:spacing w:after="0" w:line="276" w:lineRule="auto"/>
        <w:contextualSpacing/>
        <w:jc w:val="center"/>
        <w:rPr>
          <w:rFonts w:ascii="Times New Roman" w:hAnsi="Times New Roman" w:cs="Times New Roman"/>
          <w:b/>
          <w:sz w:val="24"/>
        </w:rPr>
      </w:pPr>
    </w:p>
    <w:p w14:paraId="0EC44D90" w14:textId="6DCE93F2" w:rsidR="009C533A" w:rsidRPr="00BF752A" w:rsidRDefault="009C533A" w:rsidP="000D25C1">
      <w:pPr>
        <w:spacing w:after="0" w:line="276" w:lineRule="auto"/>
        <w:contextualSpacing/>
        <w:jc w:val="center"/>
        <w:rPr>
          <w:rFonts w:ascii="Times New Roman" w:hAnsi="Times New Roman" w:cs="Times New Roman"/>
          <w:sz w:val="24"/>
        </w:rPr>
      </w:pPr>
      <w:r w:rsidRPr="00BF752A">
        <w:rPr>
          <w:rFonts w:ascii="Times New Roman" w:hAnsi="Times New Roman" w:cs="Times New Roman"/>
          <w:b/>
          <w:sz w:val="24"/>
        </w:rPr>
        <w:t>ZAMAWIAJĄCY</w:t>
      </w:r>
      <w:r w:rsidRPr="00BF752A">
        <w:rPr>
          <w:rFonts w:ascii="Times New Roman" w:hAnsi="Times New Roman" w:cs="Times New Roman"/>
          <w:b/>
          <w:sz w:val="24"/>
        </w:rPr>
        <w:tab/>
      </w:r>
      <w:r w:rsidRPr="00BF752A">
        <w:rPr>
          <w:rFonts w:ascii="Times New Roman" w:hAnsi="Times New Roman" w:cs="Times New Roman"/>
          <w:b/>
          <w:sz w:val="24"/>
        </w:rPr>
        <w:tab/>
      </w:r>
      <w:r w:rsidRPr="00BF752A">
        <w:rPr>
          <w:rFonts w:ascii="Times New Roman" w:hAnsi="Times New Roman" w:cs="Times New Roman"/>
          <w:b/>
          <w:sz w:val="24"/>
        </w:rPr>
        <w:tab/>
      </w:r>
      <w:r w:rsidRPr="00BF752A">
        <w:rPr>
          <w:rFonts w:ascii="Times New Roman" w:hAnsi="Times New Roman" w:cs="Times New Roman"/>
          <w:b/>
          <w:sz w:val="24"/>
        </w:rPr>
        <w:tab/>
      </w:r>
      <w:r w:rsidRPr="00BF752A">
        <w:rPr>
          <w:rFonts w:ascii="Times New Roman" w:hAnsi="Times New Roman" w:cs="Times New Roman"/>
          <w:b/>
          <w:sz w:val="24"/>
        </w:rPr>
        <w:tab/>
      </w:r>
      <w:r w:rsidRPr="00BF752A">
        <w:rPr>
          <w:rFonts w:ascii="Times New Roman" w:hAnsi="Times New Roman" w:cs="Times New Roman"/>
          <w:b/>
          <w:sz w:val="24"/>
        </w:rPr>
        <w:tab/>
      </w:r>
      <w:r w:rsidRPr="00BF752A">
        <w:rPr>
          <w:rFonts w:ascii="Times New Roman" w:hAnsi="Times New Roman" w:cs="Times New Roman"/>
          <w:b/>
          <w:sz w:val="24"/>
        </w:rPr>
        <w:tab/>
      </w:r>
      <w:r w:rsidRPr="00BF752A">
        <w:rPr>
          <w:rFonts w:ascii="Times New Roman" w:hAnsi="Times New Roman" w:cs="Times New Roman"/>
          <w:b/>
          <w:sz w:val="24"/>
        </w:rPr>
        <w:tab/>
        <w:t>WYKONAWCA</w:t>
      </w:r>
    </w:p>
    <w:p w14:paraId="1BE056BF" w14:textId="77777777" w:rsidR="009C533A" w:rsidRPr="00BF752A" w:rsidRDefault="009C533A" w:rsidP="000D25C1">
      <w:pPr>
        <w:spacing w:after="0" w:line="276" w:lineRule="auto"/>
        <w:contextualSpacing/>
        <w:jc w:val="right"/>
        <w:rPr>
          <w:rFonts w:ascii="Times New Roman" w:hAnsi="Times New Roman" w:cs="Times New Roman"/>
          <w:b/>
          <w:sz w:val="24"/>
        </w:rPr>
      </w:pPr>
    </w:p>
    <w:p w14:paraId="3703ADA4" w14:textId="77777777" w:rsidR="00B86995" w:rsidRPr="001F2CDD" w:rsidRDefault="00B86995" w:rsidP="000D25C1">
      <w:pPr>
        <w:spacing w:after="0" w:line="276" w:lineRule="auto"/>
        <w:ind w:left="4253"/>
        <w:contextualSpacing/>
        <w:rPr>
          <w:rFonts w:ascii="Times New Roman" w:eastAsia="Calibri" w:hAnsi="Times New Roman" w:cs="Times New Roman"/>
          <w:b/>
        </w:rPr>
      </w:pPr>
    </w:p>
    <w:p w14:paraId="23293DF4" w14:textId="77777777" w:rsidR="00B86995" w:rsidRPr="001F2CDD" w:rsidRDefault="00B86995" w:rsidP="000D25C1">
      <w:pPr>
        <w:spacing w:after="0" w:line="276" w:lineRule="auto"/>
        <w:ind w:left="4253"/>
        <w:contextualSpacing/>
        <w:rPr>
          <w:rFonts w:ascii="Times New Roman" w:eastAsia="Calibri" w:hAnsi="Times New Roman" w:cs="Times New Roman"/>
          <w:b/>
        </w:rPr>
      </w:pPr>
    </w:p>
    <w:p w14:paraId="167FF977" w14:textId="77777777" w:rsidR="00BE5C3B" w:rsidRDefault="00BE5C3B" w:rsidP="000D25C1">
      <w:pPr>
        <w:spacing w:after="0" w:line="276" w:lineRule="auto"/>
        <w:ind w:left="4253"/>
        <w:contextualSpacing/>
        <w:rPr>
          <w:rFonts w:ascii="Times New Roman" w:eastAsia="Calibri" w:hAnsi="Times New Roman" w:cs="Times New Roman"/>
          <w:b/>
        </w:rPr>
      </w:pPr>
    </w:p>
    <w:p w14:paraId="58E24BEF" w14:textId="77777777" w:rsidR="00643589" w:rsidRDefault="00643589" w:rsidP="000D25C1">
      <w:pPr>
        <w:spacing w:after="0" w:line="276" w:lineRule="auto"/>
        <w:ind w:left="4253"/>
        <w:contextualSpacing/>
        <w:rPr>
          <w:rFonts w:ascii="Times New Roman" w:eastAsia="Calibri" w:hAnsi="Times New Roman" w:cs="Times New Roman"/>
          <w:b/>
        </w:rPr>
      </w:pPr>
    </w:p>
    <w:p w14:paraId="0532EF66" w14:textId="77777777" w:rsidR="00643589" w:rsidRDefault="00643589" w:rsidP="000D25C1">
      <w:pPr>
        <w:spacing w:after="0" w:line="276" w:lineRule="auto"/>
        <w:ind w:left="4253"/>
        <w:contextualSpacing/>
        <w:rPr>
          <w:rFonts w:ascii="Times New Roman" w:eastAsia="Calibri" w:hAnsi="Times New Roman" w:cs="Times New Roman"/>
          <w:b/>
        </w:rPr>
      </w:pPr>
    </w:p>
    <w:p w14:paraId="1CE7DD49" w14:textId="77777777" w:rsidR="00643589" w:rsidRDefault="00643589" w:rsidP="000D25C1">
      <w:pPr>
        <w:spacing w:after="0" w:line="276" w:lineRule="auto"/>
        <w:ind w:left="4253"/>
        <w:contextualSpacing/>
        <w:rPr>
          <w:rFonts w:ascii="Times New Roman" w:eastAsia="Calibri" w:hAnsi="Times New Roman" w:cs="Times New Roman"/>
          <w:b/>
        </w:rPr>
      </w:pPr>
    </w:p>
    <w:p w14:paraId="3CC1B943" w14:textId="77777777" w:rsidR="00C756BC" w:rsidRDefault="00C756BC" w:rsidP="000D25C1">
      <w:pPr>
        <w:spacing w:after="0" w:line="276" w:lineRule="auto"/>
        <w:ind w:left="4253"/>
        <w:contextualSpacing/>
        <w:rPr>
          <w:rFonts w:ascii="Times New Roman" w:eastAsia="Calibri" w:hAnsi="Times New Roman" w:cs="Times New Roman"/>
          <w:b/>
        </w:rPr>
      </w:pPr>
    </w:p>
    <w:p w14:paraId="78797237" w14:textId="77777777" w:rsidR="003A0771" w:rsidRDefault="003A0771" w:rsidP="000D25C1">
      <w:pPr>
        <w:spacing w:after="0" w:line="276" w:lineRule="auto"/>
        <w:ind w:left="4253"/>
        <w:contextualSpacing/>
        <w:rPr>
          <w:rFonts w:ascii="Times New Roman" w:eastAsia="Calibri" w:hAnsi="Times New Roman" w:cs="Times New Roman"/>
          <w:b/>
        </w:rPr>
      </w:pPr>
    </w:p>
    <w:p w14:paraId="64EBE29E" w14:textId="77777777" w:rsidR="003A0771" w:rsidRDefault="003A0771" w:rsidP="000D25C1">
      <w:pPr>
        <w:spacing w:after="0" w:line="276" w:lineRule="auto"/>
        <w:ind w:left="4253"/>
        <w:contextualSpacing/>
        <w:rPr>
          <w:rFonts w:ascii="Times New Roman" w:eastAsia="Calibri" w:hAnsi="Times New Roman" w:cs="Times New Roman"/>
          <w:b/>
        </w:rPr>
      </w:pPr>
    </w:p>
    <w:p w14:paraId="6910DDAD" w14:textId="77777777" w:rsidR="003A0771" w:rsidRDefault="003A0771" w:rsidP="000D25C1">
      <w:pPr>
        <w:spacing w:after="0" w:line="276" w:lineRule="auto"/>
        <w:ind w:left="4253"/>
        <w:contextualSpacing/>
        <w:rPr>
          <w:rFonts w:ascii="Times New Roman" w:eastAsia="Calibri" w:hAnsi="Times New Roman" w:cs="Times New Roman"/>
          <w:b/>
        </w:rPr>
      </w:pPr>
    </w:p>
    <w:p w14:paraId="505ED9CE" w14:textId="77777777" w:rsidR="003A0771" w:rsidRDefault="003A0771" w:rsidP="000D25C1">
      <w:pPr>
        <w:spacing w:after="0" w:line="276" w:lineRule="auto"/>
        <w:ind w:left="4253"/>
        <w:contextualSpacing/>
        <w:rPr>
          <w:rFonts w:ascii="Times New Roman" w:eastAsia="Calibri" w:hAnsi="Times New Roman" w:cs="Times New Roman"/>
          <w:b/>
        </w:rPr>
      </w:pPr>
    </w:p>
    <w:p w14:paraId="3C1ED70C" w14:textId="77777777" w:rsidR="00643589" w:rsidRDefault="00643589" w:rsidP="000D25C1">
      <w:pPr>
        <w:spacing w:after="0" w:line="276" w:lineRule="auto"/>
        <w:ind w:left="4253"/>
        <w:contextualSpacing/>
        <w:rPr>
          <w:rFonts w:ascii="Times New Roman" w:eastAsia="Calibri" w:hAnsi="Times New Roman" w:cs="Times New Roman"/>
          <w:b/>
        </w:rPr>
      </w:pPr>
    </w:p>
    <w:p w14:paraId="7F44BE71" w14:textId="77777777" w:rsidR="009C533A" w:rsidRPr="00BC7717" w:rsidRDefault="009C533A" w:rsidP="000D25C1">
      <w:pPr>
        <w:spacing w:after="0" w:line="276" w:lineRule="auto"/>
        <w:ind w:left="4253"/>
        <w:contextualSpacing/>
        <w:rPr>
          <w:rFonts w:ascii="Times New Roman" w:eastAsia="Calibri" w:hAnsi="Times New Roman" w:cs="Times New Roman"/>
          <w:b/>
        </w:rPr>
      </w:pPr>
      <w:r w:rsidRPr="00BC7717">
        <w:rPr>
          <w:rFonts w:ascii="Times New Roman" w:eastAsia="Calibri" w:hAnsi="Times New Roman" w:cs="Times New Roman"/>
          <w:b/>
        </w:rPr>
        <w:t>Kontrasygnata Skarbnika Gminy - .....................................</w:t>
      </w:r>
    </w:p>
    <w:p w14:paraId="0B4AF63B" w14:textId="77777777" w:rsidR="009C533A" w:rsidRPr="00BC7717" w:rsidRDefault="009C533A" w:rsidP="000D25C1">
      <w:pPr>
        <w:spacing w:after="0" w:line="276" w:lineRule="auto"/>
        <w:ind w:left="4253"/>
        <w:contextualSpacing/>
        <w:rPr>
          <w:rFonts w:ascii="Times New Roman" w:eastAsia="Calibri" w:hAnsi="Times New Roman" w:cs="Times New Roman"/>
          <w:b/>
        </w:rPr>
      </w:pPr>
      <w:r w:rsidRPr="00BC7717">
        <w:rPr>
          <w:rFonts w:ascii="Times New Roman" w:eastAsia="Calibri" w:hAnsi="Times New Roman" w:cs="Times New Roman"/>
          <w:b/>
        </w:rPr>
        <w:t>________________________________________________</w:t>
      </w:r>
    </w:p>
    <w:p w14:paraId="64D27A7C" w14:textId="09C8DC4D" w:rsidR="009C533A" w:rsidRPr="00BC7717" w:rsidRDefault="009C533A" w:rsidP="00BC7717">
      <w:pPr>
        <w:spacing w:after="0" w:line="276" w:lineRule="auto"/>
        <w:ind w:left="4253"/>
        <w:contextualSpacing/>
        <w:rPr>
          <w:rFonts w:ascii="Times New Roman" w:eastAsia="Calibri" w:hAnsi="Times New Roman" w:cs="Times New Roman"/>
          <w:b/>
        </w:rPr>
      </w:pPr>
      <w:r w:rsidRPr="00BC7717">
        <w:rPr>
          <w:rFonts w:ascii="Times New Roman" w:eastAsia="Calibri" w:hAnsi="Times New Roman" w:cs="Times New Roman"/>
          <w:b/>
        </w:rPr>
        <w:t>Klasyfikacja budżetowa -</w:t>
      </w:r>
      <w:r w:rsidR="00534269">
        <w:rPr>
          <w:rFonts w:ascii="Times New Roman" w:eastAsia="Calibri" w:hAnsi="Times New Roman" w:cs="Times New Roman"/>
          <w:b/>
        </w:rPr>
        <w:t xml:space="preserve"> </w:t>
      </w:r>
      <w:r w:rsidRPr="00BC7717">
        <w:rPr>
          <w:rFonts w:ascii="Times New Roman" w:eastAsia="Calibri" w:hAnsi="Times New Roman" w:cs="Times New Roman"/>
          <w:b/>
        </w:rPr>
        <w:t xml:space="preserve"> </w:t>
      </w:r>
      <w:r w:rsidR="007B2D42" w:rsidRPr="00BC7717">
        <w:rPr>
          <w:rFonts w:ascii="Times New Roman" w:eastAsia="Calibri" w:hAnsi="Times New Roman" w:cs="Times New Roman"/>
          <w:b/>
        </w:rPr>
        <w:tab/>
      </w:r>
    </w:p>
    <w:p w14:paraId="79B1E081" w14:textId="3ACA1D61" w:rsidR="009C533A" w:rsidRPr="00BC7717" w:rsidRDefault="009C533A" w:rsidP="00130114">
      <w:pPr>
        <w:ind w:left="4253"/>
      </w:pPr>
      <w:r w:rsidRPr="00BC7717">
        <w:rPr>
          <w:rFonts w:ascii="Times New Roman" w:eastAsia="Calibri" w:hAnsi="Times New Roman" w:cs="Times New Roman"/>
          <w:b/>
        </w:rPr>
        <w:t>Wspólny Słownik Zamówień - (CP</w:t>
      </w:r>
      <w:r w:rsidR="007A14AE" w:rsidRPr="00BC7717">
        <w:rPr>
          <w:rFonts w:ascii="Times New Roman" w:eastAsia="Calibri" w:hAnsi="Times New Roman" w:cs="Times New Roman"/>
          <w:b/>
        </w:rPr>
        <w:t xml:space="preserve">V </w:t>
      </w:r>
      <w:r w:rsidR="00793F95" w:rsidRPr="00793F95">
        <w:rPr>
          <w:rFonts w:ascii="Times New Roman" w:hAnsi="Times New Roman" w:cs="Times New Roman"/>
          <w:b/>
        </w:rPr>
        <w:t>39141000</w:t>
      </w:r>
      <w:r w:rsidR="00793F95">
        <w:rPr>
          <w:rFonts w:ascii="Times New Roman" w:hAnsi="Times New Roman" w:cs="Times New Roman"/>
          <w:b/>
        </w:rPr>
        <w:t xml:space="preserve">  </w:t>
      </w:r>
      <w:r w:rsidR="00793F95" w:rsidRPr="00793F95">
        <w:rPr>
          <w:rFonts w:ascii="Times New Roman" w:hAnsi="Times New Roman" w:cs="Times New Roman"/>
          <w:b/>
        </w:rPr>
        <w:t>39100000-3</w:t>
      </w:r>
      <w:r w:rsidR="00793F95">
        <w:rPr>
          <w:rFonts w:ascii="Times New Roman" w:hAnsi="Times New Roman" w:cs="Times New Roman"/>
          <w:b/>
        </w:rPr>
        <w:t xml:space="preserve">  </w:t>
      </w:r>
      <w:r w:rsidR="00793F95" w:rsidRPr="00793F95">
        <w:rPr>
          <w:rFonts w:ascii="Times New Roman" w:hAnsi="Times New Roman" w:cs="Times New Roman"/>
          <w:b/>
        </w:rPr>
        <w:t>39220000-0</w:t>
      </w:r>
      <w:r w:rsidR="00793F95">
        <w:rPr>
          <w:rFonts w:ascii="Times New Roman" w:hAnsi="Times New Roman" w:cs="Times New Roman"/>
          <w:b/>
        </w:rPr>
        <w:t xml:space="preserve">   </w:t>
      </w:r>
      <w:r w:rsidR="00793F95" w:rsidRPr="00793F95">
        <w:rPr>
          <w:rFonts w:ascii="Times New Roman" w:hAnsi="Times New Roman" w:cs="Times New Roman"/>
          <w:b/>
        </w:rPr>
        <w:t>39221000-7</w:t>
      </w:r>
      <w:r w:rsidR="00793F95">
        <w:rPr>
          <w:rFonts w:ascii="Times New Roman" w:hAnsi="Times New Roman" w:cs="Times New Roman"/>
          <w:b/>
        </w:rPr>
        <w:t xml:space="preserve">  </w:t>
      </w:r>
      <w:r w:rsidR="00793F95" w:rsidRPr="00793F95">
        <w:rPr>
          <w:rFonts w:ascii="Times New Roman" w:hAnsi="Times New Roman" w:cs="Times New Roman"/>
          <w:b/>
        </w:rPr>
        <w:t>39314000-6</w:t>
      </w:r>
      <w:r w:rsidR="00793F95">
        <w:rPr>
          <w:rFonts w:ascii="Times New Roman" w:hAnsi="Times New Roman" w:cs="Times New Roman"/>
          <w:b/>
        </w:rPr>
        <w:t xml:space="preserve">  </w:t>
      </w:r>
      <w:r w:rsidR="00793F95" w:rsidRPr="00793F95">
        <w:rPr>
          <w:rFonts w:ascii="Times New Roman" w:hAnsi="Times New Roman" w:cs="Times New Roman"/>
          <w:b/>
        </w:rPr>
        <w:t>39130000-2</w:t>
      </w:r>
      <w:r w:rsidR="00793F95">
        <w:rPr>
          <w:rFonts w:ascii="Times New Roman" w:hAnsi="Times New Roman" w:cs="Times New Roman"/>
          <w:b/>
        </w:rPr>
        <w:t xml:space="preserve">  </w:t>
      </w:r>
      <w:r w:rsidR="00793F95" w:rsidRPr="00793F95">
        <w:rPr>
          <w:rFonts w:ascii="Times New Roman" w:hAnsi="Times New Roman" w:cs="Times New Roman"/>
          <w:b/>
        </w:rPr>
        <w:t>39153000-9</w:t>
      </w:r>
      <w:r w:rsidR="00793F95">
        <w:rPr>
          <w:rFonts w:ascii="Times New Roman" w:hAnsi="Times New Roman" w:cs="Times New Roman"/>
          <w:b/>
        </w:rPr>
        <w:t xml:space="preserve">  </w:t>
      </w:r>
      <w:r w:rsidR="00793F95" w:rsidRPr="00793F95">
        <w:rPr>
          <w:rFonts w:ascii="Times New Roman" w:hAnsi="Times New Roman" w:cs="Times New Roman"/>
          <w:b/>
        </w:rPr>
        <w:t>39150000-8</w:t>
      </w:r>
      <w:r w:rsidR="00793F95">
        <w:rPr>
          <w:rFonts w:ascii="Times New Roman" w:hAnsi="Times New Roman" w:cs="Times New Roman"/>
          <w:b/>
        </w:rPr>
        <w:t xml:space="preserve">  </w:t>
      </w:r>
      <w:r w:rsidR="00793F95" w:rsidRPr="00793F95">
        <w:rPr>
          <w:rFonts w:ascii="Times New Roman" w:hAnsi="Times New Roman" w:cs="Times New Roman"/>
          <w:b/>
        </w:rPr>
        <w:t>30213000-5</w:t>
      </w:r>
      <w:r w:rsidRPr="00130114">
        <w:rPr>
          <w:rFonts w:ascii="Times New Roman" w:eastAsia="Calibri" w:hAnsi="Times New Roman" w:cs="Times New Roman"/>
          <w:b/>
        </w:rPr>
        <w:t>)</w:t>
      </w:r>
      <w:r w:rsidRPr="00BC7717">
        <w:rPr>
          <w:rFonts w:ascii="Times New Roman" w:eastAsia="Calibri" w:hAnsi="Times New Roman" w:cs="Times New Roman"/>
          <w:b/>
        </w:rPr>
        <w:t xml:space="preserve"> </w:t>
      </w:r>
    </w:p>
    <w:p w14:paraId="4743103C" w14:textId="77777777" w:rsidR="00BC7717" w:rsidRDefault="00BC7717" w:rsidP="000D25C1">
      <w:pPr>
        <w:spacing w:after="0" w:line="276" w:lineRule="auto"/>
        <w:contextualSpacing/>
        <w:rPr>
          <w:rFonts w:ascii="Times New Roman" w:eastAsia="Calibri" w:hAnsi="Times New Roman" w:cs="Times New Roman"/>
        </w:rPr>
      </w:pPr>
    </w:p>
    <w:p w14:paraId="5AF9DF5F" w14:textId="77777777" w:rsidR="00062867" w:rsidRDefault="00062867" w:rsidP="000D25C1">
      <w:pPr>
        <w:spacing w:after="0" w:line="276" w:lineRule="auto"/>
        <w:contextualSpacing/>
        <w:rPr>
          <w:rFonts w:ascii="Times New Roman" w:eastAsia="Calibri" w:hAnsi="Times New Roman" w:cs="Times New Roman"/>
        </w:rPr>
      </w:pPr>
    </w:p>
    <w:p w14:paraId="459D5A1D" w14:textId="77777777" w:rsidR="00062867" w:rsidRDefault="00062867" w:rsidP="000D25C1">
      <w:pPr>
        <w:spacing w:after="0" w:line="276" w:lineRule="auto"/>
        <w:contextualSpacing/>
        <w:rPr>
          <w:rFonts w:ascii="Times New Roman" w:eastAsia="Calibri" w:hAnsi="Times New Roman" w:cs="Times New Roman"/>
        </w:rPr>
      </w:pPr>
    </w:p>
    <w:p w14:paraId="7628FB0A" w14:textId="77777777" w:rsidR="00062867" w:rsidRDefault="00062867" w:rsidP="000D25C1">
      <w:pPr>
        <w:spacing w:after="0" w:line="276" w:lineRule="auto"/>
        <w:contextualSpacing/>
        <w:rPr>
          <w:rFonts w:ascii="Times New Roman" w:eastAsia="Calibri" w:hAnsi="Times New Roman" w:cs="Times New Roman"/>
        </w:rPr>
      </w:pPr>
    </w:p>
    <w:p w14:paraId="5F09E4A1" w14:textId="77777777" w:rsidR="00062867" w:rsidRDefault="00062867" w:rsidP="000D25C1">
      <w:pPr>
        <w:spacing w:after="0" w:line="276" w:lineRule="auto"/>
        <w:contextualSpacing/>
        <w:rPr>
          <w:rFonts w:ascii="Times New Roman" w:eastAsia="Calibri" w:hAnsi="Times New Roman" w:cs="Times New Roman"/>
        </w:rPr>
      </w:pPr>
    </w:p>
    <w:p w14:paraId="1D0BA5C8" w14:textId="77777777" w:rsidR="00062867" w:rsidRDefault="00062867" w:rsidP="000D25C1">
      <w:pPr>
        <w:spacing w:after="0" w:line="276" w:lineRule="auto"/>
        <w:contextualSpacing/>
        <w:rPr>
          <w:rFonts w:ascii="Times New Roman" w:eastAsia="Calibri" w:hAnsi="Times New Roman" w:cs="Times New Roman"/>
        </w:rPr>
      </w:pPr>
    </w:p>
    <w:p w14:paraId="14E65BDE" w14:textId="77777777" w:rsidR="00BC7717" w:rsidRDefault="00BC7717" w:rsidP="000D25C1">
      <w:pPr>
        <w:spacing w:after="0" w:line="276" w:lineRule="auto"/>
        <w:contextualSpacing/>
        <w:rPr>
          <w:rFonts w:ascii="Times New Roman" w:eastAsia="Calibri" w:hAnsi="Times New Roman" w:cs="Times New Roman"/>
        </w:rPr>
      </w:pPr>
    </w:p>
    <w:p w14:paraId="421122BD" w14:textId="72D29D38" w:rsidR="009C533A" w:rsidRPr="001F2CDD" w:rsidRDefault="009C533A" w:rsidP="000D25C1">
      <w:pPr>
        <w:spacing w:after="0" w:line="276" w:lineRule="auto"/>
        <w:contextualSpacing/>
        <w:rPr>
          <w:rFonts w:ascii="Times New Roman" w:eastAsia="Calibri" w:hAnsi="Times New Roman" w:cs="Times New Roman"/>
        </w:rPr>
      </w:pPr>
      <w:r w:rsidRPr="001F2CDD">
        <w:rPr>
          <w:rFonts w:ascii="Times New Roman" w:eastAsia="Calibri" w:hAnsi="Times New Roman" w:cs="Times New Roman"/>
        </w:rPr>
        <w:t>Rozdzielnik umów:</w:t>
      </w:r>
    </w:p>
    <w:p w14:paraId="266E85AD" w14:textId="3A1F587C" w:rsidR="009C533A" w:rsidRPr="001F2CDD" w:rsidRDefault="009C533A" w:rsidP="000D25C1">
      <w:pPr>
        <w:spacing w:after="0" w:line="276" w:lineRule="auto"/>
        <w:contextualSpacing/>
        <w:rPr>
          <w:rFonts w:ascii="Times New Roman" w:eastAsia="Calibri" w:hAnsi="Times New Roman" w:cs="Times New Roman"/>
        </w:rPr>
      </w:pPr>
      <w:r w:rsidRPr="001F2CDD">
        <w:rPr>
          <w:rFonts w:ascii="Times New Roman" w:eastAsia="Calibri" w:hAnsi="Times New Roman" w:cs="Times New Roman"/>
        </w:rPr>
        <w:t xml:space="preserve">1/ Stanowisko ds. zamówień publicznych </w:t>
      </w:r>
    </w:p>
    <w:p w14:paraId="790B0F97" w14:textId="5F926430" w:rsidR="009C533A" w:rsidRPr="007A14AE" w:rsidRDefault="009C533A" w:rsidP="000D25C1">
      <w:pPr>
        <w:spacing w:after="0" w:line="276" w:lineRule="auto"/>
        <w:contextualSpacing/>
        <w:rPr>
          <w:rFonts w:ascii="Times New Roman" w:eastAsia="Calibri" w:hAnsi="Times New Roman" w:cs="Times New Roman"/>
        </w:rPr>
      </w:pPr>
      <w:r w:rsidRPr="007A14AE">
        <w:rPr>
          <w:rFonts w:ascii="Times New Roman" w:eastAsia="Calibri" w:hAnsi="Times New Roman" w:cs="Times New Roman"/>
        </w:rPr>
        <w:t xml:space="preserve">2/ </w:t>
      </w:r>
      <w:r w:rsidR="007A14AE" w:rsidRPr="007A14AE">
        <w:rPr>
          <w:rFonts w:ascii="Times New Roman" w:eastAsia="Calibri" w:hAnsi="Times New Roman" w:cs="Times New Roman"/>
        </w:rPr>
        <w:t xml:space="preserve">/ Referat  Rozwoju, Inwestycji i Zarządzania Drogami </w:t>
      </w:r>
    </w:p>
    <w:p w14:paraId="38621A94" w14:textId="0E1A68CC" w:rsidR="009C533A" w:rsidRPr="001F2CDD" w:rsidRDefault="009C533A" w:rsidP="000D25C1">
      <w:pPr>
        <w:spacing w:after="0" w:line="276" w:lineRule="auto"/>
        <w:contextualSpacing/>
        <w:rPr>
          <w:rFonts w:ascii="Times New Roman" w:eastAsia="Calibri" w:hAnsi="Times New Roman" w:cs="Times New Roman"/>
        </w:rPr>
      </w:pPr>
      <w:r w:rsidRPr="001F2CDD">
        <w:rPr>
          <w:rFonts w:ascii="Times New Roman" w:eastAsia="Calibri" w:hAnsi="Times New Roman" w:cs="Times New Roman"/>
        </w:rPr>
        <w:t xml:space="preserve">3/ Referat Budżetu </w:t>
      </w:r>
    </w:p>
    <w:p w14:paraId="5DFF3C72" w14:textId="2633080B" w:rsidR="00965C25" w:rsidRDefault="009C533A" w:rsidP="00933577">
      <w:pPr>
        <w:spacing w:after="0" w:line="276" w:lineRule="auto"/>
        <w:contextualSpacing/>
        <w:rPr>
          <w:rFonts w:ascii="Times New Roman" w:hAnsi="Times New Roman" w:cs="Times New Roman"/>
        </w:rPr>
      </w:pPr>
      <w:r w:rsidRPr="001F2CDD">
        <w:rPr>
          <w:rFonts w:ascii="Times New Roman" w:eastAsia="Calibri" w:hAnsi="Times New Roman" w:cs="Times New Roman"/>
        </w:rPr>
        <w:t xml:space="preserve">4/Wykonawca </w:t>
      </w:r>
    </w:p>
    <w:p w14:paraId="09309C08" w14:textId="77777777" w:rsidR="007A14AE" w:rsidRDefault="007A14AE" w:rsidP="00933577">
      <w:pPr>
        <w:spacing w:after="0" w:line="276" w:lineRule="auto"/>
        <w:contextualSpacing/>
        <w:rPr>
          <w:rFonts w:ascii="Times New Roman" w:hAnsi="Times New Roman" w:cs="Times New Roman"/>
        </w:rPr>
      </w:pPr>
    </w:p>
    <w:p w14:paraId="4ACD72BC" w14:textId="5B1238F7" w:rsidR="007A14AE" w:rsidRDefault="007A14AE" w:rsidP="007A14AE"/>
    <w:sectPr w:rsidR="007A14AE" w:rsidSect="00893F86">
      <w:headerReference w:type="default" r:id="rId24"/>
      <w:footerReference w:type="default" r:id="rId25"/>
      <w:pgSz w:w="11906" w:h="16838"/>
      <w:pgMar w:top="1134" w:right="1134" w:bottom="1134" w:left="1134"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EED8D" w14:textId="77777777" w:rsidR="000D4C41" w:rsidRDefault="000D4C41" w:rsidP="00121E6A">
      <w:pPr>
        <w:spacing w:after="0" w:line="240" w:lineRule="auto"/>
      </w:pPr>
      <w:r>
        <w:separator/>
      </w:r>
    </w:p>
  </w:endnote>
  <w:endnote w:type="continuationSeparator" w:id="0">
    <w:p w14:paraId="2D613E63" w14:textId="77777777" w:rsidR="000D4C41" w:rsidRDefault="000D4C41" w:rsidP="00121E6A">
      <w:pPr>
        <w:spacing w:after="0" w:line="240" w:lineRule="auto"/>
      </w:pPr>
      <w:r>
        <w:continuationSeparator/>
      </w:r>
    </w:p>
  </w:endnote>
  <w:endnote w:type="continuationNotice" w:id="1">
    <w:p w14:paraId="3D489D89" w14:textId="77777777" w:rsidR="000D4C41" w:rsidRDefault="000D4C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Verdana">
    <w:panose1 w:val="020B0604030504040204"/>
    <w:charset w:val="EE"/>
    <w:family w:val="swiss"/>
    <w:pitch w:val="variable"/>
    <w:sig w:usb0="A00006FF" w:usb1="4000205B" w:usb2="00000010" w:usb3="00000000" w:csb0="0000019F" w:csb1="00000000"/>
  </w:font>
  <w:font w:name="FreeSans">
    <w:altName w:val="Arial"/>
    <w:charset w:val="01"/>
    <w:family w:val="swiss"/>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08774" w14:textId="259FD82A" w:rsidR="00F851E3" w:rsidRPr="003D5C5A" w:rsidRDefault="00F851E3" w:rsidP="00893F86">
    <w:pPr>
      <w:tabs>
        <w:tab w:val="left" w:pos="9638"/>
      </w:tabs>
      <w:spacing w:after="0" w:line="276" w:lineRule="auto"/>
      <w:contextualSpacing/>
      <w:jc w:val="both"/>
      <w:rPr>
        <w:color w:val="000000"/>
      </w:rPr>
    </w:pPr>
    <w:r w:rsidRPr="003D5C5A">
      <w:t>___________________________________________________________________________</w:t>
    </w:r>
    <w:r>
      <w:t>____________</w:t>
    </w:r>
  </w:p>
  <w:p w14:paraId="12958D64" w14:textId="034B2835" w:rsidR="00A111E6" w:rsidRPr="00A111E6" w:rsidRDefault="00586B67" w:rsidP="00A111E6">
    <w:pPr>
      <w:spacing w:after="0" w:line="276" w:lineRule="auto"/>
      <w:ind w:left="709" w:hanging="709"/>
      <w:contextualSpacing/>
      <w:jc w:val="both"/>
      <w:rPr>
        <w:rFonts w:ascii="Times New Roman" w:hAnsi="Times New Roman" w:cs="Times New Roman"/>
        <w:i/>
        <w:sz w:val="20"/>
        <w:szCs w:val="20"/>
      </w:rPr>
    </w:pPr>
    <w:r>
      <w:rPr>
        <w:rFonts w:ascii="Times New Roman" w:hAnsi="Times New Roman" w:cs="Times New Roman"/>
        <w:i/>
        <w:sz w:val="20"/>
        <w:szCs w:val="20"/>
      </w:rPr>
      <w:t>SWZ</w:t>
    </w:r>
    <w:r w:rsidR="00F851E3" w:rsidRPr="00F50C95">
      <w:rPr>
        <w:rFonts w:ascii="Times New Roman" w:hAnsi="Times New Roman" w:cs="Times New Roman"/>
        <w:i/>
        <w:sz w:val="20"/>
        <w:szCs w:val="20"/>
      </w:rPr>
      <w:t xml:space="preserve"> – </w:t>
    </w:r>
    <w:r w:rsidR="00F851E3" w:rsidRPr="00A111E6">
      <w:rPr>
        <w:rFonts w:ascii="Times New Roman" w:hAnsi="Times New Roman" w:cs="Times New Roman"/>
        <w:i/>
        <w:sz w:val="20"/>
        <w:szCs w:val="20"/>
      </w:rPr>
      <w:t>„</w:t>
    </w:r>
    <w:r w:rsidR="00A111E6" w:rsidRPr="00A111E6">
      <w:rPr>
        <w:rFonts w:ascii="Times New Roman" w:hAnsi="Times New Roman" w:cs="Times New Roman"/>
        <w:i/>
        <w:sz w:val="20"/>
        <w:szCs w:val="20"/>
      </w:rPr>
      <w:t>Dostawa wyposażenia wraz z montażem do budynku wielofunkcyjnego w Maleniskach  w ramach zadania „Budowa budynku wielofunkcyjnego w Maleniskach”</w:t>
    </w:r>
  </w:p>
  <w:p w14:paraId="2565D3D2" w14:textId="42E16235" w:rsidR="00F851E3" w:rsidRPr="003F10AD" w:rsidRDefault="00F851E3" w:rsidP="00A111E6">
    <w:pPr>
      <w:spacing w:after="0" w:line="276" w:lineRule="auto"/>
      <w:contextualSpacing/>
      <w:jc w:val="both"/>
      <w:rPr>
        <w:rFonts w:ascii="Times New Roman" w:hAnsi="Times New Roman" w:cs="Times New Roman"/>
        <w:i/>
        <w:color w:val="FF0000"/>
        <w:sz w:val="20"/>
        <w:szCs w:val="20"/>
      </w:rPr>
    </w:pPr>
  </w:p>
  <w:p w14:paraId="008DACA7" w14:textId="3455B2B8" w:rsidR="00F851E3" w:rsidRPr="003C1AEE" w:rsidRDefault="00F851E3" w:rsidP="00893F86">
    <w:pPr>
      <w:spacing w:after="0" w:line="276" w:lineRule="auto"/>
      <w:ind w:left="709" w:hanging="709"/>
      <w:contextualSpacing/>
      <w:jc w:val="right"/>
      <w:rPr>
        <w:rFonts w:ascii="Times New Roman" w:hAnsi="Times New Roman" w:cs="Times New Roman"/>
        <w:i/>
        <w:sz w:val="20"/>
        <w:szCs w:val="20"/>
      </w:rPr>
    </w:pPr>
    <w:r w:rsidRPr="003C1AEE">
      <w:rPr>
        <w:rFonts w:ascii="Times New Roman" w:hAnsi="Times New Roman" w:cs="Times New Roman"/>
        <w:i/>
        <w:sz w:val="20"/>
        <w:szCs w:val="20"/>
      </w:rPr>
      <w:t xml:space="preserve">Strona </w:t>
    </w:r>
    <w:r w:rsidRPr="003C1AEE">
      <w:rPr>
        <w:rFonts w:ascii="Times New Roman" w:hAnsi="Times New Roman" w:cs="Times New Roman"/>
        <w:i/>
        <w:sz w:val="20"/>
        <w:szCs w:val="20"/>
      </w:rPr>
      <w:fldChar w:fldCharType="begin"/>
    </w:r>
    <w:r w:rsidRPr="003C1AEE">
      <w:rPr>
        <w:rFonts w:ascii="Times New Roman" w:hAnsi="Times New Roman" w:cs="Times New Roman"/>
        <w:i/>
        <w:sz w:val="20"/>
        <w:szCs w:val="20"/>
      </w:rPr>
      <w:instrText xml:space="preserve"> PAGE </w:instrText>
    </w:r>
    <w:r w:rsidRPr="003C1AEE">
      <w:rPr>
        <w:rFonts w:ascii="Times New Roman" w:hAnsi="Times New Roman" w:cs="Times New Roman"/>
        <w:i/>
        <w:sz w:val="20"/>
        <w:szCs w:val="20"/>
      </w:rPr>
      <w:fldChar w:fldCharType="separate"/>
    </w:r>
    <w:r w:rsidR="006E2A4E">
      <w:rPr>
        <w:rFonts w:ascii="Times New Roman" w:hAnsi="Times New Roman" w:cs="Times New Roman"/>
        <w:i/>
        <w:noProof/>
        <w:sz w:val="20"/>
        <w:szCs w:val="20"/>
      </w:rPr>
      <w:t>48</w:t>
    </w:r>
    <w:r w:rsidRPr="003C1AEE">
      <w:rPr>
        <w:rFonts w:ascii="Times New Roman" w:hAnsi="Times New Roman" w:cs="Times New Roman"/>
        <w:i/>
        <w:sz w:val="20"/>
        <w:szCs w:val="20"/>
      </w:rPr>
      <w:fldChar w:fldCharType="end"/>
    </w:r>
    <w:r w:rsidRPr="003C1AEE">
      <w:rPr>
        <w:rFonts w:ascii="Times New Roman" w:hAnsi="Times New Roman" w:cs="Times New Roman"/>
        <w:i/>
        <w:sz w:val="20"/>
        <w:szCs w:val="20"/>
      </w:rPr>
      <w:t xml:space="preserve"> z </w:t>
    </w:r>
    <w:r w:rsidRPr="003C1AEE">
      <w:rPr>
        <w:rFonts w:ascii="Times New Roman" w:hAnsi="Times New Roman" w:cs="Times New Roman"/>
        <w:i/>
        <w:sz w:val="20"/>
        <w:szCs w:val="20"/>
      </w:rPr>
      <w:fldChar w:fldCharType="begin"/>
    </w:r>
    <w:r w:rsidRPr="003C1AEE">
      <w:rPr>
        <w:rFonts w:ascii="Times New Roman" w:hAnsi="Times New Roman" w:cs="Times New Roman"/>
        <w:i/>
        <w:sz w:val="20"/>
        <w:szCs w:val="20"/>
      </w:rPr>
      <w:instrText xml:space="preserve"> NUMPAGES \*Arabic </w:instrText>
    </w:r>
    <w:r w:rsidRPr="003C1AEE">
      <w:rPr>
        <w:rFonts w:ascii="Times New Roman" w:hAnsi="Times New Roman" w:cs="Times New Roman"/>
        <w:i/>
        <w:sz w:val="20"/>
        <w:szCs w:val="20"/>
      </w:rPr>
      <w:fldChar w:fldCharType="separate"/>
    </w:r>
    <w:r w:rsidR="006E2A4E">
      <w:rPr>
        <w:rFonts w:ascii="Times New Roman" w:hAnsi="Times New Roman" w:cs="Times New Roman"/>
        <w:i/>
        <w:noProof/>
        <w:sz w:val="20"/>
        <w:szCs w:val="20"/>
      </w:rPr>
      <w:t>50</w:t>
    </w:r>
    <w:r w:rsidRPr="003C1AEE">
      <w:rPr>
        <w:rFonts w:ascii="Times New Roman" w:hAnsi="Times New Roman" w:cs="Times New Roman"/>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AF6A4" w14:textId="77777777" w:rsidR="000D4C41" w:rsidRDefault="000D4C41" w:rsidP="00121E6A">
      <w:pPr>
        <w:spacing w:after="0" w:line="240" w:lineRule="auto"/>
      </w:pPr>
      <w:r>
        <w:separator/>
      </w:r>
    </w:p>
  </w:footnote>
  <w:footnote w:type="continuationSeparator" w:id="0">
    <w:p w14:paraId="240B8BFB" w14:textId="77777777" w:rsidR="000D4C41" w:rsidRDefault="000D4C41" w:rsidP="00121E6A">
      <w:pPr>
        <w:spacing w:after="0" w:line="240" w:lineRule="auto"/>
      </w:pPr>
      <w:r>
        <w:continuationSeparator/>
      </w:r>
    </w:p>
  </w:footnote>
  <w:footnote w:type="continuationNotice" w:id="1">
    <w:p w14:paraId="010F9D9E" w14:textId="77777777" w:rsidR="000D4C41" w:rsidRDefault="000D4C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552FB" w14:textId="213AA897" w:rsidR="00D54DC4" w:rsidRDefault="00D54DC4">
    <w:pPr>
      <w:pStyle w:val="Nagwek"/>
    </w:pPr>
  </w:p>
  <w:p w14:paraId="14968D9F" w14:textId="77777777" w:rsidR="00D54DC4" w:rsidRDefault="00D54DC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pStyle w:val="Nagwek6"/>
      <w:suff w:val="nothing"/>
      <w:lvlText w:val=""/>
      <w:lvlJc w:val="left"/>
      <w:pPr>
        <w:tabs>
          <w:tab w:val="num" w:pos="1152"/>
        </w:tabs>
        <w:ind w:left="1152" w:hanging="1152"/>
      </w:pPr>
    </w:lvl>
    <w:lvl w:ilvl="6">
      <w:start w:val="1"/>
      <w:numFmt w:val="none"/>
      <w:pStyle w:val="Nagwek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singleLevel"/>
    <w:tmpl w:val="00000005"/>
    <w:name w:val="WW8Num6"/>
    <w:lvl w:ilvl="0">
      <w:start w:val="1"/>
      <w:numFmt w:val="decimal"/>
      <w:lvlText w:val="%1."/>
      <w:lvlJc w:val="left"/>
      <w:pPr>
        <w:tabs>
          <w:tab w:val="num" w:pos="540"/>
        </w:tabs>
        <w:ind w:left="540" w:hanging="360"/>
      </w:pPr>
      <w:rPr>
        <w:b w:val="0"/>
      </w:rPr>
    </w:lvl>
  </w:abstractNum>
  <w:abstractNum w:abstractNumId="2" w15:restartNumberingAfterBreak="0">
    <w:nsid w:val="00000006"/>
    <w:multiLevelType w:val="multilevel"/>
    <w:tmpl w:val="6B8EB0CE"/>
    <w:name w:val="WW8Num9"/>
    <w:lvl w:ilvl="0">
      <w:start w:val="1"/>
      <w:numFmt w:val="decimal"/>
      <w:lvlText w:val="%1)"/>
      <w:lvlJc w:val="left"/>
      <w:pPr>
        <w:tabs>
          <w:tab w:val="num" w:pos="720"/>
        </w:tabs>
        <w:ind w:left="720" w:hanging="360"/>
      </w:pPr>
      <w:rPr>
        <w:color w:val="000000"/>
      </w:rPr>
    </w:lvl>
    <w:lvl w:ilvl="1">
      <w:start w:val="1"/>
      <w:numFmt w:val="decimal"/>
      <w:lvlText w:val="%2."/>
      <w:lvlJc w:val="left"/>
      <w:pPr>
        <w:tabs>
          <w:tab w:val="num" w:pos="1080"/>
        </w:tabs>
        <w:ind w:left="1080" w:hanging="360"/>
      </w:pPr>
      <w:rPr>
        <w:color w:val="auto"/>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9"/>
    <w:multiLevelType w:val="multilevel"/>
    <w:tmpl w:val="AAC032B8"/>
    <w:name w:val="WW8Num12"/>
    <w:lvl w:ilvl="0">
      <w:start w:val="1"/>
      <w:numFmt w:val="bullet"/>
      <w:lvlText w:val=""/>
      <w:lvlJc w:val="left"/>
      <w:pPr>
        <w:tabs>
          <w:tab w:val="num" w:pos="704"/>
        </w:tabs>
        <w:ind w:left="684" w:hanging="340"/>
      </w:pPr>
      <w:rPr>
        <w:rFonts w:ascii="Symbol" w:hAnsi="Symbol" w:hint="default"/>
        <w:sz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D"/>
    <w:multiLevelType w:val="singleLevel"/>
    <w:tmpl w:val="0000000D"/>
    <w:name w:val="WW8Num16"/>
    <w:lvl w:ilvl="0">
      <w:start w:val="1"/>
      <w:numFmt w:val="bullet"/>
      <w:lvlText w:val=""/>
      <w:lvlJc w:val="left"/>
      <w:pPr>
        <w:tabs>
          <w:tab w:val="num" w:pos="0"/>
        </w:tabs>
        <w:ind w:left="780" w:hanging="360"/>
      </w:pPr>
      <w:rPr>
        <w:rFonts w:ascii="Symbol" w:hAnsi="Symbol" w:cs="Symbol"/>
        <w:color w:val="000000"/>
      </w:rPr>
    </w:lvl>
  </w:abstractNum>
  <w:abstractNum w:abstractNumId="5" w15:restartNumberingAfterBreak="0">
    <w:nsid w:val="0000000F"/>
    <w:multiLevelType w:val="singleLevel"/>
    <w:tmpl w:val="0000000F"/>
    <w:name w:val="WW8Num18"/>
    <w:lvl w:ilvl="0">
      <w:start w:val="1"/>
      <w:numFmt w:val="decimal"/>
      <w:lvlText w:val="%1."/>
      <w:lvlJc w:val="left"/>
      <w:pPr>
        <w:tabs>
          <w:tab w:val="num" w:pos="720"/>
        </w:tabs>
        <w:ind w:left="720" w:hanging="360"/>
      </w:pPr>
      <w:rPr>
        <w:color w:val="auto"/>
      </w:rPr>
    </w:lvl>
  </w:abstractNum>
  <w:abstractNum w:abstractNumId="6" w15:restartNumberingAfterBreak="0">
    <w:nsid w:val="00000024"/>
    <w:multiLevelType w:val="multilevel"/>
    <w:tmpl w:val="46FEEE3E"/>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shadow w:val="0"/>
        <w:emboss w:val="0"/>
        <w:imprint w:val="0"/>
        <w:color w:val="00000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26"/>
    <w:multiLevelType w:val="singleLevel"/>
    <w:tmpl w:val="00000026"/>
    <w:name w:val="WW8Num43"/>
    <w:lvl w:ilvl="0">
      <w:start w:val="1"/>
      <w:numFmt w:val="lowerLetter"/>
      <w:lvlText w:val="%1)"/>
      <w:lvlJc w:val="left"/>
      <w:pPr>
        <w:tabs>
          <w:tab w:val="num" w:pos="1070"/>
        </w:tabs>
        <w:ind w:left="1070" w:hanging="360"/>
      </w:pPr>
    </w:lvl>
  </w:abstractNum>
  <w:abstractNum w:abstractNumId="8" w15:restartNumberingAfterBreak="0">
    <w:nsid w:val="00000028"/>
    <w:multiLevelType w:val="singleLevel"/>
    <w:tmpl w:val="67BE6B7A"/>
    <w:lvl w:ilvl="0">
      <w:start w:val="1"/>
      <w:numFmt w:val="decimal"/>
      <w:lvlText w:val="%1)"/>
      <w:lvlJc w:val="left"/>
      <w:pPr>
        <w:ind w:left="1440" w:hanging="360"/>
      </w:pPr>
      <w:rPr>
        <w:rFonts w:hint="default"/>
        <w:b/>
        <w:i w:val="0"/>
        <w:shadow w:val="0"/>
        <w:emboss w:val="0"/>
        <w:imprint w:val="0"/>
        <w:color w:val="auto"/>
      </w:rPr>
    </w:lvl>
  </w:abstractNum>
  <w:abstractNum w:abstractNumId="9" w15:restartNumberingAfterBreak="0">
    <w:nsid w:val="00000029"/>
    <w:multiLevelType w:val="singleLevel"/>
    <w:tmpl w:val="00000029"/>
    <w:name w:val="WW8Num46"/>
    <w:lvl w:ilvl="0">
      <w:start w:val="1"/>
      <w:numFmt w:val="decimal"/>
      <w:pStyle w:val="siwz1"/>
      <w:lvlText w:val="%1."/>
      <w:lvlJc w:val="left"/>
      <w:pPr>
        <w:tabs>
          <w:tab w:val="num" w:pos="567"/>
        </w:tabs>
        <w:ind w:left="567" w:hanging="567"/>
      </w:pPr>
      <w:rPr>
        <w:rFonts w:ascii="Tahoma" w:hAnsi="Tahoma" w:cs="Tahoma"/>
        <w:sz w:val="22"/>
      </w:rPr>
    </w:lvl>
  </w:abstractNum>
  <w:abstractNum w:abstractNumId="10" w15:restartNumberingAfterBreak="0">
    <w:nsid w:val="01D73A96"/>
    <w:multiLevelType w:val="multilevel"/>
    <w:tmpl w:val="3C6C6FA6"/>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i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02ED6232"/>
    <w:multiLevelType w:val="hybridMultilevel"/>
    <w:tmpl w:val="CDFA72E4"/>
    <w:lvl w:ilvl="0" w:tplc="0E5C2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4264FA0"/>
    <w:multiLevelType w:val="multilevel"/>
    <w:tmpl w:val="3C6C6FA6"/>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i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45600E4"/>
    <w:multiLevelType w:val="multilevel"/>
    <w:tmpl w:val="42E0EE42"/>
    <w:lvl w:ilvl="0">
      <w:start w:val="1"/>
      <w:numFmt w:val="decimal"/>
      <w:lvlText w:val="%1."/>
      <w:lvlJc w:val="left"/>
      <w:pPr>
        <w:tabs>
          <w:tab w:val="num" w:pos="708"/>
        </w:tabs>
        <w:ind w:left="1080" w:hanging="720"/>
      </w:pPr>
      <w:rPr>
        <w:rFonts w:ascii="Times-Roman" w:hAnsi="Times-Roman" w:cs="Times-Roman" w:hint="default"/>
        <w:b/>
        <w:shadow w:val="0"/>
        <w:emboss w:val="0"/>
        <w:imprint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518093C"/>
    <w:multiLevelType w:val="singleLevel"/>
    <w:tmpl w:val="04150017"/>
    <w:lvl w:ilvl="0">
      <w:start w:val="1"/>
      <w:numFmt w:val="lowerLetter"/>
      <w:lvlText w:val="%1)"/>
      <w:lvlJc w:val="left"/>
      <w:pPr>
        <w:ind w:left="720" w:hanging="360"/>
      </w:pPr>
      <w:rPr>
        <w:b w:val="0"/>
        <w:color w:val="auto"/>
        <w:u w:val="none"/>
      </w:rPr>
    </w:lvl>
  </w:abstractNum>
  <w:abstractNum w:abstractNumId="15" w15:restartNumberingAfterBreak="0">
    <w:nsid w:val="076C7BA8"/>
    <w:multiLevelType w:val="hybridMultilevel"/>
    <w:tmpl w:val="54AA7894"/>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2E249E0C">
      <w:start w:val="1"/>
      <w:numFmt w:val="lowerLetter"/>
      <w:lvlText w:val="%3)"/>
      <w:lvlJc w:val="left"/>
      <w:pPr>
        <w:ind w:left="2055" w:hanging="7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7F4574B"/>
    <w:multiLevelType w:val="hybridMultilevel"/>
    <w:tmpl w:val="F5D2355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7" w15:restartNumberingAfterBreak="0">
    <w:nsid w:val="095E143E"/>
    <w:multiLevelType w:val="hybridMultilevel"/>
    <w:tmpl w:val="6122B054"/>
    <w:lvl w:ilvl="0" w:tplc="0E5C2C1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09BE74F3"/>
    <w:multiLevelType w:val="hybridMultilevel"/>
    <w:tmpl w:val="A7B45612"/>
    <w:lvl w:ilvl="0" w:tplc="6AC6C6B2">
      <w:start w:val="1"/>
      <w:numFmt w:val="decimal"/>
      <w:lvlText w:val="%1."/>
      <w:lvlJc w:val="left"/>
      <w:pPr>
        <w:ind w:left="644" w:hanging="360"/>
      </w:pPr>
      <w:rPr>
        <w:rFonts w:ascii="Times New Roman" w:eastAsiaTheme="minorHAnsi" w:hAnsi="Times New Roman" w:cs="Times New Roman"/>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0A4C38F1"/>
    <w:multiLevelType w:val="hybridMultilevel"/>
    <w:tmpl w:val="86E21FE4"/>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04150017">
      <w:start w:val="1"/>
      <w:numFmt w:val="lowerLetter"/>
      <w:lvlText w:val="%3)"/>
      <w:lvlJc w:val="left"/>
      <w:pPr>
        <w:ind w:left="2055" w:hanging="7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AA50F84"/>
    <w:multiLevelType w:val="singleLevel"/>
    <w:tmpl w:val="0000000F"/>
    <w:lvl w:ilvl="0">
      <w:start w:val="1"/>
      <w:numFmt w:val="decimal"/>
      <w:lvlText w:val="%1."/>
      <w:lvlJc w:val="left"/>
      <w:pPr>
        <w:tabs>
          <w:tab w:val="num" w:pos="360"/>
        </w:tabs>
        <w:ind w:left="360" w:hanging="360"/>
      </w:pPr>
      <w:rPr>
        <w:color w:val="auto"/>
      </w:rPr>
    </w:lvl>
  </w:abstractNum>
  <w:abstractNum w:abstractNumId="21" w15:restartNumberingAfterBreak="0">
    <w:nsid w:val="0E8420B4"/>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1CF73A0"/>
    <w:multiLevelType w:val="hybridMultilevel"/>
    <w:tmpl w:val="4504FEE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E95249"/>
    <w:multiLevelType w:val="multilevel"/>
    <w:tmpl w:val="3C6C6FA6"/>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i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18DA1CBA"/>
    <w:multiLevelType w:val="hybridMultilevel"/>
    <w:tmpl w:val="5D4243B2"/>
    <w:lvl w:ilvl="0" w:tplc="F6D017CC">
      <w:start w:val="1"/>
      <w:numFmt w:val="decimal"/>
      <w:lvlText w:val="%1."/>
      <w:lvlJc w:val="left"/>
      <w:pPr>
        <w:ind w:left="720" w:hanging="360"/>
      </w:pPr>
      <w:rPr>
        <w:rFonts w:ascii="Times-Roman" w:hAnsi="Times-Roman" w:cs="Times-Roman"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2A6CDC"/>
    <w:multiLevelType w:val="hybridMultilevel"/>
    <w:tmpl w:val="9100382E"/>
    <w:lvl w:ilvl="0" w:tplc="91B425AC">
      <w:start w:val="1"/>
      <w:numFmt w:val="decimal"/>
      <w:lvlText w:val="%1."/>
      <w:lvlJc w:val="left"/>
      <w:pPr>
        <w:ind w:left="720" w:hanging="360"/>
      </w:pPr>
      <w:rPr>
        <w:rFonts w:ascii="Times-Roman" w:hAnsi="Times-Roman" w:cs="Times-Roman" w:hint="default"/>
        <w:b w:val="0"/>
        <w:i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BF94426"/>
    <w:multiLevelType w:val="hybridMultilevel"/>
    <w:tmpl w:val="4504FEE4"/>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DB2997"/>
    <w:multiLevelType w:val="hybridMultilevel"/>
    <w:tmpl w:val="67E41714"/>
    <w:lvl w:ilvl="0" w:tplc="0E5C2C1C">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21027643"/>
    <w:multiLevelType w:val="hybridMultilevel"/>
    <w:tmpl w:val="7F9ACA3E"/>
    <w:lvl w:ilvl="0" w:tplc="04150017">
      <w:start w:val="1"/>
      <w:numFmt w:val="lowerLetter"/>
      <w:lvlText w:val="%1)"/>
      <w:lvlJc w:val="left"/>
      <w:pPr>
        <w:ind w:left="3474" w:hanging="360"/>
      </w:pPr>
    </w:lvl>
    <w:lvl w:ilvl="1" w:tplc="04150019" w:tentative="1">
      <w:start w:val="1"/>
      <w:numFmt w:val="lowerLetter"/>
      <w:lvlText w:val="%2."/>
      <w:lvlJc w:val="left"/>
      <w:pPr>
        <w:ind w:left="4194" w:hanging="360"/>
      </w:pPr>
    </w:lvl>
    <w:lvl w:ilvl="2" w:tplc="0415001B" w:tentative="1">
      <w:start w:val="1"/>
      <w:numFmt w:val="lowerRoman"/>
      <w:lvlText w:val="%3."/>
      <w:lvlJc w:val="right"/>
      <w:pPr>
        <w:ind w:left="4914" w:hanging="180"/>
      </w:pPr>
    </w:lvl>
    <w:lvl w:ilvl="3" w:tplc="0415000F" w:tentative="1">
      <w:start w:val="1"/>
      <w:numFmt w:val="decimal"/>
      <w:lvlText w:val="%4."/>
      <w:lvlJc w:val="left"/>
      <w:pPr>
        <w:ind w:left="5634" w:hanging="360"/>
      </w:pPr>
    </w:lvl>
    <w:lvl w:ilvl="4" w:tplc="04150019" w:tentative="1">
      <w:start w:val="1"/>
      <w:numFmt w:val="lowerLetter"/>
      <w:lvlText w:val="%5."/>
      <w:lvlJc w:val="left"/>
      <w:pPr>
        <w:ind w:left="6354" w:hanging="360"/>
      </w:pPr>
    </w:lvl>
    <w:lvl w:ilvl="5" w:tplc="0415001B" w:tentative="1">
      <w:start w:val="1"/>
      <w:numFmt w:val="lowerRoman"/>
      <w:lvlText w:val="%6."/>
      <w:lvlJc w:val="right"/>
      <w:pPr>
        <w:ind w:left="7074" w:hanging="180"/>
      </w:pPr>
    </w:lvl>
    <w:lvl w:ilvl="6" w:tplc="0415000F" w:tentative="1">
      <w:start w:val="1"/>
      <w:numFmt w:val="decimal"/>
      <w:lvlText w:val="%7."/>
      <w:lvlJc w:val="left"/>
      <w:pPr>
        <w:ind w:left="7794" w:hanging="360"/>
      </w:pPr>
    </w:lvl>
    <w:lvl w:ilvl="7" w:tplc="04150019" w:tentative="1">
      <w:start w:val="1"/>
      <w:numFmt w:val="lowerLetter"/>
      <w:lvlText w:val="%8."/>
      <w:lvlJc w:val="left"/>
      <w:pPr>
        <w:ind w:left="8514" w:hanging="360"/>
      </w:pPr>
    </w:lvl>
    <w:lvl w:ilvl="8" w:tplc="0415001B" w:tentative="1">
      <w:start w:val="1"/>
      <w:numFmt w:val="lowerRoman"/>
      <w:lvlText w:val="%9."/>
      <w:lvlJc w:val="right"/>
      <w:pPr>
        <w:ind w:left="9234" w:hanging="180"/>
      </w:pPr>
    </w:lvl>
  </w:abstractNum>
  <w:abstractNum w:abstractNumId="29" w15:restartNumberingAfterBreak="0">
    <w:nsid w:val="22943AC2"/>
    <w:multiLevelType w:val="hybridMultilevel"/>
    <w:tmpl w:val="B81A470C"/>
    <w:lvl w:ilvl="0" w:tplc="08363DA4">
      <w:start w:val="1"/>
      <w:numFmt w:val="decimal"/>
      <w:lvlText w:val="%1."/>
      <w:lvlJc w:val="left"/>
      <w:pPr>
        <w:ind w:left="720" w:hanging="360"/>
      </w:pPr>
      <w:rPr>
        <w:rFonts w:ascii="Times New Roman" w:hAnsi="Times New Roman" w:cs="Times New Roman" w:hint="default"/>
        <w:color w:val="auto"/>
        <w:sz w:val="24"/>
        <w:szCs w:val="24"/>
      </w:rPr>
    </w:lvl>
    <w:lvl w:ilvl="1" w:tplc="04150011">
      <w:start w:val="1"/>
      <w:numFmt w:val="decimal"/>
      <w:lvlText w:val="%2)"/>
      <w:lvlJc w:val="left"/>
      <w:pPr>
        <w:ind w:left="1440" w:hanging="360"/>
      </w:pPr>
    </w:lvl>
    <w:lvl w:ilvl="2" w:tplc="FCB661E8">
      <w:start w:val="1"/>
      <w:numFmt w:val="decimal"/>
      <w:lvlText w:val="%3."/>
      <w:lvlJc w:val="left"/>
      <w:pPr>
        <w:ind w:left="2340"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2C5DC6"/>
    <w:multiLevelType w:val="hybridMultilevel"/>
    <w:tmpl w:val="945AA4E2"/>
    <w:lvl w:ilvl="0" w:tplc="0E5C2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6095F0A"/>
    <w:multiLevelType w:val="multilevel"/>
    <w:tmpl w:val="00000006"/>
    <w:styleLink w:val="Styl1"/>
    <w:lvl w:ilvl="0">
      <w:start w:val="1"/>
      <w:numFmt w:val="decimal"/>
      <w:lvlText w:val="%1."/>
      <w:lvlJc w:val="left"/>
      <w:pPr>
        <w:tabs>
          <w:tab w:val="num" w:pos="720"/>
        </w:tabs>
        <w:ind w:left="720" w:hanging="360"/>
      </w:pPr>
      <w:rPr>
        <w:rFonts w:ascii="Times New Roman" w:eastAsia="SimSun" w:hAnsi="Times New Roman" w:cs="Times New Roman"/>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282F449C"/>
    <w:multiLevelType w:val="hybridMultilevel"/>
    <w:tmpl w:val="7BF49D3C"/>
    <w:lvl w:ilvl="0" w:tplc="B6AC6E5E">
      <w:start w:val="1"/>
      <w:numFmt w:val="decimal"/>
      <w:lvlText w:val="%1."/>
      <w:lvlJc w:val="left"/>
      <w:pPr>
        <w:ind w:left="720" w:hanging="360"/>
      </w:pPr>
      <w:rPr>
        <w:rFonts w:ascii="Times New Roman" w:hAnsi="Times New Roman" w:cs="Times New Roman" w:hint="default"/>
        <w:b w:val="0"/>
        <w:bCs/>
        <w:i w:val="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85333BF"/>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2A9A03FC"/>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AC20108"/>
    <w:multiLevelType w:val="hybridMultilevel"/>
    <w:tmpl w:val="8126049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AF07961"/>
    <w:multiLevelType w:val="hybridMultilevel"/>
    <w:tmpl w:val="1568B45E"/>
    <w:lvl w:ilvl="0" w:tplc="0188021A">
      <w:start w:val="1"/>
      <w:numFmt w:val="decimal"/>
      <w:lvlText w:val="%1."/>
      <w:lvlJc w:val="left"/>
      <w:pPr>
        <w:ind w:left="2340" w:hanging="360"/>
      </w:pPr>
      <w:rPr>
        <w:strike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7" w15:restartNumberingAfterBreak="0">
    <w:nsid w:val="2B245101"/>
    <w:multiLevelType w:val="hybridMultilevel"/>
    <w:tmpl w:val="BF361B76"/>
    <w:lvl w:ilvl="0" w:tplc="04150011">
      <w:start w:val="1"/>
      <w:numFmt w:val="decimal"/>
      <w:lvlText w:val="%1)"/>
      <w:lvlJc w:val="left"/>
      <w:pPr>
        <w:ind w:left="720" w:hanging="360"/>
      </w:pPr>
      <w:rPr>
        <w:rFonts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BF46428"/>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D153871"/>
    <w:multiLevelType w:val="multilevel"/>
    <w:tmpl w:val="6764091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rPr>
        <w:b w:val="0"/>
        <w:bCs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F01715B"/>
    <w:multiLevelType w:val="hybridMultilevel"/>
    <w:tmpl w:val="0D40C2A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1" w15:restartNumberingAfterBreak="0">
    <w:nsid w:val="2F1C726D"/>
    <w:multiLevelType w:val="hybridMultilevel"/>
    <w:tmpl w:val="B278138A"/>
    <w:lvl w:ilvl="0" w:tplc="036ECD98">
      <w:start w:val="1"/>
      <w:numFmt w:val="decimal"/>
      <w:lvlText w:val="%1."/>
      <w:lvlJc w:val="left"/>
      <w:pPr>
        <w:ind w:left="720" w:hanging="360"/>
      </w:pPr>
      <w:rPr>
        <w:rFonts w:ascii="Times-Roman" w:hAnsi="Times-Roman" w:cs="Times-Roman" w:hint="default"/>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F911342"/>
    <w:multiLevelType w:val="hybridMultilevel"/>
    <w:tmpl w:val="B4F24C74"/>
    <w:lvl w:ilvl="0" w:tplc="04150017">
      <w:start w:val="1"/>
      <w:numFmt w:val="lowerLetter"/>
      <w:lvlText w:val="%1)"/>
      <w:lvlJc w:val="left"/>
      <w:pPr>
        <w:ind w:left="644"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14E4405"/>
    <w:multiLevelType w:val="hybridMultilevel"/>
    <w:tmpl w:val="6266454E"/>
    <w:lvl w:ilvl="0" w:tplc="3C7010EE">
      <w:start w:val="1"/>
      <w:numFmt w:val="decimal"/>
      <w:lvlText w:val="%1)"/>
      <w:lvlJc w:val="left"/>
      <w:pPr>
        <w:ind w:left="144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57A488D"/>
    <w:multiLevelType w:val="multilevel"/>
    <w:tmpl w:val="54DE2740"/>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5" w15:restartNumberingAfterBreak="0">
    <w:nsid w:val="35BC1D0D"/>
    <w:multiLevelType w:val="multilevel"/>
    <w:tmpl w:val="3C6C6FA6"/>
    <w:lvl w:ilvl="0">
      <w:start w:val="3"/>
      <w:numFmt w:val="decimal"/>
      <w:lvlText w:val="%1"/>
      <w:lvlJc w:val="left"/>
      <w:pPr>
        <w:tabs>
          <w:tab w:val="num" w:pos="360"/>
        </w:tabs>
        <w:ind w:left="360" w:hanging="360"/>
      </w:pPr>
    </w:lvl>
    <w:lvl w:ilvl="1">
      <w:start w:val="1"/>
      <w:numFmt w:val="decimal"/>
      <w:lvlText w:val="%2."/>
      <w:lvlJc w:val="left"/>
      <w:pPr>
        <w:tabs>
          <w:tab w:val="num" w:pos="360"/>
        </w:tabs>
        <w:ind w:left="360" w:hanging="360"/>
      </w:pPr>
      <w:rPr>
        <w:rFonts w:ascii="Times-Roman" w:eastAsia="Arial Unicode MS" w:hAnsi="Times-Roman" w:cs="Times-Roman" w:hint="default"/>
        <w:b w:val="0"/>
        <w:i w:val="0"/>
        <w:shadow w:val="0"/>
        <w:emboss w:val="0"/>
        <w:imprint w:val="0"/>
        <w:color w:val="00000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6" w15:restartNumberingAfterBreak="0">
    <w:nsid w:val="371C6692"/>
    <w:multiLevelType w:val="multilevel"/>
    <w:tmpl w:val="581A3FBA"/>
    <w:lvl w:ilvl="0">
      <w:start w:val="1"/>
      <w:numFmt w:val="decimal"/>
      <w:lvlText w:val="%1."/>
      <w:lvlJc w:val="left"/>
      <w:pPr>
        <w:tabs>
          <w:tab w:val="num" w:pos="0"/>
        </w:tabs>
        <w:ind w:left="720" w:hanging="360"/>
      </w:pPr>
      <w:rPr>
        <w:rFonts w:eastAsia="Lucida Sans Unicode"/>
        <w:b w:val="0"/>
        <w:kern w:val="2"/>
      </w:rPr>
    </w:lvl>
    <w:lvl w:ilvl="1">
      <w:start w:val="1"/>
      <w:numFmt w:val="lowerLetter"/>
      <w:lvlText w:val="%2)"/>
      <w:lvlJc w:val="left"/>
      <w:pPr>
        <w:tabs>
          <w:tab w:val="num" w:pos="0"/>
        </w:tabs>
        <w:ind w:left="1440" w:hanging="360"/>
      </w:pPr>
      <w:rPr>
        <w:b w:val="0"/>
        <w:kern w:val="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37393A69"/>
    <w:multiLevelType w:val="hybridMultilevel"/>
    <w:tmpl w:val="058647C6"/>
    <w:lvl w:ilvl="0" w:tplc="F852083E">
      <w:start w:val="1"/>
      <w:numFmt w:val="decimal"/>
      <w:lvlText w:val="%1."/>
      <w:lvlJc w:val="left"/>
      <w:pPr>
        <w:ind w:left="720" w:hanging="360"/>
      </w:pPr>
      <w:rPr>
        <w:rFonts w:ascii="Times-Roman" w:hAnsi="Times-Roman" w:cs="Times-Roman" w:hint="default"/>
        <w:b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316B81"/>
    <w:multiLevelType w:val="hybridMultilevel"/>
    <w:tmpl w:val="DECA7886"/>
    <w:lvl w:ilvl="0" w:tplc="1310B9A0">
      <w:start w:val="1"/>
      <w:numFmt w:val="decimal"/>
      <w:lvlText w:val="%1."/>
      <w:lvlJc w:val="left"/>
      <w:pPr>
        <w:ind w:left="928"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B6422B8"/>
    <w:multiLevelType w:val="hybridMultilevel"/>
    <w:tmpl w:val="B81A470C"/>
    <w:lvl w:ilvl="0" w:tplc="08363DA4">
      <w:start w:val="1"/>
      <w:numFmt w:val="decimal"/>
      <w:lvlText w:val="%1."/>
      <w:lvlJc w:val="left"/>
      <w:pPr>
        <w:ind w:left="928" w:hanging="360"/>
      </w:pPr>
      <w:rPr>
        <w:rFonts w:ascii="Times New Roman" w:hAnsi="Times New Roman" w:cs="Times New Roman" w:hint="default"/>
        <w:color w:val="auto"/>
        <w:sz w:val="24"/>
        <w:szCs w:val="24"/>
      </w:rPr>
    </w:lvl>
    <w:lvl w:ilvl="1" w:tplc="04150011">
      <w:start w:val="1"/>
      <w:numFmt w:val="decimal"/>
      <w:lvlText w:val="%2)"/>
      <w:lvlJc w:val="left"/>
      <w:pPr>
        <w:ind w:left="1440" w:hanging="360"/>
      </w:pPr>
    </w:lvl>
    <w:lvl w:ilvl="2" w:tplc="FCB661E8">
      <w:start w:val="1"/>
      <w:numFmt w:val="decimal"/>
      <w:lvlText w:val="%3."/>
      <w:lvlJc w:val="left"/>
      <w:pPr>
        <w:ind w:left="2340" w:hanging="360"/>
      </w:pPr>
      <w:rPr>
        <w:rFont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B840791"/>
    <w:multiLevelType w:val="hybridMultilevel"/>
    <w:tmpl w:val="384877D4"/>
    <w:lvl w:ilvl="0" w:tplc="FFFFFFFF">
      <w:start w:val="1"/>
      <w:numFmt w:val="decimal"/>
      <w:lvlText w:val="%1."/>
      <w:lvlJc w:val="left"/>
      <w:pPr>
        <w:ind w:left="5039" w:hanging="360"/>
      </w:pPr>
      <w:rPr>
        <w:rFonts w:ascii="Times-Roman" w:hAnsi="Times-Roman" w:cs="Times-Roman" w:hint="default"/>
        <w:b w:val="0"/>
        <w:shadow w:val="0"/>
        <w:emboss w:val="0"/>
        <w:imprint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D56557D"/>
    <w:multiLevelType w:val="hybridMultilevel"/>
    <w:tmpl w:val="ACB08CFE"/>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0E5C2C1C">
      <w:start w:val="1"/>
      <w:numFmt w:val="bullet"/>
      <w:lvlText w:val=""/>
      <w:lvlJc w:val="left"/>
      <w:pPr>
        <w:ind w:left="2055" w:hanging="75"/>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1A63C1C"/>
    <w:multiLevelType w:val="hybridMultilevel"/>
    <w:tmpl w:val="ABF41FEA"/>
    <w:lvl w:ilvl="0" w:tplc="9A762272">
      <w:start w:val="1"/>
      <w:numFmt w:val="decimal"/>
      <w:lvlText w:val="%1)"/>
      <w:lvlJc w:val="left"/>
      <w:pPr>
        <w:ind w:left="720" w:hanging="360"/>
      </w:pPr>
      <w:rPr>
        <w:rFonts w:hint="default"/>
        <w:b w:val="0"/>
        <w:i w:val="0"/>
        <w:strike w:val="0"/>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56319EB"/>
    <w:multiLevelType w:val="multilevel"/>
    <w:tmpl w:val="11400DD0"/>
    <w:lvl w:ilvl="0">
      <w:start w:val="1"/>
      <w:numFmt w:val="decimal"/>
      <w:lvlText w:val="%1."/>
      <w:lvlJc w:val="left"/>
      <w:pPr>
        <w:ind w:left="360" w:hanging="360"/>
      </w:pPr>
    </w:lvl>
    <w:lvl w:ilvl="1">
      <w:start w:val="1"/>
      <w:numFmt w:val="decimal"/>
      <w:lvlText w:val="%2)"/>
      <w:lvlJc w:val="left"/>
      <w:pPr>
        <w:ind w:left="792" w:hanging="432"/>
      </w:pPr>
      <w:rPr>
        <w:rFonts w:hint="default"/>
        <w:b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6A60F8D"/>
    <w:multiLevelType w:val="hybridMultilevel"/>
    <w:tmpl w:val="D11A75BC"/>
    <w:lvl w:ilvl="0" w:tplc="90EA0E9E">
      <w:start w:val="1"/>
      <w:numFmt w:val="decimal"/>
      <w:lvlText w:val="%1)"/>
      <w:lvlJc w:val="left"/>
      <w:pPr>
        <w:ind w:left="720" w:hanging="360"/>
      </w:pPr>
      <w:rPr>
        <w:rFonts w:cs="Times New Roman"/>
        <w:b w:val="0"/>
        <w:color w:val="auto"/>
      </w:rPr>
    </w:lvl>
    <w:lvl w:ilvl="1" w:tplc="90EA0E9E">
      <w:start w:val="1"/>
      <w:numFmt w:val="decimal"/>
      <w:lvlText w:val="%2)"/>
      <w:lvlJc w:val="left"/>
      <w:pPr>
        <w:ind w:left="1440" w:hanging="360"/>
      </w:pPr>
      <w:rPr>
        <w:rFonts w:cs="Times New Roman"/>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893647C"/>
    <w:multiLevelType w:val="hybridMultilevel"/>
    <w:tmpl w:val="0DBEA42C"/>
    <w:lvl w:ilvl="0" w:tplc="BC9C3EF0">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49A45689"/>
    <w:multiLevelType w:val="hybridMultilevel"/>
    <w:tmpl w:val="112285C4"/>
    <w:lvl w:ilvl="0" w:tplc="1DAE231E">
      <w:start w:val="1"/>
      <w:numFmt w:val="lowerLetter"/>
      <w:lvlText w:val="%1)"/>
      <w:lvlJc w:val="left"/>
      <w:pPr>
        <w:ind w:left="2340" w:hanging="360"/>
      </w:pPr>
      <w:rPr>
        <w:b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7" w15:restartNumberingAfterBreak="0">
    <w:nsid w:val="4BBD5C93"/>
    <w:multiLevelType w:val="hybridMultilevel"/>
    <w:tmpl w:val="74C2D15E"/>
    <w:lvl w:ilvl="0" w:tplc="04150011">
      <w:start w:val="1"/>
      <w:numFmt w:val="decimal"/>
      <w:lvlText w:val="%1)"/>
      <w:lvlJc w:val="left"/>
      <w:pPr>
        <w:ind w:left="1440" w:hanging="360"/>
      </w:pPr>
      <w:rPr>
        <w:rFonts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E2F3301"/>
    <w:multiLevelType w:val="multilevel"/>
    <w:tmpl w:val="F13875C6"/>
    <w:lvl w:ilvl="0">
      <w:start w:val="1"/>
      <w:numFmt w:val="decimal"/>
      <w:lvlText w:val="%1."/>
      <w:lvlJc w:val="left"/>
      <w:pPr>
        <w:ind w:left="360" w:hanging="360"/>
      </w:pPr>
    </w:lvl>
    <w:lvl w:ilvl="1">
      <w:start w:val="1"/>
      <w:numFmt w:val="decimal"/>
      <w:lvlText w:val="%2)"/>
      <w:lvlJc w:val="left"/>
      <w:pPr>
        <w:ind w:left="792" w:hanging="432"/>
      </w:pPr>
      <w:rPr>
        <w:rFonts w:hint="default"/>
        <w:b w:val="0"/>
        <w:i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0A752F8"/>
    <w:multiLevelType w:val="hybridMultilevel"/>
    <w:tmpl w:val="2E5A7722"/>
    <w:lvl w:ilvl="0" w:tplc="BC4ADD78">
      <w:start w:val="1"/>
      <w:numFmt w:val="decimal"/>
      <w:lvlText w:val="%1."/>
      <w:lvlJc w:val="left"/>
      <w:pPr>
        <w:ind w:left="720" w:hanging="360"/>
      </w:pPr>
      <w:rPr>
        <w:rFonts w:ascii="Times-Roman" w:hAnsi="Times-Roman" w:cs="Times-Roman" w:hint="default"/>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25F3C3A"/>
    <w:multiLevelType w:val="hybridMultilevel"/>
    <w:tmpl w:val="87E0367C"/>
    <w:lvl w:ilvl="0" w:tplc="04150011">
      <w:start w:val="1"/>
      <w:numFmt w:val="decimal"/>
      <w:lvlText w:val="%1)"/>
      <w:lvlJc w:val="left"/>
      <w:pPr>
        <w:ind w:left="1865" w:hanging="360"/>
      </w:p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61" w15:restartNumberingAfterBreak="0">
    <w:nsid w:val="528A3074"/>
    <w:multiLevelType w:val="hybridMultilevel"/>
    <w:tmpl w:val="85D6FF1E"/>
    <w:lvl w:ilvl="0" w:tplc="04150011">
      <w:start w:val="1"/>
      <w:numFmt w:val="decimal"/>
      <w:lvlText w:val="%1)"/>
      <w:lvlJc w:val="left"/>
      <w:pPr>
        <w:ind w:left="720" w:hanging="360"/>
      </w:pPr>
    </w:lvl>
    <w:lvl w:ilvl="1" w:tplc="04150011">
      <w:start w:val="1"/>
      <w:numFmt w:val="decimal"/>
      <w:lvlText w:val="%2)"/>
      <w:lvlJc w:val="left"/>
      <w:pPr>
        <w:ind w:left="362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307755B"/>
    <w:multiLevelType w:val="hybridMultilevel"/>
    <w:tmpl w:val="F5D2355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3" w15:restartNumberingAfterBreak="0">
    <w:nsid w:val="541F0014"/>
    <w:multiLevelType w:val="hybridMultilevel"/>
    <w:tmpl w:val="7366A3F0"/>
    <w:lvl w:ilvl="0" w:tplc="04150011">
      <w:start w:val="1"/>
      <w:numFmt w:val="decimal"/>
      <w:lvlText w:val="%1)"/>
      <w:lvlJc w:val="left"/>
      <w:pPr>
        <w:ind w:left="2433" w:hanging="360"/>
      </w:pPr>
    </w:lvl>
    <w:lvl w:ilvl="1" w:tplc="04150019" w:tentative="1">
      <w:start w:val="1"/>
      <w:numFmt w:val="lowerLetter"/>
      <w:lvlText w:val="%2."/>
      <w:lvlJc w:val="left"/>
      <w:pPr>
        <w:ind w:left="3153" w:hanging="360"/>
      </w:pPr>
    </w:lvl>
    <w:lvl w:ilvl="2" w:tplc="0415001B" w:tentative="1">
      <w:start w:val="1"/>
      <w:numFmt w:val="lowerRoman"/>
      <w:lvlText w:val="%3."/>
      <w:lvlJc w:val="right"/>
      <w:pPr>
        <w:ind w:left="3873" w:hanging="180"/>
      </w:pPr>
    </w:lvl>
    <w:lvl w:ilvl="3" w:tplc="0415000F" w:tentative="1">
      <w:start w:val="1"/>
      <w:numFmt w:val="decimal"/>
      <w:lvlText w:val="%4."/>
      <w:lvlJc w:val="left"/>
      <w:pPr>
        <w:ind w:left="4593" w:hanging="360"/>
      </w:pPr>
    </w:lvl>
    <w:lvl w:ilvl="4" w:tplc="04150019" w:tentative="1">
      <w:start w:val="1"/>
      <w:numFmt w:val="lowerLetter"/>
      <w:lvlText w:val="%5."/>
      <w:lvlJc w:val="left"/>
      <w:pPr>
        <w:ind w:left="5313" w:hanging="360"/>
      </w:pPr>
    </w:lvl>
    <w:lvl w:ilvl="5" w:tplc="0415001B" w:tentative="1">
      <w:start w:val="1"/>
      <w:numFmt w:val="lowerRoman"/>
      <w:lvlText w:val="%6."/>
      <w:lvlJc w:val="right"/>
      <w:pPr>
        <w:ind w:left="6033" w:hanging="180"/>
      </w:pPr>
    </w:lvl>
    <w:lvl w:ilvl="6" w:tplc="0415000F" w:tentative="1">
      <w:start w:val="1"/>
      <w:numFmt w:val="decimal"/>
      <w:lvlText w:val="%7."/>
      <w:lvlJc w:val="left"/>
      <w:pPr>
        <w:ind w:left="6753" w:hanging="360"/>
      </w:pPr>
    </w:lvl>
    <w:lvl w:ilvl="7" w:tplc="04150019" w:tentative="1">
      <w:start w:val="1"/>
      <w:numFmt w:val="lowerLetter"/>
      <w:lvlText w:val="%8."/>
      <w:lvlJc w:val="left"/>
      <w:pPr>
        <w:ind w:left="7473" w:hanging="360"/>
      </w:pPr>
    </w:lvl>
    <w:lvl w:ilvl="8" w:tplc="0415001B" w:tentative="1">
      <w:start w:val="1"/>
      <w:numFmt w:val="lowerRoman"/>
      <w:lvlText w:val="%9."/>
      <w:lvlJc w:val="right"/>
      <w:pPr>
        <w:ind w:left="8193" w:hanging="180"/>
      </w:pPr>
    </w:lvl>
  </w:abstractNum>
  <w:abstractNum w:abstractNumId="64" w15:restartNumberingAfterBreak="0">
    <w:nsid w:val="58160B45"/>
    <w:multiLevelType w:val="hybridMultilevel"/>
    <w:tmpl w:val="0AF4B3C0"/>
    <w:lvl w:ilvl="0" w:tplc="04150011">
      <w:start w:val="1"/>
      <w:numFmt w:val="decimal"/>
      <w:lvlText w:val="%1)"/>
      <w:lvlJc w:val="left"/>
      <w:pPr>
        <w:ind w:left="1145" w:hanging="360"/>
      </w:pPr>
    </w:lvl>
    <w:lvl w:ilvl="1" w:tplc="04150011">
      <w:start w:val="1"/>
      <w:numFmt w:val="decimal"/>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5" w15:restartNumberingAfterBreak="0">
    <w:nsid w:val="581B5D4F"/>
    <w:multiLevelType w:val="multilevel"/>
    <w:tmpl w:val="0A0AA52E"/>
    <w:lvl w:ilvl="0">
      <w:start w:val="1"/>
      <w:numFmt w:val="decimal"/>
      <w:lvlText w:val="%1."/>
      <w:lvlJc w:val="left"/>
      <w:pPr>
        <w:tabs>
          <w:tab w:val="num" w:pos="717"/>
        </w:tabs>
        <w:ind w:left="717" w:hanging="357"/>
      </w:pPr>
      <w:rPr>
        <w:rFonts w:hint="default"/>
        <w:color w:val="auto"/>
      </w:rPr>
    </w:lvl>
    <w:lvl w:ilvl="1">
      <w:start w:val="1"/>
      <w:numFmt w:val="decimal"/>
      <w:lvlText w:val="%2."/>
      <w:lvlJc w:val="left"/>
      <w:pPr>
        <w:tabs>
          <w:tab w:val="num" w:pos="357"/>
        </w:tabs>
        <w:ind w:left="357" w:hanging="357"/>
      </w:pPr>
      <w:rPr>
        <w:rFonts w:hint="default"/>
        <w:color w:val="auto"/>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6" w15:restartNumberingAfterBreak="0">
    <w:nsid w:val="595E46B9"/>
    <w:multiLevelType w:val="hybridMultilevel"/>
    <w:tmpl w:val="BF361B76"/>
    <w:lvl w:ilvl="0" w:tplc="04150011">
      <w:start w:val="1"/>
      <w:numFmt w:val="decimal"/>
      <w:lvlText w:val="%1)"/>
      <w:lvlJc w:val="left"/>
      <w:pPr>
        <w:ind w:left="720" w:hanging="360"/>
      </w:pPr>
      <w:rPr>
        <w:rFonts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9880F13"/>
    <w:multiLevelType w:val="hybridMultilevel"/>
    <w:tmpl w:val="E9DADD4A"/>
    <w:lvl w:ilvl="0" w:tplc="0415000F">
      <w:start w:val="1"/>
      <w:numFmt w:val="decimal"/>
      <w:lvlText w:val="%1."/>
      <w:lvlJc w:val="left"/>
      <w:pPr>
        <w:ind w:left="720" w:hanging="360"/>
      </w:pPr>
    </w:lvl>
    <w:lvl w:ilvl="1" w:tplc="04150011">
      <w:start w:val="1"/>
      <w:numFmt w:val="decimal"/>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9A25E88"/>
    <w:multiLevelType w:val="multilevel"/>
    <w:tmpl w:val="43D47F0E"/>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5BD13113"/>
    <w:multiLevelType w:val="hybridMultilevel"/>
    <w:tmpl w:val="0CFEE06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5C1E3FA9"/>
    <w:multiLevelType w:val="multilevel"/>
    <w:tmpl w:val="CD026DF8"/>
    <w:lvl w:ilvl="0">
      <w:start w:val="1"/>
      <w:numFmt w:val="decimal"/>
      <w:lvlText w:val="%1."/>
      <w:lvlJc w:val="left"/>
      <w:pPr>
        <w:tabs>
          <w:tab w:val="num" w:pos="708"/>
        </w:tabs>
        <w:ind w:left="1080" w:hanging="720"/>
      </w:pPr>
      <w:rPr>
        <w:rFonts w:ascii="Times-Roman" w:hAnsi="Times-Roman" w:cs="Times-Roman" w:hint="default"/>
        <w:b/>
        <w:shadow w:val="0"/>
        <w:emboss w:val="0"/>
        <w:imprint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1" w15:restartNumberingAfterBreak="0">
    <w:nsid w:val="5CED2EA2"/>
    <w:multiLevelType w:val="hybridMultilevel"/>
    <w:tmpl w:val="5BDC8DF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5D277D84"/>
    <w:multiLevelType w:val="multilevel"/>
    <w:tmpl w:val="CF36E648"/>
    <w:lvl w:ilvl="0">
      <w:start w:val="1"/>
      <w:numFmt w:val="decimal"/>
      <w:lvlText w:val="%1."/>
      <w:lvlJc w:val="left"/>
      <w:pPr>
        <w:ind w:left="360" w:hanging="360"/>
      </w:pPr>
    </w:lvl>
    <w:lvl w:ilvl="1">
      <w:start w:val="1"/>
      <w:numFmt w:val="decimal"/>
      <w:lvlText w:val="%2)"/>
      <w:lvlJc w:val="left"/>
      <w:pPr>
        <w:ind w:left="792" w:hanging="432"/>
      </w:pPr>
      <w:rPr>
        <w:rFonts w:hint="default"/>
        <w:b w:val="0"/>
        <w:i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F1E39A0"/>
    <w:multiLevelType w:val="hybridMultilevel"/>
    <w:tmpl w:val="C2420CE0"/>
    <w:lvl w:ilvl="0" w:tplc="5E94D242">
      <w:start w:val="1"/>
      <w:numFmt w:val="decimal"/>
      <w:lvlText w:val="%1."/>
      <w:lvlJc w:val="left"/>
      <w:pPr>
        <w:ind w:left="720" w:hanging="360"/>
      </w:pPr>
      <w:rPr>
        <w:rFonts w:ascii="Times-Roman" w:hAnsi="Times-Roman" w:cs="Times-Roman" w:hint="default"/>
        <w:shadow w:val="0"/>
        <w:emboss w:val="0"/>
        <w:imprint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03049D0"/>
    <w:multiLevelType w:val="multilevel"/>
    <w:tmpl w:val="6B8EB0CE"/>
    <w:lvl w:ilvl="0">
      <w:start w:val="1"/>
      <w:numFmt w:val="decimal"/>
      <w:lvlText w:val="%1)"/>
      <w:lvlJc w:val="left"/>
      <w:pPr>
        <w:tabs>
          <w:tab w:val="num" w:pos="720"/>
        </w:tabs>
        <w:ind w:left="720" w:hanging="360"/>
      </w:pPr>
      <w:rPr>
        <w:color w:val="000000"/>
      </w:rPr>
    </w:lvl>
    <w:lvl w:ilvl="1">
      <w:start w:val="1"/>
      <w:numFmt w:val="decimal"/>
      <w:lvlText w:val="%2."/>
      <w:lvlJc w:val="left"/>
      <w:pPr>
        <w:tabs>
          <w:tab w:val="num" w:pos="1080"/>
        </w:tabs>
        <w:ind w:left="1080" w:hanging="360"/>
      </w:pPr>
      <w:rPr>
        <w:color w:val="auto"/>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603A68D5"/>
    <w:multiLevelType w:val="hybridMultilevel"/>
    <w:tmpl w:val="5AC46B86"/>
    <w:lvl w:ilvl="0" w:tplc="8BF22DF8">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14F5835"/>
    <w:multiLevelType w:val="singleLevel"/>
    <w:tmpl w:val="0000001D"/>
    <w:lvl w:ilvl="0">
      <w:start w:val="1"/>
      <w:numFmt w:val="decimal"/>
      <w:lvlText w:val="%1)"/>
      <w:lvlJc w:val="left"/>
      <w:pPr>
        <w:tabs>
          <w:tab w:val="num" w:pos="720"/>
        </w:tabs>
        <w:ind w:left="720" w:hanging="360"/>
      </w:pPr>
      <w:rPr>
        <w:color w:val="000000"/>
      </w:rPr>
    </w:lvl>
  </w:abstractNum>
  <w:abstractNum w:abstractNumId="77" w15:restartNumberingAfterBreak="0">
    <w:nsid w:val="64641C87"/>
    <w:multiLevelType w:val="hybridMultilevel"/>
    <w:tmpl w:val="503C7CCC"/>
    <w:lvl w:ilvl="0" w:tplc="04150011">
      <w:start w:val="1"/>
      <w:numFmt w:val="decimal"/>
      <w:lvlText w:val="%1)"/>
      <w:lvlJc w:val="left"/>
      <w:pPr>
        <w:ind w:left="1288" w:hanging="360"/>
      </w:pPr>
    </w:lvl>
    <w:lvl w:ilvl="1" w:tplc="04150011">
      <w:start w:val="1"/>
      <w:numFmt w:val="decimal"/>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78" w15:restartNumberingAfterBreak="0">
    <w:nsid w:val="653B5748"/>
    <w:multiLevelType w:val="hybridMultilevel"/>
    <w:tmpl w:val="A1CCA7E2"/>
    <w:lvl w:ilvl="0" w:tplc="10805822">
      <w:start w:val="1"/>
      <w:numFmt w:val="decimal"/>
      <w:lvlText w:val="%1."/>
      <w:lvlJc w:val="left"/>
      <w:pPr>
        <w:ind w:left="720" w:hanging="360"/>
      </w:pPr>
      <w:rPr>
        <w:rFonts w:ascii="Times-Roman" w:hAnsi="Times-Roman" w:cs="Times-Roman" w:hint="default"/>
        <w:b w:val="0"/>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6CF6ED4"/>
    <w:multiLevelType w:val="hybridMultilevel"/>
    <w:tmpl w:val="5D4243B2"/>
    <w:lvl w:ilvl="0" w:tplc="F6D017CC">
      <w:start w:val="1"/>
      <w:numFmt w:val="decimal"/>
      <w:lvlText w:val="%1."/>
      <w:lvlJc w:val="left"/>
      <w:pPr>
        <w:ind w:left="720" w:hanging="360"/>
      </w:pPr>
      <w:rPr>
        <w:rFonts w:ascii="Times-Roman" w:hAnsi="Times-Roman" w:cs="Times-Roman"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90364BB"/>
    <w:multiLevelType w:val="multilevel"/>
    <w:tmpl w:val="768AE8D8"/>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9AE13D2"/>
    <w:multiLevelType w:val="hybridMultilevel"/>
    <w:tmpl w:val="63AAF724"/>
    <w:lvl w:ilvl="0" w:tplc="CFE05E00">
      <w:start w:val="1"/>
      <w:numFmt w:val="lowerLetter"/>
      <w:lvlText w:val="%1)"/>
      <w:lvlJc w:val="left"/>
      <w:pPr>
        <w:ind w:left="2623" w:hanging="360"/>
      </w:pPr>
      <w:rPr>
        <w:color w:val="auto"/>
      </w:rPr>
    </w:lvl>
    <w:lvl w:ilvl="1" w:tplc="04150019" w:tentative="1">
      <w:start w:val="1"/>
      <w:numFmt w:val="lowerLetter"/>
      <w:lvlText w:val="%2."/>
      <w:lvlJc w:val="left"/>
      <w:pPr>
        <w:ind w:left="3343" w:hanging="360"/>
      </w:pPr>
    </w:lvl>
    <w:lvl w:ilvl="2" w:tplc="0415001B" w:tentative="1">
      <w:start w:val="1"/>
      <w:numFmt w:val="lowerRoman"/>
      <w:lvlText w:val="%3."/>
      <w:lvlJc w:val="right"/>
      <w:pPr>
        <w:ind w:left="4063" w:hanging="180"/>
      </w:pPr>
    </w:lvl>
    <w:lvl w:ilvl="3" w:tplc="0415000F" w:tentative="1">
      <w:start w:val="1"/>
      <w:numFmt w:val="decimal"/>
      <w:lvlText w:val="%4."/>
      <w:lvlJc w:val="left"/>
      <w:pPr>
        <w:ind w:left="4783" w:hanging="360"/>
      </w:pPr>
    </w:lvl>
    <w:lvl w:ilvl="4" w:tplc="04150019" w:tentative="1">
      <w:start w:val="1"/>
      <w:numFmt w:val="lowerLetter"/>
      <w:lvlText w:val="%5."/>
      <w:lvlJc w:val="left"/>
      <w:pPr>
        <w:ind w:left="5503" w:hanging="360"/>
      </w:pPr>
    </w:lvl>
    <w:lvl w:ilvl="5" w:tplc="0415001B" w:tentative="1">
      <w:start w:val="1"/>
      <w:numFmt w:val="lowerRoman"/>
      <w:lvlText w:val="%6."/>
      <w:lvlJc w:val="right"/>
      <w:pPr>
        <w:ind w:left="6223" w:hanging="180"/>
      </w:pPr>
    </w:lvl>
    <w:lvl w:ilvl="6" w:tplc="0415000F" w:tentative="1">
      <w:start w:val="1"/>
      <w:numFmt w:val="decimal"/>
      <w:lvlText w:val="%7."/>
      <w:lvlJc w:val="left"/>
      <w:pPr>
        <w:ind w:left="6943" w:hanging="360"/>
      </w:pPr>
    </w:lvl>
    <w:lvl w:ilvl="7" w:tplc="04150019" w:tentative="1">
      <w:start w:val="1"/>
      <w:numFmt w:val="lowerLetter"/>
      <w:lvlText w:val="%8."/>
      <w:lvlJc w:val="left"/>
      <w:pPr>
        <w:ind w:left="7663" w:hanging="360"/>
      </w:pPr>
    </w:lvl>
    <w:lvl w:ilvl="8" w:tplc="0415001B" w:tentative="1">
      <w:start w:val="1"/>
      <w:numFmt w:val="lowerRoman"/>
      <w:lvlText w:val="%9."/>
      <w:lvlJc w:val="right"/>
      <w:pPr>
        <w:ind w:left="8383" w:hanging="180"/>
      </w:pPr>
    </w:lvl>
  </w:abstractNum>
  <w:abstractNum w:abstractNumId="82" w15:restartNumberingAfterBreak="0">
    <w:nsid w:val="6CB34AC0"/>
    <w:multiLevelType w:val="hybridMultilevel"/>
    <w:tmpl w:val="D024AAD6"/>
    <w:lvl w:ilvl="0" w:tplc="F6D017CC">
      <w:start w:val="1"/>
      <w:numFmt w:val="decimal"/>
      <w:lvlText w:val="%1."/>
      <w:lvlJc w:val="left"/>
      <w:pPr>
        <w:ind w:left="720" w:hanging="360"/>
      </w:pPr>
      <w:rPr>
        <w:rFonts w:ascii="Times-Roman" w:hAnsi="Times-Roman" w:cs="Times-Roman" w:hint="default"/>
        <w:shadow w:val="0"/>
        <w:emboss w:val="0"/>
        <w:imprint w:val="0"/>
      </w:rPr>
    </w:lvl>
    <w:lvl w:ilvl="1" w:tplc="04150011">
      <w:start w:val="1"/>
      <w:numFmt w:val="decimal"/>
      <w:lvlText w:val="%2)"/>
      <w:lvlJc w:val="left"/>
      <w:pPr>
        <w:ind w:left="1440" w:hanging="360"/>
      </w:pPr>
      <w:rPr>
        <w:rFonts w:hint="default"/>
        <w:b w:val="0"/>
        <w:shadow w:val="0"/>
        <w:emboss w:val="0"/>
        <w:imprint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D28763F"/>
    <w:multiLevelType w:val="hybridMultilevel"/>
    <w:tmpl w:val="2858366C"/>
    <w:lvl w:ilvl="0" w:tplc="55342B24">
      <w:start w:val="1"/>
      <w:numFmt w:val="decimal"/>
      <w:lvlText w:val="%1)"/>
      <w:lvlJc w:val="left"/>
      <w:pPr>
        <w:ind w:left="720" w:hanging="360"/>
      </w:pPr>
      <w:rPr>
        <w:strike w:val="0"/>
        <w:color w:val="auto"/>
      </w:rPr>
    </w:lvl>
    <w:lvl w:ilvl="1" w:tplc="2DD21FE8">
      <w:numFmt w:val="bullet"/>
      <w:lvlText w:val="•"/>
      <w:lvlJc w:val="left"/>
      <w:pPr>
        <w:ind w:left="1440" w:hanging="360"/>
      </w:pPr>
      <w:rPr>
        <w:rFonts w:ascii="Times New Roman" w:eastAsia="Arial Unicode MS"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5" w15:restartNumberingAfterBreak="0">
    <w:nsid w:val="72AA2660"/>
    <w:multiLevelType w:val="hybridMultilevel"/>
    <w:tmpl w:val="A1CCA7E2"/>
    <w:lvl w:ilvl="0" w:tplc="10805822">
      <w:start w:val="1"/>
      <w:numFmt w:val="decimal"/>
      <w:lvlText w:val="%1."/>
      <w:lvlJc w:val="left"/>
      <w:pPr>
        <w:ind w:left="720" w:hanging="360"/>
      </w:pPr>
      <w:rPr>
        <w:rFonts w:ascii="Times-Roman" w:hAnsi="Times-Roman" w:cs="Times-Roman" w:hint="default"/>
        <w:b w:val="0"/>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2B84BB3"/>
    <w:multiLevelType w:val="hybridMultilevel"/>
    <w:tmpl w:val="955E9DAC"/>
    <w:lvl w:ilvl="0" w:tplc="00000023">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72BC5C3B"/>
    <w:multiLevelType w:val="hybridMultilevel"/>
    <w:tmpl w:val="169CC01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34A30DD"/>
    <w:multiLevelType w:val="multilevel"/>
    <w:tmpl w:val="6764091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rPr>
        <w:b w:val="0"/>
        <w:bCs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34B4B4B"/>
    <w:multiLevelType w:val="multilevel"/>
    <w:tmpl w:val="11400DD0"/>
    <w:lvl w:ilvl="0">
      <w:start w:val="1"/>
      <w:numFmt w:val="decimal"/>
      <w:lvlText w:val="%1."/>
      <w:lvlJc w:val="left"/>
      <w:pPr>
        <w:ind w:left="360" w:hanging="360"/>
      </w:pPr>
    </w:lvl>
    <w:lvl w:ilvl="1">
      <w:start w:val="1"/>
      <w:numFmt w:val="decimal"/>
      <w:lvlText w:val="%2)"/>
      <w:lvlJc w:val="left"/>
      <w:pPr>
        <w:ind w:left="792" w:hanging="432"/>
      </w:pPr>
      <w:rPr>
        <w:rFonts w:hint="default"/>
        <w:b w:val="0"/>
        <w:strike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81460CC"/>
    <w:multiLevelType w:val="hybridMultilevel"/>
    <w:tmpl w:val="F5D23552"/>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91" w15:restartNumberingAfterBreak="0">
    <w:nsid w:val="784548DA"/>
    <w:multiLevelType w:val="hybridMultilevel"/>
    <w:tmpl w:val="23BEB4CC"/>
    <w:lvl w:ilvl="0" w:tplc="F6D017CC">
      <w:start w:val="1"/>
      <w:numFmt w:val="decimal"/>
      <w:lvlText w:val="%1."/>
      <w:lvlJc w:val="left"/>
      <w:pPr>
        <w:ind w:left="720" w:hanging="360"/>
      </w:pPr>
      <w:rPr>
        <w:rFonts w:ascii="Times-Roman" w:hAnsi="Times-Roman" w:cs="Times-Roman" w:hint="default"/>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90E59C7"/>
    <w:multiLevelType w:val="hybridMultilevel"/>
    <w:tmpl w:val="FDE613CE"/>
    <w:lvl w:ilvl="0" w:tplc="448C45AE">
      <w:start w:val="1"/>
      <w:numFmt w:val="decimal"/>
      <w:lvlText w:val="%1."/>
      <w:lvlJc w:val="left"/>
      <w:pPr>
        <w:ind w:left="720" w:hanging="360"/>
      </w:pPr>
      <w:rPr>
        <w:b w:val="0"/>
        <w:color w:val="auto"/>
      </w:rPr>
    </w:lvl>
    <w:lvl w:ilvl="1" w:tplc="858CEAD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990659F"/>
    <w:multiLevelType w:val="hybridMultilevel"/>
    <w:tmpl w:val="9F2839B0"/>
    <w:lvl w:ilvl="0" w:tplc="0E5C2C1C">
      <w:start w:val="1"/>
      <w:numFmt w:val="bullet"/>
      <w:lvlText w:val=""/>
      <w:lvlJc w:val="left"/>
      <w:pPr>
        <w:ind w:left="1429" w:hanging="360"/>
      </w:pPr>
      <w:rPr>
        <w:rFonts w:ascii="Symbol" w:hAnsi="Symbol"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A6E2A3D"/>
    <w:multiLevelType w:val="hybridMultilevel"/>
    <w:tmpl w:val="413ADCD4"/>
    <w:lvl w:ilvl="0" w:tplc="90EA0E9E">
      <w:start w:val="1"/>
      <w:numFmt w:val="decimal"/>
      <w:lvlText w:val="%1)"/>
      <w:lvlJc w:val="left"/>
      <w:pPr>
        <w:ind w:left="1440" w:hanging="360"/>
      </w:pPr>
      <w:rPr>
        <w:rFonts w:cs="Times New Roman"/>
        <w:b w:val="0"/>
        <w:color w:val="auto"/>
      </w:rPr>
    </w:lvl>
    <w:lvl w:ilvl="1" w:tplc="04150019" w:tentative="1">
      <w:start w:val="1"/>
      <w:numFmt w:val="lowerLetter"/>
      <w:lvlText w:val="%2."/>
      <w:lvlJc w:val="left"/>
      <w:pPr>
        <w:ind w:left="1067" w:hanging="360"/>
      </w:pPr>
    </w:lvl>
    <w:lvl w:ilvl="2" w:tplc="0415001B" w:tentative="1">
      <w:start w:val="1"/>
      <w:numFmt w:val="lowerRoman"/>
      <w:lvlText w:val="%3."/>
      <w:lvlJc w:val="right"/>
      <w:pPr>
        <w:ind w:left="1787" w:hanging="180"/>
      </w:pPr>
    </w:lvl>
    <w:lvl w:ilvl="3" w:tplc="0415000F" w:tentative="1">
      <w:start w:val="1"/>
      <w:numFmt w:val="decimal"/>
      <w:lvlText w:val="%4."/>
      <w:lvlJc w:val="left"/>
      <w:pPr>
        <w:ind w:left="2507" w:hanging="360"/>
      </w:pPr>
    </w:lvl>
    <w:lvl w:ilvl="4" w:tplc="04150019" w:tentative="1">
      <w:start w:val="1"/>
      <w:numFmt w:val="lowerLetter"/>
      <w:lvlText w:val="%5."/>
      <w:lvlJc w:val="left"/>
      <w:pPr>
        <w:ind w:left="3227" w:hanging="360"/>
      </w:pPr>
    </w:lvl>
    <w:lvl w:ilvl="5" w:tplc="0415001B" w:tentative="1">
      <w:start w:val="1"/>
      <w:numFmt w:val="lowerRoman"/>
      <w:lvlText w:val="%6."/>
      <w:lvlJc w:val="right"/>
      <w:pPr>
        <w:ind w:left="3947" w:hanging="180"/>
      </w:pPr>
    </w:lvl>
    <w:lvl w:ilvl="6" w:tplc="0415000F" w:tentative="1">
      <w:start w:val="1"/>
      <w:numFmt w:val="decimal"/>
      <w:lvlText w:val="%7."/>
      <w:lvlJc w:val="left"/>
      <w:pPr>
        <w:ind w:left="4667" w:hanging="360"/>
      </w:pPr>
    </w:lvl>
    <w:lvl w:ilvl="7" w:tplc="04150019" w:tentative="1">
      <w:start w:val="1"/>
      <w:numFmt w:val="lowerLetter"/>
      <w:lvlText w:val="%8."/>
      <w:lvlJc w:val="left"/>
      <w:pPr>
        <w:ind w:left="5387" w:hanging="360"/>
      </w:pPr>
    </w:lvl>
    <w:lvl w:ilvl="8" w:tplc="0415001B" w:tentative="1">
      <w:start w:val="1"/>
      <w:numFmt w:val="lowerRoman"/>
      <w:lvlText w:val="%9."/>
      <w:lvlJc w:val="right"/>
      <w:pPr>
        <w:ind w:left="6107" w:hanging="180"/>
      </w:pPr>
    </w:lvl>
  </w:abstractNum>
  <w:abstractNum w:abstractNumId="95" w15:restartNumberingAfterBreak="0">
    <w:nsid w:val="7B430EB5"/>
    <w:multiLevelType w:val="multilevel"/>
    <w:tmpl w:val="00529E46"/>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b w:val="0"/>
        <w:shadow w:val="0"/>
        <w:emboss w:val="0"/>
        <w:imprint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BF66535"/>
    <w:multiLevelType w:val="hybridMultilevel"/>
    <w:tmpl w:val="22AEE70A"/>
    <w:lvl w:ilvl="0" w:tplc="F4226BE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CB331E6"/>
    <w:multiLevelType w:val="multilevel"/>
    <w:tmpl w:val="7B249FF6"/>
    <w:lvl w:ilvl="0">
      <w:start w:val="1"/>
      <w:numFmt w:val="decimal"/>
      <w:lvlText w:val="%1."/>
      <w:lvlJc w:val="left"/>
      <w:pPr>
        <w:ind w:left="360" w:hanging="360"/>
      </w:pPr>
      <w:rPr>
        <w:b w:val="0"/>
      </w:rPr>
    </w:lvl>
    <w:lvl w:ilvl="1">
      <w:start w:val="1"/>
      <w:numFmt w:val="decimal"/>
      <w:lvlText w:val="%2."/>
      <w:lvlJc w:val="left"/>
      <w:pPr>
        <w:ind w:left="792" w:hanging="432"/>
      </w:pPr>
      <w:rPr>
        <w:rFonts w:ascii="Times-Roman" w:hAnsi="Times-Roman" w:cs="Times-Roman" w:hint="default"/>
        <w:b w:val="0"/>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CE52EA2"/>
    <w:multiLevelType w:val="hybridMultilevel"/>
    <w:tmpl w:val="6404835A"/>
    <w:lvl w:ilvl="0" w:tplc="B6265438">
      <w:start w:val="1"/>
      <w:numFmt w:val="decimal"/>
      <w:lvlText w:val="%1)"/>
      <w:lvlJc w:val="left"/>
      <w:pPr>
        <w:ind w:left="720" w:hanging="360"/>
      </w:pPr>
      <w:rPr>
        <w:b/>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D4A5D66"/>
    <w:multiLevelType w:val="hybridMultilevel"/>
    <w:tmpl w:val="2690EC78"/>
    <w:lvl w:ilvl="0" w:tplc="00000023">
      <w:start w:val="1"/>
      <w:numFmt w:val="lowerLetter"/>
      <w:lvlText w:val="%1)"/>
      <w:lvlJc w:val="left"/>
      <w:pPr>
        <w:ind w:left="1287" w:hanging="360"/>
      </w:pPr>
      <w:rPr>
        <w:rFonts w:cs="Times New Roman"/>
      </w:rPr>
    </w:lvl>
    <w:lvl w:ilvl="1" w:tplc="5642B074">
      <w:start w:val="1"/>
      <w:numFmt w:val="lowerLetter"/>
      <w:lvlText w:val="%2)"/>
      <w:lvlJc w:val="left"/>
      <w:pPr>
        <w:ind w:left="2007" w:hanging="360"/>
      </w:pPr>
      <w:rPr>
        <w:rFonts w:cs="Times New Roman"/>
        <w:color w:val="auto"/>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0" w15:restartNumberingAfterBreak="0">
    <w:nsid w:val="7DA27472"/>
    <w:multiLevelType w:val="hybridMultilevel"/>
    <w:tmpl w:val="384877D4"/>
    <w:lvl w:ilvl="0" w:tplc="5BF2B080">
      <w:start w:val="1"/>
      <w:numFmt w:val="decimal"/>
      <w:lvlText w:val="%1."/>
      <w:lvlJc w:val="left"/>
      <w:pPr>
        <w:ind w:left="720" w:hanging="360"/>
      </w:pPr>
      <w:rPr>
        <w:rFonts w:ascii="Times-Roman" w:hAnsi="Times-Roman" w:cs="Times-Roman" w:hint="default"/>
        <w:b w:val="0"/>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DC24632"/>
    <w:multiLevelType w:val="multilevel"/>
    <w:tmpl w:val="79F08B22"/>
    <w:lvl w:ilvl="0">
      <w:start w:val="1"/>
      <w:numFmt w:val="decimal"/>
      <w:lvlText w:val="%1."/>
      <w:lvlJc w:val="left"/>
      <w:pPr>
        <w:ind w:left="360" w:hanging="360"/>
      </w:pPr>
    </w:lvl>
    <w:lvl w:ilvl="1">
      <w:start w:val="1"/>
      <w:numFmt w:val="decimal"/>
      <w:lvlText w:val="%2."/>
      <w:lvlJc w:val="left"/>
      <w:pPr>
        <w:ind w:left="792" w:hanging="432"/>
      </w:pPr>
      <w:rPr>
        <w:rFonts w:ascii="Times-Roman" w:hAnsi="Times-Roman" w:cs="Times-Roman" w:hint="default"/>
        <w:shadow w:val="0"/>
        <w:emboss w:val="0"/>
        <w:imprint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DF60DBA"/>
    <w:multiLevelType w:val="hybridMultilevel"/>
    <w:tmpl w:val="82BCF7D2"/>
    <w:lvl w:ilvl="0" w:tplc="04150011">
      <w:start w:val="1"/>
      <w:numFmt w:val="decimal"/>
      <w:lvlText w:val="%1)"/>
      <w:lvlJc w:val="left"/>
      <w:pPr>
        <w:ind w:left="1440" w:hanging="360"/>
      </w:pPr>
      <w:rPr>
        <w:rFonts w:hint="default"/>
        <w:b w:val="0"/>
        <w:shadow w:val="0"/>
        <w:emboss w:val="0"/>
        <w:imprint w:val="0"/>
        <w:color w:val="auto"/>
      </w:rPr>
    </w:lvl>
    <w:lvl w:ilvl="1" w:tplc="27CE729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71418672">
    <w:abstractNumId w:val="0"/>
  </w:num>
  <w:num w:numId="2" w16cid:durableId="1457528881">
    <w:abstractNumId w:val="3"/>
  </w:num>
  <w:num w:numId="3" w16cid:durableId="1240629037">
    <w:abstractNumId w:val="6"/>
  </w:num>
  <w:num w:numId="4" w16cid:durableId="447967953">
    <w:abstractNumId w:val="7"/>
  </w:num>
  <w:num w:numId="5" w16cid:durableId="2114470594">
    <w:abstractNumId w:val="8"/>
  </w:num>
  <w:num w:numId="6" w16cid:durableId="1206599559">
    <w:abstractNumId w:val="9"/>
  </w:num>
  <w:num w:numId="7" w16cid:durableId="1720007351">
    <w:abstractNumId w:val="83"/>
  </w:num>
  <w:num w:numId="8" w16cid:durableId="1566604571">
    <w:abstractNumId w:val="52"/>
  </w:num>
  <w:num w:numId="9" w16cid:durableId="488406779">
    <w:abstractNumId w:val="101"/>
  </w:num>
  <w:num w:numId="10" w16cid:durableId="900746894">
    <w:abstractNumId w:val="55"/>
  </w:num>
  <w:num w:numId="11" w16cid:durableId="268322621">
    <w:abstractNumId w:val="61"/>
  </w:num>
  <w:num w:numId="12" w16cid:durableId="1710565908">
    <w:abstractNumId w:val="13"/>
  </w:num>
  <w:num w:numId="13" w16cid:durableId="158617512">
    <w:abstractNumId w:val="82"/>
  </w:num>
  <w:num w:numId="14" w16cid:durableId="357505549">
    <w:abstractNumId w:val="57"/>
  </w:num>
  <w:num w:numId="15" w16cid:durableId="2120489528">
    <w:abstractNumId w:val="11"/>
  </w:num>
  <w:num w:numId="16" w16cid:durableId="747842783">
    <w:abstractNumId w:val="102"/>
  </w:num>
  <w:num w:numId="17" w16cid:durableId="1191990884">
    <w:abstractNumId w:val="80"/>
  </w:num>
  <w:num w:numId="18" w16cid:durableId="1885168261">
    <w:abstractNumId w:val="69"/>
  </w:num>
  <w:num w:numId="19" w16cid:durableId="1769737663">
    <w:abstractNumId w:val="70"/>
  </w:num>
  <w:num w:numId="20" w16cid:durableId="166135824">
    <w:abstractNumId w:val="95"/>
  </w:num>
  <w:num w:numId="21" w16cid:durableId="1361394326">
    <w:abstractNumId w:val="30"/>
  </w:num>
  <w:num w:numId="22" w16cid:durableId="1223176452">
    <w:abstractNumId w:val="34"/>
  </w:num>
  <w:num w:numId="23" w16cid:durableId="1661041140">
    <w:abstractNumId w:val="33"/>
  </w:num>
  <w:num w:numId="24" w16cid:durableId="404182995">
    <w:abstractNumId w:val="97"/>
  </w:num>
  <w:num w:numId="25" w16cid:durableId="67920874">
    <w:abstractNumId w:val="15"/>
  </w:num>
  <w:num w:numId="26" w16cid:durableId="552934137">
    <w:abstractNumId w:val="68"/>
  </w:num>
  <w:num w:numId="27" w16cid:durableId="1122114197">
    <w:abstractNumId w:val="54"/>
  </w:num>
  <w:num w:numId="28" w16cid:durableId="1683817670">
    <w:abstractNumId w:val="21"/>
  </w:num>
  <w:num w:numId="29" w16cid:durableId="1947303874">
    <w:abstractNumId w:val="56"/>
  </w:num>
  <w:num w:numId="30" w16cid:durableId="545072654">
    <w:abstractNumId w:val="59"/>
  </w:num>
  <w:num w:numId="31" w16cid:durableId="875315128">
    <w:abstractNumId w:val="79"/>
  </w:num>
  <w:num w:numId="32" w16cid:durableId="1203447478">
    <w:abstractNumId w:val="35"/>
  </w:num>
  <w:num w:numId="33" w16cid:durableId="1410686721">
    <w:abstractNumId w:val="62"/>
  </w:num>
  <w:num w:numId="34" w16cid:durableId="1304189698">
    <w:abstractNumId w:val="22"/>
  </w:num>
  <w:num w:numId="35" w16cid:durableId="1059132924">
    <w:abstractNumId w:val="16"/>
  </w:num>
  <w:num w:numId="36" w16cid:durableId="1006203708">
    <w:abstractNumId w:val="90"/>
  </w:num>
  <w:num w:numId="37" w16cid:durableId="354429419">
    <w:abstractNumId w:val="26"/>
  </w:num>
  <w:num w:numId="38" w16cid:durableId="1848866247">
    <w:abstractNumId w:val="25"/>
  </w:num>
  <w:num w:numId="39" w16cid:durableId="1229146028">
    <w:abstractNumId w:val="47"/>
  </w:num>
  <w:num w:numId="40" w16cid:durableId="521237829">
    <w:abstractNumId w:val="77"/>
  </w:num>
  <w:num w:numId="41" w16cid:durableId="78909653">
    <w:abstractNumId w:val="85"/>
  </w:num>
  <w:num w:numId="42" w16cid:durableId="1016342629">
    <w:abstractNumId w:val="78"/>
  </w:num>
  <w:num w:numId="43" w16cid:durableId="926810310">
    <w:abstractNumId w:val="64"/>
  </w:num>
  <w:num w:numId="44" w16cid:durableId="471295964">
    <w:abstractNumId w:val="60"/>
  </w:num>
  <w:num w:numId="45" w16cid:durableId="115031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49506731">
    <w:abstractNumId w:val="100"/>
  </w:num>
  <w:num w:numId="47" w16cid:durableId="589705039">
    <w:abstractNumId w:val="1"/>
  </w:num>
  <w:num w:numId="48" w16cid:durableId="573317953">
    <w:abstractNumId w:val="67"/>
  </w:num>
  <w:num w:numId="49" w16cid:durableId="664894714">
    <w:abstractNumId w:val="65"/>
  </w:num>
  <w:num w:numId="50" w16cid:durableId="1103959445">
    <w:abstractNumId w:val="36"/>
  </w:num>
  <w:num w:numId="51" w16cid:durableId="849635579">
    <w:abstractNumId w:val="92"/>
  </w:num>
  <w:num w:numId="52" w16cid:durableId="552734981">
    <w:abstractNumId w:val="99"/>
  </w:num>
  <w:num w:numId="53" w16cid:durableId="2114132354">
    <w:abstractNumId w:val="86"/>
  </w:num>
  <w:num w:numId="54" w16cid:durableId="498547917">
    <w:abstractNumId w:val="76"/>
  </w:num>
  <w:num w:numId="55" w16cid:durableId="2118793207">
    <w:abstractNumId w:val="87"/>
  </w:num>
  <w:num w:numId="56" w16cid:durableId="545336146">
    <w:abstractNumId w:val="96"/>
  </w:num>
  <w:num w:numId="57" w16cid:durableId="1233076029">
    <w:abstractNumId w:val="98"/>
  </w:num>
  <w:num w:numId="58" w16cid:durableId="486556056">
    <w:abstractNumId w:val="14"/>
  </w:num>
  <w:num w:numId="59" w16cid:durableId="1233588246">
    <w:abstractNumId w:val="72"/>
  </w:num>
  <w:num w:numId="60" w16cid:durableId="526917554">
    <w:abstractNumId w:val="91"/>
  </w:num>
  <w:num w:numId="61" w16cid:durableId="1978684437">
    <w:abstractNumId w:val="24"/>
  </w:num>
  <w:num w:numId="62" w16cid:durableId="1134369120">
    <w:abstractNumId w:val="53"/>
  </w:num>
  <w:num w:numId="63" w16cid:durableId="1230193503">
    <w:abstractNumId w:val="89"/>
  </w:num>
  <w:num w:numId="64" w16cid:durableId="1893341710">
    <w:abstractNumId w:val="12"/>
  </w:num>
  <w:num w:numId="65" w16cid:durableId="658727237">
    <w:abstractNumId w:val="44"/>
  </w:num>
  <w:num w:numId="66" w16cid:durableId="1720785591">
    <w:abstractNumId w:val="17"/>
  </w:num>
  <w:num w:numId="67" w16cid:durableId="952401657">
    <w:abstractNumId w:val="38"/>
  </w:num>
  <w:num w:numId="68" w16cid:durableId="1597519633">
    <w:abstractNumId w:val="32"/>
  </w:num>
  <w:num w:numId="69" w16cid:durableId="1383407135">
    <w:abstractNumId w:val="37"/>
  </w:num>
  <w:num w:numId="70" w16cid:durableId="56634538">
    <w:abstractNumId w:val="66"/>
  </w:num>
  <w:num w:numId="71" w16cid:durableId="19866836">
    <w:abstractNumId w:val="93"/>
  </w:num>
  <w:num w:numId="72" w16cid:durableId="1652977298">
    <w:abstractNumId w:val="45"/>
  </w:num>
  <w:num w:numId="73" w16cid:durableId="502474056">
    <w:abstractNumId w:val="75"/>
  </w:num>
  <w:num w:numId="74" w16cid:durableId="590507384">
    <w:abstractNumId w:val="48"/>
  </w:num>
  <w:num w:numId="75" w16cid:durableId="1640454581">
    <w:abstractNumId w:val="42"/>
  </w:num>
  <w:num w:numId="76" w16cid:durableId="1032919610">
    <w:abstractNumId w:val="94"/>
  </w:num>
  <w:num w:numId="77" w16cid:durableId="387074934">
    <w:abstractNumId w:val="41"/>
  </w:num>
  <w:num w:numId="78" w16cid:durableId="140930796">
    <w:abstractNumId w:val="58"/>
  </w:num>
  <w:num w:numId="79" w16cid:durableId="647855659">
    <w:abstractNumId w:val="63"/>
  </w:num>
  <w:num w:numId="80" w16cid:durableId="1893537899">
    <w:abstractNumId w:val="23"/>
  </w:num>
  <w:num w:numId="81" w16cid:durableId="2005427934">
    <w:abstractNumId w:val="43"/>
  </w:num>
  <w:num w:numId="82" w16cid:durableId="379016957">
    <w:abstractNumId w:val="49"/>
  </w:num>
  <w:num w:numId="83" w16cid:durableId="1541555607">
    <w:abstractNumId w:val="31"/>
  </w:num>
  <w:num w:numId="84" w16cid:durableId="1555312245">
    <w:abstractNumId w:val="27"/>
  </w:num>
  <w:num w:numId="85" w16cid:durableId="1055281453">
    <w:abstractNumId w:val="29"/>
  </w:num>
  <w:num w:numId="86" w16cid:durableId="2113740876">
    <w:abstractNumId w:val="81"/>
  </w:num>
  <w:num w:numId="87" w16cid:durableId="1648582322">
    <w:abstractNumId w:val="10"/>
  </w:num>
  <w:num w:numId="88" w16cid:durableId="418600848">
    <w:abstractNumId w:val="18"/>
  </w:num>
  <w:num w:numId="89" w16cid:durableId="2023238816">
    <w:abstractNumId w:val="39"/>
  </w:num>
  <w:num w:numId="90" w16cid:durableId="1299262427">
    <w:abstractNumId w:val="88"/>
  </w:num>
  <w:num w:numId="91" w16cid:durableId="930696901">
    <w:abstractNumId w:val="28"/>
  </w:num>
  <w:num w:numId="92" w16cid:durableId="1499345938">
    <w:abstractNumId w:val="71"/>
  </w:num>
  <w:num w:numId="93" w16cid:durableId="1734619499">
    <w:abstractNumId w:val="73"/>
  </w:num>
  <w:num w:numId="94" w16cid:durableId="700515710">
    <w:abstractNumId w:val="19"/>
  </w:num>
  <w:num w:numId="95" w16cid:durableId="1234194720">
    <w:abstractNumId w:val="51"/>
  </w:num>
  <w:num w:numId="96" w16cid:durableId="1678845425">
    <w:abstractNumId w:val="40"/>
  </w:num>
  <w:num w:numId="97" w16cid:durableId="2023701320">
    <w:abstractNumId w:val="84"/>
  </w:num>
  <w:num w:numId="98" w16cid:durableId="1667322066">
    <w:abstractNumId w:val="50"/>
  </w:num>
  <w:num w:numId="99" w16cid:durableId="2070104946">
    <w:abstractNumId w:val="20"/>
  </w:num>
  <w:num w:numId="100" w16cid:durableId="998070511">
    <w:abstractNumId w:val="46"/>
  </w:num>
  <w:num w:numId="101" w16cid:durableId="2113165767">
    <w:abstractNumId w:val="7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6A"/>
    <w:rsid w:val="0000002B"/>
    <w:rsid w:val="000008AB"/>
    <w:rsid w:val="00000E01"/>
    <w:rsid w:val="0000183B"/>
    <w:rsid w:val="00001F91"/>
    <w:rsid w:val="00002A40"/>
    <w:rsid w:val="00003BF9"/>
    <w:rsid w:val="0000614B"/>
    <w:rsid w:val="00006C04"/>
    <w:rsid w:val="00006F45"/>
    <w:rsid w:val="000079E5"/>
    <w:rsid w:val="000107C5"/>
    <w:rsid w:val="000110AD"/>
    <w:rsid w:val="00011C49"/>
    <w:rsid w:val="00011F7B"/>
    <w:rsid w:val="00012B0F"/>
    <w:rsid w:val="00013F50"/>
    <w:rsid w:val="000148A3"/>
    <w:rsid w:val="00015E78"/>
    <w:rsid w:val="00017C6B"/>
    <w:rsid w:val="000200BB"/>
    <w:rsid w:val="00020426"/>
    <w:rsid w:val="00021B03"/>
    <w:rsid w:val="00021C43"/>
    <w:rsid w:val="00021F62"/>
    <w:rsid w:val="00023917"/>
    <w:rsid w:val="00023A03"/>
    <w:rsid w:val="00024FE0"/>
    <w:rsid w:val="0002598D"/>
    <w:rsid w:val="0002770C"/>
    <w:rsid w:val="00030180"/>
    <w:rsid w:val="0003198E"/>
    <w:rsid w:val="00032125"/>
    <w:rsid w:val="00032451"/>
    <w:rsid w:val="0003281B"/>
    <w:rsid w:val="00032BB6"/>
    <w:rsid w:val="000338FF"/>
    <w:rsid w:val="00033EB3"/>
    <w:rsid w:val="00033FFC"/>
    <w:rsid w:val="00034597"/>
    <w:rsid w:val="000357B6"/>
    <w:rsid w:val="00036193"/>
    <w:rsid w:val="00037C55"/>
    <w:rsid w:val="0004053F"/>
    <w:rsid w:val="00040BDE"/>
    <w:rsid w:val="0004137C"/>
    <w:rsid w:val="00042D36"/>
    <w:rsid w:val="00043440"/>
    <w:rsid w:val="00046662"/>
    <w:rsid w:val="0004686A"/>
    <w:rsid w:val="000468F5"/>
    <w:rsid w:val="000477E9"/>
    <w:rsid w:val="00047F77"/>
    <w:rsid w:val="0005070D"/>
    <w:rsid w:val="0005137D"/>
    <w:rsid w:val="00051955"/>
    <w:rsid w:val="00051D60"/>
    <w:rsid w:val="00052290"/>
    <w:rsid w:val="00052C95"/>
    <w:rsid w:val="000532D3"/>
    <w:rsid w:val="000552CA"/>
    <w:rsid w:val="000559DD"/>
    <w:rsid w:val="00055BE0"/>
    <w:rsid w:val="00056A07"/>
    <w:rsid w:val="00056A64"/>
    <w:rsid w:val="000571BB"/>
    <w:rsid w:val="00057949"/>
    <w:rsid w:val="00061585"/>
    <w:rsid w:val="0006251B"/>
    <w:rsid w:val="00062867"/>
    <w:rsid w:val="00062DAD"/>
    <w:rsid w:val="000632F4"/>
    <w:rsid w:val="000633A9"/>
    <w:rsid w:val="000633E9"/>
    <w:rsid w:val="00063C37"/>
    <w:rsid w:val="0006506A"/>
    <w:rsid w:val="0006528D"/>
    <w:rsid w:val="000661A1"/>
    <w:rsid w:val="00066948"/>
    <w:rsid w:val="00067ED2"/>
    <w:rsid w:val="00070A98"/>
    <w:rsid w:val="00070E6A"/>
    <w:rsid w:val="000734AB"/>
    <w:rsid w:val="000744BB"/>
    <w:rsid w:val="000753C3"/>
    <w:rsid w:val="00075C94"/>
    <w:rsid w:val="00076A2C"/>
    <w:rsid w:val="000774F0"/>
    <w:rsid w:val="000778DD"/>
    <w:rsid w:val="00080236"/>
    <w:rsid w:val="0008169E"/>
    <w:rsid w:val="0008241A"/>
    <w:rsid w:val="000834CD"/>
    <w:rsid w:val="00083A19"/>
    <w:rsid w:val="000853BD"/>
    <w:rsid w:val="000854EE"/>
    <w:rsid w:val="00085A08"/>
    <w:rsid w:val="00086AE4"/>
    <w:rsid w:val="00086CA6"/>
    <w:rsid w:val="00091103"/>
    <w:rsid w:val="000915A8"/>
    <w:rsid w:val="00091CA2"/>
    <w:rsid w:val="00091FA3"/>
    <w:rsid w:val="00091FA5"/>
    <w:rsid w:val="00092C8C"/>
    <w:rsid w:val="000932E0"/>
    <w:rsid w:val="00093860"/>
    <w:rsid w:val="00093E3A"/>
    <w:rsid w:val="00093F0B"/>
    <w:rsid w:val="00094286"/>
    <w:rsid w:val="00095953"/>
    <w:rsid w:val="00095B04"/>
    <w:rsid w:val="0009715B"/>
    <w:rsid w:val="000971EB"/>
    <w:rsid w:val="000A05F9"/>
    <w:rsid w:val="000A083E"/>
    <w:rsid w:val="000A242D"/>
    <w:rsid w:val="000A3E4C"/>
    <w:rsid w:val="000A608D"/>
    <w:rsid w:val="000A635A"/>
    <w:rsid w:val="000A7662"/>
    <w:rsid w:val="000A7840"/>
    <w:rsid w:val="000B0A1E"/>
    <w:rsid w:val="000B11DD"/>
    <w:rsid w:val="000B1200"/>
    <w:rsid w:val="000B134F"/>
    <w:rsid w:val="000B1787"/>
    <w:rsid w:val="000B1EC1"/>
    <w:rsid w:val="000B2895"/>
    <w:rsid w:val="000B346D"/>
    <w:rsid w:val="000B35E7"/>
    <w:rsid w:val="000B48A1"/>
    <w:rsid w:val="000B4927"/>
    <w:rsid w:val="000B510C"/>
    <w:rsid w:val="000B53D7"/>
    <w:rsid w:val="000B5A5E"/>
    <w:rsid w:val="000B6CDE"/>
    <w:rsid w:val="000C2BA0"/>
    <w:rsid w:val="000C37E7"/>
    <w:rsid w:val="000C45D1"/>
    <w:rsid w:val="000C56BD"/>
    <w:rsid w:val="000C5860"/>
    <w:rsid w:val="000C7013"/>
    <w:rsid w:val="000C762B"/>
    <w:rsid w:val="000C7990"/>
    <w:rsid w:val="000C7EC4"/>
    <w:rsid w:val="000D1E5E"/>
    <w:rsid w:val="000D25C1"/>
    <w:rsid w:val="000D2DCA"/>
    <w:rsid w:val="000D40B4"/>
    <w:rsid w:val="000D41AF"/>
    <w:rsid w:val="000D4C41"/>
    <w:rsid w:val="000D4EB8"/>
    <w:rsid w:val="000D517B"/>
    <w:rsid w:val="000D5256"/>
    <w:rsid w:val="000D5486"/>
    <w:rsid w:val="000D584B"/>
    <w:rsid w:val="000D589D"/>
    <w:rsid w:val="000D5A35"/>
    <w:rsid w:val="000D6362"/>
    <w:rsid w:val="000D6B56"/>
    <w:rsid w:val="000D71E6"/>
    <w:rsid w:val="000D71E9"/>
    <w:rsid w:val="000D7D73"/>
    <w:rsid w:val="000D7F86"/>
    <w:rsid w:val="000E016B"/>
    <w:rsid w:val="000E050A"/>
    <w:rsid w:val="000E1A63"/>
    <w:rsid w:val="000E3F33"/>
    <w:rsid w:val="000E470F"/>
    <w:rsid w:val="000E5B53"/>
    <w:rsid w:val="000E6C03"/>
    <w:rsid w:val="000E6C09"/>
    <w:rsid w:val="000E7090"/>
    <w:rsid w:val="000E7329"/>
    <w:rsid w:val="000E73AE"/>
    <w:rsid w:val="000E7C7D"/>
    <w:rsid w:val="000F0DA7"/>
    <w:rsid w:val="000F0EBB"/>
    <w:rsid w:val="000F1182"/>
    <w:rsid w:val="000F1E0F"/>
    <w:rsid w:val="000F1E1F"/>
    <w:rsid w:val="000F20CC"/>
    <w:rsid w:val="000F374D"/>
    <w:rsid w:val="000F3D25"/>
    <w:rsid w:val="000F595E"/>
    <w:rsid w:val="000F6B11"/>
    <w:rsid w:val="001007BB"/>
    <w:rsid w:val="00100CCD"/>
    <w:rsid w:val="00102098"/>
    <w:rsid w:val="001023D4"/>
    <w:rsid w:val="00102DA0"/>
    <w:rsid w:val="00103C23"/>
    <w:rsid w:val="00104971"/>
    <w:rsid w:val="00104E5D"/>
    <w:rsid w:val="00107141"/>
    <w:rsid w:val="001072ED"/>
    <w:rsid w:val="00107718"/>
    <w:rsid w:val="001107AB"/>
    <w:rsid w:val="001114E7"/>
    <w:rsid w:val="00111D9A"/>
    <w:rsid w:val="00112844"/>
    <w:rsid w:val="00112960"/>
    <w:rsid w:val="00112B9D"/>
    <w:rsid w:val="00112CFE"/>
    <w:rsid w:val="00113213"/>
    <w:rsid w:val="00113C97"/>
    <w:rsid w:val="0011473F"/>
    <w:rsid w:val="00114E62"/>
    <w:rsid w:val="00115852"/>
    <w:rsid w:val="00115ACB"/>
    <w:rsid w:val="00116657"/>
    <w:rsid w:val="0011725B"/>
    <w:rsid w:val="00117997"/>
    <w:rsid w:val="00117B5F"/>
    <w:rsid w:val="0012019E"/>
    <w:rsid w:val="00120614"/>
    <w:rsid w:val="00121E6A"/>
    <w:rsid w:val="001229DA"/>
    <w:rsid w:val="00122D57"/>
    <w:rsid w:val="0012328F"/>
    <w:rsid w:val="001241D5"/>
    <w:rsid w:val="00124402"/>
    <w:rsid w:val="0012477F"/>
    <w:rsid w:val="00124A3C"/>
    <w:rsid w:val="00124EF3"/>
    <w:rsid w:val="0012517F"/>
    <w:rsid w:val="001252FD"/>
    <w:rsid w:val="0012570B"/>
    <w:rsid w:val="0012581B"/>
    <w:rsid w:val="00125E64"/>
    <w:rsid w:val="00126087"/>
    <w:rsid w:val="00126A76"/>
    <w:rsid w:val="001272AF"/>
    <w:rsid w:val="00130114"/>
    <w:rsid w:val="00130E98"/>
    <w:rsid w:val="001310C5"/>
    <w:rsid w:val="001313AE"/>
    <w:rsid w:val="00131568"/>
    <w:rsid w:val="0013156B"/>
    <w:rsid w:val="001325AC"/>
    <w:rsid w:val="00132F08"/>
    <w:rsid w:val="00134196"/>
    <w:rsid w:val="0013648D"/>
    <w:rsid w:val="00136BCF"/>
    <w:rsid w:val="001379FB"/>
    <w:rsid w:val="00140CB5"/>
    <w:rsid w:val="00141A87"/>
    <w:rsid w:val="001427EB"/>
    <w:rsid w:val="00142C7A"/>
    <w:rsid w:val="001435E5"/>
    <w:rsid w:val="00143AA5"/>
    <w:rsid w:val="001467A6"/>
    <w:rsid w:val="00146DFF"/>
    <w:rsid w:val="00147A8D"/>
    <w:rsid w:val="00147C25"/>
    <w:rsid w:val="00150B3A"/>
    <w:rsid w:val="00150BC9"/>
    <w:rsid w:val="00150E1D"/>
    <w:rsid w:val="001512B4"/>
    <w:rsid w:val="00151694"/>
    <w:rsid w:val="00151947"/>
    <w:rsid w:val="00152F5E"/>
    <w:rsid w:val="0015311B"/>
    <w:rsid w:val="00154A70"/>
    <w:rsid w:val="00154B03"/>
    <w:rsid w:val="001554ED"/>
    <w:rsid w:val="00155516"/>
    <w:rsid w:val="001556BD"/>
    <w:rsid w:val="00155EE7"/>
    <w:rsid w:val="001560F5"/>
    <w:rsid w:val="00157449"/>
    <w:rsid w:val="00157593"/>
    <w:rsid w:val="001605CB"/>
    <w:rsid w:val="001612C0"/>
    <w:rsid w:val="00161547"/>
    <w:rsid w:val="00162E8A"/>
    <w:rsid w:val="001642AD"/>
    <w:rsid w:val="0016475E"/>
    <w:rsid w:val="00165B42"/>
    <w:rsid w:val="00166724"/>
    <w:rsid w:val="00166A28"/>
    <w:rsid w:val="0016751A"/>
    <w:rsid w:val="00170C08"/>
    <w:rsid w:val="00170DD5"/>
    <w:rsid w:val="00171D9F"/>
    <w:rsid w:val="001728D0"/>
    <w:rsid w:val="001729DB"/>
    <w:rsid w:val="001741C4"/>
    <w:rsid w:val="0017420C"/>
    <w:rsid w:val="00174838"/>
    <w:rsid w:val="00174AB2"/>
    <w:rsid w:val="00174D54"/>
    <w:rsid w:val="00174FB9"/>
    <w:rsid w:val="00176766"/>
    <w:rsid w:val="00176B88"/>
    <w:rsid w:val="0017723D"/>
    <w:rsid w:val="00177976"/>
    <w:rsid w:val="001779E0"/>
    <w:rsid w:val="00180EE7"/>
    <w:rsid w:val="00181610"/>
    <w:rsid w:val="00181BDF"/>
    <w:rsid w:val="0018254E"/>
    <w:rsid w:val="00182719"/>
    <w:rsid w:val="00185E13"/>
    <w:rsid w:val="00185F2D"/>
    <w:rsid w:val="0018665D"/>
    <w:rsid w:val="00186928"/>
    <w:rsid w:val="00187836"/>
    <w:rsid w:val="00187851"/>
    <w:rsid w:val="00191C15"/>
    <w:rsid w:val="00191E3D"/>
    <w:rsid w:val="0019358C"/>
    <w:rsid w:val="00193BE9"/>
    <w:rsid w:val="00194403"/>
    <w:rsid w:val="00194938"/>
    <w:rsid w:val="001967DE"/>
    <w:rsid w:val="00196DFE"/>
    <w:rsid w:val="001A0D4B"/>
    <w:rsid w:val="001A2D00"/>
    <w:rsid w:val="001A478B"/>
    <w:rsid w:val="001A53FB"/>
    <w:rsid w:val="001A61D8"/>
    <w:rsid w:val="001A6480"/>
    <w:rsid w:val="001A6EA1"/>
    <w:rsid w:val="001A702F"/>
    <w:rsid w:val="001B00C6"/>
    <w:rsid w:val="001B0223"/>
    <w:rsid w:val="001B042F"/>
    <w:rsid w:val="001B194C"/>
    <w:rsid w:val="001B1AB4"/>
    <w:rsid w:val="001B1F90"/>
    <w:rsid w:val="001B214C"/>
    <w:rsid w:val="001B2AC1"/>
    <w:rsid w:val="001B3249"/>
    <w:rsid w:val="001B3685"/>
    <w:rsid w:val="001B3CCD"/>
    <w:rsid w:val="001B55FB"/>
    <w:rsid w:val="001B5659"/>
    <w:rsid w:val="001B5788"/>
    <w:rsid w:val="001B5B8C"/>
    <w:rsid w:val="001B5DDD"/>
    <w:rsid w:val="001B6CF4"/>
    <w:rsid w:val="001B702A"/>
    <w:rsid w:val="001B75AB"/>
    <w:rsid w:val="001B77A6"/>
    <w:rsid w:val="001B7B6D"/>
    <w:rsid w:val="001C00A1"/>
    <w:rsid w:val="001C0492"/>
    <w:rsid w:val="001C1597"/>
    <w:rsid w:val="001C2A89"/>
    <w:rsid w:val="001C6690"/>
    <w:rsid w:val="001C761D"/>
    <w:rsid w:val="001D0A23"/>
    <w:rsid w:val="001D0C42"/>
    <w:rsid w:val="001D1BC3"/>
    <w:rsid w:val="001D21F2"/>
    <w:rsid w:val="001D2693"/>
    <w:rsid w:val="001D357A"/>
    <w:rsid w:val="001D3A42"/>
    <w:rsid w:val="001D4B34"/>
    <w:rsid w:val="001D4F80"/>
    <w:rsid w:val="001D5A89"/>
    <w:rsid w:val="001D5EFE"/>
    <w:rsid w:val="001E103B"/>
    <w:rsid w:val="001E1745"/>
    <w:rsid w:val="001E2369"/>
    <w:rsid w:val="001E3273"/>
    <w:rsid w:val="001E34A3"/>
    <w:rsid w:val="001E369B"/>
    <w:rsid w:val="001E3BAC"/>
    <w:rsid w:val="001E4486"/>
    <w:rsid w:val="001E713F"/>
    <w:rsid w:val="001E7ACC"/>
    <w:rsid w:val="001F080E"/>
    <w:rsid w:val="001F2AD0"/>
    <w:rsid w:val="001F2CDD"/>
    <w:rsid w:val="001F322B"/>
    <w:rsid w:val="001F4479"/>
    <w:rsid w:val="001F615D"/>
    <w:rsid w:val="001F787F"/>
    <w:rsid w:val="00201166"/>
    <w:rsid w:val="00201F14"/>
    <w:rsid w:val="00202BFF"/>
    <w:rsid w:val="0020350A"/>
    <w:rsid w:val="00203C68"/>
    <w:rsid w:val="00203E66"/>
    <w:rsid w:val="00203E86"/>
    <w:rsid w:val="00203F33"/>
    <w:rsid w:val="00204FE6"/>
    <w:rsid w:val="00205E80"/>
    <w:rsid w:val="002065F1"/>
    <w:rsid w:val="00207220"/>
    <w:rsid w:val="00207DBB"/>
    <w:rsid w:val="002111DC"/>
    <w:rsid w:val="00211599"/>
    <w:rsid w:val="00211935"/>
    <w:rsid w:val="00211BEC"/>
    <w:rsid w:val="00212A33"/>
    <w:rsid w:val="002132EB"/>
    <w:rsid w:val="00214071"/>
    <w:rsid w:val="002141CA"/>
    <w:rsid w:val="002142BB"/>
    <w:rsid w:val="002145F1"/>
    <w:rsid w:val="00214A6D"/>
    <w:rsid w:val="0021559D"/>
    <w:rsid w:val="00215DDB"/>
    <w:rsid w:val="00216363"/>
    <w:rsid w:val="00216C5A"/>
    <w:rsid w:val="002203CC"/>
    <w:rsid w:val="0022146C"/>
    <w:rsid w:val="00223255"/>
    <w:rsid w:val="00223EA0"/>
    <w:rsid w:val="00224800"/>
    <w:rsid w:val="00224B71"/>
    <w:rsid w:val="0022540B"/>
    <w:rsid w:val="00231BC3"/>
    <w:rsid w:val="00231D41"/>
    <w:rsid w:val="00231FC7"/>
    <w:rsid w:val="0023207D"/>
    <w:rsid w:val="00232AD0"/>
    <w:rsid w:val="002333FE"/>
    <w:rsid w:val="00233E29"/>
    <w:rsid w:val="00235427"/>
    <w:rsid w:val="00235526"/>
    <w:rsid w:val="00235F08"/>
    <w:rsid w:val="0023640C"/>
    <w:rsid w:val="00237458"/>
    <w:rsid w:val="002374F9"/>
    <w:rsid w:val="00237C21"/>
    <w:rsid w:val="002407A4"/>
    <w:rsid w:val="00242D3E"/>
    <w:rsid w:val="00243E22"/>
    <w:rsid w:val="002445A5"/>
    <w:rsid w:val="00244A41"/>
    <w:rsid w:val="00244FE2"/>
    <w:rsid w:val="00245FCA"/>
    <w:rsid w:val="002460AB"/>
    <w:rsid w:val="00246875"/>
    <w:rsid w:val="00247CE7"/>
    <w:rsid w:val="002501CD"/>
    <w:rsid w:val="002504B8"/>
    <w:rsid w:val="00250970"/>
    <w:rsid w:val="00252F8B"/>
    <w:rsid w:val="00254FDC"/>
    <w:rsid w:val="00255496"/>
    <w:rsid w:val="00255530"/>
    <w:rsid w:val="00255861"/>
    <w:rsid w:val="002559DA"/>
    <w:rsid w:val="00256B90"/>
    <w:rsid w:val="002570F0"/>
    <w:rsid w:val="00257BEA"/>
    <w:rsid w:val="00260393"/>
    <w:rsid w:val="00260B02"/>
    <w:rsid w:val="00260D1D"/>
    <w:rsid w:val="00261B93"/>
    <w:rsid w:val="00261F4A"/>
    <w:rsid w:val="00262D8C"/>
    <w:rsid w:val="002633D2"/>
    <w:rsid w:val="00263A0D"/>
    <w:rsid w:val="002643E6"/>
    <w:rsid w:val="00264DA4"/>
    <w:rsid w:val="0026616A"/>
    <w:rsid w:val="00266C13"/>
    <w:rsid w:val="00267E38"/>
    <w:rsid w:val="00270343"/>
    <w:rsid w:val="00270834"/>
    <w:rsid w:val="00270A69"/>
    <w:rsid w:val="00270D62"/>
    <w:rsid w:val="002729CE"/>
    <w:rsid w:val="00273A4F"/>
    <w:rsid w:val="00273B2F"/>
    <w:rsid w:val="00274059"/>
    <w:rsid w:val="002748A3"/>
    <w:rsid w:val="002761CD"/>
    <w:rsid w:val="00276FCB"/>
    <w:rsid w:val="002773E6"/>
    <w:rsid w:val="00277AC1"/>
    <w:rsid w:val="002804EE"/>
    <w:rsid w:val="00280A06"/>
    <w:rsid w:val="0028210A"/>
    <w:rsid w:val="002831EC"/>
    <w:rsid w:val="00283AA1"/>
    <w:rsid w:val="00284127"/>
    <w:rsid w:val="00285218"/>
    <w:rsid w:val="002855B3"/>
    <w:rsid w:val="00285BC5"/>
    <w:rsid w:val="00286F7D"/>
    <w:rsid w:val="00287CE7"/>
    <w:rsid w:val="00290142"/>
    <w:rsid w:val="0029125D"/>
    <w:rsid w:val="00291303"/>
    <w:rsid w:val="002917AA"/>
    <w:rsid w:val="002919AC"/>
    <w:rsid w:val="00291BDA"/>
    <w:rsid w:val="00291DA6"/>
    <w:rsid w:val="00291DB9"/>
    <w:rsid w:val="00292480"/>
    <w:rsid w:val="002931E5"/>
    <w:rsid w:val="002A0433"/>
    <w:rsid w:val="002A1DBE"/>
    <w:rsid w:val="002A231B"/>
    <w:rsid w:val="002A258D"/>
    <w:rsid w:val="002A2900"/>
    <w:rsid w:val="002A4044"/>
    <w:rsid w:val="002A42B5"/>
    <w:rsid w:val="002A43FD"/>
    <w:rsid w:val="002A503E"/>
    <w:rsid w:val="002A5441"/>
    <w:rsid w:val="002A7EF0"/>
    <w:rsid w:val="002B1330"/>
    <w:rsid w:val="002B14BC"/>
    <w:rsid w:val="002B19B8"/>
    <w:rsid w:val="002B2BAD"/>
    <w:rsid w:val="002B2CAA"/>
    <w:rsid w:val="002B2F08"/>
    <w:rsid w:val="002B36AD"/>
    <w:rsid w:val="002B41E5"/>
    <w:rsid w:val="002B5755"/>
    <w:rsid w:val="002B6F61"/>
    <w:rsid w:val="002B6FCC"/>
    <w:rsid w:val="002C0503"/>
    <w:rsid w:val="002C0D72"/>
    <w:rsid w:val="002C13CA"/>
    <w:rsid w:val="002C1AA2"/>
    <w:rsid w:val="002C28B7"/>
    <w:rsid w:val="002C2942"/>
    <w:rsid w:val="002C2CF8"/>
    <w:rsid w:val="002C2F80"/>
    <w:rsid w:val="002C3F6F"/>
    <w:rsid w:val="002C4317"/>
    <w:rsid w:val="002C45E7"/>
    <w:rsid w:val="002C57DA"/>
    <w:rsid w:val="002C5BD6"/>
    <w:rsid w:val="002C6DBB"/>
    <w:rsid w:val="002C7EC3"/>
    <w:rsid w:val="002D146C"/>
    <w:rsid w:val="002D16C8"/>
    <w:rsid w:val="002D272D"/>
    <w:rsid w:val="002D2CC5"/>
    <w:rsid w:val="002D2E47"/>
    <w:rsid w:val="002D3282"/>
    <w:rsid w:val="002D5FC3"/>
    <w:rsid w:val="002E0263"/>
    <w:rsid w:val="002E0442"/>
    <w:rsid w:val="002E0C9C"/>
    <w:rsid w:val="002E0ECE"/>
    <w:rsid w:val="002E20D8"/>
    <w:rsid w:val="002E2E18"/>
    <w:rsid w:val="002E3163"/>
    <w:rsid w:val="002E36D3"/>
    <w:rsid w:val="002E4985"/>
    <w:rsid w:val="002E636D"/>
    <w:rsid w:val="002E6A25"/>
    <w:rsid w:val="002E7055"/>
    <w:rsid w:val="002E732D"/>
    <w:rsid w:val="002E7C28"/>
    <w:rsid w:val="002F0280"/>
    <w:rsid w:val="002F02B3"/>
    <w:rsid w:val="002F2D85"/>
    <w:rsid w:val="002F3121"/>
    <w:rsid w:val="002F7A48"/>
    <w:rsid w:val="00300731"/>
    <w:rsid w:val="003019F8"/>
    <w:rsid w:val="003019FA"/>
    <w:rsid w:val="00302AAB"/>
    <w:rsid w:val="00302B87"/>
    <w:rsid w:val="0030346D"/>
    <w:rsid w:val="00304483"/>
    <w:rsid w:val="003051D2"/>
    <w:rsid w:val="003060CE"/>
    <w:rsid w:val="00306536"/>
    <w:rsid w:val="003068A4"/>
    <w:rsid w:val="00306F69"/>
    <w:rsid w:val="0030702B"/>
    <w:rsid w:val="00307A8F"/>
    <w:rsid w:val="003118B6"/>
    <w:rsid w:val="00312904"/>
    <w:rsid w:val="003133AD"/>
    <w:rsid w:val="00314890"/>
    <w:rsid w:val="00315294"/>
    <w:rsid w:val="00315637"/>
    <w:rsid w:val="003164EA"/>
    <w:rsid w:val="0031700A"/>
    <w:rsid w:val="00317218"/>
    <w:rsid w:val="003179DC"/>
    <w:rsid w:val="00320652"/>
    <w:rsid w:val="003212B2"/>
    <w:rsid w:val="003218A7"/>
    <w:rsid w:val="0032201E"/>
    <w:rsid w:val="003225FB"/>
    <w:rsid w:val="00322AC1"/>
    <w:rsid w:val="0032391B"/>
    <w:rsid w:val="00323ECF"/>
    <w:rsid w:val="00326105"/>
    <w:rsid w:val="003279A8"/>
    <w:rsid w:val="00330AD9"/>
    <w:rsid w:val="00331530"/>
    <w:rsid w:val="00331904"/>
    <w:rsid w:val="00331FC9"/>
    <w:rsid w:val="0033435C"/>
    <w:rsid w:val="00334A33"/>
    <w:rsid w:val="00335351"/>
    <w:rsid w:val="00336AE9"/>
    <w:rsid w:val="00341B7D"/>
    <w:rsid w:val="00341EF8"/>
    <w:rsid w:val="0034200B"/>
    <w:rsid w:val="00342AB0"/>
    <w:rsid w:val="003430C9"/>
    <w:rsid w:val="003457AA"/>
    <w:rsid w:val="00347082"/>
    <w:rsid w:val="00347101"/>
    <w:rsid w:val="00347883"/>
    <w:rsid w:val="00353048"/>
    <w:rsid w:val="0035391A"/>
    <w:rsid w:val="00353972"/>
    <w:rsid w:val="00353A40"/>
    <w:rsid w:val="00353F5F"/>
    <w:rsid w:val="00353F6C"/>
    <w:rsid w:val="0035455E"/>
    <w:rsid w:val="00354F92"/>
    <w:rsid w:val="00355789"/>
    <w:rsid w:val="00355BC6"/>
    <w:rsid w:val="003564EC"/>
    <w:rsid w:val="003566D6"/>
    <w:rsid w:val="00356754"/>
    <w:rsid w:val="00356933"/>
    <w:rsid w:val="003575DD"/>
    <w:rsid w:val="00357C20"/>
    <w:rsid w:val="003612CE"/>
    <w:rsid w:val="00361307"/>
    <w:rsid w:val="00361BAF"/>
    <w:rsid w:val="00361E12"/>
    <w:rsid w:val="00362125"/>
    <w:rsid w:val="0036283F"/>
    <w:rsid w:val="00362C71"/>
    <w:rsid w:val="0036345E"/>
    <w:rsid w:val="00364295"/>
    <w:rsid w:val="00364650"/>
    <w:rsid w:val="00364D87"/>
    <w:rsid w:val="00365188"/>
    <w:rsid w:val="00366526"/>
    <w:rsid w:val="0036739E"/>
    <w:rsid w:val="00367BCB"/>
    <w:rsid w:val="00367D44"/>
    <w:rsid w:val="00367DD1"/>
    <w:rsid w:val="00370996"/>
    <w:rsid w:val="00370C4D"/>
    <w:rsid w:val="0037244A"/>
    <w:rsid w:val="003736B8"/>
    <w:rsid w:val="00373F4A"/>
    <w:rsid w:val="00375112"/>
    <w:rsid w:val="00376B48"/>
    <w:rsid w:val="00380C78"/>
    <w:rsid w:val="003814C5"/>
    <w:rsid w:val="00382CDF"/>
    <w:rsid w:val="00383164"/>
    <w:rsid w:val="0038419A"/>
    <w:rsid w:val="003846C6"/>
    <w:rsid w:val="00384746"/>
    <w:rsid w:val="00384AE8"/>
    <w:rsid w:val="0038572F"/>
    <w:rsid w:val="0038641F"/>
    <w:rsid w:val="00387124"/>
    <w:rsid w:val="003874C3"/>
    <w:rsid w:val="003876A2"/>
    <w:rsid w:val="00390028"/>
    <w:rsid w:val="00390365"/>
    <w:rsid w:val="00390723"/>
    <w:rsid w:val="003912FA"/>
    <w:rsid w:val="003913D6"/>
    <w:rsid w:val="003927F4"/>
    <w:rsid w:val="003933FC"/>
    <w:rsid w:val="00394250"/>
    <w:rsid w:val="003942B3"/>
    <w:rsid w:val="00395936"/>
    <w:rsid w:val="00395A52"/>
    <w:rsid w:val="00395C8A"/>
    <w:rsid w:val="0039624D"/>
    <w:rsid w:val="003970D9"/>
    <w:rsid w:val="003A0771"/>
    <w:rsid w:val="003A0D10"/>
    <w:rsid w:val="003A10C8"/>
    <w:rsid w:val="003A12D8"/>
    <w:rsid w:val="003A160D"/>
    <w:rsid w:val="003A1787"/>
    <w:rsid w:val="003A1A4D"/>
    <w:rsid w:val="003A24E5"/>
    <w:rsid w:val="003A2D8F"/>
    <w:rsid w:val="003A3F8F"/>
    <w:rsid w:val="003A4336"/>
    <w:rsid w:val="003A45CF"/>
    <w:rsid w:val="003A50B9"/>
    <w:rsid w:val="003A5E21"/>
    <w:rsid w:val="003A71F6"/>
    <w:rsid w:val="003A73FE"/>
    <w:rsid w:val="003B041F"/>
    <w:rsid w:val="003B0FDA"/>
    <w:rsid w:val="003B1037"/>
    <w:rsid w:val="003B11F4"/>
    <w:rsid w:val="003B1D69"/>
    <w:rsid w:val="003B21D5"/>
    <w:rsid w:val="003B228A"/>
    <w:rsid w:val="003B2AAE"/>
    <w:rsid w:val="003B2CD5"/>
    <w:rsid w:val="003B2FCB"/>
    <w:rsid w:val="003B3487"/>
    <w:rsid w:val="003B4E50"/>
    <w:rsid w:val="003B57B4"/>
    <w:rsid w:val="003B5E38"/>
    <w:rsid w:val="003B66DC"/>
    <w:rsid w:val="003B6887"/>
    <w:rsid w:val="003B713A"/>
    <w:rsid w:val="003B7CE8"/>
    <w:rsid w:val="003B7F42"/>
    <w:rsid w:val="003C0DCD"/>
    <w:rsid w:val="003C1873"/>
    <w:rsid w:val="003C1AEE"/>
    <w:rsid w:val="003C1BF9"/>
    <w:rsid w:val="003C1CEB"/>
    <w:rsid w:val="003C2983"/>
    <w:rsid w:val="003C2A36"/>
    <w:rsid w:val="003C3E61"/>
    <w:rsid w:val="003C3F28"/>
    <w:rsid w:val="003C5573"/>
    <w:rsid w:val="003C5E94"/>
    <w:rsid w:val="003C695D"/>
    <w:rsid w:val="003C69D4"/>
    <w:rsid w:val="003C6B39"/>
    <w:rsid w:val="003C7ABE"/>
    <w:rsid w:val="003D0737"/>
    <w:rsid w:val="003D0A30"/>
    <w:rsid w:val="003D0A90"/>
    <w:rsid w:val="003D125F"/>
    <w:rsid w:val="003D1297"/>
    <w:rsid w:val="003D16A6"/>
    <w:rsid w:val="003D1D2E"/>
    <w:rsid w:val="003D24CF"/>
    <w:rsid w:val="003D2A3C"/>
    <w:rsid w:val="003D3379"/>
    <w:rsid w:val="003D3FF2"/>
    <w:rsid w:val="003D40F7"/>
    <w:rsid w:val="003D480E"/>
    <w:rsid w:val="003D4C36"/>
    <w:rsid w:val="003D5EDD"/>
    <w:rsid w:val="003D6615"/>
    <w:rsid w:val="003D6B18"/>
    <w:rsid w:val="003D6F76"/>
    <w:rsid w:val="003E0A08"/>
    <w:rsid w:val="003E17F2"/>
    <w:rsid w:val="003E1EEA"/>
    <w:rsid w:val="003E2301"/>
    <w:rsid w:val="003E30E8"/>
    <w:rsid w:val="003E361B"/>
    <w:rsid w:val="003F0ABF"/>
    <w:rsid w:val="003F10AD"/>
    <w:rsid w:val="003F2151"/>
    <w:rsid w:val="003F2AAF"/>
    <w:rsid w:val="003F31D1"/>
    <w:rsid w:val="003F3BA0"/>
    <w:rsid w:val="003F3EDD"/>
    <w:rsid w:val="003F549C"/>
    <w:rsid w:val="003F618F"/>
    <w:rsid w:val="003F63BD"/>
    <w:rsid w:val="003F6C3B"/>
    <w:rsid w:val="003F75EC"/>
    <w:rsid w:val="003F798B"/>
    <w:rsid w:val="00400175"/>
    <w:rsid w:val="00400BDA"/>
    <w:rsid w:val="00400BFC"/>
    <w:rsid w:val="00400CD3"/>
    <w:rsid w:val="00401915"/>
    <w:rsid w:val="00401FFE"/>
    <w:rsid w:val="004020A1"/>
    <w:rsid w:val="004020C6"/>
    <w:rsid w:val="00402429"/>
    <w:rsid w:val="004025B9"/>
    <w:rsid w:val="00404C9B"/>
    <w:rsid w:val="00404F74"/>
    <w:rsid w:val="004054B8"/>
    <w:rsid w:val="00405CB6"/>
    <w:rsid w:val="004067E3"/>
    <w:rsid w:val="00407698"/>
    <w:rsid w:val="00410820"/>
    <w:rsid w:val="00410D1D"/>
    <w:rsid w:val="004115BC"/>
    <w:rsid w:val="00412329"/>
    <w:rsid w:val="004123C8"/>
    <w:rsid w:val="00413850"/>
    <w:rsid w:val="00413FA1"/>
    <w:rsid w:val="004145CD"/>
    <w:rsid w:val="00414BD1"/>
    <w:rsid w:val="00414D11"/>
    <w:rsid w:val="00414F4B"/>
    <w:rsid w:val="0041625A"/>
    <w:rsid w:val="0041635B"/>
    <w:rsid w:val="00416C3B"/>
    <w:rsid w:val="0041730F"/>
    <w:rsid w:val="00417DD1"/>
    <w:rsid w:val="00421240"/>
    <w:rsid w:val="00421D09"/>
    <w:rsid w:val="00421E6C"/>
    <w:rsid w:val="00423813"/>
    <w:rsid w:val="00424096"/>
    <w:rsid w:val="004243FB"/>
    <w:rsid w:val="004248CC"/>
    <w:rsid w:val="00425964"/>
    <w:rsid w:val="00425985"/>
    <w:rsid w:val="00425E2E"/>
    <w:rsid w:val="004264BA"/>
    <w:rsid w:val="00426594"/>
    <w:rsid w:val="0042660A"/>
    <w:rsid w:val="004277B7"/>
    <w:rsid w:val="004308B8"/>
    <w:rsid w:val="004311BA"/>
    <w:rsid w:val="00431E26"/>
    <w:rsid w:val="00431E46"/>
    <w:rsid w:val="004327F2"/>
    <w:rsid w:val="004330C7"/>
    <w:rsid w:val="00433102"/>
    <w:rsid w:val="00433805"/>
    <w:rsid w:val="0043512D"/>
    <w:rsid w:val="004354B8"/>
    <w:rsid w:val="0043680C"/>
    <w:rsid w:val="00436A64"/>
    <w:rsid w:val="00440759"/>
    <w:rsid w:val="004408A6"/>
    <w:rsid w:val="00440DDA"/>
    <w:rsid w:val="00441029"/>
    <w:rsid w:val="004418F9"/>
    <w:rsid w:val="0044396E"/>
    <w:rsid w:val="00444559"/>
    <w:rsid w:val="00444BA1"/>
    <w:rsid w:val="00445A33"/>
    <w:rsid w:val="0044651D"/>
    <w:rsid w:val="0044668C"/>
    <w:rsid w:val="00446F70"/>
    <w:rsid w:val="004473A2"/>
    <w:rsid w:val="004476FB"/>
    <w:rsid w:val="004479A5"/>
    <w:rsid w:val="00451408"/>
    <w:rsid w:val="00451458"/>
    <w:rsid w:val="004514BF"/>
    <w:rsid w:val="00451E23"/>
    <w:rsid w:val="0045263E"/>
    <w:rsid w:val="00453F1B"/>
    <w:rsid w:val="00454531"/>
    <w:rsid w:val="004551D8"/>
    <w:rsid w:val="0045547A"/>
    <w:rsid w:val="00455984"/>
    <w:rsid w:val="00455A56"/>
    <w:rsid w:val="004561D8"/>
    <w:rsid w:val="004563AB"/>
    <w:rsid w:val="0045796D"/>
    <w:rsid w:val="00460FDD"/>
    <w:rsid w:val="0046116D"/>
    <w:rsid w:val="00461995"/>
    <w:rsid w:val="00462CF6"/>
    <w:rsid w:val="00462ED9"/>
    <w:rsid w:val="00463374"/>
    <w:rsid w:val="00465BC2"/>
    <w:rsid w:val="00470F67"/>
    <w:rsid w:val="00471521"/>
    <w:rsid w:val="00471BC5"/>
    <w:rsid w:val="00471E04"/>
    <w:rsid w:val="00472EC1"/>
    <w:rsid w:val="0047328D"/>
    <w:rsid w:val="00473539"/>
    <w:rsid w:val="00473F81"/>
    <w:rsid w:val="004742D8"/>
    <w:rsid w:val="00474B76"/>
    <w:rsid w:val="00475330"/>
    <w:rsid w:val="004755A1"/>
    <w:rsid w:val="00476CEA"/>
    <w:rsid w:val="00476E78"/>
    <w:rsid w:val="00480DFB"/>
    <w:rsid w:val="0048143F"/>
    <w:rsid w:val="004814C6"/>
    <w:rsid w:val="004818F4"/>
    <w:rsid w:val="00482920"/>
    <w:rsid w:val="00482F17"/>
    <w:rsid w:val="004835B2"/>
    <w:rsid w:val="00483981"/>
    <w:rsid w:val="00483D2A"/>
    <w:rsid w:val="0048434E"/>
    <w:rsid w:val="0048599A"/>
    <w:rsid w:val="00485FB7"/>
    <w:rsid w:val="00486920"/>
    <w:rsid w:val="00486EB7"/>
    <w:rsid w:val="004903A2"/>
    <w:rsid w:val="00490F99"/>
    <w:rsid w:val="004919AC"/>
    <w:rsid w:val="004919CB"/>
    <w:rsid w:val="00492BE8"/>
    <w:rsid w:val="004938A4"/>
    <w:rsid w:val="00494540"/>
    <w:rsid w:val="00494908"/>
    <w:rsid w:val="00495B06"/>
    <w:rsid w:val="00495D47"/>
    <w:rsid w:val="0049637D"/>
    <w:rsid w:val="0049725F"/>
    <w:rsid w:val="004A0D1C"/>
    <w:rsid w:val="004A0E52"/>
    <w:rsid w:val="004A1293"/>
    <w:rsid w:val="004A1E50"/>
    <w:rsid w:val="004A29B3"/>
    <w:rsid w:val="004A3047"/>
    <w:rsid w:val="004A4294"/>
    <w:rsid w:val="004A4694"/>
    <w:rsid w:val="004A491B"/>
    <w:rsid w:val="004A5420"/>
    <w:rsid w:val="004A56A8"/>
    <w:rsid w:val="004B0509"/>
    <w:rsid w:val="004B0BAA"/>
    <w:rsid w:val="004B2A09"/>
    <w:rsid w:val="004B2EC2"/>
    <w:rsid w:val="004B4419"/>
    <w:rsid w:val="004B556B"/>
    <w:rsid w:val="004B591E"/>
    <w:rsid w:val="004B63B2"/>
    <w:rsid w:val="004B6B00"/>
    <w:rsid w:val="004B71D4"/>
    <w:rsid w:val="004B750F"/>
    <w:rsid w:val="004B77F8"/>
    <w:rsid w:val="004C0475"/>
    <w:rsid w:val="004C0B91"/>
    <w:rsid w:val="004C2BFD"/>
    <w:rsid w:val="004C33A0"/>
    <w:rsid w:val="004C3BA5"/>
    <w:rsid w:val="004C41A7"/>
    <w:rsid w:val="004C5BAF"/>
    <w:rsid w:val="004C63A6"/>
    <w:rsid w:val="004C653B"/>
    <w:rsid w:val="004C6DB9"/>
    <w:rsid w:val="004C7724"/>
    <w:rsid w:val="004C7805"/>
    <w:rsid w:val="004C79AF"/>
    <w:rsid w:val="004C7FFB"/>
    <w:rsid w:val="004D036A"/>
    <w:rsid w:val="004D0939"/>
    <w:rsid w:val="004D1A18"/>
    <w:rsid w:val="004D1E9B"/>
    <w:rsid w:val="004D1FA3"/>
    <w:rsid w:val="004D2154"/>
    <w:rsid w:val="004D2CCF"/>
    <w:rsid w:val="004D2E1B"/>
    <w:rsid w:val="004D302B"/>
    <w:rsid w:val="004D3CD6"/>
    <w:rsid w:val="004D3EB9"/>
    <w:rsid w:val="004D4A06"/>
    <w:rsid w:val="004D6268"/>
    <w:rsid w:val="004D6C8B"/>
    <w:rsid w:val="004D71BD"/>
    <w:rsid w:val="004D7400"/>
    <w:rsid w:val="004D7449"/>
    <w:rsid w:val="004D7AE1"/>
    <w:rsid w:val="004E01EA"/>
    <w:rsid w:val="004E1A5A"/>
    <w:rsid w:val="004E2179"/>
    <w:rsid w:val="004E2B97"/>
    <w:rsid w:val="004E2C0C"/>
    <w:rsid w:val="004E30E8"/>
    <w:rsid w:val="004E39D4"/>
    <w:rsid w:val="004E3F06"/>
    <w:rsid w:val="004E44FB"/>
    <w:rsid w:val="004E512A"/>
    <w:rsid w:val="004E6DB1"/>
    <w:rsid w:val="004E6ED6"/>
    <w:rsid w:val="004E70F8"/>
    <w:rsid w:val="004E7921"/>
    <w:rsid w:val="004F2BEA"/>
    <w:rsid w:val="004F316B"/>
    <w:rsid w:val="004F4C5F"/>
    <w:rsid w:val="004F67FE"/>
    <w:rsid w:val="004F7C0F"/>
    <w:rsid w:val="00500417"/>
    <w:rsid w:val="005012FB"/>
    <w:rsid w:val="0050176E"/>
    <w:rsid w:val="005017C3"/>
    <w:rsid w:val="00502C93"/>
    <w:rsid w:val="00502F1C"/>
    <w:rsid w:val="005037E8"/>
    <w:rsid w:val="00503B5C"/>
    <w:rsid w:val="00503BB7"/>
    <w:rsid w:val="00503CEF"/>
    <w:rsid w:val="005043F9"/>
    <w:rsid w:val="00504C92"/>
    <w:rsid w:val="00505050"/>
    <w:rsid w:val="005063A8"/>
    <w:rsid w:val="00507E63"/>
    <w:rsid w:val="005107EC"/>
    <w:rsid w:val="00510C14"/>
    <w:rsid w:val="00511878"/>
    <w:rsid w:val="0051251E"/>
    <w:rsid w:val="00513961"/>
    <w:rsid w:val="00513EB7"/>
    <w:rsid w:val="0051519A"/>
    <w:rsid w:val="0051550A"/>
    <w:rsid w:val="00516417"/>
    <w:rsid w:val="00516DE2"/>
    <w:rsid w:val="005174AA"/>
    <w:rsid w:val="00517897"/>
    <w:rsid w:val="00520AB4"/>
    <w:rsid w:val="00520DA2"/>
    <w:rsid w:val="00521DEE"/>
    <w:rsid w:val="00522068"/>
    <w:rsid w:val="00522E89"/>
    <w:rsid w:val="005236B0"/>
    <w:rsid w:val="00524E29"/>
    <w:rsid w:val="0052505B"/>
    <w:rsid w:val="005256CD"/>
    <w:rsid w:val="005258DC"/>
    <w:rsid w:val="00526195"/>
    <w:rsid w:val="0052675E"/>
    <w:rsid w:val="005270C2"/>
    <w:rsid w:val="00527D81"/>
    <w:rsid w:val="00527F85"/>
    <w:rsid w:val="00530622"/>
    <w:rsid w:val="00531685"/>
    <w:rsid w:val="00531AF0"/>
    <w:rsid w:val="0053302C"/>
    <w:rsid w:val="00533455"/>
    <w:rsid w:val="0053349A"/>
    <w:rsid w:val="00533822"/>
    <w:rsid w:val="00533A33"/>
    <w:rsid w:val="00534269"/>
    <w:rsid w:val="00534843"/>
    <w:rsid w:val="005353BF"/>
    <w:rsid w:val="00536670"/>
    <w:rsid w:val="005374A0"/>
    <w:rsid w:val="00537CD2"/>
    <w:rsid w:val="00537DBA"/>
    <w:rsid w:val="00540F2C"/>
    <w:rsid w:val="00541086"/>
    <w:rsid w:val="00541454"/>
    <w:rsid w:val="0054164C"/>
    <w:rsid w:val="00541A55"/>
    <w:rsid w:val="00541ADD"/>
    <w:rsid w:val="00541B63"/>
    <w:rsid w:val="0054343F"/>
    <w:rsid w:val="0054344B"/>
    <w:rsid w:val="00543552"/>
    <w:rsid w:val="00545612"/>
    <w:rsid w:val="0054615D"/>
    <w:rsid w:val="005463B1"/>
    <w:rsid w:val="00546648"/>
    <w:rsid w:val="00546681"/>
    <w:rsid w:val="00546DDF"/>
    <w:rsid w:val="00547348"/>
    <w:rsid w:val="00547833"/>
    <w:rsid w:val="005479C3"/>
    <w:rsid w:val="00550407"/>
    <w:rsid w:val="0055046F"/>
    <w:rsid w:val="00550CBC"/>
    <w:rsid w:val="0055118B"/>
    <w:rsid w:val="005535FA"/>
    <w:rsid w:val="00555627"/>
    <w:rsid w:val="00555997"/>
    <w:rsid w:val="005566A1"/>
    <w:rsid w:val="00556D1E"/>
    <w:rsid w:val="005571F1"/>
    <w:rsid w:val="005604AE"/>
    <w:rsid w:val="005631A4"/>
    <w:rsid w:val="005631C5"/>
    <w:rsid w:val="00563679"/>
    <w:rsid w:val="0056520F"/>
    <w:rsid w:val="00565737"/>
    <w:rsid w:val="005659BC"/>
    <w:rsid w:val="00565A4A"/>
    <w:rsid w:val="00567298"/>
    <w:rsid w:val="00567948"/>
    <w:rsid w:val="00567B92"/>
    <w:rsid w:val="00567BC0"/>
    <w:rsid w:val="005716AC"/>
    <w:rsid w:val="00571944"/>
    <w:rsid w:val="00572210"/>
    <w:rsid w:val="00572529"/>
    <w:rsid w:val="00572F0D"/>
    <w:rsid w:val="005735EA"/>
    <w:rsid w:val="00574B49"/>
    <w:rsid w:val="00575DA7"/>
    <w:rsid w:val="0057611E"/>
    <w:rsid w:val="005762D5"/>
    <w:rsid w:val="00576D3F"/>
    <w:rsid w:val="00577022"/>
    <w:rsid w:val="005770D4"/>
    <w:rsid w:val="00577579"/>
    <w:rsid w:val="00577C96"/>
    <w:rsid w:val="005819AB"/>
    <w:rsid w:val="00582764"/>
    <w:rsid w:val="00583331"/>
    <w:rsid w:val="00584A71"/>
    <w:rsid w:val="00585012"/>
    <w:rsid w:val="00586272"/>
    <w:rsid w:val="00586B67"/>
    <w:rsid w:val="0058730C"/>
    <w:rsid w:val="00587EBC"/>
    <w:rsid w:val="00590E3C"/>
    <w:rsid w:val="00591476"/>
    <w:rsid w:val="00594309"/>
    <w:rsid w:val="00594563"/>
    <w:rsid w:val="00594792"/>
    <w:rsid w:val="00595CD9"/>
    <w:rsid w:val="00596349"/>
    <w:rsid w:val="005969EE"/>
    <w:rsid w:val="005A00BA"/>
    <w:rsid w:val="005A03E2"/>
    <w:rsid w:val="005A0FAD"/>
    <w:rsid w:val="005A13FF"/>
    <w:rsid w:val="005A2091"/>
    <w:rsid w:val="005A394B"/>
    <w:rsid w:val="005A3954"/>
    <w:rsid w:val="005A39B8"/>
    <w:rsid w:val="005A3AB3"/>
    <w:rsid w:val="005A3BB3"/>
    <w:rsid w:val="005A3E5A"/>
    <w:rsid w:val="005A4735"/>
    <w:rsid w:val="005A49D1"/>
    <w:rsid w:val="005A61B0"/>
    <w:rsid w:val="005A6E82"/>
    <w:rsid w:val="005B0E1B"/>
    <w:rsid w:val="005B223F"/>
    <w:rsid w:val="005B2409"/>
    <w:rsid w:val="005B2828"/>
    <w:rsid w:val="005B41F3"/>
    <w:rsid w:val="005B533B"/>
    <w:rsid w:val="005B5ACD"/>
    <w:rsid w:val="005B6A19"/>
    <w:rsid w:val="005B7138"/>
    <w:rsid w:val="005C09B5"/>
    <w:rsid w:val="005C20C2"/>
    <w:rsid w:val="005C2579"/>
    <w:rsid w:val="005C2D6E"/>
    <w:rsid w:val="005C31FA"/>
    <w:rsid w:val="005C3E8D"/>
    <w:rsid w:val="005C3F09"/>
    <w:rsid w:val="005C411F"/>
    <w:rsid w:val="005C4F66"/>
    <w:rsid w:val="005C51E6"/>
    <w:rsid w:val="005C57F4"/>
    <w:rsid w:val="005C585F"/>
    <w:rsid w:val="005C642D"/>
    <w:rsid w:val="005C7351"/>
    <w:rsid w:val="005C7D3E"/>
    <w:rsid w:val="005C7E13"/>
    <w:rsid w:val="005D2464"/>
    <w:rsid w:val="005D4924"/>
    <w:rsid w:val="005D51FF"/>
    <w:rsid w:val="005D77DD"/>
    <w:rsid w:val="005D7B25"/>
    <w:rsid w:val="005E11B6"/>
    <w:rsid w:val="005E1AD3"/>
    <w:rsid w:val="005E4568"/>
    <w:rsid w:val="005E5C2C"/>
    <w:rsid w:val="005E7048"/>
    <w:rsid w:val="005E709F"/>
    <w:rsid w:val="005E7FA3"/>
    <w:rsid w:val="005F009E"/>
    <w:rsid w:val="005F1623"/>
    <w:rsid w:val="005F223F"/>
    <w:rsid w:val="005F22D5"/>
    <w:rsid w:val="005F244F"/>
    <w:rsid w:val="005F2533"/>
    <w:rsid w:val="005F2C87"/>
    <w:rsid w:val="005F2DC3"/>
    <w:rsid w:val="005F3AF1"/>
    <w:rsid w:val="005F4DEA"/>
    <w:rsid w:val="005F546F"/>
    <w:rsid w:val="005F5CAE"/>
    <w:rsid w:val="005F673B"/>
    <w:rsid w:val="005F77B2"/>
    <w:rsid w:val="005F7F6C"/>
    <w:rsid w:val="006009E1"/>
    <w:rsid w:val="00600AA4"/>
    <w:rsid w:val="00601F26"/>
    <w:rsid w:val="0060263D"/>
    <w:rsid w:val="0060378E"/>
    <w:rsid w:val="006042B0"/>
    <w:rsid w:val="00605026"/>
    <w:rsid w:val="00605029"/>
    <w:rsid w:val="006057FD"/>
    <w:rsid w:val="00605AE5"/>
    <w:rsid w:val="00605CBD"/>
    <w:rsid w:val="00606331"/>
    <w:rsid w:val="0060707C"/>
    <w:rsid w:val="00607A65"/>
    <w:rsid w:val="00607C22"/>
    <w:rsid w:val="00610BAA"/>
    <w:rsid w:val="00611A54"/>
    <w:rsid w:val="0061284F"/>
    <w:rsid w:val="00612BEF"/>
    <w:rsid w:val="00613D3E"/>
    <w:rsid w:val="006141F5"/>
    <w:rsid w:val="0061421D"/>
    <w:rsid w:val="0061481A"/>
    <w:rsid w:val="00614827"/>
    <w:rsid w:val="00615151"/>
    <w:rsid w:val="0061540A"/>
    <w:rsid w:val="0061578A"/>
    <w:rsid w:val="00616D29"/>
    <w:rsid w:val="0061713D"/>
    <w:rsid w:val="006205E3"/>
    <w:rsid w:val="00620754"/>
    <w:rsid w:val="00620E32"/>
    <w:rsid w:val="00622887"/>
    <w:rsid w:val="0062317D"/>
    <w:rsid w:val="00625103"/>
    <w:rsid w:val="00626E2D"/>
    <w:rsid w:val="0062717E"/>
    <w:rsid w:val="006272EF"/>
    <w:rsid w:val="00630636"/>
    <w:rsid w:val="006310B2"/>
    <w:rsid w:val="00631FE2"/>
    <w:rsid w:val="0063205B"/>
    <w:rsid w:val="00632892"/>
    <w:rsid w:val="00633431"/>
    <w:rsid w:val="00635EC4"/>
    <w:rsid w:val="00636CD1"/>
    <w:rsid w:val="0063795B"/>
    <w:rsid w:val="0064046B"/>
    <w:rsid w:val="00640D83"/>
    <w:rsid w:val="006412AB"/>
    <w:rsid w:val="00641BDD"/>
    <w:rsid w:val="00642972"/>
    <w:rsid w:val="00642DA0"/>
    <w:rsid w:val="0064331C"/>
    <w:rsid w:val="00643589"/>
    <w:rsid w:val="00645372"/>
    <w:rsid w:val="006457F7"/>
    <w:rsid w:val="0064590F"/>
    <w:rsid w:val="00646702"/>
    <w:rsid w:val="00646799"/>
    <w:rsid w:val="00650847"/>
    <w:rsid w:val="00651190"/>
    <w:rsid w:val="00651F55"/>
    <w:rsid w:val="006526B4"/>
    <w:rsid w:val="006534F2"/>
    <w:rsid w:val="00653515"/>
    <w:rsid w:val="00653B36"/>
    <w:rsid w:val="006542D9"/>
    <w:rsid w:val="006556F3"/>
    <w:rsid w:val="00655864"/>
    <w:rsid w:val="00656E68"/>
    <w:rsid w:val="006573CE"/>
    <w:rsid w:val="00657561"/>
    <w:rsid w:val="006606A6"/>
    <w:rsid w:val="006607BC"/>
    <w:rsid w:val="00661135"/>
    <w:rsid w:val="006618B7"/>
    <w:rsid w:val="00662F7C"/>
    <w:rsid w:val="00663CFB"/>
    <w:rsid w:val="00663CFC"/>
    <w:rsid w:val="00664BCD"/>
    <w:rsid w:val="00666130"/>
    <w:rsid w:val="00666C25"/>
    <w:rsid w:val="00667F63"/>
    <w:rsid w:val="006703C3"/>
    <w:rsid w:val="006705EA"/>
    <w:rsid w:val="0067067C"/>
    <w:rsid w:val="006707D2"/>
    <w:rsid w:val="0067092A"/>
    <w:rsid w:val="00672304"/>
    <w:rsid w:val="00673A6D"/>
    <w:rsid w:val="00674BAA"/>
    <w:rsid w:val="00674BAC"/>
    <w:rsid w:val="00675452"/>
    <w:rsid w:val="00675F13"/>
    <w:rsid w:val="0067601B"/>
    <w:rsid w:val="006800B7"/>
    <w:rsid w:val="0068010E"/>
    <w:rsid w:val="006809CD"/>
    <w:rsid w:val="0068275C"/>
    <w:rsid w:val="006835D4"/>
    <w:rsid w:val="00683E0C"/>
    <w:rsid w:val="006853AE"/>
    <w:rsid w:val="00685990"/>
    <w:rsid w:val="00686B41"/>
    <w:rsid w:val="00687915"/>
    <w:rsid w:val="00687FF4"/>
    <w:rsid w:val="00691A1F"/>
    <w:rsid w:val="0069270A"/>
    <w:rsid w:val="00693757"/>
    <w:rsid w:val="0069396E"/>
    <w:rsid w:val="006945A9"/>
    <w:rsid w:val="0069464C"/>
    <w:rsid w:val="0069465F"/>
    <w:rsid w:val="006954AE"/>
    <w:rsid w:val="006958F8"/>
    <w:rsid w:val="00695BBB"/>
    <w:rsid w:val="00696814"/>
    <w:rsid w:val="00697A0A"/>
    <w:rsid w:val="006A11AF"/>
    <w:rsid w:val="006A1EE8"/>
    <w:rsid w:val="006A207A"/>
    <w:rsid w:val="006A36A2"/>
    <w:rsid w:val="006A3E18"/>
    <w:rsid w:val="006A53B0"/>
    <w:rsid w:val="006A544C"/>
    <w:rsid w:val="006A5B40"/>
    <w:rsid w:val="006A5B6D"/>
    <w:rsid w:val="006A5EAD"/>
    <w:rsid w:val="006A63F0"/>
    <w:rsid w:val="006A66FE"/>
    <w:rsid w:val="006A6BF3"/>
    <w:rsid w:val="006A7178"/>
    <w:rsid w:val="006B0C27"/>
    <w:rsid w:val="006B0ED6"/>
    <w:rsid w:val="006B2645"/>
    <w:rsid w:val="006B426D"/>
    <w:rsid w:val="006B4677"/>
    <w:rsid w:val="006B4AFC"/>
    <w:rsid w:val="006B553C"/>
    <w:rsid w:val="006B573D"/>
    <w:rsid w:val="006B57D1"/>
    <w:rsid w:val="006B6054"/>
    <w:rsid w:val="006B64C6"/>
    <w:rsid w:val="006B6F63"/>
    <w:rsid w:val="006B7147"/>
    <w:rsid w:val="006C10C5"/>
    <w:rsid w:val="006C2A4F"/>
    <w:rsid w:val="006C34A8"/>
    <w:rsid w:val="006C5376"/>
    <w:rsid w:val="006C57B3"/>
    <w:rsid w:val="006C59A4"/>
    <w:rsid w:val="006C5EA4"/>
    <w:rsid w:val="006C6192"/>
    <w:rsid w:val="006C674B"/>
    <w:rsid w:val="006D0F6C"/>
    <w:rsid w:val="006D13BD"/>
    <w:rsid w:val="006D13D2"/>
    <w:rsid w:val="006D17B1"/>
    <w:rsid w:val="006D18C8"/>
    <w:rsid w:val="006D1E44"/>
    <w:rsid w:val="006D36A5"/>
    <w:rsid w:val="006D5D7E"/>
    <w:rsid w:val="006E1951"/>
    <w:rsid w:val="006E200F"/>
    <w:rsid w:val="006E225E"/>
    <w:rsid w:val="006E23C4"/>
    <w:rsid w:val="006E2456"/>
    <w:rsid w:val="006E2A4E"/>
    <w:rsid w:val="006E35FE"/>
    <w:rsid w:val="006E3CAA"/>
    <w:rsid w:val="006E5CA0"/>
    <w:rsid w:val="006E5D58"/>
    <w:rsid w:val="006E6BE3"/>
    <w:rsid w:val="006E7A9B"/>
    <w:rsid w:val="006F045B"/>
    <w:rsid w:val="006F0F6F"/>
    <w:rsid w:val="006F234D"/>
    <w:rsid w:val="006F2AAF"/>
    <w:rsid w:val="006F367D"/>
    <w:rsid w:val="006F404C"/>
    <w:rsid w:val="006F468F"/>
    <w:rsid w:val="006F562D"/>
    <w:rsid w:val="006F58BB"/>
    <w:rsid w:val="006F69D5"/>
    <w:rsid w:val="006F7055"/>
    <w:rsid w:val="00700F16"/>
    <w:rsid w:val="00702012"/>
    <w:rsid w:val="00702FF5"/>
    <w:rsid w:val="007032B5"/>
    <w:rsid w:val="0070470B"/>
    <w:rsid w:val="00704C75"/>
    <w:rsid w:val="00705851"/>
    <w:rsid w:val="00705CEA"/>
    <w:rsid w:val="007064FE"/>
    <w:rsid w:val="00706D77"/>
    <w:rsid w:val="00707223"/>
    <w:rsid w:val="00707A20"/>
    <w:rsid w:val="00710D5C"/>
    <w:rsid w:val="00711ACC"/>
    <w:rsid w:val="00711CA5"/>
    <w:rsid w:val="00712184"/>
    <w:rsid w:val="00712737"/>
    <w:rsid w:val="00712762"/>
    <w:rsid w:val="00713D4C"/>
    <w:rsid w:val="0071519C"/>
    <w:rsid w:val="0071596A"/>
    <w:rsid w:val="0071695B"/>
    <w:rsid w:val="00717A60"/>
    <w:rsid w:val="00720152"/>
    <w:rsid w:val="00720294"/>
    <w:rsid w:val="0072071F"/>
    <w:rsid w:val="00721058"/>
    <w:rsid w:val="00721817"/>
    <w:rsid w:val="00721ABF"/>
    <w:rsid w:val="00721C39"/>
    <w:rsid w:val="00722299"/>
    <w:rsid w:val="007226CB"/>
    <w:rsid w:val="007231B1"/>
    <w:rsid w:val="00723F96"/>
    <w:rsid w:val="00725481"/>
    <w:rsid w:val="00726152"/>
    <w:rsid w:val="007262FA"/>
    <w:rsid w:val="0072665F"/>
    <w:rsid w:val="007273AC"/>
    <w:rsid w:val="00727D2D"/>
    <w:rsid w:val="00730C83"/>
    <w:rsid w:val="00732CAF"/>
    <w:rsid w:val="007337DE"/>
    <w:rsid w:val="00734138"/>
    <w:rsid w:val="00735E19"/>
    <w:rsid w:val="00736439"/>
    <w:rsid w:val="0073675E"/>
    <w:rsid w:val="00736B43"/>
    <w:rsid w:val="007376C6"/>
    <w:rsid w:val="007414FB"/>
    <w:rsid w:val="00741754"/>
    <w:rsid w:val="00743B77"/>
    <w:rsid w:val="00743DD2"/>
    <w:rsid w:val="00744342"/>
    <w:rsid w:val="00746D1D"/>
    <w:rsid w:val="00747241"/>
    <w:rsid w:val="007478C4"/>
    <w:rsid w:val="00750124"/>
    <w:rsid w:val="007508B0"/>
    <w:rsid w:val="007511BC"/>
    <w:rsid w:val="007528C2"/>
    <w:rsid w:val="00752C75"/>
    <w:rsid w:val="00753256"/>
    <w:rsid w:val="007533E2"/>
    <w:rsid w:val="00753DB4"/>
    <w:rsid w:val="00754878"/>
    <w:rsid w:val="0075493C"/>
    <w:rsid w:val="00754E8A"/>
    <w:rsid w:val="00755741"/>
    <w:rsid w:val="007568C3"/>
    <w:rsid w:val="00756C69"/>
    <w:rsid w:val="00756F71"/>
    <w:rsid w:val="0075740A"/>
    <w:rsid w:val="00757640"/>
    <w:rsid w:val="007577A1"/>
    <w:rsid w:val="00757C06"/>
    <w:rsid w:val="00757D8F"/>
    <w:rsid w:val="0076231B"/>
    <w:rsid w:val="00762E25"/>
    <w:rsid w:val="00763240"/>
    <w:rsid w:val="0076370F"/>
    <w:rsid w:val="00763DB5"/>
    <w:rsid w:val="00764660"/>
    <w:rsid w:val="00764CA7"/>
    <w:rsid w:val="00766071"/>
    <w:rsid w:val="00767594"/>
    <w:rsid w:val="007676FC"/>
    <w:rsid w:val="00767BD0"/>
    <w:rsid w:val="00767F11"/>
    <w:rsid w:val="0077010B"/>
    <w:rsid w:val="0077026A"/>
    <w:rsid w:val="00770F44"/>
    <w:rsid w:val="007739D9"/>
    <w:rsid w:val="00773E14"/>
    <w:rsid w:val="007748BB"/>
    <w:rsid w:val="00774D98"/>
    <w:rsid w:val="00775048"/>
    <w:rsid w:val="00775101"/>
    <w:rsid w:val="007752FE"/>
    <w:rsid w:val="007771BD"/>
    <w:rsid w:val="00777922"/>
    <w:rsid w:val="007806BE"/>
    <w:rsid w:val="0078134A"/>
    <w:rsid w:val="00781463"/>
    <w:rsid w:val="00782E66"/>
    <w:rsid w:val="00783D5C"/>
    <w:rsid w:val="00784A28"/>
    <w:rsid w:val="00786076"/>
    <w:rsid w:val="007861E8"/>
    <w:rsid w:val="007907DB"/>
    <w:rsid w:val="007914A2"/>
    <w:rsid w:val="00791BFD"/>
    <w:rsid w:val="00793CCB"/>
    <w:rsid w:val="00793D71"/>
    <w:rsid w:val="00793F95"/>
    <w:rsid w:val="00794BD9"/>
    <w:rsid w:val="00795092"/>
    <w:rsid w:val="007957FF"/>
    <w:rsid w:val="00795D9D"/>
    <w:rsid w:val="00795EB5"/>
    <w:rsid w:val="0079639D"/>
    <w:rsid w:val="007968ED"/>
    <w:rsid w:val="00796F40"/>
    <w:rsid w:val="00797640"/>
    <w:rsid w:val="007978E0"/>
    <w:rsid w:val="00797C59"/>
    <w:rsid w:val="007A04FF"/>
    <w:rsid w:val="007A0CCA"/>
    <w:rsid w:val="007A0CE6"/>
    <w:rsid w:val="007A14AE"/>
    <w:rsid w:val="007A1978"/>
    <w:rsid w:val="007A1D98"/>
    <w:rsid w:val="007A341D"/>
    <w:rsid w:val="007A4982"/>
    <w:rsid w:val="007A56D7"/>
    <w:rsid w:val="007A572B"/>
    <w:rsid w:val="007A5DDA"/>
    <w:rsid w:val="007A5E47"/>
    <w:rsid w:val="007A6014"/>
    <w:rsid w:val="007A7C90"/>
    <w:rsid w:val="007A7C9F"/>
    <w:rsid w:val="007A7E7C"/>
    <w:rsid w:val="007B0283"/>
    <w:rsid w:val="007B14ED"/>
    <w:rsid w:val="007B2C10"/>
    <w:rsid w:val="007B2D42"/>
    <w:rsid w:val="007B2EC3"/>
    <w:rsid w:val="007B3187"/>
    <w:rsid w:val="007B346A"/>
    <w:rsid w:val="007B44A4"/>
    <w:rsid w:val="007B4ACF"/>
    <w:rsid w:val="007B4F5E"/>
    <w:rsid w:val="007B51C4"/>
    <w:rsid w:val="007B595F"/>
    <w:rsid w:val="007B6D64"/>
    <w:rsid w:val="007B7860"/>
    <w:rsid w:val="007C2280"/>
    <w:rsid w:val="007C263A"/>
    <w:rsid w:val="007C28ED"/>
    <w:rsid w:val="007C2ABA"/>
    <w:rsid w:val="007C3516"/>
    <w:rsid w:val="007C351B"/>
    <w:rsid w:val="007C3C6A"/>
    <w:rsid w:val="007C443E"/>
    <w:rsid w:val="007C5360"/>
    <w:rsid w:val="007C5A4C"/>
    <w:rsid w:val="007C61C5"/>
    <w:rsid w:val="007C7251"/>
    <w:rsid w:val="007C7764"/>
    <w:rsid w:val="007D08D9"/>
    <w:rsid w:val="007D0930"/>
    <w:rsid w:val="007D1BC2"/>
    <w:rsid w:val="007D206D"/>
    <w:rsid w:val="007D2531"/>
    <w:rsid w:val="007D3ADE"/>
    <w:rsid w:val="007D4B40"/>
    <w:rsid w:val="007D532F"/>
    <w:rsid w:val="007D546D"/>
    <w:rsid w:val="007D6373"/>
    <w:rsid w:val="007E029A"/>
    <w:rsid w:val="007E0A35"/>
    <w:rsid w:val="007E172A"/>
    <w:rsid w:val="007E19AE"/>
    <w:rsid w:val="007E1FC4"/>
    <w:rsid w:val="007E4167"/>
    <w:rsid w:val="007E41A4"/>
    <w:rsid w:val="007E45E5"/>
    <w:rsid w:val="007E4A2D"/>
    <w:rsid w:val="007E65BD"/>
    <w:rsid w:val="007E73CE"/>
    <w:rsid w:val="007E776F"/>
    <w:rsid w:val="007E790E"/>
    <w:rsid w:val="007E7C00"/>
    <w:rsid w:val="007F0112"/>
    <w:rsid w:val="007F0EFD"/>
    <w:rsid w:val="007F17B4"/>
    <w:rsid w:val="007F1BD5"/>
    <w:rsid w:val="007F2D6C"/>
    <w:rsid w:val="007F33F9"/>
    <w:rsid w:val="007F5606"/>
    <w:rsid w:val="007F6AA7"/>
    <w:rsid w:val="007F7233"/>
    <w:rsid w:val="007F77AE"/>
    <w:rsid w:val="007F7EAB"/>
    <w:rsid w:val="0080181F"/>
    <w:rsid w:val="008032FE"/>
    <w:rsid w:val="00803593"/>
    <w:rsid w:val="00804C9A"/>
    <w:rsid w:val="00806A80"/>
    <w:rsid w:val="008074C4"/>
    <w:rsid w:val="0080777B"/>
    <w:rsid w:val="00807A67"/>
    <w:rsid w:val="00807B43"/>
    <w:rsid w:val="008103E2"/>
    <w:rsid w:val="008116BC"/>
    <w:rsid w:val="00813088"/>
    <w:rsid w:val="008138FC"/>
    <w:rsid w:val="008143CF"/>
    <w:rsid w:val="00816390"/>
    <w:rsid w:val="00817132"/>
    <w:rsid w:val="008175FE"/>
    <w:rsid w:val="008178FF"/>
    <w:rsid w:val="00817930"/>
    <w:rsid w:val="0082052A"/>
    <w:rsid w:val="00820D0E"/>
    <w:rsid w:val="00823A05"/>
    <w:rsid w:val="00823A12"/>
    <w:rsid w:val="00824A1C"/>
    <w:rsid w:val="00825214"/>
    <w:rsid w:val="008255F7"/>
    <w:rsid w:val="00825D60"/>
    <w:rsid w:val="00827A7C"/>
    <w:rsid w:val="008303E4"/>
    <w:rsid w:val="00832233"/>
    <w:rsid w:val="00832EBB"/>
    <w:rsid w:val="00833210"/>
    <w:rsid w:val="0083470B"/>
    <w:rsid w:val="00835588"/>
    <w:rsid w:val="0083566F"/>
    <w:rsid w:val="00835F33"/>
    <w:rsid w:val="008362AA"/>
    <w:rsid w:val="00836BD0"/>
    <w:rsid w:val="00836CDB"/>
    <w:rsid w:val="00836D33"/>
    <w:rsid w:val="00837AC9"/>
    <w:rsid w:val="00837B74"/>
    <w:rsid w:val="00837CD5"/>
    <w:rsid w:val="00840189"/>
    <w:rsid w:val="00841026"/>
    <w:rsid w:val="008411E0"/>
    <w:rsid w:val="00841BC3"/>
    <w:rsid w:val="008437A3"/>
    <w:rsid w:val="00846C77"/>
    <w:rsid w:val="0084741A"/>
    <w:rsid w:val="0084768A"/>
    <w:rsid w:val="008502B1"/>
    <w:rsid w:val="0085070F"/>
    <w:rsid w:val="00851414"/>
    <w:rsid w:val="0085141D"/>
    <w:rsid w:val="008519EE"/>
    <w:rsid w:val="00851CA0"/>
    <w:rsid w:val="008520A1"/>
    <w:rsid w:val="00852D1F"/>
    <w:rsid w:val="008544D7"/>
    <w:rsid w:val="008549CF"/>
    <w:rsid w:val="00854AAF"/>
    <w:rsid w:val="00855473"/>
    <w:rsid w:val="008554EE"/>
    <w:rsid w:val="00855920"/>
    <w:rsid w:val="00855EA9"/>
    <w:rsid w:val="0086054F"/>
    <w:rsid w:val="00860F50"/>
    <w:rsid w:val="00861111"/>
    <w:rsid w:val="0086205F"/>
    <w:rsid w:val="00862310"/>
    <w:rsid w:val="00862346"/>
    <w:rsid w:val="00862E7E"/>
    <w:rsid w:val="00863300"/>
    <w:rsid w:val="00863809"/>
    <w:rsid w:val="0086402E"/>
    <w:rsid w:val="00864A3F"/>
    <w:rsid w:val="008669ED"/>
    <w:rsid w:val="00867503"/>
    <w:rsid w:val="008703EC"/>
    <w:rsid w:val="0087075A"/>
    <w:rsid w:val="00872509"/>
    <w:rsid w:val="0087294A"/>
    <w:rsid w:val="00872A88"/>
    <w:rsid w:val="00872DF1"/>
    <w:rsid w:val="00873982"/>
    <w:rsid w:val="00873B2B"/>
    <w:rsid w:val="0087464F"/>
    <w:rsid w:val="0087499B"/>
    <w:rsid w:val="00875440"/>
    <w:rsid w:val="0087619D"/>
    <w:rsid w:val="00876ACA"/>
    <w:rsid w:val="008775EF"/>
    <w:rsid w:val="008800EF"/>
    <w:rsid w:val="008804C6"/>
    <w:rsid w:val="00880E30"/>
    <w:rsid w:val="008812FF"/>
    <w:rsid w:val="00881838"/>
    <w:rsid w:val="008818D0"/>
    <w:rsid w:val="00881F58"/>
    <w:rsid w:val="008830B8"/>
    <w:rsid w:val="008835D8"/>
    <w:rsid w:val="00883B32"/>
    <w:rsid w:val="00884DAC"/>
    <w:rsid w:val="00885E17"/>
    <w:rsid w:val="00886E1E"/>
    <w:rsid w:val="00890431"/>
    <w:rsid w:val="0089119C"/>
    <w:rsid w:val="00891C60"/>
    <w:rsid w:val="00892A27"/>
    <w:rsid w:val="00893ECA"/>
    <w:rsid w:val="00893F86"/>
    <w:rsid w:val="00894733"/>
    <w:rsid w:val="00894988"/>
    <w:rsid w:val="00894B38"/>
    <w:rsid w:val="00894F51"/>
    <w:rsid w:val="00897792"/>
    <w:rsid w:val="008A126B"/>
    <w:rsid w:val="008A18F0"/>
    <w:rsid w:val="008A3621"/>
    <w:rsid w:val="008A3C7B"/>
    <w:rsid w:val="008A3DC8"/>
    <w:rsid w:val="008A3F9F"/>
    <w:rsid w:val="008A41E3"/>
    <w:rsid w:val="008A6452"/>
    <w:rsid w:val="008A6ED2"/>
    <w:rsid w:val="008A771E"/>
    <w:rsid w:val="008A7B2C"/>
    <w:rsid w:val="008B06E7"/>
    <w:rsid w:val="008B0E63"/>
    <w:rsid w:val="008B14C9"/>
    <w:rsid w:val="008B33DC"/>
    <w:rsid w:val="008B3994"/>
    <w:rsid w:val="008B65B1"/>
    <w:rsid w:val="008B65F7"/>
    <w:rsid w:val="008B69F8"/>
    <w:rsid w:val="008B6CA4"/>
    <w:rsid w:val="008C0051"/>
    <w:rsid w:val="008C00EF"/>
    <w:rsid w:val="008C1DFE"/>
    <w:rsid w:val="008C2876"/>
    <w:rsid w:val="008C2CD7"/>
    <w:rsid w:val="008C3BBC"/>
    <w:rsid w:val="008C3EAC"/>
    <w:rsid w:val="008C52F9"/>
    <w:rsid w:val="008C6592"/>
    <w:rsid w:val="008C6A16"/>
    <w:rsid w:val="008D051F"/>
    <w:rsid w:val="008D0E22"/>
    <w:rsid w:val="008D1863"/>
    <w:rsid w:val="008D2198"/>
    <w:rsid w:val="008D29CA"/>
    <w:rsid w:val="008D37BB"/>
    <w:rsid w:val="008D38A5"/>
    <w:rsid w:val="008D45FB"/>
    <w:rsid w:val="008D47BF"/>
    <w:rsid w:val="008D4BD5"/>
    <w:rsid w:val="008D4D47"/>
    <w:rsid w:val="008D4E51"/>
    <w:rsid w:val="008D5C03"/>
    <w:rsid w:val="008E09C9"/>
    <w:rsid w:val="008E1303"/>
    <w:rsid w:val="008E3471"/>
    <w:rsid w:val="008E349E"/>
    <w:rsid w:val="008E36ED"/>
    <w:rsid w:val="008E4918"/>
    <w:rsid w:val="008E6D9F"/>
    <w:rsid w:val="008E70AA"/>
    <w:rsid w:val="008F0C47"/>
    <w:rsid w:val="008F1BC9"/>
    <w:rsid w:val="008F2C46"/>
    <w:rsid w:val="008F2D7C"/>
    <w:rsid w:val="008F2F1E"/>
    <w:rsid w:val="008F33A8"/>
    <w:rsid w:val="008F4FF4"/>
    <w:rsid w:val="008F61B7"/>
    <w:rsid w:val="008F6BE5"/>
    <w:rsid w:val="008F772E"/>
    <w:rsid w:val="008F783F"/>
    <w:rsid w:val="008F788D"/>
    <w:rsid w:val="009003CD"/>
    <w:rsid w:val="00901008"/>
    <w:rsid w:val="00902C9B"/>
    <w:rsid w:val="009037F8"/>
    <w:rsid w:val="009041D8"/>
    <w:rsid w:val="00904ECF"/>
    <w:rsid w:val="00905669"/>
    <w:rsid w:val="00905A94"/>
    <w:rsid w:val="00905C56"/>
    <w:rsid w:val="009073C3"/>
    <w:rsid w:val="0090789F"/>
    <w:rsid w:val="009079E9"/>
    <w:rsid w:val="00911842"/>
    <w:rsid w:val="0091297E"/>
    <w:rsid w:val="00913288"/>
    <w:rsid w:val="00913ADB"/>
    <w:rsid w:val="00915A35"/>
    <w:rsid w:val="00916042"/>
    <w:rsid w:val="009162A4"/>
    <w:rsid w:val="0091669C"/>
    <w:rsid w:val="00917870"/>
    <w:rsid w:val="00917FA8"/>
    <w:rsid w:val="00920F3E"/>
    <w:rsid w:val="00921765"/>
    <w:rsid w:val="00921887"/>
    <w:rsid w:val="0092227E"/>
    <w:rsid w:val="00922D16"/>
    <w:rsid w:val="009230B6"/>
    <w:rsid w:val="0092409E"/>
    <w:rsid w:val="00924350"/>
    <w:rsid w:val="00924777"/>
    <w:rsid w:val="00924835"/>
    <w:rsid w:val="00924E06"/>
    <w:rsid w:val="00925A42"/>
    <w:rsid w:val="009262F6"/>
    <w:rsid w:val="00926D51"/>
    <w:rsid w:val="009275F9"/>
    <w:rsid w:val="0093086D"/>
    <w:rsid w:val="00930A57"/>
    <w:rsid w:val="00930B4D"/>
    <w:rsid w:val="00930C45"/>
    <w:rsid w:val="00930C83"/>
    <w:rsid w:val="00930EE9"/>
    <w:rsid w:val="00930EF3"/>
    <w:rsid w:val="00931592"/>
    <w:rsid w:val="009321B7"/>
    <w:rsid w:val="0093288A"/>
    <w:rsid w:val="00932D06"/>
    <w:rsid w:val="00933577"/>
    <w:rsid w:val="009338F2"/>
    <w:rsid w:val="0093396E"/>
    <w:rsid w:val="00934467"/>
    <w:rsid w:val="009344DB"/>
    <w:rsid w:val="009347B8"/>
    <w:rsid w:val="0093519A"/>
    <w:rsid w:val="00935C5B"/>
    <w:rsid w:val="00940393"/>
    <w:rsid w:val="00941535"/>
    <w:rsid w:val="0094178C"/>
    <w:rsid w:val="00943467"/>
    <w:rsid w:val="00943E5D"/>
    <w:rsid w:val="009451E0"/>
    <w:rsid w:val="00946E90"/>
    <w:rsid w:val="00947035"/>
    <w:rsid w:val="00947DAB"/>
    <w:rsid w:val="00950285"/>
    <w:rsid w:val="009502E3"/>
    <w:rsid w:val="009503A0"/>
    <w:rsid w:val="009513F0"/>
    <w:rsid w:val="00955225"/>
    <w:rsid w:val="00955F7C"/>
    <w:rsid w:val="00956335"/>
    <w:rsid w:val="00956B76"/>
    <w:rsid w:val="00962035"/>
    <w:rsid w:val="009620D1"/>
    <w:rsid w:val="00962A13"/>
    <w:rsid w:val="00962F34"/>
    <w:rsid w:val="00964245"/>
    <w:rsid w:val="00965992"/>
    <w:rsid w:val="00965C25"/>
    <w:rsid w:val="0096682F"/>
    <w:rsid w:val="00967E43"/>
    <w:rsid w:val="009714DA"/>
    <w:rsid w:val="00971592"/>
    <w:rsid w:val="00971B77"/>
    <w:rsid w:val="009740D6"/>
    <w:rsid w:val="009757B6"/>
    <w:rsid w:val="009763C2"/>
    <w:rsid w:val="0097797A"/>
    <w:rsid w:val="00977DB5"/>
    <w:rsid w:val="009804BD"/>
    <w:rsid w:val="00981393"/>
    <w:rsid w:val="00982EFC"/>
    <w:rsid w:val="0098388A"/>
    <w:rsid w:val="00985D90"/>
    <w:rsid w:val="009861B6"/>
    <w:rsid w:val="009875EE"/>
    <w:rsid w:val="00990E1C"/>
    <w:rsid w:val="00991156"/>
    <w:rsid w:val="00992A01"/>
    <w:rsid w:val="00992A67"/>
    <w:rsid w:val="00993C60"/>
    <w:rsid w:val="0099426D"/>
    <w:rsid w:val="00994E4D"/>
    <w:rsid w:val="009952E2"/>
    <w:rsid w:val="00995422"/>
    <w:rsid w:val="00996FDB"/>
    <w:rsid w:val="0099771C"/>
    <w:rsid w:val="00997B5C"/>
    <w:rsid w:val="00997CFD"/>
    <w:rsid w:val="00997E95"/>
    <w:rsid w:val="00997EE0"/>
    <w:rsid w:val="009A0928"/>
    <w:rsid w:val="009A18D8"/>
    <w:rsid w:val="009A35FC"/>
    <w:rsid w:val="009A3965"/>
    <w:rsid w:val="009A4984"/>
    <w:rsid w:val="009A4A1E"/>
    <w:rsid w:val="009A5140"/>
    <w:rsid w:val="009A59EE"/>
    <w:rsid w:val="009A5ADF"/>
    <w:rsid w:val="009A63B6"/>
    <w:rsid w:val="009A6D1A"/>
    <w:rsid w:val="009A75CE"/>
    <w:rsid w:val="009B0790"/>
    <w:rsid w:val="009B113D"/>
    <w:rsid w:val="009B13AF"/>
    <w:rsid w:val="009B1B7C"/>
    <w:rsid w:val="009B1E5F"/>
    <w:rsid w:val="009B3E07"/>
    <w:rsid w:val="009B3E83"/>
    <w:rsid w:val="009B4C6C"/>
    <w:rsid w:val="009B61B6"/>
    <w:rsid w:val="009B6322"/>
    <w:rsid w:val="009B6A00"/>
    <w:rsid w:val="009B71F2"/>
    <w:rsid w:val="009C0E1C"/>
    <w:rsid w:val="009C1017"/>
    <w:rsid w:val="009C1841"/>
    <w:rsid w:val="009C2088"/>
    <w:rsid w:val="009C2746"/>
    <w:rsid w:val="009C381B"/>
    <w:rsid w:val="009C3871"/>
    <w:rsid w:val="009C39CF"/>
    <w:rsid w:val="009C4C06"/>
    <w:rsid w:val="009C533A"/>
    <w:rsid w:val="009C54EC"/>
    <w:rsid w:val="009C5B88"/>
    <w:rsid w:val="009C665F"/>
    <w:rsid w:val="009D0482"/>
    <w:rsid w:val="009D0A37"/>
    <w:rsid w:val="009D2D02"/>
    <w:rsid w:val="009D2FFA"/>
    <w:rsid w:val="009D379A"/>
    <w:rsid w:val="009D3AD4"/>
    <w:rsid w:val="009D3DA3"/>
    <w:rsid w:val="009D4A16"/>
    <w:rsid w:val="009D4B03"/>
    <w:rsid w:val="009D6189"/>
    <w:rsid w:val="009D66BE"/>
    <w:rsid w:val="009D67D8"/>
    <w:rsid w:val="009D79A7"/>
    <w:rsid w:val="009E0B3F"/>
    <w:rsid w:val="009E13F8"/>
    <w:rsid w:val="009E16AD"/>
    <w:rsid w:val="009E1729"/>
    <w:rsid w:val="009E4351"/>
    <w:rsid w:val="009E4684"/>
    <w:rsid w:val="009E52C8"/>
    <w:rsid w:val="009E5454"/>
    <w:rsid w:val="009E55FD"/>
    <w:rsid w:val="009E6CD6"/>
    <w:rsid w:val="009F0A52"/>
    <w:rsid w:val="009F0EF2"/>
    <w:rsid w:val="009F121F"/>
    <w:rsid w:val="009F1395"/>
    <w:rsid w:val="009F1506"/>
    <w:rsid w:val="009F15B9"/>
    <w:rsid w:val="009F1C24"/>
    <w:rsid w:val="009F1D36"/>
    <w:rsid w:val="009F246D"/>
    <w:rsid w:val="009F287B"/>
    <w:rsid w:val="009F2EA0"/>
    <w:rsid w:val="009F4689"/>
    <w:rsid w:val="009F499C"/>
    <w:rsid w:val="009F586A"/>
    <w:rsid w:val="009F5E0B"/>
    <w:rsid w:val="009F5E3C"/>
    <w:rsid w:val="009F628D"/>
    <w:rsid w:val="009F6790"/>
    <w:rsid w:val="009F7338"/>
    <w:rsid w:val="009F76CB"/>
    <w:rsid w:val="009F7C7D"/>
    <w:rsid w:val="009F7CA1"/>
    <w:rsid w:val="00A008B0"/>
    <w:rsid w:val="00A009E5"/>
    <w:rsid w:val="00A0110B"/>
    <w:rsid w:val="00A01BE2"/>
    <w:rsid w:val="00A01EB0"/>
    <w:rsid w:val="00A02CBC"/>
    <w:rsid w:val="00A030C7"/>
    <w:rsid w:val="00A04BBD"/>
    <w:rsid w:val="00A050E2"/>
    <w:rsid w:val="00A05151"/>
    <w:rsid w:val="00A058B4"/>
    <w:rsid w:val="00A0637E"/>
    <w:rsid w:val="00A07805"/>
    <w:rsid w:val="00A07C23"/>
    <w:rsid w:val="00A10497"/>
    <w:rsid w:val="00A10696"/>
    <w:rsid w:val="00A10F5A"/>
    <w:rsid w:val="00A111E6"/>
    <w:rsid w:val="00A11E32"/>
    <w:rsid w:val="00A12AA8"/>
    <w:rsid w:val="00A12D7F"/>
    <w:rsid w:val="00A1340F"/>
    <w:rsid w:val="00A1387A"/>
    <w:rsid w:val="00A138C9"/>
    <w:rsid w:val="00A13D09"/>
    <w:rsid w:val="00A1475C"/>
    <w:rsid w:val="00A1590E"/>
    <w:rsid w:val="00A16780"/>
    <w:rsid w:val="00A16C26"/>
    <w:rsid w:val="00A179D7"/>
    <w:rsid w:val="00A2018F"/>
    <w:rsid w:val="00A212BF"/>
    <w:rsid w:val="00A22811"/>
    <w:rsid w:val="00A23FC5"/>
    <w:rsid w:val="00A24F3A"/>
    <w:rsid w:val="00A26BD8"/>
    <w:rsid w:val="00A26DE0"/>
    <w:rsid w:val="00A270EA"/>
    <w:rsid w:val="00A2771E"/>
    <w:rsid w:val="00A27BE0"/>
    <w:rsid w:val="00A3092C"/>
    <w:rsid w:val="00A30B06"/>
    <w:rsid w:val="00A31E81"/>
    <w:rsid w:val="00A34240"/>
    <w:rsid w:val="00A35567"/>
    <w:rsid w:val="00A36950"/>
    <w:rsid w:val="00A36BF0"/>
    <w:rsid w:val="00A36EE6"/>
    <w:rsid w:val="00A37112"/>
    <w:rsid w:val="00A37AD4"/>
    <w:rsid w:val="00A40436"/>
    <w:rsid w:val="00A41965"/>
    <w:rsid w:val="00A42F53"/>
    <w:rsid w:val="00A434BB"/>
    <w:rsid w:val="00A437C7"/>
    <w:rsid w:val="00A45C1B"/>
    <w:rsid w:val="00A45D57"/>
    <w:rsid w:val="00A46BFA"/>
    <w:rsid w:val="00A471EE"/>
    <w:rsid w:val="00A47492"/>
    <w:rsid w:val="00A47609"/>
    <w:rsid w:val="00A4782C"/>
    <w:rsid w:val="00A50544"/>
    <w:rsid w:val="00A50657"/>
    <w:rsid w:val="00A50CBE"/>
    <w:rsid w:val="00A51628"/>
    <w:rsid w:val="00A5244B"/>
    <w:rsid w:val="00A54073"/>
    <w:rsid w:val="00A54A40"/>
    <w:rsid w:val="00A55977"/>
    <w:rsid w:val="00A559B7"/>
    <w:rsid w:val="00A55BC6"/>
    <w:rsid w:val="00A561D3"/>
    <w:rsid w:val="00A57E10"/>
    <w:rsid w:val="00A6076F"/>
    <w:rsid w:val="00A63024"/>
    <w:rsid w:val="00A6398C"/>
    <w:rsid w:val="00A65482"/>
    <w:rsid w:val="00A657E0"/>
    <w:rsid w:val="00A65E05"/>
    <w:rsid w:val="00A65ED8"/>
    <w:rsid w:val="00A667E8"/>
    <w:rsid w:val="00A67260"/>
    <w:rsid w:val="00A6732E"/>
    <w:rsid w:val="00A67F3D"/>
    <w:rsid w:val="00A724F5"/>
    <w:rsid w:val="00A7420D"/>
    <w:rsid w:val="00A744C3"/>
    <w:rsid w:val="00A74B39"/>
    <w:rsid w:val="00A7522A"/>
    <w:rsid w:val="00A7592D"/>
    <w:rsid w:val="00A75CDA"/>
    <w:rsid w:val="00A763F2"/>
    <w:rsid w:val="00A77499"/>
    <w:rsid w:val="00A775F9"/>
    <w:rsid w:val="00A776B6"/>
    <w:rsid w:val="00A8014C"/>
    <w:rsid w:val="00A80D21"/>
    <w:rsid w:val="00A810AE"/>
    <w:rsid w:val="00A82357"/>
    <w:rsid w:val="00A82DD3"/>
    <w:rsid w:val="00A84642"/>
    <w:rsid w:val="00A847DC"/>
    <w:rsid w:val="00A8542B"/>
    <w:rsid w:val="00A857DA"/>
    <w:rsid w:val="00A85A0C"/>
    <w:rsid w:val="00A85CF0"/>
    <w:rsid w:val="00A8604B"/>
    <w:rsid w:val="00A86841"/>
    <w:rsid w:val="00A8744E"/>
    <w:rsid w:val="00A87655"/>
    <w:rsid w:val="00A87904"/>
    <w:rsid w:val="00A87AC5"/>
    <w:rsid w:val="00A87C02"/>
    <w:rsid w:val="00A904B0"/>
    <w:rsid w:val="00A90847"/>
    <w:rsid w:val="00A91AAA"/>
    <w:rsid w:val="00A91E36"/>
    <w:rsid w:val="00A91E60"/>
    <w:rsid w:val="00A939F3"/>
    <w:rsid w:val="00A965C7"/>
    <w:rsid w:val="00A97262"/>
    <w:rsid w:val="00AA3475"/>
    <w:rsid w:val="00AA36E7"/>
    <w:rsid w:val="00AA4338"/>
    <w:rsid w:val="00AA4B46"/>
    <w:rsid w:val="00AA4BC4"/>
    <w:rsid w:val="00AA55EF"/>
    <w:rsid w:val="00AA7488"/>
    <w:rsid w:val="00AA7C3D"/>
    <w:rsid w:val="00AB0885"/>
    <w:rsid w:val="00AB0F3B"/>
    <w:rsid w:val="00AB153A"/>
    <w:rsid w:val="00AB1893"/>
    <w:rsid w:val="00AB2DDA"/>
    <w:rsid w:val="00AB2FA2"/>
    <w:rsid w:val="00AB33E0"/>
    <w:rsid w:val="00AB35E7"/>
    <w:rsid w:val="00AB4A58"/>
    <w:rsid w:val="00AB5966"/>
    <w:rsid w:val="00AB5AA9"/>
    <w:rsid w:val="00AB5AE9"/>
    <w:rsid w:val="00AB6A6D"/>
    <w:rsid w:val="00AB7634"/>
    <w:rsid w:val="00AB7AFE"/>
    <w:rsid w:val="00AB7BAD"/>
    <w:rsid w:val="00AC012E"/>
    <w:rsid w:val="00AC0253"/>
    <w:rsid w:val="00AC0E9F"/>
    <w:rsid w:val="00AC2B06"/>
    <w:rsid w:val="00AC4201"/>
    <w:rsid w:val="00AC663B"/>
    <w:rsid w:val="00AC66FF"/>
    <w:rsid w:val="00AC67B8"/>
    <w:rsid w:val="00AC6D9A"/>
    <w:rsid w:val="00AC6D9E"/>
    <w:rsid w:val="00AC7C87"/>
    <w:rsid w:val="00AC7E49"/>
    <w:rsid w:val="00AD0A1A"/>
    <w:rsid w:val="00AD14A5"/>
    <w:rsid w:val="00AD1CEB"/>
    <w:rsid w:val="00AD2084"/>
    <w:rsid w:val="00AD27C0"/>
    <w:rsid w:val="00AD2F18"/>
    <w:rsid w:val="00AD318D"/>
    <w:rsid w:val="00AD43B7"/>
    <w:rsid w:val="00AD4A10"/>
    <w:rsid w:val="00AD4FA2"/>
    <w:rsid w:val="00AD5369"/>
    <w:rsid w:val="00AD5975"/>
    <w:rsid w:val="00AD5DD7"/>
    <w:rsid w:val="00AD7505"/>
    <w:rsid w:val="00AD7A74"/>
    <w:rsid w:val="00AE06EF"/>
    <w:rsid w:val="00AE075B"/>
    <w:rsid w:val="00AE0D0F"/>
    <w:rsid w:val="00AE0E7C"/>
    <w:rsid w:val="00AE10F2"/>
    <w:rsid w:val="00AE1879"/>
    <w:rsid w:val="00AE25D3"/>
    <w:rsid w:val="00AE2D32"/>
    <w:rsid w:val="00AE2D62"/>
    <w:rsid w:val="00AE3816"/>
    <w:rsid w:val="00AE4099"/>
    <w:rsid w:val="00AE49CB"/>
    <w:rsid w:val="00AE4B8D"/>
    <w:rsid w:val="00AE5A56"/>
    <w:rsid w:val="00AE6D4C"/>
    <w:rsid w:val="00AE7FC4"/>
    <w:rsid w:val="00AF2018"/>
    <w:rsid w:val="00AF22E0"/>
    <w:rsid w:val="00AF4B0E"/>
    <w:rsid w:val="00AF4C1F"/>
    <w:rsid w:val="00AF5446"/>
    <w:rsid w:val="00AF6074"/>
    <w:rsid w:val="00AF6F91"/>
    <w:rsid w:val="00AF7FC9"/>
    <w:rsid w:val="00B02936"/>
    <w:rsid w:val="00B02BB1"/>
    <w:rsid w:val="00B0359E"/>
    <w:rsid w:val="00B0404A"/>
    <w:rsid w:val="00B0524B"/>
    <w:rsid w:val="00B052F1"/>
    <w:rsid w:val="00B05C6B"/>
    <w:rsid w:val="00B05ECF"/>
    <w:rsid w:val="00B062D8"/>
    <w:rsid w:val="00B062E8"/>
    <w:rsid w:val="00B07498"/>
    <w:rsid w:val="00B10276"/>
    <w:rsid w:val="00B1111E"/>
    <w:rsid w:val="00B11D2F"/>
    <w:rsid w:val="00B12283"/>
    <w:rsid w:val="00B131E6"/>
    <w:rsid w:val="00B14467"/>
    <w:rsid w:val="00B15960"/>
    <w:rsid w:val="00B16AA8"/>
    <w:rsid w:val="00B17258"/>
    <w:rsid w:val="00B179E5"/>
    <w:rsid w:val="00B17A1D"/>
    <w:rsid w:val="00B17C2C"/>
    <w:rsid w:val="00B208A9"/>
    <w:rsid w:val="00B21299"/>
    <w:rsid w:val="00B21512"/>
    <w:rsid w:val="00B22522"/>
    <w:rsid w:val="00B23183"/>
    <w:rsid w:val="00B23DC8"/>
    <w:rsid w:val="00B25406"/>
    <w:rsid w:val="00B256FD"/>
    <w:rsid w:val="00B25965"/>
    <w:rsid w:val="00B259E4"/>
    <w:rsid w:val="00B2693D"/>
    <w:rsid w:val="00B26CA5"/>
    <w:rsid w:val="00B272FF"/>
    <w:rsid w:val="00B2777C"/>
    <w:rsid w:val="00B30F59"/>
    <w:rsid w:val="00B31C04"/>
    <w:rsid w:val="00B32241"/>
    <w:rsid w:val="00B324E5"/>
    <w:rsid w:val="00B32E6F"/>
    <w:rsid w:val="00B33F96"/>
    <w:rsid w:val="00B34AC5"/>
    <w:rsid w:val="00B34E3E"/>
    <w:rsid w:val="00B352F2"/>
    <w:rsid w:val="00B35CF2"/>
    <w:rsid w:val="00B3793E"/>
    <w:rsid w:val="00B379F7"/>
    <w:rsid w:val="00B37BE7"/>
    <w:rsid w:val="00B37C97"/>
    <w:rsid w:val="00B37D6F"/>
    <w:rsid w:val="00B402FC"/>
    <w:rsid w:val="00B40A2E"/>
    <w:rsid w:val="00B40B09"/>
    <w:rsid w:val="00B41638"/>
    <w:rsid w:val="00B426E5"/>
    <w:rsid w:val="00B4397F"/>
    <w:rsid w:val="00B43F93"/>
    <w:rsid w:val="00B4448A"/>
    <w:rsid w:val="00B44795"/>
    <w:rsid w:val="00B44E0B"/>
    <w:rsid w:val="00B44EE2"/>
    <w:rsid w:val="00B4536D"/>
    <w:rsid w:val="00B45AB9"/>
    <w:rsid w:val="00B464A7"/>
    <w:rsid w:val="00B46A0F"/>
    <w:rsid w:val="00B5057F"/>
    <w:rsid w:val="00B51A3E"/>
    <w:rsid w:val="00B51D69"/>
    <w:rsid w:val="00B5213C"/>
    <w:rsid w:val="00B52462"/>
    <w:rsid w:val="00B52B11"/>
    <w:rsid w:val="00B53C4D"/>
    <w:rsid w:val="00B54DC9"/>
    <w:rsid w:val="00B5515C"/>
    <w:rsid w:val="00B57C0A"/>
    <w:rsid w:val="00B60840"/>
    <w:rsid w:val="00B61B32"/>
    <w:rsid w:val="00B61CB2"/>
    <w:rsid w:val="00B626F4"/>
    <w:rsid w:val="00B628A4"/>
    <w:rsid w:val="00B62DB0"/>
    <w:rsid w:val="00B63DA4"/>
    <w:rsid w:val="00B64DD4"/>
    <w:rsid w:val="00B65640"/>
    <w:rsid w:val="00B65F1A"/>
    <w:rsid w:val="00B65FBC"/>
    <w:rsid w:val="00B66001"/>
    <w:rsid w:val="00B67580"/>
    <w:rsid w:val="00B7128E"/>
    <w:rsid w:val="00B71ADC"/>
    <w:rsid w:val="00B71E8A"/>
    <w:rsid w:val="00B71F3C"/>
    <w:rsid w:val="00B72945"/>
    <w:rsid w:val="00B72CA9"/>
    <w:rsid w:val="00B74658"/>
    <w:rsid w:val="00B747AC"/>
    <w:rsid w:val="00B76CD9"/>
    <w:rsid w:val="00B77545"/>
    <w:rsid w:val="00B77926"/>
    <w:rsid w:val="00B81EC5"/>
    <w:rsid w:val="00B81ED3"/>
    <w:rsid w:val="00B83790"/>
    <w:rsid w:val="00B84320"/>
    <w:rsid w:val="00B84943"/>
    <w:rsid w:val="00B84C08"/>
    <w:rsid w:val="00B85500"/>
    <w:rsid w:val="00B86209"/>
    <w:rsid w:val="00B86995"/>
    <w:rsid w:val="00B87968"/>
    <w:rsid w:val="00B87D5C"/>
    <w:rsid w:val="00B9141C"/>
    <w:rsid w:val="00B919C2"/>
    <w:rsid w:val="00B91A77"/>
    <w:rsid w:val="00B91BF0"/>
    <w:rsid w:val="00B92869"/>
    <w:rsid w:val="00B937FD"/>
    <w:rsid w:val="00B93C1E"/>
    <w:rsid w:val="00B93E3E"/>
    <w:rsid w:val="00B9441A"/>
    <w:rsid w:val="00B94CDB"/>
    <w:rsid w:val="00B96033"/>
    <w:rsid w:val="00B96040"/>
    <w:rsid w:val="00B96292"/>
    <w:rsid w:val="00B9642C"/>
    <w:rsid w:val="00B9713A"/>
    <w:rsid w:val="00B972DF"/>
    <w:rsid w:val="00B97A9F"/>
    <w:rsid w:val="00B97FA1"/>
    <w:rsid w:val="00B97FBC"/>
    <w:rsid w:val="00BA0F40"/>
    <w:rsid w:val="00BA2471"/>
    <w:rsid w:val="00BA2569"/>
    <w:rsid w:val="00BA288D"/>
    <w:rsid w:val="00BA2A95"/>
    <w:rsid w:val="00BA51EF"/>
    <w:rsid w:val="00BA560D"/>
    <w:rsid w:val="00BA5A3C"/>
    <w:rsid w:val="00BA5F2D"/>
    <w:rsid w:val="00BA7C80"/>
    <w:rsid w:val="00BB0933"/>
    <w:rsid w:val="00BB0B6E"/>
    <w:rsid w:val="00BB1EB4"/>
    <w:rsid w:val="00BB286F"/>
    <w:rsid w:val="00BB40B4"/>
    <w:rsid w:val="00BB4146"/>
    <w:rsid w:val="00BB468B"/>
    <w:rsid w:val="00BB53B6"/>
    <w:rsid w:val="00BB53E9"/>
    <w:rsid w:val="00BB7490"/>
    <w:rsid w:val="00BB75D0"/>
    <w:rsid w:val="00BC0D68"/>
    <w:rsid w:val="00BC1738"/>
    <w:rsid w:val="00BC2993"/>
    <w:rsid w:val="00BC3675"/>
    <w:rsid w:val="00BC3DA7"/>
    <w:rsid w:val="00BC4A04"/>
    <w:rsid w:val="00BC4EBE"/>
    <w:rsid w:val="00BC5B12"/>
    <w:rsid w:val="00BC6E03"/>
    <w:rsid w:val="00BC6F8C"/>
    <w:rsid w:val="00BC73AC"/>
    <w:rsid w:val="00BC7717"/>
    <w:rsid w:val="00BD0E1F"/>
    <w:rsid w:val="00BD0E93"/>
    <w:rsid w:val="00BD1DAD"/>
    <w:rsid w:val="00BD2829"/>
    <w:rsid w:val="00BD306E"/>
    <w:rsid w:val="00BD31F5"/>
    <w:rsid w:val="00BD32AC"/>
    <w:rsid w:val="00BD340C"/>
    <w:rsid w:val="00BD3EDB"/>
    <w:rsid w:val="00BD51D9"/>
    <w:rsid w:val="00BD53D7"/>
    <w:rsid w:val="00BD75B8"/>
    <w:rsid w:val="00BD7A6F"/>
    <w:rsid w:val="00BE0F85"/>
    <w:rsid w:val="00BE14AB"/>
    <w:rsid w:val="00BE1990"/>
    <w:rsid w:val="00BE1E7A"/>
    <w:rsid w:val="00BE2114"/>
    <w:rsid w:val="00BE2C7E"/>
    <w:rsid w:val="00BE3B91"/>
    <w:rsid w:val="00BE4339"/>
    <w:rsid w:val="00BE49E6"/>
    <w:rsid w:val="00BE4D97"/>
    <w:rsid w:val="00BE540E"/>
    <w:rsid w:val="00BE5C3B"/>
    <w:rsid w:val="00BE6151"/>
    <w:rsid w:val="00BE7709"/>
    <w:rsid w:val="00BE7C9E"/>
    <w:rsid w:val="00BF02BD"/>
    <w:rsid w:val="00BF0AAD"/>
    <w:rsid w:val="00BF0C7F"/>
    <w:rsid w:val="00BF0EE0"/>
    <w:rsid w:val="00BF137C"/>
    <w:rsid w:val="00BF1693"/>
    <w:rsid w:val="00BF1882"/>
    <w:rsid w:val="00BF1BF7"/>
    <w:rsid w:val="00BF3824"/>
    <w:rsid w:val="00BF3F9F"/>
    <w:rsid w:val="00BF47CD"/>
    <w:rsid w:val="00BF47E2"/>
    <w:rsid w:val="00BF5E95"/>
    <w:rsid w:val="00BF6365"/>
    <w:rsid w:val="00BF74DC"/>
    <w:rsid w:val="00BF752A"/>
    <w:rsid w:val="00BF7970"/>
    <w:rsid w:val="00BF7BAD"/>
    <w:rsid w:val="00C00C5F"/>
    <w:rsid w:val="00C00CCE"/>
    <w:rsid w:val="00C00D0A"/>
    <w:rsid w:val="00C014C3"/>
    <w:rsid w:val="00C01A18"/>
    <w:rsid w:val="00C01E1F"/>
    <w:rsid w:val="00C0254E"/>
    <w:rsid w:val="00C02F90"/>
    <w:rsid w:val="00C03C39"/>
    <w:rsid w:val="00C043EA"/>
    <w:rsid w:val="00C0504D"/>
    <w:rsid w:val="00C05176"/>
    <w:rsid w:val="00C051DA"/>
    <w:rsid w:val="00C058E2"/>
    <w:rsid w:val="00C07A5A"/>
    <w:rsid w:val="00C11180"/>
    <w:rsid w:val="00C118F3"/>
    <w:rsid w:val="00C1198B"/>
    <w:rsid w:val="00C11C5A"/>
    <w:rsid w:val="00C12ABC"/>
    <w:rsid w:val="00C1336D"/>
    <w:rsid w:val="00C1344E"/>
    <w:rsid w:val="00C1412B"/>
    <w:rsid w:val="00C14464"/>
    <w:rsid w:val="00C15C58"/>
    <w:rsid w:val="00C15DB5"/>
    <w:rsid w:val="00C15FA3"/>
    <w:rsid w:val="00C16E9E"/>
    <w:rsid w:val="00C176EE"/>
    <w:rsid w:val="00C20531"/>
    <w:rsid w:val="00C20C8C"/>
    <w:rsid w:val="00C20E4E"/>
    <w:rsid w:val="00C215C8"/>
    <w:rsid w:val="00C225E8"/>
    <w:rsid w:val="00C23322"/>
    <w:rsid w:val="00C23F23"/>
    <w:rsid w:val="00C24D54"/>
    <w:rsid w:val="00C24D72"/>
    <w:rsid w:val="00C24F6A"/>
    <w:rsid w:val="00C25489"/>
    <w:rsid w:val="00C25835"/>
    <w:rsid w:val="00C2679C"/>
    <w:rsid w:val="00C2706A"/>
    <w:rsid w:val="00C27454"/>
    <w:rsid w:val="00C278E3"/>
    <w:rsid w:val="00C302E2"/>
    <w:rsid w:val="00C31527"/>
    <w:rsid w:val="00C317A7"/>
    <w:rsid w:val="00C32311"/>
    <w:rsid w:val="00C32E36"/>
    <w:rsid w:val="00C33742"/>
    <w:rsid w:val="00C34A41"/>
    <w:rsid w:val="00C362AD"/>
    <w:rsid w:val="00C36BD4"/>
    <w:rsid w:val="00C37070"/>
    <w:rsid w:val="00C3782A"/>
    <w:rsid w:val="00C37BD8"/>
    <w:rsid w:val="00C40A9C"/>
    <w:rsid w:val="00C40B29"/>
    <w:rsid w:val="00C41E25"/>
    <w:rsid w:val="00C4253C"/>
    <w:rsid w:val="00C425E9"/>
    <w:rsid w:val="00C4314F"/>
    <w:rsid w:val="00C434F5"/>
    <w:rsid w:val="00C436FD"/>
    <w:rsid w:val="00C446C7"/>
    <w:rsid w:val="00C45352"/>
    <w:rsid w:val="00C46545"/>
    <w:rsid w:val="00C47313"/>
    <w:rsid w:val="00C50513"/>
    <w:rsid w:val="00C50E87"/>
    <w:rsid w:val="00C51910"/>
    <w:rsid w:val="00C526D3"/>
    <w:rsid w:val="00C52F92"/>
    <w:rsid w:val="00C552C0"/>
    <w:rsid w:val="00C55D6F"/>
    <w:rsid w:val="00C572E2"/>
    <w:rsid w:val="00C609DF"/>
    <w:rsid w:val="00C60D24"/>
    <w:rsid w:val="00C61525"/>
    <w:rsid w:val="00C61819"/>
    <w:rsid w:val="00C6298A"/>
    <w:rsid w:val="00C63A62"/>
    <w:rsid w:val="00C64E7A"/>
    <w:rsid w:val="00C64FA1"/>
    <w:rsid w:val="00C71101"/>
    <w:rsid w:val="00C72BC7"/>
    <w:rsid w:val="00C72CA3"/>
    <w:rsid w:val="00C73240"/>
    <w:rsid w:val="00C732C9"/>
    <w:rsid w:val="00C735DC"/>
    <w:rsid w:val="00C73A3C"/>
    <w:rsid w:val="00C7452C"/>
    <w:rsid w:val="00C74ECF"/>
    <w:rsid w:val="00C75497"/>
    <w:rsid w:val="00C75687"/>
    <w:rsid w:val="00C756BC"/>
    <w:rsid w:val="00C76DCC"/>
    <w:rsid w:val="00C772CF"/>
    <w:rsid w:val="00C77C57"/>
    <w:rsid w:val="00C80C82"/>
    <w:rsid w:val="00C813DB"/>
    <w:rsid w:val="00C81C32"/>
    <w:rsid w:val="00C8208A"/>
    <w:rsid w:val="00C82CB9"/>
    <w:rsid w:val="00C83099"/>
    <w:rsid w:val="00C861F9"/>
    <w:rsid w:val="00C900E2"/>
    <w:rsid w:val="00C92578"/>
    <w:rsid w:val="00C9272F"/>
    <w:rsid w:val="00C93E3D"/>
    <w:rsid w:val="00C95911"/>
    <w:rsid w:val="00C95D07"/>
    <w:rsid w:val="00C97025"/>
    <w:rsid w:val="00C9781B"/>
    <w:rsid w:val="00C97D1D"/>
    <w:rsid w:val="00CA0E7E"/>
    <w:rsid w:val="00CA1705"/>
    <w:rsid w:val="00CA19E6"/>
    <w:rsid w:val="00CA25A2"/>
    <w:rsid w:val="00CA36D1"/>
    <w:rsid w:val="00CA4617"/>
    <w:rsid w:val="00CA6C75"/>
    <w:rsid w:val="00CB01FF"/>
    <w:rsid w:val="00CB0764"/>
    <w:rsid w:val="00CB146C"/>
    <w:rsid w:val="00CB1CE6"/>
    <w:rsid w:val="00CB2BA0"/>
    <w:rsid w:val="00CB3B56"/>
    <w:rsid w:val="00CB4806"/>
    <w:rsid w:val="00CB5A96"/>
    <w:rsid w:val="00CB62E2"/>
    <w:rsid w:val="00CB6DB2"/>
    <w:rsid w:val="00CB706A"/>
    <w:rsid w:val="00CC14DF"/>
    <w:rsid w:val="00CC1934"/>
    <w:rsid w:val="00CC2070"/>
    <w:rsid w:val="00CC2982"/>
    <w:rsid w:val="00CC2A3A"/>
    <w:rsid w:val="00CC2A53"/>
    <w:rsid w:val="00CC30CE"/>
    <w:rsid w:val="00CC4F86"/>
    <w:rsid w:val="00CC55C6"/>
    <w:rsid w:val="00CC5B91"/>
    <w:rsid w:val="00CC5EE3"/>
    <w:rsid w:val="00CC6964"/>
    <w:rsid w:val="00CC7E20"/>
    <w:rsid w:val="00CD0A23"/>
    <w:rsid w:val="00CD145B"/>
    <w:rsid w:val="00CD2221"/>
    <w:rsid w:val="00CD41B8"/>
    <w:rsid w:val="00CD48F8"/>
    <w:rsid w:val="00CD4A5F"/>
    <w:rsid w:val="00CD519A"/>
    <w:rsid w:val="00CD53AD"/>
    <w:rsid w:val="00CD54A5"/>
    <w:rsid w:val="00CD674A"/>
    <w:rsid w:val="00CD6C9E"/>
    <w:rsid w:val="00CD7BE0"/>
    <w:rsid w:val="00CE1009"/>
    <w:rsid w:val="00CE2AB4"/>
    <w:rsid w:val="00CE3A85"/>
    <w:rsid w:val="00CE3D6E"/>
    <w:rsid w:val="00CE4464"/>
    <w:rsid w:val="00CE57CF"/>
    <w:rsid w:val="00CE5EDF"/>
    <w:rsid w:val="00CE66E8"/>
    <w:rsid w:val="00CE6C10"/>
    <w:rsid w:val="00CE6DE2"/>
    <w:rsid w:val="00CE7483"/>
    <w:rsid w:val="00CF03AE"/>
    <w:rsid w:val="00CF0E64"/>
    <w:rsid w:val="00CF0F1F"/>
    <w:rsid w:val="00CF16E4"/>
    <w:rsid w:val="00CF1E46"/>
    <w:rsid w:val="00CF2572"/>
    <w:rsid w:val="00CF359E"/>
    <w:rsid w:val="00CF36A9"/>
    <w:rsid w:val="00CF3F4C"/>
    <w:rsid w:val="00CF4CAA"/>
    <w:rsid w:val="00CF5438"/>
    <w:rsid w:val="00CF543D"/>
    <w:rsid w:val="00CF55F2"/>
    <w:rsid w:val="00CF6748"/>
    <w:rsid w:val="00CF724D"/>
    <w:rsid w:val="00D0043B"/>
    <w:rsid w:val="00D0096A"/>
    <w:rsid w:val="00D011B3"/>
    <w:rsid w:val="00D01EC9"/>
    <w:rsid w:val="00D025B6"/>
    <w:rsid w:val="00D02971"/>
    <w:rsid w:val="00D03EE7"/>
    <w:rsid w:val="00D04C0F"/>
    <w:rsid w:val="00D06583"/>
    <w:rsid w:val="00D06B1D"/>
    <w:rsid w:val="00D074CF"/>
    <w:rsid w:val="00D10D2E"/>
    <w:rsid w:val="00D11453"/>
    <w:rsid w:val="00D11CD0"/>
    <w:rsid w:val="00D12C70"/>
    <w:rsid w:val="00D12C8E"/>
    <w:rsid w:val="00D13E78"/>
    <w:rsid w:val="00D14334"/>
    <w:rsid w:val="00D15B71"/>
    <w:rsid w:val="00D15BE8"/>
    <w:rsid w:val="00D1680F"/>
    <w:rsid w:val="00D16C7A"/>
    <w:rsid w:val="00D1770C"/>
    <w:rsid w:val="00D20BB1"/>
    <w:rsid w:val="00D20FC1"/>
    <w:rsid w:val="00D21594"/>
    <w:rsid w:val="00D25277"/>
    <w:rsid w:val="00D26417"/>
    <w:rsid w:val="00D26A71"/>
    <w:rsid w:val="00D26AD7"/>
    <w:rsid w:val="00D27051"/>
    <w:rsid w:val="00D272F2"/>
    <w:rsid w:val="00D27784"/>
    <w:rsid w:val="00D27B2D"/>
    <w:rsid w:val="00D30AB0"/>
    <w:rsid w:val="00D31165"/>
    <w:rsid w:val="00D31478"/>
    <w:rsid w:val="00D315C6"/>
    <w:rsid w:val="00D31C82"/>
    <w:rsid w:val="00D31D1E"/>
    <w:rsid w:val="00D31FB4"/>
    <w:rsid w:val="00D31FD7"/>
    <w:rsid w:val="00D32B15"/>
    <w:rsid w:val="00D32F43"/>
    <w:rsid w:val="00D34237"/>
    <w:rsid w:val="00D34A19"/>
    <w:rsid w:val="00D35710"/>
    <w:rsid w:val="00D35CF4"/>
    <w:rsid w:val="00D35FC9"/>
    <w:rsid w:val="00D36DE6"/>
    <w:rsid w:val="00D372F1"/>
    <w:rsid w:val="00D415CF"/>
    <w:rsid w:val="00D416AD"/>
    <w:rsid w:val="00D42BCA"/>
    <w:rsid w:val="00D42D0A"/>
    <w:rsid w:val="00D430B4"/>
    <w:rsid w:val="00D43A4A"/>
    <w:rsid w:val="00D43C7C"/>
    <w:rsid w:val="00D43D76"/>
    <w:rsid w:val="00D46050"/>
    <w:rsid w:val="00D46A5B"/>
    <w:rsid w:val="00D51A09"/>
    <w:rsid w:val="00D51F71"/>
    <w:rsid w:val="00D5237B"/>
    <w:rsid w:val="00D526E7"/>
    <w:rsid w:val="00D537A0"/>
    <w:rsid w:val="00D5428F"/>
    <w:rsid w:val="00D54DC4"/>
    <w:rsid w:val="00D55434"/>
    <w:rsid w:val="00D55F05"/>
    <w:rsid w:val="00D562E0"/>
    <w:rsid w:val="00D57810"/>
    <w:rsid w:val="00D57A43"/>
    <w:rsid w:val="00D57ABB"/>
    <w:rsid w:val="00D57DE6"/>
    <w:rsid w:val="00D62A90"/>
    <w:rsid w:val="00D63045"/>
    <w:rsid w:val="00D63499"/>
    <w:rsid w:val="00D6359B"/>
    <w:rsid w:val="00D653A6"/>
    <w:rsid w:val="00D655EC"/>
    <w:rsid w:val="00D65B39"/>
    <w:rsid w:val="00D6656F"/>
    <w:rsid w:val="00D7197B"/>
    <w:rsid w:val="00D71F5A"/>
    <w:rsid w:val="00D72131"/>
    <w:rsid w:val="00D75108"/>
    <w:rsid w:val="00D75AB2"/>
    <w:rsid w:val="00D75BB5"/>
    <w:rsid w:val="00D76FC6"/>
    <w:rsid w:val="00D77481"/>
    <w:rsid w:val="00D80517"/>
    <w:rsid w:val="00D806AD"/>
    <w:rsid w:val="00D81194"/>
    <w:rsid w:val="00D81199"/>
    <w:rsid w:val="00D818EE"/>
    <w:rsid w:val="00D81A31"/>
    <w:rsid w:val="00D8246E"/>
    <w:rsid w:val="00D84276"/>
    <w:rsid w:val="00D84AA6"/>
    <w:rsid w:val="00D850A0"/>
    <w:rsid w:val="00D85E6E"/>
    <w:rsid w:val="00D861C3"/>
    <w:rsid w:val="00D864C8"/>
    <w:rsid w:val="00D867EE"/>
    <w:rsid w:val="00D869A3"/>
    <w:rsid w:val="00D86A4F"/>
    <w:rsid w:val="00D8786A"/>
    <w:rsid w:val="00D87C9B"/>
    <w:rsid w:val="00D91326"/>
    <w:rsid w:val="00D91562"/>
    <w:rsid w:val="00D915CE"/>
    <w:rsid w:val="00D92D59"/>
    <w:rsid w:val="00D94C8E"/>
    <w:rsid w:val="00D95248"/>
    <w:rsid w:val="00D9574F"/>
    <w:rsid w:val="00D9605C"/>
    <w:rsid w:val="00D97651"/>
    <w:rsid w:val="00D97669"/>
    <w:rsid w:val="00D97A35"/>
    <w:rsid w:val="00DA0657"/>
    <w:rsid w:val="00DA17EC"/>
    <w:rsid w:val="00DA50C5"/>
    <w:rsid w:val="00DA5149"/>
    <w:rsid w:val="00DA71CE"/>
    <w:rsid w:val="00DB06D7"/>
    <w:rsid w:val="00DB0778"/>
    <w:rsid w:val="00DB0CF2"/>
    <w:rsid w:val="00DB0D69"/>
    <w:rsid w:val="00DB32B4"/>
    <w:rsid w:val="00DB3E76"/>
    <w:rsid w:val="00DB4858"/>
    <w:rsid w:val="00DB4D89"/>
    <w:rsid w:val="00DB4ED3"/>
    <w:rsid w:val="00DC12CB"/>
    <w:rsid w:val="00DC1C07"/>
    <w:rsid w:val="00DC1F8F"/>
    <w:rsid w:val="00DC2B4F"/>
    <w:rsid w:val="00DC40EE"/>
    <w:rsid w:val="00DC65DB"/>
    <w:rsid w:val="00DD0F84"/>
    <w:rsid w:val="00DD12C8"/>
    <w:rsid w:val="00DD241E"/>
    <w:rsid w:val="00DD2825"/>
    <w:rsid w:val="00DD3A2F"/>
    <w:rsid w:val="00DD44D3"/>
    <w:rsid w:val="00DD46E0"/>
    <w:rsid w:val="00DD4F90"/>
    <w:rsid w:val="00DD5041"/>
    <w:rsid w:val="00DD531F"/>
    <w:rsid w:val="00DD5E96"/>
    <w:rsid w:val="00DD6253"/>
    <w:rsid w:val="00DD6703"/>
    <w:rsid w:val="00DD7A71"/>
    <w:rsid w:val="00DE063D"/>
    <w:rsid w:val="00DE0DB2"/>
    <w:rsid w:val="00DE18E4"/>
    <w:rsid w:val="00DE1D60"/>
    <w:rsid w:val="00DE2742"/>
    <w:rsid w:val="00DE3321"/>
    <w:rsid w:val="00DE48F3"/>
    <w:rsid w:val="00DE4990"/>
    <w:rsid w:val="00DE49DE"/>
    <w:rsid w:val="00DE5B89"/>
    <w:rsid w:val="00DE5CEC"/>
    <w:rsid w:val="00DE6B2E"/>
    <w:rsid w:val="00DE6F10"/>
    <w:rsid w:val="00DE7564"/>
    <w:rsid w:val="00DE7613"/>
    <w:rsid w:val="00DF074C"/>
    <w:rsid w:val="00DF0D2A"/>
    <w:rsid w:val="00DF0E58"/>
    <w:rsid w:val="00DF1767"/>
    <w:rsid w:val="00DF2418"/>
    <w:rsid w:val="00DF2832"/>
    <w:rsid w:val="00DF3583"/>
    <w:rsid w:val="00DF3846"/>
    <w:rsid w:val="00DF5C73"/>
    <w:rsid w:val="00E00942"/>
    <w:rsid w:val="00E0116F"/>
    <w:rsid w:val="00E01A2E"/>
    <w:rsid w:val="00E01D8C"/>
    <w:rsid w:val="00E0243F"/>
    <w:rsid w:val="00E02C80"/>
    <w:rsid w:val="00E03B46"/>
    <w:rsid w:val="00E03F0B"/>
    <w:rsid w:val="00E03FC3"/>
    <w:rsid w:val="00E04CB0"/>
    <w:rsid w:val="00E05869"/>
    <w:rsid w:val="00E06431"/>
    <w:rsid w:val="00E06867"/>
    <w:rsid w:val="00E06BB4"/>
    <w:rsid w:val="00E0770F"/>
    <w:rsid w:val="00E101D8"/>
    <w:rsid w:val="00E11E23"/>
    <w:rsid w:val="00E11FF6"/>
    <w:rsid w:val="00E1439C"/>
    <w:rsid w:val="00E156D9"/>
    <w:rsid w:val="00E200DC"/>
    <w:rsid w:val="00E20206"/>
    <w:rsid w:val="00E20DE3"/>
    <w:rsid w:val="00E20F27"/>
    <w:rsid w:val="00E21CF0"/>
    <w:rsid w:val="00E222AE"/>
    <w:rsid w:val="00E22494"/>
    <w:rsid w:val="00E24E8B"/>
    <w:rsid w:val="00E253DE"/>
    <w:rsid w:val="00E25984"/>
    <w:rsid w:val="00E25EAA"/>
    <w:rsid w:val="00E269CE"/>
    <w:rsid w:val="00E277CA"/>
    <w:rsid w:val="00E27CDA"/>
    <w:rsid w:val="00E30266"/>
    <w:rsid w:val="00E304F2"/>
    <w:rsid w:val="00E3079D"/>
    <w:rsid w:val="00E30942"/>
    <w:rsid w:val="00E326DB"/>
    <w:rsid w:val="00E32D0A"/>
    <w:rsid w:val="00E3373B"/>
    <w:rsid w:val="00E3500F"/>
    <w:rsid w:val="00E3514F"/>
    <w:rsid w:val="00E35519"/>
    <w:rsid w:val="00E35E1A"/>
    <w:rsid w:val="00E35EAB"/>
    <w:rsid w:val="00E36230"/>
    <w:rsid w:val="00E364DA"/>
    <w:rsid w:val="00E36805"/>
    <w:rsid w:val="00E36F72"/>
    <w:rsid w:val="00E37F7D"/>
    <w:rsid w:val="00E40488"/>
    <w:rsid w:val="00E411A9"/>
    <w:rsid w:val="00E419E3"/>
    <w:rsid w:val="00E42710"/>
    <w:rsid w:val="00E427E2"/>
    <w:rsid w:val="00E42BB1"/>
    <w:rsid w:val="00E43583"/>
    <w:rsid w:val="00E4377D"/>
    <w:rsid w:val="00E4397B"/>
    <w:rsid w:val="00E43C81"/>
    <w:rsid w:val="00E45C98"/>
    <w:rsid w:val="00E46050"/>
    <w:rsid w:val="00E46577"/>
    <w:rsid w:val="00E46F81"/>
    <w:rsid w:val="00E47051"/>
    <w:rsid w:val="00E47BDF"/>
    <w:rsid w:val="00E47E55"/>
    <w:rsid w:val="00E50528"/>
    <w:rsid w:val="00E5056C"/>
    <w:rsid w:val="00E513C3"/>
    <w:rsid w:val="00E5249E"/>
    <w:rsid w:val="00E52D0F"/>
    <w:rsid w:val="00E538F2"/>
    <w:rsid w:val="00E541B1"/>
    <w:rsid w:val="00E54819"/>
    <w:rsid w:val="00E54974"/>
    <w:rsid w:val="00E552C0"/>
    <w:rsid w:val="00E555E8"/>
    <w:rsid w:val="00E55C3E"/>
    <w:rsid w:val="00E55F55"/>
    <w:rsid w:val="00E56F89"/>
    <w:rsid w:val="00E56FBA"/>
    <w:rsid w:val="00E60476"/>
    <w:rsid w:val="00E60C0F"/>
    <w:rsid w:val="00E61EBE"/>
    <w:rsid w:val="00E6232C"/>
    <w:rsid w:val="00E638E1"/>
    <w:rsid w:val="00E651DD"/>
    <w:rsid w:val="00E70E54"/>
    <w:rsid w:val="00E7113D"/>
    <w:rsid w:val="00E7136B"/>
    <w:rsid w:val="00E71FB1"/>
    <w:rsid w:val="00E73973"/>
    <w:rsid w:val="00E742CF"/>
    <w:rsid w:val="00E7522F"/>
    <w:rsid w:val="00E75929"/>
    <w:rsid w:val="00E76D2C"/>
    <w:rsid w:val="00E76F17"/>
    <w:rsid w:val="00E80622"/>
    <w:rsid w:val="00E81EB3"/>
    <w:rsid w:val="00E824AF"/>
    <w:rsid w:val="00E83197"/>
    <w:rsid w:val="00E83781"/>
    <w:rsid w:val="00E840A3"/>
    <w:rsid w:val="00E85BE5"/>
    <w:rsid w:val="00E85E08"/>
    <w:rsid w:val="00E87286"/>
    <w:rsid w:val="00E87359"/>
    <w:rsid w:val="00E874D2"/>
    <w:rsid w:val="00E87654"/>
    <w:rsid w:val="00E901D1"/>
    <w:rsid w:val="00E90F6E"/>
    <w:rsid w:val="00E91522"/>
    <w:rsid w:val="00E9175A"/>
    <w:rsid w:val="00E920CC"/>
    <w:rsid w:val="00E92D45"/>
    <w:rsid w:val="00E93FFD"/>
    <w:rsid w:val="00E9417A"/>
    <w:rsid w:val="00E94B93"/>
    <w:rsid w:val="00E94D7D"/>
    <w:rsid w:val="00E94DB7"/>
    <w:rsid w:val="00E95129"/>
    <w:rsid w:val="00E95490"/>
    <w:rsid w:val="00E96C37"/>
    <w:rsid w:val="00E96DAA"/>
    <w:rsid w:val="00E9735B"/>
    <w:rsid w:val="00E97784"/>
    <w:rsid w:val="00E97DC6"/>
    <w:rsid w:val="00EA0593"/>
    <w:rsid w:val="00EA06C3"/>
    <w:rsid w:val="00EA1182"/>
    <w:rsid w:val="00EA1B28"/>
    <w:rsid w:val="00EA4509"/>
    <w:rsid w:val="00EA5573"/>
    <w:rsid w:val="00EA63AA"/>
    <w:rsid w:val="00EB073A"/>
    <w:rsid w:val="00EB2F35"/>
    <w:rsid w:val="00EB3A87"/>
    <w:rsid w:val="00EB41FF"/>
    <w:rsid w:val="00EB48A1"/>
    <w:rsid w:val="00EB4C22"/>
    <w:rsid w:val="00EB75AB"/>
    <w:rsid w:val="00EB7887"/>
    <w:rsid w:val="00EC05D7"/>
    <w:rsid w:val="00EC2ED4"/>
    <w:rsid w:val="00EC387D"/>
    <w:rsid w:val="00EC3F5D"/>
    <w:rsid w:val="00EC466F"/>
    <w:rsid w:val="00EC46AD"/>
    <w:rsid w:val="00EC4D95"/>
    <w:rsid w:val="00EC5062"/>
    <w:rsid w:val="00EC5644"/>
    <w:rsid w:val="00EC58D4"/>
    <w:rsid w:val="00EC7BB8"/>
    <w:rsid w:val="00EC7DCE"/>
    <w:rsid w:val="00ED0DB8"/>
    <w:rsid w:val="00ED1987"/>
    <w:rsid w:val="00ED3156"/>
    <w:rsid w:val="00ED348A"/>
    <w:rsid w:val="00ED3F44"/>
    <w:rsid w:val="00ED406A"/>
    <w:rsid w:val="00ED40E4"/>
    <w:rsid w:val="00ED4C07"/>
    <w:rsid w:val="00ED4E23"/>
    <w:rsid w:val="00ED5505"/>
    <w:rsid w:val="00ED589C"/>
    <w:rsid w:val="00ED5EA9"/>
    <w:rsid w:val="00ED692B"/>
    <w:rsid w:val="00ED7932"/>
    <w:rsid w:val="00EE07B2"/>
    <w:rsid w:val="00EE0D36"/>
    <w:rsid w:val="00EE2CAD"/>
    <w:rsid w:val="00EE3D1D"/>
    <w:rsid w:val="00EE3DED"/>
    <w:rsid w:val="00EE4F60"/>
    <w:rsid w:val="00EE6DD7"/>
    <w:rsid w:val="00EE713C"/>
    <w:rsid w:val="00EE7E81"/>
    <w:rsid w:val="00EF0DFD"/>
    <w:rsid w:val="00EF3C1A"/>
    <w:rsid w:val="00EF47E6"/>
    <w:rsid w:val="00EF4967"/>
    <w:rsid w:val="00EF4F97"/>
    <w:rsid w:val="00EF5797"/>
    <w:rsid w:val="00EF5FB0"/>
    <w:rsid w:val="00EF5FDE"/>
    <w:rsid w:val="00EF62C4"/>
    <w:rsid w:val="00EF6410"/>
    <w:rsid w:val="00F02118"/>
    <w:rsid w:val="00F032AE"/>
    <w:rsid w:val="00F039B6"/>
    <w:rsid w:val="00F03AD4"/>
    <w:rsid w:val="00F03E4D"/>
    <w:rsid w:val="00F03F87"/>
    <w:rsid w:val="00F040E0"/>
    <w:rsid w:val="00F04530"/>
    <w:rsid w:val="00F04560"/>
    <w:rsid w:val="00F05583"/>
    <w:rsid w:val="00F06748"/>
    <w:rsid w:val="00F06D73"/>
    <w:rsid w:val="00F07200"/>
    <w:rsid w:val="00F07802"/>
    <w:rsid w:val="00F10B78"/>
    <w:rsid w:val="00F11EA8"/>
    <w:rsid w:val="00F130F9"/>
    <w:rsid w:val="00F13B9B"/>
    <w:rsid w:val="00F13F8D"/>
    <w:rsid w:val="00F144FD"/>
    <w:rsid w:val="00F149CB"/>
    <w:rsid w:val="00F16147"/>
    <w:rsid w:val="00F17830"/>
    <w:rsid w:val="00F20757"/>
    <w:rsid w:val="00F208E2"/>
    <w:rsid w:val="00F20BF0"/>
    <w:rsid w:val="00F20D7C"/>
    <w:rsid w:val="00F2102A"/>
    <w:rsid w:val="00F2141D"/>
    <w:rsid w:val="00F21DDB"/>
    <w:rsid w:val="00F22014"/>
    <w:rsid w:val="00F22063"/>
    <w:rsid w:val="00F224CE"/>
    <w:rsid w:val="00F22F56"/>
    <w:rsid w:val="00F233BB"/>
    <w:rsid w:val="00F2390C"/>
    <w:rsid w:val="00F241F7"/>
    <w:rsid w:val="00F24457"/>
    <w:rsid w:val="00F24685"/>
    <w:rsid w:val="00F26645"/>
    <w:rsid w:val="00F267A6"/>
    <w:rsid w:val="00F2764A"/>
    <w:rsid w:val="00F27790"/>
    <w:rsid w:val="00F31979"/>
    <w:rsid w:val="00F32010"/>
    <w:rsid w:val="00F3269D"/>
    <w:rsid w:val="00F327CC"/>
    <w:rsid w:val="00F33A8D"/>
    <w:rsid w:val="00F36585"/>
    <w:rsid w:val="00F373A6"/>
    <w:rsid w:val="00F37E14"/>
    <w:rsid w:val="00F4043C"/>
    <w:rsid w:val="00F405F3"/>
    <w:rsid w:val="00F40B70"/>
    <w:rsid w:val="00F41A5B"/>
    <w:rsid w:val="00F41E91"/>
    <w:rsid w:val="00F4236D"/>
    <w:rsid w:val="00F42ECA"/>
    <w:rsid w:val="00F439E2"/>
    <w:rsid w:val="00F43AB5"/>
    <w:rsid w:val="00F43CFB"/>
    <w:rsid w:val="00F44245"/>
    <w:rsid w:val="00F44AD3"/>
    <w:rsid w:val="00F455F6"/>
    <w:rsid w:val="00F45C3A"/>
    <w:rsid w:val="00F47FA8"/>
    <w:rsid w:val="00F47FDD"/>
    <w:rsid w:val="00F50186"/>
    <w:rsid w:val="00F50C95"/>
    <w:rsid w:val="00F51059"/>
    <w:rsid w:val="00F51A1D"/>
    <w:rsid w:val="00F53378"/>
    <w:rsid w:val="00F53946"/>
    <w:rsid w:val="00F53A20"/>
    <w:rsid w:val="00F541D3"/>
    <w:rsid w:val="00F545A3"/>
    <w:rsid w:val="00F549D8"/>
    <w:rsid w:val="00F60BD3"/>
    <w:rsid w:val="00F644C2"/>
    <w:rsid w:val="00F64A61"/>
    <w:rsid w:val="00F64D79"/>
    <w:rsid w:val="00F6596B"/>
    <w:rsid w:val="00F65F29"/>
    <w:rsid w:val="00F66399"/>
    <w:rsid w:val="00F67C27"/>
    <w:rsid w:val="00F704DA"/>
    <w:rsid w:val="00F70C3F"/>
    <w:rsid w:val="00F715FF"/>
    <w:rsid w:val="00F71888"/>
    <w:rsid w:val="00F7215D"/>
    <w:rsid w:val="00F721C3"/>
    <w:rsid w:val="00F72EC7"/>
    <w:rsid w:val="00F73497"/>
    <w:rsid w:val="00F7411D"/>
    <w:rsid w:val="00F742FB"/>
    <w:rsid w:val="00F74F05"/>
    <w:rsid w:val="00F75D9E"/>
    <w:rsid w:val="00F771E7"/>
    <w:rsid w:val="00F77619"/>
    <w:rsid w:val="00F806A2"/>
    <w:rsid w:val="00F81735"/>
    <w:rsid w:val="00F8219E"/>
    <w:rsid w:val="00F827B1"/>
    <w:rsid w:val="00F829FA"/>
    <w:rsid w:val="00F82C03"/>
    <w:rsid w:val="00F837B5"/>
    <w:rsid w:val="00F84570"/>
    <w:rsid w:val="00F851E3"/>
    <w:rsid w:val="00F853DD"/>
    <w:rsid w:val="00F85493"/>
    <w:rsid w:val="00F860B6"/>
    <w:rsid w:val="00F86233"/>
    <w:rsid w:val="00F86A49"/>
    <w:rsid w:val="00F876A3"/>
    <w:rsid w:val="00F902DA"/>
    <w:rsid w:val="00F9030F"/>
    <w:rsid w:val="00F909EE"/>
    <w:rsid w:val="00F9174F"/>
    <w:rsid w:val="00F91A63"/>
    <w:rsid w:val="00F91B3B"/>
    <w:rsid w:val="00F9202D"/>
    <w:rsid w:val="00F938E3"/>
    <w:rsid w:val="00F9437D"/>
    <w:rsid w:val="00F94E43"/>
    <w:rsid w:val="00F94F1A"/>
    <w:rsid w:val="00F94F2A"/>
    <w:rsid w:val="00F95E12"/>
    <w:rsid w:val="00F970C4"/>
    <w:rsid w:val="00F97824"/>
    <w:rsid w:val="00FA0428"/>
    <w:rsid w:val="00FA05E9"/>
    <w:rsid w:val="00FA1D43"/>
    <w:rsid w:val="00FA1E94"/>
    <w:rsid w:val="00FA2947"/>
    <w:rsid w:val="00FA2FD8"/>
    <w:rsid w:val="00FA3619"/>
    <w:rsid w:val="00FA5F74"/>
    <w:rsid w:val="00FA6B4D"/>
    <w:rsid w:val="00FA7739"/>
    <w:rsid w:val="00FB24AC"/>
    <w:rsid w:val="00FB2972"/>
    <w:rsid w:val="00FB3229"/>
    <w:rsid w:val="00FB351E"/>
    <w:rsid w:val="00FB379C"/>
    <w:rsid w:val="00FB40CE"/>
    <w:rsid w:val="00FB4CB9"/>
    <w:rsid w:val="00FB51AD"/>
    <w:rsid w:val="00FB520A"/>
    <w:rsid w:val="00FB5BF7"/>
    <w:rsid w:val="00FB60FE"/>
    <w:rsid w:val="00FB67B9"/>
    <w:rsid w:val="00FB6F63"/>
    <w:rsid w:val="00FB7905"/>
    <w:rsid w:val="00FC08CB"/>
    <w:rsid w:val="00FC11E4"/>
    <w:rsid w:val="00FC1371"/>
    <w:rsid w:val="00FC2851"/>
    <w:rsid w:val="00FC294B"/>
    <w:rsid w:val="00FC2FC4"/>
    <w:rsid w:val="00FC5196"/>
    <w:rsid w:val="00FC5961"/>
    <w:rsid w:val="00FC6119"/>
    <w:rsid w:val="00FC64FF"/>
    <w:rsid w:val="00FC66A4"/>
    <w:rsid w:val="00FC6859"/>
    <w:rsid w:val="00FC714B"/>
    <w:rsid w:val="00FC7364"/>
    <w:rsid w:val="00FD0337"/>
    <w:rsid w:val="00FD102F"/>
    <w:rsid w:val="00FD13F0"/>
    <w:rsid w:val="00FD3385"/>
    <w:rsid w:val="00FD43A2"/>
    <w:rsid w:val="00FD43D0"/>
    <w:rsid w:val="00FD49BE"/>
    <w:rsid w:val="00FD589F"/>
    <w:rsid w:val="00FD5B2E"/>
    <w:rsid w:val="00FD72A3"/>
    <w:rsid w:val="00FD72B4"/>
    <w:rsid w:val="00FD7331"/>
    <w:rsid w:val="00FD7B0D"/>
    <w:rsid w:val="00FE07BC"/>
    <w:rsid w:val="00FE09A9"/>
    <w:rsid w:val="00FE1364"/>
    <w:rsid w:val="00FE1D6B"/>
    <w:rsid w:val="00FE227F"/>
    <w:rsid w:val="00FE3632"/>
    <w:rsid w:val="00FE3828"/>
    <w:rsid w:val="00FE3FD5"/>
    <w:rsid w:val="00FE4B1A"/>
    <w:rsid w:val="00FE52BD"/>
    <w:rsid w:val="00FE5E9F"/>
    <w:rsid w:val="00FE6267"/>
    <w:rsid w:val="00FE683A"/>
    <w:rsid w:val="00FE758D"/>
    <w:rsid w:val="00FE768D"/>
    <w:rsid w:val="00FE7AED"/>
    <w:rsid w:val="00FE7F16"/>
    <w:rsid w:val="00FF043E"/>
    <w:rsid w:val="00FF0CAE"/>
    <w:rsid w:val="00FF1D6F"/>
    <w:rsid w:val="00FF1D8B"/>
    <w:rsid w:val="00FF228B"/>
    <w:rsid w:val="00FF22D3"/>
    <w:rsid w:val="00FF38F6"/>
    <w:rsid w:val="00FF4BA1"/>
    <w:rsid w:val="00FF5693"/>
    <w:rsid w:val="00FF5C9C"/>
    <w:rsid w:val="00FF634A"/>
    <w:rsid w:val="00FF6E45"/>
    <w:rsid w:val="00FF7A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BA400"/>
  <w15:chartTrackingRefBased/>
  <w15:docId w15:val="{C6F84B09-79D2-4EE5-A447-743B8E123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0476"/>
  </w:style>
  <w:style w:type="paragraph" w:styleId="Nagwek1">
    <w:name w:val="heading 1"/>
    <w:basedOn w:val="Normalny"/>
    <w:next w:val="Normalny"/>
    <w:link w:val="Nagwek1Znak"/>
    <w:uiPriority w:val="9"/>
    <w:qFormat/>
    <w:rsid w:val="00121E6A"/>
    <w:pPr>
      <w:keepNext/>
      <w:numPr>
        <w:numId w:val="1"/>
      </w:numPr>
      <w:suppressAutoHyphens/>
      <w:spacing w:after="0" w:line="240" w:lineRule="auto"/>
      <w:outlineLvl w:val="0"/>
    </w:pPr>
    <w:rPr>
      <w:rFonts w:ascii="Times New Roman" w:eastAsia="SimSun" w:hAnsi="Times New Roman" w:cs="Times New Roman"/>
      <w:b/>
      <w:bCs/>
      <w:sz w:val="24"/>
      <w:szCs w:val="24"/>
      <w:lang w:eastAsia="zh-CN"/>
    </w:rPr>
  </w:style>
  <w:style w:type="paragraph" w:styleId="Nagwek2">
    <w:name w:val="heading 2"/>
    <w:basedOn w:val="Normalny"/>
    <w:next w:val="Normalny"/>
    <w:link w:val="Nagwek2Znak"/>
    <w:uiPriority w:val="9"/>
    <w:qFormat/>
    <w:rsid w:val="00121E6A"/>
    <w:pPr>
      <w:keepNext/>
      <w:numPr>
        <w:ilvl w:val="1"/>
        <w:numId w:val="1"/>
      </w:numPr>
      <w:suppressAutoHyphens/>
      <w:spacing w:after="0" w:line="240" w:lineRule="auto"/>
      <w:outlineLvl w:val="1"/>
    </w:pPr>
    <w:rPr>
      <w:rFonts w:ascii="Arial Black" w:eastAsia="SimSun" w:hAnsi="Arial Black" w:cs="Arial Black"/>
      <w:sz w:val="28"/>
      <w:szCs w:val="24"/>
      <w:lang w:eastAsia="zh-CN"/>
    </w:rPr>
  </w:style>
  <w:style w:type="paragraph" w:styleId="Nagwek3">
    <w:name w:val="heading 3"/>
    <w:basedOn w:val="Normalny"/>
    <w:next w:val="Normalny"/>
    <w:link w:val="Nagwek3Znak"/>
    <w:uiPriority w:val="9"/>
    <w:qFormat/>
    <w:rsid w:val="00121E6A"/>
    <w:pPr>
      <w:keepNext/>
      <w:numPr>
        <w:ilvl w:val="2"/>
        <w:numId w:val="1"/>
      </w:numPr>
      <w:suppressAutoHyphens/>
      <w:spacing w:after="0" w:line="240" w:lineRule="auto"/>
      <w:jc w:val="center"/>
      <w:outlineLvl w:val="2"/>
    </w:pPr>
    <w:rPr>
      <w:rFonts w:ascii="Times New Roman" w:eastAsia="SimSun" w:hAnsi="Times New Roman" w:cs="Times New Roman"/>
      <w:b/>
      <w:bCs/>
      <w:sz w:val="32"/>
      <w:szCs w:val="24"/>
      <w:lang w:eastAsia="zh-CN"/>
    </w:rPr>
  </w:style>
  <w:style w:type="paragraph" w:styleId="Nagwek4">
    <w:name w:val="heading 4"/>
    <w:basedOn w:val="Normalny"/>
    <w:next w:val="Normalny"/>
    <w:link w:val="Nagwek4Znak"/>
    <w:uiPriority w:val="9"/>
    <w:qFormat/>
    <w:rsid w:val="00121E6A"/>
    <w:pPr>
      <w:keepNext/>
      <w:numPr>
        <w:ilvl w:val="3"/>
        <w:numId w:val="1"/>
      </w:numPr>
      <w:suppressAutoHyphens/>
      <w:spacing w:after="0" w:line="240" w:lineRule="auto"/>
      <w:outlineLvl w:val="3"/>
    </w:pPr>
    <w:rPr>
      <w:rFonts w:ascii="Times New Roman" w:eastAsia="SimSun" w:hAnsi="Times New Roman" w:cs="Times New Roman"/>
      <w:b/>
      <w:bCs/>
      <w:sz w:val="28"/>
      <w:szCs w:val="24"/>
      <w:lang w:eastAsia="zh-CN"/>
    </w:rPr>
  </w:style>
  <w:style w:type="paragraph" w:styleId="Nagwek5">
    <w:name w:val="heading 5"/>
    <w:basedOn w:val="Normalny"/>
    <w:next w:val="Normalny"/>
    <w:link w:val="Nagwek5Znak"/>
    <w:uiPriority w:val="9"/>
    <w:qFormat/>
    <w:rsid w:val="00121E6A"/>
    <w:pPr>
      <w:keepNext/>
      <w:numPr>
        <w:ilvl w:val="4"/>
        <w:numId w:val="1"/>
      </w:numPr>
      <w:suppressAutoHyphens/>
      <w:spacing w:after="0" w:line="240" w:lineRule="auto"/>
      <w:outlineLvl w:val="4"/>
    </w:pPr>
    <w:rPr>
      <w:rFonts w:ascii="Times New Roman" w:eastAsia="SimSun" w:hAnsi="Times New Roman" w:cs="Times New Roman"/>
      <w:sz w:val="24"/>
      <w:szCs w:val="24"/>
      <w:u w:val="single"/>
      <w:lang w:eastAsia="zh-CN"/>
    </w:rPr>
  </w:style>
  <w:style w:type="paragraph" w:styleId="Nagwek6">
    <w:name w:val="heading 6"/>
    <w:basedOn w:val="Normalny"/>
    <w:next w:val="Normalny"/>
    <w:link w:val="Nagwek6Znak"/>
    <w:uiPriority w:val="9"/>
    <w:qFormat/>
    <w:rsid w:val="00121E6A"/>
    <w:pPr>
      <w:numPr>
        <w:ilvl w:val="5"/>
        <w:numId w:val="1"/>
      </w:numPr>
      <w:suppressAutoHyphens/>
      <w:spacing w:before="240" w:after="60" w:line="240" w:lineRule="auto"/>
      <w:outlineLvl w:val="5"/>
    </w:pPr>
    <w:rPr>
      <w:rFonts w:ascii="Times New Roman" w:eastAsia="SimSun" w:hAnsi="Times New Roman" w:cs="Times New Roman"/>
      <w:b/>
      <w:bCs/>
      <w:lang w:eastAsia="zh-CN"/>
    </w:rPr>
  </w:style>
  <w:style w:type="paragraph" w:styleId="Nagwek7">
    <w:name w:val="heading 7"/>
    <w:basedOn w:val="Normalny"/>
    <w:next w:val="Normalny"/>
    <w:link w:val="Nagwek7Znak"/>
    <w:qFormat/>
    <w:rsid w:val="00121E6A"/>
    <w:pPr>
      <w:keepNext/>
      <w:numPr>
        <w:ilvl w:val="6"/>
        <w:numId w:val="1"/>
      </w:numPr>
      <w:suppressAutoHyphens/>
      <w:spacing w:after="0" w:line="240" w:lineRule="auto"/>
      <w:jc w:val="center"/>
      <w:outlineLvl w:val="6"/>
    </w:pPr>
    <w:rPr>
      <w:rFonts w:ascii="Times New Roman" w:eastAsia="SimSun" w:hAnsi="Times New Roman" w:cs="Times New Roman"/>
      <w:b/>
      <w:bCs/>
      <w:sz w:val="24"/>
      <w:szCs w:val="24"/>
      <w:lang w:eastAsia="zh-CN"/>
    </w:rPr>
  </w:style>
  <w:style w:type="paragraph" w:styleId="Nagwek8">
    <w:name w:val="heading 8"/>
    <w:basedOn w:val="Normalny"/>
    <w:next w:val="Normalny"/>
    <w:link w:val="Nagwek8Znak"/>
    <w:rsid w:val="00D57810"/>
    <w:pPr>
      <w:keepNext/>
      <w:keepLines/>
      <w:suppressAutoHyphens/>
      <w:autoSpaceDN w:val="0"/>
      <w:spacing w:after="0" w:line="276" w:lineRule="auto"/>
      <w:outlineLvl w:val="7"/>
    </w:pPr>
    <w:rPr>
      <w:rFonts w:ascii="Calibri" w:eastAsia="Times New Roman" w:hAnsi="Calibri" w:cs="Times New Roman"/>
      <w:i/>
      <w:iCs/>
      <w:color w:val="272727"/>
      <w:kern w:val="3"/>
      <w:sz w:val="24"/>
      <w:szCs w:val="24"/>
    </w:rPr>
  </w:style>
  <w:style w:type="paragraph" w:styleId="Nagwek9">
    <w:name w:val="heading 9"/>
    <w:basedOn w:val="Normalny"/>
    <w:next w:val="Normalny"/>
    <w:link w:val="Nagwek9Znak"/>
    <w:rsid w:val="00D57810"/>
    <w:pPr>
      <w:keepNext/>
      <w:keepLines/>
      <w:suppressAutoHyphens/>
      <w:autoSpaceDN w:val="0"/>
      <w:spacing w:after="0" w:line="276" w:lineRule="auto"/>
      <w:outlineLvl w:val="8"/>
    </w:pPr>
    <w:rPr>
      <w:rFonts w:ascii="Calibri" w:eastAsia="Times New Roman" w:hAnsi="Calibri" w:cs="Times New Roman"/>
      <w:color w:val="272727"/>
      <w:kern w:val="3"/>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21E6A"/>
    <w:rPr>
      <w:rFonts w:ascii="Times New Roman" w:eastAsia="SimSun" w:hAnsi="Times New Roman" w:cs="Times New Roman"/>
      <w:b/>
      <w:bCs/>
      <w:sz w:val="24"/>
      <w:szCs w:val="24"/>
      <w:lang w:eastAsia="zh-CN"/>
    </w:rPr>
  </w:style>
  <w:style w:type="character" w:customStyle="1" w:styleId="Nagwek2Znak">
    <w:name w:val="Nagłówek 2 Znak"/>
    <w:basedOn w:val="Domylnaczcionkaakapitu"/>
    <w:link w:val="Nagwek2"/>
    <w:uiPriority w:val="9"/>
    <w:rsid w:val="00121E6A"/>
    <w:rPr>
      <w:rFonts w:ascii="Arial Black" w:eastAsia="SimSun" w:hAnsi="Arial Black" w:cs="Arial Black"/>
      <w:sz w:val="28"/>
      <w:szCs w:val="24"/>
      <w:lang w:eastAsia="zh-CN"/>
    </w:rPr>
  </w:style>
  <w:style w:type="character" w:customStyle="1" w:styleId="Nagwek3Znak">
    <w:name w:val="Nagłówek 3 Znak"/>
    <w:basedOn w:val="Domylnaczcionkaakapitu"/>
    <w:link w:val="Nagwek3"/>
    <w:uiPriority w:val="9"/>
    <w:rsid w:val="00121E6A"/>
    <w:rPr>
      <w:rFonts w:ascii="Times New Roman" w:eastAsia="SimSun" w:hAnsi="Times New Roman" w:cs="Times New Roman"/>
      <w:b/>
      <w:bCs/>
      <w:sz w:val="32"/>
      <w:szCs w:val="24"/>
      <w:lang w:eastAsia="zh-CN"/>
    </w:rPr>
  </w:style>
  <w:style w:type="character" w:customStyle="1" w:styleId="Nagwek4Znak">
    <w:name w:val="Nagłówek 4 Znak"/>
    <w:basedOn w:val="Domylnaczcionkaakapitu"/>
    <w:link w:val="Nagwek4"/>
    <w:uiPriority w:val="9"/>
    <w:rsid w:val="00121E6A"/>
    <w:rPr>
      <w:rFonts w:ascii="Times New Roman" w:eastAsia="SimSun" w:hAnsi="Times New Roman" w:cs="Times New Roman"/>
      <w:b/>
      <w:bCs/>
      <w:sz w:val="28"/>
      <w:szCs w:val="24"/>
      <w:lang w:eastAsia="zh-CN"/>
    </w:rPr>
  </w:style>
  <w:style w:type="character" w:customStyle="1" w:styleId="Nagwek5Znak">
    <w:name w:val="Nagłówek 5 Znak"/>
    <w:basedOn w:val="Domylnaczcionkaakapitu"/>
    <w:link w:val="Nagwek5"/>
    <w:uiPriority w:val="9"/>
    <w:rsid w:val="00121E6A"/>
    <w:rPr>
      <w:rFonts w:ascii="Times New Roman" w:eastAsia="SimSun" w:hAnsi="Times New Roman" w:cs="Times New Roman"/>
      <w:sz w:val="24"/>
      <w:szCs w:val="24"/>
      <w:u w:val="single"/>
      <w:lang w:eastAsia="zh-CN"/>
    </w:rPr>
  </w:style>
  <w:style w:type="character" w:customStyle="1" w:styleId="Nagwek6Znak">
    <w:name w:val="Nagłówek 6 Znak"/>
    <w:basedOn w:val="Domylnaczcionkaakapitu"/>
    <w:link w:val="Nagwek6"/>
    <w:uiPriority w:val="9"/>
    <w:rsid w:val="00121E6A"/>
    <w:rPr>
      <w:rFonts w:ascii="Times New Roman" w:eastAsia="SimSun" w:hAnsi="Times New Roman" w:cs="Times New Roman"/>
      <w:b/>
      <w:bCs/>
      <w:lang w:eastAsia="zh-CN"/>
    </w:rPr>
  </w:style>
  <w:style w:type="character" w:customStyle="1" w:styleId="Nagwek7Znak">
    <w:name w:val="Nagłówek 7 Znak"/>
    <w:basedOn w:val="Domylnaczcionkaakapitu"/>
    <w:link w:val="Nagwek7"/>
    <w:rsid w:val="00121E6A"/>
    <w:rPr>
      <w:rFonts w:ascii="Times New Roman" w:eastAsia="SimSun" w:hAnsi="Times New Roman" w:cs="Times New Roman"/>
      <w:b/>
      <w:bCs/>
      <w:sz w:val="24"/>
      <w:szCs w:val="24"/>
      <w:lang w:eastAsia="zh-CN"/>
    </w:rPr>
  </w:style>
  <w:style w:type="character" w:customStyle="1" w:styleId="WW8Num1z0">
    <w:name w:val="WW8Num1z0"/>
    <w:rsid w:val="00121E6A"/>
    <w:rPr>
      <w:b/>
      <w:bCs/>
      <w:color w:val="000000"/>
      <w:sz w:val="28"/>
    </w:rPr>
  </w:style>
  <w:style w:type="character" w:customStyle="1" w:styleId="WW8Num1z1">
    <w:name w:val="WW8Num1z1"/>
    <w:rsid w:val="00121E6A"/>
    <w:rPr>
      <w:rFonts w:eastAsia="Calibri"/>
      <w:b/>
      <w:color w:val="000000"/>
      <w:sz w:val="22"/>
      <w:szCs w:val="22"/>
      <w:lang w:eastAsia="ar-SA"/>
    </w:rPr>
  </w:style>
  <w:style w:type="character" w:customStyle="1" w:styleId="WW8Num1z2">
    <w:name w:val="WW8Num1z2"/>
    <w:rsid w:val="00121E6A"/>
  </w:style>
  <w:style w:type="character" w:customStyle="1" w:styleId="WW8Num1z3">
    <w:name w:val="WW8Num1z3"/>
    <w:rsid w:val="00121E6A"/>
  </w:style>
  <w:style w:type="character" w:customStyle="1" w:styleId="WW8Num1z4">
    <w:name w:val="WW8Num1z4"/>
    <w:rsid w:val="00121E6A"/>
  </w:style>
  <w:style w:type="character" w:customStyle="1" w:styleId="WW8Num1z5">
    <w:name w:val="WW8Num1z5"/>
    <w:rsid w:val="00121E6A"/>
  </w:style>
  <w:style w:type="character" w:customStyle="1" w:styleId="WW8Num1z6">
    <w:name w:val="WW8Num1z6"/>
    <w:rsid w:val="00121E6A"/>
  </w:style>
  <w:style w:type="character" w:customStyle="1" w:styleId="WW8Num1z7">
    <w:name w:val="WW8Num1z7"/>
    <w:rsid w:val="00121E6A"/>
  </w:style>
  <w:style w:type="character" w:customStyle="1" w:styleId="WW8Num1z8">
    <w:name w:val="WW8Num1z8"/>
    <w:rsid w:val="00121E6A"/>
  </w:style>
  <w:style w:type="character" w:customStyle="1" w:styleId="WW8Num2z0">
    <w:name w:val="WW8Num2z0"/>
    <w:rsid w:val="00121E6A"/>
    <w:rPr>
      <w:rFonts w:cs="Times New Roman"/>
      <w:b w:val="0"/>
    </w:rPr>
  </w:style>
  <w:style w:type="character" w:customStyle="1" w:styleId="WW8Num3z0">
    <w:name w:val="WW8Num3z0"/>
    <w:rsid w:val="00121E6A"/>
    <w:rPr>
      <w:color w:val="000000"/>
      <w:sz w:val="24"/>
    </w:rPr>
  </w:style>
  <w:style w:type="character" w:customStyle="1" w:styleId="WW8Num4z0">
    <w:name w:val="WW8Num4z0"/>
    <w:rsid w:val="00121E6A"/>
  </w:style>
  <w:style w:type="character" w:customStyle="1" w:styleId="WW8Num5z0">
    <w:name w:val="WW8Num5z0"/>
    <w:rsid w:val="00121E6A"/>
  </w:style>
  <w:style w:type="character" w:customStyle="1" w:styleId="WW8Num6z0">
    <w:name w:val="WW8Num6z0"/>
    <w:rsid w:val="00121E6A"/>
    <w:rPr>
      <w:b w:val="0"/>
    </w:rPr>
  </w:style>
  <w:style w:type="character" w:customStyle="1" w:styleId="WW8Num7z0">
    <w:name w:val="WW8Num7z0"/>
    <w:rsid w:val="00121E6A"/>
  </w:style>
  <w:style w:type="character" w:customStyle="1" w:styleId="WW8Num8z0">
    <w:name w:val="WW8Num8z0"/>
    <w:rsid w:val="00121E6A"/>
    <w:rPr>
      <w:b/>
    </w:rPr>
  </w:style>
  <w:style w:type="character" w:customStyle="1" w:styleId="WW8Num9z0">
    <w:name w:val="WW8Num9z0"/>
    <w:rsid w:val="00121E6A"/>
    <w:rPr>
      <w:color w:val="000000"/>
    </w:rPr>
  </w:style>
  <w:style w:type="character" w:customStyle="1" w:styleId="WW8Num10z0">
    <w:name w:val="WW8Num10z0"/>
    <w:rsid w:val="00121E6A"/>
    <w:rPr>
      <w:color w:val="000000"/>
    </w:rPr>
  </w:style>
  <w:style w:type="character" w:customStyle="1" w:styleId="WW8Num10z1">
    <w:name w:val="WW8Num10z1"/>
    <w:rsid w:val="00121E6A"/>
  </w:style>
  <w:style w:type="character" w:customStyle="1" w:styleId="WW8Num10z2">
    <w:name w:val="WW8Num10z2"/>
    <w:rsid w:val="00121E6A"/>
  </w:style>
  <w:style w:type="character" w:customStyle="1" w:styleId="WW8Num10z3">
    <w:name w:val="WW8Num10z3"/>
    <w:rsid w:val="00121E6A"/>
  </w:style>
  <w:style w:type="character" w:customStyle="1" w:styleId="WW8Num10z4">
    <w:name w:val="WW8Num10z4"/>
    <w:rsid w:val="00121E6A"/>
  </w:style>
  <w:style w:type="character" w:customStyle="1" w:styleId="WW8Num10z5">
    <w:name w:val="WW8Num10z5"/>
    <w:rsid w:val="00121E6A"/>
  </w:style>
  <w:style w:type="character" w:customStyle="1" w:styleId="WW8Num10z6">
    <w:name w:val="WW8Num10z6"/>
    <w:rsid w:val="00121E6A"/>
  </w:style>
  <w:style w:type="character" w:customStyle="1" w:styleId="WW8Num10z7">
    <w:name w:val="WW8Num10z7"/>
    <w:rsid w:val="00121E6A"/>
  </w:style>
  <w:style w:type="character" w:customStyle="1" w:styleId="WW8Num10z8">
    <w:name w:val="WW8Num10z8"/>
    <w:rsid w:val="00121E6A"/>
  </w:style>
  <w:style w:type="character" w:customStyle="1" w:styleId="WW8Num11z0">
    <w:name w:val="WW8Num11z0"/>
    <w:rsid w:val="00121E6A"/>
    <w:rPr>
      <w:color w:val="000000"/>
      <w:sz w:val="24"/>
    </w:rPr>
  </w:style>
  <w:style w:type="character" w:customStyle="1" w:styleId="WW8Num11z1">
    <w:name w:val="WW8Num11z1"/>
    <w:rsid w:val="00121E6A"/>
    <w:rPr>
      <w:rFonts w:ascii="Times New Roman" w:eastAsia="Times New Roman" w:hAnsi="Times New Roman" w:cs="Times New Roman"/>
    </w:rPr>
  </w:style>
  <w:style w:type="character" w:customStyle="1" w:styleId="WW8Num11z2">
    <w:name w:val="WW8Num11z2"/>
    <w:rsid w:val="00121E6A"/>
  </w:style>
  <w:style w:type="character" w:customStyle="1" w:styleId="WW8Num11z3">
    <w:name w:val="WW8Num11z3"/>
    <w:rsid w:val="00121E6A"/>
  </w:style>
  <w:style w:type="character" w:customStyle="1" w:styleId="WW8Num11z4">
    <w:name w:val="WW8Num11z4"/>
    <w:rsid w:val="00121E6A"/>
  </w:style>
  <w:style w:type="character" w:customStyle="1" w:styleId="WW8Num11z5">
    <w:name w:val="WW8Num11z5"/>
    <w:rsid w:val="00121E6A"/>
  </w:style>
  <w:style w:type="character" w:customStyle="1" w:styleId="WW8Num11z6">
    <w:name w:val="WW8Num11z6"/>
    <w:rsid w:val="00121E6A"/>
  </w:style>
  <w:style w:type="character" w:customStyle="1" w:styleId="WW8Num11z7">
    <w:name w:val="WW8Num11z7"/>
    <w:rsid w:val="00121E6A"/>
  </w:style>
  <w:style w:type="character" w:customStyle="1" w:styleId="WW8Num11z8">
    <w:name w:val="WW8Num11z8"/>
    <w:rsid w:val="00121E6A"/>
  </w:style>
  <w:style w:type="character" w:customStyle="1" w:styleId="WW8Num12z0">
    <w:name w:val="WW8Num12z0"/>
    <w:rsid w:val="00121E6A"/>
    <w:rPr>
      <w:rFonts w:ascii="Wingdings" w:hAnsi="Wingdings" w:cs="Wingdings"/>
      <w:sz w:val="16"/>
    </w:rPr>
  </w:style>
  <w:style w:type="character" w:customStyle="1" w:styleId="WW8Num12z1">
    <w:name w:val="WW8Num12z1"/>
    <w:rsid w:val="00121E6A"/>
  </w:style>
  <w:style w:type="character" w:customStyle="1" w:styleId="WW8Num12z2">
    <w:name w:val="WW8Num12z2"/>
    <w:rsid w:val="00121E6A"/>
  </w:style>
  <w:style w:type="character" w:customStyle="1" w:styleId="WW8Num12z3">
    <w:name w:val="WW8Num12z3"/>
    <w:rsid w:val="00121E6A"/>
  </w:style>
  <w:style w:type="character" w:customStyle="1" w:styleId="WW8Num12z4">
    <w:name w:val="WW8Num12z4"/>
    <w:rsid w:val="00121E6A"/>
  </w:style>
  <w:style w:type="character" w:customStyle="1" w:styleId="WW8Num12z5">
    <w:name w:val="WW8Num12z5"/>
    <w:rsid w:val="00121E6A"/>
  </w:style>
  <w:style w:type="character" w:customStyle="1" w:styleId="WW8Num12z6">
    <w:name w:val="WW8Num12z6"/>
    <w:rsid w:val="00121E6A"/>
  </w:style>
  <w:style w:type="character" w:customStyle="1" w:styleId="WW8Num12z7">
    <w:name w:val="WW8Num12z7"/>
    <w:rsid w:val="00121E6A"/>
  </w:style>
  <w:style w:type="character" w:customStyle="1" w:styleId="WW8Num12z8">
    <w:name w:val="WW8Num12z8"/>
    <w:rsid w:val="00121E6A"/>
  </w:style>
  <w:style w:type="character" w:customStyle="1" w:styleId="WW8Num13z0">
    <w:name w:val="WW8Num13z0"/>
    <w:rsid w:val="00121E6A"/>
    <w:rPr>
      <w:bCs/>
    </w:rPr>
  </w:style>
  <w:style w:type="character" w:customStyle="1" w:styleId="WW8Num13z1">
    <w:name w:val="WW8Num13z1"/>
    <w:rsid w:val="00121E6A"/>
  </w:style>
  <w:style w:type="character" w:customStyle="1" w:styleId="WW8Num13z2">
    <w:name w:val="WW8Num13z2"/>
    <w:rsid w:val="00121E6A"/>
  </w:style>
  <w:style w:type="character" w:customStyle="1" w:styleId="WW8Num13z3">
    <w:name w:val="WW8Num13z3"/>
    <w:rsid w:val="00121E6A"/>
  </w:style>
  <w:style w:type="character" w:customStyle="1" w:styleId="WW8Num13z4">
    <w:name w:val="WW8Num13z4"/>
    <w:rsid w:val="00121E6A"/>
  </w:style>
  <w:style w:type="character" w:customStyle="1" w:styleId="WW8Num13z5">
    <w:name w:val="WW8Num13z5"/>
    <w:rsid w:val="00121E6A"/>
  </w:style>
  <w:style w:type="character" w:customStyle="1" w:styleId="WW8Num13z6">
    <w:name w:val="WW8Num13z6"/>
    <w:rsid w:val="00121E6A"/>
  </w:style>
  <w:style w:type="character" w:customStyle="1" w:styleId="WW8Num13z7">
    <w:name w:val="WW8Num13z7"/>
    <w:rsid w:val="00121E6A"/>
  </w:style>
  <w:style w:type="character" w:customStyle="1" w:styleId="WW8Num13z8">
    <w:name w:val="WW8Num13z8"/>
    <w:rsid w:val="00121E6A"/>
  </w:style>
  <w:style w:type="character" w:customStyle="1" w:styleId="WW8Num14z0">
    <w:name w:val="WW8Num14z0"/>
    <w:rsid w:val="00121E6A"/>
  </w:style>
  <w:style w:type="character" w:customStyle="1" w:styleId="WW8Num14z1">
    <w:name w:val="WW8Num14z1"/>
    <w:rsid w:val="00121E6A"/>
    <w:rPr>
      <w:rFonts w:eastAsia="Lucida Sans Unicode"/>
      <w:kern w:val="1"/>
      <w:lang w:eastAsia="ar-SA"/>
    </w:rPr>
  </w:style>
  <w:style w:type="character" w:customStyle="1" w:styleId="WW8Num14z2">
    <w:name w:val="WW8Num14z2"/>
    <w:rsid w:val="00121E6A"/>
  </w:style>
  <w:style w:type="character" w:customStyle="1" w:styleId="WW8Num14z3">
    <w:name w:val="WW8Num14z3"/>
    <w:rsid w:val="00121E6A"/>
  </w:style>
  <w:style w:type="character" w:customStyle="1" w:styleId="WW8Num14z4">
    <w:name w:val="WW8Num14z4"/>
    <w:rsid w:val="00121E6A"/>
  </w:style>
  <w:style w:type="character" w:customStyle="1" w:styleId="WW8Num14z5">
    <w:name w:val="WW8Num14z5"/>
    <w:rsid w:val="00121E6A"/>
  </w:style>
  <w:style w:type="character" w:customStyle="1" w:styleId="WW8Num14z6">
    <w:name w:val="WW8Num14z6"/>
    <w:rsid w:val="00121E6A"/>
  </w:style>
  <w:style w:type="character" w:customStyle="1" w:styleId="WW8Num14z7">
    <w:name w:val="WW8Num14z7"/>
    <w:rsid w:val="00121E6A"/>
  </w:style>
  <w:style w:type="character" w:customStyle="1" w:styleId="WW8Num14z8">
    <w:name w:val="WW8Num14z8"/>
    <w:rsid w:val="00121E6A"/>
  </w:style>
  <w:style w:type="character" w:customStyle="1" w:styleId="WW8Num15z0">
    <w:name w:val="WW8Num15z0"/>
    <w:rsid w:val="00121E6A"/>
  </w:style>
  <w:style w:type="character" w:customStyle="1" w:styleId="WW8Num15z1">
    <w:name w:val="WW8Num15z1"/>
    <w:rsid w:val="00121E6A"/>
  </w:style>
  <w:style w:type="character" w:customStyle="1" w:styleId="WW8Num15z2">
    <w:name w:val="WW8Num15z2"/>
    <w:rsid w:val="00121E6A"/>
  </w:style>
  <w:style w:type="character" w:customStyle="1" w:styleId="WW8Num15z3">
    <w:name w:val="WW8Num15z3"/>
    <w:rsid w:val="00121E6A"/>
  </w:style>
  <w:style w:type="character" w:customStyle="1" w:styleId="WW8Num15z4">
    <w:name w:val="WW8Num15z4"/>
    <w:rsid w:val="00121E6A"/>
  </w:style>
  <w:style w:type="character" w:customStyle="1" w:styleId="WW8Num15z5">
    <w:name w:val="WW8Num15z5"/>
    <w:rsid w:val="00121E6A"/>
  </w:style>
  <w:style w:type="character" w:customStyle="1" w:styleId="WW8Num15z6">
    <w:name w:val="WW8Num15z6"/>
    <w:rsid w:val="00121E6A"/>
  </w:style>
  <w:style w:type="character" w:customStyle="1" w:styleId="WW8Num15z7">
    <w:name w:val="WW8Num15z7"/>
    <w:rsid w:val="00121E6A"/>
  </w:style>
  <w:style w:type="character" w:customStyle="1" w:styleId="WW8Num15z8">
    <w:name w:val="WW8Num15z8"/>
    <w:rsid w:val="00121E6A"/>
  </w:style>
  <w:style w:type="character" w:customStyle="1" w:styleId="WW8Num16z0">
    <w:name w:val="WW8Num16z0"/>
    <w:rsid w:val="00121E6A"/>
    <w:rPr>
      <w:rFonts w:ascii="Symbol" w:hAnsi="Symbol" w:cs="Symbol"/>
      <w:color w:val="000000"/>
    </w:rPr>
  </w:style>
  <w:style w:type="character" w:customStyle="1" w:styleId="WW8Num16z1">
    <w:name w:val="WW8Num16z1"/>
    <w:rsid w:val="00121E6A"/>
    <w:rPr>
      <w:rFonts w:ascii="Courier New" w:hAnsi="Courier New" w:cs="Courier New"/>
    </w:rPr>
  </w:style>
  <w:style w:type="character" w:customStyle="1" w:styleId="WW8Num16z2">
    <w:name w:val="WW8Num16z2"/>
    <w:rsid w:val="00121E6A"/>
    <w:rPr>
      <w:rFonts w:ascii="Wingdings" w:hAnsi="Wingdings" w:cs="Wingdings"/>
    </w:rPr>
  </w:style>
  <w:style w:type="character" w:customStyle="1" w:styleId="WW8Num17z0">
    <w:name w:val="WW8Num17z0"/>
    <w:rsid w:val="00121E6A"/>
    <w:rPr>
      <w:b/>
      <w:color w:val="000000"/>
    </w:rPr>
  </w:style>
  <w:style w:type="character" w:customStyle="1" w:styleId="WW8Num17z1">
    <w:name w:val="WW8Num17z1"/>
    <w:rsid w:val="00121E6A"/>
  </w:style>
  <w:style w:type="character" w:customStyle="1" w:styleId="WW8Num17z2">
    <w:name w:val="WW8Num17z2"/>
    <w:rsid w:val="00121E6A"/>
  </w:style>
  <w:style w:type="character" w:customStyle="1" w:styleId="WW8Num17z3">
    <w:name w:val="WW8Num17z3"/>
    <w:rsid w:val="00121E6A"/>
  </w:style>
  <w:style w:type="character" w:customStyle="1" w:styleId="WW8Num17z4">
    <w:name w:val="WW8Num17z4"/>
    <w:rsid w:val="00121E6A"/>
  </w:style>
  <w:style w:type="character" w:customStyle="1" w:styleId="WW8Num17z5">
    <w:name w:val="WW8Num17z5"/>
    <w:rsid w:val="00121E6A"/>
  </w:style>
  <w:style w:type="character" w:customStyle="1" w:styleId="WW8Num17z6">
    <w:name w:val="WW8Num17z6"/>
    <w:rsid w:val="00121E6A"/>
  </w:style>
  <w:style w:type="character" w:customStyle="1" w:styleId="WW8Num17z7">
    <w:name w:val="WW8Num17z7"/>
    <w:rsid w:val="00121E6A"/>
  </w:style>
  <w:style w:type="character" w:customStyle="1" w:styleId="WW8Num17z8">
    <w:name w:val="WW8Num17z8"/>
    <w:rsid w:val="00121E6A"/>
  </w:style>
  <w:style w:type="character" w:customStyle="1" w:styleId="WW8Num18z0">
    <w:name w:val="WW8Num18z0"/>
    <w:rsid w:val="00121E6A"/>
    <w:rPr>
      <w:color w:val="auto"/>
    </w:rPr>
  </w:style>
  <w:style w:type="character" w:customStyle="1" w:styleId="WW8Num18z1">
    <w:name w:val="WW8Num18z1"/>
    <w:rsid w:val="00121E6A"/>
  </w:style>
  <w:style w:type="character" w:customStyle="1" w:styleId="WW8Num18z2">
    <w:name w:val="WW8Num18z2"/>
    <w:rsid w:val="00121E6A"/>
  </w:style>
  <w:style w:type="character" w:customStyle="1" w:styleId="WW8Num18z3">
    <w:name w:val="WW8Num18z3"/>
    <w:rsid w:val="00121E6A"/>
  </w:style>
  <w:style w:type="character" w:customStyle="1" w:styleId="WW8Num18z4">
    <w:name w:val="WW8Num18z4"/>
    <w:rsid w:val="00121E6A"/>
  </w:style>
  <w:style w:type="character" w:customStyle="1" w:styleId="WW8Num18z5">
    <w:name w:val="WW8Num18z5"/>
    <w:rsid w:val="00121E6A"/>
  </w:style>
  <w:style w:type="character" w:customStyle="1" w:styleId="WW8Num18z6">
    <w:name w:val="WW8Num18z6"/>
    <w:rsid w:val="00121E6A"/>
  </w:style>
  <w:style w:type="character" w:customStyle="1" w:styleId="WW8Num18z7">
    <w:name w:val="WW8Num18z7"/>
    <w:rsid w:val="00121E6A"/>
  </w:style>
  <w:style w:type="character" w:customStyle="1" w:styleId="WW8Num18z8">
    <w:name w:val="WW8Num18z8"/>
    <w:rsid w:val="00121E6A"/>
  </w:style>
  <w:style w:type="character" w:customStyle="1" w:styleId="WW8Num19z0">
    <w:name w:val="WW8Num19z0"/>
    <w:rsid w:val="00121E6A"/>
    <w:rPr>
      <w:rFonts w:cs="Times New Roman"/>
    </w:rPr>
  </w:style>
  <w:style w:type="character" w:customStyle="1" w:styleId="WW8Num20z0">
    <w:name w:val="WW8Num20z0"/>
    <w:rsid w:val="00121E6A"/>
    <w:rPr>
      <w:b/>
    </w:rPr>
  </w:style>
  <w:style w:type="character" w:customStyle="1" w:styleId="WW8Num20z1">
    <w:name w:val="WW8Num20z1"/>
    <w:rsid w:val="00121E6A"/>
  </w:style>
  <w:style w:type="character" w:customStyle="1" w:styleId="WW8Num20z2">
    <w:name w:val="WW8Num20z2"/>
    <w:rsid w:val="00121E6A"/>
  </w:style>
  <w:style w:type="character" w:customStyle="1" w:styleId="WW8Num20z3">
    <w:name w:val="WW8Num20z3"/>
    <w:rsid w:val="00121E6A"/>
  </w:style>
  <w:style w:type="character" w:customStyle="1" w:styleId="WW8Num20z4">
    <w:name w:val="WW8Num20z4"/>
    <w:rsid w:val="00121E6A"/>
  </w:style>
  <w:style w:type="character" w:customStyle="1" w:styleId="WW8Num20z5">
    <w:name w:val="WW8Num20z5"/>
    <w:rsid w:val="00121E6A"/>
  </w:style>
  <w:style w:type="character" w:customStyle="1" w:styleId="WW8Num20z6">
    <w:name w:val="WW8Num20z6"/>
    <w:rsid w:val="00121E6A"/>
  </w:style>
  <w:style w:type="character" w:customStyle="1" w:styleId="WW8Num20z7">
    <w:name w:val="WW8Num20z7"/>
    <w:rsid w:val="00121E6A"/>
  </w:style>
  <w:style w:type="character" w:customStyle="1" w:styleId="WW8Num20z8">
    <w:name w:val="WW8Num20z8"/>
    <w:rsid w:val="00121E6A"/>
  </w:style>
  <w:style w:type="character" w:customStyle="1" w:styleId="WW8Num21z0">
    <w:name w:val="WW8Num21z0"/>
    <w:rsid w:val="00121E6A"/>
    <w:rPr>
      <w:color w:val="auto"/>
      <w:u w:val="none"/>
    </w:rPr>
  </w:style>
  <w:style w:type="character" w:customStyle="1" w:styleId="WW8Num21z1">
    <w:name w:val="WW8Num21z1"/>
    <w:rsid w:val="00121E6A"/>
  </w:style>
  <w:style w:type="character" w:customStyle="1" w:styleId="WW8Num21z2">
    <w:name w:val="WW8Num21z2"/>
    <w:rsid w:val="00121E6A"/>
  </w:style>
  <w:style w:type="character" w:customStyle="1" w:styleId="WW8Num21z3">
    <w:name w:val="WW8Num21z3"/>
    <w:rsid w:val="00121E6A"/>
  </w:style>
  <w:style w:type="character" w:customStyle="1" w:styleId="WW8Num21z4">
    <w:name w:val="WW8Num21z4"/>
    <w:rsid w:val="00121E6A"/>
  </w:style>
  <w:style w:type="character" w:customStyle="1" w:styleId="WW8Num21z5">
    <w:name w:val="WW8Num21z5"/>
    <w:rsid w:val="00121E6A"/>
  </w:style>
  <w:style w:type="character" w:customStyle="1" w:styleId="WW8Num21z6">
    <w:name w:val="WW8Num21z6"/>
    <w:rsid w:val="00121E6A"/>
  </w:style>
  <w:style w:type="character" w:customStyle="1" w:styleId="WW8Num21z7">
    <w:name w:val="WW8Num21z7"/>
    <w:rsid w:val="00121E6A"/>
  </w:style>
  <w:style w:type="character" w:customStyle="1" w:styleId="WW8Num21z8">
    <w:name w:val="WW8Num21z8"/>
    <w:rsid w:val="00121E6A"/>
  </w:style>
  <w:style w:type="character" w:customStyle="1" w:styleId="WW8Num22z0">
    <w:name w:val="WW8Num22z0"/>
    <w:rsid w:val="00121E6A"/>
    <w:rPr>
      <w:sz w:val="24"/>
    </w:rPr>
  </w:style>
  <w:style w:type="character" w:customStyle="1" w:styleId="WW8Num22z1">
    <w:name w:val="WW8Num22z1"/>
    <w:rsid w:val="00121E6A"/>
    <w:rPr>
      <w:rFonts w:ascii="Times New Roman" w:eastAsia="Times New Roman" w:hAnsi="Times New Roman" w:cs="Times New Roman"/>
    </w:rPr>
  </w:style>
  <w:style w:type="character" w:customStyle="1" w:styleId="WW8Num22z2">
    <w:name w:val="WW8Num22z2"/>
    <w:rsid w:val="00121E6A"/>
  </w:style>
  <w:style w:type="character" w:customStyle="1" w:styleId="WW8Num22z3">
    <w:name w:val="WW8Num22z3"/>
    <w:rsid w:val="00121E6A"/>
  </w:style>
  <w:style w:type="character" w:customStyle="1" w:styleId="WW8Num22z4">
    <w:name w:val="WW8Num22z4"/>
    <w:rsid w:val="00121E6A"/>
  </w:style>
  <w:style w:type="character" w:customStyle="1" w:styleId="WW8Num22z5">
    <w:name w:val="WW8Num22z5"/>
    <w:rsid w:val="00121E6A"/>
  </w:style>
  <w:style w:type="character" w:customStyle="1" w:styleId="WW8Num22z6">
    <w:name w:val="WW8Num22z6"/>
    <w:rsid w:val="00121E6A"/>
  </w:style>
  <w:style w:type="character" w:customStyle="1" w:styleId="WW8Num22z7">
    <w:name w:val="WW8Num22z7"/>
    <w:rsid w:val="00121E6A"/>
  </w:style>
  <w:style w:type="character" w:customStyle="1" w:styleId="WW8Num22z8">
    <w:name w:val="WW8Num22z8"/>
    <w:rsid w:val="00121E6A"/>
  </w:style>
  <w:style w:type="character" w:customStyle="1" w:styleId="WW8Num23z0">
    <w:name w:val="WW8Num23z0"/>
    <w:rsid w:val="00121E6A"/>
  </w:style>
  <w:style w:type="character" w:customStyle="1" w:styleId="WW8Num23z1">
    <w:name w:val="WW8Num23z1"/>
    <w:rsid w:val="00121E6A"/>
  </w:style>
  <w:style w:type="character" w:customStyle="1" w:styleId="WW8Num23z2">
    <w:name w:val="WW8Num23z2"/>
    <w:rsid w:val="00121E6A"/>
  </w:style>
  <w:style w:type="character" w:customStyle="1" w:styleId="WW8Num23z3">
    <w:name w:val="WW8Num23z3"/>
    <w:rsid w:val="00121E6A"/>
  </w:style>
  <w:style w:type="character" w:customStyle="1" w:styleId="WW8Num23z4">
    <w:name w:val="WW8Num23z4"/>
    <w:rsid w:val="00121E6A"/>
  </w:style>
  <w:style w:type="character" w:customStyle="1" w:styleId="WW8Num23z5">
    <w:name w:val="WW8Num23z5"/>
    <w:rsid w:val="00121E6A"/>
  </w:style>
  <w:style w:type="character" w:customStyle="1" w:styleId="WW8Num23z6">
    <w:name w:val="WW8Num23z6"/>
    <w:rsid w:val="00121E6A"/>
  </w:style>
  <w:style w:type="character" w:customStyle="1" w:styleId="WW8Num23z7">
    <w:name w:val="WW8Num23z7"/>
    <w:rsid w:val="00121E6A"/>
  </w:style>
  <w:style w:type="character" w:customStyle="1" w:styleId="WW8Num23z8">
    <w:name w:val="WW8Num23z8"/>
    <w:rsid w:val="00121E6A"/>
  </w:style>
  <w:style w:type="character" w:customStyle="1" w:styleId="WW8Num24z0">
    <w:name w:val="WW8Num24z0"/>
    <w:rsid w:val="00121E6A"/>
  </w:style>
  <w:style w:type="character" w:customStyle="1" w:styleId="WW8Num24z1">
    <w:name w:val="WW8Num24z1"/>
    <w:rsid w:val="00121E6A"/>
  </w:style>
  <w:style w:type="character" w:customStyle="1" w:styleId="WW8Num24z2">
    <w:name w:val="WW8Num24z2"/>
    <w:rsid w:val="00121E6A"/>
  </w:style>
  <w:style w:type="character" w:customStyle="1" w:styleId="WW8Num24z3">
    <w:name w:val="WW8Num24z3"/>
    <w:rsid w:val="00121E6A"/>
  </w:style>
  <w:style w:type="character" w:customStyle="1" w:styleId="WW8Num24z4">
    <w:name w:val="WW8Num24z4"/>
    <w:rsid w:val="00121E6A"/>
  </w:style>
  <w:style w:type="character" w:customStyle="1" w:styleId="WW8Num24z5">
    <w:name w:val="WW8Num24z5"/>
    <w:rsid w:val="00121E6A"/>
  </w:style>
  <w:style w:type="character" w:customStyle="1" w:styleId="WW8Num24z6">
    <w:name w:val="WW8Num24z6"/>
    <w:rsid w:val="00121E6A"/>
  </w:style>
  <w:style w:type="character" w:customStyle="1" w:styleId="WW8Num24z7">
    <w:name w:val="WW8Num24z7"/>
    <w:rsid w:val="00121E6A"/>
  </w:style>
  <w:style w:type="character" w:customStyle="1" w:styleId="WW8Num24z8">
    <w:name w:val="WW8Num24z8"/>
    <w:rsid w:val="00121E6A"/>
  </w:style>
  <w:style w:type="character" w:customStyle="1" w:styleId="WW8Num25z0">
    <w:name w:val="WW8Num25z0"/>
    <w:rsid w:val="00121E6A"/>
    <w:rPr>
      <w:color w:val="000000"/>
    </w:rPr>
  </w:style>
  <w:style w:type="character" w:customStyle="1" w:styleId="WW8Num25z1">
    <w:name w:val="WW8Num25z1"/>
    <w:rsid w:val="00121E6A"/>
  </w:style>
  <w:style w:type="character" w:customStyle="1" w:styleId="WW8Num25z2">
    <w:name w:val="WW8Num25z2"/>
    <w:rsid w:val="00121E6A"/>
  </w:style>
  <w:style w:type="character" w:customStyle="1" w:styleId="WW8Num25z3">
    <w:name w:val="WW8Num25z3"/>
    <w:rsid w:val="00121E6A"/>
  </w:style>
  <w:style w:type="character" w:customStyle="1" w:styleId="WW8Num25z4">
    <w:name w:val="WW8Num25z4"/>
    <w:rsid w:val="00121E6A"/>
  </w:style>
  <w:style w:type="character" w:customStyle="1" w:styleId="WW8Num25z5">
    <w:name w:val="WW8Num25z5"/>
    <w:rsid w:val="00121E6A"/>
  </w:style>
  <w:style w:type="character" w:customStyle="1" w:styleId="WW8Num25z6">
    <w:name w:val="WW8Num25z6"/>
    <w:rsid w:val="00121E6A"/>
  </w:style>
  <w:style w:type="character" w:customStyle="1" w:styleId="WW8Num25z7">
    <w:name w:val="WW8Num25z7"/>
    <w:rsid w:val="00121E6A"/>
  </w:style>
  <w:style w:type="character" w:customStyle="1" w:styleId="WW8Num25z8">
    <w:name w:val="WW8Num25z8"/>
    <w:rsid w:val="00121E6A"/>
  </w:style>
  <w:style w:type="character" w:customStyle="1" w:styleId="WW8Num26z0">
    <w:name w:val="WW8Num26z0"/>
    <w:rsid w:val="00121E6A"/>
    <w:rPr>
      <w:sz w:val="24"/>
    </w:rPr>
  </w:style>
  <w:style w:type="character" w:customStyle="1" w:styleId="WW8Num26z1">
    <w:name w:val="WW8Num26z1"/>
    <w:rsid w:val="00121E6A"/>
  </w:style>
  <w:style w:type="character" w:customStyle="1" w:styleId="WW8Num26z2">
    <w:name w:val="WW8Num26z2"/>
    <w:rsid w:val="00121E6A"/>
  </w:style>
  <w:style w:type="character" w:customStyle="1" w:styleId="WW8Num26z3">
    <w:name w:val="WW8Num26z3"/>
    <w:rsid w:val="00121E6A"/>
  </w:style>
  <w:style w:type="character" w:customStyle="1" w:styleId="WW8Num26z4">
    <w:name w:val="WW8Num26z4"/>
    <w:rsid w:val="00121E6A"/>
  </w:style>
  <w:style w:type="character" w:customStyle="1" w:styleId="WW8Num26z5">
    <w:name w:val="WW8Num26z5"/>
    <w:rsid w:val="00121E6A"/>
  </w:style>
  <w:style w:type="character" w:customStyle="1" w:styleId="WW8Num26z6">
    <w:name w:val="WW8Num26z6"/>
    <w:rsid w:val="00121E6A"/>
  </w:style>
  <w:style w:type="character" w:customStyle="1" w:styleId="WW8Num26z7">
    <w:name w:val="WW8Num26z7"/>
    <w:rsid w:val="00121E6A"/>
  </w:style>
  <w:style w:type="character" w:customStyle="1" w:styleId="WW8Num26z8">
    <w:name w:val="WW8Num26z8"/>
    <w:rsid w:val="00121E6A"/>
  </w:style>
  <w:style w:type="character" w:customStyle="1" w:styleId="WW8Num27z0">
    <w:name w:val="WW8Num27z0"/>
    <w:rsid w:val="00121E6A"/>
    <w:rPr>
      <w:b w:val="0"/>
      <w:u w:val="none"/>
    </w:rPr>
  </w:style>
  <w:style w:type="character" w:customStyle="1" w:styleId="WW8Num27z1">
    <w:name w:val="WW8Num27z1"/>
    <w:rsid w:val="00121E6A"/>
  </w:style>
  <w:style w:type="character" w:customStyle="1" w:styleId="WW8Num27z2">
    <w:name w:val="WW8Num27z2"/>
    <w:rsid w:val="00121E6A"/>
  </w:style>
  <w:style w:type="character" w:customStyle="1" w:styleId="WW8Num27z3">
    <w:name w:val="WW8Num27z3"/>
    <w:rsid w:val="00121E6A"/>
  </w:style>
  <w:style w:type="character" w:customStyle="1" w:styleId="WW8Num27z4">
    <w:name w:val="WW8Num27z4"/>
    <w:rsid w:val="00121E6A"/>
  </w:style>
  <w:style w:type="character" w:customStyle="1" w:styleId="WW8Num27z5">
    <w:name w:val="WW8Num27z5"/>
    <w:rsid w:val="00121E6A"/>
  </w:style>
  <w:style w:type="character" w:customStyle="1" w:styleId="WW8Num27z6">
    <w:name w:val="WW8Num27z6"/>
    <w:rsid w:val="00121E6A"/>
  </w:style>
  <w:style w:type="character" w:customStyle="1" w:styleId="WW8Num27z7">
    <w:name w:val="WW8Num27z7"/>
    <w:rsid w:val="00121E6A"/>
  </w:style>
  <w:style w:type="character" w:customStyle="1" w:styleId="WW8Num27z8">
    <w:name w:val="WW8Num27z8"/>
    <w:rsid w:val="00121E6A"/>
  </w:style>
  <w:style w:type="character" w:customStyle="1" w:styleId="WW8Num28z0">
    <w:name w:val="WW8Num28z0"/>
    <w:rsid w:val="00121E6A"/>
    <w:rPr>
      <w:rFonts w:ascii="Times New Roman" w:eastAsia="Times New Roman" w:hAnsi="Times New Roman" w:cs="Times New Roman"/>
      <w:color w:val="000000"/>
    </w:rPr>
  </w:style>
  <w:style w:type="character" w:customStyle="1" w:styleId="WW8Num28z1">
    <w:name w:val="WW8Num28z1"/>
    <w:rsid w:val="00121E6A"/>
  </w:style>
  <w:style w:type="character" w:customStyle="1" w:styleId="WW8Num28z2">
    <w:name w:val="WW8Num28z2"/>
    <w:rsid w:val="00121E6A"/>
  </w:style>
  <w:style w:type="character" w:customStyle="1" w:styleId="WW8Num28z3">
    <w:name w:val="WW8Num28z3"/>
    <w:rsid w:val="00121E6A"/>
  </w:style>
  <w:style w:type="character" w:customStyle="1" w:styleId="WW8Num28z4">
    <w:name w:val="WW8Num28z4"/>
    <w:rsid w:val="00121E6A"/>
  </w:style>
  <w:style w:type="character" w:customStyle="1" w:styleId="WW8Num28z5">
    <w:name w:val="WW8Num28z5"/>
    <w:rsid w:val="00121E6A"/>
  </w:style>
  <w:style w:type="character" w:customStyle="1" w:styleId="WW8Num28z6">
    <w:name w:val="WW8Num28z6"/>
    <w:rsid w:val="00121E6A"/>
  </w:style>
  <w:style w:type="character" w:customStyle="1" w:styleId="WW8Num28z7">
    <w:name w:val="WW8Num28z7"/>
    <w:rsid w:val="00121E6A"/>
  </w:style>
  <w:style w:type="character" w:customStyle="1" w:styleId="WW8Num28z8">
    <w:name w:val="WW8Num28z8"/>
    <w:rsid w:val="00121E6A"/>
  </w:style>
  <w:style w:type="character" w:customStyle="1" w:styleId="WW8Num29z0">
    <w:name w:val="WW8Num29z0"/>
    <w:rsid w:val="00121E6A"/>
    <w:rPr>
      <w:rFonts w:ascii="Times New Roman" w:eastAsia="Times New Roman" w:hAnsi="Times New Roman" w:cs="Times New Roman"/>
    </w:rPr>
  </w:style>
  <w:style w:type="character" w:customStyle="1" w:styleId="WW8Num29z1">
    <w:name w:val="WW8Num29z1"/>
    <w:rsid w:val="00121E6A"/>
  </w:style>
  <w:style w:type="character" w:customStyle="1" w:styleId="WW8Num29z2">
    <w:name w:val="WW8Num29z2"/>
    <w:rsid w:val="00121E6A"/>
  </w:style>
  <w:style w:type="character" w:customStyle="1" w:styleId="WW8Num29z3">
    <w:name w:val="WW8Num29z3"/>
    <w:rsid w:val="00121E6A"/>
  </w:style>
  <w:style w:type="character" w:customStyle="1" w:styleId="WW8Num29z4">
    <w:name w:val="WW8Num29z4"/>
    <w:rsid w:val="00121E6A"/>
  </w:style>
  <w:style w:type="character" w:customStyle="1" w:styleId="WW8Num29z5">
    <w:name w:val="WW8Num29z5"/>
    <w:rsid w:val="00121E6A"/>
  </w:style>
  <w:style w:type="character" w:customStyle="1" w:styleId="WW8Num29z6">
    <w:name w:val="WW8Num29z6"/>
    <w:rsid w:val="00121E6A"/>
  </w:style>
  <w:style w:type="character" w:customStyle="1" w:styleId="WW8Num29z7">
    <w:name w:val="WW8Num29z7"/>
    <w:rsid w:val="00121E6A"/>
  </w:style>
  <w:style w:type="character" w:customStyle="1" w:styleId="WW8Num29z8">
    <w:name w:val="WW8Num29z8"/>
    <w:rsid w:val="00121E6A"/>
  </w:style>
  <w:style w:type="character" w:customStyle="1" w:styleId="WW8Num30z0">
    <w:name w:val="WW8Num30z0"/>
    <w:rsid w:val="00121E6A"/>
    <w:rPr>
      <w:rFonts w:ascii="Symbol" w:hAnsi="Symbol" w:cs="Symbol"/>
    </w:rPr>
  </w:style>
  <w:style w:type="character" w:customStyle="1" w:styleId="WW8Num30z1">
    <w:name w:val="WW8Num30z1"/>
    <w:rsid w:val="00121E6A"/>
  </w:style>
  <w:style w:type="character" w:customStyle="1" w:styleId="WW8Num30z2">
    <w:name w:val="WW8Num30z2"/>
    <w:rsid w:val="00121E6A"/>
    <w:rPr>
      <w:b w:val="0"/>
    </w:rPr>
  </w:style>
  <w:style w:type="character" w:customStyle="1" w:styleId="WW8Num30z3">
    <w:name w:val="WW8Num30z3"/>
    <w:rsid w:val="00121E6A"/>
  </w:style>
  <w:style w:type="character" w:customStyle="1" w:styleId="WW8Num30z4">
    <w:name w:val="WW8Num30z4"/>
    <w:rsid w:val="00121E6A"/>
  </w:style>
  <w:style w:type="character" w:customStyle="1" w:styleId="WW8Num30z5">
    <w:name w:val="WW8Num30z5"/>
    <w:rsid w:val="00121E6A"/>
  </w:style>
  <w:style w:type="character" w:customStyle="1" w:styleId="WW8Num30z6">
    <w:name w:val="WW8Num30z6"/>
    <w:rsid w:val="00121E6A"/>
  </w:style>
  <w:style w:type="character" w:customStyle="1" w:styleId="WW8Num30z7">
    <w:name w:val="WW8Num30z7"/>
    <w:rsid w:val="00121E6A"/>
  </w:style>
  <w:style w:type="character" w:customStyle="1" w:styleId="WW8Num30z8">
    <w:name w:val="WW8Num30z8"/>
    <w:rsid w:val="00121E6A"/>
  </w:style>
  <w:style w:type="character" w:customStyle="1" w:styleId="WW8Num31z0">
    <w:name w:val="WW8Num31z0"/>
    <w:rsid w:val="00121E6A"/>
    <w:rPr>
      <w:rFonts w:ascii="Symbol" w:eastAsia="Calibri" w:hAnsi="Symbol" w:cs="Symbol"/>
      <w:color w:val="000000"/>
      <w:sz w:val="22"/>
      <w:szCs w:val="22"/>
      <w:lang w:eastAsia="en-US"/>
    </w:rPr>
  </w:style>
  <w:style w:type="character" w:customStyle="1" w:styleId="WW8Num31z1">
    <w:name w:val="WW8Num31z1"/>
    <w:rsid w:val="00121E6A"/>
    <w:rPr>
      <w:rFonts w:ascii="Courier New" w:hAnsi="Courier New" w:cs="Courier New"/>
    </w:rPr>
  </w:style>
  <w:style w:type="character" w:customStyle="1" w:styleId="WW8Num31z2">
    <w:name w:val="WW8Num31z2"/>
    <w:rsid w:val="00121E6A"/>
    <w:rPr>
      <w:rFonts w:ascii="Wingdings" w:hAnsi="Wingdings" w:cs="Wingdings"/>
    </w:rPr>
  </w:style>
  <w:style w:type="character" w:customStyle="1" w:styleId="WW8Num32z0">
    <w:name w:val="WW8Num32z0"/>
    <w:rsid w:val="00121E6A"/>
  </w:style>
  <w:style w:type="character" w:customStyle="1" w:styleId="WW8Num32z1">
    <w:name w:val="WW8Num32z1"/>
    <w:rsid w:val="00121E6A"/>
  </w:style>
  <w:style w:type="character" w:customStyle="1" w:styleId="WW8Num32z2">
    <w:name w:val="WW8Num32z2"/>
    <w:rsid w:val="00121E6A"/>
  </w:style>
  <w:style w:type="character" w:customStyle="1" w:styleId="WW8Num32z3">
    <w:name w:val="WW8Num32z3"/>
    <w:rsid w:val="00121E6A"/>
  </w:style>
  <w:style w:type="character" w:customStyle="1" w:styleId="WW8Num32z4">
    <w:name w:val="WW8Num32z4"/>
    <w:rsid w:val="00121E6A"/>
  </w:style>
  <w:style w:type="character" w:customStyle="1" w:styleId="WW8Num32z5">
    <w:name w:val="WW8Num32z5"/>
    <w:rsid w:val="00121E6A"/>
  </w:style>
  <w:style w:type="character" w:customStyle="1" w:styleId="WW8Num32z6">
    <w:name w:val="WW8Num32z6"/>
    <w:rsid w:val="00121E6A"/>
  </w:style>
  <w:style w:type="character" w:customStyle="1" w:styleId="WW8Num32z7">
    <w:name w:val="WW8Num32z7"/>
    <w:rsid w:val="00121E6A"/>
  </w:style>
  <w:style w:type="character" w:customStyle="1" w:styleId="WW8Num32z8">
    <w:name w:val="WW8Num32z8"/>
    <w:rsid w:val="00121E6A"/>
  </w:style>
  <w:style w:type="character" w:customStyle="1" w:styleId="WW8Num33z0">
    <w:name w:val="WW8Num33z0"/>
    <w:rsid w:val="00121E6A"/>
    <w:rPr>
      <w:color w:val="000000"/>
    </w:rPr>
  </w:style>
  <w:style w:type="character" w:customStyle="1" w:styleId="WW8Num33z1">
    <w:name w:val="WW8Num33z1"/>
    <w:rsid w:val="00121E6A"/>
  </w:style>
  <w:style w:type="character" w:customStyle="1" w:styleId="WW8Num33z2">
    <w:name w:val="WW8Num33z2"/>
    <w:rsid w:val="00121E6A"/>
  </w:style>
  <w:style w:type="character" w:customStyle="1" w:styleId="WW8Num33z3">
    <w:name w:val="WW8Num33z3"/>
    <w:rsid w:val="00121E6A"/>
  </w:style>
  <w:style w:type="character" w:customStyle="1" w:styleId="WW8Num33z4">
    <w:name w:val="WW8Num33z4"/>
    <w:rsid w:val="00121E6A"/>
  </w:style>
  <w:style w:type="character" w:customStyle="1" w:styleId="WW8Num33z5">
    <w:name w:val="WW8Num33z5"/>
    <w:rsid w:val="00121E6A"/>
  </w:style>
  <w:style w:type="character" w:customStyle="1" w:styleId="WW8Num33z6">
    <w:name w:val="WW8Num33z6"/>
    <w:rsid w:val="00121E6A"/>
  </w:style>
  <w:style w:type="character" w:customStyle="1" w:styleId="WW8Num33z7">
    <w:name w:val="WW8Num33z7"/>
    <w:rsid w:val="00121E6A"/>
  </w:style>
  <w:style w:type="character" w:customStyle="1" w:styleId="WW8Num33z8">
    <w:name w:val="WW8Num33z8"/>
    <w:rsid w:val="00121E6A"/>
  </w:style>
  <w:style w:type="character" w:customStyle="1" w:styleId="WW8Num34z0">
    <w:name w:val="WW8Num34z0"/>
    <w:rsid w:val="00121E6A"/>
    <w:rPr>
      <w:color w:val="000000"/>
    </w:rPr>
  </w:style>
  <w:style w:type="character" w:customStyle="1" w:styleId="WW8Num34z1">
    <w:name w:val="WW8Num34z1"/>
    <w:rsid w:val="00121E6A"/>
  </w:style>
  <w:style w:type="character" w:customStyle="1" w:styleId="WW8Num34z2">
    <w:name w:val="WW8Num34z2"/>
    <w:rsid w:val="00121E6A"/>
  </w:style>
  <w:style w:type="character" w:customStyle="1" w:styleId="WW8Num34z3">
    <w:name w:val="WW8Num34z3"/>
    <w:rsid w:val="00121E6A"/>
  </w:style>
  <w:style w:type="character" w:customStyle="1" w:styleId="WW8Num34z4">
    <w:name w:val="WW8Num34z4"/>
    <w:rsid w:val="00121E6A"/>
  </w:style>
  <w:style w:type="character" w:customStyle="1" w:styleId="WW8Num34z5">
    <w:name w:val="WW8Num34z5"/>
    <w:rsid w:val="00121E6A"/>
  </w:style>
  <w:style w:type="character" w:customStyle="1" w:styleId="WW8Num34z6">
    <w:name w:val="WW8Num34z6"/>
    <w:rsid w:val="00121E6A"/>
  </w:style>
  <w:style w:type="character" w:customStyle="1" w:styleId="WW8Num34z7">
    <w:name w:val="WW8Num34z7"/>
    <w:rsid w:val="00121E6A"/>
  </w:style>
  <w:style w:type="character" w:customStyle="1" w:styleId="WW8Num34z8">
    <w:name w:val="WW8Num34z8"/>
    <w:rsid w:val="00121E6A"/>
  </w:style>
  <w:style w:type="character" w:customStyle="1" w:styleId="WW8Num35z0">
    <w:name w:val="WW8Num35z0"/>
    <w:rsid w:val="00121E6A"/>
  </w:style>
  <w:style w:type="character" w:customStyle="1" w:styleId="WW8Num35z1">
    <w:name w:val="WW8Num35z1"/>
    <w:rsid w:val="00121E6A"/>
  </w:style>
  <w:style w:type="character" w:customStyle="1" w:styleId="WW8Num35z2">
    <w:name w:val="WW8Num35z2"/>
    <w:rsid w:val="00121E6A"/>
  </w:style>
  <w:style w:type="character" w:customStyle="1" w:styleId="WW8Num35z3">
    <w:name w:val="WW8Num35z3"/>
    <w:rsid w:val="00121E6A"/>
  </w:style>
  <w:style w:type="character" w:customStyle="1" w:styleId="WW8Num35z4">
    <w:name w:val="WW8Num35z4"/>
    <w:rsid w:val="00121E6A"/>
  </w:style>
  <w:style w:type="character" w:customStyle="1" w:styleId="WW8Num35z5">
    <w:name w:val="WW8Num35z5"/>
    <w:rsid w:val="00121E6A"/>
  </w:style>
  <w:style w:type="character" w:customStyle="1" w:styleId="WW8Num35z6">
    <w:name w:val="WW8Num35z6"/>
    <w:rsid w:val="00121E6A"/>
  </w:style>
  <w:style w:type="character" w:customStyle="1" w:styleId="WW8Num35z7">
    <w:name w:val="WW8Num35z7"/>
    <w:rsid w:val="00121E6A"/>
  </w:style>
  <w:style w:type="character" w:customStyle="1" w:styleId="WW8Num35z8">
    <w:name w:val="WW8Num35z8"/>
    <w:rsid w:val="00121E6A"/>
  </w:style>
  <w:style w:type="character" w:customStyle="1" w:styleId="WW8Num36z0">
    <w:name w:val="WW8Num36z0"/>
    <w:rsid w:val="00121E6A"/>
  </w:style>
  <w:style w:type="character" w:customStyle="1" w:styleId="WW8Num36z1">
    <w:name w:val="WW8Num36z1"/>
    <w:rsid w:val="00121E6A"/>
  </w:style>
  <w:style w:type="character" w:customStyle="1" w:styleId="WW8Num36z2">
    <w:name w:val="WW8Num36z2"/>
    <w:rsid w:val="00121E6A"/>
  </w:style>
  <w:style w:type="character" w:customStyle="1" w:styleId="WW8Num36z3">
    <w:name w:val="WW8Num36z3"/>
    <w:rsid w:val="00121E6A"/>
  </w:style>
  <w:style w:type="character" w:customStyle="1" w:styleId="WW8Num36z4">
    <w:name w:val="WW8Num36z4"/>
    <w:rsid w:val="00121E6A"/>
  </w:style>
  <w:style w:type="character" w:customStyle="1" w:styleId="WW8Num36z5">
    <w:name w:val="WW8Num36z5"/>
    <w:rsid w:val="00121E6A"/>
  </w:style>
  <w:style w:type="character" w:customStyle="1" w:styleId="WW8Num36z6">
    <w:name w:val="WW8Num36z6"/>
    <w:rsid w:val="00121E6A"/>
  </w:style>
  <w:style w:type="character" w:customStyle="1" w:styleId="WW8Num36z7">
    <w:name w:val="WW8Num36z7"/>
    <w:rsid w:val="00121E6A"/>
  </w:style>
  <w:style w:type="character" w:customStyle="1" w:styleId="WW8Num36z8">
    <w:name w:val="WW8Num36z8"/>
    <w:rsid w:val="00121E6A"/>
  </w:style>
  <w:style w:type="character" w:customStyle="1" w:styleId="WW8Num37z0">
    <w:name w:val="WW8Num37z0"/>
    <w:rsid w:val="00121E6A"/>
    <w:rPr>
      <w:b/>
      <w:color w:val="000000"/>
    </w:rPr>
  </w:style>
  <w:style w:type="character" w:customStyle="1" w:styleId="WW8Num37z1">
    <w:name w:val="WW8Num37z1"/>
    <w:rsid w:val="00121E6A"/>
  </w:style>
  <w:style w:type="character" w:customStyle="1" w:styleId="WW8Num37z2">
    <w:name w:val="WW8Num37z2"/>
    <w:rsid w:val="00121E6A"/>
  </w:style>
  <w:style w:type="character" w:customStyle="1" w:styleId="WW8Num37z3">
    <w:name w:val="WW8Num37z3"/>
    <w:rsid w:val="00121E6A"/>
  </w:style>
  <w:style w:type="character" w:customStyle="1" w:styleId="WW8Num37z4">
    <w:name w:val="WW8Num37z4"/>
    <w:rsid w:val="00121E6A"/>
  </w:style>
  <w:style w:type="character" w:customStyle="1" w:styleId="WW8Num37z5">
    <w:name w:val="WW8Num37z5"/>
    <w:rsid w:val="00121E6A"/>
  </w:style>
  <w:style w:type="character" w:customStyle="1" w:styleId="WW8Num37z6">
    <w:name w:val="WW8Num37z6"/>
    <w:rsid w:val="00121E6A"/>
  </w:style>
  <w:style w:type="character" w:customStyle="1" w:styleId="WW8Num37z7">
    <w:name w:val="WW8Num37z7"/>
    <w:rsid w:val="00121E6A"/>
  </w:style>
  <w:style w:type="character" w:customStyle="1" w:styleId="WW8Num37z8">
    <w:name w:val="WW8Num37z8"/>
    <w:rsid w:val="00121E6A"/>
  </w:style>
  <w:style w:type="character" w:customStyle="1" w:styleId="WW8Num38z0">
    <w:name w:val="WW8Num38z0"/>
    <w:rsid w:val="00121E6A"/>
  </w:style>
  <w:style w:type="character" w:customStyle="1" w:styleId="WW8Num38z1">
    <w:name w:val="WW8Num38z1"/>
    <w:rsid w:val="00121E6A"/>
  </w:style>
  <w:style w:type="character" w:customStyle="1" w:styleId="WW8Num38z2">
    <w:name w:val="WW8Num38z2"/>
    <w:rsid w:val="00121E6A"/>
  </w:style>
  <w:style w:type="character" w:customStyle="1" w:styleId="WW8Num38z3">
    <w:name w:val="WW8Num38z3"/>
    <w:rsid w:val="00121E6A"/>
  </w:style>
  <w:style w:type="character" w:customStyle="1" w:styleId="WW8Num38z4">
    <w:name w:val="WW8Num38z4"/>
    <w:rsid w:val="00121E6A"/>
  </w:style>
  <w:style w:type="character" w:customStyle="1" w:styleId="WW8Num38z5">
    <w:name w:val="WW8Num38z5"/>
    <w:rsid w:val="00121E6A"/>
  </w:style>
  <w:style w:type="character" w:customStyle="1" w:styleId="WW8Num38z6">
    <w:name w:val="WW8Num38z6"/>
    <w:rsid w:val="00121E6A"/>
  </w:style>
  <w:style w:type="character" w:customStyle="1" w:styleId="WW8Num38z7">
    <w:name w:val="WW8Num38z7"/>
    <w:rsid w:val="00121E6A"/>
  </w:style>
  <w:style w:type="character" w:customStyle="1" w:styleId="WW8Num38z8">
    <w:name w:val="WW8Num38z8"/>
    <w:rsid w:val="00121E6A"/>
  </w:style>
  <w:style w:type="character" w:customStyle="1" w:styleId="WW8Num39z0">
    <w:name w:val="WW8Num39z0"/>
    <w:rsid w:val="00121E6A"/>
  </w:style>
  <w:style w:type="character" w:customStyle="1" w:styleId="WW8Num39z1">
    <w:name w:val="WW8Num39z1"/>
    <w:rsid w:val="00121E6A"/>
  </w:style>
  <w:style w:type="character" w:customStyle="1" w:styleId="WW8Num39z2">
    <w:name w:val="WW8Num39z2"/>
    <w:rsid w:val="00121E6A"/>
  </w:style>
  <w:style w:type="character" w:customStyle="1" w:styleId="WW8Num39z3">
    <w:name w:val="WW8Num39z3"/>
    <w:rsid w:val="00121E6A"/>
  </w:style>
  <w:style w:type="character" w:customStyle="1" w:styleId="WW8Num39z4">
    <w:name w:val="WW8Num39z4"/>
    <w:rsid w:val="00121E6A"/>
  </w:style>
  <w:style w:type="character" w:customStyle="1" w:styleId="WW8Num39z5">
    <w:name w:val="WW8Num39z5"/>
    <w:rsid w:val="00121E6A"/>
  </w:style>
  <w:style w:type="character" w:customStyle="1" w:styleId="WW8Num39z6">
    <w:name w:val="WW8Num39z6"/>
    <w:rsid w:val="00121E6A"/>
  </w:style>
  <w:style w:type="character" w:customStyle="1" w:styleId="WW8Num39z7">
    <w:name w:val="WW8Num39z7"/>
    <w:rsid w:val="00121E6A"/>
  </w:style>
  <w:style w:type="character" w:customStyle="1" w:styleId="WW8Num39z8">
    <w:name w:val="WW8Num39z8"/>
    <w:rsid w:val="00121E6A"/>
  </w:style>
  <w:style w:type="character" w:customStyle="1" w:styleId="WW8Num40z0">
    <w:name w:val="WW8Num40z0"/>
    <w:rsid w:val="00121E6A"/>
    <w:rPr>
      <w:rFonts w:cs="Times New Roman"/>
    </w:rPr>
  </w:style>
  <w:style w:type="character" w:customStyle="1" w:styleId="WW8Num41z0">
    <w:name w:val="WW8Num41z0"/>
    <w:rsid w:val="00121E6A"/>
  </w:style>
  <w:style w:type="character" w:customStyle="1" w:styleId="WW8Num41z1">
    <w:name w:val="WW8Num41z1"/>
    <w:rsid w:val="00121E6A"/>
    <w:rPr>
      <w:rFonts w:eastAsia="Arial Unicode MS"/>
      <w:color w:val="000000"/>
    </w:rPr>
  </w:style>
  <w:style w:type="character" w:customStyle="1" w:styleId="WW8Num41z2">
    <w:name w:val="WW8Num41z2"/>
    <w:rsid w:val="00121E6A"/>
  </w:style>
  <w:style w:type="character" w:customStyle="1" w:styleId="WW8Num41z3">
    <w:name w:val="WW8Num41z3"/>
    <w:rsid w:val="00121E6A"/>
  </w:style>
  <w:style w:type="character" w:customStyle="1" w:styleId="WW8Num41z4">
    <w:name w:val="WW8Num41z4"/>
    <w:rsid w:val="00121E6A"/>
  </w:style>
  <w:style w:type="character" w:customStyle="1" w:styleId="WW8Num41z5">
    <w:name w:val="WW8Num41z5"/>
    <w:rsid w:val="00121E6A"/>
  </w:style>
  <w:style w:type="character" w:customStyle="1" w:styleId="WW8Num41z6">
    <w:name w:val="WW8Num41z6"/>
    <w:rsid w:val="00121E6A"/>
  </w:style>
  <w:style w:type="character" w:customStyle="1" w:styleId="WW8Num41z7">
    <w:name w:val="WW8Num41z7"/>
    <w:rsid w:val="00121E6A"/>
  </w:style>
  <w:style w:type="character" w:customStyle="1" w:styleId="WW8Num41z8">
    <w:name w:val="WW8Num41z8"/>
    <w:rsid w:val="00121E6A"/>
  </w:style>
  <w:style w:type="character" w:customStyle="1" w:styleId="WW8Num42z0">
    <w:name w:val="WW8Num42z0"/>
    <w:rsid w:val="00121E6A"/>
    <w:rPr>
      <w:color w:val="000000"/>
    </w:rPr>
  </w:style>
  <w:style w:type="character" w:customStyle="1" w:styleId="WW8Num42z1">
    <w:name w:val="WW8Num42z1"/>
    <w:rsid w:val="00121E6A"/>
  </w:style>
  <w:style w:type="character" w:customStyle="1" w:styleId="WW8Num42z2">
    <w:name w:val="WW8Num42z2"/>
    <w:rsid w:val="00121E6A"/>
  </w:style>
  <w:style w:type="character" w:customStyle="1" w:styleId="WW8Num42z3">
    <w:name w:val="WW8Num42z3"/>
    <w:rsid w:val="00121E6A"/>
  </w:style>
  <w:style w:type="character" w:customStyle="1" w:styleId="WW8Num42z4">
    <w:name w:val="WW8Num42z4"/>
    <w:rsid w:val="00121E6A"/>
  </w:style>
  <w:style w:type="character" w:customStyle="1" w:styleId="WW8Num42z5">
    <w:name w:val="WW8Num42z5"/>
    <w:rsid w:val="00121E6A"/>
  </w:style>
  <w:style w:type="character" w:customStyle="1" w:styleId="WW8Num42z6">
    <w:name w:val="WW8Num42z6"/>
    <w:rsid w:val="00121E6A"/>
  </w:style>
  <w:style w:type="character" w:customStyle="1" w:styleId="WW8Num42z7">
    <w:name w:val="WW8Num42z7"/>
    <w:rsid w:val="00121E6A"/>
  </w:style>
  <w:style w:type="character" w:customStyle="1" w:styleId="WW8Num42z8">
    <w:name w:val="WW8Num42z8"/>
    <w:rsid w:val="00121E6A"/>
  </w:style>
  <w:style w:type="character" w:customStyle="1" w:styleId="WW8Num43z0">
    <w:name w:val="WW8Num43z0"/>
    <w:rsid w:val="00121E6A"/>
  </w:style>
  <w:style w:type="character" w:customStyle="1" w:styleId="WW8Num43z1">
    <w:name w:val="WW8Num43z1"/>
    <w:rsid w:val="00121E6A"/>
  </w:style>
  <w:style w:type="character" w:customStyle="1" w:styleId="WW8Num43z2">
    <w:name w:val="WW8Num43z2"/>
    <w:rsid w:val="00121E6A"/>
  </w:style>
  <w:style w:type="character" w:customStyle="1" w:styleId="WW8Num43z3">
    <w:name w:val="WW8Num43z3"/>
    <w:rsid w:val="00121E6A"/>
  </w:style>
  <w:style w:type="character" w:customStyle="1" w:styleId="WW8Num43z4">
    <w:name w:val="WW8Num43z4"/>
    <w:rsid w:val="00121E6A"/>
  </w:style>
  <w:style w:type="character" w:customStyle="1" w:styleId="WW8Num43z5">
    <w:name w:val="WW8Num43z5"/>
    <w:rsid w:val="00121E6A"/>
  </w:style>
  <w:style w:type="character" w:customStyle="1" w:styleId="WW8Num43z6">
    <w:name w:val="WW8Num43z6"/>
    <w:rsid w:val="00121E6A"/>
  </w:style>
  <w:style w:type="character" w:customStyle="1" w:styleId="WW8Num43z7">
    <w:name w:val="WW8Num43z7"/>
    <w:rsid w:val="00121E6A"/>
  </w:style>
  <w:style w:type="character" w:customStyle="1" w:styleId="WW8Num43z8">
    <w:name w:val="WW8Num43z8"/>
    <w:rsid w:val="00121E6A"/>
  </w:style>
  <w:style w:type="character" w:customStyle="1" w:styleId="WW8Num44z0">
    <w:name w:val="WW8Num44z0"/>
    <w:rsid w:val="00121E6A"/>
    <w:rPr>
      <w:rFonts w:ascii="Times New Roman" w:hAnsi="Times New Roman" w:cs="Times New Roman"/>
    </w:rPr>
  </w:style>
  <w:style w:type="character" w:customStyle="1" w:styleId="WW8Num44z1">
    <w:name w:val="WW8Num44z1"/>
    <w:rsid w:val="00121E6A"/>
    <w:rPr>
      <w:rFonts w:ascii="Times New Roman" w:eastAsia="Times New Roman" w:hAnsi="Times New Roman" w:cs="Times New Roman"/>
    </w:rPr>
  </w:style>
  <w:style w:type="character" w:customStyle="1" w:styleId="WW8Num45z0">
    <w:name w:val="WW8Num45z0"/>
    <w:rsid w:val="00121E6A"/>
    <w:rPr>
      <w:b w:val="0"/>
    </w:rPr>
  </w:style>
  <w:style w:type="character" w:customStyle="1" w:styleId="WW8Num45z1">
    <w:name w:val="WW8Num45z1"/>
    <w:rsid w:val="00121E6A"/>
  </w:style>
  <w:style w:type="character" w:customStyle="1" w:styleId="WW8Num45z2">
    <w:name w:val="WW8Num45z2"/>
    <w:rsid w:val="00121E6A"/>
  </w:style>
  <w:style w:type="character" w:customStyle="1" w:styleId="WW8Num45z3">
    <w:name w:val="WW8Num45z3"/>
    <w:rsid w:val="00121E6A"/>
  </w:style>
  <w:style w:type="character" w:customStyle="1" w:styleId="WW8Num45z4">
    <w:name w:val="WW8Num45z4"/>
    <w:rsid w:val="00121E6A"/>
  </w:style>
  <w:style w:type="character" w:customStyle="1" w:styleId="WW8Num45z5">
    <w:name w:val="WW8Num45z5"/>
    <w:rsid w:val="00121E6A"/>
  </w:style>
  <w:style w:type="character" w:customStyle="1" w:styleId="WW8Num45z6">
    <w:name w:val="WW8Num45z6"/>
    <w:rsid w:val="00121E6A"/>
  </w:style>
  <w:style w:type="character" w:customStyle="1" w:styleId="WW8Num45z7">
    <w:name w:val="WW8Num45z7"/>
    <w:rsid w:val="00121E6A"/>
  </w:style>
  <w:style w:type="character" w:customStyle="1" w:styleId="WW8Num45z8">
    <w:name w:val="WW8Num45z8"/>
    <w:rsid w:val="00121E6A"/>
  </w:style>
  <w:style w:type="character" w:customStyle="1" w:styleId="WW8Num46z0">
    <w:name w:val="WW8Num46z0"/>
    <w:rsid w:val="00121E6A"/>
    <w:rPr>
      <w:rFonts w:ascii="Tahoma" w:hAnsi="Tahoma" w:cs="Tahoma"/>
      <w:sz w:val="22"/>
    </w:rPr>
  </w:style>
  <w:style w:type="character" w:customStyle="1" w:styleId="WW8Num47z0">
    <w:name w:val="WW8Num47z0"/>
    <w:rsid w:val="00121E6A"/>
    <w:rPr>
      <w:rFonts w:ascii="Courier New" w:eastAsia="Arial Unicode MS" w:hAnsi="Courier New" w:cs="Courier New"/>
      <w:color w:val="000000"/>
    </w:rPr>
  </w:style>
  <w:style w:type="character" w:customStyle="1" w:styleId="WW8Num47z1">
    <w:name w:val="WW8Num47z1"/>
    <w:rsid w:val="00121E6A"/>
    <w:rPr>
      <w:b w:val="0"/>
      <w:i w:val="0"/>
      <w:sz w:val="24"/>
      <w:szCs w:val="24"/>
    </w:rPr>
  </w:style>
  <w:style w:type="character" w:customStyle="1" w:styleId="WW8Num47z2">
    <w:name w:val="WW8Num47z2"/>
    <w:rsid w:val="00121E6A"/>
  </w:style>
  <w:style w:type="character" w:customStyle="1" w:styleId="WW8Num47z3">
    <w:name w:val="WW8Num47z3"/>
    <w:rsid w:val="00121E6A"/>
  </w:style>
  <w:style w:type="character" w:customStyle="1" w:styleId="WW8Num47z5">
    <w:name w:val="WW8Num47z5"/>
    <w:rsid w:val="00121E6A"/>
    <w:rPr>
      <w:rFonts w:ascii="Wingdings" w:hAnsi="Wingdings" w:cs="Wingdings"/>
    </w:rPr>
  </w:style>
  <w:style w:type="character" w:customStyle="1" w:styleId="WW8Num47z6">
    <w:name w:val="WW8Num47z6"/>
    <w:rsid w:val="00121E6A"/>
    <w:rPr>
      <w:rFonts w:ascii="Symbol" w:hAnsi="Symbol" w:cs="Symbol"/>
    </w:rPr>
  </w:style>
  <w:style w:type="character" w:customStyle="1" w:styleId="WW8Num48z0">
    <w:name w:val="WW8Num48z0"/>
    <w:rsid w:val="00121E6A"/>
  </w:style>
  <w:style w:type="character" w:customStyle="1" w:styleId="WW8Num48z1">
    <w:name w:val="WW8Num48z1"/>
    <w:rsid w:val="00121E6A"/>
  </w:style>
  <w:style w:type="character" w:customStyle="1" w:styleId="WW8Num48z2">
    <w:name w:val="WW8Num48z2"/>
    <w:rsid w:val="00121E6A"/>
  </w:style>
  <w:style w:type="character" w:customStyle="1" w:styleId="WW8Num48z3">
    <w:name w:val="WW8Num48z3"/>
    <w:rsid w:val="00121E6A"/>
  </w:style>
  <w:style w:type="character" w:customStyle="1" w:styleId="WW8Num48z4">
    <w:name w:val="WW8Num48z4"/>
    <w:rsid w:val="00121E6A"/>
  </w:style>
  <w:style w:type="character" w:customStyle="1" w:styleId="WW8Num48z5">
    <w:name w:val="WW8Num48z5"/>
    <w:rsid w:val="00121E6A"/>
  </w:style>
  <w:style w:type="character" w:customStyle="1" w:styleId="WW8Num48z6">
    <w:name w:val="WW8Num48z6"/>
    <w:rsid w:val="00121E6A"/>
  </w:style>
  <w:style w:type="character" w:customStyle="1" w:styleId="WW8Num48z7">
    <w:name w:val="WW8Num48z7"/>
    <w:rsid w:val="00121E6A"/>
  </w:style>
  <w:style w:type="character" w:customStyle="1" w:styleId="WW8Num48z8">
    <w:name w:val="WW8Num48z8"/>
    <w:rsid w:val="00121E6A"/>
  </w:style>
  <w:style w:type="character" w:customStyle="1" w:styleId="WW8Num49z0">
    <w:name w:val="WW8Num49z0"/>
    <w:rsid w:val="00121E6A"/>
    <w:rPr>
      <w:b/>
    </w:rPr>
  </w:style>
  <w:style w:type="character" w:customStyle="1" w:styleId="WW8Num49z1">
    <w:name w:val="WW8Num49z1"/>
    <w:rsid w:val="00121E6A"/>
  </w:style>
  <w:style w:type="character" w:customStyle="1" w:styleId="WW8Num49z2">
    <w:name w:val="WW8Num49z2"/>
    <w:rsid w:val="00121E6A"/>
  </w:style>
  <w:style w:type="character" w:customStyle="1" w:styleId="WW8Num49z3">
    <w:name w:val="WW8Num49z3"/>
    <w:rsid w:val="00121E6A"/>
  </w:style>
  <w:style w:type="character" w:customStyle="1" w:styleId="WW8Num49z4">
    <w:name w:val="WW8Num49z4"/>
    <w:rsid w:val="00121E6A"/>
  </w:style>
  <w:style w:type="character" w:customStyle="1" w:styleId="WW8Num49z5">
    <w:name w:val="WW8Num49z5"/>
    <w:rsid w:val="00121E6A"/>
  </w:style>
  <w:style w:type="character" w:customStyle="1" w:styleId="WW8Num49z6">
    <w:name w:val="WW8Num49z6"/>
    <w:rsid w:val="00121E6A"/>
  </w:style>
  <w:style w:type="character" w:customStyle="1" w:styleId="WW8Num49z7">
    <w:name w:val="WW8Num49z7"/>
    <w:rsid w:val="00121E6A"/>
  </w:style>
  <w:style w:type="character" w:customStyle="1" w:styleId="WW8Num49z8">
    <w:name w:val="WW8Num49z8"/>
    <w:rsid w:val="00121E6A"/>
  </w:style>
  <w:style w:type="character" w:customStyle="1" w:styleId="WW8Num50z0">
    <w:name w:val="WW8Num50z0"/>
    <w:rsid w:val="00121E6A"/>
  </w:style>
  <w:style w:type="character" w:customStyle="1" w:styleId="WW8Num50z1">
    <w:name w:val="WW8Num50z1"/>
    <w:rsid w:val="00121E6A"/>
  </w:style>
  <w:style w:type="character" w:customStyle="1" w:styleId="WW8Num50z2">
    <w:name w:val="WW8Num50z2"/>
    <w:rsid w:val="00121E6A"/>
  </w:style>
  <w:style w:type="character" w:customStyle="1" w:styleId="WW8Num50z3">
    <w:name w:val="WW8Num50z3"/>
    <w:rsid w:val="00121E6A"/>
  </w:style>
  <w:style w:type="character" w:customStyle="1" w:styleId="WW8Num50z4">
    <w:name w:val="WW8Num50z4"/>
    <w:rsid w:val="00121E6A"/>
  </w:style>
  <w:style w:type="character" w:customStyle="1" w:styleId="WW8Num50z5">
    <w:name w:val="WW8Num50z5"/>
    <w:rsid w:val="00121E6A"/>
  </w:style>
  <w:style w:type="character" w:customStyle="1" w:styleId="WW8Num50z6">
    <w:name w:val="WW8Num50z6"/>
    <w:rsid w:val="00121E6A"/>
  </w:style>
  <w:style w:type="character" w:customStyle="1" w:styleId="WW8Num50z7">
    <w:name w:val="WW8Num50z7"/>
    <w:rsid w:val="00121E6A"/>
  </w:style>
  <w:style w:type="character" w:customStyle="1" w:styleId="WW8Num50z8">
    <w:name w:val="WW8Num50z8"/>
    <w:rsid w:val="00121E6A"/>
  </w:style>
  <w:style w:type="character" w:customStyle="1" w:styleId="WW8Num51z0">
    <w:name w:val="WW8Num51z0"/>
    <w:rsid w:val="00121E6A"/>
    <w:rPr>
      <w:b w:val="0"/>
      <w:color w:val="000000"/>
    </w:rPr>
  </w:style>
  <w:style w:type="character" w:customStyle="1" w:styleId="WW8Num51z2">
    <w:name w:val="WW8Num51z2"/>
    <w:rsid w:val="00121E6A"/>
  </w:style>
  <w:style w:type="character" w:customStyle="1" w:styleId="WW8Num51z3">
    <w:name w:val="WW8Num51z3"/>
    <w:rsid w:val="00121E6A"/>
  </w:style>
  <w:style w:type="character" w:customStyle="1" w:styleId="WW8Num51z4">
    <w:name w:val="WW8Num51z4"/>
    <w:rsid w:val="00121E6A"/>
  </w:style>
  <w:style w:type="character" w:customStyle="1" w:styleId="WW8Num51z5">
    <w:name w:val="WW8Num51z5"/>
    <w:rsid w:val="00121E6A"/>
  </w:style>
  <w:style w:type="character" w:customStyle="1" w:styleId="WW8Num51z6">
    <w:name w:val="WW8Num51z6"/>
    <w:rsid w:val="00121E6A"/>
  </w:style>
  <w:style w:type="character" w:customStyle="1" w:styleId="WW8Num51z7">
    <w:name w:val="WW8Num51z7"/>
    <w:rsid w:val="00121E6A"/>
  </w:style>
  <w:style w:type="character" w:customStyle="1" w:styleId="WW8Num51z8">
    <w:name w:val="WW8Num51z8"/>
    <w:rsid w:val="00121E6A"/>
  </w:style>
  <w:style w:type="character" w:customStyle="1" w:styleId="WW8Num52z0">
    <w:name w:val="WW8Num52z0"/>
    <w:rsid w:val="00121E6A"/>
  </w:style>
  <w:style w:type="character" w:customStyle="1" w:styleId="WW8Num52z1">
    <w:name w:val="WW8Num52z1"/>
    <w:rsid w:val="00121E6A"/>
  </w:style>
  <w:style w:type="character" w:customStyle="1" w:styleId="WW8Num52z2">
    <w:name w:val="WW8Num52z2"/>
    <w:rsid w:val="00121E6A"/>
  </w:style>
  <w:style w:type="character" w:customStyle="1" w:styleId="WW8Num52z3">
    <w:name w:val="WW8Num52z3"/>
    <w:rsid w:val="00121E6A"/>
  </w:style>
  <w:style w:type="character" w:customStyle="1" w:styleId="WW8Num52z4">
    <w:name w:val="WW8Num52z4"/>
    <w:rsid w:val="00121E6A"/>
  </w:style>
  <w:style w:type="character" w:customStyle="1" w:styleId="WW8Num52z5">
    <w:name w:val="WW8Num52z5"/>
    <w:rsid w:val="00121E6A"/>
  </w:style>
  <w:style w:type="character" w:customStyle="1" w:styleId="WW8Num52z6">
    <w:name w:val="WW8Num52z6"/>
    <w:rsid w:val="00121E6A"/>
  </w:style>
  <w:style w:type="character" w:customStyle="1" w:styleId="WW8Num52z7">
    <w:name w:val="WW8Num52z7"/>
    <w:rsid w:val="00121E6A"/>
  </w:style>
  <w:style w:type="character" w:customStyle="1" w:styleId="WW8Num52z8">
    <w:name w:val="WW8Num52z8"/>
    <w:rsid w:val="00121E6A"/>
  </w:style>
  <w:style w:type="character" w:customStyle="1" w:styleId="WW8Num53z0">
    <w:name w:val="WW8Num53z0"/>
    <w:rsid w:val="00121E6A"/>
    <w:rPr>
      <w:color w:val="000000"/>
    </w:rPr>
  </w:style>
  <w:style w:type="character" w:customStyle="1" w:styleId="WW8Num53z1">
    <w:name w:val="WW8Num53z1"/>
    <w:rsid w:val="00121E6A"/>
  </w:style>
  <w:style w:type="character" w:customStyle="1" w:styleId="WW8Num53z2">
    <w:name w:val="WW8Num53z2"/>
    <w:rsid w:val="00121E6A"/>
  </w:style>
  <w:style w:type="character" w:customStyle="1" w:styleId="WW8Num53z3">
    <w:name w:val="WW8Num53z3"/>
    <w:rsid w:val="00121E6A"/>
  </w:style>
  <w:style w:type="character" w:customStyle="1" w:styleId="WW8Num53z4">
    <w:name w:val="WW8Num53z4"/>
    <w:rsid w:val="00121E6A"/>
  </w:style>
  <w:style w:type="character" w:customStyle="1" w:styleId="WW8Num53z5">
    <w:name w:val="WW8Num53z5"/>
    <w:rsid w:val="00121E6A"/>
  </w:style>
  <w:style w:type="character" w:customStyle="1" w:styleId="WW8Num53z6">
    <w:name w:val="WW8Num53z6"/>
    <w:rsid w:val="00121E6A"/>
  </w:style>
  <w:style w:type="character" w:customStyle="1" w:styleId="WW8Num53z7">
    <w:name w:val="WW8Num53z7"/>
    <w:rsid w:val="00121E6A"/>
  </w:style>
  <w:style w:type="character" w:customStyle="1" w:styleId="WW8Num53z8">
    <w:name w:val="WW8Num53z8"/>
    <w:rsid w:val="00121E6A"/>
  </w:style>
  <w:style w:type="character" w:customStyle="1" w:styleId="Domylnaczcionkaakapitu1">
    <w:name w:val="Domyślna czcionka akapitu1"/>
    <w:rsid w:val="00121E6A"/>
  </w:style>
  <w:style w:type="character" w:customStyle="1" w:styleId="Znakiprzypiswkocowych">
    <w:name w:val="Znaki przypisów końcowych"/>
    <w:rsid w:val="00121E6A"/>
    <w:rPr>
      <w:vertAlign w:val="superscript"/>
    </w:rPr>
  </w:style>
  <w:style w:type="character" w:styleId="Hipercze">
    <w:name w:val="Hyperlink"/>
    <w:uiPriority w:val="99"/>
    <w:rsid w:val="00121E6A"/>
    <w:rPr>
      <w:color w:val="0000FF"/>
      <w:u w:val="single"/>
    </w:rPr>
  </w:style>
  <w:style w:type="character" w:styleId="Pogrubienie">
    <w:name w:val="Strong"/>
    <w:qFormat/>
    <w:rsid w:val="00121E6A"/>
    <w:rPr>
      <w:b/>
      <w:bCs/>
    </w:rPr>
  </w:style>
  <w:style w:type="character" w:customStyle="1" w:styleId="text1">
    <w:name w:val="text1"/>
    <w:rsid w:val="00121E6A"/>
    <w:rPr>
      <w:rFonts w:ascii="Verdana" w:hAnsi="Verdana" w:cs="Verdana"/>
      <w:color w:val="000000"/>
      <w:sz w:val="20"/>
      <w:szCs w:val="20"/>
    </w:rPr>
  </w:style>
  <w:style w:type="character" w:customStyle="1" w:styleId="Odwoaniedokomentarza1">
    <w:name w:val="Odwołanie do komentarza1"/>
    <w:rsid w:val="00121E6A"/>
    <w:rPr>
      <w:sz w:val="16"/>
      <w:szCs w:val="16"/>
    </w:rPr>
  </w:style>
  <w:style w:type="character" w:customStyle="1" w:styleId="text">
    <w:name w:val="text"/>
    <w:basedOn w:val="Domylnaczcionkaakapitu1"/>
    <w:rsid w:val="00121E6A"/>
  </w:style>
  <w:style w:type="character" w:customStyle="1" w:styleId="highlight">
    <w:name w:val="highlight"/>
    <w:rsid w:val="00121E6A"/>
  </w:style>
  <w:style w:type="character" w:customStyle="1" w:styleId="cena">
    <w:name w:val="cena"/>
    <w:basedOn w:val="Domylnaczcionkaakapitu1"/>
    <w:rsid w:val="00121E6A"/>
  </w:style>
  <w:style w:type="paragraph" w:customStyle="1" w:styleId="Nagwek10">
    <w:name w:val="Nagłówek1"/>
    <w:basedOn w:val="Normalny"/>
    <w:next w:val="Tekstpodstawowy"/>
    <w:rsid w:val="00121E6A"/>
    <w:pPr>
      <w:suppressAutoHyphens/>
      <w:spacing w:after="0" w:line="240" w:lineRule="auto"/>
      <w:jc w:val="center"/>
    </w:pPr>
    <w:rPr>
      <w:rFonts w:ascii="Times New Roman" w:eastAsia="SimSun" w:hAnsi="Times New Roman" w:cs="Times New Roman"/>
      <w:b/>
      <w:i/>
      <w:sz w:val="48"/>
      <w:szCs w:val="20"/>
      <w:lang w:eastAsia="zh-CN"/>
    </w:rPr>
  </w:style>
  <w:style w:type="paragraph" w:styleId="Tekstpodstawowy">
    <w:name w:val="Body Text"/>
    <w:basedOn w:val="Normalny"/>
    <w:link w:val="TekstpodstawowyZnak"/>
    <w:rsid w:val="00121E6A"/>
    <w:pPr>
      <w:suppressAutoHyphens/>
      <w:spacing w:after="0" w:line="240" w:lineRule="auto"/>
    </w:pPr>
    <w:rPr>
      <w:rFonts w:ascii="Times New Roman" w:eastAsia="SimSun" w:hAnsi="Times New Roman" w:cs="Times New Roman"/>
      <w:b/>
      <w:bCs/>
      <w:sz w:val="24"/>
      <w:szCs w:val="24"/>
      <w:lang w:eastAsia="zh-CN"/>
    </w:rPr>
  </w:style>
  <w:style w:type="character" w:customStyle="1" w:styleId="TekstpodstawowyZnak">
    <w:name w:val="Tekst podstawowy Znak"/>
    <w:basedOn w:val="Domylnaczcionkaakapitu"/>
    <w:link w:val="Tekstpodstawowy"/>
    <w:rsid w:val="00121E6A"/>
    <w:rPr>
      <w:rFonts w:ascii="Times New Roman" w:eastAsia="SimSun" w:hAnsi="Times New Roman" w:cs="Times New Roman"/>
      <w:b/>
      <w:bCs/>
      <w:sz w:val="24"/>
      <w:szCs w:val="24"/>
      <w:lang w:eastAsia="zh-CN"/>
    </w:rPr>
  </w:style>
  <w:style w:type="paragraph" w:styleId="Lista">
    <w:name w:val="List"/>
    <w:basedOn w:val="Tekstpodstawowy"/>
    <w:rsid w:val="00121E6A"/>
    <w:rPr>
      <w:rFonts w:cs="FreeSans"/>
    </w:rPr>
  </w:style>
  <w:style w:type="paragraph" w:styleId="Legenda">
    <w:name w:val="caption"/>
    <w:basedOn w:val="Normalny"/>
    <w:qFormat/>
    <w:rsid w:val="00121E6A"/>
    <w:pPr>
      <w:suppressLineNumbers/>
      <w:suppressAutoHyphens/>
      <w:spacing w:before="120" w:after="120" w:line="240" w:lineRule="auto"/>
    </w:pPr>
    <w:rPr>
      <w:rFonts w:ascii="Times New Roman" w:eastAsia="SimSun" w:hAnsi="Times New Roman" w:cs="FreeSans"/>
      <w:i/>
      <w:iCs/>
      <w:sz w:val="24"/>
      <w:szCs w:val="24"/>
      <w:lang w:eastAsia="zh-CN"/>
    </w:rPr>
  </w:style>
  <w:style w:type="paragraph" w:customStyle="1" w:styleId="Indeks">
    <w:name w:val="Indeks"/>
    <w:basedOn w:val="Normalny"/>
    <w:rsid w:val="00121E6A"/>
    <w:pPr>
      <w:suppressLineNumbers/>
      <w:suppressAutoHyphens/>
      <w:spacing w:after="0" w:line="240" w:lineRule="auto"/>
    </w:pPr>
    <w:rPr>
      <w:rFonts w:ascii="Times New Roman" w:eastAsia="SimSun" w:hAnsi="Times New Roman" w:cs="FreeSans"/>
      <w:sz w:val="24"/>
      <w:szCs w:val="24"/>
      <w:lang w:eastAsia="zh-CN"/>
    </w:rPr>
  </w:style>
  <w:style w:type="paragraph" w:styleId="Nagwek">
    <w:name w:val="header"/>
    <w:basedOn w:val="Normalny"/>
    <w:link w:val="NagwekZnak"/>
    <w:rsid w:val="00121E6A"/>
    <w:pPr>
      <w:tabs>
        <w:tab w:val="center" w:pos="4536"/>
        <w:tab w:val="right" w:pos="9072"/>
      </w:tabs>
      <w:suppressAutoHyphens/>
      <w:spacing w:after="0" w:line="240" w:lineRule="auto"/>
    </w:pPr>
    <w:rPr>
      <w:rFonts w:ascii="Times New Roman" w:eastAsia="SimSun" w:hAnsi="Times New Roman" w:cs="Times New Roman"/>
      <w:sz w:val="24"/>
      <w:szCs w:val="24"/>
      <w:lang w:eastAsia="zh-CN"/>
    </w:rPr>
  </w:style>
  <w:style w:type="character" w:customStyle="1" w:styleId="NagwekZnak">
    <w:name w:val="Nagłówek Znak"/>
    <w:basedOn w:val="Domylnaczcionkaakapitu"/>
    <w:link w:val="Nagwek"/>
    <w:rsid w:val="00121E6A"/>
    <w:rPr>
      <w:rFonts w:ascii="Times New Roman" w:eastAsia="SimSun" w:hAnsi="Times New Roman" w:cs="Times New Roman"/>
      <w:sz w:val="24"/>
      <w:szCs w:val="24"/>
      <w:lang w:eastAsia="zh-CN"/>
    </w:rPr>
  </w:style>
  <w:style w:type="paragraph" w:customStyle="1" w:styleId="Tekstpodstawowy22">
    <w:name w:val="Tekst podstawowy 22"/>
    <w:basedOn w:val="Normalny"/>
    <w:rsid w:val="00121E6A"/>
    <w:pPr>
      <w:suppressAutoHyphens/>
      <w:spacing w:after="0" w:line="240" w:lineRule="auto"/>
    </w:pPr>
    <w:rPr>
      <w:rFonts w:ascii="Times New Roman" w:eastAsia="SimSun" w:hAnsi="Times New Roman" w:cs="Times New Roman"/>
      <w:sz w:val="24"/>
      <w:szCs w:val="24"/>
      <w:u w:val="single"/>
      <w:lang w:eastAsia="zh-CN"/>
    </w:rPr>
  </w:style>
  <w:style w:type="paragraph" w:styleId="Stopka">
    <w:name w:val="footer"/>
    <w:basedOn w:val="Normalny"/>
    <w:link w:val="StopkaZnak"/>
    <w:uiPriority w:val="99"/>
    <w:rsid w:val="00121E6A"/>
    <w:pPr>
      <w:tabs>
        <w:tab w:val="center" w:pos="4536"/>
        <w:tab w:val="right" w:pos="9072"/>
      </w:tabs>
      <w:suppressAutoHyphens/>
      <w:spacing w:after="0" w:line="240" w:lineRule="auto"/>
    </w:pPr>
    <w:rPr>
      <w:rFonts w:ascii="Times New Roman" w:eastAsia="SimSun" w:hAnsi="Times New Roman" w:cs="Times New Roman"/>
      <w:sz w:val="24"/>
      <w:szCs w:val="24"/>
      <w:lang w:eastAsia="zh-CN"/>
    </w:rPr>
  </w:style>
  <w:style w:type="character" w:customStyle="1" w:styleId="StopkaZnak">
    <w:name w:val="Stopka Znak"/>
    <w:basedOn w:val="Domylnaczcionkaakapitu"/>
    <w:link w:val="Stopka"/>
    <w:uiPriority w:val="99"/>
    <w:rsid w:val="00121E6A"/>
    <w:rPr>
      <w:rFonts w:ascii="Times New Roman" w:eastAsia="SimSun" w:hAnsi="Times New Roman" w:cs="Times New Roman"/>
      <w:sz w:val="24"/>
      <w:szCs w:val="24"/>
      <w:lang w:eastAsia="zh-CN"/>
    </w:rPr>
  </w:style>
  <w:style w:type="paragraph" w:styleId="Tekstpodstawowywcity">
    <w:name w:val="Body Text Indent"/>
    <w:basedOn w:val="Normalny"/>
    <w:link w:val="TekstpodstawowywcityZnak"/>
    <w:rsid w:val="00121E6A"/>
    <w:pPr>
      <w:suppressAutoHyphens/>
      <w:spacing w:after="120" w:line="240" w:lineRule="auto"/>
      <w:ind w:left="283"/>
    </w:pPr>
    <w:rPr>
      <w:rFonts w:ascii="Times New Roman" w:eastAsia="SimSun" w:hAnsi="Times New Roman" w:cs="Times New Roman"/>
      <w:sz w:val="24"/>
      <w:szCs w:val="24"/>
      <w:lang w:eastAsia="zh-CN"/>
    </w:rPr>
  </w:style>
  <w:style w:type="character" w:customStyle="1" w:styleId="TekstpodstawowywcityZnak">
    <w:name w:val="Tekst podstawowy wcięty Znak"/>
    <w:basedOn w:val="Domylnaczcionkaakapitu"/>
    <w:link w:val="Tekstpodstawowywcity"/>
    <w:rsid w:val="00121E6A"/>
    <w:rPr>
      <w:rFonts w:ascii="Times New Roman" w:eastAsia="SimSun" w:hAnsi="Times New Roman" w:cs="Times New Roman"/>
      <w:sz w:val="24"/>
      <w:szCs w:val="24"/>
      <w:lang w:eastAsia="zh-CN"/>
    </w:rPr>
  </w:style>
  <w:style w:type="paragraph" w:customStyle="1" w:styleId="Tekstpodstawowy31">
    <w:name w:val="Tekst podstawowy 31"/>
    <w:basedOn w:val="Normalny"/>
    <w:rsid w:val="00121E6A"/>
    <w:pPr>
      <w:suppressAutoHyphens/>
      <w:spacing w:after="120" w:line="240" w:lineRule="auto"/>
    </w:pPr>
    <w:rPr>
      <w:rFonts w:ascii="Times New Roman" w:eastAsia="SimSun" w:hAnsi="Times New Roman" w:cs="Times New Roman"/>
      <w:sz w:val="16"/>
      <w:szCs w:val="16"/>
      <w:lang w:eastAsia="zh-CN"/>
    </w:rPr>
  </w:style>
  <w:style w:type="paragraph" w:styleId="Tekstprzypisukocowego">
    <w:name w:val="endnote text"/>
    <w:basedOn w:val="Normalny"/>
    <w:link w:val="TekstprzypisukocowegoZnak"/>
    <w:uiPriority w:val="99"/>
    <w:rsid w:val="00121E6A"/>
    <w:pPr>
      <w:suppressAutoHyphens/>
      <w:spacing w:after="0" w:line="240" w:lineRule="auto"/>
    </w:pPr>
    <w:rPr>
      <w:rFonts w:ascii="Times New Roman" w:eastAsia="SimSun" w:hAnsi="Times New Roman" w:cs="Times New Roman"/>
      <w:sz w:val="20"/>
      <w:szCs w:val="20"/>
      <w:lang w:eastAsia="zh-CN"/>
    </w:rPr>
  </w:style>
  <w:style w:type="character" w:customStyle="1" w:styleId="TekstprzypisukocowegoZnak">
    <w:name w:val="Tekst przypisu końcowego Znak"/>
    <w:basedOn w:val="Domylnaczcionkaakapitu"/>
    <w:link w:val="Tekstprzypisukocowego"/>
    <w:uiPriority w:val="99"/>
    <w:rsid w:val="00121E6A"/>
    <w:rPr>
      <w:rFonts w:ascii="Times New Roman" w:eastAsia="SimSun" w:hAnsi="Times New Roman" w:cs="Times New Roman"/>
      <w:sz w:val="20"/>
      <w:szCs w:val="20"/>
      <w:lang w:eastAsia="zh-CN"/>
    </w:rPr>
  </w:style>
  <w:style w:type="paragraph" w:styleId="Tekstdymka">
    <w:name w:val="Balloon Text"/>
    <w:basedOn w:val="Normalny"/>
    <w:link w:val="TekstdymkaZnak"/>
    <w:uiPriority w:val="99"/>
    <w:rsid w:val="00121E6A"/>
    <w:pPr>
      <w:suppressAutoHyphens/>
      <w:spacing w:after="0" w:line="240" w:lineRule="auto"/>
    </w:pPr>
    <w:rPr>
      <w:rFonts w:ascii="Tahoma" w:eastAsia="SimSun" w:hAnsi="Tahoma" w:cs="Tahoma"/>
      <w:sz w:val="16"/>
      <w:szCs w:val="16"/>
      <w:lang w:eastAsia="zh-CN"/>
    </w:rPr>
  </w:style>
  <w:style w:type="character" w:customStyle="1" w:styleId="TekstdymkaZnak">
    <w:name w:val="Tekst dymka Znak"/>
    <w:basedOn w:val="Domylnaczcionkaakapitu"/>
    <w:link w:val="Tekstdymka"/>
    <w:uiPriority w:val="99"/>
    <w:rsid w:val="00121E6A"/>
    <w:rPr>
      <w:rFonts w:ascii="Tahoma" w:eastAsia="SimSun" w:hAnsi="Tahoma" w:cs="Tahoma"/>
      <w:sz w:val="16"/>
      <w:szCs w:val="16"/>
      <w:lang w:eastAsia="zh-CN"/>
    </w:rPr>
  </w:style>
  <w:style w:type="paragraph" w:styleId="Akapitzlist">
    <w:name w:val="List Paragraph"/>
    <w:aliases w:val="BulletC,Akapit z listą BS,L1,Numerowanie,Akapit z listą5,T_SZ_List Paragraph,normalny tekst,Kolorowa lista — akcent 11,2 heading,A_wyliczenie,K-P_odwolanie,maz_wyliczenie,opis dzialania,CW_Lista,Akapit z listą4,List Paragraph"/>
    <w:basedOn w:val="Normalny"/>
    <w:link w:val="AkapitzlistZnak"/>
    <w:qFormat/>
    <w:rsid w:val="00121E6A"/>
    <w:pPr>
      <w:widowControl w:val="0"/>
      <w:suppressAutoHyphens/>
      <w:spacing w:after="0" w:line="240" w:lineRule="auto"/>
      <w:ind w:left="720"/>
      <w:contextualSpacing/>
    </w:pPr>
    <w:rPr>
      <w:rFonts w:ascii="Times New Roman" w:eastAsia="Lucida Sans Unicode" w:hAnsi="Times New Roman" w:cs="Times New Roman"/>
      <w:kern w:val="1"/>
      <w:sz w:val="24"/>
      <w:szCs w:val="24"/>
      <w:lang w:eastAsia="zh-CN"/>
    </w:rPr>
  </w:style>
  <w:style w:type="paragraph" w:customStyle="1" w:styleId="zbyszek">
    <w:name w:val="zbyszek"/>
    <w:basedOn w:val="Normalny"/>
    <w:rsid w:val="00121E6A"/>
    <w:pPr>
      <w:suppressAutoHyphens/>
      <w:spacing w:after="0" w:line="360" w:lineRule="auto"/>
      <w:jc w:val="both"/>
    </w:pPr>
    <w:rPr>
      <w:rFonts w:ascii="Courier New" w:eastAsia="SimSun" w:hAnsi="Courier New" w:cs="Courier New"/>
      <w:sz w:val="24"/>
      <w:szCs w:val="24"/>
      <w:lang w:eastAsia="zh-CN"/>
    </w:rPr>
  </w:style>
  <w:style w:type="paragraph" w:styleId="Bezodstpw">
    <w:name w:val="No Spacing"/>
    <w:qFormat/>
    <w:rsid w:val="00121E6A"/>
    <w:pPr>
      <w:suppressAutoHyphens/>
      <w:spacing w:after="0" w:line="240" w:lineRule="auto"/>
    </w:pPr>
    <w:rPr>
      <w:rFonts w:ascii="Calibri" w:eastAsia="Calibri" w:hAnsi="Calibri" w:cs="Calibri"/>
      <w:lang w:eastAsia="zh-CN"/>
    </w:rPr>
  </w:style>
  <w:style w:type="paragraph" w:customStyle="1" w:styleId="siwz1">
    <w:name w:val="siwz_1"/>
    <w:basedOn w:val="Nagwek"/>
    <w:rsid w:val="00121E6A"/>
    <w:pPr>
      <w:numPr>
        <w:numId w:val="6"/>
      </w:numPr>
      <w:tabs>
        <w:tab w:val="clear" w:pos="4536"/>
        <w:tab w:val="clear" w:pos="9072"/>
      </w:tabs>
      <w:jc w:val="both"/>
    </w:pPr>
    <w:rPr>
      <w:rFonts w:ascii="Tahoma" w:hAnsi="Tahoma" w:cs="Tahoma"/>
      <w:sz w:val="22"/>
      <w:szCs w:val="20"/>
    </w:rPr>
  </w:style>
  <w:style w:type="paragraph" w:customStyle="1" w:styleId="Tekstkomentarza1">
    <w:name w:val="Tekst komentarza1"/>
    <w:basedOn w:val="Normalny"/>
    <w:rsid w:val="00121E6A"/>
    <w:pPr>
      <w:suppressAutoHyphens/>
      <w:spacing w:after="0" w:line="240" w:lineRule="auto"/>
    </w:pPr>
    <w:rPr>
      <w:rFonts w:ascii="Times New Roman" w:eastAsia="SimSun" w:hAnsi="Times New Roman" w:cs="Times New Roman"/>
      <w:sz w:val="20"/>
      <w:szCs w:val="20"/>
      <w:lang w:eastAsia="zh-CN"/>
    </w:rPr>
  </w:style>
  <w:style w:type="paragraph" w:styleId="Tekstkomentarza">
    <w:name w:val="annotation text"/>
    <w:basedOn w:val="Normalny"/>
    <w:link w:val="TekstkomentarzaZnak"/>
    <w:uiPriority w:val="99"/>
    <w:semiHidden/>
    <w:unhideWhenUsed/>
    <w:rsid w:val="00121E6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21E6A"/>
    <w:rPr>
      <w:sz w:val="20"/>
      <w:szCs w:val="20"/>
    </w:rPr>
  </w:style>
  <w:style w:type="paragraph" w:styleId="Tematkomentarza">
    <w:name w:val="annotation subject"/>
    <w:basedOn w:val="Tekstkomentarza1"/>
    <w:next w:val="Tekstkomentarza1"/>
    <w:link w:val="TematkomentarzaZnak"/>
    <w:rsid w:val="00121E6A"/>
    <w:rPr>
      <w:b/>
      <w:bCs/>
    </w:rPr>
  </w:style>
  <w:style w:type="character" w:customStyle="1" w:styleId="TematkomentarzaZnak">
    <w:name w:val="Temat komentarza Znak"/>
    <w:basedOn w:val="TekstkomentarzaZnak"/>
    <w:link w:val="Tematkomentarza"/>
    <w:rsid w:val="00121E6A"/>
    <w:rPr>
      <w:rFonts w:ascii="Times New Roman" w:eastAsia="SimSun" w:hAnsi="Times New Roman" w:cs="Times New Roman"/>
      <w:b/>
      <w:bCs/>
      <w:sz w:val="20"/>
      <w:szCs w:val="20"/>
      <w:lang w:eastAsia="zh-CN"/>
    </w:rPr>
  </w:style>
  <w:style w:type="paragraph" w:customStyle="1" w:styleId="Tekstpodstawowy21">
    <w:name w:val="Tekst podstawowy 21"/>
    <w:basedOn w:val="Normalny"/>
    <w:rsid w:val="00121E6A"/>
    <w:pPr>
      <w:suppressAutoHyphens/>
      <w:spacing w:after="0" w:line="240" w:lineRule="auto"/>
    </w:pPr>
    <w:rPr>
      <w:rFonts w:ascii="Times New Roman" w:eastAsia="SimSun" w:hAnsi="Times New Roman" w:cs="Times New Roman"/>
      <w:sz w:val="24"/>
      <w:szCs w:val="24"/>
      <w:u w:val="single"/>
      <w:lang w:eastAsia="zh-CN"/>
    </w:rPr>
  </w:style>
  <w:style w:type="paragraph" w:customStyle="1" w:styleId="Zawartotabeli">
    <w:name w:val="Zawartość tabeli"/>
    <w:basedOn w:val="Normalny"/>
    <w:rsid w:val="00121E6A"/>
    <w:pPr>
      <w:suppressLineNumbers/>
      <w:suppressAutoHyphens/>
      <w:spacing w:after="0" w:line="240" w:lineRule="auto"/>
    </w:pPr>
    <w:rPr>
      <w:rFonts w:ascii="Times New Roman" w:eastAsia="SimSun" w:hAnsi="Times New Roman" w:cs="Times New Roman"/>
      <w:sz w:val="24"/>
      <w:szCs w:val="24"/>
      <w:lang w:eastAsia="zh-CN"/>
    </w:rPr>
  </w:style>
  <w:style w:type="paragraph" w:customStyle="1" w:styleId="Nagwektabeli">
    <w:name w:val="Nagłówek tabeli"/>
    <w:basedOn w:val="Zawartotabeli"/>
    <w:rsid w:val="00121E6A"/>
    <w:pPr>
      <w:jc w:val="center"/>
    </w:pPr>
    <w:rPr>
      <w:b/>
      <w:bCs/>
    </w:rPr>
  </w:style>
  <w:style w:type="character" w:styleId="Odwoaniedokomentarza">
    <w:name w:val="annotation reference"/>
    <w:uiPriority w:val="99"/>
    <w:semiHidden/>
    <w:unhideWhenUsed/>
    <w:rsid w:val="00121E6A"/>
    <w:rPr>
      <w:sz w:val="16"/>
      <w:szCs w:val="16"/>
    </w:rPr>
  </w:style>
  <w:style w:type="paragraph" w:customStyle="1" w:styleId="Default">
    <w:name w:val="Default"/>
    <w:rsid w:val="00121E6A"/>
    <w:pPr>
      <w:autoSpaceDE w:val="0"/>
      <w:autoSpaceDN w:val="0"/>
      <w:adjustRightInd w:val="0"/>
      <w:spacing w:after="0" w:line="240" w:lineRule="auto"/>
    </w:pPr>
    <w:rPr>
      <w:rFonts w:ascii="Times New Roman" w:eastAsia="SimSun" w:hAnsi="Times New Roman" w:cs="Times New Roman"/>
      <w:color w:val="000000"/>
      <w:sz w:val="24"/>
      <w:szCs w:val="24"/>
      <w:lang w:eastAsia="pl-PL"/>
    </w:rPr>
  </w:style>
  <w:style w:type="paragraph" w:styleId="Tekstpodstawowywcity2">
    <w:name w:val="Body Text Indent 2"/>
    <w:basedOn w:val="Normalny"/>
    <w:link w:val="Tekstpodstawowywcity2Znak"/>
    <w:uiPriority w:val="99"/>
    <w:semiHidden/>
    <w:unhideWhenUsed/>
    <w:rsid w:val="00121E6A"/>
    <w:pPr>
      <w:suppressAutoHyphens/>
      <w:spacing w:after="120" w:line="480" w:lineRule="auto"/>
      <w:ind w:left="283"/>
    </w:pPr>
    <w:rPr>
      <w:rFonts w:ascii="Times New Roman" w:eastAsia="SimSun" w:hAnsi="Times New Roman" w:cs="Times New Roman"/>
      <w:sz w:val="24"/>
      <w:szCs w:val="24"/>
      <w:lang w:eastAsia="zh-CN"/>
    </w:rPr>
  </w:style>
  <w:style w:type="character" w:customStyle="1" w:styleId="Tekstpodstawowywcity2Znak">
    <w:name w:val="Tekst podstawowy wcięty 2 Znak"/>
    <w:basedOn w:val="Domylnaczcionkaakapitu"/>
    <w:link w:val="Tekstpodstawowywcity2"/>
    <w:uiPriority w:val="99"/>
    <w:semiHidden/>
    <w:rsid w:val="00121E6A"/>
    <w:rPr>
      <w:rFonts w:ascii="Times New Roman" w:eastAsia="SimSun" w:hAnsi="Times New Roman" w:cs="Times New Roman"/>
      <w:sz w:val="24"/>
      <w:szCs w:val="24"/>
      <w:lang w:eastAsia="zh-CN"/>
    </w:rPr>
  </w:style>
  <w:style w:type="character" w:styleId="Odwoanieprzypisukocowego">
    <w:name w:val="endnote reference"/>
    <w:uiPriority w:val="99"/>
    <w:semiHidden/>
    <w:unhideWhenUsed/>
    <w:rsid w:val="00121E6A"/>
    <w:rPr>
      <w:vertAlign w:val="superscript"/>
    </w:rPr>
  </w:style>
  <w:style w:type="paragraph" w:styleId="Tekstprzypisudolnego">
    <w:name w:val="footnote text"/>
    <w:basedOn w:val="Normalny"/>
    <w:link w:val="TekstprzypisudolnegoZnak"/>
    <w:uiPriority w:val="99"/>
    <w:semiHidden/>
    <w:unhideWhenUsed/>
    <w:rsid w:val="00121E6A"/>
    <w:pPr>
      <w:suppressAutoHyphens/>
      <w:spacing w:after="0" w:line="240" w:lineRule="auto"/>
    </w:pPr>
    <w:rPr>
      <w:rFonts w:ascii="Times New Roman" w:eastAsia="SimSun" w:hAnsi="Times New Roman" w:cs="Times New Roman"/>
      <w:sz w:val="20"/>
      <w:szCs w:val="20"/>
      <w:lang w:eastAsia="zh-CN"/>
    </w:rPr>
  </w:style>
  <w:style w:type="character" w:customStyle="1" w:styleId="TekstprzypisudolnegoZnak">
    <w:name w:val="Tekst przypisu dolnego Znak"/>
    <w:basedOn w:val="Domylnaczcionkaakapitu"/>
    <w:link w:val="Tekstprzypisudolnego"/>
    <w:uiPriority w:val="99"/>
    <w:semiHidden/>
    <w:rsid w:val="00121E6A"/>
    <w:rPr>
      <w:rFonts w:ascii="Times New Roman" w:eastAsia="SimSun" w:hAnsi="Times New Roman" w:cs="Times New Roman"/>
      <w:sz w:val="20"/>
      <w:szCs w:val="20"/>
      <w:lang w:eastAsia="zh-CN"/>
    </w:rPr>
  </w:style>
  <w:style w:type="character" w:styleId="Odwoanieprzypisudolnego">
    <w:name w:val="footnote reference"/>
    <w:uiPriority w:val="99"/>
    <w:unhideWhenUsed/>
    <w:rsid w:val="00121E6A"/>
    <w:rPr>
      <w:shd w:val="clear" w:color="auto" w:fill="auto"/>
      <w:vertAlign w:val="superscript"/>
    </w:rPr>
  </w:style>
  <w:style w:type="table" w:styleId="Tabela-Siatka">
    <w:name w:val="Table Grid"/>
    <w:basedOn w:val="Standardowy"/>
    <w:uiPriority w:val="39"/>
    <w:rsid w:val="00121E6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121E6A"/>
    <w:rPr>
      <w:i/>
      <w:iCs/>
    </w:rPr>
  </w:style>
  <w:style w:type="character" w:customStyle="1" w:styleId="AkapitzlistZnak">
    <w:name w:val="Akapit z listą Znak"/>
    <w:aliases w:val="BulletC Znak,Akapit z listą BS Znak,L1 Znak,Numerowanie Znak,Akapit z listą5 Znak,T_SZ_List Paragraph Znak,normalny tekst Znak,Kolorowa lista — akcent 11 Znak,2 heading Znak,A_wyliczenie Znak,K-P_odwolanie Znak,maz_wyliczenie Znak"/>
    <w:link w:val="Akapitzlist"/>
    <w:qFormat/>
    <w:rsid w:val="00121E6A"/>
    <w:rPr>
      <w:rFonts w:ascii="Times New Roman" w:eastAsia="Lucida Sans Unicode" w:hAnsi="Times New Roman" w:cs="Times New Roman"/>
      <w:kern w:val="1"/>
      <w:sz w:val="24"/>
      <w:szCs w:val="24"/>
      <w:lang w:eastAsia="zh-CN"/>
    </w:rPr>
  </w:style>
  <w:style w:type="paragraph" w:styleId="NormalnyWeb">
    <w:name w:val="Normal (Web)"/>
    <w:basedOn w:val="Normalny"/>
    <w:rsid w:val="00121E6A"/>
    <w:pPr>
      <w:spacing w:before="100" w:beforeAutospacing="1" w:after="119"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5C51E6"/>
    <w:pPr>
      <w:spacing w:after="0" w:line="240" w:lineRule="auto"/>
    </w:pPr>
  </w:style>
  <w:style w:type="character" w:styleId="Tekstzastpczy">
    <w:name w:val="Placeholder Text"/>
    <w:basedOn w:val="Domylnaczcionkaakapitu"/>
    <w:uiPriority w:val="99"/>
    <w:semiHidden/>
    <w:rsid w:val="00803593"/>
    <w:rPr>
      <w:color w:val="808080"/>
    </w:rPr>
  </w:style>
  <w:style w:type="paragraph" w:customStyle="1" w:styleId="Standard">
    <w:name w:val="Standard"/>
    <w:rsid w:val="005566A1"/>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customStyle="1" w:styleId="Tekstpodstawowywcity31">
    <w:name w:val="Tekst podstawowy wcięty 31"/>
    <w:basedOn w:val="Normalny"/>
    <w:rsid w:val="00CB146C"/>
    <w:pPr>
      <w:suppressAutoHyphens/>
      <w:spacing w:after="0" w:line="240" w:lineRule="auto"/>
      <w:ind w:left="4248"/>
      <w:jc w:val="right"/>
    </w:pPr>
    <w:rPr>
      <w:rFonts w:ascii="Tahoma" w:eastAsia="Times New Roman" w:hAnsi="Tahoma" w:cs="Tahoma"/>
      <w:b/>
      <w:sz w:val="24"/>
      <w:szCs w:val="24"/>
      <w:lang w:eastAsia="ar-SA"/>
    </w:rPr>
  </w:style>
  <w:style w:type="numbering" w:customStyle="1" w:styleId="Styl1">
    <w:name w:val="Styl1"/>
    <w:uiPriority w:val="99"/>
    <w:rsid w:val="004020C6"/>
    <w:pPr>
      <w:numPr>
        <w:numId w:val="83"/>
      </w:numPr>
    </w:pPr>
  </w:style>
  <w:style w:type="character" w:customStyle="1" w:styleId="attribute-name">
    <w:name w:val="attribute-name"/>
    <w:basedOn w:val="Domylnaczcionkaakapitu"/>
    <w:rsid w:val="002931E5"/>
  </w:style>
  <w:style w:type="character" w:styleId="UyteHipercze">
    <w:name w:val="FollowedHyperlink"/>
    <w:basedOn w:val="Domylnaczcionkaakapitu"/>
    <w:uiPriority w:val="99"/>
    <w:unhideWhenUsed/>
    <w:rsid w:val="002931E5"/>
    <w:rPr>
      <w:color w:val="800080"/>
      <w:u w:val="single"/>
    </w:rPr>
  </w:style>
  <w:style w:type="paragraph" w:customStyle="1" w:styleId="msonormal0">
    <w:name w:val="msonormal"/>
    <w:basedOn w:val="Normalny"/>
    <w:rsid w:val="002931E5"/>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2931E5"/>
    <w:pP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6">
    <w:name w:val="xl66"/>
    <w:basedOn w:val="Normalny"/>
    <w:rsid w:val="002931E5"/>
    <w:pP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67">
    <w:name w:val="xl67"/>
    <w:basedOn w:val="Normalny"/>
    <w:rsid w:val="002931E5"/>
    <w:pPr>
      <w:pBdr>
        <w:top w:val="single" w:sz="4" w:space="0" w:color="auto"/>
        <w:left w:val="single" w:sz="4" w:space="0" w:color="auto"/>
        <w:bottom w:val="single" w:sz="4" w:space="0" w:color="auto"/>
        <w:right w:val="single" w:sz="4" w:space="0" w:color="auto"/>
      </w:pBdr>
      <w:shd w:val="clear" w:color="000000" w:fill="CCCCCC"/>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68">
    <w:name w:val="xl68"/>
    <w:basedOn w:val="Normalny"/>
    <w:rsid w:val="00293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69">
    <w:name w:val="xl69"/>
    <w:basedOn w:val="Normalny"/>
    <w:rsid w:val="00293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0">
    <w:name w:val="xl70"/>
    <w:basedOn w:val="Normalny"/>
    <w:rsid w:val="00293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1">
    <w:name w:val="xl71"/>
    <w:basedOn w:val="Normalny"/>
    <w:rsid w:val="002931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2">
    <w:name w:val="xl72"/>
    <w:basedOn w:val="Normalny"/>
    <w:rsid w:val="002931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3">
    <w:name w:val="xl73"/>
    <w:basedOn w:val="Normalny"/>
    <w:rsid w:val="00293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74">
    <w:name w:val="xl74"/>
    <w:basedOn w:val="Normalny"/>
    <w:rsid w:val="002931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75">
    <w:name w:val="xl75"/>
    <w:basedOn w:val="Normalny"/>
    <w:rsid w:val="002931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76">
    <w:name w:val="xl76"/>
    <w:basedOn w:val="Normalny"/>
    <w:rsid w:val="00293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7">
    <w:name w:val="xl77"/>
    <w:basedOn w:val="Normalny"/>
    <w:rsid w:val="002931E5"/>
    <w:pPr>
      <w:pBdr>
        <w:top w:val="single" w:sz="4" w:space="0" w:color="auto"/>
        <w:left w:val="single" w:sz="4" w:space="0" w:color="auto"/>
        <w:bottom w:val="single" w:sz="4" w:space="0" w:color="auto"/>
        <w:right w:val="single" w:sz="4" w:space="0" w:color="auto"/>
      </w:pBdr>
      <w:shd w:val="clear" w:color="000000" w:fill="CCCCCC"/>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78">
    <w:name w:val="xl78"/>
    <w:basedOn w:val="Normalny"/>
    <w:rsid w:val="00293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79">
    <w:name w:val="xl79"/>
    <w:basedOn w:val="Normalny"/>
    <w:rsid w:val="002931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80">
    <w:name w:val="xl80"/>
    <w:basedOn w:val="Normalny"/>
    <w:rsid w:val="002931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81">
    <w:name w:val="xl81"/>
    <w:basedOn w:val="Normalny"/>
    <w:rsid w:val="002931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pl-PL"/>
    </w:rPr>
  </w:style>
  <w:style w:type="paragraph" w:customStyle="1" w:styleId="xl82">
    <w:name w:val="xl82"/>
    <w:basedOn w:val="Normalny"/>
    <w:rsid w:val="002931E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83">
    <w:name w:val="xl83"/>
    <w:basedOn w:val="Normalny"/>
    <w:rsid w:val="002931E5"/>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numbering" w:customStyle="1" w:styleId="Bezlisty1">
    <w:name w:val="Bez listy1"/>
    <w:next w:val="Bezlisty"/>
    <w:uiPriority w:val="99"/>
    <w:semiHidden/>
    <w:unhideWhenUsed/>
    <w:rsid w:val="002931E5"/>
  </w:style>
  <w:style w:type="character" w:styleId="Nierozpoznanawzmianka">
    <w:name w:val="Unresolved Mention"/>
    <w:basedOn w:val="Domylnaczcionkaakapitu"/>
    <w:uiPriority w:val="99"/>
    <w:semiHidden/>
    <w:unhideWhenUsed/>
    <w:rsid w:val="00E35E1A"/>
    <w:rPr>
      <w:color w:val="605E5C"/>
      <w:shd w:val="clear" w:color="auto" w:fill="E1DFDD"/>
    </w:rPr>
  </w:style>
  <w:style w:type="character" w:customStyle="1" w:styleId="Nagwek8Znak">
    <w:name w:val="Nagłówek 8 Znak"/>
    <w:basedOn w:val="Domylnaczcionkaakapitu"/>
    <w:link w:val="Nagwek8"/>
    <w:rsid w:val="00D57810"/>
    <w:rPr>
      <w:rFonts w:ascii="Calibri" w:eastAsia="Times New Roman" w:hAnsi="Calibri" w:cs="Times New Roman"/>
      <w:i/>
      <w:iCs/>
      <w:color w:val="272727"/>
      <w:kern w:val="3"/>
      <w:sz w:val="24"/>
      <w:szCs w:val="24"/>
    </w:rPr>
  </w:style>
  <w:style w:type="character" w:customStyle="1" w:styleId="Nagwek9Znak">
    <w:name w:val="Nagłówek 9 Znak"/>
    <w:basedOn w:val="Domylnaczcionkaakapitu"/>
    <w:link w:val="Nagwek9"/>
    <w:rsid w:val="00D57810"/>
    <w:rPr>
      <w:rFonts w:ascii="Calibri" w:eastAsia="Times New Roman" w:hAnsi="Calibri" w:cs="Times New Roman"/>
      <w:color w:val="272727"/>
      <w:kern w:val="3"/>
      <w:sz w:val="24"/>
      <w:szCs w:val="24"/>
    </w:rPr>
  </w:style>
  <w:style w:type="paragraph" w:styleId="Tytu">
    <w:name w:val="Title"/>
    <w:basedOn w:val="Normalny"/>
    <w:next w:val="Normalny"/>
    <w:link w:val="TytuZnak"/>
    <w:uiPriority w:val="10"/>
    <w:qFormat/>
    <w:rsid w:val="00D57810"/>
    <w:pPr>
      <w:suppressAutoHyphens/>
      <w:autoSpaceDN w:val="0"/>
      <w:spacing w:after="80" w:line="240" w:lineRule="auto"/>
      <w:contextualSpacing/>
    </w:pPr>
    <w:rPr>
      <w:rFonts w:ascii="Calibri Light" w:eastAsia="Times New Roman" w:hAnsi="Calibri Light" w:cs="Times New Roman"/>
      <w:spacing w:val="-10"/>
      <w:kern w:val="3"/>
      <w:sz w:val="56"/>
      <w:szCs w:val="56"/>
    </w:rPr>
  </w:style>
  <w:style w:type="character" w:customStyle="1" w:styleId="TytuZnak">
    <w:name w:val="Tytuł Znak"/>
    <w:basedOn w:val="Domylnaczcionkaakapitu"/>
    <w:link w:val="Tytu"/>
    <w:uiPriority w:val="10"/>
    <w:rsid w:val="00D57810"/>
    <w:rPr>
      <w:rFonts w:ascii="Calibri Light" w:eastAsia="Times New Roman" w:hAnsi="Calibri Light" w:cs="Times New Roman"/>
      <w:spacing w:val="-10"/>
      <w:kern w:val="3"/>
      <w:sz w:val="56"/>
      <w:szCs w:val="56"/>
    </w:rPr>
  </w:style>
  <w:style w:type="paragraph" w:styleId="Podtytu">
    <w:name w:val="Subtitle"/>
    <w:basedOn w:val="Normalny"/>
    <w:next w:val="Normalny"/>
    <w:link w:val="PodtytuZnak"/>
    <w:uiPriority w:val="11"/>
    <w:qFormat/>
    <w:rsid w:val="00D57810"/>
    <w:pPr>
      <w:suppressAutoHyphens/>
      <w:autoSpaceDN w:val="0"/>
      <w:spacing w:line="276" w:lineRule="auto"/>
    </w:pPr>
    <w:rPr>
      <w:rFonts w:ascii="Calibri" w:eastAsia="Times New Roman" w:hAnsi="Calibri" w:cs="Times New Roman"/>
      <w:color w:val="595959"/>
      <w:spacing w:val="15"/>
      <w:kern w:val="3"/>
      <w:sz w:val="28"/>
      <w:szCs w:val="28"/>
    </w:rPr>
  </w:style>
  <w:style w:type="character" w:customStyle="1" w:styleId="PodtytuZnak">
    <w:name w:val="Podtytuł Znak"/>
    <w:basedOn w:val="Domylnaczcionkaakapitu"/>
    <w:link w:val="Podtytu"/>
    <w:uiPriority w:val="11"/>
    <w:rsid w:val="00D57810"/>
    <w:rPr>
      <w:rFonts w:ascii="Calibri" w:eastAsia="Times New Roman" w:hAnsi="Calibri" w:cs="Times New Roman"/>
      <w:color w:val="595959"/>
      <w:spacing w:val="15"/>
      <w:kern w:val="3"/>
      <w:sz w:val="28"/>
      <w:szCs w:val="28"/>
    </w:rPr>
  </w:style>
  <w:style w:type="paragraph" w:styleId="Cytat">
    <w:name w:val="Quote"/>
    <w:basedOn w:val="Normalny"/>
    <w:next w:val="Normalny"/>
    <w:link w:val="CytatZnak"/>
    <w:rsid w:val="00D57810"/>
    <w:pPr>
      <w:suppressAutoHyphens/>
      <w:autoSpaceDN w:val="0"/>
      <w:spacing w:before="160" w:line="276" w:lineRule="auto"/>
      <w:jc w:val="center"/>
    </w:pPr>
    <w:rPr>
      <w:rFonts w:ascii="Calibri" w:eastAsia="Calibri" w:hAnsi="Calibri" w:cs="Times New Roman"/>
      <w:i/>
      <w:iCs/>
      <w:color w:val="404040"/>
      <w:kern w:val="3"/>
      <w:sz w:val="24"/>
      <w:szCs w:val="24"/>
    </w:rPr>
  </w:style>
  <w:style w:type="character" w:customStyle="1" w:styleId="CytatZnak">
    <w:name w:val="Cytat Znak"/>
    <w:basedOn w:val="Domylnaczcionkaakapitu"/>
    <w:link w:val="Cytat"/>
    <w:rsid w:val="00D57810"/>
    <w:rPr>
      <w:rFonts w:ascii="Calibri" w:eastAsia="Calibri" w:hAnsi="Calibri" w:cs="Times New Roman"/>
      <w:i/>
      <w:iCs/>
      <w:color w:val="404040"/>
      <w:kern w:val="3"/>
      <w:sz w:val="24"/>
      <w:szCs w:val="24"/>
    </w:rPr>
  </w:style>
  <w:style w:type="character" w:styleId="Wyrnienieintensywne">
    <w:name w:val="Intense Emphasis"/>
    <w:basedOn w:val="Domylnaczcionkaakapitu"/>
    <w:rsid w:val="00D57810"/>
    <w:rPr>
      <w:i/>
      <w:iCs/>
      <w:color w:val="2F5496"/>
    </w:rPr>
  </w:style>
  <w:style w:type="paragraph" w:styleId="Cytatintensywny">
    <w:name w:val="Intense Quote"/>
    <w:basedOn w:val="Normalny"/>
    <w:next w:val="Normalny"/>
    <w:link w:val="CytatintensywnyZnak"/>
    <w:rsid w:val="00D57810"/>
    <w:pPr>
      <w:pBdr>
        <w:top w:val="single" w:sz="4" w:space="10" w:color="2F5496"/>
        <w:bottom w:val="single" w:sz="4" w:space="10" w:color="2F5496"/>
      </w:pBdr>
      <w:suppressAutoHyphens/>
      <w:autoSpaceDN w:val="0"/>
      <w:spacing w:before="360" w:after="360" w:line="276" w:lineRule="auto"/>
      <w:ind w:left="864" w:right="864"/>
      <w:jc w:val="center"/>
    </w:pPr>
    <w:rPr>
      <w:rFonts w:ascii="Calibri" w:eastAsia="Calibri" w:hAnsi="Calibri" w:cs="Times New Roman"/>
      <w:i/>
      <w:iCs/>
      <w:color w:val="2F5496"/>
      <w:kern w:val="3"/>
      <w:sz w:val="24"/>
      <w:szCs w:val="24"/>
    </w:rPr>
  </w:style>
  <w:style w:type="character" w:customStyle="1" w:styleId="CytatintensywnyZnak">
    <w:name w:val="Cytat intensywny Znak"/>
    <w:basedOn w:val="Domylnaczcionkaakapitu"/>
    <w:link w:val="Cytatintensywny"/>
    <w:rsid w:val="00D57810"/>
    <w:rPr>
      <w:rFonts w:ascii="Calibri" w:eastAsia="Calibri" w:hAnsi="Calibri" w:cs="Times New Roman"/>
      <w:i/>
      <w:iCs/>
      <w:color w:val="2F5496"/>
      <w:kern w:val="3"/>
      <w:sz w:val="24"/>
      <w:szCs w:val="24"/>
    </w:rPr>
  </w:style>
  <w:style w:type="character" w:styleId="Odwoanieintensywne">
    <w:name w:val="Intense Reference"/>
    <w:basedOn w:val="Domylnaczcionkaakapitu"/>
    <w:rsid w:val="00D57810"/>
    <w:rPr>
      <w:b/>
      <w:bCs/>
      <w:smallCaps/>
      <w:color w:val="2F5496"/>
      <w:spacing w:val="5"/>
    </w:rPr>
  </w:style>
  <w:style w:type="character" w:customStyle="1" w:styleId="fragment">
    <w:name w:val="fragment"/>
    <w:basedOn w:val="Domylnaczcionkaakapitu"/>
    <w:rsid w:val="00A10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494761">
      <w:bodyDiv w:val="1"/>
      <w:marLeft w:val="0"/>
      <w:marRight w:val="0"/>
      <w:marTop w:val="0"/>
      <w:marBottom w:val="0"/>
      <w:divBdr>
        <w:top w:val="none" w:sz="0" w:space="0" w:color="auto"/>
        <w:left w:val="none" w:sz="0" w:space="0" w:color="auto"/>
        <w:bottom w:val="none" w:sz="0" w:space="0" w:color="auto"/>
        <w:right w:val="none" w:sz="0" w:space="0" w:color="auto"/>
      </w:divBdr>
    </w:div>
    <w:div w:id="526337592">
      <w:bodyDiv w:val="1"/>
      <w:marLeft w:val="0"/>
      <w:marRight w:val="0"/>
      <w:marTop w:val="0"/>
      <w:marBottom w:val="0"/>
      <w:divBdr>
        <w:top w:val="none" w:sz="0" w:space="0" w:color="auto"/>
        <w:left w:val="none" w:sz="0" w:space="0" w:color="auto"/>
        <w:bottom w:val="none" w:sz="0" w:space="0" w:color="auto"/>
        <w:right w:val="none" w:sz="0" w:space="0" w:color="auto"/>
      </w:divBdr>
    </w:div>
    <w:div w:id="565651926">
      <w:bodyDiv w:val="1"/>
      <w:marLeft w:val="0"/>
      <w:marRight w:val="0"/>
      <w:marTop w:val="0"/>
      <w:marBottom w:val="0"/>
      <w:divBdr>
        <w:top w:val="none" w:sz="0" w:space="0" w:color="auto"/>
        <w:left w:val="none" w:sz="0" w:space="0" w:color="auto"/>
        <w:bottom w:val="none" w:sz="0" w:space="0" w:color="auto"/>
        <w:right w:val="none" w:sz="0" w:space="0" w:color="auto"/>
      </w:divBdr>
    </w:div>
    <w:div w:id="1162355477">
      <w:bodyDiv w:val="1"/>
      <w:marLeft w:val="0"/>
      <w:marRight w:val="0"/>
      <w:marTop w:val="0"/>
      <w:marBottom w:val="0"/>
      <w:divBdr>
        <w:top w:val="none" w:sz="0" w:space="0" w:color="auto"/>
        <w:left w:val="none" w:sz="0" w:space="0" w:color="auto"/>
        <w:bottom w:val="none" w:sz="0" w:space="0" w:color="auto"/>
        <w:right w:val="none" w:sz="0" w:space="0" w:color="auto"/>
      </w:divBdr>
    </w:div>
    <w:div w:id="1445149884">
      <w:bodyDiv w:val="1"/>
      <w:marLeft w:val="0"/>
      <w:marRight w:val="0"/>
      <w:marTop w:val="0"/>
      <w:marBottom w:val="0"/>
      <w:divBdr>
        <w:top w:val="none" w:sz="0" w:space="0" w:color="auto"/>
        <w:left w:val="none" w:sz="0" w:space="0" w:color="auto"/>
        <w:bottom w:val="none" w:sz="0" w:space="0" w:color="auto"/>
        <w:right w:val="none" w:sz="0" w:space="0" w:color="auto"/>
      </w:divBdr>
    </w:div>
    <w:div w:id="1868446249">
      <w:bodyDiv w:val="1"/>
      <w:marLeft w:val="0"/>
      <w:marRight w:val="0"/>
      <w:marTop w:val="0"/>
      <w:marBottom w:val="0"/>
      <w:divBdr>
        <w:top w:val="none" w:sz="0" w:space="0" w:color="auto"/>
        <w:left w:val="none" w:sz="0" w:space="0" w:color="auto"/>
        <w:bottom w:val="none" w:sz="0" w:space="0" w:color="auto"/>
        <w:right w:val="none" w:sz="0" w:space="0" w:color="auto"/>
      </w:divBdr>
    </w:div>
    <w:div w:id="213189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sip.legalis.pl/document-view.seam?documentId=mfrxilrtg4ytimjzhe4tiltqmfyc4njrga4danrwgy" TargetMode="External"/><Relationship Id="rId18" Type="http://schemas.openxmlformats.org/officeDocument/2006/relationships/hyperlink" Target="https://sip.legalis.pl/document-view.seam?documentId=mfrxilrtg4ytimjzhe4tiltqmfyc4njrga4danbugq"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sip.legalis.pl/document-view.seam?documentId=mfrxilrtg4ytimjzhe4tiltqmfyc4njrga4danbugq" TargetMode="External"/><Relationship Id="rId17" Type="http://schemas.openxmlformats.org/officeDocument/2006/relationships/hyperlink" Target="https://sip.legalis.pl/document-view.seam?documentId=mfrxilrtg4ytimjzhe4tiltqmfyc4njrga4danrwgq"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galis.pl/document-view.seam?documentId=mfrxilrtg4ytimjzhe4tiltqmfyc4njrga4danbugq"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kobvgm4tiltqmfyc4njxge3tqojqg4"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sip.legalis.pl/document-view.seam?documentId=mfrxilrtg4ytimjzhe4tiltqmfyc4njrga4danrwgq" TargetMode="External"/><Relationship Id="rId23" Type="http://schemas.openxmlformats.org/officeDocument/2006/relationships/hyperlink" Target="mailto:zamowieniapubliczne@poczta.gminalezajsk.pl" TargetMode="External"/><Relationship Id="rId10" Type="http://schemas.openxmlformats.org/officeDocument/2006/relationships/hyperlink" Target="https://sip.legalis.pl/document-view.seam?documentId=mfrxilrtg4ytiobrgezdmltqmfyc4njtgmzdgnbrgu"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zamowieniapubliczne@poczta.gminalezajsk.pl" TargetMode="External"/><Relationship Id="rId14" Type="http://schemas.openxmlformats.org/officeDocument/2006/relationships/hyperlink" Target="https://sip.legalis.pl/document-view.seam?documentId=mfrxilrtg4ytimjzhe4tiltqmfyc4njrga4danbugq" TargetMode="External"/><Relationship Id="rId22" Type="http://schemas.openxmlformats.org/officeDocument/2006/relationships/hyperlink" Target="mailto:zamowieniapubliczne@poczta.gminalezajsk.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D99AC-E01B-40CC-A7A8-E023E76C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4986</TotalTime>
  <Pages>56</Pages>
  <Words>19344</Words>
  <Characters>116066</Characters>
  <Application>Microsoft Office Word</Application>
  <DocSecurity>0</DocSecurity>
  <Lines>967</Lines>
  <Paragraphs>270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Siwek</dc:creator>
  <cp:keywords/>
  <dc:description/>
  <cp:lastModifiedBy>Arkadiusz Smycz</cp:lastModifiedBy>
  <cp:revision>939</cp:revision>
  <cp:lastPrinted>2025-12-12T10:45:00Z</cp:lastPrinted>
  <dcterms:created xsi:type="dcterms:W3CDTF">2022-07-12T11:39:00Z</dcterms:created>
  <dcterms:modified xsi:type="dcterms:W3CDTF">2026-05-12T07:34:00Z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-1210530687</vt:i4>
  </property>
</Properties>
</file>