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ED2D255" w14:textId="77777777" w:rsidR="00212D80" w:rsidRPr="00794AE0" w:rsidRDefault="00212D80" w:rsidP="00AE0061">
      <w:pPr>
        <w:pStyle w:val="NormalnyWeb"/>
        <w:spacing w:before="0" w:after="0"/>
        <w:jc w:val="center"/>
        <w:rPr>
          <w:rFonts w:ascii="Arial" w:hAnsi="Arial" w:cs="Arial"/>
          <w:b/>
          <w:bCs/>
          <w:sz w:val="22"/>
          <w:szCs w:val="22"/>
          <w:u w:val="single"/>
        </w:rPr>
      </w:pPr>
      <w:r w:rsidRPr="00794AE0">
        <w:rPr>
          <w:rFonts w:ascii="Arial" w:hAnsi="Arial" w:cs="Arial"/>
          <w:b/>
          <w:bCs/>
          <w:sz w:val="22"/>
          <w:szCs w:val="22"/>
          <w:u w:val="single"/>
        </w:rPr>
        <w:t>Specyfikacja Warunków Zamówienia  (SWZ)</w:t>
      </w:r>
    </w:p>
    <w:p w14:paraId="58DBFFAA" w14:textId="77777777" w:rsidR="006237DE" w:rsidRPr="00794AE0" w:rsidRDefault="006237DE" w:rsidP="00AE0061">
      <w:pPr>
        <w:pStyle w:val="NormalnyWeb"/>
        <w:spacing w:before="0" w:after="0"/>
        <w:jc w:val="center"/>
        <w:rPr>
          <w:rFonts w:ascii="Arial" w:hAnsi="Arial" w:cs="Arial"/>
          <w:b/>
          <w:bCs/>
          <w:sz w:val="22"/>
          <w:szCs w:val="22"/>
        </w:rPr>
      </w:pPr>
      <w:r w:rsidRPr="00794AE0">
        <w:rPr>
          <w:rFonts w:ascii="Arial" w:hAnsi="Arial" w:cs="Arial"/>
          <w:b/>
          <w:bCs/>
          <w:sz w:val="22"/>
          <w:szCs w:val="22"/>
        </w:rPr>
        <w:t xml:space="preserve">dla zamówienia o wartości </w:t>
      </w:r>
      <w:r w:rsidR="00AF47FC" w:rsidRPr="00794AE0">
        <w:rPr>
          <w:rFonts w:ascii="Arial" w:hAnsi="Arial" w:cs="Arial"/>
          <w:b/>
          <w:bCs/>
          <w:sz w:val="22"/>
          <w:szCs w:val="22"/>
        </w:rPr>
        <w:t>mniejszej niż</w:t>
      </w:r>
      <w:r w:rsidR="0025472F" w:rsidRPr="00794AE0">
        <w:rPr>
          <w:rFonts w:ascii="Arial" w:hAnsi="Arial" w:cs="Arial"/>
          <w:b/>
          <w:bCs/>
          <w:sz w:val="22"/>
          <w:szCs w:val="22"/>
        </w:rPr>
        <w:t xml:space="preserve"> </w:t>
      </w:r>
      <w:r w:rsidRPr="00794AE0">
        <w:rPr>
          <w:rFonts w:ascii="Arial" w:hAnsi="Arial" w:cs="Arial"/>
          <w:b/>
          <w:bCs/>
          <w:sz w:val="22"/>
          <w:szCs w:val="22"/>
        </w:rPr>
        <w:t xml:space="preserve"> </w:t>
      </w:r>
      <w:r w:rsidR="0025472F" w:rsidRPr="00794AE0">
        <w:rPr>
          <w:rFonts w:ascii="Arial" w:hAnsi="Arial" w:cs="Arial"/>
          <w:b/>
          <w:bCs/>
          <w:sz w:val="22"/>
          <w:szCs w:val="22"/>
        </w:rPr>
        <w:t>progi unijne</w:t>
      </w:r>
    </w:p>
    <w:p w14:paraId="0AEBEF1C" w14:textId="77777777" w:rsidR="006237DE" w:rsidRPr="00794AE0" w:rsidRDefault="006237DE" w:rsidP="00AE0061">
      <w:pPr>
        <w:pStyle w:val="NormalnyWeb"/>
        <w:spacing w:before="0" w:after="0"/>
        <w:ind w:left="403" w:hanging="403"/>
        <w:rPr>
          <w:rFonts w:ascii="Arial" w:hAnsi="Arial" w:cs="Arial"/>
          <w:b/>
          <w:bCs/>
          <w:sz w:val="22"/>
          <w:szCs w:val="22"/>
        </w:rPr>
      </w:pPr>
    </w:p>
    <w:p w14:paraId="1840AA30" w14:textId="77777777" w:rsidR="00792857" w:rsidRPr="00794AE0" w:rsidRDefault="00792857" w:rsidP="00AE0061">
      <w:pPr>
        <w:jc w:val="both"/>
        <w:rPr>
          <w:rFonts w:ascii="Arial" w:hAnsi="Arial" w:cs="Arial"/>
          <w:sz w:val="22"/>
          <w:szCs w:val="22"/>
        </w:rPr>
      </w:pPr>
    </w:p>
    <w:p w14:paraId="07BC4051" w14:textId="3A500A52" w:rsidR="0048376C" w:rsidRPr="00794AE0" w:rsidRDefault="00E02304" w:rsidP="00AE0061">
      <w:pPr>
        <w:jc w:val="both"/>
        <w:rPr>
          <w:rFonts w:ascii="Arial" w:hAnsi="Arial" w:cs="Arial"/>
          <w:b/>
          <w:bCs/>
          <w:sz w:val="22"/>
          <w:szCs w:val="22"/>
        </w:rPr>
      </w:pPr>
      <w:r w:rsidRPr="00794AE0">
        <w:rPr>
          <w:rFonts w:ascii="Arial" w:hAnsi="Arial" w:cs="Arial"/>
          <w:sz w:val="22"/>
          <w:szCs w:val="22"/>
        </w:rPr>
        <w:t>Nazwa postępowania</w:t>
      </w:r>
      <w:bookmarkStart w:id="0" w:name="_Hlk115250554"/>
      <w:r w:rsidR="006860E8" w:rsidRPr="00794AE0">
        <w:rPr>
          <w:rFonts w:ascii="Arial" w:hAnsi="Arial" w:cs="Arial"/>
          <w:sz w:val="22"/>
          <w:szCs w:val="22"/>
        </w:rPr>
        <w:t xml:space="preserve">: </w:t>
      </w:r>
      <w:bookmarkEnd w:id="0"/>
      <w:r w:rsidR="006C603D" w:rsidRPr="006C603D">
        <w:rPr>
          <w:rFonts w:ascii="Arial" w:hAnsi="Arial" w:cs="Arial"/>
          <w:b/>
          <w:bCs/>
          <w:sz w:val="22"/>
          <w:szCs w:val="22"/>
        </w:rPr>
        <w:t>Remont dachów budynku warsztatów szkolnych przy Zespole Szkół Centrum Kształcenia Rolniczego im. Jana Pawła II w Brzostku</w:t>
      </w:r>
    </w:p>
    <w:p w14:paraId="58894901" w14:textId="77777777" w:rsidR="007F4DED" w:rsidRPr="00794AE0" w:rsidRDefault="007F4DED" w:rsidP="00AE0061">
      <w:pPr>
        <w:jc w:val="both"/>
        <w:rPr>
          <w:rFonts w:ascii="Arial" w:hAnsi="Arial" w:cs="Arial"/>
          <w:b/>
          <w:bCs/>
          <w:sz w:val="22"/>
          <w:szCs w:val="22"/>
        </w:rPr>
      </w:pPr>
    </w:p>
    <w:p w14:paraId="5BFC0FB5" w14:textId="77777777" w:rsidR="00E02304" w:rsidRPr="00794AE0" w:rsidRDefault="00E02304" w:rsidP="00AE0061">
      <w:pPr>
        <w:pStyle w:val="NormalnyWeb"/>
        <w:spacing w:before="0" w:after="0"/>
        <w:rPr>
          <w:rFonts w:ascii="Arial" w:hAnsi="Arial" w:cs="Arial"/>
          <w:sz w:val="22"/>
          <w:szCs w:val="22"/>
        </w:rPr>
      </w:pPr>
      <w:r w:rsidRPr="00794AE0">
        <w:rPr>
          <w:rFonts w:ascii="Arial" w:hAnsi="Arial" w:cs="Arial"/>
          <w:sz w:val="22"/>
          <w:szCs w:val="22"/>
        </w:rPr>
        <w:t>Rodzaj zamówienia: roboty budowlane</w:t>
      </w:r>
    </w:p>
    <w:p w14:paraId="6FF37A01" w14:textId="77777777" w:rsidR="0053221C" w:rsidRPr="00794AE0" w:rsidRDefault="00684D66" w:rsidP="00AE0061">
      <w:pPr>
        <w:pStyle w:val="NormalnyWeb"/>
        <w:tabs>
          <w:tab w:val="left" w:pos="2630"/>
        </w:tabs>
        <w:spacing w:before="0" w:after="0"/>
        <w:jc w:val="both"/>
        <w:rPr>
          <w:rFonts w:ascii="Arial" w:hAnsi="Arial" w:cs="Arial"/>
          <w:bCs/>
          <w:sz w:val="22"/>
          <w:szCs w:val="22"/>
        </w:rPr>
      </w:pPr>
      <w:r w:rsidRPr="00794AE0">
        <w:rPr>
          <w:rFonts w:ascii="Arial" w:hAnsi="Arial" w:cs="Arial"/>
          <w:bCs/>
          <w:sz w:val="22"/>
          <w:szCs w:val="22"/>
        </w:rPr>
        <w:tab/>
      </w:r>
    </w:p>
    <w:p w14:paraId="6A9C5DBD" w14:textId="77777777" w:rsidR="00592F28" w:rsidRPr="00794AE0" w:rsidRDefault="00592F28" w:rsidP="00AE0061">
      <w:pPr>
        <w:pStyle w:val="NormalnyWeb"/>
        <w:tabs>
          <w:tab w:val="left" w:pos="2210"/>
        </w:tabs>
        <w:spacing w:before="0" w:after="0"/>
        <w:ind w:left="403" w:hanging="403"/>
        <w:rPr>
          <w:rFonts w:ascii="Arial" w:hAnsi="Arial" w:cs="Arial"/>
          <w:b/>
          <w:bCs/>
          <w:sz w:val="22"/>
          <w:szCs w:val="22"/>
        </w:rPr>
      </w:pPr>
      <w:r w:rsidRPr="00794AE0">
        <w:rPr>
          <w:rFonts w:ascii="Arial" w:hAnsi="Arial" w:cs="Arial"/>
          <w:b/>
          <w:bCs/>
          <w:sz w:val="22"/>
          <w:szCs w:val="22"/>
        </w:rPr>
        <w:t>I. Zamawiający</w:t>
      </w:r>
      <w:r w:rsidR="00140C3E" w:rsidRPr="00794AE0">
        <w:rPr>
          <w:rFonts w:ascii="Arial" w:hAnsi="Arial" w:cs="Arial"/>
          <w:b/>
          <w:bCs/>
          <w:sz w:val="22"/>
          <w:szCs w:val="22"/>
        </w:rPr>
        <w:t>:</w:t>
      </w:r>
      <w:r w:rsidR="00FB6225" w:rsidRPr="00794AE0">
        <w:rPr>
          <w:rFonts w:ascii="Arial" w:hAnsi="Arial" w:cs="Arial"/>
          <w:b/>
          <w:bCs/>
          <w:sz w:val="22"/>
          <w:szCs w:val="22"/>
        </w:rPr>
        <w:t xml:space="preserve"> </w:t>
      </w:r>
      <w:r w:rsidR="008C0E7E" w:rsidRPr="00794AE0">
        <w:rPr>
          <w:rFonts w:ascii="Arial" w:hAnsi="Arial" w:cs="Arial"/>
          <w:sz w:val="22"/>
          <w:szCs w:val="22"/>
          <w:lang w:eastAsia="pl-PL"/>
        </w:rPr>
        <w:t xml:space="preserve">Zespół Szkół Centrum Kształcenia Rolniczego </w:t>
      </w:r>
      <w:r w:rsidR="00F86C1F" w:rsidRPr="00794AE0">
        <w:rPr>
          <w:rFonts w:ascii="Arial" w:hAnsi="Arial" w:cs="Arial"/>
          <w:sz w:val="22"/>
          <w:szCs w:val="22"/>
          <w:lang w:eastAsia="pl-PL"/>
        </w:rPr>
        <w:t>im. Jana Pawła II w Brzostku</w:t>
      </w:r>
    </w:p>
    <w:p w14:paraId="0BC512BA" w14:textId="77777777" w:rsidR="008C0E7E" w:rsidRPr="00794AE0" w:rsidRDefault="008C0E7E" w:rsidP="00AE0061">
      <w:pPr>
        <w:pStyle w:val="NormalnyWeb"/>
        <w:spacing w:before="0" w:after="0"/>
        <w:ind w:left="403" w:hanging="390"/>
        <w:rPr>
          <w:rFonts w:ascii="Arial" w:hAnsi="Arial" w:cs="Arial"/>
          <w:sz w:val="22"/>
          <w:szCs w:val="22"/>
        </w:rPr>
      </w:pPr>
    </w:p>
    <w:p w14:paraId="226C0EBD" w14:textId="77777777" w:rsidR="008C0E7E" w:rsidRPr="00794AE0" w:rsidRDefault="00592F28" w:rsidP="00AE0061">
      <w:pPr>
        <w:pStyle w:val="NormalnyWeb"/>
        <w:spacing w:before="0" w:after="0"/>
        <w:ind w:firstLine="13"/>
        <w:jc w:val="both"/>
        <w:rPr>
          <w:rFonts w:ascii="Arial" w:hAnsi="Arial" w:cs="Arial"/>
          <w:b/>
          <w:sz w:val="22"/>
          <w:szCs w:val="22"/>
        </w:rPr>
      </w:pPr>
      <w:r w:rsidRPr="00794AE0">
        <w:rPr>
          <w:rFonts w:ascii="Arial" w:hAnsi="Arial" w:cs="Arial"/>
          <w:b/>
          <w:sz w:val="22"/>
          <w:szCs w:val="22"/>
        </w:rPr>
        <w:t xml:space="preserve">Adres do korespondencji: </w:t>
      </w:r>
      <w:r w:rsidR="008C0E7E" w:rsidRPr="00794AE0">
        <w:rPr>
          <w:rFonts w:ascii="Arial" w:hAnsi="Arial" w:cs="Arial"/>
          <w:sz w:val="22"/>
          <w:szCs w:val="22"/>
          <w:lang w:eastAsia="pl-PL"/>
        </w:rPr>
        <w:t>Klecie 125, 39-230 Brzostek</w:t>
      </w:r>
    </w:p>
    <w:p w14:paraId="267E1FBC" w14:textId="77777777" w:rsidR="008C0E7E" w:rsidRPr="00794AE0" w:rsidRDefault="008C0E7E" w:rsidP="00AE0061">
      <w:pPr>
        <w:pStyle w:val="NormalnyWeb"/>
        <w:spacing w:before="0" w:after="0"/>
        <w:ind w:firstLine="13"/>
        <w:jc w:val="both"/>
        <w:rPr>
          <w:rFonts w:ascii="Arial" w:hAnsi="Arial" w:cs="Arial"/>
          <w:sz w:val="22"/>
          <w:szCs w:val="22"/>
        </w:rPr>
      </w:pPr>
    </w:p>
    <w:p w14:paraId="4F94362E" w14:textId="77777777" w:rsidR="0048376C" w:rsidRPr="00794AE0" w:rsidRDefault="00AB28D3" w:rsidP="00AE0061">
      <w:pPr>
        <w:jc w:val="both"/>
        <w:rPr>
          <w:rFonts w:ascii="Arial" w:hAnsi="Arial" w:cs="Arial"/>
          <w:sz w:val="22"/>
          <w:szCs w:val="22"/>
          <w:lang w:eastAsia="pl-PL"/>
        </w:rPr>
      </w:pPr>
      <w:r w:rsidRPr="00794AE0">
        <w:rPr>
          <w:rFonts w:ascii="Arial" w:hAnsi="Arial" w:cs="Arial"/>
          <w:sz w:val="22"/>
          <w:szCs w:val="22"/>
          <w:lang w:eastAsia="pl-PL"/>
        </w:rPr>
        <w:t xml:space="preserve">Adres strony internetowej na której jest prowadzone postępowanie i na której będą dostępne wszelkie dokumenty związane z prowadzoną procedurą:  </w:t>
      </w:r>
      <w:r w:rsidR="0048376C" w:rsidRPr="00794AE0">
        <w:rPr>
          <w:rFonts w:ascii="Arial" w:hAnsi="Arial" w:cs="Arial"/>
          <w:sz w:val="22"/>
          <w:szCs w:val="22"/>
          <w:lang w:eastAsia="pl-PL"/>
        </w:rPr>
        <w:t>ezamowienia.gov.pl</w:t>
      </w:r>
    </w:p>
    <w:p w14:paraId="03EF561C" w14:textId="77777777" w:rsidR="00AB28D3" w:rsidRPr="00794AE0" w:rsidRDefault="00AB28D3" w:rsidP="00AE0061">
      <w:pPr>
        <w:jc w:val="both"/>
        <w:rPr>
          <w:rFonts w:ascii="Arial" w:hAnsi="Arial" w:cs="Arial"/>
          <w:b/>
          <w:sz w:val="22"/>
          <w:szCs w:val="22"/>
        </w:rPr>
      </w:pPr>
    </w:p>
    <w:p w14:paraId="0FC72A05" w14:textId="77777777" w:rsidR="00614202" w:rsidRPr="006C603D" w:rsidRDefault="00E02304" w:rsidP="00AE0061">
      <w:pPr>
        <w:pStyle w:val="NormalnyWeb"/>
        <w:spacing w:before="0" w:after="0"/>
        <w:ind w:left="403" w:hanging="390"/>
        <w:rPr>
          <w:rFonts w:ascii="Arial" w:hAnsi="Arial" w:cs="Arial"/>
          <w:sz w:val="22"/>
          <w:szCs w:val="22"/>
        </w:rPr>
      </w:pPr>
      <w:r w:rsidRPr="006C603D">
        <w:rPr>
          <w:rFonts w:ascii="Arial" w:hAnsi="Arial" w:cs="Arial"/>
          <w:sz w:val="22"/>
          <w:szCs w:val="22"/>
        </w:rPr>
        <w:t>e-mail:</w:t>
      </w:r>
      <w:r w:rsidR="00C128B1" w:rsidRPr="006C603D">
        <w:rPr>
          <w:rFonts w:ascii="Arial" w:hAnsi="Arial" w:cs="Arial"/>
          <w:sz w:val="22"/>
          <w:szCs w:val="22"/>
        </w:rPr>
        <w:t xml:space="preserve"> </w:t>
      </w:r>
      <w:hyperlink r:id="rId8" w:history="1">
        <w:r w:rsidR="00C128B1" w:rsidRPr="006C603D">
          <w:rPr>
            <w:rFonts w:ascii="Arial" w:hAnsi="Arial" w:cs="Arial"/>
            <w:sz w:val="22"/>
            <w:szCs w:val="22"/>
            <w:u w:val="single"/>
            <w:shd w:val="clear" w:color="auto" w:fill="FFFFFF"/>
          </w:rPr>
          <w:t>brzostekzs@onet.pl</w:t>
        </w:r>
      </w:hyperlink>
    </w:p>
    <w:p w14:paraId="66A3BDFB" w14:textId="77777777" w:rsidR="00E02304" w:rsidRPr="00794AE0" w:rsidRDefault="00ED0EBB" w:rsidP="00AE0061">
      <w:pPr>
        <w:pStyle w:val="NormalnyWeb"/>
        <w:spacing w:before="0" w:after="0"/>
        <w:rPr>
          <w:rFonts w:ascii="Arial" w:hAnsi="Arial" w:cs="Arial"/>
          <w:sz w:val="22"/>
          <w:szCs w:val="22"/>
        </w:rPr>
      </w:pPr>
      <w:r w:rsidRPr="00794AE0">
        <w:rPr>
          <w:rFonts w:ascii="Arial" w:hAnsi="Arial" w:cs="Arial"/>
          <w:sz w:val="22"/>
          <w:szCs w:val="22"/>
        </w:rPr>
        <w:t xml:space="preserve">godziny pracy: poniedziałek-piątek </w:t>
      </w:r>
      <w:r w:rsidR="00D05E4C" w:rsidRPr="00794AE0">
        <w:rPr>
          <w:rFonts w:ascii="Arial" w:hAnsi="Arial" w:cs="Arial"/>
          <w:sz w:val="22"/>
          <w:szCs w:val="22"/>
        </w:rPr>
        <w:t>od</w:t>
      </w:r>
      <w:r w:rsidR="008C0E7E" w:rsidRPr="00794AE0">
        <w:rPr>
          <w:rFonts w:ascii="Arial" w:hAnsi="Arial" w:cs="Arial"/>
          <w:sz w:val="22"/>
          <w:szCs w:val="22"/>
        </w:rPr>
        <w:t xml:space="preserve"> 8.00 do 14:0</w:t>
      </w:r>
      <w:r w:rsidRPr="00794AE0">
        <w:rPr>
          <w:rFonts w:ascii="Arial" w:hAnsi="Arial" w:cs="Arial"/>
          <w:sz w:val="22"/>
          <w:szCs w:val="22"/>
        </w:rPr>
        <w:t>0</w:t>
      </w:r>
      <w:r w:rsidR="00997B98" w:rsidRPr="00794AE0">
        <w:rPr>
          <w:rFonts w:ascii="Arial" w:hAnsi="Arial" w:cs="Arial"/>
          <w:sz w:val="22"/>
          <w:szCs w:val="22"/>
        </w:rPr>
        <w:t xml:space="preserve"> </w:t>
      </w:r>
    </w:p>
    <w:p w14:paraId="32BC40EB" w14:textId="77777777" w:rsidR="00E02304" w:rsidRPr="00794AE0" w:rsidRDefault="00E02304" w:rsidP="00AE0061">
      <w:pPr>
        <w:pStyle w:val="NormalnyWeb"/>
        <w:spacing w:before="0" w:after="0"/>
        <w:ind w:left="403"/>
        <w:rPr>
          <w:rFonts w:ascii="Arial" w:hAnsi="Arial" w:cs="Arial"/>
          <w:sz w:val="22"/>
          <w:szCs w:val="22"/>
        </w:rPr>
      </w:pPr>
    </w:p>
    <w:p w14:paraId="7B133F13" w14:textId="77777777" w:rsidR="00E02304" w:rsidRPr="00794AE0" w:rsidRDefault="00E02304" w:rsidP="00AE0061">
      <w:pPr>
        <w:pStyle w:val="NormalnyWeb"/>
        <w:spacing w:before="0" w:after="0"/>
        <w:ind w:left="403" w:hanging="403"/>
        <w:rPr>
          <w:rFonts w:ascii="Arial" w:hAnsi="Arial" w:cs="Arial"/>
          <w:b/>
          <w:bCs/>
          <w:sz w:val="22"/>
          <w:szCs w:val="22"/>
        </w:rPr>
      </w:pPr>
      <w:r w:rsidRPr="00794AE0">
        <w:rPr>
          <w:rFonts w:ascii="Arial" w:hAnsi="Arial" w:cs="Arial"/>
          <w:b/>
          <w:bCs/>
          <w:sz w:val="22"/>
          <w:szCs w:val="22"/>
        </w:rPr>
        <w:t xml:space="preserve">II. Tryb udzielenia zamówienia </w:t>
      </w:r>
    </w:p>
    <w:p w14:paraId="2C67B596" w14:textId="742C79B6" w:rsidR="00910631" w:rsidRPr="00794AE0" w:rsidRDefault="00910631">
      <w:pPr>
        <w:pStyle w:val="NormalnyWeb"/>
        <w:numPr>
          <w:ilvl w:val="0"/>
          <w:numId w:val="15"/>
        </w:numPr>
        <w:spacing w:before="0" w:after="0"/>
        <w:ind w:left="357" w:hanging="357"/>
        <w:jc w:val="both"/>
        <w:rPr>
          <w:rFonts w:ascii="Arial" w:hAnsi="Arial" w:cs="Arial"/>
          <w:sz w:val="22"/>
          <w:szCs w:val="22"/>
        </w:rPr>
      </w:pPr>
      <w:r w:rsidRPr="00794AE0">
        <w:rPr>
          <w:rFonts w:ascii="Arial" w:hAnsi="Arial" w:cs="Arial"/>
          <w:sz w:val="22"/>
          <w:szCs w:val="22"/>
        </w:rPr>
        <w:t>Tryb podstawowy zgodnie z art. 275 pkt</w:t>
      </w:r>
      <w:r w:rsidRPr="00794AE0">
        <w:rPr>
          <w:rFonts w:ascii="Arial" w:hAnsi="Arial" w:cs="Arial"/>
          <w:color w:val="FF0000"/>
          <w:sz w:val="22"/>
          <w:szCs w:val="22"/>
        </w:rPr>
        <w:t xml:space="preserve"> </w:t>
      </w:r>
      <w:r w:rsidR="008C0E7E" w:rsidRPr="00794AE0">
        <w:rPr>
          <w:rFonts w:ascii="Arial" w:hAnsi="Arial" w:cs="Arial"/>
          <w:sz w:val="22"/>
          <w:szCs w:val="22"/>
        </w:rPr>
        <w:t>1</w:t>
      </w:r>
      <w:r w:rsidRPr="00794AE0">
        <w:rPr>
          <w:rFonts w:ascii="Arial" w:hAnsi="Arial" w:cs="Arial"/>
          <w:sz w:val="22"/>
          <w:szCs w:val="22"/>
        </w:rPr>
        <w:t xml:space="preserve"> ustawy z dnia 11 września 2019</w:t>
      </w:r>
      <w:r w:rsidR="005F55C5" w:rsidRPr="00794AE0">
        <w:rPr>
          <w:rFonts w:ascii="Arial" w:hAnsi="Arial" w:cs="Arial"/>
          <w:sz w:val="22"/>
          <w:szCs w:val="22"/>
        </w:rPr>
        <w:t xml:space="preserve"> r.</w:t>
      </w:r>
      <w:r w:rsidRPr="00794AE0">
        <w:rPr>
          <w:rFonts w:ascii="Arial" w:hAnsi="Arial" w:cs="Arial"/>
          <w:sz w:val="22"/>
          <w:szCs w:val="22"/>
        </w:rPr>
        <w:t xml:space="preserve"> Prawo zamówień publicznych (tekst jedn.: </w:t>
      </w:r>
      <w:r w:rsidR="00794AE0" w:rsidRPr="00794AE0">
        <w:rPr>
          <w:rFonts w:ascii="Arial" w:hAnsi="Arial" w:cs="Arial"/>
          <w:sz w:val="22"/>
          <w:szCs w:val="22"/>
        </w:rPr>
        <w:t>2024 r. poz. 1320 z późn. zm</w:t>
      </w:r>
      <w:r w:rsidRPr="00794AE0">
        <w:rPr>
          <w:rFonts w:ascii="Arial" w:hAnsi="Arial" w:cs="Arial"/>
          <w:sz w:val="22"/>
          <w:szCs w:val="22"/>
        </w:rPr>
        <w:t xml:space="preserve">.) zwanej dalej „Pzp”  </w:t>
      </w:r>
    </w:p>
    <w:p w14:paraId="21AE14BC" w14:textId="77777777" w:rsidR="00910631" w:rsidRPr="00794AE0" w:rsidRDefault="00910631">
      <w:pPr>
        <w:pStyle w:val="NormalnyWeb"/>
        <w:numPr>
          <w:ilvl w:val="0"/>
          <w:numId w:val="15"/>
        </w:numPr>
        <w:spacing w:before="0" w:after="0"/>
        <w:ind w:left="357" w:hanging="357"/>
        <w:jc w:val="both"/>
        <w:rPr>
          <w:rFonts w:ascii="Arial" w:hAnsi="Arial" w:cs="Arial"/>
          <w:bCs/>
          <w:sz w:val="22"/>
          <w:szCs w:val="22"/>
        </w:rPr>
      </w:pPr>
      <w:r w:rsidRPr="00794AE0">
        <w:rPr>
          <w:rFonts w:ascii="Arial" w:hAnsi="Arial" w:cs="Arial"/>
          <w:bCs/>
          <w:sz w:val="22"/>
          <w:szCs w:val="22"/>
        </w:rPr>
        <w:t xml:space="preserve">Zamawiający </w:t>
      </w:r>
      <w:r w:rsidR="0027101A" w:rsidRPr="00794AE0">
        <w:rPr>
          <w:rFonts w:ascii="Arial" w:hAnsi="Arial" w:cs="Arial"/>
          <w:bCs/>
          <w:sz w:val="22"/>
          <w:szCs w:val="22"/>
        </w:rPr>
        <w:t xml:space="preserve">przewiduje </w:t>
      </w:r>
      <w:r w:rsidRPr="00794AE0">
        <w:rPr>
          <w:rFonts w:ascii="Arial" w:hAnsi="Arial" w:cs="Arial"/>
          <w:bCs/>
          <w:sz w:val="22"/>
          <w:szCs w:val="22"/>
        </w:rPr>
        <w:t xml:space="preserve">wybór najkorzystniejszej oferty </w:t>
      </w:r>
      <w:r w:rsidR="008C0E7E" w:rsidRPr="00794AE0">
        <w:rPr>
          <w:rFonts w:ascii="Arial" w:hAnsi="Arial" w:cs="Arial"/>
          <w:bCs/>
          <w:sz w:val="22"/>
          <w:szCs w:val="22"/>
        </w:rPr>
        <w:t>bez</w:t>
      </w:r>
      <w:r w:rsidR="00F86C1F" w:rsidRPr="00794AE0">
        <w:rPr>
          <w:rFonts w:ascii="Arial" w:hAnsi="Arial" w:cs="Arial"/>
          <w:bCs/>
          <w:sz w:val="22"/>
          <w:szCs w:val="22"/>
        </w:rPr>
        <w:t xml:space="preserve"> możliwości</w:t>
      </w:r>
      <w:r w:rsidRPr="00794AE0">
        <w:rPr>
          <w:rFonts w:ascii="Arial" w:hAnsi="Arial" w:cs="Arial"/>
          <w:bCs/>
          <w:sz w:val="22"/>
          <w:szCs w:val="22"/>
        </w:rPr>
        <w:t xml:space="preserve"> przeprowadzenia negocjacji.</w:t>
      </w:r>
    </w:p>
    <w:p w14:paraId="2E5E3096" w14:textId="77777777" w:rsidR="0076156C" w:rsidRPr="00794AE0" w:rsidRDefault="0076156C">
      <w:pPr>
        <w:pStyle w:val="NormalnyWeb"/>
        <w:numPr>
          <w:ilvl w:val="0"/>
          <w:numId w:val="15"/>
        </w:numPr>
        <w:spacing w:before="0" w:after="0"/>
        <w:ind w:left="357" w:hanging="357"/>
        <w:jc w:val="both"/>
        <w:rPr>
          <w:rFonts w:ascii="Arial" w:hAnsi="Arial" w:cs="Arial"/>
          <w:bCs/>
          <w:sz w:val="22"/>
          <w:szCs w:val="22"/>
        </w:rPr>
      </w:pPr>
      <w:r w:rsidRPr="00794AE0">
        <w:rPr>
          <w:rFonts w:ascii="Arial" w:hAnsi="Arial" w:cs="Arial"/>
          <w:bCs/>
          <w:sz w:val="22"/>
          <w:szCs w:val="22"/>
        </w:rPr>
        <w:t>Postępowanie prowadzone jest w języku polskim.</w:t>
      </w:r>
    </w:p>
    <w:p w14:paraId="6E7ABE7C" w14:textId="77777777" w:rsidR="00792857" w:rsidRPr="00794AE0" w:rsidRDefault="00792857" w:rsidP="00AE0061">
      <w:pPr>
        <w:pStyle w:val="NormalnyWeb"/>
        <w:spacing w:before="0" w:after="0"/>
        <w:ind w:left="403" w:hanging="403"/>
        <w:jc w:val="both"/>
        <w:rPr>
          <w:rFonts w:ascii="Arial" w:hAnsi="Arial" w:cs="Arial"/>
          <w:b/>
          <w:bCs/>
          <w:sz w:val="22"/>
          <w:szCs w:val="22"/>
        </w:rPr>
      </w:pPr>
    </w:p>
    <w:p w14:paraId="75EA8CA3" w14:textId="77777777" w:rsidR="00E02304" w:rsidRPr="00794AE0" w:rsidRDefault="00E02304" w:rsidP="00AE0061">
      <w:pPr>
        <w:pStyle w:val="NormalnyWeb"/>
        <w:spacing w:before="0" w:after="0"/>
        <w:ind w:left="403" w:hanging="403"/>
        <w:rPr>
          <w:rFonts w:ascii="Arial" w:hAnsi="Arial" w:cs="Arial"/>
          <w:b/>
          <w:bCs/>
          <w:sz w:val="22"/>
          <w:szCs w:val="22"/>
        </w:rPr>
      </w:pPr>
      <w:r w:rsidRPr="00794AE0">
        <w:rPr>
          <w:rFonts w:ascii="Arial" w:hAnsi="Arial" w:cs="Arial"/>
          <w:b/>
          <w:bCs/>
          <w:sz w:val="22"/>
          <w:szCs w:val="22"/>
        </w:rPr>
        <w:t>III. Opis przedmiotu zamówienia</w:t>
      </w:r>
    </w:p>
    <w:p w14:paraId="42223124" w14:textId="77777777" w:rsidR="00AB1112" w:rsidRPr="00794AE0" w:rsidRDefault="00AB1112">
      <w:pPr>
        <w:numPr>
          <w:ilvl w:val="0"/>
          <w:numId w:val="11"/>
        </w:numPr>
        <w:autoSpaceDE w:val="0"/>
        <w:autoSpaceDN w:val="0"/>
        <w:adjustRightInd w:val="0"/>
        <w:ind w:left="360"/>
        <w:jc w:val="both"/>
        <w:rPr>
          <w:rFonts w:ascii="Arial" w:hAnsi="Arial" w:cs="Arial"/>
          <w:color w:val="FF0000"/>
          <w:sz w:val="22"/>
          <w:szCs w:val="22"/>
        </w:rPr>
      </w:pPr>
      <w:r w:rsidRPr="00794AE0">
        <w:rPr>
          <w:rFonts w:ascii="Arial" w:hAnsi="Arial" w:cs="Arial"/>
          <w:color w:val="000000"/>
          <w:sz w:val="22"/>
          <w:szCs w:val="22"/>
        </w:rPr>
        <w:t>Nazwy i kody ze Wspólnego Słownika Zamówień (CPV) opisujące przedmiot zamówienia</w:t>
      </w:r>
    </w:p>
    <w:p w14:paraId="34C40985" w14:textId="77777777" w:rsidR="00B32BBB" w:rsidRPr="00794AE0" w:rsidRDefault="00B32BBB" w:rsidP="00AE0061">
      <w:pPr>
        <w:autoSpaceDE w:val="0"/>
        <w:autoSpaceDN w:val="0"/>
        <w:adjustRightInd w:val="0"/>
        <w:ind w:left="360"/>
        <w:jc w:val="both"/>
        <w:rPr>
          <w:rFonts w:ascii="Arial" w:hAnsi="Arial" w:cs="Arial"/>
          <w:color w:val="000000"/>
          <w:sz w:val="22"/>
          <w:szCs w:val="22"/>
        </w:rPr>
      </w:pPr>
    </w:p>
    <w:p w14:paraId="2167B036" w14:textId="77777777" w:rsidR="007F4DED" w:rsidRPr="00794AE0" w:rsidRDefault="00731066" w:rsidP="00AE0061">
      <w:pPr>
        <w:autoSpaceDE w:val="0"/>
        <w:autoSpaceDN w:val="0"/>
        <w:adjustRightInd w:val="0"/>
        <w:ind w:left="360"/>
        <w:jc w:val="both"/>
        <w:rPr>
          <w:rFonts w:ascii="Arial" w:hAnsi="Arial" w:cs="Arial"/>
          <w:color w:val="000000"/>
          <w:sz w:val="22"/>
          <w:szCs w:val="22"/>
        </w:rPr>
      </w:pPr>
      <w:r w:rsidRPr="00794AE0">
        <w:rPr>
          <w:rFonts w:ascii="Arial" w:hAnsi="Arial" w:cs="Arial"/>
          <w:color w:val="000000"/>
          <w:sz w:val="22"/>
          <w:szCs w:val="22"/>
        </w:rPr>
        <w:t>45000000-7 Roboty budowlane</w:t>
      </w:r>
    </w:p>
    <w:p w14:paraId="21555FA8" w14:textId="77777777" w:rsidR="007F4DED" w:rsidRPr="00794AE0" w:rsidRDefault="007F4DED" w:rsidP="00AE0061">
      <w:pPr>
        <w:autoSpaceDE w:val="0"/>
        <w:autoSpaceDN w:val="0"/>
        <w:adjustRightInd w:val="0"/>
        <w:ind w:left="360"/>
        <w:jc w:val="both"/>
        <w:rPr>
          <w:rFonts w:ascii="Arial" w:hAnsi="Arial" w:cs="Arial"/>
          <w:color w:val="000000"/>
          <w:sz w:val="22"/>
          <w:szCs w:val="22"/>
        </w:rPr>
      </w:pPr>
    </w:p>
    <w:p w14:paraId="35660C9A" w14:textId="076E48D4" w:rsidR="006C603D" w:rsidRPr="006C603D" w:rsidRDefault="006C603D" w:rsidP="006C603D">
      <w:pPr>
        <w:autoSpaceDE w:val="0"/>
        <w:autoSpaceDN w:val="0"/>
        <w:adjustRightInd w:val="0"/>
        <w:ind w:left="426"/>
        <w:jc w:val="both"/>
        <w:rPr>
          <w:rFonts w:ascii="Arial" w:hAnsi="Arial" w:cs="Arial"/>
          <w:color w:val="000000"/>
          <w:sz w:val="22"/>
          <w:szCs w:val="22"/>
        </w:rPr>
      </w:pPr>
      <w:r w:rsidRPr="006C603D">
        <w:rPr>
          <w:rFonts w:ascii="Arial" w:hAnsi="Arial" w:cs="Arial"/>
          <w:color w:val="000000"/>
          <w:sz w:val="22"/>
          <w:szCs w:val="22"/>
        </w:rPr>
        <w:t>45100000–8 – Przygotowanie terenu pod budowę</w:t>
      </w:r>
    </w:p>
    <w:p w14:paraId="26FE3C00" w14:textId="2CECA6F0" w:rsidR="006C603D" w:rsidRPr="006C603D" w:rsidRDefault="006C603D" w:rsidP="006C603D">
      <w:pPr>
        <w:autoSpaceDE w:val="0"/>
        <w:autoSpaceDN w:val="0"/>
        <w:adjustRightInd w:val="0"/>
        <w:ind w:left="426"/>
        <w:jc w:val="both"/>
        <w:rPr>
          <w:rFonts w:ascii="Arial" w:hAnsi="Arial" w:cs="Arial"/>
          <w:color w:val="000000"/>
          <w:sz w:val="22"/>
          <w:szCs w:val="22"/>
        </w:rPr>
      </w:pPr>
      <w:r w:rsidRPr="006C603D">
        <w:rPr>
          <w:rFonts w:ascii="Arial" w:hAnsi="Arial" w:cs="Arial"/>
          <w:color w:val="000000"/>
          <w:sz w:val="22"/>
          <w:szCs w:val="22"/>
        </w:rPr>
        <w:t>45110000–1–Roboty w zakresie burzenia i rozbiórki obiektów budowlanych.</w:t>
      </w:r>
    </w:p>
    <w:p w14:paraId="02508D7E" w14:textId="0DCD0854" w:rsidR="006C603D" w:rsidRPr="006C603D" w:rsidRDefault="006C603D" w:rsidP="006C603D">
      <w:pPr>
        <w:autoSpaceDE w:val="0"/>
        <w:autoSpaceDN w:val="0"/>
        <w:adjustRightInd w:val="0"/>
        <w:ind w:left="426"/>
        <w:jc w:val="both"/>
        <w:rPr>
          <w:rFonts w:ascii="Arial" w:hAnsi="Arial" w:cs="Arial"/>
          <w:color w:val="000000"/>
          <w:sz w:val="22"/>
          <w:szCs w:val="22"/>
        </w:rPr>
      </w:pPr>
      <w:r w:rsidRPr="006C603D">
        <w:rPr>
          <w:rFonts w:ascii="Arial" w:hAnsi="Arial" w:cs="Arial"/>
          <w:color w:val="000000"/>
          <w:sz w:val="22"/>
          <w:szCs w:val="22"/>
        </w:rPr>
        <w:t>45111300-1 – Roboty rozbiórkowe</w:t>
      </w:r>
    </w:p>
    <w:p w14:paraId="209B0F39" w14:textId="0DC52867" w:rsidR="006C603D" w:rsidRPr="006C603D" w:rsidRDefault="006C603D" w:rsidP="006C603D">
      <w:pPr>
        <w:autoSpaceDE w:val="0"/>
        <w:autoSpaceDN w:val="0"/>
        <w:adjustRightInd w:val="0"/>
        <w:ind w:left="426"/>
        <w:jc w:val="both"/>
        <w:rPr>
          <w:rFonts w:ascii="Arial" w:hAnsi="Arial" w:cs="Arial"/>
          <w:color w:val="000000"/>
          <w:sz w:val="22"/>
          <w:szCs w:val="22"/>
        </w:rPr>
      </w:pPr>
      <w:r w:rsidRPr="006C603D">
        <w:rPr>
          <w:rFonts w:ascii="Arial" w:hAnsi="Arial" w:cs="Arial"/>
          <w:color w:val="000000"/>
          <w:sz w:val="22"/>
          <w:szCs w:val="22"/>
        </w:rPr>
        <w:t>45200000–9 – Roboty budowlane w zakresie wznoszenia kompletnych obiektów budow. lub ich części oraz roboty w zakresie inżynierii lądowej i wodnej</w:t>
      </w:r>
    </w:p>
    <w:p w14:paraId="77A3B5E6" w14:textId="5FABBF7F" w:rsidR="006C603D" w:rsidRPr="006C603D" w:rsidRDefault="006C603D" w:rsidP="006C603D">
      <w:pPr>
        <w:autoSpaceDE w:val="0"/>
        <w:autoSpaceDN w:val="0"/>
        <w:adjustRightInd w:val="0"/>
        <w:ind w:left="426"/>
        <w:jc w:val="both"/>
        <w:rPr>
          <w:rFonts w:ascii="Arial" w:hAnsi="Arial" w:cs="Arial"/>
          <w:color w:val="000000"/>
          <w:sz w:val="22"/>
          <w:szCs w:val="22"/>
        </w:rPr>
      </w:pPr>
      <w:r w:rsidRPr="006C603D">
        <w:rPr>
          <w:rFonts w:ascii="Arial" w:hAnsi="Arial" w:cs="Arial"/>
          <w:color w:val="000000"/>
          <w:sz w:val="22"/>
          <w:szCs w:val="22"/>
        </w:rPr>
        <w:t>45260000–7- Roboty w zakresie wykonywania pokryć i konstrukcji dachowych i inne podobne roboty specjalistyczne.</w:t>
      </w:r>
    </w:p>
    <w:p w14:paraId="5E864199" w14:textId="5ADE614C" w:rsidR="006C603D" w:rsidRPr="006C603D" w:rsidRDefault="006C603D" w:rsidP="006C603D">
      <w:pPr>
        <w:autoSpaceDE w:val="0"/>
        <w:autoSpaceDN w:val="0"/>
        <w:adjustRightInd w:val="0"/>
        <w:ind w:left="426"/>
        <w:jc w:val="both"/>
        <w:rPr>
          <w:rFonts w:ascii="Arial" w:hAnsi="Arial" w:cs="Arial"/>
          <w:color w:val="000000"/>
          <w:sz w:val="22"/>
          <w:szCs w:val="22"/>
        </w:rPr>
      </w:pPr>
      <w:r w:rsidRPr="006C603D">
        <w:rPr>
          <w:rFonts w:ascii="Arial" w:hAnsi="Arial" w:cs="Arial"/>
          <w:color w:val="000000"/>
          <w:sz w:val="22"/>
          <w:szCs w:val="22"/>
        </w:rPr>
        <w:t>45261000-4 – Wykonywanie pokryć i konstrukcji dachowych oraz podobne roboty</w:t>
      </w:r>
    </w:p>
    <w:p w14:paraId="5F8F6CF6" w14:textId="20478B9C" w:rsidR="006C603D" w:rsidRPr="006C603D" w:rsidRDefault="006C603D" w:rsidP="006C603D">
      <w:pPr>
        <w:autoSpaceDE w:val="0"/>
        <w:autoSpaceDN w:val="0"/>
        <w:adjustRightInd w:val="0"/>
        <w:ind w:left="426"/>
        <w:jc w:val="both"/>
        <w:rPr>
          <w:rFonts w:ascii="Arial" w:hAnsi="Arial" w:cs="Arial"/>
          <w:color w:val="000000"/>
          <w:sz w:val="22"/>
          <w:szCs w:val="22"/>
        </w:rPr>
      </w:pPr>
      <w:r w:rsidRPr="006C603D">
        <w:rPr>
          <w:rFonts w:ascii="Arial" w:hAnsi="Arial" w:cs="Arial"/>
          <w:color w:val="000000"/>
          <w:sz w:val="22"/>
          <w:szCs w:val="22"/>
        </w:rPr>
        <w:t>45300000–0 – Roboty instalacyjne w budynkach</w:t>
      </w:r>
    </w:p>
    <w:p w14:paraId="1C54062A" w14:textId="73C3A1D5" w:rsidR="006C603D" w:rsidRPr="006C603D" w:rsidRDefault="006C603D" w:rsidP="006C603D">
      <w:pPr>
        <w:autoSpaceDE w:val="0"/>
        <w:autoSpaceDN w:val="0"/>
        <w:adjustRightInd w:val="0"/>
        <w:ind w:left="426"/>
        <w:jc w:val="both"/>
        <w:rPr>
          <w:rFonts w:ascii="Arial" w:hAnsi="Arial" w:cs="Arial"/>
          <w:color w:val="000000"/>
          <w:sz w:val="22"/>
          <w:szCs w:val="22"/>
        </w:rPr>
      </w:pPr>
      <w:r w:rsidRPr="006C603D">
        <w:rPr>
          <w:rFonts w:ascii="Arial" w:hAnsi="Arial" w:cs="Arial"/>
          <w:color w:val="000000"/>
          <w:sz w:val="22"/>
          <w:szCs w:val="22"/>
        </w:rPr>
        <w:t>45312300–0–Instalowanie anten</w:t>
      </w:r>
    </w:p>
    <w:p w14:paraId="5159B8DD" w14:textId="33245121" w:rsidR="007F4DED" w:rsidRDefault="006C603D" w:rsidP="006C603D">
      <w:pPr>
        <w:autoSpaceDE w:val="0"/>
        <w:autoSpaceDN w:val="0"/>
        <w:adjustRightInd w:val="0"/>
        <w:ind w:left="426"/>
        <w:jc w:val="both"/>
        <w:rPr>
          <w:rFonts w:ascii="Arial" w:hAnsi="Arial" w:cs="Arial"/>
          <w:color w:val="000000"/>
          <w:sz w:val="22"/>
          <w:szCs w:val="22"/>
        </w:rPr>
      </w:pPr>
      <w:r w:rsidRPr="006C603D">
        <w:rPr>
          <w:rFonts w:ascii="Arial" w:hAnsi="Arial" w:cs="Arial"/>
          <w:color w:val="000000"/>
          <w:sz w:val="22"/>
          <w:szCs w:val="22"/>
        </w:rPr>
        <w:t>45312310-3 – Ochrona odgromowa</w:t>
      </w:r>
    </w:p>
    <w:p w14:paraId="7AB9F2D3" w14:textId="77777777" w:rsidR="006C603D" w:rsidRPr="00794AE0" w:rsidRDefault="006C603D" w:rsidP="006C603D">
      <w:pPr>
        <w:autoSpaceDE w:val="0"/>
        <w:autoSpaceDN w:val="0"/>
        <w:adjustRightInd w:val="0"/>
        <w:jc w:val="both"/>
        <w:rPr>
          <w:rFonts w:ascii="Arial" w:hAnsi="Arial" w:cs="Arial"/>
          <w:color w:val="000000"/>
          <w:sz w:val="22"/>
          <w:szCs w:val="22"/>
        </w:rPr>
      </w:pPr>
    </w:p>
    <w:p w14:paraId="502EE5D3" w14:textId="527E6E06" w:rsidR="00794AE0" w:rsidRPr="00794AE0" w:rsidRDefault="007F4DED">
      <w:pPr>
        <w:numPr>
          <w:ilvl w:val="0"/>
          <w:numId w:val="11"/>
        </w:numPr>
        <w:ind w:left="284" w:hanging="284"/>
        <w:jc w:val="both"/>
        <w:rPr>
          <w:rFonts w:ascii="Arial" w:hAnsi="Arial" w:cs="Arial"/>
          <w:color w:val="000000"/>
          <w:sz w:val="22"/>
          <w:szCs w:val="22"/>
        </w:rPr>
      </w:pPr>
      <w:bookmarkStart w:id="1" w:name="_Hlk195292525"/>
      <w:r w:rsidRPr="00794AE0">
        <w:rPr>
          <w:rFonts w:ascii="Arial" w:hAnsi="Arial" w:cs="Arial"/>
          <w:color w:val="000000"/>
          <w:sz w:val="22"/>
          <w:szCs w:val="22"/>
        </w:rPr>
        <w:t xml:space="preserve">Przedmiotem jest remont opisany szczegółowo w Specyfikacji Technicznej stanowiącej załącznik do niniejszej SWZ określającej wymagania ogólne wykonania i odbioru robót, wspólne dla wszystkich rodzajów robót objętych przedmiotem zamówienia publicznego pt. </w:t>
      </w:r>
      <w:r w:rsidR="006C603D" w:rsidRPr="006C603D">
        <w:rPr>
          <w:rFonts w:ascii="Arial" w:hAnsi="Arial" w:cs="Arial"/>
          <w:color w:val="000000"/>
          <w:sz w:val="22"/>
          <w:szCs w:val="22"/>
        </w:rPr>
        <w:t>Remont dachów budynku warsztatów szkolnych przy Zespole Szkół Centrum Kształcenia Rolniczego im. Jana Pawła II w Brzostku</w:t>
      </w:r>
    </w:p>
    <w:p w14:paraId="5C763D67" w14:textId="77777777" w:rsidR="006C603D" w:rsidRDefault="006C603D" w:rsidP="00AE0061">
      <w:pPr>
        <w:ind w:left="284"/>
        <w:jc w:val="both"/>
        <w:rPr>
          <w:rFonts w:ascii="Arial" w:hAnsi="Arial" w:cs="Arial"/>
          <w:sz w:val="22"/>
          <w:szCs w:val="22"/>
        </w:rPr>
      </w:pPr>
    </w:p>
    <w:p w14:paraId="53899BD1" w14:textId="77777777" w:rsidR="006C603D" w:rsidRPr="006C603D" w:rsidRDefault="006C603D" w:rsidP="006C603D">
      <w:pPr>
        <w:ind w:left="284"/>
        <w:jc w:val="both"/>
        <w:rPr>
          <w:rFonts w:ascii="Arial" w:hAnsi="Arial" w:cs="Arial"/>
          <w:sz w:val="22"/>
          <w:szCs w:val="22"/>
        </w:rPr>
      </w:pPr>
      <w:r w:rsidRPr="006C603D">
        <w:rPr>
          <w:rFonts w:ascii="Arial" w:hAnsi="Arial" w:cs="Arial"/>
          <w:sz w:val="22"/>
          <w:szCs w:val="22"/>
        </w:rPr>
        <w:t>W ramach realizacji zadania przewiduje się wykonanie następujących robót budowlanych:</w:t>
      </w:r>
    </w:p>
    <w:p w14:paraId="612B7C90" w14:textId="35DD5483" w:rsidR="006C603D" w:rsidRPr="006C603D" w:rsidRDefault="006C603D" w:rsidP="006C603D">
      <w:pPr>
        <w:ind w:left="284"/>
        <w:jc w:val="both"/>
        <w:rPr>
          <w:rFonts w:ascii="Arial" w:hAnsi="Arial" w:cs="Arial"/>
          <w:sz w:val="22"/>
          <w:szCs w:val="22"/>
        </w:rPr>
      </w:pPr>
      <w:r>
        <w:rPr>
          <w:rFonts w:ascii="Arial" w:hAnsi="Arial" w:cs="Arial"/>
          <w:sz w:val="22"/>
          <w:szCs w:val="22"/>
        </w:rPr>
        <w:t>1)</w:t>
      </w:r>
      <w:r w:rsidRPr="006C603D">
        <w:rPr>
          <w:rFonts w:ascii="Arial" w:hAnsi="Arial" w:cs="Arial"/>
          <w:sz w:val="22"/>
          <w:szCs w:val="22"/>
        </w:rPr>
        <w:tab/>
        <w:t>roboty przygotowawcze (rusztowania, zabezpieczenia terenu budowy),</w:t>
      </w:r>
    </w:p>
    <w:p w14:paraId="5C567FC5" w14:textId="3ACD481A" w:rsidR="006C603D" w:rsidRPr="006C603D" w:rsidRDefault="006C603D" w:rsidP="006C603D">
      <w:pPr>
        <w:ind w:left="284"/>
        <w:jc w:val="both"/>
        <w:rPr>
          <w:rFonts w:ascii="Arial" w:hAnsi="Arial" w:cs="Arial"/>
          <w:sz w:val="22"/>
          <w:szCs w:val="22"/>
        </w:rPr>
      </w:pPr>
      <w:r>
        <w:rPr>
          <w:rFonts w:ascii="Arial" w:hAnsi="Arial" w:cs="Arial"/>
          <w:sz w:val="22"/>
          <w:szCs w:val="22"/>
        </w:rPr>
        <w:t>2)</w:t>
      </w:r>
      <w:r w:rsidRPr="006C603D">
        <w:rPr>
          <w:rFonts w:ascii="Arial" w:hAnsi="Arial" w:cs="Arial"/>
          <w:sz w:val="22"/>
          <w:szCs w:val="22"/>
        </w:rPr>
        <w:tab/>
        <w:t>demontaż rynien i rur spustowych z PVC,</w:t>
      </w:r>
    </w:p>
    <w:p w14:paraId="7D709223" w14:textId="13E9C495" w:rsidR="006C603D" w:rsidRPr="006C603D" w:rsidRDefault="006C603D" w:rsidP="006C603D">
      <w:pPr>
        <w:ind w:left="284"/>
        <w:jc w:val="both"/>
        <w:rPr>
          <w:rFonts w:ascii="Arial" w:hAnsi="Arial" w:cs="Arial"/>
          <w:sz w:val="22"/>
          <w:szCs w:val="22"/>
        </w:rPr>
      </w:pPr>
      <w:r>
        <w:rPr>
          <w:rFonts w:ascii="Arial" w:hAnsi="Arial" w:cs="Arial"/>
          <w:sz w:val="22"/>
          <w:szCs w:val="22"/>
        </w:rPr>
        <w:t>3)</w:t>
      </w:r>
      <w:r w:rsidRPr="006C603D">
        <w:rPr>
          <w:rFonts w:ascii="Arial" w:hAnsi="Arial" w:cs="Arial"/>
          <w:sz w:val="22"/>
          <w:szCs w:val="22"/>
        </w:rPr>
        <w:tab/>
        <w:t>demontaż instalacji odgromowej,</w:t>
      </w:r>
    </w:p>
    <w:p w14:paraId="62A3464B" w14:textId="5C3A9672" w:rsidR="006C603D" w:rsidRPr="006C603D" w:rsidRDefault="006C603D" w:rsidP="006C603D">
      <w:pPr>
        <w:ind w:left="284"/>
        <w:jc w:val="both"/>
        <w:rPr>
          <w:rFonts w:ascii="Arial" w:hAnsi="Arial" w:cs="Arial"/>
          <w:sz w:val="22"/>
          <w:szCs w:val="22"/>
        </w:rPr>
      </w:pPr>
      <w:r>
        <w:rPr>
          <w:rFonts w:ascii="Arial" w:hAnsi="Arial" w:cs="Arial"/>
          <w:sz w:val="22"/>
          <w:szCs w:val="22"/>
        </w:rPr>
        <w:t>4)</w:t>
      </w:r>
      <w:r w:rsidRPr="006C603D">
        <w:rPr>
          <w:rFonts w:ascii="Arial" w:hAnsi="Arial" w:cs="Arial"/>
          <w:sz w:val="22"/>
          <w:szCs w:val="22"/>
        </w:rPr>
        <w:tab/>
        <w:t>demontaż obróbek blacharskich,</w:t>
      </w:r>
    </w:p>
    <w:p w14:paraId="2CCC9592" w14:textId="3C67E22A" w:rsidR="006C603D" w:rsidRPr="006C603D" w:rsidRDefault="006C603D" w:rsidP="006C603D">
      <w:pPr>
        <w:ind w:left="284"/>
        <w:jc w:val="both"/>
        <w:rPr>
          <w:rFonts w:ascii="Arial" w:hAnsi="Arial" w:cs="Arial"/>
          <w:sz w:val="22"/>
          <w:szCs w:val="22"/>
        </w:rPr>
      </w:pPr>
      <w:r>
        <w:rPr>
          <w:rFonts w:ascii="Arial" w:hAnsi="Arial" w:cs="Arial"/>
          <w:sz w:val="22"/>
          <w:szCs w:val="22"/>
        </w:rPr>
        <w:t>5)</w:t>
      </w:r>
      <w:r w:rsidRPr="006C603D">
        <w:rPr>
          <w:rFonts w:ascii="Arial" w:hAnsi="Arial" w:cs="Arial"/>
          <w:sz w:val="22"/>
          <w:szCs w:val="22"/>
        </w:rPr>
        <w:tab/>
        <w:t>demontaż starego pokrycia – z blachy trapezowej,</w:t>
      </w:r>
    </w:p>
    <w:p w14:paraId="3F92D236" w14:textId="4458E299" w:rsidR="006C603D" w:rsidRPr="006C603D" w:rsidRDefault="006C603D" w:rsidP="006C603D">
      <w:pPr>
        <w:ind w:left="284"/>
        <w:jc w:val="both"/>
        <w:rPr>
          <w:rFonts w:ascii="Arial" w:hAnsi="Arial" w:cs="Arial"/>
          <w:sz w:val="22"/>
          <w:szCs w:val="22"/>
        </w:rPr>
      </w:pPr>
      <w:r>
        <w:rPr>
          <w:rFonts w:ascii="Arial" w:hAnsi="Arial" w:cs="Arial"/>
          <w:sz w:val="22"/>
          <w:szCs w:val="22"/>
        </w:rPr>
        <w:t>6)</w:t>
      </w:r>
      <w:r w:rsidRPr="006C603D">
        <w:rPr>
          <w:rFonts w:ascii="Arial" w:hAnsi="Arial" w:cs="Arial"/>
          <w:sz w:val="22"/>
          <w:szCs w:val="22"/>
        </w:rPr>
        <w:tab/>
        <w:t>demontaż podkonstrukcji: łat,</w:t>
      </w:r>
    </w:p>
    <w:p w14:paraId="7E974917" w14:textId="0AA8D81A" w:rsidR="006C603D" w:rsidRPr="006C603D" w:rsidRDefault="006C603D" w:rsidP="006C603D">
      <w:pPr>
        <w:ind w:left="284"/>
        <w:jc w:val="both"/>
        <w:rPr>
          <w:rFonts w:ascii="Arial" w:hAnsi="Arial" w:cs="Arial"/>
          <w:sz w:val="22"/>
          <w:szCs w:val="22"/>
        </w:rPr>
      </w:pPr>
      <w:r>
        <w:rPr>
          <w:rFonts w:ascii="Arial" w:hAnsi="Arial" w:cs="Arial"/>
          <w:sz w:val="22"/>
          <w:szCs w:val="22"/>
        </w:rPr>
        <w:lastRenderedPageBreak/>
        <w:t>7)</w:t>
      </w:r>
      <w:r w:rsidRPr="006C603D">
        <w:rPr>
          <w:rFonts w:ascii="Arial" w:hAnsi="Arial" w:cs="Arial"/>
          <w:sz w:val="22"/>
          <w:szCs w:val="22"/>
        </w:rPr>
        <w:tab/>
        <w:t>poprawę izolacji cieplnej oraz wykonanie zabezpieczenia podkładem betonowym na poddaszu nieużytkowym nad salami lekcyjnymi,</w:t>
      </w:r>
    </w:p>
    <w:p w14:paraId="0CDBF1A4" w14:textId="0F95043C" w:rsidR="006C603D" w:rsidRPr="006C603D" w:rsidRDefault="006C603D" w:rsidP="006C603D">
      <w:pPr>
        <w:ind w:left="284"/>
        <w:jc w:val="both"/>
        <w:rPr>
          <w:rFonts w:ascii="Arial" w:hAnsi="Arial" w:cs="Arial"/>
          <w:sz w:val="22"/>
          <w:szCs w:val="22"/>
        </w:rPr>
      </w:pPr>
      <w:r>
        <w:rPr>
          <w:rFonts w:ascii="Arial" w:hAnsi="Arial" w:cs="Arial"/>
          <w:sz w:val="22"/>
          <w:szCs w:val="22"/>
        </w:rPr>
        <w:t>8)</w:t>
      </w:r>
      <w:r w:rsidRPr="006C603D">
        <w:rPr>
          <w:rFonts w:ascii="Arial" w:hAnsi="Arial" w:cs="Arial"/>
          <w:sz w:val="22"/>
          <w:szCs w:val="22"/>
        </w:rPr>
        <w:tab/>
        <w:t>oczyszczenie tynku na elewacji pow. stropodachu,</w:t>
      </w:r>
    </w:p>
    <w:p w14:paraId="6CD1E4D6" w14:textId="65ABE418" w:rsidR="006C603D" w:rsidRPr="006C603D" w:rsidRDefault="006C603D" w:rsidP="006C603D">
      <w:pPr>
        <w:ind w:left="284"/>
        <w:jc w:val="both"/>
        <w:rPr>
          <w:rFonts w:ascii="Arial" w:hAnsi="Arial" w:cs="Arial"/>
          <w:sz w:val="22"/>
          <w:szCs w:val="22"/>
        </w:rPr>
      </w:pPr>
      <w:r>
        <w:rPr>
          <w:rFonts w:ascii="Arial" w:hAnsi="Arial" w:cs="Arial"/>
          <w:sz w:val="22"/>
          <w:szCs w:val="22"/>
        </w:rPr>
        <w:t>9)</w:t>
      </w:r>
      <w:r w:rsidRPr="006C603D">
        <w:rPr>
          <w:rFonts w:ascii="Arial" w:hAnsi="Arial" w:cs="Arial"/>
          <w:sz w:val="22"/>
          <w:szCs w:val="22"/>
        </w:rPr>
        <w:tab/>
        <w:t>wykonanie na elewacji pow. stropodachów gruntowania i malowania,</w:t>
      </w:r>
    </w:p>
    <w:p w14:paraId="4B44D1CA" w14:textId="10743C2D" w:rsidR="006C603D" w:rsidRPr="006C603D" w:rsidRDefault="006C603D" w:rsidP="006C603D">
      <w:pPr>
        <w:ind w:left="284"/>
        <w:jc w:val="both"/>
        <w:rPr>
          <w:rFonts w:ascii="Arial" w:hAnsi="Arial" w:cs="Arial"/>
          <w:sz w:val="22"/>
          <w:szCs w:val="22"/>
        </w:rPr>
      </w:pPr>
      <w:r>
        <w:rPr>
          <w:rFonts w:ascii="Arial" w:hAnsi="Arial" w:cs="Arial"/>
          <w:sz w:val="22"/>
          <w:szCs w:val="22"/>
        </w:rPr>
        <w:t>10)</w:t>
      </w:r>
      <w:r w:rsidRPr="006C603D">
        <w:rPr>
          <w:rFonts w:ascii="Arial" w:hAnsi="Arial" w:cs="Arial"/>
          <w:sz w:val="22"/>
          <w:szCs w:val="22"/>
        </w:rPr>
        <w:tab/>
        <w:t>wykonanie ekranu z membrany dachowej,</w:t>
      </w:r>
    </w:p>
    <w:p w14:paraId="2A310987" w14:textId="5D4B36EA" w:rsidR="006C603D" w:rsidRPr="006C603D" w:rsidRDefault="006C603D" w:rsidP="006C603D">
      <w:pPr>
        <w:ind w:left="284"/>
        <w:jc w:val="both"/>
        <w:rPr>
          <w:rFonts w:ascii="Arial" w:hAnsi="Arial" w:cs="Arial"/>
          <w:sz w:val="22"/>
          <w:szCs w:val="22"/>
        </w:rPr>
      </w:pPr>
      <w:r>
        <w:rPr>
          <w:rFonts w:ascii="Arial" w:hAnsi="Arial" w:cs="Arial"/>
          <w:sz w:val="22"/>
          <w:szCs w:val="22"/>
        </w:rPr>
        <w:t>11)</w:t>
      </w:r>
      <w:r w:rsidRPr="006C603D">
        <w:rPr>
          <w:rFonts w:ascii="Arial" w:hAnsi="Arial" w:cs="Arial"/>
          <w:sz w:val="22"/>
          <w:szCs w:val="22"/>
        </w:rPr>
        <w:tab/>
        <w:t>wykonanie nowej podkonstrukcji: łat i kontrłat dachu wraz z ich wypoziomowaniem,</w:t>
      </w:r>
    </w:p>
    <w:p w14:paraId="36473D09" w14:textId="152BA556" w:rsidR="006C603D" w:rsidRPr="006C603D" w:rsidRDefault="006C603D" w:rsidP="006C603D">
      <w:pPr>
        <w:ind w:left="284"/>
        <w:jc w:val="both"/>
        <w:rPr>
          <w:rFonts w:ascii="Arial" w:hAnsi="Arial" w:cs="Arial"/>
          <w:sz w:val="22"/>
          <w:szCs w:val="22"/>
        </w:rPr>
      </w:pPr>
      <w:r>
        <w:rPr>
          <w:rFonts w:ascii="Arial" w:hAnsi="Arial" w:cs="Arial"/>
          <w:sz w:val="22"/>
          <w:szCs w:val="22"/>
        </w:rPr>
        <w:t>12)</w:t>
      </w:r>
      <w:r w:rsidRPr="006C603D">
        <w:rPr>
          <w:rFonts w:ascii="Arial" w:hAnsi="Arial" w:cs="Arial"/>
          <w:sz w:val="22"/>
          <w:szCs w:val="22"/>
        </w:rPr>
        <w:tab/>
        <w:t>wykonanie nowego pokrycia dachowego z blachy stalowej powlekanej, imitującej blachę na rąbek stojący, w kolorze antracytowym, o grubości 0,50 mm; ostateczną kolorystykę pokrycia należy uzgodnić z Inwestorem</w:t>
      </w:r>
    </w:p>
    <w:p w14:paraId="65FD5690" w14:textId="0831F80F" w:rsidR="006C603D" w:rsidRPr="006C603D" w:rsidRDefault="006C603D" w:rsidP="006C603D">
      <w:pPr>
        <w:ind w:left="284"/>
        <w:jc w:val="both"/>
        <w:rPr>
          <w:rFonts w:ascii="Arial" w:hAnsi="Arial" w:cs="Arial"/>
          <w:sz w:val="22"/>
          <w:szCs w:val="22"/>
        </w:rPr>
      </w:pPr>
      <w:r>
        <w:rPr>
          <w:rFonts w:ascii="Arial" w:hAnsi="Arial" w:cs="Arial"/>
          <w:sz w:val="22"/>
          <w:szCs w:val="22"/>
        </w:rPr>
        <w:t>13)</w:t>
      </w:r>
      <w:r w:rsidRPr="006C603D">
        <w:rPr>
          <w:rFonts w:ascii="Arial" w:hAnsi="Arial" w:cs="Arial"/>
          <w:sz w:val="22"/>
          <w:szCs w:val="22"/>
        </w:rPr>
        <w:tab/>
        <w:t>wykonanie nowych obróbek blacharskich dachu, rynien i rur spustowych z blachy stalowej,</w:t>
      </w:r>
    </w:p>
    <w:p w14:paraId="42EEB96A" w14:textId="24275F01" w:rsidR="006C603D" w:rsidRPr="006C603D" w:rsidRDefault="006C603D" w:rsidP="006C603D">
      <w:pPr>
        <w:ind w:left="284"/>
        <w:jc w:val="both"/>
        <w:rPr>
          <w:rFonts w:ascii="Arial" w:hAnsi="Arial" w:cs="Arial"/>
          <w:sz w:val="22"/>
          <w:szCs w:val="22"/>
        </w:rPr>
      </w:pPr>
      <w:r>
        <w:rPr>
          <w:rFonts w:ascii="Arial" w:hAnsi="Arial" w:cs="Arial"/>
          <w:sz w:val="22"/>
          <w:szCs w:val="22"/>
        </w:rPr>
        <w:t>14)</w:t>
      </w:r>
      <w:r w:rsidRPr="006C603D">
        <w:rPr>
          <w:rFonts w:ascii="Arial" w:hAnsi="Arial" w:cs="Arial"/>
          <w:sz w:val="22"/>
          <w:szCs w:val="22"/>
        </w:rPr>
        <w:tab/>
        <w:t>wykonanie nowej podbitki z blachy trapezowej,</w:t>
      </w:r>
    </w:p>
    <w:p w14:paraId="5B4BEEF3" w14:textId="67777607" w:rsidR="006C603D" w:rsidRPr="006C603D" w:rsidRDefault="006C603D" w:rsidP="006C603D">
      <w:pPr>
        <w:ind w:left="284"/>
        <w:jc w:val="both"/>
        <w:rPr>
          <w:rFonts w:ascii="Arial" w:hAnsi="Arial" w:cs="Arial"/>
          <w:sz w:val="22"/>
          <w:szCs w:val="22"/>
        </w:rPr>
      </w:pPr>
      <w:r>
        <w:rPr>
          <w:rFonts w:ascii="Arial" w:hAnsi="Arial" w:cs="Arial"/>
          <w:sz w:val="22"/>
          <w:szCs w:val="22"/>
        </w:rPr>
        <w:t>15)</w:t>
      </w:r>
      <w:r w:rsidRPr="006C603D">
        <w:rPr>
          <w:rFonts w:ascii="Arial" w:hAnsi="Arial" w:cs="Arial"/>
          <w:sz w:val="22"/>
          <w:szCs w:val="22"/>
        </w:rPr>
        <w:tab/>
        <w:t>malowanie istniejących elementów wentylacji,</w:t>
      </w:r>
    </w:p>
    <w:p w14:paraId="0B1AB925" w14:textId="19517225" w:rsidR="006C603D" w:rsidRPr="006C603D" w:rsidRDefault="006C603D" w:rsidP="006C603D">
      <w:pPr>
        <w:ind w:left="284"/>
        <w:jc w:val="both"/>
        <w:rPr>
          <w:rFonts w:ascii="Arial" w:hAnsi="Arial" w:cs="Arial"/>
          <w:sz w:val="22"/>
          <w:szCs w:val="22"/>
        </w:rPr>
      </w:pPr>
      <w:r>
        <w:rPr>
          <w:rFonts w:ascii="Arial" w:hAnsi="Arial" w:cs="Arial"/>
          <w:sz w:val="22"/>
          <w:szCs w:val="22"/>
        </w:rPr>
        <w:t>16)</w:t>
      </w:r>
      <w:r w:rsidRPr="006C603D">
        <w:rPr>
          <w:rFonts w:ascii="Arial" w:hAnsi="Arial" w:cs="Arial"/>
          <w:sz w:val="22"/>
          <w:szCs w:val="22"/>
        </w:rPr>
        <w:tab/>
        <w:t>malowanie powierzchni dachu wraz z obróbkami nad halą maszyn,</w:t>
      </w:r>
    </w:p>
    <w:p w14:paraId="1B3D8441" w14:textId="7A6D1C30" w:rsidR="006C603D" w:rsidRPr="006C603D" w:rsidRDefault="006C603D" w:rsidP="006C603D">
      <w:pPr>
        <w:ind w:left="284"/>
        <w:jc w:val="both"/>
        <w:rPr>
          <w:rFonts w:ascii="Arial" w:hAnsi="Arial" w:cs="Arial"/>
          <w:sz w:val="22"/>
          <w:szCs w:val="22"/>
        </w:rPr>
      </w:pPr>
      <w:r>
        <w:rPr>
          <w:rFonts w:ascii="Arial" w:hAnsi="Arial" w:cs="Arial"/>
          <w:sz w:val="22"/>
          <w:szCs w:val="22"/>
        </w:rPr>
        <w:t>17)</w:t>
      </w:r>
      <w:r w:rsidRPr="006C603D">
        <w:rPr>
          <w:rFonts w:ascii="Arial" w:hAnsi="Arial" w:cs="Arial"/>
          <w:sz w:val="22"/>
          <w:szCs w:val="22"/>
        </w:rPr>
        <w:tab/>
        <w:t>wykonanie instalacji odgromowej wraz z jej badaniem,</w:t>
      </w:r>
    </w:p>
    <w:p w14:paraId="1164F95F" w14:textId="330C2200" w:rsidR="006C603D" w:rsidRDefault="006C603D" w:rsidP="006C603D">
      <w:pPr>
        <w:ind w:left="284"/>
        <w:jc w:val="both"/>
        <w:rPr>
          <w:rFonts w:ascii="Arial" w:hAnsi="Arial" w:cs="Arial"/>
          <w:sz w:val="22"/>
          <w:szCs w:val="22"/>
        </w:rPr>
      </w:pPr>
      <w:r>
        <w:rPr>
          <w:rFonts w:ascii="Arial" w:hAnsi="Arial" w:cs="Arial"/>
          <w:sz w:val="22"/>
          <w:szCs w:val="22"/>
        </w:rPr>
        <w:t>18)</w:t>
      </w:r>
      <w:r w:rsidRPr="006C603D">
        <w:rPr>
          <w:rFonts w:ascii="Arial" w:hAnsi="Arial" w:cs="Arial"/>
          <w:sz w:val="22"/>
          <w:szCs w:val="22"/>
        </w:rPr>
        <w:tab/>
        <w:t>uporządkowanie terenu i oczyszczenie z resztek budowlanych.</w:t>
      </w:r>
    </w:p>
    <w:p w14:paraId="581845F3" w14:textId="77777777" w:rsidR="006C603D" w:rsidRDefault="006C603D" w:rsidP="006C603D">
      <w:pPr>
        <w:jc w:val="both"/>
        <w:rPr>
          <w:rFonts w:ascii="Arial" w:hAnsi="Arial" w:cs="Arial"/>
          <w:sz w:val="22"/>
          <w:szCs w:val="22"/>
        </w:rPr>
      </w:pPr>
    </w:p>
    <w:p w14:paraId="5CEE92FE" w14:textId="77777777" w:rsidR="006C603D" w:rsidRDefault="006C603D" w:rsidP="00AE0061">
      <w:pPr>
        <w:ind w:left="284"/>
        <w:jc w:val="both"/>
        <w:rPr>
          <w:rFonts w:ascii="Arial" w:hAnsi="Arial" w:cs="Arial"/>
          <w:sz w:val="22"/>
          <w:szCs w:val="22"/>
        </w:rPr>
      </w:pPr>
    </w:p>
    <w:p w14:paraId="21A932A0" w14:textId="3640544B" w:rsidR="00794AE0" w:rsidRPr="00794AE0" w:rsidRDefault="00794AE0" w:rsidP="00AE0061">
      <w:pPr>
        <w:ind w:left="284"/>
        <w:jc w:val="both"/>
        <w:rPr>
          <w:rFonts w:ascii="Arial" w:hAnsi="Arial" w:cs="Arial"/>
          <w:color w:val="000000"/>
          <w:sz w:val="22"/>
          <w:szCs w:val="22"/>
        </w:rPr>
      </w:pPr>
      <w:r w:rsidRPr="00794AE0">
        <w:rPr>
          <w:rFonts w:ascii="Arial" w:hAnsi="Arial" w:cs="Arial"/>
          <w:sz w:val="22"/>
          <w:szCs w:val="22"/>
        </w:rPr>
        <w:t>Przedmiot zamówienia obejmuje również:</w:t>
      </w:r>
    </w:p>
    <w:p w14:paraId="7307F964" w14:textId="32339EB4" w:rsidR="00794AE0" w:rsidRPr="00794AE0" w:rsidRDefault="00794AE0" w:rsidP="00AE0061">
      <w:pPr>
        <w:ind w:left="567" w:hanging="283"/>
        <w:jc w:val="both"/>
        <w:rPr>
          <w:rFonts w:ascii="Arial" w:hAnsi="Arial" w:cs="Arial"/>
          <w:sz w:val="22"/>
          <w:szCs w:val="22"/>
        </w:rPr>
      </w:pPr>
      <w:r w:rsidRPr="00794AE0">
        <w:rPr>
          <w:rFonts w:ascii="Arial" w:hAnsi="Arial" w:cs="Arial"/>
          <w:sz w:val="22"/>
          <w:szCs w:val="22"/>
        </w:rPr>
        <w:t>1)</w:t>
      </w:r>
      <w:r w:rsidRPr="00794AE0">
        <w:rPr>
          <w:rFonts w:ascii="Arial" w:hAnsi="Arial" w:cs="Arial"/>
          <w:sz w:val="22"/>
          <w:szCs w:val="22"/>
        </w:rPr>
        <w:tab/>
      </w:r>
      <w:bookmarkStart w:id="2" w:name="_Hlk205266153"/>
      <w:r w:rsidRPr="00794AE0">
        <w:rPr>
          <w:rFonts w:ascii="Arial" w:hAnsi="Arial" w:cs="Arial"/>
          <w:sz w:val="22"/>
          <w:szCs w:val="22"/>
        </w:rPr>
        <w:t>wszelkie naprawy urządzeń uszkodzonych podczas wykonywania robót;</w:t>
      </w:r>
    </w:p>
    <w:p w14:paraId="13F7664B" w14:textId="77777777" w:rsidR="00794AE0" w:rsidRPr="00794AE0" w:rsidRDefault="00794AE0" w:rsidP="00AE0061">
      <w:pPr>
        <w:ind w:left="567" w:hanging="283"/>
        <w:jc w:val="both"/>
        <w:rPr>
          <w:rFonts w:ascii="Arial" w:hAnsi="Arial" w:cs="Arial"/>
          <w:sz w:val="22"/>
          <w:szCs w:val="22"/>
        </w:rPr>
      </w:pPr>
      <w:r w:rsidRPr="00794AE0">
        <w:rPr>
          <w:rFonts w:ascii="Arial" w:hAnsi="Arial" w:cs="Arial"/>
          <w:sz w:val="22"/>
          <w:szCs w:val="22"/>
        </w:rPr>
        <w:t>2)</w:t>
      </w:r>
      <w:r w:rsidRPr="00794AE0">
        <w:rPr>
          <w:rFonts w:ascii="Arial" w:hAnsi="Arial" w:cs="Arial"/>
          <w:sz w:val="22"/>
          <w:szCs w:val="22"/>
        </w:rPr>
        <w:tab/>
        <w:t>dopełnienie wszelkich obowiązków, nakazów i zaleceń wynikających z wszystkich uzgodnień branżowych;</w:t>
      </w:r>
    </w:p>
    <w:p w14:paraId="151C138E" w14:textId="77777777" w:rsidR="00794AE0" w:rsidRPr="00794AE0" w:rsidRDefault="00794AE0" w:rsidP="00AE0061">
      <w:pPr>
        <w:ind w:left="567" w:hanging="283"/>
        <w:jc w:val="both"/>
        <w:rPr>
          <w:rFonts w:ascii="Arial" w:hAnsi="Arial" w:cs="Arial"/>
          <w:sz w:val="22"/>
          <w:szCs w:val="22"/>
        </w:rPr>
      </w:pPr>
      <w:r w:rsidRPr="00794AE0">
        <w:rPr>
          <w:rFonts w:ascii="Arial" w:hAnsi="Arial" w:cs="Arial"/>
          <w:sz w:val="22"/>
          <w:szCs w:val="22"/>
        </w:rPr>
        <w:t>3)</w:t>
      </w:r>
      <w:r w:rsidRPr="00794AE0">
        <w:rPr>
          <w:rFonts w:ascii="Arial" w:hAnsi="Arial" w:cs="Arial"/>
          <w:sz w:val="22"/>
          <w:szCs w:val="22"/>
        </w:rPr>
        <w:tab/>
        <w:t>przeprowadzenie wszelkich robót i czynności związanych z odbiorem przedmiotu zamówienia i przekazaniem go do eksploatacji, itp.;</w:t>
      </w:r>
    </w:p>
    <w:p w14:paraId="7126ECEC" w14:textId="77777777" w:rsidR="00794AE0" w:rsidRPr="00794AE0" w:rsidRDefault="00794AE0" w:rsidP="00AE0061">
      <w:pPr>
        <w:ind w:left="567" w:hanging="283"/>
        <w:jc w:val="both"/>
        <w:rPr>
          <w:rFonts w:ascii="Arial" w:hAnsi="Arial" w:cs="Arial"/>
          <w:sz w:val="22"/>
          <w:szCs w:val="22"/>
        </w:rPr>
      </w:pPr>
      <w:r w:rsidRPr="00794AE0">
        <w:rPr>
          <w:rFonts w:ascii="Arial" w:hAnsi="Arial" w:cs="Arial"/>
          <w:sz w:val="22"/>
          <w:szCs w:val="22"/>
        </w:rPr>
        <w:t>4)</w:t>
      </w:r>
      <w:r w:rsidRPr="00794AE0">
        <w:rPr>
          <w:rFonts w:ascii="Arial" w:hAnsi="Arial" w:cs="Arial"/>
          <w:sz w:val="22"/>
          <w:szCs w:val="22"/>
        </w:rPr>
        <w:tab/>
        <w:t>zapewnienie bezpieczeństwa na placu budowy i wokół niego oraz ubezpieczenie budowy;</w:t>
      </w:r>
    </w:p>
    <w:p w14:paraId="7D5C1EBB" w14:textId="77777777" w:rsidR="00794AE0" w:rsidRPr="00794AE0" w:rsidRDefault="00794AE0" w:rsidP="00AE0061">
      <w:pPr>
        <w:ind w:left="567" w:hanging="283"/>
        <w:jc w:val="both"/>
        <w:rPr>
          <w:rFonts w:ascii="Arial" w:hAnsi="Arial" w:cs="Arial"/>
          <w:sz w:val="22"/>
          <w:szCs w:val="22"/>
        </w:rPr>
      </w:pPr>
      <w:r w:rsidRPr="00794AE0">
        <w:rPr>
          <w:rFonts w:ascii="Arial" w:hAnsi="Arial" w:cs="Arial"/>
          <w:sz w:val="22"/>
          <w:szCs w:val="22"/>
        </w:rPr>
        <w:t>5)</w:t>
      </w:r>
      <w:r w:rsidRPr="00794AE0">
        <w:rPr>
          <w:rFonts w:ascii="Arial" w:hAnsi="Arial" w:cs="Arial"/>
          <w:sz w:val="22"/>
          <w:szCs w:val="22"/>
        </w:rPr>
        <w:tab/>
        <w:t>wykonanie wszelkich robót i czynności związanych z prawidłową realizacją zamówienia, nawet w przypadku, gdy nie zostały one ujęte w przedmiarze robót;</w:t>
      </w:r>
    </w:p>
    <w:p w14:paraId="5213D5A8" w14:textId="77777777" w:rsidR="00794AE0" w:rsidRPr="00794AE0" w:rsidRDefault="00794AE0" w:rsidP="00AE0061">
      <w:pPr>
        <w:pStyle w:val="pkt"/>
        <w:spacing w:before="0" w:after="0"/>
        <w:ind w:left="567" w:hanging="283"/>
        <w:rPr>
          <w:rFonts w:ascii="Arial" w:hAnsi="Arial" w:cs="Arial"/>
          <w:sz w:val="22"/>
          <w:szCs w:val="22"/>
        </w:rPr>
      </w:pPr>
      <w:r w:rsidRPr="00794AE0">
        <w:rPr>
          <w:rFonts w:ascii="Arial" w:hAnsi="Arial" w:cs="Arial"/>
          <w:sz w:val="22"/>
          <w:szCs w:val="22"/>
        </w:rPr>
        <w:t>6)</w:t>
      </w:r>
      <w:r w:rsidRPr="00794AE0">
        <w:rPr>
          <w:rFonts w:ascii="Arial" w:hAnsi="Arial" w:cs="Arial"/>
          <w:sz w:val="22"/>
          <w:szCs w:val="22"/>
        </w:rPr>
        <w:tab/>
        <w:t>inne czynności wynikające z przepisów branżowych bądź specyfiki zamówienia</w:t>
      </w:r>
    </w:p>
    <w:bookmarkEnd w:id="2"/>
    <w:p w14:paraId="1F6A9407" w14:textId="47ED168C" w:rsidR="00794AE0" w:rsidRPr="00794AE0" w:rsidRDefault="00794AE0" w:rsidP="00AE0061">
      <w:pPr>
        <w:pStyle w:val="pkt"/>
        <w:spacing w:before="0" w:after="0"/>
        <w:ind w:left="284" w:firstLine="0"/>
        <w:rPr>
          <w:rFonts w:ascii="Arial" w:hAnsi="Arial" w:cs="Arial"/>
          <w:bCs/>
          <w:sz w:val="22"/>
          <w:szCs w:val="22"/>
          <w:lang w:eastAsia="ar-SA"/>
        </w:rPr>
      </w:pPr>
      <w:r w:rsidRPr="00794AE0">
        <w:rPr>
          <w:rFonts w:ascii="Arial" w:hAnsi="Arial" w:cs="Arial"/>
          <w:bCs/>
          <w:sz w:val="22"/>
          <w:szCs w:val="22"/>
          <w:lang w:eastAsia="ar-SA"/>
        </w:rPr>
        <w:t>Szczegółowy opis przedmiotu zamówienia zawierają załączniki do specyfikacji warunków zamówienia.</w:t>
      </w:r>
    </w:p>
    <w:p w14:paraId="56BD9D58" w14:textId="6441F524" w:rsidR="00794AE0" w:rsidRPr="00794AE0" w:rsidRDefault="00794AE0" w:rsidP="00AE0061">
      <w:pPr>
        <w:pStyle w:val="pkt"/>
        <w:spacing w:before="0" w:after="0"/>
        <w:ind w:left="284" w:firstLine="0"/>
        <w:rPr>
          <w:rFonts w:ascii="Arial" w:hAnsi="Arial" w:cs="Arial"/>
          <w:bCs/>
          <w:sz w:val="22"/>
          <w:szCs w:val="22"/>
          <w:lang w:eastAsia="ar-SA"/>
        </w:rPr>
      </w:pPr>
      <w:r w:rsidRPr="00794AE0">
        <w:rPr>
          <w:rFonts w:ascii="Arial" w:hAnsi="Arial" w:cs="Arial"/>
          <w:bCs/>
          <w:sz w:val="22"/>
          <w:szCs w:val="22"/>
          <w:lang w:eastAsia="ar-SA"/>
        </w:rPr>
        <w:t>W trakcie realizacji robót Wykonawca będzie dbać o prawidłowość oznakowania przez cały czas realizacji robót oraz zapewniać warunki bezpieczeństwa. Po zakończeniu robót Wykonawca zobowiązany jest uporządkować teren budowy i przekazać go Zamawiającemu w dniu odbioru.</w:t>
      </w:r>
    </w:p>
    <w:p w14:paraId="5D9BD803" w14:textId="358079BB" w:rsidR="00794AE0" w:rsidRPr="00794AE0" w:rsidRDefault="00794AE0" w:rsidP="00AE0061">
      <w:pPr>
        <w:ind w:left="284"/>
        <w:jc w:val="both"/>
        <w:rPr>
          <w:rFonts w:ascii="Arial" w:hAnsi="Arial" w:cs="Arial"/>
          <w:color w:val="000000"/>
          <w:sz w:val="22"/>
          <w:szCs w:val="22"/>
        </w:rPr>
      </w:pPr>
      <w:r w:rsidRPr="00794AE0">
        <w:rPr>
          <w:rFonts w:ascii="Arial" w:hAnsi="Arial" w:cs="Arial"/>
          <w:bCs/>
          <w:sz w:val="22"/>
          <w:szCs w:val="22"/>
        </w:rPr>
        <w:t>Materiały nieprzeznaczone do ponownego wbudowania należy odwieźć na składowisko odpadów. Koszty związane z gospodarowaniem odpadami, tj. transport, odzysk, unieszkodliwienie, deponowanie na składowisku odpadów poniesie Wykonawca. Materiały pochodzące z rozbiórek nadające się do ponownego wbudowania wykonawca  przewiezie w miejsce wskazane przez Zamawiającego</w:t>
      </w:r>
    </w:p>
    <w:bookmarkEnd w:id="1"/>
    <w:p w14:paraId="77401C6B" w14:textId="52F20A43" w:rsidR="007F4DED" w:rsidRPr="00794AE0" w:rsidRDefault="006F3C32">
      <w:pPr>
        <w:pStyle w:val="NormalnyWeb"/>
        <w:numPr>
          <w:ilvl w:val="0"/>
          <w:numId w:val="11"/>
        </w:numPr>
        <w:suppressAutoHyphens w:val="0"/>
        <w:spacing w:before="0" w:after="0"/>
        <w:ind w:left="360" w:hanging="284"/>
        <w:jc w:val="both"/>
        <w:rPr>
          <w:rFonts w:ascii="Arial" w:hAnsi="Arial" w:cs="Arial"/>
          <w:bCs/>
          <w:spacing w:val="-1"/>
          <w:sz w:val="22"/>
          <w:szCs w:val="22"/>
        </w:rPr>
      </w:pPr>
      <w:r w:rsidRPr="00794AE0">
        <w:rPr>
          <w:rFonts w:ascii="Arial" w:hAnsi="Arial" w:cs="Arial"/>
          <w:sz w:val="22"/>
          <w:szCs w:val="22"/>
        </w:rPr>
        <w:t xml:space="preserve">Zamawiający </w:t>
      </w:r>
      <w:r w:rsidR="007F4DED" w:rsidRPr="00794AE0">
        <w:rPr>
          <w:rFonts w:ascii="Arial" w:hAnsi="Arial" w:cs="Arial"/>
          <w:sz w:val="22"/>
          <w:szCs w:val="22"/>
        </w:rPr>
        <w:t xml:space="preserve">nie </w:t>
      </w:r>
      <w:r w:rsidRPr="00794AE0">
        <w:rPr>
          <w:rFonts w:ascii="Arial" w:hAnsi="Arial" w:cs="Arial"/>
          <w:sz w:val="22"/>
          <w:szCs w:val="22"/>
        </w:rPr>
        <w:t>dopuszcza składani</w:t>
      </w:r>
      <w:r w:rsidR="00390641" w:rsidRPr="00794AE0">
        <w:rPr>
          <w:rFonts w:ascii="Arial" w:hAnsi="Arial" w:cs="Arial"/>
          <w:sz w:val="22"/>
          <w:szCs w:val="22"/>
        </w:rPr>
        <w:t>e</w:t>
      </w:r>
      <w:r w:rsidRPr="00794AE0">
        <w:rPr>
          <w:rFonts w:ascii="Arial" w:hAnsi="Arial" w:cs="Arial"/>
          <w:sz w:val="22"/>
          <w:szCs w:val="22"/>
        </w:rPr>
        <w:t xml:space="preserve"> ofert częściowych</w:t>
      </w:r>
      <w:r w:rsidR="007F4DED" w:rsidRPr="00794AE0">
        <w:rPr>
          <w:rFonts w:ascii="Arial" w:hAnsi="Arial" w:cs="Arial"/>
          <w:sz w:val="22"/>
          <w:szCs w:val="22"/>
        </w:rPr>
        <w:t>.</w:t>
      </w:r>
    </w:p>
    <w:p w14:paraId="213BFD3B" w14:textId="0CF4B824" w:rsidR="007F4DED" w:rsidRPr="00794AE0" w:rsidRDefault="007F4DED" w:rsidP="00AE0061">
      <w:pPr>
        <w:pStyle w:val="NormalnyWeb"/>
        <w:suppressAutoHyphens w:val="0"/>
        <w:spacing w:before="0" w:after="0"/>
        <w:ind w:left="360"/>
        <w:jc w:val="both"/>
        <w:rPr>
          <w:rFonts w:ascii="Arial" w:hAnsi="Arial" w:cs="Arial"/>
          <w:bCs/>
          <w:spacing w:val="-1"/>
          <w:sz w:val="22"/>
          <w:szCs w:val="22"/>
        </w:rPr>
      </w:pPr>
      <w:r w:rsidRPr="00794AE0">
        <w:rPr>
          <w:rFonts w:ascii="Arial" w:hAnsi="Arial" w:cs="Arial"/>
          <w:sz w:val="22"/>
          <w:szCs w:val="22"/>
        </w:rPr>
        <w:t xml:space="preserve">Uzasadnienie braku podziału na części: Zamówienie nie jest udzielane w mniejszych częściach ponieważ przedmiot zamówienia obejmuje roboty budowlane w zakresie kompleksowego remontu </w:t>
      </w:r>
      <w:r w:rsidR="006C603D">
        <w:rPr>
          <w:rFonts w:ascii="Arial" w:hAnsi="Arial" w:cs="Arial"/>
          <w:sz w:val="22"/>
          <w:szCs w:val="22"/>
        </w:rPr>
        <w:t>pokrycia dachowego</w:t>
      </w:r>
      <w:r w:rsidRPr="00794AE0">
        <w:rPr>
          <w:rFonts w:ascii="Arial" w:hAnsi="Arial" w:cs="Arial"/>
          <w:sz w:val="22"/>
          <w:szCs w:val="22"/>
        </w:rPr>
        <w:t xml:space="preserve"> i muszą być one wykonane przez jednego Wykonawcę zapewniając kompletne wykonanie przedmiotu prac. Podział zamówienia na mniejsze części niesie ryzyko że wybór wykonawcy w jednej części przy jednoczesnym nie wybraniu wykonawcy w innej części uniemożliwi realizację w wybranym zakresie danego zamówienia, a w efekcie uniemożliwi wykonanie kompleksowego remontu </w:t>
      </w:r>
      <w:r w:rsidR="00F50D9E" w:rsidRPr="00794AE0">
        <w:rPr>
          <w:rFonts w:ascii="Arial" w:hAnsi="Arial" w:cs="Arial"/>
          <w:sz w:val="22"/>
          <w:szCs w:val="22"/>
        </w:rPr>
        <w:t xml:space="preserve">wymaganego ze względu na korektę stanu </w:t>
      </w:r>
      <w:r w:rsidR="006C603D">
        <w:rPr>
          <w:rFonts w:ascii="Arial" w:hAnsi="Arial" w:cs="Arial"/>
          <w:sz w:val="22"/>
          <w:szCs w:val="22"/>
        </w:rPr>
        <w:t>dachu</w:t>
      </w:r>
      <w:r w:rsidR="00F50D9E" w:rsidRPr="00794AE0">
        <w:rPr>
          <w:rFonts w:ascii="Arial" w:hAnsi="Arial" w:cs="Arial"/>
          <w:sz w:val="22"/>
          <w:szCs w:val="22"/>
        </w:rPr>
        <w:t xml:space="preserve"> objęt</w:t>
      </w:r>
      <w:r w:rsidR="006C603D">
        <w:rPr>
          <w:rFonts w:ascii="Arial" w:hAnsi="Arial" w:cs="Arial"/>
          <w:sz w:val="22"/>
          <w:szCs w:val="22"/>
        </w:rPr>
        <w:t>ego</w:t>
      </w:r>
      <w:r w:rsidR="00F50D9E" w:rsidRPr="00794AE0">
        <w:rPr>
          <w:rFonts w:ascii="Arial" w:hAnsi="Arial" w:cs="Arial"/>
          <w:sz w:val="22"/>
          <w:szCs w:val="22"/>
        </w:rPr>
        <w:t xml:space="preserve"> remontem</w:t>
      </w:r>
      <w:r w:rsidRPr="00794AE0">
        <w:rPr>
          <w:rFonts w:ascii="Arial" w:hAnsi="Arial" w:cs="Arial"/>
          <w:sz w:val="22"/>
          <w:szCs w:val="22"/>
        </w:rPr>
        <w:t xml:space="preserve">.  </w:t>
      </w:r>
    </w:p>
    <w:p w14:paraId="6F480990" w14:textId="77777777" w:rsidR="007F4DED" w:rsidRPr="00794AE0" w:rsidRDefault="007F4DED" w:rsidP="00AE0061">
      <w:pPr>
        <w:pStyle w:val="NormalnyWeb"/>
        <w:suppressAutoHyphens w:val="0"/>
        <w:spacing w:before="0" w:after="0"/>
        <w:ind w:left="360"/>
        <w:rPr>
          <w:rFonts w:ascii="Arial" w:hAnsi="Arial" w:cs="Arial"/>
          <w:bCs/>
          <w:spacing w:val="-1"/>
          <w:sz w:val="22"/>
          <w:szCs w:val="22"/>
        </w:rPr>
      </w:pPr>
    </w:p>
    <w:p w14:paraId="66A264AC" w14:textId="77777777" w:rsidR="00296233" w:rsidRPr="00794AE0" w:rsidRDefault="00296233">
      <w:pPr>
        <w:pStyle w:val="NormalnyWeb"/>
        <w:numPr>
          <w:ilvl w:val="0"/>
          <w:numId w:val="11"/>
        </w:numPr>
        <w:spacing w:before="0" w:after="0"/>
        <w:ind w:left="425" w:hanging="425"/>
        <w:rPr>
          <w:rFonts w:ascii="Arial" w:hAnsi="Arial" w:cs="Arial"/>
          <w:sz w:val="22"/>
          <w:szCs w:val="22"/>
        </w:rPr>
      </w:pPr>
      <w:r w:rsidRPr="00794AE0">
        <w:rPr>
          <w:rFonts w:ascii="Arial" w:hAnsi="Arial" w:cs="Arial"/>
          <w:b/>
          <w:sz w:val="22"/>
          <w:szCs w:val="22"/>
        </w:rPr>
        <w:t>Rozwiązania równoważne</w:t>
      </w:r>
      <w:r w:rsidR="00E90023" w:rsidRPr="00794AE0">
        <w:rPr>
          <w:rFonts w:ascii="Arial" w:hAnsi="Arial" w:cs="Arial"/>
          <w:b/>
          <w:sz w:val="22"/>
          <w:szCs w:val="22"/>
        </w:rPr>
        <w:t xml:space="preserve"> </w:t>
      </w:r>
    </w:p>
    <w:p w14:paraId="7EFCFECF" w14:textId="77777777" w:rsidR="00296233" w:rsidRPr="00794AE0" w:rsidRDefault="00296233" w:rsidP="00AE0061">
      <w:pPr>
        <w:pStyle w:val="NormalnyWeb"/>
        <w:spacing w:before="0" w:after="0"/>
        <w:ind w:left="425"/>
        <w:jc w:val="both"/>
        <w:rPr>
          <w:rFonts w:ascii="Arial" w:hAnsi="Arial" w:cs="Arial"/>
          <w:sz w:val="22"/>
          <w:szCs w:val="22"/>
        </w:rPr>
      </w:pPr>
      <w:r w:rsidRPr="00794AE0">
        <w:rPr>
          <w:rFonts w:ascii="Arial" w:hAnsi="Arial" w:cs="Arial"/>
          <w:sz w:val="22"/>
          <w:szCs w:val="22"/>
        </w:rPr>
        <w:t>Wykonawca, który powołuje się na rozwiązania równoważne, jest zobowiązany wykazać, że oferowane przez niego rozwiązanie spełnia wymagania określone przez Zamawiającego w opisie przedmiotu zamówienia. W takim przypadku wykonawca załącza do oferty wykaz rozwiązań równoważnych stosownie wraz z jego opisem lub normami</w:t>
      </w:r>
      <w:r w:rsidR="006F01E6" w:rsidRPr="00794AE0">
        <w:rPr>
          <w:rFonts w:ascii="Arial" w:hAnsi="Arial" w:cs="Arial"/>
          <w:sz w:val="22"/>
          <w:szCs w:val="22"/>
        </w:rPr>
        <w:t>.</w:t>
      </w:r>
    </w:p>
    <w:p w14:paraId="4AC853B8" w14:textId="77777777" w:rsidR="006F01E6" w:rsidRPr="00794AE0" w:rsidRDefault="006F01E6" w:rsidP="00AE0061">
      <w:pPr>
        <w:pStyle w:val="NormalnyWeb"/>
        <w:spacing w:before="0" w:after="0"/>
        <w:ind w:left="425"/>
        <w:jc w:val="both"/>
        <w:rPr>
          <w:rFonts w:ascii="Arial" w:hAnsi="Arial" w:cs="Arial"/>
          <w:sz w:val="22"/>
          <w:szCs w:val="22"/>
        </w:rPr>
      </w:pPr>
    </w:p>
    <w:p w14:paraId="5C3788F4" w14:textId="77777777" w:rsidR="00794AE0" w:rsidRPr="00794AE0" w:rsidRDefault="00AB1112">
      <w:pPr>
        <w:pStyle w:val="NormalnyWeb"/>
        <w:numPr>
          <w:ilvl w:val="0"/>
          <w:numId w:val="11"/>
        </w:numPr>
        <w:suppressAutoHyphens w:val="0"/>
        <w:spacing w:before="0" w:after="0"/>
        <w:ind w:left="426" w:hanging="426"/>
        <w:jc w:val="both"/>
        <w:rPr>
          <w:rFonts w:ascii="Arial" w:hAnsi="Arial" w:cs="Arial"/>
          <w:b/>
          <w:sz w:val="22"/>
          <w:szCs w:val="22"/>
        </w:rPr>
      </w:pPr>
      <w:r w:rsidRPr="00794AE0">
        <w:rPr>
          <w:rFonts w:ascii="Arial" w:hAnsi="Arial" w:cs="Arial"/>
          <w:b/>
          <w:sz w:val="22"/>
          <w:szCs w:val="22"/>
        </w:rPr>
        <w:t xml:space="preserve">Wymagania określone w art. </w:t>
      </w:r>
      <w:r w:rsidR="006B58CF" w:rsidRPr="00794AE0">
        <w:rPr>
          <w:rFonts w:ascii="Arial" w:hAnsi="Arial" w:cs="Arial"/>
          <w:b/>
          <w:sz w:val="22"/>
          <w:szCs w:val="22"/>
        </w:rPr>
        <w:t>95</w:t>
      </w:r>
      <w:r w:rsidRPr="00794AE0">
        <w:rPr>
          <w:rFonts w:ascii="Arial" w:hAnsi="Arial" w:cs="Arial"/>
          <w:b/>
          <w:sz w:val="22"/>
          <w:szCs w:val="22"/>
        </w:rPr>
        <w:t xml:space="preserve"> Pzp</w:t>
      </w:r>
      <w:r w:rsidR="00634057" w:rsidRPr="00794AE0">
        <w:rPr>
          <w:rFonts w:ascii="Arial" w:hAnsi="Arial" w:cs="Arial"/>
          <w:b/>
          <w:sz w:val="22"/>
          <w:szCs w:val="22"/>
        </w:rPr>
        <w:t xml:space="preserve">  </w:t>
      </w:r>
      <w:r w:rsidRPr="00794AE0">
        <w:rPr>
          <w:rFonts w:ascii="Arial" w:hAnsi="Arial" w:cs="Arial"/>
          <w:b/>
          <w:sz w:val="22"/>
          <w:szCs w:val="22"/>
        </w:rPr>
        <w:t xml:space="preserve"> </w:t>
      </w:r>
    </w:p>
    <w:p w14:paraId="3FB96ED4" w14:textId="2AD8DA32" w:rsidR="00794AE0" w:rsidRPr="00794AE0" w:rsidRDefault="00794AE0" w:rsidP="00AE0061">
      <w:pPr>
        <w:pStyle w:val="NormalnyWeb"/>
        <w:suppressAutoHyphens w:val="0"/>
        <w:spacing w:before="0" w:after="0"/>
        <w:ind w:left="426"/>
        <w:jc w:val="both"/>
        <w:rPr>
          <w:rFonts w:ascii="Arial" w:hAnsi="Arial" w:cs="Arial"/>
          <w:b/>
          <w:sz w:val="22"/>
          <w:szCs w:val="22"/>
        </w:rPr>
      </w:pPr>
      <w:r w:rsidRPr="00794AE0">
        <w:rPr>
          <w:rFonts w:ascii="Arial" w:hAnsi="Arial" w:cs="Arial"/>
          <w:sz w:val="22"/>
          <w:szCs w:val="22"/>
        </w:rPr>
        <w:lastRenderedPageBreak/>
        <w:t>Zamawiający wymaga zatrudnienia przez Wykonawcę i podwykonawcę na podstawie umowy o pracę (w rozumieniu przepisów Kodeksu pracy), osób wykonujących następujące czynności w zakresie realizacji przedmiotu umowy:</w:t>
      </w:r>
      <w:r w:rsidRPr="00794AE0">
        <w:rPr>
          <w:rFonts w:ascii="Arial" w:hAnsi="Arial" w:cs="Arial"/>
          <w:sz w:val="22"/>
          <w:szCs w:val="22"/>
        </w:rPr>
        <w:tab/>
      </w:r>
    </w:p>
    <w:p w14:paraId="40B3D60E" w14:textId="77777777" w:rsidR="00794AE0" w:rsidRPr="00794AE0" w:rsidRDefault="00794AE0" w:rsidP="00AE0061">
      <w:pPr>
        <w:pStyle w:val="NormalnyWeb"/>
        <w:suppressAutoHyphens w:val="0"/>
        <w:spacing w:before="0" w:after="0"/>
        <w:ind w:left="567" w:hanging="141"/>
        <w:jc w:val="both"/>
        <w:rPr>
          <w:rFonts w:ascii="Arial" w:hAnsi="Arial" w:cs="Arial"/>
          <w:sz w:val="22"/>
          <w:szCs w:val="22"/>
        </w:rPr>
      </w:pPr>
      <w:r w:rsidRPr="00794AE0">
        <w:rPr>
          <w:rFonts w:ascii="Arial" w:hAnsi="Arial" w:cs="Arial"/>
          <w:sz w:val="22"/>
          <w:szCs w:val="22"/>
        </w:rPr>
        <w:t>- prace fizyczne przy wykonywaniu robót budowlanych oraz robót towarzyszących, z wyłączeniem prac wykonywanych przez osoby pełniące samodzielne funkcje techniczne w budownictwie w rozumieniu przepisów ustawy Prawo budowlane;</w:t>
      </w:r>
      <w:r w:rsidRPr="00794AE0">
        <w:rPr>
          <w:rFonts w:ascii="Arial" w:hAnsi="Arial" w:cs="Arial"/>
          <w:sz w:val="22"/>
          <w:szCs w:val="22"/>
        </w:rPr>
        <w:tab/>
      </w:r>
    </w:p>
    <w:p w14:paraId="1BDAD944" w14:textId="6A32FA29" w:rsidR="00794AE0" w:rsidRPr="00794AE0" w:rsidRDefault="00794AE0" w:rsidP="00AE0061">
      <w:pPr>
        <w:pStyle w:val="NormalnyWeb"/>
        <w:suppressAutoHyphens w:val="0"/>
        <w:spacing w:before="0" w:after="0"/>
        <w:ind w:left="567" w:hanging="141"/>
        <w:jc w:val="both"/>
        <w:rPr>
          <w:rFonts w:ascii="Arial" w:hAnsi="Arial" w:cs="Arial"/>
          <w:sz w:val="22"/>
          <w:szCs w:val="22"/>
        </w:rPr>
      </w:pPr>
      <w:r w:rsidRPr="00794AE0">
        <w:rPr>
          <w:rFonts w:ascii="Arial" w:hAnsi="Arial" w:cs="Arial"/>
          <w:sz w:val="22"/>
          <w:szCs w:val="22"/>
        </w:rPr>
        <w:t xml:space="preserve">- jeżeli wykonanie tych czynności polega na wykonywaniu pracy w sposób określony w art. 22 § 1 ustawy z dnia 26 czerwca 1974 r. – Kodeks pracy. W terminie 7 dni od dnia podpisania umowy Wykonawca przedłoży Zamawiającemu oświadczenie o ilości osób zatrudnionych przy realizacji zamówienia na umowę o pracę w postaci tabeli zawierającej rubryki: imię i nazwisko, rodzaj umowy o pracę, zajmowane stanowiska oraz rodzaj czynności wykonywanych przy realizacji zamówienia. </w:t>
      </w:r>
    </w:p>
    <w:p w14:paraId="72E66826" w14:textId="77777777" w:rsidR="00B24BCB" w:rsidRPr="00794AE0" w:rsidRDefault="00B24BCB" w:rsidP="00AE0061">
      <w:pPr>
        <w:pStyle w:val="NormalnyWeb"/>
        <w:suppressAutoHyphens w:val="0"/>
        <w:spacing w:before="0" w:after="0"/>
        <w:ind w:left="567" w:hanging="141"/>
        <w:jc w:val="both"/>
        <w:rPr>
          <w:rFonts w:ascii="Arial" w:hAnsi="Arial" w:cs="Arial"/>
          <w:sz w:val="22"/>
          <w:szCs w:val="22"/>
        </w:rPr>
      </w:pPr>
    </w:p>
    <w:p w14:paraId="0C366307" w14:textId="77777777" w:rsidR="00B24BCB" w:rsidRPr="00794AE0" w:rsidRDefault="00AB1112" w:rsidP="00AE0061">
      <w:pPr>
        <w:pStyle w:val="NormalnyWeb"/>
        <w:suppressAutoHyphens w:val="0"/>
        <w:spacing w:before="0" w:after="0"/>
        <w:ind w:left="567"/>
        <w:jc w:val="both"/>
        <w:rPr>
          <w:rFonts w:ascii="Arial" w:hAnsi="Arial" w:cs="Arial"/>
          <w:sz w:val="22"/>
          <w:szCs w:val="22"/>
        </w:rPr>
      </w:pPr>
      <w:r w:rsidRPr="00794AE0">
        <w:rPr>
          <w:rFonts w:ascii="Arial" w:hAnsi="Arial" w:cs="Arial"/>
          <w:sz w:val="22"/>
          <w:szCs w:val="22"/>
        </w:rPr>
        <w:t xml:space="preserve">Sposób </w:t>
      </w:r>
      <w:r w:rsidR="006B58CF" w:rsidRPr="00794AE0">
        <w:rPr>
          <w:rFonts w:ascii="Arial" w:hAnsi="Arial" w:cs="Arial"/>
          <w:sz w:val="22"/>
          <w:szCs w:val="22"/>
        </w:rPr>
        <w:t xml:space="preserve">weryfikacji zatrudnienia tych osób oraz uprawnienia zamawiającego </w:t>
      </w:r>
      <w:r w:rsidRPr="00794AE0">
        <w:rPr>
          <w:rFonts w:ascii="Arial" w:hAnsi="Arial" w:cs="Arial"/>
          <w:sz w:val="22"/>
          <w:szCs w:val="22"/>
        </w:rPr>
        <w:t>w</w:t>
      </w:r>
      <w:r w:rsidR="00792857" w:rsidRPr="00794AE0">
        <w:rPr>
          <w:rFonts w:ascii="Arial" w:hAnsi="Arial" w:cs="Arial"/>
          <w:sz w:val="22"/>
          <w:szCs w:val="22"/>
        </w:rPr>
        <w:t> </w:t>
      </w:r>
      <w:r w:rsidRPr="00794AE0">
        <w:rPr>
          <w:rFonts w:ascii="Arial" w:hAnsi="Arial" w:cs="Arial"/>
          <w:sz w:val="22"/>
          <w:szCs w:val="22"/>
        </w:rPr>
        <w:t>zakresie kontroli spełniania przez wykonawcę powyższych wymagań oraz sankcje z</w:t>
      </w:r>
      <w:r w:rsidR="00792857" w:rsidRPr="00794AE0">
        <w:rPr>
          <w:rFonts w:ascii="Arial" w:hAnsi="Arial" w:cs="Arial"/>
          <w:sz w:val="22"/>
          <w:szCs w:val="22"/>
        </w:rPr>
        <w:t> </w:t>
      </w:r>
      <w:r w:rsidRPr="00794AE0">
        <w:rPr>
          <w:rFonts w:ascii="Arial" w:hAnsi="Arial" w:cs="Arial"/>
          <w:sz w:val="22"/>
          <w:szCs w:val="22"/>
        </w:rPr>
        <w:t>tytułu niespełnienia tych wymagań określa</w:t>
      </w:r>
      <w:r w:rsidR="00281D20" w:rsidRPr="00794AE0">
        <w:rPr>
          <w:rFonts w:ascii="Arial" w:hAnsi="Arial" w:cs="Arial"/>
          <w:sz w:val="22"/>
          <w:szCs w:val="22"/>
        </w:rPr>
        <w:t>ją projektowane postanowienia</w:t>
      </w:r>
      <w:r w:rsidRPr="00794AE0">
        <w:rPr>
          <w:rFonts w:ascii="Arial" w:hAnsi="Arial" w:cs="Arial"/>
          <w:sz w:val="22"/>
          <w:szCs w:val="22"/>
        </w:rPr>
        <w:t xml:space="preserve"> umowy</w:t>
      </w:r>
      <w:r w:rsidR="00882CAF" w:rsidRPr="00794AE0">
        <w:rPr>
          <w:rFonts w:ascii="Arial" w:hAnsi="Arial" w:cs="Arial"/>
          <w:sz w:val="22"/>
          <w:szCs w:val="22"/>
        </w:rPr>
        <w:t xml:space="preserve"> stanowiąc</w:t>
      </w:r>
      <w:r w:rsidR="00281D20" w:rsidRPr="00794AE0">
        <w:rPr>
          <w:rFonts w:ascii="Arial" w:hAnsi="Arial" w:cs="Arial"/>
          <w:sz w:val="22"/>
          <w:szCs w:val="22"/>
        </w:rPr>
        <w:t>e</w:t>
      </w:r>
      <w:r w:rsidR="00882CAF" w:rsidRPr="00794AE0">
        <w:rPr>
          <w:rFonts w:ascii="Arial" w:hAnsi="Arial" w:cs="Arial"/>
          <w:sz w:val="22"/>
          <w:szCs w:val="22"/>
        </w:rPr>
        <w:t xml:space="preserve"> załącznik do SWZ</w:t>
      </w:r>
      <w:r w:rsidR="00B24BCB" w:rsidRPr="00794AE0">
        <w:rPr>
          <w:rFonts w:ascii="Arial" w:hAnsi="Arial" w:cs="Arial"/>
          <w:sz w:val="22"/>
          <w:szCs w:val="22"/>
        </w:rPr>
        <w:t>.</w:t>
      </w:r>
    </w:p>
    <w:p w14:paraId="1D81B021" w14:textId="77777777" w:rsidR="00B24BCB" w:rsidRPr="00794AE0" w:rsidRDefault="00B24BCB" w:rsidP="00AE0061">
      <w:pPr>
        <w:pStyle w:val="NormalnyWeb"/>
        <w:suppressAutoHyphens w:val="0"/>
        <w:spacing w:before="0" w:after="0"/>
        <w:ind w:left="426"/>
        <w:jc w:val="both"/>
        <w:rPr>
          <w:rFonts w:ascii="Arial" w:hAnsi="Arial" w:cs="Arial"/>
          <w:sz w:val="22"/>
          <w:szCs w:val="22"/>
        </w:rPr>
      </w:pPr>
    </w:p>
    <w:p w14:paraId="134E9864" w14:textId="77777777" w:rsidR="006237DE" w:rsidRPr="00794AE0" w:rsidRDefault="006237DE">
      <w:pPr>
        <w:pStyle w:val="NormalnyWeb"/>
        <w:numPr>
          <w:ilvl w:val="0"/>
          <w:numId w:val="11"/>
        </w:numPr>
        <w:spacing w:before="0" w:after="0"/>
        <w:ind w:left="426" w:hanging="426"/>
        <w:jc w:val="both"/>
        <w:rPr>
          <w:rFonts w:ascii="Arial" w:hAnsi="Arial" w:cs="Arial"/>
          <w:sz w:val="22"/>
          <w:szCs w:val="22"/>
        </w:rPr>
      </w:pPr>
      <w:r w:rsidRPr="00794AE0">
        <w:rPr>
          <w:rFonts w:ascii="Arial" w:hAnsi="Arial" w:cs="Arial"/>
          <w:b/>
          <w:sz w:val="22"/>
          <w:szCs w:val="22"/>
          <w:lang w:eastAsia="pl-PL"/>
        </w:rPr>
        <w:t xml:space="preserve">Zamawiający </w:t>
      </w:r>
      <w:r w:rsidR="008C0E7E" w:rsidRPr="00794AE0">
        <w:rPr>
          <w:rFonts w:ascii="Arial" w:hAnsi="Arial" w:cs="Arial"/>
          <w:b/>
          <w:sz w:val="22"/>
          <w:szCs w:val="22"/>
          <w:lang w:eastAsia="pl-PL"/>
        </w:rPr>
        <w:t xml:space="preserve">nie </w:t>
      </w:r>
      <w:r w:rsidRPr="00794AE0">
        <w:rPr>
          <w:rFonts w:ascii="Arial" w:hAnsi="Arial" w:cs="Arial"/>
          <w:b/>
          <w:sz w:val="22"/>
          <w:szCs w:val="22"/>
          <w:lang w:eastAsia="pl-PL"/>
        </w:rPr>
        <w:t xml:space="preserve">przewiduje możliwość udzielenia zamówień, o których mowa w art. </w:t>
      </w:r>
      <w:r w:rsidR="005012CB" w:rsidRPr="00794AE0">
        <w:rPr>
          <w:rFonts w:ascii="Arial" w:hAnsi="Arial" w:cs="Arial"/>
          <w:b/>
          <w:sz w:val="22"/>
          <w:szCs w:val="22"/>
          <w:lang w:eastAsia="pl-PL"/>
        </w:rPr>
        <w:t>214</w:t>
      </w:r>
      <w:r w:rsidRPr="00794AE0">
        <w:rPr>
          <w:rFonts w:ascii="Arial" w:hAnsi="Arial" w:cs="Arial"/>
          <w:b/>
          <w:sz w:val="22"/>
          <w:szCs w:val="22"/>
          <w:lang w:eastAsia="pl-PL"/>
        </w:rPr>
        <w:t xml:space="preserve"> ust. 1 pkt </w:t>
      </w:r>
      <w:r w:rsidR="005012CB" w:rsidRPr="00794AE0">
        <w:rPr>
          <w:rFonts w:ascii="Arial" w:hAnsi="Arial" w:cs="Arial"/>
          <w:b/>
          <w:sz w:val="22"/>
          <w:szCs w:val="22"/>
          <w:lang w:eastAsia="pl-PL"/>
        </w:rPr>
        <w:t>7</w:t>
      </w:r>
      <w:r w:rsidRPr="00794AE0">
        <w:rPr>
          <w:rFonts w:ascii="Arial" w:hAnsi="Arial" w:cs="Arial"/>
          <w:b/>
          <w:sz w:val="22"/>
          <w:szCs w:val="22"/>
          <w:lang w:eastAsia="pl-PL"/>
        </w:rPr>
        <w:t xml:space="preserve"> Pzp</w:t>
      </w:r>
      <w:r w:rsidR="005F201F" w:rsidRPr="00794AE0">
        <w:rPr>
          <w:rFonts w:ascii="Arial" w:hAnsi="Arial" w:cs="Arial"/>
          <w:b/>
          <w:sz w:val="22"/>
          <w:szCs w:val="22"/>
          <w:lang w:eastAsia="pl-PL"/>
        </w:rPr>
        <w:t xml:space="preserve"> </w:t>
      </w:r>
    </w:p>
    <w:p w14:paraId="4938E2DC" w14:textId="77777777" w:rsidR="00E10348" w:rsidRPr="00794AE0" w:rsidRDefault="00E10348" w:rsidP="00AE0061">
      <w:pPr>
        <w:pStyle w:val="NormalnyWeb"/>
        <w:spacing w:before="0" w:after="0"/>
        <w:jc w:val="both"/>
        <w:rPr>
          <w:rFonts w:ascii="Arial" w:hAnsi="Arial" w:cs="Arial"/>
          <w:sz w:val="22"/>
          <w:szCs w:val="22"/>
        </w:rPr>
      </w:pPr>
    </w:p>
    <w:p w14:paraId="2663E40C" w14:textId="77777777" w:rsidR="006237DE" w:rsidRPr="00794AE0" w:rsidRDefault="006237DE">
      <w:pPr>
        <w:pStyle w:val="NormalnyWeb"/>
        <w:numPr>
          <w:ilvl w:val="0"/>
          <w:numId w:val="11"/>
        </w:numPr>
        <w:spacing w:before="0" w:after="0"/>
        <w:ind w:left="360"/>
        <w:jc w:val="both"/>
        <w:rPr>
          <w:rFonts w:ascii="Arial" w:hAnsi="Arial" w:cs="Arial"/>
          <w:b/>
          <w:sz w:val="22"/>
          <w:szCs w:val="22"/>
        </w:rPr>
      </w:pPr>
      <w:r w:rsidRPr="00794AE0">
        <w:rPr>
          <w:rFonts w:ascii="Arial" w:hAnsi="Arial" w:cs="Arial"/>
          <w:b/>
          <w:bCs/>
          <w:sz w:val="22"/>
          <w:szCs w:val="22"/>
        </w:rPr>
        <w:t xml:space="preserve">Wymagania określone </w:t>
      </w:r>
      <w:r w:rsidR="00634057" w:rsidRPr="00794AE0">
        <w:rPr>
          <w:rFonts w:ascii="Arial" w:hAnsi="Arial" w:cs="Arial"/>
          <w:b/>
          <w:bCs/>
          <w:sz w:val="22"/>
          <w:szCs w:val="22"/>
        </w:rPr>
        <w:t xml:space="preserve">w </w:t>
      </w:r>
      <w:r w:rsidRPr="00794AE0">
        <w:rPr>
          <w:rFonts w:ascii="Arial" w:hAnsi="Arial" w:cs="Arial"/>
          <w:b/>
          <w:bCs/>
          <w:sz w:val="22"/>
          <w:szCs w:val="22"/>
        </w:rPr>
        <w:t xml:space="preserve">art. </w:t>
      </w:r>
      <w:r w:rsidR="005012CB" w:rsidRPr="00794AE0">
        <w:rPr>
          <w:rFonts w:ascii="Arial" w:hAnsi="Arial" w:cs="Arial"/>
          <w:b/>
          <w:bCs/>
          <w:sz w:val="22"/>
          <w:szCs w:val="22"/>
        </w:rPr>
        <w:t>96 ust. 2 pkt 2</w:t>
      </w:r>
      <w:r w:rsidRPr="00794AE0">
        <w:rPr>
          <w:rFonts w:ascii="Arial" w:hAnsi="Arial" w:cs="Arial"/>
          <w:b/>
          <w:bCs/>
          <w:sz w:val="22"/>
          <w:szCs w:val="22"/>
        </w:rPr>
        <w:t xml:space="preserve"> Pzp </w:t>
      </w:r>
    </w:p>
    <w:p w14:paraId="613056D5" w14:textId="77777777" w:rsidR="006237DE" w:rsidRPr="00794AE0" w:rsidRDefault="006237DE" w:rsidP="00AE0061">
      <w:pPr>
        <w:pStyle w:val="NormalnyWeb"/>
        <w:spacing w:before="0" w:after="0"/>
        <w:ind w:left="348"/>
        <w:jc w:val="both"/>
        <w:rPr>
          <w:rFonts w:ascii="Arial" w:hAnsi="Arial" w:cs="Arial"/>
          <w:sz w:val="22"/>
          <w:szCs w:val="22"/>
        </w:rPr>
      </w:pPr>
      <w:r w:rsidRPr="00794AE0">
        <w:rPr>
          <w:rFonts w:ascii="Arial" w:hAnsi="Arial" w:cs="Arial"/>
          <w:sz w:val="22"/>
          <w:szCs w:val="22"/>
        </w:rPr>
        <w:t xml:space="preserve">Zamawiający nie przewiduje określania wymagań związanych z realizacją zamówienia, o których mowa w art. </w:t>
      </w:r>
      <w:r w:rsidR="00234B6F" w:rsidRPr="00794AE0">
        <w:rPr>
          <w:rFonts w:ascii="Arial" w:hAnsi="Arial" w:cs="Arial"/>
          <w:sz w:val="22"/>
          <w:szCs w:val="22"/>
        </w:rPr>
        <w:t xml:space="preserve">96 ust. 2 pkt 2 </w:t>
      </w:r>
      <w:r w:rsidRPr="00794AE0">
        <w:rPr>
          <w:rFonts w:ascii="Arial" w:hAnsi="Arial" w:cs="Arial"/>
          <w:sz w:val="22"/>
          <w:szCs w:val="22"/>
        </w:rPr>
        <w:t xml:space="preserve">Pzp </w:t>
      </w:r>
    </w:p>
    <w:p w14:paraId="1680053E" w14:textId="77777777" w:rsidR="006237DE" w:rsidRPr="00794AE0" w:rsidRDefault="006237DE" w:rsidP="00AE0061">
      <w:pPr>
        <w:pStyle w:val="NormalnyWeb"/>
        <w:suppressAutoHyphens w:val="0"/>
        <w:spacing w:before="0" w:after="0"/>
        <w:jc w:val="both"/>
        <w:rPr>
          <w:rFonts w:ascii="Arial" w:hAnsi="Arial" w:cs="Arial"/>
          <w:sz w:val="22"/>
          <w:szCs w:val="22"/>
        </w:rPr>
      </w:pPr>
    </w:p>
    <w:p w14:paraId="4855E986" w14:textId="77777777" w:rsidR="00BD18FA" w:rsidRPr="00794AE0" w:rsidRDefault="00D11F54">
      <w:pPr>
        <w:pStyle w:val="NormalnyWeb"/>
        <w:numPr>
          <w:ilvl w:val="0"/>
          <w:numId w:val="11"/>
        </w:numPr>
        <w:suppressAutoHyphens w:val="0"/>
        <w:spacing w:before="0" w:after="0"/>
        <w:ind w:left="426" w:hanging="426"/>
        <w:jc w:val="both"/>
        <w:rPr>
          <w:rFonts w:ascii="Arial" w:hAnsi="Arial" w:cs="Arial"/>
          <w:b/>
          <w:sz w:val="22"/>
          <w:szCs w:val="22"/>
        </w:rPr>
      </w:pPr>
      <w:r w:rsidRPr="00794AE0">
        <w:rPr>
          <w:rFonts w:ascii="Arial" w:hAnsi="Arial" w:cs="Arial"/>
          <w:b/>
          <w:sz w:val="22"/>
          <w:szCs w:val="22"/>
        </w:rPr>
        <w:t xml:space="preserve">Wymagania dot. opcji  </w:t>
      </w:r>
    </w:p>
    <w:p w14:paraId="22EC96E5" w14:textId="77777777" w:rsidR="00BD18FA" w:rsidRPr="00794AE0" w:rsidRDefault="00BD18FA" w:rsidP="00AE0061">
      <w:pPr>
        <w:pStyle w:val="NormalnyWeb"/>
        <w:suppressAutoHyphens w:val="0"/>
        <w:spacing w:before="0" w:after="0"/>
        <w:ind w:left="360"/>
        <w:jc w:val="both"/>
        <w:rPr>
          <w:rFonts w:ascii="Arial" w:hAnsi="Arial" w:cs="Arial"/>
          <w:bCs/>
          <w:sz w:val="22"/>
          <w:szCs w:val="22"/>
        </w:rPr>
      </w:pPr>
      <w:r w:rsidRPr="00794AE0">
        <w:rPr>
          <w:rFonts w:ascii="Arial" w:hAnsi="Arial" w:cs="Arial"/>
          <w:bCs/>
          <w:sz w:val="22"/>
          <w:szCs w:val="22"/>
        </w:rPr>
        <w:t>Zamawiający nie przewiduje możliwości skorzystania z opcji.</w:t>
      </w:r>
    </w:p>
    <w:p w14:paraId="6965812B" w14:textId="77777777" w:rsidR="008E0E29" w:rsidRPr="00794AE0" w:rsidRDefault="008E0E29" w:rsidP="00AE0061">
      <w:pPr>
        <w:pStyle w:val="NormalnyWeb"/>
        <w:suppressAutoHyphens w:val="0"/>
        <w:spacing w:before="0" w:after="0"/>
        <w:ind w:left="360"/>
        <w:jc w:val="both"/>
        <w:rPr>
          <w:rFonts w:ascii="Arial" w:hAnsi="Arial" w:cs="Arial"/>
          <w:bCs/>
          <w:sz w:val="22"/>
          <w:szCs w:val="22"/>
        </w:rPr>
      </w:pPr>
    </w:p>
    <w:p w14:paraId="76192E60" w14:textId="77777777" w:rsidR="00A06E30" w:rsidRPr="00794AE0" w:rsidRDefault="00A06E30">
      <w:pPr>
        <w:pStyle w:val="NormalnyWeb"/>
        <w:numPr>
          <w:ilvl w:val="0"/>
          <w:numId w:val="11"/>
        </w:numPr>
        <w:spacing w:before="0" w:after="0"/>
        <w:ind w:left="426" w:hanging="426"/>
        <w:jc w:val="both"/>
        <w:rPr>
          <w:rFonts w:ascii="Arial" w:hAnsi="Arial" w:cs="Arial"/>
          <w:b/>
          <w:bCs/>
          <w:sz w:val="22"/>
          <w:szCs w:val="22"/>
        </w:rPr>
      </w:pPr>
      <w:r w:rsidRPr="00794AE0">
        <w:rPr>
          <w:rFonts w:ascii="Arial" w:hAnsi="Arial" w:cs="Arial"/>
          <w:b/>
          <w:bCs/>
          <w:sz w:val="22"/>
          <w:szCs w:val="22"/>
        </w:rPr>
        <w:t>Informacje dotyczące wizji lokalnej</w:t>
      </w:r>
    </w:p>
    <w:p w14:paraId="28391CF6" w14:textId="72822502" w:rsidR="00B4599A" w:rsidRPr="00794AE0" w:rsidRDefault="00B4599A" w:rsidP="00AE0061">
      <w:pPr>
        <w:pStyle w:val="NormalnyWeb"/>
        <w:spacing w:before="0" w:after="0"/>
        <w:ind w:left="426"/>
        <w:jc w:val="both"/>
        <w:rPr>
          <w:rFonts w:ascii="Arial" w:hAnsi="Arial" w:cs="Arial"/>
          <w:bCs/>
          <w:sz w:val="22"/>
          <w:szCs w:val="22"/>
        </w:rPr>
      </w:pPr>
      <w:r w:rsidRPr="00794AE0">
        <w:rPr>
          <w:rFonts w:ascii="Arial" w:hAnsi="Arial" w:cs="Arial"/>
          <w:bCs/>
          <w:sz w:val="22"/>
          <w:szCs w:val="22"/>
        </w:rPr>
        <w:t xml:space="preserve">Zamawiający </w:t>
      </w:r>
      <w:r w:rsidR="007B0A49" w:rsidRPr="00794AE0">
        <w:rPr>
          <w:rFonts w:ascii="Arial" w:hAnsi="Arial" w:cs="Arial"/>
          <w:b/>
          <w:sz w:val="22"/>
          <w:szCs w:val="22"/>
        </w:rPr>
        <w:t xml:space="preserve">nie </w:t>
      </w:r>
      <w:r w:rsidRPr="00794AE0">
        <w:rPr>
          <w:rFonts w:ascii="Arial" w:hAnsi="Arial" w:cs="Arial"/>
          <w:b/>
          <w:bCs/>
          <w:sz w:val="22"/>
          <w:szCs w:val="22"/>
        </w:rPr>
        <w:t>zobowiązuje zainteresowanych wykonawców do przeprowadzenia przez Wykonawcę wizji lokalnej</w:t>
      </w:r>
      <w:r w:rsidRPr="00794AE0">
        <w:rPr>
          <w:rFonts w:ascii="Arial" w:hAnsi="Arial" w:cs="Arial"/>
          <w:bCs/>
          <w:sz w:val="22"/>
          <w:szCs w:val="22"/>
        </w:rPr>
        <w:t xml:space="preserve">. Wizja lokalna ma </w:t>
      </w:r>
      <w:r w:rsidRPr="00794AE0">
        <w:rPr>
          <w:rFonts w:ascii="Arial" w:hAnsi="Arial" w:cs="Arial"/>
          <w:b/>
          <w:bCs/>
          <w:sz w:val="22"/>
          <w:szCs w:val="22"/>
          <w:u w:val="single"/>
        </w:rPr>
        <w:t xml:space="preserve">charakter </w:t>
      </w:r>
      <w:r w:rsidR="007B0A49" w:rsidRPr="00794AE0">
        <w:rPr>
          <w:rFonts w:ascii="Arial" w:hAnsi="Arial" w:cs="Arial"/>
          <w:b/>
          <w:bCs/>
          <w:sz w:val="22"/>
          <w:szCs w:val="22"/>
          <w:u w:val="single"/>
        </w:rPr>
        <w:t xml:space="preserve">fakultatywny. </w:t>
      </w:r>
    </w:p>
    <w:p w14:paraId="3218D5CC" w14:textId="0875D10E" w:rsidR="002608B9" w:rsidRPr="00794AE0" w:rsidRDefault="00B4599A" w:rsidP="00AE0061">
      <w:pPr>
        <w:pStyle w:val="NormalnyWeb"/>
        <w:spacing w:before="0" w:after="0"/>
        <w:ind w:left="426"/>
        <w:jc w:val="both"/>
        <w:rPr>
          <w:rFonts w:ascii="Arial" w:hAnsi="Arial" w:cs="Arial"/>
          <w:bCs/>
          <w:sz w:val="22"/>
          <w:szCs w:val="22"/>
        </w:rPr>
      </w:pPr>
      <w:r w:rsidRPr="00794AE0">
        <w:rPr>
          <w:rFonts w:ascii="Arial" w:hAnsi="Arial" w:cs="Arial"/>
          <w:bCs/>
          <w:iCs/>
          <w:sz w:val="22"/>
          <w:szCs w:val="22"/>
          <w:u w:val="single"/>
        </w:rPr>
        <w:t>Udział w wizji lokalnej możliwy będzie po wcześniejszym kontakcie telefonicznym z przedstawicielem Zamawiającego</w:t>
      </w:r>
      <w:r w:rsidR="00C128B1" w:rsidRPr="00794AE0">
        <w:rPr>
          <w:rFonts w:ascii="Arial" w:hAnsi="Arial" w:cs="Arial"/>
          <w:bCs/>
          <w:iCs/>
          <w:sz w:val="22"/>
          <w:szCs w:val="22"/>
          <w:u w:val="single"/>
        </w:rPr>
        <w:t>:</w:t>
      </w:r>
      <w:r w:rsidRPr="00794AE0">
        <w:rPr>
          <w:rFonts w:ascii="Arial" w:hAnsi="Arial" w:cs="Arial"/>
          <w:bCs/>
          <w:iCs/>
          <w:sz w:val="22"/>
          <w:szCs w:val="22"/>
          <w:u w:val="single"/>
        </w:rPr>
        <w:t xml:space="preserve"> </w:t>
      </w:r>
      <w:r w:rsidRPr="00794AE0">
        <w:rPr>
          <w:rFonts w:ascii="Arial" w:hAnsi="Arial" w:cs="Arial"/>
          <w:bCs/>
          <w:sz w:val="22"/>
          <w:szCs w:val="22"/>
        </w:rPr>
        <w:t xml:space="preserve"> </w:t>
      </w:r>
      <w:r w:rsidR="002608B9" w:rsidRPr="00794AE0">
        <w:rPr>
          <w:rFonts w:ascii="Arial" w:hAnsi="Arial" w:cs="Arial"/>
          <w:bCs/>
          <w:i/>
          <w:iCs/>
          <w:sz w:val="22"/>
          <w:szCs w:val="22"/>
        </w:rPr>
        <w:t xml:space="preserve">tel. </w:t>
      </w:r>
      <w:r w:rsidR="004260BF" w:rsidRPr="00794AE0">
        <w:rPr>
          <w:rFonts w:ascii="Arial" w:hAnsi="Arial" w:cs="Arial"/>
          <w:bCs/>
          <w:i/>
          <w:iCs/>
          <w:sz w:val="22"/>
          <w:szCs w:val="22"/>
        </w:rPr>
        <w:t>14 6830 321</w:t>
      </w:r>
    </w:p>
    <w:p w14:paraId="7DCEB112" w14:textId="77777777" w:rsidR="00FB06AE" w:rsidRPr="00794AE0" w:rsidRDefault="00FB06AE" w:rsidP="00AE0061">
      <w:pPr>
        <w:pStyle w:val="NormalnyWeb"/>
        <w:spacing w:before="0" w:after="0"/>
        <w:jc w:val="both"/>
        <w:rPr>
          <w:rFonts w:ascii="Arial" w:hAnsi="Arial" w:cs="Arial"/>
          <w:b/>
          <w:bCs/>
          <w:sz w:val="22"/>
          <w:szCs w:val="22"/>
        </w:rPr>
      </w:pPr>
    </w:p>
    <w:p w14:paraId="7D6C080E" w14:textId="77777777" w:rsidR="00E02304" w:rsidRPr="00794AE0" w:rsidRDefault="00223955" w:rsidP="00AE0061">
      <w:pPr>
        <w:pStyle w:val="NormalnyWeb"/>
        <w:spacing w:before="0" w:after="0"/>
        <w:jc w:val="both"/>
        <w:rPr>
          <w:rFonts w:ascii="Arial" w:hAnsi="Arial" w:cs="Arial"/>
          <w:b/>
          <w:bCs/>
          <w:sz w:val="22"/>
          <w:szCs w:val="22"/>
        </w:rPr>
      </w:pPr>
      <w:r w:rsidRPr="00794AE0">
        <w:rPr>
          <w:rFonts w:ascii="Arial" w:hAnsi="Arial" w:cs="Arial"/>
          <w:b/>
          <w:bCs/>
          <w:sz w:val="22"/>
          <w:szCs w:val="22"/>
        </w:rPr>
        <w:t>I</w:t>
      </w:r>
      <w:r w:rsidR="005012CB" w:rsidRPr="00794AE0">
        <w:rPr>
          <w:rFonts w:ascii="Arial" w:hAnsi="Arial" w:cs="Arial"/>
          <w:b/>
          <w:bCs/>
          <w:sz w:val="22"/>
          <w:szCs w:val="22"/>
        </w:rPr>
        <w:t>V.</w:t>
      </w:r>
      <w:r w:rsidR="00A1069B" w:rsidRPr="00794AE0">
        <w:rPr>
          <w:rFonts w:ascii="Arial" w:hAnsi="Arial" w:cs="Arial"/>
          <w:b/>
          <w:bCs/>
          <w:sz w:val="22"/>
          <w:szCs w:val="22"/>
        </w:rPr>
        <w:t xml:space="preserve"> </w:t>
      </w:r>
      <w:r w:rsidR="00E02304" w:rsidRPr="00794AE0">
        <w:rPr>
          <w:rFonts w:ascii="Arial" w:hAnsi="Arial" w:cs="Arial"/>
          <w:b/>
          <w:bCs/>
          <w:sz w:val="22"/>
          <w:szCs w:val="22"/>
        </w:rPr>
        <w:t>Termin wykonania zamówienia</w:t>
      </w:r>
    </w:p>
    <w:p w14:paraId="347DFF7E" w14:textId="0AB09D85" w:rsidR="00E02304" w:rsidRPr="00794AE0" w:rsidRDefault="00E02304" w:rsidP="00AE0061">
      <w:pPr>
        <w:pStyle w:val="NormalnyWeb"/>
        <w:spacing w:before="0" w:after="0"/>
        <w:ind w:left="426"/>
        <w:jc w:val="both"/>
        <w:rPr>
          <w:rFonts w:ascii="Arial" w:hAnsi="Arial" w:cs="Arial"/>
          <w:sz w:val="22"/>
          <w:szCs w:val="22"/>
        </w:rPr>
      </w:pPr>
      <w:r w:rsidRPr="00794AE0">
        <w:rPr>
          <w:rFonts w:ascii="Arial" w:hAnsi="Arial" w:cs="Arial"/>
          <w:sz w:val="22"/>
          <w:szCs w:val="22"/>
        </w:rPr>
        <w:t xml:space="preserve">Przedmiot zamówienia należy wykonać w terminie </w:t>
      </w:r>
      <w:r w:rsidR="002D1615" w:rsidRPr="00794AE0">
        <w:rPr>
          <w:rFonts w:ascii="Arial" w:hAnsi="Arial" w:cs="Arial"/>
          <w:b/>
          <w:bCs/>
          <w:sz w:val="22"/>
          <w:szCs w:val="22"/>
          <w:u w:val="single"/>
        </w:rPr>
        <w:t>od dnia 2</w:t>
      </w:r>
      <w:r w:rsidR="00F50D9E" w:rsidRPr="00794AE0">
        <w:rPr>
          <w:rFonts w:ascii="Arial" w:hAnsi="Arial" w:cs="Arial"/>
          <w:b/>
          <w:bCs/>
          <w:sz w:val="22"/>
          <w:szCs w:val="22"/>
          <w:u w:val="single"/>
        </w:rPr>
        <w:t>9</w:t>
      </w:r>
      <w:r w:rsidR="002D1615" w:rsidRPr="00794AE0">
        <w:rPr>
          <w:rFonts w:ascii="Arial" w:hAnsi="Arial" w:cs="Arial"/>
          <w:b/>
          <w:bCs/>
          <w:sz w:val="22"/>
          <w:szCs w:val="22"/>
          <w:u w:val="single"/>
        </w:rPr>
        <w:t xml:space="preserve"> czerwca 202</w:t>
      </w:r>
      <w:r w:rsidR="00F50D9E" w:rsidRPr="00794AE0">
        <w:rPr>
          <w:rFonts w:ascii="Arial" w:hAnsi="Arial" w:cs="Arial"/>
          <w:b/>
          <w:bCs/>
          <w:sz w:val="22"/>
          <w:szCs w:val="22"/>
          <w:u w:val="single"/>
        </w:rPr>
        <w:t>6</w:t>
      </w:r>
      <w:r w:rsidR="002D1615" w:rsidRPr="00794AE0">
        <w:rPr>
          <w:rFonts w:ascii="Arial" w:hAnsi="Arial" w:cs="Arial"/>
          <w:b/>
          <w:bCs/>
          <w:sz w:val="22"/>
          <w:szCs w:val="22"/>
          <w:u w:val="single"/>
        </w:rPr>
        <w:t xml:space="preserve"> roku </w:t>
      </w:r>
      <w:r w:rsidR="006F1548" w:rsidRPr="00794AE0">
        <w:rPr>
          <w:rFonts w:ascii="Arial" w:hAnsi="Arial" w:cs="Arial"/>
          <w:b/>
          <w:bCs/>
          <w:sz w:val="22"/>
          <w:szCs w:val="22"/>
          <w:u w:val="single"/>
        </w:rPr>
        <w:t xml:space="preserve">do </w:t>
      </w:r>
      <w:r w:rsidR="002D1615" w:rsidRPr="00794AE0">
        <w:rPr>
          <w:rFonts w:ascii="Arial" w:hAnsi="Arial" w:cs="Arial"/>
          <w:b/>
          <w:bCs/>
          <w:sz w:val="22"/>
          <w:szCs w:val="22"/>
          <w:u w:val="single"/>
        </w:rPr>
        <w:t xml:space="preserve">dnia </w:t>
      </w:r>
      <w:r w:rsidR="00F50D9E" w:rsidRPr="00794AE0">
        <w:rPr>
          <w:rFonts w:ascii="Arial" w:hAnsi="Arial" w:cs="Arial"/>
          <w:b/>
          <w:bCs/>
          <w:sz w:val="22"/>
          <w:szCs w:val="22"/>
          <w:u w:val="single"/>
        </w:rPr>
        <w:t xml:space="preserve">14 </w:t>
      </w:r>
      <w:r w:rsidR="0048376C" w:rsidRPr="00794AE0">
        <w:rPr>
          <w:rFonts w:ascii="Arial" w:hAnsi="Arial" w:cs="Arial"/>
          <w:b/>
          <w:bCs/>
          <w:sz w:val="22"/>
          <w:szCs w:val="22"/>
          <w:u w:val="single"/>
        </w:rPr>
        <w:t>sierpnia</w:t>
      </w:r>
      <w:r w:rsidR="006D7EFA" w:rsidRPr="00794AE0">
        <w:rPr>
          <w:rFonts w:ascii="Arial" w:hAnsi="Arial" w:cs="Arial"/>
          <w:b/>
          <w:bCs/>
          <w:sz w:val="22"/>
          <w:szCs w:val="22"/>
          <w:u w:val="single"/>
        </w:rPr>
        <w:t xml:space="preserve"> 202</w:t>
      </w:r>
      <w:r w:rsidR="00F50D9E" w:rsidRPr="00794AE0">
        <w:rPr>
          <w:rFonts w:ascii="Arial" w:hAnsi="Arial" w:cs="Arial"/>
          <w:b/>
          <w:bCs/>
          <w:sz w:val="22"/>
          <w:szCs w:val="22"/>
          <w:u w:val="single"/>
        </w:rPr>
        <w:t>6</w:t>
      </w:r>
      <w:r w:rsidR="006D7EFA" w:rsidRPr="00794AE0">
        <w:rPr>
          <w:rFonts w:ascii="Arial" w:hAnsi="Arial" w:cs="Arial"/>
          <w:b/>
          <w:bCs/>
          <w:sz w:val="22"/>
          <w:szCs w:val="22"/>
          <w:u w:val="single"/>
        </w:rPr>
        <w:t xml:space="preserve"> r.</w:t>
      </w:r>
      <w:r w:rsidR="00211852" w:rsidRPr="00794AE0">
        <w:rPr>
          <w:rFonts w:ascii="Arial" w:hAnsi="Arial" w:cs="Arial"/>
          <w:b/>
          <w:bCs/>
          <w:sz w:val="22"/>
          <w:szCs w:val="22"/>
          <w:u w:val="single"/>
        </w:rPr>
        <w:t>.</w:t>
      </w:r>
      <w:r w:rsidR="00390641" w:rsidRPr="00794AE0">
        <w:rPr>
          <w:rFonts w:ascii="Arial" w:hAnsi="Arial" w:cs="Arial"/>
          <w:b/>
          <w:bCs/>
          <w:sz w:val="22"/>
          <w:szCs w:val="22"/>
          <w:u w:val="single"/>
        </w:rPr>
        <w:t xml:space="preserve"> </w:t>
      </w:r>
    </w:p>
    <w:p w14:paraId="60BF48BB" w14:textId="77777777" w:rsidR="00454C5F" w:rsidRPr="00794AE0" w:rsidRDefault="00454C5F" w:rsidP="00AE0061">
      <w:pPr>
        <w:pStyle w:val="NormalnyWeb"/>
        <w:spacing w:before="0" w:after="0"/>
        <w:ind w:left="403" w:hanging="403"/>
        <w:jc w:val="both"/>
        <w:rPr>
          <w:rFonts w:ascii="Arial" w:hAnsi="Arial" w:cs="Arial"/>
          <w:b/>
          <w:bCs/>
          <w:sz w:val="22"/>
          <w:szCs w:val="22"/>
        </w:rPr>
      </w:pPr>
    </w:p>
    <w:p w14:paraId="25562479" w14:textId="77777777" w:rsidR="00454C5F" w:rsidRPr="00794AE0" w:rsidRDefault="00E02304" w:rsidP="00AE0061">
      <w:pPr>
        <w:pStyle w:val="NormalnyWeb"/>
        <w:spacing w:before="0" w:after="0"/>
        <w:ind w:left="403" w:hanging="403"/>
        <w:jc w:val="both"/>
        <w:rPr>
          <w:rFonts w:ascii="Arial" w:hAnsi="Arial" w:cs="Arial"/>
          <w:b/>
          <w:bCs/>
          <w:sz w:val="22"/>
          <w:szCs w:val="22"/>
        </w:rPr>
      </w:pPr>
      <w:r w:rsidRPr="00794AE0">
        <w:rPr>
          <w:rFonts w:ascii="Arial" w:hAnsi="Arial" w:cs="Arial"/>
          <w:b/>
          <w:bCs/>
          <w:sz w:val="22"/>
          <w:szCs w:val="22"/>
        </w:rPr>
        <w:t>V.</w:t>
      </w:r>
      <w:r w:rsidR="00454C5F" w:rsidRPr="00794AE0">
        <w:rPr>
          <w:rFonts w:ascii="Arial" w:hAnsi="Arial" w:cs="Arial"/>
          <w:b/>
          <w:bCs/>
          <w:sz w:val="22"/>
          <w:szCs w:val="22"/>
        </w:rPr>
        <w:t xml:space="preserve"> Podstawy wykluczenia oraz </w:t>
      </w:r>
      <w:r w:rsidR="00CC2102" w:rsidRPr="00794AE0">
        <w:rPr>
          <w:rFonts w:ascii="Arial" w:hAnsi="Arial" w:cs="Arial"/>
          <w:b/>
          <w:bCs/>
          <w:sz w:val="22"/>
          <w:szCs w:val="22"/>
        </w:rPr>
        <w:t xml:space="preserve">podmiotowe środki dowodowe </w:t>
      </w:r>
      <w:r w:rsidR="00454C5F" w:rsidRPr="00794AE0">
        <w:rPr>
          <w:rFonts w:ascii="Arial" w:hAnsi="Arial" w:cs="Arial"/>
          <w:b/>
          <w:bCs/>
          <w:sz w:val="22"/>
          <w:szCs w:val="22"/>
        </w:rPr>
        <w:t xml:space="preserve">na potwierdzenie okoliczności braku podstaw do wykluczenia, które Wykonawca składa na wezwanie Zamawiającego </w:t>
      </w:r>
      <w:r w:rsidR="00454C5F" w:rsidRPr="00794AE0">
        <w:rPr>
          <w:rFonts w:ascii="Arial" w:hAnsi="Arial" w:cs="Arial"/>
          <w:bCs/>
          <w:i/>
          <w:sz w:val="22"/>
          <w:szCs w:val="22"/>
        </w:rPr>
        <w:t>(dotyczy Wykonawcy którego oferta została najwyżej oceniona)</w:t>
      </w:r>
      <w:r w:rsidR="00454C5F" w:rsidRPr="00794AE0">
        <w:rPr>
          <w:rFonts w:ascii="Arial" w:hAnsi="Arial" w:cs="Arial"/>
          <w:b/>
          <w:bCs/>
          <w:sz w:val="22"/>
          <w:szCs w:val="22"/>
        </w:rPr>
        <w:t xml:space="preserve">: </w:t>
      </w:r>
    </w:p>
    <w:p w14:paraId="74C1F711" w14:textId="77777777" w:rsidR="00454C5F" w:rsidRPr="00794AE0" w:rsidRDefault="00454C5F" w:rsidP="00AE0061">
      <w:pPr>
        <w:pStyle w:val="NormalnyWeb"/>
        <w:spacing w:before="0" w:after="0"/>
        <w:ind w:left="403" w:hanging="403"/>
        <w:jc w:val="both"/>
        <w:rPr>
          <w:rFonts w:ascii="Arial" w:hAnsi="Arial" w:cs="Arial"/>
          <w:b/>
          <w:bCs/>
          <w:sz w:val="22"/>
          <w:szCs w:val="22"/>
        </w:rPr>
      </w:pPr>
    </w:p>
    <w:p w14:paraId="50304175" w14:textId="77777777" w:rsidR="00CF1F02" w:rsidRPr="00794AE0" w:rsidRDefault="00CF1F02">
      <w:pPr>
        <w:pStyle w:val="NormalnyWeb"/>
        <w:numPr>
          <w:ilvl w:val="0"/>
          <w:numId w:val="25"/>
        </w:numPr>
        <w:spacing w:before="0" w:after="0"/>
        <w:jc w:val="both"/>
        <w:rPr>
          <w:rFonts w:ascii="Arial" w:hAnsi="Arial" w:cs="Arial"/>
          <w:b/>
          <w:sz w:val="22"/>
          <w:szCs w:val="22"/>
          <w:lang w:eastAsia="pl-PL"/>
        </w:rPr>
      </w:pPr>
      <w:r w:rsidRPr="00794AE0">
        <w:rPr>
          <w:rFonts w:ascii="Arial" w:hAnsi="Arial" w:cs="Arial"/>
          <w:b/>
          <w:sz w:val="22"/>
          <w:szCs w:val="22"/>
          <w:lang w:eastAsia="pl-PL"/>
        </w:rPr>
        <w:t>Podstawy wykluczenia o których mowa w art. 108 ust. 1 Pzp</w:t>
      </w:r>
    </w:p>
    <w:p w14:paraId="664C1020" w14:textId="77777777" w:rsidR="00CF1F02" w:rsidRPr="00794AE0" w:rsidRDefault="00CF1F02" w:rsidP="00AE0061">
      <w:pPr>
        <w:pStyle w:val="NormalnyWeb"/>
        <w:spacing w:before="0" w:after="0"/>
        <w:ind w:left="403"/>
        <w:jc w:val="both"/>
        <w:rPr>
          <w:rFonts w:ascii="Arial" w:hAnsi="Arial" w:cs="Arial"/>
          <w:b/>
          <w:sz w:val="22"/>
          <w:szCs w:val="22"/>
          <w:lang w:eastAsia="pl-PL"/>
        </w:rPr>
      </w:pPr>
    </w:p>
    <w:p w14:paraId="318DFA7B" w14:textId="7ED046C3" w:rsidR="00131260" w:rsidRPr="00794AE0" w:rsidRDefault="001F6FC7" w:rsidP="00AE0061">
      <w:pPr>
        <w:pStyle w:val="NormalnyWeb"/>
        <w:spacing w:before="0" w:after="0"/>
        <w:ind w:left="708"/>
        <w:jc w:val="both"/>
        <w:rPr>
          <w:rFonts w:ascii="Arial" w:hAnsi="Arial" w:cs="Arial"/>
          <w:sz w:val="22"/>
          <w:szCs w:val="22"/>
        </w:rPr>
      </w:pPr>
      <w:r w:rsidRPr="00794AE0">
        <w:rPr>
          <w:rFonts w:ascii="Arial" w:hAnsi="Arial" w:cs="Arial"/>
          <w:b/>
          <w:sz w:val="22"/>
          <w:szCs w:val="22"/>
          <w:lang w:eastAsia="pl-PL"/>
        </w:rPr>
        <w:t xml:space="preserve">1.1. </w:t>
      </w:r>
      <w:r w:rsidR="00454C5F" w:rsidRPr="00794AE0">
        <w:rPr>
          <w:rFonts w:ascii="Arial" w:hAnsi="Arial" w:cs="Arial"/>
          <w:b/>
          <w:sz w:val="22"/>
          <w:szCs w:val="22"/>
          <w:lang w:eastAsia="pl-PL"/>
        </w:rPr>
        <w:t>Zamawiający wykluczy wykonawcę na podstawie art. 108 ust. 1</w:t>
      </w:r>
      <w:r w:rsidR="002860DA" w:rsidRPr="00794AE0">
        <w:rPr>
          <w:rFonts w:ascii="Arial" w:hAnsi="Arial" w:cs="Arial"/>
          <w:b/>
          <w:sz w:val="22"/>
          <w:szCs w:val="22"/>
          <w:lang w:eastAsia="pl-PL"/>
        </w:rPr>
        <w:t xml:space="preserve"> </w:t>
      </w:r>
      <w:r w:rsidR="00454C5F" w:rsidRPr="00794AE0">
        <w:rPr>
          <w:rFonts w:ascii="Arial" w:hAnsi="Arial" w:cs="Arial"/>
          <w:b/>
          <w:sz w:val="22"/>
          <w:szCs w:val="22"/>
          <w:lang w:eastAsia="pl-PL"/>
        </w:rPr>
        <w:t>Pzp w przypadku wystąpienia którejkolwiek z określonych w nim przesłanek</w:t>
      </w:r>
      <w:r w:rsidR="00F50D9E" w:rsidRPr="00794AE0">
        <w:rPr>
          <w:rFonts w:ascii="Arial" w:hAnsi="Arial" w:cs="Arial"/>
          <w:b/>
          <w:sz w:val="22"/>
          <w:szCs w:val="22"/>
          <w:lang w:eastAsia="pl-PL"/>
        </w:rPr>
        <w:t>.</w:t>
      </w:r>
    </w:p>
    <w:p w14:paraId="2ECF0C5D" w14:textId="77777777" w:rsidR="00454C5F" w:rsidRPr="00794AE0" w:rsidRDefault="00454C5F" w:rsidP="00AE0061">
      <w:pPr>
        <w:pStyle w:val="NormalnyWeb"/>
        <w:spacing w:before="0" w:after="0"/>
        <w:ind w:left="708" w:hanging="403"/>
        <w:jc w:val="both"/>
        <w:rPr>
          <w:rFonts w:ascii="Arial" w:hAnsi="Arial" w:cs="Arial"/>
          <w:b/>
          <w:bCs/>
          <w:sz w:val="22"/>
          <w:szCs w:val="22"/>
        </w:rPr>
      </w:pPr>
    </w:p>
    <w:p w14:paraId="581A10CB" w14:textId="77777777" w:rsidR="00454C5F" w:rsidRPr="00794AE0" w:rsidRDefault="00454C5F" w:rsidP="00AE0061">
      <w:pPr>
        <w:pStyle w:val="NormalnyWeb"/>
        <w:spacing w:before="0" w:after="0"/>
        <w:ind w:left="1133" w:hanging="425"/>
        <w:jc w:val="both"/>
        <w:rPr>
          <w:rFonts w:ascii="Arial" w:hAnsi="Arial" w:cs="Arial"/>
          <w:b/>
          <w:bCs/>
          <w:sz w:val="22"/>
          <w:szCs w:val="22"/>
        </w:rPr>
      </w:pPr>
      <w:r w:rsidRPr="00794AE0">
        <w:rPr>
          <w:rFonts w:ascii="Arial" w:hAnsi="Arial" w:cs="Arial"/>
          <w:b/>
          <w:bCs/>
          <w:sz w:val="22"/>
          <w:szCs w:val="22"/>
        </w:rPr>
        <w:t>1.</w:t>
      </w:r>
      <w:r w:rsidR="001F6FC7" w:rsidRPr="00794AE0">
        <w:rPr>
          <w:rFonts w:ascii="Arial" w:hAnsi="Arial" w:cs="Arial"/>
          <w:b/>
          <w:bCs/>
          <w:sz w:val="22"/>
          <w:szCs w:val="22"/>
        </w:rPr>
        <w:t>2</w:t>
      </w:r>
      <w:r w:rsidRPr="00794AE0">
        <w:rPr>
          <w:rFonts w:ascii="Arial" w:hAnsi="Arial" w:cs="Arial"/>
          <w:b/>
          <w:bCs/>
          <w:sz w:val="22"/>
          <w:szCs w:val="22"/>
        </w:rPr>
        <w:t xml:space="preserve">. </w:t>
      </w:r>
      <w:r w:rsidRPr="00794AE0">
        <w:rPr>
          <w:rFonts w:ascii="Arial" w:hAnsi="Arial" w:cs="Arial"/>
          <w:b/>
          <w:sz w:val="22"/>
          <w:szCs w:val="22"/>
          <w:lang w:eastAsia="pl-PL"/>
        </w:rPr>
        <w:t>W celu potwierdzenia braku podstaw wykluczenia wykonawcy z</w:t>
      </w:r>
      <w:r w:rsidR="0077154C" w:rsidRPr="00794AE0">
        <w:rPr>
          <w:rFonts w:ascii="Arial" w:hAnsi="Arial" w:cs="Arial"/>
          <w:b/>
          <w:sz w:val="22"/>
          <w:szCs w:val="22"/>
          <w:lang w:eastAsia="pl-PL"/>
        </w:rPr>
        <w:t> </w:t>
      </w:r>
      <w:r w:rsidRPr="00794AE0">
        <w:rPr>
          <w:rFonts w:ascii="Arial" w:hAnsi="Arial" w:cs="Arial"/>
          <w:b/>
          <w:sz w:val="22"/>
          <w:szCs w:val="22"/>
          <w:lang w:eastAsia="pl-PL"/>
        </w:rPr>
        <w:t xml:space="preserve">udziału w postępowaniu o udzielenie zamówienia o których mowa w art. 108 ust. 1 Pzp Wykonawca </w:t>
      </w:r>
      <w:r w:rsidR="001E474B" w:rsidRPr="00794AE0">
        <w:rPr>
          <w:rFonts w:ascii="Arial" w:hAnsi="Arial" w:cs="Arial"/>
          <w:b/>
          <w:sz w:val="22"/>
          <w:szCs w:val="22"/>
          <w:lang w:eastAsia="pl-PL"/>
        </w:rPr>
        <w:t>sk</w:t>
      </w:r>
      <w:r w:rsidR="00910631" w:rsidRPr="00794AE0">
        <w:rPr>
          <w:rFonts w:ascii="Arial" w:hAnsi="Arial" w:cs="Arial"/>
          <w:b/>
          <w:sz w:val="22"/>
          <w:szCs w:val="22"/>
          <w:lang w:eastAsia="pl-PL"/>
        </w:rPr>
        <w:t>ł</w:t>
      </w:r>
      <w:r w:rsidR="001E474B" w:rsidRPr="00794AE0">
        <w:rPr>
          <w:rFonts w:ascii="Arial" w:hAnsi="Arial" w:cs="Arial"/>
          <w:b/>
          <w:sz w:val="22"/>
          <w:szCs w:val="22"/>
          <w:lang w:eastAsia="pl-PL"/>
        </w:rPr>
        <w:t>ada</w:t>
      </w:r>
      <w:r w:rsidRPr="00794AE0">
        <w:rPr>
          <w:rFonts w:ascii="Arial" w:hAnsi="Arial" w:cs="Arial"/>
          <w:b/>
          <w:sz w:val="22"/>
          <w:szCs w:val="22"/>
          <w:lang w:eastAsia="pl-PL"/>
        </w:rPr>
        <w:t xml:space="preserve"> następujące </w:t>
      </w:r>
      <w:r w:rsidR="006159F4" w:rsidRPr="00794AE0">
        <w:rPr>
          <w:rFonts w:ascii="Arial" w:hAnsi="Arial" w:cs="Arial"/>
          <w:b/>
          <w:sz w:val="22"/>
          <w:szCs w:val="22"/>
          <w:lang w:eastAsia="pl-PL"/>
        </w:rPr>
        <w:t>podmiotowe środki dowodowe</w:t>
      </w:r>
      <w:r w:rsidRPr="00794AE0">
        <w:rPr>
          <w:rFonts w:ascii="Arial" w:hAnsi="Arial" w:cs="Arial"/>
          <w:b/>
          <w:bCs/>
          <w:sz w:val="22"/>
          <w:szCs w:val="22"/>
        </w:rPr>
        <w:t>:</w:t>
      </w:r>
    </w:p>
    <w:p w14:paraId="7B0320BF" w14:textId="77777777" w:rsidR="00454C5F" w:rsidRPr="00794AE0" w:rsidRDefault="00454C5F" w:rsidP="00AE0061">
      <w:pPr>
        <w:ind w:left="1133" w:hanging="425"/>
        <w:jc w:val="both"/>
        <w:rPr>
          <w:rFonts w:ascii="Arial" w:hAnsi="Arial" w:cs="Arial"/>
          <w:sz w:val="22"/>
          <w:szCs w:val="22"/>
        </w:rPr>
      </w:pPr>
    </w:p>
    <w:p w14:paraId="420C39E5" w14:textId="77777777" w:rsidR="003B010F" w:rsidRPr="00794AE0" w:rsidRDefault="003B010F" w:rsidP="00AE0061">
      <w:pPr>
        <w:ind w:left="1471" w:hanging="360"/>
        <w:jc w:val="both"/>
        <w:rPr>
          <w:rFonts w:ascii="Arial" w:hAnsi="Arial" w:cs="Arial"/>
          <w:sz w:val="22"/>
          <w:szCs w:val="22"/>
        </w:rPr>
      </w:pPr>
      <w:r w:rsidRPr="00794AE0">
        <w:rPr>
          <w:rFonts w:ascii="Arial" w:hAnsi="Arial" w:cs="Arial"/>
          <w:sz w:val="22"/>
          <w:szCs w:val="22"/>
        </w:rPr>
        <w:t xml:space="preserve">Zamawiający wymaga złożenia </w:t>
      </w:r>
      <w:r w:rsidR="00F86C1F" w:rsidRPr="00794AE0">
        <w:rPr>
          <w:rFonts w:ascii="Arial" w:hAnsi="Arial" w:cs="Arial"/>
          <w:sz w:val="22"/>
          <w:szCs w:val="22"/>
        </w:rPr>
        <w:t>oświadczenia o niepodleganiu wykluczeniu</w:t>
      </w:r>
      <w:r w:rsidRPr="00794AE0">
        <w:rPr>
          <w:rFonts w:ascii="Arial" w:hAnsi="Arial" w:cs="Arial"/>
          <w:sz w:val="22"/>
          <w:szCs w:val="22"/>
        </w:rPr>
        <w:t xml:space="preserve">. </w:t>
      </w:r>
    </w:p>
    <w:p w14:paraId="6A15DF6E" w14:textId="77777777" w:rsidR="00454C5F" w:rsidRPr="00794AE0" w:rsidRDefault="00454C5F" w:rsidP="00AE0061">
      <w:pPr>
        <w:ind w:left="375"/>
        <w:jc w:val="both"/>
        <w:rPr>
          <w:rFonts w:ascii="Arial" w:hAnsi="Arial" w:cs="Arial"/>
          <w:sz w:val="22"/>
          <w:szCs w:val="22"/>
        </w:rPr>
      </w:pPr>
    </w:p>
    <w:p w14:paraId="6429659C" w14:textId="77777777" w:rsidR="00CF1F02" w:rsidRPr="00794AE0" w:rsidRDefault="00CF1F02">
      <w:pPr>
        <w:numPr>
          <w:ilvl w:val="0"/>
          <w:numId w:val="25"/>
        </w:numPr>
        <w:rPr>
          <w:rFonts w:ascii="Arial" w:hAnsi="Arial" w:cs="Arial"/>
          <w:b/>
          <w:sz w:val="22"/>
          <w:szCs w:val="22"/>
        </w:rPr>
      </w:pPr>
      <w:r w:rsidRPr="00794AE0">
        <w:rPr>
          <w:rFonts w:ascii="Arial" w:hAnsi="Arial" w:cs="Arial"/>
          <w:b/>
          <w:sz w:val="22"/>
          <w:szCs w:val="22"/>
        </w:rPr>
        <w:t>Podstawy wykluczenia o których mowa w art. 109 ust. 1 Pzp.</w:t>
      </w:r>
    </w:p>
    <w:p w14:paraId="232C0C08" w14:textId="77777777" w:rsidR="00CF1F02" w:rsidRPr="00794AE0" w:rsidRDefault="00CF1F02" w:rsidP="00AE0061">
      <w:pPr>
        <w:ind w:left="851" w:hanging="425"/>
        <w:rPr>
          <w:rFonts w:ascii="Arial" w:hAnsi="Arial" w:cs="Arial"/>
          <w:b/>
          <w:sz w:val="22"/>
          <w:szCs w:val="22"/>
        </w:rPr>
      </w:pPr>
    </w:p>
    <w:p w14:paraId="6BD65A22" w14:textId="77777777" w:rsidR="00454C5F" w:rsidRPr="00794AE0" w:rsidRDefault="00454C5F" w:rsidP="00AE0061">
      <w:pPr>
        <w:ind w:left="993" w:hanging="426"/>
        <w:jc w:val="both"/>
        <w:rPr>
          <w:rFonts w:ascii="Arial" w:hAnsi="Arial" w:cs="Arial"/>
          <w:b/>
          <w:sz w:val="22"/>
          <w:szCs w:val="22"/>
        </w:rPr>
      </w:pPr>
      <w:r w:rsidRPr="00794AE0">
        <w:rPr>
          <w:rFonts w:ascii="Arial" w:hAnsi="Arial" w:cs="Arial"/>
          <w:b/>
          <w:sz w:val="22"/>
          <w:szCs w:val="22"/>
        </w:rPr>
        <w:t>2.</w:t>
      </w:r>
      <w:r w:rsidR="001F6FC7" w:rsidRPr="00794AE0">
        <w:rPr>
          <w:rFonts w:ascii="Arial" w:hAnsi="Arial" w:cs="Arial"/>
          <w:b/>
          <w:sz w:val="22"/>
          <w:szCs w:val="22"/>
        </w:rPr>
        <w:t>1.</w:t>
      </w:r>
      <w:r w:rsidRPr="00794AE0">
        <w:rPr>
          <w:rFonts w:ascii="Arial" w:hAnsi="Arial" w:cs="Arial"/>
          <w:b/>
          <w:sz w:val="22"/>
          <w:szCs w:val="22"/>
        </w:rPr>
        <w:t xml:space="preserve"> Zamawiający przewiduje wykluczenie wykonawcy na postawie art. 109 ust. 1 pkt. </w:t>
      </w:r>
      <w:r w:rsidR="00F13695" w:rsidRPr="00794AE0">
        <w:rPr>
          <w:rFonts w:ascii="Arial" w:hAnsi="Arial" w:cs="Arial"/>
          <w:b/>
          <w:sz w:val="22"/>
          <w:szCs w:val="22"/>
        </w:rPr>
        <w:t>5</w:t>
      </w:r>
      <w:r w:rsidR="009E7EFF" w:rsidRPr="00794AE0">
        <w:rPr>
          <w:rFonts w:ascii="Arial" w:hAnsi="Arial" w:cs="Arial"/>
          <w:b/>
          <w:sz w:val="22"/>
          <w:szCs w:val="22"/>
        </w:rPr>
        <w:t xml:space="preserve"> - </w:t>
      </w:r>
      <w:r w:rsidR="00F13695" w:rsidRPr="00794AE0">
        <w:rPr>
          <w:rFonts w:ascii="Arial" w:hAnsi="Arial" w:cs="Arial"/>
          <w:b/>
          <w:sz w:val="22"/>
          <w:szCs w:val="22"/>
        </w:rPr>
        <w:t xml:space="preserve">10 </w:t>
      </w:r>
      <w:r w:rsidRPr="00794AE0">
        <w:rPr>
          <w:rFonts w:ascii="Arial" w:hAnsi="Arial" w:cs="Arial"/>
          <w:b/>
          <w:sz w:val="22"/>
          <w:szCs w:val="22"/>
        </w:rPr>
        <w:t>Pzp</w:t>
      </w:r>
      <w:r w:rsidR="001F6FC7" w:rsidRPr="00794AE0">
        <w:rPr>
          <w:rFonts w:ascii="Arial" w:hAnsi="Arial" w:cs="Arial"/>
          <w:b/>
          <w:sz w:val="22"/>
          <w:szCs w:val="22"/>
        </w:rPr>
        <w:t xml:space="preserve"> tj</w:t>
      </w:r>
      <w:r w:rsidRPr="00794AE0">
        <w:rPr>
          <w:rFonts w:ascii="Arial" w:hAnsi="Arial" w:cs="Arial"/>
          <w:b/>
          <w:sz w:val="22"/>
          <w:szCs w:val="22"/>
        </w:rPr>
        <w:t>.</w:t>
      </w:r>
      <w:r w:rsidR="001F6FC7" w:rsidRPr="00794AE0">
        <w:rPr>
          <w:rFonts w:ascii="Arial" w:hAnsi="Arial" w:cs="Arial"/>
          <w:b/>
          <w:sz w:val="22"/>
          <w:szCs w:val="22"/>
        </w:rPr>
        <w:t>:</w:t>
      </w:r>
    </w:p>
    <w:p w14:paraId="194CB248" w14:textId="77777777" w:rsidR="00454C5F" w:rsidRPr="00794AE0" w:rsidRDefault="00454C5F" w:rsidP="00AE0061">
      <w:pPr>
        <w:pStyle w:val="NormalnyWeb"/>
        <w:spacing w:before="0" w:after="0"/>
        <w:jc w:val="both"/>
        <w:rPr>
          <w:rFonts w:ascii="Arial" w:hAnsi="Arial" w:cs="Arial"/>
          <w:i/>
          <w:sz w:val="22"/>
          <w:szCs w:val="22"/>
        </w:rPr>
      </w:pPr>
    </w:p>
    <w:p w14:paraId="2E60253C" w14:textId="77777777" w:rsidR="00D96616" w:rsidRPr="00794AE0" w:rsidRDefault="00D96616">
      <w:pPr>
        <w:numPr>
          <w:ilvl w:val="2"/>
          <w:numId w:val="25"/>
        </w:numPr>
        <w:tabs>
          <w:tab w:val="left" w:pos="1701"/>
        </w:tabs>
        <w:ind w:left="1701" w:hanging="708"/>
        <w:jc w:val="both"/>
        <w:rPr>
          <w:rFonts w:ascii="Arial" w:hAnsi="Arial" w:cs="Arial"/>
          <w:iCs/>
          <w:sz w:val="22"/>
          <w:szCs w:val="22"/>
        </w:rPr>
      </w:pPr>
      <w:r w:rsidRPr="00794AE0">
        <w:rPr>
          <w:rFonts w:ascii="Arial" w:hAnsi="Arial" w:cs="Arial"/>
          <w:iCs/>
          <w:sz w:val="22"/>
          <w:szCs w:val="22"/>
        </w:rPr>
        <w:t xml:space="preserve">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w:t>
      </w:r>
    </w:p>
    <w:p w14:paraId="398147AA" w14:textId="77777777" w:rsidR="009E7EFF" w:rsidRPr="00794AE0" w:rsidRDefault="009E7EFF">
      <w:pPr>
        <w:numPr>
          <w:ilvl w:val="2"/>
          <w:numId w:val="25"/>
        </w:numPr>
        <w:tabs>
          <w:tab w:val="left" w:pos="1701"/>
        </w:tabs>
        <w:ind w:left="1701" w:hanging="708"/>
        <w:jc w:val="both"/>
        <w:rPr>
          <w:rFonts w:ascii="Arial" w:hAnsi="Arial" w:cs="Arial"/>
          <w:iCs/>
          <w:sz w:val="22"/>
          <w:szCs w:val="22"/>
        </w:rPr>
      </w:pPr>
      <w:r w:rsidRPr="00794AE0">
        <w:rPr>
          <w:rFonts w:ascii="Arial" w:hAnsi="Arial" w:cs="Arial"/>
          <w:iCs/>
          <w:sz w:val="22"/>
          <w:szCs w:val="22"/>
        </w:rPr>
        <w:t>jeżeli występuje konflikt interesów w rozumieniu art. 56 ust. 2, którego nie można skutecznie wyeliminować w inny sposób niż przez wykluczenie wykonawcy;</w:t>
      </w:r>
    </w:p>
    <w:p w14:paraId="2FA70892" w14:textId="77777777" w:rsidR="00D96616" w:rsidRPr="00794AE0" w:rsidRDefault="00D96616" w:rsidP="00AE0061">
      <w:pPr>
        <w:tabs>
          <w:tab w:val="left" w:pos="1701"/>
        </w:tabs>
        <w:ind w:left="1701" w:hanging="708"/>
        <w:jc w:val="both"/>
        <w:rPr>
          <w:rFonts w:ascii="Arial" w:hAnsi="Arial" w:cs="Arial"/>
          <w:iCs/>
          <w:sz w:val="22"/>
          <w:szCs w:val="22"/>
        </w:rPr>
      </w:pPr>
      <w:r w:rsidRPr="00794AE0">
        <w:rPr>
          <w:rFonts w:ascii="Arial" w:hAnsi="Arial" w:cs="Arial"/>
          <w:iCs/>
          <w:sz w:val="22"/>
          <w:szCs w:val="22"/>
        </w:rPr>
        <w:t>2.</w:t>
      </w:r>
      <w:r w:rsidR="007B7E28" w:rsidRPr="00794AE0">
        <w:rPr>
          <w:rFonts w:ascii="Arial" w:hAnsi="Arial" w:cs="Arial"/>
          <w:iCs/>
          <w:sz w:val="22"/>
          <w:szCs w:val="22"/>
        </w:rPr>
        <w:t>1</w:t>
      </w:r>
      <w:r w:rsidRPr="00794AE0">
        <w:rPr>
          <w:rFonts w:ascii="Arial" w:hAnsi="Arial" w:cs="Arial"/>
          <w:iCs/>
          <w:sz w:val="22"/>
          <w:szCs w:val="22"/>
        </w:rPr>
        <w:t>.</w:t>
      </w:r>
      <w:r w:rsidR="004E4A82" w:rsidRPr="00794AE0">
        <w:rPr>
          <w:rFonts w:ascii="Arial" w:hAnsi="Arial" w:cs="Arial"/>
          <w:iCs/>
          <w:sz w:val="22"/>
          <w:szCs w:val="22"/>
        </w:rPr>
        <w:t>3</w:t>
      </w:r>
      <w:r w:rsidRPr="00794AE0">
        <w:rPr>
          <w:rFonts w:ascii="Arial" w:hAnsi="Arial" w:cs="Arial"/>
          <w:iCs/>
          <w:sz w:val="22"/>
          <w:szCs w:val="22"/>
        </w:rPr>
        <w:t>.</w:t>
      </w:r>
      <w:r w:rsidR="009E7EFF" w:rsidRPr="00794AE0">
        <w:rPr>
          <w:rFonts w:ascii="Arial" w:hAnsi="Arial" w:cs="Arial"/>
          <w:iCs/>
          <w:color w:val="FF0000"/>
          <w:sz w:val="22"/>
          <w:szCs w:val="22"/>
        </w:rPr>
        <w:tab/>
      </w:r>
      <w:r w:rsidRPr="00794AE0">
        <w:rPr>
          <w:rFonts w:ascii="Arial" w:hAnsi="Arial" w:cs="Arial"/>
          <w:iCs/>
          <w:sz w:val="22"/>
          <w:szCs w:val="22"/>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w:t>
      </w:r>
    </w:p>
    <w:p w14:paraId="36008B47" w14:textId="77777777" w:rsidR="00D96616" w:rsidRPr="00794AE0" w:rsidRDefault="00D96616" w:rsidP="00AE0061">
      <w:pPr>
        <w:ind w:left="1699" w:hanging="706"/>
        <w:jc w:val="both"/>
        <w:rPr>
          <w:rFonts w:ascii="Arial" w:hAnsi="Arial" w:cs="Arial"/>
          <w:iCs/>
          <w:sz w:val="22"/>
          <w:szCs w:val="22"/>
        </w:rPr>
      </w:pPr>
      <w:r w:rsidRPr="00794AE0">
        <w:rPr>
          <w:rFonts w:ascii="Arial" w:hAnsi="Arial" w:cs="Arial"/>
          <w:iCs/>
          <w:sz w:val="22"/>
          <w:szCs w:val="22"/>
        </w:rPr>
        <w:t>2.</w:t>
      </w:r>
      <w:r w:rsidR="007B7E28" w:rsidRPr="00794AE0">
        <w:rPr>
          <w:rFonts w:ascii="Arial" w:hAnsi="Arial" w:cs="Arial"/>
          <w:iCs/>
          <w:sz w:val="22"/>
          <w:szCs w:val="22"/>
        </w:rPr>
        <w:t>1</w:t>
      </w:r>
      <w:r w:rsidRPr="00794AE0">
        <w:rPr>
          <w:rFonts w:ascii="Arial" w:hAnsi="Arial" w:cs="Arial"/>
          <w:iCs/>
          <w:sz w:val="22"/>
          <w:szCs w:val="22"/>
        </w:rPr>
        <w:t>.</w:t>
      </w:r>
      <w:r w:rsidR="004E4A82" w:rsidRPr="00794AE0">
        <w:rPr>
          <w:rFonts w:ascii="Arial" w:hAnsi="Arial" w:cs="Arial"/>
          <w:iCs/>
          <w:sz w:val="22"/>
          <w:szCs w:val="22"/>
        </w:rPr>
        <w:t>4</w:t>
      </w:r>
      <w:r w:rsidR="009E7EFF" w:rsidRPr="00794AE0">
        <w:rPr>
          <w:rFonts w:ascii="Arial" w:hAnsi="Arial" w:cs="Arial"/>
          <w:iCs/>
          <w:sz w:val="22"/>
          <w:szCs w:val="22"/>
        </w:rPr>
        <w:tab/>
      </w:r>
      <w:r w:rsidRPr="00794AE0">
        <w:rPr>
          <w:rFonts w:ascii="Arial" w:hAnsi="Arial" w:cs="Arial"/>
          <w:iCs/>
          <w:sz w:val="22"/>
          <w:szCs w:val="22"/>
        </w:rPr>
        <w:t xml:space="preserve">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4DEBEC26" w14:textId="77777777" w:rsidR="009E7EFF" w:rsidRPr="00794AE0" w:rsidRDefault="009E7EFF" w:rsidP="00AE0061">
      <w:pPr>
        <w:ind w:left="1699" w:hanging="706"/>
        <w:jc w:val="both"/>
        <w:rPr>
          <w:rFonts w:ascii="Arial" w:hAnsi="Arial" w:cs="Arial"/>
          <w:iCs/>
          <w:sz w:val="22"/>
          <w:szCs w:val="22"/>
        </w:rPr>
      </w:pPr>
      <w:r w:rsidRPr="00794AE0">
        <w:rPr>
          <w:rFonts w:ascii="Arial" w:hAnsi="Arial" w:cs="Arial"/>
          <w:iCs/>
          <w:sz w:val="22"/>
          <w:szCs w:val="22"/>
        </w:rPr>
        <w:t>2.1.</w:t>
      </w:r>
      <w:r w:rsidR="004E4A82" w:rsidRPr="00794AE0">
        <w:rPr>
          <w:rFonts w:ascii="Arial" w:hAnsi="Arial" w:cs="Arial"/>
          <w:iCs/>
          <w:sz w:val="22"/>
          <w:szCs w:val="22"/>
        </w:rPr>
        <w:t>5</w:t>
      </w:r>
      <w:r w:rsidRPr="00794AE0">
        <w:rPr>
          <w:rFonts w:ascii="Arial" w:hAnsi="Arial" w:cs="Arial"/>
          <w:iCs/>
          <w:sz w:val="22"/>
          <w:szCs w:val="22"/>
        </w:rPr>
        <w:tab/>
        <w:t>który bezprawnie wpływał lub próbował wpływać na czynności zamawiającego lub próbował pozyskać lub pozyskał informacje poufne, mogące dać mu przewagę w postępowaniu o udzielenie zamówienia;</w:t>
      </w:r>
    </w:p>
    <w:p w14:paraId="6ECF40F9" w14:textId="77777777" w:rsidR="00D96616" w:rsidRPr="00794AE0" w:rsidRDefault="00D96616" w:rsidP="00AE0061">
      <w:pPr>
        <w:ind w:left="1699" w:hanging="706"/>
        <w:jc w:val="both"/>
        <w:rPr>
          <w:rFonts w:ascii="Arial" w:hAnsi="Arial" w:cs="Arial"/>
          <w:iCs/>
          <w:sz w:val="22"/>
          <w:szCs w:val="22"/>
        </w:rPr>
      </w:pPr>
      <w:r w:rsidRPr="00794AE0">
        <w:rPr>
          <w:rFonts w:ascii="Arial" w:hAnsi="Arial" w:cs="Arial"/>
          <w:iCs/>
          <w:sz w:val="22"/>
          <w:szCs w:val="22"/>
        </w:rPr>
        <w:t>2.</w:t>
      </w:r>
      <w:r w:rsidR="007B7E28" w:rsidRPr="00794AE0">
        <w:rPr>
          <w:rFonts w:ascii="Arial" w:hAnsi="Arial" w:cs="Arial"/>
          <w:iCs/>
          <w:sz w:val="22"/>
          <w:szCs w:val="22"/>
        </w:rPr>
        <w:t>1</w:t>
      </w:r>
      <w:r w:rsidRPr="00794AE0">
        <w:rPr>
          <w:rFonts w:ascii="Arial" w:hAnsi="Arial" w:cs="Arial"/>
          <w:iCs/>
          <w:sz w:val="22"/>
          <w:szCs w:val="22"/>
        </w:rPr>
        <w:t>.</w:t>
      </w:r>
      <w:r w:rsidR="004E4A82" w:rsidRPr="00794AE0">
        <w:rPr>
          <w:rFonts w:ascii="Arial" w:hAnsi="Arial" w:cs="Arial"/>
          <w:iCs/>
          <w:sz w:val="22"/>
          <w:szCs w:val="22"/>
        </w:rPr>
        <w:t>6</w:t>
      </w:r>
      <w:r w:rsidR="009E7EFF" w:rsidRPr="00794AE0">
        <w:rPr>
          <w:rFonts w:ascii="Arial" w:hAnsi="Arial" w:cs="Arial"/>
          <w:iCs/>
          <w:sz w:val="22"/>
          <w:szCs w:val="22"/>
        </w:rPr>
        <w:tab/>
      </w:r>
      <w:r w:rsidRPr="00794AE0">
        <w:rPr>
          <w:rFonts w:ascii="Arial" w:hAnsi="Arial" w:cs="Arial"/>
          <w:iCs/>
          <w:sz w:val="22"/>
          <w:szCs w:val="22"/>
        </w:rPr>
        <w:t xml:space="preserve"> który w wyniku lekkomyślności lub niedbalstwa przedstawił informacje wprowadzające w błąd, co mogło mieć istotny wpływ na decyzje podejmowane przez zamawiającego w postępowaniu o udzielenie zamówienia.</w:t>
      </w:r>
    </w:p>
    <w:p w14:paraId="1FFC8220" w14:textId="77777777" w:rsidR="00454C5F" w:rsidRPr="00794AE0" w:rsidRDefault="00454C5F" w:rsidP="00AE0061">
      <w:pPr>
        <w:ind w:left="1275" w:hanging="567"/>
        <w:jc w:val="both"/>
        <w:rPr>
          <w:rFonts w:ascii="Arial" w:hAnsi="Arial" w:cs="Arial"/>
          <w:sz w:val="22"/>
          <w:szCs w:val="22"/>
          <w:lang w:eastAsia="pl-PL"/>
        </w:rPr>
      </w:pPr>
      <w:r w:rsidRPr="00794AE0">
        <w:rPr>
          <w:rFonts w:ascii="Arial" w:hAnsi="Arial" w:cs="Arial"/>
          <w:b/>
          <w:bCs/>
          <w:sz w:val="22"/>
          <w:szCs w:val="22"/>
        </w:rPr>
        <w:t>2.</w:t>
      </w:r>
      <w:r w:rsidR="001F6FC7" w:rsidRPr="00794AE0">
        <w:rPr>
          <w:rFonts w:ascii="Arial" w:hAnsi="Arial" w:cs="Arial"/>
          <w:b/>
          <w:bCs/>
          <w:sz w:val="22"/>
          <w:szCs w:val="22"/>
        </w:rPr>
        <w:t>2</w:t>
      </w:r>
      <w:r w:rsidRPr="00794AE0">
        <w:rPr>
          <w:rFonts w:ascii="Arial" w:hAnsi="Arial" w:cs="Arial"/>
          <w:b/>
          <w:bCs/>
          <w:sz w:val="22"/>
          <w:szCs w:val="22"/>
        </w:rPr>
        <w:t xml:space="preserve">. </w:t>
      </w:r>
      <w:r w:rsidRPr="00794AE0">
        <w:rPr>
          <w:rFonts w:ascii="Arial" w:hAnsi="Arial" w:cs="Arial"/>
          <w:b/>
          <w:sz w:val="22"/>
          <w:szCs w:val="22"/>
          <w:lang w:eastAsia="pl-PL"/>
        </w:rPr>
        <w:t>W celu potwierdzenia braku podstaw wykluczenia wymienionych w</w:t>
      </w:r>
      <w:r w:rsidR="00131260" w:rsidRPr="00794AE0">
        <w:rPr>
          <w:rFonts w:ascii="Arial" w:hAnsi="Arial" w:cs="Arial"/>
          <w:b/>
          <w:sz w:val="22"/>
          <w:szCs w:val="22"/>
          <w:lang w:eastAsia="pl-PL"/>
        </w:rPr>
        <w:t> </w:t>
      </w:r>
      <w:r w:rsidRPr="00794AE0">
        <w:rPr>
          <w:rFonts w:ascii="Arial" w:hAnsi="Arial" w:cs="Arial"/>
          <w:b/>
          <w:sz w:val="22"/>
          <w:szCs w:val="22"/>
          <w:lang w:eastAsia="pl-PL"/>
        </w:rPr>
        <w:t xml:space="preserve"> pkt. 2</w:t>
      </w:r>
      <w:r w:rsidR="001F6FC7" w:rsidRPr="00794AE0">
        <w:rPr>
          <w:rFonts w:ascii="Arial" w:hAnsi="Arial" w:cs="Arial"/>
          <w:b/>
          <w:sz w:val="22"/>
          <w:szCs w:val="22"/>
          <w:lang w:eastAsia="pl-PL"/>
        </w:rPr>
        <w:t>.1.</w:t>
      </w:r>
      <w:r w:rsidRPr="00794AE0">
        <w:rPr>
          <w:rFonts w:ascii="Arial" w:hAnsi="Arial" w:cs="Arial"/>
          <w:b/>
          <w:sz w:val="22"/>
          <w:szCs w:val="22"/>
          <w:lang w:eastAsia="pl-PL"/>
        </w:rPr>
        <w:t xml:space="preserve"> Wykonawca </w:t>
      </w:r>
      <w:r w:rsidR="001E474B" w:rsidRPr="00794AE0">
        <w:rPr>
          <w:rFonts w:ascii="Arial" w:hAnsi="Arial" w:cs="Arial"/>
          <w:b/>
          <w:sz w:val="22"/>
          <w:szCs w:val="22"/>
          <w:lang w:eastAsia="pl-PL"/>
        </w:rPr>
        <w:t>składa</w:t>
      </w:r>
      <w:r w:rsidRPr="00794AE0">
        <w:rPr>
          <w:rFonts w:ascii="Arial" w:hAnsi="Arial" w:cs="Arial"/>
          <w:b/>
          <w:sz w:val="22"/>
          <w:szCs w:val="22"/>
          <w:lang w:eastAsia="pl-PL"/>
        </w:rPr>
        <w:t xml:space="preserve"> następujące </w:t>
      </w:r>
      <w:r w:rsidR="006159F4" w:rsidRPr="00794AE0">
        <w:rPr>
          <w:rFonts w:ascii="Arial" w:hAnsi="Arial" w:cs="Arial"/>
          <w:b/>
          <w:sz w:val="22"/>
          <w:szCs w:val="22"/>
          <w:lang w:eastAsia="pl-PL"/>
        </w:rPr>
        <w:t>podmiotowe środki dowodowe</w:t>
      </w:r>
      <w:r w:rsidRPr="00794AE0">
        <w:rPr>
          <w:rFonts w:ascii="Arial" w:hAnsi="Arial" w:cs="Arial"/>
          <w:b/>
          <w:sz w:val="22"/>
          <w:szCs w:val="22"/>
          <w:lang w:eastAsia="pl-PL"/>
        </w:rPr>
        <w:t>:</w:t>
      </w:r>
    </w:p>
    <w:p w14:paraId="3518CE3B" w14:textId="77777777" w:rsidR="00454C5F" w:rsidRPr="00794AE0" w:rsidRDefault="00454C5F" w:rsidP="00AE0061">
      <w:pPr>
        <w:pStyle w:val="NormalnyWeb"/>
        <w:spacing w:before="0" w:after="0"/>
        <w:jc w:val="both"/>
        <w:rPr>
          <w:rFonts w:ascii="Arial" w:hAnsi="Arial" w:cs="Arial"/>
          <w:i/>
          <w:sz w:val="22"/>
          <w:szCs w:val="22"/>
        </w:rPr>
      </w:pPr>
    </w:p>
    <w:p w14:paraId="13AC87A6" w14:textId="77777777" w:rsidR="00454C5F" w:rsidRPr="00794AE0" w:rsidRDefault="00454C5F" w:rsidP="00AE0061">
      <w:pPr>
        <w:pStyle w:val="NormalnyWeb"/>
        <w:spacing w:before="0" w:after="0"/>
        <w:ind w:left="1514" w:hanging="403"/>
        <w:jc w:val="both"/>
        <w:rPr>
          <w:rFonts w:ascii="Arial" w:hAnsi="Arial" w:cs="Arial"/>
          <w:i/>
          <w:sz w:val="22"/>
          <w:szCs w:val="22"/>
        </w:rPr>
      </w:pPr>
      <w:r w:rsidRPr="00794AE0">
        <w:rPr>
          <w:rFonts w:ascii="Arial" w:hAnsi="Arial" w:cs="Arial"/>
          <w:i/>
          <w:sz w:val="22"/>
          <w:szCs w:val="22"/>
        </w:rPr>
        <w:t xml:space="preserve">Zamawiający </w:t>
      </w:r>
      <w:r w:rsidR="00F86C1F" w:rsidRPr="00794AE0">
        <w:rPr>
          <w:rFonts w:ascii="Arial" w:hAnsi="Arial" w:cs="Arial"/>
          <w:sz w:val="22"/>
          <w:szCs w:val="22"/>
        </w:rPr>
        <w:t>wymaga złożenia oświadczenia o niepodleganiu wykluczeniu.</w:t>
      </w:r>
    </w:p>
    <w:p w14:paraId="5CDCB974" w14:textId="77777777" w:rsidR="00454C5F" w:rsidRPr="00794AE0" w:rsidRDefault="00454C5F" w:rsidP="00AE0061">
      <w:pPr>
        <w:pStyle w:val="NormalnyWeb"/>
        <w:spacing w:before="0" w:after="0"/>
        <w:ind w:left="1514" w:hanging="403"/>
        <w:jc w:val="both"/>
        <w:rPr>
          <w:rFonts w:ascii="Arial" w:hAnsi="Arial" w:cs="Arial"/>
          <w:i/>
          <w:sz w:val="22"/>
          <w:szCs w:val="22"/>
        </w:rPr>
      </w:pPr>
    </w:p>
    <w:p w14:paraId="1AC3824A" w14:textId="77777777" w:rsidR="001E474B" w:rsidRPr="00794AE0" w:rsidRDefault="00454C5F" w:rsidP="00AE0061">
      <w:pPr>
        <w:pStyle w:val="NormalnyWeb"/>
        <w:spacing w:before="0" w:after="0"/>
        <w:ind w:left="425" w:hanging="425"/>
        <w:jc w:val="both"/>
        <w:rPr>
          <w:rFonts w:ascii="Arial" w:hAnsi="Arial" w:cs="Arial"/>
          <w:b/>
          <w:bCs/>
          <w:sz w:val="22"/>
          <w:szCs w:val="22"/>
        </w:rPr>
      </w:pPr>
      <w:r w:rsidRPr="00794AE0">
        <w:rPr>
          <w:rFonts w:ascii="Arial" w:hAnsi="Arial" w:cs="Arial"/>
          <w:b/>
          <w:bCs/>
          <w:sz w:val="22"/>
          <w:szCs w:val="22"/>
        </w:rPr>
        <w:t>3. Informacja dla Wykonawców mających siedzibę lub miejsce zamieszkania poza terytorium RP</w:t>
      </w:r>
      <w:r w:rsidR="006F1548" w:rsidRPr="00794AE0">
        <w:rPr>
          <w:rFonts w:ascii="Arial" w:hAnsi="Arial" w:cs="Arial"/>
          <w:b/>
          <w:bCs/>
          <w:sz w:val="22"/>
          <w:szCs w:val="22"/>
        </w:rPr>
        <w:t xml:space="preserve">  - </w:t>
      </w:r>
      <w:r w:rsidR="001E474B" w:rsidRPr="00794AE0">
        <w:rPr>
          <w:rFonts w:ascii="Arial" w:hAnsi="Arial" w:cs="Arial"/>
          <w:sz w:val="22"/>
          <w:szCs w:val="22"/>
        </w:rPr>
        <w:t>Nie dotyczy</w:t>
      </w:r>
    </w:p>
    <w:p w14:paraId="596A20FB" w14:textId="77777777" w:rsidR="001E474B" w:rsidRPr="00794AE0" w:rsidRDefault="001E474B" w:rsidP="00AE0061">
      <w:pPr>
        <w:pStyle w:val="NormalnyWeb"/>
        <w:spacing w:before="0" w:after="0"/>
        <w:ind w:left="403" w:hanging="403"/>
        <w:jc w:val="both"/>
        <w:rPr>
          <w:rFonts w:ascii="Arial" w:hAnsi="Arial" w:cs="Arial"/>
          <w:b/>
          <w:bCs/>
          <w:sz w:val="22"/>
          <w:szCs w:val="22"/>
        </w:rPr>
      </w:pPr>
    </w:p>
    <w:p w14:paraId="57801DB1" w14:textId="77777777" w:rsidR="009C2DBC" w:rsidRPr="00794AE0" w:rsidRDefault="009C2DBC" w:rsidP="00AE0061">
      <w:pPr>
        <w:ind w:left="142" w:hanging="284"/>
        <w:jc w:val="both"/>
        <w:rPr>
          <w:rFonts w:ascii="Arial" w:hAnsi="Arial" w:cs="Arial"/>
          <w:b/>
          <w:bCs/>
          <w:sz w:val="22"/>
          <w:szCs w:val="22"/>
        </w:rPr>
      </w:pPr>
      <w:r w:rsidRPr="00794AE0">
        <w:rPr>
          <w:rFonts w:ascii="Arial" w:hAnsi="Arial" w:cs="Arial"/>
          <w:b/>
          <w:bCs/>
          <w:sz w:val="22"/>
          <w:szCs w:val="22"/>
        </w:rPr>
        <w:t>4. Podstawy wykluczenia o których mowa w art.  7 ust. 1 ustawy z dnia 13 kwietnia 2022 r. o szczególnych rozwiązaniach w zakresie przeciwdziałania wspieraniu agresji na Ukrainę oraz służących ochronie bezpieczeństwa narodowego (zwanej dalej ustawą o szczególnych rozwiązaniach)</w:t>
      </w:r>
    </w:p>
    <w:p w14:paraId="76533D1E" w14:textId="77777777" w:rsidR="00794AE0" w:rsidRPr="00794AE0" w:rsidRDefault="009C2DBC" w:rsidP="00AE0061">
      <w:pPr>
        <w:ind w:left="425" w:firstLine="1"/>
        <w:jc w:val="both"/>
        <w:rPr>
          <w:rFonts w:ascii="Arial" w:hAnsi="Arial" w:cs="Arial"/>
          <w:sz w:val="22"/>
          <w:szCs w:val="22"/>
        </w:rPr>
      </w:pPr>
      <w:r w:rsidRPr="00794AE0">
        <w:rPr>
          <w:rFonts w:ascii="Arial" w:hAnsi="Arial" w:cs="Arial"/>
          <w:b/>
          <w:bCs/>
          <w:sz w:val="22"/>
          <w:szCs w:val="22"/>
        </w:rPr>
        <w:t xml:space="preserve">4.1. </w:t>
      </w:r>
      <w:r w:rsidR="00794AE0" w:rsidRPr="00794AE0">
        <w:rPr>
          <w:rFonts w:ascii="Arial" w:hAnsi="Arial" w:cs="Arial"/>
          <w:b/>
          <w:bCs/>
          <w:sz w:val="22"/>
          <w:szCs w:val="22"/>
        </w:rPr>
        <w:t>1.</w:t>
      </w:r>
      <w:r w:rsidR="00794AE0" w:rsidRPr="00794AE0">
        <w:rPr>
          <w:rFonts w:ascii="Arial" w:hAnsi="Arial" w:cs="Arial"/>
          <w:b/>
          <w:bCs/>
          <w:sz w:val="22"/>
          <w:szCs w:val="22"/>
        </w:rPr>
        <w:tab/>
      </w:r>
      <w:r w:rsidR="00794AE0" w:rsidRPr="00794AE0">
        <w:rPr>
          <w:rFonts w:ascii="Arial" w:hAnsi="Arial" w:cs="Arial"/>
          <w:sz w:val="22"/>
          <w:szCs w:val="22"/>
        </w:rPr>
        <w:t>Z postępowania o udzielenie zamówienia wyklucza się Wykonawców, w stosunku do których zachodzi którakolwiek z okoliczności wskazanych: w art. 108 ust. 1 ustawy, oraz w art. 7 ust. 1 ustawy z dnia 13 kwietnia 2022 r. o szczególnych rozwiązaniach w zakresie przeciwdziałania wspieraniu agresji na Ukrainę oraz służących ochronie bezpieczeństwa narodowego (t.j. Dz.U. 2025 poz. 514) stanowi, że z postępowania o udzielenie zamówienia publicznego wyklucza się wykonawcę lub uczestnika konkursu:</w:t>
      </w:r>
    </w:p>
    <w:p w14:paraId="725CA7B9" w14:textId="77777777" w:rsidR="00794AE0" w:rsidRPr="00794AE0" w:rsidRDefault="00794AE0" w:rsidP="00AE0061">
      <w:pPr>
        <w:ind w:left="425" w:firstLine="1"/>
        <w:jc w:val="both"/>
        <w:rPr>
          <w:rFonts w:ascii="Arial" w:hAnsi="Arial" w:cs="Arial"/>
          <w:sz w:val="22"/>
          <w:szCs w:val="22"/>
        </w:rPr>
      </w:pPr>
      <w:r w:rsidRPr="00794AE0">
        <w:rPr>
          <w:rFonts w:ascii="Arial" w:hAnsi="Arial" w:cs="Arial"/>
          <w:sz w:val="22"/>
          <w:szCs w:val="22"/>
        </w:rPr>
        <w:t>- wymienionego w wykazach określonych w rozporządzeniu Rady (WE) nr 765/2006 oraz rozporządzeniu Rady (UE) nr 269/2014 albo wpisanego na listę prowadzoną na podstawie tej ustawy;</w:t>
      </w:r>
    </w:p>
    <w:p w14:paraId="679B6B4D" w14:textId="77777777" w:rsidR="00794AE0" w:rsidRPr="00794AE0" w:rsidRDefault="00794AE0" w:rsidP="00AE0061">
      <w:pPr>
        <w:ind w:left="425" w:firstLine="1"/>
        <w:jc w:val="both"/>
        <w:rPr>
          <w:rFonts w:ascii="Arial" w:hAnsi="Arial" w:cs="Arial"/>
          <w:sz w:val="22"/>
          <w:szCs w:val="22"/>
        </w:rPr>
      </w:pPr>
      <w:r w:rsidRPr="00794AE0">
        <w:rPr>
          <w:rFonts w:ascii="Arial" w:hAnsi="Arial" w:cs="Arial"/>
          <w:sz w:val="22"/>
          <w:szCs w:val="22"/>
        </w:rPr>
        <w:t>- którego beneficjent rzeczywisty w rozumieniu ustawy z dnia 1 marca 2018 r. o przeciwdziałaniu praniu pieniędzy oraz finansowaniu terroryzmu jest osobą wymienioną w tych wykazach albo wpisaną na listę;</w:t>
      </w:r>
    </w:p>
    <w:p w14:paraId="2000090E" w14:textId="507055FE" w:rsidR="009C2DBC" w:rsidRPr="00794AE0" w:rsidRDefault="00794AE0" w:rsidP="00AE0061">
      <w:pPr>
        <w:ind w:left="425" w:firstLine="1"/>
        <w:jc w:val="both"/>
        <w:rPr>
          <w:rFonts w:ascii="Arial" w:hAnsi="Arial" w:cs="Arial"/>
          <w:sz w:val="22"/>
          <w:szCs w:val="22"/>
        </w:rPr>
      </w:pPr>
      <w:r w:rsidRPr="00794AE0">
        <w:rPr>
          <w:rFonts w:ascii="Arial" w:hAnsi="Arial" w:cs="Arial"/>
          <w:sz w:val="22"/>
          <w:szCs w:val="22"/>
        </w:rPr>
        <w:t>- którego jednostką dominującą w rozumieniu art. 3 ust. 1 pkt 37 ustawy z dnia 29 września 1994 r. o rachunkowości jest podmiot wymieniony w tych wykazach albo wpisany na listę.</w:t>
      </w:r>
    </w:p>
    <w:p w14:paraId="0EE67633" w14:textId="77777777" w:rsidR="00794AE0" w:rsidRPr="00794AE0" w:rsidRDefault="00794AE0" w:rsidP="00AE0061">
      <w:pPr>
        <w:ind w:left="425" w:firstLine="1"/>
        <w:jc w:val="both"/>
        <w:rPr>
          <w:rFonts w:ascii="Arial" w:hAnsi="Arial" w:cs="Arial"/>
          <w:sz w:val="22"/>
          <w:szCs w:val="22"/>
        </w:rPr>
      </w:pPr>
    </w:p>
    <w:p w14:paraId="3C683334" w14:textId="77777777" w:rsidR="009C2DBC" w:rsidRPr="00794AE0" w:rsidRDefault="009C2DBC" w:rsidP="00AE0061">
      <w:pPr>
        <w:ind w:left="425" w:firstLine="1"/>
        <w:jc w:val="both"/>
        <w:rPr>
          <w:rFonts w:ascii="Arial" w:hAnsi="Arial" w:cs="Arial"/>
          <w:sz w:val="22"/>
          <w:szCs w:val="22"/>
        </w:rPr>
      </w:pPr>
      <w:r w:rsidRPr="00794AE0">
        <w:rPr>
          <w:rFonts w:ascii="Arial" w:hAnsi="Arial" w:cs="Arial"/>
          <w:sz w:val="22"/>
          <w:szCs w:val="22"/>
        </w:rPr>
        <w:lastRenderedPageBreak/>
        <w:t xml:space="preserve">4.2. W celu potwierdzenia braku podstaw wykluczenia wykonawcy z udziału w postępowaniu o udzielenie zamówienia o których mowa </w:t>
      </w:r>
      <w:bookmarkStart w:id="3" w:name="_Hlk101430111"/>
      <w:r w:rsidRPr="00794AE0">
        <w:rPr>
          <w:rFonts w:ascii="Arial" w:hAnsi="Arial" w:cs="Arial"/>
          <w:sz w:val="22"/>
          <w:szCs w:val="22"/>
        </w:rPr>
        <w:t xml:space="preserve">w art. 7 ust. 1 </w:t>
      </w:r>
      <w:bookmarkStart w:id="4" w:name="_Hlk101876031"/>
      <w:bookmarkEnd w:id="3"/>
      <w:r w:rsidRPr="00794AE0">
        <w:rPr>
          <w:rFonts w:ascii="Arial" w:hAnsi="Arial" w:cs="Arial"/>
          <w:sz w:val="22"/>
          <w:szCs w:val="22"/>
        </w:rPr>
        <w:t xml:space="preserve">ustawy o szczególnych rozwiązaniach </w:t>
      </w:r>
      <w:bookmarkEnd w:id="4"/>
      <w:r w:rsidRPr="00794AE0">
        <w:rPr>
          <w:rFonts w:ascii="Arial" w:hAnsi="Arial" w:cs="Arial"/>
          <w:sz w:val="22"/>
          <w:szCs w:val="22"/>
        </w:rPr>
        <w:t xml:space="preserve">Zamawiający nie wymaga żadnych podmiotowych środków dowodowych </w:t>
      </w:r>
    </w:p>
    <w:p w14:paraId="048138EC" w14:textId="77777777" w:rsidR="009C2DBC" w:rsidRPr="00794AE0" w:rsidRDefault="009C2DBC" w:rsidP="00AE0061">
      <w:pPr>
        <w:pStyle w:val="NormalnyWeb"/>
        <w:spacing w:before="0" w:after="0"/>
        <w:ind w:left="403" w:hanging="403"/>
        <w:jc w:val="both"/>
        <w:rPr>
          <w:rFonts w:ascii="Arial" w:hAnsi="Arial" w:cs="Arial"/>
          <w:b/>
          <w:bCs/>
          <w:sz w:val="22"/>
          <w:szCs w:val="22"/>
        </w:rPr>
      </w:pPr>
    </w:p>
    <w:p w14:paraId="6C715FD7" w14:textId="77777777" w:rsidR="009C2DBC" w:rsidRPr="00794AE0" w:rsidRDefault="009C2DBC" w:rsidP="00AE0061">
      <w:pPr>
        <w:pStyle w:val="NormalnyWeb"/>
        <w:spacing w:before="0" w:after="0"/>
        <w:ind w:left="403" w:hanging="403"/>
        <w:jc w:val="both"/>
        <w:rPr>
          <w:rFonts w:ascii="Arial" w:hAnsi="Arial" w:cs="Arial"/>
          <w:b/>
          <w:bCs/>
          <w:sz w:val="22"/>
          <w:szCs w:val="22"/>
        </w:rPr>
      </w:pPr>
    </w:p>
    <w:p w14:paraId="5476BE74" w14:textId="77777777" w:rsidR="00352C4E" w:rsidRPr="00794AE0" w:rsidRDefault="00CC2102" w:rsidP="00AE0061">
      <w:pPr>
        <w:pStyle w:val="NormalnyWeb"/>
        <w:spacing w:before="0" w:after="0"/>
        <w:ind w:left="403" w:hanging="403"/>
        <w:jc w:val="both"/>
        <w:rPr>
          <w:rFonts w:ascii="Arial" w:hAnsi="Arial" w:cs="Arial"/>
          <w:b/>
          <w:bCs/>
          <w:sz w:val="22"/>
          <w:szCs w:val="22"/>
        </w:rPr>
      </w:pPr>
      <w:r w:rsidRPr="00794AE0">
        <w:rPr>
          <w:rFonts w:ascii="Arial" w:hAnsi="Arial" w:cs="Arial"/>
          <w:b/>
          <w:bCs/>
          <w:sz w:val="22"/>
          <w:szCs w:val="22"/>
        </w:rPr>
        <w:t xml:space="preserve">VI. </w:t>
      </w:r>
      <w:r w:rsidR="005942AD" w:rsidRPr="00794AE0">
        <w:rPr>
          <w:rFonts w:ascii="Arial" w:hAnsi="Arial" w:cs="Arial"/>
          <w:b/>
          <w:bCs/>
          <w:sz w:val="22"/>
          <w:szCs w:val="22"/>
        </w:rPr>
        <w:t>Warunki udziału w postępowaniu</w:t>
      </w:r>
      <w:r w:rsidRPr="00794AE0">
        <w:rPr>
          <w:rFonts w:ascii="Arial" w:hAnsi="Arial" w:cs="Arial"/>
          <w:b/>
          <w:bCs/>
          <w:sz w:val="22"/>
          <w:szCs w:val="22"/>
        </w:rPr>
        <w:t xml:space="preserve"> oraz podmiotowe środki dowodowe na potwierdzenie spełniania warunków udziału</w:t>
      </w:r>
      <w:r w:rsidR="005942AD" w:rsidRPr="00794AE0">
        <w:rPr>
          <w:rFonts w:ascii="Arial" w:hAnsi="Arial" w:cs="Arial"/>
          <w:b/>
          <w:bCs/>
          <w:sz w:val="22"/>
          <w:szCs w:val="22"/>
        </w:rPr>
        <w:t>,</w:t>
      </w:r>
      <w:r w:rsidR="005942AD" w:rsidRPr="00794AE0">
        <w:rPr>
          <w:rFonts w:ascii="Arial" w:hAnsi="Arial" w:cs="Arial"/>
          <w:b/>
          <w:bCs/>
          <w:color w:val="FF0000"/>
          <w:sz w:val="22"/>
          <w:szCs w:val="22"/>
        </w:rPr>
        <w:t xml:space="preserve"> </w:t>
      </w:r>
      <w:r w:rsidR="005942AD" w:rsidRPr="00794AE0">
        <w:rPr>
          <w:rFonts w:ascii="Arial" w:hAnsi="Arial" w:cs="Arial"/>
          <w:b/>
          <w:bCs/>
          <w:sz w:val="22"/>
          <w:szCs w:val="22"/>
        </w:rPr>
        <w:t>podmiot</w:t>
      </w:r>
      <w:r w:rsidR="005F34FE" w:rsidRPr="00794AE0">
        <w:rPr>
          <w:rFonts w:ascii="Arial" w:hAnsi="Arial" w:cs="Arial"/>
          <w:b/>
          <w:bCs/>
          <w:sz w:val="22"/>
          <w:szCs w:val="22"/>
        </w:rPr>
        <w:t>y</w:t>
      </w:r>
      <w:r w:rsidR="007D7E87" w:rsidRPr="00794AE0">
        <w:rPr>
          <w:rFonts w:ascii="Arial" w:hAnsi="Arial" w:cs="Arial"/>
          <w:b/>
          <w:bCs/>
          <w:sz w:val="22"/>
          <w:szCs w:val="22"/>
        </w:rPr>
        <w:t xml:space="preserve"> udostępniając</w:t>
      </w:r>
      <w:r w:rsidR="005F34FE" w:rsidRPr="00794AE0">
        <w:rPr>
          <w:rFonts w:ascii="Arial" w:hAnsi="Arial" w:cs="Arial"/>
          <w:b/>
          <w:bCs/>
          <w:sz w:val="22"/>
          <w:szCs w:val="22"/>
        </w:rPr>
        <w:t>e</w:t>
      </w:r>
      <w:r w:rsidR="007D7E87" w:rsidRPr="00794AE0">
        <w:rPr>
          <w:rFonts w:ascii="Arial" w:hAnsi="Arial" w:cs="Arial"/>
          <w:b/>
          <w:bCs/>
          <w:sz w:val="22"/>
          <w:szCs w:val="22"/>
        </w:rPr>
        <w:t xml:space="preserve"> zasoby</w:t>
      </w:r>
      <w:r w:rsidR="005942AD" w:rsidRPr="00794AE0">
        <w:rPr>
          <w:rFonts w:ascii="Arial" w:hAnsi="Arial" w:cs="Arial"/>
          <w:b/>
          <w:bCs/>
          <w:sz w:val="22"/>
          <w:szCs w:val="22"/>
        </w:rPr>
        <w:t xml:space="preserve">, </w:t>
      </w:r>
      <w:r w:rsidR="008161FD" w:rsidRPr="00794AE0">
        <w:rPr>
          <w:rFonts w:ascii="Arial" w:hAnsi="Arial" w:cs="Arial"/>
          <w:b/>
          <w:bCs/>
          <w:sz w:val="22"/>
          <w:szCs w:val="22"/>
        </w:rPr>
        <w:t xml:space="preserve">podwykonawcy, </w:t>
      </w:r>
      <w:r w:rsidR="005942AD" w:rsidRPr="00794AE0">
        <w:rPr>
          <w:rFonts w:ascii="Arial" w:hAnsi="Arial" w:cs="Arial"/>
          <w:b/>
          <w:bCs/>
          <w:sz w:val="22"/>
          <w:szCs w:val="22"/>
        </w:rPr>
        <w:t>wykonawcy wspólnie ubiegają</w:t>
      </w:r>
      <w:r w:rsidR="00416F89" w:rsidRPr="00794AE0">
        <w:rPr>
          <w:rFonts w:ascii="Arial" w:hAnsi="Arial" w:cs="Arial"/>
          <w:b/>
          <w:bCs/>
          <w:sz w:val="22"/>
          <w:szCs w:val="22"/>
        </w:rPr>
        <w:t>cy się o udzielenie zamówienia</w:t>
      </w:r>
      <w:r w:rsidR="00AC6AC5" w:rsidRPr="00794AE0">
        <w:rPr>
          <w:rFonts w:ascii="Arial" w:hAnsi="Arial" w:cs="Arial"/>
          <w:b/>
          <w:bCs/>
          <w:sz w:val="22"/>
          <w:szCs w:val="22"/>
        </w:rPr>
        <w:t xml:space="preserve">, </w:t>
      </w:r>
      <w:r w:rsidR="00737A50" w:rsidRPr="00794AE0">
        <w:rPr>
          <w:rFonts w:ascii="Arial" w:hAnsi="Arial" w:cs="Arial"/>
          <w:b/>
          <w:bCs/>
          <w:sz w:val="22"/>
          <w:szCs w:val="22"/>
        </w:rPr>
        <w:t>oświadczenia</w:t>
      </w:r>
      <w:r w:rsidR="00AC6AC5" w:rsidRPr="00794AE0">
        <w:rPr>
          <w:rFonts w:ascii="Arial" w:hAnsi="Arial" w:cs="Arial"/>
          <w:b/>
          <w:bCs/>
          <w:sz w:val="22"/>
          <w:szCs w:val="22"/>
        </w:rPr>
        <w:t xml:space="preserve"> o których mowa w art. 125 Pzp</w:t>
      </w:r>
      <w:r w:rsidR="00CD2367" w:rsidRPr="00794AE0">
        <w:rPr>
          <w:rFonts w:ascii="Arial" w:hAnsi="Arial" w:cs="Arial"/>
          <w:b/>
          <w:bCs/>
          <w:sz w:val="22"/>
          <w:szCs w:val="22"/>
        </w:rPr>
        <w:t>.</w:t>
      </w:r>
    </w:p>
    <w:p w14:paraId="6A755203" w14:textId="77777777" w:rsidR="005942AD" w:rsidRPr="00794AE0" w:rsidRDefault="005942AD" w:rsidP="00AE0061">
      <w:pPr>
        <w:pStyle w:val="NormalnyWeb"/>
        <w:spacing w:before="0" w:after="0"/>
        <w:ind w:left="403" w:hanging="403"/>
        <w:jc w:val="both"/>
        <w:rPr>
          <w:rFonts w:ascii="Arial" w:hAnsi="Arial" w:cs="Arial"/>
          <w:b/>
          <w:bCs/>
          <w:color w:val="0070C0"/>
          <w:sz w:val="22"/>
          <w:szCs w:val="22"/>
        </w:rPr>
      </w:pPr>
    </w:p>
    <w:p w14:paraId="31D8302E" w14:textId="77777777" w:rsidR="000A42D5" w:rsidRPr="00794AE0" w:rsidRDefault="000A42D5" w:rsidP="00AE0061">
      <w:pPr>
        <w:pStyle w:val="NormalnyWeb"/>
        <w:spacing w:before="0" w:after="0"/>
        <w:jc w:val="both"/>
        <w:rPr>
          <w:rFonts w:ascii="Arial" w:hAnsi="Arial" w:cs="Arial"/>
          <w:b/>
          <w:bCs/>
          <w:sz w:val="22"/>
          <w:szCs w:val="22"/>
        </w:rPr>
      </w:pPr>
      <w:r w:rsidRPr="00794AE0">
        <w:rPr>
          <w:rFonts w:ascii="Arial" w:hAnsi="Arial" w:cs="Arial"/>
          <w:b/>
          <w:bCs/>
          <w:sz w:val="22"/>
          <w:szCs w:val="22"/>
        </w:rPr>
        <w:t>1</w:t>
      </w:r>
      <w:r w:rsidR="004103DF" w:rsidRPr="00794AE0">
        <w:rPr>
          <w:rFonts w:ascii="Arial" w:hAnsi="Arial" w:cs="Arial"/>
          <w:b/>
          <w:bCs/>
          <w:sz w:val="22"/>
          <w:szCs w:val="22"/>
        </w:rPr>
        <w:t>.</w:t>
      </w:r>
      <w:r w:rsidRPr="00794AE0">
        <w:rPr>
          <w:rFonts w:ascii="Arial" w:hAnsi="Arial" w:cs="Arial"/>
          <w:b/>
          <w:bCs/>
          <w:sz w:val="22"/>
          <w:szCs w:val="22"/>
        </w:rPr>
        <w:t xml:space="preserve"> </w:t>
      </w:r>
      <w:r w:rsidR="00E2601E" w:rsidRPr="00794AE0">
        <w:rPr>
          <w:rFonts w:ascii="Arial" w:hAnsi="Arial" w:cs="Arial"/>
          <w:b/>
          <w:bCs/>
          <w:sz w:val="22"/>
          <w:szCs w:val="22"/>
        </w:rPr>
        <w:t>Warunki udziału w postępowaniu</w:t>
      </w:r>
      <w:r w:rsidR="00932BDE" w:rsidRPr="00794AE0">
        <w:rPr>
          <w:rFonts w:ascii="Arial" w:hAnsi="Arial" w:cs="Arial"/>
          <w:b/>
          <w:bCs/>
          <w:sz w:val="22"/>
          <w:szCs w:val="22"/>
        </w:rPr>
        <w:t>:</w:t>
      </w:r>
      <w:r w:rsidR="00E02304" w:rsidRPr="00794AE0">
        <w:rPr>
          <w:rFonts w:ascii="Arial" w:hAnsi="Arial" w:cs="Arial"/>
          <w:b/>
          <w:bCs/>
          <w:sz w:val="22"/>
          <w:szCs w:val="22"/>
        </w:rPr>
        <w:t xml:space="preserve"> </w:t>
      </w:r>
    </w:p>
    <w:p w14:paraId="4DBD2E8D" w14:textId="77777777" w:rsidR="00E2601E" w:rsidRPr="00794AE0" w:rsidRDefault="00E2601E" w:rsidP="00AE0061">
      <w:pPr>
        <w:ind w:left="340" w:hanging="340"/>
        <w:jc w:val="both"/>
        <w:rPr>
          <w:rFonts w:ascii="Arial" w:hAnsi="Arial" w:cs="Arial"/>
          <w:b/>
          <w:sz w:val="22"/>
          <w:szCs w:val="22"/>
        </w:rPr>
      </w:pPr>
    </w:p>
    <w:p w14:paraId="6DAFA8E4" w14:textId="77777777" w:rsidR="00234B6F" w:rsidRPr="00794AE0" w:rsidRDefault="00D9022D" w:rsidP="00AE0061">
      <w:pPr>
        <w:ind w:left="680" w:hanging="340"/>
        <w:jc w:val="both"/>
        <w:rPr>
          <w:rFonts w:ascii="Arial" w:hAnsi="Arial" w:cs="Arial"/>
          <w:b/>
          <w:sz w:val="22"/>
          <w:szCs w:val="22"/>
        </w:rPr>
      </w:pPr>
      <w:r w:rsidRPr="00794AE0">
        <w:rPr>
          <w:rFonts w:ascii="Arial" w:hAnsi="Arial" w:cs="Arial"/>
          <w:b/>
          <w:bCs/>
          <w:sz w:val="22"/>
          <w:szCs w:val="22"/>
        </w:rPr>
        <w:t>1.</w:t>
      </w:r>
      <w:r w:rsidR="006903B6" w:rsidRPr="00794AE0">
        <w:rPr>
          <w:rFonts w:ascii="Arial" w:hAnsi="Arial" w:cs="Arial"/>
          <w:b/>
          <w:sz w:val="22"/>
          <w:szCs w:val="22"/>
        </w:rPr>
        <w:t>1</w:t>
      </w:r>
      <w:r w:rsidR="004103DF" w:rsidRPr="00794AE0">
        <w:rPr>
          <w:rFonts w:ascii="Arial" w:hAnsi="Arial" w:cs="Arial"/>
          <w:b/>
          <w:sz w:val="22"/>
          <w:szCs w:val="22"/>
        </w:rPr>
        <w:t>.</w:t>
      </w:r>
      <w:r w:rsidR="00E2601E" w:rsidRPr="00794AE0">
        <w:rPr>
          <w:rFonts w:ascii="Arial" w:hAnsi="Arial" w:cs="Arial"/>
          <w:b/>
          <w:sz w:val="22"/>
          <w:szCs w:val="22"/>
        </w:rPr>
        <w:t xml:space="preserve"> </w:t>
      </w:r>
      <w:r w:rsidR="00234B6F" w:rsidRPr="00794AE0">
        <w:rPr>
          <w:rFonts w:ascii="Arial" w:hAnsi="Arial" w:cs="Arial"/>
          <w:b/>
          <w:sz w:val="22"/>
          <w:szCs w:val="22"/>
        </w:rPr>
        <w:t>Zdolność do występowania w obrocie gospodarczym</w:t>
      </w:r>
    </w:p>
    <w:p w14:paraId="06EF3296" w14:textId="77777777" w:rsidR="00234B6F" w:rsidRPr="00794AE0" w:rsidRDefault="00234B6F" w:rsidP="00AE0061">
      <w:pPr>
        <w:ind w:left="340" w:firstLine="20"/>
        <w:jc w:val="both"/>
        <w:rPr>
          <w:rFonts w:ascii="Arial" w:hAnsi="Arial" w:cs="Arial"/>
          <w:i/>
          <w:sz w:val="22"/>
          <w:szCs w:val="22"/>
        </w:rPr>
      </w:pPr>
      <w:r w:rsidRPr="00794AE0">
        <w:rPr>
          <w:rFonts w:ascii="Arial" w:hAnsi="Arial" w:cs="Arial"/>
          <w:i/>
          <w:sz w:val="22"/>
          <w:szCs w:val="22"/>
        </w:rPr>
        <w:t xml:space="preserve">Zamawiający nie określa warunku w tym zakresie </w:t>
      </w:r>
    </w:p>
    <w:p w14:paraId="21744C6E" w14:textId="77777777" w:rsidR="00234B6F" w:rsidRPr="00794AE0" w:rsidRDefault="00234B6F" w:rsidP="00AE0061">
      <w:pPr>
        <w:ind w:left="340" w:firstLine="20"/>
        <w:jc w:val="both"/>
        <w:rPr>
          <w:rFonts w:ascii="Arial" w:hAnsi="Arial" w:cs="Arial"/>
          <w:i/>
          <w:sz w:val="22"/>
          <w:szCs w:val="22"/>
        </w:rPr>
      </w:pPr>
    </w:p>
    <w:p w14:paraId="05A4EAB0" w14:textId="77777777" w:rsidR="00E2601E" w:rsidRPr="00794AE0" w:rsidRDefault="00234B6F" w:rsidP="00AE0061">
      <w:pPr>
        <w:ind w:left="680" w:hanging="340"/>
        <w:jc w:val="both"/>
        <w:rPr>
          <w:rFonts w:ascii="Arial" w:hAnsi="Arial" w:cs="Arial"/>
          <w:b/>
          <w:strike/>
          <w:sz w:val="22"/>
          <w:szCs w:val="22"/>
        </w:rPr>
      </w:pPr>
      <w:r w:rsidRPr="00794AE0">
        <w:rPr>
          <w:rFonts w:ascii="Arial" w:hAnsi="Arial" w:cs="Arial"/>
          <w:b/>
          <w:sz w:val="22"/>
          <w:szCs w:val="22"/>
        </w:rPr>
        <w:t>1.2. U</w:t>
      </w:r>
      <w:r w:rsidR="00E2601E" w:rsidRPr="00794AE0">
        <w:rPr>
          <w:rFonts w:ascii="Arial" w:hAnsi="Arial" w:cs="Arial"/>
          <w:b/>
          <w:sz w:val="22"/>
          <w:szCs w:val="22"/>
        </w:rPr>
        <w:t xml:space="preserve">prawnienia do prowadzenia określonej działalności </w:t>
      </w:r>
      <w:r w:rsidR="00F70472" w:rsidRPr="00794AE0">
        <w:rPr>
          <w:rFonts w:ascii="Arial" w:hAnsi="Arial" w:cs="Arial"/>
          <w:b/>
          <w:sz w:val="22"/>
          <w:szCs w:val="22"/>
        </w:rPr>
        <w:t xml:space="preserve">gospodarczej lub </w:t>
      </w:r>
      <w:r w:rsidR="00E2601E" w:rsidRPr="00794AE0">
        <w:rPr>
          <w:rFonts w:ascii="Arial" w:hAnsi="Arial" w:cs="Arial"/>
          <w:b/>
          <w:sz w:val="22"/>
          <w:szCs w:val="22"/>
        </w:rPr>
        <w:t xml:space="preserve">zawodowej, o ile wynika to z odrębnych przepisów </w:t>
      </w:r>
    </w:p>
    <w:p w14:paraId="22CC036F" w14:textId="77777777" w:rsidR="0089559C" w:rsidRPr="00794AE0" w:rsidRDefault="0089559C" w:rsidP="00AE0061">
      <w:pPr>
        <w:ind w:left="340" w:firstLine="20"/>
        <w:jc w:val="both"/>
        <w:rPr>
          <w:rFonts w:ascii="Arial" w:hAnsi="Arial" w:cs="Arial"/>
          <w:i/>
          <w:sz w:val="22"/>
          <w:szCs w:val="22"/>
        </w:rPr>
      </w:pPr>
      <w:r w:rsidRPr="00794AE0">
        <w:rPr>
          <w:rFonts w:ascii="Arial" w:hAnsi="Arial" w:cs="Arial"/>
          <w:i/>
          <w:sz w:val="22"/>
          <w:szCs w:val="22"/>
        </w:rPr>
        <w:t xml:space="preserve">Zamawiający nie określa warunku w tym zakresie </w:t>
      </w:r>
    </w:p>
    <w:p w14:paraId="07AC7439" w14:textId="77777777" w:rsidR="003A7CD8" w:rsidRPr="00794AE0" w:rsidRDefault="003A7CD8" w:rsidP="00AE0061">
      <w:pPr>
        <w:ind w:left="340" w:hanging="340"/>
        <w:jc w:val="both"/>
        <w:rPr>
          <w:rFonts w:ascii="Arial" w:hAnsi="Arial" w:cs="Arial"/>
          <w:b/>
          <w:bCs/>
          <w:sz w:val="22"/>
          <w:szCs w:val="22"/>
        </w:rPr>
      </w:pPr>
    </w:p>
    <w:p w14:paraId="7DF35956" w14:textId="77777777" w:rsidR="00A133D9" w:rsidRPr="00794AE0" w:rsidRDefault="00D9022D" w:rsidP="00AE0061">
      <w:pPr>
        <w:ind w:left="680" w:hanging="340"/>
        <w:jc w:val="both"/>
        <w:rPr>
          <w:rFonts w:ascii="Arial" w:hAnsi="Arial" w:cs="Arial"/>
          <w:b/>
          <w:sz w:val="22"/>
          <w:szCs w:val="22"/>
        </w:rPr>
      </w:pPr>
      <w:r w:rsidRPr="00794AE0">
        <w:rPr>
          <w:rFonts w:ascii="Arial" w:hAnsi="Arial" w:cs="Arial"/>
          <w:b/>
          <w:bCs/>
          <w:sz w:val="22"/>
          <w:szCs w:val="22"/>
        </w:rPr>
        <w:t>1.</w:t>
      </w:r>
      <w:r w:rsidR="00234B6F" w:rsidRPr="00794AE0">
        <w:rPr>
          <w:rFonts w:ascii="Arial" w:hAnsi="Arial" w:cs="Arial"/>
          <w:b/>
          <w:sz w:val="22"/>
          <w:szCs w:val="22"/>
        </w:rPr>
        <w:t>3</w:t>
      </w:r>
      <w:r w:rsidR="004103DF" w:rsidRPr="00794AE0">
        <w:rPr>
          <w:rFonts w:ascii="Arial" w:hAnsi="Arial" w:cs="Arial"/>
          <w:b/>
          <w:sz w:val="22"/>
          <w:szCs w:val="22"/>
        </w:rPr>
        <w:t>.</w:t>
      </w:r>
      <w:r w:rsidRPr="00794AE0">
        <w:rPr>
          <w:rFonts w:ascii="Arial" w:hAnsi="Arial" w:cs="Arial"/>
          <w:b/>
          <w:sz w:val="22"/>
          <w:szCs w:val="22"/>
        </w:rPr>
        <w:t xml:space="preserve"> </w:t>
      </w:r>
      <w:r w:rsidR="00A133D9" w:rsidRPr="00794AE0">
        <w:rPr>
          <w:rFonts w:ascii="Arial" w:hAnsi="Arial" w:cs="Arial"/>
          <w:b/>
          <w:bCs/>
          <w:sz w:val="22"/>
          <w:szCs w:val="22"/>
        </w:rPr>
        <w:t xml:space="preserve">Sytuacja </w:t>
      </w:r>
      <w:r w:rsidR="003C591C" w:rsidRPr="00794AE0">
        <w:rPr>
          <w:rFonts w:ascii="Arial" w:hAnsi="Arial" w:cs="Arial"/>
          <w:b/>
          <w:bCs/>
          <w:sz w:val="22"/>
          <w:szCs w:val="22"/>
        </w:rPr>
        <w:t xml:space="preserve">ekonomiczna </w:t>
      </w:r>
      <w:r w:rsidR="00A133D9" w:rsidRPr="00794AE0">
        <w:rPr>
          <w:rFonts w:ascii="Arial" w:hAnsi="Arial" w:cs="Arial"/>
          <w:b/>
          <w:bCs/>
          <w:sz w:val="22"/>
          <w:szCs w:val="22"/>
        </w:rPr>
        <w:t xml:space="preserve">lub </w:t>
      </w:r>
      <w:r w:rsidR="003C591C" w:rsidRPr="00794AE0">
        <w:rPr>
          <w:rFonts w:ascii="Arial" w:hAnsi="Arial" w:cs="Arial"/>
          <w:b/>
          <w:bCs/>
          <w:sz w:val="22"/>
          <w:szCs w:val="22"/>
        </w:rPr>
        <w:t xml:space="preserve">finansowa </w:t>
      </w:r>
    </w:p>
    <w:p w14:paraId="7BB74601" w14:textId="77777777" w:rsidR="0089559C" w:rsidRPr="00794AE0" w:rsidRDefault="0089559C" w:rsidP="00AE0061">
      <w:pPr>
        <w:ind w:left="340" w:firstLine="20"/>
        <w:jc w:val="both"/>
        <w:rPr>
          <w:rFonts w:ascii="Arial" w:hAnsi="Arial" w:cs="Arial"/>
          <w:i/>
          <w:sz w:val="22"/>
          <w:szCs w:val="22"/>
        </w:rPr>
      </w:pPr>
      <w:bookmarkStart w:id="5" w:name="_Hlk115249747"/>
      <w:r w:rsidRPr="00794AE0">
        <w:rPr>
          <w:rFonts w:ascii="Arial" w:hAnsi="Arial" w:cs="Arial"/>
          <w:i/>
          <w:sz w:val="22"/>
          <w:szCs w:val="22"/>
        </w:rPr>
        <w:t xml:space="preserve">Zamawiający nie określa warunku w tym zakresie </w:t>
      </w:r>
    </w:p>
    <w:bookmarkEnd w:id="5"/>
    <w:p w14:paraId="410587AE" w14:textId="77777777" w:rsidR="0089559C" w:rsidRPr="00794AE0" w:rsidRDefault="0089559C" w:rsidP="00AE0061">
      <w:pPr>
        <w:ind w:left="340" w:firstLine="20"/>
        <w:jc w:val="both"/>
        <w:rPr>
          <w:rFonts w:ascii="Arial" w:hAnsi="Arial" w:cs="Arial"/>
          <w:i/>
          <w:sz w:val="22"/>
          <w:szCs w:val="22"/>
        </w:rPr>
      </w:pPr>
    </w:p>
    <w:p w14:paraId="0C32E6AC" w14:textId="77777777" w:rsidR="0070646F" w:rsidRPr="00794AE0" w:rsidRDefault="00D9022D" w:rsidP="00AE0061">
      <w:pPr>
        <w:ind w:left="680" w:hanging="340"/>
        <w:jc w:val="both"/>
        <w:rPr>
          <w:rFonts w:ascii="Arial" w:hAnsi="Arial" w:cs="Arial"/>
          <w:b/>
          <w:bCs/>
          <w:sz w:val="22"/>
          <w:szCs w:val="22"/>
        </w:rPr>
      </w:pPr>
      <w:r w:rsidRPr="00794AE0">
        <w:rPr>
          <w:rFonts w:ascii="Arial" w:hAnsi="Arial" w:cs="Arial"/>
          <w:b/>
          <w:bCs/>
          <w:sz w:val="22"/>
          <w:szCs w:val="22"/>
        </w:rPr>
        <w:t>1.</w:t>
      </w:r>
      <w:r w:rsidR="00234B6F" w:rsidRPr="00794AE0">
        <w:rPr>
          <w:rFonts w:ascii="Arial" w:hAnsi="Arial" w:cs="Arial"/>
          <w:b/>
          <w:sz w:val="22"/>
          <w:szCs w:val="22"/>
        </w:rPr>
        <w:t>4</w:t>
      </w:r>
      <w:r w:rsidR="004103DF" w:rsidRPr="00794AE0">
        <w:rPr>
          <w:rFonts w:ascii="Arial" w:hAnsi="Arial" w:cs="Arial"/>
          <w:b/>
          <w:sz w:val="22"/>
          <w:szCs w:val="22"/>
        </w:rPr>
        <w:t>.</w:t>
      </w:r>
      <w:r w:rsidRPr="00794AE0">
        <w:rPr>
          <w:rFonts w:ascii="Arial" w:hAnsi="Arial" w:cs="Arial"/>
          <w:b/>
          <w:sz w:val="22"/>
          <w:szCs w:val="22"/>
        </w:rPr>
        <w:t xml:space="preserve"> </w:t>
      </w:r>
      <w:r w:rsidR="003C591C" w:rsidRPr="00794AE0">
        <w:rPr>
          <w:rFonts w:ascii="Arial" w:hAnsi="Arial" w:cs="Arial"/>
          <w:b/>
          <w:bCs/>
          <w:sz w:val="22"/>
          <w:szCs w:val="22"/>
        </w:rPr>
        <w:t>Zdolność techniczna lub zawodowa</w:t>
      </w:r>
    </w:p>
    <w:p w14:paraId="17C7FA67" w14:textId="77777777" w:rsidR="0070646F" w:rsidRPr="00794AE0" w:rsidRDefault="0070646F" w:rsidP="00AE0061">
      <w:pPr>
        <w:ind w:left="340" w:firstLine="20"/>
        <w:jc w:val="both"/>
        <w:rPr>
          <w:rFonts w:ascii="Arial" w:hAnsi="Arial" w:cs="Arial"/>
          <w:i/>
          <w:sz w:val="22"/>
          <w:szCs w:val="22"/>
        </w:rPr>
      </w:pPr>
      <w:r w:rsidRPr="00794AE0">
        <w:rPr>
          <w:rFonts w:ascii="Arial" w:hAnsi="Arial" w:cs="Arial"/>
          <w:i/>
          <w:sz w:val="22"/>
          <w:szCs w:val="22"/>
        </w:rPr>
        <w:t xml:space="preserve">Zamawiający nie określa warunku w tym zakresie </w:t>
      </w:r>
    </w:p>
    <w:p w14:paraId="6DDDF172" w14:textId="77777777" w:rsidR="00A1069B" w:rsidRPr="00794AE0" w:rsidRDefault="00A1069B" w:rsidP="00AE0061">
      <w:pPr>
        <w:pStyle w:val="NormalnyWeb"/>
        <w:spacing w:before="0" w:after="0"/>
        <w:jc w:val="both"/>
        <w:rPr>
          <w:rFonts w:ascii="Arial" w:hAnsi="Arial" w:cs="Arial"/>
          <w:b/>
          <w:bCs/>
          <w:sz w:val="22"/>
          <w:szCs w:val="22"/>
        </w:rPr>
      </w:pPr>
    </w:p>
    <w:p w14:paraId="76848CCF" w14:textId="77777777" w:rsidR="00B619E8" w:rsidRPr="00794AE0" w:rsidRDefault="000A42D5" w:rsidP="00AE0061">
      <w:pPr>
        <w:pStyle w:val="NormalnyWeb"/>
        <w:spacing w:before="0" w:after="0"/>
        <w:ind w:left="403" w:hanging="403"/>
        <w:jc w:val="both"/>
        <w:rPr>
          <w:rFonts w:ascii="Arial" w:hAnsi="Arial" w:cs="Arial"/>
          <w:b/>
          <w:bCs/>
          <w:sz w:val="22"/>
          <w:szCs w:val="22"/>
        </w:rPr>
      </w:pPr>
      <w:r w:rsidRPr="00794AE0">
        <w:rPr>
          <w:rFonts w:ascii="Arial" w:hAnsi="Arial" w:cs="Arial"/>
          <w:b/>
          <w:bCs/>
          <w:sz w:val="22"/>
          <w:szCs w:val="22"/>
        </w:rPr>
        <w:t>2</w:t>
      </w:r>
      <w:r w:rsidR="004103DF" w:rsidRPr="00794AE0">
        <w:rPr>
          <w:rFonts w:ascii="Arial" w:hAnsi="Arial" w:cs="Arial"/>
          <w:b/>
          <w:bCs/>
          <w:sz w:val="22"/>
          <w:szCs w:val="22"/>
        </w:rPr>
        <w:t>.</w:t>
      </w:r>
      <w:r w:rsidRPr="00794AE0">
        <w:rPr>
          <w:rFonts w:ascii="Arial" w:hAnsi="Arial" w:cs="Arial"/>
          <w:b/>
          <w:bCs/>
          <w:sz w:val="22"/>
          <w:szCs w:val="22"/>
        </w:rPr>
        <w:t xml:space="preserve"> W</w:t>
      </w:r>
      <w:r w:rsidR="00614202" w:rsidRPr="00794AE0">
        <w:rPr>
          <w:rFonts w:ascii="Arial" w:hAnsi="Arial" w:cs="Arial"/>
          <w:b/>
          <w:bCs/>
          <w:sz w:val="22"/>
          <w:szCs w:val="22"/>
        </w:rPr>
        <w:t>ykaz oświadczeń w celu wstępnego potwierdzenia że</w:t>
      </w:r>
      <w:r w:rsidR="00B80C41" w:rsidRPr="00794AE0">
        <w:rPr>
          <w:rFonts w:ascii="Arial" w:hAnsi="Arial" w:cs="Arial"/>
          <w:b/>
          <w:bCs/>
          <w:sz w:val="22"/>
          <w:szCs w:val="22"/>
        </w:rPr>
        <w:t>,</w:t>
      </w:r>
      <w:r w:rsidR="00614202" w:rsidRPr="00794AE0">
        <w:rPr>
          <w:rFonts w:ascii="Arial" w:hAnsi="Arial" w:cs="Arial"/>
          <w:b/>
          <w:bCs/>
          <w:sz w:val="22"/>
          <w:szCs w:val="22"/>
        </w:rPr>
        <w:t xml:space="preserve"> wykonawca nie podlega wykluczeniu oraz spełnia warunki udziału w post</w:t>
      </w:r>
      <w:r w:rsidR="00864CD3" w:rsidRPr="00794AE0">
        <w:rPr>
          <w:rFonts w:ascii="Arial" w:hAnsi="Arial" w:cs="Arial"/>
          <w:b/>
          <w:bCs/>
          <w:sz w:val="22"/>
          <w:szCs w:val="22"/>
        </w:rPr>
        <w:t>ę</w:t>
      </w:r>
      <w:r w:rsidR="00614202" w:rsidRPr="00794AE0">
        <w:rPr>
          <w:rFonts w:ascii="Arial" w:hAnsi="Arial" w:cs="Arial"/>
          <w:b/>
          <w:bCs/>
          <w:sz w:val="22"/>
          <w:szCs w:val="22"/>
        </w:rPr>
        <w:t>powaniu</w:t>
      </w:r>
      <w:r w:rsidR="0020507F" w:rsidRPr="00794AE0">
        <w:rPr>
          <w:rFonts w:ascii="Arial" w:hAnsi="Arial" w:cs="Arial"/>
          <w:b/>
          <w:bCs/>
          <w:sz w:val="22"/>
          <w:szCs w:val="22"/>
        </w:rPr>
        <w:t xml:space="preserve"> </w:t>
      </w:r>
      <w:r w:rsidR="0020507F" w:rsidRPr="00794AE0">
        <w:rPr>
          <w:rFonts w:ascii="Arial" w:hAnsi="Arial" w:cs="Arial"/>
          <w:bCs/>
          <w:i/>
          <w:sz w:val="22"/>
          <w:szCs w:val="22"/>
        </w:rPr>
        <w:t>(</w:t>
      </w:r>
      <w:r w:rsidR="00504EF4" w:rsidRPr="00794AE0">
        <w:rPr>
          <w:rFonts w:ascii="Arial" w:hAnsi="Arial" w:cs="Arial"/>
          <w:bCs/>
          <w:i/>
          <w:sz w:val="22"/>
          <w:szCs w:val="22"/>
        </w:rPr>
        <w:t>składa każdy wykonawca wraz z ofertą</w:t>
      </w:r>
      <w:r w:rsidR="0020507F" w:rsidRPr="00794AE0">
        <w:rPr>
          <w:rFonts w:ascii="Arial" w:hAnsi="Arial" w:cs="Arial"/>
          <w:bCs/>
          <w:i/>
          <w:sz w:val="22"/>
          <w:szCs w:val="22"/>
        </w:rPr>
        <w:t>)</w:t>
      </w:r>
      <w:r w:rsidR="00614202" w:rsidRPr="00794AE0">
        <w:rPr>
          <w:rFonts w:ascii="Arial" w:hAnsi="Arial" w:cs="Arial"/>
          <w:b/>
          <w:bCs/>
          <w:sz w:val="22"/>
          <w:szCs w:val="22"/>
        </w:rPr>
        <w:t xml:space="preserve"> </w:t>
      </w:r>
    </w:p>
    <w:p w14:paraId="561ADEB4" w14:textId="77777777" w:rsidR="00C57894" w:rsidRPr="00794AE0" w:rsidRDefault="00C57894" w:rsidP="00AE0061">
      <w:pPr>
        <w:ind w:left="851" w:hanging="425"/>
        <w:jc w:val="both"/>
        <w:rPr>
          <w:rFonts w:ascii="Arial" w:eastAsia="Calibri" w:hAnsi="Arial" w:cs="Arial"/>
          <w:sz w:val="22"/>
          <w:szCs w:val="22"/>
          <w:lang w:eastAsia="en-US"/>
        </w:rPr>
      </w:pPr>
      <w:r w:rsidRPr="00794AE0">
        <w:rPr>
          <w:rFonts w:ascii="Arial" w:hAnsi="Arial" w:cs="Arial"/>
          <w:sz w:val="22"/>
          <w:szCs w:val="22"/>
        </w:rPr>
        <w:t xml:space="preserve">2.1. </w:t>
      </w:r>
      <w:r w:rsidR="009C2DBC" w:rsidRPr="00794AE0">
        <w:rPr>
          <w:rFonts w:ascii="Arial" w:eastAsia="Calibri" w:hAnsi="Arial" w:cs="Arial"/>
          <w:sz w:val="22"/>
          <w:szCs w:val="22"/>
          <w:lang w:eastAsia="en-US"/>
        </w:rPr>
        <w:t xml:space="preserve">Oświadczenie o niepodleganiu wykluczeniu potwierdzające brak podstaw wykluczenia na dzień składania ofert w zakresie art. 108 ust. 1 i art. 109 ust. 1 pkt </w:t>
      </w:r>
      <w:r w:rsidR="00246ADF" w:rsidRPr="00794AE0">
        <w:rPr>
          <w:rFonts w:ascii="Arial" w:eastAsia="Calibri" w:hAnsi="Arial" w:cs="Arial"/>
          <w:sz w:val="22"/>
          <w:szCs w:val="22"/>
          <w:lang w:eastAsia="en-US"/>
        </w:rPr>
        <w:t>5 i 7-10</w:t>
      </w:r>
      <w:r w:rsidR="009C2DBC" w:rsidRPr="00794AE0">
        <w:rPr>
          <w:rFonts w:ascii="Arial" w:eastAsia="Calibri" w:hAnsi="Arial" w:cs="Arial"/>
          <w:sz w:val="22"/>
          <w:szCs w:val="22"/>
          <w:lang w:eastAsia="en-US"/>
        </w:rPr>
        <w:t xml:space="preserve"> Pzp </w:t>
      </w:r>
      <w:bookmarkStart w:id="6" w:name="_Hlk105674797"/>
      <w:r w:rsidR="009C2DBC" w:rsidRPr="00794AE0">
        <w:rPr>
          <w:rFonts w:ascii="Arial" w:eastAsia="Calibri" w:hAnsi="Arial" w:cs="Arial"/>
          <w:sz w:val="22"/>
          <w:szCs w:val="22"/>
          <w:lang w:eastAsia="en-US"/>
        </w:rPr>
        <w:t>oraz  art. 7 ust. 1 ustawy o szczególnych rozwiązaniach </w:t>
      </w:r>
      <w:bookmarkEnd w:id="6"/>
      <w:r w:rsidR="009C2DBC" w:rsidRPr="00794AE0">
        <w:rPr>
          <w:rFonts w:ascii="Arial" w:eastAsia="Calibri" w:hAnsi="Arial" w:cs="Arial"/>
          <w:sz w:val="22"/>
          <w:szCs w:val="22"/>
          <w:lang w:eastAsia="en-US"/>
        </w:rPr>
        <w:t>– zawarte w druku OFERTA</w:t>
      </w:r>
    </w:p>
    <w:p w14:paraId="5FDE82D2" w14:textId="77777777" w:rsidR="00C57894" w:rsidRPr="00794AE0" w:rsidRDefault="00C57894" w:rsidP="00AE0061">
      <w:pPr>
        <w:pStyle w:val="NormalnyWeb"/>
        <w:spacing w:before="0" w:after="0"/>
        <w:ind w:left="993" w:hanging="590"/>
        <w:jc w:val="both"/>
        <w:rPr>
          <w:rFonts w:ascii="Arial" w:hAnsi="Arial" w:cs="Arial"/>
          <w:sz w:val="22"/>
          <w:szCs w:val="22"/>
        </w:rPr>
      </w:pPr>
      <w:r w:rsidRPr="00794AE0">
        <w:rPr>
          <w:rFonts w:ascii="Arial" w:hAnsi="Arial" w:cs="Arial"/>
          <w:sz w:val="22"/>
          <w:szCs w:val="22"/>
        </w:rPr>
        <w:t xml:space="preserve">2.2. Oświadczenie o spełnianiu warunków udziału w postępowaniu w zakresie wskazanym przez Zamawiającego w SWZ potwierdzające spełnianie warunków udziału w postępowaniu na dzień składania ofert – zawarte w druku OFERTA. </w:t>
      </w:r>
    </w:p>
    <w:p w14:paraId="764D8D8C" w14:textId="77777777" w:rsidR="009C2DBC" w:rsidRPr="00794AE0" w:rsidRDefault="00C57894" w:rsidP="00AE0061">
      <w:pPr>
        <w:pStyle w:val="NormalnyWeb"/>
        <w:spacing w:before="0" w:after="0"/>
        <w:ind w:left="806" w:hanging="403"/>
        <w:jc w:val="both"/>
        <w:rPr>
          <w:rFonts w:ascii="Arial" w:hAnsi="Arial" w:cs="Arial"/>
          <w:sz w:val="22"/>
          <w:szCs w:val="22"/>
        </w:rPr>
      </w:pPr>
      <w:r w:rsidRPr="00794AE0">
        <w:rPr>
          <w:rFonts w:ascii="Arial" w:hAnsi="Arial" w:cs="Arial"/>
          <w:sz w:val="22"/>
          <w:szCs w:val="22"/>
        </w:rPr>
        <w:t>2.3.Każdy z </w:t>
      </w:r>
      <w:r w:rsidRPr="00794AE0">
        <w:rPr>
          <w:rFonts w:ascii="Arial" w:hAnsi="Arial" w:cs="Arial"/>
          <w:b/>
          <w:i/>
          <w:sz w:val="22"/>
          <w:szCs w:val="22"/>
        </w:rPr>
        <w:t>wykonawców ubiegających się wspólnie o udzielenie zamówienia</w:t>
      </w:r>
      <w:r w:rsidRPr="00794AE0">
        <w:rPr>
          <w:rFonts w:ascii="Arial" w:hAnsi="Arial" w:cs="Arial"/>
          <w:sz w:val="22"/>
          <w:szCs w:val="22"/>
        </w:rPr>
        <w:t xml:space="preserve"> składa oświadczenie/a o którym mowa w pkt. 2.1. i 2.2. –   zawarte w druku OFERTA.  </w:t>
      </w:r>
    </w:p>
    <w:p w14:paraId="183C3D35" w14:textId="77777777" w:rsidR="00967E9E" w:rsidRPr="00794AE0" w:rsidRDefault="00967E9E" w:rsidP="00AE0061">
      <w:pPr>
        <w:pStyle w:val="NormalnyWeb"/>
        <w:spacing w:before="0" w:after="0"/>
        <w:ind w:left="403" w:hanging="403"/>
        <w:jc w:val="both"/>
        <w:rPr>
          <w:rFonts w:ascii="Arial" w:hAnsi="Arial" w:cs="Arial"/>
          <w:b/>
          <w:bCs/>
          <w:sz w:val="22"/>
          <w:szCs w:val="22"/>
        </w:rPr>
      </w:pPr>
    </w:p>
    <w:p w14:paraId="5A04CBC8" w14:textId="77777777" w:rsidR="005A3659" w:rsidRPr="00794AE0" w:rsidRDefault="000A42D5" w:rsidP="00AE0061">
      <w:pPr>
        <w:pStyle w:val="NormalnyWeb"/>
        <w:spacing w:before="0" w:after="0"/>
        <w:ind w:left="403" w:hanging="403"/>
        <w:jc w:val="both"/>
        <w:rPr>
          <w:rFonts w:ascii="Arial" w:hAnsi="Arial" w:cs="Arial"/>
          <w:b/>
          <w:bCs/>
          <w:sz w:val="22"/>
          <w:szCs w:val="22"/>
        </w:rPr>
      </w:pPr>
      <w:r w:rsidRPr="00794AE0">
        <w:rPr>
          <w:rFonts w:ascii="Arial" w:hAnsi="Arial" w:cs="Arial"/>
          <w:b/>
          <w:bCs/>
          <w:sz w:val="22"/>
          <w:szCs w:val="22"/>
        </w:rPr>
        <w:t>3</w:t>
      </w:r>
      <w:r w:rsidR="00645A4E" w:rsidRPr="00794AE0">
        <w:rPr>
          <w:rFonts w:ascii="Arial" w:hAnsi="Arial" w:cs="Arial"/>
          <w:b/>
          <w:bCs/>
          <w:sz w:val="22"/>
          <w:szCs w:val="22"/>
        </w:rPr>
        <w:t>.</w:t>
      </w:r>
      <w:r w:rsidRPr="00794AE0">
        <w:rPr>
          <w:rFonts w:ascii="Arial" w:hAnsi="Arial" w:cs="Arial"/>
          <w:b/>
          <w:bCs/>
          <w:sz w:val="22"/>
          <w:szCs w:val="22"/>
        </w:rPr>
        <w:t xml:space="preserve"> </w:t>
      </w:r>
      <w:r w:rsidR="00352C4E" w:rsidRPr="00794AE0">
        <w:rPr>
          <w:rFonts w:ascii="Arial" w:hAnsi="Arial" w:cs="Arial"/>
          <w:b/>
          <w:bCs/>
          <w:sz w:val="22"/>
          <w:szCs w:val="22"/>
        </w:rPr>
        <w:t>W</w:t>
      </w:r>
      <w:r w:rsidR="007D6BA3" w:rsidRPr="00794AE0">
        <w:rPr>
          <w:rFonts w:ascii="Arial" w:hAnsi="Arial" w:cs="Arial"/>
          <w:b/>
          <w:bCs/>
          <w:sz w:val="22"/>
          <w:szCs w:val="22"/>
        </w:rPr>
        <w:t xml:space="preserve">ykaz </w:t>
      </w:r>
      <w:r w:rsidR="006159F4" w:rsidRPr="00794AE0">
        <w:rPr>
          <w:rFonts w:ascii="Arial" w:hAnsi="Arial" w:cs="Arial"/>
          <w:b/>
          <w:bCs/>
          <w:sz w:val="22"/>
          <w:szCs w:val="22"/>
        </w:rPr>
        <w:t>podmiotowych środków dowodowych na potwierdzenie spełniania warunków udziału w postępowaniu</w:t>
      </w:r>
      <w:r w:rsidR="007D6BA3" w:rsidRPr="00794AE0">
        <w:rPr>
          <w:rFonts w:ascii="Arial" w:hAnsi="Arial" w:cs="Arial"/>
          <w:b/>
          <w:bCs/>
          <w:sz w:val="22"/>
          <w:szCs w:val="22"/>
        </w:rPr>
        <w:t xml:space="preserve">, </w:t>
      </w:r>
      <w:r w:rsidR="00624D67" w:rsidRPr="00794AE0">
        <w:rPr>
          <w:rFonts w:ascii="Arial" w:hAnsi="Arial" w:cs="Arial"/>
          <w:b/>
          <w:bCs/>
          <w:sz w:val="22"/>
          <w:szCs w:val="22"/>
        </w:rPr>
        <w:t>które Wykonawca składa</w:t>
      </w:r>
      <w:r w:rsidR="007F5A14" w:rsidRPr="00794AE0">
        <w:rPr>
          <w:rFonts w:ascii="Arial" w:hAnsi="Arial" w:cs="Arial"/>
          <w:b/>
          <w:bCs/>
          <w:sz w:val="22"/>
          <w:szCs w:val="22"/>
        </w:rPr>
        <w:t xml:space="preserve"> </w:t>
      </w:r>
      <w:r w:rsidRPr="00794AE0">
        <w:rPr>
          <w:rFonts w:ascii="Arial" w:hAnsi="Arial" w:cs="Arial"/>
          <w:b/>
          <w:bCs/>
          <w:sz w:val="22"/>
          <w:szCs w:val="22"/>
        </w:rPr>
        <w:t xml:space="preserve">na wezwanie Zamawiającego </w:t>
      </w:r>
      <w:r w:rsidR="0020507F" w:rsidRPr="00794AE0">
        <w:rPr>
          <w:rFonts w:ascii="Arial" w:hAnsi="Arial" w:cs="Arial"/>
          <w:bCs/>
          <w:i/>
          <w:sz w:val="22"/>
          <w:szCs w:val="22"/>
        </w:rPr>
        <w:t>(dotyczy Wykonawcy którego oferta została najwyżej oceniona)</w:t>
      </w:r>
      <w:r w:rsidR="007F5A14" w:rsidRPr="00794AE0">
        <w:rPr>
          <w:rFonts w:ascii="Arial" w:hAnsi="Arial" w:cs="Arial"/>
          <w:b/>
          <w:bCs/>
          <w:sz w:val="22"/>
          <w:szCs w:val="22"/>
        </w:rPr>
        <w:t>:</w:t>
      </w:r>
      <w:r w:rsidR="00352C4E" w:rsidRPr="00794AE0">
        <w:rPr>
          <w:rFonts w:ascii="Arial" w:hAnsi="Arial" w:cs="Arial"/>
          <w:b/>
          <w:bCs/>
          <w:sz w:val="22"/>
          <w:szCs w:val="22"/>
        </w:rPr>
        <w:t xml:space="preserve"> </w:t>
      </w:r>
    </w:p>
    <w:p w14:paraId="050A93F9" w14:textId="77777777" w:rsidR="007F5A14" w:rsidRPr="00794AE0" w:rsidRDefault="007F5A14" w:rsidP="00AE0061">
      <w:pPr>
        <w:pStyle w:val="NormalnyWeb"/>
        <w:spacing w:before="0" w:after="0"/>
        <w:ind w:left="403" w:hanging="403"/>
        <w:jc w:val="both"/>
        <w:rPr>
          <w:rFonts w:ascii="Arial" w:hAnsi="Arial" w:cs="Arial"/>
          <w:b/>
          <w:bCs/>
          <w:sz w:val="22"/>
          <w:szCs w:val="22"/>
        </w:rPr>
      </w:pPr>
    </w:p>
    <w:p w14:paraId="01DB628C" w14:textId="77777777" w:rsidR="00234B6F" w:rsidRPr="00794AE0" w:rsidRDefault="005530A6" w:rsidP="00AE0061">
      <w:pPr>
        <w:pStyle w:val="NormalnyWeb"/>
        <w:spacing w:before="0" w:after="0"/>
        <w:ind w:left="806" w:hanging="403"/>
        <w:jc w:val="both"/>
        <w:rPr>
          <w:rFonts w:ascii="Arial" w:hAnsi="Arial" w:cs="Arial"/>
          <w:b/>
          <w:bCs/>
          <w:sz w:val="22"/>
          <w:szCs w:val="22"/>
        </w:rPr>
      </w:pPr>
      <w:r w:rsidRPr="00794AE0">
        <w:rPr>
          <w:rFonts w:ascii="Arial" w:hAnsi="Arial" w:cs="Arial"/>
          <w:b/>
          <w:bCs/>
          <w:sz w:val="22"/>
          <w:szCs w:val="22"/>
        </w:rPr>
        <w:t>3.1</w:t>
      </w:r>
      <w:r w:rsidR="00645A4E" w:rsidRPr="00794AE0">
        <w:rPr>
          <w:rFonts w:ascii="Arial" w:hAnsi="Arial" w:cs="Arial"/>
          <w:b/>
          <w:bCs/>
          <w:sz w:val="22"/>
          <w:szCs w:val="22"/>
        </w:rPr>
        <w:t>.</w:t>
      </w:r>
      <w:r w:rsidRPr="00794AE0">
        <w:rPr>
          <w:rFonts w:ascii="Arial" w:hAnsi="Arial" w:cs="Arial"/>
          <w:b/>
          <w:bCs/>
          <w:sz w:val="22"/>
          <w:szCs w:val="22"/>
        </w:rPr>
        <w:t xml:space="preserve"> </w:t>
      </w:r>
      <w:r w:rsidR="00234B6F" w:rsidRPr="00794AE0">
        <w:rPr>
          <w:rFonts w:ascii="Arial" w:hAnsi="Arial" w:cs="Arial"/>
          <w:b/>
          <w:bCs/>
          <w:sz w:val="22"/>
          <w:szCs w:val="22"/>
        </w:rPr>
        <w:t>Zdolność do występowania w obrocie gospodarczym</w:t>
      </w:r>
    </w:p>
    <w:p w14:paraId="586032FB" w14:textId="77777777" w:rsidR="00234B6F" w:rsidRPr="00794AE0" w:rsidRDefault="00234B6F" w:rsidP="00AE0061">
      <w:pPr>
        <w:pStyle w:val="NormalnyWeb"/>
        <w:spacing w:before="0" w:after="0"/>
        <w:ind w:left="806" w:hanging="403"/>
        <w:jc w:val="both"/>
        <w:rPr>
          <w:rFonts w:ascii="Arial" w:hAnsi="Arial" w:cs="Arial"/>
          <w:sz w:val="22"/>
          <w:szCs w:val="22"/>
        </w:rPr>
      </w:pPr>
      <w:r w:rsidRPr="00794AE0">
        <w:rPr>
          <w:rFonts w:ascii="Arial" w:hAnsi="Arial" w:cs="Arial"/>
          <w:sz w:val="22"/>
          <w:szCs w:val="22"/>
        </w:rPr>
        <w:t xml:space="preserve">Zamawiający nie wymaga żadnego </w:t>
      </w:r>
      <w:r w:rsidR="006159F4" w:rsidRPr="00794AE0">
        <w:rPr>
          <w:rFonts w:ascii="Arial" w:hAnsi="Arial" w:cs="Arial"/>
          <w:sz w:val="22"/>
          <w:szCs w:val="22"/>
        </w:rPr>
        <w:t>podmiotowego środka dowodowego</w:t>
      </w:r>
      <w:r w:rsidR="00DE0F0F" w:rsidRPr="00794AE0">
        <w:rPr>
          <w:rFonts w:ascii="Arial" w:hAnsi="Arial" w:cs="Arial"/>
          <w:sz w:val="22"/>
          <w:szCs w:val="22"/>
        </w:rPr>
        <w:t>.</w:t>
      </w:r>
    </w:p>
    <w:p w14:paraId="7D90A1C5" w14:textId="77777777" w:rsidR="00DE0F0F" w:rsidRPr="00794AE0" w:rsidRDefault="00DE0F0F" w:rsidP="00AE0061">
      <w:pPr>
        <w:pStyle w:val="NormalnyWeb"/>
        <w:spacing w:before="0" w:after="0"/>
        <w:ind w:left="806" w:hanging="403"/>
        <w:jc w:val="both"/>
        <w:rPr>
          <w:rFonts w:ascii="Arial" w:hAnsi="Arial" w:cs="Arial"/>
          <w:b/>
          <w:bCs/>
          <w:sz w:val="22"/>
          <w:szCs w:val="22"/>
        </w:rPr>
      </w:pPr>
    </w:p>
    <w:p w14:paraId="309B0A90" w14:textId="77777777" w:rsidR="00F33229" w:rsidRPr="00794AE0" w:rsidRDefault="00234B6F" w:rsidP="00AE0061">
      <w:pPr>
        <w:pStyle w:val="NormalnyWeb"/>
        <w:spacing w:before="0" w:after="0"/>
        <w:ind w:left="806" w:hanging="403"/>
        <w:jc w:val="both"/>
        <w:rPr>
          <w:rFonts w:ascii="Arial" w:hAnsi="Arial" w:cs="Arial"/>
          <w:b/>
          <w:sz w:val="22"/>
          <w:szCs w:val="22"/>
        </w:rPr>
      </w:pPr>
      <w:r w:rsidRPr="00794AE0">
        <w:rPr>
          <w:rFonts w:ascii="Arial" w:hAnsi="Arial" w:cs="Arial"/>
          <w:b/>
          <w:sz w:val="22"/>
          <w:szCs w:val="22"/>
        </w:rPr>
        <w:t>3.2.U</w:t>
      </w:r>
      <w:r w:rsidR="007F5A14" w:rsidRPr="00794AE0">
        <w:rPr>
          <w:rFonts w:ascii="Arial" w:hAnsi="Arial" w:cs="Arial"/>
          <w:b/>
          <w:sz w:val="22"/>
          <w:szCs w:val="22"/>
        </w:rPr>
        <w:t xml:space="preserve">prawnienia do prowadzenia określonej działalności zawodowej, o ile </w:t>
      </w:r>
      <w:r w:rsidR="00D82CBB" w:rsidRPr="00794AE0">
        <w:rPr>
          <w:rFonts w:ascii="Arial" w:hAnsi="Arial" w:cs="Arial"/>
          <w:b/>
          <w:sz w:val="22"/>
          <w:szCs w:val="22"/>
        </w:rPr>
        <w:t>wynika to z odrębnych przepisów</w:t>
      </w:r>
    </w:p>
    <w:p w14:paraId="46F103DD" w14:textId="77777777" w:rsidR="009873FC" w:rsidRPr="00794AE0" w:rsidRDefault="00F33229" w:rsidP="00AE0061">
      <w:pPr>
        <w:pStyle w:val="NormalnyWeb"/>
        <w:spacing w:before="0" w:after="0"/>
        <w:ind w:left="806" w:hanging="403"/>
        <w:jc w:val="both"/>
        <w:rPr>
          <w:rFonts w:ascii="Arial" w:hAnsi="Arial" w:cs="Arial"/>
          <w:sz w:val="22"/>
          <w:szCs w:val="22"/>
        </w:rPr>
      </w:pPr>
      <w:r w:rsidRPr="00794AE0">
        <w:rPr>
          <w:rFonts w:ascii="Arial" w:hAnsi="Arial" w:cs="Arial"/>
          <w:sz w:val="22"/>
          <w:szCs w:val="22"/>
        </w:rPr>
        <w:t xml:space="preserve">Zamawiający nie wymaga żadnego </w:t>
      </w:r>
      <w:r w:rsidR="006159F4" w:rsidRPr="00794AE0">
        <w:rPr>
          <w:rFonts w:ascii="Arial" w:hAnsi="Arial" w:cs="Arial"/>
          <w:sz w:val="22"/>
          <w:szCs w:val="22"/>
        </w:rPr>
        <w:t>podmiotowego środka dowodowego</w:t>
      </w:r>
      <w:r w:rsidR="00DE0F0F" w:rsidRPr="00794AE0">
        <w:rPr>
          <w:rFonts w:ascii="Arial" w:hAnsi="Arial" w:cs="Arial"/>
          <w:sz w:val="22"/>
          <w:szCs w:val="22"/>
        </w:rPr>
        <w:t>.</w:t>
      </w:r>
    </w:p>
    <w:p w14:paraId="272E0F0D" w14:textId="77777777" w:rsidR="009103EF" w:rsidRPr="00794AE0" w:rsidRDefault="009103EF" w:rsidP="00AE0061">
      <w:pPr>
        <w:pStyle w:val="NormalnyWeb"/>
        <w:spacing w:before="0" w:after="0"/>
        <w:ind w:left="806" w:hanging="403"/>
        <w:jc w:val="both"/>
        <w:rPr>
          <w:rFonts w:ascii="Arial" w:hAnsi="Arial" w:cs="Arial"/>
          <w:b/>
          <w:bCs/>
          <w:sz w:val="22"/>
          <w:szCs w:val="22"/>
        </w:rPr>
      </w:pPr>
    </w:p>
    <w:p w14:paraId="2D04306D" w14:textId="77777777" w:rsidR="005F4C1F" w:rsidRPr="00794AE0" w:rsidRDefault="005530A6" w:rsidP="00AE0061">
      <w:pPr>
        <w:pStyle w:val="NormalnyWeb"/>
        <w:spacing w:before="0" w:after="0"/>
        <w:ind w:left="806" w:hanging="403"/>
        <w:jc w:val="both"/>
        <w:rPr>
          <w:rFonts w:ascii="Arial" w:hAnsi="Arial" w:cs="Arial"/>
          <w:b/>
          <w:bCs/>
          <w:sz w:val="22"/>
          <w:szCs w:val="22"/>
        </w:rPr>
      </w:pPr>
      <w:r w:rsidRPr="00794AE0">
        <w:rPr>
          <w:rFonts w:ascii="Arial" w:hAnsi="Arial" w:cs="Arial"/>
          <w:b/>
          <w:bCs/>
          <w:sz w:val="22"/>
          <w:szCs w:val="22"/>
        </w:rPr>
        <w:t>3.</w:t>
      </w:r>
      <w:r w:rsidR="00234B6F" w:rsidRPr="00794AE0">
        <w:rPr>
          <w:rFonts w:ascii="Arial" w:hAnsi="Arial" w:cs="Arial"/>
          <w:b/>
          <w:bCs/>
          <w:sz w:val="22"/>
          <w:szCs w:val="22"/>
        </w:rPr>
        <w:t>3</w:t>
      </w:r>
      <w:r w:rsidR="00645A4E" w:rsidRPr="00794AE0">
        <w:rPr>
          <w:rFonts w:ascii="Arial" w:hAnsi="Arial" w:cs="Arial"/>
          <w:b/>
          <w:bCs/>
          <w:sz w:val="22"/>
          <w:szCs w:val="22"/>
        </w:rPr>
        <w:t>.</w:t>
      </w:r>
      <w:r w:rsidR="007F5A14" w:rsidRPr="00794AE0">
        <w:rPr>
          <w:rFonts w:ascii="Arial" w:hAnsi="Arial" w:cs="Arial"/>
          <w:b/>
          <w:bCs/>
          <w:sz w:val="22"/>
          <w:szCs w:val="22"/>
        </w:rPr>
        <w:t xml:space="preserve"> Sytuacja ekonomiczna lub finansowa</w:t>
      </w:r>
    </w:p>
    <w:p w14:paraId="14C2A31C" w14:textId="77777777" w:rsidR="00F33229" w:rsidRPr="00794AE0" w:rsidRDefault="00F33229" w:rsidP="00AE0061">
      <w:pPr>
        <w:pStyle w:val="NormalnyWeb"/>
        <w:spacing w:before="0" w:after="0"/>
        <w:ind w:left="806" w:hanging="403"/>
        <w:jc w:val="both"/>
        <w:rPr>
          <w:rFonts w:ascii="Arial" w:hAnsi="Arial" w:cs="Arial"/>
          <w:sz w:val="22"/>
          <w:szCs w:val="22"/>
        </w:rPr>
      </w:pPr>
      <w:bookmarkStart w:id="7" w:name="_Hlk115249788"/>
      <w:r w:rsidRPr="00794AE0">
        <w:rPr>
          <w:rFonts w:ascii="Arial" w:hAnsi="Arial" w:cs="Arial"/>
          <w:sz w:val="22"/>
          <w:szCs w:val="22"/>
        </w:rPr>
        <w:t xml:space="preserve">Zamawiający nie wymaga żadnego </w:t>
      </w:r>
      <w:r w:rsidR="006159F4" w:rsidRPr="00794AE0">
        <w:rPr>
          <w:rFonts w:ascii="Arial" w:hAnsi="Arial" w:cs="Arial"/>
          <w:sz w:val="22"/>
          <w:szCs w:val="22"/>
        </w:rPr>
        <w:t xml:space="preserve"> podmiotowego środka dowodowego</w:t>
      </w:r>
      <w:r w:rsidR="00DE0F0F" w:rsidRPr="00794AE0">
        <w:rPr>
          <w:rFonts w:ascii="Arial" w:hAnsi="Arial" w:cs="Arial"/>
          <w:sz w:val="22"/>
          <w:szCs w:val="22"/>
        </w:rPr>
        <w:t>.</w:t>
      </w:r>
    </w:p>
    <w:bookmarkEnd w:id="7"/>
    <w:p w14:paraId="09F83707" w14:textId="77777777" w:rsidR="00ED6180" w:rsidRPr="00794AE0" w:rsidRDefault="00ED6180" w:rsidP="00AE0061">
      <w:pPr>
        <w:pStyle w:val="NormalnyWeb"/>
        <w:spacing w:before="0" w:after="0"/>
        <w:ind w:left="806" w:hanging="403"/>
        <w:jc w:val="both"/>
        <w:rPr>
          <w:rFonts w:ascii="Arial" w:hAnsi="Arial" w:cs="Arial"/>
          <w:b/>
          <w:bCs/>
          <w:sz w:val="22"/>
          <w:szCs w:val="22"/>
        </w:rPr>
      </w:pPr>
    </w:p>
    <w:p w14:paraId="1263B075" w14:textId="77777777" w:rsidR="007F5A14" w:rsidRPr="00794AE0" w:rsidRDefault="005530A6" w:rsidP="00AE0061">
      <w:pPr>
        <w:pStyle w:val="NormalnyWeb"/>
        <w:spacing w:before="0" w:after="0"/>
        <w:ind w:left="806" w:hanging="403"/>
        <w:jc w:val="both"/>
        <w:rPr>
          <w:rFonts w:ascii="Arial" w:hAnsi="Arial" w:cs="Arial"/>
          <w:b/>
          <w:bCs/>
          <w:sz w:val="22"/>
          <w:szCs w:val="22"/>
        </w:rPr>
      </w:pPr>
      <w:r w:rsidRPr="00794AE0">
        <w:rPr>
          <w:rFonts w:ascii="Arial" w:hAnsi="Arial" w:cs="Arial"/>
          <w:b/>
          <w:bCs/>
          <w:sz w:val="22"/>
          <w:szCs w:val="22"/>
        </w:rPr>
        <w:t>3.</w:t>
      </w:r>
      <w:r w:rsidR="00234B6F" w:rsidRPr="00794AE0">
        <w:rPr>
          <w:rFonts w:ascii="Arial" w:hAnsi="Arial" w:cs="Arial"/>
          <w:b/>
          <w:bCs/>
          <w:sz w:val="22"/>
          <w:szCs w:val="22"/>
        </w:rPr>
        <w:t>4.</w:t>
      </w:r>
      <w:r w:rsidR="007F5A14" w:rsidRPr="00794AE0">
        <w:rPr>
          <w:rFonts w:ascii="Arial" w:hAnsi="Arial" w:cs="Arial"/>
          <w:b/>
          <w:bCs/>
          <w:sz w:val="22"/>
          <w:szCs w:val="22"/>
        </w:rPr>
        <w:t xml:space="preserve"> Zdolność techniczna lub zawodowa</w:t>
      </w:r>
    </w:p>
    <w:p w14:paraId="157532BA" w14:textId="77777777" w:rsidR="0070646F" w:rsidRPr="00794AE0" w:rsidRDefault="0070646F" w:rsidP="00AE0061">
      <w:pPr>
        <w:pStyle w:val="NormalnyWeb"/>
        <w:spacing w:before="0" w:after="0"/>
        <w:ind w:left="806" w:hanging="403"/>
        <w:jc w:val="both"/>
        <w:rPr>
          <w:rFonts w:ascii="Arial" w:hAnsi="Arial" w:cs="Arial"/>
          <w:sz w:val="22"/>
          <w:szCs w:val="22"/>
        </w:rPr>
      </w:pPr>
      <w:r w:rsidRPr="00794AE0">
        <w:rPr>
          <w:rFonts w:ascii="Arial" w:hAnsi="Arial" w:cs="Arial"/>
          <w:sz w:val="22"/>
          <w:szCs w:val="22"/>
        </w:rPr>
        <w:t>Zamawiający nie wymaga żadnego  podmiotowego środka dowodowego.</w:t>
      </w:r>
    </w:p>
    <w:p w14:paraId="4C27C237" w14:textId="77777777" w:rsidR="008E0E29" w:rsidRPr="00794AE0" w:rsidRDefault="008E0E29" w:rsidP="00AE0061">
      <w:pPr>
        <w:pStyle w:val="NormalnyWeb"/>
        <w:spacing w:before="0" w:after="0"/>
        <w:ind w:left="1004"/>
        <w:jc w:val="both"/>
        <w:rPr>
          <w:rFonts w:ascii="Arial" w:hAnsi="Arial" w:cs="Arial"/>
          <w:sz w:val="22"/>
          <w:szCs w:val="22"/>
          <w:lang w:eastAsia="pl-PL"/>
        </w:rPr>
      </w:pPr>
    </w:p>
    <w:p w14:paraId="2C529E1C" w14:textId="77777777" w:rsidR="008B605F" w:rsidRPr="00794AE0" w:rsidRDefault="008B605F" w:rsidP="00AE0061">
      <w:pPr>
        <w:pStyle w:val="NormalnyWeb"/>
        <w:spacing w:before="0" w:after="0"/>
        <w:ind w:left="403" w:hanging="403"/>
        <w:jc w:val="both"/>
        <w:rPr>
          <w:rFonts w:ascii="Arial" w:hAnsi="Arial" w:cs="Arial"/>
          <w:b/>
          <w:bCs/>
          <w:sz w:val="22"/>
          <w:szCs w:val="22"/>
        </w:rPr>
      </w:pPr>
    </w:p>
    <w:p w14:paraId="788861C0" w14:textId="77777777" w:rsidR="00574891" w:rsidRPr="00794AE0" w:rsidRDefault="00140C3E" w:rsidP="00AE0061">
      <w:pPr>
        <w:pStyle w:val="NormalnyWeb"/>
        <w:spacing w:before="0" w:after="0"/>
        <w:ind w:left="403" w:hanging="403"/>
        <w:jc w:val="both"/>
        <w:rPr>
          <w:rFonts w:ascii="Arial" w:hAnsi="Arial" w:cs="Arial"/>
          <w:b/>
          <w:bCs/>
          <w:sz w:val="22"/>
          <w:szCs w:val="22"/>
        </w:rPr>
      </w:pPr>
      <w:r w:rsidRPr="00794AE0">
        <w:rPr>
          <w:rFonts w:ascii="Arial" w:hAnsi="Arial" w:cs="Arial"/>
          <w:b/>
          <w:bCs/>
          <w:sz w:val="22"/>
          <w:szCs w:val="22"/>
        </w:rPr>
        <w:lastRenderedPageBreak/>
        <w:t>4</w:t>
      </w:r>
      <w:r w:rsidR="006E1128" w:rsidRPr="00794AE0">
        <w:rPr>
          <w:rFonts w:ascii="Arial" w:hAnsi="Arial" w:cs="Arial"/>
          <w:b/>
          <w:bCs/>
          <w:sz w:val="22"/>
          <w:szCs w:val="22"/>
        </w:rPr>
        <w:t>.</w:t>
      </w:r>
      <w:r w:rsidR="00A214D3" w:rsidRPr="00794AE0">
        <w:rPr>
          <w:rFonts w:ascii="Arial" w:hAnsi="Arial" w:cs="Arial"/>
          <w:b/>
          <w:bCs/>
          <w:sz w:val="22"/>
          <w:szCs w:val="22"/>
        </w:rPr>
        <w:t xml:space="preserve"> </w:t>
      </w:r>
      <w:r w:rsidR="00574891" w:rsidRPr="00794AE0">
        <w:rPr>
          <w:rFonts w:ascii="Arial" w:hAnsi="Arial" w:cs="Arial"/>
          <w:b/>
          <w:bCs/>
          <w:sz w:val="22"/>
          <w:szCs w:val="22"/>
        </w:rPr>
        <w:t xml:space="preserve"> Podwykonawcy</w:t>
      </w:r>
    </w:p>
    <w:p w14:paraId="231AEAD4" w14:textId="77777777" w:rsidR="008D41EC" w:rsidRPr="00794AE0" w:rsidRDefault="00140C3E" w:rsidP="00AE0061">
      <w:pPr>
        <w:pStyle w:val="NormalnyWeb"/>
        <w:suppressAutoHyphens w:val="0"/>
        <w:spacing w:before="0" w:after="0"/>
        <w:ind w:left="709" w:hanging="425"/>
        <w:jc w:val="both"/>
        <w:rPr>
          <w:rFonts w:ascii="Arial" w:hAnsi="Arial" w:cs="Arial"/>
          <w:sz w:val="22"/>
          <w:szCs w:val="22"/>
        </w:rPr>
      </w:pPr>
      <w:r w:rsidRPr="00794AE0">
        <w:rPr>
          <w:rFonts w:ascii="Arial" w:hAnsi="Arial" w:cs="Arial"/>
          <w:sz w:val="22"/>
          <w:szCs w:val="22"/>
        </w:rPr>
        <w:t>4</w:t>
      </w:r>
      <w:r w:rsidR="008554A3" w:rsidRPr="00794AE0">
        <w:rPr>
          <w:rFonts w:ascii="Arial" w:hAnsi="Arial" w:cs="Arial"/>
          <w:sz w:val="22"/>
          <w:szCs w:val="22"/>
        </w:rPr>
        <w:t xml:space="preserve">.1. </w:t>
      </w:r>
      <w:r w:rsidR="00F700CB" w:rsidRPr="00794AE0">
        <w:rPr>
          <w:rFonts w:ascii="Arial" w:hAnsi="Arial" w:cs="Arial"/>
          <w:sz w:val="22"/>
          <w:szCs w:val="22"/>
        </w:rPr>
        <w:t>Wykonawca może powierzyć wykonanie części zamówienia podwykonawcy</w:t>
      </w:r>
      <w:r w:rsidR="008D41EC" w:rsidRPr="00794AE0">
        <w:rPr>
          <w:rFonts w:ascii="Arial" w:hAnsi="Arial" w:cs="Arial"/>
          <w:sz w:val="22"/>
          <w:szCs w:val="22"/>
        </w:rPr>
        <w:t>.</w:t>
      </w:r>
    </w:p>
    <w:p w14:paraId="5AAF8607" w14:textId="77777777" w:rsidR="005728CF" w:rsidRPr="00794AE0" w:rsidRDefault="00140C3E" w:rsidP="00AE0061">
      <w:pPr>
        <w:pStyle w:val="NormalnyWeb"/>
        <w:suppressAutoHyphens w:val="0"/>
        <w:spacing w:before="0" w:after="0"/>
        <w:ind w:left="709" w:hanging="425"/>
        <w:jc w:val="both"/>
        <w:rPr>
          <w:rFonts w:ascii="Arial" w:hAnsi="Arial" w:cs="Arial"/>
          <w:sz w:val="22"/>
          <w:szCs w:val="22"/>
        </w:rPr>
      </w:pPr>
      <w:r w:rsidRPr="00794AE0">
        <w:rPr>
          <w:rFonts w:ascii="Arial" w:hAnsi="Arial" w:cs="Arial"/>
          <w:sz w:val="22"/>
          <w:szCs w:val="22"/>
        </w:rPr>
        <w:t>4</w:t>
      </w:r>
      <w:r w:rsidR="008D41EC" w:rsidRPr="00794AE0">
        <w:rPr>
          <w:rFonts w:ascii="Arial" w:hAnsi="Arial" w:cs="Arial"/>
          <w:sz w:val="22"/>
          <w:szCs w:val="22"/>
        </w:rPr>
        <w:t xml:space="preserve">.2. Zamawiający żąda wskazania przez wykonawcę w </w:t>
      </w:r>
      <w:r w:rsidR="00F27CFE" w:rsidRPr="00794AE0">
        <w:rPr>
          <w:rFonts w:ascii="Arial" w:hAnsi="Arial" w:cs="Arial"/>
          <w:sz w:val="22"/>
          <w:szCs w:val="22"/>
        </w:rPr>
        <w:t>ofercie</w:t>
      </w:r>
      <w:r w:rsidR="008D41EC" w:rsidRPr="00794AE0">
        <w:rPr>
          <w:rFonts w:ascii="Arial" w:hAnsi="Arial" w:cs="Arial"/>
          <w:sz w:val="22"/>
          <w:szCs w:val="22"/>
        </w:rPr>
        <w:t xml:space="preserve"> części zamówienia, których wykonanie zamierza </w:t>
      </w:r>
      <w:r w:rsidR="00512C79" w:rsidRPr="00794AE0">
        <w:rPr>
          <w:rFonts w:ascii="Arial" w:hAnsi="Arial" w:cs="Arial"/>
          <w:sz w:val="22"/>
          <w:szCs w:val="22"/>
        </w:rPr>
        <w:t>powierzyć podwykonawcom</w:t>
      </w:r>
      <w:r w:rsidR="008D41EC" w:rsidRPr="00794AE0">
        <w:rPr>
          <w:rFonts w:ascii="Arial" w:hAnsi="Arial" w:cs="Arial"/>
          <w:sz w:val="22"/>
          <w:szCs w:val="22"/>
        </w:rPr>
        <w:t xml:space="preserve"> oraz podania nazw ewentualnych podwykonawców, jeżeli są już znani.</w:t>
      </w:r>
    </w:p>
    <w:p w14:paraId="1AB5B188" w14:textId="77777777" w:rsidR="00140C3E" w:rsidRPr="00794AE0" w:rsidRDefault="00140C3E" w:rsidP="00AE0061">
      <w:pPr>
        <w:pStyle w:val="NormalnyWeb"/>
        <w:suppressAutoHyphens w:val="0"/>
        <w:spacing w:before="0" w:after="0"/>
        <w:ind w:left="709" w:hanging="425"/>
        <w:jc w:val="both"/>
        <w:rPr>
          <w:rFonts w:ascii="Arial" w:hAnsi="Arial" w:cs="Arial"/>
          <w:sz w:val="22"/>
          <w:szCs w:val="22"/>
        </w:rPr>
      </w:pPr>
      <w:r w:rsidRPr="00794AE0">
        <w:rPr>
          <w:rFonts w:ascii="Arial" w:hAnsi="Arial" w:cs="Arial"/>
          <w:sz w:val="22"/>
          <w:szCs w:val="22"/>
        </w:rPr>
        <w:t>4</w:t>
      </w:r>
      <w:r w:rsidR="008D41EC" w:rsidRPr="00794AE0">
        <w:rPr>
          <w:rFonts w:ascii="Arial" w:hAnsi="Arial" w:cs="Arial"/>
          <w:sz w:val="22"/>
          <w:szCs w:val="22"/>
        </w:rPr>
        <w:t xml:space="preserve">.3. </w:t>
      </w:r>
      <w:r w:rsidR="00F97C62" w:rsidRPr="00794AE0">
        <w:rPr>
          <w:rFonts w:ascii="Arial" w:hAnsi="Arial" w:cs="Arial"/>
          <w:sz w:val="22"/>
          <w:szCs w:val="22"/>
        </w:rPr>
        <w:t xml:space="preserve">Zamawiający nie zastrzega obowiązku osobistego wykonania kluczowych </w:t>
      </w:r>
      <w:r w:rsidR="00512C79" w:rsidRPr="00794AE0">
        <w:rPr>
          <w:rFonts w:ascii="Arial" w:hAnsi="Arial" w:cs="Arial"/>
          <w:sz w:val="22"/>
          <w:szCs w:val="22"/>
        </w:rPr>
        <w:t>zadań.</w:t>
      </w:r>
    </w:p>
    <w:p w14:paraId="476872F7" w14:textId="77777777" w:rsidR="00A13764" w:rsidRPr="00794AE0" w:rsidRDefault="00140C3E" w:rsidP="00AE0061">
      <w:pPr>
        <w:pStyle w:val="NormalnyWeb"/>
        <w:suppressAutoHyphens w:val="0"/>
        <w:spacing w:before="0" w:after="0"/>
        <w:ind w:left="709" w:hanging="425"/>
        <w:jc w:val="both"/>
        <w:rPr>
          <w:rFonts w:ascii="Arial" w:hAnsi="Arial" w:cs="Arial"/>
          <w:sz w:val="22"/>
          <w:szCs w:val="22"/>
        </w:rPr>
      </w:pPr>
      <w:r w:rsidRPr="00794AE0">
        <w:rPr>
          <w:rFonts w:ascii="Arial" w:hAnsi="Arial" w:cs="Arial"/>
          <w:sz w:val="22"/>
          <w:szCs w:val="22"/>
        </w:rPr>
        <w:t>4</w:t>
      </w:r>
      <w:r w:rsidR="008554A3" w:rsidRPr="00794AE0">
        <w:rPr>
          <w:rFonts w:ascii="Arial" w:hAnsi="Arial" w:cs="Arial"/>
          <w:sz w:val="22"/>
          <w:szCs w:val="22"/>
        </w:rPr>
        <w:t>.</w:t>
      </w:r>
      <w:r w:rsidR="00F66677" w:rsidRPr="00794AE0">
        <w:rPr>
          <w:rFonts w:ascii="Arial" w:hAnsi="Arial" w:cs="Arial"/>
          <w:sz w:val="22"/>
          <w:szCs w:val="22"/>
        </w:rPr>
        <w:t>4</w:t>
      </w:r>
      <w:r w:rsidR="008554A3" w:rsidRPr="00794AE0">
        <w:rPr>
          <w:rFonts w:ascii="Arial" w:hAnsi="Arial" w:cs="Arial"/>
          <w:sz w:val="22"/>
          <w:szCs w:val="22"/>
        </w:rPr>
        <w:t xml:space="preserve">. </w:t>
      </w:r>
      <w:r w:rsidR="00A13764" w:rsidRPr="00794AE0">
        <w:rPr>
          <w:rFonts w:ascii="Arial" w:hAnsi="Arial" w:cs="Arial"/>
          <w:sz w:val="22"/>
          <w:szCs w:val="22"/>
        </w:rPr>
        <w:t xml:space="preserve">Zamawiający nie wymaga </w:t>
      </w:r>
      <w:r w:rsidR="00F700CB" w:rsidRPr="00794AE0">
        <w:rPr>
          <w:rFonts w:ascii="Arial" w:hAnsi="Arial" w:cs="Arial"/>
          <w:sz w:val="22"/>
          <w:szCs w:val="22"/>
        </w:rPr>
        <w:t xml:space="preserve">od podwykonawców na zasobach których Wykonawca nie polega w celu wykazania spełnienia warunków  złożenia </w:t>
      </w:r>
      <w:r w:rsidR="00AC52A4" w:rsidRPr="00794AE0">
        <w:rPr>
          <w:rFonts w:ascii="Arial" w:hAnsi="Arial" w:cs="Arial"/>
          <w:sz w:val="22"/>
          <w:szCs w:val="22"/>
        </w:rPr>
        <w:t>podmiotowych środków dowodowych</w:t>
      </w:r>
      <w:r w:rsidR="00A13764" w:rsidRPr="00794AE0">
        <w:rPr>
          <w:rFonts w:ascii="Arial" w:hAnsi="Arial" w:cs="Arial"/>
          <w:sz w:val="22"/>
          <w:szCs w:val="22"/>
        </w:rPr>
        <w:t xml:space="preserve"> na potwierdzenie braku podstaw do wykluczenia.</w:t>
      </w:r>
    </w:p>
    <w:p w14:paraId="0D0F4F4A" w14:textId="77777777" w:rsidR="000402C1" w:rsidRPr="00794AE0" w:rsidRDefault="000402C1" w:rsidP="00AE0061">
      <w:pPr>
        <w:pStyle w:val="NormalnyWeb"/>
        <w:spacing w:before="0" w:after="0"/>
        <w:ind w:left="403" w:hanging="403"/>
        <w:jc w:val="both"/>
        <w:rPr>
          <w:rFonts w:ascii="Arial" w:hAnsi="Arial" w:cs="Arial"/>
          <w:b/>
          <w:bCs/>
          <w:sz w:val="22"/>
          <w:szCs w:val="22"/>
        </w:rPr>
      </w:pPr>
    </w:p>
    <w:p w14:paraId="1F619065" w14:textId="77777777" w:rsidR="005C5C10" w:rsidRPr="00794AE0" w:rsidRDefault="00140C3E" w:rsidP="00AE0061">
      <w:pPr>
        <w:pStyle w:val="NormalnyWeb"/>
        <w:spacing w:before="0" w:after="0"/>
        <w:ind w:left="403" w:hanging="403"/>
        <w:jc w:val="both"/>
        <w:rPr>
          <w:rFonts w:ascii="Arial" w:hAnsi="Arial" w:cs="Arial"/>
          <w:b/>
          <w:bCs/>
          <w:sz w:val="22"/>
          <w:szCs w:val="22"/>
        </w:rPr>
      </w:pPr>
      <w:r w:rsidRPr="00794AE0">
        <w:rPr>
          <w:rFonts w:ascii="Arial" w:hAnsi="Arial" w:cs="Arial"/>
          <w:b/>
          <w:bCs/>
          <w:sz w:val="22"/>
          <w:szCs w:val="22"/>
        </w:rPr>
        <w:t>5</w:t>
      </w:r>
      <w:r w:rsidR="005728CF" w:rsidRPr="00794AE0">
        <w:rPr>
          <w:rFonts w:ascii="Arial" w:hAnsi="Arial" w:cs="Arial"/>
          <w:b/>
          <w:bCs/>
          <w:sz w:val="22"/>
          <w:szCs w:val="22"/>
        </w:rPr>
        <w:t>.</w:t>
      </w:r>
      <w:r w:rsidR="00352C4E" w:rsidRPr="00794AE0">
        <w:rPr>
          <w:rFonts w:ascii="Arial" w:hAnsi="Arial" w:cs="Arial"/>
          <w:b/>
          <w:bCs/>
          <w:sz w:val="22"/>
          <w:szCs w:val="22"/>
        </w:rPr>
        <w:t xml:space="preserve"> </w:t>
      </w:r>
      <w:r w:rsidR="00574891" w:rsidRPr="00794AE0">
        <w:rPr>
          <w:rFonts w:ascii="Arial" w:hAnsi="Arial" w:cs="Arial"/>
          <w:b/>
          <w:bCs/>
          <w:sz w:val="22"/>
          <w:szCs w:val="22"/>
        </w:rPr>
        <w:t>W</w:t>
      </w:r>
      <w:r w:rsidR="00E02304" w:rsidRPr="00794AE0">
        <w:rPr>
          <w:rFonts w:ascii="Arial" w:hAnsi="Arial" w:cs="Arial"/>
          <w:b/>
          <w:bCs/>
          <w:sz w:val="22"/>
          <w:szCs w:val="22"/>
        </w:rPr>
        <w:t xml:space="preserve">ykonawcy wspólnie ubiegający się o udzielenie zamówienia, </w:t>
      </w:r>
    </w:p>
    <w:p w14:paraId="7CED233E" w14:textId="77777777" w:rsidR="008554A3" w:rsidRPr="00794AE0" w:rsidRDefault="00140C3E" w:rsidP="00AE0061">
      <w:pPr>
        <w:ind w:left="709" w:hanging="425"/>
        <w:jc w:val="both"/>
        <w:rPr>
          <w:rFonts w:ascii="Arial" w:hAnsi="Arial" w:cs="Arial"/>
          <w:sz w:val="22"/>
          <w:szCs w:val="22"/>
        </w:rPr>
      </w:pPr>
      <w:r w:rsidRPr="00794AE0">
        <w:rPr>
          <w:rFonts w:ascii="Arial" w:hAnsi="Arial" w:cs="Arial"/>
          <w:sz w:val="22"/>
          <w:szCs w:val="22"/>
        </w:rPr>
        <w:t>5</w:t>
      </w:r>
      <w:r w:rsidR="008554A3" w:rsidRPr="00794AE0">
        <w:rPr>
          <w:rFonts w:ascii="Arial" w:hAnsi="Arial" w:cs="Arial"/>
          <w:sz w:val="22"/>
          <w:szCs w:val="22"/>
        </w:rPr>
        <w:t xml:space="preserve">.1. </w:t>
      </w:r>
      <w:r w:rsidR="00C070BC" w:rsidRPr="00794AE0">
        <w:rPr>
          <w:rFonts w:ascii="Arial" w:hAnsi="Arial" w:cs="Arial"/>
          <w:sz w:val="22"/>
          <w:szCs w:val="22"/>
        </w:rPr>
        <w:t xml:space="preserve">W przypadku składania oferty wspólnej przez kilku wykonawców, każdy z wykonawców </w:t>
      </w:r>
      <w:r w:rsidR="005728CF" w:rsidRPr="00794AE0">
        <w:rPr>
          <w:rFonts w:ascii="Arial" w:hAnsi="Arial" w:cs="Arial"/>
          <w:sz w:val="22"/>
          <w:szCs w:val="22"/>
        </w:rPr>
        <w:t xml:space="preserve">wspólnie </w:t>
      </w:r>
      <w:r w:rsidR="00C070BC" w:rsidRPr="00794AE0">
        <w:rPr>
          <w:rFonts w:ascii="Arial" w:hAnsi="Arial" w:cs="Arial"/>
          <w:sz w:val="22"/>
          <w:szCs w:val="22"/>
        </w:rPr>
        <w:t xml:space="preserve">ubiegających się o udzielenie zamówienia  musi złożyć dokumenty </w:t>
      </w:r>
      <w:r w:rsidR="00AB7578" w:rsidRPr="00794AE0">
        <w:rPr>
          <w:rFonts w:ascii="Arial" w:hAnsi="Arial" w:cs="Arial"/>
          <w:sz w:val="22"/>
          <w:szCs w:val="22"/>
        </w:rPr>
        <w:t>i</w:t>
      </w:r>
      <w:r w:rsidR="008554A3" w:rsidRPr="00794AE0">
        <w:rPr>
          <w:rFonts w:ascii="Arial" w:hAnsi="Arial" w:cs="Arial"/>
          <w:sz w:val="22"/>
          <w:szCs w:val="22"/>
        </w:rPr>
        <w:t> </w:t>
      </w:r>
      <w:r w:rsidR="00AB7578" w:rsidRPr="00794AE0">
        <w:rPr>
          <w:rFonts w:ascii="Arial" w:hAnsi="Arial" w:cs="Arial"/>
          <w:sz w:val="22"/>
          <w:szCs w:val="22"/>
        </w:rPr>
        <w:t xml:space="preserve">oświadczenia wskazane w </w:t>
      </w:r>
      <w:r w:rsidR="00F27CFE" w:rsidRPr="00794AE0">
        <w:rPr>
          <w:rFonts w:ascii="Arial" w:hAnsi="Arial" w:cs="Arial"/>
          <w:b/>
          <w:sz w:val="22"/>
          <w:szCs w:val="22"/>
        </w:rPr>
        <w:t>R</w:t>
      </w:r>
      <w:r w:rsidR="00B51CCF" w:rsidRPr="00794AE0">
        <w:rPr>
          <w:rFonts w:ascii="Arial" w:hAnsi="Arial" w:cs="Arial"/>
          <w:b/>
          <w:sz w:val="22"/>
          <w:szCs w:val="22"/>
        </w:rPr>
        <w:t>ozdziale V</w:t>
      </w:r>
      <w:r w:rsidRPr="00794AE0">
        <w:rPr>
          <w:rFonts w:ascii="Arial" w:hAnsi="Arial" w:cs="Arial"/>
          <w:b/>
          <w:sz w:val="22"/>
          <w:szCs w:val="22"/>
        </w:rPr>
        <w:t>I</w:t>
      </w:r>
      <w:r w:rsidR="00B51CCF" w:rsidRPr="00794AE0">
        <w:rPr>
          <w:rFonts w:ascii="Arial" w:hAnsi="Arial" w:cs="Arial"/>
          <w:b/>
          <w:sz w:val="22"/>
          <w:szCs w:val="22"/>
        </w:rPr>
        <w:t xml:space="preserve"> </w:t>
      </w:r>
      <w:r w:rsidR="00607192" w:rsidRPr="00794AE0">
        <w:rPr>
          <w:rFonts w:ascii="Arial" w:hAnsi="Arial" w:cs="Arial"/>
          <w:b/>
          <w:sz w:val="22"/>
          <w:szCs w:val="22"/>
        </w:rPr>
        <w:t>pkt</w:t>
      </w:r>
      <w:r w:rsidR="00543998" w:rsidRPr="00794AE0">
        <w:rPr>
          <w:rFonts w:ascii="Arial" w:hAnsi="Arial" w:cs="Arial"/>
          <w:b/>
          <w:sz w:val="22"/>
          <w:szCs w:val="22"/>
        </w:rPr>
        <w:t xml:space="preserve"> 2</w:t>
      </w:r>
      <w:r w:rsidR="00543998" w:rsidRPr="00794AE0">
        <w:rPr>
          <w:rFonts w:ascii="Arial" w:hAnsi="Arial" w:cs="Arial"/>
          <w:sz w:val="22"/>
          <w:szCs w:val="22"/>
        </w:rPr>
        <w:t xml:space="preserve">. </w:t>
      </w:r>
      <w:r w:rsidR="00805123" w:rsidRPr="00794AE0">
        <w:rPr>
          <w:rFonts w:ascii="Arial" w:hAnsi="Arial" w:cs="Arial"/>
          <w:sz w:val="22"/>
          <w:szCs w:val="22"/>
        </w:rPr>
        <w:t xml:space="preserve"> </w:t>
      </w:r>
      <w:r w:rsidR="00C070BC" w:rsidRPr="00794AE0">
        <w:rPr>
          <w:rFonts w:ascii="Arial" w:hAnsi="Arial" w:cs="Arial"/>
          <w:sz w:val="22"/>
          <w:szCs w:val="22"/>
        </w:rPr>
        <w:t>Pozostałe dokumenty będą traktowane jako wspólne</w:t>
      </w:r>
      <w:r w:rsidR="008554A3" w:rsidRPr="00794AE0">
        <w:rPr>
          <w:rFonts w:ascii="Arial" w:hAnsi="Arial" w:cs="Arial"/>
          <w:sz w:val="22"/>
          <w:szCs w:val="22"/>
        </w:rPr>
        <w:t>.</w:t>
      </w:r>
      <w:r w:rsidR="00A67618" w:rsidRPr="00794AE0">
        <w:rPr>
          <w:rFonts w:ascii="Arial" w:hAnsi="Arial" w:cs="Arial"/>
          <w:sz w:val="22"/>
          <w:szCs w:val="22"/>
        </w:rPr>
        <w:t xml:space="preserve"> </w:t>
      </w:r>
    </w:p>
    <w:p w14:paraId="306DF657" w14:textId="77777777" w:rsidR="00C070BC" w:rsidRPr="00794AE0" w:rsidRDefault="00140C3E" w:rsidP="00AE0061">
      <w:pPr>
        <w:tabs>
          <w:tab w:val="num" w:pos="993"/>
        </w:tabs>
        <w:ind w:left="709" w:hanging="425"/>
        <w:jc w:val="both"/>
        <w:rPr>
          <w:rFonts w:ascii="Arial" w:hAnsi="Arial" w:cs="Arial"/>
          <w:b/>
          <w:sz w:val="22"/>
          <w:szCs w:val="22"/>
          <w:u w:val="single"/>
        </w:rPr>
      </w:pPr>
      <w:r w:rsidRPr="00794AE0">
        <w:rPr>
          <w:rFonts w:ascii="Arial" w:hAnsi="Arial" w:cs="Arial"/>
          <w:sz w:val="22"/>
          <w:szCs w:val="22"/>
        </w:rPr>
        <w:t>5</w:t>
      </w:r>
      <w:r w:rsidR="008554A3" w:rsidRPr="00794AE0">
        <w:rPr>
          <w:rFonts w:ascii="Arial" w:hAnsi="Arial" w:cs="Arial"/>
          <w:sz w:val="22"/>
          <w:szCs w:val="22"/>
        </w:rPr>
        <w:t xml:space="preserve">.2. </w:t>
      </w:r>
      <w:r w:rsidR="00C070BC" w:rsidRPr="00794AE0">
        <w:rPr>
          <w:rFonts w:ascii="Arial" w:hAnsi="Arial" w:cs="Arial"/>
          <w:sz w:val="22"/>
          <w:szCs w:val="22"/>
        </w:rPr>
        <w:t>Wykonawcy ubiegający się wspólnie o udzielenie zamówienia muszą ustanowić pełnomocnika do reprezentowania ich w postępowaniu o udzielenie zamówienia albo do reprezentowania w postępowaniu i zawarcia umowy</w:t>
      </w:r>
      <w:r w:rsidR="00C070BC" w:rsidRPr="00794AE0">
        <w:rPr>
          <w:rFonts w:ascii="Arial" w:hAnsi="Arial" w:cs="Arial"/>
          <w:b/>
          <w:sz w:val="22"/>
          <w:szCs w:val="22"/>
          <w:u w:val="single"/>
        </w:rPr>
        <w:t xml:space="preserve">. Do </w:t>
      </w:r>
      <w:r w:rsidR="005417B8" w:rsidRPr="00794AE0">
        <w:rPr>
          <w:rFonts w:ascii="Arial" w:hAnsi="Arial" w:cs="Arial"/>
          <w:b/>
          <w:sz w:val="22"/>
          <w:szCs w:val="22"/>
          <w:u w:val="single"/>
        </w:rPr>
        <w:t>OFERTY</w:t>
      </w:r>
      <w:r w:rsidR="00C070BC" w:rsidRPr="00794AE0">
        <w:rPr>
          <w:rFonts w:ascii="Arial" w:hAnsi="Arial" w:cs="Arial"/>
          <w:b/>
          <w:sz w:val="22"/>
          <w:szCs w:val="22"/>
          <w:u w:val="single"/>
        </w:rPr>
        <w:t xml:space="preserve"> należy dołączyć stosowne pełnomocnictwo</w:t>
      </w:r>
      <w:r w:rsidR="00AC54AC" w:rsidRPr="00794AE0">
        <w:rPr>
          <w:rFonts w:ascii="Arial" w:hAnsi="Arial" w:cs="Arial"/>
          <w:b/>
          <w:sz w:val="22"/>
          <w:szCs w:val="22"/>
          <w:u w:val="single"/>
        </w:rPr>
        <w:t xml:space="preserve"> w </w:t>
      </w:r>
      <w:r w:rsidR="007B6132" w:rsidRPr="00794AE0">
        <w:rPr>
          <w:rFonts w:ascii="Arial" w:hAnsi="Arial" w:cs="Arial"/>
          <w:b/>
          <w:sz w:val="22"/>
          <w:szCs w:val="22"/>
          <w:u w:val="single"/>
        </w:rPr>
        <w:t xml:space="preserve">formie elektronicznej lub w </w:t>
      </w:r>
      <w:r w:rsidR="00AC52A4" w:rsidRPr="00794AE0">
        <w:rPr>
          <w:rFonts w:ascii="Arial" w:hAnsi="Arial" w:cs="Arial"/>
          <w:b/>
          <w:sz w:val="22"/>
          <w:szCs w:val="22"/>
          <w:u w:val="single"/>
        </w:rPr>
        <w:t>postaci</w:t>
      </w:r>
      <w:r w:rsidR="005417B8" w:rsidRPr="00794AE0">
        <w:rPr>
          <w:rFonts w:ascii="Arial" w:hAnsi="Arial" w:cs="Arial"/>
          <w:b/>
          <w:sz w:val="22"/>
          <w:szCs w:val="22"/>
          <w:u w:val="single"/>
        </w:rPr>
        <w:t xml:space="preserve"> elektronicznej </w:t>
      </w:r>
      <w:r w:rsidR="007B6132" w:rsidRPr="00794AE0">
        <w:rPr>
          <w:rFonts w:ascii="Arial" w:hAnsi="Arial" w:cs="Arial"/>
          <w:b/>
          <w:sz w:val="22"/>
          <w:szCs w:val="22"/>
          <w:u w:val="single"/>
        </w:rPr>
        <w:t xml:space="preserve">opatrzonej podpisem zaufanym lub podpisem osobistym </w:t>
      </w:r>
      <w:r w:rsidR="00C070BC" w:rsidRPr="00794AE0">
        <w:rPr>
          <w:rFonts w:ascii="Arial" w:hAnsi="Arial" w:cs="Arial"/>
          <w:b/>
          <w:sz w:val="22"/>
          <w:szCs w:val="22"/>
          <w:u w:val="single"/>
        </w:rPr>
        <w:t xml:space="preserve"> przez </w:t>
      </w:r>
      <w:r w:rsidR="00686C48" w:rsidRPr="00794AE0">
        <w:rPr>
          <w:rFonts w:ascii="Arial" w:hAnsi="Arial" w:cs="Arial"/>
          <w:b/>
          <w:sz w:val="22"/>
          <w:szCs w:val="22"/>
          <w:u w:val="single"/>
        </w:rPr>
        <w:t>osobę lub osoby</w:t>
      </w:r>
      <w:r w:rsidR="00C070BC" w:rsidRPr="00794AE0">
        <w:rPr>
          <w:rFonts w:ascii="Arial" w:hAnsi="Arial" w:cs="Arial"/>
          <w:b/>
          <w:sz w:val="22"/>
          <w:szCs w:val="22"/>
          <w:u w:val="single"/>
        </w:rPr>
        <w:t xml:space="preserve"> upoważnione do składania oświadczeń woli każdego z wykonawców </w:t>
      </w:r>
      <w:r w:rsidR="0087294D" w:rsidRPr="00794AE0">
        <w:rPr>
          <w:rFonts w:ascii="Arial" w:hAnsi="Arial" w:cs="Arial"/>
          <w:b/>
          <w:sz w:val="22"/>
          <w:szCs w:val="22"/>
          <w:u w:val="single"/>
        </w:rPr>
        <w:t xml:space="preserve">wspólnie </w:t>
      </w:r>
      <w:r w:rsidR="00C070BC" w:rsidRPr="00794AE0">
        <w:rPr>
          <w:rFonts w:ascii="Arial" w:hAnsi="Arial" w:cs="Arial"/>
          <w:b/>
          <w:sz w:val="22"/>
          <w:szCs w:val="22"/>
          <w:u w:val="single"/>
        </w:rPr>
        <w:t>ubiegających się o udzielenie zamówienia</w:t>
      </w:r>
      <w:r w:rsidR="000265CA" w:rsidRPr="00794AE0">
        <w:rPr>
          <w:rFonts w:ascii="Arial" w:hAnsi="Arial" w:cs="Arial"/>
          <w:b/>
          <w:sz w:val="22"/>
          <w:szCs w:val="22"/>
          <w:u w:val="single"/>
        </w:rPr>
        <w:t>.</w:t>
      </w:r>
    </w:p>
    <w:p w14:paraId="059021FA" w14:textId="77777777" w:rsidR="00C070BC" w:rsidRPr="00794AE0" w:rsidRDefault="005D4D22" w:rsidP="00AE0061">
      <w:pPr>
        <w:ind w:left="709" w:hanging="425"/>
        <w:jc w:val="both"/>
        <w:rPr>
          <w:rFonts w:ascii="Arial" w:hAnsi="Arial" w:cs="Arial"/>
          <w:sz w:val="22"/>
          <w:szCs w:val="22"/>
        </w:rPr>
      </w:pPr>
      <w:r w:rsidRPr="00794AE0">
        <w:rPr>
          <w:rFonts w:ascii="Arial" w:hAnsi="Arial" w:cs="Arial"/>
          <w:sz w:val="22"/>
          <w:szCs w:val="22"/>
        </w:rPr>
        <w:t>5</w:t>
      </w:r>
      <w:r w:rsidR="008554A3" w:rsidRPr="00794AE0">
        <w:rPr>
          <w:rFonts w:ascii="Arial" w:hAnsi="Arial" w:cs="Arial"/>
          <w:sz w:val="22"/>
          <w:szCs w:val="22"/>
        </w:rPr>
        <w:t>.</w:t>
      </w:r>
      <w:r w:rsidR="0098001B" w:rsidRPr="00794AE0">
        <w:rPr>
          <w:rFonts w:ascii="Arial" w:hAnsi="Arial" w:cs="Arial"/>
          <w:sz w:val="22"/>
          <w:szCs w:val="22"/>
        </w:rPr>
        <w:t>3</w:t>
      </w:r>
      <w:r w:rsidR="008554A3" w:rsidRPr="00794AE0">
        <w:rPr>
          <w:rFonts w:ascii="Arial" w:hAnsi="Arial" w:cs="Arial"/>
          <w:sz w:val="22"/>
          <w:szCs w:val="22"/>
        </w:rPr>
        <w:t xml:space="preserve">. </w:t>
      </w:r>
      <w:r w:rsidR="00C070BC" w:rsidRPr="00794AE0">
        <w:rPr>
          <w:rFonts w:ascii="Arial" w:hAnsi="Arial" w:cs="Arial"/>
          <w:sz w:val="22"/>
          <w:szCs w:val="22"/>
        </w:rPr>
        <w:t>Wykonawcy ubiegający się wspólnie o udzielenie zamówienia  ponoszą solidarną odpowiedzialność za niewykonanie lub nienależyte wykonanie zamówienia, określoną w art. 366 Kodeksu cywilnego.</w:t>
      </w:r>
    </w:p>
    <w:p w14:paraId="05743A68" w14:textId="77777777" w:rsidR="00C070BC" w:rsidRPr="00794AE0" w:rsidRDefault="005D4D22" w:rsidP="00AE0061">
      <w:pPr>
        <w:ind w:left="709" w:hanging="425"/>
        <w:jc w:val="both"/>
        <w:rPr>
          <w:rFonts w:ascii="Arial" w:hAnsi="Arial" w:cs="Arial"/>
          <w:sz w:val="22"/>
          <w:szCs w:val="22"/>
        </w:rPr>
      </w:pPr>
      <w:r w:rsidRPr="00794AE0">
        <w:rPr>
          <w:rFonts w:ascii="Arial" w:hAnsi="Arial" w:cs="Arial"/>
          <w:sz w:val="22"/>
          <w:szCs w:val="22"/>
        </w:rPr>
        <w:t>5</w:t>
      </w:r>
      <w:r w:rsidR="008554A3" w:rsidRPr="00794AE0">
        <w:rPr>
          <w:rFonts w:ascii="Arial" w:hAnsi="Arial" w:cs="Arial"/>
          <w:sz w:val="22"/>
          <w:szCs w:val="22"/>
        </w:rPr>
        <w:t>.</w:t>
      </w:r>
      <w:r w:rsidR="0098001B" w:rsidRPr="00794AE0">
        <w:rPr>
          <w:rFonts w:ascii="Arial" w:hAnsi="Arial" w:cs="Arial"/>
          <w:sz w:val="22"/>
          <w:szCs w:val="22"/>
        </w:rPr>
        <w:t>4</w:t>
      </w:r>
      <w:r w:rsidR="008554A3" w:rsidRPr="00794AE0">
        <w:rPr>
          <w:rFonts w:ascii="Arial" w:hAnsi="Arial" w:cs="Arial"/>
          <w:sz w:val="22"/>
          <w:szCs w:val="22"/>
        </w:rPr>
        <w:t xml:space="preserve">. </w:t>
      </w:r>
      <w:r w:rsidR="00C070BC" w:rsidRPr="00794AE0">
        <w:rPr>
          <w:rFonts w:ascii="Arial" w:hAnsi="Arial" w:cs="Arial"/>
          <w:sz w:val="22"/>
          <w:szCs w:val="22"/>
        </w:rPr>
        <w:t>Wszelka korespondencja będzie prowadzona wyłącznie z pełnomocnikiem.</w:t>
      </w:r>
    </w:p>
    <w:p w14:paraId="56F15F4D" w14:textId="77777777" w:rsidR="00C070BC" w:rsidRPr="00794AE0" w:rsidRDefault="005D4D22" w:rsidP="00AE0061">
      <w:pPr>
        <w:ind w:left="851" w:hanging="425"/>
        <w:jc w:val="both"/>
        <w:rPr>
          <w:rFonts w:ascii="Arial" w:hAnsi="Arial" w:cs="Arial"/>
          <w:b/>
          <w:sz w:val="22"/>
          <w:szCs w:val="22"/>
          <w:u w:val="single"/>
        </w:rPr>
      </w:pPr>
      <w:r w:rsidRPr="00794AE0">
        <w:rPr>
          <w:rFonts w:ascii="Arial" w:hAnsi="Arial" w:cs="Arial"/>
          <w:sz w:val="22"/>
          <w:szCs w:val="22"/>
        </w:rPr>
        <w:t>5</w:t>
      </w:r>
      <w:r w:rsidR="00686C48" w:rsidRPr="00794AE0">
        <w:rPr>
          <w:rFonts w:ascii="Arial" w:hAnsi="Arial" w:cs="Arial"/>
          <w:sz w:val="22"/>
          <w:szCs w:val="22"/>
        </w:rPr>
        <w:t>.</w:t>
      </w:r>
      <w:r w:rsidR="0098001B" w:rsidRPr="00794AE0">
        <w:rPr>
          <w:rFonts w:ascii="Arial" w:hAnsi="Arial" w:cs="Arial"/>
          <w:sz w:val="22"/>
          <w:szCs w:val="22"/>
        </w:rPr>
        <w:t>5</w:t>
      </w:r>
      <w:r w:rsidR="00686C48" w:rsidRPr="00794AE0">
        <w:rPr>
          <w:rFonts w:ascii="Arial" w:hAnsi="Arial" w:cs="Arial"/>
          <w:sz w:val="22"/>
          <w:szCs w:val="22"/>
        </w:rPr>
        <w:t>.</w:t>
      </w:r>
      <w:r w:rsidR="00686C48" w:rsidRPr="00794AE0">
        <w:rPr>
          <w:rFonts w:ascii="Arial" w:hAnsi="Arial" w:cs="Arial"/>
          <w:b/>
          <w:sz w:val="22"/>
          <w:szCs w:val="22"/>
          <w:u w:val="single"/>
        </w:rPr>
        <w:t xml:space="preserve"> </w:t>
      </w:r>
      <w:r w:rsidR="00C070BC" w:rsidRPr="00794AE0">
        <w:rPr>
          <w:rFonts w:ascii="Arial" w:hAnsi="Arial" w:cs="Arial"/>
          <w:b/>
          <w:sz w:val="22"/>
          <w:szCs w:val="22"/>
          <w:u w:val="single"/>
        </w:rPr>
        <w:t>W formularzu OFERTA w miejscu „nazwa i adres wykonawcy” należy wpisać dane dotyczące wszystkich podmiotów wspólnie ubiegających się o </w:t>
      </w:r>
      <w:r w:rsidR="0087294D" w:rsidRPr="00794AE0">
        <w:rPr>
          <w:rFonts w:ascii="Arial" w:hAnsi="Arial" w:cs="Arial"/>
          <w:b/>
          <w:sz w:val="22"/>
          <w:szCs w:val="22"/>
          <w:u w:val="single"/>
        </w:rPr>
        <w:t xml:space="preserve">udzielenie </w:t>
      </w:r>
      <w:r w:rsidR="00C070BC" w:rsidRPr="00794AE0">
        <w:rPr>
          <w:rFonts w:ascii="Arial" w:hAnsi="Arial" w:cs="Arial"/>
          <w:b/>
          <w:sz w:val="22"/>
          <w:szCs w:val="22"/>
          <w:u w:val="single"/>
        </w:rPr>
        <w:t>zamówienie, a nie tylko pełnomocnika.</w:t>
      </w:r>
    </w:p>
    <w:p w14:paraId="04E1FDAB" w14:textId="77777777" w:rsidR="00512C79" w:rsidRPr="00794AE0" w:rsidRDefault="005D4D22" w:rsidP="00AE0061">
      <w:pPr>
        <w:ind w:left="851" w:hanging="425"/>
        <w:jc w:val="both"/>
        <w:rPr>
          <w:rFonts w:ascii="Arial" w:hAnsi="Arial" w:cs="Arial"/>
          <w:sz w:val="22"/>
          <w:szCs w:val="22"/>
        </w:rPr>
      </w:pPr>
      <w:r w:rsidRPr="00794AE0">
        <w:rPr>
          <w:rFonts w:ascii="Arial" w:hAnsi="Arial" w:cs="Arial"/>
          <w:sz w:val="22"/>
          <w:szCs w:val="22"/>
        </w:rPr>
        <w:t>5</w:t>
      </w:r>
      <w:r w:rsidR="00686C48" w:rsidRPr="00794AE0">
        <w:rPr>
          <w:rFonts w:ascii="Arial" w:hAnsi="Arial" w:cs="Arial"/>
          <w:sz w:val="22"/>
          <w:szCs w:val="22"/>
        </w:rPr>
        <w:t>.</w:t>
      </w:r>
      <w:r w:rsidR="0098001B" w:rsidRPr="00794AE0">
        <w:rPr>
          <w:rFonts w:ascii="Arial" w:hAnsi="Arial" w:cs="Arial"/>
          <w:sz w:val="22"/>
          <w:szCs w:val="22"/>
        </w:rPr>
        <w:t>6</w:t>
      </w:r>
      <w:r w:rsidR="00686C48" w:rsidRPr="00794AE0">
        <w:rPr>
          <w:rFonts w:ascii="Arial" w:hAnsi="Arial" w:cs="Arial"/>
          <w:sz w:val="22"/>
          <w:szCs w:val="22"/>
        </w:rPr>
        <w:t>.</w:t>
      </w:r>
      <w:r w:rsidR="00E00B89" w:rsidRPr="00794AE0">
        <w:rPr>
          <w:rFonts w:ascii="Arial" w:hAnsi="Arial" w:cs="Arial"/>
          <w:sz w:val="22"/>
          <w:szCs w:val="22"/>
        </w:rPr>
        <w:t xml:space="preserve"> </w:t>
      </w:r>
      <w:r w:rsidR="00512C79" w:rsidRPr="00794AE0">
        <w:rPr>
          <w:rFonts w:ascii="Arial" w:hAnsi="Arial" w:cs="Arial"/>
          <w:sz w:val="22"/>
          <w:szCs w:val="22"/>
        </w:rPr>
        <w:t>Zamawiający nie zastrzega obowiązku osobistego wykonania przez poszczególnych wykonawców wspólnie ubiegających się o udzielenie zamówienia kluczowych zadań.</w:t>
      </w:r>
    </w:p>
    <w:p w14:paraId="6CCD43CA" w14:textId="77777777" w:rsidR="00C070BC" w:rsidRPr="00794AE0" w:rsidRDefault="005D4D22" w:rsidP="00AE0061">
      <w:pPr>
        <w:ind w:left="851" w:hanging="425"/>
        <w:jc w:val="both"/>
        <w:rPr>
          <w:rFonts w:ascii="Arial" w:hAnsi="Arial" w:cs="Arial"/>
          <w:sz w:val="22"/>
          <w:szCs w:val="22"/>
        </w:rPr>
      </w:pPr>
      <w:r w:rsidRPr="00794AE0">
        <w:rPr>
          <w:rFonts w:ascii="Arial" w:hAnsi="Arial" w:cs="Arial"/>
          <w:sz w:val="22"/>
          <w:szCs w:val="22"/>
        </w:rPr>
        <w:t>5</w:t>
      </w:r>
      <w:r w:rsidR="00E00B89" w:rsidRPr="00794AE0">
        <w:rPr>
          <w:rFonts w:ascii="Arial" w:hAnsi="Arial" w:cs="Arial"/>
          <w:sz w:val="22"/>
          <w:szCs w:val="22"/>
        </w:rPr>
        <w:t>.</w:t>
      </w:r>
      <w:r w:rsidR="0098001B" w:rsidRPr="00794AE0">
        <w:rPr>
          <w:rFonts w:ascii="Arial" w:hAnsi="Arial" w:cs="Arial"/>
          <w:sz w:val="22"/>
          <w:szCs w:val="22"/>
        </w:rPr>
        <w:t>7</w:t>
      </w:r>
      <w:r w:rsidR="00E00B89" w:rsidRPr="00794AE0">
        <w:rPr>
          <w:rFonts w:ascii="Arial" w:hAnsi="Arial" w:cs="Arial"/>
          <w:sz w:val="22"/>
          <w:szCs w:val="22"/>
        </w:rPr>
        <w:t xml:space="preserve">. </w:t>
      </w:r>
      <w:r w:rsidR="00C070BC" w:rsidRPr="00794AE0">
        <w:rPr>
          <w:rFonts w:ascii="Arial" w:hAnsi="Arial" w:cs="Arial"/>
          <w:sz w:val="22"/>
          <w:szCs w:val="22"/>
        </w:rPr>
        <w:t>Przed podpisaniem umowy od Wykonawców ubiegających się wspólnie o zamówienie publiczne, których oferta została wybrana Zamawiający będzie  żądać umowy regulującej ich współpracę.</w:t>
      </w:r>
    </w:p>
    <w:p w14:paraId="19AE7ED7" w14:textId="77777777" w:rsidR="0046377C" w:rsidRPr="00794AE0" w:rsidRDefault="0046377C" w:rsidP="00AE0061">
      <w:pPr>
        <w:pStyle w:val="NormalnyWeb"/>
        <w:spacing w:before="0" w:after="0"/>
        <w:jc w:val="both"/>
        <w:rPr>
          <w:rFonts w:ascii="Arial" w:hAnsi="Arial" w:cs="Arial"/>
          <w:b/>
          <w:bCs/>
          <w:strike/>
          <w:sz w:val="22"/>
          <w:szCs w:val="22"/>
        </w:rPr>
      </w:pPr>
    </w:p>
    <w:p w14:paraId="5644CBA8" w14:textId="77777777" w:rsidR="00223955" w:rsidRPr="00794AE0" w:rsidRDefault="00543998" w:rsidP="00AE0061">
      <w:pPr>
        <w:pStyle w:val="NormalnyWeb"/>
        <w:spacing w:before="0" w:after="0"/>
        <w:jc w:val="both"/>
        <w:rPr>
          <w:rFonts w:ascii="Arial" w:hAnsi="Arial" w:cs="Arial"/>
          <w:b/>
          <w:bCs/>
          <w:sz w:val="22"/>
          <w:szCs w:val="22"/>
        </w:rPr>
      </w:pPr>
      <w:r w:rsidRPr="00794AE0">
        <w:rPr>
          <w:rFonts w:ascii="Arial" w:hAnsi="Arial" w:cs="Arial"/>
          <w:b/>
          <w:bCs/>
          <w:sz w:val="22"/>
          <w:szCs w:val="22"/>
        </w:rPr>
        <w:t>VII.</w:t>
      </w:r>
      <w:r w:rsidR="00223955" w:rsidRPr="00794AE0">
        <w:rPr>
          <w:rFonts w:ascii="Arial" w:hAnsi="Arial" w:cs="Arial"/>
          <w:b/>
          <w:bCs/>
          <w:sz w:val="22"/>
          <w:szCs w:val="22"/>
        </w:rPr>
        <w:t xml:space="preserve"> Informacja o przedmiotowych środkach dowodowych </w:t>
      </w:r>
    </w:p>
    <w:p w14:paraId="2845C5CC" w14:textId="77777777" w:rsidR="00311E9F" w:rsidRPr="00794AE0" w:rsidRDefault="00311E9F" w:rsidP="00AE0061">
      <w:pPr>
        <w:pStyle w:val="NormalnyWeb"/>
        <w:spacing w:before="0" w:after="0"/>
        <w:ind w:left="426"/>
        <w:jc w:val="both"/>
        <w:rPr>
          <w:rFonts w:ascii="Arial" w:hAnsi="Arial" w:cs="Arial"/>
          <w:bCs/>
          <w:sz w:val="22"/>
          <w:szCs w:val="22"/>
        </w:rPr>
      </w:pPr>
      <w:r w:rsidRPr="00794AE0">
        <w:rPr>
          <w:rFonts w:ascii="Arial" w:hAnsi="Arial" w:cs="Arial"/>
          <w:bCs/>
          <w:sz w:val="22"/>
          <w:szCs w:val="22"/>
        </w:rPr>
        <w:t>Zamawiający nie wymaga złożenia przedmiotowych środków dowodowych</w:t>
      </w:r>
      <w:r w:rsidR="00DE0F0F" w:rsidRPr="00794AE0">
        <w:rPr>
          <w:rFonts w:ascii="Arial" w:hAnsi="Arial" w:cs="Arial"/>
          <w:bCs/>
          <w:sz w:val="22"/>
          <w:szCs w:val="22"/>
        </w:rPr>
        <w:t>.</w:t>
      </w:r>
    </w:p>
    <w:p w14:paraId="17C1EDD1" w14:textId="77777777" w:rsidR="00223955" w:rsidRPr="00794AE0" w:rsidRDefault="00223955" w:rsidP="00AE0061">
      <w:pPr>
        <w:tabs>
          <w:tab w:val="num" w:pos="426"/>
        </w:tabs>
        <w:ind w:left="426" w:hanging="426"/>
        <w:jc w:val="both"/>
        <w:rPr>
          <w:rFonts w:ascii="Arial" w:hAnsi="Arial" w:cs="Arial"/>
          <w:sz w:val="22"/>
          <w:szCs w:val="22"/>
        </w:rPr>
      </w:pPr>
    </w:p>
    <w:p w14:paraId="05CD2214" w14:textId="77777777" w:rsidR="00E2753B" w:rsidRPr="00794AE0" w:rsidRDefault="00E00B89" w:rsidP="00AE0061">
      <w:pPr>
        <w:autoSpaceDE w:val="0"/>
        <w:autoSpaceDN w:val="0"/>
        <w:adjustRightInd w:val="0"/>
        <w:jc w:val="both"/>
        <w:rPr>
          <w:rFonts w:ascii="Arial" w:hAnsi="Arial" w:cs="Arial"/>
          <w:b/>
          <w:sz w:val="22"/>
          <w:szCs w:val="22"/>
        </w:rPr>
      </w:pPr>
      <w:r w:rsidRPr="00794AE0">
        <w:rPr>
          <w:rFonts w:ascii="Arial" w:hAnsi="Arial" w:cs="Arial"/>
          <w:b/>
          <w:sz w:val="22"/>
          <w:szCs w:val="22"/>
        </w:rPr>
        <w:t>VIII.</w:t>
      </w:r>
      <w:r w:rsidRPr="00794AE0">
        <w:rPr>
          <w:rFonts w:ascii="Arial" w:hAnsi="Arial" w:cs="Arial"/>
          <w:b/>
          <w:sz w:val="22"/>
          <w:szCs w:val="22"/>
        </w:rPr>
        <w:tab/>
        <w:t xml:space="preserve">Informacje o </w:t>
      </w:r>
      <w:r w:rsidR="0076156C" w:rsidRPr="00794AE0">
        <w:rPr>
          <w:rFonts w:ascii="Arial" w:hAnsi="Arial" w:cs="Arial"/>
          <w:b/>
          <w:sz w:val="22"/>
          <w:szCs w:val="22"/>
        </w:rPr>
        <w:t>środkach komunikacji elektronicznej, przy użyciu których Zamawiający będzie komunikował się z Wykonawcami oraz informacje o</w:t>
      </w:r>
      <w:r w:rsidR="00543998" w:rsidRPr="00794AE0">
        <w:rPr>
          <w:rFonts w:ascii="Arial" w:hAnsi="Arial" w:cs="Arial"/>
          <w:b/>
          <w:sz w:val="22"/>
          <w:szCs w:val="22"/>
        </w:rPr>
        <w:t> </w:t>
      </w:r>
      <w:r w:rsidR="0076156C" w:rsidRPr="00794AE0">
        <w:rPr>
          <w:rFonts w:ascii="Arial" w:hAnsi="Arial" w:cs="Arial"/>
          <w:b/>
          <w:sz w:val="22"/>
          <w:szCs w:val="22"/>
        </w:rPr>
        <w:t>wymaganiach technicznych i organizacyjnych sporządzania, wysyłania i</w:t>
      </w:r>
      <w:r w:rsidR="00E5538B" w:rsidRPr="00794AE0">
        <w:rPr>
          <w:rFonts w:ascii="Arial" w:hAnsi="Arial" w:cs="Arial"/>
          <w:b/>
          <w:sz w:val="22"/>
          <w:szCs w:val="22"/>
        </w:rPr>
        <w:t> </w:t>
      </w:r>
      <w:r w:rsidR="0076156C" w:rsidRPr="00794AE0">
        <w:rPr>
          <w:rFonts w:ascii="Arial" w:hAnsi="Arial" w:cs="Arial"/>
          <w:b/>
          <w:sz w:val="22"/>
          <w:szCs w:val="22"/>
        </w:rPr>
        <w:t xml:space="preserve">odbierania korespondencji elektronicznej </w:t>
      </w:r>
      <w:r w:rsidRPr="00794AE0">
        <w:rPr>
          <w:rFonts w:ascii="Arial" w:hAnsi="Arial" w:cs="Arial"/>
          <w:b/>
          <w:sz w:val="22"/>
          <w:szCs w:val="22"/>
        </w:rPr>
        <w:t>a także wskazanie osób uprawnionych do porozumiewania się z wykonawcami</w:t>
      </w:r>
    </w:p>
    <w:p w14:paraId="29A100C1" w14:textId="77777777" w:rsidR="00543998" w:rsidRPr="00794AE0" w:rsidRDefault="00543998" w:rsidP="00AE0061">
      <w:pPr>
        <w:autoSpaceDE w:val="0"/>
        <w:autoSpaceDN w:val="0"/>
        <w:adjustRightInd w:val="0"/>
        <w:ind w:left="567" w:hanging="283"/>
        <w:jc w:val="both"/>
        <w:rPr>
          <w:rFonts w:ascii="Arial" w:hAnsi="Arial" w:cs="Arial"/>
          <w:b/>
          <w:sz w:val="22"/>
          <w:szCs w:val="22"/>
        </w:rPr>
      </w:pPr>
    </w:p>
    <w:p w14:paraId="20A6BB64" w14:textId="77777777" w:rsidR="006860E8" w:rsidRPr="00794AE0" w:rsidRDefault="006860E8">
      <w:pPr>
        <w:numPr>
          <w:ilvl w:val="0"/>
          <w:numId w:val="64"/>
        </w:numPr>
        <w:autoSpaceDE w:val="0"/>
        <w:autoSpaceDN w:val="0"/>
        <w:adjustRightInd w:val="0"/>
        <w:jc w:val="both"/>
        <w:rPr>
          <w:rFonts w:ascii="Arial" w:hAnsi="Arial" w:cs="Arial"/>
          <w:sz w:val="22"/>
          <w:szCs w:val="22"/>
        </w:rPr>
      </w:pPr>
      <w:r w:rsidRPr="00794AE0">
        <w:rPr>
          <w:rFonts w:ascii="Arial" w:hAnsi="Arial" w:cs="Arial"/>
          <w:sz w:val="22"/>
          <w:szCs w:val="22"/>
        </w:rPr>
        <w:t xml:space="preserve">W postępowaniu o udzielenie zamówienia publicznego komunikacja między Zamawiającym a Wykonawcami odbywa się przy użyciu Platformy e-Zamówienia, która jest dostępna pod adresem </w:t>
      </w:r>
      <w:hyperlink r:id="rId9" w:history="1">
        <w:r w:rsidRPr="00794AE0">
          <w:rPr>
            <w:rStyle w:val="Hipercze"/>
            <w:rFonts w:ascii="Arial" w:hAnsi="Arial" w:cs="Arial"/>
            <w:bCs/>
            <w:sz w:val="22"/>
            <w:szCs w:val="22"/>
          </w:rPr>
          <w:t>https://ezamowienia.gov.pl</w:t>
        </w:r>
      </w:hyperlink>
    </w:p>
    <w:p w14:paraId="376FA58C" w14:textId="2ED73DCF" w:rsidR="005D4D22" w:rsidRPr="00794AE0" w:rsidRDefault="006860E8">
      <w:pPr>
        <w:numPr>
          <w:ilvl w:val="0"/>
          <w:numId w:val="64"/>
        </w:numPr>
        <w:autoSpaceDE w:val="0"/>
        <w:autoSpaceDN w:val="0"/>
        <w:adjustRightInd w:val="0"/>
        <w:jc w:val="both"/>
        <w:rPr>
          <w:rFonts w:ascii="Arial" w:hAnsi="Arial" w:cs="Arial"/>
          <w:sz w:val="22"/>
          <w:szCs w:val="22"/>
        </w:rPr>
      </w:pPr>
      <w:r w:rsidRPr="00794AE0">
        <w:rPr>
          <w:rFonts w:ascii="Arial" w:hAnsi="Arial" w:cs="Arial"/>
          <w:sz w:val="22"/>
          <w:szCs w:val="22"/>
        </w:rPr>
        <w:t xml:space="preserve">Korzystanie z Platformy e-Zamówienia jest bezpłatne. Adres strony internetowej prowadzonego postępowania (link prowadzący bezpośrednio do widoku postępowania na Platformie e-Zamówienia): </w:t>
      </w:r>
      <w:r w:rsidR="006C603D" w:rsidRPr="006C603D">
        <w:rPr>
          <w:rFonts w:ascii="Arial" w:hAnsi="Arial" w:cs="Arial"/>
          <w:sz w:val="22"/>
          <w:szCs w:val="22"/>
        </w:rPr>
        <w:t>https://ezamowienia.gov.pl/mp-client/tenders/ocds-148610-a37e39b5-cbc2-4494-8f08-1a7e6c2d8020</w:t>
      </w:r>
    </w:p>
    <w:p w14:paraId="512ECADE" w14:textId="77777777" w:rsidR="006860E8" w:rsidRPr="00794AE0" w:rsidRDefault="006860E8">
      <w:pPr>
        <w:numPr>
          <w:ilvl w:val="0"/>
          <w:numId w:val="64"/>
        </w:numPr>
        <w:autoSpaceDE w:val="0"/>
        <w:autoSpaceDN w:val="0"/>
        <w:adjustRightInd w:val="0"/>
        <w:jc w:val="both"/>
        <w:rPr>
          <w:rFonts w:ascii="Arial" w:hAnsi="Arial" w:cs="Arial"/>
          <w:sz w:val="22"/>
          <w:szCs w:val="22"/>
        </w:rPr>
      </w:pPr>
      <w:r w:rsidRPr="00794AE0">
        <w:rPr>
          <w:rFonts w:ascii="Arial" w:hAnsi="Arial" w:cs="Arial"/>
          <w:sz w:val="22"/>
          <w:szCs w:val="22"/>
        </w:rPr>
        <w:t>Postępowanie można wyszukać również ze strony głównej Platformy  e-Zamówienia (przycisk „Przeglądaj postępowania/konkursy”).</w:t>
      </w:r>
    </w:p>
    <w:p w14:paraId="0B298CC7" w14:textId="7EA488BC" w:rsidR="00EC70F5" w:rsidRPr="00794AE0" w:rsidRDefault="006860E8">
      <w:pPr>
        <w:numPr>
          <w:ilvl w:val="0"/>
          <w:numId w:val="64"/>
        </w:numPr>
        <w:autoSpaceDE w:val="0"/>
        <w:autoSpaceDN w:val="0"/>
        <w:adjustRightInd w:val="0"/>
        <w:jc w:val="both"/>
        <w:rPr>
          <w:rFonts w:ascii="Arial" w:hAnsi="Arial" w:cs="Arial"/>
          <w:sz w:val="22"/>
          <w:szCs w:val="22"/>
        </w:rPr>
      </w:pPr>
      <w:r w:rsidRPr="00794AE0">
        <w:rPr>
          <w:rFonts w:ascii="Arial" w:hAnsi="Arial" w:cs="Arial"/>
          <w:sz w:val="22"/>
          <w:szCs w:val="22"/>
        </w:rPr>
        <w:t>Identyfikator (ID) postępowania na Platformie e-Zamówienia</w:t>
      </w:r>
      <w:r w:rsidR="007D3007">
        <w:rPr>
          <w:rFonts w:ascii="Arial" w:hAnsi="Arial" w:cs="Arial"/>
          <w:sz w:val="22"/>
          <w:szCs w:val="22"/>
        </w:rPr>
        <w:t>:</w:t>
      </w:r>
      <w:r w:rsidR="007D3007" w:rsidRPr="007D3007">
        <w:t xml:space="preserve"> </w:t>
      </w:r>
      <w:r w:rsidR="006C603D" w:rsidRPr="006C603D">
        <w:rPr>
          <w:rFonts w:ascii="Arial" w:hAnsi="Arial" w:cs="Arial"/>
          <w:sz w:val="22"/>
          <w:szCs w:val="22"/>
        </w:rPr>
        <w:tab/>
        <w:t>ocds-148610-a37e39b5-cbc2-4494-8f08-1a7e6c2d8020</w:t>
      </w:r>
    </w:p>
    <w:p w14:paraId="540A77DF" w14:textId="77777777" w:rsidR="006860E8" w:rsidRPr="00794AE0" w:rsidRDefault="006860E8">
      <w:pPr>
        <w:numPr>
          <w:ilvl w:val="0"/>
          <w:numId w:val="64"/>
        </w:numPr>
        <w:autoSpaceDE w:val="0"/>
        <w:autoSpaceDN w:val="0"/>
        <w:adjustRightInd w:val="0"/>
        <w:jc w:val="both"/>
        <w:rPr>
          <w:rFonts w:ascii="Arial" w:hAnsi="Arial" w:cs="Arial"/>
          <w:sz w:val="22"/>
          <w:szCs w:val="22"/>
        </w:rPr>
      </w:pPr>
      <w:r w:rsidRPr="00794AE0">
        <w:rPr>
          <w:rFonts w:ascii="Arial" w:hAnsi="Arial" w:cs="Arial"/>
          <w:sz w:val="22"/>
          <w:szCs w:val="22"/>
        </w:rPr>
        <w:t xml:space="preserve">Wykonawca zamierzający wziąć udział w postępowaniu o udzielenie zamówienia publicznego musi posiadać konto podmiotu „Wykonawca” na Platformie e-Zamówienia. </w:t>
      </w:r>
    </w:p>
    <w:p w14:paraId="30A58E17" w14:textId="77777777" w:rsidR="006860E8" w:rsidRPr="00794AE0" w:rsidRDefault="006860E8" w:rsidP="00AE0061">
      <w:pPr>
        <w:autoSpaceDE w:val="0"/>
        <w:autoSpaceDN w:val="0"/>
        <w:adjustRightInd w:val="0"/>
        <w:ind w:left="567"/>
        <w:jc w:val="both"/>
        <w:rPr>
          <w:rFonts w:ascii="Arial" w:hAnsi="Arial" w:cs="Arial"/>
          <w:sz w:val="22"/>
          <w:szCs w:val="22"/>
        </w:rPr>
      </w:pPr>
      <w:r w:rsidRPr="00794AE0">
        <w:rPr>
          <w:rFonts w:ascii="Arial" w:hAnsi="Arial" w:cs="Arial"/>
          <w:b/>
          <w:sz w:val="22"/>
          <w:szCs w:val="22"/>
        </w:rPr>
        <w:lastRenderedPageBreak/>
        <w:t xml:space="preserve">Szczegółowe informacje na temat zakładania kont podmiotów oraz zasady i warunki korzystania z Platformy e-Zamówienia określa Regulamin Platformy e-Zamówienia, dostępny na stronie internetowej </w:t>
      </w:r>
      <w:hyperlink r:id="rId10" w:history="1">
        <w:r w:rsidRPr="00794AE0">
          <w:rPr>
            <w:rStyle w:val="Hipercze"/>
            <w:rFonts w:ascii="Arial" w:hAnsi="Arial" w:cs="Arial"/>
            <w:b/>
            <w:sz w:val="22"/>
            <w:szCs w:val="22"/>
          </w:rPr>
          <w:t>https://ezamowienia.gov.pl</w:t>
        </w:r>
      </w:hyperlink>
      <w:r w:rsidRPr="00794AE0">
        <w:rPr>
          <w:rFonts w:ascii="Arial" w:hAnsi="Arial" w:cs="Arial"/>
          <w:b/>
          <w:sz w:val="22"/>
          <w:szCs w:val="22"/>
        </w:rPr>
        <w:t xml:space="preserve"> oraz informacje zamieszczone w zakładce „Centrum Pomocy”.</w:t>
      </w:r>
    </w:p>
    <w:p w14:paraId="5A48C74B" w14:textId="77777777" w:rsidR="006860E8" w:rsidRPr="00794AE0" w:rsidRDefault="006860E8" w:rsidP="00AE0061">
      <w:pPr>
        <w:autoSpaceDE w:val="0"/>
        <w:autoSpaceDN w:val="0"/>
        <w:adjustRightInd w:val="0"/>
        <w:ind w:left="567"/>
        <w:jc w:val="both"/>
        <w:rPr>
          <w:rFonts w:ascii="Arial" w:hAnsi="Arial" w:cs="Arial"/>
          <w:b/>
          <w:sz w:val="22"/>
          <w:szCs w:val="22"/>
        </w:rPr>
      </w:pPr>
      <w:r w:rsidRPr="00794AE0">
        <w:rPr>
          <w:rFonts w:ascii="Arial" w:hAnsi="Arial" w:cs="Arial"/>
          <w:b/>
          <w:sz w:val="22"/>
          <w:szCs w:val="22"/>
        </w:rPr>
        <w:t xml:space="preserve">Zamawiający rekomenduje Wykonawcom do zapoznania się z materiałem dotyczącym platformy e-Zamówienia w szczególności z regulaminem dostępnym pod adresem: </w:t>
      </w:r>
    </w:p>
    <w:p w14:paraId="35127844" w14:textId="77777777" w:rsidR="006860E8" w:rsidRPr="00794AE0" w:rsidRDefault="006860E8" w:rsidP="00AE0061">
      <w:pPr>
        <w:autoSpaceDE w:val="0"/>
        <w:autoSpaceDN w:val="0"/>
        <w:adjustRightInd w:val="0"/>
        <w:ind w:left="567"/>
        <w:jc w:val="both"/>
        <w:rPr>
          <w:rFonts w:ascii="Arial" w:hAnsi="Arial" w:cs="Arial"/>
          <w:b/>
          <w:sz w:val="22"/>
          <w:szCs w:val="22"/>
        </w:rPr>
      </w:pPr>
      <w:hyperlink r:id="rId11" w:anchor="regulamin-https://ezamowienia.gov.pl/soz/faqsserwisu" w:history="1">
        <w:r w:rsidRPr="00794AE0">
          <w:rPr>
            <w:rStyle w:val="Hipercze"/>
            <w:rFonts w:ascii="Arial" w:hAnsi="Arial" w:cs="Arial"/>
            <w:b/>
            <w:sz w:val="22"/>
            <w:szCs w:val="22"/>
          </w:rPr>
          <w:t>https://ezamowienia.gov.pl/pl/regulamin/#regulamin-https://ezamowienia.gov.pl/soz/faqsserwisu</w:t>
        </w:r>
      </w:hyperlink>
    </w:p>
    <w:p w14:paraId="209C9163" w14:textId="77777777" w:rsidR="006860E8" w:rsidRPr="00794AE0" w:rsidRDefault="006860E8" w:rsidP="00AE0061">
      <w:pPr>
        <w:autoSpaceDE w:val="0"/>
        <w:autoSpaceDN w:val="0"/>
        <w:adjustRightInd w:val="0"/>
        <w:ind w:left="567"/>
        <w:jc w:val="both"/>
        <w:rPr>
          <w:rFonts w:ascii="Arial" w:hAnsi="Arial" w:cs="Arial"/>
          <w:sz w:val="22"/>
          <w:szCs w:val="22"/>
        </w:rPr>
      </w:pPr>
      <w:hyperlink r:id="rId12" w:history="1">
        <w:r w:rsidRPr="00794AE0">
          <w:rPr>
            <w:rStyle w:val="Hipercze"/>
            <w:rFonts w:ascii="Arial" w:hAnsi="Arial" w:cs="Arial"/>
            <w:b/>
            <w:sz w:val="22"/>
            <w:szCs w:val="22"/>
          </w:rPr>
          <w:t>https://ezamowienia.gov.pl/pl/komponent-edukacyjny/</w:t>
        </w:r>
      </w:hyperlink>
    </w:p>
    <w:p w14:paraId="31823DC9" w14:textId="77777777" w:rsidR="006860E8" w:rsidRPr="00794AE0" w:rsidRDefault="006860E8">
      <w:pPr>
        <w:numPr>
          <w:ilvl w:val="0"/>
          <w:numId w:val="64"/>
        </w:numPr>
        <w:autoSpaceDE w:val="0"/>
        <w:autoSpaceDN w:val="0"/>
        <w:adjustRightInd w:val="0"/>
        <w:jc w:val="both"/>
        <w:rPr>
          <w:rFonts w:ascii="Arial" w:hAnsi="Arial" w:cs="Arial"/>
          <w:sz w:val="22"/>
          <w:szCs w:val="22"/>
        </w:rPr>
      </w:pPr>
      <w:r w:rsidRPr="00794AE0">
        <w:rPr>
          <w:rFonts w:ascii="Arial" w:hAnsi="Arial" w:cs="Arial"/>
          <w:sz w:val="22"/>
          <w:szCs w:val="22"/>
        </w:rPr>
        <w:t>Przeglądanie i pobieranie publicznej treści dokumentacji postępowania nie wymaga posiadania konta na Platformie e-Zamówienia ani logowania.</w:t>
      </w:r>
    </w:p>
    <w:p w14:paraId="6C89120C" w14:textId="77777777" w:rsidR="006860E8" w:rsidRPr="00794AE0" w:rsidRDefault="006860E8">
      <w:pPr>
        <w:numPr>
          <w:ilvl w:val="0"/>
          <w:numId w:val="64"/>
        </w:numPr>
        <w:autoSpaceDE w:val="0"/>
        <w:autoSpaceDN w:val="0"/>
        <w:adjustRightInd w:val="0"/>
        <w:jc w:val="both"/>
        <w:rPr>
          <w:rFonts w:ascii="Arial" w:hAnsi="Arial" w:cs="Arial"/>
          <w:b/>
          <w:bCs/>
          <w:sz w:val="22"/>
          <w:szCs w:val="22"/>
        </w:rPr>
      </w:pPr>
      <w:r w:rsidRPr="00794AE0">
        <w:rPr>
          <w:rFonts w:ascii="Arial" w:hAnsi="Arial" w:cs="Arial"/>
          <w:sz w:val="22"/>
          <w:szCs w:val="22"/>
        </w:rPr>
        <w:t xml:space="preserve">Komunikacja w postępowaniu, </w:t>
      </w:r>
      <w:r w:rsidRPr="00794AE0">
        <w:rPr>
          <w:rFonts w:ascii="Arial" w:hAnsi="Arial" w:cs="Arial"/>
          <w:b/>
          <w:sz w:val="22"/>
          <w:szCs w:val="22"/>
          <w:u w:val="single"/>
        </w:rPr>
        <w:t>z wyłączeniem składania ofert</w:t>
      </w:r>
      <w:r w:rsidRPr="00794AE0">
        <w:rPr>
          <w:rFonts w:ascii="Arial" w:hAnsi="Arial" w:cs="Arial"/>
          <w:sz w:val="22"/>
          <w:szCs w:val="22"/>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618641E1" w14:textId="77777777" w:rsidR="006860E8" w:rsidRPr="00794AE0" w:rsidRDefault="006860E8">
      <w:pPr>
        <w:numPr>
          <w:ilvl w:val="0"/>
          <w:numId w:val="64"/>
        </w:numPr>
        <w:autoSpaceDE w:val="0"/>
        <w:autoSpaceDN w:val="0"/>
        <w:adjustRightInd w:val="0"/>
        <w:jc w:val="both"/>
        <w:rPr>
          <w:rFonts w:ascii="Arial" w:hAnsi="Arial" w:cs="Arial"/>
          <w:b/>
          <w:bCs/>
          <w:sz w:val="22"/>
          <w:szCs w:val="22"/>
        </w:rPr>
      </w:pPr>
      <w:r w:rsidRPr="00794AE0">
        <w:rPr>
          <w:rFonts w:ascii="Arial" w:hAnsi="Arial" w:cs="Arial"/>
          <w:sz w:val="22"/>
          <w:szCs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 szczególności SWZ) wystarczające jest posiadanie tzw. konta uproszczonego na Platformie e-Zamówienia.</w:t>
      </w:r>
    </w:p>
    <w:p w14:paraId="769A47C0" w14:textId="77777777" w:rsidR="006860E8" w:rsidRPr="00794AE0" w:rsidRDefault="006860E8">
      <w:pPr>
        <w:numPr>
          <w:ilvl w:val="0"/>
          <w:numId w:val="64"/>
        </w:numPr>
        <w:autoSpaceDE w:val="0"/>
        <w:autoSpaceDN w:val="0"/>
        <w:adjustRightInd w:val="0"/>
        <w:jc w:val="both"/>
        <w:rPr>
          <w:rFonts w:ascii="Arial" w:hAnsi="Arial" w:cs="Arial"/>
          <w:b/>
          <w:bCs/>
          <w:sz w:val="22"/>
          <w:szCs w:val="22"/>
        </w:rPr>
      </w:pPr>
      <w:r w:rsidRPr="00794AE0">
        <w:rPr>
          <w:rFonts w:ascii="Arial" w:hAnsi="Arial" w:cs="Arial"/>
          <w:sz w:val="22"/>
          <w:szCs w:val="22"/>
        </w:rPr>
        <w:t>Wszystkie wysłane i odebrane w postępowaniu przez wykonawcę wiadomości widoczne są po zalogowaniu w podglądzie postępowania w zakładce „Komunikacja”</w:t>
      </w:r>
    </w:p>
    <w:p w14:paraId="17BF89FD" w14:textId="77777777" w:rsidR="006860E8" w:rsidRPr="00794AE0" w:rsidRDefault="006860E8">
      <w:pPr>
        <w:numPr>
          <w:ilvl w:val="0"/>
          <w:numId w:val="64"/>
        </w:numPr>
        <w:autoSpaceDE w:val="0"/>
        <w:autoSpaceDN w:val="0"/>
        <w:adjustRightInd w:val="0"/>
        <w:jc w:val="both"/>
        <w:rPr>
          <w:rFonts w:ascii="Arial" w:hAnsi="Arial" w:cs="Arial"/>
          <w:b/>
          <w:bCs/>
          <w:sz w:val="22"/>
          <w:szCs w:val="22"/>
        </w:rPr>
      </w:pPr>
      <w:r w:rsidRPr="00794AE0">
        <w:rPr>
          <w:rFonts w:ascii="Arial" w:hAnsi="Arial" w:cs="Arial"/>
          <w:sz w:val="22"/>
          <w:szCs w:val="22"/>
        </w:rPr>
        <w:t>Maksymalny rozmiar plików przesyłanych za pośrednictwem „Formularzy do komunikacji” wynosi 150 MB (wielkość ta dotyczy plików przesyłanych jako załączniki do jednego formularza).</w:t>
      </w:r>
    </w:p>
    <w:p w14:paraId="2A1D5E7E" w14:textId="77777777" w:rsidR="006860E8" w:rsidRPr="00794AE0" w:rsidRDefault="006860E8">
      <w:pPr>
        <w:numPr>
          <w:ilvl w:val="0"/>
          <w:numId w:val="64"/>
        </w:numPr>
        <w:autoSpaceDE w:val="0"/>
        <w:autoSpaceDN w:val="0"/>
        <w:adjustRightInd w:val="0"/>
        <w:jc w:val="both"/>
        <w:rPr>
          <w:rFonts w:ascii="Arial" w:hAnsi="Arial" w:cs="Arial"/>
          <w:b/>
          <w:bCs/>
          <w:sz w:val="22"/>
          <w:szCs w:val="22"/>
        </w:rPr>
      </w:pPr>
      <w:r w:rsidRPr="00794AE0">
        <w:rPr>
          <w:rFonts w:ascii="Arial" w:hAnsi="Arial" w:cs="Arial"/>
          <w:sz w:val="22"/>
          <w:szCs w:val="22"/>
        </w:rPr>
        <w:t>Minimalne wymagania techniczne dotyczące sprzętu używanego w celu korzystania z usług Platformy e-Zamówienia oraz informacje dotyczące specyfikacji połączenia określa Regulamin Platformy e-Zamówienia (</w:t>
      </w:r>
      <w:hyperlink r:id="rId13" w:history="1">
        <w:r w:rsidRPr="00794AE0">
          <w:rPr>
            <w:rStyle w:val="Hipercze"/>
            <w:rFonts w:ascii="Arial" w:hAnsi="Arial" w:cs="Arial"/>
            <w:sz w:val="22"/>
            <w:szCs w:val="22"/>
          </w:rPr>
          <w:t>https://ezamowienia.gov.pl/pl/regulamin/</w:t>
        </w:r>
      </w:hyperlink>
      <w:r w:rsidRPr="00794AE0">
        <w:rPr>
          <w:rFonts w:ascii="Arial" w:hAnsi="Arial" w:cs="Arial"/>
          <w:sz w:val="22"/>
          <w:szCs w:val="22"/>
        </w:rPr>
        <w:t>)</w:t>
      </w:r>
    </w:p>
    <w:p w14:paraId="43BEC85D" w14:textId="77777777" w:rsidR="006860E8" w:rsidRPr="00794AE0" w:rsidRDefault="006860E8">
      <w:pPr>
        <w:numPr>
          <w:ilvl w:val="0"/>
          <w:numId w:val="64"/>
        </w:numPr>
        <w:autoSpaceDE w:val="0"/>
        <w:autoSpaceDN w:val="0"/>
        <w:adjustRightInd w:val="0"/>
        <w:jc w:val="both"/>
        <w:rPr>
          <w:rFonts w:ascii="Arial" w:hAnsi="Arial" w:cs="Arial"/>
          <w:b/>
          <w:bCs/>
          <w:sz w:val="22"/>
          <w:szCs w:val="22"/>
        </w:rPr>
      </w:pPr>
      <w:r w:rsidRPr="00794AE0">
        <w:rPr>
          <w:rFonts w:ascii="Arial" w:hAnsi="Arial" w:cs="Arial"/>
          <w:sz w:val="22"/>
          <w:szCs w:val="22"/>
        </w:rPr>
        <w:t xml:space="preserve">W przypadku problemów technicznych i awarii związanych z funkcjonowaniem Platformy e-Zamówienia użytkownicy mogą skorzystać ze wsparcia technicznego dostępnego pod nr telefonu (32) 7788999 lub drogą elektroniczną poprzez formularz udostępniony na stronie internetowej: </w:t>
      </w:r>
      <w:hyperlink r:id="rId14" w:history="1">
        <w:r w:rsidRPr="00794AE0">
          <w:rPr>
            <w:rStyle w:val="Hipercze"/>
            <w:rFonts w:ascii="Arial" w:hAnsi="Arial" w:cs="Arial"/>
            <w:sz w:val="22"/>
            <w:szCs w:val="22"/>
          </w:rPr>
          <w:t>https://ezamowienia.gov.pl</w:t>
        </w:r>
      </w:hyperlink>
      <w:r w:rsidRPr="00794AE0">
        <w:rPr>
          <w:rFonts w:ascii="Arial" w:hAnsi="Arial" w:cs="Arial"/>
          <w:sz w:val="22"/>
          <w:szCs w:val="22"/>
        </w:rPr>
        <w:t xml:space="preserve"> </w:t>
      </w:r>
      <w:r w:rsidRPr="00794AE0">
        <w:rPr>
          <w:rFonts w:ascii="Arial" w:hAnsi="Arial" w:cs="Arial"/>
          <w:sz w:val="22"/>
          <w:szCs w:val="22"/>
        </w:rPr>
        <w:br/>
        <w:t xml:space="preserve">w zakładce „Zgłoś problem”. </w:t>
      </w:r>
    </w:p>
    <w:p w14:paraId="0919614B" w14:textId="77777777" w:rsidR="006860E8" w:rsidRPr="00794AE0" w:rsidRDefault="006860E8">
      <w:pPr>
        <w:numPr>
          <w:ilvl w:val="0"/>
          <w:numId w:val="64"/>
        </w:numPr>
        <w:autoSpaceDE w:val="0"/>
        <w:autoSpaceDN w:val="0"/>
        <w:adjustRightInd w:val="0"/>
        <w:jc w:val="both"/>
        <w:rPr>
          <w:rFonts w:ascii="Arial" w:hAnsi="Arial" w:cs="Arial"/>
          <w:b/>
          <w:bCs/>
          <w:sz w:val="22"/>
          <w:szCs w:val="22"/>
          <w:u w:val="single"/>
        </w:rPr>
      </w:pPr>
      <w:r w:rsidRPr="00794AE0">
        <w:rPr>
          <w:rFonts w:ascii="Arial" w:hAnsi="Arial" w:cs="Arial"/>
          <w:sz w:val="22"/>
          <w:szCs w:val="22"/>
        </w:rPr>
        <w:t>Zamawiający w uzasadnionych przypadkach dopuszcza także komunikację za pomocą poczty elektronicznej w szczególności przekazywania wezwań i zawiadomień, zadawania pytań i udzielanie odpowiedzi wyjaśnień treści oferty i rażąco niskiej ceny.</w:t>
      </w:r>
    </w:p>
    <w:p w14:paraId="2DB634FE" w14:textId="77777777" w:rsidR="006860E8" w:rsidRPr="00794AE0" w:rsidRDefault="006860E8" w:rsidP="00AE0061">
      <w:pPr>
        <w:autoSpaceDE w:val="0"/>
        <w:autoSpaceDN w:val="0"/>
        <w:adjustRightInd w:val="0"/>
        <w:ind w:left="567"/>
        <w:jc w:val="both"/>
        <w:rPr>
          <w:rFonts w:ascii="Arial" w:hAnsi="Arial" w:cs="Arial"/>
          <w:sz w:val="22"/>
          <w:szCs w:val="22"/>
          <w:lang w:val="en-US"/>
        </w:rPr>
      </w:pPr>
      <w:r w:rsidRPr="00794AE0">
        <w:rPr>
          <w:rFonts w:ascii="Arial" w:hAnsi="Arial" w:cs="Arial"/>
          <w:sz w:val="22"/>
          <w:szCs w:val="22"/>
          <w:lang w:val="en-US"/>
        </w:rPr>
        <w:t xml:space="preserve">Adres e-mail: </w:t>
      </w:r>
      <w:hyperlink r:id="rId15" w:history="1">
        <w:r w:rsidRPr="00794AE0">
          <w:rPr>
            <w:rStyle w:val="Hipercze"/>
            <w:rFonts w:ascii="Arial" w:hAnsi="Arial" w:cs="Arial"/>
            <w:sz w:val="22"/>
            <w:szCs w:val="22"/>
            <w:lang w:val="en-US"/>
          </w:rPr>
          <w:t>brzostekzs@onet.pl</w:t>
        </w:r>
      </w:hyperlink>
    </w:p>
    <w:p w14:paraId="421BB756" w14:textId="77777777" w:rsidR="006860E8" w:rsidRPr="00794AE0" w:rsidRDefault="006860E8" w:rsidP="00AE0061">
      <w:pPr>
        <w:autoSpaceDE w:val="0"/>
        <w:autoSpaceDN w:val="0"/>
        <w:adjustRightInd w:val="0"/>
        <w:ind w:left="567"/>
        <w:jc w:val="both"/>
        <w:rPr>
          <w:rFonts w:ascii="Arial" w:hAnsi="Arial" w:cs="Arial"/>
          <w:b/>
          <w:bCs/>
          <w:sz w:val="22"/>
          <w:szCs w:val="22"/>
          <w:u w:val="single"/>
        </w:rPr>
      </w:pPr>
      <w:r w:rsidRPr="00794AE0">
        <w:rPr>
          <w:rFonts w:ascii="Arial" w:hAnsi="Arial" w:cs="Arial"/>
          <w:b/>
          <w:sz w:val="22"/>
          <w:szCs w:val="22"/>
        </w:rPr>
        <w:t xml:space="preserve">(Powyższe nie dotyczy składania ofert). </w:t>
      </w:r>
    </w:p>
    <w:p w14:paraId="3C552786" w14:textId="77777777" w:rsidR="006860E8" w:rsidRPr="00794AE0" w:rsidRDefault="006860E8">
      <w:pPr>
        <w:numPr>
          <w:ilvl w:val="0"/>
          <w:numId w:val="64"/>
        </w:numPr>
        <w:autoSpaceDE w:val="0"/>
        <w:autoSpaceDN w:val="0"/>
        <w:adjustRightInd w:val="0"/>
        <w:jc w:val="both"/>
        <w:rPr>
          <w:rFonts w:ascii="Arial" w:hAnsi="Arial" w:cs="Arial"/>
          <w:b/>
          <w:bCs/>
          <w:sz w:val="22"/>
          <w:szCs w:val="22"/>
        </w:rPr>
      </w:pPr>
      <w:r w:rsidRPr="00794AE0">
        <w:rPr>
          <w:rFonts w:ascii="Arial" w:hAnsi="Arial" w:cs="Arial"/>
          <w:sz w:val="22"/>
          <w:szCs w:val="22"/>
        </w:rPr>
        <w:t>Poprzez środki komunikacji elektronicznej – należy rozumieć środki komunikacji elektronicznej w rozumieniu ustawy z dnia 18 lipca 2002 r. o świadczeniu usług drogą elektroniczną.</w:t>
      </w:r>
    </w:p>
    <w:p w14:paraId="29DA0BE2" w14:textId="77777777" w:rsidR="006860E8" w:rsidRPr="00794AE0" w:rsidRDefault="006860E8">
      <w:pPr>
        <w:numPr>
          <w:ilvl w:val="0"/>
          <w:numId w:val="64"/>
        </w:numPr>
        <w:autoSpaceDE w:val="0"/>
        <w:autoSpaceDN w:val="0"/>
        <w:adjustRightInd w:val="0"/>
        <w:jc w:val="both"/>
        <w:rPr>
          <w:rFonts w:ascii="Arial" w:hAnsi="Arial" w:cs="Arial"/>
          <w:b/>
          <w:bCs/>
          <w:sz w:val="22"/>
          <w:szCs w:val="22"/>
        </w:rPr>
      </w:pPr>
      <w:r w:rsidRPr="00794AE0">
        <w:rPr>
          <w:rFonts w:ascii="Arial" w:hAnsi="Arial" w:cs="Arial"/>
          <w:sz w:val="22"/>
          <w:szCs w:val="22"/>
        </w:rPr>
        <w:t>Komunikacja ustna dopuszczalna w odniesieniu do informacji, które nie są istotne, w szczególności nie dotyczą ogłoszenia o zamówieniu lub dokumentów zamówienia, ofert  o ile jej treść jest udokumentowana.</w:t>
      </w:r>
    </w:p>
    <w:p w14:paraId="2D06AC87" w14:textId="77777777" w:rsidR="006860E8" w:rsidRPr="00794AE0" w:rsidRDefault="006860E8">
      <w:pPr>
        <w:numPr>
          <w:ilvl w:val="0"/>
          <w:numId w:val="64"/>
        </w:numPr>
        <w:autoSpaceDE w:val="0"/>
        <w:autoSpaceDN w:val="0"/>
        <w:adjustRightInd w:val="0"/>
        <w:jc w:val="both"/>
        <w:rPr>
          <w:rFonts w:ascii="Arial" w:hAnsi="Arial" w:cs="Arial"/>
          <w:b/>
          <w:bCs/>
          <w:sz w:val="22"/>
          <w:szCs w:val="22"/>
        </w:rPr>
      </w:pPr>
      <w:r w:rsidRPr="00794AE0">
        <w:rPr>
          <w:rFonts w:ascii="Arial" w:hAnsi="Arial" w:cs="Arial"/>
          <w:sz w:val="22"/>
          <w:szCs w:val="22"/>
        </w:rPr>
        <w:t>Zamawiający w niniejszym postępowaniu korzysta, tylko z takich narzędzi i urządzeń komunikacji elektronicznej, które są niedyskryminujące, ogólnie dostępne oraz interoperacyjne w rozumieniu ustawy z dnia 17 lutego 2005 r.  o informatyzacji działalności podmiotów realizujących zadania publiczne z produktami powszechnie używanymi służącymi elektronicznemu przechowywaniu, przetwarzaniu i przesyłaniu danych, i które nie ograniczają wykonawcom dostępu do postępowania o udzielenie zamówienia.</w:t>
      </w:r>
    </w:p>
    <w:p w14:paraId="74157F32" w14:textId="77777777" w:rsidR="006860E8" w:rsidRPr="00794AE0" w:rsidRDefault="006860E8">
      <w:pPr>
        <w:numPr>
          <w:ilvl w:val="0"/>
          <w:numId w:val="64"/>
        </w:numPr>
        <w:autoSpaceDE w:val="0"/>
        <w:autoSpaceDN w:val="0"/>
        <w:adjustRightInd w:val="0"/>
        <w:jc w:val="both"/>
        <w:rPr>
          <w:rFonts w:ascii="Arial" w:hAnsi="Arial" w:cs="Arial"/>
          <w:b/>
          <w:bCs/>
          <w:sz w:val="22"/>
          <w:szCs w:val="22"/>
        </w:rPr>
      </w:pPr>
      <w:r w:rsidRPr="00794AE0">
        <w:rPr>
          <w:rFonts w:ascii="Arial" w:hAnsi="Arial" w:cs="Arial"/>
          <w:sz w:val="22"/>
          <w:szCs w:val="22"/>
        </w:rPr>
        <w:t>Dokumenty i oświadczenia elektroniczne tj:</w:t>
      </w:r>
    </w:p>
    <w:p w14:paraId="77BD9E4B" w14:textId="77777777" w:rsidR="006860E8" w:rsidRPr="00794AE0" w:rsidRDefault="006860E8">
      <w:pPr>
        <w:numPr>
          <w:ilvl w:val="0"/>
          <w:numId w:val="63"/>
        </w:numPr>
        <w:autoSpaceDE w:val="0"/>
        <w:autoSpaceDN w:val="0"/>
        <w:adjustRightInd w:val="0"/>
        <w:ind w:left="851" w:hanging="284"/>
        <w:jc w:val="both"/>
        <w:rPr>
          <w:rFonts w:ascii="Arial" w:hAnsi="Arial" w:cs="Arial"/>
          <w:bCs/>
          <w:sz w:val="22"/>
          <w:szCs w:val="22"/>
        </w:rPr>
      </w:pPr>
      <w:r w:rsidRPr="00794AE0">
        <w:rPr>
          <w:rFonts w:ascii="Arial" w:hAnsi="Arial" w:cs="Arial"/>
          <w:bCs/>
          <w:sz w:val="22"/>
          <w:szCs w:val="22"/>
        </w:rPr>
        <w:t>ofertę,</w:t>
      </w:r>
    </w:p>
    <w:p w14:paraId="406E8A46" w14:textId="77777777" w:rsidR="006860E8" w:rsidRPr="00794AE0" w:rsidRDefault="006860E8">
      <w:pPr>
        <w:numPr>
          <w:ilvl w:val="0"/>
          <w:numId w:val="63"/>
        </w:numPr>
        <w:autoSpaceDE w:val="0"/>
        <w:autoSpaceDN w:val="0"/>
        <w:adjustRightInd w:val="0"/>
        <w:ind w:left="851" w:hanging="284"/>
        <w:jc w:val="both"/>
        <w:rPr>
          <w:rFonts w:ascii="Arial" w:hAnsi="Arial" w:cs="Arial"/>
          <w:bCs/>
          <w:sz w:val="22"/>
          <w:szCs w:val="22"/>
        </w:rPr>
      </w:pPr>
      <w:r w:rsidRPr="00794AE0">
        <w:rPr>
          <w:rFonts w:ascii="Arial" w:hAnsi="Arial" w:cs="Arial"/>
          <w:bCs/>
          <w:sz w:val="22"/>
          <w:szCs w:val="22"/>
        </w:rPr>
        <w:lastRenderedPageBreak/>
        <w:t xml:space="preserve">oświadczenie (o braku podstaw wykluczenia),  o których mowa w art. 125 ust. 1 ustawy, </w:t>
      </w:r>
    </w:p>
    <w:p w14:paraId="6BBB6FFA" w14:textId="77777777" w:rsidR="006860E8" w:rsidRPr="00794AE0" w:rsidRDefault="006860E8">
      <w:pPr>
        <w:numPr>
          <w:ilvl w:val="0"/>
          <w:numId w:val="63"/>
        </w:numPr>
        <w:autoSpaceDE w:val="0"/>
        <w:autoSpaceDN w:val="0"/>
        <w:adjustRightInd w:val="0"/>
        <w:ind w:left="851" w:hanging="284"/>
        <w:jc w:val="both"/>
        <w:rPr>
          <w:rFonts w:ascii="Arial" w:hAnsi="Arial" w:cs="Arial"/>
          <w:bCs/>
          <w:sz w:val="22"/>
          <w:szCs w:val="22"/>
        </w:rPr>
      </w:pPr>
      <w:r w:rsidRPr="00794AE0">
        <w:rPr>
          <w:rFonts w:ascii="Arial" w:hAnsi="Arial" w:cs="Arial"/>
          <w:bCs/>
          <w:sz w:val="22"/>
          <w:szCs w:val="22"/>
        </w:rPr>
        <w:t>pełnomocnictwo (jeżeli dotyczy),</w:t>
      </w:r>
    </w:p>
    <w:p w14:paraId="10C3ADC7" w14:textId="77777777" w:rsidR="006860E8" w:rsidRPr="00794AE0" w:rsidRDefault="006860E8" w:rsidP="00AE0061">
      <w:pPr>
        <w:autoSpaceDE w:val="0"/>
        <w:autoSpaceDN w:val="0"/>
        <w:adjustRightInd w:val="0"/>
        <w:ind w:left="567"/>
        <w:jc w:val="both"/>
        <w:rPr>
          <w:rFonts w:ascii="Arial" w:hAnsi="Arial" w:cs="Arial"/>
          <w:bCs/>
          <w:sz w:val="22"/>
          <w:szCs w:val="22"/>
        </w:rPr>
      </w:pPr>
      <w:r w:rsidRPr="00794AE0">
        <w:rPr>
          <w:rFonts w:ascii="Arial" w:hAnsi="Arial" w:cs="Arial"/>
          <w:bCs/>
          <w:sz w:val="22"/>
          <w:szCs w:val="22"/>
        </w:rPr>
        <w:t xml:space="preserve">wykonawcy sporządzają zgodnie z wymaganiami określonymi w </w:t>
      </w:r>
      <w:r w:rsidR="005D4D22" w:rsidRPr="00794AE0">
        <w:rPr>
          <w:rFonts w:ascii="Arial" w:hAnsi="Arial" w:cs="Arial"/>
          <w:bCs/>
          <w:sz w:val="22"/>
          <w:szCs w:val="22"/>
        </w:rPr>
        <w:t xml:space="preserve">obowiązującym </w:t>
      </w:r>
      <w:r w:rsidRPr="00794AE0">
        <w:rPr>
          <w:rFonts w:ascii="Arial" w:hAnsi="Arial" w:cs="Arial"/>
          <w:bCs/>
          <w:sz w:val="22"/>
          <w:szCs w:val="22"/>
        </w:rPr>
        <w:t xml:space="preserve">rozporządzeniu Prezesa Rady Ministrów w sprawie sposobu sporządzania i przekazywania informacji oraz wymagań technicznych dla dokumentów elektronicznych oraz środków komunikacji elektronicznej w postępowaniu o udzielenie zamówienia publicznego tj: - </w:t>
      </w:r>
      <w:r w:rsidRPr="00794AE0">
        <w:rPr>
          <w:rFonts w:ascii="Arial" w:hAnsi="Arial" w:cs="Arial"/>
          <w:b/>
          <w:bCs/>
          <w:sz w:val="22"/>
          <w:szCs w:val="22"/>
        </w:rPr>
        <w:t>w postaci elektronicznej</w:t>
      </w:r>
      <w:r w:rsidRPr="00794AE0">
        <w:rPr>
          <w:rFonts w:ascii="Arial" w:hAnsi="Arial" w:cs="Arial"/>
          <w:bCs/>
          <w:sz w:val="22"/>
          <w:szCs w:val="22"/>
        </w:rPr>
        <w:t xml:space="preserve">, w formatach danych określonych  w przepisach wydanych na podstawie art. 18 ustawy z dnia 17 lutego 2005 r. o informatyzacji działalności podmiotów realizujących zadania publiczne - tj. </w:t>
      </w:r>
    </w:p>
    <w:p w14:paraId="3DEE6AC2" w14:textId="77777777" w:rsidR="006860E8" w:rsidRPr="00794AE0" w:rsidRDefault="006860E8" w:rsidP="00AE0061">
      <w:pPr>
        <w:autoSpaceDE w:val="0"/>
        <w:autoSpaceDN w:val="0"/>
        <w:adjustRightInd w:val="0"/>
        <w:ind w:left="851" w:hanging="142"/>
        <w:jc w:val="both"/>
        <w:rPr>
          <w:rFonts w:ascii="Arial" w:hAnsi="Arial" w:cs="Arial"/>
          <w:b/>
          <w:bCs/>
          <w:sz w:val="22"/>
          <w:szCs w:val="22"/>
        </w:rPr>
      </w:pPr>
      <w:r w:rsidRPr="00794AE0">
        <w:rPr>
          <w:rFonts w:ascii="Arial" w:hAnsi="Arial" w:cs="Arial"/>
          <w:b/>
          <w:bCs/>
          <w:sz w:val="22"/>
          <w:szCs w:val="22"/>
        </w:rPr>
        <w:t>-</w:t>
      </w:r>
      <w:r w:rsidRPr="00794AE0">
        <w:rPr>
          <w:rFonts w:ascii="Arial" w:hAnsi="Arial" w:cs="Arial"/>
          <w:b/>
          <w:bCs/>
          <w:sz w:val="22"/>
          <w:szCs w:val="22"/>
        </w:rPr>
        <w:tab/>
        <w:t xml:space="preserve">opatrują kwalifikowanym podpisem elektronicznym lub </w:t>
      </w:r>
    </w:p>
    <w:p w14:paraId="7E82688B" w14:textId="77777777" w:rsidR="006860E8" w:rsidRPr="00794AE0" w:rsidRDefault="006860E8" w:rsidP="00AE0061">
      <w:pPr>
        <w:autoSpaceDE w:val="0"/>
        <w:autoSpaceDN w:val="0"/>
        <w:adjustRightInd w:val="0"/>
        <w:ind w:left="851" w:hanging="142"/>
        <w:jc w:val="both"/>
        <w:rPr>
          <w:rFonts w:ascii="Arial" w:hAnsi="Arial" w:cs="Arial"/>
          <w:b/>
          <w:bCs/>
          <w:sz w:val="22"/>
          <w:szCs w:val="22"/>
        </w:rPr>
      </w:pPr>
      <w:r w:rsidRPr="00794AE0">
        <w:rPr>
          <w:rFonts w:ascii="Arial" w:hAnsi="Arial" w:cs="Arial"/>
          <w:b/>
          <w:bCs/>
          <w:sz w:val="22"/>
          <w:szCs w:val="22"/>
        </w:rPr>
        <w:t>-</w:t>
      </w:r>
      <w:r w:rsidRPr="00794AE0">
        <w:rPr>
          <w:rFonts w:ascii="Arial" w:hAnsi="Arial" w:cs="Arial"/>
          <w:b/>
          <w:bCs/>
          <w:sz w:val="22"/>
          <w:szCs w:val="22"/>
        </w:rPr>
        <w:tab/>
        <w:t xml:space="preserve">podpisem zaufanym lub </w:t>
      </w:r>
    </w:p>
    <w:p w14:paraId="6BF1950E" w14:textId="77777777" w:rsidR="006860E8" w:rsidRPr="00794AE0" w:rsidRDefault="006860E8" w:rsidP="00AE0061">
      <w:pPr>
        <w:autoSpaceDE w:val="0"/>
        <w:autoSpaceDN w:val="0"/>
        <w:adjustRightInd w:val="0"/>
        <w:ind w:left="851" w:hanging="142"/>
        <w:jc w:val="both"/>
        <w:rPr>
          <w:rFonts w:ascii="Arial" w:hAnsi="Arial" w:cs="Arial"/>
          <w:b/>
          <w:bCs/>
          <w:sz w:val="22"/>
          <w:szCs w:val="22"/>
        </w:rPr>
      </w:pPr>
      <w:r w:rsidRPr="00794AE0">
        <w:rPr>
          <w:rFonts w:ascii="Arial" w:hAnsi="Arial" w:cs="Arial"/>
          <w:b/>
          <w:bCs/>
          <w:sz w:val="22"/>
          <w:szCs w:val="22"/>
        </w:rPr>
        <w:t>-</w:t>
      </w:r>
      <w:r w:rsidRPr="00794AE0">
        <w:rPr>
          <w:rFonts w:ascii="Arial" w:hAnsi="Arial" w:cs="Arial"/>
          <w:b/>
          <w:bCs/>
          <w:sz w:val="22"/>
          <w:szCs w:val="22"/>
        </w:rPr>
        <w:tab/>
        <w:t xml:space="preserve">podpisem osobistym. </w:t>
      </w:r>
    </w:p>
    <w:p w14:paraId="2DF01DF7" w14:textId="77777777" w:rsidR="006860E8" w:rsidRPr="00794AE0" w:rsidRDefault="006860E8" w:rsidP="00AE0061">
      <w:pPr>
        <w:autoSpaceDE w:val="0"/>
        <w:autoSpaceDN w:val="0"/>
        <w:adjustRightInd w:val="0"/>
        <w:ind w:left="567"/>
        <w:jc w:val="both"/>
        <w:rPr>
          <w:rFonts w:ascii="Arial" w:hAnsi="Arial" w:cs="Arial"/>
          <w:sz w:val="22"/>
          <w:szCs w:val="22"/>
        </w:rPr>
      </w:pPr>
      <w:r w:rsidRPr="00794AE0">
        <w:rPr>
          <w:rFonts w:ascii="Arial" w:hAnsi="Arial" w:cs="Arial"/>
          <w:bCs/>
          <w:sz w:val="22"/>
          <w:szCs w:val="22"/>
        </w:rPr>
        <w:t xml:space="preserve">Formaty danych, o których mowa powyżej oraz standardy zapewniające dostęp do zasobów informacji udostępnianych za pomocą systemów teleinformatycznych używanych do realizacji zadań publicznych – zawarty jest  w załączniku nr 2 do Rozporządzenia Rady Ministrów </w:t>
      </w:r>
      <w:r w:rsidRPr="00794AE0">
        <w:rPr>
          <w:rFonts w:ascii="Arial" w:hAnsi="Arial" w:cs="Arial"/>
          <w:sz w:val="22"/>
          <w:szCs w:val="22"/>
        </w:rPr>
        <w:t>w sprawie Krajowych Ram Interoperacyjności, minimalnych wymagań dla rejestrów publicznych i wymiany</w:t>
      </w:r>
      <w:r w:rsidRPr="00794AE0">
        <w:rPr>
          <w:rFonts w:ascii="Arial" w:hAnsi="Arial" w:cs="Arial"/>
          <w:bCs/>
          <w:sz w:val="22"/>
          <w:szCs w:val="22"/>
        </w:rPr>
        <w:t xml:space="preserve"> </w:t>
      </w:r>
      <w:r w:rsidRPr="00794AE0">
        <w:rPr>
          <w:rFonts w:ascii="Arial" w:hAnsi="Arial" w:cs="Arial"/>
          <w:sz w:val="22"/>
          <w:szCs w:val="22"/>
        </w:rPr>
        <w:t>informacji w postaci elektronicznej oraz minimalnych wymagań dla systemów teleinformatycznych.</w:t>
      </w:r>
      <w:r w:rsidRPr="00794AE0">
        <w:rPr>
          <w:rFonts w:ascii="Arial" w:hAnsi="Arial" w:cs="Arial"/>
          <w:b/>
          <w:sz w:val="22"/>
          <w:szCs w:val="22"/>
        </w:rPr>
        <w:t xml:space="preserve"> </w:t>
      </w:r>
      <w:r w:rsidRPr="00794AE0">
        <w:rPr>
          <w:rFonts w:ascii="Arial" w:hAnsi="Arial" w:cs="Arial"/>
          <w:sz w:val="22"/>
          <w:szCs w:val="22"/>
        </w:rPr>
        <w:t xml:space="preserve">Zamawiający rekomenduje, ażeby ofertę sporządzić w formacie danych pdf. Dopuszcza się także złożenie oferty skompresowanej w formacie .RAR, który to format nie jest wymieniony w powyższym załączniku nr 2 Rozporządzenia w sprawie KRI. Dopuszczalność taką wskazuje orzecznictwo KIO np. sygn 1451/2020. </w:t>
      </w:r>
    </w:p>
    <w:p w14:paraId="6FBA6B83" w14:textId="77777777" w:rsidR="006860E8" w:rsidRPr="00794AE0" w:rsidRDefault="006860E8" w:rsidP="00AE0061">
      <w:pPr>
        <w:autoSpaceDE w:val="0"/>
        <w:autoSpaceDN w:val="0"/>
        <w:adjustRightInd w:val="0"/>
        <w:ind w:left="567"/>
        <w:jc w:val="both"/>
        <w:rPr>
          <w:rFonts w:ascii="Arial" w:hAnsi="Arial" w:cs="Arial"/>
          <w:bCs/>
          <w:sz w:val="22"/>
          <w:szCs w:val="22"/>
        </w:rPr>
      </w:pPr>
      <w:r w:rsidRPr="00794AE0">
        <w:rPr>
          <w:rFonts w:ascii="Arial" w:hAnsi="Arial" w:cs="Arial"/>
          <w:sz w:val="22"/>
          <w:szCs w:val="22"/>
        </w:rPr>
        <w:t xml:space="preserve">Zamawiający informuje, że </w:t>
      </w:r>
      <w:r w:rsidRPr="00794AE0">
        <w:rPr>
          <w:rFonts w:ascii="Arial" w:hAnsi="Arial" w:cs="Arial"/>
          <w:bCs/>
          <w:sz w:val="22"/>
          <w:szCs w:val="22"/>
        </w:rPr>
        <w:t>ofertę pierwotnie sporządzoną w formie papierowej następnie przekształconą do postaci elektronicznej np. poprzez jej zeskanowanie i opatrzenie kwalifikowanym podpisem elektronicznym, podpisem zaufanym lub podpisem osobistym uznane będzie za złożoną we właściwej formie. Powyższe jest zgodne z opinią wydaną przez UZP, która to opinia uwzględnia stanowiska Ministerstwa Cyfryzacji i Polskiej Izby Informatyki i Telekomunikacji uzyskane przez prezesa Urzędu Zamówień Publicznych.</w:t>
      </w:r>
    </w:p>
    <w:p w14:paraId="5DBB782D" w14:textId="77777777" w:rsidR="006860E8" w:rsidRPr="00794AE0" w:rsidRDefault="006860E8">
      <w:pPr>
        <w:numPr>
          <w:ilvl w:val="0"/>
          <w:numId w:val="64"/>
        </w:numPr>
        <w:autoSpaceDE w:val="0"/>
        <w:autoSpaceDN w:val="0"/>
        <w:adjustRightInd w:val="0"/>
        <w:jc w:val="both"/>
        <w:rPr>
          <w:rFonts w:ascii="Arial" w:hAnsi="Arial" w:cs="Arial"/>
          <w:b/>
          <w:bCs/>
          <w:sz w:val="22"/>
          <w:szCs w:val="22"/>
        </w:rPr>
      </w:pPr>
      <w:r w:rsidRPr="00794AE0">
        <w:rPr>
          <w:rFonts w:ascii="Arial" w:hAnsi="Arial" w:cs="Arial"/>
          <w:sz w:val="22"/>
          <w:szCs w:val="22"/>
        </w:rPr>
        <w:t xml:space="preserve">Informacje, oświadczenia lub dokumenty, inne niż określone w ust. 17  - np.: </w:t>
      </w:r>
    </w:p>
    <w:p w14:paraId="7BFE2C49" w14:textId="77777777" w:rsidR="006860E8" w:rsidRPr="00794AE0" w:rsidRDefault="006860E8" w:rsidP="00AE0061">
      <w:pPr>
        <w:autoSpaceDE w:val="0"/>
        <w:autoSpaceDN w:val="0"/>
        <w:adjustRightInd w:val="0"/>
        <w:ind w:left="851" w:hanging="284"/>
        <w:jc w:val="both"/>
        <w:rPr>
          <w:rFonts w:ascii="Arial" w:hAnsi="Arial" w:cs="Arial"/>
          <w:sz w:val="22"/>
          <w:szCs w:val="22"/>
        </w:rPr>
      </w:pPr>
      <w:r w:rsidRPr="00794AE0">
        <w:rPr>
          <w:rFonts w:ascii="Arial" w:hAnsi="Arial" w:cs="Arial"/>
          <w:sz w:val="22"/>
          <w:szCs w:val="22"/>
        </w:rPr>
        <w:t>-</w:t>
      </w:r>
      <w:r w:rsidRPr="00794AE0">
        <w:rPr>
          <w:rFonts w:ascii="Arial" w:hAnsi="Arial" w:cs="Arial"/>
          <w:sz w:val="22"/>
          <w:szCs w:val="22"/>
        </w:rPr>
        <w:tab/>
        <w:t xml:space="preserve">wyjaśnienia oferty, </w:t>
      </w:r>
    </w:p>
    <w:p w14:paraId="60F5F9D5" w14:textId="77777777" w:rsidR="006860E8" w:rsidRPr="00794AE0" w:rsidRDefault="006860E8" w:rsidP="00AE0061">
      <w:pPr>
        <w:autoSpaceDE w:val="0"/>
        <w:autoSpaceDN w:val="0"/>
        <w:adjustRightInd w:val="0"/>
        <w:ind w:left="851" w:hanging="284"/>
        <w:jc w:val="both"/>
        <w:rPr>
          <w:rFonts w:ascii="Arial" w:hAnsi="Arial" w:cs="Arial"/>
          <w:sz w:val="22"/>
          <w:szCs w:val="22"/>
        </w:rPr>
      </w:pPr>
      <w:r w:rsidRPr="00794AE0">
        <w:rPr>
          <w:rFonts w:ascii="Arial" w:hAnsi="Arial" w:cs="Arial"/>
          <w:sz w:val="22"/>
          <w:szCs w:val="22"/>
        </w:rPr>
        <w:t>-</w:t>
      </w:r>
      <w:r w:rsidRPr="00794AE0">
        <w:rPr>
          <w:rFonts w:ascii="Arial" w:hAnsi="Arial" w:cs="Arial"/>
          <w:sz w:val="22"/>
          <w:szCs w:val="22"/>
        </w:rPr>
        <w:tab/>
        <w:t xml:space="preserve">wyjaśnienia treści dokumentów lub oświadczeń, </w:t>
      </w:r>
    </w:p>
    <w:p w14:paraId="577E5065" w14:textId="77777777" w:rsidR="006860E8" w:rsidRPr="00794AE0" w:rsidRDefault="006860E8" w:rsidP="00AE0061">
      <w:pPr>
        <w:autoSpaceDE w:val="0"/>
        <w:autoSpaceDN w:val="0"/>
        <w:adjustRightInd w:val="0"/>
        <w:ind w:left="851" w:hanging="284"/>
        <w:jc w:val="both"/>
        <w:rPr>
          <w:rFonts w:ascii="Arial" w:hAnsi="Arial" w:cs="Arial"/>
          <w:sz w:val="22"/>
          <w:szCs w:val="22"/>
        </w:rPr>
      </w:pPr>
      <w:r w:rsidRPr="00794AE0">
        <w:rPr>
          <w:rFonts w:ascii="Arial" w:hAnsi="Arial" w:cs="Arial"/>
          <w:sz w:val="22"/>
          <w:szCs w:val="22"/>
        </w:rPr>
        <w:t>-</w:t>
      </w:r>
      <w:r w:rsidRPr="00794AE0">
        <w:rPr>
          <w:rFonts w:ascii="Arial" w:hAnsi="Arial" w:cs="Arial"/>
          <w:sz w:val="22"/>
          <w:szCs w:val="22"/>
        </w:rPr>
        <w:tab/>
        <w:t xml:space="preserve">wyjaśnienie w zakresie rażąco niskiej ceny, </w:t>
      </w:r>
    </w:p>
    <w:p w14:paraId="23DF21BD" w14:textId="77777777" w:rsidR="006860E8" w:rsidRPr="00794AE0" w:rsidRDefault="006860E8" w:rsidP="00AE0061">
      <w:pPr>
        <w:autoSpaceDE w:val="0"/>
        <w:autoSpaceDN w:val="0"/>
        <w:adjustRightInd w:val="0"/>
        <w:ind w:left="851" w:hanging="284"/>
        <w:jc w:val="both"/>
        <w:rPr>
          <w:rFonts w:ascii="Arial" w:hAnsi="Arial" w:cs="Arial"/>
          <w:sz w:val="22"/>
          <w:szCs w:val="22"/>
        </w:rPr>
      </w:pPr>
      <w:r w:rsidRPr="00794AE0">
        <w:rPr>
          <w:rFonts w:ascii="Arial" w:hAnsi="Arial" w:cs="Arial"/>
          <w:sz w:val="22"/>
          <w:szCs w:val="22"/>
        </w:rPr>
        <w:t>-</w:t>
      </w:r>
      <w:r w:rsidRPr="00794AE0">
        <w:rPr>
          <w:rFonts w:ascii="Arial" w:hAnsi="Arial" w:cs="Arial"/>
          <w:sz w:val="22"/>
          <w:szCs w:val="22"/>
        </w:rPr>
        <w:tab/>
        <w:t>oświadczenie o wyrażeniu zgody na przedłużenie terminu związania ofertą,</w:t>
      </w:r>
    </w:p>
    <w:p w14:paraId="421E0A7B" w14:textId="77777777" w:rsidR="006860E8" w:rsidRPr="00794AE0" w:rsidRDefault="006860E8" w:rsidP="00AE0061">
      <w:pPr>
        <w:autoSpaceDE w:val="0"/>
        <w:autoSpaceDN w:val="0"/>
        <w:adjustRightInd w:val="0"/>
        <w:ind w:left="567"/>
        <w:jc w:val="both"/>
        <w:rPr>
          <w:rFonts w:ascii="Arial" w:hAnsi="Arial" w:cs="Arial"/>
          <w:sz w:val="22"/>
          <w:szCs w:val="22"/>
        </w:rPr>
      </w:pPr>
      <w:r w:rsidRPr="00794AE0">
        <w:rPr>
          <w:rFonts w:ascii="Arial" w:hAnsi="Arial" w:cs="Arial"/>
          <w:sz w:val="22"/>
          <w:szCs w:val="22"/>
        </w:rPr>
        <w:t>przekazywane w postępowaniu, wykonawca sporządza w postaci elektronicznej np. .pdf, .doc, .docx -  lub jako tekst wpisany bezpośrednio do wiadomości (nie jako załącznik do maila)  przekazywanej przy użyciu środków komunikacji elektronicznej.</w:t>
      </w:r>
    </w:p>
    <w:p w14:paraId="1584DAB7" w14:textId="77777777" w:rsidR="006860E8" w:rsidRPr="00794AE0" w:rsidRDefault="006860E8">
      <w:pPr>
        <w:numPr>
          <w:ilvl w:val="0"/>
          <w:numId w:val="64"/>
        </w:numPr>
        <w:autoSpaceDE w:val="0"/>
        <w:autoSpaceDN w:val="0"/>
        <w:adjustRightInd w:val="0"/>
        <w:jc w:val="both"/>
        <w:rPr>
          <w:rFonts w:ascii="Arial" w:hAnsi="Arial" w:cs="Arial"/>
          <w:b/>
          <w:bCs/>
          <w:sz w:val="22"/>
          <w:szCs w:val="22"/>
        </w:rPr>
      </w:pPr>
      <w:r w:rsidRPr="00794AE0">
        <w:rPr>
          <w:rFonts w:ascii="Arial" w:hAnsi="Arial" w:cs="Arial"/>
          <w:sz w:val="22"/>
          <w:szCs w:val="22"/>
        </w:rPr>
        <w:t>Podmiotowe środki dowodowe, przedmiotowe środki dowodowe (jeżeli są wymagane) oraz inne dokumenty lub oświadczenia, sporządzone w języku obcym przekazuje się wraz z tłumaczeniem na język polski.</w:t>
      </w:r>
    </w:p>
    <w:p w14:paraId="24C763A4" w14:textId="77777777" w:rsidR="006860E8" w:rsidRPr="00794AE0" w:rsidRDefault="006860E8">
      <w:pPr>
        <w:numPr>
          <w:ilvl w:val="0"/>
          <w:numId w:val="64"/>
        </w:numPr>
        <w:autoSpaceDE w:val="0"/>
        <w:autoSpaceDN w:val="0"/>
        <w:adjustRightInd w:val="0"/>
        <w:jc w:val="both"/>
        <w:rPr>
          <w:rFonts w:ascii="Arial" w:hAnsi="Arial" w:cs="Arial"/>
          <w:b/>
          <w:bCs/>
          <w:sz w:val="22"/>
          <w:szCs w:val="22"/>
        </w:rPr>
      </w:pPr>
      <w:r w:rsidRPr="00794AE0">
        <w:rPr>
          <w:rFonts w:ascii="Arial" w:hAnsi="Arial" w:cs="Arial"/>
          <w:sz w:val="22"/>
          <w:szCs w:val="22"/>
        </w:rPr>
        <w:t>W przypadku, gdy podmiotowe środki dowodowe, przedmiotowe środki dowodowe (jeżeli są wymagane), inne dokumenty, w tym dokumenty,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zostały wystawione przez upoważnione podmioty inne niż wykonawca, wykonawca wspólnie ubiegający się o udzielenie zamówienia, podmiot udostępniający zasoby lub podwykonawca, jako dokument elektroniczny, przekazuje się ten dokument.</w:t>
      </w:r>
    </w:p>
    <w:p w14:paraId="10465728" w14:textId="77777777" w:rsidR="006860E8" w:rsidRPr="00794AE0" w:rsidRDefault="006860E8">
      <w:pPr>
        <w:numPr>
          <w:ilvl w:val="0"/>
          <w:numId w:val="64"/>
        </w:numPr>
        <w:autoSpaceDE w:val="0"/>
        <w:autoSpaceDN w:val="0"/>
        <w:adjustRightInd w:val="0"/>
        <w:jc w:val="both"/>
        <w:rPr>
          <w:rFonts w:ascii="Arial" w:hAnsi="Arial" w:cs="Arial"/>
          <w:b/>
          <w:bCs/>
          <w:sz w:val="22"/>
          <w:szCs w:val="22"/>
        </w:rPr>
      </w:pPr>
      <w:r w:rsidRPr="00794AE0">
        <w:rPr>
          <w:rFonts w:ascii="Arial" w:hAnsi="Arial" w:cs="Arial"/>
          <w:sz w:val="22"/>
          <w:szCs w:val="22"/>
        </w:rPr>
        <w:t>W przypadku, gdy podmiotowe środki dowodowe, przedmiotowe środki dowodowe (jeżeli są wymagane), inne dokumenty, lub dokumenty potwierdzające umocowanie do reprezentowania, zostały wystawione przez upoważnione podmioty jako dokument w postaci papierowej, przekazuje się cyfrowe odwzorowanie tego dokumentu (np. skan lub zdjęcie) kwalifikowanym podpisem elektronicznym, podpisem zaufanym lub podpisem osobistym, poświadczające zgodność cyfrowego odwzorowania z dokumentem w postaci papierowej.</w:t>
      </w:r>
    </w:p>
    <w:p w14:paraId="758A656E" w14:textId="77777777" w:rsidR="006860E8" w:rsidRPr="00794AE0" w:rsidRDefault="006860E8">
      <w:pPr>
        <w:numPr>
          <w:ilvl w:val="0"/>
          <w:numId w:val="64"/>
        </w:numPr>
        <w:autoSpaceDE w:val="0"/>
        <w:autoSpaceDN w:val="0"/>
        <w:adjustRightInd w:val="0"/>
        <w:jc w:val="both"/>
        <w:rPr>
          <w:rFonts w:ascii="Arial" w:hAnsi="Arial" w:cs="Arial"/>
          <w:b/>
          <w:bCs/>
          <w:sz w:val="22"/>
          <w:szCs w:val="22"/>
        </w:rPr>
      </w:pPr>
      <w:r w:rsidRPr="00794AE0">
        <w:rPr>
          <w:rFonts w:ascii="Arial" w:hAnsi="Arial" w:cs="Arial"/>
          <w:sz w:val="22"/>
          <w:szCs w:val="22"/>
        </w:rPr>
        <w:lastRenderedPageBreak/>
        <w:t>Poświadczenia zgodności cyfrowego odwzorowania z dokumentem w postaci papierowej, o którym mowa w ust. 21 dokonuje w przypadku:</w:t>
      </w:r>
    </w:p>
    <w:p w14:paraId="59622D3D" w14:textId="77777777" w:rsidR="006860E8" w:rsidRPr="00794AE0" w:rsidRDefault="006860E8">
      <w:pPr>
        <w:numPr>
          <w:ilvl w:val="0"/>
          <w:numId w:val="60"/>
        </w:numPr>
        <w:autoSpaceDE w:val="0"/>
        <w:autoSpaceDN w:val="0"/>
        <w:adjustRightInd w:val="0"/>
        <w:ind w:left="851" w:hanging="284"/>
        <w:jc w:val="both"/>
        <w:rPr>
          <w:rFonts w:ascii="Arial" w:hAnsi="Arial" w:cs="Arial"/>
          <w:bCs/>
          <w:sz w:val="22"/>
          <w:szCs w:val="22"/>
        </w:rPr>
      </w:pPr>
      <w:r w:rsidRPr="00794AE0">
        <w:rPr>
          <w:rFonts w:ascii="Arial" w:hAnsi="Arial" w:cs="Arial"/>
          <w:bCs/>
          <w:sz w:val="22"/>
          <w:szCs w:val="22"/>
        </w:rPr>
        <w:t>podmiotowych środków dowodowych (jeżeli dotyczy)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266E55CD" w14:textId="77777777" w:rsidR="006860E8" w:rsidRPr="00794AE0" w:rsidRDefault="006860E8">
      <w:pPr>
        <w:numPr>
          <w:ilvl w:val="0"/>
          <w:numId w:val="60"/>
        </w:numPr>
        <w:autoSpaceDE w:val="0"/>
        <w:autoSpaceDN w:val="0"/>
        <w:adjustRightInd w:val="0"/>
        <w:ind w:left="851" w:hanging="284"/>
        <w:jc w:val="both"/>
        <w:rPr>
          <w:rFonts w:ascii="Arial" w:hAnsi="Arial" w:cs="Arial"/>
          <w:bCs/>
          <w:sz w:val="22"/>
          <w:szCs w:val="22"/>
        </w:rPr>
      </w:pPr>
      <w:r w:rsidRPr="00794AE0">
        <w:rPr>
          <w:rFonts w:ascii="Arial" w:hAnsi="Arial" w:cs="Arial"/>
          <w:bCs/>
          <w:sz w:val="22"/>
          <w:szCs w:val="22"/>
        </w:rPr>
        <w:t>innych dokumentów – odpowiednio wykonawca lub wykonawca wspólnie ubiegający się o udzielenie zamówienia, w zakresie dokumentów, które każdego z nich dotyczą.</w:t>
      </w:r>
    </w:p>
    <w:p w14:paraId="71DE6EBD" w14:textId="77777777" w:rsidR="006860E8" w:rsidRPr="00794AE0" w:rsidRDefault="006860E8">
      <w:pPr>
        <w:numPr>
          <w:ilvl w:val="0"/>
          <w:numId w:val="64"/>
        </w:numPr>
        <w:autoSpaceDE w:val="0"/>
        <w:autoSpaceDN w:val="0"/>
        <w:adjustRightInd w:val="0"/>
        <w:jc w:val="both"/>
        <w:rPr>
          <w:rFonts w:ascii="Arial" w:hAnsi="Arial" w:cs="Arial"/>
          <w:b/>
          <w:bCs/>
          <w:sz w:val="22"/>
          <w:szCs w:val="22"/>
        </w:rPr>
      </w:pPr>
      <w:r w:rsidRPr="00794AE0">
        <w:rPr>
          <w:rFonts w:ascii="Arial" w:hAnsi="Arial" w:cs="Arial"/>
          <w:sz w:val="22"/>
          <w:szCs w:val="22"/>
        </w:rPr>
        <w:t>Poświadczenia zgodności cyfrowego odwzorowania z dokumentem w postaci papierowej,  o którym mowa w ust. 21, może również dokonać notariusz.</w:t>
      </w:r>
    </w:p>
    <w:p w14:paraId="7D4B3D9F" w14:textId="77777777" w:rsidR="006860E8" w:rsidRPr="00794AE0" w:rsidRDefault="006860E8">
      <w:pPr>
        <w:numPr>
          <w:ilvl w:val="0"/>
          <w:numId w:val="64"/>
        </w:numPr>
        <w:autoSpaceDE w:val="0"/>
        <w:autoSpaceDN w:val="0"/>
        <w:adjustRightInd w:val="0"/>
        <w:jc w:val="both"/>
        <w:rPr>
          <w:rFonts w:ascii="Arial" w:hAnsi="Arial" w:cs="Arial"/>
          <w:b/>
          <w:bCs/>
          <w:sz w:val="22"/>
          <w:szCs w:val="22"/>
        </w:rPr>
      </w:pPr>
      <w:r w:rsidRPr="00794AE0">
        <w:rPr>
          <w:rFonts w:ascii="Arial" w:hAnsi="Arial" w:cs="Arial"/>
          <w:sz w:val="22"/>
          <w:szCs w:val="22"/>
        </w:rPr>
        <w:t>Przez cyfrowe odwzorowanie, o którym mowa w ust. 21 należy rozumieć dokument elektroniczny będący kopią elektroniczną treści zapisanej w postaci papierowej, umożliwiający zapoznanie się z tą treścią i jej zrozumienie, bez konieczności bezpośredniego dostępu do oryginału.</w:t>
      </w:r>
    </w:p>
    <w:p w14:paraId="4A87EB6E" w14:textId="77777777" w:rsidR="006860E8" w:rsidRPr="00794AE0" w:rsidRDefault="006860E8">
      <w:pPr>
        <w:numPr>
          <w:ilvl w:val="0"/>
          <w:numId w:val="64"/>
        </w:numPr>
        <w:autoSpaceDE w:val="0"/>
        <w:autoSpaceDN w:val="0"/>
        <w:adjustRightInd w:val="0"/>
        <w:jc w:val="both"/>
        <w:rPr>
          <w:rFonts w:ascii="Arial" w:hAnsi="Arial" w:cs="Arial"/>
          <w:b/>
          <w:bCs/>
          <w:sz w:val="22"/>
          <w:szCs w:val="22"/>
        </w:rPr>
      </w:pPr>
      <w:r w:rsidRPr="00794AE0">
        <w:rPr>
          <w:rFonts w:ascii="Arial" w:hAnsi="Arial" w:cs="Arial"/>
          <w:sz w:val="22"/>
          <w:szCs w:val="22"/>
        </w:rPr>
        <w:t>Podmiotowe środki dowodowe, w tym oświadczenie, o którym mowa w art. 117 ust. 4 ustawy pzp, oraz zobowiązanie podmiotu udostępniającego zasoby, niewystawione przez upoważnione podmioty, oraz pełnomocnictwo opatruje się kwalifikowanym podpisem elektronicznym, podpisem zaufanym lub podpisem osobistym.</w:t>
      </w:r>
    </w:p>
    <w:p w14:paraId="5B5FBFBD" w14:textId="77777777" w:rsidR="006860E8" w:rsidRPr="00794AE0" w:rsidRDefault="006860E8">
      <w:pPr>
        <w:numPr>
          <w:ilvl w:val="0"/>
          <w:numId w:val="64"/>
        </w:numPr>
        <w:autoSpaceDE w:val="0"/>
        <w:autoSpaceDN w:val="0"/>
        <w:adjustRightInd w:val="0"/>
        <w:jc w:val="both"/>
        <w:rPr>
          <w:rFonts w:ascii="Arial" w:hAnsi="Arial" w:cs="Arial"/>
          <w:b/>
          <w:bCs/>
          <w:sz w:val="22"/>
          <w:szCs w:val="22"/>
        </w:rPr>
      </w:pPr>
      <w:r w:rsidRPr="00794AE0">
        <w:rPr>
          <w:rFonts w:ascii="Arial" w:hAnsi="Arial" w:cs="Arial"/>
          <w:sz w:val="22"/>
          <w:szCs w:val="22"/>
        </w:rPr>
        <w:t>W przypadku gdy podmiotowe środki dowodowe, w tym oświadczenie, o którym mowa w art. 117 ust. 4 ustawy oraz zobowiązanie podmiotu udostępniającego zasoby, niewystawione przez upoważnione podmioty lub pełnomocnictwo, zostały sporządzone jako dokument w postaci papierowej i opatrzone własnoręcznym podpisem, przekazuje się cyfrowe odwzorowanie tego dokumentu (np. skan lub zdjęcie) opatrzone kwalifikowanym podpisem elektronicznym, poświadczającym zgodność cyfrowego odwzorowania z dokumentem w postaci papierowej.</w:t>
      </w:r>
    </w:p>
    <w:p w14:paraId="034B9B44" w14:textId="77777777" w:rsidR="006860E8" w:rsidRPr="00794AE0" w:rsidRDefault="006860E8">
      <w:pPr>
        <w:numPr>
          <w:ilvl w:val="0"/>
          <w:numId w:val="64"/>
        </w:numPr>
        <w:autoSpaceDE w:val="0"/>
        <w:autoSpaceDN w:val="0"/>
        <w:adjustRightInd w:val="0"/>
        <w:jc w:val="both"/>
        <w:rPr>
          <w:rFonts w:ascii="Arial" w:hAnsi="Arial" w:cs="Arial"/>
          <w:b/>
          <w:bCs/>
          <w:sz w:val="22"/>
          <w:szCs w:val="22"/>
        </w:rPr>
      </w:pPr>
      <w:r w:rsidRPr="00794AE0">
        <w:rPr>
          <w:rFonts w:ascii="Arial" w:hAnsi="Arial" w:cs="Arial"/>
          <w:sz w:val="22"/>
          <w:szCs w:val="22"/>
        </w:rPr>
        <w:t>Poświadczenia zgodności cyfrowego odwzorowania z dokumentem w postaci papierowej,  o którym mowa w ust.  26, dokonuje w przypadku:</w:t>
      </w:r>
    </w:p>
    <w:p w14:paraId="06903EDF" w14:textId="77777777" w:rsidR="006860E8" w:rsidRPr="00794AE0" w:rsidRDefault="006860E8">
      <w:pPr>
        <w:numPr>
          <w:ilvl w:val="0"/>
          <w:numId w:val="61"/>
        </w:numPr>
        <w:autoSpaceDE w:val="0"/>
        <w:autoSpaceDN w:val="0"/>
        <w:adjustRightInd w:val="0"/>
        <w:ind w:left="851" w:hanging="284"/>
        <w:jc w:val="both"/>
        <w:rPr>
          <w:rFonts w:ascii="Arial" w:hAnsi="Arial" w:cs="Arial"/>
          <w:bCs/>
          <w:sz w:val="22"/>
          <w:szCs w:val="22"/>
        </w:rPr>
      </w:pPr>
      <w:r w:rsidRPr="00794AE0">
        <w:rPr>
          <w:rFonts w:ascii="Arial" w:hAnsi="Arial" w:cs="Arial"/>
          <w:bCs/>
          <w:sz w:val="22"/>
          <w:szCs w:val="22"/>
        </w:rPr>
        <w:t>podmiotowych środków dowodowych – odpowiednio wykonawca, wykonawca wspólnie ubiegający się o udzielenie zamówienia, podmiot udostępniający zasoby lub podwykonawca, w zakresie podmiotowych środków dowodowych, które każdego z nich dotyczą;</w:t>
      </w:r>
    </w:p>
    <w:p w14:paraId="66C8A935" w14:textId="77777777" w:rsidR="006860E8" w:rsidRPr="00794AE0" w:rsidRDefault="006860E8">
      <w:pPr>
        <w:numPr>
          <w:ilvl w:val="0"/>
          <w:numId w:val="61"/>
        </w:numPr>
        <w:autoSpaceDE w:val="0"/>
        <w:autoSpaceDN w:val="0"/>
        <w:adjustRightInd w:val="0"/>
        <w:ind w:left="851" w:hanging="284"/>
        <w:jc w:val="both"/>
        <w:rPr>
          <w:rFonts w:ascii="Arial" w:hAnsi="Arial" w:cs="Arial"/>
          <w:bCs/>
          <w:sz w:val="22"/>
          <w:szCs w:val="22"/>
        </w:rPr>
      </w:pPr>
      <w:r w:rsidRPr="00794AE0">
        <w:rPr>
          <w:rFonts w:ascii="Arial" w:hAnsi="Arial" w:cs="Arial"/>
          <w:bCs/>
          <w:sz w:val="22"/>
          <w:szCs w:val="22"/>
        </w:rPr>
        <w:t>oświadczenia, o którym mowa w art. 117 ust. 4 ustawy lub zobowiązania podmiotu udostępniającego zasoby – odpowiednio wykonawca lub wykonawca wspólnie ubiegający się o udzielenie zamówienia;</w:t>
      </w:r>
    </w:p>
    <w:p w14:paraId="3B104FEE" w14:textId="77777777" w:rsidR="006860E8" w:rsidRPr="00794AE0" w:rsidRDefault="006860E8">
      <w:pPr>
        <w:numPr>
          <w:ilvl w:val="0"/>
          <w:numId w:val="61"/>
        </w:numPr>
        <w:autoSpaceDE w:val="0"/>
        <w:autoSpaceDN w:val="0"/>
        <w:adjustRightInd w:val="0"/>
        <w:ind w:left="851" w:hanging="284"/>
        <w:jc w:val="both"/>
        <w:rPr>
          <w:rFonts w:ascii="Arial" w:hAnsi="Arial" w:cs="Arial"/>
          <w:bCs/>
          <w:sz w:val="22"/>
          <w:szCs w:val="22"/>
        </w:rPr>
      </w:pPr>
      <w:r w:rsidRPr="00794AE0">
        <w:rPr>
          <w:rFonts w:ascii="Arial" w:hAnsi="Arial" w:cs="Arial"/>
          <w:bCs/>
          <w:sz w:val="22"/>
          <w:szCs w:val="22"/>
        </w:rPr>
        <w:t>pełnomocnictwa – mocodawca.</w:t>
      </w:r>
    </w:p>
    <w:p w14:paraId="7BD72769" w14:textId="77777777" w:rsidR="006860E8" w:rsidRPr="00794AE0" w:rsidRDefault="006860E8">
      <w:pPr>
        <w:numPr>
          <w:ilvl w:val="0"/>
          <w:numId w:val="64"/>
        </w:numPr>
        <w:autoSpaceDE w:val="0"/>
        <w:autoSpaceDN w:val="0"/>
        <w:adjustRightInd w:val="0"/>
        <w:jc w:val="both"/>
        <w:rPr>
          <w:rFonts w:ascii="Arial" w:hAnsi="Arial" w:cs="Arial"/>
          <w:b/>
          <w:bCs/>
          <w:sz w:val="22"/>
          <w:szCs w:val="22"/>
        </w:rPr>
      </w:pPr>
      <w:r w:rsidRPr="00794AE0">
        <w:rPr>
          <w:rFonts w:ascii="Arial" w:hAnsi="Arial" w:cs="Arial"/>
          <w:sz w:val="22"/>
          <w:szCs w:val="22"/>
        </w:rPr>
        <w:t>Poświadczenia zgodności cyfrowego odwzorowania z dokumentem w postaci papierowej, o którym mowa w ust. 26, może również dokonać notariusz.</w:t>
      </w:r>
    </w:p>
    <w:p w14:paraId="080FF211" w14:textId="77777777" w:rsidR="006860E8" w:rsidRPr="00794AE0" w:rsidRDefault="006860E8">
      <w:pPr>
        <w:numPr>
          <w:ilvl w:val="0"/>
          <w:numId w:val="64"/>
        </w:numPr>
        <w:autoSpaceDE w:val="0"/>
        <w:autoSpaceDN w:val="0"/>
        <w:adjustRightInd w:val="0"/>
        <w:jc w:val="both"/>
        <w:rPr>
          <w:rFonts w:ascii="Arial" w:hAnsi="Arial" w:cs="Arial"/>
          <w:b/>
          <w:bCs/>
          <w:sz w:val="22"/>
          <w:szCs w:val="22"/>
        </w:rPr>
      </w:pPr>
      <w:r w:rsidRPr="00794AE0">
        <w:rPr>
          <w:rFonts w:ascii="Arial" w:hAnsi="Arial" w:cs="Arial"/>
          <w:sz w:val="22"/>
          <w:szCs w:val="22"/>
        </w:rPr>
        <w:t>W przypadku przekazywania w postępowaniu dokumentu elektronicznego, o których mowa  w ust.</w:t>
      </w:r>
      <w:r w:rsidR="006F1548" w:rsidRPr="00794AE0">
        <w:rPr>
          <w:rFonts w:ascii="Arial" w:hAnsi="Arial" w:cs="Arial"/>
          <w:sz w:val="22"/>
          <w:szCs w:val="22"/>
        </w:rPr>
        <w:t xml:space="preserve"> </w:t>
      </w:r>
      <w:r w:rsidRPr="00794AE0">
        <w:rPr>
          <w:rFonts w:ascii="Arial" w:hAnsi="Arial" w:cs="Arial"/>
          <w:sz w:val="22"/>
          <w:szCs w:val="22"/>
        </w:rPr>
        <w:t>17,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66C620A8" w14:textId="77777777" w:rsidR="006860E8" w:rsidRPr="00794AE0" w:rsidRDefault="006860E8">
      <w:pPr>
        <w:numPr>
          <w:ilvl w:val="0"/>
          <w:numId w:val="64"/>
        </w:numPr>
        <w:autoSpaceDE w:val="0"/>
        <w:autoSpaceDN w:val="0"/>
        <w:adjustRightInd w:val="0"/>
        <w:jc w:val="both"/>
        <w:rPr>
          <w:rFonts w:ascii="Arial" w:hAnsi="Arial" w:cs="Arial"/>
          <w:b/>
          <w:bCs/>
          <w:sz w:val="22"/>
          <w:szCs w:val="22"/>
        </w:rPr>
      </w:pPr>
      <w:r w:rsidRPr="00794AE0">
        <w:rPr>
          <w:rFonts w:ascii="Arial" w:hAnsi="Arial" w:cs="Arial"/>
          <w:sz w:val="22"/>
          <w:szCs w:val="22"/>
        </w:rPr>
        <w:t>Dokumenty elektroniczne w postępowaniu spełniają łącznie następujące wymagania:</w:t>
      </w:r>
    </w:p>
    <w:p w14:paraId="59DFCCDC" w14:textId="77777777" w:rsidR="006860E8" w:rsidRPr="00794AE0" w:rsidRDefault="006860E8">
      <w:pPr>
        <w:numPr>
          <w:ilvl w:val="0"/>
          <w:numId w:val="62"/>
        </w:numPr>
        <w:autoSpaceDE w:val="0"/>
        <w:autoSpaceDN w:val="0"/>
        <w:adjustRightInd w:val="0"/>
        <w:ind w:left="851" w:hanging="284"/>
        <w:jc w:val="both"/>
        <w:rPr>
          <w:rFonts w:ascii="Arial" w:hAnsi="Arial" w:cs="Arial"/>
          <w:bCs/>
          <w:sz w:val="22"/>
          <w:szCs w:val="22"/>
        </w:rPr>
      </w:pPr>
      <w:r w:rsidRPr="00794AE0">
        <w:rPr>
          <w:rFonts w:ascii="Arial" w:hAnsi="Arial" w:cs="Arial"/>
          <w:bCs/>
          <w:sz w:val="22"/>
          <w:szCs w:val="22"/>
        </w:rPr>
        <w:t>są utrwalone w sposób umożliwiający ich wielokrotne odczytanie, zapisanie i powielenie, a także przekazanie przy użyciu środków komunikacji elektronicznej lub na informatycznym nośniku danych;</w:t>
      </w:r>
    </w:p>
    <w:p w14:paraId="79C2E91D" w14:textId="77777777" w:rsidR="006860E8" w:rsidRPr="00794AE0" w:rsidRDefault="006860E8">
      <w:pPr>
        <w:numPr>
          <w:ilvl w:val="0"/>
          <w:numId w:val="62"/>
        </w:numPr>
        <w:autoSpaceDE w:val="0"/>
        <w:autoSpaceDN w:val="0"/>
        <w:adjustRightInd w:val="0"/>
        <w:ind w:left="851" w:hanging="284"/>
        <w:jc w:val="both"/>
        <w:rPr>
          <w:rFonts w:ascii="Arial" w:hAnsi="Arial" w:cs="Arial"/>
          <w:bCs/>
          <w:sz w:val="22"/>
          <w:szCs w:val="22"/>
        </w:rPr>
      </w:pPr>
      <w:r w:rsidRPr="00794AE0">
        <w:rPr>
          <w:rFonts w:ascii="Arial" w:hAnsi="Arial" w:cs="Arial"/>
          <w:bCs/>
          <w:sz w:val="22"/>
          <w:szCs w:val="22"/>
        </w:rPr>
        <w:t>umożliwiają prezentację treści w postaci elektronicznej, w szczególności przez wyświetlenie tej treści na monitorze ekranowym;</w:t>
      </w:r>
    </w:p>
    <w:p w14:paraId="4575EB88" w14:textId="77777777" w:rsidR="006860E8" w:rsidRPr="00794AE0" w:rsidRDefault="006860E8">
      <w:pPr>
        <w:numPr>
          <w:ilvl w:val="0"/>
          <w:numId w:val="62"/>
        </w:numPr>
        <w:autoSpaceDE w:val="0"/>
        <w:autoSpaceDN w:val="0"/>
        <w:adjustRightInd w:val="0"/>
        <w:ind w:left="851" w:hanging="284"/>
        <w:jc w:val="both"/>
        <w:rPr>
          <w:rFonts w:ascii="Arial" w:hAnsi="Arial" w:cs="Arial"/>
          <w:bCs/>
          <w:sz w:val="22"/>
          <w:szCs w:val="22"/>
        </w:rPr>
      </w:pPr>
      <w:r w:rsidRPr="00794AE0">
        <w:rPr>
          <w:rFonts w:ascii="Arial" w:hAnsi="Arial" w:cs="Arial"/>
          <w:bCs/>
          <w:sz w:val="22"/>
          <w:szCs w:val="22"/>
        </w:rPr>
        <w:t>umożliwiają prezentację treści w postaci papierowej, w szczególności za pomocą wydruku;</w:t>
      </w:r>
    </w:p>
    <w:p w14:paraId="57D98CC2" w14:textId="77777777" w:rsidR="006860E8" w:rsidRPr="00794AE0" w:rsidRDefault="006860E8">
      <w:pPr>
        <w:numPr>
          <w:ilvl w:val="0"/>
          <w:numId w:val="62"/>
        </w:numPr>
        <w:autoSpaceDE w:val="0"/>
        <w:autoSpaceDN w:val="0"/>
        <w:adjustRightInd w:val="0"/>
        <w:ind w:left="851" w:hanging="284"/>
        <w:jc w:val="both"/>
        <w:rPr>
          <w:rFonts w:ascii="Arial" w:hAnsi="Arial" w:cs="Arial"/>
          <w:bCs/>
          <w:sz w:val="22"/>
          <w:szCs w:val="22"/>
        </w:rPr>
      </w:pPr>
      <w:r w:rsidRPr="00794AE0">
        <w:rPr>
          <w:rFonts w:ascii="Arial" w:hAnsi="Arial" w:cs="Arial"/>
          <w:bCs/>
          <w:sz w:val="22"/>
          <w:szCs w:val="22"/>
        </w:rPr>
        <w:t>zawierają dane w układzie niepozostawiającym wątpliwości co do treści i kontekstu zapisanych informacji.</w:t>
      </w:r>
    </w:p>
    <w:p w14:paraId="4FF9CBD6" w14:textId="77777777" w:rsidR="006860E8" w:rsidRPr="00794AE0" w:rsidRDefault="006860E8">
      <w:pPr>
        <w:numPr>
          <w:ilvl w:val="0"/>
          <w:numId w:val="64"/>
        </w:numPr>
        <w:autoSpaceDE w:val="0"/>
        <w:autoSpaceDN w:val="0"/>
        <w:adjustRightInd w:val="0"/>
        <w:jc w:val="both"/>
        <w:rPr>
          <w:rFonts w:ascii="Arial" w:hAnsi="Arial" w:cs="Arial"/>
          <w:sz w:val="22"/>
          <w:szCs w:val="22"/>
        </w:rPr>
      </w:pPr>
      <w:r w:rsidRPr="00794AE0">
        <w:rPr>
          <w:rFonts w:ascii="Arial" w:hAnsi="Arial" w:cs="Arial"/>
          <w:sz w:val="22"/>
          <w:szCs w:val="22"/>
        </w:rPr>
        <w:t xml:space="preserve">Środki komunikacji elektronicznej w postępowaniu służące do odbioru dokumentów elektronicznych zawierających, oferty , spełniają wymagania, o których mowa w art. 68 </w:t>
      </w:r>
      <w:r w:rsidRPr="00794AE0">
        <w:rPr>
          <w:rFonts w:ascii="Arial" w:hAnsi="Arial" w:cs="Arial"/>
          <w:sz w:val="22"/>
          <w:szCs w:val="22"/>
        </w:rPr>
        <w:lastRenderedPageBreak/>
        <w:t>pzp, oraz dodatkowo spełniają zapisy, o których mowa w § 11 ust. 1 w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3D0DB705" w14:textId="77777777" w:rsidR="006860E8" w:rsidRPr="00794AE0" w:rsidRDefault="006860E8">
      <w:pPr>
        <w:numPr>
          <w:ilvl w:val="0"/>
          <w:numId w:val="64"/>
        </w:numPr>
        <w:autoSpaceDE w:val="0"/>
        <w:autoSpaceDN w:val="0"/>
        <w:adjustRightInd w:val="0"/>
        <w:jc w:val="both"/>
        <w:rPr>
          <w:rFonts w:ascii="Arial" w:hAnsi="Arial" w:cs="Arial"/>
          <w:sz w:val="22"/>
          <w:szCs w:val="22"/>
        </w:rPr>
      </w:pPr>
      <w:r w:rsidRPr="00794AE0">
        <w:rPr>
          <w:rFonts w:ascii="Arial" w:hAnsi="Arial" w:cs="Arial"/>
          <w:sz w:val="22"/>
          <w:szCs w:val="22"/>
        </w:rPr>
        <w:t>Użycie środków komunikacji elektronicznej służących do odbioru dokumentów elektronicznych,  o których mowa w ust. 31, wymaga udostępnienia przez zamawiającego zainteresowanym wykonawcom informacji na temat specyfikacji połączenia, formatu przesyłanych danych oraz szyfrowania i oznaczania czasu przekazania i odbioru danych.</w:t>
      </w:r>
    </w:p>
    <w:p w14:paraId="52331255" w14:textId="77777777" w:rsidR="006860E8" w:rsidRPr="00794AE0" w:rsidRDefault="006860E8">
      <w:pPr>
        <w:numPr>
          <w:ilvl w:val="0"/>
          <w:numId w:val="64"/>
        </w:numPr>
        <w:autoSpaceDE w:val="0"/>
        <w:autoSpaceDN w:val="0"/>
        <w:adjustRightInd w:val="0"/>
        <w:jc w:val="both"/>
        <w:rPr>
          <w:rFonts w:ascii="Arial" w:hAnsi="Arial" w:cs="Arial"/>
          <w:sz w:val="22"/>
          <w:szCs w:val="22"/>
        </w:rPr>
      </w:pPr>
      <w:r w:rsidRPr="00794AE0">
        <w:rPr>
          <w:rFonts w:ascii="Arial" w:hAnsi="Arial" w:cs="Arial"/>
          <w:sz w:val="22"/>
          <w:szCs w:val="22"/>
        </w:rPr>
        <w:t>Użycie środków komunikacji elektronicznej służących do odbioru dokumentów elektronicznych,  o których mowa w ust. 31, jest uzależnione od podania danych umożliwiających jednoznaczną identyfikację użytkownika, a także akceptacji zasad korzystania ze środków komunikacji elektronicznej udostępnianych przez zamawiającego,  o ile zostały one określone.</w:t>
      </w:r>
    </w:p>
    <w:p w14:paraId="0C5326B7" w14:textId="77777777" w:rsidR="00543998" w:rsidRPr="00794AE0" w:rsidRDefault="00543998" w:rsidP="00AE0061">
      <w:pPr>
        <w:autoSpaceDE w:val="0"/>
        <w:autoSpaceDN w:val="0"/>
        <w:adjustRightInd w:val="0"/>
        <w:jc w:val="both"/>
        <w:rPr>
          <w:rFonts w:ascii="Arial" w:hAnsi="Arial" w:cs="Arial"/>
          <w:b/>
          <w:sz w:val="22"/>
          <w:szCs w:val="22"/>
        </w:rPr>
      </w:pPr>
    </w:p>
    <w:p w14:paraId="6D00FA2B" w14:textId="77777777" w:rsidR="00EC1A74" w:rsidRPr="00794AE0" w:rsidRDefault="00DF3670" w:rsidP="00AE0061">
      <w:pPr>
        <w:pStyle w:val="NormalnyWeb"/>
        <w:tabs>
          <w:tab w:val="left" w:pos="360"/>
          <w:tab w:val="left" w:pos="375"/>
        </w:tabs>
        <w:spacing w:before="0" w:after="0"/>
        <w:ind w:left="-15"/>
        <w:jc w:val="both"/>
        <w:rPr>
          <w:rFonts w:ascii="Arial" w:hAnsi="Arial" w:cs="Arial"/>
          <w:b/>
          <w:bCs/>
          <w:sz w:val="22"/>
          <w:szCs w:val="22"/>
        </w:rPr>
      </w:pPr>
      <w:r w:rsidRPr="00794AE0">
        <w:rPr>
          <w:rFonts w:ascii="Arial" w:hAnsi="Arial" w:cs="Arial"/>
          <w:b/>
          <w:bCs/>
          <w:sz w:val="22"/>
          <w:szCs w:val="22"/>
        </w:rPr>
        <w:t>IX.</w:t>
      </w:r>
      <w:r w:rsidR="005755D9" w:rsidRPr="00794AE0">
        <w:rPr>
          <w:rFonts w:ascii="Arial" w:hAnsi="Arial" w:cs="Arial"/>
          <w:b/>
          <w:bCs/>
          <w:sz w:val="22"/>
          <w:szCs w:val="22"/>
        </w:rPr>
        <w:t xml:space="preserve"> Wadium</w:t>
      </w:r>
      <w:r w:rsidR="00B62A93" w:rsidRPr="00794AE0">
        <w:rPr>
          <w:rFonts w:ascii="Arial" w:hAnsi="Arial" w:cs="Arial"/>
          <w:b/>
          <w:bCs/>
          <w:sz w:val="22"/>
          <w:szCs w:val="22"/>
        </w:rPr>
        <w:t xml:space="preserve"> </w:t>
      </w:r>
      <w:r w:rsidR="006F1548" w:rsidRPr="00794AE0">
        <w:rPr>
          <w:rFonts w:ascii="Arial" w:hAnsi="Arial" w:cs="Arial"/>
          <w:b/>
          <w:bCs/>
          <w:sz w:val="22"/>
          <w:szCs w:val="22"/>
        </w:rPr>
        <w:t xml:space="preserve"> - </w:t>
      </w:r>
      <w:r w:rsidR="00EC1A74" w:rsidRPr="00794AE0">
        <w:rPr>
          <w:rFonts w:ascii="Arial" w:hAnsi="Arial" w:cs="Arial"/>
          <w:bCs/>
          <w:sz w:val="22"/>
          <w:szCs w:val="22"/>
        </w:rPr>
        <w:t>Zamawiający nie wymaga wniesienia wadium.</w:t>
      </w:r>
    </w:p>
    <w:p w14:paraId="598A2C98" w14:textId="77777777" w:rsidR="004F662C" w:rsidRPr="00794AE0" w:rsidRDefault="004F662C" w:rsidP="00AE0061">
      <w:pPr>
        <w:suppressAutoHyphens w:val="0"/>
        <w:jc w:val="both"/>
        <w:rPr>
          <w:rFonts w:ascii="Arial" w:hAnsi="Arial" w:cs="Arial"/>
          <w:b/>
          <w:sz w:val="22"/>
          <w:szCs w:val="22"/>
        </w:rPr>
      </w:pPr>
    </w:p>
    <w:p w14:paraId="24DDAF7E" w14:textId="77777777" w:rsidR="0069565D" w:rsidRPr="00794AE0" w:rsidRDefault="00D20BDB" w:rsidP="00AE0061">
      <w:pPr>
        <w:pStyle w:val="NormalnyWeb"/>
        <w:spacing w:before="0" w:after="0"/>
        <w:ind w:left="403" w:hanging="403"/>
        <w:rPr>
          <w:rFonts w:ascii="Arial" w:hAnsi="Arial" w:cs="Arial"/>
          <w:b/>
          <w:bCs/>
          <w:sz w:val="22"/>
          <w:szCs w:val="22"/>
        </w:rPr>
      </w:pPr>
      <w:r w:rsidRPr="00794AE0">
        <w:rPr>
          <w:rFonts w:ascii="Arial" w:hAnsi="Arial" w:cs="Arial"/>
          <w:b/>
          <w:bCs/>
          <w:sz w:val="22"/>
          <w:szCs w:val="22"/>
        </w:rPr>
        <w:t>X</w:t>
      </w:r>
      <w:r w:rsidR="0069565D" w:rsidRPr="00794AE0">
        <w:rPr>
          <w:rFonts w:ascii="Arial" w:hAnsi="Arial" w:cs="Arial"/>
          <w:b/>
          <w:bCs/>
          <w:sz w:val="22"/>
          <w:szCs w:val="22"/>
        </w:rPr>
        <w:t>. Opis sposobu przygotowania oferty</w:t>
      </w:r>
    </w:p>
    <w:p w14:paraId="67A23A4E" w14:textId="77777777" w:rsidR="0069565D" w:rsidRPr="00794AE0" w:rsidRDefault="0069565D" w:rsidP="00AE0061">
      <w:pPr>
        <w:pStyle w:val="NormalnyWeb"/>
        <w:spacing w:before="0" w:after="0"/>
        <w:ind w:left="403" w:hanging="403"/>
        <w:rPr>
          <w:rFonts w:ascii="Arial" w:hAnsi="Arial" w:cs="Arial"/>
          <w:sz w:val="22"/>
          <w:szCs w:val="22"/>
        </w:rPr>
      </w:pPr>
      <w:r w:rsidRPr="00794AE0">
        <w:rPr>
          <w:rFonts w:ascii="Arial" w:hAnsi="Arial" w:cs="Arial"/>
          <w:sz w:val="22"/>
          <w:szCs w:val="22"/>
        </w:rPr>
        <w:t>1.</w:t>
      </w:r>
      <w:r w:rsidRPr="00794AE0">
        <w:rPr>
          <w:rFonts w:ascii="Arial" w:hAnsi="Arial" w:cs="Arial"/>
          <w:sz w:val="22"/>
          <w:szCs w:val="22"/>
        </w:rPr>
        <w:tab/>
        <w:t>Wykonawca może złożyć jedną ofertę.</w:t>
      </w:r>
    </w:p>
    <w:p w14:paraId="55A3B1C1" w14:textId="77777777" w:rsidR="00200D4B" w:rsidRPr="00794AE0" w:rsidRDefault="0069565D" w:rsidP="00AE0061">
      <w:pPr>
        <w:pStyle w:val="NormalnyWeb"/>
        <w:spacing w:before="0" w:after="0"/>
        <w:jc w:val="both"/>
        <w:rPr>
          <w:rFonts w:ascii="Arial" w:hAnsi="Arial" w:cs="Arial"/>
          <w:sz w:val="22"/>
          <w:szCs w:val="22"/>
        </w:rPr>
      </w:pPr>
      <w:r w:rsidRPr="00794AE0">
        <w:rPr>
          <w:rFonts w:ascii="Arial" w:hAnsi="Arial" w:cs="Arial"/>
          <w:sz w:val="22"/>
          <w:szCs w:val="22"/>
        </w:rPr>
        <w:t xml:space="preserve">2.  </w:t>
      </w:r>
      <w:r w:rsidR="00164B4A" w:rsidRPr="00794AE0">
        <w:rPr>
          <w:rFonts w:ascii="Arial" w:hAnsi="Arial" w:cs="Arial"/>
          <w:sz w:val="22"/>
          <w:szCs w:val="22"/>
        </w:rPr>
        <w:t xml:space="preserve">   </w:t>
      </w:r>
      <w:r w:rsidRPr="00794AE0">
        <w:rPr>
          <w:rFonts w:ascii="Arial" w:hAnsi="Arial" w:cs="Arial"/>
          <w:sz w:val="22"/>
          <w:szCs w:val="22"/>
        </w:rPr>
        <w:t>Oferta musi spełniać następujące wymogi:</w:t>
      </w:r>
    </w:p>
    <w:p w14:paraId="03E716C7" w14:textId="77777777" w:rsidR="00376FA9" w:rsidRPr="00794AE0" w:rsidRDefault="00376FA9">
      <w:pPr>
        <w:numPr>
          <w:ilvl w:val="0"/>
          <w:numId w:val="4"/>
        </w:numPr>
        <w:tabs>
          <w:tab w:val="left" w:pos="0"/>
        </w:tabs>
        <w:autoSpaceDE w:val="0"/>
        <w:autoSpaceDN w:val="0"/>
        <w:adjustRightInd w:val="0"/>
        <w:jc w:val="both"/>
        <w:rPr>
          <w:rFonts w:ascii="Arial" w:hAnsi="Arial" w:cs="Arial"/>
          <w:sz w:val="22"/>
          <w:szCs w:val="22"/>
        </w:rPr>
      </w:pPr>
      <w:r w:rsidRPr="00794AE0">
        <w:rPr>
          <w:rFonts w:ascii="Arial" w:hAnsi="Arial" w:cs="Arial"/>
          <w:sz w:val="22"/>
          <w:szCs w:val="22"/>
        </w:rPr>
        <w:t>musi być sporządzona w języku polskim</w:t>
      </w:r>
      <w:r w:rsidRPr="00794AE0">
        <w:rPr>
          <w:rFonts w:ascii="Arial" w:hAnsi="Arial" w:cs="Arial"/>
          <w:sz w:val="22"/>
          <w:szCs w:val="22"/>
          <w:u w:val="single"/>
        </w:rPr>
        <w:t xml:space="preserve"> w postaci elektronicznej </w:t>
      </w:r>
      <w:r w:rsidRPr="00794AE0">
        <w:rPr>
          <w:rFonts w:ascii="Arial" w:hAnsi="Arial" w:cs="Arial"/>
          <w:sz w:val="22"/>
          <w:szCs w:val="22"/>
        </w:rPr>
        <w:t>w formacie danych zgodnym z formatami wyszczególnionymi w </w:t>
      </w:r>
      <w:r w:rsidR="008B6D54" w:rsidRPr="00794AE0">
        <w:rPr>
          <w:rFonts w:ascii="Arial" w:hAnsi="Arial" w:cs="Arial"/>
          <w:sz w:val="22"/>
          <w:szCs w:val="22"/>
        </w:rPr>
        <w:t xml:space="preserve">rozporządzeniu </w:t>
      </w:r>
      <w:r w:rsidR="008B6D54" w:rsidRPr="00794AE0">
        <w:rPr>
          <w:rFonts w:ascii="Arial" w:hAnsi="Arial" w:cs="Arial"/>
          <w:i/>
          <w:sz w:val="22"/>
          <w:szCs w:val="22"/>
        </w:rPr>
        <w:t xml:space="preserve">Prezesa Rady Ministrów </w:t>
      </w:r>
      <w:r w:rsidR="00425172" w:rsidRPr="00794AE0">
        <w:rPr>
          <w:rFonts w:ascii="Arial" w:hAnsi="Arial" w:cs="Arial"/>
          <w:i/>
          <w:sz w:val="22"/>
          <w:szCs w:val="22"/>
        </w:rPr>
        <w:t>w sprawie sposobu sporządzania i przekazywania informacji oraz wymagań technicznych dla dokumentów elektronicznych oraz środków komunikacji elektronicznej w postępowaniu o udzielenie zamówienia publicznego lub konkursie</w:t>
      </w:r>
      <w:r w:rsidR="008B6D54" w:rsidRPr="00794AE0">
        <w:rPr>
          <w:rFonts w:ascii="Arial" w:hAnsi="Arial" w:cs="Arial"/>
          <w:color w:val="FF0000"/>
          <w:sz w:val="22"/>
          <w:szCs w:val="22"/>
        </w:rPr>
        <w:t xml:space="preserve"> </w:t>
      </w:r>
      <w:r w:rsidRPr="00794AE0">
        <w:rPr>
          <w:rFonts w:ascii="Arial" w:hAnsi="Arial" w:cs="Arial"/>
          <w:sz w:val="22"/>
          <w:szCs w:val="22"/>
        </w:rPr>
        <w:t xml:space="preserve">– </w:t>
      </w:r>
      <w:r w:rsidRPr="00794AE0">
        <w:rPr>
          <w:rFonts w:ascii="Arial" w:hAnsi="Arial" w:cs="Arial"/>
          <w:i/>
          <w:sz w:val="22"/>
          <w:szCs w:val="22"/>
          <w:u w:val="single"/>
        </w:rPr>
        <w:t>zaleca się sporządzenie oferty w formatach .doc, .docx, .pdf</w:t>
      </w:r>
      <w:r w:rsidRPr="00794AE0">
        <w:rPr>
          <w:rFonts w:ascii="Arial" w:hAnsi="Arial" w:cs="Arial"/>
          <w:sz w:val="22"/>
          <w:szCs w:val="22"/>
          <w:u w:val="single"/>
        </w:rPr>
        <w:t xml:space="preserve"> </w:t>
      </w:r>
      <w:r w:rsidR="008B6D54" w:rsidRPr="00794AE0">
        <w:rPr>
          <w:rFonts w:ascii="Arial" w:hAnsi="Arial" w:cs="Arial"/>
          <w:sz w:val="22"/>
          <w:szCs w:val="22"/>
        </w:rPr>
        <w:t xml:space="preserve">. Ofertę należy złożyć, pod rygorem nieważności </w:t>
      </w:r>
      <w:r w:rsidR="008B6D54" w:rsidRPr="00794AE0">
        <w:rPr>
          <w:rFonts w:ascii="Arial" w:hAnsi="Arial" w:cs="Arial"/>
          <w:b/>
          <w:sz w:val="22"/>
          <w:szCs w:val="22"/>
          <w:u w:val="single"/>
        </w:rPr>
        <w:t xml:space="preserve">w formie elektronicznej, tj. </w:t>
      </w:r>
      <w:r w:rsidR="001D2FDF" w:rsidRPr="00794AE0">
        <w:rPr>
          <w:rFonts w:ascii="Arial" w:hAnsi="Arial" w:cs="Arial"/>
          <w:b/>
          <w:bCs/>
          <w:sz w:val="22"/>
          <w:szCs w:val="22"/>
          <w:u w:val="single"/>
        </w:rPr>
        <w:t>postaci elektronicznej</w:t>
      </w:r>
      <w:r w:rsidR="001D2FDF" w:rsidRPr="00794AE0">
        <w:rPr>
          <w:rFonts w:ascii="Arial" w:hAnsi="Arial" w:cs="Arial"/>
          <w:b/>
          <w:sz w:val="22"/>
          <w:szCs w:val="22"/>
          <w:u w:val="single"/>
        </w:rPr>
        <w:t xml:space="preserve">  </w:t>
      </w:r>
      <w:r w:rsidR="008D0994" w:rsidRPr="00794AE0">
        <w:rPr>
          <w:rFonts w:ascii="Arial" w:hAnsi="Arial" w:cs="Arial"/>
          <w:b/>
          <w:sz w:val="22"/>
          <w:szCs w:val="22"/>
          <w:u w:val="single"/>
        </w:rPr>
        <w:t>opatrzonej</w:t>
      </w:r>
      <w:r w:rsidRPr="00794AE0">
        <w:rPr>
          <w:rFonts w:ascii="Arial" w:hAnsi="Arial" w:cs="Arial"/>
          <w:b/>
          <w:sz w:val="22"/>
          <w:szCs w:val="22"/>
          <w:u w:val="single"/>
        </w:rPr>
        <w:t xml:space="preserve"> kwalifikowanym podpisem elektronicznym </w:t>
      </w:r>
      <w:r w:rsidR="005258E7" w:rsidRPr="00794AE0">
        <w:rPr>
          <w:rFonts w:ascii="Arial" w:hAnsi="Arial" w:cs="Arial"/>
          <w:b/>
          <w:sz w:val="22"/>
          <w:szCs w:val="22"/>
          <w:u w:val="single"/>
        </w:rPr>
        <w:t xml:space="preserve"> lub w postaci elektronicznej opatrzonej podpisem zaufanym lub podpisem osobistym</w:t>
      </w:r>
      <w:r w:rsidR="005258E7" w:rsidRPr="00794AE0">
        <w:rPr>
          <w:rFonts w:ascii="Arial" w:hAnsi="Arial" w:cs="Arial"/>
          <w:sz w:val="22"/>
          <w:szCs w:val="22"/>
          <w:u w:val="single"/>
        </w:rPr>
        <w:t xml:space="preserve"> </w:t>
      </w:r>
      <w:r w:rsidRPr="00794AE0">
        <w:rPr>
          <w:rFonts w:ascii="Arial" w:hAnsi="Arial" w:cs="Arial"/>
          <w:sz w:val="22"/>
          <w:szCs w:val="22"/>
          <w:u w:val="single"/>
        </w:rPr>
        <w:t>przez osobę/y uprawnioną/e</w:t>
      </w:r>
      <w:r w:rsidRPr="00794AE0">
        <w:rPr>
          <w:rFonts w:ascii="Arial" w:hAnsi="Arial" w:cs="Arial"/>
          <w:sz w:val="22"/>
          <w:szCs w:val="22"/>
        </w:rPr>
        <w:t>. Przez osobę/y uprawnioną/e należy rozumieć odpowiednio:</w:t>
      </w:r>
    </w:p>
    <w:p w14:paraId="536185B7" w14:textId="77777777" w:rsidR="00376FA9" w:rsidRPr="00794AE0" w:rsidRDefault="00376FA9">
      <w:pPr>
        <w:pStyle w:val="NormalnyWeb"/>
        <w:numPr>
          <w:ilvl w:val="0"/>
          <w:numId w:val="9"/>
        </w:numPr>
        <w:spacing w:before="0" w:after="0"/>
        <w:jc w:val="both"/>
        <w:rPr>
          <w:rFonts w:ascii="Arial" w:hAnsi="Arial" w:cs="Arial"/>
          <w:sz w:val="22"/>
          <w:szCs w:val="22"/>
        </w:rPr>
      </w:pPr>
      <w:r w:rsidRPr="00794AE0">
        <w:rPr>
          <w:rFonts w:ascii="Arial" w:hAnsi="Arial" w:cs="Arial"/>
          <w:sz w:val="22"/>
          <w:szCs w:val="22"/>
        </w:rPr>
        <w:t>osobę/y, która/e zgodnie z odpowiednimi przepisami jest/są uprawniona/e do składania oświadczeń woli w zakresie praw i obowiązków majątkowych wykonawcy;</w:t>
      </w:r>
    </w:p>
    <w:p w14:paraId="5F53AAE0" w14:textId="77777777" w:rsidR="00376FA9" w:rsidRPr="00794AE0" w:rsidRDefault="00376FA9">
      <w:pPr>
        <w:pStyle w:val="NormalnyWeb"/>
        <w:numPr>
          <w:ilvl w:val="0"/>
          <w:numId w:val="9"/>
        </w:numPr>
        <w:spacing w:before="0" w:after="0"/>
        <w:jc w:val="both"/>
        <w:rPr>
          <w:rFonts w:ascii="Arial" w:hAnsi="Arial" w:cs="Arial"/>
          <w:sz w:val="22"/>
          <w:szCs w:val="22"/>
        </w:rPr>
      </w:pPr>
      <w:r w:rsidRPr="00794AE0">
        <w:rPr>
          <w:rFonts w:ascii="Arial" w:hAnsi="Arial" w:cs="Arial"/>
          <w:sz w:val="22"/>
          <w:szCs w:val="22"/>
        </w:rPr>
        <w:t>pełnomocnika/ów wykonawcy, którym pełnomocnictwa udzieliła/y osoba/y o której/ych mowa w lit. a);</w:t>
      </w:r>
    </w:p>
    <w:p w14:paraId="27CF34B5" w14:textId="77777777" w:rsidR="00376FA9" w:rsidRPr="00794AE0" w:rsidRDefault="00376FA9">
      <w:pPr>
        <w:pStyle w:val="NormalnyWeb"/>
        <w:numPr>
          <w:ilvl w:val="0"/>
          <w:numId w:val="9"/>
        </w:numPr>
        <w:spacing w:before="0" w:after="0"/>
        <w:jc w:val="both"/>
        <w:rPr>
          <w:rFonts w:ascii="Arial" w:hAnsi="Arial" w:cs="Arial"/>
          <w:sz w:val="22"/>
          <w:szCs w:val="22"/>
        </w:rPr>
      </w:pPr>
      <w:r w:rsidRPr="00794AE0">
        <w:rPr>
          <w:rFonts w:ascii="Arial" w:hAnsi="Arial" w:cs="Arial"/>
          <w:sz w:val="22"/>
          <w:szCs w:val="22"/>
        </w:rPr>
        <w:t>pełnomocnika ustanowionego przez wykonawców wspólnie ubiegających się o udzielenie zamówienia.</w:t>
      </w:r>
    </w:p>
    <w:p w14:paraId="5325DBB8" w14:textId="77777777" w:rsidR="005F6B21" w:rsidRPr="00794AE0" w:rsidRDefault="003C078A">
      <w:pPr>
        <w:pStyle w:val="NormalnyWeb"/>
        <w:numPr>
          <w:ilvl w:val="0"/>
          <w:numId w:val="4"/>
        </w:numPr>
        <w:spacing w:before="0" w:after="0"/>
        <w:jc w:val="both"/>
        <w:rPr>
          <w:rFonts w:ascii="Arial" w:hAnsi="Arial" w:cs="Arial"/>
          <w:sz w:val="22"/>
          <w:szCs w:val="22"/>
        </w:rPr>
      </w:pPr>
      <w:r w:rsidRPr="00794AE0">
        <w:rPr>
          <w:rFonts w:ascii="Arial" w:hAnsi="Arial" w:cs="Arial"/>
          <w:sz w:val="22"/>
          <w:szCs w:val="22"/>
        </w:rPr>
        <w:t>d</w:t>
      </w:r>
      <w:r w:rsidR="005F6B21" w:rsidRPr="00794AE0">
        <w:rPr>
          <w:rFonts w:ascii="Arial" w:hAnsi="Arial" w:cs="Arial"/>
          <w:sz w:val="22"/>
          <w:szCs w:val="22"/>
        </w:rPr>
        <w:t xml:space="preserve">okumenty </w:t>
      </w:r>
      <w:r w:rsidR="008B6D54" w:rsidRPr="00794AE0">
        <w:rPr>
          <w:rFonts w:ascii="Arial" w:hAnsi="Arial" w:cs="Arial"/>
          <w:sz w:val="22"/>
          <w:szCs w:val="22"/>
        </w:rPr>
        <w:t>i/</w:t>
      </w:r>
      <w:r w:rsidR="005F6B21" w:rsidRPr="00794AE0">
        <w:rPr>
          <w:rFonts w:ascii="Arial" w:hAnsi="Arial" w:cs="Arial"/>
          <w:sz w:val="22"/>
          <w:szCs w:val="22"/>
        </w:rPr>
        <w:t>lub oświadczenia sporządzone w języku obcym muszą być złożone wraz z ich tłumaczeniem na język polski.</w:t>
      </w:r>
    </w:p>
    <w:p w14:paraId="6E6B051F" w14:textId="77777777" w:rsidR="0069565D" w:rsidRPr="00794AE0" w:rsidRDefault="0069565D">
      <w:pPr>
        <w:pStyle w:val="NormalnyWeb"/>
        <w:numPr>
          <w:ilvl w:val="0"/>
          <w:numId w:val="19"/>
        </w:numPr>
        <w:spacing w:before="0" w:after="0"/>
        <w:jc w:val="both"/>
        <w:rPr>
          <w:rFonts w:ascii="Arial" w:hAnsi="Arial" w:cs="Arial"/>
          <w:sz w:val="22"/>
          <w:szCs w:val="22"/>
        </w:rPr>
      </w:pPr>
      <w:r w:rsidRPr="00794AE0">
        <w:rPr>
          <w:rFonts w:ascii="Arial" w:hAnsi="Arial" w:cs="Arial"/>
          <w:sz w:val="22"/>
          <w:szCs w:val="22"/>
        </w:rPr>
        <w:t>Wykonawca może zmienić formę graficzną wzorów załączni</w:t>
      </w:r>
      <w:r w:rsidR="005F6B21" w:rsidRPr="00794AE0">
        <w:rPr>
          <w:rFonts w:ascii="Arial" w:hAnsi="Arial" w:cs="Arial"/>
          <w:sz w:val="22"/>
          <w:szCs w:val="22"/>
        </w:rPr>
        <w:t xml:space="preserve">ków do SWZ oraz innych </w:t>
      </w:r>
      <w:r w:rsidR="0016183D" w:rsidRPr="00794AE0">
        <w:rPr>
          <w:rFonts w:ascii="Arial" w:hAnsi="Arial" w:cs="Arial"/>
          <w:sz w:val="22"/>
          <w:szCs w:val="22"/>
        </w:rPr>
        <w:t>formularzy</w:t>
      </w:r>
      <w:r w:rsidR="005F6B21" w:rsidRPr="00794AE0">
        <w:rPr>
          <w:rFonts w:ascii="Arial" w:hAnsi="Arial" w:cs="Arial"/>
          <w:sz w:val="22"/>
          <w:szCs w:val="22"/>
        </w:rPr>
        <w:t xml:space="preserve"> Z</w:t>
      </w:r>
      <w:r w:rsidRPr="00794AE0">
        <w:rPr>
          <w:rFonts w:ascii="Arial" w:hAnsi="Arial" w:cs="Arial"/>
          <w:sz w:val="22"/>
          <w:szCs w:val="22"/>
        </w:rPr>
        <w:t>amawiającego jednakże treść zawarta we wzorach Zamawiającego nie może ulec zmianie.</w:t>
      </w:r>
    </w:p>
    <w:p w14:paraId="1AB069F4" w14:textId="77777777" w:rsidR="0069565D" w:rsidRPr="00794AE0" w:rsidRDefault="0069565D">
      <w:pPr>
        <w:pStyle w:val="NormalnyWeb"/>
        <w:numPr>
          <w:ilvl w:val="0"/>
          <w:numId w:val="19"/>
        </w:numPr>
        <w:spacing w:before="0" w:after="0"/>
        <w:jc w:val="both"/>
        <w:rPr>
          <w:rFonts w:ascii="Arial" w:hAnsi="Arial" w:cs="Arial"/>
          <w:sz w:val="22"/>
          <w:szCs w:val="22"/>
        </w:rPr>
      </w:pPr>
      <w:r w:rsidRPr="00794AE0">
        <w:rPr>
          <w:rFonts w:ascii="Arial" w:hAnsi="Arial" w:cs="Arial"/>
          <w:sz w:val="22"/>
          <w:szCs w:val="22"/>
        </w:rPr>
        <w:t>Oferta musi zawierać:</w:t>
      </w:r>
    </w:p>
    <w:p w14:paraId="7CDD7A7F" w14:textId="77777777" w:rsidR="005258E7" w:rsidRPr="00794AE0" w:rsidRDefault="005A4DCF">
      <w:pPr>
        <w:pStyle w:val="NormalnyWeb"/>
        <w:numPr>
          <w:ilvl w:val="0"/>
          <w:numId w:val="7"/>
        </w:numPr>
        <w:tabs>
          <w:tab w:val="left" w:pos="360"/>
          <w:tab w:val="num" w:pos="786"/>
          <w:tab w:val="num" w:pos="851"/>
        </w:tabs>
        <w:spacing w:before="0" w:after="0"/>
        <w:ind w:left="851" w:hanging="425"/>
        <w:jc w:val="both"/>
        <w:rPr>
          <w:rFonts w:ascii="Arial" w:hAnsi="Arial" w:cs="Arial"/>
          <w:sz w:val="22"/>
          <w:szCs w:val="22"/>
        </w:rPr>
      </w:pPr>
      <w:r w:rsidRPr="00794AE0">
        <w:rPr>
          <w:rFonts w:ascii="Arial" w:hAnsi="Arial" w:cs="Arial"/>
          <w:sz w:val="22"/>
          <w:szCs w:val="22"/>
        </w:rPr>
        <w:t xml:space="preserve">wypełniony formularz </w:t>
      </w:r>
      <w:r w:rsidRPr="00794AE0">
        <w:rPr>
          <w:rFonts w:ascii="Arial" w:hAnsi="Arial" w:cs="Arial"/>
          <w:sz w:val="22"/>
          <w:szCs w:val="22"/>
          <w:u w:val="single"/>
        </w:rPr>
        <w:t>OFERTA</w:t>
      </w:r>
      <w:r w:rsidRPr="00794AE0">
        <w:rPr>
          <w:rFonts w:ascii="Arial" w:hAnsi="Arial" w:cs="Arial"/>
          <w:sz w:val="22"/>
          <w:szCs w:val="22"/>
        </w:rPr>
        <w:t xml:space="preserve"> - </w:t>
      </w:r>
      <w:r w:rsidR="0061056E" w:rsidRPr="00794AE0">
        <w:rPr>
          <w:rFonts w:ascii="Arial" w:hAnsi="Arial" w:cs="Arial"/>
          <w:sz w:val="22"/>
          <w:szCs w:val="22"/>
        </w:rPr>
        <w:t>mus</w:t>
      </w:r>
      <w:r w:rsidRPr="00794AE0">
        <w:rPr>
          <w:rFonts w:ascii="Arial" w:hAnsi="Arial" w:cs="Arial"/>
          <w:sz w:val="22"/>
          <w:szCs w:val="22"/>
        </w:rPr>
        <w:t>i</w:t>
      </w:r>
      <w:r w:rsidR="0061056E" w:rsidRPr="00794AE0">
        <w:rPr>
          <w:rFonts w:ascii="Arial" w:hAnsi="Arial" w:cs="Arial"/>
          <w:sz w:val="22"/>
          <w:szCs w:val="22"/>
        </w:rPr>
        <w:t xml:space="preserve"> być złożon</w:t>
      </w:r>
      <w:r w:rsidRPr="00794AE0">
        <w:rPr>
          <w:rFonts w:ascii="Arial" w:hAnsi="Arial" w:cs="Arial"/>
          <w:sz w:val="22"/>
          <w:szCs w:val="22"/>
        </w:rPr>
        <w:t>y</w:t>
      </w:r>
      <w:r w:rsidR="0061056E" w:rsidRPr="00794AE0">
        <w:rPr>
          <w:rFonts w:ascii="Arial" w:hAnsi="Arial" w:cs="Arial"/>
          <w:sz w:val="22"/>
          <w:szCs w:val="22"/>
        </w:rPr>
        <w:t xml:space="preserve"> w </w:t>
      </w:r>
      <w:r w:rsidR="001F3E67" w:rsidRPr="00794AE0">
        <w:rPr>
          <w:rFonts w:ascii="Arial" w:hAnsi="Arial" w:cs="Arial"/>
          <w:sz w:val="22"/>
          <w:szCs w:val="22"/>
        </w:rPr>
        <w:t xml:space="preserve">formie elektronicznej tj. </w:t>
      </w:r>
      <w:r w:rsidR="00481C3D" w:rsidRPr="00794AE0">
        <w:rPr>
          <w:rFonts w:ascii="Arial" w:hAnsi="Arial" w:cs="Arial"/>
          <w:sz w:val="22"/>
          <w:szCs w:val="22"/>
        </w:rPr>
        <w:t xml:space="preserve">przekazany </w:t>
      </w:r>
      <w:r w:rsidR="0061056E" w:rsidRPr="00794AE0">
        <w:rPr>
          <w:rFonts w:ascii="Arial" w:hAnsi="Arial" w:cs="Arial"/>
          <w:sz w:val="22"/>
          <w:szCs w:val="22"/>
        </w:rPr>
        <w:t xml:space="preserve">w postaci </w:t>
      </w:r>
      <w:r w:rsidRPr="00794AE0">
        <w:rPr>
          <w:rFonts w:ascii="Arial" w:hAnsi="Arial" w:cs="Arial"/>
          <w:sz w:val="22"/>
          <w:szCs w:val="22"/>
        </w:rPr>
        <w:t>elektronicznej</w:t>
      </w:r>
      <w:r w:rsidR="00E27BAC" w:rsidRPr="00794AE0">
        <w:rPr>
          <w:rFonts w:ascii="Arial" w:hAnsi="Arial" w:cs="Arial"/>
          <w:sz w:val="22"/>
          <w:szCs w:val="22"/>
        </w:rPr>
        <w:t xml:space="preserve"> i </w:t>
      </w:r>
      <w:r w:rsidR="00CE408C" w:rsidRPr="00794AE0">
        <w:rPr>
          <w:rFonts w:ascii="Arial" w:hAnsi="Arial" w:cs="Arial"/>
          <w:sz w:val="22"/>
          <w:szCs w:val="22"/>
        </w:rPr>
        <w:t>opatrzony</w:t>
      </w:r>
      <w:r w:rsidR="00E27BAC" w:rsidRPr="00794AE0">
        <w:rPr>
          <w:rFonts w:ascii="Arial" w:hAnsi="Arial" w:cs="Arial"/>
          <w:sz w:val="22"/>
          <w:szCs w:val="22"/>
        </w:rPr>
        <w:t xml:space="preserve"> kwalifikowanym podpisem elektronicznym</w:t>
      </w:r>
      <w:r w:rsidR="005258E7" w:rsidRPr="00794AE0">
        <w:rPr>
          <w:rFonts w:ascii="Arial" w:hAnsi="Arial" w:cs="Arial"/>
          <w:sz w:val="22"/>
          <w:szCs w:val="22"/>
        </w:rPr>
        <w:t xml:space="preserve"> lub w postaci elektronicznej opatrzonej podpisem zaufanym lub podpisem osobistym; </w:t>
      </w:r>
    </w:p>
    <w:p w14:paraId="57B15791" w14:textId="77777777" w:rsidR="00F85B7E" w:rsidRPr="00794AE0" w:rsidRDefault="005258E7">
      <w:pPr>
        <w:numPr>
          <w:ilvl w:val="0"/>
          <w:numId w:val="7"/>
        </w:numPr>
        <w:tabs>
          <w:tab w:val="clear" w:pos="1570"/>
          <w:tab w:val="num" w:pos="851"/>
        </w:tabs>
        <w:ind w:left="851" w:hanging="425"/>
        <w:jc w:val="both"/>
        <w:rPr>
          <w:rFonts w:ascii="Arial" w:hAnsi="Arial" w:cs="Arial"/>
          <w:sz w:val="22"/>
          <w:szCs w:val="22"/>
        </w:rPr>
      </w:pPr>
      <w:r w:rsidRPr="00794AE0">
        <w:rPr>
          <w:rFonts w:ascii="Arial" w:hAnsi="Arial" w:cs="Arial"/>
          <w:sz w:val="22"/>
          <w:szCs w:val="22"/>
          <w:u w:val="single"/>
        </w:rPr>
        <w:t>oświadczenie/a o braku podstaw do wykluczenia</w:t>
      </w:r>
      <w:r w:rsidRPr="00794AE0">
        <w:rPr>
          <w:rFonts w:ascii="Arial" w:hAnsi="Arial" w:cs="Arial"/>
          <w:sz w:val="22"/>
          <w:szCs w:val="22"/>
        </w:rPr>
        <w:t xml:space="preserve"> zawarte w formularzu OFERTA – </w:t>
      </w:r>
      <w:r w:rsidR="00F85B7E" w:rsidRPr="00794AE0">
        <w:rPr>
          <w:rFonts w:ascii="Arial" w:hAnsi="Arial" w:cs="Arial"/>
          <w:sz w:val="22"/>
          <w:szCs w:val="22"/>
        </w:rPr>
        <w:t xml:space="preserve">musi być złożone w formie elektronicznej tj. przekazane w postaci elektronicznej i </w:t>
      </w:r>
      <w:r w:rsidR="00644E13" w:rsidRPr="00794AE0">
        <w:rPr>
          <w:rFonts w:ascii="Arial" w:hAnsi="Arial" w:cs="Arial"/>
          <w:sz w:val="22"/>
          <w:szCs w:val="22"/>
        </w:rPr>
        <w:t>opatrzone</w:t>
      </w:r>
      <w:r w:rsidR="00F85B7E" w:rsidRPr="00794AE0">
        <w:rPr>
          <w:rFonts w:ascii="Arial" w:hAnsi="Arial" w:cs="Arial"/>
          <w:sz w:val="22"/>
          <w:szCs w:val="22"/>
        </w:rPr>
        <w:t xml:space="preserve"> kwalifikowanym podpisem elektronicznym lub w postaci elektronicznej opatrzonej podpisem zaufanym lub podpisem osobistym; </w:t>
      </w:r>
    </w:p>
    <w:p w14:paraId="49793236" w14:textId="77777777" w:rsidR="00967E9E" w:rsidRPr="00794AE0" w:rsidRDefault="005258E7">
      <w:pPr>
        <w:pStyle w:val="NormalnyWeb"/>
        <w:numPr>
          <w:ilvl w:val="0"/>
          <w:numId w:val="7"/>
        </w:numPr>
        <w:tabs>
          <w:tab w:val="clear" w:pos="1570"/>
          <w:tab w:val="left" w:pos="360"/>
          <w:tab w:val="num" w:pos="851"/>
        </w:tabs>
        <w:spacing w:before="0" w:after="0"/>
        <w:ind w:left="851" w:hanging="425"/>
        <w:jc w:val="both"/>
        <w:rPr>
          <w:rFonts w:ascii="Arial" w:hAnsi="Arial" w:cs="Arial"/>
          <w:sz w:val="22"/>
          <w:szCs w:val="22"/>
        </w:rPr>
      </w:pPr>
      <w:r w:rsidRPr="00794AE0">
        <w:rPr>
          <w:rFonts w:ascii="Arial" w:hAnsi="Arial" w:cs="Arial"/>
          <w:sz w:val="22"/>
          <w:szCs w:val="22"/>
          <w:u w:val="single"/>
        </w:rPr>
        <w:t>oświadczenie o spełnianiu warunków udziału w postępowaniu</w:t>
      </w:r>
      <w:r w:rsidRPr="00794AE0">
        <w:rPr>
          <w:rFonts w:ascii="Arial" w:hAnsi="Arial" w:cs="Arial"/>
          <w:sz w:val="22"/>
          <w:szCs w:val="22"/>
        </w:rPr>
        <w:t xml:space="preserve"> w zakresie wskazanym przez Zamawiającego w  SWZ zawarte w formularzu OFERTA – </w:t>
      </w:r>
      <w:r w:rsidR="00F85B7E" w:rsidRPr="00794AE0">
        <w:rPr>
          <w:rFonts w:ascii="Arial" w:hAnsi="Arial" w:cs="Arial"/>
          <w:sz w:val="22"/>
          <w:szCs w:val="22"/>
        </w:rPr>
        <w:t>musi być złożone w formie elektronicznej tj. przekaz</w:t>
      </w:r>
      <w:r w:rsidR="00644E13" w:rsidRPr="00794AE0">
        <w:rPr>
          <w:rFonts w:ascii="Arial" w:hAnsi="Arial" w:cs="Arial"/>
          <w:sz w:val="22"/>
          <w:szCs w:val="22"/>
        </w:rPr>
        <w:t xml:space="preserve">ane w postaci elektronicznej i  opatrzone </w:t>
      </w:r>
      <w:r w:rsidR="00F85B7E" w:rsidRPr="00794AE0">
        <w:rPr>
          <w:rFonts w:ascii="Arial" w:hAnsi="Arial" w:cs="Arial"/>
          <w:sz w:val="22"/>
          <w:szCs w:val="22"/>
        </w:rPr>
        <w:t>kwalifikowanym podpisem elektronicznym lub w postaci elektronicznej opatrzonej podpisem zaufanym lub podpisem osobistym</w:t>
      </w:r>
      <w:r w:rsidRPr="00794AE0">
        <w:rPr>
          <w:rFonts w:ascii="Arial" w:hAnsi="Arial" w:cs="Arial"/>
          <w:sz w:val="22"/>
          <w:szCs w:val="22"/>
        </w:rPr>
        <w:t xml:space="preserve">;  </w:t>
      </w:r>
    </w:p>
    <w:p w14:paraId="498827F8" w14:textId="77777777" w:rsidR="004D3945" w:rsidRPr="00794AE0" w:rsidRDefault="004D3945">
      <w:pPr>
        <w:pStyle w:val="NormalnyWeb"/>
        <w:numPr>
          <w:ilvl w:val="0"/>
          <w:numId w:val="7"/>
        </w:numPr>
        <w:tabs>
          <w:tab w:val="clear" w:pos="1570"/>
          <w:tab w:val="num" w:pos="851"/>
        </w:tabs>
        <w:spacing w:before="0" w:after="0"/>
        <w:ind w:left="851" w:hanging="425"/>
        <w:jc w:val="both"/>
        <w:rPr>
          <w:rFonts w:ascii="Arial" w:hAnsi="Arial" w:cs="Arial"/>
          <w:sz w:val="22"/>
          <w:szCs w:val="22"/>
        </w:rPr>
      </w:pPr>
      <w:r w:rsidRPr="00794AE0">
        <w:rPr>
          <w:rFonts w:ascii="Arial" w:hAnsi="Arial" w:cs="Arial"/>
          <w:sz w:val="22"/>
          <w:szCs w:val="22"/>
          <w:u w:val="single"/>
        </w:rPr>
        <w:lastRenderedPageBreak/>
        <w:t>dokument/y potwierdzający/e umocowanie do reprezentowania Wykonawcy</w:t>
      </w:r>
      <w:r w:rsidRPr="00794AE0">
        <w:rPr>
          <w:rFonts w:ascii="Arial" w:hAnsi="Arial" w:cs="Arial"/>
          <w:sz w:val="22"/>
          <w:szCs w:val="22"/>
        </w:rPr>
        <w:t xml:space="preserve"> i/lub podmiotu udostepniającego zasoby w celu potwierdzenia, że osoba działająca w imieniu </w:t>
      </w:r>
      <w:r w:rsidR="00CF0F0A" w:rsidRPr="00794AE0">
        <w:rPr>
          <w:rFonts w:ascii="Arial" w:hAnsi="Arial" w:cs="Arial"/>
          <w:sz w:val="22"/>
          <w:szCs w:val="22"/>
        </w:rPr>
        <w:t>W</w:t>
      </w:r>
      <w:r w:rsidRPr="00794AE0">
        <w:rPr>
          <w:rFonts w:ascii="Arial" w:hAnsi="Arial" w:cs="Arial"/>
          <w:sz w:val="22"/>
          <w:szCs w:val="22"/>
        </w:rPr>
        <w:t xml:space="preserve">ykonawcy </w:t>
      </w:r>
      <w:bookmarkStart w:id="8" w:name="_Hlk63412252"/>
      <w:r w:rsidRPr="00794AE0">
        <w:rPr>
          <w:rFonts w:ascii="Arial" w:hAnsi="Arial" w:cs="Arial"/>
          <w:sz w:val="22"/>
          <w:szCs w:val="22"/>
        </w:rPr>
        <w:t xml:space="preserve">i/lub podmiotu udostepniającego </w:t>
      </w:r>
      <w:bookmarkEnd w:id="8"/>
      <w:r w:rsidRPr="00794AE0">
        <w:rPr>
          <w:rFonts w:ascii="Arial" w:hAnsi="Arial" w:cs="Arial"/>
          <w:sz w:val="22"/>
          <w:szCs w:val="22"/>
        </w:rPr>
        <w:t>zasoby jest umocowana do jego reprezentowania:</w:t>
      </w:r>
    </w:p>
    <w:p w14:paraId="07723395" w14:textId="77777777" w:rsidR="004D3945" w:rsidRPr="00794AE0" w:rsidRDefault="004D3945">
      <w:pPr>
        <w:pStyle w:val="NormalnyWeb"/>
        <w:numPr>
          <w:ilvl w:val="0"/>
          <w:numId w:val="24"/>
        </w:numPr>
        <w:spacing w:before="0" w:after="0"/>
        <w:jc w:val="both"/>
        <w:rPr>
          <w:rFonts w:ascii="Arial" w:hAnsi="Arial" w:cs="Arial"/>
          <w:sz w:val="22"/>
          <w:szCs w:val="22"/>
        </w:rPr>
      </w:pPr>
      <w:r w:rsidRPr="00794AE0">
        <w:rPr>
          <w:rFonts w:ascii="Arial" w:hAnsi="Arial" w:cs="Arial"/>
          <w:sz w:val="22"/>
          <w:szCs w:val="22"/>
        </w:rPr>
        <w:t xml:space="preserve"> odpis lub informacj</w:t>
      </w:r>
      <w:r w:rsidR="00CF0F0A" w:rsidRPr="00794AE0">
        <w:rPr>
          <w:rFonts w:ascii="Arial" w:hAnsi="Arial" w:cs="Arial"/>
          <w:sz w:val="22"/>
          <w:szCs w:val="22"/>
        </w:rPr>
        <w:t>a</w:t>
      </w:r>
      <w:r w:rsidRPr="00794AE0">
        <w:rPr>
          <w:rFonts w:ascii="Arial" w:hAnsi="Arial" w:cs="Arial"/>
          <w:sz w:val="22"/>
          <w:szCs w:val="22"/>
        </w:rPr>
        <w:t xml:space="preserve"> z Krajowego Rejestru Sądowego lub z Centralnej Ewidencji i Informacji o Działalności Gospodarczej lub innego właściwego rejestru. Wykonawca nie jest zobowiązany do złożenia w/w dokumentów jeżeli </w:t>
      </w:r>
      <w:r w:rsidR="00CF0F0A" w:rsidRPr="00794AE0">
        <w:rPr>
          <w:rFonts w:ascii="Arial" w:hAnsi="Arial" w:cs="Arial"/>
          <w:sz w:val="22"/>
          <w:szCs w:val="22"/>
        </w:rPr>
        <w:t>Z</w:t>
      </w:r>
      <w:r w:rsidRPr="00794AE0">
        <w:rPr>
          <w:rFonts w:ascii="Arial" w:hAnsi="Arial" w:cs="Arial"/>
          <w:sz w:val="22"/>
          <w:szCs w:val="22"/>
        </w:rPr>
        <w:t>amawiający może je uzyskać za pomocą bezpłatnych i</w:t>
      </w:r>
      <w:r w:rsidR="00CF0F0A" w:rsidRPr="00794AE0">
        <w:rPr>
          <w:rFonts w:ascii="Arial" w:hAnsi="Arial" w:cs="Arial"/>
          <w:sz w:val="22"/>
          <w:szCs w:val="22"/>
        </w:rPr>
        <w:t> </w:t>
      </w:r>
      <w:r w:rsidRPr="00794AE0">
        <w:rPr>
          <w:rFonts w:ascii="Arial" w:hAnsi="Arial" w:cs="Arial"/>
          <w:sz w:val="22"/>
          <w:szCs w:val="22"/>
        </w:rPr>
        <w:t xml:space="preserve">ogólnodostępnych baz danych, o ile </w:t>
      </w:r>
      <w:r w:rsidR="00CF0F0A" w:rsidRPr="00794AE0">
        <w:rPr>
          <w:rFonts w:ascii="Arial" w:hAnsi="Arial" w:cs="Arial"/>
          <w:sz w:val="22"/>
          <w:szCs w:val="22"/>
        </w:rPr>
        <w:t>W</w:t>
      </w:r>
      <w:r w:rsidRPr="00794AE0">
        <w:rPr>
          <w:rFonts w:ascii="Arial" w:hAnsi="Arial" w:cs="Arial"/>
          <w:sz w:val="22"/>
          <w:szCs w:val="22"/>
        </w:rPr>
        <w:t xml:space="preserve">ykonawca i/lub podmiot udostepniający zasoby wskazał dane umożliwiające dostęp do tych dokumentów (w </w:t>
      </w:r>
      <w:r w:rsidR="00CF0F0A" w:rsidRPr="00794AE0">
        <w:rPr>
          <w:rFonts w:ascii="Arial" w:hAnsi="Arial" w:cs="Arial"/>
          <w:sz w:val="22"/>
          <w:szCs w:val="22"/>
        </w:rPr>
        <w:t>formularzu OFERTA</w:t>
      </w:r>
      <w:r w:rsidRPr="00794AE0">
        <w:rPr>
          <w:rFonts w:ascii="Arial" w:hAnsi="Arial" w:cs="Arial"/>
          <w:sz w:val="22"/>
          <w:szCs w:val="22"/>
        </w:rPr>
        <w:t xml:space="preserve"> i/lub druku </w:t>
      </w:r>
      <w:r w:rsidRPr="00794AE0">
        <w:rPr>
          <w:rFonts w:ascii="Arial" w:hAnsi="Arial" w:cs="Arial"/>
          <w:bCs/>
          <w:sz w:val="22"/>
          <w:szCs w:val="22"/>
        </w:rPr>
        <w:t>zobowiązania podmiotu udostępniającego zasoby</w:t>
      </w:r>
      <w:r w:rsidRPr="00794AE0">
        <w:rPr>
          <w:rFonts w:ascii="Arial" w:hAnsi="Arial" w:cs="Arial"/>
          <w:sz w:val="22"/>
          <w:szCs w:val="22"/>
        </w:rPr>
        <w:t>) oraz z zastrzeżeniem ppkt. b)</w:t>
      </w:r>
    </w:p>
    <w:p w14:paraId="4331907A" w14:textId="77777777" w:rsidR="004D3945" w:rsidRPr="00794AE0" w:rsidRDefault="00CF0F0A">
      <w:pPr>
        <w:pStyle w:val="NormalnyWeb"/>
        <w:numPr>
          <w:ilvl w:val="0"/>
          <w:numId w:val="24"/>
        </w:numPr>
        <w:spacing w:before="0" w:after="0"/>
        <w:jc w:val="both"/>
        <w:rPr>
          <w:rFonts w:ascii="Arial" w:hAnsi="Arial" w:cs="Arial"/>
          <w:sz w:val="22"/>
          <w:szCs w:val="22"/>
        </w:rPr>
      </w:pPr>
      <w:r w:rsidRPr="00794AE0">
        <w:rPr>
          <w:rFonts w:ascii="Arial" w:hAnsi="Arial" w:cs="Arial"/>
          <w:sz w:val="22"/>
          <w:szCs w:val="22"/>
        </w:rPr>
        <w:t>j</w:t>
      </w:r>
      <w:r w:rsidR="004D3945" w:rsidRPr="00794AE0">
        <w:rPr>
          <w:rFonts w:ascii="Arial" w:hAnsi="Arial" w:cs="Arial"/>
          <w:sz w:val="22"/>
          <w:szCs w:val="22"/>
        </w:rPr>
        <w:t>eżeli w imieniu wykonawcy i/lub podmiotu udost</w:t>
      </w:r>
      <w:r w:rsidR="005D4D22" w:rsidRPr="00794AE0">
        <w:rPr>
          <w:rFonts w:ascii="Arial" w:hAnsi="Arial" w:cs="Arial"/>
          <w:sz w:val="22"/>
          <w:szCs w:val="22"/>
        </w:rPr>
        <w:t>ę</w:t>
      </w:r>
      <w:r w:rsidR="004D3945" w:rsidRPr="00794AE0">
        <w:rPr>
          <w:rFonts w:ascii="Arial" w:hAnsi="Arial" w:cs="Arial"/>
          <w:sz w:val="22"/>
          <w:szCs w:val="22"/>
        </w:rPr>
        <w:t>pniającego zasoby działa osoba, której umocowanie do jego reprezentowania nie wynika z</w:t>
      </w:r>
      <w:r w:rsidRPr="00794AE0">
        <w:rPr>
          <w:rFonts w:ascii="Arial" w:hAnsi="Arial" w:cs="Arial"/>
          <w:sz w:val="22"/>
          <w:szCs w:val="22"/>
        </w:rPr>
        <w:t> </w:t>
      </w:r>
      <w:r w:rsidR="004D3945" w:rsidRPr="00794AE0">
        <w:rPr>
          <w:rFonts w:ascii="Arial" w:hAnsi="Arial" w:cs="Arial"/>
          <w:sz w:val="22"/>
          <w:szCs w:val="22"/>
        </w:rPr>
        <w:t xml:space="preserve">dokumentów, o których mowa w ppkt. a), </w:t>
      </w:r>
      <w:r w:rsidRPr="00794AE0">
        <w:rPr>
          <w:rFonts w:ascii="Arial" w:hAnsi="Arial" w:cs="Arial"/>
          <w:sz w:val="22"/>
          <w:szCs w:val="22"/>
        </w:rPr>
        <w:t>Z</w:t>
      </w:r>
      <w:r w:rsidR="004D3945" w:rsidRPr="00794AE0">
        <w:rPr>
          <w:rFonts w:ascii="Arial" w:hAnsi="Arial" w:cs="Arial"/>
          <w:sz w:val="22"/>
          <w:szCs w:val="22"/>
        </w:rPr>
        <w:t xml:space="preserve">amawiający żąda od </w:t>
      </w:r>
      <w:r w:rsidRPr="00794AE0">
        <w:rPr>
          <w:rFonts w:ascii="Arial" w:hAnsi="Arial" w:cs="Arial"/>
          <w:sz w:val="22"/>
          <w:szCs w:val="22"/>
        </w:rPr>
        <w:t>W</w:t>
      </w:r>
      <w:r w:rsidR="004D3945" w:rsidRPr="00794AE0">
        <w:rPr>
          <w:rFonts w:ascii="Arial" w:hAnsi="Arial" w:cs="Arial"/>
          <w:sz w:val="22"/>
          <w:szCs w:val="22"/>
        </w:rPr>
        <w:t>ykonawcy pełnomocnictwa lub innego dokumentu potwierdzającego umocowanie do reprezentowania wykonawcy i/lub podmiotu udostepniającego zasoby.</w:t>
      </w:r>
    </w:p>
    <w:p w14:paraId="5F807EBF" w14:textId="77777777" w:rsidR="005C20EC" w:rsidRPr="00794AE0" w:rsidRDefault="005C20EC">
      <w:pPr>
        <w:pStyle w:val="NormalnyWeb"/>
        <w:numPr>
          <w:ilvl w:val="0"/>
          <w:numId w:val="24"/>
        </w:numPr>
        <w:tabs>
          <w:tab w:val="left" w:pos="709"/>
        </w:tabs>
        <w:spacing w:before="0" w:after="0"/>
        <w:jc w:val="both"/>
        <w:rPr>
          <w:rFonts w:ascii="Arial" w:hAnsi="Arial" w:cs="Arial"/>
          <w:sz w:val="22"/>
          <w:szCs w:val="22"/>
        </w:rPr>
      </w:pPr>
      <w:r w:rsidRPr="00794AE0">
        <w:rPr>
          <w:rFonts w:ascii="Arial" w:hAnsi="Arial" w:cs="Arial"/>
          <w:sz w:val="22"/>
          <w:szCs w:val="22"/>
          <w:u w:val="single"/>
        </w:rPr>
        <w:t>pełnomocnictwo</w:t>
      </w:r>
      <w:r w:rsidRPr="00794AE0">
        <w:rPr>
          <w:rFonts w:ascii="Arial" w:hAnsi="Arial" w:cs="Arial"/>
          <w:sz w:val="22"/>
          <w:szCs w:val="22"/>
        </w:rPr>
        <w:t xml:space="preserve"> – jeśli wymagane do reprezentowania Wykonawcy/ów w przypadku, gdy: </w:t>
      </w:r>
    </w:p>
    <w:p w14:paraId="5F8B4AD7" w14:textId="77777777" w:rsidR="005C20EC" w:rsidRPr="00794AE0" w:rsidRDefault="005C20EC" w:rsidP="00AE0061">
      <w:pPr>
        <w:pStyle w:val="NormalnyWeb"/>
        <w:tabs>
          <w:tab w:val="left" w:pos="709"/>
        </w:tabs>
        <w:spacing w:before="0" w:after="0"/>
        <w:ind w:left="1066"/>
        <w:jc w:val="both"/>
        <w:rPr>
          <w:rFonts w:ascii="Arial" w:hAnsi="Arial" w:cs="Arial"/>
          <w:sz w:val="22"/>
          <w:szCs w:val="22"/>
        </w:rPr>
      </w:pPr>
      <w:r w:rsidRPr="00794AE0">
        <w:rPr>
          <w:rFonts w:ascii="Arial" w:hAnsi="Arial" w:cs="Arial"/>
          <w:sz w:val="22"/>
          <w:szCs w:val="22"/>
        </w:rPr>
        <w:t xml:space="preserve">- Wykonawcę reprezentuje pełnomocnik, </w:t>
      </w:r>
    </w:p>
    <w:p w14:paraId="7DC2F1B1" w14:textId="77777777" w:rsidR="005C20EC" w:rsidRPr="00794AE0" w:rsidRDefault="005C20EC" w:rsidP="00AE0061">
      <w:pPr>
        <w:pStyle w:val="NormalnyWeb"/>
        <w:tabs>
          <w:tab w:val="left" w:pos="709"/>
        </w:tabs>
        <w:spacing w:before="0" w:after="0"/>
        <w:ind w:left="1066"/>
        <w:jc w:val="both"/>
        <w:rPr>
          <w:rFonts w:ascii="Arial" w:hAnsi="Arial" w:cs="Arial"/>
          <w:sz w:val="22"/>
          <w:szCs w:val="22"/>
        </w:rPr>
      </w:pPr>
      <w:r w:rsidRPr="00794AE0">
        <w:rPr>
          <w:rFonts w:ascii="Arial" w:hAnsi="Arial" w:cs="Arial"/>
          <w:sz w:val="22"/>
          <w:szCs w:val="22"/>
        </w:rPr>
        <w:t xml:space="preserve">- ofertę składają Wykonawcy ubiegający się wspólnie o udzielenie zamówienia publicznego o treści wymaganej w art. 58 ust. 2 Pzp (dotyczy również wspólników spółki cywilnej) </w:t>
      </w:r>
    </w:p>
    <w:p w14:paraId="3ABF2077" w14:textId="77777777" w:rsidR="005C20EC" w:rsidRPr="00794AE0" w:rsidRDefault="005C20EC" w:rsidP="00AE0061">
      <w:pPr>
        <w:pStyle w:val="NormalnyWeb"/>
        <w:tabs>
          <w:tab w:val="left" w:pos="709"/>
        </w:tabs>
        <w:spacing w:before="0" w:after="0"/>
        <w:ind w:left="1066"/>
        <w:jc w:val="both"/>
        <w:rPr>
          <w:rFonts w:ascii="Arial" w:hAnsi="Arial" w:cs="Arial"/>
          <w:sz w:val="22"/>
          <w:szCs w:val="22"/>
        </w:rPr>
      </w:pPr>
      <w:r w:rsidRPr="00794AE0">
        <w:rPr>
          <w:rFonts w:ascii="Arial" w:hAnsi="Arial" w:cs="Arial"/>
          <w:sz w:val="22"/>
          <w:szCs w:val="22"/>
        </w:rPr>
        <w:t xml:space="preserve">- umocowanie nie wynika z ppkt. 7 a) i b) </w:t>
      </w:r>
    </w:p>
    <w:p w14:paraId="514D5729" w14:textId="77777777" w:rsidR="005C20EC" w:rsidRPr="00794AE0" w:rsidRDefault="005C20EC" w:rsidP="00AE0061">
      <w:pPr>
        <w:pStyle w:val="NormalnyWeb"/>
        <w:tabs>
          <w:tab w:val="left" w:pos="709"/>
        </w:tabs>
        <w:spacing w:before="0" w:after="0"/>
        <w:ind w:left="1066"/>
        <w:jc w:val="both"/>
        <w:rPr>
          <w:rFonts w:ascii="Arial" w:hAnsi="Arial" w:cs="Arial"/>
          <w:sz w:val="22"/>
          <w:szCs w:val="22"/>
        </w:rPr>
      </w:pPr>
      <w:r w:rsidRPr="00794AE0">
        <w:rPr>
          <w:rFonts w:ascii="Arial" w:hAnsi="Arial" w:cs="Arial"/>
          <w:sz w:val="22"/>
          <w:szCs w:val="22"/>
        </w:rPr>
        <w:t xml:space="preserve">musi być złożone w formie elektronicznej tj. przekazane w postaci elektronicznej i </w:t>
      </w:r>
      <w:r w:rsidR="005B487E" w:rsidRPr="00794AE0">
        <w:rPr>
          <w:rFonts w:ascii="Arial" w:hAnsi="Arial" w:cs="Arial"/>
          <w:sz w:val="22"/>
          <w:szCs w:val="22"/>
        </w:rPr>
        <w:t>opatrzone</w:t>
      </w:r>
      <w:r w:rsidRPr="00794AE0">
        <w:rPr>
          <w:rFonts w:ascii="Arial" w:hAnsi="Arial" w:cs="Arial"/>
          <w:sz w:val="22"/>
          <w:szCs w:val="22"/>
        </w:rPr>
        <w:t xml:space="preserve"> kwalifikowanym podpisem elektronicznym lub w postaci elektronicznej opatrzonej podpisem zaufanym lub podpisem osobistym</w:t>
      </w:r>
    </w:p>
    <w:p w14:paraId="1F15A93F" w14:textId="77777777" w:rsidR="005C20EC" w:rsidRPr="00794AE0" w:rsidRDefault="00967E9E" w:rsidP="00AE0061">
      <w:pPr>
        <w:pStyle w:val="NormalnyWeb"/>
        <w:tabs>
          <w:tab w:val="left" w:pos="709"/>
        </w:tabs>
        <w:spacing w:before="0" w:after="0"/>
        <w:ind w:left="851"/>
        <w:jc w:val="both"/>
        <w:rPr>
          <w:rFonts w:ascii="Arial" w:hAnsi="Arial" w:cs="Arial"/>
          <w:sz w:val="22"/>
          <w:szCs w:val="22"/>
        </w:rPr>
      </w:pPr>
      <w:r w:rsidRPr="00794AE0">
        <w:rPr>
          <w:rFonts w:ascii="Arial" w:hAnsi="Arial" w:cs="Arial"/>
          <w:sz w:val="22"/>
          <w:szCs w:val="22"/>
        </w:rPr>
        <w:t>D</w:t>
      </w:r>
      <w:r w:rsidR="005C20EC" w:rsidRPr="00794AE0">
        <w:rPr>
          <w:rFonts w:ascii="Arial" w:hAnsi="Arial" w:cs="Arial"/>
          <w:sz w:val="22"/>
          <w:szCs w:val="22"/>
        </w:rPr>
        <w:t xml:space="preserve">okument/y potwierdzający/e umocowanie do reprezentowania Wykonawcy i/lub podmiotu udostepniającego zasoby muszą być złożone zgodnie z zasadami wskazanymi w pkt. </w:t>
      </w:r>
      <w:r w:rsidR="003F3093" w:rsidRPr="00794AE0">
        <w:rPr>
          <w:rFonts w:ascii="Arial" w:hAnsi="Arial" w:cs="Arial"/>
          <w:sz w:val="22"/>
          <w:szCs w:val="22"/>
        </w:rPr>
        <w:t>5-16</w:t>
      </w:r>
      <w:r w:rsidR="005C20EC" w:rsidRPr="00794AE0">
        <w:rPr>
          <w:rFonts w:ascii="Arial" w:hAnsi="Arial" w:cs="Arial"/>
          <w:sz w:val="22"/>
          <w:szCs w:val="22"/>
        </w:rPr>
        <w:t xml:space="preserve"> w niniejszym Rozdziale. </w:t>
      </w:r>
    </w:p>
    <w:p w14:paraId="1D0A9833" w14:textId="77777777" w:rsidR="005C20EC" w:rsidRPr="00794AE0" w:rsidRDefault="005C20EC" w:rsidP="00AE0061">
      <w:pPr>
        <w:pStyle w:val="NormalnyWeb"/>
        <w:tabs>
          <w:tab w:val="left" w:pos="709"/>
          <w:tab w:val="num" w:pos="1701"/>
        </w:tabs>
        <w:spacing w:before="0" w:after="0"/>
        <w:ind w:left="851" w:hanging="426"/>
        <w:jc w:val="both"/>
        <w:rPr>
          <w:rFonts w:ascii="Arial" w:hAnsi="Arial" w:cs="Arial"/>
          <w:sz w:val="22"/>
          <w:szCs w:val="22"/>
        </w:rPr>
      </w:pPr>
      <w:r w:rsidRPr="00794AE0">
        <w:rPr>
          <w:rFonts w:ascii="Arial" w:hAnsi="Arial" w:cs="Arial"/>
          <w:sz w:val="22"/>
          <w:szCs w:val="22"/>
        </w:rPr>
        <w:t xml:space="preserve">      </w:t>
      </w:r>
      <w:r w:rsidR="00863D4E" w:rsidRPr="00794AE0">
        <w:rPr>
          <w:rFonts w:ascii="Arial" w:hAnsi="Arial" w:cs="Arial"/>
          <w:sz w:val="22"/>
          <w:szCs w:val="22"/>
        </w:rPr>
        <w:t xml:space="preserve">  </w:t>
      </w:r>
      <w:r w:rsidRPr="00794AE0">
        <w:rPr>
          <w:rFonts w:ascii="Arial" w:hAnsi="Arial" w:cs="Arial"/>
          <w:sz w:val="22"/>
          <w:szCs w:val="22"/>
        </w:rPr>
        <w:t>Dokument/y potwierdzający/e umocowanie do reprezentowania podmiotu udost</w:t>
      </w:r>
      <w:r w:rsidR="00863D4E" w:rsidRPr="00794AE0">
        <w:rPr>
          <w:rFonts w:ascii="Arial" w:hAnsi="Arial" w:cs="Arial"/>
          <w:sz w:val="22"/>
          <w:szCs w:val="22"/>
        </w:rPr>
        <w:t>ę</w:t>
      </w:r>
      <w:r w:rsidRPr="00794AE0">
        <w:rPr>
          <w:rFonts w:ascii="Arial" w:hAnsi="Arial" w:cs="Arial"/>
          <w:sz w:val="22"/>
          <w:szCs w:val="22"/>
        </w:rPr>
        <w:t>pniającego zasoby składane są tylko w przypadku korzystania z jego zasobów w celu potwierdzenia spełniania warunków.</w:t>
      </w:r>
    </w:p>
    <w:p w14:paraId="3A7DACDA" w14:textId="17379091" w:rsidR="00E2450A" w:rsidRPr="00794AE0" w:rsidRDefault="00E2450A">
      <w:pPr>
        <w:numPr>
          <w:ilvl w:val="0"/>
          <w:numId w:val="7"/>
        </w:numPr>
        <w:tabs>
          <w:tab w:val="clear" w:pos="1570"/>
        </w:tabs>
        <w:ind w:left="709" w:hanging="283"/>
        <w:jc w:val="both"/>
        <w:rPr>
          <w:rFonts w:ascii="Arial" w:hAnsi="Arial" w:cs="Arial"/>
          <w:sz w:val="22"/>
          <w:szCs w:val="22"/>
        </w:rPr>
      </w:pPr>
      <w:r w:rsidRPr="00794AE0">
        <w:rPr>
          <w:rFonts w:ascii="Arial" w:hAnsi="Arial" w:cs="Arial"/>
          <w:b/>
          <w:bCs/>
          <w:sz w:val="22"/>
          <w:szCs w:val="22"/>
          <w:u w:val="single"/>
        </w:rPr>
        <w:t xml:space="preserve">kosztorys ofertowy </w:t>
      </w:r>
      <w:r w:rsidRPr="00794AE0">
        <w:rPr>
          <w:rFonts w:ascii="Arial" w:hAnsi="Arial" w:cs="Arial"/>
          <w:sz w:val="22"/>
          <w:szCs w:val="22"/>
        </w:rPr>
        <w:t>- musi być złożony formie elektronicznej tj. przekazany w postaci elektronicznej i opatrzony kwalifikowanym podpisem elektronicznym lub w postaci elektronicznej opatrzonej podpisem zaufanym lub podpisem osobistym.</w:t>
      </w:r>
    </w:p>
    <w:p w14:paraId="025CF640" w14:textId="77777777" w:rsidR="00E2450A" w:rsidRPr="00794AE0" w:rsidRDefault="00E2450A" w:rsidP="00AE0061">
      <w:pPr>
        <w:ind w:left="709"/>
        <w:jc w:val="both"/>
        <w:rPr>
          <w:rFonts w:ascii="Arial" w:hAnsi="Arial" w:cs="Arial"/>
          <w:sz w:val="22"/>
          <w:szCs w:val="22"/>
        </w:rPr>
      </w:pPr>
      <w:r w:rsidRPr="00794AE0">
        <w:rPr>
          <w:rFonts w:ascii="Arial" w:hAnsi="Arial" w:cs="Arial"/>
          <w:sz w:val="22"/>
          <w:szCs w:val="22"/>
        </w:rPr>
        <w:t>Zamawiający z</w:t>
      </w:r>
      <w:r w:rsidR="004C730C" w:rsidRPr="00794AE0">
        <w:rPr>
          <w:rFonts w:ascii="Arial" w:hAnsi="Arial" w:cs="Arial"/>
          <w:sz w:val="22"/>
          <w:szCs w:val="22"/>
        </w:rPr>
        <w:t>aleca sporządzenie kosztorysu w</w:t>
      </w:r>
      <w:r w:rsidRPr="00794AE0">
        <w:rPr>
          <w:rFonts w:ascii="Arial" w:hAnsi="Arial" w:cs="Arial"/>
          <w:sz w:val="22"/>
          <w:szCs w:val="22"/>
        </w:rPr>
        <w:t xml:space="preserve"> w formacie umożliwiającym odczytanie oraz edyc</w:t>
      </w:r>
      <w:r w:rsidR="004C730C" w:rsidRPr="00794AE0">
        <w:rPr>
          <w:rFonts w:ascii="Arial" w:hAnsi="Arial" w:cs="Arial"/>
          <w:sz w:val="22"/>
          <w:szCs w:val="22"/>
        </w:rPr>
        <w:t>ję w programie Microsoft Excel</w:t>
      </w:r>
      <w:r w:rsidRPr="00794AE0">
        <w:rPr>
          <w:rFonts w:ascii="Arial" w:hAnsi="Arial" w:cs="Arial"/>
          <w:sz w:val="22"/>
          <w:szCs w:val="22"/>
        </w:rPr>
        <w:t>.</w:t>
      </w:r>
      <w:r w:rsidR="000606A2" w:rsidRPr="00794AE0">
        <w:rPr>
          <w:rFonts w:ascii="Arial" w:hAnsi="Arial" w:cs="Arial"/>
          <w:sz w:val="22"/>
          <w:szCs w:val="22"/>
        </w:rPr>
        <w:t xml:space="preserve"> Zamawiający wymaga załączenia kosztorysu ofertowego w celu weryfikacji zgodności oferty z warunkami zamówienia. </w:t>
      </w:r>
    </w:p>
    <w:p w14:paraId="435F9A90" w14:textId="77777777" w:rsidR="00323B27" w:rsidRPr="00794AE0" w:rsidRDefault="00323B27">
      <w:pPr>
        <w:pStyle w:val="NormalnyWeb"/>
        <w:numPr>
          <w:ilvl w:val="0"/>
          <w:numId w:val="20"/>
        </w:numPr>
        <w:tabs>
          <w:tab w:val="left" w:pos="709"/>
        </w:tabs>
        <w:spacing w:before="0" w:after="0"/>
        <w:jc w:val="both"/>
        <w:rPr>
          <w:rFonts w:ascii="Arial" w:hAnsi="Arial" w:cs="Arial"/>
          <w:sz w:val="22"/>
          <w:szCs w:val="22"/>
        </w:rPr>
      </w:pPr>
      <w:r w:rsidRPr="00794AE0">
        <w:rPr>
          <w:rFonts w:ascii="Arial" w:hAnsi="Arial" w:cs="Arial"/>
          <w:sz w:val="22"/>
          <w:szCs w:val="22"/>
        </w:rPr>
        <w:t>Ofertę, wszystkie dokumenty i oświadczenia składane wraz z ofertą należy podpisać, skompresować do jednego pliku .zip i dopiero zaszyfrować Aplikacją do szyfrowania, także jako .zip. Opatrzenie pliku zawierającego skompresowane dokumenty kwalifikowanym podpisem elektronicznym</w:t>
      </w:r>
      <w:r w:rsidR="00673C85" w:rsidRPr="00794AE0">
        <w:rPr>
          <w:rFonts w:ascii="Arial" w:hAnsi="Arial" w:cs="Arial"/>
          <w:sz w:val="22"/>
          <w:szCs w:val="22"/>
        </w:rPr>
        <w:t xml:space="preserve">, podpisem zaufanym lub podpisem osobistym </w:t>
      </w:r>
      <w:r w:rsidRPr="00794AE0">
        <w:rPr>
          <w:rFonts w:ascii="Arial" w:hAnsi="Arial" w:cs="Arial"/>
          <w:sz w:val="22"/>
          <w:szCs w:val="22"/>
        </w:rPr>
        <w:t xml:space="preserve"> jest równoznaczne z opatrzeniem wszystkich dokumentów zawartych w tym pliku podpisem kwalifikowanym</w:t>
      </w:r>
      <w:r w:rsidR="00673C85" w:rsidRPr="00794AE0">
        <w:rPr>
          <w:rFonts w:ascii="Arial" w:hAnsi="Arial" w:cs="Arial"/>
          <w:sz w:val="22"/>
          <w:szCs w:val="22"/>
        </w:rPr>
        <w:t>, podpisem zaufanym lub podpisem osobistym</w:t>
      </w:r>
      <w:r w:rsidRPr="00794AE0">
        <w:rPr>
          <w:rFonts w:ascii="Arial" w:hAnsi="Arial" w:cs="Arial"/>
          <w:sz w:val="22"/>
          <w:szCs w:val="22"/>
        </w:rPr>
        <w:t>.</w:t>
      </w:r>
    </w:p>
    <w:p w14:paraId="45B971B0" w14:textId="77777777" w:rsidR="00323B27" w:rsidRPr="00794AE0" w:rsidRDefault="00323B27">
      <w:pPr>
        <w:pStyle w:val="NormalnyWeb"/>
        <w:numPr>
          <w:ilvl w:val="0"/>
          <w:numId w:val="20"/>
        </w:numPr>
        <w:tabs>
          <w:tab w:val="left" w:pos="284"/>
        </w:tabs>
        <w:spacing w:before="0" w:after="0"/>
        <w:jc w:val="both"/>
        <w:rPr>
          <w:rFonts w:ascii="Arial" w:hAnsi="Arial" w:cs="Arial"/>
          <w:sz w:val="22"/>
          <w:szCs w:val="22"/>
        </w:rPr>
      </w:pPr>
      <w:r w:rsidRPr="00794AE0">
        <w:rPr>
          <w:rFonts w:ascii="Arial" w:hAnsi="Arial" w:cs="Arial"/>
          <w:sz w:val="22"/>
          <w:szCs w:val="22"/>
        </w:rPr>
        <w:t>W przypadku, gdy oferta nie zostanie zaszyfrowana Zamawiający nie odpowiada za ewentualne zapoznanie się z jej  treścią przed terminem jej otwarcia.</w:t>
      </w:r>
    </w:p>
    <w:p w14:paraId="764B4294" w14:textId="77777777" w:rsidR="00323B27" w:rsidRPr="00794AE0" w:rsidRDefault="00323B27">
      <w:pPr>
        <w:numPr>
          <w:ilvl w:val="0"/>
          <w:numId w:val="20"/>
        </w:numPr>
        <w:jc w:val="both"/>
        <w:rPr>
          <w:rFonts w:ascii="Arial" w:hAnsi="Arial" w:cs="Arial"/>
          <w:sz w:val="22"/>
          <w:szCs w:val="22"/>
        </w:rPr>
      </w:pPr>
      <w:r w:rsidRPr="00794AE0">
        <w:rPr>
          <w:rFonts w:ascii="Arial" w:hAnsi="Arial" w:cs="Arial"/>
          <w:bCs/>
          <w:sz w:val="22"/>
          <w:szCs w:val="22"/>
        </w:rPr>
        <w:t xml:space="preserve">Oferty udostępnia się od chwili ich otwarcia </w:t>
      </w:r>
      <w:r w:rsidRPr="00794AE0">
        <w:rPr>
          <w:rFonts w:ascii="Arial" w:hAnsi="Arial" w:cs="Arial"/>
          <w:bCs/>
          <w:sz w:val="22"/>
          <w:szCs w:val="22"/>
          <w:u w:val="single"/>
        </w:rPr>
        <w:t>z wyjątkiem informacji</w:t>
      </w:r>
      <w:r w:rsidRPr="00794AE0">
        <w:rPr>
          <w:rFonts w:ascii="Arial" w:hAnsi="Arial" w:cs="Arial"/>
          <w:bCs/>
          <w:sz w:val="22"/>
          <w:szCs w:val="22"/>
        </w:rPr>
        <w:t xml:space="preserve"> stanowiących tajemnicę przedsiębiorstwa w rozumieniu przepisów o zwalczaniu nieuczciwej konkurencji, jeśli Wykonawca wraz z przekazaniem tych informacji, zastrzegł, że nie mogą one być udostępniane</w:t>
      </w:r>
      <w:r w:rsidRPr="00794AE0">
        <w:rPr>
          <w:rFonts w:ascii="Arial" w:hAnsi="Arial" w:cs="Arial"/>
          <w:bCs/>
          <w:color w:val="7030A0"/>
          <w:sz w:val="22"/>
          <w:szCs w:val="22"/>
        </w:rPr>
        <w:t xml:space="preserve"> </w:t>
      </w:r>
      <w:r w:rsidRPr="00794AE0">
        <w:rPr>
          <w:rFonts w:ascii="Arial" w:hAnsi="Arial" w:cs="Arial"/>
          <w:bCs/>
          <w:sz w:val="22"/>
          <w:szCs w:val="22"/>
        </w:rPr>
        <w:t xml:space="preserve">oraz wykazał, iż zastrzeżone informacje stanowią tajemnice przedsiębiorstwa. </w:t>
      </w:r>
    </w:p>
    <w:p w14:paraId="40461935" w14:textId="77777777" w:rsidR="004C730C" w:rsidRPr="00794AE0" w:rsidRDefault="004C730C" w:rsidP="00AE0061">
      <w:pPr>
        <w:ind w:left="360"/>
        <w:jc w:val="both"/>
        <w:rPr>
          <w:rFonts w:ascii="Arial" w:hAnsi="Arial" w:cs="Arial"/>
          <w:sz w:val="22"/>
          <w:szCs w:val="22"/>
        </w:rPr>
      </w:pPr>
    </w:p>
    <w:p w14:paraId="5C41E064" w14:textId="77777777" w:rsidR="00AA38CF" w:rsidRPr="00794AE0" w:rsidRDefault="00923610" w:rsidP="00AE0061">
      <w:pPr>
        <w:jc w:val="both"/>
        <w:rPr>
          <w:rFonts w:ascii="Arial" w:hAnsi="Arial" w:cs="Arial"/>
          <w:sz w:val="22"/>
          <w:szCs w:val="22"/>
        </w:rPr>
      </w:pPr>
      <w:r w:rsidRPr="00794AE0">
        <w:rPr>
          <w:rFonts w:ascii="Arial" w:hAnsi="Arial" w:cs="Arial"/>
          <w:b/>
          <w:sz w:val="22"/>
          <w:szCs w:val="22"/>
        </w:rPr>
        <w:t xml:space="preserve">XI. </w:t>
      </w:r>
      <w:r w:rsidR="00AA38CF" w:rsidRPr="00794AE0">
        <w:rPr>
          <w:rFonts w:ascii="Arial" w:hAnsi="Arial" w:cs="Arial"/>
          <w:b/>
          <w:sz w:val="22"/>
          <w:szCs w:val="22"/>
        </w:rPr>
        <w:t>Tajemnica przedsiębiorstwa</w:t>
      </w:r>
      <w:r w:rsidR="00AA38CF" w:rsidRPr="00794AE0">
        <w:rPr>
          <w:rFonts w:ascii="Arial" w:hAnsi="Arial" w:cs="Arial"/>
          <w:sz w:val="22"/>
          <w:szCs w:val="22"/>
        </w:rPr>
        <w:t>:</w:t>
      </w:r>
    </w:p>
    <w:p w14:paraId="664A49DF" w14:textId="77777777" w:rsidR="00AA38CF" w:rsidRPr="00794AE0" w:rsidRDefault="00AA38CF">
      <w:pPr>
        <w:numPr>
          <w:ilvl w:val="0"/>
          <w:numId w:val="23"/>
        </w:numPr>
        <w:ind w:left="357" w:hanging="357"/>
        <w:jc w:val="both"/>
        <w:rPr>
          <w:rFonts w:ascii="Arial" w:hAnsi="Arial" w:cs="Arial"/>
          <w:sz w:val="22"/>
          <w:szCs w:val="22"/>
        </w:rPr>
      </w:pPr>
      <w:r w:rsidRPr="00794AE0">
        <w:rPr>
          <w:rFonts w:ascii="Arial" w:hAnsi="Arial" w:cs="Arial"/>
          <w:sz w:val="22"/>
          <w:szCs w:val="22"/>
        </w:rPr>
        <w:t xml:space="preserve">Przez tajemnicę przedsiębiorstwa w rozumieniu </w:t>
      </w:r>
      <w:r w:rsidR="00C85309" w:rsidRPr="00794AE0">
        <w:rPr>
          <w:rFonts w:ascii="Arial" w:hAnsi="Arial" w:cs="Arial"/>
          <w:sz w:val="22"/>
          <w:szCs w:val="22"/>
        </w:rPr>
        <w:t>przepisów</w:t>
      </w:r>
      <w:r w:rsidRPr="00794AE0">
        <w:rPr>
          <w:rFonts w:ascii="Arial" w:hAnsi="Arial" w:cs="Arial"/>
          <w:sz w:val="22"/>
          <w:szCs w:val="22"/>
        </w:rPr>
        <w:t xml:space="preserve"> o zwalczaniu nieuczciwej konkurencji  rozumie się nieujawnione do wiadomości publicznej informacje techniczne, technologiczne, organizacyjne przedsiębiorstwa lub inne informacje posiadające wartość </w:t>
      </w:r>
      <w:r w:rsidRPr="00794AE0">
        <w:rPr>
          <w:rFonts w:ascii="Arial" w:hAnsi="Arial" w:cs="Arial"/>
          <w:sz w:val="22"/>
          <w:szCs w:val="22"/>
        </w:rPr>
        <w:lastRenderedPageBreak/>
        <w:t>gospodarczą, co do których przedsiębiorca podjął niezbędne działania w</w:t>
      </w:r>
      <w:r w:rsidR="00232CA0" w:rsidRPr="00794AE0">
        <w:rPr>
          <w:rFonts w:ascii="Arial" w:hAnsi="Arial" w:cs="Arial"/>
          <w:sz w:val="22"/>
          <w:szCs w:val="22"/>
        </w:rPr>
        <w:t> </w:t>
      </w:r>
      <w:r w:rsidRPr="00794AE0">
        <w:rPr>
          <w:rFonts w:ascii="Arial" w:hAnsi="Arial" w:cs="Arial"/>
          <w:sz w:val="22"/>
          <w:szCs w:val="22"/>
        </w:rPr>
        <w:t>celu zachowania ich poufności,</w:t>
      </w:r>
    </w:p>
    <w:p w14:paraId="4B00DF48" w14:textId="77777777" w:rsidR="00AA38CF" w:rsidRPr="00794AE0" w:rsidRDefault="00FC0D8B">
      <w:pPr>
        <w:numPr>
          <w:ilvl w:val="0"/>
          <w:numId w:val="23"/>
        </w:numPr>
        <w:ind w:left="357" w:hanging="357"/>
        <w:jc w:val="both"/>
        <w:rPr>
          <w:rFonts w:ascii="Arial" w:hAnsi="Arial" w:cs="Arial"/>
          <w:sz w:val="22"/>
          <w:szCs w:val="22"/>
        </w:rPr>
      </w:pPr>
      <w:r w:rsidRPr="00794AE0">
        <w:rPr>
          <w:rFonts w:ascii="Arial" w:hAnsi="Arial" w:cs="Arial"/>
          <w:sz w:val="22"/>
          <w:szCs w:val="22"/>
        </w:rPr>
        <w:t>Wszelkie pliki zawierające informacje zastrzeżone przez Wykonawcę jako tajemnica przedsiębiorstwa powinny zostać umieszone w osobnym folderze o nazwie „Tajemnica przedsiębiorstwa”, a następnie wraz z plikami stanowiącymi jawną część skompresowane do jednego pliku .zip,</w:t>
      </w:r>
    </w:p>
    <w:p w14:paraId="7B829CE0" w14:textId="77777777" w:rsidR="00FC0D8B" w:rsidRPr="00794AE0" w:rsidRDefault="00FC0D8B">
      <w:pPr>
        <w:numPr>
          <w:ilvl w:val="0"/>
          <w:numId w:val="23"/>
        </w:numPr>
        <w:ind w:left="357" w:hanging="357"/>
        <w:jc w:val="both"/>
        <w:rPr>
          <w:rFonts w:ascii="Arial" w:hAnsi="Arial" w:cs="Arial"/>
          <w:sz w:val="22"/>
          <w:szCs w:val="22"/>
        </w:rPr>
      </w:pPr>
      <w:r w:rsidRPr="00794AE0">
        <w:rPr>
          <w:rFonts w:ascii="Arial" w:hAnsi="Arial" w:cs="Arial"/>
          <w:b/>
          <w:sz w:val="22"/>
          <w:szCs w:val="22"/>
          <w:u w:val="single"/>
        </w:rPr>
        <w:t xml:space="preserve">Wykonawca zobowiązany jest </w:t>
      </w:r>
      <w:r w:rsidR="007148D9" w:rsidRPr="00794AE0">
        <w:rPr>
          <w:rFonts w:ascii="Arial" w:hAnsi="Arial" w:cs="Arial"/>
          <w:b/>
          <w:sz w:val="22"/>
          <w:szCs w:val="22"/>
          <w:u w:val="single"/>
        </w:rPr>
        <w:t xml:space="preserve">wraz z przekazaniem tych informacji </w:t>
      </w:r>
      <w:r w:rsidRPr="00794AE0">
        <w:rPr>
          <w:rFonts w:ascii="Arial" w:hAnsi="Arial" w:cs="Arial"/>
          <w:b/>
          <w:sz w:val="22"/>
          <w:szCs w:val="22"/>
          <w:u w:val="single"/>
        </w:rPr>
        <w:t>do złożenia UZASADNIENIA, iż zastrzeżone informacje stanowią tajemnicę przedsiębiorstwa.</w:t>
      </w:r>
    </w:p>
    <w:p w14:paraId="5CC947C4" w14:textId="77777777" w:rsidR="00AA38CF" w:rsidRPr="00794AE0" w:rsidRDefault="007148D9">
      <w:pPr>
        <w:numPr>
          <w:ilvl w:val="0"/>
          <w:numId w:val="23"/>
        </w:numPr>
        <w:ind w:left="357" w:hanging="357"/>
        <w:jc w:val="both"/>
        <w:rPr>
          <w:rFonts w:ascii="Arial" w:hAnsi="Arial" w:cs="Arial"/>
          <w:sz w:val="22"/>
          <w:szCs w:val="22"/>
        </w:rPr>
      </w:pPr>
      <w:r w:rsidRPr="00794AE0">
        <w:rPr>
          <w:rFonts w:ascii="Arial" w:hAnsi="Arial" w:cs="Arial"/>
          <w:sz w:val="22"/>
          <w:szCs w:val="22"/>
        </w:rPr>
        <w:t>Wykonawca nie może zastrzec informacji, o których mowa w art. 222 ust. 5 Pzp.</w:t>
      </w:r>
    </w:p>
    <w:p w14:paraId="30D316ED" w14:textId="77777777" w:rsidR="004E7D3B" w:rsidRPr="00794AE0" w:rsidRDefault="004E7D3B">
      <w:pPr>
        <w:numPr>
          <w:ilvl w:val="0"/>
          <w:numId w:val="23"/>
        </w:numPr>
        <w:ind w:left="357" w:hanging="357"/>
        <w:jc w:val="both"/>
        <w:rPr>
          <w:rFonts w:ascii="Arial" w:hAnsi="Arial" w:cs="Arial"/>
          <w:sz w:val="22"/>
          <w:szCs w:val="22"/>
        </w:rPr>
      </w:pPr>
      <w:r w:rsidRPr="00794AE0">
        <w:rPr>
          <w:rFonts w:ascii="Arial" w:hAnsi="Arial" w:cs="Arial"/>
          <w:sz w:val="22"/>
          <w:szCs w:val="22"/>
        </w:rPr>
        <w:t xml:space="preserve">W przypadku nie wykazania przez Wykonawcę </w:t>
      </w:r>
      <w:r w:rsidR="007148D9" w:rsidRPr="00794AE0">
        <w:rPr>
          <w:rFonts w:ascii="Arial" w:hAnsi="Arial" w:cs="Arial"/>
          <w:sz w:val="22"/>
          <w:szCs w:val="22"/>
        </w:rPr>
        <w:t xml:space="preserve">wraz z przekazaniem informacji, </w:t>
      </w:r>
      <w:r w:rsidRPr="00794AE0">
        <w:rPr>
          <w:rFonts w:ascii="Arial" w:hAnsi="Arial" w:cs="Arial"/>
          <w:sz w:val="22"/>
          <w:szCs w:val="22"/>
        </w:rPr>
        <w:t xml:space="preserve">iż zastrzeżone informacje stanowią tajemnice przedsiębiorstwa, lub gdy Zamawiający uzna zastrzeżenia za nieprawidłowe, informacje te </w:t>
      </w:r>
      <w:r w:rsidR="00422B29" w:rsidRPr="00794AE0">
        <w:rPr>
          <w:rFonts w:ascii="Arial" w:hAnsi="Arial" w:cs="Arial"/>
          <w:sz w:val="22"/>
          <w:szCs w:val="22"/>
        </w:rPr>
        <w:t>mogą zostać</w:t>
      </w:r>
      <w:r w:rsidRPr="00794AE0">
        <w:rPr>
          <w:rFonts w:ascii="Arial" w:hAnsi="Arial" w:cs="Arial"/>
          <w:sz w:val="22"/>
          <w:szCs w:val="22"/>
        </w:rPr>
        <w:t xml:space="preserve"> odtajnione.</w:t>
      </w:r>
    </w:p>
    <w:p w14:paraId="2D234B14" w14:textId="77777777" w:rsidR="004C730C" w:rsidRPr="00794AE0" w:rsidRDefault="004C730C" w:rsidP="00AE0061">
      <w:pPr>
        <w:ind w:left="357"/>
        <w:jc w:val="both"/>
        <w:rPr>
          <w:rFonts w:ascii="Arial" w:hAnsi="Arial" w:cs="Arial"/>
          <w:sz w:val="22"/>
          <w:szCs w:val="22"/>
        </w:rPr>
      </w:pPr>
    </w:p>
    <w:p w14:paraId="3E0414F5" w14:textId="77777777" w:rsidR="00322812" w:rsidRPr="00794AE0" w:rsidRDefault="00322812" w:rsidP="00AE0061">
      <w:pPr>
        <w:pStyle w:val="NormalnyWeb"/>
        <w:spacing w:before="0" w:after="0"/>
        <w:ind w:left="403" w:hanging="403"/>
        <w:jc w:val="both"/>
        <w:rPr>
          <w:rFonts w:ascii="Arial" w:hAnsi="Arial" w:cs="Arial"/>
          <w:b/>
          <w:sz w:val="22"/>
          <w:szCs w:val="22"/>
        </w:rPr>
      </w:pPr>
      <w:r w:rsidRPr="00794AE0">
        <w:rPr>
          <w:rFonts w:ascii="Arial" w:hAnsi="Arial" w:cs="Arial"/>
          <w:b/>
          <w:sz w:val="22"/>
          <w:szCs w:val="22"/>
        </w:rPr>
        <w:t>X</w:t>
      </w:r>
      <w:r w:rsidR="00923610" w:rsidRPr="00794AE0">
        <w:rPr>
          <w:rFonts w:ascii="Arial" w:hAnsi="Arial" w:cs="Arial"/>
          <w:b/>
          <w:sz w:val="22"/>
          <w:szCs w:val="22"/>
        </w:rPr>
        <w:t>I</w:t>
      </w:r>
      <w:r w:rsidR="00D20BDB" w:rsidRPr="00794AE0">
        <w:rPr>
          <w:rFonts w:ascii="Arial" w:hAnsi="Arial" w:cs="Arial"/>
          <w:b/>
          <w:sz w:val="22"/>
          <w:szCs w:val="22"/>
        </w:rPr>
        <w:t>I</w:t>
      </w:r>
      <w:r w:rsidRPr="00794AE0">
        <w:rPr>
          <w:rFonts w:ascii="Arial" w:hAnsi="Arial" w:cs="Arial"/>
          <w:b/>
          <w:sz w:val="22"/>
          <w:szCs w:val="22"/>
        </w:rPr>
        <w:t xml:space="preserve">.  </w:t>
      </w:r>
      <w:r w:rsidR="007F7F8A" w:rsidRPr="00794AE0">
        <w:rPr>
          <w:rFonts w:ascii="Arial" w:hAnsi="Arial" w:cs="Arial"/>
          <w:b/>
          <w:sz w:val="22"/>
          <w:szCs w:val="22"/>
        </w:rPr>
        <w:t>W</w:t>
      </w:r>
      <w:r w:rsidRPr="00794AE0">
        <w:rPr>
          <w:rFonts w:ascii="Arial" w:hAnsi="Arial" w:cs="Arial"/>
          <w:b/>
          <w:sz w:val="22"/>
          <w:szCs w:val="22"/>
        </w:rPr>
        <w:t>ycofanie oferty</w:t>
      </w:r>
    </w:p>
    <w:p w14:paraId="3DA4DAEA" w14:textId="77777777" w:rsidR="006F1548" w:rsidRPr="00794AE0" w:rsidRDefault="006F1548">
      <w:pPr>
        <w:pStyle w:val="Akapitzlist"/>
        <w:numPr>
          <w:ilvl w:val="0"/>
          <w:numId w:val="5"/>
        </w:numPr>
        <w:spacing w:after="0" w:line="240" w:lineRule="auto"/>
        <w:jc w:val="both"/>
        <w:rPr>
          <w:rFonts w:ascii="Arial" w:hAnsi="Arial" w:cs="Arial"/>
        </w:rPr>
      </w:pPr>
      <w:r w:rsidRPr="00794AE0">
        <w:rPr>
          <w:rFonts w:ascii="Arial" w:hAnsi="Arial" w:cs="Arial"/>
        </w:rPr>
        <w:t xml:space="preserve">Wykonawca poprzez złożenie właściwego oświadczenia może przed upływem terminu do składania ofert zmienić lub wycofać ofertę. </w:t>
      </w:r>
    </w:p>
    <w:p w14:paraId="786F09A9" w14:textId="77777777" w:rsidR="00D946BB" w:rsidRPr="00794AE0" w:rsidRDefault="00C735DE">
      <w:pPr>
        <w:pStyle w:val="NormalnyWeb"/>
        <w:numPr>
          <w:ilvl w:val="0"/>
          <w:numId w:val="5"/>
        </w:numPr>
        <w:spacing w:before="0" w:after="0"/>
        <w:ind w:left="403" w:hanging="403"/>
        <w:jc w:val="both"/>
        <w:rPr>
          <w:rFonts w:ascii="Arial" w:hAnsi="Arial" w:cs="Arial"/>
          <w:bCs/>
          <w:sz w:val="22"/>
          <w:szCs w:val="22"/>
        </w:rPr>
      </w:pPr>
      <w:r w:rsidRPr="00794AE0">
        <w:rPr>
          <w:rFonts w:ascii="Arial" w:hAnsi="Arial" w:cs="Arial"/>
          <w:sz w:val="22"/>
          <w:szCs w:val="22"/>
        </w:rPr>
        <w:t xml:space="preserve">Sposób wycofania oferty został opisany w </w:t>
      </w:r>
      <w:r w:rsidR="00BF19F0" w:rsidRPr="00794AE0">
        <w:rPr>
          <w:rFonts w:ascii="Arial" w:hAnsi="Arial" w:cs="Arial"/>
          <w:sz w:val="22"/>
          <w:szCs w:val="22"/>
        </w:rPr>
        <w:t>I</w:t>
      </w:r>
      <w:r w:rsidRPr="00794AE0">
        <w:rPr>
          <w:rFonts w:ascii="Arial" w:hAnsi="Arial" w:cs="Arial"/>
          <w:sz w:val="22"/>
          <w:szCs w:val="22"/>
        </w:rPr>
        <w:t xml:space="preserve">nstrukcji </w:t>
      </w:r>
      <w:r w:rsidR="00BF19F0" w:rsidRPr="00794AE0">
        <w:rPr>
          <w:rFonts w:ascii="Arial" w:hAnsi="Arial" w:cs="Arial"/>
          <w:sz w:val="22"/>
          <w:szCs w:val="22"/>
        </w:rPr>
        <w:t>użytkownika</w:t>
      </w:r>
      <w:r w:rsidRPr="00794AE0">
        <w:rPr>
          <w:rFonts w:ascii="Arial" w:hAnsi="Arial" w:cs="Arial"/>
          <w:sz w:val="22"/>
          <w:szCs w:val="22"/>
        </w:rPr>
        <w:t xml:space="preserve"> dostępnej na</w:t>
      </w:r>
      <w:r w:rsidR="006F1548" w:rsidRPr="00794AE0">
        <w:rPr>
          <w:rFonts w:ascii="Arial" w:hAnsi="Arial" w:cs="Arial"/>
          <w:sz w:val="22"/>
          <w:szCs w:val="22"/>
        </w:rPr>
        <w:t xml:space="preserve"> </w:t>
      </w:r>
      <w:hyperlink r:id="rId16" w:history="1">
        <w:r w:rsidR="00D32C2C" w:rsidRPr="00794AE0">
          <w:rPr>
            <w:rStyle w:val="Hipercze"/>
            <w:rFonts w:ascii="Arial" w:hAnsi="Arial" w:cs="Arial"/>
            <w:sz w:val="22"/>
            <w:szCs w:val="22"/>
          </w:rPr>
          <w:t>https://ezamowienia.gov.pl</w:t>
        </w:r>
      </w:hyperlink>
    </w:p>
    <w:p w14:paraId="56D2A39C" w14:textId="77777777" w:rsidR="00BA0B12" w:rsidRPr="00794AE0" w:rsidRDefault="00BA0B12" w:rsidP="00AE0061">
      <w:pPr>
        <w:pStyle w:val="NormalnyWeb"/>
        <w:spacing w:before="0" w:after="0"/>
        <w:jc w:val="both"/>
        <w:rPr>
          <w:rFonts w:ascii="Arial" w:hAnsi="Arial" w:cs="Arial"/>
          <w:bCs/>
          <w:sz w:val="22"/>
          <w:szCs w:val="22"/>
        </w:rPr>
      </w:pPr>
    </w:p>
    <w:p w14:paraId="69DB8464" w14:textId="77777777" w:rsidR="0002616D" w:rsidRPr="00794AE0" w:rsidRDefault="002E07F8" w:rsidP="00AE0061">
      <w:pPr>
        <w:pStyle w:val="NormalnyWeb"/>
        <w:spacing w:before="0" w:after="0"/>
        <w:ind w:left="403" w:hanging="403"/>
        <w:rPr>
          <w:rFonts w:ascii="Arial" w:hAnsi="Arial" w:cs="Arial"/>
          <w:b/>
          <w:sz w:val="22"/>
          <w:szCs w:val="22"/>
        </w:rPr>
      </w:pPr>
      <w:r w:rsidRPr="00794AE0">
        <w:rPr>
          <w:rFonts w:ascii="Arial" w:hAnsi="Arial" w:cs="Arial"/>
          <w:b/>
          <w:bCs/>
          <w:sz w:val="22"/>
          <w:szCs w:val="22"/>
        </w:rPr>
        <w:t>X</w:t>
      </w:r>
      <w:r w:rsidR="00D20BDB" w:rsidRPr="00794AE0">
        <w:rPr>
          <w:rFonts w:ascii="Arial" w:hAnsi="Arial" w:cs="Arial"/>
          <w:b/>
          <w:bCs/>
          <w:sz w:val="22"/>
          <w:szCs w:val="22"/>
        </w:rPr>
        <w:t>I</w:t>
      </w:r>
      <w:r w:rsidR="00923610" w:rsidRPr="00794AE0">
        <w:rPr>
          <w:rFonts w:ascii="Arial" w:hAnsi="Arial" w:cs="Arial"/>
          <w:b/>
          <w:bCs/>
          <w:sz w:val="22"/>
          <w:szCs w:val="22"/>
        </w:rPr>
        <w:t>I</w:t>
      </w:r>
      <w:r w:rsidR="007F7F8A" w:rsidRPr="00794AE0">
        <w:rPr>
          <w:rFonts w:ascii="Arial" w:hAnsi="Arial" w:cs="Arial"/>
          <w:b/>
          <w:bCs/>
          <w:sz w:val="22"/>
          <w:szCs w:val="22"/>
        </w:rPr>
        <w:t>I</w:t>
      </w:r>
      <w:r w:rsidRPr="00794AE0">
        <w:rPr>
          <w:rFonts w:ascii="Arial" w:hAnsi="Arial" w:cs="Arial"/>
          <w:b/>
          <w:bCs/>
          <w:sz w:val="22"/>
          <w:szCs w:val="22"/>
        </w:rPr>
        <w:t xml:space="preserve">. </w:t>
      </w:r>
      <w:r w:rsidR="00E62651" w:rsidRPr="00794AE0">
        <w:rPr>
          <w:rFonts w:ascii="Arial" w:hAnsi="Arial" w:cs="Arial"/>
          <w:b/>
          <w:color w:val="000000"/>
          <w:sz w:val="22"/>
          <w:szCs w:val="22"/>
        </w:rPr>
        <w:t xml:space="preserve">Sposób </w:t>
      </w:r>
      <w:r w:rsidR="00145FE9" w:rsidRPr="00794AE0">
        <w:rPr>
          <w:rFonts w:ascii="Arial" w:hAnsi="Arial" w:cs="Arial"/>
          <w:b/>
          <w:color w:val="000000"/>
          <w:sz w:val="22"/>
          <w:szCs w:val="22"/>
        </w:rPr>
        <w:t>oraz termin składania i otwarcia ofert</w:t>
      </w:r>
    </w:p>
    <w:p w14:paraId="2572DFAC" w14:textId="2F35C8B7" w:rsidR="006F1548" w:rsidRPr="00794AE0" w:rsidRDefault="006F1548">
      <w:pPr>
        <w:pStyle w:val="NormalnyWeb"/>
        <w:numPr>
          <w:ilvl w:val="0"/>
          <w:numId w:val="65"/>
        </w:numPr>
        <w:tabs>
          <w:tab w:val="clear" w:pos="2340"/>
          <w:tab w:val="num" w:pos="284"/>
          <w:tab w:val="left" w:pos="426"/>
        </w:tabs>
        <w:spacing w:before="0" w:after="0"/>
        <w:ind w:left="284" w:hanging="284"/>
        <w:rPr>
          <w:rFonts w:ascii="Arial" w:hAnsi="Arial" w:cs="Arial"/>
          <w:sz w:val="22"/>
          <w:szCs w:val="22"/>
          <w:lang w:val="x-none"/>
        </w:rPr>
      </w:pPr>
      <w:r w:rsidRPr="00794AE0">
        <w:rPr>
          <w:rFonts w:ascii="Arial" w:hAnsi="Arial" w:cs="Arial"/>
          <w:sz w:val="22"/>
          <w:szCs w:val="22"/>
          <w:lang w:val="x-none"/>
        </w:rPr>
        <w:tab/>
        <w:t xml:space="preserve">Ofertę należy złożyć do dnia </w:t>
      </w:r>
      <w:r w:rsidR="00D31CAC">
        <w:rPr>
          <w:rFonts w:ascii="Arial" w:hAnsi="Arial" w:cs="Arial"/>
          <w:b/>
          <w:bCs/>
          <w:sz w:val="22"/>
          <w:szCs w:val="22"/>
        </w:rPr>
        <w:t>25</w:t>
      </w:r>
      <w:r w:rsidR="00F50D9E" w:rsidRPr="00794AE0">
        <w:rPr>
          <w:rFonts w:ascii="Arial" w:hAnsi="Arial" w:cs="Arial"/>
          <w:b/>
          <w:bCs/>
          <w:sz w:val="22"/>
          <w:szCs w:val="22"/>
        </w:rPr>
        <w:t xml:space="preserve"> maja</w:t>
      </w:r>
      <w:r w:rsidRPr="00794AE0">
        <w:rPr>
          <w:rFonts w:ascii="Arial" w:hAnsi="Arial" w:cs="Arial"/>
          <w:b/>
          <w:bCs/>
          <w:sz w:val="22"/>
          <w:szCs w:val="22"/>
          <w:lang w:val="x-none"/>
        </w:rPr>
        <w:t xml:space="preserve"> 202</w:t>
      </w:r>
      <w:r w:rsidR="00F50D9E" w:rsidRPr="00794AE0">
        <w:rPr>
          <w:rFonts w:ascii="Arial" w:hAnsi="Arial" w:cs="Arial"/>
          <w:b/>
          <w:bCs/>
          <w:sz w:val="22"/>
          <w:szCs w:val="22"/>
        </w:rPr>
        <w:t>6</w:t>
      </w:r>
      <w:r w:rsidRPr="00794AE0">
        <w:rPr>
          <w:rFonts w:ascii="Arial" w:hAnsi="Arial" w:cs="Arial"/>
          <w:b/>
          <w:bCs/>
          <w:sz w:val="22"/>
          <w:szCs w:val="22"/>
          <w:lang w:val="x-none"/>
        </w:rPr>
        <w:t xml:space="preserve"> r.</w:t>
      </w:r>
      <w:r w:rsidRPr="00794AE0">
        <w:rPr>
          <w:rFonts w:ascii="Arial" w:hAnsi="Arial" w:cs="Arial"/>
          <w:sz w:val="22"/>
          <w:szCs w:val="22"/>
          <w:lang w:val="x-none"/>
        </w:rPr>
        <w:t xml:space="preserve"> </w:t>
      </w:r>
      <w:r w:rsidRPr="00794AE0">
        <w:rPr>
          <w:rFonts w:ascii="Arial" w:hAnsi="Arial" w:cs="Arial"/>
          <w:b/>
          <w:bCs/>
          <w:sz w:val="22"/>
          <w:szCs w:val="22"/>
          <w:lang w:val="x-none"/>
        </w:rPr>
        <w:t xml:space="preserve">do godziny </w:t>
      </w:r>
      <w:r w:rsidRPr="00794AE0">
        <w:rPr>
          <w:rFonts w:ascii="Arial" w:hAnsi="Arial" w:cs="Arial"/>
          <w:b/>
          <w:bCs/>
          <w:sz w:val="22"/>
          <w:szCs w:val="22"/>
        </w:rPr>
        <w:t>1</w:t>
      </w:r>
      <w:r w:rsidR="00D31CAC">
        <w:rPr>
          <w:rFonts w:ascii="Arial" w:hAnsi="Arial" w:cs="Arial"/>
          <w:b/>
          <w:bCs/>
          <w:sz w:val="22"/>
          <w:szCs w:val="22"/>
        </w:rPr>
        <w:t>0</w:t>
      </w:r>
      <w:r w:rsidRPr="00794AE0">
        <w:rPr>
          <w:rFonts w:ascii="Arial" w:hAnsi="Arial" w:cs="Arial"/>
          <w:b/>
          <w:bCs/>
          <w:sz w:val="22"/>
          <w:szCs w:val="22"/>
          <w:lang w:val="x-none"/>
        </w:rPr>
        <w:t>:00.</w:t>
      </w:r>
    </w:p>
    <w:p w14:paraId="42FBA02D" w14:textId="77777777" w:rsidR="006F1548" w:rsidRPr="00794AE0" w:rsidRDefault="006F1548">
      <w:pPr>
        <w:pStyle w:val="NormalnyWeb"/>
        <w:numPr>
          <w:ilvl w:val="0"/>
          <w:numId w:val="65"/>
        </w:numPr>
        <w:tabs>
          <w:tab w:val="clear" w:pos="2340"/>
          <w:tab w:val="num" w:pos="284"/>
          <w:tab w:val="left" w:pos="426"/>
        </w:tabs>
        <w:spacing w:before="0" w:after="0"/>
        <w:ind w:left="284" w:hanging="284"/>
        <w:rPr>
          <w:rFonts w:ascii="Arial" w:hAnsi="Arial" w:cs="Arial"/>
          <w:sz w:val="22"/>
          <w:szCs w:val="22"/>
          <w:lang w:val="x-none"/>
        </w:rPr>
      </w:pPr>
      <w:r w:rsidRPr="00794AE0">
        <w:rPr>
          <w:rFonts w:ascii="Arial" w:hAnsi="Arial" w:cs="Arial"/>
          <w:sz w:val="22"/>
          <w:szCs w:val="22"/>
          <w:lang w:val="x-none"/>
        </w:rPr>
        <w:tab/>
        <w:t>O terminie złożenia oferty decyduje czas pełnego przeprocesowania transakcji.</w:t>
      </w:r>
    </w:p>
    <w:p w14:paraId="4A3CBE41" w14:textId="25B683CF" w:rsidR="006F1548" w:rsidRPr="00794AE0" w:rsidRDefault="006F1548">
      <w:pPr>
        <w:pStyle w:val="NormalnyWeb"/>
        <w:numPr>
          <w:ilvl w:val="0"/>
          <w:numId w:val="65"/>
        </w:numPr>
        <w:tabs>
          <w:tab w:val="clear" w:pos="2340"/>
          <w:tab w:val="num" w:pos="284"/>
          <w:tab w:val="left" w:pos="426"/>
        </w:tabs>
        <w:spacing w:before="0" w:after="0"/>
        <w:ind w:left="284" w:hanging="284"/>
        <w:rPr>
          <w:rFonts w:ascii="Arial" w:hAnsi="Arial" w:cs="Arial"/>
          <w:b/>
          <w:bCs/>
          <w:sz w:val="22"/>
          <w:szCs w:val="22"/>
          <w:lang w:val="x-none"/>
        </w:rPr>
      </w:pPr>
      <w:r w:rsidRPr="00794AE0">
        <w:rPr>
          <w:rFonts w:ascii="Arial" w:hAnsi="Arial" w:cs="Arial"/>
          <w:sz w:val="22"/>
          <w:szCs w:val="22"/>
          <w:lang w:val="x-none"/>
        </w:rPr>
        <w:tab/>
        <w:t xml:space="preserve">Otwarcie ofert następ w dniu </w:t>
      </w:r>
      <w:r w:rsidR="00F50D9E" w:rsidRPr="00794AE0">
        <w:rPr>
          <w:rFonts w:ascii="Arial" w:hAnsi="Arial" w:cs="Arial"/>
          <w:b/>
          <w:bCs/>
          <w:sz w:val="22"/>
          <w:szCs w:val="22"/>
        </w:rPr>
        <w:t xml:space="preserve"> </w:t>
      </w:r>
      <w:r w:rsidR="00D31CAC">
        <w:rPr>
          <w:rFonts w:ascii="Arial" w:hAnsi="Arial" w:cs="Arial"/>
          <w:b/>
          <w:bCs/>
          <w:sz w:val="22"/>
          <w:szCs w:val="22"/>
        </w:rPr>
        <w:t>25</w:t>
      </w:r>
      <w:r w:rsidR="00F50D9E" w:rsidRPr="00794AE0">
        <w:rPr>
          <w:rFonts w:ascii="Arial" w:hAnsi="Arial" w:cs="Arial"/>
          <w:b/>
          <w:bCs/>
          <w:sz w:val="22"/>
          <w:szCs w:val="22"/>
        </w:rPr>
        <w:t xml:space="preserve"> maja</w:t>
      </w:r>
      <w:r w:rsidR="00164B4A" w:rsidRPr="00794AE0">
        <w:rPr>
          <w:rFonts w:ascii="Arial" w:hAnsi="Arial" w:cs="Arial"/>
          <w:b/>
          <w:bCs/>
          <w:sz w:val="22"/>
          <w:szCs w:val="22"/>
          <w:lang w:val="x-none"/>
        </w:rPr>
        <w:t xml:space="preserve"> 202</w:t>
      </w:r>
      <w:r w:rsidR="00F50D9E" w:rsidRPr="00794AE0">
        <w:rPr>
          <w:rFonts w:ascii="Arial" w:hAnsi="Arial" w:cs="Arial"/>
          <w:b/>
          <w:bCs/>
          <w:sz w:val="22"/>
          <w:szCs w:val="22"/>
        </w:rPr>
        <w:t>6</w:t>
      </w:r>
      <w:r w:rsidR="00164B4A" w:rsidRPr="00794AE0">
        <w:rPr>
          <w:rFonts w:ascii="Arial" w:hAnsi="Arial" w:cs="Arial"/>
          <w:b/>
          <w:bCs/>
          <w:sz w:val="22"/>
          <w:szCs w:val="22"/>
          <w:lang w:val="x-none"/>
        </w:rPr>
        <w:t xml:space="preserve"> r. do godziny </w:t>
      </w:r>
      <w:r w:rsidR="00164B4A" w:rsidRPr="00794AE0">
        <w:rPr>
          <w:rFonts w:ascii="Arial" w:hAnsi="Arial" w:cs="Arial"/>
          <w:b/>
          <w:bCs/>
          <w:sz w:val="22"/>
          <w:szCs w:val="22"/>
        </w:rPr>
        <w:t>1</w:t>
      </w:r>
      <w:r w:rsidR="00D31CAC">
        <w:rPr>
          <w:rFonts w:ascii="Arial" w:hAnsi="Arial" w:cs="Arial"/>
          <w:b/>
          <w:bCs/>
          <w:sz w:val="22"/>
          <w:szCs w:val="22"/>
        </w:rPr>
        <w:t>0</w:t>
      </w:r>
      <w:r w:rsidR="00164B4A" w:rsidRPr="00794AE0">
        <w:rPr>
          <w:rFonts w:ascii="Arial" w:hAnsi="Arial" w:cs="Arial"/>
          <w:b/>
          <w:bCs/>
          <w:sz w:val="22"/>
          <w:szCs w:val="22"/>
          <w:lang w:val="x-none"/>
        </w:rPr>
        <w:t>:</w:t>
      </w:r>
      <w:r w:rsidR="00CF0707">
        <w:rPr>
          <w:rFonts w:ascii="Arial" w:hAnsi="Arial" w:cs="Arial"/>
          <w:b/>
          <w:bCs/>
          <w:sz w:val="22"/>
          <w:szCs w:val="22"/>
          <w:lang w:val="x-none"/>
        </w:rPr>
        <w:t>30</w:t>
      </w:r>
      <w:r w:rsidR="00164B4A" w:rsidRPr="00794AE0">
        <w:rPr>
          <w:rFonts w:ascii="Arial" w:hAnsi="Arial" w:cs="Arial"/>
          <w:b/>
          <w:bCs/>
          <w:sz w:val="22"/>
          <w:szCs w:val="22"/>
          <w:lang w:val="x-none"/>
        </w:rPr>
        <w:t>.</w:t>
      </w:r>
    </w:p>
    <w:p w14:paraId="175BB0A3" w14:textId="56396F7D" w:rsidR="006F1548" w:rsidRPr="00794AE0" w:rsidRDefault="006F1548">
      <w:pPr>
        <w:pStyle w:val="NormalnyWeb"/>
        <w:numPr>
          <w:ilvl w:val="0"/>
          <w:numId w:val="65"/>
        </w:numPr>
        <w:tabs>
          <w:tab w:val="clear" w:pos="2340"/>
          <w:tab w:val="num" w:pos="426"/>
        </w:tabs>
        <w:spacing w:before="0" w:after="0"/>
        <w:ind w:left="426" w:hanging="426"/>
        <w:rPr>
          <w:rFonts w:ascii="Arial" w:hAnsi="Arial" w:cs="Arial"/>
          <w:sz w:val="22"/>
          <w:szCs w:val="22"/>
          <w:lang w:val="x-none"/>
        </w:rPr>
      </w:pPr>
      <w:r w:rsidRPr="00794AE0">
        <w:rPr>
          <w:rFonts w:ascii="Arial" w:hAnsi="Arial" w:cs="Arial"/>
          <w:sz w:val="22"/>
          <w:szCs w:val="22"/>
          <w:lang w:val="x-none"/>
        </w:rPr>
        <w:t xml:space="preserve">Najpóźniej przed otwarciem ofert, udostępnia się na stronie internetowej prowadzonego postępowania informację o kwocie, jaką zamierza się przeznaczyć na sfinansowanie zamówienia. </w:t>
      </w:r>
    </w:p>
    <w:p w14:paraId="33941BB5" w14:textId="2D169406" w:rsidR="006F1548" w:rsidRPr="00794AE0" w:rsidRDefault="006F1548">
      <w:pPr>
        <w:pStyle w:val="NormalnyWeb"/>
        <w:numPr>
          <w:ilvl w:val="0"/>
          <w:numId w:val="65"/>
        </w:numPr>
        <w:tabs>
          <w:tab w:val="clear" w:pos="2340"/>
          <w:tab w:val="num" w:pos="426"/>
        </w:tabs>
        <w:spacing w:before="0" w:after="0"/>
        <w:ind w:left="426" w:hanging="426"/>
        <w:rPr>
          <w:rFonts w:ascii="Arial" w:hAnsi="Arial" w:cs="Arial"/>
          <w:sz w:val="22"/>
          <w:szCs w:val="22"/>
          <w:lang w:val="x-none"/>
        </w:rPr>
      </w:pPr>
      <w:r w:rsidRPr="00794AE0">
        <w:rPr>
          <w:rFonts w:ascii="Arial" w:hAnsi="Arial" w:cs="Arial"/>
          <w:sz w:val="22"/>
          <w:szCs w:val="22"/>
          <w:lang w:val="x-none"/>
        </w:rPr>
        <w:t xml:space="preserve">Niezwłocznie po otwarciu ofert, udostępnia się na stronie internetowej prowadzonego postępowania informacje o: </w:t>
      </w:r>
    </w:p>
    <w:p w14:paraId="53F7B4F6" w14:textId="77777777" w:rsidR="006F1548" w:rsidRPr="00794AE0" w:rsidRDefault="006F1548" w:rsidP="00AE0061">
      <w:pPr>
        <w:pStyle w:val="NormalnyWeb"/>
        <w:tabs>
          <w:tab w:val="num" w:pos="426"/>
          <w:tab w:val="num" w:pos="567"/>
        </w:tabs>
        <w:spacing w:before="0" w:after="0"/>
        <w:ind w:left="426" w:hanging="426"/>
        <w:rPr>
          <w:rFonts w:ascii="Arial" w:hAnsi="Arial" w:cs="Arial"/>
          <w:sz w:val="22"/>
          <w:szCs w:val="22"/>
          <w:lang w:val="x-none"/>
        </w:rPr>
      </w:pPr>
      <w:r w:rsidRPr="00794AE0">
        <w:rPr>
          <w:rFonts w:ascii="Arial" w:hAnsi="Arial" w:cs="Arial"/>
          <w:sz w:val="22"/>
          <w:szCs w:val="22"/>
          <w:lang w:val="x-none"/>
        </w:rPr>
        <w:t>1)</w:t>
      </w:r>
      <w:r w:rsidRPr="00794AE0">
        <w:rPr>
          <w:rFonts w:ascii="Arial" w:hAnsi="Arial" w:cs="Arial"/>
          <w:sz w:val="22"/>
          <w:szCs w:val="22"/>
          <w:lang w:val="x-none"/>
        </w:rPr>
        <w:tab/>
        <w:t xml:space="preserve">nazwach albo imionach i nazwiskach oraz siedzibach lub miejscach prowadzonej działalności gospodarczej albo miejscach zamieszkania wykonawców, których oferty zostały otwarte; </w:t>
      </w:r>
    </w:p>
    <w:p w14:paraId="60E622C6" w14:textId="77777777" w:rsidR="006F1548" w:rsidRPr="00794AE0" w:rsidRDefault="006F1548" w:rsidP="00AE0061">
      <w:pPr>
        <w:pStyle w:val="NormalnyWeb"/>
        <w:tabs>
          <w:tab w:val="num" w:pos="426"/>
          <w:tab w:val="num" w:pos="567"/>
        </w:tabs>
        <w:spacing w:before="0" w:after="0"/>
        <w:ind w:left="426" w:hanging="426"/>
        <w:rPr>
          <w:rFonts w:ascii="Arial" w:hAnsi="Arial" w:cs="Arial"/>
          <w:sz w:val="22"/>
          <w:szCs w:val="22"/>
          <w:lang w:val="x-none"/>
        </w:rPr>
      </w:pPr>
      <w:r w:rsidRPr="00794AE0">
        <w:rPr>
          <w:rFonts w:ascii="Arial" w:hAnsi="Arial" w:cs="Arial"/>
          <w:sz w:val="22"/>
          <w:szCs w:val="22"/>
          <w:lang w:val="x-none"/>
        </w:rPr>
        <w:t>2)</w:t>
      </w:r>
      <w:r w:rsidRPr="00794AE0">
        <w:rPr>
          <w:rFonts w:ascii="Arial" w:hAnsi="Arial" w:cs="Arial"/>
          <w:sz w:val="22"/>
          <w:szCs w:val="22"/>
          <w:lang w:val="x-none"/>
        </w:rPr>
        <w:tab/>
        <w:t>cenach lub kosztach zawartych w ofertach.</w:t>
      </w:r>
    </w:p>
    <w:p w14:paraId="77D0E4DC" w14:textId="77777777" w:rsidR="006F1548" w:rsidRPr="00794AE0" w:rsidRDefault="006F1548">
      <w:pPr>
        <w:pStyle w:val="NormalnyWeb"/>
        <w:numPr>
          <w:ilvl w:val="0"/>
          <w:numId w:val="65"/>
        </w:numPr>
        <w:tabs>
          <w:tab w:val="clear" w:pos="2340"/>
          <w:tab w:val="num" w:pos="426"/>
        </w:tabs>
        <w:spacing w:before="0" w:after="0"/>
        <w:ind w:left="426" w:hanging="426"/>
        <w:rPr>
          <w:rFonts w:ascii="Arial" w:hAnsi="Arial" w:cs="Arial"/>
          <w:sz w:val="22"/>
          <w:szCs w:val="22"/>
          <w:lang w:val="x-none"/>
        </w:rPr>
      </w:pPr>
      <w:r w:rsidRPr="00794AE0">
        <w:rPr>
          <w:rFonts w:ascii="Arial" w:hAnsi="Arial" w:cs="Arial"/>
          <w:sz w:val="22"/>
          <w:szCs w:val="22"/>
        </w:rPr>
        <w:t xml:space="preserve">Zgodnie z Ustawą Pzp </w:t>
      </w:r>
      <w:r w:rsidRPr="00794AE0">
        <w:rPr>
          <w:rFonts w:ascii="Arial" w:hAnsi="Arial" w:cs="Arial"/>
          <w:b/>
          <w:sz w:val="22"/>
          <w:szCs w:val="22"/>
        </w:rPr>
        <w:t>Zamawiający nie ma obowiązku przeprowadzenia jawnej sesji otwarcia ofert</w:t>
      </w:r>
      <w:r w:rsidRPr="00794AE0">
        <w:rPr>
          <w:rFonts w:ascii="Arial" w:hAnsi="Arial" w:cs="Arial"/>
          <w:sz w:val="22"/>
          <w:szCs w:val="22"/>
        </w:rPr>
        <w:t xml:space="preserve"> z udziałem Wykonawców lub transmitowania sesji otwarcia za pośrednictwem elektronicznych narzędzi do przekazu wideo on-line.</w:t>
      </w:r>
    </w:p>
    <w:p w14:paraId="23E8D172" w14:textId="77777777" w:rsidR="00967E9E" w:rsidRPr="00794AE0" w:rsidRDefault="00967E9E" w:rsidP="00AE0061">
      <w:pPr>
        <w:pStyle w:val="NormalnyWeb"/>
        <w:spacing w:before="0" w:after="0"/>
        <w:ind w:left="403" w:hanging="403"/>
        <w:rPr>
          <w:rFonts w:ascii="Arial" w:hAnsi="Arial" w:cs="Arial"/>
          <w:b/>
          <w:bCs/>
          <w:sz w:val="22"/>
          <w:szCs w:val="22"/>
          <w:lang w:val="x-none"/>
        </w:rPr>
      </w:pPr>
    </w:p>
    <w:p w14:paraId="35B7D044" w14:textId="77777777" w:rsidR="00AD090B" w:rsidRPr="00794AE0" w:rsidRDefault="00AD090B" w:rsidP="00AE0061">
      <w:pPr>
        <w:pStyle w:val="NormalnyWeb"/>
        <w:spacing w:before="0" w:after="0"/>
        <w:ind w:left="403" w:hanging="403"/>
        <w:rPr>
          <w:rFonts w:ascii="Arial" w:hAnsi="Arial" w:cs="Arial"/>
          <w:b/>
          <w:bCs/>
          <w:sz w:val="22"/>
          <w:szCs w:val="22"/>
        </w:rPr>
      </w:pPr>
      <w:r w:rsidRPr="00794AE0">
        <w:rPr>
          <w:rFonts w:ascii="Arial" w:hAnsi="Arial" w:cs="Arial"/>
          <w:b/>
          <w:bCs/>
          <w:sz w:val="22"/>
          <w:szCs w:val="22"/>
        </w:rPr>
        <w:t>X</w:t>
      </w:r>
      <w:r w:rsidR="00923610" w:rsidRPr="00794AE0">
        <w:rPr>
          <w:rFonts w:ascii="Arial" w:hAnsi="Arial" w:cs="Arial"/>
          <w:b/>
          <w:bCs/>
          <w:sz w:val="22"/>
          <w:szCs w:val="22"/>
        </w:rPr>
        <w:t>IV</w:t>
      </w:r>
      <w:r w:rsidRPr="00794AE0">
        <w:rPr>
          <w:rFonts w:ascii="Arial" w:hAnsi="Arial" w:cs="Arial"/>
          <w:b/>
          <w:bCs/>
          <w:sz w:val="22"/>
          <w:szCs w:val="22"/>
        </w:rPr>
        <w:t xml:space="preserve">. Termin związania ofertą </w:t>
      </w:r>
    </w:p>
    <w:p w14:paraId="67BD8FFA" w14:textId="78E1E036" w:rsidR="00AD090B" w:rsidRPr="00794AE0" w:rsidRDefault="00AD090B" w:rsidP="00AE0061">
      <w:pPr>
        <w:pStyle w:val="NormalnyWeb"/>
        <w:spacing w:before="0" w:after="0"/>
        <w:rPr>
          <w:rFonts w:ascii="Arial" w:hAnsi="Arial" w:cs="Arial"/>
          <w:sz w:val="22"/>
          <w:szCs w:val="22"/>
        </w:rPr>
      </w:pPr>
      <w:r w:rsidRPr="00794AE0">
        <w:rPr>
          <w:rFonts w:ascii="Arial" w:hAnsi="Arial" w:cs="Arial"/>
          <w:sz w:val="22"/>
          <w:szCs w:val="22"/>
        </w:rPr>
        <w:t>Wykonawca będzie związany ofertą do dnia</w:t>
      </w:r>
      <w:r w:rsidR="00F53512" w:rsidRPr="00794AE0">
        <w:rPr>
          <w:rFonts w:ascii="Arial" w:hAnsi="Arial" w:cs="Arial"/>
          <w:sz w:val="22"/>
          <w:szCs w:val="22"/>
        </w:rPr>
        <w:t xml:space="preserve"> </w:t>
      </w:r>
      <w:r w:rsidR="00D31CAC">
        <w:rPr>
          <w:rFonts w:ascii="Arial" w:hAnsi="Arial" w:cs="Arial"/>
          <w:sz w:val="22"/>
          <w:szCs w:val="22"/>
        </w:rPr>
        <w:t>23</w:t>
      </w:r>
      <w:r w:rsidR="00F50D9E" w:rsidRPr="00794AE0">
        <w:rPr>
          <w:rFonts w:ascii="Arial" w:hAnsi="Arial" w:cs="Arial"/>
          <w:sz w:val="22"/>
          <w:szCs w:val="22"/>
        </w:rPr>
        <w:t xml:space="preserve"> czerwca</w:t>
      </w:r>
      <w:r w:rsidR="00E2450A" w:rsidRPr="00794AE0">
        <w:rPr>
          <w:rFonts w:ascii="Arial" w:hAnsi="Arial" w:cs="Arial"/>
          <w:sz w:val="22"/>
          <w:szCs w:val="22"/>
        </w:rPr>
        <w:t xml:space="preserve"> 2</w:t>
      </w:r>
      <w:r w:rsidR="00F53512" w:rsidRPr="00794AE0">
        <w:rPr>
          <w:rFonts w:ascii="Arial" w:hAnsi="Arial" w:cs="Arial"/>
          <w:sz w:val="22"/>
          <w:szCs w:val="22"/>
        </w:rPr>
        <w:t>02</w:t>
      </w:r>
      <w:r w:rsidR="00F50D9E" w:rsidRPr="00794AE0">
        <w:rPr>
          <w:rFonts w:ascii="Arial" w:hAnsi="Arial" w:cs="Arial"/>
          <w:sz w:val="22"/>
          <w:szCs w:val="22"/>
        </w:rPr>
        <w:t>6</w:t>
      </w:r>
      <w:r w:rsidR="00F53512" w:rsidRPr="00794AE0">
        <w:rPr>
          <w:rFonts w:ascii="Arial" w:hAnsi="Arial" w:cs="Arial"/>
          <w:sz w:val="22"/>
          <w:szCs w:val="22"/>
        </w:rPr>
        <w:t xml:space="preserve"> r. </w:t>
      </w:r>
    </w:p>
    <w:p w14:paraId="6E494A66" w14:textId="77777777" w:rsidR="004D1AF0" w:rsidRPr="00794AE0" w:rsidRDefault="004D1AF0" w:rsidP="00AE0061">
      <w:pPr>
        <w:pStyle w:val="NormalnyWeb"/>
        <w:spacing w:before="0" w:after="0"/>
        <w:ind w:left="360" w:hanging="360"/>
        <w:jc w:val="both"/>
        <w:rPr>
          <w:rFonts w:ascii="Arial" w:hAnsi="Arial" w:cs="Arial"/>
          <w:bCs/>
          <w:strike/>
          <w:sz w:val="22"/>
          <w:szCs w:val="22"/>
        </w:rPr>
      </w:pPr>
    </w:p>
    <w:p w14:paraId="0CB8306E" w14:textId="77777777" w:rsidR="00D654B2" w:rsidRPr="00794AE0" w:rsidRDefault="00D654B2" w:rsidP="00AE0061">
      <w:pPr>
        <w:pStyle w:val="NormalnyWeb"/>
        <w:spacing w:before="0" w:after="0"/>
        <w:ind w:left="403" w:hanging="403"/>
        <w:rPr>
          <w:rFonts w:ascii="Arial" w:hAnsi="Arial" w:cs="Arial"/>
          <w:b/>
          <w:bCs/>
          <w:sz w:val="22"/>
          <w:szCs w:val="22"/>
        </w:rPr>
      </w:pPr>
      <w:r w:rsidRPr="00794AE0">
        <w:rPr>
          <w:rFonts w:ascii="Arial" w:hAnsi="Arial" w:cs="Arial"/>
          <w:b/>
          <w:bCs/>
          <w:sz w:val="22"/>
          <w:szCs w:val="22"/>
        </w:rPr>
        <w:t>X</w:t>
      </w:r>
      <w:r w:rsidR="00D20BDB" w:rsidRPr="00794AE0">
        <w:rPr>
          <w:rFonts w:ascii="Arial" w:hAnsi="Arial" w:cs="Arial"/>
          <w:b/>
          <w:bCs/>
          <w:sz w:val="22"/>
          <w:szCs w:val="22"/>
        </w:rPr>
        <w:t>V</w:t>
      </w:r>
      <w:r w:rsidRPr="00794AE0">
        <w:rPr>
          <w:rFonts w:ascii="Arial" w:hAnsi="Arial" w:cs="Arial"/>
          <w:b/>
          <w:bCs/>
          <w:sz w:val="22"/>
          <w:szCs w:val="22"/>
        </w:rPr>
        <w:t xml:space="preserve">. Obliczanie ceny </w:t>
      </w:r>
    </w:p>
    <w:p w14:paraId="1126ABBA" w14:textId="4A063EAE" w:rsidR="00D654B2" w:rsidRPr="00794AE0" w:rsidRDefault="00D654B2">
      <w:pPr>
        <w:pStyle w:val="NormalnyWeb"/>
        <w:numPr>
          <w:ilvl w:val="0"/>
          <w:numId w:val="8"/>
        </w:numPr>
        <w:spacing w:before="0" w:after="0"/>
        <w:jc w:val="both"/>
        <w:rPr>
          <w:rFonts w:ascii="Arial" w:hAnsi="Arial" w:cs="Arial"/>
          <w:sz w:val="22"/>
          <w:szCs w:val="22"/>
        </w:rPr>
      </w:pPr>
      <w:r w:rsidRPr="00794AE0">
        <w:rPr>
          <w:rFonts w:ascii="Arial" w:hAnsi="Arial" w:cs="Arial"/>
          <w:sz w:val="22"/>
          <w:szCs w:val="22"/>
        </w:rPr>
        <w:t xml:space="preserve">Cenę oferty należy podać w formie </w:t>
      </w:r>
      <w:r w:rsidR="00F50D9E" w:rsidRPr="00794AE0">
        <w:rPr>
          <w:rFonts w:ascii="Arial" w:hAnsi="Arial" w:cs="Arial"/>
          <w:sz w:val="22"/>
          <w:szCs w:val="22"/>
        </w:rPr>
        <w:t>kosztorysowej</w:t>
      </w:r>
      <w:r w:rsidRPr="00794AE0">
        <w:rPr>
          <w:rFonts w:ascii="Arial" w:hAnsi="Arial" w:cs="Arial"/>
          <w:sz w:val="22"/>
          <w:szCs w:val="22"/>
        </w:rPr>
        <w:t xml:space="preserve"> i musi być wyrażona w złotych polskich z dokładnością do dwóch miejsc po przecinku. </w:t>
      </w:r>
      <w:r w:rsidR="00ED21AB" w:rsidRPr="00794AE0">
        <w:rPr>
          <w:rFonts w:ascii="Arial" w:hAnsi="Arial" w:cs="Arial"/>
          <w:sz w:val="22"/>
          <w:szCs w:val="22"/>
        </w:rPr>
        <w:t>Do oferty należy dołączyć kosztorys ofertowy, który posłuży zamawiającemu do weryfikacji zgodności oferty w SWZ.</w:t>
      </w:r>
      <w:r w:rsidR="00D31CAC">
        <w:rPr>
          <w:rFonts w:ascii="Arial" w:hAnsi="Arial" w:cs="Arial"/>
          <w:sz w:val="22"/>
          <w:szCs w:val="22"/>
        </w:rPr>
        <w:t xml:space="preserve"> </w:t>
      </w:r>
      <w:r w:rsidR="00D31CAC" w:rsidRPr="00D31CAC">
        <w:rPr>
          <w:rFonts w:ascii="Arial" w:hAnsi="Arial" w:cs="Arial"/>
          <w:b/>
          <w:bCs/>
          <w:sz w:val="22"/>
          <w:szCs w:val="22"/>
          <w:u w:val="single"/>
        </w:rPr>
        <w:t xml:space="preserve">Kosztorys ma zachowywać pozycje i wielkości wskazane w przedmiarze. </w:t>
      </w:r>
    </w:p>
    <w:p w14:paraId="1396C827" w14:textId="77777777" w:rsidR="00D654B2" w:rsidRPr="00794AE0" w:rsidRDefault="00D654B2">
      <w:pPr>
        <w:pStyle w:val="NormalnyWeb"/>
        <w:numPr>
          <w:ilvl w:val="0"/>
          <w:numId w:val="8"/>
        </w:numPr>
        <w:spacing w:before="0" w:after="0"/>
        <w:jc w:val="both"/>
        <w:rPr>
          <w:rFonts w:ascii="Arial" w:hAnsi="Arial" w:cs="Arial"/>
          <w:sz w:val="22"/>
          <w:szCs w:val="22"/>
        </w:rPr>
      </w:pPr>
      <w:r w:rsidRPr="00794AE0">
        <w:rPr>
          <w:rFonts w:ascii="Arial" w:hAnsi="Arial" w:cs="Arial"/>
          <w:sz w:val="22"/>
          <w:szCs w:val="22"/>
        </w:rPr>
        <w:t xml:space="preserve">Na </w:t>
      </w:r>
      <w:r w:rsidR="00A02F31" w:rsidRPr="00794AE0">
        <w:rPr>
          <w:rFonts w:ascii="Arial" w:hAnsi="Arial" w:cs="Arial"/>
          <w:sz w:val="22"/>
          <w:szCs w:val="22"/>
        </w:rPr>
        <w:t xml:space="preserve">formularzu </w:t>
      </w:r>
      <w:r w:rsidRPr="00794AE0">
        <w:rPr>
          <w:rFonts w:ascii="Arial" w:hAnsi="Arial" w:cs="Arial"/>
          <w:sz w:val="22"/>
          <w:szCs w:val="22"/>
        </w:rPr>
        <w:t xml:space="preserve">OFERTA stanowiącym załącznik do niniejszej </w:t>
      </w:r>
      <w:r w:rsidR="00A02F31" w:rsidRPr="00794AE0">
        <w:rPr>
          <w:rFonts w:ascii="Arial" w:hAnsi="Arial" w:cs="Arial"/>
          <w:sz w:val="22"/>
          <w:szCs w:val="22"/>
        </w:rPr>
        <w:t>SWZ</w:t>
      </w:r>
      <w:r w:rsidRPr="00794AE0">
        <w:rPr>
          <w:rFonts w:ascii="Arial" w:hAnsi="Arial" w:cs="Arial"/>
          <w:sz w:val="22"/>
          <w:szCs w:val="22"/>
        </w:rPr>
        <w:t xml:space="preserve"> należy podać cen</w:t>
      </w:r>
      <w:r w:rsidR="002B42AC" w:rsidRPr="00794AE0">
        <w:rPr>
          <w:rFonts w:ascii="Arial" w:hAnsi="Arial" w:cs="Arial"/>
          <w:sz w:val="22"/>
          <w:szCs w:val="22"/>
        </w:rPr>
        <w:t>ę</w:t>
      </w:r>
      <w:r w:rsidRPr="00794AE0">
        <w:rPr>
          <w:rFonts w:ascii="Arial" w:hAnsi="Arial" w:cs="Arial"/>
          <w:sz w:val="22"/>
          <w:szCs w:val="22"/>
        </w:rPr>
        <w:t xml:space="preserve"> </w:t>
      </w:r>
      <w:r w:rsidR="00ED21AB" w:rsidRPr="00794AE0">
        <w:rPr>
          <w:rFonts w:ascii="Arial" w:hAnsi="Arial" w:cs="Arial"/>
          <w:sz w:val="22"/>
          <w:szCs w:val="22"/>
        </w:rPr>
        <w:t xml:space="preserve">całkowitą </w:t>
      </w:r>
      <w:r w:rsidRPr="00794AE0">
        <w:rPr>
          <w:rFonts w:ascii="Arial" w:hAnsi="Arial" w:cs="Arial"/>
          <w:sz w:val="22"/>
          <w:szCs w:val="22"/>
        </w:rPr>
        <w:t>wraz z wszystkimi ewentualnymi obciążeniami w tym podatkiem VAT</w:t>
      </w:r>
      <w:r w:rsidR="00D32C2C" w:rsidRPr="00794AE0">
        <w:rPr>
          <w:rFonts w:ascii="Arial" w:hAnsi="Arial" w:cs="Arial"/>
          <w:sz w:val="22"/>
          <w:szCs w:val="22"/>
        </w:rPr>
        <w:t xml:space="preserve">, </w:t>
      </w:r>
      <w:r w:rsidRPr="00794AE0">
        <w:rPr>
          <w:rFonts w:ascii="Arial" w:hAnsi="Arial" w:cs="Arial"/>
          <w:sz w:val="22"/>
          <w:szCs w:val="22"/>
        </w:rPr>
        <w:t>z wyjątkiem podatku, którym obciążony będzie Zamawiający.</w:t>
      </w:r>
    </w:p>
    <w:p w14:paraId="1A8941E2" w14:textId="77777777" w:rsidR="00A76F41" w:rsidRPr="00794AE0" w:rsidRDefault="00A76F41">
      <w:pPr>
        <w:pStyle w:val="NormalnyWeb"/>
        <w:numPr>
          <w:ilvl w:val="0"/>
          <w:numId w:val="8"/>
        </w:numPr>
        <w:spacing w:before="0" w:after="0"/>
        <w:jc w:val="both"/>
        <w:rPr>
          <w:rFonts w:ascii="Arial" w:hAnsi="Arial" w:cs="Arial"/>
          <w:sz w:val="22"/>
          <w:szCs w:val="22"/>
        </w:rPr>
      </w:pPr>
      <w:r w:rsidRPr="00794AE0">
        <w:rPr>
          <w:rFonts w:ascii="Arial" w:hAnsi="Arial" w:cs="Arial"/>
          <w:sz w:val="22"/>
          <w:szCs w:val="22"/>
        </w:rPr>
        <w:t xml:space="preserve">Jeżeli złożono ofertę, której wybór prowadziłby do powstania </w:t>
      </w:r>
      <w:r w:rsidRPr="00794AE0">
        <w:rPr>
          <w:rStyle w:val="txt-new"/>
          <w:rFonts w:ascii="Arial" w:hAnsi="Arial" w:cs="Arial"/>
          <w:sz w:val="22"/>
          <w:szCs w:val="22"/>
        </w:rPr>
        <w:t>u Zamawiającego obowiązku podatkowego</w:t>
      </w:r>
      <w:r w:rsidRPr="00794AE0">
        <w:rPr>
          <w:rFonts w:ascii="Arial" w:hAnsi="Arial" w:cs="Arial"/>
          <w:sz w:val="22"/>
          <w:szCs w:val="22"/>
        </w:rPr>
        <w:t xml:space="preserve"> zgodnie z przepisami o podatku od towarów i usług, dla celów zastosowania kryterium ceny, Zamawiający dolicza do przedstawionej w  ofercie ceny podatek od towarów i usług, który miałby obowiązek </w:t>
      </w:r>
      <w:r w:rsidRPr="00794AE0">
        <w:rPr>
          <w:rStyle w:val="txt-new"/>
          <w:rFonts w:ascii="Arial" w:hAnsi="Arial" w:cs="Arial"/>
          <w:sz w:val="22"/>
          <w:szCs w:val="22"/>
        </w:rPr>
        <w:t>rozliczyć.</w:t>
      </w:r>
    </w:p>
    <w:p w14:paraId="1EB13A0B" w14:textId="77777777" w:rsidR="00A76F41" w:rsidRPr="00794AE0" w:rsidRDefault="00962465">
      <w:pPr>
        <w:pStyle w:val="NormalnyWeb"/>
        <w:numPr>
          <w:ilvl w:val="0"/>
          <w:numId w:val="8"/>
        </w:numPr>
        <w:spacing w:before="0" w:after="0"/>
        <w:jc w:val="both"/>
        <w:rPr>
          <w:rFonts w:ascii="Arial" w:hAnsi="Arial" w:cs="Arial"/>
          <w:sz w:val="22"/>
          <w:szCs w:val="22"/>
        </w:rPr>
      </w:pPr>
      <w:r w:rsidRPr="00794AE0">
        <w:rPr>
          <w:rFonts w:ascii="Arial" w:hAnsi="Arial" w:cs="Arial"/>
          <w:sz w:val="22"/>
          <w:szCs w:val="22"/>
        </w:rPr>
        <w:t>Wykonawca</w:t>
      </w:r>
      <w:r w:rsidR="00A76F41" w:rsidRPr="00794AE0">
        <w:rPr>
          <w:rFonts w:ascii="Arial" w:hAnsi="Arial" w:cs="Arial"/>
          <w:sz w:val="22"/>
          <w:szCs w:val="22"/>
        </w:rPr>
        <w:t xml:space="preserve"> </w:t>
      </w:r>
      <w:r w:rsidR="00FA1771" w:rsidRPr="00794AE0">
        <w:rPr>
          <w:rFonts w:ascii="Arial" w:hAnsi="Arial" w:cs="Arial"/>
          <w:sz w:val="22"/>
          <w:szCs w:val="22"/>
        </w:rPr>
        <w:t>w ofercie</w:t>
      </w:r>
      <w:r w:rsidR="00A76F41" w:rsidRPr="00794AE0">
        <w:rPr>
          <w:rFonts w:ascii="Arial" w:hAnsi="Arial" w:cs="Arial"/>
          <w:sz w:val="22"/>
          <w:szCs w:val="22"/>
        </w:rPr>
        <w:t xml:space="preserve"> ma obowiązek: </w:t>
      </w:r>
    </w:p>
    <w:p w14:paraId="100C81A7" w14:textId="77777777" w:rsidR="00A76F41" w:rsidRPr="00794AE0" w:rsidRDefault="00A76F41">
      <w:pPr>
        <w:pStyle w:val="NormalnyWeb"/>
        <w:numPr>
          <w:ilvl w:val="0"/>
          <w:numId w:val="21"/>
        </w:numPr>
        <w:spacing w:before="0" w:after="0"/>
        <w:jc w:val="both"/>
        <w:rPr>
          <w:rFonts w:ascii="Arial" w:hAnsi="Arial" w:cs="Arial"/>
          <w:sz w:val="22"/>
          <w:szCs w:val="22"/>
        </w:rPr>
      </w:pPr>
      <w:r w:rsidRPr="00794AE0">
        <w:rPr>
          <w:rFonts w:ascii="Arial" w:hAnsi="Arial" w:cs="Arial"/>
          <w:sz w:val="22"/>
          <w:szCs w:val="22"/>
        </w:rPr>
        <w:t xml:space="preserve">poinformowania </w:t>
      </w:r>
      <w:r w:rsidR="00FA1771" w:rsidRPr="00794AE0">
        <w:rPr>
          <w:rFonts w:ascii="Arial" w:hAnsi="Arial" w:cs="Arial"/>
          <w:sz w:val="22"/>
          <w:szCs w:val="22"/>
        </w:rPr>
        <w:t>Z</w:t>
      </w:r>
      <w:r w:rsidRPr="00794AE0">
        <w:rPr>
          <w:rFonts w:ascii="Arial" w:hAnsi="Arial" w:cs="Arial"/>
          <w:sz w:val="22"/>
          <w:szCs w:val="22"/>
        </w:rPr>
        <w:t xml:space="preserve">amawiającego, że wybór jego oferty będzie prowadził do powstania u Zamawiającego obowiązku podatkowego; </w:t>
      </w:r>
    </w:p>
    <w:p w14:paraId="4AD6AC59" w14:textId="77777777" w:rsidR="00A76F41" w:rsidRPr="00794AE0" w:rsidRDefault="00A76F41">
      <w:pPr>
        <w:pStyle w:val="NormalnyWeb"/>
        <w:numPr>
          <w:ilvl w:val="0"/>
          <w:numId w:val="21"/>
        </w:numPr>
        <w:spacing w:before="0" w:after="0"/>
        <w:jc w:val="both"/>
        <w:rPr>
          <w:rFonts w:ascii="Arial" w:hAnsi="Arial" w:cs="Arial"/>
          <w:sz w:val="22"/>
          <w:szCs w:val="22"/>
        </w:rPr>
      </w:pPr>
      <w:r w:rsidRPr="00794AE0">
        <w:rPr>
          <w:rFonts w:ascii="Arial" w:hAnsi="Arial" w:cs="Arial"/>
          <w:sz w:val="22"/>
          <w:szCs w:val="22"/>
        </w:rPr>
        <w:t xml:space="preserve">wskazania nazwy (rodzaju) towaru lub usługi, których dostawa lub świadczenie będą prowadziły do powstania obowiązku podatkowego; </w:t>
      </w:r>
    </w:p>
    <w:p w14:paraId="289EB384" w14:textId="77777777" w:rsidR="00A76F41" w:rsidRPr="00794AE0" w:rsidRDefault="00A76F41">
      <w:pPr>
        <w:pStyle w:val="NormalnyWeb"/>
        <w:numPr>
          <w:ilvl w:val="0"/>
          <w:numId w:val="21"/>
        </w:numPr>
        <w:spacing w:before="0" w:after="0"/>
        <w:jc w:val="both"/>
        <w:rPr>
          <w:rFonts w:ascii="Arial" w:hAnsi="Arial" w:cs="Arial"/>
          <w:sz w:val="22"/>
          <w:szCs w:val="22"/>
        </w:rPr>
      </w:pPr>
      <w:r w:rsidRPr="00794AE0">
        <w:rPr>
          <w:rFonts w:ascii="Arial" w:hAnsi="Arial" w:cs="Arial"/>
          <w:sz w:val="22"/>
          <w:szCs w:val="22"/>
        </w:rPr>
        <w:lastRenderedPageBreak/>
        <w:t xml:space="preserve">wskazania wartości towaru lub usługi objętego obowiązkiem podatkowym zamawiającego, bez kwoty podatku; </w:t>
      </w:r>
    </w:p>
    <w:p w14:paraId="6B5998FB" w14:textId="77777777" w:rsidR="00A76F41" w:rsidRPr="00794AE0" w:rsidRDefault="00A76F41">
      <w:pPr>
        <w:pStyle w:val="NormalnyWeb"/>
        <w:numPr>
          <w:ilvl w:val="0"/>
          <w:numId w:val="21"/>
        </w:numPr>
        <w:spacing w:before="0" w:after="0"/>
        <w:jc w:val="both"/>
        <w:rPr>
          <w:rFonts w:ascii="Arial" w:hAnsi="Arial" w:cs="Arial"/>
          <w:sz w:val="22"/>
          <w:szCs w:val="22"/>
        </w:rPr>
      </w:pPr>
      <w:r w:rsidRPr="00794AE0">
        <w:rPr>
          <w:rFonts w:ascii="Arial" w:hAnsi="Arial" w:cs="Arial"/>
          <w:sz w:val="22"/>
          <w:szCs w:val="22"/>
        </w:rPr>
        <w:t xml:space="preserve">wskazania stawki podatku od towarów i usług, która zgodnie z wiedzą Wykonawcy, będzie miała zastosowanie </w:t>
      </w:r>
    </w:p>
    <w:p w14:paraId="674EC0B4" w14:textId="77777777" w:rsidR="00D654B2" w:rsidRPr="00794AE0" w:rsidRDefault="00D654B2">
      <w:pPr>
        <w:pStyle w:val="NormalnyWeb"/>
        <w:numPr>
          <w:ilvl w:val="0"/>
          <w:numId w:val="8"/>
        </w:numPr>
        <w:spacing w:before="0" w:after="0"/>
        <w:jc w:val="both"/>
        <w:rPr>
          <w:rFonts w:ascii="Arial" w:hAnsi="Arial" w:cs="Arial"/>
          <w:sz w:val="22"/>
          <w:szCs w:val="22"/>
        </w:rPr>
      </w:pPr>
      <w:r w:rsidRPr="00794AE0">
        <w:rPr>
          <w:rFonts w:ascii="Arial" w:hAnsi="Arial" w:cs="Arial"/>
          <w:sz w:val="22"/>
          <w:szCs w:val="22"/>
        </w:rPr>
        <w:t xml:space="preserve">W przypadku osób fizycznych nieprowadzących działalności gospodarczej cena musi zawierać również należne zaliczki na podatek oraz składki, jakie zamawiający zobowiązany będzie odprowadzić, zgodnie z odrębnymi przepisami, łącznie ze składkami występującymi po stronie zleceniodawcy. </w:t>
      </w:r>
    </w:p>
    <w:p w14:paraId="5343AC68" w14:textId="77777777" w:rsidR="00D654B2" w:rsidRPr="00794AE0" w:rsidRDefault="00ED21AB">
      <w:pPr>
        <w:numPr>
          <w:ilvl w:val="0"/>
          <w:numId w:val="8"/>
        </w:numPr>
        <w:jc w:val="both"/>
        <w:rPr>
          <w:rFonts w:ascii="Arial" w:hAnsi="Arial" w:cs="Arial"/>
          <w:sz w:val="22"/>
          <w:szCs w:val="22"/>
        </w:rPr>
      </w:pPr>
      <w:r w:rsidRPr="00794AE0">
        <w:rPr>
          <w:rFonts w:ascii="Arial" w:hAnsi="Arial" w:cs="Arial"/>
          <w:sz w:val="22"/>
          <w:szCs w:val="22"/>
        </w:rPr>
        <w:t>Cena wskazana w ofercie</w:t>
      </w:r>
      <w:r w:rsidR="00D654B2" w:rsidRPr="00794AE0">
        <w:rPr>
          <w:rFonts w:ascii="Arial" w:hAnsi="Arial" w:cs="Arial"/>
          <w:sz w:val="22"/>
          <w:szCs w:val="22"/>
        </w:rPr>
        <w:t xml:space="preserve"> </w:t>
      </w:r>
      <w:r w:rsidRPr="00794AE0">
        <w:rPr>
          <w:rFonts w:ascii="Arial" w:hAnsi="Arial" w:cs="Arial"/>
          <w:sz w:val="22"/>
          <w:szCs w:val="22"/>
        </w:rPr>
        <w:t>przez wykonawcę zostaje ustalona</w:t>
      </w:r>
      <w:r w:rsidR="00D654B2" w:rsidRPr="00794AE0">
        <w:rPr>
          <w:rFonts w:ascii="Arial" w:hAnsi="Arial" w:cs="Arial"/>
          <w:sz w:val="22"/>
          <w:szCs w:val="22"/>
        </w:rPr>
        <w:t xml:space="preserve"> na </w:t>
      </w:r>
      <w:r w:rsidRPr="00794AE0">
        <w:rPr>
          <w:rFonts w:ascii="Arial" w:hAnsi="Arial" w:cs="Arial"/>
          <w:sz w:val="22"/>
          <w:szCs w:val="22"/>
        </w:rPr>
        <w:t>okres ważności umowy i nie będzie podlegała</w:t>
      </w:r>
      <w:r w:rsidR="00D654B2" w:rsidRPr="00794AE0">
        <w:rPr>
          <w:rFonts w:ascii="Arial" w:hAnsi="Arial" w:cs="Arial"/>
          <w:sz w:val="22"/>
          <w:szCs w:val="22"/>
        </w:rPr>
        <w:t xml:space="preserve"> zmianom.</w:t>
      </w:r>
    </w:p>
    <w:p w14:paraId="6639E4A6" w14:textId="77777777" w:rsidR="00D654B2" w:rsidRPr="00794AE0" w:rsidRDefault="00D654B2">
      <w:pPr>
        <w:numPr>
          <w:ilvl w:val="0"/>
          <w:numId w:val="8"/>
        </w:numPr>
        <w:jc w:val="both"/>
        <w:rPr>
          <w:rFonts w:ascii="Arial" w:hAnsi="Arial" w:cs="Arial"/>
          <w:sz w:val="22"/>
          <w:szCs w:val="22"/>
        </w:rPr>
      </w:pPr>
      <w:r w:rsidRPr="00794AE0">
        <w:rPr>
          <w:rFonts w:ascii="Arial" w:hAnsi="Arial" w:cs="Arial"/>
          <w:sz w:val="22"/>
          <w:szCs w:val="22"/>
        </w:rPr>
        <w:t>Cenę oferty należy policzyć przy zachowaniu następujących założeń:</w:t>
      </w:r>
    </w:p>
    <w:p w14:paraId="5605B076" w14:textId="77777777" w:rsidR="00ED21AB" w:rsidRPr="00794AE0" w:rsidRDefault="00D654B2">
      <w:pPr>
        <w:numPr>
          <w:ilvl w:val="0"/>
          <w:numId w:val="26"/>
        </w:numPr>
        <w:jc w:val="both"/>
        <w:rPr>
          <w:rFonts w:ascii="Arial" w:hAnsi="Arial" w:cs="Arial"/>
          <w:sz w:val="22"/>
          <w:szCs w:val="22"/>
        </w:rPr>
      </w:pPr>
      <w:r w:rsidRPr="00794AE0">
        <w:rPr>
          <w:rFonts w:ascii="Arial" w:hAnsi="Arial" w:cs="Arial"/>
          <w:sz w:val="22"/>
          <w:szCs w:val="22"/>
        </w:rPr>
        <w:t>Cena ta musi zawierać wszystkie koszty związane z reali</w:t>
      </w:r>
      <w:r w:rsidR="00ED21AB" w:rsidRPr="00794AE0">
        <w:rPr>
          <w:rFonts w:ascii="Arial" w:hAnsi="Arial" w:cs="Arial"/>
          <w:sz w:val="22"/>
          <w:szCs w:val="22"/>
        </w:rPr>
        <w:t>zacją robót.</w:t>
      </w:r>
    </w:p>
    <w:p w14:paraId="334F77E2" w14:textId="77777777" w:rsidR="00D654B2" w:rsidRPr="00794AE0" w:rsidRDefault="00D654B2">
      <w:pPr>
        <w:numPr>
          <w:ilvl w:val="0"/>
          <w:numId w:val="26"/>
        </w:numPr>
        <w:jc w:val="both"/>
        <w:rPr>
          <w:rFonts w:ascii="Arial" w:hAnsi="Arial" w:cs="Arial"/>
          <w:sz w:val="22"/>
          <w:szCs w:val="22"/>
        </w:rPr>
      </w:pPr>
      <w:r w:rsidRPr="00794AE0">
        <w:rPr>
          <w:rFonts w:ascii="Arial" w:hAnsi="Arial" w:cs="Arial"/>
          <w:sz w:val="22"/>
          <w:szCs w:val="22"/>
        </w:rPr>
        <w:t>Cenę należy podać w wartości brutto w ujęciu liczbowym i słownie.</w:t>
      </w:r>
    </w:p>
    <w:p w14:paraId="0AB6EADA" w14:textId="77777777" w:rsidR="00D654B2" w:rsidRPr="00794AE0" w:rsidRDefault="00ED21AB" w:rsidP="00AE0061">
      <w:pPr>
        <w:ind w:left="680" w:hanging="340"/>
        <w:jc w:val="both"/>
        <w:rPr>
          <w:rFonts w:ascii="Arial" w:hAnsi="Arial" w:cs="Arial"/>
          <w:sz w:val="22"/>
          <w:szCs w:val="22"/>
        </w:rPr>
      </w:pPr>
      <w:r w:rsidRPr="00794AE0">
        <w:rPr>
          <w:rFonts w:ascii="Arial" w:hAnsi="Arial" w:cs="Arial"/>
          <w:sz w:val="22"/>
          <w:szCs w:val="22"/>
        </w:rPr>
        <w:t>3</w:t>
      </w:r>
      <w:r w:rsidR="00D654B2" w:rsidRPr="00794AE0">
        <w:rPr>
          <w:rFonts w:ascii="Arial" w:hAnsi="Arial" w:cs="Arial"/>
          <w:sz w:val="22"/>
          <w:szCs w:val="22"/>
        </w:rPr>
        <w:t>)</w:t>
      </w:r>
      <w:r w:rsidR="00D654B2" w:rsidRPr="00794AE0">
        <w:rPr>
          <w:rFonts w:ascii="Arial" w:hAnsi="Arial" w:cs="Arial"/>
          <w:sz w:val="22"/>
          <w:szCs w:val="22"/>
        </w:rPr>
        <w:tab/>
        <w:t>W przypadku uszczegółowień i/lub zmian do pozycji wprowadzonych przez zamawiającego w wyniku zapytań wykonawców należy wszelkie wprowadzone modyfikacje uwzględnić w cenie.</w:t>
      </w:r>
    </w:p>
    <w:p w14:paraId="265C6731" w14:textId="77777777" w:rsidR="00D654B2" w:rsidRPr="00794AE0" w:rsidRDefault="00D654B2" w:rsidP="00AE0061">
      <w:pPr>
        <w:ind w:left="284" w:hanging="284"/>
        <w:jc w:val="both"/>
        <w:rPr>
          <w:rFonts w:ascii="Arial" w:hAnsi="Arial" w:cs="Arial"/>
          <w:sz w:val="22"/>
          <w:szCs w:val="22"/>
        </w:rPr>
      </w:pPr>
      <w:r w:rsidRPr="00794AE0">
        <w:rPr>
          <w:rFonts w:ascii="Arial" w:hAnsi="Arial" w:cs="Arial"/>
          <w:sz w:val="22"/>
          <w:szCs w:val="22"/>
        </w:rPr>
        <w:t xml:space="preserve">8. </w:t>
      </w:r>
      <w:r w:rsidR="00DB4EBF" w:rsidRPr="00794AE0">
        <w:rPr>
          <w:rFonts w:ascii="Arial" w:hAnsi="Arial" w:cs="Arial"/>
          <w:sz w:val="22"/>
          <w:szCs w:val="22"/>
        </w:rPr>
        <w:t>Zamawiający zgodnie z art. 223 ust. 2 Pzp poprawi w ofercie oczywiste omyłki pisarskie, oczywiste omyłki rachunkowe, z uwzględnieniem konsekwencji rachunkowych dokonanych poprawek oraz inne omyłki polegające na niezgodności oferty z dokumentami zamówienia, niepowodujące istotnych zmian w treści oferty, niezwłocznie zawiadamiając o tym wykonawcę, którego oferta została poprawiona.</w:t>
      </w:r>
    </w:p>
    <w:p w14:paraId="41EF8CE8" w14:textId="77777777" w:rsidR="00DB4EBF" w:rsidRPr="00794AE0" w:rsidRDefault="00967E9E" w:rsidP="00AE0061">
      <w:pPr>
        <w:pStyle w:val="NormalnyWeb"/>
        <w:spacing w:before="0" w:after="0"/>
        <w:ind w:left="284" w:hanging="284"/>
        <w:jc w:val="both"/>
        <w:rPr>
          <w:rFonts w:ascii="Arial" w:hAnsi="Arial" w:cs="Arial"/>
          <w:sz w:val="22"/>
          <w:szCs w:val="22"/>
        </w:rPr>
      </w:pPr>
      <w:r w:rsidRPr="00794AE0">
        <w:rPr>
          <w:rFonts w:ascii="Arial" w:hAnsi="Arial" w:cs="Arial"/>
          <w:sz w:val="22"/>
          <w:szCs w:val="22"/>
        </w:rPr>
        <w:t>9</w:t>
      </w:r>
      <w:r w:rsidR="00D654B2" w:rsidRPr="00794AE0">
        <w:rPr>
          <w:rFonts w:ascii="Arial" w:hAnsi="Arial" w:cs="Arial"/>
          <w:sz w:val="22"/>
          <w:szCs w:val="22"/>
        </w:rPr>
        <w:t xml:space="preserve">. </w:t>
      </w:r>
      <w:r w:rsidR="00DB4EBF" w:rsidRPr="00794AE0">
        <w:rPr>
          <w:rFonts w:ascii="Arial" w:hAnsi="Arial" w:cs="Arial"/>
          <w:sz w:val="22"/>
          <w:szCs w:val="22"/>
        </w:rPr>
        <w:t>Zamawiający odrzuci ofertę, jeżeli:</w:t>
      </w:r>
    </w:p>
    <w:p w14:paraId="1DFD6C69" w14:textId="77777777" w:rsidR="00DB4EBF" w:rsidRPr="00794AE0" w:rsidRDefault="00DB4EBF" w:rsidP="00AE0061">
      <w:pPr>
        <w:ind w:left="680" w:hanging="340"/>
        <w:jc w:val="both"/>
        <w:rPr>
          <w:rFonts w:ascii="Arial" w:hAnsi="Arial" w:cs="Arial"/>
          <w:sz w:val="22"/>
          <w:szCs w:val="22"/>
        </w:rPr>
      </w:pPr>
      <w:r w:rsidRPr="00794AE0">
        <w:rPr>
          <w:rFonts w:ascii="Arial" w:hAnsi="Arial" w:cs="Arial"/>
          <w:sz w:val="22"/>
          <w:szCs w:val="22"/>
        </w:rPr>
        <w:t>1)</w:t>
      </w:r>
      <w:r w:rsidRPr="00794AE0">
        <w:rPr>
          <w:rFonts w:ascii="Arial" w:hAnsi="Arial" w:cs="Arial"/>
          <w:sz w:val="22"/>
          <w:szCs w:val="22"/>
        </w:rPr>
        <w:tab/>
        <w:t xml:space="preserve">zawiera błędy w obliczeniu ceny </w:t>
      </w:r>
    </w:p>
    <w:p w14:paraId="1E34C09A" w14:textId="77777777" w:rsidR="00942A8C" w:rsidRPr="00794AE0" w:rsidRDefault="00DB4EBF" w:rsidP="00AE0061">
      <w:pPr>
        <w:ind w:left="680" w:hanging="340"/>
        <w:jc w:val="both"/>
        <w:rPr>
          <w:rFonts w:ascii="Arial" w:hAnsi="Arial" w:cs="Arial"/>
          <w:sz w:val="22"/>
          <w:szCs w:val="22"/>
        </w:rPr>
      </w:pPr>
      <w:r w:rsidRPr="00794AE0">
        <w:rPr>
          <w:rFonts w:ascii="Arial" w:hAnsi="Arial" w:cs="Arial"/>
          <w:sz w:val="22"/>
          <w:szCs w:val="22"/>
        </w:rPr>
        <w:t>2)</w:t>
      </w:r>
      <w:r w:rsidRPr="00794AE0">
        <w:rPr>
          <w:rFonts w:ascii="Arial" w:hAnsi="Arial" w:cs="Arial"/>
          <w:sz w:val="22"/>
          <w:szCs w:val="22"/>
        </w:rPr>
        <w:tab/>
        <w:t>wykonawca w wyznaczonym terminie zakwestionował</w:t>
      </w:r>
      <w:r w:rsidR="00B33785" w:rsidRPr="00794AE0">
        <w:rPr>
          <w:rFonts w:ascii="Arial" w:hAnsi="Arial" w:cs="Arial"/>
          <w:sz w:val="22"/>
          <w:szCs w:val="22"/>
        </w:rPr>
        <w:t xml:space="preserve"> </w:t>
      </w:r>
      <w:r w:rsidRPr="00794AE0">
        <w:rPr>
          <w:rFonts w:ascii="Arial" w:hAnsi="Arial" w:cs="Arial"/>
          <w:sz w:val="22"/>
          <w:szCs w:val="22"/>
        </w:rPr>
        <w:t> poprawienie omyłki polegającej na niezgodności oferty z dokumentami zamówienia, niepowodującej istotnych zmian w treści oferty.</w:t>
      </w:r>
    </w:p>
    <w:p w14:paraId="68CDA038" w14:textId="77777777" w:rsidR="00942A8C" w:rsidRPr="00794AE0" w:rsidRDefault="00942A8C" w:rsidP="00AE0061">
      <w:pPr>
        <w:jc w:val="both"/>
        <w:rPr>
          <w:rFonts w:ascii="Arial" w:hAnsi="Arial" w:cs="Arial"/>
          <w:sz w:val="22"/>
          <w:szCs w:val="22"/>
        </w:rPr>
      </w:pPr>
    </w:p>
    <w:p w14:paraId="3388811A" w14:textId="77777777" w:rsidR="00677BB3" w:rsidRPr="00794AE0" w:rsidRDefault="00187E75" w:rsidP="00AE0061">
      <w:pPr>
        <w:pStyle w:val="NormalnyWeb"/>
        <w:spacing w:before="0" w:after="0"/>
        <w:ind w:left="403" w:hanging="403"/>
        <w:rPr>
          <w:rFonts w:ascii="Arial" w:hAnsi="Arial" w:cs="Arial"/>
          <w:sz w:val="22"/>
          <w:szCs w:val="22"/>
          <w:u w:val="single"/>
        </w:rPr>
      </w:pPr>
      <w:r w:rsidRPr="00794AE0">
        <w:rPr>
          <w:rFonts w:ascii="Arial" w:hAnsi="Arial" w:cs="Arial"/>
          <w:b/>
          <w:bCs/>
          <w:sz w:val="22"/>
          <w:szCs w:val="22"/>
        </w:rPr>
        <w:t>X</w:t>
      </w:r>
      <w:r w:rsidR="00D20BDB" w:rsidRPr="00794AE0">
        <w:rPr>
          <w:rFonts w:ascii="Arial" w:hAnsi="Arial" w:cs="Arial"/>
          <w:b/>
          <w:bCs/>
          <w:sz w:val="22"/>
          <w:szCs w:val="22"/>
        </w:rPr>
        <w:t>V</w:t>
      </w:r>
      <w:r w:rsidR="00923610" w:rsidRPr="00794AE0">
        <w:rPr>
          <w:rFonts w:ascii="Arial" w:hAnsi="Arial" w:cs="Arial"/>
          <w:b/>
          <w:bCs/>
          <w:sz w:val="22"/>
          <w:szCs w:val="22"/>
        </w:rPr>
        <w:t>I.</w:t>
      </w:r>
      <w:r w:rsidR="00677BB3" w:rsidRPr="00794AE0">
        <w:rPr>
          <w:rFonts w:ascii="Arial" w:hAnsi="Arial" w:cs="Arial"/>
          <w:b/>
          <w:bCs/>
          <w:sz w:val="22"/>
          <w:szCs w:val="22"/>
        </w:rPr>
        <w:t xml:space="preserve"> Kryteria oceny ofert </w:t>
      </w:r>
      <w:r w:rsidR="00677BB3" w:rsidRPr="00794AE0">
        <w:rPr>
          <w:rFonts w:ascii="Arial" w:hAnsi="Arial" w:cs="Arial"/>
          <w:b/>
          <w:sz w:val="22"/>
          <w:szCs w:val="22"/>
        </w:rPr>
        <w:t>oraz znaczenie tych kryteriów i sposobu oceny ofert</w:t>
      </w:r>
      <w:r w:rsidR="00677BB3" w:rsidRPr="00794AE0">
        <w:rPr>
          <w:rFonts w:ascii="Arial" w:hAnsi="Arial" w:cs="Arial"/>
          <w:sz w:val="22"/>
          <w:szCs w:val="22"/>
        </w:rPr>
        <w:t xml:space="preserve"> </w:t>
      </w:r>
    </w:p>
    <w:p w14:paraId="16CD867C" w14:textId="77777777" w:rsidR="00677BB3" w:rsidRPr="00794AE0" w:rsidRDefault="00677BB3" w:rsidP="00AE0061">
      <w:pPr>
        <w:pStyle w:val="NormalnyWeb"/>
        <w:spacing w:before="0" w:after="0"/>
        <w:ind w:left="403"/>
        <w:rPr>
          <w:rFonts w:ascii="Arial" w:hAnsi="Arial" w:cs="Arial"/>
          <w:sz w:val="22"/>
          <w:szCs w:val="22"/>
        </w:rPr>
      </w:pPr>
      <w:r w:rsidRPr="00794AE0">
        <w:rPr>
          <w:rFonts w:ascii="Arial" w:hAnsi="Arial" w:cs="Arial"/>
          <w:sz w:val="22"/>
          <w:szCs w:val="22"/>
        </w:rPr>
        <w:t xml:space="preserve">O wyborze najkorzystniejszej oferty </w:t>
      </w:r>
      <w:r w:rsidR="002D1615" w:rsidRPr="00794AE0">
        <w:rPr>
          <w:rFonts w:ascii="Arial" w:hAnsi="Arial" w:cs="Arial"/>
          <w:sz w:val="22"/>
          <w:szCs w:val="22"/>
        </w:rPr>
        <w:t xml:space="preserve">dla części 1 i części 2 </w:t>
      </w:r>
      <w:r w:rsidRPr="00794AE0">
        <w:rPr>
          <w:rFonts w:ascii="Arial" w:hAnsi="Arial" w:cs="Arial"/>
          <w:sz w:val="22"/>
          <w:szCs w:val="22"/>
        </w:rPr>
        <w:t>decydować będą kryteria:</w:t>
      </w:r>
    </w:p>
    <w:p w14:paraId="65ACF3D3" w14:textId="77777777" w:rsidR="00677BB3" w:rsidRPr="00794AE0" w:rsidRDefault="00677BB3" w:rsidP="00AE0061">
      <w:pPr>
        <w:pStyle w:val="NormalnyWeb"/>
        <w:spacing w:before="0" w:after="0"/>
        <w:ind w:left="403"/>
        <w:rPr>
          <w:rFonts w:ascii="Arial" w:hAnsi="Arial" w:cs="Arial"/>
          <w:sz w:val="22"/>
          <w:szCs w:val="22"/>
        </w:rPr>
      </w:pPr>
      <w:r w:rsidRPr="00794AE0">
        <w:rPr>
          <w:rFonts w:ascii="Arial" w:hAnsi="Arial" w:cs="Arial"/>
          <w:sz w:val="22"/>
          <w:szCs w:val="22"/>
        </w:rPr>
        <w:t xml:space="preserve">1) cena ofertowa (brutto) - </w:t>
      </w:r>
      <w:r w:rsidR="00486CAA" w:rsidRPr="00794AE0">
        <w:rPr>
          <w:rFonts w:ascii="Arial" w:hAnsi="Arial" w:cs="Arial"/>
          <w:sz w:val="22"/>
          <w:szCs w:val="22"/>
        </w:rPr>
        <w:t>60</w:t>
      </w:r>
      <w:r w:rsidRPr="00794AE0">
        <w:rPr>
          <w:rFonts w:ascii="Arial" w:hAnsi="Arial" w:cs="Arial"/>
          <w:sz w:val="22"/>
          <w:szCs w:val="22"/>
        </w:rPr>
        <w:t xml:space="preserve">% </w:t>
      </w:r>
    </w:p>
    <w:p w14:paraId="3712C902" w14:textId="77777777" w:rsidR="00677BB3" w:rsidRPr="00794AE0" w:rsidRDefault="00677BB3" w:rsidP="00AE0061">
      <w:pPr>
        <w:pStyle w:val="NormalnyWeb"/>
        <w:spacing w:before="0" w:after="0"/>
        <w:ind w:left="806" w:hanging="403"/>
        <w:rPr>
          <w:rFonts w:ascii="Arial" w:hAnsi="Arial" w:cs="Arial"/>
          <w:sz w:val="22"/>
          <w:szCs w:val="22"/>
        </w:rPr>
      </w:pPr>
      <w:r w:rsidRPr="00794AE0">
        <w:rPr>
          <w:rFonts w:ascii="Arial" w:hAnsi="Arial" w:cs="Arial"/>
          <w:sz w:val="22"/>
          <w:szCs w:val="22"/>
        </w:rPr>
        <w:t xml:space="preserve">2) </w:t>
      </w:r>
      <w:r w:rsidR="00486CAA" w:rsidRPr="00794AE0">
        <w:rPr>
          <w:rFonts w:ascii="Arial" w:hAnsi="Arial" w:cs="Arial"/>
          <w:sz w:val="22"/>
          <w:szCs w:val="22"/>
        </w:rPr>
        <w:t>okres rękojmi</w:t>
      </w:r>
      <w:r w:rsidR="00D32C2C" w:rsidRPr="00794AE0">
        <w:rPr>
          <w:rFonts w:ascii="Arial" w:hAnsi="Arial" w:cs="Arial"/>
          <w:sz w:val="22"/>
          <w:szCs w:val="22"/>
        </w:rPr>
        <w:t xml:space="preserve"> i gwarancji</w:t>
      </w:r>
      <w:r w:rsidR="00486CAA" w:rsidRPr="00794AE0">
        <w:rPr>
          <w:rFonts w:ascii="Arial" w:hAnsi="Arial" w:cs="Arial"/>
          <w:sz w:val="22"/>
          <w:szCs w:val="22"/>
        </w:rPr>
        <w:t xml:space="preserve"> </w:t>
      </w:r>
      <w:r w:rsidRPr="00794AE0">
        <w:rPr>
          <w:rFonts w:ascii="Arial" w:hAnsi="Arial" w:cs="Arial"/>
          <w:sz w:val="22"/>
          <w:szCs w:val="22"/>
        </w:rPr>
        <w:t xml:space="preserve"> – </w:t>
      </w:r>
      <w:r w:rsidR="00486CAA" w:rsidRPr="00794AE0">
        <w:rPr>
          <w:rFonts w:ascii="Arial" w:hAnsi="Arial" w:cs="Arial"/>
          <w:sz w:val="22"/>
          <w:szCs w:val="22"/>
        </w:rPr>
        <w:t>40</w:t>
      </w:r>
      <w:r w:rsidRPr="00794AE0">
        <w:rPr>
          <w:rFonts w:ascii="Arial" w:hAnsi="Arial" w:cs="Arial"/>
          <w:sz w:val="22"/>
          <w:szCs w:val="22"/>
        </w:rPr>
        <w:t>%.</w:t>
      </w:r>
    </w:p>
    <w:p w14:paraId="66B62605" w14:textId="77777777" w:rsidR="00677BB3" w:rsidRPr="00794AE0" w:rsidRDefault="00677BB3" w:rsidP="00AE0061">
      <w:pPr>
        <w:pStyle w:val="NormalnyWeb"/>
        <w:spacing w:before="0" w:after="0"/>
        <w:ind w:left="806" w:hanging="403"/>
        <w:rPr>
          <w:rFonts w:ascii="Arial" w:hAnsi="Arial" w:cs="Arial"/>
          <w:sz w:val="22"/>
          <w:szCs w:val="22"/>
        </w:rPr>
      </w:pPr>
    </w:p>
    <w:p w14:paraId="74DD74EA" w14:textId="77777777" w:rsidR="00677BB3" w:rsidRPr="00794AE0" w:rsidRDefault="00677BB3" w:rsidP="00AE0061">
      <w:pPr>
        <w:pStyle w:val="NormalnyWeb"/>
        <w:spacing w:before="0" w:after="0"/>
        <w:ind w:left="806" w:hanging="403"/>
        <w:rPr>
          <w:rFonts w:ascii="Arial" w:hAnsi="Arial" w:cs="Arial"/>
          <w:sz w:val="22"/>
          <w:szCs w:val="22"/>
        </w:rPr>
      </w:pPr>
      <w:r w:rsidRPr="00794AE0">
        <w:rPr>
          <w:rFonts w:ascii="Arial" w:hAnsi="Arial" w:cs="Arial"/>
          <w:sz w:val="22"/>
          <w:szCs w:val="22"/>
        </w:rPr>
        <w:t>Punkty będą przyznawane według poniższej zasady:</w:t>
      </w:r>
    </w:p>
    <w:p w14:paraId="6EDB32CF" w14:textId="77777777" w:rsidR="00677BB3" w:rsidRPr="00794AE0" w:rsidRDefault="00677BB3">
      <w:pPr>
        <w:pStyle w:val="NormalnyWeb"/>
        <w:numPr>
          <w:ilvl w:val="1"/>
          <w:numId w:val="6"/>
        </w:numPr>
        <w:tabs>
          <w:tab w:val="clear" w:pos="1440"/>
          <w:tab w:val="num" w:pos="851"/>
        </w:tabs>
        <w:spacing w:before="0" w:after="0"/>
        <w:ind w:hanging="1014"/>
        <w:rPr>
          <w:rFonts w:ascii="Arial" w:hAnsi="Arial" w:cs="Arial"/>
          <w:sz w:val="22"/>
          <w:szCs w:val="22"/>
        </w:rPr>
      </w:pPr>
      <w:r w:rsidRPr="00794AE0">
        <w:rPr>
          <w:rFonts w:ascii="Arial" w:hAnsi="Arial" w:cs="Arial"/>
          <w:sz w:val="22"/>
          <w:szCs w:val="22"/>
        </w:rPr>
        <w:t>Kryterium ceny oceniane będzie według wzoru:</w:t>
      </w:r>
    </w:p>
    <w:p w14:paraId="6A392E80" w14:textId="77777777" w:rsidR="00C24C02" w:rsidRPr="00794AE0" w:rsidRDefault="00C24C02" w:rsidP="00AE0061">
      <w:pPr>
        <w:pStyle w:val="NormalnyWeb"/>
        <w:spacing w:before="0" w:after="0"/>
        <w:ind w:left="1440"/>
        <w:rPr>
          <w:rFonts w:ascii="Arial" w:hAnsi="Arial" w:cs="Arial"/>
          <w:sz w:val="22"/>
          <w:szCs w:val="22"/>
        </w:rPr>
      </w:pPr>
    </w:p>
    <w:p w14:paraId="2EB9D5B8" w14:textId="77777777" w:rsidR="00C24C02" w:rsidRPr="00794AE0" w:rsidRDefault="00C24C02" w:rsidP="00AE0061">
      <w:pPr>
        <w:pStyle w:val="NormalnyWeb"/>
        <w:spacing w:before="0" w:after="0"/>
        <w:ind w:left="806" w:hanging="97"/>
        <w:rPr>
          <w:rFonts w:ascii="Arial" w:hAnsi="Arial" w:cs="Arial"/>
          <w:sz w:val="22"/>
          <w:szCs w:val="22"/>
        </w:rPr>
      </w:pPr>
      <w:r w:rsidRPr="00794AE0">
        <w:rPr>
          <w:rFonts w:ascii="Arial" w:hAnsi="Arial" w:cs="Arial"/>
          <w:sz w:val="22"/>
          <w:szCs w:val="22"/>
        </w:rPr>
        <w:t xml:space="preserve">                 Cn.</w:t>
      </w:r>
      <w:r w:rsidRPr="00794AE0">
        <w:rPr>
          <w:rFonts w:ascii="Arial" w:hAnsi="Arial" w:cs="Arial"/>
          <w:sz w:val="22"/>
          <w:szCs w:val="22"/>
        </w:rPr>
        <w:br/>
        <w:t xml:space="preserve">P1 = -------------- x 100 x </w:t>
      </w:r>
      <w:r w:rsidR="000E2573" w:rsidRPr="00794AE0">
        <w:rPr>
          <w:rFonts w:ascii="Arial" w:hAnsi="Arial" w:cs="Arial"/>
          <w:sz w:val="22"/>
          <w:szCs w:val="22"/>
        </w:rPr>
        <w:t>6</w:t>
      </w:r>
      <w:r w:rsidR="00486CAA" w:rsidRPr="00794AE0">
        <w:rPr>
          <w:rFonts w:ascii="Arial" w:hAnsi="Arial" w:cs="Arial"/>
          <w:sz w:val="22"/>
          <w:szCs w:val="22"/>
        </w:rPr>
        <w:t>0</w:t>
      </w:r>
      <w:r w:rsidRPr="00794AE0">
        <w:rPr>
          <w:rFonts w:ascii="Arial" w:hAnsi="Arial" w:cs="Arial"/>
          <w:sz w:val="22"/>
          <w:szCs w:val="22"/>
        </w:rPr>
        <w:t>%</w:t>
      </w:r>
      <w:r w:rsidRPr="00794AE0">
        <w:rPr>
          <w:rFonts w:ascii="Arial" w:hAnsi="Arial" w:cs="Arial"/>
          <w:sz w:val="22"/>
          <w:szCs w:val="22"/>
        </w:rPr>
        <w:br/>
        <w:t xml:space="preserve">                Cb</w:t>
      </w:r>
    </w:p>
    <w:p w14:paraId="2A48B8EE" w14:textId="77777777" w:rsidR="00677BB3" w:rsidRPr="00794AE0" w:rsidRDefault="00677BB3" w:rsidP="00AE0061">
      <w:pPr>
        <w:pStyle w:val="NormalnyWeb"/>
        <w:spacing w:before="0" w:after="0"/>
        <w:ind w:left="1440"/>
        <w:rPr>
          <w:rFonts w:ascii="Arial" w:hAnsi="Arial" w:cs="Arial"/>
          <w:sz w:val="22"/>
          <w:szCs w:val="22"/>
        </w:rPr>
      </w:pPr>
    </w:p>
    <w:p w14:paraId="42EB4812" w14:textId="77777777" w:rsidR="00677BB3" w:rsidRPr="00794AE0" w:rsidRDefault="00677BB3" w:rsidP="00AE0061">
      <w:pPr>
        <w:pStyle w:val="NormalnyWeb"/>
        <w:spacing w:before="0" w:after="0"/>
        <w:ind w:left="806" w:hanging="403"/>
        <w:rPr>
          <w:rFonts w:ascii="Arial" w:hAnsi="Arial" w:cs="Arial"/>
          <w:sz w:val="22"/>
          <w:szCs w:val="22"/>
        </w:rPr>
      </w:pPr>
      <w:r w:rsidRPr="00794AE0">
        <w:rPr>
          <w:rFonts w:ascii="Arial" w:hAnsi="Arial" w:cs="Arial"/>
          <w:sz w:val="22"/>
          <w:szCs w:val="22"/>
        </w:rPr>
        <w:t>gdzie:</w:t>
      </w:r>
    </w:p>
    <w:p w14:paraId="5738AA90" w14:textId="77777777" w:rsidR="00677BB3" w:rsidRPr="00794AE0" w:rsidRDefault="00677BB3" w:rsidP="00AE0061">
      <w:pPr>
        <w:pStyle w:val="NormalnyWeb"/>
        <w:spacing w:before="0" w:after="0"/>
        <w:ind w:left="403"/>
        <w:jc w:val="both"/>
        <w:rPr>
          <w:rFonts w:ascii="Arial" w:hAnsi="Arial" w:cs="Arial"/>
          <w:sz w:val="22"/>
          <w:szCs w:val="22"/>
        </w:rPr>
      </w:pPr>
      <w:r w:rsidRPr="00794AE0">
        <w:rPr>
          <w:rFonts w:ascii="Arial" w:hAnsi="Arial" w:cs="Arial"/>
          <w:sz w:val="22"/>
          <w:szCs w:val="22"/>
        </w:rPr>
        <w:t>P1- ilość punktów w kryterium cena</w:t>
      </w:r>
    </w:p>
    <w:p w14:paraId="33F42FDA" w14:textId="77777777" w:rsidR="00677BB3" w:rsidRPr="00794AE0" w:rsidRDefault="00677BB3" w:rsidP="00AE0061">
      <w:pPr>
        <w:pStyle w:val="NormalnyWeb"/>
        <w:spacing w:before="0" w:after="0"/>
        <w:ind w:left="806" w:hanging="403"/>
        <w:rPr>
          <w:rFonts w:ascii="Arial" w:hAnsi="Arial" w:cs="Arial"/>
          <w:sz w:val="22"/>
          <w:szCs w:val="22"/>
        </w:rPr>
      </w:pPr>
      <w:r w:rsidRPr="00794AE0">
        <w:rPr>
          <w:rFonts w:ascii="Arial" w:hAnsi="Arial" w:cs="Arial"/>
          <w:sz w:val="22"/>
          <w:szCs w:val="22"/>
        </w:rPr>
        <w:t>Cn</w:t>
      </w:r>
      <w:r w:rsidRPr="00794AE0">
        <w:rPr>
          <w:rFonts w:ascii="Arial" w:hAnsi="Arial" w:cs="Arial"/>
          <w:sz w:val="22"/>
          <w:szCs w:val="22"/>
        </w:rPr>
        <w:tab/>
        <w:t>– najniższa cena,</w:t>
      </w:r>
    </w:p>
    <w:p w14:paraId="39DC9A5C" w14:textId="77777777" w:rsidR="00677BB3" w:rsidRPr="00794AE0" w:rsidRDefault="00677BB3" w:rsidP="00AE0061">
      <w:pPr>
        <w:pStyle w:val="NormalnyWeb"/>
        <w:spacing w:before="0" w:after="0"/>
        <w:ind w:left="806" w:hanging="403"/>
        <w:rPr>
          <w:rFonts w:ascii="Arial" w:hAnsi="Arial" w:cs="Arial"/>
          <w:sz w:val="22"/>
          <w:szCs w:val="22"/>
        </w:rPr>
      </w:pPr>
      <w:r w:rsidRPr="00794AE0">
        <w:rPr>
          <w:rFonts w:ascii="Arial" w:hAnsi="Arial" w:cs="Arial"/>
          <w:sz w:val="22"/>
          <w:szCs w:val="22"/>
        </w:rPr>
        <w:t>Cb</w:t>
      </w:r>
      <w:r w:rsidRPr="00794AE0">
        <w:rPr>
          <w:rFonts w:ascii="Arial" w:hAnsi="Arial" w:cs="Arial"/>
          <w:sz w:val="22"/>
          <w:szCs w:val="22"/>
        </w:rPr>
        <w:tab/>
        <w:t>– cena oferty badanej,</w:t>
      </w:r>
    </w:p>
    <w:p w14:paraId="5F1A7EEE" w14:textId="77777777" w:rsidR="00677BB3" w:rsidRPr="00794AE0" w:rsidRDefault="00677BB3" w:rsidP="00AE0061">
      <w:pPr>
        <w:pStyle w:val="NormalnyWeb"/>
        <w:spacing w:before="0" w:after="0"/>
        <w:ind w:left="806" w:hanging="403"/>
        <w:rPr>
          <w:rFonts w:ascii="Arial" w:hAnsi="Arial" w:cs="Arial"/>
          <w:sz w:val="22"/>
          <w:szCs w:val="22"/>
        </w:rPr>
      </w:pPr>
      <w:r w:rsidRPr="00794AE0">
        <w:rPr>
          <w:rFonts w:ascii="Arial" w:hAnsi="Arial" w:cs="Arial"/>
          <w:sz w:val="22"/>
          <w:szCs w:val="22"/>
        </w:rPr>
        <w:t>100</w:t>
      </w:r>
      <w:r w:rsidRPr="00794AE0">
        <w:rPr>
          <w:rFonts w:ascii="Arial" w:hAnsi="Arial" w:cs="Arial"/>
          <w:sz w:val="22"/>
          <w:szCs w:val="22"/>
        </w:rPr>
        <w:tab/>
        <w:t>– wskaźnik stały,</w:t>
      </w:r>
    </w:p>
    <w:p w14:paraId="1684638E" w14:textId="77777777" w:rsidR="00677BB3" w:rsidRPr="00794AE0" w:rsidRDefault="00486CAA" w:rsidP="00AE0061">
      <w:pPr>
        <w:pStyle w:val="NormalnyWeb"/>
        <w:spacing w:before="0" w:after="0"/>
        <w:ind w:left="806" w:hanging="403"/>
        <w:rPr>
          <w:rFonts w:ascii="Arial" w:hAnsi="Arial" w:cs="Arial"/>
          <w:sz w:val="22"/>
          <w:szCs w:val="22"/>
        </w:rPr>
      </w:pPr>
      <w:r w:rsidRPr="00794AE0">
        <w:rPr>
          <w:rFonts w:ascii="Arial" w:hAnsi="Arial" w:cs="Arial"/>
          <w:sz w:val="22"/>
          <w:szCs w:val="22"/>
        </w:rPr>
        <w:t>60</w:t>
      </w:r>
      <w:r w:rsidR="00677BB3" w:rsidRPr="00794AE0">
        <w:rPr>
          <w:rFonts w:ascii="Arial" w:hAnsi="Arial" w:cs="Arial"/>
          <w:sz w:val="22"/>
          <w:szCs w:val="22"/>
        </w:rPr>
        <w:t xml:space="preserve"> % – procentowe znaczenie kryterium ceny.</w:t>
      </w:r>
    </w:p>
    <w:p w14:paraId="6FEBF20F" w14:textId="77777777" w:rsidR="00677BB3" w:rsidRPr="00794AE0" w:rsidRDefault="00677BB3" w:rsidP="00AE0061">
      <w:pPr>
        <w:pStyle w:val="NormalnyWeb"/>
        <w:spacing w:before="0" w:after="0"/>
        <w:ind w:left="806" w:hanging="403"/>
        <w:rPr>
          <w:rFonts w:ascii="Arial" w:hAnsi="Arial" w:cs="Arial"/>
          <w:sz w:val="22"/>
          <w:szCs w:val="22"/>
        </w:rPr>
      </w:pPr>
    </w:p>
    <w:p w14:paraId="49B2217C" w14:textId="77777777" w:rsidR="00677BB3" w:rsidRPr="00794AE0" w:rsidRDefault="00677BB3" w:rsidP="00AE0061">
      <w:pPr>
        <w:pStyle w:val="NormalnyWeb"/>
        <w:spacing w:before="0" w:after="0"/>
        <w:ind w:left="806" w:hanging="403"/>
        <w:rPr>
          <w:rFonts w:ascii="Arial" w:hAnsi="Arial" w:cs="Arial"/>
          <w:sz w:val="22"/>
          <w:szCs w:val="22"/>
        </w:rPr>
      </w:pPr>
    </w:p>
    <w:p w14:paraId="51BB6B96" w14:textId="77777777" w:rsidR="00677BB3" w:rsidRPr="00794AE0" w:rsidRDefault="00677BB3" w:rsidP="00AE0061">
      <w:pPr>
        <w:pStyle w:val="NormalnyWeb"/>
        <w:spacing w:before="0" w:after="0"/>
        <w:rPr>
          <w:rFonts w:ascii="Arial" w:hAnsi="Arial" w:cs="Arial"/>
          <w:sz w:val="22"/>
          <w:szCs w:val="22"/>
        </w:rPr>
      </w:pPr>
      <w:r w:rsidRPr="00794AE0">
        <w:rPr>
          <w:rFonts w:ascii="Arial" w:hAnsi="Arial" w:cs="Arial"/>
          <w:sz w:val="22"/>
          <w:szCs w:val="22"/>
        </w:rPr>
        <w:t>b)</w:t>
      </w:r>
      <w:r w:rsidR="00486CAA" w:rsidRPr="00794AE0">
        <w:rPr>
          <w:rFonts w:ascii="Arial" w:hAnsi="Arial" w:cs="Arial"/>
          <w:sz w:val="22"/>
          <w:szCs w:val="22"/>
        </w:rPr>
        <w:tab/>
      </w:r>
      <w:r w:rsidRPr="00794AE0">
        <w:rPr>
          <w:rFonts w:ascii="Arial" w:hAnsi="Arial" w:cs="Arial"/>
          <w:sz w:val="22"/>
          <w:szCs w:val="22"/>
        </w:rPr>
        <w:t>Kryterium okresu rękojmi oceniane będzie następująco:</w:t>
      </w:r>
    </w:p>
    <w:p w14:paraId="1E1B35A8" w14:textId="77777777" w:rsidR="00677BB3" w:rsidRPr="00794AE0" w:rsidRDefault="00677BB3" w:rsidP="00AE0061">
      <w:pPr>
        <w:pStyle w:val="NormalnyWeb"/>
        <w:spacing w:before="0" w:after="0"/>
        <w:rPr>
          <w:rFonts w:ascii="Arial" w:hAnsi="Arial" w:cs="Arial"/>
          <w:sz w:val="22"/>
          <w:szCs w:val="22"/>
        </w:rPr>
      </w:pPr>
      <w:r w:rsidRPr="00794AE0">
        <w:rPr>
          <w:rFonts w:ascii="Arial" w:hAnsi="Arial" w:cs="Arial"/>
          <w:sz w:val="22"/>
          <w:szCs w:val="22"/>
        </w:rPr>
        <w:t>Minimalny okres rękojmi</w:t>
      </w:r>
      <w:r w:rsidR="00066BEB" w:rsidRPr="00794AE0">
        <w:rPr>
          <w:rFonts w:ascii="Arial" w:hAnsi="Arial" w:cs="Arial"/>
          <w:sz w:val="22"/>
          <w:szCs w:val="22"/>
        </w:rPr>
        <w:t xml:space="preserve"> </w:t>
      </w:r>
      <w:bookmarkStart w:id="9" w:name="_Hlk130544881"/>
      <w:r w:rsidR="00066BEB" w:rsidRPr="00794AE0">
        <w:rPr>
          <w:rFonts w:ascii="Arial" w:hAnsi="Arial" w:cs="Arial"/>
          <w:sz w:val="22"/>
          <w:szCs w:val="22"/>
        </w:rPr>
        <w:t>i gwarancji</w:t>
      </w:r>
      <w:r w:rsidRPr="00794AE0">
        <w:rPr>
          <w:rFonts w:ascii="Arial" w:hAnsi="Arial" w:cs="Arial"/>
          <w:sz w:val="22"/>
          <w:szCs w:val="22"/>
        </w:rPr>
        <w:t xml:space="preserve"> </w:t>
      </w:r>
      <w:bookmarkEnd w:id="9"/>
      <w:r w:rsidRPr="00794AE0">
        <w:rPr>
          <w:rFonts w:ascii="Arial" w:hAnsi="Arial" w:cs="Arial"/>
          <w:sz w:val="22"/>
          <w:szCs w:val="22"/>
        </w:rPr>
        <w:t xml:space="preserve">za wady wynosi 60 miesięcy od daty odbioru przedmiotu umowy. </w:t>
      </w:r>
    </w:p>
    <w:p w14:paraId="14E6318B" w14:textId="77777777" w:rsidR="00677BB3" w:rsidRPr="00794AE0" w:rsidRDefault="00677BB3" w:rsidP="00AE0061">
      <w:pPr>
        <w:pStyle w:val="NormalnyWeb"/>
        <w:spacing w:before="0" w:after="0"/>
        <w:rPr>
          <w:rFonts w:ascii="Arial" w:hAnsi="Arial" w:cs="Arial"/>
          <w:sz w:val="22"/>
          <w:szCs w:val="22"/>
        </w:rPr>
      </w:pPr>
      <w:r w:rsidRPr="00794AE0">
        <w:rPr>
          <w:rFonts w:ascii="Arial" w:hAnsi="Arial" w:cs="Arial"/>
          <w:sz w:val="22"/>
          <w:szCs w:val="22"/>
        </w:rPr>
        <w:t xml:space="preserve">Zaoferowanie rękojmi </w:t>
      </w:r>
      <w:r w:rsidR="00066BEB" w:rsidRPr="00794AE0">
        <w:rPr>
          <w:rFonts w:ascii="Arial" w:hAnsi="Arial" w:cs="Arial"/>
          <w:sz w:val="22"/>
          <w:szCs w:val="22"/>
        </w:rPr>
        <w:t xml:space="preserve">i gwarancji </w:t>
      </w:r>
      <w:r w:rsidRPr="00794AE0">
        <w:rPr>
          <w:rFonts w:ascii="Arial" w:hAnsi="Arial" w:cs="Arial"/>
          <w:sz w:val="22"/>
          <w:szCs w:val="22"/>
        </w:rPr>
        <w:t xml:space="preserve">na okres krótszy niż 60 m-cy skutkowało będzie odrzuceniem oferty. </w:t>
      </w:r>
    </w:p>
    <w:p w14:paraId="5E076E39" w14:textId="77777777" w:rsidR="00677BB3" w:rsidRPr="00794AE0" w:rsidRDefault="00677BB3" w:rsidP="00AE0061">
      <w:pPr>
        <w:pStyle w:val="NormalnyWeb"/>
        <w:spacing w:before="0" w:after="0"/>
        <w:rPr>
          <w:rFonts w:ascii="Arial" w:hAnsi="Arial" w:cs="Arial"/>
          <w:sz w:val="22"/>
          <w:szCs w:val="22"/>
        </w:rPr>
      </w:pPr>
      <w:r w:rsidRPr="00794AE0">
        <w:rPr>
          <w:rFonts w:ascii="Arial" w:hAnsi="Arial" w:cs="Arial"/>
          <w:sz w:val="22"/>
          <w:szCs w:val="22"/>
        </w:rPr>
        <w:t xml:space="preserve">Oferta, w której zadeklarowany zostanie okres rękojmi </w:t>
      </w:r>
      <w:r w:rsidR="00066BEB" w:rsidRPr="00794AE0">
        <w:rPr>
          <w:rFonts w:ascii="Arial" w:hAnsi="Arial" w:cs="Arial"/>
          <w:sz w:val="22"/>
          <w:szCs w:val="22"/>
        </w:rPr>
        <w:t xml:space="preserve">i gwarancji </w:t>
      </w:r>
      <w:r w:rsidRPr="00794AE0">
        <w:rPr>
          <w:rFonts w:ascii="Arial" w:hAnsi="Arial" w:cs="Arial"/>
          <w:sz w:val="22"/>
          <w:szCs w:val="22"/>
        </w:rPr>
        <w:t xml:space="preserve">w liczbie 60 miesięcy otrzyma 0 </w:t>
      </w:r>
      <w:r w:rsidR="00863D4E" w:rsidRPr="00794AE0">
        <w:rPr>
          <w:rFonts w:ascii="Arial" w:hAnsi="Arial" w:cs="Arial"/>
          <w:sz w:val="22"/>
          <w:szCs w:val="22"/>
        </w:rPr>
        <w:t>%</w:t>
      </w:r>
      <w:r w:rsidRPr="00794AE0">
        <w:rPr>
          <w:rFonts w:ascii="Arial" w:hAnsi="Arial" w:cs="Arial"/>
          <w:sz w:val="22"/>
          <w:szCs w:val="22"/>
        </w:rPr>
        <w:t xml:space="preserve"> </w:t>
      </w:r>
    </w:p>
    <w:p w14:paraId="5E1C5A8B" w14:textId="77777777" w:rsidR="00677BB3" w:rsidRPr="00794AE0" w:rsidRDefault="00677BB3" w:rsidP="00AE0061">
      <w:pPr>
        <w:pStyle w:val="NormalnyWeb"/>
        <w:spacing w:before="0" w:after="0"/>
        <w:rPr>
          <w:rFonts w:ascii="Arial" w:hAnsi="Arial" w:cs="Arial"/>
          <w:sz w:val="22"/>
          <w:szCs w:val="22"/>
        </w:rPr>
      </w:pPr>
      <w:r w:rsidRPr="00794AE0">
        <w:rPr>
          <w:rFonts w:ascii="Arial" w:hAnsi="Arial" w:cs="Arial"/>
          <w:sz w:val="22"/>
          <w:szCs w:val="22"/>
        </w:rPr>
        <w:t xml:space="preserve">Oferta, w której zadeklarowany zostanie okres rękojmi </w:t>
      </w:r>
      <w:r w:rsidR="00066BEB" w:rsidRPr="00794AE0">
        <w:rPr>
          <w:rFonts w:ascii="Arial" w:hAnsi="Arial" w:cs="Arial"/>
          <w:sz w:val="22"/>
          <w:szCs w:val="22"/>
        </w:rPr>
        <w:t xml:space="preserve">i gwarancji </w:t>
      </w:r>
      <w:r w:rsidRPr="00794AE0">
        <w:rPr>
          <w:rFonts w:ascii="Arial" w:hAnsi="Arial" w:cs="Arial"/>
          <w:sz w:val="22"/>
          <w:szCs w:val="22"/>
        </w:rPr>
        <w:t xml:space="preserve">w liczbie </w:t>
      </w:r>
      <w:r w:rsidR="00486CAA" w:rsidRPr="00794AE0">
        <w:rPr>
          <w:rFonts w:ascii="Arial" w:hAnsi="Arial" w:cs="Arial"/>
          <w:sz w:val="22"/>
          <w:szCs w:val="22"/>
        </w:rPr>
        <w:t>84</w:t>
      </w:r>
      <w:r w:rsidRPr="00794AE0">
        <w:rPr>
          <w:rFonts w:ascii="Arial" w:hAnsi="Arial" w:cs="Arial"/>
          <w:sz w:val="22"/>
          <w:szCs w:val="22"/>
        </w:rPr>
        <w:t xml:space="preserve"> miesiące i więcej otrzyma </w:t>
      </w:r>
      <w:r w:rsidR="00486CAA" w:rsidRPr="00794AE0">
        <w:rPr>
          <w:rFonts w:ascii="Arial" w:hAnsi="Arial" w:cs="Arial"/>
          <w:sz w:val="22"/>
          <w:szCs w:val="22"/>
        </w:rPr>
        <w:t>40</w:t>
      </w:r>
      <w:r w:rsidRPr="00794AE0">
        <w:rPr>
          <w:rFonts w:ascii="Arial" w:hAnsi="Arial" w:cs="Arial"/>
          <w:sz w:val="22"/>
          <w:szCs w:val="22"/>
        </w:rPr>
        <w:t xml:space="preserve"> </w:t>
      </w:r>
      <w:r w:rsidR="00863D4E" w:rsidRPr="00794AE0">
        <w:rPr>
          <w:rFonts w:ascii="Arial" w:hAnsi="Arial" w:cs="Arial"/>
          <w:sz w:val="22"/>
          <w:szCs w:val="22"/>
        </w:rPr>
        <w:t>%</w:t>
      </w:r>
      <w:r w:rsidRPr="00794AE0">
        <w:rPr>
          <w:rFonts w:ascii="Arial" w:hAnsi="Arial" w:cs="Arial"/>
          <w:sz w:val="22"/>
          <w:szCs w:val="22"/>
        </w:rPr>
        <w:t xml:space="preserve">. Oferta, w której zadeklarowany zostanie okres rękojmi </w:t>
      </w:r>
      <w:r w:rsidR="00066BEB" w:rsidRPr="00794AE0">
        <w:rPr>
          <w:rFonts w:ascii="Arial" w:hAnsi="Arial" w:cs="Arial"/>
          <w:sz w:val="22"/>
          <w:szCs w:val="22"/>
        </w:rPr>
        <w:t xml:space="preserve">i gwarancji </w:t>
      </w:r>
      <w:r w:rsidRPr="00794AE0">
        <w:rPr>
          <w:rFonts w:ascii="Arial" w:hAnsi="Arial" w:cs="Arial"/>
          <w:sz w:val="22"/>
          <w:szCs w:val="22"/>
        </w:rPr>
        <w:t xml:space="preserve">w liczbie od 61 do </w:t>
      </w:r>
      <w:r w:rsidR="003F1BB8" w:rsidRPr="00794AE0">
        <w:rPr>
          <w:rFonts w:ascii="Arial" w:hAnsi="Arial" w:cs="Arial"/>
          <w:sz w:val="22"/>
          <w:szCs w:val="22"/>
        </w:rPr>
        <w:t>83</w:t>
      </w:r>
      <w:r w:rsidRPr="00794AE0">
        <w:rPr>
          <w:rFonts w:ascii="Arial" w:hAnsi="Arial" w:cs="Arial"/>
          <w:sz w:val="22"/>
          <w:szCs w:val="22"/>
        </w:rPr>
        <w:t xml:space="preserve"> miesięcy, otrzyma punkty obliczone wg następującego wzoru:</w:t>
      </w:r>
    </w:p>
    <w:p w14:paraId="00CA7E89" w14:textId="77777777" w:rsidR="00677BB3" w:rsidRPr="00794AE0" w:rsidRDefault="00677BB3" w:rsidP="00AE0061">
      <w:pPr>
        <w:pStyle w:val="NormalnyWeb"/>
        <w:spacing w:before="0" w:after="0"/>
        <w:rPr>
          <w:rFonts w:ascii="Arial" w:hAnsi="Arial" w:cs="Arial"/>
          <w:sz w:val="22"/>
          <w:szCs w:val="22"/>
        </w:rPr>
      </w:pPr>
    </w:p>
    <w:p w14:paraId="736500CB" w14:textId="77777777" w:rsidR="00677BB3" w:rsidRPr="00794AE0" w:rsidRDefault="00677BB3" w:rsidP="00AE0061">
      <w:pPr>
        <w:pStyle w:val="NormalnyWeb"/>
        <w:spacing w:before="0" w:after="0"/>
        <w:ind w:left="806" w:hanging="403"/>
        <w:rPr>
          <w:rFonts w:ascii="Arial" w:hAnsi="Arial" w:cs="Arial"/>
          <w:sz w:val="22"/>
          <w:szCs w:val="22"/>
        </w:rPr>
      </w:pPr>
      <w:r w:rsidRPr="00794AE0">
        <w:rPr>
          <w:rFonts w:ascii="Arial" w:hAnsi="Arial" w:cs="Arial"/>
          <w:sz w:val="22"/>
          <w:szCs w:val="22"/>
        </w:rPr>
        <w:t>         </w:t>
      </w:r>
      <w:r w:rsidR="00C24C02" w:rsidRPr="00794AE0">
        <w:rPr>
          <w:rFonts w:ascii="Arial" w:hAnsi="Arial" w:cs="Arial"/>
          <w:sz w:val="22"/>
          <w:szCs w:val="22"/>
        </w:rPr>
        <w:t xml:space="preserve">       </w:t>
      </w:r>
      <w:r w:rsidRPr="00794AE0">
        <w:rPr>
          <w:rFonts w:ascii="Arial" w:hAnsi="Arial" w:cs="Arial"/>
          <w:sz w:val="22"/>
          <w:szCs w:val="22"/>
        </w:rPr>
        <w:t xml:space="preserve"> Rb – Rmin.</w:t>
      </w:r>
      <w:r w:rsidRPr="00794AE0">
        <w:rPr>
          <w:rFonts w:ascii="Arial" w:hAnsi="Arial" w:cs="Arial"/>
          <w:sz w:val="22"/>
          <w:szCs w:val="22"/>
        </w:rPr>
        <w:br/>
        <w:t xml:space="preserve">P2 = --------------------- x 100 x </w:t>
      </w:r>
      <w:r w:rsidR="00486CAA" w:rsidRPr="00794AE0">
        <w:rPr>
          <w:rFonts w:ascii="Arial" w:hAnsi="Arial" w:cs="Arial"/>
          <w:sz w:val="22"/>
          <w:szCs w:val="22"/>
        </w:rPr>
        <w:t>40</w:t>
      </w:r>
      <w:r w:rsidRPr="00794AE0">
        <w:rPr>
          <w:rFonts w:ascii="Arial" w:hAnsi="Arial" w:cs="Arial"/>
          <w:sz w:val="22"/>
          <w:szCs w:val="22"/>
        </w:rPr>
        <w:t>%</w:t>
      </w:r>
      <w:r w:rsidRPr="00794AE0">
        <w:rPr>
          <w:rFonts w:ascii="Arial" w:hAnsi="Arial" w:cs="Arial"/>
          <w:sz w:val="22"/>
          <w:szCs w:val="22"/>
        </w:rPr>
        <w:br/>
        <w:t>        R max. – Rmin.</w:t>
      </w:r>
      <w:r w:rsidRPr="00794AE0">
        <w:rPr>
          <w:rFonts w:ascii="Arial" w:hAnsi="Arial" w:cs="Arial"/>
          <w:sz w:val="22"/>
          <w:szCs w:val="22"/>
        </w:rPr>
        <w:br/>
        <w:t>gdzie:</w:t>
      </w:r>
      <w:r w:rsidRPr="00794AE0">
        <w:rPr>
          <w:rFonts w:ascii="Arial" w:hAnsi="Arial" w:cs="Arial"/>
          <w:sz w:val="22"/>
          <w:szCs w:val="22"/>
        </w:rPr>
        <w:br/>
        <w:t>P2 – ilość punktów w ramach kryterium „okres rękojmi</w:t>
      </w:r>
      <w:r w:rsidR="00066BEB" w:rsidRPr="00794AE0">
        <w:rPr>
          <w:rFonts w:ascii="Arial" w:hAnsi="Arial" w:cs="Arial"/>
          <w:sz w:val="22"/>
          <w:szCs w:val="22"/>
        </w:rPr>
        <w:t xml:space="preserve"> i gwarancji</w:t>
      </w:r>
      <w:r w:rsidRPr="00794AE0">
        <w:rPr>
          <w:rFonts w:ascii="Arial" w:hAnsi="Arial" w:cs="Arial"/>
          <w:sz w:val="22"/>
          <w:szCs w:val="22"/>
        </w:rPr>
        <w:t>”</w:t>
      </w:r>
      <w:r w:rsidRPr="00794AE0">
        <w:rPr>
          <w:rFonts w:ascii="Arial" w:hAnsi="Arial" w:cs="Arial"/>
          <w:sz w:val="22"/>
          <w:szCs w:val="22"/>
        </w:rPr>
        <w:br/>
        <w:t xml:space="preserve">Rb – okres rękojmi </w:t>
      </w:r>
      <w:r w:rsidR="00066BEB" w:rsidRPr="00794AE0">
        <w:rPr>
          <w:rFonts w:ascii="Arial" w:hAnsi="Arial" w:cs="Arial"/>
          <w:sz w:val="22"/>
          <w:szCs w:val="22"/>
        </w:rPr>
        <w:t xml:space="preserve">i gwarancji </w:t>
      </w:r>
      <w:r w:rsidRPr="00794AE0">
        <w:rPr>
          <w:rFonts w:ascii="Arial" w:hAnsi="Arial" w:cs="Arial"/>
          <w:sz w:val="22"/>
          <w:szCs w:val="22"/>
        </w:rPr>
        <w:t>oferty badanej</w:t>
      </w:r>
      <w:r w:rsidRPr="00794AE0">
        <w:rPr>
          <w:rFonts w:ascii="Arial" w:hAnsi="Arial" w:cs="Arial"/>
          <w:sz w:val="22"/>
          <w:szCs w:val="22"/>
        </w:rPr>
        <w:br/>
        <w:t xml:space="preserve">Rmin. – minimalny okres rękojmi </w:t>
      </w:r>
      <w:r w:rsidR="00066BEB" w:rsidRPr="00794AE0">
        <w:rPr>
          <w:rFonts w:ascii="Arial" w:hAnsi="Arial" w:cs="Arial"/>
          <w:sz w:val="22"/>
          <w:szCs w:val="22"/>
        </w:rPr>
        <w:t xml:space="preserve">i gwarancji </w:t>
      </w:r>
      <w:r w:rsidRPr="00794AE0">
        <w:rPr>
          <w:rFonts w:ascii="Arial" w:hAnsi="Arial" w:cs="Arial"/>
          <w:sz w:val="22"/>
          <w:szCs w:val="22"/>
        </w:rPr>
        <w:t>(60 miesięcy)</w:t>
      </w:r>
      <w:r w:rsidRPr="00794AE0">
        <w:rPr>
          <w:rFonts w:ascii="Arial" w:hAnsi="Arial" w:cs="Arial"/>
          <w:sz w:val="22"/>
          <w:szCs w:val="22"/>
        </w:rPr>
        <w:br/>
        <w:t xml:space="preserve">Rmax. – maksymalny </w:t>
      </w:r>
      <w:r w:rsidR="007D28E9" w:rsidRPr="00794AE0">
        <w:rPr>
          <w:rFonts w:ascii="Arial" w:hAnsi="Arial" w:cs="Arial"/>
          <w:sz w:val="22"/>
          <w:szCs w:val="22"/>
        </w:rPr>
        <w:t xml:space="preserve">oferowany </w:t>
      </w:r>
      <w:r w:rsidRPr="00794AE0">
        <w:rPr>
          <w:rFonts w:ascii="Arial" w:hAnsi="Arial" w:cs="Arial"/>
          <w:sz w:val="22"/>
          <w:szCs w:val="22"/>
        </w:rPr>
        <w:t xml:space="preserve">okres rękojmi </w:t>
      </w:r>
      <w:r w:rsidR="00066BEB" w:rsidRPr="00794AE0">
        <w:rPr>
          <w:rFonts w:ascii="Arial" w:hAnsi="Arial" w:cs="Arial"/>
          <w:sz w:val="22"/>
          <w:szCs w:val="22"/>
        </w:rPr>
        <w:t xml:space="preserve">i gwarancji </w:t>
      </w:r>
      <w:r w:rsidRPr="00794AE0">
        <w:rPr>
          <w:rFonts w:ascii="Arial" w:hAnsi="Arial" w:cs="Arial"/>
          <w:sz w:val="22"/>
          <w:szCs w:val="22"/>
        </w:rPr>
        <w:t>(</w:t>
      </w:r>
      <w:r w:rsidR="007D28E9" w:rsidRPr="00794AE0">
        <w:rPr>
          <w:rFonts w:ascii="Arial" w:hAnsi="Arial" w:cs="Arial"/>
          <w:sz w:val="22"/>
          <w:szCs w:val="22"/>
        </w:rPr>
        <w:t xml:space="preserve">większy niż 60 mies. ale nie więcej niż </w:t>
      </w:r>
      <w:r w:rsidR="00486CAA" w:rsidRPr="00794AE0">
        <w:rPr>
          <w:rFonts w:ascii="Arial" w:hAnsi="Arial" w:cs="Arial"/>
          <w:sz w:val="22"/>
          <w:szCs w:val="22"/>
        </w:rPr>
        <w:t>84</w:t>
      </w:r>
      <w:r w:rsidRPr="00794AE0">
        <w:rPr>
          <w:rFonts w:ascii="Arial" w:hAnsi="Arial" w:cs="Arial"/>
          <w:sz w:val="22"/>
          <w:szCs w:val="22"/>
        </w:rPr>
        <w:t xml:space="preserve"> miesiące)</w:t>
      </w:r>
      <w:r w:rsidRPr="00794AE0">
        <w:rPr>
          <w:rFonts w:ascii="Arial" w:hAnsi="Arial" w:cs="Arial"/>
          <w:sz w:val="22"/>
          <w:szCs w:val="22"/>
        </w:rPr>
        <w:br/>
        <w:t>100-wskaznik stały</w:t>
      </w:r>
      <w:r w:rsidRPr="00794AE0">
        <w:rPr>
          <w:rFonts w:ascii="Arial" w:hAnsi="Arial" w:cs="Arial"/>
          <w:sz w:val="22"/>
          <w:szCs w:val="22"/>
        </w:rPr>
        <w:br/>
      </w:r>
      <w:r w:rsidR="00486CAA" w:rsidRPr="00794AE0">
        <w:rPr>
          <w:rFonts w:ascii="Arial" w:hAnsi="Arial" w:cs="Arial"/>
          <w:sz w:val="22"/>
          <w:szCs w:val="22"/>
        </w:rPr>
        <w:t>40</w:t>
      </w:r>
      <w:r w:rsidRPr="00794AE0">
        <w:rPr>
          <w:rFonts w:ascii="Arial" w:hAnsi="Arial" w:cs="Arial"/>
          <w:sz w:val="22"/>
          <w:szCs w:val="22"/>
        </w:rPr>
        <w:t>% – znaczenie kryterium okresu rękojmi</w:t>
      </w:r>
      <w:r w:rsidR="00066BEB" w:rsidRPr="00794AE0">
        <w:rPr>
          <w:rFonts w:ascii="Arial" w:hAnsi="Arial" w:cs="Arial"/>
          <w:sz w:val="22"/>
          <w:szCs w:val="22"/>
        </w:rPr>
        <w:t xml:space="preserve"> i gwarancji</w:t>
      </w:r>
    </w:p>
    <w:p w14:paraId="04DC6057" w14:textId="77777777" w:rsidR="00677BB3" w:rsidRPr="00794AE0" w:rsidRDefault="00677BB3" w:rsidP="00AE0061">
      <w:pPr>
        <w:pStyle w:val="NormalnyWeb"/>
        <w:spacing w:before="0" w:after="0"/>
        <w:rPr>
          <w:rFonts w:ascii="Arial" w:hAnsi="Arial" w:cs="Arial"/>
          <w:sz w:val="22"/>
          <w:szCs w:val="22"/>
        </w:rPr>
      </w:pPr>
    </w:p>
    <w:p w14:paraId="15689A89" w14:textId="77777777" w:rsidR="00677BB3" w:rsidRPr="00794AE0" w:rsidRDefault="00677BB3" w:rsidP="00AE0061">
      <w:pPr>
        <w:pStyle w:val="NormalnyWeb"/>
        <w:spacing w:before="0" w:after="0"/>
        <w:jc w:val="both"/>
        <w:rPr>
          <w:rFonts w:ascii="Arial" w:hAnsi="Arial" w:cs="Arial"/>
          <w:sz w:val="22"/>
          <w:szCs w:val="22"/>
        </w:rPr>
      </w:pPr>
      <w:r w:rsidRPr="00794AE0">
        <w:rPr>
          <w:rFonts w:ascii="Arial" w:hAnsi="Arial" w:cs="Arial"/>
          <w:sz w:val="22"/>
          <w:szCs w:val="22"/>
        </w:rPr>
        <w:t xml:space="preserve">Punkty w kryterium okres rękojmi zostaną przyznane tylko w przypadku złożenia przez Wykonawcę oświadczenia o oferowanym okresie rękojmi </w:t>
      </w:r>
      <w:r w:rsidR="00066BEB" w:rsidRPr="00794AE0">
        <w:rPr>
          <w:rFonts w:ascii="Arial" w:hAnsi="Arial" w:cs="Arial"/>
          <w:sz w:val="22"/>
          <w:szCs w:val="22"/>
        </w:rPr>
        <w:t xml:space="preserve">i gwarancji </w:t>
      </w:r>
      <w:r w:rsidRPr="00794AE0">
        <w:rPr>
          <w:rFonts w:ascii="Arial" w:hAnsi="Arial" w:cs="Arial"/>
          <w:sz w:val="22"/>
          <w:szCs w:val="22"/>
        </w:rPr>
        <w:t>(w druku OFERTA). W przypadku nie złożenia takiego oświadczenia oferta otrzyma 0 punktów oraz Zamawiający uzna że Wykonawca zaoferował minim</w:t>
      </w:r>
      <w:r w:rsidR="00ED21AB" w:rsidRPr="00794AE0">
        <w:rPr>
          <w:rFonts w:ascii="Arial" w:hAnsi="Arial" w:cs="Arial"/>
          <w:sz w:val="22"/>
          <w:szCs w:val="22"/>
        </w:rPr>
        <w:t xml:space="preserve">alny okres rękojmi </w:t>
      </w:r>
      <w:r w:rsidR="00066BEB" w:rsidRPr="00794AE0">
        <w:rPr>
          <w:rFonts w:ascii="Arial" w:hAnsi="Arial" w:cs="Arial"/>
          <w:sz w:val="22"/>
          <w:szCs w:val="22"/>
        </w:rPr>
        <w:t xml:space="preserve">i gwarancji </w:t>
      </w:r>
      <w:r w:rsidR="00ED21AB" w:rsidRPr="00794AE0">
        <w:rPr>
          <w:rFonts w:ascii="Arial" w:hAnsi="Arial" w:cs="Arial"/>
          <w:sz w:val="22"/>
          <w:szCs w:val="22"/>
        </w:rPr>
        <w:t>tj. 60 m</w:t>
      </w:r>
      <w:r w:rsidR="00066BEB" w:rsidRPr="00794AE0">
        <w:rPr>
          <w:rFonts w:ascii="Arial" w:hAnsi="Arial" w:cs="Arial"/>
          <w:sz w:val="22"/>
          <w:szCs w:val="22"/>
        </w:rPr>
        <w:t>-</w:t>
      </w:r>
      <w:r w:rsidR="00ED21AB" w:rsidRPr="00794AE0">
        <w:rPr>
          <w:rFonts w:ascii="Arial" w:hAnsi="Arial" w:cs="Arial"/>
          <w:sz w:val="22"/>
          <w:szCs w:val="22"/>
        </w:rPr>
        <w:t>cy.</w:t>
      </w:r>
    </w:p>
    <w:p w14:paraId="68FD44B2" w14:textId="77777777" w:rsidR="00ED21AB" w:rsidRPr="00794AE0" w:rsidRDefault="00ED21AB" w:rsidP="00AE0061">
      <w:pPr>
        <w:pStyle w:val="NormalnyWeb"/>
        <w:spacing w:before="0" w:after="0"/>
        <w:jc w:val="both"/>
        <w:rPr>
          <w:rFonts w:ascii="Arial" w:hAnsi="Arial" w:cs="Arial"/>
          <w:sz w:val="22"/>
          <w:szCs w:val="22"/>
        </w:rPr>
      </w:pPr>
    </w:p>
    <w:p w14:paraId="57415314" w14:textId="77777777" w:rsidR="00677BB3" w:rsidRPr="00794AE0" w:rsidRDefault="00677BB3" w:rsidP="00AE0061">
      <w:pPr>
        <w:suppressAutoHyphens w:val="0"/>
        <w:autoSpaceDE w:val="0"/>
        <w:autoSpaceDN w:val="0"/>
        <w:adjustRightInd w:val="0"/>
        <w:jc w:val="both"/>
        <w:rPr>
          <w:rFonts w:ascii="Arial" w:hAnsi="Arial" w:cs="Arial"/>
          <w:sz w:val="22"/>
          <w:szCs w:val="22"/>
          <w:lang w:eastAsia="pl-PL"/>
        </w:rPr>
      </w:pPr>
      <w:r w:rsidRPr="00794AE0">
        <w:rPr>
          <w:rFonts w:ascii="Arial" w:hAnsi="Arial" w:cs="Arial"/>
          <w:sz w:val="22"/>
          <w:szCs w:val="22"/>
          <w:lang w:eastAsia="pl-PL"/>
        </w:rPr>
        <w:t xml:space="preserve">Ilość punktów przyznanych badanej ofercie P to suma punktów z kryterium cena P1(maksymalnie </w:t>
      </w:r>
      <w:r w:rsidR="00AD001E" w:rsidRPr="00794AE0">
        <w:rPr>
          <w:rFonts w:ascii="Arial" w:hAnsi="Arial" w:cs="Arial"/>
          <w:sz w:val="22"/>
          <w:szCs w:val="22"/>
          <w:lang w:eastAsia="pl-PL"/>
        </w:rPr>
        <w:t>60</w:t>
      </w:r>
      <w:r w:rsidRPr="00794AE0">
        <w:rPr>
          <w:rFonts w:ascii="Arial" w:hAnsi="Arial" w:cs="Arial"/>
          <w:sz w:val="22"/>
          <w:szCs w:val="22"/>
          <w:lang w:eastAsia="pl-PL"/>
        </w:rPr>
        <w:t xml:space="preserve"> </w:t>
      </w:r>
      <w:r w:rsidR="007D28E9" w:rsidRPr="00794AE0">
        <w:rPr>
          <w:rFonts w:ascii="Arial" w:hAnsi="Arial" w:cs="Arial"/>
          <w:sz w:val="22"/>
          <w:szCs w:val="22"/>
          <w:lang w:eastAsia="pl-PL"/>
        </w:rPr>
        <w:t>%</w:t>
      </w:r>
      <w:r w:rsidRPr="00794AE0">
        <w:rPr>
          <w:rFonts w:ascii="Arial" w:hAnsi="Arial" w:cs="Arial"/>
          <w:sz w:val="22"/>
          <w:szCs w:val="22"/>
          <w:lang w:eastAsia="pl-PL"/>
        </w:rPr>
        <w:t xml:space="preserve">) i kryterium </w:t>
      </w:r>
      <w:r w:rsidR="00AD001E" w:rsidRPr="00794AE0">
        <w:rPr>
          <w:rFonts w:ascii="Arial" w:hAnsi="Arial" w:cs="Arial"/>
          <w:sz w:val="22"/>
          <w:szCs w:val="22"/>
          <w:lang w:eastAsia="pl-PL"/>
        </w:rPr>
        <w:t xml:space="preserve">okres rękojmi </w:t>
      </w:r>
      <w:r w:rsidRPr="00794AE0">
        <w:rPr>
          <w:rFonts w:ascii="Arial" w:hAnsi="Arial" w:cs="Arial"/>
          <w:sz w:val="22"/>
          <w:szCs w:val="22"/>
          <w:lang w:eastAsia="pl-PL"/>
        </w:rPr>
        <w:t xml:space="preserve">P2(maksymalnie </w:t>
      </w:r>
      <w:r w:rsidR="00AD001E" w:rsidRPr="00794AE0">
        <w:rPr>
          <w:rFonts w:ascii="Arial" w:hAnsi="Arial" w:cs="Arial"/>
          <w:sz w:val="22"/>
          <w:szCs w:val="22"/>
          <w:lang w:eastAsia="pl-PL"/>
        </w:rPr>
        <w:t>40</w:t>
      </w:r>
      <w:r w:rsidRPr="00794AE0">
        <w:rPr>
          <w:rFonts w:ascii="Arial" w:hAnsi="Arial" w:cs="Arial"/>
          <w:sz w:val="22"/>
          <w:szCs w:val="22"/>
          <w:lang w:eastAsia="pl-PL"/>
        </w:rPr>
        <w:t xml:space="preserve"> </w:t>
      </w:r>
      <w:r w:rsidR="007D28E9" w:rsidRPr="00794AE0">
        <w:rPr>
          <w:rFonts w:ascii="Arial" w:hAnsi="Arial" w:cs="Arial"/>
          <w:sz w:val="22"/>
          <w:szCs w:val="22"/>
          <w:lang w:eastAsia="pl-PL"/>
        </w:rPr>
        <w:t>%</w:t>
      </w:r>
      <w:r w:rsidRPr="00794AE0">
        <w:rPr>
          <w:rFonts w:ascii="Arial" w:hAnsi="Arial" w:cs="Arial"/>
          <w:sz w:val="22"/>
          <w:szCs w:val="22"/>
          <w:lang w:eastAsia="pl-PL"/>
        </w:rPr>
        <w:t>) P=P1+P2</w:t>
      </w:r>
    </w:p>
    <w:p w14:paraId="001D0E1F" w14:textId="77777777" w:rsidR="00677BB3" w:rsidRPr="00794AE0" w:rsidRDefault="00677BB3" w:rsidP="00AE0061">
      <w:pPr>
        <w:pStyle w:val="NormalnyWeb"/>
        <w:spacing w:before="0" w:after="0"/>
        <w:jc w:val="both"/>
        <w:rPr>
          <w:rFonts w:ascii="Arial" w:hAnsi="Arial" w:cs="Arial"/>
          <w:sz w:val="22"/>
          <w:szCs w:val="22"/>
        </w:rPr>
      </w:pPr>
      <w:r w:rsidRPr="00794AE0">
        <w:rPr>
          <w:rFonts w:ascii="Arial" w:hAnsi="Arial" w:cs="Arial"/>
          <w:sz w:val="22"/>
          <w:szCs w:val="22"/>
        </w:rPr>
        <w:t xml:space="preserve">Za najkorzystniejszą zostanie uznana oferta, która uzyska największą ilość punktów </w:t>
      </w:r>
      <w:r w:rsidR="007D28E9" w:rsidRPr="00794AE0">
        <w:rPr>
          <w:rFonts w:ascii="Arial" w:hAnsi="Arial" w:cs="Arial"/>
          <w:sz w:val="22"/>
          <w:szCs w:val="22"/>
        </w:rPr>
        <w:t xml:space="preserve">procentowych </w:t>
      </w:r>
      <w:r w:rsidRPr="00794AE0">
        <w:rPr>
          <w:rFonts w:ascii="Arial" w:hAnsi="Arial" w:cs="Arial"/>
          <w:sz w:val="22"/>
          <w:szCs w:val="22"/>
        </w:rPr>
        <w:t>(maksymalnie 100).</w:t>
      </w:r>
    </w:p>
    <w:p w14:paraId="75B3654B" w14:textId="77777777" w:rsidR="00677BB3" w:rsidRPr="00794AE0" w:rsidRDefault="00677BB3" w:rsidP="00AE0061">
      <w:pPr>
        <w:rPr>
          <w:rFonts w:ascii="Arial" w:hAnsi="Arial" w:cs="Arial"/>
          <w:sz w:val="22"/>
          <w:szCs w:val="22"/>
        </w:rPr>
      </w:pPr>
    </w:p>
    <w:p w14:paraId="7E41EAA0" w14:textId="77777777" w:rsidR="0040405D" w:rsidRPr="00794AE0" w:rsidRDefault="0040405D" w:rsidP="00AE0061">
      <w:pPr>
        <w:pStyle w:val="NormalnyWeb"/>
        <w:spacing w:before="0" w:after="0"/>
        <w:jc w:val="both"/>
        <w:rPr>
          <w:rFonts w:ascii="Arial" w:hAnsi="Arial" w:cs="Arial"/>
          <w:sz w:val="22"/>
          <w:szCs w:val="22"/>
        </w:rPr>
      </w:pPr>
      <w:r w:rsidRPr="00794AE0">
        <w:rPr>
          <w:rFonts w:ascii="Arial" w:hAnsi="Arial" w:cs="Arial"/>
          <w:sz w:val="22"/>
          <w:szCs w:val="22"/>
        </w:rPr>
        <w:t xml:space="preserve">Ocenie będą podlegały oferty niepodlegające odrzuceniu. Obliczenie będzie dokonywane z dokładnością do dwóch miejsc po przecinku. </w:t>
      </w:r>
    </w:p>
    <w:p w14:paraId="41D2F86E" w14:textId="77777777" w:rsidR="0088607F" w:rsidRPr="00794AE0" w:rsidRDefault="0088607F" w:rsidP="00AE0061">
      <w:pPr>
        <w:pStyle w:val="NormalnyWeb"/>
        <w:spacing w:before="0" w:after="0"/>
        <w:ind w:left="403" w:hanging="403"/>
        <w:rPr>
          <w:rFonts w:ascii="Arial" w:hAnsi="Arial" w:cs="Arial"/>
          <w:b/>
          <w:bCs/>
          <w:sz w:val="22"/>
          <w:szCs w:val="22"/>
        </w:rPr>
      </w:pPr>
    </w:p>
    <w:p w14:paraId="55917AFD" w14:textId="77777777" w:rsidR="002175EE" w:rsidRPr="00794AE0" w:rsidRDefault="00ED1A5D" w:rsidP="00AE0061">
      <w:pPr>
        <w:pStyle w:val="NormalnyWeb"/>
        <w:spacing w:before="0" w:after="0"/>
        <w:ind w:left="403" w:hanging="403"/>
        <w:jc w:val="both"/>
        <w:rPr>
          <w:rFonts w:ascii="Arial" w:hAnsi="Arial" w:cs="Arial"/>
          <w:b/>
          <w:bCs/>
          <w:sz w:val="22"/>
          <w:szCs w:val="22"/>
        </w:rPr>
      </w:pPr>
      <w:r w:rsidRPr="00794AE0">
        <w:rPr>
          <w:rFonts w:ascii="Arial" w:hAnsi="Arial" w:cs="Arial"/>
          <w:b/>
          <w:bCs/>
          <w:sz w:val="22"/>
          <w:szCs w:val="22"/>
        </w:rPr>
        <w:t>X</w:t>
      </w:r>
      <w:r w:rsidR="00D20BDB" w:rsidRPr="00794AE0">
        <w:rPr>
          <w:rFonts w:ascii="Arial" w:hAnsi="Arial" w:cs="Arial"/>
          <w:b/>
          <w:bCs/>
          <w:sz w:val="22"/>
          <w:szCs w:val="22"/>
        </w:rPr>
        <w:t>VI</w:t>
      </w:r>
      <w:r w:rsidR="00923610" w:rsidRPr="00794AE0">
        <w:rPr>
          <w:rFonts w:ascii="Arial" w:hAnsi="Arial" w:cs="Arial"/>
          <w:b/>
          <w:bCs/>
          <w:sz w:val="22"/>
          <w:szCs w:val="22"/>
        </w:rPr>
        <w:t>I</w:t>
      </w:r>
      <w:r w:rsidR="00D65022" w:rsidRPr="00794AE0">
        <w:rPr>
          <w:rFonts w:ascii="Arial" w:hAnsi="Arial" w:cs="Arial"/>
          <w:b/>
          <w:bCs/>
          <w:sz w:val="22"/>
          <w:szCs w:val="22"/>
        </w:rPr>
        <w:t>. Formalności niezbędne do zawarcia umowy</w:t>
      </w:r>
      <w:r w:rsidR="002175EE" w:rsidRPr="00794AE0">
        <w:rPr>
          <w:rFonts w:ascii="Arial" w:hAnsi="Arial" w:cs="Arial"/>
          <w:b/>
          <w:bCs/>
          <w:color w:val="00B050"/>
          <w:sz w:val="22"/>
          <w:szCs w:val="22"/>
        </w:rPr>
        <w:t xml:space="preserve"> </w:t>
      </w:r>
      <w:r w:rsidR="0044445C" w:rsidRPr="00794AE0">
        <w:rPr>
          <w:rFonts w:ascii="Arial" w:hAnsi="Arial" w:cs="Arial"/>
          <w:b/>
          <w:bCs/>
          <w:sz w:val="22"/>
          <w:szCs w:val="22"/>
        </w:rPr>
        <w:t>jakie powinny</w:t>
      </w:r>
      <w:r w:rsidR="002175EE" w:rsidRPr="00794AE0">
        <w:rPr>
          <w:rFonts w:ascii="Arial" w:hAnsi="Arial" w:cs="Arial"/>
          <w:b/>
          <w:bCs/>
          <w:sz w:val="22"/>
          <w:szCs w:val="22"/>
        </w:rPr>
        <w:t xml:space="preserve"> zostać dopełnione po wyborze oferty</w:t>
      </w:r>
    </w:p>
    <w:p w14:paraId="49280C62" w14:textId="77777777" w:rsidR="00F637DF" w:rsidRPr="00794AE0" w:rsidRDefault="00F637DF" w:rsidP="00AE0061">
      <w:pPr>
        <w:pStyle w:val="NormalnyWeb"/>
        <w:spacing w:before="0" w:after="0"/>
        <w:rPr>
          <w:rFonts w:ascii="Arial" w:hAnsi="Arial" w:cs="Arial"/>
          <w:bCs/>
          <w:sz w:val="22"/>
          <w:szCs w:val="22"/>
        </w:rPr>
      </w:pPr>
      <w:r w:rsidRPr="00794AE0">
        <w:rPr>
          <w:rFonts w:ascii="Arial" w:hAnsi="Arial" w:cs="Arial"/>
          <w:bCs/>
          <w:sz w:val="22"/>
          <w:szCs w:val="22"/>
        </w:rPr>
        <w:t>Po wyborze najkorzystniejszej oferty w celu zawarcia umowy wykonawca winien:</w:t>
      </w:r>
    </w:p>
    <w:p w14:paraId="206FE897" w14:textId="77777777" w:rsidR="00F637DF" w:rsidRPr="00794AE0" w:rsidRDefault="00F637DF">
      <w:pPr>
        <w:pStyle w:val="NormalnyWeb"/>
        <w:numPr>
          <w:ilvl w:val="0"/>
          <w:numId w:val="12"/>
        </w:numPr>
        <w:spacing w:before="0" w:after="0"/>
        <w:jc w:val="both"/>
        <w:rPr>
          <w:rFonts w:ascii="Arial" w:hAnsi="Arial" w:cs="Arial"/>
          <w:bCs/>
          <w:sz w:val="22"/>
          <w:szCs w:val="22"/>
        </w:rPr>
      </w:pPr>
      <w:r w:rsidRPr="00794AE0">
        <w:rPr>
          <w:rFonts w:ascii="Arial" w:hAnsi="Arial" w:cs="Arial"/>
          <w:bCs/>
          <w:sz w:val="22"/>
          <w:szCs w:val="22"/>
        </w:rPr>
        <w:t>Przedłożyć:</w:t>
      </w:r>
    </w:p>
    <w:p w14:paraId="003AAC4C" w14:textId="77777777" w:rsidR="00F637DF" w:rsidRPr="00794AE0" w:rsidRDefault="00F637DF">
      <w:pPr>
        <w:pStyle w:val="NormalnyWeb"/>
        <w:numPr>
          <w:ilvl w:val="0"/>
          <w:numId w:val="13"/>
        </w:numPr>
        <w:spacing w:before="0" w:after="0"/>
        <w:jc w:val="both"/>
        <w:rPr>
          <w:rFonts w:ascii="Arial" w:hAnsi="Arial" w:cs="Arial"/>
          <w:bCs/>
          <w:sz w:val="22"/>
          <w:szCs w:val="22"/>
        </w:rPr>
      </w:pPr>
      <w:r w:rsidRPr="00794AE0">
        <w:rPr>
          <w:rFonts w:ascii="Arial" w:hAnsi="Arial" w:cs="Arial"/>
          <w:bCs/>
          <w:sz w:val="22"/>
          <w:szCs w:val="22"/>
        </w:rPr>
        <w:t xml:space="preserve">pełnomocnictwo do zawarcia umowy, jeżeli nie wynika ono z treści </w:t>
      </w:r>
      <w:r w:rsidR="00426AE2" w:rsidRPr="00794AE0">
        <w:rPr>
          <w:rFonts w:ascii="Arial" w:hAnsi="Arial" w:cs="Arial"/>
          <w:bCs/>
          <w:sz w:val="22"/>
          <w:szCs w:val="22"/>
        </w:rPr>
        <w:t>OFERTY</w:t>
      </w:r>
      <w:r w:rsidRPr="00794AE0">
        <w:rPr>
          <w:rFonts w:ascii="Arial" w:hAnsi="Arial" w:cs="Arial"/>
          <w:bCs/>
          <w:sz w:val="22"/>
          <w:szCs w:val="22"/>
        </w:rPr>
        <w:t>,</w:t>
      </w:r>
    </w:p>
    <w:p w14:paraId="65F07F01" w14:textId="77777777" w:rsidR="00F637DF" w:rsidRPr="00794AE0" w:rsidRDefault="00F637DF">
      <w:pPr>
        <w:pStyle w:val="NormalnyWeb"/>
        <w:numPr>
          <w:ilvl w:val="0"/>
          <w:numId w:val="13"/>
        </w:numPr>
        <w:spacing w:before="0" w:after="0"/>
        <w:jc w:val="both"/>
        <w:rPr>
          <w:rFonts w:ascii="Arial" w:hAnsi="Arial" w:cs="Arial"/>
          <w:bCs/>
          <w:sz w:val="22"/>
          <w:szCs w:val="22"/>
        </w:rPr>
      </w:pPr>
      <w:r w:rsidRPr="00794AE0">
        <w:rPr>
          <w:rFonts w:ascii="Arial" w:hAnsi="Arial" w:cs="Arial"/>
          <w:bCs/>
          <w:sz w:val="22"/>
          <w:szCs w:val="22"/>
        </w:rPr>
        <w:t xml:space="preserve">umowę regulującą współpracę – w przypadku złożenia oferty przez wykonawców wspólnie ubiegających się o </w:t>
      </w:r>
      <w:r w:rsidR="00426AE2" w:rsidRPr="00794AE0">
        <w:rPr>
          <w:rFonts w:ascii="Arial" w:hAnsi="Arial" w:cs="Arial"/>
          <w:bCs/>
          <w:sz w:val="22"/>
          <w:szCs w:val="22"/>
        </w:rPr>
        <w:t xml:space="preserve">udzielnie </w:t>
      </w:r>
      <w:r w:rsidRPr="00794AE0">
        <w:rPr>
          <w:rFonts w:ascii="Arial" w:hAnsi="Arial" w:cs="Arial"/>
          <w:bCs/>
          <w:sz w:val="22"/>
          <w:szCs w:val="22"/>
        </w:rPr>
        <w:t xml:space="preserve">zamówienie, </w:t>
      </w:r>
    </w:p>
    <w:p w14:paraId="56452753" w14:textId="77777777" w:rsidR="00F637DF" w:rsidRPr="00794AE0" w:rsidRDefault="00F637DF">
      <w:pPr>
        <w:pStyle w:val="NormalnyWeb"/>
        <w:numPr>
          <w:ilvl w:val="0"/>
          <w:numId w:val="12"/>
        </w:numPr>
        <w:spacing w:before="0" w:after="0"/>
        <w:jc w:val="both"/>
        <w:rPr>
          <w:rFonts w:ascii="Arial" w:hAnsi="Arial" w:cs="Arial"/>
          <w:bCs/>
          <w:sz w:val="22"/>
          <w:szCs w:val="22"/>
        </w:rPr>
      </w:pPr>
      <w:r w:rsidRPr="00794AE0">
        <w:rPr>
          <w:rFonts w:ascii="Arial" w:hAnsi="Arial" w:cs="Arial"/>
          <w:bCs/>
          <w:sz w:val="22"/>
          <w:szCs w:val="22"/>
        </w:rPr>
        <w:t>Przekazać przy użyciu środków komunikacji elektronicznej</w:t>
      </w:r>
      <w:r w:rsidR="00A06E30" w:rsidRPr="00794AE0">
        <w:rPr>
          <w:rFonts w:ascii="Arial" w:hAnsi="Arial" w:cs="Arial"/>
          <w:bCs/>
          <w:sz w:val="22"/>
          <w:szCs w:val="22"/>
        </w:rPr>
        <w:t xml:space="preserve"> (poczta elektroniczna) </w:t>
      </w:r>
      <w:r w:rsidRPr="00794AE0">
        <w:rPr>
          <w:rFonts w:ascii="Arial" w:hAnsi="Arial" w:cs="Arial"/>
          <w:bCs/>
          <w:sz w:val="22"/>
          <w:szCs w:val="22"/>
        </w:rPr>
        <w:t>następujące informacje:</w:t>
      </w:r>
    </w:p>
    <w:p w14:paraId="36027AD6" w14:textId="77777777" w:rsidR="00F637DF" w:rsidRPr="00794AE0" w:rsidRDefault="00D3164A">
      <w:pPr>
        <w:pStyle w:val="NormalnyWeb"/>
        <w:numPr>
          <w:ilvl w:val="0"/>
          <w:numId w:val="10"/>
        </w:numPr>
        <w:spacing w:before="0" w:after="0"/>
        <w:jc w:val="both"/>
        <w:rPr>
          <w:rFonts w:ascii="Arial" w:hAnsi="Arial" w:cs="Arial"/>
          <w:bCs/>
          <w:sz w:val="22"/>
          <w:szCs w:val="22"/>
        </w:rPr>
      </w:pPr>
      <w:r w:rsidRPr="00794AE0">
        <w:rPr>
          <w:rFonts w:ascii="Arial" w:hAnsi="Arial" w:cs="Arial"/>
          <w:bCs/>
          <w:sz w:val="22"/>
          <w:szCs w:val="22"/>
        </w:rPr>
        <w:t xml:space="preserve">dane niezbędne do wpisania w umowie (wynikające z treści projektowanych postanowień  umowy </w:t>
      </w:r>
      <w:r w:rsidRPr="00794AE0">
        <w:rPr>
          <w:rFonts w:ascii="Arial" w:hAnsi="Arial" w:cs="Arial"/>
          <w:sz w:val="22"/>
          <w:szCs w:val="22"/>
        </w:rPr>
        <w:t xml:space="preserve">w sprawie zamówienia publicznego, </w:t>
      </w:r>
      <w:r w:rsidRPr="00794AE0">
        <w:rPr>
          <w:rFonts w:ascii="Arial" w:hAnsi="Arial" w:cs="Arial"/>
          <w:bCs/>
          <w:sz w:val="22"/>
          <w:szCs w:val="22"/>
        </w:rPr>
        <w:t>załączonych do SWZ)</w:t>
      </w:r>
      <w:r w:rsidR="00F637DF" w:rsidRPr="00794AE0">
        <w:rPr>
          <w:rFonts w:ascii="Arial" w:hAnsi="Arial" w:cs="Arial"/>
          <w:bCs/>
          <w:sz w:val="22"/>
          <w:szCs w:val="22"/>
        </w:rPr>
        <w:t>,</w:t>
      </w:r>
    </w:p>
    <w:p w14:paraId="182F3BDC" w14:textId="77777777" w:rsidR="00947970" w:rsidRPr="00794AE0" w:rsidRDefault="002D3F5C">
      <w:pPr>
        <w:numPr>
          <w:ilvl w:val="0"/>
          <w:numId w:val="10"/>
        </w:numPr>
        <w:jc w:val="both"/>
        <w:rPr>
          <w:rFonts w:ascii="Arial" w:hAnsi="Arial" w:cs="Arial"/>
          <w:bCs/>
          <w:sz w:val="22"/>
          <w:szCs w:val="22"/>
        </w:rPr>
      </w:pPr>
      <w:r w:rsidRPr="00794AE0">
        <w:rPr>
          <w:rFonts w:ascii="Arial" w:hAnsi="Arial" w:cs="Arial"/>
          <w:sz w:val="22"/>
          <w:szCs w:val="22"/>
        </w:rPr>
        <w:t>nazwy, dane kontaktowe oraz przedstawicieli podwykonawców zaangażowanych w roboty budowlane (</w:t>
      </w:r>
      <w:r w:rsidRPr="00794AE0">
        <w:rPr>
          <w:rFonts w:ascii="Arial" w:hAnsi="Arial" w:cs="Arial"/>
          <w:bCs/>
          <w:sz w:val="22"/>
          <w:szCs w:val="22"/>
        </w:rPr>
        <w:t>w przypadku gdy Wykonawca będzie wykonywał zamówienie przy pomocy podwykonawców)</w:t>
      </w:r>
      <w:r w:rsidRPr="00794AE0">
        <w:rPr>
          <w:rFonts w:ascii="Arial" w:hAnsi="Arial" w:cs="Arial"/>
          <w:sz w:val="22"/>
          <w:szCs w:val="22"/>
        </w:rPr>
        <w:t xml:space="preserve">. </w:t>
      </w:r>
    </w:p>
    <w:p w14:paraId="671831C6" w14:textId="77777777" w:rsidR="00F637DF" w:rsidRPr="00794AE0" w:rsidRDefault="00F637DF" w:rsidP="00AE0061">
      <w:pPr>
        <w:pStyle w:val="NormalnyWeb"/>
        <w:spacing w:before="0" w:after="0"/>
        <w:jc w:val="both"/>
        <w:rPr>
          <w:rFonts w:ascii="Arial" w:hAnsi="Arial" w:cs="Arial"/>
          <w:sz w:val="22"/>
          <w:szCs w:val="22"/>
          <w:lang w:eastAsia="pl-PL"/>
        </w:rPr>
      </w:pPr>
      <w:r w:rsidRPr="00794AE0">
        <w:rPr>
          <w:rFonts w:ascii="Arial" w:hAnsi="Arial" w:cs="Arial"/>
          <w:bCs/>
          <w:sz w:val="22"/>
          <w:szCs w:val="22"/>
        </w:rPr>
        <w:t>Niedopełnienie tych formalności stanowić będzie uchylenie się przez Wykonawcę od zawarcia Umowy.</w:t>
      </w:r>
    </w:p>
    <w:p w14:paraId="263A6461" w14:textId="77777777" w:rsidR="00A06E30" w:rsidRPr="00794AE0" w:rsidRDefault="00A06E30" w:rsidP="00AE0061">
      <w:pPr>
        <w:pStyle w:val="NormalnyWeb"/>
        <w:spacing w:before="0" w:after="0"/>
        <w:jc w:val="both"/>
        <w:rPr>
          <w:rFonts w:ascii="Arial" w:hAnsi="Arial" w:cs="Arial"/>
          <w:b/>
          <w:sz w:val="22"/>
          <w:szCs w:val="22"/>
        </w:rPr>
      </w:pPr>
    </w:p>
    <w:p w14:paraId="2929A2D9" w14:textId="77777777" w:rsidR="00A06E30" w:rsidRPr="00794AE0" w:rsidRDefault="00A06E30" w:rsidP="00AE0061">
      <w:pPr>
        <w:pStyle w:val="NormalnyWeb"/>
        <w:spacing w:before="0" w:after="0"/>
        <w:ind w:left="403" w:hanging="403"/>
        <w:rPr>
          <w:rFonts w:ascii="Arial" w:hAnsi="Arial" w:cs="Arial"/>
          <w:b/>
          <w:bCs/>
          <w:sz w:val="22"/>
          <w:szCs w:val="22"/>
        </w:rPr>
      </w:pPr>
      <w:r w:rsidRPr="00794AE0">
        <w:rPr>
          <w:rFonts w:ascii="Arial" w:hAnsi="Arial" w:cs="Arial"/>
          <w:b/>
          <w:bCs/>
          <w:sz w:val="22"/>
          <w:szCs w:val="22"/>
        </w:rPr>
        <w:t>XV</w:t>
      </w:r>
      <w:r w:rsidR="00923610" w:rsidRPr="00794AE0">
        <w:rPr>
          <w:rFonts w:ascii="Arial" w:hAnsi="Arial" w:cs="Arial"/>
          <w:b/>
          <w:bCs/>
          <w:sz w:val="22"/>
          <w:szCs w:val="22"/>
        </w:rPr>
        <w:t>I</w:t>
      </w:r>
      <w:r w:rsidRPr="00794AE0">
        <w:rPr>
          <w:rFonts w:ascii="Arial" w:hAnsi="Arial" w:cs="Arial"/>
          <w:b/>
          <w:bCs/>
          <w:sz w:val="22"/>
          <w:szCs w:val="22"/>
        </w:rPr>
        <w:t>II. Zabezpieczenie należytego wykonania umowy</w:t>
      </w:r>
      <w:r w:rsidR="00D32C2C" w:rsidRPr="00794AE0">
        <w:rPr>
          <w:rFonts w:ascii="Arial" w:hAnsi="Arial" w:cs="Arial"/>
          <w:b/>
          <w:bCs/>
          <w:sz w:val="22"/>
          <w:szCs w:val="22"/>
        </w:rPr>
        <w:t xml:space="preserve"> - </w:t>
      </w:r>
      <w:r w:rsidR="00BA471C" w:rsidRPr="00794AE0">
        <w:rPr>
          <w:rFonts w:ascii="Arial" w:hAnsi="Arial" w:cs="Arial"/>
          <w:sz w:val="22"/>
          <w:szCs w:val="22"/>
        </w:rPr>
        <w:t>Zamawiający nie wymaga zabezpieczenia należytego wykonania umowy</w:t>
      </w:r>
    </w:p>
    <w:p w14:paraId="3D592EDB" w14:textId="77777777" w:rsidR="00BA471C" w:rsidRPr="00794AE0" w:rsidRDefault="00BA471C" w:rsidP="00AE0061">
      <w:pPr>
        <w:pStyle w:val="NormalnyWeb"/>
        <w:suppressAutoHyphens w:val="0"/>
        <w:spacing w:before="0" w:after="0"/>
        <w:ind w:left="763"/>
        <w:rPr>
          <w:rFonts w:ascii="Arial" w:hAnsi="Arial" w:cs="Arial"/>
          <w:sz w:val="22"/>
          <w:szCs w:val="22"/>
        </w:rPr>
      </w:pPr>
    </w:p>
    <w:p w14:paraId="2167611A" w14:textId="77777777" w:rsidR="00A06E30" w:rsidRPr="00794AE0" w:rsidRDefault="00A06E30" w:rsidP="00AE0061">
      <w:pPr>
        <w:pStyle w:val="NormalnyWeb"/>
        <w:spacing w:before="0" w:after="0"/>
        <w:ind w:left="403" w:hanging="403"/>
        <w:rPr>
          <w:rFonts w:ascii="Arial" w:hAnsi="Arial" w:cs="Arial"/>
          <w:b/>
          <w:bCs/>
          <w:sz w:val="22"/>
          <w:szCs w:val="22"/>
        </w:rPr>
      </w:pPr>
      <w:r w:rsidRPr="00794AE0">
        <w:rPr>
          <w:rFonts w:ascii="Arial" w:hAnsi="Arial" w:cs="Arial"/>
          <w:b/>
          <w:bCs/>
          <w:sz w:val="22"/>
          <w:szCs w:val="22"/>
        </w:rPr>
        <w:t>X</w:t>
      </w:r>
      <w:r w:rsidR="00923610" w:rsidRPr="00794AE0">
        <w:rPr>
          <w:rFonts w:ascii="Arial" w:hAnsi="Arial" w:cs="Arial"/>
          <w:b/>
          <w:bCs/>
          <w:sz w:val="22"/>
          <w:szCs w:val="22"/>
        </w:rPr>
        <w:t>IX</w:t>
      </w:r>
      <w:r w:rsidRPr="00794AE0">
        <w:rPr>
          <w:rFonts w:ascii="Arial" w:hAnsi="Arial" w:cs="Arial"/>
          <w:b/>
          <w:bCs/>
          <w:sz w:val="22"/>
          <w:szCs w:val="22"/>
        </w:rPr>
        <w:t xml:space="preserve">. </w:t>
      </w:r>
      <w:r w:rsidRPr="00794AE0">
        <w:rPr>
          <w:rFonts w:ascii="Arial" w:hAnsi="Arial" w:cs="Arial"/>
          <w:b/>
          <w:sz w:val="22"/>
          <w:szCs w:val="22"/>
        </w:rPr>
        <w:t>Projektowane postanowienia umowy w sprawie zamówienia publicznego</w:t>
      </w:r>
      <w:r w:rsidRPr="00794AE0">
        <w:rPr>
          <w:rFonts w:ascii="Arial" w:hAnsi="Arial" w:cs="Arial"/>
          <w:b/>
          <w:bCs/>
          <w:sz w:val="22"/>
          <w:szCs w:val="22"/>
        </w:rPr>
        <w:t>, które zostaną wprowadzone do umowy</w:t>
      </w:r>
    </w:p>
    <w:p w14:paraId="1604D83F" w14:textId="77777777" w:rsidR="00A06E30" w:rsidRPr="00794AE0" w:rsidRDefault="00A06E30" w:rsidP="00AE0061">
      <w:pPr>
        <w:pStyle w:val="NormalnyWeb"/>
        <w:numPr>
          <w:ilvl w:val="0"/>
          <w:numId w:val="3"/>
        </w:numPr>
        <w:spacing w:before="0" w:after="0"/>
        <w:ind w:left="357" w:hanging="357"/>
        <w:jc w:val="both"/>
        <w:rPr>
          <w:rFonts w:ascii="Arial" w:hAnsi="Arial" w:cs="Arial"/>
          <w:sz w:val="22"/>
          <w:szCs w:val="22"/>
        </w:rPr>
      </w:pPr>
      <w:r w:rsidRPr="00794AE0">
        <w:rPr>
          <w:rFonts w:ascii="Arial" w:hAnsi="Arial" w:cs="Arial"/>
          <w:sz w:val="22"/>
          <w:szCs w:val="22"/>
        </w:rPr>
        <w:t>Umowa w sprawie zamówienia publicznego zgodna z załączonymi do SWZ projektowanymi postanowieniami umowy zostanie zawarta z Wykonawcą, którego oferta została wybrana, jako najkorzystniejsza. Termin zawarcia umowy zostanie podany przez Zamawiającego.</w:t>
      </w:r>
    </w:p>
    <w:p w14:paraId="52E8AC65" w14:textId="77777777" w:rsidR="00A06E30" w:rsidRPr="00794AE0" w:rsidRDefault="00A06E30" w:rsidP="00AE0061">
      <w:pPr>
        <w:pStyle w:val="Akapitzlist1"/>
        <w:numPr>
          <w:ilvl w:val="0"/>
          <w:numId w:val="3"/>
        </w:numPr>
        <w:ind w:left="357" w:hanging="357"/>
        <w:jc w:val="both"/>
        <w:rPr>
          <w:rFonts w:ascii="Arial" w:hAnsi="Arial" w:cs="Arial"/>
          <w:sz w:val="22"/>
          <w:szCs w:val="22"/>
        </w:rPr>
      </w:pPr>
      <w:r w:rsidRPr="00794AE0">
        <w:rPr>
          <w:rFonts w:ascii="Arial" w:hAnsi="Arial" w:cs="Arial"/>
          <w:sz w:val="22"/>
          <w:szCs w:val="22"/>
        </w:rPr>
        <w:t xml:space="preserve">Możliwości zmiany zawartej umowy oraz warunki takich zmian zostały określone w projektowanych postanowieniach umowy w sprawie zamówienia publicznego </w:t>
      </w:r>
    </w:p>
    <w:p w14:paraId="432A91C8" w14:textId="77777777" w:rsidR="00A06E30" w:rsidRPr="00794AE0" w:rsidRDefault="00A06E30" w:rsidP="00AE0061">
      <w:pPr>
        <w:pStyle w:val="NormalnyWeb"/>
        <w:spacing w:before="0" w:after="0"/>
        <w:jc w:val="both"/>
        <w:rPr>
          <w:rFonts w:ascii="Arial" w:hAnsi="Arial" w:cs="Arial"/>
          <w:b/>
          <w:bCs/>
          <w:sz w:val="22"/>
          <w:szCs w:val="22"/>
        </w:rPr>
      </w:pPr>
    </w:p>
    <w:p w14:paraId="53277F7F" w14:textId="77777777" w:rsidR="00D77E3A" w:rsidRPr="00794AE0" w:rsidRDefault="00D77E3A" w:rsidP="00AE0061">
      <w:pPr>
        <w:pStyle w:val="NormalnyWeb"/>
        <w:tabs>
          <w:tab w:val="left" w:pos="600"/>
        </w:tabs>
        <w:spacing w:before="0" w:after="0"/>
        <w:ind w:left="600" w:hanging="600"/>
        <w:jc w:val="both"/>
        <w:rPr>
          <w:rFonts w:ascii="Arial" w:hAnsi="Arial" w:cs="Arial"/>
          <w:b/>
          <w:bCs/>
          <w:sz w:val="22"/>
          <w:szCs w:val="22"/>
        </w:rPr>
      </w:pPr>
      <w:r w:rsidRPr="00794AE0">
        <w:rPr>
          <w:rFonts w:ascii="Arial" w:hAnsi="Arial" w:cs="Arial"/>
          <w:b/>
          <w:bCs/>
          <w:sz w:val="22"/>
          <w:szCs w:val="22"/>
        </w:rPr>
        <w:t xml:space="preserve">XX. Pouczenie o środkach ochrony prawnej przysługujących Wykonawcy </w:t>
      </w:r>
    </w:p>
    <w:p w14:paraId="2D52FCCF" w14:textId="77777777" w:rsidR="00D77E3A" w:rsidRPr="00794AE0" w:rsidRDefault="00D77E3A" w:rsidP="00AE0061">
      <w:pPr>
        <w:jc w:val="both"/>
        <w:rPr>
          <w:rFonts w:ascii="Arial" w:hAnsi="Arial" w:cs="Arial"/>
          <w:sz w:val="22"/>
          <w:szCs w:val="22"/>
        </w:rPr>
      </w:pPr>
      <w:r w:rsidRPr="00794AE0">
        <w:rPr>
          <w:rFonts w:ascii="Arial" w:hAnsi="Arial" w:cs="Arial"/>
          <w:sz w:val="22"/>
          <w:szCs w:val="22"/>
        </w:rPr>
        <w:lastRenderedPageBreak/>
        <w:t>Wykonawcom a także innym podmiotom, jeżeli mają lub mieli interes w uzyskaniu zamówienia oraz ponieśli lub mogą ponieść szkodę w wyniku naruszenia przez Zamawiającego przepisów Pzp, przysługują środki ochrony prawnej opisane w Pzp:</w:t>
      </w:r>
    </w:p>
    <w:p w14:paraId="63B96A96" w14:textId="77777777" w:rsidR="00D77E3A" w:rsidRPr="00794AE0" w:rsidRDefault="00D77E3A" w:rsidP="00AE0061">
      <w:pPr>
        <w:jc w:val="both"/>
        <w:rPr>
          <w:rFonts w:ascii="Arial" w:hAnsi="Arial" w:cs="Arial"/>
          <w:sz w:val="22"/>
          <w:szCs w:val="22"/>
        </w:rPr>
      </w:pPr>
    </w:p>
    <w:p w14:paraId="5B3AF114" w14:textId="77777777" w:rsidR="00D77E3A" w:rsidRPr="00794AE0" w:rsidRDefault="00D77E3A" w:rsidP="00AE0061">
      <w:pPr>
        <w:tabs>
          <w:tab w:val="left" w:pos="0"/>
          <w:tab w:val="left" w:pos="180"/>
        </w:tabs>
        <w:jc w:val="both"/>
        <w:rPr>
          <w:rFonts w:ascii="Arial" w:hAnsi="Arial" w:cs="Arial"/>
          <w:strike/>
          <w:sz w:val="22"/>
          <w:szCs w:val="22"/>
        </w:rPr>
      </w:pPr>
      <w:r w:rsidRPr="00794AE0">
        <w:rPr>
          <w:rFonts w:ascii="Arial" w:hAnsi="Arial" w:cs="Arial"/>
          <w:sz w:val="22"/>
          <w:szCs w:val="22"/>
        </w:rPr>
        <w:t>1.</w:t>
      </w:r>
      <w:r w:rsidRPr="00794AE0">
        <w:rPr>
          <w:rFonts w:ascii="Arial" w:hAnsi="Arial" w:cs="Arial"/>
          <w:b/>
          <w:sz w:val="22"/>
          <w:szCs w:val="22"/>
        </w:rPr>
        <w:t xml:space="preserve"> Odwołanie – rozdział 2 dział IX Pzp </w:t>
      </w:r>
    </w:p>
    <w:p w14:paraId="7F3F7E61" w14:textId="77777777" w:rsidR="00D77E3A" w:rsidRPr="00794AE0" w:rsidRDefault="00D77E3A" w:rsidP="00AE0061">
      <w:pPr>
        <w:tabs>
          <w:tab w:val="left" w:pos="284"/>
          <w:tab w:val="left" w:pos="720"/>
        </w:tabs>
        <w:jc w:val="both"/>
        <w:rPr>
          <w:rFonts w:ascii="Arial" w:hAnsi="Arial" w:cs="Arial"/>
          <w:sz w:val="22"/>
          <w:szCs w:val="22"/>
        </w:rPr>
      </w:pPr>
      <w:r w:rsidRPr="00794AE0">
        <w:rPr>
          <w:rFonts w:ascii="Arial" w:hAnsi="Arial" w:cs="Arial"/>
          <w:sz w:val="22"/>
          <w:szCs w:val="22"/>
        </w:rPr>
        <w:t>3.</w:t>
      </w:r>
      <w:r w:rsidRPr="00794AE0">
        <w:rPr>
          <w:rFonts w:ascii="Arial" w:hAnsi="Arial" w:cs="Arial"/>
          <w:b/>
          <w:sz w:val="22"/>
          <w:szCs w:val="22"/>
        </w:rPr>
        <w:t xml:space="preserve"> Postępowanie skargowe </w:t>
      </w:r>
      <w:r w:rsidRPr="00794AE0">
        <w:rPr>
          <w:rFonts w:ascii="Arial" w:hAnsi="Arial" w:cs="Arial"/>
          <w:sz w:val="22"/>
          <w:szCs w:val="22"/>
        </w:rPr>
        <w:t>– art. 579-590 Pzp.</w:t>
      </w:r>
      <w:r w:rsidR="00D32C2C" w:rsidRPr="00794AE0">
        <w:rPr>
          <w:rFonts w:ascii="Arial" w:hAnsi="Arial" w:cs="Arial"/>
          <w:sz w:val="22"/>
          <w:szCs w:val="22"/>
        </w:rPr>
        <w:t xml:space="preserve"> </w:t>
      </w:r>
      <w:r w:rsidRPr="00794AE0">
        <w:rPr>
          <w:rFonts w:ascii="Arial" w:hAnsi="Arial" w:cs="Arial"/>
          <w:sz w:val="22"/>
          <w:szCs w:val="22"/>
          <w:lang w:eastAsia="pl-PL"/>
        </w:rPr>
        <w:t xml:space="preserve">Szczegóły określa Dział IX Pzp – </w:t>
      </w:r>
      <w:r w:rsidRPr="00794AE0">
        <w:rPr>
          <w:rFonts w:ascii="Arial" w:hAnsi="Arial" w:cs="Arial"/>
          <w:i/>
          <w:sz w:val="22"/>
          <w:szCs w:val="22"/>
          <w:lang w:eastAsia="pl-PL"/>
        </w:rPr>
        <w:t>Środki ochrony prawnej</w:t>
      </w:r>
      <w:r w:rsidRPr="00794AE0">
        <w:rPr>
          <w:rFonts w:ascii="Arial" w:hAnsi="Arial" w:cs="Arial"/>
          <w:sz w:val="22"/>
          <w:szCs w:val="22"/>
          <w:lang w:eastAsia="pl-PL"/>
        </w:rPr>
        <w:t>.</w:t>
      </w:r>
    </w:p>
    <w:p w14:paraId="41E04194" w14:textId="77777777" w:rsidR="00A06E30" w:rsidRPr="00794AE0" w:rsidRDefault="00A06E30" w:rsidP="00AE0061">
      <w:pPr>
        <w:pStyle w:val="NormalnyWeb"/>
        <w:spacing w:before="0" w:after="0"/>
        <w:jc w:val="both"/>
        <w:rPr>
          <w:rFonts w:ascii="Arial" w:hAnsi="Arial" w:cs="Arial"/>
          <w:b/>
          <w:sz w:val="22"/>
          <w:szCs w:val="22"/>
        </w:rPr>
      </w:pPr>
    </w:p>
    <w:p w14:paraId="5340ABCC" w14:textId="77777777" w:rsidR="00D77E3A" w:rsidRPr="00794AE0" w:rsidRDefault="000D0A88" w:rsidP="00AE0061">
      <w:pPr>
        <w:pStyle w:val="NormalnyWeb"/>
        <w:spacing w:before="0" w:after="0"/>
        <w:jc w:val="both"/>
        <w:rPr>
          <w:rFonts w:ascii="Arial" w:hAnsi="Arial" w:cs="Arial"/>
          <w:b/>
          <w:sz w:val="22"/>
          <w:szCs w:val="22"/>
        </w:rPr>
      </w:pPr>
      <w:r w:rsidRPr="00794AE0">
        <w:rPr>
          <w:rFonts w:ascii="Arial" w:hAnsi="Arial" w:cs="Arial"/>
          <w:b/>
          <w:sz w:val="22"/>
          <w:szCs w:val="22"/>
        </w:rPr>
        <w:t>X</w:t>
      </w:r>
      <w:r w:rsidR="00D77E3A" w:rsidRPr="00794AE0">
        <w:rPr>
          <w:rFonts w:ascii="Arial" w:hAnsi="Arial" w:cs="Arial"/>
          <w:b/>
          <w:sz w:val="22"/>
          <w:szCs w:val="22"/>
        </w:rPr>
        <w:t>X</w:t>
      </w:r>
      <w:r w:rsidR="00923610" w:rsidRPr="00794AE0">
        <w:rPr>
          <w:rFonts w:ascii="Arial" w:hAnsi="Arial" w:cs="Arial"/>
          <w:b/>
          <w:sz w:val="22"/>
          <w:szCs w:val="22"/>
        </w:rPr>
        <w:t>I</w:t>
      </w:r>
      <w:r w:rsidRPr="00794AE0">
        <w:rPr>
          <w:rFonts w:ascii="Arial" w:hAnsi="Arial" w:cs="Arial"/>
          <w:b/>
          <w:sz w:val="22"/>
          <w:szCs w:val="22"/>
        </w:rPr>
        <w:t xml:space="preserve">. </w:t>
      </w:r>
      <w:r w:rsidR="00D77E3A" w:rsidRPr="00794AE0">
        <w:rPr>
          <w:rFonts w:ascii="Arial" w:hAnsi="Arial" w:cs="Arial"/>
          <w:b/>
          <w:sz w:val="22"/>
          <w:szCs w:val="22"/>
        </w:rPr>
        <w:t>Pozostałe informacje</w:t>
      </w:r>
    </w:p>
    <w:p w14:paraId="730B9390" w14:textId="77777777" w:rsidR="00A75F86" w:rsidRPr="00794AE0" w:rsidRDefault="00A75F86">
      <w:pPr>
        <w:pStyle w:val="NormalnyWeb"/>
        <w:numPr>
          <w:ilvl w:val="0"/>
          <w:numId w:val="22"/>
        </w:numPr>
        <w:spacing w:before="0" w:after="0"/>
        <w:ind w:left="357" w:hanging="357"/>
        <w:jc w:val="both"/>
        <w:rPr>
          <w:rFonts w:ascii="Arial" w:hAnsi="Arial" w:cs="Arial"/>
          <w:sz w:val="22"/>
          <w:szCs w:val="22"/>
        </w:rPr>
      </w:pPr>
      <w:r w:rsidRPr="00794AE0">
        <w:rPr>
          <w:rFonts w:ascii="Arial" w:hAnsi="Arial" w:cs="Arial"/>
          <w:sz w:val="22"/>
          <w:szCs w:val="22"/>
        </w:rPr>
        <w:t>Zamawiający nie dopuszcza</w:t>
      </w:r>
      <w:r w:rsidR="009521C6" w:rsidRPr="00794AE0">
        <w:rPr>
          <w:rFonts w:ascii="Arial" w:hAnsi="Arial" w:cs="Arial"/>
          <w:color w:val="FF0000"/>
          <w:sz w:val="22"/>
          <w:szCs w:val="22"/>
        </w:rPr>
        <w:t xml:space="preserve"> </w:t>
      </w:r>
      <w:r w:rsidRPr="00794AE0">
        <w:rPr>
          <w:rFonts w:ascii="Arial" w:hAnsi="Arial" w:cs="Arial"/>
          <w:sz w:val="22"/>
          <w:szCs w:val="22"/>
        </w:rPr>
        <w:t>składania ofert wariantowych.</w:t>
      </w:r>
    </w:p>
    <w:p w14:paraId="1E28EF14" w14:textId="77777777" w:rsidR="000D0A88" w:rsidRPr="00794AE0" w:rsidRDefault="000D0A88">
      <w:pPr>
        <w:pStyle w:val="NormalnyWeb"/>
        <w:numPr>
          <w:ilvl w:val="0"/>
          <w:numId w:val="22"/>
        </w:numPr>
        <w:suppressAutoHyphens w:val="0"/>
        <w:spacing w:before="0" w:after="0"/>
        <w:ind w:left="357" w:hanging="357"/>
        <w:rPr>
          <w:rFonts w:ascii="Arial" w:hAnsi="Arial" w:cs="Arial"/>
          <w:sz w:val="22"/>
          <w:szCs w:val="22"/>
        </w:rPr>
      </w:pPr>
      <w:r w:rsidRPr="00794AE0">
        <w:rPr>
          <w:rFonts w:ascii="Arial" w:hAnsi="Arial" w:cs="Arial"/>
          <w:sz w:val="22"/>
          <w:szCs w:val="22"/>
        </w:rPr>
        <w:t>Zamawiający nie przewiduje zawarcia umowy ramowej.</w:t>
      </w:r>
    </w:p>
    <w:p w14:paraId="23689E2C" w14:textId="77777777" w:rsidR="000D0A88" w:rsidRPr="00794AE0" w:rsidRDefault="000D0A88">
      <w:pPr>
        <w:pStyle w:val="NormalnyWeb"/>
        <w:numPr>
          <w:ilvl w:val="0"/>
          <w:numId w:val="22"/>
        </w:numPr>
        <w:tabs>
          <w:tab w:val="left" w:pos="360"/>
        </w:tabs>
        <w:spacing w:before="0" w:after="0"/>
        <w:ind w:left="357" w:hanging="357"/>
        <w:rPr>
          <w:rFonts w:ascii="Arial" w:hAnsi="Arial" w:cs="Arial"/>
          <w:sz w:val="22"/>
          <w:szCs w:val="22"/>
        </w:rPr>
      </w:pPr>
      <w:r w:rsidRPr="00794AE0">
        <w:rPr>
          <w:rFonts w:ascii="Arial" w:hAnsi="Arial" w:cs="Arial"/>
          <w:sz w:val="22"/>
          <w:szCs w:val="22"/>
        </w:rPr>
        <w:t>Zamawiający nie przewiduje rozliczenia w walutach obcych.</w:t>
      </w:r>
    </w:p>
    <w:p w14:paraId="7F88B188" w14:textId="77777777" w:rsidR="000D0A88" w:rsidRPr="00794AE0" w:rsidRDefault="000D0A88">
      <w:pPr>
        <w:pStyle w:val="NormalnyWeb"/>
        <w:numPr>
          <w:ilvl w:val="0"/>
          <w:numId w:val="22"/>
        </w:numPr>
        <w:suppressAutoHyphens w:val="0"/>
        <w:spacing w:before="0" w:after="0"/>
        <w:ind w:left="357" w:hanging="357"/>
        <w:rPr>
          <w:rFonts w:ascii="Arial" w:hAnsi="Arial" w:cs="Arial"/>
          <w:sz w:val="22"/>
          <w:szCs w:val="22"/>
        </w:rPr>
      </w:pPr>
      <w:r w:rsidRPr="00794AE0">
        <w:rPr>
          <w:rFonts w:ascii="Arial" w:hAnsi="Arial" w:cs="Arial"/>
          <w:sz w:val="22"/>
          <w:szCs w:val="22"/>
        </w:rPr>
        <w:t>Zamawiający nie przewiduje aukcji elektronicznej.</w:t>
      </w:r>
    </w:p>
    <w:p w14:paraId="3A0FAD69" w14:textId="77777777" w:rsidR="000D0A88" w:rsidRPr="00794AE0" w:rsidRDefault="000D0A88">
      <w:pPr>
        <w:pStyle w:val="NormalnyWeb"/>
        <w:numPr>
          <w:ilvl w:val="0"/>
          <w:numId w:val="22"/>
        </w:numPr>
        <w:spacing w:before="0" w:after="0"/>
        <w:ind w:left="357" w:hanging="357"/>
        <w:jc w:val="both"/>
        <w:rPr>
          <w:rFonts w:ascii="Arial" w:hAnsi="Arial" w:cs="Arial"/>
          <w:sz w:val="22"/>
          <w:szCs w:val="22"/>
        </w:rPr>
      </w:pPr>
      <w:r w:rsidRPr="00794AE0">
        <w:rPr>
          <w:rFonts w:ascii="Arial" w:hAnsi="Arial" w:cs="Arial"/>
          <w:sz w:val="22"/>
          <w:szCs w:val="22"/>
        </w:rPr>
        <w:t>Zamawiający nie przewiduje ustanowienia dynamicznego systemu zakupów</w:t>
      </w:r>
    </w:p>
    <w:p w14:paraId="067C6A7E" w14:textId="77777777" w:rsidR="000D0A88" w:rsidRPr="00794AE0" w:rsidRDefault="000D0A88">
      <w:pPr>
        <w:pStyle w:val="NormalnyWeb"/>
        <w:numPr>
          <w:ilvl w:val="0"/>
          <w:numId w:val="22"/>
        </w:numPr>
        <w:suppressAutoHyphens w:val="0"/>
        <w:spacing w:before="0" w:after="0"/>
        <w:ind w:left="357" w:hanging="357"/>
        <w:rPr>
          <w:rFonts w:ascii="Arial" w:hAnsi="Arial" w:cs="Arial"/>
          <w:sz w:val="22"/>
          <w:szCs w:val="22"/>
        </w:rPr>
      </w:pPr>
      <w:r w:rsidRPr="00794AE0">
        <w:rPr>
          <w:rFonts w:ascii="Arial" w:hAnsi="Arial" w:cs="Arial"/>
          <w:sz w:val="22"/>
          <w:szCs w:val="22"/>
        </w:rPr>
        <w:t>Zamawiający nie przewiduje zwrotu kosztów udziału w postępowaniu.</w:t>
      </w:r>
    </w:p>
    <w:p w14:paraId="6E0E12FA" w14:textId="77777777" w:rsidR="00D77E3A" w:rsidRPr="00794AE0" w:rsidRDefault="00D77E3A">
      <w:pPr>
        <w:pStyle w:val="NormalnyWeb"/>
        <w:numPr>
          <w:ilvl w:val="0"/>
          <w:numId w:val="22"/>
        </w:numPr>
        <w:suppressAutoHyphens w:val="0"/>
        <w:spacing w:before="0" w:after="0"/>
        <w:ind w:left="357" w:hanging="357"/>
        <w:rPr>
          <w:rFonts w:ascii="Arial" w:hAnsi="Arial" w:cs="Arial"/>
          <w:sz w:val="22"/>
          <w:szCs w:val="22"/>
        </w:rPr>
      </w:pPr>
      <w:r w:rsidRPr="00794AE0">
        <w:rPr>
          <w:rFonts w:ascii="Arial" w:hAnsi="Arial" w:cs="Arial"/>
          <w:bCs/>
          <w:sz w:val="22"/>
          <w:szCs w:val="22"/>
        </w:rPr>
        <w:t>Zamawiający nie zastrzega, że o udzielenie zamówienia mogą ubiegać się wyłącznie wykonawcy, o których mowa w art. 94 Pzp.</w:t>
      </w:r>
    </w:p>
    <w:p w14:paraId="2CFAEB4B" w14:textId="77777777" w:rsidR="004701DF" w:rsidRPr="00794AE0" w:rsidRDefault="004701DF">
      <w:pPr>
        <w:pStyle w:val="NormalnyWeb"/>
        <w:numPr>
          <w:ilvl w:val="0"/>
          <w:numId w:val="22"/>
        </w:numPr>
        <w:suppressAutoHyphens w:val="0"/>
        <w:spacing w:before="0" w:after="0"/>
        <w:ind w:left="357" w:hanging="357"/>
        <w:jc w:val="both"/>
        <w:rPr>
          <w:rFonts w:ascii="Arial" w:hAnsi="Arial" w:cs="Arial"/>
          <w:sz w:val="22"/>
          <w:szCs w:val="22"/>
        </w:rPr>
      </w:pPr>
      <w:r w:rsidRPr="00794AE0">
        <w:rPr>
          <w:rFonts w:ascii="Arial" w:hAnsi="Arial" w:cs="Arial"/>
          <w:bCs/>
          <w:sz w:val="22"/>
          <w:szCs w:val="22"/>
        </w:rPr>
        <w:t xml:space="preserve">Zamawiający nie zastrzega </w:t>
      </w:r>
      <w:r w:rsidRPr="00794AE0">
        <w:rPr>
          <w:rFonts w:ascii="Arial" w:hAnsi="Arial" w:cs="Arial"/>
          <w:sz w:val="22"/>
          <w:szCs w:val="22"/>
        </w:rPr>
        <w:t>wymogu ani nie dopuszcza możliwości złożenia ofert w postaci katalogów elektronicznych lub dołączenia katalogów elektronicznych do oferty, w sytuacji określonej w art. 93 Pzp.</w:t>
      </w:r>
    </w:p>
    <w:p w14:paraId="31217A6F" w14:textId="77777777" w:rsidR="00B36619" w:rsidRPr="00794AE0" w:rsidRDefault="00B36619" w:rsidP="00AE0061">
      <w:pPr>
        <w:jc w:val="both"/>
        <w:rPr>
          <w:rFonts w:ascii="Arial" w:hAnsi="Arial" w:cs="Arial"/>
          <w:b/>
          <w:bCs/>
          <w:sz w:val="22"/>
          <w:szCs w:val="22"/>
        </w:rPr>
      </w:pPr>
    </w:p>
    <w:p w14:paraId="6C62B429" w14:textId="77777777" w:rsidR="000E7EA7" w:rsidRPr="00794AE0" w:rsidRDefault="0037051E" w:rsidP="00AE0061">
      <w:pPr>
        <w:jc w:val="both"/>
        <w:rPr>
          <w:rFonts w:ascii="Arial" w:hAnsi="Arial" w:cs="Arial"/>
          <w:b/>
          <w:sz w:val="22"/>
          <w:szCs w:val="22"/>
        </w:rPr>
      </w:pPr>
      <w:r w:rsidRPr="00794AE0">
        <w:rPr>
          <w:rFonts w:ascii="Arial" w:hAnsi="Arial" w:cs="Arial"/>
          <w:b/>
          <w:bCs/>
          <w:sz w:val="22"/>
          <w:szCs w:val="22"/>
        </w:rPr>
        <w:t>XX</w:t>
      </w:r>
      <w:r w:rsidR="00923610" w:rsidRPr="00794AE0">
        <w:rPr>
          <w:rFonts w:ascii="Arial" w:hAnsi="Arial" w:cs="Arial"/>
          <w:b/>
          <w:bCs/>
          <w:sz w:val="22"/>
          <w:szCs w:val="22"/>
        </w:rPr>
        <w:t>I</w:t>
      </w:r>
      <w:r w:rsidR="00EB14C4" w:rsidRPr="00794AE0">
        <w:rPr>
          <w:rFonts w:ascii="Arial" w:hAnsi="Arial" w:cs="Arial"/>
          <w:b/>
          <w:bCs/>
          <w:sz w:val="22"/>
          <w:szCs w:val="22"/>
        </w:rPr>
        <w:t>I</w:t>
      </w:r>
      <w:r w:rsidR="000E7EA7" w:rsidRPr="00794AE0">
        <w:rPr>
          <w:rFonts w:ascii="Arial" w:hAnsi="Arial" w:cs="Arial"/>
          <w:b/>
          <w:bCs/>
          <w:sz w:val="22"/>
          <w:szCs w:val="22"/>
        </w:rPr>
        <w:t>.</w:t>
      </w:r>
      <w:r w:rsidRPr="00794AE0">
        <w:rPr>
          <w:rFonts w:ascii="Arial" w:hAnsi="Arial" w:cs="Arial"/>
          <w:b/>
          <w:bCs/>
          <w:sz w:val="22"/>
          <w:szCs w:val="22"/>
        </w:rPr>
        <w:t xml:space="preserve"> </w:t>
      </w:r>
      <w:r w:rsidRPr="00794AE0">
        <w:rPr>
          <w:rFonts w:ascii="Arial" w:hAnsi="Arial" w:cs="Arial"/>
          <w:b/>
          <w:sz w:val="22"/>
          <w:szCs w:val="22"/>
        </w:rPr>
        <w:t xml:space="preserve">Klauzula informacyjna z art. 13 RODO </w:t>
      </w:r>
    </w:p>
    <w:p w14:paraId="21A67FCF" w14:textId="77777777" w:rsidR="0037051E" w:rsidRPr="00794AE0" w:rsidRDefault="0037051E" w:rsidP="00AE0061">
      <w:pPr>
        <w:jc w:val="both"/>
        <w:rPr>
          <w:rFonts w:ascii="Arial" w:hAnsi="Arial" w:cs="Arial"/>
          <w:sz w:val="22"/>
          <w:szCs w:val="22"/>
          <w:lang w:eastAsia="pl-PL"/>
        </w:rPr>
      </w:pPr>
      <w:r w:rsidRPr="00794AE0">
        <w:rPr>
          <w:rFonts w:ascii="Arial" w:hAnsi="Arial" w:cs="Arial"/>
          <w:sz w:val="22"/>
          <w:szCs w:val="22"/>
          <w:lang w:eastAsia="pl-PL"/>
        </w:rPr>
        <w:t xml:space="preserve">Zgodnie z art. 13 ust. 1 i 2 </w:t>
      </w:r>
      <w:r w:rsidRPr="00794AE0">
        <w:rPr>
          <w:rFonts w:ascii="Arial" w:hAnsi="Arial" w:cs="Arial"/>
          <w:sz w:val="22"/>
          <w:szCs w:val="22"/>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794AE0">
        <w:rPr>
          <w:rFonts w:ascii="Arial" w:hAnsi="Arial" w:cs="Arial"/>
          <w:sz w:val="22"/>
          <w:szCs w:val="22"/>
          <w:lang w:eastAsia="pl-PL"/>
        </w:rPr>
        <w:t xml:space="preserve">dalej „RODO”, informuję, że: </w:t>
      </w:r>
    </w:p>
    <w:p w14:paraId="0B81E5DE" w14:textId="77777777" w:rsidR="00E346C6" w:rsidRPr="00794AE0" w:rsidRDefault="0037051E">
      <w:pPr>
        <w:numPr>
          <w:ilvl w:val="0"/>
          <w:numId w:val="16"/>
        </w:numPr>
        <w:suppressAutoHyphens w:val="0"/>
        <w:contextualSpacing/>
        <w:jc w:val="both"/>
        <w:rPr>
          <w:rFonts w:ascii="Arial" w:hAnsi="Arial" w:cs="Arial"/>
          <w:sz w:val="22"/>
          <w:szCs w:val="22"/>
          <w:lang w:eastAsia="pl-PL"/>
        </w:rPr>
      </w:pPr>
      <w:r w:rsidRPr="00794AE0">
        <w:rPr>
          <w:rFonts w:ascii="Arial" w:hAnsi="Arial" w:cs="Arial"/>
          <w:sz w:val="22"/>
          <w:szCs w:val="22"/>
          <w:lang w:eastAsia="pl-PL"/>
        </w:rPr>
        <w:t>Administratorem Państwa danych osobowych je</w:t>
      </w:r>
      <w:r w:rsidR="00E346C6" w:rsidRPr="00794AE0">
        <w:rPr>
          <w:rFonts w:ascii="Arial" w:hAnsi="Arial" w:cs="Arial"/>
          <w:sz w:val="22"/>
          <w:szCs w:val="22"/>
          <w:lang w:eastAsia="pl-PL"/>
        </w:rPr>
        <w:t xml:space="preserve">st Zespół Szkół Centrum Kształcenia Rolniczego im. Jana Pawła II w Brzostku. </w:t>
      </w:r>
    </w:p>
    <w:p w14:paraId="115C3BEF" w14:textId="77777777" w:rsidR="0037051E" w:rsidRPr="00794AE0" w:rsidRDefault="0037051E">
      <w:pPr>
        <w:numPr>
          <w:ilvl w:val="0"/>
          <w:numId w:val="16"/>
        </w:numPr>
        <w:suppressAutoHyphens w:val="0"/>
        <w:contextualSpacing/>
        <w:jc w:val="both"/>
        <w:rPr>
          <w:rFonts w:ascii="Arial" w:hAnsi="Arial" w:cs="Arial"/>
          <w:sz w:val="22"/>
          <w:szCs w:val="22"/>
          <w:lang w:eastAsia="pl-PL"/>
        </w:rPr>
      </w:pPr>
      <w:r w:rsidRPr="00794AE0">
        <w:rPr>
          <w:rFonts w:ascii="Arial" w:hAnsi="Arial" w:cs="Arial"/>
          <w:sz w:val="22"/>
          <w:szCs w:val="22"/>
          <w:lang w:eastAsia="pl-PL"/>
        </w:rPr>
        <w:t>Dane kontaktowe inspektora ochrony danych: e-mail:</w:t>
      </w:r>
      <w:r w:rsidR="00BF284F" w:rsidRPr="00794AE0">
        <w:rPr>
          <w:rFonts w:ascii="Arial" w:hAnsi="Arial" w:cs="Arial"/>
          <w:sz w:val="22"/>
          <w:szCs w:val="22"/>
          <w:lang w:eastAsia="pl-PL"/>
        </w:rPr>
        <w:t xml:space="preserve"> biuro@atfide.pl</w:t>
      </w:r>
    </w:p>
    <w:p w14:paraId="1A7401D7" w14:textId="77777777" w:rsidR="0037051E" w:rsidRPr="00794AE0" w:rsidRDefault="0037051E">
      <w:pPr>
        <w:numPr>
          <w:ilvl w:val="0"/>
          <w:numId w:val="16"/>
        </w:numPr>
        <w:suppressAutoHyphens w:val="0"/>
        <w:contextualSpacing/>
        <w:jc w:val="both"/>
        <w:rPr>
          <w:rFonts w:ascii="Arial" w:hAnsi="Arial" w:cs="Arial"/>
          <w:sz w:val="22"/>
          <w:szCs w:val="22"/>
          <w:lang w:eastAsia="pl-PL"/>
        </w:rPr>
      </w:pPr>
      <w:r w:rsidRPr="00794AE0">
        <w:rPr>
          <w:rFonts w:ascii="Arial" w:hAnsi="Arial" w:cs="Arial"/>
          <w:sz w:val="22"/>
          <w:szCs w:val="22"/>
          <w:lang w:eastAsia="pl-PL"/>
        </w:rPr>
        <w:t>Państwa dane osobowe przetwarzane będą na podstawie art. 6 ust. 1 lit. c</w:t>
      </w:r>
      <w:r w:rsidRPr="00794AE0">
        <w:rPr>
          <w:rFonts w:ascii="Arial" w:hAnsi="Arial" w:cs="Arial"/>
          <w:i/>
          <w:sz w:val="22"/>
          <w:szCs w:val="22"/>
          <w:lang w:eastAsia="pl-PL"/>
        </w:rPr>
        <w:t xml:space="preserve"> </w:t>
      </w:r>
      <w:r w:rsidRPr="00794AE0">
        <w:rPr>
          <w:rFonts w:ascii="Arial" w:hAnsi="Arial" w:cs="Arial"/>
          <w:sz w:val="22"/>
          <w:szCs w:val="22"/>
          <w:lang w:eastAsia="pl-PL"/>
        </w:rPr>
        <w:t>RODO w celu przeprowadzenia postepowania o udzielenie zamówienia publicznego na podstawie Pzp.</w:t>
      </w:r>
    </w:p>
    <w:p w14:paraId="6F77498D" w14:textId="77777777" w:rsidR="0037051E" w:rsidRPr="00794AE0" w:rsidRDefault="0037051E">
      <w:pPr>
        <w:numPr>
          <w:ilvl w:val="0"/>
          <w:numId w:val="16"/>
        </w:numPr>
        <w:suppressAutoHyphens w:val="0"/>
        <w:contextualSpacing/>
        <w:jc w:val="both"/>
        <w:rPr>
          <w:rFonts w:ascii="Arial" w:hAnsi="Arial" w:cs="Arial"/>
          <w:sz w:val="22"/>
          <w:szCs w:val="22"/>
          <w:lang w:eastAsia="pl-PL"/>
        </w:rPr>
      </w:pPr>
      <w:r w:rsidRPr="00794AE0">
        <w:rPr>
          <w:rFonts w:ascii="Arial" w:hAnsi="Arial" w:cs="Arial"/>
          <w:sz w:val="22"/>
          <w:szCs w:val="22"/>
          <w:lang w:eastAsia="pl-PL"/>
        </w:rPr>
        <w:t xml:space="preserve">Odbiorcami Państwa danych osobowych będą wyłącznie podmioty uprawnione do uzyskania danych osobowych na podstawie przepisów prawa. </w:t>
      </w:r>
    </w:p>
    <w:p w14:paraId="4E4DAC1E" w14:textId="77777777" w:rsidR="0037051E" w:rsidRPr="00794AE0" w:rsidRDefault="0037051E">
      <w:pPr>
        <w:numPr>
          <w:ilvl w:val="0"/>
          <w:numId w:val="16"/>
        </w:numPr>
        <w:suppressAutoHyphens w:val="0"/>
        <w:contextualSpacing/>
        <w:jc w:val="both"/>
        <w:rPr>
          <w:rFonts w:ascii="Arial" w:hAnsi="Arial" w:cs="Arial"/>
          <w:sz w:val="22"/>
          <w:szCs w:val="22"/>
          <w:lang w:eastAsia="pl-PL"/>
        </w:rPr>
      </w:pPr>
      <w:r w:rsidRPr="00794AE0">
        <w:rPr>
          <w:rFonts w:ascii="Arial" w:hAnsi="Arial" w:cs="Arial"/>
          <w:sz w:val="22"/>
          <w:szCs w:val="22"/>
          <w:lang w:eastAsia="pl-PL"/>
        </w:rPr>
        <w:t>Państwa dane osobowe przechowywane będą w czasie określonym przepisami prawa, zgodnie z instrukcją kancelaryjną i przepisami prawa.</w:t>
      </w:r>
    </w:p>
    <w:p w14:paraId="14D0EB85" w14:textId="77777777" w:rsidR="0037051E" w:rsidRPr="00794AE0" w:rsidRDefault="0037051E">
      <w:pPr>
        <w:numPr>
          <w:ilvl w:val="0"/>
          <w:numId w:val="16"/>
        </w:numPr>
        <w:suppressAutoHyphens w:val="0"/>
        <w:contextualSpacing/>
        <w:jc w:val="both"/>
        <w:rPr>
          <w:rFonts w:ascii="Arial" w:hAnsi="Arial" w:cs="Arial"/>
          <w:sz w:val="22"/>
          <w:szCs w:val="22"/>
          <w:lang w:eastAsia="pl-PL"/>
        </w:rPr>
      </w:pPr>
      <w:r w:rsidRPr="00794AE0">
        <w:rPr>
          <w:rFonts w:ascii="Arial" w:hAnsi="Arial" w:cs="Arial"/>
          <w:sz w:val="22"/>
          <w:szCs w:val="22"/>
          <w:lang w:eastAsia="pl-PL"/>
        </w:rPr>
        <w:t xml:space="preserve">Obowiązek podania przez Państwa danych osobowych bezpośrednio Państwa dotyczących jest wymogiem ustawowym określonym w przepisach Pzp, związanym z udziałem w postępowaniu o udzielenie zamówienia publicznego. Konsekwencje niepodania określonych danych wynikają z Pzp.  </w:t>
      </w:r>
    </w:p>
    <w:p w14:paraId="2DE80105" w14:textId="77777777" w:rsidR="0037051E" w:rsidRPr="00794AE0" w:rsidRDefault="0037051E">
      <w:pPr>
        <w:numPr>
          <w:ilvl w:val="0"/>
          <w:numId w:val="16"/>
        </w:numPr>
        <w:suppressAutoHyphens w:val="0"/>
        <w:contextualSpacing/>
        <w:jc w:val="both"/>
        <w:rPr>
          <w:rFonts w:ascii="Arial" w:eastAsia="Calibri" w:hAnsi="Arial" w:cs="Arial"/>
          <w:sz w:val="22"/>
          <w:szCs w:val="22"/>
          <w:lang w:eastAsia="en-US"/>
        </w:rPr>
      </w:pPr>
      <w:r w:rsidRPr="00794AE0">
        <w:rPr>
          <w:rFonts w:ascii="Arial" w:hAnsi="Arial" w:cs="Arial"/>
          <w:sz w:val="22"/>
          <w:szCs w:val="22"/>
          <w:lang w:eastAsia="pl-PL"/>
        </w:rPr>
        <w:t>W odniesieniu do Państwa danych osobowych decyzje nie będą podejmowane w sposób zautomatyzowany, stosowanie do art. 22 RODO.</w:t>
      </w:r>
    </w:p>
    <w:p w14:paraId="387BDD08" w14:textId="77777777" w:rsidR="0037051E" w:rsidRPr="00794AE0" w:rsidRDefault="0037051E">
      <w:pPr>
        <w:numPr>
          <w:ilvl w:val="0"/>
          <w:numId w:val="16"/>
        </w:numPr>
        <w:suppressAutoHyphens w:val="0"/>
        <w:contextualSpacing/>
        <w:jc w:val="both"/>
        <w:rPr>
          <w:rFonts w:ascii="Arial" w:hAnsi="Arial" w:cs="Arial"/>
          <w:sz w:val="22"/>
          <w:szCs w:val="22"/>
          <w:lang w:eastAsia="pl-PL"/>
        </w:rPr>
      </w:pPr>
      <w:r w:rsidRPr="00794AE0">
        <w:rPr>
          <w:rFonts w:ascii="Arial" w:hAnsi="Arial" w:cs="Arial"/>
          <w:sz w:val="22"/>
          <w:szCs w:val="22"/>
          <w:lang w:eastAsia="pl-PL"/>
        </w:rPr>
        <w:t>Posiadają Państwo:</w:t>
      </w:r>
    </w:p>
    <w:p w14:paraId="02DB48F0" w14:textId="77777777" w:rsidR="0037051E" w:rsidRPr="00794AE0" w:rsidRDefault="0037051E">
      <w:pPr>
        <w:numPr>
          <w:ilvl w:val="0"/>
          <w:numId w:val="17"/>
        </w:numPr>
        <w:suppressAutoHyphens w:val="0"/>
        <w:contextualSpacing/>
        <w:jc w:val="both"/>
        <w:rPr>
          <w:rFonts w:ascii="Arial" w:hAnsi="Arial" w:cs="Arial"/>
          <w:sz w:val="22"/>
          <w:szCs w:val="22"/>
          <w:lang w:eastAsia="pl-PL"/>
        </w:rPr>
      </w:pPr>
      <w:r w:rsidRPr="00794AE0">
        <w:rPr>
          <w:rFonts w:ascii="Arial" w:hAnsi="Arial" w:cs="Arial"/>
          <w:sz w:val="22"/>
          <w:szCs w:val="22"/>
          <w:lang w:eastAsia="pl-PL"/>
        </w:rPr>
        <w:t>na podstawie art. 15 RODO prawo dostępu do danych osobowych Państwa dotyczących;</w:t>
      </w:r>
    </w:p>
    <w:p w14:paraId="3189C82D" w14:textId="77777777" w:rsidR="0037051E" w:rsidRPr="00794AE0" w:rsidRDefault="0037051E">
      <w:pPr>
        <w:numPr>
          <w:ilvl w:val="0"/>
          <w:numId w:val="17"/>
        </w:numPr>
        <w:suppressAutoHyphens w:val="0"/>
        <w:contextualSpacing/>
        <w:jc w:val="both"/>
        <w:rPr>
          <w:rFonts w:ascii="Arial" w:hAnsi="Arial" w:cs="Arial"/>
          <w:sz w:val="22"/>
          <w:szCs w:val="22"/>
          <w:lang w:eastAsia="pl-PL"/>
        </w:rPr>
      </w:pPr>
      <w:r w:rsidRPr="00794AE0">
        <w:rPr>
          <w:rFonts w:ascii="Arial" w:hAnsi="Arial" w:cs="Arial"/>
          <w:sz w:val="22"/>
          <w:szCs w:val="22"/>
          <w:lang w:eastAsia="pl-PL"/>
        </w:rPr>
        <w:t>na podstawie art. 16 RODO prawo do sprostowania Państwa danych osobowych</w:t>
      </w:r>
      <w:r w:rsidRPr="00794AE0">
        <w:rPr>
          <w:rFonts w:ascii="Arial" w:hAnsi="Arial" w:cs="Arial"/>
          <w:b/>
          <w:sz w:val="22"/>
          <w:szCs w:val="22"/>
          <w:vertAlign w:val="superscript"/>
          <w:lang w:eastAsia="pl-PL"/>
        </w:rPr>
        <w:t>*</w:t>
      </w:r>
      <w:r w:rsidRPr="00794AE0">
        <w:rPr>
          <w:rFonts w:ascii="Arial" w:hAnsi="Arial" w:cs="Arial"/>
          <w:sz w:val="22"/>
          <w:szCs w:val="22"/>
          <w:lang w:eastAsia="pl-PL"/>
        </w:rPr>
        <w:t>;</w:t>
      </w:r>
    </w:p>
    <w:p w14:paraId="0DD1278A" w14:textId="77777777" w:rsidR="0037051E" w:rsidRPr="00794AE0" w:rsidRDefault="0037051E">
      <w:pPr>
        <w:numPr>
          <w:ilvl w:val="0"/>
          <w:numId w:val="17"/>
        </w:numPr>
        <w:suppressAutoHyphens w:val="0"/>
        <w:contextualSpacing/>
        <w:jc w:val="both"/>
        <w:rPr>
          <w:rFonts w:ascii="Arial" w:hAnsi="Arial" w:cs="Arial"/>
          <w:sz w:val="22"/>
          <w:szCs w:val="22"/>
          <w:lang w:eastAsia="pl-PL"/>
        </w:rPr>
      </w:pPr>
      <w:r w:rsidRPr="00794AE0">
        <w:rPr>
          <w:rFonts w:ascii="Arial" w:hAnsi="Arial" w:cs="Arial"/>
          <w:sz w:val="22"/>
          <w:szCs w:val="22"/>
          <w:lang w:eastAsia="pl-PL"/>
        </w:rPr>
        <w:t xml:space="preserve">na podstawie art. 18 RODO prawo żądania od administratora ograniczenia przetwarzania danych osobowych z zastrzeżeniem przypadków, o których mowa w art. 18 ust. 2 RODO **;  </w:t>
      </w:r>
    </w:p>
    <w:p w14:paraId="2BE6A4A9" w14:textId="77777777" w:rsidR="0037051E" w:rsidRPr="00794AE0" w:rsidRDefault="0037051E">
      <w:pPr>
        <w:numPr>
          <w:ilvl w:val="0"/>
          <w:numId w:val="17"/>
        </w:numPr>
        <w:suppressAutoHyphens w:val="0"/>
        <w:contextualSpacing/>
        <w:jc w:val="both"/>
        <w:rPr>
          <w:rFonts w:ascii="Arial" w:hAnsi="Arial" w:cs="Arial"/>
          <w:i/>
          <w:sz w:val="22"/>
          <w:szCs w:val="22"/>
          <w:lang w:eastAsia="pl-PL"/>
        </w:rPr>
      </w:pPr>
      <w:r w:rsidRPr="00794AE0">
        <w:rPr>
          <w:rFonts w:ascii="Arial" w:hAnsi="Arial" w:cs="Arial"/>
          <w:sz w:val="22"/>
          <w:szCs w:val="22"/>
          <w:lang w:eastAsia="pl-PL"/>
        </w:rPr>
        <w:t>prawo do wniesienia skargi do Prezesa Urzędu Ochrony Danych Osobowych, gdy uznają Państwo, że przetwarzanie danych osobowych Państwa dotyczących narusza przepisy RODO;</w:t>
      </w:r>
    </w:p>
    <w:p w14:paraId="4A47C4D4" w14:textId="77777777" w:rsidR="0037051E" w:rsidRPr="00794AE0" w:rsidRDefault="0037051E">
      <w:pPr>
        <w:numPr>
          <w:ilvl w:val="0"/>
          <w:numId w:val="16"/>
        </w:numPr>
        <w:jc w:val="both"/>
        <w:rPr>
          <w:rFonts w:ascii="Arial" w:hAnsi="Arial" w:cs="Arial"/>
          <w:i/>
          <w:sz w:val="22"/>
          <w:szCs w:val="22"/>
          <w:lang w:eastAsia="pl-PL"/>
        </w:rPr>
      </w:pPr>
      <w:r w:rsidRPr="00794AE0">
        <w:rPr>
          <w:rFonts w:ascii="Arial" w:hAnsi="Arial" w:cs="Arial"/>
          <w:sz w:val="22"/>
          <w:szCs w:val="22"/>
          <w:lang w:eastAsia="pl-PL"/>
        </w:rPr>
        <w:t>Nie przysługuje Państwu:</w:t>
      </w:r>
    </w:p>
    <w:p w14:paraId="3E56E643" w14:textId="77777777" w:rsidR="0037051E" w:rsidRPr="00794AE0" w:rsidRDefault="0037051E">
      <w:pPr>
        <w:numPr>
          <w:ilvl w:val="0"/>
          <w:numId w:val="18"/>
        </w:numPr>
        <w:suppressAutoHyphens w:val="0"/>
        <w:contextualSpacing/>
        <w:jc w:val="both"/>
        <w:rPr>
          <w:rFonts w:ascii="Arial" w:hAnsi="Arial" w:cs="Arial"/>
          <w:i/>
          <w:sz w:val="22"/>
          <w:szCs w:val="22"/>
          <w:lang w:eastAsia="pl-PL"/>
        </w:rPr>
      </w:pPr>
      <w:r w:rsidRPr="00794AE0">
        <w:rPr>
          <w:rFonts w:ascii="Arial" w:hAnsi="Arial" w:cs="Arial"/>
          <w:sz w:val="22"/>
          <w:szCs w:val="22"/>
          <w:lang w:eastAsia="pl-PL"/>
        </w:rPr>
        <w:t>w związku z art. 17 ust. 3 lit. b, d lub e RODO prawo do usunięcia danych osobowych;</w:t>
      </w:r>
    </w:p>
    <w:p w14:paraId="26CC6BBD" w14:textId="77777777" w:rsidR="0037051E" w:rsidRPr="00794AE0" w:rsidRDefault="0037051E">
      <w:pPr>
        <w:numPr>
          <w:ilvl w:val="0"/>
          <w:numId w:val="18"/>
        </w:numPr>
        <w:suppressAutoHyphens w:val="0"/>
        <w:contextualSpacing/>
        <w:jc w:val="both"/>
        <w:rPr>
          <w:rFonts w:ascii="Arial" w:hAnsi="Arial" w:cs="Arial"/>
          <w:sz w:val="22"/>
          <w:szCs w:val="22"/>
          <w:lang w:eastAsia="pl-PL"/>
        </w:rPr>
      </w:pPr>
      <w:r w:rsidRPr="00794AE0">
        <w:rPr>
          <w:rFonts w:ascii="Arial" w:hAnsi="Arial" w:cs="Arial"/>
          <w:sz w:val="22"/>
          <w:szCs w:val="22"/>
          <w:lang w:eastAsia="pl-PL"/>
        </w:rPr>
        <w:t>prawo do przenoszenia danych osobowych, o którym mowa w art. 20 RODO;</w:t>
      </w:r>
    </w:p>
    <w:p w14:paraId="0B4DEB82" w14:textId="77777777" w:rsidR="0037051E" w:rsidRPr="00794AE0" w:rsidRDefault="0037051E">
      <w:pPr>
        <w:numPr>
          <w:ilvl w:val="0"/>
          <w:numId w:val="18"/>
        </w:numPr>
        <w:suppressAutoHyphens w:val="0"/>
        <w:contextualSpacing/>
        <w:jc w:val="both"/>
        <w:rPr>
          <w:rFonts w:ascii="Arial" w:hAnsi="Arial" w:cs="Arial"/>
          <w:i/>
          <w:sz w:val="22"/>
          <w:szCs w:val="22"/>
          <w:lang w:eastAsia="pl-PL"/>
        </w:rPr>
      </w:pPr>
      <w:r w:rsidRPr="00794AE0">
        <w:rPr>
          <w:rFonts w:ascii="Arial" w:hAnsi="Arial" w:cs="Arial"/>
          <w:sz w:val="22"/>
          <w:szCs w:val="22"/>
          <w:lang w:eastAsia="pl-PL"/>
        </w:rPr>
        <w:lastRenderedPageBreak/>
        <w:t xml:space="preserve">na podstawie art. 21 RODO prawo sprzeciwu, wobec przetwarzania danych osobowych, gdyż podstawą prawną przetwarzania Państwa danych osobowych jest art. 6 ust. 1 lit. c RODO. </w:t>
      </w:r>
    </w:p>
    <w:p w14:paraId="47509665" w14:textId="77777777" w:rsidR="0037051E" w:rsidRPr="00794AE0" w:rsidRDefault="0037051E" w:rsidP="00AE0061">
      <w:pPr>
        <w:suppressAutoHyphens w:val="0"/>
        <w:ind w:left="786"/>
        <w:contextualSpacing/>
        <w:jc w:val="both"/>
        <w:rPr>
          <w:rFonts w:ascii="Arial" w:hAnsi="Arial" w:cs="Arial"/>
          <w:i/>
          <w:sz w:val="22"/>
          <w:szCs w:val="22"/>
          <w:lang w:eastAsia="pl-PL"/>
        </w:rPr>
      </w:pPr>
    </w:p>
    <w:p w14:paraId="79A6750F" w14:textId="77777777" w:rsidR="0037051E" w:rsidRPr="00794AE0" w:rsidRDefault="0037051E" w:rsidP="00AE0061">
      <w:pPr>
        <w:suppressAutoHyphens w:val="0"/>
        <w:contextualSpacing/>
        <w:jc w:val="both"/>
        <w:rPr>
          <w:rFonts w:ascii="Arial" w:eastAsia="Calibri" w:hAnsi="Arial" w:cs="Arial"/>
          <w:i/>
          <w:sz w:val="22"/>
          <w:szCs w:val="22"/>
          <w:lang w:eastAsia="en-US"/>
        </w:rPr>
      </w:pPr>
      <w:r w:rsidRPr="00794AE0">
        <w:rPr>
          <w:rFonts w:ascii="Arial" w:eastAsia="Calibri" w:hAnsi="Arial" w:cs="Arial"/>
          <w:b/>
          <w:i/>
          <w:sz w:val="22"/>
          <w:szCs w:val="22"/>
          <w:vertAlign w:val="superscript"/>
          <w:lang w:eastAsia="en-US"/>
        </w:rPr>
        <w:t xml:space="preserve">* </w:t>
      </w:r>
      <w:r w:rsidRPr="00794AE0">
        <w:rPr>
          <w:rFonts w:ascii="Arial" w:eastAsia="Calibri" w:hAnsi="Arial" w:cs="Arial"/>
          <w:b/>
          <w:i/>
          <w:sz w:val="22"/>
          <w:szCs w:val="22"/>
          <w:lang w:eastAsia="en-US"/>
        </w:rPr>
        <w:t>Wyjaśnienie:</w:t>
      </w:r>
      <w:r w:rsidRPr="00794AE0">
        <w:rPr>
          <w:rFonts w:ascii="Arial" w:eastAsia="Calibri" w:hAnsi="Arial" w:cs="Arial"/>
          <w:i/>
          <w:sz w:val="22"/>
          <w:szCs w:val="22"/>
          <w:lang w:eastAsia="en-US"/>
        </w:rPr>
        <w:t xml:space="preserve"> </w:t>
      </w:r>
      <w:r w:rsidRPr="00794AE0">
        <w:rPr>
          <w:rFonts w:ascii="Arial" w:hAnsi="Arial" w:cs="Arial"/>
          <w:i/>
          <w:sz w:val="22"/>
          <w:szCs w:val="22"/>
          <w:lang w:eastAsia="pl-PL"/>
        </w:rPr>
        <w:t xml:space="preserve">skorzystanie z prawa do sprostowania nie może skutkować zmianą </w:t>
      </w:r>
      <w:r w:rsidRPr="00794AE0">
        <w:rPr>
          <w:rFonts w:ascii="Arial" w:eastAsia="Calibri" w:hAnsi="Arial" w:cs="Arial"/>
          <w:i/>
          <w:sz w:val="22"/>
          <w:szCs w:val="22"/>
          <w:lang w:eastAsia="en-US"/>
        </w:rPr>
        <w:t>wyniku postępowania o udzielenie zamówienia publicznego ani zmianą postanowień umowy w zakresie niezgodnym z Pzp oraz nie może naruszać integralności protokołu oraz jego załączników.</w:t>
      </w:r>
    </w:p>
    <w:p w14:paraId="01E5AE86" w14:textId="77777777" w:rsidR="0037051E" w:rsidRPr="00794AE0" w:rsidRDefault="0037051E" w:rsidP="00AE0061">
      <w:pPr>
        <w:suppressAutoHyphens w:val="0"/>
        <w:contextualSpacing/>
        <w:jc w:val="both"/>
        <w:rPr>
          <w:rFonts w:ascii="Arial" w:hAnsi="Arial" w:cs="Arial"/>
          <w:i/>
          <w:sz w:val="22"/>
          <w:szCs w:val="22"/>
          <w:lang w:eastAsia="pl-PL"/>
        </w:rPr>
      </w:pPr>
      <w:r w:rsidRPr="00794AE0">
        <w:rPr>
          <w:rFonts w:ascii="Arial" w:eastAsia="Calibri" w:hAnsi="Arial" w:cs="Arial"/>
          <w:b/>
          <w:i/>
          <w:sz w:val="22"/>
          <w:szCs w:val="22"/>
          <w:vertAlign w:val="superscript"/>
          <w:lang w:eastAsia="en-US"/>
        </w:rPr>
        <w:t xml:space="preserve">** </w:t>
      </w:r>
      <w:r w:rsidRPr="00794AE0">
        <w:rPr>
          <w:rFonts w:ascii="Arial" w:eastAsia="Calibri" w:hAnsi="Arial" w:cs="Arial"/>
          <w:b/>
          <w:i/>
          <w:sz w:val="22"/>
          <w:szCs w:val="22"/>
          <w:lang w:eastAsia="en-US"/>
        </w:rPr>
        <w:t>Wyjaśnienie:</w:t>
      </w:r>
      <w:r w:rsidRPr="00794AE0">
        <w:rPr>
          <w:rFonts w:ascii="Arial" w:eastAsia="Calibri" w:hAnsi="Arial" w:cs="Arial"/>
          <w:i/>
          <w:sz w:val="22"/>
          <w:szCs w:val="22"/>
          <w:lang w:eastAsia="en-US"/>
        </w:rPr>
        <w:t xml:space="preserve"> prawo do ograniczenia przetwarzania nie ma zastosowania w odniesieniu do </w:t>
      </w:r>
      <w:r w:rsidRPr="00794AE0">
        <w:rPr>
          <w:rFonts w:ascii="Arial" w:hAnsi="Arial" w:cs="Arial"/>
          <w:i/>
          <w:sz w:val="22"/>
          <w:szCs w:val="22"/>
          <w:lang w:eastAsia="pl-PL"/>
        </w:rPr>
        <w:t>przechowywania, w celu zapewnienia korzystania ze środków ochrony prawnej lub w celu ochrony praw innej osoby fizycznej lub prawnej, lub z uwagi na ważne względy interesu publicznego Unii Europejskiej lub państwa członkowskiego.</w:t>
      </w:r>
    </w:p>
    <w:p w14:paraId="6364F7B6" w14:textId="77777777" w:rsidR="001A078D" w:rsidRPr="00794AE0" w:rsidRDefault="001A078D" w:rsidP="00AE0061">
      <w:pPr>
        <w:suppressAutoHyphens w:val="0"/>
        <w:autoSpaceDE w:val="0"/>
        <w:autoSpaceDN w:val="0"/>
        <w:adjustRightInd w:val="0"/>
        <w:rPr>
          <w:rFonts w:ascii="Arial" w:hAnsi="Arial" w:cs="Arial"/>
          <w:sz w:val="22"/>
          <w:szCs w:val="22"/>
          <w:lang w:eastAsia="pl-PL"/>
        </w:rPr>
      </w:pPr>
    </w:p>
    <w:p w14:paraId="337FE154" w14:textId="77777777" w:rsidR="002D5049" w:rsidRPr="00794AE0" w:rsidRDefault="002D5049" w:rsidP="00AE0061">
      <w:pPr>
        <w:pStyle w:val="NormalnyWeb"/>
        <w:spacing w:before="0" w:after="0"/>
        <w:ind w:left="403" w:hanging="403"/>
        <w:rPr>
          <w:rFonts w:ascii="Arial" w:hAnsi="Arial" w:cs="Arial"/>
          <w:b/>
          <w:bCs/>
          <w:sz w:val="22"/>
          <w:szCs w:val="22"/>
        </w:rPr>
      </w:pPr>
      <w:r w:rsidRPr="00794AE0">
        <w:rPr>
          <w:rFonts w:ascii="Arial" w:hAnsi="Arial" w:cs="Arial"/>
          <w:b/>
          <w:bCs/>
          <w:sz w:val="22"/>
          <w:szCs w:val="22"/>
        </w:rPr>
        <w:t>XX</w:t>
      </w:r>
      <w:r w:rsidR="00923610" w:rsidRPr="00794AE0">
        <w:rPr>
          <w:rFonts w:ascii="Arial" w:hAnsi="Arial" w:cs="Arial"/>
          <w:b/>
          <w:bCs/>
          <w:sz w:val="22"/>
          <w:szCs w:val="22"/>
        </w:rPr>
        <w:t>II</w:t>
      </w:r>
      <w:r w:rsidR="00EB14C4" w:rsidRPr="00794AE0">
        <w:rPr>
          <w:rFonts w:ascii="Arial" w:hAnsi="Arial" w:cs="Arial"/>
          <w:b/>
          <w:bCs/>
          <w:sz w:val="22"/>
          <w:szCs w:val="22"/>
        </w:rPr>
        <w:t>I</w:t>
      </w:r>
      <w:r w:rsidR="000E7EA7" w:rsidRPr="00794AE0">
        <w:rPr>
          <w:rFonts w:ascii="Arial" w:hAnsi="Arial" w:cs="Arial"/>
          <w:b/>
          <w:bCs/>
          <w:sz w:val="22"/>
          <w:szCs w:val="22"/>
        </w:rPr>
        <w:t xml:space="preserve">. </w:t>
      </w:r>
      <w:r w:rsidRPr="00794AE0">
        <w:rPr>
          <w:rFonts w:ascii="Arial" w:hAnsi="Arial" w:cs="Arial"/>
          <w:b/>
          <w:bCs/>
          <w:sz w:val="22"/>
          <w:szCs w:val="22"/>
        </w:rPr>
        <w:t xml:space="preserve"> Załączniki do SWZ</w:t>
      </w:r>
    </w:p>
    <w:p w14:paraId="4BF426B0" w14:textId="77777777" w:rsidR="002D5049" w:rsidRPr="00794AE0" w:rsidRDefault="002D5049">
      <w:pPr>
        <w:pStyle w:val="NormalnyWeb"/>
        <w:numPr>
          <w:ilvl w:val="0"/>
          <w:numId w:val="14"/>
        </w:numPr>
        <w:spacing w:before="0" w:after="0"/>
        <w:ind w:left="357" w:hanging="357"/>
        <w:jc w:val="both"/>
        <w:rPr>
          <w:rFonts w:ascii="Arial" w:hAnsi="Arial" w:cs="Arial"/>
          <w:bCs/>
          <w:sz w:val="22"/>
          <w:szCs w:val="22"/>
        </w:rPr>
      </w:pPr>
      <w:r w:rsidRPr="00794AE0">
        <w:rPr>
          <w:rFonts w:ascii="Arial" w:hAnsi="Arial" w:cs="Arial"/>
          <w:bCs/>
          <w:sz w:val="22"/>
          <w:szCs w:val="22"/>
        </w:rPr>
        <w:t>formularz OFERTA</w:t>
      </w:r>
    </w:p>
    <w:p w14:paraId="707CF93D" w14:textId="77777777" w:rsidR="002D5049" w:rsidRPr="00794AE0" w:rsidRDefault="00411FD2">
      <w:pPr>
        <w:pStyle w:val="NormalnyWeb"/>
        <w:numPr>
          <w:ilvl w:val="0"/>
          <w:numId w:val="14"/>
        </w:numPr>
        <w:spacing w:before="0" w:after="0"/>
        <w:ind w:left="357" w:hanging="357"/>
        <w:jc w:val="both"/>
        <w:rPr>
          <w:rFonts w:ascii="Arial" w:hAnsi="Arial" w:cs="Arial"/>
          <w:bCs/>
          <w:sz w:val="22"/>
          <w:szCs w:val="22"/>
        </w:rPr>
      </w:pPr>
      <w:r w:rsidRPr="00794AE0">
        <w:rPr>
          <w:rFonts w:ascii="Arial" w:hAnsi="Arial" w:cs="Arial"/>
          <w:bCs/>
          <w:sz w:val="22"/>
          <w:szCs w:val="22"/>
        </w:rPr>
        <w:t xml:space="preserve">projektowane postanowienia umowy w sprawie zamówienia publicznego </w:t>
      </w:r>
      <w:r w:rsidR="002D5049" w:rsidRPr="00794AE0">
        <w:rPr>
          <w:rFonts w:ascii="Arial" w:hAnsi="Arial" w:cs="Arial"/>
          <w:bCs/>
          <w:sz w:val="22"/>
          <w:szCs w:val="22"/>
        </w:rPr>
        <w:t>wraz z</w:t>
      </w:r>
      <w:r w:rsidR="00AA4E7E" w:rsidRPr="00794AE0">
        <w:rPr>
          <w:rFonts w:ascii="Arial" w:hAnsi="Arial" w:cs="Arial"/>
          <w:bCs/>
          <w:sz w:val="22"/>
          <w:szCs w:val="22"/>
        </w:rPr>
        <w:t> </w:t>
      </w:r>
      <w:r w:rsidR="002D5049" w:rsidRPr="00794AE0">
        <w:rPr>
          <w:rFonts w:ascii="Arial" w:hAnsi="Arial" w:cs="Arial"/>
          <w:bCs/>
          <w:sz w:val="22"/>
          <w:szCs w:val="22"/>
        </w:rPr>
        <w:t>załącznikami</w:t>
      </w:r>
    </w:p>
    <w:p w14:paraId="0572880F" w14:textId="77777777" w:rsidR="00AA4E7E" w:rsidRPr="00794AE0" w:rsidRDefault="00AA4E7E">
      <w:pPr>
        <w:pStyle w:val="NormalnyWeb"/>
        <w:numPr>
          <w:ilvl w:val="0"/>
          <w:numId w:val="14"/>
        </w:numPr>
        <w:spacing w:before="0" w:after="0"/>
        <w:ind w:left="357" w:hanging="357"/>
        <w:jc w:val="both"/>
        <w:rPr>
          <w:rFonts w:ascii="Arial" w:hAnsi="Arial" w:cs="Arial"/>
          <w:bCs/>
          <w:sz w:val="22"/>
          <w:szCs w:val="22"/>
        </w:rPr>
      </w:pPr>
      <w:r w:rsidRPr="00794AE0">
        <w:rPr>
          <w:rFonts w:ascii="Arial" w:hAnsi="Arial" w:cs="Arial"/>
          <w:bCs/>
          <w:sz w:val="22"/>
          <w:szCs w:val="22"/>
        </w:rPr>
        <w:t>oświadczenie o braku podstaw do wykluczenia podmiotu udostępniającego  zasoby – zawarte w druku wzór zobowiązania podmiotu udostępniającego zasoby;</w:t>
      </w:r>
    </w:p>
    <w:p w14:paraId="15DA5456" w14:textId="77777777" w:rsidR="00AA4E7E" w:rsidRPr="00794AE0" w:rsidRDefault="00AA4E7E">
      <w:pPr>
        <w:pStyle w:val="NormalnyWeb"/>
        <w:numPr>
          <w:ilvl w:val="0"/>
          <w:numId w:val="14"/>
        </w:numPr>
        <w:spacing w:before="0" w:after="0"/>
        <w:ind w:left="357" w:hanging="357"/>
        <w:jc w:val="both"/>
        <w:rPr>
          <w:rFonts w:ascii="Arial" w:hAnsi="Arial" w:cs="Arial"/>
          <w:bCs/>
          <w:sz w:val="22"/>
          <w:szCs w:val="22"/>
        </w:rPr>
      </w:pPr>
      <w:r w:rsidRPr="00794AE0">
        <w:rPr>
          <w:rFonts w:ascii="Arial" w:hAnsi="Arial" w:cs="Arial"/>
          <w:bCs/>
          <w:sz w:val="22"/>
          <w:szCs w:val="22"/>
        </w:rPr>
        <w:t xml:space="preserve">oświadczenie o spełnianiu warunków udziału w postępowaniu podmiotu udostępniającego zasoby – zawarte w druku wzór zobowiązania podmiotu udostępniającego zasoby </w:t>
      </w:r>
    </w:p>
    <w:p w14:paraId="73E21326" w14:textId="77777777" w:rsidR="00961EA1" w:rsidRPr="00794AE0" w:rsidRDefault="00CB2B24">
      <w:pPr>
        <w:pStyle w:val="NormalnyWeb"/>
        <w:numPr>
          <w:ilvl w:val="0"/>
          <w:numId w:val="14"/>
        </w:numPr>
        <w:spacing w:before="0" w:after="0"/>
        <w:ind w:left="357" w:hanging="357"/>
        <w:jc w:val="both"/>
        <w:rPr>
          <w:rFonts w:ascii="Arial" w:hAnsi="Arial" w:cs="Arial"/>
          <w:bCs/>
          <w:sz w:val="22"/>
          <w:szCs w:val="22"/>
        </w:rPr>
      </w:pPr>
      <w:r w:rsidRPr="00794AE0">
        <w:rPr>
          <w:rFonts w:ascii="Arial" w:hAnsi="Arial" w:cs="Arial"/>
          <w:bCs/>
          <w:sz w:val="22"/>
          <w:szCs w:val="22"/>
        </w:rPr>
        <w:t>prze</w:t>
      </w:r>
      <w:r w:rsidR="00A24F58" w:rsidRPr="00794AE0">
        <w:rPr>
          <w:rFonts w:ascii="Arial" w:hAnsi="Arial" w:cs="Arial"/>
          <w:bCs/>
          <w:sz w:val="22"/>
          <w:szCs w:val="22"/>
        </w:rPr>
        <w:t>dmiar</w:t>
      </w:r>
      <w:r w:rsidR="00C56D08" w:rsidRPr="00794AE0">
        <w:rPr>
          <w:rFonts w:ascii="Arial" w:hAnsi="Arial" w:cs="Arial"/>
          <w:bCs/>
          <w:sz w:val="22"/>
          <w:szCs w:val="22"/>
        </w:rPr>
        <w:t>.</w:t>
      </w:r>
    </w:p>
    <w:p w14:paraId="7B98B920" w14:textId="720CBFED" w:rsidR="00F50D9E" w:rsidRPr="00794AE0" w:rsidRDefault="00F50D9E">
      <w:pPr>
        <w:pStyle w:val="NormalnyWeb"/>
        <w:numPr>
          <w:ilvl w:val="0"/>
          <w:numId w:val="14"/>
        </w:numPr>
        <w:spacing w:before="0" w:after="0"/>
        <w:ind w:left="357" w:hanging="357"/>
        <w:jc w:val="both"/>
        <w:rPr>
          <w:rFonts w:ascii="Arial" w:hAnsi="Arial" w:cs="Arial"/>
          <w:bCs/>
          <w:sz w:val="22"/>
          <w:szCs w:val="22"/>
        </w:rPr>
      </w:pPr>
      <w:r w:rsidRPr="00794AE0">
        <w:rPr>
          <w:rFonts w:ascii="Arial" w:hAnsi="Arial" w:cs="Arial"/>
          <w:bCs/>
          <w:sz w:val="22"/>
          <w:szCs w:val="22"/>
        </w:rPr>
        <w:t>Specyfikacja Techniczna</w:t>
      </w:r>
    </w:p>
    <w:p w14:paraId="43058394" w14:textId="77777777" w:rsidR="00B04247" w:rsidRPr="00794AE0" w:rsidRDefault="00B04247" w:rsidP="00AE0061">
      <w:pPr>
        <w:pStyle w:val="NormalnyWeb"/>
        <w:spacing w:before="0" w:after="0"/>
        <w:rPr>
          <w:rFonts w:ascii="Arial" w:hAnsi="Arial" w:cs="Arial"/>
          <w:bCs/>
          <w:sz w:val="22"/>
          <w:szCs w:val="22"/>
        </w:rPr>
      </w:pPr>
    </w:p>
    <w:p w14:paraId="45959876" w14:textId="77777777" w:rsidR="007D28E9" w:rsidRPr="00794AE0" w:rsidRDefault="007D28E9" w:rsidP="00AE0061">
      <w:pPr>
        <w:pStyle w:val="NormalnyWeb"/>
        <w:spacing w:before="0" w:after="0"/>
        <w:rPr>
          <w:rFonts w:ascii="Arial" w:hAnsi="Arial" w:cs="Arial"/>
          <w:b/>
          <w:bCs/>
          <w:sz w:val="22"/>
          <w:szCs w:val="22"/>
        </w:rPr>
      </w:pPr>
    </w:p>
    <w:p w14:paraId="1706BC97" w14:textId="77777777" w:rsidR="007D28E9" w:rsidRPr="00794AE0" w:rsidRDefault="007D28E9" w:rsidP="00AE0061">
      <w:pPr>
        <w:pStyle w:val="NormalnyWeb"/>
        <w:spacing w:before="0" w:after="0"/>
        <w:rPr>
          <w:rFonts w:ascii="Arial" w:hAnsi="Arial" w:cs="Arial"/>
          <w:b/>
          <w:bCs/>
          <w:sz w:val="22"/>
          <w:szCs w:val="22"/>
        </w:rPr>
      </w:pPr>
    </w:p>
    <w:p w14:paraId="787D9889" w14:textId="77777777" w:rsidR="007D28E9" w:rsidRPr="00794AE0" w:rsidRDefault="007D28E9" w:rsidP="00AE0061">
      <w:pPr>
        <w:pStyle w:val="NormalnyWeb"/>
        <w:spacing w:before="0" w:after="0"/>
        <w:rPr>
          <w:rFonts w:ascii="Arial" w:hAnsi="Arial" w:cs="Arial"/>
          <w:b/>
          <w:bCs/>
          <w:sz w:val="22"/>
          <w:szCs w:val="22"/>
        </w:rPr>
      </w:pPr>
    </w:p>
    <w:p w14:paraId="0551BC01" w14:textId="77777777" w:rsidR="002D1615" w:rsidRPr="00794AE0" w:rsidRDefault="002D1615" w:rsidP="00AE0061">
      <w:pPr>
        <w:pStyle w:val="NormalnyWeb"/>
        <w:spacing w:before="0" w:after="0"/>
        <w:rPr>
          <w:rFonts w:ascii="Arial" w:hAnsi="Arial" w:cs="Arial"/>
          <w:b/>
          <w:bCs/>
          <w:sz w:val="22"/>
          <w:szCs w:val="22"/>
        </w:rPr>
      </w:pPr>
    </w:p>
    <w:p w14:paraId="2BA62C22" w14:textId="77777777" w:rsidR="002D1615" w:rsidRPr="00794AE0" w:rsidRDefault="002D1615" w:rsidP="00AE0061">
      <w:pPr>
        <w:pStyle w:val="NormalnyWeb"/>
        <w:spacing w:before="0" w:after="0"/>
        <w:rPr>
          <w:rFonts w:ascii="Arial" w:hAnsi="Arial" w:cs="Arial"/>
          <w:b/>
          <w:bCs/>
          <w:sz w:val="22"/>
          <w:szCs w:val="22"/>
        </w:rPr>
      </w:pPr>
    </w:p>
    <w:p w14:paraId="20F7EFEB" w14:textId="77777777" w:rsidR="002D1615" w:rsidRPr="00794AE0" w:rsidRDefault="002D1615" w:rsidP="00AE0061">
      <w:pPr>
        <w:pStyle w:val="NormalnyWeb"/>
        <w:spacing w:before="0" w:after="0"/>
        <w:rPr>
          <w:rFonts w:ascii="Arial" w:hAnsi="Arial" w:cs="Arial"/>
          <w:b/>
          <w:bCs/>
          <w:sz w:val="22"/>
          <w:szCs w:val="22"/>
        </w:rPr>
      </w:pPr>
    </w:p>
    <w:p w14:paraId="62BBBC7F" w14:textId="77777777" w:rsidR="002D1615" w:rsidRPr="00794AE0" w:rsidRDefault="002D1615" w:rsidP="00AE0061">
      <w:pPr>
        <w:pStyle w:val="NormalnyWeb"/>
        <w:spacing w:before="0" w:after="0"/>
        <w:rPr>
          <w:rFonts w:ascii="Arial" w:hAnsi="Arial" w:cs="Arial"/>
          <w:b/>
          <w:bCs/>
          <w:sz w:val="22"/>
          <w:szCs w:val="22"/>
        </w:rPr>
      </w:pPr>
    </w:p>
    <w:p w14:paraId="573B41D5" w14:textId="77777777" w:rsidR="002D1615" w:rsidRPr="00794AE0" w:rsidRDefault="002D1615" w:rsidP="00AE0061">
      <w:pPr>
        <w:pStyle w:val="NormalnyWeb"/>
        <w:spacing w:before="0" w:after="0"/>
        <w:rPr>
          <w:rFonts w:ascii="Arial" w:hAnsi="Arial" w:cs="Arial"/>
          <w:b/>
          <w:bCs/>
          <w:sz w:val="22"/>
          <w:szCs w:val="22"/>
        </w:rPr>
      </w:pPr>
    </w:p>
    <w:p w14:paraId="17595F39" w14:textId="77777777" w:rsidR="002D1615" w:rsidRPr="00794AE0" w:rsidRDefault="002D1615" w:rsidP="00AE0061">
      <w:pPr>
        <w:pStyle w:val="NormalnyWeb"/>
        <w:spacing w:before="0" w:after="0"/>
        <w:rPr>
          <w:rFonts w:ascii="Arial" w:hAnsi="Arial" w:cs="Arial"/>
          <w:b/>
          <w:bCs/>
          <w:sz w:val="22"/>
          <w:szCs w:val="22"/>
        </w:rPr>
      </w:pPr>
    </w:p>
    <w:p w14:paraId="5AA6D530" w14:textId="77777777" w:rsidR="002D1615" w:rsidRPr="00794AE0" w:rsidRDefault="002D1615" w:rsidP="00AE0061">
      <w:pPr>
        <w:pStyle w:val="NormalnyWeb"/>
        <w:spacing w:before="0" w:after="0"/>
        <w:rPr>
          <w:rFonts w:ascii="Arial" w:hAnsi="Arial" w:cs="Arial"/>
          <w:b/>
          <w:bCs/>
          <w:sz w:val="22"/>
          <w:szCs w:val="22"/>
        </w:rPr>
      </w:pPr>
    </w:p>
    <w:p w14:paraId="4D4D7737" w14:textId="77777777" w:rsidR="002D1615" w:rsidRPr="00794AE0" w:rsidRDefault="002D1615" w:rsidP="00AE0061">
      <w:pPr>
        <w:pStyle w:val="NormalnyWeb"/>
        <w:spacing w:before="0" w:after="0"/>
        <w:rPr>
          <w:rFonts w:ascii="Arial" w:hAnsi="Arial" w:cs="Arial"/>
          <w:b/>
          <w:bCs/>
          <w:sz w:val="22"/>
          <w:szCs w:val="22"/>
        </w:rPr>
      </w:pPr>
    </w:p>
    <w:p w14:paraId="2FE35E96" w14:textId="77777777" w:rsidR="002D1615" w:rsidRPr="00794AE0" w:rsidRDefault="002D1615" w:rsidP="00AE0061">
      <w:pPr>
        <w:pStyle w:val="NormalnyWeb"/>
        <w:spacing w:before="0" w:after="0"/>
        <w:rPr>
          <w:rFonts w:ascii="Arial" w:hAnsi="Arial" w:cs="Arial"/>
          <w:b/>
          <w:bCs/>
          <w:sz w:val="22"/>
          <w:szCs w:val="22"/>
        </w:rPr>
      </w:pPr>
    </w:p>
    <w:p w14:paraId="40B05FA8" w14:textId="77777777" w:rsidR="002D1615" w:rsidRPr="00794AE0" w:rsidRDefault="002D1615" w:rsidP="00AE0061">
      <w:pPr>
        <w:pStyle w:val="NormalnyWeb"/>
        <w:spacing w:before="0" w:after="0"/>
        <w:rPr>
          <w:rFonts w:ascii="Arial" w:hAnsi="Arial" w:cs="Arial"/>
          <w:b/>
          <w:bCs/>
          <w:sz w:val="22"/>
          <w:szCs w:val="22"/>
        </w:rPr>
      </w:pPr>
    </w:p>
    <w:p w14:paraId="49528E97" w14:textId="77777777" w:rsidR="002D1615" w:rsidRPr="00794AE0" w:rsidRDefault="002D1615" w:rsidP="00AE0061">
      <w:pPr>
        <w:pStyle w:val="NormalnyWeb"/>
        <w:spacing w:before="0" w:after="0"/>
        <w:rPr>
          <w:rFonts w:ascii="Arial" w:hAnsi="Arial" w:cs="Arial"/>
          <w:b/>
          <w:bCs/>
          <w:sz w:val="22"/>
          <w:szCs w:val="22"/>
        </w:rPr>
      </w:pPr>
    </w:p>
    <w:p w14:paraId="7F351988" w14:textId="77777777" w:rsidR="002D1615" w:rsidRPr="00794AE0" w:rsidRDefault="002D1615" w:rsidP="00AE0061">
      <w:pPr>
        <w:pStyle w:val="NormalnyWeb"/>
        <w:spacing w:before="0" w:after="0"/>
        <w:rPr>
          <w:rFonts w:ascii="Arial" w:hAnsi="Arial" w:cs="Arial"/>
          <w:b/>
          <w:bCs/>
          <w:sz w:val="22"/>
          <w:szCs w:val="22"/>
        </w:rPr>
      </w:pPr>
    </w:p>
    <w:p w14:paraId="33217F14" w14:textId="77777777" w:rsidR="002D1615" w:rsidRPr="00794AE0" w:rsidRDefault="002D1615" w:rsidP="00AE0061">
      <w:pPr>
        <w:pStyle w:val="NormalnyWeb"/>
        <w:spacing w:before="0" w:after="0"/>
        <w:rPr>
          <w:rFonts w:ascii="Arial" w:hAnsi="Arial" w:cs="Arial"/>
          <w:b/>
          <w:bCs/>
          <w:sz w:val="22"/>
          <w:szCs w:val="22"/>
        </w:rPr>
      </w:pPr>
    </w:p>
    <w:p w14:paraId="2714E1BB" w14:textId="77777777" w:rsidR="002D1615" w:rsidRPr="00794AE0" w:rsidRDefault="002D1615" w:rsidP="00AE0061">
      <w:pPr>
        <w:pStyle w:val="NormalnyWeb"/>
        <w:spacing w:before="0" w:after="0"/>
        <w:rPr>
          <w:rFonts w:ascii="Arial" w:hAnsi="Arial" w:cs="Arial"/>
          <w:b/>
          <w:bCs/>
          <w:sz w:val="22"/>
          <w:szCs w:val="22"/>
        </w:rPr>
      </w:pPr>
    </w:p>
    <w:p w14:paraId="67249700" w14:textId="77777777" w:rsidR="002D1615" w:rsidRPr="00794AE0" w:rsidRDefault="002D1615" w:rsidP="00AE0061">
      <w:pPr>
        <w:pStyle w:val="NormalnyWeb"/>
        <w:spacing w:before="0" w:after="0"/>
        <w:rPr>
          <w:rFonts w:ascii="Arial" w:hAnsi="Arial" w:cs="Arial"/>
          <w:b/>
          <w:bCs/>
          <w:sz w:val="22"/>
          <w:szCs w:val="22"/>
        </w:rPr>
      </w:pPr>
    </w:p>
    <w:p w14:paraId="01C1D390" w14:textId="77777777" w:rsidR="002D1615" w:rsidRPr="00794AE0" w:rsidRDefault="002D1615" w:rsidP="00AE0061">
      <w:pPr>
        <w:pStyle w:val="NormalnyWeb"/>
        <w:spacing w:before="0" w:after="0"/>
        <w:rPr>
          <w:rFonts w:ascii="Arial" w:hAnsi="Arial" w:cs="Arial"/>
          <w:b/>
          <w:bCs/>
          <w:sz w:val="22"/>
          <w:szCs w:val="22"/>
        </w:rPr>
      </w:pPr>
    </w:p>
    <w:p w14:paraId="03DDF8C2" w14:textId="77777777" w:rsidR="002D1615" w:rsidRPr="00794AE0" w:rsidRDefault="002D1615" w:rsidP="00AE0061">
      <w:pPr>
        <w:pStyle w:val="NormalnyWeb"/>
        <w:spacing w:before="0" w:after="0"/>
        <w:rPr>
          <w:rFonts w:ascii="Arial" w:hAnsi="Arial" w:cs="Arial"/>
          <w:b/>
          <w:bCs/>
          <w:sz w:val="22"/>
          <w:szCs w:val="22"/>
        </w:rPr>
      </w:pPr>
    </w:p>
    <w:p w14:paraId="759CDBDB" w14:textId="77777777" w:rsidR="002D1615" w:rsidRPr="00794AE0" w:rsidRDefault="002D1615" w:rsidP="00AE0061">
      <w:pPr>
        <w:pStyle w:val="NormalnyWeb"/>
        <w:spacing w:before="0" w:after="0"/>
        <w:rPr>
          <w:rFonts w:ascii="Arial" w:hAnsi="Arial" w:cs="Arial"/>
          <w:b/>
          <w:bCs/>
          <w:sz w:val="22"/>
          <w:szCs w:val="22"/>
        </w:rPr>
      </w:pPr>
    </w:p>
    <w:p w14:paraId="1DAB45EE" w14:textId="77777777" w:rsidR="002D1615" w:rsidRPr="00794AE0" w:rsidRDefault="002D1615" w:rsidP="00AE0061">
      <w:pPr>
        <w:pStyle w:val="NormalnyWeb"/>
        <w:spacing w:before="0" w:after="0"/>
        <w:rPr>
          <w:rFonts w:ascii="Arial" w:hAnsi="Arial" w:cs="Arial"/>
          <w:b/>
          <w:bCs/>
          <w:sz w:val="22"/>
          <w:szCs w:val="22"/>
        </w:rPr>
      </w:pPr>
    </w:p>
    <w:p w14:paraId="4EA67CDF" w14:textId="77777777" w:rsidR="002D1615" w:rsidRPr="00794AE0" w:rsidRDefault="002D1615" w:rsidP="00AE0061">
      <w:pPr>
        <w:pStyle w:val="NormalnyWeb"/>
        <w:spacing w:before="0" w:after="0"/>
        <w:rPr>
          <w:rFonts w:ascii="Arial" w:hAnsi="Arial" w:cs="Arial"/>
          <w:b/>
          <w:bCs/>
          <w:sz w:val="22"/>
          <w:szCs w:val="22"/>
        </w:rPr>
      </w:pPr>
    </w:p>
    <w:p w14:paraId="641166CE" w14:textId="77777777" w:rsidR="002D1615" w:rsidRPr="00794AE0" w:rsidRDefault="002D1615" w:rsidP="00AE0061">
      <w:pPr>
        <w:pStyle w:val="NormalnyWeb"/>
        <w:spacing w:before="0" w:after="0"/>
        <w:rPr>
          <w:rFonts w:ascii="Arial" w:hAnsi="Arial" w:cs="Arial"/>
          <w:b/>
          <w:bCs/>
          <w:sz w:val="22"/>
          <w:szCs w:val="22"/>
        </w:rPr>
      </w:pPr>
    </w:p>
    <w:p w14:paraId="0AA1C6FA" w14:textId="77777777" w:rsidR="002D1615" w:rsidRPr="00794AE0" w:rsidRDefault="002D1615" w:rsidP="00AE0061">
      <w:pPr>
        <w:pStyle w:val="NormalnyWeb"/>
        <w:spacing w:before="0" w:after="0"/>
        <w:rPr>
          <w:rFonts w:ascii="Arial" w:hAnsi="Arial" w:cs="Arial"/>
          <w:b/>
          <w:bCs/>
          <w:sz w:val="22"/>
          <w:szCs w:val="22"/>
        </w:rPr>
      </w:pPr>
    </w:p>
    <w:p w14:paraId="7B5B2C00" w14:textId="77777777" w:rsidR="002D1615" w:rsidRPr="00794AE0" w:rsidRDefault="002D1615" w:rsidP="00AE0061">
      <w:pPr>
        <w:pStyle w:val="NormalnyWeb"/>
        <w:spacing w:before="0" w:after="0"/>
        <w:rPr>
          <w:rFonts w:ascii="Arial" w:hAnsi="Arial" w:cs="Arial"/>
          <w:b/>
          <w:bCs/>
          <w:sz w:val="22"/>
          <w:szCs w:val="22"/>
        </w:rPr>
      </w:pPr>
    </w:p>
    <w:p w14:paraId="73B3EB44" w14:textId="77777777" w:rsidR="002D1615" w:rsidRPr="00794AE0" w:rsidRDefault="002D1615" w:rsidP="00AE0061">
      <w:pPr>
        <w:pStyle w:val="NormalnyWeb"/>
        <w:spacing w:before="0" w:after="0"/>
        <w:rPr>
          <w:rFonts w:ascii="Arial" w:hAnsi="Arial" w:cs="Arial"/>
          <w:b/>
          <w:bCs/>
          <w:sz w:val="22"/>
          <w:szCs w:val="22"/>
        </w:rPr>
      </w:pPr>
    </w:p>
    <w:p w14:paraId="585585DD" w14:textId="77777777" w:rsidR="002D1615" w:rsidRPr="00794AE0" w:rsidRDefault="002D1615" w:rsidP="00AE0061">
      <w:pPr>
        <w:pStyle w:val="NormalnyWeb"/>
        <w:spacing w:before="0" w:after="0"/>
        <w:rPr>
          <w:rFonts w:ascii="Arial" w:hAnsi="Arial" w:cs="Arial"/>
          <w:b/>
          <w:bCs/>
          <w:sz w:val="22"/>
          <w:szCs w:val="22"/>
        </w:rPr>
      </w:pPr>
    </w:p>
    <w:p w14:paraId="63FD5A5B" w14:textId="77777777" w:rsidR="002D1615" w:rsidRPr="00794AE0" w:rsidRDefault="002D1615" w:rsidP="00AE0061">
      <w:pPr>
        <w:pStyle w:val="NormalnyWeb"/>
        <w:spacing w:before="0" w:after="0"/>
        <w:rPr>
          <w:rFonts w:ascii="Arial" w:hAnsi="Arial" w:cs="Arial"/>
          <w:b/>
          <w:bCs/>
          <w:sz w:val="22"/>
          <w:szCs w:val="22"/>
        </w:rPr>
      </w:pPr>
    </w:p>
    <w:p w14:paraId="0980448E" w14:textId="77777777" w:rsidR="002D1615" w:rsidRPr="00794AE0" w:rsidRDefault="002D1615" w:rsidP="00AE0061">
      <w:pPr>
        <w:pStyle w:val="NormalnyWeb"/>
        <w:spacing w:before="0" w:after="0"/>
        <w:rPr>
          <w:rFonts w:ascii="Arial" w:hAnsi="Arial" w:cs="Arial"/>
          <w:b/>
          <w:bCs/>
          <w:sz w:val="22"/>
          <w:szCs w:val="22"/>
        </w:rPr>
      </w:pPr>
    </w:p>
    <w:p w14:paraId="2D19804C" w14:textId="77777777" w:rsidR="002D1615" w:rsidRPr="00794AE0" w:rsidRDefault="002D1615" w:rsidP="00AE0061">
      <w:pPr>
        <w:pStyle w:val="NormalnyWeb"/>
        <w:spacing w:before="0" w:after="0"/>
        <w:rPr>
          <w:rFonts w:ascii="Arial" w:hAnsi="Arial" w:cs="Arial"/>
          <w:b/>
          <w:bCs/>
          <w:sz w:val="22"/>
          <w:szCs w:val="22"/>
        </w:rPr>
      </w:pPr>
    </w:p>
    <w:p w14:paraId="465BBEA6" w14:textId="77777777" w:rsidR="002D1615" w:rsidRPr="00794AE0" w:rsidRDefault="002D1615" w:rsidP="00AE0061">
      <w:pPr>
        <w:pStyle w:val="NormalnyWeb"/>
        <w:spacing w:before="0" w:after="0"/>
        <w:rPr>
          <w:rFonts w:ascii="Arial" w:hAnsi="Arial" w:cs="Arial"/>
          <w:b/>
          <w:bCs/>
          <w:sz w:val="22"/>
          <w:szCs w:val="22"/>
        </w:rPr>
      </w:pPr>
    </w:p>
    <w:p w14:paraId="48ADB461" w14:textId="77777777" w:rsidR="007D28E9" w:rsidRPr="00794AE0" w:rsidRDefault="007D28E9" w:rsidP="00AE0061">
      <w:pPr>
        <w:pStyle w:val="NormalnyWeb"/>
        <w:spacing w:before="0" w:after="0"/>
        <w:rPr>
          <w:rFonts w:ascii="Arial" w:hAnsi="Arial" w:cs="Arial"/>
          <w:b/>
          <w:bCs/>
          <w:sz w:val="22"/>
          <w:szCs w:val="22"/>
        </w:rPr>
      </w:pPr>
    </w:p>
    <w:p w14:paraId="4AEDD16B" w14:textId="77777777" w:rsidR="00ED21AB" w:rsidRPr="00794AE0" w:rsidRDefault="00ED21AB" w:rsidP="00AE0061">
      <w:pPr>
        <w:pStyle w:val="NormalnyWeb"/>
        <w:spacing w:before="0" w:after="0"/>
        <w:rPr>
          <w:rFonts w:ascii="Arial" w:hAnsi="Arial" w:cs="Arial"/>
          <w:b/>
          <w:bCs/>
          <w:sz w:val="22"/>
          <w:szCs w:val="22"/>
        </w:rPr>
      </w:pPr>
      <w:r w:rsidRPr="00794AE0">
        <w:rPr>
          <w:rFonts w:ascii="Arial" w:hAnsi="Arial" w:cs="Arial"/>
          <w:b/>
          <w:bCs/>
          <w:sz w:val="22"/>
          <w:szCs w:val="22"/>
        </w:rPr>
        <w:lastRenderedPageBreak/>
        <w:t>Załącznik nr 1 do SWZ</w:t>
      </w:r>
    </w:p>
    <w:p w14:paraId="2087CA18" w14:textId="77777777" w:rsidR="00ED21AB" w:rsidRPr="00794AE0" w:rsidRDefault="00ED21AB" w:rsidP="00AE0061">
      <w:pPr>
        <w:pStyle w:val="NormalnyWeb"/>
        <w:spacing w:before="0" w:after="0"/>
        <w:jc w:val="center"/>
        <w:rPr>
          <w:rFonts w:ascii="Arial" w:hAnsi="Arial" w:cs="Arial"/>
          <w:b/>
          <w:bCs/>
          <w:sz w:val="22"/>
          <w:szCs w:val="22"/>
        </w:rPr>
      </w:pPr>
    </w:p>
    <w:p w14:paraId="1460B47E" w14:textId="77777777" w:rsidR="00ED21AB" w:rsidRPr="00794AE0" w:rsidRDefault="00ED21AB" w:rsidP="00AE0061">
      <w:pPr>
        <w:pStyle w:val="NormalnyWeb"/>
        <w:spacing w:before="0" w:after="0"/>
        <w:jc w:val="center"/>
        <w:rPr>
          <w:rFonts w:ascii="Arial" w:hAnsi="Arial" w:cs="Arial"/>
          <w:sz w:val="22"/>
          <w:szCs w:val="22"/>
        </w:rPr>
      </w:pPr>
      <w:r w:rsidRPr="00794AE0">
        <w:rPr>
          <w:rFonts w:ascii="Arial" w:hAnsi="Arial" w:cs="Arial"/>
          <w:b/>
          <w:bCs/>
          <w:sz w:val="22"/>
          <w:szCs w:val="22"/>
        </w:rPr>
        <w:t>OFERTA</w:t>
      </w:r>
    </w:p>
    <w:p w14:paraId="5CF8FAF9" w14:textId="77777777" w:rsidR="00ED21AB" w:rsidRPr="00794AE0" w:rsidRDefault="00ED21AB" w:rsidP="00AE0061">
      <w:pPr>
        <w:pStyle w:val="NormalnyWeb"/>
        <w:spacing w:before="0" w:after="0"/>
        <w:rPr>
          <w:rFonts w:ascii="Arial" w:hAnsi="Arial" w:cs="Arial"/>
          <w:sz w:val="22"/>
          <w:szCs w:val="22"/>
        </w:rPr>
      </w:pPr>
    </w:p>
    <w:p w14:paraId="56C0FAF2" w14:textId="77777777" w:rsidR="00ED21AB" w:rsidRPr="00794AE0" w:rsidRDefault="00ED21AB" w:rsidP="00AE0061">
      <w:pPr>
        <w:pStyle w:val="NormalnyWeb"/>
        <w:spacing w:before="0" w:after="0"/>
        <w:rPr>
          <w:rFonts w:ascii="Arial" w:hAnsi="Arial" w:cs="Arial"/>
          <w:sz w:val="22"/>
          <w:szCs w:val="22"/>
        </w:rPr>
      </w:pPr>
      <w:r w:rsidRPr="00794AE0">
        <w:rPr>
          <w:rFonts w:ascii="Arial" w:hAnsi="Arial" w:cs="Arial"/>
          <w:sz w:val="22"/>
          <w:szCs w:val="22"/>
        </w:rPr>
        <w:t>Nazwa i adres wykonawcy:</w:t>
      </w:r>
    </w:p>
    <w:p w14:paraId="4468039C" w14:textId="77777777" w:rsidR="00ED21AB" w:rsidRPr="00794AE0" w:rsidRDefault="00ED21AB" w:rsidP="00AE0061">
      <w:pPr>
        <w:jc w:val="both"/>
        <w:rPr>
          <w:rFonts w:ascii="Arial" w:hAnsi="Arial" w:cs="Arial"/>
          <w:i/>
          <w:sz w:val="22"/>
          <w:szCs w:val="22"/>
        </w:rPr>
      </w:pPr>
      <w:r w:rsidRPr="00794AE0">
        <w:rPr>
          <w:rFonts w:ascii="Arial" w:hAnsi="Arial" w:cs="Arial"/>
          <w:i/>
          <w:sz w:val="22"/>
          <w:szCs w:val="22"/>
        </w:rPr>
        <w:t>(Zgodnie z danymi rejestrowymi. W przypadku gdy ofertę składają podmioty wspólnie ubiegające się o zamówienie należy wpisać</w:t>
      </w:r>
      <w:r w:rsidRPr="00794AE0">
        <w:rPr>
          <w:rFonts w:ascii="Arial" w:hAnsi="Arial" w:cs="Arial"/>
          <w:bCs/>
          <w:sz w:val="22"/>
          <w:szCs w:val="22"/>
        </w:rPr>
        <w:t xml:space="preserve"> </w:t>
      </w:r>
      <w:r w:rsidRPr="00794AE0">
        <w:rPr>
          <w:rFonts w:ascii="Arial" w:hAnsi="Arial" w:cs="Arial"/>
          <w:b/>
          <w:bCs/>
          <w:sz w:val="22"/>
          <w:szCs w:val="22"/>
          <w:u w:val="single"/>
        </w:rPr>
        <w:t>dane dotyczące wszystkich podmiotów wspólnie ubiegających się o zamówienie</w:t>
      </w:r>
      <w:r w:rsidRPr="00794AE0">
        <w:rPr>
          <w:rFonts w:ascii="Arial" w:hAnsi="Arial" w:cs="Arial"/>
          <w:i/>
          <w:sz w:val="22"/>
          <w:szCs w:val="22"/>
        </w:rPr>
        <w:t>,(wspólników s.c., konsorcjantów) a nie tylko pełnomocnika.)</w:t>
      </w:r>
    </w:p>
    <w:p w14:paraId="655F4E83" w14:textId="77777777" w:rsidR="00ED21AB" w:rsidRPr="00794AE0" w:rsidRDefault="00ED21AB" w:rsidP="00AE0061">
      <w:pPr>
        <w:pStyle w:val="NormalnyWeb"/>
        <w:spacing w:before="0" w:after="0"/>
        <w:rPr>
          <w:rFonts w:ascii="Arial" w:hAnsi="Arial" w:cs="Arial"/>
          <w:sz w:val="22"/>
          <w:szCs w:val="22"/>
        </w:rPr>
      </w:pPr>
    </w:p>
    <w:p w14:paraId="1453E570" w14:textId="77777777" w:rsidR="00ED21AB" w:rsidRPr="00794AE0" w:rsidRDefault="00ED21AB" w:rsidP="00AE0061">
      <w:pPr>
        <w:pStyle w:val="NormalnyWeb"/>
        <w:spacing w:before="0" w:after="0"/>
        <w:rPr>
          <w:rFonts w:ascii="Arial" w:hAnsi="Arial" w:cs="Arial"/>
          <w:sz w:val="22"/>
          <w:szCs w:val="22"/>
        </w:rPr>
      </w:pPr>
      <w:r w:rsidRPr="00794AE0">
        <w:rPr>
          <w:rFonts w:ascii="Arial" w:hAnsi="Arial" w:cs="Arial"/>
          <w:sz w:val="22"/>
          <w:szCs w:val="22"/>
        </w:rPr>
        <w:t xml:space="preserve">................................................................................................................................................................................................................................................................................ </w:t>
      </w:r>
    </w:p>
    <w:p w14:paraId="7195B81A" w14:textId="77777777" w:rsidR="00ED21AB" w:rsidRPr="00794AE0" w:rsidRDefault="00ED21AB" w:rsidP="00AE0061">
      <w:pPr>
        <w:pStyle w:val="NormalnyWeb"/>
        <w:spacing w:before="0" w:after="0"/>
        <w:rPr>
          <w:rFonts w:ascii="Arial" w:hAnsi="Arial" w:cs="Arial"/>
          <w:i/>
          <w:sz w:val="22"/>
          <w:szCs w:val="22"/>
        </w:rPr>
      </w:pPr>
      <w:r w:rsidRPr="00794AE0">
        <w:rPr>
          <w:rFonts w:ascii="Arial" w:hAnsi="Arial" w:cs="Arial"/>
          <w:i/>
          <w:sz w:val="22"/>
          <w:szCs w:val="22"/>
        </w:rPr>
        <w:t>Województwo: .................................................</w:t>
      </w:r>
    </w:p>
    <w:p w14:paraId="17C4A30D" w14:textId="77777777" w:rsidR="00ED21AB" w:rsidRPr="00794AE0" w:rsidRDefault="00ED21AB" w:rsidP="00AE0061">
      <w:pPr>
        <w:pStyle w:val="NormalnyWeb"/>
        <w:spacing w:before="0" w:after="0"/>
        <w:rPr>
          <w:rFonts w:ascii="Arial" w:hAnsi="Arial" w:cs="Arial"/>
          <w:i/>
          <w:sz w:val="22"/>
          <w:szCs w:val="22"/>
        </w:rPr>
      </w:pPr>
      <w:r w:rsidRPr="00794AE0">
        <w:rPr>
          <w:rFonts w:ascii="Arial" w:hAnsi="Arial" w:cs="Arial"/>
          <w:i/>
          <w:sz w:val="22"/>
          <w:szCs w:val="22"/>
        </w:rPr>
        <w:t>NIP: .................................................................</w:t>
      </w:r>
    </w:p>
    <w:p w14:paraId="6DAFE8E2" w14:textId="77777777" w:rsidR="00ED21AB" w:rsidRPr="00794AE0" w:rsidRDefault="00ED21AB" w:rsidP="00AE0061">
      <w:pPr>
        <w:pStyle w:val="NormalnyWeb"/>
        <w:spacing w:before="0" w:after="0"/>
        <w:rPr>
          <w:rFonts w:ascii="Arial" w:hAnsi="Arial" w:cs="Arial"/>
          <w:sz w:val="22"/>
          <w:szCs w:val="22"/>
        </w:rPr>
      </w:pPr>
      <w:r w:rsidRPr="00794AE0">
        <w:rPr>
          <w:rFonts w:ascii="Arial" w:hAnsi="Arial" w:cs="Arial"/>
          <w:i/>
          <w:sz w:val="22"/>
          <w:szCs w:val="22"/>
        </w:rPr>
        <w:t xml:space="preserve">numer telefonu i faksu wraz z numerem kierunkowym </w:t>
      </w:r>
      <w:r w:rsidRPr="00794AE0">
        <w:rPr>
          <w:rFonts w:ascii="Arial" w:hAnsi="Arial" w:cs="Arial"/>
          <w:sz w:val="22"/>
          <w:szCs w:val="22"/>
        </w:rPr>
        <w:t>.................................................</w:t>
      </w:r>
    </w:p>
    <w:p w14:paraId="10862B07" w14:textId="77777777" w:rsidR="00ED21AB" w:rsidRPr="00794AE0" w:rsidRDefault="00ED21AB" w:rsidP="00AE0061">
      <w:pPr>
        <w:pStyle w:val="NormalnyWeb"/>
        <w:spacing w:before="0" w:after="0"/>
        <w:rPr>
          <w:rFonts w:ascii="Arial" w:hAnsi="Arial" w:cs="Arial"/>
          <w:i/>
          <w:sz w:val="22"/>
          <w:szCs w:val="22"/>
        </w:rPr>
      </w:pPr>
      <w:r w:rsidRPr="00794AE0">
        <w:rPr>
          <w:rFonts w:ascii="Arial" w:hAnsi="Arial" w:cs="Arial"/>
          <w:i/>
          <w:sz w:val="22"/>
          <w:szCs w:val="22"/>
        </w:rPr>
        <w:t xml:space="preserve">adres e-mail Wykonawcy </w:t>
      </w:r>
      <w:r w:rsidRPr="00794AE0">
        <w:rPr>
          <w:rFonts w:ascii="Arial" w:hAnsi="Arial" w:cs="Arial"/>
          <w:i/>
          <w:color w:val="7030A0"/>
          <w:sz w:val="22"/>
          <w:szCs w:val="22"/>
        </w:rPr>
        <w:t xml:space="preserve">……………………………………. </w:t>
      </w:r>
      <w:r w:rsidRPr="00794AE0">
        <w:rPr>
          <w:rFonts w:ascii="Arial" w:hAnsi="Arial" w:cs="Arial"/>
          <w:i/>
          <w:sz w:val="22"/>
          <w:szCs w:val="22"/>
        </w:rPr>
        <w:t>……………………………...</w:t>
      </w:r>
    </w:p>
    <w:p w14:paraId="062D6804" w14:textId="77777777" w:rsidR="00ED21AB" w:rsidRPr="00794AE0" w:rsidRDefault="00ED21AB" w:rsidP="00AE0061">
      <w:pPr>
        <w:pStyle w:val="NormalnyWeb"/>
        <w:spacing w:before="0" w:after="0"/>
        <w:rPr>
          <w:rFonts w:ascii="Arial" w:hAnsi="Arial" w:cs="Arial"/>
          <w:i/>
          <w:sz w:val="22"/>
          <w:szCs w:val="22"/>
        </w:rPr>
      </w:pPr>
      <w:r w:rsidRPr="00794AE0">
        <w:rPr>
          <w:rFonts w:ascii="Arial" w:hAnsi="Arial" w:cs="Arial"/>
          <w:i/>
          <w:sz w:val="22"/>
          <w:szCs w:val="22"/>
        </w:rPr>
        <w:t xml:space="preserve">adres do korespondencji …………………………………………………………………….. </w:t>
      </w:r>
    </w:p>
    <w:p w14:paraId="16FC04F9" w14:textId="77777777" w:rsidR="00ED21AB" w:rsidRPr="00794AE0" w:rsidRDefault="00ED21AB" w:rsidP="00AE0061">
      <w:pPr>
        <w:pStyle w:val="NormalnyWeb"/>
        <w:spacing w:before="0" w:after="0"/>
        <w:rPr>
          <w:rFonts w:ascii="Arial" w:hAnsi="Arial" w:cs="Arial"/>
          <w:i/>
          <w:strike/>
          <w:color w:val="7030A0"/>
          <w:sz w:val="22"/>
          <w:szCs w:val="22"/>
        </w:rPr>
      </w:pPr>
    </w:p>
    <w:p w14:paraId="5D577BAD" w14:textId="77777777" w:rsidR="00ED21AB" w:rsidRPr="00794AE0" w:rsidRDefault="00ED21AB" w:rsidP="00AE0061">
      <w:pPr>
        <w:pStyle w:val="NormalnyWeb"/>
        <w:spacing w:before="0" w:after="0"/>
        <w:rPr>
          <w:rFonts w:ascii="Arial" w:hAnsi="Arial" w:cs="Arial"/>
          <w:i/>
          <w:sz w:val="22"/>
          <w:szCs w:val="22"/>
        </w:rPr>
      </w:pPr>
    </w:p>
    <w:p w14:paraId="00309709" w14:textId="77777777" w:rsidR="00ED21AB" w:rsidRPr="00794AE0" w:rsidRDefault="00ED21AB" w:rsidP="00AE0061">
      <w:pPr>
        <w:rPr>
          <w:rFonts w:ascii="Arial" w:hAnsi="Arial" w:cs="Arial"/>
          <w:sz w:val="22"/>
          <w:szCs w:val="22"/>
          <w:lang w:eastAsia="pl-PL"/>
        </w:rPr>
      </w:pPr>
      <w:r w:rsidRPr="00794AE0">
        <w:rPr>
          <w:rFonts w:ascii="Arial" w:hAnsi="Arial" w:cs="Arial"/>
          <w:sz w:val="22"/>
          <w:szCs w:val="22"/>
        </w:rPr>
        <w:t>Nazwa i siedziba Zamawiającego:</w:t>
      </w:r>
      <w:r w:rsidRPr="00794AE0">
        <w:rPr>
          <w:rFonts w:ascii="Arial" w:hAnsi="Arial" w:cs="Arial"/>
          <w:b/>
          <w:bCs/>
          <w:sz w:val="22"/>
          <w:szCs w:val="22"/>
        </w:rPr>
        <w:t xml:space="preserve"> </w:t>
      </w:r>
      <w:r w:rsidRPr="00794AE0">
        <w:rPr>
          <w:rFonts w:ascii="Arial" w:hAnsi="Arial" w:cs="Arial"/>
          <w:b/>
          <w:sz w:val="22"/>
          <w:szCs w:val="22"/>
          <w:lang w:eastAsia="pl-PL"/>
        </w:rPr>
        <w:t>Zespół Szkół Centrum Kształcenia Rolniczego im. Jana Pawła II w Brzostku, Klecie 125, 39-230 Brzostek</w:t>
      </w:r>
    </w:p>
    <w:p w14:paraId="631ED90F" w14:textId="77777777" w:rsidR="00ED21AB" w:rsidRPr="00794AE0" w:rsidRDefault="00ED21AB" w:rsidP="00AE0061">
      <w:pPr>
        <w:pStyle w:val="NormalnyWeb"/>
        <w:spacing w:before="0" w:after="0"/>
        <w:rPr>
          <w:rFonts w:ascii="Arial" w:hAnsi="Arial" w:cs="Arial"/>
          <w:b/>
          <w:bCs/>
          <w:sz w:val="22"/>
          <w:szCs w:val="22"/>
        </w:rPr>
      </w:pPr>
    </w:p>
    <w:p w14:paraId="3179F569" w14:textId="77777777" w:rsidR="00ED21AB" w:rsidRPr="00794AE0" w:rsidRDefault="00ED21AB" w:rsidP="00AE0061">
      <w:pPr>
        <w:jc w:val="both"/>
        <w:rPr>
          <w:rFonts w:ascii="Arial" w:hAnsi="Arial" w:cs="Arial"/>
          <w:sz w:val="22"/>
          <w:szCs w:val="22"/>
        </w:rPr>
      </w:pPr>
    </w:p>
    <w:p w14:paraId="2EC880A8" w14:textId="0C7492D9" w:rsidR="00ED21AB" w:rsidRPr="00794AE0" w:rsidRDefault="00ED21AB" w:rsidP="00AE0061">
      <w:pPr>
        <w:jc w:val="both"/>
        <w:rPr>
          <w:rFonts w:ascii="Arial" w:hAnsi="Arial" w:cs="Arial"/>
          <w:b/>
          <w:bCs/>
          <w:sz w:val="22"/>
          <w:szCs w:val="22"/>
        </w:rPr>
      </w:pPr>
      <w:r w:rsidRPr="00794AE0">
        <w:rPr>
          <w:rFonts w:ascii="Arial" w:hAnsi="Arial" w:cs="Arial"/>
          <w:sz w:val="22"/>
          <w:szCs w:val="22"/>
        </w:rPr>
        <w:t xml:space="preserve">Nawiązując do ogłoszenia o zamówieniu publicznym pn.: </w:t>
      </w:r>
      <w:r w:rsidR="00CF0707" w:rsidRPr="00CF0707">
        <w:rPr>
          <w:rFonts w:ascii="Arial" w:hAnsi="Arial" w:cs="Arial"/>
          <w:b/>
          <w:bCs/>
          <w:sz w:val="22"/>
          <w:szCs w:val="22"/>
        </w:rPr>
        <w:t>Remont dachów budynku warsztatów szkolnych przy Zespole Szkół Centrum Kształcenia Rolniczego im. Jana Pawła II w Brzostku</w:t>
      </w:r>
    </w:p>
    <w:p w14:paraId="5CFC79C2" w14:textId="77777777" w:rsidR="00164B4A" w:rsidRPr="00794AE0" w:rsidRDefault="00164B4A" w:rsidP="00AE0061">
      <w:pPr>
        <w:jc w:val="both"/>
        <w:rPr>
          <w:rFonts w:ascii="Arial" w:hAnsi="Arial" w:cs="Arial"/>
          <w:sz w:val="22"/>
          <w:szCs w:val="22"/>
        </w:rPr>
      </w:pPr>
    </w:p>
    <w:p w14:paraId="5CD7E150" w14:textId="77777777" w:rsidR="00ED21AB" w:rsidRPr="00794AE0" w:rsidRDefault="00ED21AB" w:rsidP="00AE0061">
      <w:pPr>
        <w:pStyle w:val="NormalnyWeb"/>
        <w:spacing w:before="0" w:after="0"/>
        <w:jc w:val="both"/>
        <w:rPr>
          <w:rFonts w:ascii="Arial" w:hAnsi="Arial" w:cs="Arial"/>
          <w:sz w:val="22"/>
          <w:szCs w:val="22"/>
        </w:rPr>
      </w:pPr>
      <w:r w:rsidRPr="00794AE0">
        <w:rPr>
          <w:rFonts w:ascii="Arial" w:hAnsi="Arial" w:cs="Arial"/>
          <w:sz w:val="22"/>
          <w:szCs w:val="22"/>
        </w:rPr>
        <w:t>Oferuję/-my wykonanie przedmiotu zamówienia w zakresie objętym specyfikacją  warunków zamówienia na następujących zasadach:</w:t>
      </w:r>
    </w:p>
    <w:p w14:paraId="60EBB219" w14:textId="77777777" w:rsidR="002D1615" w:rsidRPr="00794AE0" w:rsidRDefault="002D1615" w:rsidP="00AE0061">
      <w:pPr>
        <w:pStyle w:val="NormalnyWeb"/>
        <w:spacing w:before="0" w:after="0"/>
        <w:jc w:val="both"/>
        <w:rPr>
          <w:rFonts w:ascii="Arial" w:hAnsi="Arial" w:cs="Arial"/>
          <w:sz w:val="22"/>
          <w:szCs w:val="22"/>
        </w:rPr>
      </w:pPr>
    </w:p>
    <w:p w14:paraId="502EEA2E" w14:textId="585906DC" w:rsidR="00ED21AB" w:rsidRPr="00794AE0" w:rsidRDefault="00ED21AB" w:rsidP="00AE0061">
      <w:pPr>
        <w:pStyle w:val="NormalnyWeb"/>
        <w:spacing w:before="0" w:after="0"/>
        <w:jc w:val="both"/>
        <w:rPr>
          <w:rFonts w:ascii="Arial" w:hAnsi="Arial" w:cs="Arial"/>
          <w:sz w:val="22"/>
          <w:szCs w:val="22"/>
        </w:rPr>
      </w:pPr>
      <w:r w:rsidRPr="00794AE0">
        <w:rPr>
          <w:rFonts w:ascii="Arial" w:hAnsi="Arial" w:cs="Arial"/>
          <w:sz w:val="22"/>
          <w:szCs w:val="22"/>
        </w:rPr>
        <w:t xml:space="preserve">cena </w:t>
      </w:r>
      <w:r w:rsidR="00F50D9E" w:rsidRPr="00794AE0">
        <w:rPr>
          <w:rFonts w:ascii="Arial" w:hAnsi="Arial" w:cs="Arial"/>
          <w:b/>
          <w:sz w:val="22"/>
          <w:szCs w:val="22"/>
        </w:rPr>
        <w:t>kosztorysowa</w:t>
      </w:r>
      <w:r w:rsidRPr="00794AE0">
        <w:rPr>
          <w:rFonts w:ascii="Arial" w:hAnsi="Arial" w:cs="Arial"/>
          <w:sz w:val="22"/>
          <w:szCs w:val="22"/>
        </w:rPr>
        <w:t xml:space="preserve"> brutto:........................................................ zł</w:t>
      </w:r>
    </w:p>
    <w:p w14:paraId="32DAD8D4" w14:textId="77777777" w:rsidR="00ED21AB" w:rsidRPr="00794AE0" w:rsidRDefault="00ED21AB" w:rsidP="00AE0061">
      <w:pPr>
        <w:pStyle w:val="NormalnyWeb"/>
        <w:spacing w:before="0" w:after="0"/>
        <w:jc w:val="both"/>
        <w:rPr>
          <w:rFonts w:ascii="Arial" w:hAnsi="Arial" w:cs="Arial"/>
          <w:sz w:val="22"/>
          <w:szCs w:val="22"/>
        </w:rPr>
      </w:pPr>
      <w:r w:rsidRPr="00794AE0">
        <w:rPr>
          <w:rFonts w:ascii="Arial" w:hAnsi="Arial" w:cs="Arial"/>
          <w:sz w:val="22"/>
          <w:szCs w:val="22"/>
        </w:rPr>
        <w:t xml:space="preserve">słownie złotych: .............................................................................................. </w:t>
      </w:r>
    </w:p>
    <w:p w14:paraId="10BD08FF" w14:textId="44875D66" w:rsidR="009B2ED1" w:rsidRPr="00794AE0" w:rsidRDefault="009B2ED1" w:rsidP="00AE0061">
      <w:pPr>
        <w:pStyle w:val="NormalnyWeb"/>
        <w:spacing w:before="0" w:after="0"/>
        <w:jc w:val="both"/>
        <w:rPr>
          <w:rFonts w:ascii="Arial" w:hAnsi="Arial" w:cs="Arial"/>
          <w:sz w:val="22"/>
          <w:szCs w:val="22"/>
        </w:rPr>
      </w:pPr>
      <w:r w:rsidRPr="00794AE0">
        <w:rPr>
          <w:rFonts w:ascii="Arial" w:hAnsi="Arial" w:cs="Arial"/>
          <w:sz w:val="22"/>
          <w:szCs w:val="22"/>
        </w:rPr>
        <w:t xml:space="preserve">cena </w:t>
      </w:r>
      <w:r w:rsidR="00F50D9E" w:rsidRPr="00794AE0">
        <w:rPr>
          <w:rFonts w:ascii="Arial" w:hAnsi="Arial" w:cs="Arial"/>
          <w:b/>
          <w:sz w:val="22"/>
          <w:szCs w:val="22"/>
        </w:rPr>
        <w:t>kosztorysowa</w:t>
      </w:r>
      <w:r w:rsidRPr="00794AE0">
        <w:rPr>
          <w:rFonts w:ascii="Arial" w:hAnsi="Arial" w:cs="Arial"/>
          <w:sz w:val="22"/>
          <w:szCs w:val="22"/>
        </w:rPr>
        <w:t xml:space="preserve"> netto:........................................................ zł</w:t>
      </w:r>
    </w:p>
    <w:p w14:paraId="3F0ED928" w14:textId="77777777" w:rsidR="009B2ED1" w:rsidRPr="00794AE0" w:rsidRDefault="009B2ED1" w:rsidP="00AE0061">
      <w:pPr>
        <w:pStyle w:val="NormalnyWeb"/>
        <w:spacing w:before="0" w:after="0"/>
        <w:jc w:val="both"/>
        <w:rPr>
          <w:rFonts w:ascii="Arial" w:hAnsi="Arial" w:cs="Arial"/>
          <w:sz w:val="22"/>
          <w:szCs w:val="22"/>
        </w:rPr>
      </w:pPr>
      <w:r w:rsidRPr="00794AE0">
        <w:rPr>
          <w:rFonts w:ascii="Arial" w:hAnsi="Arial" w:cs="Arial"/>
          <w:sz w:val="22"/>
          <w:szCs w:val="22"/>
        </w:rPr>
        <w:t xml:space="preserve">słownie złotych: .............................................................................................. </w:t>
      </w:r>
    </w:p>
    <w:p w14:paraId="37ADA80D" w14:textId="77777777" w:rsidR="009B2ED1" w:rsidRPr="00794AE0" w:rsidRDefault="009B2ED1" w:rsidP="00AE0061">
      <w:pPr>
        <w:pStyle w:val="NormalnyWeb"/>
        <w:spacing w:before="0" w:after="0"/>
        <w:jc w:val="both"/>
        <w:rPr>
          <w:rFonts w:ascii="Arial" w:hAnsi="Arial" w:cs="Arial"/>
          <w:sz w:val="22"/>
          <w:szCs w:val="22"/>
        </w:rPr>
      </w:pPr>
      <w:r w:rsidRPr="00794AE0">
        <w:rPr>
          <w:rFonts w:ascii="Arial" w:hAnsi="Arial" w:cs="Arial"/>
          <w:sz w:val="22"/>
          <w:szCs w:val="22"/>
        </w:rPr>
        <w:t>VAT ………………………………. zł</w:t>
      </w:r>
    </w:p>
    <w:p w14:paraId="1C14D05E" w14:textId="77777777" w:rsidR="009B2ED1" w:rsidRPr="00794AE0" w:rsidRDefault="00863D4E" w:rsidP="00AE0061">
      <w:pPr>
        <w:pStyle w:val="NormalnyWeb"/>
        <w:spacing w:before="0" w:after="0"/>
        <w:jc w:val="both"/>
        <w:rPr>
          <w:rFonts w:ascii="Arial" w:hAnsi="Arial" w:cs="Arial"/>
          <w:sz w:val="22"/>
          <w:szCs w:val="22"/>
        </w:rPr>
      </w:pPr>
      <w:r w:rsidRPr="00794AE0">
        <w:rPr>
          <w:rFonts w:ascii="Arial" w:hAnsi="Arial" w:cs="Arial"/>
          <w:sz w:val="22"/>
          <w:szCs w:val="22"/>
        </w:rPr>
        <w:t xml:space="preserve">Kalkulacja wynagrodzenia </w:t>
      </w:r>
      <w:r w:rsidR="00B44447" w:rsidRPr="00794AE0">
        <w:rPr>
          <w:rFonts w:ascii="Arial" w:hAnsi="Arial" w:cs="Arial"/>
          <w:sz w:val="22"/>
          <w:szCs w:val="22"/>
        </w:rPr>
        <w:t>zamieszczona</w:t>
      </w:r>
      <w:r w:rsidRPr="00794AE0">
        <w:rPr>
          <w:rFonts w:ascii="Arial" w:hAnsi="Arial" w:cs="Arial"/>
          <w:sz w:val="22"/>
          <w:szCs w:val="22"/>
        </w:rPr>
        <w:t xml:space="preserve"> została w koszto</w:t>
      </w:r>
      <w:r w:rsidR="00B44447" w:rsidRPr="00794AE0">
        <w:rPr>
          <w:rFonts w:ascii="Arial" w:hAnsi="Arial" w:cs="Arial"/>
          <w:sz w:val="22"/>
          <w:szCs w:val="22"/>
        </w:rPr>
        <w:t>r</w:t>
      </w:r>
      <w:r w:rsidRPr="00794AE0">
        <w:rPr>
          <w:rFonts w:ascii="Arial" w:hAnsi="Arial" w:cs="Arial"/>
          <w:sz w:val="22"/>
          <w:szCs w:val="22"/>
        </w:rPr>
        <w:t>y</w:t>
      </w:r>
      <w:r w:rsidR="00B44447" w:rsidRPr="00794AE0">
        <w:rPr>
          <w:rFonts w:ascii="Arial" w:hAnsi="Arial" w:cs="Arial"/>
          <w:sz w:val="22"/>
          <w:szCs w:val="22"/>
        </w:rPr>
        <w:t>s</w:t>
      </w:r>
      <w:r w:rsidRPr="00794AE0">
        <w:rPr>
          <w:rFonts w:ascii="Arial" w:hAnsi="Arial" w:cs="Arial"/>
          <w:sz w:val="22"/>
          <w:szCs w:val="22"/>
        </w:rPr>
        <w:t xml:space="preserve">ie stanowiącym załącznik do </w:t>
      </w:r>
      <w:r w:rsidR="00B44447" w:rsidRPr="00794AE0">
        <w:rPr>
          <w:rFonts w:ascii="Arial" w:hAnsi="Arial" w:cs="Arial"/>
          <w:sz w:val="22"/>
          <w:szCs w:val="22"/>
        </w:rPr>
        <w:t>n</w:t>
      </w:r>
      <w:r w:rsidRPr="00794AE0">
        <w:rPr>
          <w:rFonts w:ascii="Arial" w:hAnsi="Arial" w:cs="Arial"/>
          <w:sz w:val="22"/>
          <w:szCs w:val="22"/>
        </w:rPr>
        <w:t>iniejszej o</w:t>
      </w:r>
      <w:r w:rsidR="00B44447" w:rsidRPr="00794AE0">
        <w:rPr>
          <w:rFonts w:ascii="Arial" w:hAnsi="Arial" w:cs="Arial"/>
          <w:sz w:val="22"/>
          <w:szCs w:val="22"/>
        </w:rPr>
        <w:t>f</w:t>
      </w:r>
      <w:r w:rsidRPr="00794AE0">
        <w:rPr>
          <w:rFonts w:ascii="Arial" w:hAnsi="Arial" w:cs="Arial"/>
          <w:sz w:val="22"/>
          <w:szCs w:val="22"/>
        </w:rPr>
        <w:t xml:space="preserve">erty. </w:t>
      </w:r>
    </w:p>
    <w:p w14:paraId="3937C88F" w14:textId="77777777" w:rsidR="002D1615" w:rsidRPr="00794AE0" w:rsidRDefault="002D1615" w:rsidP="00AE0061">
      <w:pPr>
        <w:pStyle w:val="NormalnyWeb"/>
        <w:spacing w:before="0" w:after="0"/>
        <w:jc w:val="both"/>
        <w:rPr>
          <w:rFonts w:ascii="Arial" w:hAnsi="Arial" w:cs="Arial"/>
          <w:sz w:val="22"/>
          <w:szCs w:val="22"/>
        </w:rPr>
      </w:pPr>
    </w:p>
    <w:p w14:paraId="2C15EAB2" w14:textId="77777777" w:rsidR="002D1615" w:rsidRPr="00794AE0" w:rsidRDefault="002D1615" w:rsidP="00AE0061">
      <w:pPr>
        <w:pStyle w:val="NormalnyWeb"/>
        <w:spacing w:before="0" w:after="0"/>
        <w:jc w:val="both"/>
        <w:rPr>
          <w:rFonts w:ascii="Arial" w:hAnsi="Arial" w:cs="Arial"/>
          <w:sz w:val="22"/>
          <w:szCs w:val="22"/>
        </w:rPr>
      </w:pPr>
    </w:p>
    <w:p w14:paraId="5FD972D9" w14:textId="77777777" w:rsidR="002D1615" w:rsidRPr="00794AE0" w:rsidRDefault="002D1615" w:rsidP="00AE0061">
      <w:pPr>
        <w:pStyle w:val="NormalnyWeb"/>
        <w:spacing w:before="0" w:after="0"/>
        <w:jc w:val="both"/>
        <w:rPr>
          <w:rFonts w:ascii="Arial" w:hAnsi="Arial" w:cs="Arial"/>
          <w:sz w:val="22"/>
          <w:szCs w:val="22"/>
        </w:rPr>
      </w:pPr>
    </w:p>
    <w:p w14:paraId="3417D3E9" w14:textId="77777777" w:rsidR="00ED21AB" w:rsidRPr="00794AE0" w:rsidRDefault="00ED21AB">
      <w:pPr>
        <w:pStyle w:val="NormalnyWeb"/>
        <w:numPr>
          <w:ilvl w:val="0"/>
          <w:numId w:val="27"/>
        </w:numPr>
        <w:tabs>
          <w:tab w:val="left" w:pos="360"/>
        </w:tabs>
        <w:suppressAutoHyphens w:val="0"/>
        <w:spacing w:before="0" w:after="0"/>
        <w:jc w:val="both"/>
        <w:rPr>
          <w:rFonts w:ascii="Arial" w:hAnsi="Arial" w:cs="Arial"/>
          <w:sz w:val="22"/>
          <w:szCs w:val="22"/>
        </w:rPr>
      </w:pPr>
      <w:r w:rsidRPr="00794AE0">
        <w:rPr>
          <w:rFonts w:ascii="Arial" w:hAnsi="Arial" w:cs="Arial"/>
          <w:sz w:val="22"/>
          <w:szCs w:val="22"/>
        </w:rPr>
        <w:t xml:space="preserve">Oświadczam/y, że przedmiot zamówienia wykonam/y na warunkach określonych w SWZ, w szczególności osoby, które będą wykonywały czynności określone w  SWZ, będą zatrudnione na umowę o pracę. Termin wykonania zamówienia, oraz warunki płatności – zgodne z zapisami przedstawionymi w SWZ i projektowanych postanowieniach umowy. </w:t>
      </w:r>
    </w:p>
    <w:p w14:paraId="11296CC3" w14:textId="77777777" w:rsidR="00ED21AB" w:rsidRPr="00794AE0" w:rsidRDefault="00ED21AB">
      <w:pPr>
        <w:numPr>
          <w:ilvl w:val="0"/>
          <w:numId w:val="27"/>
        </w:numPr>
        <w:suppressAutoHyphens w:val="0"/>
        <w:jc w:val="both"/>
        <w:rPr>
          <w:rFonts w:ascii="Arial" w:hAnsi="Arial" w:cs="Arial"/>
          <w:sz w:val="22"/>
          <w:szCs w:val="22"/>
        </w:rPr>
      </w:pPr>
      <w:r w:rsidRPr="00794AE0">
        <w:rPr>
          <w:rFonts w:ascii="Arial" w:hAnsi="Arial" w:cs="Arial"/>
          <w:sz w:val="22"/>
          <w:szCs w:val="22"/>
        </w:rPr>
        <w:t xml:space="preserve">Wskazuje/my że aktualnym dokument potwierdzający umocowanie do reprezentacji Wykonawcy Zamawiający może pobrać za pomocą bezpłatnych baz dostępnych pod adresem: </w:t>
      </w:r>
    </w:p>
    <w:p w14:paraId="7D3E2384" w14:textId="77777777" w:rsidR="00ED21AB" w:rsidRPr="00794AE0" w:rsidRDefault="00ED21AB" w:rsidP="00AE0061">
      <w:pPr>
        <w:ind w:left="360"/>
        <w:jc w:val="both"/>
        <w:rPr>
          <w:rFonts w:ascii="Arial" w:hAnsi="Arial" w:cs="Arial"/>
          <w:sz w:val="22"/>
          <w:szCs w:val="22"/>
          <w:lang w:val="en-US"/>
        </w:rPr>
      </w:pPr>
      <w:r w:rsidRPr="00794AE0">
        <w:rPr>
          <w:rFonts w:ascii="Arial" w:hAnsi="Arial" w:cs="Arial"/>
          <w:sz w:val="22"/>
          <w:szCs w:val="22"/>
        </w:rPr>
        <w:fldChar w:fldCharType="begin">
          <w:ffData>
            <w:name w:val=""/>
            <w:enabled/>
            <w:calcOnExit w:val="0"/>
            <w:checkBox>
              <w:sizeAuto/>
              <w:default w:val="0"/>
            </w:checkBox>
          </w:ffData>
        </w:fldChar>
      </w:r>
      <w:r w:rsidRPr="00794AE0">
        <w:rPr>
          <w:rFonts w:ascii="Arial" w:hAnsi="Arial" w:cs="Arial"/>
          <w:sz w:val="22"/>
          <w:szCs w:val="22"/>
          <w:lang w:val="en-US"/>
        </w:rPr>
        <w:instrText xml:space="preserve"> FORMCHECKBOX </w:instrText>
      </w:r>
      <w:r w:rsidRPr="00794AE0">
        <w:rPr>
          <w:rFonts w:ascii="Arial" w:hAnsi="Arial" w:cs="Arial"/>
          <w:sz w:val="22"/>
          <w:szCs w:val="22"/>
        </w:rPr>
      </w:r>
      <w:r w:rsidRPr="00794AE0">
        <w:rPr>
          <w:rFonts w:ascii="Arial" w:hAnsi="Arial" w:cs="Arial"/>
          <w:sz w:val="22"/>
          <w:szCs w:val="22"/>
        </w:rPr>
        <w:fldChar w:fldCharType="separate"/>
      </w:r>
      <w:r w:rsidRPr="00794AE0">
        <w:rPr>
          <w:rFonts w:ascii="Arial" w:hAnsi="Arial" w:cs="Arial"/>
          <w:sz w:val="22"/>
          <w:szCs w:val="22"/>
        </w:rPr>
        <w:fldChar w:fldCharType="end"/>
      </w:r>
      <w:r w:rsidRPr="00794AE0">
        <w:rPr>
          <w:rFonts w:ascii="Arial" w:hAnsi="Arial" w:cs="Arial"/>
          <w:sz w:val="22"/>
          <w:szCs w:val="22"/>
          <w:lang w:val="en-US"/>
        </w:rPr>
        <w:t xml:space="preserve"> </w:t>
      </w:r>
      <w:hyperlink r:id="rId17" w:history="1">
        <w:r w:rsidRPr="00794AE0">
          <w:rPr>
            <w:rStyle w:val="Hipercze"/>
            <w:rFonts w:ascii="Arial" w:hAnsi="Arial" w:cs="Arial"/>
            <w:sz w:val="22"/>
            <w:szCs w:val="22"/>
            <w:lang w:val="en-US"/>
          </w:rPr>
          <w:t>https://prod.ceidg.gov.pl/CEIDG/CEIDG.Public.UI/Search.aspx</w:t>
        </w:r>
      </w:hyperlink>
      <w:r w:rsidRPr="00794AE0">
        <w:rPr>
          <w:rFonts w:ascii="Arial" w:hAnsi="Arial" w:cs="Arial"/>
          <w:sz w:val="22"/>
          <w:szCs w:val="22"/>
          <w:lang w:val="en-US"/>
        </w:rPr>
        <w:t xml:space="preserve"> (CEIDG)</w:t>
      </w:r>
    </w:p>
    <w:p w14:paraId="53E58560" w14:textId="77777777" w:rsidR="00ED21AB" w:rsidRPr="00794AE0" w:rsidRDefault="00ED21AB" w:rsidP="00AE0061">
      <w:pPr>
        <w:ind w:left="360"/>
        <w:jc w:val="both"/>
        <w:rPr>
          <w:rFonts w:ascii="Arial" w:hAnsi="Arial" w:cs="Arial"/>
          <w:sz w:val="22"/>
          <w:szCs w:val="22"/>
          <w:lang w:val="en-US"/>
        </w:rPr>
      </w:pPr>
    </w:p>
    <w:p w14:paraId="273A889F" w14:textId="77777777" w:rsidR="00ED21AB" w:rsidRPr="006C603D" w:rsidRDefault="00ED21AB" w:rsidP="00AE0061">
      <w:pPr>
        <w:ind w:left="360"/>
        <w:jc w:val="both"/>
        <w:rPr>
          <w:rFonts w:ascii="Arial" w:hAnsi="Arial" w:cs="Arial"/>
          <w:sz w:val="22"/>
          <w:szCs w:val="22"/>
        </w:rPr>
      </w:pPr>
      <w:r w:rsidRPr="00794AE0">
        <w:rPr>
          <w:rFonts w:ascii="Arial" w:hAnsi="Arial" w:cs="Arial"/>
          <w:sz w:val="22"/>
          <w:szCs w:val="22"/>
        </w:rPr>
        <w:fldChar w:fldCharType="begin">
          <w:ffData>
            <w:name w:val=""/>
            <w:enabled/>
            <w:calcOnExit w:val="0"/>
            <w:checkBox>
              <w:sizeAuto/>
              <w:default w:val="0"/>
            </w:checkBox>
          </w:ffData>
        </w:fldChar>
      </w:r>
      <w:r w:rsidRPr="006C603D">
        <w:rPr>
          <w:rFonts w:ascii="Arial" w:hAnsi="Arial" w:cs="Arial"/>
          <w:sz w:val="22"/>
          <w:szCs w:val="22"/>
        </w:rPr>
        <w:instrText xml:space="preserve"> FORMCHECKBOX </w:instrText>
      </w:r>
      <w:r w:rsidRPr="00794AE0">
        <w:rPr>
          <w:rFonts w:ascii="Arial" w:hAnsi="Arial" w:cs="Arial"/>
          <w:sz w:val="22"/>
          <w:szCs w:val="22"/>
        </w:rPr>
      </w:r>
      <w:r w:rsidRPr="00794AE0">
        <w:rPr>
          <w:rFonts w:ascii="Arial" w:hAnsi="Arial" w:cs="Arial"/>
          <w:sz w:val="22"/>
          <w:szCs w:val="22"/>
        </w:rPr>
        <w:fldChar w:fldCharType="separate"/>
      </w:r>
      <w:r w:rsidRPr="00794AE0">
        <w:rPr>
          <w:rFonts w:ascii="Arial" w:hAnsi="Arial" w:cs="Arial"/>
          <w:sz w:val="22"/>
          <w:szCs w:val="22"/>
        </w:rPr>
        <w:fldChar w:fldCharType="end"/>
      </w:r>
      <w:r w:rsidRPr="006C603D">
        <w:rPr>
          <w:rFonts w:ascii="Arial" w:hAnsi="Arial" w:cs="Arial"/>
          <w:sz w:val="22"/>
          <w:szCs w:val="22"/>
        </w:rPr>
        <w:t xml:space="preserve"> </w:t>
      </w:r>
      <w:hyperlink r:id="rId18" w:history="1">
        <w:r w:rsidRPr="006C603D">
          <w:rPr>
            <w:rStyle w:val="Hipercze"/>
            <w:rFonts w:ascii="Arial" w:hAnsi="Arial" w:cs="Arial"/>
            <w:sz w:val="22"/>
            <w:szCs w:val="22"/>
          </w:rPr>
          <w:t>https://ekrs.ms.gov.pl/web/wyszukiwarka-krs/strona-glowna/</w:t>
        </w:r>
      </w:hyperlink>
      <w:r w:rsidRPr="006C603D">
        <w:rPr>
          <w:rFonts w:ascii="Arial" w:hAnsi="Arial" w:cs="Arial"/>
          <w:sz w:val="22"/>
          <w:szCs w:val="22"/>
        </w:rPr>
        <w:t xml:space="preserve"> (KRS)</w:t>
      </w:r>
    </w:p>
    <w:p w14:paraId="0B97FFF3" w14:textId="77777777" w:rsidR="00ED21AB" w:rsidRPr="006C603D" w:rsidRDefault="00ED21AB" w:rsidP="00AE0061">
      <w:pPr>
        <w:ind w:left="360"/>
        <w:jc w:val="both"/>
        <w:rPr>
          <w:rFonts w:ascii="Arial" w:hAnsi="Arial" w:cs="Arial"/>
          <w:sz w:val="22"/>
          <w:szCs w:val="22"/>
        </w:rPr>
      </w:pPr>
    </w:p>
    <w:p w14:paraId="6142CBFE" w14:textId="77777777" w:rsidR="00ED21AB" w:rsidRPr="00794AE0" w:rsidRDefault="00ED21AB" w:rsidP="00AE0061">
      <w:pPr>
        <w:ind w:left="360"/>
        <w:jc w:val="both"/>
        <w:rPr>
          <w:rFonts w:ascii="Arial" w:hAnsi="Arial" w:cs="Arial"/>
          <w:sz w:val="22"/>
          <w:szCs w:val="22"/>
        </w:rPr>
      </w:pPr>
      <w:r w:rsidRPr="00794AE0">
        <w:rPr>
          <w:rFonts w:ascii="Arial" w:hAnsi="Arial" w:cs="Arial"/>
          <w:sz w:val="22"/>
          <w:szCs w:val="22"/>
        </w:rPr>
        <w:fldChar w:fldCharType="begin">
          <w:ffData>
            <w:name w:val=""/>
            <w:enabled/>
            <w:calcOnExit w:val="0"/>
            <w:checkBox>
              <w:sizeAuto/>
              <w:default w:val="0"/>
            </w:checkBox>
          </w:ffData>
        </w:fldChar>
      </w:r>
      <w:r w:rsidRPr="00794AE0">
        <w:rPr>
          <w:rFonts w:ascii="Arial" w:hAnsi="Arial" w:cs="Arial"/>
          <w:sz w:val="22"/>
          <w:szCs w:val="22"/>
        </w:rPr>
        <w:instrText xml:space="preserve"> FORMCHECKBOX </w:instrText>
      </w:r>
      <w:r w:rsidRPr="00794AE0">
        <w:rPr>
          <w:rFonts w:ascii="Arial" w:hAnsi="Arial" w:cs="Arial"/>
          <w:sz w:val="22"/>
          <w:szCs w:val="22"/>
        </w:rPr>
      </w:r>
      <w:r w:rsidRPr="00794AE0">
        <w:rPr>
          <w:rFonts w:ascii="Arial" w:hAnsi="Arial" w:cs="Arial"/>
          <w:sz w:val="22"/>
          <w:szCs w:val="22"/>
        </w:rPr>
        <w:fldChar w:fldCharType="separate"/>
      </w:r>
      <w:r w:rsidRPr="00794AE0">
        <w:rPr>
          <w:rFonts w:ascii="Arial" w:hAnsi="Arial" w:cs="Arial"/>
          <w:sz w:val="22"/>
          <w:szCs w:val="22"/>
        </w:rPr>
        <w:fldChar w:fldCharType="end"/>
      </w:r>
      <w:r w:rsidRPr="00794AE0">
        <w:rPr>
          <w:rFonts w:ascii="Arial" w:hAnsi="Arial" w:cs="Arial"/>
          <w:sz w:val="22"/>
          <w:szCs w:val="22"/>
        </w:rPr>
        <w:t xml:space="preserve"> inny właściwy rejestr…………………………..**…………………………………..**</w:t>
      </w:r>
    </w:p>
    <w:p w14:paraId="5A98AA63" w14:textId="77777777" w:rsidR="00ED21AB" w:rsidRPr="00794AE0" w:rsidRDefault="00ED21AB" w:rsidP="00AE0061">
      <w:pPr>
        <w:ind w:left="360"/>
        <w:jc w:val="center"/>
        <w:rPr>
          <w:rFonts w:ascii="Arial" w:hAnsi="Arial" w:cs="Arial"/>
          <w:sz w:val="22"/>
          <w:szCs w:val="22"/>
        </w:rPr>
      </w:pPr>
      <w:r w:rsidRPr="00794AE0">
        <w:rPr>
          <w:rFonts w:ascii="Arial" w:hAnsi="Arial" w:cs="Arial"/>
          <w:sz w:val="22"/>
          <w:szCs w:val="22"/>
        </w:rPr>
        <w:t xml:space="preserve">                                                               (wpisać nazwę bazy)  </w:t>
      </w:r>
      <w:r w:rsidRPr="00794AE0">
        <w:rPr>
          <w:rFonts w:ascii="Arial" w:hAnsi="Arial" w:cs="Arial"/>
          <w:sz w:val="22"/>
          <w:szCs w:val="22"/>
        </w:rPr>
        <w:tab/>
      </w:r>
      <w:r w:rsidRPr="00794AE0">
        <w:rPr>
          <w:rFonts w:ascii="Arial" w:hAnsi="Arial" w:cs="Arial"/>
          <w:sz w:val="22"/>
          <w:szCs w:val="22"/>
        </w:rPr>
        <w:tab/>
        <w:t xml:space="preserve">  (wpisać adres internetowy bazy)</w:t>
      </w:r>
    </w:p>
    <w:p w14:paraId="2DCD6D03" w14:textId="77777777" w:rsidR="00ED21AB" w:rsidRPr="00794AE0" w:rsidRDefault="00ED21AB" w:rsidP="00AE0061">
      <w:pPr>
        <w:ind w:left="360"/>
        <w:jc w:val="both"/>
        <w:rPr>
          <w:rFonts w:ascii="Arial" w:hAnsi="Arial" w:cs="Arial"/>
          <w:sz w:val="22"/>
          <w:szCs w:val="22"/>
        </w:rPr>
      </w:pPr>
      <w:r w:rsidRPr="00794AE0">
        <w:rPr>
          <w:rFonts w:ascii="Arial" w:hAnsi="Arial" w:cs="Arial"/>
          <w:sz w:val="22"/>
          <w:szCs w:val="22"/>
        </w:rPr>
        <w:fldChar w:fldCharType="begin">
          <w:ffData>
            <w:name w:val=""/>
            <w:enabled/>
            <w:calcOnExit w:val="0"/>
            <w:checkBox>
              <w:sizeAuto/>
              <w:default w:val="0"/>
            </w:checkBox>
          </w:ffData>
        </w:fldChar>
      </w:r>
      <w:r w:rsidRPr="00794AE0">
        <w:rPr>
          <w:rFonts w:ascii="Arial" w:hAnsi="Arial" w:cs="Arial"/>
          <w:sz w:val="22"/>
          <w:szCs w:val="22"/>
        </w:rPr>
        <w:instrText xml:space="preserve"> FORMCHECKBOX </w:instrText>
      </w:r>
      <w:r w:rsidRPr="00794AE0">
        <w:rPr>
          <w:rFonts w:ascii="Arial" w:hAnsi="Arial" w:cs="Arial"/>
          <w:sz w:val="22"/>
          <w:szCs w:val="22"/>
        </w:rPr>
      </w:r>
      <w:r w:rsidRPr="00794AE0">
        <w:rPr>
          <w:rFonts w:ascii="Arial" w:hAnsi="Arial" w:cs="Arial"/>
          <w:sz w:val="22"/>
          <w:szCs w:val="22"/>
        </w:rPr>
        <w:fldChar w:fldCharType="separate"/>
      </w:r>
      <w:r w:rsidRPr="00794AE0">
        <w:rPr>
          <w:rFonts w:ascii="Arial" w:hAnsi="Arial" w:cs="Arial"/>
          <w:sz w:val="22"/>
          <w:szCs w:val="22"/>
        </w:rPr>
        <w:fldChar w:fldCharType="end"/>
      </w:r>
      <w:r w:rsidRPr="00794AE0">
        <w:rPr>
          <w:rFonts w:ascii="Arial" w:hAnsi="Arial" w:cs="Arial"/>
          <w:sz w:val="22"/>
          <w:szCs w:val="22"/>
        </w:rPr>
        <w:t xml:space="preserve"> brak możliwości pobrania online</w:t>
      </w:r>
    </w:p>
    <w:p w14:paraId="3CDBC5C9" w14:textId="77777777" w:rsidR="00ED21AB" w:rsidRPr="00794AE0" w:rsidRDefault="00ED21AB" w:rsidP="00AE0061">
      <w:pPr>
        <w:ind w:left="360"/>
        <w:jc w:val="both"/>
        <w:rPr>
          <w:rFonts w:ascii="Arial" w:hAnsi="Arial" w:cs="Arial"/>
          <w:sz w:val="22"/>
          <w:szCs w:val="22"/>
        </w:rPr>
      </w:pPr>
    </w:p>
    <w:p w14:paraId="563F849D" w14:textId="77777777" w:rsidR="00ED21AB" w:rsidRPr="00794AE0" w:rsidRDefault="00ED21AB" w:rsidP="00AE0061">
      <w:pPr>
        <w:ind w:left="360"/>
        <w:jc w:val="both"/>
        <w:rPr>
          <w:rFonts w:ascii="Arial" w:hAnsi="Arial" w:cs="Arial"/>
          <w:sz w:val="22"/>
          <w:szCs w:val="22"/>
        </w:rPr>
      </w:pPr>
      <w:r w:rsidRPr="00794AE0">
        <w:rPr>
          <w:rFonts w:ascii="Arial" w:hAnsi="Arial" w:cs="Arial"/>
          <w:sz w:val="22"/>
          <w:szCs w:val="22"/>
        </w:rPr>
        <w:lastRenderedPageBreak/>
        <w:t xml:space="preserve">(Wykonawca musi wskazać lub zaznaczyć adres strony www, na której Zamawiający może bezpłatnie pobrać dokumenty rejestrowe Wykonawcy, o ile rejestr taki jest ogólnodostępny i bezpłatny. W przypadku braku zaznaczenia lub nie złożenia wraz z ofertą dokumentu/ów potwierdzającego umocowanie do reprezentowania Wykonawcy Zamawiający wezwie o przedłożenie odpowiedniego dokumentu na podstawie art. 128 Pzp ) </w:t>
      </w:r>
    </w:p>
    <w:p w14:paraId="5DCF57A5" w14:textId="77777777" w:rsidR="00ED21AB" w:rsidRPr="00794AE0" w:rsidRDefault="00ED21AB" w:rsidP="00AE0061">
      <w:pPr>
        <w:ind w:left="360"/>
        <w:jc w:val="both"/>
        <w:rPr>
          <w:rFonts w:ascii="Arial" w:hAnsi="Arial" w:cs="Arial"/>
          <w:sz w:val="22"/>
          <w:szCs w:val="22"/>
        </w:rPr>
      </w:pPr>
    </w:p>
    <w:p w14:paraId="3294DEB4" w14:textId="5E447AA8" w:rsidR="00ED21AB" w:rsidRPr="00794AE0" w:rsidRDefault="00ED21AB">
      <w:pPr>
        <w:pStyle w:val="NormalnyWeb"/>
        <w:numPr>
          <w:ilvl w:val="0"/>
          <w:numId w:val="27"/>
        </w:numPr>
        <w:suppressAutoHyphens w:val="0"/>
        <w:spacing w:before="0" w:after="0"/>
        <w:jc w:val="both"/>
        <w:rPr>
          <w:rFonts w:ascii="Arial" w:hAnsi="Arial" w:cs="Arial"/>
          <w:sz w:val="22"/>
          <w:szCs w:val="22"/>
        </w:rPr>
      </w:pPr>
      <w:r w:rsidRPr="00794AE0">
        <w:rPr>
          <w:rFonts w:ascii="Arial" w:hAnsi="Arial" w:cs="Arial"/>
          <w:sz w:val="22"/>
          <w:szCs w:val="22"/>
        </w:rPr>
        <w:t xml:space="preserve">Oświadczam/y, że udzielimy rękojmi </w:t>
      </w:r>
      <w:r w:rsidR="00066BEB" w:rsidRPr="00794AE0">
        <w:rPr>
          <w:rFonts w:ascii="Arial" w:hAnsi="Arial" w:cs="Arial"/>
          <w:sz w:val="22"/>
          <w:szCs w:val="22"/>
        </w:rPr>
        <w:t xml:space="preserve">i gwarancji </w:t>
      </w:r>
      <w:r w:rsidRPr="00794AE0">
        <w:rPr>
          <w:rFonts w:ascii="Arial" w:hAnsi="Arial" w:cs="Arial"/>
          <w:sz w:val="22"/>
          <w:szCs w:val="22"/>
        </w:rPr>
        <w:t xml:space="preserve">na okres </w:t>
      </w:r>
      <w:r w:rsidR="00F50D9E" w:rsidRPr="00794AE0">
        <w:rPr>
          <w:rFonts w:ascii="Arial" w:hAnsi="Arial" w:cs="Arial"/>
          <w:sz w:val="22"/>
          <w:szCs w:val="22"/>
        </w:rPr>
        <w:t xml:space="preserve"> </w:t>
      </w:r>
      <w:r w:rsidRPr="00794AE0">
        <w:rPr>
          <w:rFonts w:ascii="Arial" w:hAnsi="Arial" w:cs="Arial"/>
          <w:sz w:val="22"/>
          <w:szCs w:val="22"/>
        </w:rPr>
        <w:t xml:space="preserve">…………….. miesięcy od daty odbioru przedmiotu umowy. </w:t>
      </w:r>
      <w:r w:rsidRPr="00794AE0">
        <w:rPr>
          <w:rFonts w:ascii="Arial" w:hAnsi="Arial" w:cs="Arial"/>
          <w:i/>
          <w:iCs/>
          <w:sz w:val="22"/>
          <w:szCs w:val="22"/>
        </w:rPr>
        <w:t>(minimalny okres rękojmi wynosi 60 m-cy).</w:t>
      </w:r>
    </w:p>
    <w:p w14:paraId="230399F8" w14:textId="77777777" w:rsidR="00ED21AB" w:rsidRPr="00794AE0" w:rsidRDefault="00ED21AB">
      <w:pPr>
        <w:pStyle w:val="NormalnyWeb"/>
        <w:numPr>
          <w:ilvl w:val="0"/>
          <w:numId w:val="27"/>
        </w:numPr>
        <w:suppressAutoHyphens w:val="0"/>
        <w:spacing w:before="0" w:after="0"/>
        <w:jc w:val="both"/>
        <w:rPr>
          <w:rFonts w:ascii="Arial" w:hAnsi="Arial" w:cs="Arial"/>
          <w:sz w:val="22"/>
          <w:szCs w:val="22"/>
        </w:rPr>
      </w:pPr>
      <w:r w:rsidRPr="00794AE0">
        <w:rPr>
          <w:rFonts w:ascii="Arial" w:hAnsi="Arial" w:cs="Arial"/>
          <w:sz w:val="22"/>
          <w:szCs w:val="22"/>
        </w:rPr>
        <w:t xml:space="preserve">Oświadczam/y, że spełniam/amy warunki udziału w postępowaniu określone przez Zamawiającego w rozdziale VI SWZ. </w:t>
      </w:r>
    </w:p>
    <w:p w14:paraId="5C3687B3" w14:textId="77777777" w:rsidR="005A1CDB" w:rsidRPr="00794AE0" w:rsidRDefault="005A1CDB">
      <w:pPr>
        <w:pStyle w:val="NormalnyWeb"/>
        <w:numPr>
          <w:ilvl w:val="0"/>
          <w:numId w:val="27"/>
        </w:numPr>
        <w:suppressAutoHyphens w:val="0"/>
        <w:spacing w:before="0" w:after="0"/>
        <w:jc w:val="both"/>
        <w:rPr>
          <w:rFonts w:ascii="Arial" w:hAnsi="Arial" w:cs="Arial"/>
          <w:sz w:val="22"/>
          <w:szCs w:val="22"/>
        </w:rPr>
      </w:pPr>
      <w:r w:rsidRPr="00794AE0">
        <w:rPr>
          <w:rFonts w:ascii="Arial" w:hAnsi="Arial" w:cs="Arial"/>
          <w:sz w:val="22"/>
          <w:szCs w:val="22"/>
        </w:rPr>
        <w:t xml:space="preserve">Oświadczam/y, że nie podlegam/y wykluczeniu z postępowania na podstawie </w:t>
      </w:r>
      <w:r w:rsidRPr="00794AE0">
        <w:rPr>
          <w:rFonts w:ascii="Arial" w:hAnsi="Arial" w:cs="Arial"/>
          <w:b/>
          <w:bCs/>
          <w:sz w:val="22"/>
          <w:szCs w:val="22"/>
        </w:rPr>
        <w:t>art. 108 ust 1 Pzp.</w:t>
      </w:r>
      <w:r w:rsidRPr="00794AE0">
        <w:rPr>
          <w:rFonts w:ascii="Arial" w:hAnsi="Arial" w:cs="Arial"/>
          <w:sz w:val="22"/>
          <w:szCs w:val="22"/>
        </w:rPr>
        <w:t xml:space="preserve"> i </w:t>
      </w:r>
      <w:r w:rsidRPr="00794AE0">
        <w:rPr>
          <w:rFonts w:ascii="Arial" w:hAnsi="Arial" w:cs="Arial"/>
          <w:b/>
          <w:bCs/>
          <w:sz w:val="22"/>
          <w:szCs w:val="22"/>
        </w:rPr>
        <w:t xml:space="preserve">art. 109 ust. 1 pkt. </w:t>
      </w:r>
      <w:r w:rsidR="00246ADF" w:rsidRPr="00794AE0">
        <w:rPr>
          <w:rFonts w:ascii="Arial" w:hAnsi="Arial" w:cs="Arial"/>
          <w:b/>
          <w:bCs/>
          <w:sz w:val="22"/>
          <w:szCs w:val="22"/>
        </w:rPr>
        <w:t xml:space="preserve">5 i 7-10 </w:t>
      </w:r>
      <w:r w:rsidRPr="00794AE0">
        <w:rPr>
          <w:rFonts w:ascii="Arial" w:hAnsi="Arial" w:cs="Arial"/>
          <w:b/>
          <w:bCs/>
          <w:sz w:val="22"/>
          <w:szCs w:val="22"/>
        </w:rPr>
        <w:t xml:space="preserve">Pzp </w:t>
      </w:r>
      <w:r w:rsidRPr="00794AE0">
        <w:rPr>
          <w:rFonts w:ascii="Arial" w:hAnsi="Arial" w:cs="Arial"/>
          <w:b/>
          <w:sz w:val="22"/>
          <w:szCs w:val="22"/>
        </w:rPr>
        <w:t xml:space="preserve"> </w:t>
      </w:r>
      <w:bookmarkStart w:id="10" w:name="_Hlk115250634"/>
      <w:r w:rsidRPr="00794AE0">
        <w:rPr>
          <w:rFonts w:ascii="Arial" w:hAnsi="Arial" w:cs="Arial"/>
          <w:b/>
          <w:bCs/>
          <w:sz w:val="22"/>
          <w:szCs w:val="22"/>
        </w:rPr>
        <w:t>oraz  art. 7 ust. 1 ustawy o szczególnych rozwiązaniach </w:t>
      </w:r>
      <w:r w:rsidRPr="00794AE0">
        <w:rPr>
          <w:rFonts w:ascii="Arial" w:hAnsi="Arial" w:cs="Arial"/>
          <w:i/>
          <w:sz w:val="22"/>
          <w:szCs w:val="22"/>
        </w:rPr>
        <w:t xml:space="preserve"> </w:t>
      </w:r>
      <w:bookmarkEnd w:id="10"/>
      <w:r w:rsidRPr="00794AE0">
        <w:rPr>
          <w:rFonts w:ascii="Arial" w:hAnsi="Arial" w:cs="Arial"/>
          <w:i/>
          <w:sz w:val="22"/>
          <w:szCs w:val="22"/>
        </w:rPr>
        <w:t>(W przypadku składania oferty wspólnej przez kilku wykonawców, oświadczenie składa każdy z wykonawców ubiegających się wspólnie o udzielenie zamówienia lub upoważniony przez nich Wykonawca</w:t>
      </w:r>
      <w:r w:rsidRPr="00794AE0">
        <w:rPr>
          <w:rFonts w:ascii="Arial" w:hAnsi="Arial" w:cs="Arial"/>
          <w:sz w:val="22"/>
          <w:szCs w:val="22"/>
        </w:rPr>
        <w:t xml:space="preserve">) </w:t>
      </w:r>
    </w:p>
    <w:p w14:paraId="3300B83E" w14:textId="77777777" w:rsidR="00ED21AB" w:rsidRPr="00794AE0" w:rsidRDefault="00ED21AB" w:rsidP="00AE0061">
      <w:pPr>
        <w:pStyle w:val="NormalnyWeb"/>
        <w:spacing w:before="0" w:after="0"/>
        <w:ind w:left="360"/>
        <w:jc w:val="both"/>
        <w:rPr>
          <w:rFonts w:ascii="Arial" w:hAnsi="Arial" w:cs="Arial"/>
          <w:i/>
          <w:sz w:val="22"/>
          <w:szCs w:val="22"/>
        </w:rPr>
      </w:pPr>
      <w:r w:rsidRPr="00794AE0">
        <w:rPr>
          <w:rFonts w:ascii="Arial" w:hAnsi="Arial" w:cs="Arial"/>
          <w:i/>
          <w:sz w:val="22"/>
          <w:szCs w:val="22"/>
        </w:rPr>
        <w:t>*(Wypełnić poniższe tylko w przypadku gdy dotyczy)</w:t>
      </w:r>
    </w:p>
    <w:p w14:paraId="3DA8F0AD" w14:textId="77777777" w:rsidR="00ED21AB" w:rsidRPr="00794AE0" w:rsidRDefault="00ED21AB" w:rsidP="00AE0061">
      <w:pPr>
        <w:pStyle w:val="NormalnyWeb"/>
        <w:spacing w:before="0" w:after="0"/>
        <w:ind w:left="360"/>
        <w:jc w:val="both"/>
        <w:rPr>
          <w:rFonts w:ascii="Arial" w:hAnsi="Arial" w:cs="Arial"/>
          <w:i/>
          <w:sz w:val="22"/>
          <w:szCs w:val="22"/>
        </w:rPr>
      </w:pPr>
    </w:p>
    <w:p w14:paraId="1525E1A3" w14:textId="77777777" w:rsidR="00ED21AB" w:rsidRPr="00794AE0" w:rsidRDefault="00ED21AB" w:rsidP="00AE0061">
      <w:pPr>
        <w:pStyle w:val="NormalnyWeb"/>
        <w:spacing w:before="0" w:after="0"/>
        <w:ind w:left="360"/>
        <w:jc w:val="both"/>
        <w:rPr>
          <w:rFonts w:ascii="Arial" w:hAnsi="Arial" w:cs="Arial"/>
          <w:sz w:val="22"/>
          <w:szCs w:val="22"/>
        </w:rPr>
      </w:pPr>
      <w:r w:rsidRPr="00794AE0">
        <w:rPr>
          <w:rFonts w:ascii="Arial" w:hAnsi="Arial" w:cs="Arial"/>
          <w:sz w:val="22"/>
          <w:szCs w:val="22"/>
        </w:rPr>
        <w:t>*Oświadczam/y, że zachodzą w stosunku do mnie podstawy wykluczenia z postępowania na podstawie art. …….  Pzp (</w:t>
      </w:r>
      <w:r w:rsidRPr="00794AE0">
        <w:rPr>
          <w:rFonts w:ascii="Arial" w:hAnsi="Arial" w:cs="Arial"/>
          <w:i/>
          <w:sz w:val="22"/>
          <w:szCs w:val="22"/>
        </w:rPr>
        <w:t>podać mającą zastosowanie podstawę wykluczenia spośród wymienionych w</w:t>
      </w:r>
      <w:r w:rsidRPr="00794AE0">
        <w:rPr>
          <w:rFonts w:ascii="Arial" w:hAnsi="Arial" w:cs="Arial"/>
          <w:b/>
          <w:i/>
          <w:sz w:val="22"/>
          <w:szCs w:val="22"/>
        </w:rPr>
        <w:t xml:space="preserve"> art. 108 ust 1  pkt. 1,2,5 lub </w:t>
      </w:r>
      <w:r w:rsidRPr="00794AE0">
        <w:rPr>
          <w:rFonts w:ascii="Arial" w:hAnsi="Arial" w:cs="Arial"/>
          <w:b/>
          <w:bCs/>
          <w:i/>
          <w:iCs/>
          <w:sz w:val="22"/>
          <w:szCs w:val="22"/>
        </w:rPr>
        <w:t>art. 109 ust. 1 pkt 5 i 7‒10</w:t>
      </w:r>
      <w:r w:rsidRPr="00794AE0">
        <w:rPr>
          <w:rFonts w:ascii="Arial" w:hAnsi="Arial" w:cs="Arial"/>
          <w:b/>
          <w:i/>
          <w:sz w:val="22"/>
          <w:szCs w:val="22"/>
        </w:rPr>
        <w:t xml:space="preserve"> ustawy Pzp</w:t>
      </w:r>
      <w:r w:rsidRPr="00794AE0">
        <w:rPr>
          <w:rFonts w:ascii="Arial" w:hAnsi="Arial" w:cs="Arial"/>
          <w:i/>
          <w:sz w:val="22"/>
          <w:szCs w:val="22"/>
        </w:rPr>
        <w:t>)</w:t>
      </w:r>
      <w:r w:rsidR="005A1CDB" w:rsidRPr="00794AE0">
        <w:rPr>
          <w:rFonts w:ascii="Arial" w:hAnsi="Arial" w:cs="Arial"/>
          <w:b/>
          <w:bCs/>
          <w:sz w:val="22"/>
          <w:szCs w:val="22"/>
        </w:rPr>
        <w:t xml:space="preserve"> oraz  art. 7 ust. 1 ustawy o szczególnych rozwiązaniach</w:t>
      </w:r>
      <w:r w:rsidRPr="00794AE0">
        <w:rPr>
          <w:rFonts w:ascii="Arial" w:hAnsi="Arial" w:cs="Arial"/>
          <w:sz w:val="22"/>
          <w:szCs w:val="22"/>
        </w:rPr>
        <w:t xml:space="preserve">. Jednocześnie oświadczam/y, że w związku z ww. okolicznością, na podstawie art. 110 ust. 2 Pzp podjąłem następujące środki naprawcze ( </w:t>
      </w:r>
      <w:r w:rsidRPr="00794AE0">
        <w:rPr>
          <w:rFonts w:ascii="Arial" w:hAnsi="Arial" w:cs="Arial"/>
          <w:i/>
          <w:sz w:val="22"/>
          <w:szCs w:val="22"/>
        </w:rPr>
        <w:t xml:space="preserve">Brak wpisania będzie oznaczał, iż Wykonawca nie korzystał ze środków naprawczych i nie podlega wykluczeniu) </w:t>
      </w:r>
    </w:p>
    <w:p w14:paraId="694DD3F3" w14:textId="77777777" w:rsidR="00ED21AB" w:rsidRPr="00794AE0" w:rsidRDefault="00ED21AB" w:rsidP="00AE0061">
      <w:pPr>
        <w:pStyle w:val="NormalnyWeb"/>
        <w:spacing w:before="0" w:after="0"/>
        <w:ind w:left="360"/>
        <w:jc w:val="both"/>
        <w:rPr>
          <w:rFonts w:ascii="Arial" w:hAnsi="Arial" w:cs="Arial"/>
          <w:sz w:val="22"/>
          <w:szCs w:val="22"/>
        </w:rPr>
      </w:pPr>
      <w:r w:rsidRPr="00794AE0">
        <w:rPr>
          <w:rFonts w:ascii="Arial" w:hAnsi="Arial" w:cs="Arial"/>
          <w:sz w:val="22"/>
          <w:szCs w:val="22"/>
        </w:rPr>
        <w:t>………………..…………………………………………………………………………….</w:t>
      </w:r>
    </w:p>
    <w:p w14:paraId="69C8F1C8" w14:textId="77777777" w:rsidR="00ED21AB" w:rsidRPr="00794AE0" w:rsidRDefault="00ED21AB" w:rsidP="00AE0061">
      <w:pPr>
        <w:pStyle w:val="NormalnyWeb"/>
        <w:spacing w:before="0" w:after="0"/>
        <w:ind w:left="357"/>
        <w:jc w:val="both"/>
        <w:rPr>
          <w:rFonts w:ascii="Arial" w:hAnsi="Arial" w:cs="Arial"/>
          <w:bCs/>
          <w:i/>
          <w:sz w:val="22"/>
          <w:szCs w:val="22"/>
        </w:rPr>
      </w:pPr>
      <w:r w:rsidRPr="00794AE0">
        <w:rPr>
          <w:rFonts w:ascii="Arial" w:hAnsi="Arial" w:cs="Arial"/>
          <w:bCs/>
          <w:i/>
          <w:sz w:val="22"/>
          <w:szCs w:val="22"/>
        </w:rPr>
        <w:t>Informacje można złożyć na osobnym podpisanym dokumencie.</w:t>
      </w:r>
    </w:p>
    <w:p w14:paraId="5CF0840F" w14:textId="77777777" w:rsidR="004914F4" w:rsidRPr="00794AE0" w:rsidRDefault="004914F4" w:rsidP="00AE0061">
      <w:pPr>
        <w:pStyle w:val="NormalnyWeb"/>
        <w:spacing w:before="0" w:after="0"/>
        <w:ind w:left="357"/>
        <w:jc w:val="both"/>
        <w:rPr>
          <w:rFonts w:ascii="Arial" w:hAnsi="Arial" w:cs="Arial"/>
          <w:bCs/>
          <w:i/>
          <w:sz w:val="22"/>
          <w:szCs w:val="22"/>
        </w:rPr>
      </w:pPr>
    </w:p>
    <w:p w14:paraId="12071DB3" w14:textId="77777777" w:rsidR="00ED21AB" w:rsidRPr="00794AE0" w:rsidRDefault="00ED21AB">
      <w:pPr>
        <w:pStyle w:val="NormalnyWeb"/>
        <w:numPr>
          <w:ilvl w:val="0"/>
          <w:numId w:val="27"/>
        </w:numPr>
        <w:suppressAutoHyphens w:val="0"/>
        <w:spacing w:before="0" w:after="0"/>
        <w:jc w:val="both"/>
        <w:rPr>
          <w:rFonts w:ascii="Arial" w:hAnsi="Arial" w:cs="Arial"/>
          <w:sz w:val="22"/>
          <w:szCs w:val="22"/>
        </w:rPr>
      </w:pPr>
      <w:r w:rsidRPr="00794AE0">
        <w:rPr>
          <w:rFonts w:ascii="Arial" w:hAnsi="Arial" w:cs="Arial"/>
          <w:sz w:val="22"/>
          <w:szCs w:val="22"/>
        </w:rPr>
        <w:t>Jako wykonawcy ubiegający się wspólnie  o udzielnie zamówienia zgodnie z art. 117 Pzp oświadczamy że:</w:t>
      </w:r>
    </w:p>
    <w:p w14:paraId="360B253C" w14:textId="77777777" w:rsidR="00ED21AB" w:rsidRPr="00794AE0" w:rsidRDefault="00ED21AB">
      <w:pPr>
        <w:pStyle w:val="NormalnyWeb"/>
        <w:numPr>
          <w:ilvl w:val="0"/>
          <w:numId w:val="28"/>
        </w:numPr>
        <w:suppressAutoHyphens w:val="0"/>
        <w:spacing w:before="0" w:after="0"/>
        <w:jc w:val="both"/>
        <w:rPr>
          <w:rFonts w:ascii="Arial" w:hAnsi="Arial" w:cs="Arial"/>
          <w:sz w:val="22"/>
          <w:szCs w:val="22"/>
        </w:rPr>
      </w:pPr>
      <w:bookmarkStart w:id="11" w:name="_Hlk63063705"/>
      <w:r w:rsidRPr="00794AE0">
        <w:rPr>
          <w:rFonts w:ascii="Arial" w:hAnsi="Arial" w:cs="Arial"/>
          <w:sz w:val="22"/>
          <w:szCs w:val="22"/>
        </w:rPr>
        <w:t>Roboty budowlane polegające na: ……..….……………….………</w:t>
      </w:r>
      <w:r w:rsidR="00164B4A" w:rsidRPr="00794AE0">
        <w:rPr>
          <w:rFonts w:ascii="Arial" w:hAnsi="Arial" w:cs="Arial"/>
          <w:sz w:val="22"/>
          <w:szCs w:val="22"/>
        </w:rPr>
        <w:t xml:space="preserve"> </w:t>
      </w:r>
      <w:r w:rsidRPr="00794AE0">
        <w:rPr>
          <w:rFonts w:ascii="Arial" w:hAnsi="Arial" w:cs="Arial"/>
          <w:sz w:val="22"/>
          <w:szCs w:val="22"/>
        </w:rPr>
        <w:t>wykona</w:t>
      </w:r>
      <w:r w:rsidR="00164B4A" w:rsidRPr="00794AE0">
        <w:rPr>
          <w:rFonts w:ascii="Arial" w:hAnsi="Arial" w:cs="Arial"/>
          <w:sz w:val="22"/>
          <w:szCs w:val="22"/>
        </w:rPr>
        <w:t xml:space="preserve"> </w:t>
      </w:r>
      <w:r w:rsidRPr="00794AE0">
        <w:rPr>
          <w:rFonts w:ascii="Arial" w:hAnsi="Arial" w:cs="Arial"/>
          <w:sz w:val="22"/>
          <w:szCs w:val="22"/>
        </w:rPr>
        <w:t>………………………</w:t>
      </w:r>
    </w:p>
    <w:bookmarkEnd w:id="11"/>
    <w:p w14:paraId="64A03407" w14:textId="77777777" w:rsidR="00ED21AB" w:rsidRPr="00794AE0" w:rsidRDefault="00ED21AB">
      <w:pPr>
        <w:pStyle w:val="NormalnyWeb"/>
        <w:numPr>
          <w:ilvl w:val="0"/>
          <w:numId w:val="28"/>
        </w:numPr>
        <w:suppressAutoHyphens w:val="0"/>
        <w:spacing w:before="0" w:after="0"/>
        <w:jc w:val="both"/>
        <w:rPr>
          <w:rFonts w:ascii="Arial" w:hAnsi="Arial" w:cs="Arial"/>
          <w:sz w:val="22"/>
          <w:szCs w:val="22"/>
        </w:rPr>
      </w:pPr>
      <w:r w:rsidRPr="00794AE0">
        <w:rPr>
          <w:rFonts w:ascii="Arial" w:hAnsi="Arial" w:cs="Arial"/>
          <w:sz w:val="22"/>
          <w:szCs w:val="22"/>
        </w:rPr>
        <w:t>Roboty budowlane polegające na: ……………………………….……. wykona</w:t>
      </w:r>
      <w:r w:rsidR="00164B4A" w:rsidRPr="00794AE0">
        <w:rPr>
          <w:rFonts w:ascii="Arial" w:hAnsi="Arial" w:cs="Arial"/>
          <w:sz w:val="22"/>
          <w:szCs w:val="22"/>
        </w:rPr>
        <w:t xml:space="preserve"> </w:t>
      </w:r>
      <w:r w:rsidRPr="00794AE0">
        <w:rPr>
          <w:rFonts w:ascii="Arial" w:hAnsi="Arial" w:cs="Arial"/>
          <w:sz w:val="22"/>
          <w:szCs w:val="22"/>
        </w:rPr>
        <w:t>……………</w:t>
      </w:r>
    </w:p>
    <w:p w14:paraId="70F8EA73" w14:textId="77777777" w:rsidR="00ED21AB" w:rsidRPr="00794AE0" w:rsidRDefault="00ED21AB" w:rsidP="00AE0061">
      <w:pPr>
        <w:pStyle w:val="NormalnyWeb"/>
        <w:spacing w:before="0" w:after="0"/>
        <w:jc w:val="both"/>
        <w:rPr>
          <w:rFonts w:ascii="Arial" w:hAnsi="Arial" w:cs="Arial"/>
          <w:sz w:val="22"/>
          <w:szCs w:val="22"/>
          <w:shd w:val="clear" w:color="auto" w:fill="FFFFFF"/>
        </w:rPr>
      </w:pPr>
      <w:bookmarkStart w:id="12" w:name="_Hlk63081021"/>
      <w:r w:rsidRPr="00794AE0">
        <w:rPr>
          <w:rFonts w:ascii="Arial" w:hAnsi="Arial" w:cs="Arial"/>
          <w:sz w:val="22"/>
          <w:szCs w:val="22"/>
          <w:shd w:val="clear" w:color="auto" w:fill="FFFFFF"/>
        </w:rPr>
        <w:t>(określić odpowiedni zakres dla wskazanego podmiotu i wpisać nazwę podmiotu- wypełniają tylko wykonawcy wspólnie ubiegający się o udzielenie zamówienia)</w:t>
      </w:r>
    </w:p>
    <w:bookmarkEnd w:id="12"/>
    <w:p w14:paraId="18472BED" w14:textId="77777777" w:rsidR="00ED21AB" w:rsidRPr="00794AE0" w:rsidRDefault="00ED21AB">
      <w:pPr>
        <w:pStyle w:val="NormalnyWeb"/>
        <w:numPr>
          <w:ilvl w:val="0"/>
          <w:numId w:val="27"/>
        </w:numPr>
        <w:suppressAutoHyphens w:val="0"/>
        <w:spacing w:before="0" w:after="0"/>
        <w:jc w:val="both"/>
        <w:rPr>
          <w:rFonts w:ascii="Arial" w:hAnsi="Arial" w:cs="Arial"/>
          <w:sz w:val="22"/>
          <w:szCs w:val="22"/>
        </w:rPr>
      </w:pPr>
      <w:r w:rsidRPr="00794AE0">
        <w:rPr>
          <w:rFonts w:ascii="Arial" w:hAnsi="Arial" w:cs="Arial"/>
          <w:sz w:val="22"/>
          <w:szCs w:val="22"/>
        </w:rPr>
        <w:t>Oświadczam/y, że uważamy się za związanych niniejszą ofertą przez okres wskazany w SWZ.</w:t>
      </w:r>
    </w:p>
    <w:p w14:paraId="7D6CD72B" w14:textId="77777777" w:rsidR="00ED21AB" w:rsidRPr="00794AE0" w:rsidRDefault="00ED21AB">
      <w:pPr>
        <w:pStyle w:val="NormalnyWeb"/>
        <w:numPr>
          <w:ilvl w:val="0"/>
          <w:numId w:val="27"/>
        </w:numPr>
        <w:suppressAutoHyphens w:val="0"/>
        <w:spacing w:before="0" w:after="0"/>
        <w:jc w:val="both"/>
        <w:rPr>
          <w:rFonts w:ascii="Arial" w:hAnsi="Arial" w:cs="Arial"/>
          <w:sz w:val="22"/>
          <w:szCs w:val="22"/>
        </w:rPr>
      </w:pPr>
      <w:r w:rsidRPr="00794AE0">
        <w:rPr>
          <w:rFonts w:ascii="Arial" w:hAnsi="Arial" w:cs="Arial"/>
          <w:sz w:val="22"/>
          <w:szCs w:val="22"/>
        </w:rPr>
        <w:t>Oświadczam/y, że zawarte w SWZ projektowane postanowienia umowy zostały przez nas zaakceptowane i zobowiązujemy się, w przypadku wybrania naszej oferty, do zawarcia umowy na wyżej wymienionych warunkach w miejscu i terminie wyznaczonym przez zamawiającego.</w:t>
      </w:r>
    </w:p>
    <w:p w14:paraId="5387960A" w14:textId="77777777" w:rsidR="00ED21AB" w:rsidRPr="00794AE0" w:rsidRDefault="00ED21AB">
      <w:pPr>
        <w:pStyle w:val="NormalnyWeb"/>
        <w:numPr>
          <w:ilvl w:val="0"/>
          <w:numId w:val="27"/>
        </w:numPr>
        <w:suppressAutoHyphens w:val="0"/>
        <w:spacing w:before="0" w:after="0"/>
        <w:jc w:val="both"/>
        <w:rPr>
          <w:rFonts w:ascii="Arial" w:hAnsi="Arial" w:cs="Arial"/>
          <w:sz w:val="22"/>
          <w:szCs w:val="22"/>
        </w:rPr>
      </w:pPr>
      <w:r w:rsidRPr="00794AE0">
        <w:rPr>
          <w:rFonts w:ascii="Arial" w:hAnsi="Arial" w:cs="Arial"/>
          <w:sz w:val="22"/>
          <w:szCs w:val="22"/>
        </w:rPr>
        <w:t>Oświadczam/y iż oferuję/y produkty równoważne/ produkty spełniające normy równoważne i w celu wykazania spełnienia wskazanych przez Zamawiającego w opisie przedmiotu zamówienia kryteriów równoważności dołączam do oferty następujące dowody potwierdzające spełnienie wymagań równoważności …………………………………………………………………………………………………………………</w:t>
      </w:r>
    </w:p>
    <w:p w14:paraId="1393DC92" w14:textId="77777777" w:rsidR="00ED21AB" w:rsidRPr="00794AE0" w:rsidRDefault="00ED21AB" w:rsidP="00AE0061">
      <w:pPr>
        <w:pStyle w:val="NormalnyWeb"/>
        <w:spacing w:before="0" w:after="0"/>
        <w:ind w:left="360"/>
        <w:jc w:val="both"/>
        <w:rPr>
          <w:rFonts w:ascii="Arial" w:hAnsi="Arial" w:cs="Arial"/>
          <w:sz w:val="22"/>
          <w:szCs w:val="22"/>
          <w:shd w:val="clear" w:color="auto" w:fill="FFFFFF"/>
        </w:rPr>
      </w:pPr>
      <w:r w:rsidRPr="00794AE0">
        <w:rPr>
          <w:rFonts w:ascii="Arial" w:hAnsi="Arial" w:cs="Arial"/>
          <w:sz w:val="22"/>
          <w:szCs w:val="22"/>
          <w:shd w:val="clear" w:color="auto" w:fill="FFFFFF"/>
        </w:rPr>
        <w:t xml:space="preserve">(Wpisać jeśli dotyczy. Brak wpisania będzie oznaczał iż Wykonawca nie oferuje rozwiązań równoważnych lub produktów spełniających równoważne normy) </w:t>
      </w:r>
    </w:p>
    <w:p w14:paraId="2A8185D6" w14:textId="77777777" w:rsidR="00ED21AB" w:rsidRPr="00794AE0" w:rsidRDefault="00ED21AB">
      <w:pPr>
        <w:pStyle w:val="NormalnyWeb"/>
        <w:numPr>
          <w:ilvl w:val="0"/>
          <w:numId w:val="27"/>
        </w:numPr>
        <w:suppressAutoHyphens w:val="0"/>
        <w:spacing w:before="0" w:after="0"/>
        <w:jc w:val="both"/>
        <w:rPr>
          <w:rFonts w:ascii="Arial" w:hAnsi="Arial" w:cs="Arial"/>
          <w:sz w:val="22"/>
          <w:szCs w:val="22"/>
        </w:rPr>
      </w:pPr>
      <w:r w:rsidRPr="00794AE0">
        <w:rPr>
          <w:rFonts w:ascii="Arial" w:hAnsi="Arial" w:cs="Arial"/>
          <w:bCs/>
          <w:sz w:val="22"/>
          <w:szCs w:val="22"/>
        </w:rPr>
        <w:t xml:space="preserve">Oferta:   </w:t>
      </w:r>
    </w:p>
    <w:p w14:paraId="45F83071" w14:textId="77777777" w:rsidR="00B44447" w:rsidRPr="00794AE0" w:rsidRDefault="00ED21AB" w:rsidP="00AE0061">
      <w:pPr>
        <w:pStyle w:val="NormalnyWeb"/>
        <w:spacing w:before="0" w:after="0"/>
        <w:ind w:left="360"/>
        <w:jc w:val="both"/>
        <w:rPr>
          <w:rFonts w:ascii="Arial" w:hAnsi="Arial" w:cs="Arial"/>
          <w:bCs/>
          <w:sz w:val="22"/>
          <w:szCs w:val="22"/>
        </w:rPr>
      </w:pPr>
      <w:r w:rsidRPr="00794AE0">
        <w:rPr>
          <w:rFonts w:ascii="Arial" w:hAnsi="Arial" w:cs="Arial"/>
          <w:sz w:val="22"/>
          <w:szCs w:val="22"/>
          <w:shd w:val="clear" w:color="auto" w:fill="FFFFFF"/>
        </w:rPr>
        <w:fldChar w:fldCharType="begin">
          <w:ffData>
            <w:name w:val=""/>
            <w:enabled/>
            <w:calcOnExit w:val="0"/>
            <w:checkBox>
              <w:sizeAuto/>
              <w:default w:val="0"/>
            </w:checkBox>
          </w:ffData>
        </w:fldChar>
      </w:r>
      <w:r w:rsidRPr="00794AE0">
        <w:rPr>
          <w:rFonts w:ascii="Arial" w:hAnsi="Arial" w:cs="Arial"/>
          <w:sz w:val="22"/>
          <w:szCs w:val="22"/>
          <w:shd w:val="clear" w:color="auto" w:fill="FFFFFF"/>
        </w:rPr>
        <w:instrText xml:space="preserve"> FORMCHECKBOX </w:instrText>
      </w:r>
      <w:r w:rsidRPr="00794AE0">
        <w:rPr>
          <w:rFonts w:ascii="Arial" w:hAnsi="Arial" w:cs="Arial"/>
          <w:sz w:val="22"/>
          <w:szCs w:val="22"/>
          <w:shd w:val="clear" w:color="auto" w:fill="FFFFFF"/>
        </w:rPr>
      </w:r>
      <w:r w:rsidRPr="00794AE0">
        <w:rPr>
          <w:rFonts w:ascii="Arial" w:hAnsi="Arial" w:cs="Arial"/>
          <w:sz w:val="22"/>
          <w:szCs w:val="22"/>
          <w:shd w:val="clear" w:color="auto" w:fill="FFFFFF"/>
        </w:rPr>
        <w:fldChar w:fldCharType="separate"/>
      </w:r>
      <w:r w:rsidRPr="00794AE0">
        <w:rPr>
          <w:rFonts w:ascii="Arial" w:hAnsi="Arial" w:cs="Arial"/>
          <w:sz w:val="22"/>
          <w:szCs w:val="22"/>
          <w:shd w:val="clear" w:color="auto" w:fill="FFFFFF"/>
        </w:rPr>
        <w:fldChar w:fldCharType="end"/>
      </w:r>
      <w:r w:rsidRPr="00794AE0">
        <w:rPr>
          <w:rFonts w:ascii="Arial" w:hAnsi="Arial" w:cs="Arial"/>
          <w:sz w:val="22"/>
          <w:szCs w:val="22"/>
          <w:shd w:val="clear" w:color="auto" w:fill="FFFFFF"/>
        </w:rPr>
        <w:t xml:space="preserve"> </w:t>
      </w:r>
      <w:r w:rsidRPr="00794AE0">
        <w:rPr>
          <w:rFonts w:ascii="Arial" w:hAnsi="Arial" w:cs="Arial"/>
          <w:bCs/>
          <w:sz w:val="22"/>
          <w:szCs w:val="22"/>
        </w:rPr>
        <w:t xml:space="preserve">nie zawiera informacji stanowiących tajemnicę przedsiębiorstwa, </w:t>
      </w:r>
      <w:r w:rsidRPr="00794AE0">
        <w:rPr>
          <w:rFonts w:ascii="Arial" w:hAnsi="Arial" w:cs="Arial"/>
          <w:sz w:val="22"/>
          <w:szCs w:val="22"/>
        </w:rPr>
        <w:t xml:space="preserve">w rozumieniu przepisów o zwalczaniu nieuczciwej konkurencji </w:t>
      </w:r>
    </w:p>
    <w:p w14:paraId="5D6746C0" w14:textId="77777777" w:rsidR="00ED21AB" w:rsidRPr="00794AE0" w:rsidRDefault="00ED21AB" w:rsidP="00AE0061">
      <w:pPr>
        <w:pStyle w:val="NormalnyWeb"/>
        <w:spacing w:before="0" w:after="0"/>
        <w:ind w:left="360"/>
        <w:jc w:val="both"/>
        <w:rPr>
          <w:rFonts w:ascii="Arial" w:hAnsi="Arial" w:cs="Arial"/>
          <w:bCs/>
          <w:sz w:val="22"/>
          <w:szCs w:val="22"/>
        </w:rPr>
      </w:pPr>
      <w:r w:rsidRPr="00794AE0">
        <w:rPr>
          <w:rFonts w:ascii="Arial" w:hAnsi="Arial" w:cs="Arial"/>
          <w:sz w:val="22"/>
          <w:szCs w:val="22"/>
          <w:shd w:val="clear" w:color="auto" w:fill="FFFFFF"/>
        </w:rPr>
        <w:fldChar w:fldCharType="begin">
          <w:ffData>
            <w:name w:val=""/>
            <w:enabled/>
            <w:calcOnExit w:val="0"/>
            <w:checkBox>
              <w:sizeAuto/>
              <w:default w:val="0"/>
            </w:checkBox>
          </w:ffData>
        </w:fldChar>
      </w:r>
      <w:r w:rsidRPr="00794AE0">
        <w:rPr>
          <w:rFonts w:ascii="Arial" w:hAnsi="Arial" w:cs="Arial"/>
          <w:sz w:val="22"/>
          <w:szCs w:val="22"/>
          <w:shd w:val="clear" w:color="auto" w:fill="FFFFFF"/>
        </w:rPr>
        <w:instrText xml:space="preserve"> FORMCHECKBOX </w:instrText>
      </w:r>
      <w:r w:rsidRPr="00794AE0">
        <w:rPr>
          <w:rFonts w:ascii="Arial" w:hAnsi="Arial" w:cs="Arial"/>
          <w:sz w:val="22"/>
          <w:szCs w:val="22"/>
          <w:shd w:val="clear" w:color="auto" w:fill="FFFFFF"/>
        </w:rPr>
      </w:r>
      <w:r w:rsidRPr="00794AE0">
        <w:rPr>
          <w:rFonts w:ascii="Arial" w:hAnsi="Arial" w:cs="Arial"/>
          <w:sz w:val="22"/>
          <w:szCs w:val="22"/>
          <w:shd w:val="clear" w:color="auto" w:fill="FFFFFF"/>
        </w:rPr>
        <w:fldChar w:fldCharType="separate"/>
      </w:r>
      <w:r w:rsidRPr="00794AE0">
        <w:rPr>
          <w:rFonts w:ascii="Arial" w:hAnsi="Arial" w:cs="Arial"/>
          <w:sz w:val="22"/>
          <w:szCs w:val="22"/>
          <w:shd w:val="clear" w:color="auto" w:fill="FFFFFF"/>
        </w:rPr>
        <w:fldChar w:fldCharType="end"/>
      </w:r>
      <w:r w:rsidRPr="00794AE0">
        <w:rPr>
          <w:rFonts w:ascii="Arial" w:hAnsi="Arial" w:cs="Arial"/>
          <w:sz w:val="22"/>
          <w:szCs w:val="22"/>
          <w:shd w:val="clear" w:color="auto" w:fill="FFFFFF"/>
        </w:rPr>
        <w:t xml:space="preserve"> </w:t>
      </w:r>
      <w:r w:rsidRPr="00794AE0">
        <w:rPr>
          <w:rFonts w:ascii="Arial" w:hAnsi="Arial" w:cs="Arial"/>
          <w:bCs/>
          <w:sz w:val="22"/>
          <w:szCs w:val="22"/>
        </w:rPr>
        <w:t xml:space="preserve">zawiera informacje stanowiące tajemnicę przedsiębiorstwa </w:t>
      </w:r>
      <w:r w:rsidRPr="00794AE0">
        <w:rPr>
          <w:rFonts w:ascii="Arial" w:hAnsi="Arial" w:cs="Arial"/>
          <w:sz w:val="22"/>
          <w:szCs w:val="22"/>
        </w:rPr>
        <w:t>w rozumieniu przepisów o zwalczaniu nieuczciwej konkurencji.</w:t>
      </w:r>
      <w:r w:rsidRPr="00794AE0">
        <w:rPr>
          <w:rFonts w:ascii="Arial" w:hAnsi="Arial" w:cs="Arial"/>
          <w:bCs/>
          <w:sz w:val="22"/>
          <w:szCs w:val="22"/>
        </w:rPr>
        <w:t xml:space="preserve"> </w:t>
      </w:r>
    </w:p>
    <w:p w14:paraId="5E121C93" w14:textId="77777777" w:rsidR="00ED21AB" w:rsidRPr="00794AE0" w:rsidRDefault="00ED21AB" w:rsidP="00AE0061">
      <w:pPr>
        <w:pStyle w:val="NormalnyWeb"/>
        <w:spacing w:before="0" w:after="0"/>
        <w:ind w:left="357"/>
        <w:jc w:val="both"/>
        <w:rPr>
          <w:rFonts w:ascii="Arial" w:hAnsi="Arial" w:cs="Arial"/>
          <w:bCs/>
          <w:sz w:val="22"/>
          <w:szCs w:val="22"/>
        </w:rPr>
      </w:pPr>
      <w:r w:rsidRPr="00794AE0">
        <w:rPr>
          <w:rFonts w:ascii="Arial" w:hAnsi="Arial" w:cs="Arial"/>
          <w:bCs/>
          <w:sz w:val="22"/>
          <w:szCs w:val="22"/>
        </w:rPr>
        <w:t>Uzasadnienie (należy wykazać, ze zastrzeżone informacje stanowią tajemnicę przedsiębiorstwa): ……………………………………………………………………………</w:t>
      </w:r>
    </w:p>
    <w:p w14:paraId="77DF11A9" w14:textId="77777777" w:rsidR="00ED21AB" w:rsidRPr="00794AE0" w:rsidRDefault="00ED21AB" w:rsidP="00AE0061">
      <w:pPr>
        <w:pStyle w:val="NormalnyWeb"/>
        <w:spacing w:before="0" w:after="0"/>
        <w:ind w:left="357"/>
        <w:jc w:val="both"/>
        <w:rPr>
          <w:rFonts w:ascii="Arial" w:hAnsi="Arial" w:cs="Arial"/>
          <w:bCs/>
          <w:i/>
          <w:sz w:val="22"/>
          <w:szCs w:val="22"/>
        </w:rPr>
      </w:pPr>
      <w:r w:rsidRPr="00794AE0">
        <w:rPr>
          <w:rFonts w:ascii="Arial" w:hAnsi="Arial" w:cs="Arial"/>
          <w:bCs/>
          <w:i/>
          <w:sz w:val="22"/>
          <w:szCs w:val="22"/>
        </w:rPr>
        <w:t>Uzasadnienie można złożyć na osobnym podpisanym dokumencie.</w:t>
      </w:r>
    </w:p>
    <w:p w14:paraId="43B56D91" w14:textId="77777777" w:rsidR="00ED21AB" w:rsidRPr="00794AE0" w:rsidRDefault="00ED21AB" w:rsidP="00AE0061">
      <w:pPr>
        <w:pStyle w:val="NormalnyWeb"/>
        <w:spacing w:before="0" w:after="0"/>
        <w:ind w:left="357"/>
        <w:jc w:val="both"/>
        <w:rPr>
          <w:rFonts w:ascii="Arial" w:hAnsi="Arial" w:cs="Arial"/>
          <w:i/>
          <w:sz w:val="22"/>
          <w:szCs w:val="22"/>
        </w:rPr>
      </w:pPr>
    </w:p>
    <w:p w14:paraId="2239202E" w14:textId="77777777" w:rsidR="00ED21AB" w:rsidRPr="00794AE0" w:rsidRDefault="00ED21AB" w:rsidP="00AE0061">
      <w:pPr>
        <w:pStyle w:val="NormalnyWeb"/>
        <w:spacing w:before="0" w:after="0"/>
        <w:ind w:left="357"/>
        <w:jc w:val="both"/>
        <w:rPr>
          <w:rFonts w:ascii="Arial" w:hAnsi="Arial" w:cs="Arial"/>
          <w:bCs/>
          <w:i/>
          <w:sz w:val="22"/>
          <w:szCs w:val="22"/>
        </w:rPr>
      </w:pPr>
      <w:r w:rsidRPr="00794AE0">
        <w:rPr>
          <w:rFonts w:ascii="Arial" w:hAnsi="Arial" w:cs="Arial"/>
          <w:i/>
          <w:sz w:val="22"/>
          <w:szCs w:val="22"/>
        </w:rPr>
        <w:t>Zaznaczyć właściwe. Brak zaznaczenia będzie oznaczał iż Wykonawca nie dołącza do OFERTY informacji stanowiących tajemnicę przedsiębiorstwa.</w:t>
      </w:r>
    </w:p>
    <w:p w14:paraId="049449A6" w14:textId="77777777" w:rsidR="00ED21AB" w:rsidRPr="00794AE0" w:rsidRDefault="00ED21AB" w:rsidP="00AE0061">
      <w:pPr>
        <w:ind w:left="4956"/>
        <w:jc w:val="center"/>
        <w:rPr>
          <w:rFonts w:ascii="Arial" w:hAnsi="Arial" w:cs="Arial"/>
          <w:sz w:val="22"/>
          <w:szCs w:val="22"/>
        </w:rPr>
      </w:pPr>
    </w:p>
    <w:p w14:paraId="47DA1CFA" w14:textId="77777777" w:rsidR="00ED21AB" w:rsidRPr="00794AE0" w:rsidRDefault="00ED21AB">
      <w:pPr>
        <w:numPr>
          <w:ilvl w:val="0"/>
          <w:numId w:val="27"/>
        </w:numPr>
        <w:suppressAutoHyphens w:val="0"/>
        <w:jc w:val="both"/>
        <w:rPr>
          <w:rFonts w:ascii="Arial" w:hAnsi="Arial" w:cs="Arial"/>
          <w:sz w:val="22"/>
          <w:szCs w:val="22"/>
        </w:rPr>
      </w:pPr>
      <w:r w:rsidRPr="00794AE0">
        <w:rPr>
          <w:rFonts w:ascii="Arial" w:hAnsi="Arial" w:cs="Arial"/>
          <w:sz w:val="22"/>
          <w:szCs w:val="22"/>
        </w:rPr>
        <w:t>Oświadczam/y że podwykonawca/y wykonają następujące części zamówienia:</w:t>
      </w:r>
    </w:p>
    <w:p w14:paraId="15967B17" w14:textId="77777777" w:rsidR="00ED21AB" w:rsidRPr="00794AE0" w:rsidRDefault="00ED21AB" w:rsidP="00AE0061">
      <w:pPr>
        <w:ind w:left="360"/>
        <w:jc w:val="both"/>
        <w:rPr>
          <w:rFonts w:ascii="Arial" w:hAnsi="Arial" w:cs="Arial"/>
          <w:sz w:val="22"/>
          <w:szCs w:val="22"/>
        </w:rPr>
      </w:pPr>
    </w:p>
    <w:p w14:paraId="48FCD3C8" w14:textId="77777777" w:rsidR="00ED21AB" w:rsidRPr="00794AE0" w:rsidRDefault="00ED21AB" w:rsidP="00AE0061">
      <w:pPr>
        <w:ind w:left="360"/>
        <w:jc w:val="both"/>
        <w:rPr>
          <w:rFonts w:ascii="Arial" w:hAnsi="Arial" w:cs="Arial"/>
          <w:sz w:val="22"/>
          <w:szCs w:val="22"/>
        </w:rPr>
      </w:pPr>
      <w:r w:rsidRPr="00794AE0">
        <w:rPr>
          <w:rFonts w:ascii="Arial" w:hAnsi="Arial" w:cs="Arial"/>
          <w:sz w:val="22"/>
          <w:szCs w:val="22"/>
        </w:rPr>
        <w:t>Nazwa/firma podwykonawcy</w:t>
      </w:r>
      <w:r w:rsidRPr="00794AE0">
        <w:rPr>
          <w:rFonts w:ascii="Arial" w:hAnsi="Arial" w:cs="Arial"/>
          <w:sz w:val="22"/>
          <w:szCs w:val="22"/>
        </w:rPr>
        <w:tab/>
      </w:r>
      <w:r w:rsidRPr="00794AE0">
        <w:rPr>
          <w:rFonts w:ascii="Arial" w:hAnsi="Arial" w:cs="Arial"/>
          <w:sz w:val="22"/>
          <w:szCs w:val="22"/>
        </w:rPr>
        <w:tab/>
      </w:r>
      <w:r w:rsidRPr="00794AE0">
        <w:rPr>
          <w:rFonts w:ascii="Arial" w:hAnsi="Arial" w:cs="Arial"/>
          <w:sz w:val="22"/>
          <w:szCs w:val="22"/>
        </w:rPr>
        <w:tab/>
      </w:r>
      <w:r w:rsidRPr="00794AE0">
        <w:rPr>
          <w:rFonts w:ascii="Arial" w:hAnsi="Arial" w:cs="Arial"/>
          <w:sz w:val="22"/>
          <w:szCs w:val="22"/>
        </w:rPr>
        <w:tab/>
      </w:r>
      <w:r w:rsidRPr="00794AE0">
        <w:rPr>
          <w:rFonts w:ascii="Arial" w:hAnsi="Arial" w:cs="Arial"/>
          <w:sz w:val="22"/>
          <w:szCs w:val="22"/>
        </w:rPr>
        <w:tab/>
        <w:t>Część zamówienia</w:t>
      </w:r>
    </w:p>
    <w:p w14:paraId="265582DD" w14:textId="77777777" w:rsidR="00ED21AB" w:rsidRPr="00794AE0" w:rsidRDefault="00ED21AB" w:rsidP="00AE0061">
      <w:pPr>
        <w:ind w:left="360"/>
        <w:jc w:val="both"/>
        <w:rPr>
          <w:rFonts w:ascii="Arial" w:hAnsi="Arial" w:cs="Arial"/>
          <w:sz w:val="22"/>
          <w:szCs w:val="22"/>
        </w:rPr>
      </w:pPr>
      <w:r w:rsidRPr="00794AE0">
        <w:rPr>
          <w:rFonts w:ascii="Arial" w:hAnsi="Arial" w:cs="Arial"/>
          <w:sz w:val="22"/>
          <w:szCs w:val="22"/>
        </w:rPr>
        <w:t>……………………………………….</w:t>
      </w:r>
      <w:r w:rsidRPr="00794AE0">
        <w:rPr>
          <w:rFonts w:ascii="Arial" w:hAnsi="Arial" w:cs="Arial"/>
          <w:sz w:val="22"/>
          <w:szCs w:val="22"/>
        </w:rPr>
        <w:tab/>
      </w:r>
      <w:r w:rsidRPr="00794AE0">
        <w:rPr>
          <w:rFonts w:ascii="Arial" w:hAnsi="Arial" w:cs="Arial"/>
          <w:sz w:val="22"/>
          <w:szCs w:val="22"/>
        </w:rPr>
        <w:tab/>
        <w:t>…………………………………………..</w:t>
      </w:r>
    </w:p>
    <w:p w14:paraId="398A1EA5" w14:textId="77777777" w:rsidR="00ED21AB" w:rsidRPr="00794AE0" w:rsidRDefault="00ED21AB" w:rsidP="00AE0061">
      <w:pPr>
        <w:ind w:left="360"/>
        <w:jc w:val="both"/>
        <w:rPr>
          <w:rFonts w:ascii="Arial" w:hAnsi="Arial" w:cs="Arial"/>
          <w:i/>
          <w:sz w:val="22"/>
          <w:szCs w:val="22"/>
        </w:rPr>
      </w:pPr>
      <w:r w:rsidRPr="00794AE0">
        <w:rPr>
          <w:rFonts w:ascii="Arial" w:hAnsi="Arial" w:cs="Arial"/>
          <w:i/>
          <w:sz w:val="22"/>
          <w:szCs w:val="22"/>
        </w:rPr>
        <w:t>Brak wpisania będzie oznaczał, iż Wykonawca nie będzie korzystał z podwykonawców na tym etapie bądź nie są mu oni znani w momencie składania oferty.</w:t>
      </w:r>
    </w:p>
    <w:p w14:paraId="02C668ED" w14:textId="77777777" w:rsidR="00ED21AB" w:rsidRPr="00794AE0" w:rsidRDefault="00ED21AB" w:rsidP="00AE0061">
      <w:pPr>
        <w:ind w:left="360"/>
        <w:jc w:val="both"/>
        <w:rPr>
          <w:rFonts w:ascii="Arial" w:hAnsi="Arial" w:cs="Arial"/>
          <w:sz w:val="22"/>
          <w:szCs w:val="22"/>
        </w:rPr>
      </w:pPr>
    </w:p>
    <w:p w14:paraId="10B3FC6E" w14:textId="77777777" w:rsidR="00ED21AB" w:rsidRPr="00794AE0" w:rsidRDefault="00ED21AB">
      <w:pPr>
        <w:numPr>
          <w:ilvl w:val="0"/>
          <w:numId w:val="27"/>
        </w:numPr>
        <w:suppressAutoHyphens w:val="0"/>
        <w:jc w:val="both"/>
        <w:rPr>
          <w:rFonts w:ascii="Arial" w:hAnsi="Arial" w:cs="Arial"/>
          <w:sz w:val="22"/>
          <w:szCs w:val="22"/>
        </w:rPr>
      </w:pPr>
      <w:r w:rsidRPr="00794AE0">
        <w:rPr>
          <w:rFonts w:ascii="Arial" w:hAnsi="Arial" w:cs="Arial"/>
          <w:sz w:val="22"/>
          <w:szCs w:val="22"/>
        </w:rPr>
        <w:t>Oświadczam/y, iż status podmiotu, który reprezentuję/emy to (jeżeli dotyczy):</w:t>
      </w:r>
    </w:p>
    <w:p w14:paraId="63E7C182" w14:textId="77777777" w:rsidR="00ED21AB" w:rsidRPr="00794AE0" w:rsidRDefault="00ED21AB" w:rsidP="00AE0061">
      <w:pPr>
        <w:ind w:left="360"/>
        <w:jc w:val="both"/>
        <w:rPr>
          <w:rFonts w:ascii="Arial" w:hAnsi="Arial" w:cs="Arial"/>
          <w:sz w:val="22"/>
          <w:szCs w:val="22"/>
        </w:rPr>
      </w:pPr>
    </w:p>
    <w:bookmarkStart w:id="13" w:name="_Hlk62810669"/>
    <w:p w14:paraId="4CF775E3" w14:textId="77777777" w:rsidR="00ED21AB" w:rsidRPr="00794AE0" w:rsidRDefault="00ED21AB" w:rsidP="00AE0061">
      <w:pPr>
        <w:ind w:left="360"/>
        <w:jc w:val="both"/>
        <w:rPr>
          <w:rFonts w:ascii="Arial" w:hAnsi="Arial" w:cs="Arial"/>
          <w:sz w:val="22"/>
          <w:szCs w:val="22"/>
        </w:rPr>
      </w:pPr>
      <w:r w:rsidRPr="00794AE0">
        <w:rPr>
          <w:rFonts w:ascii="Arial" w:hAnsi="Arial" w:cs="Arial"/>
          <w:sz w:val="22"/>
          <w:szCs w:val="22"/>
        </w:rPr>
        <w:fldChar w:fldCharType="begin">
          <w:ffData>
            <w:name w:val=""/>
            <w:enabled/>
            <w:calcOnExit w:val="0"/>
            <w:checkBox>
              <w:sizeAuto/>
              <w:default w:val="0"/>
            </w:checkBox>
          </w:ffData>
        </w:fldChar>
      </w:r>
      <w:r w:rsidRPr="00794AE0">
        <w:rPr>
          <w:rFonts w:ascii="Arial" w:hAnsi="Arial" w:cs="Arial"/>
          <w:sz w:val="22"/>
          <w:szCs w:val="22"/>
        </w:rPr>
        <w:instrText xml:space="preserve"> FORMCHECKBOX </w:instrText>
      </w:r>
      <w:r w:rsidRPr="00794AE0">
        <w:rPr>
          <w:rFonts w:ascii="Arial" w:hAnsi="Arial" w:cs="Arial"/>
          <w:sz w:val="22"/>
          <w:szCs w:val="22"/>
        </w:rPr>
      </w:r>
      <w:r w:rsidRPr="00794AE0">
        <w:rPr>
          <w:rFonts w:ascii="Arial" w:hAnsi="Arial" w:cs="Arial"/>
          <w:sz w:val="22"/>
          <w:szCs w:val="22"/>
        </w:rPr>
        <w:fldChar w:fldCharType="separate"/>
      </w:r>
      <w:r w:rsidRPr="00794AE0">
        <w:rPr>
          <w:rFonts w:ascii="Arial" w:hAnsi="Arial" w:cs="Arial"/>
          <w:sz w:val="22"/>
          <w:szCs w:val="22"/>
        </w:rPr>
        <w:fldChar w:fldCharType="end"/>
      </w:r>
      <w:r w:rsidRPr="00794AE0">
        <w:rPr>
          <w:rFonts w:ascii="Arial" w:hAnsi="Arial" w:cs="Arial"/>
          <w:sz w:val="22"/>
          <w:szCs w:val="22"/>
        </w:rPr>
        <w:t xml:space="preserve"> średnie przedsiębiorstwo </w:t>
      </w:r>
    </w:p>
    <w:bookmarkStart w:id="14" w:name="_Hlk64968661"/>
    <w:p w14:paraId="4C726140" w14:textId="77777777" w:rsidR="00ED21AB" w:rsidRPr="00794AE0" w:rsidRDefault="00ED21AB" w:rsidP="00AE0061">
      <w:pPr>
        <w:ind w:left="360"/>
        <w:jc w:val="both"/>
        <w:rPr>
          <w:rFonts w:ascii="Arial" w:hAnsi="Arial" w:cs="Arial"/>
          <w:sz w:val="22"/>
          <w:szCs w:val="22"/>
        </w:rPr>
      </w:pPr>
      <w:r w:rsidRPr="00794AE0">
        <w:rPr>
          <w:rFonts w:ascii="Arial" w:hAnsi="Arial" w:cs="Arial"/>
          <w:sz w:val="22"/>
          <w:szCs w:val="22"/>
        </w:rPr>
        <w:fldChar w:fldCharType="begin">
          <w:ffData>
            <w:name w:val=""/>
            <w:enabled/>
            <w:calcOnExit w:val="0"/>
            <w:checkBox>
              <w:sizeAuto/>
              <w:default w:val="0"/>
            </w:checkBox>
          </w:ffData>
        </w:fldChar>
      </w:r>
      <w:r w:rsidRPr="00794AE0">
        <w:rPr>
          <w:rFonts w:ascii="Arial" w:hAnsi="Arial" w:cs="Arial"/>
          <w:sz w:val="22"/>
          <w:szCs w:val="22"/>
        </w:rPr>
        <w:instrText xml:space="preserve"> FORMCHECKBOX </w:instrText>
      </w:r>
      <w:r w:rsidRPr="00794AE0">
        <w:rPr>
          <w:rFonts w:ascii="Arial" w:hAnsi="Arial" w:cs="Arial"/>
          <w:sz w:val="22"/>
          <w:szCs w:val="22"/>
        </w:rPr>
      </w:r>
      <w:r w:rsidRPr="00794AE0">
        <w:rPr>
          <w:rFonts w:ascii="Arial" w:hAnsi="Arial" w:cs="Arial"/>
          <w:sz w:val="22"/>
          <w:szCs w:val="22"/>
        </w:rPr>
        <w:fldChar w:fldCharType="separate"/>
      </w:r>
      <w:r w:rsidRPr="00794AE0">
        <w:rPr>
          <w:rFonts w:ascii="Arial" w:hAnsi="Arial" w:cs="Arial"/>
          <w:sz w:val="22"/>
          <w:szCs w:val="22"/>
        </w:rPr>
        <w:fldChar w:fldCharType="end"/>
      </w:r>
      <w:r w:rsidRPr="00794AE0">
        <w:rPr>
          <w:rFonts w:ascii="Arial" w:hAnsi="Arial" w:cs="Arial"/>
          <w:sz w:val="22"/>
          <w:szCs w:val="22"/>
        </w:rPr>
        <w:t xml:space="preserve"> małe przedsiębiorstwo</w:t>
      </w:r>
      <w:bookmarkEnd w:id="14"/>
    </w:p>
    <w:p w14:paraId="5B09C1A5" w14:textId="77777777" w:rsidR="00ED21AB" w:rsidRPr="00794AE0" w:rsidRDefault="00ED21AB" w:rsidP="00AE0061">
      <w:pPr>
        <w:ind w:left="360"/>
        <w:jc w:val="both"/>
        <w:rPr>
          <w:rFonts w:ascii="Arial" w:hAnsi="Arial" w:cs="Arial"/>
          <w:sz w:val="22"/>
          <w:szCs w:val="22"/>
        </w:rPr>
      </w:pPr>
      <w:r w:rsidRPr="00794AE0">
        <w:rPr>
          <w:rFonts w:ascii="Arial" w:hAnsi="Arial" w:cs="Arial"/>
          <w:sz w:val="22"/>
          <w:szCs w:val="22"/>
        </w:rPr>
        <w:fldChar w:fldCharType="begin">
          <w:ffData>
            <w:name w:val=""/>
            <w:enabled/>
            <w:calcOnExit w:val="0"/>
            <w:checkBox>
              <w:sizeAuto/>
              <w:default w:val="0"/>
            </w:checkBox>
          </w:ffData>
        </w:fldChar>
      </w:r>
      <w:r w:rsidRPr="00794AE0">
        <w:rPr>
          <w:rFonts w:ascii="Arial" w:hAnsi="Arial" w:cs="Arial"/>
          <w:sz w:val="22"/>
          <w:szCs w:val="22"/>
        </w:rPr>
        <w:instrText xml:space="preserve"> FORMCHECKBOX </w:instrText>
      </w:r>
      <w:r w:rsidRPr="00794AE0">
        <w:rPr>
          <w:rFonts w:ascii="Arial" w:hAnsi="Arial" w:cs="Arial"/>
          <w:sz w:val="22"/>
          <w:szCs w:val="22"/>
        </w:rPr>
      </w:r>
      <w:r w:rsidRPr="00794AE0">
        <w:rPr>
          <w:rFonts w:ascii="Arial" w:hAnsi="Arial" w:cs="Arial"/>
          <w:sz w:val="22"/>
          <w:szCs w:val="22"/>
        </w:rPr>
        <w:fldChar w:fldCharType="separate"/>
      </w:r>
      <w:r w:rsidRPr="00794AE0">
        <w:rPr>
          <w:rFonts w:ascii="Arial" w:hAnsi="Arial" w:cs="Arial"/>
          <w:sz w:val="22"/>
          <w:szCs w:val="22"/>
        </w:rPr>
        <w:fldChar w:fldCharType="end"/>
      </w:r>
      <w:r w:rsidRPr="00794AE0">
        <w:rPr>
          <w:rFonts w:ascii="Arial" w:hAnsi="Arial" w:cs="Arial"/>
          <w:sz w:val="22"/>
          <w:szCs w:val="22"/>
        </w:rPr>
        <w:t xml:space="preserve"> mikroprzedsiębiorstwo</w:t>
      </w:r>
    </w:p>
    <w:bookmarkEnd w:id="13"/>
    <w:p w14:paraId="2056B847" w14:textId="77777777" w:rsidR="00ED21AB" w:rsidRPr="00794AE0" w:rsidRDefault="00ED21AB" w:rsidP="00AE0061">
      <w:pPr>
        <w:ind w:left="360"/>
        <w:jc w:val="both"/>
        <w:rPr>
          <w:rFonts w:ascii="Arial" w:hAnsi="Arial" w:cs="Arial"/>
          <w:i/>
          <w:sz w:val="22"/>
          <w:szCs w:val="22"/>
        </w:rPr>
      </w:pPr>
      <w:r w:rsidRPr="00794AE0">
        <w:rPr>
          <w:rFonts w:ascii="Arial" w:hAnsi="Arial" w:cs="Arial"/>
          <w:i/>
          <w:sz w:val="22"/>
          <w:szCs w:val="22"/>
        </w:rPr>
        <w:t>Zaznaczyć właściwe.</w:t>
      </w:r>
    </w:p>
    <w:p w14:paraId="39E82D65" w14:textId="77777777" w:rsidR="00ED21AB" w:rsidRPr="00794AE0" w:rsidRDefault="00ED21AB" w:rsidP="00AE0061">
      <w:pPr>
        <w:ind w:left="360"/>
        <w:jc w:val="both"/>
        <w:rPr>
          <w:rFonts w:ascii="Arial" w:hAnsi="Arial" w:cs="Arial"/>
          <w:b/>
          <w:bCs/>
          <w:i/>
          <w:sz w:val="22"/>
          <w:szCs w:val="22"/>
        </w:rPr>
      </w:pPr>
    </w:p>
    <w:p w14:paraId="1B225EF9" w14:textId="77777777" w:rsidR="00ED21AB" w:rsidRPr="00794AE0" w:rsidRDefault="00ED21AB" w:rsidP="00AE0061">
      <w:pPr>
        <w:ind w:left="360"/>
        <w:jc w:val="both"/>
        <w:rPr>
          <w:rFonts w:ascii="Arial" w:hAnsi="Arial" w:cs="Arial"/>
          <w:bCs/>
          <w:i/>
          <w:sz w:val="22"/>
          <w:szCs w:val="22"/>
        </w:rPr>
      </w:pPr>
      <w:r w:rsidRPr="00794AE0">
        <w:rPr>
          <w:rFonts w:ascii="Arial" w:hAnsi="Arial" w:cs="Arial"/>
          <w:b/>
          <w:bCs/>
          <w:i/>
          <w:sz w:val="22"/>
          <w:szCs w:val="22"/>
        </w:rPr>
        <w:t xml:space="preserve">Średnie przedsiębiorstwo </w:t>
      </w:r>
      <w:r w:rsidRPr="00794AE0">
        <w:rPr>
          <w:rFonts w:ascii="Arial" w:hAnsi="Arial" w:cs="Arial"/>
          <w:b/>
          <w:i/>
          <w:sz w:val="22"/>
          <w:szCs w:val="22"/>
        </w:rPr>
        <w:t xml:space="preserve">– </w:t>
      </w:r>
      <w:r w:rsidRPr="00794AE0">
        <w:rPr>
          <w:rFonts w:ascii="Arial" w:hAnsi="Arial" w:cs="Arial"/>
          <w:bCs/>
          <w:i/>
          <w:sz w:val="22"/>
          <w:szCs w:val="22"/>
        </w:rPr>
        <w:t>przedsiębiorstwo, które  zatrudnia mniej niż 250 pracowników oraz  jego roczny obrót nie przekracza 50 milionów euro lub całkowity bilans roczny nie przekracza 43 milionów euro;</w:t>
      </w:r>
    </w:p>
    <w:p w14:paraId="10A243C9" w14:textId="77777777" w:rsidR="00ED21AB" w:rsidRPr="00794AE0" w:rsidRDefault="00ED21AB" w:rsidP="00AE0061">
      <w:pPr>
        <w:ind w:left="360"/>
        <w:jc w:val="both"/>
        <w:rPr>
          <w:rFonts w:ascii="Arial" w:hAnsi="Arial" w:cs="Arial"/>
          <w:b/>
          <w:i/>
          <w:sz w:val="22"/>
          <w:szCs w:val="22"/>
        </w:rPr>
      </w:pPr>
      <w:r w:rsidRPr="00794AE0">
        <w:rPr>
          <w:rFonts w:ascii="Arial" w:hAnsi="Arial" w:cs="Arial"/>
          <w:b/>
          <w:bCs/>
          <w:i/>
          <w:sz w:val="22"/>
          <w:szCs w:val="22"/>
        </w:rPr>
        <w:t xml:space="preserve">Małe przedsiębiorstwo </w:t>
      </w:r>
      <w:r w:rsidRPr="00794AE0">
        <w:rPr>
          <w:rFonts w:ascii="Arial" w:hAnsi="Arial" w:cs="Arial"/>
          <w:b/>
          <w:i/>
          <w:sz w:val="22"/>
          <w:szCs w:val="22"/>
        </w:rPr>
        <w:t xml:space="preserve">– </w:t>
      </w:r>
      <w:r w:rsidRPr="00794AE0">
        <w:rPr>
          <w:rFonts w:ascii="Arial" w:hAnsi="Arial" w:cs="Arial"/>
          <w:bCs/>
          <w:i/>
          <w:sz w:val="22"/>
          <w:szCs w:val="22"/>
        </w:rPr>
        <w:t>przedsiębiorstwo, które zatrudnia mniej niż 50 pracowników oraz jego roczny obrót nie przekracza 10 milionów euro lub całkowity bilans roczny nie przekracza 10 milionów euro;</w:t>
      </w:r>
    </w:p>
    <w:p w14:paraId="3C0F3AE1" w14:textId="77777777" w:rsidR="00ED21AB" w:rsidRPr="00794AE0" w:rsidRDefault="00ED21AB" w:rsidP="00AE0061">
      <w:pPr>
        <w:ind w:left="360"/>
        <w:jc w:val="both"/>
        <w:rPr>
          <w:rFonts w:ascii="Arial" w:hAnsi="Arial" w:cs="Arial"/>
          <w:bCs/>
          <w:i/>
          <w:sz w:val="22"/>
          <w:szCs w:val="22"/>
        </w:rPr>
      </w:pPr>
      <w:r w:rsidRPr="00794AE0">
        <w:rPr>
          <w:rFonts w:ascii="Arial" w:hAnsi="Arial" w:cs="Arial"/>
          <w:b/>
          <w:bCs/>
          <w:i/>
          <w:sz w:val="22"/>
          <w:szCs w:val="22"/>
        </w:rPr>
        <w:t xml:space="preserve">Mikroprzedsiębiorstwo </w:t>
      </w:r>
      <w:r w:rsidRPr="00794AE0">
        <w:rPr>
          <w:rFonts w:ascii="Arial" w:hAnsi="Arial" w:cs="Arial"/>
          <w:b/>
          <w:i/>
          <w:sz w:val="22"/>
          <w:szCs w:val="22"/>
        </w:rPr>
        <w:t xml:space="preserve">- </w:t>
      </w:r>
      <w:r w:rsidRPr="00794AE0">
        <w:rPr>
          <w:rFonts w:ascii="Arial" w:hAnsi="Arial" w:cs="Arial"/>
          <w:bCs/>
          <w:i/>
          <w:sz w:val="22"/>
          <w:szCs w:val="22"/>
        </w:rPr>
        <w:t>przedsiębiorstwo, które zatrudnia mniej niż 10 pracowników oraz jego roczny obrót nie przekracza 2 milionów euro lub całkowity bilans roczny nie przekracza 2 milionów euro.</w:t>
      </w:r>
    </w:p>
    <w:p w14:paraId="2F52A0CE" w14:textId="77777777" w:rsidR="00ED21AB" w:rsidRPr="00794AE0" w:rsidRDefault="00ED21AB" w:rsidP="00AE0061">
      <w:pPr>
        <w:ind w:left="360"/>
        <w:jc w:val="both"/>
        <w:rPr>
          <w:rFonts w:ascii="Arial" w:hAnsi="Arial" w:cs="Arial"/>
          <w:bCs/>
          <w:sz w:val="22"/>
          <w:szCs w:val="22"/>
        </w:rPr>
      </w:pPr>
    </w:p>
    <w:p w14:paraId="0FEFDB3A" w14:textId="77777777" w:rsidR="00ED21AB" w:rsidRPr="00794AE0" w:rsidRDefault="00ED21AB">
      <w:pPr>
        <w:numPr>
          <w:ilvl w:val="0"/>
          <w:numId w:val="27"/>
        </w:numPr>
        <w:suppressAutoHyphens w:val="0"/>
        <w:jc w:val="both"/>
        <w:rPr>
          <w:rFonts w:ascii="Arial" w:hAnsi="Arial" w:cs="Arial"/>
          <w:sz w:val="22"/>
          <w:szCs w:val="22"/>
        </w:rPr>
      </w:pPr>
      <w:r w:rsidRPr="00794AE0">
        <w:rPr>
          <w:rFonts w:ascii="Arial" w:hAnsi="Arial" w:cs="Arial"/>
          <w:sz w:val="22"/>
          <w:szCs w:val="22"/>
        </w:rPr>
        <w:t>Oświadczam/y, że wszystkie informacje podane w powyższych oświadczeniach są aktualne i zgodne z prawdą oraz zostały przedstawione z pełną świadomością konsekwencji wprowadzenia Zamawiającego w błąd przy przedstawianiu informacji.</w:t>
      </w:r>
    </w:p>
    <w:p w14:paraId="7FB9F21E" w14:textId="77777777" w:rsidR="00ED21AB" w:rsidRPr="00794AE0" w:rsidRDefault="00ED21AB" w:rsidP="00AE0061">
      <w:pPr>
        <w:jc w:val="both"/>
        <w:rPr>
          <w:rFonts w:ascii="Arial" w:hAnsi="Arial" w:cs="Arial"/>
          <w:sz w:val="22"/>
          <w:szCs w:val="22"/>
        </w:rPr>
      </w:pPr>
    </w:p>
    <w:p w14:paraId="1B8A75FE" w14:textId="77777777" w:rsidR="00ED21AB" w:rsidRPr="00794AE0" w:rsidRDefault="00ED21AB">
      <w:pPr>
        <w:numPr>
          <w:ilvl w:val="0"/>
          <w:numId w:val="27"/>
        </w:numPr>
        <w:suppressAutoHyphens w:val="0"/>
        <w:jc w:val="both"/>
        <w:rPr>
          <w:rFonts w:ascii="Arial" w:hAnsi="Arial" w:cs="Arial"/>
          <w:sz w:val="22"/>
          <w:szCs w:val="22"/>
        </w:rPr>
      </w:pPr>
      <w:r w:rsidRPr="00794AE0">
        <w:rPr>
          <w:rFonts w:ascii="Arial" w:hAnsi="Arial" w:cs="Arial"/>
          <w:sz w:val="22"/>
          <w:szCs w:val="22"/>
        </w:rPr>
        <w:t>Oświadczam, że wypełniłem obowiązki informacyjne przewidziane w art. 13 lub art. 14 RODO* wobec osób fizycznych, od których dane osobowe bezpośrednio lub pośrednio pozyskałem w celu ubiegania się o udzielenie zamówienia publicznego i zawarcia umowy, w szczególności poinformowałem te osoby, że ich dane zostaną udostępnione Zamawiającemu i zapoznałem ich z Klauzulą informacyjną opisanej w SWZ.</w:t>
      </w:r>
      <w:r w:rsidRPr="00794AE0">
        <w:rPr>
          <w:rFonts w:ascii="Arial" w:hAnsi="Arial" w:cs="Arial"/>
          <w:color w:val="7030A0"/>
          <w:sz w:val="22"/>
          <w:szCs w:val="22"/>
        </w:rPr>
        <w:t xml:space="preserve"> </w:t>
      </w:r>
      <w:r w:rsidRPr="00794AE0">
        <w:rPr>
          <w:rFonts w:ascii="Arial" w:hAnsi="Arial" w:cs="Arial"/>
          <w:sz w:val="22"/>
          <w:szCs w:val="22"/>
        </w:rPr>
        <w:t xml:space="preserve"> </w:t>
      </w:r>
    </w:p>
    <w:p w14:paraId="29DD45F3" w14:textId="77777777" w:rsidR="00ED21AB" w:rsidRPr="00794AE0" w:rsidRDefault="00ED21AB" w:rsidP="00AE0061">
      <w:pPr>
        <w:ind w:left="360"/>
        <w:jc w:val="both"/>
        <w:rPr>
          <w:rFonts w:ascii="Arial" w:hAnsi="Arial" w:cs="Arial"/>
          <w:i/>
          <w:sz w:val="22"/>
          <w:szCs w:val="22"/>
        </w:rPr>
      </w:pPr>
      <w:r w:rsidRPr="00794AE0">
        <w:rPr>
          <w:rFonts w:ascii="Arial" w:hAnsi="Arial" w:cs="Arial"/>
          <w:i/>
          <w:sz w:val="22"/>
          <w:szCs w:val="22"/>
        </w:rPr>
        <w:t>W przypadku gdy wykonawca nie przekazuje danych osobowych innych niż bezpośrednio jego dotyczących lub zachodzi wyłączenie stosowania obowiązku informacyjnego, stosownie do art. 13 ust. 4 lub art. 14 ust. 5 RODO treści oświadczenia wykonawca nie składa.</w:t>
      </w:r>
    </w:p>
    <w:p w14:paraId="28D1495B" w14:textId="77777777" w:rsidR="00ED21AB" w:rsidRPr="00794AE0" w:rsidRDefault="00ED21AB" w:rsidP="00AE0061">
      <w:pPr>
        <w:ind w:left="360"/>
        <w:jc w:val="both"/>
        <w:rPr>
          <w:rFonts w:ascii="Arial" w:hAnsi="Arial" w:cs="Arial"/>
          <w:sz w:val="22"/>
          <w:szCs w:val="22"/>
        </w:rPr>
      </w:pPr>
    </w:p>
    <w:p w14:paraId="7FF7E5DF" w14:textId="77777777" w:rsidR="00ED21AB" w:rsidRPr="00794AE0" w:rsidRDefault="00ED21AB" w:rsidP="00AE0061">
      <w:pPr>
        <w:ind w:left="360"/>
        <w:jc w:val="both"/>
        <w:rPr>
          <w:rFonts w:ascii="Arial" w:hAnsi="Arial" w:cs="Arial"/>
          <w:sz w:val="22"/>
          <w:szCs w:val="22"/>
        </w:rPr>
      </w:pPr>
      <w:r w:rsidRPr="00794AE0">
        <w:rPr>
          <w:rFonts w:ascii="Arial" w:hAnsi="Arial" w:cs="Arial"/>
          <w:sz w:val="22"/>
          <w:szCs w:val="22"/>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643A9698" w14:textId="77777777" w:rsidR="00ED21AB" w:rsidRPr="00794AE0" w:rsidRDefault="00ED21AB" w:rsidP="00AE0061">
      <w:pPr>
        <w:ind w:left="1068"/>
        <w:rPr>
          <w:rFonts w:ascii="Arial" w:hAnsi="Arial" w:cs="Arial"/>
          <w:sz w:val="22"/>
          <w:szCs w:val="22"/>
        </w:rPr>
      </w:pPr>
    </w:p>
    <w:p w14:paraId="36B0255A" w14:textId="77777777" w:rsidR="00ED21AB" w:rsidRPr="00794AE0" w:rsidRDefault="00ED21AB" w:rsidP="00AE0061">
      <w:pPr>
        <w:ind w:left="4956"/>
        <w:jc w:val="center"/>
        <w:rPr>
          <w:rFonts w:ascii="Arial" w:hAnsi="Arial" w:cs="Arial"/>
          <w:sz w:val="22"/>
          <w:szCs w:val="22"/>
        </w:rPr>
      </w:pPr>
    </w:p>
    <w:p w14:paraId="1E95C943" w14:textId="77777777" w:rsidR="00ED21AB" w:rsidRPr="00794AE0" w:rsidRDefault="00ED21AB" w:rsidP="00AE0061">
      <w:pPr>
        <w:ind w:left="4956"/>
        <w:jc w:val="center"/>
        <w:rPr>
          <w:rFonts w:ascii="Arial" w:hAnsi="Arial" w:cs="Arial"/>
          <w:sz w:val="22"/>
          <w:szCs w:val="22"/>
        </w:rPr>
      </w:pPr>
    </w:p>
    <w:p w14:paraId="7356C177" w14:textId="77777777" w:rsidR="00ED21AB" w:rsidRPr="00794AE0" w:rsidRDefault="00ED21AB" w:rsidP="00AE0061">
      <w:pPr>
        <w:ind w:left="4956"/>
        <w:jc w:val="center"/>
        <w:rPr>
          <w:rFonts w:ascii="Arial" w:hAnsi="Arial" w:cs="Arial"/>
          <w:sz w:val="22"/>
          <w:szCs w:val="22"/>
        </w:rPr>
      </w:pPr>
      <w:r w:rsidRPr="00794AE0">
        <w:rPr>
          <w:rFonts w:ascii="Arial" w:hAnsi="Arial" w:cs="Arial"/>
          <w:sz w:val="22"/>
          <w:szCs w:val="22"/>
        </w:rPr>
        <w:t>…………………………………………..</w:t>
      </w:r>
    </w:p>
    <w:p w14:paraId="6248DFEC" w14:textId="77777777" w:rsidR="00ED21AB" w:rsidRPr="00794AE0" w:rsidRDefault="00ED21AB" w:rsidP="00AE0061">
      <w:pPr>
        <w:ind w:left="4956"/>
        <w:jc w:val="center"/>
        <w:rPr>
          <w:rFonts w:ascii="Arial" w:hAnsi="Arial" w:cs="Arial"/>
          <w:sz w:val="22"/>
          <w:szCs w:val="22"/>
        </w:rPr>
      </w:pPr>
      <w:r w:rsidRPr="00794AE0">
        <w:rPr>
          <w:rFonts w:ascii="Arial" w:hAnsi="Arial" w:cs="Arial"/>
          <w:sz w:val="22"/>
          <w:szCs w:val="22"/>
        </w:rPr>
        <w:t>Podpisano</w:t>
      </w:r>
    </w:p>
    <w:p w14:paraId="20C35DF1" w14:textId="77777777" w:rsidR="00ED21AB" w:rsidRPr="00794AE0" w:rsidRDefault="00ED21AB" w:rsidP="00AE0061">
      <w:pPr>
        <w:ind w:left="4956"/>
        <w:jc w:val="center"/>
        <w:rPr>
          <w:rFonts w:ascii="Arial" w:hAnsi="Arial" w:cs="Arial"/>
          <w:sz w:val="22"/>
          <w:szCs w:val="22"/>
        </w:rPr>
      </w:pPr>
      <w:r w:rsidRPr="00794AE0">
        <w:rPr>
          <w:rFonts w:ascii="Arial" w:hAnsi="Arial" w:cs="Arial"/>
          <w:sz w:val="22"/>
          <w:szCs w:val="22"/>
        </w:rPr>
        <w:t>(upoważniony przedstawiciel wykonawcy*)</w:t>
      </w:r>
    </w:p>
    <w:p w14:paraId="01F7AE09" w14:textId="77777777" w:rsidR="00ED21AB" w:rsidRPr="00794AE0" w:rsidRDefault="00ED21AB" w:rsidP="00AE0061">
      <w:pPr>
        <w:jc w:val="both"/>
        <w:rPr>
          <w:rFonts w:ascii="Arial" w:hAnsi="Arial" w:cs="Arial"/>
          <w:sz w:val="22"/>
          <w:szCs w:val="22"/>
        </w:rPr>
      </w:pPr>
    </w:p>
    <w:p w14:paraId="15DC4DB0" w14:textId="77777777" w:rsidR="00ED21AB" w:rsidRPr="00794AE0" w:rsidRDefault="00ED21AB" w:rsidP="00AE0061">
      <w:pPr>
        <w:jc w:val="both"/>
        <w:rPr>
          <w:rFonts w:ascii="Arial" w:hAnsi="Arial" w:cs="Arial"/>
          <w:sz w:val="22"/>
          <w:szCs w:val="22"/>
        </w:rPr>
      </w:pPr>
    </w:p>
    <w:p w14:paraId="76F25A6A" w14:textId="77777777" w:rsidR="00807AA3" w:rsidRPr="00794AE0" w:rsidRDefault="00807AA3" w:rsidP="00AE0061">
      <w:pPr>
        <w:pStyle w:val="NormalnyWeb"/>
        <w:spacing w:before="0" w:after="0"/>
        <w:rPr>
          <w:rFonts w:ascii="Arial" w:hAnsi="Arial" w:cs="Arial"/>
          <w:bCs/>
          <w:sz w:val="22"/>
          <w:szCs w:val="22"/>
        </w:rPr>
      </w:pPr>
    </w:p>
    <w:p w14:paraId="129F5F73" w14:textId="77777777" w:rsidR="007D28E9" w:rsidRPr="00794AE0" w:rsidRDefault="007D28E9" w:rsidP="00AE0061">
      <w:pPr>
        <w:pStyle w:val="NormalnyWeb"/>
        <w:spacing w:before="0" w:after="0"/>
        <w:rPr>
          <w:rFonts w:ascii="Arial" w:hAnsi="Arial" w:cs="Arial"/>
          <w:b/>
          <w:bCs/>
          <w:sz w:val="22"/>
          <w:szCs w:val="22"/>
        </w:rPr>
      </w:pPr>
    </w:p>
    <w:p w14:paraId="071D6811" w14:textId="77777777" w:rsidR="00164B4A" w:rsidRPr="00794AE0" w:rsidRDefault="00164B4A" w:rsidP="00AE0061">
      <w:pPr>
        <w:pStyle w:val="NormalnyWeb"/>
        <w:spacing w:before="0" w:after="0"/>
        <w:rPr>
          <w:rFonts w:ascii="Arial" w:hAnsi="Arial" w:cs="Arial"/>
          <w:b/>
          <w:bCs/>
          <w:sz w:val="22"/>
          <w:szCs w:val="22"/>
        </w:rPr>
      </w:pPr>
      <w:r w:rsidRPr="00794AE0">
        <w:rPr>
          <w:rFonts w:ascii="Arial" w:hAnsi="Arial" w:cs="Arial"/>
          <w:b/>
          <w:bCs/>
          <w:sz w:val="22"/>
          <w:szCs w:val="22"/>
        </w:rPr>
        <w:lastRenderedPageBreak/>
        <w:t xml:space="preserve">Załącznik nr </w:t>
      </w:r>
      <w:r w:rsidR="007D28E9" w:rsidRPr="00794AE0">
        <w:rPr>
          <w:rFonts w:ascii="Arial" w:hAnsi="Arial" w:cs="Arial"/>
          <w:b/>
          <w:bCs/>
          <w:sz w:val="22"/>
          <w:szCs w:val="22"/>
        </w:rPr>
        <w:t>2</w:t>
      </w:r>
      <w:r w:rsidRPr="00794AE0">
        <w:rPr>
          <w:rFonts w:ascii="Arial" w:hAnsi="Arial" w:cs="Arial"/>
          <w:b/>
          <w:bCs/>
          <w:sz w:val="22"/>
          <w:szCs w:val="22"/>
        </w:rPr>
        <w:t xml:space="preserve"> do SWZ</w:t>
      </w:r>
    </w:p>
    <w:p w14:paraId="0E2E0AE0" w14:textId="77777777" w:rsidR="00164B4A" w:rsidRPr="00794AE0" w:rsidRDefault="00164B4A" w:rsidP="00AE0061">
      <w:pPr>
        <w:autoSpaceDN w:val="0"/>
        <w:contextualSpacing/>
        <w:mirrorIndents/>
        <w:jc w:val="center"/>
        <w:rPr>
          <w:rFonts w:ascii="Arial" w:eastAsia="SimSun" w:hAnsi="Arial" w:cs="Arial"/>
          <w:b/>
          <w:kern w:val="3"/>
          <w:sz w:val="22"/>
          <w:szCs w:val="22"/>
          <w:lang w:bidi="en-US"/>
        </w:rPr>
      </w:pPr>
    </w:p>
    <w:p w14:paraId="1763FDC8" w14:textId="77777777" w:rsidR="00164B4A" w:rsidRPr="00794AE0" w:rsidRDefault="00164B4A" w:rsidP="00AE0061">
      <w:pPr>
        <w:autoSpaceDN w:val="0"/>
        <w:contextualSpacing/>
        <w:mirrorIndents/>
        <w:jc w:val="center"/>
        <w:rPr>
          <w:rFonts w:ascii="Arial" w:eastAsia="SimSun" w:hAnsi="Arial" w:cs="Arial"/>
          <w:b/>
          <w:kern w:val="3"/>
          <w:sz w:val="22"/>
          <w:szCs w:val="22"/>
          <w:lang w:bidi="en-US"/>
        </w:rPr>
      </w:pPr>
    </w:p>
    <w:p w14:paraId="720BA34A" w14:textId="77777777" w:rsidR="00AA2856" w:rsidRPr="00794AE0" w:rsidRDefault="00AA2856" w:rsidP="00AE0061">
      <w:pPr>
        <w:autoSpaceDN w:val="0"/>
        <w:contextualSpacing/>
        <w:mirrorIndents/>
        <w:jc w:val="center"/>
        <w:rPr>
          <w:rFonts w:ascii="Arial" w:eastAsia="SimSun" w:hAnsi="Arial" w:cs="Arial"/>
          <w:b/>
          <w:kern w:val="3"/>
          <w:sz w:val="22"/>
          <w:szCs w:val="22"/>
          <w:lang w:bidi="en-US"/>
        </w:rPr>
      </w:pPr>
      <w:r w:rsidRPr="00794AE0">
        <w:rPr>
          <w:rFonts w:ascii="Arial" w:eastAsia="SimSun" w:hAnsi="Arial" w:cs="Arial"/>
          <w:b/>
          <w:kern w:val="3"/>
          <w:sz w:val="22"/>
          <w:szCs w:val="22"/>
          <w:lang w:bidi="en-US"/>
        </w:rPr>
        <w:t xml:space="preserve">UMOWA (projekt) </w:t>
      </w:r>
    </w:p>
    <w:p w14:paraId="43845295" w14:textId="77777777" w:rsidR="00AA2856" w:rsidRPr="00794AE0" w:rsidRDefault="00AA2856" w:rsidP="00AE0061">
      <w:pPr>
        <w:autoSpaceDN w:val="0"/>
        <w:contextualSpacing/>
        <w:mirrorIndents/>
        <w:jc w:val="center"/>
        <w:rPr>
          <w:rFonts w:ascii="Arial" w:eastAsia="SimSun" w:hAnsi="Arial" w:cs="Arial"/>
          <w:b/>
          <w:kern w:val="3"/>
          <w:sz w:val="22"/>
          <w:szCs w:val="22"/>
          <w:lang w:bidi="en-US"/>
        </w:rPr>
      </w:pPr>
    </w:p>
    <w:p w14:paraId="4660EBFB" w14:textId="77777777" w:rsidR="00AA2856" w:rsidRPr="00794AE0" w:rsidRDefault="00AA2856" w:rsidP="00AE0061">
      <w:pPr>
        <w:autoSpaceDN w:val="0"/>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 xml:space="preserve">zawarta dnia ......................... w </w:t>
      </w:r>
      <w:r w:rsidR="0095004B" w:rsidRPr="00794AE0">
        <w:rPr>
          <w:rFonts w:ascii="Arial" w:eastAsia="SimSun" w:hAnsi="Arial" w:cs="Arial"/>
          <w:kern w:val="3"/>
          <w:sz w:val="22"/>
          <w:szCs w:val="22"/>
          <w:lang w:bidi="en-US"/>
        </w:rPr>
        <w:t>Brzostku</w:t>
      </w:r>
      <w:r w:rsidRPr="00794AE0">
        <w:rPr>
          <w:rFonts w:ascii="Arial" w:eastAsia="SimSun" w:hAnsi="Arial" w:cs="Arial"/>
          <w:kern w:val="3"/>
          <w:sz w:val="22"/>
          <w:szCs w:val="22"/>
          <w:lang w:bidi="en-US"/>
        </w:rPr>
        <w:t xml:space="preserve"> pomiędzy</w:t>
      </w:r>
    </w:p>
    <w:p w14:paraId="0F49CB76" w14:textId="77777777" w:rsidR="0095004B" w:rsidRPr="00794AE0" w:rsidRDefault="00AA2856" w:rsidP="00AE0061">
      <w:pPr>
        <w:autoSpaceDN w:val="0"/>
        <w:contextualSpacing/>
        <w:mirrorIndents/>
        <w:jc w:val="both"/>
        <w:rPr>
          <w:rFonts w:ascii="Arial" w:hAnsi="Arial" w:cs="Arial"/>
          <w:sz w:val="22"/>
          <w:szCs w:val="22"/>
        </w:rPr>
      </w:pPr>
      <w:r w:rsidRPr="00794AE0">
        <w:rPr>
          <w:rFonts w:ascii="Arial" w:eastAsia="SimSun" w:hAnsi="Arial" w:cs="Arial"/>
          <w:kern w:val="3"/>
          <w:sz w:val="22"/>
          <w:szCs w:val="22"/>
          <w:lang w:bidi="en-US"/>
        </w:rPr>
        <w:t>………………,</w:t>
      </w:r>
      <w:r w:rsidRPr="00794AE0">
        <w:rPr>
          <w:rFonts w:ascii="Arial" w:eastAsia="SimSun" w:hAnsi="Arial" w:cs="Arial"/>
          <w:kern w:val="3"/>
          <w:position w:val="14"/>
          <w:sz w:val="22"/>
          <w:szCs w:val="22"/>
          <w:lang w:bidi="en-US"/>
        </w:rPr>
        <w:t xml:space="preserve"> </w:t>
      </w:r>
      <w:r w:rsidRPr="00794AE0">
        <w:rPr>
          <w:rFonts w:ascii="Arial" w:eastAsia="SimSun" w:hAnsi="Arial" w:cs="Arial"/>
          <w:kern w:val="3"/>
          <w:sz w:val="22"/>
          <w:szCs w:val="22"/>
          <w:lang w:bidi="en-US"/>
        </w:rPr>
        <w:t xml:space="preserve">zwaną dalej </w:t>
      </w:r>
      <w:r w:rsidRPr="00794AE0">
        <w:rPr>
          <w:rFonts w:ascii="Arial" w:eastAsia="SimSun" w:hAnsi="Arial" w:cs="Arial"/>
          <w:b/>
          <w:kern w:val="3"/>
          <w:sz w:val="22"/>
          <w:szCs w:val="22"/>
          <w:lang w:bidi="en-US"/>
        </w:rPr>
        <w:t>„Zamawiającym”</w:t>
      </w:r>
      <w:r w:rsidRPr="00794AE0">
        <w:rPr>
          <w:rFonts w:ascii="Arial" w:eastAsia="SimSun" w:hAnsi="Arial" w:cs="Arial"/>
          <w:kern w:val="3"/>
          <w:sz w:val="22"/>
          <w:szCs w:val="22"/>
          <w:lang w:bidi="en-US"/>
        </w:rPr>
        <w:t xml:space="preserve"> reprezentowaną przez: </w:t>
      </w:r>
      <w:r w:rsidRPr="00794AE0">
        <w:rPr>
          <w:rFonts w:ascii="Arial" w:hAnsi="Arial" w:cs="Arial"/>
          <w:sz w:val="22"/>
          <w:szCs w:val="22"/>
        </w:rPr>
        <w:t xml:space="preserve">…………………………………………………………………………………………………….. </w:t>
      </w:r>
    </w:p>
    <w:p w14:paraId="1D0F2817" w14:textId="77777777" w:rsidR="0095004B" w:rsidRPr="00794AE0" w:rsidRDefault="0095004B" w:rsidP="00AE0061">
      <w:pPr>
        <w:autoSpaceDN w:val="0"/>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a</w:t>
      </w:r>
    </w:p>
    <w:p w14:paraId="6981B300" w14:textId="77777777" w:rsidR="00AA2856" w:rsidRPr="00794AE0" w:rsidRDefault="00AA2856" w:rsidP="00AE0061">
      <w:pPr>
        <w:autoSpaceDN w:val="0"/>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 xml:space="preserve"> ........................................................................................................................................................</w:t>
      </w:r>
    </w:p>
    <w:p w14:paraId="2FBCED21" w14:textId="77777777" w:rsidR="00AA2856" w:rsidRPr="00794AE0" w:rsidRDefault="00AA2856" w:rsidP="00AE0061">
      <w:pPr>
        <w:autoSpaceDN w:val="0"/>
        <w:contextualSpacing/>
        <w:mirrorIndents/>
        <w:jc w:val="both"/>
        <w:rPr>
          <w:rFonts w:ascii="Arial" w:eastAsia="SimSun" w:hAnsi="Arial" w:cs="Arial"/>
          <w:b/>
          <w:kern w:val="3"/>
          <w:sz w:val="22"/>
          <w:szCs w:val="22"/>
          <w:lang w:bidi="en-US"/>
        </w:rPr>
      </w:pPr>
      <w:r w:rsidRPr="00794AE0">
        <w:rPr>
          <w:rFonts w:ascii="Arial" w:eastAsia="SimSun" w:hAnsi="Arial" w:cs="Arial"/>
          <w:kern w:val="3"/>
          <w:sz w:val="22"/>
          <w:szCs w:val="22"/>
          <w:lang w:bidi="en-US"/>
        </w:rPr>
        <w:t xml:space="preserve">zwaną dalej </w:t>
      </w:r>
      <w:r w:rsidRPr="00794AE0">
        <w:rPr>
          <w:rFonts w:ascii="Arial" w:eastAsia="SimSun" w:hAnsi="Arial" w:cs="Arial"/>
          <w:b/>
          <w:kern w:val="3"/>
          <w:sz w:val="22"/>
          <w:szCs w:val="22"/>
          <w:lang w:bidi="en-US"/>
        </w:rPr>
        <w:t xml:space="preserve">„Wykonawcą” </w:t>
      </w:r>
    </w:p>
    <w:p w14:paraId="7DE1D490" w14:textId="77777777" w:rsidR="00AA2856" w:rsidRPr="00794AE0" w:rsidRDefault="00AA2856" w:rsidP="00AE0061">
      <w:pPr>
        <w:autoSpaceDN w:val="0"/>
        <w:contextualSpacing/>
        <w:mirrorIndents/>
        <w:jc w:val="both"/>
        <w:rPr>
          <w:rFonts w:ascii="Arial" w:eastAsia="SimSun" w:hAnsi="Arial" w:cs="Arial"/>
          <w:b/>
          <w:kern w:val="3"/>
          <w:sz w:val="22"/>
          <w:szCs w:val="22"/>
          <w:lang w:bidi="en-US"/>
        </w:rPr>
      </w:pPr>
      <w:r w:rsidRPr="00794AE0">
        <w:rPr>
          <w:rFonts w:ascii="Arial" w:eastAsia="SimSun" w:hAnsi="Arial" w:cs="Arial"/>
          <w:b/>
          <w:kern w:val="3"/>
          <w:sz w:val="22"/>
          <w:szCs w:val="22"/>
          <w:lang w:bidi="en-US"/>
        </w:rPr>
        <w:t xml:space="preserve">zwanymi </w:t>
      </w:r>
      <w:r w:rsidRPr="00794AE0">
        <w:rPr>
          <w:rFonts w:ascii="Arial" w:eastAsia="SimSun" w:hAnsi="Arial" w:cs="Arial"/>
          <w:kern w:val="3"/>
          <w:sz w:val="22"/>
          <w:szCs w:val="22"/>
          <w:lang w:bidi="en-US"/>
        </w:rPr>
        <w:t xml:space="preserve">dalej również </w:t>
      </w:r>
      <w:r w:rsidRPr="00794AE0">
        <w:rPr>
          <w:rFonts w:ascii="Arial" w:eastAsia="SimSun" w:hAnsi="Arial" w:cs="Arial"/>
          <w:b/>
          <w:kern w:val="3"/>
          <w:sz w:val="22"/>
          <w:szCs w:val="22"/>
          <w:lang w:bidi="en-US"/>
        </w:rPr>
        <w:t xml:space="preserve"> „Stronami”.</w:t>
      </w:r>
    </w:p>
    <w:p w14:paraId="5BA4A6C0" w14:textId="77777777" w:rsidR="00AA2856" w:rsidRPr="00794AE0" w:rsidRDefault="00AA2856" w:rsidP="00AE0061">
      <w:pPr>
        <w:autoSpaceDN w:val="0"/>
        <w:contextualSpacing/>
        <w:mirrorIndents/>
        <w:jc w:val="both"/>
        <w:rPr>
          <w:rFonts w:ascii="Arial" w:eastAsia="SimSun" w:hAnsi="Arial" w:cs="Arial"/>
          <w:b/>
          <w:kern w:val="3"/>
          <w:sz w:val="22"/>
          <w:szCs w:val="22"/>
          <w:lang w:bidi="en-US"/>
        </w:rPr>
      </w:pPr>
    </w:p>
    <w:p w14:paraId="569DF920" w14:textId="77777777" w:rsidR="00AA2856" w:rsidRPr="00794AE0" w:rsidRDefault="00AA2856" w:rsidP="00AE0061">
      <w:pPr>
        <w:autoSpaceDN w:val="0"/>
        <w:ind w:right="-1"/>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 xml:space="preserve">W rezultacie dokonania przez Zamawiającego wyboru oferty Wykonawcy w trybie </w:t>
      </w:r>
      <w:r w:rsidR="00164B4A" w:rsidRPr="00794AE0">
        <w:rPr>
          <w:rFonts w:ascii="Arial" w:eastAsia="SimSun" w:hAnsi="Arial" w:cs="Arial"/>
          <w:kern w:val="3"/>
          <w:sz w:val="22"/>
          <w:szCs w:val="22"/>
          <w:lang w:bidi="en-US"/>
        </w:rPr>
        <w:t>trybu podstawowego</w:t>
      </w:r>
      <w:r w:rsidRPr="00794AE0">
        <w:rPr>
          <w:rFonts w:ascii="Arial" w:eastAsia="SimSun" w:hAnsi="Arial" w:cs="Arial"/>
          <w:kern w:val="3"/>
          <w:sz w:val="22"/>
          <w:szCs w:val="22"/>
          <w:lang w:bidi="en-US"/>
        </w:rPr>
        <w:t xml:space="preserve"> zawarto umowę następującej treści:</w:t>
      </w:r>
    </w:p>
    <w:p w14:paraId="056B379D" w14:textId="77777777" w:rsidR="00AA2856" w:rsidRPr="00794AE0" w:rsidRDefault="00AA2856" w:rsidP="00AE0061">
      <w:pPr>
        <w:shd w:val="clear" w:color="auto" w:fill="FFFFFF"/>
        <w:tabs>
          <w:tab w:val="left" w:pos="502"/>
        </w:tabs>
        <w:autoSpaceDN w:val="0"/>
        <w:contextualSpacing/>
        <w:mirrorIndents/>
        <w:jc w:val="center"/>
        <w:rPr>
          <w:rFonts w:ascii="Arial" w:eastAsia="SimSun" w:hAnsi="Arial" w:cs="Arial"/>
          <w:b/>
          <w:kern w:val="3"/>
          <w:sz w:val="22"/>
          <w:szCs w:val="22"/>
          <w:lang w:bidi="en-US"/>
        </w:rPr>
      </w:pPr>
    </w:p>
    <w:p w14:paraId="7D414697" w14:textId="77777777" w:rsidR="00AA2856" w:rsidRPr="00794AE0" w:rsidRDefault="00AA2856" w:rsidP="00AE0061">
      <w:pPr>
        <w:shd w:val="clear" w:color="auto" w:fill="FFFFFF"/>
        <w:tabs>
          <w:tab w:val="left" w:pos="502"/>
        </w:tabs>
        <w:autoSpaceDN w:val="0"/>
        <w:contextualSpacing/>
        <w:mirrorIndents/>
        <w:jc w:val="center"/>
        <w:rPr>
          <w:rFonts w:ascii="Arial" w:eastAsia="SimSun" w:hAnsi="Arial" w:cs="Arial"/>
          <w:b/>
          <w:kern w:val="3"/>
          <w:sz w:val="22"/>
          <w:szCs w:val="22"/>
          <w:lang w:bidi="en-US"/>
        </w:rPr>
      </w:pPr>
      <w:r w:rsidRPr="00794AE0">
        <w:rPr>
          <w:rFonts w:ascii="Arial" w:eastAsia="SimSun" w:hAnsi="Arial" w:cs="Arial"/>
          <w:b/>
          <w:kern w:val="3"/>
          <w:sz w:val="22"/>
          <w:szCs w:val="22"/>
          <w:lang w:bidi="en-US"/>
        </w:rPr>
        <w:t>§1</w:t>
      </w:r>
    </w:p>
    <w:p w14:paraId="4C3E16C6" w14:textId="77777777" w:rsidR="00AA2856" w:rsidRPr="00794AE0" w:rsidRDefault="00AA2856" w:rsidP="00AE0061">
      <w:pPr>
        <w:shd w:val="clear" w:color="auto" w:fill="FFFFFF"/>
        <w:tabs>
          <w:tab w:val="left" w:pos="502"/>
        </w:tabs>
        <w:autoSpaceDN w:val="0"/>
        <w:contextualSpacing/>
        <w:mirrorIndents/>
        <w:jc w:val="center"/>
        <w:rPr>
          <w:rFonts w:ascii="Arial" w:eastAsia="SimSun" w:hAnsi="Arial" w:cs="Arial"/>
          <w:b/>
          <w:kern w:val="3"/>
          <w:sz w:val="22"/>
          <w:szCs w:val="22"/>
          <w:lang w:bidi="en-US"/>
        </w:rPr>
      </w:pPr>
      <w:r w:rsidRPr="00794AE0">
        <w:rPr>
          <w:rFonts w:ascii="Arial" w:eastAsia="SimSun" w:hAnsi="Arial" w:cs="Arial"/>
          <w:b/>
          <w:kern w:val="3"/>
          <w:sz w:val="22"/>
          <w:szCs w:val="22"/>
          <w:lang w:bidi="en-US"/>
        </w:rPr>
        <w:t>PRZEDMIOT UMOWY</w:t>
      </w:r>
    </w:p>
    <w:p w14:paraId="52ECA82E" w14:textId="1C92F083" w:rsidR="00CF0707" w:rsidRPr="00CF0707" w:rsidRDefault="00AA2856">
      <w:pPr>
        <w:pStyle w:val="Bezodstpw"/>
        <w:numPr>
          <w:ilvl w:val="0"/>
          <w:numId w:val="47"/>
        </w:numPr>
        <w:tabs>
          <w:tab w:val="left" w:pos="284"/>
        </w:tabs>
        <w:ind w:left="284" w:hanging="284"/>
        <w:rPr>
          <w:rFonts w:ascii="Arial" w:hAnsi="Arial" w:cs="Arial"/>
          <w:sz w:val="22"/>
        </w:rPr>
      </w:pPr>
      <w:r w:rsidRPr="00CF0707">
        <w:rPr>
          <w:rFonts w:ascii="Arial" w:hAnsi="Arial" w:cs="Arial"/>
          <w:sz w:val="22"/>
          <w:lang w:bidi="en-US"/>
        </w:rPr>
        <w:t>Zamawiający zleca, a Wykonawca przyjmuje do wykonania roboty budowlane polegające na</w:t>
      </w:r>
      <w:r w:rsidRPr="00CF0707">
        <w:rPr>
          <w:rFonts w:ascii="Arial" w:hAnsi="Arial" w:cs="Arial"/>
          <w:sz w:val="22"/>
        </w:rPr>
        <w:t xml:space="preserve">  </w:t>
      </w:r>
      <w:r w:rsidR="007D28E9" w:rsidRPr="00CF0707">
        <w:rPr>
          <w:rFonts w:ascii="Arial" w:hAnsi="Arial" w:cs="Arial"/>
          <w:sz w:val="22"/>
        </w:rPr>
        <w:t xml:space="preserve">wykonaniu </w:t>
      </w:r>
      <w:r w:rsidR="00C8559A">
        <w:rPr>
          <w:rFonts w:ascii="Arial" w:hAnsi="Arial" w:cs="Arial"/>
          <w:b/>
          <w:bCs/>
          <w:sz w:val="22"/>
        </w:rPr>
        <w:t>r</w:t>
      </w:r>
      <w:r w:rsidR="00CF0707" w:rsidRPr="00CF0707">
        <w:rPr>
          <w:rFonts w:ascii="Arial" w:hAnsi="Arial" w:cs="Arial"/>
          <w:b/>
          <w:bCs/>
          <w:sz w:val="22"/>
        </w:rPr>
        <w:t>emont</w:t>
      </w:r>
      <w:r w:rsidR="00C8559A">
        <w:rPr>
          <w:rFonts w:ascii="Arial" w:hAnsi="Arial" w:cs="Arial"/>
          <w:b/>
          <w:bCs/>
          <w:sz w:val="22"/>
        </w:rPr>
        <w:t>u</w:t>
      </w:r>
      <w:r w:rsidR="00CF0707" w:rsidRPr="00CF0707">
        <w:rPr>
          <w:rFonts w:ascii="Arial" w:hAnsi="Arial" w:cs="Arial"/>
          <w:b/>
          <w:bCs/>
          <w:sz w:val="22"/>
        </w:rPr>
        <w:t xml:space="preserve"> dachów budynku warsztatów szkolnych przy Zespole Szkół Centrum Kształcenia Rolniczego im. Jana Pawła II w Brzostku</w:t>
      </w:r>
    </w:p>
    <w:p w14:paraId="6937CD21" w14:textId="588A7663" w:rsidR="00AA2856" w:rsidRPr="00CF0707" w:rsidRDefault="00AA2856">
      <w:pPr>
        <w:pStyle w:val="Bezodstpw"/>
        <w:numPr>
          <w:ilvl w:val="0"/>
          <w:numId w:val="47"/>
        </w:numPr>
        <w:tabs>
          <w:tab w:val="left" w:pos="284"/>
        </w:tabs>
        <w:ind w:left="284" w:hanging="284"/>
        <w:rPr>
          <w:rFonts w:ascii="Arial" w:hAnsi="Arial" w:cs="Arial"/>
          <w:sz w:val="22"/>
        </w:rPr>
      </w:pPr>
      <w:r w:rsidRPr="00CF0707">
        <w:rPr>
          <w:rFonts w:ascii="Arial" w:hAnsi="Arial" w:cs="Arial"/>
          <w:sz w:val="22"/>
        </w:rPr>
        <w:t>S</w:t>
      </w:r>
      <w:r w:rsidRPr="00CF0707">
        <w:rPr>
          <w:rFonts w:ascii="Arial" w:hAnsi="Arial" w:cs="Arial"/>
          <w:sz w:val="22"/>
          <w:lang w:bidi="en-US"/>
        </w:rPr>
        <w:t xml:space="preserve">zczegółowy zakres rzeczowy przedmiotu umowy określa: </w:t>
      </w:r>
    </w:p>
    <w:p w14:paraId="1CC55790" w14:textId="6457125E" w:rsidR="00AA2856" w:rsidRDefault="00AA2856">
      <w:pPr>
        <w:numPr>
          <w:ilvl w:val="0"/>
          <w:numId w:val="54"/>
        </w:numPr>
        <w:suppressAutoHyphens w:val="0"/>
        <w:ind w:left="284" w:hanging="284"/>
        <w:jc w:val="both"/>
        <w:rPr>
          <w:rFonts w:ascii="Arial" w:hAnsi="Arial" w:cs="Arial"/>
          <w:sz w:val="22"/>
          <w:szCs w:val="22"/>
        </w:rPr>
      </w:pPr>
      <w:r w:rsidRPr="00794AE0">
        <w:rPr>
          <w:rFonts w:ascii="Arial" w:hAnsi="Arial" w:cs="Arial"/>
          <w:sz w:val="22"/>
          <w:szCs w:val="22"/>
          <w:lang w:bidi="en-US"/>
        </w:rPr>
        <w:t xml:space="preserve">Specyfikacja </w:t>
      </w:r>
      <w:r w:rsidR="00F50D9E" w:rsidRPr="00794AE0">
        <w:rPr>
          <w:rFonts w:ascii="Arial" w:hAnsi="Arial" w:cs="Arial"/>
          <w:sz w:val="22"/>
          <w:szCs w:val="22"/>
          <w:lang w:bidi="en-US"/>
        </w:rPr>
        <w:t>Techniczna</w:t>
      </w:r>
      <w:r w:rsidRPr="00794AE0">
        <w:rPr>
          <w:rFonts w:ascii="Arial" w:hAnsi="Arial" w:cs="Arial"/>
          <w:sz w:val="22"/>
          <w:szCs w:val="22"/>
          <w:lang w:bidi="en-US"/>
        </w:rPr>
        <w:t xml:space="preserve">, </w:t>
      </w:r>
    </w:p>
    <w:p w14:paraId="3CFF0088" w14:textId="0C0CF3EC" w:rsidR="00D31CAC" w:rsidRPr="00794AE0" w:rsidRDefault="00D31CAC">
      <w:pPr>
        <w:numPr>
          <w:ilvl w:val="0"/>
          <w:numId w:val="54"/>
        </w:numPr>
        <w:suppressAutoHyphens w:val="0"/>
        <w:ind w:left="284" w:hanging="284"/>
        <w:jc w:val="both"/>
        <w:rPr>
          <w:rFonts w:ascii="Arial" w:hAnsi="Arial" w:cs="Arial"/>
          <w:sz w:val="22"/>
          <w:szCs w:val="22"/>
        </w:rPr>
      </w:pPr>
      <w:r>
        <w:rPr>
          <w:rFonts w:ascii="Arial" w:hAnsi="Arial" w:cs="Arial"/>
          <w:sz w:val="22"/>
          <w:szCs w:val="22"/>
          <w:lang w:bidi="en-US"/>
        </w:rPr>
        <w:t>Przedmiar robót,</w:t>
      </w:r>
    </w:p>
    <w:p w14:paraId="59BCEA5B" w14:textId="77777777" w:rsidR="00AA2856" w:rsidRPr="00794AE0" w:rsidRDefault="00AA2856">
      <w:pPr>
        <w:numPr>
          <w:ilvl w:val="0"/>
          <w:numId w:val="54"/>
        </w:numPr>
        <w:suppressAutoHyphens w:val="0"/>
        <w:ind w:left="284" w:hanging="284"/>
        <w:jc w:val="both"/>
        <w:rPr>
          <w:rFonts w:ascii="Arial" w:hAnsi="Arial" w:cs="Arial"/>
          <w:sz w:val="22"/>
          <w:szCs w:val="22"/>
        </w:rPr>
      </w:pPr>
      <w:r w:rsidRPr="00794AE0">
        <w:rPr>
          <w:rFonts w:ascii="Arial" w:hAnsi="Arial" w:cs="Arial"/>
          <w:sz w:val="22"/>
          <w:szCs w:val="22"/>
          <w:lang w:bidi="en-US"/>
        </w:rPr>
        <w:t>zmiany opisu przedmiotu zamówienia dokonane w trakcie procedur</w:t>
      </w:r>
      <w:r w:rsidR="00164B4A" w:rsidRPr="00794AE0">
        <w:rPr>
          <w:rFonts w:ascii="Arial" w:hAnsi="Arial" w:cs="Arial"/>
          <w:sz w:val="22"/>
          <w:szCs w:val="22"/>
          <w:lang w:bidi="en-US"/>
        </w:rPr>
        <w:t xml:space="preserve">y </w:t>
      </w:r>
      <w:r w:rsidRPr="00794AE0">
        <w:rPr>
          <w:rFonts w:ascii="Arial" w:hAnsi="Arial" w:cs="Arial"/>
          <w:sz w:val="22"/>
          <w:szCs w:val="22"/>
          <w:lang w:bidi="en-US"/>
        </w:rPr>
        <w:t>- w wersji elektronicznej - stanowiące integralną część umowy.</w:t>
      </w:r>
    </w:p>
    <w:p w14:paraId="3F7783FE" w14:textId="77777777" w:rsidR="00B44447" w:rsidRPr="00794AE0" w:rsidRDefault="00B44447" w:rsidP="00AE0061">
      <w:pPr>
        <w:shd w:val="clear" w:color="auto" w:fill="FFFFFF"/>
        <w:contextualSpacing/>
        <w:mirrorIndents/>
        <w:jc w:val="center"/>
        <w:rPr>
          <w:rFonts w:ascii="Arial" w:eastAsia="SimSun" w:hAnsi="Arial" w:cs="Arial"/>
          <w:b/>
          <w:kern w:val="3"/>
          <w:sz w:val="22"/>
          <w:szCs w:val="22"/>
          <w:lang w:bidi="en-US"/>
        </w:rPr>
      </w:pPr>
    </w:p>
    <w:p w14:paraId="670F866E" w14:textId="77777777" w:rsidR="00AA2856" w:rsidRPr="00794AE0" w:rsidRDefault="00AA2856" w:rsidP="00AE0061">
      <w:pPr>
        <w:shd w:val="clear" w:color="auto" w:fill="FFFFFF"/>
        <w:contextualSpacing/>
        <w:mirrorIndents/>
        <w:jc w:val="center"/>
        <w:rPr>
          <w:rFonts w:ascii="Arial" w:eastAsia="SimSun" w:hAnsi="Arial" w:cs="Arial"/>
          <w:b/>
          <w:kern w:val="3"/>
          <w:sz w:val="22"/>
          <w:szCs w:val="22"/>
          <w:lang w:bidi="en-US"/>
        </w:rPr>
      </w:pPr>
      <w:r w:rsidRPr="00794AE0">
        <w:rPr>
          <w:rFonts w:ascii="Arial" w:eastAsia="SimSun" w:hAnsi="Arial" w:cs="Arial"/>
          <w:b/>
          <w:kern w:val="3"/>
          <w:sz w:val="22"/>
          <w:szCs w:val="22"/>
          <w:lang w:bidi="en-US"/>
        </w:rPr>
        <w:t>§ 2</w:t>
      </w:r>
    </w:p>
    <w:p w14:paraId="59A51E06" w14:textId="77777777" w:rsidR="00AA2856" w:rsidRPr="00794AE0" w:rsidRDefault="00AA2856" w:rsidP="00AE0061">
      <w:pPr>
        <w:autoSpaceDN w:val="0"/>
        <w:contextualSpacing/>
        <w:mirrorIndents/>
        <w:jc w:val="center"/>
        <w:rPr>
          <w:rFonts w:ascii="Arial" w:eastAsia="SimSun" w:hAnsi="Arial" w:cs="Arial"/>
          <w:b/>
          <w:kern w:val="3"/>
          <w:sz w:val="22"/>
          <w:szCs w:val="22"/>
          <w:lang w:bidi="en-US"/>
        </w:rPr>
      </w:pPr>
      <w:r w:rsidRPr="00794AE0">
        <w:rPr>
          <w:rFonts w:ascii="Arial" w:eastAsia="SimSun" w:hAnsi="Arial" w:cs="Arial"/>
          <w:b/>
          <w:kern w:val="3"/>
          <w:sz w:val="22"/>
          <w:szCs w:val="22"/>
          <w:lang w:bidi="en-US"/>
        </w:rPr>
        <w:t>TERMIN WYKONANIA UMOWY</w:t>
      </w:r>
    </w:p>
    <w:p w14:paraId="2E7DB3E2" w14:textId="77777777" w:rsidR="00AA2856" w:rsidRPr="00794AE0" w:rsidRDefault="00AA2856">
      <w:pPr>
        <w:numPr>
          <w:ilvl w:val="0"/>
          <w:numId w:val="31"/>
        </w:numPr>
        <w:autoSpaceDN w:val="0"/>
        <w:ind w:left="567" w:hanging="425"/>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Strony ustalają następujące terminy:</w:t>
      </w:r>
    </w:p>
    <w:p w14:paraId="276AA791" w14:textId="77777777" w:rsidR="00AA2856" w:rsidRPr="00794AE0" w:rsidRDefault="00AA2856">
      <w:pPr>
        <w:numPr>
          <w:ilvl w:val="0"/>
          <w:numId w:val="49"/>
        </w:numPr>
        <w:tabs>
          <w:tab w:val="left" w:pos="426"/>
        </w:tabs>
        <w:autoSpaceDN w:val="0"/>
        <w:ind w:left="567" w:hanging="425"/>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rozpoczęcia robót: dzień przekazania terenu robót,</w:t>
      </w:r>
    </w:p>
    <w:p w14:paraId="41AB1D93" w14:textId="27F0BA3A" w:rsidR="00AA2856" w:rsidRPr="00794AE0" w:rsidRDefault="00AA2856">
      <w:pPr>
        <w:numPr>
          <w:ilvl w:val="0"/>
          <w:numId w:val="49"/>
        </w:numPr>
        <w:tabs>
          <w:tab w:val="left" w:pos="426"/>
        </w:tabs>
        <w:autoSpaceDN w:val="0"/>
        <w:ind w:left="567" w:hanging="425"/>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wykonania przedmiotu  umowy:</w:t>
      </w:r>
      <w:r w:rsidR="005A1CDB" w:rsidRPr="00794AE0">
        <w:rPr>
          <w:rFonts w:ascii="Arial" w:eastAsia="SimSun" w:hAnsi="Arial" w:cs="Arial"/>
          <w:b/>
          <w:kern w:val="3"/>
          <w:sz w:val="22"/>
          <w:szCs w:val="22"/>
          <w:lang w:bidi="en-US"/>
        </w:rPr>
        <w:t xml:space="preserve"> </w:t>
      </w:r>
      <w:r w:rsidR="004914F4" w:rsidRPr="00794AE0">
        <w:rPr>
          <w:rFonts w:ascii="Arial" w:eastAsia="SimSun" w:hAnsi="Arial" w:cs="Arial"/>
          <w:b/>
          <w:kern w:val="3"/>
          <w:sz w:val="22"/>
          <w:szCs w:val="22"/>
          <w:lang w:bidi="en-US"/>
        </w:rPr>
        <w:t>od 2</w:t>
      </w:r>
      <w:r w:rsidR="00F50D9E" w:rsidRPr="00794AE0">
        <w:rPr>
          <w:rFonts w:ascii="Arial" w:eastAsia="SimSun" w:hAnsi="Arial" w:cs="Arial"/>
          <w:b/>
          <w:kern w:val="3"/>
          <w:sz w:val="22"/>
          <w:szCs w:val="22"/>
          <w:lang w:bidi="en-US"/>
        </w:rPr>
        <w:t>9</w:t>
      </w:r>
      <w:r w:rsidR="004914F4" w:rsidRPr="00794AE0">
        <w:rPr>
          <w:rFonts w:ascii="Arial" w:eastAsia="SimSun" w:hAnsi="Arial" w:cs="Arial"/>
          <w:b/>
          <w:kern w:val="3"/>
          <w:sz w:val="22"/>
          <w:szCs w:val="22"/>
          <w:lang w:bidi="en-US"/>
        </w:rPr>
        <w:t xml:space="preserve"> czerwca 202</w:t>
      </w:r>
      <w:r w:rsidR="00F50D9E" w:rsidRPr="00794AE0">
        <w:rPr>
          <w:rFonts w:ascii="Arial" w:eastAsia="SimSun" w:hAnsi="Arial" w:cs="Arial"/>
          <w:b/>
          <w:kern w:val="3"/>
          <w:sz w:val="22"/>
          <w:szCs w:val="22"/>
          <w:lang w:bidi="en-US"/>
        </w:rPr>
        <w:t>6</w:t>
      </w:r>
      <w:r w:rsidR="004914F4" w:rsidRPr="00794AE0">
        <w:rPr>
          <w:rFonts w:ascii="Arial" w:eastAsia="SimSun" w:hAnsi="Arial" w:cs="Arial"/>
          <w:b/>
          <w:kern w:val="3"/>
          <w:sz w:val="22"/>
          <w:szCs w:val="22"/>
          <w:lang w:bidi="en-US"/>
        </w:rPr>
        <w:t xml:space="preserve"> r. do dnia </w:t>
      </w:r>
      <w:r w:rsidR="00F50D9E" w:rsidRPr="00794AE0">
        <w:rPr>
          <w:rFonts w:ascii="Arial" w:eastAsia="SimSun" w:hAnsi="Arial" w:cs="Arial"/>
          <w:b/>
          <w:kern w:val="3"/>
          <w:sz w:val="22"/>
          <w:szCs w:val="22"/>
          <w:lang w:bidi="en-US"/>
        </w:rPr>
        <w:t>14 sierpnia</w:t>
      </w:r>
      <w:r w:rsidR="005A1CDB" w:rsidRPr="00794AE0">
        <w:rPr>
          <w:rFonts w:ascii="Arial" w:eastAsia="SimSun" w:hAnsi="Arial" w:cs="Arial"/>
          <w:b/>
          <w:kern w:val="3"/>
          <w:sz w:val="22"/>
          <w:szCs w:val="22"/>
          <w:lang w:bidi="en-US"/>
        </w:rPr>
        <w:t xml:space="preserve"> 202</w:t>
      </w:r>
      <w:r w:rsidR="00F50D9E" w:rsidRPr="00794AE0">
        <w:rPr>
          <w:rFonts w:ascii="Arial" w:eastAsia="SimSun" w:hAnsi="Arial" w:cs="Arial"/>
          <w:b/>
          <w:kern w:val="3"/>
          <w:sz w:val="22"/>
          <w:szCs w:val="22"/>
          <w:lang w:bidi="en-US"/>
        </w:rPr>
        <w:t>6</w:t>
      </w:r>
      <w:r w:rsidR="00D31CAC">
        <w:rPr>
          <w:rFonts w:ascii="Arial" w:eastAsia="SimSun" w:hAnsi="Arial" w:cs="Arial"/>
          <w:b/>
          <w:kern w:val="3"/>
          <w:sz w:val="22"/>
          <w:szCs w:val="22"/>
          <w:lang w:bidi="en-US"/>
        </w:rPr>
        <w:t xml:space="preserve"> </w:t>
      </w:r>
      <w:r w:rsidR="005A1CDB" w:rsidRPr="00794AE0">
        <w:rPr>
          <w:rFonts w:ascii="Arial" w:eastAsia="SimSun" w:hAnsi="Arial" w:cs="Arial"/>
          <w:b/>
          <w:kern w:val="3"/>
          <w:sz w:val="22"/>
          <w:szCs w:val="22"/>
          <w:lang w:bidi="en-US"/>
        </w:rPr>
        <w:t>r</w:t>
      </w:r>
      <w:r w:rsidRPr="00794AE0">
        <w:rPr>
          <w:rFonts w:ascii="Arial" w:eastAsia="SimSun" w:hAnsi="Arial" w:cs="Arial"/>
          <w:kern w:val="3"/>
          <w:sz w:val="22"/>
          <w:szCs w:val="22"/>
          <w:lang w:bidi="en-US"/>
        </w:rPr>
        <w:t>.</w:t>
      </w:r>
    </w:p>
    <w:p w14:paraId="5C9A5735" w14:textId="448E7BBE" w:rsidR="00AA2856" w:rsidRPr="00794AE0" w:rsidRDefault="00AA2856">
      <w:pPr>
        <w:numPr>
          <w:ilvl w:val="0"/>
          <w:numId w:val="31"/>
        </w:numPr>
        <w:tabs>
          <w:tab w:val="left" w:pos="284"/>
        </w:tabs>
        <w:autoSpaceDN w:val="0"/>
        <w:ind w:left="567" w:hanging="425"/>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 xml:space="preserve">Termin wykonania przedmiotu umowy, o którym mowa w ust. 1, uważa się za dotrzymany jeżeli zostanie on odebrany zgodnie z § </w:t>
      </w:r>
      <w:r w:rsidR="00C8559A">
        <w:rPr>
          <w:rFonts w:ascii="Arial" w:eastAsia="SimSun" w:hAnsi="Arial" w:cs="Arial"/>
          <w:kern w:val="3"/>
          <w:sz w:val="22"/>
          <w:szCs w:val="22"/>
          <w:lang w:bidi="en-US"/>
        </w:rPr>
        <w:t>10</w:t>
      </w:r>
      <w:r w:rsidRPr="00794AE0">
        <w:rPr>
          <w:rFonts w:ascii="Arial" w:eastAsia="SimSun" w:hAnsi="Arial" w:cs="Arial"/>
          <w:kern w:val="3"/>
          <w:sz w:val="22"/>
          <w:szCs w:val="22"/>
          <w:lang w:bidi="en-US"/>
        </w:rPr>
        <w:t>, w terminie określonym w ust. 1 pkt. 2, co zostanie potwierdzone protokołem odbioru przedmiotu umowy podpisanym przez upoważnionych przedstawicieli stron umowy.</w:t>
      </w:r>
    </w:p>
    <w:p w14:paraId="28107F0C" w14:textId="77777777" w:rsidR="00AA2856" w:rsidRPr="00794AE0" w:rsidRDefault="00AA2856">
      <w:pPr>
        <w:numPr>
          <w:ilvl w:val="0"/>
          <w:numId w:val="31"/>
        </w:numPr>
        <w:tabs>
          <w:tab w:val="left" w:pos="284"/>
        </w:tabs>
        <w:autoSpaceDN w:val="0"/>
        <w:ind w:left="567" w:hanging="425"/>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Ilekroć w umowie jest mowa o dniach roboczych, to uważa się dzień od poniedziałku do piątku z wyłączeniem dni ustawowo wolnych od pracy.</w:t>
      </w:r>
    </w:p>
    <w:p w14:paraId="1BE6AD54" w14:textId="77777777" w:rsidR="00237B01" w:rsidRPr="00794AE0" w:rsidRDefault="00237B01" w:rsidP="00AE0061">
      <w:pPr>
        <w:autoSpaceDN w:val="0"/>
        <w:contextualSpacing/>
        <w:mirrorIndents/>
        <w:jc w:val="center"/>
        <w:rPr>
          <w:rFonts w:ascii="Arial" w:eastAsia="SimSun" w:hAnsi="Arial" w:cs="Arial"/>
          <w:b/>
          <w:kern w:val="3"/>
          <w:sz w:val="22"/>
          <w:szCs w:val="22"/>
          <w:lang w:bidi="en-US"/>
        </w:rPr>
      </w:pPr>
    </w:p>
    <w:p w14:paraId="7B942B4E" w14:textId="77777777" w:rsidR="00AA2856" w:rsidRPr="00794AE0" w:rsidRDefault="00AA2856" w:rsidP="00AE0061">
      <w:pPr>
        <w:autoSpaceDN w:val="0"/>
        <w:contextualSpacing/>
        <w:mirrorIndents/>
        <w:jc w:val="center"/>
        <w:rPr>
          <w:rFonts w:ascii="Arial" w:eastAsia="SimSun" w:hAnsi="Arial" w:cs="Arial"/>
          <w:b/>
          <w:kern w:val="3"/>
          <w:sz w:val="22"/>
          <w:szCs w:val="22"/>
          <w:lang w:bidi="en-US"/>
        </w:rPr>
      </w:pPr>
      <w:r w:rsidRPr="00794AE0">
        <w:rPr>
          <w:rFonts w:ascii="Arial" w:eastAsia="SimSun" w:hAnsi="Arial" w:cs="Arial"/>
          <w:b/>
          <w:kern w:val="3"/>
          <w:sz w:val="22"/>
          <w:szCs w:val="22"/>
          <w:lang w:bidi="en-US"/>
        </w:rPr>
        <w:t>§ 3</w:t>
      </w:r>
    </w:p>
    <w:p w14:paraId="7E4E4D96" w14:textId="77777777" w:rsidR="00AA2856" w:rsidRPr="00794AE0" w:rsidRDefault="00AA2856" w:rsidP="00AE0061">
      <w:pPr>
        <w:autoSpaceDN w:val="0"/>
        <w:contextualSpacing/>
        <w:mirrorIndents/>
        <w:jc w:val="center"/>
        <w:rPr>
          <w:rFonts w:ascii="Arial" w:eastAsia="SimSun" w:hAnsi="Arial" w:cs="Arial"/>
          <w:b/>
          <w:kern w:val="3"/>
          <w:sz w:val="22"/>
          <w:szCs w:val="22"/>
          <w:lang w:bidi="en-US"/>
        </w:rPr>
      </w:pPr>
      <w:r w:rsidRPr="00794AE0">
        <w:rPr>
          <w:rFonts w:ascii="Arial" w:eastAsia="SimSun" w:hAnsi="Arial" w:cs="Arial"/>
          <w:b/>
          <w:kern w:val="3"/>
          <w:sz w:val="22"/>
          <w:szCs w:val="22"/>
          <w:lang w:bidi="en-US"/>
        </w:rPr>
        <w:t>WYNAGRODZENIE</w:t>
      </w:r>
    </w:p>
    <w:p w14:paraId="4F3D6DBB" w14:textId="130B8269" w:rsidR="00EC74C0" w:rsidRPr="00794AE0" w:rsidRDefault="00EC74C0">
      <w:pPr>
        <w:pStyle w:val="Akapitzlist"/>
        <w:numPr>
          <w:ilvl w:val="1"/>
          <w:numId w:val="14"/>
        </w:numPr>
        <w:tabs>
          <w:tab w:val="clear" w:pos="720"/>
          <w:tab w:val="num" w:pos="426"/>
        </w:tabs>
        <w:spacing w:after="0" w:line="240" w:lineRule="auto"/>
        <w:ind w:left="426" w:hanging="426"/>
        <w:jc w:val="both"/>
        <w:rPr>
          <w:rFonts w:ascii="Arial" w:hAnsi="Arial" w:cs="Arial"/>
          <w:lang w:eastAsia="pl-PL"/>
        </w:rPr>
      </w:pPr>
      <w:r w:rsidRPr="00794AE0">
        <w:rPr>
          <w:rFonts w:ascii="Arial" w:hAnsi="Arial" w:cs="Arial"/>
          <w:lang w:eastAsia="pl-PL"/>
        </w:rPr>
        <w:t xml:space="preserve">Strony ustalają, że wynagrodzenie Wykonawcy ma charakter </w:t>
      </w:r>
      <w:r w:rsidRPr="00794AE0">
        <w:rPr>
          <w:rFonts w:ascii="Arial" w:hAnsi="Arial" w:cs="Arial"/>
          <w:b/>
          <w:bCs/>
          <w:lang w:eastAsia="pl-PL"/>
        </w:rPr>
        <w:t>kosztorysowy</w:t>
      </w:r>
      <w:r w:rsidRPr="00794AE0">
        <w:rPr>
          <w:rFonts w:ascii="Arial" w:hAnsi="Arial" w:cs="Arial"/>
          <w:lang w:eastAsia="pl-PL"/>
        </w:rPr>
        <w:t xml:space="preserve"> i podlega rozliczeniu na podstawie kosztorysu powykonawczego, sporządzonego po wykonaniu robót, dla faktycznie wykonanych i odebranych ilości robót.</w:t>
      </w:r>
    </w:p>
    <w:p w14:paraId="478FFDB5" w14:textId="77777777" w:rsidR="00EC74C0" w:rsidRPr="00794AE0" w:rsidRDefault="00EC74C0">
      <w:pPr>
        <w:pStyle w:val="Akapitzlist"/>
        <w:numPr>
          <w:ilvl w:val="1"/>
          <w:numId w:val="14"/>
        </w:numPr>
        <w:tabs>
          <w:tab w:val="clear" w:pos="720"/>
          <w:tab w:val="num" w:pos="426"/>
        </w:tabs>
        <w:spacing w:after="0" w:line="240" w:lineRule="auto"/>
        <w:ind w:left="426" w:hanging="426"/>
        <w:jc w:val="both"/>
        <w:rPr>
          <w:rFonts w:ascii="Arial" w:hAnsi="Arial" w:cs="Arial"/>
          <w:lang w:eastAsia="pl-PL"/>
        </w:rPr>
      </w:pPr>
      <w:r w:rsidRPr="00794AE0">
        <w:rPr>
          <w:rFonts w:ascii="Arial" w:hAnsi="Arial" w:cs="Arial"/>
          <w:lang w:eastAsia="pl-PL"/>
        </w:rPr>
        <w:t>Podstawą sporządzenia kosztorysu powykonawczego są:</w:t>
      </w:r>
    </w:p>
    <w:p w14:paraId="1D4A4207" w14:textId="77777777" w:rsidR="00EC74C0" w:rsidRPr="00794AE0" w:rsidRDefault="00EC74C0">
      <w:pPr>
        <w:pStyle w:val="Akapitzlist"/>
        <w:numPr>
          <w:ilvl w:val="0"/>
          <w:numId w:val="66"/>
        </w:numPr>
        <w:tabs>
          <w:tab w:val="num" w:pos="426"/>
        </w:tabs>
        <w:spacing w:after="0" w:line="240" w:lineRule="auto"/>
        <w:ind w:left="426" w:hanging="426"/>
        <w:jc w:val="both"/>
        <w:rPr>
          <w:rFonts w:ascii="Arial" w:hAnsi="Arial" w:cs="Arial"/>
          <w:lang w:eastAsia="pl-PL"/>
        </w:rPr>
      </w:pPr>
      <w:r w:rsidRPr="00794AE0">
        <w:rPr>
          <w:rFonts w:ascii="Arial" w:hAnsi="Arial" w:cs="Arial"/>
          <w:lang w:eastAsia="pl-PL"/>
        </w:rPr>
        <w:t>przedmiar robót stanowiący załącznik do umowy,</w:t>
      </w:r>
    </w:p>
    <w:p w14:paraId="3FB715D6" w14:textId="77777777" w:rsidR="00EC74C0" w:rsidRPr="00794AE0" w:rsidRDefault="00EC74C0">
      <w:pPr>
        <w:pStyle w:val="Akapitzlist"/>
        <w:numPr>
          <w:ilvl w:val="0"/>
          <w:numId w:val="66"/>
        </w:numPr>
        <w:tabs>
          <w:tab w:val="num" w:pos="426"/>
        </w:tabs>
        <w:spacing w:after="0" w:line="240" w:lineRule="auto"/>
        <w:ind w:left="426" w:hanging="426"/>
        <w:jc w:val="both"/>
        <w:rPr>
          <w:rFonts w:ascii="Arial" w:hAnsi="Arial" w:cs="Arial"/>
          <w:lang w:eastAsia="pl-PL"/>
        </w:rPr>
      </w:pPr>
      <w:r w:rsidRPr="00794AE0">
        <w:rPr>
          <w:rFonts w:ascii="Arial" w:hAnsi="Arial" w:cs="Arial"/>
          <w:lang w:eastAsia="pl-PL"/>
        </w:rPr>
        <w:t>ceny jednostkowe robót określone w kosztorysie ofertowym Wykonawcy, stanowiącym załącznik do umowy,</w:t>
      </w:r>
    </w:p>
    <w:p w14:paraId="33DDE500" w14:textId="60F20502" w:rsidR="00EC74C0" w:rsidRPr="00794AE0" w:rsidRDefault="00EC74C0">
      <w:pPr>
        <w:pStyle w:val="Akapitzlist"/>
        <w:numPr>
          <w:ilvl w:val="0"/>
          <w:numId w:val="66"/>
        </w:numPr>
        <w:tabs>
          <w:tab w:val="num" w:pos="426"/>
        </w:tabs>
        <w:spacing w:after="0" w:line="240" w:lineRule="auto"/>
        <w:ind w:left="426" w:hanging="426"/>
        <w:jc w:val="both"/>
        <w:rPr>
          <w:rFonts w:ascii="Arial" w:hAnsi="Arial" w:cs="Arial"/>
          <w:lang w:eastAsia="pl-PL"/>
        </w:rPr>
      </w:pPr>
      <w:r w:rsidRPr="00794AE0">
        <w:rPr>
          <w:rFonts w:ascii="Arial" w:hAnsi="Arial" w:cs="Arial"/>
          <w:lang w:eastAsia="pl-PL"/>
        </w:rPr>
        <w:t>faktyczne ilości robót ustalone na podstawie obmiarów wpisanych do Rejestru Obmiarów/książki obmiarów, potwierdzonych przez Inspektora nadzoru/Zamawiającego.</w:t>
      </w:r>
    </w:p>
    <w:p w14:paraId="097CA822" w14:textId="77777777" w:rsidR="00EC74C0" w:rsidRPr="00794AE0" w:rsidRDefault="00EC74C0">
      <w:pPr>
        <w:pStyle w:val="Akapitzlist"/>
        <w:numPr>
          <w:ilvl w:val="1"/>
          <w:numId w:val="14"/>
        </w:numPr>
        <w:tabs>
          <w:tab w:val="num" w:pos="426"/>
        </w:tabs>
        <w:spacing w:after="0" w:line="240" w:lineRule="auto"/>
        <w:ind w:left="426" w:hanging="426"/>
        <w:jc w:val="both"/>
        <w:rPr>
          <w:rFonts w:ascii="Arial" w:hAnsi="Arial" w:cs="Arial"/>
          <w:lang w:eastAsia="pl-PL"/>
        </w:rPr>
      </w:pPr>
      <w:r w:rsidRPr="00794AE0">
        <w:rPr>
          <w:rFonts w:ascii="Arial" w:hAnsi="Arial" w:cs="Arial"/>
          <w:lang w:eastAsia="pl-PL"/>
        </w:rPr>
        <w:t>Ostateczne wynagrodzenie Wykonawcy stanowi sumę iloczynów faktycznie wykonanych i odebranych ilości poszczególnych robót oraz odpowiadających im cen jednostkowych przyjętych w kosztorysie ofertowym.</w:t>
      </w:r>
    </w:p>
    <w:p w14:paraId="4E00C271" w14:textId="77777777" w:rsidR="00EC74C0" w:rsidRPr="00794AE0" w:rsidRDefault="00EC74C0">
      <w:pPr>
        <w:pStyle w:val="Akapitzlist"/>
        <w:numPr>
          <w:ilvl w:val="1"/>
          <w:numId w:val="14"/>
        </w:numPr>
        <w:tabs>
          <w:tab w:val="num" w:pos="426"/>
        </w:tabs>
        <w:spacing w:after="0" w:line="240" w:lineRule="auto"/>
        <w:ind w:left="426" w:hanging="426"/>
        <w:jc w:val="both"/>
        <w:rPr>
          <w:rFonts w:ascii="Arial" w:hAnsi="Arial" w:cs="Arial"/>
          <w:lang w:eastAsia="pl-PL"/>
        </w:rPr>
      </w:pPr>
      <w:r w:rsidRPr="00794AE0">
        <w:rPr>
          <w:rFonts w:ascii="Arial" w:hAnsi="Arial" w:cs="Arial"/>
          <w:lang w:eastAsia="pl-PL"/>
        </w:rPr>
        <w:t>Ceny jednostkowe wskazane w kosztorysie ofertowym są niezmienne w okresie obowiązywania umowy.</w:t>
      </w:r>
    </w:p>
    <w:p w14:paraId="60D77B2D" w14:textId="77777777" w:rsidR="00EC74C0" w:rsidRPr="00794AE0" w:rsidRDefault="00EC74C0">
      <w:pPr>
        <w:pStyle w:val="Akapitzlist"/>
        <w:numPr>
          <w:ilvl w:val="1"/>
          <w:numId w:val="14"/>
        </w:numPr>
        <w:tabs>
          <w:tab w:val="num" w:pos="426"/>
        </w:tabs>
        <w:spacing w:after="0" w:line="240" w:lineRule="auto"/>
        <w:ind w:left="426" w:hanging="426"/>
        <w:jc w:val="both"/>
        <w:rPr>
          <w:rFonts w:ascii="Arial" w:hAnsi="Arial" w:cs="Arial"/>
          <w:lang w:eastAsia="pl-PL"/>
        </w:rPr>
      </w:pPr>
      <w:r w:rsidRPr="00794AE0">
        <w:rPr>
          <w:rFonts w:ascii="Arial" w:hAnsi="Arial" w:cs="Arial"/>
          <w:lang w:eastAsia="pl-PL"/>
        </w:rPr>
        <w:lastRenderedPageBreak/>
        <w:t>Kosztorys powykonawczy sporządza Wykonawca w układzie i formie zgodnej z kosztorysem ofertowym, z wyszczególnieniem pozycji, jednostek obmiarowych, ilości, cen jednostkowych oraz wartości pozycji.</w:t>
      </w:r>
    </w:p>
    <w:p w14:paraId="32007311" w14:textId="6E860C37" w:rsidR="00EC74C0" w:rsidRPr="00794AE0" w:rsidRDefault="00EC74C0">
      <w:pPr>
        <w:pStyle w:val="Akapitzlist"/>
        <w:numPr>
          <w:ilvl w:val="1"/>
          <w:numId w:val="14"/>
        </w:numPr>
        <w:tabs>
          <w:tab w:val="num" w:pos="426"/>
        </w:tabs>
        <w:spacing w:after="0" w:line="240" w:lineRule="auto"/>
        <w:ind w:left="426" w:hanging="426"/>
        <w:jc w:val="both"/>
        <w:rPr>
          <w:rFonts w:ascii="Arial" w:hAnsi="Arial" w:cs="Arial"/>
          <w:lang w:eastAsia="pl-PL"/>
        </w:rPr>
      </w:pPr>
      <w:r w:rsidRPr="00794AE0">
        <w:rPr>
          <w:rFonts w:ascii="Arial" w:hAnsi="Arial" w:cs="Arial"/>
        </w:rPr>
        <w:t xml:space="preserve">Strony ustalają, że ostateczne wynagrodzenie Wykonawcy, ustalone na podstawie kosztorysu powykonawczego, nie może przekroczyć kwoty </w:t>
      </w:r>
      <w:r w:rsidR="00AE0061">
        <w:rPr>
          <w:rFonts w:ascii="Arial" w:hAnsi="Arial" w:cs="Arial"/>
        </w:rPr>
        <w:t xml:space="preserve">……………………. </w:t>
      </w:r>
      <w:r w:rsidRPr="00794AE0">
        <w:rPr>
          <w:rFonts w:ascii="Arial" w:hAnsi="Arial" w:cs="Arial"/>
        </w:rPr>
        <w:t>brutto</w:t>
      </w:r>
      <w:r w:rsidR="00AE0061" w:rsidRPr="00AE0061">
        <w:rPr>
          <w:rFonts w:ascii="Arial" w:hAnsi="Arial" w:cs="Arial"/>
        </w:rPr>
        <w:t xml:space="preserve"> </w:t>
      </w:r>
      <w:r w:rsidR="00AE0061">
        <w:rPr>
          <w:rFonts w:ascii="Arial" w:hAnsi="Arial" w:cs="Arial"/>
        </w:rPr>
        <w:t>wskazanej w ofercie</w:t>
      </w:r>
      <w:r w:rsidRPr="00794AE0">
        <w:rPr>
          <w:rFonts w:ascii="Arial" w:hAnsi="Arial" w:cs="Arial"/>
        </w:rPr>
        <w:t>, stanowiącej maksymalną wartość zobowiązania Zamawiającego z tytułu niniejszej umowy.</w:t>
      </w:r>
    </w:p>
    <w:p w14:paraId="348788DD" w14:textId="77777777" w:rsidR="00EC74C0" w:rsidRPr="00794AE0" w:rsidRDefault="00EC74C0">
      <w:pPr>
        <w:pStyle w:val="Akapitzlist"/>
        <w:numPr>
          <w:ilvl w:val="1"/>
          <w:numId w:val="14"/>
        </w:numPr>
        <w:tabs>
          <w:tab w:val="num" w:pos="426"/>
        </w:tabs>
        <w:spacing w:after="0" w:line="240" w:lineRule="auto"/>
        <w:ind w:left="426" w:hanging="426"/>
        <w:jc w:val="both"/>
        <w:rPr>
          <w:rFonts w:ascii="Arial" w:hAnsi="Arial" w:cs="Arial"/>
          <w:lang w:eastAsia="pl-PL"/>
        </w:rPr>
      </w:pPr>
      <w:r w:rsidRPr="00794AE0">
        <w:rPr>
          <w:rFonts w:ascii="Arial" w:hAnsi="Arial" w:cs="Arial"/>
        </w:rPr>
        <w:t>Wynagrodzenie, o którym mowa w ust. 1, obejmuje wszelkie koszty niezbędne do należytego wykonania przedmiotu umowy zgodnie z dokumentacją, STWIOR, SWZ i umową, w tym koszty organizacji i zaplecza budowy, zabezpieczenia terenu, uporządkowania terenu po zakończeniu robót, badań i prób, transportu, ubezpieczeń oraz wszelkich innych świadczeń, których poniesienie jest konieczne dla należytego wykonania umowy.</w:t>
      </w:r>
    </w:p>
    <w:p w14:paraId="0DF28ED7" w14:textId="77777777" w:rsidR="00EC74C0" w:rsidRPr="00794AE0" w:rsidRDefault="00EC74C0">
      <w:pPr>
        <w:pStyle w:val="Akapitzlist"/>
        <w:numPr>
          <w:ilvl w:val="1"/>
          <w:numId w:val="14"/>
        </w:numPr>
        <w:tabs>
          <w:tab w:val="num" w:pos="426"/>
        </w:tabs>
        <w:spacing w:after="0" w:line="240" w:lineRule="auto"/>
        <w:ind w:left="426" w:hanging="426"/>
        <w:jc w:val="both"/>
        <w:rPr>
          <w:rFonts w:ascii="Arial" w:hAnsi="Arial" w:cs="Arial"/>
          <w:lang w:eastAsia="pl-PL"/>
        </w:rPr>
      </w:pPr>
      <w:r w:rsidRPr="00794AE0">
        <w:rPr>
          <w:rFonts w:ascii="Arial" w:hAnsi="Arial" w:cs="Arial"/>
        </w:rPr>
        <w:t>Wykonawca oświadcza, że zapoznał się z dokumentacją, STWIOR oraz warunkami prowadzenia robót i na tej podstawie przyjął ceny jednostkowe, o których mowa w niniejszym paragrafie uwzględniające pełne ryzyko gospodarcze Wykonawcy związane z realizacją zamówienia.</w:t>
      </w:r>
    </w:p>
    <w:p w14:paraId="70E5F62F" w14:textId="32386FDB" w:rsidR="00EC74C0" w:rsidRPr="00794AE0" w:rsidRDefault="00EC74C0">
      <w:pPr>
        <w:pStyle w:val="Akapitzlist"/>
        <w:numPr>
          <w:ilvl w:val="1"/>
          <w:numId w:val="14"/>
        </w:numPr>
        <w:tabs>
          <w:tab w:val="num" w:pos="426"/>
        </w:tabs>
        <w:spacing w:after="0" w:line="240" w:lineRule="auto"/>
        <w:ind w:left="426" w:hanging="426"/>
        <w:jc w:val="both"/>
        <w:rPr>
          <w:rFonts w:ascii="Arial" w:hAnsi="Arial" w:cs="Arial"/>
          <w:lang w:eastAsia="pl-PL"/>
        </w:rPr>
      </w:pPr>
      <w:r w:rsidRPr="00794AE0">
        <w:rPr>
          <w:rFonts w:ascii="Arial" w:hAnsi="Arial" w:cs="Arial"/>
        </w:rPr>
        <w:t xml:space="preserve">Obmiaru robót dokonuje Wykonawca w sposób ciągły, w jednostkach przyjętych w kosztorysie ofertowym, zgodnie z właściwymi </w:t>
      </w:r>
      <w:r w:rsidR="005A0549">
        <w:rPr>
          <w:rFonts w:ascii="Arial" w:hAnsi="Arial" w:cs="Arial"/>
        </w:rPr>
        <w:t>n</w:t>
      </w:r>
      <w:r w:rsidRPr="00794AE0">
        <w:rPr>
          <w:rFonts w:ascii="Arial" w:hAnsi="Arial" w:cs="Arial"/>
        </w:rPr>
        <w:t>ormami oraz zasadami przyjętymi w STWIOR, a następnie wpisuje wyniki obmiaru do Rejestru Obmiarów.</w:t>
      </w:r>
    </w:p>
    <w:p w14:paraId="130DF903" w14:textId="54DE2771" w:rsidR="00EC74C0" w:rsidRPr="00794AE0" w:rsidRDefault="00EC74C0">
      <w:pPr>
        <w:pStyle w:val="Akapitzlist"/>
        <w:numPr>
          <w:ilvl w:val="1"/>
          <w:numId w:val="14"/>
        </w:numPr>
        <w:tabs>
          <w:tab w:val="num" w:pos="426"/>
        </w:tabs>
        <w:spacing w:after="0" w:line="240" w:lineRule="auto"/>
        <w:ind w:left="426" w:hanging="426"/>
        <w:jc w:val="both"/>
        <w:rPr>
          <w:rFonts w:ascii="Arial" w:hAnsi="Arial" w:cs="Arial"/>
          <w:lang w:eastAsia="pl-PL"/>
        </w:rPr>
      </w:pPr>
      <w:r w:rsidRPr="00794AE0">
        <w:rPr>
          <w:rFonts w:ascii="Arial" w:hAnsi="Arial" w:cs="Arial"/>
        </w:rPr>
        <w:t>Każdorazowo przed przystąpieniem do obmiaru Wykonawca jest zobowiązany zawiadomić Zamawiającego co najmniej na 3 dni robocze wcześniej i umożliwić mu udział w obmiarze.</w:t>
      </w:r>
    </w:p>
    <w:p w14:paraId="62037248" w14:textId="77777777" w:rsidR="00EC74C0" w:rsidRPr="00794AE0" w:rsidRDefault="00EC74C0">
      <w:pPr>
        <w:pStyle w:val="Akapitzlist"/>
        <w:numPr>
          <w:ilvl w:val="1"/>
          <w:numId w:val="14"/>
        </w:numPr>
        <w:tabs>
          <w:tab w:val="num" w:pos="426"/>
        </w:tabs>
        <w:spacing w:after="0" w:line="240" w:lineRule="auto"/>
        <w:ind w:left="426" w:hanging="426"/>
        <w:jc w:val="both"/>
        <w:rPr>
          <w:rFonts w:ascii="Arial" w:hAnsi="Arial" w:cs="Arial"/>
          <w:lang w:eastAsia="pl-PL"/>
        </w:rPr>
      </w:pPr>
      <w:r w:rsidRPr="00794AE0">
        <w:rPr>
          <w:rFonts w:ascii="Arial" w:hAnsi="Arial" w:cs="Arial"/>
        </w:rPr>
        <w:t>Obmiary podlegają zatwierdzeniu przez Zamawiającego poprzez podpisanie odpowiednich zapisów w Rejestrze Obmiarów. Brak podpisu Zamawiającego oznacza brak akceptacji danego obmiaru i wyłącza możliwość uwzględnienia odpowiadających mu robót w kosztorysie powykonawczym.</w:t>
      </w:r>
    </w:p>
    <w:p w14:paraId="774E22A9" w14:textId="77777777" w:rsidR="00EC74C0" w:rsidRPr="00794AE0" w:rsidRDefault="00EC74C0">
      <w:pPr>
        <w:pStyle w:val="Akapitzlist"/>
        <w:numPr>
          <w:ilvl w:val="1"/>
          <w:numId w:val="14"/>
        </w:numPr>
        <w:tabs>
          <w:tab w:val="num" w:pos="426"/>
        </w:tabs>
        <w:spacing w:after="0" w:line="240" w:lineRule="auto"/>
        <w:ind w:left="426" w:hanging="426"/>
        <w:jc w:val="both"/>
        <w:rPr>
          <w:rFonts w:ascii="Arial" w:hAnsi="Arial" w:cs="Arial"/>
          <w:lang w:eastAsia="pl-PL"/>
        </w:rPr>
      </w:pPr>
      <w:r w:rsidRPr="00794AE0">
        <w:rPr>
          <w:rFonts w:ascii="Arial" w:hAnsi="Arial" w:cs="Arial"/>
        </w:rPr>
        <w:t>Wykonawca nie jest uprawniony do wykonywania robót wykraczających poza zakres określony w dokumentacji i umowie bez uprzedniego pisemnego polecenia Zamawiającego.</w:t>
      </w:r>
    </w:p>
    <w:p w14:paraId="48275B5E" w14:textId="77777777" w:rsidR="00EC74C0" w:rsidRPr="00794AE0" w:rsidRDefault="00EC74C0">
      <w:pPr>
        <w:pStyle w:val="Akapitzlist"/>
        <w:numPr>
          <w:ilvl w:val="1"/>
          <w:numId w:val="14"/>
        </w:numPr>
        <w:tabs>
          <w:tab w:val="num" w:pos="426"/>
        </w:tabs>
        <w:spacing w:after="0" w:line="240" w:lineRule="auto"/>
        <w:ind w:left="426" w:hanging="426"/>
        <w:jc w:val="both"/>
        <w:rPr>
          <w:rFonts w:ascii="Arial" w:hAnsi="Arial" w:cs="Arial"/>
          <w:lang w:eastAsia="pl-PL"/>
        </w:rPr>
      </w:pPr>
      <w:r w:rsidRPr="00794AE0">
        <w:rPr>
          <w:rFonts w:ascii="Arial" w:hAnsi="Arial" w:cs="Arial"/>
        </w:rPr>
        <w:t>Wszelkie roboty dodatkowe lub zamienne, o ile zostaną uznane za konieczne, mogą być realizowane wyłącznie na podstawie odrębnego pisemnego polecenia Zamawiającego oraz po zawarciu stosownego aneksu do umowy, określającego ich zakres, sposób wyceny oraz wpływ na termin i wynagrodzenie.</w:t>
      </w:r>
    </w:p>
    <w:p w14:paraId="455D3A40" w14:textId="77777777" w:rsidR="00EC74C0" w:rsidRPr="00794AE0" w:rsidRDefault="00EC74C0">
      <w:pPr>
        <w:pStyle w:val="Akapitzlist"/>
        <w:numPr>
          <w:ilvl w:val="1"/>
          <w:numId w:val="14"/>
        </w:numPr>
        <w:tabs>
          <w:tab w:val="num" w:pos="426"/>
        </w:tabs>
        <w:spacing w:after="0" w:line="240" w:lineRule="auto"/>
        <w:ind w:left="426" w:hanging="426"/>
        <w:jc w:val="both"/>
        <w:rPr>
          <w:rFonts w:ascii="Arial" w:hAnsi="Arial" w:cs="Arial"/>
          <w:lang w:eastAsia="pl-PL"/>
        </w:rPr>
      </w:pPr>
      <w:r w:rsidRPr="00794AE0">
        <w:rPr>
          <w:rFonts w:ascii="Arial" w:hAnsi="Arial" w:cs="Arial"/>
        </w:rPr>
        <w:t>Roboty wykonane bez wymaganych w ust. 12-13 zgód i aneksów, w szczególności roboty dodatkowe lub zamienne wykonane bez uprzedniego pisemnego polecenia, nie będą stanowiły podstawy do żądania zapłaty przez Wykonawcę i nie zostaną ujęte w kosztorysie powykonawczym.</w:t>
      </w:r>
    </w:p>
    <w:p w14:paraId="1DD914C6" w14:textId="77777777" w:rsidR="00EC74C0" w:rsidRPr="00794AE0" w:rsidRDefault="00EC74C0">
      <w:pPr>
        <w:pStyle w:val="Akapitzlist"/>
        <w:numPr>
          <w:ilvl w:val="1"/>
          <w:numId w:val="14"/>
        </w:numPr>
        <w:tabs>
          <w:tab w:val="num" w:pos="426"/>
        </w:tabs>
        <w:spacing w:after="0" w:line="240" w:lineRule="auto"/>
        <w:ind w:left="426" w:hanging="426"/>
        <w:jc w:val="both"/>
        <w:rPr>
          <w:rFonts w:ascii="Arial" w:hAnsi="Arial" w:cs="Arial"/>
          <w:lang w:eastAsia="pl-PL"/>
        </w:rPr>
      </w:pPr>
      <w:r w:rsidRPr="00794AE0">
        <w:rPr>
          <w:rFonts w:ascii="Arial" w:hAnsi="Arial" w:cs="Arial"/>
        </w:rPr>
        <w:t>Rozliczenie wynagrodzenia Wykonawcy następuje po wykonaniu całości robót objętych umową i ich odbiorze końcowym bez zastrzeżeń lub z zastrzeżeniami nieistotnymi, na podstawie zatwierdzonego przez Zamawiającego kosztorysu powykonawczego.</w:t>
      </w:r>
    </w:p>
    <w:p w14:paraId="02BE7C1A" w14:textId="77777777" w:rsidR="00EC74C0" w:rsidRPr="00794AE0" w:rsidRDefault="00EC74C0">
      <w:pPr>
        <w:pStyle w:val="Akapitzlist"/>
        <w:numPr>
          <w:ilvl w:val="1"/>
          <w:numId w:val="14"/>
        </w:numPr>
        <w:tabs>
          <w:tab w:val="num" w:pos="426"/>
        </w:tabs>
        <w:spacing w:after="0" w:line="240" w:lineRule="auto"/>
        <w:ind w:left="426" w:hanging="426"/>
        <w:jc w:val="both"/>
        <w:rPr>
          <w:rFonts w:ascii="Arial" w:hAnsi="Arial" w:cs="Arial"/>
          <w:lang w:eastAsia="pl-PL"/>
        </w:rPr>
      </w:pPr>
      <w:r w:rsidRPr="00794AE0">
        <w:rPr>
          <w:rFonts w:ascii="Arial" w:hAnsi="Arial" w:cs="Arial"/>
        </w:rPr>
        <w:t>W terminie 7 dni od dnia podpisania protokołu odbioru końcowego Wykonawca przedkłada Zamawiającemu kosztorys powykonawczy w formie papierowej oraz elektronicznej (np. plik ATH/PDF).</w:t>
      </w:r>
    </w:p>
    <w:p w14:paraId="134FFBF4" w14:textId="77777777" w:rsidR="00EC74C0" w:rsidRPr="00794AE0" w:rsidRDefault="00EC74C0">
      <w:pPr>
        <w:pStyle w:val="Akapitzlist"/>
        <w:numPr>
          <w:ilvl w:val="1"/>
          <w:numId w:val="14"/>
        </w:numPr>
        <w:tabs>
          <w:tab w:val="num" w:pos="426"/>
        </w:tabs>
        <w:spacing w:after="0" w:line="240" w:lineRule="auto"/>
        <w:ind w:left="426" w:hanging="426"/>
        <w:jc w:val="both"/>
        <w:rPr>
          <w:rFonts w:ascii="Arial" w:hAnsi="Arial" w:cs="Arial"/>
          <w:lang w:eastAsia="pl-PL"/>
        </w:rPr>
      </w:pPr>
      <w:r w:rsidRPr="00794AE0">
        <w:rPr>
          <w:rFonts w:ascii="Arial" w:hAnsi="Arial" w:cs="Arial"/>
        </w:rPr>
        <w:t>Zamawiający w terminie 7 dni od dnia doręczenia kosztorysu powykonawczego zweryfikuje go pod względem zgodności z umową, dokumentacją, STWIOR oraz zatwierdzonymi obmiarami i poinformuje Wykonawcę o jego akceptacji albo przedstawi zastrzeżenia wraz z ich uzasadnieniem.</w:t>
      </w:r>
    </w:p>
    <w:p w14:paraId="48A04D69" w14:textId="77777777" w:rsidR="00EC74C0" w:rsidRPr="00794AE0" w:rsidRDefault="00EC74C0">
      <w:pPr>
        <w:pStyle w:val="Akapitzlist"/>
        <w:numPr>
          <w:ilvl w:val="1"/>
          <w:numId w:val="14"/>
        </w:numPr>
        <w:tabs>
          <w:tab w:val="num" w:pos="426"/>
        </w:tabs>
        <w:spacing w:after="0" w:line="240" w:lineRule="auto"/>
        <w:ind w:left="426" w:hanging="426"/>
        <w:jc w:val="both"/>
        <w:rPr>
          <w:rFonts w:ascii="Arial" w:hAnsi="Arial" w:cs="Arial"/>
          <w:lang w:eastAsia="pl-PL"/>
        </w:rPr>
      </w:pPr>
      <w:r w:rsidRPr="00794AE0">
        <w:rPr>
          <w:rFonts w:ascii="Arial" w:hAnsi="Arial" w:cs="Arial"/>
        </w:rPr>
        <w:t>W przypadku stwierdzenia nieprawidłowości w kosztorysie powykonawczym Zamawiający zwróci go Wykonawcy do poprawy, wyznaczając termin na dokonanie korekt. Wynagrodzenie Wykonawcy zostanie ustalone na podstawie kosztorysu powykonawczego poprawionego zgodnie z uwagami Zamawiającego.</w:t>
      </w:r>
    </w:p>
    <w:p w14:paraId="6E5E5A6E" w14:textId="6643878F" w:rsidR="00EC74C0" w:rsidRPr="00794AE0" w:rsidRDefault="00EC74C0">
      <w:pPr>
        <w:pStyle w:val="Akapitzlist"/>
        <w:numPr>
          <w:ilvl w:val="1"/>
          <w:numId w:val="14"/>
        </w:numPr>
        <w:tabs>
          <w:tab w:val="num" w:pos="426"/>
        </w:tabs>
        <w:spacing w:after="0" w:line="240" w:lineRule="auto"/>
        <w:ind w:left="426" w:hanging="426"/>
        <w:jc w:val="both"/>
        <w:rPr>
          <w:rFonts w:ascii="Arial" w:hAnsi="Arial" w:cs="Arial"/>
          <w:lang w:eastAsia="pl-PL"/>
        </w:rPr>
      </w:pPr>
      <w:r w:rsidRPr="00794AE0">
        <w:rPr>
          <w:rFonts w:ascii="Arial" w:hAnsi="Arial" w:cs="Arial"/>
        </w:rPr>
        <w:t>Podstaw</w:t>
      </w:r>
      <w:r w:rsidR="005A0549">
        <w:rPr>
          <w:rFonts w:ascii="Arial" w:hAnsi="Arial" w:cs="Arial"/>
        </w:rPr>
        <w:t>ą</w:t>
      </w:r>
      <w:r w:rsidRPr="00794AE0">
        <w:rPr>
          <w:rFonts w:ascii="Arial" w:hAnsi="Arial" w:cs="Arial"/>
        </w:rPr>
        <w:t xml:space="preserve"> wystawienia przez Wykonawcę faktury stanowi zatwierdzony przez Zamawiającego kosztorys powykonawczy.</w:t>
      </w:r>
    </w:p>
    <w:p w14:paraId="4A8077F5" w14:textId="77777777" w:rsidR="00EC74C0" w:rsidRPr="00794AE0" w:rsidRDefault="00EC74C0">
      <w:pPr>
        <w:pStyle w:val="Akapitzlist"/>
        <w:numPr>
          <w:ilvl w:val="1"/>
          <w:numId w:val="14"/>
        </w:numPr>
        <w:tabs>
          <w:tab w:val="num" w:pos="426"/>
        </w:tabs>
        <w:spacing w:after="0" w:line="240" w:lineRule="auto"/>
        <w:ind w:left="426" w:hanging="426"/>
        <w:jc w:val="both"/>
        <w:rPr>
          <w:rFonts w:ascii="Arial" w:hAnsi="Arial" w:cs="Arial"/>
          <w:lang w:eastAsia="pl-PL"/>
        </w:rPr>
      </w:pPr>
      <w:r w:rsidRPr="00794AE0">
        <w:rPr>
          <w:rFonts w:ascii="Arial" w:eastAsia="SimSun" w:hAnsi="Arial" w:cs="Arial"/>
          <w:kern w:val="2"/>
          <w:lang w:bidi="en-US"/>
        </w:rPr>
        <w:t xml:space="preserve">Wykonawcy przysługuje wynagrodzenie wyłącznie za roboty rzeczywiście wykonane i odebrane, niezależnie od ewentualnych rozbieżności między ilościami ujętymi w przedmiarze robót a ilościami faktycznie wykonanymi. Sama rozbieżność ilości robót w </w:t>
      </w:r>
      <w:r w:rsidRPr="00794AE0">
        <w:rPr>
          <w:rFonts w:ascii="Arial" w:eastAsia="SimSun" w:hAnsi="Arial" w:cs="Arial"/>
          <w:kern w:val="2"/>
          <w:lang w:bidi="en-US"/>
        </w:rPr>
        <w:lastRenderedPageBreak/>
        <w:t>stosunku do przedmiaru nie stanowi podstawy do uznania danych robót za roboty dodatkowe</w:t>
      </w:r>
    </w:p>
    <w:p w14:paraId="6E65F51E" w14:textId="1E2EDD88" w:rsidR="00EC74C0" w:rsidRPr="00794AE0" w:rsidRDefault="00AA2856">
      <w:pPr>
        <w:pStyle w:val="Akapitzlist"/>
        <w:numPr>
          <w:ilvl w:val="1"/>
          <w:numId w:val="14"/>
        </w:numPr>
        <w:tabs>
          <w:tab w:val="num" w:pos="426"/>
        </w:tabs>
        <w:spacing w:after="0" w:line="240" w:lineRule="auto"/>
        <w:ind w:left="426" w:hanging="426"/>
        <w:jc w:val="both"/>
        <w:rPr>
          <w:rFonts w:ascii="Arial" w:hAnsi="Arial" w:cs="Arial"/>
          <w:lang w:eastAsia="pl-PL"/>
        </w:rPr>
      </w:pPr>
      <w:r w:rsidRPr="00794AE0">
        <w:rPr>
          <w:rFonts w:ascii="Arial" w:hAnsi="Arial" w:cs="Arial"/>
        </w:rPr>
        <w:t>W przypadku, gdy w trakcie wykonywania robót okaże się, że dokumentacja załączona do SWZ nie uwzględniała wszystkich ilości robót koniecznych do inwestycji, to Wykonawca zobowiązany jest do niezwłocznego pisemnego poinformowania Zamawiającego o wystąpieniu tych robót. Wykonawca powinien przedłożyć do akceptacji Zamawiającego kalkulację cen jednostkowych tych robót, oraz udokumentowanych cen nie wyższych od średnich cen materiałów, sprzętu i transportu dla województwa podkarpackiego opublikowanych w ostatnim obowiązującym Wydawnictwie Sekocenbud oraz nakładów rzeczowych określonych w Katalogach Nakładów Rzeczowych (KNR). W przypadku braku powyższych danych ceny uzgodnione zostaną przez strony umowy. Wykonanie robót będzie możliwe po wyrażeniu zgody przez Zamawiającego w formie pisemnej,</w:t>
      </w:r>
      <w:r w:rsidR="0095004B" w:rsidRPr="00794AE0">
        <w:rPr>
          <w:rFonts w:ascii="Arial" w:hAnsi="Arial" w:cs="Arial"/>
        </w:rPr>
        <w:t xml:space="preserve"> </w:t>
      </w:r>
      <w:r w:rsidRPr="00794AE0">
        <w:rPr>
          <w:rFonts w:ascii="Arial" w:hAnsi="Arial" w:cs="Arial"/>
        </w:rPr>
        <w:t>z zastrzeżeniem ust.</w:t>
      </w:r>
      <w:r w:rsidR="005A0549">
        <w:rPr>
          <w:rFonts w:ascii="Arial" w:hAnsi="Arial" w:cs="Arial"/>
        </w:rPr>
        <w:t xml:space="preserve"> 20</w:t>
      </w:r>
      <w:r w:rsidRPr="00794AE0">
        <w:rPr>
          <w:rFonts w:ascii="Arial" w:hAnsi="Arial" w:cs="Arial"/>
        </w:rPr>
        <w:t xml:space="preserve">.  </w:t>
      </w:r>
    </w:p>
    <w:p w14:paraId="41758FEA" w14:textId="77777777" w:rsidR="001D5367" w:rsidRPr="00794AE0" w:rsidRDefault="00AA2856">
      <w:pPr>
        <w:pStyle w:val="Akapitzlist"/>
        <w:numPr>
          <w:ilvl w:val="1"/>
          <w:numId w:val="14"/>
        </w:numPr>
        <w:tabs>
          <w:tab w:val="num" w:pos="426"/>
        </w:tabs>
        <w:spacing w:after="0" w:line="240" w:lineRule="auto"/>
        <w:ind w:left="426" w:hanging="426"/>
        <w:jc w:val="both"/>
        <w:rPr>
          <w:rFonts w:ascii="Arial" w:hAnsi="Arial" w:cs="Arial"/>
          <w:lang w:eastAsia="pl-PL"/>
        </w:rPr>
      </w:pPr>
      <w:r w:rsidRPr="00794AE0">
        <w:rPr>
          <w:rFonts w:ascii="Arial" w:hAnsi="Arial" w:cs="Arial"/>
        </w:rPr>
        <w:t xml:space="preserve">W razie gdy zajdą okoliczności określone w ust. </w:t>
      </w:r>
      <w:r w:rsidR="00EC74C0" w:rsidRPr="00794AE0">
        <w:rPr>
          <w:rFonts w:ascii="Arial" w:hAnsi="Arial" w:cs="Arial"/>
        </w:rPr>
        <w:t>21</w:t>
      </w:r>
      <w:r w:rsidRPr="00794AE0">
        <w:rPr>
          <w:rFonts w:ascii="Arial" w:hAnsi="Arial" w:cs="Arial"/>
        </w:rPr>
        <w:t xml:space="preserve"> to przystąpienie do realizacji tych robót wymaga pisemnego aneksu do umowy. W przypadku, gdy w budżecie Zamawiającego brak będzie wystarczających środków finansowych na zapłatę tych robót, Zamawiający może odstąpić od niezrealizowanej części przedmiotu umowy, w terminie </w:t>
      </w:r>
      <w:r w:rsidR="001D5367" w:rsidRPr="00794AE0">
        <w:rPr>
          <w:rFonts w:ascii="Arial" w:hAnsi="Arial" w:cs="Arial"/>
        </w:rPr>
        <w:t>2</w:t>
      </w:r>
      <w:r w:rsidRPr="00794AE0">
        <w:rPr>
          <w:rFonts w:ascii="Arial" w:hAnsi="Arial" w:cs="Arial"/>
        </w:rPr>
        <w:t xml:space="preserve">0 dni od dnia, kiedy otrzymał informacje w myśl ust. </w:t>
      </w:r>
      <w:r w:rsidR="001D5367" w:rsidRPr="00794AE0">
        <w:rPr>
          <w:rFonts w:ascii="Arial" w:hAnsi="Arial" w:cs="Arial"/>
        </w:rPr>
        <w:t>21.</w:t>
      </w:r>
    </w:p>
    <w:p w14:paraId="5EB3F83D" w14:textId="77777777" w:rsidR="001D5367" w:rsidRPr="00794AE0" w:rsidRDefault="00AA2856">
      <w:pPr>
        <w:pStyle w:val="Akapitzlist"/>
        <w:numPr>
          <w:ilvl w:val="1"/>
          <w:numId w:val="14"/>
        </w:numPr>
        <w:tabs>
          <w:tab w:val="num" w:pos="426"/>
        </w:tabs>
        <w:spacing w:after="0" w:line="240" w:lineRule="auto"/>
        <w:ind w:left="426" w:hanging="426"/>
        <w:jc w:val="both"/>
        <w:rPr>
          <w:rFonts w:ascii="Arial" w:hAnsi="Arial" w:cs="Arial"/>
          <w:lang w:eastAsia="pl-PL"/>
        </w:rPr>
      </w:pPr>
      <w:r w:rsidRPr="00794AE0">
        <w:rPr>
          <w:rFonts w:ascii="Arial" w:eastAsia="SimSun" w:hAnsi="Arial" w:cs="Arial"/>
          <w:spacing w:val="8"/>
          <w:kern w:val="2"/>
          <w:lang w:bidi="en-US"/>
        </w:rPr>
        <w:t xml:space="preserve">Wykonawca nie może dokonać przelewu przysługującej mu </w:t>
      </w:r>
      <w:r w:rsidRPr="00794AE0">
        <w:rPr>
          <w:rFonts w:ascii="Arial" w:eastAsia="SimSun" w:hAnsi="Arial" w:cs="Arial"/>
          <w:spacing w:val="18"/>
          <w:kern w:val="2"/>
          <w:lang w:bidi="en-US"/>
        </w:rPr>
        <w:t xml:space="preserve">wierzytelności </w:t>
      </w:r>
      <w:r w:rsidRPr="00794AE0">
        <w:rPr>
          <w:rFonts w:ascii="Arial" w:eastAsia="SimSun" w:hAnsi="Arial" w:cs="Arial"/>
          <w:spacing w:val="8"/>
          <w:kern w:val="2"/>
          <w:lang w:bidi="en-US"/>
        </w:rPr>
        <w:t>o</w:t>
      </w:r>
      <w:r w:rsidRPr="00794AE0">
        <w:rPr>
          <w:rFonts w:ascii="Arial" w:eastAsia="SimSun" w:hAnsi="Arial" w:cs="Arial"/>
          <w:kern w:val="2"/>
          <w:lang w:bidi="en-US"/>
        </w:rPr>
        <w:t>d Zamawiającego</w:t>
      </w:r>
      <w:r w:rsidRPr="00794AE0">
        <w:rPr>
          <w:rFonts w:ascii="Arial" w:eastAsia="SimSun" w:hAnsi="Arial" w:cs="Arial"/>
          <w:spacing w:val="18"/>
          <w:kern w:val="2"/>
          <w:lang w:bidi="en-US"/>
        </w:rPr>
        <w:t>.</w:t>
      </w:r>
    </w:p>
    <w:p w14:paraId="24C8B238" w14:textId="77777777" w:rsidR="001D5367" w:rsidRPr="00794AE0" w:rsidRDefault="00AA2856">
      <w:pPr>
        <w:pStyle w:val="Akapitzlist"/>
        <w:numPr>
          <w:ilvl w:val="1"/>
          <w:numId w:val="14"/>
        </w:numPr>
        <w:tabs>
          <w:tab w:val="num" w:pos="426"/>
        </w:tabs>
        <w:spacing w:after="0" w:line="240" w:lineRule="auto"/>
        <w:ind w:left="426" w:hanging="426"/>
        <w:jc w:val="both"/>
        <w:rPr>
          <w:rFonts w:ascii="Arial" w:hAnsi="Arial" w:cs="Arial"/>
          <w:lang w:eastAsia="pl-PL"/>
        </w:rPr>
      </w:pPr>
      <w:r w:rsidRPr="00794AE0">
        <w:rPr>
          <w:rFonts w:ascii="Arial" w:eastAsia="SimSun" w:hAnsi="Arial" w:cs="Arial"/>
          <w:kern w:val="1"/>
          <w:lang w:bidi="en-US"/>
        </w:rPr>
        <w:t>Rozliczenie Wykonawcy za roboty będzie się odbywało na podstawie faktury końcowej.</w:t>
      </w:r>
    </w:p>
    <w:p w14:paraId="2042F9CC" w14:textId="77777777" w:rsidR="001D5367" w:rsidRPr="00794AE0" w:rsidRDefault="00AA2856">
      <w:pPr>
        <w:pStyle w:val="Akapitzlist"/>
        <w:numPr>
          <w:ilvl w:val="1"/>
          <w:numId w:val="14"/>
        </w:numPr>
        <w:tabs>
          <w:tab w:val="num" w:pos="426"/>
        </w:tabs>
        <w:spacing w:after="0" w:line="240" w:lineRule="auto"/>
        <w:ind w:left="426" w:hanging="426"/>
        <w:jc w:val="both"/>
        <w:rPr>
          <w:rFonts w:ascii="Arial" w:hAnsi="Arial" w:cs="Arial"/>
          <w:lang w:eastAsia="pl-PL"/>
        </w:rPr>
      </w:pPr>
      <w:r w:rsidRPr="00794AE0">
        <w:rPr>
          <w:rFonts w:ascii="Arial" w:eastAsia="SimSun" w:hAnsi="Arial" w:cs="Arial"/>
          <w:kern w:val="2"/>
          <w:lang w:bidi="en-US"/>
        </w:rPr>
        <w:t xml:space="preserve">Podstawą wystawienia faktury końcowej jest zakończona robota będąca przedmiotem niniejszej umowy i potwierdzona przez </w:t>
      </w:r>
      <w:r w:rsidR="00237B01" w:rsidRPr="00794AE0">
        <w:rPr>
          <w:rFonts w:ascii="Arial" w:eastAsia="SimSun" w:hAnsi="Arial" w:cs="Arial"/>
          <w:kern w:val="2"/>
          <w:lang w:bidi="en-US"/>
        </w:rPr>
        <w:t>Wykonawcę</w:t>
      </w:r>
      <w:r w:rsidRPr="00794AE0">
        <w:rPr>
          <w:rFonts w:ascii="Arial" w:eastAsia="SimSun" w:hAnsi="Arial" w:cs="Arial"/>
          <w:kern w:val="1"/>
          <w:lang w:bidi="en-US"/>
        </w:rPr>
        <w:t xml:space="preserve"> </w:t>
      </w:r>
      <w:r w:rsidRPr="00794AE0">
        <w:rPr>
          <w:rFonts w:ascii="Arial" w:eastAsia="SimSun" w:hAnsi="Arial" w:cs="Arial"/>
          <w:kern w:val="2"/>
          <w:lang w:bidi="en-US"/>
        </w:rPr>
        <w:t xml:space="preserve">i </w:t>
      </w:r>
      <w:r w:rsidR="00237B01" w:rsidRPr="00794AE0">
        <w:rPr>
          <w:rFonts w:ascii="Arial" w:eastAsia="SimSun" w:hAnsi="Arial" w:cs="Arial"/>
          <w:kern w:val="1"/>
          <w:lang w:bidi="en-US"/>
        </w:rPr>
        <w:t>Zamawiającego</w:t>
      </w:r>
      <w:r w:rsidRPr="00794AE0">
        <w:rPr>
          <w:rFonts w:ascii="Arial" w:eastAsia="SimSun" w:hAnsi="Arial" w:cs="Arial"/>
          <w:kern w:val="2"/>
          <w:lang w:bidi="en-US"/>
        </w:rPr>
        <w:t xml:space="preserve"> poprzez wskazanie zakresu wykonanych robót, na co sporządzony zostanie protokół odbioru końcowego przedmiotu umowy.</w:t>
      </w:r>
      <w:r w:rsidRPr="00794AE0">
        <w:rPr>
          <w:rFonts w:ascii="Arial" w:eastAsia="SimSun" w:hAnsi="Arial" w:cs="Arial"/>
          <w:spacing w:val="8"/>
          <w:kern w:val="2"/>
          <w:lang w:bidi="en-US"/>
        </w:rPr>
        <w:t xml:space="preserve"> </w:t>
      </w:r>
    </w:p>
    <w:p w14:paraId="663372C7" w14:textId="77777777" w:rsidR="001D5367" w:rsidRPr="00794AE0" w:rsidRDefault="00AA2856">
      <w:pPr>
        <w:pStyle w:val="Akapitzlist"/>
        <w:numPr>
          <w:ilvl w:val="1"/>
          <w:numId w:val="14"/>
        </w:numPr>
        <w:tabs>
          <w:tab w:val="num" w:pos="426"/>
        </w:tabs>
        <w:spacing w:after="0" w:line="240" w:lineRule="auto"/>
        <w:ind w:left="426" w:hanging="426"/>
        <w:jc w:val="both"/>
        <w:rPr>
          <w:rFonts w:ascii="Arial" w:hAnsi="Arial" w:cs="Arial"/>
          <w:lang w:eastAsia="pl-PL"/>
        </w:rPr>
      </w:pPr>
      <w:r w:rsidRPr="00794AE0">
        <w:rPr>
          <w:rFonts w:ascii="Arial" w:eastAsia="SimSun" w:hAnsi="Arial" w:cs="Arial"/>
          <w:spacing w:val="8"/>
          <w:kern w:val="2"/>
          <w:lang w:bidi="en-US"/>
        </w:rPr>
        <w:t xml:space="preserve">Termin płatności faktur </w:t>
      </w:r>
      <w:r w:rsidRPr="00794AE0">
        <w:rPr>
          <w:rFonts w:ascii="Arial" w:eastAsia="SimSun" w:hAnsi="Arial" w:cs="Arial"/>
          <w:kern w:val="2"/>
          <w:lang w:bidi="en-US"/>
        </w:rPr>
        <w:t xml:space="preserve">wynosi do 30 dni licząc od daty otrzymania przez Zamawiającego łącznie: faktury wraz z podpisanym protokołem </w:t>
      </w:r>
      <w:r w:rsidRPr="00794AE0">
        <w:rPr>
          <w:rFonts w:ascii="Arial" w:eastAsia="SimSun" w:hAnsi="Arial" w:cs="Arial"/>
          <w:spacing w:val="8"/>
          <w:kern w:val="2"/>
          <w:lang w:bidi="en-US"/>
        </w:rPr>
        <w:t>odbioru końcowego</w:t>
      </w:r>
      <w:r w:rsidRPr="00794AE0">
        <w:rPr>
          <w:rFonts w:ascii="Arial" w:eastAsia="SimSun" w:hAnsi="Arial" w:cs="Arial"/>
          <w:kern w:val="2"/>
          <w:lang w:bidi="en-US"/>
        </w:rPr>
        <w:t xml:space="preserve"> oraz dowodów na spełnienie przez Wykonawcę wymogów określonych w </w:t>
      </w:r>
      <w:r w:rsidR="001D5367" w:rsidRPr="00794AE0">
        <w:rPr>
          <w:rFonts w:ascii="Arial" w:eastAsia="SimSun" w:hAnsi="Arial" w:cs="Arial"/>
          <w:kern w:val="2"/>
          <w:lang w:bidi="en-US"/>
        </w:rPr>
        <w:t xml:space="preserve">niniejszym paragrafie. </w:t>
      </w:r>
    </w:p>
    <w:p w14:paraId="3BB3377D" w14:textId="77777777" w:rsidR="001D5367" w:rsidRPr="00794AE0" w:rsidRDefault="00AA2856">
      <w:pPr>
        <w:pStyle w:val="Akapitzlist"/>
        <w:numPr>
          <w:ilvl w:val="1"/>
          <w:numId w:val="14"/>
        </w:numPr>
        <w:tabs>
          <w:tab w:val="num" w:pos="426"/>
        </w:tabs>
        <w:spacing w:after="0" w:line="240" w:lineRule="auto"/>
        <w:ind w:left="426" w:hanging="426"/>
        <w:jc w:val="both"/>
        <w:rPr>
          <w:rFonts w:ascii="Arial" w:hAnsi="Arial" w:cs="Arial"/>
          <w:lang w:eastAsia="pl-PL"/>
        </w:rPr>
      </w:pPr>
      <w:r w:rsidRPr="00794AE0">
        <w:rPr>
          <w:rFonts w:ascii="Arial" w:eastAsia="SimSun" w:hAnsi="Arial" w:cs="Arial"/>
          <w:kern w:val="2"/>
          <w:lang w:bidi="en-US"/>
        </w:rPr>
        <w:t>Faktury będą płatne przelewem na konto Wykonawcy w banku ……………………..</w:t>
      </w:r>
      <w:r w:rsidRPr="00794AE0">
        <w:rPr>
          <w:rFonts w:ascii="Arial" w:eastAsia="SimSun" w:hAnsi="Arial" w:cs="Arial"/>
          <w:kern w:val="2"/>
          <w:lang w:bidi="en-US"/>
        </w:rPr>
        <w:br/>
        <w:t xml:space="preserve">nr konta ………………….. Faktury będą wystawione na </w:t>
      </w:r>
      <w:r w:rsidRPr="00794AE0">
        <w:rPr>
          <w:rFonts w:ascii="Arial" w:eastAsia="SimSun" w:hAnsi="Arial" w:cs="Arial"/>
          <w:bCs/>
          <w:kern w:val="2"/>
          <w:lang w:bidi="en-US"/>
        </w:rPr>
        <w:t xml:space="preserve">Zamawiającego: </w:t>
      </w:r>
      <w:r w:rsidR="00FA3494" w:rsidRPr="00794AE0">
        <w:rPr>
          <w:rFonts w:ascii="Arial" w:eastAsia="SimSun" w:hAnsi="Arial" w:cs="Arial"/>
          <w:bCs/>
          <w:kern w:val="2"/>
          <w:lang w:bidi="en-US"/>
        </w:rPr>
        <w:t>Zespół Szkół Centrum Kształcenia Rolniczego im. Jana Pawła II w Brzostku, 39-230 Brzostek, Klecie 125</w:t>
      </w:r>
      <w:r w:rsidRPr="00794AE0">
        <w:rPr>
          <w:rFonts w:ascii="Arial" w:eastAsia="SimSun" w:hAnsi="Arial" w:cs="Arial"/>
          <w:bCs/>
          <w:kern w:val="2"/>
          <w:lang w:bidi="en-US"/>
        </w:rPr>
        <w:t>, NIP:</w:t>
      </w:r>
      <w:r w:rsidR="00FA3494" w:rsidRPr="00794AE0">
        <w:rPr>
          <w:rFonts w:ascii="Arial" w:eastAsia="SimSun" w:hAnsi="Arial" w:cs="Arial"/>
          <w:bCs/>
          <w:kern w:val="2"/>
          <w:lang w:bidi="en-US"/>
        </w:rPr>
        <w:t>872-10-52-505</w:t>
      </w:r>
      <w:r w:rsidRPr="00794AE0">
        <w:rPr>
          <w:rFonts w:ascii="Arial" w:eastAsia="SimSun" w:hAnsi="Arial" w:cs="Arial"/>
          <w:bCs/>
          <w:kern w:val="2"/>
          <w:lang w:bidi="en-US"/>
        </w:rPr>
        <w:t xml:space="preserve">, Odbiorca faktury - Płatnik – </w:t>
      </w:r>
      <w:r w:rsidR="00FA3494" w:rsidRPr="00794AE0">
        <w:rPr>
          <w:rFonts w:ascii="Arial" w:eastAsia="SimSun" w:hAnsi="Arial" w:cs="Arial"/>
          <w:bCs/>
          <w:kern w:val="2"/>
          <w:lang w:bidi="en-US"/>
        </w:rPr>
        <w:t xml:space="preserve">Zespół Szkół Centrum Kształcenia Rolniczego im. Jana Pawła II w Brzostku, 39-230 Brzostek, Klecie 125. </w:t>
      </w:r>
      <w:r w:rsidRPr="00794AE0">
        <w:rPr>
          <w:rFonts w:ascii="Arial" w:eastAsia="SimSun" w:hAnsi="Arial" w:cs="Arial"/>
          <w:kern w:val="2"/>
          <w:lang w:bidi="en-US"/>
        </w:rPr>
        <w:t xml:space="preserve">Zmiana numeru rachunku bankowego nie wymaga aneksu do umowy. </w:t>
      </w:r>
    </w:p>
    <w:p w14:paraId="424AD330" w14:textId="77777777" w:rsidR="001D5367" w:rsidRPr="00794AE0" w:rsidRDefault="00AA2856">
      <w:pPr>
        <w:pStyle w:val="Akapitzlist"/>
        <w:numPr>
          <w:ilvl w:val="1"/>
          <w:numId w:val="14"/>
        </w:numPr>
        <w:tabs>
          <w:tab w:val="num" w:pos="426"/>
        </w:tabs>
        <w:spacing w:after="0" w:line="240" w:lineRule="auto"/>
        <w:ind w:left="426" w:hanging="426"/>
        <w:jc w:val="both"/>
        <w:rPr>
          <w:rFonts w:ascii="Arial" w:hAnsi="Arial" w:cs="Arial"/>
          <w:lang w:eastAsia="pl-PL"/>
        </w:rPr>
      </w:pPr>
      <w:r w:rsidRPr="00794AE0">
        <w:rPr>
          <w:rFonts w:ascii="Arial" w:eastAsia="SimSun" w:hAnsi="Arial" w:cs="Arial"/>
          <w:kern w:val="2"/>
          <w:lang w:bidi="en-US"/>
        </w:rPr>
        <w:t>Warunkiem</w:t>
      </w:r>
      <w:r w:rsidRPr="00794AE0">
        <w:rPr>
          <w:rFonts w:ascii="Arial" w:eastAsia="SimSun" w:hAnsi="Arial" w:cs="Arial"/>
          <w:spacing w:val="8"/>
          <w:kern w:val="24"/>
          <w:lang w:bidi="en-US"/>
        </w:rPr>
        <w:t xml:space="preserve"> zapłaty przez Zamawiającego należnego wynagrodzenia za odebrane roboty budowlane jest przedstawienie Zamawiającemu przez Wykonawcę następujących dowodów zapłaty wymagalnego wynagrodzenia Podwykonawcom i dalszym Podwykonawcom, biorącym udział w realizacji odebranych robót budowlanych:</w:t>
      </w:r>
    </w:p>
    <w:p w14:paraId="41D64848" w14:textId="77777777" w:rsidR="001D5367" w:rsidRPr="00794AE0" w:rsidRDefault="00AA2856">
      <w:pPr>
        <w:pStyle w:val="Akapitzlist"/>
        <w:numPr>
          <w:ilvl w:val="0"/>
          <w:numId w:val="32"/>
        </w:numPr>
        <w:tabs>
          <w:tab w:val="num" w:pos="426"/>
        </w:tabs>
        <w:spacing w:after="0" w:line="240" w:lineRule="auto"/>
        <w:ind w:left="426" w:hanging="426"/>
        <w:jc w:val="both"/>
        <w:rPr>
          <w:rFonts w:ascii="Arial" w:hAnsi="Arial" w:cs="Arial"/>
          <w:lang w:eastAsia="pl-PL"/>
        </w:rPr>
      </w:pPr>
      <w:r w:rsidRPr="00794AE0">
        <w:rPr>
          <w:rFonts w:ascii="Arial" w:eastAsia="SimSun" w:hAnsi="Arial" w:cs="Arial"/>
          <w:spacing w:val="8"/>
          <w:kern w:val="24"/>
          <w:lang w:bidi="en-US"/>
        </w:rPr>
        <w:t>oryginałów oświadczeń każdego z Podwykonawców, dalszych Podwykonawców oraz Dostawców o uregulowaniu wymagalnych należności, z podaniem kwot i tytułów uregulowanych należności przy czym każde z tych oświadczeń powinno być wystawione na dzień przypadający nie wcześniej aniżeli na następny dzień po podpisaniu przez Strony protokołu wykonanych robót, w związku z wykonaniem których oświadczenia te są składane. Oświadczenie zgodne z załącznikiem Nr 2 do umowy,</w:t>
      </w:r>
    </w:p>
    <w:p w14:paraId="0D3DBB40" w14:textId="19E002C0" w:rsidR="00AA2856" w:rsidRPr="00794AE0" w:rsidRDefault="00AA2856">
      <w:pPr>
        <w:pStyle w:val="Akapitzlist"/>
        <w:numPr>
          <w:ilvl w:val="0"/>
          <w:numId w:val="32"/>
        </w:numPr>
        <w:tabs>
          <w:tab w:val="num" w:pos="426"/>
        </w:tabs>
        <w:spacing w:after="0" w:line="240" w:lineRule="auto"/>
        <w:ind w:left="426" w:hanging="426"/>
        <w:jc w:val="both"/>
        <w:rPr>
          <w:rFonts w:ascii="Arial" w:hAnsi="Arial" w:cs="Arial"/>
          <w:lang w:eastAsia="pl-PL"/>
        </w:rPr>
      </w:pPr>
      <w:r w:rsidRPr="00794AE0">
        <w:rPr>
          <w:rFonts w:ascii="Arial" w:eastAsia="SimSun" w:hAnsi="Arial" w:cs="Arial"/>
          <w:spacing w:val="8"/>
          <w:kern w:val="24"/>
          <w:lang w:bidi="en-US"/>
        </w:rPr>
        <w:t>potwierdzenia przelewu kwot zapłaconych przez Wykonawcę każdemu z Podwykonawców oraz dalszych Podwykonawców wraz z kopiami faktur na podstawie których dokonano zapłaty.</w:t>
      </w:r>
    </w:p>
    <w:p w14:paraId="7E9AC323" w14:textId="77777777" w:rsidR="001D5367" w:rsidRPr="00794AE0" w:rsidRDefault="00AA2856">
      <w:pPr>
        <w:pStyle w:val="Akapitzlist"/>
        <w:numPr>
          <w:ilvl w:val="1"/>
          <w:numId w:val="14"/>
        </w:numPr>
        <w:tabs>
          <w:tab w:val="num" w:pos="426"/>
        </w:tabs>
        <w:autoSpaceDN w:val="0"/>
        <w:spacing w:after="0" w:line="240" w:lineRule="auto"/>
        <w:ind w:left="426" w:hanging="426"/>
        <w:mirrorIndents/>
        <w:jc w:val="both"/>
        <w:rPr>
          <w:rFonts w:ascii="Arial" w:eastAsia="SimSun" w:hAnsi="Arial" w:cs="Arial"/>
          <w:kern w:val="2"/>
          <w:lang w:bidi="en-US"/>
        </w:rPr>
      </w:pPr>
      <w:r w:rsidRPr="00794AE0">
        <w:rPr>
          <w:rFonts w:ascii="Arial" w:eastAsia="SimSun" w:hAnsi="Arial" w:cs="Arial"/>
          <w:kern w:val="24"/>
          <w:lang w:bidi="en-US"/>
        </w:rPr>
        <w:t>Wykonawca jest zobowiązany do zapłaty wynagrodzenia należnego Podwykonawcy, zaś Podwykonawca dalszemu Podwykonawcy w terminach płatności określonych w danej umowie o podwykonawstwo, nie dłużej jednak niż 30 dni od dnia doręczenia Wykonawcy, Podwykonawcy faktury lub rachunku, potwierdzającego wykonanie zleconych Podwykonawcy lub dalszemu Podwykonawcy robót, dostaw lub usług.</w:t>
      </w:r>
      <w:r w:rsidRPr="00794AE0">
        <w:rPr>
          <w:rFonts w:ascii="Arial" w:eastAsia="SimSun" w:hAnsi="Arial" w:cs="Arial"/>
          <w:spacing w:val="8"/>
          <w:kern w:val="24"/>
          <w:lang w:bidi="en-US"/>
        </w:rPr>
        <w:t xml:space="preserve"> </w:t>
      </w:r>
    </w:p>
    <w:p w14:paraId="745A8855" w14:textId="77777777" w:rsidR="001D5367" w:rsidRPr="00794AE0" w:rsidRDefault="00AA2856">
      <w:pPr>
        <w:pStyle w:val="Akapitzlist"/>
        <w:numPr>
          <w:ilvl w:val="1"/>
          <w:numId w:val="14"/>
        </w:numPr>
        <w:tabs>
          <w:tab w:val="num" w:pos="426"/>
        </w:tabs>
        <w:autoSpaceDN w:val="0"/>
        <w:spacing w:after="0" w:line="240" w:lineRule="auto"/>
        <w:ind w:left="426" w:hanging="426"/>
        <w:mirrorIndents/>
        <w:jc w:val="both"/>
        <w:rPr>
          <w:rFonts w:ascii="Arial" w:eastAsia="SimSun" w:hAnsi="Arial" w:cs="Arial"/>
          <w:kern w:val="2"/>
          <w:lang w:bidi="en-US"/>
        </w:rPr>
      </w:pPr>
      <w:r w:rsidRPr="00794AE0">
        <w:rPr>
          <w:rFonts w:ascii="Arial" w:eastAsia="SimSun" w:hAnsi="Arial" w:cs="Arial"/>
          <w:spacing w:val="8"/>
          <w:kern w:val="24"/>
          <w:lang w:bidi="en-US"/>
        </w:rPr>
        <w:t xml:space="preserve">Zamawiający dokonuje bezpośredniej zapłaty wymagalnego wynagrodzenia przysługującego Podwykonawcy lub dalszemu Podwykonawcy, który zawarł zaakceptowaną przez Zamawiającego umowę o podwykonawstwo, której </w:t>
      </w:r>
      <w:r w:rsidRPr="00794AE0">
        <w:rPr>
          <w:rFonts w:ascii="Arial" w:eastAsia="SimSun" w:hAnsi="Arial" w:cs="Arial"/>
          <w:spacing w:val="8"/>
          <w:kern w:val="24"/>
          <w:lang w:bidi="en-US"/>
        </w:rPr>
        <w:lastRenderedPageBreak/>
        <w:t>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1313DBB4" w14:textId="77777777" w:rsidR="001D5367" w:rsidRPr="00794AE0" w:rsidRDefault="00AA2856">
      <w:pPr>
        <w:pStyle w:val="Akapitzlist"/>
        <w:numPr>
          <w:ilvl w:val="1"/>
          <w:numId w:val="14"/>
        </w:numPr>
        <w:tabs>
          <w:tab w:val="num" w:pos="426"/>
        </w:tabs>
        <w:autoSpaceDN w:val="0"/>
        <w:spacing w:after="0" w:line="240" w:lineRule="auto"/>
        <w:ind w:left="426" w:hanging="426"/>
        <w:mirrorIndents/>
        <w:jc w:val="both"/>
        <w:rPr>
          <w:rFonts w:ascii="Arial" w:eastAsia="SimSun" w:hAnsi="Arial" w:cs="Arial"/>
          <w:kern w:val="2"/>
          <w:lang w:bidi="en-US"/>
        </w:rPr>
      </w:pPr>
      <w:r w:rsidRPr="00794AE0">
        <w:rPr>
          <w:rFonts w:ascii="Arial" w:eastAsia="SimSun" w:hAnsi="Arial" w:cs="Arial"/>
          <w:spacing w:val="8"/>
          <w:kern w:val="24"/>
          <w:lang w:bidi="en-US"/>
        </w:rPr>
        <w:t xml:space="preserve">Wynagrodzenie, o którym mowa w ust. </w:t>
      </w:r>
      <w:r w:rsidR="001D5367" w:rsidRPr="00794AE0">
        <w:rPr>
          <w:rFonts w:ascii="Arial" w:eastAsia="SimSun" w:hAnsi="Arial" w:cs="Arial"/>
          <w:spacing w:val="8"/>
          <w:kern w:val="24"/>
          <w:lang w:bidi="en-US"/>
        </w:rPr>
        <w:t>30</w:t>
      </w:r>
      <w:r w:rsidRPr="00794AE0">
        <w:rPr>
          <w:rFonts w:ascii="Arial" w:eastAsia="SimSun" w:hAnsi="Arial" w:cs="Arial"/>
          <w:spacing w:val="8"/>
          <w:kern w:val="24"/>
          <w:lang w:bidi="en-US"/>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F3323F6" w14:textId="77777777" w:rsidR="001D5367" w:rsidRPr="00794AE0" w:rsidRDefault="00AA2856">
      <w:pPr>
        <w:pStyle w:val="Akapitzlist"/>
        <w:numPr>
          <w:ilvl w:val="1"/>
          <w:numId w:val="14"/>
        </w:numPr>
        <w:tabs>
          <w:tab w:val="num" w:pos="426"/>
        </w:tabs>
        <w:autoSpaceDN w:val="0"/>
        <w:spacing w:after="0" w:line="240" w:lineRule="auto"/>
        <w:ind w:left="426" w:hanging="426"/>
        <w:mirrorIndents/>
        <w:jc w:val="both"/>
        <w:rPr>
          <w:rFonts w:ascii="Arial" w:eastAsia="SimSun" w:hAnsi="Arial" w:cs="Arial"/>
          <w:kern w:val="2"/>
          <w:lang w:bidi="en-US"/>
        </w:rPr>
      </w:pPr>
      <w:r w:rsidRPr="00794AE0">
        <w:rPr>
          <w:rFonts w:ascii="Arial" w:eastAsia="SimSun" w:hAnsi="Arial" w:cs="Arial"/>
          <w:spacing w:val="8"/>
          <w:kern w:val="24"/>
          <w:lang w:bidi="en-US"/>
        </w:rPr>
        <w:t xml:space="preserve">Bezpośrednia zapłata obejmuje wyłącznie należne wynagrodzenie bez odsetek należnych Podwykonawcy lub dalszemu Podwykonawcy. Przed dokonaniem tej zapłaty Zamawiający wzywa Wykonawcę do zgłoszenia pisemnych uwag dotyczących </w:t>
      </w:r>
      <w:r w:rsidRPr="00794AE0">
        <w:rPr>
          <w:rFonts w:ascii="Arial" w:eastAsia="SimSun" w:hAnsi="Arial" w:cs="Arial"/>
          <w:kern w:val="2"/>
          <w:lang w:bidi="en-US"/>
        </w:rPr>
        <w:t>zasadności bezpośredniej zapłaty wynagrodzenia Podwykonawcy lub dalszemu  Podwykonawcy w terminie 7 dni od dnia doręczenia wezwania.</w:t>
      </w:r>
      <w:r w:rsidRPr="00794AE0">
        <w:rPr>
          <w:rFonts w:ascii="Arial" w:eastAsia="SimSun" w:hAnsi="Arial" w:cs="Arial"/>
          <w:spacing w:val="8"/>
          <w:kern w:val="24"/>
          <w:lang w:bidi="en-US"/>
        </w:rPr>
        <w:t xml:space="preserve"> </w:t>
      </w:r>
    </w:p>
    <w:p w14:paraId="3E22DBD2" w14:textId="77777777" w:rsidR="001D5367" w:rsidRPr="00794AE0" w:rsidRDefault="00AA2856">
      <w:pPr>
        <w:pStyle w:val="Akapitzlist"/>
        <w:numPr>
          <w:ilvl w:val="1"/>
          <w:numId w:val="14"/>
        </w:numPr>
        <w:tabs>
          <w:tab w:val="num" w:pos="426"/>
        </w:tabs>
        <w:autoSpaceDN w:val="0"/>
        <w:spacing w:after="0" w:line="240" w:lineRule="auto"/>
        <w:ind w:left="426" w:hanging="426"/>
        <w:mirrorIndents/>
        <w:jc w:val="both"/>
        <w:rPr>
          <w:rFonts w:ascii="Arial" w:eastAsia="SimSun" w:hAnsi="Arial" w:cs="Arial"/>
          <w:kern w:val="2"/>
          <w:lang w:bidi="en-US"/>
        </w:rPr>
      </w:pPr>
      <w:r w:rsidRPr="00794AE0">
        <w:rPr>
          <w:rFonts w:ascii="Arial" w:eastAsia="SimSun" w:hAnsi="Arial" w:cs="Arial"/>
          <w:kern w:val="2"/>
          <w:lang w:bidi="en-US"/>
        </w:rPr>
        <w:t xml:space="preserve">W przypadku zgłoszenia uwag, o których mowa w ust. </w:t>
      </w:r>
      <w:r w:rsidR="001D5367" w:rsidRPr="00794AE0">
        <w:rPr>
          <w:rFonts w:ascii="Arial" w:eastAsia="SimSun" w:hAnsi="Arial" w:cs="Arial"/>
          <w:kern w:val="2"/>
          <w:lang w:bidi="en-US"/>
        </w:rPr>
        <w:t>32</w:t>
      </w:r>
      <w:r w:rsidRPr="00794AE0">
        <w:rPr>
          <w:rFonts w:ascii="Arial" w:eastAsia="SimSun" w:hAnsi="Arial" w:cs="Arial"/>
          <w:kern w:val="2"/>
          <w:lang w:bidi="en-US"/>
        </w:rPr>
        <w:t>, w terminie 7 dni od dnia doręczenia  odpowiedzi na wezwanie, Zamawiający może:</w:t>
      </w:r>
    </w:p>
    <w:p w14:paraId="3579C351" w14:textId="77777777" w:rsidR="001D5367" w:rsidRPr="00794AE0" w:rsidRDefault="00AA2856">
      <w:pPr>
        <w:pStyle w:val="Akapitzlist"/>
        <w:numPr>
          <w:ilvl w:val="0"/>
          <w:numId w:val="52"/>
        </w:numPr>
        <w:tabs>
          <w:tab w:val="num" w:pos="426"/>
        </w:tabs>
        <w:autoSpaceDN w:val="0"/>
        <w:spacing w:after="0" w:line="240" w:lineRule="auto"/>
        <w:ind w:left="426" w:hanging="426"/>
        <w:mirrorIndents/>
        <w:jc w:val="both"/>
        <w:rPr>
          <w:rFonts w:ascii="Arial" w:eastAsia="SimSun" w:hAnsi="Arial" w:cs="Arial"/>
          <w:kern w:val="2"/>
          <w:lang w:bidi="en-US"/>
        </w:rPr>
      </w:pPr>
      <w:r w:rsidRPr="00794AE0">
        <w:rPr>
          <w:rFonts w:ascii="Arial" w:eastAsia="SimSun" w:hAnsi="Arial" w:cs="Arial"/>
          <w:kern w:val="2"/>
          <w:lang w:bidi="en-US"/>
        </w:rPr>
        <w:t>nie dokonać bezpośredniej zapłaty wynagrodzenia Podwykonawcy lub dalszemu Podwykonawcy, jeżeli Wykonawca wykaże niezasadność takiej zapłaty, albo</w:t>
      </w:r>
    </w:p>
    <w:p w14:paraId="718FBAD2" w14:textId="77777777" w:rsidR="001D5367" w:rsidRPr="00794AE0" w:rsidRDefault="00AA2856">
      <w:pPr>
        <w:pStyle w:val="Akapitzlist"/>
        <w:numPr>
          <w:ilvl w:val="0"/>
          <w:numId w:val="52"/>
        </w:numPr>
        <w:tabs>
          <w:tab w:val="num" w:pos="426"/>
        </w:tabs>
        <w:autoSpaceDN w:val="0"/>
        <w:spacing w:after="0" w:line="240" w:lineRule="auto"/>
        <w:ind w:left="426" w:hanging="426"/>
        <w:mirrorIndents/>
        <w:jc w:val="both"/>
        <w:rPr>
          <w:rFonts w:ascii="Arial" w:eastAsia="SimSun" w:hAnsi="Arial" w:cs="Arial"/>
          <w:kern w:val="2"/>
          <w:lang w:bidi="en-US"/>
        </w:rPr>
      </w:pPr>
      <w:r w:rsidRPr="00794AE0">
        <w:rPr>
          <w:rFonts w:ascii="Arial" w:eastAsia="SimSun" w:hAnsi="Arial" w:cs="Arial"/>
          <w:kern w:val="2"/>
          <w:lang w:bidi="en-US"/>
        </w:rPr>
        <w:t>złożyć do depozytu sądowego kwotę potrzebną na pokrycie wynagrodzenia Podwykonawcy lub dalszemu Podwykonawcy w przypadku istnienia zasadniczej wątpliwości Zamawiającego co do wysokości należnej zapłaty lub podmiotu, któremu płatność się należy,</w:t>
      </w:r>
    </w:p>
    <w:p w14:paraId="2B0FF66E" w14:textId="2559654B" w:rsidR="00AA2856" w:rsidRPr="00794AE0" w:rsidRDefault="00AA2856">
      <w:pPr>
        <w:pStyle w:val="Akapitzlist"/>
        <w:numPr>
          <w:ilvl w:val="0"/>
          <w:numId w:val="52"/>
        </w:numPr>
        <w:tabs>
          <w:tab w:val="num" w:pos="426"/>
        </w:tabs>
        <w:autoSpaceDN w:val="0"/>
        <w:spacing w:after="0" w:line="240" w:lineRule="auto"/>
        <w:ind w:left="426" w:hanging="426"/>
        <w:mirrorIndents/>
        <w:jc w:val="both"/>
        <w:rPr>
          <w:rFonts w:ascii="Arial" w:eastAsia="SimSun" w:hAnsi="Arial" w:cs="Arial"/>
          <w:kern w:val="2"/>
          <w:lang w:bidi="en-US"/>
        </w:rPr>
      </w:pPr>
      <w:r w:rsidRPr="00794AE0">
        <w:rPr>
          <w:rFonts w:ascii="Arial" w:eastAsia="SimSun" w:hAnsi="Arial" w:cs="Arial"/>
          <w:kern w:val="2"/>
          <w:lang w:bidi="en-US"/>
        </w:rPr>
        <w:t xml:space="preserve">dokonać bezpośredniej zapłaty wynagrodzenia Podwykonawcy lub dalszemu Podwykonawcy, jeżeli Podwykonawca lub dalszy Podwykonawca wykaże </w:t>
      </w:r>
      <w:r w:rsidRPr="00794AE0">
        <w:rPr>
          <w:rFonts w:ascii="Arial" w:eastAsia="SimSun" w:hAnsi="Arial" w:cs="Arial"/>
          <w:kern w:val="24"/>
          <w:lang w:bidi="en-US"/>
        </w:rPr>
        <w:t>zasadność takiej zapłaty.</w:t>
      </w:r>
      <w:r w:rsidRPr="00794AE0">
        <w:rPr>
          <w:rFonts w:ascii="Arial" w:eastAsia="SimSun" w:hAnsi="Arial" w:cs="Arial"/>
          <w:spacing w:val="8"/>
          <w:kern w:val="24"/>
          <w:lang w:bidi="en-US"/>
        </w:rPr>
        <w:t xml:space="preserve"> </w:t>
      </w:r>
    </w:p>
    <w:p w14:paraId="578DF59B" w14:textId="77777777" w:rsidR="001D5367" w:rsidRPr="00794AE0" w:rsidRDefault="00AA2856">
      <w:pPr>
        <w:pStyle w:val="Akapitzlist"/>
        <w:numPr>
          <w:ilvl w:val="1"/>
          <w:numId w:val="14"/>
        </w:numPr>
        <w:tabs>
          <w:tab w:val="num" w:pos="426"/>
        </w:tabs>
        <w:autoSpaceDN w:val="0"/>
        <w:spacing w:after="0" w:line="240" w:lineRule="auto"/>
        <w:ind w:left="426" w:hanging="426"/>
        <w:mirrorIndents/>
        <w:jc w:val="both"/>
        <w:rPr>
          <w:rFonts w:ascii="Arial" w:eastAsia="SimSun" w:hAnsi="Arial" w:cs="Arial"/>
          <w:kern w:val="2"/>
          <w:lang w:bidi="en-US"/>
        </w:rPr>
      </w:pPr>
      <w:r w:rsidRPr="00794AE0">
        <w:rPr>
          <w:rFonts w:ascii="Arial" w:eastAsia="SimSun" w:hAnsi="Arial" w:cs="Arial"/>
          <w:kern w:val="24"/>
          <w:lang w:bidi="en-US"/>
        </w:rPr>
        <w:t>W przypadku dokonania bezpośredniej zapłaty Podwykonawcy lub dalszemu Podwykonawcy Zamawiający potrąca kwotę wypłaconego wynagrodzenia z wynagrodzenia  należnego  Wykonawcy.</w:t>
      </w:r>
      <w:r w:rsidRPr="00794AE0">
        <w:rPr>
          <w:rFonts w:ascii="Arial" w:eastAsia="SimSun" w:hAnsi="Arial" w:cs="Arial"/>
          <w:spacing w:val="8"/>
          <w:kern w:val="24"/>
          <w:lang w:bidi="en-US"/>
        </w:rPr>
        <w:t xml:space="preserve"> </w:t>
      </w:r>
    </w:p>
    <w:p w14:paraId="7052BFC1" w14:textId="36DB612D" w:rsidR="00AA2856" w:rsidRPr="00794AE0" w:rsidRDefault="00AA2856">
      <w:pPr>
        <w:pStyle w:val="Akapitzlist"/>
        <w:numPr>
          <w:ilvl w:val="1"/>
          <w:numId w:val="14"/>
        </w:numPr>
        <w:tabs>
          <w:tab w:val="num" w:pos="426"/>
        </w:tabs>
        <w:autoSpaceDN w:val="0"/>
        <w:spacing w:after="0" w:line="240" w:lineRule="auto"/>
        <w:ind w:left="426" w:hanging="426"/>
        <w:mirrorIndents/>
        <w:jc w:val="both"/>
        <w:rPr>
          <w:rFonts w:ascii="Arial" w:eastAsia="SimSun" w:hAnsi="Arial" w:cs="Arial"/>
          <w:kern w:val="2"/>
          <w:lang w:bidi="en-US"/>
        </w:rPr>
      </w:pPr>
      <w:r w:rsidRPr="00794AE0">
        <w:rPr>
          <w:rFonts w:ascii="Arial" w:eastAsia="SimSun" w:hAnsi="Arial" w:cs="Arial"/>
          <w:kern w:val="24"/>
          <w:lang w:bidi="en-US"/>
        </w:rPr>
        <w:t xml:space="preserve">Konieczność wielokrotnego dokonywania bezpośredniej zapłaty Podwykonawcy lub dalszemu Podwykonawcy, o których mowa w ust. </w:t>
      </w:r>
      <w:r w:rsidR="001D5367" w:rsidRPr="00794AE0">
        <w:rPr>
          <w:rFonts w:ascii="Arial" w:eastAsia="SimSun" w:hAnsi="Arial" w:cs="Arial"/>
          <w:kern w:val="24"/>
          <w:lang w:bidi="en-US"/>
        </w:rPr>
        <w:t>3</w:t>
      </w:r>
      <w:r w:rsidR="00963189">
        <w:rPr>
          <w:rFonts w:ascii="Arial" w:eastAsia="SimSun" w:hAnsi="Arial" w:cs="Arial"/>
          <w:kern w:val="24"/>
          <w:lang w:bidi="en-US"/>
        </w:rPr>
        <w:t>4</w:t>
      </w:r>
      <w:r w:rsidRPr="00794AE0">
        <w:rPr>
          <w:rFonts w:ascii="Arial" w:eastAsia="SimSun" w:hAnsi="Arial" w:cs="Arial"/>
          <w:kern w:val="24"/>
          <w:lang w:bidi="en-US"/>
        </w:rPr>
        <w:t>, lub konieczność dokonania bezpośrednich zapłat na sumę większą niż 5% wartości umowy w sprawie  zamówienia publicznego może  stanowić  podstawę do odstąpienia od  umowy w sprawie zamówienia  publicznego przez Zamawiającego.</w:t>
      </w:r>
      <w:r w:rsidRPr="00794AE0">
        <w:rPr>
          <w:rFonts w:ascii="Arial" w:eastAsia="SimSun" w:hAnsi="Arial" w:cs="Arial"/>
          <w:spacing w:val="8"/>
          <w:kern w:val="24"/>
          <w:lang w:bidi="en-US"/>
        </w:rPr>
        <w:t xml:space="preserve"> </w:t>
      </w:r>
    </w:p>
    <w:p w14:paraId="31935430" w14:textId="77777777" w:rsidR="00AA2856" w:rsidRPr="00794AE0" w:rsidRDefault="00AA2856" w:rsidP="00AE0061">
      <w:pPr>
        <w:autoSpaceDN w:val="0"/>
        <w:contextualSpacing/>
        <w:mirrorIndents/>
        <w:jc w:val="center"/>
        <w:rPr>
          <w:rFonts w:ascii="Arial" w:eastAsia="SimSun" w:hAnsi="Arial" w:cs="Arial"/>
          <w:b/>
          <w:kern w:val="3"/>
          <w:sz w:val="22"/>
          <w:szCs w:val="22"/>
        </w:rPr>
      </w:pPr>
    </w:p>
    <w:p w14:paraId="7C117FB0" w14:textId="77777777" w:rsidR="00AA2856" w:rsidRPr="00794AE0" w:rsidRDefault="00AA2856" w:rsidP="00AE0061">
      <w:pPr>
        <w:autoSpaceDN w:val="0"/>
        <w:contextualSpacing/>
        <w:mirrorIndents/>
        <w:jc w:val="center"/>
        <w:rPr>
          <w:rFonts w:ascii="Arial" w:eastAsia="SimSun" w:hAnsi="Arial" w:cs="Arial"/>
          <w:b/>
          <w:kern w:val="3"/>
          <w:sz w:val="22"/>
          <w:szCs w:val="22"/>
          <w:lang w:bidi="en-US"/>
        </w:rPr>
      </w:pPr>
      <w:r w:rsidRPr="00794AE0">
        <w:rPr>
          <w:rFonts w:ascii="Arial" w:eastAsia="SimSun" w:hAnsi="Arial" w:cs="Arial"/>
          <w:b/>
          <w:kern w:val="3"/>
          <w:sz w:val="22"/>
          <w:szCs w:val="22"/>
        </w:rPr>
        <w:t>§ 4</w:t>
      </w:r>
    </w:p>
    <w:p w14:paraId="465C835D" w14:textId="77777777" w:rsidR="00AA2856" w:rsidRPr="00794AE0" w:rsidRDefault="00AA2856" w:rsidP="00AE0061">
      <w:pPr>
        <w:autoSpaceDN w:val="0"/>
        <w:contextualSpacing/>
        <w:mirrorIndents/>
        <w:jc w:val="center"/>
        <w:rPr>
          <w:rFonts w:ascii="Arial" w:eastAsia="SimSun" w:hAnsi="Arial" w:cs="Arial"/>
          <w:b/>
          <w:kern w:val="3"/>
          <w:position w:val="14"/>
          <w:sz w:val="22"/>
          <w:szCs w:val="22"/>
          <w:lang w:bidi="en-US"/>
        </w:rPr>
      </w:pPr>
      <w:r w:rsidRPr="00794AE0">
        <w:rPr>
          <w:rFonts w:ascii="Arial" w:eastAsia="SimSun" w:hAnsi="Arial" w:cs="Arial"/>
          <w:b/>
          <w:kern w:val="3"/>
          <w:position w:val="14"/>
          <w:sz w:val="22"/>
          <w:szCs w:val="22"/>
          <w:lang w:bidi="en-US"/>
        </w:rPr>
        <w:t>MATERIAŁY Z ROZBIÓRKI I DEMONTAŻU</w:t>
      </w:r>
    </w:p>
    <w:p w14:paraId="66286D83" w14:textId="77777777" w:rsidR="00AA2856" w:rsidRPr="00794AE0" w:rsidRDefault="00AA2856" w:rsidP="00AE0061">
      <w:pPr>
        <w:tabs>
          <w:tab w:val="left" w:pos="284"/>
          <w:tab w:val="left" w:pos="426"/>
        </w:tabs>
        <w:autoSpaceDN w:val="0"/>
        <w:contextualSpacing/>
        <w:mirrorIndents/>
        <w:jc w:val="both"/>
        <w:rPr>
          <w:rFonts w:ascii="Arial" w:eastAsia="SimSun" w:hAnsi="Arial" w:cs="Arial"/>
          <w:kern w:val="3"/>
          <w:position w:val="14"/>
          <w:sz w:val="22"/>
          <w:szCs w:val="22"/>
          <w:lang w:bidi="en-US"/>
        </w:rPr>
      </w:pPr>
      <w:r w:rsidRPr="00794AE0">
        <w:rPr>
          <w:rFonts w:ascii="Arial" w:eastAsia="SimSun" w:hAnsi="Arial" w:cs="Arial"/>
          <w:kern w:val="3"/>
          <w:position w:val="14"/>
          <w:sz w:val="22"/>
          <w:szCs w:val="22"/>
          <w:lang w:bidi="en-US"/>
        </w:rPr>
        <w:t>Strony określą w protokole jakie materiały zostały zdemontowane lub odzyskane w wyniku wykonania robót ze</w:t>
      </w:r>
      <w:r w:rsidR="00D32C2C" w:rsidRPr="00794AE0">
        <w:rPr>
          <w:rFonts w:ascii="Arial" w:eastAsia="SimSun" w:hAnsi="Arial" w:cs="Arial"/>
          <w:kern w:val="3"/>
          <w:position w:val="14"/>
          <w:sz w:val="22"/>
          <w:szCs w:val="22"/>
          <w:lang w:bidi="en-US"/>
        </w:rPr>
        <w:t xml:space="preserve"> </w:t>
      </w:r>
      <w:r w:rsidRPr="00794AE0">
        <w:rPr>
          <w:rFonts w:ascii="Arial" w:eastAsia="SimSun" w:hAnsi="Arial" w:cs="Arial"/>
          <w:kern w:val="3"/>
          <w:position w:val="14"/>
          <w:sz w:val="22"/>
          <w:szCs w:val="22"/>
          <w:lang w:bidi="en-US"/>
        </w:rPr>
        <w:t>wskazaniem ilości i jakości tych materiałów.</w:t>
      </w:r>
    </w:p>
    <w:p w14:paraId="37FE158E" w14:textId="77777777" w:rsidR="00A43A34" w:rsidRPr="00794AE0" w:rsidRDefault="00A43A34" w:rsidP="00AE0061">
      <w:pPr>
        <w:autoSpaceDN w:val="0"/>
        <w:contextualSpacing/>
        <w:mirrorIndents/>
        <w:jc w:val="center"/>
        <w:rPr>
          <w:rFonts w:ascii="Arial" w:eastAsia="SimSun" w:hAnsi="Arial" w:cs="Arial"/>
          <w:kern w:val="3"/>
          <w:sz w:val="22"/>
          <w:szCs w:val="22"/>
          <w:lang w:bidi="en-US"/>
        </w:rPr>
      </w:pPr>
    </w:p>
    <w:p w14:paraId="298DAFB2" w14:textId="77777777" w:rsidR="00AA2856" w:rsidRPr="00794AE0" w:rsidRDefault="00AA2856" w:rsidP="00AE0061">
      <w:pPr>
        <w:autoSpaceDN w:val="0"/>
        <w:contextualSpacing/>
        <w:mirrorIndents/>
        <w:jc w:val="center"/>
        <w:rPr>
          <w:rFonts w:ascii="Arial" w:eastAsia="SimSun" w:hAnsi="Arial" w:cs="Arial"/>
          <w:b/>
          <w:kern w:val="3"/>
          <w:sz w:val="22"/>
          <w:szCs w:val="22"/>
          <w:lang w:bidi="en-US"/>
        </w:rPr>
      </w:pPr>
      <w:r w:rsidRPr="00794AE0">
        <w:rPr>
          <w:rFonts w:ascii="Arial" w:eastAsia="SimSun" w:hAnsi="Arial" w:cs="Arial"/>
          <w:b/>
          <w:kern w:val="3"/>
          <w:sz w:val="22"/>
          <w:szCs w:val="22"/>
        </w:rPr>
        <w:t>§ 5</w:t>
      </w:r>
    </w:p>
    <w:p w14:paraId="3B9A019A" w14:textId="77777777" w:rsidR="00AA2856" w:rsidRPr="00794AE0" w:rsidRDefault="00AA2856" w:rsidP="00AE0061">
      <w:pPr>
        <w:autoSpaceDN w:val="0"/>
        <w:contextualSpacing/>
        <w:mirrorIndents/>
        <w:jc w:val="center"/>
        <w:rPr>
          <w:rFonts w:ascii="Arial" w:eastAsia="SimSun" w:hAnsi="Arial" w:cs="Arial"/>
          <w:b/>
          <w:kern w:val="3"/>
          <w:sz w:val="22"/>
          <w:szCs w:val="22"/>
          <w:lang w:bidi="en-US"/>
        </w:rPr>
      </w:pPr>
      <w:r w:rsidRPr="00794AE0">
        <w:rPr>
          <w:rFonts w:ascii="Arial" w:eastAsia="SimSun" w:hAnsi="Arial" w:cs="Arial"/>
          <w:b/>
          <w:kern w:val="3"/>
          <w:sz w:val="22"/>
          <w:szCs w:val="22"/>
          <w:lang w:bidi="en-US"/>
        </w:rPr>
        <w:t>PRZEDSTAWICIELE ZAMAWIAJĄCEGO I WYKONAWCY</w:t>
      </w:r>
    </w:p>
    <w:p w14:paraId="1E3C44CB" w14:textId="77777777" w:rsidR="00AA2856" w:rsidRPr="00794AE0" w:rsidRDefault="00AA2856">
      <w:pPr>
        <w:numPr>
          <w:ilvl w:val="3"/>
          <w:numId w:val="52"/>
        </w:numPr>
        <w:tabs>
          <w:tab w:val="left" w:pos="426"/>
        </w:tabs>
        <w:autoSpaceDN w:val="0"/>
        <w:ind w:left="426" w:hanging="426"/>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 xml:space="preserve">Z ramienia Wykonawcy </w:t>
      </w:r>
      <w:r w:rsidR="00237B01" w:rsidRPr="00794AE0">
        <w:rPr>
          <w:rFonts w:ascii="Arial" w:eastAsia="SimSun" w:hAnsi="Arial" w:cs="Arial"/>
          <w:kern w:val="3"/>
          <w:sz w:val="22"/>
          <w:szCs w:val="22"/>
          <w:lang w:bidi="en-US"/>
        </w:rPr>
        <w:t>przedstawicielem na miejscu realizacji robót będzie</w:t>
      </w:r>
      <w:r w:rsidRPr="00794AE0">
        <w:rPr>
          <w:rFonts w:ascii="Arial" w:eastAsia="SimSun" w:hAnsi="Arial" w:cs="Arial"/>
          <w:kern w:val="3"/>
          <w:sz w:val="22"/>
          <w:szCs w:val="22"/>
          <w:lang w:bidi="en-US"/>
        </w:rPr>
        <w:t xml:space="preserve"> …………………………</w:t>
      </w:r>
    </w:p>
    <w:p w14:paraId="0927DD0B" w14:textId="77777777" w:rsidR="00AA2856" w:rsidRPr="00794AE0" w:rsidRDefault="00AA2856" w:rsidP="00963189">
      <w:pPr>
        <w:tabs>
          <w:tab w:val="left" w:pos="426"/>
        </w:tabs>
        <w:autoSpaceDN w:val="0"/>
        <w:ind w:left="426" w:hanging="426"/>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2. Wykonawca upoważnia osoby wymienione w ust. 1. do dokonania odbioru przedmiotu umowy, oraz czynności wynikających z § 4.</w:t>
      </w:r>
    </w:p>
    <w:p w14:paraId="59579270" w14:textId="77777777" w:rsidR="00AA2856" w:rsidRPr="00794AE0" w:rsidRDefault="00AA2856" w:rsidP="00963189">
      <w:pPr>
        <w:tabs>
          <w:tab w:val="left" w:pos="426"/>
        </w:tabs>
        <w:autoSpaceDN w:val="0"/>
        <w:ind w:left="426" w:hanging="426"/>
        <w:contextualSpacing/>
        <w:mirrorIndents/>
        <w:jc w:val="both"/>
        <w:rPr>
          <w:rFonts w:ascii="Arial" w:eastAsia="SimSun" w:hAnsi="Arial" w:cs="Arial"/>
          <w:kern w:val="3"/>
          <w:sz w:val="22"/>
          <w:szCs w:val="22"/>
          <w:lang w:bidi="en-US"/>
        </w:rPr>
      </w:pPr>
      <w:r w:rsidRPr="00794AE0">
        <w:rPr>
          <w:rFonts w:ascii="Arial" w:hAnsi="Arial" w:cs="Arial"/>
          <w:sz w:val="22"/>
          <w:szCs w:val="22"/>
          <w:lang w:bidi="en-US"/>
        </w:rPr>
        <w:t xml:space="preserve">3. </w:t>
      </w:r>
      <w:r w:rsidR="00237B01" w:rsidRPr="00794AE0">
        <w:rPr>
          <w:rFonts w:ascii="Arial" w:hAnsi="Arial" w:cs="Arial"/>
          <w:sz w:val="22"/>
          <w:szCs w:val="22"/>
          <w:lang w:bidi="en-US"/>
        </w:rPr>
        <w:t>Z ramienia Zamawiającego przedstawicielem na miejscu robót będzie</w:t>
      </w:r>
      <w:r w:rsidRPr="00794AE0">
        <w:rPr>
          <w:rFonts w:ascii="Arial" w:hAnsi="Arial" w:cs="Arial"/>
          <w:sz w:val="22"/>
          <w:szCs w:val="22"/>
          <w:lang w:bidi="en-US"/>
        </w:rPr>
        <w:t xml:space="preserve"> ………………………………</w:t>
      </w:r>
    </w:p>
    <w:p w14:paraId="0F99A94F" w14:textId="77777777" w:rsidR="00AA2856" w:rsidRPr="00794AE0" w:rsidRDefault="00237B01" w:rsidP="00963189">
      <w:pPr>
        <w:tabs>
          <w:tab w:val="left" w:pos="426"/>
        </w:tabs>
        <w:autoSpaceDN w:val="0"/>
        <w:ind w:left="426" w:hanging="426"/>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4</w:t>
      </w:r>
      <w:r w:rsidR="00AA2856" w:rsidRPr="00794AE0">
        <w:rPr>
          <w:rFonts w:ascii="Arial" w:eastAsia="SimSun" w:hAnsi="Arial" w:cs="Arial"/>
          <w:kern w:val="3"/>
          <w:sz w:val="22"/>
          <w:szCs w:val="22"/>
          <w:lang w:bidi="en-US"/>
        </w:rPr>
        <w:t xml:space="preserve">. Zamawiający zastrzega sobie prawo zmiany osób wskazanych w ust. </w:t>
      </w:r>
      <w:r w:rsidRPr="00794AE0">
        <w:rPr>
          <w:rFonts w:ascii="Arial" w:eastAsia="SimSun" w:hAnsi="Arial" w:cs="Arial"/>
          <w:kern w:val="3"/>
          <w:sz w:val="22"/>
          <w:szCs w:val="22"/>
          <w:lang w:bidi="en-US"/>
        </w:rPr>
        <w:t>1 i 3</w:t>
      </w:r>
      <w:r w:rsidR="00AA2856" w:rsidRPr="00794AE0">
        <w:rPr>
          <w:rFonts w:ascii="Arial" w:eastAsia="SimSun" w:hAnsi="Arial" w:cs="Arial"/>
          <w:kern w:val="3"/>
          <w:sz w:val="22"/>
          <w:szCs w:val="22"/>
          <w:lang w:bidi="en-US"/>
        </w:rPr>
        <w:t xml:space="preserve">. O dokonaniu zmiany, </w:t>
      </w:r>
      <w:r w:rsidRPr="00794AE0">
        <w:rPr>
          <w:rFonts w:ascii="Arial" w:eastAsia="SimSun" w:hAnsi="Arial" w:cs="Arial"/>
          <w:kern w:val="3"/>
          <w:sz w:val="22"/>
          <w:szCs w:val="22"/>
          <w:lang w:bidi="en-US"/>
        </w:rPr>
        <w:t>strona</w:t>
      </w:r>
      <w:r w:rsidR="00AA2856" w:rsidRPr="00794AE0">
        <w:rPr>
          <w:rFonts w:ascii="Arial" w:eastAsia="SimSun" w:hAnsi="Arial" w:cs="Arial"/>
          <w:kern w:val="3"/>
          <w:sz w:val="22"/>
          <w:szCs w:val="22"/>
          <w:lang w:bidi="en-US"/>
        </w:rPr>
        <w:t xml:space="preserve"> powiadomi na piśmie </w:t>
      </w:r>
      <w:r w:rsidRPr="00794AE0">
        <w:rPr>
          <w:rFonts w:ascii="Arial" w:eastAsia="SimSun" w:hAnsi="Arial" w:cs="Arial"/>
          <w:kern w:val="3"/>
          <w:sz w:val="22"/>
          <w:szCs w:val="22"/>
          <w:lang w:bidi="en-US"/>
        </w:rPr>
        <w:t>drugą ze stron</w:t>
      </w:r>
      <w:r w:rsidR="00AA2856" w:rsidRPr="00794AE0">
        <w:rPr>
          <w:rFonts w:ascii="Arial" w:eastAsia="SimSun" w:hAnsi="Arial" w:cs="Arial"/>
          <w:kern w:val="3"/>
          <w:sz w:val="22"/>
          <w:szCs w:val="22"/>
          <w:lang w:bidi="en-US"/>
        </w:rPr>
        <w:t>. Zmiana ta nie wymaga zmiany umowy.</w:t>
      </w:r>
    </w:p>
    <w:p w14:paraId="1500EE47" w14:textId="77777777" w:rsidR="00AA2856" w:rsidRPr="00794AE0" w:rsidRDefault="00AA2856" w:rsidP="00AE0061">
      <w:pPr>
        <w:autoSpaceDN w:val="0"/>
        <w:contextualSpacing/>
        <w:mirrorIndents/>
        <w:jc w:val="center"/>
        <w:rPr>
          <w:rFonts w:ascii="Arial" w:eastAsia="SimSun" w:hAnsi="Arial" w:cs="Arial"/>
          <w:b/>
          <w:kern w:val="3"/>
          <w:sz w:val="22"/>
          <w:szCs w:val="22"/>
        </w:rPr>
      </w:pPr>
    </w:p>
    <w:p w14:paraId="5FC1E492" w14:textId="77777777" w:rsidR="00AA2856" w:rsidRPr="00794AE0" w:rsidRDefault="00AA2856" w:rsidP="00AE0061">
      <w:pPr>
        <w:autoSpaceDN w:val="0"/>
        <w:contextualSpacing/>
        <w:mirrorIndents/>
        <w:jc w:val="center"/>
        <w:rPr>
          <w:rFonts w:ascii="Arial" w:eastAsia="SimSun" w:hAnsi="Arial" w:cs="Arial"/>
          <w:b/>
          <w:kern w:val="3"/>
          <w:sz w:val="22"/>
          <w:szCs w:val="22"/>
          <w:lang w:bidi="en-US"/>
        </w:rPr>
      </w:pPr>
      <w:r w:rsidRPr="00794AE0">
        <w:rPr>
          <w:rFonts w:ascii="Arial" w:eastAsia="SimSun" w:hAnsi="Arial" w:cs="Arial"/>
          <w:b/>
          <w:kern w:val="3"/>
          <w:sz w:val="22"/>
          <w:szCs w:val="22"/>
        </w:rPr>
        <w:t>§ 6</w:t>
      </w:r>
    </w:p>
    <w:p w14:paraId="2C6A9985" w14:textId="77777777" w:rsidR="00AA2856" w:rsidRPr="00794AE0" w:rsidRDefault="00AA2856" w:rsidP="00AE0061">
      <w:pPr>
        <w:autoSpaceDN w:val="0"/>
        <w:contextualSpacing/>
        <w:mirrorIndents/>
        <w:jc w:val="center"/>
        <w:rPr>
          <w:rFonts w:ascii="Arial" w:eastAsia="SimSun" w:hAnsi="Arial" w:cs="Arial"/>
          <w:b/>
          <w:kern w:val="3"/>
          <w:sz w:val="22"/>
          <w:szCs w:val="22"/>
          <w:lang w:bidi="en-US"/>
        </w:rPr>
      </w:pPr>
      <w:r w:rsidRPr="00794AE0">
        <w:rPr>
          <w:rFonts w:ascii="Arial" w:eastAsia="SimSun" w:hAnsi="Arial" w:cs="Arial"/>
          <w:b/>
          <w:kern w:val="3"/>
          <w:sz w:val="22"/>
          <w:szCs w:val="22"/>
          <w:lang w:bidi="en-US"/>
        </w:rPr>
        <w:t>OBOWIĄZKI WYKONAWCY I ZAMAWIAJĄCEGO</w:t>
      </w:r>
    </w:p>
    <w:p w14:paraId="10904D0D" w14:textId="77777777" w:rsidR="00AA2856" w:rsidRPr="00794AE0" w:rsidRDefault="00AA2856">
      <w:pPr>
        <w:numPr>
          <w:ilvl w:val="0"/>
          <w:numId w:val="33"/>
        </w:numPr>
        <w:autoSpaceDN w:val="0"/>
        <w:ind w:left="284" w:hanging="284"/>
        <w:contextualSpacing/>
        <w:mirrorIndents/>
        <w:jc w:val="both"/>
        <w:rPr>
          <w:rFonts w:ascii="Arial" w:eastAsia="SimSun" w:hAnsi="Arial" w:cs="Arial"/>
          <w:b/>
          <w:kern w:val="3"/>
          <w:sz w:val="22"/>
          <w:szCs w:val="22"/>
          <w:lang w:bidi="en-US"/>
        </w:rPr>
      </w:pPr>
      <w:r w:rsidRPr="00794AE0">
        <w:rPr>
          <w:rFonts w:ascii="Arial" w:eastAsia="SimSun" w:hAnsi="Arial" w:cs="Arial"/>
          <w:kern w:val="3"/>
          <w:sz w:val="22"/>
          <w:szCs w:val="22"/>
          <w:lang w:bidi="en-US"/>
        </w:rPr>
        <w:t>Do obowiązków Zamawiającego należy:</w:t>
      </w:r>
    </w:p>
    <w:p w14:paraId="0AE89503" w14:textId="77777777" w:rsidR="00AA2856" w:rsidRPr="00794AE0" w:rsidRDefault="00AA2856">
      <w:pPr>
        <w:numPr>
          <w:ilvl w:val="0"/>
          <w:numId w:val="48"/>
        </w:numPr>
        <w:tabs>
          <w:tab w:val="left" w:pos="284"/>
        </w:tabs>
        <w:autoSpaceDN w:val="0"/>
        <w:ind w:left="284" w:hanging="284"/>
        <w:contextualSpacing/>
        <w:mirrorIndents/>
        <w:jc w:val="both"/>
        <w:rPr>
          <w:rFonts w:ascii="Arial" w:eastAsia="SimSun" w:hAnsi="Arial" w:cs="Arial"/>
          <w:b/>
          <w:kern w:val="3"/>
          <w:sz w:val="22"/>
          <w:szCs w:val="22"/>
          <w:lang w:bidi="en-US"/>
        </w:rPr>
      </w:pPr>
      <w:r w:rsidRPr="00794AE0">
        <w:rPr>
          <w:rFonts w:ascii="Arial" w:eastAsia="SimSun" w:hAnsi="Arial" w:cs="Arial"/>
          <w:kern w:val="3"/>
          <w:sz w:val="22"/>
          <w:szCs w:val="22"/>
          <w:lang w:bidi="en-US"/>
        </w:rPr>
        <w:t xml:space="preserve">przekazanie Wykonawcy terenu robót, </w:t>
      </w:r>
    </w:p>
    <w:p w14:paraId="17A94ACA" w14:textId="77777777" w:rsidR="00AA2856" w:rsidRPr="00794AE0" w:rsidRDefault="00AA2856">
      <w:pPr>
        <w:numPr>
          <w:ilvl w:val="0"/>
          <w:numId w:val="48"/>
        </w:numPr>
        <w:tabs>
          <w:tab w:val="left" w:pos="284"/>
        </w:tabs>
        <w:autoSpaceDN w:val="0"/>
        <w:ind w:left="284" w:hanging="284"/>
        <w:contextualSpacing/>
        <w:mirrorIndents/>
        <w:jc w:val="both"/>
        <w:rPr>
          <w:rFonts w:ascii="Arial" w:eastAsia="SimSun" w:hAnsi="Arial" w:cs="Arial"/>
          <w:b/>
          <w:kern w:val="3"/>
          <w:sz w:val="22"/>
          <w:szCs w:val="22"/>
          <w:lang w:bidi="en-US"/>
        </w:rPr>
      </w:pPr>
      <w:r w:rsidRPr="00794AE0">
        <w:rPr>
          <w:rFonts w:ascii="Arial" w:eastAsia="SimSun" w:hAnsi="Arial" w:cs="Arial"/>
          <w:kern w:val="3"/>
          <w:sz w:val="22"/>
          <w:szCs w:val="22"/>
          <w:lang w:bidi="en-US"/>
        </w:rPr>
        <w:t>organizowanie narad roboczych na budowie,</w:t>
      </w:r>
    </w:p>
    <w:p w14:paraId="54A6F1C9" w14:textId="77777777" w:rsidR="00AA2856" w:rsidRPr="00794AE0" w:rsidRDefault="00AA2856">
      <w:pPr>
        <w:numPr>
          <w:ilvl w:val="0"/>
          <w:numId w:val="48"/>
        </w:numPr>
        <w:tabs>
          <w:tab w:val="left" w:pos="284"/>
        </w:tabs>
        <w:autoSpaceDN w:val="0"/>
        <w:ind w:left="284" w:hanging="284"/>
        <w:contextualSpacing/>
        <w:mirrorIndents/>
        <w:jc w:val="both"/>
        <w:rPr>
          <w:rFonts w:ascii="Arial" w:eastAsia="SimSun" w:hAnsi="Arial" w:cs="Arial"/>
          <w:b/>
          <w:kern w:val="3"/>
          <w:sz w:val="22"/>
          <w:szCs w:val="22"/>
          <w:lang w:bidi="en-US"/>
        </w:rPr>
      </w:pPr>
      <w:r w:rsidRPr="00794AE0">
        <w:rPr>
          <w:rFonts w:ascii="Arial" w:eastAsia="SimSun" w:hAnsi="Arial" w:cs="Arial"/>
          <w:kern w:val="24"/>
          <w:sz w:val="22"/>
          <w:szCs w:val="22"/>
          <w:u w:color="FFFFFF"/>
        </w:rPr>
        <w:lastRenderedPageBreak/>
        <w:t>wskazanie Wykonawcy dalszego przeznaczenia zdemontowanych lub odzyskanych materiałów,</w:t>
      </w:r>
    </w:p>
    <w:p w14:paraId="23969406" w14:textId="77777777" w:rsidR="00AA2856" w:rsidRPr="00794AE0" w:rsidRDefault="00AA2856">
      <w:pPr>
        <w:numPr>
          <w:ilvl w:val="0"/>
          <w:numId w:val="48"/>
        </w:numPr>
        <w:tabs>
          <w:tab w:val="left" w:pos="284"/>
        </w:tabs>
        <w:autoSpaceDN w:val="0"/>
        <w:ind w:left="284" w:hanging="284"/>
        <w:contextualSpacing/>
        <w:mirrorIndents/>
        <w:jc w:val="both"/>
        <w:rPr>
          <w:rFonts w:ascii="Arial" w:eastAsia="SimSun" w:hAnsi="Arial" w:cs="Arial"/>
          <w:b/>
          <w:kern w:val="3"/>
          <w:sz w:val="22"/>
          <w:szCs w:val="22"/>
          <w:lang w:bidi="en-US"/>
        </w:rPr>
      </w:pPr>
      <w:r w:rsidRPr="00794AE0">
        <w:rPr>
          <w:rFonts w:ascii="Arial" w:eastAsia="SimSun" w:hAnsi="Arial" w:cs="Arial"/>
          <w:kern w:val="3"/>
          <w:sz w:val="22"/>
          <w:szCs w:val="22"/>
          <w:lang w:bidi="en-US"/>
        </w:rPr>
        <w:t>dokonanie czynności odbioru przedmiotu umowy,</w:t>
      </w:r>
    </w:p>
    <w:p w14:paraId="62B96226" w14:textId="77777777" w:rsidR="00AA2856" w:rsidRPr="00794AE0" w:rsidRDefault="00AA2856">
      <w:pPr>
        <w:numPr>
          <w:ilvl w:val="0"/>
          <w:numId w:val="48"/>
        </w:numPr>
        <w:tabs>
          <w:tab w:val="left" w:pos="284"/>
        </w:tabs>
        <w:autoSpaceDN w:val="0"/>
        <w:ind w:left="284" w:hanging="284"/>
        <w:contextualSpacing/>
        <w:mirrorIndents/>
        <w:jc w:val="both"/>
        <w:rPr>
          <w:rFonts w:ascii="Arial" w:eastAsia="SimSun" w:hAnsi="Arial" w:cs="Arial"/>
          <w:b/>
          <w:kern w:val="3"/>
          <w:sz w:val="22"/>
          <w:szCs w:val="22"/>
          <w:lang w:bidi="en-US"/>
        </w:rPr>
      </w:pPr>
      <w:r w:rsidRPr="00794AE0">
        <w:rPr>
          <w:rFonts w:ascii="Arial" w:eastAsia="SimSun" w:hAnsi="Arial" w:cs="Arial"/>
          <w:kern w:val="3"/>
          <w:sz w:val="22"/>
          <w:szCs w:val="22"/>
          <w:lang w:bidi="en-US"/>
        </w:rPr>
        <w:t>stawianie się w terminie i miejscu uzgodnionym z Wykonawcą celem nadzoru nad dokonywanymi czynnościami dostawy materiałów zakwalifikowanych jako surowiec wtórny oraz odbioru stosownych dokumentów z tytułu dokonanej sprzedaży.</w:t>
      </w:r>
    </w:p>
    <w:p w14:paraId="7CF73FF1" w14:textId="77777777" w:rsidR="00AA2856" w:rsidRPr="00794AE0" w:rsidRDefault="00AA2856">
      <w:pPr>
        <w:numPr>
          <w:ilvl w:val="0"/>
          <w:numId w:val="33"/>
        </w:numPr>
        <w:tabs>
          <w:tab w:val="left" w:pos="284"/>
        </w:tabs>
        <w:ind w:left="284" w:hanging="284"/>
        <w:jc w:val="both"/>
        <w:rPr>
          <w:rFonts w:ascii="Arial" w:eastAsia="SimSun" w:hAnsi="Arial" w:cs="Arial"/>
          <w:kern w:val="24"/>
          <w:sz w:val="22"/>
          <w:szCs w:val="22"/>
          <w:u w:color="FFFFFF"/>
        </w:rPr>
      </w:pPr>
      <w:r w:rsidRPr="00794AE0">
        <w:rPr>
          <w:rFonts w:ascii="Arial" w:eastAsia="SimSun" w:hAnsi="Arial" w:cs="Arial"/>
          <w:kern w:val="3"/>
          <w:sz w:val="22"/>
          <w:szCs w:val="22"/>
          <w:lang w:bidi="en-US"/>
        </w:rPr>
        <w:t>Do obowiązków Wykonawcy należy:</w:t>
      </w:r>
    </w:p>
    <w:p w14:paraId="345CEF39" w14:textId="77777777" w:rsidR="00AA2856" w:rsidRPr="00794AE0" w:rsidRDefault="00AA2856">
      <w:pPr>
        <w:numPr>
          <w:ilvl w:val="0"/>
          <w:numId w:val="53"/>
        </w:numPr>
        <w:tabs>
          <w:tab w:val="left" w:pos="284"/>
        </w:tabs>
        <w:ind w:left="284" w:hanging="284"/>
        <w:jc w:val="both"/>
        <w:rPr>
          <w:rFonts w:ascii="Arial" w:eastAsia="SimSun" w:hAnsi="Arial" w:cs="Arial"/>
          <w:kern w:val="24"/>
          <w:sz w:val="22"/>
          <w:szCs w:val="22"/>
          <w:u w:color="FFFFFF"/>
        </w:rPr>
      </w:pPr>
      <w:r w:rsidRPr="00794AE0">
        <w:rPr>
          <w:rFonts w:ascii="Arial" w:eastAsia="SimSun" w:hAnsi="Arial" w:cs="Arial"/>
          <w:kern w:val="3"/>
          <w:sz w:val="22"/>
          <w:szCs w:val="22"/>
          <w:lang w:bidi="en-US"/>
        </w:rPr>
        <w:t>prowadzenie dokumentacji robót zgodnie z ustawą Prawo Budowlane,</w:t>
      </w:r>
    </w:p>
    <w:p w14:paraId="6C521C1F" w14:textId="77777777" w:rsidR="00AA2856" w:rsidRPr="00794AE0" w:rsidRDefault="00AA2856">
      <w:pPr>
        <w:numPr>
          <w:ilvl w:val="0"/>
          <w:numId w:val="53"/>
        </w:numPr>
        <w:tabs>
          <w:tab w:val="left" w:pos="284"/>
        </w:tabs>
        <w:ind w:left="284" w:hanging="284"/>
        <w:jc w:val="both"/>
        <w:rPr>
          <w:rFonts w:ascii="Arial" w:eastAsia="SimSun" w:hAnsi="Arial" w:cs="Arial"/>
          <w:kern w:val="24"/>
          <w:sz w:val="22"/>
          <w:szCs w:val="22"/>
          <w:u w:color="FFFFFF"/>
        </w:rPr>
      </w:pPr>
      <w:r w:rsidRPr="00794AE0">
        <w:rPr>
          <w:rFonts w:ascii="Arial" w:eastAsia="SimSun" w:hAnsi="Arial" w:cs="Arial"/>
          <w:kern w:val="3"/>
          <w:sz w:val="22"/>
          <w:szCs w:val="22"/>
          <w:lang w:bidi="en-US"/>
        </w:rPr>
        <w:t>urządzenie, zagospodarowanie i zabezpieczenie terenu robót oraz utrzymanie w/w składników w należytym stanie, w tym zabezpieczenie terenu robót przed dostępem osób postronnych, wykonanie i utrzymanie ogrodzenia terenu robót, dróg tymczasowych</w:t>
      </w:r>
      <w:r w:rsidRPr="00794AE0">
        <w:rPr>
          <w:rFonts w:ascii="Arial" w:eastAsia="SimSun" w:hAnsi="Arial" w:cs="Arial"/>
          <w:strike/>
          <w:kern w:val="3"/>
          <w:sz w:val="22"/>
          <w:szCs w:val="22"/>
          <w:lang w:bidi="en-US"/>
        </w:rPr>
        <w:t>,</w:t>
      </w:r>
      <w:r w:rsidRPr="00794AE0">
        <w:rPr>
          <w:rFonts w:ascii="Arial" w:eastAsia="SimSun" w:hAnsi="Arial" w:cs="Arial"/>
          <w:kern w:val="3"/>
          <w:sz w:val="22"/>
          <w:szCs w:val="22"/>
          <w:lang w:bidi="en-US"/>
        </w:rPr>
        <w:t xml:space="preserve"> dojazdów oraz zapewnienie dozoru budowy,</w:t>
      </w:r>
    </w:p>
    <w:p w14:paraId="250DB6DE" w14:textId="77777777" w:rsidR="00AA2856" w:rsidRPr="00794AE0" w:rsidRDefault="00AA2856">
      <w:pPr>
        <w:numPr>
          <w:ilvl w:val="0"/>
          <w:numId w:val="53"/>
        </w:numPr>
        <w:tabs>
          <w:tab w:val="left" w:pos="284"/>
        </w:tabs>
        <w:ind w:left="284" w:hanging="284"/>
        <w:jc w:val="both"/>
        <w:rPr>
          <w:rFonts w:ascii="Arial" w:eastAsia="SimSun" w:hAnsi="Arial" w:cs="Arial"/>
          <w:kern w:val="24"/>
          <w:sz w:val="22"/>
          <w:szCs w:val="22"/>
          <w:u w:color="FFFFFF"/>
        </w:rPr>
      </w:pPr>
      <w:r w:rsidRPr="00794AE0">
        <w:rPr>
          <w:rFonts w:ascii="Arial" w:eastAsia="SimSun" w:hAnsi="Arial" w:cs="Arial"/>
          <w:kern w:val="3"/>
          <w:sz w:val="22"/>
          <w:szCs w:val="22"/>
          <w:lang w:bidi="en-US"/>
        </w:rPr>
        <w:t xml:space="preserve">wykonanie przedmiotu umowy zgodnie z umową, dokumentacją, sztuką budowlaną, </w:t>
      </w:r>
    </w:p>
    <w:p w14:paraId="1A2D21D1" w14:textId="77777777" w:rsidR="00AA2856" w:rsidRPr="00794AE0" w:rsidRDefault="00AA2856">
      <w:pPr>
        <w:numPr>
          <w:ilvl w:val="0"/>
          <w:numId w:val="53"/>
        </w:numPr>
        <w:tabs>
          <w:tab w:val="left" w:pos="284"/>
        </w:tabs>
        <w:ind w:left="284" w:hanging="284"/>
        <w:jc w:val="both"/>
        <w:rPr>
          <w:rFonts w:ascii="Arial" w:eastAsia="SimSun" w:hAnsi="Arial" w:cs="Arial"/>
          <w:kern w:val="24"/>
          <w:sz w:val="22"/>
          <w:szCs w:val="22"/>
          <w:u w:color="FFFFFF"/>
        </w:rPr>
      </w:pPr>
      <w:r w:rsidRPr="00794AE0">
        <w:rPr>
          <w:rFonts w:ascii="Arial" w:eastAsia="SimSun" w:hAnsi="Arial" w:cs="Arial"/>
          <w:kern w:val="3"/>
          <w:sz w:val="22"/>
          <w:szCs w:val="22"/>
          <w:lang w:bidi="en-US"/>
        </w:rPr>
        <w:t>organizowania pracy zgodnie z warunkami bhp i socjalnymi określonymi w przepisach szczegółowych,</w:t>
      </w:r>
    </w:p>
    <w:p w14:paraId="5077071F" w14:textId="77777777" w:rsidR="00AA2856" w:rsidRPr="00794AE0" w:rsidRDefault="00AA2856">
      <w:pPr>
        <w:numPr>
          <w:ilvl w:val="0"/>
          <w:numId w:val="53"/>
        </w:numPr>
        <w:tabs>
          <w:tab w:val="left" w:pos="284"/>
        </w:tabs>
        <w:ind w:left="284" w:hanging="284"/>
        <w:jc w:val="both"/>
        <w:rPr>
          <w:rFonts w:ascii="Arial" w:eastAsia="SimSun" w:hAnsi="Arial" w:cs="Arial"/>
          <w:kern w:val="24"/>
          <w:sz w:val="22"/>
          <w:szCs w:val="22"/>
          <w:u w:color="FFFFFF"/>
        </w:rPr>
      </w:pPr>
      <w:r w:rsidRPr="00794AE0">
        <w:rPr>
          <w:rFonts w:ascii="Arial" w:eastAsia="SimSun" w:hAnsi="Arial" w:cs="Arial"/>
          <w:kern w:val="3"/>
          <w:sz w:val="22"/>
          <w:szCs w:val="22"/>
          <w:lang w:bidi="en-US"/>
        </w:rPr>
        <w:t>przeprowadzenie prób, sprawdzeń i badań, uzyskiwanie warunków, zgód i opinii niezbędnych do wykonywania  robót,</w:t>
      </w:r>
    </w:p>
    <w:p w14:paraId="015912F2" w14:textId="77777777" w:rsidR="0095004B" w:rsidRPr="00794AE0" w:rsidRDefault="00AA2856">
      <w:pPr>
        <w:numPr>
          <w:ilvl w:val="0"/>
          <w:numId w:val="53"/>
        </w:numPr>
        <w:tabs>
          <w:tab w:val="left" w:pos="284"/>
          <w:tab w:val="left" w:pos="426"/>
        </w:tabs>
        <w:ind w:left="284" w:hanging="284"/>
        <w:jc w:val="both"/>
        <w:rPr>
          <w:rFonts w:ascii="Arial" w:eastAsia="SimSun" w:hAnsi="Arial" w:cs="Arial"/>
          <w:kern w:val="24"/>
          <w:sz w:val="22"/>
          <w:szCs w:val="22"/>
          <w:u w:color="FFFFFF"/>
        </w:rPr>
      </w:pPr>
      <w:r w:rsidRPr="00794AE0">
        <w:rPr>
          <w:rFonts w:ascii="Arial" w:eastAsia="SimSun" w:hAnsi="Arial" w:cs="Arial"/>
          <w:kern w:val="3"/>
          <w:sz w:val="22"/>
          <w:szCs w:val="22"/>
          <w:lang w:bidi="en-US"/>
        </w:rPr>
        <w:t>doprowadzenia do należytego stanu i porządku terenu robót po wykonanych robotach,</w:t>
      </w:r>
    </w:p>
    <w:p w14:paraId="513889DB" w14:textId="77777777" w:rsidR="00AA2856" w:rsidRPr="00794AE0" w:rsidRDefault="00AA2856">
      <w:pPr>
        <w:numPr>
          <w:ilvl w:val="0"/>
          <w:numId w:val="53"/>
        </w:numPr>
        <w:tabs>
          <w:tab w:val="left" w:pos="284"/>
          <w:tab w:val="left" w:pos="426"/>
        </w:tabs>
        <w:ind w:left="284" w:hanging="284"/>
        <w:jc w:val="both"/>
        <w:rPr>
          <w:rFonts w:ascii="Arial" w:eastAsia="SimSun" w:hAnsi="Arial" w:cs="Arial"/>
          <w:kern w:val="24"/>
          <w:sz w:val="22"/>
          <w:szCs w:val="22"/>
          <w:u w:color="FFFFFF"/>
        </w:rPr>
      </w:pPr>
      <w:r w:rsidRPr="00794AE0">
        <w:rPr>
          <w:rFonts w:ascii="Arial" w:hAnsi="Arial" w:cs="Arial"/>
          <w:kern w:val="24"/>
          <w:sz w:val="22"/>
          <w:szCs w:val="22"/>
          <w:u w:color="FFFFFF"/>
        </w:rPr>
        <w:t>dostarczenie Zamawiającemu kompletu dokumentów odbiorowych</w:t>
      </w:r>
      <w:r w:rsidR="005D04E9" w:rsidRPr="00794AE0">
        <w:rPr>
          <w:rFonts w:ascii="Arial" w:hAnsi="Arial" w:cs="Arial"/>
          <w:kern w:val="24"/>
          <w:sz w:val="22"/>
          <w:szCs w:val="22"/>
          <w:u w:color="FFFFFF"/>
        </w:rPr>
        <w:t>.</w:t>
      </w:r>
    </w:p>
    <w:p w14:paraId="010D7C64" w14:textId="77777777" w:rsidR="00AA2856" w:rsidRPr="00794AE0" w:rsidRDefault="00AA2856">
      <w:pPr>
        <w:numPr>
          <w:ilvl w:val="0"/>
          <w:numId w:val="33"/>
        </w:numPr>
        <w:shd w:val="clear" w:color="auto" w:fill="FFFFFF"/>
        <w:tabs>
          <w:tab w:val="left" w:pos="284"/>
        </w:tabs>
        <w:autoSpaceDN w:val="0"/>
        <w:ind w:left="284" w:right="57"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Wykonawca zobowiązuje się do umożliwienia wstępu na teren robót pracownikom organów państwowego nadzoru budowlanego, do których należy wykonywanie zadań określonych ustawą Prawo budowlane.</w:t>
      </w:r>
    </w:p>
    <w:p w14:paraId="7D69C17F" w14:textId="77777777" w:rsidR="00AA2856" w:rsidRPr="00794AE0" w:rsidRDefault="00AA2856">
      <w:pPr>
        <w:numPr>
          <w:ilvl w:val="0"/>
          <w:numId w:val="33"/>
        </w:numPr>
        <w:shd w:val="clear" w:color="auto" w:fill="FFFFFF"/>
        <w:tabs>
          <w:tab w:val="left" w:pos="284"/>
        </w:tabs>
        <w:autoSpaceDN w:val="0"/>
        <w:ind w:left="284" w:right="57"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Wykonawca zobowiązuje się do zabezpieczenia robót na czas ewentualnych przerw  w</w:t>
      </w:r>
      <w:r w:rsidR="0095004B" w:rsidRPr="00794AE0">
        <w:rPr>
          <w:rFonts w:ascii="Arial" w:eastAsia="SimSun" w:hAnsi="Arial" w:cs="Arial"/>
          <w:kern w:val="3"/>
          <w:sz w:val="22"/>
          <w:szCs w:val="22"/>
          <w:lang w:bidi="en-US"/>
        </w:rPr>
        <w:t xml:space="preserve"> </w:t>
      </w:r>
      <w:r w:rsidRPr="00794AE0">
        <w:rPr>
          <w:rFonts w:ascii="Arial" w:eastAsia="SimSun" w:hAnsi="Arial" w:cs="Arial"/>
          <w:kern w:val="3"/>
          <w:sz w:val="22"/>
          <w:szCs w:val="22"/>
          <w:lang w:bidi="en-US"/>
        </w:rPr>
        <w:t>realizacji.</w:t>
      </w:r>
    </w:p>
    <w:p w14:paraId="5D3115AE" w14:textId="77777777" w:rsidR="00AA2856" w:rsidRPr="00794AE0" w:rsidRDefault="00AA2856">
      <w:pPr>
        <w:numPr>
          <w:ilvl w:val="0"/>
          <w:numId w:val="33"/>
        </w:numPr>
        <w:shd w:val="clear" w:color="auto" w:fill="FFFFFF"/>
        <w:tabs>
          <w:tab w:val="left" w:pos="284"/>
        </w:tabs>
        <w:autoSpaceDN w:val="0"/>
        <w:ind w:left="284" w:right="57"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 xml:space="preserve">Materiały użyte do wykonania przedmiotu umowy powinny odpowiadać, co do jakości, wymogom wyrobów dopuszczonych do obrotu i stosowania w budownictwie stosownie do art. 10 ustawy Prawo budowlane. Na każde żądanie przedstawiciela Zamawiającego, Wykonawca zobowiązany jest okazać w stosunku do wskazanych materiałów deklarację właściwości użytkowych lub krajową deklarację zgodności z Normą lub Aprobatą techniczną dla wbudowanych materiałów. Komplet w/w dokumentów Wykonawca przekaże Zamawiającemu po zakończeniu robót, a przed odbiorem przedmiotu umowy. </w:t>
      </w:r>
      <w:r w:rsidRPr="00794AE0">
        <w:rPr>
          <w:rFonts w:ascii="Arial" w:hAnsi="Arial" w:cs="Arial"/>
          <w:sz w:val="22"/>
          <w:szCs w:val="22"/>
        </w:rPr>
        <w:t xml:space="preserve">W przypadku przedstawienia dokumentów w języku innym niż polski Wykonawca przedstawi również obok dokumentu oryginalnego tłumaczenie na język polski. </w:t>
      </w:r>
    </w:p>
    <w:p w14:paraId="3F1992D9" w14:textId="77777777" w:rsidR="00AA2856" w:rsidRPr="00794AE0" w:rsidRDefault="00AA2856">
      <w:pPr>
        <w:numPr>
          <w:ilvl w:val="0"/>
          <w:numId w:val="33"/>
        </w:numPr>
        <w:shd w:val="clear" w:color="auto" w:fill="FFFFFF"/>
        <w:tabs>
          <w:tab w:val="left" w:pos="284"/>
        </w:tabs>
        <w:ind w:left="284" w:hanging="284"/>
        <w:jc w:val="both"/>
        <w:rPr>
          <w:rFonts w:ascii="Arial" w:eastAsia="SimSun" w:hAnsi="Arial" w:cs="Arial"/>
          <w:kern w:val="24"/>
          <w:sz w:val="22"/>
          <w:szCs w:val="22"/>
          <w:u w:color="FFFFFF"/>
        </w:rPr>
      </w:pPr>
      <w:r w:rsidRPr="00794AE0">
        <w:rPr>
          <w:rFonts w:ascii="Arial" w:eastAsia="SimSun" w:hAnsi="Arial" w:cs="Arial"/>
          <w:kern w:val="24"/>
          <w:sz w:val="22"/>
          <w:szCs w:val="22"/>
          <w:u w:color="FFFFFF"/>
        </w:rPr>
        <w:t xml:space="preserve">Wykonawca jest obowiązany informować </w:t>
      </w:r>
      <w:r w:rsidR="005D04E9" w:rsidRPr="00794AE0">
        <w:rPr>
          <w:rFonts w:ascii="Arial" w:eastAsia="SimSun" w:hAnsi="Arial" w:cs="Arial"/>
          <w:kern w:val="24"/>
          <w:sz w:val="22"/>
          <w:szCs w:val="22"/>
          <w:u w:color="FFFFFF"/>
        </w:rPr>
        <w:t>Zamawiającego</w:t>
      </w:r>
      <w:r w:rsidRPr="00794AE0">
        <w:rPr>
          <w:rFonts w:ascii="Arial" w:eastAsia="SimSun" w:hAnsi="Arial" w:cs="Arial"/>
          <w:kern w:val="24"/>
          <w:sz w:val="22"/>
          <w:szCs w:val="22"/>
          <w:u w:color="FFFFFF"/>
        </w:rPr>
        <w:t xml:space="preserve"> o wszystkich problemach lub okolicznościach, które mogą mieć wpływ na jakość i termin wykonania przedmiotu umowy, w tym poinformować Zamawiającego o niemożności wykonania przedmiotu umowy w terminie umownym.</w:t>
      </w:r>
    </w:p>
    <w:p w14:paraId="5323521E" w14:textId="77777777" w:rsidR="00AA2856" w:rsidRPr="00794AE0" w:rsidRDefault="00AA2856">
      <w:pPr>
        <w:numPr>
          <w:ilvl w:val="0"/>
          <w:numId w:val="33"/>
        </w:numPr>
        <w:shd w:val="clear" w:color="auto" w:fill="FFFFFF"/>
        <w:tabs>
          <w:tab w:val="left" w:pos="284"/>
        </w:tabs>
        <w:ind w:left="284" w:right="57" w:hanging="284"/>
        <w:jc w:val="both"/>
        <w:rPr>
          <w:rFonts w:ascii="Arial" w:eastAsia="SimSun" w:hAnsi="Arial" w:cs="Arial"/>
          <w:kern w:val="24"/>
          <w:sz w:val="22"/>
          <w:szCs w:val="22"/>
          <w:u w:color="FFFFFF"/>
        </w:rPr>
      </w:pPr>
      <w:r w:rsidRPr="00794AE0">
        <w:rPr>
          <w:rFonts w:ascii="Arial" w:eastAsia="SimSun" w:hAnsi="Arial" w:cs="Arial"/>
          <w:kern w:val="24"/>
          <w:sz w:val="22"/>
          <w:szCs w:val="22"/>
          <w:u w:color="FFFFFF"/>
        </w:rPr>
        <w:t xml:space="preserve">Wykonawca obowiązany jest stosować się do wszystkich poleceń </w:t>
      </w:r>
      <w:r w:rsidR="005D04E9" w:rsidRPr="00794AE0">
        <w:rPr>
          <w:rFonts w:ascii="Arial" w:eastAsia="SimSun" w:hAnsi="Arial" w:cs="Arial"/>
          <w:kern w:val="24"/>
          <w:sz w:val="22"/>
          <w:szCs w:val="22"/>
          <w:u w:color="FFFFFF"/>
        </w:rPr>
        <w:t>Zamawiającego</w:t>
      </w:r>
      <w:r w:rsidRPr="00794AE0">
        <w:rPr>
          <w:rFonts w:ascii="Arial" w:eastAsia="SimSun" w:hAnsi="Arial" w:cs="Arial"/>
          <w:kern w:val="24"/>
          <w:sz w:val="22"/>
          <w:szCs w:val="22"/>
          <w:u w:color="FFFFFF"/>
        </w:rPr>
        <w:t>, zgodnie z obowiązującym prawem.</w:t>
      </w:r>
    </w:p>
    <w:p w14:paraId="0D122716" w14:textId="77777777" w:rsidR="00AA2856" w:rsidRPr="00794AE0" w:rsidRDefault="00AA2856">
      <w:pPr>
        <w:numPr>
          <w:ilvl w:val="0"/>
          <w:numId w:val="33"/>
        </w:numPr>
        <w:shd w:val="clear" w:color="auto" w:fill="FFFFFF"/>
        <w:tabs>
          <w:tab w:val="left" w:pos="284"/>
        </w:tabs>
        <w:ind w:left="284" w:right="57" w:hanging="284"/>
        <w:jc w:val="both"/>
        <w:rPr>
          <w:rFonts w:ascii="Arial" w:eastAsia="SimSun" w:hAnsi="Arial" w:cs="Arial"/>
          <w:kern w:val="24"/>
          <w:sz w:val="22"/>
          <w:szCs w:val="22"/>
          <w:u w:color="FFFFFF"/>
        </w:rPr>
      </w:pPr>
      <w:r w:rsidRPr="00794AE0">
        <w:rPr>
          <w:rFonts w:ascii="Arial" w:eastAsia="SimSun" w:hAnsi="Arial" w:cs="Arial"/>
          <w:kern w:val="24"/>
          <w:sz w:val="22"/>
          <w:szCs w:val="22"/>
          <w:u w:color="FFFFFF"/>
        </w:rPr>
        <w:t xml:space="preserve">Zamawiający wymaga zatrudnienia na podstawie umowy o pracę przez Wykonawcę lub Podwykonawcę osób wykonujących wskazane przez Zamawiającego w SWZ czynności w zakresie realizacji przedmiotu zamówienia. </w:t>
      </w:r>
    </w:p>
    <w:p w14:paraId="0C7236D6" w14:textId="77777777" w:rsidR="00AA2856" w:rsidRPr="00794AE0" w:rsidRDefault="00AA2856">
      <w:pPr>
        <w:numPr>
          <w:ilvl w:val="0"/>
          <w:numId w:val="33"/>
        </w:numPr>
        <w:shd w:val="clear" w:color="auto" w:fill="FFFFFF"/>
        <w:tabs>
          <w:tab w:val="left" w:pos="284"/>
        </w:tabs>
        <w:ind w:left="284" w:right="57" w:hanging="284"/>
        <w:jc w:val="both"/>
        <w:rPr>
          <w:rFonts w:ascii="Arial" w:eastAsia="SimSun" w:hAnsi="Arial" w:cs="Arial"/>
          <w:kern w:val="24"/>
          <w:sz w:val="22"/>
          <w:szCs w:val="22"/>
          <w:u w:color="FFFFFF"/>
        </w:rPr>
      </w:pPr>
      <w:r w:rsidRPr="00794AE0">
        <w:rPr>
          <w:rFonts w:ascii="Arial" w:hAnsi="Arial" w:cs="Arial"/>
          <w:sz w:val="22"/>
          <w:szCs w:val="22"/>
        </w:rPr>
        <w:t xml:space="preserve">W trakcie realizacji zamówienia Zamawiający uprawniony jest do wykonywania czynności kontrolnych wobec Wykonawcy co do spełniania przez Wykonawcę lub Podwykonawcę wymogu określonego w ust. 8, w szczególności do: </w:t>
      </w:r>
    </w:p>
    <w:p w14:paraId="14AE59EE" w14:textId="77777777" w:rsidR="00AA2856" w:rsidRPr="00794AE0" w:rsidRDefault="00AA2856">
      <w:pPr>
        <w:numPr>
          <w:ilvl w:val="0"/>
          <w:numId w:val="57"/>
        </w:numPr>
        <w:shd w:val="clear" w:color="auto" w:fill="FFFFFF"/>
        <w:tabs>
          <w:tab w:val="left" w:pos="284"/>
        </w:tabs>
        <w:ind w:left="284" w:right="57" w:hanging="284"/>
        <w:jc w:val="both"/>
        <w:rPr>
          <w:rFonts w:ascii="Arial" w:eastAsia="SimSun" w:hAnsi="Arial" w:cs="Arial"/>
          <w:kern w:val="24"/>
          <w:sz w:val="22"/>
          <w:szCs w:val="22"/>
          <w:u w:color="FFFFFF"/>
        </w:rPr>
      </w:pPr>
      <w:r w:rsidRPr="00794AE0">
        <w:rPr>
          <w:rFonts w:ascii="Arial" w:hAnsi="Arial" w:cs="Arial"/>
          <w:sz w:val="22"/>
          <w:szCs w:val="22"/>
        </w:rPr>
        <w:t>żądania oświadczeń i dokumentów w zakresie potwierdzenia spełniania tego wymogu i dokonywania ich oceny,</w:t>
      </w:r>
    </w:p>
    <w:p w14:paraId="7FBCBD0C" w14:textId="77777777" w:rsidR="00AA2856" w:rsidRPr="00794AE0" w:rsidRDefault="00AA2856">
      <w:pPr>
        <w:numPr>
          <w:ilvl w:val="0"/>
          <w:numId w:val="57"/>
        </w:numPr>
        <w:shd w:val="clear" w:color="auto" w:fill="FFFFFF"/>
        <w:tabs>
          <w:tab w:val="left" w:pos="284"/>
        </w:tabs>
        <w:ind w:left="284" w:right="57" w:hanging="284"/>
        <w:jc w:val="both"/>
        <w:rPr>
          <w:rFonts w:ascii="Arial" w:eastAsia="SimSun" w:hAnsi="Arial" w:cs="Arial"/>
          <w:kern w:val="24"/>
          <w:sz w:val="22"/>
          <w:szCs w:val="22"/>
          <w:u w:color="FFFFFF"/>
        </w:rPr>
      </w:pPr>
      <w:r w:rsidRPr="00794AE0">
        <w:rPr>
          <w:rFonts w:ascii="Arial" w:hAnsi="Arial" w:cs="Arial"/>
          <w:sz w:val="22"/>
          <w:szCs w:val="22"/>
        </w:rPr>
        <w:t>żądania wyjaśnień w przypadku wątpliwości w zakresie potwierdzenia spełniania tego wymogu,</w:t>
      </w:r>
    </w:p>
    <w:p w14:paraId="06AD8167" w14:textId="77777777" w:rsidR="00AA2856" w:rsidRPr="00794AE0" w:rsidRDefault="00AA2856">
      <w:pPr>
        <w:numPr>
          <w:ilvl w:val="0"/>
          <w:numId w:val="57"/>
        </w:numPr>
        <w:shd w:val="clear" w:color="auto" w:fill="FFFFFF"/>
        <w:tabs>
          <w:tab w:val="left" w:pos="284"/>
        </w:tabs>
        <w:ind w:left="284" w:right="57" w:hanging="284"/>
        <w:jc w:val="both"/>
        <w:rPr>
          <w:rFonts w:ascii="Arial" w:eastAsia="SimSun" w:hAnsi="Arial" w:cs="Arial"/>
          <w:kern w:val="24"/>
          <w:sz w:val="22"/>
          <w:szCs w:val="22"/>
          <w:u w:color="FFFFFF"/>
        </w:rPr>
      </w:pPr>
      <w:r w:rsidRPr="00794AE0">
        <w:rPr>
          <w:rFonts w:ascii="Arial" w:hAnsi="Arial" w:cs="Arial"/>
          <w:sz w:val="22"/>
          <w:szCs w:val="22"/>
        </w:rPr>
        <w:t>przeprowadzania kontroli na miejscu wykonywania świadczenia.</w:t>
      </w:r>
    </w:p>
    <w:p w14:paraId="494A12A0" w14:textId="77777777" w:rsidR="00AA2856" w:rsidRPr="00794AE0" w:rsidRDefault="00AA2856">
      <w:pPr>
        <w:numPr>
          <w:ilvl w:val="0"/>
          <w:numId w:val="33"/>
        </w:numPr>
        <w:shd w:val="clear" w:color="auto" w:fill="FFFFFF"/>
        <w:tabs>
          <w:tab w:val="left" w:pos="284"/>
          <w:tab w:val="left" w:pos="426"/>
        </w:tabs>
        <w:ind w:left="284" w:right="57" w:hanging="284"/>
        <w:jc w:val="both"/>
        <w:rPr>
          <w:rFonts w:ascii="Arial" w:eastAsia="SimSun" w:hAnsi="Arial" w:cs="Arial"/>
          <w:kern w:val="24"/>
          <w:sz w:val="22"/>
          <w:szCs w:val="22"/>
          <w:u w:color="FFFFFF"/>
        </w:rPr>
      </w:pPr>
      <w:r w:rsidRPr="00794AE0">
        <w:rPr>
          <w:rFonts w:ascii="Arial" w:eastAsia="SimSun" w:hAnsi="Arial" w:cs="Arial"/>
          <w:kern w:val="24"/>
          <w:sz w:val="22"/>
          <w:szCs w:val="22"/>
          <w:u w:color="FFFFFF"/>
        </w:rPr>
        <w:t>W trakcie realizacji zamówienia na każde wezwanie osoby upoważnionej przez Zamawiającego w wyznaczonym w tym wezwaniu terminie Wykonawca lub Podwykonawca przedłoży Zamawiającemu dowody wskazane w pkt 1 i 2 i okaże dowody wskazane w pkt 3 i 4 w celu potwierdzenia spełnienia wymogu, o którym mowa w ust. 8:</w:t>
      </w:r>
    </w:p>
    <w:p w14:paraId="39B96588" w14:textId="77777777" w:rsidR="00AA2856" w:rsidRPr="00794AE0" w:rsidRDefault="00AA2856">
      <w:pPr>
        <w:numPr>
          <w:ilvl w:val="0"/>
          <w:numId w:val="59"/>
        </w:numPr>
        <w:shd w:val="clear" w:color="auto" w:fill="FFFFFF"/>
        <w:tabs>
          <w:tab w:val="left" w:pos="284"/>
          <w:tab w:val="left" w:pos="426"/>
        </w:tabs>
        <w:ind w:left="284" w:right="57" w:hanging="284"/>
        <w:jc w:val="both"/>
        <w:rPr>
          <w:rFonts w:ascii="Arial" w:eastAsia="SimSun" w:hAnsi="Arial" w:cs="Arial"/>
          <w:kern w:val="24"/>
          <w:sz w:val="22"/>
          <w:szCs w:val="22"/>
          <w:u w:color="FFFFFF"/>
        </w:rPr>
      </w:pPr>
      <w:r w:rsidRPr="00794AE0">
        <w:rPr>
          <w:rFonts w:ascii="Arial" w:eastAsia="SimSun" w:hAnsi="Arial" w:cs="Arial"/>
          <w:kern w:val="24"/>
          <w:sz w:val="22"/>
          <w:szCs w:val="22"/>
          <w:u w:color="FFFFFF"/>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w:t>
      </w:r>
      <w:r w:rsidRPr="00794AE0">
        <w:rPr>
          <w:rFonts w:ascii="Arial" w:eastAsia="SimSun" w:hAnsi="Arial" w:cs="Arial"/>
          <w:kern w:val="24"/>
          <w:sz w:val="22"/>
          <w:szCs w:val="22"/>
          <w:u w:color="FFFFFF"/>
        </w:rPr>
        <w:lastRenderedPageBreak/>
        <w:t>oświadczenie, datę złożenia oświadczenia, wskazanie, że objęte wezwaniem czynności wymienione w SWZ wykonują osoby zatrudnione na podstawie umowy o pracę wraz ze wskazaniem liczby tych osób, imion i nazwisk tych osób i wymiaru etatu oraz podpis osoby uprawnionej do złożenia oświadczenia w imieniu Wykonawcy lub Podwykonawcy, - wg Załącznika nr 5 do umowy.</w:t>
      </w:r>
    </w:p>
    <w:p w14:paraId="1878F158" w14:textId="77777777" w:rsidR="00AA2856" w:rsidRPr="00794AE0" w:rsidRDefault="00AA2856">
      <w:pPr>
        <w:numPr>
          <w:ilvl w:val="0"/>
          <w:numId w:val="59"/>
        </w:numPr>
        <w:shd w:val="clear" w:color="auto" w:fill="FFFFFF"/>
        <w:tabs>
          <w:tab w:val="left" w:pos="284"/>
          <w:tab w:val="left" w:pos="426"/>
        </w:tabs>
        <w:ind w:left="284" w:right="57" w:hanging="284"/>
        <w:jc w:val="both"/>
        <w:rPr>
          <w:rFonts w:ascii="Arial" w:eastAsia="SimSun" w:hAnsi="Arial" w:cs="Arial"/>
          <w:kern w:val="24"/>
          <w:sz w:val="22"/>
          <w:szCs w:val="22"/>
          <w:u w:color="FFFFFF"/>
        </w:rPr>
      </w:pPr>
      <w:r w:rsidRPr="00794AE0">
        <w:rPr>
          <w:rFonts w:ascii="Arial" w:eastAsia="SimSun" w:hAnsi="Arial" w:cs="Arial"/>
          <w:kern w:val="24"/>
          <w:sz w:val="22"/>
          <w:szCs w:val="22"/>
          <w:u w:color="FFFFFF"/>
        </w:rPr>
        <w:t>zaświadczenie właściwego oddziału ZUS, potwierdzające, opłacanie przez Wykonawcę lub Podwykonawcę składek na ubezpieczenia społeczne i zdrowotne z tytułu zatrudnienia na podstawie umów o pracę za ostatni okres rozliczeniowy pracowników wymienionych w oświadczeniu o którym mowa w pkt 1,</w:t>
      </w:r>
    </w:p>
    <w:p w14:paraId="72CF75C3" w14:textId="77777777" w:rsidR="00AA2856" w:rsidRPr="00794AE0" w:rsidRDefault="00AA2856">
      <w:pPr>
        <w:numPr>
          <w:ilvl w:val="0"/>
          <w:numId w:val="59"/>
        </w:numPr>
        <w:shd w:val="clear" w:color="auto" w:fill="FFFFFF"/>
        <w:tabs>
          <w:tab w:val="left" w:pos="284"/>
          <w:tab w:val="left" w:pos="426"/>
        </w:tabs>
        <w:ind w:left="284" w:right="57" w:hanging="284"/>
        <w:jc w:val="both"/>
        <w:rPr>
          <w:rFonts w:ascii="Arial" w:eastAsia="SimSun" w:hAnsi="Arial" w:cs="Arial"/>
          <w:kern w:val="24"/>
          <w:sz w:val="22"/>
          <w:szCs w:val="22"/>
          <w:u w:color="FFFFFF"/>
        </w:rPr>
      </w:pPr>
      <w:r w:rsidRPr="00794AE0">
        <w:rPr>
          <w:rFonts w:ascii="Arial" w:eastAsia="SimSun" w:hAnsi="Arial" w:cs="Arial"/>
          <w:kern w:val="24"/>
          <w:sz w:val="22"/>
          <w:szCs w:val="22"/>
          <w:u w:color="FFFFFF"/>
        </w:rPr>
        <w:t>poświadczoną za zgodność z oryginałem odpowiednio przez Wykonawcę lub Podwykonawcę kopię umowy / umów o pracę osób wykonujących w trakcie realizacji zamówienia czynności, których dotyczy ww. oświadczenie Wykonawcy lub Podwykonawcy (wraz z dokumentem regulującym zakres obowiązków, jeżeli został sporządzony). Kopia umowy powinna zostać zanonimizowana w sposób zapewniający ochronę danych osobowych pracowników, zgodnie z przepisami ustawy z dnia 29 sierpnia 1997 r. o ochronie danych osobowych (tj. w szczególności bez adresów, nr PESEL i innych). Imię i nazwisko pracownika nie podlega anonimizacji. Informacje takie jak: data zawarcia umowy, rodzaj umowy o pracę i wymiar etatu powinny być możliwe do zidentyfikowania,</w:t>
      </w:r>
    </w:p>
    <w:p w14:paraId="1BE5ADE8" w14:textId="77777777" w:rsidR="00AA2856" w:rsidRPr="00794AE0" w:rsidRDefault="00AA2856">
      <w:pPr>
        <w:numPr>
          <w:ilvl w:val="0"/>
          <w:numId w:val="59"/>
        </w:numPr>
        <w:shd w:val="clear" w:color="auto" w:fill="FFFFFF"/>
        <w:tabs>
          <w:tab w:val="left" w:pos="284"/>
          <w:tab w:val="left" w:pos="426"/>
        </w:tabs>
        <w:ind w:left="284" w:right="57" w:hanging="284"/>
        <w:jc w:val="both"/>
        <w:rPr>
          <w:rFonts w:ascii="Arial" w:eastAsia="SimSun" w:hAnsi="Arial" w:cs="Arial"/>
          <w:kern w:val="24"/>
          <w:sz w:val="22"/>
          <w:szCs w:val="22"/>
          <w:u w:color="FFFFFF"/>
        </w:rPr>
      </w:pPr>
      <w:r w:rsidRPr="00794AE0">
        <w:rPr>
          <w:rFonts w:ascii="Arial" w:eastAsia="SimSun" w:hAnsi="Arial" w:cs="Arial"/>
          <w:kern w:val="24"/>
          <w:sz w:val="22"/>
          <w:szCs w:val="22"/>
          <w:u w:color="FFFFFF"/>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29 sierpnia 1997 r. o ochronie danych osobowych. Imię i nazwisko pracownika nie podlega anonimizacji.</w:t>
      </w:r>
    </w:p>
    <w:p w14:paraId="554D5EB1" w14:textId="77777777" w:rsidR="00AA2856" w:rsidRPr="00794AE0" w:rsidRDefault="00AA2856">
      <w:pPr>
        <w:numPr>
          <w:ilvl w:val="0"/>
          <w:numId w:val="33"/>
        </w:numPr>
        <w:shd w:val="clear" w:color="auto" w:fill="FFFFFF"/>
        <w:tabs>
          <w:tab w:val="left" w:pos="284"/>
          <w:tab w:val="left" w:pos="426"/>
        </w:tabs>
        <w:ind w:left="284" w:right="57" w:hanging="284"/>
        <w:jc w:val="both"/>
        <w:rPr>
          <w:rFonts w:ascii="Arial" w:eastAsia="SimSun" w:hAnsi="Arial" w:cs="Arial"/>
          <w:kern w:val="24"/>
          <w:sz w:val="22"/>
          <w:szCs w:val="22"/>
          <w:u w:color="FFFFFF"/>
        </w:rPr>
      </w:pPr>
      <w:r w:rsidRPr="00794AE0">
        <w:rPr>
          <w:rFonts w:ascii="Arial" w:eastAsia="SimSun" w:hAnsi="Arial" w:cs="Arial"/>
          <w:kern w:val="24"/>
          <w:sz w:val="22"/>
          <w:szCs w:val="22"/>
          <w:u w:color="FFFFFF"/>
        </w:rPr>
        <w:t>Nieprzedłożenie przez Wykonawcę dokumentów określonych w ust. 10, w terminie wskazanym przez osobę upoważnioną będzie traktowane jako niewypełnienie obowiązku zatrudnienia Pracowników świadczących czynności na podstawie umowy o pracę.</w:t>
      </w:r>
    </w:p>
    <w:p w14:paraId="14369C19" w14:textId="77777777" w:rsidR="00AA2856" w:rsidRPr="00794AE0" w:rsidRDefault="00AA2856">
      <w:pPr>
        <w:numPr>
          <w:ilvl w:val="0"/>
          <w:numId w:val="33"/>
        </w:numPr>
        <w:shd w:val="clear" w:color="auto" w:fill="FFFFFF"/>
        <w:tabs>
          <w:tab w:val="left" w:pos="284"/>
          <w:tab w:val="left" w:pos="426"/>
        </w:tabs>
        <w:ind w:left="284" w:right="57" w:hanging="284"/>
        <w:jc w:val="both"/>
        <w:rPr>
          <w:rFonts w:ascii="Arial" w:eastAsia="SimSun" w:hAnsi="Arial" w:cs="Arial"/>
          <w:kern w:val="24"/>
          <w:sz w:val="22"/>
          <w:szCs w:val="22"/>
          <w:u w:color="FFFFFF"/>
        </w:rPr>
      </w:pPr>
      <w:r w:rsidRPr="00794AE0">
        <w:rPr>
          <w:rFonts w:ascii="Arial" w:eastAsia="SimSun" w:hAnsi="Arial" w:cs="Arial"/>
          <w:kern w:val="24"/>
          <w:sz w:val="22"/>
          <w:szCs w:val="22"/>
          <w:u w:color="FFFFFF"/>
        </w:rPr>
        <w:t xml:space="preserve">W związku z uprawnieniami Zamawiającego do przeprowadzenia kontroli wskazanych w </w:t>
      </w:r>
      <w:r w:rsidRPr="00794AE0">
        <w:rPr>
          <w:rFonts w:ascii="Arial" w:eastAsia="SimSun" w:hAnsi="Arial" w:cs="Arial"/>
          <w:kern w:val="3"/>
          <w:sz w:val="22"/>
          <w:szCs w:val="22"/>
        </w:rPr>
        <w:t>§6 ust. 9 i ust.10 w miejscu wykonywania przedmiotu umowy przez Wykonawcę, wymaga się sporządzenia protokołu potwierdzającego stan faktyczny i okazane dokumenty.</w:t>
      </w:r>
    </w:p>
    <w:p w14:paraId="0E0F1EDC" w14:textId="77777777" w:rsidR="00AA2856" w:rsidRPr="00794AE0" w:rsidRDefault="00AA2856" w:rsidP="00AE0061">
      <w:pPr>
        <w:shd w:val="clear" w:color="auto" w:fill="FFFFFF"/>
        <w:tabs>
          <w:tab w:val="left" w:pos="425"/>
        </w:tabs>
        <w:autoSpaceDN w:val="0"/>
        <w:contextualSpacing/>
        <w:mirrorIndents/>
        <w:jc w:val="center"/>
        <w:rPr>
          <w:rFonts w:ascii="Arial" w:eastAsia="SimSun" w:hAnsi="Arial" w:cs="Arial"/>
          <w:b/>
          <w:kern w:val="3"/>
          <w:sz w:val="22"/>
          <w:szCs w:val="22"/>
        </w:rPr>
      </w:pPr>
    </w:p>
    <w:p w14:paraId="751FA51A" w14:textId="77777777" w:rsidR="00AA2856" w:rsidRPr="00794AE0" w:rsidRDefault="00AA2856" w:rsidP="00AE0061">
      <w:pPr>
        <w:shd w:val="clear" w:color="auto" w:fill="FFFFFF"/>
        <w:tabs>
          <w:tab w:val="left" w:pos="425"/>
        </w:tabs>
        <w:autoSpaceDN w:val="0"/>
        <w:contextualSpacing/>
        <w:mirrorIndents/>
        <w:jc w:val="center"/>
        <w:rPr>
          <w:rFonts w:ascii="Arial" w:eastAsia="SimSun" w:hAnsi="Arial" w:cs="Arial"/>
          <w:b/>
          <w:kern w:val="3"/>
          <w:sz w:val="22"/>
          <w:szCs w:val="22"/>
          <w:lang w:bidi="en-US"/>
        </w:rPr>
      </w:pPr>
      <w:r w:rsidRPr="00794AE0">
        <w:rPr>
          <w:rFonts w:ascii="Arial" w:eastAsia="SimSun" w:hAnsi="Arial" w:cs="Arial"/>
          <w:b/>
          <w:kern w:val="3"/>
          <w:sz w:val="22"/>
          <w:szCs w:val="22"/>
        </w:rPr>
        <w:t>§ 7</w:t>
      </w:r>
    </w:p>
    <w:p w14:paraId="5A0DC5B6" w14:textId="77777777" w:rsidR="00AA2856" w:rsidRPr="00794AE0" w:rsidRDefault="00AA2856" w:rsidP="00AE0061">
      <w:pPr>
        <w:shd w:val="clear" w:color="auto" w:fill="FFFFFF"/>
        <w:autoSpaceDN w:val="0"/>
        <w:contextualSpacing/>
        <w:mirrorIndents/>
        <w:jc w:val="center"/>
        <w:rPr>
          <w:rFonts w:ascii="Arial" w:eastAsia="SimSun" w:hAnsi="Arial" w:cs="Arial"/>
          <w:b/>
          <w:kern w:val="3"/>
          <w:sz w:val="22"/>
          <w:szCs w:val="22"/>
          <w:lang w:bidi="en-US"/>
        </w:rPr>
      </w:pPr>
      <w:r w:rsidRPr="00794AE0">
        <w:rPr>
          <w:rFonts w:ascii="Arial" w:eastAsia="SimSun" w:hAnsi="Arial" w:cs="Arial"/>
          <w:b/>
          <w:kern w:val="3"/>
          <w:sz w:val="22"/>
          <w:szCs w:val="22"/>
          <w:lang w:bidi="en-US"/>
        </w:rPr>
        <w:t>PODWYKONAWCY</w:t>
      </w:r>
    </w:p>
    <w:p w14:paraId="5D66CD47" w14:textId="77777777" w:rsidR="00AA2856" w:rsidRPr="00794AE0" w:rsidRDefault="00AA2856">
      <w:pPr>
        <w:numPr>
          <w:ilvl w:val="0"/>
          <w:numId w:val="34"/>
        </w:numPr>
        <w:shd w:val="clear" w:color="auto" w:fill="FFFFFF"/>
        <w:tabs>
          <w:tab w:val="left" w:pos="284"/>
        </w:tabs>
        <w:suppressAutoHyphens w:val="0"/>
        <w:ind w:left="284"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Wykonawca oświadcza, że przy pomocy podwykonawców wykona: ………………….. Pozostałe roboty wykona osobiście. Wykonawca nie może podzlecić podwykonawcy wykonania: ……………………………………………….…………*</w:t>
      </w:r>
    </w:p>
    <w:p w14:paraId="4BDE07CA" w14:textId="77777777" w:rsidR="00AA2856" w:rsidRPr="00794AE0" w:rsidRDefault="00AA2856">
      <w:pPr>
        <w:numPr>
          <w:ilvl w:val="0"/>
          <w:numId w:val="34"/>
        </w:numPr>
        <w:shd w:val="clear" w:color="auto" w:fill="FFFFFF"/>
        <w:tabs>
          <w:tab w:val="left" w:pos="0"/>
          <w:tab w:val="left" w:pos="284"/>
        </w:tabs>
        <w:autoSpaceDN w:val="0"/>
        <w:ind w:left="0"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 xml:space="preserve">Wykonawca, Podwykonawca lub dalszy Podwykonawca zamówienia na roboty budowlane zamierzający zawrzeć umowę o podwykonawstwo, której przedmiotem są roboty budowlane, jest zobowiązany w trakcie realizacji zamówienia publicznego na roboty budowlane, </w:t>
      </w:r>
      <w:r w:rsidR="0095004B" w:rsidRPr="00794AE0">
        <w:rPr>
          <w:rFonts w:ascii="Arial" w:eastAsia="SimSun" w:hAnsi="Arial" w:cs="Arial"/>
          <w:kern w:val="3"/>
          <w:sz w:val="22"/>
          <w:szCs w:val="22"/>
          <w:lang w:bidi="en-US"/>
        </w:rPr>
        <w:t xml:space="preserve"> </w:t>
      </w:r>
      <w:r w:rsidRPr="00794AE0">
        <w:rPr>
          <w:rFonts w:ascii="Arial" w:eastAsia="SimSun" w:hAnsi="Arial" w:cs="Arial"/>
          <w:kern w:val="3"/>
          <w:sz w:val="22"/>
          <w:szCs w:val="22"/>
          <w:lang w:bidi="en-US"/>
        </w:rPr>
        <w:t xml:space="preserve">do przedkładania Zamawiającemu projektu tej umowy, przy czym Podwykonawca lub dalszy Podwykonawca jest obowiązany dołączyć zgodę Wykonawcy na zawarcie umowy </w:t>
      </w:r>
      <w:r w:rsidR="0095004B" w:rsidRPr="00794AE0">
        <w:rPr>
          <w:rFonts w:ascii="Arial" w:eastAsia="SimSun" w:hAnsi="Arial" w:cs="Arial"/>
          <w:kern w:val="3"/>
          <w:sz w:val="22"/>
          <w:szCs w:val="22"/>
          <w:lang w:bidi="en-US"/>
        </w:rPr>
        <w:t xml:space="preserve"> </w:t>
      </w:r>
      <w:r w:rsidRPr="00794AE0">
        <w:rPr>
          <w:rFonts w:ascii="Arial" w:eastAsia="SimSun" w:hAnsi="Arial" w:cs="Arial"/>
          <w:kern w:val="3"/>
          <w:sz w:val="22"/>
          <w:szCs w:val="22"/>
          <w:lang w:bidi="en-US"/>
        </w:rPr>
        <w:t>o podwykonawstwo o treści zgodnej z projektem umowy.</w:t>
      </w:r>
    </w:p>
    <w:p w14:paraId="1FDDB8E9" w14:textId="77777777" w:rsidR="00AA2856" w:rsidRPr="00794AE0" w:rsidRDefault="00AA2856">
      <w:pPr>
        <w:numPr>
          <w:ilvl w:val="0"/>
          <w:numId w:val="34"/>
        </w:numPr>
        <w:shd w:val="clear" w:color="auto" w:fill="FFFFFF"/>
        <w:tabs>
          <w:tab w:val="left" w:pos="284"/>
        </w:tabs>
        <w:suppressAutoHyphens w:val="0"/>
        <w:ind w:left="0"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Wymagania dotyczące umowy o podwykonawstwo, której przedmiotem są roboty budowlane, których niespełnienie spowoduje zgłoszenie przez Zamawiającego odpowiednio zastrzeżeń lub sprzeciwu:</w:t>
      </w:r>
    </w:p>
    <w:p w14:paraId="180B8509" w14:textId="77777777" w:rsidR="00AA2856" w:rsidRPr="00794AE0" w:rsidRDefault="00AA2856">
      <w:pPr>
        <w:numPr>
          <w:ilvl w:val="0"/>
          <w:numId w:val="35"/>
        </w:numPr>
        <w:shd w:val="clear" w:color="auto" w:fill="FFFFFF"/>
        <w:tabs>
          <w:tab w:val="left" w:pos="0"/>
          <w:tab w:val="left" w:pos="142"/>
          <w:tab w:val="left" w:pos="284"/>
        </w:tabs>
        <w:suppressAutoHyphens w:val="0"/>
        <w:ind w:left="0" w:right="-1"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zapisy umowy nie mogą naruszać postanowień umowy zawartej między Wykonawcą a Zamawiającym,</w:t>
      </w:r>
    </w:p>
    <w:p w14:paraId="0CFB5B33" w14:textId="77777777" w:rsidR="00AA2856" w:rsidRPr="00794AE0" w:rsidRDefault="00AA2856">
      <w:pPr>
        <w:numPr>
          <w:ilvl w:val="0"/>
          <w:numId w:val="35"/>
        </w:numPr>
        <w:shd w:val="clear" w:color="auto" w:fill="FFFFFF"/>
        <w:tabs>
          <w:tab w:val="left" w:pos="0"/>
          <w:tab w:val="left" w:pos="142"/>
          <w:tab w:val="left" w:pos="284"/>
        </w:tabs>
        <w:suppressAutoHyphens w:val="0"/>
        <w:ind w:left="0" w:right="-1"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przedmiot zamówienia (zakres prac) musi być precyzyjnie określony,</w:t>
      </w:r>
    </w:p>
    <w:p w14:paraId="21E67E75" w14:textId="77777777" w:rsidR="00AA2856" w:rsidRPr="00794AE0" w:rsidRDefault="00AA2856">
      <w:pPr>
        <w:numPr>
          <w:ilvl w:val="0"/>
          <w:numId w:val="35"/>
        </w:numPr>
        <w:shd w:val="clear" w:color="auto" w:fill="FFFFFF"/>
        <w:tabs>
          <w:tab w:val="left" w:pos="0"/>
          <w:tab w:val="left" w:pos="142"/>
          <w:tab w:val="left" w:pos="284"/>
        </w:tabs>
        <w:suppressAutoHyphens w:val="0"/>
        <w:ind w:left="0" w:right="-1"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termin wykonania umowy przez Podwykonawcę musi umożliwiać zakończenie wykonania robót przez Wykonawcę w terminie określonym w niniejszej umowie,</w:t>
      </w:r>
    </w:p>
    <w:p w14:paraId="228E1A8F" w14:textId="77777777" w:rsidR="00AA2856" w:rsidRPr="00794AE0" w:rsidRDefault="00AA2856">
      <w:pPr>
        <w:numPr>
          <w:ilvl w:val="0"/>
          <w:numId w:val="35"/>
        </w:numPr>
        <w:shd w:val="clear" w:color="auto" w:fill="FFFFFF"/>
        <w:tabs>
          <w:tab w:val="left" w:pos="0"/>
          <w:tab w:val="left" w:pos="142"/>
          <w:tab w:val="left" w:pos="284"/>
        </w:tabs>
        <w:suppressAutoHyphens w:val="0"/>
        <w:ind w:left="0" w:right="-1"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 xml:space="preserve">wynagrodzenie za roboty wykonywane przez Podwykonawcę powinno być określone precyzyjnie i nie może przekroczyć wysokości wynagrodzenia przewidzianego dla Wykonawcy, za ten zakres robót, </w:t>
      </w:r>
    </w:p>
    <w:p w14:paraId="409DA170" w14:textId="77777777" w:rsidR="00AA2856" w:rsidRPr="00794AE0" w:rsidRDefault="00AA2856">
      <w:pPr>
        <w:numPr>
          <w:ilvl w:val="0"/>
          <w:numId w:val="35"/>
        </w:numPr>
        <w:shd w:val="clear" w:color="auto" w:fill="FFFFFF"/>
        <w:tabs>
          <w:tab w:val="left" w:pos="0"/>
          <w:tab w:val="left" w:pos="142"/>
          <w:tab w:val="left" w:pos="284"/>
        </w:tabs>
        <w:suppressAutoHyphens w:val="0"/>
        <w:ind w:left="0" w:right="-1"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umowa o podwykonawstwo nie może zawierać postanowień:</w:t>
      </w:r>
    </w:p>
    <w:p w14:paraId="7A471615" w14:textId="77777777" w:rsidR="00AA2856" w:rsidRPr="00794AE0" w:rsidRDefault="00AA2856">
      <w:pPr>
        <w:numPr>
          <w:ilvl w:val="0"/>
          <w:numId w:val="51"/>
        </w:numPr>
        <w:shd w:val="clear" w:color="auto" w:fill="FFFFFF"/>
        <w:tabs>
          <w:tab w:val="left" w:pos="0"/>
          <w:tab w:val="left" w:pos="142"/>
          <w:tab w:val="left" w:pos="284"/>
        </w:tabs>
        <w:suppressAutoHyphens w:val="0"/>
        <w:ind w:left="0" w:right="-1"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uzależniających wypłatę wynagrodzenia dla Podwykonawcy od zapłaty przez Zamawiającego wynagrodzenia na rzecz Wykonawcy za zakres robót wykonanych przez Wykonawcę,</w:t>
      </w:r>
    </w:p>
    <w:p w14:paraId="14272003" w14:textId="77777777" w:rsidR="00AA2856" w:rsidRPr="00794AE0" w:rsidRDefault="00AA2856">
      <w:pPr>
        <w:numPr>
          <w:ilvl w:val="0"/>
          <w:numId w:val="51"/>
        </w:numPr>
        <w:shd w:val="clear" w:color="auto" w:fill="FFFFFF"/>
        <w:tabs>
          <w:tab w:val="left" w:pos="0"/>
          <w:tab w:val="left" w:pos="142"/>
          <w:tab w:val="left" w:pos="284"/>
        </w:tabs>
        <w:suppressAutoHyphens w:val="0"/>
        <w:ind w:left="0" w:right="-1"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 xml:space="preserve"> uzależniających zwrot Podwykonawcy kwot zabezpieczeń przez Wykonawcę, od zwrotu zabezpieczenia wykonania umowy przez Zamawiającego na rzecz Wykonawcy, </w:t>
      </w:r>
    </w:p>
    <w:p w14:paraId="3C03DAA6" w14:textId="77777777" w:rsidR="00AA2856" w:rsidRPr="00794AE0" w:rsidRDefault="00AA2856">
      <w:pPr>
        <w:numPr>
          <w:ilvl w:val="0"/>
          <w:numId w:val="51"/>
        </w:numPr>
        <w:shd w:val="clear" w:color="auto" w:fill="FFFFFF"/>
        <w:tabs>
          <w:tab w:val="left" w:pos="0"/>
          <w:tab w:val="left" w:pos="142"/>
          <w:tab w:val="left" w:pos="284"/>
        </w:tabs>
        <w:suppressAutoHyphens w:val="0"/>
        <w:ind w:left="0" w:right="-1"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lastRenderedPageBreak/>
        <w:t>dotyczących dokonywania przez Wykonawcę zatrzymań (zmniejszeń) wynagrodzenia Podwykonawcy,</w:t>
      </w:r>
    </w:p>
    <w:p w14:paraId="7AE7D7AF" w14:textId="77777777" w:rsidR="00AA2856" w:rsidRPr="00794AE0" w:rsidRDefault="00AA2856">
      <w:pPr>
        <w:numPr>
          <w:ilvl w:val="0"/>
          <w:numId w:val="35"/>
        </w:numPr>
        <w:shd w:val="clear" w:color="auto" w:fill="FFFFFF"/>
        <w:tabs>
          <w:tab w:val="left" w:pos="0"/>
          <w:tab w:val="left" w:pos="142"/>
          <w:tab w:val="left" w:pos="284"/>
        </w:tabs>
        <w:suppressAutoHyphens w:val="0"/>
        <w:ind w:left="0" w:right="-1"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zabezpieczenie należytego wykonania umowy przez  Podwykonawcę, powinno być wnoszone w formie zgodnej z ustawą Prawo Zamówień Publicznych,</w:t>
      </w:r>
    </w:p>
    <w:p w14:paraId="2B4A5C6C" w14:textId="77777777" w:rsidR="00AA2856" w:rsidRPr="00794AE0" w:rsidRDefault="00AA2856">
      <w:pPr>
        <w:numPr>
          <w:ilvl w:val="0"/>
          <w:numId w:val="35"/>
        </w:numPr>
        <w:shd w:val="clear" w:color="auto" w:fill="FFFFFF"/>
        <w:tabs>
          <w:tab w:val="left" w:pos="0"/>
          <w:tab w:val="left" w:pos="142"/>
          <w:tab w:val="left" w:pos="284"/>
        </w:tabs>
        <w:suppressAutoHyphens w:val="0"/>
        <w:ind w:left="0" w:right="-1"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 xml:space="preserve">termin zapłaty wynagrodzenia Podwykonawcy lub dalszemu Podwykonawcy przewidziany </w:t>
      </w:r>
      <w:r w:rsidRPr="00794AE0">
        <w:rPr>
          <w:rFonts w:ascii="Arial" w:eastAsia="SimSun" w:hAnsi="Arial" w:cs="Arial"/>
          <w:kern w:val="3"/>
          <w:sz w:val="22"/>
          <w:szCs w:val="22"/>
          <w:lang w:bidi="en-US"/>
        </w:rPr>
        <w:br/>
        <w:t>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5EC85AD9" w14:textId="77777777" w:rsidR="00AA2856" w:rsidRPr="00794AE0" w:rsidRDefault="00AA2856">
      <w:pPr>
        <w:numPr>
          <w:ilvl w:val="0"/>
          <w:numId w:val="35"/>
        </w:numPr>
        <w:shd w:val="clear" w:color="auto" w:fill="FFFFFF"/>
        <w:tabs>
          <w:tab w:val="left" w:pos="0"/>
          <w:tab w:val="left" w:pos="142"/>
          <w:tab w:val="left" w:pos="284"/>
        </w:tabs>
        <w:suppressAutoHyphens w:val="0"/>
        <w:ind w:left="0" w:right="-1"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 xml:space="preserve">umowa zawiera postanowienia dotyczące obowiązku wykonania określonych czynności przez pracowników zatrudnionych na podstawie </w:t>
      </w:r>
      <w:r w:rsidRPr="00794AE0">
        <w:rPr>
          <w:rFonts w:ascii="Arial" w:eastAsia="SimSun" w:hAnsi="Arial" w:cs="Arial"/>
          <w:kern w:val="3"/>
          <w:sz w:val="22"/>
          <w:szCs w:val="22"/>
        </w:rPr>
        <w:t>umowy o pracę.</w:t>
      </w:r>
    </w:p>
    <w:p w14:paraId="475218D7" w14:textId="77777777" w:rsidR="00AA2856" w:rsidRPr="00794AE0" w:rsidRDefault="00AA2856">
      <w:pPr>
        <w:numPr>
          <w:ilvl w:val="0"/>
          <w:numId w:val="34"/>
        </w:numPr>
        <w:shd w:val="clear" w:color="auto" w:fill="FFFFFF"/>
        <w:tabs>
          <w:tab w:val="left" w:pos="284"/>
        </w:tabs>
        <w:autoSpaceDN w:val="0"/>
        <w:ind w:left="0"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Zamawiający w terminie do 14 dni od momentu otrzymania projektu umowy zgłasza pisemne zastrzeżenia do projektu umowy o podwykonawstwo, niespełniającej wymagań wymienionych w ust. 3, której przedmiotem są roboty budowlane.</w:t>
      </w:r>
    </w:p>
    <w:p w14:paraId="338FBA10" w14:textId="77777777" w:rsidR="00AA2856" w:rsidRPr="00794AE0" w:rsidRDefault="00AA2856">
      <w:pPr>
        <w:numPr>
          <w:ilvl w:val="0"/>
          <w:numId w:val="34"/>
        </w:numPr>
        <w:shd w:val="clear" w:color="auto" w:fill="FFFFFF"/>
        <w:tabs>
          <w:tab w:val="left" w:pos="284"/>
        </w:tabs>
        <w:suppressAutoHyphens w:val="0"/>
        <w:ind w:left="0" w:right="-2"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Niezgłoszenie przez Zamawiającego pisemnych zastrzeżeń do przedłożonego projektu umowy o podwykonawstwo, której przedmiotem są roboty budowlane, uważa się za akceptację projektu umowy przez Zamawiającego.</w:t>
      </w:r>
    </w:p>
    <w:p w14:paraId="2BE1B601" w14:textId="77777777" w:rsidR="00AA2856" w:rsidRPr="00794AE0" w:rsidRDefault="00AA2856">
      <w:pPr>
        <w:numPr>
          <w:ilvl w:val="0"/>
          <w:numId w:val="34"/>
        </w:numPr>
        <w:shd w:val="clear" w:color="auto" w:fill="FFFFFF"/>
        <w:tabs>
          <w:tab w:val="left" w:pos="284"/>
        </w:tabs>
        <w:suppressAutoHyphens w:val="0"/>
        <w:ind w:left="0" w:right="-2"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 xml:space="preserve">Wykonawca, Podwykonawca lub dalszy Podwykonawca zamówienia na roboty budowlane przedkłada Zamawiającemu poświadczoną za zgodność z oryginałem kopię zawartej umowy </w:t>
      </w:r>
      <w:r w:rsidRPr="00794AE0">
        <w:rPr>
          <w:rFonts w:ascii="Arial" w:eastAsia="SimSun" w:hAnsi="Arial" w:cs="Arial"/>
          <w:kern w:val="3"/>
          <w:sz w:val="22"/>
          <w:szCs w:val="22"/>
          <w:lang w:bidi="en-US"/>
        </w:rPr>
        <w:br/>
        <w:t xml:space="preserve">o podwykonawstwo, której przedmiotem są roboty budowlane w terminie do 7 dni od dnia jej zawarcia. </w:t>
      </w:r>
    </w:p>
    <w:p w14:paraId="0D101511" w14:textId="77777777" w:rsidR="00AA2856" w:rsidRPr="00794AE0" w:rsidRDefault="00AA2856">
      <w:pPr>
        <w:numPr>
          <w:ilvl w:val="0"/>
          <w:numId w:val="34"/>
        </w:numPr>
        <w:shd w:val="clear" w:color="auto" w:fill="FFFFFF"/>
        <w:tabs>
          <w:tab w:val="left" w:pos="284"/>
        </w:tabs>
        <w:suppressAutoHyphens w:val="0"/>
        <w:ind w:left="0" w:right="-2" w:hanging="284"/>
        <w:contextualSpacing/>
        <w:mirrorIndents/>
        <w:jc w:val="both"/>
        <w:rPr>
          <w:rFonts w:ascii="Arial" w:eastAsia="SimSun" w:hAnsi="Arial" w:cs="Arial"/>
          <w:kern w:val="3"/>
          <w:sz w:val="22"/>
          <w:szCs w:val="22"/>
          <w:lang w:bidi="en-US"/>
        </w:rPr>
      </w:pPr>
      <w:r w:rsidRPr="00794AE0">
        <w:rPr>
          <w:rFonts w:ascii="Arial" w:hAnsi="Arial" w:cs="Arial"/>
          <w:sz w:val="22"/>
          <w:szCs w:val="22"/>
        </w:rPr>
        <w:t xml:space="preserve">Zamawiający w terminie 14 dni od momentu otrzymania, zgłasza pisemny sprzeciw </w:t>
      </w:r>
      <w:r w:rsidRPr="00794AE0">
        <w:rPr>
          <w:rFonts w:ascii="Arial" w:hAnsi="Arial" w:cs="Arial"/>
          <w:sz w:val="22"/>
          <w:szCs w:val="22"/>
        </w:rPr>
        <w:br/>
        <w:t xml:space="preserve">do umowy o podwykonawstwo, której przedmiotem są roboty budowlane, w przypadkach, </w:t>
      </w:r>
      <w:r w:rsidRPr="00794AE0">
        <w:rPr>
          <w:rFonts w:ascii="Arial" w:hAnsi="Arial" w:cs="Arial"/>
          <w:sz w:val="22"/>
          <w:szCs w:val="22"/>
        </w:rPr>
        <w:br/>
        <w:t>o których mowa w ust. 3.</w:t>
      </w:r>
    </w:p>
    <w:p w14:paraId="3D04D257" w14:textId="77777777" w:rsidR="00AA2856" w:rsidRPr="00794AE0" w:rsidRDefault="00AA2856">
      <w:pPr>
        <w:numPr>
          <w:ilvl w:val="0"/>
          <w:numId w:val="34"/>
        </w:numPr>
        <w:shd w:val="clear" w:color="auto" w:fill="FFFFFF"/>
        <w:tabs>
          <w:tab w:val="left" w:pos="284"/>
        </w:tabs>
        <w:suppressAutoHyphens w:val="0"/>
        <w:ind w:left="0" w:right="-2" w:hanging="284"/>
        <w:contextualSpacing/>
        <w:mirrorIndents/>
        <w:jc w:val="both"/>
        <w:rPr>
          <w:rFonts w:ascii="Arial" w:eastAsia="SimSun" w:hAnsi="Arial" w:cs="Arial"/>
          <w:kern w:val="3"/>
          <w:sz w:val="22"/>
          <w:szCs w:val="22"/>
          <w:lang w:bidi="en-US"/>
        </w:rPr>
      </w:pPr>
      <w:r w:rsidRPr="00794AE0">
        <w:rPr>
          <w:rFonts w:ascii="Arial" w:hAnsi="Arial" w:cs="Arial"/>
          <w:sz w:val="22"/>
          <w:szCs w:val="22"/>
        </w:rPr>
        <w:t>Niezgłoszenie pisemnego sprzeciwu do przedłożonej umowy o podwykonawstwo, której przedmiotem są roboty budowlane, w terminie określonym w ust. 7 uważa się za akceptację umowy przez Zamawiającego.</w:t>
      </w:r>
    </w:p>
    <w:p w14:paraId="7D06310A" w14:textId="77777777" w:rsidR="00AA2856" w:rsidRPr="00794AE0" w:rsidRDefault="00AA2856">
      <w:pPr>
        <w:numPr>
          <w:ilvl w:val="0"/>
          <w:numId w:val="34"/>
        </w:numPr>
        <w:shd w:val="clear" w:color="auto" w:fill="FFFFFF"/>
        <w:tabs>
          <w:tab w:val="left" w:pos="284"/>
        </w:tabs>
        <w:suppressAutoHyphens w:val="0"/>
        <w:ind w:left="0" w:right="-2"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o podwykonawstwo dotyczących dostawy mediów, usług geodezyjnych, geologicznych, opinii, opracowań projektowych, ekspertyz, dostawy materiałów budowlanych, usług sprzętowo-transportowych. Wyłączenie, o którym mowa w zadaniu pierwszym, nie dotyczy umów o podwykonawstwo o wartości większej niż 50 000.00 zł. </w:t>
      </w:r>
    </w:p>
    <w:p w14:paraId="719439E0" w14:textId="77777777" w:rsidR="00AA2856" w:rsidRPr="00794AE0" w:rsidRDefault="00AA2856">
      <w:pPr>
        <w:numPr>
          <w:ilvl w:val="0"/>
          <w:numId w:val="34"/>
        </w:numPr>
        <w:shd w:val="clear" w:color="auto" w:fill="FFFFFF"/>
        <w:tabs>
          <w:tab w:val="left" w:pos="284"/>
          <w:tab w:val="left" w:pos="426"/>
        </w:tabs>
        <w:suppressAutoHyphens w:val="0"/>
        <w:ind w:left="0" w:right="-2"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W przypadku, o którym  mowa w ust. 9, jeżeli  termin zapłaty jest dłuższy niż 30 dni, Zamawiający informuje o tym Wykonawcę i wzywa go do doprowadzenia do zmiany tej  umowy pod  rygorem zapłaty kary umownej.</w:t>
      </w:r>
    </w:p>
    <w:p w14:paraId="5E7D4048" w14:textId="77777777" w:rsidR="00AA2856" w:rsidRPr="00794AE0" w:rsidRDefault="00AA2856">
      <w:pPr>
        <w:numPr>
          <w:ilvl w:val="0"/>
          <w:numId w:val="34"/>
        </w:numPr>
        <w:shd w:val="clear" w:color="auto" w:fill="FFFFFF"/>
        <w:tabs>
          <w:tab w:val="left" w:pos="284"/>
          <w:tab w:val="left" w:pos="426"/>
        </w:tabs>
        <w:suppressAutoHyphens w:val="0"/>
        <w:ind w:left="0" w:right="-2"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 xml:space="preserve">Przepisy ust. 3 - 10 stosuje się  odpowiednio do zmian umowy o podwykonawstwo. </w:t>
      </w:r>
    </w:p>
    <w:p w14:paraId="0617F861" w14:textId="77777777" w:rsidR="00AA2856" w:rsidRPr="00794AE0" w:rsidRDefault="00AA2856">
      <w:pPr>
        <w:numPr>
          <w:ilvl w:val="0"/>
          <w:numId w:val="34"/>
        </w:numPr>
        <w:shd w:val="clear" w:color="auto" w:fill="FFFFFF"/>
        <w:tabs>
          <w:tab w:val="left" w:pos="284"/>
          <w:tab w:val="left" w:pos="426"/>
        </w:tabs>
        <w:suppressAutoHyphens w:val="0"/>
        <w:ind w:left="0" w:right="-2"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Każdorazowa zmiana, wprowadzenie lub rezygnacja z Podwykonawcy wymaga pisemnej zgody Zamawiającego.</w:t>
      </w:r>
    </w:p>
    <w:p w14:paraId="60A05C21" w14:textId="77777777" w:rsidR="00AA2856" w:rsidRPr="00794AE0" w:rsidRDefault="00AA2856">
      <w:pPr>
        <w:numPr>
          <w:ilvl w:val="0"/>
          <w:numId w:val="34"/>
        </w:numPr>
        <w:shd w:val="clear" w:color="auto" w:fill="FFFFFF"/>
        <w:tabs>
          <w:tab w:val="left" w:pos="0"/>
          <w:tab w:val="left" w:pos="284"/>
          <w:tab w:val="left" w:pos="426"/>
        </w:tabs>
        <w:suppressAutoHyphens w:val="0"/>
        <w:ind w:left="0" w:right="-2"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Wykonawca ponosi wobec Zamawiającego pełną odpowiedzialność za roboty, które wykonuje przy pomocy Podwykonawców.</w:t>
      </w:r>
    </w:p>
    <w:p w14:paraId="02FB555A" w14:textId="77777777" w:rsidR="00AA2856" w:rsidRPr="00794AE0" w:rsidRDefault="00AA2856">
      <w:pPr>
        <w:numPr>
          <w:ilvl w:val="0"/>
          <w:numId w:val="34"/>
        </w:numPr>
        <w:shd w:val="clear" w:color="auto" w:fill="FFFFFF"/>
        <w:tabs>
          <w:tab w:val="left" w:pos="0"/>
          <w:tab w:val="left" w:pos="284"/>
          <w:tab w:val="left" w:pos="426"/>
        </w:tabs>
        <w:suppressAutoHyphens w:val="0"/>
        <w:ind w:left="0" w:right="-2"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Wykonawca zobowiązany jest na żądanie Zamawiającego udzielić mu wszelkich informacji  dotyczących Podwykonawców.</w:t>
      </w:r>
    </w:p>
    <w:p w14:paraId="7F061EBB" w14:textId="77777777" w:rsidR="00AA2856" w:rsidRPr="00794AE0" w:rsidRDefault="00AA2856">
      <w:pPr>
        <w:numPr>
          <w:ilvl w:val="0"/>
          <w:numId w:val="34"/>
        </w:numPr>
        <w:shd w:val="clear" w:color="auto" w:fill="FFFFFF"/>
        <w:tabs>
          <w:tab w:val="left" w:pos="0"/>
          <w:tab w:val="left" w:pos="284"/>
          <w:tab w:val="left" w:pos="425"/>
        </w:tabs>
        <w:suppressAutoHyphens w:val="0"/>
        <w:ind w:left="0" w:right="-2"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 xml:space="preserve">Bez zgody Zamawiającego, Wykonawca nie może umożliwić Podwykonawcy wejścia </w:t>
      </w:r>
      <w:r w:rsidR="00D32C2C" w:rsidRPr="00794AE0">
        <w:rPr>
          <w:rFonts w:ascii="Arial" w:eastAsia="SimSun" w:hAnsi="Arial" w:cs="Arial"/>
          <w:kern w:val="3"/>
          <w:sz w:val="22"/>
          <w:szCs w:val="22"/>
          <w:lang w:bidi="en-US"/>
        </w:rPr>
        <w:t xml:space="preserve"> </w:t>
      </w:r>
      <w:r w:rsidRPr="00794AE0">
        <w:rPr>
          <w:rFonts w:ascii="Arial" w:eastAsia="SimSun" w:hAnsi="Arial" w:cs="Arial"/>
          <w:kern w:val="3"/>
          <w:sz w:val="22"/>
          <w:szCs w:val="22"/>
          <w:lang w:bidi="en-US"/>
        </w:rPr>
        <w:t>na  teren  robót i  rozpoczęcia prac.</w:t>
      </w:r>
    </w:p>
    <w:p w14:paraId="28D5DF41" w14:textId="77777777" w:rsidR="00AA2856" w:rsidRPr="00794AE0" w:rsidRDefault="00AA2856">
      <w:pPr>
        <w:numPr>
          <w:ilvl w:val="0"/>
          <w:numId w:val="34"/>
        </w:numPr>
        <w:shd w:val="clear" w:color="auto" w:fill="FFFFFF"/>
        <w:tabs>
          <w:tab w:val="left" w:pos="0"/>
          <w:tab w:val="left" w:pos="284"/>
          <w:tab w:val="left" w:pos="425"/>
        </w:tabs>
        <w:suppressAutoHyphens w:val="0"/>
        <w:ind w:left="0" w:right="-2"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W kwestiach nieuregulowanych w niniejszym artykule zastosowanie mają art. 462 – 465 Ustawy Prawo Zamówień Publicznych.</w:t>
      </w:r>
    </w:p>
    <w:p w14:paraId="2FE279A3" w14:textId="77777777" w:rsidR="00AA2856" w:rsidRPr="00794AE0" w:rsidRDefault="00AA2856" w:rsidP="00AE0061">
      <w:pPr>
        <w:shd w:val="clear" w:color="auto" w:fill="FFFFFF"/>
        <w:tabs>
          <w:tab w:val="left" w:pos="425"/>
        </w:tabs>
        <w:autoSpaceDN w:val="0"/>
        <w:ind w:right="-2"/>
        <w:contextualSpacing/>
        <w:mirrorIndents/>
        <w:jc w:val="center"/>
        <w:rPr>
          <w:rFonts w:ascii="Arial" w:eastAsia="SimSun" w:hAnsi="Arial" w:cs="Arial"/>
          <w:b/>
          <w:kern w:val="3"/>
          <w:sz w:val="22"/>
          <w:szCs w:val="22"/>
        </w:rPr>
      </w:pPr>
      <w:r w:rsidRPr="00794AE0">
        <w:rPr>
          <w:rFonts w:ascii="Arial" w:eastAsia="SimSun" w:hAnsi="Arial" w:cs="Arial"/>
          <w:b/>
          <w:kern w:val="3"/>
          <w:sz w:val="22"/>
          <w:szCs w:val="22"/>
        </w:rPr>
        <w:t>§ 8</w:t>
      </w:r>
    </w:p>
    <w:p w14:paraId="1E611E76" w14:textId="77777777" w:rsidR="00AA2856" w:rsidRPr="00794AE0" w:rsidRDefault="00AA2856" w:rsidP="00AE0061">
      <w:pPr>
        <w:autoSpaceDN w:val="0"/>
        <w:ind w:right="-2"/>
        <w:contextualSpacing/>
        <w:mirrorIndents/>
        <w:jc w:val="center"/>
        <w:rPr>
          <w:rFonts w:ascii="Arial" w:eastAsia="SimSun" w:hAnsi="Arial" w:cs="Arial"/>
          <w:b/>
          <w:kern w:val="3"/>
          <w:sz w:val="22"/>
          <w:szCs w:val="22"/>
          <w:lang w:bidi="en-US"/>
        </w:rPr>
      </w:pPr>
      <w:r w:rsidRPr="00794AE0">
        <w:rPr>
          <w:rFonts w:ascii="Arial" w:eastAsia="SimSun" w:hAnsi="Arial" w:cs="Arial"/>
          <w:b/>
          <w:kern w:val="3"/>
          <w:sz w:val="22"/>
          <w:szCs w:val="22"/>
          <w:lang w:bidi="en-US"/>
        </w:rPr>
        <w:t>ODPOWIEDZIALNOŚĆ WYKONAWCY</w:t>
      </w:r>
    </w:p>
    <w:p w14:paraId="0EDA49D8" w14:textId="77777777" w:rsidR="00AA2856" w:rsidRPr="00794AE0" w:rsidRDefault="00AA2856">
      <w:pPr>
        <w:numPr>
          <w:ilvl w:val="0"/>
          <w:numId w:val="36"/>
        </w:numPr>
        <w:tabs>
          <w:tab w:val="left" w:pos="284"/>
        </w:tabs>
        <w:autoSpaceDN w:val="0"/>
        <w:ind w:left="284" w:right="-2" w:hanging="284"/>
        <w:contextualSpacing/>
        <w:mirrorIndents/>
        <w:jc w:val="both"/>
        <w:rPr>
          <w:rFonts w:ascii="Arial" w:eastAsia="SimSun" w:hAnsi="Arial" w:cs="Arial"/>
          <w:b/>
          <w:kern w:val="3"/>
          <w:sz w:val="22"/>
          <w:szCs w:val="22"/>
          <w:lang w:bidi="en-US"/>
        </w:rPr>
      </w:pPr>
      <w:r w:rsidRPr="00794AE0">
        <w:rPr>
          <w:rFonts w:ascii="Arial" w:eastAsia="SimSun" w:hAnsi="Arial" w:cs="Arial"/>
          <w:kern w:val="3"/>
          <w:sz w:val="22"/>
          <w:szCs w:val="22"/>
          <w:lang w:bidi="en-US"/>
        </w:rPr>
        <w:t>Wykonawca ponosi odpowiedzialność za szkody wyrządzone Zamawiającemu i osobom trzecim w związku z  prowadzonymi  robotami lub z powodu niewykonania lub  niewłaściwego wykonania umowy.</w:t>
      </w:r>
    </w:p>
    <w:p w14:paraId="674FA70D" w14:textId="77777777" w:rsidR="00AA2856" w:rsidRPr="00794AE0" w:rsidRDefault="00AA2856">
      <w:pPr>
        <w:numPr>
          <w:ilvl w:val="0"/>
          <w:numId w:val="36"/>
        </w:numPr>
        <w:tabs>
          <w:tab w:val="left" w:pos="284"/>
        </w:tabs>
        <w:autoSpaceDN w:val="0"/>
        <w:ind w:left="284" w:right="-2" w:hanging="284"/>
        <w:contextualSpacing/>
        <w:mirrorIndents/>
        <w:jc w:val="both"/>
        <w:rPr>
          <w:rFonts w:ascii="Arial" w:eastAsia="SimSun" w:hAnsi="Arial" w:cs="Arial"/>
          <w:b/>
          <w:kern w:val="3"/>
          <w:sz w:val="22"/>
          <w:szCs w:val="22"/>
          <w:lang w:bidi="en-US"/>
        </w:rPr>
      </w:pPr>
      <w:r w:rsidRPr="00794AE0">
        <w:rPr>
          <w:rFonts w:ascii="Arial" w:eastAsia="SimSun" w:hAnsi="Arial" w:cs="Arial"/>
          <w:kern w:val="3"/>
          <w:sz w:val="22"/>
          <w:szCs w:val="22"/>
          <w:lang w:bidi="en-US"/>
        </w:rPr>
        <w:lastRenderedPageBreak/>
        <w:t xml:space="preserve">Wykonawca ponosi pełną odpowiedzialność za właściwe wykonanie robót, zapewnienie BHP i warunków bezpieczeństwa oraz metody organizacyjno – technologiczne stosowane na terenie prowadzenia robót. </w:t>
      </w:r>
    </w:p>
    <w:p w14:paraId="75C897C7" w14:textId="77777777" w:rsidR="00AA2856" w:rsidRPr="00794AE0" w:rsidRDefault="00AA2856">
      <w:pPr>
        <w:numPr>
          <w:ilvl w:val="0"/>
          <w:numId w:val="36"/>
        </w:numPr>
        <w:tabs>
          <w:tab w:val="left" w:pos="284"/>
        </w:tabs>
        <w:autoSpaceDN w:val="0"/>
        <w:ind w:left="284" w:right="-2" w:hanging="284"/>
        <w:contextualSpacing/>
        <w:mirrorIndents/>
        <w:jc w:val="both"/>
        <w:rPr>
          <w:rFonts w:ascii="Arial" w:eastAsia="SimSun" w:hAnsi="Arial" w:cs="Arial"/>
          <w:b/>
          <w:kern w:val="3"/>
          <w:sz w:val="22"/>
          <w:szCs w:val="22"/>
          <w:lang w:bidi="en-US"/>
        </w:rPr>
      </w:pPr>
      <w:r w:rsidRPr="00794AE0">
        <w:rPr>
          <w:rFonts w:ascii="Arial" w:eastAsia="SimSun" w:hAnsi="Arial" w:cs="Arial"/>
          <w:kern w:val="3"/>
          <w:sz w:val="22"/>
          <w:szCs w:val="22"/>
          <w:lang w:bidi="en-US"/>
        </w:rPr>
        <w:t xml:space="preserve">Strony zgodnie ustalają, że nie wywiązywanie się z przyjętych zobowiązań przewidzianych </w:t>
      </w:r>
      <w:r w:rsidRPr="00794AE0">
        <w:rPr>
          <w:rFonts w:ascii="Arial" w:eastAsia="SimSun" w:hAnsi="Arial" w:cs="Arial"/>
          <w:kern w:val="3"/>
          <w:sz w:val="22"/>
          <w:szCs w:val="22"/>
          <w:lang w:bidi="en-US"/>
        </w:rPr>
        <w:br/>
        <w:t>w niniejszej umowie będzie wywoływało skutki wynikające z niniejszej umowy i obowiązujących  przepisów  prawnych.</w:t>
      </w:r>
    </w:p>
    <w:p w14:paraId="2B73A960" w14:textId="77777777" w:rsidR="00AA2856" w:rsidRPr="00794AE0" w:rsidRDefault="00AA2856" w:rsidP="00AE0061">
      <w:pPr>
        <w:shd w:val="clear" w:color="auto" w:fill="FFFFFF"/>
        <w:tabs>
          <w:tab w:val="left" w:pos="425"/>
        </w:tabs>
        <w:autoSpaceDN w:val="0"/>
        <w:ind w:right="-2"/>
        <w:contextualSpacing/>
        <w:mirrorIndents/>
        <w:jc w:val="center"/>
        <w:rPr>
          <w:rFonts w:ascii="Arial" w:eastAsia="SimSun" w:hAnsi="Arial" w:cs="Arial"/>
          <w:b/>
          <w:kern w:val="3"/>
          <w:sz w:val="22"/>
          <w:szCs w:val="22"/>
          <w:lang w:bidi="en-US"/>
        </w:rPr>
      </w:pPr>
      <w:r w:rsidRPr="00794AE0">
        <w:rPr>
          <w:rFonts w:ascii="Arial" w:eastAsia="SimSun" w:hAnsi="Arial" w:cs="Arial"/>
          <w:b/>
          <w:kern w:val="3"/>
          <w:sz w:val="22"/>
          <w:szCs w:val="22"/>
        </w:rPr>
        <w:t>§ 9</w:t>
      </w:r>
    </w:p>
    <w:p w14:paraId="0F3599ED" w14:textId="77777777" w:rsidR="00AA2856" w:rsidRPr="00794AE0" w:rsidRDefault="00AA2856" w:rsidP="00AE0061">
      <w:pPr>
        <w:ind w:right="-2"/>
        <w:contextualSpacing/>
        <w:mirrorIndents/>
        <w:jc w:val="center"/>
        <w:rPr>
          <w:rFonts w:ascii="Arial" w:eastAsia="SimSun" w:hAnsi="Arial" w:cs="Arial"/>
          <w:b/>
          <w:kern w:val="3"/>
          <w:sz w:val="22"/>
          <w:szCs w:val="22"/>
          <w:lang w:bidi="en-US"/>
        </w:rPr>
      </w:pPr>
      <w:r w:rsidRPr="00794AE0">
        <w:rPr>
          <w:rFonts w:ascii="Arial" w:eastAsia="SimSun" w:hAnsi="Arial" w:cs="Arial"/>
          <w:b/>
          <w:kern w:val="3"/>
          <w:sz w:val="22"/>
          <w:szCs w:val="22"/>
          <w:lang w:bidi="en-US"/>
        </w:rPr>
        <w:t>ODBIÓR ROBÓT ZANIKAJĄCYCH I ULEGAJĄCYCH ZAKRYCIU</w:t>
      </w:r>
    </w:p>
    <w:p w14:paraId="165EC89B" w14:textId="77777777" w:rsidR="00AA2856" w:rsidRPr="00794AE0" w:rsidRDefault="00AA2856">
      <w:pPr>
        <w:numPr>
          <w:ilvl w:val="0"/>
          <w:numId w:val="37"/>
        </w:numPr>
        <w:tabs>
          <w:tab w:val="left" w:pos="284"/>
        </w:tabs>
        <w:suppressAutoHyphens w:val="0"/>
        <w:ind w:left="284" w:right="-2"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 xml:space="preserve">Wykonawca jest zobowiązany zgłaszać do odbioru przez </w:t>
      </w:r>
      <w:r w:rsidR="005D04E9" w:rsidRPr="00794AE0">
        <w:rPr>
          <w:rFonts w:ascii="Arial" w:eastAsia="SimSun" w:hAnsi="Arial" w:cs="Arial"/>
          <w:kern w:val="3"/>
          <w:sz w:val="22"/>
          <w:szCs w:val="22"/>
          <w:lang w:bidi="en-US"/>
        </w:rPr>
        <w:t>Zamawiającego</w:t>
      </w:r>
      <w:r w:rsidRPr="00794AE0">
        <w:rPr>
          <w:rFonts w:ascii="Arial" w:eastAsia="SimSun" w:hAnsi="Arial" w:cs="Arial"/>
          <w:kern w:val="3"/>
          <w:sz w:val="22"/>
          <w:szCs w:val="22"/>
          <w:lang w:bidi="en-US"/>
        </w:rPr>
        <w:t xml:space="preserve"> wszystkie roboty, zwłaszcza roboty zanikające i ulegające zakryciu.</w:t>
      </w:r>
    </w:p>
    <w:p w14:paraId="4D429BEE" w14:textId="77777777" w:rsidR="00AA2856" w:rsidRPr="00794AE0" w:rsidRDefault="00AA2856">
      <w:pPr>
        <w:numPr>
          <w:ilvl w:val="0"/>
          <w:numId w:val="37"/>
        </w:numPr>
        <w:tabs>
          <w:tab w:val="left" w:pos="284"/>
        </w:tabs>
        <w:suppressAutoHyphens w:val="0"/>
        <w:ind w:left="284" w:right="-2"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 xml:space="preserve">Warunkiem odbioru robót zanikających, ulegających zakryciu będzie zgłoszenie tych robót. Zgłoszenie powinno być dokonane z wyprzedzeniem minimum 2 dni roboczych od planowanego zakończenia robót przewidzianych do odbioru. </w:t>
      </w:r>
      <w:r w:rsidR="005D04E9" w:rsidRPr="00794AE0">
        <w:rPr>
          <w:rFonts w:ascii="Arial" w:eastAsia="SimSun" w:hAnsi="Arial" w:cs="Arial"/>
          <w:kern w:val="3"/>
          <w:sz w:val="22"/>
          <w:szCs w:val="22"/>
          <w:lang w:bidi="en-US"/>
        </w:rPr>
        <w:t xml:space="preserve">Zamawiający </w:t>
      </w:r>
      <w:r w:rsidRPr="00794AE0">
        <w:rPr>
          <w:rFonts w:ascii="Arial" w:eastAsia="SimSun" w:hAnsi="Arial" w:cs="Arial"/>
          <w:kern w:val="3"/>
          <w:sz w:val="22"/>
          <w:szCs w:val="22"/>
          <w:lang w:bidi="en-US"/>
        </w:rPr>
        <w:t xml:space="preserve"> przystąpi do odbioru w ciągu 2 dni roboczych licząc od daty zawiadomienia. Prawidłowość wykonanych robót zanikających i ulegających zakryciu zostanie potwierdzona </w:t>
      </w:r>
      <w:r w:rsidR="005D04E9" w:rsidRPr="00794AE0">
        <w:rPr>
          <w:rFonts w:ascii="Arial" w:eastAsia="SimSun" w:hAnsi="Arial" w:cs="Arial"/>
          <w:kern w:val="3"/>
          <w:sz w:val="22"/>
          <w:szCs w:val="22"/>
          <w:lang w:bidi="en-US"/>
        </w:rPr>
        <w:t>protokołem</w:t>
      </w:r>
      <w:r w:rsidRPr="00794AE0">
        <w:rPr>
          <w:rFonts w:ascii="Arial" w:eastAsia="SimSun" w:hAnsi="Arial" w:cs="Arial"/>
          <w:kern w:val="3"/>
          <w:sz w:val="22"/>
          <w:szCs w:val="22"/>
          <w:lang w:bidi="en-US"/>
        </w:rPr>
        <w:t xml:space="preserve">. </w:t>
      </w:r>
    </w:p>
    <w:p w14:paraId="0F64C717" w14:textId="77777777" w:rsidR="005D04E9" w:rsidRPr="00794AE0" w:rsidRDefault="005D04E9" w:rsidP="00AE0061">
      <w:pPr>
        <w:autoSpaceDE w:val="0"/>
        <w:adjustRightInd w:val="0"/>
        <w:contextualSpacing/>
        <w:mirrorIndents/>
        <w:jc w:val="center"/>
        <w:rPr>
          <w:rFonts w:ascii="Arial" w:eastAsia="SimSun" w:hAnsi="Arial" w:cs="Arial"/>
          <w:b/>
          <w:bCs/>
          <w:iCs/>
          <w:kern w:val="3"/>
          <w:sz w:val="22"/>
          <w:szCs w:val="22"/>
          <w:lang w:bidi="en-US"/>
        </w:rPr>
      </w:pPr>
    </w:p>
    <w:p w14:paraId="283677BA" w14:textId="77777777" w:rsidR="00AA2856" w:rsidRPr="00794AE0" w:rsidRDefault="00AA2856" w:rsidP="00AE0061">
      <w:pPr>
        <w:autoSpaceDE w:val="0"/>
        <w:adjustRightInd w:val="0"/>
        <w:contextualSpacing/>
        <w:mirrorIndents/>
        <w:jc w:val="center"/>
        <w:rPr>
          <w:rFonts w:ascii="Arial" w:eastAsia="SimSun" w:hAnsi="Arial" w:cs="Arial"/>
          <w:b/>
          <w:bCs/>
          <w:iCs/>
          <w:kern w:val="3"/>
          <w:sz w:val="22"/>
          <w:szCs w:val="22"/>
          <w:lang w:bidi="en-US"/>
        </w:rPr>
      </w:pPr>
      <w:r w:rsidRPr="00794AE0">
        <w:rPr>
          <w:rFonts w:ascii="Arial" w:eastAsia="SimSun" w:hAnsi="Arial" w:cs="Arial"/>
          <w:b/>
          <w:bCs/>
          <w:iCs/>
          <w:kern w:val="3"/>
          <w:sz w:val="22"/>
          <w:szCs w:val="22"/>
          <w:lang w:bidi="en-US"/>
        </w:rPr>
        <w:t>§ 10</w:t>
      </w:r>
    </w:p>
    <w:p w14:paraId="4C9BE127" w14:textId="77777777" w:rsidR="00AA2856" w:rsidRPr="00794AE0" w:rsidRDefault="00AA2856" w:rsidP="00AE0061">
      <w:pPr>
        <w:contextualSpacing/>
        <w:mirrorIndents/>
        <w:jc w:val="center"/>
        <w:rPr>
          <w:rFonts w:ascii="Arial" w:eastAsia="SimSun" w:hAnsi="Arial" w:cs="Arial"/>
          <w:b/>
          <w:bCs/>
          <w:iCs/>
          <w:kern w:val="3"/>
          <w:sz w:val="22"/>
          <w:szCs w:val="22"/>
          <w:lang w:bidi="en-US"/>
        </w:rPr>
      </w:pPr>
      <w:r w:rsidRPr="00794AE0">
        <w:rPr>
          <w:rFonts w:ascii="Arial" w:eastAsia="SimSun" w:hAnsi="Arial" w:cs="Arial"/>
          <w:b/>
          <w:bCs/>
          <w:iCs/>
          <w:kern w:val="3"/>
          <w:sz w:val="22"/>
          <w:szCs w:val="22"/>
          <w:lang w:bidi="en-US"/>
        </w:rPr>
        <w:t>ODBIÓR PRZEDMIOTU UMOWY</w:t>
      </w:r>
    </w:p>
    <w:p w14:paraId="1319730E" w14:textId="77777777" w:rsidR="00AA2856" w:rsidRPr="00794AE0" w:rsidRDefault="00AA2856">
      <w:pPr>
        <w:numPr>
          <w:ilvl w:val="0"/>
          <w:numId w:val="50"/>
        </w:numPr>
        <w:tabs>
          <w:tab w:val="left" w:pos="284"/>
        </w:tabs>
        <w:suppressAutoHyphens w:val="0"/>
        <w:ind w:left="284" w:hanging="284"/>
        <w:contextualSpacing/>
        <w:mirrorIndents/>
        <w:jc w:val="both"/>
        <w:rPr>
          <w:rFonts w:ascii="Arial" w:eastAsia="SimSun" w:hAnsi="Arial" w:cs="Arial"/>
          <w:b/>
          <w:bCs/>
          <w:iCs/>
          <w:kern w:val="3"/>
          <w:sz w:val="22"/>
          <w:szCs w:val="22"/>
          <w:lang w:bidi="en-US"/>
        </w:rPr>
      </w:pPr>
      <w:r w:rsidRPr="00794AE0">
        <w:rPr>
          <w:rFonts w:ascii="Arial" w:eastAsia="SimSun" w:hAnsi="Arial" w:cs="Arial"/>
          <w:kern w:val="3"/>
          <w:sz w:val="22"/>
          <w:szCs w:val="22"/>
          <w:lang w:bidi="en-US"/>
        </w:rPr>
        <w:t xml:space="preserve">Wykonawca, z uwzględnieniem czasu na dokonanie czynności określonych poniżej zawiadomi </w:t>
      </w:r>
      <w:r w:rsidR="005D04E9" w:rsidRPr="00794AE0">
        <w:rPr>
          <w:rFonts w:ascii="Arial" w:eastAsia="SimSun" w:hAnsi="Arial" w:cs="Arial"/>
          <w:kern w:val="3"/>
          <w:sz w:val="22"/>
          <w:szCs w:val="22"/>
          <w:lang w:bidi="en-US"/>
        </w:rPr>
        <w:t>Zamawiającego</w:t>
      </w:r>
      <w:r w:rsidRPr="00794AE0">
        <w:rPr>
          <w:rFonts w:ascii="Arial" w:eastAsia="SimSun" w:hAnsi="Arial" w:cs="Arial"/>
          <w:kern w:val="3"/>
          <w:sz w:val="22"/>
          <w:szCs w:val="22"/>
          <w:lang w:bidi="en-US"/>
        </w:rPr>
        <w:t xml:space="preserve"> o zakończeniu robót i gotowości</w:t>
      </w:r>
      <w:r w:rsidRPr="00794AE0">
        <w:rPr>
          <w:rFonts w:ascii="Arial" w:eastAsia="SimSun" w:hAnsi="Arial" w:cs="Arial"/>
          <w:b/>
          <w:bCs/>
          <w:iCs/>
          <w:kern w:val="3"/>
          <w:sz w:val="22"/>
          <w:szCs w:val="22"/>
          <w:lang w:bidi="en-US"/>
        </w:rPr>
        <w:t xml:space="preserve"> </w:t>
      </w:r>
      <w:r w:rsidRPr="00794AE0">
        <w:rPr>
          <w:rFonts w:ascii="Arial" w:eastAsia="SimSun" w:hAnsi="Arial" w:cs="Arial"/>
          <w:kern w:val="3"/>
          <w:sz w:val="22"/>
          <w:szCs w:val="22"/>
          <w:lang w:bidi="en-US"/>
        </w:rPr>
        <w:t>do odbioru przedmiotu umowy w formie pisemnej. Razem z zawiadomieniem Wykonawca przekaże:</w:t>
      </w:r>
    </w:p>
    <w:p w14:paraId="525FAA6A" w14:textId="77777777" w:rsidR="00AA2856" w:rsidRPr="00794AE0" w:rsidRDefault="00AA2856">
      <w:pPr>
        <w:numPr>
          <w:ilvl w:val="0"/>
          <w:numId w:val="38"/>
        </w:numPr>
        <w:tabs>
          <w:tab w:val="left" w:pos="284"/>
        </w:tabs>
        <w:suppressAutoHyphens w:val="0"/>
        <w:ind w:left="284" w:hanging="284"/>
        <w:contextualSpacing/>
        <w:mirrorIndents/>
        <w:jc w:val="both"/>
        <w:rPr>
          <w:rFonts w:ascii="Arial" w:eastAsia="SimSun" w:hAnsi="Arial" w:cs="Arial"/>
          <w:b/>
          <w:bCs/>
          <w:iCs/>
          <w:kern w:val="3"/>
          <w:sz w:val="22"/>
          <w:szCs w:val="22"/>
          <w:lang w:bidi="en-US"/>
        </w:rPr>
      </w:pPr>
      <w:r w:rsidRPr="00794AE0">
        <w:rPr>
          <w:rFonts w:ascii="Arial" w:eastAsia="SimSun" w:hAnsi="Arial" w:cs="Arial"/>
          <w:kern w:val="3"/>
          <w:sz w:val="22"/>
          <w:szCs w:val="22"/>
          <w:lang w:bidi="en-US"/>
        </w:rPr>
        <w:t>dokumentację powykonawczą zgodnie z art. 3 pkt. 14 ustawy Prawo Budowlane,</w:t>
      </w:r>
    </w:p>
    <w:p w14:paraId="3B19858A" w14:textId="77777777" w:rsidR="00AA2856" w:rsidRPr="00794AE0" w:rsidRDefault="00AA2856">
      <w:pPr>
        <w:numPr>
          <w:ilvl w:val="0"/>
          <w:numId w:val="38"/>
        </w:numPr>
        <w:tabs>
          <w:tab w:val="left" w:pos="284"/>
        </w:tabs>
        <w:suppressAutoHyphens w:val="0"/>
        <w:ind w:left="284" w:hanging="284"/>
        <w:contextualSpacing/>
        <w:mirrorIndents/>
        <w:jc w:val="both"/>
        <w:rPr>
          <w:rFonts w:ascii="Arial" w:eastAsia="SimSun" w:hAnsi="Arial" w:cs="Arial"/>
          <w:b/>
          <w:bCs/>
          <w:iCs/>
          <w:kern w:val="3"/>
          <w:sz w:val="22"/>
          <w:szCs w:val="22"/>
          <w:lang w:bidi="en-US"/>
        </w:rPr>
      </w:pPr>
      <w:r w:rsidRPr="00794AE0">
        <w:rPr>
          <w:rFonts w:ascii="Arial" w:eastAsia="SimSun" w:hAnsi="Arial" w:cs="Arial"/>
          <w:kern w:val="3"/>
          <w:sz w:val="22"/>
          <w:szCs w:val="22"/>
          <w:lang w:bidi="en-US"/>
        </w:rPr>
        <w:t xml:space="preserve">deklarację własności użytkowych, krajowe deklaracje zgodności z Normą lub Aprobatą Techniczną dla wbudowanych  materiałów, </w:t>
      </w:r>
    </w:p>
    <w:p w14:paraId="5D24E196" w14:textId="77777777" w:rsidR="00AA2856" w:rsidRPr="00794AE0" w:rsidRDefault="00AA2856">
      <w:pPr>
        <w:numPr>
          <w:ilvl w:val="0"/>
          <w:numId w:val="38"/>
        </w:numPr>
        <w:tabs>
          <w:tab w:val="left" w:pos="284"/>
        </w:tabs>
        <w:suppressAutoHyphens w:val="0"/>
        <w:ind w:left="284" w:hanging="284"/>
        <w:contextualSpacing/>
        <w:mirrorIndents/>
        <w:jc w:val="both"/>
        <w:rPr>
          <w:rFonts w:ascii="Arial" w:eastAsia="SimSun" w:hAnsi="Arial" w:cs="Arial"/>
          <w:b/>
          <w:bCs/>
          <w:iCs/>
          <w:kern w:val="3"/>
          <w:sz w:val="22"/>
          <w:szCs w:val="22"/>
          <w:lang w:bidi="en-US"/>
        </w:rPr>
      </w:pPr>
      <w:r w:rsidRPr="00794AE0">
        <w:rPr>
          <w:rFonts w:ascii="Arial" w:eastAsia="SimSun" w:hAnsi="Arial" w:cs="Arial"/>
          <w:kern w:val="3"/>
          <w:sz w:val="22"/>
          <w:szCs w:val="22"/>
          <w:lang w:bidi="en-US"/>
        </w:rPr>
        <w:t>wymagane prawem protokoły prób i sprawdzeń oraz protokoły z rozruchu urządzeń,</w:t>
      </w:r>
    </w:p>
    <w:p w14:paraId="6AEF2B41" w14:textId="77777777" w:rsidR="00AA2856" w:rsidRPr="00794AE0" w:rsidRDefault="00AA2856">
      <w:pPr>
        <w:numPr>
          <w:ilvl w:val="0"/>
          <w:numId w:val="38"/>
        </w:numPr>
        <w:tabs>
          <w:tab w:val="left" w:pos="284"/>
        </w:tabs>
        <w:suppressAutoHyphens w:val="0"/>
        <w:ind w:left="284" w:hanging="284"/>
        <w:contextualSpacing/>
        <w:mirrorIndents/>
        <w:jc w:val="both"/>
        <w:rPr>
          <w:rFonts w:ascii="Arial" w:eastAsia="SimSun" w:hAnsi="Arial" w:cs="Arial"/>
          <w:b/>
          <w:kern w:val="3"/>
          <w:sz w:val="22"/>
          <w:szCs w:val="22"/>
        </w:rPr>
      </w:pPr>
      <w:r w:rsidRPr="00794AE0">
        <w:rPr>
          <w:rFonts w:ascii="Arial" w:eastAsia="SimSun" w:hAnsi="Arial" w:cs="Arial"/>
          <w:bCs/>
          <w:iCs/>
          <w:kern w:val="3"/>
          <w:sz w:val="22"/>
          <w:szCs w:val="22"/>
          <w:lang w:bidi="en-US"/>
        </w:rPr>
        <w:t>zabezpieczenie usuwania wad i usterek w okresie rękojmi z uwzględnieniem § 1</w:t>
      </w:r>
      <w:r w:rsidR="00112715" w:rsidRPr="00794AE0">
        <w:rPr>
          <w:rFonts w:ascii="Arial" w:eastAsia="SimSun" w:hAnsi="Arial" w:cs="Arial"/>
          <w:bCs/>
          <w:iCs/>
          <w:kern w:val="3"/>
          <w:sz w:val="22"/>
          <w:szCs w:val="22"/>
          <w:lang w:bidi="en-US"/>
        </w:rPr>
        <w:t>1</w:t>
      </w:r>
      <w:r w:rsidRPr="00794AE0">
        <w:rPr>
          <w:rFonts w:ascii="Arial" w:eastAsia="SimSun" w:hAnsi="Arial" w:cs="Arial"/>
          <w:bCs/>
          <w:iCs/>
          <w:kern w:val="3"/>
          <w:sz w:val="22"/>
          <w:szCs w:val="22"/>
          <w:lang w:bidi="en-US"/>
        </w:rPr>
        <w:t xml:space="preserve"> ust. 5.</w:t>
      </w:r>
    </w:p>
    <w:p w14:paraId="745B4ECD" w14:textId="77777777" w:rsidR="00AA2856" w:rsidRPr="00794AE0" w:rsidRDefault="00B90160">
      <w:pPr>
        <w:numPr>
          <w:ilvl w:val="0"/>
          <w:numId w:val="50"/>
        </w:numPr>
        <w:tabs>
          <w:tab w:val="left" w:pos="284"/>
        </w:tabs>
        <w:suppressAutoHyphens w:val="0"/>
        <w:ind w:left="284" w:hanging="284"/>
        <w:contextualSpacing/>
        <w:mirrorIndents/>
        <w:jc w:val="both"/>
        <w:rPr>
          <w:rFonts w:ascii="Arial" w:eastAsia="SimSun" w:hAnsi="Arial" w:cs="Arial"/>
          <w:b/>
          <w:bCs/>
          <w:iCs/>
          <w:kern w:val="3"/>
          <w:sz w:val="22"/>
          <w:szCs w:val="22"/>
          <w:lang w:bidi="en-US"/>
        </w:rPr>
      </w:pPr>
      <w:r w:rsidRPr="00794AE0">
        <w:rPr>
          <w:rFonts w:ascii="Arial" w:eastAsia="SimSun" w:hAnsi="Arial" w:cs="Arial"/>
          <w:kern w:val="3"/>
          <w:sz w:val="22"/>
          <w:szCs w:val="22"/>
          <w:lang w:bidi="en-US"/>
        </w:rPr>
        <w:t>Zamawiający</w:t>
      </w:r>
      <w:r w:rsidR="00AA2856" w:rsidRPr="00794AE0">
        <w:rPr>
          <w:rFonts w:ascii="Arial" w:eastAsia="SimSun" w:hAnsi="Arial" w:cs="Arial"/>
          <w:kern w:val="3"/>
          <w:sz w:val="22"/>
          <w:szCs w:val="22"/>
          <w:lang w:bidi="en-US"/>
        </w:rPr>
        <w:t xml:space="preserve"> w ciągu 7 dni od daty zawiadomienia dokona sprawdzenia czy roboty zostały zakończone, czy dokumentacja określona w ust. 1 została przedłożona i czy jest kompletna. Zakończenie robót budowlanych i dostarczenie wymienionych w ust. 1 dokumentów jest warunkiem do zawiadomienia Zamawiającego o możliwości odbioru przedmiotu umowy.</w:t>
      </w:r>
    </w:p>
    <w:p w14:paraId="6DEB07C7" w14:textId="77777777" w:rsidR="00AA2856" w:rsidRPr="00794AE0" w:rsidRDefault="00AA2856">
      <w:pPr>
        <w:numPr>
          <w:ilvl w:val="0"/>
          <w:numId w:val="50"/>
        </w:numPr>
        <w:tabs>
          <w:tab w:val="left" w:pos="284"/>
        </w:tabs>
        <w:suppressAutoHyphens w:val="0"/>
        <w:ind w:left="284" w:hanging="284"/>
        <w:contextualSpacing/>
        <w:mirrorIndents/>
        <w:jc w:val="both"/>
        <w:rPr>
          <w:rFonts w:ascii="Arial" w:eastAsia="SimSun" w:hAnsi="Arial" w:cs="Arial"/>
          <w:b/>
          <w:bCs/>
          <w:iCs/>
          <w:kern w:val="3"/>
          <w:sz w:val="22"/>
          <w:szCs w:val="22"/>
          <w:lang w:bidi="en-US"/>
        </w:rPr>
      </w:pPr>
      <w:r w:rsidRPr="00794AE0">
        <w:rPr>
          <w:rFonts w:ascii="Arial" w:eastAsia="SimSun" w:hAnsi="Arial" w:cs="Arial"/>
          <w:kern w:val="3"/>
          <w:sz w:val="22"/>
          <w:szCs w:val="22"/>
          <w:lang w:bidi="en-US"/>
        </w:rPr>
        <w:t xml:space="preserve">Zamawiający powoła komisję odbioru i wyznaczy termin odbioru przedmiotu umowy, który odbędzie się w ciągu </w:t>
      </w:r>
      <w:r w:rsidR="00B90160" w:rsidRPr="00794AE0">
        <w:rPr>
          <w:rFonts w:ascii="Arial" w:eastAsia="SimSun" w:hAnsi="Arial" w:cs="Arial"/>
          <w:kern w:val="3"/>
          <w:sz w:val="22"/>
          <w:szCs w:val="22"/>
          <w:lang w:bidi="en-US"/>
        </w:rPr>
        <w:t>5</w:t>
      </w:r>
      <w:r w:rsidRPr="00794AE0">
        <w:rPr>
          <w:rFonts w:ascii="Arial" w:eastAsia="SimSun" w:hAnsi="Arial" w:cs="Arial"/>
          <w:kern w:val="3"/>
          <w:sz w:val="22"/>
          <w:szCs w:val="22"/>
          <w:lang w:bidi="en-US"/>
        </w:rPr>
        <w:t xml:space="preserve"> dni, licząc od daty zawiadomienia przez </w:t>
      </w:r>
      <w:r w:rsidR="00B90160" w:rsidRPr="00794AE0">
        <w:rPr>
          <w:rFonts w:ascii="Arial" w:eastAsia="SimSun" w:hAnsi="Arial" w:cs="Arial"/>
          <w:kern w:val="3"/>
          <w:sz w:val="22"/>
          <w:szCs w:val="22"/>
          <w:lang w:bidi="en-US"/>
        </w:rPr>
        <w:t>Wykonawcę</w:t>
      </w:r>
      <w:r w:rsidRPr="00794AE0">
        <w:rPr>
          <w:rFonts w:ascii="Arial" w:eastAsia="SimSun" w:hAnsi="Arial" w:cs="Arial"/>
          <w:kern w:val="3"/>
          <w:sz w:val="22"/>
          <w:szCs w:val="22"/>
          <w:lang w:bidi="en-US"/>
        </w:rPr>
        <w:t>. Z odbioru zostanie spisany protokół odbioru przedmiotu umowy.</w:t>
      </w:r>
    </w:p>
    <w:p w14:paraId="6C96607D" w14:textId="77777777" w:rsidR="00AA2856" w:rsidRPr="00794AE0" w:rsidRDefault="00AA2856">
      <w:pPr>
        <w:numPr>
          <w:ilvl w:val="0"/>
          <w:numId w:val="50"/>
        </w:numPr>
        <w:tabs>
          <w:tab w:val="left" w:pos="284"/>
        </w:tabs>
        <w:suppressAutoHyphens w:val="0"/>
        <w:ind w:left="284" w:hanging="284"/>
        <w:contextualSpacing/>
        <w:mirrorIndents/>
        <w:jc w:val="both"/>
        <w:rPr>
          <w:rFonts w:ascii="Arial" w:eastAsia="SimSun" w:hAnsi="Arial" w:cs="Arial"/>
          <w:b/>
          <w:bCs/>
          <w:iCs/>
          <w:kern w:val="3"/>
          <w:sz w:val="22"/>
          <w:szCs w:val="22"/>
          <w:lang w:bidi="en-US"/>
        </w:rPr>
      </w:pPr>
      <w:r w:rsidRPr="00794AE0">
        <w:rPr>
          <w:rFonts w:ascii="Arial" w:eastAsia="SimSun" w:hAnsi="Arial" w:cs="Arial"/>
          <w:kern w:val="3"/>
          <w:sz w:val="22"/>
          <w:szCs w:val="22"/>
          <w:lang w:bidi="en-US"/>
        </w:rPr>
        <w:t xml:space="preserve">Jeżeli w toku czynności odbiorowych zostaną stwierdzone wady to Komisja odbioru może odmówić odbioru jeżeli przedmiot umowy będzie wykonany niezgodnie z </w:t>
      </w:r>
      <w:r w:rsidR="00B90160" w:rsidRPr="00794AE0">
        <w:rPr>
          <w:rFonts w:ascii="Arial" w:eastAsia="SimSun" w:hAnsi="Arial" w:cs="Arial"/>
          <w:kern w:val="3"/>
          <w:sz w:val="22"/>
          <w:szCs w:val="22"/>
          <w:lang w:bidi="en-US"/>
        </w:rPr>
        <w:t>SWZ</w:t>
      </w:r>
      <w:r w:rsidRPr="00794AE0">
        <w:rPr>
          <w:rFonts w:ascii="Arial" w:eastAsia="SimSun" w:hAnsi="Arial" w:cs="Arial"/>
          <w:kern w:val="3"/>
          <w:sz w:val="22"/>
          <w:szCs w:val="22"/>
          <w:lang w:bidi="en-US"/>
        </w:rPr>
        <w:t xml:space="preserve"> i zasadami wiedzy technicznej, obowiązującymi przepisami lub wady będą na tyle istotne, że obiekt nie będzie się nadawał do użytkowania.</w:t>
      </w:r>
    </w:p>
    <w:p w14:paraId="60009DB5" w14:textId="77777777" w:rsidR="00AA2856" w:rsidRPr="00794AE0" w:rsidRDefault="00AA2856">
      <w:pPr>
        <w:numPr>
          <w:ilvl w:val="0"/>
          <w:numId w:val="50"/>
        </w:numPr>
        <w:tabs>
          <w:tab w:val="left" w:pos="284"/>
        </w:tabs>
        <w:suppressAutoHyphens w:val="0"/>
        <w:ind w:left="284" w:hanging="284"/>
        <w:contextualSpacing/>
        <w:mirrorIndents/>
        <w:jc w:val="both"/>
        <w:rPr>
          <w:rFonts w:ascii="Arial" w:eastAsia="SimSun" w:hAnsi="Arial" w:cs="Arial"/>
          <w:b/>
          <w:bCs/>
          <w:iCs/>
          <w:kern w:val="3"/>
          <w:sz w:val="22"/>
          <w:szCs w:val="22"/>
          <w:lang w:bidi="en-US"/>
        </w:rPr>
      </w:pPr>
      <w:r w:rsidRPr="00794AE0">
        <w:rPr>
          <w:rFonts w:ascii="Arial" w:eastAsia="SimSun" w:hAnsi="Arial" w:cs="Arial"/>
          <w:kern w:val="3"/>
          <w:sz w:val="22"/>
          <w:szCs w:val="22"/>
          <w:lang w:bidi="en-US"/>
        </w:rPr>
        <w:t>Częściowe odebranie danych robót, nie oznacza odbioru przedmiotu umowy i ostatecznego odbioru robót w tej części. Oznacza to w szczególności, że Zamawiający może żądać usunięcia przez Wykonawcę wszelkich usterek wykrytych lub powstałych w czasie ich prowadzenia, a odebranych częściowo, również po odbiorze częściowym, a także w ramach odbioru przedmiotu umowy.</w:t>
      </w:r>
    </w:p>
    <w:p w14:paraId="12AF242A" w14:textId="77777777" w:rsidR="00AA2856" w:rsidRPr="00794AE0" w:rsidRDefault="00AA2856">
      <w:pPr>
        <w:numPr>
          <w:ilvl w:val="0"/>
          <w:numId w:val="50"/>
        </w:numPr>
        <w:tabs>
          <w:tab w:val="left" w:pos="284"/>
        </w:tabs>
        <w:suppressAutoHyphens w:val="0"/>
        <w:ind w:left="284" w:hanging="284"/>
        <w:contextualSpacing/>
        <w:mirrorIndents/>
        <w:jc w:val="both"/>
        <w:rPr>
          <w:rFonts w:ascii="Arial" w:eastAsia="SimSun" w:hAnsi="Arial" w:cs="Arial"/>
          <w:b/>
          <w:bCs/>
          <w:iCs/>
          <w:kern w:val="3"/>
          <w:sz w:val="22"/>
          <w:szCs w:val="22"/>
          <w:lang w:bidi="en-US"/>
        </w:rPr>
      </w:pPr>
      <w:r w:rsidRPr="00794AE0">
        <w:rPr>
          <w:rFonts w:ascii="Arial" w:eastAsia="SimSun" w:hAnsi="Arial" w:cs="Arial"/>
          <w:kern w:val="24"/>
          <w:sz w:val="22"/>
          <w:szCs w:val="22"/>
          <w:lang w:bidi="en-US"/>
        </w:rPr>
        <w:t>Wykonawca zobowiązany jest przekazać Zamawiającemu wraz z fakturą końcową, następujące dokumenty potwierdzające brak zobowiązań Wykonawcy wobec Podwykonawców oraz dalszych Podwykonawców:</w:t>
      </w:r>
    </w:p>
    <w:p w14:paraId="640B18F3" w14:textId="77777777" w:rsidR="00AA2856" w:rsidRPr="00794AE0" w:rsidRDefault="00AA2856">
      <w:pPr>
        <w:numPr>
          <w:ilvl w:val="0"/>
          <w:numId w:val="58"/>
        </w:numPr>
        <w:tabs>
          <w:tab w:val="left" w:pos="284"/>
          <w:tab w:val="left" w:pos="426"/>
        </w:tabs>
        <w:autoSpaceDN w:val="0"/>
        <w:ind w:left="284" w:hanging="284"/>
        <w:contextualSpacing/>
        <w:mirrorIndents/>
        <w:jc w:val="both"/>
        <w:rPr>
          <w:rFonts w:ascii="Arial" w:eastAsia="SimSun" w:hAnsi="Arial" w:cs="Arial"/>
          <w:kern w:val="2"/>
          <w:sz w:val="22"/>
          <w:szCs w:val="22"/>
          <w:lang w:bidi="en-US"/>
        </w:rPr>
      </w:pPr>
      <w:r w:rsidRPr="00794AE0">
        <w:rPr>
          <w:rFonts w:ascii="Arial" w:eastAsia="SimSun" w:hAnsi="Arial" w:cs="Arial"/>
          <w:kern w:val="24"/>
          <w:sz w:val="22"/>
          <w:szCs w:val="22"/>
          <w:lang w:bidi="en-US"/>
        </w:rPr>
        <w:t>dowody zapłaty o których mowa w § 3 ust. 15  pkt. 1 i 2 umowy,</w:t>
      </w:r>
    </w:p>
    <w:p w14:paraId="18C91D3D" w14:textId="77777777" w:rsidR="00AA2856" w:rsidRPr="00794AE0" w:rsidRDefault="00AA2856">
      <w:pPr>
        <w:numPr>
          <w:ilvl w:val="0"/>
          <w:numId w:val="58"/>
        </w:numPr>
        <w:tabs>
          <w:tab w:val="left" w:pos="284"/>
          <w:tab w:val="left" w:pos="426"/>
        </w:tabs>
        <w:autoSpaceDN w:val="0"/>
        <w:ind w:left="284" w:hanging="284"/>
        <w:contextualSpacing/>
        <w:mirrorIndents/>
        <w:jc w:val="both"/>
        <w:rPr>
          <w:rFonts w:ascii="Arial" w:eastAsia="SimSun" w:hAnsi="Arial" w:cs="Arial"/>
          <w:kern w:val="2"/>
          <w:sz w:val="22"/>
          <w:szCs w:val="22"/>
          <w:lang w:bidi="en-US"/>
        </w:rPr>
      </w:pPr>
      <w:r w:rsidRPr="00794AE0">
        <w:rPr>
          <w:rFonts w:ascii="Arial" w:eastAsia="SimSun" w:hAnsi="Arial" w:cs="Arial"/>
          <w:kern w:val="2"/>
          <w:sz w:val="22"/>
          <w:szCs w:val="22"/>
          <w:lang w:bidi="en-US"/>
        </w:rPr>
        <w:t>zestawienie zbiorcze faktur podwykonawców zgodne z załącznikiem Nr 3 do umowy</w:t>
      </w:r>
      <w:r w:rsidRPr="00794AE0">
        <w:rPr>
          <w:rFonts w:ascii="Arial" w:eastAsia="SimSun" w:hAnsi="Arial" w:cs="Arial"/>
          <w:kern w:val="24"/>
          <w:sz w:val="22"/>
          <w:szCs w:val="22"/>
          <w:lang w:bidi="en-US"/>
        </w:rPr>
        <w:t>.</w:t>
      </w:r>
    </w:p>
    <w:p w14:paraId="76736368" w14:textId="77777777" w:rsidR="008442C0" w:rsidRPr="00794AE0" w:rsidRDefault="008442C0" w:rsidP="00AE0061">
      <w:pPr>
        <w:tabs>
          <w:tab w:val="left" w:pos="360"/>
        </w:tabs>
        <w:jc w:val="center"/>
        <w:rPr>
          <w:rFonts w:ascii="Arial" w:eastAsia="SimSun" w:hAnsi="Arial" w:cs="Arial"/>
          <w:b/>
          <w:kern w:val="3"/>
          <w:sz w:val="22"/>
          <w:szCs w:val="22"/>
        </w:rPr>
      </w:pPr>
    </w:p>
    <w:p w14:paraId="43B97A1A" w14:textId="77777777" w:rsidR="00AA2856" w:rsidRPr="00794AE0" w:rsidRDefault="00AA2856" w:rsidP="00AE0061">
      <w:pPr>
        <w:tabs>
          <w:tab w:val="left" w:pos="360"/>
        </w:tabs>
        <w:jc w:val="center"/>
        <w:rPr>
          <w:rFonts w:ascii="Arial" w:eastAsia="SimSun" w:hAnsi="Arial" w:cs="Arial"/>
          <w:b/>
          <w:kern w:val="3"/>
          <w:sz w:val="22"/>
          <w:szCs w:val="22"/>
        </w:rPr>
      </w:pPr>
      <w:r w:rsidRPr="00794AE0">
        <w:rPr>
          <w:rFonts w:ascii="Arial" w:eastAsia="SimSun" w:hAnsi="Arial" w:cs="Arial"/>
          <w:b/>
          <w:kern w:val="3"/>
          <w:sz w:val="22"/>
          <w:szCs w:val="22"/>
        </w:rPr>
        <w:t>§ 1</w:t>
      </w:r>
      <w:r w:rsidR="00112715" w:rsidRPr="00794AE0">
        <w:rPr>
          <w:rFonts w:ascii="Arial" w:eastAsia="SimSun" w:hAnsi="Arial" w:cs="Arial"/>
          <w:b/>
          <w:kern w:val="3"/>
          <w:sz w:val="22"/>
          <w:szCs w:val="22"/>
        </w:rPr>
        <w:t>1</w:t>
      </w:r>
    </w:p>
    <w:p w14:paraId="3D8E11E2" w14:textId="77777777" w:rsidR="00AA2856" w:rsidRPr="00794AE0" w:rsidRDefault="00AA2856" w:rsidP="00AE0061">
      <w:pPr>
        <w:autoSpaceDN w:val="0"/>
        <w:contextualSpacing/>
        <w:mirrorIndents/>
        <w:jc w:val="center"/>
        <w:rPr>
          <w:rFonts w:ascii="Arial" w:eastAsia="SimSun" w:hAnsi="Arial" w:cs="Arial"/>
          <w:kern w:val="3"/>
          <w:sz w:val="22"/>
          <w:szCs w:val="22"/>
          <w:lang w:bidi="en-US"/>
        </w:rPr>
      </w:pPr>
      <w:r w:rsidRPr="00794AE0">
        <w:rPr>
          <w:rFonts w:ascii="Arial" w:eastAsia="SimSun" w:hAnsi="Arial" w:cs="Arial"/>
          <w:b/>
          <w:kern w:val="3"/>
          <w:sz w:val="22"/>
          <w:szCs w:val="22"/>
          <w:lang w:bidi="en-US"/>
        </w:rPr>
        <w:t xml:space="preserve">RĘKOJMIA  </w:t>
      </w:r>
      <w:r w:rsidR="00066BEB" w:rsidRPr="00794AE0">
        <w:rPr>
          <w:rFonts w:ascii="Arial" w:eastAsia="SimSun" w:hAnsi="Arial" w:cs="Arial"/>
          <w:b/>
          <w:kern w:val="3"/>
          <w:sz w:val="22"/>
          <w:szCs w:val="22"/>
          <w:lang w:bidi="en-US"/>
        </w:rPr>
        <w:t>I GWARANCJA</w:t>
      </w:r>
    </w:p>
    <w:p w14:paraId="0E50EE29" w14:textId="77777777" w:rsidR="00AA2856" w:rsidRPr="00794AE0" w:rsidRDefault="00AA2856">
      <w:pPr>
        <w:numPr>
          <w:ilvl w:val="0"/>
          <w:numId w:val="39"/>
        </w:numPr>
        <w:tabs>
          <w:tab w:val="left" w:pos="284"/>
        </w:tabs>
        <w:autoSpaceDN w:val="0"/>
        <w:ind w:left="284"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 xml:space="preserve">Okres rękojmi </w:t>
      </w:r>
      <w:r w:rsidR="00066BEB" w:rsidRPr="00794AE0">
        <w:rPr>
          <w:rFonts w:ascii="Arial" w:eastAsia="SimSun" w:hAnsi="Arial" w:cs="Arial"/>
          <w:kern w:val="3"/>
          <w:sz w:val="22"/>
          <w:szCs w:val="22"/>
          <w:lang w:bidi="en-US"/>
        </w:rPr>
        <w:t xml:space="preserve">i gwarancji </w:t>
      </w:r>
      <w:r w:rsidRPr="00794AE0">
        <w:rPr>
          <w:rFonts w:ascii="Arial" w:eastAsia="SimSun" w:hAnsi="Arial" w:cs="Arial"/>
          <w:kern w:val="3"/>
          <w:sz w:val="22"/>
          <w:szCs w:val="22"/>
          <w:lang w:bidi="en-US"/>
        </w:rPr>
        <w:t>na przedmiot umowy ustala się na ……… miesięcy od daty odbioru przedmiotu</w:t>
      </w:r>
      <w:r w:rsidR="0095004B" w:rsidRPr="00794AE0">
        <w:rPr>
          <w:rFonts w:ascii="Arial" w:eastAsia="SimSun" w:hAnsi="Arial" w:cs="Arial"/>
          <w:kern w:val="3"/>
          <w:sz w:val="22"/>
          <w:szCs w:val="22"/>
          <w:lang w:bidi="en-US"/>
        </w:rPr>
        <w:t xml:space="preserve"> </w:t>
      </w:r>
      <w:r w:rsidRPr="00794AE0">
        <w:rPr>
          <w:rFonts w:ascii="Arial" w:eastAsia="SimSun" w:hAnsi="Arial" w:cs="Arial"/>
          <w:kern w:val="3"/>
          <w:sz w:val="22"/>
          <w:szCs w:val="22"/>
          <w:lang w:bidi="en-US"/>
        </w:rPr>
        <w:t>umowy.</w:t>
      </w:r>
    </w:p>
    <w:p w14:paraId="51CD5351" w14:textId="0C9C7E2A" w:rsidR="00AA2856" w:rsidRPr="00794AE0" w:rsidRDefault="00AA2856">
      <w:pPr>
        <w:numPr>
          <w:ilvl w:val="0"/>
          <w:numId w:val="39"/>
        </w:numPr>
        <w:tabs>
          <w:tab w:val="left" w:pos="284"/>
        </w:tabs>
        <w:autoSpaceDN w:val="0"/>
        <w:ind w:left="284"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 xml:space="preserve">W przypadku wystąpienia wad w okresie trwania rękojmi </w:t>
      </w:r>
      <w:r w:rsidR="00066BEB" w:rsidRPr="00794AE0">
        <w:rPr>
          <w:rFonts w:ascii="Arial" w:eastAsia="SimSun" w:hAnsi="Arial" w:cs="Arial"/>
          <w:kern w:val="3"/>
          <w:sz w:val="22"/>
          <w:szCs w:val="22"/>
          <w:lang w:bidi="en-US"/>
        </w:rPr>
        <w:t xml:space="preserve">i gwarancji </w:t>
      </w:r>
      <w:r w:rsidRPr="00794AE0">
        <w:rPr>
          <w:rFonts w:ascii="Arial" w:eastAsia="SimSun" w:hAnsi="Arial" w:cs="Arial"/>
          <w:kern w:val="3"/>
          <w:sz w:val="22"/>
          <w:szCs w:val="22"/>
          <w:lang w:bidi="en-US"/>
        </w:rPr>
        <w:t>Wykonawca zobowiązuje</w:t>
      </w:r>
      <w:r w:rsidR="00AE1603">
        <w:rPr>
          <w:rFonts w:ascii="Arial" w:eastAsia="SimSun" w:hAnsi="Arial" w:cs="Arial"/>
          <w:kern w:val="3"/>
          <w:sz w:val="22"/>
          <w:szCs w:val="22"/>
          <w:lang w:bidi="en-US"/>
        </w:rPr>
        <w:t xml:space="preserve"> </w:t>
      </w:r>
      <w:r w:rsidRPr="00794AE0">
        <w:rPr>
          <w:rFonts w:ascii="Arial" w:eastAsia="SimSun" w:hAnsi="Arial" w:cs="Arial"/>
          <w:kern w:val="3"/>
          <w:sz w:val="22"/>
          <w:szCs w:val="22"/>
          <w:lang w:bidi="en-US"/>
        </w:rPr>
        <w:t>się do ich usunięcia  w terminie wyznaczonym przez Zamawiającego w formie pisemnej.</w:t>
      </w:r>
    </w:p>
    <w:p w14:paraId="4D021BA6" w14:textId="77777777" w:rsidR="00AA2856" w:rsidRPr="00794AE0" w:rsidRDefault="00AA2856">
      <w:pPr>
        <w:numPr>
          <w:ilvl w:val="0"/>
          <w:numId w:val="39"/>
        </w:numPr>
        <w:tabs>
          <w:tab w:val="left" w:pos="284"/>
        </w:tabs>
        <w:autoSpaceDN w:val="0"/>
        <w:ind w:left="284"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Usunięcie wad potwierdza Zamawiający w protokole.</w:t>
      </w:r>
    </w:p>
    <w:p w14:paraId="64EB853F" w14:textId="77777777" w:rsidR="00AA2856" w:rsidRPr="00794AE0" w:rsidRDefault="00AA2856">
      <w:pPr>
        <w:numPr>
          <w:ilvl w:val="0"/>
          <w:numId w:val="39"/>
        </w:numPr>
        <w:tabs>
          <w:tab w:val="left" w:pos="284"/>
        </w:tabs>
        <w:autoSpaceDN w:val="0"/>
        <w:ind w:left="284"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lastRenderedPageBreak/>
        <w:t xml:space="preserve">W razie bezskutecznego upływu terminu do usunięcia wad, Zamawiający może niezwłocznie zlecić ich usunięcie podmiotowi </w:t>
      </w:r>
      <w:r w:rsidRPr="00794AE0">
        <w:rPr>
          <w:rFonts w:ascii="Arial" w:hAnsi="Arial" w:cs="Arial"/>
          <w:sz w:val="22"/>
          <w:szCs w:val="22"/>
        </w:rPr>
        <w:t>trzeciemu, na koszt i ryzyko Wykonawcy. Obciążenie Wykonawcy, nastąpi poprzez wystawienie noty obciążającej Wykonawcę.</w:t>
      </w:r>
    </w:p>
    <w:p w14:paraId="3A63A8D7" w14:textId="77777777" w:rsidR="00AA2856" w:rsidRPr="00794AE0" w:rsidRDefault="00AA2856">
      <w:pPr>
        <w:numPr>
          <w:ilvl w:val="0"/>
          <w:numId w:val="39"/>
        </w:numPr>
        <w:tabs>
          <w:tab w:val="left" w:pos="284"/>
        </w:tabs>
        <w:autoSpaceDN w:val="0"/>
        <w:ind w:left="284" w:hanging="284"/>
        <w:contextualSpacing/>
        <w:mirrorIndents/>
        <w:jc w:val="both"/>
        <w:rPr>
          <w:rFonts w:ascii="Arial" w:eastAsia="SimSun" w:hAnsi="Arial" w:cs="Arial"/>
          <w:kern w:val="3"/>
          <w:sz w:val="22"/>
          <w:szCs w:val="22"/>
          <w:lang w:bidi="en-US"/>
        </w:rPr>
      </w:pPr>
      <w:r w:rsidRPr="00794AE0">
        <w:rPr>
          <w:rFonts w:ascii="Arial" w:hAnsi="Arial" w:cs="Arial"/>
          <w:sz w:val="22"/>
          <w:szCs w:val="22"/>
        </w:rPr>
        <w:t>Termin zapłaty należności tytułem usunięcia wad wynosi do 3 dni od dnia doręczenia noty obciążeniowej. W razie bezskutecznego upływu tego terminu naliczone zostaną odsetki ustawowe za opóźnienie.</w:t>
      </w:r>
    </w:p>
    <w:p w14:paraId="1C51099D" w14:textId="77777777" w:rsidR="00D32C2C" w:rsidRPr="00794AE0" w:rsidRDefault="00AA2856">
      <w:pPr>
        <w:numPr>
          <w:ilvl w:val="0"/>
          <w:numId w:val="39"/>
        </w:numPr>
        <w:tabs>
          <w:tab w:val="left" w:pos="284"/>
        </w:tabs>
        <w:autoSpaceDN w:val="0"/>
        <w:ind w:left="284"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 xml:space="preserve">Przed upływem ustalonego w umowie okresu rękojmi </w:t>
      </w:r>
      <w:r w:rsidR="00066BEB" w:rsidRPr="00794AE0">
        <w:rPr>
          <w:rFonts w:ascii="Arial" w:eastAsia="SimSun" w:hAnsi="Arial" w:cs="Arial"/>
          <w:kern w:val="3"/>
          <w:sz w:val="22"/>
          <w:szCs w:val="22"/>
          <w:lang w:bidi="en-US"/>
        </w:rPr>
        <w:t xml:space="preserve">i gwarancji </w:t>
      </w:r>
      <w:r w:rsidRPr="00794AE0">
        <w:rPr>
          <w:rFonts w:ascii="Arial" w:eastAsia="SimSun" w:hAnsi="Arial" w:cs="Arial"/>
          <w:kern w:val="3"/>
          <w:sz w:val="22"/>
          <w:szCs w:val="22"/>
          <w:lang w:bidi="en-US"/>
        </w:rPr>
        <w:t xml:space="preserve">nastąpi przegląd ostateczny, mający </w:t>
      </w:r>
      <w:r w:rsidRPr="00794AE0">
        <w:rPr>
          <w:rFonts w:ascii="Arial" w:eastAsia="SimSun" w:hAnsi="Arial" w:cs="Arial"/>
          <w:kern w:val="3"/>
          <w:sz w:val="22"/>
          <w:szCs w:val="22"/>
          <w:lang w:bidi="en-US"/>
        </w:rPr>
        <w:br/>
        <w:t>na celu stwierdzenie istnienia wad powstałych w okresie rękojmi i spisany będzie z tej czynności protokół.</w:t>
      </w:r>
    </w:p>
    <w:p w14:paraId="6BEA86C7" w14:textId="77777777" w:rsidR="00AA2856" w:rsidRPr="00794AE0" w:rsidRDefault="00AA2856">
      <w:pPr>
        <w:numPr>
          <w:ilvl w:val="0"/>
          <w:numId w:val="39"/>
        </w:numPr>
        <w:tabs>
          <w:tab w:val="left" w:pos="284"/>
        </w:tabs>
        <w:autoSpaceDN w:val="0"/>
        <w:ind w:left="284" w:hanging="284"/>
        <w:contextualSpacing/>
        <w:mirrorIndents/>
        <w:jc w:val="both"/>
        <w:rPr>
          <w:rFonts w:ascii="Arial" w:eastAsia="SimSun" w:hAnsi="Arial" w:cs="Arial"/>
          <w:kern w:val="3"/>
          <w:sz w:val="22"/>
          <w:szCs w:val="22"/>
          <w:lang w:bidi="en-US"/>
        </w:rPr>
      </w:pPr>
      <w:r w:rsidRPr="00794AE0">
        <w:rPr>
          <w:rFonts w:ascii="Arial" w:hAnsi="Arial" w:cs="Arial"/>
          <w:sz w:val="22"/>
          <w:szCs w:val="22"/>
        </w:rPr>
        <w:t>Wykonawca zobowiązuje się przekazać Zamawiającemu wszelkie dokumenty, z których wynikają uprawnienia z tytułu gwarancji udzielonych przez dostawców wyrobów, maszyn i urządzeń, stosowanych (montowanych) przy wykonywaniu robót.</w:t>
      </w:r>
    </w:p>
    <w:p w14:paraId="1F4169B8" w14:textId="77777777" w:rsidR="00AA2856" w:rsidRPr="00794AE0" w:rsidRDefault="00AA2856" w:rsidP="00AE0061">
      <w:pPr>
        <w:autoSpaceDN w:val="0"/>
        <w:contextualSpacing/>
        <w:mirrorIndents/>
        <w:jc w:val="center"/>
        <w:rPr>
          <w:rFonts w:ascii="Arial" w:eastAsia="SimSun" w:hAnsi="Arial" w:cs="Arial"/>
          <w:b/>
          <w:kern w:val="3"/>
          <w:sz w:val="22"/>
          <w:szCs w:val="22"/>
        </w:rPr>
      </w:pPr>
    </w:p>
    <w:p w14:paraId="2B818133" w14:textId="77777777" w:rsidR="00AA2856" w:rsidRPr="00794AE0" w:rsidRDefault="00AA2856" w:rsidP="00AE0061">
      <w:pPr>
        <w:autoSpaceDN w:val="0"/>
        <w:contextualSpacing/>
        <w:mirrorIndents/>
        <w:rPr>
          <w:rFonts w:ascii="Arial" w:eastAsia="SimSun" w:hAnsi="Arial" w:cs="Arial"/>
          <w:b/>
          <w:kern w:val="3"/>
          <w:sz w:val="22"/>
          <w:szCs w:val="22"/>
        </w:rPr>
      </w:pPr>
    </w:p>
    <w:p w14:paraId="224654B3" w14:textId="77777777" w:rsidR="00AA2856" w:rsidRPr="00794AE0" w:rsidRDefault="00AA2856" w:rsidP="00AE0061">
      <w:pPr>
        <w:autoSpaceDN w:val="0"/>
        <w:contextualSpacing/>
        <w:mirrorIndents/>
        <w:jc w:val="center"/>
        <w:rPr>
          <w:rFonts w:ascii="Arial" w:eastAsia="SimSun" w:hAnsi="Arial" w:cs="Arial"/>
          <w:b/>
          <w:kern w:val="3"/>
          <w:sz w:val="22"/>
          <w:szCs w:val="22"/>
        </w:rPr>
      </w:pPr>
      <w:r w:rsidRPr="00794AE0">
        <w:rPr>
          <w:rFonts w:ascii="Arial" w:eastAsia="SimSun" w:hAnsi="Arial" w:cs="Arial"/>
          <w:b/>
          <w:kern w:val="3"/>
          <w:sz w:val="22"/>
          <w:szCs w:val="22"/>
        </w:rPr>
        <w:t>§ 1</w:t>
      </w:r>
      <w:r w:rsidR="00112715" w:rsidRPr="00794AE0">
        <w:rPr>
          <w:rFonts w:ascii="Arial" w:eastAsia="SimSun" w:hAnsi="Arial" w:cs="Arial"/>
          <w:b/>
          <w:kern w:val="3"/>
          <w:sz w:val="22"/>
          <w:szCs w:val="22"/>
        </w:rPr>
        <w:t>2</w:t>
      </w:r>
    </w:p>
    <w:p w14:paraId="7F2C2254" w14:textId="77777777" w:rsidR="00AA2856" w:rsidRPr="00794AE0" w:rsidRDefault="00AA2856" w:rsidP="00AE0061">
      <w:pPr>
        <w:autoSpaceDN w:val="0"/>
        <w:contextualSpacing/>
        <w:mirrorIndents/>
        <w:jc w:val="center"/>
        <w:rPr>
          <w:rFonts w:ascii="Arial" w:eastAsia="SimSun" w:hAnsi="Arial" w:cs="Arial"/>
          <w:b/>
          <w:kern w:val="3"/>
          <w:sz w:val="22"/>
          <w:szCs w:val="22"/>
          <w:lang w:bidi="en-US"/>
        </w:rPr>
      </w:pPr>
      <w:r w:rsidRPr="00794AE0">
        <w:rPr>
          <w:rFonts w:ascii="Arial" w:eastAsia="SimSun" w:hAnsi="Arial" w:cs="Arial"/>
          <w:b/>
          <w:kern w:val="3"/>
          <w:sz w:val="22"/>
          <w:szCs w:val="22"/>
          <w:lang w:bidi="en-US"/>
        </w:rPr>
        <w:t>KARY UMOWNE I ODSZKODOWANIA</w:t>
      </w:r>
    </w:p>
    <w:p w14:paraId="5B2DDF68" w14:textId="77777777" w:rsidR="00AA2856" w:rsidRPr="00794AE0" w:rsidRDefault="00AA2856">
      <w:pPr>
        <w:numPr>
          <w:ilvl w:val="0"/>
          <w:numId w:val="40"/>
        </w:numPr>
        <w:tabs>
          <w:tab w:val="left" w:pos="284"/>
        </w:tabs>
        <w:autoSpaceDN w:val="0"/>
        <w:ind w:left="284"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Wykonawca zapłaci Zamawiającemu kary umowne za:</w:t>
      </w:r>
    </w:p>
    <w:p w14:paraId="09E09265" w14:textId="77777777" w:rsidR="00AA2856" w:rsidRPr="00794AE0" w:rsidRDefault="00AA2856">
      <w:pPr>
        <w:numPr>
          <w:ilvl w:val="0"/>
          <w:numId w:val="41"/>
        </w:numPr>
        <w:tabs>
          <w:tab w:val="left" w:pos="142"/>
          <w:tab w:val="left" w:pos="284"/>
        </w:tabs>
        <w:autoSpaceDN w:val="0"/>
        <w:ind w:left="284" w:right="-1"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zwłokę w wykonaniu przedmiotu umowy - w wysokości 0,1 % wynagrodzenia, za każdy dzień zwłoki,</w:t>
      </w:r>
    </w:p>
    <w:p w14:paraId="075CD89A" w14:textId="77777777" w:rsidR="00AA2856" w:rsidRPr="00794AE0" w:rsidRDefault="00AA2856">
      <w:pPr>
        <w:numPr>
          <w:ilvl w:val="0"/>
          <w:numId w:val="41"/>
        </w:numPr>
        <w:tabs>
          <w:tab w:val="left" w:pos="142"/>
          <w:tab w:val="left" w:pos="284"/>
        </w:tabs>
        <w:autoSpaceDN w:val="0"/>
        <w:ind w:left="284" w:right="-1"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 xml:space="preserve">zwłokę w usunięciu wad stwierdzonych w okresie rękojmi w wysokości 0,05 % wynagrodzenia, za każdy dzień zwłoki licząc od upływu terminu wyznaczonego na usunięcie wad do dnia </w:t>
      </w:r>
      <w:r w:rsidRPr="00794AE0">
        <w:rPr>
          <w:rFonts w:ascii="Arial" w:hAnsi="Arial" w:cs="Arial"/>
          <w:sz w:val="22"/>
          <w:szCs w:val="22"/>
        </w:rPr>
        <w:t>usunięcia wad przez Wykonawcę lub podmiot trzeci,</w:t>
      </w:r>
    </w:p>
    <w:p w14:paraId="0FEE505C" w14:textId="77777777" w:rsidR="00AA2856" w:rsidRPr="00794AE0" w:rsidRDefault="00AA2856">
      <w:pPr>
        <w:numPr>
          <w:ilvl w:val="0"/>
          <w:numId w:val="41"/>
        </w:numPr>
        <w:tabs>
          <w:tab w:val="left" w:pos="142"/>
          <w:tab w:val="left" w:pos="284"/>
        </w:tabs>
        <w:autoSpaceDN w:val="0"/>
        <w:ind w:left="284" w:right="-1"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odstąpienie od umowy przez Zamawiającego z przyczyn zależnych od Wykonawcy w wysokości 15 % wynagrodzenia,</w:t>
      </w:r>
    </w:p>
    <w:p w14:paraId="448D86AE" w14:textId="77777777" w:rsidR="00AA2856" w:rsidRPr="00794AE0" w:rsidRDefault="00AA2856">
      <w:pPr>
        <w:numPr>
          <w:ilvl w:val="0"/>
          <w:numId w:val="41"/>
        </w:numPr>
        <w:tabs>
          <w:tab w:val="left" w:pos="284"/>
        </w:tabs>
        <w:autoSpaceDN w:val="0"/>
        <w:ind w:left="284" w:right="-1"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brak realizacji robót z przyczyn zależnych od Wykonawcy dłużej niż 14 dni – w wysokości 0,1 % wynagrodzenia, za każdy dzień przerwy, licząc powyżej 14- tego dnia przerwy, chyba że przerwa jest uzasadniona technologicznie lub jest przewidziana w harmonogramie,</w:t>
      </w:r>
    </w:p>
    <w:p w14:paraId="04748FF7" w14:textId="77777777" w:rsidR="00AA2856" w:rsidRPr="00794AE0" w:rsidRDefault="00AA2856">
      <w:pPr>
        <w:numPr>
          <w:ilvl w:val="0"/>
          <w:numId w:val="41"/>
        </w:numPr>
        <w:tabs>
          <w:tab w:val="left" w:pos="284"/>
        </w:tabs>
        <w:autoSpaceDN w:val="0"/>
        <w:ind w:left="284" w:right="-1"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gdy roboty budowlane, wbrew postanowieniom umowy będzie wykonywał Podwykonawca - w wysokości 1 % wynagrodzenia za każdy przypadek,</w:t>
      </w:r>
    </w:p>
    <w:p w14:paraId="06C3A68A" w14:textId="77777777" w:rsidR="00AA2856" w:rsidRPr="00794AE0" w:rsidRDefault="00AA2856">
      <w:pPr>
        <w:numPr>
          <w:ilvl w:val="0"/>
          <w:numId w:val="41"/>
        </w:numPr>
        <w:tabs>
          <w:tab w:val="left" w:pos="284"/>
        </w:tabs>
        <w:autoSpaceDN w:val="0"/>
        <w:ind w:left="284" w:right="-1"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rPr>
        <w:t>za brak zapłaty lub nieterminową zapłatę wynagrodzenia należnego Podwykonawcom lub dalszym Podwykonawcom - w wysokości 1% wynagrodzenia należnego Podwykonawcy za każdy przypadek braku zapłaty lub nieterminowej zapłaty,</w:t>
      </w:r>
    </w:p>
    <w:p w14:paraId="1AD8AB44" w14:textId="77777777" w:rsidR="00AA2856" w:rsidRPr="00794AE0" w:rsidRDefault="00AA2856">
      <w:pPr>
        <w:numPr>
          <w:ilvl w:val="0"/>
          <w:numId w:val="41"/>
        </w:numPr>
        <w:tabs>
          <w:tab w:val="left" w:pos="284"/>
        </w:tabs>
        <w:autoSpaceDN w:val="0"/>
        <w:ind w:left="284" w:right="-1"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rPr>
        <w:t>nieprzedłożenie do zaakceptowania projektu umowy o podwykonawstwo, której przedmiotem są roboty budowlane, lub projektu jej zmiany, w wysokości 0,5% wynagrodzenia, za każdy przypadek nieprzedłożenia,</w:t>
      </w:r>
    </w:p>
    <w:p w14:paraId="052F0CD9" w14:textId="77777777" w:rsidR="00AA2856" w:rsidRPr="00794AE0" w:rsidRDefault="00AA2856">
      <w:pPr>
        <w:numPr>
          <w:ilvl w:val="0"/>
          <w:numId w:val="41"/>
        </w:numPr>
        <w:tabs>
          <w:tab w:val="left" w:pos="284"/>
        </w:tabs>
        <w:autoSpaceDN w:val="0"/>
        <w:ind w:left="284" w:right="-1"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rPr>
        <w:t>nieprzedłożenie przez Wykonawcę, podwykonawcę lub dalszego podwykonawcę poświadczonej za zgodność z oryginałem kopii umowy o podwykonawstwo lub jej zmiany - w wysokości 0,5% wynagrodzenia, za każdy przypadek  nieprzedłożenia,</w:t>
      </w:r>
    </w:p>
    <w:p w14:paraId="790C9CB2" w14:textId="77777777" w:rsidR="00AA2856" w:rsidRPr="00794AE0" w:rsidRDefault="00AA2856">
      <w:pPr>
        <w:numPr>
          <w:ilvl w:val="0"/>
          <w:numId w:val="41"/>
        </w:numPr>
        <w:tabs>
          <w:tab w:val="left" w:pos="284"/>
        </w:tabs>
        <w:autoSpaceDN w:val="0"/>
        <w:ind w:left="284" w:right="-1"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rPr>
        <w:t>brak zmiany umowy o podwykonawstwo w zakresie terminu zapłaty - w wysokości 0,5%  wynagrodzenia, za każdy przypadek braku zmiany.</w:t>
      </w:r>
    </w:p>
    <w:p w14:paraId="73E45DE2" w14:textId="77777777" w:rsidR="00AA2856" w:rsidRPr="00794AE0" w:rsidRDefault="00AA2856">
      <w:pPr>
        <w:numPr>
          <w:ilvl w:val="0"/>
          <w:numId w:val="41"/>
        </w:numPr>
        <w:tabs>
          <w:tab w:val="left" w:pos="142"/>
          <w:tab w:val="left" w:pos="284"/>
          <w:tab w:val="left" w:pos="426"/>
        </w:tabs>
        <w:autoSpaceDN w:val="0"/>
        <w:ind w:left="284" w:right="-1" w:hanging="284"/>
        <w:contextualSpacing/>
        <w:mirrorIndents/>
        <w:jc w:val="both"/>
        <w:rPr>
          <w:rFonts w:ascii="Arial" w:eastAsia="SimSun" w:hAnsi="Arial" w:cs="Arial"/>
          <w:kern w:val="3"/>
          <w:sz w:val="22"/>
          <w:szCs w:val="22"/>
          <w:lang w:bidi="en-US"/>
        </w:rPr>
      </w:pPr>
      <w:r w:rsidRPr="00794AE0">
        <w:rPr>
          <w:rFonts w:ascii="Arial" w:eastAsia="SimSun" w:hAnsi="Arial" w:cs="Arial"/>
          <w:kern w:val="24"/>
          <w:sz w:val="22"/>
          <w:szCs w:val="22"/>
          <w:u w:color="FFFFFF"/>
        </w:rPr>
        <w:t xml:space="preserve">nieprzedłożenie przez Wykonawcę lub podwykonawcę dokumentów, potwierdzających zatrudnienie osób na podstawie </w:t>
      </w:r>
      <w:r w:rsidRPr="00794AE0">
        <w:rPr>
          <w:rFonts w:ascii="Arial" w:eastAsia="SimSun" w:hAnsi="Arial" w:cs="Arial"/>
          <w:kern w:val="3"/>
          <w:sz w:val="22"/>
          <w:szCs w:val="22"/>
          <w:lang w:bidi="en-US"/>
        </w:rPr>
        <w:t xml:space="preserve">umowy o pracę– w wysokości 1000 zł za każdy przypadek, </w:t>
      </w:r>
    </w:p>
    <w:p w14:paraId="1AF2A5CF" w14:textId="77777777" w:rsidR="00AA2856" w:rsidRPr="00794AE0" w:rsidRDefault="00AA2856">
      <w:pPr>
        <w:numPr>
          <w:ilvl w:val="0"/>
          <w:numId w:val="41"/>
        </w:numPr>
        <w:tabs>
          <w:tab w:val="left" w:pos="142"/>
          <w:tab w:val="left" w:pos="284"/>
          <w:tab w:val="left" w:pos="426"/>
        </w:tabs>
        <w:autoSpaceDN w:val="0"/>
        <w:ind w:left="284" w:right="-1"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 xml:space="preserve">wykonywanie czynności będących przedmiotem umowy </w:t>
      </w:r>
      <w:r w:rsidRPr="00794AE0">
        <w:rPr>
          <w:rFonts w:ascii="Arial" w:eastAsia="SimSun" w:hAnsi="Arial" w:cs="Arial"/>
          <w:kern w:val="3"/>
          <w:sz w:val="22"/>
          <w:szCs w:val="22"/>
        </w:rPr>
        <w:t>przez osobę nie zatrudnioną na podstawie umowy o pracę – w wysokości 1000 zł za każdy przypadek.</w:t>
      </w:r>
      <w:r w:rsidRPr="00794AE0">
        <w:rPr>
          <w:rFonts w:ascii="Arial" w:eastAsia="SimSun" w:hAnsi="Arial" w:cs="Arial"/>
          <w:kern w:val="3"/>
          <w:sz w:val="22"/>
          <w:szCs w:val="22"/>
          <w:lang w:bidi="en-US"/>
        </w:rPr>
        <w:t xml:space="preserve">    </w:t>
      </w:r>
    </w:p>
    <w:p w14:paraId="69CFAFAB" w14:textId="77777777" w:rsidR="00AA2856" w:rsidRPr="00794AE0" w:rsidRDefault="00AA2856">
      <w:pPr>
        <w:numPr>
          <w:ilvl w:val="0"/>
          <w:numId w:val="40"/>
        </w:numPr>
        <w:tabs>
          <w:tab w:val="left" w:pos="284"/>
        </w:tabs>
        <w:autoSpaceDN w:val="0"/>
        <w:ind w:left="284"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 xml:space="preserve">Łączna maksymalna wysokość kar umownych, których mogą dochodzić strony nie może przekroczyć </w:t>
      </w:r>
      <w:r w:rsidR="008442C0" w:rsidRPr="00794AE0">
        <w:rPr>
          <w:rFonts w:ascii="Arial" w:eastAsia="SimSun" w:hAnsi="Arial" w:cs="Arial"/>
          <w:kern w:val="3"/>
          <w:sz w:val="22"/>
          <w:szCs w:val="22"/>
          <w:lang w:bidi="en-US"/>
        </w:rPr>
        <w:t>2</w:t>
      </w:r>
      <w:r w:rsidRPr="00794AE0">
        <w:rPr>
          <w:rFonts w:ascii="Arial" w:eastAsia="SimSun" w:hAnsi="Arial" w:cs="Arial"/>
          <w:kern w:val="3"/>
          <w:sz w:val="22"/>
          <w:szCs w:val="22"/>
          <w:lang w:bidi="en-US"/>
        </w:rPr>
        <w:t xml:space="preserve">5 % wynagrodzenia. </w:t>
      </w:r>
    </w:p>
    <w:p w14:paraId="5F93192C" w14:textId="77777777" w:rsidR="00AA2856" w:rsidRPr="00794AE0" w:rsidRDefault="00AA2856">
      <w:pPr>
        <w:numPr>
          <w:ilvl w:val="0"/>
          <w:numId w:val="40"/>
        </w:numPr>
        <w:tabs>
          <w:tab w:val="left" w:pos="284"/>
        </w:tabs>
        <w:autoSpaceDN w:val="0"/>
        <w:ind w:left="284"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Termin zapłaty należności tytułem kar umownych wynosi do 3 dni od dnia doręczenia noty obciążeniowej. W razie bezskutecznego upływu terminu naliczone zostaną odsetki ustawowe za opóźnienie.</w:t>
      </w:r>
    </w:p>
    <w:p w14:paraId="293995F6" w14:textId="77777777" w:rsidR="00AA2856" w:rsidRPr="00794AE0" w:rsidRDefault="00AA2856">
      <w:pPr>
        <w:numPr>
          <w:ilvl w:val="0"/>
          <w:numId w:val="40"/>
        </w:numPr>
        <w:tabs>
          <w:tab w:val="left" w:pos="284"/>
        </w:tabs>
        <w:autoSpaceDN w:val="0"/>
        <w:ind w:left="284"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W przypadku powstania szkody, Strony mają prawo dochodzenia odszkodowania przewyższającego wysokość kar umownych do wysokości rzeczywiście poniesionej szkody.</w:t>
      </w:r>
    </w:p>
    <w:p w14:paraId="213AC434" w14:textId="77777777" w:rsidR="00AA2856" w:rsidRPr="00794AE0" w:rsidRDefault="00AA2856">
      <w:pPr>
        <w:numPr>
          <w:ilvl w:val="0"/>
          <w:numId w:val="40"/>
        </w:numPr>
        <w:tabs>
          <w:tab w:val="left" w:pos="284"/>
        </w:tabs>
        <w:autoSpaceDN w:val="0"/>
        <w:ind w:left="284"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Zamawiający może dokonać potrącenia wymagalnych kar umownych z odsetkami ustawowymi za opóźnienie z wynagrodzenia Wykonawcy, składając właściwe oświadczenie.</w:t>
      </w:r>
    </w:p>
    <w:p w14:paraId="6685BD74" w14:textId="77777777" w:rsidR="008442C0" w:rsidRPr="00794AE0" w:rsidRDefault="008442C0" w:rsidP="00AE0061">
      <w:pPr>
        <w:autoSpaceDN w:val="0"/>
        <w:contextualSpacing/>
        <w:mirrorIndents/>
        <w:jc w:val="center"/>
        <w:rPr>
          <w:rFonts w:ascii="Arial" w:eastAsia="SimSun" w:hAnsi="Arial" w:cs="Arial"/>
          <w:b/>
          <w:kern w:val="3"/>
          <w:sz w:val="22"/>
          <w:szCs w:val="22"/>
        </w:rPr>
      </w:pPr>
    </w:p>
    <w:p w14:paraId="33C1FEAE" w14:textId="77777777" w:rsidR="00AA2856" w:rsidRPr="00794AE0" w:rsidRDefault="00AA2856" w:rsidP="00AE0061">
      <w:pPr>
        <w:autoSpaceDN w:val="0"/>
        <w:contextualSpacing/>
        <w:mirrorIndents/>
        <w:jc w:val="center"/>
        <w:rPr>
          <w:rFonts w:ascii="Arial" w:eastAsia="SimSun" w:hAnsi="Arial" w:cs="Arial"/>
          <w:b/>
          <w:kern w:val="3"/>
          <w:sz w:val="22"/>
          <w:szCs w:val="22"/>
          <w:lang w:bidi="en-US"/>
        </w:rPr>
      </w:pPr>
      <w:r w:rsidRPr="00794AE0">
        <w:rPr>
          <w:rFonts w:ascii="Arial" w:eastAsia="SimSun" w:hAnsi="Arial" w:cs="Arial"/>
          <w:b/>
          <w:kern w:val="3"/>
          <w:sz w:val="22"/>
          <w:szCs w:val="22"/>
        </w:rPr>
        <w:lastRenderedPageBreak/>
        <w:t>§ 1</w:t>
      </w:r>
      <w:r w:rsidR="00112715" w:rsidRPr="00794AE0">
        <w:rPr>
          <w:rFonts w:ascii="Arial" w:eastAsia="SimSun" w:hAnsi="Arial" w:cs="Arial"/>
          <w:b/>
          <w:kern w:val="3"/>
          <w:sz w:val="22"/>
          <w:szCs w:val="22"/>
        </w:rPr>
        <w:t>3</w:t>
      </w:r>
    </w:p>
    <w:p w14:paraId="3454367F" w14:textId="77777777" w:rsidR="00AA2856" w:rsidRPr="00794AE0" w:rsidRDefault="00AA2856" w:rsidP="00AE0061">
      <w:pPr>
        <w:autoSpaceDN w:val="0"/>
        <w:contextualSpacing/>
        <w:mirrorIndents/>
        <w:jc w:val="center"/>
        <w:rPr>
          <w:rFonts w:ascii="Arial" w:eastAsia="SimSun" w:hAnsi="Arial" w:cs="Arial"/>
          <w:b/>
          <w:kern w:val="3"/>
          <w:sz w:val="22"/>
          <w:szCs w:val="22"/>
          <w:lang w:bidi="en-US"/>
        </w:rPr>
      </w:pPr>
      <w:r w:rsidRPr="00794AE0">
        <w:rPr>
          <w:rFonts w:ascii="Arial" w:eastAsia="SimSun" w:hAnsi="Arial" w:cs="Arial"/>
          <w:b/>
          <w:kern w:val="3"/>
          <w:sz w:val="22"/>
          <w:szCs w:val="22"/>
          <w:lang w:bidi="en-US"/>
        </w:rPr>
        <w:t>UMOWNE ODSTĄPIENIE OD UMOWY</w:t>
      </w:r>
    </w:p>
    <w:p w14:paraId="1DBB8573" w14:textId="77777777" w:rsidR="00AA2856" w:rsidRPr="00794AE0" w:rsidRDefault="00AA2856">
      <w:pPr>
        <w:numPr>
          <w:ilvl w:val="0"/>
          <w:numId w:val="42"/>
        </w:numPr>
        <w:tabs>
          <w:tab w:val="left" w:pos="284"/>
        </w:tabs>
        <w:autoSpaceDN w:val="0"/>
        <w:ind w:left="284"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Zamawiającemu przysługuje prawo odstąpienia od umowy w ciągu 30 dni od zaistnienia niżej  wymienionych okoliczności:</w:t>
      </w:r>
    </w:p>
    <w:p w14:paraId="3DFB420D" w14:textId="77777777" w:rsidR="00AA2856" w:rsidRPr="00794AE0" w:rsidRDefault="00AA2856">
      <w:pPr>
        <w:numPr>
          <w:ilvl w:val="0"/>
          <w:numId w:val="43"/>
        </w:numPr>
        <w:tabs>
          <w:tab w:val="left" w:pos="284"/>
        </w:tabs>
        <w:autoSpaceDN w:val="0"/>
        <w:ind w:left="284"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Wykonawca nie rozpoczął realizacji umowy w ciągu 14 dni od dnia przekazania terenu robót,</w:t>
      </w:r>
    </w:p>
    <w:p w14:paraId="6B21CC2E" w14:textId="77777777" w:rsidR="00AA2856" w:rsidRPr="00794AE0" w:rsidRDefault="00AA2856">
      <w:pPr>
        <w:numPr>
          <w:ilvl w:val="0"/>
          <w:numId w:val="43"/>
        </w:numPr>
        <w:tabs>
          <w:tab w:val="left" w:pos="284"/>
        </w:tabs>
        <w:autoSpaceDN w:val="0"/>
        <w:ind w:left="284"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Wykonawca nie realizuje z przyczyn leżących po jego stronie przedmiotu umowy i przerwa ta trwa dłużej niż 14 dni, chyba że przerwa jest uzasadniona technologicznie lub jest przewidziana w harmonogramie,</w:t>
      </w:r>
    </w:p>
    <w:p w14:paraId="0AA2EA4A" w14:textId="77777777" w:rsidR="00AA2856" w:rsidRPr="00794AE0" w:rsidRDefault="00AA2856">
      <w:pPr>
        <w:numPr>
          <w:ilvl w:val="0"/>
          <w:numId w:val="43"/>
        </w:numPr>
        <w:tabs>
          <w:tab w:val="left" w:pos="284"/>
        </w:tabs>
        <w:autoSpaceDN w:val="0"/>
        <w:ind w:left="284"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 xml:space="preserve">suma kar umownych przekroczyła kwotę </w:t>
      </w:r>
      <w:r w:rsidR="008442C0" w:rsidRPr="00794AE0">
        <w:rPr>
          <w:rFonts w:ascii="Arial" w:eastAsia="SimSun" w:hAnsi="Arial" w:cs="Arial"/>
          <w:kern w:val="3"/>
          <w:sz w:val="22"/>
          <w:szCs w:val="22"/>
          <w:lang w:bidi="en-US"/>
        </w:rPr>
        <w:t>25</w:t>
      </w:r>
      <w:r w:rsidRPr="00794AE0">
        <w:rPr>
          <w:rFonts w:ascii="Arial" w:eastAsia="SimSun" w:hAnsi="Arial" w:cs="Arial"/>
          <w:kern w:val="3"/>
          <w:sz w:val="22"/>
          <w:szCs w:val="22"/>
          <w:lang w:bidi="en-US"/>
        </w:rPr>
        <w:t xml:space="preserve"> % wynagrodzenia,</w:t>
      </w:r>
    </w:p>
    <w:p w14:paraId="2702C9D0" w14:textId="77777777" w:rsidR="00AA2856" w:rsidRPr="00794AE0" w:rsidRDefault="00AA2856">
      <w:pPr>
        <w:numPr>
          <w:ilvl w:val="0"/>
          <w:numId w:val="43"/>
        </w:numPr>
        <w:tabs>
          <w:tab w:val="left" w:pos="284"/>
        </w:tabs>
        <w:autoSpaceDN w:val="0"/>
        <w:ind w:left="284"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w razie bezskutecznego upływu terminu na przedłożenie zamawiającemu dokumentów potwierdzających zatrudnienie osób na umowę o pracę.</w:t>
      </w:r>
    </w:p>
    <w:p w14:paraId="3104FB7E" w14:textId="77777777" w:rsidR="00AA2856" w:rsidRPr="00794AE0" w:rsidRDefault="00AA2856">
      <w:pPr>
        <w:numPr>
          <w:ilvl w:val="0"/>
          <w:numId w:val="43"/>
        </w:numPr>
        <w:tabs>
          <w:tab w:val="left" w:pos="284"/>
        </w:tabs>
        <w:autoSpaceDN w:val="0"/>
        <w:ind w:left="284"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w przypadku gdy Wykonawca będzie wykonywał przedmiot umowy przy pomocy podwykonawców nie zgłoszonych Zamawiającemu.</w:t>
      </w:r>
    </w:p>
    <w:p w14:paraId="2730DCD4" w14:textId="77777777" w:rsidR="00AA2856" w:rsidRPr="00794AE0" w:rsidRDefault="00AA2856">
      <w:pPr>
        <w:numPr>
          <w:ilvl w:val="0"/>
          <w:numId w:val="42"/>
        </w:numPr>
        <w:tabs>
          <w:tab w:val="left" w:pos="284"/>
        </w:tabs>
        <w:autoSpaceDN w:val="0"/>
        <w:ind w:left="284"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W wypadku odstąpienia od umowy strony obowiązują następujące zasady:</w:t>
      </w:r>
    </w:p>
    <w:p w14:paraId="18947281" w14:textId="77777777" w:rsidR="00AA2856" w:rsidRPr="00794AE0" w:rsidRDefault="00AA2856">
      <w:pPr>
        <w:numPr>
          <w:ilvl w:val="0"/>
          <w:numId w:val="44"/>
        </w:numPr>
        <w:tabs>
          <w:tab w:val="left" w:pos="284"/>
        </w:tabs>
        <w:autoSpaceDN w:val="0"/>
        <w:ind w:left="284"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 xml:space="preserve"> w terminie 14 dni od daty odstąpienia od umowy Wykonawca przy udziale Zamawiającego sporządzi  inwentaryzację robót wg stanu na dzień odstąpienia,</w:t>
      </w:r>
    </w:p>
    <w:p w14:paraId="11F98F44" w14:textId="77777777" w:rsidR="00AA2856" w:rsidRPr="00794AE0" w:rsidRDefault="00AA2856">
      <w:pPr>
        <w:numPr>
          <w:ilvl w:val="0"/>
          <w:numId w:val="44"/>
        </w:numPr>
        <w:tabs>
          <w:tab w:val="left" w:pos="284"/>
        </w:tabs>
        <w:autoSpaceDN w:val="0"/>
        <w:ind w:left="284"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 xml:space="preserve">w razie, gdy Wykonawca nie sporządzi inwentaryzacji, o której mowa w pkt 1, Zamawiający może </w:t>
      </w:r>
      <w:r w:rsidRPr="00794AE0">
        <w:rPr>
          <w:rFonts w:ascii="Arial" w:eastAsia="SimSun" w:hAnsi="Arial" w:cs="Arial"/>
          <w:kern w:val="3"/>
          <w:sz w:val="22"/>
          <w:szCs w:val="22"/>
        </w:rPr>
        <w:t xml:space="preserve">powierzyć sporządzenie </w:t>
      </w:r>
      <w:r w:rsidRPr="00794AE0">
        <w:rPr>
          <w:rFonts w:ascii="Arial" w:eastAsia="SimSun" w:hAnsi="Arial" w:cs="Arial"/>
          <w:kern w:val="3"/>
          <w:sz w:val="22"/>
          <w:szCs w:val="22"/>
          <w:lang w:bidi="en-US"/>
        </w:rPr>
        <w:t>inwentaryzacji</w:t>
      </w:r>
      <w:r w:rsidRPr="00794AE0">
        <w:rPr>
          <w:rFonts w:ascii="Arial" w:eastAsia="SimSun" w:hAnsi="Arial" w:cs="Arial"/>
          <w:kern w:val="3"/>
          <w:sz w:val="22"/>
          <w:szCs w:val="22"/>
        </w:rPr>
        <w:t xml:space="preserve"> innej osobie i żądać zwrotu od Wykonawcy kosztów poniesionych z tego tytułu,</w:t>
      </w:r>
    </w:p>
    <w:p w14:paraId="2DF9D35C" w14:textId="77777777" w:rsidR="00AA2856" w:rsidRPr="00794AE0" w:rsidRDefault="00AA2856">
      <w:pPr>
        <w:numPr>
          <w:ilvl w:val="0"/>
          <w:numId w:val="44"/>
        </w:numPr>
        <w:tabs>
          <w:tab w:val="left" w:pos="284"/>
        </w:tabs>
        <w:autoSpaceDN w:val="0"/>
        <w:ind w:left="284"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Wykonawca zabezpieczy przerwane roboty w zakresie obustronnie uzgodnionym,</w:t>
      </w:r>
    </w:p>
    <w:p w14:paraId="642E37FA" w14:textId="77777777" w:rsidR="00AA2856" w:rsidRPr="00794AE0" w:rsidRDefault="00AA2856">
      <w:pPr>
        <w:numPr>
          <w:ilvl w:val="0"/>
          <w:numId w:val="44"/>
        </w:numPr>
        <w:tabs>
          <w:tab w:val="left" w:pos="284"/>
        </w:tabs>
        <w:autoSpaceDN w:val="0"/>
        <w:ind w:left="284"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koszty zabezpieczenia przerwanych robót ponosi Wykonawca, jeżeli odstąpienie od umowy następuje z przyczyn leżących po jego stronie,</w:t>
      </w:r>
    </w:p>
    <w:p w14:paraId="5C265D91" w14:textId="77777777" w:rsidR="00AA2856" w:rsidRPr="00794AE0" w:rsidRDefault="00AA2856">
      <w:pPr>
        <w:numPr>
          <w:ilvl w:val="0"/>
          <w:numId w:val="44"/>
        </w:numPr>
        <w:tabs>
          <w:tab w:val="left" w:pos="284"/>
        </w:tabs>
        <w:autoSpaceDN w:val="0"/>
        <w:ind w:left="284"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 xml:space="preserve">w razie, gdy Wykonawca nie zabezpieczy przerwanych robót, w sytuacji określonej w pkt. 3 Zamawiający może </w:t>
      </w:r>
      <w:r w:rsidRPr="00794AE0">
        <w:rPr>
          <w:rFonts w:ascii="Arial" w:eastAsia="SimSun" w:hAnsi="Arial" w:cs="Arial"/>
          <w:kern w:val="3"/>
          <w:sz w:val="22"/>
          <w:szCs w:val="22"/>
        </w:rPr>
        <w:t>powierzyć wykonanie zabezpieczenia innej osobie i żądać zwrotu od Wykonawcy kosztów poniesionych z tego tytułu</w:t>
      </w:r>
      <w:r w:rsidRPr="00794AE0">
        <w:rPr>
          <w:rFonts w:ascii="Arial" w:eastAsia="SimSun" w:hAnsi="Arial" w:cs="Arial"/>
          <w:kern w:val="3"/>
          <w:sz w:val="22"/>
          <w:szCs w:val="22"/>
          <w:lang w:bidi="en-US"/>
        </w:rPr>
        <w:t>.</w:t>
      </w:r>
    </w:p>
    <w:p w14:paraId="46E06528" w14:textId="77777777" w:rsidR="00AA2856" w:rsidRPr="00794AE0" w:rsidRDefault="00AA2856">
      <w:pPr>
        <w:numPr>
          <w:ilvl w:val="0"/>
          <w:numId w:val="42"/>
        </w:numPr>
        <w:tabs>
          <w:tab w:val="left" w:pos="284"/>
        </w:tabs>
        <w:autoSpaceDN w:val="0"/>
        <w:ind w:left="284"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W przypadku, o którym mowa w ust. 1 pkt. 2-</w:t>
      </w:r>
      <w:r w:rsidR="000611B3" w:rsidRPr="00794AE0">
        <w:rPr>
          <w:rFonts w:ascii="Arial" w:eastAsia="SimSun" w:hAnsi="Arial" w:cs="Arial"/>
          <w:kern w:val="3"/>
          <w:sz w:val="22"/>
          <w:szCs w:val="22"/>
          <w:lang w:bidi="en-US"/>
        </w:rPr>
        <w:t>5</w:t>
      </w:r>
      <w:r w:rsidRPr="00794AE0">
        <w:rPr>
          <w:rFonts w:ascii="Arial" w:eastAsia="SimSun" w:hAnsi="Arial" w:cs="Arial"/>
          <w:kern w:val="3"/>
          <w:sz w:val="22"/>
          <w:szCs w:val="22"/>
          <w:lang w:bidi="en-US"/>
        </w:rPr>
        <w:t xml:space="preserve"> Wykonawcy przysługuje wynagrodzenie za roboty budowlane wykonane do dnia odstąpienia, o ile zostały wykonane zgodnie z umową i odebrane.</w:t>
      </w:r>
    </w:p>
    <w:p w14:paraId="2995956F" w14:textId="77777777" w:rsidR="00AA2856" w:rsidRPr="00794AE0" w:rsidRDefault="00AA2856">
      <w:pPr>
        <w:numPr>
          <w:ilvl w:val="0"/>
          <w:numId w:val="42"/>
        </w:numPr>
        <w:tabs>
          <w:tab w:val="left" w:pos="284"/>
        </w:tabs>
        <w:autoSpaceDN w:val="0"/>
        <w:ind w:left="284" w:hanging="284"/>
        <w:contextualSpacing/>
        <w:mirrorIndents/>
        <w:jc w:val="both"/>
        <w:rPr>
          <w:rFonts w:ascii="Arial" w:eastAsia="SimSun" w:hAnsi="Arial" w:cs="Arial"/>
          <w:kern w:val="3"/>
          <w:sz w:val="22"/>
          <w:szCs w:val="22"/>
          <w:lang w:bidi="en-US"/>
        </w:rPr>
      </w:pPr>
      <w:r w:rsidRPr="00794AE0">
        <w:rPr>
          <w:rFonts w:ascii="Arial" w:hAnsi="Arial" w:cs="Arial"/>
          <w:kern w:val="3"/>
          <w:sz w:val="22"/>
          <w:szCs w:val="22"/>
          <w:lang w:bidi="en-US"/>
        </w:rPr>
        <w:t>Postanowienia ust. 3 stosuje się także w sytuacji, gdy z przyczyn leżących po stronie Wykonawcy, Zamawiający odstąpił od umowy na podstawie ustawy.</w:t>
      </w:r>
    </w:p>
    <w:p w14:paraId="6A929E5C" w14:textId="77777777" w:rsidR="00AA2856" w:rsidRPr="00794AE0" w:rsidRDefault="00AA2856">
      <w:pPr>
        <w:numPr>
          <w:ilvl w:val="0"/>
          <w:numId w:val="42"/>
        </w:numPr>
        <w:tabs>
          <w:tab w:val="left" w:pos="284"/>
        </w:tabs>
        <w:autoSpaceDN w:val="0"/>
        <w:ind w:left="284"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 xml:space="preserve">W razie bezskutecznego upływu terminu do zapłaty należności z tytułu poniesionych przez Zamawiającego kosztów, określonych w ust. </w:t>
      </w:r>
      <w:r w:rsidR="000611B3" w:rsidRPr="00794AE0">
        <w:rPr>
          <w:rFonts w:ascii="Arial" w:eastAsia="SimSun" w:hAnsi="Arial" w:cs="Arial"/>
          <w:kern w:val="3"/>
          <w:sz w:val="22"/>
          <w:szCs w:val="22"/>
          <w:lang w:bidi="en-US"/>
        </w:rPr>
        <w:t>2</w:t>
      </w:r>
      <w:r w:rsidRPr="00794AE0">
        <w:rPr>
          <w:rFonts w:ascii="Arial" w:eastAsia="SimSun" w:hAnsi="Arial" w:cs="Arial"/>
          <w:kern w:val="3"/>
          <w:sz w:val="22"/>
          <w:szCs w:val="22"/>
          <w:lang w:bidi="en-US"/>
        </w:rPr>
        <w:t xml:space="preserve"> pkt. 2 i </w:t>
      </w:r>
      <w:r w:rsidR="000611B3" w:rsidRPr="00794AE0">
        <w:rPr>
          <w:rFonts w:ascii="Arial" w:eastAsia="SimSun" w:hAnsi="Arial" w:cs="Arial"/>
          <w:kern w:val="3"/>
          <w:sz w:val="22"/>
          <w:szCs w:val="22"/>
          <w:lang w:bidi="en-US"/>
        </w:rPr>
        <w:t>4</w:t>
      </w:r>
      <w:r w:rsidRPr="00794AE0">
        <w:rPr>
          <w:rFonts w:ascii="Arial" w:eastAsia="SimSun" w:hAnsi="Arial" w:cs="Arial"/>
          <w:kern w:val="3"/>
          <w:sz w:val="22"/>
          <w:szCs w:val="22"/>
          <w:lang w:bidi="en-US"/>
        </w:rPr>
        <w:t xml:space="preserve"> naliczone zostaną odsetki ustawowe za zwłokę.</w:t>
      </w:r>
    </w:p>
    <w:p w14:paraId="15D223DD" w14:textId="77777777" w:rsidR="00AA2856" w:rsidRPr="00794AE0" w:rsidRDefault="00AA2856">
      <w:pPr>
        <w:numPr>
          <w:ilvl w:val="0"/>
          <w:numId w:val="42"/>
        </w:numPr>
        <w:tabs>
          <w:tab w:val="left" w:pos="284"/>
        </w:tabs>
        <w:autoSpaceDN w:val="0"/>
        <w:ind w:left="284"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 xml:space="preserve">Zamawiający może dokonać potrąceń należności z tytułu poniesionych przez niego kosztów, określonych w ust. </w:t>
      </w:r>
      <w:r w:rsidR="000611B3" w:rsidRPr="00794AE0">
        <w:rPr>
          <w:rFonts w:ascii="Arial" w:eastAsia="SimSun" w:hAnsi="Arial" w:cs="Arial"/>
          <w:kern w:val="3"/>
          <w:sz w:val="22"/>
          <w:szCs w:val="22"/>
          <w:lang w:bidi="en-US"/>
        </w:rPr>
        <w:t>2</w:t>
      </w:r>
      <w:r w:rsidRPr="00794AE0">
        <w:rPr>
          <w:rFonts w:ascii="Arial" w:eastAsia="SimSun" w:hAnsi="Arial" w:cs="Arial"/>
          <w:kern w:val="3"/>
          <w:sz w:val="22"/>
          <w:szCs w:val="22"/>
          <w:lang w:bidi="en-US"/>
        </w:rPr>
        <w:t xml:space="preserve"> pkt. 2 i </w:t>
      </w:r>
      <w:r w:rsidR="000611B3" w:rsidRPr="00794AE0">
        <w:rPr>
          <w:rFonts w:ascii="Arial" w:eastAsia="SimSun" w:hAnsi="Arial" w:cs="Arial"/>
          <w:kern w:val="3"/>
          <w:sz w:val="22"/>
          <w:szCs w:val="22"/>
          <w:lang w:bidi="en-US"/>
        </w:rPr>
        <w:t>4</w:t>
      </w:r>
      <w:r w:rsidRPr="00794AE0">
        <w:rPr>
          <w:rFonts w:ascii="Arial" w:eastAsia="SimSun" w:hAnsi="Arial" w:cs="Arial"/>
          <w:kern w:val="3"/>
          <w:sz w:val="22"/>
          <w:szCs w:val="22"/>
          <w:lang w:bidi="en-US"/>
        </w:rPr>
        <w:t xml:space="preserve"> wraz z odsetkami ustawowymi za zwłokę z wynagrodzenia Wykonawcy składając właściwe</w:t>
      </w:r>
      <w:r w:rsidR="00D32C2C" w:rsidRPr="00794AE0">
        <w:rPr>
          <w:rFonts w:ascii="Arial" w:eastAsia="SimSun" w:hAnsi="Arial" w:cs="Arial"/>
          <w:kern w:val="3"/>
          <w:sz w:val="22"/>
          <w:szCs w:val="22"/>
          <w:lang w:bidi="en-US"/>
        </w:rPr>
        <w:t xml:space="preserve"> </w:t>
      </w:r>
      <w:r w:rsidRPr="00794AE0">
        <w:rPr>
          <w:rFonts w:ascii="Arial" w:eastAsia="SimSun" w:hAnsi="Arial" w:cs="Arial"/>
          <w:kern w:val="3"/>
          <w:sz w:val="22"/>
          <w:szCs w:val="22"/>
          <w:lang w:bidi="en-US"/>
        </w:rPr>
        <w:t>oświadczenie.</w:t>
      </w:r>
    </w:p>
    <w:p w14:paraId="39B6931A" w14:textId="77777777" w:rsidR="00AA2856" w:rsidRPr="00794AE0" w:rsidRDefault="00AA2856">
      <w:pPr>
        <w:numPr>
          <w:ilvl w:val="0"/>
          <w:numId w:val="42"/>
        </w:numPr>
        <w:tabs>
          <w:tab w:val="left" w:pos="284"/>
        </w:tabs>
        <w:autoSpaceDN w:val="0"/>
        <w:ind w:left="284"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Odstąpienie od umowy powinno nastąpić na piśmie pod rygorem nieważności i zawierać uzasadnienie.</w:t>
      </w:r>
    </w:p>
    <w:p w14:paraId="2C3620AB" w14:textId="77777777" w:rsidR="00C57A69" w:rsidRPr="00794AE0" w:rsidRDefault="00C57A69" w:rsidP="00AE0061">
      <w:pPr>
        <w:autoSpaceDN w:val="0"/>
        <w:contextualSpacing/>
        <w:mirrorIndents/>
        <w:jc w:val="center"/>
        <w:rPr>
          <w:rFonts w:ascii="Arial" w:eastAsia="SimSun" w:hAnsi="Arial" w:cs="Arial"/>
          <w:b/>
          <w:kern w:val="3"/>
          <w:sz w:val="22"/>
          <w:szCs w:val="22"/>
        </w:rPr>
      </w:pPr>
    </w:p>
    <w:p w14:paraId="338FF9E4" w14:textId="77777777" w:rsidR="00AA2856" w:rsidRPr="00794AE0" w:rsidRDefault="00AA2856" w:rsidP="00AE0061">
      <w:pPr>
        <w:autoSpaceDN w:val="0"/>
        <w:contextualSpacing/>
        <w:mirrorIndents/>
        <w:jc w:val="center"/>
        <w:rPr>
          <w:rFonts w:ascii="Arial" w:eastAsia="SimSun" w:hAnsi="Arial" w:cs="Arial"/>
          <w:b/>
          <w:kern w:val="3"/>
          <w:sz w:val="22"/>
          <w:szCs w:val="22"/>
        </w:rPr>
      </w:pPr>
      <w:r w:rsidRPr="00794AE0">
        <w:rPr>
          <w:rFonts w:ascii="Arial" w:eastAsia="SimSun" w:hAnsi="Arial" w:cs="Arial"/>
          <w:b/>
          <w:kern w:val="3"/>
          <w:sz w:val="22"/>
          <w:szCs w:val="22"/>
        </w:rPr>
        <w:t>§1</w:t>
      </w:r>
      <w:r w:rsidR="00112715" w:rsidRPr="00794AE0">
        <w:rPr>
          <w:rFonts w:ascii="Arial" w:eastAsia="SimSun" w:hAnsi="Arial" w:cs="Arial"/>
          <w:b/>
          <w:kern w:val="3"/>
          <w:sz w:val="22"/>
          <w:szCs w:val="22"/>
        </w:rPr>
        <w:t>4</w:t>
      </w:r>
    </w:p>
    <w:p w14:paraId="35727B64" w14:textId="77777777" w:rsidR="00AA2856" w:rsidRPr="00794AE0" w:rsidRDefault="00AA2856" w:rsidP="00AE0061">
      <w:pPr>
        <w:autoSpaceDN w:val="0"/>
        <w:contextualSpacing/>
        <w:mirrorIndents/>
        <w:jc w:val="center"/>
        <w:rPr>
          <w:rFonts w:ascii="Arial" w:eastAsia="SimSun" w:hAnsi="Arial" w:cs="Arial"/>
          <w:b/>
          <w:kern w:val="3"/>
          <w:sz w:val="22"/>
          <w:szCs w:val="22"/>
          <w:lang w:bidi="en-US"/>
        </w:rPr>
      </w:pPr>
      <w:r w:rsidRPr="00794AE0">
        <w:rPr>
          <w:rFonts w:ascii="Arial" w:eastAsia="SimSun" w:hAnsi="Arial" w:cs="Arial"/>
          <w:b/>
          <w:kern w:val="3"/>
          <w:sz w:val="22"/>
          <w:szCs w:val="22"/>
          <w:lang w:bidi="en-US"/>
        </w:rPr>
        <w:t>ZMIANY POSTANOWIEŃ UMOWY</w:t>
      </w:r>
    </w:p>
    <w:p w14:paraId="03F483D3" w14:textId="77777777" w:rsidR="00AA2856" w:rsidRPr="00794AE0" w:rsidRDefault="00AA2856">
      <w:pPr>
        <w:numPr>
          <w:ilvl w:val="0"/>
          <w:numId w:val="45"/>
        </w:numPr>
        <w:tabs>
          <w:tab w:val="left" w:pos="284"/>
        </w:tabs>
        <w:autoSpaceDN w:val="0"/>
        <w:ind w:left="284"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Zamawiający oświadcza, iż przewiduje możliwość zmian umowy w stosunku do treści oferty, na podstawie której dokonano wyboru Wykonawcy</w:t>
      </w:r>
      <w:r w:rsidR="000611B3" w:rsidRPr="00794AE0">
        <w:rPr>
          <w:rFonts w:ascii="Arial" w:eastAsia="SimSun" w:hAnsi="Arial" w:cs="Arial"/>
          <w:kern w:val="3"/>
          <w:sz w:val="22"/>
          <w:szCs w:val="22"/>
          <w:lang w:bidi="en-US"/>
        </w:rPr>
        <w:t xml:space="preserve"> </w:t>
      </w:r>
      <w:r w:rsidRPr="00794AE0">
        <w:rPr>
          <w:rFonts w:ascii="Arial" w:eastAsia="SimSun" w:hAnsi="Arial" w:cs="Arial"/>
          <w:kern w:val="3"/>
          <w:sz w:val="22"/>
          <w:szCs w:val="22"/>
          <w:lang w:bidi="en-US"/>
        </w:rPr>
        <w:t>w razie wystąpienia okoliczności, wymienionych w niniejszym paragrafie.</w:t>
      </w:r>
    </w:p>
    <w:p w14:paraId="5671D69F" w14:textId="77777777" w:rsidR="00AA2856" w:rsidRPr="00794AE0" w:rsidRDefault="00AA2856">
      <w:pPr>
        <w:numPr>
          <w:ilvl w:val="0"/>
          <w:numId w:val="45"/>
        </w:numPr>
        <w:tabs>
          <w:tab w:val="left" w:pos="284"/>
        </w:tabs>
        <w:autoSpaceDN w:val="0"/>
        <w:ind w:left="284"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Zamawiający dopuszcza możliwość zmiany terminu wykonania przedmiotu umowy, o okres niewykonywania przedmiotu umowy, spowodowanego jedną z następujących przyczyn:</w:t>
      </w:r>
    </w:p>
    <w:p w14:paraId="6843689A" w14:textId="77777777" w:rsidR="00AA2856" w:rsidRPr="00794AE0" w:rsidRDefault="00AA2856" w:rsidP="00AE0061">
      <w:pPr>
        <w:tabs>
          <w:tab w:val="left" w:pos="284"/>
        </w:tabs>
        <w:autoSpaceDN w:val="0"/>
        <w:ind w:left="284" w:right="-1"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 xml:space="preserve">1) wystąpienie </w:t>
      </w:r>
      <w:r w:rsidRPr="00794AE0">
        <w:rPr>
          <w:rFonts w:ascii="Arial" w:hAnsi="Arial" w:cs="Arial"/>
          <w:sz w:val="22"/>
          <w:szCs w:val="22"/>
        </w:rPr>
        <w:t xml:space="preserve">warunków atmosferycznych uniemożliwiających prawidłowe wykonanie robót </w:t>
      </w:r>
      <w:r w:rsidRPr="00794AE0">
        <w:rPr>
          <w:rFonts w:ascii="Arial" w:hAnsi="Arial" w:cs="Arial"/>
          <w:sz w:val="22"/>
          <w:szCs w:val="22"/>
        </w:rPr>
        <w:br/>
        <w:t>z powodu technologii realizacji prac objętych umową wymagającej konkretnych warunków atmosferycznych, jeżeli konieczność wykonania prac w tym okresie nie jest następstwem okoliczności, za które Wykonawca ponosi odpowiedzialność.</w:t>
      </w:r>
    </w:p>
    <w:p w14:paraId="7D10C9C9" w14:textId="77777777" w:rsidR="00AA2856" w:rsidRPr="00794AE0" w:rsidRDefault="00AA2856" w:rsidP="00AE0061">
      <w:pPr>
        <w:tabs>
          <w:tab w:val="left" w:pos="284"/>
        </w:tabs>
        <w:autoSpaceDN w:val="0"/>
        <w:ind w:left="284" w:right="-1" w:hanging="284"/>
        <w:contextualSpacing/>
        <w:jc w:val="both"/>
        <w:rPr>
          <w:rFonts w:ascii="Arial" w:hAnsi="Arial" w:cs="Arial"/>
          <w:sz w:val="22"/>
          <w:szCs w:val="22"/>
        </w:rPr>
      </w:pPr>
      <w:r w:rsidRPr="00794AE0">
        <w:rPr>
          <w:rFonts w:ascii="Arial" w:hAnsi="Arial" w:cs="Arial"/>
          <w:sz w:val="22"/>
          <w:szCs w:val="22"/>
        </w:rPr>
        <w:t>2) wystąpienia konieczności wykonania robót zamiennych, robót dodatkowych lub zamówień dodatkowych, które wstrzymują lub opóźniają realizację przedmiotu umowy.</w:t>
      </w:r>
    </w:p>
    <w:p w14:paraId="081A2F2A" w14:textId="77777777" w:rsidR="00AA2856" w:rsidRPr="00794AE0" w:rsidRDefault="00AA2856" w:rsidP="00AE0061">
      <w:pPr>
        <w:autoSpaceDN w:val="0"/>
        <w:ind w:left="284"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3) prowadzonymi równolegle robotami budowlano - montażowymi przez inne podmioty, które uniemożliwiają realizację zamówienia – o okres, w którym nie była możliwa realizacja zamówienia z tego powodu potwierdzony wpisem inspektora do dziennika robót.</w:t>
      </w:r>
    </w:p>
    <w:p w14:paraId="6F901D92" w14:textId="77777777" w:rsidR="00AA2856" w:rsidRPr="00794AE0" w:rsidRDefault="00AA2856">
      <w:pPr>
        <w:numPr>
          <w:ilvl w:val="0"/>
          <w:numId w:val="45"/>
        </w:numPr>
        <w:tabs>
          <w:tab w:val="left" w:pos="284"/>
        </w:tabs>
        <w:autoSpaceDN w:val="0"/>
        <w:ind w:left="284" w:right="-1"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lastRenderedPageBreak/>
        <w:t>W przypadku zmiany ustawowej stawek podatku od towarów i usług w trakcie realizacji umowy dla robót objętych przedmiotem umowy - w zakresie dotyczącym niezrealizowanej części przedmiotu umowy wynagrodzenie zostanie zmodyfikowane proporcjonalnie do zmiany stawki podatku VAT.</w:t>
      </w:r>
    </w:p>
    <w:p w14:paraId="06CB568A" w14:textId="77777777" w:rsidR="00C57A69" w:rsidRPr="00794AE0" w:rsidRDefault="00C57A69" w:rsidP="00AE0061">
      <w:pPr>
        <w:autoSpaceDN w:val="0"/>
        <w:ind w:left="425" w:hanging="425"/>
        <w:contextualSpacing/>
        <w:mirrorIndents/>
        <w:jc w:val="center"/>
        <w:rPr>
          <w:rFonts w:ascii="Arial" w:eastAsia="SimSun" w:hAnsi="Arial" w:cs="Arial"/>
          <w:b/>
          <w:kern w:val="3"/>
          <w:sz w:val="22"/>
          <w:szCs w:val="22"/>
        </w:rPr>
      </w:pPr>
    </w:p>
    <w:p w14:paraId="41C3A035" w14:textId="77777777" w:rsidR="00AA2856" w:rsidRPr="00794AE0" w:rsidRDefault="00AA2856" w:rsidP="00AE0061">
      <w:pPr>
        <w:autoSpaceDN w:val="0"/>
        <w:ind w:left="425" w:hanging="425"/>
        <w:contextualSpacing/>
        <w:mirrorIndents/>
        <w:jc w:val="center"/>
        <w:rPr>
          <w:rFonts w:ascii="Arial" w:eastAsia="SimSun" w:hAnsi="Arial" w:cs="Arial"/>
          <w:b/>
          <w:kern w:val="3"/>
          <w:sz w:val="22"/>
          <w:szCs w:val="22"/>
        </w:rPr>
      </w:pPr>
      <w:r w:rsidRPr="00794AE0">
        <w:rPr>
          <w:rFonts w:ascii="Arial" w:eastAsia="SimSun" w:hAnsi="Arial" w:cs="Arial"/>
          <w:b/>
          <w:kern w:val="3"/>
          <w:sz w:val="22"/>
          <w:szCs w:val="22"/>
        </w:rPr>
        <w:t>§ 1</w:t>
      </w:r>
      <w:r w:rsidR="00112715" w:rsidRPr="00794AE0">
        <w:rPr>
          <w:rFonts w:ascii="Arial" w:eastAsia="SimSun" w:hAnsi="Arial" w:cs="Arial"/>
          <w:b/>
          <w:kern w:val="3"/>
          <w:sz w:val="22"/>
          <w:szCs w:val="22"/>
        </w:rPr>
        <w:t>5</w:t>
      </w:r>
    </w:p>
    <w:p w14:paraId="08E5F450" w14:textId="77777777" w:rsidR="00AA2856" w:rsidRPr="00794AE0" w:rsidRDefault="00AA2856" w:rsidP="00AE0061">
      <w:pPr>
        <w:autoSpaceDN w:val="0"/>
        <w:ind w:firstLine="425"/>
        <w:contextualSpacing/>
        <w:mirrorIndents/>
        <w:jc w:val="center"/>
        <w:rPr>
          <w:rFonts w:ascii="Arial" w:eastAsia="SimSun" w:hAnsi="Arial" w:cs="Arial"/>
          <w:b/>
          <w:kern w:val="3"/>
          <w:sz w:val="22"/>
          <w:szCs w:val="22"/>
          <w:lang w:bidi="en-US"/>
        </w:rPr>
      </w:pPr>
      <w:r w:rsidRPr="00794AE0">
        <w:rPr>
          <w:rFonts w:ascii="Arial" w:eastAsia="SimSun" w:hAnsi="Arial" w:cs="Arial"/>
          <w:b/>
          <w:kern w:val="3"/>
          <w:sz w:val="22"/>
          <w:szCs w:val="22"/>
          <w:lang w:bidi="en-US"/>
        </w:rPr>
        <w:t>ROZSTRZYGANIE SPORÓW</w:t>
      </w:r>
    </w:p>
    <w:p w14:paraId="78DA597B" w14:textId="77777777" w:rsidR="00AA2856" w:rsidRPr="00794AE0" w:rsidRDefault="00AA2856" w:rsidP="00AE0061">
      <w:pPr>
        <w:autoSpaceDN w:val="0"/>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Ewentualne spory mogące powstać na tle realizacji niniejszej umowy rozstrzygane będą przez sąd miejscowo właściwy dla Zamawiającego.</w:t>
      </w:r>
    </w:p>
    <w:p w14:paraId="6BA7BB44" w14:textId="77777777" w:rsidR="00C57A69" w:rsidRPr="00794AE0" w:rsidRDefault="00C57A69" w:rsidP="00AE0061">
      <w:pPr>
        <w:autoSpaceDN w:val="0"/>
        <w:contextualSpacing/>
        <w:mirrorIndents/>
        <w:jc w:val="center"/>
        <w:rPr>
          <w:rFonts w:ascii="Arial" w:eastAsia="SimSun" w:hAnsi="Arial" w:cs="Arial"/>
          <w:b/>
          <w:kern w:val="3"/>
          <w:sz w:val="22"/>
          <w:szCs w:val="22"/>
        </w:rPr>
      </w:pPr>
    </w:p>
    <w:p w14:paraId="1CC81C03" w14:textId="77777777" w:rsidR="00AA2856" w:rsidRPr="00794AE0" w:rsidRDefault="00AA2856" w:rsidP="00AE0061">
      <w:pPr>
        <w:autoSpaceDN w:val="0"/>
        <w:contextualSpacing/>
        <w:mirrorIndents/>
        <w:jc w:val="center"/>
        <w:rPr>
          <w:rFonts w:ascii="Arial" w:eastAsia="SimSun" w:hAnsi="Arial" w:cs="Arial"/>
          <w:b/>
          <w:kern w:val="3"/>
          <w:sz w:val="22"/>
          <w:szCs w:val="22"/>
        </w:rPr>
      </w:pPr>
      <w:r w:rsidRPr="00794AE0">
        <w:rPr>
          <w:rFonts w:ascii="Arial" w:eastAsia="SimSun" w:hAnsi="Arial" w:cs="Arial"/>
          <w:b/>
          <w:kern w:val="3"/>
          <w:sz w:val="22"/>
          <w:szCs w:val="22"/>
        </w:rPr>
        <w:t>§ 1</w:t>
      </w:r>
      <w:r w:rsidR="00112715" w:rsidRPr="00794AE0">
        <w:rPr>
          <w:rFonts w:ascii="Arial" w:eastAsia="SimSun" w:hAnsi="Arial" w:cs="Arial"/>
          <w:b/>
          <w:kern w:val="3"/>
          <w:sz w:val="22"/>
          <w:szCs w:val="22"/>
        </w:rPr>
        <w:t>6</w:t>
      </w:r>
    </w:p>
    <w:p w14:paraId="43E75FC1" w14:textId="77777777" w:rsidR="00AA2856" w:rsidRPr="00794AE0" w:rsidRDefault="00AA2856" w:rsidP="00AE0061">
      <w:pPr>
        <w:contextualSpacing/>
        <w:mirrorIndents/>
        <w:jc w:val="center"/>
        <w:rPr>
          <w:rFonts w:ascii="Arial" w:eastAsia="SimSun" w:hAnsi="Arial" w:cs="Arial"/>
          <w:b/>
          <w:kern w:val="3"/>
          <w:sz w:val="22"/>
          <w:szCs w:val="22"/>
          <w:lang w:bidi="en-US"/>
        </w:rPr>
      </w:pPr>
      <w:r w:rsidRPr="00794AE0">
        <w:rPr>
          <w:rFonts w:ascii="Arial" w:eastAsia="SimSun" w:hAnsi="Arial" w:cs="Arial"/>
          <w:b/>
          <w:kern w:val="3"/>
          <w:sz w:val="22"/>
          <w:szCs w:val="22"/>
          <w:lang w:bidi="en-US"/>
        </w:rPr>
        <w:t>POSTANOWIENIA KOŃCOWE</w:t>
      </w:r>
    </w:p>
    <w:p w14:paraId="1E513F97" w14:textId="77777777" w:rsidR="00AA2856" w:rsidRPr="00794AE0" w:rsidRDefault="00AA2856">
      <w:pPr>
        <w:numPr>
          <w:ilvl w:val="0"/>
          <w:numId w:val="30"/>
        </w:numPr>
        <w:tabs>
          <w:tab w:val="left" w:pos="284"/>
        </w:tabs>
        <w:autoSpaceDN w:val="0"/>
        <w:ind w:left="284" w:right="57"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W sprawach nieuregulowanych umową mają zastosowanie przepisy Kodeksu Cywilnego i ustawy Prawo Zamówień Publicznych.</w:t>
      </w:r>
    </w:p>
    <w:p w14:paraId="2E013A7B" w14:textId="77777777" w:rsidR="00AA2856" w:rsidRPr="00794AE0" w:rsidRDefault="00AA2856">
      <w:pPr>
        <w:numPr>
          <w:ilvl w:val="0"/>
          <w:numId w:val="30"/>
        </w:numPr>
        <w:tabs>
          <w:tab w:val="left" w:pos="284"/>
        </w:tabs>
        <w:autoSpaceDN w:val="0"/>
        <w:ind w:left="284" w:right="57"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Integralną część umowy stanowi: Specyfikacja Warunków Zamówienia, oferta wykonawcy, umowa konsorcjum/ współpracy/*</w:t>
      </w:r>
      <w:r w:rsidRPr="00794AE0">
        <w:rPr>
          <w:rFonts w:ascii="Arial" w:hAnsi="Arial" w:cs="Arial"/>
          <w:sz w:val="22"/>
          <w:szCs w:val="22"/>
        </w:rPr>
        <w:t xml:space="preserve">, </w:t>
      </w:r>
      <w:r w:rsidRPr="00794AE0">
        <w:rPr>
          <w:rFonts w:ascii="Arial" w:hAnsi="Arial" w:cs="Arial"/>
          <w:sz w:val="22"/>
          <w:szCs w:val="22"/>
          <w:lang w:bidi="en-US"/>
        </w:rPr>
        <w:t xml:space="preserve">zmiany opisu przedmiotu zamówienia dokonane w trakcie procedury </w:t>
      </w:r>
      <w:r w:rsidR="00B90160" w:rsidRPr="00794AE0">
        <w:rPr>
          <w:rFonts w:ascii="Arial" w:hAnsi="Arial" w:cs="Arial"/>
          <w:sz w:val="22"/>
          <w:szCs w:val="22"/>
          <w:lang w:bidi="en-US"/>
        </w:rPr>
        <w:t>wyboru wykonawcy</w:t>
      </w:r>
      <w:r w:rsidRPr="00794AE0">
        <w:rPr>
          <w:rFonts w:ascii="Arial" w:hAnsi="Arial" w:cs="Arial"/>
          <w:sz w:val="22"/>
          <w:szCs w:val="22"/>
          <w:lang w:bidi="en-US"/>
        </w:rPr>
        <w:t xml:space="preserve"> - w wersji elektronicznej.</w:t>
      </w:r>
    </w:p>
    <w:p w14:paraId="002D4420" w14:textId="77777777" w:rsidR="00AA2856" w:rsidRPr="00794AE0" w:rsidRDefault="00AA2856">
      <w:pPr>
        <w:numPr>
          <w:ilvl w:val="0"/>
          <w:numId w:val="30"/>
        </w:numPr>
        <w:tabs>
          <w:tab w:val="left" w:pos="284"/>
        </w:tabs>
        <w:autoSpaceDN w:val="0"/>
        <w:ind w:left="284" w:right="57" w:hanging="284"/>
        <w:contextualSpacing/>
        <w:mirrorIndents/>
        <w:jc w:val="both"/>
        <w:rPr>
          <w:rFonts w:ascii="Arial" w:eastAsia="SimSun" w:hAnsi="Arial" w:cs="Arial"/>
          <w:kern w:val="3"/>
          <w:sz w:val="22"/>
          <w:szCs w:val="22"/>
          <w:lang w:bidi="en-US"/>
        </w:rPr>
      </w:pPr>
      <w:r w:rsidRPr="00794AE0">
        <w:rPr>
          <w:rFonts w:ascii="Arial" w:hAnsi="Arial" w:cs="Arial"/>
          <w:sz w:val="22"/>
          <w:szCs w:val="22"/>
        </w:rPr>
        <w:t xml:space="preserve">Załączniki do umowy stanowią: </w:t>
      </w:r>
    </w:p>
    <w:p w14:paraId="639B1F05" w14:textId="77777777" w:rsidR="00B90160" w:rsidRPr="00794AE0" w:rsidRDefault="00AA2856">
      <w:pPr>
        <w:numPr>
          <w:ilvl w:val="0"/>
          <w:numId w:val="55"/>
        </w:numPr>
        <w:tabs>
          <w:tab w:val="left" w:pos="284"/>
        </w:tabs>
        <w:autoSpaceDN w:val="0"/>
        <w:ind w:right="57"/>
        <w:contextualSpacing/>
        <w:mirrorIndents/>
        <w:jc w:val="both"/>
        <w:rPr>
          <w:rFonts w:ascii="Arial" w:eastAsia="SimSun" w:hAnsi="Arial" w:cs="Arial"/>
          <w:kern w:val="3"/>
          <w:sz w:val="22"/>
          <w:szCs w:val="22"/>
          <w:lang w:bidi="en-US"/>
        </w:rPr>
      </w:pPr>
      <w:r w:rsidRPr="00794AE0">
        <w:rPr>
          <w:rFonts w:ascii="Arial" w:hAnsi="Arial" w:cs="Arial"/>
          <w:sz w:val="22"/>
          <w:szCs w:val="22"/>
        </w:rPr>
        <w:t xml:space="preserve">Wzór oświadczenia podwykonawcy – załącznik nr </w:t>
      </w:r>
      <w:r w:rsidR="00B90160" w:rsidRPr="00794AE0">
        <w:rPr>
          <w:rFonts w:ascii="Arial" w:hAnsi="Arial" w:cs="Arial"/>
          <w:sz w:val="22"/>
          <w:szCs w:val="22"/>
        </w:rPr>
        <w:t>1</w:t>
      </w:r>
    </w:p>
    <w:p w14:paraId="5101E0C7" w14:textId="77777777" w:rsidR="00AA2856" w:rsidRPr="00794AE0" w:rsidRDefault="00AA2856">
      <w:pPr>
        <w:numPr>
          <w:ilvl w:val="0"/>
          <w:numId w:val="55"/>
        </w:numPr>
        <w:tabs>
          <w:tab w:val="left" w:pos="284"/>
        </w:tabs>
        <w:autoSpaceDN w:val="0"/>
        <w:ind w:right="57"/>
        <w:contextualSpacing/>
        <w:mirrorIndents/>
        <w:jc w:val="both"/>
        <w:rPr>
          <w:rFonts w:ascii="Arial" w:eastAsia="SimSun" w:hAnsi="Arial" w:cs="Arial"/>
          <w:kern w:val="3"/>
          <w:sz w:val="22"/>
          <w:szCs w:val="22"/>
          <w:lang w:bidi="en-US"/>
        </w:rPr>
      </w:pPr>
      <w:r w:rsidRPr="00794AE0">
        <w:rPr>
          <w:rFonts w:ascii="Arial" w:hAnsi="Arial" w:cs="Arial"/>
          <w:sz w:val="22"/>
          <w:szCs w:val="22"/>
        </w:rPr>
        <w:t xml:space="preserve">Wzór zestawienia zbiorczego faktur Podwykonawcy – załącznik nr </w:t>
      </w:r>
      <w:r w:rsidR="00B90160" w:rsidRPr="00794AE0">
        <w:rPr>
          <w:rFonts w:ascii="Arial" w:hAnsi="Arial" w:cs="Arial"/>
          <w:sz w:val="22"/>
          <w:szCs w:val="22"/>
        </w:rPr>
        <w:t>2</w:t>
      </w:r>
    </w:p>
    <w:p w14:paraId="501911FA" w14:textId="77777777" w:rsidR="00AA2856" w:rsidRPr="00794AE0" w:rsidRDefault="00AA2856">
      <w:pPr>
        <w:numPr>
          <w:ilvl w:val="0"/>
          <w:numId w:val="55"/>
        </w:numPr>
        <w:tabs>
          <w:tab w:val="left" w:pos="284"/>
        </w:tabs>
        <w:autoSpaceDN w:val="0"/>
        <w:ind w:left="284" w:right="57"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 xml:space="preserve">Oświadczenie Wykonawcy / podwykonawców – załącznik nr </w:t>
      </w:r>
      <w:r w:rsidR="00B90160" w:rsidRPr="00794AE0">
        <w:rPr>
          <w:rFonts w:ascii="Arial" w:eastAsia="SimSun" w:hAnsi="Arial" w:cs="Arial"/>
          <w:kern w:val="3"/>
          <w:sz w:val="22"/>
          <w:szCs w:val="22"/>
          <w:lang w:bidi="en-US"/>
        </w:rPr>
        <w:t>3</w:t>
      </w:r>
    </w:p>
    <w:p w14:paraId="6CD37BEF" w14:textId="77777777" w:rsidR="00AA2856" w:rsidRPr="00794AE0" w:rsidRDefault="00AA2856">
      <w:pPr>
        <w:numPr>
          <w:ilvl w:val="0"/>
          <w:numId w:val="30"/>
        </w:numPr>
        <w:tabs>
          <w:tab w:val="left" w:pos="284"/>
        </w:tabs>
        <w:autoSpaceDN w:val="0"/>
        <w:ind w:left="284" w:right="57"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 xml:space="preserve"> Wszystkie zmiany umowy wymagają formy pisemnej (aneks do umowy) pod rygorem nieważności</w:t>
      </w:r>
      <w:r w:rsidRPr="00794AE0">
        <w:rPr>
          <w:rFonts w:ascii="Arial" w:eastAsia="SimSun" w:hAnsi="Arial" w:cs="Arial"/>
          <w:kern w:val="3"/>
          <w:sz w:val="22"/>
          <w:szCs w:val="22"/>
        </w:rPr>
        <w:t>.</w:t>
      </w:r>
    </w:p>
    <w:p w14:paraId="0846710B" w14:textId="77777777" w:rsidR="00C57A69" w:rsidRPr="00794AE0" w:rsidRDefault="00C57A69" w:rsidP="00AE0061">
      <w:pPr>
        <w:tabs>
          <w:tab w:val="left" w:pos="425"/>
        </w:tabs>
        <w:contextualSpacing/>
        <w:mirrorIndents/>
        <w:jc w:val="center"/>
        <w:rPr>
          <w:rFonts w:ascii="Arial" w:eastAsia="SimSun" w:hAnsi="Arial" w:cs="Arial"/>
          <w:b/>
          <w:kern w:val="3"/>
          <w:sz w:val="22"/>
          <w:szCs w:val="22"/>
        </w:rPr>
      </w:pPr>
    </w:p>
    <w:p w14:paraId="116B7828" w14:textId="77777777" w:rsidR="00AA2856" w:rsidRPr="00794AE0" w:rsidRDefault="00AA2856" w:rsidP="00AE0061">
      <w:pPr>
        <w:tabs>
          <w:tab w:val="left" w:pos="425"/>
        </w:tabs>
        <w:contextualSpacing/>
        <w:mirrorIndents/>
        <w:jc w:val="center"/>
        <w:rPr>
          <w:rFonts w:ascii="Arial" w:eastAsia="SimSun" w:hAnsi="Arial" w:cs="Arial"/>
          <w:b/>
          <w:kern w:val="3"/>
          <w:sz w:val="22"/>
          <w:szCs w:val="22"/>
        </w:rPr>
      </w:pPr>
      <w:r w:rsidRPr="00794AE0">
        <w:rPr>
          <w:rFonts w:ascii="Arial" w:eastAsia="SimSun" w:hAnsi="Arial" w:cs="Arial"/>
          <w:b/>
          <w:kern w:val="3"/>
          <w:sz w:val="22"/>
          <w:szCs w:val="22"/>
        </w:rPr>
        <w:t>§ 1</w:t>
      </w:r>
      <w:r w:rsidR="00112715" w:rsidRPr="00794AE0">
        <w:rPr>
          <w:rFonts w:ascii="Arial" w:eastAsia="SimSun" w:hAnsi="Arial" w:cs="Arial"/>
          <w:b/>
          <w:kern w:val="3"/>
          <w:sz w:val="22"/>
          <w:szCs w:val="22"/>
        </w:rPr>
        <w:t>7</w:t>
      </w:r>
    </w:p>
    <w:p w14:paraId="62ED631B" w14:textId="77777777" w:rsidR="00AA2856" w:rsidRPr="00794AE0" w:rsidRDefault="00AA2856">
      <w:pPr>
        <w:numPr>
          <w:ilvl w:val="3"/>
          <w:numId w:val="30"/>
        </w:numPr>
        <w:suppressAutoHyphens w:val="0"/>
        <w:ind w:left="284"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Strony ustalają adres do korespondencji, w tym doręczania oświadczeń woli stron:</w:t>
      </w:r>
    </w:p>
    <w:p w14:paraId="47FFF513" w14:textId="77777777" w:rsidR="00AA2856" w:rsidRPr="00794AE0" w:rsidRDefault="00AA2856">
      <w:pPr>
        <w:numPr>
          <w:ilvl w:val="0"/>
          <w:numId w:val="46"/>
        </w:numPr>
        <w:suppressAutoHyphens w:val="0"/>
        <w:ind w:left="284"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Zamawiający –…………………………………………… e-mail. ………………….</w:t>
      </w:r>
    </w:p>
    <w:p w14:paraId="4169B3D1" w14:textId="77777777" w:rsidR="00AA2856" w:rsidRPr="00794AE0" w:rsidRDefault="00AA2856">
      <w:pPr>
        <w:numPr>
          <w:ilvl w:val="0"/>
          <w:numId w:val="46"/>
        </w:numPr>
        <w:tabs>
          <w:tab w:val="left" w:pos="284"/>
        </w:tabs>
        <w:suppressAutoHyphens w:val="0"/>
        <w:ind w:left="284"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Wykonawca - …………………………………………… e-mail. ………………….</w:t>
      </w:r>
    </w:p>
    <w:p w14:paraId="0F243192" w14:textId="77777777" w:rsidR="00AA2856" w:rsidRPr="00794AE0" w:rsidRDefault="00AA2856">
      <w:pPr>
        <w:numPr>
          <w:ilvl w:val="3"/>
          <w:numId w:val="30"/>
        </w:numPr>
        <w:tabs>
          <w:tab w:val="left" w:pos="284"/>
        </w:tabs>
        <w:suppressAutoHyphens w:val="0"/>
        <w:ind w:left="284"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Każda zmiana adresu, określonego w ust.1 wymaga pisemnego poinformowania drugiej strony.</w:t>
      </w:r>
    </w:p>
    <w:p w14:paraId="7A8E5CF1" w14:textId="77777777" w:rsidR="00AA2856" w:rsidRPr="00794AE0" w:rsidRDefault="00AA2856">
      <w:pPr>
        <w:numPr>
          <w:ilvl w:val="3"/>
          <w:numId w:val="30"/>
        </w:numPr>
        <w:tabs>
          <w:tab w:val="left" w:pos="284"/>
        </w:tabs>
        <w:suppressAutoHyphens w:val="0"/>
        <w:ind w:left="284"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W razie niepoinformowania o zmianie adresu, doręczenie korespondencji pod dotychczasowy adres ma skutek doręczenia.</w:t>
      </w:r>
    </w:p>
    <w:p w14:paraId="42907E84" w14:textId="77777777" w:rsidR="00AA2856" w:rsidRPr="00794AE0" w:rsidRDefault="00AA2856">
      <w:pPr>
        <w:numPr>
          <w:ilvl w:val="3"/>
          <w:numId w:val="30"/>
        </w:numPr>
        <w:tabs>
          <w:tab w:val="left" w:pos="284"/>
        </w:tabs>
        <w:suppressAutoHyphens w:val="0"/>
        <w:ind w:left="284" w:hanging="284"/>
        <w:contextualSpacing/>
        <w:mirrorIndents/>
        <w:jc w:val="both"/>
        <w:rPr>
          <w:rFonts w:ascii="Arial" w:eastAsia="SimSun" w:hAnsi="Arial" w:cs="Arial"/>
          <w:kern w:val="3"/>
          <w:sz w:val="22"/>
          <w:szCs w:val="22"/>
          <w:lang w:bidi="en-US"/>
        </w:rPr>
      </w:pPr>
      <w:r w:rsidRPr="00794AE0">
        <w:rPr>
          <w:rFonts w:ascii="Arial" w:eastAsia="SimSun" w:hAnsi="Arial" w:cs="Arial"/>
          <w:kern w:val="3"/>
          <w:sz w:val="22"/>
          <w:szCs w:val="22"/>
          <w:lang w:bidi="en-US"/>
        </w:rPr>
        <w:t>Strony uzgadniają sposób kontaktu formalnego drogą pocztową na adresy podane w ust. 1  oraz sposób kontaktu bieżącego w ramach koordynacji procesu realizacji umowy drogą e - mailową na adresy podane w ust. 1.</w:t>
      </w:r>
    </w:p>
    <w:p w14:paraId="3C525642" w14:textId="77777777" w:rsidR="00C57A69" w:rsidRPr="00794AE0" w:rsidRDefault="00C57A69" w:rsidP="00AE0061">
      <w:pPr>
        <w:tabs>
          <w:tab w:val="center" w:pos="4535"/>
          <w:tab w:val="left" w:pos="7155"/>
        </w:tabs>
        <w:contextualSpacing/>
        <w:mirrorIndents/>
        <w:jc w:val="center"/>
        <w:rPr>
          <w:rFonts w:ascii="Arial" w:eastAsia="SimSun" w:hAnsi="Arial" w:cs="Arial"/>
          <w:b/>
          <w:bCs/>
          <w:kern w:val="1"/>
          <w:sz w:val="22"/>
          <w:szCs w:val="22"/>
          <w:u w:color="FFFFFF"/>
        </w:rPr>
      </w:pPr>
    </w:p>
    <w:p w14:paraId="3DC406AE" w14:textId="77777777" w:rsidR="00AA2856" w:rsidRPr="00794AE0" w:rsidRDefault="00AA2856" w:rsidP="00AE0061">
      <w:pPr>
        <w:tabs>
          <w:tab w:val="center" w:pos="4535"/>
          <w:tab w:val="left" w:pos="7155"/>
        </w:tabs>
        <w:contextualSpacing/>
        <w:mirrorIndents/>
        <w:jc w:val="center"/>
        <w:rPr>
          <w:rFonts w:ascii="Arial" w:eastAsia="SimSun" w:hAnsi="Arial" w:cs="Arial"/>
          <w:b/>
          <w:bCs/>
          <w:kern w:val="1"/>
          <w:sz w:val="22"/>
          <w:szCs w:val="22"/>
          <w:u w:color="FFFFFF"/>
        </w:rPr>
      </w:pPr>
      <w:r w:rsidRPr="00794AE0">
        <w:rPr>
          <w:rFonts w:ascii="Arial" w:eastAsia="SimSun" w:hAnsi="Arial" w:cs="Arial"/>
          <w:b/>
          <w:bCs/>
          <w:kern w:val="1"/>
          <w:sz w:val="22"/>
          <w:szCs w:val="22"/>
          <w:u w:color="FFFFFF"/>
        </w:rPr>
        <w:t xml:space="preserve">§ </w:t>
      </w:r>
      <w:r w:rsidR="00112715" w:rsidRPr="00794AE0">
        <w:rPr>
          <w:rFonts w:ascii="Arial" w:eastAsia="SimSun" w:hAnsi="Arial" w:cs="Arial"/>
          <w:b/>
          <w:bCs/>
          <w:kern w:val="1"/>
          <w:sz w:val="22"/>
          <w:szCs w:val="22"/>
          <w:u w:color="FFFFFF"/>
        </w:rPr>
        <w:t>18</w:t>
      </w:r>
    </w:p>
    <w:p w14:paraId="24411FD9" w14:textId="77777777" w:rsidR="00AA2856" w:rsidRPr="00794AE0" w:rsidRDefault="00AA2856" w:rsidP="00AE0061">
      <w:pPr>
        <w:tabs>
          <w:tab w:val="center" w:pos="4535"/>
          <w:tab w:val="left" w:pos="7155"/>
        </w:tabs>
        <w:contextualSpacing/>
        <w:mirrorIndents/>
        <w:rPr>
          <w:rFonts w:ascii="Arial" w:hAnsi="Arial" w:cs="Arial"/>
          <w:kern w:val="24"/>
          <w:sz w:val="22"/>
          <w:szCs w:val="22"/>
          <w:u w:color="FFFFFF"/>
        </w:rPr>
      </w:pPr>
      <w:r w:rsidRPr="00794AE0">
        <w:rPr>
          <w:rFonts w:ascii="Arial" w:eastAsia="SimSun" w:hAnsi="Arial" w:cs="Arial"/>
          <w:kern w:val="24"/>
          <w:sz w:val="22"/>
          <w:szCs w:val="22"/>
          <w:u w:color="FFFFFF"/>
        </w:rPr>
        <w:t xml:space="preserve">Umowę sporządzono w </w:t>
      </w:r>
      <w:r w:rsidR="00112715" w:rsidRPr="00794AE0">
        <w:rPr>
          <w:rFonts w:ascii="Arial" w:eastAsia="SimSun" w:hAnsi="Arial" w:cs="Arial"/>
          <w:kern w:val="24"/>
          <w:sz w:val="22"/>
          <w:szCs w:val="22"/>
          <w:u w:color="FFFFFF"/>
        </w:rPr>
        <w:t>2</w:t>
      </w:r>
      <w:r w:rsidRPr="00794AE0">
        <w:rPr>
          <w:rFonts w:ascii="Arial" w:eastAsia="SimSun" w:hAnsi="Arial" w:cs="Arial"/>
          <w:kern w:val="24"/>
          <w:sz w:val="22"/>
          <w:szCs w:val="22"/>
          <w:u w:color="FFFFFF"/>
        </w:rPr>
        <w:t xml:space="preserve"> egz., w tym </w:t>
      </w:r>
      <w:r w:rsidR="00112715" w:rsidRPr="00794AE0">
        <w:rPr>
          <w:rFonts w:ascii="Arial" w:eastAsia="SimSun" w:hAnsi="Arial" w:cs="Arial"/>
          <w:kern w:val="24"/>
          <w:sz w:val="22"/>
          <w:szCs w:val="22"/>
          <w:u w:color="FFFFFF"/>
        </w:rPr>
        <w:t>1</w:t>
      </w:r>
      <w:r w:rsidRPr="00794AE0">
        <w:rPr>
          <w:rFonts w:ascii="Arial" w:eastAsia="SimSun" w:hAnsi="Arial" w:cs="Arial"/>
          <w:kern w:val="24"/>
          <w:sz w:val="22"/>
          <w:szCs w:val="22"/>
          <w:u w:color="FFFFFF"/>
        </w:rPr>
        <w:t xml:space="preserve"> egz. dla Zamawiającego i 1 egz. dla Wykonawcy.</w:t>
      </w:r>
    </w:p>
    <w:p w14:paraId="716F8B1D" w14:textId="77777777" w:rsidR="00AA2856" w:rsidRPr="00794AE0" w:rsidRDefault="00AA2856" w:rsidP="00AE0061">
      <w:pPr>
        <w:shd w:val="clear" w:color="auto" w:fill="FFFFFF"/>
        <w:tabs>
          <w:tab w:val="left" w:pos="1843"/>
        </w:tabs>
        <w:jc w:val="both"/>
        <w:rPr>
          <w:rFonts w:ascii="Arial" w:eastAsia="SimSun" w:hAnsi="Arial" w:cs="Arial"/>
          <w:kern w:val="24"/>
          <w:sz w:val="22"/>
          <w:szCs w:val="22"/>
          <w:u w:color="FFFFFF"/>
        </w:rPr>
      </w:pPr>
    </w:p>
    <w:p w14:paraId="5F38DC15" w14:textId="77777777" w:rsidR="00AA2856" w:rsidRPr="00794AE0" w:rsidRDefault="00AA2856" w:rsidP="00AE0061">
      <w:pPr>
        <w:shd w:val="clear" w:color="auto" w:fill="FFFFFF"/>
        <w:tabs>
          <w:tab w:val="left" w:pos="1843"/>
        </w:tabs>
        <w:ind w:left="426" w:hanging="426"/>
        <w:jc w:val="both"/>
        <w:rPr>
          <w:rFonts w:ascii="Arial" w:eastAsia="SimSun" w:hAnsi="Arial" w:cs="Arial"/>
          <w:kern w:val="24"/>
          <w:sz w:val="22"/>
          <w:szCs w:val="22"/>
          <w:u w:color="FFFFFF"/>
        </w:rPr>
      </w:pPr>
      <w:r w:rsidRPr="00794AE0">
        <w:rPr>
          <w:rFonts w:ascii="Arial" w:eastAsia="SimSun" w:hAnsi="Arial" w:cs="Arial"/>
          <w:kern w:val="24"/>
          <w:sz w:val="22"/>
          <w:szCs w:val="22"/>
          <w:u w:color="FFFFFF"/>
        </w:rPr>
        <w:t xml:space="preserve"> * niepotrzebne skreślić</w:t>
      </w:r>
    </w:p>
    <w:p w14:paraId="235FF7E8" w14:textId="77777777" w:rsidR="00AA2856" w:rsidRPr="00794AE0" w:rsidRDefault="00AA2856" w:rsidP="00AE0061">
      <w:pPr>
        <w:shd w:val="clear" w:color="auto" w:fill="FFFFFF"/>
        <w:tabs>
          <w:tab w:val="left" w:pos="1843"/>
        </w:tabs>
        <w:jc w:val="both"/>
        <w:rPr>
          <w:rFonts w:ascii="Arial" w:eastAsia="SimSun" w:hAnsi="Arial" w:cs="Arial"/>
          <w:kern w:val="24"/>
          <w:sz w:val="22"/>
          <w:szCs w:val="22"/>
          <w:u w:color="FFFFFF"/>
        </w:rPr>
      </w:pPr>
    </w:p>
    <w:p w14:paraId="33B656CC" w14:textId="77777777" w:rsidR="00AA2856" w:rsidRPr="00794AE0" w:rsidRDefault="00AA2856" w:rsidP="00AE0061">
      <w:pPr>
        <w:shd w:val="clear" w:color="auto" w:fill="FFFFFF"/>
        <w:tabs>
          <w:tab w:val="left" w:pos="1843"/>
        </w:tabs>
        <w:ind w:left="426" w:hanging="426"/>
        <w:jc w:val="both"/>
        <w:rPr>
          <w:rFonts w:ascii="Arial" w:eastAsia="SimSun" w:hAnsi="Arial" w:cs="Arial"/>
          <w:b/>
          <w:kern w:val="24"/>
          <w:sz w:val="22"/>
          <w:szCs w:val="22"/>
          <w:u w:color="FFFFFF"/>
        </w:rPr>
      </w:pPr>
      <w:r w:rsidRPr="00794AE0">
        <w:rPr>
          <w:rFonts w:ascii="Arial" w:eastAsia="SimSun" w:hAnsi="Arial" w:cs="Arial"/>
          <w:b/>
          <w:kern w:val="24"/>
          <w:sz w:val="22"/>
          <w:szCs w:val="22"/>
          <w:u w:color="FFFFFF"/>
        </w:rPr>
        <w:t xml:space="preserve">          ZAMAWIAJĄCY:</w:t>
      </w:r>
      <w:r w:rsidRPr="00794AE0">
        <w:rPr>
          <w:rFonts w:ascii="Arial" w:eastAsia="SimSun" w:hAnsi="Arial" w:cs="Arial"/>
          <w:b/>
          <w:kern w:val="24"/>
          <w:sz w:val="22"/>
          <w:szCs w:val="22"/>
          <w:u w:color="FFFFFF"/>
        </w:rPr>
        <w:tab/>
      </w:r>
      <w:r w:rsidRPr="00794AE0">
        <w:rPr>
          <w:rFonts w:ascii="Arial" w:eastAsia="SimSun" w:hAnsi="Arial" w:cs="Arial"/>
          <w:b/>
          <w:kern w:val="24"/>
          <w:sz w:val="22"/>
          <w:szCs w:val="22"/>
          <w:u w:color="FFFFFF"/>
        </w:rPr>
        <w:tab/>
      </w:r>
      <w:r w:rsidRPr="00794AE0">
        <w:rPr>
          <w:rFonts w:ascii="Arial" w:eastAsia="SimSun" w:hAnsi="Arial" w:cs="Arial"/>
          <w:b/>
          <w:kern w:val="24"/>
          <w:sz w:val="22"/>
          <w:szCs w:val="22"/>
          <w:u w:color="FFFFFF"/>
        </w:rPr>
        <w:tab/>
      </w:r>
      <w:r w:rsidRPr="00794AE0">
        <w:rPr>
          <w:rFonts w:ascii="Arial" w:eastAsia="SimSun" w:hAnsi="Arial" w:cs="Arial"/>
          <w:b/>
          <w:kern w:val="24"/>
          <w:sz w:val="22"/>
          <w:szCs w:val="22"/>
          <w:u w:color="FFFFFF"/>
        </w:rPr>
        <w:tab/>
      </w:r>
      <w:r w:rsidRPr="00794AE0">
        <w:rPr>
          <w:rFonts w:ascii="Arial" w:eastAsia="SimSun" w:hAnsi="Arial" w:cs="Arial"/>
          <w:b/>
          <w:kern w:val="24"/>
          <w:sz w:val="22"/>
          <w:szCs w:val="22"/>
          <w:u w:color="FFFFFF"/>
        </w:rPr>
        <w:tab/>
      </w:r>
      <w:r w:rsidRPr="00794AE0">
        <w:rPr>
          <w:rFonts w:ascii="Arial" w:eastAsia="SimSun" w:hAnsi="Arial" w:cs="Arial"/>
          <w:b/>
          <w:kern w:val="24"/>
          <w:sz w:val="22"/>
          <w:szCs w:val="22"/>
          <w:u w:color="FFFFFF"/>
        </w:rPr>
        <w:tab/>
        <w:t>WYKONAWCA:</w:t>
      </w:r>
    </w:p>
    <w:p w14:paraId="752CAFF1" w14:textId="77777777" w:rsidR="00AA2856" w:rsidRPr="00794AE0" w:rsidRDefault="00AA2856" w:rsidP="00AE0061">
      <w:pPr>
        <w:shd w:val="clear" w:color="auto" w:fill="FFFFFF"/>
        <w:tabs>
          <w:tab w:val="left" w:pos="1843"/>
        </w:tabs>
        <w:ind w:left="426" w:hanging="426"/>
        <w:jc w:val="both"/>
        <w:rPr>
          <w:rFonts w:ascii="Arial" w:eastAsia="SimSun" w:hAnsi="Arial" w:cs="Arial"/>
          <w:b/>
          <w:kern w:val="24"/>
          <w:sz w:val="22"/>
          <w:szCs w:val="22"/>
          <w:u w:color="FFFFFF"/>
        </w:rPr>
      </w:pPr>
    </w:p>
    <w:p w14:paraId="4E66969A" w14:textId="77777777" w:rsidR="00AA2856" w:rsidRPr="00794AE0" w:rsidRDefault="00AA2856" w:rsidP="00AE0061">
      <w:pPr>
        <w:shd w:val="clear" w:color="auto" w:fill="FFFFFF"/>
        <w:tabs>
          <w:tab w:val="left" w:pos="1843"/>
        </w:tabs>
        <w:ind w:left="426" w:hanging="426"/>
        <w:jc w:val="both"/>
        <w:rPr>
          <w:rFonts w:ascii="Arial" w:eastAsia="SimSun" w:hAnsi="Arial" w:cs="Arial"/>
          <w:b/>
          <w:kern w:val="24"/>
          <w:sz w:val="22"/>
          <w:szCs w:val="22"/>
          <w:u w:color="FFFFFF"/>
        </w:rPr>
      </w:pPr>
    </w:p>
    <w:p w14:paraId="50AC7B12" w14:textId="77777777" w:rsidR="00AA2856" w:rsidRPr="00794AE0" w:rsidRDefault="00AA2856" w:rsidP="00AE0061">
      <w:pPr>
        <w:shd w:val="clear" w:color="auto" w:fill="FFFFFF"/>
        <w:tabs>
          <w:tab w:val="left" w:pos="1843"/>
        </w:tabs>
        <w:ind w:left="426" w:hanging="426"/>
        <w:jc w:val="both"/>
        <w:rPr>
          <w:rFonts w:ascii="Arial" w:hAnsi="Arial" w:cs="Arial"/>
          <w:kern w:val="24"/>
          <w:sz w:val="22"/>
          <w:szCs w:val="22"/>
          <w:u w:color="FFFFFF"/>
        </w:rPr>
      </w:pPr>
      <w:r w:rsidRPr="00794AE0">
        <w:rPr>
          <w:rFonts w:ascii="Arial" w:eastAsia="SimSun" w:hAnsi="Arial" w:cs="Arial"/>
          <w:kern w:val="24"/>
          <w:sz w:val="22"/>
          <w:szCs w:val="22"/>
          <w:u w:color="FFFFFF"/>
        </w:rPr>
        <w:t>………………………………..</w:t>
      </w:r>
      <w:r w:rsidRPr="00794AE0">
        <w:rPr>
          <w:rFonts w:ascii="Arial" w:eastAsia="SimSun" w:hAnsi="Arial" w:cs="Arial"/>
          <w:kern w:val="24"/>
          <w:sz w:val="22"/>
          <w:szCs w:val="22"/>
          <w:u w:color="FFFFFF"/>
        </w:rPr>
        <w:tab/>
      </w:r>
      <w:r w:rsidRPr="00794AE0">
        <w:rPr>
          <w:rFonts w:ascii="Arial" w:eastAsia="SimSun" w:hAnsi="Arial" w:cs="Arial"/>
          <w:kern w:val="24"/>
          <w:sz w:val="22"/>
          <w:szCs w:val="22"/>
          <w:u w:color="FFFFFF"/>
        </w:rPr>
        <w:tab/>
      </w:r>
      <w:r w:rsidRPr="00794AE0">
        <w:rPr>
          <w:rFonts w:ascii="Arial" w:eastAsia="SimSun" w:hAnsi="Arial" w:cs="Arial"/>
          <w:kern w:val="24"/>
          <w:sz w:val="22"/>
          <w:szCs w:val="22"/>
          <w:u w:color="FFFFFF"/>
        </w:rPr>
        <w:tab/>
      </w:r>
      <w:r w:rsidRPr="00794AE0">
        <w:rPr>
          <w:rFonts w:ascii="Arial" w:eastAsia="SimSun" w:hAnsi="Arial" w:cs="Arial"/>
          <w:kern w:val="24"/>
          <w:sz w:val="22"/>
          <w:szCs w:val="22"/>
          <w:u w:color="FFFFFF"/>
        </w:rPr>
        <w:tab/>
        <w:t>…………………………………</w:t>
      </w:r>
    </w:p>
    <w:p w14:paraId="03FA3550" w14:textId="77777777" w:rsidR="00AA2856" w:rsidRPr="00794AE0" w:rsidRDefault="00AA2856" w:rsidP="00AE0061">
      <w:pPr>
        <w:rPr>
          <w:rFonts w:ascii="Arial" w:hAnsi="Arial" w:cs="Arial"/>
          <w:kern w:val="24"/>
          <w:sz w:val="22"/>
          <w:szCs w:val="22"/>
        </w:rPr>
      </w:pPr>
    </w:p>
    <w:p w14:paraId="30DBF463" w14:textId="77777777" w:rsidR="00AA2856" w:rsidRPr="00794AE0" w:rsidRDefault="00AA2856" w:rsidP="00AE0061">
      <w:pPr>
        <w:rPr>
          <w:rFonts w:ascii="Arial" w:hAnsi="Arial" w:cs="Arial"/>
          <w:kern w:val="24"/>
          <w:sz w:val="22"/>
          <w:szCs w:val="22"/>
        </w:rPr>
      </w:pPr>
    </w:p>
    <w:p w14:paraId="013B47E5" w14:textId="77777777" w:rsidR="00AA2856" w:rsidRPr="00794AE0" w:rsidRDefault="00AA2856" w:rsidP="00AE0061">
      <w:pPr>
        <w:rPr>
          <w:rFonts w:ascii="Arial" w:hAnsi="Arial" w:cs="Arial"/>
          <w:kern w:val="24"/>
          <w:sz w:val="22"/>
          <w:szCs w:val="22"/>
        </w:rPr>
      </w:pPr>
    </w:p>
    <w:p w14:paraId="5A41CC12" w14:textId="77777777" w:rsidR="00AA2856" w:rsidRPr="00794AE0" w:rsidRDefault="00AA2856" w:rsidP="00AE0061">
      <w:pPr>
        <w:shd w:val="clear" w:color="auto" w:fill="FFFFFF"/>
        <w:tabs>
          <w:tab w:val="left" w:pos="1843"/>
        </w:tabs>
        <w:ind w:left="426" w:hanging="426"/>
        <w:jc w:val="both"/>
        <w:rPr>
          <w:rFonts w:ascii="Arial" w:eastAsia="SimSun" w:hAnsi="Arial" w:cs="Arial"/>
          <w:kern w:val="24"/>
          <w:sz w:val="22"/>
          <w:szCs w:val="22"/>
        </w:rPr>
      </w:pPr>
    </w:p>
    <w:p w14:paraId="293EAB01" w14:textId="77777777" w:rsidR="00B90160" w:rsidRPr="00794AE0" w:rsidRDefault="00B90160" w:rsidP="00AE0061">
      <w:pPr>
        <w:shd w:val="clear" w:color="auto" w:fill="FFFFFF"/>
        <w:tabs>
          <w:tab w:val="left" w:pos="1843"/>
        </w:tabs>
        <w:ind w:left="426" w:hanging="426"/>
        <w:jc w:val="both"/>
        <w:rPr>
          <w:rFonts w:ascii="Arial" w:eastAsia="SimSun" w:hAnsi="Arial" w:cs="Arial"/>
          <w:kern w:val="24"/>
          <w:sz w:val="22"/>
          <w:szCs w:val="22"/>
        </w:rPr>
      </w:pPr>
    </w:p>
    <w:p w14:paraId="643309D9" w14:textId="77777777" w:rsidR="00B90160" w:rsidRPr="00794AE0" w:rsidRDefault="00B90160" w:rsidP="00AE0061">
      <w:pPr>
        <w:shd w:val="clear" w:color="auto" w:fill="FFFFFF"/>
        <w:tabs>
          <w:tab w:val="left" w:pos="1843"/>
        </w:tabs>
        <w:ind w:left="426" w:hanging="426"/>
        <w:jc w:val="both"/>
        <w:rPr>
          <w:rFonts w:ascii="Arial" w:eastAsia="SimSun" w:hAnsi="Arial" w:cs="Arial"/>
          <w:kern w:val="24"/>
          <w:sz w:val="22"/>
          <w:szCs w:val="22"/>
        </w:rPr>
      </w:pPr>
    </w:p>
    <w:p w14:paraId="150DA46C" w14:textId="77777777" w:rsidR="00B90160" w:rsidRPr="00794AE0" w:rsidRDefault="00B90160" w:rsidP="00AE0061">
      <w:pPr>
        <w:shd w:val="clear" w:color="auto" w:fill="FFFFFF"/>
        <w:tabs>
          <w:tab w:val="left" w:pos="1843"/>
        </w:tabs>
        <w:ind w:left="426" w:hanging="426"/>
        <w:jc w:val="both"/>
        <w:rPr>
          <w:rFonts w:ascii="Arial" w:eastAsia="SimSun" w:hAnsi="Arial" w:cs="Arial"/>
          <w:kern w:val="24"/>
          <w:sz w:val="22"/>
          <w:szCs w:val="22"/>
        </w:rPr>
      </w:pPr>
    </w:p>
    <w:p w14:paraId="47698DDD" w14:textId="77777777" w:rsidR="00B90160" w:rsidRPr="00794AE0" w:rsidRDefault="00B90160" w:rsidP="00AE0061">
      <w:pPr>
        <w:shd w:val="clear" w:color="auto" w:fill="FFFFFF"/>
        <w:tabs>
          <w:tab w:val="left" w:pos="1843"/>
        </w:tabs>
        <w:ind w:left="426" w:hanging="426"/>
        <w:jc w:val="both"/>
        <w:rPr>
          <w:rFonts w:ascii="Arial" w:eastAsia="SimSun" w:hAnsi="Arial" w:cs="Arial"/>
          <w:kern w:val="24"/>
          <w:sz w:val="22"/>
          <w:szCs w:val="22"/>
        </w:rPr>
      </w:pPr>
    </w:p>
    <w:p w14:paraId="37742DD4" w14:textId="77777777" w:rsidR="00B90160" w:rsidRPr="00794AE0" w:rsidRDefault="00B90160" w:rsidP="00AE0061">
      <w:pPr>
        <w:shd w:val="clear" w:color="auto" w:fill="FFFFFF"/>
        <w:tabs>
          <w:tab w:val="left" w:pos="1843"/>
        </w:tabs>
        <w:ind w:left="426" w:hanging="426"/>
        <w:jc w:val="both"/>
        <w:rPr>
          <w:rFonts w:ascii="Arial" w:eastAsia="SimSun" w:hAnsi="Arial" w:cs="Arial"/>
          <w:kern w:val="24"/>
          <w:sz w:val="22"/>
          <w:szCs w:val="22"/>
        </w:rPr>
      </w:pPr>
    </w:p>
    <w:p w14:paraId="7F0EEFFC" w14:textId="77777777" w:rsidR="00B90160" w:rsidRPr="00794AE0" w:rsidRDefault="00B90160" w:rsidP="00AE0061">
      <w:pPr>
        <w:shd w:val="clear" w:color="auto" w:fill="FFFFFF"/>
        <w:tabs>
          <w:tab w:val="left" w:pos="1843"/>
        </w:tabs>
        <w:ind w:left="426" w:hanging="426"/>
        <w:jc w:val="both"/>
        <w:rPr>
          <w:rFonts w:ascii="Arial" w:eastAsia="SimSun" w:hAnsi="Arial" w:cs="Arial"/>
          <w:kern w:val="24"/>
          <w:sz w:val="22"/>
          <w:szCs w:val="22"/>
        </w:rPr>
      </w:pPr>
    </w:p>
    <w:p w14:paraId="7B198BCE" w14:textId="77777777" w:rsidR="00B90160" w:rsidRPr="00794AE0" w:rsidRDefault="00B90160" w:rsidP="00AE0061">
      <w:pPr>
        <w:shd w:val="clear" w:color="auto" w:fill="FFFFFF"/>
        <w:tabs>
          <w:tab w:val="left" w:pos="1843"/>
        </w:tabs>
        <w:ind w:left="426" w:hanging="426"/>
        <w:jc w:val="both"/>
        <w:rPr>
          <w:rFonts w:ascii="Arial" w:eastAsia="SimSun" w:hAnsi="Arial" w:cs="Arial"/>
          <w:kern w:val="24"/>
          <w:sz w:val="22"/>
          <w:szCs w:val="22"/>
        </w:rPr>
      </w:pPr>
    </w:p>
    <w:p w14:paraId="1EDBD8CE" w14:textId="77777777" w:rsidR="00D32C2C" w:rsidRPr="00794AE0" w:rsidRDefault="00D32C2C" w:rsidP="00A903F3">
      <w:pPr>
        <w:shd w:val="clear" w:color="auto" w:fill="FFFFFF"/>
        <w:rPr>
          <w:rFonts w:ascii="Arial" w:hAnsi="Arial" w:cs="Arial"/>
          <w:iCs/>
          <w:sz w:val="22"/>
          <w:szCs w:val="22"/>
        </w:rPr>
      </w:pPr>
    </w:p>
    <w:p w14:paraId="73192A4E" w14:textId="77777777" w:rsidR="00D32C2C" w:rsidRPr="00794AE0" w:rsidRDefault="00D32C2C" w:rsidP="00AE0061">
      <w:pPr>
        <w:shd w:val="clear" w:color="auto" w:fill="FFFFFF"/>
        <w:ind w:left="426" w:hanging="426"/>
        <w:rPr>
          <w:rFonts w:ascii="Arial" w:hAnsi="Arial" w:cs="Arial"/>
          <w:iCs/>
          <w:sz w:val="22"/>
          <w:szCs w:val="22"/>
        </w:rPr>
      </w:pPr>
    </w:p>
    <w:p w14:paraId="3BB144E7" w14:textId="77777777" w:rsidR="00D32C2C" w:rsidRPr="00794AE0" w:rsidRDefault="00D32C2C" w:rsidP="00A903F3">
      <w:pPr>
        <w:shd w:val="clear" w:color="auto" w:fill="FFFFFF"/>
        <w:rPr>
          <w:rFonts w:ascii="Arial" w:hAnsi="Arial" w:cs="Arial"/>
          <w:iCs/>
          <w:sz w:val="22"/>
          <w:szCs w:val="22"/>
        </w:rPr>
      </w:pPr>
    </w:p>
    <w:p w14:paraId="1AAD14AF" w14:textId="77777777" w:rsidR="00D32C2C" w:rsidRPr="00794AE0" w:rsidRDefault="00D32C2C" w:rsidP="00AE0061">
      <w:pPr>
        <w:shd w:val="clear" w:color="auto" w:fill="FFFFFF"/>
        <w:ind w:left="426" w:hanging="426"/>
        <w:rPr>
          <w:rFonts w:ascii="Arial" w:hAnsi="Arial" w:cs="Arial"/>
          <w:iCs/>
          <w:sz w:val="22"/>
          <w:szCs w:val="22"/>
        </w:rPr>
      </w:pPr>
    </w:p>
    <w:p w14:paraId="7CFF2AFA" w14:textId="77777777" w:rsidR="00AA2856" w:rsidRPr="00794AE0" w:rsidRDefault="00AA2856" w:rsidP="00AE0061">
      <w:pPr>
        <w:shd w:val="clear" w:color="auto" w:fill="FFFFFF"/>
        <w:ind w:left="426" w:hanging="426"/>
        <w:rPr>
          <w:rFonts w:ascii="Arial" w:hAnsi="Arial" w:cs="Arial"/>
          <w:iCs/>
          <w:sz w:val="22"/>
          <w:szCs w:val="22"/>
        </w:rPr>
      </w:pPr>
    </w:p>
    <w:p w14:paraId="6420BBDE" w14:textId="77777777" w:rsidR="00AA2856" w:rsidRPr="00794AE0" w:rsidRDefault="00AA2856" w:rsidP="00AE0061">
      <w:pPr>
        <w:shd w:val="clear" w:color="auto" w:fill="FFFFFF"/>
        <w:ind w:left="426" w:hanging="426"/>
        <w:rPr>
          <w:rFonts w:ascii="Arial" w:hAnsi="Arial" w:cs="Arial"/>
          <w:b/>
          <w:sz w:val="22"/>
          <w:szCs w:val="22"/>
        </w:rPr>
      </w:pPr>
      <w:r w:rsidRPr="00794AE0">
        <w:rPr>
          <w:rFonts w:ascii="Arial" w:hAnsi="Arial" w:cs="Arial"/>
          <w:b/>
          <w:iCs/>
          <w:sz w:val="22"/>
          <w:szCs w:val="22"/>
        </w:rPr>
        <w:t xml:space="preserve">Załącznik nr </w:t>
      </w:r>
      <w:r w:rsidR="00B90160" w:rsidRPr="00794AE0">
        <w:rPr>
          <w:rFonts w:ascii="Arial" w:hAnsi="Arial" w:cs="Arial"/>
          <w:b/>
          <w:iCs/>
          <w:sz w:val="22"/>
          <w:szCs w:val="22"/>
        </w:rPr>
        <w:t>1</w:t>
      </w:r>
      <w:r w:rsidRPr="00794AE0">
        <w:rPr>
          <w:rFonts w:ascii="Arial" w:hAnsi="Arial" w:cs="Arial"/>
          <w:b/>
          <w:iCs/>
          <w:sz w:val="22"/>
          <w:szCs w:val="22"/>
        </w:rPr>
        <w:t xml:space="preserve"> </w:t>
      </w:r>
      <w:r w:rsidRPr="00794AE0">
        <w:rPr>
          <w:rFonts w:ascii="Arial" w:hAnsi="Arial" w:cs="Arial"/>
          <w:b/>
          <w:sz w:val="22"/>
          <w:szCs w:val="22"/>
        </w:rPr>
        <w:t>do umowy nr …………………………… z dnia …………………….</w:t>
      </w:r>
    </w:p>
    <w:p w14:paraId="56D42803" w14:textId="77777777" w:rsidR="00AA2856" w:rsidRPr="00794AE0" w:rsidRDefault="00AA2856" w:rsidP="00AE0061">
      <w:pPr>
        <w:shd w:val="clear" w:color="auto" w:fill="FFFFFF"/>
        <w:ind w:left="426" w:hanging="426"/>
        <w:jc w:val="both"/>
        <w:rPr>
          <w:rFonts w:ascii="Arial" w:hAnsi="Arial" w:cs="Arial"/>
          <w:sz w:val="22"/>
          <w:szCs w:val="22"/>
        </w:rPr>
      </w:pPr>
    </w:p>
    <w:p w14:paraId="240FD84D" w14:textId="77777777" w:rsidR="00AA2856" w:rsidRPr="00794AE0" w:rsidRDefault="00AA2856" w:rsidP="00AE0061">
      <w:pPr>
        <w:shd w:val="clear" w:color="auto" w:fill="FFFFFF"/>
        <w:ind w:left="426" w:hanging="426"/>
        <w:jc w:val="both"/>
        <w:rPr>
          <w:rFonts w:ascii="Arial" w:hAnsi="Arial" w:cs="Arial"/>
          <w:b/>
          <w:i/>
          <w:sz w:val="22"/>
          <w:szCs w:val="22"/>
        </w:rPr>
      </w:pPr>
      <w:r w:rsidRPr="00794AE0">
        <w:rPr>
          <w:rFonts w:ascii="Arial" w:hAnsi="Arial" w:cs="Arial"/>
          <w:sz w:val="22"/>
          <w:szCs w:val="22"/>
        </w:rPr>
        <w:t xml:space="preserve">Zadanie Inwestycyjne : </w:t>
      </w:r>
      <w:r w:rsidRPr="00794AE0">
        <w:rPr>
          <w:rFonts w:ascii="Arial" w:eastAsia="SimSun" w:hAnsi="Arial" w:cs="Arial"/>
          <w:kern w:val="3"/>
          <w:sz w:val="22"/>
          <w:szCs w:val="22"/>
          <w:lang w:bidi="en-US"/>
        </w:rPr>
        <w:t xml:space="preserve">…………………………………………… </w:t>
      </w:r>
    </w:p>
    <w:p w14:paraId="0EE9DA51" w14:textId="77777777" w:rsidR="00AA2856" w:rsidRPr="00794AE0" w:rsidRDefault="00AA2856" w:rsidP="00AE0061">
      <w:pPr>
        <w:shd w:val="clear" w:color="auto" w:fill="FFFFFF"/>
        <w:ind w:left="426" w:hanging="426"/>
        <w:jc w:val="both"/>
        <w:rPr>
          <w:rFonts w:ascii="Arial" w:hAnsi="Arial" w:cs="Arial"/>
          <w:sz w:val="22"/>
          <w:szCs w:val="22"/>
        </w:rPr>
      </w:pPr>
      <w:r w:rsidRPr="00794AE0">
        <w:rPr>
          <w:rFonts w:ascii="Arial" w:hAnsi="Arial" w:cs="Arial"/>
          <w:sz w:val="22"/>
          <w:szCs w:val="22"/>
        </w:rPr>
        <w:t xml:space="preserve">Zamawiający : </w:t>
      </w:r>
      <w:r w:rsidRPr="00794AE0">
        <w:rPr>
          <w:rFonts w:ascii="Arial" w:eastAsia="SimSun" w:hAnsi="Arial" w:cs="Arial"/>
          <w:kern w:val="3"/>
          <w:sz w:val="22"/>
          <w:szCs w:val="22"/>
          <w:lang w:bidi="en-US"/>
        </w:rPr>
        <w:t>……………………………………………</w:t>
      </w:r>
    </w:p>
    <w:p w14:paraId="3C690ED2" w14:textId="77777777" w:rsidR="00AA2856" w:rsidRPr="00794AE0" w:rsidRDefault="00AA2856" w:rsidP="00AE0061">
      <w:pPr>
        <w:shd w:val="clear" w:color="auto" w:fill="FFFFFF"/>
        <w:ind w:left="426" w:hanging="426"/>
        <w:jc w:val="both"/>
        <w:rPr>
          <w:rFonts w:ascii="Arial" w:hAnsi="Arial" w:cs="Arial"/>
          <w:sz w:val="22"/>
          <w:szCs w:val="22"/>
        </w:rPr>
      </w:pPr>
      <w:r w:rsidRPr="00794AE0">
        <w:rPr>
          <w:rFonts w:ascii="Arial" w:hAnsi="Arial" w:cs="Arial"/>
          <w:sz w:val="22"/>
          <w:szCs w:val="22"/>
        </w:rPr>
        <w:t>Wykonawca : …...........................................................................................................................</w:t>
      </w:r>
    </w:p>
    <w:p w14:paraId="256A6D60" w14:textId="77777777" w:rsidR="00AA2856" w:rsidRPr="00794AE0" w:rsidRDefault="00AA2856" w:rsidP="00AE0061">
      <w:pPr>
        <w:shd w:val="clear" w:color="auto" w:fill="FFFFFF"/>
        <w:ind w:left="426" w:hanging="426"/>
        <w:jc w:val="both"/>
        <w:rPr>
          <w:rFonts w:ascii="Arial" w:hAnsi="Arial" w:cs="Arial"/>
          <w:sz w:val="22"/>
          <w:szCs w:val="22"/>
        </w:rPr>
      </w:pPr>
      <w:r w:rsidRPr="00794AE0">
        <w:rPr>
          <w:rFonts w:ascii="Arial" w:hAnsi="Arial" w:cs="Arial"/>
          <w:sz w:val="22"/>
          <w:szCs w:val="22"/>
        </w:rPr>
        <w:t>Podwykonawca : …......................................................................................................................</w:t>
      </w:r>
    </w:p>
    <w:p w14:paraId="7EF2C29B" w14:textId="77777777" w:rsidR="00AA2856" w:rsidRPr="00794AE0" w:rsidRDefault="00AA2856" w:rsidP="00AE0061">
      <w:pPr>
        <w:shd w:val="clear" w:color="auto" w:fill="FFFFFF"/>
        <w:ind w:left="426" w:hanging="426"/>
        <w:jc w:val="both"/>
        <w:rPr>
          <w:rFonts w:ascii="Arial" w:hAnsi="Arial" w:cs="Arial"/>
          <w:sz w:val="22"/>
          <w:szCs w:val="22"/>
        </w:rPr>
      </w:pPr>
      <w:r w:rsidRPr="00794AE0">
        <w:rPr>
          <w:rFonts w:ascii="Arial" w:hAnsi="Arial" w:cs="Arial"/>
          <w:sz w:val="22"/>
          <w:szCs w:val="22"/>
        </w:rPr>
        <w:t xml:space="preserve">                               </w:t>
      </w:r>
    </w:p>
    <w:p w14:paraId="4220A021" w14:textId="77777777" w:rsidR="00AA2856" w:rsidRPr="00794AE0" w:rsidRDefault="00AA2856" w:rsidP="00AE0061">
      <w:pPr>
        <w:shd w:val="clear" w:color="auto" w:fill="FFFFFF"/>
        <w:ind w:left="426" w:hanging="426"/>
        <w:jc w:val="center"/>
        <w:rPr>
          <w:rFonts w:ascii="Arial" w:hAnsi="Arial" w:cs="Arial"/>
          <w:sz w:val="22"/>
          <w:szCs w:val="22"/>
        </w:rPr>
      </w:pPr>
      <w:r w:rsidRPr="00794AE0">
        <w:rPr>
          <w:rFonts w:ascii="Arial" w:hAnsi="Arial" w:cs="Arial"/>
          <w:sz w:val="22"/>
          <w:szCs w:val="22"/>
        </w:rPr>
        <w:t>OŚWIADCZENIE PODWYKONAWCY / DALSZEGO PODWYKONAWCY / DOSTAWCY</w:t>
      </w:r>
    </w:p>
    <w:p w14:paraId="78ABFA83" w14:textId="77777777" w:rsidR="00AA2856" w:rsidRPr="00794AE0" w:rsidRDefault="00AA2856" w:rsidP="00AE0061">
      <w:pPr>
        <w:shd w:val="clear" w:color="auto" w:fill="FFFFFF"/>
        <w:ind w:left="426" w:hanging="426"/>
        <w:jc w:val="both"/>
        <w:rPr>
          <w:rFonts w:ascii="Arial" w:hAnsi="Arial" w:cs="Arial"/>
          <w:sz w:val="22"/>
          <w:szCs w:val="22"/>
        </w:rPr>
      </w:pPr>
    </w:p>
    <w:p w14:paraId="78B65C56" w14:textId="77777777" w:rsidR="00AA2856" w:rsidRPr="00794AE0" w:rsidRDefault="00AA2856">
      <w:pPr>
        <w:numPr>
          <w:ilvl w:val="0"/>
          <w:numId w:val="56"/>
        </w:numPr>
        <w:shd w:val="clear" w:color="auto" w:fill="FFFFFF"/>
        <w:suppressAutoHyphens w:val="0"/>
        <w:ind w:left="426" w:hanging="426"/>
        <w:jc w:val="both"/>
        <w:rPr>
          <w:rFonts w:ascii="Arial" w:hAnsi="Arial" w:cs="Arial"/>
          <w:sz w:val="22"/>
          <w:szCs w:val="22"/>
        </w:rPr>
      </w:pPr>
      <w:r w:rsidRPr="00794AE0">
        <w:rPr>
          <w:rFonts w:ascii="Arial" w:hAnsi="Arial" w:cs="Arial"/>
          <w:sz w:val="22"/>
          <w:szCs w:val="22"/>
        </w:rPr>
        <w:t>Oświadczam, że wykonywałem* / nie wykonywałem</w:t>
      </w:r>
      <w:r w:rsidRPr="00794AE0">
        <w:rPr>
          <w:rFonts w:ascii="Arial" w:hAnsi="Arial" w:cs="Arial"/>
          <w:sz w:val="22"/>
          <w:szCs w:val="22"/>
          <w:vertAlign w:val="superscript"/>
        </w:rPr>
        <w:t>*</w:t>
      </w:r>
      <w:r w:rsidRPr="00794AE0">
        <w:rPr>
          <w:rFonts w:ascii="Arial" w:hAnsi="Arial" w:cs="Arial"/>
          <w:sz w:val="22"/>
          <w:szCs w:val="22"/>
        </w:rPr>
        <w:t xml:space="preserve"> robót na rzecz Wykonawcy w okresie od …………….. do………………</w:t>
      </w:r>
    </w:p>
    <w:p w14:paraId="07014D0D" w14:textId="77777777" w:rsidR="00AA2856" w:rsidRPr="00794AE0" w:rsidRDefault="00AA2856">
      <w:pPr>
        <w:numPr>
          <w:ilvl w:val="0"/>
          <w:numId w:val="56"/>
        </w:numPr>
        <w:shd w:val="clear" w:color="auto" w:fill="FFFFFF"/>
        <w:suppressAutoHyphens w:val="0"/>
        <w:ind w:left="426" w:hanging="426"/>
        <w:jc w:val="both"/>
        <w:rPr>
          <w:rFonts w:ascii="Arial" w:hAnsi="Arial" w:cs="Arial"/>
          <w:sz w:val="22"/>
          <w:szCs w:val="22"/>
        </w:rPr>
      </w:pPr>
      <w:r w:rsidRPr="00794AE0">
        <w:rPr>
          <w:rFonts w:ascii="Arial" w:hAnsi="Arial" w:cs="Arial"/>
          <w:sz w:val="22"/>
          <w:szCs w:val="22"/>
        </w:rPr>
        <w:t xml:space="preserve">Oświadczam niniejszym, że otrzymałem </w:t>
      </w:r>
      <w:r w:rsidRPr="00794AE0">
        <w:rPr>
          <w:rFonts w:ascii="Arial" w:hAnsi="Arial" w:cs="Arial"/>
          <w:b/>
          <w:bCs/>
          <w:sz w:val="22"/>
          <w:szCs w:val="22"/>
        </w:rPr>
        <w:t>wymagalne</w:t>
      </w:r>
      <w:r w:rsidRPr="00794AE0">
        <w:rPr>
          <w:rFonts w:ascii="Arial" w:hAnsi="Arial" w:cs="Arial"/>
          <w:sz w:val="22"/>
          <w:szCs w:val="22"/>
        </w:rPr>
        <w:t xml:space="preserve"> wynagrodzenie za zakres robót wykonanych od………..do……………..objęty moja fakturą nr …………… z dnia ………….. wystawioną Wykonawcy. </w:t>
      </w:r>
    </w:p>
    <w:p w14:paraId="57F59E4C" w14:textId="77777777" w:rsidR="00AA2856" w:rsidRPr="00794AE0" w:rsidRDefault="00AA2856">
      <w:pPr>
        <w:numPr>
          <w:ilvl w:val="0"/>
          <w:numId w:val="56"/>
        </w:numPr>
        <w:shd w:val="clear" w:color="auto" w:fill="FFFFFF"/>
        <w:suppressAutoHyphens w:val="0"/>
        <w:ind w:left="426" w:hanging="426"/>
        <w:jc w:val="both"/>
        <w:rPr>
          <w:rFonts w:ascii="Arial" w:hAnsi="Arial" w:cs="Arial"/>
          <w:sz w:val="22"/>
          <w:szCs w:val="22"/>
        </w:rPr>
      </w:pPr>
      <w:r w:rsidRPr="00794AE0">
        <w:rPr>
          <w:rFonts w:ascii="Arial" w:hAnsi="Arial" w:cs="Arial"/>
          <w:sz w:val="22"/>
          <w:szCs w:val="22"/>
        </w:rPr>
        <w:t>Zapłata powyższego wynagrodzenia zaspokaja wszelkie nasze roszczenia wynikające z wykonania zakresu robót określonego w przytoczonej fakturze i protokole odbioru częściowego robót.</w:t>
      </w:r>
    </w:p>
    <w:p w14:paraId="04C6BAC1" w14:textId="77777777" w:rsidR="00AA2856" w:rsidRPr="00794AE0" w:rsidRDefault="00AA2856">
      <w:pPr>
        <w:numPr>
          <w:ilvl w:val="0"/>
          <w:numId w:val="56"/>
        </w:numPr>
        <w:shd w:val="clear" w:color="auto" w:fill="FFFFFF"/>
        <w:suppressAutoHyphens w:val="0"/>
        <w:ind w:left="426" w:hanging="426"/>
        <w:jc w:val="both"/>
        <w:rPr>
          <w:rFonts w:ascii="Arial" w:hAnsi="Arial" w:cs="Arial"/>
          <w:sz w:val="22"/>
          <w:szCs w:val="22"/>
        </w:rPr>
      </w:pPr>
      <w:r w:rsidRPr="00794AE0">
        <w:rPr>
          <w:rFonts w:ascii="Arial" w:hAnsi="Arial" w:cs="Arial"/>
          <w:sz w:val="22"/>
          <w:szCs w:val="22"/>
        </w:rPr>
        <w:t>Jednocześnie oświadczam, że na w/w zadaniu zatrudniam* / nie zatrudniam* dalszych podwykonawców.</w:t>
      </w:r>
    </w:p>
    <w:p w14:paraId="56F73C3A" w14:textId="77777777" w:rsidR="00AA2856" w:rsidRPr="00794AE0" w:rsidRDefault="00AA2856" w:rsidP="00AE0061">
      <w:pPr>
        <w:shd w:val="clear" w:color="auto" w:fill="FFFFFF"/>
        <w:ind w:left="426"/>
        <w:jc w:val="both"/>
        <w:rPr>
          <w:rFonts w:ascii="Arial" w:hAnsi="Arial" w:cs="Arial"/>
          <w:sz w:val="22"/>
          <w:szCs w:val="22"/>
        </w:rPr>
      </w:pPr>
    </w:p>
    <w:p w14:paraId="65CE6D29" w14:textId="77777777" w:rsidR="00AA2856" w:rsidRPr="00794AE0" w:rsidRDefault="00AA2856" w:rsidP="00AE0061">
      <w:pPr>
        <w:shd w:val="clear" w:color="auto" w:fill="FFFFFF"/>
        <w:ind w:left="426" w:hanging="426"/>
        <w:rPr>
          <w:rFonts w:ascii="Arial" w:hAnsi="Arial" w:cs="Arial"/>
          <w:sz w:val="22"/>
          <w:szCs w:val="22"/>
        </w:rPr>
      </w:pPr>
      <w:r w:rsidRPr="00794AE0">
        <w:rPr>
          <w:rFonts w:ascii="Arial" w:hAnsi="Arial" w:cs="Arial"/>
          <w:sz w:val="22"/>
          <w:szCs w:val="22"/>
        </w:rPr>
        <w:t>Data :  …………………</w:t>
      </w:r>
    </w:p>
    <w:p w14:paraId="3B3EB3E8" w14:textId="77777777" w:rsidR="00AA2856" w:rsidRPr="00794AE0" w:rsidRDefault="00AA2856" w:rsidP="00AE0061">
      <w:pPr>
        <w:shd w:val="clear" w:color="auto" w:fill="FFFFFF"/>
        <w:ind w:left="426" w:hanging="426"/>
        <w:rPr>
          <w:rFonts w:ascii="Arial" w:hAnsi="Arial" w:cs="Arial"/>
          <w:sz w:val="22"/>
          <w:szCs w:val="22"/>
        </w:rPr>
      </w:pPr>
    </w:p>
    <w:p w14:paraId="6F88A857" w14:textId="77777777" w:rsidR="00AA2856" w:rsidRPr="00794AE0" w:rsidRDefault="00AA2856" w:rsidP="00AE0061">
      <w:pPr>
        <w:shd w:val="clear" w:color="auto" w:fill="FFFFFF"/>
        <w:ind w:left="426" w:hanging="426"/>
        <w:rPr>
          <w:rFonts w:ascii="Arial" w:hAnsi="Arial" w:cs="Arial"/>
          <w:sz w:val="22"/>
          <w:szCs w:val="22"/>
        </w:rPr>
      </w:pPr>
    </w:p>
    <w:p w14:paraId="68AF025F" w14:textId="77777777" w:rsidR="00AA2856" w:rsidRPr="00794AE0" w:rsidRDefault="00AA2856" w:rsidP="00AE0061">
      <w:pPr>
        <w:shd w:val="clear" w:color="auto" w:fill="FFFFFF"/>
        <w:ind w:left="426" w:hanging="426"/>
        <w:rPr>
          <w:rFonts w:ascii="Arial" w:hAnsi="Arial" w:cs="Arial"/>
          <w:sz w:val="22"/>
          <w:szCs w:val="22"/>
        </w:rPr>
      </w:pPr>
      <w:r w:rsidRPr="00794AE0">
        <w:rPr>
          <w:rFonts w:ascii="Arial" w:hAnsi="Arial" w:cs="Arial"/>
          <w:sz w:val="22"/>
          <w:szCs w:val="22"/>
        </w:rPr>
        <w:t>…………………………........................................................................................................... </w:t>
      </w:r>
    </w:p>
    <w:p w14:paraId="1CFADE97" w14:textId="77777777" w:rsidR="00AA2856" w:rsidRPr="00794AE0" w:rsidRDefault="00AA2856" w:rsidP="00AE0061">
      <w:pPr>
        <w:shd w:val="clear" w:color="auto" w:fill="FFFFFF"/>
        <w:ind w:left="426" w:hanging="426"/>
        <w:rPr>
          <w:rFonts w:ascii="Arial" w:hAnsi="Arial" w:cs="Arial"/>
          <w:sz w:val="22"/>
          <w:szCs w:val="22"/>
        </w:rPr>
      </w:pPr>
      <w:r w:rsidRPr="00794AE0">
        <w:rPr>
          <w:rFonts w:ascii="Arial" w:hAnsi="Arial" w:cs="Arial"/>
          <w:sz w:val="22"/>
          <w:szCs w:val="22"/>
        </w:rPr>
        <w:t>(pieczęć imienna i podpis uprawomocnionego przedstawiciela Podwykonawcy)                         </w:t>
      </w:r>
    </w:p>
    <w:p w14:paraId="5F3A05CB" w14:textId="77777777" w:rsidR="00AA2856" w:rsidRPr="00794AE0" w:rsidRDefault="00AA2856" w:rsidP="00AE0061">
      <w:pPr>
        <w:shd w:val="clear" w:color="auto" w:fill="FFFFFF"/>
        <w:ind w:left="426" w:hanging="426"/>
        <w:rPr>
          <w:rFonts w:ascii="Arial" w:hAnsi="Arial" w:cs="Arial"/>
          <w:sz w:val="22"/>
          <w:szCs w:val="22"/>
        </w:rPr>
      </w:pPr>
    </w:p>
    <w:p w14:paraId="4FFD2CC3" w14:textId="77777777" w:rsidR="00AA2856" w:rsidRPr="00794AE0" w:rsidRDefault="00AA2856" w:rsidP="00AE0061">
      <w:pPr>
        <w:shd w:val="clear" w:color="auto" w:fill="FFFFFF"/>
        <w:ind w:left="426" w:hanging="426"/>
        <w:rPr>
          <w:rFonts w:ascii="Arial" w:hAnsi="Arial" w:cs="Arial"/>
          <w:sz w:val="22"/>
          <w:szCs w:val="22"/>
        </w:rPr>
      </w:pPr>
    </w:p>
    <w:p w14:paraId="3EAB23E2" w14:textId="77777777" w:rsidR="00AA2856" w:rsidRPr="00794AE0" w:rsidRDefault="00AA2856" w:rsidP="00AE0061">
      <w:pPr>
        <w:shd w:val="clear" w:color="auto" w:fill="FFFFFF"/>
        <w:ind w:left="426" w:hanging="426"/>
        <w:rPr>
          <w:rFonts w:ascii="Arial" w:hAnsi="Arial" w:cs="Arial"/>
          <w:sz w:val="22"/>
          <w:szCs w:val="22"/>
        </w:rPr>
      </w:pPr>
      <w:r w:rsidRPr="00794AE0">
        <w:rPr>
          <w:rFonts w:ascii="Arial" w:hAnsi="Arial" w:cs="Arial"/>
          <w:sz w:val="22"/>
          <w:szCs w:val="22"/>
        </w:rPr>
        <w:t>…………………………........................................................................................................... </w:t>
      </w:r>
    </w:p>
    <w:p w14:paraId="468C7649" w14:textId="77777777" w:rsidR="00AA2856" w:rsidRPr="00794AE0" w:rsidRDefault="00AA2856" w:rsidP="00AE0061">
      <w:pPr>
        <w:shd w:val="clear" w:color="auto" w:fill="FFFFFF"/>
        <w:ind w:left="426" w:hanging="426"/>
        <w:rPr>
          <w:rFonts w:ascii="Arial" w:hAnsi="Arial" w:cs="Arial"/>
          <w:sz w:val="22"/>
          <w:szCs w:val="22"/>
        </w:rPr>
      </w:pPr>
      <w:r w:rsidRPr="00794AE0">
        <w:rPr>
          <w:rFonts w:ascii="Arial" w:hAnsi="Arial" w:cs="Arial"/>
          <w:sz w:val="22"/>
          <w:szCs w:val="22"/>
        </w:rPr>
        <w:t>(pieczęć imienna i podpis uprawomocnionego przedstawiciela Wykonawcy)                         </w:t>
      </w:r>
    </w:p>
    <w:p w14:paraId="15A2988D" w14:textId="77777777" w:rsidR="00AA2856" w:rsidRPr="00794AE0" w:rsidRDefault="00AA2856" w:rsidP="00AE0061">
      <w:pPr>
        <w:shd w:val="clear" w:color="auto" w:fill="FFFFFF"/>
        <w:ind w:left="426" w:hanging="426"/>
        <w:rPr>
          <w:rFonts w:ascii="Arial" w:hAnsi="Arial" w:cs="Arial"/>
          <w:sz w:val="22"/>
          <w:szCs w:val="22"/>
        </w:rPr>
      </w:pPr>
    </w:p>
    <w:p w14:paraId="19C31E62" w14:textId="77777777" w:rsidR="00AA2856" w:rsidRPr="00794AE0" w:rsidRDefault="00AA2856" w:rsidP="00AE0061">
      <w:pPr>
        <w:shd w:val="clear" w:color="auto" w:fill="FFFFFF"/>
        <w:ind w:left="426" w:hanging="426"/>
        <w:rPr>
          <w:rFonts w:ascii="Arial" w:hAnsi="Arial" w:cs="Arial"/>
          <w:sz w:val="22"/>
          <w:szCs w:val="22"/>
        </w:rPr>
      </w:pPr>
    </w:p>
    <w:p w14:paraId="6D71622D" w14:textId="77777777" w:rsidR="00AA2856" w:rsidRPr="00794AE0" w:rsidRDefault="00AA2856" w:rsidP="00AE0061">
      <w:pPr>
        <w:shd w:val="clear" w:color="auto" w:fill="FFFFFF"/>
        <w:ind w:left="426" w:hanging="426"/>
        <w:rPr>
          <w:rFonts w:ascii="Arial" w:hAnsi="Arial" w:cs="Arial"/>
          <w:iCs/>
          <w:sz w:val="22"/>
          <w:szCs w:val="22"/>
        </w:rPr>
      </w:pPr>
      <w:r w:rsidRPr="00794AE0">
        <w:rPr>
          <w:rFonts w:ascii="Arial" w:hAnsi="Arial" w:cs="Arial"/>
          <w:iCs/>
          <w:sz w:val="22"/>
          <w:szCs w:val="22"/>
        </w:rPr>
        <w:t>*- niepotrzebne skreślić</w:t>
      </w:r>
    </w:p>
    <w:p w14:paraId="31D04A9D" w14:textId="77777777" w:rsidR="00AA2856" w:rsidRPr="00794AE0" w:rsidRDefault="00AA2856" w:rsidP="00AE0061">
      <w:pPr>
        <w:shd w:val="clear" w:color="auto" w:fill="FFFFFF"/>
        <w:ind w:left="426" w:hanging="426"/>
        <w:rPr>
          <w:rFonts w:ascii="Arial" w:hAnsi="Arial" w:cs="Arial"/>
          <w:iCs/>
          <w:sz w:val="22"/>
          <w:szCs w:val="22"/>
        </w:rPr>
      </w:pPr>
    </w:p>
    <w:p w14:paraId="1ECB4307" w14:textId="77777777" w:rsidR="00AA2856" w:rsidRPr="00794AE0" w:rsidRDefault="00AA2856" w:rsidP="00AE0061">
      <w:pPr>
        <w:shd w:val="clear" w:color="auto" w:fill="FFFFFF"/>
        <w:ind w:left="426" w:hanging="426"/>
        <w:rPr>
          <w:rFonts w:ascii="Arial" w:hAnsi="Arial" w:cs="Arial"/>
          <w:iCs/>
          <w:sz w:val="22"/>
          <w:szCs w:val="22"/>
        </w:rPr>
      </w:pPr>
    </w:p>
    <w:p w14:paraId="76D71CC9" w14:textId="77777777" w:rsidR="00AA2856" w:rsidRPr="00794AE0" w:rsidRDefault="00AA2856" w:rsidP="00AE0061">
      <w:pPr>
        <w:shd w:val="clear" w:color="auto" w:fill="FFFFFF"/>
        <w:ind w:left="426" w:hanging="426"/>
        <w:rPr>
          <w:rFonts w:ascii="Arial" w:hAnsi="Arial" w:cs="Arial"/>
          <w:iCs/>
          <w:sz w:val="22"/>
          <w:szCs w:val="22"/>
        </w:rPr>
      </w:pPr>
    </w:p>
    <w:p w14:paraId="35784288" w14:textId="77777777" w:rsidR="00AA2856" w:rsidRPr="00794AE0" w:rsidRDefault="00AA2856" w:rsidP="00AE0061">
      <w:pPr>
        <w:shd w:val="clear" w:color="auto" w:fill="FFFFFF"/>
        <w:ind w:left="426" w:hanging="426"/>
        <w:rPr>
          <w:rFonts w:ascii="Arial" w:hAnsi="Arial" w:cs="Arial"/>
          <w:iCs/>
          <w:sz w:val="22"/>
          <w:szCs w:val="22"/>
        </w:rPr>
      </w:pPr>
    </w:p>
    <w:p w14:paraId="619D2A74" w14:textId="77777777" w:rsidR="00AA2856" w:rsidRPr="00794AE0" w:rsidRDefault="00AA2856" w:rsidP="00AE0061">
      <w:pPr>
        <w:shd w:val="clear" w:color="auto" w:fill="FFFFFF"/>
        <w:ind w:left="426" w:hanging="426"/>
        <w:rPr>
          <w:rFonts w:ascii="Arial" w:hAnsi="Arial" w:cs="Arial"/>
          <w:iCs/>
          <w:sz w:val="22"/>
          <w:szCs w:val="22"/>
        </w:rPr>
      </w:pPr>
    </w:p>
    <w:p w14:paraId="6572962E" w14:textId="77777777" w:rsidR="00AA2856" w:rsidRPr="00794AE0" w:rsidRDefault="00AA2856" w:rsidP="00AE0061">
      <w:pPr>
        <w:shd w:val="clear" w:color="auto" w:fill="FFFFFF"/>
        <w:ind w:left="426" w:hanging="426"/>
        <w:rPr>
          <w:rFonts w:ascii="Arial" w:hAnsi="Arial" w:cs="Arial"/>
          <w:iCs/>
          <w:sz w:val="22"/>
          <w:szCs w:val="22"/>
        </w:rPr>
      </w:pPr>
    </w:p>
    <w:p w14:paraId="77F84E15" w14:textId="77777777" w:rsidR="00AA2856" w:rsidRPr="00794AE0" w:rsidRDefault="00AA2856" w:rsidP="00AE0061">
      <w:pPr>
        <w:shd w:val="clear" w:color="auto" w:fill="FFFFFF"/>
        <w:ind w:left="426" w:hanging="426"/>
        <w:rPr>
          <w:rFonts w:ascii="Arial" w:hAnsi="Arial" w:cs="Arial"/>
          <w:iCs/>
          <w:sz w:val="22"/>
          <w:szCs w:val="22"/>
        </w:rPr>
      </w:pPr>
    </w:p>
    <w:p w14:paraId="0BD860A3" w14:textId="77777777" w:rsidR="00AA2856" w:rsidRPr="00794AE0" w:rsidRDefault="00AA2856" w:rsidP="00AE0061">
      <w:pPr>
        <w:shd w:val="clear" w:color="auto" w:fill="FFFFFF"/>
        <w:ind w:left="426" w:hanging="426"/>
        <w:rPr>
          <w:rFonts w:ascii="Arial" w:hAnsi="Arial" w:cs="Arial"/>
          <w:iCs/>
          <w:sz w:val="22"/>
          <w:szCs w:val="22"/>
        </w:rPr>
      </w:pPr>
    </w:p>
    <w:p w14:paraId="06FFFB00" w14:textId="77777777" w:rsidR="00AA2856" w:rsidRPr="00794AE0" w:rsidRDefault="00AA2856" w:rsidP="00AE0061">
      <w:pPr>
        <w:shd w:val="clear" w:color="auto" w:fill="FFFFFF"/>
        <w:ind w:left="426" w:hanging="426"/>
        <w:rPr>
          <w:rFonts w:ascii="Arial" w:hAnsi="Arial" w:cs="Arial"/>
          <w:iCs/>
          <w:sz w:val="22"/>
          <w:szCs w:val="22"/>
        </w:rPr>
      </w:pPr>
    </w:p>
    <w:p w14:paraId="254CE1CE" w14:textId="77777777" w:rsidR="00AA2856" w:rsidRPr="00794AE0" w:rsidRDefault="00AA2856" w:rsidP="00AE0061">
      <w:pPr>
        <w:shd w:val="clear" w:color="auto" w:fill="FFFFFF"/>
        <w:ind w:left="426" w:hanging="426"/>
        <w:rPr>
          <w:rFonts w:ascii="Arial" w:hAnsi="Arial" w:cs="Arial"/>
          <w:iCs/>
          <w:sz w:val="22"/>
          <w:szCs w:val="22"/>
        </w:rPr>
      </w:pPr>
    </w:p>
    <w:p w14:paraId="117F5529" w14:textId="77777777" w:rsidR="00AA2856" w:rsidRPr="00794AE0" w:rsidRDefault="00AA2856" w:rsidP="00AE0061">
      <w:pPr>
        <w:shd w:val="clear" w:color="auto" w:fill="FFFFFF"/>
        <w:ind w:left="426" w:hanging="426"/>
        <w:rPr>
          <w:rFonts w:ascii="Arial" w:hAnsi="Arial" w:cs="Arial"/>
          <w:iCs/>
          <w:sz w:val="22"/>
          <w:szCs w:val="22"/>
        </w:rPr>
      </w:pPr>
    </w:p>
    <w:p w14:paraId="5CF2B7A5" w14:textId="77777777" w:rsidR="00AA2856" w:rsidRPr="00794AE0" w:rsidRDefault="00AA2856" w:rsidP="00AE0061">
      <w:pPr>
        <w:shd w:val="clear" w:color="auto" w:fill="FFFFFF"/>
        <w:ind w:left="426" w:hanging="426"/>
        <w:rPr>
          <w:rFonts w:ascii="Arial" w:hAnsi="Arial" w:cs="Arial"/>
          <w:iCs/>
          <w:sz w:val="22"/>
          <w:szCs w:val="22"/>
        </w:rPr>
      </w:pPr>
    </w:p>
    <w:p w14:paraId="667C2628" w14:textId="77777777" w:rsidR="00AA2856" w:rsidRPr="00794AE0" w:rsidRDefault="00AA2856" w:rsidP="00AE0061">
      <w:pPr>
        <w:shd w:val="clear" w:color="auto" w:fill="FFFFFF"/>
        <w:ind w:left="426" w:hanging="426"/>
        <w:rPr>
          <w:rFonts w:ascii="Arial" w:hAnsi="Arial" w:cs="Arial"/>
          <w:iCs/>
          <w:sz w:val="22"/>
          <w:szCs w:val="22"/>
        </w:rPr>
      </w:pPr>
    </w:p>
    <w:p w14:paraId="43D0B7FA" w14:textId="77777777" w:rsidR="00AA2856" w:rsidRPr="00794AE0" w:rsidRDefault="00AA2856" w:rsidP="00AE0061">
      <w:pPr>
        <w:shd w:val="clear" w:color="auto" w:fill="FFFFFF"/>
        <w:ind w:left="426" w:hanging="426"/>
        <w:rPr>
          <w:rFonts w:ascii="Arial" w:hAnsi="Arial" w:cs="Arial"/>
          <w:iCs/>
          <w:sz w:val="22"/>
          <w:szCs w:val="22"/>
        </w:rPr>
      </w:pPr>
    </w:p>
    <w:p w14:paraId="392EDDCB" w14:textId="77777777" w:rsidR="00AA2856" w:rsidRPr="00794AE0" w:rsidRDefault="00AA2856" w:rsidP="00AE0061">
      <w:pPr>
        <w:shd w:val="clear" w:color="auto" w:fill="FFFFFF"/>
        <w:ind w:left="426" w:hanging="426"/>
        <w:rPr>
          <w:rFonts w:ascii="Arial" w:hAnsi="Arial" w:cs="Arial"/>
          <w:iCs/>
          <w:sz w:val="22"/>
          <w:szCs w:val="22"/>
        </w:rPr>
      </w:pPr>
    </w:p>
    <w:p w14:paraId="55FF84C5" w14:textId="77777777" w:rsidR="00AA2856" w:rsidRPr="00794AE0" w:rsidRDefault="00AA2856" w:rsidP="00AE0061">
      <w:pPr>
        <w:shd w:val="clear" w:color="auto" w:fill="FFFFFF"/>
        <w:ind w:left="426" w:hanging="426"/>
        <w:rPr>
          <w:rFonts w:ascii="Arial" w:hAnsi="Arial" w:cs="Arial"/>
          <w:iCs/>
          <w:sz w:val="22"/>
          <w:szCs w:val="22"/>
        </w:rPr>
      </w:pPr>
    </w:p>
    <w:p w14:paraId="4695531B" w14:textId="77777777" w:rsidR="00AA2856" w:rsidRPr="00794AE0" w:rsidRDefault="00AA2856" w:rsidP="00AE0061">
      <w:pPr>
        <w:shd w:val="clear" w:color="auto" w:fill="FFFFFF"/>
        <w:ind w:left="426" w:hanging="426"/>
        <w:rPr>
          <w:rFonts w:ascii="Arial" w:hAnsi="Arial" w:cs="Arial"/>
          <w:iCs/>
          <w:sz w:val="22"/>
          <w:szCs w:val="22"/>
        </w:rPr>
      </w:pPr>
    </w:p>
    <w:p w14:paraId="69A20EF8" w14:textId="77777777" w:rsidR="00AA2856" w:rsidRPr="00794AE0" w:rsidRDefault="00AA2856" w:rsidP="00AE0061">
      <w:pPr>
        <w:shd w:val="clear" w:color="auto" w:fill="FFFFFF"/>
        <w:ind w:left="426" w:hanging="426"/>
        <w:rPr>
          <w:rFonts w:ascii="Arial" w:hAnsi="Arial" w:cs="Arial"/>
          <w:iCs/>
          <w:sz w:val="22"/>
          <w:szCs w:val="22"/>
        </w:rPr>
      </w:pPr>
    </w:p>
    <w:p w14:paraId="092529F9" w14:textId="77777777" w:rsidR="00AA2856" w:rsidRPr="00794AE0" w:rsidRDefault="00AA2856" w:rsidP="00AE0061">
      <w:pPr>
        <w:shd w:val="clear" w:color="auto" w:fill="FFFFFF"/>
        <w:ind w:left="426" w:hanging="426"/>
        <w:rPr>
          <w:rFonts w:ascii="Arial" w:hAnsi="Arial" w:cs="Arial"/>
          <w:iCs/>
          <w:sz w:val="22"/>
          <w:szCs w:val="22"/>
        </w:rPr>
      </w:pPr>
    </w:p>
    <w:p w14:paraId="71C7DBD1" w14:textId="77777777" w:rsidR="00B90160" w:rsidRPr="00794AE0" w:rsidRDefault="00B90160" w:rsidP="00AE0061">
      <w:pPr>
        <w:shd w:val="clear" w:color="auto" w:fill="FFFFFF"/>
        <w:ind w:left="426" w:hanging="426"/>
        <w:rPr>
          <w:rFonts w:ascii="Arial" w:hAnsi="Arial" w:cs="Arial"/>
          <w:iCs/>
          <w:sz w:val="22"/>
          <w:szCs w:val="22"/>
        </w:rPr>
      </w:pPr>
    </w:p>
    <w:p w14:paraId="1B48E121" w14:textId="77777777" w:rsidR="00B90160" w:rsidRPr="00794AE0" w:rsidRDefault="00B90160" w:rsidP="00AE0061">
      <w:pPr>
        <w:shd w:val="clear" w:color="auto" w:fill="FFFFFF"/>
        <w:ind w:left="426" w:hanging="426"/>
        <w:rPr>
          <w:rFonts w:ascii="Arial" w:hAnsi="Arial" w:cs="Arial"/>
          <w:iCs/>
          <w:sz w:val="22"/>
          <w:szCs w:val="22"/>
        </w:rPr>
      </w:pPr>
    </w:p>
    <w:p w14:paraId="55F180BC" w14:textId="77777777" w:rsidR="00AA2856" w:rsidRPr="00794AE0" w:rsidRDefault="00AA2856" w:rsidP="00AE0061">
      <w:pPr>
        <w:shd w:val="clear" w:color="auto" w:fill="FFFFFF"/>
        <w:ind w:left="426" w:hanging="426"/>
        <w:rPr>
          <w:rFonts w:ascii="Arial" w:hAnsi="Arial" w:cs="Arial"/>
          <w:iCs/>
          <w:sz w:val="22"/>
          <w:szCs w:val="22"/>
        </w:rPr>
      </w:pPr>
    </w:p>
    <w:p w14:paraId="2CE48CA8" w14:textId="77777777" w:rsidR="00C57A69" w:rsidRPr="00794AE0" w:rsidRDefault="00C57A69" w:rsidP="00AE0061">
      <w:pPr>
        <w:shd w:val="clear" w:color="auto" w:fill="FFFFFF"/>
        <w:ind w:left="426" w:hanging="426"/>
        <w:rPr>
          <w:rFonts w:ascii="Arial" w:hAnsi="Arial" w:cs="Arial"/>
          <w:iCs/>
          <w:sz w:val="22"/>
          <w:szCs w:val="22"/>
        </w:rPr>
      </w:pPr>
    </w:p>
    <w:p w14:paraId="56F4D322" w14:textId="77777777" w:rsidR="00C57A69" w:rsidRPr="00794AE0" w:rsidRDefault="00C57A69" w:rsidP="00AE0061">
      <w:pPr>
        <w:shd w:val="clear" w:color="auto" w:fill="FFFFFF"/>
        <w:ind w:left="426" w:hanging="426"/>
        <w:rPr>
          <w:rFonts w:ascii="Arial" w:hAnsi="Arial" w:cs="Arial"/>
          <w:iCs/>
          <w:sz w:val="22"/>
          <w:szCs w:val="22"/>
        </w:rPr>
      </w:pPr>
    </w:p>
    <w:p w14:paraId="0954B1D8" w14:textId="77777777" w:rsidR="00AA2856" w:rsidRPr="00794AE0" w:rsidRDefault="00AA2856" w:rsidP="00AE0061">
      <w:pPr>
        <w:shd w:val="clear" w:color="auto" w:fill="FFFFFF"/>
        <w:ind w:left="426" w:hanging="426"/>
        <w:rPr>
          <w:rFonts w:ascii="Arial" w:hAnsi="Arial" w:cs="Arial"/>
          <w:iCs/>
          <w:sz w:val="22"/>
          <w:szCs w:val="22"/>
        </w:rPr>
      </w:pPr>
    </w:p>
    <w:p w14:paraId="113773ED" w14:textId="77777777" w:rsidR="00D32C2C" w:rsidRPr="00794AE0" w:rsidRDefault="00D32C2C" w:rsidP="00AE0061">
      <w:pPr>
        <w:shd w:val="clear" w:color="auto" w:fill="FFFFFF"/>
        <w:ind w:left="426" w:hanging="426"/>
        <w:rPr>
          <w:rFonts w:ascii="Arial" w:hAnsi="Arial" w:cs="Arial"/>
          <w:iCs/>
          <w:sz w:val="22"/>
          <w:szCs w:val="22"/>
        </w:rPr>
      </w:pPr>
    </w:p>
    <w:p w14:paraId="17671761" w14:textId="77777777" w:rsidR="00D32C2C" w:rsidRPr="00794AE0" w:rsidRDefault="00D32C2C" w:rsidP="00AE0061">
      <w:pPr>
        <w:shd w:val="clear" w:color="auto" w:fill="FFFFFF"/>
        <w:ind w:left="426" w:hanging="426"/>
        <w:rPr>
          <w:rFonts w:ascii="Arial" w:hAnsi="Arial" w:cs="Arial"/>
          <w:iCs/>
          <w:sz w:val="22"/>
          <w:szCs w:val="22"/>
        </w:rPr>
      </w:pPr>
    </w:p>
    <w:p w14:paraId="68F89444" w14:textId="77777777" w:rsidR="00D32C2C" w:rsidRPr="00794AE0" w:rsidRDefault="00D32C2C" w:rsidP="00AE0061">
      <w:pPr>
        <w:shd w:val="clear" w:color="auto" w:fill="FFFFFF"/>
        <w:ind w:left="426" w:hanging="426"/>
        <w:rPr>
          <w:rFonts w:ascii="Arial" w:hAnsi="Arial" w:cs="Arial"/>
          <w:iCs/>
          <w:sz w:val="22"/>
          <w:szCs w:val="22"/>
        </w:rPr>
      </w:pPr>
    </w:p>
    <w:p w14:paraId="235CDF1A" w14:textId="77777777" w:rsidR="00D32C2C" w:rsidRPr="00794AE0" w:rsidRDefault="00D32C2C" w:rsidP="00AE0061">
      <w:pPr>
        <w:shd w:val="clear" w:color="auto" w:fill="FFFFFF"/>
        <w:ind w:left="426" w:hanging="426"/>
        <w:rPr>
          <w:rFonts w:ascii="Arial" w:hAnsi="Arial" w:cs="Arial"/>
          <w:iCs/>
          <w:sz w:val="22"/>
          <w:szCs w:val="22"/>
        </w:rPr>
      </w:pPr>
    </w:p>
    <w:p w14:paraId="3CE7BF96" w14:textId="77777777" w:rsidR="00AA2856" w:rsidRPr="00794AE0" w:rsidRDefault="00AA2856" w:rsidP="00AE0061">
      <w:pPr>
        <w:shd w:val="clear" w:color="auto" w:fill="FFFFFF"/>
        <w:ind w:left="426" w:hanging="426"/>
        <w:rPr>
          <w:rFonts w:ascii="Arial" w:hAnsi="Arial" w:cs="Arial"/>
          <w:iCs/>
          <w:sz w:val="22"/>
          <w:szCs w:val="22"/>
        </w:rPr>
      </w:pPr>
    </w:p>
    <w:p w14:paraId="21ADC0D9" w14:textId="77777777" w:rsidR="00AA2856" w:rsidRPr="00794AE0" w:rsidRDefault="00AA2856" w:rsidP="00AE0061">
      <w:pPr>
        <w:shd w:val="clear" w:color="auto" w:fill="FFFFFF"/>
        <w:tabs>
          <w:tab w:val="left" w:pos="1843"/>
        </w:tabs>
        <w:ind w:left="426" w:hanging="426"/>
        <w:jc w:val="both"/>
        <w:rPr>
          <w:rFonts w:ascii="Arial" w:eastAsia="SimSun" w:hAnsi="Arial" w:cs="Arial"/>
          <w:b/>
          <w:kern w:val="24"/>
          <w:sz w:val="22"/>
          <w:szCs w:val="22"/>
        </w:rPr>
      </w:pPr>
      <w:r w:rsidRPr="00794AE0">
        <w:rPr>
          <w:rFonts w:ascii="Arial" w:eastAsia="SimSun" w:hAnsi="Arial" w:cs="Arial"/>
          <w:b/>
          <w:kern w:val="24"/>
          <w:sz w:val="22"/>
          <w:szCs w:val="22"/>
        </w:rPr>
        <w:t xml:space="preserve">Załącznik nr </w:t>
      </w:r>
      <w:r w:rsidR="00B90160" w:rsidRPr="00794AE0">
        <w:rPr>
          <w:rFonts w:ascii="Arial" w:eastAsia="SimSun" w:hAnsi="Arial" w:cs="Arial"/>
          <w:b/>
          <w:kern w:val="24"/>
          <w:sz w:val="22"/>
          <w:szCs w:val="22"/>
        </w:rPr>
        <w:t>2</w:t>
      </w:r>
      <w:r w:rsidRPr="00794AE0">
        <w:rPr>
          <w:rFonts w:ascii="Arial" w:eastAsia="SimSun" w:hAnsi="Arial" w:cs="Arial"/>
          <w:b/>
          <w:kern w:val="24"/>
          <w:sz w:val="22"/>
          <w:szCs w:val="22"/>
        </w:rPr>
        <w:t xml:space="preserve"> </w:t>
      </w:r>
      <w:r w:rsidRPr="00794AE0">
        <w:rPr>
          <w:rFonts w:ascii="Arial" w:hAnsi="Arial" w:cs="Arial"/>
          <w:b/>
          <w:sz w:val="22"/>
          <w:szCs w:val="22"/>
        </w:rPr>
        <w:t>do umowy nr …………………………… z dnia …………………….</w:t>
      </w:r>
    </w:p>
    <w:p w14:paraId="21CC1921" w14:textId="77777777" w:rsidR="00AA2856" w:rsidRPr="00794AE0" w:rsidRDefault="00AA2856" w:rsidP="00AE0061">
      <w:pPr>
        <w:shd w:val="clear" w:color="auto" w:fill="FFFFFF"/>
        <w:tabs>
          <w:tab w:val="left" w:pos="1843"/>
        </w:tabs>
        <w:ind w:left="426" w:hanging="426"/>
        <w:jc w:val="both"/>
        <w:rPr>
          <w:rFonts w:ascii="Arial" w:eastAsia="SimSun" w:hAnsi="Arial" w:cs="Arial"/>
          <w:kern w:val="24"/>
          <w:sz w:val="22"/>
          <w:szCs w:val="22"/>
        </w:rPr>
      </w:pPr>
    </w:p>
    <w:p w14:paraId="2DECC7BA" w14:textId="77777777" w:rsidR="00AA2856" w:rsidRPr="00794AE0" w:rsidRDefault="00AA2856" w:rsidP="00AE0061">
      <w:pPr>
        <w:shd w:val="clear" w:color="auto" w:fill="FFFFFF"/>
        <w:tabs>
          <w:tab w:val="left" w:pos="1843"/>
        </w:tabs>
        <w:ind w:left="426" w:hanging="426"/>
        <w:jc w:val="center"/>
        <w:rPr>
          <w:rFonts w:ascii="Arial" w:eastAsia="SimSun" w:hAnsi="Arial" w:cs="Arial"/>
          <w:kern w:val="24"/>
          <w:sz w:val="22"/>
          <w:szCs w:val="22"/>
        </w:rPr>
      </w:pPr>
      <w:r w:rsidRPr="00794AE0">
        <w:rPr>
          <w:rFonts w:ascii="Arial" w:eastAsia="SimSun" w:hAnsi="Arial" w:cs="Arial"/>
          <w:kern w:val="24"/>
          <w:sz w:val="22"/>
          <w:szCs w:val="22"/>
        </w:rPr>
        <w:t>ZESTAWIENIE ZBIORCZE FAKTUR PODWYKONAWCÓW</w:t>
      </w:r>
    </w:p>
    <w:p w14:paraId="6FB70202" w14:textId="77777777" w:rsidR="00AA2856" w:rsidRPr="00794AE0" w:rsidRDefault="00AA2856" w:rsidP="00AE0061">
      <w:pPr>
        <w:shd w:val="clear" w:color="auto" w:fill="FFFFFF"/>
        <w:tabs>
          <w:tab w:val="left" w:pos="1843"/>
        </w:tabs>
        <w:ind w:left="426" w:hanging="426"/>
        <w:jc w:val="center"/>
        <w:rPr>
          <w:rFonts w:ascii="Arial" w:eastAsia="SimSun" w:hAnsi="Arial" w:cs="Arial"/>
          <w:kern w:val="24"/>
          <w:sz w:val="22"/>
          <w:szCs w:val="22"/>
        </w:rPr>
      </w:pPr>
      <w:r w:rsidRPr="00794AE0">
        <w:rPr>
          <w:rFonts w:ascii="Arial" w:eastAsia="SimSun" w:hAnsi="Arial" w:cs="Arial"/>
          <w:kern w:val="24"/>
          <w:sz w:val="22"/>
          <w:szCs w:val="22"/>
        </w:rPr>
        <w:t>(do faktury końcowej)</w:t>
      </w:r>
    </w:p>
    <w:p w14:paraId="5AD505F4" w14:textId="77777777" w:rsidR="00AA2856" w:rsidRPr="00794AE0" w:rsidRDefault="00AA2856" w:rsidP="00AE0061">
      <w:pPr>
        <w:shd w:val="clear" w:color="auto" w:fill="FFFFFF"/>
        <w:tabs>
          <w:tab w:val="left" w:pos="1843"/>
        </w:tabs>
        <w:ind w:left="426" w:hanging="426"/>
        <w:jc w:val="both"/>
        <w:rPr>
          <w:rFonts w:ascii="Arial" w:eastAsia="SimSun" w:hAnsi="Arial" w:cs="Arial"/>
          <w:kern w:val="24"/>
          <w:sz w:val="22"/>
          <w:szCs w:val="22"/>
        </w:rPr>
      </w:pPr>
    </w:p>
    <w:p w14:paraId="39524BF7" w14:textId="77777777" w:rsidR="00AA2856" w:rsidRPr="00794AE0" w:rsidRDefault="00AA2856" w:rsidP="00AE0061">
      <w:pPr>
        <w:shd w:val="clear" w:color="auto" w:fill="FFFFFF"/>
        <w:tabs>
          <w:tab w:val="left" w:pos="1843"/>
        </w:tabs>
        <w:rPr>
          <w:rFonts w:ascii="Arial" w:eastAsia="SimSun" w:hAnsi="Arial" w:cs="Arial"/>
          <w:kern w:val="24"/>
          <w:sz w:val="22"/>
          <w:szCs w:val="22"/>
        </w:rPr>
      </w:pPr>
      <w:r w:rsidRPr="00794AE0">
        <w:rPr>
          <w:rFonts w:ascii="Arial" w:eastAsia="SimSun" w:hAnsi="Arial" w:cs="Arial"/>
          <w:kern w:val="24"/>
          <w:sz w:val="22"/>
          <w:szCs w:val="22"/>
        </w:rPr>
        <w:t xml:space="preserve">Nazwa zadania inwestycyjnego : </w:t>
      </w:r>
      <w:r w:rsidRPr="00794AE0">
        <w:rPr>
          <w:rFonts w:ascii="Arial" w:eastAsia="SimSun" w:hAnsi="Arial" w:cs="Arial"/>
          <w:kern w:val="3"/>
          <w:sz w:val="22"/>
          <w:szCs w:val="22"/>
          <w:lang w:bidi="en-US"/>
        </w:rPr>
        <w:t xml:space="preserve">…………………………………………… </w:t>
      </w:r>
    </w:p>
    <w:p w14:paraId="253912E8" w14:textId="77777777" w:rsidR="00AA2856" w:rsidRPr="00794AE0" w:rsidRDefault="00AA2856" w:rsidP="00AE0061">
      <w:pPr>
        <w:shd w:val="clear" w:color="auto" w:fill="FFFFFF"/>
        <w:tabs>
          <w:tab w:val="left" w:pos="1843"/>
        </w:tabs>
        <w:ind w:left="426" w:hanging="426"/>
        <w:rPr>
          <w:rFonts w:ascii="Arial" w:eastAsia="SimSun" w:hAnsi="Arial" w:cs="Arial"/>
          <w:kern w:val="24"/>
          <w:sz w:val="22"/>
          <w:szCs w:val="22"/>
        </w:rPr>
      </w:pPr>
      <w:r w:rsidRPr="00794AE0">
        <w:rPr>
          <w:rFonts w:ascii="Arial" w:eastAsia="SimSun" w:hAnsi="Arial" w:cs="Arial"/>
          <w:kern w:val="24"/>
          <w:sz w:val="22"/>
          <w:szCs w:val="22"/>
        </w:rPr>
        <w:t>Umowa nr ZP.. ……………………….………… z dnia : …………………………………</w:t>
      </w:r>
    </w:p>
    <w:p w14:paraId="19970F66" w14:textId="77777777" w:rsidR="00AA2856" w:rsidRPr="00794AE0" w:rsidRDefault="00AA2856" w:rsidP="00AE0061">
      <w:pPr>
        <w:shd w:val="clear" w:color="auto" w:fill="FFFFFF"/>
        <w:tabs>
          <w:tab w:val="left" w:pos="1843"/>
        </w:tabs>
        <w:ind w:left="426" w:hanging="426"/>
        <w:jc w:val="both"/>
        <w:rPr>
          <w:rFonts w:ascii="Arial" w:eastAsia="SimSun" w:hAnsi="Arial" w:cs="Arial"/>
          <w:kern w:val="24"/>
          <w:sz w:val="22"/>
          <w:szCs w:val="22"/>
        </w:rPr>
      </w:pPr>
      <w:r w:rsidRPr="00794AE0">
        <w:rPr>
          <w:rFonts w:ascii="Arial" w:eastAsia="SimSun" w:hAnsi="Arial" w:cs="Arial"/>
          <w:kern w:val="24"/>
          <w:sz w:val="22"/>
          <w:szCs w:val="22"/>
        </w:rPr>
        <w:t>Wykonawca/ adres : ………………………………………………………………………..</w:t>
      </w:r>
    </w:p>
    <w:p w14:paraId="5336699C" w14:textId="77777777" w:rsidR="00AA2856" w:rsidRPr="00794AE0" w:rsidRDefault="00AA2856" w:rsidP="00AE0061">
      <w:pPr>
        <w:shd w:val="clear" w:color="auto" w:fill="FFFFFF"/>
        <w:tabs>
          <w:tab w:val="left" w:pos="1843"/>
        </w:tabs>
        <w:ind w:left="426" w:hanging="426"/>
        <w:jc w:val="both"/>
        <w:rPr>
          <w:rFonts w:ascii="Arial" w:eastAsia="SimSun" w:hAnsi="Arial" w:cs="Arial"/>
          <w:kern w:val="24"/>
          <w:sz w:val="22"/>
          <w:szCs w:val="22"/>
        </w:rPr>
      </w:pPr>
    </w:p>
    <w:p w14:paraId="697E704B" w14:textId="77777777" w:rsidR="00AA2856" w:rsidRPr="00794AE0" w:rsidRDefault="00AA2856" w:rsidP="00AE0061">
      <w:pPr>
        <w:shd w:val="clear" w:color="auto" w:fill="FFFFFF"/>
        <w:tabs>
          <w:tab w:val="left" w:pos="1843"/>
        </w:tabs>
        <w:ind w:left="426" w:hanging="426"/>
        <w:jc w:val="both"/>
        <w:rPr>
          <w:rFonts w:ascii="Arial" w:eastAsia="SimSun" w:hAnsi="Arial" w:cs="Arial"/>
          <w:kern w:val="24"/>
          <w:sz w:val="22"/>
          <w:szCs w:val="22"/>
        </w:rPr>
      </w:pPr>
    </w:p>
    <w:tbl>
      <w:tblPr>
        <w:tblW w:w="9586" w:type="dxa"/>
        <w:tblInd w:w="-15" w:type="dxa"/>
        <w:tblLayout w:type="fixed"/>
        <w:tblLook w:val="04A0" w:firstRow="1" w:lastRow="0" w:firstColumn="1" w:lastColumn="0" w:noHBand="0" w:noVBand="1"/>
      </w:tblPr>
      <w:tblGrid>
        <w:gridCol w:w="1541"/>
        <w:gridCol w:w="1700"/>
        <w:gridCol w:w="1371"/>
        <w:gridCol w:w="1274"/>
        <w:gridCol w:w="1115"/>
        <w:gridCol w:w="915"/>
        <w:gridCol w:w="1670"/>
      </w:tblGrid>
      <w:tr w:rsidR="00AA2856" w:rsidRPr="00794AE0" w14:paraId="49EF7086" w14:textId="77777777" w:rsidTr="005775C0">
        <w:trPr>
          <w:cantSplit/>
          <w:trHeight w:val="1134"/>
        </w:trPr>
        <w:tc>
          <w:tcPr>
            <w:tcW w:w="1541" w:type="dxa"/>
            <w:tcBorders>
              <w:top w:val="single" w:sz="4" w:space="0" w:color="000000"/>
              <w:left w:val="single" w:sz="4" w:space="0" w:color="000000"/>
              <w:bottom w:val="single" w:sz="4" w:space="0" w:color="000000"/>
              <w:right w:val="single" w:sz="4" w:space="0" w:color="000000"/>
            </w:tcBorders>
            <w:hideMark/>
          </w:tcPr>
          <w:p w14:paraId="32A6D94B" w14:textId="77777777" w:rsidR="00AA2856" w:rsidRPr="00794AE0" w:rsidRDefault="00AA2856" w:rsidP="00AE0061">
            <w:pPr>
              <w:tabs>
                <w:tab w:val="left" w:pos="1843"/>
              </w:tabs>
              <w:ind w:right="-108"/>
              <w:jc w:val="center"/>
              <w:rPr>
                <w:rFonts w:ascii="Arial" w:eastAsia="SimSun" w:hAnsi="Arial" w:cs="Arial"/>
                <w:kern w:val="24"/>
                <w:sz w:val="22"/>
                <w:szCs w:val="22"/>
              </w:rPr>
            </w:pPr>
            <w:r w:rsidRPr="00794AE0">
              <w:rPr>
                <w:rFonts w:ascii="Arial" w:eastAsia="SimSun" w:hAnsi="Arial" w:cs="Arial"/>
                <w:kern w:val="24"/>
                <w:sz w:val="22"/>
                <w:szCs w:val="22"/>
              </w:rPr>
              <w:t>Nr umowy z Podwykonawcą wraz z aneksami</w:t>
            </w:r>
          </w:p>
        </w:tc>
        <w:tc>
          <w:tcPr>
            <w:tcW w:w="1700" w:type="dxa"/>
            <w:tcBorders>
              <w:top w:val="single" w:sz="4" w:space="0" w:color="000000"/>
              <w:left w:val="single" w:sz="4" w:space="0" w:color="000000"/>
              <w:bottom w:val="single" w:sz="4" w:space="0" w:color="000000"/>
              <w:right w:val="nil"/>
            </w:tcBorders>
            <w:hideMark/>
          </w:tcPr>
          <w:p w14:paraId="45EAE93D" w14:textId="77777777" w:rsidR="00AA2856" w:rsidRPr="00794AE0" w:rsidRDefault="00AA2856" w:rsidP="00AE0061">
            <w:pPr>
              <w:tabs>
                <w:tab w:val="left" w:pos="1843"/>
              </w:tabs>
              <w:ind w:right="-108"/>
              <w:jc w:val="center"/>
              <w:rPr>
                <w:rFonts w:ascii="Arial" w:eastAsia="SimSun" w:hAnsi="Arial" w:cs="Arial"/>
                <w:kern w:val="24"/>
                <w:sz w:val="22"/>
                <w:szCs w:val="22"/>
              </w:rPr>
            </w:pPr>
            <w:r w:rsidRPr="00794AE0">
              <w:rPr>
                <w:rFonts w:ascii="Arial" w:eastAsia="SimSun" w:hAnsi="Arial" w:cs="Arial"/>
                <w:kern w:val="24"/>
                <w:sz w:val="22"/>
                <w:szCs w:val="22"/>
              </w:rPr>
              <w:t>Data faktury Podwykonawcy  dla Wykonawcy</w:t>
            </w:r>
          </w:p>
        </w:tc>
        <w:tc>
          <w:tcPr>
            <w:tcW w:w="1371" w:type="dxa"/>
            <w:tcBorders>
              <w:top w:val="single" w:sz="4" w:space="0" w:color="000000"/>
              <w:left w:val="single" w:sz="4" w:space="0" w:color="000000"/>
              <w:bottom w:val="single" w:sz="4" w:space="0" w:color="000000"/>
              <w:right w:val="nil"/>
            </w:tcBorders>
            <w:hideMark/>
          </w:tcPr>
          <w:p w14:paraId="60029E94" w14:textId="77777777" w:rsidR="00AA2856" w:rsidRPr="00794AE0" w:rsidRDefault="00AA2856" w:rsidP="00AE0061">
            <w:pPr>
              <w:tabs>
                <w:tab w:val="left" w:pos="1843"/>
              </w:tabs>
              <w:ind w:right="-80"/>
              <w:jc w:val="center"/>
              <w:rPr>
                <w:rFonts w:ascii="Arial" w:eastAsia="SimSun" w:hAnsi="Arial" w:cs="Arial"/>
                <w:kern w:val="24"/>
                <w:sz w:val="22"/>
                <w:szCs w:val="22"/>
              </w:rPr>
            </w:pPr>
            <w:r w:rsidRPr="00794AE0">
              <w:rPr>
                <w:rFonts w:ascii="Arial" w:eastAsia="SimSun" w:hAnsi="Arial" w:cs="Arial"/>
                <w:kern w:val="24"/>
                <w:sz w:val="22"/>
                <w:szCs w:val="22"/>
              </w:rPr>
              <w:t>Rodzaj robót wg harmonogramu</w:t>
            </w:r>
          </w:p>
        </w:tc>
        <w:tc>
          <w:tcPr>
            <w:tcW w:w="1274" w:type="dxa"/>
            <w:tcBorders>
              <w:top w:val="single" w:sz="4" w:space="0" w:color="000000"/>
              <w:left w:val="single" w:sz="4" w:space="0" w:color="000000"/>
              <w:bottom w:val="single" w:sz="4" w:space="0" w:color="000000"/>
              <w:right w:val="nil"/>
            </w:tcBorders>
            <w:hideMark/>
          </w:tcPr>
          <w:p w14:paraId="5F8A704D" w14:textId="77777777" w:rsidR="00AA2856" w:rsidRPr="00794AE0" w:rsidRDefault="00AA2856" w:rsidP="00AE0061">
            <w:pPr>
              <w:tabs>
                <w:tab w:val="left" w:pos="1843"/>
              </w:tabs>
              <w:ind w:left="73" w:right="57" w:hanging="73"/>
              <w:jc w:val="center"/>
              <w:rPr>
                <w:rFonts w:ascii="Arial" w:eastAsia="SimSun" w:hAnsi="Arial" w:cs="Arial"/>
                <w:kern w:val="24"/>
                <w:sz w:val="22"/>
                <w:szCs w:val="22"/>
              </w:rPr>
            </w:pPr>
            <w:r w:rsidRPr="00794AE0">
              <w:rPr>
                <w:rFonts w:ascii="Arial" w:eastAsia="SimSun" w:hAnsi="Arial" w:cs="Arial"/>
                <w:kern w:val="24"/>
                <w:sz w:val="22"/>
                <w:szCs w:val="22"/>
              </w:rPr>
              <w:t>Wartość robót wg umowy Wykona-wcy z Podwyko- nawcą</w:t>
            </w:r>
          </w:p>
        </w:tc>
        <w:tc>
          <w:tcPr>
            <w:tcW w:w="1115" w:type="dxa"/>
            <w:tcBorders>
              <w:top w:val="single" w:sz="4" w:space="0" w:color="000000"/>
              <w:left w:val="single" w:sz="4" w:space="0" w:color="000000"/>
              <w:bottom w:val="single" w:sz="4" w:space="0" w:color="000000"/>
              <w:right w:val="nil"/>
            </w:tcBorders>
            <w:hideMark/>
          </w:tcPr>
          <w:p w14:paraId="5D032053" w14:textId="77777777" w:rsidR="00AA2856" w:rsidRPr="00794AE0" w:rsidRDefault="00AA2856" w:rsidP="00AE0061">
            <w:pPr>
              <w:tabs>
                <w:tab w:val="left" w:pos="1843"/>
              </w:tabs>
              <w:ind w:right="-128"/>
              <w:jc w:val="center"/>
              <w:rPr>
                <w:rFonts w:ascii="Arial" w:eastAsia="SimSun" w:hAnsi="Arial" w:cs="Arial"/>
                <w:kern w:val="24"/>
                <w:sz w:val="22"/>
                <w:szCs w:val="22"/>
              </w:rPr>
            </w:pPr>
            <w:r w:rsidRPr="00794AE0">
              <w:rPr>
                <w:rFonts w:ascii="Arial" w:eastAsia="SimSun" w:hAnsi="Arial" w:cs="Arial"/>
                <w:kern w:val="24"/>
                <w:sz w:val="22"/>
                <w:szCs w:val="22"/>
              </w:rPr>
              <w:t>Wartość robót narastająco</w:t>
            </w:r>
          </w:p>
        </w:tc>
        <w:tc>
          <w:tcPr>
            <w:tcW w:w="915" w:type="dxa"/>
            <w:tcBorders>
              <w:top w:val="single" w:sz="4" w:space="0" w:color="000000"/>
              <w:left w:val="single" w:sz="4" w:space="0" w:color="000000"/>
              <w:bottom w:val="single" w:sz="4" w:space="0" w:color="000000"/>
              <w:right w:val="nil"/>
            </w:tcBorders>
            <w:hideMark/>
          </w:tcPr>
          <w:p w14:paraId="5BFBEEA3" w14:textId="77777777" w:rsidR="00AA2856" w:rsidRPr="00794AE0" w:rsidRDefault="00AA2856" w:rsidP="00AE0061">
            <w:pPr>
              <w:tabs>
                <w:tab w:val="left" w:pos="1843"/>
              </w:tabs>
              <w:ind w:right="34"/>
              <w:jc w:val="center"/>
              <w:rPr>
                <w:rFonts w:ascii="Arial" w:eastAsia="SimSun" w:hAnsi="Arial" w:cs="Arial"/>
                <w:kern w:val="24"/>
                <w:sz w:val="22"/>
                <w:szCs w:val="22"/>
              </w:rPr>
            </w:pPr>
            <w:r w:rsidRPr="00794AE0">
              <w:rPr>
                <w:rFonts w:ascii="Arial" w:eastAsia="SimSun" w:hAnsi="Arial" w:cs="Arial"/>
                <w:kern w:val="24"/>
                <w:sz w:val="22"/>
                <w:szCs w:val="22"/>
              </w:rPr>
              <w:t>Zawan-sowanie umowy %</w:t>
            </w:r>
          </w:p>
        </w:tc>
        <w:tc>
          <w:tcPr>
            <w:tcW w:w="1670" w:type="dxa"/>
            <w:tcBorders>
              <w:top w:val="single" w:sz="4" w:space="0" w:color="000000"/>
              <w:left w:val="single" w:sz="4" w:space="0" w:color="000000"/>
              <w:bottom w:val="single" w:sz="4" w:space="0" w:color="000000"/>
              <w:right w:val="single" w:sz="4" w:space="0" w:color="000000"/>
            </w:tcBorders>
            <w:hideMark/>
          </w:tcPr>
          <w:p w14:paraId="6AFEBEED" w14:textId="77777777" w:rsidR="00AA2856" w:rsidRPr="00794AE0" w:rsidRDefault="00AA2856" w:rsidP="00AE0061">
            <w:pPr>
              <w:tabs>
                <w:tab w:val="left" w:pos="1843"/>
              </w:tabs>
              <w:ind w:right="57"/>
              <w:jc w:val="center"/>
              <w:rPr>
                <w:rFonts w:ascii="Arial" w:hAnsi="Arial" w:cs="Arial"/>
                <w:kern w:val="24"/>
                <w:sz w:val="22"/>
                <w:szCs w:val="22"/>
              </w:rPr>
            </w:pPr>
            <w:r w:rsidRPr="00794AE0">
              <w:rPr>
                <w:rFonts w:ascii="Arial" w:eastAsia="SimSun" w:hAnsi="Arial" w:cs="Arial"/>
                <w:kern w:val="24"/>
                <w:sz w:val="22"/>
                <w:szCs w:val="22"/>
              </w:rPr>
              <w:t>Data dostarczenia oświadczenia Podwykonawcy o zapłacie wymagalnego wynagrodzenia</w:t>
            </w:r>
          </w:p>
        </w:tc>
      </w:tr>
      <w:tr w:rsidR="00AA2856" w:rsidRPr="00794AE0" w14:paraId="7343DF99" w14:textId="77777777" w:rsidTr="005775C0">
        <w:tc>
          <w:tcPr>
            <w:tcW w:w="1541" w:type="dxa"/>
            <w:vMerge w:val="restart"/>
            <w:tcBorders>
              <w:top w:val="single" w:sz="4" w:space="0" w:color="000000"/>
              <w:left w:val="single" w:sz="4" w:space="0" w:color="000000"/>
              <w:right w:val="single" w:sz="4" w:space="0" w:color="000000"/>
            </w:tcBorders>
          </w:tcPr>
          <w:p w14:paraId="01BCAA36" w14:textId="77777777" w:rsidR="00AA2856" w:rsidRPr="00794AE0" w:rsidRDefault="00AA2856" w:rsidP="00AE0061">
            <w:pPr>
              <w:snapToGrid w:val="0"/>
              <w:ind w:left="426" w:right="57" w:hanging="426"/>
              <w:rPr>
                <w:rFonts w:ascii="Arial" w:eastAsia="SimSun" w:hAnsi="Arial" w:cs="Arial"/>
                <w:kern w:val="24"/>
                <w:sz w:val="22"/>
                <w:szCs w:val="22"/>
              </w:rPr>
            </w:pPr>
            <w:r w:rsidRPr="00794AE0">
              <w:rPr>
                <w:rFonts w:ascii="Arial" w:eastAsia="SimSun" w:hAnsi="Arial" w:cs="Arial"/>
                <w:kern w:val="24"/>
                <w:sz w:val="22"/>
                <w:szCs w:val="22"/>
              </w:rPr>
              <w:t xml:space="preserve"> </w:t>
            </w:r>
          </w:p>
        </w:tc>
        <w:tc>
          <w:tcPr>
            <w:tcW w:w="1700" w:type="dxa"/>
            <w:tcBorders>
              <w:top w:val="single" w:sz="4" w:space="0" w:color="000000"/>
              <w:left w:val="single" w:sz="4" w:space="0" w:color="000000"/>
              <w:bottom w:val="single" w:sz="4" w:space="0" w:color="000000"/>
              <w:right w:val="nil"/>
            </w:tcBorders>
          </w:tcPr>
          <w:p w14:paraId="3DDA91D0" w14:textId="77777777" w:rsidR="00AA2856" w:rsidRPr="00794AE0" w:rsidRDefault="00AA2856" w:rsidP="00AE0061">
            <w:pPr>
              <w:snapToGrid w:val="0"/>
              <w:ind w:left="426" w:right="57" w:hanging="426"/>
              <w:jc w:val="both"/>
              <w:rPr>
                <w:rFonts w:ascii="Arial" w:eastAsia="SimSun" w:hAnsi="Arial" w:cs="Arial"/>
                <w:kern w:val="24"/>
                <w:sz w:val="22"/>
                <w:szCs w:val="22"/>
              </w:rPr>
            </w:pPr>
          </w:p>
        </w:tc>
        <w:tc>
          <w:tcPr>
            <w:tcW w:w="1371" w:type="dxa"/>
            <w:tcBorders>
              <w:top w:val="single" w:sz="4" w:space="0" w:color="000000"/>
              <w:left w:val="single" w:sz="4" w:space="0" w:color="000000"/>
              <w:bottom w:val="single" w:sz="4" w:space="0" w:color="000000"/>
              <w:right w:val="nil"/>
            </w:tcBorders>
          </w:tcPr>
          <w:p w14:paraId="0518BB40" w14:textId="77777777" w:rsidR="00AA2856" w:rsidRPr="00794AE0" w:rsidRDefault="00AA2856" w:rsidP="00AE0061">
            <w:pPr>
              <w:snapToGrid w:val="0"/>
              <w:ind w:left="426" w:right="57" w:hanging="426"/>
              <w:jc w:val="both"/>
              <w:rPr>
                <w:rFonts w:ascii="Arial" w:eastAsia="SimSun" w:hAnsi="Arial" w:cs="Arial"/>
                <w:kern w:val="24"/>
                <w:sz w:val="22"/>
                <w:szCs w:val="22"/>
              </w:rPr>
            </w:pPr>
          </w:p>
        </w:tc>
        <w:tc>
          <w:tcPr>
            <w:tcW w:w="1274" w:type="dxa"/>
            <w:tcBorders>
              <w:top w:val="single" w:sz="4" w:space="0" w:color="000000"/>
              <w:left w:val="single" w:sz="4" w:space="0" w:color="000000"/>
              <w:bottom w:val="single" w:sz="4" w:space="0" w:color="000000"/>
              <w:right w:val="nil"/>
            </w:tcBorders>
          </w:tcPr>
          <w:p w14:paraId="20D432D6" w14:textId="77777777" w:rsidR="00AA2856" w:rsidRPr="00794AE0" w:rsidRDefault="00AA2856" w:rsidP="00AE0061">
            <w:pPr>
              <w:snapToGrid w:val="0"/>
              <w:ind w:left="426" w:right="57" w:hanging="426"/>
              <w:jc w:val="both"/>
              <w:rPr>
                <w:rFonts w:ascii="Arial" w:eastAsia="SimSun" w:hAnsi="Arial" w:cs="Arial"/>
                <w:kern w:val="24"/>
                <w:sz w:val="22"/>
                <w:szCs w:val="22"/>
              </w:rPr>
            </w:pPr>
          </w:p>
        </w:tc>
        <w:tc>
          <w:tcPr>
            <w:tcW w:w="1115" w:type="dxa"/>
            <w:tcBorders>
              <w:top w:val="single" w:sz="4" w:space="0" w:color="000000"/>
              <w:left w:val="single" w:sz="4" w:space="0" w:color="000000"/>
              <w:bottom w:val="single" w:sz="4" w:space="0" w:color="000000"/>
              <w:right w:val="nil"/>
            </w:tcBorders>
          </w:tcPr>
          <w:p w14:paraId="07AEF225" w14:textId="77777777" w:rsidR="00AA2856" w:rsidRPr="00794AE0" w:rsidRDefault="00AA2856" w:rsidP="00AE0061">
            <w:pPr>
              <w:snapToGrid w:val="0"/>
              <w:ind w:left="426" w:right="57" w:hanging="426"/>
              <w:jc w:val="both"/>
              <w:rPr>
                <w:rFonts w:ascii="Arial" w:eastAsia="SimSun" w:hAnsi="Arial" w:cs="Arial"/>
                <w:kern w:val="24"/>
                <w:sz w:val="22"/>
                <w:szCs w:val="22"/>
              </w:rPr>
            </w:pPr>
          </w:p>
        </w:tc>
        <w:tc>
          <w:tcPr>
            <w:tcW w:w="915" w:type="dxa"/>
            <w:tcBorders>
              <w:top w:val="single" w:sz="4" w:space="0" w:color="000000"/>
              <w:left w:val="single" w:sz="4" w:space="0" w:color="000000"/>
              <w:bottom w:val="single" w:sz="4" w:space="0" w:color="000000"/>
              <w:right w:val="nil"/>
            </w:tcBorders>
          </w:tcPr>
          <w:p w14:paraId="5D8C23F8" w14:textId="77777777" w:rsidR="00AA2856" w:rsidRPr="00794AE0" w:rsidRDefault="00AA2856" w:rsidP="00AE0061">
            <w:pPr>
              <w:snapToGrid w:val="0"/>
              <w:ind w:left="426" w:right="57" w:hanging="426"/>
              <w:jc w:val="both"/>
              <w:rPr>
                <w:rFonts w:ascii="Arial" w:eastAsia="SimSun" w:hAnsi="Arial" w:cs="Arial"/>
                <w:kern w:val="24"/>
                <w:sz w:val="22"/>
                <w:szCs w:val="22"/>
              </w:rPr>
            </w:pPr>
          </w:p>
        </w:tc>
        <w:tc>
          <w:tcPr>
            <w:tcW w:w="1670" w:type="dxa"/>
            <w:tcBorders>
              <w:top w:val="single" w:sz="4" w:space="0" w:color="000000"/>
              <w:left w:val="single" w:sz="4" w:space="0" w:color="000000"/>
              <w:bottom w:val="single" w:sz="4" w:space="0" w:color="000000"/>
              <w:right w:val="single" w:sz="4" w:space="0" w:color="000000"/>
            </w:tcBorders>
          </w:tcPr>
          <w:p w14:paraId="644CD994" w14:textId="77777777" w:rsidR="00AA2856" w:rsidRPr="00794AE0" w:rsidRDefault="00AA2856" w:rsidP="00AE0061">
            <w:pPr>
              <w:snapToGrid w:val="0"/>
              <w:ind w:left="426" w:right="57" w:hanging="426"/>
              <w:jc w:val="both"/>
              <w:rPr>
                <w:rFonts w:ascii="Arial" w:eastAsia="SimSun" w:hAnsi="Arial" w:cs="Arial"/>
                <w:kern w:val="24"/>
                <w:sz w:val="22"/>
                <w:szCs w:val="22"/>
              </w:rPr>
            </w:pPr>
          </w:p>
        </w:tc>
      </w:tr>
      <w:tr w:rsidR="00AA2856" w:rsidRPr="00794AE0" w14:paraId="696BB246" w14:textId="77777777" w:rsidTr="005775C0">
        <w:tc>
          <w:tcPr>
            <w:tcW w:w="1541" w:type="dxa"/>
            <w:vMerge/>
            <w:tcBorders>
              <w:left w:val="single" w:sz="4" w:space="0" w:color="000000"/>
              <w:bottom w:val="single" w:sz="4" w:space="0" w:color="000000"/>
              <w:right w:val="single" w:sz="4" w:space="0" w:color="000000"/>
            </w:tcBorders>
          </w:tcPr>
          <w:p w14:paraId="0DE5F2D0" w14:textId="77777777" w:rsidR="00AA2856" w:rsidRPr="00794AE0" w:rsidRDefault="00AA2856" w:rsidP="00AE0061">
            <w:pPr>
              <w:snapToGrid w:val="0"/>
              <w:ind w:left="426" w:right="57" w:hanging="426"/>
              <w:jc w:val="both"/>
              <w:rPr>
                <w:rFonts w:ascii="Arial" w:eastAsia="SimSun" w:hAnsi="Arial" w:cs="Arial"/>
                <w:kern w:val="24"/>
                <w:sz w:val="22"/>
                <w:szCs w:val="22"/>
              </w:rPr>
            </w:pPr>
          </w:p>
        </w:tc>
        <w:tc>
          <w:tcPr>
            <w:tcW w:w="1700" w:type="dxa"/>
            <w:tcBorders>
              <w:top w:val="single" w:sz="4" w:space="0" w:color="000000"/>
              <w:left w:val="single" w:sz="4" w:space="0" w:color="000000"/>
              <w:bottom w:val="single" w:sz="4" w:space="0" w:color="000000"/>
              <w:right w:val="nil"/>
            </w:tcBorders>
          </w:tcPr>
          <w:p w14:paraId="49A0BD59" w14:textId="77777777" w:rsidR="00AA2856" w:rsidRPr="00794AE0" w:rsidRDefault="00AA2856" w:rsidP="00AE0061">
            <w:pPr>
              <w:snapToGrid w:val="0"/>
              <w:ind w:left="426" w:right="57" w:hanging="426"/>
              <w:jc w:val="both"/>
              <w:rPr>
                <w:rFonts w:ascii="Arial" w:eastAsia="SimSun" w:hAnsi="Arial" w:cs="Arial"/>
                <w:kern w:val="24"/>
                <w:sz w:val="22"/>
                <w:szCs w:val="22"/>
              </w:rPr>
            </w:pPr>
          </w:p>
        </w:tc>
        <w:tc>
          <w:tcPr>
            <w:tcW w:w="1371" w:type="dxa"/>
            <w:tcBorders>
              <w:top w:val="single" w:sz="4" w:space="0" w:color="000000"/>
              <w:left w:val="single" w:sz="4" w:space="0" w:color="000000"/>
              <w:bottom w:val="single" w:sz="4" w:space="0" w:color="000000"/>
              <w:right w:val="nil"/>
            </w:tcBorders>
          </w:tcPr>
          <w:p w14:paraId="368CEA7B" w14:textId="77777777" w:rsidR="00AA2856" w:rsidRPr="00794AE0" w:rsidRDefault="00AA2856" w:rsidP="00AE0061">
            <w:pPr>
              <w:snapToGrid w:val="0"/>
              <w:ind w:left="426" w:right="57" w:hanging="426"/>
              <w:jc w:val="both"/>
              <w:rPr>
                <w:rFonts w:ascii="Arial" w:eastAsia="SimSun" w:hAnsi="Arial" w:cs="Arial"/>
                <w:kern w:val="24"/>
                <w:sz w:val="22"/>
                <w:szCs w:val="22"/>
              </w:rPr>
            </w:pPr>
          </w:p>
        </w:tc>
        <w:tc>
          <w:tcPr>
            <w:tcW w:w="1274" w:type="dxa"/>
            <w:tcBorders>
              <w:top w:val="single" w:sz="4" w:space="0" w:color="000000"/>
              <w:left w:val="single" w:sz="4" w:space="0" w:color="000000"/>
              <w:bottom w:val="single" w:sz="4" w:space="0" w:color="000000"/>
              <w:right w:val="nil"/>
            </w:tcBorders>
          </w:tcPr>
          <w:p w14:paraId="570C40C8" w14:textId="77777777" w:rsidR="00AA2856" w:rsidRPr="00794AE0" w:rsidRDefault="00AA2856" w:rsidP="00AE0061">
            <w:pPr>
              <w:snapToGrid w:val="0"/>
              <w:ind w:left="426" w:right="57" w:hanging="426"/>
              <w:jc w:val="both"/>
              <w:rPr>
                <w:rFonts w:ascii="Arial" w:eastAsia="SimSun" w:hAnsi="Arial" w:cs="Arial"/>
                <w:kern w:val="24"/>
                <w:sz w:val="22"/>
                <w:szCs w:val="22"/>
              </w:rPr>
            </w:pPr>
          </w:p>
        </w:tc>
        <w:tc>
          <w:tcPr>
            <w:tcW w:w="1115" w:type="dxa"/>
            <w:tcBorders>
              <w:top w:val="single" w:sz="4" w:space="0" w:color="000000"/>
              <w:left w:val="single" w:sz="4" w:space="0" w:color="000000"/>
              <w:bottom w:val="single" w:sz="4" w:space="0" w:color="000000"/>
              <w:right w:val="nil"/>
            </w:tcBorders>
          </w:tcPr>
          <w:p w14:paraId="0C1E192B" w14:textId="77777777" w:rsidR="00AA2856" w:rsidRPr="00794AE0" w:rsidRDefault="00AA2856" w:rsidP="00AE0061">
            <w:pPr>
              <w:snapToGrid w:val="0"/>
              <w:ind w:left="426" w:right="57" w:hanging="426"/>
              <w:jc w:val="both"/>
              <w:rPr>
                <w:rFonts w:ascii="Arial" w:eastAsia="SimSun" w:hAnsi="Arial" w:cs="Arial"/>
                <w:kern w:val="24"/>
                <w:sz w:val="22"/>
                <w:szCs w:val="22"/>
              </w:rPr>
            </w:pPr>
          </w:p>
        </w:tc>
        <w:tc>
          <w:tcPr>
            <w:tcW w:w="915" w:type="dxa"/>
            <w:tcBorders>
              <w:top w:val="single" w:sz="4" w:space="0" w:color="000000"/>
              <w:left w:val="single" w:sz="4" w:space="0" w:color="000000"/>
              <w:bottom w:val="single" w:sz="4" w:space="0" w:color="000000"/>
              <w:right w:val="nil"/>
            </w:tcBorders>
          </w:tcPr>
          <w:p w14:paraId="79B8384C" w14:textId="77777777" w:rsidR="00AA2856" w:rsidRPr="00794AE0" w:rsidRDefault="00AA2856" w:rsidP="00AE0061">
            <w:pPr>
              <w:snapToGrid w:val="0"/>
              <w:ind w:left="426" w:right="57" w:hanging="426"/>
              <w:jc w:val="both"/>
              <w:rPr>
                <w:rFonts w:ascii="Arial" w:eastAsia="SimSun" w:hAnsi="Arial" w:cs="Arial"/>
                <w:kern w:val="24"/>
                <w:sz w:val="22"/>
                <w:szCs w:val="22"/>
              </w:rPr>
            </w:pPr>
          </w:p>
        </w:tc>
        <w:tc>
          <w:tcPr>
            <w:tcW w:w="1670" w:type="dxa"/>
            <w:tcBorders>
              <w:top w:val="single" w:sz="4" w:space="0" w:color="000000"/>
              <w:left w:val="single" w:sz="4" w:space="0" w:color="000000"/>
              <w:bottom w:val="single" w:sz="4" w:space="0" w:color="000000"/>
              <w:right w:val="single" w:sz="4" w:space="0" w:color="000000"/>
            </w:tcBorders>
          </w:tcPr>
          <w:p w14:paraId="2B54A5DC" w14:textId="77777777" w:rsidR="00AA2856" w:rsidRPr="00794AE0" w:rsidRDefault="00AA2856" w:rsidP="00AE0061">
            <w:pPr>
              <w:snapToGrid w:val="0"/>
              <w:ind w:left="426" w:right="57" w:hanging="426"/>
              <w:jc w:val="both"/>
              <w:rPr>
                <w:rFonts w:ascii="Arial" w:eastAsia="SimSun" w:hAnsi="Arial" w:cs="Arial"/>
                <w:kern w:val="24"/>
                <w:sz w:val="22"/>
                <w:szCs w:val="22"/>
              </w:rPr>
            </w:pPr>
          </w:p>
        </w:tc>
      </w:tr>
      <w:tr w:rsidR="00AA2856" w:rsidRPr="00794AE0" w14:paraId="0A1A4D8B" w14:textId="77777777" w:rsidTr="005775C0">
        <w:tc>
          <w:tcPr>
            <w:tcW w:w="1541" w:type="dxa"/>
            <w:vMerge w:val="restart"/>
            <w:tcBorders>
              <w:top w:val="single" w:sz="4" w:space="0" w:color="000000"/>
              <w:left w:val="single" w:sz="4" w:space="0" w:color="000000"/>
              <w:right w:val="single" w:sz="4" w:space="0" w:color="000000"/>
            </w:tcBorders>
          </w:tcPr>
          <w:p w14:paraId="63A320F6" w14:textId="77777777" w:rsidR="00AA2856" w:rsidRPr="00794AE0" w:rsidRDefault="00AA2856" w:rsidP="00AE0061">
            <w:pPr>
              <w:snapToGrid w:val="0"/>
              <w:ind w:left="426" w:right="57" w:hanging="426"/>
              <w:jc w:val="both"/>
              <w:rPr>
                <w:rFonts w:ascii="Arial" w:eastAsia="SimSun" w:hAnsi="Arial" w:cs="Arial"/>
                <w:kern w:val="24"/>
                <w:sz w:val="22"/>
                <w:szCs w:val="22"/>
              </w:rPr>
            </w:pPr>
          </w:p>
        </w:tc>
        <w:tc>
          <w:tcPr>
            <w:tcW w:w="1700" w:type="dxa"/>
            <w:tcBorders>
              <w:top w:val="single" w:sz="4" w:space="0" w:color="000000"/>
              <w:left w:val="single" w:sz="4" w:space="0" w:color="000000"/>
              <w:bottom w:val="single" w:sz="4" w:space="0" w:color="000000"/>
              <w:right w:val="nil"/>
            </w:tcBorders>
          </w:tcPr>
          <w:p w14:paraId="04346F0A" w14:textId="77777777" w:rsidR="00AA2856" w:rsidRPr="00794AE0" w:rsidRDefault="00AA2856" w:rsidP="00AE0061">
            <w:pPr>
              <w:snapToGrid w:val="0"/>
              <w:ind w:left="426" w:right="57" w:hanging="426"/>
              <w:jc w:val="both"/>
              <w:rPr>
                <w:rFonts w:ascii="Arial" w:eastAsia="SimSun" w:hAnsi="Arial" w:cs="Arial"/>
                <w:kern w:val="24"/>
                <w:sz w:val="22"/>
                <w:szCs w:val="22"/>
              </w:rPr>
            </w:pPr>
          </w:p>
        </w:tc>
        <w:tc>
          <w:tcPr>
            <w:tcW w:w="1371" w:type="dxa"/>
            <w:tcBorders>
              <w:top w:val="single" w:sz="4" w:space="0" w:color="000000"/>
              <w:left w:val="single" w:sz="4" w:space="0" w:color="000000"/>
              <w:bottom w:val="single" w:sz="4" w:space="0" w:color="000000"/>
              <w:right w:val="nil"/>
            </w:tcBorders>
          </w:tcPr>
          <w:p w14:paraId="6A9474CC" w14:textId="77777777" w:rsidR="00AA2856" w:rsidRPr="00794AE0" w:rsidRDefault="00AA2856" w:rsidP="00AE0061">
            <w:pPr>
              <w:snapToGrid w:val="0"/>
              <w:ind w:left="426" w:right="57" w:hanging="426"/>
              <w:jc w:val="both"/>
              <w:rPr>
                <w:rFonts w:ascii="Arial" w:eastAsia="SimSun" w:hAnsi="Arial" w:cs="Arial"/>
                <w:kern w:val="24"/>
                <w:sz w:val="22"/>
                <w:szCs w:val="22"/>
              </w:rPr>
            </w:pPr>
          </w:p>
        </w:tc>
        <w:tc>
          <w:tcPr>
            <w:tcW w:w="1274" w:type="dxa"/>
            <w:tcBorders>
              <w:top w:val="single" w:sz="4" w:space="0" w:color="000000"/>
              <w:left w:val="single" w:sz="4" w:space="0" w:color="000000"/>
              <w:bottom w:val="single" w:sz="4" w:space="0" w:color="000000"/>
              <w:right w:val="nil"/>
            </w:tcBorders>
          </w:tcPr>
          <w:p w14:paraId="5C51AFB7" w14:textId="77777777" w:rsidR="00AA2856" w:rsidRPr="00794AE0" w:rsidRDefault="00AA2856" w:rsidP="00AE0061">
            <w:pPr>
              <w:snapToGrid w:val="0"/>
              <w:ind w:left="426" w:right="57" w:hanging="426"/>
              <w:jc w:val="both"/>
              <w:rPr>
                <w:rFonts w:ascii="Arial" w:eastAsia="SimSun" w:hAnsi="Arial" w:cs="Arial"/>
                <w:kern w:val="24"/>
                <w:sz w:val="22"/>
                <w:szCs w:val="22"/>
              </w:rPr>
            </w:pPr>
          </w:p>
        </w:tc>
        <w:tc>
          <w:tcPr>
            <w:tcW w:w="1115" w:type="dxa"/>
            <w:tcBorders>
              <w:top w:val="single" w:sz="4" w:space="0" w:color="000000"/>
              <w:left w:val="single" w:sz="4" w:space="0" w:color="000000"/>
              <w:bottom w:val="single" w:sz="4" w:space="0" w:color="000000"/>
              <w:right w:val="nil"/>
            </w:tcBorders>
          </w:tcPr>
          <w:p w14:paraId="44CEF81D" w14:textId="77777777" w:rsidR="00AA2856" w:rsidRPr="00794AE0" w:rsidRDefault="00AA2856" w:rsidP="00AE0061">
            <w:pPr>
              <w:snapToGrid w:val="0"/>
              <w:ind w:left="426" w:right="57" w:hanging="426"/>
              <w:jc w:val="both"/>
              <w:rPr>
                <w:rFonts w:ascii="Arial" w:eastAsia="SimSun" w:hAnsi="Arial" w:cs="Arial"/>
                <w:kern w:val="24"/>
                <w:sz w:val="22"/>
                <w:szCs w:val="22"/>
              </w:rPr>
            </w:pPr>
          </w:p>
        </w:tc>
        <w:tc>
          <w:tcPr>
            <w:tcW w:w="915" w:type="dxa"/>
            <w:tcBorders>
              <w:top w:val="single" w:sz="4" w:space="0" w:color="000000"/>
              <w:left w:val="single" w:sz="4" w:space="0" w:color="000000"/>
              <w:bottom w:val="single" w:sz="4" w:space="0" w:color="000000"/>
              <w:right w:val="nil"/>
            </w:tcBorders>
          </w:tcPr>
          <w:p w14:paraId="53115B4F" w14:textId="77777777" w:rsidR="00AA2856" w:rsidRPr="00794AE0" w:rsidRDefault="00AA2856" w:rsidP="00AE0061">
            <w:pPr>
              <w:snapToGrid w:val="0"/>
              <w:ind w:left="426" w:right="57" w:hanging="426"/>
              <w:jc w:val="both"/>
              <w:rPr>
                <w:rFonts w:ascii="Arial" w:eastAsia="SimSun" w:hAnsi="Arial" w:cs="Arial"/>
                <w:kern w:val="24"/>
                <w:sz w:val="22"/>
                <w:szCs w:val="22"/>
              </w:rPr>
            </w:pPr>
          </w:p>
        </w:tc>
        <w:tc>
          <w:tcPr>
            <w:tcW w:w="1670" w:type="dxa"/>
            <w:tcBorders>
              <w:top w:val="single" w:sz="4" w:space="0" w:color="000000"/>
              <w:left w:val="single" w:sz="4" w:space="0" w:color="000000"/>
              <w:bottom w:val="single" w:sz="4" w:space="0" w:color="000000"/>
              <w:right w:val="single" w:sz="4" w:space="0" w:color="000000"/>
            </w:tcBorders>
          </w:tcPr>
          <w:p w14:paraId="5BE8B951" w14:textId="77777777" w:rsidR="00AA2856" w:rsidRPr="00794AE0" w:rsidRDefault="00AA2856" w:rsidP="00AE0061">
            <w:pPr>
              <w:snapToGrid w:val="0"/>
              <w:ind w:left="426" w:right="57" w:hanging="426"/>
              <w:jc w:val="both"/>
              <w:rPr>
                <w:rFonts w:ascii="Arial" w:eastAsia="SimSun" w:hAnsi="Arial" w:cs="Arial"/>
                <w:kern w:val="24"/>
                <w:sz w:val="22"/>
                <w:szCs w:val="22"/>
              </w:rPr>
            </w:pPr>
          </w:p>
        </w:tc>
      </w:tr>
      <w:tr w:rsidR="00AA2856" w:rsidRPr="00794AE0" w14:paraId="3CA87F9A" w14:textId="77777777" w:rsidTr="005775C0">
        <w:tc>
          <w:tcPr>
            <w:tcW w:w="1541" w:type="dxa"/>
            <w:vMerge/>
            <w:tcBorders>
              <w:left w:val="single" w:sz="4" w:space="0" w:color="000000"/>
              <w:bottom w:val="single" w:sz="4" w:space="0" w:color="000000"/>
              <w:right w:val="single" w:sz="4" w:space="0" w:color="000000"/>
            </w:tcBorders>
          </w:tcPr>
          <w:p w14:paraId="2E1D7D4D" w14:textId="77777777" w:rsidR="00AA2856" w:rsidRPr="00794AE0" w:rsidRDefault="00AA2856" w:rsidP="00AE0061">
            <w:pPr>
              <w:snapToGrid w:val="0"/>
              <w:ind w:left="426" w:right="57" w:hanging="426"/>
              <w:jc w:val="both"/>
              <w:rPr>
                <w:rFonts w:ascii="Arial" w:eastAsia="SimSun" w:hAnsi="Arial" w:cs="Arial"/>
                <w:kern w:val="24"/>
                <w:sz w:val="22"/>
                <w:szCs w:val="22"/>
              </w:rPr>
            </w:pPr>
          </w:p>
        </w:tc>
        <w:tc>
          <w:tcPr>
            <w:tcW w:w="1700" w:type="dxa"/>
            <w:tcBorders>
              <w:top w:val="single" w:sz="4" w:space="0" w:color="000000"/>
              <w:left w:val="single" w:sz="4" w:space="0" w:color="000000"/>
              <w:bottom w:val="single" w:sz="4" w:space="0" w:color="000000"/>
              <w:right w:val="nil"/>
            </w:tcBorders>
          </w:tcPr>
          <w:p w14:paraId="3C5CC877" w14:textId="77777777" w:rsidR="00AA2856" w:rsidRPr="00794AE0" w:rsidRDefault="00AA2856" w:rsidP="00AE0061">
            <w:pPr>
              <w:snapToGrid w:val="0"/>
              <w:ind w:left="426" w:right="57" w:hanging="426"/>
              <w:jc w:val="both"/>
              <w:rPr>
                <w:rFonts w:ascii="Arial" w:eastAsia="SimSun" w:hAnsi="Arial" w:cs="Arial"/>
                <w:kern w:val="24"/>
                <w:sz w:val="22"/>
                <w:szCs w:val="22"/>
              </w:rPr>
            </w:pPr>
          </w:p>
        </w:tc>
        <w:tc>
          <w:tcPr>
            <w:tcW w:w="1371" w:type="dxa"/>
            <w:tcBorders>
              <w:top w:val="single" w:sz="4" w:space="0" w:color="000000"/>
              <w:left w:val="single" w:sz="4" w:space="0" w:color="000000"/>
              <w:bottom w:val="single" w:sz="4" w:space="0" w:color="000000"/>
              <w:right w:val="nil"/>
            </w:tcBorders>
          </w:tcPr>
          <w:p w14:paraId="4E8360BC" w14:textId="77777777" w:rsidR="00AA2856" w:rsidRPr="00794AE0" w:rsidRDefault="00AA2856" w:rsidP="00AE0061">
            <w:pPr>
              <w:snapToGrid w:val="0"/>
              <w:ind w:left="426" w:right="57" w:hanging="426"/>
              <w:jc w:val="both"/>
              <w:rPr>
                <w:rFonts w:ascii="Arial" w:eastAsia="SimSun" w:hAnsi="Arial" w:cs="Arial"/>
                <w:kern w:val="24"/>
                <w:sz w:val="22"/>
                <w:szCs w:val="22"/>
              </w:rPr>
            </w:pPr>
          </w:p>
        </w:tc>
        <w:tc>
          <w:tcPr>
            <w:tcW w:w="1274" w:type="dxa"/>
            <w:tcBorders>
              <w:top w:val="single" w:sz="4" w:space="0" w:color="000000"/>
              <w:left w:val="single" w:sz="4" w:space="0" w:color="000000"/>
              <w:bottom w:val="single" w:sz="4" w:space="0" w:color="000000"/>
              <w:right w:val="nil"/>
            </w:tcBorders>
          </w:tcPr>
          <w:p w14:paraId="2122EE88" w14:textId="77777777" w:rsidR="00AA2856" w:rsidRPr="00794AE0" w:rsidRDefault="00AA2856" w:rsidP="00AE0061">
            <w:pPr>
              <w:snapToGrid w:val="0"/>
              <w:ind w:left="426" w:right="57" w:hanging="426"/>
              <w:jc w:val="both"/>
              <w:rPr>
                <w:rFonts w:ascii="Arial" w:eastAsia="SimSun" w:hAnsi="Arial" w:cs="Arial"/>
                <w:kern w:val="24"/>
                <w:sz w:val="22"/>
                <w:szCs w:val="22"/>
              </w:rPr>
            </w:pPr>
          </w:p>
        </w:tc>
        <w:tc>
          <w:tcPr>
            <w:tcW w:w="1115" w:type="dxa"/>
            <w:tcBorders>
              <w:top w:val="single" w:sz="4" w:space="0" w:color="000000"/>
              <w:left w:val="single" w:sz="4" w:space="0" w:color="000000"/>
              <w:bottom w:val="single" w:sz="4" w:space="0" w:color="000000"/>
              <w:right w:val="nil"/>
            </w:tcBorders>
          </w:tcPr>
          <w:p w14:paraId="54258FE7" w14:textId="77777777" w:rsidR="00AA2856" w:rsidRPr="00794AE0" w:rsidRDefault="00AA2856" w:rsidP="00AE0061">
            <w:pPr>
              <w:snapToGrid w:val="0"/>
              <w:ind w:left="426" w:right="57" w:hanging="426"/>
              <w:jc w:val="both"/>
              <w:rPr>
                <w:rFonts w:ascii="Arial" w:eastAsia="SimSun" w:hAnsi="Arial" w:cs="Arial"/>
                <w:kern w:val="24"/>
                <w:sz w:val="22"/>
                <w:szCs w:val="22"/>
              </w:rPr>
            </w:pPr>
          </w:p>
        </w:tc>
        <w:tc>
          <w:tcPr>
            <w:tcW w:w="915" w:type="dxa"/>
            <w:tcBorders>
              <w:top w:val="single" w:sz="4" w:space="0" w:color="000000"/>
              <w:left w:val="single" w:sz="4" w:space="0" w:color="000000"/>
              <w:bottom w:val="single" w:sz="4" w:space="0" w:color="000000"/>
              <w:right w:val="nil"/>
            </w:tcBorders>
          </w:tcPr>
          <w:p w14:paraId="400E691C" w14:textId="77777777" w:rsidR="00AA2856" w:rsidRPr="00794AE0" w:rsidRDefault="00AA2856" w:rsidP="00AE0061">
            <w:pPr>
              <w:snapToGrid w:val="0"/>
              <w:ind w:left="426" w:right="57" w:hanging="426"/>
              <w:jc w:val="both"/>
              <w:rPr>
                <w:rFonts w:ascii="Arial" w:eastAsia="SimSun" w:hAnsi="Arial" w:cs="Arial"/>
                <w:kern w:val="24"/>
                <w:sz w:val="22"/>
                <w:szCs w:val="22"/>
              </w:rPr>
            </w:pPr>
          </w:p>
        </w:tc>
        <w:tc>
          <w:tcPr>
            <w:tcW w:w="1670" w:type="dxa"/>
            <w:tcBorders>
              <w:top w:val="single" w:sz="4" w:space="0" w:color="000000"/>
              <w:left w:val="single" w:sz="4" w:space="0" w:color="000000"/>
              <w:bottom w:val="single" w:sz="4" w:space="0" w:color="000000"/>
              <w:right w:val="single" w:sz="4" w:space="0" w:color="000000"/>
            </w:tcBorders>
          </w:tcPr>
          <w:p w14:paraId="03E328FF" w14:textId="77777777" w:rsidR="00AA2856" w:rsidRPr="00794AE0" w:rsidRDefault="00AA2856" w:rsidP="00AE0061">
            <w:pPr>
              <w:snapToGrid w:val="0"/>
              <w:ind w:left="426" w:right="57" w:hanging="426"/>
              <w:jc w:val="both"/>
              <w:rPr>
                <w:rFonts w:ascii="Arial" w:eastAsia="SimSun" w:hAnsi="Arial" w:cs="Arial"/>
                <w:kern w:val="24"/>
                <w:sz w:val="22"/>
                <w:szCs w:val="22"/>
              </w:rPr>
            </w:pPr>
          </w:p>
        </w:tc>
      </w:tr>
    </w:tbl>
    <w:p w14:paraId="2733FCEE" w14:textId="77777777" w:rsidR="00AA2856" w:rsidRPr="00794AE0" w:rsidRDefault="00AA2856" w:rsidP="00AE0061">
      <w:pPr>
        <w:shd w:val="clear" w:color="auto" w:fill="FFFFFF"/>
        <w:ind w:left="426" w:hanging="426"/>
        <w:jc w:val="both"/>
        <w:rPr>
          <w:rFonts w:ascii="Arial" w:eastAsia="SimSun" w:hAnsi="Arial" w:cs="Arial"/>
          <w:kern w:val="24"/>
          <w:sz w:val="22"/>
          <w:szCs w:val="22"/>
        </w:rPr>
      </w:pPr>
    </w:p>
    <w:p w14:paraId="107B02F7" w14:textId="77777777" w:rsidR="00AA2856" w:rsidRPr="00794AE0" w:rsidRDefault="00AA2856" w:rsidP="00AE0061">
      <w:pPr>
        <w:rPr>
          <w:rFonts w:ascii="Arial" w:hAnsi="Arial" w:cs="Arial"/>
          <w:kern w:val="24"/>
          <w:sz w:val="22"/>
          <w:szCs w:val="22"/>
        </w:rPr>
      </w:pPr>
    </w:p>
    <w:p w14:paraId="5A2D82AA" w14:textId="77777777" w:rsidR="00AA2856" w:rsidRPr="00794AE0" w:rsidRDefault="00AA2856" w:rsidP="00AE0061">
      <w:pPr>
        <w:rPr>
          <w:rFonts w:ascii="Arial" w:hAnsi="Arial" w:cs="Arial"/>
          <w:kern w:val="24"/>
          <w:sz w:val="22"/>
          <w:szCs w:val="22"/>
        </w:rPr>
      </w:pPr>
    </w:p>
    <w:p w14:paraId="1EFA91CC" w14:textId="77777777" w:rsidR="00AA2856" w:rsidRPr="00794AE0" w:rsidRDefault="00AA2856" w:rsidP="00AE0061">
      <w:pPr>
        <w:rPr>
          <w:rFonts w:ascii="Arial" w:hAnsi="Arial" w:cs="Arial"/>
          <w:kern w:val="24"/>
          <w:sz w:val="22"/>
          <w:szCs w:val="22"/>
        </w:rPr>
      </w:pPr>
    </w:p>
    <w:p w14:paraId="0DB7F104" w14:textId="77777777" w:rsidR="00AA2856" w:rsidRPr="00794AE0" w:rsidRDefault="00AA2856" w:rsidP="00AE0061">
      <w:pPr>
        <w:rPr>
          <w:rFonts w:ascii="Arial" w:hAnsi="Arial" w:cs="Arial"/>
          <w:kern w:val="24"/>
          <w:sz w:val="22"/>
          <w:szCs w:val="22"/>
        </w:rPr>
      </w:pPr>
    </w:p>
    <w:p w14:paraId="64A5D8E1" w14:textId="77777777" w:rsidR="00AA2856" w:rsidRPr="00794AE0" w:rsidRDefault="00AA2856" w:rsidP="00AE0061">
      <w:pPr>
        <w:rPr>
          <w:rFonts w:ascii="Arial" w:hAnsi="Arial" w:cs="Arial"/>
          <w:sz w:val="22"/>
          <w:szCs w:val="22"/>
        </w:rPr>
      </w:pPr>
      <w:r w:rsidRPr="00794AE0">
        <w:rPr>
          <w:rFonts w:ascii="Arial" w:hAnsi="Arial" w:cs="Arial"/>
          <w:sz w:val="22"/>
          <w:szCs w:val="22"/>
        </w:rPr>
        <w:br w:type="page"/>
      </w:r>
    </w:p>
    <w:p w14:paraId="497E12F1" w14:textId="77777777" w:rsidR="00AA2856" w:rsidRPr="00794AE0" w:rsidRDefault="00AA2856" w:rsidP="00AE0061">
      <w:pPr>
        <w:tabs>
          <w:tab w:val="left" w:pos="2085"/>
        </w:tabs>
        <w:rPr>
          <w:rFonts w:ascii="Arial" w:hAnsi="Arial" w:cs="Arial"/>
          <w:b/>
          <w:sz w:val="22"/>
          <w:szCs w:val="22"/>
        </w:rPr>
      </w:pPr>
      <w:r w:rsidRPr="00794AE0">
        <w:rPr>
          <w:rFonts w:ascii="Arial" w:hAnsi="Arial" w:cs="Arial"/>
          <w:b/>
          <w:sz w:val="22"/>
          <w:szCs w:val="22"/>
        </w:rPr>
        <w:lastRenderedPageBreak/>
        <w:t xml:space="preserve">Załącznik nr </w:t>
      </w:r>
      <w:r w:rsidR="00B90160" w:rsidRPr="00794AE0">
        <w:rPr>
          <w:rFonts w:ascii="Arial" w:hAnsi="Arial" w:cs="Arial"/>
          <w:b/>
          <w:sz w:val="22"/>
          <w:szCs w:val="22"/>
        </w:rPr>
        <w:t>3</w:t>
      </w:r>
      <w:r w:rsidRPr="00794AE0">
        <w:rPr>
          <w:rFonts w:ascii="Arial" w:hAnsi="Arial" w:cs="Arial"/>
          <w:b/>
          <w:sz w:val="22"/>
          <w:szCs w:val="22"/>
        </w:rPr>
        <w:t xml:space="preserve"> do umowy nr …………………………… z dnia …………………….</w:t>
      </w:r>
    </w:p>
    <w:p w14:paraId="04A99447" w14:textId="77777777" w:rsidR="00AA2856" w:rsidRPr="00794AE0" w:rsidRDefault="00AA2856" w:rsidP="00AE0061">
      <w:pPr>
        <w:tabs>
          <w:tab w:val="left" w:pos="284"/>
        </w:tabs>
        <w:jc w:val="both"/>
        <w:rPr>
          <w:rFonts w:ascii="Arial" w:hAnsi="Arial" w:cs="Arial"/>
          <w:b/>
          <w:sz w:val="22"/>
          <w:szCs w:val="22"/>
        </w:rPr>
      </w:pPr>
    </w:p>
    <w:p w14:paraId="78AA0A68" w14:textId="77777777" w:rsidR="00AA2856" w:rsidRPr="00794AE0" w:rsidRDefault="00AA2856" w:rsidP="00AE0061">
      <w:pPr>
        <w:jc w:val="center"/>
        <w:rPr>
          <w:rFonts w:ascii="Arial" w:hAnsi="Arial" w:cs="Arial"/>
          <w:b/>
          <w:kern w:val="3"/>
          <w:sz w:val="22"/>
          <w:szCs w:val="22"/>
        </w:rPr>
      </w:pPr>
      <w:r w:rsidRPr="00794AE0">
        <w:rPr>
          <w:rFonts w:ascii="Arial" w:hAnsi="Arial" w:cs="Arial"/>
          <w:b/>
          <w:kern w:val="3"/>
          <w:sz w:val="22"/>
          <w:szCs w:val="22"/>
        </w:rPr>
        <w:t>OŚWIADCZENIE WYKONAWCY/PODWYKONAWCY*</w:t>
      </w:r>
    </w:p>
    <w:p w14:paraId="2E5E34D7" w14:textId="77777777" w:rsidR="00AA2856" w:rsidRPr="00794AE0" w:rsidRDefault="00AA2856" w:rsidP="00AE0061">
      <w:pPr>
        <w:jc w:val="center"/>
        <w:rPr>
          <w:rFonts w:ascii="Arial" w:hAnsi="Arial" w:cs="Arial"/>
          <w:b/>
          <w:kern w:val="3"/>
          <w:sz w:val="22"/>
          <w:szCs w:val="22"/>
        </w:rPr>
      </w:pPr>
    </w:p>
    <w:p w14:paraId="6F1DD5B9" w14:textId="77777777" w:rsidR="00AA2856" w:rsidRPr="00794AE0" w:rsidRDefault="00AA2856" w:rsidP="00AE0061">
      <w:pPr>
        <w:jc w:val="both"/>
        <w:rPr>
          <w:rFonts w:ascii="Arial" w:hAnsi="Arial" w:cs="Arial"/>
          <w:kern w:val="3"/>
          <w:sz w:val="22"/>
          <w:szCs w:val="22"/>
        </w:rPr>
      </w:pPr>
      <w:r w:rsidRPr="00794AE0">
        <w:rPr>
          <w:rFonts w:ascii="Arial" w:hAnsi="Arial" w:cs="Arial"/>
          <w:kern w:val="3"/>
          <w:sz w:val="22"/>
          <w:szCs w:val="22"/>
        </w:rPr>
        <w:t>Oświadczam, że niżej wymienione osoby są zatrudnione na umowę o pracę:</w:t>
      </w:r>
    </w:p>
    <w:p w14:paraId="669D0E32" w14:textId="77777777" w:rsidR="00AA2856" w:rsidRPr="00794AE0" w:rsidRDefault="00AA2856" w:rsidP="00AE0061">
      <w:pPr>
        <w:jc w:val="center"/>
        <w:rPr>
          <w:rFonts w:ascii="Arial" w:hAnsi="Arial" w:cs="Arial"/>
          <w:b/>
          <w:kern w:val="3"/>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2627"/>
        <w:gridCol w:w="3775"/>
        <w:gridCol w:w="1959"/>
      </w:tblGrid>
      <w:tr w:rsidR="00AA2856" w:rsidRPr="00794AE0" w14:paraId="3F76CA55" w14:textId="77777777" w:rsidTr="005775C0">
        <w:tc>
          <w:tcPr>
            <w:tcW w:w="704" w:type="dxa"/>
            <w:vAlign w:val="center"/>
          </w:tcPr>
          <w:p w14:paraId="323674E6" w14:textId="77777777" w:rsidR="00AA2856" w:rsidRPr="00794AE0" w:rsidRDefault="00AA2856" w:rsidP="00AE0061">
            <w:pPr>
              <w:jc w:val="center"/>
              <w:rPr>
                <w:rFonts w:ascii="Arial" w:hAnsi="Arial" w:cs="Arial"/>
                <w:b/>
                <w:kern w:val="3"/>
                <w:sz w:val="22"/>
                <w:szCs w:val="22"/>
              </w:rPr>
            </w:pPr>
            <w:r w:rsidRPr="00794AE0">
              <w:rPr>
                <w:rFonts w:ascii="Arial" w:hAnsi="Arial" w:cs="Arial"/>
                <w:b/>
                <w:kern w:val="3"/>
                <w:sz w:val="22"/>
                <w:szCs w:val="22"/>
              </w:rPr>
              <w:t>Lp.</w:t>
            </w:r>
          </w:p>
        </w:tc>
        <w:tc>
          <w:tcPr>
            <w:tcW w:w="2665" w:type="dxa"/>
            <w:vAlign w:val="center"/>
          </w:tcPr>
          <w:p w14:paraId="6E2F6222" w14:textId="77777777" w:rsidR="00AA2856" w:rsidRPr="00794AE0" w:rsidRDefault="00AA2856" w:rsidP="00AE0061">
            <w:pPr>
              <w:jc w:val="center"/>
              <w:rPr>
                <w:rFonts w:ascii="Arial" w:hAnsi="Arial" w:cs="Arial"/>
                <w:b/>
                <w:kern w:val="3"/>
                <w:sz w:val="22"/>
                <w:szCs w:val="22"/>
              </w:rPr>
            </w:pPr>
            <w:r w:rsidRPr="00794AE0">
              <w:rPr>
                <w:rFonts w:ascii="Arial" w:hAnsi="Arial" w:cs="Arial"/>
                <w:b/>
                <w:kern w:val="3"/>
                <w:sz w:val="22"/>
                <w:szCs w:val="22"/>
              </w:rPr>
              <w:t>Imię i nazwisko</w:t>
            </w:r>
          </w:p>
        </w:tc>
        <w:tc>
          <w:tcPr>
            <w:tcW w:w="3827" w:type="dxa"/>
            <w:vAlign w:val="center"/>
          </w:tcPr>
          <w:p w14:paraId="2AD4B69A" w14:textId="77777777" w:rsidR="00AA2856" w:rsidRPr="00794AE0" w:rsidRDefault="00AA2856" w:rsidP="00AE0061">
            <w:pPr>
              <w:jc w:val="center"/>
              <w:rPr>
                <w:rFonts w:ascii="Arial" w:hAnsi="Arial" w:cs="Arial"/>
                <w:b/>
                <w:kern w:val="3"/>
                <w:sz w:val="22"/>
                <w:szCs w:val="22"/>
              </w:rPr>
            </w:pPr>
            <w:r w:rsidRPr="00794AE0">
              <w:rPr>
                <w:rFonts w:ascii="Arial" w:hAnsi="Arial" w:cs="Arial"/>
                <w:b/>
                <w:kern w:val="3"/>
                <w:sz w:val="22"/>
                <w:szCs w:val="22"/>
              </w:rPr>
              <w:t>Rodzaj wykonywanych czynności wskazanych w SWZ</w:t>
            </w:r>
          </w:p>
        </w:tc>
        <w:tc>
          <w:tcPr>
            <w:tcW w:w="1984" w:type="dxa"/>
            <w:vAlign w:val="center"/>
          </w:tcPr>
          <w:p w14:paraId="3D6DFC59" w14:textId="77777777" w:rsidR="00AA2856" w:rsidRPr="00794AE0" w:rsidRDefault="00AA2856" w:rsidP="00AE0061">
            <w:pPr>
              <w:jc w:val="center"/>
              <w:rPr>
                <w:rFonts w:ascii="Arial" w:hAnsi="Arial" w:cs="Arial"/>
                <w:b/>
                <w:kern w:val="3"/>
                <w:sz w:val="22"/>
                <w:szCs w:val="22"/>
              </w:rPr>
            </w:pPr>
            <w:r w:rsidRPr="00794AE0">
              <w:rPr>
                <w:rFonts w:ascii="Arial" w:hAnsi="Arial" w:cs="Arial"/>
                <w:b/>
                <w:kern w:val="3"/>
                <w:sz w:val="22"/>
                <w:szCs w:val="22"/>
              </w:rPr>
              <w:t>Wymiar etatu</w:t>
            </w:r>
          </w:p>
        </w:tc>
      </w:tr>
      <w:tr w:rsidR="00AA2856" w:rsidRPr="00794AE0" w14:paraId="55E2BF00" w14:textId="77777777" w:rsidTr="005775C0">
        <w:tc>
          <w:tcPr>
            <w:tcW w:w="704" w:type="dxa"/>
            <w:vAlign w:val="center"/>
          </w:tcPr>
          <w:p w14:paraId="4B3CFD37" w14:textId="77777777" w:rsidR="00AA2856" w:rsidRPr="00794AE0" w:rsidRDefault="00AA2856" w:rsidP="00AE0061">
            <w:pPr>
              <w:jc w:val="center"/>
              <w:rPr>
                <w:rFonts w:ascii="Arial" w:hAnsi="Arial" w:cs="Arial"/>
                <w:kern w:val="3"/>
                <w:sz w:val="22"/>
                <w:szCs w:val="22"/>
              </w:rPr>
            </w:pPr>
            <w:r w:rsidRPr="00794AE0">
              <w:rPr>
                <w:rFonts w:ascii="Arial" w:hAnsi="Arial" w:cs="Arial"/>
                <w:kern w:val="3"/>
                <w:sz w:val="22"/>
                <w:szCs w:val="22"/>
              </w:rPr>
              <w:t>1</w:t>
            </w:r>
          </w:p>
        </w:tc>
        <w:tc>
          <w:tcPr>
            <w:tcW w:w="2665" w:type="dxa"/>
          </w:tcPr>
          <w:p w14:paraId="7DCAF4C1" w14:textId="77777777" w:rsidR="00AA2856" w:rsidRPr="00794AE0" w:rsidRDefault="00AA2856" w:rsidP="00AE0061">
            <w:pPr>
              <w:jc w:val="both"/>
              <w:rPr>
                <w:rFonts w:ascii="Arial" w:hAnsi="Arial" w:cs="Arial"/>
                <w:kern w:val="3"/>
                <w:sz w:val="22"/>
                <w:szCs w:val="22"/>
              </w:rPr>
            </w:pPr>
          </w:p>
        </w:tc>
        <w:tc>
          <w:tcPr>
            <w:tcW w:w="3827" w:type="dxa"/>
          </w:tcPr>
          <w:p w14:paraId="6E1C7EC8" w14:textId="77777777" w:rsidR="00AA2856" w:rsidRPr="00794AE0" w:rsidRDefault="00AA2856" w:rsidP="00AE0061">
            <w:pPr>
              <w:jc w:val="both"/>
              <w:rPr>
                <w:rFonts w:ascii="Arial" w:hAnsi="Arial" w:cs="Arial"/>
                <w:kern w:val="3"/>
                <w:sz w:val="22"/>
                <w:szCs w:val="22"/>
              </w:rPr>
            </w:pPr>
          </w:p>
        </w:tc>
        <w:tc>
          <w:tcPr>
            <w:tcW w:w="1984" w:type="dxa"/>
          </w:tcPr>
          <w:p w14:paraId="5638A36F" w14:textId="77777777" w:rsidR="00AA2856" w:rsidRPr="00794AE0" w:rsidRDefault="00AA2856" w:rsidP="00AE0061">
            <w:pPr>
              <w:jc w:val="both"/>
              <w:rPr>
                <w:rFonts w:ascii="Arial" w:hAnsi="Arial" w:cs="Arial"/>
                <w:kern w:val="3"/>
                <w:sz w:val="22"/>
                <w:szCs w:val="22"/>
              </w:rPr>
            </w:pPr>
          </w:p>
        </w:tc>
      </w:tr>
      <w:tr w:rsidR="00AA2856" w:rsidRPr="00794AE0" w14:paraId="69BE5FFE" w14:textId="77777777" w:rsidTr="005775C0">
        <w:tc>
          <w:tcPr>
            <w:tcW w:w="704" w:type="dxa"/>
            <w:vAlign w:val="center"/>
          </w:tcPr>
          <w:p w14:paraId="76C64F7E" w14:textId="77777777" w:rsidR="00AA2856" w:rsidRPr="00794AE0" w:rsidRDefault="00AA2856" w:rsidP="00AE0061">
            <w:pPr>
              <w:jc w:val="center"/>
              <w:rPr>
                <w:rFonts w:ascii="Arial" w:hAnsi="Arial" w:cs="Arial"/>
                <w:kern w:val="3"/>
                <w:sz w:val="22"/>
                <w:szCs w:val="22"/>
              </w:rPr>
            </w:pPr>
            <w:r w:rsidRPr="00794AE0">
              <w:rPr>
                <w:rFonts w:ascii="Arial" w:hAnsi="Arial" w:cs="Arial"/>
                <w:kern w:val="3"/>
                <w:sz w:val="22"/>
                <w:szCs w:val="22"/>
              </w:rPr>
              <w:t>2</w:t>
            </w:r>
          </w:p>
        </w:tc>
        <w:tc>
          <w:tcPr>
            <w:tcW w:w="2665" w:type="dxa"/>
          </w:tcPr>
          <w:p w14:paraId="30E49594" w14:textId="77777777" w:rsidR="00AA2856" w:rsidRPr="00794AE0" w:rsidRDefault="00AA2856" w:rsidP="00AE0061">
            <w:pPr>
              <w:jc w:val="both"/>
              <w:rPr>
                <w:rFonts w:ascii="Arial" w:hAnsi="Arial" w:cs="Arial"/>
                <w:kern w:val="3"/>
                <w:sz w:val="22"/>
                <w:szCs w:val="22"/>
              </w:rPr>
            </w:pPr>
          </w:p>
        </w:tc>
        <w:tc>
          <w:tcPr>
            <w:tcW w:w="3827" w:type="dxa"/>
          </w:tcPr>
          <w:p w14:paraId="4C4B0B88" w14:textId="77777777" w:rsidR="00AA2856" w:rsidRPr="00794AE0" w:rsidRDefault="00AA2856" w:rsidP="00AE0061">
            <w:pPr>
              <w:jc w:val="both"/>
              <w:rPr>
                <w:rFonts w:ascii="Arial" w:hAnsi="Arial" w:cs="Arial"/>
                <w:kern w:val="3"/>
                <w:sz w:val="22"/>
                <w:szCs w:val="22"/>
              </w:rPr>
            </w:pPr>
          </w:p>
        </w:tc>
        <w:tc>
          <w:tcPr>
            <w:tcW w:w="1984" w:type="dxa"/>
          </w:tcPr>
          <w:p w14:paraId="76064628" w14:textId="77777777" w:rsidR="00AA2856" w:rsidRPr="00794AE0" w:rsidRDefault="00AA2856" w:rsidP="00AE0061">
            <w:pPr>
              <w:jc w:val="both"/>
              <w:rPr>
                <w:rFonts w:ascii="Arial" w:hAnsi="Arial" w:cs="Arial"/>
                <w:kern w:val="3"/>
                <w:sz w:val="22"/>
                <w:szCs w:val="22"/>
              </w:rPr>
            </w:pPr>
          </w:p>
        </w:tc>
      </w:tr>
      <w:tr w:rsidR="00AA2856" w:rsidRPr="00794AE0" w14:paraId="31011854" w14:textId="77777777" w:rsidTr="005775C0">
        <w:tc>
          <w:tcPr>
            <w:tcW w:w="704" w:type="dxa"/>
            <w:vAlign w:val="center"/>
          </w:tcPr>
          <w:p w14:paraId="47759007" w14:textId="77777777" w:rsidR="00AA2856" w:rsidRPr="00794AE0" w:rsidRDefault="00AA2856" w:rsidP="00AE0061">
            <w:pPr>
              <w:jc w:val="center"/>
              <w:rPr>
                <w:rFonts w:ascii="Arial" w:hAnsi="Arial" w:cs="Arial"/>
                <w:kern w:val="3"/>
                <w:sz w:val="22"/>
                <w:szCs w:val="22"/>
              </w:rPr>
            </w:pPr>
            <w:r w:rsidRPr="00794AE0">
              <w:rPr>
                <w:rFonts w:ascii="Arial" w:hAnsi="Arial" w:cs="Arial"/>
                <w:kern w:val="3"/>
                <w:sz w:val="22"/>
                <w:szCs w:val="22"/>
              </w:rPr>
              <w:t>3</w:t>
            </w:r>
          </w:p>
        </w:tc>
        <w:tc>
          <w:tcPr>
            <w:tcW w:w="2665" w:type="dxa"/>
          </w:tcPr>
          <w:p w14:paraId="042346F2" w14:textId="77777777" w:rsidR="00AA2856" w:rsidRPr="00794AE0" w:rsidRDefault="00AA2856" w:rsidP="00AE0061">
            <w:pPr>
              <w:jc w:val="both"/>
              <w:rPr>
                <w:rFonts w:ascii="Arial" w:hAnsi="Arial" w:cs="Arial"/>
                <w:kern w:val="3"/>
                <w:sz w:val="22"/>
                <w:szCs w:val="22"/>
              </w:rPr>
            </w:pPr>
          </w:p>
        </w:tc>
        <w:tc>
          <w:tcPr>
            <w:tcW w:w="3827" w:type="dxa"/>
          </w:tcPr>
          <w:p w14:paraId="586562B1" w14:textId="77777777" w:rsidR="00AA2856" w:rsidRPr="00794AE0" w:rsidRDefault="00AA2856" w:rsidP="00AE0061">
            <w:pPr>
              <w:jc w:val="both"/>
              <w:rPr>
                <w:rFonts w:ascii="Arial" w:hAnsi="Arial" w:cs="Arial"/>
                <w:kern w:val="3"/>
                <w:sz w:val="22"/>
                <w:szCs w:val="22"/>
              </w:rPr>
            </w:pPr>
          </w:p>
        </w:tc>
        <w:tc>
          <w:tcPr>
            <w:tcW w:w="1984" w:type="dxa"/>
          </w:tcPr>
          <w:p w14:paraId="448803A8" w14:textId="77777777" w:rsidR="00AA2856" w:rsidRPr="00794AE0" w:rsidRDefault="00AA2856" w:rsidP="00AE0061">
            <w:pPr>
              <w:jc w:val="both"/>
              <w:rPr>
                <w:rFonts w:ascii="Arial" w:hAnsi="Arial" w:cs="Arial"/>
                <w:kern w:val="3"/>
                <w:sz w:val="22"/>
                <w:szCs w:val="22"/>
              </w:rPr>
            </w:pPr>
          </w:p>
        </w:tc>
      </w:tr>
    </w:tbl>
    <w:p w14:paraId="120F0F42" w14:textId="77777777" w:rsidR="00AA2856" w:rsidRPr="00794AE0" w:rsidRDefault="00AA2856" w:rsidP="00AE0061">
      <w:pPr>
        <w:jc w:val="both"/>
        <w:rPr>
          <w:rFonts w:ascii="Arial" w:hAnsi="Arial" w:cs="Arial"/>
          <w:kern w:val="3"/>
          <w:sz w:val="22"/>
          <w:szCs w:val="22"/>
        </w:rPr>
      </w:pPr>
    </w:p>
    <w:p w14:paraId="66C9080D" w14:textId="77777777" w:rsidR="00AA2856" w:rsidRPr="00794AE0" w:rsidRDefault="00AA2856" w:rsidP="00AE0061">
      <w:pPr>
        <w:jc w:val="both"/>
        <w:rPr>
          <w:rFonts w:ascii="Arial" w:hAnsi="Arial" w:cs="Arial"/>
          <w:kern w:val="3"/>
          <w:sz w:val="22"/>
          <w:szCs w:val="22"/>
        </w:rPr>
      </w:pPr>
    </w:p>
    <w:p w14:paraId="4946D9F3" w14:textId="77777777" w:rsidR="00AA2856" w:rsidRPr="00794AE0" w:rsidRDefault="00AA2856" w:rsidP="00AE0061">
      <w:pPr>
        <w:jc w:val="both"/>
        <w:rPr>
          <w:rFonts w:ascii="Arial" w:hAnsi="Arial" w:cs="Arial"/>
          <w:kern w:val="3"/>
          <w:sz w:val="22"/>
          <w:szCs w:val="22"/>
        </w:rPr>
      </w:pPr>
    </w:p>
    <w:p w14:paraId="3E242973" w14:textId="77777777" w:rsidR="00AA2856" w:rsidRPr="00794AE0" w:rsidRDefault="00AA2856" w:rsidP="00AE0061">
      <w:pPr>
        <w:ind w:firstLine="4820"/>
        <w:jc w:val="both"/>
        <w:rPr>
          <w:rFonts w:ascii="Arial" w:hAnsi="Arial" w:cs="Arial"/>
          <w:kern w:val="3"/>
          <w:sz w:val="22"/>
          <w:szCs w:val="22"/>
        </w:rPr>
      </w:pPr>
    </w:p>
    <w:p w14:paraId="0C570961" w14:textId="77777777" w:rsidR="00AA2856" w:rsidRPr="00794AE0" w:rsidRDefault="00AA2856" w:rsidP="00AE0061">
      <w:pPr>
        <w:ind w:firstLine="4820"/>
        <w:jc w:val="both"/>
        <w:rPr>
          <w:rFonts w:ascii="Arial" w:hAnsi="Arial" w:cs="Arial"/>
          <w:kern w:val="3"/>
          <w:sz w:val="22"/>
          <w:szCs w:val="22"/>
        </w:rPr>
      </w:pPr>
    </w:p>
    <w:p w14:paraId="020F9799" w14:textId="77777777" w:rsidR="00AA2856" w:rsidRPr="00794AE0" w:rsidRDefault="00AA2856" w:rsidP="00AE0061">
      <w:pPr>
        <w:ind w:firstLine="4820"/>
        <w:jc w:val="both"/>
        <w:rPr>
          <w:rFonts w:ascii="Arial" w:hAnsi="Arial" w:cs="Arial"/>
          <w:kern w:val="3"/>
          <w:sz w:val="22"/>
          <w:szCs w:val="22"/>
        </w:rPr>
      </w:pPr>
      <w:r w:rsidRPr="00794AE0">
        <w:rPr>
          <w:rFonts w:ascii="Arial" w:hAnsi="Arial" w:cs="Arial"/>
          <w:kern w:val="3"/>
          <w:sz w:val="22"/>
          <w:szCs w:val="22"/>
        </w:rPr>
        <w:t xml:space="preserve">    </w:t>
      </w:r>
    </w:p>
    <w:p w14:paraId="2B377564" w14:textId="77777777" w:rsidR="00AA2856" w:rsidRPr="00794AE0" w:rsidRDefault="00AA2856" w:rsidP="00AE0061">
      <w:pPr>
        <w:ind w:firstLine="4820"/>
        <w:jc w:val="both"/>
        <w:rPr>
          <w:rFonts w:ascii="Arial" w:hAnsi="Arial" w:cs="Arial"/>
          <w:kern w:val="3"/>
          <w:sz w:val="22"/>
          <w:szCs w:val="22"/>
        </w:rPr>
      </w:pPr>
    </w:p>
    <w:p w14:paraId="099F48A3" w14:textId="77777777" w:rsidR="00AA2856" w:rsidRPr="00794AE0" w:rsidRDefault="00AA2856" w:rsidP="00AE0061">
      <w:pPr>
        <w:ind w:firstLine="4820"/>
        <w:jc w:val="both"/>
        <w:rPr>
          <w:rFonts w:ascii="Arial" w:hAnsi="Arial" w:cs="Arial"/>
          <w:kern w:val="3"/>
          <w:sz w:val="22"/>
          <w:szCs w:val="22"/>
        </w:rPr>
      </w:pPr>
    </w:p>
    <w:p w14:paraId="3EB24E63" w14:textId="77777777" w:rsidR="00AA2856" w:rsidRPr="00794AE0" w:rsidRDefault="00AA2856" w:rsidP="00AE0061">
      <w:pPr>
        <w:ind w:firstLine="4820"/>
        <w:jc w:val="both"/>
        <w:rPr>
          <w:rFonts w:ascii="Arial" w:hAnsi="Arial" w:cs="Arial"/>
          <w:kern w:val="3"/>
          <w:sz w:val="22"/>
          <w:szCs w:val="22"/>
        </w:rPr>
      </w:pPr>
      <w:r w:rsidRPr="00794AE0">
        <w:rPr>
          <w:rFonts w:ascii="Arial" w:hAnsi="Arial" w:cs="Arial"/>
          <w:kern w:val="3"/>
          <w:sz w:val="22"/>
          <w:szCs w:val="22"/>
        </w:rPr>
        <w:t xml:space="preserve">       ……………………………………….</w:t>
      </w:r>
    </w:p>
    <w:p w14:paraId="5975F625" w14:textId="77777777" w:rsidR="00AA2856" w:rsidRPr="00794AE0" w:rsidRDefault="00AA2856" w:rsidP="00AE0061">
      <w:pPr>
        <w:ind w:left="5245"/>
        <w:jc w:val="center"/>
        <w:rPr>
          <w:rFonts w:ascii="Arial" w:hAnsi="Arial" w:cs="Arial"/>
          <w:kern w:val="3"/>
          <w:sz w:val="22"/>
          <w:szCs w:val="22"/>
        </w:rPr>
      </w:pPr>
      <w:r w:rsidRPr="00794AE0">
        <w:rPr>
          <w:rFonts w:ascii="Arial" w:hAnsi="Arial" w:cs="Arial"/>
          <w:kern w:val="3"/>
          <w:sz w:val="22"/>
          <w:szCs w:val="22"/>
        </w:rPr>
        <w:t>podmiot składający oświadczenie</w:t>
      </w:r>
    </w:p>
    <w:p w14:paraId="1D70BC8A" w14:textId="77777777" w:rsidR="00AA2856" w:rsidRPr="00794AE0" w:rsidRDefault="00AA2856" w:rsidP="00AE0061">
      <w:pPr>
        <w:ind w:left="5245"/>
        <w:jc w:val="center"/>
        <w:rPr>
          <w:rFonts w:ascii="Arial" w:hAnsi="Arial" w:cs="Arial"/>
          <w:kern w:val="3"/>
          <w:sz w:val="22"/>
          <w:szCs w:val="22"/>
        </w:rPr>
      </w:pPr>
      <w:r w:rsidRPr="00794AE0">
        <w:rPr>
          <w:rFonts w:ascii="Arial" w:hAnsi="Arial" w:cs="Arial"/>
          <w:kern w:val="3"/>
          <w:sz w:val="22"/>
          <w:szCs w:val="22"/>
        </w:rPr>
        <w:t>(nazwa i adres)</w:t>
      </w:r>
    </w:p>
    <w:p w14:paraId="08FDBE79" w14:textId="77777777" w:rsidR="00AA2856" w:rsidRPr="00794AE0" w:rsidRDefault="00AA2856" w:rsidP="00AE0061">
      <w:pPr>
        <w:ind w:firstLine="4820"/>
        <w:jc w:val="both"/>
        <w:rPr>
          <w:rFonts w:ascii="Arial" w:hAnsi="Arial" w:cs="Arial"/>
          <w:kern w:val="3"/>
          <w:sz w:val="22"/>
          <w:szCs w:val="22"/>
        </w:rPr>
      </w:pPr>
    </w:p>
    <w:p w14:paraId="0980CE40" w14:textId="77777777" w:rsidR="00AA2856" w:rsidRPr="00794AE0" w:rsidRDefault="00AA2856" w:rsidP="00AE0061">
      <w:pPr>
        <w:ind w:firstLine="4820"/>
        <w:jc w:val="both"/>
        <w:rPr>
          <w:rFonts w:ascii="Arial" w:hAnsi="Arial" w:cs="Arial"/>
          <w:kern w:val="3"/>
          <w:sz w:val="22"/>
          <w:szCs w:val="22"/>
        </w:rPr>
      </w:pPr>
    </w:p>
    <w:p w14:paraId="2D7519C2" w14:textId="77777777" w:rsidR="00AA2856" w:rsidRPr="00794AE0" w:rsidRDefault="00AA2856" w:rsidP="00AE0061">
      <w:pPr>
        <w:ind w:firstLine="4820"/>
        <w:jc w:val="both"/>
        <w:rPr>
          <w:rFonts w:ascii="Arial" w:hAnsi="Arial" w:cs="Arial"/>
          <w:kern w:val="3"/>
          <w:sz w:val="22"/>
          <w:szCs w:val="22"/>
        </w:rPr>
      </w:pPr>
    </w:p>
    <w:p w14:paraId="0069FD46" w14:textId="77777777" w:rsidR="00AA2856" w:rsidRPr="00794AE0" w:rsidRDefault="00AA2856" w:rsidP="00AE0061">
      <w:pPr>
        <w:ind w:firstLine="4820"/>
        <w:jc w:val="both"/>
        <w:rPr>
          <w:rFonts w:ascii="Arial" w:hAnsi="Arial" w:cs="Arial"/>
          <w:kern w:val="3"/>
          <w:sz w:val="22"/>
          <w:szCs w:val="22"/>
        </w:rPr>
      </w:pPr>
      <w:r w:rsidRPr="00794AE0">
        <w:rPr>
          <w:rFonts w:ascii="Arial" w:hAnsi="Arial" w:cs="Arial"/>
          <w:kern w:val="3"/>
          <w:sz w:val="22"/>
          <w:szCs w:val="22"/>
        </w:rPr>
        <w:t xml:space="preserve">       ……………………………………….</w:t>
      </w:r>
    </w:p>
    <w:p w14:paraId="7D261914" w14:textId="77777777" w:rsidR="00AA2856" w:rsidRPr="00794AE0" w:rsidRDefault="00AA2856" w:rsidP="00AE0061">
      <w:pPr>
        <w:ind w:left="5245"/>
        <w:jc w:val="center"/>
        <w:rPr>
          <w:rFonts w:ascii="Arial" w:hAnsi="Arial" w:cs="Arial"/>
          <w:kern w:val="3"/>
          <w:sz w:val="22"/>
          <w:szCs w:val="22"/>
        </w:rPr>
      </w:pPr>
      <w:r w:rsidRPr="00794AE0">
        <w:rPr>
          <w:rFonts w:ascii="Arial" w:hAnsi="Arial" w:cs="Arial"/>
          <w:kern w:val="3"/>
          <w:sz w:val="22"/>
          <w:szCs w:val="22"/>
        </w:rPr>
        <w:t>data i podpis osoby uprawnionej</w:t>
      </w:r>
    </w:p>
    <w:p w14:paraId="399D0C61" w14:textId="77777777" w:rsidR="00AA2856" w:rsidRPr="00794AE0" w:rsidRDefault="00AA2856" w:rsidP="00AE0061">
      <w:pPr>
        <w:ind w:left="5245"/>
        <w:jc w:val="center"/>
        <w:rPr>
          <w:rFonts w:ascii="Arial" w:hAnsi="Arial" w:cs="Arial"/>
          <w:kern w:val="3"/>
          <w:sz w:val="22"/>
          <w:szCs w:val="22"/>
        </w:rPr>
      </w:pPr>
      <w:r w:rsidRPr="00794AE0">
        <w:rPr>
          <w:rFonts w:ascii="Arial" w:hAnsi="Arial" w:cs="Arial"/>
          <w:kern w:val="3"/>
          <w:sz w:val="22"/>
          <w:szCs w:val="22"/>
        </w:rPr>
        <w:t>do złożenia oświadczenia</w:t>
      </w:r>
    </w:p>
    <w:p w14:paraId="58F0ADB1" w14:textId="77777777" w:rsidR="00AA2856" w:rsidRPr="00794AE0" w:rsidRDefault="00AA2856" w:rsidP="00AE0061">
      <w:pPr>
        <w:tabs>
          <w:tab w:val="left" w:pos="284"/>
        </w:tabs>
        <w:rPr>
          <w:rFonts w:ascii="Arial" w:hAnsi="Arial" w:cs="Arial"/>
          <w:sz w:val="22"/>
          <w:szCs w:val="22"/>
        </w:rPr>
      </w:pPr>
    </w:p>
    <w:p w14:paraId="244451F1" w14:textId="77777777" w:rsidR="00AA2856" w:rsidRPr="00794AE0" w:rsidRDefault="00AA2856" w:rsidP="00AE0061">
      <w:pPr>
        <w:tabs>
          <w:tab w:val="left" w:pos="284"/>
        </w:tabs>
        <w:jc w:val="both"/>
        <w:rPr>
          <w:rFonts w:ascii="Arial" w:hAnsi="Arial" w:cs="Arial"/>
          <w:b/>
          <w:sz w:val="22"/>
          <w:szCs w:val="22"/>
        </w:rPr>
      </w:pPr>
    </w:p>
    <w:p w14:paraId="6C0860F1" w14:textId="77777777" w:rsidR="00893101" w:rsidRPr="00794AE0" w:rsidRDefault="00893101" w:rsidP="00AE0061">
      <w:pPr>
        <w:pStyle w:val="NormalnyWeb"/>
        <w:spacing w:before="0" w:after="0"/>
        <w:rPr>
          <w:rFonts w:ascii="Arial" w:hAnsi="Arial" w:cs="Arial"/>
          <w:bCs/>
          <w:sz w:val="22"/>
          <w:szCs w:val="22"/>
        </w:rPr>
      </w:pPr>
    </w:p>
    <w:sectPr w:rsidR="00893101" w:rsidRPr="00794AE0">
      <w:headerReference w:type="default" r:id="rId19"/>
      <w:footerReference w:type="default" r:id="rId20"/>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03828" w14:textId="77777777" w:rsidR="00B672B2" w:rsidRDefault="00B672B2">
      <w:r>
        <w:separator/>
      </w:r>
    </w:p>
  </w:endnote>
  <w:endnote w:type="continuationSeparator" w:id="0">
    <w:p w14:paraId="6760DA7D" w14:textId="77777777" w:rsidR="00B672B2" w:rsidRDefault="00B67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F">
    <w:altName w:val="Times New Roman"/>
    <w:charset w:val="00"/>
    <w:family w:val="auto"/>
    <w:pitch w:val="variable"/>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593EC" w14:textId="79C8D17D" w:rsidR="00342017" w:rsidRDefault="00453184" w:rsidP="006E307F">
    <w:pPr>
      <w:pStyle w:val="Stopka"/>
      <w:ind w:right="565"/>
    </w:pPr>
    <w:r>
      <w:rPr>
        <w:noProof/>
      </w:rPr>
      <mc:AlternateContent>
        <mc:Choice Requires="wps">
          <w:drawing>
            <wp:anchor distT="0" distB="0" distL="0" distR="0" simplePos="0" relativeHeight="251657728" behindDoc="0" locked="0" layoutInCell="1" allowOverlap="1" wp14:anchorId="723F088C" wp14:editId="21880231">
              <wp:simplePos x="0" y="0"/>
              <wp:positionH relativeFrom="page">
                <wp:posOffset>6302375</wp:posOffset>
              </wp:positionH>
              <wp:positionV relativeFrom="paragraph">
                <wp:posOffset>635</wp:posOffset>
              </wp:positionV>
              <wp:extent cx="356870" cy="173355"/>
              <wp:effectExtent l="6350" t="635" r="8255" b="6985"/>
              <wp:wrapSquare wrapText="largest"/>
              <wp:docPr id="24724315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870" cy="1733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37CDA1" w14:textId="77777777" w:rsidR="00342017" w:rsidRDefault="00342017" w:rsidP="006E307F">
                          <w:pPr>
                            <w:pStyle w:val="Stopka"/>
                            <w:ind w:left="-284" w:firstLine="284"/>
                          </w:pPr>
                          <w:r>
                            <w:rPr>
                              <w:rStyle w:val="Numerstrony"/>
                            </w:rPr>
                            <w:fldChar w:fldCharType="begin"/>
                          </w:r>
                          <w:r>
                            <w:rPr>
                              <w:rStyle w:val="Numerstrony"/>
                            </w:rPr>
                            <w:instrText xml:space="preserve"> PAGE </w:instrText>
                          </w:r>
                          <w:r>
                            <w:rPr>
                              <w:rStyle w:val="Numerstrony"/>
                            </w:rPr>
                            <w:fldChar w:fldCharType="separate"/>
                          </w:r>
                          <w:r w:rsidR="00902E41">
                            <w:rPr>
                              <w:rStyle w:val="Numerstrony"/>
                              <w:noProof/>
                            </w:rPr>
                            <w:t>39</w:t>
                          </w:r>
                          <w:r>
                            <w:rPr>
                              <w:rStyle w:val="Numerstrony"/>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3F088C" id="_x0000_t202" coordsize="21600,21600" o:spt="202" path="m,l,21600r21600,l21600,xe">
              <v:stroke joinstyle="miter"/>
              <v:path gradientshapeok="t" o:connecttype="rect"/>
            </v:shapetype>
            <v:shape id="Text Box 1" o:spid="_x0000_s1026" type="#_x0000_t202" style="position:absolute;margin-left:496.25pt;margin-top:.05pt;width:28.1pt;height:13.6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" stroked="f">
              <v:fill opacity="0"/>
              <v:textbox inset="0,0,0,0">
                <w:txbxContent>
                  <w:p w14:paraId="7737CDA1" w14:textId="77777777" w:rsidR="00342017" w:rsidRDefault="00342017" w:rsidP="006E307F">
                    <w:pPr>
                      <w:pStyle w:val="Stopka"/>
                      <w:ind w:left="-284" w:firstLine="284"/>
                    </w:pPr>
                    <w:r>
                      <w:rPr>
                        <w:rStyle w:val="Numerstrony"/>
                      </w:rPr>
                      <w:fldChar w:fldCharType="begin"/>
                    </w:r>
                    <w:r>
                      <w:rPr>
                        <w:rStyle w:val="Numerstrony"/>
                      </w:rPr>
                      <w:instrText xml:space="preserve"> PAGE </w:instrText>
                    </w:r>
                    <w:r>
                      <w:rPr>
                        <w:rStyle w:val="Numerstrony"/>
                      </w:rPr>
                      <w:fldChar w:fldCharType="separate"/>
                    </w:r>
                    <w:r w:rsidR="00902E41">
                      <w:rPr>
                        <w:rStyle w:val="Numerstrony"/>
                        <w:noProof/>
                      </w:rPr>
                      <w:t>39</w:t>
                    </w:r>
                    <w:r>
                      <w:rPr>
                        <w:rStyle w:val="Numerstrony"/>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E30FF" w14:textId="77777777" w:rsidR="00B672B2" w:rsidRDefault="00B672B2">
      <w:r>
        <w:separator/>
      </w:r>
    </w:p>
  </w:footnote>
  <w:footnote w:type="continuationSeparator" w:id="0">
    <w:p w14:paraId="27357F18" w14:textId="77777777" w:rsidR="00B672B2" w:rsidRDefault="00B67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56592" w14:textId="77777777" w:rsidR="005F55C5" w:rsidRPr="00C56D08" w:rsidRDefault="005F55C5" w:rsidP="00592F28">
    <w:pPr>
      <w:jc w:val="center"/>
      <w:rPr>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68" w:hanging="360"/>
      </w:pPr>
      <w:rPr>
        <w:rFonts w:ascii="Symbol" w:hAnsi="Symbol"/>
        <w:b/>
      </w:rPr>
    </w:lvl>
  </w:abstractNum>
  <w:abstractNum w:abstractNumId="2" w15:restartNumberingAfterBreak="0">
    <w:nsid w:val="00000003"/>
    <w:multiLevelType w:val="singleLevel"/>
    <w:tmpl w:val="00000003"/>
    <w:name w:val="WW8Num3"/>
    <w:lvl w:ilvl="0">
      <w:start w:val="1"/>
      <w:numFmt w:val="lowerLetter"/>
      <w:lvlText w:val="%1)"/>
      <w:lvlJc w:val="left"/>
      <w:pPr>
        <w:tabs>
          <w:tab w:val="num" w:pos="0"/>
        </w:tabs>
        <w:ind w:left="700" w:hanging="360"/>
      </w:pPr>
    </w:lvl>
  </w:abstractNum>
  <w:abstractNum w:abstractNumId="3" w15:restartNumberingAfterBreak="0">
    <w:nsid w:val="00000004"/>
    <w:multiLevelType w:val="singleLevel"/>
    <w:tmpl w:val="00000004"/>
    <w:name w:val="WW8Num4"/>
    <w:lvl w:ilvl="0">
      <w:start w:val="2"/>
      <w:numFmt w:val="decimal"/>
      <w:lvlText w:val="%1."/>
      <w:lvlJc w:val="left"/>
      <w:pPr>
        <w:tabs>
          <w:tab w:val="num" w:pos="360"/>
        </w:tabs>
        <w:ind w:left="360" w:hanging="360"/>
      </w:pPr>
    </w:lvl>
  </w:abstractNum>
  <w:abstractNum w:abstractNumId="4" w15:restartNumberingAfterBreak="0">
    <w:nsid w:val="00000005"/>
    <w:multiLevelType w:val="singleLevel"/>
    <w:tmpl w:val="00000005"/>
    <w:name w:val="WW8Num5"/>
    <w:lvl w:ilvl="0">
      <w:start w:val="1"/>
      <w:numFmt w:val="lowerLetter"/>
      <w:lvlText w:val="%1)"/>
      <w:lvlJc w:val="left"/>
      <w:pPr>
        <w:tabs>
          <w:tab w:val="num" w:pos="0"/>
        </w:tabs>
        <w:ind w:left="763" w:hanging="360"/>
      </w:pPr>
    </w:lvl>
  </w:abstractNum>
  <w:abstractNum w:abstractNumId="5" w15:restartNumberingAfterBreak="0">
    <w:nsid w:val="00000006"/>
    <w:multiLevelType w:val="singleLevel"/>
    <w:tmpl w:val="00000006"/>
    <w:name w:val="WW8Num6"/>
    <w:lvl w:ilvl="0">
      <w:start w:val="1"/>
      <w:numFmt w:val="lowerLetter"/>
      <w:lvlText w:val="%1)"/>
      <w:lvlJc w:val="left"/>
      <w:pPr>
        <w:tabs>
          <w:tab w:val="num" w:pos="0"/>
        </w:tabs>
        <w:ind w:left="700" w:hanging="360"/>
      </w:pPr>
    </w:lvl>
  </w:abstractNum>
  <w:abstractNum w:abstractNumId="6" w15:restartNumberingAfterBreak="0">
    <w:nsid w:val="00000007"/>
    <w:multiLevelType w:val="singleLevel"/>
    <w:tmpl w:val="00000007"/>
    <w:name w:val="WW8Num7"/>
    <w:lvl w:ilvl="0">
      <w:start w:val="1"/>
      <w:numFmt w:val="decimal"/>
      <w:lvlText w:val="%1)"/>
      <w:lvlJc w:val="left"/>
      <w:pPr>
        <w:tabs>
          <w:tab w:val="num" w:pos="0"/>
        </w:tabs>
        <w:ind w:left="1080" w:hanging="360"/>
      </w:pPr>
    </w:lvl>
  </w:abstractNum>
  <w:abstractNum w:abstractNumId="7" w15:restartNumberingAfterBreak="0">
    <w:nsid w:val="00000008"/>
    <w:multiLevelType w:val="singleLevel"/>
    <w:tmpl w:val="00000008"/>
    <w:name w:val="WW8Num8"/>
    <w:lvl w:ilvl="0">
      <w:start w:val="45"/>
      <w:numFmt w:val="bullet"/>
      <w:lvlText w:val="-"/>
      <w:lvlJc w:val="left"/>
      <w:pPr>
        <w:tabs>
          <w:tab w:val="num" w:pos="720"/>
        </w:tabs>
        <w:ind w:left="720" w:hanging="360"/>
      </w:pPr>
      <w:rPr>
        <w:rFonts w:ascii="Arial" w:hAnsi="Arial"/>
      </w:rPr>
    </w:lvl>
  </w:abstractNum>
  <w:abstractNum w:abstractNumId="8" w15:restartNumberingAfterBreak="0">
    <w:nsid w:val="00000009"/>
    <w:multiLevelType w:val="singleLevel"/>
    <w:tmpl w:val="00000009"/>
    <w:name w:val="WW8Num9"/>
    <w:lvl w:ilvl="0">
      <w:start w:val="1"/>
      <w:numFmt w:val="decimal"/>
      <w:pStyle w:val="Normalny12pt"/>
      <w:lvlText w:val="%1."/>
      <w:lvlJc w:val="left"/>
      <w:pPr>
        <w:tabs>
          <w:tab w:val="num" w:pos="0"/>
        </w:tabs>
        <w:ind w:left="283" w:hanging="283"/>
      </w:pPr>
      <w:rPr>
        <w:b w:val="0"/>
        <w:i w:val="0"/>
      </w:rPr>
    </w:lvl>
  </w:abstractNum>
  <w:abstractNum w:abstractNumId="9" w15:restartNumberingAfterBreak="0">
    <w:nsid w:val="00000019"/>
    <w:multiLevelType w:val="multilevel"/>
    <w:tmpl w:val="00000019"/>
    <w:name w:val="WW8Num26"/>
    <w:lvl w:ilvl="0">
      <w:start w:val="2"/>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51"/>
    <w:multiLevelType w:val="multilevel"/>
    <w:tmpl w:val="00000051"/>
    <w:name w:val="WW8Num130"/>
    <w:lvl w:ilvl="0">
      <w:start w:val="1"/>
      <w:numFmt w:val="decimal"/>
      <w:lvlText w:val="%1."/>
      <w:lvlJc w:val="left"/>
      <w:pPr>
        <w:tabs>
          <w:tab w:val="num" w:pos="-720"/>
        </w:tabs>
        <w:ind w:left="360" w:hanging="360"/>
      </w:pPr>
      <w:rPr>
        <w:rFonts w:cs="Times New Roman"/>
      </w:rPr>
    </w:lvl>
    <w:lvl w:ilvl="1">
      <w:start w:val="1"/>
      <w:numFmt w:val="lowerLetter"/>
      <w:lvlText w:val="%2."/>
      <w:lvlJc w:val="left"/>
      <w:pPr>
        <w:tabs>
          <w:tab w:val="num" w:pos="-720"/>
        </w:tabs>
        <w:ind w:left="1080" w:hanging="360"/>
      </w:pPr>
      <w:rPr>
        <w:rFonts w:cs="Times New Roman"/>
      </w:rPr>
    </w:lvl>
    <w:lvl w:ilvl="2">
      <w:start w:val="1"/>
      <w:numFmt w:val="lowerRoman"/>
      <w:lvlText w:val="%3."/>
      <w:lvlJc w:val="left"/>
      <w:pPr>
        <w:tabs>
          <w:tab w:val="num" w:pos="-720"/>
        </w:tabs>
        <w:ind w:left="1800" w:hanging="180"/>
      </w:pPr>
      <w:rPr>
        <w:rFonts w:cs="Times New Roman"/>
      </w:rPr>
    </w:lvl>
    <w:lvl w:ilvl="3">
      <w:start w:val="1"/>
      <w:numFmt w:val="decimal"/>
      <w:lvlText w:val="%4."/>
      <w:lvlJc w:val="left"/>
      <w:pPr>
        <w:tabs>
          <w:tab w:val="num" w:pos="-720"/>
        </w:tabs>
        <w:ind w:left="2520" w:hanging="360"/>
      </w:pPr>
      <w:rPr>
        <w:rFonts w:cs="Times New Roman"/>
      </w:rPr>
    </w:lvl>
    <w:lvl w:ilvl="4">
      <w:start w:val="1"/>
      <w:numFmt w:val="lowerLetter"/>
      <w:lvlText w:val="%5."/>
      <w:lvlJc w:val="left"/>
      <w:pPr>
        <w:tabs>
          <w:tab w:val="num" w:pos="-720"/>
        </w:tabs>
        <w:ind w:left="3240" w:hanging="360"/>
      </w:pPr>
      <w:rPr>
        <w:rFonts w:cs="Times New Roman"/>
      </w:rPr>
    </w:lvl>
    <w:lvl w:ilvl="5">
      <w:start w:val="1"/>
      <w:numFmt w:val="lowerRoman"/>
      <w:lvlText w:val="%6."/>
      <w:lvlJc w:val="left"/>
      <w:pPr>
        <w:tabs>
          <w:tab w:val="num" w:pos="-720"/>
        </w:tabs>
        <w:ind w:left="3960" w:hanging="180"/>
      </w:pPr>
      <w:rPr>
        <w:rFonts w:cs="Times New Roman"/>
      </w:rPr>
    </w:lvl>
    <w:lvl w:ilvl="6">
      <w:start w:val="1"/>
      <w:numFmt w:val="decimal"/>
      <w:lvlText w:val="%7."/>
      <w:lvlJc w:val="left"/>
      <w:pPr>
        <w:tabs>
          <w:tab w:val="num" w:pos="-720"/>
        </w:tabs>
        <w:ind w:left="4680" w:hanging="360"/>
      </w:pPr>
      <w:rPr>
        <w:rFonts w:cs="Times New Roman"/>
      </w:rPr>
    </w:lvl>
    <w:lvl w:ilvl="7">
      <w:start w:val="1"/>
      <w:numFmt w:val="lowerLetter"/>
      <w:lvlText w:val="%8."/>
      <w:lvlJc w:val="left"/>
      <w:pPr>
        <w:tabs>
          <w:tab w:val="num" w:pos="-720"/>
        </w:tabs>
        <w:ind w:left="5400" w:hanging="360"/>
      </w:pPr>
      <w:rPr>
        <w:rFonts w:cs="Times New Roman"/>
      </w:rPr>
    </w:lvl>
    <w:lvl w:ilvl="8">
      <w:start w:val="1"/>
      <w:numFmt w:val="lowerRoman"/>
      <w:lvlText w:val="%9."/>
      <w:lvlJc w:val="left"/>
      <w:pPr>
        <w:tabs>
          <w:tab w:val="num" w:pos="-720"/>
        </w:tabs>
        <w:ind w:left="6120" w:hanging="180"/>
      </w:pPr>
      <w:rPr>
        <w:rFonts w:cs="Times New Roman"/>
      </w:rPr>
    </w:lvl>
  </w:abstractNum>
  <w:abstractNum w:abstractNumId="11" w15:restartNumberingAfterBreak="0">
    <w:nsid w:val="0057478E"/>
    <w:multiLevelType w:val="hybridMultilevel"/>
    <w:tmpl w:val="AA2E4D6C"/>
    <w:name w:val="WW8Num36"/>
    <w:lvl w:ilvl="0" w:tplc="2C121E3A">
      <w:start w:val="1"/>
      <w:numFmt w:val="decimal"/>
      <w:lvlText w:val="%1)"/>
      <w:lvlJc w:val="left"/>
      <w:pPr>
        <w:tabs>
          <w:tab w:val="num" w:pos="720"/>
        </w:tabs>
        <w:ind w:left="720" w:hanging="360"/>
      </w:pPr>
      <w:rPr>
        <w:b w:val="0"/>
        <w:i w:val="0"/>
        <w:strike w:val="0"/>
        <w:color w:val="auto"/>
      </w:rPr>
    </w:lvl>
    <w:lvl w:ilvl="1" w:tplc="FFFFFFFF">
      <w:start w:val="1"/>
      <w:numFmt w:val="lowerLetter"/>
      <w:lvlText w:val="%2)"/>
      <w:lvlJc w:val="left"/>
      <w:pPr>
        <w:tabs>
          <w:tab w:val="num" w:pos="1800"/>
        </w:tabs>
        <w:ind w:left="1800" w:hanging="360"/>
      </w:pPr>
      <w:rPr>
        <w:rFonts w:hint="default"/>
      </w:r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2" w15:restartNumberingAfterBreak="0">
    <w:nsid w:val="00793F33"/>
    <w:multiLevelType w:val="hybridMultilevel"/>
    <w:tmpl w:val="90A448AC"/>
    <w:lvl w:ilvl="0" w:tplc="0C7EC278">
      <w:start w:val="1"/>
      <w:numFmt w:val="decimal"/>
      <w:lvlText w:val="%1."/>
      <w:lvlJc w:val="left"/>
      <w:pPr>
        <w:tabs>
          <w:tab w:val="num" w:pos="360"/>
        </w:tabs>
        <w:ind w:left="360" w:hanging="36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00C41782"/>
    <w:multiLevelType w:val="hybridMultilevel"/>
    <w:tmpl w:val="48B01046"/>
    <w:lvl w:ilvl="0" w:tplc="42088C98">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0D76B79"/>
    <w:multiLevelType w:val="hybridMultilevel"/>
    <w:tmpl w:val="29609C60"/>
    <w:lvl w:ilvl="0" w:tplc="854E6302">
      <w:start w:val="1"/>
      <w:numFmt w:val="decimal"/>
      <w:lvlText w:val="%1)"/>
      <w:lvlJc w:val="left"/>
      <w:pPr>
        <w:ind w:left="786"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54B4E4C"/>
    <w:multiLevelType w:val="hybridMultilevel"/>
    <w:tmpl w:val="18B42204"/>
    <w:lvl w:ilvl="0" w:tplc="64243F5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064E09E5"/>
    <w:multiLevelType w:val="hybridMultilevel"/>
    <w:tmpl w:val="3252FACA"/>
    <w:lvl w:ilvl="0" w:tplc="8CEA820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095F27E3"/>
    <w:multiLevelType w:val="hybridMultilevel"/>
    <w:tmpl w:val="ED3CD0B4"/>
    <w:name w:val="WW8Num323"/>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0AD957F1"/>
    <w:multiLevelType w:val="hybridMultilevel"/>
    <w:tmpl w:val="0B10A990"/>
    <w:lvl w:ilvl="0" w:tplc="6F96678E">
      <w:start w:val="1"/>
      <w:numFmt w:val="decimal"/>
      <w:lvlText w:val="%1."/>
      <w:lvlJc w:val="left"/>
      <w:pPr>
        <w:ind w:left="720" w:hanging="360"/>
      </w:pPr>
      <w:rPr>
        <w:rFonts w:ascii="Times New Roman" w:eastAsia="SimSu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BE459FC"/>
    <w:multiLevelType w:val="hybridMultilevel"/>
    <w:tmpl w:val="4E86FF10"/>
    <w:lvl w:ilvl="0" w:tplc="6EB0F1CA">
      <w:start w:val="1"/>
      <w:numFmt w:val="decimal"/>
      <w:lvlText w:val="%1."/>
      <w:lvlJc w:val="left"/>
      <w:pPr>
        <w:tabs>
          <w:tab w:val="num" w:pos="2340"/>
        </w:tabs>
        <w:ind w:left="2340" w:hanging="360"/>
      </w:pPr>
      <w:rPr>
        <w:rFonts w:hint="default"/>
        <w:b/>
      </w:rPr>
    </w:lvl>
    <w:lvl w:ilvl="1" w:tplc="C42A06DA">
      <w:start w:val="1"/>
      <w:numFmt w:val="decimal"/>
      <w:lvlText w:val="%2)"/>
      <w:lvlJc w:val="left"/>
      <w:pPr>
        <w:ind w:left="1440" w:hanging="360"/>
      </w:pPr>
      <w:rPr>
        <w:rFonts w:hint="default"/>
      </w:rPr>
    </w:lvl>
    <w:lvl w:ilvl="2" w:tplc="0415001B">
      <w:start w:val="1"/>
      <w:numFmt w:val="lowerRoman"/>
      <w:lvlText w:val="%3."/>
      <w:lvlJc w:val="right"/>
      <w:pPr>
        <w:tabs>
          <w:tab w:val="num" w:pos="2160"/>
        </w:tabs>
        <w:ind w:left="2160" w:hanging="180"/>
      </w:pPr>
    </w:lvl>
    <w:lvl w:ilvl="3" w:tplc="B0BC94D2">
      <w:start w:val="1"/>
      <w:numFmt w:val="decimal"/>
      <w:lvlText w:val="%4."/>
      <w:lvlJc w:val="left"/>
      <w:pPr>
        <w:tabs>
          <w:tab w:val="num" w:pos="360"/>
        </w:tabs>
        <w:ind w:left="360" w:hanging="360"/>
      </w:pPr>
      <w:rPr>
        <w:b/>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0D57046B"/>
    <w:multiLevelType w:val="hybridMultilevel"/>
    <w:tmpl w:val="2166D1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D6B6707"/>
    <w:multiLevelType w:val="multilevel"/>
    <w:tmpl w:val="DD8CCDBC"/>
    <w:lvl w:ilvl="0">
      <w:start w:val="1"/>
      <w:numFmt w:val="decimal"/>
      <w:lvlText w:val="%1."/>
      <w:lvlJc w:val="left"/>
      <w:pPr>
        <w:ind w:left="763" w:hanging="360"/>
      </w:pPr>
      <w:rPr>
        <w:rFonts w:hint="default"/>
      </w:rPr>
    </w:lvl>
    <w:lvl w:ilvl="1">
      <w:start w:val="1"/>
      <w:numFmt w:val="decimal"/>
      <w:isLgl/>
      <w:lvlText w:val="%1.%2"/>
      <w:lvlJc w:val="left"/>
      <w:pPr>
        <w:ind w:left="1438" w:hanging="600"/>
      </w:pPr>
      <w:rPr>
        <w:rFonts w:hint="default"/>
      </w:rPr>
    </w:lvl>
    <w:lvl w:ilvl="2">
      <w:start w:val="1"/>
      <w:numFmt w:val="decimal"/>
      <w:isLgl/>
      <w:lvlText w:val="%1.%2.%3"/>
      <w:lvlJc w:val="left"/>
      <w:pPr>
        <w:ind w:left="1993" w:hanging="720"/>
      </w:pPr>
      <w:rPr>
        <w:rFonts w:hint="default"/>
      </w:rPr>
    </w:lvl>
    <w:lvl w:ilvl="3">
      <w:start w:val="1"/>
      <w:numFmt w:val="decimal"/>
      <w:isLgl/>
      <w:lvlText w:val="%1.%2.%3.%4"/>
      <w:lvlJc w:val="left"/>
      <w:pPr>
        <w:ind w:left="2788" w:hanging="1080"/>
      </w:pPr>
      <w:rPr>
        <w:rFonts w:hint="default"/>
      </w:rPr>
    </w:lvl>
    <w:lvl w:ilvl="4">
      <w:start w:val="1"/>
      <w:numFmt w:val="decimal"/>
      <w:isLgl/>
      <w:lvlText w:val="%1.%2.%3.%4.%5"/>
      <w:lvlJc w:val="left"/>
      <w:pPr>
        <w:ind w:left="3223" w:hanging="1080"/>
      </w:pPr>
      <w:rPr>
        <w:rFonts w:hint="default"/>
      </w:rPr>
    </w:lvl>
    <w:lvl w:ilvl="5">
      <w:start w:val="1"/>
      <w:numFmt w:val="decimal"/>
      <w:isLgl/>
      <w:lvlText w:val="%1.%2.%3.%4.%5.%6"/>
      <w:lvlJc w:val="left"/>
      <w:pPr>
        <w:ind w:left="4018" w:hanging="1440"/>
      </w:pPr>
      <w:rPr>
        <w:rFonts w:hint="default"/>
      </w:rPr>
    </w:lvl>
    <w:lvl w:ilvl="6">
      <w:start w:val="1"/>
      <w:numFmt w:val="decimal"/>
      <w:isLgl/>
      <w:lvlText w:val="%1.%2.%3.%4.%5.%6.%7"/>
      <w:lvlJc w:val="left"/>
      <w:pPr>
        <w:ind w:left="4453" w:hanging="1440"/>
      </w:pPr>
      <w:rPr>
        <w:rFonts w:hint="default"/>
      </w:rPr>
    </w:lvl>
    <w:lvl w:ilvl="7">
      <w:start w:val="1"/>
      <w:numFmt w:val="decimal"/>
      <w:isLgl/>
      <w:lvlText w:val="%1.%2.%3.%4.%5.%6.%7.%8"/>
      <w:lvlJc w:val="left"/>
      <w:pPr>
        <w:ind w:left="5248" w:hanging="1800"/>
      </w:pPr>
      <w:rPr>
        <w:rFonts w:hint="default"/>
      </w:rPr>
    </w:lvl>
    <w:lvl w:ilvl="8">
      <w:start w:val="1"/>
      <w:numFmt w:val="decimal"/>
      <w:isLgl/>
      <w:lvlText w:val="%1.%2.%3.%4.%5.%6.%7.%8.%9"/>
      <w:lvlJc w:val="left"/>
      <w:pPr>
        <w:ind w:left="5683" w:hanging="1800"/>
      </w:pPr>
      <w:rPr>
        <w:rFonts w:hint="default"/>
      </w:rPr>
    </w:lvl>
  </w:abstractNum>
  <w:abstractNum w:abstractNumId="22" w15:restartNumberingAfterBreak="0">
    <w:nsid w:val="0DF40D67"/>
    <w:multiLevelType w:val="multilevel"/>
    <w:tmpl w:val="6B7AB31C"/>
    <w:styleLink w:val="WWNum3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0FC35957"/>
    <w:multiLevelType w:val="hybridMultilevel"/>
    <w:tmpl w:val="11FEAC52"/>
    <w:lvl w:ilvl="0" w:tplc="E2020772">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4" w15:restartNumberingAfterBreak="0">
    <w:nsid w:val="128B110F"/>
    <w:multiLevelType w:val="hybridMultilevel"/>
    <w:tmpl w:val="2850F8E6"/>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2EB7188"/>
    <w:multiLevelType w:val="hybridMultilevel"/>
    <w:tmpl w:val="C4AA324A"/>
    <w:lvl w:ilvl="0" w:tplc="B7001A0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132058A7"/>
    <w:multiLevelType w:val="hybridMultilevel"/>
    <w:tmpl w:val="B068FF76"/>
    <w:lvl w:ilvl="0" w:tplc="D808506A">
      <w:start w:val="1"/>
      <w:numFmt w:val="decimal"/>
      <w:lvlText w:val="%1."/>
      <w:lvlJc w:val="left"/>
      <w:pPr>
        <w:ind w:left="720" w:hanging="360"/>
      </w:pPr>
      <w:rPr>
        <w:rFonts w:ascii="Garamond" w:eastAsia="SimSun" w:hAnsi="Garamond"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4E677A6"/>
    <w:multiLevelType w:val="hybridMultilevel"/>
    <w:tmpl w:val="F68E646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1EB8371F"/>
    <w:multiLevelType w:val="hybridMultilevel"/>
    <w:tmpl w:val="C60A0782"/>
    <w:lvl w:ilvl="0" w:tplc="0415000F">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1F716F40"/>
    <w:multiLevelType w:val="multilevel"/>
    <w:tmpl w:val="B2CCE5B4"/>
    <w:lvl w:ilvl="0">
      <w:start w:val="6"/>
      <w:numFmt w:val="decimal"/>
      <w:lvlText w:val="%1."/>
      <w:lvlJc w:val="left"/>
      <w:pPr>
        <w:tabs>
          <w:tab w:val="num" w:pos="360"/>
        </w:tabs>
        <w:ind w:left="360" w:hanging="360"/>
      </w:pPr>
      <w:rPr>
        <w:rFonts w:hint="default"/>
        <w:b w:val="0"/>
        <w:color w:val="auto"/>
      </w:rPr>
    </w:lvl>
    <w:lvl w:ilvl="1">
      <w:start w:val="5"/>
      <w:numFmt w:val="decimal"/>
      <w:isLgl/>
      <w:lvlText w:val="%1.%2."/>
      <w:lvlJc w:val="left"/>
      <w:pPr>
        <w:ind w:left="720" w:hanging="720"/>
      </w:pPr>
      <w:rPr>
        <w:rFonts w:hint="default"/>
      </w:rPr>
    </w:lvl>
    <w:lvl w:ilvl="2">
      <w:start w:val="6"/>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22D743F1"/>
    <w:multiLevelType w:val="hybridMultilevel"/>
    <w:tmpl w:val="D0609E70"/>
    <w:lvl w:ilvl="0" w:tplc="E190E33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23CD2672"/>
    <w:multiLevelType w:val="hybridMultilevel"/>
    <w:tmpl w:val="8BEC54B8"/>
    <w:lvl w:ilvl="0" w:tplc="99FCE9A6">
      <w:start w:val="1"/>
      <w:numFmt w:val="decimal"/>
      <w:lvlText w:val="%1)"/>
      <w:lvlJc w:val="left"/>
      <w:pPr>
        <w:tabs>
          <w:tab w:val="num" w:pos="1570"/>
        </w:tabs>
        <w:ind w:left="1570" w:hanging="360"/>
      </w:pPr>
      <w:rPr>
        <w:rFonts w:hint="default"/>
        <w:color w:val="auto"/>
      </w:rPr>
    </w:lvl>
    <w:lvl w:ilvl="1" w:tplc="04150019">
      <w:start w:val="1"/>
      <w:numFmt w:val="lowerLetter"/>
      <w:lvlText w:val="%2."/>
      <w:lvlJc w:val="left"/>
      <w:pPr>
        <w:tabs>
          <w:tab w:val="num" w:pos="2650"/>
        </w:tabs>
        <w:ind w:left="2650" w:hanging="360"/>
      </w:pPr>
    </w:lvl>
    <w:lvl w:ilvl="2" w:tplc="0415001B" w:tentative="1">
      <w:start w:val="1"/>
      <w:numFmt w:val="lowerRoman"/>
      <w:lvlText w:val="%3."/>
      <w:lvlJc w:val="right"/>
      <w:pPr>
        <w:tabs>
          <w:tab w:val="num" w:pos="3370"/>
        </w:tabs>
        <w:ind w:left="3370" w:hanging="180"/>
      </w:pPr>
    </w:lvl>
    <w:lvl w:ilvl="3" w:tplc="0415000F" w:tentative="1">
      <w:start w:val="1"/>
      <w:numFmt w:val="decimal"/>
      <w:lvlText w:val="%4."/>
      <w:lvlJc w:val="left"/>
      <w:pPr>
        <w:tabs>
          <w:tab w:val="num" w:pos="4090"/>
        </w:tabs>
        <w:ind w:left="4090" w:hanging="360"/>
      </w:pPr>
    </w:lvl>
    <w:lvl w:ilvl="4" w:tplc="04150019" w:tentative="1">
      <w:start w:val="1"/>
      <w:numFmt w:val="lowerLetter"/>
      <w:lvlText w:val="%5."/>
      <w:lvlJc w:val="left"/>
      <w:pPr>
        <w:tabs>
          <w:tab w:val="num" w:pos="4810"/>
        </w:tabs>
        <w:ind w:left="4810" w:hanging="360"/>
      </w:pPr>
    </w:lvl>
    <w:lvl w:ilvl="5" w:tplc="0415001B" w:tentative="1">
      <w:start w:val="1"/>
      <w:numFmt w:val="lowerRoman"/>
      <w:lvlText w:val="%6."/>
      <w:lvlJc w:val="right"/>
      <w:pPr>
        <w:tabs>
          <w:tab w:val="num" w:pos="5530"/>
        </w:tabs>
        <w:ind w:left="5530" w:hanging="180"/>
      </w:pPr>
    </w:lvl>
    <w:lvl w:ilvl="6" w:tplc="0415000F" w:tentative="1">
      <w:start w:val="1"/>
      <w:numFmt w:val="decimal"/>
      <w:lvlText w:val="%7."/>
      <w:lvlJc w:val="left"/>
      <w:pPr>
        <w:tabs>
          <w:tab w:val="num" w:pos="6250"/>
        </w:tabs>
        <w:ind w:left="6250" w:hanging="360"/>
      </w:pPr>
    </w:lvl>
    <w:lvl w:ilvl="7" w:tplc="04150019" w:tentative="1">
      <w:start w:val="1"/>
      <w:numFmt w:val="lowerLetter"/>
      <w:lvlText w:val="%8."/>
      <w:lvlJc w:val="left"/>
      <w:pPr>
        <w:tabs>
          <w:tab w:val="num" w:pos="6970"/>
        </w:tabs>
        <w:ind w:left="6970" w:hanging="360"/>
      </w:pPr>
    </w:lvl>
    <w:lvl w:ilvl="8" w:tplc="0415001B" w:tentative="1">
      <w:start w:val="1"/>
      <w:numFmt w:val="lowerRoman"/>
      <w:lvlText w:val="%9."/>
      <w:lvlJc w:val="right"/>
      <w:pPr>
        <w:tabs>
          <w:tab w:val="num" w:pos="7690"/>
        </w:tabs>
        <w:ind w:left="7690" w:hanging="180"/>
      </w:pPr>
    </w:lvl>
  </w:abstractNum>
  <w:abstractNum w:abstractNumId="32" w15:restartNumberingAfterBreak="0">
    <w:nsid w:val="24EC3218"/>
    <w:multiLevelType w:val="hybridMultilevel"/>
    <w:tmpl w:val="DA4AE3D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26496940"/>
    <w:multiLevelType w:val="hybridMultilevel"/>
    <w:tmpl w:val="BB60E63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80A505C"/>
    <w:multiLevelType w:val="hybridMultilevel"/>
    <w:tmpl w:val="E676D8DA"/>
    <w:lvl w:ilvl="0" w:tplc="4538EF6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81F68D5"/>
    <w:multiLevelType w:val="hybridMultilevel"/>
    <w:tmpl w:val="DD2EEA6E"/>
    <w:lvl w:ilvl="0" w:tplc="D534DDD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2A861191"/>
    <w:multiLevelType w:val="hybridMultilevel"/>
    <w:tmpl w:val="8AC40D66"/>
    <w:lvl w:ilvl="0" w:tplc="3FAC040E">
      <w:start w:val="1"/>
      <w:numFmt w:val="decimal"/>
      <w:lvlText w:val="%1."/>
      <w:lvlJc w:val="lef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C3C3132"/>
    <w:multiLevelType w:val="hybridMultilevel"/>
    <w:tmpl w:val="6E52D31A"/>
    <w:lvl w:ilvl="0" w:tplc="4412DDC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D1702A1"/>
    <w:multiLevelType w:val="hybridMultilevel"/>
    <w:tmpl w:val="96DE5C9A"/>
    <w:lvl w:ilvl="0" w:tplc="A18AC4F0">
      <w:start w:val="1"/>
      <w:numFmt w:val="decimal"/>
      <w:lvlText w:val="%1."/>
      <w:lvlJc w:val="left"/>
      <w:pPr>
        <w:tabs>
          <w:tab w:val="num" w:pos="360"/>
        </w:tabs>
        <w:ind w:left="360" w:hanging="360"/>
      </w:pPr>
      <w:rPr>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30AA248B"/>
    <w:multiLevelType w:val="hybridMultilevel"/>
    <w:tmpl w:val="2B968330"/>
    <w:lvl w:ilvl="0" w:tplc="4324165A">
      <w:start w:val="1"/>
      <w:numFmt w:val="decimal"/>
      <w:lvlText w:val="%1."/>
      <w:lvlJc w:val="left"/>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1862A3D"/>
    <w:multiLevelType w:val="hybridMultilevel"/>
    <w:tmpl w:val="C93E03C2"/>
    <w:lvl w:ilvl="0" w:tplc="36ACDB1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15:restartNumberingAfterBreak="0">
    <w:nsid w:val="327443B8"/>
    <w:multiLevelType w:val="multilevel"/>
    <w:tmpl w:val="D360C64A"/>
    <w:lvl w:ilvl="0">
      <w:start w:val="1"/>
      <w:numFmt w:val="decimal"/>
      <w:lvlText w:val="%1."/>
      <w:lvlJc w:val="left"/>
      <w:pPr>
        <w:ind w:left="360" w:hanging="360"/>
      </w:pPr>
      <w:rPr>
        <w:rFonts w:hint="default"/>
        <w:b w:val="0"/>
        <w:strike w:val="0"/>
        <w:color w:val="auto"/>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2" w15:restartNumberingAfterBreak="0">
    <w:nsid w:val="32A8267B"/>
    <w:multiLevelType w:val="hybridMultilevel"/>
    <w:tmpl w:val="A5B46C30"/>
    <w:lvl w:ilvl="0" w:tplc="04F44E24">
      <w:start w:val="1"/>
      <w:numFmt w:val="decimal"/>
      <w:lvlText w:val="%1."/>
      <w:lvlJc w:val="left"/>
      <w:pPr>
        <w:ind w:left="720" w:hanging="360"/>
      </w:pPr>
      <w:rPr>
        <w:rFonts w:cs="Times New Roman" w:hint="default"/>
        <w:b w:val="0"/>
        <w:i w:val="0"/>
        <w:strike w:val="0"/>
        <w:color w:val="auto"/>
        <w:sz w:val="20"/>
        <w:szCs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377F4D79"/>
    <w:multiLevelType w:val="hybridMultilevel"/>
    <w:tmpl w:val="F2A431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BE16C32"/>
    <w:multiLevelType w:val="hybridMultilevel"/>
    <w:tmpl w:val="5B485906"/>
    <w:lvl w:ilvl="0" w:tplc="E04A12E0">
      <w:start w:val="1"/>
      <w:numFmt w:val="decimal"/>
      <w:lvlText w:val="%1)"/>
      <w:lvlJc w:val="left"/>
      <w:pPr>
        <w:ind w:left="475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5" w15:restartNumberingAfterBreak="0">
    <w:nsid w:val="3D9F2EFA"/>
    <w:multiLevelType w:val="multilevel"/>
    <w:tmpl w:val="73701478"/>
    <w:lvl w:ilvl="0">
      <w:start w:val="1"/>
      <w:numFmt w:val="decimal"/>
      <w:lvlText w:val="%1."/>
      <w:lvlJc w:val="left"/>
      <w:pPr>
        <w:ind w:left="720" w:hanging="360"/>
      </w:pPr>
      <w:rPr>
        <w:rFonts w:hint="default"/>
        <w:b/>
        <w:color w:val="000000"/>
      </w:rPr>
    </w:lvl>
    <w:lvl w:ilvl="1">
      <w:start w:val="1"/>
      <w:numFmt w:val="decimal"/>
      <w:isLgl/>
      <w:lvlText w:val="%1.%2."/>
      <w:lvlJc w:val="left"/>
      <w:pPr>
        <w:ind w:left="2138"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6" w15:restartNumberingAfterBreak="0">
    <w:nsid w:val="3E527F94"/>
    <w:multiLevelType w:val="hybridMultilevel"/>
    <w:tmpl w:val="1BB442E4"/>
    <w:lvl w:ilvl="0" w:tplc="DBBE9758">
      <w:start w:val="1"/>
      <w:numFmt w:val="decimal"/>
      <w:lvlText w:val="%1."/>
      <w:lvlJc w:val="left"/>
      <w:pPr>
        <w:tabs>
          <w:tab w:val="num" w:pos="720"/>
        </w:tabs>
        <w:ind w:left="720" w:hanging="360"/>
      </w:pPr>
      <w:rPr>
        <w:b w:val="0"/>
      </w:rPr>
    </w:lvl>
    <w:lvl w:ilvl="1" w:tplc="7D7A20B4">
      <w:start w:val="1"/>
      <w:numFmt w:val="lowerLetter"/>
      <w:lvlText w:val="%2."/>
      <w:lvlJc w:val="left"/>
      <w:pPr>
        <w:tabs>
          <w:tab w:val="num" w:pos="1440"/>
        </w:tabs>
        <w:ind w:left="1440" w:hanging="360"/>
      </w:pPr>
      <w:rPr>
        <w:i w:val="0"/>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3F5F5074"/>
    <w:multiLevelType w:val="hybridMultilevel"/>
    <w:tmpl w:val="81529F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F7D6F35"/>
    <w:multiLevelType w:val="hybridMultilevel"/>
    <w:tmpl w:val="0DA4B7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2BE2864"/>
    <w:multiLevelType w:val="hybridMultilevel"/>
    <w:tmpl w:val="A19C65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3CE0094"/>
    <w:multiLevelType w:val="hybridMultilevel"/>
    <w:tmpl w:val="B482860E"/>
    <w:lvl w:ilvl="0" w:tplc="04150017">
      <w:start w:val="1"/>
      <w:numFmt w:val="lowerLetter"/>
      <w:lvlText w:val="%1)"/>
      <w:lvlJc w:val="left"/>
      <w:pPr>
        <w:ind w:left="1146" w:hanging="360"/>
      </w:pPr>
      <w:rPr>
        <w:rFonts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51" w15:restartNumberingAfterBreak="0">
    <w:nsid w:val="469C0D57"/>
    <w:multiLevelType w:val="hybridMultilevel"/>
    <w:tmpl w:val="D08AFB9C"/>
    <w:lvl w:ilvl="0" w:tplc="9C780F3C">
      <w:start w:val="1"/>
      <w:numFmt w:val="decimal"/>
      <w:lvlText w:val="%1)"/>
      <w:lvlJc w:val="left"/>
      <w:pPr>
        <w:ind w:left="720" w:hanging="360"/>
      </w:pPr>
      <w:rPr>
        <w:rFonts w:eastAsia="SimSu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72B0030"/>
    <w:multiLevelType w:val="hybridMultilevel"/>
    <w:tmpl w:val="DE38B5F2"/>
    <w:lvl w:ilvl="0" w:tplc="04150011">
      <w:start w:val="1"/>
      <w:numFmt w:val="decimal"/>
      <w:lvlText w:val="%1)"/>
      <w:lvlJc w:val="left"/>
      <w:pPr>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7666637"/>
    <w:multiLevelType w:val="hybridMultilevel"/>
    <w:tmpl w:val="1436D07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4BB51E72"/>
    <w:multiLevelType w:val="hybridMultilevel"/>
    <w:tmpl w:val="988A79F4"/>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E9738D3"/>
    <w:multiLevelType w:val="hybridMultilevel"/>
    <w:tmpl w:val="F2FAE7F0"/>
    <w:lvl w:ilvl="0" w:tplc="A5CE648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2AC5B41"/>
    <w:multiLevelType w:val="multilevel"/>
    <w:tmpl w:val="9F22798A"/>
    <w:lvl w:ilvl="0">
      <w:start w:val="1"/>
      <w:numFmt w:val="decimal"/>
      <w:lvlText w:val="%1."/>
      <w:lvlJc w:val="left"/>
      <w:pPr>
        <w:ind w:left="720" w:hanging="360"/>
      </w:pPr>
      <w:rPr>
        <w:rFonts w:hint="default"/>
        <w:color w:val="000000"/>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57" w15:restartNumberingAfterBreak="0">
    <w:nsid w:val="55387CB2"/>
    <w:multiLevelType w:val="hybridMultilevel"/>
    <w:tmpl w:val="E9EEEF1E"/>
    <w:lvl w:ilvl="0" w:tplc="FD9003A4">
      <w:start w:val="1"/>
      <w:numFmt w:val="decimal"/>
      <w:lvlText w:val="%1)"/>
      <w:lvlJc w:val="left"/>
      <w:pPr>
        <w:ind w:left="720" w:hanging="360"/>
      </w:pPr>
      <w:rPr>
        <w:rFonts w:eastAsia="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84763A5"/>
    <w:multiLevelType w:val="multilevel"/>
    <w:tmpl w:val="19DA4782"/>
    <w:lvl w:ilvl="0">
      <w:start w:val="1"/>
      <w:numFmt w:val="decimal"/>
      <w:lvlText w:val="%1."/>
      <w:lvlJc w:val="left"/>
      <w:pPr>
        <w:ind w:left="720" w:hanging="360"/>
      </w:pPr>
      <w:rPr>
        <w:rFonts w:ascii="Garamond" w:hAnsi="Garamond" w:cs="Arial" w:hint="default"/>
        <w:strike w:val="0"/>
        <w:color w:val="auto"/>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9" w15:restartNumberingAfterBreak="0">
    <w:nsid w:val="599D1FE7"/>
    <w:multiLevelType w:val="hybridMultilevel"/>
    <w:tmpl w:val="CBBEEEB2"/>
    <w:lvl w:ilvl="0" w:tplc="CC5699B0">
      <w:start w:val="1"/>
      <w:numFmt w:val="decimal"/>
      <w:lvlText w:val="%1)"/>
      <w:lvlJc w:val="left"/>
      <w:pPr>
        <w:ind w:left="1440" w:hanging="360"/>
      </w:pPr>
      <w:rPr>
        <w:rFonts w:hint="default"/>
        <w:b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0" w15:restartNumberingAfterBreak="0">
    <w:nsid w:val="5AA8211E"/>
    <w:multiLevelType w:val="hybridMultilevel"/>
    <w:tmpl w:val="4A18EE74"/>
    <w:lvl w:ilvl="0" w:tplc="BF4A1A7C">
      <w:start w:val="1"/>
      <w:numFmt w:val="decimal"/>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61" w15:restartNumberingAfterBreak="0">
    <w:nsid w:val="5B9A7F6C"/>
    <w:multiLevelType w:val="hybridMultilevel"/>
    <w:tmpl w:val="4E241102"/>
    <w:lvl w:ilvl="0" w:tplc="A21EE67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2" w15:restartNumberingAfterBreak="0">
    <w:nsid w:val="5CC06DED"/>
    <w:multiLevelType w:val="hybridMultilevel"/>
    <w:tmpl w:val="4490997E"/>
    <w:lvl w:ilvl="0" w:tplc="15ACDD4C">
      <w:start w:val="1"/>
      <w:numFmt w:val="decimal"/>
      <w:lvlText w:val="%1)"/>
      <w:lvlJc w:val="left"/>
      <w:pPr>
        <w:ind w:left="2204"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3" w15:restartNumberingAfterBreak="0">
    <w:nsid w:val="5F3F36B7"/>
    <w:multiLevelType w:val="hybridMultilevel"/>
    <w:tmpl w:val="6DA6E13A"/>
    <w:lvl w:ilvl="0" w:tplc="2244F6C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631D1638"/>
    <w:multiLevelType w:val="hybridMultilevel"/>
    <w:tmpl w:val="FF483998"/>
    <w:lvl w:ilvl="0" w:tplc="BD54EC32">
      <w:start w:val="1"/>
      <w:numFmt w:val="decimal"/>
      <w:lvlText w:val="%1)"/>
      <w:lvlJc w:val="left"/>
      <w:pPr>
        <w:ind w:left="360" w:hanging="360"/>
      </w:pPr>
      <w:rPr>
        <w:rFonts w:hint="default"/>
      </w:rPr>
    </w:lvl>
    <w:lvl w:ilvl="1" w:tplc="04150003">
      <w:start w:val="1"/>
      <w:numFmt w:val="bullet"/>
      <w:lvlText w:val="o"/>
      <w:lvlJc w:val="left"/>
      <w:pPr>
        <w:ind w:left="1080" w:hanging="360"/>
      </w:pPr>
      <w:rPr>
        <w:rFonts w:ascii="Courier New" w:hAnsi="Courier New" w:cs="Courier New" w:hint="default"/>
      </w:rPr>
    </w:lvl>
    <w:lvl w:ilvl="2" w:tplc="0415000F">
      <w:start w:val="1"/>
      <w:numFmt w:val="decimal"/>
      <w:lvlText w:val="%3."/>
      <w:lvlJc w:val="left"/>
      <w:pPr>
        <w:ind w:left="1800" w:hanging="360"/>
      </w:pPr>
      <w:rPr>
        <w:rFont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65" w15:restartNumberingAfterBreak="0">
    <w:nsid w:val="64555E71"/>
    <w:multiLevelType w:val="hybridMultilevel"/>
    <w:tmpl w:val="770C988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9A8C262">
      <w:start w:val="1"/>
      <w:numFmt w:val="decimal"/>
      <w:lvlText w:val="%4."/>
      <w:lvlJc w:val="left"/>
      <w:pPr>
        <w:ind w:left="1920" w:hanging="360"/>
      </w:pPr>
      <w:rPr>
        <w:rFonts w:ascii="Arial" w:hAnsi="Arial" w:cs="Arial" w:hint="default"/>
        <w:i w:val="0"/>
        <w:sz w:val="22"/>
        <w:szCs w:val="22"/>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66092F24"/>
    <w:multiLevelType w:val="hybridMultilevel"/>
    <w:tmpl w:val="17BE5AC2"/>
    <w:lvl w:ilvl="0" w:tplc="31782F0E">
      <w:start w:val="1"/>
      <w:numFmt w:val="decimal"/>
      <w:lvlText w:val="%1)"/>
      <w:lvlJc w:val="left"/>
      <w:pPr>
        <w:ind w:left="1440" w:hanging="360"/>
      </w:pPr>
      <w:rPr>
        <w:rFonts w:hint="default"/>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7" w15:restartNumberingAfterBreak="0">
    <w:nsid w:val="68303891"/>
    <w:multiLevelType w:val="hybridMultilevel"/>
    <w:tmpl w:val="A2788640"/>
    <w:lvl w:ilvl="0" w:tplc="04150017">
      <w:start w:val="1"/>
      <w:numFmt w:val="lowerLetter"/>
      <w:lvlText w:val="%1)"/>
      <w:lvlJc w:val="left"/>
      <w:pPr>
        <w:ind w:left="1146" w:hanging="360"/>
      </w:pPr>
      <w:rPr>
        <w:rFonts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68" w15:restartNumberingAfterBreak="0">
    <w:nsid w:val="689974A1"/>
    <w:multiLevelType w:val="hybridMultilevel"/>
    <w:tmpl w:val="A80C82BE"/>
    <w:lvl w:ilvl="0" w:tplc="C158EB98">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9" w15:restartNumberingAfterBreak="0">
    <w:nsid w:val="6BDD4A22"/>
    <w:multiLevelType w:val="hybridMultilevel"/>
    <w:tmpl w:val="92F2FC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0" w15:restartNumberingAfterBreak="0">
    <w:nsid w:val="6E741B8F"/>
    <w:multiLevelType w:val="multilevel"/>
    <w:tmpl w:val="0000000B"/>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71" w15:restartNumberingAfterBreak="0">
    <w:nsid w:val="6EFE55A8"/>
    <w:multiLevelType w:val="hybridMultilevel"/>
    <w:tmpl w:val="4BCC48D8"/>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2" w15:restartNumberingAfterBreak="0">
    <w:nsid w:val="6FE87406"/>
    <w:multiLevelType w:val="hybridMultilevel"/>
    <w:tmpl w:val="5DAC106C"/>
    <w:lvl w:ilvl="0" w:tplc="D7B01A84">
      <w:start w:val="1"/>
      <w:numFmt w:val="decimal"/>
      <w:lvlText w:val="%1."/>
      <w:lvlJc w:val="left"/>
      <w:pPr>
        <w:ind w:left="786"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6CA7438"/>
    <w:multiLevelType w:val="hybridMultilevel"/>
    <w:tmpl w:val="DDA4A028"/>
    <w:lvl w:ilvl="0" w:tplc="88C471A2">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4" w15:restartNumberingAfterBreak="0">
    <w:nsid w:val="7DBB3415"/>
    <w:multiLevelType w:val="hybridMultilevel"/>
    <w:tmpl w:val="1562D390"/>
    <w:lvl w:ilvl="0" w:tplc="FA66D2C0">
      <w:start w:val="1"/>
      <w:numFmt w:val="decimal"/>
      <w:lvlText w:val="%1)"/>
      <w:lvlJc w:val="left"/>
      <w:pPr>
        <w:ind w:left="1069" w:hanging="360"/>
      </w:pPr>
      <w:rPr>
        <w:rFonts w:hint="default"/>
        <w:strike w:val="0"/>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5" w15:restartNumberingAfterBreak="0">
    <w:nsid w:val="7F1E67E8"/>
    <w:multiLevelType w:val="hybridMultilevel"/>
    <w:tmpl w:val="57F4929C"/>
    <w:lvl w:ilvl="0" w:tplc="F39E95C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24153403">
    <w:abstractNumId w:val="0"/>
  </w:num>
  <w:num w:numId="2" w16cid:durableId="1138186392">
    <w:abstractNumId w:val="8"/>
  </w:num>
  <w:num w:numId="3" w16cid:durableId="371031202">
    <w:abstractNumId w:val="63"/>
  </w:num>
  <w:num w:numId="4" w16cid:durableId="1910000310">
    <w:abstractNumId w:val="11"/>
  </w:num>
  <w:num w:numId="5" w16cid:durableId="2100828749">
    <w:abstractNumId w:val="35"/>
  </w:num>
  <w:num w:numId="6" w16cid:durableId="933976767">
    <w:abstractNumId w:val="46"/>
  </w:num>
  <w:num w:numId="7" w16cid:durableId="202402091">
    <w:abstractNumId w:val="31"/>
  </w:num>
  <w:num w:numId="8" w16cid:durableId="1175000875">
    <w:abstractNumId w:val="12"/>
  </w:num>
  <w:num w:numId="9" w16cid:durableId="318537122">
    <w:abstractNumId w:val="53"/>
  </w:num>
  <w:num w:numId="10" w16cid:durableId="287052037">
    <w:abstractNumId w:val="66"/>
  </w:num>
  <w:num w:numId="11" w16cid:durableId="322897801">
    <w:abstractNumId w:val="45"/>
  </w:num>
  <w:num w:numId="12" w16cid:durableId="1282416354">
    <w:abstractNumId w:val="58"/>
  </w:num>
  <w:num w:numId="13" w16cid:durableId="243880093">
    <w:abstractNumId w:val="24"/>
  </w:num>
  <w:num w:numId="14" w16cid:durableId="875120934">
    <w:abstractNumId w:val="70"/>
  </w:num>
  <w:num w:numId="15" w16cid:durableId="114759720">
    <w:abstractNumId w:val="41"/>
  </w:num>
  <w:num w:numId="16" w16cid:durableId="291910136">
    <w:abstractNumId w:val="64"/>
  </w:num>
  <w:num w:numId="17" w16cid:durableId="569584804">
    <w:abstractNumId w:val="50"/>
  </w:num>
  <w:num w:numId="18" w16cid:durableId="1331131302">
    <w:abstractNumId w:val="67"/>
  </w:num>
  <w:num w:numId="19" w16cid:durableId="139884742">
    <w:abstractNumId w:val="68"/>
  </w:num>
  <w:num w:numId="20" w16cid:durableId="540558724">
    <w:abstractNumId w:val="29"/>
  </w:num>
  <w:num w:numId="21" w16cid:durableId="233441750">
    <w:abstractNumId w:val="52"/>
  </w:num>
  <w:num w:numId="22" w16cid:durableId="119615805">
    <w:abstractNumId w:val="56"/>
  </w:num>
  <w:num w:numId="23" w16cid:durableId="827593613">
    <w:abstractNumId w:val="32"/>
  </w:num>
  <w:num w:numId="24" w16cid:durableId="1162115821">
    <w:abstractNumId w:val="71"/>
  </w:num>
  <w:num w:numId="25" w16cid:durableId="667902462">
    <w:abstractNumId w:val="21"/>
  </w:num>
  <w:num w:numId="26" w16cid:durableId="1602756672">
    <w:abstractNumId w:val="60"/>
  </w:num>
  <w:num w:numId="27" w16cid:durableId="1658532412">
    <w:abstractNumId w:val="38"/>
  </w:num>
  <w:num w:numId="28" w16cid:durableId="773866514">
    <w:abstractNumId w:val="69"/>
  </w:num>
  <w:num w:numId="29" w16cid:durableId="527718721">
    <w:abstractNumId w:val="22"/>
  </w:num>
  <w:num w:numId="30" w16cid:durableId="1503929878">
    <w:abstractNumId w:val="73"/>
  </w:num>
  <w:num w:numId="31" w16cid:durableId="1328946317">
    <w:abstractNumId w:val="36"/>
  </w:num>
  <w:num w:numId="32" w16cid:durableId="156574213">
    <w:abstractNumId w:val="23"/>
  </w:num>
  <w:num w:numId="33" w16cid:durableId="1131359045">
    <w:abstractNumId w:val="37"/>
  </w:num>
  <w:num w:numId="34" w16cid:durableId="985472679">
    <w:abstractNumId w:val="47"/>
  </w:num>
  <w:num w:numId="35" w16cid:durableId="766971235">
    <w:abstractNumId w:val="40"/>
  </w:num>
  <w:num w:numId="36" w16cid:durableId="1244339252">
    <w:abstractNumId w:val="26"/>
  </w:num>
  <w:num w:numId="37" w16cid:durableId="717316829">
    <w:abstractNumId w:val="18"/>
  </w:num>
  <w:num w:numId="38" w16cid:durableId="173694407">
    <w:abstractNumId w:val="59"/>
  </w:num>
  <w:num w:numId="39" w16cid:durableId="1763530453">
    <w:abstractNumId w:val="20"/>
  </w:num>
  <w:num w:numId="40" w16cid:durableId="412894763">
    <w:abstractNumId w:val="43"/>
  </w:num>
  <w:num w:numId="41" w16cid:durableId="633753821">
    <w:abstractNumId w:val="44"/>
  </w:num>
  <w:num w:numId="42" w16cid:durableId="1945334255">
    <w:abstractNumId w:val="48"/>
  </w:num>
  <w:num w:numId="43" w16cid:durableId="548490362">
    <w:abstractNumId w:val="55"/>
  </w:num>
  <w:num w:numId="44" w16cid:durableId="981932697">
    <w:abstractNumId w:val="33"/>
  </w:num>
  <w:num w:numId="45" w16cid:durableId="226956203">
    <w:abstractNumId w:val="72"/>
  </w:num>
  <w:num w:numId="46" w16cid:durableId="1308628845">
    <w:abstractNumId w:val="49"/>
  </w:num>
  <w:num w:numId="47" w16cid:durableId="1490439849">
    <w:abstractNumId w:val="42"/>
  </w:num>
  <w:num w:numId="48" w16cid:durableId="1562714300">
    <w:abstractNumId w:val="62"/>
  </w:num>
  <w:num w:numId="49" w16cid:durableId="1863743179">
    <w:abstractNumId w:val="75"/>
  </w:num>
  <w:num w:numId="50" w16cid:durableId="558786685">
    <w:abstractNumId w:val="54"/>
  </w:num>
  <w:num w:numId="51" w16cid:durableId="1155486513">
    <w:abstractNumId w:val="16"/>
  </w:num>
  <w:num w:numId="52" w16cid:durableId="1331634845">
    <w:abstractNumId w:val="65"/>
  </w:num>
  <w:num w:numId="53" w16cid:durableId="606154438">
    <w:abstractNumId w:val="14"/>
  </w:num>
  <w:num w:numId="54" w16cid:durableId="555508399">
    <w:abstractNumId w:val="13"/>
  </w:num>
  <w:num w:numId="55" w16cid:durableId="774592661">
    <w:abstractNumId w:val="57"/>
  </w:num>
  <w:num w:numId="56" w16cid:durableId="540018423">
    <w:abstractNumId w:val="28"/>
  </w:num>
  <w:num w:numId="57" w16cid:durableId="1687751780">
    <w:abstractNumId w:val="27"/>
  </w:num>
  <w:num w:numId="58" w16cid:durableId="2061632752">
    <w:abstractNumId w:val="51"/>
  </w:num>
  <w:num w:numId="59" w16cid:durableId="1990481090">
    <w:abstractNumId w:val="30"/>
  </w:num>
  <w:num w:numId="60" w16cid:durableId="681206803">
    <w:abstractNumId w:val="25"/>
  </w:num>
  <w:num w:numId="61" w16cid:durableId="1771045867">
    <w:abstractNumId w:val="61"/>
  </w:num>
  <w:num w:numId="62" w16cid:durableId="1935673583">
    <w:abstractNumId w:val="15"/>
  </w:num>
  <w:num w:numId="63" w16cid:durableId="1868564351">
    <w:abstractNumId w:val="74"/>
  </w:num>
  <w:num w:numId="64" w16cid:durableId="1193542445">
    <w:abstractNumId w:val="39"/>
  </w:num>
  <w:num w:numId="65" w16cid:durableId="16977416">
    <w:abstractNumId w:val="19"/>
  </w:num>
  <w:num w:numId="66" w16cid:durableId="5058133">
    <w:abstractNumId w:val="3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80D"/>
    <w:rsid w:val="000032A4"/>
    <w:rsid w:val="00004733"/>
    <w:rsid w:val="00004F79"/>
    <w:rsid w:val="00005485"/>
    <w:rsid w:val="00010D0E"/>
    <w:rsid w:val="00011941"/>
    <w:rsid w:val="00011CC3"/>
    <w:rsid w:val="00012295"/>
    <w:rsid w:val="000124F7"/>
    <w:rsid w:val="0001289B"/>
    <w:rsid w:val="00012E9A"/>
    <w:rsid w:val="00013104"/>
    <w:rsid w:val="00013328"/>
    <w:rsid w:val="00015D6A"/>
    <w:rsid w:val="000160A4"/>
    <w:rsid w:val="00017750"/>
    <w:rsid w:val="00021B27"/>
    <w:rsid w:val="00021F9E"/>
    <w:rsid w:val="0002242E"/>
    <w:rsid w:val="00022601"/>
    <w:rsid w:val="000242A4"/>
    <w:rsid w:val="00024715"/>
    <w:rsid w:val="0002571A"/>
    <w:rsid w:val="0002616D"/>
    <w:rsid w:val="000265CA"/>
    <w:rsid w:val="00026630"/>
    <w:rsid w:val="00026894"/>
    <w:rsid w:val="000270BC"/>
    <w:rsid w:val="00027353"/>
    <w:rsid w:val="0003053A"/>
    <w:rsid w:val="00031869"/>
    <w:rsid w:val="00032B7D"/>
    <w:rsid w:val="00033258"/>
    <w:rsid w:val="000332CD"/>
    <w:rsid w:val="000337F3"/>
    <w:rsid w:val="00033845"/>
    <w:rsid w:val="00034158"/>
    <w:rsid w:val="000344DA"/>
    <w:rsid w:val="0003460B"/>
    <w:rsid w:val="0003530C"/>
    <w:rsid w:val="000356A4"/>
    <w:rsid w:val="00035A7E"/>
    <w:rsid w:val="000402C1"/>
    <w:rsid w:val="00041873"/>
    <w:rsid w:val="00042A76"/>
    <w:rsid w:val="00042B1D"/>
    <w:rsid w:val="00043F9C"/>
    <w:rsid w:val="00044597"/>
    <w:rsid w:val="00045529"/>
    <w:rsid w:val="00047588"/>
    <w:rsid w:val="00047FED"/>
    <w:rsid w:val="00051E9D"/>
    <w:rsid w:val="00052D24"/>
    <w:rsid w:val="000536B0"/>
    <w:rsid w:val="000538BB"/>
    <w:rsid w:val="00053A76"/>
    <w:rsid w:val="000569BD"/>
    <w:rsid w:val="000606A2"/>
    <w:rsid w:val="000611B3"/>
    <w:rsid w:val="000616C5"/>
    <w:rsid w:val="0006180D"/>
    <w:rsid w:val="00061D5F"/>
    <w:rsid w:val="00062541"/>
    <w:rsid w:val="00063FBE"/>
    <w:rsid w:val="000651F1"/>
    <w:rsid w:val="00065948"/>
    <w:rsid w:val="00065AE1"/>
    <w:rsid w:val="000660F7"/>
    <w:rsid w:val="000666E8"/>
    <w:rsid w:val="00066A53"/>
    <w:rsid w:val="00066BEB"/>
    <w:rsid w:val="000678B2"/>
    <w:rsid w:val="000703F4"/>
    <w:rsid w:val="000710AA"/>
    <w:rsid w:val="00072238"/>
    <w:rsid w:val="000731F0"/>
    <w:rsid w:val="00074417"/>
    <w:rsid w:val="00076A9B"/>
    <w:rsid w:val="00080548"/>
    <w:rsid w:val="0008227E"/>
    <w:rsid w:val="000835B0"/>
    <w:rsid w:val="00084447"/>
    <w:rsid w:val="00085168"/>
    <w:rsid w:val="00085891"/>
    <w:rsid w:val="000878A7"/>
    <w:rsid w:val="00087A85"/>
    <w:rsid w:val="00090E66"/>
    <w:rsid w:val="000914C9"/>
    <w:rsid w:val="00091F15"/>
    <w:rsid w:val="00092746"/>
    <w:rsid w:val="00093F8D"/>
    <w:rsid w:val="0009467A"/>
    <w:rsid w:val="000951BF"/>
    <w:rsid w:val="0009530D"/>
    <w:rsid w:val="000958D3"/>
    <w:rsid w:val="00095F26"/>
    <w:rsid w:val="00095FE9"/>
    <w:rsid w:val="00096479"/>
    <w:rsid w:val="00097E52"/>
    <w:rsid w:val="000A145D"/>
    <w:rsid w:val="000A1FD0"/>
    <w:rsid w:val="000A2EF4"/>
    <w:rsid w:val="000A308C"/>
    <w:rsid w:val="000A3140"/>
    <w:rsid w:val="000A3882"/>
    <w:rsid w:val="000A42D5"/>
    <w:rsid w:val="000A5A96"/>
    <w:rsid w:val="000A732C"/>
    <w:rsid w:val="000B0F39"/>
    <w:rsid w:val="000B2271"/>
    <w:rsid w:val="000B2533"/>
    <w:rsid w:val="000B27B3"/>
    <w:rsid w:val="000B27D0"/>
    <w:rsid w:val="000B35D3"/>
    <w:rsid w:val="000B3D28"/>
    <w:rsid w:val="000C1B6B"/>
    <w:rsid w:val="000C2557"/>
    <w:rsid w:val="000C2881"/>
    <w:rsid w:val="000C4508"/>
    <w:rsid w:val="000C47B6"/>
    <w:rsid w:val="000C4804"/>
    <w:rsid w:val="000C4FF4"/>
    <w:rsid w:val="000C7FEF"/>
    <w:rsid w:val="000D0082"/>
    <w:rsid w:val="000D0A88"/>
    <w:rsid w:val="000D146B"/>
    <w:rsid w:val="000D1E4D"/>
    <w:rsid w:val="000D2603"/>
    <w:rsid w:val="000D2EF7"/>
    <w:rsid w:val="000D471A"/>
    <w:rsid w:val="000D5AB5"/>
    <w:rsid w:val="000D6D81"/>
    <w:rsid w:val="000D74A1"/>
    <w:rsid w:val="000E12C3"/>
    <w:rsid w:val="000E2573"/>
    <w:rsid w:val="000E2A43"/>
    <w:rsid w:val="000E2A86"/>
    <w:rsid w:val="000E45ED"/>
    <w:rsid w:val="000E554A"/>
    <w:rsid w:val="000E6113"/>
    <w:rsid w:val="000E6A4B"/>
    <w:rsid w:val="000E7EA7"/>
    <w:rsid w:val="000F0408"/>
    <w:rsid w:val="000F1BD8"/>
    <w:rsid w:val="000F20FE"/>
    <w:rsid w:val="000F24C9"/>
    <w:rsid w:val="000F4000"/>
    <w:rsid w:val="000F4A21"/>
    <w:rsid w:val="000F4E60"/>
    <w:rsid w:val="000F5154"/>
    <w:rsid w:val="000F6942"/>
    <w:rsid w:val="000F698F"/>
    <w:rsid w:val="000F743E"/>
    <w:rsid w:val="000F77F9"/>
    <w:rsid w:val="001001A1"/>
    <w:rsid w:val="0010179D"/>
    <w:rsid w:val="001017F1"/>
    <w:rsid w:val="00102492"/>
    <w:rsid w:val="001027CE"/>
    <w:rsid w:val="001039B2"/>
    <w:rsid w:val="0010631F"/>
    <w:rsid w:val="00106E1D"/>
    <w:rsid w:val="001077E4"/>
    <w:rsid w:val="00107E35"/>
    <w:rsid w:val="00110F67"/>
    <w:rsid w:val="001110B6"/>
    <w:rsid w:val="00111542"/>
    <w:rsid w:val="00112715"/>
    <w:rsid w:val="00112C00"/>
    <w:rsid w:val="001130CD"/>
    <w:rsid w:val="001131D5"/>
    <w:rsid w:val="00114964"/>
    <w:rsid w:val="00115843"/>
    <w:rsid w:val="0011634C"/>
    <w:rsid w:val="00116D24"/>
    <w:rsid w:val="00117867"/>
    <w:rsid w:val="00121B6D"/>
    <w:rsid w:val="00121FD9"/>
    <w:rsid w:val="00122EE0"/>
    <w:rsid w:val="00123161"/>
    <w:rsid w:val="0012431D"/>
    <w:rsid w:val="0012475F"/>
    <w:rsid w:val="00126374"/>
    <w:rsid w:val="00127096"/>
    <w:rsid w:val="001273B0"/>
    <w:rsid w:val="00127B66"/>
    <w:rsid w:val="00130A4A"/>
    <w:rsid w:val="00131260"/>
    <w:rsid w:val="0013309A"/>
    <w:rsid w:val="001331BF"/>
    <w:rsid w:val="00133DA3"/>
    <w:rsid w:val="0013449A"/>
    <w:rsid w:val="0013635E"/>
    <w:rsid w:val="001369DA"/>
    <w:rsid w:val="00136E25"/>
    <w:rsid w:val="001407CF"/>
    <w:rsid w:val="00140A4D"/>
    <w:rsid w:val="00140C3E"/>
    <w:rsid w:val="00142412"/>
    <w:rsid w:val="00143931"/>
    <w:rsid w:val="00145FE9"/>
    <w:rsid w:val="00147C3C"/>
    <w:rsid w:val="001544AC"/>
    <w:rsid w:val="00156113"/>
    <w:rsid w:val="001574C0"/>
    <w:rsid w:val="00160B70"/>
    <w:rsid w:val="001613C7"/>
    <w:rsid w:val="00161507"/>
    <w:rsid w:val="0016183D"/>
    <w:rsid w:val="00163AF2"/>
    <w:rsid w:val="00164B4A"/>
    <w:rsid w:val="0016592E"/>
    <w:rsid w:val="00170169"/>
    <w:rsid w:val="001706E7"/>
    <w:rsid w:val="00171055"/>
    <w:rsid w:val="001733F0"/>
    <w:rsid w:val="00175ACE"/>
    <w:rsid w:val="00176DB9"/>
    <w:rsid w:val="00177BC4"/>
    <w:rsid w:val="0018002E"/>
    <w:rsid w:val="001809D9"/>
    <w:rsid w:val="001817EA"/>
    <w:rsid w:val="001822C6"/>
    <w:rsid w:val="00183206"/>
    <w:rsid w:val="0018335F"/>
    <w:rsid w:val="0018556B"/>
    <w:rsid w:val="00185A0F"/>
    <w:rsid w:val="00185CF1"/>
    <w:rsid w:val="00187154"/>
    <w:rsid w:val="00187E75"/>
    <w:rsid w:val="00190C5B"/>
    <w:rsid w:val="00195DCD"/>
    <w:rsid w:val="00195F33"/>
    <w:rsid w:val="001974C3"/>
    <w:rsid w:val="001A024B"/>
    <w:rsid w:val="001A078D"/>
    <w:rsid w:val="001A3BC9"/>
    <w:rsid w:val="001A3C90"/>
    <w:rsid w:val="001A4328"/>
    <w:rsid w:val="001A44F9"/>
    <w:rsid w:val="001A6360"/>
    <w:rsid w:val="001A671B"/>
    <w:rsid w:val="001A6A31"/>
    <w:rsid w:val="001B05B2"/>
    <w:rsid w:val="001B0608"/>
    <w:rsid w:val="001B0667"/>
    <w:rsid w:val="001B28AD"/>
    <w:rsid w:val="001B2FBA"/>
    <w:rsid w:val="001B5DBA"/>
    <w:rsid w:val="001B6E0E"/>
    <w:rsid w:val="001C15E8"/>
    <w:rsid w:val="001C193E"/>
    <w:rsid w:val="001C29BF"/>
    <w:rsid w:val="001C2FA7"/>
    <w:rsid w:val="001C382B"/>
    <w:rsid w:val="001C4FDB"/>
    <w:rsid w:val="001C5AE0"/>
    <w:rsid w:val="001D0DB0"/>
    <w:rsid w:val="001D2FDF"/>
    <w:rsid w:val="001D3B6B"/>
    <w:rsid w:val="001D5367"/>
    <w:rsid w:val="001D56B9"/>
    <w:rsid w:val="001D637E"/>
    <w:rsid w:val="001D6DBE"/>
    <w:rsid w:val="001D76AE"/>
    <w:rsid w:val="001D78DE"/>
    <w:rsid w:val="001D7FC3"/>
    <w:rsid w:val="001E08A2"/>
    <w:rsid w:val="001E1B3F"/>
    <w:rsid w:val="001E474B"/>
    <w:rsid w:val="001E4B49"/>
    <w:rsid w:val="001E50C4"/>
    <w:rsid w:val="001E6F24"/>
    <w:rsid w:val="001F025E"/>
    <w:rsid w:val="001F3E67"/>
    <w:rsid w:val="001F4C52"/>
    <w:rsid w:val="001F4E3F"/>
    <w:rsid w:val="001F6A9E"/>
    <w:rsid w:val="001F6FC7"/>
    <w:rsid w:val="001F772B"/>
    <w:rsid w:val="001F77E2"/>
    <w:rsid w:val="00200D4B"/>
    <w:rsid w:val="00204A55"/>
    <w:rsid w:val="0020507F"/>
    <w:rsid w:val="00205B9E"/>
    <w:rsid w:val="00207F99"/>
    <w:rsid w:val="00211852"/>
    <w:rsid w:val="00212D80"/>
    <w:rsid w:val="002154D7"/>
    <w:rsid w:val="00216D41"/>
    <w:rsid w:val="002173EC"/>
    <w:rsid w:val="002175EE"/>
    <w:rsid w:val="00217D60"/>
    <w:rsid w:val="002202F1"/>
    <w:rsid w:val="00222027"/>
    <w:rsid w:val="002229C5"/>
    <w:rsid w:val="00223955"/>
    <w:rsid w:val="00223B45"/>
    <w:rsid w:val="00224449"/>
    <w:rsid w:val="002251E3"/>
    <w:rsid w:val="0022578C"/>
    <w:rsid w:val="002279BB"/>
    <w:rsid w:val="00231AED"/>
    <w:rsid w:val="002325B6"/>
    <w:rsid w:val="00232CA0"/>
    <w:rsid w:val="00233224"/>
    <w:rsid w:val="00233ACF"/>
    <w:rsid w:val="0023445A"/>
    <w:rsid w:val="00234B6F"/>
    <w:rsid w:val="00235B5A"/>
    <w:rsid w:val="00237372"/>
    <w:rsid w:val="00237956"/>
    <w:rsid w:val="00237A0A"/>
    <w:rsid w:val="00237B01"/>
    <w:rsid w:val="00240860"/>
    <w:rsid w:val="002412D4"/>
    <w:rsid w:val="002416DC"/>
    <w:rsid w:val="002442DA"/>
    <w:rsid w:val="00244EAE"/>
    <w:rsid w:val="002450CB"/>
    <w:rsid w:val="0024541A"/>
    <w:rsid w:val="002457AE"/>
    <w:rsid w:val="00246ADF"/>
    <w:rsid w:val="00247008"/>
    <w:rsid w:val="00250DAE"/>
    <w:rsid w:val="00251A5D"/>
    <w:rsid w:val="002529A1"/>
    <w:rsid w:val="002533FA"/>
    <w:rsid w:val="0025472F"/>
    <w:rsid w:val="00254745"/>
    <w:rsid w:val="00255461"/>
    <w:rsid w:val="00255CA2"/>
    <w:rsid w:val="00256381"/>
    <w:rsid w:val="002608B9"/>
    <w:rsid w:val="00260EBC"/>
    <w:rsid w:val="00263C87"/>
    <w:rsid w:val="0026454E"/>
    <w:rsid w:val="00265958"/>
    <w:rsid w:val="00266122"/>
    <w:rsid w:val="002672DD"/>
    <w:rsid w:val="0027101A"/>
    <w:rsid w:val="0027119B"/>
    <w:rsid w:val="0027191E"/>
    <w:rsid w:val="00272FE1"/>
    <w:rsid w:val="00276184"/>
    <w:rsid w:val="00276566"/>
    <w:rsid w:val="0027664F"/>
    <w:rsid w:val="00276BBD"/>
    <w:rsid w:val="00277A3D"/>
    <w:rsid w:val="002817AD"/>
    <w:rsid w:val="00281D20"/>
    <w:rsid w:val="0028287C"/>
    <w:rsid w:val="002853CF"/>
    <w:rsid w:val="002860DA"/>
    <w:rsid w:val="0028655D"/>
    <w:rsid w:val="00286F85"/>
    <w:rsid w:val="00287594"/>
    <w:rsid w:val="00287BEA"/>
    <w:rsid w:val="002904E1"/>
    <w:rsid w:val="00292C08"/>
    <w:rsid w:val="0029319C"/>
    <w:rsid w:val="00294251"/>
    <w:rsid w:val="00294687"/>
    <w:rsid w:val="002952E2"/>
    <w:rsid w:val="00296233"/>
    <w:rsid w:val="00297021"/>
    <w:rsid w:val="00297D47"/>
    <w:rsid w:val="002A0A45"/>
    <w:rsid w:val="002A0B1C"/>
    <w:rsid w:val="002A1AA1"/>
    <w:rsid w:val="002A259C"/>
    <w:rsid w:val="002A3A9B"/>
    <w:rsid w:val="002A4255"/>
    <w:rsid w:val="002A4F79"/>
    <w:rsid w:val="002A76E7"/>
    <w:rsid w:val="002B0D51"/>
    <w:rsid w:val="002B2CCA"/>
    <w:rsid w:val="002B42AC"/>
    <w:rsid w:val="002B56B6"/>
    <w:rsid w:val="002B5D73"/>
    <w:rsid w:val="002B5DE0"/>
    <w:rsid w:val="002B5E00"/>
    <w:rsid w:val="002B606E"/>
    <w:rsid w:val="002B6876"/>
    <w:rsid w:val="002B70C8"/>
    <w:rsid w:val="002B777E"/>
    <w:rsid w:val="002C1654"/>
    <w:rsid w:val="002C2E2C"/>
    <w:rsid w:val="002C323E"/>
    <w:rsid w:val="002C4437"/>
    <w:rsid w:val="002C5168"/>
    <w:rsid w:val="002D12AA"/>
    <w:rsid w:val="002D13BB"/>
    <w:rsid w:val="002D1615"/>
    <w:rsid w:val="002D2011"/>
    <w:rsid w:val="002D20F6"/>
    <w:rsid w:val="002D3AFF"/>
    <w:rsid w:val="002D3F5C"/>
    <w:rsid w:val="002D474B"/>
    <w:rsid w:val="002D5049"/>
    <w:rsid w:val="002D5199"/>
    <w:rsid w:val="002D5D02"/>
    <w:rsid w:val="002D78CA"/>
    <w:rsid w:val="002D7DF1"/>
    <w:rsid w:val="002E07F8"/>
    <w:rsid w:val="002E0925"/>
    <w:rsid w:val="002E0E08"/>
    <w:rsid w:val="002E13D2"/>
    <w:rsid w:val="002E1FA2"/>
    <w:rsid w:val="002E2B5D"/>
    <w:rsid w:val="002E4081"/>
    <w:rsid w:val="002E446F"/>
    <w:rsid w:val="002E583B"/>
    <w:rsid w:val="002E590D"/>
    <w:rsid w:val="002E608B"/>
    <w:rsid w:val="002E6E79"/>
    <w:rsid w:val="002F1684"/>
    <w:rsid w:val="002F31FA"/>
    <w:rsid w:val="002F4164"/>
    <w:rsid w:val="002F6D94"/>
    <w:rsid w:val="002F72F7"/>
    <w:rsid w:val="0030035C"/>
    <w:rsid w:val="00300B91"/>
    <w:rsid w:val="003032D1"/>
    <w:rsid w:val="003039CC"/>
    <w:rsid w:val="00303DD6"/>
    <w:rsid w:val="003042D0"/>
    <w:rsid w:val="003044A9"/>
    <w:rsid w:val="003056F6"/>
    <w:rsid w:val="00306016"/>
    <w:rsid w:val="00306B0D"/>
    <w:rsid w:val="00306CAF"/>
    <w:rsid w:val="00306CD7"/>
    <w:rsid w:val="0030705D"/>
    <w:rsid w:val="00307ACA"/>
    <w:rsid w:val="00310089"/>
    <w:rsid w:val="003103AE"/>
    <w:rsid w:val="00310D53"/>
    <w:rsid w:val="003116DC"/>
    <w:rsid w:val="00311E9F"/>
    <w:rsid w:val="00313397"/>
    <w:rsid w:val="003139CD"/>
    <w:rsid w:val="00314A50"/>
    <w:rsid w:val="0031565B"/>
    <w:rsid w:val="00315E1C"/>
    <w:rsid w:val="00321F77"/>
    <w:rsid w:val="00322812"/>
    <w:rsid w:val="00322C3A"/>
    <w:rsid w:val="00323331"/>
    <w:rsid w:val="00323B27"/>
    <w:rsid w:val="00324057"/>
    <w:rsid w:val="003254E6"/>
    <w:rsid w:val="00327D0C"/>
    <w:rsid w:val="00330CCD"/>
    <w:rsid w:val="00333137"/>
    <w:rsid w:val="0033666D"/>
    <w:rsid w:val="00336939"/>
    <w:rsid w:val="00342017"/>
    <w:rsid w:val="00342B36"/>
    <w:rsid w:val="003430D0"/>
    <w:rsid w:val="0034387C"/>
    <w:rsid w:val="0034390F"/>
    <w:rsid w:val="00344E5B"/>
    <w:rsid w:val="00344E9A"/>
    <w:rsid w:val="003476A5"/>
    <w:rsid w:val="00347BF8"/>
    <w:rsid w:val="00350E9D"/>
    <w:rsid w:val="00351794"/>
    <w:rsid w:val="00351955"/>
    <w:rsid w:val="00352C4E"/>
    <w:rsid w:val="003538E0"/>
    <w:rsid w:val="003565D9"/>
    <w:rsid w:val="003570D3"/>
    <w:rsid w:val="0036060F"/>
    <w:rsid w:val="003627FE"/>
    <w:rsid w:val="003631B2"/>
    <w:rsid w:val="00363370"/>
    <w:rsid w:val="003633A6"/>
    <w:rsid w:val="00365A03"/>
    <w:rsid w:val="003667DE"/>
    <w:rsid w:val="0037051E"/>
    <w:rsid w:val="00371822"/>
    <w:rsid w:val="00371938"/>
    <w:rsid w:val="00371A5D"/>
    <w:rsid w:val="00371FAF"/>
    <w:rsid w:val="003743CB"/>
    <w:rsid w:val="00374FF3"/>
    <w:rsid w:val="0037683B"/>
    <w:rsid w:val="00376EE1"/>
    <w:rsid w:val="00376FA9"/>
    <w:rsid w:val="00380904"/>
    <w:rsid w:val="00381AF7"/>
    <w:rsid w:val="00382830"/>
    <w:rsid w:val="003837C8"/>
    <w:rsid w:val="003838D6"/>
    <w:rsid w:val="00383B94"/>
    <w:rsid w:val="003852F9"/>
    <w:rsid w:val="00385995"/>
    <w:rsid w:val="00390641"/>
    <w:rsid w:val="0039157A"/>
    <w:rsid w:val="003915FF"/>
    <w:rsid w:val="0039191E"/>
    <w:rsid w:val="00391A36"/>
    <w:rsid w:val="00391DB8"/>
    <w:rsid w:val="00392AC7"/>
    <w:rsid w:val="003937D8"/>
    <w:rsid w:val="0039441C"/>
    <w:rsid w:val="00395271"/>
    <w:rsid w:val="00395DEA"/>
    <w:rsid w:val="00396766"/>
    <w:rsid w:val="003968B2"/>
    <w:rsid w:val="00396BD5"/>
    <w:rsid w:val="00396C4E"/>
    <w:rsid w:val="00397036"/>
    <w:rsid w:val="00397363"/>
    <w:rsid w:val="003976E8"/>
    <w:rsid w:val="00397B85"/>
    <w:rsid w:val="003A18E3"/>
    <w:rsid w:val="003A288F"/>
    <w:rsid w:val="003A362F"/>
    <w:rsid w:val="003A3B4C"/>
    <w:rsid w:val="003A3CD0"/>
    <w:rsid w:val="003A4983"/>
    <w:rsid w:val="003A6F24"/>
    <w:rsid w:val="003A7CD8"/>
    <w:rsid w:val="003B010F"/>
    <w:rsid w:val="003B211E"/>
    <w:rsid w:val="003B2488"/>
    <w:rsid w:val="003B4A03"/>
    <w:rsid w:val="003B4F49"/>
    <w:rsid w:val="003B504D"/>
    <w:rsid w:val="003B5C93"/>
    <w:rsid w:val="003C078A"/>
    <w:rsid w:val="003C1A7B"/>
    <w:rsid w:val="003C28D5"/>
    <w:rsid w:val="003C2A66"/>
    <w:rsid w:val="003C2DB5"/>
    <w:rsid w:val="003C392B"/>
    <w:rsid w:val="003C591C"/>
    <w:rsid w:val="003C5BA3"/>
    <w:rsid w:val="003C5D36"/>
    <w:rsid w:val="003C687E"/>
    <w:rsid w:val="003C739E"/>
    <w:rsid w:val="003D1D9D"/>
    <w:rsid w:val="003D2C41"/>
    <w:rsid w:val="003D3198"/>
    <w:rsid w:val="003D3339"/>
    <w:rsid w:val="003D3D9F"/>
    <w:rsid w:val="003D4E2E"/>
    <w:rsid w:val="003D53E8"/>
    <w:rsid w:val="003E12E4"/>
    <w:rsid w:val="003E1A17"/>
    <w:rsid w:val="003E2137"/>
    <w:rsid w:val="003E3F77"/>
    <w:rsid w:val="003E46A1"/>
    <w:rsid w:val="003E4ABF"/>
    <w:rsid w:val="003E572E"/>
    <w:rsid w:val="003E62E8"/>
    <w:rsid w:val="003E7160"/>
    <w:rsid w:val="003E71BC"/>
    <w:rsid w:val="003F1424"/>
    <w:rsid w:val="003F1BB8"/>
    <w:rsid w:val="003F1D15"/>
    <w:rsid w:val="003F3093"/>
    <w:rsid w:val="003F6943"/>
    <w:rsid w:val="0040157D"/>
    <w:rsid w:val="00401C66"/>
    <w:rsid w:val="00403DF9"/>
    <w:rsid w:val="0040405D"/>
    <w:rsid w:val="00406027"/>
    <w:rsid w:val="00406A44"/>
    <w:rsid w:val="00406B33"/>
    <w:rsid w:val="00410293"/>
    <w:rsid w:val="004103DF"/>
    <w:rsid w:val="00411FD2"/>
    <w:rsid w:val="00412610"/>
    <w:rsid w:val="00413611"/>
    <w:rsid w:val="00414572"/>
    <w:rsid w:val="0041466A"/>
    <w:rsid w:val="0041582B"/>
    <w:rsid w:val="00416853"/>
    <w:rsid w:val="00416F89"/>
    <w:rsid w:val="00417271"/>
    <w:rsid w:val="00420C06"/>
    <w:rsid w:val="004216F7"/>
    <w:rsid w:val="00422B29"/>
    <w:rsid w:val="0042378D"/>
    <w:rsid w:val="00423FA8"/>
    <w:rsid w:val="00424AB0"/>
    <w:rsid w:val="00425172"/>
    <w:rsid w:val="004254B1"/>
    <w:rsid w:val="004260BF"/>
    <w:rsid w:val="00426AE2"/>
    <w:rsid w:val="00431EFB"/>
    <w:rsid w:val="00432867"/>
    <w:rsid w:val="00435BEA"/>
    <w:rsid w:val="0043692D"/>
    <w:rsid w:val="00436B6F"/>
    <w:rsid w:val="0044001A"/>
    <w:rsid w:val="0044146D"/>
    <w:rsid w:val="00442097"/>
    <w:rsid w:val="0044445C"/>
    <w:rsid w:val="00445026"/>
    <w:rsid w:val="0044637C"/>
    <w:rsid w:val="004472D8"/>
    <w:rsid w:val="0044745E"/>
    <w:rsid w:val="00450B5F"/>
    <w:rsid w:val="00452B4C"/>
    <w:rsid w:val="00453184"/>
    <w:rsid w:val="00453F03"/>
    <w:rsid w:val="004549B1"/>
    <w:rsid w:val="00454C5F"/>
    <w:rsid w:val="00454E6A"/>
    <w:rsid w:val="00455EC2"/>
    <w:rsid w:val="00457CFA"/>
    <w:rsid w:val="00461C97"/>
    <w:rsid w:val="00462D05"/>
    <w:rsid w:val="0046377C"/>
    <w:rsid w:val="00464A45"/>
    <w:rsid w:val="00465698"/>
    <w:rsid w:val="00465719"/>
    <w:rsid w:val="00465788"/>
    <w:rsid w:val="00466206"/>
    <w:rsid w:val="00466AAB"/>
    <w:rsid w:val="00466FC0"/>
    <w:rsid w:val="00467736"/>
    <w:rsid w:val="00467954"/>
    <w:rsid w:val="004701DF"/>
    <w:rsid w:val="00472EC2"/>
    <w:rsid w:val="00472FA7"/>
    <w:rsid w:val="004735F7"/>
    <w:rsid w:val="004735F8"/>
    <w:rsid w:val="00473675"/>
    <w:rsid w:val="004742C6"/>
    <w:rsid w:val="004742C9"/>
    <w:rsid w:val="004750CC"/>
    <w:rsid w:val="0047691F"/>
    <w:rsid w:val="004773F2"/>
    <w:rsid w:val="004810E8"/>
    <w:rsid w:val="00481286"/>
    <w:rsid w:val="004815C8"/>
    <w:rsid w:val="00481691"/>
    <w:rsid w:val="00481793"/>
    <w:rsid w:val="00481B59"/>
    <w:rsid w:val="00481C3D"/>
    <w:rsid w:val="0048354C"/>
    <w:rsid w:val="0048376C"/>
    <w:rsid w:val="004838C9"/>
    <w:rsid w:val="00484A1E"/>
    <w:rsid w:val="00484CBB"/>
    <w:rsid w:val="00485149"/>
    <w:rsid w:val="00486CAA"/>
    <w:rsid w:val="00486E1B"/>
    <w:rsid w:val="00487920"/>
    <w:rsid w:val="004900ED"/>
    <w:rsid w:val="004914F4"/>
    <w:rsid w:val="004919AA"/>
    <w:rsid w:val="00492497"/>
    <w:rsid w:val="0049315F"/>
    <w:rsid w:val="0049451E"/>
    <w:rsid w:val="00495FB4"/>
    <w:rsid w:val="004963A1"/>
    <w:rsid w:val="00496ACE"/>
    <w:rsid w:val="004A021B"/>
    <w:rsid w:val="004A07F9"/>
    <w:rsid w:val="004A2416"/>
    <w:rsid w:val="004A2970"/>
    <w:rsid w:val="004A40E0"/>
    <w:rsid w:val="004A51B0"/>
    <w:rsid w:val="004A694A"/>
    <w:rsid w:val="004A7066"/>
    <w:rsid w:val="004B0CCC"/>
    <w:rsid w:val="004B1560"/>
    <w:rsid w:val="004B2471"/>
    <w:rsid w:val="004B2909"/>
    <w:rsid w:val="004B2D98"/>
    <w:rsid w:val="004B35AB"/>
    <w:rsid w:val="004B4BA1"/>
    <w:rsid w:val="004B5C15"/>
    <w:rsid w:val="004B6F1E"/>
    <w:rsid w:val="004C2A74"/>
    <w:rsid w:val="004C2C6A"/>
    <w:rsid w:val="004C621E"/>
    <w:rsid w:val="004C730C"/>
    <w:rsid w:val="004C7FE1"/>
    <w:rsid w:val="004D0964"/>
    <w:rsid w:val="004D1AF0"/>
    <w:rsid w:val="004D3945"/>
    <w:rsid w:val="004D3DD8"/>
    <w:rsid w:val="004D54C5"/>
    <w:rsid w:val="004D6A2D"/>
    <w:rsid w:val="004E25ED"/>
    <w:rsid w:val="004E275A"/>
    <w:rsid w:val="004E42BF"/>
    <w:rsid w:val="004E4750"/>
    <w:rsid w:val="004E4A82"/>
    <w:rsid w:val="004E5B0B"/>
    <w:rsid w:val="004E64AB"/>
    <w:rsid w:val="004E6A8F"/>
    <w:rsid w:val="004E7082"/>
    <w:rsid w:val="004E7D3B"/>
    <w:rsid w:val="004E7D43"/>
    <w:rsid w:val="004F027A"/>
    <w:rsid w:val="004F38E3"/>
    <w:rsid w:val="004F3D96"/>
    <w:rsid w:val="004F4B42"/>
    <w:rsid w:val="004F662C"/>
    <w:rsid w:val="004F6AF6"/>
    <w:rsid w:val="004F6E70"/>
    <w:rsid w:val="004F7234"/>
    <w:rsid w:val="0050054B"/>
    <w:rsid w:val="005012CB"/>
    <w:rsid w:val="00501809"/>
    <w:rsid w:val="00501DE9"/>
    <w:rsid w:val="005020DA"/>
    <w:rsid w:val="00502F9A"/>
    <w:rsid w:val="005044E4"/>
    <w:rsid w:val="00504EF4"/>
    <w:rsid w:val="0050575C"/>
    <w:rsid w:val="00506C9B"/>
    <w:rsid w:val="00510074"/>
    <w:rsid w:val="00511DE4"/>
    <w:rsid w:val="0051299B"/>
    <w:rsid w:val="00512C79"/>
    <w:rsid w:val="0051544C"/>
    <w:rsid w:val="005159EF"/>
    <w:rsid w:val="00515D51"/>
    <w:rsid w:val="00516476"/>
    <w:rsid w:val="005170EA"/>
    <w:rsid w:val="0052000E"/>
    <w:rsid w:val="0052090B"/>
    <w:rsid w:val="00521EFD"/>
    <w:rsid w:val="00523061"/>
    <w:rsid w:val="00524304"/>
    <w:rsid w:val="00525398"/>
    <w:rsid w:val="0052565F"/>
    <w:rsid w:val="005258E7"/>
    <w:rsid w:val="0053221C"/>
    <w:rsid w:val="00532674"/>
    <w:rsid w:val="00532F33"/>
    <w:rsid w:val="00533055"/>
    <w:rsid w:val="0053446F"/>
    <w:rsid w:val="0053509A"/>
    <w:rsid w:val="0053591B"/>
    <w:rsid w:val="00537E51"/>
    <w:rsid w:val="0054083E"/>
    <w:rsid w:val="00540DF8"/>
    <w:rsid w:val="005417B8"/>
    <w:rsid w:val="005417FC"/>
    <w:rsid w:val="00542DB7"/>
    <w:rsid w:val="00543998"/>
    <w:rsid w:val="00543B44"/>
    <w:rsid w:val="005445E4"/>
    <w:rsid w:val="00546210"/>
    <w:rsid w:val="005530A6"/>
    <w:rsid w:val="00553A17"/>
    <w:rsid w:val="005544BF"/>
    <w:rsid w:val="005549EF"/>
    <w:rsid w:val="00556BCC"/>
    <w:rsid w:val="00556BD4"/>
    <w:rsid w:val="00556F92"/>
    <w:rsid w:val="00560989"/>
    <w:rsid w:val="00560E15"/>
    <w:rsid w:val="0056247D"/>
    <w:rsid w:val="00565E0B"/>
    <w:rsid w:val="0056634E"/>
    <w:rsid w:val="00567593"/>
    <w:rsid w:val="005710B4"/>
    <w:rsid w:val="005728CF"/>
    <w:rsid w:val="0057316B"/>
    <w:rsid w:val="00573C5A"/>
    <w:rsid w:val="00574891"/>
    <w:rsid w:val="005755D9"/>
    <w:rsid w:val="005775C0"/>
    <w:rsid w:val="00580319"/>
    <w:rsid w:val="00580C2E"/>
    <w:rsid w:val="00582AA2"/>
    <w:rsid w:val="00583508"/>
    <w:rsid w:val="0058454A"/>
    <w:rsid w:val="00584871"/>
    <w:rsid w:val="0058578D"/>
    <w:rsid w:val="005878E7"/>
    <w:rsid w:val="005904DC"/>
    <w:rsid w:val="00590B4B"/>
    <w:rsid w:val="00590EC1"/>
    <w:rsid w:val="00591A2C"/>
    <w:rsid w:val="00591FCF"/>
    <w:rsid w:val="00592B5D"/>
    <w:rsid w:val="00592F28"/>
    <w:rsid w:val="005942AD"/>
    <w:rsid w:val="0059451B"/>
    <w:rsid w:val="00594D99"/>
    <w:rsid w:val="00595D4A"/>
    <w:rsid w:val="005965D9"/>
    <w:rsid w:val="005A0549"/>
    <w:rsid w:val="005A1202"/>
    <w:rsid w:val="005A1CDB"/>
    <w:rsid w:val="005A1EA1"/>
    <w:rsid w:val="005A2185"/>
    <w:rsid w:val="005A24E8"/>
    <w:rsid w:val="005A2FDB"/>
    <w:rsid w:val="005A3659"/>
    <w:rsid w:val="005A3A0F"/>
    <w:rsid w:val="005A4279"/>
    <w:rsid w:val="005A4D58"/>
    <w:rsid w:val="005A4DCF"/>
    <w:rsid w:val="005A4EC7"/>
    <w:rsid w:val="005A512C"/>
    <w:rsid w:val="005A69F0"/>
    <w:rsid w:val="005A6F43"/>
    <w:rsid w:val="005A72D9"/>
    <w:rsid w:val="005A7315"/>
    <w:rsid w:val="005A7577"/>
    <w:rsid w:val="005A7B9D"/>
    <w:rsid w:val="005B007C"/>
    <w:rsid w:val="005B0CE9"/>
    <w:rsid w:val="005B1493"/>
    <w:rsid w:val="005B1AA7"/>
    <w:rsid w:val="005B1BA7"/>
    <w:rsid w:val="005B1D85"/>
    <w:rsid w:val="005B46CD"/>
    <w:rsid w:val="005B487E"/>
    <w:rsid w:val="005B56C5"/>
    <w:rsid w:val="005B5AB0"/>
    <w:rsid w:val="005B6556"/>
    <w:rsid w:val="005B67F9"/>
    <w:rsid w:val="005C20EC"/>
    <w:rsid w:val="005C21E5"/>
    <w:rsid w:val="005C5C10"/>
    <w:rsid w:val="005C6697"/>
    <w:rsid w:val="005C697B"/>
    <w:rsid w:val="005C6B60"/>
    <w:rsid w:val="005C7C98"/>
    <w:rsid w:val="005C7CA9"/>
    <w:rsid w:val="005D01A3"/>
    <w:rsid w:val="005D04E9"/>
    <w:rsid w:val="005D0884"/>
    <w:rsid w:val="005D1273"/>
    <w:rsid w:val="005D1574"/>
    <w:rsid w:val="005D2872"/>
    <w:rsid w:val="005D2EE8"/>
    <w:rsid w:val="005D31C0"/>
    <w:rsid w:val="005D4B3B"/>
    <w:rsid w:val="005D4D22"/>
    <w:rsid w:val="005D4E60"/>
    <w:rsid w:val="005D7D25"/>
    <w:rsid w:val="005E16E7"/>
    <w:rsid w:val="005E2182"/>
    <w:rsid w:val="005E2566"/>
    <w:rsid w:val="005E575F"/>
    <w:rsid w:val="005E65F0"/>
    <w:rsid w:val="005F1EE5"/>
    <w:rsid w:val="005F201F"/>
    <w:rsid w:val="005F22EC"/>
    <w:rsid w:val="005F2944"/>
    <w:rsid w:val="005F34FE"/>
    <w:rsid w:val="005F4C1F"/>
    <w:rsid w:val="005F55C5"/>
    <w:rsid w:val="005F58D4"/>
    <w:rsid w:val="005F6B21"/>
    <w:rsid w:val="005F734C"/>
    <w:rsid w:val="005F7632"/>
    <w:rsid w:val="005F7E0B"/>
    <w:rsid w:val="00600D9C"/>
    <w:rsid w:val="00600FFB"/>
    <w:rsid w:val="00602D09"/>
    <w:rsid w:val="00603E17"/>
    <w:rsid w:val="00604343"/>
    <w:rsid w:val="006048F9"/>
    <w:rsid w:val="00604BFD"/>
    <w:rsid w:val="00605817"/>
    <w:rsid w:val="0060593F"/>
    <w:rsid w:val="0060687A"/>
    <w:rsid w:val="00607192"/>
    <w:rsid w:val="00607C2F"/>
    <w:rsid w:val="006104C5"/>
    <w:rsid w:val="0061056E"/>
    <w:rsid w:val="00611F24"/>
    <w:rsid w:val="00612F6E"/>
    <w:rsid w:val="00614202"/>
    <w:rsid w:val="00615048"/>
    <w:rsid w:val="006159F4"/>
    <w:rsid w:val="00616830"/>
    <w:rsid w:val="00617807"/>
    <w:rsid w:val="00620012"/>
    <w:rsid w:val="00620F69"/>
    <w:rsid w:val="0062151F"/>
    <w:rsid w:val="00621D72"/>
    <w:rsid w:val="006237DE"/>
    <w:rsid w:val="00623A4C"/>
    <w:rsid w:val="00624D67"/>
    <w:rsid w:val="00625177"/>
    <w:rsid w:val="00625F6D"/>
    <w:rsid w:val="006260D3"/>
    <w:rsid w:val="00626F34"/>
    <w:rsid w:val="006271EF"/>
    <w:rsid w:val="006276F8"/>
    <w:rsid w:val="00630208"/>
    <w:rsid w:val="0063064C"/>
    <w:rsid w:val="00630777"/>
    <w:rsid w:val="006313A1"/>
    <w:rsid w:val="006314CB"/>
    <w:rsid w:val="00632F85"/>
    <w:rsid w:val="00634057"/>
    <w:rsid w:val="0063430E"/>
    <w:rsid w:val="00634783"/>
    <w:rsid w:val="00634827"/>
    <w:rsid w:val="00644E13"/>
    <w:rsid w:val="00645634"/>
    <w:rsid w:val="00645A4E"/>
    <w:rsid w:val="00645CA2"/>
    <w:rsid w:val="0065113C"/>
    <w:rsid w:val="0065233F"/>
    <w:rsid w:val="006531DA"/>
    <w:rsid w:val="0065434D"/>
    <w:rsid w:val="00654FB0"/>
    <w:rsid w:val="0065663A"/>
    <w:rsid w:val="00656D92"/>
    <w:rsid w:val="00661556"/>
    <w:rsid w:val="006627E8"/>
    <w:rsid w:val="0066435F"/>
    <w:rsid w:val="0066698C"/>
    <w:rsid w:val="006679CE"/>
    <w:rsid w:val="00667E57"/>
    <w:rsid w:val="00671684"/>
    <w:rsid w:val="0067254F"/>
    <w:rsid w:val="006726FD"/>
    <w:rsid w:val="00673C85"/>
    <w:rsid w:val="0067451C"/>
    <w:rsid w:val="00677BB3"/>
    <w:rsid w:val="006803A6"/>
    <w:rsid w:val="0068195D"/>
    <w:rsid w:val="00681A3D"/>
    <w:rsid w:val="00682D95"/>
    <w:rsid w:val="00684D66"/>
    <w:rsid w:val="006860E8"/>
    <w:rsid w:val="00686C48"/>
    <w:rsid w:val="00687454"/>
    <w:rsid w:val="0068747B"/>
    <w:rsid w:val="006901C5"/>
    <w:rsid w:val="006903B6"/>
    <w:rsid w:val="006907AE"/>
    <w:rsid w:val="006915B1"/>
    <w:rsid w:val="00691975"/>
    <w:rsid w:val="0069208A"/>
    <w:rsid w:val="006930CE"/>
    <w:rsid w:val="006933AA"/>
    <w:rsid w:val="0069360C"/>
    <w:rsid w:val="0069565D"/>
    <w:rsid w:val="006A0DAF"/>
    <w:rsid w:val="006A123D"/>
    <w:rsid w:val="006A24D6"/>
    <w:rsid w:val="006A24FE"/>
    <w:rsid w:val="006A2D72"/>
    <w:rsid w:val="006A2E79"/>
    <w:rsid w:val="006A322B"/>
    <w:rsid w:val="006A36E8"/>
    <w:rsid w:val="006A4088"/>
    <w:rsid w:val="006A5E26"/>
    <w:rsid w:val="006A7F7F"/>
    <w:rsid w:val="006B03A6"/>
    <w:rsid w:val="006B1031"/>
    <w:rsid w:val="006B1BBD"/>
    <w:rsid w:val="006B2EF6"/>
    <w:rsid w:val="006B335B"/>
    <w:rsid w:val="006B433D"/>
    <w:rsid w:val="006B58CF"/>
    <w:rsid w:val="006C0C87"/>
    <w:rsid w:val="006C0F3E"/>
    <w:rsid w:val="006C0F81"/>
    <w:rsid w:val="006C0FCE"/>
    <w:rsid w:val="006C1032"/>
    <w:rsid w:val="006C1777"/>
    <w:rsid w:val="006C4EA9"/>
    <w:rsid w:val="006C57FE"/>
    <w:rsid w:val="006C5BB3"/>
    <w:rsid w:val="006C603D"/>
    <w:rsid w:val="006C6377"/>
    <w:rsid w:val="006C6879"/>
    <w:rsid w:val="006C7150"/>
    <w:rsid w:val="006C7CBE"/>
    <w:rsid w:val="006C7E28"/>
    <w:rsid w:val="006D188C"/>
    <w:rsid w:val="006D1FE5"/>
    <w:rsid w:val="006D2E52"/>
    <w:rsid w:val="006D447F"/>
    <w:rsid w:val="006D4F75"/>
    <w:rsid w:val="006D659E"/>
    <w:rsid w:val="006D72CF"/>
    <w:rsid w:val="006D76E6"/>
    <w:rsid w:val="006D7EFA"/>
    <w:rsid w:val="006E0600"/>
    <w:rsid w:val="006E1128"/>
    <w:rsid w:val="006E18D1"/>
    <w:rsid w:val="006E307F"/>
    <w:rsid w:val="006E3459"/>
    <w:rsid w:val="006E3AD1"/>
    <w:rsid w:val="006E3C5F"/>
    <w:rsid w:val="006E3EA1"/>
    <w:rsid w:val="006E5A61"/>
    <w:rsid w:val="006E601F"/>
    <w:rsid w:val="006E6228"/>
    <w:rsid w:val="006E6A8B"/>
    <w:rsid w:val="006E7851"/>
    <w:rsid w:val="006F01E6"/>
    <w:rsid w:val="006F04E6"/>
    <w:rsid w:val="006F1266"/>
    <w:rsid w:val="006F1548"/>
    <w:rsid w:val="006F1C25"/>
    <w:rsid w:val="006F3560"/>
    <w:rsid w:val="006F3BB4"/>
    <w:rsid w:val="006F3C32"/>
    <w:rsid w:val="006F440F"/>
    <w:rsid w:val="006F4C4E"/>
    <w:rsid w:val="00700042"/>
    <w:rsid w:val="00700929"/>
    <w:rsid w:val="00700B37"/>
    <w:rsid w:val="007015B0"/>
    <w:rsid w:val="00703CC4"/>
    <w:rsid w:val="00704011"/>
    <w:rsid w:val="007049AE"/>
    <w:rsid w:val="00705A23"/>
    <w:rsid w:val="00705AD8"/>
    <w:rsid w:val="0070646F"/>
    <w:rsid w:val="007069CD"/>
    <w:rsid w:val="00706EA4"/>
    <w:rsid w:val="00706ECB"/>
    <w:rsid w:val="0071033C"/>
    <w:rsid w:val="00711061"/>
    <w:rsid w:val="007129C0"/>
    <w:rsid w:val="007133A3"/>
    <w:rsid w:val="0071434A"/>
    <w:rsid w:val="007148D9"/>
    <w:rsid w:val="00716792"/>
    <w:rsid w:val="00720AD1"/>
    <w:rsid w:val="00722F80"/>
    <w:rsid w:val="00723163"/>
    <w:rsid w:val="007253AF"/>
    <w:rsid w:val="00725967"/>
    <w:rsid w:val="00725B55"/>
    <w:rsid w:val="0072622D"/>
    <w:rsid w:val="00727BAA"/>
    <w:rsid w:val="00731066"/>
    <w:rsid w:val="00731631"/>
    <w:rsid w:val="0073221D"/>
    <w:rsid w:val="0073392A"/>
    <w:rsid w:val="007343BB"/>
    <w:rsid w:val="00734403"/>
    <w:rsid w:val="00734DF4"/>
    <w:rsid w:val="007368E4"/>
    <w:rsid w:val="00737A50"/>
    <w:rsid w:val="00740636"/>
    <w:rsid w:val="0074079C"/>
    <w:rsid w:val="00741432"/>
    <w:rsid w:val="00741843"/>
    <w:rsid w:val="00742236"/>
    <w:rsid w:val="007459C8"/>
    <w:rsid w:val="00745B2A"/>
    <w:rsid w:val="007477F0"/>
    <w:rsid w:val="00747E73"/>
    <w:rsid w:val="00751034"/>
    <w:rsid w:val="00751EBB"/>
    <w:rsid w:val="00752CA1"/>
    <w:rsid w:val="007536D8"/>
    <w:rsid w:val="0075575C"/>
    <w:rsid w:val="00757157"/>
    <w:rsid w:val="007571A4"/>
    <w:rsid w:val="00757268"/>
    <w:rsid w:val="0076156C"/>
    <w:rsid w:val="00764560"/>
    <w:rsid w:val="00765308"/>
    <w:rsid w:val="007653D3"/>
    <w:rsid w:val="007653D5"/>
    <w:rsid w:val="0076587B"/>
    <w:rsid w:val="00766593"/>
    <w:rsid w:val="00766BA4"/>
    <w:rsid w:val="00766D7D"/>
    <w:rsid w:val="0077054B"/>
    <w:rsid w:val="00770903"/>
    <w:rsid w:val="0077154C"/>
    <w:rsid w:val="007718B0"/>
    <w:rsid w:val="00773428"/>
    <w:rsid w:val="00774B52"/>
    <w:rsid w:val="00775809"/>
    <w:rsid w:val="007768F9"/>
    <w:rsid w:val="007776D9"/>
    <w:rsid w:val="00777D79"/>
    <w:rsid w:val="007813EE"/>
    <w:rsid w:val="00781E45"/>
    <w:rsid w:val="007856DE"/>
    <w:rsid w:val="00786681"/>
    <w:rsid w:val="00786D35"/>
    <w:rsid w:val="007872D7"/>
    <w:rsid w:val="007878B4"/>
    <w:rsid w:val="00787C26"/>
    <w:rsid w:val="0079043E"/>
    <w:rsid w:val="00790D48"/>
    <w:rsid w:val="007921D3"/>
    <w:rsid w:val="00792857"/>
    <w:rsid w:val="00793EE4"/>
    <w:rsid w:val="00794AE0"/>
    <w:rsid w:val="00794EBB"/>
    <w:rsid w:val="00794F33"/>
    <w:rsid w:val="00795594"/>
    <w:rsid w:val="00796245"/>
    <w:rsid w:val="007A0E53"/>
    <w:rsid w:val="007A182A"/>
    <w:rsid w:val="007A25E1"/>
    <w:rsid w:val="007A4183"/>
    <w:rsid w:val="007A571B"/>
    <w:rsid w:val="007A600D"/>
    <w:rsid w:val="007A76A0"/>
    <w:rsid w:val="007A77A9"/>
    <w:rsid w:val="007B0A49"/>
    <w:rsid w:val="007B1126"/>
    <w:rsid w:val="007B22C7"/>
    <w:rsid w:val="007B2EEC"/>
    <w:rsid w:val="007B6132"/>
    <w:rsid w:val="007B6689"/>
    <w:rsid w:val="007B7E09"/>
    <w:rsid w:val="007B7E28"/>
    <w:rsid w:val="007C01F4"/>
    <w:rsid w:val="007C035C"/>
    <w:rsid w:val="007C1720"/>
    <w:rsid w:val="007C1E83"/>
    <w:rsid w:val="007C3ECE"/>
    <w:rsid w:val="007C6B40"/>
    <w:rsid w:val="007C6EB5"/>
    <w:rsid w:val="007C7777"/>
    <w:rsid w:val="007C7885"/>
    <w:rsid w:val="007D28E9"/>
    <w:rsid w:val="007D3007"/>
    <w:rsid w:val="007D4682"/>
    <w:rsid w:val="007D50DC"/>
    <w:rsid w:val="007D52DE"/>
    <w:rsid w:val="007D5860"/>
    <w:rsid w:val="007D5BFF"/>
    <w:rsid w:val="007D5CC1"/>
    <w:rsid w:val="007D63F7"/>
    <w:rsid w:val="007D6BA3"/>
    <w:rsid w:val="007D6D46"/>
    <w:rsid w:val="007D70F1"/>
    <w:rsid w:val="007D7658"/>
    <w:rsid w:val="007D7767"/>
    <w:rsid w:val="007D7E87"/>
    <w:rsid w:val="007E1080"/>
    <w:rsid w:val="007E26CC"/>
    <w:rsid w:val="007E2B39"/>
    <w:rsid w:val="007E47CE"/>
    <w:rsid w:val="007E4B26"/>
    <w:rsid w:val="007E500B"/>
    <w:rsid w:val="007E52EF"/>
    <w:rsid w:val="007E675C"/>
    <w:rsid w:val="007E6ABF"/>
    <w:rsid w:val="007E6B2E"/>
    <w:rsid w:val="007E72E6"/>
    <w:rsid w:val="007F17D2"/>
    <w:rsid w:val="007F360B"/>
    <w:rsid w:val="007F3E03"/>
    <w:rsid w:val="007F4DED"/>
    <w:rsid w:val="007F551F"/>
    <w:rsid w:val="007F5A14"/>
    <w:rsid w:val="007F73B8"/>
    <w:rsid w:val="007F7F8A"/>
    <w:rsid w:val="0080292E"/>
    <w:rsid w:val="00802BEB"/>
    <w:rsid w:val="00803259"/>
    <w:rsid w:val="00805123"/>
    <w:rsid w:val="008051AD"/>
    <w:rsid w:val="008068C1"/>
    <w:rsid w:val="008068C6"/>
    <w:rsid w:val="00807865"/>
    <w:rsid w:val="00807A7A"/>
    <w:rsid w:val="00807AA3"/>
    <w:rsid w:val="008107F2"/>
    <w:rsid w:val="00813E5C"/>
    <w:rsid w:val="008143A5"/>
    <w:rsid w:val="00815046"/>
    <w:rsid w:val="008161FD"/>
    <w:rsid w:val="008203C0"/>
    <w:rsid w:val="00820CEB"/>
    <w:rsid w:val="00823B33"/>
    <w:rsid w:val="00824E53"/>
    <w:rsid w:val="00826522"/>
    <w:rsid w:val="008273D8"/>
    <w:rsid w:val="00827F61"/>
    <w:rsid w:val="0083079B"/>
    <w:rsid w:val="00831117"/>
    <w:rsid w:val="00831BFA"/>
    <w:rsid w:val="00832BB7"/>
    <w:rsid w:val="008335EA"/>
    <w:rsid w:val="008347A3"/>
    <w:rsid w:val="00835305"/>
    <w:rsid w:val="00837136"/>
    <w:rsid w:val="008373B9"/>
    <w:rsid w:val="00837EDE"/>
    <w:rsid w:val="0084315C"/>
    <w:rsid w:val="008442C0"/>
    <w:rsid w:val="00844E29"/>
    <w:rsid w:val="00846E5B"/>
    <w:rsid w:val="00847B95"/>
    <w:rsid w:val="008512BE"/>
    <w:rsid w:val="00851E97"/>
    <w:rsid w:val="008528D7"/>
    <w:rsid w:val="00853A00"/>
    <w:rsid w:val="00853B3D"/>
    <w:rsid w:val="0085470E"/>
    <w:rsid w:val="00854DC0"/>
    <w:rsid w:val="008551EB"/>
    <w:rsid w:val="008554A3"/>
    <w:rsid w:val="0085574E"/>
    <w:rsid w:val="00855828"/>
    <w:rsid w:val="00856B1A"/>
    <w:rsid w:val="00856FD4"/>
    <w:rsid w:val="00857371"/>
    <w:rsid w:val="0086015B"/>
    <w:rsid w:val="008605A8"/>
    <w:rsid w:val="00860A4A"/>
    <w:rsid w:val="00860DAB"/>
    <w:rsid w:val="0086128F"/>
    <w:rsid w:val="008626D4"/>
    <w:rsid w:val="00862B29"/>
    <w:rsid w:val="008631B1"/>
    <w:rsid w:val="008637F2"/>
    <w:rsid w:val="00863D4E"/>
    <w:rsid w:val="00864CD3"/>
    <w:rsid w:val="00865854"/>
    <w:rsid w:val="00865A80"/>
    <w:rsid w:val="00866D00"/>
    <w:rsid w:val="00867E08"/>
    <w:rsid w:val="008703E9"/>
    <w:rsid w:val="0087294D"/>
    <w:rsid w:val="0087470B"/>
    <w:rsid w:val="00876C3C"/>
    <w:rsid w:val="00880E09"/>
    <w:rsid w:val="00882CAF"/>
    <w:rsid w:val="0088452C"/>
    <w:rsid w:val="008850DA"/>
    <w:rsid w:val="0088607F"/>
    <w:rsid w:val="008903B9"/>
    <w:rsid w:val="008909AF"/>
    <w:rsid w:val="00891462"/>
    <w:rsid w:val="008929CF"/>
    <w:rsid w:val="00893101"/>
    <w:rsid w:val="008950E0"/>
    <w:rsid w:val="0089559C"/>
    <w:rsid w:val="00896437"/>
    <w:rsid w:val="00897FE6"/>
    <w:rsid w:val="008A157E"/>
    <w:rsid w:val="008A1A9C"/>
    <w:rsid w:val="008A1C56"/>
    <w:rsid w:val="008A232E"/>
    <w:rsid w:val="008A2B63"/>
    <w:rsid w:val="008A2E4B"/>
    <w:rsid w:val="008A48ED"/>
    <w:rsid w:val="008A59C9"/>
    <w:rsid w:val="008A5C6A"/>
    <w:rsid w:val="008A6129"/>
    <w:rsid w:val="008B25A6"/>
    <w:rsid w:val="008B2DEE"/>
    <w:rsid w:val="008B428C"/>
    <w:rsid w:val="008B4307"/>
    <w:rsid w:val="008B4AA4"/>
    <w:rsid w:val="008B5182"/>
    <w:rsid w:val="008B5DFF"/>
    <w:rsid w:val="008B605F"/>
    <w:rsid w:val="008B6D54"/>
    <w:rsid w:val="008B7D15"/>
    <w:rsid w:val="008C0E7E"/>
    <w:rsid w:val="008C0F72"/>
    <w:rsid w:val="008C25E5"/>
    <w:rsid w:val="008C485F"/>
    <w:rsid w:val="008C490B"/>
    <w:rsid w:val="008C5248"/>
    <w:rsid w:val="008C57B3"/>
    <w:rsid w:val="008C7036"/>
    <w:rsid w:val="008C75F0"/>
    <w:rsid w:val="008C790B"/>
    <w:rsid w:val="008D0994"/>
    <w:rsid w:val="008D2124"/>
    <w:rsid w:val="008D2F8A"/>
    <w:rsid w:val="008D41EC"/>
    <w:rsid w:val="008D487B"/>
    <w:rsid w:val="008D5FD2"/>
    <w:rsid w:val="008D603A"/>
    <w:rsid w:val="008D649A"/>
    <w:rsid w:val="008D64FE"/>
    <w:rsid w:val="008E00AE"/>
    <w:rsid w:val="008E071C"/>
    <w:rsid w:val="008E0E29"/>
    <w:rsid w:val="008E4112"/>
    <w:rsid w:val="008E43FE"/>
    <w:rsid w:val="008E48C6"/>
    <w:rsid w:val="008E4B28"/>
    <w:rsid w:val="008E56F2"/>
    <w:rsid w:val="008E62C1"/>
    <w:rsid w:val="008E66B6"/>
    <w:rsid w:val="008E71EB"/>
    <w:rsid w:val="008F07B6"/>
    <w:rsid w:val="008F0B89"/>
    <w:rsid w:val="008F1282"/>
    <w:rsid w:val="008F134E"/>
    <w:rsid w:val="008F1710"/>
    <w:rsid w:val="008F1D16"/>
    <w:rsid w:val="008F24E8"/>
    <w:rsid w:val="008F4084"/>
    <w:rsid w:val="008F41FA"/>
    <w:rsid w:val="008F44CC"/>
    <w:rsid w:val="008F5A64"/>
    <w:rsid w:val="008F5C6E"/>
    <w:rsid w:val="00901722"/>
    <w:rsid w:val="00902E41"/>
    <w:rsid w:val="00902F28"/>
    <w:rsid w:val="00903C03"/>
    <w:rsid w:val="009052AB"/>
    <w:rsid w:val="0090592F"/>
    <w:rsid w:val="009064E2"/>
    <w:rsid w:val="009103EF"/>
    <w:rsid w:val="00910631"/>
    <w:rsid w:val="00911946"/>
    <w:rsid w:val="009132FB"/>
    <w:rsid w:val="00913803"/>
    <w:rsid w:val="00915681"/>
    <w:rsid w:val="009159E9"/>
    <w:rsid w:val="009169DC"/>
    <w:rsid w:val="0091719D"/>
    <w:rsid w:val="00917E94"/>
    <w:rsid w:val="00917ECD"/>
    <w:rsid w:val="00917FE3"/>
    <w:rsid w:val="009213C3"/>
    <w:rsid w:val="0092153B"/>
    <w:rsid w:val="009218A1"/>
    <w:rsid w:val="00922312"/>
    <w:rsid w:val="00923610"/>
    <w:rsid w:val="00923979"/>
    <w:rsid w:val="009247A2"/>
    <w:rsid w:val="00924B4F"/>
    <w:rsid w:val="00925A28"/>
    <w:rsid w:val="00925E8B"/>
    <w:rsid w:val="009304FF"/>
    <w:rsid w:val="00932BDE"/>
    <w:rsid w:val="00937B1F"/>
    <w:rsid w:val="00937C81"/>
    <w:rsid w:val="00941A60"/>
    <w:rsid w:val="00942A8C"/>
    <w:rsid w:val="0094356A"/>
    <w:rsid w:val="00943FF4"/>
    <w:rsid w:val="00945F94"/>
    <w:rsid w:val="00946184"/>
    <w:rsid w:val="009463D8"/>
    <w:rsid w:val="00947970"/>
    <w:rsid w:val="0095004B"/>
    <w:rsid w:val="009521C6"/>
    <w:rsid w:val="009527A4"/>
    <w:rsid w:val="00952A34"/>
    <w:rsid w:val="00952E79"/>
    <w:rsid w:val="00954A19"/>
    <w:rsid w:val="00954D5B"/>
    <w:rsid w:val="00955188"/>
    <w:rsid w:val="009572DC"/>
    <w:rsid w:val="00960E31"/>
    <w:rsid w:val="00961817"/>
    <w:rsid w:val="00961EA1"/>
    <w:rsid w:val="00962465"/>
    <w:rsid w:val="009627C8"/>
    <w:rsid w:val="00963189"/>
    <w:rsid w:val="00964C48"/>
    <w:rsid w:val="009667AC"/>
    <w:rsid w:val="0096724F"/>
    <w:rsid w:val="00967E9E"/>
    <w:rsid w:val="0097284B"/>
    <w:rsid w:val="00972F25"/>
    <w:rsid w:val="00972F68"/>
    <w:rsid w:val="00973057"/>
    <w:rsid w:val="00974C33"/>
    <w:rsid w:val="00975075"/>
    <w:rsid w:val="00975927"/>
    <w:rsid w:val="00975AFC"/>
    <w:rsid w:val="0097609A"/>
    <w:rsid w:val="0098001B"/>
    <w:rsid w:val="009811DB"/>
    <w:rsid w:val="00981284"/>
    <w:rsid w:val="009812BF"/>
    <w:rsid w:val="00981348"/>
    <w:rsid w:val="00982BE4"/>
    <w:rsid w:val="009833EA"/>
    <w:rsid w:val="009840E0"/>
    <w:rsid w:val="00986509"/>
    <w:rsid w:val="00986CF8"/>
    <w:rsid w:val="009872F4"/>
    <w:rsid w:val="009873FC"/>
    <w:rsid w:val="00987762"/>
    <w:rsid w:val="00987D58"/>
    <w:rsid w:val="0099106D"/>
    <w:rsid w:val="009917FE"/>
    <w:rsid w:val="00991D14"/>
    <w:rsid w:val="00991DD3"/>
    <w:rsid w:val="00991E9E"/>
    <w:rsid w:val="00992100"/>
    <w:rsid w:val="00993625"/>
    <w:rsid w:val="00995565"/>
    <w:rsid w:val="0099702E"/>
    <w:rsid w:val="009975E4"/>
    <w:rsid w:val="00997B98"/>
    <w:rsid w:val="009A03D6"/>
    <w:rsid w:val="009A0B5E"/>
    <w:rsid w:val="009A112E"/>
    <w:rsid w:val="009A1235"/>
    <w:rsid w:val="009A2CB8"/>
    <w:rsid w:val="009A2FAD"/>
    <w:rsid w:val="009A33C1"/>
    <w:rsid w:val="009A358B"/>
    <w:rsid w:val="009A35C8"/>
    <w:rsid w:val="009A4603"/>
    <w:rsid w:val="009A487A"/>
    <w:rsid w:val="009A4B71"/>
    <w:rsid w:val="009A50B0"/>
    <w:rsid w:val="009A590D"/>
    <w:rsid w:val="009A6320"/>
    <w:rsid w:val="009A6AD8"/>
    <w:rsid w:val="009A6C69"/>
    <w:rsid w:val="009A7544"/>
    <w:rsid w:val="009B1DD8"/>
    <w:rsid w:val="009B2452"/>
    <w:rsid w:val="009B2ED1"/>
    <w:rsid w:val="009B4793"/>
    <w:rsid w:val="009B5AAF"/>
    <w:rsid w:val="009B70A6"/>
    <w:rsid w:val="009C0340"/>
    <w:rsid w:val="009C1DD4"/>
    <w:rsid w:val="009C2DBC"/>
    <w:rsid w:val="009C3EDC"/>
    <w:rsid w:val="009C55E7"/>
    <w:rsid w:val="009C6A35"/>
    <w:rsid w:val="009C7B8A"/>
    <w:rsid w:val="009D1DD0"/>
    <w:rsid w:val="009D38CC"/>
    <w:rsid w:val="009D42C5"/>
    <w:rsid w:val="009D67A4"/>
    <w:rsid w:val="009D7403"/>
    <w:rsid w:val="009D7F07"/>
    <w:rsid w:val="009E17D6"/>
    <w:rsid w:val="009E1A72"/>
    <w:rsid w:val="009E26E9"/>
    <w:rsid w:val="009E28C8"/>
    <w:rsid w:val="009E5E19"/>
    <w:rsid w:val="009E67BE"/>
    <w:rsid w:val="009E7EFF"/>
    <w:rsid w:val="009F0288"/>
    <w:rsid w:val="009F097C"/>
    <w:rsid w:val="009F1D34"/>
    <w:rsid w:val="009F412D"/>
    <w:rsid w:val="009F60A6"/>
    <w:rsid w:val="009F694C"/>
    <w:rsid w:val="00A02CBF"/>
    <w:rsid w:val="00A02EF4"/>
    <w:rsid w:val="00A02F31"/>
    <w:rsid w:val="00A0407A"/>
    <w:rsid w:val="00A05048"/>
    <w:rsid w:val="00A06E30"/>
    <w:rsid w:val="00A072B2"/>
    <w:rsid w:val="00A1069B"/>
    <w:rsid w:val="00A11E39"/>
    <w:rsid w:val="00A133D9"/>
    <w:rsid w:val="00A13764"/>
    <w:rsid w:val="00A13AF6"/>
    <w:rsid w:val="00A13C01"/>
    <w:rsid w:val="00A15E3A"/>
    <w:rsid w:val="00A16797"/>
    <w:rsid w:val="00A16CB3"/>
    <w:rsid w:val="00A16FF6"/>
    <w:rsid w:val="00A1769B"/>
    <w:rsid w:val="00A1789F"/>
    <w:rsid w:val="00A201C1"/>
    <w:rsid w:val="00A21458"/>
    <w:rsid w:val="00A214D3"/>
    <w:rsid w:val="00A22C63"/>
    <w:rsid w:val="00A23DB0"/>
    <w:rsid w:val="00A24F58"/>
    <w:rsid w:val="00A25C3A"/>
    <w:rsid w:val="00A265DD"/>
    <w:rsid w:val="00A279D1"/>
    <w:rsid w:val="00A30159"/>
    <w:rsid w:val="00A30388"/>
    <w:rsid w:val="00A31360"/>
    <w:rsid w:val="00A31F05"/>
    <w:rsid w:val="00A35DA3"/>
    <w:rsid w:val="00A367F4"/>
    <w:rsid w:val="00A37C45"/>
    <w:rsid w:val="00A4031F"/>
    <w:rsid w:val="00A40BE3"/>
    <w:rsid w:val="00A4112E"/>
    <w:rsid w:val="00A41BC6"/>
    <w:rsid w:val="00A428CD"/>
    <w:rsid w:val="00A43795"/>
    <w:rsid w:val="00A43A34"/>
    <w:rsid w:val="00A455C5"/>
    <w:rsid w:val="00A469A5"/>
    <w:rsid w:val="00A50233"/>
    <w:rsid w:val="00A51119"/>
    <w:rsid w:val="00A512CA"/>
    <w:rsid w:val="00A52F93"/>
    <w:rsid w:val="00A538DC"/>
    <w:rsid w:val="00A53CE2"/>
    <w:rsid w:val="00A54104"/>
    <w:rsid w:val="00A56AD3"/>
    <w:rsid w:val="00A606E0"/>
    <w:rsid w:val="00A60BA8"/>
    <w:rsid w:val="00A60E83"/>
    <w:rsid w:val="00A61589"/>
    <w:rsid w:val="00A62086"/>
    <w:rsid w:val="00A62968"/>
    <w:rsid w:val="00A64F9A"/>
    <w:rsid w:val="00A65FEC"/>
    <w:rsid w:val="00A66BEC"/>
    <w:rsid w:val="00A66CD0"/>
    <w:rsid w:val="00A67618"/>
    <w:rsid w:val="00A678EB"/>
    <w:rsid w:val="00A72384"/>
    <w:rsid w:val="00A727C6"/>
    <w:rsid w:val="00A738A2"/>
    <w:rsid w:val="00A73D1D"/>
    <w:rsid w:val="00A742AD"/>
    <w:rsid w:val="00A75F86"/>
    <w:rsid w:val="00A75F9D"/>
    <w:rsid w:val="00A7612F"/>
    <w:rsid w:val="00A76F41"/>
    <w:rsid w:val="00A77127"/>
    <w:rsid w:val="00A77F06"/>
    <w:rsid w:val="00A80D4B"/>
    <w:rsid w:val="00A81127"/>
    <w:rsid w:val="00A8369A"/>
    <w:rsid w:val="00A83EFC"/>
    <w:rsid w:val="00A84E48"/>
    <w:rsid w:val="00A87FF5"/>
    <w:rsid w:val="00A903F3"/>
    <w:rsid w:val="00A91545"/>
    <w:rsid w:val="00A9223B"/>
    <w:rsid w:val="00A92E18"/>
    <w:rsid w:val="00A93220"/>
    <w:rsid w:val="00A93BB9"/>
    <w:rsid w:val="00A94C67"/>
    <w:rsid w:val="00A94CEA"/>
    <w:rsid w:val="00AA075D"/>
    <w:rsid w:val="00AA1197"/>
    <w:rsid w:val="00AA2184"/>
    <w:rsid w:val="00AA24F5"/>
    <w:rsid w:val="00AA2856"/>
    <w:rsid w:val="00AA3190"/>
    <w:rsid w:val="00AA38CF"/>
    <w:rsid w:val="00AA40BB"/>
    <w:rsid w:val="00AA4E7E"/>
    <w:rsid w:val="00AA4FF5"/>
    <w:rsid w:val="00AA6845"/>
    <w:rsid w:val="00AA7A60"/>
    <w:rsid w:val="00AB0E1B"/>
    <w:rsid w:val="00AB1112"/>
    <w:rsid w:val="00AB243C"/>
    <w:rsid w:val="00AB28D3"/>
    <w:rsid w:val="00AB2D5D"/>
    <w:rsid w:val="00AB3862"/>
    <w:rsid w:val="00AB4824"/>
    <w:rsid w:val="00AB4948"/>
    <w:rsid w:val="00AB51F2"/>
    <w:rsid w:val="00AB53C9"/>
    <w:rsid w:val="00AB5A52"/>
    <w:rsid w:val="00AB620B"/>
    <w:rsid w:val="00AB631D"/>
    <w:rsid w:val="00AB7578"/>
    <w:rsid w:val="00AC06D5"/>
    <w:rsid w:val="00AC081C"/>
    <w:rsid w:val="00AC1713"/>
    <w:rsid w:val="00AC2A13"/>
    <w:rsid w:val="00AC2D0C"/>
    <w:rsid w:val="00AC35EA"/>
    <w:rsid w:val="00AC5093"/>
    <w:rsid w:val="00AC52A4"/>
    <w:rsid w:val="00AC54AC"/>
    <w:rsid w:val="00AC5B8E"/>
    <w:rsid w:val="00AC6AC5"/>
    <w:rsid w:val="00AC7D24"/>
    <w:rsid w:val="00AC7EFF"/>
    <w:rsid w:val="00AD001E"/>
    <w:rsid w:val="00AD090B"/>
    <w:rsid w:val="00AD1C2C"/>
    <w:rsid w:val="00AD5D2B"/>
    <w:rsid w:val="00AD6240"/>
    <w:rsid w:val="00AD727E"/>
    <w:rsid w:val="00AE0061"/>
    <w:rsid w:val="00AE069F"/>
    <w:rsid w:val="00AE1603"/>
    <w:rsid w:val="00AE161A"/>
    <w:rsid w:val="00AE3AF4"/>
    <w:rsid w:val="00AE3C61"/>
    <w:rsid w:val="00AE4B86"/>
    <w:rsid w:val="00AE5FEB"/>
    <w:rsid w:val="00AF15DE"/>
    <w:rsid w:val="00AF1FF1"/>
    <w:rsid w:val="00AF2824"/>
    <w:rsid w:val="00AF2DFA"/>
    <w:rsid w:val="00AF47FC"/>
    <w:rsid w:val="00AF6EA0"/>
    <w:rsid w:val="00B01A43"/>
    <w:rsid w:val="00B02CF0"/>
    <w:rsid w:val="00B02DDE"/>
    <w:rsid w:val="00B04247"/>
    <w:rsid w:val="00B04D20"/>
    <w:rsid w:val="00B04FBF"/>
    <w:rsid w:val="00B05312"/>
    <w:rsid w:val="00B0535A"/>
    <w:rsid w:val="00B0685D"/>
    <w:rsid w:val="00B069E0"/>
    <w:rsid w:val="00B07198"/>
    <w:rsid w:val="00B1124F"/>
    <w:rsid w:val="00B1229C"/>
    <w:rsid w:val="00B1261C"/>
    <w:rsid w:val="00B1464F"/>
    <w:rsid w:val="00B16276"/>
    <w:rsid w:val="00B17FE5"/>
    <w:rsid w:val="00B2035A"/>
    <w:rsid w:val="00B232C2"/>
    <w:rsid w:val="00B234BE"/>
    <w:rsid w:val="00B24BCB"/>
    <w:rsid w:val="00B26437"/>
    <w:rsid w:val="00B26627"/>
    <w:rsid w:val="00B26CA7"/>
    <w:rsid w:val="00B2707F"/>
    <w:rsid w:val="00B2794A"/>
    <w:rsid w:val="00B27CD8"/>
    <w:rsid w:val="00B30762"/>
    <w:rsid w:val="00B30F66"/>
    <w:rsid w:val="00B32044"/>
    <w:rsid w:val="00B32BBB"/>
    <w:rsid w:val="00B33585"/>
    <w:rsid w:val="00B33785"/>
    <w:rsid w:val="00B3460B"/>
    <w:rsid w:val="00B34B15"/>
    <w:rsid w:val="00B34FFF"/>
    <w:rsid w:val="00B35B02"/>
    <w:rsid w:val="00B36619"/>
    <w:rsid w:val="00B40CCC"/>
    <w:rsid w:val="00B40CCF"/>
    <w:rsid w:val="00B44447"/>
    <w:rsid w:val="00B4599A"/>
    <w:rsid w:val="00B464A3"/>
    <w:rsid w:val="00B51CCF"/>
    <w:rsid w:val="00B522AC"/>
    <w:rsid w:val="00B527FF"/>
    <w:rsid w:val="00B54C1D"/>
    <w:rsid w:val="00B54EDF"/>
    <w:rsid w:val="00B554E3"/>
    <w:rsid w:val="00B5657E"/>
    <w:rsid w:val="00B619E8"/>
    <w:rsid w:val="00B62A93"/>
    <w:rsid w:val="00B62D88"/>
    <w:rsid w:val="00B63387"/>
    <w:rsid w:val="00B672B2"/>
    <w:rsid w:val="00B67ED7"/>
    <w:rsid w:val="00B7076F"/>
    <w:rsid w:val="00B7182D"/>
    <w:rsid w:val="00B71A76"/>
    <w:rsid w:val="00B72CDF"/>
    <w:rsid w:val="00B74CF0"/>
    <w:rsid w:val="00B76805"/>
    <w:rsid w:val="00B769D1"/>
    <w:rsid w:val="00B80C41"/>
    <w:rsid w:val="00B80C97"/>
    <w:rsid w:val="00B81526"/>
    <w:rsid w:val="00B81E85"/>
    <w:rsid w:val="00B83EC2"/>
    <w:rsid w:val="00B847CC"/>
    <w:rsid w:val="00B863E2"/>
    <w:rsid w:val="00B87103"/>
    <w:rsid w:val="00B90160"/>
    <w:rsid w:val="00B901CA"/>
    <w:rsid w:val="00B920C1"/>
    <w:rsid w:val="00B92779"/>
    <w:rsid w:val="00B93010"/>
    <w:rsid w:val="00B93B1D"/>
    <w:rsid w:val="00B951A4"/>
    <w:rsid w:val="00B95F08"/>
    <w:rsid w:val="00B96807"/>
    <w:rsid w:val="00B976F4"/>
    <w:rsid w:val="00BA06B2"/>
    <w:rsid w:val="00BA0B12"/>
    <w:rsid w:val="00BA101E"/>
    <w:rsid w:val="00BA1E24"/>
    <w:rsid w:val="00BA3316"/>
    <w:rsid w:val="00BA463D"/>
    <w:rsid w:val="00BA471C"/>
    <w:rsid w:val="00BA4E69"/>
    <w:rsid w:val="00BA5B34"/>
    <w:rsid w:val="00BA5D9D"/>
    <w:rsid w:val="00BA6AB5"/>
    <w:rsid w:val="00BB1059"/>
    <w:rsid w:val="00BB1A6D"/>
    <w:rsid w:val="00BB2138"/>
    <w:rsid w:val="00BB357A"/>
    <w:rsid w:val="00BB4F89"/>
    <w:rsid w:val="00BB6A62"/>
    <w:rsid w:val="00BB763C"/>
    <w:rsid w:val="00BB78A9"/>
    <w:rsid w:val="00BB78F1"/>
    <w:rsid w:val="00BC06F5"/>
    <w:rsid w:val="00BC122E"/>
    <w:rsid w:val="00BC1371"/>
    <w:rsid w:val="00BC2989"/>
    <w:rsid w:val="00BC313F"/>
    <w:rsid w:val="00BC3846"/>
    <w:rsid w:val="00BC3917"/>
    <w:rsid w:val="00BC3973"/>
    <w:rsid w:val="00BC458E"/>
    <w:rsid w:val="00BC5316"/>
    <w:rsid w:val="00BC5ECC"/>
    <w:rsid w:val="00BC7491"/>
    <w:rsid w:val="00BC7703"/>
    <w:rsid w:val="00BC78F7"/>
    <w:rsid w:val="00BD08DF"/>
    <w:rsid w:val="00BD1048"/>
    <w:rsid w:val="00BD18FA"/>
    <w:rsid w:val="00BD28A3"/>
    <w:rsid w:val="00BD2DD3"/>
    <w:rsid w:val="00BD2F71"/>
    <w:rsid w:val="00BD3B9F"/>
    <w:rsid w:val="00BD6DEB"/>
    <w:rsid w:val="00BE346C"/>
    <w:rsid w:val="00BE42F1"/>
    <w:rsid w:val="00BE5723"/>
    <w:rsid w:val="00BE7799"/>
    <w:rsid w:val="00BF19F0"/>
    <w:rsid w:val="00BF284F"/>
    <w:rsid w:val="00BF530D"/>
    <w:rsid w:val="00BF5948"/>
    <w:rsid w:val="00BF5CDC"/>
    <w:rsid w:val="00BF70B3"/>
    <w:rsid w:val="00BF7553"/>
    <w:rsid w:val="00C00565"/>
    <w:rsid w:val="00C02A23"/>
    <w:rsid w:val="00C0394E"/>
    <w:rsid w:val="00C03AFE"/>
    <w:rsid w:val="00C058A0"/>
    <w:rsid w:val="00C070BC"/>
    <w:rsid w:val="00C07AE7"/>
    <w:rsid w:val="00C07D03"/>
    <w:rsid w:val="00C101EB"/>
    <w:rsid w:val="00C10871"/>
    <w:rsid w:val="00C1130D"/>
    <w:rsid w:val="00C113D2"/>
    <w:rsid w:val="00C1158A"/>
    <w:rsid w:val="00C128B1"/>
    <w:rsid w:val="00C12A85"/>
    <w:rsid w:val="00C13694"/>
    <w:rsid w:val="00C16534"/>
    <w:rsid w:val="00C17E66"/>
    <w:rsid w:val="00C17ED8"/>
    <w:rsid w:val="00C20000"/>
    <w:rsid w:val="00C20FAB"/>
    <w:rsid w:val="00C213A9"/>
    <w:rsid w:val="00C21A1D"/>
    <w:rsid w:val="00C22537"/>
    <w:rsid w:val="00C234A2"/>
    <w:rsid w:val="00C24553"/>
    <w:rsid w:val="00C24C02"/>
    <w:rsid w:val="00C25A42"/>
    <w:rsid w:val="00C27352"/>
    <w:rsid w:val="00C30599"/>
    <w:rsid w:val="00C30B9F"/>
    <w:rsid w:val="00C32DFF"/>
    <w:rsid w:val="00C3554D"/>
    <w:rsid w:val="00C35FFD"/>
    <w:rsid w:val="00C40734"/>
    <w:rsid w:val="00C4279A"/>
    <w:rsid w:val="00C4279C"/>
    <w:rsid w:val="00C434C8"/>
    <w:rsid w:val="00C43A99"/>
    <w:rsid w:val="00C44E47"/>
    <w:rsid w:val="00C51641"/>
    <w:rsid w:val="00C52654"/>
    <w:rsid w:val="00C52A0F"/>
    <w:rsid w:val="00C5449B"/>
    <w:rsid w:val="00C54763"/>
    <w:rsid w:val="00C54AC7"/>
    <w:rsid w:val="00C5525D"/>
    <w:rsid w:val="00C552C6"/>
    <w:rsid w:val="00C56244"/>
    <w:rsid w:val="00C56D08"/>
    <w:rsid w:val="00C571CE"/>
    <w:rsid w:val="00C57894"/>
    <w:rsid w:val="00C57A69"/>
    <w:rsid w:val="00C60ACD"/>
    <w:rsid w:val="00C6192B"/>
    <w:rsid w:val="00C63308"/>
    <w:rsid w:val="00C64D57"/>
    <w:rsid w:val="00C64E1F"/>
    <w:rsid w:val="00C666D2"/>
    <w:rsid w:val="00C669EC"/>
    <w:rsid w:val="00C66BDD"/>
    <w:rsid w:val="00C6752E"/>
    <w:rsid w:val="00C71931"/>
    <w:rsid w:val="00C735DE"/>
    <w:rsid w:val="00C74511"/>
    <w:rsid w:val="00C80157"/>
    <w:rsid w:val="00C8041E"/>
    <w:rsid w:val="00C8337B"/>
    <w:rsid w:val="00C8376C"/>
    <w:rsid w:val="00C85309"/>
    <w:rsid w:val="00C8559A"/>
    <w:rsid w:val="00C8615F"/>
    <w:rsid w:val="00C863C0"/>
    <w:rsid w:val="00C87CC8"/>
    <w:rsid w:val="00C90337"/>
    <w:rsid w:val="00C90D32"/>
    <w:rsid w:val="00C910EA"/>
    <w:rsid w:val="00C912B7"/>
    <w:rsid w:val="00C92451"/>
    <w:rsid w:val="00C93FB8"/>
    <w:rsid w:val="00C9452E"/>
    <w:rsid w:val="00C957CA"/>
    <w:rsid w:val="00C959C6"/>
    <w:rsid w:val="00C95D0A"/>
    <w:rsid w:val="00C96917"/>
    <w:rsid w:val="00CA01BF"/>
    <w:rsid w:val="00CA0583"/>
    <w:rsid w:val="00CA1591"/>
    <w:rsid w:val="00CA1D4C"/>
    <w:rsid w:val="00CA4E36"/>
    <w:rsid w:val="00CA5AA5"/>
    <w:rsid w:val="00CA6076"/>
    <w:rsid w:val="00CA6288"/>
    <w:rsid w:val="00CA76A9"/>
    <w:rsid w:val="00CB05E5"/>
    <w:rsid w:val="00CB21B7"/>
    <w:rsid w:val="00CB26A3"/>
    <w:rsid w:val="00CB27F4"/>
    <w:rsid w:val="00CB2B24"/>
    <w:rsid w:val="00CB2D05"/>
    <w:rsid w:val="00CB3874"/>
    <w:rsid w:val="00CB42A5"/>
    <w:rsid w:val="00CB4798"/>
    <w:rsid w:val="00CB568B"/>
    <w:rsid w:val="00CB5F14"/>
    <w:rsid w:val="00CB6DD6"/>
    <w:rsid w:val="00CB7CD7"/>
    <w:rsid w:val="00CC09F0"/>
    <w:rsid w:val="00CC1C11"/>
    <w:rsid w:val="00CC2102"/>
    <w:rsid w:val="00CC294B"/>
    <w:rsid w:val="00CC38B9"/>
    <w:rsid w:val="00CC38D1"/>
    <w:rsid w:val="00CC4074"/>
    <w:rsid w:val="00CC64B2"/>
    <w:rsid w:val="00CC6C25"/>
    <w:rsid w:val="00CD0445"/>
    <w:rsid w:val="00CD07C9"/>
    <w:rsid w:val="00CD081E"/>
    <w:rsid w:val="00CD1560"/>
    <w:rsid w:val="00CD18CB"/>
    <w:rsid w:val="00CD1B2E"/>
    <w:rsid w:val="00CD2367"/>
    <w:rsid w:val="00CD23EB"/>
    <w:rsid w:val="00CD2B59"/>
    <w:rsid w:val="00CD3B63"/>
    <w:rsid w:val="00CD4D0C"/>
    <w:rsid w:val="00CD542E"/>
    <w:rsid w:val="00CD5D52"/>
    <w:rsid w:val="00CE0010"/>
    <w:rsid w:val="00CE0DE6"/>
    <w:rsid w:val="00CE16D0"/>
    <w:rsid w:val="00CE1FBA"/>
    <w:rsid w:val="00CE325B"/>
    <w:rsid w:val="00CE356E"/>
    <w:rsid w:val="00CE408C"/>
    <w:rsid w:val="00CE48D0"/>
    <w:rsid w:val="00CE4CBA"/>
    <w:rsid w:val="00CE6BED"/>
    <w:rsid w:val="00CE75C1"/>
    <w:rsid w:val="00CF0707"/>
    <w:rsid w:val="00CF0F0A"/>
    <w:rsid w:val="00CF1F02"/>
    <w:rsid w:val="00CF3777"/>
    <w:rsid w:val="00CF39E7"/>
    <w:rsid w:val="00CF4B5D"/>
    <w:rsid w:val="00CF5D52"/>
    <w:rsid w:val="00CF5DF1"/>
    <w:rsid w:val="00CF60D6"/>
    <w:rsid w:val="00CF6806"/>
    <w:rsid w:val="00D03B1B"/>
    <w:rsid w:val="00D03B98"/>
    <w:rsid w:val="00D03E82"/>
    <w:rsid w:val="00D04062"/>
    <w:rsid w:val="00D04476"/>
    <w:rsid w:val="00D05784"/>
    <w:rsid w:val="00D05E4C"/>
    <w:rsid w:val="00D07235"/>
    <w:rsid w:val="00D073A3"/>
    <w:rsid w:val="00D11F54"/>
    <w:rsid w:val="00D126DD"/>
    <w:rsid w:val="00D15A39"/>
    <w:rsid w:val="00D20BDB"/>
    <w:rsid w:val="00D21F60"/>
    <w:rsid w:val="00D21FFB"/>
    <w:rsid w:val="00D2287A"/>
    <w:rsid w:val="00D234B3"/>
    <w:rsid w:val="00D23C78"/>
    <w:rsid w:val="00D24210"/>
    <w:rsid w:val="00D24F57"/>
    <w:rsid w:val="00D27327"/>
    <w:rsid w:val="00D276FD"/>
    <w:rsid w:val="00D27C89"/>
    <w:rsid w:val="00D301B7"/>
    <w:rsid w:val="00D3074C"/>
    <w:rsid w:val="00D3164A"/>
    <w:rsid w:val="00D31CAC"/>
    <w:rsid w:val="00D31D3D"/>
    <w:rsid w:val="00D31F0D"/>
    <w:rsid w:val="00D324BC"/>
    <w:rsid w:val="00D329EC"/>
    <w:rsid w:val="00D32A0C"/>
    <w:rsid w:val="00D32A62"/>
    <w:rsid w:val="00D32C2C"/>
    <w:rsid w:val="00D34851"/>
    <w:rsid w:val="00D34C2D"/>
    <w:rsid w:val="00D35EEA"/>
    <w:rsid w:val="00D36269"/>
    <w:rsid w:val="00D3793F"/>
    <w:rsid w:val="00D40B90"/>
    <w:rsid w:val="00D414AF"/>
    <w:rsid w:val="00D41B66"/>
    <w:rsid w:val="00D41D0F"/>
    <w:rsid w:val="00D42FF2"/>
    <w:rsid w:val="00D42FFE"/>
    <w:rsid w:val="00D44F2F"/>
    <w:rsid w:val="00D458C3"/>
    <w:rsid w:val="00D459FE"/>
    <w:rsid w:val="00D4655D"/>
    <w:rsid w:val="00D4718E"/>
    <w:rsid w:val="00D503F4"/>
    <w:rsid w:val="00D50B28"/>
    <w:rsid w:val="00D51033"/>
    <w:rsid w:val="00D533F4"/>
    <w:rsid w:val="00D53A1B"/>
    <w:rsid w:val="00D543B9"/>
    <w:rsid w:val="00D54D6D"/>
    <w:rsid w:val="00D56D5D"/>
    <w:rsid w:val="00D57979"/>
    <w:rsid w:val="00D61E17"/>
    <w:rsid w:val="00D6229B"/>
    <w:rsid w:val="00D64178"/>
    <w:rsid w:val="00D65022"/>
    <w:rsid w:val="00D654B2"/>
    <w:rsid w:val="00D71ED0"/>
    <w:rsid w:val="00D73B02"/>
    <w:rsid w:val="00D75AA2"/>
    <w:rsid w:val="00D76169"/>
    <w:rsid w:val="00D76DA0"/>
    <w:rsid w:val="00D7795C"/>
    <w:rsid w:val="00D77E3A"/>
    <w:rsid w:val="00D82CBB"/>
    <w:rsid w:val="00D8332F"/>
    <w:rsid w:val="00D8629E"/>
    <w:rsid w:val="00D86949"/>
    <w:rsid w:val="00D87EC3"/>
    <w:rsid w:val="00D9022D"/>
    <w:rsid w:val="00D905DC"/>
    <w:rsid w:val="00D911AE"/>
    <w:rsid w:val="00D91311"/>
    <w:rsid w:val="00D91A1B"/>
    <w:rsid w:val="00D91DA5"/>
    <w:rsid w:val="00D91E71"/>
    <w:rsid w:val="00D92259"/>
    <w:rsid w:val="00D92ED7"/>
    <w:rsid w:val="00D9304D"/>
    <w:rsid w:val="00D946BB"/>
    <w:rsid w:val="00D949DE"/>
    <w:rsid w:val="00D96616"/>
    <w:rsid w:val="00DA1D66"/>
    <w:rsid w:val="00DA1E06"/>
    <w:rsid w:val="00DA1E3C"/>
    <w:rsid w:val="00DA48A9"/>
    <w:rsid w:val="00DA4D71"/>
    <w:rsid w:val="00DA587A"/>
    <w:rsid w:val="00DA74DF"/>
    <w:rsid w:val="00DA7F20"/>
    <w:rsid w:val="00DB0233"/>
    <w:rsid w:val="00DB0585"/>
    <w:rsid w:val="00DB4EBF"/>
    <w:rsid w:val="00DB7EB8"/>
    <w:rsid w:val="00DC034A"/>
    <w:rsid w:val="00DC1300"/>
    <w:rsid w:val="00DC1BF9"/>
    <w:rsid w:val="00DC1CF2"/>
    <w:rsid w:val="00DC22BB"/>
    <w:rsid w:val="00DC4AE4"/>
    <w:rsid w:val="00DC4F27"/>
    <w:rsid w:val="00DC6852"/>
    <w:rsid w:val="00DD005B"/>
    <w:rsid w:val="00DD042C"/>
    <w:rsid w:val="00DD0672"/>
    <w:rsid w:val="00DD0720"/>
    <w:rsid w:val="00DD1F67"/>
    <w:rsid w:val="00DD1FD7"/>
    <w:rsid w:val="00DD28D0"/>
    <w:rsid w:val="00DD3401"/>
    <w:rsid w:val="00DD485F"/>
    <w:rsid w:val="00DD4D6E"/>
    <w:rsid w:val="00DD6CC7"/>
    <w:rsid w:val="00DE0E43"/>
    <w:rsid w:val="00DE0F0F"/>
    <w:rsid w:val="00DE1386"/>
    <w:rsid w:val="00DE33FB"/>
    <w:rsid w:val="00DE3595"/>
    <w:rsid w:val="00DE3E60"/>
    <w:rsid w:val="00DE436D"/>
    <w:rsid w:val="00DE61C1"/>
    <w:rsid w:val="00DE63A9"/>
    <w:rsid w:val="00DE7F04"/>
    <w:rsid w:val="00DF0A2C"/>
    <w:rsid w:val="00DF0BAB"/>
    <w:rsid w:val="00DF2562"/>
    <w:rsid w:val="00DF2C8F"/>
    <w:rsid w:val="00DF3670"/>
    <w:rsid w:val="00DF4E11"/>
    <w:rsid w:val="00DF5CB9"/>
    <w:rsid w:val="00DF6236"/>
    <w:rsid w:val="00DF6589"/>
    <w:rsid w:val="00DF7110"/>
    <w:rsid w:val="00DF733E"/>
    <w:rsid w:val="00E00B89"/>
    <w:rsid w:val="00E00E5C"/>
    <w:rsid w:val="00E02304"/>
    <w:rsid w:val="00E02B43"/>
    <w:rsid w:val="00E04266"/>
    <w:rsid w:val="00E04A2A"/>
    <w:rsid w:val="00E04CA7"/>
    <w:rsid w:val="00E07068"/>
    <w:rsid w:val="00E07666"/>
    <w:rsid w:val="00E10348"/>
    <w:rsid w:val="00E105E4"/>
    <w:rsid w:val="00E11A54"/>
    <w:rsid w:val="00E11E8A"/>
    <w:rsid w:val="00E129E0"/>
    <w:rsid w:val="00E13101"/>
    <w:rsid w:val="00E155B0"/>
    <w:rsid w:val="00E1582A"/>
    <w:rsid w:val="00E161F7"/>
    <w:rsid w:val="00E171D1"/>
    <w:rsid w:val="00E22402"/>
    <w:rsid w:val="00E23738"/>
    <w:rsid w:val="00E23783"/>
    <w:rsid w:val="00E2450A"/>
    <w:rsid w:val="00E2601E"/>
    <w:rsid w:val="00E26489"/>
    <w:rsid w:val="00E27252"/>
    <w:rsid w:val="00E2753B"/>
    <w:rsid w:val="00E27BAC"/>
    <w:rsid w:val="00E3096E"/>
    <w:rsid w:val="00E31A98"/>
    <w:rsid w:val="00E33EAA"/>
    <w:rsid w:val="00E3422F"/>
    <w:rsid w:val="00E343D5"/>
    <w:rsid w:val="00E346C6"/>
    <w:rsid w:val="00E34F62"/>
    <w:rsid w:val="00E350FF"/>
    <w:rsid w:val="00E35BA4"/>
    <w:rsid w:val="00E35CD6"/>
    <w:rsid w:val="00E364B9"/>
    <w:rsid w:val="00E371A0"/>
    <w:rsid w:val="00E371B3"/>
    <w:rsid w:val="00E37358"/>
    <w:rsid w:val="00E41F40"/>
    <w:rsid w:val="00E42381"/>
    <w:rsid w:val="00E428D4"/>
    <w:rsid w:val="00E42B91"/>
    <w:rsid w:val="00E4346C"/>
    <w:rsid w:val="00E43729"/>
    <w:rsid w:val="00E43ED9"/>
    <w:rsid w:val="00E441DA"/>
    <w:rsid w:val="00E448BC"/>
    <w:rsid w:val="00E45B7B"/>
    <w:rsid w:val="00E47006"/>
    <w:rsid w:val="00E50B88"/>
    <w:rsid w:val="00E514AF"/>
    <w:rsid w:val="00E51A3E"/>
    <w:rsid w:val="00E52D41"/>
    <w:rsid w:val="00E53650"/>
    <w:rsid w:val="00E5372D"/>
    <w:rsid w:val="00E53903"/>
    <w:rsid w:val="00E55258"/>
    <w:rsid w:val="00E5538B"/>
    <w:rsid w:val="00E56E34"/>
    <w:rsid w:val="00E6218F"/>
    <w:rsid w:val="00E62651"/>
    <w:rsid w:val="00E6572E"/>
    <w:rsid w:val="00E661E5"/>
    <w:rsid w:val="00E67095"/>
    <w:rsid w:val="00E70EAA"/>
    <w:rsid w:val="00E71281"/>
    <w:rsid w:val="00E73BAA"/>
    <w:rsid w:val="00E74EEA"/>
    <w:rsid w:val="00E7572A"/>
    <w:rsid w:val="00E75CFB"/>
    <w:rsid w:val="00E76054"/>
    <w:rsid w:val="00E770C2"/>
    <w:rsid w:val="00E77257"/>
    <w:rsid w:val="00E80C67"/>
    <w:rsid w:val="00E815C9"/>
    <w:rsid w:val="00E8177A"/>
    <w:rsid w:val="00E825E7"/>
    <w:rsid w:val="00E82BD4"/>
    <w:rsid w:val="00E82E73"/>
    <w:rsid w:val="00E83A60"/>
    <w:rsid w:val="00E86186"/>
    <w:rsid w:val="00E86863"/>
    <w:rsid w:val="00E86C19"/>
    <w:rsid w:val="00E90023"/>
    <w:rsid w:val="00E9067F"/>
    <w:rsid w:val="00E918C1"/>
    <w:rsid w:val="00E9259C"/>
    <w:rsid w:val="00E92E1B"/>
    <w:rsid w:val="00E94E5E"/>
    <w:rsid w:val="00E963A1"/>
    <w:rsid w:val="00E963B9"/>
    <w:rsid w:val="00E96812"/>
    <w:rsid w:val="00E96BD8"/>
    <w:rsid w:val="00E97B7C"/>
    <w:rsid w:val="00EA03F5"/>
    <w:rsid w:val="00EA0C9B"/>
    <w:rsid w:val="00EA16FE"/>
    <w:rsid w:val="00EA2344"/>
    <w:rsid w:val="00EA266A"/>
    <w:rsid w:val="00EA3BF0"/>
    <w:rsid w:val="00EA459A"/>
    <w:rsid w:val="00EA5B2E"/>
    <w:rsid w:val="00EA6010"/>
    <w:rsid w:val="00EA62A0"/>
    <w:rsid w:val="00EA6D00"/>
    <w:rsid w:val="00EA7A3A"/>
    <w:rsid w:val="00EB0D05"/>
    <w:rsid w:val="00EB14C4"/>
    <w:rsid w:val="00EB4E6D"/>
    <w:rsid w:val="00EB61DF"/>
    <w:rsid w:val="00EB6636"/>
    <w:rsid w:val="00EB6A91"/>
    <w:rsid w:val="00EB6BFC"/>
    <w:rsid w:val="00EB78C6"/>
    <w:rsid w:val="00EB7BA4"/>
    <w:rsid w:val="00EC0B0F"/>
    <w:rsid w:val="00EC1A74"/>
    <w:rsid w:val="00EC1DE9"/>
    <w:rsid w:val="00EC28F0"/>
    <w:rsid w:val="00EC4944"/>
    <w:rsid w:val="00EC673B"/>
    <w:rsid w:val="00EC702C"/>
    <w:rsid w:val="00EC70C9"/>
    <w:rsid w:val="00EC70F5"/>
    <w:rsid w:val="00EC74C0"/>
    <w:rsid w:val="00ED0EBB"/>
    <w:rsid w:val="00ED1A5D"/>
    <w:rsid w:val="00ED1F0C"/>
    <w:rsid w:val="00ED21AB"/>
    <w:rsid w:val="00ED269C"/>
    <w:rsid w:val="00ED6180"/>
    <w:rsid w:val="00ED7972"/>
    <w:rsid w:val="00ED7F60"/>
    <w:rsid w:val="00EE0989"/>
    <w:rsid w:val="00EE451C"/>
    <w:rsid w:val="00EE4575"/>
    <w:rsid w:val="00EE4585"/>
    <w:rsid w:val="00EE4D5C"/>
    <w:rsid w:val="00EE59F9"/>
    <w:rsid w:val="00EE63DD"/>
    <w:rsid w:val="00EE7026"/>
    <w:rsid w:val="00EE7B8C"/>
    <w:rsid w:val="00EF16F1"/>
    <w:rsid w:val="00EF311D"/>
    <w:rsid w:val="00EF31C8"/>
    <w:rsid w:val="00EF391F"/>
    <w:rsid w:val="00EF5317"/>
    <w:rsid w:val="00EF6971"/>
    <w:rsid w:val="00EF71D1"/>
    <w:rsid w:val="00F001C1"/>
    <w:rsid w:val="00F00F72"/>
    <w:rsid w:val="00F030B9"/>
    <w:rsid w:val="00F033A4"/>
    <w:rsid w:val="00F0351C"/>
    <w:rsid w:val="00F03A4B"/>
    <w:rsid w:val="00F04CF1"/>
    <w:rsid w:val="00F06B1D"/>
    <w:rsid w:val="00F07084"/>
    <w:rsid w:val="00F070DD"/>
    <w:rsid w:val="00F078D6"/>
    <w:rsid w:val="00F100EA"/>
    <w:rsid w:val="00F125E3"/>
    <w:rsid w:val="00F13695"/>
    <w:rsid w:val="00F14411"/>
    <w:rsid w:val="00F1498A"/>
    <w:rsid w:val="00F15B6E"/>
    <w:rsid w:val="00F16281"/>
    <w:rsid w:val="00F16B39"/>
    <w:rsid w:val="00F16F30"/>
    <w:rsid w:val="00F17DF7"/>
    <w:rsid w:val="00F204F7"/>
    <w:rsid w:val="00F2107A"/>
    <w:rsid w:val="00F218E9"/>
    <w:rsid w:val="00F22C64"/>
    <w:rsid w:val="00F22CB1"/>
    <w:rsid w:val="00F23045"/>
    <w:rsid w:val="00F2507C"/>
    <w:rsid w:val="00F25B2C"/>
    <w:rsid w:val="00F26999"/>
    <w:rsid w:val="00F269E7"/>
    <w:rsid w:val="00F273AD"/>
    <w:rsid w:val="00F276FD"/>
    <w:rsid w:val="00F27CFE"/>
    <w:rsid w:val="00F30CB7"/>
    <w:rsid w:val="00F3311A"/>
    <w:rsid w:val="00F331F5"/>
    <w:rsid w:val="00F33229"/>
    <w:rsid w:val="00F34197"/>
    <w:rsid w:val="00F34D6F"/>
    <w:rsid w:val="00F3732A"/>
    <w:rsid w:val="00F37A86"/>
    <w:rsid w:val="00F402AC"/>
    <w:rsid w:val="00F403B6"/>
    <w:rsid w:val="00F40F99"/>
    <w:rsid w:val="00F424D1"/>
    <w:rsid w:val="00F42782"/>
    <w:rsid w:val="00F43E1E"/>
    <w:rsid w:val="00F44B99"/>
    <w:rsid w:val="00F467A2"/>
    <w:rsid w:val="00F47CEF"/>
    <w:rsid w:val="00F50D9E"/>
    <w:rsid w:val="00F53334"/>
    <w:rsid w:val="00F534DC"/>
    <w:rsid w:val="00F53512"/>
    <w:rsid w:val="00F54758"/>
    <w:rsid w:val="00F5565B"/>
    <w:rsid w:val="00F56643"/>
    <w:rsid w:val="00F566B7"/>
    <w:rsid w:val="00F56742"/>
    <w:rsid w:val="00F57F0F"/>
    <w:rsid w:val="00F6214A"/>
    <w:rsid w:val="00F637DF"/>
    <w:rsid w:val="00F64DF2"/>
    <w:rsid w:val="00F66050"/>
    <w:rsid w:val="00F66677"/>
    <w:rsid w:val="00F678DC"/>
    <w:rsid w:val="00F700CB"/>
    <w:rsid w:val="00F70472"/>
    <w:rsid w:val="00F75577"/>
    <w:rsid w:val="00F7649F"/>
    <w:rsid w:val="00F764DE"/>
    <w:rsid w:val="00F76E4A"/>
    <w:rsid w:val="00F7793C"/>
    <w:rsid w:val="00F80A5B"/>
    <w:rsid w:val="00F810FB"/>
    <w:rsid w:val="00F81E8B"/>
    <w:rsid w:val="00F82815"/>
    <w:rsid w:val="00F82887"/>
    <w:rsid w:val="00F85B7E"/>
    <w:rsid w:val="00F86C1F"/>
    <w:rsid w:val="00F9111F"/>
    <w:rsid w:val="00F9332C"/>
    <w:rsid w:val="00F93478"/>
    <w:rsid w:val="00F93B76"/>
    <w:rsid w:val="00F95748"/>
    <w:rsid w:val="00F9779A"/>
    <w:rsid w:val="00F97C62"/>
    <w:rsid w:val="00FA1771"/>
    <w:rsid w:val="00FA18FC"/>
    <w:rsid w:val="00FA3494"/>
    <w:rsid w:val="00FA3FAD"/>
    <w:rsid w:val="00FA513E"/>
    <w:rsid w:val="00FA5D5E"/>
    <w:rsid w:val="00FA6897"/>
    <w:rsid w:val="00FA6E7F"/>
    <w:rsid w:val="00FA6F75"/>
    <w:rsid w:val="00FA75C3"/>
    <w:rsid w:val="00FB06AE"/>
    <w:rsid w:val="00FB085C"/>
    <w:rsid w:val="00FB3113"/>
    <w:rsid w:val="00FB342A"/>
    <w:rsid w:val="00FB43D8"/>
    <w:rsid w:val="00FB5595"/>
    <w:rsid w:val="00FB5EAE"/>
    <w:rsid w:val="00FB6225"/>
    <w:rsid w:val="00FC0C7B"/>
    <w:rsid w:val="00FC0D8B"/>
    <w:rsid w:val="00FC0E91"/>
    <w:rsid w:val="00FC1181"/>
    <w:rsid w:val="00FC134E"/>
    <w:rsid w:val="00FC28A8"/>
    <w:rsid w:val="00FC2A68"/>
    <w:rsid w:val="00FC2A9E"/>
    <w:rsid w:val="00FC33B3"/>
    <w:rsid w:val="00FC410A"/>
    <w:rsid w:val="00FC60D9"/>
    <w:rsid w:val="00FC72F2"/>
    <w:rsid w:val="00FD1BF7"/>
    <w:rsid w:val="00FD1D47"/>
    <w:rsid w:val="00FD2259"/>
    <w:rsid w:val="00FD2394"/>
    <w:rsid w:val="00FD329F"/>
    <w:rsid w:val="00FD4E6E"/>
    <w:rsid w:val="00FD6480"/>
    <w:rsid w:val="00FD6D1B"/>
    <w:rsid w:val="00FD775D"/>
    <w:rsid w:val="00FE0D64"/>
    <w:rsid w:val="00FE15B2"/>
    <w:rsid w:val="00FE30D7"/>
    <w:rsid w:val="00FE5CBA"/>
    <w:rsid w:val="00FE70C9"/>
    <w:rsid w:val="00FE7879"/>
    <w:rsid w:val="00FF30A2"/>
    <w:rsid w:val="00FF30C7"/>
    <w:rsid w:val="00FF32BD"/>
    <w:rsid w:val="00FF34B0"/>
    <w:rsid w:val="00FF3761"/>
    <w:rsid w:val="00FF3FF4"/>
    <w:rsid w:val="00FF428F"/>
    <w:rsid w:val="00FF52DD"/>
    <w:rsid w:val="00FF57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5323D52"/>
  <w15:chartTrackingRefBased/>
  <w15:docId w15:val="{5706A11A-A93A-4106-8BE1-F1F480FA8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5538B"/>
    <w:pPr>
      <w:suppressAutoHyphens/>
    </w:pPr>
    <w:rPr>
      <w:sz w:val="24"/>
      <w:szCs w:val="24"/>
      <w:lang w:eastAsia="ar-SA"/>
    </w:rPr>
  </w:style>
  <w:style w:type="paragraph" w:styleId="Nagwek1">
    <w:name w:val="heading 1"/>
    <w:basedOn w:val="Normalny"/>
    <w:next w:val="Normalny"/>
    <w:link w:val="Nagwek1Znak"/>
    <w:qFormat/>
    <w:pPr>
      <w:keepNext/>
      <w:widowControl w:val="0"/>
      <w:numPr>
        <w:numId w:val="1"/>
      </w:numPr>
      <w:snapToGrid w:val="0"/>
      <w:ind w:left="0" w:right="851" w:firstLine="0"/>
      <w:jc w:val="center"/>
      <w:outlineLvl w:val="0"/>
    </w:pPr>
    <w:rPr>
      <w:rFonts w:ascii="Arial" w:eastAsia="Arial Unicode MS" w:hAnsi="Arial" w:cs="Arial"/>
      <w:b/>
      <w:szCs w:val="20"/>
    </w:rPr>
  </w:style>
  <w:style w:type="paragraph" w:styleId="Nagwek2">
    <w:name w:val="heading 2"/>
    <w:basedOn w:val="Normalny"/>
    <w:next w:val="Normalny"/>
    <w:qFormat/>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unhideWhenUsed/>
    <w:qFormat/>
    <w:rsid w:val="00AA2856"/>
    <w:pPr>
      <w:keepNext/>
      <w:suppressAutoHyphens w:val="0"/>
      <w:spacing w:before="240" w:after="60" w:line="276" w:lineRule="auto"/>
      <w:outlineLvl w:val="2"/>
    </w:pPr>
    <w:rPr>
      <w:rFonts w:ascii="Calibri Light" w:hAnsi="Calibri Light"/>
      <w:b/>
      <w:bCs/>
      <w:sz w:val="26"/>
      <w:szCs w:val="26"/>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rFonts w:ascii="Symbol" w:hAnsi="Symbol"/>
      <w:b/>
    </w:rPr>
  </w:style>
  <w:style w:type="character" w:customStyle="1" w:styleId="WW8Num8z0">
    <w:name w:val="WW8Num8z0"/>
    <w:rPr>
      <w:rFonts w:ascii="Arial" w:hAnsi="Arial"/>
    </w:rPr>
  </w:style>
  <w:style w:type="character" w:customStyle="1" w:styleId="WW8Num9z0">
    <w:name w:val="WW8Num9z0"/>
    <w:rPr>
      <w:b w:val="0"/>
      <w:i w:val="0"/>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b/>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WW8Num4z0">
    <w:name w:val="WW8Num4z0"/>
    <w:rPr>
      <w:rFonts w:ascii="Arial" w:hAnsi="Arial" w:cs="Arial"/>
      <w:b/>
    </w:rPr>
  </w:style>
  <w:style w:type="character" w:customStyle="1" w:styleId="WW8Num7z0">
    <w:name w:val="WW8Num7z0"/>
    <w:rPr>
      <w:b/>
    </w:rPr>
  </w:style>
  <w:style w:type="character" w:customStyle="1" w:styleId="WW8Num18z0">
    <w:name w:val="WW8Num18z0"/>
    <w:rPr>
      <w:rFonts w:ascii="Arial" w:eastAsia="Times New Roman" w:hAnsi="Aria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21z0">
    <w:name w:val="WW8Num21z0"/>
    <w:rPr>
      <w:b w:val="0"/>
      <w:i w:val="0"/>
    </w:rPr>
  </w:style>
  <w:style w:type="character" w:customStyle="1" w:styleId="WW8Num21z1">
    <w:name w:val="WW8Num21z1"/>
    <w:rPr>
      <w:rFonts w:ascii="Times New Roman" w:eastAsia="Times New Roman" w:hAnsi="Times New Roman" w:cs="Times New Roman"/>
      <w:b/>
    </w:rPr>
  </w:style>
  <w:style w:type="character" w:customStyle="1" w:styleId="WW8Num21z2">
    <w:name w:val="WW8Num21z2"/>
    <w:rPr>
      <w:rFonts w:ascii="Symbol" w:hAnsi="Symbol"/>
      <w:b/>
    </w:rPr>
  </w:style>
  <w:style w:type="character" w:customStyle="1" w:styleId="WW8Num21z3">
    <w:name w:val="WW8Num21z3"/>
    <w:rPr>
      <w:rFonts w:ascii="Times New Roman" w:eastAsia="Times New Roman" w:hAnsi="Times New Roman" w:cs="Times New Roman"/>
      <w:b/>
      <w:i w:val="0"/>
    </w:rPr>
  </w:style>
  <w:style w:type="character" w:customStyle="1" w:styleId="WW8Num22z0">
    <w:name w:val="WW8Num22z0"/>
    <w:rPr>
      <w:rFonts w:ascii="Symbol" w:hAnsi="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rPr>
  </w:style>
  <w:style w:type="character" w:customStyle="1" w:styleId="WW8Num25z0">
    <w:name w:val="WW8Num25z0"/>
    <w:rPr>
      <w:rFonts w:ascii="Arial" w:hAnsi="Arial" w:cs="Arial"/>
    </w:rPr>
  </w:style>
  <w:style w:type="character" w:customStyle="1" w:styleId="Domylnaczcionkaakapitu1">
    <w:name w:val="Domyślna czcionka akapitu1"/>
  </w:style>
  <w:style w:type="character" w:styleId="Hipercze">
    <w:name w:val="Hyperlink"/>
    <w:uiPriority w:val="99"/>
    <w:rPr>
      <w:color w:val="0000FF"/>
      <w:u w:val="single"/>
    </w:rPr>
  </w:style>
  <w:style w:type="character" w:styleId="Numerstrony">
    <w:name w:val="page number"/>
    <w:basedOn w:val="Domylnaczcionkaakapitu1"/>
  </w:style>
  <w:style w:type="character" w:styleId="UyteHipercze">
    <w:name w:val="FollowedHyperlink"/>
    <w:rPr>
      <w:color w:val="800080"/>
      <w:u w:val="single"/>
    </w:rPr>
  </w:style>
  <w:style w:type="character" w:customStyle="1" w:styleId="NagwekZnak">
    <w:name w:val="Nagłówek Znak"/>
    <w:uiPriority w:val="99"/>
    <w:rPr>
      <w:sz w:val="24"/>
      <w:szCs w:val="24"/>
      <w:lang w:val="en-GB"/>
    </w:rPr>
  </w:style>
  <w:style w:type="character" w:customStyle="1" w:styleId="TekstdymkaZnak">
    <w:name w:val="Tekst dymka Znak"/>
    <w:uiPriority w:val="99"/>
    <w:rPr>
      <w:rFonts w:ascii="Tahoma" w:hAnsi="Tahoma" w:cs="Tahoma"/>
      <w:sz w:val="16"/>
      <w:szCs w:val="16"/>
    </w:rPr>
  </w:style>
  <w:style w:type="character" w:styleId="Pogrubienie">
    <w:name w:val="Strong"/>
    <w:uiPriority w:val="22"/>
    <w:qFormat/>
    <w:rPr>
      <w:b/>
      <w:bCs/>
    </w:rPr>
  </w:style>
  <w:style w:type="character" w:customStyle="1" w:styleId="TekstprzypisukocowegoZnak">
    <w:name w:val="Tekst przypisu końcowego Znak"/>
    <w:rPr>
      <w:rFonts w:ascii="Arial" w:hAnsi="Arial" w:cs="Tahoma"/>
    </w:rPr>
  </w:style>
  <w:style w:type="character" w:customStyle="1" w:styleId="TekstprzypisudolnegoZnak">
    <w:name w:val="Tekst przypisu dolnego Znak"/>
    <w:basedOn w:val="Domylnaczcionkaakapitu1"/>
    <w:uiPriority w:val="99"/>
  </w:style>
  <w:style w:type="character" w:customStyle="1" w:styleId="Znakiprzypiswdolnych">
    <w:name w:val="Znaki przypisów dolnych"/>
    <w:rPr>
      <w:vertAlign w:val="superscript"/>
    </w:rPr>
  </w:style>
  <w:style w:type="character" w:customStyle="1" w:styleId="Znakinumeracji">
    <w:name w:val="Znaki numeracji"/>
  </w:style>
  <w:style w:type="paragraph" w:customStyle="1" w:styleId="Nagwek20">
    <w:name w:val="Nagłówek2"/>
    <w:basedOn w:val="Normalny"/>
    <w:next w:val="Tekstpodstawowy"/>
    <w:pPr>
      <w:keepNext/>
      <w:spacing w:before="240" w:after="120"/>
    </w:pPr>
    <w:rPr>
      <w:rFonts w:ascii="Arial" w:eastAsia="Lucida Sans Unicode" w:hAnsi="Arial" w:cs="Mangal"/>
      <w:sz w:val="28"/>
      <w:szCs w:val="28"/>
    </w:rPr>
  </w:style>
  <w:style w:type="paragraph" w:styleId="Tekstpodstawowy">
    <w:name w:val="Body Text"/>
    <w:basedOn w:val="Normalny"/>
    <w:pPr>
      <w:tabs>
        <w:tab w:val="left" w:pos="9000"/>
      </w:tabs>
      <w:ind w:right="-110"/>
      <w:jc w:val="both"/>
    </w:pPr>
  </w:style>
  <w:style w:type="paragraph" w:styleId="Lista">
    <w:name w:val="List"/>
    <w:basedOn w:val="Tekstpodstawowy"/>
    <w:pPr>
      <w:tabs>
        <w:tab w:val="clear" w:pos="9000"/>
      </w:tabs>
      <w:spacing w:after="120"/>
      <w:ind w:right="0"/>
      <w:jc w:val="left"/>
    </w:pPr>
    <w:rPr>
      <w:szCs w:val="20"/>
    </w:rPr>
  </w:style>
  <w:style w:type="paragraph" w:customStyle="1" w:styleId="Podpis1">
    <w:name w:val="Podpis1"/>
    <w:basedOn w:val="Normalny"/>
    <w:pPr>
      <w:suppressLineNumbers/>
      <w:spacing w:before="120" w:after="120"/>
    </w:pPr>
    <w:rPr>
      <w:rFonts w:cs="Mangal"/>
      <w:i/>
      <w:iCs/>
    </w:rPr>
  </w:style>
  <w:style w:type="paragraph" w:customStyle="1" w:styleId="Indeks">
    <w:name w:val="Indeks"/>
    <w:basedOn w:val="Normalny"/>
    <w:pPr>
      <w:suppressLineNumbers/>
    </w:pPr>
    <w:rPr>
      <w:rFonts w:cs="Mangal"/>
    </w:rPr>
  </w:style>
  <w:style w:type="paragraph" w:styleId="NormalnyWeb">
    <w:name w:val="Normal (Web)"/>
    <w:basedOn w:val="Normalny"/>
    <w:uiPriority w:val="99"/>
    <w:qFormat/>
    <w:pPr>
      <w:spacing w:before="280" w:after="119"/>
    </w:pPr>
  </w:style>
  <w:style w:type="paragraph" w:styleId="Stopka">
    <w:name w:val="footer"/>
    <w:basedOn w:val="Normalny"/>
    <w:link w:val="StopkaZnak"/>
    <w:uiPriority w:val="99"/>
    <w:pPr>
      <w:tabs>
        <w:tab w:val="center" w:pos="4536"/>
        <w:tab w:val="right" w:pos="9072"/>
      </w:tabs>
    </w:pPr>
  </w:style>
  <w:style w:type="paragraph" w:customStyle="1" w:styleId="WW-Domylnie">
    <w:name w:val="WW-Domyślnie"/>
    <w:pPr>
      <w:suppressAutoHyphens/>
    </w:pPr>
    <w:rPr>
      <w:rFonts w:eastAsia="Arial"/>
      <w:sz w:val="24"/>
      <w:lang w:eastAsia="ar-SA"/>
    </w:rPr>
  </w:style>
  <w:style w:type="paragraph" w:styleId="Nagwek">
    <w:name w:val="header"/>
    <w:basedOn w:val="Normalny"/>
    <w:uiPriority w:val="99"/>
    <w:pPr>
      <w:tabs>
        <w:tab w:val="center" w:pos="4153"/>
        <w:tab w:val="right" w:pos="8306"/>
      </w:tabs>
    </w:pPr>
    <w:rPr>
      <w:lang w:val="en-GB"/>
    </w:rPr>
  </w:style>
  <w:style w:type="paragraph" w:customStyle="1" w:styleId="Sowowa">
    <w:name w:val="Sowowa"/>
    <w:basedOn w:val="Normalny"/>
    <w:pPr>
      <w:widowControl w:val="0"/>
      <w:spacing w:line="360" w:lineRule="auto"/>
    </w:pPr>
    <w:rPr>
      <w:rFonts w:eastAsia="Tahoma" w:cs="Tahoma"/>
      <w:szCs w:val="20"/>
    </w:rPr>
  </w:style>
  <w:style w:type="paragraph" w:customStyle="1" w:styleId="sowowa0">
    <w:name w:val="sowowa"/>
    <w:basedOn w:val="Normalny"/>
    <w:pPr>
      <w:spacing w:before="280" w:after="280"/>
    </w:pPr>
  </w:style>
  <w:style w:type="paragraph" w:styleId="Tytu">
    <w:name w:val="Title"/>
    <w:basedOn w:val="Normalny"/>
    <w:next w:val="Podtytu"/>
    <w:qFormat/>
    <w:pPr>
      <w:jc w:val="center"/>
    </w:pPr>
    <w:rPr>
      <w:b/>
      <w:bCs/>
      <w:sz w:val="32"/>
      <w:szCs w:val="28"/>
    </w:rPr>
  </w:style>
  <w:style w:type="paragraph" w:styleId="Podtytu">
    <w:name w:val="Subtitle"/>
    <w:basedOn w:val="Nagwek20"/>
    <w:next w:val="Tekstpodstawowy"/>
    <w:qFormat/>
    <w:pPr>
      <w:jc w:val="center"/>
    </w:pPr>
    <w:rPr>
      <w:i/>
      <w:iCs/>
    </w:rPr>
  </w:style>
  <w:style w:type="paragraph" w:customStyle="1" w:styleId="paragraf">
    <w:name w:val="paragraf"/>
    <w:basedOn w:val="Normalny"/>
    <w:pPr>
      <w:spacing w:before="60"/>
    </w:pPr>
    <w:rPr>
      <w:rFonts w:ascii="Arial" w:hAnsi="Arial"/>
      <w:b/>
      <w:sz w:val="16"/>
      <w:szCs w:val="20"/>
    </w:rPr>
  </w:style>
  <w:style w:type="paragraph" w:customStyle="1" w:styleId="ZnakZnakZnakZnakZnakZnak">
    <w:name w:val="Znak Znak Znak Znak Znak Znak"/>
    <w:basedOn w:val="Normalny"/>
  </w:style>
  <w:style w:type="paragraph" w:customStyle="1" w:styleId="Normalny12pt">
    <w:name w:val="Normalny + 12 pt"/>
    <w:basedOn w:val="Normalny"/>
    <w:pPr>
      <w:widowControl w:val="0"/>
      <w:numPr>
        <w:numId w:val="2"/>
      </w:numPr>
      <w:spacing w:before="120" w:after="120"/>
      <w:jc w:val="both"/>
    </w:pPr>
    <w:rPr>
      <w:color w:val="000000"/>
    </w:rPr>
  </w:style>
  <w:style w:type="paragraph" w:customStyle="1" w:styleId="Tekstblokowy1">
    <w:name w:val="Tekst blokowy1"/>
    <w:basedOn w:val="Normalny"/>
    <w:pPr>
      <w:ind w:left="567" w:right="-2" w:hanging="567"/>
      <w:jc w:val="both"/>
    </w:pPr>
  </w:style>
  <w:style w:type="paragraph" w:customStyle="1" w:styleId="Tekstpodstawowy21">
    <w:name w:val="Tekst podstawowy 21"/>
    <w:basedOn w:val="Normalny"/>
    <w:pPr>
      <w:spacing w:after="120" w:line="480" w:lineRule="auto"/>
    </w:pPr>
  </w:style>
  <w:style w:type="paragraph" w:customStyle="1" w:styleId="Tekstpodstawowy31">
    <w:name w:val="Tekst podstawowy 31"/>
    <w:basedOn w:val="Normalny"/>
    <w:pPr>
      <w:spacing w:after="120"/>
    </w:pPr>
    <w:rPr>
      <w:sz w:val="16"/>
      <w:szCs w:val="16"/>
    </w:rPr>
  </w:style>
  <w:style w:type="paragraph" w:styleId="Tekstpodstawowywcity">
    <w:name w:val="Body Text Indent"/>
    <w:basedOn w:val="Normalny"/>
    <w:pPr>
      <w:spacing w:after="120"/>
      <w:ind w:left="283"/>
    </w:pPr>
  </w:style>
  <w:style w:type="paragraph" w:customStyle="1" w:styleId="Tekstpodstawowywcity21">
    <w:name w:val="Tekst podstawowy wcięty 21"/>
    <w:basedOn w:val="Normalny"/>
    <w:pPr>
      <w:spacing w:after="120" w:line="480" w:lineRule="auto"/>
      <w:ind w:left="283"/>
    </w:pPr>
  </w:style>
  <w:style w:type="paragraph" w:customStyle="1" w:styleId="Tekstpodstawowywcity31">
    <w:name w:val="Tekst podstawowy wcięty 31"/>
    <w:basedOn w:val="Normalny"/>
    <w:pPr>
      <w:ind w:left="1260" w:hanging="1260"/>
    </w:pPr>
    <w:rPr>
      <w:rFonts w:ascii="Arial" w:hAnsi="Arial" w:cs="Arial"/>
      <w:szCs w:val="28"/>
    </w:rPr>
  </w:style>
  <w:style w:type="paragraph" w:styleId="Tekstdymka">
    <w:name w:val="Balloon Text"/>
    <w:basedOn w:val="Normalny"/>
    <w:uiPriority w:val="99"/>
    <w:rPr>
      <w:rFonts w:ascii="Tahoma" w:hAnsi="Tahoma" w:cs="Tahoma"/>
      <w:sz w:val="16"/>
      <w:szCs w:val="16"/>
    </w:rPr>
  </w:style>
  <w:style w:type="paragraph" w:styleId="Tekstprzypisukocowego">
    <w:name w:val="endnote text"/>
    <w:basedOn w:val="Normalny"/>
    <w:rPr>
      <w:rFonts w:ascii="Arial" w:hAnsi="Arial" w:cs="Tahoma"/>
      <w:sz w:val="20"/>
      <w:szCs w:val="20"/>
    </w:rPr>
  </w:style>
  <w:style w:type="paragraph" w:customStyle="1" w:styleId="Tekstpodstawowy32">
    <w:name w:val="Tekst podstawowy 32"/>
    <w:basedOn w:val="Normalny"/>
    <w:pPr>
      <w:jc w:val="both"/>
    </w:pPr>
    <w:rPr>
      <w:b/>
      <w:szCs w:val="20"/>
    </w:rPr>
  </w:style>
  <w:style w:type="paragraph" w:customStyle="1" w:styleId="ZnakZnakZnakZnakZnakZnakZnak">
    <w:name w:val="Znak Znak Znak Znak Znak Znak Znak"/>
    <w:basedOn w:val="Normalny"/>
  </w:style>
  <w:style w:type="paragraph" w:customStyle="1" w:styleId="Nagwek10">
    <w:name w:val="Nagłówek1"/>
    <w:basedOn w:val="Normalny"/>
    <w:next w:val="Tekstpodstawowy"/>
    <w:pPr>
      <w:keepNext/>
      <w:spacing w:before="240" w:after="120"/>
    </w:pPr>
    <w:rPr>
      <w:rFonts w:ascii="Arial" w:eastAsia="Calibri" w:hAnsi="Arial" w:cs="Tahoma"/>
      <w:sz w:val="28"/>
      <w:szCs w:val="28"/>
    </w:rPr>
  </w:style>
  <w:style w:type="paragraph" w:styleId="Tekstprzypisudolnego">
    <w:name w:val="footnote text"/>
    <w:basedOn w:val="Normalny"/>
    <w:uiPriority w:val="99"/>
    <w:rPr>
      <w:sz w:val="20"/>
      <w:szCs w:val="20"/>
    </w:rPr>
  </w:style>
  <w:style w:type="paragraph" w:customStyle="1" w:styleId="Zawartotabeli">
    <w:name w:val="Zawartość tabeli"/>
    <w:basedOn w:val="Normalny"/>
    <w:pPr>
      <w:suppressLineNumbers/>
    </w:pPr>
    <w:rPr>
      <w:szCs w:val="20"/>
    </w:rPr>
  </w:style>
  <w:style w:type="paragraph" w:customStyle="1" w:styleId="Nagwektabeli">
    <w:name w:val="Nagłówek tabeli"/>
    <w:basedOn w:val="Zawartotabeli"/>
    <w:pPr>
      <w:jc w:val="center"/>
    </w:pPr>
    <w:rPr>
      <w:b/>
      <w:bCs/>
      <w:i/>
      <w:iCs/>
    </w:rPr>
  </w:style>
  <w:style w:type="paragraph" w:customStyle="1" w:styleId="Zawartoramki">
    <w:name w:val="Zawartość ramki"/>
    <w:basedOn w:val="Tekstpodstawowy"/>
  </w:style>
  <w:style w:type="paragraph" w:customStyle="1" w:styleId="Akapitzlist1">
    <w:name w:val="Akapit z listą1"/>
    <w:basedOn w:val="Normalny"/>
    <w:uiPriority w:val="99"/>
    <w:rsid w:val="00BB78F1"/>
    <w:pPr>
      <w:ind w:left="720"/>
    </w:pPr>
    <w:rPr>
      <w:rFonts w:eastAsia="Calibri"/>
    </w:rPr>
  </w:style>
  <w:style w:type="paragraph" w:customStyle="1" w:styleId="Akapitzlist2">
    <w:name w:val="Akapit z listą2"/>
    <w:basedOn w:val="Normalny"/>
    <w:link w:val="ListParagraphChar"/>
    <w:rsid w:val="00853A00"/>
    <w:pPr>
      <w:suppressAutoHyphens w:val="0"/>
      <w:ind w:left="720"/>
      <w:contextualSpacing/>
    </w:pPr>
    <w:rPr>
      <w:rFonts w:eastAsia="Calibri"/>
      <w:lang w:eastAsia="en-US"/>
    </w:rPr>
  </w:style>
  <w:style w:type="character" w:customStyle="1" w:styleId="ListParagraphChar">
    <w:name w:val="List Paragraph Char"/>
    <w:link w:val="Akapitzlist2"/>
    <w:locked/>
    <w:rsid w:val="00853A00"/>
    <w:rPr>
      <w:rFonts w:eastAsia="Calibri"/>
      <w:sz w:val="24"/>
      <w:szCs w:val="24"/>
      <w:lang w:val="pl-PL" w:eastAsia="en-US" w:bidi="ar-SA"/>
    </w:rPr>
  </w:style>
  <w:style w:type="paragraph" w:styleId="Akapitzlist">
    <w:name w:val="List Paragraph"/>
    <w:aliases w:val="CW_Lista,Numerowanie,Akapit z listą BS,Kolorowa lista — akcent 11,Obiekt,List Paragraph1,Akapit z listą 1,BulletC,Preambuła,L1,Akapit z listą5,T_SZ_List Paragraph,Bulleted list,Odstavec,Podsis rysunku,sw tekst,Akapit z listą4,Normal,lp1"/>
    <w:basedOn w:val="Normalny"/>
    <w:link w:val="AkapitzlistZnak"/>
    <w:uiPriority w:val="34"/>
    <w:qFormat/>
    <w:rsid w:val="000D0A88"/>
    <w:pPr>
      <w:suppressAutoHyphens w:val="0"/>
      <w:spacing w:after="200" w:line="276" w:lineRule="auto"/>
      <w:ind w:left="720"/>
      <w:contextualSpacing/>
    </w:pPr>
    <w:rPr>
      <w:rFonts w:ascii="Calibri" w:eastAsia="Calibri" w:hAnsi="Calibri"/>
      <w:sz w:val="22"/>
      <w:szCs w:val="22"/>
      <w:lang w:eastAsia="en-US"/>
    </w:rPr>
  </w:style>
  <w:style w:type="table" w:styleId="Tabela-Siatka">
    <w:name w:val="Table Grid"/>
    <w:basedOn w:val="Standardowy"/>
    <w:uiPriority w:val="59"/>
    <w:rsid w:val="00952A34"/>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99"/>
    <w:qFormat/>
    <w:rsid w:val="006F3560"/>
    <w:pPr>
      <w:jc w:val="both"/>
    </w:pPr>
    <w:rPr>
      <w:rFonts w:eastAsia="Calibri"/>
      <w:sz w:val="24"/>
      <w:szCs w:val="22"/>
      <w:lang w:eastAsia="en-US"/>
    </w:rPr>
  </w:style>
  <w:style w:type="paragraph" w:customStyle="1" w:styleId="Bezodstpw1">
    <w:name w:val="Bez odstępów1"/>
    <w:rsid w:val="00FE0D64"/>
    <w:pPr>
      <w:jc w:val="both"/>
    </w:pPr>
    <w:rPr>
      <w:sz w:val="24"/>
      <w:szCs w:val="22"/>
      <w:lang w:eastAsia="en-US"/>
    </w:rPr>
  </w:style>
  <w:style w:type="paragraph" w:customStyle="1" w:styleId="Standard">
    <w:name w:val="Standard"/>
    <w:rsid w:val="00FE0D64"/>
    <w:pPr>
      <w:suppressAutoHyphens/>
      <w:autoSpaceDN w:val="0"/>
      <w:ind w:left="57" w:right="57" w:firstLine="360"/>
      <w:jc w:val="both"/>
      <w:textAlignment w:val="baseline"/>
    </w:pPr>
    <w:rPr>
      <w:rFonts w:ascii="Calibri" w:eastAsia="SimSun" w:hAnsi="Calibri" w:cs="F"/>
      <w:kern w:val="3"/>
      <w:sz w:val="22"/>
      <w:szCs w:val="22"/>
      <w:lang w:val="en-US" w:eastAsia="en-US" w:bidi="en-US"/>
    </w:rPr>
  </w:style>
  <w:style w:type="character" w:customStyle="1" w:styleId="txt-new">
    <w:name w:val="txt-new"/>
    <w:rsid w:val="001131D5"/>
  </w:style>
  <w:style w:type="paragraph" w:customStyle="1" w:styleId="Bezodstpw11">
    <w:name w:val="Bez odstępów11"/>
    <w:rsid w:val="007571A4"/>
    <w:pPr>
      <w:jc w:val="both"/>
    </w:pPr>
    <w:rPr>
      <w:sz w:val="24"/>
      <w:szCs w:val="22"/>
      <w:lang w:eastAsia="en-US"/>
    </w:rPr>
  </w:style>
  <w:style w:type="character" w:customStyle="1" w:styleId="AkapitzlistZnak">
    <w:name w:val="Akapit z listą Znak"/>
    <w:aliases w:val="CW_Lista Znak,Numerowanie Znak,Akapit z listą BS Znak,Kolorowa lista — akcent 11 Znak,Obiekt Znak,List Paragraph1 Znak,Akapit z listą 1 Znak,BulletC Znak,Preambuła Znak,L1 Znak,Akapit z listą5 Znak,T_SZ_List Paragraph Znak,lp1 Znak"/>
    <w:link w:val="Akapitzlist"/>
    <w:uiPriority w:val="99"/>
    <w:qFormat/>
    <w:locked/>
    <w:rsid w:val="00DD485F"/>
    <w:rPr>
      <w:rFonts w:ascii="Calibri" w:eastAsia="Calibri" w:hAnsi="Calibri"/>
      <w:sz w:val="22"/>
      <w:szCs w:val="22"/>
      <w:lang w:eastAsia="en-US"/>
    </w:rPr>
  </w:style>
  <w:style w:type="character" w:styleId="Odwoanieprzypisudolnego">
    <w:name w:val="footnote reference"/>
    <w:uiPriority w:val="99"/>
    <w:unhideWhenUsed/>
    <w:rsid w:val="00DD485F"/>
    <w:rPr>
      <w:vertAlign w:val="superscript"/>
    </w:rPr>
  </w:style>
  <w:style w:type="character" w:styleId="Odwoaniedokomentarza">
    <w:name w:val="annotation reference"/>
    <w:uiPriority w:val="99"/>
    <w:rsid w:val="00A279D1"/>
    <w:rPr>
      <w:sz w:val="16"/>
      <w:szCs w:val="16"/>
    </w:rPr>
  </w:style>
  <w:style w:type="paragraph" w:styleId="Tekstkomentarza">
    <w:name w:val="annotation text"/>
    <w:basedOn w:val="Normalny"/>
    <w:link w:val="TekstkomentarzaZnak"/>
    <w:uiPriority w:val="99"/>
    <w:rsid w:val="00A279D1"/>
    <w:rPr>
      <w:sz w:val="20"/>
      <w:szCs w:val="20"/>
    </w:rPr>
  </w:style>
  <w:style w:type="character" w:customStyle="1" w:styleId="TekstkomentarzaZnak">
    <w:name w:val="Tekst komentarza Znak"/>
    <w:link w:val="Tekstkomentarza"/>
    <w:uiPriority w:val="99"/>
    <w:rsid w:val="00A279D1"/>
    <w:rPr>
      <w:lang w:eastAsia="ar-SA"/>
    </w:rPr>
  </w:style>
  <w:style w:type="paragraph" w:styleId="Tematkomentarza">
    <w:name w:val="annotation subject"/>
    <w:basedOn w:val="Tekstkomentarza"/>
    <w:next w:val="Tekstkomentarza"/>
    <w:link w:val="TematkomentarzaZnak"/>
    <w:uiPriority w:val="99"/>
    <w:rsid w:val="00A279D1"/>
    <w:rPr>
      <w:b/>
      <w:bCs/>
    </w:rPr>
  </w:style>
  <w:style w:type="character" w:customStyle="1" w:styleId="TematkomentarzaZnak">
    <w:name w:val="Temat komentarza Znak"/>
    <w:link w:val="Tematkomentarza"/>
    <w:uiPriority w:val="99"/>
    <w:rsid w:val="00A279D1"/>
    <w:rPr>
      <w:b/>
      <w:bCs/>
      <w:lang w:eastAsia="ar-SA"/>
    </w:rPr>
  </w:style>
  <w:style w:type="character" w:styleId="Nierozpoznanawzmianka">
    <w:name w:val="Unresolved Mention"/>
    <w:uiPriority w:val="99"/>
    <w:semiHidden/>
    <w:unhideWhenUsed/>
    <w:rsid w:val="0098001B"/>
    <w:rPr>
      <w:color w:val="605E5C"/>
      <w:shd w:val="clear" w:color="auto" w:fill="E1DFDD"/>
    </w:rPr>
  </w:style>
  <w:style w:type="character" w:customStyle="1" w:styleId="Nagwek3Znak">
    <w:name w:val="Nagłówek 3 Znak"/>
    <w:link w:val="Nagwek3"/>
    <w:uiPriority w:val="9"/>
    <w:rsid w:val="00AA2856"/>
    <w:rPr>
      <w:rFonts w:ascii="Calibri Light" w:hAnsi="Calibri Light"/>
      <w:b/>
      <w:bCs/>
      <w:sz w:val="26"/>
      <w:szCs w:val="26"/>
      <w:lang w:eastAsia="en-US"/>
    </w:rPr>
  </w:style>
  <w:style w:type="numbering" w:customStyle="1" w:styleId="WWNum30">
    <w:name w:val="WWNum30"/>
    <w:rsid w:val="00AA2856"/>
    <w:pPr>
      <w:numPr>
        <w:numId w:val="29"/>
      </w:numPr>
    </w:pPr>
  </w:style>
  <w:style w:type="character" w:customStyle="1" w:styleId="StopkaZnak">
    <w:name w:val="Stopka Znak"/>
    <w:link w:val="Stopka"/>
    <w:uiPriority w:val="99"/>
    <w:rsid w:val="00AA2856"/>
    <w:rPr>
      <w:sz w:val="24"/>
      <w:szCs w:val="24"/>
      <w:lang w:eastAsia="ar-SA"/>
    </w:rPr>
  </w:style>
  <w:style w:type="character" w:customStyle="1" w:styleId="Nagwek1Znak">
    <w:name w:val="Nagłówek 1 Znak"/>
    <w:link w:val="Nagwek1"/>
    <w:rsid w:val="00AA2856"/>
    <w:rPr>
      <w:rFonts w:ascii="Arial" w:eastAsia="Arial Unicode MS" w:hAnsi="Arial" w:cs="Arial"/>
      <w:b/>
      <w:sz w:val="24"/>
      <w:lang w:eastAsia="ar-SA"/>
    </w:rPr>
  </w:style>
  <w:style w:type="paragraph" w:styleId="Poprawka">
    <w:name w:val="Revision"/>
    <w:hidden/>
    <w:uiPriority w:val="99"/>
    <w:semiHidden/>
    <w:rsid w:val="00AA2856"/>
    <w:rPr>
      <w:rFonts w:ascii="Calibri" w:eastAsia="Calibri" w:hAnsi="Calibri"/>
      <w:sz w:val="22"/>
      <w:szCs w:val="22"/>
      <w:lang w:eastAsia="en-US"/>
    </w:rPr>
  </w:style>
  <w:style w:type="paragraph" w:customStyle="1" w:styleId="my-2">
    <w:name w:val="my-2"/>
    <w:basedOn w:val="Normalny"/>
    <w:rsid w:val="00EC74C0"/>
    <w:pPr>
      <w:suppressAutoHyphens w:val="0"/>
      <w:spacing w:before="100" w:beforeAutospacing="1" w:after="100" w:afterAutospacing="1"/>
    </w:pPr>
    <w:rPr>
      <w:lang w:eastAsia="pl-PL"/>
    </w:rPr>
  </w:style>
  <w:style w:type="paragraph" w:customStyle="1" w:styleId="pkt">
    <w:name w:val="pkt"/>
    <w:basedOn w:val="Normalny"/>
    <w:link w:val="pktZnak"/>
    <w:rsid w:val="00794AE0"/>
    <w:pPr>
      <w:suppressAutoHyphens w:val="0"/>
      <w:spacing w:before="60" w:after="60"/>
      <w:ind w:left="851" w:hanging="295"/>
      <w:jc w:val="both"/>
    </w:pPr>
    <w:rPr>
      <w:szCs w:val="20"/>
      <w:lang w:eastAsia="pl-PL"/>
    </w:rPr>
  </w:style>
  <w:style w:type="character" w:customStyle="1" w:styleId="pktZnak">
    <w:name w:val="pkt Znak"/>
    <w:link w:val="pkt"/>
    <w:rsid w:val="00794AE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49833">
      <w:bodyDiv w:val="1"/>
      <w:marLeft w:val="0"/>
      <w:marRight w:val="0"/>
      <w:marTop w:val="0"/>
      <w:marBottom w:val="0"/>
      <w:divBdr>
        <w:top w:val="none" w:sz="0" w:space="0" w:color="auto"/>
        <w:left w:val="none" w:sz="0" w:space="0" w:color="auto"/>
        <w:bottom w:val="none" w:sz="0" w:space="0" w:color="auto"/>
        <w:right w:val="none" w:sz="0" w:space="0" w:color="auto"/>
      </w:divBdr>
      <w:divsChild>
        <w:div w:id="42600218">
          <w:marLeft w:val="0"/>
          <w:marRight w:val="0"/>
          <w:marTop w:val="0"/>
          <w:marBottom w:val="0"/>
          <w:divBdr>
            <w:top w:val="none" w:sz="0" w:space="0" w:color="auto"/>
            <w:left w:val="none" w:sz="0" w:space="0" w:color="auto"/>
            <w:bottom w:val="none" w:sz="0" w:space="0" w:color="auto"/>
            <w:right w:val="none" w:sz="0" w:space="0" w:color="auto"/>
          </w:divBdr>
        </w:div>
        <w:div w:id="1979457928">
          <w:marLeft w:val="0"/>
          <w:marRight w:val="0"/>
          <w:marTop w:val="0"/>
          <w:marBottom w:val="0"/>
          <w:divBdr>
            <w:top w:val="none" w:sz="0" w:space="0" w:color="auto"/>
            <w:left w:val="none" w:sz="0" w:space="0" w:color="auto"/>
            <w:bottom w:val="none" w:sz="0" w:space="0" w:color="auto"/>
            <w:right w:val="none" w:sz="0" w:space="0" w:color="auto"/>
          </w:divBdr>
        </w:div>
      </w:divsChild>
    </w:div>
    <w:div w:id="73746444">
      <w:bodyDiv w:val="1"/>
      <w:marLeft w:val="0"/>
      <w:marRight w:val="0"/>
      <w:marTop w:val="0"/>
      <w:marBottom w:val="0"/>
      <w:divBdr>
        <w:top w:val="none" w:sz="0" w:space="0" w:color="auto"/>
        <w:left w:val="none" w:sz="0" w:space="0" w:color="auto"/>
        <w:bottom w:val="none" w:sz="0" w:space="0" w:color="auto"/>
        <w:right w:val="none" w:sz="0" w:space="0" w:color="auto"/>
      </w:divBdr>
    </w:div>
    <w:div w:id="117143756">
      <w:bodyDiv w:val="1"/>
      <w:marLeft w:val="0"/>
      <w:marRight w:val="0"/>
      <w:marTop w:val="0"/>
      <w:marBottom w:val="0"/>
      <w:divBdr>
        <w:top w:val="none" w:sz="0" w:space="0" w:color="auto"/>
        <w:left w:val="none" w:sz="0" w:space="0" w:color="auto"/>
        <w:bottom w:val="none" w:sz="0" w:space="0" w:color="auto"/>
        <w:right w:val="none" w:sz="0" w:space="0" w:color="auto"/>
      </w:divBdr>
    </w:div>
    <w:div w:id="179857394">
      <w:bodyDiv w:val="1"/>
      <w:marLeft w:val="0"/>
      <w:marRight w:val="0"/>
      <w:marTop w:val="0"/>
      <w:marBottom w:val="0"/>
      <w:divBdr>
        <w:top w:val="none" w:sz="0" w:space="0" w:color="auto"/>
        <w:left w:val="none" w:sz="0" w:space="0" w:color="auto"/>
        <w:bottom w:val="none" w:sz="0" w:space="0" w:color="auto"/>
        <w:right w:val="none" w:sz="0" w:space="0" w:color="auto"/>
      </w:divBdr>
      <w:divsChild>
        <w:div w:id="1546403013">
          <w:marLeft w:val="0"/>
          <w:marRight w:val="0"/>
          <w:marTop w:val="0"/>
          <w:marBottom w:val="0"/>
          <w:divBdr>
            <w:top w:val="none" w:sz="0" w:space="0" w:color="auto"/>
            <w:left w:val="none" w:sz="0" w:space="0" w:color="auto"/>
            <w:bottom w:val="none" w:sz="0" w:space="0" w:color="auto"/>
            <w:right w:val="none" w:sz="0" w:space="0" w:color="auto"/>
          </w:divBdr>
        </w:div>
        <w:div w:id="1808624638">
          <w:marLeft w:val="0"/>
          <w:marRight w:val="0"/>
          <w:marTop w:val="0"/>
          <w:marBottom w:val="0"/>
          <w:divBdr>
            <w:top w:val="none" w:sz="0" w:space="0" w:color="auto"/>
            <w:left w:val="none" w:sz="0" w:space="0" w:color="auto"/>
            <w:bottom w:val="none" w:sz="0" w:space="0" w:color="auto"/>
            <w:right w:val="none" w:sz="0" w:space="0" w:color="auto"/>
          </w:divBdr>
        </w:div>
      </w:divsChild>
    </w:div>
    <w:div w:id="238103531">
      <w:bodyDiv w:val="1"/>
      <w:marLeft w:val="0"/>
      <w:marRight w:val="0"/>
      <w:marTop w:val="0"/>
      <w:marBottom w:val="0"/>
      <w:divBdr>
        <w:top w:val="none" w:sz="0" w:space="0" w:color="auto"/>
        <w:left w:val="none" w:sz="0" w:space="0" w:color="auto"/>
        <w:bottom w:val="none" w:sz="0" w:space="0" w:color="auto"/>
        <w:right w:val="none" w:sz="0" w:space="0" w:color="auto"/>
      </w:divBdr>
    </w:div>
    <w:div w:id="242766930">
      <w:bodyDiv w:val="1"/>
      <w:marLeft w:val="0"/>
      <w:marRight w:val="0"/>
      <w:marTop w:val="0"/>
      <w:marBottom w:val="0"/>
      <w:divBdr>
        <w:top w:val="none" w:sz="0" w:space="0" w:color="auto"/>
        <w:left w:val="none" w:sz="0" w:space="0" w:color="auto"/>
        <w:bottom w:val="none" w:sz="0" w:space="0" w:color="auto"/>
        <w:right w:val="none" w:sz="0" w:space="0" w:color="auto"/>
      </w:divBdr>
    </w:div>
    <w:div w:id="348800687">
      <w:bodyDiv w:val="1"/>
      <w:marLeft w:val="0"/>
      <w:marRight w:val="0"/>
      <w:marTop w:val="0"/>
      <w:marBottom w:val="0"/>
      <w:divBdr>
        <w:top w:val="none" w:sz="0" w:space="0" w:color="auto"/>
        <w:left w:val="none" w:sz="0" w:space="0" w:color="auto"/>
        <w:bottom w:val="none" w:sz="0" w:space="0" w:color="auto"/>
        <w:right w:val="none" w:sz="0" w:space="0" w:color="auto"/>
      </w:divBdr>
    </w:div>
    <w:div w:id="511645494">
      <w:bodyDiv w:val="1"/>
      <w:marLeft w:val="0"/>
      <w:marRight w:val="0"/>
      <w:marTop w:val="0"/>
      <w:marBottom w:val="0"/>
      <w:divBdr>
        <w:top w:val="none" w:sz="0" w:space="0" w:color="auto"/>
        <w:left w:val="none" w:sz="0" w:space="0" w:color="auto"/>
        <w:bottom w:val="none" w:sz="0" w:space="0" w:color="auto"/>
        <w:right w:val="none" w:sz="0" w:space="0" w:color="auto"/>
      </w:divBdr>
    </w:div>
    <w:div w:id="556748516">
      <w:bodyDiv w:val="1"/>
      <w:marLeft w:val="0"/>
      <w:marRight w:val="0"/>
      <w:marTop w:val="0"/>
      <w:marBottom w:val="0"/>
      <w:divBdr>
        <w:top w:val="none" w:sz="0" w:space="0" w:color="auto"/>
        <w:left w:val="none" w:sz="0" w:space="0" w:color="auto"/>
        <w:bottom w:val="none" w:sz="0" w:space="0" w:color="auto"/>
        <w:right w:val="none" w:sz="0" w:space="0" w:color="auto"/>
      </w:divBdr>
    </w:div>
    <w:div w:id="592861368">
      <w:bodyDiv w:val="1"/>
      <w:marLeft w:val="0"/>
      <w:marRight w:val="0"/>
      <w:marTop w:val="0"/>
      <w:marBottom w:val="0"/>
      <w:divBdr>
        <w:top w:val="none" w:sz="0" w:space="0" w:color="auto"/>
        <w:left w:val="none" w:sz="0" w:space="0" w:color="auto"/>
        <w:bottom w:val="none" w:sz="0" w:space="0" w:color="auto"/>
        <w:right w:val="none" w:sz="0" w:space="0" w:color="auto"/>
      </w:divBdr>
    </w:div>
    <w:div w:id="622077337">
      <w:bodyDiv w:val="1"/>
      <w:marLeft w:val="0"/>
      <w:marRight w:val="0"/>
      <w:marTop w:val="0"/>
      <w:marBottom w:val="0"/>
      <w:divBdr>
        <w:top w:val="none" w:sz="0" w:space="0" w:color="auto"/>
        <w:left w:val="none" w:sz="0" w:space="0" w:color="auto"/>
        <w:bottom w:val="none" w:sz="0" w:space="0" w:color="auto"/>
        <w:right w:val="none" w:sz="0" w:space="0" w:color="auto"/>
      </w:divBdr>
    </w:div>
    <w:div w:id="624234014">
      <w:bodyDiv w:val="1"/>
      <w:marLeft w:val="0"/>
      <w:marRight w:val="0"/>
      <w:marTop w:val="0"/>
      <w:marBottom w:val="0"/>
      <w:divBdr>
        <w:top w:val="none" w:sz="0" w:space="0" w:color="auto"/>
        <w:left w:val="none" w:sz="0" w:space="0" w:color="auto"/>
        <w:bottom w:val="none" w:sz="0" w:space="0" w:color="auto"/>
        <w:right w:val="none" w:sz="0" w:space="0" w:color="auto"/>
      </w:divBdr>
    </w:div>
    <w:div w:id="705524994">
      <w:bodyDiv w:val="1"/>
      <w:marLeft w:val="0"/>
      <w:marRight w:val="0"/>
      <w:marTop w:val="0"/>
      <w:marBottom w:val="0"/>
      <w:divBdr>
        <w:top w:val="none" w:sz="0" w:space="0" w:color="auto"/>
        <w:left w:val="none" w:sz="0" w:space="0" w:color="auto"/>
        <w:bottom w:val="none" w:sz="0" w:space="0" w:color="auto"/>
        <w:right w:val="none" w:sz="0" w:space="0" w:color="auto"/>
      </w:divBdr>
    </w:div>
    <w:div w:id="746194734">
      <w:bodyDiv w:val="1"/>
      <w:marLeft w:val="0"/>
      <w:marRight w:val="0"/>
      <w:marTop w:val="0"/>
      <w:marBottom w:val="0"/>
      <w:divBdr>
        <w:top w:val="none" w:sz="0" w:space="0" w:color="auto"/>
        <w:left w:val="none" w:sz="0" w:space="0" w:color="auto"/>
        <w:bottom w:val="none" w:sz="0" w:space="0" w:color="auto"/>
        <w:right w:val="none" w:sz="0" w:space="0" w:color="auto"/>
      </w:divBdr>
    </w:div>
    <w:div w:id="776410295">
      <w:bodyDiv w:val="1"/>
      <w:marLeft w:val="0"/>
      <w:marRight w:val="0"/>
      <w:marTop w:val="0"/>
      <w:marBottom w:val="0"/>
      <w:divBdr>
        <w:top w:val="none" w:sz="0" w:space="0" w:color="auto"/>
        <w:left w:val="none" w:sz="0" w:space="0" w:color="auto"/>
        <w:bottom w:val="none" w:sz="0" w:space="0" w:color="auto"/>
        <w:right w:val="none" w:sz="0" w:space="0" w:color="auto"/>
      </w:divBdr>
      <w:divsChild>
        <w:div w:id="17707542">
          <w:marLeft w:val="0"/>
          <w:marRight w:val="0"/>
          <w:marTop w:val="0"/>
          <w:marBottom w:val="0"/>
          <w:divBdr>
            <w:top w:val="none" w:sz="0" w:space="0" w:color="auto"/>
            <w:left w:val="none" w:sz="0" w:space="0" w:color="auto"/>
            <w:bottom w:val="none" w:sz="0" w:space="0" w:color="auto"/>
            <w:right w:val="none" w:sz="0" w:space="0" w:color="auto"/>
          </w:divBdr>
        </w:div>
        <w:div w:id="31462579">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96629056">
          <w:marLeft w:val="0"/>
          <w:marRight w:val="0"/>
          <w:marTop w:val="0"/>
          <w:marBottom w:val="0"/>
          <w:divBdr>
            <w:top w:val="none" w:sz="0" w:space="0" w:color="auto"/>
            <w:left w:val="none" w:sz="0" w:space="0" w:color="auto"/>
            <w:bottom w:val="none" w:sz="0" w:space="0" w:color="auto"/>
            <w:right w:val="none" w:sz="0" w:space="0" w:color="auto"/>
          </w:divBdr>
        </w:div>
        <w:div w:id="296036460">
          <w:marLeft w:val="0"/>
          <w:marRight w:val="0"/>
          <w:marTop w:val="0"/>
          <w:marBottom w:val="0"/>
          <w:divBdr>
            <w:top w:val="none" w:sz="0" w:space="0" w:color="auto"/>
            <w:left w:val="none" w:sz="0" w:space="0" w:color="auto"/>
            <w:bottom w:val="none" w:sz="0" w:space="0" w:color="auto"/>
            <w:right w:val="none" w:sz="0" w:space="0" w:color="auto"/>
          </w:divBdr>
        </w:div>
        <w:div w:id="329723143">
          <w:marLeft w:val="0"/>
          <w:marRight w:val="0"/>
          <w:marTop w:val="0"/>
          <w:marBottom w:val="0"/>
          <w:divBdr>
            <w:top w:val="none" w:sz="0" w:space="0" w:color="auto"/>
            <w:left w:val="none" w:sz="0" w:space="0" w:color="auto"/>
            <w:bottom w:val="none" w:sz="0" w:space="0" w:color="auto"/>
            <w:right w:val="none" w:sz="0" w:space="0" w:color="auto"/>
          </w:divBdr>
        </w:div>
        <w:div w:id="357704694">
          <w:marLeft w:val="0"/>
          <w:marRight w:val="0"/>
          <w:marTop w:val="0"/>
          <w:marBottom w:val="0"/>
          <w:divBdr>
            <w:top w:val="none" w:sz="0" w:space="0" w:color="auto"/>
            <w:left w:val="none" w:sz="0" w:space="0" w:color="auto"/>
            <w:bottom w:val="none" w:sz="0" w:space="0" w:color="auto"/>
            <w:right w:val="none" w:sz="0" w:space="0" w:color="auto"/>
          </w:divBdr>
        </w:div>
        <w:div w:id="442386073">
          <w:marLeft w:val="0"/>
          <w:marRight w:val="0"/>
          <w:marTop w:val="0"/>
          <w:marBottom w:val="0"/>
          <w:divBdr>
            <w:top w:val="none" w:sz="0" w:space="0" w:color="auto"/>
            <w:left w:val="none" w:sz="0" w:space="0" w:color="auto"/>
            <w:bottom w:val="none" w:sz="0" w:space="0" w:color="auto"/>
            <w:right w:val="none" w:sz="0" w:space="0" w:color="auto"/>
          </w:divBdr>
        </w:div>
        <w:div w:id="449980410">
          <w:marLeft w:val="0"/>
          <w:marRight w:val="0"/>
          <w:marTop w:val="0"/>
          <w:marBottom w:val="0"/>
          <w:divBdr>
            <w:top w:val="none" w:sz="0" w:space="0" w:color="auto"/>
            <w:left w:val="none" w:sz="0" w:space="0" w:color="auto"/>
            <w:bottom w:val="none" w:sz="0" w:space="0" w:color="auto"/>
            <w:right w:val="none" w:sz="0" w:space="0" w:color="auto"/>
          </w:divBdr>
        </w:div>
        <w:div w:id="515775853">
          <w:marLeft w:val="0"/>
          <w:marRight w:val="0"/>
          <w:marTop w:val="0"/>
          <w:marBottom w:val="0"/>
          <w:divBdr>
            <w:top w:val="none" w:sz="0" w:space="0" w:color="auto"/>
            <w:left w:val="none" w:sz="0" w:space="0" w:color="auto"/>
            <w:bottom w:val="none" w:sz="0" w:space="0" w:color="auto"/>
            <w:right w:val="none" w:sz="0" w:space="0" w:color="auto"/>
          </w:divBdr>
        </w:div>
        <w:div w:id="644090755">
          <w:marLeft w:val="0"/>
          <w:marRight w:val="0"/>
          <w:marTop w:val="0"/>
          <w:marBottom w:val="0"/>
          <w:divBdr>
            <w:top w:val="none" w:sz="0" w:space="0" w:color="auto"/>
            <w:left w:val="none" w:sz="0" w:space="0" w:color="auto"/>
            <w:bottom w:val="none" w:sz="0" w:space="0" w:color="auto"/>
            <w:right w:val="none" w:sz="0" w:space="0" w:color="auto"/>
          </w:divBdr>
        </w:div>
        <w:div w:id="652757263">
          <w:marLeft w:val="0"/>
          <w:marRight w:val="0"/>
          <w:marTop w:val="0"/>
          <w:marBottom w:val="0"/>
          <w:divBdr>
            <w:top w:val="none" w:sz="0" w:space="0" w:color="auto"/>
            <w:left w:val="none" w:sz="0" w:space="0" w:color="auto"/>
            <w:bottom w:val="none" w:sz="0" w:space="0" w:color="auto"/>
            <w:right w:val="none" w:sz="0" w:space="0" w:color="auto"/>
          </w:divBdr>
        </w:div>
        <w:div w:id="662241706">
          <w:marLeft w:val="0"/>
          <w:marRight w:val="0"/>
          <w:marTop w:val="0"/>
          <w:marBottom w:val="0"/>
          <w:divBdr>
            <w:top w:val="none" w:sz="0" w:space="0" w:color="auto"/>
            <w:left w:val="none" w:sz="0" w:space="0" w:color="auto"/>
            <w:bottom w:val="none" w:sz="0" w:space="0" w:color="auto"/>
            <w:right w:val="none" w:sz="0" w:space="0" w:color="auto"/>
          </w:divBdr>
        </w:div>
        <w:div w:id="684743553">
          <w:marLeft w:val="0"/>
          <w:marRight w:val="0"/>
          <w:marTop w:val="0"/>
          <w:marBottom w:val="0"/>
          <w:divBdr>
            <w:top w:val="none" w:sz="0" w:space="0" w:color="auto"/>
            <w:left w:val="none" w:sz="0" w:space="0" w:color="auto"/>
            <w:bottom w:val="none" w:sz="0" w:space="0" w:color="auto"/>
            <w:right w:val="none" w:sz="0" w:space="0" w:color="auto"/>
          </w:divBdr>
        </w:div>
        <w:div w:id="747535700">
          <w:marLeft w:val="0"/>
          <w:marRight w:val="0"/>
          <w:marTop w:val="0"/>
          <w:marBottom w:val="0"/>
          <w:divBdr>
            <w:top w:val="none" w:sz="0" w:space="0" w:color="auto"/>
            <w:left w:val="none" w:sz="0" w:space="0" w:color="auto"/>
            <w:bottom w:val="none" w:sz="0" w:space="0" w:color="auto"/>
            <w:right w:val="none" w:sz="0" w:space="0" w:color="auto"/>
          </w:divBdr>
        </w:div>
        <w:div w:id="750276736">
          <w:marLeft w:val="0"/>
          <w:marRight w:val="0"/>
          <w:marTop w:val="0"/>
          <w:marBottom w:val="0"/>
          <w:divBdr>
            <w:top w:val="none" w:sz="0" w:space="0" w:color="auto"/>
            <w:left w:val="none" w:sz="0" w:space="0" w:color="auto"/>
            <w:bottom w:val="none" w:sz="0" w:space="0" w:color="auto"/>
            <w:right w:val="none" w:sz="0" w:space="0" w:color="auto"/>
          </w:divBdr>
        </w:div>
        <w:div w:id="774599583">
          <w:marLeft w:val="0"/>
          <w:marRight w:val="0"/>
          <w:marTop w:val="0"/>
          <w:marBottom w:val="0"/>
          <w:divBdr>
            <w:top w:val="none" w:sz="0" w:space="0" w:color="auto"/>
            <w:left w:val="none" w:sz="0" w:space="0" w:color="auto"/>
            <w:bottom w:val="none" w:sz="0" w:space="0" w:color="auto"/>
            <w:right w:val="none" w:sz="0" w:space="0" w:color="auto"/>
          </w:divBdr>
        </w:div>
        <w:div w:id="847795463">
          <w:marLeft w:val="0"/>
          <w:marRight w:val="0"/>
          <w:marTop w:val="0"/>
          <w:marBottom w:val="0"/>
          <w:divBdr>
            <w:top w:val="none" w:sz="0" w:space="0" w:color="auto"/>
            <w:left w:val="none" w:sz="0" w:space="0" w:color="auto"/>
            <w:bottom w:val="none" w:sz="0" w:space="0" w:color="auto"/>
            <w:right w:val="none" w:sz="0" w:space="0" w:color="auto"/>
          </w:divBdr>
        </w:div>
        <w:div w:id="880747157">
          <w:marLeft w:val="0"/>
          <w:marRight w:val="0"/>
          <w:marTop w:val="0"/>
          <w:marBottom w:val="0"/>
          <w:divBdr>
            <w:top w:val="none" w:sz="0" w:space="0" w:color="auto"/>
            <w:left w:val="none" w:sz="0" w:space="0" w:color="auto"/>
            <w:bottom w:val="none" w:sz="0" w:space="0" w:color="auto"/>
            <w:right w:val="none" w:sz="0" w:space="0" w:color="auto"/>
          </w:divBdr>
        </w:div>
        <w:div w:id="950697544">
          <w:marLeft w:val="0"/>
          <w:marRight w:val="0"/>
          <w:marTop w:val="0"/>
          <w:marBottom w:val="0"/>
          <w:divBdr>
            <w:top w:val="none" w:sz="0" w:space="0" w:color="auto"/>
            <w:left w:val="none" w:sz="0" w:space="0" w:color="auto"/>
            <w:bottom w:val="none" w:sz="0" w:space="0" w:color="auto"/>
            <w:right w:val="none" w:sz="0" w:space="0" w:color="auto"/>
          </w:divBdr>
        </w:div>
        <w:div w:id="1046173535">
          <w:marLeft w:val="0"/>
          <w:marRight w:val="0"/>
          <w:marTop w:val="0"/>
          <w:marBottom w:val="0"/>
          <w:divBdr>
            <w:top w:val="none" w:sz="0" w:space="0" w:color="auto"/>
            <w:left w:val="none" w:sz="0" w:space="0" w:color="auto"/>
            <w:bottom w:val="none" w:sz="0" w:space="0" w:color="auto"/>
            <w:right w:val="none" w:sz="0" w:space="0" w:color="auto"/>
          </w:divBdr>
        </w:div>
        <w:div w:id="1198546333">
          <w:marLeft w:val="0"/>
          <w:marRight w:val="0"/>
          <w:marTop w:val="0"/>
          <w:marBottom w:val="0"/>
          <w:divBdr>
            <w:top w:val="none" w:sz="0" w:space="0" w:color="auto"/>
            <w:left w:val="none" w:sz="0" w:space="0" w:color="auto"/>
            <w:bottom w:val="none" w:sz="0" w:space="0" w:color="auto"/>
            <w:right w:val="none" w:sz="0" w:space="0" w:color="auto"/>
          </w:divBdr>
        </w:div>
        <w:div w:id="1241283553">
          <w:marLeft w:val="0"/>
          <w:marRight w:val="0"/>
          <w:marTop w:val="0"/>
          <w:marBottom w:val="0"/>
          <w:divBdr>
            <w:top w:val="none" w:sz="0" w:space="0" w:color="auto"/>
            <w:left w:val="none" w:sz="0" w:space="0" w:color="auto"/>
            <w:bottom w:val="none" w:sz="0" w:space="0" w:color="auto"/>
            <w:right w:val="none" w:sz="0" w:space="0" w:color="auto"/>
          </w:divBdr>
        </w:div>
        <w:div w:id="1333484388">
          <w:marLeft w:val="0"/>
          <w:marRight w:val="0"/>
          <w:marTop w:val="0"/>
          <w:marBottom w:val="0"/>
          <w:divBdr>
            <w:top w:val="none" w:sz="0" w:space="0" w:color="auto"/>
            <w:left w:val="none" w:sz="0" w:space="0" w:color="auto"/>
            <w:bottom w:val="none" w:sz="0" w:space="0" w:color="auto"/>
            <w:right w:val="none" w:sz="0" w:space="0" w:color="auto"/>
          </w:divBdr>
        </w:div>
        <w:div w:id="1361511563">
          <w:marLeft w:val="0"/>
          <w:marRight w:val="0"/>
          <w:marTop w:val="0"/>
          <w:marBottom w:val="0"/>
          <w:divBdr>
            <w:top w:val="none" w:sz="0" w:space="0" w:color="auto"/>
            <w:left w:val="none" w:sz="0" w:space="0" w:color="auto"/>
            <w:bottom w:val="none" w:sz="0" w:space="0" w:color="auto"/>
            <w:right w:val="none" w:sz="0" w:space="0" w:color="auto"/>
          </w:divBdr>
        </w:div>
        <w:div w:id="1677224218">
          <w:marLeft w:val="0"/>
          <w:marRight w:val="0"/>
          <w:marTop w:val="0"/>
          <w:marBottom w:val="0"/>
          <w:divBdr>
            <w:top w:val="none" w:sz="0" w:space="0" w:color="auto"/>
            <w:left w:val="none" w:sz="0" w:space="0" w:color="auto"/>
            <w:bottom w:val="none" w:sz="0" w:space="0" w:color="auto"/>
            <w:right w:val="none" w:sz="0" w:space="0" w:color="auto"/>
          </w:divBdr>
        </w:div>
        <w:div w:id="1811358146">
          <w:marLeft w:val="0"/>
          <w:marRight w:val="0"/>
          <w:marTop w:val="0"/>
          <w:marBottom w:val="0"/>
          <w:divBdr>
            <w:top w:val="none" w:sz="0" w:space="0" w:color="auto"/>
            <w:left w:val="none" w:sz="0" w:space="0" w:color="auto"/>
            <w:bottom w:val="none" w:sz="0" w:space="0" w:color="auto"/>
            <w:right w:val="none" w:sz="0" w:space="0" w:color="auto"/>
          </w:divBdr>
        </w:div>
        <w:div w:id="1816020003">
          <w:marLeft w:val="0"/>
          <w:marRight w:val="0"/>
          <w:marTop w:val="0"/>
          <w:marBottom w:val="0"/>
          <w:divBdr>
            <w:top w:val="none" w:sz="0" w:space="0" w:color="auto"/>
            <w:left w:val="none" w:sz="0" w:space="0" w:color="auto"/>
            <w:bottom w:val="none" w:sz="0" w:space="0" w:color="auto"/>
            <w:right w:val="none" w:sz="0" w:space="0" w:color="auto"/>
          </w:divBdr>
        </w:div>
        <w:div w:id="1825312192">
          <w:marLeft w:val="0"/>
          <w:marRight w:val="0"/>
          <w:marTop w:val="0"/>
          <w:marBottom w:val="0"/>
          <w:divBdr>
            <w:top w:val="none" w:sz="0" w:space="0" w:color="auto"/>
            <w:left w:val="none" w:sz="0" w:space="0" w:color="auto"/>
            <w:bottom w:val="none" w:sz="0" w:space="0" w:color="auto"/>
            <w:right w:val="none" w:sz="0" w:space="0" w:color="auto"/>
          </w:divBdr>
        </w:div>
        <w:div w:id="1829126215">
          <w:marLeft w:val="0"/>
          <w:marRight w:val="0"/>
          <w:marTop w:val="0"/>
          <w:marBottom w:val="0"/>
          <w:divBdr>
            <w:top w:val="none" w:sz="0" w:space="0" w:color="auto"/>
            <w:left w:val="none" w:sz="0" w:space="0" w:color="auto"/>
            <w:bottom w:val="none" w:sz="0" w:space="0" w:color="auto"/>
            <w:right w:val="none" w:sz="0" w:space="0" w:color="auto"/>
          </w:divBdr>
        </w:div>
        <w:div w:id="1844319623">
          <w:marLeft w:val="0"/>
          <w:marRight w:val="0"/>
          <w:marTop w:val="0"/>
          <w:marBottom w:val="0"/>
          <w:divBdr>
            <w:top w:val="none" w:sz="0" w:space="0" w:color="auto"/>
            <w:left w:val="none" w:sz="0" w:space="0" w:color="auto"/>
            <w:bottom w:val="none" w:sz="0" w:space="0" w:color="auto"/>
            <w:right w:val="none" w:sz="0" w:space="0" w:color="auto"/>
          </w:divBdr>
        </w:div>
        <w:div w:id="1907912786">
          <w:marLeft w:val="0"/>
          <w:marRight w:val="0"/>
          <w:marTop w:val="0"/>
          <w:marBottom w:val="0"/>
          <w:divBdr>
            <w:top w:val="none" w:sz="0" w:space="0" w:color="auto"/>
            <w:left w:val="none" w:sz="0" w:space="0" w:color="auto"/>
            <w:bottom w:val="none" w:sz="0" w:space="0" w:color="auto"/>
            <w:right w:val="none" w:sz="0" w:space="0" w:color="auto"/>
          </w:divBdr>
        </w:div>
        <w:div w:id="1966889141">
          <w:marLeft w:val="0"/>
          <w:marRight w:val="0"/>
          <w:marTop w:val="0"/>
          <w:marBottom w:val="0"/>
          <w:divBdr>
            <w:top w:val="none" w:sz="0" w:space="0" w:color="auto"/>
            <w:left w:val="none" w:sz="0" w:space="0" w:color="auto"/>
            <w:bottom w:val="none" w:sz="0" w:space="0" w:color="auto"/>
            <w:right w:val="none" w:sz="0" w:space="0" w:color="auto"/>
          </w:divBdr>
        </w:div>
        <w:div w:id="1967852672">
          <w:marLeft w:val="0"/>
          <w:marRight w:val="0"/>
          <w:marTop w:val="0"/>
          <w:marBottom w:val="0"/>
          <w:divBdr>
            <w:top w:val="none" w:sz="0" w:space="0" w:color="auto"/>
            <w:left w:val="none" w:sz="0" w:space="0" w:color="auto"/>
            <w:bottom w:val="none" w:sz="0" w:space="0" w:color="auto"/>
            <w:right w:val="none" w:sz="0" w:space="0" w:color="auto"/>
          </w:divBdr>
        </w:div>
        <w:div w:id="1994868004">
          <w:marLeft w:val="0"/>
          <w:marRight w:val="0"/>
          <w:marTop w:val="0"/>
          <w:marBottom w:val="0"/>
          <w:divBdr>
            <w:top w:val="none" w:sz="0" w:space="0" w:color="auto"/>
            <w:left w:val="none" w:sz="0" w:space="0" w:color="auto"/>
            <w:bottom w:val="none" w:sz="0" w:space="0" w:color="auto"/>
            <w:right w:val="none" w:sz="0" w:space="0" w:color="auto"/>
          </w:divBdr>
        </w:div>
        <w:div w:id="2010280524">
          <w:marLeft w:val="0"/>
          <w:marRight w:val="0"/>
          <w:marTop w:val="0"/>
          <w:marBottom w:val="0"/>
          <w:divBdr>
            <w:top w:val="none" w:sz="0" w:space="0" w:color="auto"/>
            <w:left w:val="none" w:sz="0" w:space="0" w:color="auto"/>
            <w:bottom w:val="none" w:sz="0" w:space="0" w:color="auto"/>
            <w:right w:val="none" w:sz="0" w:space="0" w:color="auto"/>
          </w:divBdr>
        </w:div>
        <w:div w:id="2055763029">
          <w:marLeft w:val="0"/>
          <w:marRight w:val="0"/>
          <w:marTop w:val="0"/>
          <w:marBottom w:val="0"/>
          <w:divBdr>
            <w:top w:val="none" w:sz="0" w:space="0" w:color="auto"/>
            <w:left w:val="none" w:sz="0" w:space="0" w:color="auto"/>
            <w:bottom w:val="none" w:sz="0" w:space="0" w:color="auto"/>
            <w:right w:val="none" w:sz="0" w:space="0" w:color="auto"/>
          </w:divBdr>
        </w:div>
        <w:div w:id="2116248460">
          <w:marLeft w:val="0"/>
          <w:marRight w:val="0"/>
          <w:marTop w:val="0"/>
          <w:marBottom w:val="0"/>
          <w:divBdr>
            <w:top w:val="none" w:sz="0" w:space="0" w:color="auto"/>
            <w:left w:val="none" w:sz="0" w:space="0" w:color="auto"/>
            <w:bottom w:val="none" w:sz="0" w:space="0" w:color="auto"/>
            <w:right w:val="none" w:sz="0" w:space="0" w:color="auto"/>
          </w:divBdr>
        </w:div>
        <w:div w:id="2144274439">
          <w:marLeft w:val="0"/>
          <w:marRight w:val="0"/>
          <w:marTop w:val="0"/>
          <w:marBottom w:val="0"/>
          <w:divBdr>
            <w:top w:val="none" w:sz="0" w:space="0" w:color="auto"/>
            <w:left w:val="none" w:sz="0" w:space="0" w:color="auto"/>
            <w:bottom w:val="none" w:sz="0" w:space="0" w:color="auto"/>
            <w:right w:val="none" w:sz="0" w:space="0" w:color="auto"/>
          </w:divBdr>
        </w:div>
      </w:divsChild>
    </w:div>
    <w:div w:id="836652799">
      <w:bodyDiv w:val="1"/>
      <w:marLeft w:val="0"/>
      <w:marRight w:val="0"/>
      <w:marTop w:val="0"/>
      <w:marBottom w:val="0"/>
      <w:divBdr>
        <w:top w:val="none" w:sz="0" w:space="0" w:color="auto"/>
        <w:left w:val="none" w:sz="0" w:space="0" w:color="auto"/>
        <w:bottom w:val="none" w:sz="0" w:space="0" w:color="auto"/>
        <w:right w:val="none" w:sz="0" w:space="0" w:color="auto"/>
      </w:divBdr>
    </w:div>
    <w:div w:id="855004201">
      <w:bodyDiv w:val="1"/>
      <w:marLeft w:val="0"/>
      <w:marRight w:val="0"/>
      <w:marTop w:val="0"/>
      <w:marBottom w:val="0"/>
      <w:divBdr>
        <w:top w:val="none" w:sz="0" w:space="0" w:color="auto"/>
        <w:left w:val="none" w:sz="0" w:space="0" w:color="auto"/>
        <w:bottom w:val="none" w:sz="0" w:space="0" w:color="auto"/>
        <w:right w:val="none" w:sz="0" w:space="0" w:color="auto"/>
      </w:divBdr>
    </w:div>
    <w:div w:id="904412719">
      <w:bodyDiv w:val="1"/>
      <w:marLeft w:val="0"/>
      <w:marRight w:val="0"/>
      <w:marTop w:val="0"/>
      <w:marBottom w:val="0"/>
      <w:divBdr>
        <w:top w:val="none" w:sz="0" w:space="0" w:color="auto"/>
        <w:left w:val="none" w:sz="0" w:space="0" w:color="auto"/>
        <w:bottom w:val="none" w:sz="0" w:space="0" w:color="auto"/>
        <w:right w:val="none" w:sz="0" w:space="0" w:color="auto"/>
      </w:divBdr>
    </w:div>
    <w:div w:id="947852539">
      <w:bodyDiv w:val="1"/>
      <w:marLeft w:val="0"/>
      <w:marRight w:val="0"/>
      <w:marTop w:val="0"/>
      <w:marBottom w:val="0"/>
      <w:divBdr>
        <w:top w:val="none" w:sz="0" w:space="0" w:color="auto"/>
        <w:left w:val="none" w:sz="0" w:space="0" w:color="auto"/>
        <w:bottom w:val="none" w:sz="0" w:space="0" w:color="auto"/>
        <w:right w:val="none" w:sz="0" w:space="0" w:color="auto"/>
      </w:divBdr>
      <w:divsChild>
        <w:div w:id="1015576361">
          <w:marLeft w:val="0"/>
          <w:marRight w:val="0"/>
          <w:marTop w:val="0"/>
          <w:marBottom w:val="0"/>
          <w:divBdr>
            <w:top w:val="none" w:sz="0" w:space="0" w:color="auto"/>
            <w:left w:val="none" w:sz="0" w:space="0" w:color="auto"/>
            <w:bottom w:val="none" w:sz="0" w:space="0" w:color="auto"/>
            <w:right w:val="none" w:sz="0" w:space="0" w:color="auto"/>
          </w:divBdr>
        </w:div>
        <w:div w:id="2140760847">
          <w:marLeft w:val="0"/>
          <w:marRight w:val="0"/>
          <w:marTop w:val="0"/>
          <w:marBottom w:val="0"/>
          <w:divBdr>
            <w:top w:val="none" w:sz="0" w:space="0" w:color="auto"/>
            <w:left w:val="none" w:sz="0" w:space="0" w:color="auto"/>
            <w:bottom w:val="none" w:sz="0" w:space="0" w:color="auto"/>
            <w:right w:val="none" w:sz="0" w:space="0" w:color="auto"/>
          </w:divBdr>
        </w:div>
      </w:divsChild>
    </w:div>
    <w:div w:id="1056127658">
      <w:bodyDiv w:val="1"/>
      <w:marLeft w:val="0"/>
      <w:marRight w:val="0"/>
      <w:marTop w:val="0"/>
      <w:marBottom w:val="0"/>
      <w:divBdr>
        <w:top w:val="none" w:sz="0" w:space="0" w:color="auto"/>
        <w:left w:val="none" w:sz="0" w:space="0" w:color="auto"/>
        <w:bottom w:val="none" w:sz="0" w:space="0" w:color="auto"/>
        <w:right w:val="none" w:sz="0" w:space="0" w:color="auto"/>
      </w:divBdr>
      <w:divsChild>
        <w:div w:id="652300438">
          <w:marLeft w:val="0"/>
          <w:marRight w:val="0"/>
          <w:marTop w:val="0"/>
          <w:marBottom w:val="0"/>
          <w:divBdr>
            <w:top w:val="none" w:sz="0" w:space="0" w:color="auto"/>
            <w:left w:val="none" w:sz="0" w:space="0" w:color="auto"/>
            <w:bottom w:val="none" w:sz="0" w:space="0" w:color="auto"/>
            <w:right w:val="none" w:sz="0" w:space="0" w:color="auto"/>
          </w:divBdr>
        </w:div>
        <w:div w:id="908420251">
          <w:marLeft w:val="0"/>
          <w:marRight w:val="0"/>
          <w:marTop w:val="0"/>
          <w:marBottom w:val="0"/>
          <w:divBdr>
            <w:top w:val="none" w:sz="0" w:space="0" w:color="auto"/>
            <w:left w:val="none" w:sz="0" w:space="0" w:color="auto"/>
            <w:bottom w:val="none" w:sz="0" w:space="0" w:color="auto"/>
            <w:right w:val="none" w:sz="0" w:space="0" w:color="auto"/>
          </w:divBdr>
        </w:div>
      </w:divsChild>
    </w:div>
    <w:div w:id="1073240064">
      <w:bodyDiv w:val="1"/>
      <w:marLeft w:val="0"/>
      <w:marRight w:val="0"/>
      <w:marTop w:val="0"/>
      <w:marBottom w:val="0"/>
      <w:divBdr>
        <w:top w:val="none" w:sz="0" w:space="0" w:color="auto"/>
        <w:left w:val="none" w:sz="0" w:space="0" w:color="auto"/>
        <w:bottom w:val="none" w:sz="0" w:space="0" w:color="auto"/>
        <w:right w:val="none" w:sz="0" w:space="0" w:color="auto"/>
      </w:divBdr>
      <w:divsChild>
        <w:div w:id="479618530">
          <w:marLeft w:val="0"/>
          <w:marRight w:val="0"/>
          <w:marTop w:val="0"/>
          <w:marBottom w:val="0"/>
          <w:divBdr>
            <w:top w:val="none" w:sz="0" w:space="0" w:color="auto"/>
            <w:left w:val="none" w:sz="0" w:space="0" w:color="auto"/>
            <w:bottom w:val="none" w:sz="0" w:space="0" w:color="auto"/>
            <w:right w:val="none" w:sz="0" w:space="0" w:color="auto"/>
          </w:divBdr>
        </w:div>
        <w:div w:id="1193109953">
          <w:marLeft w:val="0"/>
          <w:marRight w:val="0"/>
          <w:marTop w:val="0"/>
          <w:marBottom w:val="0"/>
          <w:divBdr>
            <w:top w:val="none" w:sz="0" w:space="0" w:color="auto"/>
            <w:left w:val="none" w:sz="0" w:space="0" w:color="auto"/>
            <w:bottom w:val="none" w:sz="0" w:space="0" w:color="auto"/>
            <w:right w:val="none" w:sz="0" w:space="0" w:color="auto"/>
          </w:divBdr>
        </w:div>
      </w:divsChild>
    </w:div>
    <w:div w:id="1159035061">
      <w:bodyDiv w:val="1"/>
      <w:marLeft w:val="0"/>
      <w:marRight w:val="0"/>
      <w:marTop w:val="0"/>
      <w:marBottom w:val="0"/>
      <w:divBdr>
        <w:top w:val="none" w:sz="0" w:space="0" w:color="auto"/>
        <w:left w:val="none" w:sz="0" w:space="0" w:color="auto"/>
        <w:bottom w:val="none" w:sz="0" w:space="0" w:color="auto"/>
        <w:right w:val="none" w:sz="0" w:space="0" w:color="auto"/>
      </w:divBdr>
      <w:divsChild>
        <w:div w:id="86578473">
          <w:marLeft w:val="0"/>
          <w:marRight w:val="0"/>
          <w:marTop w:val="0"/>
          <w:marBottom w:val="0"/>
          <w:divBdr>
            <w:top w:val="none" w:sz="0" w:space="0" w:color="auto"/>
            <w:left w:val="none" w:sz="0" w:space="0" w:color="auto"/>
            <w:bottom w:val="none" w:sz="0" w:space="0" w:color="auto"/>
            <w:right w:val="none" w:sz="0" w:space="0" w:color="auto"/>
          </w:divBdr>
        </w:div>
        <w:div w:id="813521806">
          <w:marLeft w:val="0"/>
          <w:marRight w:val="0"/>
          <w:marTop w:val="0"/>
          <w:marBottom w:val="0"/>
          <w:divBdr>
            <w:top w:val="none" w:sz="0" w:space="0" w:color="auto"/>
            <w:left w:val="none" w:sz="0" w:space="0" w:color="auto"/>
            <w:bottom w:val="none" w:sz="0" w:space="0" w:color="auto"/>
            <w:right w:val="none" w:sz="0" w:space="0" w:color="auto"/>
          </w:divBdr>
        </w:div>
      </w:divsChild>
    </w:div>
    <w:div w:id="1184250374">
      <w:bodyDiv w:val="1"/>
      <w:marLeft w:val="0"/>
      <w:marRight w:val="0"/>
      <w:marTop w:val="0"/>
      <w:marBottom w:val="0"/>
      <w:divBdr>
        <w:top w:val="none" w:sz="0" w:space="0" w:color="auto"/>
        <w:left w:val="none" w:sz="0" w:space="0" w:color="auto"/>
        <w:bottom w:val="none" w:sz="0" w:space="0" w:color="auto"/>
        <w:right w:val="none" w:sz="0" w:space="0" w:color="auto"/>
      </w:divBdr>
    </w:div>
    <w:div w:id="1200823923">
      <w:bodyDiv w:val="1"/>
      <w:marLeft w:val="0"/>
      <w:marRight w:val="0"/>
      <w:marTop w:val="0"/>
      <w:marBottom w:val="0"/>
      <w:divBdr>
        <w:top w:val="none" w:sz="0" w:space="0" w:color="auto"/>
        <w:left w:val="none" w:sz="0" w:space="0" w:color="auto"/>
        <w:bottom w:val="none" w:sz="0" w:space="0" w:color="auto"/>
        <w:right w:val="none" w:sz="0" w:space="0" w:color="auto"/>
      </w:divBdr>
      <w:divsChild>
        <w:div w:id="309554612">
          <w:marLeft w:val="0"/>
          <w:marRight w:val="0"/>
          <w:marTop w:val="0"/>
          <w:marBottom w:val="0"/>
          <w:divBdr>
            <w:top w:val="none" w:sz="0" w:space="0" w:color="auto"/>
            <w:left w:val="none" w:sz="0" w:space="0" w:color="auto"/>
            <w:bottom w:val="none" w:sz="0" w:space="0" w:color="auto"/>
            <w:right w:val="none" w:sz="0" w:space="0" w:color="auto"/>
          </w:divBdr>
        </w:div>
        <w:div w:id="750274363">
          <w:marLeft w:val="0"/>
          <w:marRight w:val="0"/>
          <w:marTop w:val="0"/>
          <w:marBottom w:val="0"/>
          <w:divBdr>
            <w:top w:val="none" w:sz="0" w:space="0" w:color="auto"/>
            <w:left w:val="none" w:sz="0" w:space="0" w:color="auto"/>
            <w:bottom w:val="none" w:sz="0" w:space="0" w:color="auto"/>
            <w:right w:val="none" w:sz="0" w:space="0" w:color="auto"/>
          </w:divBdr>
        </w:div>
        <w:div w:id="1178009699">
          <w:marLeft w:val="0"/>
          <w:marRight w:val="0"/>
          <w:marTop w:val="0"/>
          <w:marBottom w:val="0"/>
          <w:divBdr>
            <w:top w:val="none" w:sz="0" w:space="0" w:color="auto"/>
            <w:left w:val="none" w:sz="0" w:space="0" w:color="auto"/>
            <w:bottom w:val="none" w:sz="0" w:space="0" w:color="auto"/>
            <w:right w:val="none" w:sz="0" w:space="0" w:color="auto"/>
          </w:divBdr>
        </w:div>
        <w:div w:id="1465808374">
          <w:marLeft w:val="0"/>
          <w:marRight w:val="0"/>
          <w:marTop w:val="0"/>
          <w:marBottom w:val="0"/>
          <w:divBdr>
            <w:top w:val="none" w:sz="0" w:space="0" w:color="auto"/>
            <w:left w:val="none" w:sz="0" w:space="0" w:color="auto"/>
            <w:bottom w:val="none" w:sz="0" w:space="0" w:color="auto"/>
            <w:right w:val="none" w:sz="0" w:space="0" w:color="auto"/>
          </w:divBdr>
        </w:div>
        <w:div w:id="1611543611">
          <w:marLeft w:val="0"/>
          <w:marRight w:val="0"/>
          <w:marTop w:val="0"/>
          <w:marBottom w:val="0"/>
          <w:divBdr>
            <w:top w:val="none" w:sz="0" w:space="0" w:color="auto"/>
            <w:left w:val="none" w:sz="0" w:space="0" w:color="auto"/>
            <w:bottom w:val="none" w:sz="0" w:space="0" w:color="auto"/>
            <w:right w:val="none" w:sz="0" w:space="0" w:color="auto"/>
          </w:divBdr>
        </w:div>
        <w:div w:id="1654022967">
          <w:marLeft w:val="0"/>
          <w:marRight w:val="0"/>
          <w:marTop w:val="0"/>
          <w:marBottom w:val="0"/>
          <w:divBdr>
            <w:top w:val="none" w:sz="0" w:space="0" w:color="auto"/>
            <w:left w:val="none" w:sz="0" w:space="0" w:color="auto"/>
            <w:bottom w:val="none" w:sz="0" w:space="0" w:color="auto"/>
            <w:right w:val="none" w:sz="0" w:space="0" w:color="auto"/>
          </w:divBdr>
        </w:div>
      </w:divsChild>
    </w:div>
    <w:div w:id="1295596179">
      <w:bodyDiv w:val="1"/>
      <w:marLeft w:val="0"/>
      <w:marRight w:val="0"/>
      <w:marTop w:val="0"/>
      <w:marBottom w:val="0"/>
      <w:divBdr>
        <w:top w:val="none" w:sz="0" w:space="0" w:color="auto"/>
        <w:left w:val="none" w:sz="0" w:space="0" w:color="auto"/>
        <w:bottom w:val="none" w:sz="0" w:space="0" w:color="auto"/>
        <w:right w:val="none" w:sz="0" w:space="0" w:color="auto"/>
      </w:divBdr>
      <w:divsChild>
        <w:div w:id="1586963090">
          <w:marLeft w:val="0"/>
          <w:marRight w:val="0"/>
          <w:marTop w:val="0"/>
          <w:marBottom w:val="0"/>
          <w:divBdr>
            <w:top w:val="none" w:sz="0" w:space="0" w:color="auto"/>
            <w:left w:val="none" w:sz="0" w:space="0" w:color="auto"/>
            <w:bottom w:val="none" w:sz="0" w:space="0" w:color="auto"/>
            <w:right w:val="none" w:sz="0" w:space="0" w:color="auto"/>
          </w:divBdr>
        </w:div>
        <w:div w:id="1687487087">
          <w:marLeft w:val="0"/>
          <w:marRight w:val="0"/>
          <w:marTop w:val="0"/>
          <w:marBottom w:val="0"/>
          <w:divBdr>
            <w:top w:val="none" w:sz="0" w:space="0" w:color="auto"/>
            <w:left w:val="none" w:sz="0" w:space="0" w:color="auto"/>
            <w:bottom w:val="none" w:sz="0" w:space="0" w:color="auto"/>
            <w:right w:val="none" w:sz="0" w:space="0" w:color="auto"/>
          </w:divBdr>
        </w:div>
      </w:divsChild>
    </w:div>
    <w:div w:id="1356078384">
      <w:bodyDiv w:val="1"/>
      <w:marLeft w:val="0"/>
      <w:marRight w:val="0"/>
      <w:marTop w:val="0"/>
      <w:marBottom w:val="0"/>
      <w:divBdr>
        <w:top w:val="none" w:sz="0" w:space="0" w:color="auto"/>
        <w:left w:val="none" w:sz="0" w:space="0" w:color="auto"/>
        <w:bottom w:val="none" w:sz="0" w:space="0" w:color="auto"/>
        <w:right w:val="none" w:sz="0" w:space="0" w:color="auto"/>
      </w:divBdr>
    </w:div>
    <w:div w:id="1370646304">
      <w:bodyDiv w:val="1"/>
      <w:marLeft w:val="0"/>
      <w:marRight w:val="0"/>
      <w:marTop w:val="0"/>
      <w:marBottom w:val="0"/>
      <w:divBdr>
        <w:top w:val="none" w:sz="0" w:space="0" w:color="auto"/>
        <w:left w:val="none" w:sz="0" w:space="0" w:color="auto"/>
        <w:bottom w:val="none" w:sz="0" w:space="0" w:color="auto"/>
        <w:right w:val="none" w:sz="0" w:space="0" w:color="auto"/>
      </w:divBdr>
      <w:divsChild>
        <w:div w:id="398594208">
          <w:marLeft w:val="0"/>
          <w:marRight w:val="0"/>
          <w:marTop w:val="0"/>
          <w:marBottom w:val="0"/>
          <w:divBdr>
            <w:top w:val="none" w:sz="0" w:space="0" w:color="auto"/>
            <w:left w:val="none" w:sz="0" w:space="0" w:color="auto"/>
            <w:bottom w:val="none" w:sz="0" w:space="0" w:color="auto"/>
            <w:right w:val="none" w:sz="0" w:space="0" w:color="auto"/>
          </w:divBdr>
        </w:div>
        <w:div w:id="1296302382">
          <w:marLeft w:val="0"/>
          <w:marRight w:val="0"/>
          <w:marTop w:val="0"/>
          <w:marBottom w:val="0"/>
          <w:divBdr>
            <w:top w:val="none" w:sz="0" w:space="0" w:color="auto"/>
            <w:left w:val="none" w:sz="0" w:space="0" w:color="auto"/>
            <w:bottom w:val="none" w:sz="0" w:space="0" w:color="auto"/>
            <w:right w:val="none" w:sz="0" w:space="0" w:color="auto"/>
          </w:divBdr>
        </w:div>
      </w:divsChild>
    </w:div>
    <w:div w:id="1380088632">
      <w:bodyDiv w:val="1"/>
      <w:marLeft w:val="0"/>
      <w:marRight w:val="0"/>
      <w:marTop w:val="0"/>
      <w:marBottom w:val="0"/>
      <w:divBdr>
        <w:top w:val="none" w:sz="0" w:space="0" w:color="auto"/>
        <w:left w:val="none" w:sz="0" w:space="0" w:color="auto"/>
        <w:bottom w:val="none" w:sz="0" w:space="0" w:color="auto"/>
        <w:right w:val="none" w:sz="0" w:space="0" w:color="auto"/>
      </w:divBdr>
    </w:div>
    <w:div w:id="1380322727">
      <w:bodyDiv w:val="1"/>
      <w:marLeft w:val="0"/>
      <w:marRight w:val="0"/>
      <w:marTop w:val="0"/>
      <w:marBottom w:val="0"/>
      <w:divBdr>
        <w:top w:val="none" w:sz="0" w:space="0" w:color="auto"/>
        <w:left w:val="none" w:sz="0" w:space="0" w:color="auto"/>
        <w:bottom w:val="none" w:sz="0" w:space="0" w:color="auto"/>
        <w:right w:val="none" w:sz="0" w:space="0" w:color="auto"/>
      </w:divBdr>
      <w:divsChild>
        <w:div w:id="673453220">
          <w:marLeft w:val="0"/>
          <w:marRight w:val="0"/>
          <w:marTop w:val="0"/>
          <w:marBottom w:val="0"/>
          <w:divBdr>
            <w:top w:val="none" w:sz="0" w:space="0" w:color="auto"/>
            <w:left w:val="none" w:sz="0" w:space="0" w:color="auto"/>
            <w:bottom w:val="none" w:sz="0" w:space="0" w:color="auto"/>
            <w:right w:val="none" w:sz="0" w:space="0" w:color="auto"/>
          </w:divBdr>
        </w:div>
        <w:div w:id="1803963119">
          <w:marLeft w:val="0"/>
          <w:marRight w:val="0"/>
          <w:marTop w:val="0"/>
          <w:marBottom w:val="0"/>
          <w:divBdr>
            <w:top w:val="none" w:sz="0" w:space="0" w:color="auto"/>
            <w:left w:val="none" w:sz="0" w:space="0" w:color="auto"/>
            <w:bottom w:val="none" w:sz="0" w:space="0" w:color="auto"/>
            <w:right w:val="none" w:sz="0" w:space="0" w:color="auto"/>
          </w:divBdr>
        </w:div>
      </w:divsChild>
    </w:div>
    <w:div w:id="1476265027">
      <w:bodyDiv w:val="1"/>
      <w:marLeft w:val="0"/>
      <w:marRight w:val="0"/>
      <w:marTop w:val="0"/>
      <w:marBottom w:val="0"/>
      <w:divBdr>
        <w:top w:val="none" w:sz="0" w:space="0" w:color="auto"/>
        <w:left w:val="none" w:sz="0" w:space="0" w:color="auto"/>
        <w:bottom w:val="none" w:sz="0" w:space="0" w:color="auto"/>
        <w:right w:val="none" w:sz="0" w:space="0" w:color="auto"/>
      </w:divBdr>
    </w:div>
    <w:div w:id="1494878392">
      <w:bodyDiv w:val="1"/>
      <w:marLeft w:val="0"/>
      <w:marRight w:val="0"/>
      <w:marTop w:val="0"/>
      <w:marBottom w:val="0"/>
      <w:divBdr>
        <w:top w:val="none" w:sz="0" w:space="0" w:color="auto"/>
        <w:left w:val="none" w:sz="0" w:space="0" w:color="auto"/>
        <w:bottom w:val="none" w:sz="0" w:space="0" w:color="auto"/>
        <w:right w:val="none" w:sz="0" w:space="0" w:color="auto"/>
      </w:divBdr>
      <w:divsChild>
        <w:div w:id="1145319013">
          <w:marLeft w:val="0"/>
          <w:marRight w:val="0"/>
          <w:marTop w:val="0"/>
          <w:marBottom w:val="0"/>
          <w:divBdr>
            <w:top w:val="none" w:sz="0" w:space="0" w:color="auto"/>
            <w:left w:val="none" w:sz="0" w:space="0" w:color="auto"/>
            <w:bottom w:val="none" w:sz="0" w:space="0" w:color="auto"/>
            <w:right w:val="none" w:sz="0" w:space="0" w:color="auto"/>
          </w:divBdr>
        </w:div>
        <w:div w:id="1624264718">
          <w:marLeft w:val="0"/>
          <w:marRight w:val="0"/>
          <w:marTop w:val="0"/>
          <w:marBottom w:val="0"/>
          <w:divBdr>
            <w:top w:val="none" w:sz="0" w:space="0" w:color="auto"/>
            <w:left w:val="none" w:sz="0" w:space="0" w:color="auto"/>
            <w:bottom w:val="none" w:sz="0" w:space="0" w:color="auto"/>
            <w:right w:val="none" w:sz="0" w:space="0" w:color="auto"/>
          </w:divBdr>
        </w:div>
      </w:divsChild>
    </w:div>
    <w:div w:id="1609921230">
      <w:bodyDiv w:val="1"/>
      <w:marLeft w:val="0"/>
      <w:marRight w:val="0"/>
      <w:marTop w:val="0"/>
      <w:marBottom w:val="0"/>
      <w:divBdr>
        <w:top w:val="none" w:sz="0" w:space="0" w:color="auto"/>
        <w:left w:val="none" w:sz="0" w:space="0" w:color="auto"/>
        <w:bottom w:val="none" w:sz="0" w:space="0" w:color="auto"/>
        <w:right w:val="none" w:sz="0" w:space="0" w:color="auto"/>
      </w:divBdr>
      <w:divsChild>
        <w:div w:id="549152384">
          <w:marLeft w:val="0"/>
          <w:marRight w:val="0"/>
          <w:marTop w:val="0"/>
          <w:marBottom w:val="0"/>
          <w:divBdr>
            <w:top w:val="none" w:sz="0" w:space="0" w:color="auto"/>
            <w:left w:val="none" w:sz="0" w:space="0" w:color="auto"/>
            <w:bottom w:val="none" w:sz="0" w:space="0" w:color="auto"/>
            <w:right w:val="none" w:sz="0" w:space="0" w:color="auto"/>
          </w:divBdr>
        </w:div>
        <w:div w:id="1239168702">
          <w:marLeft w:val="0"/>
          <w:marRight w:val="0"/>
          <w:marTop w:val="0"/>
          <w:marBottom w:val="0"/>
          <w:divBdr>
            <w:top w:val="none" w:sz="0" w:space="0" w:color="auto"/>
            <w:left w:val="none" w:sz="0" w:space="0" w:color="auto"/>
            <w:bottom w:val="none" w:sz="0" w:space="0" w:color="auto"/>
            <w:right w:val="none" w:sz="0" w:space="0" w:color="auto"/>
          </w:divBdr>
        </w:div>
      </w:divsChild>
    </w:div>
    <w:div w:id="1717972211">
      <w:bodyDiv w:val="1"/>
      <w:marLeft w:val="0"/>
      <w:marRight w:val="0"/>
      <w:marTop w:val="0"/>
      <w:marBottom w:val="0"/>
      <w:divBdr>
        <w:top w:val="none" w:sz="0" w:space="0" w:color="auto"/>
        <w:left w:val="none" w:sz="0" w:space="0" w:color="auto"/>
        <w:bottom w:val="none" w:sz="0" w:space="0" w:color="auto"/>
        <w:right w:val="none" w:sz="0" w:space="0" w:color="auto"/>
      </w:divBdr>
      <w:divsChild>
        <w:div w:id="1798833105">
          <w:marLeft w:val="0"/>
          <w:marRight w:val="0"/>
          <w:marTop w:val="0"/>
          <w:marBottom w:val="0"/>
          <w:divBdr>
            <w:top w:val="none" w:sz="0" w:space="0" w:color="auto"/>
            <w:left w:val="none" w:sz="0" w:space="0" w:color="auto"/>
            <w:bottom w:val="none" w:sz="0" w:space="0" w:color="auto"/>
            <w:right w:val="none" w:sz="0" w:space="0" w:color="auto"/>
          </w:divBdr>
        </w:div>
        <w:div w:id="1829443118">
          <w:marLeft w:val="0"/>
          <w:marRight w:val="0"/>
          <w:marTop w:val="0"/>
          <w:marBottom w:val="0"/>
          <w:divBdr>
            <w:top w:val="none" w:sz="0" w:space="0" w:color="auto"/>
            <w:left w:val="none" w:sz="0" w:space="0" w:color="auto"/>
            <w:bottom w:val="none" w:sz="0" w:space="0" w:color="auto"/>
            <w:right w:val="none" w:sz="0" w:space="0" w:color="auto"/>
          </w:divBdr>
        </w:div>
      </w:divsChild>
    </w:div>
    <w:div w:id="1832062554">
      <w:bodyDiv w:val="1"/>
      <w:marLeft w:val="0"/>
      <w:marRight w:val="0"/>
      <w:marTop w:val="0"/>
      <w:marBottom w:val="0"/>
      <w:divBdr>
        <w:top w:val="none" w:sz="0" w:space="0" w:color="auto"/>
        <w:left w:val="none" w:sz="0" w:space="0" w:color="auto"/>
        <w:bottom w:val="none" w:sz="0" w:space="0" w:color="auto"/>
        <w:right w:val="none" w:sz="0" w:space="0" w:color="auto"/>
      </w:divBdr>
      <w:divsChild>
        <w:div w:id="1258097036">
          <w:marLeft w:val="0"/>
          <w:marRight w:val="0"/>
          <w:marTop w:val="0"/>
          <w:marBottom w:val="0"/>
          <w:divBdr>
            <w:top w:val="none" w:sz="0" w:space="0" w:color="auto"/>
            <w:left w:val="none" w:sz="0" w:space="0" w:color="auto"/>
            <w:bottom w:val="none" w:sz="0" w:space="0" w:color="auto"/>
            <w:right w:val="none" w:sz="0" w:space="0" w:color="auto"/>
          </w:divBdr>
        </w:div>
        <w:div w:id="1555890863">
          <w:marLeft w:val="0"/>
          <w:marRight w:val="0"/>
          <w:marTop w:val="0"/>
          <w:marBottom w:val="0"/>
          <w:divBdr>
            <w:top w:val="none" w:sz="0" w:space="0" w:color="auto"/>
            <w:left w:val="none" w:sz="0" w:space="0" w:color="auto"/>
            <w:bottom w:val="none" w:sz="0" w:space="0" w:color="auto"/>
            <w:right w:val="none" w:sz="0" w:space="0" w:color="auto"/>
          </w:divBdr>
        </w:div>
      </w:divsChild>
    </w:div>
    <w:div w:id="1975519534">
      <w:bodyDiv w:val="1"/>
      <w:marLeft w:val="0"/>
      <w:marRight w:val="0"/>
      <w:marTop w:val="0"/>
      <w:marBottom w:val="0"/>
      <w:divBdr>
        <w:top w:val="none" w:sz="0" w:space="0" w:color="auto"/>
        <w:left w:val="none" w:sz="0" w:space="0" w:color="auto"/>
        <w:bottom w:val="none" w:sz="0" w:space="0" w:color="auto"/>
        <w:right w:val="none" w:sz="0" w:space="0" w:color="auto"/>
      </w:divBdr>
    </w:div>
    <w:div w:id="2061130066">
      <w:bodyDiv w:val="1"/>
      <w:marLeft w:val="0"/>
      <w:marRight w:val="0"/>
      <w:marTop w:val="0"/>
      <w:marBottom w:val="0"/>
      <w:divBdr>
        <w:top w:val="none" w:sz="0" w:space="0" w:color="auto"/>
        <w:left w:val="none" w:sz="0" w:space="0" w:color="auto"/>
        <w:bottom w:val="none" w:sz="0" w:space="0" w:color="auto"/>
        <w:right w:val="none" w:sz="0" w:space="0" w:color="auto"/>
      </w:divBdr>
      <w:divsChild>
        <w:div w:id="87697674">
          <w:marLeft w:val="0"/>
          <w:marRight w:val="0"/>
          <w:marTop w:val="0"/>
          <w:marBottom w:val="0"/>
          <w:divBdr>
            <w:top w:val="none" w:sz="0" w:space="0" w:color="auto"/>
            <w:left w:val="none" w:sz="0" w:space="0" w:color="auto"/>
            <w:bottom w:val="none" w:sz="0" w:space="0" w:color="auto"/>
            <w:right w:val="none" w:sz="0" w:space="0" w:color="auto"/>
          </w:divBdr>
        </w:div>
        <w:div w:id="1925870323">
          <w:marLeft w:val="0"/>
          <w:marRight w:val="0"/>
          <w:marTop w:val="0"/>
          <w:marBottom w:val="0"/>
          <w:divBdr>
            <w:top w:val="none" w:sz="0" w:space="0" w:color="auto"/>
            <w:left w:val="none" w:sz="0" w:space="0" w:color="auto"/>
            <w:bottom w:val="none" w:sz="0" w:space="0" w:color="auto"/>
            <w:right w:val="none" w:sz="0" w:space="0" w:color="auto"/>
          </w:divBdr>
        </w:div>
      </w:divsChild>
    </w:div>
    <w:div w:id="2087847741">
      <w:bodyDiv w:val="1"/>
      <w:marLeft w:val="0"/>
      <w:marRight w:val="0"/>
      <w:marTop w:val="0"/>
      <w:marBottom w:val="0"/>
      <w:divBdr>
        <w:top w:val="none" w:sz="0" w:space="0" w:color="auto"/>
        <w:left w:val="none" w:sz="0" w:space="0" w:color="auto"/>
        <w:bottom w:val="none" w:sz="0" w:space="0" w:color="auto"/>
        <w:right w:val="none" w:sz="0" w:space="0" w:color="auto"/>
      </w:divBdr>
      <w:divsChild>
        <w:div w:id="29494356">
          <w:marLeft w:val="0"/>
          <w:marRight w:val="0"/>
          <w:marTop w:val="0"/>
          <w:marBottom w:val="0"/>
          <w:divBdr>
            <w:top w:val="none" w:sz="0" w:space="0" w:color="auto"/>
            <w:left w:val="none" w:sz="0" w:space="0" w:color="auto"/>
            <w:bottom w:val="none" w:sz="0" w:space="0" w:color="auto"/>
            <w:right w:val="none" w:sz="0" w:space="0" w:color="auto"/>
          </w:divBdr>
        </w:div>
        <w:div w:id="444814322">
          <w:marLeft w:val="0"/>
          <w:marRight w:val="0"/>
          <w:marTop w:val="0"/>
          <w:marBottom w:val="0"/>
          <w:divBdr>
            <w:top w:val="none" w:sz="0" w:space="0" w:color="auto"/>
            <w:left w:val="none" w:sz="0" w:space="0" w:color="auto"/>
            <w:bottom w:val="none" w:sz="0" w:space="0" w:color="auto"/>
            <w:right w:val="none" w:sz="0" w:space="0" w:color="auto"/>
          </w:divBdr>
        </w:div>
      </w:divsChild>
    </w:div>
    <w:div w:id="213668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openMail('brzostekzs','onet.pl');" TargetMode="External"/><Relationship Id="rId13" Type="http://schemas.openxmlformats.org/officeDocument/2006/relationships/hyperlink" Target="https://ezamowienia.gov.pl/pl/regulamin/" TargetMode="External"/><Relationship Id="rId18" Type="http://schemas.openxmlformats.org/officeDocument/2006/relationships/hyperlink" Target="https://ekrs.ms.gov.pl/web/wyszukiwarka-krs/strona-glowna/"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zamowienia.gov.pl/pl/komponent-edukacyjny/" TargetMode="External"/><Relationship Id="rId17" Type="http://schemas.openxmlformats.org/officeDocument/2006/relationships/hyperlink" Target="https://prod.ceidg.gov.pl/CEIDG/CEIDG.Public.UI/Search.aspx"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pl/regulamin/" TargetMode="External"/><Relationship Id="rId5" Type="http://schemas.openxmlformats.org/officeDocument/2006/relationships/webSettings" Target="webSettings.xml"/><Relationship Id="rId15" Type="http://schemas.openxmlformats.org/officeDocument/2006/relationships/hyperlink" Target="javascript:openMail('brzostekzs','onet.pl');" TargetMode="External"/><Relationship Id="rId10" Type="http://schemas.openxmlformats.org/officeDocument/2006/relationships/hyperlink" Target="https://ezamowienia.gov.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zamowienia.gov.pl.2" TargetMode="External"/><Relationship Id="rId14" Type="http://schemas.openxmlformats.org/officeDocument/2006/relationships/hyperlink" Target="https://ezamowienia.gov.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B95C5-DBD2-411A-81D0-6E391D118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33</Pages>
  <Words>14176</Words>
  <Characters>85062</Characters>
  <Application>Microsoft Office Word</Application>
  <DocSecurity>0</DocSecurity>
  <Lines>708</Lines>
  <Paragraphs>198</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UM Rzeszów</Company>
  <LinksUpToDate>false</LinksUpToDate>
  <CharactersWithSpaces>99040</CharactersWithSpaces>
  <SharedDoc>false</SharedDoc>
  <HLinks>
    <vt:vector size="90" baseType="variant">
      <vt:variant>
        <vt:i4>2293794</vt:i4>
      </vt:variant>
      <vt:variant>
        <vt:i4>48</vt:i4>
      </vt:variant>
      <vt:variant>
        <vt:i4>0</vt:i4>
      </vt:variant>
      <vt:variant>
        <vt:i4>5</vt:i4>
      </vt:variant>
      <vt:variant>
        <vt:lpwstr>https://ekrs.ms.gov.pl/web/wyszukiwarka-krs/strona-glowna/</vt:lpwstr>
      </vt:variant>
      <vt:variant>
        <vt:lpwstr/>
      </vt:variant>
      <vt:variant>
        <vt:i4>7012451</vt:i4>
      </vt:variant>
      <vt:variant>
        <vt:i4>42</vt:i4>
      </vt:variant>
      <vt:variant>
        <vt:i4>0</vt:i4>
      </vt:variant>
      <vt:variant>
        <vt:i4>5</vt:i4>
      </vt:variant>
      <vt:variant>
        <vt:lpwstr>https://prod.ceidg.gov.pl/CEIDG/CEIDG.Public.UI/Search.aspx</vt:lpwstr>
      </vt:variant>
      <vt:variant>
        <vt:lpwstr/>
      </vt:variant>
      <vt:variant>
        <vt:i4>8257580</vt:i4>
      </vt:variant>
      <vt:variant>
        <vt:i4>36</vt:i4>
      </vt:variant>
      <vt:variant>
        <vt:i4>0</vt:i4>
      </vt:variant>
      <vt:variant>
        <vt:i4>5</vt:i4>
      </vt:variant>
      <vt:variant>
        <vt:lpwstr>https://ezamowienia.gov.pl/</vt:lpwstr>
      </vt:variant>
      <vt:variant>
        <vt:lpwstr/>
      </vt:variant>
      <vt:variant>
        <vt:i4>5898335</vt:i4>
      </vt:variant>
      <vt:variant>
        <vt:i4>33</vt:i4>
      </vt:variant>
      <vt:variant>
        <vt:i4>0</vt:i4>
      </vt:variant>
      <vt:variant>
        <vt:i4>5</vt:i4>
      </vt:variant>
      <vt:variant>
        <vt:lpwstr>javascript:openMail('brzostekzs','onet.pl');</vt:lpwstr>
      </vt:variant>
      <vt:variant>
        <vt:lpwstr/>
      </vt:variant>
      <vt:variant>
        <vt:i4>8257580</vt:i4>
      </vt:variant>
      <vt:variant>
        <vt:i4>30</vt:i4>
      </vt:variant>
      <vt:variant>
        <vt:i4>0</vt:i4>
      </vt:variant>
      <vt:variant>
        <vt:i4>5</vt:i4>
      </vt:variant>
      <vt:variant>
        <vt:lpwstr>https://ezamowienia.gov.pl/</vt:lpwstr>
      </vt:variant>
      <vt:variant>
        <vt:lpwstr/>
      </vt:variant>
      <vt:variant>
        <vt:i4>1441813</vt:i4>
      </vt:variant>
      <vt:variant>
        <vt:i4>27</vt:i4>
      </vt:variant>
      <vt:variant>
        <vt:i4>0</vt:i4>
      </vt:variant>
      <vt:variant>
        <vt:i4>5</vt:i4>
      </vt:variant>
      <vt:variant>
        <vt:lpwstr>https://ezamowienia.gov.pl/pl/regulamin/</vt:lpwstr>
      </vt:variant>
      <vt:variant>
        <vt:lpwstr/>
      </vt:variant>
      <vt:variant>
        <vt:i4>7078001</vt:i4>
      </vt:variant>
      <vt:variant>
        <vt:i4>24</vt:i4>
      </vt:variant>
      <vt:variant>
        <vt:i4>0</vt:i4>
      </vt:variant>
      <vt:variant>
        <vt:i4>5</vt:i4>
      </vt:variant>
      <vt:variant>
        <vt:lpwstr>https://ezamowienia.gov.pl/pl/komponent-edukacyjny/</vt:lpwstr>
      </vt:variant>
      <vt:variant>
        <vt:lpwstr/>
      </vt:variant>
      <vt:variant>
        <vt:i4>6160479</vt:i4>
      </vt:variant>
      <vt:variant>
        <vt:i4>21</vt:i4>
      </vt:variant>
      <vt:variant>
        <vt:i4>0</vt:i4>
      </vt:variant>
      <vt:variant>
        <vt:i4>5</vt:i4>
      </vt:variant>
      <vt:variant>
        <vt:lpwstr>https://ezamowienia.gov.pl/pl/regulamin/</vt:lpwstr>
      </vt:variant>
      <vt:variant>
        <vt:lpwstr>regulamin-https://ezamowienia.gov.pl/soz/faqsserwisu</vt:lpwstr>
      </vt:variant>
      <vt:variant>
        <vt:i4>8257580</vt:i4>
      </vt:variant>
      <vt:variant>
        <vt:i4>18</vt:i4>
      </vt:variant>
      <vt:variant>
        <vt:i4>0</vt:i4>
      </vt:variant>
      <vt:variant>
        <vt:i4>5</vt:i4>
      </vt:variant>
      <vt:variant>
        <vt:lpwstr>https://ezamowienia.gov.pl/</vt:lpwstr>
      </vt:variant>
      <vt:variant>
        <vt:lpwstr/>
      </vt:variant>
      <vt:variant>
        <vt:i4>4980738</vt:i4>
      </vt:variant>
      <vt:variant>
        <vt:i4>15</vt:i4>
      </vt:variant>
      <vt:variant>
        <vt:i4>0</vt:i4>
      </vt:variant>
      <vt:variant>
        <vt:i4>5</vt:i4>
      </vt:variant>
      <vt:variant>
        <vt:lpwstr>https://ezamowienia.gov.pl.2/</vt:lpwstr>
      </vt:variant>
      <vt:variant>
        <vt:lpwstr/>
      </vt:variant>
      <vt:variant>
        <vt:i4>2555938</vt:i4>
      </vt:variant>
      <vt:variant>
        <vt:i4>12</vt:i4>
      </vt:variant>
      <vt:variant>
        <vt:i4>0</vt:i4>
      </vt:variant>
      <vt:variant>
        <vt:i4>5</vt:i4>
      </vt:variant>
      <vt:variant>
        <vt:lpwstr>https://www.portalzp.pl/kody-cpv/szczegoly/tynkowanie-7097</vt:lpwstr>
      </vt:variant>
      <vt:variant>
        <vt:lpwstr/>
      </vt:variant>
      <vt:variant>
        <vt:i4>720965</vt:i4>
      </vt:variant>
      <vt:variant>
        <vt:i4>9</vt:i4>
      </vt:variant>
      <vt:variant>
        <vt:i4>0</vt:i4>
      </vt:variant>
      <vt:variant>
        <vt:i4>5</vt:i4>
      </vt:variant>
      <vt:variant>
        <vt:lpwstr>https://www.portalzp.pl/kody-cpv/szczegoly/roboty-malarskie-7144</vt:lpwstr>
      </vt:variant>
      <vt:variant>
        <vt:lpwstr/>
      </vt:variant>
      <vt:variant>
        <vt:i4>3604606</vt:i4>
      </vt:variant>
      <vt:variant>
        <vt:i4>6</vt:i4>
      </vt:variant>
      <vt:variant>
        <vt:i4>0</vt:i4>
      </vt:variant>
      <vt:variant>
        <vt:i4>5</vt:i4>
      </vt:variant>
      <vt:variant>
        <vt:lpwstr>https://www.portalzp.pl/kody-cpv/szczegoly/roboty-instalacyjne-elektryczne-7017</vt:lpwstr>
      </vt:variant>
      <vt:variant>
        <vt:lpwstr/>
      </vt:variant>
      <vt:variant>
        <vt:i4>7143458</vt:i4>
      </vt:variant>
      <vt:variant>
        <vt:i4>3</vt:i4>
      </vt:variant>
      <vt:variant>
        <vt:i4>0</vt:i4>
      </vt:variant>
      <vt:variant>
        <vt:i4>5</vt:i4>
      </vt:variant>
      <vt:variant>
        <vt:lpwstr>https://www.portalzp.pl/kody-cpv/szczegoly/roboty-rozbiorkowe-6364</vt:lpwstr>
      </vt:variant>
      <vt:variant>
        <vt:lpwstr/>
      </vt:variant>
      <vt:variant>
        <vt:i4>5898335</vt:i4>
      </vt:variant>
      <vt:variant>
        <vt:i4>0</vt:i4>
      </vt:variant>
      <vt:variant>
        <vt:i4>0</vt:i4>
      </vt:variant>
      <vt:variant>
        <vt:i4>5</vt:i4>
      </vt:variant>
      <vt:variant>
        <vt:lpwstr>javascript:openMail('brzostekzs','onet.pl');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UM Rzeszów</dc:creator>
  <cp:keywords/>
  <dc:description/>
  <cp:lastModifiedBy>Anna Wójtowicz-Dawid</cp:lastModifiedBy>
  <cp:revision>2</cp:revision>
  <cp:lastPrinted>2026-05-09T16:20:00Z</cp:lastPrinted>
  <dcterms:created xsi:type="dcterms:W3CDTF">2026-05-08T11:16:00Z</dcterms:created>
  <dcterms:modified xsi:type="dcterms:W3CDTF">2026-05-09T16:21:00Z</dcterms:modified>
</cp:coreProperties>
</file>