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038C8" w14:textId="77777777" w:rsidR="00072CD4" w:rsidRDefault="00072CD4" w:rsidP="00E95B4A">
      <w:pPr>
        <w:pStyle w:val="Default"/>
        <w:rPr>
          <w:rFonts w:asciiTheme="minorHAnsi" w:hAnsiTheme="minorHAnsi" w:cstheme="minorHAnsi"/>
          <w:b/>
          <w:sz w:val="22"/>
          <w:szCs w:val="22"/>
        </w:rPr>
      </w:pPr>
    </w:p>
    <w:p w14:paraId="3F10C5C4" w14:textId="77777777" w:rsidR="00072CD4" w:rsidRDefault="00072CD4" w:rsidP="00E95B4A">
      <w:pPr>
        <w:pStyle w:val="Default"/>
        <w:rPr>
          <w:rFonts w:asciiTheme="minorHAnsi" w:hAnsiTheme="minorHAnsi" w:cstheme="minorHAnsi"/>
          <w:b/>
          <w:sz w:val="22"/>
          <w:szCs w:val="22"/>
        </w:rPr>
      </w:pPr>
    </w:p>
    <w:p w14:paraId="708C78D5" w14:textId="4A5F24BA" w:rsidR="00E95B4A" w:rsidRPr="00332E91" w:rsidRDefault="00E95B4A" w:rsidP="00E95B4A">
      <w:pPr>
        <w:pStyle w:val="Default"/>
        <w:rPr>
          <w:rFonts w:asciiTheme="minorHAnsi" w:hAnsiTheme="minorHAnsi" w:cstheme="minorHAnsi"/>
          <w:b/>
          <w:sz w:val="22"/>
          <w:szCs w:val="22"/>
        </w:rPr>
      </w:pPr>
      <w:r w:rsidRPr="00332E91">
        <w:rPr>
          <w:rFonts w:asciiTheme="minorHAnsi" w:hAnsiTheme="minorHAnsi" w:cstheme="minorHAnsi"/>
          <w:b/>
          <w:sz w:val="22"/>
          <w:szCs w:val="22"/>
        </w:rPr>
        <w:t>Zamawiający:</w:t>
      </w:r>
    </w:p>
    <w:p w14:paraId="580465AF" w14:textId="77777777" w:rsidR="00E95B4A" w:rsidRPr="00332E91" w:rsidRDefault="00E95B4A" w:rsidP="00E95B4A">
      <w:pPr>
        <w:pStyle w:val="Default"/>
        <w:rPr>
          <w:rFonts w:asciiTheme="minorHAnsi" w:hAnsiTheme="minorHAnsi" w:cstheme="minorHAnsi"/>
          <w:b/>
          <w:sz w:val="22"/>
          <w:szCs w:val="22"/>
        </w:rPr>
      </w:pPr>
      <w:r w:rsidRPr="00332E91">
        <w:rPr>
          <w:rFonts w:asciiTheme="minorHAnsi" w:hAnsiTheme="minorHAnsi" w:cstheme="minorHAnsi"/>
          <w:b/>
          <w:sz w:val="22"/>
          <w:szCs w:val="22"/>
        </w:rPr>
        <w:t>Miejskie Przedsiębiorstwo Gospodarki Komunalnej Sp. z o.o.</w:t>
      </w:r>
    </w:p>
    <w:p w14:paraId="3BBDD067" w14:textId="77777777" w:rsidR="00E95B4A" w:rsidRPr="00332E91" w:rsidRDefault="00E95B4A" w:rsidP="00E95B4A">
      <w:pPr>
        <w:pStyle w:val="Default"/>
        <w:rPr>
          <w:rFonts w:asciiTheme="minorHAnsi" w:hAnsiTheme="minorHAnsi" w:cstheme="minorHAnsi"/>
          <w:b/>
          <w:sz w:val="22"/>
          <w:szCs w:val="22"/>
        </w:rPr>
      </w:pPr>
      <w:r w:rsidRPr="00332E91">
        <w:rPr>
          <w:rFonts w:asciiTheme="minorHAnsi" w:hAnsiTheme="minorHAnsi" w:cstheme="minorHAnsi"/>
          <w:b/>
          <w:sz w:val="22"/>
          <w:szCs w:val="22"/>
        </w:rPr>
        <w:t>ul. Wolności 44, 39-300 Mielec</w:t>
      </w:r>
    </w:p>
    <w:p w14:paraId="7BF0D37C" w14:textId="77777777" w:rsidR="00F73D73" w:rsidRDefault="00F73D73" w:rsidP="00332E91">
      <w:pPr>
        <w:pStyle w:val="Tekstpodstawowy"/>
        <w:jc w:val="center"/>
        <w:rPr>
          <w:rFonts w:asciiTheme="minorHAnsi" w:hAnsiTheme="minorHAnsi" w:cstheme="minorHAnsi"/>
          <w:sz w:val="22"/>
          <w:szCs w:val="22"/>
        </w:rPr>
      </w:pPr>
    </w:p>
    <w:p w14:paraId="60EE349B" w14:textId="77777777" w:rsidR="00E95B4A" w:rsidRPr="00332E91" w:rsidRDefault="00E95B4A" w:rsidP="00332E91">
      <w:pPr>
        <w:pStyle w:val="Tekstpodstawowy"/>
        <w:jc w:val="center"/>
        <w:rPr>
          <w:rFonts w:asciiTheme="minorHAnsi" w:hAnsiTheme="minorHAnsi" w:cstheme="minorHAnsi"/>
          <w:sz w:val="22"/>
          <w:szCs w:val="22"/>
        </w:rPr>
      </w:pPr>
      <w:r w:rsidRPr="00332E91">
        <w:rPr>
          <w:rFonts w:asciiTheme="minorHAnsi" w:hAnsiTheme="minorHAnsi" w:cstheme="minorHAnsi"/>
          <w:b/>
          <w:noProof/>
          <w:lang w:val="pl-PL" w:eastAsia="pl-PL"/>
        </w:rPr>
        <w:drawing>
          <wp:inline distT="0" distB="0" distL="0" distR="0" wp14:anchorId="60B67AB0" wp14:editId="538D9E95">
            <wp:extent cx="525279" cy="818403"/>
            <wp:effectExtent l="0" t="0" r="8255" b="1270"/>
            <wp:docPr id="1" name="Obraz 1" descr="C:\Users\pzadlo\Desktop\grafika\hhhhh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zadlo\Desktop\grafika\hhhhhh.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501" cy="843677"/>
                    </a:xfrm>
                    <a:prstGeom prst="rect">
                      <a:avLst/>
                    </a:prstGeom>
                    <a:noFill/>
                    <a:ln>
                      <a:noFill/>
                    </a:ln>
                  </pic:spPr>
                </pic:pic>
              </a:graphicData>
            </a:graphic>
          </wp:inline>
        </w:drawing>
      </w:r>
    </w:p>
    <w:p w14:paraId="2D650231" w14:textId="77777777" w:rsidR="00E95B4A" w:rsidRPr="00332E91" w:rsidRDefault="00E95B4A" w:rsidP="00E95B4A">
      <w:pPr>
        <w:rPr>
          <w:rFonts w:asciiTheme="minorHAnsi" w:hAnsiTheme="minorHAnsi" w:cstheme="minorHAnsi"/>
          <w:sz w:val="22"/>
          <w:szCs w:val="22"/>
        </w:rPr>
      </w:pPr>
    </w:p>
    <w:p w14:paraId="1711CA26" w14:textId="77777777" w:rsidR="00E95B4A" w:rsidRPr="00332E91" w:rsidRDefault="00E95B4A" w:rsidP="00E95B4A">
      <w:pPr>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9062"/>
      </w:tblGrid>
      <w:tr w:rsidR="00E95B4A" w:rsidRPr="00332E91" w14:paraId="2447BF84" w14:textId="77777777" w:rsidTr="00E95B4A">
        <w:tc>
          <w:tcPr>
            <w:tcW w:w="9203" w:type="dxa"/>
          </w:tcPr>
          <w:p w14:paraId="2084DE10" w14:textId="77777777" w:rsidR="00E95B4A" w:rsidRPr="00C82DCD" w:rsidRDefault="00E95B4A" w:rsidP="00E95B4A">
            <w:pPr>
              <w:pStyle w:val="Tekstpodstawowy"/>
              <w:suppressAutoHyphens/>
              <w:jc w:val="center"/>
              <w:rPr>
                <w:rFonts w:asciiTheme="minorHAnsi" w:hAnsiTheme="minorHAnsi" w:cstheme="minorHAnsi"/>
                <w:b/>
                <w:sz w:val="28"/>
                <w:szCs w:val="28"/>
              </w:rPr>
            </w:pPr>
            <w:r w:rsidRPr="00C82DCD">
              <w:rPr>
                <w:rFonts w:asciiTheme="minorHAnsi" w:hAnsiTheme="minorHAnsi" w:cstheme="minorHAnsi"/>
                <w:b/>
                <w:sz w:val="52"/>
                <w:szCs w:val="52"/>
              </w:rPr>
              <w:t>S</w:t>
            </w:r>
            <w:r w:rsidRPr="00C82DCD">
              <w:rPr>
                <w:rFonts w:asciiTheme="minorHAnsi" w:hAnsiTheme="minorHAnsi" w:cstheme="minorHAnsi"/>
                <w:b/>
                <w:sz w:val="28"/>
                <w:szCs w:val="28"/>
              </w:rPr>
              <w:t xml:space="preserve">PECYFIKACJA </w:t>
            </w:r>
            <w:r w:rsidRPr="00C82DCD">
              <w:rPr>
                <w:rFonts w:asciiTheme="minorHAnsi" w:hAnsiTheme="minorHAnsi" w:cstheme="minorHAnsi"/>
                <w:b/>
                <w:sz w:val="40"/>
                <w:szCs w:val="40"/>
              </w:rPr>
              <w:t>W</w:t>
            </w:r>
            <w:r w:rsidRPr="00C82DCD">
              <w:rPr>
                <w:rFonts w:asciiTheme="minorHAnsi" w:hAnsiTheme="minorHAnsi" w:cstheme="minorHAnsi"/>
                <w:b/>
                <w:sz w:val="28"/>
                <w:szCs w:val="28"/>
              </w:rPr>
              <w:t xml:space="preserve">ARUNKÓW </w:t>
            </w:r>
            <w:r w:rsidRPr="00C82DCD">
              <w:rPr>
                <w:rFonts w:asciiTheme="minorHAnsi" w:hAnsiTheme="minorHAnsi" w:cstheme="minorHAnsi"/>
                <w:b/>
                <w:sz w:val="40"/>
                <w:szCs w:val="40"/>
              </w:rPr>
              <w:t>Z</w:t>
            </w:r>
            <w:r w:rsidRPr="00C82DCD">
              <w:rPr>
                <w:rFonts w:asciiTheme="minorHAnsi" w:hAnsiTheme="minorHAnsi" w:cstheme="minorHAnsi"/>
                <w:b/>
                <w:sz w:val="28"/>
                <w:szCs w:val="28"/>
              </w:rPr>
              <w:t>AMÓWIENIA</w:t>
            </w:r>
          </w:p>
        </w:tc>
      </w:tr>
    </w:tbl>
    <w:p w14:paraId="6F8AEB2A" w14:textId="77777777" w:rsidR="00E95B4A" w:rsidRPr="00332E91" w:rsidRDefault="00E95B4A" w:rsidP="00E95B4A">
      <w:pPr>
        <w:pStyle w:val="Tekstpodstawowy"/>
        <w:tabs>
          <w:tab w:val="left" w:pos="1305"/>
        </w:tabs>
        <w:suppressAutoHyphens/>
        <w:rPr>
          <w:rFonts w:asciiTheme="minorHAnsi" w:hAnsiTheme="minorHAnsi" w:cstheme="minorHAnsi"/>
          <w:b/>
          <w:sz w:val="22"/>
          <w:szCs w:val="22"/>
        </w:rPr>
      </w:pPr>
    </w:p>
    <w:p w14:paraId="3F6C9DA6" w14:textId="77777777" w:rsidR="00E95B4A" w:rsidRDefault="00E95B4A" w:rsidP="00E95B4A">
      <w:pPr>
        <w:pStyle w:val="Tytu"/>
        <w:suppressAutoHyphens/>
        <w:rPr>
          <w:rFonts w:asciiTheme="minorHAnsi" w:hAnsiTheme="minorHAnsi" w:cstheme="minorHAnsi"/>
          <w:sz w:val="22"/>
          <w:szCs w:val="22"/>
        </w:rPr>
      </w:pPr>
      <w:r w:rsidRPr="00332E91">
        <w:rPr>
          <w:rFonts w:asciiTheme="minorHAnsi" w:hAnsiTheme="minorHAnsi" w:cstheme="minorHAnsi"/>
          <w:sz w:val="22"/>
          <w:szCs w:val="22"/>
        </w:rPr>
        <w:t>(zwana dalej „SWZ”)</w:t>
      </w:r>
    </w:p>
    <w:p w14:paraId="44E8B8A7" w14:textId="77777777" w:rsidR="00F858FF" w:rsidRDefault="00F858FF" w:rsidP="00E95B4A">
      <w:pPr>
        <w:pStyle w:val="Tytu"/>
        <w:suppressAutoHyphens/>
        <w:rPr>
          <w:rFonts w:asciiTheme="minorHAnsi" w:hAnsiTheme="minorHAnsi" w:cstheme="minorHAnsi"/>
          <w:sz w:val="22"/>
          <w:szCs w:val="22"/>
        </w:rPr>
      </w:pPr>
    </w:p>
    <w:p w14:paraId="2F00C638" w14:textId="77777777" w:rsidR="00F858FF" w:rsidRPr="00332E91" w:rsidRDefault="00F858FF" w:rsidP="00E95B4A">
      <w:pPr>
        <w:pStyle w:val="Tytu"/>
        <w:suppressAutoHyphens/>
        <w:rPr>
          <w:rFonts w:asciiTheme="minorHAnsi" w:hAnsiTheme="minorHAnsi" w:cstheme="minorHAnsi"/>
          <w:sz w:val="22"/>
          <w:szCs w:val="22"/>
        </w:rPr>
      </w:pPr>
    </w:p>
    <w:p w14:paraId="4BC12D3B" w14:textId="77777777" w:rsidR="00E95B4A" w:rsidRPr="00332E91" w:rsidRDefault="00E95B4A" w:rsidP="00E95B4A">
      <w:pPr>
        <w:pStyle w:val="Standard"/>
        <w:tabs>
          <w:tab w:val="left" w:pos="2612"/>
        </w:tabs>
        <w:rPr>
          <w:rFonts w:asciiTheme="minorHAnsi" w:hAnsiTheme="minorHAnsi" w:cstheme="minorHAnsi"/>
          <w:b/>
          <w:bCs/>
          <w:sz w:val="22"/>
          <w:szCs w:val="22"/>
        </w:rPr>
      </w:pPr>
    </w:p>
    <w:p w14:paraId="4CF116EF" w14:textId="77777777" w:rsidR="00524DC1" w:rsidRPr="00007A99" w:rsidRDefault="00524DC1" w:rsidP="00524DC1">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Theme="minorHAnsi" w:eastAsiaTheme="majorEastAsia" w:hAnsiTheme="minorHAnsi" w:cstheme="minorHAnsi"/>
          <w:sz w:val="21"/>
          <w:szCs w:val="21"/>
          <w:lang w:val="pl-PL"/>
        </w:rPr>
      </w:pPr>
      <w:r w:rsidRPr="00007A99">
        <w:rPr>
          <w:rFonts w:asciiTheme="minorHAnsi" w:eastAsiaTheme="majorEastAsia" w:hAnsiTheme="minorHAnsi" w:cstheme="minorHAnsi"/>
          <w:sz w:val="21"/>
          <w:szCs w:val="21"/>
          <w:lang w:val="pl-PL"/>
        </w:rPr>
        <w:t>w postępowaniu o udzielenie zamówienia publicznego prowadzonym</w:t>
      </w:r>
    </w:p>
    <w:p w14:paraId="5809BB3F" w14:textId="1F4FB45D" w:rsidR="00524DC1" w:rsidRPr="004A49DB" w:rsidRDefault="00524DC1" w:rsidP="00524DC1">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Theme="minorHAnsi" w:eastAsiaTheme="majorEastAsia" w:hAnsiTheme="minorHAnsi" w:cstheme="minorHAnsi"/>
          <w:b/>
          <w:sz w:val="21"/>
          <w:szCs w:val="21"/>
          <w:lang w:val="pl-PL"/>
        </w:rPr>
      </w:pPr>
      <w:r w:rsidRPr="00007A99">
        <w:rPr>
          <w:rFonts w:asciiTheme="minorHAnsi" w:eastAsiaTheme="majorEastAsia" w:hAnsiTheme="minorHAnsi" w:cstheme="minorHAnsi"/>
          <w:sz w:val="21"/>
          <w:szCs w:val="21"/>
          <w:lang w:val="pl-PL"/>
        </w:rPr>
        <w:t xml:space="preserve"> </w:t>
      </w:r>
      <w:r w:rsidRPr="00007A99">
        <w:rPr>
          <w:rFonts w:asciiTheme="minorHAnsi" w:eastAsiaTheme="majorEastAsia" w:hAnsiTheme="minorHAnsi" w:cstheme="minorHAnsi"/>
          <w:b/>
          <w:sz w:val="21"/>
          <w:szCs w:val="21"/>
          <w:lang w:val="pl-PL"/>
        </w:rPr>
        <w:t xml:space="preserve">w trybie podstawowym </w:t>
      </w:r>
      <w:r w:rsidR="00220F69" w:rsidRPr="00220F69">
        <w:rPr>
          <w:rFonts w:ascii="Calibri" w:hAnsi="Calibri" w:cs="Calibri"/>
          <w:b/>
          <w:bCs/>
          <w:sz w:val="22"/>
          <w:szCs w:val="22"/>
        </w:rPr>
        <w:t xml:space="preserve">z </w:t>
      </w:r>
      <w:proofErr w:type="spellStart"/>
      <w:r w:rsidR="00220F69" w:rsidRPr="00220F69">
        <w:rPr>
          <w:rFonts w:ascii="Calibri" w:hAnsi="Calibri" w:cs="Calibri"/>
          <w:b/>
          <w:bCs/>
          <w:sz w:val="22"/>
          <w:szCs w:val="22"/>
        </w:rPr>
        <w:t>możliwością</w:t>
      </w:r>
      <w:proofErr w:type="spellEnd"/>
      <w:r w:rsidR="00220F69" w:rsidRPr="00220F69">
        <w:rPr>
          <w:rFonts w:ascii="Calibri" w:hAnsi="Calibri" w:cs="Calibri"/>
          <w:b/>
          <w:bCs/>
          <w:sz w:val="22"/>
          <w:szCs w:val="22"/>
        </w:rPr>
        <w:t xml:space="preserve"> </w:t>
      </w:r>
      <w:proofErr w:type="spellStart"/>
      <w:r w:rsidR="00220F69" w:rsidRPr="00220F69">
        <w:rPr>
          <w:rFonts w:ascii="Calibri" w:hAnsi="Calibri" w:cs="Calibri"/>
          <w:b/>
          <w:bCs/>
          <w:sz w:val="22"/>
          <w:szCs w:val="22"/>
        </w:rPr>
        <w:t>przeprowadzenia</w:t>
      </w:r>
      <w:proofErr w:type="spellEnd"/>
      <w:r w:rsidR="00220F69" w:rsidRPr="00220F69">
        <w:rPr>
          <w:rFonts w:ascii="Calibri" w:hAnsi="Calibri" w:cs="Calibri"/>
          <w:b/>
          <w:bCs/>
          <w:sz w:val="22"/>
          <w:szCs w:val="22"/>
        </w:rPr>
        <w:t xml:space="preserve"> </w:t>
      </w:r>
      <w:proofErr w:type="spellStart"/>
      <w:r w:rsidR="00220F69" w:rsidRPr="00220F69">
        <w:rPr>
          <w:rFonts w:ascii="Calibri" w:hAnsi="Calibri" w:cs="Calibri"/>
          <w:b/>
          <w:bCs/>
          <w:sz w:val="22"/>
          <w:szCs w:val="22"/>
        </w:rPr>
        <w:t>fakultatywnych</w:t>
      </w:r>
      <w:proofErr w:type="spellEnd"/>
      <w:r w:rsidR="00220F69" w:rsidRPr="00220F69">
        <w:rPr>
          <w:rFonts w:ascii="Calibri" w:hAnsi="Calibri" w:cs="Calibri"/>
          <w:b/>
          <w:bCs/>
          <w:sz w:val="22"/>
          <w:szCs w:val="22"/>
        </w:rPr>
        <w:t xml:space="preserve"> </w:t>
      </w:r>
      <w:proofErr w:type="spellStart"/>
      <w:r w:rsidR="00220F69" w:rsidRPr="00220F69">
        <w:rPr>
          <w:rFonts w:ascii="Calibri" w:hAnsi="Calibri" w:cs="Calibri"/>
          <w:b/>
          <w:bCs/>
          <w:sz w:val="22"/>
          <w:szCs w:val="22"/>
        </w:rPr>
        <w:t>negocjacji</w:t>
      </w:r>
      <w:proofErr w:type="spellEnd"/>
      <w:r w:rsidR="00220F69" w:rsidRPr="00007A99">
        <w:rPr>
          <w:rFonts w:asciiTheme="minorHAnsi" w:eastAsiaTheme="majorEastAsia" w:hAnsiTheme="minorHAnsi" w:cstheme="minorHAnsi"/>
          <w:b/>
          <w:sz w:val="21"/>
          <w:szCs w:val="21"/>
          <w:lang w:val="pl-PL"/>
        </w:rPr>
        <w:t xml:space="preserve"> </w:t>
      </w:r>
      <w:r w:rsidR="006E1694">
        <w:rPr>
          <w:rFonts w:asciiTheme="minorHAnsi" w:eastAsiaTheme="majorEastAsia" w:hAnsiTheme="minorHAnsi" w:cstheme="minorHAnsi"/>
          <w:b/>
          <w:sz w:val="21"/>
          <w:szCs w:val="21"/>
          <w:lang w:val="pl-PL"/>
        </w:rPr>
        <w:br/>
      </w:r>
      <w:r w:rsidR="00220F69" w:rsidRPr="00007A99">
        <w:rPr>
          <w:rFonts w:asciiTheme="minorHAnsi" w:eastAsiaTheme="majorEastAsia" w:hAnsiTheme="minorHAnsi" w:cstheme="minorHAnsi"/>
          <w:b/>
          <w:sz w:val="21"/>
          <w:szCs w:val="21"/>
          <w:lang w:val="pl-PL"/>
        </w:rPr>
        <w:t xml:space="preserve">na </w:t>
      </w:r>
      <w:proofErr w:type="spellStart"/>
      <w:r w:rsidR="00220F69" w:rsidRPr="00007A99">
        <w:rPr>
          <w:rFonts w:asciiTheme="minorHAnsi" w:eastAsiaTheme="majorEastAsia" w:hAnsiTheme="minorHAnsi" w:cstheme="minorHAnsi"/>
          <w:b/>
          <w:sz w:val="21"/>
          <w:szCs w:val="21"/>
          <w:lang w:val="pl-PL"/>
        </w:rPr>
        <w:t>podstawie</w:t>
      </w:r>
      <w:r w:rsidRPr="00007A99">
        <w:rPr>
          <w:rFonts w:asciiTheme="minorHAnsi" w:eastAsiaTheme="majorEastAsia" w:hAnsiTheme="minorHAnsi" w:cstheme="minorHAnsi"/>
          <w:b/>
          <w:sz w:val="21"/>
          <w:szCs w:val="21"/>
          <w:lang w:val="pl-PL"/>
        </w:rPr>
        <w:t>art</w:t>
      </w:r>
      <w:proofErr w:type="spellEnd"/>
      <w:r w:rsidRPr="00007A99">
        <w:rPr>
          <w:rFonts w:asciiTheme="minorHAnsi" w:eastAsiaTheme="majorEastAsia" w:hAnsiTheme="minorHAnsi" w:cstheme="minorHAnsi"/>
          <w:b/>
          <w:sz w:val="21"/>
          <w:szCs w:val="21"/>
          <w:lang w:val="pl-PL"/>
        </w:rPr>
        <w:t xml:space="preserve">. 275 pkt </w:t>
      </w:r>
      <w:r w:rsidR="000B40DA">
        <w:rPr>
          <w:rFonts w:asciiTheme="minorHAnsi" w:eastAsiaTheme="majorEastAsia" w:hAnsiTheme="minorHAnsi" w:cstheme="minorHAnsi"/>
          <w:b/>
          <w:sz w:val="21"/>
          <w:szCs w:val="21"/>
          <w:lang w:val="pl-PL"/>
        </w:rPr>
        <w:t>2</w:t>
      </w:r>
      <w:r w:rsidRPr="00007A99">
        <w:rPr>
          <w:rFonts w:asciiTheme="minorHAnsi" w:eastAsiaTheme="majorEastAsia" w:hAnsiTheme="minorHAnsi" w:cstheme="minorHAnsi"/>
          <w:b/>
          <w:sz w:val="21"/>
          <w:szCs w:val="21"/>
          <w:lang w:val="pl-PL"/>
        </w:rPr>
        <w:t xml:space="preserve"> ustawy z dnia 11 września 2019 r. – </w:t>
      </w:r>
      <w:r w:rsidR="00C940AC" w:rsidRPr="00007A99">
        <w:rPr>
          <w:rFonts w:asciiTheme="minorHAnsi" w:eastAsiaTheme="majorEastAsia" w:hAnsiTheme="minorHAnsi" w:cstheme="minorHAnsi"/>
          <w:b/>
          <w:sz w:val="21"/>
          <w:szCs w:val="21"/>
          <w:lang w:val="pl-PL"/>
        </w:rPr>
        <w:t>P</w:t>
      </w:r>
      <w:r w:rsidRPr="00007A99">
        <w:rPr>
          <w:rFonts w:asciiTheme="minorHAnsi" w:eastAsiaTheme="majorEastAsia" w:hAnsiTheme="minorHAnsi" w:cstheme="minorHAnsi"/>
          <w:b/>
          <w:sz w:val="21"/>
          <w:szCs w:val="21"/>
          <w:lang w:val="pl-PL"/>
        </w:rPr>
        <w:t xml:space="preserve">rawo zamówień publicznych </w:t>
      </w:r>
      <w:r w:rsidR="00220F69">
        <w:rPr>
          <w:rFonts w:asciiTheme="minorHAnsi" w:eastAsiaTheme="majorEastAsia" w:hAnsiTheme="minorHAnsi" w:cstheme="minorHAnsi"/>
          <w:b/>
          <w:sz w:val="21"/>
          <w:szCs w:val="21"/>
          <w:lang w:val="pl-PL"/>
        </w:rPr>
        <w:br/>
      </w:r>
      <w:r w:rsidRPr="00007A99">
        <w:rPr>
          <w:rFonts w:asciiTheme="minorHAnsi" w:eastAsiaTheme="majorEastAsia" w:hAnsiTheme="minorHAnsi" w:cstheme="minorHAnsi"/>
          <w:b/>
          <w:sz w:val="21"/>
          <w:szCs w:val="21"/>
          <w:lang w:val="pl-PL"/>
        </w:rPr>
        <w:t>(</w:t>
      </w:r>
      <w:proofErr w:type="spellStart"/>
      <w:r w:rsidR="00604D44">
        <w:rPr>
          <w:rFonts w:asciiTheme="minorHAnsi" w:eastAsiaTheme="majorEastAsia" w:hAnsiTheme="minorHAnsi" w:cstheme="minorHAnsi"/>
          <w:b/>
          <w:sz w:val="21"/>
          <w:szCs w:val="21"/>
          <w:lang w:val="pl-PL"/>
        </w:rPr>
        <w:t>t.j</w:t>
      </w:r>
      <w:proofErr w:type="spellEnd"/>
      <w:r w:rsidR="00604D44">
        <w:rPr>
          <w:rFonts w:asciiTheme="minorHAnsi" w:eastAsiaTheme="majorEastAsia" w:hAnsiTheme="minorHAnsi" w:cstheme="minorHAnsi"/>
          <w:b/>
          <w:sz w:val="21"/>
          <w:szCs w:val="21"/>
          <w:lang w:val="pl-PL"/>
        </w:rPr>
        <w:t xml:space="preserve">. </w:t>
      </w:r>
      <w:r w:rsidR="00007A99" w:rsidRPr="00007A99">
        <w:rPr>
          <w:rFonts w:asciiTheme="minorHAnsi" w:eastAsiaTheme="majorEastAsia" w:hAnsiTheme="minorHAnsi" w:cstheme="minorHAnsi"/>
          <w:b/>
          <w:sz w:val="21"/>
          <w:szCs w:val="21"/>
          <w:lang w:val="pl-PL"/>
        </w:rPr>
        <w:t>Dz.U.202</w:t>
      </w:r>
      <w:r w:rsidR="00CD1B17">
        <w:rPr>
          <w:rFonts w:asciiTheme="minorHAnsi" w:eastAsiaTheme="majorEastAsia" w:hAnsiTheme="minorHAnsi" w:cstheme="minorHAnsi"/>
          <w:b/>
          <w:sz w:val="21"/>
          <w:szCs w:val="21"/>
          <w:lang w:val="pl-PL"/>
        </w:rPr>
        <w:t>4</w:t>
      </w:r>
      <w:r w:rsidR="00007A99" w:rsidRPr="00007A99">
        <w:rPr>
          <w:rFonts w:asciiTheme="minorHAnsi" w:eastAsiaTheme="majorEastAsia" w:hAnsiTheme="minorHAnsi" w:cstheme="minorHAnsi"/>
          <w:b/>
          <w:sz w:val="21"/>
          <w:szCs w:val="21"/>
          <w:lang w:val="pl-PL"/>
        </w:rPr>
        <w:t>.</w:t>
      </w:r>
      <w:r w:rsidR="00007A99" w:rsidRPr="004A49DB">
        <w:rPr>
          <w:rFonts w:asciiTheme="minorHAnsi" w:eastAsiaTheme="majorEastAsia" w:hAnsiTheme="minorHAnsi" w:cstheme="minorHAnsi"/>
          <w:b/>
          <w:sz w:val="21"/>
          <w:szCs w:val="21"/>
          <w:lang w:val="pl-PL"/>
        </w:rPr>
        <w:t>1</w:t>
      </w:r>
      <w:r w:rsidR="001A42C5" w:rsidRPr="004A49DB">
        <w:rPr>
          <w:rFonts w:asciiTheme="minorHAnsi" w:eastAsiaTheme="majorEastAsia" w:hAnsiTheme="minorHAnsi" w:cstheme="minorHAnsi"/>
          <w:b/>
          <w:sz w:val="21"/>
          <w:szCs w:val="21"/>
          <w:lang w:val="pl-PL"/>
        </w:rPr>
        <w:t>320</w:t>
      </w:r>
      <w:r w:rsidR="00007A99" w:rsidRPr="004A49DB">
        <w:rPr>
          <w:rFonts w:asciiTheme="minorHAnsi" w:eastAsiaTheme="majorEastAsia" w:hAnsiTheme="minorHAnsi" w:cstheme="minorHAnsi"/>
          <w:b/>
          <w:sz w:val="21"/>
          <w:szCs w:val="21"/>
          <w:lang w:val="pl-PL"/>
        </w:rPr>
        <w:t xml:space="preserve"> ze zm</w:t>
      </w:r>
      <w:r w:rsidR="00243D69" w:rsidRPr="004A49DB">
        <w:rPr>
          <w:rFonts w:asciiTheme="minorHAnsi" w:eastAsiaTheme="majorEastAsia" w:hAnsiTheme="minorHAnsi" w:cstheme="minorHAnsi"/>
          <w:b/>
          <w:sz w:val="21"/>
          <w:szCs w:val="21"/>
          <w:lang w:val="pl-PL"/>
        </w:rPr>
        <w:t>.)</w:t>
      </w:r>
      <w:r w:rsidR="00C461B0">
        <w:rPr>
          <w:rFonts w:asciiTheme="minorHAnsi" w:eastAsiaTheme="majorEastAsia" w:hAnsiTheme="minorHAnsi" w:cstheme="minorHAnsi"/>
          <w:b/>
          <w:sz w:val="21"/>
          <w:szCs w:val="21"/>
          <w:lang w:val="pl-PL"/>
        </w:rPr>
        <w:t xml:space="preserve"> zwanej</w:t>
      </w:r>
      <w:r w:rsidRPr="004A49DB">
        <w:rPr>
          <w:rFonts w:asciiTheme="minorHAnsi" w:eastAsiaTheme="majorEastAsia" w:hAnsiTheme="minorHAnsi" w:cstheme="minorHAnsi"/>
          <w:b/>
          <w:sz w:val="21"/>
          <w:szCs w:val="21"/>
          <w:lang w:val="pl-PL"/>
        </w:rPr>
        <w:t xml:space="preserve"> dalej Pzp. </w:t>
      </w:r>
    </w:p>
    <w:p w14:paraId="0861335C" w14:textId="77777777" w:rsidR="00524DC1" w:rsidRPr="004A49DB" w:rsidRDefault="00524DC1" w:rsidP="00524DC1">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Theme="minorHAnsi" w:eastAsiaTheme="majorEastAsia" w:hAnsiTheme="minorHAnsi" w:cstheme="minorHAnsi"/>
          <w:sz w:val="21"/>
          <w:szCs w:val="21"/>
          <w:lang w:val="pl-PL"/>
        </w:rPr>
      </w:pPr>
      <w:r w:rsidRPr="004A49DB">
        <w:rPr>
          <w:rFonts w:asciiTheme="minorHAnsi" w:eastAsiaTheme="majorEastAsia" w:hAnsiTheme="minorHAnsi" w:cstheme="minorHAnsi"/>
          <w:sz w:val="21"/>
          <w:szCs w:val="21"/>
          <w:lang w:val="pl-PL"/>
        </w:rPr>
        <w:t xml:space="preserve"> pn.</w:t>
      </w:r>
    </w:p>
    <w:p w14:paraId="13FC113D" w14:textId="49B2F656" w:rsidR="00524DC1" w:rsidRPr="004A49DB" w:rsidRDefault="00524DC1" w:rsidP="00524DC1">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Theme="minorHAnsi" w:eastAsiaTheme="majorEastAsia" w:hAnsiTheme="minorHAnsi" w:cstheme="minorHAnsi"/>
          <w:b/>
          <w:bCs/>
          <w:sz w:val="21"/>
          <w:szCs w:val="21"/>
          <w:lang w:val="pl-PL"/>
        </w:rPr>
      </w:pPr>
      <w:r w:rsidRPr="004A49DB">
        <w:rPr>
          <w:rFonts w:asciiTheme="minorHAnsi" w:eastAsiaTheme="majorEastAsia" w:hAnsiTheme="minorHAnsi" w:cstheme="minorHAnsi"/>
          <w:b/>
          <w:bCs/>
          <w:sz w:val="21"/>
          <w:szCs w:val="21"/>
          <w:lang w:val="pl-PL"/>
        </w:rPr>
        <w:t>„</w:t>
      </w:r>
      <w:r w:rsidR="00B265A2" w:rsidRPr="004A49DB">
        <w:rPr>
          <w:rFonts w:asciiTheme="minorHAnsi" w:eastAsiaTheme="majorEastAsia" w:hAnsiTheme="minorHAnsi" w:cstheme="minorHAnsi"/>
          <w:b/>
          <w:bCs/>
          <w:sz w:val="21"/>
          <w:szCs w:val="21"/>
          <w:lang w:val="pl-PL"/>
        </w:rPr>
        <w:t xml:space="preserve">Dostawa </w:t>
      </w:r>
      <w:r w:rsidR="003C4CCB">
        <w:rPr>
          <w:rFonts w:asciiTheme="minorHAnsi" w:eastAsiaTheme="majorEastAsia" w:hAnsiTheme="minorHAnsi" w:cstheme="minorHAnsi"/>
          <w:b/>
          <w:bCs/>
          <w:sz w:val="21"/>
          <w:szCs w:val="21"/>
          <w:lang w:val="pl-PL"/>
        </w:rPr>
        <w:t>samochodów elektrycznych</w:t>
      </w:r>
      <w:r w:rsidRPr="004A49DB">
        <w:rPr>
          <w:rFonts w:asciiTheme="minorHAnsi" w:eastAsiaTheme="majorEastAsia" w:hAnsiTheme="minorHAnsi" w:cstheme="minorHAnsi"/>
          <w:b/>
          <w:bCs/>
          <w:sz w:val="21"/>
          <w:szCs w:val="21"/>
          <w:lang w:val="pl-PL"/>
        </w:rPr>
        <w:t>”</w:t>
      </w:r>
    </w:p>
    <w:p w14:paraId="482E0935" w14:textId="77777777" w:rsidR="00524DC1" w:rsidRPr="0012660D" w:rsidRDefault="00524DC1" w:rsidP="00524DC1">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Theme="minorHAnsi" w:eastAsiaTheme="majorEastAsia" w:hAnsiTheme="minorHAnsi" w:cstheme="minorHAnsi"/>
          <w:b/>
          <w:sz w:val="22"/>
          <w:szCs w:val="22"/>
          <w:lang w:val="pl-PL"/>
        </w:rPr>
      </w:pPr>
    </w:p>
    <w:p w14:paraId="29240B00" w14:textId="77777777" w:rsidR="00524DC1" w:rsidRPr="0012660D" w:rsidRDefault="00524DC1" w:rsidP="00524DC1">
      <w:pPr>
        <w:jc w:val="center"/>
        <w:rPr>
          <w:rFonts w:asciiTheme="minorHAnsi" w:eastAsia="Calibri" w:hAnsiTheme="minorHAnsi" w:cstheme="minorHAnsi"/>
          <w:kern w:val="3"/>
          <w:sz w:val="22"/>
          <w:szCs w:val="22"/>
          <w:lang w:val="pl-PL" w:eastAsia="pl-PL"/>
        </w:rPr>
      </w:pPr>
    </w:p>
    <w:p w14:paraId="66C6C32F" w14:textId="77777777" w:rsidR="00524DC1" w:rsidRPr="00740902" w:rsidRDefault="00524DC1" w:rsidP="00524DC1">
      <w:pPr>
        <w:jc w:val="center"/>
        <w:rPr>
          <w:rFonts w:asciiTheme="minorHAnsi" w:eastAsia="Calibri" w:hAnsiTheme="minorHAnsi" w:cstheme="minorHAnsi"/>
          <w:kern w:val="3"/>
          <w:sz w:val="22"/>
          <w:szCs w:val="22"/>
          <w:lang w:val="pl-PL" w:eastAsia="pl-PL"/>
        </w:rPr>
      </w:pPr>
    </w:p>
    <w:p w14:paraId="723AC726" w14:textId="77777777" w:rsidR="00524DC1" w:rsidRPr="00740902" w:rsidRDefault="00524DC1" w:rsidP="00524DC1">
      <w:pPr>
        <w:jc w:val="center"/>
        <w:rPr>
          <w:rFonts w:asciiTheme="minorHAnsi" w:eastAsia="Calibri" w:hAnsiTheme="minorHAnsi" w:cstheme="minorHAnsi"/>
          <w:kern w:val="3"/>
          <w:sz w:val="22"/>
          <w:szCs w:val="22"/>
          <w:lang w:val="pl-PL" w:eastAsia="pl-PL"/>
        </w:rPr>
      </w:pPr>
    </w:p>
    <w:p w14:paraId="53F6FE48" w14:textId="77777777" w:rsidR="00524DC1" w:rsidRPr="00740902" w:rsidRDefault="00524DC1" w:rsidP="00524DC1">
      <w:pPr>
        <w:pStyle w:val="Standard"/>
        <w:tabs>
          <w:tab w:val="left" w:pos="2612"/>
        </w:tabs>
        <w:jc w:val="center"/>
        <w:rPr>
          <w:rFonts w:asciiTheme="minorHAnsi" w:hAnsiTheme="minorHAnsi" w:cstheme="minorHAnsi"/>
          <w:sz w:val="22"/>
          <w:szCs w:val="22"/>
        </w:rPr>
      </w:pPr>
    </w:p>
    <w:p w14:paraId="4585E533" w14:textId="77777777" w:rsidR="00E95B4A" w:rsidRPr="00332E91" w:rsidRDefault="00E95B4A" w:rsidP="00E95B4A">
      <w:pPr>
        <w:pStyle w:val="Standard"/>
        <w:tabs>
          <w:tab w:val="left" w:pos="2612"/>
        </w:tabs>
        <w:rPr>
          <w:rFonts w:asciiTheme="minorHAnsi" w:hAnsiTheme="minorHAnsi" w:cstheme="minorHAnsi"/>
          <w:b/>
          <w:bCs/>
          <w:sz w:val="22"/>
          <w:szCs w:val="22"/>
        </w:rPr>
      </w:pPr>
    </w:p>
    <w:p w14:paraId="3CB6B596" w14:textId="77777777" w:rsidR="00E95B4A" w:rsidRPr="00332E91" w:rsidRDefault="00E95B4A" w:rsidP="00E95B4A">
      <w:pPr>
        <w:ind w:left="-426" w:right="-428"/>
        <w:jc w:val="center"/>
        <w:rPr>
          <w:rFonts w:asciiTheme="minorHAnsi" w:hAnsiTheme="minorHAnsi" w:cstheme="minorHAnsi"/>
          <w:b/>
          <w:sz w:val="22"/>
          <w:szCs w:val="22"/>
          <w:lang w:val="pl-PL"/>
        </w:rPr>
      </w:pPr>
    </w:p>
    <w:p w14:paraId="48611016" w14:textId="77777777" w:rsidR="00E95B4A" w:rsidRPr="00332E91" w:rsidRDefault="00E95B4A" w:rsidP="00E95B4A">
      <w:pPr>
        <w:jc w:val="center"/>
        <w:rPr>
          <w:rFonts w:asciiTheme="minorHAnsi" w:hAnsiTheme="minorHAnsi" w:cstheme="minorHAnsi"/>
          <w:sz w:val="22"/>
          <w:szCs w:val="22"/>
          <w:lang w:val="pl-PL"/>
        </w:rPr>
      </w:pPr>
    </w:p>
    <w:p w14:paraId="4EB2F89A" w14:textId="77777777" w:rsidR="00E95B4A" w:rsidRPr="00332E91" w:rsidRDefault="00E95B4A" w:rsidP="00E95B4A">
      <w:pPr>
        <w:jc w:val="center"/>
        <w:rPr>
          <w:rFonts w:asciiTheme="minorHAnsi" w:hAnsiTheme="minorHAnsi" w:cstheme="minorHAnsi"/>
          <w:sz w:val="22"/>
          <w:szCs w:val="22"/>
          <w:lang w:val="pl-PL"/>
        </w:rPr>
      </w:pPr>
    </w:p>
    <w:p w14:paraId="42F81944" w14:textId="77777777" w:rsidR="00E95B4A" w:rsidRPr="00332E91" w:rsidRDefault="00E95B4A" w:rsidP="00E95B4A">
      <w:pPr>
        <w:jc w:val="center"/>
        <w:rPr>
          <w:rFonts w:asciiTheme="minorHAnsi" w:hAnsiTheme="minorHAnsi" w:cstheme="minorHAnsi"/>
          <w:sz w:val="22"/>
          <w:szCs w:val="22"/>
          <w:lang w:val="pl-PL"/>
        </w:rPr>
      </w:pPr>
    </w:p>
    <w:p w14:paraId="42EE2011" w14:textId="77777777" w:rsidR="00E95B4A" w:rsidRPr="00332E91" w:rsidRDefault="00E95B4A" w:rsidP="00E95B4A">
      <w:pPr>
        <w:jc w:val="center"/>
        <w:rPr>
          <w:rFonts w:asciiTheme="minorHAnsi" w:hAnsiTheme="minorHAnsi" w:cstheme="minorHAnsi"/>
          <w:sz w:val="22"/>
          <w:szCs w:val="22"/>
          <w:shd w:val="clear" w:color="auto" w:fill="FFFFFF"/>
          <w:lang w:val="pl-PL"/>
        </w:rPr>
      </w:pPr>
    </w:p>
    <w:p w14:paraId="44510843" w14:textId="77777777" w:rsidR="00E95B4A" w:rsidRPr="00332E91" w:rsidRDefault="00E95B4A" w:rsidP="00E95B4A">
      <w:pPr>
        <w:rPr>
          <w:rFonts w:asciiTheme="minorHAnsi" w:hAnsiTheme="minorHAnsi" w:cstheme="minorHAnsi"/>
          <w:sz w:val="22"/>
          <w:szCs w:val="22"/>
          <w:lang w:val="pl-PL"/>
        </w:rPr>
      </w:pPr>
    </w:p>
    <w:p w14:paraId="73B6D53E" w14:textId="77777777" w:rsidR="00E95B4A" w:rsidRPr="00332E91" w:rsidRDefault="00E95B4A" w:rsidP="00E95B4A">
      <w:pPr>
        <w:rPr>
          <w:rFonts w:asciiTheme="minorHAnsi" w:hAnsiTheme="minorHAnsi" w:cstheme="minorHAnsi"/>
          <w:sz w:val="22"/>
          <w:szCs w:val="22"/>
          <w:lang w:val="pl-PL"/>
        </w:rPr>
      </w:pPr>
    </w:p>
    <w:p w14:paraId="481FA2BC" w14:textId="77777777" w:rsidR="00E95B4A" w:rsidRPr="00332E91" w:rsidRDefault="00E95B4A" w:rsidP="00E95B4A">
      <w:pPr>
        <w:rPr>
          <w:rFonts w:asciiTheme="minorHAnsi" w:hAnsiTheme="minorHAnsi" w:cstheme="minorHAnsi"/>
          <w:sz w:val="22"/>
          <w:szCs w:val="22"/>
          <w:lang w:val="pl-PL"/>
        </w:rPr>
      </w:pPr>
    </w:p>
    <w:p w14:paraId="00B2DFD7" w14:textId="77777777" w:rsidR="00E95B4A" w:rsidRPr="00332E91" w:rsidRDefault="00E95B4A" w:rsidP="00E95B4A">
      <w:pPr>
        <w:rPr>
          <w:rFonts w:asciiTheme="minorHAnsi" w:hAnsiTheme="minorHAnsi" w:cstheme="minorHAnsi"/>
          <w:sz w:val="22"/>
          <w:szCs w:val="22"/>
          <w:lang w:val="pl-PL"/>
        </w:rPr>
      </w:pPr>
    </w:p>
    <w:p w14:paraId="6941F0E7" w14:textId="77777777" w:rsidR="00E95B4A" w:rsidRPr="008B6F54" w:rsidRDefault="00E95B4A" w:rsidP="00E95B4A">
      <w:pPr>
        <w:rPr>
          <w:rFonts w:asciiTheme="minorHAnsi" w:hAnsiTheme="minorHAnsi" w:cstheme="minorHAnsi"/>
          <w:sz w:val="22"/>
          <w:szCs w:val="22"/>
          <w:lang w:val="pl-PL"/>
        </w:rPr>
      </w:pPr>
    </w:p>
    <w:p w14:paraId="21C3B7CC" w14:textId="77777777" w:rsidR="00E95B4A" w:rsidRPr="008B6F54" w:rsidRDefault="00E95B4A" w:rsidP="00E95B4A">
      <w:pPr>
        <w:rPr>
          <w:rFonts w:asciiTheme="minorHAnsi" w:hAnsiTheme="minorHAnsi" w:cstheme="minorHAnsi"/>
          <w:sz w:val="22"/>
          <w:szCs w:val="22"/>
          <w:lang w:val="pl-PL"/>
        </w:rPr>
      </w:pPr>
    </w:p>
    <w:p w14:paraId="6C6EBEEF" w14:textId="77777777" w:rsidR="00E95B4A" w:rsidRDefault="00E95B4A" w:rsidP="00E95B4A">
      <w:pPr>
        <w:rPr>
          <w:rFonts w:asciiTheme="minorHAnsi" w:hAnsiTheme="minorHAnsi" w:cstheme="minorHAnsi"/>
          <w:sz w:val="22"/>
          <w:szCs w:val="22"/>
          <w:lang w:val="pl-PL"/>
        </w:rPr>
      </w:pPr>
    </w:p>
    <w:p w14:paraId="6F9FCF02" w14:textId="77777777" w:rsidR="000D1472" w:rsidRDefault="000D1472" w:rsidP="00E95B4A">
      <w:pPr>
        <w:rPr>
          <w:rFonts w:asciiTheme="minorHAnsi" w:hAnsiTheme="minorHAnsi" w:cstheme="minorHAnsi"/>
          <w:sz w:val="22"/>
          <w:szCs w:val="22"/>
          <w:lang w:val="pl-PL"/>
        </w:rPr>
      </w:pPr>
    </w:p>
    <w:p w14:paraId="60D5670D" w14:textId="77777777" w:rsidR="000D1472" w:rsidRDefault="000D1472" w:rsidP="00E95B4A">
      <w:pPr>
        <w:rPr>
          <w:rFonts w:asciiTheme="minorHAnsi" w:hAnsiTheme="minorHAnsi" w:cstheme="minorHAnsi"/>
          <w:sz w:val="22"/>
          <w:szCs w:val="22"/>
          <w:lang w:val="pl-PL"/>
        </w:rPr>
      </w:pPr>
    </w:p>
    <w:p w14:paraId="75DF4A24" w14:textId="77777777" w:rsidR="007D0AB7" w:rsidRDefault="007D0AB7" w:rsidP="00E95B4A">
      <w:pPr>
        <w:rPr>
          <w:rFonts w:asciiTheme="minorHAnsi" w:hAnsiTheme="minorHAnsi" w:cstheme="minorHAnsi"/>
          <w:sz w:val="22"/>
          <w:szCs w:val="22"/>
          <w:lang w:val="pl-PL"/>
        </w:rPr>
      </w:pPr>
    </w:p>
    <w:p w14:paraId="44954371" w14:textId="77777777" w:rsidR="007D0AB7" w:rsidRDefault="007D0AB7" w:rsidP="00E95B4A">
      <w:pPr>
        <w:rPr>
          <w:rFonts w:asciiTheme="minorHAnsi" w:hAnsiTheme="minorHAnsi" w:cstheme="minorHAnsi"/>
          <w:sz w:val="22"/>
          <w:szCs w:val="22"/>
          <w:lang w:val="pl-PL"/>
        </w:rPr>
      </w:pPr>
    </w:p>
    <w:p w14:paraId="2D49128E" w14:textId="77777777" w:rsidR="000D1472" w:rsidRDefault="000D1472" w:rsidP="00E95B4A">
      <w:pPr>
        <w:rPr>
          <w:rFonts w:asciiTheme="minorHAnsi" w:hAnsiTheme="minorHAnsi" w:cstheme="minorHAnsi"/>
          <w:sz w:val="22"/>
          <w:szCs w:val="22"/>
          <w:lang w:val="pl-PL"/>
        </w:rPr>
      </w:pPr>
    </w:p>
    <w:p w14:paraId="72F04A59" w14:textId="77777777" w:rsidR="000D1472" w:rsidRPr="008B6F54" w:rsidRDefault="000D1472" w:rsidP="00E95B4A">
      <w:pPr>
        <w:rPr>
          <w:rFonts w:asciiTheme="minorHAnsi" w:hAnsiTheme="minorHAnsi" w:cstheme="minorHAnsi"/>
          <w:sz w:val="22"/>
          <w:szCs w:val="22"/>
          <w:lang w:val="pl-PL"/>
        </w:rPr>
      </w:pPr>
    </w:p>
    <w:p w14:paraId="076136F7" w14:textId="6A5DDE0D" w:rsidR="00524DC1" w:rsidRDefault="00E95B4A" w:rsidP="00305B50">
      <w:pPr>
        <w:autoSpaceDE w:val="0"/>
        <w:autoSpaceDN w:val="0"/>
        <w:adjustRightInd w:val="0"/>
        <w:jc w:val="center"/>
        <w:rPr>
          <w:rFonts w:asciiTheme="minorHAnsi" w:eastAsia="Verdana,Bold" w:hAnsiTheme="minorHAnsi" w:cstheme="minorHAnsi"/>
          <w:b/>
          <w:bCs/>
          <w:color w:val="000000"/>
          <w:sz w:val="22"/>
          <w:szCs w:val="22"/>
          <w:lang w:val="pl-PL"/>
        </w:rPr>
        <w:sectPr w:rsidR="00524DC1" w:rsidSect="003E6664">
          <w:pgSz w:w="11906" w:h="16838"/>
          <w:pgMar w:top="1417" w:right="1417" w:bottom="1417" w:left="1417" w:header="708" w:footer="708" w:gutter="0"/>
          <w:cols w:space="708"/>
          <w:docGrid w:linePitch="360"/>
        </w:sectPr>
      </w:pPr>
      <w:r w:rsidRPr="008B6F54">
        <w:rPr>
          <w:rFonts w:asciiTheme="minorHAnsi" w:hAnsiTheme="minorHAnsi" w:cstheme="minorHAnsi"/>
          <w:sz w:val="22"/>
          <w:szCs w:val="22"/>
          <w:lang w:val="pl-PL"/>
        </w:rPr>
        <w:t>Mielec, dnia</w:t>
      </w:r>
      <w:r w:rsidR="00290B71">
        <w:rPr>
          <w:rFonts w:asciiTheme="minorHAnsi" w:hAnsiTheme="minorHAnsi" w:cstheme="minorHAnsi"/>
          <w:sz w:val="22"/>
          <w:szCs w:val="22"/>
          <w:lang w:val="pl-PL"/>
        </w:rPr>
        <w:t xml:space="preserve"> </w:t>
      </w:r>
      <w:r w:rsidR="008E4C45">
        <w:rPr>
          <w:rFonts w:asciiTheme="minorHAnsi" w:hAnsiTheme="minorHAnsi" w:cstheme="minorHAnsi"/>
          <w:sz w:val="22"/>
          <w:szCs w:val="22"/>
          <w:lang w:val="pl-PL"/>
        </w:rPr>
        <w:t>08</w:t>
      </w:r>
      <w:r w:rsidR="007D0AB7">
        <w:rPr>
          <w:rFonts w:asciiTheme="minorHAnsi" w:hAnsiTheme="minorHAnsi" w:cstheme="minorHAnsi"/>
          <w:sz w:val="22"/>
          <w:szCs w:val="22"/>
          <w:lang w:val="pl-PL"/>
        </w:rPr>
        <w:t>-</w:t>
      </w:r>
      <w:r w:rsidR="00EB6F7D">
        <w:rPr>
          <w:rFonts w:asciiTheme="minorHAnsi" w:hAnsiTheme="minorHAnsi" w:cstheme="minorHAnsi"/>
          <w:sz w:val="22"/>
          <w:szCs w:val="22"/>
          <w:lang w:val="pl-PL"/>
        </w:rPr>
        <w:t>0</w:t>
      </w:r>
      <w:r w:rsidR="008E4C45">
        <w:rPr>
          <w:rFonts w:asciiTheme="minorHAnsi" w:hAnsiTheme="minorHAnsi" w:cstheme="minorHAnsi"/>
          <w:sz w:val="22"/>
          <w:szCs w:val="22"/>
          <w:lang w:val="pl-PL"/>
        </w:rPr>
        <w:t>5</w:t>
      </w:r>
      <w:r w:rsidR="007D0AB7">
        <w:rPr>
          <w:rFonts w:asciiTheme="minorHAnsi" w:hAnsiTheme="minorHAnsi" w:cstheme="minorHAnsi"/>
          <w:sz w:val="22"/>
          <w:szCs w:val="22"/>
          <w:lang w:val="pl-PL"/>
        </w:rPr>
        <w:t>-202</w:t>
      </w:r>
      <w:r w:rsidR="00F44B2A">
        <w:rPr>
          <w:rFonts w:asciiTheme="minorHAnsi" w:hAnsiTheme="minorHAnsi" w:cstheme="minorHAnsi"/>
          <w:sz w:val="22"/>
          <w:szCs w:val="22"/>
          <w:lang w:val="pl-PL"/>
        </w:rPr>
        <w:t>6</w:t>
      </w:r>
    </w:p>
    <w:p w14:paraId="3786544F" w14:textId="77777777" w:rsidR="00090342" w:rsidRPr="00722099" w:rsidRDefault="00090342" w:rsidP="007D0AB7">
      <w:pPr>
        <w:pStyle w:val="Styl2"/>
        <w:numPr>
          <w:ilvl w:val="0"/>
          <w:numId w:val="0"/>
        </w:numPr>
        <w:jc w:val="center"/>
      </w:pPr>
      <w:r w:rsidRPr="00722099">
        <w:lastRenderedPageBreak/>
        <w:t>Specyfikacja Warunków Zamówienia (SWZ)</w:t>
      </w:r>
    </w:p>
    <w:p w14:paraId="375D257A" w14:textId="77777777" w:rsidR="00090342" w:rsidRPr="00722099" w:rsidRDefault="00090342" w:rsidP="00090342">
      <w:pPr>
        <w:pStyle w:val="Styl2"/>
        <w:numPr>
          <w:ilvl w:val="0"/>
          <w:numId w:val="0"/>
        </w:numPr>
        <w:ind w:left="360"/>
        <w:jc w:val="center"/>
        <w:rPr>
          <w:rStyle w:val="ListLabel1"/>
          <w:rFonts w:cstheme="minorHAnsi"/>
          <w:b/>
        </w:rPr>
      </w:pPr>
    </w:p>
    <w:p w14:paraId="0B739DCD" w14:textId="77777777" w:rsidR="00CB607A" w:rsidRPr="00722099" w:rsidRDefault="00154D25" w:rsidP="00F51274">
      <w:pPr>
        <w:pStyle w:val="Styl2"/>
        <w:numPr>
          <w:ilvl w:val="0"/>
          <w:numId w:val="0"/>
        </w:numPr>
        <w:ind w:left="284"/>
        <w:jc w:val="center"/>
      </w:pPr>
      <w:r w:rsidRPr="00722099">
        <w:t>Rozdział 1</w:t>
      </w:r>
    </w:p>
    <w:p w14:paraId="6D798B33" w14:textId="77777777" w:rsidR="00154D25" w:rsidRPr="00722099" w:rsidRDefault="00154D25" w:rsidP="00154D25">
      <w:pPr>
        <w:autoSpaceDE w:val="0"/>
        <w:autoSpaceDN w:val="0"/>
        <w:adjustRightInd w:val="0"/>
        <w:jc w:val="center"/>
        <w:rPr>
          <w:rFonts w:asciiTheme="minorHAnsi" w:eastAsia="Verdana,Bold" w:hAnsiTheme="minorHAnsi" w:cstheme="minorHAnsi"/>
          <w:b/>
          <w:bCs/>
          <w:color w:val="000000"/>
          <w:sz w:val="22"/>
          <w:szCs w:val="22"/>
          <w:lang w:val="pl-PL"/>
        </w:rPr>
      </w:pPr>
    </w:p>
    <w:tbl>
      <w:tblPr>
        <w:tblStyle w:val="Tabela-Siatka"/>
        <w:tblW w:w="0" w:type="auto"/>
        <w:tblBorders>
          <w:top w:val="none" w:sz="0" w:space="0" w:color="auto"/>
          <w:left w:val="none" w:sz="0" w:space="0" w:color="auto"/>
          <w:right w:val="none" w:sz="0" w:space="0" w:color="auto"/>
        </w:tblBorders>
        <w:tblLook w:val="04A0" w:firstRow="1" w:lastRow="0" w:firstColumn="1" w:lastColumn="0" w:noHBand="0" w:noVBand="1"/>
      </w:tblPr>
      <w:tblGrid>
        <w:gridCol w:w="8788"/>
      </w:tblGrid>
      <w:tr w:rsidR="00AA1EFB" w:rsidRPr="00722099" w14:paraId="6586A044" w14:textId="77777777" w:rsidTr="00B81022">
        <w:tc>
          <w:tcPr>
            <w:tcW w:w="8788" w:type="dxa"/>
          </w:tcPr>
          <w:p w14:paraId="6ADE198A" w14:textId="77777777" w:rsidR="00AA1EFB" w:rsidRPr="00722099" w:rsidRDefault="00AA1D76" w:rsidP="00B81022">
            <w:pPr>
              <w:pStyle w:val="Styl2"/>
              <w:tabs>
                <w:tab w:val="clear" w:pos="360"/>
              </w:tabs>
              <w:ind w:hanging="465"/>
            </w:pPr>
            <w:r w:rsidRPr="00722099">
              <w:t xml:space="preserve">NAZWA ORAZ ADRES ZAMAWIAJĄCEGO </w:t>
            </w:r>
          </w:p>
        </w:tc>
      </w:tr>
    </w:tbl>
    <w:p w14:paraId="78BF4883" w14:textId="77777777" w:rsidR="00332E91" w:rsidRPr="00722099" w:rsidRDefault="00332E91" w:rsidP="00332E91">
      <w:pPr>
        <w:pStyle w:val="NormalnyWeb"/>
        <w:spacing w:before="0" w:after="0"/>
        <w:jc w:val="both"/>
        <w:rPr>
          <w:rFonts w:asciiTheme="minorHAnsi" w:hAnsiTheme="minorHAnsi" w:cstheme="minorHAnsi"/>
          <w:b/>
          <w:bCs/>
          <w:sz w:val="22"/>
          <w:szCs w:val="22"/>
        </w:rPr>
      </w:pPr>
    </w:p>
    <w:p w14:paraId="5D4DB470" w14:textId="77777777" w:rsidR="00332E91" w:rsidRPr="00722099" w:rsidRDefault="00596001" w:rsidP="00F73D73">
      <w:pPr>
        <w:pStyle w:val="NormalnyWeb"/>
        <w:spacing w:before="0" w:after="0"/>
        <w:ind w:left="284"/>
        <w:rPr>
          <w:rFonts w:asciiTheme="minorHAnsi" w:hAnsiTheme="minorHAnsi" w:cstheme="minorHAnsi"/>
          <w:b/>
          <w:bCs/>
          <w:sz w:val="22"/>
          <w:szCs w:val="22"/>
        </w:rPr>
      </w:pPr>
      <w:r w:rsidRPr="00722099">
        <w:rPr>
          <w:rFonts w:asciiTheme="minorHAnsi" w:hAnsiTheme="minorHAnsi" w:cstheme="minorHAnsi"/>
          <w:b/>
          <w:bCs/>
          <w:sz w:val="22"/>
          <w:szCs w:val="22"/>
        </w:rPr>
        <w:t xml:space="preserve">Nazwa: </w:t>
      </w:r>
      <w:r w:rsidR="00332E91" w:rsidRPr="00722099">
        <w:rPr>
          <w:rFonts w:asciiTheme="minorHAnsi" w:hAnsiTheme="minorHAnsi" w:cstheme="minorHAnsi"/>
          <w:b/>
          <w:bCs/>
          <w:sz w:val="22"/>
          <w:szCs w:val="22"/>
        </w:rPr>
        <w:t>Miejskie Przedsiębiorstwo Gospodarki Komunalnej Sp. z o.o.</w:t>
      </w:r>
    </w:p>
    <w:p w14:paraId="0910076E" w14:textId="77777777" w:rsidR="00332E91" w:rsidRPr="00722099" w:rsidRDefault="00596001" w:rsidP="00596001">
      <w:pPr>
        <w:pStyle w:val="NormalnyWeb"/>
        <w:spacing w:before="0" w:after="0"/>
        <w:ind w:left="284"/>
        <w:rPr>
          <w:rFonts w:asciiTheme="minorHAnsi" w:hAnsiTheme="minorHAnsi" w:cstheme="minorHAnsi"/>
          <w:bCs/>
          <w:sz w:val="22"/>
          <w:szCs w:val="22"/>
        </w:rPr>
      </w:pPr>
      <w:r w:rsidRPr="00722099">
        <w:rPr>
          <w:rFonts w:asciiTheme="minorHAnsi" w:hAnsiTheme="minorHAnsi" w:cstheme="minorHAnsi"/>
          <w:bCs/>
          <w:sz w:val="22"/>
          <w:szCs w:val="22"/>
        </w:rPr>
        <w:t xml:space="preserve">Adres: </w:t>
      </w:r>
      <w:r w:rsidR="00332E91" w:rsidRPr="00722099">
        <w:rPr>
          <w:rFonts w:asciiTheme="minorHAnsi" w:hAnsiTheme="minorHAnsi" w:cstheme="minorHAnsi"/>
          <w:bCs/>
          <w:sz w:val="22"/>
          <w:szCs w:val="22"/>
        </w:rPr>
        <w:t>ul. Wolności 44</w:t>
      </w:r>
      <w:r w:rsidRPr="00722099">
        <w:rPr>
          <w:rFonts w:asciiTheme="minorHAnsi" w:hAnsiTheme="minorHAnsi" w:cstheme="minorHAnsi"/>
          <w:bCs/>
          <w:sz w:val="22"/>
          <w:szCs w:val="22"/>
        </w:rPr>
        <w:t xml:space="preserve">, </w:t>
      </w:r>
      <w:r w:rsidR="00332E91" w:rsidRPr="00722099">
        <w:rPr>
          <w:rFonts w:asciiTheme="minorHAnsi" w:hAnsiTheme="minorHAnsi" w:cstheme="minorHAnsi"/>
          <w:bCs/>
          <w:sz w:val="22"/>
          <w:szCs w:val="22"/>
        </w:rPr>
        <w:t>39-300 Mielec</w:t>
      </w:r>
    </w:p>
    <w:p w14:paraId="46F9B92A" w14:textId="77777777" w:rsidR="00332E91" w:rsidRPr="00722099" w:rsidRDefault="00332E91" w:rsidP="00F73D73">
      <w:pPr>
        <w:pStyle w:val="NormalnyWeb"/>
        <w:spacing w:before="0" w:after="0"/>
        <w:ind w:left="284"/>
        <w:rPr>
          <w:rFonts w:asciiTheme="minorHAnsi" w:hAnsiTheme="minorHAnsi" w:cstheme="minorHAnsi"/>
          <w:b/>
          <w:bCs/>
          <w:sz w:val="22"/>
          <w:szCs w:val="22"/>
        </w:rPr>
      </w:pPr>
      <w:r w:rsidRPr="00722099">
        <w:rPr>
          <w:rFonts w:asciiTheme="minorHAnsi" w:hAnsiTheme="minorHAnsi" w:cstheme="minorHAnsi"/>
          <w:b/>
          <w:bCs/>
          <w:sz w:val="22"/>
          <w:szCs w:val="22"/>
        </w:rPr>
        <w:t xml:space="preserve">NIP: </w:t>
      </w:r>
      <w:r w:rsidRPr="00722099">
        <w:rPr>
          <w:rFonts w:asciiTheme="minorHAnsi" w:hAnsiTheme="minorHAnsi" w:cstheme="minorHAnsi"/>
          <w:bCs/>
          <w:sz w:val="22"/>
          <w:szCs w:val="22"/>
        </w:rPr>
        <w:t>817-13-96-57</w:t>
      </w:r>
      <w:r w:rsidR="00D7627F" w:rsidRPr="00722099">
        <w:rPr>
          <w:rFonts w:asciiTheme="minorHAnsi" w:hAnsiTheme="minorHAnsi" w:cstheme="minorHAnsi"/>
          <w:bCs/>
          <w:sz w:val="22"/>
          <w:szCs w:val="22"/>
        </w:rPr>
        <w:t>5</w:t>
      </w:r>
    </w:p>
    <w:p w14:paraId="75414E8E" w14:textId="77777777" w:rsidR="00332E91" w:rsidRPr="00722099" w:rsidRDefault="00332E91" w:rsidP="00F73D73">
      <w:pPr>
        <w:pStyle w:val="NormalnyWeb"/>
        <w:spacing w:before="0" w:after="0"/>
        <w:ind w:left="284"/>
        <w:rPr>
          <w:rFonts w:asciiTheme="minorHAnsi" w:hAnsiTheme="minorHAnsi" w:cstheme="minorHAnsi"/>
          <w:b/>
          <w:bCs/>
          <w:sz w:val="22"/>
          <w:szCs w:val="22"/>
        </w:rPr>
      </w:pPr>
      <w:r w:rsidRPr="00722099">
        <w:rPr>
          <w:rFonts w:asciiTheme="minorHAnsi" w:hAnsiTheme="minorHAnsi" w:cstheme="minorHAnsi"/>
          <w:b/>
          <w:bCs/>
          <w:sz w:val="22"/>
          <w:szCs w:val="22"/>
        </w:rPr>
        <w:t xml:space="preserve">Nr tel. </w:t>
      </w:r>
      <w:r w:rsidRPr="00722099">
        <w:rPr>
          <w:rFonts w:asciiTheme="minorHAnsi" w:hAnsiTheme="minorHAnsi" w:cstheme="minorHAnsi"/>
          <w:bCs/>
          <w:sz w:val="22"/>
          <w:szCs w:val="22"/>
        </w:rPr>
        <w:t>17 58 20 500</w:t>
      </w:r>
    </w:p>
    <w:p w14:paraId="656F96AB" w14:textId="77777777" w:rsidR="00332E91" w:rsidRPr="00722099" w:rsidRDefault="00332E91" w:rsidP="00F73D73">
      <w:pPr>
        <w:pStyle w:val="NormalnyWeb"/>
        <w:spacing w:before="0" w:after="0"/>
        <w:ind w:left="284"/>
        <w:rPr>
          <w:rFonts w:asciiTheme="minorHAnsi" w:hAnsiTheme="minorHAnsi" w:cstheme="minorHAnsi"/>
          <w:b/>
          <w:bCs/>
          <w:color w:val="FF0000"/>
          <w:sz w:val="22"/>
          <w:szCs w:val="22"/>
        </w:rPr>
      </w:pPr>
      <w:r w:rsidRPr="00722099">
        <w:rPr>
          <w:rFonts w:asciiTheme="minorHAnsi" w:hAnsiTheme="minorHAnsi" w:cstheme="minorHAnsi"/>
          <w:b/>
          <w:bCs/>
          <w:sz w:val="22"/>
          <w:szCs w:val="22"/>
        </w:rPr>
        <w:t>E-mail</w:t>
      </w:r>
      <w:r w:rsidR="00A07235" w:rsidRPr="00722099">
        <w:rPr>
          <w:rFonts w:asciiTheme="minorHAnsi" w:hAnsiTheme="minorHAnsi" w:cstheme="minorHAnsi"/>
          <w:b/>
          <w:bCs/>
          <w:sz w:val="22"/>
          <w:szCs w:val="22"/>
        </w:rPr>
        <w:t xml:space="preserve">: </w:t>
      </w:r>
      <w:r w:rsidR="00C43F37" w:rsidRPr="00722099">
        <w:rPr>
          <w:rFonts w:asciiTheme="minorHAnsi" w:hAnsiTheme="minorHAnsi" w:cstheme="minorHAnsi"/>
          <w:b/>
          <w:sz w:val="22"/>
          <w:szCs w:val="22"/>
        </w:rPr>
        <w:t>zamo</w:t>
      </w:r>
      <w:r w:rsidR="00DE5670" w:rsidRPr="00722099">
        <w:rPr>
          <w:rFonts w:asciiTheme="minorHAnsi" w:hAnsiTheme="minorHAnsi" w:cstheme="minorHAnsi"/>
          <w:b/>
          <w:sz w:val="22"/>
          <w:szCs w:val="22"/>
        </w:rPr>
        <w:t>wienia.publiczne</w:t>
      </w:r>
      <w:r w:rsidRPr="00722099">
        <w:rPr>
          <w:rFonts w:asciiTheme="minorHAnsi" w:hAnsiTheme="minorHAnsi" w:cstheme="minorHAnsi"/>
          <w:b/>
          <w:sz w:val="22"/>
          <w:szCs w:val="22"/>
        </w:rPr>
        <w:t>@mpgk.mielec.pl</w:t>
      </w:r>
    </w:p>
    <w:p w14:paraId="04F40C58" w14:textId="77777777" w:rsidR="00332E91" w:rsidRPr="00722099" w:rsidRDefault="00332E91" w:rsidP="00F73D73">
      <w:pPr>
        <w:pStyle w:val="NormalnyWeb"/>
        <w:spacing w:before="0" w:after="0"/>
        <w:ind w:left="284"/>
        <w:jc w:val="both"/>
        <w:rPr>
          <w:rFonts w:asciiTheme="minorHAnsi" w:hAnsiTheme="minorHAnsi" w:cstheme="minorHAnsi"/>
          <w:strike/>
          <w:sz w:val="22"/>
          <w:szCs w:val="22"/>
        </w:rPr>
      </w:pPr>
      <w:r w:rsidRPr="00722099">
        <w:rPr>
          <w:rFonts w:asciiTheme="minorHAnsi" w:hAnsiTheme="minorHAnsi" w:cstheme="minorHAnsi"/>
          <w:b/>
          <w:bCs/>
          <w:sz w:val="22"/>
          <w:szCs w:val="22"/>
        </w:rPr>
        <w:t>Adres strony internetowej prowadzonego postepowania:</w:t>
      </w:r>
    </w:p>
    <w:p w14:paraId="218A46DD" w14:textId="203F6DD9" w:rsidR="00405FF9" w:rsidRPr="007E3FAD" w:rsidRDefault="00405FF9" w:rsidP="00F73D73">
      <w:pPr>
        <w:pStyle w:val="NormalnyWeb"/>
        <w:spacing w:before="0" w:after="0"/>
        <w:ind w:left="284"/>
        <w:jc w:val="both"/>
        <w:rPr>
          <w:rStyle w:val="Hipercze"/>
          <w:rFonts w:asciiTheme="minorHAnsi" w:hAnsiTheme="minorHAnsi" w:cstheme="minorHAnsi"/>
          <w:b/>
          <w:color w:val="auto"/>
          <w:sz w:val="22"/>
          <w:szCs w:val="22"/>
        </w:rPr>
      </w:pPr>
      <w:r w:rsidRPr="00722099">
        <w:rPr>
          <w:rFonts w:asciiTheme="minorHAnsi" w:hAnsiTheme="minorHAnsi" w:cstheme="minorHAnsi"/>
          <w:b/>
          <w:sz w:val="22"/>
          <w:szCs w:val="22"/>
        </w:rPr>
        <w:t>na Platformie e-</w:t>
      </w:r>
      <w:r w:rsidRPr="007E3FAD">
        <w:rPr>
          <w:rFonts w:asciiTheme="minorHAnsi" w:hAnsiTheme="minorHAnsi" w:cstheme="minorHAnsi"/>
          <w:b/>
          <w:sz w:val="22"/>
          <w:szCs w:val="22"/>
        </w:rPr>
        <w:t>Zamówienia:</w:t>
      </w:r>
      <w:r w:rsidR="00343501" w:rsidRPr="007E3FAD">
        <w:rPr>
          <w:rFonts w:asciiTheme="minorHAnsi" w:hAnsiTheme="minorHAnsi" w:cstheme="minorHAnsi"/>
          <w:b/>
          <w:sz w:val="22"/>
          <w:szCs w:val="22"/>
        </w:rPr>
        <w:t xml:space="preserve"> </w:t>
      </w:r>
      <w:hyperlink r:id="rId9" w:history="1">
        <w:r w:rsidR="00D73BC6" w:rsidRPr="007E3FAD">
          <w:rPr>
            <w:rStyle w:val="Hipercze"/>
            <w:rFonts w:asciiTheme="minorHAnsi" w:hAnsiTheme="minorHAnsi" w:cstheme="minorHAnsi"/>
            <w:b/>
            <w:color w:val="auto"/>
            <w:sz w:val="22"/>
            <w:szCs w:val="22"/>
          </w:rPr>
          <w:t>https://ezamowienia.gov.pl</w:t>
        </w:r>
      </w:hyperlink>
    </w:p>
    <w:p w14:paraId="0A68DAF4" w14:textId="54B2CA2E" w:rsidR="006D4E8F" w:rsidRDefault="006D4E8F" w:rsidP="006D4E8F">
      <w:pPr>
        <w:suppressAutoHyphens/>
        <w:spacing w:line="260" w:lineRule="atLeast"/>
        <w:ind w:left="284"/>
        <w:jc w:val="both"/>
        <w:rPr>
          <w:rFonts w:asciiTheme="minorHAnsi" w:eastAsia="Calibri" w:hAnsiTheme="minorHAnsi" w:cstheme="minorHAnsi"/>
          <w:b/>
          <w:kern w:val="3"/>
          <w:sz w:val="22"/>
          <w:szCs w:val="22"/>
          <w:lang w:val="pl-PL" w:eastAsia="pl-PL"/>
        </w:rPr>
      </w:pPr>
      <w:hyperlink r:id="rId10" w:history="1">
        <w:r w:rsidRPr="001D5A6C">
          <w:rPr>
            <w:rStyle w:val="Hipercze"/>
            <w:rFonts w:asciiTheme="minorHAnsi" w:eastAsia="Calibri" w:hAnsiTheme="minorHAnsi" w:cstheme="minorHAnsi"/>
            <w:b/>
            <w:kern w:val="3"/>
            <w:sz w:val="22"/>
            <w:szCs w:val="22"/>
            <w:lang w:val="pl-PL" w:eastAsia="pl-PL"/>
          </w:rPr>
          <w:t>https://ezamowienia.gov.pl/mp-client/search/list/ocds-148610-a2034923-5938-42d0-8af0-6c6b6aece3c7</w:t>
        </w:r>
      </w:hyperlink>
    </w:p>
    <w:p w14:paraId="71807A8E" w14:textId="6BE6A585" w:rsidR="00332E91" w:rsidRPr="00722099" w:rsidRDefault="00A07235" w:rsidP="00A07235">
      <w:pPr>
        <w:suppressAutoHyphens/>
        <w:spacing w:line="260" w:lineRule="atLeast"/>
        <w:jc w:val="both"/>
        <w:rPr>
          <w:rStyle w:val="Hipercze"/>
          <w:rFonts w:asciiTheme="minorHAnsi" w:hAnsiTheme="minorHAnsi" w:cstheme="minorHAnsi"/>
          <w:color w:val="auto"/>
          <w:sz w:val="22"/>
          <w:szCs w:val="22"/>
        </w:rPr>
      </w:pPr>
      <w:r w:rsidRPr="00722099">
        <w:rPr>
          <w:rFonts w:asciiTheme="minorHAnsi" w:eastAsia="Calibri" w:hAnsiTheme="minorHAnsi" w:cstheme="minorHAnsi"/>
          <w:b/>
          <w:kern w:val="3"/>
          <w:sz w:val="22"/>
          <w:szCs w:val="22"/>
          <w:lang w:val="pl-PL" w:eastAsia="pl-PL"/>
        </w:rPr>
        <w:t xml:space="preserve">     </w:t>
      </w:r>
      <w:r w:rsidR="00FE252E" w:rsidRPr="00722099">
        <w:rPr>
          <w:rFonts w:asciiTheme="minorHAnsi" w:hAnsiTheme="minorHAnsi" w:cstheme="minorHAnsi"/>
          <w:b/>
          <w:sz w:val="22"/>
          <w:szCs w:val="22"/>
          <w:lang w:val="pl-PL" w:eastAsia="ar-SA"/>
        </w:rPr>
        <w:t>Adres strony internetowej</w:t>
      </w:r>
      <w:r w:rsidR="00504F29" w:rsidRPr="00722099">
        <w:rPr>
          <w:rFonts w:asciiTheme="minorHAnsi" w:hAnsiTheme="minorHAnsi" w:cstheme="minorHAnsi"/>
          <w:b/>
          <w:sz w:val="22"/>
          <w:szCs w:val="22"/>
          <w:lang w:val="pl-PL" w:eastAsia="ar-SA"/>
        </w:rPr>
        <w:t xml:space="preserve"> Zamawiającego: </w:t>
      </w:r>
      <w:hyperlink r:id="rId11" w:history="1">
        <w:r w:rsidR="00EF01DF" w:rsidRPr="00DE5F4F">
          <w:rPr>
            <w:rStyle w:val="Hipercze"/>
            <w:rFonts w:asciiTheme="minorHAnsi" w:hAnsiTheme="minorHAnsi" w:cstheme="minorHAnsi"/>
            <w:sz w:val="22"/>
            <w:szCs w:val="22"/>
          </w:rPr>
          <w:t>https://mpgkmielec.bip.gov.pl</w:t>
        </w:r>
      </w:hyperlink>
      <w:r w:rsidR="00EF01DF">
        <w:rPr>
          <w:rStyle w:val="Hipercze"/>
          <w:rFonts w:asciiTheme="minorHAnsi" w:hAnsiTheme="minorHAnsi" w:cstheme="minorHAnsi"/>
          <w:color w:val="auto"/>
          <w:sz w:val="22"/>
          <w:szCs w:val="22"/>
        </w:rPr>
        <w:t xml:space="preserve"> </w:t>
      </w:r>
    </w:p>
    <w:p w14:paraId="68EA8CE6" w14:textId="77777777" w:rsidR="00884E38" w:rsidRPr="00722099" w:rsidRDefault="00884E38" w:rsidP="00A07235">
      <w:pPr>
        <w:suppressAutoHyphens/>
        <w:spacing w:line="260" w:lineRule="atLeast"/>
        <w:jc w:val="both"/>
        <w:rPr>
          <w:rFonts w:asciiTheme="minorHAnsi" w:hAnsiTheme="minorHAnsi" w:cstheme="minorHAnsi"/>
          <w:b/>
          <w:sz w:val="22"/>
          <w:szCs w:val="22"/>
          <w:lang w:val="pl-PL" w:eastAsia="ar-SA"/>
        </w:rPr>
      </w:pPr>
    </w:p>
    <w:p w14:paraId="092C4261" w14:textId="77777777" w:rsidR="00154D25" w:rsidRPr="00722099" w:rsidRDefault="00154D25" w:rsidP="00B81022">
      <w:pPr>
        <w:pStyle w:val="Styl2"/>
        <w:pBdr>
          <w:bottom w:val="single" w:sz="4" w:space="1" w:color="auto"/>
        </w:pBdr>
        <w:tabs>
          <w:tab w:val="clear" w:pos="360"/>
          <w:tab w:val="num" w:pos="0"/>
        </w:tabs>
        <w:ind w:left="284" w:hanging="284"/>
      </w:pPr>
      <w:r w:rsidRPr="00722099">
        <w:t>OZNACZENIE POSTĘPOWANIA</w:t>
      </w:r>
    </w:p>
    <w:p w14:paraId="01FB2928" w14:textId="77777777" w:rsidR="00154D25" w:rsidRPr="00722099" w:rsidRDefault="00154D25" w:rsidP="00154D25">
      <w:pPr>
        <w:autoSpaceDE w:val="0"/>
        <w:autoSpaceDN w:val="0"/>
        <w:adjustRightInd w:val="0"/>
        <w:ind w:left="720"/>
        <w:rPr>
          <w:rFonts w:asciiTheme="minorHAnsi" w:hAnsiTheme="minorHAnsi" w:cstheme="minorHAnsi"/>
          <w:sz w:val="22"/>
          <w:szCs w:val="22"/>
          <w:lang w:val="pl-PL"/>
        </w:rPr>
      </w:pPr>
    </w:p>
    <w:p w14:paraId="1B669390" w14:textId="2EBF142E" w:rsidR="00154D25" w:rsidRPr="00722099" w:rsidRDefault="00154D25" w:rsidP="00415464">
      <w:pPr>
        <w:autoSpaceDE w:val="0"/>
        <w:autoSpaceDN w:val="0"/>
        <w:adjustRightInd w:val="0"/>
        <w:ind w:left="284"/>
        <w:rPr>
          <w:rFonts w:asciiTheme="minorHAnsi" w:eastAsia="Verdana,Bold" w:hAnsiTheme="minorHAnsi" w:cstheme="minorHAnsi"/>
          <w:b/>
          <w:bCs/>
          <w:sz w:val="22"/>
          <w:szCs w:val="22"/>
          <w:lang w:val="pl-PL"/>
        </w:rPr>
      </w:pPr>
      <w:r w:rsidRPr="00722099">
        <w:rPr>
          <w:rFonts w:asciiTheme="minorHAnsi" w:hAnsiTheme="minorHAnsi" w:cstheme="minorHAnsi"/>
          <w:sz w:val="22"/>
          <w:szCs w:val="22"/>
          <w:lang w:val="pl-PL"/>
        </w:rPr>
        <w:t xml:space="preserve">Postępowanie oznaczone jest znakiem: </w:t>
      </w:r>
      <w:r w:rsidR="00005870">
        <w:rPr>
          <w:rFonts w:asciiTheme="minorHAnsi" w:hAnsiTheme="minorHAnsi" w:cstheme="minorHAnsi"/>
          <w:b/>
          <w:sz w:val="22"/>
          <w:szCs w:val="22"/>
          <w:lang w:val="pl-PL"/>
        </w:rPr>
        <w:t>7</w:t>
      </w:r>
      <w:r w:rsidR="00F73D73" w:rsidRPr="00722099">
        <w:rPr>
          <w:rFonts w:asciiTheme="minorHAnsi" w:hAnsiTheme="minorHAnsi" w:cstheme="minorHAnsi"/>
          <w:b/>
          <w:sz w:val="22"/>
          <w:szCs w:val="22"/>
          <w:lang w:val="pl-PL"/>
        </w:rPr>
        <w:t>/202</w:t>
      </w:r>
      <w:r w:rsidR="00005870">
        <w:rPr>
          <w:rFonts w:asciiTheme="minorHAnsi" w:hAnsiTheme="minorHAnsi" w:cstheme="minorHAnsi"/>
          <w:b/>
          <w:sz w:val="22"/>
          <w:szCs w:val="22"/>
          <w:lang w:val="pl-PL"/>
        </w:rPr>
        <w:t>6</w:t>
      </w:r>
    </w:p>
    <w:p w14:paraId="4937BF59" w14:textId="77777777" w:rsidR="00154D25" w:rsidRPr="00722099" w:rsidRDefault="00154D25" w:rsidP="00415464">
      <w:pPr>
        <w:autoSpaceDE w:val="0"/>
        <w:autoSpaceDN w:val="0"/>
        <w:adjustRightInd w:val="0"/>
        <w:ind w:left="284"/>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Wykonawcy powinni we wszelkich kontaktach z Zamawiającym powoływać się na wyżej podane oznaczenie.</w:t>
      </w:r>
    </w:p>
    <w:p w14:paraId="7AB4A779" w14:textId="77777777" w:rsidR="00154D25" w:rsidRPr="00722099" w:rsidRDefault="00154D25" w:rsidP="00415464">
      <w:pPr>
        <w:autoSpaceDE w:val="0"/>
        <w:autoSpaceDN w:val="0"/>
        <w:adjustRightInd w:val="0"/>
        <w:ind w:left="284"/>
        <w:jc w:val="both"/>
        <w:rPr>
          <w:rFonts w:asciiTheme="minorHAnsi" w:hAnsiTheme="minorHAnsi" w:cstheme="minorHAnsi"/>
          <w:color w:val="000000"/>
          <w:sz w:val="22"/>
          <w:szCs w:val="22"/>
          <w:lang w:val="pl-PL"/>
        </w:rPr>
      </w:pPr>
    </w:p>
    <w:p w14:paraId="7F89CD9B" w14:textId="77777777" w:rsidR="008415CB" w:rsidRPr="00722099" w:rsidRDefault="008415CB" w:rsidP="0005798B">
      <w:pPr>
        <w:pStyle w:val="Styl2"/>
        <w:pBdr>
          <w:bottom w:val="single" w:sz="4" w:space="1" w:color="auto"/>
        </w:pBdr>
        <w:tabs>
          <w:tab w:val="clear" w:pos="360"/>
          <w:tab w:val="num" w:pos="0"/>
        </w:tabs>
        <w:ind w:left="284" w:hanging="284"/>
        <w:jc w:val="both"/>
      </w:pPr>
      <w:r w:rsidRPr="00722099">
        <w:t>ADRES STRONY INTERNETOWEJ, NA KTÓREJ UDOSTEPNION</w:t>
      </w:r>
      <w:r w:rsidR="00E8713F" w:rsidRPr="00722099">
        <w:t>E BĘDĄ ZMIANY I WYJA</w:t>
      </w:r>
      <w:r w:rsidR="00C645D7" w:rsidRPr="00722099">
        <w:t>Ś</w:t>
      </w:r>
      <w:r w:rsidR="00E8713F" w:rsidRPr="00722099">
        <w:t>NIENIA TREŚ</w:t>
      </w:r>
      <w:r w:rsidRPr="00722099">
        <w:t>CI SWZ ORAZ INNE DOKUMENTY ZAMÓWIENIA BEZPO</w:t>
      </w:r>
      <w:r w:rsidR="00C645D7" w:rsidRPr="00722099">
        <w:t>Ś</w:t>
      </w:r>
      <w:r w:rsidRPr="00722099">
        <w:t>REDNIO ZWIĄZANE Z</w:t>
      </w:r>
      <w:r w:rsidR="0005798B" w:rsidRPr="00722099">
        <w:t> </w:t>
      </w:r>
      <w:r w:rsidRPr="00722099">
        <w:t>POST</w:t>
      </w:r>
      <w:r w:rsidR="00C645D7" w:rsidRPr="00722099">
        <w:t>Ę</w:t>
      </w:r>
      <w:r w:rsidRPr="00722099">
        <w:t>POWANIEM O UDZIELENIE ZAMÓWIENIA</w:t>
      </w:r>
    </w:p>
    <w:p w14:paraId="64A1AEDD" w14:textId="77777777" w:rsidR="00F4429E" w:rsidRPr="00722099" w:rsidRDefault="00F4429E" w:rsidP="008415CB">
      <w:pPr>
        <w:autoSpaceDE w:val="0"/>
        <w:autoSpaceDN w:val="0"/>
        <w:adjustRightInd w:val="0"/>
        <w:ind w:left="340"/>
        <w:jc w:val="both"/>
        <w:rPr>
          <w:rFonts w:asciiTheme="minorHAnsi" w:eastAsia="Verdana,Bold" w:hAnsiTheme="minorHAnsi" w:cstheme="minorHAnsi"/>
          <w:bCs/>
          <w:color w:val="000000"/>
          <w:sz w:val="22"/>
          <w:szCs w:val="22"/>
          <w:lang w:val="pl-PL"/>
        </w:rPr>
      </w:pPr>
    </w:p>
    <w:p w14:paraId="29BE425B" w14:textId="02CFCD9F" w:rsidR="008415CB" w:rsidRPr="00722099" w:rsidRDefault="008415CB" w:rsidP="008A6FCD">
      <w:pPr>
        <w:autoSpaceDE w:val="0"/>
        <w:autoSpaceDN w:val="0"/>
        <w:adjustRightInd w:val="0"/>
        <w:ind w:left="284"/>
        <w:jc w:val="both"/>
        <w:rPr>
          <w:rStyle w:val="Hipercze"/>
          <w:rFonts w:asciiTheme="minorHAnsi" w:hAnsiTheme="minorHAnsi" w:cstheme="minorHAnsi"/>
          <w:b/>
          <w:color w:val="4472C4" w:themeColor="accent5"/>
          <w:sz w:val="22"/>
          <w:szCs w:val="22"/>
        </w:rPr>
      </w:pPr>
      <w:r w:rsidRPr="00722099">
        <w:rPr>
          <w:rFonts w:asciiTheme="minorHAnsi" w:eastAsia="Verdana,Bold" w:hAnsiTheme="minorHAnsi" w:cstheme="minorHAnsi"/>
          <w:bCs/>
          <w:color w:val="000000"/>
          <w:sz w:val="22"/>
          <w:szCs w:val="22"/>
          <w:lang w:val="pl-PL"/>
        </w:rPr>
        <w:t xml:space="preserve">Zmiany i wyjaśnienia treści SWZ oraz inne dokumenty zamówienia </w:t>
      </w:r>
      <w:r w:rsidR="00974E28" w:rsidRPr="00722099">
        <w:rPr>
          <w:rFonts w:asciiTheme="minorHAnsi" w:eastAsia="Verdana,Bold" w:hAnsiTheme="minorHAnsi" w:cstheme="minorHAnsi"/>
          <w:bCs/>
          <w:color w:val="000000"/>
          <w:sz w:val="22"/>
          <w:szCs w:val="22"/>
          <w:lang w:val="pl-PL"/>
        </w:rPr>
        <w:t>bezpośrednio związane z postę</w:t>
      </w:r>
      <w:r w:rsidRPr="00722099">
        <w:rPr>
          <w:rFonts w:asciiTheme="minorHAnsi" w:eastAsia="Verdana,Bold" w:hAnsiTheme="minorHAnsi" w:cstheme="minorHAnsi"/>
          <w:bCs/>
          <w:color w:val="000000"/>
          <w:sz w:val="22"/>
          <w:szCs w:val="22"/>
          <w:lang w:val="pl-PL"/>
        </w:rPr>
        <w:t>powaniem o udzielenie zamówienia będą udostępniane na stronie</w:t>
      </w:r>
      <w:r w:rsidR="00013528" w:rsidRPr="00722099">
        <w:rPr>
          <w:rFonts w:asciiTheme="minorHAnsi" w:eastAsia="Verdana,Bold" w:hAnsiTheme="minorHAnsi" w:cstheme="minorHAnsi"/>
          <w:bCs/>
          <w:color w:val="000000"/>
          <w:sz w:val="22"/>
          <w:szCs w:val="22"/>
          <w:lang w:val="pl-PL"/>
        </w:rPr>
        <w:t xml:space="preserve"> </w:t>
      </w:r>
      <w:r w:rsidR="00D73BC6" w:rsidRPr="00722099">
        <w:rPr>
          <w:rFonts w:asciiTheme="minorHAnsi" w:eastAsia="Verdana,Bold" w:hAnsiTheme="minorHAnsi" w:cstheme="minorHAnsi"/>
          <w:bCs/>
          <w:sz w:val="22"/>
          <w:szCs w:val="22"/>
          <w:lang w:val="pl-PL"/>
        </w:rPr>
        <w:t xml:space="preserve">Platformy </w:t>
      </w:r>
      <w:r w:rsidR="004A2336" w:rsidRPr="00722099">
        <w:rPr>
          <w:rFonts w:asciiTheme="minorHAnsi" w:eastAsia="Verdana,Bold" w:hAnsiTheme="minorHAnsi" w:cstheme="minorHAnsi"/>
          <w:bCs/>
          <w:sz w:val="22"/>
          <w:szCs w:val="22"/>
          <w:lang w:val="pl-PL"/>
        </w:rPr>
        <w:t xml:space="preserve">                                         </w:t>
      </w:r>
      <w:r w:rsidR="00D73BC6" w:rsidRPr="00722099">
        <w:rPr>
          <w:rFonts w:asciiTheme="minorHAnsi" w:eastAsia="Verdana,Bold" w:hAnsiTheme="minorHAnsi" w:cstheme="minorHAnsi"/>
          <w:bCs/>
          <w:sz w:val="22"/>
          <w:szCs w:val="22"/>
          <w:lang w:val="pl-PL"/>
        </w:rPr>
        <w:t>e-Zamówienia</w:t>
      </w:r>
      <w:r w:rsidRPr="00722099">
        <w:rPr>
          <w:rFonts w:asciiTheme="minorHAnsi" w:eastAsia="Verdana,Bold" w:hAnsiTheme="minorHAnsi" w:cstheme="minorHAnsi"/>
          <w:bCs/>
          <w:color w:val="000000"/>
          <w:sz w:val="22"/>
          <w:szCs w:val="22"/>
          <w:lang w:val="pl-PL"/>
        </w:rPr>
        <w:t>:</w:t>
      </w:r>
      <w:r w:rsidRPr="00722099">
        <w:rPr>
          <w:rFonts w:asciiTheme="minorHAnsi" w:eastAsia="Verdana,Bold" w:hAnsiTheme="minorHAnsi" w:cstheme="minorHAnsi"/>
          <w:bCs/>
          <w:color w:val="4472C4" w:themeColor="accent5"/>
          <w:sz w:val="22"/>
          <w:szCs w:val="22"/>
          <w:lang w:val="pl-PL"/>
        </w:rPr>
        <w:t xml:space="preserve"> </w:t>
      </w:r>
      <w:hyperlink r:id="rId12" w:history="1">
        <w:r w:rsidR="00C5798C" w:rsidRPr="00DE5F4F">
          <w:rPr>
            <w:rStyle w:val="Hipercze"/>
            <w:rFonts w:asciiTheme="minorHAnsi" w:hAnsiTheme="minorHAnsi" w:cstheme="minorHAnsi"/>
            <w:b/>
            <w:sz w:val="22"/>
            <w:szCs w:val="22"/>
          </w:rPr>
          <w:t>https://ezamowienia.gov.pl</w:t>
        </w:r>
      </w:hyperlink>
      <w:r w:rsidR="00C5798C">
        <w:rPr>
          <w:rStyle w:val="Hipercze"/>
          <w:rFonts w:asciiTheme="minorHAnsi" w:hAnsiTheme="minorHAnsi" w:cstheme="minorHAnsi"/>
          <w:b/>
          <w:color w:val="4472C4" w:themeColor="accent5"/>
          <w:sz w:val="22"/>
          <w:szCs w:val="22"/>
        </w:rPr>
        <w:t xml:space="preserve"> </w:t>
      </w:r>
    </w:p>
    <w:p w14:paraId="03047062" w14:textId="77777777" w:rsidR="00B37F26" w:rsidRPr="00722099" w:rsidRDefault="00B37F26" w:rsidP="008A6FCD">
      <w:pPr>
        <w:autoSpaceDE w:val="0"/>
        <w:autoSpaceDN w:val="0"/>
        <w:adjustRightInd w:val="0"/>
        <w:ind w:left="284"/>
        <w:jc w:val="both"/>
        <w:rPr>
          <w:rFonts w:asciiTheme="minorHAnsi" w:eastAsia="Verdana,Bold" w:hAnsiTheme="minorHAnsi" w:cstheme="minorHAnsi"/>
          <w:bCs/>
          <w:color w:val="000000"/>
          <w:sz w:val="22"/>
          <w:szCs w:val="22"/>
          <w:lang w:val="pl-PL"/>
        </w:rPr>
      </w:pPr>
    </w:p>
    <w:p w14:paraId="5C58127A" w14:textId="77777777" w:rsidR="00B37F26" w:rsidRPr="00722099" w:rsidRDefault="00B37F26" w:rsidP="008A6FCD">
      <w:pPr>
        <w:autoSpaceDE w:val="0"/>
        <w:autoSpaceDN w:val="0"/>
        <w:adjustRightInd w:val="0"/>
        <w:ind w:left="284"/>
        <w:jc w:val="both"/>
        <w:rPr>
          <w:rFonts w:asciiTheme="minorHAnsi" w:hAnsiTheme="minorHAnsi" w:cstheme="minorHAnsi"/>
          <w:b/>
          <w:sz w:val="22"/>
          <w:szCs w:val="22"/>
        </w:rPr>
      </w:pPr>
      <w:r w:rsidRPr="00722099">
        <w:rPr>
          <w:rFonts w:asciiTheme="minorHAnsi" w:hAnsiTheme="minorHAnsi" w:cstheme="minorHAnsi"/>
          <w:b/>
          <w:sz w:val="22"/>
          <w:szCs w:val="22"/>
        </w:rPr>
        <w:t>Bezpośredni dostęp do ww. dokumentów możliwy jest pod adresem:</w:t>
      </w:r>
    </w:p>
    <w:p w14:paraId="392110F6" w14:textId="77777777" w:rsidR="006D4E8F" w:rsidRDefault="006D4E8F" w:rsidP="006D4E8F">
      <w:pPr>
        <w:suppressAutoHyphens/>
        <w:spacing w:line="260" w:lineRule="atLeast"/>
        <w:ind w:left="284"/>
        <w:jc w:val="both"/>
        <w:rPr>
          <w:rFonts w:asciiTheme="minorHAnsi" w:eastAsia="Calibri" w:hAnsiTheme="minorHAnsi" w:cstheme="minorHAnsi"/>
          <w:b/>
          <w:kern w:val="3"/>
          <w:sz w:val="22"/>
          <w:szCs w:val="22"/>
          <w:lang w:val="pl-PL" w:eastAsia="pl-PL"/>
        </w:rPr>
      </w:pPr>
      <w:hyperlink r:id="rId13" w:history="1">
        <w:r w:rsidRPr="001D5A6C">
          <w:rPr>
            <w:rStyle w:val="Hipercze"/>
            <w:rFonts w:asciiTheme="minorHAnsi" w:eastAsia="Calibri" w:hAnsiTheme="minorHAnsi" w:cstheme="minorHAnsi"/>
            <w:b/>
            <w:kern w:val="3"/>
            <w:sz w:val="22"/>
            <w:szCs w:val="22"/>
            <w:lang w:val="pl-PL" w:eastAsia="pl-PL"/>
          </w:rPr>
          <w:t>https://ezamowienia.gov.pl/mp-client/search/list/ocds-148610-a2034923-5938-42d0-8af0-6c6b6aece3c7</w:t>
        </w:r>
      </w:hyperlink>
    </w:p>
    <w:p w14:paraId="0ACA1375" w14:textId="77777777" w:rsidR="008415CB" w:rsidRPr="00722099" w:rsidRDefault="008415CB" w:rsidP="008415CB">
      <w:pPr>
        <w:autoSpaceDE w:val="0"/>
        <w:autoSpaceDN w:val="0"/>
        <w:adjustRightInd w:val="0"/>
        <w:ind w:left="340"/>
        <w:jc w:val="both"/>
        <w:rPr>
          <w:rFonts w:asciiTheme="minorHAnsi" w:eastAsia="Verdana,Bold" w:hAnsiTheme="minorHAnsi" w:cstheme="minorHAnsi"/>
          <w:bCs/>
          <w:color w:val="000000"/>
          <w:sz w:val="22"/>
          <w:szCs w:val="22"/>
          <w:lang w:val="pl-PL"/>
        </w:rPr>
      </w:pPr>
    </w:p>
    <w:p w14:paraId="055931AB" w14:textId="77777777" w:rsidR="00154D25" w:rsidRPr="00722099" w:rsidRDefault="00154D25" w:rsidP="00F4429E">
      <w:pPr>
        <w:pStyle w:val="Styl2"/>
        <w:pBdr>
          <w:bottom w:val="single" w:sz="4" w:space="1" w:color="auto"/>
        </w:pBdr>
        <w:tabs>
          <w:tab w:val="clear" w:pos="360"/>
          <w:tab w:val="num" w:pos="0"/>
        </w:tabs>
        <w:ind w:left="284" w:hanging="284"/>
      </w:pPr>
      <w:r w:rsidRPr="00722099">
        <w:t xml:space="preserve">TRYB </w:t>
      </w:r>
      <w:r w:rsidR="00C60B6E" w:rsidRPr="00722099">
        <w:t>UDZIELENIA ZAMÓWIENIA</w:t>
      </w:r>
    </w:p>
    <w:p w14:paraId="49D32F82" w14:textId="77777777" w:rsidR="00154D25" w:rsidRPr="00722099" w:rsidRDefault="00154D25" w:rsidP="00154D25">
      <w:pPr>
        <w:autoSpaceDE w:val="0"/>
        <w:autoSpaceDN w:val="0"/>
        <w:adjustRightInd w:val="0"/>
        <w:ind w:left="720"/>
        <w:jc w:val="both"/>
        <w:rPr>
          <w:rFonts w:asciiTheme="minorHAnsi" w:hAnsiTheme="minorHAnsi" w:cstheme="minorHAnsi"/>
          <w:color w:val="000000"/>
          <w:sz w:val="22"/>
          <w:szCs w:val="22"/>
          <w:lang w:val="pl-PL"/>
        </w:rPr>
      </w:pPr>
    </w:p>
    <w:p w14:paraId="45D26585" w14:textId="747EB0BF" w:rsidR="00154D25" w:rsidRPr="00722099" w:rsidRDefault="00AA1D76" w:rsidP="00AA1D76">
      <w:pPr>
        <w:autoSpaceDE w:val="0"/>
        <w:autoSpaceDN w:val="0"/>
        <w:adjustRightInd w:val="0"/>
        <w:ind w:left="426" w:hanging="426"/>
        <w:jc w:val="both"/>
        <w:rPr>
          <w:rFonts w:asciiTheme="minorHAnsi" w:eastAsia="Verdana,Bold" w:hAnsiTheme="minorHAnsi" w:cstheme="minorHAnsi"/>
          <w:bCs/>
          <w:color w:val="000000"/>
          <w:sz w:val="22"/>
          <w:szCs w:val="22"/>
          <w:lang w:val="pl-PL"/>
        </w:rPr>
      </w:pPr>
      <w:r w:rsidRPr="00722099">
        <w:rPr>
          <w:rFonts w:asciiTheme="minorHAnsi" w:hAnsiTheme="minorHAnsi" w:cstheme="minorHAnsi"/>
          <w:color w:val="000000"/>
          <w:sz w:val="22"/>
          <w:szCs w:val="22"/>
          <w:lang w:val="pl-PL"/>
        </w:rPr>
        <w:t xml:space="preserve">4.1. </w:t>
      </w:r>
      <w:r w:rsidR="00154D25" w:rsidRPr="00B74491">
        <w:rPr>
          <w:rFonts w:asciiTheme="minorHAnsi" w:hAnsiTheme="minorHAnsi" w:cstheme="minorHAnsi"/>
          <w:color w:val="000000"/>
          <w:sz w:val="22"/>
          <w:szCs w:val="22"/>
          <w:lang w:val="pl-PL"/>
        </w:rPr>
        <w:t>Postępowanie o udzielenie zamówienia</w:t>
      </w:r>
      <w:r w:rsidR="008415CB" w:rsidRPr="00B74491">
        <w:rPr>
          <w:rFonts w:asciiTheme="minorHAnsi" w:hAnsiTheme="minorHAnsi" w:cstheme="minorHAnsi"/>
          <w:color w:val="000000"/>
          <w:sz w:val="22"/>
          <w:szCs w:val="22"/>
          <w:lang w:val="pl-PL"/>
        </w:rPr>
        <w:t xml:space="preserve"> publicznego</w:t>
      </w:r>
      <w:r w:rsidR="00154D25" w:rsidRPr="00B74491">
        <w:rPr>
          <w:rFonts w:asciiTheme="minorHAnsi" w:hAnsiTheme="minorHAnsi" w:cstheme="minorHAnsi"/>
          <w:color w:val="000000"/>
          <w:sz w:val="22"/>
          <w:szCs w:val="22"/>
          <w:lang w:val="pl-PL"/>
        </w:rPr>
        <w:t xml:space="preserve"> prowadzone jest w </w:t>
      </w:r>
      <w:r w:rsidR="00154D25" w:rsidRPr="00B74491">
        <w:rPr>
          <w:rFonts w:asciiTheme="minorHAnsi" w:hAnsiTheme="minorHAnsi" w:cstheme="minorHAnsi"/>
          <w:b/>
          <w:color w:val="000000"/>
          <w:sz w:val="22"/>
          <w:szCs w:val="22"/>
          <w:lang w:val="pl-PL"/>
        </w:rPr>
        <w:t xml:space="preserve">trybie </w:t>
      </w:r>
      <w:r w:rsidR="008415CB" w:rsidRPr="00B74491">
        <w:rPr>
          <w:rFonts w:asciiTheme="minorHAnsi" w:eastAsia="Verdana,Bold" w:hAnsiTheme="minorHAnsi" w:cstheme="minorHAnsi"/>
          <w:b/>
          <w:bCs/>
          <w:color w:val="000000"/>
          <w:sz w:val="22"/>
          <w:szCs w:val="22"/>
          <w:lang w:val="pl-PL"/>
        </w:rPr>
        <w:t>podstawowym,</w:t>
      </w:r>
      <w:r w:rsidR="008415CB" w:rsidRPr="00B74491">
        <w:rPr>
          <w:rFonts w:asciiTheme="minorHAnsi" w:eastAsia="Verdana,Bold" w:hAnsiTheme="minorHAnsi" w:cstheme="minorHAnsi"/>
          <w:b/>
          <w:bCs/>
          <w:strike/>
          <w:color w:val="000000"/>
          <w:sz w:val="22"/>
          <w:szCs w:val="22"/>
          <w:lang w:val="pl-PL"/>
        </w:rPr>
        <w:t xml:space="preserve"> </w:t>
      </w:r>
      <w:r w:rsidR="003139E1">
        <w:rPr>
          <w:rFonts w:asciiTheme="minorHAnsi" w:eastAsia="Verdana,Bold" w:hAnsiTheme="minorHAnsi" w:cstheme="minorHAnsi"/>
          <w:b/>
          <w:bCs/>
          <w:strike/>
          <w:color w:val="000000"/>
          <w:sz w:val="22"/>
          <w:szCs w:val="22"/>
          <w:lang w:val="pl-PL"/>
        </w:rPr>
        <w:br/>
      </w:r>
      <w:r w:rsidR="00B74491" w:rsidRPr="00220F69">
        <w:rPr>
          <w:rFonts w:ascii="Calibri" w:hAnsi="Calibri" w:cs="Calibri"/>
          <w:b/>
          <w:bCs/>
          <w:sz w:val="22"/>
          <w:szCs w:val="22"/>
        </w:rPr>
        <w:t xml:space="preserve">z </w:t>
      </w:r>
      <w:proofErr w:type="spellStart"/>
      <w:r w:rsidR="00B74491" w:rsidRPr="00220F69">
        <w:rPr>
          <w:rFonts w:ascii="Calibri" w:hAnsi="Calibri" w:cs="Calibri"/>
          <w:b/>
          <w:bCs/>
          <w:sz w:val="22"/>
          <w:szCs w:val="22"/>
        </w:rPr>
        <w:t>możliwością</w:t>
      </w:r>
      <w:proofErr w:type="spellEnd"/>
      <w:r w:rsidR="00B74491" w:rsidRPr="00220F69">
        <w:rPr>
          <w:rFonts w:ascii="Calibri" w:hAnsi="Calibri" w:cs="Calibri"/>
          <w:b/>
          <w:bCs/>
          <w:sz w:val="22"/>
          <w:szCs w:val="22"/>
        </w:rPr>
        <w:t xml:space="preserve"> </w:t>
      </w:r>
      <w:proofErr w:type="spellStart"/>
      <w:r w:rsidR="00B74491" w:rsidRPr="00220F69">
        <w:rPr>
          <w:rFonts w:ascii="Calibri" w:hAnsi="Calibri" w:cs="Calibri"/>
          <w:b/>
          <w:bCs/>
          <w:sz w:val="22"/>
          <w:szCs w:val="22"/>
        </w:rPr>
        <w:t>przeprowadzenia</w:t>
      </w:r>
      <w:proofErr w:type="spellEnd"/>
      <w:r w:rsidR="00B74491" w:rsidRPr="00220F69">
        <w:rPr>
          <w:rFonts w:ascii="Calibri" w:hAnsi="Calibri" w:cs="Calibri"/>
          <w:b/>
          <w:bCs/>
          <w:sz w:val="22"/>
          <w:szCs w:val="22"/>
        </w:rPr>
        <w:t xml:space="preserve"> </w:t>
      </w:r>
      <w:proofErr w:type="spellStart"/>
      <w:r w:rsidR="00B74491" w:rsidRPr="00220F69">
        <w:rPr>
          <w:rFonts w:ascii="Calibri" w:hAnsi="Calibri" w:cs="Calibri"/>
          <w:b/>
          <w:bCs/>
          <w:sz w:val="22"/>
          <w:szCs w:val="22"/>
        </w:rPr>
        <w:t>fakultatywnych</w:t>
      </w:r>
      <w:proofErr w:type="spellEnd"/>
      <w:r w:rsidR="00B74491" w:rsidRPr="00220F69">
        <w:rPr>
          <w:rFonts w:ascii="Calibri" w:hAnsi="Calibri" w:cs="Calibri"/>
          <w:b/>
          <w:bCs/>
          <w:sz w:val="22"/>
          <w:szCs w:val="22"/>
        </w:rPr>
        <w:t xml:space="preserve"> </w:t>
      </w:r>
      <w:proofErr w:type="spellStart"/>
      <w:r w:rsidR="00B74491" w:rsidRPr="00220F69">
        <w:rPr>
          <w:rFonts w:ascii="Calibri" w:hAnsi="Calibri" w:cs="Calibri"/>
          <w:b/>
          <w:bCs/>
          <w:sz w:val="22"/>
          <w:szCs w:val="22"/>
        </w:rPr>
        <w:t>negocjacji</w:t>
      </w:r>
      <w:proofErr w:type="spellEnd"/>
      <w:r w:rsidR="00B74491" w:rsidRPr="003139E1">
        <w:rPr>
          <w:rFonts w:ascii="Calibri" w:hAnsi="Calibri" w:cs="Calibri"/>
          <w:sz w:val="22"/>
          <w:szCs w:val="22"/>
        </w:rPr>
        <w:t xml:space="preserve"> - o </w:t>
      </w:r>
      <w:proofErr w:type="spellStart"/>
      <w:r w:rsidR="00B74491" w:rsidRPr="003139E1">
        <w:rPr>
          <w:rFonts w:ascii="Calibri" w:hAnsi="Calibri" w:cs="Calibri"/>
          <w:sz w:val="22"/>
          <w:szCs w:val="22"/>
        </w:rPr>
        <w:t>czym</w:t>
      </w:r>
      <w:proofErr w:type="spellEnd"/>
      <w:r w:rsidR="00B74491" w:rsidRPr="003139E1">
        <w:rPr>
          <w:rFonts w:ascii="Calibri" w:hAnsi="Calibri" w:cs="Calibri"/>
          <w:sz w:val="22"/>
          <w:szCs w:val="22"/>
        </w:rPr>
        <w:t xml:space="preserve"> </w:t>
      </w:r>
      <w:proofErr w:type="spellStart"/>
      <w:r w:rsidR="00B74491" w:rsidRPr="003139E1">
        <w:rPr>
          <w:rFonts w:ascii="Calibri" w:hAnsi="Calibri" w:cs="Calibri"/>
          <w:sz w:val="22"/>
          <w:szCs w:val="22"/>
        </w:rPr>
        <w:t>stanowi</w:t>
      </w:r>
      <w:proofErr w:type="spellEnd"/>
      <w:r w:rsidR="00B74491" w:rsidRPr="003139E1">
        <w:rPr>
          <w:rFonts w:ascii="Calibri" w:hAnsi="Calibri" w:cs="Calibri"/>
          <w:sz w:val="22"/>
          <w:szCs w:val="22"/>
        </w:rPr>
        <w:t xml:space="preserve"> art. 275 pkt 2)</w:t>
      </w:r>
      <w:r w:rsidR="00B74491" w:rsidRPr="003139E1">
        <w:rPr>
          <w:sz w:val="22"/>
          <w:szCs w:val="22"/>
        </w:rPr>
        <w:t xml:space="preserve"> </w:t>
      </w:r>
      <w:r w:rsidR="008415CB" w:rsidRPr="00722099">
        <w:rPr>
          <w:rFonts w:asciiTheme="minorHAnsi" w:eastAsia="Verdana,Bold" w:hAnsiTheme="minorHAnsi" w:cstheme="minorHAnsi"/>
          <w:bCs/>
          <w:color w:val="000000"/>
          <w:sz w:val="22"/>
          <w:szCs w:val="22"/>
          <w:lang w:val="pl-PL"/>
        </w:rPr>
        <w:t>us</w:t>
      </w:r>
      <w:r w:rsidR="00E8713F" w:rsidRPr="00722099">
        <w:rPr>
          <w:rFonts w:asciiTheme="minorHAnsi" w:eastAsia="Verdana,Bold" w:hAnsiTheme="minorHAnsi" w:cstheme="minorHAnsi"/>
          <w:bCs/>
          <w:color w:val="000000"/>
          <w:sz w:val="22"/>
          <w:szCs w:val="22"/>
          <w:lang w:val="pl-PL"/>
        </w:rPr>
        <w:t>tawy z dnia 11 wrze</w:t>
      </w:r>
      <w:r w:rsidR="000C202C" w:rsidRPr="00722099">
        <w:rPr>
          <w:rFonts w:asciiTheme="minorHAnsi" w:eastAsia="Verdana,Bold" w:hAnsiTheme="minorHAnsi" w:cstheme="minorHAnsi"/>
          <w:bCs/>
          <w:color w:val="000000"/>
          <w:sz w:val="22"/>
          <w:szCs w:val="22"/>
          <w:lang w:val="pl-PL"/>
        </w:rPr>
        <w:t>ś</w:t>
      </w:r>
      <w:r w:rsidR="00E8713F" w:rsidRPr="00722099">
        <w:rPr>
          <w:rFonts w:asciiTheme="minorHAnsi" w:eastAsia="Verdana,Bold" w:hAnsiTheme="minorHAnsi" w:cstheme="minorHAnsi"/>
          <w:bCs/>
          <w:color w:val="000000"/>
          <w:sz w:val="22"/>
          <w:szCs w:val="22"/>
          <w:lang w:val="pl-PL"/>
        </w:rPr>
        <w:t>nia 2019</w:t>
      </w:r>
      <w:r w:rsidRPr="00722099">
        <w:rPr>
          <w:rFonts w:asciiTheme="minorHAnsi" w:eastAsia="Verdana,Bold" w:hAnsiTheme="minorHAnsi" w:cstheme="minorHAnsi"/>
          <w:bCs/>
          <w:color w:val="000000"/>
          <w:sz w:val="22"/>
          <w:szCs w:val="22"/>
          <w:lang w:val="pl-PL"/>
        </w:rPr>
        <w:t xml:space="preserve"> </w:t>
      </w:r>
      <w:r w:rsidR="00E8713F" w:rsidRPr="00722099">
        <w:rPr>
          <w:rFonts w:asciiTheme="minorHAnsi" w:eastAsia="Verdana,Bold" w:hAnsiTheme="minorHAnsi" w:cstheme="minorHAnsi"/>
          <w:bCs/>
          <w:color w:val="000000"/>
          <w:sz w:val="22"/>
          <w:szCs w:val="22"/>
          <w:lang w:val="pl-PL"/>
        </w:rPr>
        <w:t>r. P</w:t>
      </w:r>
      <w:r w:rsidR="008415CB" w:rsidRPr="00722099">
        <w:rPr>
          <w:rFonts w:asciiTheme="minorHAnsi" w:eastAsia="Verdana,Bold" w:hAnsiTheme="minorHAnsi" w:cstheme="minorHAnsi"/>
          <w:bCs/>
          <w:color w:val="000000"/>
          <w:sz w:val="22"/>
          <w:szCs w:val="22"/>
          <w:lang w:val="pl-PL"/>
        </w:rPr>
        <w:t xml:space="preserve">rawo </w:t>
      </w:r>
      <w:proofErr w:type="spellStart"/>
      <w:r w:rsidR="008415CB" w:rsidRPr="00722099">
        <w:rPr>
          <w:rFonts w:asciiTheme="minorHAnsi" w:eastAsia="Verdana,Bold" w:hAnsiTheme="minorHAnsi" w:cstheme="minorHAnsi"/>
          <w:bCs/>
          <w:color w:val="000000"/>
          <w:sz w:val="22"/>
          <w:szCs w:val="22"/>
          <w:lang w:val="pl-PL"/>
        </w:rPr>
        <w:t>zamówien</w:t>
      </w:r>
      <w:proofErr w:type="spellEnd"/>
      <w:r w:rsidR="008415CB" w:rsidRPr="00722099">
        <w:rPr>
          <w:rFonts w:asciiTheme="minorHAnsi" w:eastAsia="Verdana,Bold" w:hAnsiTheme="minorHAnsi" w:cstheme="minorHAnsi"/>
          <w:bCs/>
          <w:color w:val="000000"/>
          <w:sz w:val="22"/>
          <w:szCs w:val="22"/>
          <w:lang w:val="pl-PL"/>
        </w:rPr>
        <w:t xml:space="preserve"> publicznych</w:t>
      </w:r>
      <w:r w:rsidRPr="00722099">
        <w:rPr>
          <w:rFonts w:asciiTheme="minorHAnsi" w:eastAsia="Verdana,Bold" w:hAnsiTheme="minorHAnsi" w:cstheme="minorHAnsi"/>
          <w:bCs/>
          <w:color w:val="000000"/>
          <w:sz w:val="22"/>
          <w:szCs w:val="22"/>
          <w:lang w:val="pl-PL"/>
        </w:rPr>
        <w:t xml:space="preserve"> </w:t>
      </w:r>
      <w:r w:rsidRPr="00722099">
        <w:rPr>
          <w:rFonts w:asciiTheme="minorHAnsi" w:eastAsia="Verdana,Bold" w:hAnsiTheme="minorHAnsi" w:cstheme="minorHAnsi"/>
          <w:b/>
          <w:bCs/>
          <w:color w:val="000000"/>
          <w:sz w:val="22"/>
          <w:szCs w:val="22"/>
          <w:lang w:val="pl-PL"/>
        </w:rPr>
        <w:t>(</w:t>
      </w:r>
      <w:proofErr w:type="spellStart"/>
      <w:r w:rsidR="00E740E3" w:rsidRPr="00722099">
        <w:rPr>
          <w:rFonts w:asciiTheme="minorHAnsi" w:eastAsia="Verdana,Bold" w:hAnsiTheme="minorHAnsi" w:cstheme="minorHAnsi"/>
          <w:b/>
          <w:bCs/>
          <w:color w:val="000000"/>
          <w:sz w:val="22"/>
          <w:szCs w:val="22"/>
          <w:lang w:val="pl-PL"/>
        </w:rPr>
        <w:t>t.j</w:t>
      </w:r>
      <w:proofErr w:type="spellEnd"/>
      <w:r w:rsidR="00E740E3" w:rsidRPr="00722099">
        <w:rPr>
          <w:rFonts w:asciiTheme="minorHAnsi" w:eastAsia="Verdana,Bold" w:hAnsiTheme="minorHAnsi" w:cstheme="minorHAnsi"/>
          <w:b/>
          <w:bCs/>
          <w:color w:val="000000"/>
          <w:sz w:val="22"/>
          <w:szCs w:val="22"/>
          <w:lang w:val="pl-PL"/>
        </w:rPr>
        <w:t>.</w:t>
      </w:r>
      <w:r w:rsidR="00E740E3" w:rsidRPr="00722099">
        <w:rPr>
          <w:rFonts w:asciiTheme="minorHAnsi" w:eastAsia="Verdana,Bold" w:hAnsiTheme="minorHAnsi" w:cstheme="minorHAnsi"/>
          <w:bCs/>
          <w:color w:val="000000"/>
          <w:sz w:val="22"/>
          <w:szCs w:val="22"/>
          <w:lang w:val="pl-PL"/>
        </w:rPr>
        <w:t xml:space="preserve"> </w:t>
      </w:r>
      <w:r w:rsidR="006C68C3" w:rsidRPr="00722099">
        <w:rPr>
          <w:rFonts w:asciiTheme="minorHAnsi" w:eastAsiaTheme="majorEastAsia" w:hAnsiTheme="minorHAnsi" w:cstheme="minorHAnsi"/>
          <w:b/>
          <w:sz w:val="22"/>
          <w:szCs w:val="22"/>
          <w:lang w:val="pl-PL"/>
        </w:rPr>
        <w:t>Dz.U.202</w:t>
      </w:r>
      <w:r w:rsidR="004A2336" w:rsidRPr="00722099">
        <w:rPr>
          <w:rFonts w:asciiTheme="minorHAnsi" w:eastAsiaTheme="majorEastAsia" w:hAnsiTheme="minorHAnsi" w:cstheme="minorHAnsi"/>
          <w:b/>
          <w:sz w:val="22"/>
          <w:szCs w:val="22"/>
          <w:lang w:val="pl-PL"/>
        </w:rPr>
        <w:t>4</w:t>
      </w:r>
      <w:r w:rsidR="006C68C3" w:rsidRPr="00722099">
        <w:rPr>
          <w:rFonts w:asciiTheme="minorHAnsi" w:eastAsiaTheme="majorEastAsia" w:hAnsiTheme="minorHAnsi" w:cstheme="minorHAnsi"/>
          <w:b/>
          <w:sz w:val="22"/>
          <w:szCs w:val="22"/>
          <w:lang w:val="pl-PL"/>
        </w:rPr>
        <w:t>.</w:t>
      </w:r>
      <w:r w:rsidR="00E740E3" w:rsidRPr="00722099">
        <w:rPr>
          <w:rFonts w:asciiTheme="minorHAnsi" w:eastAsiaTheme="majorEastAsia" w:hAnsiTheme="minorHAnsi" w:cstheme="minorHAnsi"/>
          <w:b/>
          <w:sz w:val="22"/>
          <w:szCs w:val="22"/>
          <w:lang w:val="pl-PL"/>
        </w:rPr>
        <w:t>1</w:t>
      </w:r>
      <w:r w:rsidR="004A2336" w:rsidRPr="00722099">
        <w:rPr>
          <w:rFonts w:asciiTheme="minorHAnsi" w:eastAsiaTheme="majorEastAsia" w:hAnsiTheme="minorHAnsi" w:cstheme="minorHAnsi"/>
          <w:b/>
          <w:sz w:val="22"/>
          <w:szCs w:val="22"/>
          <w:lang w:val="pl-PL"/>
        </w:rPr>
        <w:t>320</w:t>
      </w:r>
      <w:r w:rsidR="006C68C3" w:rsidRPr="00722099">
        <w:rPr>
          <w:rFonts w:asciiTheme="minorHAnsi" w:eastAsiaTheme="majorEastAsia" w:hAnsiTheme="minorHAnsi" w:cstheme="minorHAnsi"/>
          <w:b/>
          <w:sz w:val="22"/>
          <w:szCs w:val="22"/>
          <w:lang w:val="pl-PL"/>
        </w:rPr>
        <w:t xml:space="preserve"> ze zm</w:t>
      </w:r>
      <w:r w:rsidR="00274721" w:rsidRPr="00722099">
        <w:rPr>
          <w:rFonts w:asciiTheme="minorHAnsi" w:eastAsia="Verdana,Bold" w:hAnsiTheme="minorHAnsi" w:cstheme="minorHAnsi"/>
          <w:bCs/>
          <w:color w:val="000000"/>
          <w:sz w:val="22"/>
          <w:szCs w:val="22"/>
          <w:lang w:val="pl-PL"/>
        </w:rPr>
        <w:t>.</w:t>
      </w:r>
      <w:r w:rsidRPr="00722099">
        <w:rPr>
          <w:rFonts w:asciiTheme="minorHAnsi" w:eastAsia="Verdana,Bold" w:hAnsiTheme="minorHAnsi" w:cstheme="minorHAnsi"/>
          <w:bCs/>
          <w:color w:val="000000"/>
          <w:sz w:val="22"/>
          <w:szCs w:val="22"/>
          <w:lang w:val="pl-PL"/>
        </w:rPr>
        <w:t xml:space="preserve">), zwanej dalej ustawą </w:t>
      </w:r>
      <w:proofErr w:type="spellStart"/>
      <w:r w:rsidRPr="00722099">
        <w:rPr>
          <w:rFonts w:asciiTheme="minorHAnsi" w:eastAsia="Verdana,Bold" w:hAnsiTheme="minorHAnsi" w:cstheme="minorHAnsi"/>
          <w:bCs/>
          <w:color w:val="000000"/>
          <w:sz w:val="22"/>
          <w:szCs w:val="22"/>
          <w:lang w:val="pl-PL"/>
        </w:rPr>
        <w:t>Pzp</w:t>
      </w:r>
      <w:proofErr w:type="spellEnd"/>
      <w:r w:rsidR="00B94698">
        <w:rPr>
          <w:rFonts w:asciiTheme="minorHAnsi" w:eastAsia="Verdana,Bold" w:hAnsiTheme="minorHAnsi" w:cstheme="minorHAnsi"/>
          <w:bCs/>
          <w:color w:val="000000"/>
          <w:sz w:val="22"/>
          <w:szCs w:val="22"/>
          <w:lang w:val="pl-PL"/>
        </w:rPr>
        <w:t xml:space="preserve"> </w:t>
      </w:r>
      <w:proofErr w:type="spellStart"/>
      <w:r w:rsidR="00B94698" w:rsidRPr="00B94698">
        <w:rPr>
          <w:rFonts w:ascii="Calibri" w:hAnsi="Calibri" w:cs="Calibri"/>
          <w:sz w:val="22"/>
          <w:szCs w:val="22"/>
        </w:rPr>
        <w:t>oraz</w:t>
      </w:r>
      <w:proofErr w:type="spellEnd"/>
      <w:r w:rsidR="00B94698" w:rsidRPr="00B94698">
        <w:rPr>
          <w:rFonts w:ascii="Calibri" w:hAnsi="Calibri" w:cs="Calibri"/>
          <w:sz w:val="22"/>
          <w:szCs w:val="22"/>
        </w:rPr>
        <w:t xml:space="preserve"> </w:t>
      </w:r>
      <w:proofErr w:type="spellStart"/>
      <w:r w:rsidR="00B94698" w:rsidRPr="00B94698">
        <w:rPr>
          <w:rFonts w:ascii="Calibri" w:hAnsi="Calibri" w:cs="Calibri"/>
          <w:sz w:val="22"/>
          <w:szCs w:val="22"/>
        </w:rPr>
        <w:t>niniejsza</w:t>
      </w:r>
      <w:proofErr w:type="spellEnd"/>
      <w:r w:rsidR="00B94698" w:rsidRPr="00B94698">
        <w:rPr>
          <w:rFonts w:ascii="Calibri" w:hAnsi="Calibri" w:cs="Calibri"/>
          <w:sz w:val="22"/>
          <w:szCs w:val="22"/>
        </w:rPr>
        <w:t xml:space="preserve"> </w:t>
      </w:r>
      <w:proofErr w:type="spellStart"/>
      <w:r w:rsidR="00B94698" w:rsidRPr="00B94698">
        <w:rPr>
          <w:rFonts w:ascii="Calibri" w:hAnsi="Calibri" w:cs="Calibri"/>
          <w:sz w:val="22"/>
          <w:szCs w:val="22"/>
        </w:rPr>
        <w:t>Specyfikacja</w:t>
      </w:r>
      <w:proofErr w:type="spellEnd"/>
      <w:r w:rsidR="00B94698" w:rsidRPr="00B94698">
        <w:rPr>
          <w:rFonts w:ascii="Calibri" w:hAnsi="Calibri" w:cs="Calibri"/>
          <w:sz w:val="22"/>
          <w:szCs w:val="22"/>
        </w:rPr>
        <w:t xml:space="preserve"> </w:t>
      </w:r>
      <w:proofErr w:type="spellStart"/>
      <w:r w:rsidR="00B94698" w:rsidRPr="00B94698">
        <w:rPr>
          <w:rFonts w:ascii="Calibri" w:hAnsi="Calibri" w:cs="Calibri"/>
          <w:sz w:val="22"/>
          <w:szCs w:val="22"/>
        </w:rPr>
        <w:t>Warunków</w:t>
      </w:r>
      <w:proofErr w:type="spellEnd"/>
      <w:r w:rsidR="00B94698" w:rsidRPr="00B94698">
        <w:rPr>
          <w:rFonts w:ascii="Calibri" w:hAnsi="Calibri" w:cs="Calibri"/>
          <w:sz w:val="22"/>
          <w:szCs w:val="22"/>
        </w:rPr>
        <w:t xml:space="preserve"> </w:t>
      </w:r>
      <w:proofErr w:type="spellStart"/>
      <w:r w:rsidR="00B94698" w:rsidRPr="00B94698">
        <w:rPr>
          <w:rFonts w:ascii="Calibri" w:hAnsi="Calibri" w:cs="Calibri"/>
          <w:sz w:val="22"/>
          <w:szCs w:val="22"/>
        </w:rPr>
        <w:t>Zamówienia</w:t>
      </w:r>
      <w:proofErr w:type="spellEnd"/>
      <w:r w:rsidR="00B94698" w:rsidRPr="00B94698">
        <w:rPr>
          <w:rFonts w:ascii="Calibri" w:hAnsi="Calibri" w:cs="Calibri"/>
          <w:sz w:val="22"/>
          <w:szCs w:val="22"/>
        </w:rPr>
        <w:t xml:space="preserve">, </w:t>
      </w:r>
      <w:proofErr w:type="spellStart"/>
      <w:r w:rsidR="00B94698" w:rsidRPr="00B94698">
        <w:rPr>
          <w:rFonts w:ascii="Calibri" w:hAnsi="Calibri" w:cs="Calibri"/>
          <w:sz w:val="22"/>
          <w:szCs w:val="22"/>
        </w:rPr>
        <w:t>zwana</w:t>
      </w:r>
      <w:proofErr w:type="spellEnd"/>
      <w:r w:rsidR="00B94698" w:rsidRPr="00B94698">
        <w:rPr>
          <w:rFonts w:ascii="Calibri" w:hAnsi="Calibri" w:cs="Calibri"/>
          <w:sz w:val="22"/>
          <w:szCs w:val="22"/>
        </w:rPr>
        <w:t xml:space="preserve"> w </w:t>
      </w:r>
      <w:proofErr w:type="spellStart"/>
      <w:r w:rsidR="00B94698" w:rsidRPr="00B94698">
        <w:rPr>
          <w:rFonts w:ascii="Calibri" w:hAnsi="Calibri" w:cs="Calibri"/>
          <w:sz w:val="22"/>
          <w:szCs w:val="22"/>
        </w:rPr>
        <w:t>dalszej</w:t>
      </w:r>
      <w:proofErr w:type="spellEnd"/>
      <w:r w:rsidR="00B94698" w:rsidRPr="00B94698">
        <w:rPr>
          <w:rFonts w:ascii="Calibri" w:hAnsi="Calibri" w:cs="Calibri"/>
          <w:sz w:val="22"/>
          <w:szCs w:val="22"/>
        </w:rPr>
        <w:t xml:space="preserve"> </w:t>
      </w:r>
      <w:proofErr w:type="spellStart"/>
      <w:r w:rsidR="00B94698" w:rsidRPr="00B94698">
        <w:rPr>
          <w:rFonts w:ascii="Calibri" w:hAnsi="Calibri" w:cs="Calibri"/>
          <w:sz w:val="22"/>
          <w:szCs w:val="22"/>
        </w:rPr>
        <w:t>treści</w:t>
      </w:r>
      <w:proofErr w:type="spellEnd"/>
      <w:r w:rsidR="00B94698" w:rsidRPr="00B94698">
        <w:rPr>
          <w:rFonts w:ascii="Calibri" w:hAnsi="Calibri" w:cs="Calibri"/>
          <w:sz w:val="22"/>
          <w:szCs w:val="22"/>
        </w:rPr>
        <w:t xml:space="preserve"> SWZ</w:t>
      </w:r>
      <w:r w:rsidR="00B94698">
        <w:rPr>
          <w:rFonts w:ascii="Calibri" w:hAnsi="Calibri" w:cs="Calibri"/>
          <w:sz w:val="22"/>
          <w:szCs w:val="22"/>
        </w:rPr>
        <w:t>.</w:t>
      </w:r>
    </w:p>
    <w:p w14:paraId="7172FF52" w14:textId="77777777" w:rsidR="00E43763" w:rsidRDefault="00AA1D76" w:rsidP="00E43763">
      <w:pPr>
        <w:autoSpaceDE w:val="0"/>
        <w:autoSpaceDN w:val="0"/>
        <w:adjustRightInd w:val="0"/>
        <w:ind w:left="426" w:hanging="426"/>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4.2. </w:t>
      </w:r>
      <w:r w:rsidR="00AB700B"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 xml:space="preserve"> zakresie nieuregulowanym niniejszą Specyfikacją Warunków Zamówienia, zastosowania mają przepisy ustawy Pzp. </w:t>
      </w:r>
    </w:p>
    <w:p w14:paraId="61C81662" w14:textId="56E6EE05" w:rsidR="00E43763" w:rsidRDefault="00E43763" w:rsidP="00F8485D">
      <w:pPr>
        <w:autoSpaceDE w:val="0"/>
        <w:autoSpaceDN w:val="0"/>
        <w:adjustRightInd w:val="0"/>
        <w:ind w:left="426" w:hanging="426"/>
        <w:jc w:val="both"/>
        <w:rPr>
          <w:rFonts w:asciiTheme="minorHAnsi" w:hAnsiTheme="minorHAnsi" w:cstheme="minorHAnsi"/>
          <w:color w:val="000000"/>
          <w:sz w:val="22"/>
          <w:szCs w:val="22"/>
          <w:lang w:val="pl-PL"/>
        </w:rPr>
      </w:pPr>
      <w:r>
        <w:rPr>
          <w:rFonts w:asciiTheme="minorHAnsi" w:hAnsiTheme="minorHAnsi" w:cstheme="minorHAnsi"/>
          <w:color w:val="000000"/>
          <w:sz w:val="22"/>
          <w:szCs w:val="22"/>
          <w:lang w:val="pl-PL"/>
        </w:rPr>
        <w:t>4.3</w:t>
      </w:r>
      <w:r w:rsidRPr="00E43763">
        <w:rPr>
          <w:rFonts w:ascii="Calibri" w:hAnsi="Calibri" w:cs="Calibri"/>
          <w:color w:val="000000"/>
          <w:sz w:val="22"/>
          <w:szCs w:val="22"/>
          <w:lang w:val="pl-PL"/>
        </w:rPr>
        <w:t xml:space="preserve">. </w:t>
      </w:r>
      <w:proofErr w:type="spellStart"/>
      <w:r w:rsidRPr="00E43763">
        <w:rPr>
          <w:rFonts w:ascii="Calibri" w:hAnsi="Calibri" w:cs="Calibri"/>
          <w:sz w:val="22"/>
          <w:szCs w:val="22"/>
        </w:rPr>
        <w:t>Szacunkowa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wartość</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przedmiotowego</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zamówienia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nie</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przekracza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progów</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unijnych</w:t>
      </w:r>
      <w:proofErr w:type="spellEnd"/>
      <w:r w:rsidRPr="00E43763">
        <w:rPr>
          <w:rFonts w:ascii="Calibri" w:hAnsi="Calibri" w:cs="Calibri"/>
          <w:sz w:val="22"/>
          <w:szCs w:val="22"/>
        </w:rPr>
        <w:t xml:space="preserve"> o </w:t>
      </w:r>
      <w:proofErr w:type="spellStart"/>
      <w:r w:rsidRPr="00E43763">
        <w:rPr>
          <w:rFonts w:ascii="Calibri" w:hAnsi="Calibri" w:cs="Calibri"/>
          <w:sz w:val="22"/>
          <w:szCs w:val="22"/>
        </w:rPr>
        <w:t>jakich</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mowa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w art</w:t>
      </w:r>
      <w:proofErr w:type="spellEnd"/>
      <w:r w:rsidRPr="00E43763">
        <w:rPr>
          <w:rFonts w:ascii="Calibri" w:hAnsi="Calibri" w:cs="Calibri"/>
          <w:sz w:val="22"/>
          <w:szCs w:val="22"/>
        </w:rPr>
        <w:t xml:space="preserve">. 3 </w:t>
      </w:r>
      <w:proofErr w:type="spellStart"/>
      <w:r w:rsidRPr="00E43763">
        <w:rPr>
          <w:rFonts w:ascii="Calibri" w:hAnsi="Calibri" w:cs="Calibri"/>
          <w:sz w:val="22"/>
          <w:szCs w:val="22"/>
        </w:rPr>
        <w:t>ustawy</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Pzp</w:t>
      </w:r>
      <w:proofErr w:type="spellEnd"/>
      <w:r w:rsidRPr="00E43763">
        <w:rPr>
          <w:rFonts w:ascii="Calibri" w:hAnsi="Calibri" w:cs="Calibri"/>
          <w:sz w:val="22"/>
          <w:szCs w:val="22"/>
        </w:rPr>
        <w:t>.</w:t>
      </w:r>
    </w:p>
    <w:p w14:paraId="3E7775D8" w14:textId="77777777" w:rsidR="00F8485D" w:rsidRDefault="00F8485D" w:rsidP="00F8485D">
      <w:pPr>
        <w:autoSpaceDE w:val="0"/>
        <w:autoSpaceDN w:val="0"/>
        <w:adjustRightInd w:val="0"/>
        <w:ind w:left="426" w:hanging="426"/>
        <w:jc w:val="both"/>
        <w:rPr>
          <w:rFonts w:asciiTheme="minorHAnsi" w:hAnsiTheme="minorHAnsi" w:cstheme="minorHAnsi"/>
          <w:color w:val="000000"/>
          <w:sz w:val="22"/>
          <w:szCs w:val="22"/>
          <w:lang w:val="pl-PL"/>
        </w:rPr>
      </w:pPr>
    </w:p>
    <w:p w14:paraId="35BA8323" w14:textId="77777777" w:rsidR="00F8485D" w:rsidRDefault="00F8485D" w:rsidP="00F8485D">
      <w:pPr>
        <w:autoSpaceDE w:val="0"/>
        <w:autoSpaceDN w:val="0"/>
        <w:adjustRightInd w:val="0"/>
        <w:ind w:left="426" w:hanging="426"/>
        <w:jc w:val="both"/>
        <w:rPr>
          <w:rFonts w:asciiTheme="minorHAnsi" w:hAnsiTheme="minorHAnsi" w:cstheme="minorHAnsi"/>
          <w:color w:val="000000"/>
          <w:sz w:val="22"/>
          <w:szCs w:val="22"/>
          <w:lang w:val="pl-PL"/>
        </w:rPr>
      </w:pPr>
    </w:p>
    <w:p w14:paraId="0CE5E753" w14:textId="77777777" w:rsidR="00F8485D" w:rsidRDefault="00F8485D" w:rsidP="00CA384D">
      <w:pPr>
        <w:autoSpaceDE w:val="0"/>
        <w:autoSpaceDN w:val="0"/>
        <w:adjustRightInd w:val="0"/>
        <w:jc w:val="both"/>
        <w:rPr>
          <w:rFonts w:asciiTheme="minorHAnsi" w:hAnsiTheme="minorHAnsi" w:cstheme="minorHAnsi"/>
          <w:color w:val="000000"/>
          <w:sz w:val="22"/>
          <w:szCs w:val="22"/>
          <w:lang w:val="pl-PL"/>
        </w:rPr>
      </w:pPr>
    </w:p>
    <w:p w14:paraId="5D9EB956" w14:textId="77777777" w:rsidR="00CA384D" w:rsidRPr="00722099" w:rsidRDefault="00CA384D" w:rsidP="00CA384D">
      <w:pPr>
        <w:autoSpaceDE w:val="0"/>
        <w:autoSpaceDN w:val="0"/>
        <w:adjustRightInd w:val="0"/>
        <w:jc w:val="both"/>
        <w:rPr>
          <w:rFonts w:asciiTheme="minorHAnsi" w:hAnsiTheme="minorHAnsi" w:cstheme="minorHAnsi"/>
          <w:color w:val="000000"/>
          <w:sz w:val="22"/>
          <w:szCs w:val="22"/>
          <w:lang w:val="pl-PL"/>
        </w:rPr>
      </w:pPr>
    </w:p>
    <w:p w14:paraId="3676E50A" w14:textId="77777777" w:rsidR="008415CB" w:rsidRPr="00722099" w:rsidRDefault="008415CB" w:rsidP="0005798B">
      <w:pPr>
        <w:pStyle w:val="Styl2"/>
        <w:pBdr>
          <w:bottom w:val="single" w:sz="4" w:space="1" w:color="auto"/>
        </w:pBdr>
        <w:tabs>
          <w:tab w:val="clear" w:pos="360"/>
          <w:tab w:val="num" w:pos="0"/>
        </w:tabs>
        <w:ind w:left="284" w:hanging="284"/>
        <w:jc w:val="both"/>
      </w:pPr>
      <w:r w:rsidRPr="00722099">
        <w:lastRenderedPageBreak/>
        <w:t>INFORMACJA, CZY ZAMAWIAJĄCY PRZEWIDUJE WYBÓR NAJKORZYSTNIEJSZEJ OFERTY Z</w:t>
      </w:r>
      <w:r w:rsidR="00546E8F" w:rsidRPr="00722099">
        <w:t> </w:t>
      </w:r>
      <w:r w:rsidRPr="00722099">
        <w:t>MOŻLIWOŚCIĄ PROWADZENIA NEGOCJACJI</w:t>
      </w:r>
    </w:p>
    <w:p w14:paraId="0A3D8109" w14:textId="77777777" w:rsidR="0005798B" w:rsidRPr="00722099" w:rsidRDefault="0005798B" w:rsidP="008415CB">
      <w:pPr>
        <w:autoSpaceDE w:val="0"/>
        <w:autoSpaceDN w:val="0"/>
        <w:adjustRightInd w:val="0"/>
        <w:ind w:left="426"/>
        <w:jc w:val="both"/>
        <w:rPr>
          <w:rFonts w:asciiTheme="minorHAnsi" w:eastAsia="Verdana,Bold" w:hAnsiTheme="minorHAnsi" w:cstheme="minorHAnsi"/>
          <w:bCs/>
          <w:color w:val="000000"/>
          <w:sz w:val="22"/>
          <w:szCs w:val="22"/>
          <w:lang w:val="pl-PL"/>
        </w:rPr>
      </w:pPr>
    </w:p>
    <w:p w14:paraId="1E5EA33D" w14:textId="77777777" w:rsidR="001F58D4" w:rsidRPr="004E52FB" w:rsidRDefault="001F58D4" w:rsidP="001F58D4">
      <w:pPr>
        <w:autoSpaceDE w:val="0"/>
        <w:autoSpaceDN w:val="0"/>
        <w:adjustRightInd w:val="0"/>
        <w:ind w:left="426" w:hanging="426"/>
        <w:jc w:val="both"/>
        <w:rPr>
          <w:rFonts w:ascii="Calibri" w:hAnsi="Calibri" w:cs="Calibri"/>
          <w:sz w:val="22"/>
          <w:szCs w:val="22"/>
        </w:rPr>
      </w:pPr>
      <w:r w:rsidRPr="004E52FB">
        <w:rPr>
          <w:rFonts w:ascii="Calibri" w:hAnsi="Calibri" w:cs="Calibri"/>
          <w:sz w:val="22"/>
          <w:szCs w:val="22"/>
        </w:rPr>
        <w:t xml:space="preserve">5.1. </w:t>
      </w: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zgodnie</w:t>
      </w:r>
      <w:proofErr w:type="spellEnd"/>
      <w:r w:rsidRPr="004E52FB">
        <w:rPr>
          <w:rFonts w:ascii="Calibri" w:hAnsi="Calibri" w:cs="Calibri"/>
          <w:sz w:val="22"/>
          <w:szCs w:val="22"/>
        </w:rPr>
        <w:t xml:space="preserve"> z art. 275 pkt 2) </w:t>
      </w:r>
      <w:proofErr w:type="spellStart"/>
      <w:r w:rsidRPr="004E52FB">
        <w:rPr>
          <w:rFonts w:ascii="Calibri" w:hAnsi="Calibri" w:cs="Calibri"/>
          <w:sz w:val="22"/>
          <w:szCs w:val="22"/>
        </w:rPr>
        <w:t>ustawy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Pzp</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przewiduje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prowadzenie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celu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ulepszenia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treści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podlegać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ocenie</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ramach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kryteriów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a po </w:t>
      </w:r>
      <w:proofErr w:type="spellStart"/>
      <w:r w:rsidRPr="004E52FB">
        <w:rPr>
          <w:rFonts w:ascii="Calibri" w:hAnsi="Calibri" w:cs="Calibri"/>
          <w:sz w:val="22"/>
          <w:szCs w:val="22"/>
        </w:rPr>
        <w:t>zakończeniu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zaprosi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Wykonawców</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składania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dodatkowych</w:t>
      </w:r>
      <w:proofErr w:type="spellEnd"/>
      <w:r w:rsidRPr="004E52FB">
        <w:rPr>
          <w:rFonts w:ascii="Calibri" w:hAnsi="Calibri" w:cs="Calibri"/>
          <w:sz w:val="22"/>
          <w:szCs w:val="22"/>
        </w:rPr>
        <w:t>.</w:t>
      </w:r>
    </w:p>
    <w:p w14:paraId="3D9DF211" w14:textId="77777777" w:rsidR="001F58D4" w:rsidRPr="004E52FB" w:rsidRDefault="001F58D4" w:rsidP="001F58D4">
      <w:pPr>
        <w:autoSpaceDE w:val="0"/>
        <w:autoSpaceDN w:val="0"/>
        <w:adjustRightInd w:val="0"/>
        <w:ind w:left="426" w:hanging="426"/>
        <w:jc w:val="both"/>
        <w:rPr>
          <w:rFonts w:ascii="Calibri" w:hAnsi="Calibri" w:cs="Calibri"/>
          <w:sz w:val="22"/>
          <w:szCs w:val="22"/>
        </w:rPr>
      </w:pPr>
      <w:r w:rsidRPr="004E52FB">
        <w:rPr>
          <w:rFonts w:ascii="Calibri" w:hAnsi="Calibri" w:cs="Calibri"/>
          <w:sz w:val="22"/>
          <w:szCs w:val="22"/>
        </w:rPr>
        <w:t xml:space="preserve">5.2. </w:t>
      </w:r>
      <w:proofErr w:type="spellStart"/>
      <w:r w:rsidRPr="004E52FB">
        <w:rPr>
          <w:rFonts w:ascii="Calibri" w:hAnsi="Calibri" w:cs="Calibri"/>
          <w:sz w:val="22"/>
          <w:szCs w:val="22"/>
        </w:rPr>
        <w:t>Negocjacje</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których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mowa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powyżej</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mogły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prowadzić</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zmiany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treści</w:t>
      </w:r>
      <w:proofErr w:type="spellEnd"/>
      <w:r w:rsidRPr="004E52FB">
        <w:rPr>
          <w:rFonts w:ascii="Calibri" w:hAnsi="Calibri" w:cs="Calibri"/>
          <w:sz w:val="22"/>
          <w:szCs w:val="22"/>
        </w:rPr>
        <w:t xml:space="preserve"> SWZ </w:t>
      </w:r>
      <w:proofErr w:type="spellStart"/>
      <w:r w:rsidRPr="004E52FB">
        <w:rPr>
          <w:rFonts w:ascii="Calibri" w:hAnsi="Calibri" w:cs="Calibri"/>
          <w:sz w:val="22"/>
          <w:szCs w:val="22"/>
        </w:rPr>
        <w:t>oraz</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dotyczyć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wyłącznie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elementów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podlegać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ocenie</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ramach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kryteriów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w:t>
      </w:r>
    </w:p>
    <w:p w14:paraId="3FF9C36B" w14:textId="284A7C6E" w:rsidR="001F58D4" w:rsidRPr="004E52FB" w:rsidRDefault="001F58D4" w:rsidP="001F58D4">
      <w:pPr>
        <w:autoSpaceDE w:val="0"/>
        <w:autoSpaceDN w:val="0"/>
        <w:adjustRightInd w:val="0"/>
        <w:ind w:left="426" w:hanging="426"/>
        <w:jc w:val="both"/>
        <w:rPr>
          <w:rFonts w:ascii="Calibri" w:hAnsi="Calibri" w:cs="Calibri"/>
          <w:sz w:val="22"/>
          <w:szCs w:val="22"/>
        </w:rPr>
      </w:pPr>
      <w:r w:rsidRPr="004E52FB">
        <w:rPr>
          <w:rFonts w:ascii="Calibri" w:hAnsi="Calibri" w:cs="Calibri"/>
          <w:sz w:val="22"/>
          <w:szCs w:val="22"/>
        </w:rPr>
        <w:t xml:space="preserve">5.3. </w:t>
      </w: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przewiduje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możliwość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ograniczenia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liczby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Wykonawców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zaprosi</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stosując</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wyłącznie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kryterium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ceny</w:t>
      </w:r>
      <w:proofErr w:type="spellEnd"/>
      <w:r w:rsidRPr="004E52FB">
        <w:rPr>
          <w:rFonts w:ascii="Calibri" w:hAnsi="Calibri" w:cs="Calibri"/>
          <w:sz w:val="22"/>
          <w:szCs w:val="22"/>
        </w:rPr>
        <w:t>.</w:t>
      </w:r>
    </w:p>
    <w:p w14:paraId="590C48E2" w14:textId="654F7D95" w:rsidR="001F58D4" w:rsidRPr="004E52FB" w:rsidRDefault="001F58D4" w:rsidP="001F58D4">
      <w:pPr>
        <w:autoSpaceDE w:val="0"/>
        <w:autoSpaceDN w:val="0"/>
        <w:adjustRightInd w:val="0"/>
        <w:ind w:left="426" w:hanging="426"/>
        <w:jc w:val="both"/>
        <w:rPr>
          <w:rFonts w:ascii="Calibri" w:hAnsi="Calibri" w:cs="Calibri"/>
          <w:sz w:val="22"/>
          <w:szCs w:val="22"/>
        </w:rPr>
      </w:pPr>
      <w:r w:rsidRPr="004E52FB">
        <w:rPr>
          <w:rFonts w:ascii="Calibri" w:hAnsi="Calibri" w:cs="Calibri"/>
          <w:sz w:val="22"/>
          <w:szCs w:val="22"/>
        </w:rPr>
        <w:t xml:space="preserve">5.4. </w:t>
      </w: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zaprosi</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ile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prowadzone</w:t>
      </w:r>
      <w:proofErr w:type="spellEnd"/>
      <w:r w:rsidRPr="004E52FB">
        <w:rPr>
          <w:rFonts w:ascii="Calibri" w:hAnsi="Calibri" w:cs="Calibri"/>
          <w:sz w:val="22"/>
          <w:szCs w:val="22"/>
        </w:rPr>
        <w:t>,</w:t>
      </w:r>
      <w:r w:rsidRPr="00B32D43">
        <w:rPr>
          <w:rFonts w:ascii="Calibri" w:hAnsi="Calibri" w:cs="Calibri"/>
          <w:sz w:val="22"/>
          <w:szCs w:val="22"/>
        </w:rPr>
        <w:t xml:space="preserve"> </w:t>
      </w:r>
      <w:proofErr w:type="spellStart"/>
      <w:r w:rsidRPr="00B32D43">
        <w:rPr>
          <w:rFonts w:ascii="Calibri" w:hAnsi="Calibri" w:cs="Calibri"/>
          <w:sz w:val="22"/>
          <w:szCs w:val="22"/>
        </w:rPr>
        <w:t>trzech</w:t>
      </w:r>
      <w:proofErr w:type="spellEnd"/>
      <w:r w:rsidRPr="003139E1">
        <w:rPr>
          <w:rFonts w:ascii="Calibri" w:hAnsi="Calibri" w:cs="Calibri"/>
          <w:color w:val="EE0000"/>
          <w:sz w:val="22"/>
          <w:szCs w:val="22"/>
        </w:rPr>
        <w:t xml:space="preserve"> </w:t>
      </w:r>
      <w:proofErr w:type="spellStart"/>
      <w:r w:rsidRPr="004E52FB">
        <w:rPr>
          <w:rFonts w:ascii="Calibri" w:hAnsi="Calibri" w:cs="Calibri"/>
          <w:sz w:val="22"/>
          <w:szCs w:val="22"/>
        </w:rPr>
        <w:t>Wykonawców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w:t>
      </w:r>
      <w:proofErr w:type="spellEnd"/>
      <w:r w:rsidRPr="004E52FB">
        <w:rPr>
          <w:rFonts w:ascii="Calibri" w:hAnsi="Calibri" w:cs="Calibri"/>
          <w:sz w:val="22"/>
          <w:szCs w:val="22"/>
        </w:rPr>
        <w:t xml:space="preserve"> </w:t>
      </w:r>
      <w:proofErr w:type="spellStart"/>
      <w:r w:rsidR="00B94698" w:rsidRPr="004E52FB">
        <w:rPr>
          <w:rFonts w:ascii="Calibri" w:hAnsi="Calibri" w:cs="Calibri"/>
          <w:sz w:val="22"/>
          <w:szCs w:val="22"/>
        </w:rPr>
        <w:t>będą</w:t>
      </w:r>
      <w:proofErr w:type="spellEnd"/>
      <w:r w:rsidR="00B94698" w:rsidRPr="004E52FB">
        <w:rPr>
          <w:rFonts w:ascii="Calibri" w:hAnsi="Calibri" w:cs="Calibri"/>
          <w:sz w:val="22"/>
          <w:szCs w:val="22"/>
        </w:rPr>
        <w:t xml:space="preserve"> </w:t>
      </w:r>
      <w:proofErr w:type="spellStart"/>
      <w:r w:rsidRPr="004E52FB">
        <w:rPr>
          <w:rFonts w:ascii="Calibri" w:hAnsi="Calibri" w:cs="Calibri"/>
          <w:sz w:val="22"/>
          <w:szCs w:val="22"/>
        </w:rPr>
        <w:t>podlegać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odrzuceniu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zostaną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ocenione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najwyżej</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podstawie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kryterium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ceny</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zostaną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zaproszeni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Wykonawcy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którzy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zaoferują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najniższą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cenę</w:t>
      </w:r>
      <w:proofErr w:type="spellEnd"/>
      <w:r w:rsidRPr="004E52FB">
        <w:rPr>
          <w:rFonts w:ascii="Calibri" w:hAnsi="Calibri" w:cs="Calibri"/>
          <w:sz w:val="22"/>
          <w:szCs w:val="22"/>
        </w:rPr>
        <w:t>.</w:t>
      </w:r>
    </w:p>
    <w:p w14:paraId="43524ECC" w14:textId="0573ABE2" w:rsidR="001F58D4" w:rsidRPr="004E52FB" w:rsidRDefault="001F58D4" w:rsidP="001F58D4">
      <w:pPr>
        <w:autoSpaceDE w:val="0"/>
        <w:autoSpaceDN w:val="0"/>
        <w:adjustRightInd w:val="0"/>
        <w:ind w:left="284" w:hanging="284"/>
        <w:jc w:val="both"/>
        <w:rPr>
          <w:rFonts w:ascii="Calibri" w:hAnsi="Calibri" w:cs="Calibri"/>
          <w:sz w:val="22"/>
          <w:szCs w:val="22"/>
        </w:rPr>
      </w:pPr>
      <w:r w:rsidRPr="004E52FB">
        <w:rPr>
          <w:rFonts w:ascii="Calibri" w:hAnsi="Calibri" w:cs="Calibri"/>
          <w:sz w:val="22"/>
          <w:szCs w:val="22"/>
        </w:rPr>
        <w:t xml:space="preserve">5.5.  </w:t>
      </w:r>
      <w:proofErr w:type="spellStart"/>
      <w:r w:rsidRPr="004E52FB">
        <w:rPr>
          <w:rFonts w:ascii="Calibri" w:hAnsi="Calibri" w:cs="Calibri"/>
          <w:sz w:val="22"/>
          <w:szCs w:val="22"/>
        </w:rPr>
        <w:t>Ofertę</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Wykonawcy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niezaproszonego</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uznaje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się</w:t>
      </w:r>
      <w:proofErr w:type="spellEnd"/>
      <w:r w:rsidRPr="004E52FB">
        <w:rPr>
          <w:rFonts w:ascii="Calibri" w:hAnsi="Calibri" w:cs="Calibri"/>
          <w:sz w:val="22"/>
          <w:szCs w:val="22"/>
        </w:rPr>
        <w:t xml:space="preserve"> za </w:t>
      </w:r>
      <w:proofErr w:type="spellStart"/>
      <w:r w:rsidRPr="004E52FB">
        <w:rPr>
          <w:rFonts w:ascii="Calibri" w:hAnsi="Calibri" w:cs="Calibri"/>
          <w:sz w:val="22"/>
          <w:szCs w:val="22"/>
        </w:rPr>
        <w:t>odrzuconą</w:t>
      </w:r>
      <w:proofErr w:type="spellEnd"/>
      <w:r w:rsidRPr="004E52FB">
        <w:rPr>
          <w:rFonts w:ascii="Calibri" w:hAnsi="Calibri" w:cs="Calibri"/>
          <w:sz w:val="22"/>
          <w:szCs w:val="22"/>
        </w:rPr>
        <w:t>.</w:t>
      </w:r>
    </w:p>
    <w:p w14:paraId="433C3BD1" w14:textId="515C3E99" w:rsidR="001F58D4" w:rsidRPr="004E52FB" w:rsidRDefault="001F58D4" w:rsidP="001F58D4">
      <w:pPr>
        <w:autoSpaceDE w:val="0"/>
        <w:autoSpaceDN w:val="0"/>
        <w:adjustRightInd w:val="0"/>
        <w:ind w:left="426" w:hanging="426"/>
        <w:jc w:val="both"/>
        <w:rPr>
          <w:rFonts w:ascii="Calibri" w:hAnsi="Calibri" w:cs="Calibri"/>
          <w:sz w:val="22"/>
          <w:szCs w:val="22"/>
        </w:rPr>
      </w:pPr>
      <w:r w:rsidRPr="004E52FB">
        <w:rPr>
          <w:rFonts w:ascii="Calibri" w:hAnsi="Calibri" w:cs="Calibri"/>
          <w:sz w:val="22"/>
          <w:szCs w:val="22"/>
        </w:rPr>
        <w:t xml:space="preserve">5.6. </w:t>
      </w:r>
      <w:proofErr w:type="spellStart"/>
      <w:r w:rsidRPr="004E52FB">
        <w:rPr>
          <w:rFonts w:ascii="Calibri" w:hAnsi="Calibri" w:cs="Calibri"/>
          <w:sz w:val="22"/>
          <w:szCs w:val="22"/>
        </w:rPr>
        <w:t>Jeżeli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liczba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Wykonawców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którzy</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odpowiedzi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ogłoszenie</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zamówieniu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złożą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niepodlegające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odrzuceniu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mniejsza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niż</w:t>
      </w:r>
      <w:proofErr w:type="spellEnd"/>
      <w:r w:rsidRPr="004E52FB">
        <w:rPr>
          <w:rFonts w:ascii="Calibri" w:hAnsi="Calibri" w:cs="Calibri"/>
          <w:sz w:val="22"/>
          <w:szCs w:val="22"/>
        </w:rPr>
        <w:t xml:space="preserve"> </w:t>
      </w:r>
      <w:proofErr w:type="spellStart"/>
      <w:r w:rsidRPr="00B32D43">
        <w:rPr>
          <w:rFonts w:ascii="Calibri" w:hAnsi="Calibri" w:cs="Calibri"/>
          <w:sz w:val="22"/>
          <w:szCs w:val="22"/>
        </w:rPr>
        <w:t>trzy</w:t>
      </w:r>
      <w:proofErr w:type="spellEnd"/>
      <w:r w:rsidRPr="005377B1">
        <w:rPr>
          <w:rFonts w:ascii="Calibri" w:hAnsi="Calibri" w:cs="Calibri"/>
          <w:sz w:val="22"/>
          <w:szCs w:val="22"/>
        </w:rPr>
        <w:t xml:space="preserve">, </w:t>
      </w: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kontynuował</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postępowanie</w:t>
      </w:r>
      <w:proofErr w:type="spellEnd"/>
      <w:r w:rsidRPr="004E52FB">
        <w:rPr>
          <w:rFonts w:ascii="Calibri" w:hAnsi="Calibri" w:cs="Calibri"/>
          <w:sz w:val="22"/>
          <w:szCs w:val="22"/>
        </w:rPr>
        <w:t>.</w:t>
      </w:r>
    </w:p>
    <w:p w14:paraId="52ADD63A" w14:textId="77777777" w:rsidR="00C7389B" w:rsidRPr="004E52FB" w:rsidRDefault="001F58D4" w:rsidP="00C7389B">
      <w:pPr>
        <w:autoSpaceDE w:val="0"/>
        <w:autoSpaceDN w:val="0"/>
        <w:adjustRightInd w:val="0"/>
        <w:ind w:left="426" w:hanging="426"/>
        <w:jc w:val="both"/>
        <w:rPr>
          <w:rFonts w:ascii="Calibri" w:hAnsi="Calibri" w:cs="Calibri"/>
          <w:sz w:val="22"/>
          <w:szCs w:val="22"/>
        </w:rPr>
      </w:pPr>
      <w:r w:rsidRPr="004E52FB">
        <w:rPr>
          <w:rFonts w:ascii="Calibri" w:hAnsi="Calibri" w:cs="Calibri"/>
          <w:sz w:val="22"/>
          <w:szCs w:val="22"/>
        </w:rPr>
        <w:t xml:space="preserve">5.7. </w:t>
      </w:r>
      <w:proofErr w:type="spellStart"/>
      <w:r w:rsidRPr="004E52FB">
        <w:rPr>
          <w:rFonts w:ascii="Calibri" w:hAnsi="Calibri" w:cs="Calibri"/>
          <w:sz w:val="22"/>
          <w:szCs w:val="22"/>
        </w:rPr>
        <w:t>Jeżeli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uzna</w:t>
      </w:r>
      <w:proofErr w:type="spellEnd"/>
      <w:r w:rsidRPr="004E52FB">
        <w:rPr>
          <w:rFonts w:ascii="Calibri" w:hAnsi="Calibri" w:cs="Calibri"/>
          <w:sz w:val="22"/>
          <w:szCs w:val="22"/>
        </w:rPr>
        <w:t xml:space="preserve"> po </w:t>
      </w:r>
      <w:proofErr w:type="spellStart"/>
      <w:r w:rsidRPr="004E52FB">
        <w:rPr>
          <w:rFonts w:ascii="Calibri" w:hAnsi="Calibri" w:cs="Calibri"/>
          <w:sz w:val="22"/>
          <w:szCs w:val="22"/>
        </w:rPr>
        <w:t>otwarciu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że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prowadził</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dokona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wyboru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najkorzystniejszej</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spośród</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niepodlegających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odrzuceniu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złożonych</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odpowiedzi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ogłoszenie</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zamówieniu</w:t>
      </w:r>
      <w:proofErr w:type="spellEnd"/>
      <w:r w:rsidRPr="004E52FB">
        <w:rPr>
          <w:rFonts w:ascii="Calibri" w:hAnsi="Calibri" w:cs="Calibri"/>
          <w:sz w:val="22"/>
          <w:szCs w:val="22"/>
        </w:rPr>
        <w:t>.</w:t>
      </w:r>
    </w:p>
    <w:p w14:paraId="772C0BDA" w14:textId="41D71788" w:rsidR="00C7389B" w:rsidRPr="004E52FB" w:rsidRDefault="00C7389B" w:rsidP="00C7389B">
      <w:pPr>
        <w:autoSpaceDE w:val="0"/>
        <w:autoSpaceDN w:val="0"/>
        <w:adjustRightInd w:val="0"/>
        <w:ind w:left="426" w:hanging="426"/>
        <w:jc w:val="both"/>
        <w:rPr>
          <w:rFonts w:ascii="Calibri" w:hAnsi="Calibri" w:cs="Calibri"/>
          <w:sz w:val="22"/>
          <w:szCs w:val="22"/>
        </w:rPr>
      </w:pPr>
      <w:r w:rsidRPr="004E52FB">
        <w:rPr>
          <w:rFonts w:ascii="Calibri" w:hAnsi="Calibri" w:cs="Calibri"/>
          <w:sz w:val="22"/>
          <w:szCs w:val="22"/>
        </w:rPr>
        <w:t>5.8.</w:t>
      </w:r>
      <w:r w:rsidR="00E21AA3">
        <w:rPr>
          <w:rFonts w:ascii="Calibri" w:hAnsi="Calibri" w:cs="Calibri"/>
          <w:sz w:val="22"/>
          <w:szCs w:val="22"/>
        </w:rPr>
        <w:t xml:space="preserve"> </w:t>
      </w: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poinformuje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równocześnie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wszystkich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Wykonawców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którzy</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odpowiedzi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ogłoszenie</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zamówieniu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złożą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oferty</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Wykonawcach</w:t>
      </w:r>
      <w:proofErr w:type="spellEnd"/>
      <w:r w:rsidRPr="004E52FB">
        <w:rPr>
          <w:rFonts w:ascii="Calibri" w:hAnsi="Calibri" w:cs="Calibri"/>
          <w:sz w:val="22"/>
          <w:szCs w:val="22"/>
        </w:rPr>
        <w:t>:</w:t>
      </w:r>
    </w:p>
    <w:p w14:paraId="480A084A" w14:textId="77777777" w:rsidR="00C7389B" w:rsidRPr="004E52FB" w:rsidRDefault="00C7389B" w:rsidP="00C7389B">
      <w:pPr>
        <w:pStyle w:val="Akapitzlist"/>
        <w:numPr>
          <w:ilvl w:val="0"/>
          <w:numId w:val="70"/>
        </w:numPr>
        <w:autoSpaceDE w:val="0"/>
        <w:autoSpaceDN w:val="0"/>
        <w:adjustRightInd w:val="0"/>
        <w:ind w:left="1134"/>
        <w:jc w:val="both"/>
        <w:rPr>
          <w:rFonts w:ascii="Calibri" w:hAnsi="Calibri" w:cs="Calibri"/>
          <w:sz w:val="22"/>
          <w:szCs w:val="22"/>
        </w:rPr>
      </w:pPr>
      <w:proofErr w:type="spellStart"/>
      <w:r w:rsidRPr="004E52FB">
        <w:rPr>
          <w:rFonts w:ascii="Calibri" w:hAnsi="Calibri" w:cs="Calibri"/>
          <w:sz w:val="22"/>
          <w:szCs w:val="22"/>
        </w:rPr>
        <w:t>których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zostały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odrzucone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oraz</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punktacji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przyznanej</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ofertom</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każdym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kryterium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łącznej</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punktacji</w:t>
      </w:r>
      <w:proofErr w:type="spellEnd"/>
      <w:r w:rsidRPr="004E52FB">
        <w:rPr>
          <w:rFonts w:ascii="Calibri" w:hAnsi="Calibri" w:cs="Calibri"/>
          <w:sz w:val="22"/>
          <w:szCs w:val="22"/>
        </w:rPr>
        <w:t>;</w:t>
      </w:r>
    </w:p>
    <w:p w14:paraId="71F7BA81" w14:textId="77777777" w:rsidR="00C7389B" w:rsidRPr="004E52FB" w:rsidRDefault="00C7389B" w:rsidP="00C7389B">
      <w:pPr>
        <w:pStyle w:val="Akapitzlist"/>
        <w:numPr>
          <w:ilvl w:val="0"/>
          <w:numId w:val="70"/>
        </w:numPr>
        <w:autoSpaceDE w:val="0"/>
        <w:autoSpaceDN w:val="0"/>
        <w:adjustRightInd w:val="0"/>
        <w:ind w:left="1134"/>
        <w:jc w:val="both"/>
        <w:rPr>
          <w:rFonts w:ascii="Calibri" w:hAnsi="Calibri" w:cs="Calibri"/>
          <w:sz w:val="22"/>
          <w:szCs w:val="22"/>
        </w:rPr>
      </w:pPr>
      <w:proofErr w:type="spellStart"/>
      <w:r w:rsidRPr="004E52FB">
        <w:rPr>
          <w:rFonts w:ascii="Calibri" w:hAnsi="Calibri" w:cs="Calibri"/>
          <w:sz w:val="22"/>
          <w:szCs w:val="22"/>
        </w:rPr>
        <w:t>których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zostały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odrzucone</w:t>
      </w:r>
      <w:proofErr w:type="spellEnd"/>
      <w:r w:rsidRPr="004E52FB">
        <w:rPr>
          <w:rFonts w:ascii="Calibri" w:hAnsi="Calibri" w:cs="Calibri"/>
          <w:sz w:val="22"/>
          <w:szCs w:val="22"/>
        </w:rPr>
        <w:t>;</w:t>
      </w:r>
    </w:p>
    <w:p w14:paraId="06F9F4AD" w14:textId="6D7865C2" w:rsidR="005377B1" w:rsidRDefault="00C7389B" w:rsidP="00C7389B">
      <w:pPr>
        <w:pStyle w:val="Akapitzlist"/>
        <w:numPr>
          <w:ilvl w:val="0"/>
          <w:numId w:val="70"/>
        </w:numPr>
        <w:autoSpaceDE w:val="0"/>
        <w:autoSpaceDN w:val="0"/>
        <w:adjustRightInd w:val="0"/>
        <w:ind w:left="1134"/>
        <w:jc w:val="both"/>
        <w:rPr>
          <w:rFonts w:ascii="Calibri" w:hAnsi="Calibri" w:cs="Calibri"/>
          <w:sz w:val="22"/>
          <w:szCs w:val="22"/>
        </w:rPr>
      </w:pPr>
      <w:proofErr w:type="spellStart"/>
      <w:r w:rsidRPr="004E52FB">
        <w:rPr>
          <w:rFonts w:ascii="Calibri" w:hAnsi="Calibri" w:cs="Calibri"/>
          <w:sz w:val="22"/>
          <w:szCs w:val="22"/>
        </w:rPr>
        <w:t>którzy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zostali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zakwalifikowani</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oraz</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punktacji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przyznanej</w:t>
      </w:r>
      <w:proofErr w:type="spellEnd"/>
      <w:r w:rsidRPr="004E52FB">
        <w:rPr>
          <w:rFonts w:ascii="Calibri" w:hAnsi="Calibri" w:cs="Calibri"/>
          <w:sz w:val="22"/>
          <w:szCs w:val="22"/>
        </w:rPr>
        <w:t xml:space="preserve"> ich </w:t>
      </w:r>
      <w:proofErr w:type="spellStart"/>
      <w:r w:rsidRPr="004E52FB">
        <w:rPr>
          <w:rFonts w:ascii="Calibri" w:hAnsi="Calibri" w:cs="Calibri"/>
          <w:sz w:val="22"/>
          <w:szCs w:val="22"/>
        </w:rPr>
        <w:t>ofertom</w:t>
      </w:r>
      <w:proofErr w:type="spellEnd"/>
      <w:r w:rsidRPr="004E52FB">
        <w:rPr>
          <w:rFonts w:ascii="Calibri" w:hAnsi="Calibri" w:cs="Calibri"/>
          <w:sz w:val="22"/>
          <w:szCs w:val="22"/>
        </w:rPr>
        <w:t xml:space="preserve"> </w:t>
      </w:r>
      <w:r w:rsidR="0047527A">
        <w:rPr>
          <w:rFonts w:ascii="Calibri" w:hAnsi="Calibri" w:cs="Calibri"/>
          <w:sz w:val="22"/>
          <w:szCs w:val="22"/>
        </w:rPr>
        <w:br/>
      </w:r>
      <w:r w:rsidRPr="004E52FB">
        <w:rPr>
          <w:rFonts w:ascii="Calibri" w:hAnsi="Calibri" w:cs="Calibri"/>
          <w:sz w:val="22"/>
          <w:szCs w:val="22"/>
        </w:rPr>
        <w:t xml:space="preserve">w </w:t>
      </w:r>
      <w:proofErr w:type="spellStart"/>
      <w:r w:rsidRPr="004E52FB">
        <w:rPr>
          <w:rFonts w:ascii="Calibri" w:hAnsi="Calibri" w:cs="Calibri"/>
          <w:sz w:val="22"/>
          <w:szCs w:val="22"/>
        </w:rPr>
        <w:t>każdym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kryterium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łącznej</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punktacji</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przypadku</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którym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mowa</w:t>
      </w:r>
      <w:proofErr w:type="spellEnd"/>
      <w:r w:rsidRPr="004E52FB">
        <w:rPr>
          <w:rFonts w:ascii="Calibri" w:hAnsi="Calibri" w:cs="Calibri"/>
          <w:sz w:val="22"/>
          <w:szCs w:val="22"/>
        </w:rPr>
        <w:t xml:space="preserve"> </w:t>
      </w:r>
      <w:r w:rsidR="00FE32CC">
        <w:rPr>
          <w:rFonts w:ascii="Calibri" w:hAnsi="Calibri" w:cs="Calibri"/>
          <w:sz w:val="22"/>
          <w:szCs w:val="22"/>
        </w:rPr>
        <w:br/>
      </w:r>
      <w:proofErr w:type="spellStart"/>
      <w:r w:rsidRPr="004E52FB">
        <w:rPr>
          <w:rFonts w:ascii="Calibri" w:hAnsi="Calibri" w:cs="Calibri"/>
          <w:sz w:val="22"/>
          <w:szCs w:val="22"/>
        </w:rPr>
        <w:t>w art</w:t>
      </w:r>
      <w:proofErr w:type="spellEnd"/>
      <w:r w:rsidRPr="004E52FB">
        <w:rPr>
          <w:rFonts w:ascii="Calibri" w:hAnsi="Calibri" w:cs="Calibri"/>
          <w:sz w:val="22"/>
          <w:szCs w:val="22"/>
        </w:rPr>
        <w:t xml:space="preserve">. 288 </w:t>
      </w:r>
      <w:proofErr w:type="spellStart"/>
      <w:r w:rsidRPr="004E52FB">
        <w:rPr>
          <w:rFonts w:ascii="Calibri" w:hAnsi="Calibri" w:cs="Calibri"/>
          <w:sz w:val="22"/>
          <w:szCs w:val="22"/>
        </w:rPr>
        <w:t>ust</w:t>
      </w:r>
      <w:proofErr w:type="spellEnd"/>
      <w:r w:rsidRPr="004E52FB">
        <w:rPr>
          <w:rFonts w:ascii="Calibri" w:hAnsi="Calibri" w:cs="Calibri"/>
          <w:sz w:val="22"/>
          <w:szCs w:val="22"/>
        </w:rPr>
        <w:t xml:space="preserve">. 1 </w:t>
      </w:r>
      <w:proofErr w:type="spellStart"/>
      <w:r w:rsidRPr="004E52FB">
        <w:rPr>
          <w:rFonts w:ascii="Calibri" w:hAnsi="Calibri" w:cs="Calibri"/>
          <w:sz w:val="22"/>
          <w:szCs w:val="22"/>
        </w:rPr>
        <w:t>ustawy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Pzp</w:t>
      </w:r>
      <w:proofErr w:type="spellEnd"/>
      <w:r w:rsidRPr="004E52FB">
        <w:rPr>
          <w:rFonts w:ascii="Calibri" w:hAnsi="Calibri" w:cs="Calibri"/>
          <w:sz w:val="22"/>
          <w:szCs w:val="22"/>
        </w:rPr>
        <w:t xml:space="preserve">; </w:t>
      </w:r>
    </w:p>
    <w:p w14:paraId="7AB000FB" w14:textId="23F7F576" w:rsidR="00C7389B" w:rsidRPr="005377B1" w:rsidRDefault="00C7389B" w:rsidP="005377B1">
      <w:pPr>
        <w:pStyle w:val="Akapitzlist"/>
        <w:numPr>
          <w:ilvl w:val="0"/>
          <w:numId w:val="72"/>
        </w:numPr>
        <w:autoSpaceDE w:val="0"/>
        <w:autoSpaceDN w:val="0"/>
        <w:adjustRightInd w:val="0"/>
        <w:ind w:left="851"/>
        <w:jc w:val="both"/>
        <w:rPr>
          <w:rFonts w:ascii="Calibri" w:hAnsi="Calibri" w:cs="Calibri"/>
          <w:sz w:val="22"/>
          <w:szCs w:val="22"/>
        </w:rPr>
      </w:pPr>
      <w:proofErr w:type="spellStart"/>
      <w:r w:rsidRPr="005377B1">
        <w:rPr>
          <w:rFonts w:ascii="Calibri" w:hAnsi="Calibri" w:cs="Calibri"/>
          <w:sz w:val="22"/>
          <w:szCs w:val="22"/>
        </w:rPr>
        <w:t>podając</w:t>
      </w:r>
      <w:proofErr w:type="spellEnd"/>
      <w:r w:rsidRPr="005377B1">
        <w:rPr>
          <w:rFonts w:ascii="Calibri" w:hAnsi="Calibri" w:cs="Calibri"/>
          <w:sz w:val="22"/>
          <w:szCs w:val="22"/>
        </w:rPr>
        <w:t xml:space="preserve"> </w:t>
      </w:r>
      <w:proofErr w:type="spellStart"/>
      <w:r w:rsidRPr="005377B1">
        <w:rPr>
          <w:rFonts w:ascii="Calibri" w:hAnsi="Calibri" w:cs="Calibri"/>
          <w:sz w:val="22"/>
          <w:szCs w:val="22"/>
        </w:rPr>
        <w:t>uzasadnienie</w:t>
      </w:r>
      <w:proofErr w:type="spellEnd"/>
      <w:r w:rsidRPr="005377B1">
        <w:rPr>
          <w:rFonts w:ascii="Calibri" w:hAnsi="Calibri" w:cs="Calibri"/>
          <w:sz w:val="22"/>
          <w:szCs w:val="22"/>
        </w:rPr>
        <w:t xml:space="preserve"> </w:t>
      </w:r>
      <w:proofErr w:type="spellStart"/>
      <w:r w:rsidRPr="005377B1">
        <w:rPr>
          <w:rFonts w:ascii="Calibri" w:hAnsi="Calibri" w:cs="Calibri"/>
          <w:sz w:val="22"/>
          <w:szCs w:val="22"/>
        </w:rPr>
        <w:t>faktyczne</w:t>
      </w:r>
      <w:proofErr w:type="spellEnd"/>
      <w:r w:rsidRPr="005377B1">
        <w:rPr>
          <w:rFonts w:ascii="Calibri" w:hAnsi="Calibri" w:cs="Calibri"/>
          <w:sz w:val="22"/>
          <w:szCs w:val="22"/>
        </w:rPr>
        <w:t xml:space="preserve"> </w:t>
      </w:r>
      <w:proofErr w:type="spellStart"/>
      <w:r w:rsidRPr="005377B1">
        <w:rPr>
          <w:rFonts w:ascii="Calibri" w:hAnsi="Calibri" w:cs="Calibri"/>
          <w:sz w:val="22"/>
          <w:szCs w:val="22"/>
        </w:rPr>
        <w:t>i</w:t>
      </w:r>
      <w:proofErr w:type="spellEnd"/>
      <w:r w:rsidRPr="005377B1">
        <w:rPr>
          <w:rFonts w:ascii="Calibri" w:hAnsi="Calibri" w:cs="Calibri"/>
          <w:sz w:val="22"/>
          <w:szCs w:val="22"/>
        </w:rPr>
        <w:t xml:space="preserve"> </w:t>
      </w:r>
      <w:proofErr w:type="spellStart"/>
      <w:r w:rsidRPr="005377B1">
        <w:rPr>
          <w:rFonts w:ascii="Calibri" w:hAnsi="Calibri" w:cs="Calibri"/>
          <w:sz w:val="22"/>
          <w:szCs w:val="22"/>
        </w:rPr>
        <w:t>prawne</w:t>
      </w:r>
      <w:proofErr w:type="spellEnd"/>
      <w:r w:rsidRPr="005377B1">
        <w:rPr>
          <w:rFonts w:ascii="Calibri" w:hAnsi="Calibri" w:cs="Calibri"/>
          <w:sz w:val="22"/>
          <w:szCs w:val="22"/>
        </w:rPr>
        <w:t>.</w:t>
      </w:r>
    </w:p>
    <w:p w14:paraId="7E66D721" w14:textId="77777777" w:rsidR="00E21AA3" w:rsidRDefault="00C7389B" w:rsidP="00E21AA3">
      <w:pPr>
        <w:pStyle w:val="Akapitzlist"/>
        <w:numPr>
          <w:ilvl w:val="1"/>
          <w:numId w:val="71"/>
        </w:numPr>
        <w:autoSpaceDE w:val="0"/>
        <w:autoSpaceDN w:val="0"/>
        <w:adjustRightInd w:val="0"/>
        <w:ind w:left="426" w:hanging="426"/>
        <w:jc w:val="both"/>
        <w:rPr>
          <w:rFonts w:ascii="Calibri" w:hAnsi="Calibri" w:cs="Calibri"/>
          <w:sz w:val="22"/>
          <w:szCs w:val="22"/>
        </w:rPr>
      </w:pP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zaproszeniu</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wskaże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miejsce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termin</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sposób</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prowadzenia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oraz</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kryteria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ramach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prowadzone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negocjacje</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celu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ulepszenia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treści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w:t>
      </w:r>
    </w:p>
    <w:p w14:paraId="2C725B23" w14:textId="540F9E25" w:rsidR="00E21AA3" w:rsidRDefault="00C7389B" w:rsidP="00953756">
      <w:pPr>
        <w:pStyle w:val="Akapitzlist"/>
        <w:numPr>
          <w:ilvl w:val="1"/>
          <w:numId w:val="71"/>
        </w:numPr>
        <w:tabs>
          <w:tab w:val="left" w:pos="426"/>
          <w:tab w:val="left" w:pos="567"/>
          <w:tab w:val="left" w:pos="709"/>
        </w:tabs>
        <w:autoSpaceDE w:val="0"/>
        <w:autoSpaceDN w:val="0"/>
        <w:adjustRightInd w:val="0"/>
        <w:ind w:left="426" w:hanging="568"/>
        <w:jc w:val="both"/>
        <w:rPr>
          <w:rFonts w:ascii="Calibri" w:hAnsi="Calibri" w:cs="Calibri"/>
          <w:sz w:val="22"/>
          <w:szCs w:val="22"/>
        </w:rPr>
      </w:pPr>
      <w:proofErr w:type="spellStart"/>
      <w:r w:rsidRPr="00E21AA3">
        <w:rPr>
          <w:rFonts w:ascii="Calibri" w:hAnsi="Calibri" w:cs="Calibri"/>
          <w:sz w:val="22"/>
          <w:szCs w:val="22"/>
        </w:rPr>
        <w:t>Prowadzone</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negocjacje</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będą</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miały</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charakter</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poufny</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Zamawiający</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udostępni</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oferty</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wraz</w:t>
      </w:r>
      <w:proofErr w:type="spellEnd"/>
      <w:r w:rsidRPr="00E21AA3">
        <w:rPr>
          <w:rFonts w:ascii="Calibri" w:hAnsi="Calibri" w:cs="Calibri"/>
          <w:sz w:val="22"/>
          <w:szCs w:val="22"/>
        </w:rPr>
        <w:t xml:space="preserve"> </w:t>
      </w:r>
      <w:r w:rsidR="0047527A">
        <w:rPr>
          <w:rFonts w:ascii="Calibri" w:hAnsi="Calibri" w:cs="Calibri"/>
          <w:sz w:val="22"/>
          <w:szCs w:val="22"/>
        </w:rPr>
        <w:br/>
      </w:r>
      <w:r w:rsidRPr="00E21AA3">
        <w:rPr>
          <w:rFonts w:ascii="Calibri" w:hAnsi="Calibri" w:cs="Calibri"/>
          <w:sz w:val="22"/>
          <w:szCs w:val="22"/>
        </w:rPr>
        <w:t xml:space="preserve">z </w:t>
      </w:r>
      <w:r w:rsidR="00E21AA3">
        <w:rPr>
          <w:rFonts w:ascii="Calibri" w:hAnsi="Calibri" w:cs="Calibri"/>
          <w:sz w:val="22"/>
          <w:szCs w:val="22"/>
        </w:rPr>
        <w:t xml:space="preserve"> </w:t>
      </w:r>
      <w:proofErr w:type="spellStart"/>
      <w:r w:rsidRPr="00E21AA3">
        <w:rPr>
          <w:rFonts w:ascii="Calibri" w:hAnsi="Calibri" w:cs="Calibri"/>
          <w:sz w:val="22"/>
          <w:szCs w:val="22"/>
        </w:rPr>
        <w:t>załącznikami</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złożone</w:t>
      </w:r>
      <w:proofErr w:type="spellEnd"/>
      <w:r w:rsidRPr="00E21AA3">
        <w:rPr>
          <w:rFonts w:ascii="Calibri" w:hAnsi="Calibri" w:cs="Calibri"/>
          <w:sz w:val="22"/>
          <w:szCs w:val="22"/>
        </w:rPr>
        <w:t xml:space="preserve"> w </w:t>
      </w:r>
      <w:proofErr w:type="spellStart"/>
      <w:r w:rsidRPr="00E21AA3">
        <w:rPr>
          <w:rFonts w:ascii="Calibri" w:hAnsi="Calibri" w:cs="Calibri"/>
          <w:sz w:val="22"/>
          <w:szCs w:val="22"/>
        </w:rPr>
        <w:t>odpowiedzi</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na</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ogłoszenie</w:t>
      </w:r>
      <w:proofErr w:type="spellEnd"/>
      <w:r w:rsidRPr="00E21AA3">
        <w:rPr>
          <w:rFonts w:ascii="Calibri" w:hAnsi="Calibri" w:cs="Calibri"/>
          <w:sz w:val="22"/>
          <w:szCs w:val="22"/>
        </w:rPr>
        <w:t xml:space="preserve"> o </w:t>
      </w:r>
      <w:proofErr w:type="spellStart"/>
      <w:r w:rsidRPr="00E21AA3">
        <w:rPr>
          <w:rFonts w:ascii="Calibri" w:hAnsi="Calibri" w:cs="Calibri"/>
          <w:sz w:val="22"/>
          <w:szCs w:val="22"/>
        </w:rPr>
        <w:t>zamówieniu</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niezwłocznie</w:t>
      </w:r>
      <w:proofErr w:type="spellEnd"/>
      <w:r w:rsidRPr="00E21AA3">
        <w:rPr>
          <w:rFonts w:ascii="Calibri" w:hAnsi="Calibri" w:cs="Calibri"/>
          <w:sz w:val="22"/>
          <w:szCs w:val="22"/>
        </w:rPr>
        <w:t xml:space="preserve"> po </w:t>
      </w:r>
      <w:proofErr w:type="spellStart"/>
      <w:r w:rsidRPr="00E21AA3">
        <w:rPr>
          <w:rFonts w:ascii="Calibri" w:hAnsi="Calibri" w:cs="Calibri"/>
          <w:sz w:val="22"/>
          <w:szCs w:val="22"/>
        </w:rPr>
        <w:t>otwarciu</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tych</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ofert</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nie</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później</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jednak</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niż</w:t>
      </w:r>
      <w:proofErr w:type="spellEnd"/>
      <w:r w:rsidRPr="00E21AA3">
        <w:rPr>
          <w:rFonts w:ascii="Calibri" w:hAnsi="Calibri" w:cs="Calibri"/>
          <w:sz w:val="22"/>
          <w:szCs w:val="22"/>
        </w:rPr>
        <w:t xml:space="preserve"> w </w:t>
      </w:r>
      <w:proofErr w:type="spellStart"/>
      <w:r w:rsidRPr="00E21AA3">
        <w:rPr>
          <w:rFonts w:ascii="Calibri" w:hAnsi="Calibri" w:cs="Calibri"/>
          <w:sz w:val="22"/>
          <w:szCs w:val="22"/>
        </w:rPr>
        <w:t>terminie</w:t>
      </w:r>
      <w:proofErr w:type="spellEnd"/>
      <w:r w:rsidRPr="00E21AA3">
        <w:rPr>
          <w:rFonts w:ascii="Calibri" w:hAnsi="Calibri" w:cs="Calibri"/>
          <w:sz w:val="22"/>
          <w:szCs w:val="22"/>
        </w:rPr>
        <w:t xml:space="preserve"> 3 </w:t>
      </w:r>
      <w:proofErr w:type="spellStart"/>
      <w:r w:rsidRPr="00E21AA3">
        <w:rPr>
          <w:rFonts w:ascii="Calibri" w:hAnsi="Calibri" w:cs="Calibri"/>
          <w:sz w:val="22"/>
          <w:szCs w:val="22"/>
        </w:rPr>
        <w:t>dni</w:t>
      </w:r>
      <w:proofErr w:type="spellEnd"/>
      <w:r w:rsidRPr="00E21AA3">
        <w:rPr>
          <w:rFonts w:ascii="Calibri" w:hAnsi="Calibri" w:cs="Calibri"/>
          <w:sz w:val="22"/>
          <w:szCs w:val="22"/>
        </w:rPr>
        <w:t xml:space="preserve"> od </w:t>
      </w:r>
      <w:proofErr w:type="spellStart"/>
      <w:r w:rsidRPr="00E21AA3">
        <w:rPr>
          <w:rFonts w:ascii="Calibri" w:hAnsi="Calibri" w:cs="Calibri"/>
          <w:sz w:val="22"/>
          <w:szCs w:val="22"/>
        </w:rPr>
        <w:t>dnia</w:t>
      </w:r>
      <w:proofErr w:type="spellEnd"/>
      <w:r w:rsidRPr="00E21AA3">
        <w:rPr>
          <w:rFonts w:ascii="Calibri" w:hAnsi="Calibri" w:cs="Calibri"/>
          <w:sz w:val="22"/>
          <w:szCs w:val="22"/>
        </w:rPr>
        <w:t xml:space="preserve"> ich </w:t>
      </w:r>
      <w:proofErr w:type="spellStart"/>
      <w:r w:rsidRPr="00E21AA3">
        <w:rPr>
          <w:rFonts w:ascii="Calibri" w:hAnsi="Calibri" w:cs="Calibri"/>
          <w:sz w:val="22"/>
          <w:szCs w:val="22"/>
        </w:rPr>
        <w:t>otwarcia</w:t>
      </w:r>
      <w:proofErr w:type="spellEnd"/>
      <w:r w:rsidRPr="00E21AA3">
        <w:rPr>
          <w:rFonts w:ascii="Calibri" w:hAnsi="Calibri" w:cs="Calibri"/>
          <w:sz w:val="22"/>
          <w:szCs w:val="22"/>
        </w:rPr>
        <w:t>.</w:t>
      </w:r>
    </w:p>
    <w:p w14:paraId="3FEB678A" w14:textId="211E050B" w:rsidR="00C7389B" w:rsidRPr="00E21AA3" w:rsidRDefault="00C7389B" w:rsidP="00E90896">
      <w:pPr>
        <w:pStyle w:val="Akapitzlist"/>
        <w:numPr>
          <w:ilvl w:val="1"/>
          <w:numId w:val="71"/>
        </w:numPr>
        <w:tabs>
          <w:tab w:val="left" w:pos="426"/>
          <w:tab w:val="left" w:pos="567"/>
          <w:tab w:val="left" w:pos="709"/>
        </w:tabs>
        <w:autoSpaceDE w:val="0"/>
        <w:autoSpaceDN w:val="0"/>
        <w:adjustRightInd w:val="0"/>
        <w:ind w:left="426" w:hanging="568"/>
        <w:jc w:val="both"/>
        <w:rPr>
          <w:rFonts w:ascii="Calibri" w:hAnsi="Calibri" w:cs="Calibri"/>
          <w:sz w:val="22"/>
          <w:szCs w:val="22"/>
        </w:rPr>
      </w:pPr>
      <w:proofErr w:type="spellStart"/>
      <w:r w:rsidRPr="00E21AA3">
        <w:rPr>
          <w:rFonts w:ascii="Calibri" w:hAnsi="Calibri" w:cs="Calibri"/>
          <w:sz w:val="22"/>
          <w:szCs w:val="22"/>
        </w:rPr>
        <w:t>Zamawiający</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poinformuje</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równocześnie</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wszystkich</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Wykonawców</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których</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oferty</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złożone</w:t>
      </w:r>
      <w:proofErr w:type="spellEnd"/>
      <w:r w:rsidRPr="00E21AA3">
        <w:rPr>
          <w:rFonts w:ascii="Calibri" w:hAnsi="Calibri" w:cs="Calibri"/>
          <w:sz w:val="22"/>
          <w:szCs w:val="22"/>
        </w:rPr>
        <w:t xml:space="preserve"> </w:t>
      </w:r>
      <w:r w:rsidR="0047527A">
        <w:rPr>
          <w:rFonts w:ascii="Calibri" w:hAnsi="Calibri" w:cs="Calibri"/>
          <w:sz w:val="22"/>
          <w:szCs w:val="22"/>
        </w:rPr>
        <w:br/>
      </w:r>
      <w:r w:rsidRPr="00E21AA3">
        <w:rPr>
          <w:rFonts w:ascii="Calibri" w:hAnsi="Calibri" w:cs="Calibri"/>
          <w:sz w:val="22"/>
          <w:szCs w:val="22"/>
        </w:rPr>
        <w:t xml:space="preserve">w </w:t>
      </w:r>
      <w:r w:rsidR="00E21AA3">
        <w:rPr>
          <w:rFonts w:ascii="Calibri" w:hAnsi="Calibri" w:cs="Calibri"/>
          <w:sz w:val="22"/>
          <w:szCs w:val="22"/>
        </w:rPr>
        <w:t xml:space="preserve"> </w:t>
      </w:r>
      <w:proofErr w:type="spellStart"/>
      <w:r w:rsidRPr="00E21AA3">
        <w:rPr>
          <w:rFonts w:ascii="Calibri" w:hAnsi="Calibri" w:cs="Calibri"/>
          <w:sz w:val="22"/>
          <w:szCs w:val="22"/>
        </w:rPr>
        <w:t>odpowiedzi</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na</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ogłoszenie</w:t>
      </w:r>
      <w:proofErr w:type="spellEnd"/>
      <w:r w:rsidRPr="00E21AA3">
        <w:rPr>
          <w:rFonts w:ascii="Calibri" w:hAnsi="Calibri" w:cs="Calibri"/>
          <w:sz w:val="22"/>
          <w:szCs w:val="22"/>
        </w:rPr>
        <w:t xml:space="preserve"> o </w:t>
      </w:r>
      <w:proofErr w:type="spellStart"/>
      <w:r w:rsidRPr="00E21AA3">
        <w:rPr>
          <w:rFonts w:ascii="Calibri" w:hAnsi="Calibri" w:cs="Calibri"/>
          <w:sz w:val="22"/>
          <w:szCs w:val="22"/>
        </w:rPr>
        <w:t>zamówieniu</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nie</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zostaną</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odrzucone</w:t>
      </w:r>
      <w:proofErr w:type="spellEnd"/>
      <w:r w:rsidRPr="00E21AA3">
        <w:rPr>
          <w:rFonts w:ascii="Calibri" w:hAnsi="Calibri" w:cs="Calibri"/>
          <w:sz w:val="22"/>
          <w:szCs w:val="22"/>
        </w:rPr>
        <w:t xml:space="preserve">, o </w:t>
      </w:r>
      <w:proofErr w:type="spellStart"/>
      <w:r w:rsidRPr="00E21AA3">
        <w:rPr>
          <w:rFonts w:ascii="Calibri" w:hAnsi="Calibri" w:cs="Calibri"/>
          <w:sz w:val="22"/>
          <w:szCs w:val="22"/>
        </w:rPr>
        <w:t>zakończeniu</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negocjacji</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oraz</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zaprosi</w:t>
      </w:r>
      <w:proofErr w:type="spellEnd"/>
      <w:r w:rsidRPr="00E21AA3">
        <w:rPr>
          <w:rFonts w:ascii="Calibri" w:hAnsi="Calibri" w:cs="Calibri"/>
          <w:sz w:val="22"/>
          <w:szCs w:val="22"/>
        </w:rPr>
        <w:t xml:space="preserve"> ich do </w:t>
      </w:r>
      <w:proofErr w:type="spellStart"/>
      <w:r w:rsidRPr="00E21AA3">
        <w:rPr>
          <w:rFonts w:ascii="Calibri" w:hAnsi="Calibri" w:cs="Calibri"/>
          <w:sz w:val="22"/>
          <w:szCs w:val="22"/>
        </w:rPr>
        <w:t>składania</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ofert</w:t>
      </w:r>
      <w:proofErr w:type="spellEnd"/>
      <w:r w:rsidRPr="00E21AA3">
        <w:rPr>
          <w:rFonts w:ascii="Calibri" w:hAnsi="Calibri" w:cs="Calibri"/>
          <w:sz w:val="22"/>
          <w:szCs w:val="22"/>
        </w:rPr>
        <w:t xml:space="preserve"> </w:t>
      </w:r>
      <w:proofErr w:type="spellStart"/>
      <w:r w:rsidRPr="00E21AA3">
        <w:rPr>
          <w:rFonts w:ascii="Calibri" w:hAnsi="Calibri" w:cs="Calibri"/>
          <w:sz w:val="22"/>
          <w:szCs w:val="22"/>
        </w:rPr>
        <w:t>dodatkowych</w:t>
      </w:r>
      <w:proofErr w:type="spellEnd"/>
      <w:r w:rsidRPr="00E21AA3">
        <w:rPr>
          <w:rFonts w:ascii="Calibri" w:hAnsi="Calibri" w:cs="Calibri"/>
          <w:sz w:val="22"/>
          <w:szCs w:val="22"/>
        </w:rPr>
        <w:t>.</w:t>
      </w:r>
    </w:p>
    <w:p w14:paraId="3F4718BE" w14:textId="3EE4C481" w:rsidR="00C7389B" w:rsidRPr="004E52FB" w:rsidRDefault="00C7389B" w:rsidP="00E21AA3">
      <w:pPr>
        <w:pStyle w:val="Akapitzlist"/>
        <w:numPr>
          <w:ilvl w:val="1"/>
          <w:numId w:val="71"/>
        </w:numPr>
        <w:tabs>
          <w:tab w:val="left" w:pos="284"/>
          <w:tab w:val="left" w:pos="567"/>
        </w:tabs>
        <w:autoSpaceDE w:val="0"/>
        <w:autoSpaceDN w:val="0"/>
        <w:adjustRightInd w:val="0"/>
        <w:ind w:left="426" w:hanging="568"/>
        <w:jc w:val="both"/>
        <w:rPr>
          <w:rFonts w:ascii="Calibri" w:hAnsi="Calibri" w:cs="Calibri"/>
          <w:sz w:val="22"/>
          <w:szCs w:val="22"/>
        </w:rPr>
      </w:pPr>
      <w:proofErr w:type="spellStart"/>
      <w:r w:rsidRPr="004E52FB">
        <w:rPr>
          <w:rFonts w:ascii="Calibri" w:hAnsi="Calibri" w:cs="Calibri"/>
          <w:sz w:val="22"/>
          <w:szCs w:val="22"/>
        </w:rPr>
        <w:t>Zamawiający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wyznaczy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termin</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złożenie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dodatkowych</w:t>
      </w:r>
      <w:proofErr w:type="spellEnd"/>
      <w:r w:rsidRPr="004E52FB">
        <w:rPr>
          <w:rFonts w:ascii="Calibri" w:hAnsi="Calibri" w:cs="Calibri"/>
          <w:sz w:val="22"/>
          <w:szCs w:val="22"/>
        </w:rPr>
        <w:t xml:space="preserve"> z </w:t>
      </w:r>
      <w:proofErr w:type="spellStart"/>
      <w:r w:rsidRPr="004E52FB">
        <w:rPr>
          <w:rFonts w:ascii="Calibri" w:hAnsi="Calibri" w:cs="Calibri"/>
          <w:sz w:val="22"/>
          <w:szCs w:val="22"/>
        </w:rPr>
        <w:t>uwzględnieniem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czasu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potrzebnego</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przygotowanie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z </w:t>
      </w:r>
      <w:proofErr w:type="spellStart"/>
      <w:r w:rsidRPr="004E52FB">
        <w:rPr>
          <w:rFonts w:ascii="Calibri" w:hAnsi="Calibri" w:cs="Calibri"/>
          <w:sz w:val="22"/>
          <w:szCs w:val="22"/>
        </w:rPr>
        <w:t>tym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że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termin</w:t>
      </w:r>
      <w:proofErr w:type="spellEnd"/>
      <w:r w:rsidRPr="004E52FB">
        <w:rPr>
          <w:rFonts w:ascii="Calibri" w:hAnsi="Calibri" w:cs="Calibri"/>
          <w:sz w:val="22"/>
          <w:szCs w:val="22"/>
        </w:rPr>
        <w:t xml:space="preserve"> ten </w:t>
      </w:r>
      <w:proofErr w:type="spellStart"/>
      <w:r w:rsidRPr="004E52FB">
        <w:rPr>
          <w:rFonts w:ascii="Calibri" w:hAnsi="Calibri" w:cs="Calibri"/>
          <w:sz w:val="22"/>
          <w:szCs w:val="22"/>
        </w:rPr>
        <w:t>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krótszy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niż</w:t>
      </w:r>
      <w:proofErr w:type="spellEnd"/>
      <w:r w:rsidRPr="004E52FB">
        <w:rPr>
          <w:rFonts w:ascii="Calibri" w:hAnsi="Calibri" w:cs="Calibri"/>
          <w:sz w:val="22"/>
          <w:szCs w:val="22"/>
        </w:rPr>
        <w:t xml:space="preserve"> 5 </w:t>
      </w:r>
      <w:proofErr w:type="spellStart"/>
      <w:r w:rsidRPr="004E52FB">
        <w:rPr>
          <w:rFonts w:ascii="Calibri" w:hAnsi="Calibri" w:cs="Calibri"/>
          <w:sz w:val="22"/>
          <w:szCs w:val="22"/>
        </w:rPr>
        <w:t>dni</w:t>
      </w:r>
      <w:proofErr w:type="spellEnd"/>
      <w:r w:rsidRPr="004E52FB">
        <w:rPr>
          <w:rFonts w:ascii="Calibri" w:hAnsi="Calibri" w:cs="Calibri"/>
          <w:sz w:val="22"/>
          <w:szCs w:val="22"/>
        </w:rPr>
        <w:t xml:space="preserve"> od </w:t>
      </w:r>
      <w:proofErr w:type="spellStart"/>
      <w:r w:rsidRPr="004E52FB">
        <w:rPr>
          <w:rFonts w:ascii="Calibri" w:hAnsi="Calibri" w:cs="Calibri"/>
          <w:sz w:val="22"/>
          <w:szCs w:val="22"/>
        </w:rPr>
        <w:t>dnia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przekazania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zaproszenia</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składania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dodatkowych</w:t>
      </w:r>
      <w:proofErr w:type="spellEnd"/>
      <w:r w:rsidRPr="004E52FB">
        <w:rPr>
          <w:rFonts w:ascii="Calibri" w:hAnsi="Calibri" w:cs="Calibri"/>
          <w:sz w:val="22"/>
          <w:szCs w:val="22"/>
        </w:rPr>
        <w:t>.</w:t>
      </w:r>
    </w:p>
    <w:p w14:paraId="75C4D2E0" w14:textId="3FF31874" w:rsidR="00E43763" w:rsidRPr="00CA384D" w:rsidRDefault="00C7389B" w:rsidP="00E43763">
      <w:pPr>
        <w:pStyle w:val="Akapitzlist"/>
        <w:numPr>
          <w:ilvl w:val="1"/>
          <w:numId w:val="71"/>
        </w:numPr>
        <w:tabs>
          <w:tab w:val="left" w:pos="567"/>
        </w:tabs>
        <w:autoSpaceDE w:val="0"/>
        <w:autoSpaceDN w:val="0"/>
        <w:adjustRightInd w:val="0"/>
        <w:ind w:left="426" w:hanging="568"/>
        <w:jc w:val="both"/>
        <w:rPr>
          <w:rFonts w:ascii="Calibri" w:hAnsi="Calibri" w:cs="Calibri"/>
          <w:sz w:val="22"/>
          <w:szCs w:val="22"/>
        </w:rPr>
      </w:pPr>
      <w:proofErr w:type="spellStart"/>
      <w:r w:rsidRPr="004E52FB">
        <w:rPr>
          <w:rFonts w:ascii="Calibri" w:hAnsi="Calibri" w:cs="Calibri"/>
          <w:sz w:val="22"/>
          <w:szCs w:val="22"/>
        </w:rPr>
        <w:t>Wykonawca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mógł</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złożyć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ofertę</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dodatkową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zawierać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nowe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propozycje</w:t>
      </w:r>
      <w:proofErr w:type="spellEnd"/>
      <w:r w:rsidRPr="004E52FB">
        <w:rPr>
          <w:rFonts w:ascii="Calibri" w:hAnsi="Calibri" w:cs="Calibri"/>
          <w:sz w:val="22"/>
          <w:szCs w:val="22"/>
        </w:rPr>
        <w:t xml:space="preserve"> </w:t>
      </w:r>
      <w:r w:rsidR="0047527A">
        <w:rPr>
          <w:rFonts w:ascii="Calibri" w:hAnsi="Calibri" w:cs="Calibri"/>
          <w:sz w:val="22"/>
          <w:szCs w:val="22"/>
        </w:rPr>
        <w:br/>
      </w:r>
      <w:r w:rsidRPr="004E52FB">
        <w:rPr>
          <w:rFonts w:ascii="Calibri" w:hAnsi="Calibri" w:cs="Calibri"/>
          <w:sz w:val="22"/>
          <w:szCs w:val="22"/>
        </w:rPr>
        <w:t xml:space="preserve">w </w:t>
      </w:r>
      <w:proofErr w:type="spellStart"/>
      <w:r w:rsidRPr="004E52FB">
        <w:rPr>
          <w:rFonts w:ascii="Calibri" w:hAnsi="Calibri" w:cs="Calibri"/>
          <w:sz w:val="22"/>
          <w:szCs w:val="22"/>
        </w:rPr>
        <w:t>zakresie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treści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podlegających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ocenie</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ramach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kryteriów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wskazanych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przez</w:t>
      </w:r>
      <w:proofErr w:type="spellEnd"/>
      <w:r w:rsidRPr="004E52FB">
        <w:rPr>
          <w:rFonts w:ascii="Calibri" w:hAnsi="Calibri" w:cs="Calibri"/>
          <w:sz w:val="22"/>
          <w:szCs w:val="22"/>
        </w:rPr>
        <w:t xml:space="preserve"> Zamawiającego w </w:t>
      </w:r>
      <w:proofErr w:type="spellStart"/>
      <w:r w:rsidRPr="004E52FB">
        <w:rPr>
          <w:rFonts w:ascii="Calibri" w:hAnsi="Calibri" w:cs="Calibri"/>
          <w:sz w:val="22"/>
          <w:szCs w:val="22"/>
        </w:rPr>
        <w:t>zaproszeniu</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dodatkowa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mogła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być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mniej</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korzystna</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żadnym</w:t>
      </w:r>
      <w:proofErr w:type="spellEnd"/>
      <w:r w:rsidRPr="004E52FB">
        <w:rPr>
          <w:rFonts w:ascii="Calibri" w:hAnsi="Calibri" w:cs="Calibri"/>
          <w:sz w:val="22"/>
          <w:szCs w:val="22"/>
        </w:rPr>
        <w:t xml:space="preserve"> z </w:t>
      </w:r>
      <w:proofErr w:type="spellStart"/>
      <w:r w:rsidRPr="004E52FB">
        <w:rPr>
          <w:rFonts w:ascii="Calibri" w:hAnsi="Calibri" w:cs="Calibri"/>
          <w:sz w:val="22"/>
          <w:szCs w:val="22"/>
        </w:rPr>
        <w:t>kryteriów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wskazanych</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zaproszeniu</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niż</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złożona</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odpowiedzi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ogłoszenie</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zamówieniu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przestaje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wiązać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Wykonawcę</w:t>
      </w:r>
      <w:proofErr w:type="spellEnd"/>
      <w:r w:rsidRPr="004E52FB">
        <w:rPr>
          <w:rFonts w:ascii="Calibri" w:hAnsi="Calibri" w:cs="Calibri"/>
          <w:sz w:val="22"/>
          <w:szCs w:val="22"/>
        </w:rPr>
        <w:t xml:space="preserve"> </w:t>
      </w:r>
      <w:r w:rsidR="00E43763">
        <w:rPr>
          <w:rFonts w:ascii="Calibri" w:hAnsi="Calibri" w:cs="Calibri"/>
          <w:sz w:val="22"/>
          <w:szCs w:val="22"/>
        </w:rPr>
        <w:br/>
      </w:r>
      <w:r w:rsidRPr="004E52FB">
        <w:rPr>
          <w:rFonts w:ascii="Calibri" w:hAnsi="Calibri" w:cs="Calibri"/>
          <w:sz w:val="22"/>
          <w:szCs w:val="22"/>
        </w:rPr>
        <w:t xml:space="preserve">w </w:t>
      </w:r>
      <w:proofErr w:type="spellStart"/>
      <w:r w:rsidRPr="004E52FB">
        <w:rPr>
          <w:rFonts w:ascii="Calibri" w:hAnsi="Calibri" w:cs="Calibri"/>
          <w:sz w:val="22"/>
          <w:szCs w:val="22"/>
        </w:rPr>
        <w:t>zakresie</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jakim</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złoży</w:t>
      </w:r>
      <w:proofErr w:type="spellEnd"/>
      <w:r w:rsidRPr="004E52FB">
        <w:rPr>
          <w:rFonts w:ascii="Calibri" w:hAnsi="Calibri" w:cs="Calibri"/>
          <w:sz w:val="22"/>
          <w:szCs w:val="22"/>
        </w:rPr>
        <w:t xml:space="preserve"> on </w:t>
      </w:r>
      <w:proofErr w:type="spellStart"/>
      <w:r w:rsidRPr="004E52FB">
        <w:rPr>
          <w:rFonts w:ascii="Calibri" w:hAnsi="Calibri" w:cs="Calibri"/>
          <w:sz w:val="22"/>
          <w:szCs w:val="22"/>
        </w:rPr>
        <w:t>ofertę</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dodatkową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zawierającą</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korzystniejsze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propozycje</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ramach</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każdego</w:t>
      </w:r>
      <w:proofErr w:type="spellEnd"/>
      <w:r w:rsidRPr="004E52FB">
        <w:rPr>
          <w:rFonts w:ascii="Calibri" w:hAnsi="Calibri" w:cs="Calibri"/>
          <w:sz w:val="22"/>
          <w:szCs w:val="22"/>
        </w:rPr>
        <w:t xml:space="preserve"> z </w:t>
      </w:r>
      <w:proofErr w:type="spellStart"/>
      <w:r w:rsidRPr="004E52FB">
        <w:rPr>
          <w:rFonts w:ascii="Calibri" w:hAnsi="Calibri" w:cs="Calibri"/>
          <w:sz w:val="22"/>
          <w:szCs w:val="22"/>
        </w:rPr>
        <w:t>kryteriów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wskazanych</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zaproszeniu</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dodatkowa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która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mniej</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korzystna</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którymkolwiek</w:t>
      </w:r>
      <w:proofErr w:type="spellEnd"/>
      <w:r w:rsidRPr="004E52FB">
        <w:rPr>
          <w:rFonts w:ascii="Calibri" w:hAnsi="Calibri" w:cs="Calibri"/>
          <w:sz w:val="22"/>
          <w:szCs w:val="22"/>
        </w:rPr>
        <w:t xml:space="preserve"> z </w:t>
      </w:r>
      <w:proofErr w:type="spellStart"/>
      <w:r w:rsidRPr="004E52FB">
        <w:rPr>
          <w:rFonts w:ascii="Calibri" w:hAnsi="Calibri" w:cs="Calibri"/>
          <w:sz w:val="22"/>
          <w:szCs w:val="22"/>
        </w:rPr>
        <w:t>kryteriów</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oceny</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wskazanych</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zaproszeniu</w:t>
      </w:r>
      <w:proofErr w:type="spellEnd"/>
      <w:r w:rsidRPr="004E52FB">
        <w:rPr>
          <w:rFonts w:ascii="Calibri" w:hAnsi="Calibri" w:cs="Calibri"/>
          <w:sz w:val="22"/>
          <w:szCs w:val="22"/>
        </w:rPr>
        <w:t xml:space="preserve"> do </w:t>
      </w:r>
      <w:proofErr w:type="spellStart"/>
      <w:r w:rsidRPr="004E52FB">
        <w:rPr>
          <w:rFonts w:ascii="Calibri" w:hAnsi="Calibri" w:cs="Calibri"/>
          <w:sz w:val="22"/>
          <w:szCs w:val="22"/>
        </w:rPr>
        <w:t>negocjacji</w:t>
      </w:r>
      <w:proofErr w:type="spellEnd"/>
      <w:r w:rsidR="004641B6">
        <w:rPr>
          <w:rFonts w:ascii="Calibri" w:hAnsi="Calibri" w:cs="Calibri"/>
          <w:sz w:val="22"/>
          <w:szCs w:val="22"/>
        </w:rPr>
        <w:t>,</w:t>
      </w:r>
      <w:r w:rsidRPr="004E52FB">
        <w:rPr>
          <w:rFonts w:ascii="Calibri" w:hAnsi="Calibri" w:cs="Calibri"/>
          <w:sz w:val="22"/>
          <w:szCs w:val="22"/>
        </w:rPr>
        <w:t xml:space="preserve"> </w:t>
      </w:r>
      <w:proofErr w:type="spellStart"/>
      <w:r w:rsidRPr="004E52FB">
        <w:rPr>
          <w:rFonts w:ascii="Calibri" w:hAnsi="Calibri" w:cs="Calibri"/>
          <w:sz w:val="22"/>
          <w:szCs w:val="22"/>
        </w:rPr>
        <w:t>niż</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oferta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złożona</w:t>
      </w:r>
      <w:proofErr w:type="spellEnd"/>
      <w:r w:rsidRPr="004E52FB">
        <w:rPr>
          <w:rFonts w:ascii="Calibri" w:hAnsi="Calibri" w:cs="Calibri"/>
          <w:sz w:val="22"/>
          <w:szCs w:val="22"/>
        </w:rPr>
        <w:t xml:space="preserve"> w </w:t>
      </w:r>
      <w:proofErr w:type="spellStart"/>
      <w:r w:rsidRPr="004E52FB">
        <w:rPr>
          <w:rFonts w:ascii="Calibri" w:hAnsi="Calibri" w:cs="Calibri"/>
          <w:sz w:val="22"/>
          <w:szCs w:val="22"/>
        </w:rPr>
        <w:t>odpowiedzi</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na</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ogłoszenie</w:t>
      </w:r>
      <w:proofErr w:type="spellEnd"/>
      <w:r w:rsidRPr="004E52FB">
        <w:rPr>
          <w:rFonts w:ascii="Calibri" w:hAnsi="Calibri" w:cs="Calibri"/>
          <w:sz w:val="22"/>
          <w:szCs w:val="22"/>
        </w:rPr>
        <w:t xml:space="preserve"> o </w:t>
      </w:r>
      <w:proofErr w:type="spellStart"/>
      <w:r w:rsidRPr="004E52FB">
        <w:rPr>
          <w:rFonts w:ascii="Calibri" w:hAnsi="Calibri" w:cs="Calibri"/>
          <w:sz w:val="22"/>
          <w:szCs w:val="22"/>
        </w:rPr>
        <w:t>zamówieniu</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podlegać</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t>będzie</w:t>
      </w:r>
      <w:proofErr w:type="spellEnd"/>
      <w:r w:rsidRPr="004E52FB">
        <w:rPr>
          <w:rFonts w:ascii="Calibri" w:hAnsi="Calibri" w:cs="Calibri"/>
          <w:sz w:val="22"/>
          <w:szCs w:val="22"/>
        </w:rPr>
        <w:t xml:space="preserve"> </w:t>
      </w:r>
      <w:proofErr w:type="spellStart"/>
      <w:r w:rsidRPr="004E52FB">
        <w:rPr>
          <w:rFonts w:ascii="Calibri" w:hAnsi="Calibri" w:cs="Calibri"/>
          <w:sz w:val="22"/>
          <w:szCs w:val="22"/>
        </w:rPr>
        <w:lastRenderedPageBreak/>
        <w:t>odrzuceniu</w:t>
      </w:r>
      <w:proofErr w:type="spellEnd"/>
      <w:r w:rsidRPr="004E52FB">
        <w:rPr>
          <w:rFonts w:ascii="Calibri" w:hAnsi="Calibri" w:cs="Calibri"/>
          <w:sz w:val="22"/>
          <w:szCs w:val="22"/>
        </w:rPr>
        <w:t>.</w:t>
      </w:r>
      <w:r w:rsidR="001F58D4" w:rsidRPr="00C7389B">
        <w:rPr>
          <w:rFonts w:ascii="Calibri" w:hAnsi="Calibri" w:cs="Calibri"/>
        </w:rPr>
        <w:br/>
      </w:r>
    </w:p>
    <w:tbl>
      <w:tblPr>
        <w:tblStyle w:val="Tabela-Siatka"/>
        <w:tblW w:w="0" w:type="auto"/>
        <w:tblBorders>
          <w:top w:val="none" w:sz="0" w:space="0" w:color="auto"/>
          <w:left w:val="none" w:sz="0" w:space="0" w:color="auto"/>
          <w:right w:val="none" w:sz="0" w:space="0" w:color="auto"/>
        </w:tblBorders>
        <w:tblLook w:val="04A0" w:firstRow="1" w:lastRow="0" w:firstColumn="1" w:lastColumn="0" w:noHBand="0" w:noVBand="1"/>
      </w:tblPr>
      <w:tblGrid>
        <w:gridCol w:w="8788"/>
      </w:tblGrid>
      <w:tr w:rsidR="005D0DB1" w:rsidRPr="00722099" w14:paraId="784A9ACD" w14:textId="77777777" w:rsidTr="00B560EB">
        <w:tc>
          <w:tcPr>
            <w:tcW w:w="8788" w:type="dxa"/>
          </w:tcPr>
          <w:p w14:paraId="2D357EB4" w14:textId="77777777" w:rsidR="005D0DB1" w:rsidRPr="00722099" w:rsidRDefault="005D0DB1" w:rsidP="00D2557B">
            <w:pPr>
              <w:pStyle w:val="Styl2"/>
              <w:tabs>
                <w:tab w:val="clear" w:pos="360"/>
                <w:tab w:val="num" w:pos="0"/>
              </w:tabs>
              <w:ind w:left="179" w:hanging="284"/>
              <w:jc w:val="both"/>
            </w:pPr>
            <w:r w:rsidRPr="00722099">
              <w:t>PRAWO OPCJI</w:t>
            </w:r>
          </w:p>
        </w:tc>
      </w:tr>
    </w:tbl>
    <w:p w14:paraId="4B626B95" w14:textId="6BFE00F1" w:rsidR="003139E1" w:rsidRDefault="00E740E3" w:rsidP="00CA384D">
      <w:pPr>
        <w:autoSpaceDE w:val="0"/>
        <w:autoSpaceDN w:val="0"/>
        <w:adjustRightInd w:val="0"/>
        <w:spacing w:before="240"/>
        <w:ind w:left="426"/>
        <w:jc w:val="both"/>
        <w:rPr>
          <w:rFonts w:asciiTheme="minorHAnsi" w:hAnsiTheme="minorHAnsi" w:cstheme="minorHAnsi"/>
          <w:sz w:val="22"/>
          <w:szCs w:val="22"/>
          <w:lang w:val="pl-PL" w:eastAsia="ar-SA"/>
        </w:rPr>
      </w:pPr>
      <w:r w:rsidRPr="009D25A8">
        <w:rPr>
          <w:rFonts w:asciiTheme="minorHAnsi" w:hAnsiTheme="minorHAnsi" w:cstheme="minorHAnsi"/>
          <w:sz w:val="22"/>
          <w:szCs w:val="22"/>
          <w:lang w:val="pl-PL" w:eastAsia="ar-SA"/>
        </w:rPr>
        <w:t>Zamawiający nie przewiduje prawa opcji</w:t>
      </w:r>
      <w:r w:rsidR="00FC21A7" w:rsidRPr="009D25A8">
        <w:rPr>
          <w:rFonts w:asciiTheme="minorHAnsi" w:hAnsiTheme="minorHAnsi" w:cstheme="minorHAnsi"/>
          <w:sz w:val="22"/>
          <w:szCs w:val="22"/>
          <w:lang w:val="pl-PL" w:eastAsia="ar-SA"/>
        </w:rPr>
        <w:t>.</w:t>
      </w:r>
    </w:p>
    <w:p w14:paraId="1233FB1C" w14:textId="77777777" w:rsidR="00CA384D" w:rsidRPr="009D25A8" w:rsidRDefault="00CA384D" w:rsidP="00CA384D">
      <w:pPr>
        <w:autoSpaceDE w:val="0"/>
        <w:autoSpaceDN w:val="0"/>
        <w:adjustRightInd w:val="0"/>
        <w:spacing w:before="240"/>
        <w:ind w:left="426"/>
        <w:jc w:val="both"/>
        <w:rPr>
          <w:rFonts w:asciiTheme="minorHAnsi" w:hAnsiTheme="minorHAnsi" w:cstheme="minorHAnsi"/>
          <w:sz w:val="22"/>
          <w:szCs w:val="22"/>
          <w:lang w:val="pl-PL" w:eastAsia="ar-SA"/>
        </w:rPr>
      </w:pPr>
    </w:p>
    <w:p w14:paraId="1F3A3982" w14:textId="2772F12D" w:rsidR="00F64665" w:rsidRPr="008B0272" w:rsidRDefault="008415CB" w:rsidP="00154D25">
      <w:pPr>
        <w:pStyle w:val="Styl2"/>
        <w:pBdr>
          <w:bottom w:val="single" w:sz="4" w:space="1" w:color="auto"/>
        </w:pBdr>
        <w:tabs>
          <w:tab w:val="clear" w:pos="360"/>
          <w:tab w:val="num" w:pos="0"/>
        </w:tabs>
        <w:ind w:left="284" w:hanging="284"/>
        <w:jc w:val="both"/>
        <w:rPr>
          <w:color w:val="auto"/>
        </w:rPr>
      </w:pPr>
      <w:r w:rsidRPr="009D25A8">
        <w:rPr>
          <w:color w:val="auto"/>
        </w:rPr>
        <w:t xml:space="preserve">OPIS </w:t>
      </w:r>
      <w:r w:rsidR="00154D25" w:rsidRPr="009D25A8">
        <w:rPr>
          <w:color w:val="auto"/>
        </w:rPr>
        <w:t>PRZEDMIOT</w:t>
      </w:r>
      <w:r w:rsidRPr="009D25A8">
        <w:rPr>
          <w:color w:val="auto"/>
        </w:rPr>
        <w:t>U</w:t>
      </w:r>
      <w:r w:rsidR="00154D25" w:rsidRPr="009D25A8">
        <w:rPr>
          <w:color w:val="auto"/>
        </w:rPr>
        <w:t xml:space="preserve"> ZAMÓWIENIA</w:t>
      </w:r>
    </w:p>
    <w:p w14:paraId="4FD84762" w14:textId="1BE1A2F7" w:rsidR="00765610" w:rsidRPr="00765610" w:rsidRDefault="00765610" w:rsidP="008712E3">
      <w:pPr>
        <w:pStyle w:val="Akapitzlist"/>
        <w:widowControl w:val="0"/>
        <w:numPr>
          <w:ilvl w:val="1"/>
          <w:numId w:val="1"/>
        </w:numPr>
        <w:suppressAutoHyphens/>
        <w:spacing w:before="240" w:after="240" w:line="360" w:lineRule="auto"/>
        <w:ind w:right="16"/>
        <w:jc w:val="both"/>
        <w:rPr>
          <w:rFonts w:asciiTheme="minorHAnsi" w:hAnsiTheme="minorHAnsi" w:cstheme="minorHAnsi"/>
          <w:b/>
          <w:sz w:val="20"/>
          <w:szCs w:val="20"/>
        </w:rPr>
      </w:pPr>
      <w:r w:rsidRPr="00765610">
        <w:rPr>
          <w:rFonts w:asciiTheme="minorHAnsi" w:hAnsiTheme="minorHAnsi" w:cstheme="minorHAnsi"/>
          <w:bCs/>
          <w:sz w:val="22"/>
          <w:szCs w:val="22"/>
        </w:rPr>
        <w:t xml:space="preserve">Przedmiotem zamówienia jest dostawa 6 sztuk samochodów osobowych z napędem w pełni elektrycznym w </w:t>
      </w:r>
      <w:proofErr w:type="spellStart"/>
      <w:r w:rsidRPr="00765610">
        <w:rPr>
          <w:rFonts w:asciiTheme="minorHAnsi" w:hAnsiTheme="minorHAnsi" w:cstheme="minorHAnsi"/>
          <w:bCs/>
          <w:sz w:val="22"/>
          <w:szCs w:val="22"/>
        </w:rPr>
        <w:t>wersji</w:t>
      </w:r>
      <w:proofErr w:type="spellEnd"/>
      <w:r w:rsidRPr="00765610">
        <w:rPr>
          <w:rFonts w:asciiTheme="minorHAnsi" w:hAnsiTheme="minorHAnsi" w:cstheme="minorHAnsi"/>
          <w:bCs/>
          <w:sz w:val="22"/>
          <w:szCs w:val="22"/>
        </w:rPr>
        <w:t xml:space="preserve"> 4 </w:t>
      </w:r>
      <w:proofErr w:type="spellStart"/>
      <w:r w:rsidRPr="00765610">
        <w:rPr>
          <w:rFonts w:asciiTheme="minorHAnsi" w:hAnsiTheme="minorHAnsi" w:cstheme="minorHAnsi"/>
          <w:bCs/>
          <w:sz w:val="22"/>
          <w:szCs w:val="22"/>
        </w:rPr>
        <w:t>osobowej</w:t>
      </w:r>
      <w:proofErr w:type="spellEnd"/>
      <w:r w:rsidRPr="00765610">
        <w:rPr>
          <w:rFonts w:asciiTheme="minorHAnsi" w:hAnsiTheme="minorHAnsi" w:cstheme="minorHAnsi"/>
          <w:bCs/>
          <w:sz w:val="22"/>
          <w:szCs w:val="22"/>
        </w:rPr>
        <w:t xml:space="preserve">, </w:t>
      </w:r>
      <w:proofErr w:type="spellStart"/>
      <w:r w:rsidRPr="00765610">
        <w:rPr>
          <w:rFonts w:asciiTheme="minorHAnsi" w:hAnsiTheme="minorHAnsi" w:cstheme="minorHAnsi"/>
          <w:bCs/>
          <w:sz w:val="22"/>
          <w:szCs w:val="22"/>
        </w:rPr>
        <w:t>wyprodukowanych</w:t>
      </w:r>
      <w:proofErr w:type="spellEnd"/>
      <w:r w:rsidRPr="00765610">
        <w:rPr>
          <w:rFonts w:asciiTheme="minorHAnsi" w:hAnsiTheme="minorHAnsi" w:cstheme="minorHAnsi"/>
          <w:bCs/>
          <w:sz w:val="22"/>
          <w:szCs w:val="22"/>
        </w:rPr>
        <w:t xml:space="preserve"> </w:t>
      </w:r>
      <w:proofErr w:type="spellStart"/>
      <w:r w:rsidRPr="00765610">
        <w:rPr>
          <w:rFonts w:asciiTheme="minorHAnsi" w:hAnsiTheme="minorHAnsi" w:cstheme="minorHAnsi"/>
          <w:bCs/>
          <w:sz w:val="22"/>
          <w:szCs w:val="22"/>
        </w:rPr>
        <w:t>nie</w:t>
      </w:r>
      <w:proofErr w:type="spellEnd"/>
      <w:r w:rsidRPr="00765610">
        <w:rPr>
          <w:rFonts w:asciiTheme="minorHAnsi" w:hAnsiTheme="minorHAnsi" w:cstheme="minorHAnsi"/>
          <w:bCs/>
          <w:sz w:val="22"/>
          <w:szCs w:val="22"/>
        </w:rPr>
        <w:t xml:space="preserve"> </w:t>
      </w:r>
      <w:proofErr w:type="spellStart"/>
      <w:r w:rsidRPr="00765610">
        <w:rPr>
          <w:rFonts w:asciiTheme="minorHAnsi" w:hAnsiTheme="minorHAnsi" w:cstheme="minorHAnsi"/>
          <w:bCs/>
          <w:sz w:val="22"/>
          <w:szCs w:val="22"/>
        </w:rPr>
        <w:t>wcześniej</w:t>
      </w:r>
      <w:proofErr w:type="spellEnd"/>
      <w:r w:rsidRPr="00765610">
        <w:rPr>
          <w:rFonts w:asciiTheme="minorHAnsi" w:hAnsiTheme="minorHAnsi" w:cstheme="minorHAnsi"/>
          <w:bCs/>
          <w:sz w:val="22"/>
          <w:szCs w:val="22"/>
        </w:rPr>
        <w:t xml:space="preserve"> </w:t>
      </w:r>
      <w:proofErr w:type="spellStart"/>
      <w:r w:rsidRPr="00765610">
        <w:rPr>
          <w:rFonts w:asciiTheme="minorHAnsi" w:hAnsiTheme="minorHAnsi" w:cstheme="minorHAnsi"/>
          <w:bCs/>
          <w:sz w:val="22"/>
          <w:szCs w:val="22"/>
        </w:rPr>
        <w:t>niż</w:t>
      </w:r>
      <w:proofErr w:type="spellEnd"/>
      <w:r w:rsidRPr="00765610">
        <w:rPr>
          <w:rFonts w:asciiTheme="minorHAnsi" w:hAnsiTheme="minorHAnsi" w:cstheme="minorHAnsi"/>
          <w:bCs/>
          <w:sz w:val="22"/>
          <w:szCs w:val="22"/>
        </w:rPr>
        <w:t xml:space="preserve"> w </w:t>
      </w:r>
      <w:proofErr w:type="spellStart"/>
      <w:r w:rsidRPr="00765610">
        <w:rPr>
          <w:rFonts w:asciiTheme="minorHAnsi" w:hAnsiTheme="minorHAnsi" w:cstheme="minorHAnsi"/>
          <w:bCs/>
          <w:sz w:val="22"/>
          <w:szCs w:val="22"/>
        </w:rPr>
        <w:t>roku</w:t>
      </w:r>
      <w:proofErr w:type="spellEnd"/>
      <w:r w:rsidRPr="00765610">
        <w:rPr>
          <w:rFonts w:asciiTheme="minorHAnsi" w:hAnsiTheme="minorHAnsi" w:cstheme="minorHAnsi"/>
          <w:bCs/>
          <w:sz w:val="22"/>
          <w:szCs w:val="22"/>
        </w:rPr>
        <w:t xml:space="preserve"> 2025 o </w:t>
      </w:r>
      <w:proofErr w:type="spellStart"/>
      <w:r w:rsidRPr="00765610">
        <w:rPr>
          <w:rFonts w:asciiTheme="minorHAnsi" w:hAnsiTheme="minorHAnsi" w:cstheme="minorHAnsi"/>
          <w:bCs/>
          <w:sz w:val="22"/>
          <w:szCs w:val="22"/>
        </w:rPr>
        <w:t>parametrach</w:t>
      </w:r>
      <w:proofErr w:type="spellEnd"/>
      <w:r w:rsidRPr="00765610">
        <w:rPr>
          <w:rFonts w:asciiTheme="minorHAnsi" w:hAnsiTheme="minorHAnsi" w:cstheme="minorHAnsi"/>
          <w:bCs/>
          <w:sz w:val="22"/>
          <w:szCs w:val="22"/>
        </w:rPr>
        <w:t xml:space="preserve"> jak w </w:t>
      </w:r>
      <w:proofErr w:type="spellStart"/>
      <w:r w:rsidRPr="00765610">
        <w:rPr>
          <w:rFonts w:asciiTheme="minorHAnsi" w:hAnsiTheme="minorHAnsi" w:cstheme="minorHAnsi"/>
          <w:bCs/>
          <w:sz w:val="22"/>
          <w:szCs w:val="22"/>
        </w:rPr>
        <w:t>poniższej</w:t>
      </w:r>
      <w:proofErr w:type="spellEnd"/>
      <w:r w:rsidRPr="00765610">
        <w:rPr>
          <w:rFonts w:asciiTheme="minorHAnsi" w:hAnsiTheme="minorHAnsi" w:cstheme="minorHAnsi"/>
          <w:bCs/>
          <w:sz w:val="22"/>
          <w:szCs w:val="22"/>
        </w:rPr>
        <w:t xml:space="preserve"> </w:t>
      </w:r>
      <w:proofErr w:type="spellStart"/>
      <w:r w:rsidRPr="00765610">
        <w:rPr>
          <w:rFonts w:asciiTheme="minorHAnsi" w:hAnsiTheme="minorHAnsi" w:cstheme="minorHAnsi"/>
          <w:bCs/>
          <w:sz w:val="22"/>
          <w:szCs w:val="22"/>
        </w:rPr>
        <w:t>tabeli</w:t>
      </w:r>
      <w:proofErr w:type="spellEnd"/>
      <w:r w:rsidR="00A9165C">
        <w:rPr>
          <w:rFonts w:asciiTheme="minorHAnsi" w:hAnsiTheme="minorHAnsi" w:cstheme="minorHAnsi"/>
          <w:bCs/>
          <w:sz w:val="22"/>
          <w:szCs w:val="22"/>
        </w:rPr>
        <w:t>.</w:t>
      </w:r>
    </w:p>
    <w:p w14:paraId="72BC1A4F" w14:textId="3B95462C" w:rsidR="00765610" w:rsidRDefault="00552F13" w:rsidP="00765610">
      <w:pPr>
        <w:pStyle w:val="Akapitzlist"/>
        <w:widowControl w:val="0"/>
        <w:numPr>
          <w:ilvl w:val="1"/>
          <w:numId w:val="1"/>
        </w:numPr>
        <w:suppressAutoHyphens/>
        <w:spacing w:before="240" w:after="240" w:line="360" w:lineRule="auto"/>
        <w:ind w:right="16"/>
        <w:jc w:val="both"/>
        <w:rPr>
          <w:rFonts w:asciiTheme="minorHAnsi" w:hAnsiTheme="minorHAnsi" w:cstheme="minorHAnsi"/>
          <w:bCs/>
          <w:sz w:val="22"/>
          <w:szCs w:val="22"/>
          <w:lang w:val="pl-PL"/>
        </w:rPr>
      </w:pPr>
      <w:r w:rsidRPr="00D53AF1">
        <w:rPr>
          <w:rFonts w:asciiTheme="minorHAnsi" w:hAnsiTheme="minorHAnsi" w:cstheme="minorHAnsi"/>
          <w:b/>
          <w:sz w:val="22"/>
          <w:szCs w:val="22"/>
        </w:rPr>
        <w:t>Opis przedmiotu zamówienia:</w:t>
      </w:r>
    </w:p>
    <w:tbl>
      <w:tblPr>
        <w:tblW w:w="9782" w:type="dxa"/>
        <w:tblInd w:w="-431" w:type="dxa"/>
        <w:tblCellMar>
          <w:left w:w="70" w:type="dxa"/>
          <w:right w:w="70" w:type="dxa"/>
        </w:tblCellMar>
        <w:tblLook w:val="04A0" w:firstRow="1" w:lastRow="0" w:firstColumn="1" w:lastColumn="0" w:noHBand="0" w:noVBand="1"/>
      </w:tblPr>
      <w:tblGrid>
        <w:gridCol w:w="2694"/>
        <w:gridCol w:w="7088"/>
      </w:tblGrid>
      <w:tr w:rsidR="00211CD6" w14:paraId="0B5B8CBF" w14:textId="77777777" w:rsidTr="00EF0DDB">
        <w:trPr>
          <w:trHeight w:val="374"/>
        </w:trPr>
        <w:tc>
          <w:tcPr>
            <w:tcW w:w="978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023942" w14:textId="77777777" w:rsidR="00211CD6" w:rsidRDefault="00211CD6">
            <w:pPr>
              <w:rPr>
                <w:rFonts w:ascii="Calibri" w:hAnsi="Calibri" w:cs="Calibri"/>
                <w:b/>
                <w:bCs/>
                <w:color w:val="000000"/>
                <w:sz w:val="22"/>
                <w:szCs w:val="22"/>
                <w:lang w:val="pl-PL"/>
              </w:rPr>
            </w:pPr>
            <w:r>
              <w:rPr>
                <w:rFonts w:ascii="Calibri" w:hAnsi="Calibri" w:cs="Calibri"/>
                <w:b/>
                <w:bCs/>
                <w:color w:val="000000"/>
                <w:sz w:val="22"/>
                <w:szCs w:val="22"/>
              </w:rPr>
              <w:t>Informacje ogólne</w:t>
            </w:r>
          </w:p>
        </w:tc>
      </w:tr>
      <w:tr w:rsidR="00211CD6" w14:paraId="641127D6"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523320DA" w14:textId="77777777" w:rsidR="00211CD6" w:rsidRDefault="00211CD6">
            <w:pPr>
              <w:rPr>
                <w:rFonts w:ascii="Calibri" w:hAnsi="Calibri" w:cs="Calibri"/>
                <w:color w:val="000000"/>
                <w:sz w:val="22"/>
                <w:szCs w:val="22"/>
              </w:rPr>
            </w:pPr>
            <w:r>
              <w:rPr>
                <w:rFonts w:ascii="Calibri" w:hAnsi="Calibri" w:cs="Calibri"/>
                <w:color w:val="000000"/>
                <w:spacing w:val="-2"/>
                <w:sz w:val="22"/>
                <w:szCs w:val="22"/>
              </w:rPr>
              <w:t>Homologacja</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E801E25" w14:textId="77777777" w:rsidR="00211CD6" w:rsidRDefault="00211CD6">
            <w:pPr>
              <w:jc w:val="center"/>
              <w:rPr>
                <w:rFonts w:ascii="Calibri" w:hAnsi="Calibri" w:cs="Calibri"/>
                <w:color w:val="000000"/>
                <w:sz w:val="22"/>
                <w:szCs w:val="22"/>
              </w:rPr>
            </w:pPr>
            <w:r>
              <w:rPr>
                <w:rFonts w:ascii="Calibri" w:hAnsi="Calibri" w:cs="Calibri"/>
                <w:sz w:val="22"/>
                <w:szCs w:val="22"/>
              </w:rPr>
              <w:t>M1E (samochód osobowy) europejska</w:t>
            </w:r>
          </w:p>
        </w:tc>
      </w:tr>
      <w:tr w:rsidR="00211CD6" w14:paraId="21ABC41A"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01323801" w14:textId="77777777" w:rsidR="00211CD6" w:rsidRDefault="00211CD6">
            <w:pPr>
              <w:rPr>
                <w:rFonts w:ascii="Calibri" w:hAnsi="Calibri" w:cs="Calibri"/>
                <w:color w:val="000000"/>
                <w:sz w:val="22"/>
                <w:szCs w:val="22"/>
              </w:rPr>
            </w:pPr>
            <w:r>
              <w:rPr>
                <w:rFonts w:ascii="Calibri" w:hAnsi="Calibri" w:cs="Calibri"/>
                <w:color w:val="000000"/>
                <w:sz w:val="22"/>
                <w:szCs w:val="22"/>
              </w:rPr>
              <w:t>Rodzaj nadwozia</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7E9B2A1E" w14:textId="77777777" w:rsidR="00211CD6" w:rsidRDefault="00211CD6">
            <w:pPr>
              <w:jc w:val="center"/>
              <w:rPr>
                <w:rFonts w:ascii="Calibri" w:hAnsi="Calibri" w:cs="Calibri"/>
                <w:color w:val="000000"/>
                <w:sz w:val="22"/>
                <w:szCs w:val="22"/>
              </w:rPr>
            </w:pPr>
            <w:r>
              <w:rPr>
                <w:rFonts w:ascii="Calibri" w:hAnsi="Calibri" w:cs="Calibri"/>
                <w:sz w:val="22"/>
                <w:szCs w:val="22"/>
              </w:rPr>
              <w:t>hachback 5 drzwiowe</w:t>
            </w:r>
          </w:p>
        </w:tc>
      </w:tr>
      <w:tr w:rsidR="00211CD6" w14:paraId="5660F645"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558EDA8F" w14:textId="77777777" w:rsidR="00211CD6" w:rsidRDefault="00211CD6">
            <w:pPr>
              <w:rPr>
                <w:rFonts w:ascii="Calibri" w:hAnsi="Calibri" w:cs="Calibri"/>
                <w:color w:val="000000"/>
                <w:sz w:val="22"/>
                <w:szCs w:val="22"/>
              </w:rPr>
            </w:pPr>
            <w:r>
              <w:rPr>
                <w:rFonts w:ascii="Calibri" w:hAnsi="Calibri" w:cs="Calibri"/>
                <w:color w:val="000000"/>
                <w:sz w:val="22"/>
                <w:szCs w:val="22"/>
              </w:rPr>
              <w:t>Typ układu napędowego</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646373DE" w14:textId="5B23DDC4" w:rsidR="00211CD6" w:rsidRDefault="006706C7">
            <w:pPr>
              <w:jc w:val="center"/>
              <w:rPr>
                <w:rFonts w:ascii="Calibri" w:hAnsi="Calibri" w:cs="Calibri"/>
                <w:color w:val="000000"/>
                <w:sz w:val="22"/>
                <w:szCs w:val="22"/>
              </w:rPr>
            </w:pPr>
            <w:proofErr w:type="spellStart"/>
            <w:r>
              <w:rPr>
                <w:rFonts w:ascii="Calibri" w:hAnsi="Calibri" w:cs="Calibri"/>
                <w:spacing w:val="-2"/>
                <w:sz w:val="22"/>
                <w:szCs w:val="22"/>
              </w:rPr>
              <w:t>e</w:t>
            </w:r>
            <w:r w:rsidR="00211CD6">
              <w:rPr>
                <w:rFonts w:ascii="Calibri" w:hAnsi="Calibri" w:cs="Calibri"/>
                <w:spacing w:val="-2"/>
                <w:sz w:val="22"/>
                <w:szCs w:val="22"/>
              </w:rPr>
              <w:t>lektryczny</w:t>
            </w:r>
            <w:proofErr w:type="spellEnd"/>
            <w:r w:rsidR="00B91B5B">
              <w:rPr>
                <w:rFonts w:ascii="Calibri" w:hAnsi="Calibri" w:cs="Calibri"/>
                <w:spacing w:val="-2"/>
                <w:sz w:val="22"/>
                <w:szCs w:val="22"/>
              </w:rPr>
              <w:t xml:space="preserve"> </w:t>
            </w:r>
            <w:r>
              <w:rPr>
                <w:rFonts w:ascii="Calibri" w:hAnsi="Calibri" w:cs="Calibri"/>
                <w:spacing w:val="-2"/>
                <w:sz w:val="22"/>
                <w:szCs w:val="22"/>
              </w:rPr>
              <w:t>(</w:t>
            </w:r>
            <w:r w:rsidR="00B91B5B">
              <w:rPr>
                <w:rFonts w:ascii="Calibri" w:hAnsi="Calibri" w:cs="Calibri"/>
                <w:spacing w:val="-2"/>
                <w:sz w:val="22"/>
                <w:szCs w:val="22"/>
              </w:rPr>
              <w:t>BEV</w:t>
            </w:r>
            <w:r>
              <w:rPr>
                <w:rFonts w:ascii="Calibri" w:hAnsi="Calibri" w:cs="Calibri"/>
                <w:spacing w:val="-2"/>
                <w:sz w:val="22"/>
                <w:szCs w:val="22"/>
              </w:rPr>
              <w:t>)</w:t>
            </w:r>
          </w:p>
        </w:tc>
      </w:tr>
      <w:tr w:rsidR="00211CD6" w14:paraId="1E288C77"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60D4A11C" w14:textId="77777777" w:rsidR="00211CD6" w:rsidRDefault="00211CD6">
            <w:pPr>
              <w:rPr>
                <w:rFonts w:ascii="Calibri" w:hAnsi="Calibri" w:cs="Calibri"/>
                <w:color w:val="000000"/>
                <w:sz w:val="22"/>
                <w:szCs w:val="22"/>
              </w:rPr>
            </w:pPr>
            <w:r>
              <w:rPr>
                <w:rFonts w:ascii="Calibri" w:hAnsi="Calibri" w:cs="Calibri"/>
                <w:color w:val="000000"/>
                <w:sz w:val="22"/>
                <w:szCs w:val="22"/>
              </w:rPr>
              <w:t>Układ kierowniczy</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5835AC87" w14:textId="77777777" w:rsidR="00211CD6" w:rsidRDefault="00211CD6">
            <w:pPr>
              <w:jc w:val="center"/>
              <w:rPr>
                <w:rFonts w:ascii="Calibri" w:hAnsi="Calibri" w:cs="Calibri"/>
                <w:color w:val="000000"/>
                <w:sz w:val="22"/>
                <w:szCs w:val="22"/>
              </w:rPr>
            </w:pPr>
            <w:r>
              <w:rPr>
                <w:rFonts w:ascii="Calibri" w:hAnsi="Calibri" w:cs="Calibri"/>
                <w:sz w:val="22"/>
                <w:szCs w:val="22"/>
              </w:rPr>
              <w:t>po lewej stronie</w:t>
            </w:r>
          </w:p>
        </w:tc>
      </w:tr>
      <w:tr w:rsidR="00211CD6" w14:paraId="5DD8240D"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14A16768" w14:textId="77777777" w:rsidR="00211CD6" w:rsidRDefault="00211CD6">
            <w:pPr>
              <w:rPr>
                <w:rFonts w:ascii="Calibri" w:hAnsi="Calibri" w:cs="Calibri"/>
                <w:color w:val="000000"/>
                <w:sz w:val="22"/>
                <w:szCs w:val="22"/>
              </w:rPr>
            </w:pPr>
            <w:r>
              <w:rPr>
                <w:rFonts w:ascii="Calibri" w:hAnsi="Calibri" w:cs="Calibri"/>
                <w:color w:val="000000"/>
                <w:sz w:val="22"/>
                <w:szCs w:val="22"/>
              </w:rPr>
              <w:t>Rok produkcji</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F08C0C6" w14:textId="77777777" w:rsidR="00211CD6" w:rsidRDefault="00211CD6">
            <w:pPr>
              <w:jc w:val="center"/>
              <w:rPr>
                <w:rFonts w:ascii="Calibri" w:hAnsi="Calibri" w:cs="Calibri"/>
                <w:color w:val="000000"/>
                <w:sz w:val="22"/>
                <w:szCs w:val="22"/>
              </w:rPr>
            </w:pPr>
            <w:r>
              <w:rPr>
                <w:rFonts w:ascii="Calibri" w:hAnsi="Calibri" w:cs="Calibri"/>
                <w:sz w:val="22"/>
                <w:szCs w:val="22"/>
              </w:rPr>
              <w:t>nie wcześniej niż rok 2025 r.</w:t>
            </w:r>
          </w:p>
        </w:tc>
      </w:tr>
      <w:tr w:rsidR="00211CD6" w14:paraId="13228535"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47EBE26F" w14:textId="77777777" w:rsidR="00211CD6" w:rsidRDefault="00211CD6">
            <w:pPr>
              <w:rPr>
                <w:rFonts w:ascii="Calibri" w:hAnsi="Calibri" w:cs="Calibri"/>
                <w:color w:val="000000"/>
                <w:sz w:val="22"/>
                <w:szCs w:val="22"/>
              </w:rPr>
            </w:pPr>
            <w:r>
              <w:rPr>
                <w:rFonts w:ascii="Calibri" w:hAnsi="Calibri" w:cs="Calibri"/>
                <w:color w:val="000000"/>
                <w:sz w:val="22"/>
                <w:szCs w:val="22"/>
              </w:rPr>
              <w:t>Stan pojazdu</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F5AA2C0" w14:textId="77777777" w:rsidR="00211CD6" w:rsidRDefault="00211CD6">
            <w:pPr>
              <w:jc w:val="center"/>
              <w:rPr>
                <w:rFonts w:ascii="Calibri" w:hAnsi="Calibri" w:cs="Calibri"/>
                <w:color w:val="000000"/>
                <w:sz w:val="22"/>
                <w:szCs w:val="22"/>
              </w:rPr>
            </w:pPr>
            <w:r>
              <w:rPr>
                <w:rFonts w:ascii="Calibri" w:hAnsi="Calibri" w:cs="Calibri"/>
                <w:spacing w:val="-4"/>
                <w:sz w:val="22"/>
                <w:szCs w:val="22"/>
              </w:rPr>
              <w:t>nowy lub demonstracyjny lub ekspozycyjny</w:t>
            </w:r>
          </w:p>
        </w:tc>
      </w:tr>
      <w:tr w:rsidR="00211CD6" w14:paraId="6F8122FA"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2E5CF37C" w14:textId="77777777" w:rsidR="00211CD6" w:rsidRDefault="00211CD6">
            <w:pPr>
              <w:rPr>
                <w:rFonts w:ascii="Calibri" w:hAnsi="Calibri" w:cs="Calibri"/>
                <w:color w:val="000000"/>
                <w:sz w:val="22"/>
                <w:szCs w:val="22"/>
              </w:rPr>
            </w:pPr>
            <w:r>
              <w:rPr>
                <w:rFonts w:ascii="Calibri" w:hAnsi="Calibri" w:cs="Calibri"/>
                <w:color w:val="000000"/>
                <w:sz w:val="22"/>
                <w:szCs w:val="22"/>
              </w:rPr>
              <w:t>Przebieg</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EF59C7C" w14:textId="77777777" w:rsidR="00211CD6" w:rsidRDefault="00211CD6">
            <w:pPr>
              <w:jc w:val="center"/>
              <w:rPr>
                <w:rFonts w:ascii="Calibri" w:hAnsi="Calibri" w:cs="Calibri"/>
                <w:color w:val="000000"/>
                <w:sz w:val="22"/>
                <w:szCs w:val="22"/>
              </w:rPr>
            </w:pPr>
            <w:r>
              <w:rPr>
                <w:rFonts w:ascii="Calibri" w:hAnsi="Calibri" w:cs="Calibri"/>
                <w:spacing w:val="-4"/>
                <w:sz w:val="22"/>
                <w:szCs w:val="22"/>
              </w:rPr>
              <w:t>max. 5 000 km</w:t>
            </w:r>
          </w:p>
        </w:tc>
      </w:tr>
      <w:tr w:rsidR="00211CD6" w14:paraId="1204AFAD"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4827BA2B" w14:textId="77777777" w:rsidR="00211CD6" w:rsidRDefault="00211CD6">
            <w:pPr>
              <w:rPr>
                <w:rFonts w:ascii="Calibri" w:hAnsi="Calibri" w:cs="Calibri"/>
                <w:color w:val="000000"/>
                <w:sz w:val="22"/>
                <w:szCs w:val="22"/>
              </w:rPr>
            </w:pPr>
            <w:r>
              <w:rPr>
                <w:rFonts w:ascii="Calibri" w:hAnsi="Calibri" w:cs="Calibri"/>
                <w:color w:val="000000"/>
                <w:sz w:val="22"/>
                <w:szCs w:val="22"/>
              </w:rPr>
              <w:t>Pochodzenie</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71DEC72" w14:textId="77777777" w:rsidR="00211CD6" w:rsidRDefault="00211CD6">
            <w:pPr>
              <w:jc w:val="center"/>
              <w:rPr>
                <w:rFonts w:ascii="Calibri" w:hAnsi="Calibri" w:cs="Calibri"/>
                <w:color w:val="000000"/>
                <w:sz w:val="22"/>
                <w:szCs w:val="22"/>
              </w:rPr>
            </w:pPr>
            <w:r>
              <w:rPr>
                <w:rFonts w:ascii="Calibri" w:hAnsi="Calibri" w:cs="Calibri"/>
                <w:spacing w:val="-4"/>
                <w:sz w:val="22"/>
                <w:szCs w:val="22"/>
              </w:rPr>
              <w:t>polski salon</w:t>
            </w:r>
          </w:p>
        </w:tc>
      </w:tr>
      <w:tr w:rsidR="00211CD6" w14:paraId="4B38D7D5"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58D446A7" w14:textId="77777777" w:rsidR="00211CD6" w:rsidRDefault="00211CD6">
            <w:pPr>
              <w:rPr>
                <w:rFonts w:ascii="Calibri" w:hAnsi="Calibri" w:cs="Calibri"/>
                <w:color w:val="000000"/>
                <w:sz w:val="22"/>
                <w:szCs w:val="22"/>
              </w:rPr>
            </w:pPr>
            <w:r>
              <w:rPr>
                <w:rFonts w:ascii="Calibri" w:hAnsi="Calibri" w:cs="Calibri"/>
                <w:color w:val="000000"/>
                <w:sz w:val="22"/>
                <w:szCs w:val="22"/>
              </w:rPr>
              <w:t>Liczba miejsc siedzących</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62A76775" w14:textId="77777777" w:rsidR="00211CD6" w:rsidRDefault="00211CD6">
            <w:pPr>
              <w:jc w:val="center"/>
              <w:rPr>
                <w:rFonts w:ascii="Calibri" w:hAnsi="Calibri" w:cs="Calibri"/>
                <w:color w:val="000000"/>
                <w:sz w:val="22"/>
                <w:szCs w:val="22"/>
              </w:rPr>
            </w:pPr>
            <w:r>
              <w:rPr>
                <w:rFonts w:ascii="Calibri" w:hAnsi="Calibri" w:cs="Calibri"/>
                <w:spacing w:val="-10"/>
                <w:sz w:val="22"/>
                <w:szCs w:val="22"/>
              </w:rPr>
              <w:t>4</w:t>
            </w:r>
          </w:p>
        </w:tc>
      </w:tr>
      <w:tr w:rsidR="00211CD6" w14:paraId="5BF9DAB4" w14:textId="77777777" w:rsidTr="00EF0DDB">
        <w:trPr>
          <w:trHeight w:val="340"/>
        </w:trPr>
        <w:tc>
          <w:tcPr>
            <w:tcW w:w="2694" w:type="dxa"/>
            <w:vMerge w:val="restart"/>
            <w:tcBorders>
              <w:top w:val="nil"/>
              <w:left w:val="single" w:sz="4" w:space="0" w:color="auto"/>
              <w:bottom w:val="single" w:sz="4" w:space="0" w:color="auto"/>
              <w:right w:val="single" w:sz="4" w:space="0" w:color="auto"/>
            </w:tcBorders>
            <w:vAlign w:val="center"/>
            <w:hideMark/>
          </w:tcPr>
          <w:p w14:paraId="5EBCE889" w14:textId="77777777" w:rsidR="00211CD6" w:rsidRDefault="00211CD6">
            <w:pPr>
              <w:rPr>
                <w:rFonts w:ascii="Calibri" w:hAnsi="Calibri" w:cs="Calibri"/>
                <w:color w:val="000000"/>
                <w:sz w:val="22"/>
                <w:szCs w:val="22"/>
              </w:rPr>
            </w:pPr>
            <w:r>
              <w:rPr>
                <w:rFonts w:ascii="Calibri" w:hAnsi="Calibri" w:cs="Calibri"/>
                <w:color w:val="000000"/>
                <w:sz w:val="22"/>
                <w:szCs w:val="22"/>
              </w:rPr>
              <w:t xml:space="preserve">Bagażnik </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1031A7AA" w14:textId="77777777" w:rsidR="00211CD6" w:rsidRDefault="00211CD6">
            <w:pPr>
              <w:jc w:val="center"/>
              <w:rPr>
                <w:rFonts w:ascii="Calibri" w:hAnsi="Calibri" w:cs="Calibri"/>
                <w:color w:val="000000"/>
                <w:sz w:val="22"/>
                <w:szCs w:val="22"/>
              </w:rPr>
            </w:pPr>
            <w:r>
              <w:rPr>
                <w:rFonts w:ascii="Calibri" w:hAnsi="Calibri" w:cs="Calibri"/>
                <w:spacing w:val="-10"/>
                <w:sz w:val="22"/>
                <w:szCs w:val="22"/>
              </w:rPr>
              <w:t>min. 270 litrów</w:t>
            </w:r>
          </w:p>
        </w:tc>
      </w:tr>
      <w:tr w:rsidR="00211CD6" w14:paraId="4947AB77" w14:textId="77777777" w:rsidTr="00EF0DDB">
        <w:trPr>
          <w:trHeight w:val="340"/>
        </w:trPr>
        <w:tc>
          <w:tcPr>
            <w:tcW w:w="2694" w:type="dxa"/>
            <w:vMerge/>
            <w:tcBorders>
              <w:top w:val="nil"/>
              <w:left w:val="single" w:sz="4" w:space="0" w:color="auto"/>
              <w:bottom w:val="single" w:sz="4" w:space="0" w:color="auto"/>
              <w:right w:val="single" w:sz="4" w:space="0" w:color="auto"/>
            </w:tcBorders>
            <w:vAlign w:val="center"/>
            <w:hideMark/>
          </w:tcPr>
          <w:p w14:paraId="1B482334" w14:textId="77777777" w:rsidR="00211CD6" w:rsidRDefault="00211CD6">
            <w:pPr>
              <w:rPr>
                <w:rFonts w:ascii="Calibri" w:hAnsi="Calibri" w:cs="Calibri"/>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97B4660" w14:textId="77777777" w:rsidR="00211CD6" w:rsidRDefault="00211CD6">
            <w:pPr>
              <w:jc w:val="center"/>
              <w:rPr>
                <w:rFonts w:ascii="Calibri" w:hAnsi="Calibri" w:cs="Calibri"/>
                <w:color w:val="000000"/>
                <w:sz w:val="22"/>
                <w:szCs w:val="22"/>
              </w:rPr>
            </w:pPr>
            <w:r>
              <w:rPr>
                <w:rFonts w:ascii="Calibri" w:hAnsi="Calibri" w:cs="Calibri"/>
                <w:spacing w:val="-10"/>
                <w:sz w:val="22"/>
                <w:szCs w:val="22"/>
              </w:rPr>
              <w:t>składana tylna kanapa</w:t>
            </w:r>
          </w:p>
        </w:tc>
      </w:tr>
      <w:tr w:rsidR="00666332" w14:paraId="2BC2AB34" w14:textId="77777777" w:rsidTr="00EF0DDB">
        <w:trPr>
          <w:trHeight w:val="340"/>
        </w:trPr>
        <w:tc>
          <w:tcPr>
            <w:tcW w:w="9782"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86BD478" w14:textId="462C727F" w:rsidR="00666332" w:rsidRPr="00666332" w:rsidRDefault="00666332" w:rsidP="00666332">
            <w:pPr>
              <w:rPr>
                <w:rFonts w:ascii="Calibri" w:hAnsi="Calibri" w:cs="Calibri"/>
                <w:b/>
                <w:bCs/>
                <w:color w:val="000000"/>
                <w:sz w:val="22"/>
                <w:szCs w:val="22"/>
              </w:rPr>
            </w:pPr>
            <w:r>
              <w:rPr>
                <w:rFonts w:ascii="Calibri" w:hAnsi="Calibri" w:cs="Calibri"/>
                <w:b/>
                <w:bCs/>
                <w:color w:val="000000"/>
                <w:sz w:val="22"/>
                <w:szCs w:val="22"/>
              </w:rPr>
              <w:t>Układ napędowy</w:t>
            </w:r>
            <w:r>
              <w:rPr>
                <w:rFonts w:ascii="Calibri" w:hAnsi="Calibri" w:cs="Calibri"/>
                <w:color w:val="000000"/>
                <w:sz w:val="22"/>
                <w:szCs w:val="22"/>
              </w:rPr>
              <w:t> </w:t>
            </w:r>
          </w:p>
        </w:tc>
      </w:tr>
      <w:tr w:rsidR="00211CD6" w14:paraId="6269E5A9"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662EB8CA" w14:textId="77777777" w:rsidR="00211CD6" w:rsidRDefault="00211CD6">
            <w:pPr>
              <w:rPr>
                <w:rFonts w:ascii="Calibri" w:hAnsi="Calibri" w:cs="Calibri"/>
                <w:color w:val="000000"/>
                <w:sz w:val="22"/>
                <w:szCs w:val="22"/>
              </w:rPr>
            </w:pPr>
            <w:r>
              <w:rPr>
                <w:rFonts w:ascii="Calibri" w:hAnsi="Calibri" w:cs="Calibri"/>
                <w:color w:val="000000"/>
                <w:sz w:val="22"/>
                <w:szCs w:val="22"/>
              </w:rPr>
              <w:t>Skrzynia biegów</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2974017D" w14:textId="77777777" w:rsidR="00211CD6" w:rsidRDefault="00211CD6">
            <w:pPr>
              <w:jc w:val="center"/>
              <w:rPr>
                <w:rFonts w:ascii="Calibri" w:hAnsi="Calibri" w:cs="Calibri"/>
                <w:color w:val="000000"/>
                <w:sz w:val="22"/>
                <w:szCs w:val="22"/>
              </w:rPr>
            </w:pPr>
            <w:r>
              <w:rPr>
                <w:rFonts w:ascii="Calibri" w:hAnsi="Calibri" w:cs="Calibri"/>
                <w:spacing w:val="-2"/>
                <w:sz w:val="22"/>
                <w:szCs w:val="22"/>
              </w:rPr>
              <w:t>automatyczna jednostopniowa</w:t>
            </w:r>
          </w:p>
        </w:tc>
      </w:tr>
      <w:tr w:rsidR="00211CD6" w14:paraId="082C54CA"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139C68A7" w14:textId="77777777" w:rsidR="00211CD6" w:rsidRDefault="00211CD6">
            <w:pPr>
              <w:rPr>
                <w:rFonts w:ascii="Calibri" w:hAnsi="Calibri" w:cs="Calibri"/>
                <w:color w:val="000000"/>
                <w:sz w:val="22"/>
                <w:szCs w:val="22"/>
              </w:rPr>
            </w:pPr>
            <w:r>
              <w:rPr>
                <w:rFonts w:ascii="Calibri" w:hAnsi="Calibri" w:cs="Calibri"/>
                <w:color w:val="000000"/>
                <w:sz w:val="22"/>
                <w:szCs w:val="22"/>
              </w:rPr>
              <w:t>Maks. moc silnika</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7267837D" w14:textId="77777777" w:rsidR="00211CD6" w:rsidRDefault="00211CD6">
            <w:pPr>
              <w:jc w:val="center"/>
              <w:rPr>
                <w:rFonts w:ascii="Calibri" w:hAnsi="Calibri" w:cs="Calibri"/>
                <w:color w:val="000000"/>
                <w:sz w:val="22"/>
                <w:szCs w:val="22"/>
              </w:rPr>
            </w:pPr>
            <w:r>
              <w:rPr>
                <w:rFonts w:ascii="Calibri" w:hAnsi="Calibri" w:cs="Calibri"/>
                <w:sz w:val="22"/>
                <w:szCs w:val="22"/>
              </w:rPr>
              <w:t>min. 50 kW</w:t>
            </w:r>
          </w:p>
        </w:tc>
      </w:tr>
      <w:tr w:rsidR="00211CD6" w14:paraId="72A1968B"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27BD7EF5" w14:textId="77777777" w:rsidR="00211CD6" w:rsidRDefault="00211CD6">
            <w:pPr>
              <w:rPr>
                <w:rFonts w:ascii="Calibri" w:hAnsi="Calibri" w:cs="Calibri"/>
                <w:color w:val="000000"/>
                <w:sz w:val="22"/>
                <w:szCs w:val="22"/>
              </w:rPr>
            </w:pPr>
            <w:r>
              <w:rPr>
                <w:rFonts w:ascii="Calibri" w:hAnsi="Calibri" w:cs="Calibri"/>
                <w:color w:val="000000"/>
                <w:sz w:val="22"/>
                <w:szCs w:val="22"/>
              </w:rPr>
              <w:t>Maks. moment obrotowy</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2BBC51F9" w14:textId="77777777" w:rsidR="00211CD6" w:rsidRDefault="00211CD6">
            <w:pPr>
              <w:jc w:val="center"/>
              <w:rPr>
                <w:rFonts w:ascii="Calibri" w:hAnsi="Calibri" w:cs="Calibri"/>
                <w:color w:val="000000"/>
                <w:sz w:val="22"/>
                <w:szCs w:val="22"/>
              </w:rPr>
            </w:pPr>
            <w:r>
              <w:rPr>
                <w:rFonts w:ascii="Calibri" w:hAnsi="Calibri" w:cs="Calibri"/>
                <w:sz w:val="22"/>
                <w:szCs w:val="22"/>
              </w:rPr>
              <w:t>min. 110 Nm</w:t>
            </w:r>
          </w:p>
        </w:tc>
      </w:tr>
      <w:tr w:rsidR="00211CD6" w14:paraId="74316E0E"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3C195193" w14:textId="77777777" w:rsidR="00211CD6" w:rsidRDefault="00211CD6">
            <w:pPr>
              <w:rPr>
                <w:rFonts w:ascii="Calibri" w:hAnsi="Calibri" w:cs="Calibri"/>
                <w:color w:val="000000"/>
                <w:sz w:val="22"/>
                <w:szCs w:val="22"/>
              </w:rPr>
            </w:pPr>
            <w:r>
              <w:rPr>
                <w:rFonts w:ascii="Calibri" w:hAnsi="Calibri" w:cs="Calibri"/>
                <w:color w:val="000000"/>
                <w:sz w:val="22"/>
                <w:szCs w:val="22"/>
              </w:rPr>
              <w:t>Przekazanie napędu</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25B50A4" w14:textId="77777777" w:rsidR="00211CD6" w:rsidRDefault="00211CD6">
            <w:pPr>
              <w:jc w:val="center"/>
              <w:rPr>
                <w:rFonts w:ascii="Calibri" w:hAnsi="Calibri" w:cs="Calibri"/>
                <w:color w:val="000000"/>
                <w:sz w:val="22"/>
                <w:szCs w:val="22"/>
              </w:rPr>
            </w:pPr>
            <w:r>
              <w:rPr>
                <w:rFonts w:ascii="Calibri" w:hAnsi="Calibri" w:cs="Calibri"/>
                <w:sz w:val="22"/>
                <w:szCs w:val="22"/>
              </w:rPr>
              <w:t>napęd na przednią oś</w:t>
            </w:r>
          </w:p>
        </w:tc>
      </w:tr>
      <w:tr w:rsidR="00666332" w14:paraId="0437ECFF" w14:textId="77777777" w:rsidTr="00EF0DDB">
        <w:trPr>
          <w:trHeight w:val="340"/>
        </w:trPr>
        <w:tc>
          <w:tcPr>
            <w:tcW w:w="9782"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5BA395F" w14:textId="735BBB23" w:rsidR="00666332" w:rsidRPr="00666332" w:rsidRDefault="00666332" w:rsidP="00666332">
            <w:pPr>
              <w:rPr>
                <w:rFonts w:ascii="Calibri" w:hAnsi="Calibri" w:cs="Calibri"/>
                <w:b/>
                <w:bCs/>
                <w:color w:val="000000"/>
                <w:sz w:val="22"/>
                <w:szCs w:val="22"/>
              </w:rPr>
            </w:pPr>
            <w:r>
              <w:rPr>
                <w:rFonts w:ascii="Calibri" w:hAnsi="Calibri" w:cs="Calibri"/>
                <w:b/>
                <w:bCs/>
                <w:color w:val="000000"/>
                <w:sz w:val="22"/>
                <w:szCs w:val="22"/>
              </w:rPr>
              <w:t>System zasilania</w:t>
            </w:r>
            <w:r>
              <w:rPr>
                <w:rFonts w:ascii="Calibri" w:hAnsi="Calibri" w:cs="Calibri"/>
                <w:color w:val="000000"/>
                <w:sz w:val="22"/>
                <w:szCs w:val="22"/>
              </w:rPr>
              <w:t> </w:t>
            </w:r>
          </w:p>
        </w:tc>
      </w:tr>
      <w:tr w:rsidR="00211CD6" w14:paraId="1E292F8D"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708BB34C" w14:textId="77777777" w:rsidR="00211CD6" w:rsidRDefault="00211CD6">
            <w:pPr>
              <w:rPr>
                <w:rFonts w:ascii="Calibri" w:hAnsi="Calibri" w:cs="Calibri"/>
                <w:color w:val="000000"/>
                <w:sz w:val="22"/>
                <w:szCs w:val="22"/>
              </w:rPr>
            </w:pPr>
            <w:r>
              <w:rPr>
                <w:rFonts w:ascii="Calibri" w:hAnsi="Calibri" w:cs="Calibri"/>
                <w:bCs/>
                <w:color w:val="000000"/>
                <w:sz w:val="22"/>
                <w:szCs w:val="22"/>
              </w:rPr>
              <w:t>Rodzaj akumulatora</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A6A6172" w14:textId="77777777" w:rsidR="00211CD6" w:rsidRDefault="00211CD6">
            <w:pPr>
              <w:jc w:val="center"/>
              <w:rPr>
                <w:rFonts w:ascii="Calibri" w:hAnsi="Calibri" w:cs="Calibri"/>
                <w:color w:val="000000"/>
                <w:sz w:val="22"/>
                <w:szCs w:val="22"/>
              </w:rPr>
            </w:pPr>
            <w:r>
              <w:rPr>
                <w:rFonts w:ascii="Calibri" w:hAnsi="Calibri" w:cs="Calibri"/>
                <w:sz w:val="22"/>
                <w:szCs w:val="22"/>
              </w:rPr>
              <w:t>litowo-żelazowo-fosforanowy</w:t>
            </w:r>
          </w:p>
        </w:tc>
      </w:tr>
      <w:tr w:rsidR="00211CD6" w14:paraId="2E3EA9CB"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2D120599" w14:textId="77777777" w:rsidR="00211CD6" w:rsidRDefault="00211CD6">
            <w:pPr>
              <w:rPr>
                <w:rFonts w:ascii="Calibri" w:hAnsi="Calibri" w:cs="Calibri"/>
                <w:color w:val="000000"/>
                <w:sz w:val="22"/>
                <w:szCs w:val="22"/>
              </w:rPr>
            </w:pPr>
            <w:r>
              <w:rPr>
                <w:rFonts w:ascii="Calibri" w:hAnsi="Calibri" w:cs="Calibri"/>
                <w:color w:val="000000"/>
                <w:sz w:val="22"/>
                <w:szCs w:val="22"/>
              </w:rPr>
              <w:t>Pojemność akumulatora</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276D7C1A" w14:textId="77777777" w:rsidR="00211CD6" w:rsidRDefault="00211CD6">
            <w:pPr>
              <w:jc w:val="center"/>
              <w:rPr>
                <w:rFonts w:ascii="Calibri" w:hAnsi="Calibri" w:cs="Calibri"/>
                <w:color w:val="000000"/>
                <w:sz w:val="22"/>
                <w:szCs w:val="22"/>
              </w:rPr>
            </w:pPr>
            <w:r>
              <w:rPr>
                <w:rFonts w:ascii="Calibri" w:hAnsi="Calibri" w:cs="Calibri"/>
                <w:sz w:val="22"/>
                <w:szCs w:val="22"/>
              </w:rPr>
              <w:t>min. 24 kWh</w:t>
            </w:r>
          </w:p>
        </w:tc>
      </w:tr>
      <w:tr w:rsidR="00211CD6" w14:paraId="03233165"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35049B00" w14:textId="77777777" w:rsidR="00211CD6" w:rsidRDefault="00211CD6">
            <w:pPr>
              <w:rPr>
                <w:rFonts w:ascii="Calibri" w:hAnsi="Calibri" w:cs="Calibri"/>
                <w:color w:val="000000"/>
                <w:sz w:val="22"/>
                <w:szCs w:val="22"/>
              </w:rPr>
            </w:pPr>
            <w:r>
              <w:rPr>
                <w:rFonts w:ascii="Calibri" w:hAnsi="Calibri" w:cs="Calibri"/>
                <w:color w:val="000000"/>
                <w:sz w:val="22"/>
                <w:szCs w:val="22"/>
              </w:rPr>
              <w:t>Maks. moc ładowania (AC)</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CBB2911" w14:textId="77777777" w:rsidR="00211CD6" w:rsidRDefault="00211CD6">
            <w:pPr>
              <w:jc w:val="center"/>
              <w:rPr>
                <w:rFonts w:ascii="Calibri" w:hAnsi="Calibri" w:cs="Calibri"/>
                <w:color w:val="000000"/>
                <w:sz w:val="22"/>
                <w:szCs w:val="22"/>
              </w:rPr>
            </w:pPr>
            <w:r>
              <w:rPr>
                <w:rFonts w:ascii="Calibri" w:hAnsi="Calibri" w:cs="Calibri"/>
                <w:sz w:val="22"/>
                <w:szCs w:val="22"/>
              </w:rPr>
              <w:t>min. 6 kW</w:t>
            </w:r>
          </w:p>
        </w:tc>
      </w:tr>
      <w:tr w:rsidR="00211CD6" w14:paraId="14D1C457"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782A965A" w14:textId="77777777" w:rsidR="00211CD6" w:rsidRDefault="00211CD6">
            <w:pPr>
              <w:rPr>
                <w:rFonts w:ascii="Calibri" w:hAnsi="Calibri" w:cs="Calibri"/>
                <w:color w:val="000000"/>
                <w:sz w:val="22"/>
                <w:szCs w:val="22"/>
              </w:rPr>
            </w:pPr>
            <w:r>
              <w:rPr>
                <w:rFonts w:ascii="Calibri" w:hAnsi="Calibri" w:cs="Calibri"/>
                <w:color w:val="000000"/>
                <w:sz w:val="22"/>
                <w:szCs w:val="22"/>
              </w:rPr>
              <w:t>Maks. moc ładowania (DC)</w:t>
            </w:r>
          </w:p>
        </w:tc>
        <w:tc>
          <w:tcPr>
            <w:tcW w:w="7088" w:type="dxa"/>
            <w:tcBorders>
              <w:top w:val="nil"/>
              <w:left w:val="nil"/>
              <w:bottom w:val="single" w:sz="4" w:space="0" w:color="auto"/>
              <w:right w:val="single" w:sz="4" w:space="0" w:color="auto"/>
            </w:tcBorders>
            <w:shd w:val="clear" w:color="auto" w:fill="F2F2F2" w:themeFill="background1" w:themeFillShade="F2"/>
            <w:noWrap/>
            <w:vAlign w:val="center"/>
            <w:hideMark/>
          </w:tcPr>
          <w:p w14:paraId="14D6F06A" w14:textId="77777777" w:rsidR="00211CD6" w:rsidRDefault="00211CD6">
            <w:pPr>
              <w:jc w:val="center"/>
              <w:rPr>
                <w:rFonts w:ascii="Calibri" w:hAnsi="Calibri" w:cs="Calibri"/>
                <w:color w:val="000000"/>
                <w:sz w:val="22"/>
                <w:szCs w:val="22"/>
              </w:rPr>
            </w:pPr>
            <w:r>
              <w:rPr>
                <w:rFonts w:ascii="Calibri" w:hAnsi="Calibri" w:cs="Calibri"/>
                <w:color w:val="000000"/>
                <w:sz w:val="22"/>
                <w:szCs w:val="22"/>
              </w:rPr>
              <w:t>min. 20 kW</w:t>
            </w:r>
          </w:p>
        </w:tc>
      </w:tr>
      <w:tr w:rsidR="00211CD6" w14:paraId="5718150F"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4E65E910" w14:textId="77777777" w:rsidR="00211CD6" w:rsidRDefault="00211CD6">
            <w:pPr>
              <w:rPr>
                <w:rFonts w:ascii="Calibri" w:hAnsi="Calibri" w:cs="Calibri"/>
                <w:color w:val="000000"/>
                <w:sz w:val="22"/>
                <w:szCs w:val="22"/>
              </w:rPr>
            </w:pPr>
            <w:r>
              <w:rPr>
                <w:rFonts w:ascii="Calibri" w:hAnsi="Calibri" w:cs="Calibri"/>
                <w:color w:val="000000"/>
                <w:sz w:val="22"/>
                <w:szCs w:val="22"/>
              </w:rPr>
              <w:t>Złącze ładowania</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14112940" w14:textId="12F40216" w:rsidR="00B91B5B" w:rsidRPr="006706C7" w:rsidRDefault="00211CD6" w:rsidP="006706C7">
            <w:pPr>
              <w:pStyle w:val="Akapitzlist"/>
              <w:numPr>
                <w:ilvl w:val="0"/>
                <w:numId w:val="69"/>
              </w:numPr>
              <w:tabs>
                <w:tab w:val="left" w:pos="1061"/>
              </w:tabs>
              <w:jc w:val="center"/>
              <w:rPr>
                <w:rFonts w:ascii="Calibri" w:hAnsi="Calibri" w:cs="Calibri"/>
                <w:sz w:val="22"/>
                <w:szCs w:val="22"/>
              </w:rPr>
            </w:pPr>
            <w:r w:rsidRPr="006706C7">
              <w:rPr>
                <w:rFonts w:ascii="Calibri" w:hAnsi="Calibri" w:cs="Calibri"/>
                <w:sz w:val="22"/>
                <w:szCs w:val="22"/>
              </w:rPr>
              <w:t>(</w:t>
            </w:r>
            <w:proofErr w:type="spellStart"/>
            <w:r w:rsidRPr="006706C7">
              <w:rPr>
                <w:rFonts w:ascii="Calibri" w:hAnsi="Calibri" w:cs="Calibri"/>
                <w:sz w:val="22"/>
                <w:szCs w:val="22"/>
              </w:rPr>
              <w:t>Typ</w:t>
            </w:r>
            <w:proofErr w:type="spellEnd"/>
            <w:r w:rsidRPr="006706C7">
              <w:rPr>
                <w:rFonts w:ascii="Calibri" w:hAnsi="Calibri" w:cs="Calibri"/>
                <w:sz w:val="22"/>
                <w:szCs w:val="22"/>
              </w:rPr>
              <w:t xml:space="preserve"> 2) </w:t>
            </w:r>
            <w:proofErr w:type="spellStart"/>
            <w:r w:rsidRPr="006706C7">
              <w:rPr>
                <w:rFonts w:ascii="Calibri" w:hAnsi="Calibri" w:cs="Calibri"/>
                <w:sz w:val="22"/>
                <w:szCs w:val="22"/>
              </w:rPr>
              <w:t>dla</w:t>
            </w:r>
            <w:proofErr w:type="spellEnd"/>
            <w:r w:rsidRPr="006706C7">
              <w:rPr>
                <w:rFonts w:ascii="Calibri" w:hAnsi="Calibri" w:cs="Calibri"/>
                <w:sz w:val="22"/>
                <w:szCs w:val="22"/>
              </w:rPr>
              <w:t xml:space="preserve"> </w:t>
            </w:r>
            <w:proofErr w:type="spellStart"/>
            <w:r w:rsidRPr="006706C7">
              <w:rPr>
                <w:rFonts w:ascii="Calibri" w:hAnsi="Calibri" w:cs="Calibri"/>
                <w:sz w:val="22"/>
                <w:szCs w:val="22"/>
              </w:rPr>
              <w:t>ładowania</w:t>
            </w:r>
            <w:proofErr w:type="spellEnd"/>
            <w:r w:rsidRPr="006706C7">
              <w:rPr>
                <w:rFonts w:ascii="Calibri" w:hAnsi="Calibri" w:cs="Calibri"/>
                <w:sz w:val="22"/>
                <w:szCs w:val="22"/>
              </w:rPr>
              <w:t xml:space="preserve"> </w:t>
            </w:r>
            <w:proofErr w:type="spellStart"/>
            <w:r w:rsidR="00041073">
              <w:rPr>
                <w:rFonts w:ascii="Calibri" w:hAnsi="Calibri" w:cs="Calibri"/>
                <w:sz w:val="22"/>
                <w:szCs w:val="22"/>
              </w:rPr>
              <w:t>prądem</w:t>
            </w:r>
            <w:proofErr w:type="spellEnd"/>
            <w:r w:rsidR="00041073">
              <w:rPr>
                <w:rFonts w:ascii="Calibri" w:hAnsi="Calibri" w:cs="Calibri"/>
                <w:sz w:val="22"/>
                <w:szCs w:val="22"/>
              </w:rPr>
              <w:t xml:space="preserve"> </w:t>
            </w:r>
            <w:proofErr w:type="spellStart"/>
            <w:r w:rsidR="00041073">
              <w:rPr>
                <w:rFonts w:ascii="Calibri" w:hAnsi="Calibri" w:cs="Calibri"/>
                <w:sz w:val="22"/>
                <w:szCs w:val="22"/>
              </w:rPr>
              <w:t>zmiennym</w:t>
            </w:r>
            <w:proofErr w:type="spellEnd"/>
            <w:r w:rsidR="00041073">
              <w:rPr>
                <w:rFonts w:ascii="Calibri" w:hAnsi="Calibri" w:cs="Calibri"/>
                <w:sz w:val="22"/>
                <w:szCs w:val="22"/>
              </w:rPr>
              <w:t xml:space="preserve"> </w:t>
            </w:r>
            <w:r w:rsidRPr="006706C7">
              <w:rPr>
                <w:rFonts w:ascii="Calibri" w:hAnsi="Calibri" w:cs="Calibri"/>
                <w:sz w:val="22"/>
                <w:szCs w:val="22"/>
              </w:rPr>
              <w:t>AC (</w:t>
            </w:r>
            <w:proofErr w:type="spellStart"/>
            <w:r w:rsidRPr="006706C7">
              <w:rPr>
                <w:rFonts w:ascii="Calibri" w:hAnsi="Calibri" w:cs="Calibri"/>
                <w:sz w:val="22"/>
                <w:szCs w:val="22"/>
              </w:rPr>
              <w:t>kabel</w:t>
            </w:r>
            <w:proofErr w:type="spellEnd"/>
            <w:r w:rsidRPr="006706C7">
              <w:rPr>
                <w:rFonts w:ascii="Calibri" w:hAnsi="Calibri" w:cs="Calibri"/>
                <w:sz w:val="22"/>
                <w:szCs w:val="22"/>
              </w:rPr>
              <w:t xml:space="preserve"> w </w:t>
            </w:r>
            <w:proofErr w:type="spellStart"/>
            <w:r w:rsidRPr="006706C7">
              <w:rPr>
                <w:rFonts w:ascii="Calibri" w:hAnsi="Calibri" w:cs="Calibri"/>
                <w:sz w:val="22"/>
                <w:szCs w:val="22"/>
              </w:rPr>
              <w:t>zestawie</w:t>
            </w:r>
            <w:proofErr w:type="spellEnd"/>
            <w:r w:rsidRPr="006706C7">
              <w:rPr>
                <w:rFonts w:ascii="Calibri" w:hAnsi="Calibri" w:cs="Calibri"/>
                <w:sz w:val="22"/>
                <w:szCs w:val="22"/>
              </w:rPr>
              <w:t>)</w:t>
            </w:r>
            <w:r w:rsidR="00B91B5B" w:rsidRPr="006706C7">
              <w:rPr>
                <w:rFonts w:ascii="Calibri" w:hAnsi="Calibri" w:cs="Calibri"/>
                <w:sz w:val="22"/>
                <w:szCs w:val="22"/>
              </w:rPr>
              <w:t>,</w:t>
            </w:r>
          </w:p>
          <w:p w14:paraId="6390BA86" w14:textId="1A194A6A" w:rsidR="00211CD6" w:rsidRPr="006706C7" w:rsidRDefault="00B91B5B" w:rsidP="006706C7">
            <w:pPr>
              <w:pStyle w:val="Akapitzlist"/>
              <w:numPr>
                <w:ilvl w:val="0"/>
                <w:numId w:val="69"/>
              </w:numPr>
              <w:tabs>
                <w:tab w:val="left" w:pos="1061"/>
              </w:tabs>
              <w:jc w:val="center"/>
              <w:rPr>
                <w:rFonts w:ascii="Calibri" w:hAnsi="Calibri" w:cs="Calibri"/>
                <w:sz w:val="22"/>
                <w:szCs w:val="22"/>
              </w:rPr>
            </w:pPr>
            <w:proofErr w:type="spellStart"/>
            <w:r w:rsidRPr="006706C7">
              <w:rPr>
                <w:rFonts w:ascii="Calibri" w:hAnsi="Calibri" w:cs="Calibri"/>
                <w:sz w:val="22"/>
                <w:szCs w:val="22"/>
              </w:rPr>
              <w:t>dla</w:t>
            </w:r>
            <w:proofErr w:type="spellEnd"/>
            <w:r w:rsidRPr="006706C7">
              <w:rPr>
                <w:rFonts w:ascii="Calibri" w:hAnsi="Calibri" w:cs="Calibri"/>
                <w:sz w:val="22"/>
                <w:szCs w:val="22"/>
              </w:rPr>
              <w:t xml:space="preserve"> </w:t>
            </w:r>
            <w:proofErr w:type="spellStart"/>
            <w:r w:rsidRPr="006706C7">
              <w:rPr>
                <w:rFonts w:ascii="Calibri" w:hAnsi="Calibri" w:cs="Calibri"/>
                <w:sz w:val="22"/>
                <w:szCs w:val="22"/>
              </w:rPr>
              <w:t>ładowania</w:t>
            </w:r>
            <w:proofErr w:type="spellEnd"/>
            <w:r w:rsidRPr="006706C7">
              <w:rPr>
                <w:rFonts w:ascii="Calibri" w:hAnsi="Calibri" w:cs="Calibri"/>
                <w:sz w:val="22"/>
                <w:szCs w:val="22"/>
              </w:rPr>
              <w:t xml:space="preserve"> </w:t>
            </w:r>
            <w:proofErr w:type="spellStart"/>
            <w:r w:rsidR="00041073">
              <w:rPr>
                <w:rFonts w:ascii="Calibri" w:hAnsi="Calibri" w:cs="Calibri"/>
                <w:sz w:val="22"/>
                <w:szCs w:val="22"/>
              </w:rPr>
              <w:t>prądem</w:t>
            </w:r>
            <w:proofErr w:type="spellEnd"/>
            <w:r w:rsidR="00041073">
              <w:rPr>
                <w:rFonts w:ascii="Calibri" w:hAnsi="Calibri" w:cs="Calibri"/>
                <w:sz w:val="22"/>
                <w:szCs w:val="22"/>
              </w:rPr>
              <w:t xml:space="preserve"> </w:t>
            </w:r>
            <w:proofErr w:type="spellStart"/>
            <w:r w:rsidR="00041073">
              <w:rPr>
                <w:rFonts w:ascii="Calibri" w:hAnsi="Calibri" w:cs="Calibri"/>
                <w:sz w:val="22"/>
                <w:szCs w:val="22"/>
              </w:rPr>
              <w:t>stałym</w:t>
            </w:r>
            <w:proofErr w:type="spellEnd"/>
            <w:r w:rsidR="00041073">
              <w:rPr>
                <w:rFonts w:ascii="Calibri" w:hAnsi="Calibri" w:cs="Calibri"/>
                <w:sz w:val="22"/>
                <w:szCs w:val="22"/>
              </w:rPr>
              <w:t xml:space="preserve"> </w:t>
            </w:r>
            <w:r w:rsidRPr="006706C7">
              <w:rPr>
                <w:rFonts w:ascii="Calibri" w:hAnsi="Calibri" w:cs="Calibri"/>
                <w:sz w:val="22"/>
                <w:szCs w:val="22"/>
              </w:rPr>
              <w:t>DC</w:t>
            </w:r>
            <w:r w:rsidR="006706C7">
              <w:rPr>
                <w:rFonts w:ascii="Calibri" w:hAnsi="Calibri" w:cs="Calibri"/>
                <w:sz w:val="22"/>
                <w:szCs w:val="22"/>
              </w:rPr>
              <w:t>,</w:t>
            </w:r>
            <w:r w:rsidR="00211CD6" w:rsidRPr="006706C7">
              <w:rPr>
                <w:rFonts w:ascii="Calibri" w:hAnsi="Calibri" w:cs="Calibri"/>
                <w:sz w:val="22"/>
                <w:szCs w:val="22"/>
              </w:rPr>
              <w:t xml:space="preserve">                                                                    </w:t>
            </w:r>
          </w:p>
          <w:p w14:paraId="36AAF224" w14:textId="0102CD75" w:rsidR="00211CD6" w:rsidRPr="006706C7" w:rsidRDefault="00211CD6" w:rsidP="006706C7">
            <w:pPr>
              <w:pStyle w:val="Akapitzlist"/>
              <w:numPr>
                <w:ilvl w:val="0"/>
                <w:numId w:val="69"/>
              </w:numPr>
              <w:jc w:val="center"/>
              <w:rPr>
                <w:rFonts w:ascii="Calibri" w:hAnsi="Calibri" w:cs="Calibri"/>
                <w:color w:val="000000"/>
                <w:sz w:val="22"/>
                <w:szCs w:val="22"/>
              </w:rPr>
            </w:pPr>
            <w:proofErr w:type="spellStart"/>
            <w:r w:rsidRPr="006706C7">
              <w:rPr>
                <w:rFonts w:ascii="Calibri" w:hAnsi="Calibri" w:cs="Calibri"/>
                <w:sz w:val="22"/>
                <w:szCs w:val="22"/>
              </w:rPr>
              <w:t>ładowanie</w:t>
            </w:r>
            <w:proofErr w:type="spellEnd"/>
            <w:r w:rsidRPr="006706C7">
              <w:rPr>
                <w:rFonts w:ascii="Calibri" w:hAnsi="Calibri" w:cs="Calibri"/>
                <w:sz w:val="22"/>
                <w:szCs w:val="22"/>
              </w:rPr>
              <w:t xml:space="preserve"> z </w:t>
            </w:r>
            <w:proofErr w:type="spellStart"/>
            <w:r w:rsidRPr="006706C7">
              <w:rPr>
                <w:rFonts w:ascii="Calibri" w:hAnsi="Calibri" w:cs="Calibri"/>
                <w:sz w:val="22"/>
                <w:szCs w:val="22"/>
              </w:rPr>
              <w:t>gniazda</w:t>
            </w:r>
            <w:proofErr w:type="spellEnd"/>
            <w:r w:rsidRPr="006706C7">
              <w:rPr>
                <w:rFonts w:ascii="Calibri" w:hAnsi="Calibri" w:cs="Calibri"/>
                <w:sz w:val="22"/>
                <w:szCs w:val="22"/>
              </w:rPr>
              <w:t xml:space="preserve"> 230V (kabel w zestawie)</w:t>
            </w:r>
          </w:p>
        </w:tc>
      </w:tr>
      <w:tr w:rsidR="00211CD6" w14:paraId="3D4F9A75" w14:textId="77777777" w:rsidTr="00EF0DDB">
        <w:trPr>
          <w:trHeight w:val="567"/>
        </w:trPr>
        <w:tc>
          <w:tcPr>
            <w:tcW w:w="2694" w:type="dxa"/>
            <w:tcBorders>
              <w:top w:val="nil"/>
              <w:left w:val="single" w:sz="4" w:space="0" w:color="auto"/>
              <w:bottom w:val="single" w:sz="4" w:space="0" w:color="auto"/>
              <w:right w:val="single" w:sz="4" w:space="0" w:color="auto"/>
            </w:tcBorders>
            <w:vAlign w:val="center"/>
            <w:hideMark/>
          </w:tcPr>
          <w:p w14:paraId="51ECD350" w14:textId="77777777" w:rsidR="00211CD6" w:rsidRDefault="00211CD6">
            <w:pPr>
              <w:rPr>
                <w:rFonts w:ascii="Calibri" w:hAnsi="Calibri" w:cs="Calibri"/>
                <w:color w:val="000000"/>
                <w:sz w:val="22"/>
                <w:szCs w:val="22"/>
              </w:rPr>
            </w:pPr>
            <w:r>
              <w:rPr>
                <w:rFonts w:ascii="Calibri" w:hAnsi="Calibri" w:cs="Calibri"/>
                <w:color w:val="000000"/>
                <w:sz w:val="22"/>
                <w:szCs w:val="22"/>
              </w:rPr>
              <w:t>Zasięg elektryczny WLTP (cykl mieszany)</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5738F5D" w14:textId="77777777" w:rsidR="00211CD6" w:rsidRDefault="00211CD6">
            <w:pPr>
              <w:jc w:val="center"/>
              <w:rPr>
                <w:rFonts w:ascii="Calibri" w:hAnsi="Calibri" w:cs="Calibri"/>
                <w:color w:val="000000"/>
                <w:sz w:val="22"/>
                <w:szCs w:val="22"/>
              </w:rPr>
            </w:pPr>
            <w:r>
              <w:rPr>
                <w:rFonts w:ascii="Calibri" w:hAnsi="Calibri" w:cs="Calibri"/>
                <w:sz w:val="22"/>
                <w:szCs w:val="22"/>
              </w:rPr>
              <w:t>min. 200 km</w:t>
            </w:r>
          </w:p>
        </w:tc>
      </w:tr>
      <w:tr w:rsidR="00211CD6" w14:paraId="6C0A0E43" w14:textId="77777777" w:rsidTr="00EF0DDB">
        <w:trPr>
          <w:trHeight w:val="860"/>
        </w:trPr>
        <w:tc>
          <w:tcPr>
            <w:tcW w:w="2694"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1E552C5" w14:textId="77777777" w:rsidR="00211CD6" w:rsidRDefault="00211CD6">
            <w:pPr>
              <w:rPr>
                <w:rFonts w:ascii="Calibri" w:hAnsi="Calibri" w:cs="Calibri"/>
                <w:b/>
                <w:bCs/>
                <w:color w:val="000000"/>
                <w:sz w:val="22"/>
                <w:szCs w:val="22"/>
              </w:rPr>
            </w:pPr>
            <w:r>
              <w:rPr>
                <w:rFonts w:ascii="Calibri" w:hAnsi="Calibri" w:cs="Calibri"/>
                <w:b/>
                <w:bCs/>
                <w:color w:val="000000"/>
                <w:sz w:val="22"/>
                <w:szCs w:val="22"/>
              </w:rPr>
              <w:lastRenderedPageBreak/>
              <w:t>Wygląd wewnętrzny</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D67F9B9" w14:textId="412F008B" w:rsidR="00EF0DDB" w:rsidRDefault="00211CD6" w:rsidP="009E7100">
            <w:pPr>
              <w:jc w:val="center"/>
              <w:rPr>
                <w:rFonts w:ascii="Calibri" w:hAnsi="Calibri" w:cs="Calibri"/>
                <w:sz w:val="22"/>
                <w:szCs w:val="22"/>
              </w:rPr>
            </w:pPr>
            <w:r>
              <w:rPr>
                <w:rFonts w:ascii="Calibri" w:hAnsi="Calibri" w:cs="Calibri"/>
                <w:sz w:val="22"/>
                <w:szCs w:val="22"/>
              </w:rPr>
              <w:t xml:space="preserve">tapicerka materiałowa w kolorze </w:t>
            </w:r>
            <w:proofErr w:type="spellStart"/>
            <w:r>
              <w:rPr>
                <w:rFonts w:ascii="Calibri" w:hAnsi="Calibri" w:cs="Calibri"/>
                <w:sz w:val="22"/>
                <w:szCs w:val="22"/>
              </w:rPr>
              <w:t>ciemnym</w:t>
            </w:r>
            <w:proofErr w:type="spellEnd"/>
            <w:r>
              <w:rPr>
                <w:rFonts w:ascii="Calibri" w:hAnsi="Calibri" w:cs="Calibri"/>
                <w:sz w:val="22"/>
                <w:szCs w:val="22"/>
              </w:rPr>
              <w:t xml:space="preserve"> (</w:t>
            </w:r>
            <w:proofErr w:type="spellStart"/>
            <w:r>
              <w:rPr>
                <w:rFonts w:ascii="Calibri" w:hAnsi="Calibri" w:cs="Calibri"/>
                <w:sz w:val="22"/>
                <w:szCs w:val="22"/>
              </w:rPr>
              <w:t>dopuszcza</w:t>
            </w:r>
            <w:proofErr w:type="spellEnd"/>
            <w:r>
              <w:rPr>
                <w:rFonts w:ascii="Calibri" w:hAnsi="Calibri" w:cs="Calibri"/>
                <w:sz w:val="22"/>
                <w:szCs w:val="22"/>
              </w:rPr>
              <w:t xml:space="preserve"> </w:t>
            </w:r>
            <w:proofErr w:type="spellStart"/>
            <w:r>
              <w:rPr>
                <w:rFonts w:ascii="Calibri" w:hAnsi="Calibri" w:cs="Calibri"/>
                <w:sz w:val="22"/>
                <w:szCs w:val="22"/>
              </w:rPr>
              <w:t>się</w:t>
            </w:r>
            <w:proofErr w:type="spellEnd"/>
            <w:r>
              <w:rPr>
                <w:rFonts w:ascii="Calibri" w:hAnsi="Calibri" w:cs="Calibri"/>
                <w:sz w:val="22"/>
                <w:szCs w:val="22"/>
              </w:rPr>
              <w:t xml:space="preserve"> </w:t>
            </w:r>
            <w:proofErr w:type="spellStart"/>
            <w:r>
              <w:rPr>
                <w:rFonts w:ascii="Calibri" w:hAnsi="Calibri" w:cs="Calibri"/>
                <w:sz w:val="22"/>
                <w:szCs w:val="22"/>
              </w:rPr>
              <w:t>tapicerkę</w:t>
            </w:r>
            <w:proofErr w:type="spellEnd"/>
            <w:r>
              <w:rPr>
                <w:rFonts w:ascii="Calibri" w:hAnsi="Calibri" w:cs="Calibri"/>
                <w:sz w:val="22"/>
                <w:szCs w:val="22"/>
              </w:rPr>
              <w:t xml:space="preserve"> </w:t>
            </w:r>
            <w:proofErr w:type="spellStart"/>
            <w:r>
              <w:rPr>
                <w:rFonts w:ascii="Calibri" w:hAnsi="Calibri" w:cs="Calibri"/>
                <w:sz w:val="22"/>
                <w:szCs w:val="22"/>
              </w:rPr>
              <w:t>dwukolorową</w:t>
            </w:r>
            <w:proofErr w:type="spellEnd"/>
            <w:r>
              <w:rPr>
                <w:rFonts w:ascii="Calibri" w:hAnsi="Calibri" w:cs="Calibri"/>
                <w:sz w:val="22"/>
                <w:szCs w:val="22"/>
              </w:rPr>
              <w:t xml:space="preserve">, z </w:t>
            </w:r>
            <w:proofErr w:type="spellStart"/>
            <w:r>
              <w:rPr>
                <w:rFonts w:ascii="Calibri" w:hAnsi="Calibri" w:cs="Calibri"/>
                <w:sz w:val="22"/>
                <w:szCs w:val="22"/>
              </w:rPr>
              <w:t>przewagą</w:t>
            </w:r>
            <w:proofErr w:type="spellEnd"/>
            <w:r>
              <w:rPr>
                <w:rFonts w:ascii="Calibri" w:hAnsi="Calibri" w:cs="Calibri"/>
                <w:sz w:val="22"/>
                <w:szCs w:val="22"/>
              </w:rPr>
              <w:t xml:space="preserve"> </w:t>
            </w:r>
            <w:proofErr w:type="spellStart"/>
            <w:r>
              <w:rPr>
                <w:rFonts w:ascii="Calibri" w:hAnsi="Calibri" w:cs="Calibri"/>
                <w:sz w:val="22"/>
                <w:szCs w:val="22"/>
              </w:rPr>
              <w:t>koloru</w:t>
            </w:r>
            <w:proofErr w:type="spellEnd"/>
            <w:r>
              <w:rPr>
                <w:rFonts w:ascii="Calibri" w:hAnsi="Calibri" w:cs="Calibri"/>
                <w:sz w:val="22"/>
                <w:szCs w:val="22"/>
              </w:rPr>
              <w:t xml:space="preserve"> </w:t>
            </w:r>
            <w:proofErr w:type="spellStart"/>
            <w:r>
              <w:rPr>
                <w:rFonts w:ascii="Calibri" w:hAnsi="Calibri" w:cs="Calibri"/>
                <w:sz w:val="22"/>
                <w:szCs w:val="22"/>
              </w:rPr>
              <w:t>ciemnego</w:t>
            </w:r>
            <w:proofErr w:type="spellEnd"/>
            <w:r>
              <w:rPr>
                <w:rFonts w:ascii="Calibri" w:hAnsi="Calibri" w:cs="Calibri"/>
                <w:sz w:val="22"/>
                <w:szCs w:val="22"/>
              </w:rPr>
              <w:t xml:space="preserve">) </w:t>
            </w:r>
            <w:proofErr w:type="spellStart"/>
            <w:r>
              <w:rPr>
                <w:rFonts w:ascii="Calibri" w:hAnsi="Calibri" w:cs="Calibri"/>
                <w:sz w:val="22"/>
                <w:szCs w:val="22"/>
              </w:rPr>
              <w:t>łatwa</w:t>
            </w:r>
            <w:proofErr w:type="spellEnd"/>
            <w:r>
              <w:rPr>
                <w:rFonts w:ascii="Calibri" w:hAnsi="Calibri" w:cs="Calibri"/>
                <w:sz w:val="22"/>
                <w:szCs w:val="22"/>
              </w:rPr>
              <w:t xml:space="preserve"> w </w:t>
            </w:r>
            <w:proofErr w:type="spellStart"/>
            <w:r>
              <w:rPr>
                <w:rFonts w:ascii="Calibri" w:hAnsi="Calibri" w:cs="Calibri"/>
                <w:sz w:val="22"/>
                <w:szCs w:val="22"/>
              </w:rPr>
              <w:t>czyszczeniu</w:t>
            </w:r>
            <w:proofErr w:type="spellEnd"/>
            <w:r>
              <w:rPr>
                <w:rFonts w:ascii="Calibri" w:hAnsi="Calibri" w:cs="Calibri"/>
                <w:sz w:val="22"/>
                <w:szCs w:val="22"/>
              </w:rPr>
              <w:t xml:space="preserve">, </w:t>
            </w:r>
            <w:proofErr w:type="spellStart"/>
            <w:r>
              <w:rPr>
                <w:rFonts w:ascii="Calibri" w:hAnsi="Calibri" w:cs="Calibri"/>
                <w:sz w:val="22"/>
                <w:szCs w:val="22"/>
              </w:rPr>
              <w:t>odporna</w:t>
            </w:r>
            <w:proofErr w:type="spellEnd"/>
            <w:r>
              <w:rPr>
                <w:rFonts w:ascii="Calibri" w:hAnsi="Calibri" w:cs="Calibri"/>
                <w:sz w:val="22"/>
                <w:szCs w:val="22"/>
              </w:rPr>
              <w:t xml:space="preserve"> </w:t>
            </w:r>
            <w:proofErr w:type="spellStart"/>
            <w:r>
              <w:rPr>
                <w:rFonts w:ascii="Calibri" w:hAnsi="Calibri" w:cs="Calibri"/>
                <w:sz w:val="22"/>
                <w:szCs w:val="22"/>
              </w:rPr>
              <w:t>na</w:t>
            </w:r>
            <w:proofErr w:type="spellEnd"/>
            <w:r>
              <w:rPr>
                <w:rFonts w:ascii="Calibri" w:hAnsi="Calibri" w:cs="Calibri"/>
                <w:sz w:val="22"/>
                <w:szCs w:val="22"/>
              </w:rPr>
              <w:t xml:space="preserve"> </w:t>
            </w:r>
            <w:proofErr w:type="spellStart"/>
            <w:r>
              <w:rPr>
                <w:rFonts w:ascii="Calibri" w:hAnsi="Calibri" w:cs="Calibri"/>
                <w:sz w:val="22"/>
                <w:szCs w:val="22"/>
              </w:rPr>
              <w:t>ścieranie</w:t>
            </w:r>
            <w:proofErr w:type="spellEnd"/>
            <w:r>
              <w:rPr>
                <w:rFonts w:ascii="Calibri" w:hAnsi="Calibri" w:cs="Calibri"/>
                <w:sz w:val="22"/>
                <w:szCs w:val="22"/>
              </w:rPr>
              <w:t xml:space="preserve"> </w:t>
            </w:r>
            <w:proofErr w:type="spellStart"/>
            <w:r>
              <w:rPr>
                <w:rFonts w:ascii="Calibri" w:hAnsi="Calibri" w:cs="Calibri"/>
                <w:sz w:val="22"/>
                <w:szCs w:val="22"/>
              </w:rPr>
              <w:t>i</w:t>
            </w:r>
            <w:proofErr w:type="spellEnd"/>
            <w:r>
              <w:rPr>
                <w:rFonts w:ascii="Calibri" w:hAnsi="Calibri" w:cs="Calibri"/>
                <w:sz w:val="22"/>
                <w:szCs w:val="22"/>
              </w:rPr>
              <w:t xml:space="preserve"> </w:t>
            </w:r>
            <w:proofErr w:type="spellStart"/>
            <w:r>
              <w:rPr>
                <w:rFonts w:ascii="Calibri" w:hAnsi="Calibri" w:cs="Calibri"/>
                <w:sz w:val="22"/>
                <w:szCs w:val="22"/>
              </w:rPr>
              <w:t>zabrudzenia</w:t>
            </w:r>
            <w:proofErr w:type="spellEnd"/>
          </w:p>
          <w:p w14:paraId="45A5285B" w14:textId="77777777" w:rsidR="00EF0DDB" w:rsidRDefault="00EF0DDB" w:rsidP="00666332">
            <w:pPr>
              <w:rPr>
                <w:rFonts w:ascii="Calibri" w:hAnsi="Calibri" w:cs="Calibri"/>
                <w:color w:val="000000"/>
                <w:sz w:val="22"/>
                <w:szCs w:val="22"/>
              </w:rPr>
            </w:pPr>
          </w:p>
        </w:tc>
      </w:tr>
      <w:tr w:rsidR="00211CD6" w14:paraId="0D4BE7DF" w14:textId="77777777" w:rsidTr="00EF0DDB">
        <w:trPr>
          <w:trHeight w:val="402"/>
        </w:trPr>
        <w:tc>
          <w:tcPr>
            <w:tcW w:w="9782" w:type="dxa"/>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hideMark/>
          </w:tcPr>
          <w:p w14:paraId="58D20D0F" w14:textId="77777777" w:rsidR="00211CD6" w:rsidRDefault="00211CD6">
            <w:pPr>
              <w:rPr>
                <w:rFonts w:ascii="Calibri" w:hAnsi="Calibri" w:cs="Calibri"/>
                <w:b/>
                <w:bCs/>
                <w:color w:val="000000"/>
                <w:sz w:val="22"/>
                <w:szCs w:val="22"/>
              </w:rPr>
            </w:pPr>
            <w:r>
              <w:rPr>
                <w:rFonts w:ascii="Calibri" w:hAnsi="Calibri" w:cs="Calibri"/>
                <w:b/>
                <w:bCs/>
                <w:color w:val="000000"/>
                <w:sz w:val="22"/>
                <w:szCs w:val="22"/>
              </w:rPr>
              <w:t>Wygląd zewnętrzny</w:t>
            </w:r>
          </w:p>
        </w:tc>
      </w:tr>
      <w:tr w:rsidR="00211CD6" w14:paraId="55CA6171"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340B0D4F" w14:textId="77777777" w:rsidR="00211CD6" w:rsidRDefault="00211CD6">
            <w:pPr>
              <w:rPr>
                <w:rFonts w:ascii="Calibri" w:hAnsi="Calibri" w:cs="Calibri"/>
                <w:color w:val="000000"/>
                <w:sz w:val="22"/>
                <w:szCs w:val="22"/>
              </w:rPr>
            </w:pPr>
            <w:r>
              <w:rPr>
                <w:rFonts w:ascii="Calibri" w:hAnsi="Calibri" w:cs="Calibri"/>
                <w:color w:val="000000"/>
                <w:sz w:val="22"/>
                <w:szCs w:val="22"/>
              </w:rPr>
              <w:t>Kolor nadwozia</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270A6B7D" w14:textId="77777777" w:rsidR="00211CD6" w:rsidRDefault="00211CD6">
            <w:pPr>
              <w:jc w:val="center"/>
              <w:rPr>
                <w:rFonts w:ascii="Calibri" w:hAnsi="Calibri" w:cs="Calibri"/>
                <w:color w:val="000000"/>
                <w:sz w:val="22"/>
                <w:szCs w:val="22"/>
              </w:rPr>
            </w:pPr>
            <w:r>
              <w:rPr>
                <w:rFonts w:ascii="Calibri" w:hAnsi="Calibri" w:cs="Calibri"/>
                <w:spacing w:val="-2"/>
                <w:sz w:val="22"/>
                <w:szCs w:val="22"/>
              </w:rPr>
              <w:t xml:space="preserve">biały </w:t>
            </w:r>
          </w:p>
        </w:tc>
      </w:tr>
      <w:tr w:rsidR="00211CD6" w14:paraId="42E0DDF5"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50090D62" w14:textId="77777777" w:rsidR="00211CD6" w:rsidRDefault="00211CD6">
            <w:pPr>
              <w:rPr>
                <w:rFonts w:ascii="Calibri" w:hAnsi="Calibri" w:cs="Calibri"/>
                <w:color w:val="000000"/>
                <w:sz w:val="22"/>
                <w:szCs w:val="22"/>
              </w:rPr>
            </w:pPr>
            <w:r>
              <w:rPr>
                <w:rFonts w:ascii="Calibri" w:hAnsi="Calibri" w:cs="Calibri"/>
                <w:color w:val="000000"/>
                <w:sz w:val="22"/>
                <w:szCs w:val="22"/>
              </w:rPr>
              <w:t>Obręcze kół</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6534092" w14:textId="77777777" w:rsidR="00211CD6" w:rsidRDefault="00211CD6">
            <w:pPr>
              <w:jc w:val="center"/>
              <w:rPr>
                <w:rFonts w:ascii="Calibri" w:hAnsi="Calibri" w:cs="Calibri"/>
                <w:color w:val="000000"/>
                <w:sz w:val="22"/>
                <w:szCs w:val="22"/>
              </w:rPr>
            </w:pPr>
            <w:r>
              <w:rPr>
                <w:rFonts w:ascii="Calibri" w:hAnsi="Calibri" w:cs="Calibri"/>
                <w:spacing w:val="-2"/>
                <w:sz w:val="22"/>
                <w:szCs w:val="22"/>
              </w:rPr>
              <w:t>stalowe</w:t>
            </w:r>
          </w:p>
        </w:tc>
      </w:tr>
      <w:tr w:rsidR="00211CD6" w14:paraId="42F3FBBA" w14:textId="77777777" w:rsidTr="00EF0DDB">
        <w:trPr>
          <w:trHeight w:val="340"/>
        </w:trPr>
        <w:tc>
          <w:tcPr>
            <w:tcW w:w="2694" w:type="dxa"/>
            <w:tcBorders>
              <w:top w:val="nil"/>
              <w:left w:val="single" w:sz="4" w:space="0" w:color="auto"/>
              <w:bottom w:val="single" w:sz="4" w:space="0" w:color="auto"/>
              <w:right w:val="single" w:sz="4" w:space="0" w:color="auto"/>
            </w:tcBorders>
            <w:vAlign w:val="center"/>
            <w:hideMark/>
          </w:tcPr>
          <w:p w14:paraId="47AFCD54" w14:textId="77777777" w:rsidR="00211CD6" w:rsidRDefault="00211CD6">
            <w:pPr>
              <w:rPr>
                <w:rFonts w:ascii="Calibri" w:hAnsi="Calibri" w:cs="Calibri"/>
                <w:color w:val="000000"/>
                <w:sz w:val="22"/>
                <w:szCs w:val="22"/>
              </w:rPr>
            </w:pPr>
            <w:r>
              <w:rPr>
                <w:rFonts w:ascii="Calibri" w:hAnsi="Calibri" w:cs="Calibri"/>
                <w:color w:val="000000"/>
                <w:sz w:val="22"/>
                <w:szCs w:val="22"/>
              </w:rPr>
              <w:t>Rozmiar felg</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E64FABD" w14:textId="77777777" w:rsidR="00211CD6" w:rsidRDefault="00211CD6">
            <w:pPr>
              <w:jc w:val="center"/>
              <w:rPr>
                <w:rFonts w:ascii="Calibri" w:hAnsi="Calibri" w:cs="Calibri"/>
                <w:color w:val="000000"/>
                <w:sz w:val="22"/>
                <w:szCs w:val="22"/>
              </w:rPr>
            </w:pPr>
            <w:r>
              <w:rPr>
                <w:rFonts w:ascii="Calibri" w:hAnsi="Calibri" w:cs="Calibri"/>
                <w:sz w:val="22"/>
                <w:szCs w:val="22"/>
              </w:rPr>
              <w:t>min. 15 cali</w:t>
            </w:r>
          </w:p>
        </w:tc>
      </w:tr>
      <w:tr w:rsidR="00EF0DDB" w14:paraId="2D391F35" w14:textId="77777777" w:rsidTr="00EF0DDB">
        <w:trPr>
          <w:trHeight w:val="300"/>
        </w:trPr>
        <w:tc>
          <w:tcPr>
            <w:tcW w:w="978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9B5C450" w14:textId="77777777" w:rsidR="00EF0DDB" w:rsidRPr="00EF0DDB" w:rsidRDefault="00EF0DDB">
            <w:pPr>
              <w:rPr>
                <w:rFonts w:ascii="Aptos Narrow" w:hAnsi="Aptos Narrow"/>
                <w:b/>
                <w:bCs/>
                <w:color w:val="000000"/>
                <w:sz w:val="22"/>
                <w:szCs w:val="22"/>
                <w:lang w:val="pl-PL"/>
              </w:rPr>
            </w:pPr>
            <w:r w:rsidRPr="00EF0DDB">
              <w:rPr>
                <w:rFonts w:ascii="Aptos Narrow" w:hAnsi="Aptos Narrow"/>
                <w:b/>
                <w:bCs/>
                <w:color w:val="000000"/>
                <w:sz w:val="22"/>
                <w:szCs w:val="22"/>
              </w:rPr>
              <w:t>Wyposażenie</w:t>
            </w:r>
          </w:p>
        </w:tc>
      </w:tr>
      <w:tr w:rsidR="00EF0DDB" w14:paraId="16FCD110" w14:textId="77777777" w:rsidTr="00EF0DDB">
        <w:trPr>
          <w:trHeight w:val="402"/>
        </w:trPr>
        <w:tc>
          <w:tcPr>
            <w:tcW w:w="2694" w:type="dxa"/>
            <w:vMerge w:val="restart"/>
            <w:tcBorders>
              <w:top w:val="nil"/>
              <w:left w:val="single" w:sz="4" w:space="0" w:color="auto"/>
              <w:bottom w:val="single" w:sz="4" w:space="0" w:color="auto"/>
              <w:right w:val="single" w:sz="4" w:space="0" w:color="auto"/>
            </w:tcBorders>
            <w:noWrap/>
            <w:hideMark/>
          </w:tcPr>
          <w:p w14:paraId="036F0E8C" w14:textId="77777777" w:rsidR="00EF0DDB" w:rsidRDefault="00EF0DDB">
            <w:pPr>
              <w:rPr>
                <w:rFonts w:ascii="Calibri" w:hAnsi="Calibri" w:cs="Calibri"/>
                <w:b/>
                <w:bCs/>
                <w:color w:val="000000"/>
                <w:sz w:val="22"/>
                <w:szCs w:val="22"/>
              </w:rPr>
            </w:pPr>
            <w:r>
              <w:rPr>
                <w:rFonts w:ascii="Calibri" w:hAnsi="Calibri" w:cs="Calibri"/>
                <w:b/>
                <w:bCs/>
                <w:color w:val="000000"/>
                <w:sz w:val="22"/>
                <w:szCs w:val="22"/>
              </w:rPr>
              <w:t> </w:t>
            </w: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568DBF9D" w14:textId="0C151F2C" w:rsidR="00EF0DDB" w:rsidRDefault="00EF0DDB">
            <w:pPr>
              <w:jc w:val="center"/>
              <w:rPr>
                <w:rFonts w:ascii="Calibri" w:hAnsi="Calibri" w:cs="Calibri"/>
                <w:color w:val="000000"/>
                <w:sz w:val="22"/>
                <w:szCs w:val="22"/>
              </w:rPr>
            </w:pPr>
            <w:proofErr w:type="spellStart"/>
            <w:r>
              <w:rPr>
                <w:rFonts w:ascii="Calibri" w:hAnsi="Calibri" w:cs="Calibri"/>
                <w:sz w:val="22"/>
                <w:szCs w:val="22"/>
              </w:rPr>
              <w:t>przednie</w:t>
            </w:r>
            <w:proofErr w:type="spellEnd"/>
            <w:r>
              <w:rPr>
                <w:rFonts w:ascii="Calibri" w:hAnsi="Calibri" w:cs="Calibri"/>
                <w:sz w:val="22"/>
                <w:szCs w:val="22"/>
              </w:rPr>
              <w:t xml:space="preserve"> </w:t>
            </w:r>
            <w:proofErr w:type="spellStart"/>
            <w:r>
              <w:rPr>
                <w:rFonts w:ascii="Calibri" w:hAnsi="Calibri" w:cs="Calibri"/>
                <w:sz w:val="22"/>
                <w:szCs w:val="22"/>
              </w:rPr>
              <w:t>reflektory</w:t>
            </w:r>
            <w:proofErr w:type="spellEnd"/>
            <w:r>
              <w:rPr>
                <w:rFonts w:ascii="Calibri" w:hAnsi="Calibri" w:cs="Calibri"/>
                <w:sz w:val="22"/>
                <w:szCs w:val="22"/>
              </w:rPr>
              <w:t xml:space="preserve"> w </w:t>
            </w:r>
            <w:proofErr w:type="spellStart"/>
            <w:r>
              <w:rPr>
                <w:rFonts w:ascii="Calibri" w:hAnsi="Calibri" w:cs="Calibri"/>
                <w:sz w:val="22"/>
                <w:szCs w:val="22"/>
              </w:rPr>
              <w:t>technologii</w:t>
            </w:r>
            <w:proofErr w:type="spellEnd"/>
            <w:r>
              <w:rPr>
                <w:rFonts w:ascii="Calibri" w:hAnsi="Calibri" w:cs="Calibri"/>
                <w:sz w:val="22"/>
                <w:szCs w:val="22"/>
              </w:rPr>
              <w:t xml:space="preserve"> LED z </w:t>
            </w:r>
            <w:proofErr w:type="spellStart"/>
            <w:r>
              <w:rPr>
                <w:rFonts w:ascii="Calibri" w:hAnsi="Calibri" w:cs="Calibri"/>
                <w:sz w:val="22"/>
                <w:szCs w:val="22"/>
              </w:rPr>
              <w:t>czujnikiem</w:t>
            </w:r>
            <w:proofErr w:type="spellEnd"/>
            <w:r w:rsidR="006706C7">
              <w:rPr>
                <w:rFonts w:ascii="Calibri" w:hAnsi="Calibri" w:cs="Calibri"/>
                <w:sz w:val="22"/>
                <w:szCs w:val="22"/>
              </w:rPr>
              <w:t xml:space="preserve"> </w:t>
            </w:r>
            <w:proofErr w:type="spellStart"/>
            <w:r w:rsidR="006706C7">
              <w:rPr>
                <w:rFonts w:ascii="Calibri" w:hAnsi="Calibri" w:cs="Calibri"/>
                <w:sz w:val="22"/>
                <w:szCs w:val="22"/>
              </w:rPr>
              <w:t>automatycznej</w:t>
            </w:r>
            <w:proofErr w:type="spellEnd"/>
            <w:r w:rsidR="006706C7">
              <w:rPr>
                <w:rFonts w:ascii="Calibri" w:hAnsi="Calibri" w:cs="Calibri"/>
                <w:sz w:val="22"/>
                <w:szCs w:val="22"/>
              </w:rPr>
              <w:t xml:space="preserve"> </w:t>
            </w:r>
            <w:proofErr w:type="spellStart"/>
            <w:r w:rsidR="006706C7">
              <w:rPr>
                <w:rFonts w:ascii="Calibri" w:hAnsi="Calibri" w:cs="Calibri"/>
                <w:sz w:val="22"/>
                <w:szCs w:val="22"/>
              </w:rPr>
              <w:t>zmiany</w:t>
            </w:r>
            <w:proofErr w:type="spellEnd"/>
            <w:r w:rsidR="006706C7">
              <w:rPr>
                <w:rFonts w:ascii="Calibri" w:hAnsi="Calibri" w:cs="Calibri"/>
                <w:sz w:val="22"/>
                <w:szCs w:val="22"/>
              </w:rPr>
              <w:t xml:space="preserve"> </w:t>
            </w:r>
            <w:proofErr w:type="spellStart"/>
            <w:r w:rsidR="006706C7">
              <w:rPr>
                <w:rFonts w:ascii="Calibri" w:hAnsi="Calibri" w:cs="Calibri"/>
                <w:sz w:val="22"/>
                <w:szCs w:val="22"/>
              </w:rPr>
              <w:t>świateł</w:t>
            </w:r>
            <w:proofErr w:type="spellEnd"/>
            <w:r w:rsidR="006706C7">
              <w:rPr>
                <w:rFonts w:ascii="Calibri" w:hAnsi="Calibri" w:cs="Calibri"/>
                <w:sz w:val="22"/>
                <w:szCs w:val="22"/>
              </w:rPr>
              <w:t xml:space="preserve"> z </w:t>
            </w:r>
            <w:proofErr w:type="spellStart"/>
            <w:r w:rsidR="006706C7">
              <w:rPr>
                <w:rFonts w:ascii="Calibri" w:hAnsi="Calibri" w:cs="Calibri"/>
                <w:sz w:val="22"/>
                <w:szCs w:val="22"/>
              </w:rPr>
              <w:t>mijania</w:t>
            </w:r>
            <w:proofErr w:type="spellEnd"/>
            <w:r w:rsidR="006706C7">
              <w:rPr>
                <w:rFonts w:ascii="Calibri" w:hAnsi="Calibri" w:cs="Calibri"/>
                <w:sz w:val="22"/>
                <w:szCs w:val="22"/>
              </w:rPr>
              <w:t xml:space="preserve"> </w:t>
            </w:r>
            <w:proofErr w:type="spellStart"/>
            <w:r w:rsidR="006706C7">
              <w:rPr>
                <w:rFonts w:ascii="Calibri" w:hAnsi="Calibri" w:cs="Calibri"/>
                <w:sz w:val="22"/>
                <w:szCs w:val="22"/>
              </w:rPr>
              <w:t>na</w:t>
            </w:r>
            <w:proofErr w:type="spellEnd"/>
            <w:r w:rsidR="006706C7">
              <w:rPr>
                <w:rFonts w:ascii="Calibri" w:hAnsi="Calibri" w:cs="Calibri"/>
                <w:sz w:val="22"/>
                <w:szCs w:val="22"/>
              </w:rPr>
              <w:t xml:space="preserve"> </w:t>
            </w:r>
            <w:proofErr w:type="spellStart"/>
            <w:r w:rsidR="006706C7">
              <w:rPr>
                <w:rFonts w:ascii="Calibri" w:hAnsi="Calibri" w:cs="Calibri"/>
                <w:sz w:val="22"/>
                <w:szCs w:val="22"/>
              </w:rPr>
              <w:t>dzienne</w:t>
            </w:r>
            <w:proofErr w:type="spellEnd"/>
          </w:p>
        </w:tc>
      </w:tr>
      <w:tr w:rsidR="00EF0DDB" w14:paraId="2E989482"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12164964"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7C0A34CD" w14:textId="77777777" w:rsidR="00EF0DDB" w:rsidRDefault="00EF0DDB">
            <w:pPr>
              <w:jc w:val="center"/>
              <w:rPr>
                <w:rFonts w:ascii="Calibri" w:hAnsi="Calibri" w:cs="Calibri"/>
                <w:color w:val="000000"/>
                <w:sz w:val="22"/>
                <w:szCs w:val="22"/>
              </w:rPr>
            </w:pPr>
            <w:r>
              <w:rPr>
                <w:rFonts w:ascii="Calibri" w:hAnsi="Calibri" w:cs="Calibri"/>
                <w:sz w:val="22"/>
                <w:szCs w:val="22"/>
              </w:rPr>
              <w:t>wspomaganie układu kierowniczego</w:t>
            </w:r>
          </w:p>
        </w:tc>
      </w:tr>
      <w:tr w:rsidR="00EF0DDB" w14:paraId="2D3520A9"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2E8618C4"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6970F35D" w14:textId="77777777" w:rsidR="00EF0DDB" w:rsidRDefault="00EF0DDB">
            <w:pPr>
              <w:jc w:val="center"/>
              <w:rPr>
                <w:rFonts w:ascii="Calibri" w:hAnsi="Calibri" w:cs="Calibri"/>
                <w:color w:val="000000"/>
                <w:sz w:val="22"/>
                <w:szCs w:val="22"/>
              </w:rPr>
            </w:pPr>
            <w:r>
              <w:rPr>
                <w:rFonts w:ascii="Calibri" w:hAnsi="Calibri" w:cs="Calibri"/>
                <w:sz w:val="22"/>
                <w:szCs w:val="22"/>
              </w:rPr>
              <w:t>klimatyzacja manualna</w:t>
            </w:r>
          </w:p>
        </w:tc>
      </w:tr>
      <w:tr w:rsidR="00EF0DDB" w14:paraId="22DE9A1F"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6A32C01E"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8013F1A" w14:textId="77777777" w:rsidR="00EF0DDB" w:rsidRDefault="00EF0DDB">
            <w:pPr>
              <w:jc w:val="center"/>
              <w:rPr>
                <w:rFonts w:ascii="Calibri" w:hAnsi="Calibri" w:cs="Calibri"/>
                <w:color w:val="000000"/>
                <w:sz w:val="22"/>
                <w:szCs w:val="22"/>
              </w:rPr>
            </w:pPr>
            <w:r>
              <w:rPr>
                <w:rFonts w:ascii="Calibri" w:hAnsi="Calibri" w:cs="Calibri"/>
                <w:sz w:val="22"/>
                <w:szCs w:val="22"/>
              </w:rPr>
              <w:t>centralny zamek sterowany pilotem</w:t>
            </w:r>
          </w:p>
        </w:tc>
      </w:tr>
      <w:tr w:rsidR="00EF0DDB" w14:paraId="39FC48ED"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50CB4A4A"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21EDC71C" w14:textId="77777777" w:rsidR="00EF0DDB" w:rsidRDefault="00EF0DDB">
            <w:pPr>
              <w:jc w:val="center"/>
              <w:rPr>
                <w:rFonts w:ascii="Calibri" w:hAnsi="Calibri" w:cs="Calibri"/>
                <w:color w:val="000000"/>
                <w:sz w:val="22"/>
                <w:szCs w:val="22"/>
              </w:rPr>
            </w:pPr>
            <w:r>
              <w:rPr>
                <w:rFonts w:ascii="Calibri" w:hAnsi="Calibri" w:cs="Calibri"/>
                <w:sz w:val="22"/>
                <w:szCs w:val="22"/>
              </w:rPr>
              <w:t>system ABS</w:t>
            </w:r>
          </w:p>
        </w:tc>
      </w:tr>
      <w:tr w:rsidR="00EF0DDB" w14:paraId="0B83608B"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1E867814"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27B951C9" w14:textId="77777777" w:rsidR="00EF0DDB" w:rsidRDefault="00EF0DDB">
            <w:pPr>
              <w:jc w:val="center"/>
              <w:rPr>
                <w:rFonts w:ascii="Calibri" w:hAnsi="Calibri" w:cs="Calibri"/>
                <w:color w:val="000000"/>
                <w:sz w:val="22"/>
                <w:szCs w:val="22"/>
              </w:rPr>
            </w:pPr>
            <w:r>
              <w:rPr>
                <w:rFonts w:ascii="Calibri" w:hAnsi="Calibri" w:cs="Calibri"/>
                <w:sz w:val="22"/>
                <w:szCs w:val="22"/>
              </w:rPr>
              <w:t>system ESC/ESP</w:t>
            </w:r>
          </w:p>
        </w:tc>
      </w:tr>
      <w:tr w:rsidR="00EF0DDB" w14:paraId="117BDA81"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4A1B63C7"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17CF9460" w14:textId="77777777" w:rsidR="00EF0DDB" w:rsidRDefault="00EF0DDB">
            <w:pPr>
              <w:jc w:val="center"/>
              <w:rPr>
                <w:rFonts w:ascii="Calibri" w:hAnsi="Calibri" w:cs="Calibri"/>
                <w:color w:val="000000"/>
                <w:sz w:val="22"/>
                <w:szCs w:val="22"/>
              </w:rPr>
            </w:pPr>
            <w:r>
              <w:rPr>
                <w:rFonts w:ascii="Calibri" w:hAnsi="Calibri" w:cs="Calibri"/>
                <w:sz w:val="22"/>
                <w:szCs w:val="22"/>
              </w:rPr>
              <w:t>system kontroli trakcji</w:t>
            </w:r>
          </w:p>
        </w:tc>
      </w:tr>
      <w:tr w:rsidR="00EF0DDB" w14:paraId="26F56FC4"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577A401B"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7FA4353" w14:textId="77777777" w:rsidR="00EF0DDB" w:rsidRDefault="00EF0DDB">
            <w:pPr>
              <w:jc w:val="center"/>
              <w:rPr>
                <w:rFonts w:ascii="Calibri" w:hAnsi="Calibri" w:cs="Calibri"/>
                <w:color w:val="000000"/>
                <w:sz w:val="22"/>
                <w:szCs w:val="22"/>
              </w:rPr>
            </w:pPr>
            <w:r>
              <w:rPr>
                <w:rFonts w:ascii="Calibri" w:hAnsi="Calibri" w:cs="Calibri"/>
                <w:sz w:val="22"/>
                <w:szCs w:val="22"/>
              </w:rPr>
              <w:t>system monitorowania ciśnienia w oponach</w:t>
            </w:r>
          </w:p>
        </w:tc>
      </w:tr>
      <w:tr w:rsidR="00EF0DDB" w14:paraId="213FFB59"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30CD76EA"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5557B823" w14:textId="77777777" w:rsidR="00EF0DDB" w:rsidRDefault="00EF0DDB">
            <w:pPr>
              <w:jc w:val="center"/>
              <w:rPr>
                <w:rFonts w:ascii="Calibri" w:hAnsi="Calibri" w:cs="Calibri"/>
                <w:color w:val="000000"/>
                <w:sz w:val="22"/>
                <w:szCs w:val="22"/>
              </w:rPr>
            </w:pPr>
            <w:r>
              <w:rPr>
                <w:rFonts w:ascii="Calibri" w:hAnsi="Calibri" w:cs="Calibri"/>
                <w:sz w:val="22"/>
                <w:szCs w:val="22"/>
              </w:rPr>
              <w:t>immobiliser</w:t>
            </w:r>
          </w:p>
        </w:tc>
      </w:tr>
      <w:tr w:rsidR="00EF0DDB" w14:paraId="3852FB93"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2E9A36A3"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6D2ED29E" w14:textId="77777777" w:rsidR="00EF0DDB" w:rsidRDefault="00EF0DDB">
            <w:pPr>
              <w:jc w:val="center"/>
              <w:rPr>
                <w:rFonts w:ascii="Calibri" w:hAnsi="Calibri" w:cs="Calibri"/>
                <w:color w:val="000000"/>
                <w:sz w:val="22"/>
                <w:szCs w:val="22"/>
              </w:rPr>
            </w:pPr>
            <w:r>
              <w:rPr>
                <w:rFonts w:ascii="Calibri" w:hAnsi="Calibri" w:cs="Calibri"/>
                <w:sz w:val="22"/>
                <w:szCs w:val="22"/>
              </w:rPr>
              <w:t>elektrycznie sterowane szyby przednie</w:t>
            </w:r>
          </w:p>
        </w:tc>
      </w:tr>
      <w:tr w:rsidR="00EF0DDB" w14:paraId="3BF6FC5B"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6289F9C3"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623F92FE" w14:textId="77777777" w:rsidR="00EF0DDB" w:rsidRDefault="00EF0DDB">
            <w:pPr>
              <w:jc w:val="center"/>
              <w:rPr>
                <w:rFonts w:ascii="Calibri" w:hAnsi="Calibri" w:cs="Calibri"/>
                <w:color w:val="000000"/>
                <w:sz w:val="22"/>
                <w:szCs w:val="22"/>
              </w:rPr>
            </w:pPr>
            <w:r>
              <w:rPr>
                <w:rFonts w:ascii="Calibri" w:hAnsi="Calibri" w:cs="Calibri"/>
                <w:sz w:val="22"/>
                <w:szCs w:val="22"/>
              </w:rPr>
              <w:t>zestaw naprawczy do kół</w:t>
            </w:r>
          </w:p>
        </w:tc>
      </w:tr>
      <w:tr w:rsidR="00EF0DDB" w14:paraId="6B681E78"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0D3BFFFC"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51D8209E" w14:textId="77777777" w:rsidR="00EF0DDB" w:rsidRDefault="00EF0DDB">
            <w:pPr>
              <w:jc w:val="center"/>
              <w:rPr>
                <w:rFonts w:ascii="Calibri" w:hAnsi="Calibri" w:cs="Calibri"/>
                <w:color w:val="000000"/>
                <w:sz w:val="22"/>
                <w:szCs w:val="22"/>
              </w:rPr>
            </w:pPr>
            <w:r>
              <w:rPr>
                <w:rFonts w:ascii="Calibri" w:hAnsi="Calibri" w:cs="Calibri"/>
                <w:sz w:val="22"/>
                <w:szCs w:val="22"/>
              </w:rPr>
              <w:t>poduszki powietrzne min. 2 szt.</w:t>
            </w:r>
          </w:p>
        </w:tc>
      </w:tr>
      <w:tr w:rsidR="00EF0DDB" w14:paraId="7F46DFEF"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1465CFF7"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20E7FFA3" w14:textId="77777777" w:rsidR="00EF0DDB" w:rsidRDefault="00EF0DDB">
            <w:pPr>
              <w:jc w:val="center"/>
              <w:rPr>
                <w:rFonts w:ascii="Calibri" w:hAnsi="Calibri" w:cs="Calibri"/>
                <w:color w:val="000000"/>
                <w:sz w:val="22"/>
                <w:szCs w:val="22"/>
              </w:rPr>
            </w:pPr>
            <w:r>
              <w:rPr>
                <w:rFonts w:ascii="Calibri" w:hAnsi="Calibri" w:cs="Calibri"/>
                <w:sz w:val="22"/>
                <w:szCs w:val="22"/>
              </w:rPr>
              <w:t>komplet gumowych dywaników podłogowych</w:t>
            </w:r>
          </w:p>
        </w:tc>
      </w:tr>
      <w:tr w:rsidR="00EF0DDB" w14:paraId="0DB95260"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5D09DE37"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5E9ED0B3" w14:textId="77777777" w:rsidR="00EF0DDB" w:rsidRDefault="00EF0DDB">
            <w:pPr>
              <w:jc w:val="center"/>
              <w:rPr>
                <w:rFonts w:ascii="Calibri" w:hAnsi="Calibri" w:cs="Calibri"/>
                <w:color w:val="000000"/>
                <w:sz w:val="22"/>
                <w:szCs w:val="22"/>
              </w:rPr>
            </w:pPr>
            <w:r>
              <w:rPr>
                <w:rFonts w:ascii="Calibri" w:hAnsi="Calibri" w:cs="Calibri"/>
                <w:sz w:val="22"/>
                <w:szCs w:val="22"/>
              </w:rPr>
              <w:t>radioodtwarzacz fabryczny z bluetooth</w:t>
            </w:r>
          </w:p>
        </w:tc>
      </w:tr>
      <w:tr w:rsidR="00EF0DDB" w14:paraId="17E0C622"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1999DD35"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EC7F3CD" w14:textId="77777777" w:rsidR="00EF0DDB" w:rsidRDefault="00EF0DDB">
            <w:pPr>
              <w:jc w:val="center"/>
              <w:rPr>
                <w:rFonts w:ascii="Calibri" w:hAnsi="Calibri" w:cs="Calibri"/>
                <w:color w:val="000000"/>
                <w:sz w:val="22"/>
                <w:szCs w:val="22"/>
              </w:rPr>
            </w:pPr>
            <w:r>
              <w:rPr>
                <w:rFonts w:ascii="Calibri" w:hAnsi="Calibri" w:cs="Calibri"/>
                <w:sz w:val="22"/>
                <w:szCs w:val="22"/>
              </w:rPr>
              <w:t>fabryczny zestaw głośnomówiący</w:t>
            </w:r>
          </w:p>
        </w:tc>
      </w:tr>
      <w:tr w:rsidR="00EF0DDB" w14:paraId="07F7C642"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251DC4D8"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21558AE" w14:textId="7A1DEADF" w:rsidR="00EF0DDB" w:rsidRDefault="00EF0DDB">
            <w:pPr>
              <w:jc w:val="center"/>
              <w:rPr>
                <w:rFonts w:ascii="Calibri" w:hAnsi="Calibri" w:cs="Calibri"/>
                <w:color w:val="000000"/>
                <w:sz w:val="22"/>
                <w:szCs w:val="22"/>
              </w:rPr>
            </w:pPr>
            <w:proofErr w:type="spellStart"/>
            <w:r>
              <w:rPr>
                <w:rFonts w:ascii="Calibri" w:hAnsi="Calibri" w:cs="Calibri"/>
                <w:sz w:val="22"/>
                <w:szCs w:val="22"/>
              </w:rPr>
              <w:t>gniazdo</w:t>
            </w:r>
            <w:proofErr w:type="spellEnd"/>
            <w:r>
              <w:rPr>
                <w:rFonts w:ascii="Calibri" w:hAnsi="Calibri" w:cs="Calibri"/>
                <w:sz w:val="22"/>
                <w:szCs w:val="22"/>
              </w:rPr>
              <w:t xml:space="preserve"> </w:t>
            </w:r>
            <w:r w:rsidR="004641B6">
              <w:rPr>
                <w:rFonts w:ascii="Calibri" w:hAnsi="Calibri" w:cs="Calibri"/>
                <w:sz w:val="22"/>
                <w:szCs w:val="22"/>
              </w:rPr>
              <w:t>USB</w:t>
            </w:r>
          </w:p>
        </w:tc>
      </w:tr>
      <w:tr w:rsidR="00EF0DDB" w14:paraId="469B35CD"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477D8A8D"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36391303" w14:textId="77777777" w:rsidR="00EF0DDB" w:rsidRDefault="00EF0DDB">
            <w:pPr>
              <w:jc w:val="center"/>
              <w:rPr>
                <w:rFonts w:ascii="Calibri" w:hAnsi="Calibri" w:cs="Calibri"/>
                <w:color w:val="000000"/>
                <w:sz w:val="22"/>
                <w:szCs w:val="22"/>
              </w:rPr>
            </w:pPr>
            <w:r>
              <w:rPr>
                <w:rFonts w:ascii="Calibri" w:hAnsi="Calibri" w:cs="Calibri"/>
                <w:sz w:val="22"/>
                <w:szCs w:val="22"/>
              </w:rPr>
              <w:t>min. 2 kluczyki do pojazdu</w:t>
            </w:r>
          </w:p>
        </w:tc>
      </w:tr>
      <w:tr w:rsidR="00EF0DDB" w14:paraId="3F650451"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4B6BDFE6"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4796003" w14:textId="77777777" w:rsidR="00EF0DDB" w:rsidRDefault="00EF0DDB">
            <w:pPr>
              <w:jc w:val="center"/>
              <w:rPr>
                <w:rFonts w:ascii="Calibri" w:hAnsi="Calibri" w:cs="Calibri"/>
                <w:color w:val="000000"/>
                <w:sz w:val="22"/>
                <w:szCs w:val="22"/>
              </w:rPr>
            </w:pPr>
            <w:r>
              <w:rPr>
                <w:rFonts w:ascii="Calibri" w:hAnsi="Calibri" w:cs="Calibri"/>
                <w:sz w:val="22"/>
                <w:szCs w:val="22"/>
              </w:rPr>
              <w:t>komputer pokładowy</w:t>
            </w:r>
          </w:p>
        </w:tc>
      </w:tr>
      <w:tr w:rsidR="00EF0DDB" w14:paraId="52D93E59" w14:textId="77777777" w:rsidTr="00EF0DDB">
        <w:trPr>
          <w:trHeight w:val="402"/>
        </w:trPr>
        <w:tc>
          <w:tcPr>
            <w:tcW w:w="2694" w:type="dxa"/>
            <w:vMerge/>
            <w:tcBorders>
              <w:top w:val="nil"/>
              <w:left w:val="single" w:sz="4" w:space="0" w:color="auto"/>
              <w:bottom w:val="single" w:sz="4" w:space="0" w:color="auto"/>
              <w:right w:val="single" w:sz="4" w:space="0" w:color="auto"/>
            </w:tcBorders>
            <w:vAlign w:val="center"/>
            <w:hideMark/>
          </w:tcPr>
          <w:p w14:paraId="21637E3B"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0EE5901" w14:textId="77777777" w:rsidR="00EF0DDB" w:rsidRDefault="00EF0DDB">
            <w:pPr>
              <w:jc w:val="center"/>
              <w:rPr>
                <w:rFonts w:ascii="Calibri" w:hAnsi="Calibri" w:cs="Calibri"/>
                <w:color w:val="000000"/>
                <w:sz w:val="22"/>
                <w:szCs w:val="22"/>
              </w:rPr>
            </w:pPr>
            <w:r>
              <w:rPr>
                <w:rFonts w:ascii="Calibri" w:hAnsi="Calibri" w:cs="Calibri"/>
                <w:sz w:val="22"/>
                <w:szCs w:val="22"/>
              </w:rPr>
              <w:t>apteczka, trójkąt, gaśnica min. 1 kg.</w:t>
            </w:r>
          </w:p>
        </w:tc>
      </w:tr>
      <w:tr w:rsidR="00EF0DDB" w14:paraId="7CA4C40F" w14:textId="77777777" w:rsidTr="00EF0DDB">
        <w:trPr>
          <w:trHeight w:val="402"/>
        </w:trPr>
        <w:tc>
          <w:tcPr>
            <w:tcW w:w="2694" w:type="dxa"/>
            <w:vMerge/>
            <w:tcBorders>
              <w:top w:val="nil"/>
              <w:left w:val="single" w:sz="4" w:space="0" w:color="auto"/>
              <w:bottom w:val="single" w:sz="8" w:space="0" w:color="auto"/>
              <w:right w:val="single" w:sz="4" w:space="0" w:color="auto"/>
            </w:tcBorders>
            <w:vAlign w:val="center"/>
            <w:hideMark/>
          </w:tcPr>
          <w:p w14:paraId="7339C501" w14:textId="77777777" w:rsidR="00EF0DDB" w:rsidRDefault="00EF0DDB">
            <w:pPr>
              <w:rPr>
                <w:rFonts w:ascii="Calibri" w:hAnsi="Calibri" w:cs="Calibri"/>
                <w:b/>
                <w:bCs/>
                <w:color w:val="000000"/>
                <w:sz w:val="22"/>
                <w:szCs w:val="22"/>
              </w:rPr>
            </w:pPr>
          </w:p>
        </w:tc>
        <w:tc>
          <w:tcPr>
            <w:tcW w:w="7088" w:type="dxa"/>
            <w:tcBorders>
              <w:top w:val="nil"/>
              <w:left w:val="nil"/>
              <w:bottom w:val="single" w:sz="4" w:space="0" w:color="auto"/>
              <w:right w:val="single" w:sz="4" w:space="0" w:color="auto"/>
            </w:tcBorders>
            <w:shd w:val="clear" w:color="auto" w:fill="F2F2F2" w:themeFill="background1" w:themeFillShade="F2"/>
            <w:vAlign w:val="center"/>
            <w:hideMark/>
          </w:tcPr>
          <w:p w14:paraId="0A47B984" w14:textId="77777777" w:rsidR="00EF0DDB" w:rsidRDefault="00EF0DDB">
            <w:pPr>
              <w:jc w:val="center"/>
              <w:rPr>
                <w:rFonts w:ascii="Calibri" w:hAnsi="Calibri" w:cs="Calibri"/>
                <w:color w:val="000000"/>
                <w:sz w:val="22"/>
                <w:szCs w:val="22"/>
              </w:rPr>
            </w:pPr>
            <w:r>
              <w:rPr>
                <w:rFonts w:ascii="Calibri" w:hAnsi="Calibri" w:cs="Calibri"/>
                <w:sz w:val="22"/>
                <w:szCs w:val="22"/>
              </w:rPr>
              <w:t>zamontowane opony letnie</w:t>
            </w:r>
          </w:p>
        </w:tc>
      </w:tr>
      <w:tr w:rsidR="00EF0DDB" w14:paraId="61FEB2DF" w14:textId="77777777" w:rsidTr="00EF0DDB">
        <w:trPr>
          <w:trHeight w:val="1500"/>
        </w:trPr>
        <w:tc>
          <w:tcPr>
            <w:tcW w:w="2694" w:type="dxa"/>
            <w:vMerge w:val="restart"/>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hideMark/>
          </w:tcPr>
          <w:p w14:paraId="58025BC0" w14:textId="77777777" w:rsidR="00EF0DDB" w:rsidRDefault="00EF0DDB" w:rsidP="00EF0DDB">
            <w:pPr>
              <w:rPr>
                <w:rFonts w:ascii="Calibri" w:hAnsi="Calibri" w:cs="Calibri"/>
                <w:b/>
                <w:bCs/>
                <w:color w:val="000000"/>
                <w:sz w:val="22"/>
                <w:szCs w:val="22"/>
              </w:rPr>
            </w:pPr>
            <w:r>
              <w:rPr>
                <w:rFonts w:ascii="Calibri" w:hAnsi="Calibri" w:cs="Calibri"/>
                <w:b/>
                <w:bCs/>
                <w:color w:val="000000"/>
                <w:sz w:val="22"/>
                <w:szCs w:val="22"/>
              </w:rPr>
              <w:t xml:space="preserve">Dodatkowe wyposażenie dla </w:t>
            </w:r>
            <w:r>
              <w:rPr>
                <w:rFonts w:ascii="Calibri" w:hAnsi="Calibri" w:cs="Calibri"/>
                <w:b/>
                <w:bCs/>
                <w:color w:val="000000"/>
                <w:sz w:val="22"/>
                <w:szCs w:val="22"/>
                <w:u w:val="single"/>
              </w:rPr>
              <w:t>dwóch</w:t>
            </w:r>
            <w:r>
              <w:rPr>
                <w:rFonts w:ascii="Calibri" w:hAnsi="Calibri" w:cs="Calibri"/>
                <w:b/>
                <w:bCs/>
                <w:color w:val="000000"/>
                <w:sz w:val="22"/>
                <w:szCs w:val="22"/>
              </w:rPr>
              <w:t xml:space="preserve"> samochodów</w:t>
            </w:r>
          </w:p>
        </w:tc>
        <w:tc>
          <w:tcPr>
            <w:tcW w:w="7088" w:type="dxa"/>
            <w:tcBorders>
              <w:top w:val="single" w:sz="8" w:space="0" w:color="auto"/>
              <w:left w:val="nil"/>
              <w:bottom w:val="single" w:sz="4" w:space="0" w:color="auto"/>
              <w:right w:val="single" w:sz="8" w:space="0" w:color="auto"/>
            </w:tcBorders>
            <w:shd w:val="clear" w:color="auto" w:fill="F2F2F2" w:themeFill="background1" w:themeFillShade="F2"/>
            <w:vAlign w:val="center"/>
            <w:hideMark/>
          </w:tcPr>
          <w:p w14:paraId="6D86A898" w14:textId="18F17F9E" w:rsidR="00EF0DDB" w:rsidRDefault="00E31E0A">
            <w:pPr>
              <w:jc w:val="center"/>
              <w:rPr>
                <w:rFonts w:ascii="Calibri" w:hAnsi="Calibri" w:cs="Calibri"/>
                <w:color w:val="000000"/>
                <w:sz w:val="22"/>
                <w:szCs w:val="22"/>
              </w:rPr>
            </w:pPr>
            <w:proofErr w:type="spellStart"/>
            <w:r>
              <w:rPr>
                <w:rFonts w:ascii="Calibri" w:hAnsi="Calibri" w:cs="Calibri"/>
                <w:sz w:val="22"/>
                <w:szCs w:val="22"/>
              </w:rPr>
              <w:t>l</w:t>
            </w:r>
            <w:r w:rsidR="00EF0DDB">
              <w:rPr>
                <w:rFonts w:ascii="Calibri" w:hAnsi="Calibri" w:cs="Calibri"/>
                <w:sz w:val="22"/>
                <w:szCs w:val="22"/>
              </w:rPr>
              <w:t>ampa</w:t>
            </w:r>
            <w:proofErr w:type="spellEnd"/>
            <w:r w:rsidR="00EF0DDB">
              <w:rPr>
                <w:rFonts w:ascii="Calibri" w:hAnsi="Calibri" w:cs="Calibri"/>
                <w:sz w:val="22"/>
                <w:szCs w:val="22"/>
              </w:rPr>
              <w:t xml:space="preserve"> </w:t>
            </w:r>
            <w:proofErr w:type="spellStart"/>
            <w:r w:rsidR="00EF0DDB">
              <w:rPr>
                <w:rFonts w:ascii="Calibri" w:hAnsi="Calibri" w:cs="Calibri"/>
                <w:sz w:val="22"/>
                <w:szCs w:val="22"/>
              </w:rPr>
              <w:t>błyskowa</w:t>
            </w:r>
            <w:proofErr w:type="spellEnd"/>
            <w:r w:rsidR="00EF0DDB">
              <w:rPr>
                <w:rFonts w:ascii="Calibri" w:hAnsi="Calibri" w:cs="Calibri"/>
                <w:sz w:val="22"/>
                <w:szCs w:val="22"/>
              </w:rPr>
              <w:t xml:space="preserve"> </w:t>
            </w:r>
            <w:proofErr w:type="spellStart"/>
            <w:r w:rsidR="00EF0DDB">
              <w:rPr>
                <w:rFonts w:ascii="Calibri" w:hAnsi="Calibri" w:cs="Calibri"/>
                <w:sz w:val="22"/>
                <w:szCs w:val="22"/>
              </w:rPr>
              <w:t>na</w:t>
            </w:r>
            <w:proofErr w:type="spellEnd"/>
            <w:r w:rsidR="00EF0DDB">
              <w:rPr>
                <w:rFonts w:ascii="Calibri" w:hAnsi="Calibri" w:cs="Calibri"/>
                <w:sz w:val="22"/>
                <w:szCs w:val="22"/>
              </w:rPr>
              <w:t xml:space="preserve"> </w:t>
            </w:r>
            <w:proofErr w:type="spellStart"/>
            <w:r w:rsidR="00EF0DDB">
              <w:rPr>
                <w:rFonts w:ascii="Calibri" w:hAnsi="Calibri" w:cs="Calibri"/>
                <w:sz w:val="22"/>
                <w:szCs w:val="22"/>
              </w:rPr>
              <w:t>magnes</w:t>
            </w:r>
            <w:proofErr w:type="spellEnd"/>
            <w:r w:rsidR="00EF0DDB">
              <w:rPr>
                <w:rFonts w:ascii="Calibri" w:hAnsi="Calibri" w:cs="Calibri"/>
                <w:sz w:val="22"/>
                <w:szCs w:val="22"/>
              </w:rPr>
              <w:t xml:space="preserve"> LED pomarańczowa (napięcie nominalne 12V), funkcja światła: obrotowa, pojedyncze/podwójne miganie. Średnica min. 100 mm, wysokość min. 55mm, długość kabla min. 300 mm zakończa wtyczką sieci pokładowej);</w:t>
            </w:r>
          </w:p>
        </w:tc>
      </w:tr>
      <w:tr w:rsidR="00EF0DDB" w14:paraId="4C311F3D" w14:textId="77777777" w:rsidTr="00EF0DDB">
        <w:trPr>
          <w:trHeight w:val="615"/>
        </w:trPr>
        <w:tc>
          <w:tcPr>
            <w:tcW w:w="2694"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hideMark/>
          </w:tcPr>
          <w:p w14:paraId="03210555" w14:textId="77777777" w:rsidR="00EF0DDB" w:rsidRDefault="00EF0DDB">
            <w:pPr>
              <w:rPr>
                <w:rFonts w:ascii="Calibri" w:hAnsi="Calibri" w:cs="Calibri"/>
                <w:b/>
                <w:bCs/>
                <w:color w:val="000000"/>
                <w:sz w:val="22"/>
                <w:szCs w:val="22"/>
              </w:rPr>
            </w:pPr>
          </w:p>
        </w:tc>
        <w:tc>
          <w:tcPr>
            <w:tcW w:w="7088" w:type="dxa"/>
            <w:tcBorders>
              <w:top w:val="single" w:sz="4" w:space="0" w:color="auto"/>
              <w:left w:val="nil"/>
              <w:bottom w:val="single" w:sz="8" w:space="0" w:color="auto"/>
              <w:right w:val="single" w:sz="8" w:space="0" w:color="auto"/>
            </w:tcBorders>
            <w:shd w:val="clear" w:color="auto" w:fill="F2F2F2" w:themeFill="background1" w:themeFillShade="F2"/>
            <w:vAlign w:val="center"/>
            <w:hideMark/>
          </w:tcPr>
          <w:p w14:paraId="24D64C12" w14:textId="010782E7" w:rsidR="00EF0DDB" w:rsidRDefault="00E31E0A">
            <w:pPr>
              <w:jc w:val="center"/>
              <w:rPr>
                <w:rFonts w:ascii="Calibri" w:hAnsi="Calibri" w:cs="Calibri"/>
                <w:color w:val="000000"/>
                <w:sz w:val="22"/>
                <w:szCs w:val="22"/>
              </w:rPr>
            </w:pPr>
            <w:proofErr w:type="spellStart"/>
            <w:r>
              <w:rPr>
                <w:rFonts w:ascii="Calibri" w:hAnsi="Calibri" w:cs="Calibri"/>
                <w:sz w:val="22"/>
                <w:szCs w:val="22"/>
              </w:rPr>
              <w:t>w</w:t>
            </w:r>
            <w:r w:rsidR="00EF0DDB">
              <w:rPr>
                <w:rFonts w:ascii="Calibri" w:hAnsi="Calibri" w:cs="Calibri"/>
                <w:sz w:val="22"/>
                <w:szCs w:val="22"/>
              </w:rPr>
              <w:t>tyk</w:t>
            </w:r>
            <w:proofErr w:type="spellEnd"/>
            <w:r w:rsidR="00EF0DDB">
              <w:rPr>
                <w:rFonts w:ascii="Calibri" w:hAnsi="Calibri" w:cs="Calibri"/>
                <w:sz w:val="22"/>
                <w:szCs w:val="22"/>
              </w:rPr>
              <w:t xml:space="preserve"> </w:t>
            </w:r>
            <w:proofErr w:type="spellStart"/>
            <w:r w:rsidR="00EF0DDB">
              <w:rPr>
                <w:rFonts w:ascii="Calibri" w:hAnsi="Calibri" w:cs="Calibri"/>
                <w:sz w:val="22"/>
                <w:szCs w:val="22"/>
              </w:rPr>
              <w:t>zapalniczki</w:t>
            </w:r>
            <w:proofErr w:type="spellEnd"/>
            <w:r w:rsidR="00EF0DDB">
              <w:rPr>
                <w:rFonts w:ascii="Calibri" w:hAnsi="Calibri" w:cs="Calibri"/>
                <w:sz w:val="22"/>
                <w:szCs w:val="22"/>
              </w:rPr>
              <w:t xml:space="preserve"> </w:t>
            </w:r>
            <w:proofErr w:type="spellStart"/>
            <w:r w:rsidR="00EF0DDB">
              <w:rPr>
                <w:rFonts w:ascii="Calibri" w:hAnsi="Calibri" w:cs="Calibri"/>
                <w:sz w:val="22"/>
                <w:szCs w:val="22"/>
              </w:rPr>
              <w:t>samochodowej</w:t>
            </w:r>
            <w:proofErr w:type="spellEnd"/>
            <w:r w:rsidR="00EF0DDB">
              <w:rPr>
                <w:rFonts w:ascii="Calibri" w:hAnsi="Calibri" w:cs="Calibri"/>
                <w:sz w:val="22"/>
                <w:szCs w:val="22"/>
              </w:rPr>
              <w:t xml:space="preserve"> </w:t>
            </w:r>
            <w:proofErr w:type="spellStart"/>
            <w:r w:rsidR="00EF0DDB">
              <w:rPr>
                <w:rFonts w:ascii="Calibri" w:hAnsi="Calibri" w:cs="Calibri"/>
                <w:sz w:val="22"/>
                <w:szCs w:val="22"/>
              </w:rPr>
              <w:t>umiejscowiony</w:t>
            </w:r>
            <w:proofErr w:type="spellEnd"/>
            <w:r w:rsidR="00EF0DDB">
              <w:rPr>
                <w:rFonts w:ascii="Calibri" w:hAnsi="Calibri" w:cs="Calibri"/>
                <w:sz w:val="22"/>
                <w:szCs w:val="22"/>
              </w:rPr>
              <w:t xml:space="preserve"> w bagażniku do podłączenia lampy błyskowej</w:t>
            </w:r>
          </w:p>
        </w:tc>
      </w:tr>
    </w:tbl>
    <w:p w14:paraId="37BE7403" w14:textId="77777777" w:rsidR="008B0272" w:rsidRDefault="008B0272" w:rsidP="008B0272">
      <w:pPr>
        <w:autoSpaceDE w:val="0"/>
        <w:autoSpaceDN w:val="0"/>
        <w:adjustRightInd w:val="0"/>
        <w:spacing w:line="276" w:lineRule="auto"/>
        <w:jc w:val="both"/>
        <w:rPr>
          <w:rFonts w:asciiTheme="minorHAnsi" w:hAnsiTheme="minorHAnsi" w:cstheme="minorHAnsi"/>
          <w:b/>
          <w:bCs/>
          <w:sz w:val="22"/>
          <w:szCs w:val="22"/>
          <w:lang w:val="pl-PL"/>
        </w:rPr>
      </w:pPr>
    </w:p>
    <w:p w14:paraId="436F1210" w14:textId="77777777" w:rsidR="00F8485D" w:rsidRDefault="00F8485D" w:rsidP="008B0272">
      <w:pPr>
        <w:autoSpaceDE w:val="0"/>
        <w:autoSpaceDN w:val="0"/>
        <w:adjustRightInd w:val="0"/>
        <w:spacing w:line="276" w:lineRule="auto"/>
        <w:jc w:val="both"/>
        <w:rPr>
          <w:rFonts w:asciiTheme="minorHAnsi" w:hAnsiTheme="minorHAnsi" w:cstheme="minorHAnsi"/>
          <w:b/>
          <w:bCs/>
          <w:sz w:val="22"/>
          <w:szCs w:val="22"/>
          <w:lang w:val="pl-PL"/>
        </w:rPr>
      </w:pPr>
    </w:p>
    <w:p w14:paraId="3EDE29EA" w14:textId="77777777" w:rsidR="00EF0DDB" w:rsidRPr="003C63BE" w:rsidRDefault="00EF0DDB" w:rsidP="00EF0DDB">
      <w:pPr>
        <w:tabs>
          <w:tab w:val="left" w:pos="851"/>
        </w:tabs>
        <w:spacing w:before="240"/>
        <w:jc w:val="both"/>
        <w:rPr>
          <w:rFonts w:asciiTheme="minorHAnsi" w:hAnsiTheme="minorHAnsi" w:cstheme="minorHAnsi"/>
          <w:b/>
          <w:sz w:val="22"/>
          <w:szCs w:val="22"/>
          <w:u w:val="single"/>
        </w:rPr>
      </w:pPr>
      <w:r w:rsidRPr="003C63BE">
        <w:rPr>
          <w:rFonts w:asciiTheme="minorHAnsi" w:hAnsiTheme="minorHAnsi" w:cstheme="minorHAnsi"/>
          <w:b/>
          <w:sz w:val="22"/>
          <w:szCs w:val="22"/>
          <w:u w:val="single"/>
        </w:rPr>
        <w:lastRenderedPageBreak/>
        <w:t>Pojazdy muszą:</w:t>
      </w:r>
    </w:p>
    <w:p w14:paraId="6BFADD68" w14:textId="77777777" w:rsidR="00EF0DDB" w:rsidRPr="003C63BE" w:rsidRDefault="00EF0DDB" w:rsidP="00EF0DDB">
      <w:pPr>
        <w:pStyle w:val="Akapitzlist"/>
        <w:widowControl w:val="0"/>
        <w:numPr>
          <w:ilvl w:val="2"/>
          <w:numId w:val="57"/>
        </w:numPr>
        <w:suppressAutoHyphens/>
        <w:spacing w:before="240" w:line="276" w:lineRule="auto"/>
        <w:ind w:left="709"/>
        <w:jc w:val="both"/>
        <w:rPr>
          <w:rFonts w:asciiTheme="minorHAnsi" w:hAnsiTheme="minorHAnsi" w:cstheme="minorHAnsi"/>
          <w:bCs/>
          <w:sz w:val="22"/>
          <w:szCs w:val="22"/>
        </w:rPr>
      </w:pPr>
      <w:r w:rsidRPr="003C63BE">
        <w:rPr>
          <w:rFonts w:asciiTheme="minorHAnsi" w:hAnsiTheme="minorHAnsi" w:cstheme="minorHAnsi"/>
          <w:bCs/>
          <w:sz w:val="22"/>
          <w:szCs w:val="22"/>
        </w:rPr>
        <w:t>być dopuszczone do ruchu po drogach publicznych zgodnie z obowiązującymi przepisami;</w:t>
      </w:r>
    </w:p>
    <w:p w14:paraId="120CD219" w14:textId="5397B406" w:rsidR="00EF0DDB" w:rsidRPr="003C63BE" w:rsidRDefault="00EF0DDB" w:rsidP="00EF0DDB">
      <w:pPr>
        <w:pStyle w:val="Akapitzlist"/>
        <w:widowControl w:val="0"/>
        <w:numPr>
          <w:ilvl w:val="2"/>
          <w:numId w:val="57"/>
        </w:numPr>
        <w:suppressAutoHyphens/>
        <w:spacing w:before="240" w:line="276" w:lineRule="auto"/>
        <w:ind w:left="709"/>
        <w:jc w:val="both"/>
        <w:rPr>
          <w:rFonts w:asciiTheme="minorHAnsi" w:hAnsiTheme="minorHAnsi" w:cstheme="minorHAnsi"/>
          <w:bCs/>
          <w:sz w:val="22"/>
          <w:szCs w:val="22"/>
        </w:rPr>
      </w:pPr>
      <w:proofErr w:type="spellStart"/>
      <w:r w:rsidRPr="003C63BE">
        <w:rPr>
          <w:rFonts w:asciiTheme="minorHAnsi" w:hAnsiTheme="minorHAnsi" w:cstheme="minorHAnsi"/>
          <w:bCs/>
          <w:sz w:val="22"/>
          <w:szCs w:val="22"/>
        </w:rPr>
        <w:t>być</w:t>
      </w:r>
      <w:proofErr w:type="spellEnd"/>
      <w:r w:rsidRPr="003C63BE">
        <w:rPr>
          <w:rFonts w:asciiTheme="minorHAnsi" w:hAnsiTheme="minorHAnsi" w:cstheme="minorHAnsi"/>
          <w:bCs/>
          <w:sz w:val="22"/>
          <w:szCs w:val="22"/>
        </w:rPr>
        <w:t xml:space="preserve"> </w:t>
      </w:r>
      <w:proofErr w:type="spellStart"/>
      <w:r w:rsidRPr="003C63BE">
        <w:rPr>
          <w:rFonts w:asciiTheme="minorHAnsi" w:hAnsiTheme="minorHAnsi" w:cstheme="minorHAnsi"/>
          <w:bCs/>
          <w:sz w:val="22"/>
          <w:szCs w:val="22"/>
        </w:rPr>
        <w:t>wolne</w:t>
      </w:r>
      <w:proofErr w:type="spellEnd"/>
      <w:r w:rsidRPr="003C63BE">
        <w:rPr>
          <w:rFonts w:asciiTheme="minorHAnsi" w:hAnsiTheme="minorHAnsi" w:cstheme="minorHAnsi"/>
          <w:bCs/>
          <w:sz w:val="22"/>
          <w:szCs w:val="22"/>
        </w:rPr>
        <w:t xml:space="preserve"> od wad </w:t>
      </w:r>
      <w:proofErr w:type="spellStart"/>
      <w:r w:rsidRPr="003C63BE">
        <w:rPr>
          <w:rFonts w:asciiTheme="minorHAnsi" w:hAnsiTheme="minorHAnsi" w:cstheme="minorHAnsi"/>
          <w:bCs/>
          <w:sz w:val="22"/>
          <w:szCs w:val="22"/>
        </w:rPr>
        <w:t>prawnych</w:t>
      </w:r>
      <w:proofErr w:type="spellEnd"/>
      <w:r w:rsidRPr="003C63BE">
        <w:rPr>
          <w:rFonts w:asciiTheme="minorHAnsi" w:hAnsiTheme="minorHAnsi" w:cstheme="minorHAnsi"/>
          <w:bCs/>
          <w:sz w:val="22"/>
          <w:szCs w:val="22"/>
        </w:rPr>
        <w:t xml:space="preserve"> </w:t>
      </w:r>
      <w:proofErr w:type="spellStart"/>
      <w:r w:rsidRPr="003C63BE">
        <w:rPr>
          <w:rFonts w:asciiTheme="minorHAnsi" w:hAnsiTheme="minorHAnsi" w:cstheme="minorHAnsi"/>
          <w:bCs/>
          <w:sz w:val="22"/>
          <w:szCs w:val="22"/>
        </w:rPr>
        <w:t>i</w:t>
      </w:r>
      <w:proofErr w:type="spellEnd"/>
      <w:r w:rsidRPr="003C63BE">
        <w:rPr>
          <w:rFonts w:asciiTheme="minorHAnsi" w:hAnsiTheme="minorHAnsi" w:cstheme="minorHAnsi"/>
          <w:bCs/>
          <w:sz w:val="22"/>
          <w:szCs w:val="22"/>
        </w:rPr>
        <w:t xml:space="preserve"> </w:t>
      </w:r>
      <w:proofErr w:type="spellStart"/>
      <w:r w:rsidRPr="003C63BE">
        <w:rPr>
          <w:rFonts w:asciiTheme="minorHAnsi" w:hAnsiTheme="minorHAnsi" w:cstheme="minorHAnsi"/>
          <w:bCs/>
          <w:sz w:val="22"/>
          <w:szCs w:val="22"/>
        </w:rPr>
        <w:t>fizycznych</w:t>
      </w:r>
      <w:proofErr w:type="spellEnd"/>
      <w:r w:rsidRPr="003C63BE">
        <w:rPr>
          <w:rFonts w:asciiTheme="minorHAnsi" w:hAnsiTheme="minorHAnsi" w:cstheme="minorHAnsi"/>
          <w:bCs/>
          <w:sz w:val="22"/>
          <w:szCs w:val="22"/>
        </w:rPr>
        <w:t>;</w:t>
      </w:r>
    </w:p>
    <w:p w14:paraId="10E4D18A" w14:textId="77777777" w:rsidR="00EF0DDB" w:rsidRPr="003C63BE" w:rsidRDefault="00EF0DDB" w:rsidP="00EF0DDB">
      <w:pPr>
        <w:pStyle w:val="Akapitzlist"/>
        <w:widowControl w:val="0"/>
        <w:numPr>
          <w:ilvl w:val="2"/>
          <w:numId w:val="57"/>
        </w:numPr>
        <w:suppressAutoHyphens/>
        <w:spacing w:before="240" w:line="276" w:lineRule="auto"/>
        <w:ind w:left="709"/>
        <w:jc w:val="both"/>
        <w:rPr>
          <w:rFonts w:asciiTheme="minorHAnsi" w:hAnsiTheme="minorHAnsi" w:cstheme="minorHAnsi"/>
          <w:bCs/>
          <w:sz w:val="22"/>
          <w:szCs w:val="22"/>
        </w:rPr>
      </w:pPr>
      <w:r w:rsidRPr="003C63BE">
        <w:rPr>
          <w:rFonts w:asciiTheme="minorHAnsi" w:hAnsiTheme="minorHAnsi" w:cstheme="minorHAnsi"/>
          <w:bCs/>
          <w:sz w:val="22"/>
          <w:szCs w:val="22"/>
        </w:rPr>
        <w:t>być bezwypadkowe i bezkolizyjne;</w:t>
      </w:r>
    </w:p>
    <w:p w14:paraId="35476769" w14:textId="77777777" w:rsidR="00EF0DDB" w:rsidRPr="003C63BE" w:rsidRDefault="00EF0DDB" w:rsidP="00EF0DDB">
      <w:pPr>
        <w:pStyle w:val="Akapitzlist"/>
        <w:widowControl w:val="0"/>
        <w:numPr>
          <w:ilvl w:val="2"/>
          <w:numId w:val="57"/>
        </w:numPr>
        <w:suppressAutoHyphens/>
        <w:spacing w:before="240" w:line="276" w:lineRule="auto"/>
        <w:ind w:left="709"/>
        <w:jc w:val="both"/>
        <w:rPr>
          <w:rFonts w:asciiTheme="minorHAnsi" w:hAnsiTheme="minorHAnsi" w:cstheme="minorHAnsi"/>
          <w:bCs/>
          <w:sz w:val="22"/>
          <w:szCs w:val="22"/>
        </w:rPr>
      </w:pPr>
      <w:r w:rsidRPr="003C63BE">
        <w:rPr>
          <w:rFonts w:asciiTheme="minorHAnsi" w:hAnsiTheme="minorHAnsi" w:cstheme="minorHAnsi"/>
          <w:bCs/>
          <w:sz w:val="22"/>
          <w:szCs w:val="22"/>
        </w:rPr>
        <w:t>posiadać komplet dokumentów wymaganych do rejestracji;</w:t>
      </w:r>
    </w:p>
    <w:p w14:paraId="0F56FD8A" w14:textId="7E515D69" w:rsidR="00EF0DDB" w:rsidRPr="003C63BE" w:rsidRDefault="00EF0DDB" w:rsidP="00EF0DDB">
      <w:pPr>
        <w:pStyle w:val="Akapitzlist"/>
        <w:widowControl w:val="0"/>
        <w:numPr>
          <w:ilvl w:val="2"/>
          <w:numId w:val="57"/>
        </w:numPr>
        <w:suppressAutoHyphens/>
        <w:spacing w:before="240" w:line="276" w:lineRule="auto"/>
        <w:ind w:left="709" w:right="-2"/>
        <w:jc w:val="both"/>
        <w:rPr>
          <w:rFonts w:asciiTheme="minorHAnsi" w:hAnsiTheme="minorHAnsi" w:cstheme="minorHAnsi"/>
          <w:sz w:val="22"/>
          <w:szCs w:val="22"/>
        </w:rPr>
      </w:pPr>
      <w:r w:rsidRPr="003C63BE">
        <w:rPr>
          <w:rFonts w:asciiTheme="minorHAnsi" w:hAnsiTheme="minorHAnsi" w:cstheme="minorHAnsi"/>
          <w:sz w:val="22"/>
          <w:szCs w:val="22"/>
        </w:rPr>
        <w:t>spełniać wymagania ustawy z dnia 11 stycznia 2018 r. o elektromobilności i paliwach alternatywnych (Dz. U. z 202</w:t>
      </w:r>
      <w:r w:rsidR="00754DFD">
        <w:rPr>
          <w:rFonts w:asciiTheme="minorHAnsi" w:hAnsiTheme="minorHAnsi" w:cstheme="minorHAnsi"/>
          <w:sz w:val="22"/>
          <w:szCs w:val="22"/>
        </w:rPr>
        <w:t>4</w:t>
      </w:r>
      <w:r w:rsidRPr="003C63BE">
        <w:rPr>
          <w:rFonts w:asciiTheme="minorHAnsi" w:hAnsiTheme="minorHAnsi" w:cstheme="minorHAnsi"/>
          <w:sz w:val="22"/>
          <w:szCs w:val="22"/>
        </w:rPr>
        <w:t xml:space="preserve"> r. poz. </w:t>
      </w:r>
      <w:r w:rsidR="00754DFD">
        <w:rPr>
          <w:rFonts w:asciiTheme="minorHAnsi" w:hAnsiTheme="minorHAnsi" w:cstheme="minorHAnsi"/>
          <w:sz w:val="22"/>
          <w:szCs w:val="22"/>
        </w:rPr>
        <w:t xml:space="preserve">1289 z </w:t>
      </w:r>
      <w:proofErr w:type="spellStart"/>
      <w:r w:rsidR="00754DFD">
        <w:rPr>
          <w:rFonts w:asciiTheme="minorHAnsi" w:hAnsiTheme="minorHAnsi" w:cstheme="minorHAnsi"/>
          <w:sz w:val="22"/>
          <w:szCs w:val="22"/>
        </w:rPr>
        <w:t>późń</w:t>
      </w:r>
      <w:proofErr w:type="spellEnd"/>
      <w:r w:rsidR="00754DFD">
        <w:rPr>
          <w:rFonts w:asciiTheme="minorHAnsi" w:hAnsiTheme="minorHAnsi" w:cstheme="minorHAnsi"/>
          <w:sz w:val="22"/>
          <w:szCs w:val="22"/>
        </w:rPr>
        <w:t>. zm.</w:t>
      </w:r>
      <w:r w:rsidRPr="003C63BE">
        <w:rPr>
          <w:rFonts w:asciiTheme="minorHAnsi" w:hAnsiTheme="minorHAnsi" w:cstheme="minorHAnsi"/>
          <w:sz w:val="22"/>
          <w:szCs w:val="22"/>
        </w:rPr>
        <w:t xml:space="preserve">); </w:t>
      </w:r>
    </w:p>
    <w:p w14:paraId="17495B2C" w14:textId="77777777" w:rsidR="00EF0DDB" w:rsidRPr="003C63BE" w:rsidRDefault="00EF0DDB" w:rsidP="00EF0DDB">
      <w:pPr>
        <w:pStyle w:val="Akapitzlist"/>
        <w:widowControl w:val="0"/>
        <w:numPr>
          <w:ilvl w:val="2"/>
          <w:numId w:val="57"/>
        </w:numPr>
        <w:suppressAutoHyphens/>
        <w:spacing w:before="240" w:line="276" w:lineRule="auto"/>
        <w:ind w:left="709" w:right="-2"/>
        <w:jc w:val="both"/>
        <w:rPr>
          <w:rFonts w:asciiTheme="minorHAnsi" w:hAnsiTheme="minorHAnsi" w:cstheme="minorHAnsi"/>
          <w:sz w:val="22"/>
          <w:szCs w:val="22"/>
        </w:rPr>
      </w:pPr>
      <w:r w:rsidRPr="003C63BE">
        <w:rPr>
          <w:rFonts w:asciiTheme="minorHAnsi" w:hAnsiTheme="minorHAnsi" w:cstheme="minorHAnsi"/>
          <w:sz w:val="22"/>
          <w:szCs w:val="22"/>
        </w:rPr>
        <w:t xml:space="preserve">posiadać homologację oraz wszystkie dokumenty umożliwiające rejestrację pojazdu na terytorium RP; </w:t>
      </w:r>
    </w:p>
    <w:p w14:paraId="743B57C3" w14:textId="77777777" w:rsidR="00EF0DDB" w:rsidRPr="003C63BE" w:rsidRDefault="00EF0DDB" w:rsidP="00EF0DDB">
      <w:pPr>
        <w:pStyle w:val="Akapitzlist"/>
        <w:widowControl w:val="0"/>
        <w:numPr>
          <w:ilvl w:val="2"/>
          <w:numId w:val="57"/>
        </w:numPr>
        <w:suppressAutoHyphens/>
        <w:spacing w:before="240" w:line="276" w:lineRule="auto"/>
        <w:ind w:left="709" w:right="-2"/>
        <w:jc w:val="both"/>
        <w:rPr>
          <w:rFonts w:asciiTheme="minorHAnsi" w:hAnsiTheme="minorHAnsi" w:cstheme="minorHAnsi"/>
          <w:sz w:val="22"/>
          <w:szCs w:val="22"/>
        </w:rPr>
      </w:pPr>
      <w:r w:rsidRPr="003C63BE">
        <w:rPr>
          <w:rFonts w:asciiTheme="minorHAnsi" w:hAnsiTheme="minorHAnsi" w:cstheme="minorHAnsi"/>
          <w:sz w:val="22"/>
          <w:szCs w:val="22"/>
        </w:rPr>
        <w:t xml:space="preserve">mieć naładowaną baterię do min. 50% w momencie odbioru pojazdów przez Zamawiającego; </w:t>
      </w:r>
    </w:p>
    <w:p w14:paraId="2A8164FC" w14:textId="77777777" w:rsidR="00EF0DDB" w:rsidRDefault="00EF0DDB" w:rsidP="00EF0DDB">
      <w:pPr>
        <w:widowControl w:val="0"/>
        <w:suppressAutoHyphens/>
        <w:autoSpaceDE w:val="0"/>
        <w:autoSpaceDN w:val="0"/>
        <w:adjustRightInd w:val="0"/>
        <w:spacing w:line="276" w:lineRule="auto"/>
        <w:contextualSpacing/>
        <w:rPr>
          <w:rFonts w:asciiTheme="minorHAnsi" w:eastAsia="Arial Unicode MS" w:hAnsiTheme="minorHAnsi" w:cstheme="minorHAnsi"/>
          <w:b/>
          <w:bCs/>
          <w:kern w:val="1"/>
          <w:sz w:val="22"/>
          <w:szCs w:val="22"/>
          <w:u w:val="single"/>
          <w:lang w:val="pl-PL" w:eastAsia="pl-PL"/>
        </w:rPr>
      </w:pPr>
    </w:p>
    <w:p w14:paraId="2501FD1F" w14:textId="77777777" w:rsidR="00EF0DDB" w:rsidRPr="00EF0DDB" w:rsidRDefault="00EF0DDB" w:rsidP="00EF0DDB">
      <w:pPr>
        <w:pStyle w:val="Bezodstpw"/>
        <w:spacing w:line="276" w:lineRule="auto"/>
        <w:jc w:val="both"/>
        <w:rPr>
          <w:rFonts w:ascii="Calibri" w:hAnsi="Calibri" w:cs="Calibri"/>
          <w:sz w:val="22"/>
          <w:szCs w:val="22"/>
        </w:rPr>
      </w:pPr>
      <w:r w:rsidRPr="00EF0DDB">
        <w:rPr>
          <w:rFonts w:ascii="Calibri" w:hAnsi="Calibri" w:cs="Calibri"/>
          <w:sz w:val="22"/>
          <w:szCs w:val="22"/>
        </w:rPr>
        <w:t>Wykonawca wraz z pojazdem ma obowiązek dostarczyć wszelkie dokumenty w języku polskim dotyczące pojazdu tj.:</w:t>
      </w:r>
    </w:p>
    <w:p w14:paraId="58585B5D" w14:textId="3ABBC636" w:rsidR="00EF0DDB" w:rsidRPr="00EF0DDB" w:rsidRDefault="00EF0DDB" w:rsidP="00EF0DDB">
      <w:pPr>
        <w:pStyle w:val="Bezodstpw"/>
        <w:numPr>
          <w:ilvl w:val="0"/>
          <w:numId w:val="60"/>
        </w:numPr>
        <w:spacing w:line="276" w:lineRule="auto"/>
        <w:jc w:val="both"/>
        <w:rPr>
          <w:rFonts w:ascii="Calibri" w:hAnsi="Calibri" w:cs="Calibri"/>
          <w:sz w:val="22"/>
          <w:szCs w:val="22"/>
        </w:rPr>
      </w:pPr>
      <w:proofErr w:type="spellStart"/>
      <w:r w:rsidRPr="00EF0DDB">
        <w:rPr>
          <w:rFonts w:ascii="Calibri" w:hAnsi="Calibri" w:cs="Calibri"/>
          <w:sz w:val="22"/>
          <w:szCs w:val="22"/>
        </w:rPr>
        <w:t>instrukcje</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obsługi</w:t>
      </w:r>
      <w:proofErr w:type="spellEnd"/>
      <w:r w:rsidR="0081525F">
        <w:rPr>
          <w:rFonts w:ascii="Calibri" w:hAnsi="Calibri" w:cs="Calibri"/>
          <w:sz w:val="22"/>
          <w:szCs w:val="22"/>
        </w:rPr>
        <w:t>;</w:t>
      </w:r>
    </w:p>
    <w:p w14:paraId="50B5D51A" w14:textId="07B48AD1" w:rsidR="00EF0DDB" w:rsidRPr="00EF0DDB" w:rsidRDefault="00EF0DDB" w:rsidP="00EF0DDB">
      <w:pPr>
        <w:pStyle w:val="Bezodstpw"/>
        <w:numPr>
          <w:ilvl w:val="0"/>
          <w:numId w:val="60"/>
        </w:numPr>
        <w:spacing w:line="276" w:lineRule="auto"/>
        <w:jc w:val="both"/>
        <w:rPr>
          <w:rFonts w:ascii="Calibri" w:hAnsi="Calibri" w:cs="Calibri"/>
          <w:sz w:val="22"/>
          <w:szCs w:val="22"/>
        </w:rPr>
      </w:pPr>
      <w:proofErr w:type="spellStart"/>
      <w:r w:rsidRPr="00EF0DDB">
        <w:rPr>
          <w:rFonts w:ascii="Calibri" w:hAnsi="Calibri" w:cs="Calibri"/>
          <w:sz w:val="22"/>
          <w:szCs w:val="22"/>
        </w:rPr>
        <w:t>karty</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gwarancyjne</w:t>
      </w:r>
      <w:proofErr w:type="spellEnd"/>
      <w:r w:rsidR="0081525F">
        <w:rPr>
          <w:rFonts w:ascii="Calibri" w:hAnsi="Calibri" w:cs="Calibri"/>
          <w:sz w:val="22"/>
          <w:szCs w:val="22"/>
        </w:rPr>
        <w:t>;</w:t>
      </w:r>
    </w:p>
    <w:p w14:paraId="6ABD29DF" w14:textId="1129469E" w:rsidR="00EF0DDB" w:rsidRPr="00EF0DDB" w:rsidRDefault="00EF0DDB" w:rsidP="00EF0DDB">
      <w:pPr>
        <w:pStyle w:val="Bezodstpw"/>
        <w:numPr>
          <w:ilvl w:val="0"/>
          <w:numId w:val="60"/>
        </w:numPr>
        <w:spacing w:line="276" w:lineRule="auto"/>
        <w:jc w:val="both"/>
        <w:rPr>
          <w:rFonts w:ascii="Calibri" w:hAnsi="Calibri" w:cs="Calibri"/>
          <w:sz w:val="22"/>
          <w:szCs w:val="22"/>
        </w:rPr>
      </w:pPr>
      <w:proofErr w:type="spellStart"/>
      <w:r w:rsidRPr="00EF0DDB">
        <w:rPr>
          <w:rFonts w:ascii="Calibri" w:hAnsi="Calibri" w:cs="Calibri"/>
          <w:sz w:val="22"/>
          <w:szCs w:val="22"/>
        </w:rPr>
        <w:t>książki</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serwisowej</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pojazdu</w:t>
      </w:r>
      <w:proofErr w:type="spellEnd"/>
      <w:r w:rsidR="0081525F">
        <w:rPr>
          <w:rFonts w:ascii="Calibri" w:hAnsi="Calibri" w:cs="Calibri"/>
          <w:sz w:val="22"/>
          <w:szCs w:val="22"/>
        </w:rPr>
        <w:t>.</w:t>
      </w:r>
    </w:p>
    <w:p w14:paraId="75FC51A2" w14:textId="77777777" w:rsidR="00EF0DDB" w:rsidRPr="00EF0DDB" w:rsidRDefault="00EF0DDB" w:rsidP="00EF0DDB">
      <w:pPr>
        <w:pStyle w:val="Akapitzlist"/>
        <w:widowControl w:val="0"/>
        <w:suppressAutoHyphens/>
        <w:spacing w:before="240"/>
        <w:ind w:left="0" w:right="-2"/>
        <w:jc w:val="both"/>
        <w:rPr>
          <w:rFonts w:ascii="Calibri" w:hAnsi="Calibri" w:cs="Calibri"/>
          <w:b/>
          <w:bCs/>
          <w:sz w:val="22"/>
          <w:szCs w:val="22"/>
          <w:u w:val="single"/>
        </w:rPr>
      </w:pPr>
      <w:r w:rsidRPr="00EF0DDB">
        <w:rPr>
          <w:rFonts w:ascii="Calibri" w:hAnsi="Calibri" w:cs="Calibri"/>
          <w:b/>
          <w:bCs/>
          <w:sz w:val="22"/>
          <w:szCs w:val="22"/>
          <w:u w:val="single"/>
        </w:rPr>
        <w:t>Gwarancja</w:t>
      </w:r>
    </w:p>
    <w:p w14:paraId="6BD4BD31" w14:textId="77777777" w:rsidR="00EF0DDB" w:rsidRPr="00EF0DDB" w:rsidRDefault="00EF0DDB" w:rsidP="00EF0DDB">
      <w:pPr>
        <w:pStyle w:val="Akapitzlist"/>
        <w:widowControl w:val="0"/>
        <w:suppressAutoHyphens/>
        <w:spacing w:before="240"/>
        <w:ind w:left="1080" w:right="-2"/>
        <w:jc w:val="both"/>
        <w:rPr>
          <w:rFonts w:ascii="Calibri" w:hAnsi="Calibri" w:cs="Calibri"/>
          <w:b/>
          <w:bCs/>
          <w:sz w:val="22"/>
          <w:szCs w:val="22"/>
          <w:u w:val="single"/>
        </w:rPr>
      </w:pPr>
    </w:p>
    <w:p w14:paraId="1BF4423E" w14:textId="77777777" w:rsidR="004356CC" w:rsidRDefault="00EF0DDB" w:rsidP="004356CC">
      <w:pPr>
        <w:pStyle w:val="Akapitzlist"/>
        <w:widowControl w:val="0"/>
        <w:numPr>
          <w:ilvl w:val="0"/>
          <w:numId w:val="59"/>
        </w:numPr>
        <w:suppressAutoHyphens/>
        <w:spacing w:before="240" w:line="276" w:lineRule="auto"/>
        <w:ind w:left="426" w:right="-2"/>
        <w:jc w:val="both"/>
        <w:rPr>
          <w:rFonts w:ascii="Calibri" w:hAnsi="Calibri" w:cs="Calibri"/>
          <w:sz w:val="22"/>
          <w:szCs w:val="22"/>
        </w:rPr>
      </w:pPr>
      <w:proofErr w:type="spellStart"/>
      <w:r w:rsidRPr="00EF0DDB">
        <w:rPr>
          <w:rFonts w:ascii="Calibri" w:hAnsi="Calibri" w:cs="Calibri"/>
          <w:sz w:val="22"/>
          <w:szCs w:val="22"/>
        </w:rPr>
        <w:t>Serwis</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gwarancyjny</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będzie</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realizowany</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przez</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Autoryzowaną</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Stację</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Obsługi</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zgonie</w:t>
      </w:r>
      <w:proofErr w:type="spellEnd"/>
      <w:r w:rsidRPr="00EF0DDB">
        <w:rPr>
          <w:rFonts w:ascii="Calibri" w:hAnsi="Calibri" w:cs="Calibri"/>
          <w:sz w:val="22"/>
          <w:szCs w:val="22"/>
        </w:rPr>
        <w:t xml:space="preserve"> z </w:t>
      </w:r>
      <w:proofErr w:type="spellStart"/>
      <w:r w:rsidRPr="00EF0DDB">
        <w:rPr>
          <w:rFonts w:ascii="Calibri" w:hAnsi="Calibri" w:cs="Calibri"/>
          <w:sz w:val="22"/>
          <w:szCs w:val="22"/>
        </w:rPr>
        <w:t>zaleceniem</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producenta</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przedmiotu</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umowy</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i</w:t>
      </w:r>
      <w:proofErr w:type="spellEnd"/>
      <w:r w:rsidRPr="00EF0DDB">
        <w:rPr>
          <w:rFonts w:ascii="Calibri" w:hAnsi="Calibri" w:cs="Calibri"/>
          <w:sz w:val="22"/>
          <w:szCs w:val="22"/>
        </w:rPr>
        <w:t xml:space="preserve"> w </w:t>
      </w:r>
      <w:proofErr w:type="spellStart"/>
      <w:r w:rsidRPr="00EF0DDB">
        <w:rPr>
          <w:rFonts w:ascii="Calibri" w:hAnsi="Calibri" w:cs="Calibri"/>
          <w:sz w:val="22"/>
          <w:szCs w:val="22"/>
        </w:rPr>
        <w:t>ustalonym</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przez</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niego</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zakresie</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zlokalizowany</w:t>
      </w:r>
      <w:proofErr w:type="spellEnd"/>
      <w:r w:rsidRPr="00EF0DDB">
        <w:rPr>
          <w:rFonts w:ascii="Calibri" w:hAnsi="Calibri" w:cs="Calibri"/>
          <w:sz w:val="22"/>
          <w:szCs w:val="22"/>
        </w:rPr>
        <w:t xml:space="preserve"> w</w:t>
      </w:r>
      <w:r w:rsidR="00AA2C41" w:rsidRPr="00AA2C41">
        <w:rPr>
          <w:rFonts w:ascii="Calibri" w:hAnsi="Calibri" w:cs="Calibri"/>
          <w:sz w:val="22"/>
          <w:szCs w:val="22"/>
          <w:lang w:val="pl-PL"/>
        </w:rPr>
        <w:t xml:space="preserve"> odległości nie większej niż</w:t>
      </w:r>
      <w:r w:rsidRPr="00EF0DDB">
        <w:rPr>
          <w:rFonts w:ascii="Calibri" w:hAnsi="Calibri" w:cs="Calibri"/>
          <w:sz w:val="22"/>
          <w:szCs w:val="22"/>
        </w:rPr>
        <w:t xml:space="preserve"> 70 km od </w:t>
      </w:r>
      <w:proofErr w:type="spellStart"/>
      <w:r w:rsidRPr="00EF0DDB">
        <w:rPr>
          <w:rFonts w:ascii="Calibri" w:hAnsi="Calibri" w:cs="Calibri"/>
          <w:sz w:val="22"/>
          <w:szCs w:val="22"/>
        </w:rPr>
        <w:t>siedziby</w:t>
      </w:r>
      <w:proofErr w:type="spellEnd"/>
      <w:r w:rsidRPr="00EF0DDB">
        <w:rPr>
          <w:rFonts w:ascii="Calibri" w:hAnsi="Calibri" w:cs="Calibri"/>
          <w:sz w:val="22"/>
          <w:szCs w:val="22"/>
        </w:rPr>
        <w:t xml:space="preserve"> Zamawiającego</w:t>
      </w:r>
      <w:r w:rsidR="004356CC">
        <w:rPr>
          <w:rFonts w:ascii="Calibri" w:hAnsi="Calibri" w:cs="Calibri"/>
          <w:sz w:val="22"/>
          <w:szCs w:val="22"/>
        </w:rPr>
        <w:t>.</w:t>
      </w:r>
    </w:p>
    <w:p w14:paraId="1BF87793" w14:textId="3E31EA3F" w:rsidR="004356CC" w:rsidRPr="004356CC" w:rsidRDefault="004356CC" w:rsidP="004356CC">
      <w:pPr>
        <w:pStyle w:val="Akapitzlist"/>
        <w:widowControl w:val="0"/>
        <w:numPr>
          <w:ilvl w:val="0"/>
          <w:numId w:val="59"/>
        </w:numPr>
        <w:suppressAutoHyphens/>
        <w:spacing w:before="240" w:line="276" w:lineRule="auto"/>
        <w:ind w:left="426" w:right="-2"/>
        <w:jc w:val="both"/>
        <w:rPr>
          <w:rFonts w:ascii="Calibri" w:hAnsi="Calibri" w:cs="Calibri"/>
          <w:sz w:val="22"/>
          <w:szCs w:val="22"/>
        </w:rPr>
      </w:pPr>
      <w:proofErr w:type="spellStart"/>
      <w:r w:rsidRPr="004356CC">
        <w:rPr>
          <w:rFonts w:asciiTheme="minorHAnsi" w:hAnsiTheme="minorHAnsi" w:cstheme="minorHAnsi"/>
          <w:sz w:val="22"/>
          <w:szCs w:val="22"/>
        </w:rPr>
        <w:t>Wykonawca</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zobowiązuje</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się</w:t>
      </w:r>
      <w:proofErr w:type="spellEnd"/>
      <w:r w:rsidRPr="004356CC">
        <w:rPr>
          <w:rFonts w:asciiTheme="minorHAnsi" w:hAnsiTheme="minorHAnsi" w:cstheme="minorHAnsi"/>
          <w:sz w:val="22"/>
          <w:szCs w:val="22"/>
        </w:rPr>
        <w:t xml:space="preserve"> do </w:t>
      </w:r>
      <w:proofErr w:type="spellStart"/>
      <w:r w:rsidRPr="004356CC">
        <w:rPr>
          <w:rFonts w:asciiTheme="minorHAnsi" w:hAnsiTheme="minorHAnsi" w:cstheme="minorHAnsi"/>
          <w:sz w:val="22"/>
          <w:szCs w:val="22"/>
        </w:rPr>
        <w:t>realizacji</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napraw</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gwarancyjnych</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lub</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usunięcia</w:t>
      </w:r>
      <w:proofErr w:type="spellEnd"/>
      <w:r w:rsidRPr="004356CC">
        <w:rPr>
          <w:rFonts w:asciiTheme="minorHAnsi" w:hAnsiTheme="minorHAnsi" w:cstheme="minorHAnsi"/>
          <w:sz w:val="22"/>
          <w:szCs w:val="22"/>
        </w:rPr>
        <w:t xml:space="preserve"> wad </w:t>
      </w:r>
      <w:proofErr w:type="spellStart"/>
      <w:r w:rsidRPr="004356CC">
        <w:rPr>
          <w:rFonts w:asciiTheme="minorHAnsi" w:hAnsiTheme="minorHAnsi" w:cstheme="minorHAnsi"/>
          <w:sz w:val="22"/>
          <w:szCs w:val="22"/>
        </w:rPr>
        <w:t>i</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usterek</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samochodu</w:t>
      </w:r>
      <w:proofErr w:type="spellEnd"/>
      <w:r w:rsidRPr="004356CC">
        <w:rPr>
          <w:rStyle w:val="Pogrubienie"/>
          <w:rFonts w:asciiTheme="minorHAnsi" w:hAnsiTheme="minorHAnsi" w:cstheme="minorHAnsi"/>
          <w:sz w:val="22"/>
          <w:szCs w:val="22"/>
        </w:rPr>
        <w:t xml:space="preserve"> </w:t>
      </w:r>
      <w:r w:rsidRPr="004356CC">
        <w:rPr>
          <w:rFonts w:asciiTheme="minorHAnsi" w:hAnsiTheme="minorHAnsi" w:cstheme="minorHAnsi"/>
          <w:sz w:val="22"/>
          <w:szCs w:val="22"/>
        </w:rPr>
        <w:t xml:space="preserve">w </w:t>
      </w:r>
      <w:proofErr w:type="spellStart"/>
      <w:r w:rsidRPr="004356CC">
        <w:rPr>
          <w:rFonts w:asciiTheme="minorHAnsi" w:hAnsiTheme="minorHAnsi" w:cstheme="minorHAnsi"/>
          <w:sz w:val="22"/>
          <w:szCs w:val="22"/>
        </w:rPr>
        <w:t>terminie</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nie</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dłuższym</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niż</w:t>
      </w:r>
      <w:proofErr w:type="spellEnd"/>
      <w:r w:rsidRPr="004356CC">
        <w:rPr>
          <w:rFonts w:asciiTheme="minorHAnsi" w:hAnsiTheme="minorHAnsi" w:cstheme="minorHAnsi"/>
          <w:sz w:val="22"/>
          <w:szCs w:val="22"/>
        </w:rPr>
        <w:t xml:space="preserve"> 14 </w:t>
      </w:r>
      <w:proofErr w:type="spellStart"/>
      <w:r w:rsidRPr="004356CC">
        <w:rPr>
          <w:rFonts w:asciiTheme="minorHAnsi" w:hAnsiTheme="minorHAnsi" w:cstheme="minorHAnsi"/>
          <w:sz w:val="22"/>
          <w:szCs w:val="22"/>
        </w:rPr>
        <w:t>dni</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liczonych</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od</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dnia</w:t>
      </w:r>
      <w:proofErr w:type="spellEnd"/>
      <w:r w:rsidRPr="004356CC">
        <w:rPr>
          <w:rFonts w:asciiTheme="minorHAnsi" w:hAnsiTheme="minorHAnsi" w:cstheme="minorHAnsi"/>
          <w:sz w:val="22"/>
          <w:szCs w:val="22"/>
        </w:rPr>
        <w:t xml:space="preserve"> </w:t>
      </w:r>
      <w:proofErr w:type="spellStart"/>
      <w:r w:rsidRPr="004356CC">
        <w:rPr>
          <w:rFonts w:asciiTheme="minorHAnsi" w:hAnsiTheme="minorHAnsi" w:cstheme="minorHAnsi"/>
          <w:sz w:val="22"/>
          <w:szCs w:val="22"/>
        </w:rPr>
        <w:t>zgłoszenia</w:t>
      </w:r>
      <w:proofErr w:type="spellEnd"/>
      <w:r w:rsidRPr="004356CC">
        <w:rPr>
          <w:rFonts w:asciiTheme="minorHAnsi" w:hAnsiTheme="minorHAnsi" w:cstheme="minorHAnsi"/>
          <w:sz w:val="22"/>
          <w:szCs w:val="22"/>
        </w:rPr>
        <w:t xml:space="preserve"> e-</w:t>
      </w:r>
      <w:proofErr w:type="spellStart"/>
      <w:r w:rsidRPr="004356CC">
        <w:rPr>
          <w:rFonts w:asciiTheme="minorHAnsi" w:hAnsiTheme="minorHAnsi" w:cstheme="minorHAnsi"/>
          <w:sz w:val="22"/>
          <w:szCs w:val="22"/>
        </w:rPr>
        <w:t>mailem</w:t>
      </w:r>
      <w:proofErr w:type="spellEnd"/>
      <w:r w:rsidRPr="004356CC">
        <w:rPr>
          <w:rFonts w:asciiTheme="minorHAnsi" w:hAnsiTheme="minorHAnsi" w:cstheme="minorHAnsi"/>
          <w:sz w:val="22"/>
          <w:szCs w:val="22"/>
        </w:rPr>
        <w:t xml:space="preserve">. </w:t>
      </w:r>
    </w:p>
    <w:p w14:paraId="32C79879" w14:textId="6701A18D" w:rsidR="00EF0DDB" w:rsidRPr="00EF0DDB" w:rsidRDefault="00EF0DDB" w:rsidP="00EF0DDB">
      <w:pPr>
        <w:pStyle w:val="Akapitzlist"/>
        <w:widowControl w:val="0"/>
        <w:numPr>
          <w:ilvl w:val="0"/>
          <w:numId w:val="59"/>
        </w:numPr>
        <w:suppressAutoHyphens/>
        <w:spacing w:before="240" w:line="276" w:lineRule="auto"/>
        <w:ind w:left="426" w:right="-2"/>
        <w:jc w:val="both"/>
        <w:rPr>
          <w:rFonts w:ascii="Calibri" w:hAnsi="Calibri" w:cs="Calibri"/>
          <w:sz w:val="22"/>
          <w:szCs w:val="22"/>
        </w:rPr>
      </w:pPr>
      <w:r w:rsidRPr="00EF0DDB">
        <w:rPr>
          <w:rFonts w:ascii="Calibri" w:hAnsi="Calibri" w:cs="Calibri"/>
          <w:sz w:val="22"/>
          <w:szCs w:val="22"/>
        </w:rPr>
        <w:t>W okresie gwarancji Zamawiający ponosi koszty dojazdu pojazdu do serwisu gwarancyjnego, koszty obowiązkowych przeglądów gwarancyjnych oraz koszty wymiany elementów normalnie zużywających się, które nie podlegają bezpłatnej wymianie gwarancyjnej</w:t>
      </w:r>
      <w:r w:rsidR="007D3BD9">
        <w:rPr>
          <w:rFonts w:ascii="Calibri" w:hAnsi="Calibri" w:cs="Calibri"/>
          <w:sz w:val="22"/>
          <w:szCs w:val="22"/>
        </w:rPr>
        <w:t>.</w:t>
      </w:r>
    </w:p>
    <w:p w14:paraId="2E313260" w14:textId="1DE84C27" w:rsidR="00EF0DDB" w:rsidRPr="00EF0DDB" w:rsidRDefault="00EF0DDB" w:rsidP="00EF0DDB">
      <w:pPr>
        <w:pStyle w:val="Akapitzlist"/>
        <w:widowControl w:val="0"/>
        <w:numPr>
          <w:ilvl w:val="0"/>
          <w:numId w:val="59"/>
        </w:numPr>
        <w:suppressAutoHyphens/>
        <w:spacing w:before="240" w:line="276" w:lineRule="auto"/>
        <w:ind w:left="426" w:right="-2"/>
        <w:jc w:val="both"/>
        <w:rPr>
          <w:rFonts w:ascii="Calibri" w:hAnsi="Calibri" w:cs="Calibri"/>
          <w:sz w:val="22"/>
          <w:szCs w:val="22"/>
        </w:rPr>
      </w:pPr>
      <w:r w:rsidRPr="00EF0DDB">
        <w:rPr>
          <w:rFonts w:ascii="Calibri" w:hAnsi="Calibri" w:cs="Calibri"/>
          <w:sz w:val="22"/>
          <w:szCs w:val="22"/>
        </w:rPr>
        <w:t xml:space="preserve">Gwarancja na kompletne elektryczne samochody </w:t>
      </w:r>
      <w:r w:rsidRPr="00AA0D4C">
        <w:rPr>
          <w:rFonts w:ascii="Calibri" w:hAnsi="Calibri" w:cs="Calibri"/>
          <w:b/>
          <w:bCs/>
          <w:sz w:val="22"/>
          <w:szCs w:val="22"/>
          <w:u w:val="single"/>
        </w:rPr>
        <w:t xml:space="preserve">min. </w:t>
      </w:r>
      <w:r w:rsidR="003C4CCB">
        <w:rPr>
          <w:rFonts w:ascii="Calibri" w:hAnsi="Calibri" w:cs="Calibri"/>
          <w:b/>
          <w:bCs/>
          <w:sz w:val="22"/>
          <w:szCs w:val="22"/>
          <w:u w:val="single"/>
        </w:rPr>
        <w:t>2 lata</w:t>
      </w:r>
      <w:r w:rsidR="00AA0D4C" w:rsidRPr="00AA0D4C">
        <w:rPr>
          <w:rFonts w:ascii="Calibri" w:hAnsi="Calibri" w:cs="Calibri"/>
          <w:b/>
          <w:bCs/>
          <w:sz w:val="22"/>
          <w:szCs w:val="22"/>
          <w:u w:val="single"/>
        </w:rPr>
        <w:t xml:space="preserve"> lub 100 000 km</w:t>
      </w:r>
      <w:r w:rsidRPr="00EF0DDB">
        <w:rPr>
          <w:rFonts w:ascii="Calibri" w:hAnsi="Calibri" w:cs="Calibri"/>
          <w:sz w:val="22"/>
          <w:szCs w:val="22"/>
        </w:rPr>
        <w:t xml:space="preserve"> liczona od daty odbioru, potwierdzonego protokołem odbioru.</w:t>
      </w:r>
    </w:p>
    <w:p w14:paraId="6FB7AF48" w14:textId="6690357F" w:rsidR="001E02A3" w:rsidRDefault="00EF0DDB" w:rsidP="001E02A3">
      <w:pPr>
        <w:pStyle w:val="Akapitzlist"/>
        <w:widowControl w:val="0"/>
        <w:numPr>
          <w:ilvl w:val="0"/>
          <w:numId w:val="59"/>
        </w:numPr>
        <w:suppressAutoHyphens/>
        <w:spacing w:before="240" w:line="276" w:lineRule="auto"/>
        <w:ind w:left="426" w:right="-2"/>
        <w:jc w:val="both"/>
        <w:rPr>
          <w:rFonts w:ascii="Calibri" w:hAnsi="Calibri" w:cs="Calibri"/>
          <w:b/>
          <w:bCs/>
          <w:sz w:val="22"/>
          <w:szCs w:val="22"/>
          <w:u w:val="single"/>
        </w:rPr>
      </w:pPr>
      <w:proofErr w:type="spellStart"/>
      <w:r w:rsidRPr="00AA0D4C">
        <w:rPr>
          <w:rFonts w:ascii="Calibri" w:hAnsi="Calibri" w:cs="Calibri"/>
          <w:b/>
          <w:bCs/>
          <w:sz w:val="22"/>
          <w:szCs w:val="22"/>
          <w:u w:val="single"/>
        </w:rPr>
        <w:t>Gwarancja</w:t>
      </w:r>
      <w:proofErr w:type="spellEnd"/>
      <w:r w:rsidRPr="00AA0D4C">
        <w:rPr>
          <w:rFonts w:ascii="Calibri" w:hAnsi="Calibri" w:cs="Calibri"/>
          <w:b/>
          <w:bCs/>
          <w:sz w:val="22"/>
          <w:szCs w:val="22"/>
          <w:u w:val="single"/>
        </w:rPr>
        <w:t xml:space="preserve"> </w:t>
      </w:r>
      <w:proofErr w:type="spellStart"/>
      <w:r w:rsidRPr="00AA0D4C">
        <w:rPr>
          <w:rFonts w:ascii="Calibri" w:hAnsi="Calibri" w:cs="Calibri"/>
          <w:b/>
          <w:bCs/>
          <w:sz w:val="22"/>
          <w:szCs w:val="22"/>
          <w:u w:val="single"/>
        </w:rPr>
        <w:t>na</w:t>
      </w:r>
      <w:proofErr w:type="spellEnd"/>
      <w:r w:rsidRPr="00AA0D4C">
        <w:rPr>
          <w:rFonts w:ascii="Calibri" w:hAnsi="Calibri" w:cs="Calibri"/>
          <w:b/>
          <w:bCs/>
          <w:sz w:val="22"/>
          <w:szCs w:val="22"/>
          <w:u w:val="single"/>
        </w:rPr>
        <w:t xml:space="preserve"> </w:t>
      </w:r>
      <w:proofErr w:type="spellStart"/>
      <w:r w:rsidRPr="00AA0D4C">
        <w:rPr>
          <w:rFonts w:ascii="Calibri" w:hAnsi="Calibri" w:cs="Calibri"/>
          <w:b/>
          <w:bCs/>
          <w:sz w:val="22"/>
          <w:szCs w:val="22"/>
          <w:u w:val="single"/>
        </w:rPr>
        <w:t>akumulator</w:t>
      </w:r>
      <w:proofErr w:type="spellEnd"/>
      <w:r w:rsidRPr="00AA0D4C">
        <w:rPr>
          <w:rFonts w:ascii="Calibri" w:hAnsi="Calibri" w:cs="Calibri"/>
          <w:b/>
          <w:bCs/>
          <w:sz w:val="22"/>
          <w:szCs w:val="22"/>
          <w:u w:val="single"/>
        </w:rPr>
        <w:t xml:space="preserve"> </w:t>
      </w:r>
      <w:proofErr w:type="spellStart"/>
      <w:r w:rsidRPr="00AA0D4C">
        <w:rPr>
          <w:rFonts w:ascii="Calibri" w:hAnsi="Calibri" w:cs="Calibri"/>
          <w:b/>
          <w:bCs/>
          <w:sz w:val="22"/>
          <w:szCs w:val="22"/>
          <w:u w:val="single"/>
        </w:rPr>
        <w:t>trakcyjny</w:t>
      </w:r>
      <w:proofErr w:type="spellEnd"/>
      <w:r w:rsidRPr="00AA0D4C">
        <w:rPr>
          <w:rFonts w:ascii="Calibri" w:hAnsi="Calibri" w:cs="Calibri"/>
          <w:b/>
          <w:bCs/>
          <w:sz w:val="22"/>
          <w:szCs w:val="22"/>
          <w:u w:val="single"/>
        </w:rPr>
        <w:t xml:space="preserve"> min</w:t>
      </w:r>
      <w:r w:rsidR="00907A12">
        <w:rPr>
          <w:rFonts w:ascii="Calibri" w:hAnsi="Calibri" w:cs="Calibri"/>
          <w:b/>
          <w:bCs/>
          <w:sz w:val="22"/>
          <w:szCs w:val="22"/>
          <w:u w:val="single"/>
        </w:rPr>
        <w:t>.</w:t>
      </w:r>
      <w:r w:rsidRPr="00AA0D4C">
        <w:rPr>
          <w:rFonts w:ascii="Calibri" w:hAnsi="Calibri" w:cs="Calibri"/>
          <w:b/>
          <w:bCs/>
          <w:sz w:val="22"/>
          <w:szCs w:val="22"/>
          <w:u w:val="single"/>
        </w:rPr>
        <w:t xml:space="preserve"> 8 </w:t>
      </w:r>
      <w:proofErr w:type="spellStart"/>
      <w:r w:rsidRPr="00AA0D4C">
        <w:rPr>
          <w:rFonts w:ascii="Calibri" w:hAnsi="Calibri" w:cs="Calibri"/>
          <w:b/>
          <w:bCs/>
          <w:sz w:val="22"/>
          <w:szCs w:val="22"/>
          <w:u w:val="single"/>
        </w:rPr>
        <w:t>lat</w:t>
      </w:r>
      <w:proofErr w:type="spellEnd"/>
      <w:r w:rsidRPr="00AA0D4C">
        <w:rPr>
          <w:rFonts w:ascii="Calibri" w:hAnsi="Calibri" w:cs="Calibri"/>
          <w:b/>
          <w:bCs/>
          <w:sz w:val="22"/>
          <w:szCs w:val="22"/>
          <w:u w:val="single"/>
        </w:rPr>
        <w:t xml:space="preserve"> </w:t>
      </w:r>
      <w:proofErr w:type="spellStart"/>
      <w:r w:rsidRPr="00AA0D4C">
        <w:rPr>
          <w:rFonts w:ascii="Calibri" w:hAnsi="Calibri" w:cs="Calibri"/>
          <w:b/>
          <w:bCs/>
          <w:sz w:val="22"/>
          <w:szCs w:val="22"/>
          <w:u w:val="single"/>
        </w:rPr>
        <w:t>lub</w:t>
      </w:r>
      <w:proofErr w:type="spellEnd"/>
      <w:r w:rsidRPr="00AA0D4C">
        <w:rPr>
          <w:rFonts w:ascii="Calibri" w:hAnsi="Calibri" w:cs="Calibri"/>
          <w:b/>
          <w:bCs/>
          <w:sz w:val="22"/>
          <w:szCs w:val="22"/>
          <w:u w:val="single"/>
        </w:rPr>
        <w:t xml:space="preserve"> 100 000 km.</w:t>
      </w:r>
    </w:p>
    <w:p w14:paraId="65CE9B15" w14:textId="3F9AE80A" w:rsidR="001E02A3" w:rsidRPr="001E02A3" w:rsidRDefault="001E02A3" w:rsidP="001E02A3">
      <w:pPr>
        <w:pStyle w:val="Akapitzlist"/>
        <w:widowControl w:val="0"/>
        <w:numPr>
          <w:ilvl w:val="0"/>
          <w:numId w:val="59"/>
        </w:numPr>
        <w:suppressAutoHyphens/>
        <w:spacing w:before="240" w:line="276" w:lineRule="auto"/>
        <w:ind w:left="426" w:right="-2"/>
        <w:jc w:val="both"/>
        <w:rPr>
          <w:rFonts w:ascii="Calibri" w:hAnsi="Calibri" w:cs="Calibri"/>
          <w:b/>
          <w:bCs/>
          <w:sz w:val="22"/>
          <w:szCs w:val="22"/>
          <w:u w:val="single"/>
        </w:rPr>
      </w:pPr>
      <w:proofErr w:type="spellStart"/>
      <w:r w:rsidRPr="001E02A3">
        <w:rPr>
          <w:rFonts w:asciiTheme="minorHAnsi" w:hAnsiTheme="minorHAnsi" w:cstheme="minorHAnsi"/>
          <w:b/>
          <w:bCs/>
          <w:sz w:val="23"/>
          <w:szCs w:val="23"/>
          <w:u w:val="single"/>
        </w:rPr>
        <w:t>Wykonawca</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zobowiązuje</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się</w:t>
      </w:r>
      <w:proofErr w:type="spellEnd"/>
      <w:r w:rsidRPr="001E02A3">
        <w:rPr>
          <w:rFonts w:asciiTheme="minorHAnsi" w:hAnsiTheme="minorHAnsi" w:cstheme="minorHAnsi"/>
          <w:b/>
          <w:bCs/>
          <w:sz w:val="23"/>
          <w:szCs w:val="23"/>
          <w:u w:val="single"/>
        </w:rPr>
        <w:t xml:space="preserve"> do </w:t>
      </w:r>
      <w:proofErr w:type="spellStart"/>
      <w:r w:rsidRPr="001E02A3">
        <w:rPr>
          <w:rFonts w:asciiTheme="minorHAnsi" w:hAnsiTheme="minorHAnsi" w:cstheme="minorHAnsi"/>
          <w:b/>
          <w:bCs/>
          <w:sz w:val="23"/>
          <w:szCs w:val="23"/>
          <w:u w:val="single"/>
        </w:rPr>
        <w:t>utrzymania</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gwarancji</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na</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pojazd</w:t>
      </w:r>
      <w:proofErr w:type="spellEnd"/>
      <w:r w:rsidRPr="001E02A3">
        <w:rPr>
          <w:rFonts w:asciiTheme="minorHAnsi" w:hAnsiTheme="minorHAnsi" w:cstheme="minorHAnsi"/>
          <w:b/>
          <w:bCs/>
          <w:sz w:val="23"/>
          <w:szCs w:val="23"/>
          <w:u w:val="single"/>
        </w:rPr>
        <w:t xml:space="preserve">, po </w:t>
      </w:r>
      <w:proofErr w:type="spellStart"/>
      <w:r w:rsidRPr="001E02A3">
        <w:rPr>
          <w:rFonts w:asciiTheme="minorHAnsi" w:hAnsiTheme="minorHAnsi" w:cstheme="minorHAnsi"/>
          <w:b/>
          <w:bCs/>
          <w:sz w:val="23"/>
          <w:szCs w:val="23"/>
          <w:u w:val="single"/>
        </w:rPr>
        <w:t>zamontowaniu</w:t>
      </w:r>
      <w:proofErr w:type="spellEnd"/>
      <w:r w:rsidRPr="001E02A3">
        <w:rPr>
          <w:rFonts w:asciiTheme="minorHAnsi" w:hAnsiTheme="minorHAnsi" w:cstheme="minorHAnsi"/>
          <w:b/>
          <w:bCs/>
          <w:sz w:val="23"/>
          <w:szCs w:val="23"/>
          <w:u w:val="single"/>
        </w:rPr>
        <w:t xml:space="preserve"> </w:t>
      </w:r>
      <w:r w:rsidR="00907A12">
        <w:rPr>
          <w:rFonts w:asciiTheme="minorHAnsi" w:hAnsiTheme="minorHAnsi" w:cstheme="minorHAnsi"/>
          <w:b/>
          <w:bCs/>
          <w:sz w:val="23"/>
          <w:szCs w:val="23"/>
          <w:u w:val="single"/>
        </w:rPr>
        <w:br/>
      </w:r>
      <w:r w:rsidRPr="001E02A3">
        <w:rPr>
          <w:rFonts w:asciiTheme="minorHAnsi" w:hAnsiTheme="minorHAnsi" w:cstheme="minorHAnsi"/>
          <w:b/>
          <w:bCs/>
          <w:sz w:val="23"/>
          <w:szCs w:val="23"/>
          <w:u w:val="single"/>
        </w:rPr>
        <w:t xml:space="preserve">w </w:t>
      </w:r>
      <w:proofErr w:type="spellStart"/>
      <w:r w:rsidRPr="001E02A3">
        <w:rPr>
          <w:rFonts w:asciiTheme="minorHAnsi" w:hAnsiTheme="minorHAnsi" w:cstheme="minorHAnsi"/>
          <w:b/>
          <w:bCs/>
          <w:sz w:val="23"/>
          <w:szCs w:val="23"/>
          <w:u w:val="single"/>
        </w:rPr>
        <w:t>pojeździe</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przez</w:t>
      </w:r>
      <w:proofErr w:type="spellEnd"/>
      <w:r w:rsidRPr="001E02A3">
        <w:rPr>
          <w:rFonts w:asciiTheme="minorHAnsi" w:hAnsiTheme="minorHAnsi" w:cstheme="minorHAnsi"/>
          <w:b/>
          <w:bCs/>
          <w:sz w:val="23"/>
          <w:szCs w:val="23"/>
          <w:u w:val="single"/>
        </w:rPr>
        <w:t xml:space="preserve"> Zamawiającego, w </w:t>
      </w:r>
      <w:proofErr w:type="spellStart"/>
      <w:r w:rsidRPr="001E02A3">
        <w:rPr>
          <w:rFonts w:asciiTheme="minorHAnsi" w:hAnsiTheme="minorHAnsi" w:cstheme="minorHAnsi"/>
          <w:b/>
          <w:bCs/>
          <w:sz w:val="23"/>
          <w:szCs w:val="23"/>
          <w:u w:val="single"/>
        </w:rPr>
        <w:t>okresie</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trwania</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gwarancji</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urządzeń</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pomiarowych</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systemu</w:t>
      </w:r>
      <w:proofErr w:type="spellEnd"/>
      <w:r w:rsidRPr="001E02A3">
        <w:rPr>
          <w:rFonts w:asciiTheme="minorHAnsi" w:hAnsiTheme="minorHAnsi" w:cstheme="minorHAnsi"/>
          <w:b/>
          <w:bCs/>
          <w:sz w:val="23"/>
          <w:szCs w:val="23"/>
          <w:u w:val="single"/>
        </w:rPr>
        <w:t xml:space="preserve"> </w:t>
      </w:r>
      <w:proofErr w:type="spellStart"/>
      <w:r w:rsidRPr="001E02A3">
        <w:rPr>
          <w:rFonts w:asciiTheme="minorHAnsi" w:hAnsiTheme="minorHAnsi" w:cstheme="minorHAnsi"/>
          <w:b/>
          <w:bCs/>
          <w:sz w:val="23"/>
          <w:szCs w:val="23"/>
          <w:u w:val="single"/>
        </w:rPr>
        <w:t>monitoringu</w:t>
      </w:r>
      <w:proofErr w:type="spellEnd"/>
      <w:r w:rsidRPr="001E02A3">
        <w:rPr>
          <w:rFonts w:asciiTheme="minorHAnsi" w:hAnsiTheme="minorHAnsi" w:cstheme="minorHAnsi"/>
          <w:b/>
          <w:bCs/>
          <w:sz w:val="23"/>
          <w:szCs w:val="23"/>
          <w:u w:val="single"/>
        </w:rPr>
        <w:t xml:space="preserve"> w </w:t>
      </w:r>
      <w:proofErr w:type="spellStart"/>
      <w:r w:rsidRPr="001E02A3">
        <w:rPr>
          <w:rFonts w:asciiTheme="minorHAnsi" w:hAnsiTheme="minorHAnsi" w:cstheme="minorHAnsi"/>
          <w:b/>
          <w:bCs/>
          <w:sz w:val="23"/>
          <w:szCs w:val="23"/>
          <w:u w:val="single"/>
        </w:rPr>
        <w:t>technologii</w:t>
      </w:r>
      <w:proofErr w:type="spellEnd"/>
      <w:r w:rsidRPr="001E02A3">
        <w:rPr>
          <w:rFonts w:asciiTheme="minorHAnsi" w:hAnsiTheme="minorHAnsi" w:cstheme="minorHAnsi"/>
          <w:b/>
          <w:bCs/>
          <w:sz w:val="23"/>
          <w:szCs w:val="23"/>
          <w:u w:val="single"/>
        </w:rPr>
        <w:t xml:space="preserve"> GPS. </w:t>
      </w:r>
    </w:p>
    <w:p w14:paraId="27B2C96E" w14:textId="77777777" w:rsidR="003C63BE" w:rsidRPr="003C63BE" w:rsidRDefault="003C63BE" w:rsidP="003C63BE">
      <w:pPr>
        <w:pStyle w:val="Akapitzlist"/>
        <w:widowControl w:val="0"/>
        <w:suppressAutoHyphens/>
        <w:spacing w:before="240" w:line="276" w:lineRule="auto"/>
        <w:ind w:left="426" w:right="-2"/>
        <w:jc w:val="both"/>
        <w:rPr>
          <w:rFonts w:ascii="Calibri" w:hAnsi="Calibri" w:cs="Calibri"/>
          <w:sz w:val="22"/>
          <w:szCs w:val="22"/>
        </w:rPr>
      </w:pPr>
    </w:p>
    <w:p w14:paraId="6403C1A4" w14:textId="77777777" w:rsidR="00EF0DDB" w:rsidRPr="00EF0DDB" w:rsidRDefault="00EF0DDB" w:rsidP="00EF0DDB">
      <w:pPr>
        <w:rPr>
          <w:rFonts w:ascii="Calibri" w:hAnsi="Calibri" w:cs="Calibri"/>
          <w:b/>
          <w:bCs/>
          <w:sz w:val="22"/>
          <w:szCs w:val="22"/>
          <w:u w:val="single"/>
        </w:rPr>
      </w:pPr>
      <w:r w:rsidRPr="00EF0DDB">
        <w:rPr>
          <w:rFonts w:ascii="Calibri" w:hAnsi="Calibri" w:cs="Calibri"/>
          <w:b/>
          <w:bCs/>
          <w:sz w:val="22"/>
          <w:szCs w:val="22"/>
          <w:u w:val="single"/>
        </w:rPr>
        <w:t xml:space="preserve">Szkolenie z obsługi elektrycznych samochodów osobowych </w:t>
      </w:r>
    </w:p>
    <w:p w14:paraId="7F28943B" w14:textId="4506DE72" w:rsidR="00EF0DDB" w:rsidRPr="00EF0DDB" w:rsidRDefault="00EF0DDB" w:rsidP="00EF0DDB">
      <w:pPr>
        <w:spacing w:line="276" w:lineRule="auto"/>
        <w:jc w:val="both"/>
        <w:rPr>
          <w:rFonts w:ascii="Calibri" w:hAnsi="Calibri" w:cs="Calibri"/>
          <w:sz w:val="22"/>
          <w:szCs w:val="22"/>
        </w:rPr>
      </w:pPr>
      <w:r w:rsidRPr="00EF0DDB">
        <w:rPr>
          <w:rFonts w:ascii="Calibri" w:hAnsi="Calibri" w:cs="Calibri"/>
          <w:sz w:val="22"/>
          <w:szCs w:val="22"/>
        </w:rPr>
        <w:t xml:space="preserve">Wykonawca, w ramach wynagrodzenia, zobowiązany jest do przeprowadzenia szkolenia </w:t>
      </w:r>
      <w:r w:rsidRPr="00EF0DDB">
        <w:rPr>
          <w:rFonts w:ascii="Calibri" w:hAnsi="Calibri" w:cs="Calibri"/>
          <w:sz w:val="22"/>
          <w:szCs w:val="22"/>
        </w:rPr>
        <w:br/>
        <w:t xml:space="preserve">w zakresie bieżącej obsługi pojazdów, dla 3–5 pracowników wytypowanych przez Zamawiającego. </w:t>
      </w:r>
      <w:proofErr w:type="spellStart"/>
      <w:r w:rsidRPr="00EF0DDB">
        <w:rPr>
          <w:rFonts w:ascii="Calibri" w:hAnsi="Calibri" w:cs="Calibri"/>
          <w:sz w:val="22"/>
          <w:szCs w:val="22"/>
        </w:rPr>
        <w:t>Szkolenie</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powinno</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odbyć</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się</w:t>
      </w:r>
      <w:proofErr w:type="spellEnd"/>
      <w:r w:rsidRPr="00EF0DDB">
        <w:rPr>
          <w:rFonts w:ascii="Calibri" w:hAnsi="Calibri" w:cs="Calibri"/>
          <w:sz w:val="22"/>
          <w:szCs w:val="22"/>
        </w:rPr>
        <w:t xml:space="preserve"> w </w:t>
      </w:r>
      <w:proofErr w:type="spellStart"/>
      <w:r w:rsidRPr="00EF0DDB">
        <w:rPr>
          <w:rFonts w:ascii="Calibri" w:hAnsi="Calibri" w:cs="Calibri"/>
          <w:sz w:val="22"/>
          <w:szCs w:val="22"/>
        </w:rPr>
        <w:t>siedzibie</w:t>
      </w:r>
      <w:proofErr w:type="spellEnd"/>
      <w:r w:rsidRPr="00EF0DDB">
        <w:rPr>
          <w:rFonts w:ascii="Calibri" w:hAnsi="Calibri" w:cs="Calibri"/>
          <w:sz w:val="22"/>
          <w:szCs w:val="22"/>
        </w:rPr>
        <w:t xml:space="preserve"> Zamawiającego, </w:t>
      </w:r>
      <w:proofErr w:type="spellStart"/>
      <w:r w:rsidRPr="00EF0DDB">
        <w:rPr>
          <w:rFonts w:ascii="Calibri" w:hAnsi="Calibri" w:cs="Calibri"/>
          <w:sz w:val="22"/>
          <w:szCs w:val="22"/>
        </w:rPr>
        <w:t>podczas</w:t>
      </w:r>
      <w:proofErr w:type="spellEnd"/>
      <w:r w:rsidRPr="00EF0DDB">
        <w:rPr>
          <w:rFonts w:ascii="Calibri" w:hAnsi="Calibri" w:cs="Calibri"/>
          <w:sz w:val="22"/>
          <w:szCs w:val="22"/>
        </w:rPr>
        <w:t xml:space="preserve"> </w:t>
      </w:r>
      <w:proofErr w:type="spellStart"/>
      <w:r w:rsidR="00754DFD">
        <w:rPr>
          <w:rFonts w:ascii="Calibri" w:hAnsi="Calibri" w:cs="Calibri"/>
          <w:sz w:val="22"/>
          <w:szCs w:val="22"/>
        </w:rPr>
        <w:t>odbioru</w:t>
      </w:r>
      <w:proofErr w:type="spellEnd"/>
      <w:r w:rsidR="00482835">
        <w:rPr>
          <w:rFonts w:ascii="Calibri" w:hAnsi="Calibri" w:cs="Calibri"/>
          <w:sz w:val="22"/>
          <w:szCs w:val="22"/>
        </w:rPr>
        <w:t xml:space="preserve"> </w:t>
      </w:r>
      <w:proofErr w:type="spellStart"/>
      <w:r w:rsidRPr="00EF0DDB">
        <w:rPr>
          <w:rFonts w:ascii="Calibri" w:hAnsi="Calibri" w:cs="Calibri"/>
          <w:sz w:val="22"/>
          <w:szCs w:val="22"/>
        </w:rPr>
        <w:t>pojazdów</w:t>
      </w:r>
      <w:proofErr w:type="spellEnd"/>
      <w:r w:rsidRPr="00EF0DDB">
        <w:rPr>
          <w:rFonts w:ascii="Calibri" w:hAnsi="Calibri" w:cs="Calibri"/>
          <w:sz w:val="22"/>
          <w:szCs w:val="22"/>
        </w:rPr>
        <w:t xml:space="preserve"> </w:t>
      </w:r>
      <w:r w:rsidRPr="00EF0DDB">
        <w:rPr>
          <w:rFonts w:ascii="Calibri" w:hAnsi="Calibri" w:cs="Calibri"/>
          <w:sz w:val="22"/>
          <w:szCs w:val="22"/>
        </w:rPr>
        <w:br/>
      </w:r>
      <w:proofErr w:type="spellStart"/>
      <w:r w:rsidRPr="00EF0DDB">
        <w:rPr>
          <w:rFonts w:ascii="Calibri" w:hAnsi="Calibri" w:cs="Calibri"/>
          <w:sz w:val="22"/>
          <w:szCs w:val="22"/>
        </w:rPr>
        <w:t>i</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obejmować</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zakres</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umożliwiający</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prawidłową</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eksploatację</w:t>
      </w:r>
      <w:proofErr w:type="spellEnd"/>
      <w:r w:rsidRPr="00EF0DDB">
        <w:rPr>
          <w:rFonts w:ascii="Calibri" w:hAnsi="Calibri" w:cs="Calibri"/>
          <w:sz w:val="22"/>
          <w:szCs w:val="22"/>
        </w:rPr>
        <w:t xml:space="preserve"> </w:t>
      </w:r>
      <w:proofErr w:type="spellStart"/>
      <w:r w:rsidRPr="00EF0DDB">
        <w:rPr>
          <w:rFonts w:ascii="Calibri" w:hAnsi="Calibri" w:cs="Calibri"/>
          <w:sz w:val="22"/>
          <w:szCs w:val="22"/>
        </w:rPr>
        <w:t>pojazdów</w:t>
      </w:r>
      <w:proofErr w:type="spellEnd"/>
      <w:r w:rsidR="00E31E0A">
        <w:rPr>
          <w:rFonts w:ascii="Calibri" w:hAnsi="Calibri" w:cs="Calibri"/>
          <w:sz w:val="22"/>
          <w:szCs w:val="22"/>
        </w:rPr>
        <w:t>.</w:t>
      </w:r>
    </w:p>
    <w:p w14:paraId="0C2797F3" w14:textId="77777777" w:rsidR="003C63BE" w:rsidRDefault="003C63BE" w:rsidP="00EF0DDB">
      <w:pPr>
        <w:rPr>
          <w:rFonts w:ascii="Calibri" w:hAnsi="Calibri" w:cs="Calibri"/>
          <w:b/>
          <w:bCs/>
          <w:sz w:val="22"/>
          <w:szCs w:val="22"/>
          <w:u w:val="single"/>
        </w:rPr>
      </w:pPr>
    </w:p>
    <w:p w14:paraId="52CB8B9A" w14:textId="0C574CBD" w:rsidR="00EF0DDB" w:rsidRPr="00EF0DDB" w:rsidRDefault="00EF0DDB" w:rsidP="00EF0DDB">
      <w:pPr>
        <w:rPr>
          <w:rFonts w:ascii="Calibri" w:hAnsi="Calibri" w:cs="Calibri"/>
          <w:b/>
          <w:bCs/>
          <w:sz w:val="22"/>
          <w:szCs w:val="22"/>
          <w:u w:val="single"/>
        </w:rPr>
      </w:pPr>
      <w:r w:rsidRPr="00EF0DDB">
        <w:rPr>
          <w:rFonts w:ascii="Calibri" w:hAnsi="Calibri" w:cs="Calibri"/>
          <w:b/>
          <w:bCs/>
          <w:sz w:val="22"/>
          <w:szCs w:val="22"/>
          <w:u w:val="single"/>
        </w:rPr>
        <w:t>Miejsce dostawy</w:t>
      </w:r>
    </w:p>
    <w:p w14:paraId="6FCE94AB" w14:textId="5D10DF0E" w:rsidR="003C63BE" w:rsidRPr="003C63BE" w:rsidRDefault="00EF0DDB" w:rsidP="003C63BE">
      <w:pPr>
        <w:widowControl w:val="0"/>
        <w:suppressAutoHyphens/>
        <w:spacing w:line="276" w:lineRule="auto"/>
        <w:jc w:val="both"/>
        <w:rPr>
          <w:rFonts w:ascii="Calibri" w:hAnsi="Calibri" w:cs="Calibri"/>
          <w:sz w:val="22"/>
          <w:szCs w:val="22"/>
        </w:rPr>
      </w:pPr>
      <w:r w:rsidRPr="003C63BE">
        <w:rPr>
          <w:rFonts w:ascii="Calibri" w:hAnsi="Calibri" w:cs="Calibri"/>
          <w:sz w:val="22"/>
          <w:szCs w:val="22"/>
        </w:rPr>
        <w:t xml:space="preserve">Wykonawca na własny koszt i własnym transportem dostarczy przedmiot zamówienia wg wskazania Zamawiającego </w:t>
      </w:r>
      <w:r w:rsidR="003C63BE" w:rsidRPr="003C63BE">
        <w:rPr>
          <w:rFonts w:ascii="Calibri" w:hAnsi="Calibri" w:cs="Calibri"/>
          <w:sz w:val="22"/>
          <w:szCs w:val="22"/>
        </w:rPr>
        <w:t>od poniedziałku do piątku, w godzinach od 8:00 do 14:00 do:</w:t>
      </w:r>
    </w:p>
    <w:p w14:paraId="01C26E22" w14:textId="59DBC7BB" w:rsidR="003C63BE" w:rsidRDefault="003C63BE" w:rsidP="00EF0DDB">
      <w:pPr>
        <w:pStyle w:val="Akapitzlist"/>
        <w:widowControl w:val="0"/>
        <w:suppressAutoHyphens/>
        <w:spacing w:line="276" w:lineRule="auto"/>
        <w:ind w:left="0"/>
        <w:jc w:val="both"/>
        <w:rPr>
          <w:rFonts w:ascii="Calibri" w:hAnsi="Calibri" w:cs="Calibri"/>
          <w:sz w:val="22"/>
          <w:szCs w:val="22"/>
        </w:rPr>
      </w:pPr>
    </w:p>
    <w:p w14:paraId="391DD444" w14:textId="2BCB848A" w:rsidR="003C4CCB" w:rsidRPr="00CA384D" w:rsidRDefault="00EF0DDB" w:rsidP="00CA384D">
      <w:pPr>
        <w:pStyle w:val="Akapitzlist"/>
        <w:widowControl w:val="0"/>
        <w:numPr>
          <w:ilvl w:val="0"/>
          <w:numId w:val="61"/>
        </w:numPr>
        <w:suppressAutoHyphens/>
        <w:spacing w:line="276" w:lineRule="auto"/>
        <w:jc w:val="both"/>
        <w:rPr>
          <w:rFonts w:ascii="Calibri" w:hAnsi="Calibri" w:cs="Calibri"/>
          <w:b/>
          <w:bCs/>
          <w:sz w:val="22"/>
          <w:szCs w:val="22"/>
          <w:u w:val="single"/>
        </w:rPr>
      </w:pPr>
      <w:r w:rsidRPr="003C63BE">
        <w:rPr>
          <w:rFonts w:ascii="Calibri" w:hAnsi="Calibri" w:cs="Calibri"/>
          <w:b/>
          <w:bCs/>
          <w:sz w:val="22"/>
          <w:szCs w:val="22"/>
        </w:rPr>
        <w:t xml:space="preserve">Zakładu Wodociągów i Kanalizacji, ul. </w:t>
      </w:r>
      <w:proofErr w:type="spellStart"/>
      <w:r w:rsidRPr="003C63BE">
        <w:rPr>
          <w:rFonts w:ascii="Calibri" w:hAnsi="Calibri" w:cs="Calibri"/>
          <w:b/>
          <w:bCs/>
          <w:sz w:val="22"/>
          <w:szCs w:val="22"/>
        </w:rPr>
        <w:t>Wolności</w:t>
      </w:r>
      <w:proofErr w:type="spellEnd"/>
      <w:r w:rsidRPr="003C63BE">
        <w:rPr>
          <w:rFonts w:ascii="Calibri" w:hAnsi="Calibri" w:cs="Calibri"/>
          <w:b/>
          <w:bCs/>
          <w:sz w:val="22"/>
          <w:szCs w:val="22"/>
        </w:rPr>
        <w:t xml:space="preserve"> 29, 39-300 Mielec</w:t>
      </w:r>
      <w:r w:rsidR="00E31E0A">
        <w:rPr>
          <w:rFonts w:ascii="Calibri" w:hAnsi="Calibri" w:cs="Calibri"/>
          <w:sz w:val="22"/>
          <w:szCs w:val="22"/>
        </w:rPr>
        <w:t>.</w:t>
      </w:r>
    </w:p>
    <w:p w14:paraId="2954B7B2" w14:textId="1C18F337" w:rsidR="00AA0D4C" w:rsidRPr="00AA0D4C" w:rsidRDefault="005D00B0" w:rsidP="00AA0D4C">
      <w:pPr>
        <w:pStyle w:val="Akapitzlist"/>
        <w:numPr>
          <w:ilvl w:val="1"/>
          <w:numId w:val="1"/>
        </w:numPr>
        <w:tabs>
          <w:tab w:val="clear" w:pos="0"/>
        </w:tabs>
        <w:autoSpaceDE w:val="0"/>
        <w:autoSpaceDN w:val="0"/>
        <w:adjustRightInd w:val="0"/>
        <w:spacing w:line="276" w:lineRule="auto"/>
        <w:ind w:left="709" w:hanging="709"/>
        <w:jc w:val="both"/>
        <w:rPr>
          <w:rFonts w:asciiTheme="minorHAnsi" w:hAnsiTheme="minorHAnsi" w:cstheme="minorHAnsi"/>
          <w:sz w:val="22"/>
          <w:szCs w:val="22"/>
          <w:lang w:val="pl-PL"/>
        </w:rPr>
      </w:pPr>
      <w:r w:rsidRPr="003571C8">
        <w:rPr>
          <w:rFonts w:asciiTheme="minorHAnsi" w:hAnsiTheme="minorHAnsi" w:cstheme="minorHAnsi"/>
          <w:sz w:val="22"/>
          <w:szCs w:val="22"/>
          <w:lang w:val="pl-PL"/>
        </w:rPr>
        <w:lastRenderedPageBreak/>
        <w:t xml:space="preserve">CPV </w:t>
      </w:r>
      <w:r w:rsidRPr="003571C8">
        <w:rPr>
          <w:rFonts w:asciiTheme="minorHAnsi" w:eastAsia="ArialNarrow,Bold" w:hAnsiTheme="minorHAnsi" w:cstheme="minorHAnsi"/>
          <w:sz w:val="22"/>
          <w:szCs w:val="22"/>
          <w:lang w:val="pl-PL"/>
        </w:rPr>
        <w:t>(Wspólny Słownik Zamówień):</w:t>
      </w:r>
    </w:p>
    <w:p w14:paraId="5DEC49F0" w14:textId="4481F44E" w:rsidR="005D00B0" w:rsidRPr="00AA0D4C" w:rsidRDefault="00AA0D4C" w:rsidP="00AA0D4C">
      <w:pPr>
        <w:pStyle w:val="Akapitzlist"/>
        <w:numPr>
          <w:ilvl w:val="0"/>
          <w:numId w:val="55"/>
        </w:numPr>
        <w:autoSpaceDE w:val="0"/>
        <w:autoSpaceDN w:val="0"/>
        <w:adjustRightInd w:val="0"/>
        <w:rPr>
          <w:rFonts w:ascii="Calibri" w:eastAsiaTheme="minorHAnsi" w:hAnsi="Calibri" w:cs="Calibri"/>
          <w:color w:val="000000"/>
          <w:sz w:val="22"/>
          <w:szCs w:val="22"/>
          <w:lang w:val="pl-PL"/>
        </w:rPr>
      </w:pPr>
      <w:r w:rsidRPr="00AA0D4C">
        <w:rPr>
          <w:rFonts w:ascii="Calibri" w:eastAsiaTheme="minorHAnsi" w:hAnsi="Calibri" w:cs="Calibri"/>
          <w:color w:val="000000"/>
          <w:sz w:val="22"/>
          <w:szCs w:val="22"/>
          <w:lang w:val="pl-PL"/>
        </w:rPr>
        <w:t xml:space="preserve">34144900-7 </w:t>
      </w:r>
      <w:r w:rsidR="005D00B0" w:rsidRPr="00AA0D4C">
        <w:rPr>
          <w:rFonts w:ascii="Calibri" w:hAnsi="Calibri" w:cs="Calibri"/>
          <w:sz w:val="22"/>
          <w:szCs w:val="22"/>
        </w:rPr>
        <w:t xml:space="preserve">– </w:t>
      </w:r>
      <w:r w:rsidR="0093674C" w:rsidRPr="00AA0D4C">
        <w:rPr>
          <w:rFonts w:ascii="Calibri" w:hAnsi="Calibri" w:cs="Calibri"/>
          <w:sz w:val="22"/>
          <w:szCs w:val="22"/>
        </w:rPr>
        <w:t xml:space="preserve">pojazdy </w:t>
      </w:r>
      <w:r w:rsidRPr="00AA0D4C">
        <w:rPr>
          <w:rFonts w:ascii="Calibri" w:hAnsi="Calibri" w:cs="Calibri"/>
          <w:sz w:val="22"/>
          <w:szCs w:val="22"/>
        </w:rPr>
        <w:t>elektryczne</w:t>
      </w:r>
    </w:p>
    <w:p w14:paraId="4CDD6696" w14:textId="3AA82012" w:rsidR="0093674C" w:rsidRPr="003571C8" w:rsidRDefault="00AA0D4C" w:rsidP="007419CE">
      <w:pPr>
        <w:pStyle w:val="Styl2"/>
        <w:numPr>
          <w:ilvl w:val="0"/>
          <w:numId w:val="55"/>
        </w:numPr>
        <w:spacing w:line="276" w:lineRule="auto"/>
        <w:rPr>
          <w:b w:val="0"/>
          <w:color w:val="auto"/>
        </w:rPr>
      </w:pPr>
      <w:r w:rsidRPr="00AA0D4C">
        <w:rPr>
          <w:b w:val="0"/>
          <w:color w:val="auto"/>
          <w:lang w:val="en-US"/>
        </w:rPr>
        <w:t>34110000-1</w:t>
      </w:r>
      <w:r>
        <w:rPr>
          <w:b w:val="0"/>
          <w:color w:val="auto"/>
          <w:lang w:val="en-US"/>
        </w:rPr>
        <w:t xml:space="preserve"> </w:t>
      </w:r>
      <w:r w:rsidR="0093674C" w:rsidRPr="003571C8">
        <w:rPr>
          <w:b w:val="0"/>
          <w:color w:val="auto"/>
        </w:rPr>
        <w:t xml:space="preserve">– </w:t>
      </w:r>
      <w:r>
        <w:rPr>
          <w:b w:val="0"/>
          <w:color w:val="auto"/>
        </w:rPr>
        <w:t>samochody osobowe</w:t>
      </w:r>
    </w:p>
    <w:p w14:paraId="64B55FA2" w14:textId="77777777" w:rsidR="00FC64A1" w:rsidRPr="003571C8" w:rsidRDefault="00FC64A1" w:rsidP="007419CE">
      <w:pPr>
        <w:pStyle w:val="Akapitzlist"/>
        <w:numPr>
          <w:ilvl w:val="1"/>
          <w:numId w:val="1"/>
        </w:numPr>
        <w:tabs>
          <w:tab w:val="clear" w:pos="0"/>
        </w:tabs>
        <w:autoSpaceDE w:val="0"/>
        <w:autoSpaceDN w:val="0"/>
        <w:adjustRightInd w:val="0"/>
        <w:spacing w:line="276" w:lineRule="auto"/>
        <w:ind w:left="709" w:hanging="709"/>
        <w:jc w:val="both"/>
        <w:rPr>
          <w:rFonts w:asciiTheme="minorHAnsi" w:hAnsiTheme="minorHAnsi" w:cstheme="minorHAnsi"/>
          <w:sz w:val="22"/>
          <w:szCs w:val="22"/>
          <w:lang w:val="pl-PL"/>
        </w:rPr>
      </w:pPr>
      <w:r w:rsidRPr="003571C8">
        <w:rPr>
          <w:rFonts w:asciiTheme="minorHAnsi" w:hAnsiTheme="minorHAnsi" w:cstheme="minorHAnsi"/>
          <w:sz w:val="22"/>
          <w:szCs w:val="22"/>
          <w:lang w:val="pl-PL"/>
        </w:rPr>
        <w:t xml:space="preserve">Zamawiający </w:t>
      </w:r>
      <w:r w:rsidRPr="003571C8">
        <w:rPr>
          <w:rFonts w:asciiTheme="minorHAnsi" w:hAnsiTheme="minorHAnsi" w:cstheme="minorHAnsi"/>
          <w:b/>
          <w:sz w:val="22"/>
          <w:szCs w:val="22"/>
          <w:u w:val="single"/>
          <w:lang w:val="pl-PL"/>
        </w:rPr>
        <w:t>nie przewiduje</w:t>
      </w:r>
      <w:r w:rsidRPr="003571C8">
        <w:rPr>
          <w:rFonts w:asciiTheme="minorHAnsi" w:hAnsiTheme="minorHAnsi" w:cstheme="minorHAnsi"/>
          <w:sz w:val="22"/>
          <w:szCs w:val="22"/>
          <w:lang w:val="pl-PL"/>
        </w:rPr>
        <w:t xml:space="preserve"> udzielenia zamówień polegających na powtórzeniu podobnych dostaw, o</w:t>
      </w:r>
      <w:r w:rsidR="00854723" w:rsidRPr="003571C8">
        <w:rPr>
          <w:rFonts w:asciiTheme="minorHAnsi" w:hAnsiTheme="minorHAnsi" w:cstheme="minorHAnsi"/>
          <w:sz w:val="22"/>
          <w:szCs w:val="22"/>
          <w:lang w:val="pl-PL"/>
        </w:rPr>
        <w:t> </w:t>
      </w:r>
      <w:r w:rsidRPr="003571C8">
        <w:rPr>
          <w:rFonts w:asciiTheme="minorHAnsi" w:hAnsiTheme="minorHAnsi" w:cstheme="minorHAnsi"/>
          <w:sz w:val="22"/>
          <w:szCs w:val="22"/>
          <w:lang w:val="pl-PL"/>
        </w:rPr>
        <w:t xml:space="preserve">których mowa w art. 214 ust. 1 pkt  8 </w:t>
      </w:r>
      <w:r w:rsidRPr="003571C8">
        <w:rPr>
          <w:rFonts w:asciiTheme="minorHAnsi" w:hAnsiTheme="minorHAnsi" w:cstheme="minorHAnsi"/>
          <w:i/>
          <w:iCs/>
          <w:sz w:val="22"/>
          <w:szCs w:val="22"/>
          <w:lang w:val="pl-PL"/>
        </w:rPr>
        <w:t>ustawy Pzp</w:t>
      </w:r>
      <w:r w:rsidRPr="003571C8">
        <w:rPr>
          <w:rFonts w:asciiTheme="minorHAnsi" w:hAnsiTheme="minorHAnsi" w:cstheme="minorHAnsi"/>
          <w:sz w:val="22"/>
          <w:szCs w:val="22"/>
          <w:lang w:val="pl-PL"/>
        </w:rPr>
        <w:t xml:space="preserve">. </w:t>
      </w:r>
    </w:p>
    <w:p w14:paraId="1D22AD35" w14:textId="5FFA38EA" w:rsidR="00FC64A1" w:rsidRPr="003571C8" w:rsidRDefault="00FC64A1" w:rsidP="007419CE">
      <w:pPr>
        <w:pStyle w:val="Akapitzlist"/>
        <w:numPr>
          <w:ilvl w:val="1"/>
          <w:numId w:val="1"/>
        </w:numPr>
        <w:tabs>
          <w:tab w:val="clear" w:pos="0"/>
        </w:tabs>
        <w:autoSpaceDE w:val="0"/>
        <w:autoSpaceDN w:val="0"/>
        <w:adjustRightInd w:val="0"/>
        <w:spacing w:line="276" w:lineRule="auto"/>
        <w:ind w:left="709" w:hanging="709"/>
        <w:jc w:val="both"/>
        <w:rPr>
          <w:rFonts w:asciiTheme="minorHAnsi" w:hAnsiTheme="minorHAnsi" w:cstheme="minorHAnsi"/>
          <w:w w:val="105"/>
          <w:sz w:val="22"/>
          <w:szCs w:val="22"/>
          <w:lang w:val="pl-PL" w:eastAsia="pl-PL"/>
        </w:rPr>
      </w:pPr>
      <w:r w:rsidRPr="003571C8">
        <w:rPr>
          <w:rFonts w:asciiTheme="minorHAnsi" w:hAnsiTheme="minorHAnsi" w:cstheme="minorHAnsi"/>
          <w:w w:val="105"/>
          <w:sz w:val="22"/>
          <w:szCs w:val="22"/>
          <w:lang w:val="pl-PL" w:eastAsia="pl-PL"/>
        </w:rPr>
        <w:t xml:space="preserve">Warunki płatności: Płatność faktur </w:t>
      </w:r>
      <w:r w:rsidR="00E31E0A">
        <w:rPr>
          <w:rFonts w:asciiTheme="minorHAnsi" w:hAnsiTheme="minorHAnsi" w:cstheme="minorHAnsi"/>
          <w:w w:val="105"/>
          <w:sz w:val="22"/>
          <w:szCs w:val="22"/>
          <w:lang w:val="pl-PL" w:eastAsia="pl-PL"/>
        </w:rPr>
        <w:t xml:space="preserve">po </w:t>
      </w:r>
      <w:r w:rsidRPr="003571C8">
        <w:rPr>
          <w:rFonts w:asciiTheme="minorHAnsi" w:hAnsiTheme="minorHAnsi" w:cstheme="minorHAnsi"/>
          <w:w w:val="105"/>
          <w:sz w:val="22"/>
          <w:szCs w:val="22"/>
          <w:lang w:val="pl-PL" w:eastAsia="pl-PL"/>
        </w:rPr>
        <w:t>dostawie w terminie 21 dni, licząc od dnia prawidłowo wystawionej faktury przez Wykonawcę. Rozliczenie między Zamawiającym a</w:t>
      </w:r>
      <w:r w:rsidR="00854723" w:rsidRPr="003571C8">
        <w:rPr>
          <w:rFonts w:asciiTheme="minorHAnsi" w:hAnsiTheme="minorHAnsi" w:cstheme="minorHAnsi"/>
          <w:w w:val="105"/>
          <w:sz w:val="22"/>
          <w:szCs w:val="22"/>
          <w:lang w:val="pl-PL" w:eastAsia="pl-PL"/>
        </w:rPr>
        <w:t> </w:t>
      </w:r>
      <w:r w:rsidRPr="003571C8">
        <w:rPr>
          <w:rFonts w:asciiTheme="minorHAnsi" w:hAnsiTheme="minorHAnsi" w:cstheme="minorHAnsi"/>
          <w:w w:val="105"/>
          <w:sz w:val="22"/>
          <w:szCs w:val="22"/>
          <w:lang w:val="pl-PL" w:eastAsia="pl-PL"/>
        </w:rPr>
        <w:t xml:space="preserve">Wykonawcą odbywać się będzie w złotych polskich (PLN). </w:t>
      </w:r>
    </w:p>
    <w:p w14:paraId="565B9E8C" w14:textId="77777777" w:rsidR="001C436A" w:rsidRPr="00722099" w:rsidRDefault="001C436A" w:rsidP="008C2E80">
      <w:pPr>
        <w:autoSpaceDE w:val="0"/>
        <w:autoSpaceDN w:val="0"/>
        <w:adjustRightInd w:val="0"/>
        <w:rPr>
          <w:rFonts w:asciiTheme="minorHAnsi" w:eastAsia="Verdana,Bold" w:hAnsiTheme="minorHAnsi" w:cstheme="minorHAnsi"/>
          <w:b/>
          <w:bCs/>
          <w:color w:val="000000"/>
          <w:sz w:val="22"/>
          <w:szCs w:val="22"/>
          <w:lang w:val="pl-PL"/>
        </w:rPr>
      </w:pPr>
    </w:p>
    <w:p w14:paraId="13DE47F7" w14:textId="77777777" w:rsidR="00154D25" w:rsidRPr="00722099" w:rsidRDefault="00154D25" w:rsidP="00090342">
      <w:pPr>
        <w:pStyle w:val="Styl2"/>
        <w:pBdr>
          <w:bottom w:val="single" w:sz="4" w:space="1" w:color="auto"/>
        </w:pBdr>
        <w:tabs>
          <w:tab w:val="clear" w:pos="360"/>
          <w:tab w:val="num" w:pos="0"/>
        </w:tabs>
        <w:ind w:left="284" w:hanging="284"/>
        <w:jc w:val="both"/>
      </w:pPr>
      <w:r w:rsidRPr="00722099">
        <w:t>TERMIN REALIZACJI PRZEDMIOTU ZAMÓWIENIA</w:t>
      </w:r>
    </w:p>
    <w:p w14:paraId="517B7FCF" w14:textId="77777777" w:rsidR="00154D25" w:rsidRPr="00722099" w:rsidRDefault="00154D25" w:rsidP="00154D25">
      <w:pPr>
        <w:autoSpaceDE w:val="0"/>
        <w:autoSpaceDN w:val="0"/>
        <w:adjustRightInd w:val="0"/>
        <w:rPr>
          <w:rFonts w:asciiTheme="minorHAnsi" w:eastAsia="Verdana,Bold" w:hAnsiTheme="minorHAnsi" w:cstheme="minorHAnsi"/>
          <w:b/>
          <w:bCs/>
          <w:color w:val="000000"/>
          <w:sz w:val="22"/>
          <w:szCs w:val="22"/>
          <w:lang w:val="pl-PL"/>
        </w:rPr>
      </w:pPr>
    </w:p>
    <w:p w14:paraId="09E30111" w14:textId="3737B2F8" w:rsidR="00FD6921" w:rsidRPr="00115CDD" w:rsidRDefault="001D2369" w:rsidP="00543085">
      <w:pPr>
        <w:autoSpaceDE w:val="0"/>
        <w:autoSpaceDN w:val="0"/>
        <w:adjustRightInd w:val="0"/>
        <w:ind w:left="284"/>
        <w:jc w:val="both"/>
        <w:rPr>
          <w:rFonts w:asciiTheme="minorHAnsi" w:eastAsia="Verdana,Bold" w:hAnsiTheme="minorHAnsi" w:cstheme="minorHAnsi"/>
          <w:bCs/>
          <w:sz w:val="22"/>
          <w:szCs w:val="22"/>
          <w:lang w:val="pl-PL"/>
        </w:rPr>
      </w:pPr>
      <w:r w:rsidRPr="00115CDD">
        <w:rPr>
          <w:rFonts w:asciiTheme="minorHAnsi" w:eastAsia="Verdana,Bold" w:hAnsiTheme="minorHAnsi" w:cstheme="minorHAnsi"/>
          <w:bCs/>
          <w:color w:val="000000" w:themeColor="text1"/>
          <w:sz w:val="22"/>
          <w:szCs w:val="22"/>
          <w:lang w:val="pl-PL"/>
        </w:rPr>
        <w:t xml:space="preserve">Wykonawca zobowiązany jest zrealizować przedmiot zamówienia w </w:t>
      </w:r>
      <w:r w:rsidRPr="00115CDD">
        <w:rPr>
          <w:rFonts w:asciiTheme="minorHAnsi" w:eastAsia="Verdana,Bold" w:hAnsiTheme="minorHAnsi" w:cstheme="minorHAnsi"/>
          <w:bCs/>
          <w:sz w:val="22"/>
          <w:szCs w:val="22"/>
          <w:lang w:val="pl-PL"/>
        </w:rPr>
        <w:t>terminie</w:t>
      </w:r>
      <w:r w:rsidR="00833E55" w:rsidRPr="00115CDD">
        <w:rPr>
          <w:rFonts w:asciiTheme="minorHAnsi" w:eastAsia="Verdana,Bold" w:hAnsiTheme="minorHAnsi" w:cstheme="minorHAnsi"/>
          <w:bCs/>
          <w:sz w:val="22"/>
          <w:szCs w:val="22"/>
          <w:lang w:val="pl-PL"/>
        </w:rPr>
        <w:t xml:space="preserve">:  </w:t>
      </w:r>
      <w:r w:rsidR="00AA0D4C" w:rsidRPr="00115CDD">
        <w:rPr>
          <w:rFonts w:ascii="Calibri" w:hAnsi="Calibri" w:cs="Calibri"/>
          <w:b/>
          <w:sz w:val="22"/>
          <w:szCs w:val="22"/>
        </w:rPr>
        <w:t>do 6 tygodni</w:t>
      </w:r>
      <w:r w:rsidR="00AA0D4C" w:rsidRPr="00115CDD">
        <w:rPr>
          <w:rFonts w:ascii="Calibri" w:hAnsi="Calibri" w:cs="Calibri"/>
          <w:bCs/>
          <w:sz w:val="22"/>
          <w:szCs w:val="22"/>
        </w:rPr>
        <w:t>, licząc od dnia zawarcia umowy.</w:t>
      </w:r>
    </w:p>
    <w:p w14:paraId="64ACACFC" w14:textId="77777777" w:rsidR="00895B8F" w:rsidRPr="00722099" w:rsidRDefault="00895B8F" w:rsidP="00F90F36">
      <w:pPr>
        <w:autoSpaceDE w:val="0"/>
        <w:autoSpaceDN w:val="0"/>
        <w:adjustRightInd w:val="0"/>
        <w:jc w:val="both"/>
        <w:rPr>
          <w:rFonts w:asciiTheme="minorHAnsi" w:hAnsiTheme="minorHAnsi" w:cstheme="minorHAnsi"/>
          <w:color w:val="000000"/>
          <w:sz w:val="22"/>
          <w:szCs w:val="22"/>
          <w:lang w:val="pl-PL"/>
        </w:rPr>
      </w:pPr>
    </w:p>
    <w:p w14:paraId="4F752825" w14:textId="77777777" w:rsidR="00154D25" w:rsidRPr="00722099" w:rsidRDefault="00154D25" w:rsidP="00090342">
      <w:pPr>
        <w:pStyle w:val="Styl2"/>
        <w:pBdr>
          <w:bottom w:val="single" w:sz="4" w:space="1" w:color="auto"/>
        </w:pBdr>
        <w:tabs>
          <w:tab w:val="clear" w:pos="360"/>
          <w:tab w:val="num" w:pos="0"/>
        </w:tabs>
        <w:ind w:left="284" w:hanging="284"/>
        <w:jc w:val="both"/>
      </w:pPr>
      <w:r w:rsidRPr="00722099">
        <w:t xml:space="preserve">WARUNKI UDZIAŁU W POSTĘPOWANIU </w:t>
      </w:r>
      <w:r w:rsidR="005103BD" w:rsidRPr="00722099">
        <w:t>ORAZ PRZESŁANKI WYKLUCZENIA WYKONAWCÓW</w:t>
      </w:r>
    </w:p>
    <w:p w14:paraId="5C920328" w14:textId="77777777" w:rsidR="00154D25" w:rsidRPr="00722099" w:rsidRDefault="00154D25" w:rsidP="00154D25">
      <w:pPr>
        <w:autoSpaceDE w:val="0"/>
        <w:autoSpaceDN w:val="0"/>
        <w:adjustRightInd w:val="0"/>
        <w:jc w:val="both"/>
        <w:rPr>
          <w:rFonts w:asciiTheme="minorHAnsi" w:eastAsia="Verdana,Bold" w:hAnsiTheme="minorHAnsi" w:cstheme="minorHAnsi"/>
          <w:b/>
          <w:bCs/>
          <w:color w:val="000000"/>
          <w:sz w:val="22"/>
          <w:szCs w:val="22"/>
          <w:lang w:val="pl-PL"/>
        </w:rPr>
      </w:pPr>
    </w:p>
    <w:p w14:paraId="68900F10" w14:textId="77777777" w:rsidR="00033C13" w:rsidRPr="00722099" w:rsidRDefault="00154D25"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hAnsiTheme="minorHAnsi" w:cstheme="minorHAnsi"/>
          <w:color w:val="000000"/>
          <w:sz w:val="22"/>
          <w:szCs w:val="22"/>
          <w:lang w:val="pl-PL"/>
        </w:rPr>
        <w:t xml:space="preserve">O udzielenie zamówienia mogą ubiegać się Wykonawcy, którzy spełniają </w:t>
      </w:r>
      <w:r w:rsidR="00B37C28" w:rsidRPr="00722099">
        <w:rPr>
          <w:rFonts w:asciiTheme="minorHAnsi" w:hAnsiTheme="minorHAnsi" w:cstheme="minorHAnsi"/>
          <w:color w:val="000000"/>
          <w:sz w:val="22"/>
          <w:szCs w:val="22"/>
          <w:lang w:val="pl-PL"/>
        </w:rPr>
        <w:t xml:space="preserve">określone przez Zamawiającego </w:t>
      </w:r>
      <w:r w:rsidRPr="00722099">
        <w:rPr>
          <w:rFonts w:asciiTheme="minorHAnsi" w:hAnsiTheme="minorHAnsi" w:cstheme="minorHAnsi"/>
          <w:color w:val="000000"/>
          <w:sz w:val="22"/>
          <w:szCs w:val="22"/>
          <w:lang w:val="pl-PL"/>
        </w:rPr>
        <w:t>warunki</w:t>
      </w:r>
      <w:r w:rsidR="002F5594" w:rsidRPr="00722099">
        <w:rPr>
          <w:rFonts w:asciiTheme="minorHAnsi" w:hAnsiTheme="minorHAnsi" w:cstheme="minorHAnsi"/>
          <w:color w:val="000000"/>
          <w:sz w:val="22"/>
          <w:szCs w:val="22"/>
          <w:lang w:val="pl-PL"/>
        </w:rPr>
        <w:t xml:space="preserve"> udziału w postępowaniu, o których mowa w art. 112 ust. 2 </w:t>
      </w:r>
      <w:r w:rsidRPr="00722099">
        <w:rPr>
          <w:rFonts w:asciiTheme="minorHAnsi" w:hAnsiTheme="minorHAnsi" w:cstheme="minorHAnsi"/>
          <w:color w:val="000000"/>
          <w:sz w:val="22"/>
          <w:szCs w:val="22"/>
          <w:lang w:val="pl-PL"/>
        </w:rPr>
        <w:t xml:space="preserve">oraz niepodlegający wykluczeniu z powodu niespełniania warunków, o których mowa w </w:t>
      </w:r>
      <w:r w:rsidRPr="00722099">
        <w:rPr>
          <w:rFonts w:asciiTheme="minorHAnsi" w:hAnsiTheme="minorHAnsi" w:cstheme="minorHAnsi"/>
          <w:b/>
          <w:color w:val="000000"/>
          <w:sz w:val="22"/>
          <w:szCs w:val="22"/>
          <w:lang w:val="pl-PL"/>
        </w:rPr>
        <w:t xml:space="preserve">art. </w:t>
      </w:r>
      <w:r w:rsidR="00580263" w:rsidRPr="00722099">
        <w:rPr>
          <w:rFonts w:asciiTheme="minorHAnsi" w:hAnsiTheme="minorHAnsi" w:cstheme="minorHAnsi"/>
          <w:b/>
          <w:color w:val="000000"/>
          <w:sz w:val="22"/>
          <w:szCs w:val="22"/>
          <w:lang w:val="pl-PL"/>
        </w:rPr>
        <w:t>108</w:t>
      </w:r>
      <w:r w:rsidRPr="00722099">
        <w:rPr>
          <w:rFonts w:asciiTheme="minorHAnsi" w:hAnsiTheme="minorHAnsi" w:cstheme="minorHAnsi"/>
          <w:b/>
          <w:color w:val="000000"/>
          <w:sz w:val="22"/>
          <w:szCs w:val="22"/>
          <w:lang w:val="pl-PL"/>
        </w:rPr>
        <w:t xml:space="preserve"> ust. 1</w:t>
      </w:r>
      <w:r w:rsidR="00E0151B" w:rsidRPr="00722099">
        <w:rPr>
          <w:rFonts w:asciiTheme="minorHAnsi" w:hAnsiTheme="minorHAnsi" w:cstheme="minorHAnsi"/>
          <w:b/>
          <w:color w:val="000000"/>
          <w:sz w:val="22"/>
          <w:szCs w:val="22"/>
          <w:lang w:val="pl-PL"/>
        </w:rPr>
        <w:t xml:space="preserve"> i art. </w:t>
      </w:r>
      <w:r w:rsidR="00D02ABA" w:rsidRPr="00722099">
        <w:rPr>
          <w:rFonts w:asciiTheme="minorHAnsi" w:hAnsiTheme="minorHAnsi" w:cstheme="minorHAnsi"/>
          <w:b/>
          <w:color w:val="000000"/>
          <w:sz w:val="22"/>
          <w:szCs w:val="22"/>
          <w:lang w:val="pl-PL"/>
        </w:rPr>
        <w:t>109</w:t>
      </w:r>
      <w:r w:rsidR="00E0151B" w:rsidRPr="00722099">
        <w:rPr>
          <w:rFonts w:asciiTheme="minorHAnsi" w:hAnsiTheme="minorHAnsi" w:cstheme="minorHAnsi"/>
          <w:b/>
          <w:color w:val="000000"/>
          <w:sz w:val="22"/>
          <w:szCs w:val="22"/>
          <w:lang w:val="pl-PL"/>
        </w:rPr>
        <w:t xml:space="preserve"> ust. </w:t>
      </w:r>
      <w:r w:rsidR="00D02ABA" w:rsidRPr="00722099">
        <w:rPr>
          <w:rFonts w:asciiTheme="minorHAnsi" w:hAnsiTheme="minorHAnsi" w:cstheme="minorHAnsi"/>
          <w:b/>
          <w:color w:val="000000"/>
          <w:sz w:val="22"/>
          <w:szCs w:val="22"/>
          <w:lang w:val="pl-PL"/>
        </w:rPr>
        <w:t>1</w:t>
      </w:r>
      <w:r w:rsidR="00E0151B" w:rsidRPr="00722099">
        <w:rPr>
          <w:rFonts w:asciiTheme="minorHAnsi" w:hAnsiTheme="minorHAnsi" w:cstheme="minorHAnsi"/>
          <w:b/>
          <w:color w:val="000000"/>
          <w:sz w:val="22"/>
          <w:szCs w:val="22"/>
          <w:lang w:val="pl-PL"/>
        </w:rPr>
        <w:t xml:space="preserve"> pkt </w:t>
      </w:r>
      <w:r w:rsidR="00D02ABA" w:rsidRPr="00722099">
        <w:rPr>
          <w:rFonts w:asciiTheme="minorHAnsi" w:hAnsiTheme="minorHAnsi" w:cstheme="minorHAnsi"/>
          <w:b/>
          <w:color w:val="000000"/>
          <w:sz w:val="22"/>
          <w:szCs w:val="22"/>
          <w:lang w:val="pl-PL"/>
        </w:rPr>
        <w:t>4</w:t>
      </w:r>
      <w:r w:rsidR="00B049B0" w:rsidRPr="00722099">
        <w:rPr>
          <w:rFonts w:asciiTheme="minorHAnsi" w:hAnsiTheme="minorHAnsi" w:cstheme="minorHAnsi"/>
          <w:b/>
          <w:color w:val="000000"/>
          <w:sz w:val="22"/>
          <w:szCs w:val="22"/>
          <w:lang w:val="pl-PL"/>
        </w:rPr>
        <w:t xml:space="preserve"> </w:t>
      </w:r>
      <w:r w:rsidRPr="00722099">
        <w:rPr>
          <w:rFonts w:asciiTheme="minorHAnsi" w:hAnsiTheme="minorHAnsi" w:cstheme="minorHAnsi"/>
          <w:iCs/>
          <w:color w:val="000000"/>
          <w:sz w:val="22"/>
          <w:szCs w:val="22"/>
          <w:lang w:val="pl-PL"/>
        </w:rPr>
        <w:t>ustawy Pzp</w:t>
      </w:r>
      <w:r w:rsidRPr="00722099">
        <w:rPr>
          <w:rFonts w:asciiTheme="minorHAnsi" w:hAnsiTheme="minorHAnsi" w:cstheme="minorHAnsi"/>
          <w:color w:val="000000"/>
          <w:sz w:val="22"/>
          <w:szCs w:val="22"/>
          <w:lang w:val="pl-PL"/>
        </w:rPr>
        <w:t>.</w:t>
      </w:r>
      <w:r w:rsidR="00B049B0" w:rsidRPr="00722099">
        <w:rPr>
          <w:rFonts w:asciiTheme="minorHAnsi" w:hAnsiTheme="minorHAnsi" w:cstheme="minorHAnsi"/>
          <w:color w:val="000000"/>
          <w:sz w:val="22"/>
          <w:szCs w:val="22"/>
          <w:lang w:val="pl-PL"/>
        </w:rPr>
        <w:t xml:space="preserve"> Wykluczenie Wykonawcy </w:t>
      </w:r>
      <w:r w:rsidR="00380A42" w:rsidRPr="00722099">
        <w:rPr>
          <w:rFonts w:asciiTheme="minorHAnsi" w:hAnsiTheme="minorHAnsi" w:cstheme="minorHAnsi"/>
          <w:color w:val="000000"/>
          <w:sz w:val="22"/>
          <w:szCs w:val="22"/>
          <w:lang w:val="pl-PL"/>
        </w:rPr>
        <w:t>następuje</w:t>
      </w:r>
      <w:r w:rsidR="00B049B0" w:rsidRPr="00722099">
        <w:rPr>
          <w:rFonts w:asciiTheme="minorHAnsi" w:hAnsiTheme="minorHAnsi" w:cstheme="minorHAnsi"/>
          <w:color w:val="000000"/>
          <w:sz w:val="22"/>
          <w:szCs w:val="22"/>
          <w:lang w:val="pl-PL"/>
        </w:rPr>
        <w:t xml:space="preserve"> zgodnie z art. </w:t>
      </w:r>
      <w:r w:rsidR="00D02ABA" w:rsidRPr="00722099">
        <w:rPr>
          <w:rFonts w:asciiTheme="minorHAnsi" w:hAnsiTheme="minorHAnsi" w:cstheme="minorHAnsi"/>
          <w:color w:val="000000"/>
          <w:sz w:val="22"/>
          <w:szCs w:val="22"/>
          <w:lang w:val="pl-PL"/>
        </w:rPr>
        <w:t>111</w:t>
      </w:r>
      <w:r w:rsidR="00B049B0" w:rsidRPr="00722099">
        <w:rPr>
          <w:rFonts w:asciiTheme="minorHAnsi" w:hAnsiTheme="minorHAnsi" w:cstheme="minorHAnsi"/>
          <w:color w:val="000000"/>
          <w:sz w:val="22"/>
          <w:szCs w:val="22"/>
          <w:lang w:val="pl-PL"/>
        </w:rPr>
        <w:t xml:space="preserve"> ustawy Pzp. </w:t>
      </w:r>
    </w:p>
    <w:p w14:paraId="799ECA7A" w14:textId="77777777" w:rsidR="00154D25" w:rsidRPr="00722099" w:rsidRDefault="00154D25" w:rsidP="00F9364A">
      <w:pPr>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O udzielenie zamówienia mogą ubiegać się Wykonawcy, którzy spełniają warunki</w:t>
      </w:r>
      <w:r w:rsidR="0081485B" w:rsidRPr="00722099">
        <w:rPr>
          <w:rFonts w:asciiTheme="minorHAnsi" w:eastAsia="Verdana,Bold" w:hAnsiTheme="minorHAnsi" w:cstheme="minorHAnsi"/>
          <w:bCs/>
          <w:color w:val="000000"/>
          <w:sz w:val="22"/>
          <w:szCs w:val="22"/>
          <w:lang w:val="pl-PL"/>
        </w:rPr>
        <w:t>, o których mowa w art. 112 ust. 2 ustawy Pzp</w:t>
      </w:r>
      <w:r w:rsidRPr="00722099">
        <w:rPr>
          <w:rFonts w:asciiTheme="minorHAnsi" w:eastAsia="Verdana,Bold" w:hAnsiTheme="minorHAnsi" w:cstheme="minorHAnsi"/>
          <w:bCs/>
          <w:color w:val="000000"/>
          <w:sz w:val="22"/>
          <w:szCs w:val="22"/>
          <w:lang w:val="pl-PL"/>
        </w:rPr>
        <w:t xml:space="preserve"> dotyczące:</w:t>
      </w:r>
    </w:p>
    <w:p w14:paraId="5BCA9936" w14:textId="77777777" w:rsidR="00154D25" w:rsidRPr="00722099" w:rsidRDefault="00D02ABA" w:rsidP="00D91E20">
      <w:pPr>
        <w:pStyle w:val="Akapitzlist"/>
        <w:numPr>
          <w:ilvl w:val="2"/>
          <w:numId w:val="1"/>
        </w:numPr>
        <w:autoSpaceDE w:val="0"/>
        <w:autoSpaceDN w:val="0"/>
        <w:adjustRightInd w:val="0"/>
        <w:jc w:val="both"/>
        <w:rPr>
          <w:rFonts w:asciiTheme="minorHAnsi" w:eastAsia="Verdana,Bold" w:hAnsiTheme="minorHAnsi" w:cstheme="minorHAnsi"/>
          <w:b/>
          <w:bCs/>
          <w:sz w:val="22"/>
          <w:szCs w:val="22"/>
          <w:lang w:val="pl-PL"/>
        </w:rPr>
      </w:pPr>
      <w:r w:rsidRPr="00722099">
        <w:rPr>
          <w:rFonts w:asciiTheme="minorHAnsi" w:eastAsia="Verdana,Bold" w:hAnsiTheme="minorHAnsi" w:cstheme="minorHAnsi"/>
          <w:b/>
          <w:bCs/>
          <w:sz w:val="22"/>
          <w:szCs w:val="22"/>
          <w:lang w:val="pl-PL"/>
        </w:rPr>
        <w:t>Zdolnosci do występowania w obrocie gospodarczym</w:t>
      </w:r>
      <w:r w:rsidR="00154D25" w:rsidRPr="00722099">
        <w:rPr>
          <w:rFonts w:asciiTheme="minorHAnsi" w:eastAsia="Verdana,Bold" w:hAnsiTheme="minorHAnsi" w:cstheme="minorHAnsi"/>
          <w:b/>
          <w:bCs/>
          <w:sz w:val="22"/>
          <w:szCs w:val="22"/>
          <w:lang w:val="pl-PL"/>
        </w:rPr>
        <w:t>:</w:t>
      </w:r>
    </w:p>
    <w:p w14:paraId="0664A63B" w14:textId="77777777" w:rsidR="0007624C" w:rsidRPr="00722099" w:rsidRDefault="00816FDD" w:rsidP="00194E7E">
      <w:pPr>
        <w:pStyle w:val="Akapitzlist"/>
        <w:autoSpaceDE w:val="0"/>
        <w:autoSpaceDN w:val="0"/>
        <w:adjustRightInd w:val="0"/>
        <w:ind w:firstLine="698"/>
        <w:rPr>
          <w:rFonts w:asciiTheme="minorHAnsi" w:hAnsiTheme="minorHAnsi" w:cstheme="minorHAnsi"/>
          <w:sz w:val="22"/>
          <w:szCs w:val="22"/>
          <w:lang w:val="pl-PL"/>
        </w:rPr>
      </w:pPr>
      <w:r w:rsidRPr="00722099">
        <w:rPr>
          <w:rFonts w:asciiTheme="minorHAnsi" w:hAnsiTheme="minorHAnsi" w:cstheme="minorHAnsi"/>
          <w:sz w:val="22"/>
          <w:szCs w:val="22"/>
          <w:lang w:val="pl-PL"/>
        </w:rPr>
        <w:t>Zamawiający nie określa żadnych warunków w powyższym zakresie.</w:t>
      </w:r>
    </w:p>
    <w:p w14:paraId="5E49D157" w14:textId="77777777" w:rsidR="00D02ABA" w:rsidRPr="00722099" w:rsidRDefault="00D02ABA" w:rsidP="00D91E20">
      <w:pPr>
        <w:pStyle w:val="Akapitzlist"/>
        <w:numPr>
          <w:ilvl w:val="2"/>
          <w:numId w:val="1"/>
        </w:numPr>
        <w:autoSpaceDE w:val="0"/>
        <w:autoSpaceDN w:val="0"/>
        <w:adjustRightInd w:val="0"/>
        <w:rPr>
          <w:rFonts w:asciiTheme="minorHAnsi" w:hAnsiTheme="minorHAnsi" w:cstheme="minorHAnsi"/>
          <w:b/>
          <w:sz w:val="22"/>
          <w:szCs w:val="22"/>
          <w:lang w:val="pl-PL"/>
        </w:rPr>
      </w:pPr>
      <w:r w:rsidRPr="00722099">
        <w:rPr>
          <w:rFonts w:asciiTheme="minorHAnsi" w:hAnsiTheme="minorHAnsi" w:cstheme="minorHAnsi"/>
          <w:b/>
          <w:sz w:val="22"/>
          <w:szCs w:val="22"/>
          <w:lang w:val="pl-PL"/>
        </w:rPr>
        <w:t>Uprawnień do prowadzenia określonej dział</w:t>
      </w:r>
      <w:r w:rsidR="00D4695F" w:rsidRPr="00722099">
        <w:rPr>
          <w:rFonts w:asciiTheme="minorHAnsi" w:hAnsiTheme="minorHAnsi" w:cstheme="minorHAnsi"/>
          <w:b/>
          <w:sz w:val="22"/>
          <w:szCs w:val="22"/>
          <w:lang w:val="pl-PL"/>
        </w:rPr>
        <w:t>alności</w:t>
      </w:r>
      <w:r w:rsidR="00974E28" w:rsidRPr="00722099">
        <w:rPr>
          <w:rFonts w:asciiTheme="minorHAnsi" w:hAnsiTheme="minorHAnsi" w:cstheme="minorHAnsi"/>
          <w:b/>
          <w:sz w:val="22"/>
          <w:szCs w:val="22"/>
          <w:lang w:val="pl-PL"/>
        </w:rPr>
        <w:t xml:space="preserve"> gospodarczej lub zawodowej o </w:t>
      </w:r>
      <w:r w:rsidRPr="00722099">
        <w:rPr>
          <w:rFonts w:asciiTheme="minorHAnsi" w:hAnsiTheme="minorHAnsi" w:cstheme="minorHAnsi"/>
          <w:b/>
          <w:sz w:val="22"/>
          <w:szCs w:val="22"/>
          <w:lang w:val="pl-PL"/>
        </w:rPr>
        <w:t>ile wynika to z odrębnych przepisów:</w:t>
      </w:r>
    </w:p>
    <w:p w14:paraId="50F0E161" w14:textId="77777777" w:rsidR="00D02ABA" w:rsidRPr="00722099" w:rsidRDefault="00D02ABA" w:rsidP="00194E7E">
      <w:pPr>
        <w:pStyle w:val="Akapitzlist"/>
        <w:autoSpaceDE w:val="0"/>
        <w:autoSpaceDN w:val="0"/>
        <w:adjustRightInd w:val="0"/>
        <w:ind w:left="917" w:firstLine="501"/>
        <w:rPr>
          <w:rFonts w:asciiTheme="minorHAnsi" w:hAnsiTheme="minorHAnsi" w:cstheme="minorHAnsi"/>
          <w:sz w:val="22"/>
          <w:szCs w:val="22"/>
          <w:lang w:val="pl-PL"/>
        </w:rPr>
      </w:pPr>
      <w:r w:rsidRPr="00722099">
        <w:rPr>
          <w:rFonts w:asciiTheme="minorHAnsi" w:hAnsiTheme="minorHAnsi" w:cstheme="minorHAnsi"/>
          <w:sz w:val="22"/>
          <w:szCs w:val="22"/>
          <w:lang w:val="pl-PL"/>
        </w:rPr>
        <w:t>Zamawiający nie określa żadnych warunków w powyższym zakresie.</w:t>
      </w:r>
    </w:p>
    <w:p w14:paraId="440319DC" w14:textId="77777777" w:rsidR="0007624C" w:rsidRPr="00722099" w:rsidRDefault="0007624C" w:rsidP="00D91E20">
      <w:pPr>
        <w:pStyle w:val="Akapitzlist"/>
        <w:numPr>
          <w:ilvl w:val="2"/>
          <w:numId w:val="1"/>
        </w:numPr>
        <w:autoSpaceDE w:val="0"/>
        <w:autoSpaceDN w:val="0"/>
        <w:adjustRightInd w:val="0"/>
        <w:rPr>
          <w:rFonts w:asciiTheme="minorHAnsi" w:hAnsiTheme="minorHAnsi" w:cstheme="minorHAnsi"/>
          <w:sz w:val="22"/>
          <w:szCs w:val="22"/>
          <w:lang w:val="pl-PL"/>
        </w:rPr>
      </w:pPr>
      <w:r w:rsidRPr="00722099">
        <w:rPr>
          <w:rFonts w:asciiTheme="minorHAnsi" w:eastAsia="Verdana,Bold" w:hAnsiTheme="minorHAnsi" w:cstheme="minorHAnsi"/>
          <w:b/>
          <w:bCs/>
          <w:sz w:val="22"/>
          <w:szCs w:val="22"/>
          <w:lang w:val="pl-PL"/>
        </w:rPr>
        <w:t>S</w:t>
      </w:r>
      <w:r w:rsidR="006D443F" w:rsidRPr="00722099">
        <w:rPr>
          <w:rFonts w:asciiTheme="minorHAnsi" w:eastAsia="Verdana,Bold" w:hAnsiTheme="minorHAnsi" w:cstheme="minorHAnsi"/>
          <w:b/>
          <w:bCs/>
          <w:sz w:val="22"/>
          <w:szCs w:val="22"/>
          <w:lang w:val="pl-PL"/>
        </w:rPr>
        <w:t xml:space="preserve">ytuacji ekonomicznej </w:t>
      </w:r>
      <w:r w:rsidR="00531B5C" w:rsidRPr="00722099">
        <w:rPr>
          <w:rFonts w:asciiTheme="minorHAnsi" w:eastAsia="Verdana,Bold" w:hAnsiTheme="minorHAnsi" w:cstheme="minorHAnsi"/>
          <w:b/>
          <w:bCs/>
          <w:sz w:val="22"/>
          <w:szCs w:val="22"/>
          <w:lang w:val="pl-PL"/>
        </w:rPr>
        <w:t>lub</w:t>
      </w:r>
      <w:r w:rsidR="006D443F" w:rsidRPr="00722099">
        <w:rPr>
          <w:rFonts w:asciiTheme="minorHAnsi" w:eastAsia="Verdana,Bold" w:hAnsiTheme="minorHAnsi" w:cstheme="minorHAnsi"/>
          <w:b/>
          <w:bCs/>
          <w:sz w:val="22"/>
          <w:szCs w:val="22"/>
          <w:lang w:val="pl-PL"/>
        </w:rPr>
        <w:t xml:space="preserve"> finansowej:</w:t>
      </w:r>
    </w:p>
    <w:p w14:paraId="4603DBAC" w14:textId="77777777" w:rsidR="0007624C" w:rsidRPr="00722099" w:rsidRDefault="00816FDD" w:rsidP="00194E7E">
      <w:pPr>
        <w:pStyle w:val="Akapitzlist"/>
        <w:autoSpaceDE w:val="0"/>
        <w:autoSpaceDN w:val="0"/>
        <w:adjustRightInd w:val="0"/>
        <w:ind w:left="1146" w:firstLine="272"/>
        <w:rPr>
          <w:rFonts w:asciiTheme="minorHAnsi" w:hAnsiTheme="minorHAnsi" w:cstheme="minorHAnsi"/>
          <w:sz w:val="22"/>
          <w:szCs w:val="22"/>
          <w:lang w:val="pl-PL"/>
        </w:rPr>
      </w:pPr>
      <w:r w:rsidRPr="00722099">
        <w:rPr>
          <w:rFonts w:asciiTheme="minorHAnsi" w:hAnsiTheme="minorHAnsi" w:cstheme="minorHAnsi"/>
          <w:sz w:val="22"/>
          <w:szCs w:val="22"/>
          <w:lang w:val="pl-PL"/>
        </w:rPr>
        <w:t>Zamawiający nie określa żadnych warunków w powyższym zakresie.</w:t>
      </w:r>
    </w:p>
    <w:p w14:paraId="1D0F2BA8" w14:textId="77777777" w:rsidR="00154D25" w:rsidRPr="00722099" w:rsidRDefault="0007624C" w:rsidP="00D91E20">
      <w:pPr>
        <w:pStyle w:val="Akapitzlist"/>
        <w:numPr>
          <w:ilvl w:val="2"/>
          <w:numId w:val="1"/>
        </w:numPr>
        <w:autoSpaceDE w:val="0"/>
        <w:autoSpaceDN w:val="0"/>
        <w:adjustRightInd w:val="0"/>
        <w:rPr>
          <w:rFonts w:asciiTheme="minorHAnsi" w:hAnsiTheme="minorHAnsi" w:cstheme="minorHAnsi"/>
          <w:sz w:val="22"/>
          <w:szCs w:val="22"/>
          <w:lang w:val="pl-PL"/>
        </w:rPr>
      </w:pPr>
      <w:r w:rsidRPr="00722099">
        <w:rPr>
          <w:rFonts w:asciiTheme="minorHAnsi" w:eastAsia="Verdana,Bold" w:hAnsiTheme="minorHAnsi" w:cstheme="minorHAnsi"/>
          <w:b/>
          <w:bCs/>
          <w:sz w:val="22"/>
          <w:szCs w:val="22"/>
          <w:lang w:val="pl-PL"/>
        </w:rPr>
        <w:t>Z</w:t>
      </w:r>
      <w:r w:rsidR="006D443F" w:rsidRPr="00722099">
        <w:rPr>
          <w:rFonts w:asciiTheme="minorHAnsi" w:eastAsia="Verdana,Bold" w:hAnsiTheme="minorHAnsi" w:cstheme="minorHAnsi"/>
          <w:b/>
          <w:bCs/>
          <w:sz w:val="22"/>
          <w:szCs w:val="22"/>
          <w:lang w:val="pl-PL"/>
        </w:rPr>
        <w:t>dolności technicznej lub zawodowej</w:t>
      </w:r>
      <w:r w:rsidRPr="00722099">
        <w:rPr>
          <w:rFonts w:asciiTheme="minorHAnsi" w:eastAsia="Verdana,Bold" w:hAnsiTheme="minorHAnsi" w:cstheme="minorHAnsi"/>
          <w:b/>
          <w:bCs/>
          <w:sz w:val="22"/>
          <w:szCs w:val="22"/>
          <w:lang w:val="pl-PL"/>
        </w:rPr>
        <w:t>:</w:t>
      </w:r>
    </w:p>
    <w:p w14:paraId="6A0A7B29" w14:textId="77777777" w:rsidR="00A225BE" w:rsidRPr="00D13A7A" w:rsidRDefault="00F54AEC" w:rsidP="00D13A7A">
      <w:pPr>
        <w:pStyle w:val="Styl2"/>
        <w:numPr>
          <w:ilvl w:val="0"/>
          <w:numId w:val="0"/>
        </w:numPr>
        <w:ind w:left="1069" w:firstLine="349"/>
        <w:rPr>
          <w:rFonts w:eastAsia="Times New Roman"/>
          <w:b w:val="0"/>
          <w:bCs w:val="0"/>
          <w:color w:val="auto"/>
        </w:rPr>
      </w:pPr>
      <w:r w:rsidRPr="00722099">
        <w:rPr>
          <w:rFonts w:eastAsia="Times New Roman"/>
          <w:b w:val="0"/>
          <w:bCs w:val="0"/>
          <w:color w:val="auto"/>
        </w:rPr>
        <w:t>Zamawiający nie określa żadnych warunków w powyższym zakresie.</w:t>
      </w:r>
    </w:p>
    <w:p w14:paraId="2F23B767" w14:textId="77777777" w:rsidR="00E421F7" w:rsidRPr="00722099" w:rsidRDefault="00E421F7" w:rsidP="00E421F7">
      <w:pPr>
        <w:pStyle w:val="Akapitzlist"/>
        <w:numPr>
          <w:ilvl w:val="1"/>
          <w:numId w:val="1"/>
        </w:numPr>
        <w:tabs>
          <w:tab w:val="clear" w:pos="0"/>
          <w:tab w:val="num" w:pos="360"/>
        </w:tabs>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Z postępowania o udzielenie zamówienia Zamawiający wykluczy Wykonawcę:</w:t>
      </w:r>
    </w:p>
    <w:p w14:paraId="083FA64A" w14:textId="77777777" w:rsidR="00E421F7" w:rsidRPr="00722099" w:rsidRDefault="0028575D" w:rsidP="00E421F7">
      <w:pPr>
        <w:tabs>
          <w:tab w:val="center" w:pos="770"/>
          <w:tab w:val="center" w:pos="4486"/>
        </w:tabs>
        <w:ind w:left="426"/>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9</w:t>
      </w:r>
      <w:r w:rsidR="00E421F7" w:rsidRPr="00722099">
        <w:rPr>
          <w:rFonts w:asciiTheme="minorHAnsi" w:hAnsiTheme="minorHAnsi" w:cstheme="minorHAnsi"/>
          <w:color w:val="000000"/>
          <w:sz w:val="22"/>
          <w:szCs w:val="22"/>
          <w:lang w:val="pl-PL"/>
        </w:rPr>
        <w:t>.3.1.będącego osobą fizyczną, którego prawomocnie skazano za przestępstwo:</w:t>
      </w:r>
    </w:p>
    <w:p w14:paraId="0CDB1D62" w14:textId="77777777" w:rsidR="00E421F7" w:rsidRPr="00722099" w:rsidRDefault="00E421F7" w:rsidP="00F1550A">
      <w:pPr>
        <w:numPr>
          <w:ilvl w:val="0"/>
          <w:numId w:val="20"/>
        </w:numPr>
        <w:spacing w:after="47" w:line="227" w:lineRule="auto"/>
        <w:ind w:left="1276" w:right="119" w:hanging="36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udziału w zorganizowanej grupie przestępczej albo związku mającym na celu popełnienie przestępstwa lub przestępstwa skarbowego, o którym mowa w art. 258 ustawy z dnia 6 czerwca 1997 r. - Kodeks karny (Dz. U. 2020 r. poz. 1444 i 1517), zwanej dalej "Kodeksem karnym",</w:t>
      </w:r>
    </w:p>
    <w:p w14:paraId="4D02EA6E" w14:textId="77777777" w:rsidR="00E421F7" w:rsidRPr="00722099" w:rsidRDefault="00E421F7" w:rsidP="00F1550A">
      <w:pPr>
        <w:numPr>
          <w:ilvl w:val="0"/>
          <w:numId w:val="20"/>
        </w:numPr>
        <w:spacing w:after="26" w:line="227" w:lineRule="auto"/>
        <w:ind w:left="1276" w:right="119" w:hanging="36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handlu ludźmi, o którym mowa w art. 189a Kodeksu karnego,</w:t>
      </w:r>
    </w:p>
    <w:p w14:paraId="03E84FC9" w14:textId="57621CC7" w:rsidR="0028575D" w:rsidRPr="00722099" w:rsidRDefault="0028575D" w:rsidP="00F1550A">
      <w:pPr>
        <w:numPr>
          <w:ilvl w:val="0"/>
          <w:numId w:val="20"/>
        </w:numPr>
        <w:spacing w:after="47" w:line="227" w:lineRule="auto"/>
        <w:ind w:left="1276" w:right="119" w:hanging="36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rPr>
        <w:t xml:space="preserve">o </w:t>
      </w:r>
      <w:proofErr w:type="spellStart"/>
      <w:r w:rsidRPr="00722099">
        <w:rPr>
          <w:rFonts w:asciiTheme="minorHAnsi" w:hAnsiTheme="minorHAnsi" w:cstheme="minorHAnsi"/>
          <w:color w:val="000000"/>
          <w:sz w:val="22"/>
          <w:szCs w:val="22"/>
        </w:rPr>
        <w:t>którym</w:t>
      </w:r>
      <w:proofErr w:type="spellEnd"/>
      <w:r w:rsidRPr="00722099">
        <w:rPr>
          <w:rFonts w:asciiTheme="minorHAnsi" w:hAnsiTheme="minorHAnsi" w:cstheme="minorHAnsi"/>
          <w:color w:val="000000"/>
          <w:sz w:val="22"/>
          <w:szCs w:val="22"/>
        </w:rPr>
        <w:t xml:space="preserve"> </w:t>
      </w:r>
      <w:proofErr w:type="spellStart"/>
      <w:r w:rsidRPr="00722099">
        <w:rPr>
          <w:rFonts w:asciiTheme="minorHAnsi" w:hAnsiTheme="minorHAnsi" w:cstheme="minorHAnsi"/>
          <w:color w:val="000000"/>
          <w:sz w:val="22"/>
          <w:szCs w:val="22"/>
        </w:rPr>
        <w:t>mowa</w:t>
      </w:r>
      <w:proofErr w:type="spellEnd"/>
      <w:r w:rsidRPr="00722099">
        <w:rPr>
          <w:rFonts w:asciiTheme="minorHAnsi" w:hAnsiTheme="minorHAnsi" w:cstheme="minorHAnsi"/>
          <w:color w:val="000000"/>
          <w:sz w:val="22"/>
          <w:szCs w:val="22"/>
        </w:rPr>
        <w:t xml:space="preserve"> </w:t>
      </w:r>
      <w:proofErr w:type="spellStart"/>
      <w:r w:rsidRPr="00722099">
        <w:rPr>
          <w:rFonts w:asciiTheme="minorHAnsi" w:hAnsiTheme="minorHAnsi" w:cstheme="minorHAnsi"/>
          <w:color w:val="000000"/>
          <w:sz w:val="22"/>
          <w:szCs w:val="22"/>
        </w:rPr>
        <w:t xml:space="preserve">w </w:t>
      </w:r>
      <w:hyperlink r:id="rId14" w:anchor="/document/16798683?unitId=art(228)&amp;cm=DOCUMENT" w:history="1">
        <w:r w:rsidRPr="00722099">
          <w:rPr>
            <w:rStyle w:val="Hipercze"/>
            <w:rFonts w:asciiTheme="minorHAnsi" w:hAnsiTheme="minorHAnsi" w:cstheme="minorHAnsi"/>
            <w:sz w:val="22"/>
            <w:szCs w:val="22"/>
          </w:rPr>
          <w:t>art</w:t>
        </w:r>
        <w:proofErr w:type="spellEnd"/>
        <w:r w:rsidRPr="00722099">
          <w:rPr>
            <w:rStyle w:val="Hipercze"/>
            <w:rFonts w:asciiTheme="minorHAnsi" w:hAnsiTheme="minorHAnsi" w:cstheme="minorHAnsi"/>
            <w:sz w:val="22"/>
            <w:szCs w:val="22"/>
          </w:rPr>
          <w:t>. 228-230a</w:t>
        </w:r>
      </w:hyperlink>
      <w:r w:rsidRPr="00722099">
        <w:rPr>
          <w:rFonts w:asciiTheme="minorHAnsi" w:hAnsiTheme="minorHAnsi" w:cstheme="minorHAnsi"/>
          <w:color w:val="000000"/>
          <w:sz w:val="22"/>
          <w:szCs w:val="22"/>
        </w:rPr>
        <w:t xml:space="preserve">, </w:t>
      </w:r>
      <w:hyperlink r:id="rId15" w:anchor="/document/17631344?unitId=art(250(a))&amp;cm=DOCUMENT" w:history="1">
        <w:r w:rsidRPr="00722099">
          <w:rPr>
            <w:rStyle w:val="Hipercze"/>
            <w:rFonts w:asciiTheme="minorHAnsi" w:hAnsiTheme="minorHAnsi" w:cstheme="minorHAnsi"/>
            <w:sz w:val="22"/>
            <w:szCs w:val="22"/>
          </w:rPr>
          <w:t>art. 250a</w:t>
        </w:r>
      </w:hyperlink>
      <w:r w:rsidRPr="00722099">
        <w:rPr>
          <w:rFonts w:asciiTheme="minorHAnsi" w:hAnsiTheme="minorHAnsi" w:cstheme="minorHAnsi"/>
          <w:color w:val="000000"/>
          <w:sz w:val="22"/>
          <w:szCs w:val="22"/>
        </w:rPr>
        <w:t xml:space="preserve"> </w:t>
      </w:r>
      <w:proofErr w:type="spellStart"/>
      <w:r w:rsidRPr="00722099">
        <w:rPr>
          <w:rFonts w:asciiTheme="minorHAnsi" w:hAnsiTheme="minorHAnsi" w:cstheme="minorHAnsi"/>
          <w:color w:val="000000"/>
          <w:sz w:val="22"/>
          <w:szCs w:val="22"/>
        </w:rPr>
        <w:t>Kodeksu</w:t>
      </w:r>
      <w:proofErr w:type="spellEnd"/>
      <w:r w:rsidRPr="00722099">
        <w:rPr>
          <w:rFonts w:asciiTheme="minorHAnsi" w:hAnsiTheme="minorHAnsi" w:cstheme="minorHAnsi"/>
          <w:color w:val="000000"/>
          <w:sz w:val="22"/>
          <w:szCs w:val="22"/>
        </w:rPr>
        <w:t xml:space="preserve"> </w:t>
      </w:r>
      <w:proofErr w:type="spellStart"/>
      <w:r w:rsidRPr="00722099">
        <w:rPr>
          <w:rFonts w:asciiTheme="minorHAnsi" w:hAnsiTheme="minorHAnsi" w:cstheme="minorHAnsi"/>
          <w:color w:val="000000"/>
          <w:sz w:val="22"/>
          <w:szCs w:val="22"/>
        </w:rPr>
        <w:t>karnego</w:t>
      </w:r>
      <w:proofErr w:type="spellEnd"/>
      <w:r w:rsidRPr="00722099">
        <w:rPr>
          <w:rFonts w:asciiTheme="minorHAnsi" w:hAnsiTheme="minorHAnsi" w:cstheme="minorHAnsi"/>
          <w:color w:val="000000"/>
          <w:sz w:val="22"/>
          <w:szCs w:val="22"/>
        </w:rPr>
        <w:t xml:space="preserve">, </w:t>
      </w:r>
      <w:proofErr w:type="spellStart"/>
      <w:r w:rsidRPr="00722099">
        <w:rPr>
          <w:rFonts w:asciiTheme="minorHAnsi" w:hAnsiTheme="minorHAnsi" w:cstheme="minorHAnsi"/>
          <w:color w:val="000000"/>
          <w:sz w:val="22"/>
          <w:szCs w:val="22"/>
        </w:rPr>
        <w:t xml:space="preserve">w </w:t>
      </w:r>
      <w:hyperlink r:id="rId16" w:anchor="/document/17631344?unitId=art(46)&amp;cm=DOCUMENT" w:history="1">
        <w:r w:rsidRPr="00722099">
          <w:rPr>
            <w:rStyle w:val="Hipercze"/>
            <w:rFonts w:asciiTheme="minorHAnsi" w:hAnsiTheme="minorHAnsi" w:cstheme="minorHAnsi"/>
            <w:sz w:val="22"/>
            <w:szCs w:val="22"/>
          </w:rPr>
          <w:t>art</w:t>
        </w:r>
        <w:proofErr w:type="spellEnd"/>
        <w:r w:rsidRPr="00722099">
          <w:rPr>
            <w:rStyle w:val="Hipercze"/>
            <w:rFonts w:asciiTheme="minorHAnsi" w:hAnsiTheme="minorHAnsi" w:cstheme="minorHAnsi"/>
            <w:sz w:val="22"/>
            <w:szCs w:val="22"/>
          </w:rPr>
          <w:t>. 46-48</w:t>
        </w:r>
      </w:hyperlink>
      <w:r w:rsidRPr="00722099">
        <w:rPr>
          <w:rFonts w:asciiTheme="minorHAnsi" w:hAnsiTheme="minorHAnsi" w:cstheme="minorHAnsi"/>
          <w:color w:val="000000"/>
          <w:sz w:val="22"/>
          <w:szCs w:val="22"/>
        </w:rPr>
        <w:t xml:space="preserve"> ustawy z dnia 25 czerwca 2010 r. o sporcie (Dz. U. z 2020 r. poz. 1133 oraz z 2021 r. poz. 2054) </w:t>
      </w:r>
      <w:proofErr w:type="spellStart"/>
      <w:r w:rsidRPr="00722099">
        <w:rPr>
          <w:rFonts w:asciiTheme="minorHAnsi" w:hAnsiTheme="minorHAnsi" w:cstheme="minorHAnsi"/>
          <w:color w:val="000000"/>
          <w:sz w:val="22"/>
          <w:szCs w:val="22"/>
        </w:rPr>
        <w:t>lub</w:t>
      </w:r>
      <w:proofErr w:type="spellEnd"/>
      <w:r w:rsidRPr="00722099">
        <w:rPr>
          <w:rFonts w:asciiTheme="minorHAnsi" w:hAnsiTheme="minorHAnsi" w:cstheme="minorHAnsi"/>
          <w:color w:val="000000"/>
          <w:sz w:val="22"/>
          <w:szCs w:val="22"/>
        </w:rPr>
        <w:t xml:space="preserve"> </w:t>
      </w:r>
      <w:proofErr w:type="spellStart"/>
      <w:r w:rsidRPr="00722099">
        <w:rPr>
          <w:rFonts w:asciiTheme="minorHAnsi" w:hAnsiTheme="minorHAnsi" w:cstheme="minorHAnsi"/>
          <w:color w:val="000000"/>
          <w:sz w:val="22"/>
          <w:szCs w:val="22"/>
        </w:rPr>
        <w:t xml:space="preserve">w </w:t>
      </w:r>
      <w:hyperlink r:id="rId17" w:anchor="/document/17712396?unitId=art(54)ust(1)&amp;cm=DOCUMENT" w:history="1">
        <w:r w:rsidRPr="00722099">
          <w:rPr>
            <w:rStyle w:val="Hipercze"/>
            <w:rFonts w:asciiTheme="minorHAnsi" w:hAnsiTheme="minorHAnsi" w:cstheme="minorHAnsi"/>
            <w:sz w:val="22"/>
            <w:szCs w:val="22"/>
          </w:rPr>
          <w:t>art</w:t>
        </w:r>
        <w:proofErr w:type="spellEnd"/>
        <w:r w:rsidRPr="00722099">
          <w:rPr>
            <w:rStyle w:val="Hipercze"/>
            <w:rFonts w:asciiTheme="minorHAnsi" w:hAnsiTheme="minorHAnsi" w:cstheme="minorHAnsi"/>
            <w:sz w:val="22"/>
            <w:szCs w:val="22"/>
          </w:rPr>
          <w:t>. 54 ust. 1-4</w:t>
        </w:r>
      </w:hyperlink>
      <w:r w:rsidRPr="00722099">
        <w:rPr>
          <w:rFonts w:asciiTheme="minorHAnsi" w:hAnsiTheme="minorHAnsi" w:cstheme="minorHAnsi"/>
          <w:color w:val="000000"/>
          <w:sz w:val="22"/>
          <w:szCs w:val="22"/>
        </w:rPr>
        <w:t xml:space="preserve"> ustawy z dnia 12 maja 2011 r. o refundacji leków, środków spożywczych specjalnego przeznaczenia żywieniowego oraz wyrobów medycznych (Dz. U. z 2021 r. poz. 523, 1292, 1559 i 2054), </w:t>
      </w:r>
    </w:p>
    <w:p w14:paraId="024992FD" w14:textId="77777777" w:rsidR="00E421F7" w:rsidRPr="00722099" w:rsidRDefault="00E421F7" w:rsidP="00F1550A">
      <w:pPr>
        <w:numPr>
          <w:ilvl w:val="0"/>
          <w:numId w:val="20"/>
        </w:numPr>
        <w:spacing w:after="47" w:line="227" w:lineRule="auto"/>
        <w:ind w:left="1276" w:right="119" w:hanging="36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B989387" w14:textId="77777777" w:rsidR="00E421F7" w:rsidRPr="00722099" w:rsidRDefault="00E421F7" w:rsidP="00F1550A">
      <w:pPr>
        <w:numPr>
          <w:ilvl w:val="0"/>
          <w:numId w:val="20"/>
        </w:numPr>
        <w:spacing w:after="47" w:line="227" w:lineRule="auto"/>
        <w:ind w:left="1276" w:right="119" w:hanging="36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o charakterze terrorystycznym, o którym mowa w art. 115 par. 20 Kodeksu karnego, lub mające na celu popełnienie tego przestępstwa,</w:t>
      </w:r>
    </w:p>
    <w:p w14:paraId="076094EA" w14:textId="77777777" w:rsidR="00E421F7" w:rsidRPr="00722099" w:rsidRDefault="00E421F7" w:rsidP="00F1550A">
      <w:pPr>
        <w:numPr>
          <w:ilvl w:val="0"/>
          <w:numId w:val="20"/>
        </w:numPr>
        <w:spacing w:after="47" w:line="227" w:lineRule="auto"/>
        <w:ind w:left="1276" w:right="119" w:hanging="36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lastRenderedPageBreak/>
        <w:t>powierzenia wykonywania pracy małoletniemu cudzoziemcowi, o którym mowa w art. 9 ust. 2 ustawy z dnia 15 czerwca 2012 r. o skutkach powierzania wykonywania pracy cudzoziemcom przebywającym wbrew przepisom na te</w:t>
      </w:r>
      <w:r w:rsidR="000D449D" w:rsidRPr="00722099">
        <w:rPr>
          <w:rFonts w:asciiTheme="minorHAnsi" w:hAnsiTheme="minorHAnsi" w:cstheme="minorHAnsi"/>
          <w:color w:val="000000"/>
          <w:sz w:val="22"/>
          <w:szCs w:val="22"/>
          <w:lang w:val="pl-PL"/>
        </w:rPr>
        <w:t>rytorium</w:t>
      </w:r>
      <w:r w:rsidRPr="00722099">
        <w:rPr>
          <w:rFonts w:asciiTheme="minorHAnsi" w:hAnsiTheme="minorHAnsi" w:cstheme="minorHAnsi"/>
          <w:color w:val="000000"/>
          <w:sz w:val="22"/>
          <w:szCs w:val="22"/>
          <w:lang w:val="pl-PL"/>
        </w:rPr>
        <w:t xml:space="preserve"> Rzeczypospolitej Polskiej (Dz. U. poz. 769),</w:t>
      </w:r>
    </w:p>
    <w:p w14:paraId="1F3D8A95" w14:textId="77777777" w:rsidR="00E421F7" w:rsidRPr="00722099" w:rsidRDefault="00E421F7" w:rsidP="00F1550A">
      <w:pPr>
        <w:numPr>
          <w:ilvl w:val="0"/>
          <w:numId w:val="20"/>
        </w:numPr>
        <w:spacing w:after="47" w:line="227" w:lineRule="auto"/>
        <w:ind w:left="1276" w:right="119" w:hanging="36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6FA4B1A" w14:textId="77777777" w:rsidR="00E421F7" w:rsidRPr="00722099" w:rsidRDefault="00E421F7" w:rsidP="00F1550A">
      <w:pPr>
        <w:numPr>
          <w:ilvl w:val="0"/>
          <w:numId w:val="20"/>
        </w:numPr>
        <w:spacing w:after="47" w:line="227" w:lineRule="auto"/>
        <w:ind w:left="1276" w:right="119" w:hanging="36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o którym mowa w art. 9 ust. 1 i 3 lub art. 10 ustawy z dnia 15 czerwca 2012 r. o skutkach powierzania wykonywania pracy cudzoziemcom przebywającym wbrew przepisom na terytorium Rzeczypospolitej Polskiej (Dz. U. z 2012 poz. 769 ze zm.) </w:t>
      </w:r>
    </w:p>
    <w:p w14:paraId="1B1FD72D" w14:textId="77777777" w:rsidR="00E421F7" w:rsidRPr="00722099" w:rsidRDefault="00E421F7" w:rsidP="00E421F7">
      <w:pPr>
        <w:spacing w:after="47" w:line="227" w:lineRule="auto"/>
        <w:ind w:left="1276" w:right="11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lub za odpowiedni czyn zabroniony określony w przepisach prawa obcego;</w:t>
      </w:r>
    </w:p>
    <w:p w14:paraId="2F8E8BB3" w14:textId="77777777" w:rsidR="00E0267E" w:rsidRDefault="00E0267E" w:rsidP="00E0267E">
      <w:pPr>
        <w:spacing w:after="47" w:line="225" w:lineRule="auto"/>
        <w:ind w:left="567" w:right="119"/>
        <w:jc w:val="both"/>
        <w:rPr>
          <w:rFonts w:asciiTheme="minorHAnsi" w:hAnsiTheme="minorHAnsi" w:cstheme="minorHAnsi"/>
          <w:b/>
          <w:sz w:val="22"/>
          <w:szCs w:val="22"/>
          <w:lang w:val="pl-PL"/>
        </w:rPr>
      </w:pPr>
      <w:r w:rsidRPr="00722099">
        <w:rPr>
          <w:rFonts w:asciiTheme="minorHAnsi" w:hAnsiTheme="minorHAnsi" w:cstheme="minorHAnsi"/>
          <w:b/>
          <w:sz w:val="22"/>
          <w:szCs w:val="22"/>
          <w:lang w:val="pl-PL"/>
        </w:rPr>
        <w:t xml:space="preserve">oraz w okolicznościach wskazanych w art. 7 ust. 1 ustawy z dnia 13 kwietnia 2022 r. </w:t>
      </w:r>
      <w:r w:rsidR="006960A7">
        <w:rPr>
          <w:rFonts w:asciiTheme="minorHAnsi" w:hAnsiTheme="minorHAnsi" w:cstheme="minorHAnsi"/>
          <w:b/>
          <w:sz w:val="22"/>
          <w:szCs w:val="22"/>
          <w:lang w:val="pl-PL"/>
        </w:rPr>
        <w:t xml:space="preserve">                               </w:t>
      </w:r>
      <w:r w:rsidRPr="00722099">
        <w:rPr>
          <w:rFonts w:asciiTheme="minorHAnsi" w:hAnsiTheme="minorHAnsi" w:cstheme="minorHAnsi"/>
          <w:b/>
          <w:sz w:val="22"/>
          <w:szCs w:val="22"/>
          <w:lang w:val="pl-PL"/>
        </w:rPr>
        <w:t>o szczególnych rozwiązaniach</w:t>
      </w:r>
      <w:r w:rsidR="00045916">
        <w:rPr>
          <w:rFonts w:asciiTheme="minorHAnsi" w:hAnsiTheme="minorHAnsi" w:cstheme="minorHAnsi"/>
          <w:b/>
          <w:sz w:val="22"/>
          <w:szCs w:val="22"/>
          <w:lang w:val="pl-PL"/>
        </w:rPr>
        <w:t xml:space="preserve"> </w:t>
      </w:r>
      <w:r w:rsidRPr="00722099">
        <w:rPr>
          <w:rFonts w:asciiTheme="minorHAnsi" w:hAnsiTheme="minorHAnsi" w:cstheme="minorHAnsi"/>
          <w:b/>
          <w:sz w:val="22"/>
          <w:szCs w:val="22"/>
          <w:lang w:val="pl-PL"/>
        </w:rPr>
        <w:t>w zakresie przeciwdziałania wspieraniu agresji na Ukrainę oraz służących ochronie bezpieczeństwa narodowego.</w:t>
      </w:r>
    </w:p>
    <w:p w14:paraId="0A922E45" w14:textId="77777777" w:rsidR="00E0267E" w:rsidRPr="00BF1D2D" w:rsidRDefault="00BF1D2D" w:rsidP="00BF1D2D">
      <w:pPr>
        <w:spacing w:after="47" w:line="225" w:lineRule="auto"/>
        <w:ind w:left="567" w:right="119"/>
        <w:jc w:val="both"/>
        <w:rPr>
          <w:rFonts w:asciiTheme="minorHAnsi" w:hAnsiTheme="minorHAnsi" w:cstheme="minorHAnsi"/>
          <w:b/>
          <w:sz w:val="22"/>
          <w:szCs w:val="22"/>
          <w:lang w:val="pl-PL"/>
        </w:rPr>
      </w:pPr>
      <w:r w:rsidRPr="00BF1D2D">
        <w:rPr>
          <w:rFonts w:asciiTheme="minorHAnsi" w:hAnsiTheme="minorHAnsi" w:cstheme="minorHAnsi"/>
          <w:b/>
          <w:bCs/>
          <w:sz w:val="22"/>
          <w:szCs w:val="22"/>
          <w:lang w:val="pl-PL" w:eastAsia="pl-PL"/>
        </w:rPr>
        <w:t>Art. 5K rozporządzenia Rady (UE) nr 833/2014 z dnia 31 lipca 2014 r. dotyczącego środków ograniczających w związku z działaniami Rosji destabilizującymi sytuację na Ukrainie</w:t>
      </w:r>
      <w:r w:rsidRPr="00BF1D2D">
        <w:rPr>
          <w:rFonts w:asciiTheme="minorHAnsi" w:hAnsiTheme="minorHAnsi" w:cstheme="minorHAnsi"/>
          <w:b/>
          <w:sz w:val="22"/>
          <w:szCs w:val="22"/>
          <w:lang w:val="pl-PL" w:eastAsia="pl-PL"/>
        </w:rPr>
        <w:t xml:space="preserve"> (Dz. Urz. UE nr L 229 z 31.07.2014r. str. 1). Strona 11 z 48 w brzmieniu nadanym rozporządzeniem Rady (UE) 2022/576 w sprawie zmiany rozporządzenia (UE) nr 833/2014 dotyczącego środków ograniczających w związku z działaniami Rosji destabilizującymi sytuację na Ukrainie (Dz. Urz. UE nr L 111 z 08.04.2022r. str. 1).</w:t>
      </w:r>
    </w:p>
    <w:p w14:paraId="2505B12F" w14:textId="77777777" w:rsidR="00E421F7" w:rsidRPr="00722099" w:rsidRDefault="00E0267E" w:rsidP="005875E2">
      <w:pPr>
        <w:pStyle w:val="Akapitzlist"/>
        <w:autoSpaceDE w:val="0"/>
        <w:autoSpaceDN w:val="0"/>
        <w:adjustRightInd w:val="0"/>
        <w:ind w:left="1418"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9</w:t>
      </w:r>
      <w:r w:rsidR="00E421F7" w:rsidRPr="00722099">
        <w:rPr>
          <w:rFonts w:asciiTheme="minorHAnsi" w:hAnsiTheme="minorHAnsi" w:cstheme="minorHAnsi"/>
          <w:color w:val="000000"/>
          <w:sz w:val="22"/>
          <w:szCs w:val="22"/>
          <w:lang w:val="pl-PL"/>
        </w:rPr>
        <w:t>.3.2.</w:t>
      </w:r>
      <w:r w:rsidR="00314138" w:rsidRPr="00722099">
        <w:rPr>
          <w:rFonts w:asciiTheme="minorHAnsi" w:hAnsiTheme="minorHAnsi" w:cstheme="minorHAnsi"/>
          <w:color w:val="000000"/>
          <w:sz w:val="22"/>
          <w:szCs w:val="22"/>
          <w:lang w:val="pl-PL"/>
        </w:rPr>
        <w:t xml:space="preserve"> </w:t>
      </w:r>
      <w:r w:rsidR="007C56B4">
        <w:rPr>
          <w:rFonts w:asciiTheme="minorHAnsi" w:hAnsiTheme="minorHAnsi" w:cstheme="minorHAnsi"/>
          <w:color w:val="000000"/>
          <w:sz w:val="22"/>
          <w:szCs w:val="22"/>
          <w:lang w:val="pl-PL"/>
        </w:rPr>
        <w:t xml:space="preserve">   </w:t>
      </w:r>
      <w:r w:rsidR="00AB4F4B" w:rsidRPr="00722099">
        <w:rPr>
          <w:rFonts w:asciiTheme="minorHAnsi" w:hAnsiTheme="minorHAnsi" w:cstheme="minorHAnsi"/>
          <w:color w:val="000000"/>
          <w:sz w:val="22"/>
          <w:szCs w:val="22"/>
          <w:lang w:val="pl-PL"/>
        </w:rPr>
        <w:t>Z</w:t>
      </w:r>
      <w:r w:rsidR="008E3456" w:rsidRPr="00722099">
        <w:rPr>
          <w:rFonts w:asciiTheme="minorHAnsi" w:hAnsiTheme="minorHAnsi" w:cstheme="minorHAnsi"/>
          <w:color w:val="000000"/>
          <w:sz w:val="22"/>
          <w:szCs w:val="22"/>
          <w:lang w:val="pl-PL"/>
        </w:rPr>
        <w:t>amawiający z postępowania o udzielenie zamówienia wykluczy również Wykonawcę, w</w:t>
      </w:r>
      <w:r w:rsidR="002E23C6" w:rsidRPr="00722099">
        <w:rPr>
          <w:rFonts w:asciiTheme="minorHAnsi" w:hAnsiTheme="minorHAnsi" w:cstheme="minorHAnsi"/>
          <w:color w:val="000000"/>
          <w:sz w:val="22"/>
          <w:szCs w:val="22"/>
          <w:lang w:val="pl-PL"/>
        </w:rPr>
        <w:t> </w:t>
      </w:r>
      <w:r w:rsidR="008E3456" w:rsidRPr="00722099">
        <w:rPr>
          <w:rFonts w:asciiTheme="minorHAnsi" w:hAnsiTheme="minorHAnsi" w:cstheme="minorHAnsi"/>
          <w:color w:val="000000"/>
          <w:sz w:val="22"/>
          <w:szCs w:val="22"/>
          <w:lang w:val="pl-PL"/>
        </w:rPr>
        <w:t>przypadku okr</w:t>
      </w:r>
      <w:r w:rsidR="00FF6BA7" w:rsidRPr="00722099">
        <w:rPr>
          <w:rFonts w:asciiTheme="minorHAnsi" w:hAnsiTheme="minorHAnsi" w:cstheme="minorHAnsi"/>
          <w:color w:val="000000"/>
          <w:sz w:val="22"/>
          <w:szCs w:val="22"/>
          <w:lang w:val="pl-PL"/>
        </w:rPr>
        <w:t>e</w:t>
      </w:r>
      <w:r w:rsidR="008E3456" w:rsidRPr="00722099">
        <w:rPr>
          <w:rFonts w:asciiTheme="minorHAnsi" w:hAnsiTheme="minorHAnsi" w:cstheme="minorHAnsi"/>
          <w:color w:val="000000"/>
          <w:sz w:val="22"/>
          <w:szCs w:val="22"/>
          <w:lang w:val="pl-PL"/>
        </w:rPr>
        <w:t xml:space="preserve">ślonym w </w:t>
      </w:r>
      <w:r w:rsidR="008E3456" w:rsidRPr="00722099">
        <w:rPr>
          <w:rFonts w:asciiTheme="minorHAnsi" w:hAnsiTheme="minorHAnsi" w:cstheme="minorHAnsi"/>
          <w:b/>
          <w:color w:val="000000"/>
          <w:sz w:val="22"/>
          <w:szCs w:val="22"/>
          <w:lang w:val="pl-PL"/>
        </w:rPr>
        <w:t>art. 109 ust. 1 pkt. 4</w:t>
      </w:r>
      <w:r w:rsidR="008E3456" w:rsidRPr="00722099">
        <w:rPr>
          <w:rFonts w:asciiTheme="minorHAnsi" w:hAnsiTheme="minorHAnsi" w:cstheme="minorHAnsi"/>
          <w:color w:val="000000"/>
          <w:sz w:val="22"/>
          <w:szCs w:val="22"/>
          <w:lang w:val="pl-PL"/>
        </w:rPr>
        <w:t xml:space="preserve"> tj. w </w:t>
      </w:r>
      <w:r w:rsidR="002E23C6" w:rsidRPr="00722099">
        <w:rPr>
          <w:rFonts w:asciiTheme="minorHAnsi" w:hAnsiTheme="minorHAnsi" w:cstheme="minorHAnsi"/>
          <w:color w:val="000000"/>
          <w:sz w:val="22"/>
          <w:szCs w:val="22"/>
          <w:lang w:val="pl-PL"/>
        </w:rPr>
        <w:t>stosunku,</w:t>
      </w:r>
      <w:r w:rsidR="008E3456" w:rsidRPr="00722099">
        <w:rPr>
          <w:rFonts w:asciiTheme="minorHAnsi" w:hAnsiTheme="minorHAnsi" w:cstheme="minorHAnsi"/>
          <w:color w:val="000000"/>
          <w:sz w:val="22"/>
          <w:szCs w:val="22"/>
          <w:lang w:val="pl-PL"/>
        </w:rPr>
        <w:t xml:space="preserve"> </w:t>
      </w:r>
      <w:r w:rsidR="00AB4F4B" w:rsidRPr="00722099">
        <w:rPr>
          <w:rFonts w:asciiTheme="minorHAnsi" w:hAnsiTheme="minorHAnsi" w:cstheme="minorHAnsi"/>
          <w:color w:val="000000"/>
          <w:sz w:val="22"/>
          <w:szCs w:val="22"/>
          <w:lang w:val="pl-PL"/>
        </w:rPr>
        <w:t>do którego otwarto likwidację, ogłoszono upadłość, którego aktywami zarządza likwidator lub sąd, zawarł układ z wierzycielami, którego działalność gospodarcza jest zawieszona albo znajduje się on w</w:t>
      </w:r>
      <w:r w:rsidR="002E23C6" w:rsidRPr="00722099">
        <w:rPr>
          <w:rFonts w:asciiTheme="minorHAnsi" w:hAnsiTheme="minorHAnsi" w:cstheme="minorHAnsi"/>
          <w:color w:val="000000"/>
          <w:sz w:val="22"/>
          <w:szCs w:val="22"/>
          <w:lang w:val="pl-PL"/>
        </w:rPr>
        <w:t> </w:t>
      </w:r>
      <w:r w:rsidR="00AB4F4B" w:rsidRPr="00722099">
        <w:rPr>
          <w:rFonts w:asciiTheme="minorHAnsi" w:hAnsiTheme="minorHAnsi" w:cstheme="minorHAnsi"/>
          <w:color w:val="000000"/>
          <w:sz w:val="22"/>
          <w:szCs w:val="22"/>
          <w:lang w:val="pl-PL"/>
        </w:rPr>
        <w:t xml:space="preserve">innej tego rodzaju sytuacji wynikającej z podobnej procedury przewidzianej </w:t>
      </w:r>
      <w:r w:rsidR="006960A7">
        <w:rPr>
          <w:rFonts w:asciiTheme="minorHAnsi" w:hAnsiTheme="minorHAnsi" w:cstheme="minorHAnsi"/>
          <w:color w:val="000000"/>
          <w:sz w:val="22"/>
          <w:szCs w:val="22"/>
          <w:lang w:val="pl-PL"/>
        </w:rPr>
        <w:t xml:space="preserve">                            </w:t>
      </w:r>
      <w:r w:rsidR="00AB4F4B" w:rsidRPr="00722099">
        <w:rPr>
          <w:rFonts w:asciiTheme="minorHAnsi" w:hAnsiTheme="minorHAnsi" w:cstheme="minorHAnsi"/>
          <w:color w:val="000000"/>
          <w:sz w:val="22"/>
          <w:szCs w:val="22"/>
          <w:lang w:val="pl-PL"/>
        </w:rPr>
        <w:t>w przepisach miejsca wszczęcia tej procedury;</w:t>
      </w:r>
    </w:p>
    <w:p w14:paraId="666B20AD" w14:textId="77777777" w:rsidR="00D02ABA" w:rsidRPr="00722099" w:rsidRDefault="00D02ABA" w:rsidP="00E31E0A">
      <w:pPr>
        <w:pStyle w:val="Akapitzlist"/>
        <w:numPr>
          <w:ilvl w:val="1"/>
          <w:numId w:val="1"/>
        </w:numPr>
        <w:tabs>
          <w:tab w:val="clear" w:pos="0"/>
          <w:tab w:val="num" w:pos="567"/>
        </w:tabs>
        <w:autoSpaceDE w:val="0"/>
        <w:autoSpaceDN w:val="0"/>
        <w:adjustRightInd w:val="0"/>
        <w:ind w:left="567" w:hanging="567"/>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Wykonawca nie będzie podlegał wykluczeniu w okolicznościach określonych w </w:t>
      </w:r>
      <w:r w:rsidRPr="00722099">
        <w:rPr>
          <w:rFonts w:asciiTheme="minorHAnsi" w:hAnsiTheme="minorHAnsi" w:cstheme="minorHAnsi"/>
          <w:b/>
          <w:color w:val="000000"/>
          <w:sz w:val="22"/>
          <w:szCs w:val="22"/>
          <w:lang w:val="pl-PL"/>
        </w:rPr>
        <w:t>art. 108 ust. 1 pkt 1, 2 i 5</w:t>
      </w:r>
      <w:r w:rsidR="008365BB" w:rsidRPr="00722099">
        <w:rPr>
          <w:rFonts w:asciiTheme="minorHAnsi" w:hAnsiTheme="minorHAnsi" w:cstheme="minorHAnsi"/>
          <w:color w:val="000000"/>
          <w:sz w:val="22"/>
          <w:szCs w:val="22"/>
          <w:lang w:val="pl-PL"/>
        </w:rPr>
        <w:t xml:space="preserve"> ustawy Pzp,</w:t>
      </w:r>
      <w:r w:rsidR="00D91E20" w:rsidRPr="00722099">
        <w:rPr>
          <w:rFonts w:asciiTheme="minorHAnsi" w:hAnsiTheme="minorHAnsi" w:cstheme="minorHAnsi"/>
          <w:color w:val="000000"/>
          <w:sz w:val="22"/>
          <w:szCs w:val="22"/>
          <w:lang w:val="pl-PL"/>
        </w:rPr>
        <w:t xml:space="preserve"> jeżeli udowodni Z</w:t>
      </w:r>
      <w:r w:rsidRPr="00722099">
        <w:rPr>
          <w:rFonts w:asciiTheme="minorHAnsi" w:hAnsiTheme="minorHAnsi" w:cstheme="minorHAnsi"/>
          <w:color w:val="000000"/>
          <w:sz w:val="22"/>
          <w:szCs w:val="22"/>
          <w:lang w:val="pl-PL"/>
        </w:rPr>
        <w:t>amawiającemu, że spełnił łącznie następujące</w:t>
      </w:r>
      <w:r w:rsidR="008365B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przesłanki:</w:t>
      </w:r>
    </w:p>
    <w:p w14:paraId="36D18D6D" w14:textId="77777777" w:rsidR="008365BB" w:rsidRPr="00722099" w:rsidRDefault="00D02ABA" w:rsidP="00D91E20">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naprawił lub zobowiązał się do naprawienia szkody wyrządzonej przestępstwem, wykroczeniem</w:t>
      </w:r>
      <w:r w:rsidR="008365B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lub swoim nieprawidłowym postępowaniem, w tym poprzez zadośćuczynienie pieniężne;</w:t>
      </w:r>
    </w:p>
    <w:p w14:paraId="202B5CC0" w14:textId="77777777" w:rsidR="008365BB" w:rsidRPr="00722099" w:rsidRDefault="00D02ABA" w:rsidP="00D91E20">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wyczerpująco wyjaśnił fakty i okoliczności związane z przestępstwem, wykroczeniem lub swoim</w:t>
      </w:r>
      <w:r w:rsidR="008365B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nieprawidłowym postępowaniem oraz spowodowanymi przez nie szkodami, aktywnie współpracując</w:t>
      </w:r>
      <w:r w:rsidR="008365B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odpowiednio z właściwymi organami, w tym organami ścigania, lub zamawiającym;</w:t>
      </w:r>
    </w:p>
    <w:p w14:paraId="3A91F689" w14:textId="77777777" w:rsidR="00D02ABA" w:rsidRPr="00722099" w:rsidRDefault="00D02ABA" w:rsidP="00D91E20">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podjął konkretne środki techniczne, organizacyjne i kadrowe, odpowiednie dla zapobiegania</w:t>
      </w:r>
      <w:r w:rsidR="008365B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dalszym przestępstwom, wykroczeniom lub nieprawidłowemu postępowaniu, w szczególności:</w:t>
      </w:r>
    </w:p>
    <w:p w14:paraId="0CABB5DF" w14:textId="77777777" w:rsidR="00D02ABA" w:rsidRPr="00722099" w:rsidRDefault="00D02ABA" w:rsidP="00DC7548">
      <w:pPr>
        <w:pStyle w:val="Akapitzlist"/>
        <w:numPr>
          <w:ilvl w:val="0"/>
          <w:numId w:val="13"/>
        </w:numPr>
        <w:autoSpaceDE w:val="0"/>
        <w:autoSpaceDN w:val="0"/>
        <w:adjustRightInd w:val="0"/>
        <w:ind w:left="1843"/>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zerwał wszelkie powiązania z osobami lub</w:t>
      </w:r>
      <w:r w:rsidR="00974E28" w:rsidRPr="00722099">
        <w:rPr>
          <w:rFonts w:asciiTheme="minorHAnsi" w:hAnsiTheme="minorHAnsi" w:cstheme="minorHAnsi"/>
          <w:color w:val="000000"/>
          <w:sz w:val="22"/>
          <w:szCs w:val="22"/>
          <w:lang w:val="pl-PL"/>
        </w:rPr>
        <w:t xml:space="preserve"> podmiotami odpowiedzialnymi za </w:t>
      </w:r>
      <w:r w:rsidRPr="00722099">
        <w:rPr>
          <w:rFonts w:asciiTheme="minorHAnsi" w:hAnsiTheme="minorHAnsi" w:cstheme="minorHAnsi"/>
          <w:color w:val="000000"/>
          <w:sz w:val="22"/>
          <w:szCs w:val="22"/>
          <w:lang w:val="pl-PL"/>
        </w:rPr>
        <w:t>nieprawidłowe</w:t>
      </w:r>
      <w:r w:rsidR="008365B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postępowanie wykonawcy,</w:t>
      </w:r>
    </w:p>
    <w:p w14:paraId="326CE628" w14:textId="77777777" w:rsidR="00D02ABA" w:rsidRPr="00722099" w:rsidRDefault="00D02ABA" w:rsidP="00DC7548">
      <w:pPr>
        <w:pStyle w:val="Akapitzlist"/>
        <w:numPr>
          <w:ilvl w:val="0"/>
          <w:numId w:val="13"/>
        </w:numPr>
        <w:autoSpaceDE w:val="0"/>
        <w:autoSpaceDN w:val="0"/>
        <w:adjustRightInd w:val="0"/>
        <w:ind w:left="1843"/>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zreorganizował personel,</w:t>
      </w:r>
    </w:p>
    <w:p w14:paraId="16C66493" w14:textId="77777777" w:rsidR="00D02ABA" w:rsidRPr="00722099" w:rsidRDefault="00D02ABA" w:rsidP="00DC7548">
      <w:pPr>
        <w:pStyle w:val="Akapitzlist"/>
        <w:numPr>
          <w:ilvl w:val="0"/>
          <w:numId w:val="13"/>
        </w:numPr>
        <w:autoSpaceDE w:val="0"/>
        <w:autoSpaceDN w:val="0"/>
        <w:adjustRightInd w:val="0"/>
        <w:ind w:left="1843"/>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wdrożył system sprawozdawczości i kontroli,</w:t>
      </w:r>
    </w:p>
    <w:p w14:paraId="540D1F49" w14:textId="77777777" w:rsidR="00D02ABA" w:rsidRPr="00722099" w:rsidRDefault="00D02ABA" w:rsidP="00DC7548">
      <w:pPr>
        <w:pStyle w:val="Akapitzlist"/>
        <w:numPr>
          <w:ilvl w:val="0"/>
          <w:numId w:val="13"/>
        </w:numPr>
        <w:autoSpaceDE w:val="0"/>
        <w:autoSpaceDN w:val="0"/>
        <w:adjustRightInd w:val="0"/>
        <w:ind w:left="1843"/>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utworzył struktury audytu wewnętrznego do monitorowania przestrzegania przepisów,</w:t>
      </w:r>
      <w:r w:rsidR="008365B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wewnętrznych regulacji lub standardów,</w:t>
      </w:r>
    </w:p>
    <w:p w14:paraId="16762317" w14:textId="77777777" w:rsidR="00D02ABA" w:rsidRPr="00722099" w:rsidRDefault="00D02ABA" w:rsidP="00DC7548">
      <w:pPr>
        <w:pStyle w:val="Akapitzlist"/>
        <w:numPr>
          <w:ilvl w:val="0"/>
          <w:numId w:val="13"/>
        </w:numPr>
        <w:autoSpaceDE w:val="0"/>
        <w:autoSpaceDN w:val="0"/>
        <w:adjustRightInd w:val="0"/>
        <w:ind w:left="1843"/>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wprowadził wewnętrzne regulacje dotyczące odpowiedzialności i odszkodowań za</w:t>
      </w:r>
      <w:r w:rsidR="00974E28" w:rsidRPr="00722099">
        <w:rPr>
          <w:rFonts w:asciiTheme="minorHAnsi" w:hAnsiTheme="minorHAnsi" w:cstheme="minorHAnsi"/>
          <w:color w:val="000000"/>
          <w:sz w:val="22"/>
          <w:szCs w:val="22"/>
          <w:lang w:val="pl-PL"/>
        </w:rPr>
        <w:t> </w:t>
      </w:r>
      <w:r w:rsidRPr="00722099">
        <w:rPr>
          <w:rFonts w:asciiTheme="minorHAnsi" w:hAnsiTheme="minorHAnsi" w:cstheme="minorHAnsi"/>
          <w:color w:val="000000"/>
          <w:sz w:val="22"/>
          <w:szCs w:val="22"/>
          <w:lang w:val="pl-PL"/>
        </w:rPr>
        <w:t xml:space="preserve">nieprzestrzeganie przepisów, wewnętrznych regulacji lub standardów. </w:t>
      </w:r>
    </w:p>
    <w:p w14:paraId="4D2CEE97" w14:textId="77777777" w:rsidR="00E3036A" w:rsidRPr="00722099" w:rsidRDefault="008365BB" w:rsidP="000E65B9">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Zamawiający oceni czy podjęte przez Wykonawcę czynno</w:t>
      </w:r>
      <w:r w:rsidR="00974E28" w:rsidRPr="00722099">
        <w:rPr>
          <w:rFonts w:asciiTheme="minorHAnsi" w:hAnsiTheme="minorHAnsi" w:cstheme="minorHAnsi"/>
          <w:color w:val="000000"/>
          <w:sz w:val="22"/>
          <w:szCs w:val="22"/>
          <w:lang w:val="pl-PL"/>
        </w:rPr>
        <w:t>ści, o których mowa powyżej, są </w:t>
      </w:r>
      <w:r w:rsidRPr="00722099">
        <w:rPr>
          <w:rFonts w:asciiTheme="minorHAnsi" w:hAnsiTheme="minorHAnsi" w:cstheme="minorHAnsi"/>
          <w:color w:val="000000"/>
          <w:sz w:val="22"/>
          <w:szCs w:val="22"/>
          <w:lang w:val="pl-PL"/>
        </w:rPr>
        <w:t xml:space="preserve">wystarczające do wykazania jego rzetelności, uwzględniając wagę i szczególne okoliczności czynu Wykonawcy. Jeżeli podjęte przez </w:t>
      </w:r>
      <w:r w:rsidR="004840F6"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 xml:space="preserve">ykonawcę czynności, o których mowa w pkt. </w:t>
      </w:r>
      <w:r w:rsidR="00905C0D" w:rsidRPr="00722099">
        <w:rPr>
          <w:rFonts w:asciiTheme="minorHAnsi" w:hAnsiTheme="minorHAnsi" w:cstheme="minorHAnsi"/>
          <w:color w:val="000000"/>
          <w:sz w:val="22"/>
          <w:szCs w:val="22"/>
          <w:lang w:val="pl-PL"/>
        </w:rPr>
        <w:t>9</w:t>
      </w:r>
      <w:r w:rsidR="00572720" w:rsidRPr="00722099">
        <w:rPr>
          <w:rFonts w:asciiTheme="minorHAnsi" w:hAnsiTheme="minorHAnsi" w:cstheme="minorHAnsi"/>
          <w:color w:val="000000"/>
          <w:sz w:val="22"/>
          <w:szCs w:val="22"/>
          <w:lang w:val="pl-PL"/>
        </w:rPr>
        <w:t>.</w:t>
      </w:r>
      <w:r w:rsidR="00FF6BA7" w:rsidRPr="00722099">
        <w:rPr>
          <w:rFonts w:asciiTheme="minorHAnsi" w:hAnsiTheme="minorHAnsi" w:cstheme="minorHAnsi"/>
          <w:color w:val="000000"/>
          <w:sz w:val="22"/>
          <w:szCs w:val="22"/>
          <w:lang w:val="pl-PL"/>
        </w:rPr>
        <w:t>4</w:t>
      </w:r>
      <w:r w:rsidR="00974E28" w:rsidRPr="00722099">
        <w:rPr>
          <w:rFonts w:asciiTheme="minorHAnsi" w:hAnsiTheme="minorHAnsi" w:cstheme="minorHAnsi"/>
          <w:color w:val="000000"/>
          <w:sz w:val="22"/>
          <w:szCs w:val="22"/>
          <w:lang w:val="pl-PL"/>
        </w:rPr>
        <w:t>, nie </w:t>
      </w:r>
      <w:r w:rsidRPr="00722099">
        <w:rPr>
          <w:rFonts w:asciiTheme="minorHAnsi" w:hAnsiTheme="minorHAnsi" w:cstheme="minorHAnsi"/>
          <w:color w:val="000000"/>
          <w:sz w:val="22"/>
          <w:szCs w:val="22"/>
          <w:lang w:val="pl-PL"/>
        </w:rPr>
        <w:t xml:space="preserve">są wystarczające </w:t>
      </w:r>
      <w:r w:rsidR="00572720" w:rsidRPr="00722099">
        <w:rPr>
          <w:rFonts w:asciiTheme="minorHAnsi" w:hAnsiTheme="minorHAnsi" w:cstheme="minorHAnsi"/>
          <w:color w:val="000000"/>
          <w:sz w:val="22"/>
          <w:szCs w:val="22"/>
          <w:lang w:val="pl-PL"/>
        </w:rPr>
        <w:t>do wykazania jego rzetelności, Zamawiający wykluczy W</w:t>
      </w:r>
      <w:r w:rsidRPr="00722099">
        <w:rPr>
          <w:rFonts w:asciiTheme="minorHAnsi" w:hAnsiTheme="minorHAnsi" w:cstheme="minorHAnsi"/>
          <w:color w:val="000000"/>
          <w:sz w:val="22"/>
          <w:szCs w:val="22"/>
          <w:lang w:val="pl-PL"/>
        </w:rPr>
        <w:t>ykonawcę.</w:t>
      </w:r>
      <w:r w:rsidR="000E65B9" w:rsidRPr="00722099">
        <w:rPr>
          <w:rFonts w:asciiTheme="minorHAnsi" w:hAnsiTheme="minorHAnsi" w:cstheme="minorHAnsi"/>
          <w:color w:val="000000"/>
          <w:sz w:val="22"/>
          <w:szCs w:val="22"/>
          <w:lang w:val="pl-PL"/>
        </w:rPr>
        <w:t xml:space="preserve"> </w:t>
      </w:r>
      <w:r w:rsidR="00186230" w:rsidRPr="00722099">
        <w:rPr>
          <w:rFonts w:asciiTheme="minorHAnsi" w:hAnsiTheme="minorHAnsi" w:cstheme="minorHAnsi"/>
          <w:color w:val="000000"/>
          <w:sz w:val="22"/>
          <w:szCs w:val="22"/>
          <w:lang w:val="pl-PL"/>
        </w:rPr>
        <w:lastRenderedPageBreak/>
        <w:t>Zamawiający może wykluczyć Wykonawcę na każdym etapie post</w:t>
      </w:r>
      <w:r w:rsidR="001A6A42" w:rsidRPr="00722099">
        <w:rPr>
          <w:rFonts w:asciiTheme="minorHAnsi" w:hAnsiTheme="minorHAnsi" w:cstheme="minorHAnsi"/>
          <w:color w:val="000000"/>
          <w:sz w:val="22"/>
          <w:szCs w:val="22"/>
          <w:lang w:val="pl-PL"/>
        </w:rPr>
        <w:t>ę</w:t>
      </w:r>
      <w:r w:rsidR="00186230" w:rsidRPr="00722099">
        <w:rPr>
          <w:rFonts w:asciiTheme="minorHAnsi" w:hAnsiTheme="minorHAnsi" w:cstheme="minorHAnsi"/>
          <w:color w:val="000000"/>
          <w:sz w:val="22"/>
          <w:szCs w:val="22"/>
          <w:lang w:val="pl-PL"/>
        </w:rPr>
        <w:t xml:space="preserve">powania o udzielenie zamówienia. </w:t>
      </w:r>
    </w:p>
    <w:p w14:paraId="4FC9EA66" w14:textId="77777777" w:rsidR="00B33F6A" w:rsidRPr="00722099" w:rsidRDefault="00154D25" w:rsidP="00F9364A">
      <w:pPr>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b/>
          <w:color w:val="000000"/>
          <w:sz w:val="22"/>
          <w:szCs w:val="22"/>
          <w:lang w:val="pl-PL"/>
        </w:rPr>
        <w:t xml:space="preserve">Informacja dla Wykonawców </w:t>
      </w:r>
      <w:r w:rsidRPr="00722099">
        <w:rPr>
          <w:rFonts w:asciiTheme="minorHAnsi" w:hAnsiTheme="minorHAnsi" w:cstheme="minorHAnsi"/>
          <w:b/>
          <w:color w:val="000000"/>
          <w:sz w:val="22"/>
          <w:szCs w:val="22"/>
          <w:u w:val="single"/>
          <w:lang w:val="pl-PL"/>
        </w:rPr>
        <w:t>wspólnie ubiegających się o udzielenie zamówienia</w:t>
      </w:r>
      <w:r w:rsidRPr="00722099">
        <w:rPr>
          <w:rFonts w:asciiTheme="minorHAnsi" w:hAnsiTheme="minorHAnsi" w:cstheme="minorHAnsi"/>
          <w:color w:val="000000"/>
          <w:sz w:val="22"/>
          <w:szCs w:val="22"/>
          <w:lang w:val="pl-PL"/>
        </w:rPr>
        <w:t xml:space="preserve"> (spółki cywilne lub konsorcja)</w:t>
      </w:r>
      <w:r w:rsidR="001A55F2" w:rsidRPr="00722099">
        <w:rPr>
          <w:rFonts w:asciiTheme="minorHAnsi" w:hAnsiTheme="minorHAnsi" w:cstheme="minorHAnsi"/>
          <w:color w:val="000000"/>
          <w:sz w:val="22"/>
          <w:szCs w:val="22"/>
          <w:lang w:val="pl-PL"/>
        </w:rPr>
        <w:t>:</w:t>
      </w:r>
    </w:p>
    <w:p w14:paraId="10323934" w14:textId="77777777" w:rsidR="00B33F6A" w:rsidRPr="00722099" w:rsidRDefault="00B33F6A" w:rsidP="00745ABA">
      <w:pPr>
        <w:pStyle w:val="Akapitzlist"/>
        <w:numPr>
          <w:ilvl w:val="2"/>
          <w:numId w:val="1"/>
        </w:numPr>
        <w:autoSpaceDE w:val="0"/>
        <w:autoSpaceDN w:val="0"/>
        <w:adjustRightInd w:val="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Wykonawcy mogą wspólnie ubiegać się o udzielenie zamówienia. W takim przypadku Wykonawcy ustanawiają pełnomocnika </w:t>
      </w:r>
      <w:r w:rsidR="00A1376A" w:rsidRPr="00722099">
        <w:rPr>
          <w:rFonts w:asciiTheme="minorHAnsi" w:hAnsiTheme="minorHAnsi" w:cstheme="minorHAnsi"/>
          <w:sz w:val="22"/>
          <w:szCs w:val="22"/>
        </w:rPr>
        <w:t>do reprezentowania ich w postępowaniu o udzielenie zamówienia albo do reprezentowania w postępowaniu i zawarcia umowy w sprawie zamówienia publicznego.</w:t>
      </w:r>
    </w:p>
    <w:p w14:paraId="71C933D0" w14:textId="77777777" w:rsidR="00154D25" w:rsidRPr="00722099" w:rsidRDefault="00154D25" w:rsidP="00FD6E8B">
      <w:pPr>
        <w:pStyle w:val="Akapitzlist"/>
        <w:numPr>
          <w:ilvl w:val="2"/>
          <w:numId w:val="1"/>
        </w:numPr>
        <w:autoSpaceDE w:val="0"/>
        <w:autoSpaceDN w:val="0"/>
        <w:adjustRightInd w:val="0"/>
        <w:jc w:val="both"/>
        <w:rPr>
          <w:rFonts w:asciiTheme="minorHAnsi" w:hAnsiTheme="minorHAnsi" w:cstheme="minorHAnsi"/>
          <w:sz w:val="22"/>
          <w:szCs w:val="22"/>
          <w:lang w:val="pl-PL"/>
        </w:rPr>
      </w:pPr>
      <w:r w:rsidRPr="00722099">
        <w:rPr>
          <w:rFonts w:asciiTheme="minorHAnsi" w:hAnsiTheme="minorHAnsi" w:cstheme="minorHAnsi"/>
          <w:color w:val="000000"/>
          <w:sz w:val="22"/>
          <w:szCs w:val="22"/>
          <w:lang w:val="pl-PL"/>
        </w:rPr>
        <w:t xml:space="preserve">W przypadku Wykonawców wspólnie ubiegających się o udzielenie zamówienia, żaden z nich nie może podlegać wykluczeniu z powodu niespełniania warunków, o których mowa w art. </w:t>
      </w:r>
      <w:r w:rsidR="00915C3C" w:rsidRPr="00722099">
        <w:rPr>
          <w:rFonts w:asciiTheme="minorHAnsi" w:hAnsiTheme="minorHAnsi" w:cstheme="minorHAnsi"/>
          <w:color w:val="000000"/>
          <w:sz w:val="22"/>
          <w:szCs w:val="22"/>
          <w:lang w:val="pl-PL"/>
        </w:rPr>
        <w:t xml:space="preserve">108 ust. 1 i art. 109 ust. 1 pkt 4) </w:t>
      </w:r>
      <w:r w:rsidRPr="00722099">
        <w:rPr>
          <w:rFonts w:asciiTheme="minorHAnsi" w:hAnsiTheme="minorHAnsi" w:cstheme="minorHAnsi"/>
          <w:i/>
          <w:iCs/>
          <w:color w:val="000000"/>
          <w:sz w:val="22"/>
          <w:szCs w:val="22"/>
          <w:lang w:val="pl-PL"/>
        </w:rPr>
        <w:t>ustawy Pzp</w:t>
      </w:r>
      <w:r w:rsidRPr="00722099">
        <w:rPr>
          <w:rFonts w:asciiTheme="minorHAnsi" w:hAnsiTheme="minorHAnsi" w:cstheme="minorHAnsi"/>
          <w:color w:val="000000"/>
          <w:sz w:val="22"/>
          <w:szCs w:val="22"/>
          <w:lang w:val="pl-PL"/>
        </w:rPr>
        <w:t xml:space="preserve">, </w:t>
      </w:r>
      <w:r w:rsidRPr="00722099">
        <w:rPr>
          <w:rFonts w:asciiTheme="minorHAnsi" w:hAnsiTheme="minorHAnsi" w:cstheme="minorHAnsi"/>
          <w:sz w:val="22"/>
          <w:szCs w:val="22"/>
          <w:lang w:val="pl-PL"/>
        </w:rPr>
        <w:t xml:space="preserve">natomiast spełnianie warunków wskazanych w art. </w:t>
      </w:r>
      <w:r w:rsidR="00915C3C" w:rsidRPr="00722099">
        <w:rPr>
          <w:rFonts w:asciiTheme="minorHAnsi" w:hAnsiTheme="minorHAnsi" w:cstheme="minorHAnsi"/>
          <w:color w:val="000000"/>
          <w:sz w:val="22"/>
          <w:szCs w:val="22"/>
          <w:lang w:val="pl-PL"/>
        </w:rPr>
        <w:t xml:space="preserve">112 ust 2 </w:t>
      </w:r>
      <w:r w:rsidRPr="00722099">
        <w:rPr>
          <w:rFonts w:asciiTheme="minorHAnsi" w:hAnsiTheme="minorHAnsi" w:cstheme="minorHAnsi"/>
          <w:i/>
          <w:sz w:val="22"/>
          <w:szCs w:val="22"/>
          <w:lang w:val="pl-PL"/>
        </w:rPr>
        <w:t>ustawy Pzp</w:t>
      </w:r>
      <w:r w:rsidRPr="00722099">
        <w:rPr>
          <w:rFonts w:asciiTheme="minorHAnsi" w:hAnsiTheme="minorHAnsi" w:cstheme="minorHAnsi"/>
          <w:sz w:val="22"/>
          <w:szCs w:val="22"/>
          <w:lang w:val="pl-PL"/>
        </w:rPr>
        <w:t xml:space="preserve"> i których opis sposobu dokonania oceny spełni</w:t>
      </w:r>
      <w:r w:rsidR="00745ABA" w:rsidRPr="00722099">
        <w:rPr>
          <w:rFonts w:asciiTheme="minorHAnsi" w:hAnsiTheme="minorHAnsi" w:cstheme="minorHAnsi"/>
          <w:sz w:val="22"/>
          <w:szCs w:val="22"/>
          <w:lang w:val="pl-PL"/>
        </w:rPr>
        <w:t xml:space="preserve">ania został zamieszczony w pkt </w:t>
      </w:r>
      <w:r w:rsidR="007D728E" w:rsidRPr="00722099">
        <w:rPr>
          <w:rFonts w:asciiTheme="minorHAnsi" w:hAnsiTheme="minorHAnsi" w:cstheme="minorHAnsi"/>
          <w:sz w:val="22"/>
          <w:szCs w:val="22"/>
          <w:lang w:val="pl-PL"/>
        </w:rPr>
        <w:t>9</w:t>
      </w:r>
      <w:r w:rsidRPr="00722099">
        <w:rPr>
          <w:rFonts w:asciiTheme="minorHAnsi" w:hAnsiTheme="minorHAnsi" w:cstheme="minorHAnsi"/>
          <w:sz w:val="22"/>
          <w:szCs w:val="22"/>
          <w:lang w:val="pl-PL"/>
        </w:rPr>
        <w:t xml:space="preserve">.2 </w:t>
      </w:r>
      <w:r w:rsidR="00FF6BA7" w:rsidRPr="00722099">
        <w:rPr>
          <w:rFonts w:asciiTheme="minorHAnsi" w:hAnsiTheme="minorHAnsi" w:cstheme="minorHAnsi"/>
          <w:sz w:val="22"/>
          <w:szCs w:val="22"/>
          <w:lang w:val="pl-PL"/>
        </w:rPr>
        <w:t>SWZ</w:t>
      </w:r>
      <w:r w:rsidRPr="00722099">
        <w:rPr>
          <w:rFonts w:asciiTheme="minorHAnsi" w:hAnsiTheme="minorHAnsi" w:cstheme="minorHAnsi"/>
          <w:sz w:val="22"/>
          <w:szCs w:val="22"/>
          <w:lang w:val="pl-PL"/>
        </w:rPr>
        <w:t>, Wykonawcy wykazują łącznie.</w:t>
      </w:r>
    </w:p>
    <w:p w14:paraId="4ED5AE0B" w14:textId="77777777" w:rsidR="00B33F6A" w:rsidRPr="00722099" w:rsidRDefault="00B4070E" w:rsidP="00745ABA">
      <w:pPr>
        <w:pStyle w:val="Akapitzlist"/>
        <w:numPr>
          <w:ilvl w:val="2"/>
          <w:numId w:val="1"/>
        </w:numPr>
        <w:autoSpaceDE w:val="0"/>
        <w:autoSpaceDN w:val="0"/>
        <w:adjustRightInd w:val="0"/>
        <w:jc w:val="both"/>
        <w:rPr>
          <w:rFonts w:asciiTheme="minorHAnsi" w:hAnsiTheme="minorHAnsi" w:cstheme="minorHAnsi"/>
          <w:sz w:val="22"/>
          <w:szCs w:val="22"/>
          <w:lang w:val="pl-PL"/>
        </w:rPr>
      </w:pPr>
      <w:r w:rsidRPr="00722099">
        <w:rPr>
          <w:rFonts w:asciiTheme="minorHAnsi" w:hAnsiTheme="minorHAnsi" w:cstheme="minorHAnsi"/>
          <w:color w:val="000000"/>
          <w:sz w:val="22"/>
          <w:szCs w:val="22"/>
          <w:lang w:val="pl-PL"/>
        </w:rPr>
        <w:t xml:space="preserve">W przypadku wspólnego ubiegania się o zamówienia </w:t>
      </w:r>
      <w:r w:rsidR="001A55F2" w:rsidRPr="00722099">
        <w:rPr>
          <w:rFonts w:asciiTheme="minorHAnsi" w:hAnsiTheme="minorHAnsi" w:cstheme="minorHAnsi"/>
          <w:color w:val="000000"/>
          <w:sz w:val="22"/>
          <w:szCs w:val="22"/>
          <w:lang w:val="pl-PL"/>
        </w:rPr>
        <w:t xml:space="preserve">przez Wykonawców, oświadczenie, </w:t>
      </w:r>
      <w:r w:rsidRPr="00722099">
        <w:rPr>
          <w:rFonts w:asciiTheme="minorHAnsi" w:hAnsiTheme="minorHAnsi" w:cstheme="minorHAnsi"/>
          <w:color w:val="000000"/>
          <w:sz w:val="22"/>
          <w:szCs w:val="22"/>
          <w:lang w:val="pl-PL"/>
        </w:rPr>
        <w:t xml:space="preserve">o którym mowa w pkt. </w:t>
      </w:r>
      <w:r w:rsidR="007D728E" w:rsidRPr="00722099">
        <w:rPr>
          <w:rFonts w:asciiTheme="minorHAnsi" w:hAnsiTheme="minorHAnsi" w:cstheme="minorHAnsi"/>
          <w:color w:val="000000"/>
          <w:sz w:val="22"/>
          <w:szCs w:val="22"/>
          <w:lang w:val="pl-PL"/>
        </w:rPr>
        <w:t>10</w:t>
      </w:r>
      <w:r w:rsidRPr="00722099">
        <w:rPr>
          <w:rFonts w:asciiTheme="minorHAnsi" w:hAnsiTheme="minorHAnsi" w:cstheme="minorHAnsi"/>
          <w:color w:val="000000"/>
          <w:sz w:val="22"/>
          <w:szCs w:val="22"/>
          <w:lang w:val="pl-PL"/>
        </w:rPr>
        <w:t>.</w:t>
      </w:r>
      <w:r w:rsidR="001A4888" w:rsidRPr="00722099">
        <w:rPr>
          <w:rFonts w:asciiTheme="minorHAnsi" w:hAnsiTheme="minorHAnsi" w:cstheme="minorHAnsi"/>
          <w:color w:val="000000"/>
          <w:sz w:val="22"/>
          <w:szCs w:val="22"/>
          <w:lang w:val="pl-PL"/>
        </w:rPr>
        <w:t>1</w:t>
      </w:r>
      <w:r w:rsidRPr="00722099">
        <w:rPr>
          <w:rFonts w:asciiTheme="minorHAnsi" w:hAnsiTheme="minorHAnsi" w:cstheme="minorHAnsi"/>
          <w:color w:val="000000"/>
          <w:sz w:val="22"/>
          <w:szCs w:val="22"/>
          <w:lang w:val="pl-PL"/>
        </w:rPr>
        <w:t xml:space="preserve"> </w:t>
      </w:r>
      <w:r w:rsidR="00BE2678" w:rsidRPr="00722099">
        <w:rPr>
          <w:rFonts w:asciiTheme="minorHAnsi" w:hAnsiTheme="minorHAnsi" w:cstheme="minorHAnsi"/>
          <w:color w:val="000000"/>
          <w:sz w:val="22"/>
          <w:szCs w:val="22"/>
          <w:lang w:val="pl-PL"/>
        </w:rPr>
        <w:t>SWZ</w:t>
      </w:r>
      <w:r w:rsidRPr="00722099">
        <w:rPr>
          <w:rFonts w:asciiTheme="minorHAnsi" w:hAnsiTheme="minorHAnsi" w:cstheme="minorHAnsi"/>
          <w:color w:val="000000"/>
          <w:sz w:val="22"/>
          <w:szCs w:val="22"/>
          <w:lang w:val="pl-PL"/>
        </w:rPr>
        <w:t xml:space="preserve"> składa każdy z Wykonawców wspólnie </w:t>
      </w:r>
      <w:r w:rsidR="001A55F2" w:rsidRPr="00722099">
        <w:rPr>
          <w:rFonts w:asciiTheme="minorHAnsi" w:hAnsiTheme="minorHAnsi" w:cstheme="minorHAnsi"/>
          <w:color w:val="000000"/>
          <w:sz w:val="22"/>
          <w:szCs w:val="22"/>
          <w:lang w:val="pl-PL"/>
        </w:rPr>
        <w:t xml:space="preserve">ubiegających się </w:t>
      </w:r>
      <w:r w:rsidRPr="00722099">
        <w:rPr>
          <w:rFonts w:asciiTheme="minorHAnsi" w:hAnsiTheme="minorHAnsi" w:cstheme="minorHAnsi"/>
          <w:color w:val="000000"/>
          <w:sz w:val="22"/>
          <w:szCs w:val="22"/>
          <w:lang w:val="pl-PL"/>
        </w:rPr>
        <w:t>o zamówienie. Dokumenty te potwierdzają spełnianie warunków udziału w post</w:t>
      </w:r>
      <w:r w:rsidR="001A4888" w:rsidRPr="00722099">
        <w:rPr>
          <w:rFonts w:asciiTheme="minorHAnsi" w:hAnsiTheme="minorHAnsi" w:cstheme="minorHAnsi"/>
          <w:color w:val="000000"/>
          <w:sz w:val="22"/>
          <w:szCs w:val="22"/>
          <w:lang w:val="pl-PL"/>
        </w:rPr>
        <w:t>ę</w:t>
      </w:r>
      <w:r w:rsidRPr="00722099">
        <w:rPr>
          <w:rFonts w:asciiTheme="minorHAnsi" w:hAnsiTheme="minorHAnsi" w:cstheme="minorHAnsi"/>
          <w:color w:val="000000"/>
          <w:sz w:val="22"/>
          <w:szCs w:val="22"/>
          <w:lang w:val="pl-PL"/>
        </w:rPr>
        <w:t>powaniu oraz brak podstaw wykluczen</w:t>
      </w:r>
      <w:r w:rsidR="009B57D3" w:rsidRPr="00722099">
        <w:rPr>
          <w:rFonts w:asciiTheme="minorHAnsi" w:hAnsiTheme="minorHAnsi" w:cstheme="minorHAnsi"/>
          <w:color w:val="000000"/>
          <w:sz w:val="22"/>
          <w:szCs w:val="22"/>
          <w:lang w:val="pl-PL"/>
        </w:rPr>
        <w:t>ia w zakresie, w którym każdy z </w:t>
      </w:r>
      <w:r w:rsidRPr="00722099">
        <w:rPr>
          <w:rFonts w:asciiTheme="minorHAnsi" w:hAnsiTheme="minorHAnsi" w:cstheme="minorHAnsi"/>
          <w:color w:val="000000"/>
          <w:sz w:val="22"/>
          <w:szCs w:val="22"/>
          <w:lang w:val="pl-PL"/>
        </w:rPr>
        <w:t>Wykonawców wykazuje spełnienie warunków udziału w postępowaniu oraz brak podstaw do wykluczenia.</w:t>
      </w:r>
    </w:p>
    <w:p w14:paraId="7682C305" w14:textId="77777777" w:rsidR="00B4070E" w:rsidRPr="00CF4FF2" w:rsidRDefault="00B4070E" w:rsidP="00745ABA">
      <w:pPr>
        <w:pStyle w:val="Akapitzlist"/>
        <w:numPr>
          <w:ilvl w:val="2"/>
          <w:numId w:val="1"/>
        </w:numPr>
        <w:autoSpaceDE w:val="0"/>
        <w:autoSpaceDN w:val="0"/>
        <w:adjustRightInd w:val="0"/>
        <w:jc w:val="both"/>
        <w:rPr>
          <w:rFonts w:asciiTheme="minorHAnsi" w:hAnsiTheme="minorHAnsi" w:cstheme="minorHAnsi"/>
          <w:sz w:val="22"/>
          <w:szCs w:val="22"/>
          <w:lang w:val="pl-PL"/>
        </w:rPr>
      </w:pPr>
      <w:r w:rsidRPr="00722099">
        <w:rPr>
          <w:rFonts w:asciiTheme="minorHAnsi" w:hAnsiTheme="minorHAnsi" w:cstheme="minorHAnsi"/>
          <w:color w:val="000000"/>
          <w:sz w:val="22"/>
          <w:szCs w:val="22"/>
          <w:lang w:val="pl-PL"/>
        </w:rPr>
        <w:t>W przypadku wspólnego ubiegania się o zamówienie przez Wykonawców s</w:t>
      </w:r>
      <w:r w:rsidR="001A4888" w:rsidRPr="00722099">
        <w:rPr>
          <w:rFonts w:asciiTheme="minorHAnsi" w:hAnsiTheme="minorHAnsi" w:cstheme="minorHAnsi"/>
          <w:color w:val="000000"/>
          <w:sz w:val="22"/>
          <w:szCs w:val="22"/>
          <w:lang w:val="pl-PL"/>
        </w:rPr>
        <w:t>ą</w:t>
      </w:r>
      <w:r w:rsidRPr="00722099">
        <w:rPr>
          <w:rFonts w:asciiTheme="minorHAnsi" w:hAnsiTheme="minorHAnsi" w:cstheme="minorHAnsi"/>
          <w:color w:val="000000"/>
          <w:sz w:val="22"/>
          <w:szCs w:val="22"/>
          <w:lang w:val="pl-PL"/>
        </w:rPr>
        <w:t xml:space="preserve"> oni zobowiązani</w:t>
      </w:r>
      <w:r w:rsidR="001A55F2"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na wezwanie Zamawiającego </w:t>
      </w:r>
      <w:r w:rsidR="004A2A3F" w:rsidRPr="00722099">
        <w:rPr>
          <w:rFonts w:asciiTheme="minorHAnsi" w:hAnsiTheme="minorHAnsi" w:cstheme="minorHAnsi"/>
          <w:color w:val="000000"/>
          <w:sz w:val="22"/>
          <w:szCs w:val="22"/>
          <w:lang w:val="pl-PL"/>
        </w:rPr>
        <w:t>złożyć</w:t>
      </w:r>
      <w:r w:rsidR="00144359" w:rsidRPr="00722099">
        <w:rPr>
          <w:rFonts w:asciiTheme="minorHAnsi" w:hAnsiTheme="minorHAnsi" w:cstheme="minorHAnsi"/>
          <w:color w:val="000000"/>
          <w:sz w:val="22"/>
          <w:szCs w:val="22"/>
          <w:lang w:val="pl-PL"/>
        </w:rPr>
        <w:t xml:space="preserve"> dokumenty</w:t>
      </w:r>
      <w:r w:rsidR="00FF56A9"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i oświadczenia o których mowa w pkt. </w:t>
      </w:r>
      <w:r w:rsidR="007D728E" w:rsidRPr="00722099">
        <w:rPr>
          <w:rFonts w:asciiTheme="minorHAnsi" w:hAnsiTheme="minorHAnsi" w:cstheme="minorHAnsi"/>
          <w:color w:val="000000"/>
          <w:sz w:val="22"/>
          <w:szCs w:val="22"/>
          <w:lang w:val="pl-PL"/>
        </w:rPr>
        <w:t>10</w:t>
      </w:r>
      <w:r w:rsidR="008D4C3E" w:rsidRPr="00722099">
        <w:rPr>
          <w:rFonts w:asciiTheme="minorHAnsi" w:hAnsiTheme="minorHAnsi" w:cstheme="minorHAnsi"/>
          <w:color w:val="000000"/>
          <w:sz w:val="22"/>
          <w:szCs w:val="22"/>
          <w:lang w:val="pl-PL"/>
        </w:rPr>
        <w:t>.</w:t>
      </w:r>
      <w:r w:rsidR="00B02868" w:rsidRPr="00722099">
        <w:rPr>
          <w:rFonts w:asciiTheme="minorHAnsi" w:hAnsiTheme="minorHAnsi" w:cstheme="minorHAnsi"/>
          <w:color w:val="000000"/>
          <w:sz w:val="22"/>
          <w:szCs w:val="22"/>
          <w:lang w:val="pl-PL"/>
        </w:rPr>
        <w:t>5</w:t>
      </w:r>
      <w:r w:rsidR="008D4C3E" w:rsidRPr="00722099">
        <w:rPr>
          <w:rFonts w:asciiTheme="minorHAnsi" w:hAnsiTheme="minorHAnsi" w:cstheme="minorHAnsi"/>
          <w:color w:val="000000"/>
          <w:sz w:val="22"/>
          <w:szCs w:val="22"/>
          <w:lang w:val="pl-PL"/>
        </w:rPr>
        <w:t>,</w:t>
      </w:r>
      <w:r w:rsidRPr="00722099">
        <w:rPr>
          <w:rFonts w:asciiTheme="minorHAnsi" w:hAnsiTheme="minorHAnsi" w:cstheme="minorHAnsi"/>
          <w:color w:val="000000"/>
          <w:sz w:val="22"/>
          <w:szCs w:val="22"/>
          <w:lang w:val="pl-PL"/>
        </w:rPr>
        <w:t xml:space="preserve"> przy czym: </w:t>
      </w:r>
    </w:p>
    <w:p w14:paraId="11808DA8" w14:textId="77777777" w:rsidR="00CF4FF2" w:rsidRPr="00CF4FF2" w:rsidRDefault="00CF4FF2" w:rsidP="006F01B7">
      <w:pPr>
        <w:pStyle w:val="Styl2"/>
        <w:numPr>
          <w:ilvl w:val="0"/>
          <w:numId w:val="41"/>
        </w:numPr>
        <w:ind w:left="1843"/>
        <w:jc w:val="both"/>
        <w:rPr>
          <w:b w:val="0"/>
        </w:rPr>
      </w:pPr>
      <w:r w:rsidRPr="00CF4FF2">
        <w:rPr>
          <w:b w:val="0"/>
        </w:rPr>
        <w:t>dokumenty i oświadczenia, o których mowa w pkt. 10.1 składa odpowiednio Wykonawca, który wykazuje spełnienie warunku, w zakresie i na zasadach opisanych w pkt. 9.6 SWZ;</w:t>
      </w:r>
    </w:p>
    <w:p w14:paraId="0BC71CCF" w14:textId="77777777" w:rsidR="00895F5F" w:rsidRPr="009453E3" w:rsidRDefault="00CF4FF2" w:rsidP="009453E3">
      <w:pPr>
        <w:pStyle w:val="Styl2"/>
        <w:numPr>
          <w:ilvl w:val="0"/>
          <w:numId w:val="41"/>
        </w:numPr>
        <w:ind w:left="1843"/>
        <w:jc w:val="both"/>
        <w:rPr>
          <w:b w:val="0"/>
        </w:rPr>
      </w:pPr>
      <w:r w:rsidRPr="00CF4FF2">
        <w:rPr>
          <w:b w:val="0"/>
        </w:rPr>
        <w:t xml:space="preserve">dokumenty i oświadczenia, o których mowa w pkt. 10.1 składa każdy z nich. </w:t>
      </w:r>
    </w:p>
    <w:p w14:paraId="70A8DC35" w14:textId="77777777" w:rsidR="00376C10" w:rsidRPr="00722099" w:rsidRDefault="00376C10" w:rsidP="00154D25">
      <w:pPr>
        <w:autoSpaceDE w:val="0"/>
        <w:autoSpaceDN w:val="0"/>
        <w:adjustRightInd w:val="0"/>
        <w:jc w:val="both"/>
        <w:rPr>
          <w:rFonts w:asciiTheme="minorHAnsi" w:hAnsiTheme="minorHAnsi" w:cstheme="minorHAnsi"/>
          <w:color w:val="000000"/>
          <w:sz w:val="22"/>
          <w:szCs w:val="22"/>
          <w:lang w:val="pl-PL"/>
        </w:rPr>
      </w:pPr>
    </w:p>
    <w:p w14:paraId="1914C123" w14:textId="77777777" w:rsidR="00154D25" w:rsidRPr="00722099" w:rsidRDefault="00154D25" w:rsidP="00BE2678">
      <w:pPr>
        <w:pStyle w:val="Styl2"/>
        <w:pBdr>
          <w:bottom w:val="single" w:sz="4" w:space="1" w:color="auto"/>
        </w:pBdr>
        <w:tabs>
          <w:tab w:val="clear" w:pos="360"/>
          <w:tab w:val="num" w:pos="0"/>
        </w:tabs>
        <w:ind w:left="284" w:hanging="284"/>
        <w:jc w:val="both"/>
      </w:pPr>
      <w:r w:rsidRPr="00722099">
        <w:t xml:space="preserve">OŚWIADCZENIA I DOKUMENTY, JAKIE MAJĄ DOSTARCZYĆ WYKONAWCY </w:t>
      </w:r>
      <w:r w:rsidR="009B57D3" w:rsidRPr="00722099">
        <w:t>W </w:t>
      </w:r>
      <w:r w:rsidRPr="00722099">
        <w:t xml:space="preserve">CELU </w:t>
      </w:r>
      <w:r w:rsidR="00474A25" w:rsidRPr="00722099">
        <w:t xml:space="preserve">WYKAZANIA </w:t>
      </w:r>
      <w:r w:rsidR="00DE5DDB" w:rsidRPr="00722099">
        <w:t xml:space="preserve">BRAKU PODSTAW </w:t>
      </w:r>
      <w:r w:rsidR="00BE2678" w:rsidRPr="00722099">
        <w:t>WYKLUCZENIA ORAZ</w:t>
      </w:r>
      <w:r w:rsidR="00474A25" w:rsidRPr="00722099">
        <w:t xml:space="preserve"> </w:t>
      </w:r>
      <w:r w:rsidR="00176E05" w:rsidRPr="00722099">
        <w:t>P</w:t>
      </w:r>
      <w:r w:rsidRPr="00722099">
        <w:t xml:space="preserve">OTWIERDZENIA SPEŁNIANIA WARUNKÓW UDZIAŁU </w:t>
      </w:r>
      <w:r w:rsidR="00E2361B">
        <w:t xml:space="preserve">                   </w:t>
      </w:r>
      <w:r w:rsidR="00DE5DDB" w:rsidRPr="00722099">
        <w:t>W</w:t>
      </w:r>
      <w:r w:rsidRPr="00722099">
        <w:t xml:space="preserve"> POSTĘPOWANIU</w:t>
      </w:r>
    </w:p>
    <w:p w14:paraId="4C421423" w14:textId="77777777" w:rsidR="00D645DD" w:rsidRDefault="00D645DD" w:rsidP="00D645DD">
      <w:pPr>
        <w:autoSpaceDE w:val="0"/>
        <w:autoSpaceDN w:val="0"/>
        <w:adjustRightInd w:val="0"/>
        <w:ind w:left="720"/>
        <w:jc w:val="both"/>
        <w:rPr>
          <w:rFonts w:asciiTheme="minorHAnsi" w:hAnsiTheme="minorHAnsi" w:cstheme="minorHAnsi"/>
          <w:color w:val="000000"/>
          <w:sz w:val="22"/>
          <w:szCs w:val="22"/>
          <w:lang w:val="pl-PL"/>
        </w:rPr>
      </w:pPr>
    </w:p>
    <w:p w14:paraId="1E0B53F1" w14:textId="77777777" w:rsidR="001030B9" w:rsidRPr="00722099" w:rsidRDefault="001A6A42" w:rsidP="00F9364A">
      <w:pPr>
        <w:numPr>
          <w:ilvl w:val="1"/>
          <w:numId w:val="1"/>
        </w:numPr>
        <w:autoSpaceDE w:val="0"/>
        <w:autoSpaceDN w:val="0"/>
        <w:adjustRightInd w:val="0"/>
        <w:ind w:left="720" w:hanging="72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Do oferty Wykonawca jest zobowiązany dołączyć aktualne na dzień składania ofert </w:t>
      </w:r>
      <w:r w:rsidRPr="00722099">
        <w:rPr>
          <w:rFonts w:asciiTheme="minorHAnsi" w:hAnsiTheme="minorHAnsi" w:cstheme="minorHAnsi"/>
          <w:b/>
          <w:color w:val="000000"/>
          <w:sz w:val="22"/>
          <w:szCs w:val="22"/>
          <w:lang w:val="pl-PL"/>
        </w:rPr>
        <w:t>oświadczenie</w:t>
      </w:r>
      <w:r w:rsidR="00CD4DEC" w:rsidRPr="00722099">
        <w:rPr>
          <w:rFonts w:asciiTheme="minorHAnsi" w:hAnsiTheme="minorHAnsi" w:cstheme="minorHAnsi"/>
          <w:b/>
          <w:color w:val="000000"/>
          <w:sz w:val="22"/>
          <w:szCs w:val="22"/>
          <w:lang w:val="pl-PL"/>
        </w:rPr>
        <w:t xml:space="preserve"> wst</w:t>
      </w:r>
      <w:r w:rsidR="00FF6BA7" w:rsidRPr="00722099">
        <w:rPr>
          <w:rFonts w:asciiTheme="minorHAnsi" w:hAnsiTheme="minorHAnsi" w:cstheme="minorHAnsi"/>
          <w:b/>
          <w:color w:val="000000"/>
          <w:sz w:val="22"/>
          <w:szCs w:val="22"/>
          <w:lang w:val="pl-PL"/>
        </w:rPr>
        <w:t>ę</w:t>
      </w:r>
      <w:r w:rsidR="00CD4DEC" w:rsidRPr="00722099">
        <w:rPr>
          <w:rFonts w:asciiTheme="minorHAnsi" w:hAnsiTheme="minorHAnsi" w:cstheme="minorHAnsi"/>
          <w:b/>
          <w:color w:val="000000"/>
          <w:sz w:val="22"/>
          <w:szCs w:val="22"/>
          <w:lang w:val="pl-PL"/>
        </w:rPr>
        <w:t>pne</w:t>
      </w:r>
      <w:r w:rsidRPr="00722099">
        <w:rPr>
          <w:rFonts w:asciiTheme="minorHAnsi" w:hAnsiTheme="minorHAnsi" w:cstheme="minorHAnsi"/>
          <w:color w:val="000000"/>
          <w:sz w:val="22"/>
          <w:szCs w:val="22"/>
          <w:lang w:val="pl-PL"/>
        </w:rPr>
        <w:t xml:space="preserve"> stanowiące </w:t>
      </w:r>
      <w:r w:rsidR="00B346FA" w:rsidRPr="00722099">
        <w:rPr>
          <w:rFonts w:asciiTheme="minorHAnsi" w:hAnsiTheme="minorHAnsi" w:cstheme="minorHAnsi"/>
          <w:color w:val="000000"/>
          <w:sz w:val="22"/>
          <w:szCs w:val="22"/>
          <w:lang w:val="pl-PL"/>
        </w:rPr>
        <w:t>potwierdzenie, że Wykonawca nie podlega wykluczeniu.</w:t>
      </w:r>
    </w:p>
    <w:p w14:paraId="339FF422" w14:textId="77777777" w:rsidR="00CD4DEC" w:rsidRPr="00722099" w:rsidRDefault="001A6A42" w:rsidP="00305B50">
      <w:pPr>
        <w:numPr>
          <w:ilvl w:val="1"/>
          <w:numId w:val="1"/>
        </w:numPr>
        <w:autoSpaceDE w:val="0"/>
        <w:autoSpaceDN w:val="0"/>
        <w:adjustRightInd w:val="0"/>
        <w:ind w:left="720" w:hanging="72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Oświadczenie, o którym mowa w pkt. </w:t>
      </w:r>
      <w:r w:rsidR="007D728E" w:rsidRPr="00722099">
        <w:rPr>
          <w:rFonts w:asciiTheme="minorHAnsi" w:hAnsiTheme="minorHAnsi" w:cstheme="minorHAnsi"/>
          <w:color w:val="000000"/>
          <w:sz w:val="22"/>
          <w:szCs w:val="22"/>
          <w:lang w:val="pl-PL"/>
        </w:rPr>
        <w:t>10</w:t>
      </w:r>
      <w:r w:rsidRPr="00722099">
        <w:rPr>
          <w:rFonts w:asciiTheme="minorHAnsi" w:hAnsiTheme="minorHAnsi" w:cstheme="minorHAnsi"/>
          <w:color w:val="000000"/>
          <w:sz w:val="22"/>
          <w:szCs w:val="22"/>
          <w:lang w:val="pl-PL"/>
        </w:rPr>
        <w:t xml:space="preserve">.1 </w:t>
      </w:r>
      <w:r w:rsidR="00BE2678" w:rsidRPr="00722099">
        <w:rPr>
          <w:rFonts w:asciiTheme="minorHAnsi" w:hAnsiTheme="minorHAnsi" w:cstheme="minorHAnsi"/>
          <w:color w:val="000000"/>
          <w:sz w:val="22"/>
          <w:szCs w:val="22"/>
          <w:lang w:val="pl-PL"/>
        </w:rPr>
        <w:t>SWZ</w:t>
      </w:r>
      <w:r w:rsidRPr="00722099">
        <w:rPr>
          <w:rFonts w:asciiTheme="minorHAnsi" w:hAnsiTheme="minorHAnsi" w:cstheme="minorHAnsi"/>
          <w:color w:val="000000"/>
          <w:sz w:val="22"/>
          <w:szCs w:val="22"/>
          <w:lang w:val="pl-PL"/>
        </w:rPr>
        <w:t xml:space="preserve"> Wyko</w:t>
      </w:r>
      <w:r w:rsidR="009B57D3" w:rsidRPr="00722099">
        <w:rPr>
          <w:rFonts w:asciiTheme="minorHAnsi" w:hAnsiTheme="minorHAnsi" w:cstheme="minorHAnsi"/>
          <w:color w:val="000000"/>
          <w:sz w:val="22"/>
          <w:szCs w:val="22"/>
          <w:lang w:val="pl-PL"/>
        </w:rPr>
        <w:t xml:space="preserve">nawca zobowiązany jest złożyć </w:t>
      </w:r>
      <w:r w:rsidR="00974E28" w:rsidRPr="00722099">
        <w:rPr>
          <w:rFonts w:asciiTheme="minorHAnsi" w:hAnsiTheme="minorHAnsi" w:cstheme="minorHAnsi"/>
          <w:color w:val="000000"/>
          <w:sz w:val="22"/>
          <w:szCs w:val="22"/>
          <w:lang w:val="pl-PL"/>
        </w:rPr>
        <w:t>wraz z </w:t>
      </w:r>
      <w:r w:rsidRPr="00722099">
        <w:rPr>
          <w:rFonts w:asciiTheme="minorHAnsi" w:hAnsiTheme="minorHAnsi" w:cstheme="minorHAnsi"/>
          <w:color w:val="000000"/>
          <w:sz w:val="22"/>
          <w:szCs w:val="22"/>
          <w:lang w:val="pl-PL"/>
        </w:rPr>
        <w:t>ofertą</w:t>
      </w:r>
      <w:r w:rsidR="007D728E" w:rsidRPr="00722099">
        <w:rPr>
          <w:rFonts w:asciiTheme="minorHAnsi" w:hAnsiTheme="minorHAnsi" w:cstheme="minorHAnsi"/>
          <w:color w:val="000000"/>
          <w:sz w:val="22"/>
          <w:szCs w:val="22"/>
          <w:lang w:val="pl-PL"/>
        </w:rPr>
        <w:t xml:space="preserve"> (Formularz 3.1).</w:t>
      </w:r>
    </w:p>
    <w:p w14:paraId="1A657CF1" w14:textId="77777777" w:rsidR="001030B9" w:rsidRPr="00722099" w:rsidRDefault="00D17425" w:rsidP="00305B50">
      <w:pPr>
        <w:numPr>
          <w:ilvl w:val="1"/>
          <w:numId w:val="1"/>
        </w:numPr>
        <w:autoSpaceDE w:val="0"/>
        <w:autoSpaceDN w:val="0"/>
        <w:adjustRightInd w:val="0"/>
        <w:ind w:left="720" w:hanging="720"/>
        <w:jc w:val="both"/>
        <w:rPr>
          <w:rFonts w:asciiTheme="minorHAnsi" w:hAnsiTheme="minorHAnsi" w:cstheme="minorHAnsi"/>
          <w:color w:val="000000"/>
          <w:sz w:val="22"/>
          <w:szCs w:val="22"/>
          <w:lang w:val="pl-PL"/>
        </w:rPr>
      </w:pPr>
      <w:r w:rsidRPr="00722099">
        <w:rPr>
          <w:rFonts w:asciiTheme="minorHAnsi" w:hAnsiTheme="minorHAnsi" w:cstheme="minorHAnsi"/>
          <w:b/>
          <w:color w:val="000000"/>
          <w:sz w:val="22"/>
          <w:szCs w:val="22"/>
          <w:lang w:val="pl-PL"/>
        </w:rPr>
        <w:t>Zamawiający przed udzieleniem zamówienia, wezwie Wykonawcę, którego oferta została oceniona najwyż</w:t>
      </w:r>
      <w:r w:rsidR="005E72F5" w:rsidRPr="00722099">
        <w:rPr>
          <w:rFonts w:asciiTheme="minorHAnsi" w:hAnsiTheme="minorHAnsi" w:cstheme="minorHAnsi"/>
          <w:b/>
          <w:color w:val="000000"/>
          <w:sz w:val="22"/>
          <w:szCs w:val="22"/>
          <w:lang w:val="pl-PL"/>
        </w:rPr>
        <w:t>ej, do złożenia w wyznaczonym (</w:t>
      </w:r>
      <w:r w:rsidRPr="00722099">
        <w:rPr>
          <w:rFonts w:asciiTheme="minorHAnsi" w:hAnsiTheme="minorHAnsi" w:cstheme="minorHAnsi"/>
          <w:b/>
          <w:color w:val="000000"/>
          <w:sz w:val="22"/>
          <w:szCs w:val="22"/>
          <w:lang w:val="pl-PL"/>
        </w:rPr>
        <w:t xml:space="preserve">nie krótszym niż 5 dni) terminie aktualnych na dzień złożenia oświadczeń lub dokumentów, potwierdzających okoliczność, o których mowa w art. </w:t>
      </w:r>
      <w:r w:rsidR="003D3A8E" w:rsidRPr="00722099">
        <w:rPr>
          <w:rFonts w:asciiTheme="minorHAnsi" w:hAnsiTheme="minorHAnsi" w:cstheme="minorHAnsi"/>
          <w:b/>
          <w:color w:val="000000"/>
          <w:sz w:val="22"/>
          <w:szCs w:val="22"/>
          <w:lang w:val="pl-PL"/>
        </w:rPr>
        <w:t>273</w:t>
      </w:r>
      <w:r w:rsidRPr="00722099">
        <w:rPr>
          <w:rFonts w:asciiTheme="minorHAnsi" w:hAnsiTheme="minorHAnsi" w:cstheme="minorHAnsi"/>
          <w:b/>
          <w:color w:val="000000"/>
          <w:sz w:val="22"/>
          <w:szCs w:val="22"/>
          <w:lang w:val="pl-PL"/>
        </w:rPr>
        <w:t xml:space="preserve"> ust. 1 </w:t>
      </w:r>
      <w:r w:rsidRPr="00722099">
        <w:rPr>
          <w:rFonts w:asciiTheme="minorHAnsi" w:hAnsiTheme="minorHAnsi" w:cstheme="minorHAnsi"/>
          <w:b/>
          <w:i/>
          <w:color w:val="000000"/>
          <w:sz w:val="22"/>
          <w:szCs w:val="22"/>
          <w:lang w:val="pl-PL"/>
        </w:rPr>
        <w:t>ustawy Pzp</w:t>
      </w:r>
      <w:r w:rsidRPr="00722099">
        <w:rPr>
          <w:rFonts w:asciiTheme="minorHAnsi" w:hAnsiTheme="minorHAnsi" w:cstheme="minorHAnsi"/>
          <w:b/>
          <w:color w:val="000000"/>
          <w:sz w:val="22"/>
          <w:szCs w:val="22"/>
          <w:lang w:val="pl-PL"/>
        </w:rPr>
        <w:t>.</w:t>
      </w:r>
    </w:p>
    <w:p w14:paraId="4276F30E" w14:textId="77777777" w:rsidR="001030B9" w:rsidRPr="00722099" w:rsidRDefault="003D3A8E" w:rsidP="00F9364A">
      <w:pPr>
        <w:numPr>
          <w:ilvl w:val="1"/>
          <w:numId w:val="1"/>
        </w:numPr>
        <w:autoSpaceDE w:val="0"/>
        <w:autoSpaceDN w:val="0"/>
        <w:adjustRightInd w:val="0"/>
        <w:ind w:left="720" w:hanging="72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w:t>
      </w:r>
      <w:r w:rsidR="00C962E3" w:rsidRPr="00722099">
        <w:rPr>
          <w:rFonts w:asciiTheme="minorHAnsi" w:hAnsiTheme="minorHAnsi" w:cstheme="minorHAnsi"/>
          <w:color w:val="000000"/>
          <w:sz w:val="22"/>
          <w:szCs w:val="22"/>
          <w:lang w:val="pl-PL"/>
        </w:rPr>
        <w:t xml:space="preserve">art. 223 ust 2 i art. 187 </w:t>
      </w:r>
      <w:r w:rsidR="00C962E3" w:rsidRPr="00722099">
        <w:rPr>
          <w:rFonts w:asciiTheme="minorHAnsi" w:hAnsiTheme="minorHAnsi" w:cstheme="minorHAnsi"/>
          <w:i/>
          <w:color w:val="000000"/>
          <w:sz w:val="22"/>
          <w:szCs w:val="22"/>
          <w:lang w:val="pl-PL"/>
        </w:rPr>
        <w:t>ustawy Pzp</w:t>
      </w:r>
      <w:r w:rsidR="00C962E3" w:rsidRPr="00722099">
        <w:rPr>
          <w:rFonts w:asciiTheme="minorHAnsi" w:hAnsiTheme="minorHAnsi" w:cstheme="minorHAnsi"/>
          <w:color w:val="000000"/>
          <w:sz w:val="22"/>
          <w:szCs w:val="22"/>
          <w:lang w:val="pl-PL"/>
        </w:rPr>
        <w:t xml:space="preserve">, dokonywanie jakiejkolwiek zmiany w jej treści. </w:t>
      </w:r>
    </w:p>
    <w:p w14:paraId="68574131" w14:textId="77777777" w:rsidR="00CB0645" w:rsidRPr="00722099" w:rsidRDefault="004862BF" w:rsidP="00F9364A">
      <w:pPr>
        <w:numPr>
          <w:ilvl w:val="1"/>
          <w:numId w:val="1"/>
        </w:numPr>
        <w:autoSpaceDE w:val="0"/>
        <w:autoSpaceDN w:val="0"/>
        <w:adjustRightInd w:val="0"/>
        <w:ind w:left="720" w:hanging="720"/>
        <w:jc w:val="both"/>
        <w:rPr>
          <w:rFonts w:asciiTheme="minorHAnsi" w:hAnsiTheme="minorHAnsi" w:cstheme="minorHAnsi"/>
          <w:color w:val="000000"/>
          <w:sz w:val="22"/>
          <w:szCs w:val="22"/>
          <w:u w:val="single"/>
          <w:lang w:val="pl-PL"/>
        </w:rPr>
      </w:pPr>
      <w:r w:rsidRPr="00722099">
        <w:rPr>
          <w:rFonts w:asciiTheme="minorHAnsi" w:hAnsiTheme="minorHAnsi" w:cstheme="minorHAnsi"/>
          <w:b/>
          <w:color w:val="000000"/>
          <w:sz w:val="22"/>
          <w:szCs w:val="22"/>
          <w:u w:val="single"/>
          <w:lang w:val="pl-PL"/>
        </w:rPr>
        <w:t>Na wezwanie Zamawiającego</w:t>
      </w:r>
      <w:r w:rsidR="00961784" w:rsidRPr="00722099">
        <w:rPr>
          <w:rFonts w:asciiTheme="minorHAnsi" w:hAnsiTheme="minorHAnsi" w:cstheme="minorHAnsi"/>
          <w:b/>
          <w:color w:val="000000"/>
          <w:sz w:val="22"/>
          <w:szCs w:val="22"/>
          <w:u w:val="single"/>
          <w:lang w:val="pl-PL"/>
        </w:rPr>
        <w:t xml:space="preserve"> w terminie nie k</w:t>
      </w:r>
      <w:r w:rsidR="009F4824" w:rsidRPr="00722099">
        <w:rPr>
          <w:rFonts w:asciiTheme="minorHAnsi" w:hAnsiTheme="minorHAnsi" w:cstheme="minorHAnsi"/>
          <w:b/>
          <w:color w:val="000000"/>
          <w:sz w:val="22"/>
          <w:szCs w:val="22"/>
          <w:u w:val="single"/>
          <w:lang w:val="pl-PL"/>
        </w:rPr>
        <w:t>r</w:t>
      </w:r>
      <w:r w:rsidR="00961784" w:rsidRPr="00722099">
        <w:rPr>
          <w:rFonts w:asciiTheme="minorHAnsi" w:hAnsiTheme="minorHAnsi" w:cstheme="minorHAnsi"/>
          <w:b/>
          <w:color w:val="000000"/>
          <w:sz w:val="22"/>
          <w:szCs w:val="22"/>
          <w:u w:val="single"/>
          <w:lang w:val="pl-PL"/>
        </w:rPr>
        <w:t xml:space="preserve">ótszym niż </w:t>
      </w:r>
      <w:r w:rsidR="00D3656E" w:rsidRPr="00722099">
        <w:rPr>
          <w:rFonts w:asciiTheme="minorHAnsi" w:hAnsiTheme="minorHAnsi" w:cstheme="minorHAnsi"/>
          <w:b/>
          <w:color w:val="000000"/>
          <w:sz w:val="22"/>
          <w:szCs w:val="22"/>
          <w:u w:val="single"/>
          <w:lang w:val="pl-PL"/>
        </w:rPr>
        <w:t>5 dni,</w:t>
      </w:r>
      <w:r w:rsidRPr="00722099">
        <w:rPr>
          <w:rFonts w:asciiTheme="minorHAnsi" w:hAnsiTheme="minorHAnsi" w:cstheme="minorHAnsi"/>
          <w:b/>
          <w:color w:val="000000"/>
          <w:sz w:val="22"/>
          <w:szCs w:val="22"/>
          <w:u w:val="single"/>
          <w:lang w:val="pl-PL"/>
        </w:rPr>
        <w:t xml:space="preserve"> Wykonawca zobowiązany jest do złożenia następujących</w:t>
      </w:r>
      <w:r w:rsidR="00176D5D" w:rsidRPr="00722099">
        <w:rPr>
          <w:rFonts w:asciiTheme="minorHAnsi" w:hAnsiTheme="minorHAnsi" w:cstheme="minorHAnsi"/>
          <w:color w:val="000000"/>
          <w:sz w:val="22"/>
          <w:szCs w:val="22"/>
          <w:u w:val="single"/>
          <w:lang w:val="pl-PL"/>
        </w:rPr>
        <w:t xml:space="preserve"> </w:t>
      </w:r>
      <w:r w:rsidRPr="00722099">
        <w:rPr>
          <w:rFonts w:asciiTheme="minorHAnsi" w:hAnsiTheme="minorHAnsi" w:cstheme="minorHAnsi"/>
          <w:b/>
          <w:color w:val="000000"/>
          <w:sz w:val="22"/>
          <w:szCs w:val="22"/>
          <w:u w:val="single"/>
          <w:lang w:val="pl-PL"/>
        </w:rPr>
        <w:t xml:space="preserve">oświadczeń lub dokumentów: </w:t>
      </w:r>
    </w:p>
    <w:p w14:paraId="766CDE39" w14:textId="77777777" w:rsidR="00BE2678" w:rsidRPr="00722099" w:rsidRDefault="00A225BE" w:rsidP="008A1AC6">
      <w:pPr>
        <w:autoSpaceDE w:val="0"/>
        <w:autoSpaceDN w:val="0"/>
        <w:adjustRightInd w:val="0"/>
        <w:ind w:left="720"/>
        <w:jc w:val="both"/>
        <w:rPr>
          <w:rFonts w:asciiTheme="minorHAnsi" w:hAnsiTheme="minorHAnsi" w:cstheme="minorHAnsi"/>
          <w:b/>
          <w:color w:val="000000"/>
          <w:sz w:val="22"/>
          <w:szCs w:val="22"/>
          <w:u w:val="single"/>
          <w:lang w:val="pl-PL"/>
        </w:rPr>
      </w:pPr>
      <w:r w:rsidRPr="00722099">
        <w:rPr>
          <w:rFonts w:asciiTheme="minorHAnsi" w:hAnsiTheme="minorHAnsi" w:cstheme="minorHAnsi"/>
          <w:b/>
          <w:color w:val="000000"/>
          <w:sz w:val="22"/>
          <w:szCs w:val="22"/>
          <w:u w:val="single"/>
          <w:lang w:val="pl-PL"/>
        </w:rPr>
        <w:t>Podmiotowe środki dowodowe:</w:t>
      </w:r>
    </w:p>
    <w:p w14:paraId="4996205A" w14:textId="77777777" w:rsidR="00154D25" w:rsidRPr="00722099" w:rsidRDefault="00D8658E" w:rsidP="00745ABA">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b/>
          <w:color w:val="000000"/>
          <w:sz w:val="22"/>
          <w:szCs w:val="22"/>
          <w:lang w:val="pl-PL"/>
        </w:rPr>
        <w:t xml:space="preserve">W celu </w:t>
      </w:r>
      <w:r w:rsidR="00154D25" w:rsidRPr="00722099">
        <w:rPr>
          <w:rFonts w:asciiTheme="minorHAnsi" w:hAnsiTheme="minorHAnsi" w:cstheme="minorHAnsi"/>
          <w:b/>
          <w:color w:val="000000"/>
          <w:sz w:val="22"/>
          <w:szCs w:val="22"/>
          <w:lang w:val="pl-PL"/>
        </w:rPr>
        <w:t xml:space="preserve">wykazania braku podstaw do wykluczenia </w:t>
      </w:r>
      <w:r w:rsidR="004F3628" w:rsidRPr="00722099">
        <w:rPr>
          <w:rFonts w:asciiTheme="minorHAnsi" w:hAnsiTheme="minorHAnsi" w:cstheme="minorHAnsi"/>
          <w:b/>
          <w:color w:val="000000"/>
          <w:sz w:val="22"/>
          <w:szCs w:val="22"/>
          <w:lang w:val="pl-PL"/>
        </w:rPr>
        <w:t xml:space="preserve">Wykonawcy </w:t>
      </w:r>
      <w:r w:rsidR="00154D25" w:rsidRPr="00722099">
        <w:rPr>
          <w:rFonts w:asciiTheme="minorHAnsi" w:hAnsiTheme="minorHAnsi" w:cstheme="minorHAnsi"/>
          <w:b/>
          <w:color w:val="000000"/>
          <w:sz w:val="22"/>
          <w:szCs w:val="22"/>
          <w:lang w:val="pl-PL"/>
        </w:rPr>
        <w:t xml:space="preserve">z postępowania </w:t>
      </w:r>
      <w:r w:rsidR="00BF2CD7" w:rsidRPr="00722099">
        <w:rPr>
          <w:rFonts w:asciiTheme="minorHAnsi" w:hAnsiTheme="minorHAnsi" w:cstheme="minorHAnsi"/>
          <w:b/>
          <w:color w:val="000000"/>
          <w:sz w:val="22"/>
          <w:szCs w:val="22"/>
          <w:lang w:val="pl-PL"/>
        </w:rPr>
        <w:t xml:space="preserve">                                </w:t>
      </w:r>
      <w:r w:rsidR="00154D25" w:rsidRPr="00722099">
        <w:rPr>
          <w:rFonts w:asciiTheme="minorHAnsi" w:hAnsiTheme="minorHAnsi" w:cstheme="minorHAnsi"/>
          <w:b/>
          <w:color w:val="000000"/>
          <w:sz w:val="22"/>
          <w:szCs w:val="22"/>
          <w:lang w:val="pl-PL"/>
        </w:rPr>
        <w:t>o udzielenie zamówienia</w:t>
      </w:r>
      <w:r w:rsidR="004F3628" w:rsidRPr="00722099">
        <w:rPr>
          <w:rFonts w:asciiTheme="minorHAnsi" w:hAnsiTheme="minorHAnsi" w:cstheme="minorHAnsi"/>
          <w:b/>
          <w:color w:val="000000"/>
          <w:sz w:val="22"/>
          <w:szCs w:val="22"/>
          <w:lang w:val="pl-PL"/>
        </w:rPr>
        <w:t>:</w:t>
      </w:r>
      <w:r w:rsidR="00154D25" w:rsidRPr="00722099">
        <w:rPr>
          <w:rFonts w:asciiTheme="minorHAnsi" w:hAnsiTheme="minorHAnsi" w:cstheme="minorHAnsi"/>
          <w:color w:val="000000"/>
          <w:sz w:val="22"/>
          <w:szCs w:val="22"/>
          <w:lang w:val="pl-PL"/>
        </w:rPr>
        <w:t xml:space="preserve"> </w:t>
      </w:r>
    </w:p>
    <w:p w14:paraId="1F63E90D" w14:textId="77777777" w:rsidR="00E0013B" w:rsidRPr="00722099" w:rsidRDefault="004F3628" w:rsidP="00F1550A">
      <w:pPr>
        <w:pStyle w:val="Akapitzlist"/>
        <w:numPr>
          <w:ilvl w:val="0"/>
          <w:numId w:val="9"/>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lastRenderedPageBreak/>
        <w:t>o</w:t>
      </w:r>
      <w:r w:rsidR="00E0151B" w:rsidRPr="00722099">
        <w:rPr>
          <w:rFonts w:asciiTheme="minorHAnsi" w:hAnsiTheme="minorHAnsi" w:cstheme="minorHAnsi"/>
          <w:color w:val="000000"/>
          <w:sz w:val="22"/>
          <w:szCs w:val="22"/>
          <w:lang w:val="pl-PL"/>
        </w:rPr>
        <w:t>dpis</w:t>
      </w:r>
      <w:r w:rsidR="00E0013B" w:rsidRPr="00722099">
        <w:rPr>
          <w:rFonts w:asciiTheme="minorHAnsi" w:hAnsiTheme="minorHAnsi" w:cstheme="minorHAnsi"/>
          <w:color w:val="000000"/>
          <w:sz w:val="22"/>
          <w:szCs w:val="22"/>
          <w:lang w:val="pl-PL"/>
        </w:rPr>
        <w:t>u</w:t>
      </w:r>
      <w:r w:rsidR="00E0151B" w:rsidRPr="00722099">
        <w:rPr>
          <w:rFonts w:asciiTheme="minorHAnsi" w:hAnsiTheme="minorHAnsi" w:cstheme="minorHAnsi"/>
          <w:color w:val="000000"/>
          <w:sz w:val="22"/>
          <w:szCs w:val="22"/>
          <w:lang w:val="pl-PL"/>
        </w:rPr>
        <w:t xml:space="preserve"> z właściwego rejestru lub z centralnej ewidencji i informacji o działalności gospodarczej, </w:t>
      </w:r>
      <w:r w:rsidR="00B614C2" w:rsidRPr="00722099">
        <w:rPr>
          <w:rFonts w:asciiTheme="minorHAnsi" w:hAnsiTheme="minorHAnsi" w:cstheme="minorHAnsi"/>
          <w:color w:val="000000"/>
          <w:sz w:val="22"/>
          <w:szCs w:val="22"/>
          <w:lang w:val="pl-PL"/>
        </w:rPr>
        <w:t>w zakresie art. 109 ust. 1 pkt 4</w:t>
      </w:r>
      <w:r w:rsidR="00E0151B" w:rsidRPr="00722099">
        <w:rPr>
          <w:rFonts w:asciiTheme="minorHAnsi" w:hAnsiTheme="minorHAnsi" w:cstheme="minorHAnsi"/>
          <w:color w:val="000000"/>
          <w:sz w:val="22"/>
          <w:szCs w:val="22"/>
          <w:lang w:val="pl-PL"/>
        </w:rPr>
        <w:t xml:space="preserve"> </w:t>
      </w:r>
      <w:r w:rsidR="00E0151B" w:rsidRPr="00722099">
        <w:rPr>
          <w:rFonts w:asciiTheme="minorHAnsi" w:hAnsiTheme="minorHAnsi" w:cstheme="minorHAnsi"/>
          <w:i/>
          <w:color w:val="000000"/>
          <w:sz w:val="22"/>
          <w:szCs w:val="22"/>
          <w:lang w:val="pl-PL"/>
        </w:rPr>
        <w:t>ustawy Pzp</w:t>
      </w:r>
      <w:r w:rsidR="00B614C2" w:rsidRPr="00722099">
        <w:rPr>
          <w:rFonts w:asciiTheme="minorHAnsi" w:hAnsiTheme="minorHAnsi" w:cstheme="minorHAnsi"/>
          <w:color w:val="000000"/>
          <w:sz w:val="22"/>
          <w:szCs w:val="22"/>
          <w:lang w:val="pl-PL"/>
        </w:rPr>
        <w:t xml:space="preserve"> sporządzonych nie wcześniej niż 3 miesiące przed jej złożeniem,</w:t>
      </w:r>
    </w:p>
    <w:p w14:paraId="56F04EB8" w14:textId="77777777" w:rsidR="00895DE4" w:rsidRPr="00722099" w:rsidRDefault="00B614C2" w:rsidP="00F1550A">
      <w:pPr>
        <w:pStyle w:val="Akapitzlist"/>
        <w:numPr>
          <w:ilvl w:val="0"/>
          <w:numId w:val="9"/>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oświadczenie Wykonawcy, w zakresie art. 108 ust. 1 pkt 5 </w:t>
      </w:r>
      <w:r w:rsidRPr="00722099">
        <w:rPr>
          <w:rFonts w:asciiTheme="minorHAnsi" w:hAnsiTheme="minorHAnsi" w:cstheme="minorHAnsi"/>
          <w:i/>
          <w:color w:val="000000"/>
          <w:sz w:val="22"/>
          <w:szCs w:val="22"/>
          <w:lang w:val="pl-PL"/>
        </w:rPr>
        <w:t>ustawy Pzp</w:t>
      </w:r>
      <w:r w:rsidRPr="00722099">
        <w:rPr>
          <w:rFonts w:asciiTheme="minorHAnsi" w:hAnsiTheme="minorHAnsi" w:cstheme="minorHAnsi"/>
          <w:color w:val="000000"/>
          <w:sz w:val="22"/>
          <w:szCs w:val="22"/>
          <w:lang w:val="pl-PL"/>
        </w:rPr>
        <w:t>, o braku przynależności do tej samej grupy kapitałowej, w rozumieniu ustawy z dnia 16 lutego 2007 r. o ochronie konkurencji i konsumentów, z innym Wykonawcą</w:t>
      </w:r>
      <w:r w:rsidR="00251F59" w:rsidRPr="00722099">
        <w:rPr>
          <w:rFonts w:asciiTheme="minorHAnsi" w:hAnsiTheme="minorHAnsi" w:cstheme="minorHAnsi"/>
          <w:color w:val="000000"/>
          <w:sz w:val="22"/>
          <w:szCs w:val="22"/>
          <w:lang w:val="pl-PL"/>
        </w:rPr>
        <w:t>, który złożył odrębną ofertę, albo oświadczenie o przynaleznosci do tej samej grupy kapitałowej wraz z dokumentami lub informacjami potwierdzającymi przygotowanie oferty niezależnie od innego Wykonawcy należącego do tej samej grupy kapitałowej (Formularz</w:t>
      </w:r>
      <w:r w:rsidR="00A11359" w:rsidRPr="00722099">
        <w:rPr>
          <w:rFonts w:asciiTheme="minorHAnsi" w:hAnsiTheme="minorHAnsi" w:cstheme="minorHAnsi"/>
          <w:color w:val="000000"/>
          <w:sz w:val="22"/>
          <w:szCs w:val="22"/>
          <w:lang w:val="pl-PL"/>
        </w:rPr>
        <w:t xml:space="preserve"> 3.2</w:t>
      </w:r>
      <w:r w:rsidR="00251F59" w:rsidRPr="00722099">
        <w:rPr>
          <w:rFonts w:asciiTheme="minorHAnsi" w:hAnsiTheme="minorHAnsi" w:cstheme="minorHAnsi"/>
          <w:color w:val="000000"/>
          <w:sz w:val="22"/>
          <w:szCs w:val="22"/>
          <w:lang w:val="pl-PL"/>
        </w:rPr>
        <w:t>).</w:t>
      </w:r>
    </w:p>
    <w:p w14:paraId="5C08CF1F" w14:textId="77777777" w:rsidR="00916A5E" w:rsidRPr="00722099" w:rsidRDefault="00916A5E" w:rsidP="00F9364A">
      <w:pPr>
        <w:pStyle w:val="Akapitzlist"/>
        <w:numPr>
          <w:ilvl w:val="1"/>
          <w:numId w:val="1"/>
        </w:numPr>
        <w:autoSpaceDE w:val="0"/>
        <w:autoSpaceDN w:val="0"/>
        <w:adjustRightInd w:val="0"/>
        <w:ind w:left="720" w:hanging="720"/>
        <w:jc w:val="both"/>
        <w:rPr>
          <w:rFonts w:asciiTheme="minorHAnsi" w:hAnsiTheme="minorHAnsi" w:cstheme="minorHAnsi"/>
          <w:color w:val="000000"/>
          <w:sz w:val="22"/>
          <w:szCs w:val="22"/>
          <w:lang w:val="pl-PL"/>
        </w:rPr>
      </w:pPr>
      <w:r w:rsidRPr="00722099">
        <w:rPr>
          <w:rFonts w:asciiTheme="minorHAnsi" w:hAnsiTheme="minorHAnsi" w:cstheme="minorHAnsi"/>
          <w:b/>
          <w:color w:val="000000"/>
          <w:sz w:val="22"/>
          <w:szCs w:val="22"/>
          <w:u w:val="single"/>
          <w:lang w:val="pl-PL"/>
        </w:rPr>
        <w:t>Informacja dla Wykonawców mających siedzibą lub miejsce zamieszkania poza terytorium Rzeczypospolitej Polskiej</w:t>
      </w:r>
      <w:r w:rsidR="00E0013B" w:rsidRPr="00722099">
        <w:rPr>
          <w:rFonts w:asciiTheme="minorHAnsi" w:hAnsiTheme="minorHAnsi" w:cstheme="minorHAnsi"/>
          <w:b/>
          <w:color w:val="000000"/>
          <w:sz w:val="22"/>
          <w:szCs w:val="22"/>
          <w:u w:val="single"/>
          <w:lang w:val="pl-PL"/>
        </w:rPr>
        <w:t>:</w:t>
      </w:r>
    </w:p>
    <w:p w14:paraId="58FEAFC7" w14:textId="77777777" w:rsidR="00E0013B" w:rsidRPr="00722099" w:rsidRDefault="00154D25" w:rsidP="001030B9">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Jeżeli Wykonawca ma siedzibę lub miejs</w:t>
      </w:r>
      <w:r w:rsidR="00E0013B" w:rsidRPr="00722099">
        <w:rPr>
          <w:rFonts w:asciiTheme="minorHAnsi" w:hAnsiTheme="minorHAnsi" w:cstheme="minorHAnsi"/>
          <w:color w:val="000000"/>
          <w:sz w:val="22"/>
          <w:szCs w:val="22"/>
          <w:lang w:val="pl-PL"/>
        </w:rPr>
        <w:t xml:space="preserve">ce zamieszkania poza terytorium </w:t>
      </w:r>
      <w:r w:rsidRPr="00722099">
        <w:rPr>
          <w:rFonts w:asciiTheme="minorHAnsi" w:hAnsiTheme="minorHAnsi" w:cstheme="minorHAnsi"/>
          <w:color w:val="000000"/>
          <w:sz w:val="22"/>
          <w:szCs w:val="22"/>
          <w:lang w:val="pl-PL"/>
        </w:rPr>
        <w:t xml:space="preserve">Rzeczypospolitej </w:t>
      </w:r>
      <w:r w:rsidR="00E0013B" w:rsidRPr="00722099">
        <w:rPr>
          <w:rFonts w:asciiTheme="minorHAnsi" w:hAnsiTheme="minorHAnsi" w:cstheme="minorHAnsi"/>
          <w:color w:val="000000"/>
          <w:sz w:val="22"/>
          <w:szCs w:val="22"/>
          <w:lang w:val="pl-PL"/>
        </w:rPr>
        <w:t>Polskiej</w:t>
      </w:r>
      <w:r w:rsidRPr="00722099">
        <w:rPr>
          <w:rFonts w:asciiTheme="minorHAnsi" w:hAnsiTheme="minorHAnsi" w:cstheme="minorHAnsi"/>
          <w:color w:val="000000"/>
          <w:sz w:val="22"/>
          <w:szCs w:val="22"/>
          <w:lang w:val="pl-PL"/>
        </w:rPr>
        <w:t xml:space="preserve"> zamiast dokument</w:t>
      </w:r>
      <w:r w:rsidR="003E42F6" w:rsidRPr="00722099">
        <w:rPr>
          <w:rFonts w:asciiTheme="minorHAnsi" w:hAnsiTheme="minorHAnsi" w:cstheme="minorHAnsi"/>
          <w:color w:val="000000"/>
          <w:sz w:val="22"/>
          <w:szCs w:val="22"/>
          <w:lang w:val="pl-PL"/>
        </w:rPr>
        <w:t>u</w:t>
      </w:r>
      <w:r w:rsidRPr="00722099">
        <w:rPr>
          <w:rFonts w:asciiTheme="minorHAnsi" w:hAnsiTheme="minorHAnsi" w:cstheme="minorHAnsi"/>
          <w:color w:val="000000"/>
          <w:sz w:val="22"/>
          <w:szCs w:val="22"/>
          <w:lang w:val="pl-PL"/>
        </w:rPr>
        <w:t>, o który</w:t>
      </w:r>
      <w:r w:rsidR="003E42F6" w:rsidRPr="00722099">
        <w:rPr>
          <w:rFonts w:asciiTheme="minorHAnsi" w:hAnsiTheme="minorHAnsi" w:cstheme="minorHAnsi"/>
          <w:color w:val="000000"/>
          <w:sz w:val="22"/>
          <w:szCs w:val="22"/>
          <w:lang w:val="pl-PL"/>
        </w:rPr>
        <w:t>m</w:t>
      </w:r>
      <w:r w:rsidRPr="00722099">
        <w:rPr>
          <w:rFonts w:asciiTheme="minorHAnsi" w:hAnsiTheme="minorHAnsi" w:cstheme="minorHAnsi"/>
          <w:color w:val="000000"/>
          <w:sz w:val="22"/>
          <w:szCs w:val="22"/>
          <w:lang w:val="pl-PL"/>
        </w:rPr>
        <w:t xml:space="preserve"> mowa</w:t>
      </w:r>
      <w:r w:rsidR="009A464F"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w pkt </w:t>
      </w:r>
      <w:r w:rsidR="007D728E" w:rsidRPr="00722099">
        <w:rPr>
          <w:rFonts w:asciiTheme="minorHAnsi" w:hAnsiTheme="minorHAnsi" w:cstheme="minorHAnsi"/>
          <w:color w:val="000000"/>
          <w:sz w:val="22"/>
          <w:szCs w:val="22"/>
          <w:lang w:val="pl-PL"/>
        </w:rPr>
        <w:t>10</w:t>
      </w:r>
      <w:r w:rsidRPr="00722099">
        <w:rPr>
          <w:rFonts w:asciiTheme="minorHAnsi" w:hAnsiTheme="minorHAnsi" w:cstheme="minorHAnsi"/>
          <w:color w:val="000000"/>
          <w:sz w:val="22"/>
          <w:szCs w:val="22"/>
          <w:lang w:val="pl-PL"/>
        </w:rPr>
        <w:t>.</w:t>
      </w:r>
      <w:r w:rsidR="001030B9" w:rsidRPr="00722099">
        <w:rPr>
          <w:rFonts w:asciiTheme="minorHAnsi" w:hAnsiTheme="minorHAnsi" w:cstheme="minorHAnsi"/>
          <w:color w:val="000000"/>
          <w:sz w:val="22"/>
          <w:szCs w:val="22"/>
          <w:lang w:val="pl-PL"/>
        </w:rPr>
        <w:t>6</w:t>
      </w:r>
      <w:r w:rsidRPr="00722099">
        <w:rPr>
          <w:rFonts w:asciiTheme="minorHAnsi" w:hAnsiTheme="minorHAnsi" w:cstheme="minorHAnsi"/>
          <w:color w:val="000000"/>
          <w:sz w:val="22"/>
          <w:szCs w:val="22"/>
          <w:lang w:val="pl-PL"/>
        </w:rPr>
        <w:t xml:space="preserve">.2 </w:t>
      </w:r>
      <w:r w:rsidR="00E0013B" w:rsidRPr="00722099">
        <w:rPr>
          <w:rFonts w:asciiTheme="minorHAnsi" w:hAnsiTheme="minorHAnsi" w:cstheme="minorHAnsi"/>
          <w:color w:val="000000"/>
          <w:sz w:val="22"/>
          <w:szCs w:val="22"/>
          <w:lang w:val="pl-PL"/>
        </w:rPr>
        <w:t>lit.</w:t>
      </w:r>
      <w:r w:rsidR="00E02093" w:rsidRPr="00722099">
        <w:rPr>
          <w:rFonts w:asciiTheme="minorHAnsi" w:hAnsiTheme="minorHAnsi" w:cstheme="minorHAnsi"/>
          <w:color w:val="000000"/>
          <w:sz w:val="22"/>
          <w:szCs w:val="22"/>
          <w:lang w:val="pl-PL"/>
        </w:rPr>
        <w:t xml:space="preserve"> </w:t>
      </w:r>
      <w:r w:rsidR="009A464F" w:rsidRPr="00722099">
        <w:rPr>
          <w:rFonts w:asciiTheme="minorHAnsi" w:hAnsiTheme="minorHAnsi" w:cstheme="minorHAnsi"/>
          <w:color w:val="000000"/>
          <w:sz w:val="22"/>
          <w:szCs w:val="22"/>
          <w:lang w:val="pl-PL"/>
        </w:rPr>
        <w:t>a</w:t>
      </w:r>
      <w:r w:rsidR="00E0013B" w:rsidRPr="00722099">
        <w:rPr>
          <w:rFonts w:asciiTheme="minorHAnsi" w:hAnsiTheme="minorHAnsi" w:cstheme="minorHAnsi"/>
          <w:color w:val="000000"/>
          <w:sz w:val="22"/>
          <w:szCs w:val="22"/>
          <w:lang w:val="pl-PL"/>
        </w:rPr>
        <w:t>)</w:t>
      </w:r>
      <w:r w:rsidR="009A464F" w:rsidRPr="00722099">
        <w:rPr>
          <w:rFonts w:asciiTheme="minorHAnsi" w:hAnsiTheme="minorHAnsi" w:cstheme="minorHAnsi"/>
          <w:color w:val="000000"/>
          <w:sz w:val="22"/>
          <w:szCs w:val="22"/>
          <w:lang w:val="pl-PL"/>
        </w:rPr>
        <w:t xml:space="preserve"> </w:t>
      </w:r>
      <w:r w:rsidR="008227C6" w:rsidRPr="00722099">
        <w:rPr>
          <w:rFonts w:asciiTheme="minorHAnsi" w:hAnsiTheme="minorHAnsi" w:cstheme="minorHAnsi"/>
          <w:color w:val="000000"/>
          <w:sz w:val="22"/>
          <w:szCs w:val="22"/>
          <w:lang w:val="pl-PL"/>
        </w:rPr>
        <w:t>SWZ</w:t>
      </w:r>
      <w:r w:rsidR="00E0013B" w:rsidRPr="00722099">
        <w:rPr>
          <w:rFonts w:asciiTheme="minorHAnsi" w:hAnsiTheme="minorHAnsi" w:cstheme="minorHAnsi"/>
          <w:color w:val="000000"/>
          <w:sz w:val="22"/>
          <w:szCs w:val="22"/>
          <w:lang w:val="pl-PL"/>
        </w:rPr>
        <w:t xml:space="preserve"> składa dokument lub </w:t>
      </w:r>
      <w:r w:rsidRPr="00722099">
        <w:rPr>
          <w:rFonts w:asciiTheme="minorHAnsi" w:hAnsiTheme="minorHAnsi" w:cstheme="minorHAnsi"/>
          <w:color w:val="000000"/>
          <w:sz w:val="22"/>
          <w:szCs w:val="22"/>
          <w:lang w:val="pl-PL"/>
        </w:rPr>
        <w:t xml:space="preserve">dokumenty wystawione w </w:t>
      </w:r>
      <w:r w:rsidR="00BA5221" w:rsidRPr="00722099">
        <w:rPr>
          <w:rFonts w:asciiTheme="minorHAnsi" w:hAnsiTheme="minorHAnsi" w:cstheme="minorHAnsi"/>
          <w:color w:val="000000"/>
          <w:sz w:val="22"/>
          <w:szCs w:val="22"/>
          <w:lang w:val="pl-PL"/>
        </w:rPr>
        <w:t>kraju, w</w:t>
      </w:r>
      <w:r w:rsidRPr="00722099">
        <w:rPr>
          <w:rFonts w:asciiTheme="minorHAnsi" w:hAnsiTheme="minorHAnsi" w:cstheme="minorHAnsi"/>
          <w:color w:val="000000"/>
          <w:sz w:val="22"/>
          <w:szCs w:val="22"/>
          <w:lang w:val="pl-PL"/>
        </w:rPr>
        <w:t xml:space="preserve"> którym ma sie</w:t>
      </w:r>
      <w:r w:rsidR="00E0013B" w:rsidRPr="00722099">
        <w:rPr>
          <w:rFonts w:asciiTheme="minorHAnsi" w:hAnsiTheme="minorHAnsi" w:cstheme="minorHAnsi"/>
          <w:color w:val="000000"/>
          <w:sz w:val="22"/>
          <w:szCs w:val="22"/>
          <w:lang w:val="pl-PL"/>
        </w:rPr>
        <w:t xml:space="preserve">dzibę lub miejsce zamieszkania, </w:t>
      </w:r>
      <w:r w:rsidRPr="00722099">
        <w:rPr>
          <w:rFonts w:asciiTheme="minorHAnsi" w:hAnsiTheme="minorHAnsi" w:cstheme="minorHAnsi"/>
          <w:color w:val="000000"/>
          <w:sz w:val="22"/>
          <w:szCs w:val="22"/>
          <w:lang w:val="pl-PL"/>
        </w:rPr>
        <w:t>potwierdzające odpowiednio, że</w:t>
      </w:r>
      <w:r w:rsidR="003E42F6" w:rsidRPr="00722099">
        <w:rPr>
          <w:rFonts w:asciiTheme="minorHAnsi" w:hAnsiTheme="minorHAnsi" w:cstheme="minorHAnsi"/>
          <w:color w:val="000000"/>
          <w:sz w:val="22"/>
          <w:szCs w:val="22"/>
          <w:lang w:val="pl-PL"/>
        </w:rPr>
        <w:t xml:space="preserve"> </w:t>
      </w:r>
      <w:r w:rsidR="00E0151B" w:rsidRPr="00722099">
        <w:rPr>
          <w:rFonts w:asciiTheme="minorHAnsi" w:hAnsiTheme="minorHAnsi" w:cstheme="minorHAnsi"/>
          <w:color w:val="000000"/>
          <w:sz w:val="22"/>
          <w:szCs w:val="22"/>
          <w:lang w:val="pl-PL"/>
        </w:rPr>
        <w:t>nie otwarto jego likwidacji ani nie ogłoszono upadłości</w:t>
      </w:r>
      <w:r w:rsidR="009F759B" w:rsidRPr="00722099">
        <w:rPr>
          <w:rFonts w:asciiTheme="minorHAnsi" w:hAnsiTheme="minorHAnsi" w:cstheme="minorHAnsi"/>
          <w:color w:val="000000"/>
          <w:sz w:val="22"/>
          <w:szCs w:val="22"/>
          <w:lang w:val="pl-PL"/>
        </w:rPr>
        <w:t>, jego aktywami nie zarządza likwidator lub sąd, nie zawarł układu z wierzycielami, jego dział</w:t>
      </w:r>
      <w:r w:rsidR="00311764" w:rsidRPr="00722099">
        <w:rPr>
          <w:rFonts w:asciiTheme="minorHAnsi" w:hAnsiTheme="minorHAnsi" w:cstheme="minorHAnsi"/>
          <w:color w:val="000000"/>
          <w:sz w:val="22"/>
          <w:szCs w:val="22"/>
          <w:lang w:val="pl-PL"/>
        </w:rPr>
        <w:t>alność</w:t>
      </w:r>
      <w:r w:rsidR="009F759B" w:rsidRPr="00722099">
        <w:rPr>
          <w:rFonts w:asciiTheme="minorHAnsi" w:hAnsiTheme="minorHAnsi" w:cstheme="minorHAnsi"/>
          <w:color w:val="000000"/>
          <w:sz w:val="22"/>
          <w:szCs w:val="22"/>
          <w:lang w:val="pl-PL"/>
        </w:rPr>
        <w:t xml:space="preserve"> gospodarcza nie jest zawieszona ani nie znajduje się on w innej tego rodzaju sytuacji wynikającej z podobnej procedury przewidzianej w przepisach miejsca wszczęcia tej procedury.</w:t>
      </w:r>
    </w:p>
    <w:p w14:paraId="3DAA4520" w14:textId="77777777" w:rsidR="00E0013B" w:rsidRPr="00722099" w:rsidRDefault="00BE2678" w:rsidP="001030B9">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Dokument,</w:t>
      </w:r>
      <w:r w:rsidR="003243A8" w:rsidRPr="00722099">
        <w:rPr>
          <w:rFonts w:asciiTheme="minorHAnsi" w:hAnsiTheme="minorHAnsi" w:cstheme="minorHAnsi"/>
          <w:color w:val="000000"/>
          <w:sz w:val="22"/>
          <w:szCs w:val="22"/>
          <w:lang w:val="pl-PL"/>
        </w:rPr>
        <w:t xml:space="preserve"> o którym mowa w pkt. </w:t>
      </w:r>
      <w:r w:rsidR="007D728E" w:rsidRPr="00722099">
        <w:rPr>
          <w:rFonts w:asciiTheme="minorHAnsi" w:hAnsiTheme="minorHAnsi" w:cstheme="minorHAnsi"/>
          <w:color w:val="000000"/>
          <w:sz w:val="22"/>
          <w:szCs w:val="22"/>
          <w:lang w:val="pl-PL"/>
        </w:rPr>
        <w:t>10.</w:t>
      </w:r>
      <w:r w:rsidR="005E52ED" w:rsidRPr="00722099">
        <w:rPr>
          <w:rFonts w:asciiTheme="minorHAnsi" w:hAnsiTheme="minorHAnsi" w:cstheme="minorHAnsi"/>
          <w:color w:val="000000"/>
          <w:sz w:val="22"/>
          <w:szCs w:val="22"/>
          <w:lang w:val="pl-PL"/>
        </w:rPr>
        <w:t>6</w:t>
      </w:r>
      <w:r w:rsidR="00F317E5" w:rsidRPr="00722099">
        <w:rPr>
          <w:rFonts w:asciiTheme="minorHAnsi" w:hAnsiTheme="minorHAnsi" w:cstheme="minorHAnsi"/>
          <w:color w:val="000000"/>
          <w:sz w:val="22"/>
          <w:szCs w:val="22"/>
          <w:lang w:val="pl-PL"/>
        </w:rPr>
        <w:t>.1 powinien być</w:t>
      </w:r>
      <w:r w:rsidR="009B57D3" w:rsidRPr="00722099">
        <w:rPr>
          <w:rFonts w:asciiTheme="minorHAnsi" w:hAnsiTheme="minorHAnsi" w:cstheme="minorHAnsi"/>
          <w:color w:val="000000"/>
          <w:sz w:val="22"/>
          <w:szCs w:val="22"/>
          <w:lang w:val="pl-PL"/>
        </w:rPr>
        <w:t xml:space="preserve"> wystawiony nie wcześniej niż 6 </w:t>
      </w:r>
      <w:r w:rsidR="00F317E5" w:rsidRPr="00722099">
        <w:rPr>
          <w:rFonts w:asciiTheme="minorHAnsi" w:hAnsiTheme="minorHAnsi" w:cstheme="minorHAnsi"/>
          <w:color w:val="000000"/>
          <w:sz w:val="22"/>
          <w:szCs w:val="22"/>
          <w:lang w:val="pl-PL"/>
        </w:rPr>
        <w:t>miesięcy przed upływem terminu składa</w:t>
      </w:r>
      <w:r w:rsidR="00E0013B" w:rsidRPr="00722099">
        <w:rPr>
          <w:rFonts w:asciiTheme="minorHAnsi" w:hAnsiTheme="minorHAnsi" w:cstheme="minorHAnsi"/>
          <w:color w:val="000000"/>
          <w:sz w:val="22"/>
          <w:szCs w:val="22"/>
          <w:lang w:val="pl-PL"/>
        </w:rPr>
        <w:t>nia ofert.</w:t>
      </w:r>
    </w:p>
    <w:p w14:paraId="482AC2AD" w14:textId="77777777" w:rsidR="00706834" w:rsidRPr="00722099" w:rsidRDefault="00435CB3" w:rsidP="001030B9">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Jeżeli w kraju, w którym </w:t>
      </w:r>
      <w:r w:rsidR="009A464F" w:rsidRPr="00722099">
        <w:rPr>
          <w:rFonts w:asciiTheme="minorHAnsi" w:hAnsiTheme="minorHAnsi" w:cstheme="minorHAnsi"/>
          <w:color w:val="000000"/>
          <w:sz w:val="22"/>
          <w:szCs w:val="22"/>
          <w:lang w:val="pl-PL"/>
        </w:rPr>
        <w:t>W</w:t>
      </w:r>
      <w:r w:rsidR="009F759B" w:rsidRPr="00722099">
        <w:rPr>
          <w:rFonts w:asciiTheme="minorHAnsi" w:hAnsiTheme="minorHAnsi" w:cstheme="minorHAnsi"/>
          <w:color w:val="000000"/>
          <w:sz w:val="22"/>
          <w:szCs w:val="22"/>
          <w:lang w:val="pl-PL"/>
        </w:rPr>
        <w:t>ykonawca ma siedzibę lub miejsce</w:t>
      </w:r>
      <w:r w:rsidRPr="00722099">
        <w:rPr>
          <w:rFonts w:asciiTheme="minorHAnsi" w:hAnsiTheme="minorHAnsi" w:cstheme="minorHAnsi"/>
          <w:color w:val="000000"/>
          <w:sz w:val="22"/>
          <w:szCs w:val="22"/>
          <w:lang w:val="pl-PL"/>
        </w:rPr>
        <w:t xml:space="preserve"> zamieszkania</w:t>
      </w:r>
      <w:r w:rsidR="00154D25" w:rsidRPr="00722099">
        <w:rPr>
          <w:rFonts w:asciiTheme="minorHAnsi" w:hAnsiTheme="minorHAnsi" w:cstheme="minorHAnsi"/>
          <w:color w:val="000000"/>
          <w:sz w:val="22"/>
          <w:szCs w:val="22"/>
          <w:lang w:val="pl-PL"/>
        </w:rPr>
        <w:t xml:space="preserve"> lub </w:t>
      </w:r>
      <w:r w:rsidR="009F759B" w:rsidRPr="00722099">
        <w:rPr>
          <w:rFonts w:asciiTheme="minorHAnsi" w:hAnsiTheme="minorHAnsi" w:cstheme="minorHAnsi"/>
          <w:color w:val="000000"/>
          <w:sz w:val="22"/>
          <w:szCs w:val="22"/>
          <w:lang w:val="pl-PL"/>
        </w:rPr>
        <w:t xml:space="preserve">miejsce zamieszkania, </w:t>
      </w:r>
      <w:r w:rsidR="009B57D3" w:rsidRPr="00722099">
        <w:rPr>
          <w:rFonts w:asciiTheme="minorHAnsi" w:hAnsiTheme="minorHAnsi" w:cstheme="minorHAnsi"/>
          <w:color w:val="000000"/>
          <w:sz w:val="22"/>
          <w:szCs w:val="22"/>
          <w:lang w:val="pl-PL"/>
        </w:rPr>
        <w:t>nie wydaje się dokumentu, o </w:t>
      </w:r>
      <w:r w:rsidR="006F014F" w:rsidRPr="00722099">
        <w:rPr>
          <w:rFonts w:asciiTheme="minorHAnsi" w:hAnsiTheme="minorHAnsi" w:cstheme="minorHAnsi"/>
          <w:color w:val="000000"/>
          <w:sz w:val="22"/>
          <w:szCs w:val="22"/>
          <w:lang w:val="pl-PL"/>
        </w:rPr>
        <w:t>którym</w:t>
      </w:r>
      <w:r w:rsidR="00154D25" w:rsidRPr="00722099">
        <w:rPr>
          <w:rFonts w:asciiTheme="minorHAnsi" w:hAnsiTheme="minorHAnsi" w:cstheme="minorHAnsi"/>
          <w:color w:val="000000"/>
          <w:sz w:val="22"/>
          <w:szCs w:val="22"/>
          <w:lang w:val="pl-PL"/>
        </w:rPr>
        <w:t xml:space="preserve"> mowa w pkt </w:t>
      </w:r>
      <w:r w:rsidR="007D728E" w:rsidRPr="00722099">
        <w:rPr>
          <w:rFonts w:asciiTheme="minorHAnsi" w:hAnsiTheme="minorHAnsi" w:cstheme="minorHAnsi"/>
          <w:color w:val="000000"/>
          <w:sz w:val="22"/>
          <w:szCs w:val="22"/>
          <w:lang w:val="pl-PL"/>
        </w:rPr>
        <w:t>10</w:t>
      </w:r>
      <w:r w:rsidR="001030B9" w:rsidRPr="00722099">
        <w:rPr>
          <w:rFonts w:asciiTheme="minorHAnsi" w:hAnsiTheme="minorHAnsi" w:cstheme="minorHAnsi"/>
          <w:color w:val="000000"/>
          <w:sz w:val="22"/>
          <w:szCs w:val="22"/>
          <w:lang w:val="pl-PL"/>
        </w:rPr>
        <w:t>.</w:t>
      </w:r>
      <w:r w:rsidR="00F06451" w:rsidRPr="00722099">
        <w:rPr>
          <w:rFonts w:asciiTheme="minorHAnsi" w:hAnsiTheme="minorHAnsi" w:cstheme="minorHAnsi"/>
          <w:color w:val="000000"/>
          <w:sz w:val="22"/>
          <w:szCs w:val="22"/>
          <w:lang w:val="pl-PL"/>
        </w:rPr>
        <w:t>6</w:t>
      </w:r>
      <w:r w:rsidR="00916A5E" w:rsidRPr="00722099">
        <w:rPr>
          <w:rFonts w:asciiTheme="minorHAnsi" w:hAnsiTheme="minorHAnsi" w:cstheme="minorHAnsi"/>
          <w:color w:val="000000"/>
          <w:sz w:val="22"/>
          <w:szCs w:val="22"/>
          <w:lang w:val="pl-PL"/>
        </w:rPr>
        <w:t>.1</w:t>
      </w:r>
      <w:r w:rsidR="00E02093" w:rsidRPr="00722099">
        <w:rPr>
          <w:rFonts w:asciiTheme="minorHAnsi" w:hAnsiTheme="minorHAnsi" w:cstheme="minorHAnsi"/>
          <w:color w:val="000000"/>
          <w:sz w:val="22"/>
          <w:szCs w:val="22"/>
          <w:lang w:val="pl-PL"/>
        </w:rPr>
        <w:t xml:space="preserve"> </w:t>
      </w:r>
      <w:r w:rsidR="008227C6" w:rsidRPr="00722099">
        <w:rPr>
          <w:rFonts w:asciiTheme="minorHAnsi" w:hAnsiTheme="minorHAnsi" w:cstheme="minorHAnsi"/>
          <w:color w:val="000000"/>
          <w:sz w:val="22"/>
          <w:szCs w:val="22"/>
          <w:lang w:val="pl-PL"/>
        </w:rPr>
        <w:t>SWZ</w:t>
      </w:r>
      <w:r w:rsidR="009F759B" w:rsidRPr="00722099">
        <w:rPr>
          <w:rFonts w:asciiTheme="minorHAnsi" w:hAnsiTheme="minorHAnsi" w:cstheme="minorHAnsi"/>
          <w:color w:val="000000"/>
          <w:sz w:val="22"/>
          <w:szCs w:val="22"/>
          <w:lang w:val="pl-PL"/>
        </w:rPr>
        <w:t xml:space="preserve"> lub gdy dokumenty te nie odnoszą się do wszystkich przypadków, o których mowa w art. 108 ust. 1 pkt 1, 2 i 4, art. 109 ust. 1</w:t>
      </w:r>
      <w:r w:rsidR="008227C6" w:rsidRPr="00722099">
        <w:rPr>
          <w:rFonts w:asciiTheme="minorHAnsi" w:hAnsiTheme="minorHAnsi" w:cstheme="minorHAnsi"/>
          <w:color w:val="000000"/>
          <w:sz w:val="22"/>
          <w:szCs w:val="22"/>
          <w:lang w:val="pl-PL"/>
        </w:rPr>
        <w:t xml:space="preserve"> </w:t>
      </w:r>
      <w:r w:rsidR="00FF6901" w:rsidRPr="00722099">
        <w:rPr>
          <w:rFonts w:asciiTheme="minorHAnsi" w:hAnsiTheme="minorHAnsi" w:cstheme="minorHAnsi"/>
          <w:color w:val="000000"/>
          <w:sz w:val="22"/>
          <w:szCs w:val="22"/>
          <w:lang w:val="pl-PL"/>
        </w:rPr>
        <w:t>pkt. 1, 2 lit. a i b oraz pkt 3 ustawy Pzp,</w:t>
      </w:r>
      <w:r w:rsidR="00154D25" w:rsidRPr="00722099">
        <w:rPr>
          <w:rFonts w:asciiTheme="minorHAnsi" w:hAnsiTheme="minorHAnsi" w:cstheme="minorHAnsi"/>
          <w:color w:val="000000"/>
          <w:sz w:val="22"/>
          <w:szCs w:val="22"/>
          <w:lang w:val="pl-PL"/>
        </w:rPr>
        <w:t xml:space="preserve"> zastępuje się je </w:t>
      </w:r>
      <w:r w:rsidR="00FF6901" w:rsidRPr="00722099">
        <w:rPr>
          <w:rFonts w:asciiTheme="minorHAnsi" w:hAnsiTheme="minorHAnsi" w:cstheme="minorHAnsi"/>
          <w:color w:val="000000"/>
          <w:sz w:val="22"/>
          <w:szCs w:val="22"/>
          <w:lang w:val="pl-PL"/>
        </w:rPr>
        <w:t xml:space="preserve">w całości lub w części </w:t>
      </w:r>
      <w:r w:rsidR="00154D25" w:rsidRPr="00722099">
        <w:rPr>
          <w:rFonts w:asciiTheme="minorHAnsi" w:hAnsiTheme="minorHAnsi" w:cstheme="minorHAnsi"/>
          <w:color w:val="000000"/>
          <w:sz w:val="22"/>
          <w:szCs w:val="22"/>
          <w:lang w:val="pl-PL"/>
        </w:rPr>
        <w:t xml:space="preserve">dokumentem zawierającym </w:t>
      </w:r>
      <w:r w:rsidRPr="00722099">
        <w:rPr>
          <w:rFonts w:asciiTheme="minorHAnsi" w:hAnsiTheme="minorHAnsi" w:cstheme="minorHAnsi"/>
          <w:color w:val="000000"/>
          <w:sz w:val="22"/>
          <w:szCs w:val="22"/>
          <w:lang w:val="pl-PL"/>
        </w:rPr>
        <w:t xml:space="preserve">odpowiednio </w:t>
      </w:r>
      <w:r w:rsidR="00154D25" w:rsidRPr="00722099">
        <w:rPr>
          <w:rFonts w:asciiTheme="minorHAnsi" w:hAnsiTheme="minorHAnsi" w:cstheme="minorHAnsi"/>
          <w:color w:val="000000"/>
          <w:sz w:val="22"/>
          <w:szCs w:val="22"/>
          <w:lang w:val="pl-PL"/>
        </w:rPr>
        <w:t>oświadczenie</w:t>
      </w:r>
      <w:r w:rsidRPr="00722099">
        <w:rPr>
          <w:rFonts w:asciiTheme="minorHAnsi" w:hAnsiTheme="minorHAnsi" w:cstheme="minorHAnsi"/>
          <w:color w:val="000000"/>
          <w:sz w:val="22"/>
          <w:szCs w:val="22"/>
          <w:lang w:val="pl-PL"/>
        </w:rPr>
        <w:t xml:space="preserve"> </w:t>
      </w:r>
      <w:r w:rsidR="00E02093"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ykonawcy, ze wskazaniem osoby albo osób uprawnionych do jego reprezentacji, lub oświadczenie osoby, której dokument miał dotyczyć</w:t>
      </w:r>
      <w:r w:rsidR="00154D25"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złożone przed notariuszem lub przed organem sądowym, administracyjnym albo organem samorządu zawodowego lub gospodarczego właściwym ze względu na siedzibę lub miejsce zamieszkania </w:t>
      </w:r>
      <w:r w:rsidR="009A464F"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ykonawcy lub miejsce zamieszkania tej osoby.</w:t>
      </w:r>
      <w:r w:rsidR="00E02093" w:rsidRPr="00722099">
        <w:rPr>
          <w:rFonts w:asciiTheme="minorHAnsi" w:hAnsiTheme="minorHAnsi" w:cstheme="minorHAnsi"/>
          <w:color w:val="000000"/>
          <w:sz w:val="22"/>
          <w:szCs w:val="22"/>
          <w:lang w:val="pl-PL"/>
        </w:rPr>
        <w:t xml:space="preserve"> Zapis </w:t>
      </w:r>
      <w:r w:rsidR="00537B52" w:rsidRPr="00722099">
        <w:rPr>
          <w:rFonts w:asciiTheme="minorHAnsi" w:hAnsiTheme="minorHAnsi" w:cstheme="minorHAnsi"/>
          <w:color w:val="000000"/>
          <w:sz w:val="22"/>
          <w:szCs w:val="22"/>
          <w:lang w:val="pl-PL"/>
        </w:rPr>
        <w:t xml:space="preserve">pkt. </w:t>
      </w:r>
      <w:r w:rsidR="0061748D" w:rsidRPr="00722099">
        <w:rPr>
          <w:rFonts w:asciiTheme="minorHAnsi" w:hAnsiTheme="minorHAnsi" w:cstheme="minorHAnsi"/>
          <w:color w:val="000000"/>
          <w:sz w:val="22"/>
          <w:szCs w:val="22"/>
          <w:lang w:val="pl-PL"/>
        </w:rPr>
        <w:t>10</w:t>
      </w:r>
      <w:r w:rsidR="001030B9" w:rsidRPr="00722099">
        <w:rPr>
          <w:rFonts w:asciiTheme="minorHAnsi" w:hAnsiTheme="minorHAnsi" w:cstheme="minorHAnsi"/>
          <w:color w:val="000000"/>
          <w:sz w:val="22"/>
          <w:szCs w:val="22"/>
          <w:lang w:val="pl-PL"/>
        </w:rPr>
        <w:t>.</w:t>
      </w:r>
      <w:r w:rsidR="0061748D" w:rsidRPr="00722099">
        <w:rPr>
          <w:rFonts w:asciiTheme="minorHAnsi" w:hAnsiTheme="minorHAnsi" w:cstheme="minorHAnsi"/>
          <w:color w:val="000000"/>
          <w:sz w:val="22"/>
          <w:szCs w:val="22"/>
          <w:lang w:val="pl-PL"/>
        </w:rPr>
        <w:t>6</w:t>
      </w:r>
      <w:r w:rsidR="00537B52" w:rsidRPr="00722099">
        <w:rPr>
          <w:rFonts w:asciiTheme="minorHAnsi" w:hAnsiTheme="minorHAnsi" w:cstheme="minorHAnsi"/>
          <w:color w:val="000000"/>
          <w:sz w:val="22"/>
          <w:szCs w:val="22"/>
          <w:lang w:val="pl-PL"/>
        </w:rPr>
        <w:t xml:space="preserve">.2 </w:t>
      </w:r>
      <w:r w:rsidR="008227C6" w:rsidRPr="00722099">
        <w:rPr>
          <w:rFonts w:asciiTheme="minorHAnsi" w:hAnsiTheme="minorHAnsi" w:cstheme="minorHAnsi"/>
          <w:color w:val="000000"/>
          <w:sz w:val="22"/>
          <w:szCs w:val="22"/>
          <w:lang w:val="pl-PL"/>
        </w:rPr>
        <w:t>SWZ</w:t>
      </w:r>
      <w:r w:rsidR="00E02093" w:rsidRPr="00722099">
        <w:rPr>
          <w:rFonts w:asciiTheme="minorHAnsi" w:hAnsiTheme="minorHAnsi" w:cstheme="minorHAnsi"/>
          <w:color w:val="000000"/>
          <w:sz w:val="22"/>
          <w:szCs w:val="22"/>
          <w:lang w:val="pl-PL"/>
        </w:rPr>
        <w:t xml:space="preserve"> stosuje się. </w:t>
      </w:r>
    </w:p>
    <w:p w14:paraId="2B7B4FD3" w14:textId="77777777" w:rsidR="00706834" w:rsidRPr="00722099" w:rsidRDefault="00154D25" w:rsidP="001030B9">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W przypadku wątpliwości, co do treści dokum</w:t>
      </w:r>
      <w:r w:rsidR="004E197F" w:rsidRPr="00722099">
        <w:rPr>
          <w:rFonts w:asciiTheme="minorHAnsi" w:hAnsiTheme="minorHAnsi" w:cstheme="minorHAnsi"/>
          <w:color w:val="000000"/>
          <w:sz w:val="22"/>
          <w:szCs w:val="22"/>
          <w:lang w:val="pl-PL"/>
        </w:rPr>
        <w:t>entu złożonego przez W</w:t>
      </w:r>
      <w:r w:rsidR="00435CB3" w:rsidRPr="00722099">
        <w:rPr>
          <w:rFonts w:asciiTheme="minorHAnsi" w:hAnsiTheme="minorHAnsi" w:cstheme="minorHAnsi"/>
          <w:color w:val="000000"/>
          <w:sz w:val="22"/>
          <w:szCs w:val="22"/>
          <w:lang w:val="pl-PL"/>
        </w:rPr>
        <w:t xml:space="preserve">ykonawcę, </w:t>
      </w:r>
      <w:r w:rsidRPr="00722099">
        <w:rPr>
          <w:rFonts w:asciiTheme="minorHAnsi" w:hAnsiTheme="minorHAnsi" w:cstheme="minorHAnsi"/>
          <w:color w:val="000000"/>
          <w:sz w:val="22"/>
          <w:szCs w:val="22"/>
          <w:lang w:val="pl-PL"/>
        </w:rPr>
        <w:t xml:space="preserve">Zamawiający może zwrócić się do właściwych organów </w:t>
      </w:r>
      <w:r w:rsidR="004E197F" w:rsidRPr="00722099">
        <w:rPr>
          <w:rFonts w:asciiTheme="minorHAnsi" w:hAnsiTheme="minorHAnsi" w:cstheme="minorHAnsi"/>
          <w:color w:val="000000"/>
          <w:sz w:val="22"/>
          <w:szCs w:val="22"/>
          <w:lang w:val="pl-PL"/>
        </w:rPr>
        <w:t>kraju, w którym W</w:t>
      </w:r>
      <w:r w:rsidR="00435CB3" w:rsidRPr="00722099">
        <w:rPr>
          <w:rFonts w:asciiTheme="minorHAnsi" w:hAnsiTheme="minorHAnsi" w:cstheme="minorHAnsi"/>
          <w:color w:val="000000"/>
          <w:sz w:val="22"/>
          <w:szCs w:val="22"/>
          <w:lang w:val="pl-PL"/>
        </w:rPr>
        <w:t>ykonawca ma si</w:t>
      </w:r>
      <w:r w:rsidR="00FF6901" w:rsidRPr="00722099">
        <w:rPr>
          <w:rFonts w:asciiTheme="minorHAnsi" w:hAnsiTheme="minorHAnsi" w:cstheme="minorHAnsi"/>
          <w:color w:val="000000"/>
          <w:sz w:val="22"/>
          <w:szCs w:val="22"/>
          <w:lang w:val="pl-PL"/>
        </w:rPr>
        <w:t xml:space="preserve">edzibę lub miejsce zamieszkania, </w:t>
      </w:r>
      <w:r w:rsidR="00435CB3" w:rsidRPr="00722099">
        <w:rPr>
          <w:rFonts w:asciiTheme="minorHAnsi" w:hAnsiTheme="minorHAnsi" w:cstheme="minorHAnsi"/>
          <w:color w:val="000000"/>
          <w:sz w:val="22"/>
          <w:szCs w:val="22"/>
          <w:lang w:val="pl-PL"/>
        </w:rPr>
        <w:t>o udzielenie niezbędnych informacji dotyczących tego dokumentu.</w:t>
      </w:r>
    </w:p>
    <w:p w14:paraId="34B2177D" w14:textId="77777777" w:rsidR="00474A25" w:rsidRPr="00722099" w:rsidRDefault="004E197F" w:rsidP="001030B9">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Wykonawca nie jest obowiązany do złożenia </w:t>
      </w:r>
      <w:r w:rsidR="00103B7F" w:rsidRPr="00722099">
        <w:rPr>
          <w:rFonts w:asciiTheme="minorHAnsi" w:hAnsiTheme="minorHAnsi" w:cstheme="minorHAnsi"/>
          <w:color w:val="000000"/>
          <w:sz w:val="22"/>
          <w:szCs w:val="22"/>
          <w:lang w:val="pl-PL"/>
        </w:rPr>
        <w:t>podmiotowych środków dowodowych</w:t>
      </w:r>
      <w:r w:rsidRPr="00722099">
        <w:rPr>
          <w:rFonts w:asciiTheme="minorHAnsi" w:hAnsiTheme="minorHAnsi" w:cstheme="minorHAnsi"/>
          <w:color w:val="000000"/>
          <w:sz w:val="22"/>
          <w:szCs w:val="22"/>
          <w:lang w:val="pl-PL"/>
        </w:rPr>
        <w:t xml:space="preserve"> potwierdzających okoliczności, o których mowa w art. 2</w:t>
      </w:r>
      <w:r w:rsidR="00103B7F" w:rsidRPr="00722099">
        <w:rPr>
          <w:rFonts w:asciiTheme="minorHAnsi" w:hAnsiTheme="minorHAnsi" w:cstheme="minorHAnsi"/>
          <w:color w:val="000000"/>
          <w:sz w:val="22"/>
          <w:szCs w:val="22"/>
          <w:lang w:val="pl-PL"/>
        </w:rPr>
        <w:t>73</w:t>
      </w:r>
      <w:r w:rsidRPr="00722099">
        <w:rPr>
          <w:rFonts w:asciiTheme="minorHAnsi" w:hAnsiTheme="minorHAnsi" w:cstheme="minorHAnsi"/>
          <w:color w:val="000000"/>
          <w:sz w:val="22"/>
          <w:szCs w:val="22"/>
          <w:lang w:val="pl-PL"/>
        </w:rPr>
        <w:t xml:space="preserve"> ust. 1 pkt. 1 i </w:t>
      </w:r>
      <w:r w:rsidR="00103B7F" w:rsidRPr="00722099">
        <w:rPr>
          <w:rFonts w:asciiTheme="minorHAnsi" w:hAnsiTheme="minorHAnsi" w:cstheme="minorHAnsi"/>
          <w:color w:val="000000"/>
          <w:sz w:val="22"/>
          <w:szCs w:val="22"/>
          <w:lang w:val="pl-PL"/>
        </w:rPr>
        <w:t>2</w:t>
      </w:r>
      <w:r w:rsidRPr="00722099">
        <w:rPr>
          <w:rFonts w:asciiTheme="minorHAnsi" w:hAnsiTheme="minorHAnsi" w:cstheme="minorHAnsi"/>
          <w:color w:val="000000"/>
          <w:sz w:val="22"/>
          <w:szCs w:val="22"/>
          <w:lang w:val="pl-PL"/>
        </w:rPr>
        <w:t xml:space="preserve"> </w:t>
      </w:r>
      <w:r w:rsidRPr="00722099">
        <w:rPr>
          <w:rFonts w:asciiTheme="minorHAnsi" w:hAnsiTheme="minorHAnsi" w:cstheme="minorHAnsi"/>
          <w:i/>
          <w:color w:val="000000"/>
          <w:sz w:val="22"/>
          <w:szCs w:val="22"/>
          <w:lang w:val="pl-PL"/>
        </w:rPr>
        <w:t>ustawy Pzp</w:t>
      </w:r>
      <w:r w:rsidRPr="00722099">
        <w:rPr>
          <w:rFonts w:asciiTheme="minorHAnsi" w:hAnsiTheme="minorHAnsi" w:cstheme="minorHAnsi"/>
          <w:color w:val="000000"/>
          <w:sz w:val="22"/>
          <w:szCs w:val="22"/>
          <w:lang w:val="pl-PL"/>
        </w:rPr>
        <w:t xml:space="preserve"> jeżeli Zamawiający </w:t>
      </w:r>
      <w:r w:rsidR="00103B7F" w:rsidRPr="00722099">
        <w:rPr>
          <w:rFonts w:asciiTheme="minorHAnsi" w:hAnsiTheme="minorHAnsi" w:cstheme="minorHAnsi"/>
          <w:color w:val="000000"/>
          <w:sz w:val="22"/>
          <w:szCs w:val="22"/>
          <w:lang w:val="pl-PL"/>
        </w:rPr>
        <w:t>jest w posiadaniu lub ma dostęp do tych podmiotowych środków dowodowych.</w:t>
      </w:r>
    </w:p>
    <w:p w14:paraId="2F3BD4FA" w14:textId="77777777" w:rsidR="00650876" w:rsidRPr="00722099" w:rsidRDefault="00650876" w:rsidP="00326061">
      <w:pPr>
        <w:pStyle w:val="Akapitzlist"/>
        <w:numPr>
          <w:ilvl w:val="1"/>
          <w:numId w:val="1"/>
        </w:numPr>
        <w:autoSpaceDE w:val="0"/>
        <w:autoSpaceDN w:val="0"/>
        <w:adjustRightInd w:val="0"/>
        <w:spacing w:line="276" w:lineRule="auto"/>
        <w:ind w:left="709" w:hanging="709"/>
        <w:jc w:val="both"/>
        <w:rPr>
          <w:rFonts w:asciiTheme="minorHAnsi" w:hAnsiTheme="minorHAnsi" w:cstheme="minorHAnsi"/>
          <w:b/>
          <w:color w:val="000000"/>
          <w:sz w:val="22"/>
          <w:szCs w:val="22"/>
          <w:lang w:val="pl-PL"/>
        </w:rPr>
      </w:pPr>
      <w:r w:rsidRPr="00722099">
        <w:rPr>
          <w:rFonts w:asciiTheme="minorHAnsi" w:hAnsiTheme="minorHAnsi" w:cstheme="minorHAnsi"/>
          <w:b/>
          <w:color w:val="000000"/>
          <w:sz w:val="22"/>
          <w:szCs w:val="22"/>
          <w:lang w:val="pl-PL"/>
        </w:rPr>
        <w:t>Obowiązki Wykonawcy polegającego na zasobach innych podmiotów</w:t>
      </w:r>
    </w:p>
    <w:p w14:paraId="25664800" w14:textId="77777777" w:rsidR="008E2F2B" w:rsidRPr="00722099" w:rsidRDefault="008E2F2B" w:rsidP="005A05C7">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Wykonawca może w celu potwierdzenia spełniania warunków udziału w</w:t>
      </w:r>
      <w:r w:rsidR="008227C6" w:rsidRPr="00722099">
        <w:rPr>
          <w:rFonts w:asciiTheme="minorHAnsi" w:hAnsiTheme="minorHAnsi" w:cstheme="minorHAnsi"/>
          <w:color w:val="000000"/>
          <w:sz w:val="22"/>
          <w:szCs w:val="22"/>
          <w:lang w:val="pl-PL"/>
        </w:rPr>
        <w:t> </w:t>
      </w:r>
      <w:r w:rsidRPr="00722099">
        <w:rPr>
          <w:rFonts w:asciiTheme="minorHAnsi" w:hAnsiTheme="minorHAnsi" w:cstheme="minorHAnsi"/>
          <w:color w:val="000000"/>
          <w:sz w:val="22"/>
          <w:szCs w:val="22"/>
          <w:lang w:val="pl-PL"/>
        </w:rPr>
        <w:t xml:space="preserve">postępowaniu polegać na zdolnościach technicznych lub zawodowych lub sytuacji finansowej lub ekonomicznej podmiotów udostępniających zasoby, niezależnie od charakteru prawnego łączących go z nimi stosunków prawnych. </w:t>
      </w:r>
      <w:r w:rsidR="00650876" w:rsidRPr="00722099">
        <w:rPr>
          <w:rFonts w:asciiTheme="minorHAnsi" w:hAnsiTheme="minorHAnsi" w:cstheme="minorHAnsi"/>
          <w:color w:val="000000"/>
          <w:sz w:val="22"/>
          <w:szCs w:val="22"/>
          <w:lang w:val="pl-PL"/>
        </w:rPr>
        <w:t xml:space="preserve"> </w:t>
      </w:r>
    </w:p>
    <w:p w14:paraId="5FE4DEEC" w14:textId="77777777" w:rsidR="00650876" w:rsidRPr="00722099" w:rsidRDefault="00650876" w:rsidP="005A05C7">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 celu </w:t>
      </w:r>
      <w:r w:rsidR="008227C6" w:rsidRPr="00722099">
        <w:rPr>
          <w:rFonts w:asciiTheme="minorHAnsi" w:hAnsiTheme="minorHAnsi" w:cstheme="minorHAnsi"/>
          <w:color w:val="000000"/>
          <w:sz w:val="22"/>
          <w:szCs w:val="22"/>
          <w:lang w:val="pl-PL"/>
        </w:rPr>
        <w:t>oceny</w:t>
      </w:r>
      <w:r w:rsidRPr="00722099">
        <w:rPr>
          <w:rFonts w:asciiTheme="minorHAnsi" w:hAnsiTheme="minorHAnsi" w:cstheme="minorHAnsi"/>
          <w:color w:val="000000"/>
          <w:sz w:val="22"/>
          <w:szCs w:val="22"/>
          <w:lang w:val="pl-PL"/>
        </w:rPr>
        <w:t xml:space="preserve"> czy Wykonawca polegając na zdolnościach technicznych lub zawodowych</w:t>
      </w:r>
      <w:r w:rsidR="005A05C7" w:rsidRPr="00722099">
        <w:rPr>
          <w:rFonts w:asciiTheme="minorHAnsi" w:hAnsiTheme="minorHAnsi" w:cstheme="minorHAnsi"/>
          <w:color w:val="000000"/>
          <w:sz w:val="22"/>
          <w:szCs w:val="22"/>
          <w:lang w:val="pl-PL"/>
        </w:rPr>
        <w:t xml:space="preserve"> lub sytuacji finansowej lub ekonomicznej</w:t>
      </w:r>
      <w:r w:rsidRPr="00722099">
        <w:rPr>
          <w:rFonts w:asciiTheme="minorHAnsi" w:hAnsiTheme="minorHAnsi" w:cstheme="minorHAnsi"/>
          <w:color w:val="000000"/>
          <w:sz w:val="22"/>
          <w:szCs w:val="22"/>
          <w:lang w:val="pl-PL"/>
        </w:rPr>
        <w:t xml:space="preserve"> innych podmiotów będzie dysponował niezbędnymi zasobami w stopniu umożliwiającym należyte wykonanie zamówienia publicznego o</w:t>
      </w:r>
      <w:r w:rsidR="00753137" w:rsidRPr="00722099">
        <w:rPr>
          <w:rFonts w:asciiTheme="minorHAnsi" w:hAnsiTheme="minorHAnsi" w:cstheme="minorHAnsi"/>
          <w:color w:val="000000"/>
          <w:sz w:val="22"/>
          <w:szCs w:val="22"/>
          <w:lang w:val="pl-PL"/>
        </w:rPr>
        <w:t xml:space="preserve">raz oceny, czy stosunek łączący </w:t>
      </w:r>
      <w:r w:rsidRPr="00722099">
        <w:rPr>
          <w:rFonts w:asciiTheme="minorHAnsi" w:hAnsiTheme="minorHAnsi" w:cstheme="minorHAnsi"/>
          <w:color w:val="000000"/>
          <w:sz w:val="22"/>
          <w:szCs w:val="22"/>
          <w:lang w:val="pl-PL"/>
        </w:rPr>
        <w:t>Wykonawcę</w:t>
      </w:r>
      <w:r w:rsidR="00753137"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z tymi podmiotami gwarantuje rzeczywisty dos</w:t>
      </w:r>
      <w:r w:rsidR="00753137" w:rsidRPr="00722099">
        <w:rPr>
          <w:rFonts w:asciiTheme="minorHAnsi" w:hAnsiTheme="minorHAnsi" w:cstheme="minorHAnsi"/>
          <w:color w:val="000000"/>
          <w:sz w:val="22"/>
          <w:szCs w:val="22"/>
          <w:lang w:val="pl-PL"/>
        </w:rPr>
        <w:t xml:space="preserve">tęp do ich zasobów, </w:t>
      </w:r>
      <w:r w:rsidR="00753137" w:rsidRPr="00722099">
        <w:rPr>
          <w:rFonts w:asciiTheme="minorHAnsi" w:hAnsiTheme="minorHAnsi" w:cstheme="minorHAnsi"/>
          <w:b/>
          <w:color w:val="000000"/>
          <w:sz w:val="22"/>
          <w:szCs w:val="22"/>
          <w:u w:val="single"/>
          <w:lang w:val="pl-PL"/>
        </w:rPr>
        <w:t>Zamawiający</w:t>
      </w:r>
      <w:r w:rsidRPr="00722099">
        <w:rPr>
          <w:rFonts w:asciiTheme="minorHAnsi" w:hAnsiTheme="minorHAnsi" w:cstheme="minorHAnsi"/>
          <w:b/>
          <w:color w:val="000000"/>
          <w:sz w:val="22"/>
          <w:szCs w:val="22"/>
          <w:u w:val="single"/>
          <w:lang w:val="pl-PL"/>
        </w:rPr>
        <w:t xml:space="preserve"> żąda</w:t>
      </w:r>
      <w:r w:rsidRPr="00722099">
        <w:rPr>
          <w:rFonts w:asciiTheme="minorHAnsi" w:hAnsiTheme="minorHAnsi" w:cstheme="minorHAnsi"/>
          <w:color w:val="000000"/>
          <w:sz w:val="22"/>
          <w:szCs w:val="22"/>
          <w:lang w:val="pl-PL"/>
        </w:rPr>
        <w:t xml:space="preserve"> dokumentów dotyczących w szczególności:</w:t>
      </w:r>
    </w:p>
    <w:p w14:paraId="6A48E30A" w14:textId="77777777" w:rsidR="008E2F2B" w:rsidRPr="00722099" w:rsidRDefault="008E2F2B" w:rsidP="00F1550A">
      <w:pPr>
        <w:pStyle w:val="Akapitzlist"/>
        <w:numPr>
          <w:ilvl w:val="0"/>
          <w:numId w:val="14"/>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lastRenderedPageBreak/>
        <w:t xml:space="preserve">zakres dostępnych </w:t>
      </w:r>
      <w:r w:rsidR="009F4824"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ykonawcy zasobów podmiotu udostępniającego zasoby;</w:t>
      </w:r>
    </w:p>
    <w:p w14:paraId="093AF8A3" w14:textId="77777777" w:rsidR="008E2F2B" w:rsidRPr="00722099" w:rsidRDefault="008E2F2B" w:rsidP="00F1550A">
      <w:pPr>
        <w:pStyle w:val="Akapitzlist"/>
        <w:numPr>
          <w:ilvl w:val="0"/>
          <w:numId w:val="14"/>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sposób i okres udostępnienia </w:t>
      </w:r>
      <w:r w:rsidR="009F4824"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ykonawcy i wykorzystania przez niego zasobów podmiotu udostępniającego te zasoby przy wykonywaniu zamówienia;</w:t>
      </w:r>
    </w:p>
    <w:p w14:paraId="36613E50" w14:textId="77777777" w:rsidR="008E2F2B" w:rsidRPr="00722099" w:rsidRDefault="008E2F2B" w:rsidP="00F1550A">
      <w:pPr>
        <w:pStyle w:val="Akapitzlist"/>
        <w:numPr>
          <w:ilvl w:val="0"/>
          <w:numId w:val="14"/>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czy i w jakim zakresie podmiot udostępniający zasoby, na zdolnościach którego </w:t>
      </w:r>
      <w:r w:rsidR="009F4824"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 xml:space="preserve">ykonawca polega w odniesieniu do warunków udziału w postępowaniu dotyczących wykształcenia, kwalifikacji zawodowych lub doświadczenia, zrealizuje usługi, których wskazane zdolności dotyczą. </w:t>
      </w:r>
    </w:p>
    <w:p w14:paraId="4BA04646" w14:textId="77777777" w:rsidR="00650876" w:rsidRPr="00722099" w:rsidRDefault="00650876" w:rsidP="008E2F2B">
      <w:pPr>
        <w:autoSpaceDE w:val="0"/>
        <w:autoSpaceDN w:val="0"/>
        <w:adjustRightInd w:val="0"/>
        <w:ind w:left="1395"/>
        <w:jc w:val="both"/>
        <w:rPr>
          <w:rFonts w:asciiTheme="minorHAnsi" w:hAnsiTheme="minorHAnsi" w:cstheme="minorHAnsi"/>
          <w:b/>
          <w:i/>
          <w:iCs/>
          <w:color w:val="000000"/>
          <w:sz w:val="22"/>
          <w:szCs w:val="22"/>
          <w:lang w:val="pl-PL"/>
        </w:rPr>
      </w:pPr>
      <w:r w:rsidRPr="00722099">
        <w:rPr>
          <w:rFonts w:asciiTheme="minorHAnsi" w:hAnsiTheme="minorHAnsi" w:cstheme="minorHAnsi"/>
          <w:b/>
          <w:color w:val="000000"/>
          <w:sz w:val="22"/>
          <w:szCs w:val="22"/>
          <w:lang w:val="pl-PL"/>
        </w:rPr>
        <w:t>Propozycję treści dokumentu - zobowiązania do oddania do dyspozycji Wykonawcy niezbędnych zasobów na potrzeby realizacji zamówienia stanowi Formularz 3.</w:t>
      </w:r>
      <w:r w:rsidR="00CD3423" w:rsidRPr="00722099">
        <w:rPr>
          <w:rFonts w:asciiTheme="minorHAnsi" w:hAnsiTheme="minorHAnsi" w:cstheme="minorHAnsi"/>
          <w:b/>
          <w:color w:val="000000"/>
          <w:sz w:val="22"/>
          <w:szCs w:val="22"/>
          <w:lang w:val="pl-PL"/>
        </w:rPr>
        <w:t>3</w:t>
      </w:r>
      <w:r w:rsidRPr="00722099">
        <w:rPr>
          <w:rFonts w:asciiTheme="minorHAnsi" w:hAnsiTheme="minorHAnsi" w:cstheme="minorHAnsi"/>
          <w:b/>
          <w:color w:val="000000"/>
          <w:sz w:val="22"/>
          <w:szCs w:val="22"/>
          <w:lang w:val="pl-PL"/>
        </w:rPr>
        <w:t xml:space="preserve">. </w:t>
      </w:r>
    </w:p>
    <w:p w14:paraId="5EB4C2A5" w14:textId="77777777" w:rsidR="00974E28" w:rsidRPr="00722099" w:rsidRDefault="00544C5D" w:rsidP="00974E28">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Zamawiający oceni, czy udostępniane </w:t>
      </w:r>
      <w:r w:rsidR="002F09E0"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 xml:space="preserve">ykonawcy przez podmioty udostępniające zasoby zdolności techniczne lub zawodowe lub ich sytuacja finansowa lub ekonomiczna, pozwalają na wykazanie przez </w:t>
      </w:r>
      <w:r w:rsidR="002F09E0"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 xml:space="preserve">ykonawcę spełniania warunków udziału w postępowaniu, o których mowa w art. 112 ust. 2 pkt 3 i 4, a także zbada, czy nie </w:t>
      </w:r>
      <w:r w:rsidR="008227C6" w:rsidRPr="00722099">
        <w:rPr>
          <w:rFonts w:asciiTheme="minorHAnsi" w:hAnsiTheme="minorHAnsi" w:cstheme="minorHAnsi"/>
          <w:color w:val="000000"/>
          <w:sz w:val="22"/>
          <w:szCs w:val="22"/>
          <w:lang w:val="pl-PL"/>
        </w:rPr>
        <w:t>zachodzą,</w:t>
      </w:r>
      <w:r w:rsidRPr="00722099">
        <w:rPr>
          <w:rFonts w:asciiTheme="minorHAnsi" w:hAnsiTheme="minorHAnsi" w:cstheme="minorHAnsi"/>
          <w:color w:val="000000"/>
          <w:sz w:val="22"/>
          <w:szCs w:val="22"/>
          <w:lang w:val="pl-PL"/>
        </w:rPr>
        <w:t xml:space="preserve"> wobec tego podmiotu podstawy wykluczenia, które zostały przewidziane względem Wykonawcy</w:t>
      </w:r>
      <w:r w:rsidR="009F4824" w:rsidRPr="00722099">
        <w:rPr>
          <w:rFonts w:asciiTheme="minorHAnsi" w:hAnsiTheme="minorHAnsi" w:cstheme="minorHAnsi"/>
          <w:color w:val="000000"/>
          <w:sz w:val="22"/>
          <w:szCs w:val="22"/>
          <w:lang w:val="pl-PL"/>
        </w:rPr>
        <w:t>.</w:t>
      </w:r>
    </w:p>
    <w:p w14:paraId="579C1E43" w14:textId="77777777" w:rsidR="00544C5D" w:rsidRPr="00722099" w:rsidRDefault="00544C5D" w:rsidP="00974E28">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W odniesieniu do warunków dotyczących wykształcenia, kwalifikacji zawodowych lub</w:t>
      </w:r>
    </w:p>
    <w:p w14:paraId="1B41E6E1" w14:textId="77777777" w:rsidR="00544C5D" w:rsidRPr="00722099" w:rsidRDefault="00544C5D" w:rsidP="00974E28">
      <w:pPr>
        <w:pStyle w:val="Akapitzlist"/>
        <w:autoSpaceDE w:val="0"/>
        <w:autoSpaceDN w:val="0"/>
        <w:adjustRightInd w:val="0"/>
        <w:ind w:left="1418"/>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doświadczenia, </w:t>
      </w:r>
      <w:r w:rsidR="009F4824"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ykonawcy mogą polegać na zdolnościach podmiotów udostępniających zasoby, jeśli podmioty te wykonają roboty budowlane lub u</w:t>
      </w:r>
      <w:r w:rsidR="00974E28" w:rsidRPr="00722099">
        <w:rPr>
          <w:rFonts w:asciiTheme="minorHAnsi" w:hAnsiTheme="minorHAnsi" w:cstheme="minorHAnsi"/>
          <w:color w:val="000000"/>
          <w:sz w:val="22"/>
          <w:szCs w:val="22"/>
          <w:lang w:val="pl-PL"/>
        </w:rPr>
        <w:t>sługi, do realizacji których te </w:t>
      </w:r>
      <w:r w:rsidRPr="00722099">
        <w:rPr>
          <w:rFonts w:asciiTheme="minorHAnsi" w:hAnsiTheme="minorHAnsi" w:cstheme="minorHAnsi"/>
          <w:color w:val="000000"/>
          <w:sz w:val="22"/>
          <w:szCs w:val="22"/>
          <w:lang w:val="pl-PL"/>
        </w:rPr>
        <w:t xml:space="preserve">zdolności są wymagane. </w:t>
      </w:r>
    </w:p>
    <w:p w14:paraId="4A4306DA" w14:textId="77777777" w:rsidR="00544C5D" w:rsidRPr="00722099" w:rsidRDefault="00544C5D" w:rsidP="005A05C7">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Podmiot, który zobowiązał się do udostępnienia zasobów, odpowiada solidarnie </w:t>
      </w:r>
      <w:r w:rsidR="00974E28" w:rsidRPr="00722099">
        <w:rPr>
          <w:rFonts w:asciiTheme="minorHAnsi" w:hAnsiTheme="minorHAnsi" w:cstheme="minorHAnsi"/>
          <w:color w:val="000000"/>
          <w:sz w:val="22"/>
          <w:szCs w:val="22"/>
          <w:lang w:val="pl-PL"/>
        </w:rPr>
        <w:t>z </w:t>
      </w:r>
      <w:r w:rsidRPr="00722099">
        <w:rPr>
          <w:rFonts w:asciiTheme="minorHAnsi" w:hAnsiTheme="minorHAnsi" w:cstheme="minorHAnsi"/>
          <w:color w:val="000000"/>
          <w:sz w:val="22"/>
          <w:szCs w:val="22"/>
          <w:lang w:val="pl-PL"/>
        </w:rPr>
        <w:t>Wykonawcą, który polega na jego sytuacji finansowej lub ekonomicznej, za szkodę poniesioną przez Zamawiającego powstałą wskutek nieudostępnienia tych zasobów, chyba że za nieudostępnienie zasobów podmiot ten nie ponosi winy.</w:t>
      </w:r>
    </w:p>
    <w:p w14:paraId="086AAD1E" w14:textId="77777777" w:rsidR="003E2F5A" w:rsidRPr="00722099" w:rsidRDefault="003E2F5A" w:rsidP="005A05C7">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Jeżeli zdolności techniczne lub zawodowe, sytuacja ekonomiczna lub finansowa podmiotu udostępniającego zasoby nie</w:t>
      </w:r>
      <w:r w:rsidR="005A05C7" w:rsidRPr="00722099">
        <w:rPr>
          <w:rFonts w:asciiTheme="minorHAnsi" w:hAnsiTheme="minorHAnsi" w:cstheme="minorHAnsi"/>
          <w:color w:val="000000"/>
          <w:sz w:val="22"/>
          <w:szCs w:val="22"/>
          <w:lang w:val="pl-PL"/>
        </w:rPr>
        <w:t xml:space="preserve"> potwierdzają spełniania przez W</w:t>
      </w:r>
      <w:r w:rsidRPr="00722099">
        <w:rPr>
          <w:rFonts w:asciiTheme="minorHAnsi" w:hAnsiTheme="minorHAnsi" w:cstheme="minorHAnsi"/>
          <w:color w:val="000000"/>
          <w:sz w:val="22"/>
          <w:szCs w:val="22"/>
          <w:lang w:val="pl-PL"/>
        </w:rPr>
        <w:t xml:space="preserve">ykonawcę warunków udziału w postępowaniu lub </w:t>
      </w:r>
      <w:r w:rsidR="008227C6" w:rsidRPr="00722099">
        <w:rPr>
          <w:rFonts w:asciiTheme="minorHAnsi" w:hAnsiTheme="minorHAnsi" w:cstheme="minorHAnsi"/>
          <w:color w:val="000000"/>
          <w:sz w:val="22"/>
          <w:szCs w:val="22"/>
          <w:lang w:val="pl-PL"/>
        </w:rPr>
        <w:t>zachodzą,</w:t>
      </w:r>
      <w:r w:rsidRPr="00722099">
        <w:rPr>
          <w:rFonts w:asciiTheme="minorHAnsi" w:hAnsiTheme="minorHAnsi" w:cstheme="minorHAnsi"/>
          <w:color w:val="000000"/>
          <w:sz w:val="22"/>
          <w:szCs w:val="22"/>
          <w:lang w:val="pl-PL"/>
        </w:rPr>
        <w:t xml:space="preserve"> wobec tego </w:t>
      </w:r>
      <w:r w:rsidR="005A05C7" w:rsidRPr="00722099">
        <w:rPr>
          <w:rFonts w:asciiTheme="minorHAnsi" w:hAnsiTheme="minorHAnsi" w:cstheme="minorHAnsi"/>
          <w:color w:val="000000"/>
          <w:sz w:val="22"/>
          <w:szCs w:val="22"/>
          <w:lang w:val="pl-PL"/>
        </w:rPr>
        <w:t>podmiotu podstawy wykluczenia, Z</w:t>
      </w:r>
      <w:r w:rsidRPr="00722099">
        <w:rPr>
          <w:rFonts w:asciiTheme="minorHAnsi" w:hAnsiTheme="minorHAnsi" w:cstheme="minorHAnsi"/>
          <w:color w:val="000000"/>
          <w:sz w:val="22"/>
          <w:szCs w:val="22"/>
          <w:lang w:val="pl-PL"/>
        </w:rPr>
        <w:t xml:space="preserve">amawiający żąda, aby </w:t>
      </w:r>
      <w:r w:rsidR="005A05C7"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ykonaw</w:t>
      </w:r>
      <w:r w:rsidR="005A05C7" w:rsidRPr="00722099">
        <w:rPr>
          <w:rFonts w:asciiTheme="minorHAnsi" w:hAnsiTheme="minorHAnsi" w:cstheme="minorHAnsi"/>
          <w:color w:val="000000"/>
          <w:sz w:val="22"/>
          <w:szCs w:val="22"/>
          <w:lang w:val="pl-PL"/>
        </w:rPr>
        <w:t>ca w terminie określonym przez Z</w:t>
      </w:r>
      <w:r w:rsidRPr="00722099">
        <w:rPr>
          <w:rFonts w:asciiTheme="minorHAnsi" w:hAnsiTheme="minorHAnsi" w:cstheme="minorHAnsi"/>
          <w:color w:val="000000"/>
          <w:sz w:val="22"/>
          <w:szCs w:val="22"/>
          <w:lang w:val="pl-PL"/>
        </w:rPr>
        <w:t xml:space="preserve">amawiającego zastąpił ten podmiot innym podmiotem lub podmiotami albo wykazał, że samodzielnie spełnia warunki udziału w postępowaniu. </w:t>
      </w:r>
    </w:p>
    <w:p w14:paraId="7F801C28" w14:textId="77777777" w:rsidR="003E2F5A" w:rsidRPr="00722099" w:rsidRDefault="003E2F5A" w:rsidP="005A05C7">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70C51693" w14:textId="77777777" w:rsidR="00650876" w:rsidRPr="00722099" w:rsidRDefault="00650876" w:rsidP="005A05C7">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u w:val="single"/>
          <w:lang w:val="pl-PL"/>
        </w:rPr>
        <w:t>Na wezwanie Zamawiającego Wykonawca, który polega na zdolnościach innych podmiotów</w:t>
      </w:r>
      <w:r w:rsidRPr="00722099">
        <w:rPr>
          <w:rFonts w:asciiTheme="minorHAnsi" w:hAnsiTheme="minorHAnsi" w:cstheme="minorHAnsi"/>
          <w:color w:val="000000"/>
          <w:sz w:val="22"/>
          <w:szCs w:val="22"/>
          <w:lang w:val="pl-PL"/>
        </w:rPr>
        <w:t xml:space="preserve"> na zasadach o</w:t>
      </w:r>
      <w:r w:rsidR="00474A25" w:rsidRPr="00722099">
        <w:rPr>
          <w:rFonts w:asciiTheme="minorHAnsi" w:hAnsiTheme="minorHAnsi" w:cstheme="minorHAnsi"/>
          <w:color w:val="000000"/>
          <w:sz w:val="22"/>
          <w:szCs w:val="22"/>
          <w:lang w:val="pl-PL"/>
        </w:rPr>
        <w:t xml:space="preserve">kreślonych w art. </w:t>
      </w:r>
      <w:r w:rsidR="001E12D2" w:rsidRPr="00722099">
        <w:rPr>
          <w:rFonts w:asciiTheme="minorHAnsi" w:hAnsiTheme="minorHAnsi" w:cstheme="minorHAnsi"/>
          <w:color w:val="000000"/>
          <w:sz w:val="22"/>
          <w:szCs w:val="22"/>
          <w:lang w:val="pl-PL"/>
        </w:rPr>
        <w:t>118</w:t>
      </w:r>
      <w:r w:rsidR="00474A25" w:rsidRPr="00722099">
        <w:rPr>
          <w:rFonts w:asciiTheme="minorHAnsi" w:hAnsiTheme="minorHAnsi" w:cstheme="minorHAnsi"/>
          <w:color w:val="000000"/>
          <w:sz w:val="22"/>
          <w:szCs w:val="22"/>
          <w:lang w:val="pl-PL"/>
        </w:rPr>
        <w:t xml:space="preserve"> </w:t>
      </w:r>
      <w:r w:rsidR="00474A25" w:rsidRPr="00722099">
        <w:rPr>
          <w:rFonts w:asciiTheme="minorHAnsi" w:hAnsiTheme="minorHAnsi" w:cstheme="minorHAnsi"/>
          <w:i/>
          <w:color w:val="000000"/>
          <w:sz w:val="22"/>
          <w:szCs w:val="22"/>
          <w:lang w:val="pl-PL"/>
        </w:rPr>
        <w:t>ustawy Pzp</w:t>
      </w:r>
      <w:r w:rsidR="00974E28" w:rsidRPr="00722099">
        <w:rPr>
          <w:rFonts w:asciiTheme="minorHAnsi" w:hAnsiTheme="minorHAnsi" w:cstheme="minorHAnsi"/>
          <w:color w:val="000000"/>
          <w:sz w:val="22"/>
          <w:szCs w:val="22"/>
          <w:lang w:val="pl-PL"/>
        </w:rPr>
        <w:t xml:space="preserve"> zobowiązany jest do </w:t>
      </w:r>
      <w:r w:rsidRPr="00722099">
        <w:rPr>
          <w:rFonts w:asciiTheme="minorHAnsi" w:hAnsiTheme="minorHAnsi" w:cstheme="minorHAnsi"/>
          <w:color w:val="000000"/>
          <w:sz w:val="22"/>
          <w:szCs w:val="22"/>
          <w:lang w:val="pl-PL"/>
        </w:rPr>
        <w:t>przedstawienia w odniesieniu do tych podmiotów do</w:t>
      </w:r>
      <w:r w:rsidR="00974E28" w:rsidRPr="00722099">
        <w:rPr>
          <w:rFonts w:asciiTheme="minorHAnsi" w:hAnsiTheme="minorHAnsi" w:cstheme="minorHAnsi"/>
          <w:color w:val="000000"/>
          <w:sz w:val="22"/>
          <w:szCs w:val="22"/>
          <w:lang w:val="pl-PL"/>
        </w:rPr>
        <w:t>kumentów wymienionych w </w:t>
      </w:r>
      <w:r w:rsidR="001E12D2" w:rsidRPr="00722099">
        <w:rPr>
          <w:rFonts w:asciiTheme="minorHAnsi" w:hAnsiTheme="minorHAnsi" w:cstheme="minorHAnsi"/>
          <w:color w:val="000000"/>
          <w:sz w:val="22"/>
          <w:szCs w:val="22"/>
          <w:lang w:val="pl-PL"/>
        </w:rPr>
        <w:t xml:space="preserve">pkt. </w:t>
      </w:r>
      <w:r w:rsidR="007D728E" w:rsidRPr="00722099">
        <w:rPr>
          <w:rFonts w:asciiTheme="minorHAnsi" w:hAnsiTheme="minorHAnsi" w:cstheme="minorHAnsi"/>
          <w:color w:val="000000"/>
          <w:sz w:val="22"/>
          <w:szCs w:val="22"/>
          <w:lang w:val="pl-PL"/>
        </w:rPr>
        <w:t>10</w:t>
      </w:r>
      <w:r w:rsidR="001E12D2" w:rsidRPr="00722099">
        <w:rPr>
          <w:rFonts w:asciiTheme="minorHAnsi" w:hAnsiTheme="minorHAnsi" w:cstheme="minorHAnsi"/>
          <w:color w:val="000000"/>
          <w:sz w:val="22"/>
          <w:szCs w:val="22"/>
          <w:lang w:val="pl-PL"/>
        </w:rPr>
        <w:t>.</w:t>
      </w:r>
      <w:r w:rsidR="00B02868" w:rsidRPr="00722099">
        <w:rPr>
          <w:rFonts w:asciiTheme="minorHAnsi" w:hAnsiTheme="minorHAnsi" w:cstheme="minorHAnsi"/>
          <w:color w:val="000000"/>
          <w:sz w:val="22"/>
          <w:szCs w:val="22"/>
          <w:lang w:val="pl-PL"/>
        </w:rPr>
        <w:t>5</w:t>
      </w:r>
      <w:r w:rsidRPr="00722099">
        <w:rPr>
          <w:rFonts w:asciiTheme="minorHAnsi" w:hAnsiTheme="minorHAnsi" w:cstheme="minorHAnsi"/>
          <w:color w:val="000000"/>
          <w:sz w:val="22"/>
          <w:szCs w:val="22"/>
          <w:lang w:val="pl-PL"/>
        </w:rPr>
        <w:t>.</w:t>
      </w:r>
      <w:r w:rsidR="00B02868" w:rsidRPr="00722099">
        <w:rPr>
          <w:rFonts w:asciiTheme="minorHAnsi" w:hAnsiTheme="minorHAnsi" w:cstheme="minorHAnsi"/>
          <w:color w:val="000000"/>
          <w:sz w:val="22"/>
          <w:szCs w:val="22"/>
          <w:lang w:val="pl-PL"/>
        </w:rPr>
        <w:t>1</w:t>
      </w:r>
      <w:r w:rsidRPr="00722099">
        <w:rPr>
          <w:rFonts w:asciiTheme="minorHAnsi" w:hAnsiTheme="minorHAnsi" w:cstheme="minorHAnsi"/>
          <w:color w:val="000000"/>
          <w:sz w:val="22"/>
          <w:szCs w:val="22"/>
          <w:lang w:val="pl-PL"/>
        </w:rPr>
        <w:t xml:space="preserve"> </w:t>
      </w:r>
      <w:r w:rsidR="00753137" w:rsidRPr="00722099">
        <w:rPr>
          <w:rFonts w:asciiTheme="minorHAnsi" w:hAnsiTheme="minorHAnsi" w:cstheme="minorHAnsi"/>
          <w:color w:val="000000"/>
          <w:sz w:val="22"/>
          <w:szCs w:val="22"/>
          <w:lang w:val="pl-PL"/>
        </w:rPr>
        <w:t xml:space="preserve">lit. </w:t>
      </w:r>
      <w:r w:rsidRPr="00722099">
        <w:rPr>
          <w:rFonts w:asciiTheme="minorHAnsi" w:hAnsiTheme="minorHAnsi" w:cstheme="minorHAnsi"/>
          <w:color w:val="000000"/>
          <w:sz w:val="22"/>
          <w:szCs w:val="22"/>
          <w:lang w:val="pl-PL"/>
        </w:rPr>
        <w:t>a</w:t>
      </w:r>
      <w:r w:rsidR="00753137" w:rsidRPr="00722099">
        <w:rPr>
          <w:rFonts w:asciiTheme="minorHAnsi" w:hAnsiTheme="minorHAnsi" w:cstheme="minorHAnsi"/>
          <w:color w:val="000000"/>
          <w:sz w:val="22"/>
          <w:szCs w:val="22"/>
          <w:lang w:val="pl-PL"/>
        </w:rPr>
        <w:t>)</w:t>
      </w:r>
      <w:r w:rsidRPr="00722099">
        <w:rPr>
          <w:rFonts w:asciiTheme="minorHAnsi" w:hAnsiTheme="minorHAnsi" w:cstheme="minorHAnsi"/>
          <w:color w:val="000000"/>
          <w:sz w:val="22"/>
          <w:szCs w:val="22"/>
          <w:lang w:val="pl-PL"/>
        </w:rPr>
        <w:t xml:space="preserve"> </w:t>
      </w:r>
      <w:r w:rsidR="008227C6" w:rsidRPr="00722099">
        <w:rPr>
          <w:rFonts w:asciiTheme="minorHAnsi" w:hAnsiTheme="minorHAnsi" w:cstheme="minorHAnsi"/>
          <w:color w:val="000000"/>
          <w:sz w:val="22"/>
          <w:szCs w:val="22"/>
          <w:lang w:val="pl-PL"/>
        </w:rPr>
        <w:t>SWZ</w:t>
      </w:r>
      <w:r w:rsidRPr="00722099">
        <w:rPr>
          <w:rFonts w:asciiTheme="minorHAnsi" w:hAnsiTheme="minorHAnsi" w:cstheme="minorHAnsi"/>
          <w:color w:val="000000"/>
          <w:sz w:val="22"/>
          <w:szCs w:val="22"/>
          <w:lang w:val="pl-PL"/>
        </w:rPr>
        <w:t xml:space="preserve"> </w:t>
      </w:r>
      <w:r w:rsidR="006018C6" w:rsidRPr="00722099">
        <w:rPr>
          <w:rFonts w:asciiTheme="minorHAnsi" w:hAnsiTheme="minorHAnsi" w:cstheme="minorHAnsi"/>
          <w:color w:val="000000"/>
          <w:sz w:val="22"/>
          <w:szCs w:val="22"/>
          <w:lang w:val="pl-PL"/>
        </w:rPr>
        <w:t>.</w:t>
      </w:r>
    </w:p>
    <w:p w14:paraId="540002E8" w14:textId="77777777" w:rsidR="001E12D2" w:rsidRPr="00722099" w:rsidRDefault="001E12D2" w:rsidP="005A05C7">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Do podmiotów udostepniających zasoby na zasadach określonych w art. 118 </w:t>
      </w:r>
      <w:r w:rsidRPr="00722099">
        <w:rPr>
          <w:rFonts w:asciiTheme="minorHAnsi" w:hAnsiTheme="minorHAnsi" w:cstheme="minorHAnsi"/>
          <w:i/>
          <w:color w:val="000000"/>
          <w:sz w:val="22"/>
          <w:szCs w:val="22"/>
          <w:lang w:val="pl-PL"/>
        </w:rPr>
        <w:t>ustawy</w:t>
      </w:r>
      <w:r w:rsidR="00386B8A" w:rsidRPr="00722099">
        <w:rPr>
          <w:rFonts w:asciiTheme="minorHAnsi" w:hAnsiTheme="minorHAnsi" w:cstheme="minorHAnsi"/>
          <w:i/>
          <w:color w:val="000000"/>
          <w:sz w:val="22"/>
          <w:szCs w:val="22"/>
          <w:lang w:val="pl-PL"/>
        </w:rPr>
        <w:t xml:space="preserve"> Pzp</w:t>
      </w:r>
      <w:r w:rsidRPr="00722099">
        <w:rPr>
          <w:rFonts w:asciiTheme="minorHAnsi" w:hAnsiTheme="minorHAnsi" w:cstheme="minorHAnsi"/>
          <w:color w:val="000000"/>
          <w:sz w:val="22"/>
          <w:szCs w:val="22"/>
          <w:lang w:val="pl-PL"/>
        </w:rPr>
        <w:t>, mających siedzibę lub miejsce zamieszkania poza terytorium Rzeczpospolitej Po</w:t>
      </w:r>
      <w:r w:rsidR="00C800D0" w:rsidRPr="00722099">
        <w:rPr>
          <w:rFonts w:asciiTheme="minorHAnsi" w:hAnsiTheme="minorHAnsi" w:cstheme="minorHAnsi"/>
          <w:color w:val="000000"/>
          <w:sz w:val="22"/>
          <w:szCs w:val="22"/>
          <w:lang w:val="pl-PL"/>
        </w:rPr>
        <w:t>lskie</w:t>
      </w:r>
      <w:r w:rsidRPr="00722099">
        <w:rPr>
          <w:rFonts w:asciiTheme="minorHAnsi" w:hAnsiTheme="minorHAnsi" w:cstheme="minorHAnsi"/>
          <w:color w:val="000000"/>
          <w:sz w:val="22"/>
          <w:szCs w:val="22"/>
          <w:lang w:val="pl-PL"/>
        </w:rPr>
        <w:t xml:space="preserve">j, </w:t>
      </w:r>
      <w:r w:rsidR="002001B2" w:rsidRPr="00722099">
        <w:rPr>
          <w:rFonts w:asciiTheme="minorHAnsi" w:hAnsiTheme="minorHAnsi" w:cstheme="minorHAnsi"/>
          <w:color w:val="000000"/>
          <w:sz w:val="22"/>
          <w:szCs w:val="22"/>
          <w:lang w:val="pl-PL"/>
        </w:rPr>
        <w:t>zapisy pkt.</w:t>
      </w:r>
      <w:r w:rsidR="007D728E" w:rsidRPr="00722099">
        <w:rPr>
          <w:rFonts w:asciiTheme="minorHAnsi" w:hAnsiTheme="minorHAnsi" w:cstheme="minorHAnsi"/>
          <w:color w:val="000000"/>
          <w:sz w:val="22"/>
          <w:szCs w:val="22"/>
          <w:lang w:val="pl-PL"/>
        </w:rPr>
        <w:t>10</w:t>
      </w:r>
      <w:r w:rsidR="00386B8A" w:rsidRPr="00722099">
        <w:rPr>
          <w:rFonts w:asciiTheme="minorHAnsi" w:hAnsiTheme="minorHAnsi" w:cstheme="minorHAnsi"/>
          <w:color w:val="000000"/>
          <w:sz w:val="22"/>
          <w:szCs w:val="22"/>
          <w:lang w:val="pl-PL"/>
        </w:rPr>
        <w:t>.8</w:t>
      </w:r>
      <w:r w:rsidR="002001B2" w:rsidRPr="00722099">
        <w:rPr>
          <w:rFonts w:asciiTheme="minorHAnsi" w:hAnsiTheme="minorHAnsi" w:cstheme="minorHAnsi"/>
          <w:color w:val="000000"/>
          <w:sz w:val="22"/>
          <w:szCs w:val="22"/>
          <w:lang w:val="pl-PL"/>
        </w:rPr>
        <w:t xml:space="preserve"> </w:t>
      </w:r>
      <w:r w:rsidR="004D35AF" w:rsidRPr="00722099">
        <w:rPr>
          <w:rFonts w:asciiTheme="minorHAnsi" w:hAnsiTheme="minorHAnsi" w:cstheme="minorHAnsi"/>
          <w:color w:val="000000"/>
          <w:sz w:val="22"/>
          <w:szCs w:val="22"/>
          <w:lang w:val="pl-PL"/>
        </w:rPr>
        <w:t>SWZ</w:t>
      </w:r>
      <w:r w:rsidR="002001B2" w:rsidRPr="00722099">
        <w:rPr>
          <w:rFonts w:asciiTheme="minorHAnsi" w:hAnsiTheme="minorHAnsi" w:cstheme="minorHAnsi"/>
          <w:color w:val="000000"/>
          <w:sz w:val="22"/>
          <w:szCs w:val="22"/>
          <w:lang w:val="pl-PL"/>
        </w:rPr>
        <w:t xml:space="preserve"> stosuje się odpowiednio.</w:t>
      </w:r>
    </w:p>
    <w:p w14:paraId="1F7C61B7" w14:textId="77777777" w:rsidR="00A447AD" w:rsidRPr="00722099" w:rsidRDefault="00A447AD" w:rsidP="00F9364A">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b/>
          <w:sz w:val="22"/>
          <w:szCs w:val="22"/>
          <w:lang w:val="pl-PL"/>
        </w:rPr>
        <w:t>Obowiązki Wykonawcy, który zamierza powierzyć wykonanie części zamówienia podwykonawcy</w:t>
      </w:r>
      <w:r w:rsidR="00753137" w:rsidRPr="00722099">
        <w:rPr>
          <w:rFonts w:asciiTheme="minorHAnsi" w:hAnsiTheme="minorHAnsi" w:cstheme="minorHAnsi"/>
          <w:b/>
          <w:sz w:val="22"/>
          <w:szCs w:val="22"/>
          <w:lang w:val="pl-PL"/>
        </w:rPr>
        <w:t>:</w:t>
      </w:r>
    </w:p>
    <w:p w14:paraId="01BD5E62" w14:textId="77777777" w:rsidR="00FE1945" w:rsidRPr="00722099" w:rsidRDefault="00FE1945" w:rsidP="00FE1945">
      <w:pPr>
        <w:pStyle w:val="Bezodstpw"/>
        <w:ind w:left="709"/>
        <w:jc w:val="both"/>
        <w:rPr>
          <w:rFonts w:asciiTheme="minorHAnsi" w:hAnsiTheme="minorHAnsi" w:cstheme="minorHAnsi"/>
          <w:w w:val="105"/>
          <w:sz w:val="22"/>
          <w:szCs w:val="22"/>
          <w:lang w:val="pl-PL" w:eastAsia="pl-PL"/>
        </w:rPr>
      </w:pPr>
      <w:r w:rsidRPr="00722099">
        <w:rPr>
          <w:rFonts w:asciiTheme="minorHAnsi" w:hAnsiTheme="minorHAnsi" w:cstheme="minorHAnsi"/>
          <w:color w:val="000000"/>
          <w:sz w:val="22"/>
          <w:szCs w:val="22"/>
          <w:lang w:val="pl-PL"/>
        </w:rPr>
        <w:t xml:space="preserve">Zamawiający dopuszcza wykonanie zamówienia przy udziale podwykonawców. Zamawiający żąda wskazania przez Wykonawcę w ofercie (w Formularzu </w:t>
      </w:r>
      <w:r w:rsidR="00AB11B5" w:rsidRPr="00722099">
        <w:rPr>
          <w:rFonts w:asciiTheme="minorHAnsi" w:hAnsiTheme="minorHAnsi" w:cstheme="minorHAnsi"/>
          <w:color w:val="000000"/>
          <w:sz w:val="22"/>
          <w:szCs w:val="22"/>
          <w:lang w:val="pl-PL"/>
        </w:rPr>
        <w:t>O</w:t>
      </w:r>
      <w:r w:rsidRPr="00722099">
        <w:rPr>
          <w:rFonts w:asciiTheme="minorHAnsi" w:hAnsiTheme="minorHAnsi" w:cstheme="minorHAnsi"/>
          <w:color w:val="000000"/>
          <w:sz w:val="22"/>
          <w:szCs w:val="22"/>
          <w:lang w:val="pl-PL"/>
        </w:rPr>
        <w:t>fertowym) części zamówienia, których wykonanie Wykonawca powierzy Podwykonawcom oraz podania firm Podwykonawców</w:t>
      </w:r>
      <w:r w:rsidR="00B5527C" w:rsidRPr="00722099">
        <w:rPr>
          <w:rFonts w:asciiTheme="minorHAnsi" w:hAnsiTheme="minorHAnsi" w:cstheme="minorHAnsi"/>
          <w:color w:val="000000"/>
          <w:sz w:val="22"/>
          <w:szCs w:val="22"/>
          <w:lang w:val="pl-PL"/>
        </w:rPr>
        <w:t>.</w:t>
      </w:r>
      <w:r w:rsidRPr="00722099">
        <w:rPr>
          <w:rFonts w:asciiTheme="minorHAnsi" w:hAnsiTheme="minorHAnsi" w:cstheme="minorHAnsi"/>
          <w:color w:val="000000"/>
          <w:sz w:val="22"/>
          <w:szCs w:val="22"/>
          <w:lang w:val="pl-PL"/>
        </w:rPr>
        <w:t xml:space="preserve"> </w:t>
      </w:r>
    </w:p>
    <w:p w14:paraId="58DA9238" w14:textId="77777777" w:rsidR="0079333B" w:rsidRPr="00722099" w:rsidRDefault="00A447AD" w:rsidP="00A73CB1">
      <w:pPr>
        <w:pStyle w:val="Akapitzlist"/>
        <w:numPr>
          <w:ilvl w:val="2"/>
          <w:numId w:val="1"/>
        </w:numPr>
        <w:autoSpaceDE w:val="0"/>
        <w:autoSpaceDN w:val="0"/>
        <w:adjustRightInd w:val="0"/>
        <w:jc w:val="both"/>
        <w:rPr>
          <w:rFonts w:asciiTheme="minorHAnsi" w:hAnsiTheme="minorHAnsi" w:cstheme="minorHAnsi"/>
          <w:bCs/>
          <w:sz w:val="22"/>
          <w:szCs w:val="22"/>
          <w:lang w:val="pl-PL"/>
        </w:rPr>
      </w:pPr>
      <w:r w:rsidRPr="00722099">
        <w:rPr>
          <w:rFonts w:asciiTheme="minorHAnsi" w:hAnsiTheme="minorHAnsi" w:cstheme="minorHAnsi"/>
          <w:bCs/>
          <w:sz w:val="22"/>
          <w:szCs w:val="22"/>
          <w:lang w:val="pl-PL"/>
        </w:rPr>
        <w:t xml:space="preserve">Wykonawca, który zamierza powierzyć wykonanie części zamówienia </w:t>
      </w:r>
      <w:r w:rsidR="007A384F" w:rsidRPr="00722099">
        <w:rPr>
          <w:rFonts w:asciiTheme="minorHAnsi" w:hAnsiTheme="minorHAnsi" w:cstheme="minorHAnsi"/>
          <w:bCs/>
          <w:sz w:val="22"/>
          <w:szCs w:val="22"/>
          <w:lang w:val="pl-PL"/>
        </w:rPr>
        <w:t>Podwykonawcom, w</w:t>
      </w:r>
      <w:r w:rsidRPr="00722099">
        <w:rPr>
          <w:rFonts w:asciiTheme="minorHAnsi" w:hAnsiTheme="minorHAnsi" w:cstheme="minorHAnsi"/>
          <w:bCs/>
          <w:sz w:val="22"/>
          <w:szCs w:val="22"/>
          <w:lang w:val="pl-PL"/>
        </w:rPr>
        <w:t xml:space="preserve"> celu wykazania braku istnienia wobec nich podstaw wykluczenia z udziału w postęp</w:t>
      </w:r>
      <w:r w:rsidR="00BF4048" w:rsidRPr="00722099">
        <w:rPr>
          <w:rFonts w:asciiTheme="minorHAnsi" w:hAnsiTheme="minorHAnsi" w:cstheme="minorHAnsi"/>
          <w:bCs/>
          <w:sz w:val="22"/>
          <w:szCs w:val="22"/>
          <w:lang w:val="pl-PL"/>
        </w:rPr>
        <w:t>owaniu zamieszcza informację o P</w:t>
      </w:r>
      <w:r w:rsidRPr="00722099">
        <w:rPr>
          <w:rFonts w:asciiTheme="minorHAnsi" w:hAnsiTheme="minorHAnsi" w:cstheme="minorHAnsi"/>
          <w:bCs/>
          <w:sz w:val="22"/>
          <w:szCs w:val="22"/>
          <w:lang w:val="pl-PL"/>
        </w:rPr>
        <w:t xml:space="preserve">odwykonawcach w oświadczeniu potwierdzającym, że </w:t>
      </w:r>
      <w:r w:rsidR="00DB58C2" w:rsidRPr="00722099">
        <w:rPr>
          <w:rFonts w:asciiTheme="minorHAnsi" w:hAnsiTheme="minorHAnsi" w:cstheme="minorHAnsi"/>
          <w:bCs/>
          <w:sz w:val="22"/>
          <w:szCs w:val="22"/>
          <w:lang w:val="pl-PL"/>
        </w:rPr>
        <w:t>W</w:t>
      </w:r>
      <w:r w:rsidRPr="00722099">
        <w:rPr>
          <w:rFonts w:asciiTheme="minorHAnsi" w:hAnsiTheme="minorHAnsi" w:cstheme="minorHAnsi"/>
          <w:bCs/>
          <w:sz w:val="22"/>
          <w:szCs w:val="22"/>
          <w:lang w:val="pl-PL"/>
        </w:rPr>
        <w:t>ykonawca nie podlega wykluczeniu oraz spełnia warunki udziału w postępowaniu.</w:t>
      </w:r>
    </w:p>
    <w:p w14:paraId="54284629" w14:textId="77777777" w:rsidR="0079333B" w:rsidRPr="00722099" w:rsidRDefault="005E72F5" w:rsidP="00A73CB1">
      <w:pPr>
        <w:pStyle w:val="Akapitzlist"/>
        <w:numPr>
          <w:ilvl w:val="2"/>
          <w:numId w:val="1"/>
        </w:numPr>
        <w:autoSpaceDE w:val="0"/>
        <w:autoSpaceDN w:val="0"/>
        <w:adjustRightInd w:val="0"/>
        <w:jc w:val="both"/>
        <w:rPr>
          <w:rFonts w:asciiTheme="minorHAnsi" w:hAnsiTheme="minorHAnsi" w:cstheme="minorHAnsi"/>
          <w:bCs/>
          <w:sz w:val="22"/>
          <w:szCs w:val="22"/>
          <w:lang w:val="pl-PL"/>
        </w:rPr>
      </w:pPr>
      <w:r w:rsidRPr="00722099">
        <w:rPr>
          <w:rFonts w:asciiTheme="minorHAnsi" w:hAnsiTheme="minorHAnsi" w:cstheme="minorHAnsi"/>
          <w:bCs/>
          <w:sz w:val="22"/>
          <w:szCs w:val="22"/>
          <w:lang w:val="pl-PL"/>
        </w:rPr>
        <w:lastRenderedPageBreak/>
        <w:t xml:space="preserve">Na wezwanie Zamawiającego Wykonawca, </w:t>
      </w:r>
      <w:r w:rsidR="0079333B" w:rsidRPr="00722099">
        <w:rPr>
          <w:rFonts w:asciiTheme="minorHAnsi" w:hAnsiTheme="minorHAnsi" w:cstheme="minorHAnsi"/>
          <w:bCs/>
          <w:sz w:val="22"/>
          <w:szCs w:val="22"/>
          <w:lang w:val="pl-PL"/>
        </w:rPr>
        <w:t xml:space="preserve">który </w:t>
      </w:r>
      <w:r w:rsidRPr="00722099">
        <w:rPr>
          <w:rFonts w:asciiTheme="minorHAnsi" w:hAnsiTheme="minorHAnsi" w:cstheme="minorHAnsi"/>
          <w:bCs/>
          <w:sz w:val="22"/>
          <w:szCs w:val="22"/>
          <w:lang w:val="pl-PL"/>
        </w:rPr>
        <w:t>zamierza powierz</w:t>
      </w:r>
      <w:r w:rsidR="00BF4048" w:rsidRPr="00722099">
        <w:rPr>
          <w:rFonts w:asciiTheme="minorHAnsi" w:hAnsiTheme="minorHAnsi" w:cstheme="minorHAnsi"/>
          <w:bCs/>
          <w:sz w:val="22"/>
          <w:szCs w:val="22"/>
          <w:lang w:val="pl-PL"/>
        </w:rPr>
        <w:t>yć wykonanie części zamówienia P</w:t>
      </w:r>
      <w:r w:rsidRPr="00722099">
        <w:rPr>
          <w:rFonts w:asciiTheme="minorHAnsi" w:hAnsiTheme="minorHAnsi" w:cstheme="minorHAnsi"/>
          <w:bCs/>
          <w:sz w:val="22"/>
          <w:szCs w:val="22"/>
          <w:lang w:val="pl-PL"/>
        </w:rPr>
        <w:t>odwykonawcom zobow</w:t>
      </w:r>
      <w:r w:rsidR="00974E28" w:rsidRPr="00722099">
        <w:rPr>
          <w:rFonts w:asciiTheme="minorHAnsi" w:hAnsiTheme="minorHAnsi" w:cstheme="minorHAnsi"/>
          <w:bCs/>
          <w:sz w:val="22"/>
          <w:szCs w:val="22"/>
          <w:lang w:val="pl-PL"/>
        </w:rPr>
        <w:t>iązany jest do przedstawienia w </w:t>
      </w:r>
      <w:r w:rsidRPr="00722099">
        <w:rPr>
          <w:rFonts w:asciiTheme="minorHAnsi" w:hAnsiTheme="minorHAnsi" w:cstheme="minorHAnsi"/>
          <w:bCs/>
          <w:sz w:val="22"/>
          <w:szCs w:val="22"/>
          <w:lang w:val="pl-PL"/>
        </w:rPr>
        <w:t xml:space="preserve">odniesieniu do tych podmiotów dokumentów wymienionych w pkt. </w:t>
      </w:r>
      <w:r w:rsidR="007D728E" w:rsidRPr="00722099">
        <w:rPr>
          <w:rFonts w:asciiTheme="minorHAnsi" w:hAnsiTheme="minorHAnsi" w:cstheme="minorHAnsi"/>
          <w:bCs/>
          <w:sz w:val="22"/>
          <w:szCs w:val="22"/>
          <w:lang w:val="pl-PL"/>
        </w:rPr>
        <w:t>10</w:t>
      </w:r>
      <w:r w:rsidR="00BF4048" w:rsidRPr="00722099">
        <w:rPr>
          <w:rFonts w:asciiTheme="minorHAnsi" w:hAnsiTheme="minorHAnsi" w:cstheme="minorHAnsi"/>
          <w:bCs/>
          <w:sz w:val="22"/>
          <w:szCs w:val="22"/>
          <w:lang w:val="pl-PL"/>
        </w:rPr>
        <w:t>.</w:t>
      </w:r>
      <w:r w:rsidR="00400D27" w:rsidRPr="00722099">
        <w:rPr>
          <w:rFonts w:asciiTheme="minorHAnsi" w:hAnsiTheme="minorHAnsi" w:cstheme="minorHAnsi"/>
          <w:bCs/>
          <w:sz w:val="22"/>
          <w:szCs w:val="22"/>
          <w:lang w:val="pl-PL"/>
        </w:rPr>
        <w:t>5</w:t>
      </w:r>
      <w:r w:rsidR="00BF4048" w:rsidRPr="00722099">
        <w:rPr>
          <w:rFonts w:asciiTheme="minorHAnsi" w:hAnsiTheme="minorHAnsi" w:cstheme="minorHAnsi"/>
          <w:bCs/>
          <w:sz w:val="22"/>
          <w:szCs w:val="22"/>
          <w:lang w:val="pl-PL"/>
        </w:rPr>
        <w:t>.</w:t>
      </w:r>
      <w:r w:rsidR="00400D27" w:rsidRPr="00722099">
        <w:rPr>
          <w:rFonts w:asciiTheme="minorHAnsi" w:hAnsiTheme="minorHAnsi" w:cstheme="minorHAnsi"/>
          <w:bCs/>
          <w:sz w:val="22"/>
          <w:szCs w:val="22"/>
          <w:lang w:val="pl-PL"/>
        </w:rPr>
        <w:t>1</w:t>
      </w:r>
      <w:r w:rsidRPr="00722099">
        <w:rPr>
          <w:rFonts w:asciiTheme="minorHAnsi" w:hAnsiTheme="minorHAnsi" w:cstheme="minorHAnsi"/>
          <w:bCs/>
          <w:sz w:val="22"/>
          <w:szCs w:val="22"/>
          <w:lang w:val="pl-PL"/>
        </w:rPr>
        <w:t xml:space="preserve"> </w:t>
      </w:r>
      <w:r w:rsidR="0079333B" w:rsidRPr="00722099">
        <w:rPr>
          <w:rFonts w:asciiTheme="minorHAnsi" w:hAnsiTheme="minorHAnsi" w:cstheme="minorHAnsi"/>
          <w:bCs/>
          <w:sz w:val="22"/>
          <w:szCs w:val="22"/>
          <w:lang w:val="pl-PL"/>
        </w:rPr>
        <w:t xml:space="preserve">lit. </w:t>
      </w:r>
      <w:r w:rsidRPr="00722099">
        <w:rPr>
          <w:rFonts w:asciiTheme="minorHAnsi" w:hAnsiTheme="minorHAnsi" w:cstheme="minorHAnsi"/>
          <w:bCs/>
          <w:sz w:val="22"/>
          <w:szCs w:val="22"/>
          <w:lang w:val="pl-PL"/>
        </w:rPr>
        <w:t>a</w:t>
      </w:r>
      <w:r w:rsidR="0079333B" w:rsidRPr="00722099">
        <w:rPr>
          <w:rFonts w:asciiTheme="minorHAnsi" w:hAnsiTheme="minorHAnsi" w:cstheme="minorHAnsi"/>
          <w:bCs/>
          <w:sz w:val="22"/>
          <w:szCs w:val="22"/>
          <w:lang w:val="pl-PL"/>
        </w:rPr>
        <w:t>)</w:t>
      </w:r>
      <w:r w:rsidRPr="00722099">
        <w:rPr>
          <w:rFonts w:asciiTheme="minorHAnsi" w:hAnsiTheme="minorHAnsi" w:cstheme="minorHAnsi"/>
          <w:bCs/>
          <w:sz w:val="22"/>
          <w:szCs w:val="22"/>
          <w:lang w:val="pl-PL"/>
        </w:rPr>
        <w:t xml:space="preserve"> </w:t>
      </w:r>
      <w:r w:rsidR="007A384F" w:rsidRPr="00722099">
        <w:rPr>
          <w:rFonts w:asciiTheme="minorHAnsi" w:hAnsiTheme="minorHAnsi" w:cstheme="minorHAnsi"/>
          <w:bCs/>
          <w:sz w:val="22"/>
          <w:szCs w:val="22"/>
          <w:lang w:val="pl-PL"/>
        </w:rPr>
        <w:t>SWZ</w:t>
      </w:r>
      <w:r w:rsidRPr="00722099">
        <w:rPr>
          <w:rFonts w:asciiTheme="minorHAnsi" w:hAnsiTheme="minorHAnsi" w:cstheme="minorHAnsi"/>
          <w:bCs/>
          <w:sz w:val="22"/>
          <w:szCs w:val="22"/>
          <w:lang w:val="pl-PL"/>
        </w:rPr>
        <w:t xml:space="preserve"> </w:t>
      </w:r>
    </w:p>
    <w:p w14:paraId="28187F3E" w14:textId="77777777" w:rsidR="00AA3052" w:rsidRPr="00722099" w:rsidRDefault="00AA3052" w:rsidP="00A73CB1">
      <w:pPr>
        <w:pStyle w:val="Akapitzlist"/>
        <w:numPr>
          <w:ilvl w:val="2"/>
          <w:numId w:val="1"/>
        </w:numPr>
        <w:autoSpaceDE w:val="0"/>
        <w:autoSpaceDN w:val="0"/>
        <w:adjustRightInd w:val="0"/>
        <w:jc w:val="both"/>
        <w:rPr>
          <w:rFonts w:asciiTheme="minorHAnsi" w:hAnsiTheme="minorHAnsi" w:cstheme="minorHAnsi"/>
          <w:bCs/>
          <w:sz w:val="22"/>
          <w:szCs w:val="22"/>
          <w:lang w:val="pl-PL"/>
        </w:rPr>
      </w:pPr>
      <w:r w:rsidRPr="00722099">
        <w:rPr>
          <w:rFonts w:asciiTheme="minorHAnsi" w:hAnsiTheme="minorHAnsi" w:cstheme="minorHAnsi"/>
          <w:bCs/>
          <w:sz w:val="22"/>
          <w:szCs w:val="22"/>
          <w:lang w:val="pl-PL"/>
        </w:rPr>
        <w:t xml:space="preserve">Jeżeli zmiana albo rezygnacja z podwykonawcy dotyczy podmiotu, na którego zasoby Wykonawca powołał się na zasadach określonych w art. </w:t>
      </w:r>
      <w:r w:rsidR="00C93B51" w:rsidRPr="00722099">
        <w:rPr>
          <w:rFonts w:asciiTheme="minorHAnsi" w:hAnsiTheme="minorHAnsi" w:cstheme="minorHAnsi"/>
          <w:bCs/>
          <w:sz w:val="22"/>
          <w:szCs w:val="22"/>
          <w:lang w:val="pl-PL"/>
        </w:rPr>
        <w:t>118</w:t>
      </w:r>
      <w:r w:rsidRPr="00722099">
        <w:rPr>
          <w:rFonts w:asciiTheme="minorHAnsi" w:hAnsiTheme="minorHAnsi" w:cstheme="minorHAnsi"/>
          <w:bCs/>
          <w:sz w:val="22"/>
          <w:szCs w:val="22"/>
          <w:lang w:val="pl-PL"/>
        </w:rPr>
        <w:t xml:space="preserve"> ust. 1 </w:t>
      </w:r>
      <w:r w:rsidRPr="00722099">
        <w:rPr>
          <w:rFonts w:asciiTheme="minorHAnsi" w:hAnsiTheme="minorHAnsi" w:cstheme="minorHAnsi"/>
          <w:bCs/>
          <w:i/>
          <w:sz w:val="22"/>
          <w:szCs w:val="22"/>
          <w:lang w:val="pl-PL"/>
        </w:rPr>
        <w:t>ustawy Pzp</w:t>
      </w:r>
      <w:r w:rsidRPr="00722099">
        <w:rPr>
          <w:rFonts w:asciiTheme="minorHAnsi" w:hAnsiTheme="minorHAnsi" w:cstheme="minorHAnsi"/>
          <w:bCs/>
          <w:sz w:val="22"/>
          <w:szCs w:val="22"/>
          <w:lang w:val="pl-PL"/>
        </w:rPr>
        <w:t xml:space="preserve">, w celu wykazania spełniania warunków udziału w postępowaniu, Wykonawca będzie zobowiązany wykazać Zamawiającemu, że proponowany inny </w:t>
      </w:r>
      <w:r w:rsidR="00AB11B5" w:rsidRPr="00722099">
        <w:rPr>
          <w:rFonts w:asciiTheme="minorHAnsi" w:hAnsiTheme="minorHAnsi" w:cstheme="minorHAnsi"/>
          <w:bCs/>
          <w:sz w:val="22"/>
          <w:szCs w:val="22"/>
          <w:lang w:val="pl-PL"/>
        </w:rPr>
        <w:t>P</w:t>
      </w:r>
      <w:r w:rsidRPr="00722099">
        <w:rPr>
          <w:rFonts w:asciiTheme="minorHAnsi" w:hAnsiTheme="minorHAnsi" w:cstheme="minorHAnsi"/>
          <w:bCs/>
          <w:sz w:val="22"/>
          <w:szCs w:val="22"/>
          <w:lang w:val="pl-PL"/>
        </w:rPr>
        <w:t>odwykonawca lub Wykonawca samodzielnie spełnia je w stopniu nie</w:t>
      </w:r>
      <w:r w:rsidR="00974E28" w:rsidRPr="00722099">
        <w:rPr>
          <w:rFonts w:asciiTheme="minorHAnsi" w:hAnsiTheme="minorHAnsi" w:cstheme="minorHAnsi"/>
          <w:bCs/>
          <w:sz w:val="22"/>
          <w:szCs w:val="22"/>
          <w:lang w:val="pl-PL"/>
        </w:rPr>
        <w:t xml:space="preserve"> mniejszym niż </w:t>
      </w:r>
      <w:r w:rsidR="00AB11B5" w:rsidRPr="00722099">
        <w:rPr>
          <w:rFonts w:asciiTheme="minorHAnsi" w:hAnsiTheme="minorHAnsi" w:cstheme="minorHAnsi"/>
          <w:bCs/>
          <w:sz w:val="22"/>
          <w:szCs w:val="22"/>
          <w:lang w:val="pl-PL"/>
        </w:rPr>
        <w:t>P</w:t>
      </w:r>
      <w:r w:rsidR="00974E28" w:rsidRPr="00722099">
        <w:rPr>
          <w:rFonts w:asciiTheme="minorHAnsi" w:hAnsiTheme="minorHAnsi" w:cstheme="minorHAnsi"/>
          <w:bCs/>
          <w:sz w:val="22"/>
          <w:szCs w:val="22"/>
          <w:lang w:val="pl-PL"/>
        </w:rPr>
        <w:t>odwykonawca, na </w:t>
      </w:r>
      <w:r w:rsidRPr="00722099">
        <w:rPr>
          <w:rFonts w:asciiTheme="minorHAnsi" w:hAnsiTheme="minorHAnsi" w:cstheme="minorHAnsi"/>
          <w:bCs/>
          <w:sz w:val="22"/>
          <w:szCs w:val="22"/>
          <w:lang w:val="pl-PL"/>
        </w:rPr>
        <w:t xml:space="preserve">którego zasoby </w:t>
      </w:r>
      <w:r w:rsidR="00AB11B5" w:rsidRPr="00722099">
        <w:rPr>
          <w:rFonts w:asciiTheme="minorHAnsi" w:hAnsiTheme="minorHAnsi" w:cstheme="minorHAnsi"/>
          <w:bCs/>
          <w:sz w:val="22"/>
          <w:szCs w:val="22"/>
          <w:lang w:val="pl-PL"/>
        </w:rPr>
        <w:t>W</w:t>
      </w:r>
      <w:r w:rsidRPr="00722099">
        <w:rPr>
          <w:rFonts w:asciiTheme="minorHAnsi" w:hAnsiTheme="minorHAnsi" w:cstheme="minorHAnsi"/>
          <w:bCs/>
          <w:sz w:val="22"/>
          <w:szCs w:val="22"/>
          <w:lang w:val="pl-PL"/>
        </w:rPr>
        <w:t>ykonawca powołał się w trakcie postępowania o udzielenie zamówienia.</w:t>
      </w:r>
    </w:p>
    <w:p w14:paraId="4ED63A06" w14:textId="77777777" w:rsidR="00154D25" w:rsidRPr="00722099" w:rsidRDefault="00154D25" w:rsidP="00FA24F3">
      <w:pPr>
        <w:numPr>
          <w:ilvl w:val="1"/>
          <w:numId w:val="1"/>
        </w:numPr>
        <w:autoSpaceDE w:val="0"/>
        <w:autoSpaceDN w:val="0"/>
        <w:adjustRightInd w:val="0"/>
        <w:spacing w:line="276" w:lineRule="auto"/>
        <w:ind w:left="709" w:hanging="709"/>
        <w:rPr>
          <w:rFonts w:asciiTheme="minorHAnsi" w:hAnsiTheme="minorHAnsi" w:cstheme="minorHAnsi"/>
          <w:b/>
          <w:color w:val="000000"/>
          <w:sz w:val="22"/>
          <w:szCs w:val="22"/>
          <w:lang w:val="pl-PL"/>
        </w:rPr>
      </w:pPr>
      <w:r w:rsidRPr="00722099">
        <w:rPr>
          <w:rFonts w:asciiTheme="minorHAnsi" w:hAnsiTheme="minorHAnsi" w:cstheme="minorHAnsi"/>
          <w:b/>
          <w:color w:val="000000"/>
          <w:sz w:val="22"/>
          <w:szCs w:val="22"/>
          <w:lang w:val="pl-PL"/>
        </w:rPr>
        <w:t>Wymagania formalne dotyczące skł</w:t>
      </w:r>
      <w:r w:rsidR="0079333B" w:rsidRPr="00722099">
        <w:rPr>
          <w:rFonts w:asciiTheme="minorHAnsi" w:hAnsiTheme="minorHAnsi" w:cstheme="minorHAnsi"/>
          <w:b/>
          <w:color w:val="000000"/>
          <w:sz w:val="22"/>
          <w:szCs w:val="22"/>
          <w:lang w:val="pl-PL"/>
        </w:rPr>
        <w:t>adanych oświadczeń i dokumentów:</w:t>
      </w:r>
    </w:p>
    <w:p w14:paraId="0B7CE37B" w14:textId="77777777" w:rsidR="00CF6106" w:rsidRPr="00722099" w:rsidRDefault="00154D25" w:rsidP="00A73CB1">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Dokumenty wymagane dla potwierdzenia spełnienia przez Wykonawców warunków </w:t>
      </w:r>
      <w:r w:rsidR="007A384F" w:rsidRPr="00722099">
        <w:rPr>
          <w:rFonts w:asciiTheme="minorHAnsi" w:hAnsiTheme="minorHAnsi" w:cstheme="minorHAnsi"/>
          <w:color w:val="000000"/>
          <w:sz w:val="22"/>
          <w:szCs w:val="22"/>
          <w:lang w:val="pl-PL"/>
        </w:rPr>
        <w:t>udziału w</w:t>
      </w:r>
      <w:r w:rsidRPr="00722099">
        <w:rPr>
          <w:rFonts w:asciiTheme="minorHAnsi" w:hAnsiTheme="minorHAnsi" w:cstheme="minorHAnsi"/>
          <w:color w:val="000000"/>
          <w:sz w:val="22"/>
          <w:szCs w:val="22"/>
          <w:lang w:val="pl-PL"/>
        </w:rPr>
        <w:t xml:space="preserve"> postępowaniu (za wyjątkiem oświadczeń wymienionych w </w:t>
      </w:r>
      <w:r w:rsidR="00657B01" w:rsidRPr="00722099">
        <w:rPr>
          <w:rFonts w:asciiTheme="minorHAnsi" w:hAnsiTheme="minorHAnsi" w:cstheme="minorHAnsi"/>
          <w:color w:val="000000"/>
          <w:sz w:val="22"/>
          <w:szCs w:val="22"/>
          <w:lang w:val="pl-PL"/>
        </w:rPr>
        <w:t>pkt</w:t>
      </w:r>
      <w:r w:rsidR="00EB65C2" w:rsidRPr="00722099">
        <w:rPr>
          <w:rFonts w:asciiTheme="minorHAnsi" w:hAnsiTheme="minorHAnsi" w:cstheme="minorHAnsi"/>
          <w:color w:val="000000"/>
          <w:sz w:val="22"/>
          <w:szCs w:val="22"/>
          <w:lang w:val="pl-PL"/>
        </w:rPr>
        <w:t xml:space="preserve"> </w:t>
      </w:r>
      <w:r w:rsidR="007D728E" w:rsidRPr="00722099">
        <w:rPr>
          <w:rFonts w:asciiTheme="minorHAnsi" w:hAnsiTheme="minorHAnsi" w:cstheme="minorHAnsi"/>
          <w:color w:val="000000"/>
          <w:sz w:val="22"/>
          <w:szCs w:val="22"/>
          <w:lang w:val="pl-PL"/>
        </w:rPr>
        <w:t>10</w:t>
      </w:r>
      <w:r w:rsidR="00657B01" w:rsidRPr="00722099">
        <w:rPr>
          <w:rFonts w:asciiTheme="minorHAnsi" w:hAnsiTheme="minorHAnsi" w:cstheme="minorHAnsi"/>
          <w:color w:val="000000"/>
          <w:sz w:val="22"/>
          <w:szCs w:val="22"/>
          <w:lang w:val="pl-PL"/>
        </w:rPr>
        <w:t>.</w:t>
      </w:r>
      <w:r w:rsidR="001946E0" w:rsidRPr="00722099">
        <w:rPr>
          <w:rFonts w:asciiTheme="minorHAnsi" w:hAnsiTheme="minorHAnsi" w:cstheme="minorHAnsi"/>
          <w:color w:val="000000"/>
          <w:sz w:val="22"/>
          <w:szCs w:val="22"/>
          <w:lang w:val="pl-PL"/>
        </w:rPr>
        <w:t>1</w:t>
      </w:r>
      <w:r w:rsidR="00C93B51" w:rsidRPr="00722099">
        <w:rPr>
          <w:rFonts w:asciiTheme="minorHAnsi" w:hAnsiTheme="minorHAnsi" w:cstheme="minorHAnsi"/>
          <w:color w:val="000000"/>
          <w:sz w:val="22"/>
          <w:szCs w:val="22"/>
          <w:lang w:val="pl-PL"/>
        </w:rPr>
        <w:t xml:space="preserve"> i pkt. </w:t>
      </w:r>
      <w:r w:rsidR="007D728E" w:rsidRPr="00722099">
        <w:rPr>
          <w:rFonts w:asciiTheme="minorHAnsi" w:hAnsiTheme="minorHAnsi" w:cstheme="minorHAnsi"/>
          <w:color w:val="000000"/>
          <w:sz w:val="22"/>
          <w:szCs w:val="22"/>
          <w:lang w:val="pl-PL"/>
        </w:rPr>
        <w:t>10</w:t>
      </w:r>
      <w:r w:rsidR="00C93B51" w:rsidRPr="00722099">
        <w:rPr>
          <w:rFonts w:asciiTheme="minorHAnsi" w:hAnsiTheme="minorHAnsi" w:cstheme="minorHAnsi"/>
          <w:color w:val="000000"/>
          <w:sz w:val="22"/>
          <w:szCs w:val="22"/>
          <w:lang w:val="pl-PL"/>
        </w:rPr>
        <w:t>.</w:t>
      </w:r>
      <w:r w:rsidR="00B5527C" w:rsidRPr="00722099">
        <w:rPr>
          <w:rFonts w:asciiTheme="minorHAnsi" w:hAnsiTheme="minorHAnsi" w:cstheme="minorHAnsi"/>
          <w:color w:val="000000"/>
          <w:sz w:val="22"/>
          <w:szCs w:val="22"/>
          <w:lang w:val="pl-PL"/>
        </w:rPr>
        <w:t>5</w:t>
      </w:r>
      <w:r w:rsidR="00C93B51" w:rsidRPr="00722099">
        <w:rPr>
          <w:rFonts w:asciiTheme="minorHAnsi" w:hAnsiTheme="minorHAnsi" w:cstheme="minorHAnsi"/>
          <w:color w:val="000000"/>
          <w:sz w:val="22"/>
          <w:szCs w:val="22"/>
          <w:lang w:val="pl-PL"/>
        </w:rPr>
        <w:t>.</w:t>
      </w:r>
      <w:r w:rsidR="00B5527C" w:rsidRPr="00722099">
        <w:rPr>
          <w:rFonts w:asciiTheme="minorHAnsi" w:hAnsiTheme="minorHAnsi" w:cstheme="minorHAnsi"/>
          <w:color w:val="000000"/>
          <w:sz w:val="22"/>
          <w:szCs w:val="22"/>
          <w:lang w:val="pl-PL"/>
        </w:rPr>
        <w:t>1</w:t>
      </w:r>
      <w:r w:rsidR="00C93B51" w:rsidRPr="00722099">
        <w:rPr>
          <w:rFonts w:asciiTheme="minorHAnsi" w:hAnsiTheme="minorHAnsi" w:cstheme="minorHAnsi"/>
          <w:color w:val="000000"/>
          <w:sz w:val="22"/>
          <w:szCs w:val="22"/>
          <w:lang w:val="pl-PL"/>
        </w:rPr>
        <w:t xml:space="preserve"> lit b</w:t>
      </w:r>
      <w:r w:rsidR="00EB65C2" w:rsidRPr="00722099">
        <w:rPr>
          <w:rFonts w:asciiTheme="minorHAnsi" w:hAnsiTheme="minorHAnsi" w:cstheme="minorHAnsi"/>
          <w:color w:val="000000"/>
          <w:sz w:val="22"/>
          <w:szCs w:val="22"/>
          <w:lang w:val="pl-PL"/>
        </w:rPr>
        <w:t>),</w:t>
      </w:r>
      <w:r w:rsidRPr="00722099">
        <w:rPr>
          <w:rFonts w:asciiTheme="minorHAnsi" w:hAnsiTheme="minorHAnsi" w:cstheme="minorHAnsi"/>
          <w:color w:val="000000"/>
          <w:sz w:val="22"/>
          <w:szCs w:val="22"/>
          <w:lang w:val="pl-PL"/>
        </w:rPr>
        <w:t xml:space="preserve"> które</w:t>
      </w:r>
      <w:r w:rsidRPr="00722099">
        <w:rPr>
          <w:rFonts w:asciiTheme="minorHAnsi" w:hAnsiTheme="minorHAnsi" w:cstheme="minorHAnsi"/>
          <w:sz w:val="22"/>
          <w:szCs w:val="22"/>
          <w:lang w:val="pl-PL"/>
        </w:rPr>
        <w:t xml:space="preserve"> muszą</w:t>
      </w:r>
      <w:r w:rsidR="00C4642D" w:rsidRPr="00722099">
        <w:rPr>
          <w:rFonts w:asciiTheme="minorHAnsi" w:hAnsiTheme="minorHAnsi" w:cstheme="minorHAnsi"/>
          <w:sz w:val="22"/>
          <w:szCs w:val="22"/>
          <w:lang w:val="pl-PL"/>
        </w:rPr>
        <w:t xml:space="preserve"> zostać złożone </w:t>
      </w:r>
      <w:r w:rsidRPr="00722099">
        <w:rPr>
          <w:rFonts w:asciiTheme="minorHAnsi" w:hAnsiTheme="minorHAnsi" w:cstheme="minorHAnsi"/>
          <w:sz w:val="22"/>
          <w:szCs w:val="22"/>
          <w:lang w:val="pl-PL"/>
        </w:rPr>
        <w:t>w formie oryginału)</w:t>
      </w:r>
      <w:r w:rsidRPr="00722099">
        <w:rPr>
          <w:rFonts w:asciiTheme="minorHAnsi" w:hAnsiTheme="minorHAnsi" w:cstheme="minorHAnsi"/>
          <w:color w:val="000000"/>
          <w:sz w:val="22"/>
          <w:szCs w:val="22"/>
          <w:lang w:val="pl-PL"/>
        </w:rPr>
        <w:t>, należy złożyć w oryginale lub ko</w:t>
      </w:r>
      <w:r w:rsidR="009B57D3" w:rsidRPr="00722099">
        <w:rPr>
          <w:rFonts w:asciiTheme="minorHAnsi" w:hAnsiTheme="minorHAnsi" w:cstheme="minorHAnsi"/>
          <w:color w:val="000000"/>
          <w:sz w:val="22"/>
          <w:szCs w:val="22"/>
          <w:lang w:val="pl-PL"/>
        </w:rPr>
        <w:t>pii poświadczonej za zgodność z</w:t>
      </w:r>
      <w:r w:rsidR="00AB11B5" w:rsidRPr="00722099">
        <w:rPr>
          <w:rFonts w:asciiTheme="minorHAnsi" w:hAnsiTheme="minorHAnsi" w:cstheme="minorHAnsi"/>
          <w:color w:val="000000"/>
          <w:sz w:val="22"/>
          <w:szCs w:val="22"/>
          <w:lang w:val="pl-PL"/>
        </w:rPr>
        <w:t xml:space="preserve"> </w:t>
      </w:r>
      <w:r w:rsidR="00B432B6" w:rsidRPr="00722099">
        <w:rPr>
          <w:rFonts w:asciiTheme="minorHAnsi" w:hAnsiTheme="minorHAnsi" w:cstheme="minorHAnsi"/>
          <w:color w:val="000000"/>
          <w:sz w:val="22"/>
          <w:szCs w:val="22"/>
          <w:lang w:val="pl-PL"/>
        </w:rPr>
        <w:t>oryginałem przez Wykonawcę w formie elektronicznej lub postaci elektronicznej opatrzonej</w:t>
      </w:r>
      <w:r w:rsidR="00AB11B5" w:rsidRPr="00722099">
        <w:rPr>
          <w:rFonts w:asciiTheme="minorHAnsi" w:hAnsiTheme="minorHAnsi" w:cstheme="minorHAnsi"/>
          <w:color w:val="000000"/>
          <w:sz w:val="22"/>
          <w:szCs w:val="22"/>
          <w:lang w:val="pl-PL"/>
        </w:rPr>
        <w:t xml:space="preserve"> </w:t>
      </w:r>
      <w:r w:rsidR="00B432B6" w:rsidRPr="00722099">
        <w:rPr>
          <w:rFonts w:asciiTheme="minorHAnsi" w:hAnsiTheme="minorHAnsi" w:cstheme="minorHAnsi"/>
          <w:color w:val="000000"/>
          <w:sz w:val="22"/>
          <w:szCs w:val="22"/>
          <w:lang w:val="pl-PL"/>
        </w:rPr>
        <w:t xml:space="preserve">profilem zaufanym lub podpisem osobistym. </w:t>
      </w:r>
    </w:p>
    <w:p w14:paraId="512F9D5B" w14:textId="77777777" w:rsidR="00A6629B" w:rsidRPr="00722099" w:rsidRDefault="007320C7" w:rsidP="00A6629B">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Poświadczenie za zgodność z oryginałem dokonuje odpowiednio </w:t>
      </w:r>
      <w:r w:rsidR="001946E0"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 xml:space="preserve">ykonawca, podmiot, na którego zdolnościach lub sytuacji polega </w:t>
      </w:r>
      <w:r w:rsidR="001946E0"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 xml:space="preserve">ykonawca, </w:t>
      </w:r>
      <w:r w:rsidR="001946E0"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 xml:space="preserve">ykonawcy wspólnie ubiegający </w:t>
      </w:r>
      <w:r w:rsidR="007A384F" w:rsidRPr="00722099">
        <w:rPr>
          <w:rFonts w:asciiTheme="minorHAnsi" w:hAnsiTheme="minorHAnsi" w:cstheme="minorHAnsi"/>
          <w:color w:val="000000"/>
          <w:sz w:val="22"/>
          <w:szCs w:val="22"/>
          <w:lang w:val="pl-PL"/>
        </w:rPr>
        <w:t>się o</w:t>
      </w:r>
      <w:r w:rsidRPr="00722099">
        <w:rPr>
          <w:rFonts w:asciiTheme="minorHAnsi" w:hAnsiTheme="minorHAnsi" w:cstheme="minorHAnsi"/>
          <w:color w:val="000000"/>
          <w:sz w:val="22"/>
          <w:szCs w:val="22"/>
          <w:lang w:val="pl-PL"/>
        </w:rPr>
        <w:t xml:space="preserve"> udzielenie zamówienia p</w:t>
      </w:r>
      <w:r w:rsidR="00974E28" w:rsidRPr="00722099">
        <w:rPr>
          <w:rFonts w:asciiTheme="minorHAnsi" w:hAnsiTheme="minorHAnsi" w:cstheme="minorHAnsi"/>
          <w:color w:val="000000"/>
          <w:sz w:val="22"/>
          <w:szCs w:val="22"/>
          <w:lang w:val="pl-PL"/>
        </w:rPr>
        <w:t xml:space="preserve">ublicznego albo </w:t>
      </w:r>
      <w:r w:rsidR="00A6629B" w:rsidRPr="00722099">
        <w:rPr>
          <w:rFonts w:asciiTheme="minorHAnsi" w:hAnsiTheme="minorHAnsi" w:cstheme="minorHAnsi"/>
          <w:color w:val="000000"/>
          <w:sz w:val="22"/>
          <w:szCs w:val="22"/>
          <w:lang w:val="pl-PL"/>
        </w:rPr>
        <w:t>P</w:t>
      </w:r>
      <w:r w:rsidR="00974E28" w:rsidRPr="00722099">
        <w:rPr>
          <w:rFonts w:asciiTheme="minorHAnsi" w:hAnsiTheme="minorHAnsi" w:cstheme="minorHAnsi"/>
          <w:color w:val="000000"/>
          <w:sz w:val="22"/>
          <w:szCs w:val="22"/>
          <w:lang w:val="pl-PL"/>
        </w:rPr>
        <w:t>odwykonawca, w </w:t>
      </w:r>
      <w:r w:rsidRPr="00722099">
        <w:rPr>
          <w:rFonts w:asciiTheme="minorHAnsi" w:hAnsiTheme="minorHAnsi" w:cstheme="minorHAnsi"/>
          <w:color w:val="000000"/>
          <w:sz w:val="22"/>
          <w:szCs w:val="22"/>
          <w:lang w:val="pl-PL"/>
        </w:rPr>
        <w:t xml:space="preserve">zakresie dokumentów, które każdego z nich </w:t>
      </w:r>
      <w:r w:rsidR="00657B01" w:rsidRPr="00722099">
        <w:rPr>
          <w:rFonts w:asciiTheme="minorHAnsi" w:hAnsiTheme="minorHAnsi" w:cstheme="minorHAnsi"/>
          <w:color w:val="000000"/>
          <w:sz w:val="22"/>
          <w:szCs w:val="22"/>
          <w:lang w:val="pl-PL"/>
        </w:rPr>
        <w:t>dotyczą.</w:t>
      </w:r>
      <w:r w:rsidR="001946E0" w:rsidRPr="00722099">
        <w:rPr>
          <w:rFonts w:asciiTheme="minorHAnsi" w:hAnsiTheme="minorHAnsi" w:cstheme="minorHAnsi"/>
          <w:color w:val="000000"/>
          <w:sz w:val="22"/>
          <w:szCs w:val="22"/>
          <w:lang w:val="pl-PL"/>
        </w:rPr>
        <w:t xml:space="preserve"> </w:t>
      </w:r>
      <w:r w:rsidR="00974E28" w:rsidRPr="00722099">
        <w:rPr>
          <w:rFonts w:asciiTheme="minorHAnsi" w:hAnsiTheme="minorHAnsi" w:cstheme="minorHAnsi"/>
          <w:color w:val="000000"/>
          <w:sz w:val="22"/>
          <w:szCs w:val="22"/>
          <w:lang w:val="pl-PL"/>
        </w:rPr>
        <w:t>Poświadczenie za zgodność z </w:t>
      </w:r>
      <w:r w:rsidR="00154D25" w:rsidRPr="00722099">
        <w:rPr>
          <w:rFonts w:asciiTheme="minorHAnsi" w:hAnsiTheme="minorHAnsi" w:cstheme="minorHAnsi"/>
          <w:color w:val="000000"/>
          <w:sz w:val="22"/>
          <w:szCs w:val="22"/>
          <w:lang w:val="pl-PL"/>
        </w:rPr>
        <w:t xml:space="preserve">oryginałem </w:t>
      </w:r>
      <w:r w:rsidRPr="00722099">
        <w:rPr>
          <w:rFonts w:asciiTheme="minorHAnsi" w:hAnsiTheme="minorHAnsi" w:cstheme="minorHAnsi"/>
          <w:color w:val="000000"/>
          <w:sz w:val="22"/>
          <w:szCs w:val="22"/>
          <w:lang w:val="pl-PL"/>
        </w:rPr>
        <w:t xml:space="preserve">następuje </w:t>
      </w:r>
      <w:r w:rsidR="00B432B6" w:rsidRPr="00722099">
        <w:rPr>
          <w:rFonts w:asciiTheme="minorHAnsi" w:hAnsiTheme="minorHAnsi" w:cstheme="minorHAnsi"/>
          <w:color w:val="000000"/>
          <w:sz w:val="22"/>
          <w:szCs w:val="22"/>
          <w:lang w:val="pl-PL"/>
        </w:rPr>
        <w:t xml:space="preserve">w formie elektronicznej </w:t>
      </w:r>
      <w:r w:rsidR="00A6629B" w:rsidRPr="00722099">
        <w:rPr>
          <w:rFonts w:asciiTheme="minorHAnsi" w:hAnsiTheme="minorHAnsi" w:cstheme="minorHAnsi"/>
          <w:color w:val="000000"/>
          <w:sz w:val="22"/>
          <w:szCs w:val="22"/>
          <w:lang w:val="pl-PL"/>
        </w:rPr>
        <w:t xml:space="preserve">opatrzonej profilem zaufanym lub podpisem osobistym. </w:t>
      </w:r>
    </w:p>
    <w:p w14:paraId="2AB48453" w14:textId="77777777" w:rsidR="00CF6106" w:rsidRPr="00722099" w:rsidRDefault="00154D25" w:rsidP="00431F29">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Dokumenty sporządzone w języku obcym są składane wraz z tłumaczeniem na język polski.</w:t>
      </w:r>
    </w:p>
    <w:p w14:paraId="6A453CF1" w14:textId="77777777" w:rsidR="00CF6106" w:rsidRPr="00722099" w:rsidRDefault="0019431F" w:rsidP="00A73CB1">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Wykonawca może wskazać w ofercie Zamawiającemu, że oświadczenia i/lub dokumenty wymagane postanowieniami niniejszej specyfikacji warunków zamówienia są dostępne w formie elektronicznej pod określonymi adresami internetowymi ogólnodostępnych i bezpłatnych baz danych. W takiej sytuacji Zamawiający pobiera samodzielnie z tych baz danych wskazane przez </w:t>
      </w:r>
      <w:r w:rsidR="001946E0" w:rsidRPr="00722099">
        <w:rPr>
          <w:rFonts w:asciiTheme="minorHAnsi" w:hAnsiTheme="minorHAnsi" w:cstheme="minorHAnsi"/>
          <w:color w:val="000000"/>
          <w:sz w:val="22"/>
          <w:szCs w:val="22"/>
          <w:lang w:val="pl-PL"/>
        </w:rPr>
        <w:t>W</w:t>
      </w:r>
      <w:r w:rsidRPr="00722099">
        <w:rPr>
          <w:rFonts w:asciiTheme="minorHAnsi" w:hAnsiTheme="minorHAnsi" w:cstheme="minorHAnsi"/>
          <w:color w:val="000000"/>
          <w:sz w:val="22"/>
          <w:szCs w:val="22"/>
          <w:lang w:val="pl-PL"/>
        </w:rPr>
        <w:t>ykonawcę oświadczenie i/lub dokumenty.</w:t>
      </w:r>
    </w:p>
    <w:p w14:paraId="7D3FCCC1" w14:textId="77777777" w:rsidR="00CF6106" w:rsidRPr="00722099" w:rsidRDefault="0019431F" w:rsidP="00A73CB1">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Wykonawca może wskazać w ofercie Zamawiającemu, że oświadczenia i/lub dokumenty wymagane postanowieniami niniejszej specyfikacji warunków zamówienia potwierdzające spełnianie przez </w:t>
      </w:r>
      <w:r w:rsidR="001946E0" w:rsidRPr="00722099">
        <w:rPr>
          <w:rFonts w:asciiTheme="minorHAnsi" w:hAnsiTheme="minorHAnsi" w:cstheme="minorHAnsi"/>
          <w:color w:val="000000"/>
          <w:sz w:val="22"/>
          <w:szCs w:val="22"/>
          <w:lang w:val="pl-PL"/>
        </w:rPr>
        <w:t>W</w:t>
      </w:r>
      <w:r w:rsidR="009B57D3" w:rsidRPr="00722099">
        <w:rPr>
          <w:rFonts w:asciiTheme="minorHAnsi" w:hAnsiTheme="minorHAnsi" w:cstheme="minorHAnsi"/>
          <w:color w:val="000000"/>
          <w:sz w:val="22"/>
          <w:szCs w:val="22"/>
          <w:lang w:val="pl-PL"/>
        </w:rPr>
        <w:t>ykonawcę warunków udziału w </w:t>
      </w:r>
      <w:r w:rsidRPr="00722099">
        <w:rPr>
          <w:rFonts w:asciiTheme="minorHAnsi" w:hAnsiTheme="minorHAnsi" w:cstheme="minorHAnsi"/>
          <w:color w:val="000000"/>
          <w:sz w:val="22"/>
          <w:szCs w:val="22"/>
          <w:lang w:val="pl-PL"/>
        </w:rPr>
        <w:t>post</w:t>
      </w:r>
      <w:r w:rsidR="001946E0" w:rsidRPr="00722099">
        <w:rPr>
          <w:rFonts w:asciiTheme="minorHAnsi" w:hAnsiTheme="minorHAnsi" w:cstheme="minorHAnsi"/>
          <w:color w:val="000000"/>
          <w:sz w:val="22"/>
          <w:szCs w:val="22"/>
          <w:lang w:val="pl-PL"/>
        </w:rPr>
        <w:t>ę</w:t>
      </w:r>
      <w:r w:rsidRPr="00722099">
        <w:rPr>
          <w:rFonts w:asciiTheme="minorHAnsi" w:hAnsiTheme="minorHAnsi" w:cstheme="minorHAnsi"/>
          <w:color w:val="000000"/>
          <w:sz w:val="22"/>
          <w:szCs w:val="22"/>
          <w:lang w:val="pl-PL"/>
        </w:rPr>
        <w:t>powaniu oraz brak podstaw do wykluczenia, znajdują się w posiadaniu Zamawiającego. W takiej sytuacji Zamawiający korzysta z posiadanych oświa</w:t>
      </w:r>
      <w:r w:rsidR="00974E28" w:rsidRPr="00722099">
        <w:rPr>
          <w:rFonts w:asciiTheme="minorHAnsi" w:hAnsiTheme="minorHAnsi" w:cstheme="minorHAnsi"/>
          <w:color w:val="000000"/>
          <w:sz w:val="22"/>
          <w:szCs w:val="22"/>
          <w:lang w:val="pl-PL"/>
        </w:rPr>
        <w:t>dczeń i/lub dokumentów o ile są </w:t>
      </w:r>
      <w:r w:rsidRPr="00722099">
        <w:rPr>
          <w:rFonts w:asciiTheme="minorHAnsi" w:hAnsiTheme="minorHAnsi" w:cstheme="minorHAnsi"/>
          <w:color w:val="000000"/>
          <w:sz w:val="22"/>
          <w:szCs w:val="22"/>
          <w:lang w:val="pl-PL"/>
        </w:rPr>
        <w:t>one aktualne.</w:t>
      </w:r>
    </w:p>
    <w:p w14:paraId="139EF4D6" w14:textId="77777777" w:rsidR="00CF6106" w:rsidRPr="00722099" w:rsidRDefault="00DF5CFD" w:rsidP="00A73CB1">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 miejsce oświadczenia, o którym mowa w pkt. </w:t>
      </w:r>
      <w:r w:rsidR="007D728E" w:rsidRPr="00722099">
        <w:rPr>
          <w:rFonts w:asciiTheme="minorHAnsi" w:hAnsiTheme="minorHAnsi" w:cstheme="minorHAnsi"/>
          <w:color w:val="000000"/>
          <w:sz w:val="22"/>
          <w:szCs w:val="22"/>
          <w:lang w:val="pl-PL"/>
        </w:rPr>
        <w:t>10</w:t>
      </w:r>
      <w:r w:rsidRPr="00722099">
        <w:rPr>
          <w:rFonts w:asciiTheme="minorHAnsi" w:hAnsiTheme="minorHAnsi" w:cstheme="minorHAnsi"/>
          <w:color w:val="000000"/>
          <w:sz w:val="22"/>
          <w:szCs w:val="22"/>
          <w:lang w:val="pl-PL"/>
        </w:rPr>
        <w:t>.</w:t>
      </w:r>
      <w:r w:rsidR="001946E0" w:rsidRPr="00722099">
        <w:rPr>
          <w:rFonts w:asciiTheme="minorHAnsi" w:hAnsiTheme="minorHAnsi" w:cstheme="minorHAnsi"/>
          <w:color w:val="000000"/>
          <w:sz w:val="22"/>
          <w:szCs w:val="22"/>
          <w:lang w:val="pl-PL"/>
        </w:rPr>
        <w:t>1</w:t>
      </w:r>
      <w:r w:rsidR="00A03F64" w:rsidRPr="00722099">
        <w:rPr>
          <w:rFonts w:asciiTheme="minorHAnsi" w:hAnsiTheme="minorHAnsi" w:cstheme="minorHAnsi"/>
          <w:color w:val="000000"/>
          <w:sz w:val="22"/>
          <w:szCs w:val="22"/>
          <w:lang w:val="pl-PL"/>
        </w:rPr>
        <w:t xml:space="preserve"> </w:t>
      </w:r>
      <w:r w:rsidR="007A384F" w:rsidRPr="00722099">
        <w:rPr>
          <w:rFonts w:asciiTheme="minorHAnsi" w:hAnsiTheme="minorHAnsi" w:cstheme="minorHAnsi"/>
          <w:color w:val="000000"/>
          <w:sz w:val="22"/>
          <w:szCs w:val="22"/>
          <w:lang w:val="pl-PL"/>
        </w:rPr>
        <w:t>SWZ</w:t>
      </w:r>
      <w:r w:rsidRPr="00722099">
        <w:rPr>
          <w:rFonts w:asciiTheme="minorHAnsi" w:hAnsiTheme="minorHAnsi" w:cstheme="minorHAnsi"/>
          <w:color w:val="000000"/>
          <w:sz w:val="22"/>
          <w:szCs w:val="22"/>
          <w:lang w:val="pl-PL"/>
        </w:rPr>
        <w:t xml:space="preserve"> </w:t>
      </w:r>
      <w:r w:rsidR="00657B01" w:rsidRPr="00722099">
        <w:rPr>
          <w:rFonts w:asciiTheme="minorHAnsi" w:hAnsiTheme="minorHAnsi" w:cstheme="minorHAnsi"/>
          <w:color w:val="000000"/>
          <w:sz w:val="22"/>
          <w:szCs w:val="22"/>
          <w:lang w:val="pl-PL"/>
        </w:rPr>
        <w:t>Wykonawca</w:t>
      </w:r>
      <w:r w:rsidRPr="00722099">
        <w:rPr>
          <w:rFonts w:asciiTheme="minorHAnsi" w:hAnsiTheme="minorHAnsi" w:cstheme="minorHAnsi"/>
          <w:color w:val="000000"/>
          <w:sz w:val="22"/>
          <w:szCs w:val="22"/>
          <w:lang w:val="pl-PL"/>
        </w:rPr>
        <w:t xml:space="preserve"> może złożyć jednolity europejski dokument zamówienia.</w:t>
      </w:r>
    </w:p>
    <w:p w14:paraId="54237ECC" w14:textId="77777777" w:rsidR="00154D25" w:rsidRPr="00722099" w:rsidRDefault="00154D25" w:rsidP="00A73CB1">
      <w:pPr>
        <w:pStyle w:val="Akapitzlist"/>
        <w:numPr>
          <w:ilvl w:val="2"/>
          <w:numId w:val="1"/>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W celu wykazania spełniania warunków udziału w postępowaniu przez Wykonawców wspólnie ubiegających się o udzielenie zamówienia:</w:t>
      </w:r>
    </w:p>
    <w:p w14:paraId="70C435C4" w14:textId="77777777" w:rsidR="00C65D0F" w:rsidRPr="00722099" w:rsidRDefault="00154D25" w:rsidP="006811C1">
      <w:pPr>
        <w:pStyle w:val="Akapitzlist"/>
        <w:numPr>
          <w:ilvl w:val="0"/>
          <w:numId w:val="2"/>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oświ</w:t>
      </w:r>
      <w:r w:rsidR="00DF5CFD" w:rsidRPr="00722099">
        <w:rPr>
          <w:rFonts w:asciiTheme="minorHAnsi" w:hAnsiTheme="minorHAnsi" w:cstheme="minorHAnsi"/>
          <w:color w:val="000000"/>
          <w:sz w:val="22"/>
          <w:szCs w:val="22"/>
          <w:lang w:val="pl-PL"/>
        </w:rPr>
        <w:t xml:space="preserve">adczenie wymienione w pkt </w:t>
      </w:r>
      <w:r w:rsidR="007D728E" w:rsidRPr="00722099">
        <w:rPr>
          <w:rFonts w:asciiTheme="minorHAnsi" w:hAnsiTheme="minorHAnsi" w:cstheme="minorHAnsi"/>
          <w:color w:val="000000"/>
          <w:sz w:val="22"/>
          <w:szCs w:val="22"/>
          <w:lang w:val="pl-PL"/>
        </w:rPr>
        <w:t>10</w:t>
      </w:r>
      <w:r w:rsidR="00DF5CFD" w:rsidRPr="00722099">
        <w:rPr>
          <w:rFonts w:asciiTheme="minorHAnsi" w:hAnsiTheme="minorHAnsi" w:cstheme="minorHAnsi"/>
          <w:color w:val="000000"/>
          <w:sz w:val="22"/>
          <w:szCs w:val="22"/>
          <w:lang w:val="pl-PL"/>
        </w:rPr>
        <w:t>.</w:t>
      </w:r>
      <w:r w:rsidR="001946E0" w:rsidRPr="00722099">
        <w:rPr>
          <w:rFonts w:asciiTheme="minorHAnsi" w:hAnsiTheme="minorHAnsi" w:cstheme="minorHAnsi"/>
          <w:color w:val="000000"/>
          <w:sz w:val="22"/>
          <w:szCs w:val="22"/>
          <w:lang w:val="pl-PL"/>
        </w:rPr>
        <w:t>1</w:t>
      </w:r>
      <w:r w:rsidRPr="00722099">
        <w:rPr>
          <w:rFonts w:asciiTheme="minorHAnsi" w:hAnsiTheme="minorHAnsi" w:cstheme="minorHAnsi"/>
          <w:color w:val="000000"/>
          <w:sz w:val="22"/>
          <w:szCs w:val="22"/>
          <w:lang w:val="pl-PL"/>
        </w:rPr>
        <w:t xml:space="preserve"> </w:t>
      </w:r>
      <w:r w:rsidR="007A384F" w:rsidRPr="00722099">
        <w:rPr>
          <w:rFonts w:asciiTheme="minorHAnsi" w:hAnsiTheme="minorHAnsi" w:cstheme="minorHAnsi"/>
          <w:color w:val="000000"/>
          <w:sz w:val="22"/>
          <w:szCs w:val="22"/>
          <w:lang w:val="pl-PL"/>
        </w:rPr>
        <w:t xml:space="preserve">SWZ </w:t>
      </w:r>
      <w:r w:rsidRPr="00722099">
        <w:rPr>
          <w:rFonts w:asciiTheme="minorHAnsi" w:hAnsiTheme="minorHAnsi" w:cstheme="minorHAnsi"/>
          <w:color w:val="000000"/>
          <w:sz w:val="22"/>
          <w:szCs w:val="22"/>
          <w:lang w:val="pl-PL"/>
        </w:rPr>
        <w:t xml:space="preserve">powinno być złożone </w:t>
      </w:r>
      <w:r w:rsidR="00DF5CFD" w:rsidRPr="00722099">
        <w:rPr>
          <w:rFonts w:asciiTheme="minorHAnsi" w:hAnsiTheme="minorHAnsi" w:cstheme="minorHAnsi"/>
          <w:color w:val="000000"/>
          <w:sz w:val="22"/>
          <w:szCs w:val="22"/>
          <w:lang w:val="pl-PL"/>
        </w:rPr>
        <w:t xml:space="preserve">przez każdego </w:t>
      </w:r>
      <w:r w:rsidR="00345A78" w:rsidRPr="00722099">
        <w:rPr>
          <w:rFonts w:asciiTheme="minorHAnsi" w:hAnsiTheme="minorHAnsi" w:cstheme="minorHAnsi"/>
          <w:color w:val="000000"/>
          <w:sz w:val="22"/>
          <w:szCs w:val="22"/>
          <w:lang w:val="pl-PL"/>
        </w:rPr>
        <w:t xml:space="preserve">                               </w:t>
      </w:r>
      <w:r w:rsidR="001A485C" w:rsidRPr="00722099">
        <w:rPr>
          <w:rFonts w:asciiTheme="minorHAnsi" w:hAnsiTheme="minorHAnsi" w:cstheme="minorHAnsi"/>
          <w:color w:val="000000"/>
          <w:sz w:val="22"/>
          <w:szCs w:val="22"/>
          <w:lang w:val="pl-PL"/>
        </w:rPr>
        <w:t>z W</w:t>
      </w:r>
      <w:r w:rsidR="00DF5CFD" w:rsidRPr="00722099">
        <w:rPr>
          <w:rFonts w:asciiTheme="minorHAnsi" w:hAnsiTheme="minorHAnsi" w:cstheme="minorHAnsi"/>
          <w:color w:val="000000"/>
          <w:sz w:val="22"/>
          <w:szCs w:val="22"/>
          <w:lang w:val="pl-PL"/>
        </w:rPr>
        <w:t xml:space="preserve">ykonawców wspólnie ubiegających się o zamówienie w ten sposób, że powinno potwierdzać </w:t>
      </w:r>
      <w:r w:rsidR="00474A25" w:rsidRPr="00722099">
        <w:rPr>
          <w:rFonts w:asciiTheme="minorHAnsi" w:hAnsiTheme="minorHAnsi" w:cstheme="minorHAnsi"/>
          <w:color w:val="000000"/>
          <w:sz w:val="22"/>
          <w:szCs w:val="22"/>
          <w:lang w:val="pl-PL"/>
        </w:rPr>
        <w:t xml:space="preserve">spełnianie warunków udziału w postępowaniu oraz </w:t>
      </w:r>
      <w:r w:rsidR="00974E28" w:rsidRPr="00722099">
        <w:rPr>
          <w:rFonts w:asciiTheme="minorHAnsi" w:hAnsiTheme="minorHAnsi" w:cstheme="minorHAnsi"/>
          <w:color w:val="000000"/>
          <w:sz w:val="22"/>
          <w:szCs w:val="22"/>
          <w:lang w:val="pl-PL"/>
        </w:rPr>
        <w:t>brak podstaw do </w:t>
      </w:r>
      <w:r w:rsidR="00DF5CFD" w:rsidRPr="00722099">
        <w:rPr>
          <w:rFonts w:asciiTheme="minorHAnsi" w:hAnsiTheme="minorHAnsi" w:cstheme="minorHAnsi"/>
          <w:color w:val="000000"/>
          <w:sz w:val="22"/>
          <w:szCs w:val="22"/>
          <w:lang w:val="pl-PL"/>
        </w:rPr>
        <w:t>wykluczeni</w:t>
      </w:r>
      <w:r w:rsidR="001A485C" w:rsidRPr="00722099">
        <w:rPr>
          <w:rFonts w:asciiTheme="minorHAnsi" w:hAnsiTheme="minorHAnsi" w:cstheme="minorHAnsi"/>
          <w:color w:val="000000"/>
          <w:sz w:val="22"/>
          <w:szCs w:val="22"/>
          <w:lang w:val="pl-PL"/>
        </w:rPr>
        <w:t>a w zakresie, w którym każdy z W</w:t>
      </w:r>
      <w:r w:rsidR="00DF5CFD" w:rsidRPr="00722099">
        <w:rPr>
          <w:rFonts w:asciiTheme="minorHAnsi" w:hAnsiTheme="minorHAnsi" w:cstheme="minorHAnsi"/>
          <w:color w:val="000000"/>
          <w:sz w:val="22"/>
          <w:szCs w:val="22"/>
          <w:lang w:val="pl-PL"/>
        </w:rPr>
        <w:t xml:space="preserve">ykonawców wykazuje </w:t>
      </w:r>
      <w:r w:rsidR="00474A25" w:rsidRPr="00722099">
        <w:rPr>
          <w:rFonts w:asciiTheme="minorHAnsi" w:hAnsiTheme="minorHAnsi" w:cstheme="minorHAnsi"/>
          <w:color w:val="000000"/>
          <w:sz w:val="22"/>
          <w:szCs w:val="22"/>
          <w:lang w:val="pl-PL"/>
        </w:rPr>
        <w:t xml:space="preserve">spełnianie warunków udziału w postępowaniu oraz </w:t>
      </w:r>
      <w:r w:rsidR="00DF5CFD" w:rsidRPr="00722099">
        <w:rPr>
          <w:rFonts w:asciiTheme="minorHAnsi" w:hAnsiTheme="minorHAnsi" w:cstheme="minorHAnsi"/>
          <w:color w:val="000000"/>
          <w:sz w:val="22"/>
          <w:szCs w:val="22"/>
          <w:lang w:val="pl-PL"/>
        </w:rPr>
        <w:t>brak podstaw do wykluczenia</w:t>
      </w:r>
      <w:r w:rsidRPr="00722099">
        <w:rPr>
          <w:rFonts w:asciiTheme="minorHAnsi" w:hAnsiTheme="minorHAnsi" w:cstheme="minorHAnsi"/>
          <w:color w:val="000000"/>
          <w:sz w:val="22"/>
          <w:szCs w:val="22"/>
          <w:lang w:val="pl-PL"/>
        </w:rPr>
        <w:t>;</w:t>
      </w:r>
      <w:r w:rsidR="00474A25" w:rsidRPr="00722099">
        <w:rPr>
          <w:rFonts w:asciiTheme="minorHAnsi" w:hAnsiTheme="minorHAnsi" w:cstheme="minorHAnsi"/>
          <w:color w:val="000000"/>
          <w:sz w:val="22"/>
          <w:szCs w:val="22"/>
          <w:lang w:val="pl-PL"/>
        </w:rPr>
        <w:t xml:space="preserve"> </w:t>
      </w:r>
    </w:p>
    <w:p w14:paraId="324FA25B" w14:textId="316DEA6D" w:rsidR="00640248" w:rsidRDefault="00154D25" w:rsidP="00F42E9A">
      <w:pPr>
        <w:pStyle w:val="Akapitzlist"/>
        <w:numPr>
          <w:ilvl w:val="0"/>
          <w:numId w:val="2"/>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dokumenty wymienione w pkt </w:t>
      </w:r>
      <w:r w:rsidR="006811C1" w:rsidRPr="00722099">
        <w:rPr>
          <w:rFonts w:asciiTheme="minorHAnsi" w:hAnsiTheme="minorHAnsi" w:cstheme="minorHAnsi"/>
          <w:color w:val="000000"/>
          <w:sz w:val="22"/>
          <w:szCs w:val="22"/>
          <w:lang w:val="pl-PL"/>
        </w:rPr>
        <w:t>10</w:t>
      </w:r>
      <w:r w:rsidRPr="00722099">
        <w:rPr>
          <w:rFonts w:asciiTheme="minorHAnsi" w:hAnsiTheme="minorHAnsi" w:cstheme="minorHAnsi"/>
          <w:color w:val="000000"/>
          <w:sz w:val="22"/>
          <w:szCs w:val="22"/>
          <w:lang w:val="pl-PL"/>
        </w:rPr>
        <w:t>.</w:t>
      </w:r>
      <w:r w:rsidR="006811C1" w:rsidRPr="00722099">
        <w:rPr>
          <w:rFonts w:asciiTheme="minorHAnsi" w:hAnsiTheme="minorHAnsi" w:cstheme="minorHAnsi"/>
          <w:color w:val="000000"/>
          <w:sz w:val="22"/>
          <w:szCs w:val="22"/>
          <w:lang w:val="pl-PL"/>
        </w:rPr>
        <w:t>5</w:t>
      </w:r>
      <w:r w:rsidR="00474A25" w:rsidRPr="00722099">
        <w:rPr>
          <w:rFonts w:asciiTheme="minorHAnsi" w:hAnsiTheme="minorHAnsi" w:cstheme="minorHAnsi"/>
          <w:color w:val="000000"/>
          <w:sz w:val="22"/>
          <w:szCs w:val="22"/>
          <w:lang w:val="pl-PL"/>
        </w:rPr>
        <w:t>.</w:t>
      </w:r>
      <w:r w:rsidR="006811C1" w:rsidRPr="00722099">
        <w:rPr>
          <w:rFonts w:asciiTheme="minorHAnsi" w:hAnsiTheme="minorHAnsi" w:cstheme="minorHAnsi"/>
          <w:color w:val="000000"/>
          <w:sz w:val="22"/>
          <w:szCs w:val="22"/>
          <w:lang w:val="pl-PL"/>
        </w:rPr>
        <w:t>1</w:t>
      </w:r>
      <w:r w:rsidR="00FF56A9" w:rsidRPr="00722099">
        <w:rPr>
          <w:rFonts w:asciiTheme="minorHAnsi" w:hAnsiTheme="minorHAnsi" w:cstheme="minorHAnsi"/>
          <w:color w:val="000000"/>
          <w:sz w:val="22"/>
          <w:szCs w:val="22"/>
          <w:lang w:val="pl-PL"/>
        </w:rPr>
        <w:t xml:space="preserve"> lit. a</w:t>
      </w:r>
      <w:r w:rsidR="001A485C" w:rsidRPr="00722099">
        <w:rPr>
          <w:rFonts w:asciiTheme="minorHAnsi" w:hAnsiTheme="minorHAnsi" w:cstheme="minorHAnsi"/>
          <w:color w:val="000000"/>
          <w:sz w:val="22"/>
          <w:szCs w:val="22"/>
          <w:lang w:val="pl-PL"/>
        </w:rPr>
        <w:t>)</w:t>
      </w:r>
      <w:r w:rsidR="00A03F64"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albo odpowiadające im określone </w:t>
      </w:r>
      <w:r w:rsidR="00692C01">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w pkt </w:t>
      </w:r>
      <w:r w:rsidR="007D728E" w:rsidRPr="00722099">
        <w:rPr>
          <w:rFonts w:asciiTheme="minorHAnsi" w:hAnsiTheme="minorHAnsi" w:cstheme="minorHAnsi"/>
          <w:color w:val="000000"/>
          <w:sz w:val="22"/>
          <w:szCs w:val="22"/>
          <w:lang w:val="pl-PL"/>
        </w:rPr>
        <w:t>10</w:t>
      </w:r>
      <w:r w:rsidR="001A485C" w:rsidRPr="00722099">
        <w:rPr>
          <w:rFonts w:asciiTheme="minorHAnsi" w:hAnsiTheme="minorHAnsi" w:cstheme="minorHAnsi"/>
          <w:color w:val="000000"/>
          <w:sz w:val="22"/>
          <w:szCs w:val="22"/>
          <w:lang w:val="pl-PL"/>
        </w:rPr>
        <w:t>.</w:t>
      </w:r>
      <w:r w:rsidR="00D90FC2" w:rsidRPr="00722099">
        <w:rPr>
          <w:rFonts w:asciiTheme="minorHAnsi" w:hAnsiTheme="minorHAnsi" w:cstheme="minorHAnsi"/>
          <w:color w:val="000000"/>
          <w:sz w:val="22"/>
          <w:szCs w:val="22"/>
          <w:lang w:val="pl-PL"/>
        </w:rPr>
        <w:t>6</w:t>
      </w:r>
      <w:r w:rsidR="001A485C" w:rsidRPr="00722099">
        <w:rPr>
          <w:rFonts w:asciiTheme="minorHAnsi" w:hAnsiTheme="minorHAnsi" w:cstheme="minorHAnsi"/>
          <w:color w:val="000000"/>
          <w:sz w:val="22"/>
          <w:szCs w:val="22"/>
          <w:lang w:val="pl-PL"/>
        </w:rPr>
        <w:t>.1</w:t>
      </w:r>
      <w:r w:rsidR="00345A78"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i</w:t>
      </w:r>
      <w:r w:rsidR="007D728E" w:rsidRPr="00722099">
        <w:rPr>
          <w:rFonts w:asciiTheme="minorHAnsi" w:hAnsiTheme="minorHAnsi" w:cstheme="minorHAnsi"/>
          <w:color w:val="000000"/>
          <w:sz w:val="22"/>
          <w:szCs w:val="22"/>
          <w:lang w:val="pl-PL"/>
        </w:rPr>
        <w:t xml:space="preserve"> 10</w:t>
      </w:r>
      <w:r w:rsidR="001A485C" w:rsidRPr="00722099">
        <w:rPr>
          <w:rFonts w:asciiTheme="minorHAnsi" w:hAnsiTheme="minorHAnsi" w:cstheme="minorHAnsi"/>
          <w:color w:val="000000"/>
          <w:sz w:val="22"/>
          <w:szCs w:val="22"/>
          <w:lang w:val="pl-PL"/>
        </w:rPr>
        <w:t>.</w:t>
      </w:r>
      <w:r w:rsidR="00D90FC2" w:rsidRPr="00722099">
        <w:rPr>
          <w:rFonts w:asciiTheme="minorHAnsi" w:hAnsiTheme="minorHAnsi" w:cstheme="minorHAnsi"/>
          <w:color w:val="000000"/>
          <w:sz w:val="22"/>
          <w:szCs w:val="22"/>
          <w:lang w:val="pl-PL"/>
        </w:rPr>
        <w:t>6</w:t>
      </w:r>
      <w:r w:rsidR="001A485C" w:rsidRPr="00722099">
        <w:rPr>
          <w:rFonts w:asciiTheme="minorHAnsi" w:hAnsiTheme="minorHAnsi" w:cstheme="minorHAnsi"/>
          <w:color w:val="000000"/>
          <w:sz w:val="22"/>
          <w:szCs w:val="22"/>
          <w:lang w:val="pl-PL"/>
        </w:rPr>
        <w:t>.3</w:t>
      </w:r>
      <w:r w:rsidRPr="00722099">
        <w:rPr>
          <w:rFonts w:asciiTheme="minorHAnsi" w:hAnsiTheme="minorHAnsi" w:cstheme="minorHAnsi"/>
          <w:color w:val="000000"/>
          <w:sz w:val="22"/>
          <w:szCs w:val="22"/>
          <w:lang w:val="pl-PL"/>
        </w:rPr>
        <w:t xml:space="preserve"> </w:t>
      </w:r>
      <w:r w:rsidR="00917491" w:rsidRPr="00722099">
        <w:rPr>
          <w:rFonts w:asciiTheme="minorHAnsi" w:hAnsiTheme="minorHAnsi" w:cstheme="minorHAnsi"/>
          <w:color w:val="000000"/>
          <w:sz w:val="22"/>
          <w:szCs w:val="22"/>
          <w:lang w:val="pl-PL"/>
        </w:rPr>
        <w:t>SWZ</w:t>
      </w:r>
      <w:r w:rsidRPr="00722099">
        <w:rPr>
          <w:rFonts w:asciiTheme="minorHAnsi" w:hAnsiTheme="minorHAnsi" w:cstheme="minorHAnsi"/>
          <w:color w:val="000000"/>
          <w:sz w:val="22"/>
          <w:szCs w:val="22"/>
          <w:lang w:val="pl-PL"/>
        </w:rPr>
        <w:t xml:space="preserve"> oraz </w:t>
      </w:r>
      <w:r w:rsidR="00CF6106" w:rsidRPr="00722099">
        <w:rPr>
          <w:rFonts w:asciiTheme="minorHAnsi" w:hAnsiTheme="minorHAnsi" w:cstheme="minorHAnsi"/>
          <w:color w:val="000000"/>
          <w:sz w:val="22"/>
          <w:szCs w:val="22"/>
          <w:lang w:val="pl-PL"/>
        </w:rPr>
        <w:t xml:space="preserve">oświadczenie </w:t>
      </w:r>
      <w:r w:rsidRPr="00722099">
        <w:rPr>
          <w:rFonts w:asciiTheme="minorHAnsi" w:hAnsiTheme="minorHAnsi" w:cstheme="minorHAnsi"/>
          <w:color w:val="000000"/>
          <w:sz w:val="22"/>
          <w:szCs w:val="22"/>
          <w:lang w:val="pl-PL"/>
        </w:rPr>
        <w:t xml:space="preserve">określone w pkt </w:t>
      </w:r>
      <w:r w:rsidR="007D728E" w:rsidRPr="00722099">
        <w:rPr>
          <w:rFonts w:asciiTheme="minorHAnsi" w:hAnsiTheme="minorHAnsi" w:cstheme="minorHAnsi"/>
          <w:color w:val="000000"/>
          <w:sz w:val="22"/>
          <w:szCs w:val="22"/>
          <w:lang w:val="pl-PL"/>
        </w:rPr>
        <w:t>10</w:t>
      </w:r>
      <w:r w:rsidR="001A485C" w:rsidRPr="00722099">
        <w:rPr>
          <w:rFonts w:asciiTheme="minorHAnsi" w:hAnsiTheme="minorHAnsi" w:cstheme="minorHAnsi"/>
          <w:color w:val="000000"/>
          <w:sz w:val="22"/>
          <w:szCs w:val="22"/>
          <w:lang w:val="pl-PL"/>
        </w:rPr>
        <w:t>.</w:t>
      </w:r>
      <w:r w:rsidR="006811C1" w:rsidRPr="00722099">
        <w:rPr>
          <w:rFonts w:asciiTheme="minorHAnsi" w:hAnsiTheme="minorHAnsi" w:cstheme="minorHAnsi"/>
          <w:color w:val="000000"/>
          <w:sz w:val="22"/>
          <w:szCs w:val="22"/>
          <w:lang w:val="pl-PL"/>
        </w:rPr>
        <w:t>5</w:t>
      </w:r>
      <w:r w:rsidR="00600ACB" w:rsidRPr="00722099">
        <w:rPr>
          <w:rFonts w:asciiTheme="minorHAnsi" w:hAnsiTheme="minorHAnsi" w:cstheme="minorHAnsi"/>
          <w:color w:val="000000"/>
          <w:sz w:val="22"/>
          <w:szCs w:val="22"/>
          <w:lang w:val="pl-PL"/>
        </w:rPr>
        <w:t>.</w:t>
      </w:r>
      <w:r w:rsidR="006811C1" w:rsidRPr="00722099">
        <w:rPr>
          <w:rFonts w:asciiTheme="minorHAnsi" w:hAnsiTheme="minorHAnsi" w:cstheme="minorHAnsi"/>
          <w:color w:val="000000"/>
          <w:sz w:val="22"/>
          <w:szCs w:val="22"/>
          <w:lang w:val="pl-PL"/>
        </w:rPr>
        <w:t>1</w:t>
      </w:r>
      <w:r w:rsidR="00600ACB" w:rsidRPr="00722099">
        <w:rPr>
          <w:rFonts w:asciiTheme="minorHAnsi" w:hAnsiTheme="minorHAnsi" w:cstheme="minorHAnsi"/>
          <w:color w:val="000000"/>
          <w:sz w:val="22"/>
          <w:szCs w:val="22"/>
          <w:lang w:val="pl-PL"/>
        </w:rPr>
        <w:t xml:space="preserve"> lit b</w:t>
      </w:r>
      <w:r w:rsidR="001A485C" w:rsidRPr="00722099">
        <w:rPr>
          <w:rFonts w:asciiTheme="minorHAnsi" w:hAnsiTheme="minorHAnsi" w:cstheme="minorHAnsi"/>
          <w:color w:val="000000"/>
          <w:sz w:val="22"/>
          <w:szCs w:val="22"/>
          <w:lang w:val="pl-PL"/>
        </w:rPr>
        <w:t>)</w:t>
      </w:r>
      <w:r w:rsidRPr="00722099">
        <w:rPr>
          <w:rFonts w:asciiTheme="minorHAnsi" w:hAnsiTheme="minorHAnsi" w:cstheme="minorHAnsi"/>
          <w:color w:val="000000"/>
          <w:sz w:val="22"/>
          <w:szCs w:val="22"/>
          <w:lang w:val="pl-PL"/>
        </w:rPr>
        <w:t xml:space="preserve"> </w:t>
      </w:r>
      <w:r w:rsidR="00917491" w:rsidRPr="00722099">
        <w:rPr>
          <w:rFonts w:asciiTheme="minorHAnsi" w:hAnsiTheme="minorHAnsi" w:cstheme="minorHAnsi"/>
          <w:color w:val="000000"/>
          <w:sz w:val="22"/>
          <w:szCs w:val="22"/>
          <w:lang w:val="pl-PL"/>
        </w:rPr>
        <w:t>SWZ</w:t>
      </w:r>
      <w:r w:rsidRPr="00722099">
        <w:rPr>
          <w:rFonts w:asciiTheme="minorHAnsi" w:hAnsiTheme="minorHAnsi" w:cstheme="minorHAnsi"/>
          <w:color w:val="000000"/>
          <w:sz w:val="22"/>
          <w:szCs w:val="22"/>
          <w:lang w:val="pl-PL"/>
        </w:rPr>
        <w:t xml:space="preserve">, powinny być </w:t>
      </w:r>
      <w:r w:rsidR="00474A25" w:rsidRPr="00722099">
        <w:rPr>
          <w:rFonts w:asciiTheme="minorHAnsi" w:hAnsiTheme="minorHAnsi" w:cstheme="minorHAnsi"/>
          <w:color w:val="000000"/>
          <w:sz w:val="22"/>
          <w:szCs w:val="22"/>
          <w:lang w:val="pl-PL"/>
        </w:rPr>
        <w:t>złożone przez każdego Wykonawcę.</w:t>
      </w:r>
    </w:p>
    <w:p w14:paraId="53AC73C6" w14:textId="77777777" w:rsidR="00AA0D4C" w:rsidRDefault="00AA0D4C" w:rsidP="00AA0D4C">
      <w:pPr>
        <w:pStyle w:val="Akapitzlist"/>
        <w:autoSpaceDE w:val="0"/>
        <w:autoSpaceDN w:val="0"/>
        <w:adjustRightInd w:val="0"/>
        <w:ind w:left="1778"/>
        <w:jc w:val="both"/>
        <w:rPr>
          <w:rFonts w:asciiTheme="minorHAnsi" w:hAnsiTheme="minorHAnsi" w:cstheme="minorHAnsi"/>
          <w:color w:val="000000"/>
          <w:sz w:val="22"/>
          <w:szCs w:val="22"/>
          <w:lang w:val="pl-PL"/>
        </w:rPr>
      </w:pPr>
    </w:p>
    <w:p w14:paraId="3414442B" w14:textId="77777777" w:rsidR="00757703" w:rsidRPr="00151D19" w:rsidRDefault="00757703" w:rsidP="00757703">
      <w:pPr>
        <w:pStyle w:val="Akapitzlist"/>
        <w:autoSpaceDE w:val="0"/>
        <w:autoSpaceDN w:val="0"/>
        <w:adjustRightInd w:val="0"/>
        <w:ind w:left="1778"/>
        <w:jc w:val="both"/>
        <w:rPr>
          <w:rFonts w:asciiTheme="minorHAnsi" w:hAnsiTheme="minorHAnsi" w:cstheme="minorHAnsi"/>
          <w:color w:val="000000"/>
          <w:sz w:val="22"/>
          <w:szCs w:val="22"/>
          <w:lang w:val="pl-PL"/>
        </w:rPr>
      </w:pPr>
    </w:p>
    <w:p w14:paraId="0887E790" w14:textId="77777777" w:rsidR="00154D25" w:rsidRPr="00722099" w:rsidRDefault="00154D25" w:rsidP="00917491">
      <w:pPr>
        <w:pStyle w:val="Styl2"/>
        <w:pBdr>
          <w:bottom w:val="single" w:sz="4" w:space="1" w:color="auto"/>
        </w:pBdr>
        <w:tabs>
          <w:tab w:val="clear" w:pos="360"/>
          <w:tab w:val="num" w:pos="0"/>
        </w:tabs>
        <w:ind w:left="284" w:hanging="284"/>
        <w:jc w:val="both"/>
      </w:pPr>
      <w:r w:rsidRPr="00722099">
        <w:lastRenderedPageBreak/>
        <w:t>OPIS SPOSOBU PRZYGOTOWANIA OFERT</w:t>
      </w:r>
    </w:p>
    <w:p w14:paraId="60CB2CCB" w14:textId="77777777" w:rsidR="00154D25" w:rsidRPr="00722099" w:rsidRDefault="00154D25" w:rsidP="00154D25">
      <w:pPr>
        <w:autoSpaceDE w:val="0"/>
        <w:autoSpaceDN w:val="0"/>
        <w:adjustRightInd w:val="0"/>
        <w:ind w:left="720"/>
        <w:rPr>
          <w:rFonts w:asciiTheme="minorHAnsi" w:eastAsia="Verdana,Bold" w:hAnsiTheme="minorHAnsi" w:cstheme="minorHAnsi"/>
          <w:b/>
          <w:bCs/>
          <w:color w:val="000000"/>
          <w:sz w:val="22"/>
          <w:szCs w:val="22"/>
          <w:lang w:val="pl-PL"/>
        </w:rPr>
      </w:pPr>
    </w:p>
    <w:p w14:paraId="6D824B66" w14:textId="77777777" w:rsidR="001A485C" w:rsidRPr="00722099" w:rsidRDefault="00154D25" w:rsidP="00F9364A">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Wykonawca może złożyć </w:t>
      </w:r>
      <w:r w:rsidRPr="00722099">
        <w:rPr>
          <w:rFonts w:asciiTheme="minorHAnsi" w:hAnsiTheme="minorHAnsi" w:cstheme="minorHAnsi"/>
          <w:b/>
          <w:color w:val="000000"/>
          <w:sz w:val="22"/>
          <w:szCs w:val="22"/>
          <w:u w:val="single"/>
          <w:lang w:val="pl-PL"/>
        </w:rPr>
        <w:t>tylko jedną</w:t>
      </w:r>
      <w:r w:rsidRPr="00722099">
        <w:rPr>
          <w:rFonts w:asciiTheme="minorHAnsi" w:hAnsiTheme="minorHAnsi" w:cstheme="minorHAnsi"/>
          <w:color w:val="000000"/>
          <w:sz w:val="22"/>
          <w:szCs w:val="22"/>
          <w:lang w:val="pl-PL"/>
        </w:rPr>
        <w:t xml:space="preserve"> ofertę.</w:t>
      </w:r>
    </w:p>
    <w:p w14:paraId="3A937839" w14:textId="3C05BD3F" w:rsidR="0039479E" w:rsidRDefault="00154D25" w:rsidP="00754DFD">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Zamawiający </w:t>
      </w:r>
      <w:r w:rsidRPr="00722099">
        <w:rPr>
          <w:rFonts w:asciiTheme="minorHAnsi" w:hAnsiTheme="minorHAnsi" w:cstheme="minorHAnsi"/>
          <w:b/>
          <w:color w:val="000000"/>
          <w:sz w:val="22"/>
          <w:szCs w:val="22"/>
          <w:u w:val="single"/>
          <w:lang w:val="pl-PL"/>
        </w:rPr>
        <w:t>nie dopuszcza</w:t>
      </w:r>
      <w:r w:rsidRPr="00722099">
        <w:rPr>
          <w:rFonts w:asciiTheme="minorHAnsi" w:hAnsiTheme="minorHAnsi" w:cstheme="minorHAnsi"/>
          <w:color w:val="000000"/>
          <w:sz w:val="22"/>
          <w:szCs w:val="22"/>
          <w:lang w:val="pl-PL"/>
        </w:rPr>
        <w:t xml:space="preserve"> składania ofert częściowych. </w:t>
      </w:r>
      <w:r w:rsidR="00754DFD" w:rsidRPr="00754DFD">
        <w:rPr>
          <w:rFonts w:asciiTheme="minorHAnsi" w:hAnsiTheme="minorHAnsi" w:cstheme="minorHAnsi"/>
          <w:color w:val="000000"/>
          <w:sz w:val="22"/>
          <w:szCs w:val="22"/>
          <w:lang w:val="pl-PL"/>
        </w:rPr>
        <w:t>Zamawiający nie dokonuje podziału zamówienia na części. Podział niniejszego zamówienia na części przyczynić mógłby się do ograniczenia konkurencji, wystąpienia nadmiernych trudności technicznych oraz kosztów wykonania zamówienia.</w:t>
      </w:r>
      <w:r w:rsidR="00062F03">
        <w:rPr>
          <w:rFonts w:asciiTheme="minorHAnsi" w:hAnsiTheme="minorHAnsi" w:cstheme="minorHAnsi"/>
          <w:color w:val="000000"/>
          <w:sz w:val="22"/>
          <w:szCs w:val="22"/>
          <w:lang w:val="pl-PL"/>
        </w:rPr>
        <w:t xml:space="preserve"> </w:t>
      </w:r>
      <w:r w:rsidR="00062F03" w:rsidRPr="00062F03">
        <w:rPr>
          <w:rFonts w:asciiTheme="minorHAnsi" w:hAnsiTheme="minorHAnsi" w:cstheme="minorHAnsi"/>
          <w:sz w:val="22"/>
          <w:szCs w:val="22"/>
        </w:rPr>
        <w:t xml:space="preserve">Potrzeba </w:t>
      </w:r>
      <w:proofErr w:type="spellStart"/>
      <w:r w:rsidR="00062F03" w:rsidRPr="00062F03">
        <w:rPr>
          <w:rFonts w:asciiTheme="minorHAnsi" w:hAnsiTheme="minorHAnsi" w:cstheme="minorHAnsi"/>
          <w:sz w:val="22"/>
          <w:szCs w:val="22"/>
        </w:rPr>
        <w:t>skoordynowania</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działań</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różnych</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Wykonawców</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realizujących</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poszczególne</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części</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zamówienia</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mogłaby</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niekorzystnie</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wpłynąć</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na</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jego</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właściwą</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realizację</w:t>
      </w:r>
      <w:proofErr w:type="spellEnd"/>
      <w:r w:rsidR="00062F03" w:rsidRPr="00062F03">
        <w:rPr>
          <w:rFonts w:asciiTheme="minorHAnsi" w:hAnsiTheme="minorHAnsi" w:cstheme="minorHAnsi"/>
          <w:sz w:val="22"/>
          <w:szCs w:val="22"/>
        </w:rPr>
        <w:t xml:space="preserve"> </w:t>
      </w:r>
      <w:proofErr w:type="spellStart"/>
      <w:r w:rsidR="00062F03" w:rsidRPr="00062F03">
        <w:rPr>
          <w:rFonts w:asciiTheme="minorHAnsi" w:hAnsiTheme="minorHAnsi" w:cstheme="minorHAnsi"/>
          <w:sz w:val="22"/>
          <w:szCs w:val="22"/>
        </w:rPr>
        <w:t>zadania</w:t>
      </w:r>
      <w:proofErr w:type="spellEnd"/>
      <w:r w:rsidR="00062F03" w:rsidRPr="00062F03">
        <w:rPr>
          <w:rFonts w:asciiTheme="minorHAnsi" w:hAnsiTheme="minorHAnsi" w:cstheme="minorHAnsi"/>
          <w:sz w:val="22"/>
          <w:szCs w:val="22"/>
        </w:rPr>
        <w:t>.</w:t>
      </w:r>
    </w:p>
    <w:p w14:paraId="4677F966" w14:textId="77777777" w:rsidR="0039479E" w:rsidRDefault="00154D25" w:rsidP="00F9364A">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Zamawiający </w:t>
      </w:r>
      <w:r w:rsidRPr="00722099">
        <w:rPr>
          <w:rFonts w:asciiTheme="minorHAnsi" w:hAnsiTheme="minorHAnsi" w:cstheme="minorHAnsi"/>
          <w:b/>
          <w:color w:val="000000"/>
          <w:sz w:val="22"/>
          <w:szCs w:val="22"/>
          <w:u w:val="single"/>
          <w:lang w:val="pl-PL"/>
        </w:rPr>
        <w:t>nie dopuszcza</w:t>
      </w:r>
      <w:r w:rsidRPr="00722099">
        <w:rPr>
          <w:rFonts w:asciiTheme="minorHAnsi" w:hAnsiTheme="minorHAnsi" w:cstheme="minorHAnsi"/>
          <w:color w:val="000000"/>
          <w:sz w:val="22"/>
          <w:szCs w:val="22"/>
          <w:lang w:val="pl-PL"/>
        </w:rPr>
        <w:t xml:space="preserve"> składania ofert wariantowych. </w:t>
      </w:r>
    </w:p>
    <w:p w14:paraId="3750C3C1" w14:textId="77777777" w:rsidR="00E43763" w:rsidRPr="00E43763" w:rsidRDefault="00E43763" w:rsidP="00F9364A">
      <w:pPr>
        <w:pStyle w:val="Akapitzlist"/>
        <w:numPr>
          <w:ilvl w:val="1"/>
          <w:numId w:val="1"/>
        </w:numPr>
        <w:autoSpaceDE w:val="0"/>
        <w:autoSpaceDN w:val="0"/>
        <w:adjustRightInd w:val="0"/>
        <w:ind w:left="709" w:hanging="709"/>
        <w:jc w:val="both"/>
        <w:rPr>
          <w:rFonts w:ascii="Calibri" w:hAnsi="Calibri" w:cs="Calibri"/>
          <w:color w:val="000000"/>
          <w:sz w:val="20"/>
          <w:szCs w:val="20"/>
          <w:lang w:val="pl-PL"/>
        </w:rPr>
      </w:pPr>
      <w:proofErr w:type="spellStart"/>
      <w:r w:rsidRPr="00E43763">
        <w:rPr>
          <w:rFonts w:ascii="Calibri" w:hAnsi="Calibri" w:cs="Calibri"/>
          <w:sz w:val="22"/>
          <w:szCs w:val="22"/>
        </w:rPr>
        <w:t>Zamawiający</w:t>
      </w:r>
      <w:proofErr w:type="spellEnd"/>
      <w:r w:rsidRPr="00E43763">
        <w:rPr>
          <w:rFonts w:ascii="Calibri" w:hAnsi="Calibri" w:cs="Calibri"/>
          <w:sz w:val="22"/>
          <w:szCs w:val="22"/>
        </w:rPr>
        <w:t xml:space="preserve"> </w:t>
      </w:r>
      <w:proofErr w:type="spellStart"/>
      <w:r w:rsidRPr="00E43763">
        <w:rPr>
          <w:rFonts w:ascii="Calibri" w:hAnsi="Calibri" w:cs="Calibri"/>
          <w:b/>
          <w:bCs/>
          <w:sz w:val="22"/>
          <w:szCs w:val="22"/>
          <w:u w:val="single"/>
        </w:rPr>
        <w:t>nie</w:t>
      </w:r>
      <w:proofErr w:type="spellEnd"/>
      <w:r w:rsidRPr="00E43763">
        <w:rPr>
          <w:rFonts w:ascii="Calibri" w:hAnsi="Calibri" w:cs="Calibri"/>
          <w:b/>
          <w:bCs/>
          <w:sz w:val="22"/>
          <w:szCs w:val="22"/>
          <w:u w:val="single"/>
        </w:rPr>
        <w:t xml:space="preserve"> </w:t>
      </w:r>
      <w:proofErr w:type="spellStart"/>
      <w:r w:rsidRPr="00E43763">
        <w:rPr>
          <w:rFonts w:ascii="Calibri" w:hAnsi="Calibri" w:cs="Calibri"/>
          <w:b/>
          <w:bCs/>
          <w:sz w:val="22"/>
          <w:szCs w:val="22"/>
          <w:u w:val="single"/>
        </w:rPr>
        <w:t>przewiduje</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złożenia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oferty</w:t>
      </w:r>
      <w:proofErr w:type="spellEnd"/>
      <w:r w:rsidRPr="00E43763">
        <w:rPr>
          <w:rFonts w:ascii="Calibri" w:hAnsi="Calibri" w:cs="Calibri"/>
          <w:sz w:val="22"/>
          <w:szCs w:val="22"/>
        </w:rPr>
        <w:t xml:space="preserve"> w </w:t>
      </w:r>
      <w:proofErr w:type="spellStart"/>
      <w:r w:rsidRPr="00E43763">
        <w:rPr>
          <w:rFonts w:ascii="Calibri" w:hAnsi="Calibri" w:cs="Calibri"/>
          <w:sz w:val="22"/>
          <w:szCs w:val="22"/>
        </w:rPr>
        <w:t>postaci</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katalogów</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elektronicznych</w:t>
      </w:r>
      <w:proofErr w:type="spellEnd"/>
      <w:r w:rsidRPr="00E43763">
        <w:rPr>
          <w:rFonts w:ascii="Calibri" w:hAnsi="Calibri" w:cs="Calibri"/>
          <w:sz w:val="22"/>
          <w:szCs w:val="22"/>
        </w:rPr>
        <w:t>.</w:t>
      </w:r>
    </w:p>
    <w:p w14:paraId="4FCB9192" w14:textId="77777777" w:rsidR="00E43763" w:rsidRPr="00E43763" w:rsidRDefault="00E43763" w:rsidP="00F9364A">
      <w:pPr>
        <w:pStyle w:val="Akapitzlist"/>
        <w:numPr>
          <w:ilvl w:val="1"/>
          <w:numId w:val="1"/>
        </w:numPr>
        <w:autoSpaceDE w:val="0"/>
        <w:autoSpaceDN w:val="0"/>
        <w:adjustRightInd w:val="0"/>
        <w:ind w:left="709" w:hanging="709"/>
        <w:jc w:val="both"/>
        <w:rPr>
          <w:rFonts w:ascii="Calibri" w:hAnsi="Calibri" w:cs="Calibri"/>
          <w:color w:val="000000"/>
          <w:sz w:val="20"/>
          <w:szCs w:val="20"/>
          <w:lang w:val="pl-PL"/>
        </w:rPr>
      </w:pPr>
      <w:proofErr w:type="spellStart"/>
      <w:r w:rsidRPr="00E43763">
        <w:rPr>
          <w:rFonts w:ascii="Calibri" w:hAnsi="Calibri" w:cs="Calibri"/>
          <w:sz w:val="22"/>
          <w:szCs w:val="22"/>
        </w:rPr>
        <w:t>Zamawiający</w:t>
      </w:r>
      <w:proofErr w:type="spellEnd"/>
      <w:r w:rsidRPr="00E43763">
        <w:rPr>
          <w:rFonts w:ascii="Calibri" w:hAnsi="Calibri" w:cs="Calibri"/>
          <w:sz w:val="22"/>
          <w:szCs w:val="22"/>
        </w:rPr>
        <w:t xml:space="preserve"> </w:t>
      </w:r>
      <w:proofErr w:type="spellStart"/>
      <w:r w:rsidRPr="00E43763">
        <w:rPr>
          <w:rFonts w:ascii="Calibri" w:hAnsi="Calibri" w:cs="Calibri"/>
          <w:b/>
          <w:bCs/>
          <w:sz w:val="22"/>
          <w:szCs w:val="22"/>
          <w:u w:val="single"/>
        </w:rPr>
        <w:t>nie</w:t>
      </w:r>
      <w:proofErr w:type="spellEnd"/>
      <w:r w:rsidRPr="00E43763">
        <w:rPr>
          <w:rFonts w:ascii="Calibri" w:hAnsi="Calibri" w:cs="Calibri"/>
          <w:b/>
          <w:bCs/>
          <w:sz w:val="22"/>
          <w:szCs w:val="22"/>
          <w:u w:val="single"/>
        </w:rPr>
        <w:t xml:space="preserve"> </w:t>
      </w:r>
      <w:proofErr w:type="spellStart"/>
      <w:r w:rsidRPr="00E43763">
        <w:rPr>
          <w:rFonts w:ascii="Calibri" w:hAnsi="Calibri" w:cs="Calibri"/>
          <w:b/>
          <w:bCs/>
          <w:sz w:val="22"/>
          <w:szCs w:val="22"/>
          <w:u w:val="single"/>
        </w:rPr>
        <w:t>prowadzi</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postępowania</w:t>
      </w:r>
      <w:proofErr w:type="spellEnd"/>
      <w:r w:rsidRPr="00E43763">
        <w:rPr>
          <w:rFonts w:ascii="Calibri" w:hAnsi="Calibri" w:cs="Calibri"/>
          <w:sz w:val="22"/>
          <w:szCs w:val="22"/>
        </w:rPr>
        <w:t xml:space="preserve"> w </w:t>
      </w:r>
      <w:proofErr w:type="spellStart"/>
      <w:r w:rsidRPr="00E43763">
        <w:rPr>
          <w:rFonts w:ascii="Calibri" w:hAnsi="Calibri" w:cs="Calibri"/>
          <w:sz w:val="22"/>
          <w:szCs w:val="22"/>
        </w:rPr>
        <w:t>celu</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zawarcia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umowy</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ramowej</w:t>
      </w:r>
      <w:proofErr w:type="spellEnd"/>
      <w:r w:rsidRPr="00E43763">
        <w:rPr>
          <w:rFonts w:ascii="Calibri" w:hAnsi="Calibri" w:cs="Calibri"/>
          <w:sz w:val="22"/>
          <w:szCs w:val="22"/>
        </w:rPr>
        <w:t>.</w:t>
      </w:r>
    </w:p>
    <w:p w14:paraId="331F0FE1" w14:textId="4F9C761D" w:rsidR="00E43763" w:rsidRPr="00E43763" w:rsidRDefault="00E43763" w:rsidP="00F9364A">
      <w:pPr>
        <w:pStyle w:val="Akapitzlist"/>
        <w:numPr>
          <w:ilvl w:val="1"/>
          <w:numId w:val="1"/>
        </w:numPr>
        <w:autoSpaceDE w:val="0"/>
        <w:autoSpaceDN w:val="0"/>
        <w:adjustRightInd w:val="0"/>
        <w:ind w:left="709" w:hanging="709"/>
        <w:jc w:val="both"/>
        <w:rPr>
          <w:rFonts w:ascii="Calibri" w:hAnsi="Calibri" w:cs="Calibri"/>
          <w:color w:val="000000"/>
          <w:sz w:val="20"/>
          <w:szCs w:val="20"/>
          <w:lang w:val="pl-PL"/>
        </w:rPr>
      </w:pPr>
      <w:proofErr w:type="spellStart"/>
      <w:r w:rsidRPr="00E43763">
        <w:rPr>
          <w:rFonts w:ascii="Calibri" w:hAnsi="Calibri" w:cs="Calibri"/>
          <w:sz w:val="22"/>
          <w:szCs w:val="22"/>
        </w:rPr>
        <w:t>Zamawiający</w:t>
      </w:r>
      <w:proofErr w:type="spellEnd"/>
      <w:r w:rsidRPr="00E43763">
        <w:rPr>
          <w:rFonts w:ascii="Calibri" w:hAnsi="Calibri" w:cs="Calibri"/>
          <w:sz w:val="22"/>
          <w:szCs w:val="22"/>
        </w:rPr>
        <w:t xml:space="preserve"> </w:t>
      </w:r>
      <w:proofErr w:type="spellStart"/>
      <w:r w:rsidRPr="00E43763">
        <w:rPr>
          <w:rFonts w:ascii="Calibri" w:hAnsi="Calibri" w:cs="Calibri"/>
          <w:b/>
          <w:bCs/>
          <w:sz w:val="22"/>
          <w:szCs w:val="22"/>
          <w:u w:val="single"/>
        </w:rPr>
        <w:t>nie</w:t>
      </w:r>
      <w:proofErr w:type="spellEnd"/>
      <w:r w:rsidRPr="00E43763">
        <w:rPr>
          <w:rFonts w:ascii="Calibri" w:hAnsi="Calibri" w:cs="Calibri"/>
          <w:b/>
          <w:bCs/>
          <w:sz w:val="22"/>
          <w:szCs w:val="22"/>
          <w:u w:val="single"/>
        </w:rPr>
        <w:t xml:space="preserve"> </w:t>
      </w:r>
      <w:proofErr w:type="spellStart"/>
      <w:r w:rsidRPr="00E43763">
        <w:rPr>
          <w:rFonts w:ascii="Calibri" w:hAnsi="Calibri" w:cs="Calibri"/>
          <w:b/>
          <w:bCs/>
          <w:sz w:val="22"/>
          <w:szCs w:val="22"/>
          <w:u w:val="single"/>
        </w:rPr>
        <w:t>zastrzega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możliwości</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ubiegania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się</w:t>
      </w:r>
      <w:proofErr w:type="spellEnd"/>
      <w:r w:rsidRPr="00E43763">
        <w:rPr>
          <w:rFonts w:ascii="Calibri" w:hAnsi="Calibri" w:cs="Calibri"/>
          <w:sz w:val="22"/>
          <w:szCs w:val="22"/>
        </w:rPr>
        <w:t xml:space="preserve"> o </w:t>
      </w:r>
      <w:proofErr w:type="spellStart"/>
      <w:r w:rsidRPr="00E43763">
        <w:rPr>
          <w:rFonts w:ascii="Calibri" w:hAnsi="Calibri" w:cs="Calibri"/>
          <w:sz w:val="22"/>
          <w:szCs w:val="22"/>
        </w:rPr>
        <w:t>udzielenie</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zamówienia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wyłącznie</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przez</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Wykonawców</w:t>
      </w:r>
      <w:proofErr w:type="spellEnd"/>
      <w:r w:rsidRPr="00E43763">
        <w:rPr>
          <w:rFonts w:ascii="Calibri" w:hAnsi="Calibri" w:cs="Calibri"/>
          <w:sz w:val="22"/>
          <w:szCs w:val="22"/>
        </w:rPr>
        <w:t xml:space="preserve">, o </w:t>
      </w:r>
      <w:proofErr w:type="spellStart"/>
      <w:r w:rsidRPr="00E43763">
        <w:rPr>
          <w:rFonts w:ascii="Calibri" w:hAnsi="Calibri" w:cs="Calibri"/>
          <w:sz w:val="22"/>
          <w:szCs w:val="22"/>
        </w:rPr>
        <w:t>których</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mowa</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w art</w:t>
      </w:r>
      <w:proofErr w:type="spellEnd"/>
      <w:r w:rsidRPr="00E43763">
        <w:rPr>
          <w:rFonts w:ascii="Calibri" w:hAnsi="Calibri" w:cs="Calibri"/>
          <w:sz w:val="22"/>
          <w:szCs w:val="22"/>
        </w:rPr>
        <w:t xml:space="preserve">. 94 </w:t>
      </w:r>
      <w:proofErr w:type="spellStart"/>
      <w:r w:rsidRPr="00E43763">
        <w:rPr>
          <w:rFonts w:ascii="Calibri" w:hAnsi="Calibri" w:cs="Calibri"/>
          <w:sz w:val="22"/>
          <w:szCs w:val="22"/>
        </w:rPr>
        <w:t>ustawy</w:t>
      </w:r>
      <w:proofErr w:type="spellEnd"/>
      <w:r w:rsidRPr="00E43763">
        <w:rPr>
          <w:rFonts w:ascii="Calibri" w:hAnsi="Calibri" w:cs="Calibri"/>
          <w:sz w:val="22"/>
          <w:szCs w:val="22"/>
        </w:rPr>
        <w:t xml:space="preserve"> </w:t>
      </w:r>
      <w:proofErr w:type="spellStart"/>
      <w:r w:rsidRPr="00E43763">
        <w:rPr>
          <w:rFonts w:ascii="Calibri" w:hAnsi="Calibri" w:cs="Calibri"/>
          <w:sz w:val="22"/>
          <w:szCs w:val="22"/>
        </w:rPr>
        <w:t>Pzp</w:t>
      </w:r>
      <w:proofErr w:type="spellEnd"/>
      <w:r w:rsidRPr="00E43763">
        <w:rPr>
          <w:rFonts w:ascii="Calibri" w:hAnsi="Calibri" w:cs="Calibri"/>
          <w:sz w:val="22"/>
          <w:szCs w:val="22"/>
        </w:rPr>
        <w:t>.</w:t>
      </w:r>
    </w:p>
    <w:p w14:paraId="03A79DF8" w14:textId="77777777" w:rsidR="007B10D7" w:rsidRPr="00151D19" w:rsidRDefault="00154D25" w:rsidP="00151D19">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sz w:val="22"/>
          <w:szCs w:val="22"/>
          <w:lang w:val="pl-PL"/>
        </w:rPr>
        <w:t xml:space="preserve">Ofertę stanowi wypełniony Formularz </w:t>
      </w:r>
      <w:r w:rsidR="00007345" w:rsidRPr="00722099">
        <w:rPr>
          <w:rFonts w:asciiTheme="minorHAnsi" w:hAnsiTheme="minorHAnsi" w:cstheme="minorHAnsi"/>
          <w:sz w:val="22"/>
          <w:szCs w:val="22"/>
          <w:lang w:val="pl-PL"/>
        </w:rPr>
        <w:t>ofertowy</w:t>
      </w:r>
      <w:r w:rsidRPr="00722099">
        <w:rPr>
          <w:rFonts w:asciiTheme="minorHAnsi" w:hAnsiTheme="minorHAnsi" w:cstheme="minorHAnsi"/>
          <w:sz w:val="22"/>
          <w:szCs w:val="22"/>
          <w:lang w:val="pl-PL"/>
        </w:rPr>
        <w:t xml:space="preserve"> (Formularz 2.1)</w:t>
      </w:r>
      <w:r w:rsidR="00007345" w:rsidRPr="00722099">
        <w:rPr>
          <w:rFonts w:asciiTheme="minorHAnsi" w:hAnsiTheme="minorHAnsi" w:cstheme="minorHAnsi"/>
          <w:sz w:val="22"/>
          <w:szCs w:val="22"/>
          <w:lang w:val="pl-PL"/>
        </w:rPr>
        <w:t xml:space="preserve"> wraz z formularzem Kosztorysu </w:t>
      </w:r>
      <w:r w:rsidR="00DF3309" w:rsidRPr="00722099">
        <w:rPr>
          <w:rFonts w:asciiTheme="minorHAnsi" w:hAnsiTheme="minorHAnsi" w:cstheme="minorHAnsi"/>
          <w:sz w:val="22"/>
          <w:szCs w:val="22"/>
          <w:lang w:val="pl-PL"/>
        </w:rPr>
        <w:t>cenowego</w:t>
      </w:r>
      <w:r w:rsidR="00F42E9A" w:rsidRPr="00722099">
        <w:rPr>
          <w:rFonts w:asciiTheme="minorHAnsi" w:hAnsiTheme="minorHAnsi" w:cstheme="minorHAnsi"/>
          <w:sz w:val="22"/>
          <w:szCs w:val="22"/>
          <w:lang w:val="pl-PL"/>
        </w:rPr>
        <w:t xml:space="preserve"> (Formularz 2.2).</w:t>
      </w:r>
    </w:p>
    <w:p w14:paraId="5063D363" w14:textId="77777777" w:rsidR="00154D25" w:rsidRPr="00722099" w:rsidRDefault="00154D25" w:rsidP="00F9364A">
      <w:pPr>
        <w:pStyle w:val="Akapitzlist"/>
        <w:numPr>
          <w:ilvl w:val="1"/>
          <w:numId w:val="1"/>
        </w:numPr>
        <w:autoSpaceDE w:val="0"/>
        <w:autoSpaceDN w:val="0"/>
        <w:adjustRightInd w:val="0"/>
        <w:ind w:left="709" w:hanging="709"/>
        <w:jc w:val="both"/>
        <w:rPr>
          <w:rFonts w:asciiTheme="minorHAnsi" w:hAnsiTheme="minorHAnsi" w:cstheme="minorHAnsi"/>
          <w:b/>
          <w:sz w:val="22"/>
          <w:szCs w:val="22"/>
          <w:u w:val="single"/>
          <w:lang w:val="pl-PL"/>
        </w:rPr>
      </w:pPr>
      <w:r w:rsidRPr="00722099">
        <w:rPr>
          <w:rFonts w:asciiTheme="minorHAnsi" w:hAnsiTheme="minorHAnsi" w:cstheme="minorHAnsi"/>
          <w:b/>
          <w:sz w:val="22"/>
          <w:szCs w:val="22"/>
          <w:u w:val="single"/>
          <w:lang w:val="pl-PL"/>
        </w:rPr>
        <w:t>Wraz z ofertą powinny być złożone:</w:t>
      </w:r>
    </w:p>
    <w:p w14:paraId="20B161D2" w14:textId="77777777" w:rsidR="00732B4E" w:rsidRPr="00722099" w:rsidRDefault="00732B4E" w:rsidP="001A485C">
      <w:pPr>
        <w:pStyle w:val="Akapitzlist"/>
        <w:numPr>
          <w:ilvl w:val="2"/>
          <w:numId w:val="1"/>
        </w:numPr>
        <w:autoSpaceDE w:val="0"/>
        <w:autoSpaceDN w:val="0"/>
        <w:adjustRightInd w:val="0"/>
        <w:jc w:val="both"/>
        <w:rPr>
          <w:rFonts w:asciiTheme="minorHAnsi" w:hAnsiTheme="minorHAnsi" w:cstheme="minorHAnsi"/>
          <w:bCs/>
          <w:color w:val="000000"/>
          <w:sz w:val="22"/>
          <w:szCs w:val="22"/>
          <w:lang w:val="pl-PL"/>
        </w:rPr>
      </w:pPr>
      <w:r w:rsidRPr="00722099">
        <w:rPr>
          <w:rFonts w:asciiTheme="minorHAnsi" w:hAnsiTheme="minorHAnsi" w:cstheme="minorHAnsi"/>
          <w:b/>
          <w:bCs/>
          <w:color w:val="000000"/>
          <w:sz w:val="22"/>
          <w:szCs w:val="22"/>
          <w:lang w:val="pl-PL"/>
        </w:rPr>
        <w:t>Pe</w:t>
      </w:r>
      <w:r w:rsidR="00E23499" w:rsidRPr="00722099">
        <w:rPr>
          <w:rFonts w:asciiTheme="minorHAnsi" w:hAnsiTheme="minorHAnsi" w:cstheme="minorHAnsi"/>
          <w:b/>
          <w:bCs/>
          <w:color w:val="000000"/>
          <w:sz w:val="22"/>
          <w:szCs w:val="22"/>
          <w:lang w:val="pl-PL"/>
        </w:rPr>
        <w:t>ł</w:t>
      </w:r>
      <w:r w:rsidRPr="00722099">
        <w:rPr>
          <w:rFonts w:asciiTheme="minorHAnsi" w:hAnsiTheme="minorHAnsi" w:cstheme="minorHAnsi"/>
          <w:b/>
          <w:bCs/>
          <w:color w:val="000000"/>
          <w:sz w:val="22"/>
          <w:szCs w:val="22"/>
          <w:lang w:val="pl-PL"/>
        </w:rPr>
        <w:t xml:space="preserve">nomocnictwo upoważniające do </w:t>
      </w:r>
      <w:r w:rsidR="00934EAD" w:rsidRPr="00722099">
        <w:rPr>
          <w:rFonts w:asciiTheme="minorHAnsi" w:hAnsiTheme="minorHAnsi" w:cstheme="minorHAnsi"/>
          <w:b/>
          <w:bCs/>
          <w:color w:val="000000"/>
          <w:sz w:val="22"/>
          <w:szCs w:val="22"/>
          <w:lang w:val="pl-PL"/>
        </w:rPr>
        <w:t>z</w:t>
      </w:r>
      <w:r w:rsidRPr="00722099">
        <w:rPr>
          <w:rFonts w:asciiTheme="minorHAnsi" w:hAnsiTheme="minorHAnsi" w:cstheme="minorHAnsi"/>
          <w:b/>
          <w:bCs/>
          <w:color w:val="000000"/>
          <w:sz w:val="22"/>
          <w:szCs w:val="22"/>
          <w:lang w:val="pl-PL"/>
        </w:rPr>
        <w:t>łożenia oferty</w:t>
      </w:r>
      <w:r w:rsidRPr="00722099">
        <w:rPr>
          <w:rFonts w:asciiTheme="minorHAnsi" w:hAnsiTheme="minorHAnsi" w:cstheme="minorHAnsi"/>
          <w:bCs/>
          <w:color w:val="000000"/>
          <w:sz w:val="22"/>
          <w:szCs w:val="22"/>
          <w:lang w:val="pl-PL"/>
        </w:rPr>
        <w:t xml:space="preserve"> – o ile ofertę składa pełnomocni</w:t>
      </w:r>
      <w:r w:rsidR="00931C46" w:rsidRPr="00722099">
        <w:rPr>
          <w:rFonts w:asciiTheme="minorHAnsi" w:hAnsiTheme="minorHAnsi" w:cstheme="minorHAnsi"/>
          <w:bCs/>
          <w:color w:val="000000"/>
          <w:sz w:val="22"/>
          <w:szCs w:val="22"/>
          <w:lang w:val="pl-PL"/>
        </w:rPr>
        <w:t>k (podpisane zgodnie z informacją zawartą w pkt. 1</w:t>
      </w:r>
      <w:r w:rsidR="00CA55F1" w:rsidRPr="00722099">
        <w:rPr>
          <w:rFonts w:asciiTheme="minorHAnsi" w:hAnsiTheme="minorHAnsi" w:cstheme="minorHAnsi"/>
          <w:bCs/>
          <w:color w:val="000000"/>
          <w:sz w:val="22"/>
          <w:szCs w:val="22"/>
          <w:lang w:val="pl-PL"/>
        </w:rPr>
        <w:t>1</w:t>
      </w:r>
      <w:r w:rsidR="00931C46" w:rsidRPr="00722099">
        <w:rPr>
          <w:rFonts w:asciiTheme="minorHAnsi" w:hAnsiTheme="minorHAnsi" w:cstheme="minorHAnsi"/>
          <w:bCs/>
          <w:color w:val="000000"/>
          <w:sz w:val="22"/>
          <w:szCs w:val="22"/>
          <w:lang w:val="pl-PL"/>
        </w:rPr>
        <w:t>.</w:t>
      </w:r>
      <w:r w:rsidR="00086CB2" w:rsidRPr="00722099">
        <w:rPr>
          <w:rFonts w:asciiTheme="minorHAnsi" w:hAnsiTheme="minorHAnsi" w:cstheme="minorHAnsi"/>
          <w:bCs/>
          <w:color w:val="000000"/>
          <w:sz w:val="22"/>
          <w:szCs w:val="22"/>
          <w:lang w:val="pl-PL"/>
        </w:rPr>
        <w:t>15</w:t>
      </w:r>
      <w:r w:rsidR="00931C46" w:rsidRPr="00722099">
        <w:rPr>
          <w:rFonts w:asciiTheme="minorHAnsi" w:hAnsiTheme="minorHAnsi" w:cstheme="minorHAnsi"/>
          <w:bCs/>
          <w:color w:val="000000"/>
          <w:sz w:val="22"/>
          <w:szCs w:val="22"/>
          <w:lang w:val="pl-PL"/>
        </w:rPr>
        <w:t>).</w:t>
      </w:r>
      <w:r w:rsidRPr="00722099">
        <w:rPr>
          <w:rFonts w:asciiTheme="minorHAnsi" w:hAnsiTheme="minorHAnsi" w:cstheme="minorHAnsi"/>
          <w:bCs/>
          <w:color w:val="000000"/>
          <w:sz w:val="22"/>
          <w:szCs w:val="22"/>
          <w:lang w:val="pl-PL"/>
        </w:rPr>
        <w:t xml:space="preserve"> </w:t>
      </w:r>
    </w:p>
    <w:p w14:paraId="50027B7F" w14:textId="77777777" w:rsidR="00732B4E" w:rsidRPr="00722099" w:rsidRDefault="00186F90" w:rsidP="00732B4E">
      <w:pPr>
        <w:pStyle w:val="Akapitzlist"/>
        <w:autoSpaceDE w:val="0"/>
        <w:autoSpaceDN w:val="0"/>
        <w:adjustRightInd w:val="0"/>
        <w:ind w:left="1429"/>
        <w:jc w:val="both"/>
        <w:rPr>
          <w:rFonts w:asciiTheme="minorHAnsi" w:hAnsiTheme="minorHAnsi" w:cstheme="minorHAnsi"/>
          <w:bCs/>
          <w:color w:val="000000"/>
          <w:sz w:val="22"/>
          <w:szCs w:val="22"/>
          <w:lang w:val="pl-PL"/>
        </w:rPr>
      </w:pPr>
      <w:r w:rsidRPr="00722099">
        <w:rPr>
          <w:rFonts w:asciiTheme="minorHAnsi" w:hAnsiTheme="minorHAnsi" w:cstheme="minorHAnsi"/>
          <w:bCs/>
          <w:color w:val="000000"/>
          <w:sz w:val="22"/>
          <w:szCs w:val="22"/>
          <w:lang w:val="pl-PL"/>
        </w:rPr>
        <w:t xml:space="preserve">Elektroniczna kopia pełnomocnictwa nie może być uwierzytelniona przez upełnomocnionego. </w:t>
      </w:r>
    </w:p>
    <w:p w14:paraId="0A48988C" w14:textId="77777777" w:rsidR="00934EAD" w:rsidRPr="00722099" w:rsidRDefault="00934EAD" w:rsidP="001A485C">
      <w:pPr>
        <w:pStyle w:val="Akapitzlist"/>
        <w:numPr>
          <w:ilvl w:val="2"/>
          <w:numId w:val="1"/>
        </w:numPr>
        <w:autoSpaceDE w:val="0"/>
        <w:autoSpaceDN w:val="0"/>
        <w:adjustRightInd w:val="0"/>
        <w:jc w:val="both"/>
        <w:rPr>
          <w:rFonts w:asciiTheme="minorHAnsi" w:hAnsiTheme="minorHAnsi" w:cstheme="minorHAnsi"/>
          <w:bCs/>
          <w:color w:val="000000"/>
          <w:sz w:val="22"/>
          <w:szCs w:val="22"/>
          <w:lang w:val="pl-PL"/>
        </w:rPr>
      </w:pPr>
      <w:r w:rsidRPr="00722099">
        <w:rPr>
          <w:rFonts w:asciiTheme="minorHAnsi" w:hAnsiTheme="minorHAnsi" w:cstheme="minorHAnsi"/>
          <w:b/>
          <w:bCs/>
          <w:color w:val="000000"/>
          <w:sz w:val="22"/>
          <w:szCs w:val="22"/>
          <w:lang w:val="pl-PL"/>
        </w:rPr>
        <w:t xml:space="preserve">Formularz </w:t>
      </w:r>
      <w:r w:rsidR="00E23499" w:rsidRPr="00722099">
        <w:rPr>
          <w:rFonts w:asciiTheme="minorHAnsi" w:hAnsiTheme="minorHAnsi" w:cstheme="minorHAnsi"/>
          <w:b/>
          <w:bCs/>
          <w:color w:val="000000"/>
          <w:sz w:val="22"/>
          <w:szCs w:val="22"/>
          <w:lang w:val="pl-PL"/>
        </w:rPr>
        <w:t>O</w:t>
      </w:r>
      <w:r w:rsidRPr="00722099">
        <w:rPr>
          <w:rFonts w:asciiTheme="minorHAnsi" w:hAnsiTheme="minorHAnsi" w:cstheme="minorHAnsi"/>
          <w:b/>
          <w:bCs/>
          <w:color w:val="000000"/>
          <w:sz w:val="22"/>
          <w:szCs w:val="22"/>
          <w:lang w:val="pl-PL"/>
        </w:rPr>
        <w:t>fertowy</w:t>
      </w:r>
      <w:r w:rsidRPr="00722099">
        <w:rPr>
          <w:rFonts w:asciiTheme="minorHAnsi" w:hAnsiTheme="minorHAnsi" w:cstheme="minorHAnsi"/>
          <w:bCs/>
          <w:color w:val="000000"/>
          <w:sz w:val="22"/>
          <w:szCs w:val="22"/>
          <w:lang w:val="pl-PL"/>
        </w:rPr>
        <w:t xml:space="preserve"> – do wykorzystania wzór, stanowiący Formularz 2.1 do SWZ</w:t>
      </w:r>
      <w:r w:rsidR="005147ED" w:rsidRPr="00722099">
        <w:rPr>
          <w:rFonts w:asciiTheme="minorHAnsi" w:hAnsiTheme="minorHAnsi" w:cstheme="minorHAnsi"/>
          <w:bCs/>
          <w:color w:val="000000"/>
          <w:sz w:val="22"/>
          <w:szCs w:val="22"/>
          <w:lang w:val="pl-PL"/>
        </w:rPr>
        <w:t>.</w:t>
      </w:r>
      <w:r w:rsidRPr="00722099">
        <w:rPr>
          <w:rFonts w:asciiTheme="minorHAnsi" w:hAnsiTheme="minorHAnsi" w:cstheme="minorHAnsi"/>
          <w:bCs/>
          <w:color w:val="000000"/>
          <w:sz w:val="22"/>
          <w:szCs w:val="22"/>
          <w:lang w:val="pl-PL"/>
        </w:rPr>
        <w:t xml:space="preserve"> </w:t>
      </w:r>
    </w:p>
    <w:p w14:paraId="1E10EB6F" w14:textId="77777777" w:rsidR="00CD4DEC" w:rsidRPr="00722099" w:rsidRDefault="00934EAD" w:rsidP="003B463E">
      <w:pPr>
        <w:pStyle w:val="Akapitzlist"/>
        <w:numPr>
          <w:ilvl w:val="2"/>
          <w:numId w:val="1"/>
        </w:numPr>
        <w:autoSpaceDE w:val="0"/>
        <w:autoSpaceDN w:val="0"/>
        <w:adjustRightInd w:val="0"/>
        <w:jc w:val="both"/>
        <w:rPr>
          <w:rFonts w:asciiTheme="minorHAnsi" w:hAnsiTheme="minorHAnsi" w:cstheme="minorHAnsi"/>
          <w:bCs/>
          <w:color w:val="000000"/>
          <w:sz w:val="22"/>
          <w:szCs w:val="22"/>
          <w:lang w:val="pl-PL"/>
        </w:rPr>
      </w:pPr>
      <w:r w:rsidRPr="00722099">
        <w:rPr>
          <w:rFonts w:asciiTheme="minorHAnsi" w:hAnsiTheme="minorHAnsi" w:cstheme="minorHAnsi"/>
          <w:b/>
          <w:bCs/>
          <w:color w:val="000000"/>
          <w:sz w:val="22"/>
          <w:szCs w:val="22"/>
          <w:lang w:val="pl-PL"/>
        </w:rPr>
        <w:t xml:space="preserve">Kosztorys </w:t>
      </w:r>
      <w:r w:rsidR="00E23499" w:rsidRPr="00722099">
        <w:rPr>
          <w:rFonts w:asciiTheme="minorHAnsi" w:hAnsiTheme="minorHAnsi" w:cstheme="minorHAnsi"/>
          <w:b/>
          <w:bCs/>
          <w:color w:val="000000"/>
          <w:sz w:val="22"/>
          <w:szCs w:val="22"/>
          <w:lang w:val="pl-PL"/>
        </w:rPr>
        <w:t>C</w:t>
      </w:r>
      <w:r w:rsidRPr="00722099">
        <w:rPr>
          <w:rFonts w:asciiTheme="minorHAnsi" w:hAnsiTheme="minorHAnsi" w:cstheme="minorHAnsi"/>
          <w:b/>
          <w:bCs/>
          <w:color w:val="000000"/>
          <w:sz w:val="22"/>
          <w:szCs w:val="22"/>
          <w:lang w:val="pl-PL"/>
        </w:rPr>
        <w:t>enowy -</w:t>
      </w:r>
      <w:r w:rsidRPr="00722099">
        <w:rPr>
          <w:rFonts w:asciiTheme="minorHAnsi" w:hAnsiTheme="minorHAnsi" w:cstheme="minorHAnsi"/>
          <w:bCs/>
          <w:color w:val="000000"/>
          <w:sz w:val="22"/>
          <w:szCs w:val="22"/>
          <w:lang w:val="pl-PL"/>
        </w:rPr>
        <w:t xml:space="preserve"> do wykorzystania wzór, stanowiący Formularz 2.2 do SWZ</w:t>
      </w:r>
      <w:r w:rsidR="00CD4DEC" w:rsidRPr="00722099">
        <w:rPr>
          <w:rFonts w:asciiTheme="minorHAnsi" w:hAnsiTheme="minorHAnsi" w:cstheme="minorHAnsi"/>
          <w:bCs/>
          <w:color w:val="000000"/>
          <w:sz w:val="22"/>
          <w:szCs w:val="22"/>
          <w:lang w:val="pl-PL"/>
        </w:rPr>
        <w:t>.</w:t>
      </w:r>
    </w:p>
    <w:p w14:paraId="0A24BA20" w14:textId="77777777" w:rsidR="00007345" w:rsidRPr="00722099" w:rsidRDefault="00537B52" w:rsidP="003B463E">
      <w:pPr>
        <w:pStyle w:val="Akapitzlist"/>
        <w:numPr>
          <w:ilvl w:val="2"/>
          <w:numId w:val="1"/>
        </w:numPr>
        <w:autoSpaceDE w:val="0"/>
        <w:autoSpaceDN w:val="0"/>
        <w:adjustRightInd w:val="0"/>
        <w:jc w:val="both"/>
        <w:rPr>
          <w:rFonts w:asciiTheme="minorHAnsi" w:hAnsiTheme="minorHAnsi" w:cstheme="minorHAnsi"/>
          <w:bCs/>
          <w:color w:val="000000"/>
          <w:sz w:val="22"/>
          <w:szCs w:val="22"/>
          <w:lang w:val="pl-PL"/>
        </w:rPr>
      </w:pPr>
      <w:r w:rsidRPr="00722099">
        <w:rPr>
          <w:rFonts w:asciiTheme="minorHAnsi" w:hAnsiTheme="minorHAnsi" w:cstheme="minorHAnsi"/>
          <w:b/>
          <w:bCs/>
          <w:color w:val="000000"/>
          <w:sz w:val="22"/>
          <w:szCs w:val="22"/>
          <w:lang w:val="pl-PL"/>
        </w:rPr>
        <w:t>Oświadczenie</w:t>
      </w:r>
      <w:r w:rsidR="003B463E" w:rsidRPr="00722099">
        <w:rPr>
          <w:rFonts w:asciiTheme="minorHAnsi" w:hAnsiTheme="minorHAnsi" w:cstheme="minorHAnsi"/>
          <w:b/>
          <w:bCs/>
          <w:color w:val="000000"/>
          <w:sz w:val="22"/>
          <w:szCs w:val="22"/>
          <w:lang w:val="pl-PL"/>
        </w:rPr>
        <w:t xml:space="preserve"> wst</w:t>
      </w:r>
      <w:r w:rsidR="00E23499" w:rsidRPr="00722099">
        <w:rPr>
          <w:rFonts w:asciiTheme="minorHAnsi" w:hAnsiTheme="minorHAnsi" w:cstheme="minorHAnsi"/>
          <w:b/>
          <w:bCs/>
          <w:color w:val="000000"/>
          <w:sz w:val="22"/>
          <w:szCs w:val="22"/>
          <w:lang w:val="pl-PL"/>
        </w:rPr>
        <w:t>ę</w:t>
      </w:r>
      <w:r w:rsidR="003B463E" w:rsidRPr="00722099">
        <w:rPr>
          <w:rFonts w:asciiTheme="minorHAnsi" w:hAnsiTheme="minorHAnsi" w:cstheme="minorHAnsi"/>
          <w:b/>
          <w:bCs/>
          <w:color w:val="000000"/>
          <w:sz w:val="22"/>
          <w:szCs w:val="22"/>
          <w:lang w:val="pl-PL"/>
        </w:rPr>
        <w:t>pne</w:t>
      </w:r>
      <w:r w:rsidRPr="00722099">
        <w:rPr>
          <w:rFonts w:asciiTheme="minorHAnsi" w:hAnsiTheme="minorHAnsi" w:cstheme="minorHAnsi"/>
          <w:b/>
          <w:bCs/>
          <w:color w:val="000000"/>
          <w:sz w:val="22"/>
          <w:szCs w:val="22"/>
          <w:lang w:val="pl-PL"/>
        </w:rPr>
        <w:t>,</w:t>
      </w:r>
      <w:r w:rsidRPr="00722099">
        <w:rPr>
          <w:rFonts w:asciiTheme="minorHAnsi" w:hAnsiTheme="minorHAnsi" w:cstheme="minorHAnsi"/>
          <w:bCs/>
          <w:color w:val="000000"/>
          <w:sz w:val="22"/>
          <w:szCs w:val="22"/>
          <w:lang w:val="pl-PL"/>
        </w:rPr>
        <w:t xml:space="preserve"> o którym</w:t>
      </w:r>
      <w:r w:rsidR="0049194D" w:rsidRPr="00722099">
        <w:rPr>
          <w:rFonts w:asciiTheme="minorHAnsi" w:hAnsiTheme="minorHAnsi" w:cstheme="minorHAnsi"/>
          <w:bCs/>
          <w:color w:val="000000"/>
          <w:sz w:val="22"/>
          <w:szCs w:val="22"/>
          <w:lang w:val="pl-PL"/>
        </w:rPr>
        <w:t xml:space="preserve"> mowa w </w:t>
      </w:r>
      <w:r w:rsidR="00154D25" w:rsidRPr="00722099">
        <w:rPr>
          <w:rFonts w:asciiTheme="minorHAnsi" w:hAnsiTheme="minorHAnsi" w:cstheme="minorHAnsi"/>
          <w:bCs/>
          <w:color w:val="000000"/>
          <w:sz w:val="22"/>
          <w:szCs w:val="22"/>
          <w:lang w:val="pl-PL"/>
        </w:rPr>
        <w:t xml:space="preserve">pkt </w:t>
      </w:r>
      <w:r w:rsidR="007D728E" w:rsidRPr="00722099">
        <w:rPr>
          <w:rFonts w:asciiTheme="minorHAnsi" w:hAnsiTheme="minorHAnsi" w:cstheme="minorHAnsi"/>
          <w:bCs/>
          <w:color w:val="000000"/>
          <w:sz w:val="22"/>
          <w:szCs w:val="22"/>
          <w:lang w:val="pl-PL"/>
        </w:rPr>
        <w:t>10.</w:t>
      </w:r>
      <w:r w:rsidR="003B463E" w:rsidRPr="00722099">
        <w:rPr>
          <w:rFonts w:asciiTheme="minorHAnsi" w:hAnsiTheme="minorHAnsi" w:cstheme="minorHAnsi"/>
          <w:bCs/>
          <w:color w:val="000000"/>
          <w:sz w:val="22"/>
          <w:szCs w:val="22"/>
          <w:lang w:val="pl-PL"/>
        </w:rPr>
        <w:t>1. –</w:t>
      </w:r>
      <w:r w:rsidR="00934EAD" w:rsidRPr="00722099">
        <w:rPr>
          <w:rFonts w:asciiTheme="minorHAnsi" w:hAnsiTheme="minorHAnsi" w:cstheme="minorHAnsi"/>
          <w:bCs/>
          <w:color w:val="000000"/>
          <w:sz w:val="22"/>
          <w:szCs w:val="22"/>
          <w:lang w:val="pl-PL"/>
        </w:rPr>
        <w:t xml:space="preserve"> do wykorzystania wzór stanowiący Formularz</w:t>
      </w:r>
      <w:r w:rsidR="003B463E" w:rsidRPr="00722099">
        <w:rPr>
          <w:rFonts w:asciiTheme="minorHAnsi" w:hAnsiTheme="minorHAnsi" w:cstheme="minorHAnsi"/>
          <w:bCs/>
          <w:color w:val="000000"/>
          <w:sz w:val="22"/>
          <w:szCs w:val="22"/>
          <w:lang w:val="pl-PL"/>
        </w:rPr>
        <w:t xml:space="preserve"> 3.1 do SWZ.</w:t>
      </w:r>
    </w:p>
    <w:p w14:paraId="3E0504F6" w14:textId="77777777" w:rsidR="00007345" w:rsidRPr="00722099" w:rsidRDefault="00154D25" w:rsidP="001A485C">
      <w:pPr>
        <w:pStyle w:val="Akapitzlist"/>
        <w:numPr>
          <w:ilvl w:val="2"/>
          <w:numId w:val="1"/>
        </w:numPr>
        <w:autoSpaceDE w:val="0"/>
        <w:autoSpaceDN w:val="0"/>
        <w:adjustRightInd w:val="0"/>
        <w:jc w:val="both"/>
        <w:rPr>
          <w:rFonts w:asciiTheme="minorHAnsi" w:hAnsiTheme="minorHAnsi" w:cstheme="minorHAnsi"/>
          <w:bCs/>
          <w:color w:val="000000"/>
          <w:sz w:val="22"/>
          <w:szCs w:val="22"/>
          <w:lang w:val="pl-PL"/>
        </w:rPr>
      </w:pPr>
      <w:r w:rsidRPr="00722099">
        <w:rPr>
          <w:rFonts w:asciiTheme="minorHAnsi" w:hAnsiTheme="minorHAnsi" w:cstheme="minorHAnsi"/>
          <w:b/>
          <w:color w:val="000000"/>
          <w:sz w:val="22"/>
          <w:szCs w:val="22"/>
          <w:lang w:val="pl-PL"/>
        </w:rPr>
        <w:t>Pełnomocnictwo</w:t>
      </w:r>
      <w:r w:rsidRPr="00722099">
        <w:rPr>
          <w:rFonts w:asciiTheme="minorHAnsi" w:hAnsiTheme="minorHAnsi" w:cstheme="minorHAnsi"/>
          <w:color w:val="000000"/>
          <w:sz w:val="22"/>
          <w:szCs w:val="22"/>
          <w:lang w:val="pl-PL"/>
        </w:rPr>
        <w:t xml:space="preserve"> </w:t>
      </w:r>
      <w:r w:rsidRPr="00722099">
        <w:rPr>
          <w:rFonts w:asciiTheme="minorHAnsi" w:hAnsiTheme="minorHAnsi" w:cstheme="minorHAnsi"/>
          <w:b/>
          <w:color w:val="000000"/>
          <w:sz w:val="22"/>
          <w:szCs w:val="22"/>
          <w:lang w:val="pl-PL"/>
        </w:rPr>
        <w:t>do reprezentowania wszystkich Wykonawców wspólnie ubiegających się</w:t>
      </w:r>
      <w:r w:rsidR="00007345" w:rsidRPr="00722099">
        <w:rPr>
          <w:rFonts w:asciiTheme="minorHAnsi" w:hAnsiTheme="minorHAnsi" w:cstheme="minorHAnsi"/>
          <w:b/>
          <w:color w:val="000000"/>
          <w:sz w:val="22"/>
          <w:szCs w:val="22"/>
          <w:lang w:val="pl-PL"/>
        </w:rPr>
        <w:t xml:space="preserve">  </w:t>
      </w:r>
      <w:r w:rsidRPr="00722099">
        <w:rPr>
          <w:rFonts w:asciiTheme="minorHAnsi" w:hAnsiTheme="minorHAnsi" w:cstheme="minorHAnsi"/>
          <w:b/>
          <w:color w:val="000000"/>
          <w:sz w:val="22"/>
          <w:szCs w:val="22"/>
          <w:lang w:val="pl-PL"/>
        </w:rPr>
        <w:t xml:space="preserve"> o udzielenie zamówienia.</w:t>
      </w:r>
      <w:r w:rsidRPr="00722099">
        <w:rPr>
          <w:rFonts w:asciiTheme="minorHAnsi" w:hAnsiTheme="minorHAnsi" w:cstheme="minorHAnsi"/>
          <w:color w:val="000000"/>
          <w:sz w:val="22"/>
          <w:szCs w:val="22"/>
          <w:lang w:val="pl-PL"/>
        </w:rPr>
        <w:t xml:space="preserve"> Pełnomocnik może być ustanowiony do reprezentowania Wykonawców w postępowaniu albo do reprezentowania w</w:t>
      </w:r>
      <w:r w:rsidR="00DF3309" w:rsidRPr="00722099">
        <w:rPr>
          <w:rFonts w:asciiTheme="minorHAnsi" w:hAnsiTheme="minorHAnsi" w:cstheme="minorHAnsi"/>
          <w:color w:val="000000"/>
          <w:sz w:val="22"/>
          <w:szCs w:val="22"/>
          <w:lang w:val="pl-PL"/>
        </w:rPr>
        <w:t> </w:t>
      </w:r>
      <w:r w:rsidRPr="00722099">
        <w:rPr>
          <w:rFonts w:asciiTheme="minorHAnsi" w:hAnsiTheme="minorHAnsi" w:cstheme="minorHAnsi"/>
          <w:color w:val="000000"/>
          <w:sz w:val="22"/>
          <w:szCs w:val="22"/>
          <w:lang w:val="pl-PL"/>
        </w:rPr>
        <w:t>postępowaniu i zawarcia umowy. Pełnomocnictwo winno być załączone w formie oryginału lub notarialnie poświadczonej kopii.</w:t>
      </w:r>
    </w:p>
    <w:p w14:paraId="619C3911" w14:textId="77777777" w:rsidR="007E4E3F" w:rsidRPr="007E4E3F" w:rsidRDefault="00546BFD" w:rsidP="00CA55F1">
      <w:pPr>
        <w:pStyle w:val="Akapitzlist"/>
        <w:numPr>
          <w:ilvl w:val="2"/>
          <w:numId w:val="1"/>
        </w:numPr>
        <w:autoSpaceDE w:val="0"/>
        <w:autoSpaceDN w:val="0"/>
        <w:adjustRightInd w:val="0"/>
        <w:jc w:val="both"/>
        <w:rPr>
          <w:rFonts w:asciiTheme="minorHAnsi" w:hAnsiTheme="minorHAnsi" w:cstheme="minorHAnsi"/>
          <w:bCs/>
          <w:color w:val="000000"/>
          <w:sz w:val="22"/>
          <w:szCs w:val="22"/>
          <w:lang w:val="pl-PL"/>
        </w:rPr>
      </w:pPr>
      <w:r w:rsidRPr="00722099">
        <w:rPr>
          <w:rFonts w:asciiTheme="minorHAnsi" w:hAnsiTheme="minorHAnsi" w:cstheme="minorHAnsi"/>
          <w:b/>
          <w:bCs/>
          <w:color w:val="000000"/>
          <w:sz w:val="22"/>
          <w:szCs w:val="22"/>
          <w:lang w:val="pl-PL"/>
        </w:rPr>
        <w:t>Zobowiązanie podmiotu trzeciego</w:t>
      </w:r>
      <w:r w:rsidRPr="00722099">
        <w:rPr>
          <w:rFonts w:asciiTheme="minorHAnsi" w:hAnsiTheme="minorHAnsi" w:cstheme="minorHAnsi"/>
          <w:bCs/>
          <w:color w:val="000000"/>
          <w:sz w:val="22"/>
          <w:szCs w:val="22"/>
          <w:lang w:val="pl-PL"/>
        </w:rPr>
        <w:t xml:space="preserve"> wymagane postanowieniami pkt </w:t>
      </w:r>
      <w:r w:rsidR="007D728E" w:rsidRPr="00722099">
        <w:rPr>
          <w:rFonts w:asciiTheme="minorHAnsi" w:hAnsiTheme="minorHAnsi" w:cstheme="minorHAnsi"/>
          <w:bCs/>
          <w:color w:val="000000"/>
          <w:sz w:val="22"/>
          <w:szCs w:val="22"/>
          <w:lang w:val="pl-PL"/>
        </w:rPr>
        <w:t>10</w:t>
      </w:r>
      <w:r w:rsidR="0039479E" w:rsidRPr="00722099">
        <w:rPr>
          <w:rFonts w:asciiTheme="minorHAnsi" w:hAnsiTheme="minorHAnsi" w:cstheme="minorHAnsi"/>
          <w:bCs/>
          <w:color w:val="000000"/>
          <w:sz w:val="22"/>
          <w:szCs w:val="22"/>
          <w:lang w:val="pl-PL"/>
        </w:rPr>
        <w:t>.9</w:t>
      </w:r>
      <w:r w:rsidRPr="00722099">
        <w:rPr>
          <w:rFonts w:asciiTheme="minorHAnsi" w:hAnsiTheme="minorHAnsi" w:cstheme="minorHAnsi"/>
          <w:bCs/>
          <w:color w:val="000000"/>
          <w:sz w:val="22"/>
          <w:szCs w:val="22"/>
          <w:lang w:val="pl-PL"/>
        </w:rPr>
        <w:t xml:space="preserve"> </w:t>
      </w:r>
      <w:r w:rsidR="00DF3309" w:rsidRPr="00722099">
        <w:rPr>
          <w:rFonts w:asciiTheme="minorHAnsi" w:hAnsiTheme="minorHAnsi" w:cstheme="minorHAnsi"/>
          <w:bCs/>
          <w:color w:val="000000"/>
          <w:sz w:val="22"/>
          <w:szCs w:val="22"/>
          <w:lang w:val="pl-PL"/>
        </w:rPr>
        <w:t>SWZ</w:t>
      </w:r>
      <w:r w:rsidRPr="00722099">
        <w:rPr>
          <w:rFonts w:asciiTheme="minorHAnsi" w:hAnsiTheme="minorHAnsi" w:cstheme="minorHAnsi"/>
          <w:bCs/>
          <w:color w:val="000000"/>
          <w:sz w:val="22"/>
          <w:szCs w:val="22"/>
          <w:lang w:val="pl-PL"/>
        </w:rPr>
        <w:t xml:space="preserve"> – jeśli dotyczy;</w:t>
      </w:r>
      <w:r w:rsidR="002325FF" w:rsidRPr="00722099">
        <w:rPr>
          <w:rFonts w:asciiTheme="minorHAnsi" w:hAnsiTheme="minorHAnsi" w:cstheme="minorHAnsi"/>
          <w:b/>
          <w:bCs/>
          <w:strike/>
          <w:color w:val="0070C0"/>
          <w:sz w:val="22"/>
          <w:szCs w:val="22"/>
          <w:lang w:val="pl-PL"/>
        </w:rPr>
        <w:t xml:space="preserve">      </w:t>
      </w:r>
    </w:p>
    <w:p w14:paraId="41462A00" w14:textId="77777777" w:rsidR="00546BFD" w:rsidRPr="007E4E3F" w:rsidRDefault="007E4E3F" w:rsidP="007E4E3F">
      <w:pPr>
        <w:pStyle w:val="Akapitzlist"/>
        <w:numPr>
          <w:ilvl w:val="2"/>
          <w:numId w:val="1"/>
        </w:numPr>
        <w:autoSpaceDE w:val="0"/>
        <w:autoSpaceDN w:val="0"/>
        <w:adjustRightInd w:val="0"/>
        <w:jc w:val="both"/>
        <w:rPr>
          <w:rFonts w:asciiTheme="minorHAnsi" w:hAnsiTheme="minorHAnsi" w:cstheme="minorHAnsi"/>
          <w:bCs/>
          <w:sz w:val="22"/>
          <w:szCs w:val="22"/>
          <w:lang w:val="pl-PL"/>
        </w:rPr>
      </w:pPr>
      <w:r w:rsidRPr="00234031">
        <w:rPr>
          <w:rFonts w:asciiTheme="minorHAnsi" w:hAnsiTheme="minorHAnsi" w:cstheme="minorHAnsi"/>
          <w:b/>
          <w:bCs/>
          <w:sz w:val="22"/>
          <w:szCs w:val="22"/>
          <w:lang w:val="pl-PL"/>
        </w:rPr>
        <w:t>Wadium wniesione w innej formie niż pieniądz – zgodnie z pkt.  16.</w:t>
      </w:r>
      <w:r w:rsidRPr="00234031">
        <w:rPr>
          <w:rFonts w:asciiTheme="minorHAnsi" w:hAnsiTheme="minorHAnsi" w:cstheme="minorHAnsi"/>
          <w:b/>
          <w:bCs/>
          <w:strike/>
          <w:sz w:val="22"/>
          <w:szCs w:val="22"/>
          <w:lang w:val="pl-PL"/>
        </w:rPr>
        <w:t xml:space="preserve">                                                                                                                                                                                                                                                                                                                                                                                                                                                                                                                                                                                                                                                                                                                                                                                                                                                                                                                                                                                                                                                                                                                                                                                                                                                                                                                                                                                                                                                                                                                                                                                                                                                                                                                                                                                                                                                                                                                                                                                                                                                                                                                                                                                                                                                                                                                                                                                                                                                                                                                                                                                                                                                                                                                                                                                                                                                                                                                                                                                                                                                                                                                              </w:t>
      </w:r>
      <w:r w:rsidR="002325FF" w:rsidRPr="007E4E3F">
        <w:rPr>
          <w:rFonts w:asciiTheme="minorHAnsi" w:hAnsiTheme="minorHAnsi" w:cstheme="minorHAnsi"/>
          <w:b/>
          <w:bCs/>
          <w:strike/>
          <w:color w:val="0070C0"/>
          <w:sz w:val="22"/>
          <w:szCs w:val="22"/>
          <w:lang w:val="pl-PL"/>
        </w:rPr>
        <w:t xml:space="preserve">                                                                                                                                                                                                                                                                                                                                                                                                                                                                                                                                                                                                                                                                                                                                                                                                                                                                                                                                                                                                                                                                                                                                                                                                                                                                                                                                                                                                                                                                                                                                                             </w:t>
      </w:r>
    </w:p>
    <w:p w14:paraId="3BC62043" w14:textId="77777777" w:rsidR="0039479E" w:rsidRPr="00722099" w:rsidRDefault="008D7328" w:rsidP="00F9364A">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Oferta</w:t>
      </w:r>
      <w:r w:rsidR="00732B4E" w:rsidRPr="00722099">
        <w:rPr>
          <w:rFonts w:asciiTheme="minorHAnsi" w:hAnsiTheme="minorHAnsi" w:cstheme="minorHAnsi"/>
          <w:sz w:val="22"/>
          <w:szCs w:val="22"/>
          <w:lang w:val="pl-PL"/>
        </w:rPr>
        <w:t xml:space="preserve"> </w:t>
      </w:r>
      <w:r w:rsidR="002C7E44" w:rsidRPr="00722099">
        <w:rPr>
          <w:rFonts w:asciiTheme="minorHAnsi" w:hAnsiTheme="minorHAnsi" w:cstheme="minorHAnsi"/>
          <w:sz w:val="22"/>
          <w:szCs w:val="22"/>
          <w:lang w:val="pl-PL"/>
        </w:rPr>
        <w:t>wraz z załącznikami</w:t>
      </w:r>
      <w:r w:rsidRPr="00722099">
        <w:rPr>
          <w:rFonts w:asciiTheme="minorHAnsi" w:hAnsiTheme="minorHAnsi" w:cstheme="minorHAnsi"/>
          <w:sz w:val="22"/>
          <w:szCs w:val="22"/>
          <w:lang w:val="pl-PL"/>
        </w:rPr>
        <w:t xml:space="preserve"> musi być sporządzona </w:t>
      </w:r>
      <w:r w:rsidRPr="00722099">
        <w:rPr>
          <w:rFonts w:asciiTheme="minorHAnsi" w:hAnsiTheme="minorHAnsi" w:cstheme="minorHAnsi"/>
          <w:b/>
          <w:sz w:val="22"/>
          <w:szCs w:val="22"/>
          <w:u w:val="single"/>
          <w:lang w:val="pl-PL"/>
        </w:rPr>
        <w:t>w języku polskim,</w:t>
      </w:r>
      <w:r w:rsidR="002C7E44" w:rsidRPr="00722099">
        <w:rPr>
          <w:rFonts w:asciiTheme="minorHAnsi" w:hAnsiTheme="minorHAnsi" w:cstheme="minorHAnsi"/>
          <w:b/>
          <w:sz w:val="22"/>
          <w:szCs w:val="22"/>
          <w:u w:val="single"/>
          <w:lang w:val="pl-PL"/>
        </w:rPr>
        <w:t xml:space="preserve"> złożona </w:t>
      </w:r>
      <w:r w:rsidRPr="00722099">
        <w:rPr>
          <w:rFonts w:asciiTheme="minorHAnsi" w:hAnsiTheme="minorHAnsi" w:cstheme="minorHAnsi"/>
          <w:b/>
          <w:sz w:val="22"/>
          <w:szCs w:val="22"/>
          <w:u w:val="single"/>
          <w:lang w:val="pl-PL"/>
        </w:rPr>
        <w:t>w postaci elektronicznej</w:t>
      </w:r>
      <w:r w:rsidR="00594445" w:rsidRPr="00722099">
        <w:rPr>
          <w:rFonts w:asciiTheme="minorHAnsi" w:hAnsiTheme="minorHAnsi" w:cstheme="minorHAnsi"/>
          <w:b/>
          <w:sz w:val="22"/>
          <w:szCs w:val="22"/>
          <w:u w:val="single"/>
          <w:lang w:val="pl-PL"/>
        </w:rPr>
        <w:t xml:space="preserve"> lub w formie elektronicznej</w:t>
      </w:r>
      <w:r w:rsidRPr="00722099">
        <w:rPr>
          <w:rFonts w:asciiTheme="minorHAnsi" w:hAnsiTheme="minorHAnsi" w:cstheme="minorHAnsi"/>
          <w:sz w:val="22"/>
          <w:szCs w:val="22"/>
          <w:lang w:val="pl-PL"/>
        </w:rPr>
        <w:t xml:space="preserve"> w</w:t>
      </w:r>
      <w:r w:rsidR="00A4210D" w:rsidRPr="00722099">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formacie danych: .pdf, .doc, .docx, .rtf,.xps, .odt opatrzon</w:t>
      </w:r>
      <w:r w:rsidR="009A4D47" w:rsidRPr="00722099">
        <w:rPr>
          <w:rFonts w:asciiTheme="minorHAnsi" w:hAnsiTheme="minorHAnsi" w:cstheme="minorHAnsi"/>
          <w:sz w:val="22"/>
          <w:szCs w:val="22"/>
          <w:lang w:val="pl-PL"/>
        </w:rPr>
        <w:t>ej</w:t>
      </w:r>
      <w:r w:rsidRPr="00722099">
        <w:rPr>
          <w:rFonts w:asciiTheme="minorHAnsi" w:hAnsiTheme="minorHAnsi" w:cstheme="minorHAnsi"/>
          <w:sz w:val="22"/>
          <w:szCs w:val="22"/>
          <w:lang w:val="pl-PL"/>
        </w:rPr>
        <w:t xml:space="preserve"> </w:t>
      </w:r>
      <w:r w:rsidR="0060655D" w:rsidRPr="00722099">
        <w:rPr>
          <w:rFonts w:asciiTheme="minorHAnsi" w:hAnsiTheme="minorHAnsi" w:cstheme="minorHAnsi"/>
          <w:sz w:val="22"/>
          <w:szCs w:val="22"/>
          <w:lang w:val="pl-PL"/>
        </w:rPr>
        <w:t>profilem</w:t>
      </w:r>
      <w:r w:rsidRPr="00722099">
        <w:rPr>
          <w:rFonts w:asciiTheme="minorHAnsi" w:hAnsiTheme="minorHAnsi" w:cstheme="minorHAnsi"/>
          <w:sz w:val="22"/>
          <w:szCs w:val="22"/>
          <w:lang w:val="pl-PL"/>
        </w:rPr>
        <w:t xml:space="preserve"> zaufanym lub podpisem osobistym</w:t>
      </w:r>
      <w:r w:rsidR="002C7E44" w:rsidRPr="00722099">
        <w:rPr>
          <w:rFonts w:asciiTheme="minorHAnsi" w:hAnsiTheme="minorHAnsi" w:cstheme="minorHAnsi"/>
          <w:sz w:val="22"/>
          <w:szCs w:val="22"/>
          <w:lang w:val="pl-PL"/>
        </w:rPr>
        <w:t xml:space="preserve"> pod rygorem nieważności. </w:t>
      </w:r>
    </w:p>
    <w:p w14:paraId="3AD07126" w14:textId="77777777" w:rsidR="00A94C29" w:rsidRPr="00722099" w:rsidRDefault="00A94C29" w:rsidP="00F9364A">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Wykonawca</w:t>
      </w:r>
      <w:r w:rsidR="00E510B4" w:rsidRPr="00722099">
        <w:rPr>
          <w:rFonts w:asciiTheme="minorHAnsi" w:hAnsiTheme="minorHAnsi" w:cstheme="minorHAnsi"/>
          <w:sz w:val="22"/>
          <w:szCs w:val="22"/>
        </w:rPr>
        <w:t>przygotowuje ofertę z wykorzystaniem Formularza ofertowego opracowanego przez Zamawiającego  do SWZ</w:t>
      </w:r>
      <w:r w:rsidR="00244DA9">
        <w:rPr>
          <w:rFonts w:asciiTheme="minorHAnsi" w:hAnsiTheme="minorHAnsi" w:cstheme="minorHAnsi"/>
          <w:sz w:val="22"/>
          <w:szCs w:val="22"/>
        </w:rPr>
        <w:t xml:space="preserve"> (</w:t>
      </w:r>
      <w:r w:rsidR="00504F29" w:rsidRPr="00722099">
        <w:rPr>
          <w:rFonts w:asciiTheme="minorHAnsi" w:hAnsiTheme="minorHAnsi" w:cstheme="minorHAnsi"/>
          <w:sz w:val="22"/>
          <w:szCs w:val="22"/>
          <w:lang w:val="pl-PL"/>
        </w:rPr>
        <w:t>Formularz 2.1).</w:t>
      </w:r>
    </w:p>
    <w:p w14:paraId="69918B3B" w14:textId="77777777" w:rsidR="00E510B4" w:rsidRPr="00722099" w:rsidRDefault="00E510B4" w:rsidP="00E510B4">
      <w:pPr>
        <w:pStyle w:val="Akapitzlist"/>
        <w:tabs>
          <w:tab w:val="num" w:pos="1440"/>
        </w:tabs>
        <w:autoSpaceDE w:val="0"/>
        <w:autoSpaceDN w:val="0"/>
        <w:adjustRightInd w:val="0"/>
        <w:ind w:left="709"/>
        <w:jc w:val="both"/>
        <w:rPr>
          <w:rFonts w:asciiTheme="minorHAnsi" w:hAnsiTheme="minorHAnsi" w:cstheme="minorHAnsi"/>
          <w:b/>
          <w:sz w:val="22"/>
          <w:szCs w:val="22"/>
        </w:rPr>
      </w:pPr>
      <w:r w:rsidRPr="00722099">
        <w:rPr>
          <w:rFonts w:asciiTheme="minorHAnsi" w:hAnsiTheme="minorHAnsi" w:cstheme="minorHAnsi"/>
          <w:b/>
          <w:sz w:val="22"/>
          <w:szCs w:val="22"/>
        </w:rPr>
        <w:t>UWAGA: W przedmiotowym postępowaniu Zamawiający zrezygnował z interaktywnego „Formularza ofertowego” udostępnianego przez Platformę e-Zamówienia.</w:t>
      </w:r>
    </w:p>
    <w:p w14:paraId="0F973AC4" w14:textId="77777777" w:rsidR="00E510B4" w:rsidRPr="00722099" w:rsidRDefault="00E510B4" w:rsidP="00504F29">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rPr>
      </w:pPr>
      <w:r w:rsidRPr="00722099">
        <w:rPr>
          <w:rFonts w:asciiTheme="minorHAnsi" w:hAnsiTheme="minorHAnsi" w:cstheme="minorHAnsi"/>
          <w:sz w:val="22"/>
          <w:szCs w:val="22"/>
        </w:rPr>
        <w:t xml:space="preserve">Wykonawca składa ofertę za pośrednictwem zakładki „Oferty/wnioski”, widocznej </w:t>
      </w:r>
      <w:r w:rsidR="00244DA9">
        <w:rPr>
          <w:rFonts w:asciiTheme="minorHAnsi" w:hAnsiTheme="minorHAnsi" w:cstheme="minorHAnsi"/>
          <w:sz w:val="22"/>
          <w:szCs w:val="22"/>
        </w:rPr>
        <w:t xml:space="preserve">                                    </w:t>
      </w:r>
      <w:r w:rsidRPr="00722099">
        <w:rPr>
          <w:rFonts w:asciiTheme="minorHAnsi" w:hAnsiTheme="minorHAnsi" w:cstheme="minorHAnsi"/>
          <w:sz w:val="22"/>
          <w:szCs w:val="22"/>
        </w:rPr>
        <w:t xml:space="preserve">w podglądzie postępowania po zalogowaniu się na konto Wykonawcy. Po wybraniu przycisku „Złóż ofertę” system prezentuje okno składania oferty umożliwiające przekazanie dokumentów elektronicznych, w którym znajdują się dwa pola drag&amp;drop („przeciągnij” </w:t>
      </w:r>
      <w:r w:rsidR="00244DA9">
        <w:rPr>
          <w:rFonts w:asciiTheme="minorHAnsi" w:hAnsiTheme="minorHAnsi" w:cstheme="minorHAnsi"/>
          <w:sz w:val="22"/>
          <w:szCs w:val="22"/>
        </w:rPr>
        <w:t xml:space="preserve">                          </w:t>
      </w:r>
      <w:r w:rsidRPr="00722099">
        <w:rPr>
          <w:rFonts w:asciiTheme="minorHAnsi" w:hAnsiTheme="minorHAnsi" w:cstheme="minorHAnsi"/>
          <w:sz w:val="22"/>
          <w:szCs w:val="22"/>
        </w:rPr>
        <w:t xml:space="preserve">i „upuść”) służące do dodawania plików. </w:t>
      </w:r>
    </w:p>
    <w:p w14:paraId="37B62CFF" w14:textId="77777777" w:rsidR="00E510B4" w:rsidRPr="00722099" w:rsidRDefault="00E510B4" w:rsidP="00CD7A6E">
      <w:pPr>
        <w:tabs>
          <w:tab w:val="num" w:pos="1440"/>
        </w:tabs>
        <w:autoSpaceDE w:val="0"/>
        <w:autoSpaceDN w:val="0"/>
        <w:adjustRightInd w:val="0"/>
        <w:ind w:left="709"/>
        <w:jc w:val="both"/>
        <w:rPr>
          <w:rFonts w:asciiTheme="minorHAnsi" w:hAnsiTheme="minorHAnsi" w:cstheme="minorHAnsi"/>
          <w:sz w:val="22"/>
          <w:szCs w:val="22"/>
        </w:rPr>
      </w:pPr>
      <w:r w:rsidRPr="00722099">
        <w:rPr>
          <w:rFonts w:asciiTheme="minorHAnsi" w:hAnsiTheme="minorHAnsi" w:cstheme="minorHAnsi"/>
          <w:sz w:val="22"/>
          <w:szCs w:val="22"/>
        </w:rPr>
        <w:t xml:space="preserve">Po wybraniu zakładki oferty/wnioski, należy wybrać przycisk złóż ofertę. (Składanie ofert dostępne jest tylko dla użytkowników będących Wykonawcami, posiadającymi uprawnienie do Składania ofert/wniosków/prac konkursowych) </w:t>
      </w:r>
    </w:p>
    <w:p w14:paraId="62E90A87" w14:textId="77777777" w:rsidR="00E510B4" w:rsidRPr="00722099" w:rsidRDefault="00E510B4" w:rsidP="00CD7A6E">
      <w:pPr>
        <w:tabs>
          <w:tab w:val="num" w:pos="1440"/>
        </w:tabs>
        <w:autoSpaceDE w:val="0"/>
        <w:autoSpaceDN w:val="0"/>
        <w:adjustRightInd w:val="0"/>
        <w:ind w:left="709"/>
        <w:jc w:val="both"/>
        <w:rPr>
          <w:rFonts w:asciiTheme="minorHAnsi" w:hAnsiTheme="minorHAnsi" w:cstheme="minorHAnsi"/>
          <w:sz w:val="22"/>
          <w:szCs w:val="22"/>
        </w:rPr>
      </w:pPr>
      <w:r w:rsidRPr="00722099">
        <w:rPr>
          <w:rFonts w:asciiTheme="minorHAnsi" w:hAnsiTheme="minorHAnsi" w:cstheme="minorHAnsi"/>
          <w:sz w:val="22"/>
          <w:szCs w:val="22"/>
        </w:rPr>
        <w:t xml:space="preserve">Na formularzu do składania ofert w sekcji: „Załączniki i inne dokumenty przedstawione </w:t>
      </w:r>
      <w:r w:rsidR="00244DA9">
        <w:rPr>
          <w:rFonts w:asciiTheme="minorHAnsi" w:hAnsiTheme="minorHAnsi" w:cstheme="minorHAnsi"/>
          <w:sz w:val="22"/>
          <w:szCs w:val="22"/>
        </w:rPr>
        <w:t xml:space="preserve">                         </w:t>
      </w:r>
      <w:r w:rsidRPr="00722099">
        <w:rPr>
          <w:rFonts w:asciiTheme="minorHAnsi" w:hAnsiTheme="minorHAnsi" w:cstheme="minorHAnsi"/>
          <w:sz w:val="22"/>
          <w:szCs w:val="22"/>
        </w:rPr>
        <w:t xml:space="preserve">w ofercie przez Wykonawcę” Wykonawca dodaje wybrane z dysku i uprzednio podpisane „Formularz oferty” oraz pozostałe pliki stanowiące ofertę lub składane wraz z ofertą. </w:t>
      </w:r>
    </w:p>
    <w:p w14:paraId="2145B95B" w14:textId="77777777" w:rsidR="00E510B4" w:rsidRPr="00722099" w:rsidRDefault="00E510B4" w:rsidP="00CD7A6E">
      <w:pPr>
        <w:tabs>
          <w:tab w:val="num" w:pos="1440"/>
        </w:tabs>
        <w:autoSpaceDE w:val="0"/>
        <w:autoSpaceDN w:val="0"/>
        <w:adjustRightInd w:val="0"/>
        <w:ind w:left="709"/>
        <w:jc w:val="both"/>
        <w:rPr>
          <w:rFonts w:asciiTheme="minorHAnsi" w:hAnsiTheme="minorHAnsi" w:cstheme="minorHAnsi"/>
          <w:sz w:val="22"/>
          <w:szCs w:val="22"/>
        </w:rPr>
      </w:pPr>
      <w:r w:rsidRPr="00722099">
        <w:rPr>
          <w:rFonts w:asciiTheme="minorHAnsi" w:hAnsiTheme="minorHAnsi" w:cstheme="minorHAnsi"/>
          <w:sz w:val="22"/>
          <w:szCs w:val="22"/>
        </w:rPr>
        <w:lastRenderedPageBreak/>
        <w:t>Po wprowadzeniu plików należy wcisnąć przycisk „Wyślij plik i złóż ofertę” a następnie potwierdzić, że chce się złożyć ofertę. (W związku z tym, że Wykonawcy składają formularz ofertowy opracowany przez Zamawiającego, w przypadku gdy w trakcie składania oferty System poinformuje o składaniu nieprawidłowego formularza – komunikat ten należy zignorować).</w:t>
      </w:r>
    </w:p>
    <w:p w14:paraId="0AE4A982" w14:textId="77777777" w:rsidR="00E510B4" w:rsidRPr="00722099" w:rsidRDefault="00E510B4" w:rsidP="00701D3C">
      <w:pPr>
        <w:tabs>
          <w:tab w:val="num" w:pos="1440"/>
        </w:tabs>
        <w:autoSpaceDE w:val="0"/>
        <w:autoSpaceDN w:val="0"/>
        <w:adjustRightInd w:val="0"/>
        <w:ind w:left="709"/>
        <w:jc w:val="both"/>
        <w:rPr>
          <w:rFonts w:asciiTheme="minorHAnsi" w:hAnsiTheme="minorHAnsi" w:cstheme="minorHAnsi"/>
          <w:sz w:val="22"/>
          <w:szCs w:val="22"/>
        </w:rPr>
      </w:pPr>
      <w:r w:rsidRPr="00722099">
        <w:rPr>
          <w:rFonts w:asciiTheme="minorHAnsi" w:hAnsiTheme="minorHAnsi" w:cstheme="minorHAnsi"/>
          <w:sz w:val="22"/>
          <w:szCs w:val="22"/>
        </w:rPr>
        <w:t xml:space="preserve">W tym momencie System rozpoczyna proces walidacji składanych plików, ich automatycznego szyfrowania, pakowania i składania na Platformie. </w:t>
      </w:r>
    </w:p>
    <w:p w14:paraId="0147A4B7" w14:textId="77777777" w:rsidR="00E510B4" w:rsidRPr="00722099" w:rsidRDefault="00E510B4" w:rsidP="00701D3C">
      <w:pPr>
        <w:tabs>
          <w:tab w:val="num" w:pos="1440"/>
        </w:tabs>
        <w:autoSpaceDE w:val="0"/>
        <w:autoSpaceDN w:val="0"/>
        <w:adjustRightInd w:val="0"/>
        <w:ind w:left="709"/>
        <w:jc w:val="both"/>
        <w:rPr>
          <w:rFonts w:asciiTheme="minorHAnsi" w:hAnsiTheme="minorHAnsi" w:cstheme="minorHAnsi"/>
          <w:sz w:val="22"/>
          <w:szCs w:val="22"/>
        </w:rPr>
      </w:pPr>
      <w:r w:rsidRPr="00722099">
        <w:rPr>
          <w:rFonts w:asciiTheme="minorHAnsi" w:hAnsiTheme="minorHAnsi" w:cstheme="minorHAnsi"/>
          <w:sz w:val="22"/>
          <w:szCs w:val="22"/>
        </w:rPr>
        <w:t>Istotne jest, aby:</w:t>
      </w:r>
    </w:p>
    <w:p w14:paraId="3486B4B5" w14:textId="77777777" w:rsidR="00E510B4" w:rsidRPr="00722099" w:rsidRDefault="00E510B4" w:rsidP="00E80303">
      <w:pPr>
        <w:tabs>
          <w:tab w:val="num" w:pos="1440"/>
        </w:tabs>
        <w:autoSpaceDE w:val="0"/>
        <w:autoSpaceDN w:val="0"/>
        <w:adjustRightInd w:val="0"/>
        <w:ind w:left="993" w:hanging="284"/>
        <w:jc w:val="both"/>
        <w:rPr>
          <w:rFonts w:asciiTheme="minorHAnsi" w:hAnsiTheme="minorHAnsi" w:cstheme="minorHAnsi"/>
          <w:sz w:val="22"/>
          <w:szCs w:val="22"/>
        </w:rPr>
      </w:pPr>
      <w:r w:rsidRPr="00722099">
        <w:rPr>
          <w:rFonts w:asciiTheme="minorHAnsi" w:hAnsiTheme="minorHAnsi" w:cstheme="minorHAnsi"/>
          <w:sz w:val="22"/>
          <w:szCs w:val="22"/>
        </w:rPr>
        <w:t xml:space="preserve"> • </w:t>
      </w:r>
      <w:r w:rsidR="00E80303">
        <w:rPr>
          <w:rFonts w:asciiTheme="minorHAnsi" w:hAnsiTheme="minorHAnsi" w:cstheme="minorHAnsi"/>
          <w:sz w:val="22"/>
          <w:szCs w:val="22"/>
        </w:rPr>
        <w:t xml:space="preserve"> </w:t>
      </w:r>
      <w:r w:rsidRPr="00722099">
        <w:rPr>
          <w:rFonts w:asciiTheme="minorHAnsi" w:hAnsiTheme="minorHAnsi" w:cstheme="minorHAnsi"/>
          <w:sz w:val="22"/>
          <w:szCs w:val="22"/>
        </w:rPr>
        <w:t xml:space="preserve">Ofertę złożyć przed terminem składania ofert – oferta złożona po terminie nie zostanie przyjęta. Dokumentów nie należy składać w ostatniej chwili. Czas trwania wgrywania </w:t>
      </w:r>
      <w:r w:rsidR="00F203D9">
        <w:rPr>
          <w:rFonts w:asciiTheme="minorHAnsi" w:hAnsiTheme="minorHAnsi" w:cstheme="minorHAnsi"/>
          <w:sz w:val="22"/>
          <w:szCs w:val="22"/>
        </w:rPr>
        <w:t xml:space="preserve">                                  </w:t>
      </w:r>
      <w:r w:rsidRPr="00722099">
        <w:rPr>
          <w:rFonts w:asciiTheme="minorHAnsi" w:hAnsiTheme="minorHAnsi" w:cstheme="minorHAnsi"/>
          <w:sz w:val="22"/>
          <w:szCs w:val="22"/>
        </w:rPr>
        <w:t xml:space="preserve">i przetwarzania dokumentów jest zależny od ich ilości i rozmiaru oraz obciążenia Platformy. </w:t>
      </w:r>
    </w:p>
    <w:p w14:paraId="2ECF4E63" w14:textId="77777777" w:rsidR="00E510B4" w:rsidRPr="00722099" w:rsidRDefault="00E510B4" w:rsidP="00E80303">
      <w:pPr>
        <w:tabs>
          <w:tab w:val="num" w:pos="1440"/>
        </w:tabs>
        <w:autoSpaceDE w:val="0"/>
        <w:autoSpaceDN w:val="0"/>
        <w:adjustRightInd w:val="0"/>
        <w:ind w:left="993" w:hanging="284"/>
        <w:jc w:val="both"/>
        <w:rPr>
          <w:rFonts w:asciiTheme="minorHAnsi" w:hAnsiTheme="minorHAnsi" w:cstheme="minorHAnsi"/>
          <w:sz w:val="22"/>
          <w:szCs w:val="22"/>
        </w:rPr>
      </w:pPr>
      <w:r w:rsidRPr="00722099">
        <w:rPr>
          <w:rFonts w:asciiTheme="minorHAnsi" w:hAnsiTheme="minorHAnsi" w:cstheme="minorHAnsi"/>
          <w:sz w:val="22"/>
          <w:szCs w:val="22"/>
        </w:rPr>
        <w:t xml:space="preserve">• </w:t>
      </w:r>
      <w:r w:rsidR="00E80303">
        <w:rPr>
          <w:rFonts w:asciiTheme="minorHAnsi" w:hAnsiTheme="minorHAnsi" w:cstheme="minorHAnsi"/>
          <w:sz w:val="22"/>
          <w:szCs w:val="22"/>
        </w:rPr>
        <w:t xml:space="preserve"> </w:t>
      </w:r>
      <w:r w:rsidRPr="00722099">
        <w:rPr>
          <w:rFonts w:asciiTheme="minorHAnsi" w:hAnsiTheme="minorHAnsi" w:cstheme="minorHAnsi"/>
          <w:sz w:val="22"/>
          <w:szCs w:val="22"/>
        </w:rPr>
        <w:t xml:space="preserve">Formularz ofertowy i załączniki należy podpisać cyfrowo. Dokumenty można podpisać podpisem kwalifikowanym lub profilem zaufanym lub podpisem osobistym. </w:t>
      </w:r>
    </w:p>
    <w:p w14:paraId="61FEE7A5" w14:textId="77777777" w:rsidR="00E510B4" w:rsidRPr="00722099" w:rsidRDefault="00E510B4" w:rsidP="00E80303">
      <w:pPr>
        <w:tabs>
          <w:tab w:val="num" w:pos="1440"/>
        </w:tabs>
        <w:autoSpaceDE w:val="0"/>
        <w:autoSpaceDN w:val="0"/>
        <w:adjustRightInd w:val="0"/>
        <w:ind w:left="993" w:hanging="284"/>
        <w:jc w:val="both"/>
        <w:rPr>
          <w:rFonts w:asciiTheme="minorHAnsi" w:hAnsiTheme="minorHAnsi" w:cstheme="minorHAnsi"/>
          <w:sz w:val="22"/>
          <w:szCs w:val="22"/>
        </w:rPr>
      </w:pPr>
      <w:r w:rsidRPr="00722099">
        <w:rPr>
          <w:rFonts w:asciiTheme="minorHAnsi" w:hAnsiTheme="minorHAnsi" w:cstheme="minorHAnsi"/>
          <w:sz w:val="22"/>
          <w:szCs w:val="22"/>
        </w:rPr>
        <w:t xml:space="preserve">• </w:t>
      </w:r>
      <w:r w:rsidR="00E80303">
        <w:rPr>
          <w:rFonts w:asciiTheme="minorHAnsi" w:hAnsiTheme="minorHAnsi" w:cstheme="minorHAnsi"/>
          <w:sz w:val="22"/>
          <w:szCs w:val="22"/>
        </w:rPr>
        <w:t xml:space="preserve">   </w:t>
      </w:r>
      <w:r w:rsidRPr="00722099">
        <w:rPr>
          <w:rFonts w:asciiTheme="minorHAnsi" w:hAnsiTheme="minorHAnsi" w:cstheme="minorHAnsi"/>
          <w:sz w:val="22"/>
          <w:szCs w:val="22"/>
        </w:rPr>
        <w:t xml:space="preserve">Rekomendowanym wariantem podpisu wypełnionego formularza oferty jest podpisanie go podpisem wewnętrznym. Jednakże w przypadku podpisania wypełnionego formularza innym wariantem tj. podpisem zewnętrznym Platforma również przyjmie taki formularza </w:t>
      </w:r>
      <w:r w:rsidR="00E80303">
        <w:rPr>
          <w:rFonts w:asciiTheme="minorHAnsi" w:hAnsiTheme="minorHAnsi" w:cstheme="minorHAnsi"/>
          <w:sz w:val="22"/>
          <w:szCs w:val="22"/>
        </w:rPr>
        <w:t xml:space="preserve">                      </w:t>
      </w:r>
      <w:r w:rsidRPr="00722099">
        <w:rPr>
          <w:rFonts w:asciiTheme="minorHAnsi" w:hAnsiTheme="minorHAnsi" w:cstheme="minorHAnsi"/>
          <w:sz w:val="22"/>
          <w:szCs w:val="22"/>
        </w:rPr>
        <w:t xml:space="preserve">i przetworzy go prawidłowo w zakresie weryfikacji podpisu pod warunkiem, że w przypadku tego wariantu podpisywania oddzielny plik z podpisem oferty zostanie załączony w sekcji „Załączniki i inne dokumenty przedstawione w ofercie przez Wykonawcę” </w:t>
      </w:r>
    </w:p>
    <w:p w14:paraId="0B098591" w14:textId="77777777" w:rsidR="00E510B4" w:rsidRPr="00722099" w:rsidRDefault="00E510B4" w:rsidP="00E80303">
      <w:pPr>
        <w:tabs>
          <w:tab w:val="num" w:pos="1440"/>
        </w:tabs>
        <w:autoSpaceDE w:val="0"/>
        <w:autoSpaceDN w:val="0"/>
        <w:adjustRightInd w:val="0"/>
        <w:ind w:left="993" w:hanging="284"/>
        <w:jc w:val="both"/>
        <w:rPr>
          <w:rFonts w:asciiTheme="minorHAnsi" w:hAnsiTheme="minorHAnsi" w:cstheme="minorHAnsi"/>
          <w:sz w:val="22"/>
          <w:szCs w:val="22"/>
        </w:rPr>
      </w:pPr>
      <w:r w:rsidRPr="00722099">
        <w:rPr>
          <w:rFonts w:asciiTheme="minorHAnsi" w:hAnsiTheme="minorHAnsi" w:cstheme="minorHAnsi"/>
          <w:sz w:val="22"/>
          <w:szCs w:val="22"/>
        </w:rPr>
        <w:t>•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0755B497" w14:textId="77777777" w:rsidR="00E510B4" w:rsidRPr="00722099" w:rsidRDefault="00E510B4" w:rsidP="00E510B4">
      <w:pPr>
        <w:tabs>
          <w:tab w:val="num" w:pos="1440"/>
        </w:tabs>
        <w:autoSpaceDE w:val="0"/>
        <w:autoSpaceDN w:val="0"/>
        <w:adjustRightInd w:val="0"/>
        <w:jc w:val="both"/>
        <w:rPr>
          <w:rFonts w:asciiTheme="minorHAnsi" w:hAnsiTheme="minorHAnsi" w:cstheme="minorHAnsi"/>
          <w:sz w:val="22"/>
          <w:szCs w:val="22"/>
        </w:rPr>
      </w:pPr>
    </w:p>
    <w:p w14:paraId="7DFDBF12" w14:textId="77777777" w:rsidR="00E510B4" w:rsidRPr="00722099" w:rsidRDefault="00E510B4" w:rsidP="003726CB">
      <w:pPr>
        <w:tabs>
          <w:tab w:val="num" w:pos="1440"/>
        </w:tabs>
        <w:autoSpaceDE w:val="0"/>
        <w:autoSpaceDN w:val="0"/>
        <w:adjustRightInd w:val="0"/>
        <w:ind w:left="709"/>
        <w:jc w:val="both"/>
        <w:rPr>
          <w:rFonts w:asciiTheme="minorHAnsi" w:hAnsiTheme="minorHAnsi" w:cstheme="minorHAnsi"/>
          <w:sz w:val="22"/>
          <w:szCs w:val="22"/>
          <w:lang w:val="pl-PL"/>
        </w:rPr>
      </w:pPr>
      <w:r w:rsidRPr="00722099">
        <w:rPr>
          <w:rFonts w:asciiTheme="minorHAnsi" w:hAnsiTheme="minorHAnsi" w:cstheme="minorHAnsi"/>
          <w:sz w:val="22"/>
          <w:szCs w:val="22"/>
        </w:rPr>
        <w:t>Proces składania ofert może trwać przez dłuższy czas, w zależności od liczby i wielkości składanych dokumentów. W tym czasie nie należy zamykać okna przeglądarki. System pokazuje kolejne etapy przetwarzania dokumentów.</w:t>
      </w:r>
    </w:p>
    <w:p w14:paraId="0A981AEA" w14:textId="77777777" w:rsidR="0039479E" w:rsidRPr="006514E2" w:rsidRDefault="00E510B4" w:rsidP="006514E2">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rPr>
      </w:pPr>
      <w:r w:rsidRPr="00722099">
        <w:rPr>
          <w:rFonts w:asciiTheme="minorHAnsi" w:hAnsiTheme="minorHAnsi" w:cstheme="minorHAnsi"/>
          <w:sz w:val="22"/>
          <w:szCs w:val="22"/>
        </w:rPr>
        <w:t xml:space="preserve">Zamawiający nie udostępnia interaktywnego formularza ofertowego na Platformie </w:t>
      </w:r>
      <w:r w:rsidR="005A6747">
        <w:rPr>
          <w:rFonts w:asciiTheme="minorHAnsi" w:hAnsiTheme="minorHAnsi" w:cstheme="minorHAnsi"/>
          <w:sz w:val="22"/>
          <w:szCs w:val="22"/>
        </w:rPr>
        <w:t xml:space="preserve">                                       </w:t>
      </w:r>
      <w:r w:rsidRPr="00722099">
        <w:rPr>
          <w:rFonts w:asciiTheme="minorHAnsi" w:hAnsiTheme="minorHAnsi" w:cstheme="minorHAnsi"/>
          <w:sz w:val="22"/>
          <w:szCs w:val="22"/>
        </w:rPr>
        <w:t>e-Zamówienia i w przypadku gdy przy składaniu oferty pojawi się komunikat o treści: „Postępowanie nie posiada opublikowanego formularza do tego etapu postępowania. Plik nazwa_pliku.pdf nie jest poprawnym formularzem interaktywnym wygenerowanym na Platformie" – należy go zignorować.</w:t>
      </w:r>
    </w:p>
    <w:p w14:paraId="084D42C7" w14:textId="77777777" w:rsidR="0039479E" w:rsidRPr="00722099" w:rsidRDefault="008D7328" w:rsidP="00F9364A">
      <w:pPr>
        <w:pStyle w:val="Akapitzlist"/>
        <w:numPr>
          <w:ilvl w:val="1"/>
          <w:numId w:val="1"/>
        </w:numPr>
        <w:tabs>
          <w:tab w:val="num" w:pos="1440"/>
        </w:tabs>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sz w:val="22"/>
          <w:szCs w:val="22"/>
          <w:lang w:val="pl-PL"/>
        </w:rPr>
        <w:t>Wszelkie informacje stanowiące tajemnicę przedsiębiorstwa w rozumieniu</w:t>
      </w:r>
      <w:r w:rsidR="00A4210D" w:rsidRPr="00722099">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 xml:space="preserve">ustawy z dnia 16 kwietnia 1993 r. o zwalczaniu nieuczciwej </w:t>
      </w:r>
      <w:r w:rsidRPr="00722099">
        <w:rPr>
          <w:rFonts w:asciiTheme="minorHAnsi" w:hAnsiTheme="minorHAnsi" w:cstheme="minorHAnsi"/>
          <w:color w:val="000000"/>
          <w:sz w:val="22"/>
          <w:szCs w:val="22"/>
          <w:lang w:val="pl-PL"/>
        </w:rPr>
        <w:t>konkurencji (Dz. U. z</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2019 r. poz. 1010), które Wykonawca zastrzeże jako tajemnicę przedsiębiorstwa,</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powinny zostać złożone w osobnym pliku wraz z jednoczesnym zaznaczeniem</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polecenia „Załącznik stanowiący tajemnicę przedsiębiorstwa” a następnie wraz</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z plikami stanowiącymi jawną część skompresowane do</w:t>
      </w:r>
      <w:r w:rsidR="00974E28" w:rsidRPr="00722099">
        <w:rPr>
          <w:rFonts w:asciiTheme="minorHAnsi" w:hAnsiTheme="minorHAnsi" w:cstheme="minorHAnsi"/>
          <w:color w:val="000000"/>
          <w:sz w:val="22"/>
          <w:szCs w:val="22"/>
          <w:lang w:val="pl-PL"/>
        </w:rPr>
        <w:t> </w:t>
      </w:r>
      <w:r w:rsidRPr="00722099">
        <w:rPr>
          <w:rFonts w:asciiTheme="minorHAnsi" w:hAnsiTheme="minorHAnsi" w:cstheme="minorHAnsi"/>
          <w:color w:val="000000"/>
          <w:sz w:val="22"/>
          <w:szCs w:val="22"/>
          <w:lang w:val="pl-PL"/>
        </w:rPr>
        <w:t>jednego pliku archiwum</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(ZIP). Wykonawca zobowiązany jest, wraz z przekazaniem tych informacji,</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wykazać spełnienie przesłanek określonych w art. 11 ust. 2 ustawy z dnia 16</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kwietnia 1993 r. o zwalczaniu nieuczciwej konkurencji. Zaleca się, aby</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uzasadnienie zastrzeżenia informacji jako tajemnicy przedsiębiorstwa było</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sformułowane w sposób umożliwiający jego udostępnienie. Zastrzeżenie przez</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Wykonawcę tajemnicy przedsiębiorstwa bez uzasadnienia, będzie traktowane</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przez Zamawiającego </w:t>
      </w:r>
      <w:r w:rsidR="00974E28" w:rsidRPr="00722099">
        <w:rPr>
          <w:rFonts w:asciiTheme="minorHAnsi" w:hAnsiTheme="minorHAnsi" w:cstheme="minorHAnsi"/>
          <w:color w:val="000000"/>
          <w:sz w:val="22"/>
          <w:szCs w:val="22"/>
          <w:lang w:val="pl-PL"/>
        </w:rPr>
        <w:t>jako bezskuteczne ze względu na </w:t>
      </w:r>
      <w:r w:rsidRPr="00722099">
        <w:rPr>
          <w:rFonts w:asciiTheme="minorHAnsi" w:hAnsiTheme="minorHAnsi" w:cstheme="minorHAnsi"/>
          <w:color w:val="000000"/>
          <w:sz w:val="22"/>
          <w:szCs w:val="22"/>
          <w:lang w:val="pl-PL"/>
        </w:rPr>
        <w:t>zaniechanie przez</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Wykonawcę podjęcia niezbędnych działań w celu zachowania poufności objętych</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klauzulą informacji zgodnie z postanowieniami art. 18 ust. 3 pzp.</w:t>
      </w:r>
    </w:p>
    <w:p w14:paraId="17076F83" w14:textId="77777777" w:rsidR="0039479E" w:rsidRPr="00722099" w:rsidRDefault="008D7328" w:rsidP="00F9364A">
      <w:pPr>
        <w:pStyle w:val="Akapitzlist"/>
        <w:numPr>
          <w:ilvl w:val="1"/>
          <w:numId w:val="1"/>
        </w:numPr>
        <w:tabs>
          <w:tab w:val="num" w:pos="1440"/>
        </w:tabs>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Do oferty należy dołączyć oświadczenie o niepodleganiu wykluczeniu w postaci</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elektronicznej opatrzone</w:t>
      </w:r>
      <w:r w:rsidR="002961AB" w:rsidRPr="00722099">
        <w:rPr>
          <w:rFonts w:asciiTheme="minorHAnsi" w:hAnsiTheme="minorHAnsi" w:cstheme="minorHAnsi"/>
          <w:color w:val="000000"/>
          <w:sz w:val="22"/>
          <w:szCs w:val="22"/>
          <w:lang w:val="pl-PL"/>
        </w:rPr>
        <w:t>j</w:t>
      </w:r>
      <w:r w:rsidRPr="00722099">
        <w:rPr>
          <w:rFonts w:asciiTheme="minorHAnsi" w:hAnsiTheme="minorHAnsi" w:cstheme="minorHAnsi"/>
          <w:color w:val="000000"/>
          <w:sz w:val="22"/>
          <w:szCs w:val="22"/>
          <w:lang w:val="pl-PL"/>
        </w:rPr>
        <w:t xml:space="preserve"> podpisem</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zaufanym lub podpisem osobistym, a następnie wraz z plikami stanowiącymi</w:t>
      </w:r>
      <w:r w:rsidR="00A4210D"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ofertę skompresować do jednego pliku archiwum (ZIP).</w:t>
      </w:r>
    </w:p>
    <w:p w14:paraId="134DB64E" w14:textId="77777777" w:rsidR="0039479E" w:rsidRPr="00722099" w:rsidRDefault="008D7328" w:rsidP="00F9364A">
      <w:pPr>
        <w:pStyle w:val="Akapitzlist"/>
        <w:numPr>
          <w:ilvl w:val="1"/>
          <w:numId w:val="1"/>
        </w:numPr>
        <w:tabs>
          <w:tab w:val="num" w:pos="1440"/>
        </w:tabs>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Oferta oraz </w:t>
      </w:r>
      <w:r w:rsidR="0039479E" w:rsidRPr="00722099">
        <w:rPr>
          <w:rFonts w:asciiTheme="minorHAnsi" w:hAnsiTheme="minorHAnsi" w:cstheme="minorHAnsi"/>
          <w:color w:val="000000"/>
          <w:sz w:val="22"/>
          <w:szCs w:val="22"/>
          <w:lang w:val="pl-PL"/>
        </w:rPr>
        <w:t>o</w:t>
      </w:r>
      <w:r w:rsidR="00CA55F1" w:rsidRPr="00722099">
        <w:rPr>
          <w:rFonts w:asciiTheme="minorHAnsi" w:hAnsiTheme="minorHAnsi" w:cstheme="minorHAnsi"/>
          <w:color w:val="000000"/>
          <w:sz w:val="22"/>
          <w:szCs w:val="22"/>
          <w:lang w:val="pl-PL"/>
        </w:rPr>
        <w:t>ś</w:t>
      </w:r>
      <w:r w:rsidR="0039479E" w:rsidRPr="00722099">
        <w:rPr>
          <w:rFonts w:asciiTheme="minorHAnsi" w:hAnsiTheme="minorHAnsi" w:cstheme="minorHAnsi"/>
          <w:color w:val="000000"/>
          <w:sz w:val="22"/>
          <w:szCs w:val="22"/>
          <w:lang w:val="pl-PL"/>
        </w:rPr>
        <w:t>wiadczenia</w:t>
      </w:r>
      <w:r w:rsidRPr="00722099">
        <w:rPr>
          <w:rFonts w:asciiTheme="minorHAnsi" w:hAnsiTheme="minorHAnsi" w:cstheme="minorHAnsi"/>
          <w:color w:val="000000"/>
          <w:sz w:val="22"/>
          <w:szCs w:val="22"/>
          <w:lang w:val="pl-PL"/>
        </w:rPr>
        <w:t xml:space="preserve"> muszą być złożone w</w:t>
      </w:r>
      <w:r w:rsidR="00FF5088"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oryginale.</w:t>
      </w:r>
    </w:p>
    <w:p w14:paraId="27578D47" w14:textId="77777777" w:rsidR="00FF5088" w:rsidRPr="00722099" w:rsidRDefault="008D7328" w:rsidP="004A3C41">
      <w:pPr>
        <w:pStyle w:val="Akapitzlist"/>
        <w:numPr>
          <w:ilvl w:val="1"/>
          <w:numId w:val="1"/>
        </w:numPr>
        <w:tabs>
          <w:tab w:val="num" w:pos="1440"/>
        </w:tabs>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Pełnomocnictwo do złożenia oferty musi być zło</w:t>
      </w:r>
      <w:r w:rsidR="00FF5088" w:rsidRPr="00722099">
        <w:rPr>
          <w:rFonts w:asciiTheme="minorHAnsi" w:hAnsiTheme="minorHAnsi" w:cstheme="minorHAnsi"/>
          <w:color w:val="000000"/>
          <w:sz w:val="22"/>
          <w:szCs w:val="22"/>
          <w:lang w:val="pl-PL"/>
        </w:rPr>
        <w:t xml:space="preserve">żone w oryginale w takiej samej </w:t>
      </w:r>
      <w:r w:rsidRPr="00722099">
        <w:rPr>
          <w:rFonts w:asciiTheme="minorHAnsi" w:hAnsiTheme="minorHAnsi" w:cstheme="minorHAnsi"/>
          <w:color w:val="000000"/>
          <w:sz w:val="22"/>
          <w:szCs w:val="22"/>
          <w:lang w:val="pl-PL"/>
        </w:rPr>
        <w:t>formie, jak składana oferta (t</w:t>
      </w:r>
      <w:r w:rsidR="00D05528" w:rsidRPr="00722099">
        <w:rPr>
          <w:rFonts w:asciiTheme="minorHAnsi" w:hAnsiTheme="minorHAnsi" w:cstheme="minorHAnsi"/>
          <w:color w:val="000000"/>
          <w:sz w:val="22"/>
          <w:szCs w:val="22"/>
          <w:lang w:val="pl-PL"/>
        </w:rPr>
        <w:t>j.</w:t>
      </w:r>
      <w:r w:rsidRPr="00722099">
        <w:rPr>
          <w:rFonts w:asciiTheme="minorHAnsi" w:hAnsiTheme="minorHAnsi" w:cstheme="minorHAnsi"/>
          <w:color w:val="000000"/>
          <w:sz w:val="22"/>
          <w:szCs w:val="22"/>
          <w:lang w:val="pl-PL"/>
        </w:rPr>
        <w:t xml:space="preserve"> w formie elektronicznej lub postaci</w:t>
      </w:r>
      <w:r w:rsidR="00FF5088"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elektronicznej opatrzonej podpisem zaufanym lub podpisem osobistym). Dopuszcza się także złożenie elektronicznej kopii (skanu) </w:t>
      </w:r>
      <w:r w:rsidRPr="00722099">
        <w:rPr>
          <w:rFonts w:asciiTheme="minorHAnsi" w:hAnsiTheme="minorHAnsi" w:cstheme="minorHAnsi"/>
          <w:color w:val="000000"/>
          <w:sz w:val="22"/>
          <w:szCs w:val="22"/>
          <w:lang w:val="pl-PL"/>
        </w:rPr>
        <w:lastRenderedPageBreak/>
        <w:t>pełnomocnictwa sporządzonego</w:t>
      </w:r>
      <w:r w:rsidR="00FF5088"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uprzednio w formie pisemnej, w formie elektronicznego poświadczenia sporządzonego stosownie do art. 97 § 2 ustawy z dnia 14 lutego 1991 r. - Prawo o notariacie,</w:t>
      </w:r>
      <w:r w:rsidR="00FF5088"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w:t>
      </w:r>
      <w:r w:rsidR="00FF5088"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uwierzytelniona przez upełnomocnionego.</w:t>
      </w:r>
    </w:p>
    <w:p w14:paraId="64D3A672" w14:textId="77777777" w:rsidR="004A3C41" w:rsidRPr="00722099" w:rsidRDefault="004A3C41" w:rsidP="004A3C41">
      <w:pPr>
        <w:pStyle w:val="Akapitzlist"/>
        <w:numPr>
          <w:ilvl w:val="1"/>
          <w:numId w:val="1"/>
        </w:numPr>
        <w:tabs>
          <w:tab w:val="num" w:pos="1440"/>
        </w:tabs>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Do przygotowania oferty zaleca się wykorzystanie wzorów zamieszczonych w niniejszej SWZ. W </w:t>
      </w:r>
      <w:r w:rsidR="00FD6341" w:rsidRPr="00722099">
        <w:rPr>
          <w:rFonts w:asciiTheme="minorHAnsi" w:hAnsiTheme="minorHAnsi" w:cstheme="minorHAnsi"/>
          <w:color w:val="000000"/>
          <w:sz w:val="22"/>
          <w:szCs w:val="22"/>
          <w:lang w:val="pl-PL"/>
        </w:rPr>
        <w:t>przypadku,</w:t>
      </w:r>
      <w:r w:rsidRPr="00722099">
        <w:rPr>
          <w:rFonts w:asciiTheme="minorHAnsi" w:hAnsiTheme="minorHAnsi" w:cstheme="minorHAnsi"/>
          <w:color w:val="000000"/>
          <w:sz w:val="22"/>
          <w:szCs w:val="22"/>
          <w:lang w:val="pl-PL"/>
        </w:rPr>
        <w:t xml:space="preserve"> gdy Wykonawca nie korzysta z przygotowanego przez Zamawiającego wzoru, </w:t>
      </w:r>
      <w:r w:rsidR="00A904C7">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w treści oferty należy zamieścić wszystkie informacje wymagane w Formularzu ofertowy </w:t>
      </w:r>
      <w:r w:rsidR="00A904C7">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i innych dokumentach. </w:t>
      </w:r>
    </w:p>
    <w:p w14:paraId="26A55276" w14:textId="77777777" w:rsidR="00ED05FD" w:rsidRPr="00722099" w:rsidRDefault="00DB0B20" w:rsidP="004A3C41">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rPr>
        <w:t xml:space="preserve">Formularz ofertowy podpisuje się kwalifikowanym podpisem elektronicznym lub podpisem zaufanym lub podpisem osobistym. Rekomendowanym wariantem podpisu jest typ wewnętrzny. Podpis Formularza ofertowego wariantem podpisu w typie zewnętrznym również jest możliwy. Powstały w takim przypadku oddzielny plik podpisu dla tego Formularza należy załączyć w polu „Załączniki i inne dokumenty przedstawione w ofercie przez Wykonawcę”. </w:t>
      </w:r>
    </w:p>
    <w:p w14:paraId="2F5933B0" w14:textId="77777777" w:rsidR="00ED05FD" w:rsidRPr="00722099" w:rsidRDefault="00DB0B20" w:rsidP="00ED05FD">
      <w:pPr>
        <w:pStyle w:val="Akapitzlist"/>
        <w:tabs>
          <w:tab w:val="num" w:pos="1440"/>
        </w:tabs>
        <w:autoSpaceDE w:val="0"/>
        <w:autoSpaceDN w:val="0"/>
        <w:adjustRightInd w:val="0"/>
        <w:ind w:left="709"/>
        <w:jc w:val="both"/>
        <w:rPr>
          <w:rFonts w:asciiTheme="minorHAnsi" w:hAnsiTheme="minorHAnsi" w:cstheme="minorHAnsi"/>
          <w:sz w:val="22"/>
          <w:szCs w:val="22"/>
        </w:rPr>
      </w:pPr>
      <w:r w:rsidRPr="00722099">
        <w:rPr>
          <w:rFonts w:asciiTheme="minorHAnsi" w:hAnsiTheme="minorHAnsi" w:cstheme="minorHAnsi"/>
          <w:sz w:val="22"/>
          <w:szCs w:val="22"/>
        </w:rPr>
        <w:t xml:space="preserve">Pozostałe dokumenty wchodzące w skład oferty lub składane wraz z ofertą, które są zgodne </w:t>
      </w:r>
      <w:r w:rsidR="00A904C7">
        <w:rPr>
          <w:rFonts w:asciiTheme="minorHAnsi" w:hAnsiTheme="minorHAnsi" w:cstheme="minorHAnsi"/>
          <w:sz w:val="22"/>
          <w:szCs w:val="22"/>
        </w:rPr>
        <w:t xml:space="preserve">              </w:t>
      </w:r>
      <w:r w:rsidRPr="00722099">
        <w:rPr>
          <w:rFonts w:asciiTheme="minorHAnsi" w:hAnsiTheme="minorHAnsi" w:cstheme="minorHAnsi"/>
          <w:sz w:val="22"/>
          <w:szCs w:val="22"/>
        </w:rPr>
        <w:t xml:space="preserve">z ustawą Pzp lub rozporządzeniem Prezesa Rady Ministrów w sprawie wymagań dla dokumentów elektronicznych opatrzone kwalifikowanym podpisem elektronicznym lub podpisem zaufanym lub podpisem osobistym, mogą być zgodnie z wyborem Wykonawcy/Wykonawcy wspólnie ubiegającego się o udzielenie zamówienia/podmiotu udostępniającego zasoby opatrzone podpisem typu zewnętrznego lub wewnętrznego. </w:t>
      </w:r>
      <w:r w:rsidR="00A904C7">
        <w:rPr>
          <w:rFonts w:asciiTheme="minorHAnsi" w:hAnsiTheme="minorHAnsi" w:cstheme="minorHAnsi"/>
          <w:sz w:val="22"/>
          <w:szCs w:val="22"/>
        </w:rPr>
        <w:t xml:space="preserve">                        </w:t>
      </w:r>
      <w:r w:rsidRPr="00722099">
        <w:rPr>
          <w:rFonts w:asciiTheme="minorHAnsi" w:hAnsiTheme="minorHAnsi" w:cstheme="minorHAnsi"/>
          <w:sz w:val="22"/>
          <w:szCs w:val="22"/>
        </w:rPr>
        <w:t xml:space="preserve">W zależności od rodzaju podpisu i jego typu (zewnętrzny, wewnętrzny) w polu „Załączniki </w:t>
      </w:r>
      <w:r w:rsidR="00A904C7">
        <w:rPr>
          <w:rFonts w:asciiTheme="minorHAnsi" w:hAnsiTheme="minorHAnsi" w:cstheme="minorHAnsi"/>
          <w:sz w:val="22"/>
          <w:szCs w:val="22"/>
        </w:rPr>
        <w:t xml:space="preserve">                     </w:t>
      </w:r>
      <w:r w:rsidRPr="00722099">
        <w:rPr>
          <w:rFonts w:asciiTheme="minorHAnsi" w:hAnsiTheme="minorHAnsi" w:cstheme="minorHAnsi"/>
          <w:sz w:val="22"/>
          <w:szCs w:val="22"/>
        </w:rPr>
        <w:t xml:space="preserve">i inne dokumenty przedstawione w ofercie przez Wykonawcę” dodaje się uprzednio podpisane dokumenty wraz z wygenerowanym plikiem podpisu (typ zewnętrzny) lub dokument </w:t>
      </w:r>
      <w:r w:rsidR="00A904C7">
        <w:rPr>
          <w:rFonts w:asciiTheme="minorHAnsi" w:hAnsiTheme="minorHAnsi" w:cstheme="minorHAnsi"/>
          <w:sz w:val="22"/>
          <w:szCs w:val="22"/>
        </w:rPr>
        <w:t xml:space="preserve">                               </w:t>
      </w:r>
      <w:r w:rsidRPr="00722099">
        <w:rPr>
          <w:rFonts w:asciiTheme="minorHAnsi" w:hAnsiTheme="minorHAnsi" w:cstheme="minorHAnsi"/>
          <w:sz w:val="22"/>
          <w:szCs w:val="22"/>
        </w:rPr>
        <w:t>z wszytym podpisem (typ wewnętrzny)</w:t>
      </w:r>
      <w:r w:rsidR="00ED05FD" w:rsidRPr="00722099">
        <w:rPr>
          <w:rFonts w:asciiTheme="minorHAnsi" w:hAnsiTheme="minorHAnsi" w:cstheme="minorHAnsi"/>
          <w:sz w:val="22"/>
          <w:szCs w:val="22"/>
        </w:rPr>
        <w:t>.</w:t>
      </w:r>
      <w:r w:rsidRPr="00722099">
        <w:rPr>
          <w:rFonts w:asciiTheme="minorHAnsi" w:hAnsiTheme="minorHAnsi" w:cstheme="minorHAnsi"/>
          <w:sz w:val="22"/>
          <w:szCs w:val="22"/>
        </w:rPr>
        <w:t xml:space="preserve"> </w:t>
      </w:r>
    </w:p>
    <w:p w14:paraId="0C20B0F8" w14:textId="77777777" w:rsidR="00ED05FD" w:rsidRPr="00722099" w:rsidRDefault="00DB0B20" w:rsidP="00ED05FD">
      <w:pPr>
        <w:pStyle w:val="Akapitzlist"/>
        <w:tabs>
          <w:tab w:val="num" w:pos="1440"/>
        </w:tabs>
        <w:autoSpaceDE w:val="0"/>
        <w:autoSpaceDN w:val="0"/>
        <w:adjustRightInd w:val="0"/>
        <w:ind w:left="709"/>
        <w:jc w:val="both"/>
        <w:rPr>
          <w:rFonts w:asciiTheme="minorHAnsi" w:hAnsiTheme="minorHAnsi" w:cstheme="minorHAnsi"/>
          <w:sz w:val="22"/>
          <w:szCs w:val="22"/>
        </w:rPr>
      </w:pPr>
      <w:r w:rsidRPr="00722099">
        <w:rPr>
          <w:rFonts w:asciiTheme="minorHAnsi" w:hAnsiTheme="minorHAnsi" w:cstheme="minorHAnsi"/>
          <w:sz w:val="22"/>
          <w:szCs w:val="22"/>
        </w:rPr>
        <w:t>W przypadku przekazywania dokumentu elektronicznego w formacie poddającym dane kompresji, opatrzenie pliku zawierającego skompresowane dokumenty kwalifikowanym podpisem elektronicznym lub podpisem zaufanym lub podpisem osobistym, jest równoznaczne z opatrzeniem wszystkich dokumentów zawartych w tym pliku odpowiednio kwalifikowanym podpisem elektronicznym lub podpisem zaufanym lub podpisem osobistym.</w:t>
      </w:r>
    </w:p>
    <w:p w14:paraId="5D31DF40" w14:textId="77777777" w:rsidR="00ED05FD" w:rsidRPr="00722099" w:rsidRDefault="00ED05FD" w:rsidP="00471D5B">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rPr>
      </w:pPr>
      <w:r w:rsidRPr="00722099">
        <w:rPr>
          <w:rFonts w:asciiTheme="minorHAnsi" w:hAnsiTheme="minorHAnsi" w:cstheme="minorHAnsi"/>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D4E8D30" w14:textId="77777777" w:rsidR="00ED05FD" w:rsidRPr="00722099" w:rsidRDefault="00ED05FD" w:rsidP="00471D5B">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rPr>
      </w:pPr>
      <w:r w:rsidRPr="00722099">
        <w:rPr>
          <w:rFonts w:asciiTheme="minorHAnsi" w:hAnsiTheme="minorHAnsi" w:cstheme="minorHAnsi"/>
          <w:sz w:val="22"/>
          <w:szCs w:val="22"/>
        </w:rPr>
        <w:t>Oferta może być złożona tylko do upływu terminu składania ofert.</w:t>
      </w:r>
    </w:p>
    <w:p w14:paraId="298B5CB4" w14:textId="77777777" w:rsidR="00ED05FD" w:rsidRPr="00722099" w:rsidRDefault="00ED05FD" w:rsidP="00471D5B">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rPr>
      </w:pPr>
      <w:r w:rsidRPr="00722099">
        <w:rPr>
          <w:rFonts w:asciiTheme="minorHAnsi" w:hAnsiTheme="minorHAnsi" w:cstheme="minorHAnsi"/>
          <w:sz w:val="22"/>
          <w:szCs w:val="22"/>
        </w:rPr>
        <w:t>Wykonawca może przed upływem terminu składania ofert wycofać ofertę. Wykonawca wycofuje ofertę w zakładce „Oferty/wnioski” używając przycisku „Wycofaj ofertę”.</w:t>
      </w:r>
    </w:p>
    <w:p w14:paraId="62703F4E" w14:textId="77777777" w:rsidR="00ED05FD" w:rsidRPr="00E47F47" w:rsidRDefault="00ED05FD" w:rsidP="00471D5B">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rPr>
      </w:pPr>
      <w:r w:rsidRPr="00722099">
        <w:rPr>
          <w:rFonts w:asciiTheme="minorHAnsi" w:hAnsiTheme="minorHAnsi" w:cstheme="minorHAnsi"/>
          <w:sz w:val="22"/>
          <w:szCs w:val="22"/>
        </w:rPr>
        <w:t xml:space="preserve">Maksymalny łączny rozmiar plików stanowiących ofertę lub składanych wraz z ofertą to 250 </w:t>
      </w:r>
      <w:r w:rsidRPr="00E47F47">
        <w:rPr>
          <w:rFonts w:asciiTheme="minorHAnsi" w:hAnsiTheme="minorHAnsi" w:cstheme="minorHAnsi"/>
          <w:sz w:val="22"/>
          <w:szCs w:val="22"/>
        </w:rPr>
        <w:t>MB.</w:t>
      </w:r>
    </w:p>
    <w:p w14:paraId="07396BFB" w14:textId="77777777" w:rsidR="0057466E" w:rsidRPr="00E9631A" w:rsidRDefault="00ED05FD" w:rsidP="00E9631A">
      <w:pPr>
        <w:pStyle w:val="Akapitzlist"/>
        <w:numPr>
          <w:ilvl w:val="1"/>
          <w:numId w:val="1"/>
        </w:numPr>
        <w:tabs>
          <w:tab w:val="num" w:pos="1440"/>
        </w:tabs>
        <w:autoSpaceDE w:val="0"/>
        <w:autoSpaceDN w:val="0"/>
        <w:adjustRightInd w:val="0"/>
        <w:ind w:left="709" w:hanging="709"/>
        <w:jc w:val="both"/>
        <w:rPr>
          <w:rFonts w:asciiTheme="minorHAnsi" w:hAnsiTheme="minorHAnsi" w:cstheme="minorHAnsi"/>
          <w:sz w:val="22"/>
          <w:szCs w:val="22"/>
        </w:rPr>
      </w:pPr>
      <w:r w:rsidRPr="00E47F47">
        <w:rPr>
          <w:rFonts w:asciiTheme="minorHAnsi" w:hAnsiTheme="minorHAnsi" w:cstheme="minorHAnsi"/>
          <w:sz w:val="22"/>
          <w:szCs w:val="22"/>
        </w:rPr>
        <w:t>Oferta musi być podpisana kwalifikowanym podpisem elektronicznym lub podpisem zaufanym lub podpisem osobistym przez osoby upoważnione do składania oświadczeń woli.</w:t>
      </w:r>
    </w:p>
    <w:p w14:paraId="40F02B17" w14:textId="77777777" w:rsidR="00345450" w:rsidRPr="00722099" w:rsidRDefault="00345450" w:rsidP="00345450">
      <w:pPr>
        <w:pStyle w:val="Akapitzlist"/>
        <w:tabs>
          <w:tab w:val="num" w:pos="1440"/>
        </w:tabs>
        <w:autoSpaceDE w:val="0"/>
        <w:autoSpaceDN w:val="0"/>
        <w:adjustRightInd w:val="0"/>
        <w:ind w:left="709"/>
        <w:jc w:val="both"/>
        <w:rPr>
          <w:rFonts w:asciiTheme="minorHAnsi" w:hAnsiTheme="minorHAnsi" w:cstheme="minorHAnsi"/>
          <w:sz w:val="22"/>
          <w:szCs w:val="22"/>
        </w:rPr>
      </w:pPr>
    </w:p>
    <w:p w14:paraId="58B1DFF4" w14:textId="77777777" w:rsidR="0039479E" w:rsidRPr="00722099" w:rsidRDefault="00124ED4" w:rsidP="00A36E8F">
      <w:pPr>
        <w:pStyle w:val="Styl2"/>
        <w:pBdr>
          <w:bottom w:val="single" w:sz="4" w:space="1" w:color="auto"/>
        </w:pBdr>
        <w:tabs>
          <w:tab w:val="clear" w:pos="360"/>
          <w:tab w:val="num" w:pos="0"/>
        </w:tabs>
        <w:ind w:left="284" w:hanging="284"/>
        <w:jc w:val="both"/>
      </w:pPr>
      <w:r w:rsidRPr="00722099">
        <w:t xml:space="preserve"> </w:t>
      </w:r>
      <w:r w:rsidR="00A36E8F" w:rsidRPr="00722099">
        <w:t>TERMIN SKŁADANIA</w:t>
      </w:r>
      <w:r w:rsidR="0060367D" w:rsidRPr="00722099">
        <w:t xml:space="preserve"> OFERT</w:t>
      </w:r>
    </w:p>
    <w:p w14:paraId="3AE9823C" w14:textId="77777777" w:rsidR="0039479E" w:rsidRPr="00722099" w:rsidRDefault="0039479E" w:rsidP="0039479E">
      <w:pPr>
        <w:pStyle w:val="Akapitzlist"/>
        <w:tabs>
          <w:tab w:val="num" w:pos="1636"/>
        </w:tabs>
        <w:autoSpaceDE w:val="0"/>
        <w:autoSpaceDN w:val="0"/>
        <w:adjustRightInd w:val="0"/>
        <w:ind w:left="360"/>
        <w:jc w:val="both"/>
        <w:rPr>
          <w:rFonts w:asciiTheme="minorHAnsi" w:eastAsia="Verdana,Bold" w:hAnsiTheme="minorHAnsi" w:cstheme="minorHAnsi"/>
          <w:b/>
          <w:bCs/>
          <w:color w:val="000000"/>
          <w:sz w:val="22"/>
          <w:szCs w:val="22"/>
          <w:lang w:val="pl-PL"/>
        </w:rPr>
      </w:pPr>
    </w:p>
    <w:p w14:paraId="2B361589" w14:textId="39A86AD0" w:rsidR="0039479E" w:rsidRPr="00722099" w:rsidRDefault="0060367D"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themeColor="text1"/>
          <w:sz w:val="22"/>
          <w:szCs w:val="22"/>
          <w:lang w:val="pl-PL"/>
        </w:rPr>
      </w:pPr>
      <w:r w:rsidRPr="00722099">
        <w:rPr>
          <w:rFonts w:asciiTheme="minorHAnsi" w:eastAsia="Verdana,Bold" w:hAnsiTheme="minorHAnsi" w:cstheme="minorHAnsi"/>
          <w:bCs/>
          <w:color w:val="000000"/>
          <w:sz w:val="22"/>
          <w:szCs w:val="22"/>
          <w:lang w:val="pl-PL"/>
        </w:rPr>
        <w:t>Ofertę wraz z wymaganymi załącznikami należy złożyć w terminie do dnia</w:t>
      </w:r>
      <w:r w:rsidR="004F6CBA" w:rsidRPr="00722099">
        <w:rPr>
          <w:rFonts w:asciiTheme="minorHAnsi" w:eastAsia="Verdana,Bold" w:hAnsiTheme="minorHAnsi" w:cstheme="minorHAnsi"/>
          <w:b/>
          <w:bCs/>
          <w:color w:val="000000"/>
          <w:sz w:val="22"/>
          <w:szCs w:val="22"/>
          <w:lang w:val="pl-PL"/>
        </w:rPr>
        <w:t xml:space="preserve"> </w:t>
      </w:r>
      <w:r w:rsidR="00F8485D">
        <w:rPr>
          <w:rFonts w:asciiTheme="minorHAnsi" w:eastAsia="Verdana,Bold" w:hAnsiTheme="minorHAnsi" w:cstheme="minorHAnsi"/>
          <w:b/>
          <w:bCs/>
          <w:sz w:val="22"/>
          <w:szCs w:val="22"/>
          <w:lang w:val="pl-PL"/>
        </w:rPr>
        <w:t>19.05.</w:t>
      </w:r>
      <w:r w:rsidR="00C90C74" w:rsidRPr="00AA0D4C">
        <w:rPr>
          <w:rFonts w:asciiTheme="minorHAnsi" w:eastAsia="Verdana,Bold" w:hAnsiTheme="minorHAnsi" w:cstheme="minorHAnsi"/>
          <w:b/>
          <w:bCs/>
          <w:sz w:val="22"/>
          <w:szCs w:val="22"/>
          <w:lang w:val="pl-PL"/>
        </w:rPr>
        <w:t>202</w:t>
      </w:r>
      <w:r w:rsidR="00AA0D4C" w:rsidRPr="00AA0D4C">
        <w:rPr>
          <w:rFonts w:asciiTheme="minorHAnsi" w:eastAsia="Verdana,Bold" w:hAnsiTheme="minorHAnsi" w:cstheme="minorHAnsi"/>
          <w:b/>
          <w:bCs/>
          <w:sz w:val="22"/>
          <w:szCs w:val="22"/>
          <w:lang w:val="pl-PL"/>
        </w:rPr>
        <w:t>6</w:t>
      </w:r>
      <w:r w:rsidR="00C90C74" w:rsidRPr="00AA0D4C">
        <w:rPr>
          <w:rFonts w:asciiTheme="minorHAnsi" w:eastAsia="Verdana,Bold" w:hAnsiTheme="minorHAnsi" w:cstheme="minorHAnsi"/>
          <w:b/>
          <w:bCs/>
          <w:sz w:val="22"/>
          <w:szCs w:val="22"/>
          <w:lang w:val="pl-PL"/>
        </w:rPr>
        <w:t xml:space="preserve"> r.</w:t>
      </w:r>
      <w:r w:rsidRPr="00AA0D4C">
        <w:rPr>
          <w:rFonts w:asciiTheme="minorHAnsi" w:eastAsia="Verdana,Bold" w:hAnsiTheme="minorHAnsi" w:cstheme="minorHAnsi"/>
          <w:b/>
          <w:bCs/>
          <w:sz w:val="22"/>
          <w:szCs w:val="22"/>
          <w:lang w:val="pl-PL"/>
        </w:rPr>
        <w:t xml:space="preserve"> </w:t>
      </w:r>
      <w:r w:rsidR="00CA384D">
        <w:rPr>
          <w:rFonts w:asciiTheme="minorHAnsi" w:eastAsia="Verdana,Bold" w:hAnsiTheme="minorHAnsi" w:cstheme="minorHAnsi"/>
          <w:b/>
          <w:bCs/>
          <w:sz w:val="22"/>
          <w:szCs w:val="22"/>
          <w:lang w:val="pl-PL"/>
        </w:rPr>
        <w:br/>
      </w:r>
      <w:r w:rsidRPr="00722099">
        <w:rPr>
          <w:rFonts w:asciiTheme="minorHAnsi" w:eastAsia="Verdana,Bold" w:hAnsiTheme="minorHAnsi" w:cstheme="minorHAnsi"/>
          <w:b/>
          <w:bCs/>
          <w:color w:val="000000" w:themeColor="text1"/>
          <w:sz w:val="22"/>
          <w:szCs w:val="22"/>
          <w:lang w:val="pl-PL"/>
        </w:rPr>
        <w:t>do godz.</w:t>
      </w:r>
      <w:r w:rsidR="00916EBB" w:rsidRPr="00722099">
        <w:rPr>
          <w:rFonts w:asciiTheme="minorHAnsi" w:eastAsia="Verdana,Bold" w:hAnsiTheme="minorHAnsi" w:cstheme="minorHAnsi"/>
          <w:b/>
          <w:bCs/>
          <w:color w:val="000000" w:themeColor="text1"/>
          <w:sz w:val="22"/>
          <w:szCs w:val="22"/>
          <w:lang w:val="pl-PL"/>
        </w:rPr>
        <w:t xml:space="preserve"> 10:00</w:t>
      </w:r>
    </w:p>
    <w:p w14:paraId="54E4E529" w14:textId="77777777" w:rsidR="00C9402D" w:rsidRPr="00722099" w:rsidRDefault="00C9402D"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sz w:val="22"/>
          <w:szCs w:val="22"/>
          <w:lang w:val="pl-PL"/>
        </w:rPr>
      </w:pPr>
      <w:r w:rsidRPr="00722099">
        <w:rPr>
          <w:rFonts w:asciiTheme="minorHAnsi" w:hAnsiTheme="minorHAnsi" w:cstheme="minorHAnsi"/>
          <w:sz w:val="22"/>
          <w:szCs w:val="22"/>
        </w:rPr>
        <w:t>Wykonawca może złożyć tylko jedną ofertę.</w:t>
      </w:r>
    </w:p>
    <w:p w14:paraId="6C383F2B" w14:textId="77777777" w:rsidR="00C9402D" w:rsidRPr="00722099" w:rsidRDefault="00C9402D"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sz w:val="22"/>
          <w:szCs w:val="22"/>
          <w:lang w:val="pl-PL"/>
        </w:rPr>
      </w:pPr>
      <w:r w:rsidRPr="00722099">
        <w:rPr>
          <w:rFonts w:asciiTheme="minorHAnsi" w:hAnsiTheme="minorHAnsi" w:cstheme="minorHAnsi"/>
          <w:sz w:val="22"/>
          <w:szCs w:val="22"/>
        </w:rPr>
        <w:t>Zamawiający odrzuci ofertę złożoną po terminie składania ofert.</w:t>
      </w:r>
    </w:p>
    <w:p w14:paraId="44DC3654" w14:textId="77777777" w:rsidR="00C9402D" w:rsidRPr="00722099" w:rsidRDefault="00C9402D" w:rsidP="00916EBB">
      <w:pPr>
        <w:pStyle w:val="Akapitzlist"/>
        <w:numPr>
          <w:ilvl w:val="1"/>
          <w:numId w:val="1"/>
        </w:numPr>
        <w:autoSpaceDE w:val="0"/>
        <w:autoSpaceDN w:val="0"/>
        <w:adjustRightInd w:val="0"/>
        <w:ind w:left="709" w:hanging="709"/>
        <w:jc w:val="both"/>
        <w:rPr>
          <w:rFonts w:asciiTheme="minorHAnsi" w:eastAsia="Verdana,Bold" w:hAnsiTheme="minorHAnsi" w:cstheme="minorHAnsi"/>
          <w:b/>
          <w:bCs/>
          <w:sz w:val="22"/>
          <w:szCs w:val="22"/>
          <w:lang w:val="pl-PL"/>
        </w:rPr>
      </w:pPr>
      <w:r w:rsidRPr="00722099">
        <w:rPr>
          <w:rFonts w:asciiTheme="minorHAnsi" w:eastAsia="Verdana,Bold" w:hAnsiTheme="minorHAnsi" w:cstheme="minorHAnsi"/>
          <w:b/>
          <w:bCs/>
          <w:sz w:val="22"/>
          <w:szCs w:val="22"/>
          <w:lang w:val="pl-PL"/>
        </w:rPr>
        <w:t xml:space="preserve">Wykonawca przed upływem terminu do składania ofert może wycofać ofertę. </w:t>
      </w:r>
    </w:p>
    <w:p w14:paraId="033CE9BB" w14:textId="7967D042" w:rsidR="004102CA" w:rsidRPr="00CA384D" w:rsidRDefault="0060367D" w:rsidP="00CA384D">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Wykonawca po upływie terminu do składania ofert nie może wycofać złożonej</w:t>
      </w:r>
      <w:r w:rsidRPr="00722099">
        <w:rPr>
          <w:rFonts w:asciiTheme="minorHAnsi" w:eastAsia="Verdana,Bold" w:hAnsiTheme="minorHAnsi" w:cstheme="minorHAnsi"/>
          <w:b/>
          <w:bCs/>
          <w:color w:val="000000"/>
          <w:sz w:val="22"/>
          <w:szCs w:val="22"/>
          <w:lang w:val="pl-PL"/>
        </w:rPr>
        <w:t xml:space="preserve"> </w:t>
      </w:r>
      <w:r w:rsidRPr="00722099">
        <w:rPr>
          <w:rFonts w:asciiTheme="minorHAnsi" w:eastAsia="Verdana,Bold" w:hAnsiTheme="minorHAnsi" w:cstheme="minorHAnsi"/>
          <w:bCs/>
          <w:color w:val="000000"/>
          <w:sz w:val="22"/>
          <w:szCs w:val="22"/>
          <w:lang w:val="pl-PL"/>
        </w:rPr>
        <w:t>oferty.</w:t>
      </w:r>
    </w:p>
    <w:p w14:paraId="476142FD" w14:textId="77777777" w:rsidR="001A0745" w:rsidRPr="00722099" w:rsidRDefault="001A0745" w:rsidP="0060367D">
      <w:pPr>
        <w:autoSpaceDE w:val="0"/>
        <w:autoSpaceDN w:val="0"/>
        <w:adjustRightInd w:val="0"/>
        <w:ind w:left="-164"/>
        <w:jc w:val="both"/>
        <w:rPr>
          <w:rFonts w:asciiTheme="minorHAnsi" w:eastAsia="Verdana,Bold" w:hAnsiTheme="minorHAnsi" w:cstheme="minorHAnsi"/>
          <w:b/>
          <w:bCs/>
          <w:color w:val="000000"/>
          <w:sz w:val="22"/>
          <w:szCs w:val="22"/>
          <w:lang w:val="pl-PL"/>
        </w:rPr>
      </w:pPr>
    </w:p>
    <w:p w14:paraId="60553932" w14:textId="77777777" w:rsidR="00435437" w:rsidRPr="00722099" w:rsidRDefault="00435437" w:rsidP="006D6F66">
      <w:pPr>
        <w:pStyle w:val="Styl2"/>
        <w:pBdr>
          <w:bottom w:val="single" w:sz="4" w:space="1" w:color="auto"/>
        </w:pBdr>
        <w:tabs>
          <w:tab w:val="clear" w:pos="360"/>
          <w:tab w:val="num" w:pos="0"/>
        </w:tabs>
        <w:ind w:left="284" w:hanging="284"/>
        <w:jc w:val="both"/>
      </w:pPr>
      <w:r w:rsidRPr="00722099">
        <w:lastRenderedPageBreak/>
        <w:t>TERMIN OTWARCIA OFERT</w:t>
      </w:r>
    </w:p>
    <w:p w14:paraId="40800CC7" w14:textId="77777777" w:rsidR="00435437" w:rsidRPr="00722099" w:rsidRDefault="00435437" w:rsidP="00435437">
      <w:pPr>
        <w:pStyle w:val="Akapitzlist"/>
        <w:autoSpaceDE w:val="0"/>
        <w:autoSpaceDN w:val="0"/>
        <w:adjustRightInd w:val="0"/>
        <w:ind w:left="562"/>
        <w:jc w:val="both"/>
        <w:rPr>
          <w:rFonts w:asciiTheme="minorHAnsi" w:eastAsia="Verdana,Bold" w:hAnsiTheme="minorHAnsi" w:cstheme="minorHAnsi"/>
          <w:b/>
          <w:bCs/>
          <w:color w:val="000000"/>
          <w:sz w:val="22"/>
          <w:szCs w:val="22"/>
          <w:lang w:val="pl-PL"/>
        </w:rPr>
      </w:pPr>
    </w:p>
    <w:p w14:paraId="0B77116D" w14:textId="1EAD7C33" w:rsidR="00435437" w:rsidRPr="00722099" w:rsidRDefault="00435437"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Otwarcie ofert nastąpi w dniu</w:t>
      </w:r>
      <w:r w:rsidR="00711628" w:rsidRPr="00711628">
        <w:rPr>
          <w:rFonts w:asciiTheme="minorHAnsi" w:eastAsia="Verdana,Bold" w:hAnsiTheme="minorHAnsi" w:cstheme="minorHAnsi"/>
          <w:b/>
          <w:bCs/>
          <w:color w:val="FF0000"/>
          <w:sz w:val="22"/>
          <w:szCs w:val="22"/>
          <w:lang w:val="pl-PL"/>
        </w:rPr>
        <w:t xml:space="preserve"> </w:t>
      </w:r>
      <w:r w:rsidR="00F8485D">
        <w:rPr>
          <w:rFonts w:asciiTheme="minorHAnsi" w:eastAsia="Verdana,Bold" w:hAnsiTheme="minorHAnsi" w:cstheme="minorHAnsi"/>
          <w:b/>
          <w:bCs/>
          <w:sz w:val="22"/>
          <w:szCs w:val="22"/>
          <w:lang w:val="pl-PL"/>
        </w:rPr>
        <w:t>19.05.</w:t>
      </w:r>
      <w:r w:rsidR="00711628" w:rsidRPr="003C4CCB">
        <w:rPr>
          <w:rFonts w:asciiTheme="minorHAnsi" w:eastAsia="Verdana,Bold" w:hAnsiTheme="minorHAnsi" w:cstheme="minorHAnsi"/>
          <w:b/>
          <w:bCs/>
          <w:sz w:val="22"/>
          <w:szCs w:val="22"/>
          <w:lang w:val="pl-PL"/>
        </w:rPr>
        <w:t>202</w:t>
      </w:r>
      <w:r w:rsidR="00AA0D4C" w:rsidRPr="003C4CCB">
        <w:rPr>
          <w:rFonts w:asciiTheme="minorHAnsi" w:eastAsia="Verdana,Bold" w:hAnsiTheme="minorHAnsi" w:cstheme="minorHAnsi"/>
          <w:b/>
          <w:bCs/>
          <w:sz w:val="22"/>
          <w:szCs w:val="22"/>
          <w:lang w:val="pl-PL"/>
        </w:rPr>
        <w:t>6</w:t>
      </w:r>
      <w:r w:rsidR="00711628" w:rsidRPr="003C4CCB">
        <w:rPr>
          <w:rFonts w:asciiTheme="minorHAnsi" w:eastAsia="Verdana,Bold" w:hAnsiTheme="minorHAnsi" w:cstheme="minorHAnsi"/>
          <w:b/>
          <w:bCs/>
          <w:sz w:val="22"/>
          <w:szCs w:val="22"/>
          <w:lang w:val="pl-PL"/>
        </w:rPr>
        <w:t xml:space="preserve"> r. </w:t>
      </w:r>
      <w:r w:rsidRPr="00722099">
        <w:rPr>
          <w:rFonts w:asciiTheme="minorHAnsi" w:eastAsia="Verdana,Bold" w:hAnsiTheme="minorHAnsi" w:cstheme="minorHAnsi"/>
          <w:b/>
          <w:bCs/>
          <w:color w:val="000000"/>
          <w:sz w:val="22"/>
          <w:szCs w:val="22"/>
          <w:lang w:val="pl-PL"/>
        </w:rPr>
        <w:t>o godz</w:t>
      </w:r>
      <w:r w:rsidR="00916EBB" w:rsidRPr="00722099">
        <w:rPr>
          <w:rFonts w:asciiTheme="minorHAnsi" w:eastAsia="Verdana,Bold" w:hAnsiTheme="minorHAnsi" w:cstheme="minorHAnsi"/>
          <w:b/>
          <w:bCs/>
          <w:color w:val="000000"/>
          <w:sz w:val="22"/>
          <w:szCs w:val="22"/>
          <w:lang w:val="pl-PL"/>
        </w:rPr>
        <w:t>.</w:t>
      </w:r>
      <w:r w:rsidRPr="00722099">
        <w:rPr>
          <w:rFonts w:asciiTheme="minorHAnsi" w:eastAsia="Verdana,Bold" w:hAnsiTheme="minorHAnsi" w:cstheme="minorHAnsi"/>
          <w:b/>
          <w:bCs/>
          <w:color w:val="000000"/>
          <w:sz w:val="22"/>
          <w:szCs w:val="22"/>
          <w:lang w:val="pl-PL"/>
        </w:rPr>
        <w:t xml:space="preserve"> </w:t>
      </w:r>
      <w:r w:rsidR="00826E9A" w:rsidRPr="00722099">
        <w:rPr>
          <w:rFonts w:asciiTheme="minorHAnsi" w:eastAsia="Verdana,Bold" w:hAnsiTheme="minorHAnsi" w:cstheme="minorHAnsi"/>
          <w:b/>
          <w:bCs/>
          <w:color w:val="000000"/>
          <w:sz w:val="22"/>
          <w:szCs w:val="22"/>
          <w:lang w:val="pl-PL"/>
        </w:rPr>
        <w:t>1</w:t>
      </w:r>
      <w:r w:rsidR="00C2677B" w:rsidRPr="00722099">
        <w:rPr>
          <w:rFonts w:asciiTheme="minorHAnsi" w:eastAsia="Verdana,Bold" w:hAnsiTheme="minorHAnsi" w:cstheme="minorHAnsi"/>
          <w:b/>
          <w:bCs/>
          <w:color w:val="000000"/>
          <w:sz w:val="22"/>
          <w:szCs w:val="22"/>
          <w:lang w:val="pl-PL"/>
        </w:rPr>
        <w:t>1</w:t>
      </w:r>
      <w:r w:rsidR="00826E9A" w:rsidRPr="00722099">
        <w:rPr>
          <w:rFonts w:asciiTheme="minorHAnsi" w:eastAsia="Verdana,Bold" w:hAnsiTheme="minorHAnsi" w:cstheme="minorHAnsi"/>
          <w:b/>
          <w:bCs/>
          <w:color w:val="000000"/>
          <w:sz w:val="22"/>
          <w:szCs w:val="22"/>
          <w:lang w:val="pl-PL"/>
        </w:rPr>
        <w:t>:00.</w:t>
      </w:r>
    </w:p>
    <w:p w14:paraId="71E441FC" w14:textId="77777777" w:rsidR="00435437" w:rsidRPr="00722099" w:rsidRDefault="00435437"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Otwarcie ofert jest niejawne.</w:t>
      </w:r>
    </w:p>
    <w:p w14:paraId="5CC45403" w14:textId="61EFE6D2" w:rsidR="00522DED" w:rsidRPr="006D4E8F" w:rsidRDefault="00435437" w:rsidP="006D4E8F">
      <w:pPr>
        <w:suppressAutoHyphens/>
        <w:spacing w:line="260" w:lineRule="atLeast"/>
        <w:ind w:left="709"/>
        <w:jc w:val="both"/>
        <w:rPr>
          <w:rFonts w:asciiTheme="minorHAnsi" w:eastAsia="Calibri" w:hAnsiTheme="minorHAnsi" w:cstheme="minorHAnsi"/>
          <w:b/>
          <w:kern w:val="3"/>
          <w:sz w:val="22"/>
          <w:szCs w:val="22"/>
          <w:lang w:val="pl-PL" w:eastAsia="pl-PL"/>
        </w:rPr>
      </w:pPr>
      <w:proofErr w:type="spellStart"/>
      <w:r w:rsidRPr="00722099">
        <w:rPr>
          <w:rFonts w:asciiTheme="minorHAnsi" w:eastAsia="Verdana,Bold" w:hAnsiTheme="minorHAnsi" w:cstheme="minorHAnsi"/>
          <w:bCs/>
          <w:color w:val="000000"/>
          <w:sz w:val="22"/>
          <w:szCs w:val="22"/>
        </w:rPr>
        <w:t>Zamawiający</w:t>
      </w:r>
      <w:proofErr w:type="spellEnd"/>
      <w:r w:rsidRPr="00722099">
        <w:rPr>
          <w:rFonts w:asciiTheme="minorHAnsi" w:eastAsia="Verdana,Bold" w:hAnsiTheme="minorHAnsi" w:cstheme="minorHAnsi"/>
          <w:bCs/>
          <w:color w:val="000000"/>
          <w:sz w:val="22"/>
          <w:szCs w:val="22"/>
        </w:rPr>
        <w:t xml:space="preserve">, </w:t>
      </w:r>
      <w:proofErr w:type="spellStart"/>
      <w:r w:rsidRPr="00722099">
        <w:rPr>
          <w:rFonts w:asciiTheme="minorHAnsi" w:eastAsia="Verdana,Bold" w:hAnsiTheme="minorHAnsi" w:cstheme="minorHAnsi"/>
          <w:bCs/>
          <w:color w:val="000000"/>
          <w:sz w:val="22"/>
          <w:szCs w:val="22"/>
        </w:rPr>
        <w:t>najpóźniej</w:t>
      </w:r>
      <w:proofErr w:type="spellEnd"/>
      <w:r w:rsidRPr="00722099">
        <w:rPr>
          <w:rFonts w:asciiTheme="minorHAnsi" w:eastAsia="Verdana,Bold" w:hAnsiTheme="minorHAnsi" w:cstheme="minorHAnsi"/>
          <w:bCs/>
          <w:color w:val="000000"/>
          <w:sz w:val="22"/>
          <w:szCs w:val="22"/>
        </w:rPr>
        <w:t xml:space="preserve"> przed otwarciem ofert, udostępni na st</w:t>
      </w:r>
      <w:r w:rsidR="00107B10">
        <w:rPr>
          <w:rFonts w:asciiTheme="minorHAnsi" w:eastAsia="Verdana,Bold" w:hAnsiTheme="minorHAnsi" w:cstheme="minorHAnsi"/>
          <w:bCs/>
          <w:color w:val="000000"/>
          <w:sz w:val="22"/>
          <w:szCs w:val="22"/>
        </w:rPr>
        <w:t xml:space="preserve">ronie internetowej prowadzonego </w:t>
      </w:r>
      <w:proofErr w:type="spellStart"/>
      <w:r w:rsidRPr="00722099">
        <w:rPr>
          <w:rFonts w:asciiTheme="minorHAnsi" w:eastAsia="Verdana,Bold" w:hAnsiTheme="minorHAnsi" w:cstheme="minorHAnsi"/>
          <w:bCs/>
          <w:color w:val="000000"/>
          <w:sz w:val="22"/>
          <w:szCs w:val="22"/>
        </w:rPr>
        <w:t>postępowania</w:t>
      </w:r>
      <w:proofErr w:type="spellEnd"/>
      <w:r w:rsidR="00916EBB" w:rsidRPr="00722099">
        <w:rPr>
          <w:rFonts w:asciiTheme="minorHAnsi" w:eastAsia="Verdana,Bold" w:hAnsiTheme="minorHAnsi" w:cstheme="minorHAnsi"/>
          <w:bCs/>
          <w:color w:val="000000"/>
          <w:sz w:val="22"/>
          <w:szCs w:val="22"/>
        </w:rPr>
        <w:t>,</w:t>
      </w:r>
      <w:r w:rsidR="00107B10">
        <w:rPr>
          <w:rFonts w:asciiTheme="minorHAnsi" w:eastAsia="Verdana,Bold" w:hAnsiTheme="minorHAnsi" w:cstheme="minorHAnsi"/>
          <w:bCs/>
          <w:color w:val="000000"/>
          <w:sz w:val="22"/>
          <w:szCs w:val="22"/>
        </w:rPr>
        <w:t xml:space="preserve"> </w:t>
      </w:r>
      <w:hyperlink r:id="rId18" w:history="1">
        <w:r w:rsidR="006D4E8F" w:rsidRPr="001D5A6C">
          <w:rPr>
            <w:rStyle w:val="Hipercze"/>
            <w:rFonts w:asciiTheme="minorHAnsi" w:eastAsia="Calibri" w:hAnsiTheme="minorHAnsi" w:cstheme="minorHAnsi"/>
            <w:b/>
            <w:kern w:val="3"/>
            <w:sz w:val="22"/>
            <w:szCs w:val="22"/>
            <w:lang w:val="pl-PL" w:eastAsia="pl-PL"/>
          </w:rPr>
          <w:t>https://ezamowienia.gov.pl/mp-client/search/list/ocds-148610-a2034923-5938-42d0-8af0-6c6b6aece3c7</w:t>
        </w:r>
      </w:hyperlink>
    </w:p>
    <w:p w14:paraId="72D7CD7B" w14:textId="77777777" w:rsidR="00435437" w:rsidRPr="00722099" w:rsidRDefault="00435437" w:rsidP="002E3C40">
      <w:pPr>
        <w:autoSpaceDE w:val="0"/>
        <w:autoSpaceDN w:val="0"/>
        <w:adjustRightInd w:val="0"/>
        <w:ind w:left="851" w:hanging="141"/>
        <w:jc w:val="both"/>
        <w:rPr>
          <w:rFonts w:asciiTheme="minorHAnsi" w:hAnsiTheme="minorHAnsi" w:cstheme="minorHAnsi"/>
          <w:sz w:val="22"/>
          <w:szCs w:val="22"/>
          <w:lang w:val="pl-PL"/>
        </w:rPr>
      </w:pPr>
      <w:r w:rsidRPr="00722099">
        <w:rPr>
          <w:rFonts w:asciiTheme="minorHAnsi" w:eastAsia="Verdana,Bold" w:hAnsiTheme="minorHAnsi" w:cstheme="minorHAnsi"/>
          <w:bCs/>
          <w:color w:val="000000"/>
          <w:sz w:val="22"/>
          <w:szCs w:val="22"/>
          <w:lang w:val="pl-PL"/>
        </w:rPr>
        <w:t xml:space="preserve">informację o kwocie, jaką zamierza </w:t>
      </w:r>
      <w:r w:rsidR="001A0879" w:rsidRPr="00722099">
        <w:rPr>
          <w:rFonts w:asciiTheme="minorHAnsi" w:eastAsia="Verdana,Bold" w:hAnsiTheme="minorHAnsi" w:cstheme="minorHAnsi"/>
          <w:bCs/>
          <w:color w:val="000000"/>
          <w:sz w:val="22"/>
          <w:szCs w:val="22"/>
          <w:lang w:val="pl-PL"/>
        </w:rPr>
        <w:t xml:space="preserve">przeznaczyć </w:t>
      </w:r>
      <w:r w:rsidRPr="00722099">
        <w:rPr>
          <w:rFonts w:asciiTheme="minorHAnsi" w:eastAsia="Verdana,Bold" w:hAnsiTheme="minorHAnsi" w:cstheme="minorHAnsi"/>
          <w:bCs/>
          <w:color w:val="000000"/>
          <w:sz w:val="22"/>
          <w:szCs w:val="22"/>
          <w:lang w:val="pl-PL"/>
        </w:rPr>
        <w:t>na sfinansowanie zamówienia.</w:t>
      </w:r>
    </w:p>
    <w:p w14:paraId="5BF2D215" w14:textId="77777777" w:rsidR="00405C87" w:rsidRPr="00722099" w:rsidRDefault="00405C87"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sz w:val="22"/>
          <w:szCs w:val="22"/>
          <w:lang w:val="pl-PL"/>
        </w:rPr>
      </w:pPr>
      <w:r w:rsidRPr="00722099">
        <w:rPr>
          <w:rFonts w:asciiTheme="minorHAnsi" w:eastAsia="Verdana,Bold" w:hAnsiTheme="minorHAnsi" w:cstheme="minorHAnsi"/>
          <w:b/>
          <w:bCs/>
          <w:sz w:val="22"/>
          <w:szCs w:val="22"/>
          <w:lang w:val="pl-PL"/>
        </w:rPr>
        <w:t>Otwarcie ofert następuje na platformie e-Zamówienia.</w:t>
      </w:r>
    </w:p>
    <w:p w14:paraId="0D7246C6" w14:textId="77777777" w:rsidR="000A05EE" w:rsidRPr="00722099" w:rsidRDefault="00435437"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Zamawiający, niezwłoczni</w:t>
      </w:r>
      <w:r w:rsidR="001A0879" w:rsidRPr="00722099">
        <w:rPr>
          <w:rFonts w:asciiTheme="minorHAnsi" w:eastAsia="Verdana,Bold" w:hAnsiTheme="minorHAnsi" w:cstheme="minorHAnsi"/>
          <w:bCs/>
          <w:color w:val="000000"/>
          <w:sz w:val="22"/>
          <w:szCs w:val="22"/>
          <w:lang w:val="pl-PL"/>
        </w:rPr>
        <w:t>e po otwarciu ofert, udostępni</w:t>
      </w:r>
      <w:r w:rsidRPr="00722099">
        <w:rPr>
          <w:rFonts w:asciiTheme="minorHAnsi" w:eastAsia="Verdana,Bold" w:hAnsiTheme="minorHAnsi" w:cstheme="minorHAnsi"/>
          <w:bCs/>
          <w:color w:val="000000"/>
          <w:sz w:val="22"/>
          <w:szCs w:val="22"/>
          <w:lang w:val="pl-PL"/>
        </w:rPr>
        <w:t xml:space="preserve"> na stronie internetowej prowadzonego postępowania informacje </w:t>
      </w:r>
      <w:r w:rsidR="00CD3306" w:rsidRPr="00722099">
        <w:rPr>
          <w:rFonts w:asciiTheme="minorHAnsi" w:eastAsia="Verdana,Bold" w:hAnsiTheme="minorHAnsi" w:cstheme="minorHAnsi"/>
          <w:bCs/>
          <w:color w:val="000000"/>
          <w:sz w:val="22"/>
          <w:szCs w:val="22"/>
          <w:lang w:val="pl-PL"/>
        </w:rPr>
        <w:t xml:space="preserve">o: </w:t>
      </w:r>
    </w:p>
    <w:p w14:paraId="7411D6EB" w14:textId="77777777" w:rsidR="000A05EE" w:rsidRPr="00722099" w:rsidRDefault="00CD3306" w:rsidP="00B23021">
      <w:pPr>
        <w:pStyle w:val="Akapitzlist"/>
        <w:numPr>
          <w:ilvl w:val="0"/>
          <w:numId w:val="21"/>
        </w:numPr>
        <w:autoSpaceDE w:val="0"/>
        <w:autoSpaceDN w:val="0"/>
        <w:adjustRightInd w:val="0"/>
        <w:ind w:left="1134"/>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nazwach</w:t>
      </w:r>
      <w:r w:rsidR="00435437" w:rsidRPr="00722099">
        <w:rPr>
          <w:rFonts w:asciiTheme="minorHAnsi" w:eastAsia="Verdana,Bold" w:hAnsiTheme="minorHAnsi" w:cstheme="minorHAnsi"/>
          <w:bCs/>
          <w:color w:val="000000"/>
          <w:sz w:val="22"/>
          <w:szCs w:val="22"/>
          <w:lang w:val="pl-PL"/>
        </w:rPr>
        <w:t xml:space="preserve"> albo imionach i nazwiskach oraz siedzibach lub miejscach prowadzonej</w:t>
      </w:r>
      <w:r w:rsidR="001A0879" w:rsidRPr="00722099">
        <w:rPr>
          <w:rFonts w:asciiTheme="minorHAnsi" w:eastAsia="Verdana,Bold" w:hAnsiTheme="minorHAnsi" w:cstheme="minorHAnsi"/>
          <w:bCs/>
          <w:color w:val="000000"/>
          <w:sz w:val="22"/>
          <w:szCs w:val="22"/>
          <w:lang w:val="pl-PL"/>
        </w:rPr>
        <w:t xml:space="preserve"> </w:t>
      </w:r>
      <w:r w:rsidR="00435437" w:rsidRPr="00722099">
        <w:rPr>
          <w:rFonts w:asciiTheme="minorHAnsi" w:eastAsia="Verdana,Bold" w:hAnsiTheme="minorHAnsi" w:cstheme="minorHAnsi"/>
          <w:bCs/>
          <w:color w:val="000000"/>
          <w:sz w:val="22"/>
          <w:szCs w:val="22"/>
          <w:lang w:val="pl-PL"/>
        </w:rPr>
        <w:t xml:space="preserve">działalności gospodarczej albo miejscach zamieszkania </w:t>
      </w:r>
      <w:r w:rsidR="00CA55F1" w:rsidRPr="00722099">
        <w:rPr>
          <w:rFonts w:asciiTheme="minorHAnsi" w:eastAsia="Verdana,Bold" w:hAnsiTheme="minorHAnsi" w:cstheme="minorHAnsi"/>
          <w:bCs/>
          <w:color w:val="000000"/>
          <w:sz w:val="22"/>
          <w:szCs w:val="22"/>
          <w:lang w:val="pl-PL"/>
        </w:rPr>
        <w:t>W</w:t>
      </w:r>
      <w:r w:rsidR="00435437" w:rsidRPr="00722099">
        <w:rPr>
          <w:rFonts w:asciiTheme="minorHAnsi" w:eastAsia="Verdana,Bold" w:hAnsiTheme="minorHAnsi" w:cstheme="minorHAnsi"/>
          <w:bCs/>
          <w:color w:val="000000"/>
          <w:sz w:val="22"/>
          <w:szCs w:val="22"/>
          <w:lang w:val="pl-PL"/>
        </w:rPr>
        <w:t>ykonawców, których oferty</w:t>
      </w:r>
      <w:r w:rsidR="001A0879" w:rsidRPr="00722099">
        <w:rPr>
          <w:rFonts w:asciiTheme="minorHAnsi" w:eastAsia="Verdana,Bold" w:hAnsiTheme="minorHAnsi" w:cstheme="minorHAnsi"/>
          <w:bCs/>
          <w:color w:val="000000"/>
          <w:sz w:val="22"/>
          <w:szCs w:val="22"/>
          <w:lang w:val="pl-PL"/>
        </w:rPr>
        <w:t xml:space="preserve"> </w:t>
      </w:r>
      <w:r w:rsidR="00435437" w:rsidRPr="00722099">
        <w:rPr>
          <w:rFonts w:asciiTheme="minorHAnsi" w:eastAsia="Verdana,Bold" w:hAnsiTheme="minorHAnsi" w:cstheme="minorHAnsi"/>
          <w:bCs/>
          <w:color w:val="000000"/>
          <w:sz w:val="22"/>
          <w:szCs w:val="22"/>
          <w:lang w:val="pl-PL"/>
        </w:rPr>
        <w:t>zostały otwarte;</w:t>
      </w:r>
      <w:r w:rsidR="001A0879" w:rsidRPr="00722099">
        <w:rPr>
          <w:rFonts w:asciiTheme="minorHAnsi" w:eastAsia="Verdana,Bold" w:hAnsiTheme="minorHAnsi" w:cstheme="minorHAnsi"/>
          <w:bCs/>
          <w:color w:val="000000"/>
          <w:sz w:val="22"/>
          <w:szCs w:val="22"/>
          <w:lang w:val="pl-PL"/>
        </w:rPr>
        <w:t xml:space="preserve"> </w:t>
      </w:r>
    </w:p>
    <w:p w14:paraId="6B6EF007" w14:textId="77777777" w:rsidR="00724125" w:rsidRPr="00722099" w:rsidRDefault="00435437" w:rsidP="00B23021">
      <w:pPr>
        <w:pStyle w:val="Akapitzlist"/>
        <w:numPr>
          <w:ilvl w:val="0"/>
          <w:numId w:val="21"/>
        </w:numPr>
        <w:autoSpaceDE w:val="0"/>
        <w:autoSpaceDN w:val="0"/>
        <w:adjustRightInd w:val="0"/>
        <w:ind w:left="1134"/>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cenach lub kosztach zawartych w ofertach.</w:t>
      </w:r>
    </w:p>
    <w:p w14:paraId="19FB23B9" w14:textId="77777777" w:rsidR="001A0879" w:rsidRPr="00722099" w:rsidRDefault="00435437"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W przypadku wystąpienia awarii systemu teleinformatycznego, która spowoduje</w:t>
      </w:r>
      <w:r w:rsidR="001A0879" w:rsidRPr="00722099">
        <w:rPr>
          <w:rFonts w:asciiTheme="minorHAnsi" w:eastAsia="Verdana,Bold" w:hAnsiTheme="minorHAnsi" w:cstheme="minorHAnsi"/>
          <w:bCs/>
          <w:color w:val="000000"/>
          <w:sz w:val="22"/>
          <w:szCs w:val="22"/>
          <w:lang w:val="pl-PL"/>
        </w:rPr>
        <w:t xml:space="preserve"> </w:t>
      </w:r>
      <w:r w:rsidRPr="00722099">
        <w:rPr>
          <w:rFonts w:asciiTheme="minorHAnsi" w:eastAsia="Verdana,Bold" w:hAnsiTheme="minorHAnsi" w:cstheme="minorHAnsi"/>
          <w:bCs/>
          <w:color w:val="000000"/>
          <w:sz w:val="22"/>
          <w:szCs w:val="22"/>
          <w:lang w:val="pl-PL"/>
        </w:rPr>
        <w:t>brak możliwości otwarcia ofert w terminie określonym przez Zamawiającego,</w:t>
      </w:r>
      <w:r w:rsidR="001A0879" w:rsidRPr="00722099">
        <w:rPr>
          <w:rFonts w:asciiTheme="minorHAnsi" w:eastAsia="Verdana,Bold" w:hAnsiTheme="minorHAnsi" w:cstheme="minorHAnsi"/>
          <w:bCs/>
          <w:color w:val="000000"/>
          <w:sz w:val="22"/>
          <w:szCs w:val="22"/>
          <w:lang w:val="pl-PL"/>
        </w:rPr>
        <w:t xml:space="preserve"> </w:t>
      </w:r>
      <w:r w:rsidRPr="00722099">
        <w:rPr>
          <w:rFonts w:asciiTheme="minorHAnsi" w:eastAsia="Verdana,Bold" w:hAnsiTheme="minorHAnsi" w:cstheme="minorHAnsi"/>
          <w:bCs/>
          <w:color w:val="000000"/>
          <w:sz w:val="22"/>
          <w:szCs w:val="22"/>
          <w:lang w:val="pl-PL"/>
        </w:rPr>
        <w:t>otwarcie ofert nastąpi niezwłocznie po usunięciu awarii.</w:t>
      </w:r>
    </w:p>
    <w:p w14:paraId="52962854" w14:textId="77777777" w:rsidR="009677CD" w:rsidRPr="00C73B74" w:rsidRDefault="00435437" w:rsidP="00C73B74">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Zamawiający poinformuje o zmianie terminu otwarcia ofert na stronie</w:t>
      </w:r>
      <w:r w:rsidR="001A0879" w:rsidRPr="00722099">
        <w:rPr>
          <w:rFonts w:asciiTheme="minorHAnsi" w:eastAsia="Verdana,Bold" w:hAnsiTheme="minorHAnsi" w:cstheme="minorHAnsi"/>
          <w:bCs/>
          <w:color w:val="000000"/>
          <w:sz w:val="22"/>
          <w:szCs w:val="22"/>
          <w:lang w:val="pl-PL"/>
        </w:rPr>
        <w:t xml:space="preserve"> </w:t>
      </w:r>
      <w:r w:rsidRPr="00722099">
        <w:rPr>
          <w:rFonts w:asciiTheme="minorHAnsi" w:eastAsia="Verdana,Bold" w:hAnsiTheme="minorHAnsi" w:cstheme="minorHAnsi"/>
          <w:bCs/>
          <w:color w:val="000000"/>
          <w:sz w:val="22"/>
          <w:szCs w:val="22"/>
          <w:lang w:val="pl-PL"/>
        </w:rPr>
        <w:t>internetowej prowadzonego postępowania.</w:t>
      </w:r>
    </w:p>
    <w:p w14:paraId="6595FA3A" w14:textId="77777777" w:rsidR="00435437" w:rsidRPr="00722099" w:rsidRDefault="00435437" w:rsidP="001A0879">
      <w:pPr>
        <w:tabs>
          <w:tab w:val="num" w:pos="1636"/>
        </w:tabs>
        <w:autoSpaceDE w:val="0"/>
        <w:autoSpaceDN w:val="0"/>
        <w:adjustRightInd w:val="0"/>
        <w:jc w:val="both"/>
        <w:rPr>
          <w:rFonts w:asciiTheme="minorHAnsi" w:eastAsia="Verdana,Bold" w:hAnsiTheme="minorHAnsi" w:cstheme="minorHAnsi"/>
          <w:bCs/>
          <w:color w:val="000000"/>
          <w:sz w:val="22"/>
          <w:szCs w:val="22"/>
          <w:lang w:val="pl-PL"/>
        </w:rPr>
      </w:pPr>
    </w:p>
    <w:p w14:paraId="45AD697F" w14:textId="77777777" w:rsidR="001A0879" w:rsidRPr="00722099" w:rsidRDefault="00124ED4" w:rsidP="00DE0D7D">
      <w:pPr>
        <w:pStyle w:val="Styl2"/>
        <w:pBdr>
          <w:bottom w:val="single" w:sz="4" w:space="1" w:color="auto"/>
        </w:pBdr>
        <w:tabs>
          <w:tab w:val="clear" w:pos="360"/>
          <w:tab w:val="num" w:pos="0"/>
        </w:tabs>
        <w:ind w:left="284" w:hanging="284"/>
        <w:jc w:val="both"/>
      </w:pPr>
      <w:r w:rsidRPr="00722099">
        <w:t xml:space="preserve"> </w:t>
      </w:r>
      <w:r w:rsidR="001A0879" w:rsidRPr="00722099">
        <w:t>TERMIN ZWIĄZANIA OFERTĄ</w:t>
      </w:r>
    </w:p>
    <w:p w14:paraId="28B51297" w14:textId="77777777" w:rsidR="001A0879" w:rsidRPr="00722099" w:rsidRDefault="001A0879" w:rsidP="001A0879">
      <w:pPr>
        <w:pStyle w:val="Akapitzlist"/>
        <w:tabs>
          <w:tab w:val="num" w:pos="1636"/>
        </w:tabs>
        <w:autoSpaceDE w:val="0"/>
        <w:autoSpaceDN w:val="0"/>
        <w:adjustRightInd w:val="0"/>
        <w:ind w:left="1276"/>
        <w:jc w:val="both"/>
        <w:rPr>
          <w:rFonts w:asciiTheme="minorHAnsi" w:eastAsia="Verdana,Bold" w:hAnsiTheme="minorHAnsi" w:cstheme="minorHAnsi"/>
          <w:b/>
          <w:bCs/>
          <w:color w:val="000000"/>
          <w:sz w:val="22"/>
          <w:szCs w:val="22"/>
          <w:lang w:val="pl-PL"/>
        </w:rPr>
      </w:pPr>
    </w:p>
    <w:p w14:paraId="45970272" w14:textId="0BAC3A56" w:rsidR="001A0879" w:rsidRPr="00722099" w:rsidRDefault="001A0879"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Cs/>
          <w:color w:val="000000"/>
          <w:sz w:val="22"/>
          <w:szCs w:val="22"/>
          <w:lang w:val="pl-PL"/>
        </w:rPr>
        <w:t xml:space="preserve">Wykonawca jest związany ofertą od dnia upływu terminu składania ofert </w:t>
      </w:r>
      <w:r w:rsidR="00AC2C86" w:rsidRPr="00722099">
        <w:rPr>
          <w:rFonts w:asciiTheme="minorHAnsi" w:eastAsia="Verdana,Bold" w:hAnsiTheme="minorHAnsi" w:cstheme="minorHAnsi"/>
          <w:bCs/>
          <w:color w:val="000000"/>
          <w:sz w:val="22"/>
          <w:szCs w:val="22"/>
          <w:lang w:val="pl-PL"/>
        </w:rPr>
        <w:t xml:space="preserve">przez 30 dni kalendarzowych </w:t>
      </w:r>
      <w:r w:rsidR="00BA74CC" w:rsidRPr="00722099">
        <w:rPr>
          <w:rFonts w:asciiTheme="minorHAnsi" w:eastAsia="Verdana,Bold" w:hAnsiTheme="minorHAnsi" w:cstheme="minorHAnsi"/>
          <w:bCs/>
          <w:color w:val="000000"/>
          <w:sz w:val="22"/>
          <w:szCs w:val="22"/>
          <w:lang w:val="pl-PL"/>
        </w:rPr>
        <w:t>tj. do dnia</w:t>
      </w:r>
      <w:r w:rsidR="004F6CBA" w:rsidRPr="00722099">
        <w:rPr>
          <w:rFonts w:asciiTheme="minorHAnsi" w:eastAsia="Verdana,Bold" w:hAnsiTheme="minorHAnsi" w:cstheme="minorHAnsi"/>
          <w:bCs/>
          <w:color w:val="000000"/>
          <w:sz w:val="22"/>
          <w:szCs w:val="22"/>
          <w:lang w:val="pl-PL"/>
        </w:rPr>
        <w:t xml:space="preserve"> </w:t>
      </w:r>
      <w:r w:rsidR="006D4E8F">
        <w:rPr>
          <w:rFonts w:asciiTheme="minorHAnsi" w:eastAsia="Verdana,Bold" w:hAnsiTheme="minorHAnsi" w:cstheme="minorHAnsi"/>
          <w:b/>
          <w:bCs/>
          <w:sz w:val="22"/>
          <w:szCs w:val="22"/>
          <w:lang w:val="pl-PL"/>
        </w:rPr>
        <w:t>17.06.</w:t>
      </w:r>
      <w:r w:rsidR="008448E2" w:rsidRPr="00AA0D4C">
        <w:rPr>
          <w:rFonts w:asciiTheme="minorHAnsi" w:eastAsia="Verdana,Bold" w:hAnsiTheme="minorHAnsi" w:cstheme="minorHAnsi"/>
          <w:b/>
          <w:bCs/>
          <w:sz w:val="22"/>
          <w:szCs w:val="22"/>
          <w:lang w:val="pl-PL"/>
        </w:rPr>
        <w:t>202</w:t>
      </w:r>
      <w:r w:rsidR="00AA0D4C" w:rsidRPr="00AA0D4C">
        <w:rPr>
          <w:rFonts w:asciiTheme="minorHAnsi" w:eastAsia="Verdana,Bold" w:hAnsiTheme="minorHAnsi" w:cstheme="minorHAnsi"/>
          <w:b/>
          <w:bCs/>
          <w:sz w:val="22"/>
          <w:szCs w:val="22"/>
          <w:lang w:val="pl-PL"/>
        </w:rPr>
        <w:t>6</w:t>
      </w:r>
      <w:r w:rsidR="008448E2" w:rsidRPr="00AA0D4C">
        <w:rPr>
          <w:rFonts w:asciiTheme="minorHAnsi" w:eastAsia="Verdana,Bold" w:hAnsiTheme="minorHAnsi" w:cstheme="minorHAnsi"/>
          <w:b/>
          <w:bCs/>
          <w:sz w:val="22"/>
          <w:szCs w:val="22"/>
          <w:lang w:val="pl-PL"/>
        </w:rPr>
        <w:t xml:space="preserve"> r.</w:t>
      </w:r>
    </w:p>
    <w:p w14:paraId="4D45B637" w14:textId="77777777" w:rsidR="001A0879" w:rsidRPr="00C73B74" w:rsidRDefault="00553A6F" w:rsidP="00F9364A">
      <w:pPr>
        <w:pStyle w:val="Akapitzlist"/>
        <w:numPr>
          <w:ilvl w:val="1"/>
          <w:numId w:val="1"/>
        </w:numPr>
        <w:autoSpaceDE w:val="0"/>
        <w:autoSpaceDN w:val="0"/>
        <w:adjustRightInd w:val="0"/>
        <w:ind w:left="709" w:hanging="709"/>
        <w:jc w:val="both"/>
        <w:rPr>
          <w:rFonts w:asciiTheme="minorHAnsi" w:eastAsia="Verdana,Bold" w:hAnsiTheme="minorHAnsi" w:cstheme="minorHAnsi"/>
          <w:b/>
          <w:bCs/>
          <w:sz w:val="22"/>
          <w:szCs w:val="22"/>
          <w:lang w:val="pl-PL"/>
        </w:rPr>
      </w:pPr>
      <w:r w:rsidRPr="00722099">
        <w:rPr>
          <w:rFonts w:asciiTheme="minorHAnsi" w:eastAsia="Verdana,Bold" w:hAnsiTheme="minorHAnsi" w:cstheme="minorHAnsi"/>
          <w:bCs/>
          <w:color w:val="000000"/>
          <w:sz w:val="22"/>
          <w:szCs w:val="22"/>
          <w:lang w:val="pl-PL"/>
        </w:rPr>
        <w:t xml:space="preserve">W </w:t>
      </w:r>
      <w:r w:rsidR="00DE0D7D" w:rsidRPr="00722099">
        <w:rPr>
          <w:rFonts w:asciiTheme="minorHAnsi" w:eastAsia="Verdana,Bold" w:hAnsiTheme="minorHAnsi" w:cstheme="minorHAnsi"/>
          <w:bCs/>
          <w:color w:val="000000"/>
          <w:sz w:val="22"/>
          <w:szCs w:val="22"/>
          <w:lang w:val="pl-PL"/>
        </w:rPr>
        <w:t>przypadku,</w:t>
      </w:r>
      <w:r w:rsidRPr="00722099">
        <w:rPr>
          <w:rFonts w:asciiTheme="minorHAnsi" w:eastAsia="Verdana,Bold" w:hAnsiTheme="minorHAnsi" w:cstheme="minorHAnsi"/>
          <w:bCs/>
          <w:color w:val="000000"/>
          <w:sz w:val="22"/>
          <w:szCs w:val="22"/>
          <w:lang w:val="pl-PL"/>
        </w:rPr>
        <w:t xml:space="preserve"> gdy wybó</w:t>
      </w:r>
      <w:r w:rsidR="001A0879" w:rsidRPr="00722099">
        <w:rPr>
          <w:rFonts w:asciiTheme="minorHAnsi" w:eastAsia="Verdana,Bold" w:hAnsiTheme="minorHAnsi" w:cstheme="minorHAnsi"/>
          <w:bCs/>
          <w:color w:val="000000"/>
          <w:sz w:val="22"/>
          <w:szCs w:val="22"/>
          <w:lang w:val="pl-PL"/>
        </w:rPr>
        <w:t>r najkorzys</w:t>
      </w:r>
      <w:r w:rsidRPr="00722099">
        <w:rPr>
          <w:rFonts w:asciiTheme="minorHAnsi" w:eastAsia="Verdana,Bold" w:hAnsiTheme="minorHAnsi" w:cstheme="minorHAnsi"/>
          <w:bCs/>
          <w:color w:val="000000"/>
          <w:sz w:val="22"/>
          <w:szCs w:val="22"/>
          <w:lang w:val="pl-PL"/>
        </w:rPr>
        <w:t>tniejszej oferty nie nastąpi przed upływem terminu związania ofertą okreś</w:t>
      </w:r>
      <w:r w:rsidR="001A0879" w:rsidRPr="00722099">
        <w:rPr>
          <w:rFonts w:asciiTheme="minorHAnsi" w:eastAsia="Verdana,Bold" w:hAnsiTheme="minorHAnsi" w:cstheme="minorHAnsi"/>
          <w:bCs/>
          <w:color w:val="000000"/>
          <w:sz w:val="22"/>
          <w:szCs w:val="22"/>
          <w:lang w:val="pl-PL"/>
        </w:rPr>
        <w:t xml:space="preserve">lonego w </w:t>
      </w:r>
      <w:r w:rsidR="000064F3" w:rsidRPr="00722099">
        <w:rPr>
          <w:rFonts w:asciiTheme="minorHAnsi" w:eastAsia="Verdana,Bold" w:hAnsiTheme="minorHAnsi" w:cstheme="minorHAnsi"/>
          <w:bCs/>
          <w:color w:val="000000"/>
          <w:sz w:val="22"/>
          <w:szCs w:val="22"/>
          <w:lang w:val="pl-PL"/>
        </w:rPr>
        <w:t>S</w:t>
      </w:r>
      <w:r w:rsidRPr="00722099">
        <w:rPr>
          <w:rFonts w:asciiTheme="minorHAnsi" w:eastAsia="Verdana,Bold" w:hAnsiTheme="minorHAnsi" w:cstheme="minorHAnsi"/>
          <w:bCs/>
          <w:color w:val="000000"/>
          <w:sz w:val="22"/>
          <w:szCs w:val="22"/>
          <w:lang w:val="pl-PL"/>
        </w:rPr>
        <w:t xml:space="preserve">pecyfikacji </w:t>
      </w:r>
      <w:r w:rsidR="000064F3" w:rsidRPr="00722099">
        <w:rPr>
          <w:rFonts w:asciiTheme="minorHAnsi" w:eastAsia="Verdana,Bold" w:hAnsiTheme="minorHAnsi" w:cstheme="minorHAnsi"/>
          <w:bCs/>
          <w:color w:val="000000"/>
          <w:sz w:val="22"/>
          <w:szCs w:val="22"/>
          <w:lang w:val="pl-PL"/>
        </w:rPr>
        <w:t>W</w:t>
      </w:r>
      <w:r w:rsidRPr="00722099">
        <w:rPr>
          <w:rFonts w:asciiTheme="minorHAnsi" w:eastAsia="Verdana,Bold" w:hAnsiTheme="minorHAnsi" w:cstheme="minorHAnsi"/>
          <w:bCs/>
          <w:color w:val="000000"/>
          <w:sz w:val="22"/>
          <w:szCs w:val="22"/>
          <w:lang w:val="pl-PL"/>
        </w:rPr>
        <w:t xml:space="preserve">arunków </w:t>
      </w:r>
      <w:r w:rsidR="000064F3" w:rsidRPr="00722099">
        <w:rPr>
          <w:rFonts w:asciiTheme="minorHAnsi" w:eastAsia="Verdana,Bold" w:hAnsiTheme="minorHAnsi" w:cstheme="minorHAnsi"/>
          <w:bCs/>
          <w:color w:val="000000"/>
          <w:sz w:val="22"/>
          <w:szCs w:val="22"/>
          <w:lang w:val="pl-PL"/>
        </w:rPr>
        <w:t>Z</w:t>
      </w:r>
      <w:r w:rsidRPr="00722099">
        <w:rPr>
          <w:rFonts w:asciiTheme="minorHAnsi" w:eastAsia="Verdana,Bold" w:hAnsiTheme="minorHAnsi" w:cstheme="minorHAnsi"/>
          <w:bCs/>
          <w:color w:val="000000"/>
          <w:sz w:val="22"/>
          <w:szCs w:val="22"/>
          <w:lang w:val="pl-PL"/>
        </w:rPr>
        <w:t>amówienia, Zamawiający przed upł</w:t>
      </w:r>
      <w:r w:rsidR="001A0879" w:rsidRPr="00722099">
        <w:rPr>
          <w:rFonts w:asciiTheme="minorHAnsi" w:eastAsia="Verdana,Bold" w:hAnsiTheme="minorHAnsi" w:cstheme="minorHAnsi"/>
          <w:bCs/>
          <w:color w:val="000000"/>
          <w:sz w:val="22"/>
          <w:szCs w:val="22"/>
          <w:lang w:val="pl-PL"/>
        </w:rPr>
        <w:t xml:space="preserve">ywem terminu </w:t>
      </w:r>
      <w:r w:rsidRPr="00722099">
        <w:rPr>
          <w:rFonts w:asciiTheme="minorHAnsi" w:eastAsia="Verdana,Bold" w:hAnsiTheme="minorHAnsi" w:cstheme="minorHAnsi"/>
          <w:bCs/>
          <w:color w:val="000000"/>
          <w:sz w:val="22"/>
          <w:szCs w:val="22"/>
          <w:lang w:val="pl-PL"/>
        </w:rPr>
        <w:t>zwią</w:t>
      </w:r>
      <w:r w:rsidR="001A0879" w:rsidRPr="00722099">
        <w:rPr>
          <w:rFonts w:asciiTheme="minorHAnsi" w:eastAsia="Verdana,Bold" w:hAnsiTheme="minorHAnsi" w:cstheme="minorHAnsi"/>
          <w:bCs/>
          <w:color w:val="000000"/>
          <w:sz w:val="22"/>
          <w:szCs w:val="22"/>
          <w:lang w:val="pl-PL"/>
        </w:rPr>
        <w:t>zania ofert</w:t>
      </w:r>
      <w:r w:rsidRPr="00722099">
        <w:rPr>
          <w:rFonts w:asciiTheme="minorHAnsi" w:eastAsia="Verdana,Bold" w:hAnsiTheme="minorHAnsi" w:cstheme="minorHAnsi"/>
          <w:bCs/>
          <w:color w:val="000000"/>
          <w:sz w:val="22"/>
          <w:szCs w:val="22"/>
          <w:lang w:val="pl-PL"/>
        </w:rPr>
        <w:t>ą zwraca się jednokrotnie do Wykonawcó</w:t>
      </w:r>
      <w:r w:rsidR="001A0879" w:rsidRPr="00722099">
        <w:rPr>
          <w:rFonts w:asciiTheme="minorHAnsi" w:eastAsia="Verdana,Bold" w:hAnsiTheme="minorHAnsi" w:cstheme="minorHAnsi"/>
          <w:bCs/>
          <w:color w:val="000000"/>
          <w:sz w:val="22"/>
          <w:szCs w:val="22"/>
          <w:lang w:val="pl-PL"/>
        </w:rPr>
        <w:t>w o wyrażenie zgody na</w:t>
      </w:r>
      <w:r w:rsidR="00974E28" w:rsidRPr="00722099">
        <w:rPr>
          <w:rFonts w:asciiTheme="minorHAnsi" w:eastAsia="Verdana,Bold" w:hAnsiTheme="minorHAnsi" w:cstheme="minorHAnsi"/>
          <w:bCs/>
          <w:color w:val="000000"/>
          <w:sz w:val="22"/>
          <w:szCs w:val="22"/>
          <w:lang w:val="pl-PL"/>
        </w:rPr>
        <w:t> </w:t>
      </w:r>
      <w:r w:rsidRPr="00722099">
        <w:rPr>
          <w:rFonts w:asciiTheme="minorHAnsi" w:eastAsia="Verdana,Bold" w:hAnsiTheme="minorHAnsi" w:cstheme="minorHAnsi"/>
          <w:bCs/>
          <w:color w:val="000000"/>
          <w:sz w:val="22"/>
          <w:szCs w:val="22"/>
          <w:lang w:val="pl-PL"/>
        </w:rPr>
        <w:t>przedłuż</w:t>
      </w:r>
      <w:r w:rsidR="001A0879" w:rsidRPr="00722099">
        <w:rPr>
          <w:rFonts w:asciiTheme="minorHAnsi" w:eastAsia="Verdana,Bold" w:hAnsiTheme="minorHAnsi" w:cstheme="minorHAnsi"/>
          <w:bCs/>
          <w:color w:val="000000"/>
          <w:sz w:val="22"/>
          <w:szCs w:val="22"/>
          <w:lang w:val="pl-PL"/>
        </w:rPr>
        <w:t xml:space="preserve">enie tego terminu o wskazywany </w:t>
      </w:r>
      <w:r w:rsidR="001A0879" w:rsidRPr="00C73B74">
        <w:rPr>
          <w:rFonts w:asciiTheme="minorHAnsi" w:eastAsia="Verdana,Bold" w:hAnsiTheme="minorHAnsi" w:cstheme="minorHAnsi"/>
          <w:bCs/>
          <w:sz w:val="22"/>
          <w:szCs w:val="22"/>
          <w:lang w:val="pl-PL"/>
        </w:rPr>
        <w:t xml:space="preserve">przez niego okres, </w:t>
      </w:r>
      <w:r w:rsidRPr="00C73B74">
        <w:rPr>
          <w:rFonts w:asciiTheme="minorHAnsi" w:eastAsia="Verdana,Bold" w:hAnsiTheme="minorHAnsi" w:cstheme="minorHAnsi"/>
          <w:bCs/>
          <w:sz w:val="22"/>
          <w:szCs w:val="22"/>
          <w:lang w:val="pl-PL"/>
        </w:rPr>
        <w:t>nie dłuż</w:t>
      </w:r>
      <w:r w:rsidR="001A0879" w:rsidRPr="00C73B74">
        <w:rPr>
          <w:rFonts w:asciiTheme="minorHAnsi" w:eastAsia="Verdana,Bold" w:hAnsiTheme="minorHAnsi" w:cstheme="minorHAnsi"/>
          <w:bCs/>
          <w:sz w:val="22"/>
          <w:szCs w:val="22"/>
          <w:lang w:val="pl-PL"/>
        </w:rPr>
        <w:t>szy niz 30 dni.</w:t>
      </w:r>
    </w:p>
    <w:p w14:paraId="066C3DEA" w14:textId="77777777" w:rsidR="00763364" w:rsidRPr="00C73B74" w:rsidRDefault="00553A6F" w:rsidP="00763364">
      <w:pPr>
        <w:pStyle w:val="Akapitzlist"/>
        <w:numPr>
          <w:ilvl w:val="1"/>
          <w:numId w:val="1"/>
        </w:numPr>
        <w:autoSpaceDE w:val="0"/>
        <w:autoSpaceDN w:val="0"/>
        <w:adjustRightInd w:val="0"/>
        <w:ind w:left="709" w:hanging="709"/>
        <w:jc w:val="both"/>
        <w:rPr>
          <w:rFonts w:asciiTheme="minorHAnsi" w:eastAsia="Verdana,Bold" w:hAnsiTheme="minorHAnsi" w:cstheme="minorHAnsi"/>
          <w:b/>
          <w:bCs/>
          <w:sz w:val="22"/>
          <w:szCs w:val="22"/>
          <w:lang w:val="pl-PL"/>
        </w:rPr>
      </w:pPr>
      <w:r w:rsidRPr="00C73B74">
        <w:rPr>
          <w:rFonts w:asciiTheme="minorHAnsi" w:eastAsia="Verdana,Bold" w:hAnsiTheme="minorHAnsi" w:cstheme="minorHAnsi"/>
          <w:bCs/>
          <w:sz w:val="22"/>
          <w:szCs w:val="22"/>
          <w:lang w:val="pl-PL"/>
        </w:rPr>
        <w:t>Przedłużenie terminu związania ofertą, o któ</w:t>
      </w:r>
      <w:r w:rsidR="001A0879" w:rsidRPr="00C73B74">
        <w:rPr>
          <w:rFonts w:asciiTheme="minorHAnsi" w:eastAsia="Verdana,Bold" w:hAnsiTheme="minorHAnsi" w:cstheme="minorHAnsi"/>
          <w:bCs/>
          <w:sz w:val="22"/>
          <w:szCs w:val="22"/>
          <w:lang w:val="pl-PL"/>
        </w:rPr>
        <w:t xml:space="preserve">rym mowa w </w:t>
      </w:r>
      <w:r w:rsidRPr="00C73B74">
        <w:rPr>
          <w:rFonts w:asciiTheme="minorHAnsi" w:eastAsia="Verdana,Bold" w:hAnsiTheme="minorHAnsi" w:cstheme="minorHAnsi"/>
          <w:bCs/>
          <w:sz w:val="22"/>
          <w:szCs w:val="22"/>
          <w:lang w:val="pl-PL"/>
        </w:rPr>
        <w:t xml:space="preserve">pkt </w:t>
      </w:r>
      <w:r w:rsidR="00797BF1" w:rsidRPr="00C73B74">
        <w:rPr>
          <w:rFonts w:asciiTheme="minorHAnsi" w:eastAsia="Verdana,Bold" w:hAnsiTheme="minorHAnsi" w:cstheme="minorHAnsi"/>
          <w:bCs/>
          <w:sz w:val="22"/>
          <w:szCs w:val="22"/>
          <w:lang w:val="pl-PL"/>
        </w:rPr>
        <w:t>1</w:t>
      </w:r>
      <w:r w:rsidR="007D728E" w:rsidRPr="00C73B74">
        <w:rPr>
          <w:rFonts w:asciiTheme="minorHAnsi" w:eastAsia="Verdana,Bold" w:hAnsiTheme="minorHAnsi" w:cstheme="minorHAnsi"/>
          <w:bCs/>
          <w:sz w:val="22"/>
          <w:szCs w:val="22"/>
          <w:lang w:val="pl-PL"/>
        </w:rPr>
        <w:t>2</w:t>
      </w:r>
      <w:r w:rsidRPr="00C73B74">
        <w:rPr>
          <w:rFonts w:asciiTheme="minorHAnsi" w:eastAsia="Verdana,Bold" w:hAnsiTheme="minorHAnsi" w:cstheme="minorHAnsi"/>
          <w:bCs/>
          <w:sz w:val="22"/>
          <w:szCs w:val="22"/>
          <w:lang w:val="pl-PL"/>
        </w:rPr>
        <w:t>.</w:t>
      </w:r>
      <w:r w:rsidR="00797BF1" w:rsidRPr="00C73B74">
        <w:rPr>
          <w:rFonts w:asciiTheme="minorHAnsi" w:eastAsia="Verdana,Bold" w:hAnsiTheme="minorHAnsi" w:cstheme="minorHAnsi"/>
          <w:bCs/>
          <w:sz w:val="22"/>
          <w:szCs w:val="22"/>
          <w:lang w:val="pl-PL"/>
        </w:rPr>
        <w:t>1</w:t>
      </w:r>
      <w:r w:rsidRPr="00C73B74">
        <w:rPr>
          <w:rFonts w:asciiTheme="minorHAnsi" w:eastAsia="Verdana,Bold" w:hAnsiTheme="minorHAnsi" w:cstheme="minorHAnsi"/>
          <w:bCs/>
          <w:sz w:val="22"/>
          <w:szCs w:val="22"/>
          <w:lang w:val="pl-PL"/>
        </w:rPr>
        <w:t xml:space="preserve"> </w:t>
      </w:r>
      <w:r w:rsidR="003B0CB5" w:rsidRPr="00C73B74">
        <w:rPr>
          <w:rFonts w:asciiTheme="minorHAnsi" w:eastAsia="Verdana,Bold" w:hAnsiTheme="minorHAnsi" w:cstheme="minorHAnsi"/>
          <w:bCs/>
          <w:sz w:val="22"/>
          <w:szCs w:val="22"/>
          <w:lang w:val="pl-PL"/>
        </w:rPr>
        <w:t>SWZ</w:t>
      </w:r>
      <w:r w:rsidR="001A0879" w:rsidRPr="00C73B74">
        <w:rPr>
          <w:rFonts w:asciiTheme="minorHAnsi" w:eastAsia="Verdana,Bold" w:hAnsiTheme="minorHAnsi" w:cstheme="minorHAnsi"/>
          <w:bCs/>
          <w:sz w:val="22"/>
          <w:szCs w:val="22"/>
          <w:lang w:val="pl-PL"/>
        </w:rPr>
        <w:t xml:space="preserve">, wymaga złożenia </w:t>
      </w:r>
      <w:r w:rsidRPr="00C73B74">
        <w:rPr>
          <w:rFonts w:asciiTheme="minorHAnsi" w:eastAsia="Verdana,Bold" w:hAnsiTheme="minorHAnsi" w:cstheme="minorHAnsi"/>
          <w:bCs/>
          <w:sz w:val="22"/>
          <w:szCs w:val="22"/>
          <w:lang w:val="pl-PL"/>
        </w:rPr>
        <w:t>przez Wykonawcę pisemnego oświadczenia o wyraż</w:t>
      </w:r>
      <w:r w:rsidR="001A0879" w:rsidRPr="00C73B74">
        <w:rPr>
          <w:rFonts w:asciiTheme="minorHAnsi" w:eastAsia="Verdana,Bold" w:hAnsiTheme="minorHAnsi" w:cstheme="minorHAnsi"/>
          <w:bCs/>
          <w:sz w:val="22"/>
          <w:szCs w:val="22"/>
          <w:lang w:val="pl-PL"/>
        </w:rPr>
        <w:t xml:space="preserve">eniu zgody na przedłużenie </w:t>
      </w:r>
      <w:r w:rsidRPr="00C73B74">
        <w:rPr>
          <w:rFonts w:asciiTheme="minorHAnsi" w:eastAsia="Verdana,Bold" w:hAnsiTheme="minorHAnsi" w:cstheme="minorHAnsi"/>
          <w:bCs/>
          <w:sz w:val="22"/>
          <w:szCs w:val="22"/>
          <w:lang w:val="pl-PL"/>
        </w:rPr>
        <w:t>terminu związania ofertą</w:t>
      </w:r>
      <w:r w:rsidR="001A0879" w:rsidRPr="00C73B74">
        <w:rPr>
          <w:rFonts w:asciiTheme="minorHAnsi" w:eastAsia="Verdana,Bold" w:hAnsiTheme="minorHAnsi" w:cstheme="minorHAnsi"/>
          <w:bCs/>
          <w:sz w:val="22"/>
          <w:szCs w:val="22"/>
          <w:lang w:val="pl-PL"/>
        </w:rPr>
        <w:t>.</w:t>
      </w:r>
    </w:p>
    <w:p w14:paraId="018FFCFF" w14:textId="77777777" w:rsidR="006D11DE" w:rsidRPr="00DF1DD1" w:rsidRDefault="00763364" w:rsidP="00DF1DD1">
      <w:pPr>
        <w:pStyle w:val="Akapitzlist"/>
        <w:numPr>
          <w:ilvl w:val="1"/>
          <w:numId w:val="1"/>
        </w:numPr>
        <w:autoSpaceDE w:val="0"/>
        <w:autoSpaceDN w:val="0"/>
        <w:adjustRightInd w:val="0"/>
        <w:ind w:left="709" w:hanging="709"/>
        <w:jc w:val="both"/>
        <w:rPr>
          <w:rFonts w:asciiTheme="minorHAnsi" w:eastAsia="Verdana,Bold" w:hAnsiTheme="minorHAnsi" w:cstheme="minorHAnsi"/>
          <w:b/>
          <w:bCs/>
          <w:sz w:val="22"/>
          <w:szCs w:val="22"/>
          <w:lang w:val="pl-PL"/>
        </w:rPr>
      </w:pPr>
      <w:r w:rsidRPr="00C73B74">
        <w:rPr>
          <w:rFonts w:asciiTheme="minorHAnsi" w:eastAsia="Verdana,Bold" w:hAnsiTheme="minorHAnsi" w:cstheme="minorHAnsi"/>
          <w:bCs/>
          <w:sz w:val="22"/>
          <w:szCs w:val="22"/>
          <w:lang w:val="pl-PL"/>
        </w:rPr>
        <w:t>W przypadku gdy zamawiający żądał wniesienia wadium, przedłużenie terminu związania ofertą  następuje wraz z przedłużeniem okresu ważności wadium.</w:t>
      </w:r>
    </w:p>
    <w:p w14:paraId="0BE984F4" w14:textId="77777777" w:rsidR="00763364" w:rsidRPr="00134AC7" w:rsidRDefault="00763364" w:rsidP="00763364">
      <w:pPr>
        <w:pStyle w:val="Styl2"/>
        <w:numPr>
          <w:ilvl w:val="0"/>
          <w:numId w:val="0"/>
        </w:numPr>
      </w:pPr>
    </w:p>
    <w:p w14:paraId="189E2E9B" w14:textId="77777777" w:rsidR="00154D25" w:rsidRPr="00722099" w:rsidRDefault="00124ED4" w:rsidP="005B36BC">
      <w:pPr>
        <w:pStyle w:val="Styl2"/>
        <w:pBdr>
          <w:bottom w:val="single" w:sz="4" w:space="1" w:color="auto"/>
        </w:pBdr>
        <w:tabs>
          <w:tab w:val="clear" w:pos="360"/>
          <w:tab w:val="num" w:pos="0"/>
        </w:tabs>
        <w:ind w:left="284" w:hanging="284"/>
        <w:jc w:val="both"/>
      </w:pPr>
      <w:r w:rsidRPr="00722099">
        <w:t xml:space="preserve"> </w:t>
      </w:r>
      <w:r w:rsidR="00154D25" w:rsidRPr="00722099">
        <w:t>OPIS SPOSOBU OBLICZENIA CENY OFERTY</w:t>
      </w:r>
    </w:p>
    <w:p w14:paraId="076EA480" w14:textId="77777777" w:rsidR="00F42E9A" w:rsidRPr="00722099" w:rsidRDefault="00F42E9A" w:rsidP="00F42E9A">
      <w:pPr>
        <w:pStyle w:val="Akapitzlist"/>
        <w:autoSpaceDE w:val="0"/>
        <w:autoSpaceDN w:val="0"/>
        <w:adjustRightInd w:val="0"/>
        <w:ind w:left="1440"/>
        <w:jc w:val="both"/>
        <w:rPr>
          <w:rFonts w:asciiTheme="minorHAnsi" w:eastAsia="Verdana,Bold" w:hAnsiTheme="minorHAnsi" w:cstheme="minorHAnsi"/>
          <w:b/>
          <w:bCs/>
          <w:color w:val="000000"/>
          <w:sz w:val="22"/>
          <w:szCs w:val="22"/>
          <w:lang w:val="pl-PL"/>
        </w:rPr>
      </w:pPr>
    </w:p>
    <w:p w14:paraId="3AA97677" w14:textId="77777777" w:rsidR="00F42E9A" w:rsidRPr="00722099" w:rsidRDefault="00F42E9A"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Cena oferty </w:t>
      </w:r>
      <w:r w:rsidR="00007345" w:rsidRPr="00722099">
        <w:rPr>
          <w:rFonts w:asciiTheme="minorHAnsi" w:hAnsiTheme="minorHAnsi" w:cstheme="minorHAnsi"/>
          <w:sz w:val="22"/>
          <w:szCs w:val="22"/>
          <w:lang w:val="pl-PL"/>
        </w:rPr>
        <w:t>winna zostać</w:t>
      </w:r>
      <w:r w:rsidRPr="00722099">
        <w:rPr>
          <w:rFonts w:asciiTheme="minorHAnsi" w:hAnsiTheme="minorHAnsi" w:cstheme="minorHAnsi"/>
          <w:sz w:val="22"/>
          <w:szCs w:val="22"/>
          <w:lang w:val="pl-PL"/>
        </w:rPr>
        <w:t xml:space="preserve"> wyliczona przez Wykonawcę na podstawie Kosztorysu </w:t>
      </w:r>
      <w:r w:rsidR="00BD06DE" w:rsidRPr="00722099">
        <w:rPr>
          <w:rFonts w:asciiTheme="minorHAnsi" w:hAnsiTheme="minorHAnsi" w:cstheme="minorHAnsi"/>
          <w:sz w:val="22"/>
          <w:szCs w:val="22"/>
          <w:lang w:val="pl-PL"/>
        </w:rPr>
        <w:t>C</w:t>
      </w:r>
      <w:r w:rsidR="005B36BC" w:rsidRPr="00722099">
        <w:rPr>
          <w:rFonts w:asciiTheme="minorHAnsi" w:hAnsiTheme="minorHAnsi" w:cstheme="minorHAnsi"/>
          <w:sz w:val="22"/>
          <w:szCs w:val="22"/>
          <w:lang w:val="pl-PL"/>
        </w:rPr>
        <w:t>enowego</w:t>
      </w:r>
      <w:r w:rsidRPr="00722099">
        <w:rPr>
          <w:rFonts w:asciiTheme="minorHAnsi" w:hAnsiTheme="minorHAnsi" w:cstheme="minorHAnsi"/>
          <w:sz w:val="22"/>
          <w:szCs w:val="22"/>
          <w:lang w:val="pl-PL"/>
        </w:rPr>
        <w:t xml:space="preserve"> (Formularz 2.2) i wpisana do Formularza </w:t>
      </w:r>
      <w:r w:rsidR="00BD06DE" w:rsidRPr="00722099">
        <w:rPr>
          <w:rFonts w:asciiTheme="minorHAnsi" w:hAnsiTheme="minorHAnsi" w:cstheme="minorHAnsi"/>
          <w:sz w:val="22"/>
          <w:szCs w:val="22"/>
          <w:lang w:val="pl-PL"/>
        </w:rPr>
        <w:t>O</w:t>
      </w:r>
      <w:r w:rsidR="00007345" w:rsidRPr="00722099">
        <w:rPr>
          <w:rFonts w:asciiTheme="minorHAnsi" w:hAnsiTheme="minorHAnsi" w:cstheme="minorHAnsi"/>
          <w:sz w:val="22"/>
          <w:szCs w:val="22"/>
          <w:lang w:val="pl-PL"/>
        </w:rPr>
        <w:t>fertowego</w:t>
      </w:r>
      <w:r w:rsidRPr="00722099">
        <w:rPr>
          <w:rFonts w:asciiTheme="minorHAnsi" w:hAnsiTheme="minorHAnsi" w:cstheme="minorHAnsi"/>
          <w:sz w:val="22"/>
          <w:szCs w:val="22"/>
          <w:lang w:val="pl-PL"/>
        </w:rPr>
        <w:t xml:space="preserve"> (Formularz 2.1). Należy wypełnić wszystkie pozycje zawarte w Kosztorysie </w:t>
      </w:r>
      <w:r w:rsidR="00BD06DE" w:rsidRPr="00722099">
        <w:rPr>
          <w:rFonts w:asciiTheme="minorHAnsi" w:hAnsiTheme="minorHAnsi" w:cstheme="minorHAnsi"/>
          <w:sz w:val="22"/>
          <w:szCs w:val="22"/>
          <w:lang w:val="pl-PL"/>
        </w:rPr>
        <w:t>C</w:t>
      </w:r>
      <w:r w:rsidR="005B36BC" w:rsidRPr="00722099">
        <w:rPr>
          <w:rFonts w:asciiTheme="minorHAnsi" w:hAnsiTheme="minorHAnsi" w:cstheme="minorHAnsi"/>
          <w:sz w:val="22"/>
          <w:szCs w:val="22"/>
          <w:lang w:val="pl-PL"/>
        </w:rPr>
        <w:t>enowym</w:t>
      </w:r>
      <w:r w:rsidRPr="00722099">
        <w:rPr>
          <w:rFonts w:asciiTheme="minorHAnsi" w:hAnsiTheme="minorHAnsi" w:cstheme="minorHAnsi"/>
          <w:sz w:val="22"/>
          <w:szCs w:val="22"/>
          <w:lang w:val="pl-PL"/>
        </w:rPr>
        <w:t>. Podstawą obliczenia cen jednostkowych jest opis przedmiotu z</w:t>
      </w:r>
      <w:r w:rsidR="00553A6F" w:rsidRPr="00722099">
        <w:rPr>
          <w:rFonts w:asciiTheme="minorHAnsi" w:hAnsiTheme="minorHAnsi" w:cstheme="minorHAnsi"/>
          <w:sz w:val="22"/>
          <w:szCs w:val="22"/>
          <w:lang w:val="pl-PL"/>
        </w:rPr>
        <w:t xml:space="preserve">amówienia zawarty w </w:t>
      </w:r>
      <w:r w:rsidR="00BD06DE" w:rsidRPr="00722099">
        <w:rPr>
          <w:rFonts w:asciiTheme="minorHAnsi" w:hAnsiTheme="minorHAnsi" w:cstheme="minorHAnsi"/>
          <w:sz w:val="22"/>
          <w:szCs w:val="22"/>
          <w:lang w:val="pl-PL"/>
        </w:rPr>
        <w:t xml:space="preserve">pkt. </w:t>
      </w:r>
      <w:r w:rsidR="00A466DA" w:rsidRPr="00722099">
        <w:rPr>
          <w:rFonts w:asciiTheme="minorHAnsi" w:hAnsiTheme="minorHAnsi" w:cstheme="minorHAnsi"/>
          <w:sz w:val="22"/>
          <w:szCs w:val="22"/>
          <w:lang w:val="pl-PL"/>
        </w:rPr>
        <w:t>7</w:t>
      </w:r>
      <w:r w:rsidR="00553A6F" w:rsidRPr="00722099">
        <w:rPr>
          <w:rFonts w:asciiTheme="minorHAnsi" w:hAnsiTheme="minorHAnsi" w:cstheme="minorHAnsi"/>
          <w:sz w:val="22"/>
          <w:szCs w:val="22"/>
          <w:lang w:val="pl-PL"/>
        </w:rPr>
        <w:t xml:space="preserve"> S</w:t>
      </w:r>
      <w:r w:rsidRPr="00722099">
        <w:rPr>
          <w:rFonts w:asciiTheme="minorHAnsi" w:hAnsiTheme="minorHAnsi" w:cstheme="minorHAnsi"/>
          <w:sz w:val="22"/>
          <w:szCs w:val="22"/>
          <w:lang w:val="pl-PL"/>
        </w:rPr>
        <w:t>WZ.</w:t>
      </w:r>
    </w:p>
    <w:p w14:paraId="123278A8" w14:textId="77777777" w:rsidR="00F42E9A" w:rsidRPr="00722099" w:rsidRDefault="00F42E9A"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Wykonawca nie może samodzielnie wprowadzać zmian do pozycji wzoru Kosztorysu </w:t>
      </w:r>
      <w:r w:rsidR="005B36BC" w:rsidRPr="00722099">
        <w:rPr>
          <w:rFonts w:asciiTheme="minorHAnsi" w:hAnsiTheme="minorHAnsi" w:cstheme="minorHAnsi"/>
          <w:sz w:val="22"/>
          <w:szCs w:val="22"/>
          <w:lang w:val="pl-PL"/>
        </w:rPr>
        <w:t>cenowego</w:t>
      </w:r>
      <w:r w:rsidRPr="00722099">
        <w:rPr>
          <w:rFonts w:asciiTheme="minorHAnsi" w:hAnsiTheme="minorHAnsi" w:cstheme="minorHAnsi"/>
          <w:sz w:val="22"/>
          <w:szCs w:val="22"/>
          <w:lang w:val="pl-PL"/>
        </w:rPr>
        <w:t>. Wszelkie błędy dostrzeżone w</w:t>
      </w:r>
      <w:r w:rsidR="00007345" w:rsidRPr="00722099">
        <w:rPr>
          <w:rFonts w:asciiTheme="minorHAnsi" w:hAnsiTheme="minorHAnsi" w:cstheme="minorHAnsi"/>
          <w:sz w:val="22"/>
          <w:szCs w:val="22"/>
          <w:lang w:val="pl-PL"/>
        </w:rPr>
        <w:t xml:space="preserve">e wzorze formularza Kosztorysu </w:t>
      </w:r>
      <w:r w:rsidR="00BD06DE" w:rsidRPr="00722099">
        <w:rPr>
          <w:rFonts w:asciiTheme="minorHAnsi" w:hAnsiTheme="minorHAnsi" w:cstheme="minorHAnsi"/>
          <w:sz w:val="22"/>
          <w:szCs w:val="22"/>
          <w:lang w:val="pl-PL"/>
        </w:rPr>
        <w:t>C</w:t>
      </w:r>
      <w:r w:rsidR="005B36BC" w:rsidRPr="00722099">
        <w:rPr>
          <w:rFonts w:asciiTheme="minorHAnsi" w:hAnsiTheme="minorHAnsi" w:cstheme="minorHAnsi"/>
          <w:sz w:val="22"/>
          <w:szCs w:val="22"/>
          <w:lang w:val="pl-PL"/>
        </w:rPr>
        <w:t>enowego</w:t>
      </w:r>
      <w:r w:rsidRPr="00722099">
        <w:rPr>
          <w:rFonts w:asciiTheme="minorHAnsi" w:hAnsiTheme="minorHAnsi" w:cstheme="minorHAnsi"/>
          <w:sz w:val="22"/>
          <w:szCs w:val="22"/>
          <w:lang w:val="pl-PL"/>
        </w:rPr>
        <w:t xml:space="preserve"> winien zgłosić Zamawiającemu przed terminem składania ofert w trybie art. </w:t>
      </w:r>
      <w:r w:rsidR="001A0879" w:rsidRPr="00722099">
        <w:rPr>
          <w:rFonts w:asciiTheme="minorHAnsi" w:hAnsiTheme="minorHAnsi" w:cstheme="minorHAnsi"/>
          <w:sz w:val="22"/>
          <w:szCs w:val="22"/>
          <w:lang w:val="pl-PL"/>
        </w:rPr>
        <w:t>135</w:t>
      </w:r>
      <w:r w:rsidRPr="00722099">
        <w:rPr>
          <w:rFonts w:asciiTheme="minorHAnsi" w:hAnsiTheme="minorHAnsi" w:cstheme="minorHAnsi"/>
          <w:sz w:val="22"/>
          <w:szCs w:val="22"/>
          <w:lang w:val="pl-PL"/>
        </w:rPr>
        <w:t xml:space="preserve"> </w:t>
      </w:r>
      <w:r w:rsidRPr="00722099">
        <w:rPr>
          <w:rFonts w:asciiTheme="minorHAnsi" w:hAnsiTheme="minorHAnsi" w:cstheme="minorHAnsi"/>
          <w:i/>
          <w:sz w:val="22"/>
          <w:szCs w:val="22"/>
          <w:lang w:val="pl-PL"/>
        </w:rPr>
        <w:t>ustawy Pzp</w:t>
      </w:r>
      <w:r w:rsidRPr="00722099">
        <w:rPr>
          <w:rFonts w:asciiTheme="minorHAnsi" w:hAnsiTheme="minorHAnsi" w:cstheme="minorHAnsi"/>
          <w:sz w:val="22"/>
          <w:szCs w:val="22"/>
          <w:lang w:val="pl-PL"/>
        </w:rPr>
        <w:t>.</w:t>
      </w:r>
    </w:p>
    <w:p w14:paraId="354B707E" w14:textId="77777777" w:rsidR="00376C10" w:rsidRPr="00722099" w:rsidRDefault="00376C10"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Wykonawca, uwzględniając wszystkie wymogi</w:t>
      </w:r>
      <w:r w:rsidR="001A0879" w:rsidRPr="00722099">
        <w:rPr>
          <w:rFonts w:asciiTheme="minorHAnsi" w:hAnsiTheme="minorHAnsi" w:cstheme="minorHAnsi"/>
          <w:sz w:val="22"/>
          <w:szCs w:val="22"/>
          <w:lang w:val="pl-PL"/>
        </w:rPr>
        <w:t>, o których mowa w niniejszej S</w:t>
      </w:r>
      <w:r w:rsidRPr="00722099">
        <w:rPr>
          <w:rFonts w:asciiTheme="minorHAnsi" w:hAnsiTheme="minorHAnsi" w:cstheme="minorHAnsi"/>
          <w:sz w:val="22"/>
          <w:szCs w:val="22"/>
          <w:lang w:val="pl-PL"/>
        </w:rPr>
        <w:t>WZ, powinien w</w:t>
      </w:r>
      <w:r w:rsidR="005B36BC" w:rsidRPr="00722099">
        <w:rPr>
          <w:rFonts w:asciiTheme="minorHAnsi" w:hAnsiTheme="minorHAnsi" w:cstheme="minorHAnsi"/>
          <w:sz w:val="22"/>
          <w:szCs w:val="22"/>
          <w:lang w:val="pl-PL"/>
        </w:rPr>
        <w:t> </w:t>
      </w:r>
      <w:r w:rsidRPr="00722099">
        <w:rPr>
          <w:rFonts w:asciiTheme="minorHAnsi" w:hAnsiTheme="minorHAnsi" w:cstheme="minorHAnsi"/>
          <w:sz w:val="22"/>
          <w:szCs w:val="22"/>
          <w:lang w:val="pl-PL"/>
        </w:rPr>
        <w:t>cenie ofertowej ująć wszystkie koszty związane z wykonaniem prz</w:t>
      </w:r>
      <w:r w:rsidR="00553A6F" w:rsidRPr="00722099">
        <w:rPr>
          <w:rFonts w:asciiTheme="minorHAnsi" w:hAnsiTheme="minorHAnsi" w:cstheme="minorHAnsi"/>
          <w:sz w:val="22"/>
          <w:szCs w:val="22"/>
          <w:lang w:val="pl-PL"/>
        </w:rPr>
        <w:t>edmiotu zamówienia</w:t>
      </w:r>
      <w:r w:rsidR="005B36BC" w:rsidRPr="00722099">
        <w:rPr>
          <w:rFonts w:asciiTheme="minorHAnsi" w:hAnsiTheme="minorHAnsi" w:cstheme="minorHAnsi"/>
          <w:sz w:val="22"/>
          <w:szCs w:val="22"/>
          <w:lang w:val="pl-PL"/>
        </w:rPr>
        <w:t>.</w:t>
      </w:r>
      <w:r w:rsidR="00553A6F" w:rsidRPr="00722099">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Cena określona przez Wykonawcę nie będzie podlegała zmianie.</w:t>
      </w:r>
    </w:p>
    <w:p w14:paraId="2A2752BD" w14:textId="77777777" w:rsidR="00F42E9A" w:rsidRPr="00722099" w:rsidRDefault="00007345"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Ceny podane w Kosztorysie </w:t>
      </w:r>
      <w:r w:rsidR="00BD06DE" w:rsidRPr="00722099">
        <w:rPr>
          <w:rFonts w:asciiTheme="minorHAnsi" w:hAnsiTheme="minorHAnsi" w:cstheme="minorHAnsi"/>
          <w:sz w:val="22"/>
          <w:szCs w:val="22"/>
          <w:lang w:val="pl-PL"/>
        </w:rPr>
        <w:t>C</w:t>
      </w:r>
      <w:r w:rsidR="005B36BC" w:rsidRPr="00722099">
        <w:rPr>
          <w:rFonts w:asciiTheme="minorHAnsi" w:hAnsiTheme="minorHAnsi" w:cstheme="minorHAnsi"/>
          <w:sz w:val="22"/>
          <w:szCs w:val="22"/>
          <w:lang w:val="pl-PL"/>
        </w:rPr>
        <w:t>enowym</w:t>
      </w:r>
      <w:r w:rsidR="00F42E9A" w:rsidRPr="00722099">
        <w:rPr>
          <w:rFonts w:asciiTheme="minorHAnsi" w:hAnsiTheme="minorHAnsi" w:cstheme="minorHAnsi"/>
          <w:sz w:val="22"/>
          <w:szCs w:val="22"/>
          <w:lang w:val="pl-PL"/>
        </w:rPr>
        <w:t xml:space="preserve"> (Formularz 2.2) powinny być ustalone przez Wykonawcę w oparciu o kalkulację własną Wykonawcy. Zamawiający nie ustanawia obligatoryjnych podstaw ustalenia cen. </w:t>
      </w:r>
    </w:p>
    <w:p w14:paraId="419DE2A5" w14:textId="77777777" w:rsidR="00F42E9A" w:rsidRPr="00722099" w:rsidRDefault="00F42E9A"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lastRenderedPageBreak/>
        <w:t xml:space="preserve">Ceny powinny być wyrażone w złotych polskich (PLN) z </w:t>
      </w:r>
      <w:r w:rsidR="00974E28" w:rsidRPr="00722099">
        <w:rPr>
          <w:rFonts w:asciiTheme="minorHAnsi" w:hAnsiTheme="minorHAnsi" w:cstheme="minorHAnsi"/>
          <w:sz w:val="22"/>
          <w:szCs w:val="22"/>
          <w:lang w:val="pl-PL"/>
        </w:rPr>
        <w:t>dokładnością do dwóch miejsc po </w:t>
      </w:r>
      <w:r w:rsidRPr="00722099">
        <w:rPr>
          <w:rFonts w:asciiTheme="minorHAnsi" w:hAnsiTheme="minorHAnsi" w:cstheme="minorHAnsi"/>
          <w:sz w:val="22"/>
          <w:szCs w:val="22"/>
          <w:lang w:val="pl-PL"/>
        </w:rPr>
        <w:t>przecinku i obejmować całkowity koszt wykonania zamówienia stanowiącego przedmiot niniejszego postępowania.</w:t>
      </w:r>
    </w:p>
    <w:p w14:paraId="610CA071" w14:textId="77777777" w:rsidR="007837F1" w:rsidRPr="00247257" w:rsidRDefault="006A411C" w:rsidP="007837F1">
      <w:pPr>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color w:val="000000"/>
          <w:sz w:val="22"/>
          <w:szCs w:val="22"/>
          <w:lang w:val="pl-PL"/>
        </w:rPr>
        <w:t xml:space="preserve">Tam, gdzie w opisie przedmiot zamówienia został określony poprzez wskazanie pochodzenia (marka, znak towarowy, producent, dostawca) lub za pomocą norm, aprobat specyfikacji technicznych i systemów odniesienia, o których mowa w art. </w:t>
      </w:r>
      <w:r w:rsidR="009C3DB5" w:rsidRPr="00722099">
        <w:rPr>
          <w:rFonts w:asciiTheme="minorHAnsi" w:hAnsiTheme="minorHAnsi" w:cstheme="minorHAnsi"/>
          <w:color w:val="000000"/>
          <w:sz w:val="22"/>
          <w:szCs w:val="22"/>
          <w:lang w:val="pl-PL"/>
        </w:rPr>
        <w:t>99</w:t>
      </w:r>
      <w:r w:rsidRPr="00722099">
        <w:rPr>
          <w:rFonts w:asciiTheme="minorHAnsi" w:hAnsiTheme="minorHAnsi" w:cstheme="minorHAnsi"/>
          <w:color w:val="000000"/>
          <w:sz w:val="22"/>
          <w:szCs w:val="22"/>
          <w:lang w:val="pl-PL"/>
        </w:rPr>
        <w:t xml:space="preserve"> ust. </w:t>
      </w:r>
      <w:r w:rsidR="009C3DB5" w:rsidRPr="00722099">
        <w:rPr>
          <w:rFonts w:asciiTheme="minorHAnsi" w:hAnsiTheme="minorHAnsi" w:cstheme="minorHAnsi"/>
          <w:color w:val="000000"/>
          <w:sz w:val="22"/>
          <w:szCs w:val="22"/>
          <w:lang w:val="pl-PL"/>
        </w:rPr>
        <w:t>5</w:t>
      </w:r>
      <w:r w:rsidRPr="00722099">
        <w:rPr>
          <w:rFonts w:asciiTheme="minorHAnsi" w:hAnsiTheme="minorHAnsi" w:cstheme="minorHAnsi"/>
          <w:color w:val="000000"/>
          <w:sz w:val="22"/>
          <w:szCs w:val="22"/>
          <w:lang w:val="pl-PL"/>
        </w:rPr>
        <w:t xml:space="preserve"> </w:t>
      </w:r>
      <w:r w:rsidRPr="00722099">
        <w:rPr>
          <w:rFonts w:asciiTheme="minorHAnsi" w:hAnsiTheme="minorHAnsi" w:cstheme="minorHAnsi"/>
          <w:i/>
          <w:color w:val="000000"/>
          <w:sz w:val="22"/>
          <w:szCs w:val="22"/>
          <w:lang w:val="pl-PL"/>
        </w:rPr>
        <w:t xml:space="preserve">ustawy </w:t>
      </w:r>
      <w:r w:rsidR="005B36BC" w:rsidRPr="00722099">
        <w:rPr>
          <w:rFonts w:asciiTheme="minorHAnsi" w:hAnsiTheme="minorHAnsi" w:cstheme="minorHAnsi"/>
          <w:i/>
          <w:color w:val="000000"/>
          <w:sz w:val="22"/>
          <w:szCs w:val="22"/>
          <w:lang w:val="pl-PL"/>
        </w:rPr>
        <w:t>Pzp</w:t>
      </w:r>
      <w:r w:rsidR="005B36BC" w:rsidRPr="00722099">
        <w:rPr>
          <w:rFonts w:asciiTheme="minorHAnsi" w:hAnsiTheme="minorHAnsi" w:cstheme="minorHAnsi"/>
          <w:color w:val="000000"/>
          <w:sz w:val="22"/>
          <w:szCs w:val="22"/>
          <w:lang w:val="pl-PL"/>
        </w:rPr>
        <w:t>, Zamawiający</w:t>
      </w:r>
      <w:r w:rsidRPr="00722099">
        <w:rPr>
          <w:rFonts w:asciiTheme="minorHAnsi" w:hAnsiTheme="minorHAnsi" w:cstheme="minorHAnsi"/>
          <w:color w:val="000000"/>
          <w:sz w:val="22"/>
          <w:szCs w:val="22"/>
          <w:lang w:val="pl-PL"/>
        </w:rPr>
        <w:t xml:space="preserve"> dopuszcza rozwiązania równoważne pod warunkiem, że spełnią one wymagania określone przez Zamawiającego. Wykonawca, który powołuje się na rozwiązania równoważne, opisywanym przez </w:t>
      </w:r>
      <w:r w:rsidRPr="00247257">
        <w:rPr>
          <w:rFonts w:asciiTheme="minorHAnsi" w:hAnsiTheme="minorHAnsi" w:cstheme="minorHAnsi"/>
          <w:sz w:val="22"/>
          <w:szCs w:val="22"/>
          <w:lang w:val="pl-PL"/>
        </w:rPr>
        <w:t xml:space="preserve">Zamawiającego, jest obowiązany wykazać, że oferowane przez niego dostawy spełniają wymagania określone przez Zamawiającego dołączając w tym celu do oferty stosowne oświadczenie. </w:t>
      </w:r>
      <w:r w:rsidR="009C3DB5" w:rsidRPr="00247257">
        <w:rPr>
          <w:rFonts w:asciiTheme="minorHAnsi" w:hAnsiTheme="minorHAnsi" w:cstheme="minorHAnsi"/>
          <w:sz w:val="22"/>
          <w:szCs w:val="22"/>
          <w:lang w:val="pl-PL"/>
        </w:rPr>
        <w:t xml:space="preserve">Zamawiający wskaże w opisie przedmiotu zamówienia kryteria stosowane w celu oceny równoważności. </w:t>
      </w:r>
    </w:p>
    <w:p w14:paraId="3C73FA59" w14:textId="77777777" w:rsidR="007837F1" w:rsidRPr="00247257" w:rsidRDefault="007837F1" w:rsidP="007837F1">
      <w:pPr>
        <w:pStyle w:val="Akapitzlist"/>
        <w:numPr>
          <w:ilvl w:val="1"/>
          <w:numId w:val="1"/>
        </w:numPr>
        <w:tabs>
          <w:tab w:val="clear" w:pos="0"/>
          <w:tab w:val="num" w:pos="928"/>
        </w:tabs>
        <w:autoSpaceDE w:val="0"/>
        <w:autoSpaceDN w:val="0"/>
        <w:adjustRightInd w:val="0"/>
        <w:ind w:left="709" w:hanging="709"/>
        <w:jc w:val="both"/>
        <w:rPr>
          <w:rFonts w:asciiTheme="minorHAnsi" w:hAnsiTheme="minorHAnsi" w:cstheme="minorHAnsi"/>
          <w:sz w:val="22"/>
          <w:szCs w:val="22"/>
          <w:lang w:val="pl-PL"/>
        </w:rPr>
      </w:pPr>
      <w:r w:rsidRPr="00247257">
        <w:rPr>
          <w:rFonts w:asciiTheme="minorHAnsi" w:hAnsiTheme="minorHAnsi" w:cstheme="minorHAnsi"/>
          <w:sz w:val="22"/>
          <w:szCs w:val="22"/>
          <w:lang w:val="pl-PL"/>
        </w:rPr>
        <w:t xml:space="preserve">Zamawiający poprawi w tekście oferty oczywiste omyłki pisarskie, omyłki rachunkowe,                                      z uwzględnieniem konsekwencji rachunkowych dokonanych poprawek oraz inne omyłki polegające na niezgodności oferty ze specyfikacją istotnych warunków zamówienia, niepowodujące istotnych zmian w treści oferty, niezwłocznie zawiadamiając o tym Wykonawcę, którego oferta została poprawiona. Zasady poprawiania omyłek określone zostały w art. 87 ust. 2 Prawa zamówień publicznych. </w:t>
      </w:r>
    </w:p>
    <w:p w14:paraId="4858065E" w14:textId="77777777" w:rsidR="00F42E9A" w:rsidRPr="00247257" w:rsidRDefault="00F42E9A" w:rsidP="00360E31">
      <w:pPr>
        <w:autoSpaceDE w:val="0"/>
        <w:autoSpaceDN w:val="0"/>
        <w:adjustRightInd w:val="0"/>
        <w:rPr>
          <w:rFonts w:asciiTheme="minorHAnsi" w:hAnsiTheme="minorHAnsi" w:cstheme="minorHAnsi"/>
          <w:sz w:val="22"/>
          <w:szCs w:val="22"/>
          <w:lang w:val="pl-PL"/>
        </w:rPr>
      </w:pPr>
    </w:p>
    <w:p w14:paraId="73F91C69" w14:textId="77777777" w:rsidR="00AD48E1" w:rsidRPr="00247257" w:rsidRDefault="00154D25" w:rsidP="00554E8D">
      <w:pPr>
        <w:pStyle w:val="Styl2"/>
        <w:pBdr>
          <w:bottom w:val="single" w:sz="4" w:space="1" w:color="auto"/>
        </w:pBdr>
        <w:tabs>
          <w:tab w:val="clear" w:pos="360"/>
          <w:tab w:val="num" w:pos="0"/>
        </w:tabs>
        <w:ind w:left="284" w:hanging="284"/>
        <w:jc w:val="both"/>
        <w:rPr>
          <w:color w:val="auto"/>
        </w:rPr>
      </w:pPr>
      <w:r w:rsidRPr="00247257">
        <w:rPr>
          <w:color w:val="auto"/>
        </w:rPr>
        <w:t>WYMAGANIA DOTYCZĄCE WADIUM</w:t>
      </w:r>
      <w:r w:rsidR="00360E31" w:rsidRPr="00247257">
        <w:rPr>
          <w:color w:val="auto"/>
        </w:rPr>
        <w:t xml:space="preserve"> </w:t>
      </w:r>
    </w:p>
    <w:p w14:paraId="36C3E74C" w14:textId="77777777" w:rsidR="00BD237D" w:rsidRPr="00247257" w:rsidRDefault="00BD237D" w:rsidP="00BD237D">
      <w:pPr>
        <w:pStyle w:val="Akapitzlist"/>
        <w:numPr>
          <w:ilvl w:val="1"/>
          <w:numId w:val="1"/>
        </w:numPr>
        <w:tabs>
          <w:tab w:val="clear" w:pos="0"/>
        </w:tabs>
        <w:autoSpaceDE w:val="0"/>
        <w:autoSpaceDN w:val="0"/>
        <w:adjustRightInd w:val="0"/>
        <w:spacing w:before="240"/>
        <w:ind w:left="142" w:hanging="77"/>
        <w:rPr>
          <w:rFonts w:asciiTheme="minorHAnsi" w:eastAsia="Verdana,Bold" w:hAnsiTheme="minorHAnsi" w:cstheme="minorHAnsi"/>
          <w:bCs/>
          <w:sz w:val="22"/>
          <w:szCs w:val="22"/>
          <w:lang w:val="pl-PL"/>
        </w:rPr>
      </w:pPr>
      <w:r w:rsidRPr="00247257">
        <w:rPr>
          <w:rFonts w:asciiTheme="minorHAnsi" w:eastAsia="Verdana,Bold" w:hAnsiTheme="minorHAnsi" w:cstheme="minorHAnsi"/>
          <w:bCs/>
          <w:sz w:val="22"/>
          <w:szCs w:val="22"/>
          <w:lang w:val="pl-PL"/>
        </w:rPr>
        <w:t xml:space="preserve">Zamawiający żąda wniesienia wadium. </w:t>
      </w:r>
    </w:p>
    <w:p w14:paraId="148D31E4" w14:textId="1A78C74B" w:rsidR="00BD237D" w:rsidRPr="00247257" w:rsidRDefault="00BD237D" w:rsidP="00BD237D">
      <w:pPr>
        <w:pStyle w:val="Akapitzlist"/>
        <w:numPr>
          <w:ilvl w:val="1"/>
          <w:numId w:val="1"/>
        </w:numPr>
        <w:tabs>
          <w:tab w:val="clear" w:pos="0"/>
        </w:tabs>
        <w:autoSpaceDE w:val="0"/>
        <w:autoSpaceDN w:val="0"/>
        <w:adjustRightInd w:val="0"/>
        <w:ind w:left="709" w:hanging="644"/>
        <w:rPr>
          <w:rFonts w:asciiTheme="minorHAnsi" w:eastAsia="Verdana,Bold" w:hAnsiTheme="minorHAnsi" w:cstheme="minorHAnsi"/>
          <w:bCs/>
          <w:sz w:val="22"/>
          <w:szCs w:val="22"/>
          <w:lang w:val="pl-PL"/>
        </w:rPr>
      </w:pPr>
      <w:proofErr w:type="spellStart"/>
      <w:r w:rsidRPr="00247257">
        <w:rPr>
          <w:rFonts w:asciiTheme="minorHAnsi" w:hAnsiTheme="minorHAnsi" w:cstheme="minorHAnsi"/>
          <w:sz w:val="22"/>
          <w:szCs w:val="22"/>
        </w:rPr>
        <w:t>Warunkiem</w:t>
      </w:r>
      <w:proofErr w:type="spellEnd"/>
      <w:r w:rsidRPr="00247257">
        <w:rPr>
          <w:rFonts w:asciiTheme="minorHAnsi" w:hAnsiTheme="minorHAnsi" w:cstheme="minorHAnsi"/>
          <w:sz w:val="22"/>
          <w:szCs w:val="22"/>
        </w:rPr>
        <w:t xml:space="preserve"> </w:t>
      </w:r>
      <w:proofErr w:type="spellStart"/>
      <w:r w:rsidRPr="00247257">
        <w:rPr>
          <w:rFonts w:asciiTheme="minorHAnsi" w:hAnsiTheme="minorHAnsi" w:cstheme="minorHAnsi"/>
          <w:sz w:val="22"/>
          <w:szCs w:val="22"/>
        </w:rPr>
        <w:t>uczestnictwa</w:t>
      </w:r>
      <w:proofErr w:type="spellEnd"/>
      <w:r w:rsidRPr="00247257">
        <w:rPr>
          <w:rFonts w:asciiTheme="minorHAnsi" w:hAnsiTheme="minorHAnsi" w:cstheme="minorHAnsi"/>
          <w:sz w:val="22"/>
          <w:szCs w:val="22"/>
        </w:rPr>
        <w:t xml:space="preserve"> w </w:t>
      </w:r>
      <w:proofErr w:type="spellStart"/>
      <w:r w:rsidRPr="00247257">
        <w:rPr>
          <w:rFonts w:asciiTheme="minorHAnsi" w:hAnsiTheme="minorHAnsi" w:cstheme="minorHAnsi"/>
          <w:sz w:val="22"/>
          <w:szCs w:val="22"/>
        </w:rPr>
        <w:t>postępowaniu</w:t>
      </w:r>
      <w:proofErr w:type="spellEnd"/>
      <w:r w:rsidRPr="00247257">
        <w:rPr>
          <w:rFonts w:asciiTheme="minorHAnsi" w:hAnsiTheme="minorHAnsi" w:cstheme="minorHAnsi"/>
          <w:sz w:val="22"/>
          <w:szCs w:val="22"/>
        </w:rPr>
        <w:t xml:space="preserve"> jest </w:t>
      </w:r>
      <w:proofErr w:type="spellStart"/>
      <w:r w:rsidRPr="00247257">
        <w:rPr>
          <w:rFonts w:asciiTheme="minorHAnsi" w:hAnsiTheme="minorHAnsi" w:cstheme="minorHAnsi"/>
          <w:sz w:val="22"/>
          <w:szCs w:val="22"/>
        </w:rPr>
        <w:t>wniesienie</w:t>
      </w:r>
      <w:proofErr w:type="spellEnd"/>
      <w:r w:rsidRPr="00247257">
        <w:rPr>
          <w:rFonts w:asciiTheme="minorHAnsi" w:hAnsiTheme="minorHAnsi" w:cstheme="minorHAnsi"/>
          <w:sz w:val="22"/>
          <w:szCs w:val="22"/>
        </w:rPr>
        <w:t xml:space="preserve"> </w:t>
      </w:r>
      <w:proofErr w:type="spellStart"/>
      <w:r w:rsidRPr="00247257">
        <w:rPr>
          <w:rFonts w:asciiTheme="minorHAnsi" w:hAnsiTheme="minorHAnsi" w:cstheme="minorHAnsi"/>
          <w:sz w:val="22"/>
          <w:szCs w:val="22"/>
        </w:rPr>
        <w:t>przez</w:t>
      </w:r>
      <w:proofErr w:type="spellEnd"/>
      <w:r w:rsidRPr="00247257">
        <w:rPr>
          <w:rFonts w:asciiTheme="minorHAnsi" w:hAnsiTheme="minorHAnsi" w:cstheme="minorHAnsi"/>
          <w:sz w:val="22"/>
          <w:szCs w:val="22"/>
        </w:rPr>
        <w:t xml:space="preserve"> </w:t>
      </w:r>
      <w:proofErr w:type="spellStart"/>
      <w:r w:rsidRPr="00247257">
        <w:rPr>
          <w:rFonts w:asciiTheme="minorHAnsi" w:hAnsiTheme="minorHAnsi" w:cstheme="minorHAnsi"/>
          <w:sz w:val="22"/>
          <w:szCs w:val="22"/>
        </w:rPr>
        <w:t>Wykonawcę</w:t>
      </w:r>
      <w:proofErr w:type="spellEnd"/>
      <w:r w:rsidRPr="00247257">
        <w:rPr>
          <w:rFonts w:asciiTheme="minorHAnsi" w:hAnsiTheme="minorHAnsi" w:cstheme="minorHAnsi"/>
          <w:sz w:val="22"/>
          <w:szCs w:val="22"/>
        </w:rPr>
        <w:t xml:space="preserve"> </w:t>
      </w:r>
      <w:proofErr w:type="spellStart"/>
      <w:r w:rsidRPr="00247257">
        <w:rPr>
          <w:rFonts w:asciiTheme="minorHAnsi" w:hAnsiTheme="minorHAnsi" w:cstheme="minorHAnsi"/>
          <w:sz w:val="22"/>
          <w:szCs w:val="22"/>
        </w:rPr>
        <w:t>wadium</w:t>
      </w:r>
      <w:proofErr w:type="spellEnd"/>
      <w:r w:rsidRPr="00247257">
        <w:rPr>
          <w:rFonts w:asciiTheme="minorHAnsi" w:hAnsiTheme="minorHAnsi" w:cstheme="minorHAnsi"/>
          <w:sz w:val="22"/>
          <w:szCs w:val="22"/>
        </w:rPr>
        <w:t xml:space="preserve"> w </w:t>
      </w:r>
      <w:proofErr w:type="spellStart"/>
      <w:r w:rsidRPr="00247257">
        <w:rPr>
          <w:rFonts w:asciiTheme="minorHAnsi" w:hAnsiTheme="minorHAnsi" w:cstheme="minorHAnsi"/>
          <w:sz w:val="22"/>
          <w:szCs w:val="22"/>
        </w:rPr>
        <w:t>wysokości</w:t>
      </w:r>
      <w:proofErr w:type="spellEnd"/>
      <w:r w:rsidRPr="00247257">
        <w:rPr>
          <w:rFonts w:asciiTheme="minorHAnsi" w:hAnsiTheme="minorHAnsi" w:cstheme="minorHAnsi"/>
          <w:sz w:val="22"/>
          <w:szCs w:val="22"/>
        </w:rPr>
        <w:t xml:space="preserve"> </w:t>
      </w:r>
      <w:r w:rsidR="00072CD4" w:rsidRPr="00072CD4">
        <w:rPr>
          <w:rFonts w:asciiTheme="minorHAnsi" w:hAnsiTheme="minorHAnsi" w:cstheme="minorHAnsi"/>
          <w:b/>
          <w:sz w:val="22"/>
          <w:szCs w:val="22"/>
        </w:rPr>
        <w:t>7</w:t>
      </w:r>
      <w:r w:rsidR="0090617A" w:rsidRPr="00072CD4">
        <w:rPr>
          <w:rFonts w:asciiTheme="minorHAnsi" w:hAnsiTheme="minorHAnsi" w:cstheme="minorHAnsi"/>
          <w:b/>
          <w:sz w:val="22"/>
          <w:szCs w:val="22"/>
        </w:rPr>
        <w:t> 000,00</w:t>
      </w:r>
      <w:r w:rsidRPr="00072CD4">
        <w:rPr>
          <w:rFonts w:asciiTheme="minorHAnsi" w:hAnsiTheme="minorHAnsi" w:cstheme="minorHAnsi"/>
          <w:b/>
          <w:sz w:val="22"/>
          <w:szCs w:val="22"/>
        </w:rPr>
        <w:t xml:space="preserve"> </w:t>
      </w:r>
      <w:proofErr w:type="spellStart"/>
      <w:r w:rsidRPr="00072CD4">
        <w:rPr>
          <w:rFonts w:asciiTheme="minorHAnsi" w:hAnsiTheme="minorHAnsi" w:cstheme="minorHAnsi"/>
          <w:b/>
          <w:sz w:val="22"/>
          <w:szCs w:val="22"/>
        </w:rPr>
        <w:t>złotych</w:t>
      </w:r>
      <w:proofErr w:type="spellEnd"/>
      <w:r w:rsidRPr="00072CD4">
        <w:rPr>
          <w:rFonts w:asciiTheme="minorHAnsi" w:hAnsiTheme="minorHAnsi" w:cstheme="minorHAnsi"/>
          <w:sz w:val="22"/>
          <w:szCs w:val="22"/>
        </w:rPr>
        <w:t xml:space="preserve"> (</w:t>
      </w:r>
      <w:proofErr w:type="spellStart"/>
      <w:r w:rsidRPr="00072CD4">
        <w:rPr>
          <w:rFonts w:asciiTheme="minorHAnsi" w:hAnsiTheme="minorHAnsi" w:cstheme="minorHAnsi"/>
          <w:sz w:val="22"/>
          <w:szCs w:val="22"/>
        </w:rPr>
        <w:t>słownie</w:t>
      </w:r>
      <w:proofErr w:type="spellEnd"/>
      <w:r w:rsidRPr="00072CD4">
        <w:rPr>
          <w:rFonts w:asciiTheme="minorHAnsi" w:hAnsiTheme="minorHAnsi" w:cstheme="minorHAnsi"/>
          <w:sz w:val="22"/>
          <w:szCs w:val="22"/>
        </w:rPr>
        <w:t xml:space="preserve">: </w:t>
      </w:r>
      <w:proofErr w:type="spellStart"/>
      <w:r w:rsidR="00072CD4" w:rsidRPr="00072CD4">
        <w:rPr>
          <w:rFonts w:asciiTheme="minorHAnsi" w:hAnsiTheme="minorHAnsi" w:cstheme="minorHAnsi"/>
          <w:sz w:val="22"/>
          <w:szCs w:val="22"/>
        </w:rPr>
        <w:t>siedem</w:t>
      </w:r>
      <w:proofErr w:type="spellEnd"/>
      <w:r w:rsidR="00072CD4" w:rsidRPr="00072CD4">
        <w:rPr>
          <w:rFonts w:asciiTheme="minorHAnsi" w:hAnsiTheme="minorHAnsi" w:cstheme="minorHAnsi"/>
          <w:sz w:val="22"/>
          <w:szCs w:val="22"/>
        </w:rPr>
        <w:t xml:space="preserve"> </w:t>
      </w:r>
      <w:proofErr w:type="spellStart"/>
      <w:r w:rsidR="00072CD4" w:rsidRPr="00072CD4">
        <w:rPr>
          <w:rFonts w:asciiTheme="minorHAnsi" w:hAnsiTheme="minorHAnsi" w:cstheme="minorHAnsi"/>
          <w:sz w:val="22"/>
          <w:szCs w:val="22"/>
        </w:rPr>
        <w:t>tysięcy</w:t>
      </w:r>
      <w:proofErr w:type="spellEnd"/>
      <w:r w:rsidRPr="00072CD4">
        <w:rPr>
          <w:rFonts w:asciiTheme="minorHAnsi" w:hAnsiTheme="minorHAnsi" w:cstheme="minorHAnsi"/>
          <w:sz w:val="22"/>
          <w:szCs w:val="22"/>
        </w:rPr>
        <w:t xml:space="preserve"> </w:t>
      </w:r>
      <w:proofErr w:type="spellStart"/>
      <w:r w:rsidRPr="00072CD4">
        <w:rPr>
          <w:rFonts w:asciiTheme="minorHAnsi" w:hAnsiTheme="minorHAnsi" w:cstheme="minorHAnsi"/>
          <w:sz w:val="22"/>
          <w:szCs w:val="22"/>
        </w:rPr>
        <w:t>złotych</w:t>
      </w:r>
      <w:proofErr w:type="spellEnd"/>
      <w:r w:rsidRPr="00072CD4">
        <w:rPr>
          <w:rFonts w:asciiTheme="minorHAnsi" w:hAnsiTheme="minorHAnsi" w:cstheme="minorHAnsi"/>
          <w:sz w:val="22"/>
          <w:szCs w:val="22"/>
        </w:rPr>
        <w:t xml:space="preserve"> 00/100). </w:t>
      </w:r>
    </w:p>
    <w:p w14:paraId="07BFC528" w14:textId="77777777" w:rsidR="00BD237D" w:rsidRPr="00247257" w:rsidRDefault="00BD237D" w:rsidP="00BD237D">
      <w:pPr>
        <w:pStyle w:val="Akapitzlist"/>
        <w:numPr>
          <w:ilvl w:val="1"/>
          <w:numId w:val="1"/>
        </w:numPr>
        <w:tabs>
          <w:tab w:val="clear" w:pos="0"/>
        </w:tabs>
        <w:autoSpaceDE w:val="0"/>
        <w:autoSpaceDN w:val="0"/>
        <w:adjustRightInd w:val="0"/>
        <w:ind w:left="709" w:hanging="644"/>
        <w:rPr>
          <w:rFonts w:asciiTheme="minorHAnsi" w:eastAsia="Verdana,Bold" w:hAnsiTheme="minorHAnsi" w:cstheme="minorHAnsi"/>
          <w:b/>
          <w:bCs/>
          <w:sz w:val="22"/>
          <w:szCs w:val="22"/>
          <w:lang w:val="pl-PL"/>
        </w:rPr>
      </w:pPr>
      <w:r w:rsidRPr="00247257">
        <w:rPr>
          <w:rFonts w:asciiTheme="minorHAnsi" w:hAnsiTheme="minorHAnsi" w:cstheme="minorHAnsi"/>
          <w:sz w:val="22"/>
          <w:szCs w:val="22"/>
        </w:rPr>
        <w:t xml:space="preserve">Wadium </w:t>
      </w:r>
      <w:r w:rsidRPr="00247257">
        <w:rPr>
          <w:rFonts w:asciiTheme="minorHAnsi" w:hAnsiTheme="minorHAnsi" w:cstheme="minorHAnsi"/>
          <w:sz w:val="22"/>
          <w:lang w:val="pl-PL"/>
        </w:rPr>
        <w:t>musi być wniesione przed upływem terminu składania ofert w jednej lub kilku następujących formach, w zależności od wyboru Wykonawcy:</w:t>
      </w:r>
    </w:p>
    <w:p w14:paraId="62FB5463" w14:textId="207E4525" w:rsidR="00BD237D" w:rsidRPr="005E2B60" w:rsidRDefault="00BD237D" w:rsidP="00BD237D">
      <w:pPr>
        <w:ind w:left="993" w:hanging="284"/>
        <w:jc w:val="both"/>
        <w:rPr>
          <w:rFonts w:asciiTheme="minorHAnsi" w:hAnsiTheme="minorHAnsi" w:cstheme="minorHAnsi"/>
          <w:sz w:val="22"/>
          <w:szCs w:val="22"/>
        </w:rPr>
      </w:pPr>
      <w:r w:rsidRPr="00247257">
        <w:rPr>
          <w:rFonts w:asciiTheme="minorHAnsi" w:hAnsiTheme="minorHAnsi" w:cstheme="minorHAnsi"/>
          <w:sz w:val="22"/>
          <w:szCs w:val="22"/>
        </w:rPr>
        <w:t xml:space="preserve">a) pieniądzu, </w:t>
      </w:r>
      <w:r w:rsidRPr="00247257">
        <w:rPr>
          <w:rFonts w:asciiTheme="minorHAnsi" w:hAnsiTheme="minorHAnsi" w:cstheme="minorHAnsi"/>
          <w:sz w:val="22"/>
          <w:lang w:val="pl-PL"/>
        </w:rPr>
        <w:t xml:space="preserve">przelewem na rachunek bankowy w </w:t>
      </w:r>
      <w:r w:rsidRPr="00247257">
        <w:rPr>
          <w:rFonts w:asciiTheme="minorHAnsi" w:hAnsiTheme="minorHAnsi" w:cstheme="minorHAnsi"/>
          <w:b/>
          <w:i/>
          <w:sz w:val="22"/>
          <w:lang w:val="pl-PL"/>
        </w:rPr>
        <w:t xml:space="preserve">Banku Pekao 30 1240 2656 1111 0000 3793 0943 z dopiskiem w tytule wadium do </w:t>
      </w:r>
      <w:r w:rsidRPr="005E2B60">
        <w:rPr>
          <w:rFonts w:asciiTheme="minorHAnsi" w:hAnsiTheme="minorHAnsi" w:cstheme="minorHAnsi"/>
          <w:b/>
          <w:i/>
          <w:sz w:val="22"/>
          <w:lang w:val="pl-PL"/>
        </w:rPr>
        <w:t xml:space="preserve">przetargu nr </w:t>
      </w:r>
      <w:r w:rsidR="00AA0D4C">
        <w:rPr>
          <w:rFonts w:asciiTheme="minorHAnsi" w:hAnsiTheme="minorHAnsi" w:cstheme="minorHAnsi"/>
          <w:b/>
          <w:i/>
          <w:sz w:val="22"/>
          <w:lang w:val="pl-PL"/>
        </w:rPr>
        <w:t>7</w:t>
      </w:r>
      <w:r w:rsidRPr="005E2B60">
        <w:rPr>
          <w:rFonts w:asciiTheme="minorHAnsi" w:hAnsiTheme="minorHAnsi" w:cstheme="minorHAnsi"/>
          <w:b/>
          <w:i/>
          <w:sz w:val="22"/>
          <w:lang w:val="pl-PL"/>
        </w:rPr>
        <w:t>/202</w:t>
      </w:r>
      <w:r w:rsidR="00AA0D4C">
        <w:rPr>
          <w:rFonts w:asciiTheme="minorHAnsi" w:hAnsiTheme="minorHAnsi" w:cstheme="minorHAnsi"/>
          <w:b/>
          <w:i/>
          <w:sz w:val="22"/>
          <w:lang w:val="pl-PL"/>
        </w:rPr>
        <w:t>6</w:t>
      </w:r>
    </w:p>
    <w:p w14:paraId="5EE15765" w14:textId="77777777" w:rsidR="00BD237D" w:rsidRPr="00C47402" w:rsidRDefault="00BD237D" w:rsidP="00BD237D">
      <w:pPr>
        <w:ind w:firstLine="709"/>
        <w:jc w:val="both"/>
        <w:rPr>
          <w:rFonts w:asciiTheme="minorHAnsi" w:hAnsiTheme="minorHAnsi" w:cstheme="minorHAnsi"/>
          <w:sz w:val="22"/>
          <w:szCs w:val="22"/>
        </w:rPr>
      </w:pPr>
      <w:r w:rsidRPr="00C47402">
        <w:rPr>
          <w:rFonts w:asciiTheme="minorHAnsi" w:hAnsiTheme="minorHAnsi" w:cstheme="minorHAnsi"/>
          <w:sz w:val="22"/>
          <w:szCs w:val="22"/>
        </w:rPr>
        <w:t xml:space="preserve">c) gwarancjach bankowych, </w:t>
      </w:r>
    </w:p>
    <w:p w14:paraId="05E29A15" w14:textId="77777777" w:rsidR="00BD237D" w:rsidRPr="00C47402" w:rsidRDefault="00BD237D" w:rsidP="00BD237D">
      <w:pPr>
        <w:ind w:firstLine="709"/>
        <w:jc w:val="both"/>
        <w:rPr>
          <w:rFonts w:asciiTheme="minorHAnsi" w:hAnsiTheme="minorHAnsi" w:cstheme="minorHAnsi"/>
          <w:sz w:val="22"/>
          <w:szCs w:val="22"/>
        </w:rPr>
      </w:pPr>
      <w:r w:rsidRPr="00C47402">
        <w:rPr>
          <w:rFonts w:asciiTheme="minorHAnsi" w:hAnsiTheme="minorHAnsi" w:cstheme="minorHAnsi"/>
          <w:sz w:val="22"/>
          <w:szCs w:val="22"/>
        </w:rPr>
        <w:t xml:space="preserve">d) gwarancjach ubezpieczeniowych, </w:t>
      </w:r>
    </w:p>
    <w:p w14:paraId="613DC9AE" w14:textId="77777777" w:rsidR="00BD237D" w:rsidRPr="00C47402" w:rsidRDefault="00BD237D" w:rsidP="00BD237D">
      <w:pPr>
        <w:ind w:left="851" w:hanging="142"/>
        <w:jc w:val="both"/>
        <w:rPr>
          <w:rFonts w:asciiTheme="minorHAnsi" w:hAnsiTheme="minorHAnsi" w:cstheme="minorHAnsi"/>
          <w:sz w:val="22"/>
          <w:szCs w:val="22"/>
        </w:rPr>
      </w:pPr>
      <w:r w:rsidRPr="00C47402">
        <w:rPr>
          <w:rFonts w:asciiTheme="minorHAnsi" w:hAnsiTheme="minorHAnsi" w:cstheme="minorHAnsi"/>
          <w:sz w:val="22"/>
          <w:szCs w:val="22"/>
        </w:rPr>
        <w:t xml:space="preserve">e) poręczeniach udzielanych przez podmioty, o których mowa w art. 6 b ust. 5 pkt. 2 ustawy </w:t>
      </w:r>
      <w:r w:rsidR="00A344B7">
        <w:rPr>
          <w:rFonts w:asciiTheme="minorHAnsi" w:hAnsiTheme="minorHAnsi" w:cstheme="minorHAnsi"/>
          <w:sz w:val="22"/>
          <w:szCs w:val="22"/>
        </w:rPr>
        <w:t xml:space="preserve">                </w:t>
      </w:r>
      <w:r w:rsidRPr="00C47402">
        <w:rPr>
          <w:rFonts w:asciiTheme="minorHAnsi" w:hAnsiTheme="minorHAnsi" w:cstheme="minorHAnsi"/>
          <w:sz w:val="22"/>
          <w:szCs w:val="22"/>
        </w:rPr>
        <w:t>z dnia 9 listopada 2000 r. dnia 9 listopada 2000 r. o utworzeniu Polskiej Agencji Rozwoju Przedsiębiorczości (Dz. U. z 201</w:t>
      </w:r>
      <w:r>
        <w:rPr>
          <w:rFonts w:asciiTheme="minorHAnsi" w:hAnsiTheme="minorHAnsi" w:cstheme="minorHAnsi"/>
          <w:sz w:val="22"/>
          <w:szCs w:val="22"/>
        </w:rPr>
        <w:t>9</w:t>
      </w:r>
      <w:r w:rsidRPr="00C47402">
        <w:rPr>
          <w:rFonts w:asciiTheme="minorHAnsi" w:hAnsiTheme="minorHAnsi" w:cstheme="minorHAnsi"/>
          <w:sz w:val="22"/>
          <w:szCs w:val="22"/>
        </w:rPr>
        <w:t xml:space="preserve"> r. poz. </w:t>
      </w:r>
      <w:r>
        <w:rPr>
          <w:rFonts w:asciiTheme="minorHAnsi" w:hAnsiTheme="minorHAnsi" w:cstheme="minorHAnsi"/>
          <w:sz w:val="22"/>
          <w:szCs w:val="22"/>
        </w:rPr>
        <w:t>310, 836 I 1572</w:t>
      </w:r>
      <w:r w:rsidRPr="00C47402">
        <w:rPr>
          <w:rFonts w:asciiTheme="minorHAnsi" w:hAnsiTheme="minorHAnsi" w:cstheme="minorHAnsi"/>
          <w:sz w:val="22"/>
          <w:szCs w:val="22"/>
        </w:rPr>
        <w:t xml:space="preserve">). </w:t>
      </w:r>
    </w:p>
    <w:p w14:paraId="1A6EFEF1" w14:textId="77777777" w:rsidR="00BD237D" w:rsidRPr="00467609" w:rsidRDefault="00BD237D" w:rsidP="00BD237D">
      <w:pPr>
        <w:pStyle w:val="Akapitzlist"/>
        <w:numPr>
          <w:ilvl w:val="1"/>
          <w:numId w:val="1"/>
        </w:numPr>
        <w:ind w:left="709" w:hanging="709"/>
        <w:jc w:val="both"/>
        <w:rPr>
          <w:rFonts w:asciiTheme="minorHAnsi" w:hAnsiTheme="minorHAnsi" w:cstheme="minorHAnsi"/>
          <w:sz w:val="22"/>
          <w:lang w:val="pl-PL"/>
        </w:rPr>
      </w:pPr>
      <w:r w:rsidRPr="00194047">
        <w:rPr>
          <w:rFonts w:asciiTheme="minorHAnsi" w:hAnsiTheme="minorHAnsi" w:cstheme="minorHAnsi"/>
          <w:color w:val="000000" w:themeColor="text1"/>
          <w:sz w:val="22"/>
          <w:lang w:val="pl-PL"/>
        </w:rPr>
        <w:t xml:space="preserve">Wadium w innej formie niż pieniądz należy złożyć wraz z </w:t>
      </w:r>
      <w:r w:rsidRPr="00057D3E">
        <w:rPr>
          <w:rFonts w:asciiTheme="minorHAnsi" w:hAnsiTheme="minorHAnsi" w:cstheme="minorHAnsi"/>
          <w:color w:val="000000" w:themeColor="text1"/>
          <w:sz w:val="22"/>
          <w:lang w:val="pl-PL"/>
        </w:rPr>
        <w:t>ofertą w postaci elektronicznej.</w:t>
      </w:r>
    </w:p>
    <w:p w14:paraId="2F371827" w14:textId="77777777" w:rsidR="00BD237D" w:rsidRPr="00194047" w:rsidRDefault="00BD237D" w:rsidP="00BD237D">
      <w:pPr>
        <w:pStyle w:val="Akapitzlist"/>
        <w:numPr>
          <w:ilvl w:val="1"/>
          <w:numId w:val="1"/>
        </w:numPr>
        <w:ind w:left="709" w:hanging="709"/>
        <w:jc w:val="both"/>
        <w:rPr>
          <w:rFonts w:asciiTheme="minorHAnsi" w:hAnsiTheme="minorHAnsi" w:cstheme="minorHAnsi"/>
          <w:sz w:val="22"/>
          <w:lang w:val="pl-PL"/>
        </w:rPr>
      </w:pPr>
      <w:r w:rsidRPr="00194047">
        <w:rPr>
          <w:rFonts w:asciiTheme="minorHAnsi" w:hAnsiTheme="minorHAnsi" w:cstheme="minorHAnsi"/>
          <w:sz w:val="22"/>
          <w:lang w:val="pl-PL"/>
        </w:rPr>
        <w:t xml:space="preserve">Gwarancja/poręczenie musi być podpisana przez przedstawiciela Gwaranta. Wadium w formie poręczenia lub gwarancji musi obejmować cały okres związania ofertą, a beneficjentem takich dokumentów musi być Zamawiający, tj. Miejskie Przedsiębiorstwo Gospodarki Komunalnej Sp. z o.o. ul. Wolności 44, 39-300 Mielec. </w:t>
      </w:r>
    </w:p>
    <w:p w14:paraId="6FA65746" w14:textId="77777777" w:rsidR="00BD237D" w:rsidRPr="00332E91" w:rsidRDefault="00BD237D" w:rsidP="00BD237D">
      <w:pPr>
        <w:pStyle w:val="Akapitzlist"/>
        <w:numPr>
          <w:ilvl w:val="1"/>
          <w:numId w:val="1"/>
        </w:numPr>
        <w:ind w:left="709" w:hanging="709"/>
        <w:jc w:val="both"/>
        <w:rPr>
          <w:rFonts w:asciiTheme="minorHAnsi" w:hAnsiTheme="minorHAnsi" w:cstheme="minorHAnsi"/>
          <w:sz w:val="22"/>
          <w:lang w:val="pl-PL"/>
        </w:rPr>
      </w:pPr>
      <w:r w:rsidRPr="00332E91">
        <w:rPr>
          <w:rFonts w:asciiTheme="minorHAnsi" w:hAnsiTheme="minorHAnsi" w:cstheme="minorHAnsi"/>
          <w:sz w:val="22"/>
          <w:lang w:val="pl-PL"/>
        </w:rPr>
        <w:t>Z treści gwarancji /poręczenia winno wynikać bezwarunkowe i nieodwołalne zobowiązanie Gwaranta do wypłaty Zamawiającemu, na jego pierwsze żądanie, pełnej kwoty wadium we wszystkich okolicznościach określonych w art. 98 ust. 6 ustawy Pzp.</w:t>
      </w:r>
    </w:p>
    <w:p w14:paraId="5B6F00BB" w14:textId="77777777" w:rsidR="00BD237D" w:rsidRDefault="00BD237D" w:rsidP="00BD237D">
      <w:pPr>
        <w:pStyle w:val="Akapitzlist"/>
        <w:numPr>
          <w:ilvl w:val="1"/>
          <w:numId w:val="1"/>
        </w:numPr>
        <w:ind w:left="709" w:hanging="709"/>
        <w:jc w:val="both"/>
        <w:rPr>
          <w:rFonts w:asciiTheme="minorHAnsi" w:hAnsiTheme="minorHAnsi" w:cstheme="minorHAnsi"/>
          <w:sz w:val="22"/>
          <w:lang w:val="pl-PL"/>
        </w:rPr>
      </w:pPr>
      <w:r w:rsidRPr="00332E91">
        <w:rPr>
          <w:rFonts w:asciiTheme="minorHAnsi" w:hAnsiTheme="minorHAnsi" w:cstheme="minorHAnsi"/>
          <w:sz w:val="22"/>
          <w:lang w:val="pl-PL"/>
        </w:rPr>
        <w:t>Wadium wniesione w pieniądzu przelewem na rachunek bankowy musi wpłynąć na wskazany w pkt. 1</w:t>
      </w:r>
      <w:r>
        <w:rPr>
          <w:rFonts w:asciiTheme="minorHAnsi" w:hAnsiTheme="minorHAnsi" w:cstheme="minorHAnsi"/>
          <w:sz w:val="22"/>
          <w:lang w:val="pl-PL"/>
        </w:rPr>
        <w:t>6</w:t>
      </w:r>
      <w:r w:rsidRPr="00332E91">
        <w:rPr>
          <w:rFonts w:asciiTheme="minorHAnsi" w:hAnsiTheme="minorHAnsi" w:cstheme="minorHAnsi"/>
          <w:sz w:val="22"/>
          <w:lang w:val="pl-PL"/>
        </w:rPr>
        <w:t>.</w:t>
      </w:r>
      <w:r>
        <w:rPr>
          <w:rFonts w:asciiTheme="minorHAnsi" w:hAnsiTheme="minorHAnsi" w:cstheme="minorHAnsi"/>
          <w:sz w:val="22"/>
          <w:lang w:val="pl-PL"/>
        </w:rPr>
        <w:t>3</w:t>
      </w:r>
      <w:r w:rsidRPr="00332E91">
        <w:rPr>
          <w:rFonts w:asciiTheme="minorHAnsi" w:hAnsiTheme="minorHAnsi" w:cstheme="minorHAnsi"/>
          <w:sz w:val="22"/>
          <w:lang w:val="pl-PL"/>
        </w:rPr>
        <w:t xml:space="preserve"> lit. a) rachunek bankowy Zamawiającego najpóźniej przed upływem terminu składania ofert.</w:t>
      </w:r>
    </w:p>
    <w:p w14:paraId="4C7BD9C7" w14:textId="77777777" w:rsidR="00A344B7" w:rsidRDefault="00786686" w:rsidP="009D55D6">
      <w:pPr>
        <w:pStyle w:val="Akapitzlist"/>
        <w:numPr>
          <w:ilvl w:val="1"/>
          <w:numId w:val="1"/>
        </w:numPr>
        <w:ind w:left="709" w:hanging="709"/>
        <w:jc w:val="both"/>
        <w:rPr>
          <w:rFonts w:asciiTheme="minorHAnsi" w:hAnsiTheme="minorHAnsi" w:cstheme="minorHAnsi"/>
          <w:sz w:val="22"/>
          <w:lang w:val="pl-PL"/>
        </w:rPr>
      </w:pPr>
      <w:r>
        <w:rPr>
          <w:rFonts w:asciiTheme="minorHAnsi" w:hAnsiTheme="minorHAnsi" w:cstheme="minorHAnsi"/>
          <w:sz w:val="22"/>
          <w:lang w:val="pl-PL"/>
        </w:rPr>
        <w:t>Zwrot wadium nastąpi zgodnie</w:t>
      </w:r>
      <w:r w:rsidR="00BD237D">
        <w:rPr>
          <w:rFonts w:asciiTheme="minorHAnsi" w:hAnsiTheme="minorHAnsi" w:cstheme="minorHAnsi"/>
          <w:sz w:val="22"/>
          <w:lang w:val="pl-PL"/>
        </w:rPr>
        <w:t xml:space="preserve"> z zapisami art. 98 ustawy Pzp.</w:t>
      </w:r>
    </w:p>
    <w:p w14:paraId="41FB5BD4" w14:textId="77777777" w:rsidR="004E47F6" w:rsidRDefault="004E47F6" w:rsidP="00154D25">
      <w:pPr>
        <w:autoSpaceDE w:val="0"/>
        <w:autoSpaceDN w:val="0"/>
        <w:adjustRightInd w:val="0"/>
        <w:jc w:val="both"/>
        <w:rPr>
          <w:rFonts w:asciiTheme="minorHAnsi" w:hAnsiTheme="minorHAnsi" w:cstheme="minorHAnsi"/>
          <w:color w:val="000000"/>
          <w:sz w:val="22"/>
          <w:szCs w:val="22"/>
          <w:lang w:val="pl-PL"/>
        </w:rPr>
      </w:pPr>
    </w:p>
    <w:p w14:paraId="4379DB69" w14:textId="77777777" w:rsidR="001665DE" w:rsidRPr="00722099" w:rsidRDefault="001665DE" w:rsidP="00154D25">
      <w:pPr>
        <w:autoSpaceDE w:val="0"/>
        <w:autoSpaceDN w:val="0"/>
        <w:adjustRightInd w:val="0"/>
        <w:jc w:val="both"/>
        <w:rPr>
          <w:rFonts w:asciiTheme="minorHAnsi" w:hAnsiTheme="minorHAnsi" w:cstheme="minorHAnsi"/>
          <w:color w:val="000000"/>
          <w:sz w:val="22"/>
          <w:szCs w:val="22"/>
          <w:lang w:val="pl-PL"/>
        </w:rPr>
      </w:pPr>
    </w:p>
    <w:p w14:paraId="62FE9ECB" w14:textId="77777777" w:rsidR="00154D25" w:rsidRPr="00722099" w:rsidRDefault="005939CF" w:rsidP="005939CF">
      <w:pPr>
        <w:pStyle w:val="Styl2"/>
        <w:pBdr>
          <w:bottom w:val="single" w:sz="4" w:space="1" w:color="auto"/>
        </w:pBdr>
        <w:tabs>
          <w:tab w:val="clear" w:pos="360"/>
          <w:tab w:val="num" w:pos="0"/>
        </w:tabs>
        <w:ind w:left="284" w:hanging="284"/>
        <w:jc w:val="both"/>
      </w:pPr>
      <w:r w:rsidRPr="00722099">
        <w:t>OPIS KRYTERIÓW OCENY OFERT</w:t>
      </w:r>
      <w:r w:rsidR="00154D25" w:rsidRPr="00722099">
        <w:t xml:space="preserve"> I SPOSÓB OCENY OFERT ORAZ UDZIELENIE ZAMÓWIENIA</w:t>
      </w:r>
    </w:p>
    <w:p w14:paraId="5D1EB639" w14:textId="77777777" w:rsidR="00154D25" w:rsidRPr="00722099" w:rsidRDefault="00154D25" w:rsidP="00EF7D90">
      <w:pPr>
        <w:numPr>
          <w:ilvl w:val="1"/>
          <w:numId w:val="1"/>
        </w:numPr>
        <w:autoSpaceDE w:val="0"/>
        <w:autoSpaceDN w:val="0"/>
        <w:adjustRightInd w:val="0"/>
        <w:spacing w:before="240"/>
        <w:ind w:left="720" w:hanging="720"/>
        <w:jc w:val="both"/>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
          <w:bCs/>
          <w:color w:val="000000"/>
          <w:sz w:val="22"/>
          <w:szCs w:val="22"/>
          <w:lang w:val="pl-PL"/>
        </w:rPr>
        <w:t xml:space="preserve">Zamawiający dokona wyboru najkorzystniejszej oferty, stosując </w:t>
      </w:r>
      <w:r w:rsidRPr="00722099">
        <w:rPr>
          <w:rFonts w:asciiTheme="minorHAnsi" w:hAnsiTheme="minorHAnsi" w:cstheme="minorHAnsi"/>
          <w:b/>
          <w:color w:val="000000"/>
          <w:sz w:val="22"/>
          <w:szCs w:val="22"/>
          <w:lang w:val="pl-PL"/>
        </w:rPr>
        <w:t>następujące kryteria</w:t>
      </w:r>
      <w:r w:rsidR="001425BE" w:rsidRPr="00722099">
        <w:rPr>
          <w:rFonts w:asciiTheme="minorHAnsi" w:hAnsiTheme="minorHAnsi" w:cstheme="minorHAnsi"/>
          <w:b/>
          <w:color w:val="000000"/>
          <w:sz w:val="22"/>
          <w:szCs w:val="22"/>
          <w:lang w:val="pl-PL"/>
        </w:rPr>
        <w:t>, gdzie 1% = 1 pkt</w:t>
      </w:r>
      <w:r w:rsidRPr="00722099">
        <w:rPr>
          <w:rFonts w:asciiTheme="minorHAnsi" w:eastAsia="Verdana,Bold" w:hAnsiTheme="minorHAnsi" w:cstheme="minorHAnsi"/>
          <w:b/>
          <w:bCs/>
          <w:color w:val="000000"/>
          <w:sz w:val="22"/>
          <w:szCs w:val="22"/>
          <w:lang w:val="pl-PL"/>
        </w:rPr>
        <w:t>:</w:t>
      </w:r>
    </w:p>
    <w:p w14:paraId="7E4198CC" w14:textId="77777777" w:rsidR="00D33B93" w:rsidRPr="00722099" w:rsidRDefault="00D33B93" w:rsidP="00D33B93">
      <w:pPr>
        <w:autoSpaceDE w:val="0"/>
        <w:autoSpaceDN w:val="0"/>
        <w:adjustRightInd w:val="0"/>
        <w:ind w:left="720"/>
        <w:jc w:val="both"/>
        <w:rPr>
          <w:rFonts w:asciiTheme="minorHAnsi" w:eastAsia="Verdana,Bold" w:hAnsiTheme="minorHAnsi" w:cstheme="minorHAnsi"/>
          <w:b/>
          <w:bCs/>
          <w:color w:val="000000"/>
          <w:sz w:val="22"/>
          <w:szCs w:val="22"/>
          <w:lang w:val="pl-PL"/>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541"/>
        <w:gridCol w:w="4940"/>
        <w:gridCol w:w="2053"/>
      </w:tblGrid>
      <w:tr w:rsidR="00701199" w:rsidRPr="00E570B6" w14:paraId="65B67D7A" w14:textId="77777777" w:rsidTr="00F934EE">
        <w:trPr>
          <w:trHeight w:val="397"/>
        </w:trPr>
        <w:tc>
          <w:tcPr>
            <w:tcW w:w="541"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358FC01F" w14:textId="77777777" w:rsidR="00701199" w:rsidRPr="00E570B6" w:rsidRDefault="00701199" w:rsidP="00F934EE">
            <w:pPr>
              <w:keepNext/>
              <w:jc w:val="center"/>
              <w:outlineLvl w:val="5"/>
              <w:rPr>
                <w:rFonts w:asciiTheme="minorHAnsi" w:hAnsiTheme="minorHAnsi" w:cstheme="minorHAnsi"/>
                <w:b/>
                <w:bCs/>
                <w:sz w:val="22"/>
                <w:szCs w:val="22"/>
                <w:lang w:val="pl-PL" w:eastAsia="pl-PL"/>
              </w:rPr>
            </w:pPr>
            <w:r w:rsidRPr="00E570B6">
              <w:rPr>
                <w:rFonts w:asciiTheme="minorHAnsi" w:hAnsiTheme="minorHAnsi" w:cstheme="minorHAnsi"/>
                <w:b/>
                <w:bCs/>
                <w:sz w:val="22"/>
                <w:szCs w:val="22"/>
                <w:lang w:val="pl-PL" w:eastAsia="pl-PL"/>
              </w:rPr>
              <w:lastRenderedPageBreak/>
              <w:t>Lp.</w:t>
            </w:r>
          </w:p>
        </w:tc>
        <w:tc>
          <w:tcPr>
            <w:tcW w:w="4940"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6CA4265" w14:textId="77777777" w:rsidR="00701199" w:rsidRPr="00E570B6" w:rsidRDefault="00701199" w:rsidP="00F934EE">
            <w:pPr>
              <w:keepNext/>
              <w:jc w:val="center"/>
              <w:outlineLvl w:val="5"/>
              <w:rPr>
                <w:rFonts w:asciiTheme="minorHAnsi" w:hAnsiTheme="minorHAnsi" w:cstheme="minorHAnsi"/>
                <w:b/>
                <w:bCs/>
                <w:sz w:val="22"/>
                <w:szCs w:val="22"/>
                <w:lang w:val="pl-PL" w:eastAsia="pl-PL"/>
              </w:rPr>
            </w:pPr>
            <w:r w:rsidRPr="00E570B6">
              <w:rPr>
                <w:rFonts w:asciiTheme="minorHAnsi" w:hAnsiTheme="minorHAnsi" w:cstheme="minorHAnsi"/>
                <w:b/>
                <w:bCs/>
                <w:sz w:val="22"/>
                <w:szCs w:val="22"/>
                <w:lang w:val="pl-PL" w:eastAsia="pl-PL"/>
              </w:rPr>
              <w:t>Kryterium</w:t>
            </w:r>
          </w:p>
        </w:tc>
        <w:tc>
          <w:tcPr>
            <w:tcW w:w="2053"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7862146C" w14:textId="77777777" w:rsidR="00701199" w:rsidRPr="00E570B6" w:rsidRDefault="00701199" w:rsidP="00F934EE">
            <w:pPr>
              <w:keepNext/>
              <w:jc w:val="center"/>
              <w:outlineLvl w:val="5"/>
              <w:rPr>
                <w:rFonts w:asciiTheme="minorHAnsi" w:hAnsiTheme="minorHAnsi" w:cstheme="minorHAnsi"/>
                <w:b/>
                <w:bCs/>
                <w:sz w:val="22"/>
                <w:szCs w:val="22"/>
                <w:lang w:val="pl-PL" w:eastAsia="pl-PL"/>
              </w:rPr>
            </w:pPr>
            <w:r w:rsidRPr="00E570B6">
              <w:rPr>
                <w:rFonts w:asciiTheme="minorHAnsi" w:hAnsiTheme="minorHAnsi" w:cstheme="minorHAnsi"/>
                <w:b/>
                <w:bCs/>
                <w:sz w:val="22"/>
                <w:szCs w:val="22"/>
                <w:lang w:val="pl-PL" w:eastAsia="pl-PL"/>
              </w:rPr>
              <w:t>Waga</w:t>
            </w:r>
          </w:p>
        </w:tc>
      </w:tr>
      <w:tr w:rsidR="00701199" w:rsidRPr="00E570B6" w14:paraId="3437A8DC" w14:textId="77777777" w:rsidTr="00F934EE">
        <w:trPr>
          <w:trHeight w:val="397"/>
        </w:trPr>
        <w:tc>
          <w:tcPr>
            <w:tcW w:w="541" w:type="dxa"/>
            <w:tcBorders>
              <w:top w:val="single" w:sz="12" w:space="0" w:color="auto"/>
              <w:left w:val="single" w:sz="12" w:space="0" w:color="auto"/>
              <w:right w:val="single" w:sz="12" w:space="0" w:color="auto"/>
            </w:tcBorders>
            <w:shd w:val="clear" w:color="auto" w:fill="FFFFFF" w:themeFill="background1"/>
            <w:vAlign w:val="center"/>
          </w:tcPr>
          <w:p w14:paraId="24F8901B" w14:textId="77777777" w:rsidR="00701199" w:rsidRPr="00E570B6" w:rsidRDefault="00701199" w:rsidP="00F934EE">
            <w:pPr>
              <w:keepNext/>
              <w:jc w:val="center"/>
              <w:outlineLvl w:val="5"/>
              <w:rPr>
                <w:rFonts w:asciiTheme="minorHAnsi" w:hAnsiTheme="minorHAnsi" w:cstheme="minorHAnsi"/>
                <w:b/>
                <w:bCs/>
                <w:sz w:val="22"/>
                <w:szCs w:val="22"/>
                <w:lang w:val="pl-PL" w:eastAsia="pl-PL"/>
              </w:rPr>
            </w:pPr>
            <w:r w:rsidRPr="00E570B6">
              <w:rPr>
                <w:rFonts w:asciiTheme="minorHAnsi" w:hAnsiTheme="minorHAnsi" w:cstheme="minorHAnsi"/>
                <w:b/>
                <w:bCs/>
                <w:sz w:val="22"/>
                <w:szCs w:val="22"/>
                <w:lang w:val="pl-PL" w:eastAsia="pl-PL"/>
              </w:rPr>
              <w:t>1.</w:t>
            </w:r>
          </w:p>
        </w:tc>
        <w:tc>
          <w:tcPr>
            <w:tcW w:w="4940" w:type="dxa"/>
            <w:tcBorders>
              <w:top w:val="single" w:sz="12" w:space="0" w:color="auto"/>
              <w:left w:val="single" w:sz="12" w:space="0" w:color="auto"/>
              <w:right w:val="single" w:sz="12" w:space="0" w:color="auto"/>
            </w:tcBorders>
            <w:shd w:val="clear" w:color="auto" w:fill="FFFFFF" w:themeFill="background1"/>
            <w:vAlign w:val="center"/>
          </w:tcPr>
          <w:p w14:paraId="6EBD2D07" w14:textId="77777777" w:rsidR="00701199" w:rsidRPr="00E570B6" w:rsidRDefault="00701199" w:rsidP="00F934EE">
            <w:pPr>
              <w:keepNext/>
              <w:jc w:val="center"/>
              <w:outlineLvl w:val="5"/>
              <w:rPr>
                <w:rFonts w:asciiTheme="minorHAnsi" w:hAnsiTheme="minorHAnsi" w:cstheme="minorHAnsi"/>
                <w:b/>
                <w:bCs/>
                <w:sz w:val="22"/>
                <w:szCs w:val="22"/>
                <w:lang w:val="pl-PL" w:eastAsia="pl-PL"/>
              </w:rPr>
            </w:pPr>
            <w:r w:rsidRPr="00E570B6">
              <w:rPr>
                <w:rFonts w:asciiTheme="minorHAnsi" w:hAnsiTheme="minorHAnsi" w:cstheme="minorHAnsi"/>
                <w:b/>
                <w:bCs/>
                <w:sz w:val="22"/>
                <w:szCs w:val="22"/>
                <w:lang w:val="pl-PL" w:eastAsia="pl-PL"/>
              </w:rPr>
              <w:t>Cena</w:t>
            </w:r>
          </w:p>
        </w:tc>
        <w:tc>
          <w:tcPr>
            <w:tcW w:w="2053" w:type="dxa"/>
            <w:tcBorders>
              <w:top w:val="single" w:sz="12" w:space="0" w:color="auto"/>
              <w:left w:val="single" w:sz="12" w:space="0" w:color="auto"/>
              <w:right w:val="single" w:sz="12" w:space="0" w:color="auto"/>
            </w:tcBorders>
            <w:shd w:val="clear" w:color="auto" w:fill="FFFFFF" w:themeFill="background1"/>
            <w:vAlign w:val="center"/>
          </w:tcPr>
          <w:p w14:paraId="6A7561D9" w14:textId="56C516A1" w:rsidR="00701199" w:rsidRPr="00E570B6" w:rsidRDefault="0090617A" w:rsidP="00F934EE">
            <w:pPr>
              <w:keepNext/>
              <w:jc w:val="center"/>
              <w:outlineLvl w:val="5"/>
              <w:rPr>
                <w:rFonts w:asciiTheme="minorHAnsi" w:hAnsiTheme="minorHAnsi" w:cstheme="minorHAnsi"/>
                <w:b/>
                <w:bCs/>
                <w:sz w:val="22"/>
                <w:szCs w:val="22"/>
                <w:lang w:val="pl-PL" w:eastAsia="pl-PL"/>
              </w:rPr>
            </w:pPr>
            <w:r>
              <w:rPr>
                <w:rFonts w:asciiTheme="minorHAnsi" w:hAnsiTheme="minorHAnsi" w:cstheme="minorHAnsi"/>
                <w:b/>
                <w:bCs/>
                <w:sz w:val="22"/>
                <w:szCs w:val="22"/>
                <w:lang w:val="pl-PL" w:eastAsia="pl-PL"/>
              </w:rPr>
              <w:t>100</w:t>
            </w:r>
            <w:r w:rsidR="00701199" w:rsidRPr="00E570B6">
              <w:rPr>
                <w:rFonts w:asciiTheme="minorHAnsi" w:hAnsiTheme="minorHAnsi" w:cstheme="minorHAnsi"/>
                <w:b/>
                <w:bCs/>
                <w:sz w:val="22"/>
                <w:szCs w:val="22"/>
                <w:lang w:val="pl-PL" w:eastAsia="pl-PL"/>
              </w:rPr>
              <w:t>%</w:t>
            </w:r>
          </w:p>
        </w:tc>
      </w:tr>
    </w:tbl>
    <w:p w14:paraId="15810568" w14:textId="77777777" w:rsidR="0090617A" w:rsidRPr="00722099" w:rsidRDefault="0090617A" w:rsidP="00154D25">
      <w:pPr>
        <w:autoSpaceDE w:val="0"/>
        <w:autoSpaceDN w:val="0"/>
        <w:adjustRightInd w:val="0"/>
        <w:jc w:val="both"/>
        <w:rPr>
          <w:rFonts w:asciiTheme="minorHAnsi" w:eastAsia="Verdana,Bold" w:hAnsiTheme="minorHAnsi" w:cstheme="minorHAnsi"/>
          <w:b/>
          <w:bCs/>
          <w:color w:val="000000"/>
          <w:sz w:val="22"/>
          <w:szCs w:val="22"/>
          <w:lang w:val="pl-PL"/>
        </w:rPr>
      </w:pPr>
    </w:p>
    <w:p w14:paraId="32D9CAFD" w14:textId="77777777" w:rsidR="0090617A" w:rsidRPr="0090617A" w:rsidRDefault="0024530D" w:rsidP="0090617A">
      <w:pPr>
        <w:pStyle w:val="Akapitzlist"/>
        <w:numPr>
          <w:ilvl w:val="1"/>
          <w:numId w:val="1"/>
        </w:numPr>
        <w:autoSpaceDE w:val="0"/>
        <w:autoSpaceDN w:val="0"/>
        <w:adjustRightInd w:val="0"/>
        <w:ind w:left="709" w:hanging="709"/>
        <w:jc w:val="both"/>
        <w:rPr>
          <w:rFonts w:asciiTheme="minorHAnsi" w:eastAsia="Verdana,Bold" w:hAnsiTheme="minorHAnsi" w:cstheme="minorHAnsi"/>
          <w:bCs/>
          <w:i/>
          <w:color w:val="000000"/>
          <w:sz w:val="22"/>
          <w:szCs w:val="22"/>
          <w:lang w:val="pl-PL"/>
        </w:rPr>
      </w:pPr>
      <w:r w:rsidRPr="00722099">
        <w:rPr>
          <w:rFonts w:asciiTheme="minorHAnsi" w:eastAsia="Verdana,Italic" w:hAnsiTheme="minorHAnsi" w:cstheme="minorHAnsi"/>
          <w:b/>
          <w:iCs/>
          <w:color w:val="000000"/>
          <w:sz w:val="22"/>
          <w:szCs w:val="22"/>
          <w:lang w:val="pl-PL"/>
        </w:rPr>
        <w:t xml:space="preserve">Kryterium </w:t>
      </w:r>
      <w:r w:rsidRPr="00722099">
        <w:rPr>
          <w:rFonts w:asciiTheme="minorHAnsi" w:eastAsia="Verdana,Italic" w:hAnsiTheme="minorHAnsi" w:cstheme="minorHAnsi"/>
          <w:b/>
          <w:i/>
          <w:iCs/>
          <w:color w:val="000000"/>
          <w:sz w:val="22"/>
          <w:szCs w:val="22"/>
          <w:lang w:val="pl-PL"/>
        </w:rPr>
        <w:t>„</w:t>
      </w:r>
      <w:r w:rsidRPr="00722099">
        <w:rPr>
          <w:rFonts w:asciiTheme="minorHAnsi" w:eastAsia="Verdana,BoldItalic" w:hAnsiTheme="minorHAnsi" w:cstheme="minorHAnsi"/>
          <w:b/>
          <w:bCs/>
          <w:i/>
          <w:iCs/>
          <w:color w:val="000000"/>
          <w:sz w:val="22"/>
          <w:szCs w:val="22"/>
          <w:lang w:val="pl-PL"/>
        </w:rPr>
        <w:t xml:space="preserve">Cena” </w:t>
      </w:r>
    </w:p>
    <w:p w14:paraId="369752DF" w14:textId="0CA01269" w:rsidR="006D0D49" w:rsidRPr="0090617A" w:rsidRDefault="006D0D49" w:rsidP="0090617A">
      <w:pPr>
        <w:pStyle w:val="Akapitzlist"/>
        <w:autoSpaceDE w:val="0"/>
        <w:autoSpaceDN w:val="0"/>
        <w:adjustRightInd w:val="0"/>
        <w:ind w:left="709"/>
        <w:jc w:val="both"/>
        <w:rPr>
          <w:rFonts w:asciiTheme="minorHAnsi" w:eastAsia="Verdana,Bold" w:hAnsiTheme="minorHAnsi" w:cstheme="minorHAnsi"/>
          <w:bCs/>
          <w:i/>
          <w:color w:val="000000"/>
          <w:sz w:val="22"/>
          <w:szCs w:val="22"/>
          <w:lang w:val="pl-PL"/>
        </w:rPr>
      </w:pPr>
      <w:r w:rsidRPr="0090617A">
        <w:rPr>
          <w:rFonts w:asciiTheme="minorHAnsi" w:eastAsia="Verdana,Italic" w:hAnsiTheme="minorHAnsi" w:cstheme="minorHAnsi"/>
          <w:bCs/>
          <w:iCs/>
          <w:sz w:val="22"/>
          <w:szCs w:val="22"/>
          <w:lang w:val="pl-PL"/>
        </w:rPr>
        <w:t>W tym kryte</w:t>
      </w:r>
      <w:r w:rsidR="005844F3" w:rsidRPr="0090617A">
        <w:rPr>
          <w:rFonts w:asciiTheme="minorHAnsi" w:eastAsia="Verdana,Italic" w:hAnsiTheme="minorHAnsi" w:cstheme="minorHAnsi"/>
          <w:bCs/>
          <w:iCs/>
          <w:sz w:val="22"/>
          <w:szCs w:val="22"/>
          <w:lang w:val="pl-PL"/>
        </w:rPr>
        <w:t xml:space="preserve">rium można uzyskać maksymalnie </w:t>
      </w:r>
      <w:r w:rsidR="0090617A">
        <w:rPr>
          <w:rFonts w:asciiTheme="minorHAnsi" w:eastAsia="Verdana,Italic" w:hAnsiTheme="minorHAnsi" w:cstheme="minorHAnsi"/>
          <w:bCs/>
          <w:iCs/>
          <w:sz w:val="22"/>
          <w:szCs w:val="22"/>
          <w:lang w:val="pl-PL"/>
        </w:rPr>
        <w:t>100</w:t>
      </w:r>
      <w:r w:rsidRPr="0090617A">
        <w:rPr>
          <w:rFonts w:asciiTheme="minorHAnsi" w:eastAsia="Verdana,Italic" w:hAnsiTheme="minorHAnsi" w:cstheme="minorHAnsi"/>
          <w:bCs/>
          <w:iCs/>
          <w:sz w:val="22"/>
          <w:szCs w:val="22"/>
          <w:lang w:val="pl-PL"/>
        </w:rPr>
        <w:t xml:space="preserve"> punktów. Przyznane punkty zostaną zaokrąglone do dwóch miejsc po przecinku.</w:t>
      </w:r>
    </w:p>
    <w:p w14:paraId="66531838" w14:textId="77777777" w:rsidR="006D0D49" w:rsidRPr="006D0D49" w:rsidRDefault="006D0D49" w:rsidP="006D0D49">
      <w:pPr>
        <w:autoSpaceDE w:val="0"/>
        <w:autoSpaceDN w:val="0"/>
        <w:adjustRightInd w:val="0"/>
        <w:ind w:left="709"/>
        <w:contextualSpacing/>
        <w:jc w:val="both"/>
        <w:rPr>
          <w:rFonts w:asciiTheme="minorHAnsi" w:eastAsia="Verdana,Italic" w:hAnsiTheme="minorHAnsi" w:cstheme="minorHAnsi"/>
          <w:iCs/>
          <w:sz w:val="22"/>
          <w:szCs w:val="22"/>
          <w:lang w:val="pl-PL"/>
        </w:rPr>
      </w:pPr>
      <w:r w:rsidRPr="006D0D49">
        <w:rPr>
          <w:rFonts w:asciiTheme="minorHAnsi" w:eastAsia="Verdana,Italic" w:hAnsiTheme="minorHAnsi" w:cstheme="minorHAnsi"/>
          <w:iCs/>
          <w:sz w:val="22"/>
          <w:szCs w:val="22"/>
          <w:lang w:val="pl-PL"/>
        </w:rPr>
        <w:t>Kryterium „Cena” będzie rozpatrywane na podstawie ceny brutto zaoferowanej w formularzu ofertowym za wykonanie przedmiotu zamówienia, podanego przez Wykonawcę na Formularzu Ofertowym. Ilość punktów w tym kryterium zostanie obliczona na podstawie poniższego wzoru:</w:t>
      </w:r>
    </w:p>
    <w:p w14:paraId="1CD4F9B5" w14:textId="2176989B" w:rsidR="006D0D49" w:rsidRPr="006D0D49" w:rsidRDefault="006D0D49" w:rsidP="006D0D49">
      <w:pPr>
        <w:autoSpaceDE w:val="0"/>
        <w:autoSpaceDN w:val="0"/>
        <w:adjustRightInd w:val="0"/>
        <w:ind w:left="709"/>
        <w:contextualSpacing/>
        <w:jc w:val="both"/>
        <w:rPr>
          <w:rFonts w:asciiTheme="minorHAnsi" w:eastAsia="Verdana,Bold" w:hAnsiTheme="minorHAnsi" w:cstheme="minorHAnsi"/>
          <w:bCs/>
          <w:sz w:val="22"/>
          <w:szCs w:val="22"/>
          <w:lang w:val="pl-PL"/>
        </w:rPr>
      </w:pPr>
      <w:r w:rsidRPr="006D0D49">
        <w:rPr>
          <w:rFonts w:asciiTheme="minorHAnsi" w:eastAsia="Verdana,Bold" w:hAnsiTheme="minorHAnsi" w:cstheme="minorHAnsi"/>
          <w:bCs/>
          <w:sz w:val="22"/>
          <w:szCs w:val="22"/>
          <w:lang w:val="pl-PL"/>
        </w:rPr>
        <w:t>C = [C</w:t>
      </w:r>
      <w:r w:rsidRPr="006D0D49">
        <w:rPr>
          <w:rFonts w:asciiTheme="minorHAnsi" w:eastAsia="Verdana,Bold" w:hAnsiTheme="minorHAnsi" w:cstheme="minorHAnsi"/>
          <w:bCs/>
          <w:sz w:val="22"/>
          <w:szCs w:val="22"/>
          <w:vertAlign w:val="subscript"/>
          <w:lang w:val="pl-PL"/>
        </w:rPr>
        <w:t>min</w:t>
      </w:r>
      <w:r w:rsidRPr="006D0D49">
        <w:rPr>
          <w:rFonts w:asciiTheme="minorHAnsi" w:eastAsia="Verdana,Bold" w:hAnsiTheme="minorHAnsi" w:cstheme="minorHAnsi"/>
          <w:bCs/>
          <w:sz w:val="22"/>
          <w:szCs w:val="22"/>
          <w:lang w:val="pl-PL"/>
        </w:rPr>
        <w:t xml:space="preserve"> / C</w:t>
      </w:r>
      <w:r w:rsidRPr="006D0D49">
        <w:rPr>
          <w:rFonts w:asciiTheme="minorHAnsi" w:eastAsia="Verdana,Bold" w:hAnsiTheme="minorHAnsi" w:cstheme="minorHAnsi"/>
          <w:bCs/>
          <w:sz w:val="22"/>
          <w:szCs w:val="22"/>
          <w:vertAlign w:val="subscript"/>
          <w:lang w:val="pl-PL"/>
        </w:rPr>
        <w:t>o</w:t>
      </w:r>
      <w:r w:rsidR="003F0465">
        <w:rPr>
          <w:rFonts w:asciiTheme="minorHAnsi" w:eastAsia="Verdana,Bold" w:hAnsiTheme="minorHAnsi" w:cstheme="minorHAnsi"/>
          <w:bCs/>
          <w:sz w:val="22"/>
          <w:szCs w:val="22"/>
          <w:lang w:val="pl-PL"/>
        </w:rPr>
        <w:t xml:space="preserve">] x </w:t>
      </w:r>
      <w:r w:rsidR="0090617A">
        <w:rPr>
          <w:rFonts w:asciiTheme="minorHAnsi" w:eastAsia="Verdana,Bold" w:hAnsiTheme="minorHAnsi" w:cstheme="minorHAnsi"/>
          <w:bCs/>
          <w:sz w:val="22"/>
          <w:szCs w:val="22"/>
          <w:lang w:val="pl-PL"/>
        </w:rPr>
        <w:t>100</w:t>
      </w:r>
      <w:r w:rsidRPr="006D0D49">
        <w:rPr>
          <w:rFonts w:asciiTheme="minorHAnsi" w:eastAsia="Verdana,Bold" w:hAnsiTheme="minorHAnsi" w:cstheme="minorHAnsi"/>
          <w:bCs/>
          <w:sz w:val="22"/>
          <w:szCs w:val="22"/>
          <w:lang w:val="pl-PL"/>
        </w:rPr>
        <w:t xml:space="preserve"> pkt</w:t>
      </w:r>
    </w:p>
    <w:p w14:paraId="317C54AB" w14:textId="77777777" w:rsidR="006D0D49" w:rsidRPr="006D0D49" w:rsidRDefault="006D0D49" w:rsidP="006D0D49">
      <w:pPr>
        <w:autoSpaceDE w:val="0"/>
        <w:autoSpaceDN w:val="0"/>
        <w:adjustRightInd w:val="0"/>
        <w:ind w:left="709"/>
        <w:rPr>
          <w:rFonts w:asciiTheme="minorHAnsi" w:hAnsiTheme="minorHAnsi" w:cstheme="minorHAnsi"/>
          <w:sz w:val="22"/>
          <w:szCs w:val="22"/>
          <w:lang w:val="pl-PL"/>
        </w:rPr>
      </w:pPr>
      <w:r w:rsidRPr="006D0D49">
        <w:rPr>
          <w:rFonts w:asciiTheme="minorHAnsi" w:hAnsiTheme="minorHAnsi" w:cstheme="minorHAnsi"/>
          <w:sz w:val="22"/>
          <w:szCs w:val="22"/>
          <w:lang w:val="pl-PL"/>
        </w:rPr>
        <w:t xml:space="preserve">gdzie: </w:t>
      </w:r>
    </w:p>
    <w:p w14:paraId="09C8FBA4" w14:textId="77777777" w:rsidR="006D0D49" w:rsidRPr="006D0D49" w:rsidRDefault="006D0D49" w:rsidP="006D0D49">
      <w:pPr>
        <w:autoSpaceDE w:val="0"/>
        <w:autoSpaceDN w:val="0"/>
        <w:adjustRightInd w:val="0"/>
        <w:ind w:left="709"/>
        <w:jc w:val="both"/>
        <w:rPr>
          <w:rFonts w:asciiTheme="minorHAnsi" w:hAnsiTheme="minorHAnsi" w:cstheme="minorHAnsi"/>
          <w:sz w:val="22"/>
          <w:szCs w:val="22"/>
          <w:lang w:val="pl-PL"/>
        </w:rPr>
      </w:pPr>
      <w:r w:rsidRPr="006D0D49">
        <w:rPr>
          <w:rFonts w:asciiTheme="minorHAnsi" w:hAnsiTheme="minorHAnsi" w:cstheme="minorHAnsi"/>
          <w:sz w:val="22"/>
          <w:szCs w:val="22"/>
          <w:lang w:val="pl-PL"/>
        </w:rPr>
        <w:t>C – liczba punktów uzyskanych w podkryterium „Cena”</w:t>
      </w:r>
    </w:p>
    <w:p w14:paraId="7E6A7C0B" w14:textId="77777777" w:rsidR="006D0D49" w:rsidRPr="006D0D49" w:rsidRDefault="006D0D49" w:rsidP="006D0D49">
      <w:pPr>
        <w:autoSpaceDE w:val="0"/>
        <w:autoSpaceDN w:val="0"/>
        <w:adjustRightInd w:val="0"/>
        <w:ind w:left="709"/>
        <w:jc w:val="both"/>
        <w:rPr>
          <w:rFonts w:asciiTheme="minorHAnsi" w:hAnsiTheme="minorHAnsi" w:cstheme="minorHAnsi"/>
          <w:sz w:val="22"/>
          <w:szCs w:val="22"/>
          <w:lang w:val="pl-PL"/>
        </w:rPr>
      </w:pPr>
      <w:r w:rsidRPr="006D0D49">
        <w:rPr>
          <w:rFonts w:asciiTheme="minorHAnsi" w:hAnsiTheme="minorHAnsi" w:cstheme="minorHAnsi"/>
          <w:sz w:val="22"/>
          <w:szCs w:val="22"/>
          <w:lang w:val="pl-PL"/>
        </w:rPr>
        <w:t>C</w:t>
      </w:r>
      <w:r w:rsidRPr="006D0D49">
        <w:rPr>
          <w:rFonts w:asciiTheme="minorHAnsi" w:hAnsiTheme="minorHAnsi" w:cstheme="minorHAnsi"/>
          <w:sz w:val="22"/>
          <w:szCs w:val="22"/>
          <w:vertAlign w:val="subscript"/>
          <w:lang w:val="pl-PL"/>
        </w:rPr>
        <w:t>min</w:t>
      </w:r>
      <w:r w:rsidRPr="006D0D49">
        <w:rPr>
          <w:rFonts w:asciiTheme="minorHAnsi" w:hAnsiTheme="minorHAnsi" w:cstheme="minorHAnsi"/>
          <w:sz w:val="22"/>
          <w:szCs w:val="22"/>
          <w:lang w:val="pl-PL"/>
        </w:rPr>
        <w:t xml:space="preserve"> – najniższa cena brutto w złożonych ofertach (zł)</w:t>
      </w:r>
    </w:p>
    <w:p w14:paraId="5625BE69" w14:textId="77777777" w:rsidR="006D0D49" w:rsidRPr="006D0D49" w:rsidRDefault="006D0D49" w:rsidP="006D0D49">
      <w:pPr>
        <w:autoSpaceDE w:val="0"/>
        <w:autoSpaceDN w:val="0"/>
        <w:adjustRightInd w:val="0"/>
        <w:ind w:left="709"/>
        <w:jc w:val="both"/>
        <w:rPr>
          <w:rFonts w:asciiTheme="minorHAnsi" w:hAnsiTheme="minorHAnsi" w:cstheme="minorHAnsi"/>
          <w:sz w:val="22"/>
          <w:szCs w:val="22"/>
          <w:lang w:val="pl-PL"/>
        </w:rPr>
      </w:pPr>
      <w:r w:rsidRPr="006D0D49">
        <w:rPr>
          <w:rFonts w:asciiTheme="minorHAnsi" w:hAnsiTheme="minorHAnsi" w:cstheme="minorHAnsi"/>
          <w:sz w:val="22"/>
          <w:szCs w:val="22"/>
          <w:lang w:val="pl-PL"/>
        </w:rPr>
        <w:t>C</w:t>
      </w:r>
      <w:r w:rsidRPr="006D0D49">
        <w:rPr>
          <w:rFonts w:asciiTheme="minorHAnsi" w:hAnsiTheme="minorHAnsi" w:cstheme="minorHAnsi"/>
          <w:sz w:val="22"/>
          <w:szCs w:val="22"/>
          <w:vertAlign w:val="subscript"/>
          <w:lang w:val="pl-PL"/>
        </w:rPr>
        <w:t>o</w:t>
      </w:r>
      <w:r w:rsidRPr="006D0D49">
        <w:rPr>
          <w:rFonts w:asciiTheme="minorHAnsi" w:hAnsiTheme="minorHAnsi" w:cstheme="minorHAnsi"/>
          <w:sz w:val="22"/>
          <w:szCs w:val="22"/>
          <w:lang w:val="pl-PL"/>
        </w:rPr>
        <w:t xml:space="preserve"> – cena brutto w ocenianej ofercie (zł)</w:t>
      </w:r>
    </w:p>
    <w:p w14:paraId="226EDB45" w14:textId="77777777" w:rsidR="006D0D49" w:rsidRPr="00441CCD" w:rsidRDefault="006D0D49" w:rsidP="006D0D49">
      <w:pPr>
        <w:pStyle w:val="Akapitzlist"/>
        <w:numPr>
          <w:ilvl w:val="1"/>
          <w:numId w:val="1"/>
        </w:numPr>
        <w:tabs>
          <w:tab w:val="clear" w:pos="0"/>
          <w:tab w:val="num" w:pos="928"/>
        </w:tabs>
        <w:autoSpaceDE w:val="0"/>
        <w:autoSpaceDN w:val="0"/>
        <w:adjustRightInd w:val="0"/>
        <w:ind w:left="709" w:hanging="709"/>
        <w:jc w:val="both"/>
        <w:rPr>
          <w:rFonts w:asciiTheme="minorHAnsi" w:eastAsia="Verdana,Bold" w:hAnsiTheme="minorHAnsi" w:cstheme="minorHAnsi"/>
          <w:bCs/>
          <w:i/>
          <w:sz w:val="22"/>
          <w:szCs w:val="22"/>
          <w:lang w:val="pl-PL"/>
        </w:rPr>
      </w:pPr>
      <w:r w:rsidRPr="00441CCD">
        <w:rPr>
          <w:rFonts w:asciiTheme="minorHAnsi" w:eastAsia="Verdana,Bold" w:hAnsiTheme="minorHAnsi" w:cstheme="minorHAnsi"/>
          <w:bCs/>
          <w:sz w:val="22"/>
          <w:szCs w:val="22"/>
          <w:lang w:val="pl-PL"/>
        </w:rPr>
        <w:t xml:space="preserve">Zamawiający </w:t>
      </w:r>
      <w:r w:rsidRPr="00AC5FD0">
        <w:rPr>
          <w:rFonts w:asciiTheme="minorHAnsi" w:eastAsia="Verdana,Bold" w:hAnsiTheme="minorHAnsi" w:cstheme="minorHAnsi"/>
          <w:b/>
          <w:bCs/>
          <w:sz w:val="22"/>
          <w:szCs w:val="22"/>
          <w:u w:val="single"/>
          <w:lang w:val="pl-PL"/>
        </w:rPr>
        <w:t>nie przewiduje</w:t>
      </w:r>
      <w:r w:rsidRPr="00AC5FD0">
        <w:rPr>
          <w:rFonts w:asciiTheme="minorHAnsi" w:eastAsia="Verdana,Bold" w:hAnsiTheme="minorHAnsi" w:cstheme="minorHAnsi"/>
          <w:bCs/>
          <w:sz w:val="22"/>
          <w:szCs w:val="22"/>
          <w:lang w:val="pl-PL"/>
        </w:rPr>
        <w:t xml:space="preserve"> </w:t>
      </w:r>
      <w:r w:rsidRPr="00441CCD">
        <w:rPr>
          <w:rFonts w:asciiTheme="minorHAnsi" w:eastAsia="Verdana,Bold" w:hAnsiTheme="minorHAnsi" w:cstheme="minorHAnsi"/>
          <w:bCs/>
          <w:sz w:val="22"/>
          <w:szCs w:val="22"/>
          <w:lang w:val="pl-PL"/>
        </w:rPr>
        <w:t>aukcji elektronicznej.</w:t>
      </w:r>
    </w:p>
    <w:p w14:paraId="11DEB2CC" w14:textId="77777777" w:rsidR="00AD48E1" w:rsidRPr="00441CCD" w:rsidRDefault="006D0D49" w:rsidP="006D0D49">
      <w:pPr>
        <w:pStyle w:val="Akapitzlist"/>
        <w:numPr>
          <w:ilvl w:val="1"/>
          <w:numId w:val="1"/>
        </w:numPr>
        <w:tabs>
          <w:tab w:val="clear" w:pos="0"/>
          <w:tab w:val="num" w:pos="928"/>
        </w:tabs>
        <w:autoSpaceDE w:val="0"/>
        <w:autoSpaceDN w:val="0"/>
        <w:adjustRightInd w:val="0"/>
        <w:ind w:left="709" w:hanging="709"/>
        <w:jc w:val="both"/>
        <w:rPr>
          <w:rFonts w:asciiTheme="minorHAnsi" w:eastAsia="Verdana,Bold" w:hAnsiTheme="minorHAnsi" w:cstheme="minorHAnsi"/>
          <w:bCs/>
          <w:i/>
          <w:sz w:val="22"/>
          <w:szCs w:val="22"/>
          <w:lang w:val="pl-PL"/>
        </w:rPr>
      </w:pPr>
      <w:r w:rsidRPr="00441CCD">
        <w:rPr>
          <w:rFonts w:asciiTheme="minorHAnsi" w:eastAsia="Verdana,Bold" w:hAnsiTheme="minorHAnsi" w:cstheme="minorHAnsi"/>
          <w:bCs/>
          <w:sz w:val="22"/>
          <w:szCs w:val="22"/>
          <w:lang w:val="pl-PL"/>
        </w:rPr>
        <w:t>Zamawiający udzieli zamówienia Wykonawcy, który spełni wszystkie postawione w SWZ warunki oraz otrzyma największą liczbę punktów wyliczoną zgodnie z zasada</w:t>
      </w:r>
      <w:r w:rsidR="003E5BF2">
        <w:rPr>
          <w:rFonts w:asciiTheme="minorHAnsi" w:eastAsia="Verdana,Bold" w:hAnsiTheme="minorHAnsi" w:cstheme="minorHAnsi"/>
          <w:bCs/>
          <w:sz w:val="22"/>
          <w:szCs w:val="22"/>
          <w:lang w:val="pl-PL"/>
        </w:rPr>
        <w:t>mi określonymi powyżej w pkt. 17</w:t>
      </w:r>
      <w:r w:rsidRPr="00441CCD">
        <w:rPr>
          <w:rFonts w:asciiTheme="minorHAnsi" w:eastAsia="Verdana,Bold" w:hAnsiTheme="minorHAnsi" w:cstheme="minorHAnsi"/>
          <w:bCs/>
          <w:sz w:val="22"/>
          <w:szCs w:val="22"/>
          <w:lang w:val="pl-PL"/>
        </w:rPr>
        <w:t xml:space="preserve"> SWZ.</w:t>
      </w:r>
    </w:p>
    <w:p w14:paraId="277DEF96" w14:textId="77777777" w:rsidR="00181B68" w:rsidRPr="00722099" w:rsidRDefault="00181B68" w:rsidP="00181B68">
      <w:pPr>
        <w:autoSpaceDE w:val="0"/>
        <w:autoSpaceDN w:val="0"/>
        <w:adjustRightInd w:val="0"/>
        <w:jc w:val="both"/>
        <w:rPr>
          <w:rFonts w:asciiTheme="minorHAnsi" w:eastAsia="Verdana,Bold" w:hAnsiTheme="minorHAnsi" w:cstheme="minorHAnsi"/>
          <w:bCs/>
          <w:i/>
          <w:color w:val="000000"/>
          <w:sz w:val="22"/>
          <w:szCs w:val="22"/>
          <w:lang w:val="pl-PL"/>
        </w:rPr>
      </w:pPr>
    </w:p>
    <w:p w14:paraId="255D1F2A" w14:textId="77777777" w:rsidR="00154D25" w:rsidRPr="00722099" w:rsidRDefault="00154D25" w:rsidP="00CD0CFE">
      <w:pPr>
        <w:pStyle w:val="Styl2"/>
        <w:pBdr>
          <w:bottom w:val="single" w:sz="4" w:space="1" w:color="auto"/>
        </w:pBdr>
        <w:tabs>
          <w:tab w:val="clear" w:pos="360"/>
          <w:tab w:val="num" w:pos="0"/>
        </w:tabs>
        <w:ind w:left="284" w:hanging="284"/>
        <w:jc w:val="both"/>
      </w:pPr>
      <w:r w:rsidRPr="00722099">
        <w:t>INFORMACJE O FORMALNOŚCIACH, JAKICH NALEŻY DOPEŁNIĆ PO WYBORZE OFERTY W CELU ZAWARCIA UMOWY</w:t>
      </w:r>
    </w:p>
    <w:p w14:paraId="008167A7" w14:textId="77777777" w:rsidR="00154D25" w:rsidRPr="00722099" w:rsidRDefault="00154D25" w:rsidP="00154D25">
      <w:pPr>
        <w:autoSpaceDE w:val="0"/>
        <w:autoSpaceDN w:val="0"/>
        <w:adjustRightInd w:val="0"/>
        <w:ind w:left="720"/>
        <w:jc w:val="both"/>
        <w:rPr>
          <w:rFonts w:asciiTheme="minorHAnsi" w:eastAsia="Verdana,Bold" w:hAnsiTheme="minorHAnsi" w:cstheme="minorHAnsi"/>
          <w:b/>
          <w:bCs/>
          <w:color w:val="000000"/>
          <w:sz w:val="22"/>
          <w:szCs w:val="22"/>
          <w:lang w:val="pl-PL"/>
        </w:rPr>
      </w:pPr>
    </w:p>
    <w:p w14:paraId="7F721987" w14:textId="77777777" w:rsidR="00460775" w:rsidRPr="00722099" w:rsidRDefault="00154D25"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eastAsia="Verdana,Bold" w:hAnsiTheme="minorHAnsi" w:cstheme="minorHAnsi"/>
          <w:sz w:val="22"/>
          <w:szCs w:val="22"/>
          <w:lang w:val="pl-PL"/>
        </w:rPr>
        <w:t>Wykonawca przed podpisaniem umowy na w</w:t>
      </w:r>
      <w:r w:rsidR="00E571C7" w:rsidRPr="00722099">
        <w:rPr>
          <w:rFonts w:asciiTheme="minorHAnsi" w:eastAsia="Verdana,Bold" w:hAnsiTheme="minorHAnsi" w:cstheme="minorHAnsi"/>
          <w:sz w:val="22"/>
          <w:szCs w:val="22"/>
          <w:lang w:val="pl-PL"/>
        </w:rPr>
        <w:t>ezwanie Zamawiającego przedłoży</w:t>
      </w:r>
      <w:r w:rsidR="00460775" w:rsidRPr="00722099">
        <w:rPr>
          <w:rFonts w:asciiTheme="minorHAnsi" w:eastAsia="Verdana,Bold" w:hAnsiTheme="minorHAnsi" w:cstheme="minorHAnsi"/>
          <w:sz w:val="22"/>
          <w:szCs w:val="22"/>
          <w:lang w:val="pl-PL"/>
        </w:rPr>
        <w:t>:</w:t>
      </w:r>
    </w:p>
    <w:p w14:paraId="574A4229" w14:textId="77777777" w:rsidR="00E571C7" w:rsidRPr="009A2665" w:rsidRDefault="00E571C7" w:rsidP="00F1550A">
      <w:pPr>
        <w:pStyle w:val="Akapitzlist"/>
        <w:numPr>
          <w:ilvl w:val="0"/>
          <w:numId w:val="15"/>
        </w:numPr>
        <w:autoSpaceDE w:val="0"/>
        <w:autoSpaceDN w:val="0"/>
        <w:adjustRightInd w:val="0"/>
        <w:jc w:val="both"/>
        <w:rPr>
          <w:rFonts w:asciiTheme="minorHAnsi" w:hAnsiTheme="minorHAnsi" w:cstheme="minorHAnsi"/>
          <w:sz w:val="22"/>
          <w:szCs w:val="22"/>
          <w:lang w:val="pl-PL"/>
        </w:rPr>
      </w:pPr>
      <w:r w:rsidRPr="00722099">
        <w:rPr>
          <w:rFonts w:asciiTheme="minorHAnsi" w:eastAsia="Verdana,Bold" w:hAnsiTheme="minorHAnsi" w:cstheme="minorHAnsi"/>
          <w:sz w:val="22"/>
          <w:szCs w:val="22"/>
          <w:lang w:val="pl-PL"/>
        </w:rPr>
        <w:t xml:space="preserve">umowę regulującą współpracę – w przypadku złożenia oferty przez Wykonawców wspólnie ubiegających się </w:t>
      </w:r>
      <w:r w:rsidRPr="009A2665">
        <w:rPr>
          <w:rFonts w:asciiTheme="minorHAnsi" w:eastAsia="Verdana,Bold" w:hAnsiTheme="minorHAnsi" w:cstheme="minorHAnsi"/>
          <w:sz w:val="22"/>
          <w:szCs w:val="22"/>
          <w:lang w:val="pl-PL"/>
        </w:rPr>
        <w:t>o zamówienie.</w:t>
      </w:r>
    </w:p>
    <w:p w14:paraId="56D8F67C" w14:textId="77777777" w:rsidR="00E571C7" w:rsidRPr="009A2665" w:rsidRDefault="00460775" w:rsidP="00F1550A">
      <w:pPr>
        <w:pStyle w:val="Akapitzlist"/>
        <w:numPr>
          <w:ilvl w:val="0"/>
          <w:numId w:val="15"/>
        </w:numPr>
        <w:autoSpaceDE w:val="0"/>
        <w:autoSpaceDN w:val="0"/>
        <w:adjustRightInd w:val="0"/>
        <w:jc w:val="both"/>
        <w:rPr>
          <w:rFonts w:asciiTheme="minorHAnsi" w:hAnsiTheme="minorHAnsi" w:cstheme="minorHAnsi"/>
          <w:sz w:val="22"/>
          <w:szCs w:val="22"/>
          <w:lang w:val="pl-PL"/>
        </w:rPr>
      </w:pPr>
      <w:r w:rsidRPr="009A2665">
        <w:rPr>
          <w:rFonts w:asciiTheme="minorHAnsi" w:hAnsiTheme="minorHAnsi" w:cstheme="minorHAnsi"/>
          <w:sz w:val="22"/>
          <w:szCs w:val="22"/>
          <w:lang w:val="pl-PL"/>
        </w:rPr>
        <w:t>p</w:t>
      </w:r>
      <w:r w:rsidR="00E571C7" w:rsidRPr="009A2665">
        <w:rPr>
          <w:rFonts w:asciiTheme="minorHAnsi" w:hAnsiTheme="minorHAnsi" w:cstheme="minorHAnsi"/>
          <w:sz w:val="22"/>
          <w:szCs w:val="22"/>
          <w:lang w:val="pl-PL"/>
        </w:rPr>
        <w:t>ełnomocnictwo do zawarcia umowy, jeżeli nie wynika ono z treści oferty.</w:t>
      </w:r>
    </w:p>
    <w:p w14:paraId="5C74D9D9" w14:textId="77777777" w:rsidR="00E1569B" w:rsidRPr="009A2665" w:rsidRDefault="00E1569B" w:rsidP="00F1550A">
      <w:pPr>
        <w:pStyle w:val="Akapitzlist"/>
        <w:numPr>
          <w:ilvl w:val="0"/>
          <w:numId w:val="15"/>
        </w:numPr>
        <w:autoSpaceDE w:val="0"/>
        <w:autoSpaceDN w:val="0"/>
        <w:adjustRightInd w:val="0"/>
        <w:jc w:val="both"/>
        <w:rPr>
          <w:rFonts w:asciiTheme="minorHAnsi" w:hAnsiTheme="minorHAnsi" w:cstheme="minorHAnsi"/>
          <w:sz w:val="22"/>
          <w:szCs w:val="22"/>
          <w:lang w:val="pl-PL"/>
        </w:rPr>
      </w:pPr>
      <w:r w:rsidRPr="009A2665">
        <w:rPr>
          <w:rFonts w:asciiTheme="minorHAnsi" w:hAnsiTheme="minorHAnsi" w:cstheme="minorHAnsi"/>
          <w:sz w:val="22"/>
          <w:szCs w:val="22"/>
          <w:lang w:val="pl-PL"/>
        </w:rPr>
        <w:t xml:space="preserve">w przypadku nie usunięcia usterki do 7 dni roboczych </w:t>
      </w:r>
      <w:r w:rsidR="009A2665" w:rsidRPr="009A2665">
        <w:rPr>
          <w:rFonts w:asciiTheme="minorHAnsi" w:hAnsiTheme="minorHAnsi" w:cstheme="minorHAnsi"/>
          <w:sz w:val="22"/>
          <w:szCs w:val="22"/>
          <w:lang w:val="pl-PL"/>
        </w:rPr>
        <w:t xml:space="preserve">Wykonawca zapewnia </w:t>
      </w:r>
      <w:r w:rsidR="00824C70">
        <w:rPr>
          <w:rFonts w:asciiTheme="minorHAnsi" w:hAnsiTheme="minorHAnsi" w:cstheme="minorHAnsi"/>
          <w:sz w:val="22"/>
          <w:szCs w:val="22"/>
          <w:lang w:val="pl-PL"/>
        </w:rPr>
        <w:t>podstawienie nieodpłatnego</w:t>
      </w:r>
      <w:r w:rsidR="00FB2BCE" w:rsidRPr="009A2665">
        <w:rPr>
          <w:rFonts w:asciiTheme="minorHAnsi" w:hAnsiTheme="minorHAnsi" w:cstheme="minorHAnsi"/>
          <w:sz w:val="22"/>
          <w:szCs w:val="22"/>
          <w:lang w:val="pl-PL"/>
        </w:rPr>
        <w:t xml:space="preserve"> </w:t>
      </w:r>
      <w:r w:rsidR="00824C70">
        <w:rPr>
          <w:rFonts w:asciiTheme="minorHAnsi" w:hAnsiTheme="minorHAnsi" w:cstheme="minorHAnsi"/>
          <w:sz w:val="22"/>
          <w:szCs w:val="22"/>
          <w:lang w:val="pl-PL"/>
        </w:rPr>
        <w:t>lub równoważnego</w:t>
      </w:r>
      <w:r w:rsidR="009A2665" w:rsidRPr="009A2665">
        <w:rPr>
          <w:rFonts w:asciiTheme="minorHAnsi" w:hAnsiTheme="minorHAnsi" w:cstheme="minorHAnsi"/>
          <w:sz w:val="22"/>
          <w:szCs w:val="22"/>
          <w:lang w:val="pl-PL"/>
        </w:rPr>
        <w:t xml:space="preserve"> pojazd</w:t>
      </w:r>
      <w:r w:rsidR="00824C70">
        <w:rPr>
          <w:rFonts w:asciiTheme="minorHAnsi" w:hAnsiTheme="minorHAnsi" w:cstheme="minorHAnsi"/>
          <w:sz w:val="22"/>
          <w:szCs w:val="22"/>
          <w:lang w:val="pl-PL"/>
        </w:rPr>
        <w:t>u zastępczego</w:t>
      </w:r>
      <w:r w:rsidR="00FB2BCE" w:rsidRPr="009A2665">
        <w:rPr>
          <w:rFonts w:asciiTheme="minorHAnsi" w:hAnsiTheme="minorHAnsi" w:cstheme="minorHAnsi"/>
          <w:sz w:val="22"/>
          <w:szCs w:val="22"/>
          <w:lang w:val="pl-PL"/>
        </w:rPr>
        <w:t>.</w:t>
      </w:r>
    </w:p>
    <w:p w14:paraId="09D63BC4" w14:textId="77777777" w:rsidR="00460775" w:rsidRPr="00722099" w:rsidRDefault="00FD69E4"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eastAsia="Verdana,Bold" w:hAnsiTheme="minorHAnsi" w:cstheme="minorHAnsi"/>
          <w:sz w:val="22"/>
          <w:szCs w:val="22"/>
          <w:lang w:val="pl-PL"/>
        </w:rPr>
        <w:t>Przed przystąpieni</w:t>
      </w:r>
      <w:r w:rsidR="00E571C7" w:rsidRPr="00722099">
        <w:rPr>
          <w:rFonts w:asciiTheme="minorHAnsi" w:eastAsia="Verdana,Bold" w:hAnsiTheme="minorHAnsi" w:cstheme="minorHAnsi"/>
          <w:sz w:val="22"/>
          <w:szCs w:val="22"/>
          <w:lang w:val="pl-PL"/>
        </w:rPr>
        <w:t>em do wykonania zamówienia, W</w:t>
      </w:r>
      <w:r w:rsidRPr="00722099">
        <w:rPr>
          <w:rFonts w:asciiTheme="minorHAnsi" w:eastAsia="Verdana,Bold" w:hAnsiTheme="minorHAnsi" w:cstheme="minorHAnsi"/>
          <w:sz w:val="22"/>
          <w:szCs w:val="22"/>
          <w:lang w:val="pl-PL"/>
        </w:rPr>
        <w:t>ykonawca o ile są już znane, poda nazwy albo imiona i</w:t>
      </w:r>
      <w:r w:rsidR="00AD48E1" w:rsidRPr="00722099">
        <w:rPr>
          <w:rFonts w:asciiTheme="minorHAnsi" w:eastAsia="Verdana,Bold" w:hAnsiTheme="minorHAnsi" w:cstheme="minorHAnsi"/>
          <w:sz w:val="22"/>
          <w:szCs w:val="22"/>
          <w:lang w:val="pl-PL"/>
        </w:rPr>
        <w:t xml:space="preserve"> nazwiska oraz dane kontaktowe P</w:t>
      </w:r>
      <w:r w:rsidRPr="00722099">
        <w:rPr>
          <w:rFonts w:asciiTheme="minorHAnsi" w:eastAsia="Verdana,Bold" w:hAnsiTheme="minorHAnsi" w:cstheme="minorHAnsi"/>
          <w:sz w:val="22"/>
          <w:szCs w:val="22"/>
          <w:lang w:val="pl-PL"/>
        </w:rPr>
        <w:t xml:space="preserve">odwykonawców i osób do kontaktu z nimi, zaangażowanych w </w:t>
      </w:r>
      <w:r w:rsidR="002E7D03" w:rsidRPr="00722099">
        <w:rPr>
          <w:rFonts w:asciiTheme="minorHAnsi" w:eastAsia="Verdana,Bold" w:hAnsiTheme="minorHAnsi" w:cstheme="minorHAnsi"/>
          <w:sz w:val="22"/>
          <w:szCs w:val="22"/>
          <w:lang w:val="pl-PL"/>
        </w:rPr>
        <w:t xml:space="preserve">świadczenie </w:t>
      </w:r>
      <w:r w:rsidR="004A4DB2" w:rsidRPr="00722099">
        <w:rPr>
          <w:rFonts w:asciiTheme="minorHAnsi" w:eastAsia="Verdana,Bold" w:hAnsiTheme="minorHAnsi" w:cstheme="minorHAnsi"/>
          <w:sz w:val="22"/>
          <w:szCs w:val="22"/>
          <w:lang w:val="pl-PL"/>
        </w:rPr>
        <w:t>usług</w:t>
      </w:r>
      <w:r w:rsidRPr="00722099">
        <w:rPr>
          <w:rFonts w:asciiTheme="minorHAnsi" w:eastAsia="Verdana,Bold" w:hAnsiTheme="minorHAnsi" w:cstheme="minorHAnsi"/>
          <w:sz w:val="22"/>
          <w:szCs w:val="22"/>
          <w:lang w:val="pl-PL"/>
        </w:rPr>
        <w:t xml:space="preserve">. Wykonawca zawiadomi Zamawiającego o </w:t>
      </w:r>
      <w:r w:rsidR="006306FB" w:rsidRPr="00722099">
        <w:rPr>
          <w:rFonts w:asciiTheme="minorHAnsi" w:eastAsia="Verdana,Bold" w:hAnsiTheme="minorHAnsi" w:cstheme="minorHAnsi"/>
          <w:sz w:val="22"/>
          <w:szCs w:val="22"/>
          <w:lang w:val="pl-PL"/>
        </w:rPr>
        <w:t xml:space="preserve">wszelkich zmianach danych, o których mowa w zdaniu pierwszym, w trakcie realizacji zamówienia, </w:t>
      </w:r>
      <w:r w:rsidR="007A2AA6">
        <w:rPr>
          <w:rFonts w:asciiTheme="minorHAnsi" w:eastAsia="Verdana,Bold" w:hAnsiTheme="minorHAnsi" w:cstheme="minorHAnsi"/>
          <w:sz w:val="22"/>
          <w:szCs w:val="22"/>
          <w:lang w:val="pl-PL"/>
        </w:rPr>
        <w:t xml:space="preserve">                        </w:t>
      </w:r>
      <w:r w:rsidR="006306FB" w:rsidRPr="00722099">
        <w:rPr>
          <w:rFonts w:asciiTheme="minorHAnsi" w:eastAsia="Verdana,Bold" w:hAnsiTheme="minorHAnsi" w:cstheme="minorHAnsi"/>
          <w:sz w:val="22"/>
          <w:szCs w:val="22"/>
          <w:lang w:val="pl-PL"/>
        </w:rPr>
        <w:t xml:space="preserve">a także przekaże informację na temat nowych podwykonawców, którym </w:t>
      </w:r>
      <w:r w:rsidR="00974E28" w:rsidRPr="00722099">
        <w:rPr>
          <w:rFonts w:asciiTheme="minorHAnsi" w:eastAsia="Verdana,Bold" w:hAnsiTheme="minorHAnsi" w:cstheme="minorHAnsi"/>
          <w:sz w:val="22"/>
          <w:szCs w:val="22"/>
          <w:lang w:val="pl-PL"/>
        </w:rPr>
        <w:t>w </w:t>
      </w:r>
      <w:r w:rsidR="006306FB" w:rsidRPr="00722099">
        <w:rPr>
          <w:rFonts w:asciiTheme="minorHAnsi" w:eastAsia="Verdana,Bold" w:hAnsiTheme="minorHAnsi" w:cstheme="minorHAnsi"/>
          <w:sz w:val="22"/>
          <w:szCs w:val="22"/>
          <w:lang w:val="pl-PL"/>
        </w:rPr>
        <w:t xml:space="preserve">późniejszym okresie powierzy realizację </w:t>
      </w:r>
      <w:r w:rsidR="002E7D03" w:rsidRPr="00722099">
        <w:rPr>
          <w:rFonts w:asciiTheme="minorHAnsi" w:eastAsia="Verdana,Bold" w:hAnsiTheme="minorHAnsi" w:cstheme="minorHAnsi"/>
          <w:sz w:val="22"/>
          <w:szCs w:val="22"/>
          <w:lang w:val="pl-PL"/>
        </w:rPr>
        <w:t>usług</w:t>
      </w:r>
      <w:r w:rsidR="006306FB" w:rsidRPr="00722099">
        <w:rPr>
          <w:rFonts w:asciiTheme="minorHAnsi" w:eastAsia="Verdana,Bold" w:hAnsiTheme="minorHAnsi" w:cstheme="minorHAnsi"/>
          <w:sz w:val="22"/>
          <w:szCs w:val="22"/>
          <w:lang w:val="pl-PL"/>
        </w:rPr>
        <w:t>.</w:t>
      </w:r>
    </w:p>
    <w:p w14:paraId="7ABF9130" w14:textId="77777777" w:rsidR="00460775" w:rsidRPr="00722099" w:rsidRDefault="00460775"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Zamawiający zawrze umowę w sprawie zamówienia publicznego, z uwzględnieniem art. 577 ustawy Pzp, w terminie nie krótszym niż 5 dni od dnia przesłania zawiadomienia o wyborze najkorzystniejszej oferty, jeżeli zawiadomienie to zostało przesłane przy użyciu środków komunikacji </w:t>
      </w:r>
      <w:r w:rsidR="0019617D" w:rsidRPr="00722099">
        <w:rPr>
          <w:rFonts w:asciiTheme="minorHAnsi" w:hAnsiTheme="minorHAnsi" w:cstheme="minorHAnsi"/>
          <w:sz w:val="22"/>
          <w:szCs w:val="22"/>
          <w:lang w:val="pl-PL"/>
        </w:rPr>
        <w:t>elektronicznej</w:t>
      </w:r>
      <w:r w:rsidRPr="00722099">
        <w:rPr>
          <w:rFonts w:asciiTheme="minorHAnsi" w:hAnsiTheme="minorHAnsi" w:cstheme="minorHAnsi"/>
          <w:sz w:val="22"/>
          <w:szCs w:val="22"/>
          <w:lang w:val="pl-PL"/>
        </w:rPr>
        <w:t xml:space="preserve"> albo 10 dni, jeżeli zostało przesłane w inny sposób.</w:t>
      </w:r>
    </w:p>
    <w:p w14:paraId="2231C71D" w14:textId="77777777" w:rsidR="00460775" w:rsidRPr="00722099" w:rsidRDefault="00460775"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Zamawiający może zawrzeć umowę w sprawie zamówienia publicznego przed upływem terminu, o którym mowa w </w:t>
      </w:r>
      <w:r w:rsidR="00322CFD" w:rsidRPr="00722099">
        <w:rPr>
          <w:rFonts w:asciiTheme="minorHAnsi" w:hAnsiTheme="minorHAnsi" w:cstheme="minorHAnsi"/>
          <w:sz w:val="22"/>
          <w:szCs w:val="22"/>
          <w:lang w:val="pl-PL"/>
        </w:rPr>
        <w:t>pkt. 1</w:t>
      </w:r>
      <w:r w:rsidR="007949C8" w:rsidRPr="00722099">
        <w:rPr>
          <w:rFonts w:asciiTheme="minorHAnsi" w:hAnsiTheme="minorHAnsi" w:cstheme="minorHAnsi"/>
          <w:sz w:val="22"/>
          <w:szCs w:val="22"/>
          <w:lang w:val="pl-PL"/>
        </w:rPr>
        <w:t>8</w:t>
      </w:r>
      <w:r w:rsidRPr="00722099">
        <w:rPr>
          <w:rFonts w:asciiTheme="minorHAnsi" w:hAnsiTheme="minorHAnsi" w:cstheme="minorHAnsi"/>
          <w:sz w:val="22"/>
          <w:szCs w:val="22"/>
          <w:lang w:val="pl-PL"/>
        </w:rPr>
        <w:t xml:space="preserve">.3 </w:t>
      </w:r>
      <w:r w:rsidR="004A4DB2" w:rsidRPr="00722099">
        <w:rPr>
          <w:rFonts w:asciiTheme="minorHAnsi" w:hAnsiTheme="minorHAnsi" w:cstheme="minorHAnsi"/>
          <w:sz w:val="22"/>
          <w:szCs w:val="22"/>
          <w:lang w:val="pl-PL"/>
        </w:rPr>
        <w:t>SWZ</w:t>
      </w:r>
      <w:r w:rsidRPr="00722099">
        <w:rPr>
          <w:rFonts w:asciiTheme="minorHAnsi" w:hAnsiTheme="minorHAnsi" w:cstheme="minorHAnsi"/>
          <w:sz w:val="22"/>
          <w:szCs w:val="22"/>
          <w:lang w:val="pl-PL"/>
        </w:rPr>
        <w:t xml:space="preserve"> jeżeli w postępowaniu o udzielenie zamówienia złożono tylko jedną ofertę.</w:t>
      </w:r>
    </w:p>
    <w:p w14:paraId="6AB073EE" w14:textId="77777777" w:rsidR="00460775" w:rsidRPr="00722099" w:rsidRDefault="00460775"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Wykonawca, którego oferta została wybrana jako najkorzystniejsza, zostanie poinformowany przez Zamawiającego o miejscu i terminie podpisania umowy.</w:t>
      </w:r>
    </w:p>
    <w:p w14:paraId="0E5C6DD8" w14:textId="77777777" w:rsidR="008942EC" w:rsidRPr="00722099" w:rsidRDefault="00460775"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Wykonawca ma obowiązek zawrzeć umowę w sprawie zamówienia na warunkach określonych w projektowanych postanowieniach</w:t>
      </w:r>
      <w:r w:rsidR="008942EC" w:rsidRPr="00722099">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 xml:space="preserve">umowy, które stanowią </w:t>
      </w:r>
      <w:r w:rsidR="008942EC" w:rsidRPr="00722099">
        <w:rPr>
          <w:rFonts w:asciiTheme="minorHAnsi" w:hAnsiTheme="minorHAnsi" w:cstheme="minorHAnsi"/>
          <w:color w:val="000000" w:themeColor="text1"/>
          <w:sz w:val="22"/>
          <w:szCs w:val="22"/>
          <w:lang w:val="pl-PL"/>
        </w:rPr>
        <w:t xml:space="preserve">zapisy </w:t>
      </w:r>
      <w:r w:rsidR="009B6F2D" w:rsidRPr="00722099">
        <w:rPr>
          <w:rFonts w:asciiTheme="minorHAnsi" w:hAnsiTheme="minorHAnsi" w:cstheme="minorHAnsi"/>
          <w:color w:val="000000" w:themeColor="text1"/>
          <w:sz w:val="22"/>
          <w:szCs w:val="22"/>
          <w:lang w:val="pl-PL"/>
        </w:rPr>
        <w:t>wzoru umowy, stanowiącego Rozdział 4</w:t>
      </w:r>
      <w:r w:rsidR="00D47DC6" w:rsidRPr="00722099">
        <w:rPr>
          <w:rFonts w:asciiTheme="minorHAnsi" w:hAnsiTheme="minorHAnsi" w:cstheme="minorHAnsi"/>
          <w:color w:val="000000" w:themeColor="text1"/>
          <w:sz w:val="22"/>
          <w:szCs w:val="22"/>
          <w:lang w:val="pl-PL"/>
        </w:rPr>
        <w:t xml:space="preserve"> – Formularz 4.1.</w:t>
      </w:r>
      <w:r w:rsidR="009B6F2D" w:rsidRPr="00722099">
        <w:rPr>
          <w:rFonts w:asciiTheme="minorHAnsi" w:hAnsiTheme="minorHAnsi" w:cstheme="minorHAnsi"/>
          <w:color w:val="000000" w:themeColor="text1"/>
          <w:sz w:val="22"/>
          <w:szCs w:val="22"/>
          <w:lang w:val="pl-PL"/>
        </w:rPr>
        <w:t xml:space="preserve"> do SWZ. </w:t>
      </w:r>
      <w:r w:rsidRPr="00722099">
        <w:rPr>
          <w:rFonts w:asciiTheme="minorHAnsi" w:hAnsiTheme="minorHAnsi" w:cstheme="minorHAnsi"/>
          <w:sz w:val="22"/>
          <w:szCs w:val="22"/>
          <w:lang w:val="pl-PL"/>
        </w:rPr>
        <w:t>Umowa zostanie uzupełniona o</w:t>
      </w:r>
      <w:r w:rsidR="008942EC" w:rsidRPr="00722099">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zapisy wynikające ze złożonej oferty.</w:t>
      </w:r>
    </w:p>
    <w:p w14:paraId="042334EE" w14:textId="255B9D29" w:rsidR="006A411C" w:rsidRPr="00844A66" w:rsidRDefault="00460775" w:rsidP="00154D25">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Jeżeli Wykonawca, którego oferta zosta</w:t>
      </w:r>
      <w:r w:rsidR="008942EC" w:rsidRPr="00722099">
        <w:rPr>
          <w:rFonts w:asciiTheme="minorHAnsi" w:hAnsiTheme="minorHAnsi" w:cstheme="minorHAnsi"/>
          <w:sz w:val="22"/>
          <w:szCs w:val="22"/>
          <w:lang w:val="pl-PL"/>
        </w:rPr>
        <w:t>nie</w:t>
      </w:r>
      <w:r w:rsidRPr="00722099">
        <w:rPr>
          <w:rFonts w:asciiTheme="minorHAnsi" w:hAnsiTheme="minorHAnsi" w:cstheme="minorHAnsi"/>
          <w:sz w:val="22"/>
          <w:szCs w:val="22"/>
          <w:lang w:val="pl-PL"/>
        </w:rPr>
        <w:t xml:space="preserve"> wybran</w:t>
      </w:r>
      <w:r w:rsidR="008942EC" w:rsidRPr="00722099">
        <w:rPr>
          <w:rFonts w:asciiTheme="minorHAnsi" w:hAnsiTheme="minorHAnsi" w:cstheme="minorHAnsi"/>
          <w:sz w:val="22"/>
          <w:szCs w:val="22"/>
          <w:lang w:val="pl-PL"/>
        </w:rPr>
        <w:t xml:space="preserve">a jako najkorzystniejsza, uchyli </w:t>
      </w:r>
      <w:r w:rsidR="00974E28" w:rsidRPr="00722099">
        <w:rPr>
          <w:rFonts w:asciiTheme="minorHAnsi" w:hAnsiTheme="minorHAnsi" w:cstheme="minorHAnsi"/>
          <w:sz w:val="22"/>
          <w:szCs w:val="22"/>
          <w:lang w:val="pl-PL"/>
        </w:rPr>
        <w:t>się od </w:t>
      </w:r>
      <w:r w:rsidRPr="00722099">
        <w:rPr>
          <w:rFonts w:asciiTheme="minorHAnsi" w:hAnsiTheme="minorHAnsi" w:cstheme="minorHAnsi"/>
          <w:sz w:val="22"/>
          <w:szCs w:val="22"/>
          <w:lang w:val="pl-PL"/>
        </w:rPr>
        <w:t>zawarcia umowy w sprawie zamówienia publicznego</w:t>
      </w:r>
      <w:r w:rsidR="001138D8" w:rsidRPr="00722099">
        <w:rPr>
          <w:rFonts w:asciiTheme="minorHAnsi" w:hAnsiTheme="minorHAnsi" w:cstheme="minorHAnsi"/>
          <w:sz w:val="22"/>
          <w:szCs w:val="22"/>
          <w:lang w:val="pl-PL"/>
        </w:rPr>
        <w:t>,</w:t>
      </w:r>
      <w:r w:rsidRPr="00722099">
        <w:rPr>
          <w:rFonts w:asciiTheme="minorHAnsi" w:hAnsiTheme="minorHAnsi" w:cstheme="minorHAnsi"/>
          <w:sz w:val="22"/>
          <w:szCs w:val="22"/>
          <w:lang w:val="pl-PL"/>
        </w:rPr>
        <w:t xml:space="preserve"> Zamawiający </w:t>
      </w:r>
      <w:r w:rsidR="008942EC" w:rsidRPr="00722099">
        <w:rPr>
          <w:rFonts w:asciiTheme="minorHAnsi" w:hAnsiTheme="minorHAnsi" w:cstheme="minorHAnsi"/>
          <w:sz w:val="22"/>
          <w:szCs w:val="22"/>
          <w:lang w:val="pl-PL"/>
        </w:rPr>
        <w:t xml:space="preserve">będzie mógł </w:t>
      </w:r>
      <w:r w:rsidRPr="00722099">
        <w:rPr>
          <w:rFonts w:asciiTheme="minorHAnsi" w:hAnsiTheme="minorHAnsi" w:cstheme="minorHAnsi"/>
          <w:sz w:val="22"/>
          <w:szCs w:val="22"/>
          <w:lang w:val="pl-PL"/>
        </w:rPr>
        <w:t xml:space="preserve">dokonać </w:t>
      </w:r>
      <w:r w:rsidRPr="00722099">
        <w:rPr>
          <w:rFonts w:asciiTheme="minorHAnsi" w:hAnsiTheme="minorHAnsi" w:cstheme="minorHAnsi"/>
          <w:sz w:val="22"/>
          <w:szCs w:val="22"/>
          <w:lang w:val="pl-PL"/>
        </w:rPr>
        <w:lastRenderedPageBreak/>
        <w:t xml:space="preserve">ponownego badania i oceny ofert spośród ofert pozostałych w </w:t>
      </w:r>
      <w:proofErr w:type="spellStart"/>
      <w:r w:rsidRPr="00722099">
        <w:rPr>
          <w:rFonts w:asciiTheme="minorHAnsi" w:hAnsiTheme="minorHAnsi" w:cstheme="minorHAnsi"/>
          <w:sz w:val="22"/>
          <w:szCs w:val="22"/>
          <w:lang w:val="pl-PL"/>
        </w:rPr>
        <w:t>postępowaniu</w:t>
      </w:r>
      <w:proofErr w:type="spellEnd"/>
      <w:r w:rsidRPr="00722099">
        <w:rPr>
          <w:rFonts w:asciiTheme="minorHAnsi" w:hAnsiTheme="minorHAnsi" w:cstheme="minorHAnsi"/>
          <w:sz w:val="22"/>
          <w:szCs w:val="22"/>
          <w:lang w:val="pl-PL"/>
        </w:rPr>
        <w:t xml:space="preserve"> </w:t>
      </w:r>
      <w:proofErr w:type="spellStart"/>
      <w:r w:rsidRPr="00722099">
        <w:rPr>
          <w:rFonts w:asciiTheme="minorHAnsi" w:hAnsiTheme="minorHAnsi" w:cstheme="minorHAnsi"/>
          <w:sz w:val="22"/>
          <w:szCs w:val="22"/>
          <w:lang w:val="pl-PL"/>
        </w:rPr>
        <w:t>Wykonawców</w:t>
      </w:r>
      <w:proofErr w:type="spellEnd"/>
      <w:r w:rsidRPr="00722099">
        <w:rPr>
          <w:rFonts w:asciiTheme="minorHAnsi" w:hAnsiTheme="minorHAnsi" w:cstheme="minorHAnsi"/>
          <w:sz w:val="22"/>
          <w:szCs w:val="22"/>
          <w:lang w:val="pl-PL"/>
        </w:rPr>
        <w:t xml:space="preserve"> albo </w:t>
      </w:r>
      <w:proofErr w:type="spellStart"/>
      <w:r w:rsidRPr="00722099">
        <w:rPr>
          <w:rFonts w:asciiTheme="minorHAnsi" w:hAnsiTheme="minorHAnsi" w:cstheme="minorHAnsi"/>
          <w:sz w:val="22"/>
          <w:szCs w:val="22"/>
          <w:lang w:val="pl-PL"/>
        </w:rPr>
        <w:t>unieważnic</w:t>
      </w:r>
      <w:proofErr w:type="spellEnd"/>
      <w:r w:rsidRPr="00722099">
        <w:rPr>
          <w:rFonts w:asciiTheme="minorHAnsi" w:hAnsiTheme="minorHAnsi" w:cstheme="minorHAnsi"/>
          <w:sz w:val="22"/>
          <w:szCs w:val="22"/>
          <w:lang w:val="pl-PL"/>
        </w:rPr>
        <w:t>́</w:t>
      </w:r>
      <w:r w:rsidR="008942EC" w:rsidRPr="00722099">
        <w:rPr>
          <w:rFonts w:asciiTheme="minorHAnsi" w:hAnsiTheme="minorHAnsi" w:cstheme="minorHAnsi"/>
          <w:sz w:val="22"/>
          <w:szCs w:val="22"/>
          <w:lang w:val="pl-PL"/>
        </w:rPr>
        <w:t xml:space="preserve"> </w:t>
      </w:r>
      <w:proofErr w:type="spellStart"/>
      <w:r w:rsidRPr="00722099">
        <w:rPr>
          <w:rFonts w:asciiTheme="minorHAnsi" w:hAnsiTheme="minorHAnsi" w:cstheme="minorHAnsi"/>
          <w:sz w:val="22"/>
          <w:szCs w:val="22"/>
          <w:lang w:val="pl-PL"/>
        </w:rPr>
        <w:t>postępowanie</w:t>
      </w:r>
      <w:proofErr w:type="spellEnd"/>
      <w:r w:rsidRPr="00722099">
        <w:rPr>
          <w:rFonts w:asciiTheme="minorHAnsi" w:hAnsiTheme="minorHAnsi" w:cstheme="minorHAnsi"/>
          <w:sz w:val="22"/>
          <w:szCs w:val="22"/>
          <w:lang w:val="pl-PL"/>
        </w:rPr>
        <w:t>.</w:t>
      </w:r>
    </w:p>
    <w:p w14:paraId="3235D712" w14:textId="77777777" w:rsidR="0090617A" w:rsidRPr="00722099" w:rsidRDefault="0090617A" w:rsidP="00154D25">
      <w:pPr>
        <w:autoSpaceDE w:val="0"/>
        <w:autoSpaceDN w:val="0"/>
        <w:adjustRightInd w:val="0"/>
        <w:rPr>
          <w:rFonts w:asciiTheme="minorHAnsi" w:eastAsia="Verdana,Bold" w:hAnsiTheme="minorHAnsi" w:cstheme="minorHAnsi"/>
          <w:b/>
          <w:bCs/>
          <w:color w:val="FF0000"/>
          <w:sz w:val="22"/>
          <w:szCs w:val="22"/>
          <w:lang w:val="pl-PL"/>
        </w:rPr>
      </w:pPr>
    </w:p>
    <w:p w14:paraId="55B24994" w14:textId="77777777" w:rsidR="00ED6F8A" w:rsidRPr="00722099" w:rsidRDefault="00154D25" w:rsidP="004A4DB2">
      <w:pPr>
        <w:pStyle w:val="Styl2"/>
        <w:pBdr>
          <w:bottom w:val="single" w:sz="4" w:space="1" w:color="auto"/>
        </w:pBdr>
        <w:tabs>
          <w:tab w:val="clear" w:pos="360"/>
          <w:tab w:val="num" w:pos="0"/>
        </w:tabs>
        <w:ind w:left="284" w:hanging="284"/>
        <w:jc w:val="both"/>
      </w:pPr>
      <w:r w:rsidRPr="00722099">
        <w:t>ZABEZPIECZENIE NALEŻYTEGO WYKONANIA UMOWY</w:t>
      </w:r>
    </w:p>
    <w:p w14:paraId="33BD98AB" w14:textId="77777777" w:rsidR="000402A2" w:rsidRPr="00142C81" w:rsidRDefault="00B84E0A" w:rsidP="007A2AA6">
      <w:pPr>
        <w:pStyle w:val="Akapitzlist"/>
        <w:autoSpaceDE w:val="0"/>
        <w:autoSpaceDN w:val="0"/>
        <w:adjustRightInd w:val="0"/>
        <w:spacing w:before="240"/>
        <w:ind w:left="360"/>
        <w:jc w:val="both"/>
        <w:rPr>
          <w:rFonts w:asciiTheme="minorHAnsi" w:eastAsia="Verdana,Bold" w:hAnsiTheme="minorHAnsi" w:cstheme="minorHAnsi"/>
          <w:b/>
          <w:bCs/>
          <w:color w:val="FF0000"/>
          <w:sz w:val="22"/>
          <w:szCs w:val="22"/>
          <w:u w:val="single"/>
          <w:lang w:val="pl-PL"/>
        </w:rPr>
      </w:pPr>
      <w:r w:rsidRPr="00CE0BA3">
        <w:rPr>
          <w:rFonts w:asciiTheme="minorHAnsi" w:eastAsia="Verdana,Bold" w:hAnsiTheme="minorHAnsi" w:cstheme="minorHAnsi"/>
          <w:b/>
          <w:bCs/>
          <w:sz w:val="22"/>
          <w:szCs w:val="22"/>
          <w:u w:val="single"/>
          <w:lang w:val="pl-PL"/>
        </w:rPr>
        <w:t>Zamawiający nie żąda wniesienia zabezpiecz</w:t>
      </w:r>
      <w:r w:rsidR="005C5C80" w:rsidRPr="00CE0BA3">
        <w:rPr>
          <w:rFonts w:asciiTheme="minorHAnsi" w:eastAsia="Verdana,Bold" w:hAnsiTheme="minorHAnsi" w:cstheme="minorHAnsi"/>
          <w:b/>
          <w:bCs/>
          <w:sz w:val="22"/>
          <w:szCs w:val="22"/>
          <w:u w:val="single"/>
          <w:lang w:val="pl-PL"/>
        </w:rPr>
        <w:t>enia należytego wykonania umowy.</w:t>
      </w:r>
    </w:p>
    <w:p w14:paraId="0B96B32A" w14:textId="77777777" w:rsidR="002A65B0" w:rsidRPr="00722099" w:rsidRDefault="002A65B0" w:rsidP="001C4935">
      <w:pPr>
        <w:autoSpaceDE w:val="0"/>
        <w:autoSpaceDN w:val="0"/>
        <w:adjustRightInd w:val="0"/>
        <w:jc w:val="both"/>
        <w:rPr>
          <w:rFonts w:asciiTheme="minorHAnsi" w:hAnsiTheme="minorHAnsi" w:cstheme="minorHAnsi"/>
          <w:sz w:val="22"/>
          <w:szCs w:val="22"/>
          <w:lang w:val="pl-PL"/>
        </w:rPr>
      </w:pPr>
    </w:p>
    <w:p w14:paraId="2F63F9F9" w14:textId="77777777" w:rsidR="00862F5B" w:rsidRPr="00722099" w:rsidRDefault="00862F5B" w:rsidP="004A4DB2">
      <w:pPr>
        <w:pStyle w:val="Styl2"/>
        <w:pBdr>
          <w:bottom w:val="single" w:sz="4" w:space="1" w:color="auto"/>
        </w:pBdr>
        <w:tabs>
          <w:tab w:val="clear" w:pos="360"/>
          <w:tab w:val="num" w:pos="0"/>
        </w:tabs>
        <w:ind w:left="284" w:hanging="284"/>
        <w:jc w:val="both"/>
      </w:pPr>
      <w:r w:rsidRPr="00722099">
        <w:t>POPRAWIENIE OMYŁEK W OFERCIE</w:t>
      </w:r>
    </w:p>
    <w:p w14:paraId="29798346" w14:textId="77777777" w:rsidR="00862F5B" w:rsidRPr="00722099" w:rsidRDefault="007949C8" w:rsidP="000C6CE9">
      <w:pPr>
        <w:autoSpaceDE w:val="0"/>
        <w:autoSpaceDN w:val="0"/>
        <w:adjustRightInd w:val="0"/>
        <w:spacing w:before="240"/>
        <w:ind w:hanging="142"/>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20</w:t>
      </w:r>
      <w:r w:rsidR="00862F5B" w:rsidRPr="00722099">
        <w:rPr>
          <w:rFonts w:asciiTheme="minorHAnsi" w:hAnsiTheme="minorHAnsi" w:cstheme="minorHAnsi"/>
          <w:sz w:val="22"/>
          <w:szCs w:val="22"/>
          <w:lang w:val="pl-PL"/>
        </w:rPr>
        <w:t>.1. Zamawiający poprawi</w:t>
      </w:r>
      <w:r w:rsidR="001138D8" w:rsidRPr="00722099">
        <w:rPr>
          <w:rFonts w:asciiTheme="minorHAnsi" w:hAnsiTheme="minorHAnsi" w:cstheme="minorHAnsi"/>
          <w:sz w:val="22"/>
          <w:szCs w:val="22"/>
          <w:lang w:val="pl-PL"/>
        </w:rPr>
        <w:t>a</w:t>
      </w:r>
      <w:r w:rsidR="00862F5B" w:rsidRPr="00722099">
        <w:rPr>
          <w:rFonts w:asciiTheme="minorHAnsi" w:hAnsiTheme="minorHAnsi" w:cstheme="minorHAnsi"/>
          <w:sz w:val="22"/>
          <w:szCs w:val="22"/>
          <w:lang w:val="pl-PL"/>
        </w:rPr>
        <w:t xml:space="preserve"> w ofercie, w szczególności:</w:t>
      </w:r>
    </w:p>
    <w:p w14:paraId="35ADE8A6" w14:textId="77777777" w:rsidR="00862F5B" w:rsidRPr="00722099" w:rsidRDefault="007949C8" w:rsidP="000C6CE9">
      <w:pPr>
        <w:autoSpaceDE w:val="0"/>
        <w:autoSpaceDN w:val="0"/>
        <w:adjustRightInd w:val="0"/>
        <w:ind w:left="993" w:hanging="708"/>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20</w:t>
      </w:r>
      <w:r w:rsidR="00862F5B" w:rsidRPr="00722099">
        <w:rPr>
          <w:rFonts w:asciiTheme="minorHAnsi" w:hAnsiTheme="minorHAnsi" w:cstheme="minorHAnsi"/>
          <w:sz w:val="22"/>
          <w:szCs w:val="22"/>
          <w:lang w:val="pl-PL"/>
        </w:rPr>
        <w:t>.1.1.</w:t>
      </w:r>
      <w:r w:rsidR="000C6CE9">
        <w:rPr>
          <w:rFonts w:asciiTheme="minorHAnsi" w:hAnsiTheme="minorHAnsi" w:cstheme="minorHAnsi"/>
          <w:sz w:val="22"/>
          <w:szCs w:val="22"/>
          <w:lang w:val="pl-PL"/>
        </w:rPr>
        <w:t xml:space="preserve"> </w:t>
      </w:r>
      <w:r w:rsidR="00862F5B" w:rsidRPr="00722099">
        <w:rPr>
          <w:rFonts w:asciiTheme="minorHAnsi" w:hAnsiTheme="minorHAnsi" w:cstheme="minorHAnsi"/>
          <w:sz w:val="22"/>
          <w:szCs w:val="22"/>
          <w:lang w:val="pl-PL"/>
        </w:rPr>
        <w:t xml:space="preserve">oczywiste omyłki pisarskie – bezsporne, </w:t>
      </w:r>
      <w:r w:rsidR="001138D8" w:rsidRPr="00722099">
        <w:rPr>
          <w:rFonts w:asciiTheme="minorHAnsi" w:hAnsiTheme="minorHAnsi" w:cstheme="minorHAnsi"/>
          <w:sz w:val="22"/>
          <w:szCs w:val="22"/>
          <w:lang w:val="pl-PL"/>
        </w:rPr>
        <w:t>niebudzące</w:t>
      </w:r>
      <w:r w:rsidR="00862F5B" w:rsidRPr="00722099">
        <w:rPr>
          <w:rFonts w:asciiTheme="minorHAnsi" w:hAnsiTheme="minorHAnsi" w:cstheme="minorHAnsi"/>
          <w:sz w:val="22"/>
          <w:szCs w:val="22"/>
          <w:lang w:val="pl-PL"/>
        </w:rPr>
        <w:t xml:space="preserve"> wątpliwości omyłki dotyczące wyrazów, np.: widoczna mylna pisownia wyrazu, ewidentny błąd gramatyczny, niezamierzone opuszczenie wyrazu lub jego części, ewidentny błąd rzeczowy np.: 31 kwietnia 2013 r., rozbieżność pomiędzy ceną wpisaną liczbą i słownie;</w:t>
      </w:r>
    </w:p>
    <w:p w14:paraId="6BC3086F" w14:textId="77777777" w:rsidR="00862F5B" w:rsidRPr="00722099" w:rsidRDefault="007949C8" w:rsidP="000C6CE9">
      <w:pPr>
        <w:autoSpaceDE w:val="0"/>
        <w:autoSpaceDN w:val="0"/>
        <w:adjustRightInd w:val="0"/>
        <w:ind w:left="993" w:hanging="708"/>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20</w:t>
      </w:r>
      <w:r w:rsidR="00862F5B" w:rsidRPr="00722099">
        <w:rPr>
          <w:rFonts w:asciiTheme="minorHAnsi" w:hAnsiTheme="minorHAnsi" w:cstheme="minorHAnsi"/>
          <w:sz w:val="22"/>
          <w:szCs w:val="22"/>
          <w:lang w:val="pl-PL"/>
        </w:rPr>
        <w:t>.1.2. oczywiste omyłki rachunkowe z uwzględnieniem konsekwencji rachunkowych dokonanych poprawek – omyłki dotyczące działań arytmetycznych na liczbach, np.: błędny wynik działania matematycznego wynikający z dodawania, odejmowania, mnożenia i dzielenia;</w:t>
      </w:r>
    </w:p>
    <w:p w14:paraId="34278C40" w14:textId="77777777" w:rsidR="00862F5B" w:rsidRPr="00722099" w:rsidRDefault="007949C8" w:rsidP="000C6CE9">
      <w:pPr>
        <w:autoSpaceDE w:val="0"/>
        <w:autoSpaceDN w:val="0"/>
        <w:adjustRightInd w:val="0"/>
        <w:ind w:left="993" w:hanging="708"/>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20</w:t>
      </w:r>
      <w:r w:rsidR="00862F5B" w:rsidRPr="00722099">
        <w:rPr>
          <w:rFonts w:asciiTheme="minorHAnsi" w:hAnsiTheme="minorHAnsi" w:cstheme="minorHAnsi"/>
          <w:sz w:val="22"/>
          <w:szCs w:val="22"/>
          <w:lang w:val="pl-PL"/>
        </w:rPr>
        <w:t>.1.3.</w:t>
      </w:r>
      <w:r w:rsidR="000C6CE9">
        <w:rPr>
          <w:rFonts w:asciiTheme="minorHAnsi" w:hAnsiTheme="minorHAnsi" w:cstheme="minorHAnsi"/>
          <w:sz w:val="22"/>
          <w:szCs w:val="22"/>
          <w:lang w:val="pl-PL"/>
        </w:rPr>
        <w:t xml:space="preserve">  </w:t>
      </w:r>
      <w:r w:rsidR="00862F5B" w:rsidRPr="00722099">
        <w:rPr>
          <w:rFonts w:asciiTheme="minorHAnsi" w:hAnsiTheme="minorHAnsi" w:cstheme="minorHAnsi"/>
          <w:sz w:val="22"/>
          <w:szCs w:val="22"/>
          <w:lang w:val="pl-PL"/>
        </w:rPr>
        <w:t xml:space="preserve">inne omyłki - polegające na niezgodności oferty z </w:t>
      </w:r>
      <w:r w:rsidR="00BA72F1" w:rsidRPr="00722099">
        <w:rPr>
          <w:rFonts w:asciiTheme="minorHAnsi" w:hAnsiTheme="minorHAnsi" w:cstheme="minorHAnsi"/>
          <w:sz w:val="22"/>
          <w:szCs w:val="22"/>
          <w:lang w:val="pl-PL"/>
        </w:rPr>
        <w:t>dokumentami zamówienia</w:t>
      </w:r>
      <w:r w:rsidR="00862F5B" w:rsidRPr="00722099">
        <w:rPr>
          <w:rFonts w:asciiTheme="minorHAnsi" w:hAnsiTheme="minorHAnsi" w:cstheme="minorHAnsi"/>
          <w:sz w:val="22"/>
          <w:szCs w:val="22"/>
          <w:lang w:val="pl-PL"/>
        </w:rPr>
        <w:t xml:space="preserve"> niepowodujące istotnych zmian</w:t>
      </w:r>
      <w:r w:rsidR="00715841" w:rsidRPr="00722099">
        <w:rPr>
          <w:rFonts w:asciiTheme="minorHAnsi" w:hAnsiTheme="minorHAnsi" w:cstheme="minorHAnsi"/>
          <w:sz w:val="22"/>
          <w:szCs w:val="22"/>
          <w:lang w:val="pl-PL"/>
        </w:rPr>
        <w:t xml:space="preserve"> </w:t>
      </w:r>
      <w:r w:rsidR="00862F5B" w:rsidRPr="00722099">
        <w:rPr>
          <w:rFonts w:asciiTheme="minorHAnsi" w:hAnsiTheme="minorHAnsi" w:cstheme="minorHAnsi"/>
          <w:sz w:val="22"/>
          <w:szCs w:val="22"/>
          <w:lang w:val="pl-PL"/>
        </w:rPr>
        <w:t>w treści oferty.</w:t>
      </w:r>
    </w:p>
    <w:p w14:paraId="6C3C4BE3" w14:textId="77777777" w:rsidR="00862F5B" w:rsidRPr="00722099" w:rsidRDefault="005E0064" w:rsidP="005E0064">
      <w:pPr>
        <w:autoSpaceDE w:val="0"/>
        <w:autoSpaceDN w:val="0"/>
        <w:adjustRightInd w:val="0"/>
        <w:jc w:val="both"/>
        <w:rPr>
          <w:rFonts w:asciiTheme="minorHAnsi" w:hAnsiTheme="minorHAnsi" w:cstheme="minorHAnsi"/>
          <w:sz w:val="22"/>
          <w:szCs w:val="22"/>
          <w:lang w:val="pl-PL"/>
        </w:rPr>
      </w:pPr>
      <w:r>
        <w:rPr>
          <w:rFonts w:asciiTheme="minorHAnsi" w:hAnsiTheme="minorHAnsi" w:cstheme="minorHAnsi"/>
          <w:sz w:val="22"/>
          <w:szCs w:val="22"/>
          <w:lang w:val="pl-PL"/>
        </w:rPr>
        <w:t xml:space="preserve">        </w:t>
      </w:r>
      <w:r w:rsidR="00862F5B" w:rsidRPr="00722099">
        <w:rPr>
          <w:rFonts w:asciiTheme="minorHAnsi" w:hAnsiTheme="minorHAnsi" w:cstheme="minorHAnsi"/>
          <w:sz w:val="22"/>
          <w:szCs w:val="22"/>
          <w:lang w:val="pl-PL"/>
        </w:rPr>
        <w:t>Zamawiający niezwłocznie zawiadomi Wykonawcę, którego</w:t>
      </w:r>
      <w:r w:rsidR="00617D17" w:rsidRPr="00722099">
        <w:rPr>
          <w:rFonts w:asciiTheme="minorHAnsi" w:hAnsiTheme="minorHAnsi" w:cstheme="minorHAnsi"/>
          <w:sz w:val="22"/>
          <w:szCs w:val="22"/>
          <w:lang w:val="pl-PL"/>
        </w:rPr>
        <w:t xml:space="preserve"> </w:t>
      </w:r>
      <w:r w:rsidR="00862F5B" w:rsidRPr="00722099">
        <w:rPr>
          <w:rFonts w:asciiTheme="minorHAnsi" w:hAnsiTheme="minorHAnsi" w:cstheme="minorHAnsi"/>
          <w:sz w:val="22"/>
          <w:szCs w:val="22"/>
          <w:lang w:val="pl-PL"/>
        </w:rPr>
        <w:t>oferta została poprawiona.</w:t>
      </w:r>
    </w:p>
    <w:p w14:paraId="60383F18" w14:textId="77777777" w:rsidR="00862F5B" w:rsidRPr="00722099" w:rsidRDefault="007949C8" w:rsidP="000C6CE9">
      <w:pPr>
        <w:autoSpaceDE w:val="0"/>
        <w:autoSpaceDN w:val="0"/>
        <w:adjustRightInd w:val="0"/>
        <w:ind w:left="426" w:hanging="568"/>
        <w:jc w:val="both"/>
        <w:rPr>
          <w:rFonts w:asciiTheme="minorHAnsi" w:hAnsiTheme="minorHAnsi" w:cstheme="minorHAnsi"/>
          <w:b/>
          <w:bCs/>
          <w:sz w:val="22"/>
          <w:szCs w:val="22"/>
          <w:lang w:val="pl-PL"/>
        </w:rPr>
      </w:pPr>
      <w:r w:rsidRPr="00722099">
        <w:rPr>
          <w:rFonts w:asciiTheme="minorHAnsi" w:hAnsiTheme="minorHAnsi" w:cstheme="minorHAnsi"/>
          <w:sz w:val="22"/>
          <w:szCs w:val="22"/>
          <w:lang w:val="pl-PL"/>
        </w:rPr>
        <w:t>20</w:t>
      </w:r>
      <w:r w:rsidR="00715841" w:rsidRPr="00722099">
        <w:rPr>
          <w:rFonts w:asciiTheme="minorHAnsi" w:hAnsiTheme="minorHAnsi" w:cstheme="minorHAnsi"/>
          <w:sz w:val="22"/>
          <w:szCs w:val="22"/>
          <w:lang w:val="pl-PL"/>
        </w:rPr>
        <w:t xml:space="preserve">.2. </w:t>
      </w:r>
      <w:r w:rsidR="00862F5B" w:rsidRPr="00722099">
        <w:rPr>
          <w:rFonts w:asciiTheme="minorHAnsi" w:hAnsiTheme="minorHAnsi" w:cstheme="minorHAnsi"/>
          <w:sz w:val="22"/>
          <w:szCs w:val="22"/>
          <w:lang w:val="pl-PL"/>
        </w:rPr>
        <w:t xml:space="preserve">W przypadku, o którym mowa w ust. </w:t>
      </w:r>
      <w:r w:rsidRPr="00722099">
        <w:rPr>
          <w:rFonts w:asciiTheme="minorHAnsi" w:hAnsiTheme="minorHAnsi" w:cstheme="minorHAnsi"/>
          <w:sz w:val="22"/>
          <w:szCs w:val="22"/>
          <w:lang w:val="pl-PL"/>
        </w:rPr>
        <w:t>20</w:t>
      </w:r>
      <w:r w:rsidR="00BA72F1" w:rsidRPr="00722099">
        <w:rPr>
          <w:rFonts w:asciiTheme="minorHAnsi" w:hAnsiTheme="minorHAnsi" w:cstheme="minorHAnsi"/>
          <w:sz w:val="22"/>
          <w:szCs w:val="22"/>
          <w:lang w:val="pl-PL"/>
        </w:rPr>
        <w:t>.1</w:t>
      </w:r>
      <w:r w:rsidR="00862F5B" w:rsidRPr="00722099">
        <w:rPr>
          <w:rFonts w:asciiTheme="minorHAnsi" w:hAnsiTheme="minorHAnsi" w:cstheme="minorHAnsi"/>
          <w:sz w:val="22"/>
          <w:szCs w:val="22"/>
          <w:lang w:val="pl-PL"/>
        </w:rPr>
        <w:t xml:space="preserve"> pkt </w:t>
      </w:r>
      <w:r w:rsidRPr="00722099">
        <w:rPr>
          <w:rFonts w:asciiTheme="minorHAnsi" w:hAnsiTheme="minorHAnsi" w:cstheme="minorHAnsi"/>
          <w:sz w:val="22"/>
          <w:szCs w:val="22"/>
          <w:lang w:val="pl-PL"/>
        </w:rPr>
        <w:t>20.</w:t>
      </w:r>
      <w:r w:rsidR="00BA72F1" w:rsidRPr="00722099">
        <w:rPr>
          <w:rFonts w:asciiTheme="minorHAnsi" w:hAnsiTheme="minorHAnsi" w:cstheme="minorHAnsi"/>
          <w:sz w:val="22"/>
          <w:szCs w:val="22"/>
          <w:lang w:val="pl-PL"/>
        </w:rPr>
        <w:t xml:space="preserve">1.3 </w:t>
      </w:r>
      <w:r w:rsidR="00862F5B" w:rsidRPr="00722099">
        <w:rPr>
          <w:rFonts w:asciiTheme="minorHAnsi" w:hAnsiTheme="minorHAnsi" w:cstheme="minorHAnsi"/>
          <w:sz w:val="22"/>
          <w:szCs w:val="22"/>
          <w:lang w:val="pl-PL"/>
        </w:rPr>
        <w:t>powyżej, Zamawiający wyznaczy Wykonawcy</w:t>
      </w:r>
      <w:r w:rsidR="00B72BC3" w:rsidRPr="00722099">
        <w:rPr>
          <w:rFonts w:asciiTheme="minorHAnsi" w:hAnsiTheme="minorHAnsi" w:cstheme="minorHAnsi"/>
          <w:sz w:val="22"/>
          <w:szCs w:val="22"/>
          <w:lang w:val="pl-PL"/>
        </w:rPr>
        <w:t xml:space="preserve"> </w:t>
      </w:r>
      <w:r w:rsidR="00862F5B" w:rsidRPr="00722099">
        <w:rPr>
          <w:rFonts w:asciiTheme="minorHAnsi" w:hAnsiTheme="minorHAnsi" w:cstheme="minorHAnsi"/>
          <w:sz w:val="22"/>
          <w:szCs w:val="22"/>
          <w:lang w:val="pl-PL"/>
        </w:rPr>
        <w:t>odpowiedni termin na wyrażenie zgody na poprawienie w ofercie omyłki lub zakwestionowanie jej</w:t>
      </w:r>
      <w:r w:rsidR="00B72BC3" w:rsidRPr="00722099">
        <w:rPr>
          <w:rFonts w:asciiTheme="minorHAnsi" w:hAnsiTheme="minorHAnsi" w:cstheme="minorHAnsi"/>
          <w:sz w:val="22"/>
          <w:szCs w:val="22"/>
          <w:lang w:val="pl-PL"/>
        </w:rPr>
        <w:t xml:space="preserve"> </w:t>
      </w:r>
      <w:r w:rsidR="00862F5B" w:rsidRPr="00722099">
        <w:rPr>
          <w:rFonts w:asciiTheme="minorHAnsi" w:hAnsiTheme="minorHAnsi" w:cstheme="minorHAnsi"/>
          <w:sz w:val="22"/>
          <w:szCs w:val="22"/>
          <w:lang w:val="pl-PL"/>
        </w:rPr>
        <w:t>poprawienia. Brak odpowiedzi w wyznaczonym terminie uznaje się za wyrażenie zgody</w:t>
      </w:r>
      <w:r w:rsidR="00B72BC3" w:rsidRPr="00722099">
        <w:rPr>
          <w:rFonts w:asciiTheme="minorHAnsi" w:hAnsiTheme="minorHAnsi" w:cstheme="minorHAnsi"/>
          <w:sz w:val="22"/>
          <w:szCs w:val="22"/>
          <w:lang w:val="pl-PL"/>
        </w:rPr>
        <w:t xml:space="preserve"> </w:t>
      </w:r>
      <w:r w:rsidR="00862F5B" w:rsidRPr="00722099">
        <w:rPr>
          <w:rFonts w:asciiTheme="minorHAnsi" w:hAnsiTheme="minorHAnsi" w:cstheme="minorHAnsi"/>
          <w:bCs/>
          <w:sz w:val="22"/>
          <w:szCs w:val="22"/>
          <w:lang w:val="pl-PL"/>
        </w:rPr>
        <w:t>na poprawienie omyłki.</w:t>
      </w:r>
    </w:p>
    <w:p w14:paraId="68D970D4" w14:textId="77777777" w:rsidR="00862F5B" w:rsidRPr="00722099" w:rsidRDefault="00862F5B" w:rsidP="00715841">
      <w:pPr>
        <w:pStyle w:val="Styl2"/>
        <w:numPr>
          <w:ilvl w:val="0"/>
          <w:numId w:val="0"/>
        </w:numPr>
        <w:pBdr>
          <w:bottom w:val="single" w:sz="4" w:space="1" w:color="auto"/>
        </w:pBdr>
        <w:ind w:left="360" w:hanging="360"/>
        <w:jc w:val="both"/>
      </w:pPr>
    </w:p>
    <w:p w14:paraId="78CA718B" w14:textId="77777777" w:rsidR="00154D25" w:rsidRPr="00722099" w:rsidRDefault="00154D25" w:rsidP="004A4DB2">
      <w:pPr>
        <w:pStyle w:val="Styl2"/>
        <w:pBdr>
          <w:bottom w:val="single" w:sz="4" w:space="1" w:color="auto"/>
        </w:pBdr>
        <w:tabs>
          <w:tab w:val="clear" w:pos="360"/>
          <w:tab w:val="num" w:pos="0"/>
        </w:tabs>
        <w:ind w:left="284" w:hanging="284"/>
        <w:jc w:val="both"/>
      </w:pPr>
      <w:r w:rsidRPr="00722099">
        <w:t>POUCZENIE O ŚRODKACH OCHRONY PRAWNEJ</w:t>
      </w:r>
    </w:p>
    <w:p w14:paraId="0972DD5B" w14:textId="77777777" w:rsidR="00154D25" w:rsidRPr="00722099" w:rsidRDefault="00154D25" w:rsidP="00154D25">
      <w:pPr>
        <w:autoSpaceDE w:val="0"/>
        <w:autoSpaceDN w:val="0"/>
        <w:adjustRightInd w:val="0"/>
        <w:rPr>
          <w:rFonts w:asciiTheme="minorHAnsi" w:eastAsia="Verdana,Bold" w:hAnsiTheme="minorHAnsi" w:cstheme="minorHAnsi"/>
          <w:bCs/>
          <w:color w:val="000000"/>
          <w:sz w:val="22"/>
          <w:szCs w:val="22"/>
          <w:lang w:val="pl-PL"/>
        </w:rPr>
      </w:pPr>
    </w:p>
    <w:p w14:paraId="16A2A947" w14:textId="77777777" w:rsidR="00403A20" w:rsidRPr="00722099" w:rsidRDefault="00403A20" w:rsidP="00F9364A">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Środki ochrony prawnej przysługują Wykonawcy, jeżeli ma lub miał interes w uzyskaniu zamówienia oraz poniósł lub może ponieść</w:t>
      </w:r>
      <w:r w:rsidR="001C3D2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szkodę</w:t>
      </w:r>
      <w:r w:rsidR="001C3D2B" w:rsidRPr="007220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w wyniku naruszenia przez Zamawiającego przepisów ustawy Pzp.</w:t>
      </w:r>
    </w:p>
    <w:p w14:paraId="7944CBA0" w14:textId="77777777" w:rsidR="00403A20" w:rsidRPr="00722099" w:rsidRDefault="00403A20" w:rsidP="00F9364A">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 Odwołanie przysługuje na:</w:t>
      </w:r>
    </w:p>
    <w:p w14:paraId="5F44BA3A" w14:textId="77777777" w:rsidR="00403A20" w:rsidRPr="00722099" w:rsidRDefault="00403A20" w:rsidP="00F1550A">
      <w:pPr>
        <w:pStyle w:val="Akapitzlist"/>
        <w:numPr>
          <w:ilvl w:val="0"/>
          <w:numId w:val="16"/>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niezgodną z przepisami ustawy czynność Zamawiającego, pod</w:t>
      </w:r>
      <w:r w:rsidR="00974E28" w:rsidRPr="00722099">
        <w:rPr>
          <w:rFonts w:asciiTheme="minorHAnsi" w:hAnsiTheme="minorHAnsi" w:cstheme="minorHAnsi"/>
          <w:color w:val="000000"/>
          <w:sz w:val="22"/>
          <w:szCs w:val="22"/>
          <w:lang w:val="pl-PL"/>
        </w:rPr>
        <w:t>jętą w postępowaniu o </w:t>
      </w:r>
      <w:r w:rsidRPr="00722099">
        <w:rPr>
          <w:rFonts w:asciiTheme="minorHAnsi" w:hAnsiTheme="minorHAnsi" w:cstheme="minorHAnsi"/>
          <w:color w:val="000000"/>
          <w:sz w:val="22"/>
          <w:szCs w:val="22"/>
          <w:lang w:val="pl-PL"/>
        </w:rPr>
        <w:t>udzielenie zamówienia, w tym na projektowane postanowienie umowy;</w:t>
      </w:r>
    </w:p>
    <w:p w14:paraId="6AA91BB5" w14:textId="77777777" w:rsidR="00403A20" w:rsidRPr="00722099" w:rsidRDefault="00403A20" w:rsidP="00F1550A">
      <w:pPr>
        <w:pStyle w:val="Akapitzlist"/>
        <w:numPr>
          <w:ilvl w:val="0"/>
          <w:numId w:val="16"/>
        </w:numPr>
        <w:autoSpaceDE w:val="0"/>
        <w:autoSpaceDN w:val="0"/>
        <w:adjustRightInd w:val="0"/>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zaniechanie czynności w postępowaniu o udzielenie zamówienia, do której Zamawiający był obowiązany na podstawie </w:t>
      </w:r>
      <w:r w:rsidRPr="00722099">
        <w:rPr>
          <w:rFonts w:asciiTheme="minorHAnsi" w:hAnsiTheme="minorHAnsi" w:cstheme="minorHAnsi"/>
          <w:i/>
          <w:color w:val="000000"/>
          <w:sz w:val="22"/>
          <w:szCs w:val="22"/>
          <w:lang w:val="pl-PL"/>
        </w:rPr>
        <w:t>ustawy Pzp</w:t>
      </w:r>
      <w:r w:rsidRPr="00722099">
        <w:rPr>
          <w:rFonts w:asciiTheme="minorHAnsi" w:hAnsiTheme="minorHAnsi" w:cstheme="minorHAnsi"/>
          <w:color w:val="000000"/>
          <w:sz w:val="22"/>
          <w:szCs w:val="22"/>
          <w:lang w:val="pl-PL"/>
        </w:rPr>
        <w:t>.</w:t>
      </w:r>
    </w:p>
    <w:p w14:paraId="7498EA62" w14:textId="77777777" w:rsidR="00403A20" w:rsidRPr="00722099" w:rsidRDefault="00403A20" w:rsidP="00F9364A">
      <w:pPr>
        <w:pStyle w:val="Akapitzlist"/>
        <w:numPr>
          <w:ilvl w:val="1"/>
          <w:numId w:val="1"/>
        </w:numPr>
        <w:autoSpaceDE w:val="0"/>
        <w:autoSpaceDN w:val="0"/>
        <w:adjustRightInd w:val="0"/>
        <w:ind w:left="709" w:hanging="709"/>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Odwołanie wnosi się do Prezesa Krajowej Izby Odwoławczej w formie pisemnej albo w formie elektronicznej albo w postaci elektronicznej opatrzone podpisem zaufanym.</w:t>
      </w:r>
    </w:p>
    <w:p w14:paraId="2964A691" w14:textId="77777777" w:rsidR="00403A20" w:rsidRPr="00B003D6" w:rsidRDefault="00403A20" w:rsidP="00F9364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color w:val="000000"/>
          <w:sz w:val="22"/>
          <w:szCs w:val="22"/>
          <w:lang w:val="pl-PL"/>
        </w:rPr>
        <w:t>Na orzeczenie Krajowej Izby Odwoławczej oraz postanowienie Prezesa Krajowej Izby Odwoławczej, o którym mowa w art. 519 ust. 1 ustawy Pzp, stronom oraz uczestnikom postę</w:t>
      </w:r>
      <w:r w:rsidRPr="00B003D6">
        <w:rPr>
          <w:rFonts w:asciiTheme="minorHAnsi" w:hAnsiTheme="minorHAnsi" w:cstheme="minorHAnsi"/>
          <w:sz w:val="22"/>
          <w:szCs w:val="22"/>
          <w:lang w:val="pl-PL"/>
        </w:rPr>
        <w:t>powania odwoławczego przysługuje skarga do sądu. Skargę wnosi się do Sądu Okręgowego w Warszawie za pośrednictwem Prezesa Krajowej Izby Odwoławczej.</w:t>
      </w:r>
    </w:p>
    <w:p w14:paraId="1556D0FC" w14:textId="77777777" w:rsidR="00FA70EA" w:rsidRPr="00B003D6" w:rsidRDefault="00403A20" w:rsidP="00FA70E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B003D6">
        <w:rPr>
          <w:rFonts w:asciiTheme="minorHAnsi" w:hAnsiTheme="minorHAnsi" w:cstheme="minorHAnsi"/>
          <w:sz w:val="22"/>
          <w:szCs w:val="22"/>
          <w:lang w:val="pl-PL"/>
        </w:rPr>
        <w:t xml:space="preserve">Szczegółowe informacje dotyczące środków ochrony prawnej określone są w Dziale </w:t>
      </w:r>
      <w:r w:rsidR="00E24B8F" w:rsidRPr="00B003D6">
        <w:rPr>
          <w:rFonts w:asciiTheme="minorHAnsi" w:hAnsiTheme="minorHAnsi" w:cstheme="minorHAnsi"/>
          <w:sz w:val="22"/>
          <w:szCs w:val="22"/>
          <w:lang w:val="pl-PL"/>
        </w:rPr>
        <w:t>IX „</w:t>
      </w:r>
      <w:r w:rsidR="000D7F8E" w:rsidRPr="00B003D6">
        <w:rPr>
          <w:rFonts w:asciiTheme="minorHAnsi" w:hAnsiTheme="minorHAnsi" w:cstheme="minorHAnsi"/>
          <w:sz w:val="22"/>
          <w:szCs w:val="22"/>
          <w:lang w:val="pl-PL"/>
        </w:rPr>
        <w:t>Ś</w:t>
      </w:r>
      <w:r w:rsidR="001B6EAC" w:rsidRPr="00B003D6">
        <w:rPr>
          <w:rFonts w:asciiTheme="minorHAnsi" w:hAnsiTheme="minorHAnsi" w:cstheme="minorHAnsi"/>
          <w:sz w:val="22"/>
          <w:szCs w:val="22"/>
          <w:lang w:val="pl-PL"/>
        </w:rPr>
        <w:t>rodki ochrony prawnej”</w:t>
      </w:r>
      <w:r w:rsidR="00E24B8F" w:rsidRPr="00B003D6">
        <w:rPr>
          <w:rFonts w:asciiTheme="minorHAnsi" w:hAnsiTheme="minorHAnsi" w:cstheme="minorHAnsi"/>
          <w:sz w:val="22"/>
          <w:szCs w:val="22"/>
          <w:lang w:val="pl-PL"/>
        </w:rPr>
        <w:t xml:space="preserve"> </w:t>
      </w:r>
      <w:r w:rsidR="004A4DB2" w:rsidRPr="00B003D6">
        <w:rPr>
          <w:rFonts w:asciiTheme="minorHAnsi" w:hAnsiTheme="minorHAnsi" w:cstheme="minorHAnsi"/>
          <w:sz w:val="22"/>
          <w:szCs w:val="22"/>
          <w:lang w:val="pl-PL"/>
        </w:rPr>
        <w:t>ustawy</w:t>
      </w:r>
      <w:r w:rsidRPr="00B003D6">
        <w:rPr>
          <w:rFonts w:asciiTheme="minorHAnsi" w:hAnsiTheme="minorHAnsi" w:cstheme="minorHAnsi"/>
          <w:sz w:val="22"/>
          <w:szCs w:val="22"/>
          <w:lang w:val="pl-PL"/>
        </w:rPr>
        <w:t xml:space="preserve"> Pzp.</w:t>
      </w:r>
    </w:p>
    <w:p w14:paraId="3E9C11E3" w14:textId="77777777" w:rsidR="00FA70EA" w:rsidRPr="00B003D6" w:rsidRDefault="00FA70EA" w:rsidP="00FA70EA">
      <w:pPr>
        <w:pStyle w:val="Akapitzlist"/>
        <w:numPr>
          <w:ilvl w:val="1"/>
          <w:numId w:val="1"/>
        </w:numPr>
        <w:autoSpaceDE w:val="0"/>
        <w:autoSpaceDN w:val="0"/>
        <w:adjustRightInd w:val="0"/>
        <w:ind w:left="709" w:hanging="709"/>
        <w:jc w:val="both"/>
        <w:rPr>
          <w:rFonts w:asciiTheme="minorHAnsi" w:hAnsiTheme="minorHAnsi" w:cstheme="minorHAnsi"/>
          <w:sz w:val="22"/>
          <w:szCs w:val="22"/>
          <w:lang w:val="pl-PL"/>
        </w:rPr>
      </w:pPr>
      <w:r w:rsidRPr="00B003D6">
        <w:rPr>
          <w:rFonts w:ascii="Calibri" w:eastAsiaTheme="minorHAnsi" w:hAnsi="Calibri" w:cs="Calibri"/>
          <w:sz w:val="22"/>
          <w:szCs w:val="22"/>
          <w:lang w:val="pl-PL"/>
        </w:rPr>
        <w:t xml:space="preserve">Odwołanie wnosi się w terminie: </w:t>
      </w:r>
    </w:p>
    <w:p w14:paraId="0467101A" w14:textId="77777777" w:rsidR="00FA70EA" w:rsidRPr="00B003D6" w:rsidRDefault="00FA70EA" w:rsidP="00FA70EA">
      <w:pPr>
        <w:autoSpaceDE w:val="0"/>
        <w:autoSpaceDN w:val="0"/>
        <w:adjustRightInd w:val="0"/>
        <w:ind w:left="993" w:hanging="284"/>
        <w:jc w:val="both"/>
        <w:rPr>
          <w:rFonts w:ascii="Calibri" w:eastAsiaTheme="minorHAnsi" w:hAnsi="Calibri" w:cs="Calibri"/>
          <w:sz w:val="22"/>
          <w:szCs w:val="22"/>
          <w:lang w:val="pl-PL"/>
        </w:rPr>
      </w:pPr>
      <w:r w:rsidRPr="00B003D6">
        <w:rPr>
          <w:rFonts w:ascii="Calibri" w:eastAsiaTheme="minorHAnsi" w:hAnsi="Calibri" w:cs="Calibri"/>
          <w:sz w:val="22"/>
          <w:szCs w:val="22"/>
          <w:lang w:val="pl-PL"/>
        </w:rPr>
        <w:t xml:space="preserve">1) 5 dni od dnia przekazania informacji o czynności Zamawiającego stanowiącej podstawę jego wniesienia, jeżeli informacja została przekazana przy użyciu środków komunikacji elektronicznej, </w:t>
      </w:r>
    </w:p>
    <w:p w14:paraId="00E178BC" w14:textId="77777777" w:rsidR="00FA70EA" w:rsidRPr="00B003D6" w:rsidRDefault="00FA70EA" w:rsidP="00FA70EA">
      <w:pPr>
        <w:autoSpaceDE w:val="0"/>
        <w:autoSpaceDN w:val="0"/>
        <w:adjustRightInd w:val="0"/>
        <w:ind w:left="993" w:hanging="284"/>
        <w:jc w:val="both"/>
        <w:rPr>
          <w:rFonts w:ascii="Calibri" w:eastAsiaTheme="minorHAnsi" w:hAnsi="Calibri" w:cs="Calibri"/>
          <w:sz w:val="22"/>
          <w:szCs w:val="22"/>
          <w:lang w:val="pl-PL"/>
        </w:rPr>
      </w:pPr>
      <w:r w:rsidRPr="00B003D6">
        <w:rPr>
          <w:rFonts w:ascii="Calibri" w:eastAsiaTheme="minorHAnsi" w:hAnsi="Calibri" w:cs="Calibri"/>
          <w:sz w:val="22"/>
          <w:szCs w:val="22"/>
          <w:lang w:val="pl-PL"/>
        </w:rPr>
        <w:t xml:space="preserve">2) 10 dni od dnia przekazania informacji o czynności Zamawiającego stanowiącej podstawę jego wniesienia, jeżeli informacja została przekazana w sposób inny niż określony w pkt 1). </w:t>
      </w:r>
    </w:p>
    <w:p w14:paraId="64E17C1E" w14:textId="77777777" w:rsidR="00FA70EA" w:rsidRPr="00B003D6" w:rsidRDefault="00FA70EA" w:rsidP="00FD0B63">
      <w:pPr>
        <w:pStyle w:val="Akapitzlist"/>
        <w:numPr>
          <w:ilvl w:val="1"/>
          <w:numId w:val="1"/>
        </w:numPr>
        <w:tabs>
          <w:tab w:val="clear" w:pos="0"/>
        </w:tabs>
        <w:autoSpaceDE w:val="0"/>
        <w:autoSpaceDN w:val="0"/>
        <w:adjustRightInd w:val="0"/>
        <w:ind w:left="709" w:hanging="709"/>
        <w:jc w:val="both"/>
        <w:rPr>
          <w:rFonts w:ascii="Calibri" w:eastAsiaTheme="minorHAnsi" w:hAnsi="Calibri" w:cs="Calibri"/>
          <w:sz w:val="22"/>
          <w:szCs w:val="22"/>
          <w:lang w:val="pl-PL"/>
        </w:rPr>
      </w:pPr>
      <w:r w:rsidRPr="00B003D6">
        <w:rPr>
          <w:rFonts w:ascii="Calibri" w:eastAsiaTheme="minorHAnsi" w:hAnsi="Calibri" w:cs="Calibri"/>
          <w:sz w:val="22"/>
          <w:szCs w:val="22"/>
          <w:lang w:val="pl-PL"/>
        </w:rPr>
        <w:lastRenderedPageBreak/>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3963711A" w14:textId="77777777" w:rsidR="00FA70EA" w:rsidRPr="00B003D6" w:rsidRDefault="00FA70EA" w:rsidP="00FD0B63">
      <w:pPr>
        <w:pStyle w:val="Akapitzlist"/>
        <w:numPr>
          <w:ilvl w:val="1"/>
          <w:numId w:val="1"/>
        </w:numPr>
        <w:tabs>
          <w:tab w:val="clear" w:pos="0"/>
        </w:tabs>
        <w:autoSpaceDE w:val="0"/>
        <w:autoSpaceDN w:val="0"/>
        <w:adjustRightInd w:val="0"/>
        <w:ind w:left="709" w:hanging="709"/>
        <w:jc w:val="both"/>
        <w:rPr>
          <w:rFonts w:ascii="Calibri" w:eastAsiaTheme="minorHAnsi" w:hAnsi="Calibri" w:cs="Calibri"/>
          <w:sz w:val="22"/>
          <w:szCs w:val="22"/>
          <w:lang w:val="pl-PL"/>
        </w:rPr>
      </w:pPr>
      <w:r w:rsidRPr="00B003D6">
        <w:rPr>
          <w:rFonts w:ascii="Calibri" w:eastAsiaTheme="minorHAnsi" w:hAnsi="Calibri" w:cs="Calibri"/>
          <w:sz w:val="22"/>
          <w:szCs w:val="22"/>
          <w:lang w:val="pl-PL"/>
        </w:rPr>
        <w:t xml:space="preserve">Na orzeczenie Izby oraz postanowienie Prezesa Izby, o którym mowa w art. 519 ust. 1 ustawy Pzp, stronom oraz uczestnikom postępowania odwoławczego przysługuje skarga do sądu. </w:t>
      </w:r>
    </w:p>
    <w:p w14:paraId="36F6CE75" w14:textId="77777777" w:rsidR="00FA70EA" w:rsidRPr="00B003D6" w:rsidRDefault="00FA70EA" w:rsidP="00FD0B63">
      <w:pPr>
        <w:pStyle w:val="Akapitzlist"/>
        <w:numPr>
          <w:ilvl w:val="1"/>
          <w:numId w:val="1"/>
        </w:numPr>
        <w:tabs>
          <w:tab w:val="clear" w:pos="0"/>
        </w:tabs>
        <w:autoSpaceDE w:val="0"/>
        <w:autoSpaceDN w:val="0"/>
        <w:adjustRightInd w:val="0"/>
        <w:ind w:left="709" w:hanging="709"/>
        <w:jc w:val="both"/>
        <w:rPr>
          <w:rFonts w:ascii="Calibri" w:eastAsiaTheme="minorHAnsi" w:hAnsi="Calibri" w:cs="Calibri"/>
          <w:sz w:val="22"/>
          <w:szCs w:val="22"/>
          <w:lang w:val="pl-PL"/>
        </w:rPr>
      </w:pPr>
      <w:r w:rsidRPr="00B003D6">
        <w:rPr>
          <w:rFonts w:ascii="Calibri" w:eastAsiaTheme="minorHAnsi" w:hAnsi="Calibri" w:cs="Calibri"/>
          <w:sz w:val="22"/>
          <w:szCs w:val="22"/>
          <w:lang w:val="pl-PL"/>
        </w:rPr>
        <w:t xml:space="preserve"> W postępowaniu toczącym się wskutek wniesienia skargi stosuje się odpowiednio przepisy ustawy z dnia 17 listopada 1964 roku Kodeks postępowania cywilnego o apelacji, jeżeli przepisy niniejszego rozdziału nie stanowią inaczej. </w:t>
      </w:r>
    </w:p>
    <w:p w14:paraId="355B3A71" w14:textId="77777777" w:rsidR="00FA70EA" w:rsidRPr="00B003D6" w:rsidRDefault="00FA70EA" w:rsidP="00FD0B63">
      <w:pPr>
        <w:pStyle w:val="Akapitzlist"/>
        <w:numPr>
          <w:ilvl w:val="1"/>
          <w:numId w:val="1"/>
        </w:numPr>
        <w:tabs>
          <w:tab w:val="clear" w:pos="0"/>
        </w:tabs>
        <w:autoSpaceDE w:val="0"/>
        <w:autoSpaceDN w:val="0"/>
        <w:adjustRightInd w:val="0"/>
        <w:ind w:left="709" w:hanging="709"/>
        <w:jc w:val="both"/>
        <w:rPr>
          <w:rFonts w:ascii="Calibri" w:eastAsiaTheme="minorHAnsi" w:hAnsi="Calibri" w:cs="Calibri"/>
          <w:sz w:val="22"/>
          <w:szCs w:val="22"/>
          <w:lang w:val="pl-PL"/>
        </w:rPr>
      </w:pPr>
      <w:r w:rsidRPr="00B003D6">
        <w:rPr>
          <w:rFonts w:ascii="Calibri" w:eastAsiaTheme="minorHAnsi" w:hAnsi="Calibri" w:cs="Calibri"/>
          <w:sz w:val="22"/>
          <w:szCs w:val="22"/>
          <w:lang w:val="pl-PL"/>
        </w:rPr>
        <w:t xml:space="preserve">Skargę wnosi się do Sądu Okręgowego w Warszawie - sądu zamówień publicznych, zwanego dalej </w:t>
      </w:r>
      <w:r w:rsidRPr="00B003D6">
        <w:rPr>
          <w:rFonts w:ascii="Calibri" w:eastAsiaTheme="minorHAnsi" w:hAnsi="Calibri" w:cs="Calibri"/>
          <w:b/>
          <w:bCs/>
          <w:sz w:val="22"/>
          <w:szCs w:val="22"/>
          <w:lang w:val="pl-PL"/>
        </w:rPr>
        <w:t>"sądem zamówień publicznych"</w:t>
      </w:r>
      <w:r w:rsidRPr="00B003D6">
        <w:rPr>
          <w:rFonts w:ascii="Calibri" w:eastAsiaTheme="minorHAnsi" w:hAnsi="Calibri" w:cs="Calibri"/>
          <w:sz w:val="22"/>
          <w:szCs w:val="22"/>
          <w:lang w:val="pl-PL"/>
        </w:rPr>
        <w:t xml:space="preserve">. </w:t>
      </w:r>
    </w:p>
    <w:p w14:paraId="07DDD606" w14:textId="77777777" w:rsidR="00FA70EA" w:rsidRPr="00B003D6" w:rsidRDefault="00FA70EA" w:rsidP="00FD0B63">
      <w:pPr>
        <w:pStyle w:val="Akapitzlist"/>
        <w:numPr>
          <w:ilvl w:val="1"/>
          <w:numId w:val="1"/>
        </w:numPr>
        <w:tabs>
          <w:tab w:val="clear" w:pos="0"/>
        </w:tabs>
        <w:autoSpaceDE w:val="0"/>
        <w:autoSpaceDN w:val="0"/>
        <w:adjustRightInd w:val="0"/>
        <w:ind w:left="709" w:hanging="709"/>
        <w:jc w:val="both"/>
        <w:rPr>
          <w:rFonts w:ascii="Calibri" w:eastAsiaTheme="minorHAnsi" w:hAnsi="Calibri" w:cs="Calibri"/>
          <w:sz w:val="22"/>
          <w:szCs w:val="22"/>
          <w:lang w:val="pl-PL"/>
        </w:rPr>
      </w:pPr>
      <w:r w:rsidRPr="00B003D6">
        <w:rPr>
          <w:rFonts w:ascii="Calibri" w:eastAsiaTheme="minorHAnsi" w:hAnsi="Calibri" w:cs="Calibri"/>
          <w:sz w:val="22"/>
          <w:szCs w:val="22"/>
          <w:lang w:val="pl-PL"/>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roku Prawo pocztowe jest równoznaczne z jej wniesieniem. </w:t>
      </w:r>
    </w:p>
    <w:p w14:paraId="646856E7" w14:textId="77777777" w:rsidR="00FA70EA" w:rsidRPr="00B003D6" w:rsidRDefault="00FA70EA" w:rsidP="00FD0B63">
      <w:pPr>
        <w:pStyle w:val="Akapitzlist"/>
        <w:numPr>
          <w:ilvl w:val="1"/>
          <w:numId w:val="1"/>
        </w:numPr>
        <w:tabs>
          <w:tab w:val="clear" w:pos="0"/>
        </w:tabs>
        <w:autoSpaceDE w:val="0"/>
        <w:autoSpaceDN w:val="0"/>
        <w:adjustRightInd w:val="0"/>
        <w:ind w:left="709" w:hanging="709"/>
        <w:jc w:val="both"/>
        <w:rPr>
          <w:rFonts w:ascii="Calibri" w:eastAsiaTheme="minorHAnsi" w:hAnsi="Calibri" w:cs="Calibri"/>
          <w:sz w:val="22"/>
          <w:szCs w:val="22"/>
          <w:lang w:val="pl-PL"/>
        </w:rPr>
      </w:pPr>
      <w:r w:rsidRPr="00B003D6">
        <w:rPr>
          <w:rFonts w:ascii="Calibri" w:eastAsiaTheme="minorHAnsi" w:hAnsi="Calibri" w:cs="Calibri"/>
          <w:sz w:val="22"/>
          <w:szCs w:val="22"/>
          <w:lang w:val="pl-PL"/>
        </w:rPr>
        <w:t xml:space="preserve">Prezes Izby przekazuje skargę wraz z aktami postępowania odwoławczego do sądu zamówień publicznych w terminie 7 dni od dnia jej otrzymania. </w:t>
      </w:r>
    </w:p>
    <w:p w14:paraId="11DADB00" w14:textId="77777777" w:rsidR="00142C81" w:rsidRPr="00B003D6" w:rsidRDefault="00142C81" w:rsidP="003051F7">
      <w:pPr>
        <w:pStyle w:val="Styl2"/>
        <w:numPr>
          <w:ilvl w:val="0"/>
          <w:numId w:val="0"/>
        </w:numPr>
        <w:rPr>
          <w:color w:val="auto"/>
        </w:rPr>
      </w:pPr>
    </w:p>
    <w:p w14:paraId="141044E0" w14:textId="77777777" w:rsidR="00154D25" w:rsidRPr="00B003D6" w:rsidRDefault="00403A20" w:rsidP="004A4DB2">
      <w:pPr>
        <w:pStyle w:val="Styl2"/>
        <w:pBdr>
          <w:bottom w:val="single" w:sz="4" w:space="1" w:color="auto"/>
        </w:pBdr>
        <w:tabs>
          <w:tab w:val="clear" w:pos="360"/>
          <w:tab w:val="num" w:pos="0"/>
        </w:tabs>
        <w:ind w:left="284" w:hanging="284"/>
        <w:jc w:val="both"/>
        <w:rPr>
          <w:color w:val="auto"/>
        </w:rPr>
      </w:pPr>
      <w:r w:rsidRPr="00B003D6">
        <w:rPr>
          <w:color w:val="auto"/>
        </w:rPr>
        <w:t>INFORMACJE O ŚRODKACH KOMUNIKACJI ELEKTRONICZNEJ, PRZY UZYCIU KTÓRYCH ZAMAWIAJĄCY BĘDZIE KOMUNIKOWAŁ SIĘ Z WYKONAWCAMI, ORAZ INFORMACJE O</w:t>
      </w:r>
      <w:r w:rsidR="004A4DB2" w:rsidRPr="00B003D6">
        <w:rPr>
          <w:color w:val="auto"/>
        </w:rPr>
        <w:t> </w:t>
      </w:r>
      <w:r w:rsidRPr="00B003D6">
        <w:rPr>
          <w:color w:val="auto"/>
        </w:rPr>
        <w:t>WYMAGANIACH TECHNICZNYCH I ORGANIZACYJNYCH SPORZĄDZANIA, WYSYŁANIA I</w:t>
      </w:r>
      <w:r w:rsidR="004A4DB2" w:rsidRPr="00B003D6">
        <w:rPr>
          <w:color w:val="auto"/>
        </w:rPr>
        <w:t> </w:t>
      </w:r>
      <w:r w:rsidRPr="00B003D6">
        <w:rPr>
          <w:color w:val="auto"/>
        </w:rPr>
        <w:t>ODBIERANIA KORESPONDENCJI ELEKTRONICZNEJ</w:t>
      </w:r>
    </w:p>
    <w:p w14:paraId="4F2F0FDA" w14:textId="77777777" w:rsidR="006D3A68" w:rsidRPr="00B003D6" w:rsidRDefault="006D3A68" w:rsidP="00916EBB">
      <w:pPr>
        <w:autoSpaceDE w:val="0"/>
        <w:autoSpaceDN w:val="0"/>
        <w:adjustRightInd w:val="0"/>
        <w:jc w:val="both"/>
        <w:rPr>
          <w:rFonts w:asciiTheme="minorHAnsi" w:hAnsiTheme="minorHAnsi" w:cstheme="minorHAnsi"/>
          <w:sz w:val="22"/>
          <w:szCs w:val="22"/>
          <w:lang w:val="pl-PL"/>
        </w:rPr>
      </w:pPr>
    </w:p>
    <w:p w14:paraId="5B800D2A" w14:textId="77777777" w:rsidR="006D3A68" w:rsidRPr="00430304" w:rsidRDefault="006D3A68" w:rsidP="00057D7A">
      <w:pPr>
        <w:pStyle w:val="Akapitzlist"/>
        <w:numPr>
          <w:ilvl w:val="1"/>
          <w:numId w:val="26"/>
        </w:numPr>
        <w:tabs>
          <w:tab w:val="clear" w:pos="0"/>
        </w:tabs>
        <w:autoSpaceDE w:val="0"/>
        <w:autoSpaceDN w:val="0"/>
        <w:adjustRightInd w:val="0"/>
        <w:ind w:left="709" w:hanging="709"/>
        <w:jc w:val="both"/>
        <w:rPr>
          <w:rFonts w:asciiTheme="minorHAnsi" w:hAnsiTheme="minorHAnsi" w:cstheme="minorHAnsi"/>
          <w:sz w:val="22"/>
          <w:szCs w:val="22"/>
          <w:lang w:val="pl-PL"/>
        </w:rPr>
      </w:pPr>
      <w:r w:rsidRPr="00B003D6">
        <w:rPr>
          <w:rFonts w:asciiTheme="minorHAnsi" w:hAnsiTheme="minorHAnsi" w:cstheme="minorHAnsi"/>
          <w:sz w:val="22"/>
          <w:szCs w:val="22"/>
          <w:lang w:val="pl-PL"/>
        </w:rPr>
        <w:t xml:space="preserve">W postępowaniu o udzielenie zamówienia publicznego </w:t>
      </w:r>
      <w:r w:rsidR="00430304">
        <w:rPr>
          <w:rFonts w:asciiTheme="minorHAnsi" w:hAnsiTheme="minorHAnsi" w:cstheme="minorHAnsi"/>
          <w:sz w:val="22"/>
          <w:szCs w:val="22"/>
          <w:lang w:val="pl-PL"/>
        </w:rPr>
        <w:t xml:space="preserve">komunikacja między Zamawiającym,                      </w:t>
      </w:r>
      <w:r w:rsidRPr="00430304">
        <w:rPr>
          <w:rFonts w:asciiTheme="minorHAnsi" w:hAnsiTheme="minorHAnsi" w:cstheme="minorHAnsi"/>
          <w:sz w:val="22"/>
          <w:szCs w:val="22"/>
          <w:lang w:val="pl-PL"/>
        </w:rPr>
        <w:t xml:space="preserve">a Wykonawcami odbywa się przy użyciu Platformy e-Zamówienia, która jest dostępna pod adresem </w:t>
      </w:r>
    </w:p>
    <w:p w14:paraId="5CB4961B" w14:textId="34E31AA5" w:rsidR="00BF71DA" w:rsidRPr="00722099" w:rsidRDefault="006D3A68" w:rsidP="001665DE">
      <w:pPr>
        <w:autoSpaceDE w:val="0"/>
        <w:autoSpaceDN w:val="0"/>
        <w:adjustRightInd w:val="0"/>
        <w:ind w:left="993"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         </w:t>
      </w:r>
      <w:hyperlink r:id="rId19" w:history="1">
        <w:r w:rsidR="008F15C7" w:rsidRPr="00CD7BDF">
          <w:rPr>
            <w:rStyle w:val="Hipercze"/>
            <w:rFonts w:asciiTheme="minorHAnsi" w:hAnsiTheme="minorHAnsi" w:cstheme="minorHAnsi"/>
            <w:sz w:val="22"/>
            <w:szCs w:val="22"/>
            <w:lang w:val="pl-PL"/>
          </w:rPr>
          <w:t>https://ezamowienia.gov.pl</w:t>
        </w:r>
      </w:hyperlink>
      <w:r w:rsidRPr="00722099">
        <w:rPr>
          <w:rFonts w:asciiTheme="minorHAnsi" w:hAnsiTheme="minorHAnsi" w:cstheme="minorHAnsi"/>
          <w:sz w:val="22"/>
          <w:szCs w:val="22"/>
          <w:lang w:val="pl-PL"/>
        </w:rPr>
        <w:t>.</w:t>
      </w:r>
      <w:r w:rsidR="008F15C7">
        <w:rPr>
          <w:rFonts w:asciiTheme="minorHAnsi" w:hAnsiTheme="minorHAnsi" w:cstheme="minorHAnsi"/>
          <w:sz w:val="22"/>
          <w:szCs w:val="22"/>
          <w:lang w:val="pl-PL"/>
        </w:rPr>
        <w:t>,</w:t>
      </w:r>
      <w:r w:rsidRPr="00722099">
        <w:rPr>
          <w:rFonts w:asciiTheme="minorHAnsi" w:hAnsiTheme="minorHAnsi" w:cstheme="minorHAnsi"/>
          <w:sz w:val="22"/>
          <w:szCs w:val="22"/>
          <w:lang w:val="pl-PL"/>
        </w:rPr>
        <w:t xml:space="preserve"> zwanej również Platformą lub Systemem</w:t>
      </w:r>
    </w:p>
    <w:p w14:paraId="16EF74F5" w14:textId="77777777" w:rsidR="00F0334F" w:rsidRPr="00722099" w:rsidRDefault="00F0334F" w:rsidP="00057D7A">
      <w:pPr>
        <w:spacing w:line="270" w:lineRule="auto"/>
        <w:ind w:left="709" w:right="2"/>
        <w:jc w:val="both"/>
        <w:rPr>
          <w:rFonts w:asciiTheme="minorHAnsi" w:hAnsiTheme="minorHAnsi" w:cstheme="minorHAnsi"/>
          <w:sz w:val="22"/>
          <w:szCs w:val="22"/>
        </w:rPr>
      </w:pPr>
      <w:r w:rsidRPr="00722099">
        <w:rPr>
          <w:rFonts w:asciiTheme="minorHAnsi" w:hAnsiTheme="minorHAnsi" w:cstheme="minorHAnsi"/>
          <w:b/>
          <w:sz w:val="22"/>
          <w:szCs w:val="22"/>
        </w:rPr>
        <w:t xml:space="preserve">Uwaga. </w:t>
      </w:r>
      <w:r w:rsidRPr="00722099">
        <w:rPr>
          <w:rFonts w:asciiTheme="minorHAnsi" w:hAnsiTheme="minorHAnsi" w:cstheme="minorHAnsi"/>
          <w:sz w:val="22"/>
          <w:szCs w:val="22"/>
        </w:rPr>
        <w:t xml:space="preserve"> </w:t>
      </w:r>
    </w:p>
    <w:p w14:paraId="7B66AB19" w14:textId="77777777" w:rsidR="00BB6097" w:rsidRPr="00722099" w:rsidRDefault="00F0334F" w:rsidP="00057D7A">
      <w:pPr>
        <w:ind w:left="709" w:right="19"/>
        <w:jc w:val="both"/>
        <w:rPr>
          <w:rFonts w:asciiTheme="minorHAnsi" w:hAnsiTheme="minorHAnsi" w:cstheme="minorHAnsi"/>
          <w:sz w:val="22"/>
          <w:szCs w:val="22"/>
        </w:rPr>
      </w:pPr>
      <w:r w:rsidRPr="00722099">
        <w:rPr>
          <w:rFonts w:asciiTheme="minorHAnsi" w:hAnsiTheme="minorHAnsi" w:cstheme="minorHAnsi"/>
          <w:sz w:val="22"/>
          <w:szCs w:val="22"/>
        </w:rPr>
        <w:t xml:space="preserve">Zamawiający przypomina, że w toku postępowania zgodnie z art. 61 ust. 2 ustawy Pzp komunikacja ustna dopuszczalna jest w toku negocjacji lub dialogu oraz w odniesieniu do informacji, które nie są istotne, w szczególności nie dotyczą ogłoszenia o zamówieniu lub dokumentów zamówienia, wniosków o dopuszczenie do udziału w postępowaniu lub konkursie, potwierdzenia zainteresowania, ofert lub prac konkursowych, o ile jej treść jest udokumentowana.  </w:t>
      </w:r>
    </w:p>
    <w:p w14:paraId="1B437D13" w14:textId="6A8CCBAC" w:rsidR="006773CF" w:rsidRPr="00844A66" w:rsidRDefault="006D3A68" w:rsidP="00844A66">
      <w:pPr>
        <w:pStyle w:val="Akapitzlist"/>
        <w:numPr>
          <w:ilvl w:val="1"/>
          <w:numId w:val="26"/>
        </w:numPr>
        <w:autoSpaceDE w:val="0"/>
        <w:autoSpaceDN w:val="0"/>
        <w:adjustRightInd w:val="0"/>
        <w:ind w:firstLine="0"/>
        <w:jc w:val="both"/>
        <w:rPr>
          <w:rFonts w:asciiTheme="minorHAnsi" w:hAnsiTheme="minorHAnsi" w:cstheme="minorHAnsi"/>
          <w:sz w:val="22"/>
          <w:szCs w:val="22"/>
          <w:lang w:val="pl-PL"/>
        </w:rPr>
      </w:pPr>
      <w:r w:rsidRPr="006773CF">
        <w:rPr>
          <w:rFonts w:asciiTheme="minorHAnsi" w:hAnsiTheme="minorHAnsi" w:cstheme="minorHAnsi"/>
          <w:sz w:val="22"/>
          <w:szCs w:val="22"/>
          <w:lang w:val="pl-PL"/>
        </w:rPr>
        <w:t>Korzystanie z Platformy e-Zamówienia jest bezpłatne.</w:t>
      </w:r>
    </w:p>
    <w:p w14:paraId="07220737" w14:textId="77777777" w:rsidR="00F0334F" w:rsidRPr="00722099" w:rsidRDefault="00F0334F" w:rsidP="00EB76A3">
      <w:pPr>
        <w:autoSpaceDE w:val="0"/>
        <w:autoSpaceDN w:val="0"/>
        <w:adjustRightInd w:val="0"/>
        <w:ind w:left="1134" w:hanging="1134"/>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22.3 </w:t>
      </w:r>
      <w:r w:rsidR="00EB76A3">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Osobami uprawnionymi do kontaktowania się z Wykonawcami są:</w:t>
      </w:r>
    </w:p>
    <w:p w14:paraId="3F7B7D22" w14:textId="77777777" w:rsidR="009344F7" w:rsidRPr="00722099" w:rsidRDefault="009344F7" w:rsidP="00BB6097">
      <w:pPr>
        <w:autoSpaceDE w:val="0"/>
        <w:autoSpaceDN w:val="0"/>
        <w:adjustRightInd w:val="0"/>
        <w:jc w:val="both"/>
        <w:rPr>
          <w:rFonts w:asciiTheme="minorHAnsi" w:hAnsiTheme="minorHAnsi" w:cstheme="minorHAnsi"/>
          <w:sz w:val="22"/>
          <w:szCs w:val="22"/>
          <w:lang w:val="pl-PL"/>
        </w:rPr>
      </w:pPr>
    </w:p>
    <w:p w14:paraId="7F7C4502" w14:textId="77777777" w:rsidR="009A2475" w:rsidRPr="00722099" w:rsidRDefault="00F0334F" w:rsidP="009A2475">
      <w:pPr>
        <w:pStyle w:val="Akapitzlist"/>
        <w:numPr>
          <w:ilvl w:val="0"/>
          <w:numId w:val="17"/>
        </w:numPr>
        <w:autoSpaceDE w:val="0"/>
        <w:autoSpaceDN w:val="0"/>
        <w:adjustRightInd w:val="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w zakresie merytorycznym:</w:t>
      </w:r>
    </w:p>
    <w:p w14:paraId="5D705EC0" w14:textId="23507C1F" w:rsidR="009A2475" w:rsidRPr="00722099" w:rsidRDefault="00AA0D4C" w:rsidP="006F01B7">
      <w:pPr>
        <w:pStyle w:val="Akapitzlist"/>
        <w:numPr>
          <w:ilvl w:val="0"/>
          <w:numId w:val="35"/>
        </w:numPr>
        <w:autoSpaceDE w:val="0"/>
        <w:autoSpaceDN w:val="0"/>
        <w:adjustRightInd w:val="0"/>
        <w:ind w:left="1418"/>
        <w:jc w:val="both"/>
        <w:rPr>
          <w:rFonts w:asciiTheme="minorHAnsi" w:hAnsiTheme="minorHAnsi" w:cstheme="minorHAnsi"/>
          <w:b/>
          <w:sz w:val="22"/>
          <w:szCs w:val="22"/>
          <w:lang w:val="pl-PL"/>
        </w:rPr>
      </w:pPr>
      <w:r>
        <w:rPr>
          <w:rFonts w:asciiTheme="minorHAnsi" w:hAnsiTheme="minorHAnsi" w:cstheme="minorHAnsi"/>
          <w:b/>
          <w:sz w:val="22"/>
          <w:szCs w:val="22"/>
          <w:lang w:val="pl-PL"/>
        </w:rPr>
        <w:t>Zastępca Kierownika Zakładu Wodociągów i Kanalizacji</w:t>
      </w:r>
      <w:r w:rsidR="009A2475" w:rsidRPr="00722099">
        <w:rPr>
          <w:rFonts w:asciiTheme="minorHAnsi" w:hAnsiTheme="minorHAnsi" w:cstheme="minorHAnsi"/>
          <w:b/>
          <w:sz w:val="22"/>
          <w:szCs w:val="22"/>
          <w:lang w:val="pl-PL"/>
        </w:rPr>
        <w:t xml:space="preserve"> </w:t>
      </w:r>
      <w:r w:rsidR="009344F7" w:rsidRPr="00722099">
        <w:rPr>
          <w:rFonts w:asciiTheme="minorHAnsi" w:hAnsiTheme="minorHAnsi" w:cstheme="minorHAnsi"/>
          <w:b/>
          <w:sz w:val="22"/>
          <w:szCs w:val="22"/>
          <w:lang w:val="pl-PL"/>
        </w:rPr>
        <w:t xml:space="preserve">- p.  </w:t>
      </w:r>
      <w:r>
        <w:rPr>
          <w:rFonts w:asciiTheme="minorHAnsi" w:hAnsiTheme="minorHAnsi" w:cstheme="minorHAnsi"/>
          <w:b/>
          <w:sz w:val="22"/>
          <w:szCs w:val="22"/>
          <w:lang w:val="pl-PL"/>
        </w:rPr>
        <w:t>Kamil Pieróg</w:t>
      </w:r>
      <w:r w:rsidR="009344F7" w:rsidRPr="00722099">
        <w:rPr>
          <w:rFonts w:asciiTheme="minorHAnsi" w:hAnsiTheme="minorHAnsi" w:cstheme="minorHAnsi"/>
          <w:b/>
          <w:sz w:val="22"/>
          <w:szCs w:val="22"/>
          <w:lang w:val="pl-PL"/>
        </w:rPr>
        <w:t xml:space="preserve">, </w:t>
      </w:r>
    </w:p>
    <w:p w14:paraId="3AEFE3DC" w14:textId="596F6FBA" w:rsidR="00F0334F" w:rsidRDefault="009344F7" w:rsidP="00871172">
      <w:pPr>
        <w:pStyle w:val="Akapitzlist"/>
        <w:autoSpaceDE w:val="0"/>
        <w:autoSpaceDN w:val="0"/>
        <w:adjustRightInd w:val="0"/>
        <w:spacing w:after="240"/>
        <w:ind w:left="1418"/>
        <w:jc w:val="both"/>
        <w:rPr>
          <w:rStyle w:val="Hipercze"/>
          <w:rFonts w:asciiTheme="minorHAnsi" w:hAnsiTheme="minorHAnsi" w:cstheme="minorHAnsi"/>
          <w:sz w:val="22"/>
          <w:szCs w:val="22"/>
          <w:lang w:val="pl-PL"/>
        </w:rPr>
      </w:pPr>
      <w:r w:rsidRPr="00722099">
        <w:rPr>
          <w:rFonts w:asciiTheme="minorHAnsi" w:hAnsiTheme="minorHAnsi" w:cstheme="minorHAnsi"/>
          <w:sz w:val="22"/>
          <w:szCs w:val="22"/>
          <w:lang w:val="pl-PL"/>
        </w:rPr>
        <w:t>tel. 17 58-20-</w:t>
      </w:r>
      <w:r w:rsidR="00142C81">
        <w:rPr>
          <w:rFonts w:asciiTheme="minorHAnsi" w:hAnsiTheme="minorHAnsi" w:cstheme="minorHAnsi"/>
          <w:sz w:val="22"/>
          <w:szCs w:val="22"/>
          <w:lang w:val="pl-PL"/>
        </w:rPr>
        <w:t>5</w:t>
      </w:r>
      <w:r w:rsidR="00AA0D4C">
        <w:rPr>
          <w:rFonts w:asciiTheme="minorHAnsi" w:hAnsiTheme="minorHAnsi" w:cstheme="minorHAnsi"/>
          <w:sz w:val="22"/>
          <w:szCs w:val="22"/>
          <w:lang w:val="pl-PL"/>
        </w:rPr>
        <w:t>23</w:t>
      </w:r>
      <w:r w:rsidRPr="00722099">
        <w:rPr>
          <w:rFonts w:asciiTheme="minorHAnsi" w:hAnsiTheme="minorHAnsi" w:cstheme="minorHAnsi"/>
          <w:sz w:val="22"/>
          <w:szCs w:val="22"/>
          <w:lang w:val="pl-PL"/>
        </w:rPr>
        <w:t xml:space="preserve">, e-mail: </w:t>
      </w:r>
      <w:hyperlink r:id="rId20" w:history="1">
        <w:r w:rsidR="00AA0D4C" w:rsidRPr="00E000E5">
          <w:rPr>
            <w:rStyle w:val="Hipercze"/>
            <w:rFonts w:asciiTheme="minorHAnsi" w:hAnsiTheme="minorHAnsi" w:cstheme="minorHAnsi"/>
            <w:sz w:val="22"/>
            <w:szCs w:val="22"/>
            <w:lang w:val="pl-PL"/>
          </w:rPr>
          <w:t>kamil.pierog@mpgk.mielec.pl</w:t>
        </w:r>
      </w:hyperlink>
    </w:p>
    <w:p w14:paraId="731DA177" w14:textId="77777777" w:rsidR="00BC60E9" w:rsidRPr="00722099" w:rsidRDefault="00BC60E9" w:rsidP="00871172">
      <w:pPr>
        <w:pStyle w:val="Akapitzlist"/>
        <w:autoSpaceDE w:val="0"/>
        <w:autoSpaceDN w:val="0"/>
        <w:adjustRightInd w:val="0"/>
        <w:spacing w:after="240"/>
        <w:ind w:left="1418"/>
        <w:jc w:val="both"/>
        <w:rPr>
          <w:rFonts w:asciiTheme="minorHAnsi" w:hAnsiTheme="minorHAnsi" w:cstheme="minorHAnsi"/>
          <w:color w:val="FF0000"/>
          <w:sz w:val="22"/>
          <w:szCs w:val="22"/>
          <w:lang w:val="pl-PL"/>
        </w:rPr>
      </w:pPr>
    </w:p>
    <w:p w14:paraId="52C8410C" w14:textId="77777777" w:rsidR="006E6DA9" w:rsidRPr="00722099" w:rsidRDefault="00F0334F" w:rsidP="00871172">
      <w:pPr>
        <w:pStyle w:val="Akapitzlist"/>
        <w:numPr>
          <w:ilvl w:val="0"/>
          <w:numId w:val="17"/>
        </w:numPr>
        <w:autoSpaceDE w:val="0"/>
        <w:autoSpaceDN w:val="0"/>
        <w:adjustRightInd w:val="0"/>
        <w:spacing w:before="240"/>
        <w:jc w:val="both"/>
        <w:rPr>
          <w:rFonts w:asciiTheme="minorHAnsi" w:hAnsiTheme="minorHAnsi" w:cstheme="minorHAnsi"/>
          <w:color w:val="FF0000"/>
          <w:sz w:val="22"/>
          <w:szCs w:val="22"/>
          <w:lang w:val="pl-PL"/>
        </w:rPr>
      </w:pPr>
      <w:r w:rsidRPr="00722099">
        <w:rPr>
          <w:rFonts w:asciiTheme="minorHAnsi" w:hAnsiTheme="minorHAnsi" w:cstheme="minorHAnsi"/>
          <w:sz w:val="22"/>
          <w:szCs w:val="22"/>
          <w:lang w:val="pl-PL"/>
        </w:rPr>
        <w:t xml:space="preserve">w zakresie procedury o udzielenie zamówienia: </w:t>
      </w:r>
    </w:p>
    <w:p w14:paraId="67745C13" w14:textId="77777777" w:rsidR="006E6DA9" w:rsidRPr="00722099" w:rsidRDefault="006E6DA9" w:rsidP="006F01B7">
      <w:pPr>
        <w:pStyle w:val="Akapitzlist"/>
        <w:numPr>
          <w:ilvl w:val="0"/>
          <w:numId w:val="35"/>
        </w:numPr>
        <w:autoSpaceDE w:val="0"/>
        <w:autoSpaceDN w:val="0"/>
        <w:adjustRightInd w:val="0"/>
        <w:ind w:left="1418"/>
        <w:jc w:val="both"/>
        <w:rPr>
          <w:rFonts w:asciiTheme="minorHAnsi" w:hAnsiTheme="minorHAnsi" w:cstheme="minorHAnsi"/>
          <w:b/>
          <w:color w:val="FF0000"/>
          <w:sz w:val="22"/>
          <w:szCs w:val="22"/>
          <w:lang w:val="pl-PL"/>
        </w:rPr>
      </w:pPr>
      <w:r w:rsidRPr="00722099">
        <w:rPr>
          <w:rFonts w:asciiTheme="minorHAnsi" w:hAnsiTheme="minorHAnsi" w:cstheme="minorHAnsi"/>
          <w:b/>
          <w:sz w:val="22"/>
          <w:szCs w:val="22"/>
          <w:lang w:val="pl-PL"/>
        </w:rPr>
        <w:t xml:space="preserve">Kierownik Działu Zamówień Publicznych - </w:t>
      </w:r>
      <w:r w:rsidR="00F0334F" w:rsidRPr="00722099">
        <w:rPr>
          <w:rFonts w:asciiTheme="minorHAnsi" w:hAnsiTheme="minorHAnsi" w:cstheme="minorHAnsi"/>
          <w:b/>
          <w:sz w:val="22"/>
          <w:szCs w:val="22"/>
          <w:lang w:val="pl-PL"/>
        </w:rPr>
        <w:t>p.</w:t>
      </w:r>
      <w:r w:rsidR="009344F7" w:rsidRPr="00722099">
        <w:rPr>
          <w:rFonts w:asciiTheme="minorHAnsi" w:hAnsiTheme="minorHAnsi" w:cstheme="minorHAnsi"/>
          <w:b/>
          <w:sz w:val="22"/>
          <w:szCs w:val="22"/>
          <w:lang w:val="pl-PL"/>
        </w:rPr>
        <w:t xml:space="preserve"> </w:t>
      </w:r>
      <w:r w:rsidRPr="00722099">
        <w:rPr>
          <w:rFonts w:asciiTheme="minorHAnsi" w:hAnsiTheme="minorHAnsi" w:cstheme="minorHAnsi"/>
          <w:b/>
          <w:sz w:val="22"/>
          <w:szCs w:val="22"/>
          <w:lang w:val="pl-PL"/>
        </w:rPr>
        <w:t>Tomasz Sznajder</w:t>
      </w:r>
      <w:r w:rsidR="00F0334F" w:rsidRPr="00722099">
        <w:rPr>
          <w:rFonts w:asciiTheme="minorHAnsi" w:hAnsiTheme="minorHAnsi" w:cstheme="minorHAnsi"/>
          <w:b/>
          <w:sz w:val="22"/>
          <w:szCs w:val="22"/>
          <w:lang w:val="pl-PL"/>
        </w:rPr>
        <w:t xml:space="preserve">, </w:t>
      </w:r>
    </w:p>
    <w:p w14:paraId="75FD2243" w14:textId="54E2B1E4" w:rsidR="00F0334F" w:rsidRPr="00722099" w:rsidRDefault="00F0334F" w:rsidP="006E6DA9">
      <w:pPr>
        <w:pStyle w:val="Akapitzlist"/>
        <w:autoSpaceDE w:val="0"/>
        <w:autoSpaceDN w:val="0"/>
        <w:adjustRightInd w:val="0"/>
        <w:ind w:left="1418"/>
        <w:jc w:val="both"/>
        <w:rPr>
          <w:rFonts w:asciiTheme="minorHAnsi" w:hAnsiTheme="minorHAnsi" w:cstheme="minorHAnsi"/>
          <w:color w:val="FF0000"/>
          <w:sz w:val="22"/>
          <w:szCs w:val="22"/>
          <w:lang w:val="pl-PL"/>
        </w:rPr>
      </w:pPr>
      <w:r w:rsidRPr="00722099">
        <w:rPr>
          <w:rFonts w:asciiTheme="minorHAnsi" w:hAnsiTheme="minorHAnsi" w:cstheme="minorHAnsi"/>
          <w:sz w:val="22"/>
          <w:szCs w:val="22"/>
          <w:lang w:val="pl-PL"/>
        </w:rPr>
        <w:t>tel: 17 58 20 56</w:t>
      </w:r>
      <w:r w:rsidR="004A794D">
        <w:rPr>
          <w:rFonts w:asciiTheme="minorHAnsi" w:hAnsiTheme="minorHAnsi" w:cstheme="minorHAnsi"/>
          <w:sz w:val="22"/>
          <w:szCs w:val="22"/>
          <w:lang w:val="pl-PL"/>
        </w:rPr>
        <w:t>9</w:t>
      </w:r>
      <w:r w:rsidRPr="00722099">
        <w:rPr>
          <w:rFonts w:asciiTheme="minorHAnsi" w:hAnsiTheme="minorHAnsi" w:cstheme="minorHAnsi"/>
          <w:sz w:val="22"/>
          <w:szCs w:val="22"/>
          <w:lang w:val="pl-PL"/>
        </w:rPr>
        <w:t xml:space="preserve"> e- mail: </w:t>
      </w:r>
      <w:hyperlink r:id="rId21" w:history="1">
        <w:r w:rsidR="00815A98" w:rsidRPr="00722099">
          <w:rPr>
            <w:rStyle w:val="Hipercze"/>
            <w:rFonts w:asciiTheme="minorHAnsi" w:hAnsiTheme="minorHAnsi" w:cstheme="minorHAnsi"/>
            <w:sz w:val="22"/>
            <w:szCs w:val="22"/>
            <w:lang w:val="pl-PL"/>
          </w:rPr>
          <w:t>zamowienia.publiczne@mpgk.mielec.pl</w:t>
        </w:r>
      </w:hyperlink>
    </w:p>
    <w:p w14:paraId="0B184A9F" w14:textId="772C3214" w:rsidR="006E6DA9" w:rsidRPr="00722099" w:rsidRDefault="006E6DA9" w:rsidP="006F01B7">
      <w:pPr>
        <w:pStyle w:val="Akapitzlist"/>
        <w:numPr>
          <w:ilvl w:val="0"/>
          <w:numId w:val="35"/>
        </w:numPr>
        <w:autoSpaceDE w:val="0"/>
        <w:autoSpaceDN w:val="0"/>
        <w:adjustRightInd w:val="0"/>
        <w:ind w:left="1418"/>
        <w:jc w:val="both"/>
        <w:rPr>
          <w:rFonts w:asciiTheme="minorHAnsi" w:hAnsiTheme="minorHAnsi" w:cstheme="minorHAnsi"/>
          <w:b/>
          <w:color w:val="FF0000"/>
          <w:sz w:val="22"/>
          <w:szCs w:val="22"/>
          <w:lang w:val="pl-PL"/>
        </w:rPr>
      </w:pPr>
      <w:r w:rsidRPr="00722099">
        <w:rPr>
          <w:rFonts w:asciiTheme="minorHAnsi" w:hAnsiTheme="minorHAnsi" w:cstheme="minorHAnsi"/>
          <w:b/>
          <w:sz w:val="22"/>
          <w:szCs w:val="22"/>
          <w:lang w:val="pl-PL"/>
        </w:rPr>
        <w:t xml:space="preserve">Dział Zamówień Publicznych - p. </w:t>
      </w:r>
      <w:r w:rsidR="00AA0D4C">
        <w:rPr>
          <w:rFonts w:asciiTheme="minorHAnsi" w:hAnsiTheme="minorHAnsi" w:cstheme="minorHAnsi"/>
          <w:b/>
          <w:sz w:val="22"/>
          <w:szCs w:val="22"/>
          <w:lang w:val="pl-PL"/>
        </w:rPr>
        <w:t>Sylwia Jakubowicz</w:t>
      </w:r>
      <w:r w:rsidRPr="00722099">
        <w:rPr>
          <w:rFonts w:asciiTheme="minorHAnsi" w:hAnsiTheme="minorHAnsi" w:cstheme="minorHAnsi"/>
          <w:b/>
          <w:sz w:val="22"/>
          <w:szCs w:val="22"/>
          <w:lang w:val="pl-PL"/>
        </w:rPr>
        <w:t xml:space="preserve">, </w:t>
      </w:r>
    </w:p>
    <w:p w14:paraId="3DF366FD" w14:textId="0826772B" w:rsidR="006E6DA9" w:rsidRPr="00722099" w:rsidRDefault="006E6DA9" w:rsidP="006E6DA9">
      <w:pPr>
        <w:pStyle w:val="Akapitzlist"/>
        <w:autoSpaceDE w:val="0"/>
        <w:autoSpaceDN w:val="0"/>
        <w:adjustRightInd w:val="0"/>
        <w:ind w:left="1418"/>
        <w:jc w:val="both"/>
        <w:rPr>
          <w:rFonts w:asciiTheme="minorHAnsi" w:hAnsiTheme="minorHAnsi" w:cstheme="minorHAnsi"/>
          <w:color w:val="FF0000"/>
          <w:sz w:val="22"/>
          <w:szCs w:val="22"/>
          <w:lang w:val="pl-PL"/>
        </w:rPr>
      </w:pPr>
      <w:r w:rsidRPr="00722099">
        <w:rPr>
          <w:rFonts w:asciiTheme="minorHAnsi" w:hAnsiTheme="minorHAnsi" w:cstheme="minorHAnsi"/>
          <w:sz w:val="22"/>
          <w:szCs w:val="22"/>
          <w:lang w:val="pl-PL"/>
        </w:rPr>
        <w:t xml:space="preserve">tel: 17 58 20 596 e- mail: </w:t>
      </w:r>
      <w:hyperlink r:id="rId22" w:history="1">
        <w:r w:rsidRPr="00722099">
          <w:rPr>
            <w:rStyle w:val="Hipercze"/>
            <w:rFonts w:asciiTheme="minorHAnsi" w:hAnsiTheme="minorHAnsi" w:cstheme="minorHAnsi"/>
            <w:sz w:val="22"/>
            <w:szCs w:val="22"/>
            <w:lang w:val="pl-PL"/>
          </w:rPr>
          <w:t>zamowienia.publiczne@mpgk.mielec.pl</w:t>
        </w:r>
      </w:hyperlink>
    </w:p>
    <w:p w14:paraId="3DC2DEB6" w14:textId="77777777" w:rsidR="00F0334F" w:rsidRPr="00722099" w:rsidRDefault="00F0334F" w:rsidP="006D3A68">
      <w:pPr>
        <w:autoSpaceDE w:val="0"/>
        <w:autoSpaceDN w:val="0"/>
        <w:adjustRightInd w:val="0"/>
        <w:jc w:val="both"/>
        <w:rPr>
          <w:rFonts w:asciiTheme="minorHAnsi" w:hAnsiTheme="minorHAnsi" w:cstheme="minorHAnsi"/>
          <w:color w:val="FF0000"/>
          <w:sz w:val="22"/>
          <w:szCs w:val="22"/>
          <w:lang w:val="pl-PL"/>
        </w:rPr>
      </w:pPr>
    </w:p>
    <w:p w14:paraId="6C7B8BB5" w14:textId="5688AEDF" w:rsidR="00EE02A8" w:rsidRDefault="006D3A68" w:rsidP="0090617A">
      <w:p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E96F85" w:rsidRPr="00722099">
        <w:rPr>
          <w:rFonts w:asciiTheme="minorHAnsi" w:hAnsiTheme="minorHAnsi" w:cstheme="minorHAnsi"/>
          <w:sz w:val="22"/>
          <w:szCs w:val="22"/>
          <w:lang w:val="pl-PL"/>
        </w:rPr>
        <w:t>4</w:t>
      </w:r>
      <w:r w:rsidR="00022BF1">
        <w:rPr>
          <w:rFonts w:asciiTheme="minorHAnsi" w:hAnsiTheme="minorHAnsi" w:cstheme="minorHAnsi"/>
          <w:sz w:val="22"/>
          <w:szCs w:val="22"/>
          <w:lang w:val="pl-PL"/>
        </w:rPr>
        <w:t xml:space="preserve"> </w:t>
      </w:r>
      <w:r w:rsidR="00683762">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Adres strony internetowej prowadzonego postępowania (link prowadzący bezpośrednio do widoku postępowani</w:t>
      </w:r>
      <w:r w:rsidR="00861722" w:rsidRPr="00722099">
        <w:rPr>
          <w:rFonts w:asciiTheme="minorHAnsi" w:hAnsiTheme="minorHAnsi" w:cstheme="minorHAnsi"/>
          <w:sz w:val="22"/>
          <w:szCs w:val="22"/>
          <w:lang w:val="pl-PL"/>
        </w:rPr>
        <w:t xml:space="preserve">a na Platformie e-Zamówienia): </w:t>
      </w:r>
    </w:p>
    <w:p w14:paraId="36D95CCD" w14:textId="77777777" w:rsidR="00DB179A" w:rsidRDefault="00DB179A" w:rsidP="00DB179A">
      <w:pPr>
        <w:suppressAutoHyphens/>
        <w:spacing w:line="260" w:lineRule="atLeast"/>
        <w:ind w:left="709"/>
        <w:jc w:val="both"/>
        <w:rPr>
          <w:rFonts w:asciiTheme="minorHAnsi" w:eastAsia="Calibri" w:hAnsiTheme="minorHAnsi" w:cstheme="minorHAnsi"/>
          <w:b/>
          <w:kern w:val="3"/>
          <w:sz w:val="22"/>
          <w:szCs w:val="22"/>
          <w:lang w:val="pl-PL" w:eastAsia="pl-PL"/>
        </w:rPr>
      </w:pPr>
      <w:hyperlink r:id="rId23" w:history="1">
        <w:r w:rsidRPr="001D5A6C">
          <w:rPr>
            <w:rStyle w:val="Hipercze"/>
            <w:rFonts w:asciiTheme="minorHAnsi" w:eastAsia="Calibri" w:hAnsiTheme="minorHAnsi" w:cstheme="minorHAnsi"/>
            <w:b/>
            <w:kern w:val="3"/>
            <w:sz w:val="22"/>
            <w:szCs w:val="22"/>
            <w:lang w:val="pl-PL" w:eastAsia="pl-PL"/>
          </w:rPr>
          <w:t>https://ezamowienia.gov.pl/mp-client/search/list/ocds-148610-a2034923-5938-42d0-8af0-6c6b6aece3c7</w:t>
        </w:r>
      </w:hyperlink>
    </w:p>
    <w:p w14:paraId="36EC0E39" w14:textId="77777777" w:rsidR="00EE38C3" w:rsidRDefault="006D3A68" w:rsidP="00A528FD">
      <w:pPr>
        <w:autoSpaceDE w:val="0"/>
        <w:autoSpaceDN w:val="0"/>
        <w:adjustRightInd w:val="0"/>
        <w:ind w:left="709" w:hanging="141"/>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lastRenderedPageBreak/>
        <w:t xml:space="preserve"> Postępowanie można wyszukać również ze strony głównej P</w:t>
      </w:r>
      <w:r w:rsidR="00EE38C3">
        <w:rPr>
          <w:rFonts w:asciiTheme="minorHAnsi" w:hAnsiTheme="minorHAnsi" w:cstheme="minorHAnsi"/>
          <w:sz w:val="22"/>
          <w:szCs w:val="22"/>
          <w:lang w:val="pl-PL"/>
        </w:rPr>
        <w:t>latformy e-Zamówienia (przycisk</w:t>
      </w:r>
    </w:p>
    <w:p w14:paraId="18EA6904" w14:textId="77777777" w:rsidR="006D3A68" w:rsidRPr="00722099" w:rsidRDefault="006D3A68" w:rsidP="00A528FD">
      <w:pPr>
        <w:autoSpaceDE w:val="0"/>
        <w:autoSpaceDN w:val="0"/>
        <w:adjustRightInd w:val="0"/>
        <w:ind w:left="709" w:hanging="141"/>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„Przeglądaj postępowania/konkursy”). </w:t>
      </w:r>
    </w:p>
    <w:p w14:paraId="73CB8841" w14:textId="77777777" w:rsidR="006D3A68" w:rsidRPr="00722099" w:rsidRDefault="006D3A68" w:rsidP="00A528FD">
      <w:pPr>
        <w:pStyle w:val="Styl2"/>
        <w:numPr>
          <w:ilvl w:val="0"/>
          <w:numId w:val="0"/>
        </w:numPr>
        <w:ind w:left="709" w:hanging="709"/>
        <w:rPr>
          <w:color w:val="auto"/>
        </w:rPr>
      </w:pPr>
      <w:r w:rsidRPr="00AC5CAE">
        <w:rPr>
          <w:b w:val="0"/>
          <w:color w:val="auto"/>
        </w:rPr>
        <w:t>22.</w:t>
      </w:r>
      <w:r w:rsidR="00E96F85" w:rsidRPr="00AC5CAE">
        <w:rPr>
          <w:b w:val="0"/>
          <w:color w:val="auto"/>
        </w:rPr>
        <w:t>5</w:t>
      </w:r>
      <w:r w:rsidRPr="00722099">
        <w:rPr>
          <w:color w:val="auto"/>
        </w:rPr>
        <w:t xml:space="preserve"> </w:t>
      </w:r>
      <w:r w:rsidR="00A528FD">
        <w:rPr>
          <w:color w:val="auto"/>
        </w:rPr>
        <w:t xml:space="preserve">    </w:t>
      </w:r>
      <w:r w:rsidRPr="00722099">
        <w:rPr>
          <w:color w:val="auto"/>
        </w:rPr>
        <w:t xml:space="preserve">Identyfikator (ID) postępowania na Platformie e-Zamówienia: </w:t>
      </w:r>
    </w:p>
    <w:p w14:paraId="0148F5A0" w14:textId="64F53C03" w:rsidR="00DB179A" w:rsidRPr="00DB179A" w:rsidRDefault="00DB179A" w:rsidP="00DB179A">
      <w:pPr>
        <w:autoSpaceDE w:val="0"/>
        <w:autoSpaceDN w:val="0"/>
        <w:adjustRightInd w:val="0"/>
        <w:ind w:firstLine="709"/>
        <w:jc w:val="both"/>
        <w:rPr>
          <w:rFonts w:asciiTheme="minorHAnsi" w:hAnsiTheme="minorHAnsi" w:cstheme="minorHAnsi"/>
          <w:b/>
          <w:color w:val="1E1EE6"/>
          <w:sz w:val="22"/>
          <w:szCs w:val="22"/>
          <w:lang w:val="pl-PL" w:eastAsia="pl-PL"/>
        </w:rPr>
      </w:pPr>
      <w:r w:rsidRPr="00DB179A">
        <w:rPr>
          <w:rFonts w:asciiTheme="minorHAnsi" w:hAnsiTheme="minorHAnsi" w:cstheme="minorHAnsi"/>
          <w:b/>
          <w:color w:val="1E1EE6"/>
          <w:sz w:val="22"/>
          <w:szCs w:val="22"/>
          <w:lang w:val="pl-PL" w:eastAsia="pl-PL"/>
        </w:rPr>
        <w:t>ocds-148610-a2034923-5938-42d0-8af0-6c6b6aece3c7</w:t>
      </w:r>
    </w:p>
    <w:p w14:paraId="7836FA28" w14:textId="3ED4B5A3" w:rsidR="006D3A68" w:rsidRPr="00722099" w:rsidRDefault="00B37616" w:rsidP="00A528FD">
      <w:p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E96F85" w:rsidRPr="00722099">
        <w:rPr>
          <w:rFonts w:asciiTheme="minorHAnsi" w:hAnsiTheme="minorHAnsi" w:cstheme="minorHAnsi"/>
          <w:sz w:val="22"/>
          <w:szCs w:val="22"/>
          <w:lang w:val="pl-PL"/>
        </w:rPr>
        <w:t xml:space="preserve">6 </w:t>
      </w:r>
      <w:r w:rsidR="00A528FD">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Wykonawca zamierzający wziąć udział w postępowaniu o ud</w:t>
      </w:r>
      <w:r w:rsidR="00DE43B4">
        <w:rPr>
          <w:rFonts w:asciiTheme="minorHAnsi" w:hAnsiTheme="minorHAnsi" w:cstheme="minorHAnsi"/>
          <w:sz w:val="22"/>
          <w:szCs w:val="22"/>
          <w:lang w:val="pl-PL"/>
        </w:rPr>
        <w:t xml:space="preserve">zielenie zamówienia publicznego </w:t>
      </w:r>
      <w:r w:rsidR="006D3A68" w:rsidRPr="00722099">
        <w:rPr>
          <w:rFonts w:asciiTheme="minorHAnsi" w:hAnsiTheme="minorHAnsi" w:cstheme="minorHAnsi"/>
          <w:sz w:val="22"/>
          <w:szCs w:val="22"/>
          <w:lang w:val="pl-PL"/>
        </w:rPr>
        <w:t>musi posiadać konto podmiotu „Wykonawca” na Platformie e-Zamówienia. S</w:t>
      </w:r>
      <w:r w:rsidR="00DE43B4">
        <w:rPr>
          <w:rFonts w:asciiTheme="minorHAnsi" w:hAnsiTheme="minorHAnsi" w:cstheme="minorHAnsi"/>
          <w:sz w:val="22"/>
          <w:szCs w:val="22"/>
          <w:lang w:val="pl-PL"/>
        </w:rPr>
        <w:t xml:space="preserve">zczegółowe </w:t>
      </w:r>
      <w:r w:rsidR="006D3A68" w:rsidRPr="00722099">
        <w:rPr>
          <w:rFonts w:asciiTheme="minorHAnsi" w:hAnsiTheme="minorHAnsi" w:cstheme="minorHAnsi"/>
          <w:sz w:val="22"/>
          <w:szCs w:val="22"/>
          <w:lang w:val="pl-PL"/>
        </w:rPr>
        <w:t xml:space="preserve">informacje na temat zakładania kont podmiotów oraz zasady i warunki korzystania z Platformy </w:t>
      </w:r>
      <w:r w:rsidR="001E252A">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e</w:t>
      </w:r>
      <w:r w:rsidRPr="00722099">
        <w:rPr>
          <w:rFonts w:asciiTheme="minorHAnsi" w:hAnsiTheme="minorHAnsi" w:cstheme="minorHAnsi"/>
          <w:sz w:val="22"/>
          <w:szCs w:val="22"/>
          <w:lang w:val="pl-PL"/>
        </w:rPr>
        <w:t>-</w:t>
      </w:r>
      <w:r w:rsidR="006D3A68" w:rsidRPr="00722099">
        <w:rPr>
          <w:rFonts w:asciiTheme="minorHAnsi" w:hAnsiTheme="minorHAnsi" w:cstheme="minorHAnsi"/>
          <w:sz w:val="22"/>
          <w:szCs w:val="22"/>
          <w:lang w:val="pl-PL"/>
        </w:rPr>
        <w:t xml:space="preserve">Zamówienia określa Regulamin Platformy e-Zamówienia, dostępny na stronie internetowej </w:t>
      </w:r>
    </w:p>
    <w:p w14:paraId="7027C1AC" w14:textId="77777777" w:rsidR="006D3A68" w:rsidRPr="00722099" w:rsidRDefault="006D3A68" w:rsidP="00A528FD">
      <w:pPr>
        <w:autoSpaceDE w:val="0"/>
        <w:autoSpaceDN w:val="0"/>
        <w:adjustRightInd w:val="0"/>
        <w:ind w:left="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https://ezamowienia.gov.pl oraz informacje zamieszczone w zakładce „Centrum Pomocy”. </w:t>
      </w:r>
    </w:p>
    <w:p w14:paraId="403DC81D" w14:textId="77777777" w:rsidR="006D3A68" w:rsidRPr="00722099" w:rsidRDefault="00B37616" w:rsidP="00A528FD">
      <w:p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E96F85" w:rsidRPr="00722099">
        <w:rPr>
          <w:rFonts w:asciiTheme="minorHAnsi" w:hAnsiTheme="minorHAnsi" w:cstheme="minorHAnsi"/>
          <w:sz w:val="22"/>
          <w:szCs w:val="22"/>
          <w:lang w:val="pl-PL"/>
        </w:rPr>
        <w:t>7</w:t>
      </w:r>
      <w:r w:rsidR="006D3A68" w:rsidRPr="00722099">
        <w:rPr>
          <w:rFonts w:asciiTheme="minorHAnsi" w:hAnsiTheme="minorHAnsi" w:cstheme="minorHAnsi"/>
          <w:sz w:val="22"/>
          <w:szCs w:val="22"/>
          <w:lang w:val="pl-PL"/>
        </w:rPr>
        <w:t xml:space="preserve"> </w:t>
      </w:r>
      <w:r w:rsidR="00A528FD">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Przeglądanie i pobieranie publicznej treści dokumentacji postępowania nie wymaga posiadania </w:t>
      </w:r>
      <w:r w:rsidR="007C024C" w:rsidRPr="00722099">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konta na Platformie e-Zamówienia ani logowania. </w:t>
      </w:r>
    </w:p>
    <w:p w14:paraId="1D32D847" w14:textId="77777777" w:rsidR="00034895" w:rsidRDefault="00B54171" w:rsidP="008374C5">
      <w:p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E96F85" w:rsidRPr="00722099">
        <w:rPr>
          <w:rFonts w:asciiTheme="minorHAnsi" w:hAnsiTheme="minorHAnsi" w:cstheme="minorHAnsi"/>
          <w:sz w:val="22"/>
          <w:szCs w:val="22"/>
          <w:lang w:val="pl-PL"/>
        </w:rPr>
        <w:t>8</w:t>
      </w:r>
      <w:r w:rsidR="006D3A68" w:rsidRPr="00722099">
        <w:rPr>
          <w:rFonts w:asciiTheme="minorHAnsi" w:hAnsiTheme="minorHAnsi" w:cstheme="minorHAnsi"/>
          <w:sz w:val="22"/>
          <w:szCs w:val="22"/>
          <w:lang w:val="pl-PL"/>
        </w:rPr>
        <w:t xml:space="preserve"> </w:t>
      </w:r>
      <w:r w:rsidR="008374C5">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t>
      </w:r>
      <w:r w:rsidR="008374C5">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w postępowaniu</w:t>
      </w:r>
      <w:r w:rsidR="008374C5">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o udzielenie zamówienia publicznego lub w konkursie (Dz. U. poz. 2452), zwanym dalej „rozporządzeniem Prezesa Rady Ministrów w sprawie wymagań dla dokumentów elektronicznych”</w:t>
      </w:r>
    </w:p>
    <w:p w14:paraId="429FEA2B" w14:textId="77777777" w:rsidR="006D3A68" w:rsidRPr="00722099" w:rsidRDefault="00034895" w:rsidP="00BD3C75">
      <w:pPr>
        <w:autoSpaceDE w:val="0"/>
        <w:autoSpaceDN w:val="0"/>
        <w:adjustRightInd w:val="0"/>
        <w:ind w:left="709" w:hanging="709"/>
        <w:jc w:val="both"/>
        <w:rPr>
          <w:rFonts w:asciiTheme="minorHAnsi" w:hAnsiTheme="minorHAnsi" w:cstheme="minorHAnsi"/>
          <w:sz w:val="22"/>
          <w:szCs w:val="22"/>
          <w:lang w:val="pl-PL"/>
        </w:rPr>
      </w:pPr>
      <w:r>
        <w:rPr>
          <w:rFonts w:asciiTheme="minorHAnsi" w:hAnsiTheme="minorHAnsi" w:cstheme="minorHAnsi"/>
          <w:sz w:val="22"/>
          <w:szCs w:val="22"/>
          <w:lang w:val="pl-PL"/>
        </w:rPr>
        <w:t xml:space="preserve">22.9 </w:t>
      </w:r>
      <w:r w:rsidR="00BD3C75">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Dokumenty elektroniczne, o których mowa w § 2 ust. 1 rozporządzenia Prezesa Rady Ministrów </w:t>
      </w:r>
    </w:p>
    <w:p w14:paraId="0BE74D50" w14:textId="77777777" w:rsidR="006D3A68" w:rsidRPr="00722099" w:rsidRDefault="006D3A68" w:rsidP="00A528FD">
      <w:pPr>
        <w:autoSpaceDE w:val="0"/>
        <w:autoSpaceDN w:val="0"/>
        <w:adjustRightInd w:val="0"/>
        <w:ind w:left="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w sprawie wymagań dla dokumentów elektronicznych, sporządza się w postaci elektronicznej, </w:t>
      </w:r>
    </w:p>
    <w:p w14:paraId="438DB9CC" w14:textId="77777777" w:rsidR="006D3A68" w:rsidRPr="00722099" w:rsidRDefault="006D3A68" w:rsidP="00A528FD">
      <w:pPr>
        <w:autoSpaceDE w:val="0"/>
        <w:autoSpaceDN w:val="0"/>
        <w:adjustRightInd w:val="0"/>
        <w:ind w:left="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 </w:t>
      </w:r>
    </w:p>
    <w:p w14:paraId="2F1DA8BE" w14:textId="77777777" w:rsidR="006D3A68" w:rsidRPr="00722099" w:rsidRDefault="006D3A68" w:rsidP="00A528FD">
      <w:pPr>
        <w:autoSpaceDE w:val="0"/>
        <w:autoSpaceDN w:val="0"/>
        <w:adjustRightInd w:val="0"/>
        <w:ind w:left="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W przypadku formatów, o których mowa w art. 66 ust. 1 ustawy Pzp, ww. regulacje nie będą miały bezpośredniego zastosowania. </w:t>
      </w:r>
    </w:p>
    <w:p w14:paraId="1FDF4E80" w14:textId="77777777" w:rsidR="006D3A68" w:rsidRPr="00722099" w:rsidRDefault="00A36F5F" w:rsidP="0099068B">
      <w:pPr>
        <w:autoSpaceDE w:val="0"/>
        <w:autoSpaceDN w:val="0"/>
        <w:adjustRightInd w:val="0"/>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E0D24">
        <w:rPr>
          <w:rFonts w:asciiTheme="minorHAnsi" w:hAnsiTheme="minorHAnsi" w:cstheme="minorHAnsi"/>
          <w:sz w:val="22"/>
          <w:szCs w:val="22"/>
          <w:lang w:val="pl-PL"/>
        </w:rPr>
        <w:t>1</w:t>
      </w:r>
      <w:r w:rsidR="00D24270" w:rsidRPr="00722099">
        <w:rPr>
          <w:rFonts w:asciiTheme="minorHAnsi" w:hAnsiTheme="minorHAnsi" w:cstheme="minorHAnsi"/>
          <w:sz w:val="22"/>
          <w:szCs w:val="22"/>
          <w:lang w:val="pl-PL"/>
        </w:rPr>
        <w:t>0</w:t>
      </w:r>
      <w:r w:rsidR="0099068B">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Informacje, oświadczenia lub dokumenty, inne niż wymienione w § 2 ust. 1 rozporządzenia Prezesa Rady Ministrów w sprawie wymagań dla dokumentów elektronicznych, przekazywane w</w:t>
      </w:r>
      <w:r w:rsidRPr="00722099">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postępowaniu sporządza się w postaci elektronicznej: </w:t>
      </w:r>
    </w:p>
    <w:p w14:paraId="54D3574B" w14:textId="7AACB0C8" w:rsidR="006D3A68" w:rsidRPr="00844A66" w:rsidRDefault="006D3A68" w:rsidP="00844A66">
      <w:pPr>
        <w:pStyle w:val="Akapitzlist"/>
        <w:numPr>
          <w:ilvl w:val="1"/>
          <w:numId w:val="73"/>
        </w:numPr>
        <w:autoSpaceDE w:val="0"/>
        <w:autoSpaceDN w:val="0"/>
        <w:adjustRightInd w:val="0"/>
        <w:ind w:left="1134"/>
        <w:jc w:val="both"/>
        <w:rPr>
          <w:rFonts w:asciiTheme="minorHAnsi" w:hAnsiTheme="minorHAnsi" w:cstheme="minorHAnsi"/>
          <w:sz w:val="22"/>
          <w:szCs w:val="22"/>
          <w:lang w:val="pl-PL"/>
        </w:rPr>
      </w:pPr>
      <w:r w:rsidRPr="00844A66">
        <w:rPr>
          <w:rFonts w:asciiTheme="minorHAnsi" w:hAnsiTheme="minorHAnsi" w:cstheme="minorHAnsi"/>
          <w:sz w:val="22"/>
          <w:szCs w:val="22"/>
          <w:lang w:val="pl-PL"/>
        </w:rPr>
        <w:t xml:space="preserve">w formatach danych określonych w przepisach rozporządzenia Rady Ministrów w sprawie Krajowych Ram Interoperacyjności (i przekazuje się jako załącznik), lub </w:t>
      </w:r>
    </w:p>
    <w:p w14:paraId="4AC8CD6F" w14:textId="59A893BD" w:rsidR="006D3A68" w:rsidRPr="00844A66" w:rsidRDefault="006D3A68" w:rsidP="00844A66">
      <w:pPr>
        <w:pStyle w:val="Akapitzlist"/>
        <w:numPr>
          <w:ilvl w:val="1"/>
          <w:numId w:val="73"/>
        </w:numPr>
        <w:autoSpaceDE w:val="0"/>
        <w:autoSpaceDN w:val="0"/>
        <w:adjustRightInd w:val="0"/>
        <w:ind w:left="1134"/>
        <w:jc w:val="both"/>
        <w:rPr>
          <w:rFonts w:asciiTheme="minorHAnsi" w:hAnsiTheme="minorHAnsi" w:cstheme="minorHAnsi"/>
          <w:sz w:val="22"/>
          <w:szCs w:val="22"/>
          <w:lang w:val="pl-PL"/>
        </w:rPr>
      </w:pPr>
      <w:r w:rsidRPr="00844A66">
        <w:rPr>
          <w:rFonts w:asciiTheme="minorHAnsi" w:hAnsiTheme="minorHAnsi" w:cstheme="minorHAnsi"/>
          <w:sz w:val="22"/>
          <w:szCs w:val="22"/>
          <w:lang w:val="pl-PL"/>
        </w:rPr>
        <w:t>jako tekst wpisany bezpośrednio do wiadomości pr</w:t>
      </w:r>
      <w:r w:rsidR="00C1182B" w:rsidRPr="00844A66">
        <w:rPr>
          <w:rFonts w:asciiTheme="minorHAnsi" w:hAnsiTheme="minorHAnsi" w:cstheme="minorHAnsi"/>
          <w:sz w:val="22"/>
          <w:szCs w:val="22"/>
          <w:lang w:val="pl-PL"/>
        </w:rPr>
        <w:t xml:space="preserve">zekazywanej przy użyciu środków </w:t>
      </w:r>
      <w:r w:rsidRPr="00844A66">
        <w:rPr>
          <w:rFonts w:asciiTheme="minorHAnsi" w:hAnsiTheme="minorHAnsi" w:cstheme="minorHAnsi"/>
          <w:sz w:val="22"/>
          <w:szCs w:val="22"/>
          <w:lang w:val="pl-PL"/>
        </w:rPr>
        <w:t xml:space="preserve">komunikacji elektronicznej (np. w treści wiadomości e-mail lub w treści „Formularza do komunikacji”). </w:t>
      </w:r>
    </w:p>
    <w:p w14:paraId="147DF877" w14:textId="77777777" w:rsidR="006D3A68" w:rsidRPr="00722099" w:rsidRDefault="00906D9E" w:rsidP="00D8167B">
      <w:pPr>
        <w:autoSpaceDE w:val="0"/>
        <w:autoSpaceDN w:val="0"/>
        <w:adjustRightInd w:val="0"/>
        <w:ind w:left="851" w:hanging="851"/>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E0D24">
        <w:rPr>
          <w:rFonts w:asciiTheme="minorHAnsi" w:hAnsiTheme="minorHAnsi" w:cstheme="minorHAnsi"/>
          <w:sz w:val="22"/>
          <w:szCs w:val="22"/>
          <w:lang w:val="pl-PL"/>
        </w:rPr>
        <w:t>1</w:t>
      </w:r>
      <w:r w:rsidR="00D24270" w:rsidRPr="00722099">
        <w:rPr>
          <w:rFonts w:asciiTheme="minorHAnsi" w:hAnsiTheme="minorHAnsi" w:cstheme="minorHAnsi"/>
          <w:sz w:val="22"/>
          <w:szCs w:val="22"/>
          <w:lang w:val="pl-PL"/>
        </w:rPr>
        <w:t>1</w:t>
      </w:r>
      <w:r w:rsidR="006D3A68" w:rsidRPr="00722099">
        <w:rPr>
          <w:rFonts w:asciiTheme="minorHAnsi" w:hAnsiTheme="minorHAnsi" w:cstheme="minorHAnsi"/>
          <w:sz w:val="22"/>
          <w:szCs w:val="22"/>
          <w:lang w:val="pl-PL"/>
        </w:rPr>
        <w:t xml:space="preserve">. </w:t>
      </w:r>
      <w:r w:rsidR="003342F7">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Jeżeli dokumenty elektroniczne, przekazywane przy użyciu środków komunikacji elektronicznej, </w:t>
      </w:r>
    </w:p>
    <w:p w14:paraId="3FB1983D" w14:textId="77777777" w:rsidR="006D3A68" w:rsidRPr="00722099" w:rsidRDefault="006D3A68" w:rsidP="00F337BE">
      <w:pPr>
        <w:autoSpaceDE w:val="0"/>
        <w:autoSpaceDN w:val="0"/>
        <w:adjustRightInd w:val="0"/>
        <w:ind w:left="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zawierają informacje stanowiące tajemnicę przedsiębiorstwa w rozumieniu przepisów ustawy </w:t>
      </w:r>
      <w:r w:rsidR="00D8167B">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z dnia 16 kwietnia 1993 r. o zwalczaniu nieuczciwej konkurencji (Dz. U. z 202</w:t>
      </w:r>
      <w:r w:rsidR="006824DB" w:rsidRPr="00722099">
        <w:rPr>
          <w:rFonts w:asciiTheme="minorHAnsi" w:hAnsiTheme="minorHAnsi" w:cstheme="minorHAnsi"/>
          <w:sz w:val="22"/>
          <w:szCs w:val="22"/>
          <w:lang w:val="pl-PL"/>
        </w:rPr>
        <w:t>2</w:t>
      </w:r>
      <w:r w:rsidRPr="00722099">
        <w:rPr>
          <w:rFonts w:asciiTheme="minorHAnsi" w:hAnsiTheme="minorHAnsi" w:cstheme="minorHAnsi"/>
          <w:sz w:val="22"/>
          <w:szCs w:val="22"/>
          <w:lang w:val="pl-PL"/>
        </w:rPr>
        <w:t xml:space="preserve"> r. poz. </w:t>
      </w:r>
      <w:r w:rsidR="006824DB" w:rsidRPr="00722099">
        <w:rPr>
          <w:rFonts w:asciiTheme="minorHAnsi" w:hAnsiTheme="minorHAnsi" w:cstheme="minorHAnsi"/>
          <w:sz w:val="22"/>
          <w:szCs w:val="22"/>
          <w:lang w:val="pl-PL"/>
        </w:rPr>
        <w:t>1233</w:t>
      </w:r>
      <w:r w:rsidRPr="00722099">
        <w:rPr>
          <w:rFonts w:asciiTheme="minorHAnsi" w:hAnsiTheme="minorHAnsi" w:cstheme="minorHAnsi"/>
          <w:sz w:val="22"/>
          <w:szCs w:val="22"/>
          <w:lang w:val="pl-PL"/>
        </w:rPr>
        <w:t>) Wykonawca, w celu utrzymania w poufności</w:t>
      </w:r>
      <w:r w:rsidR="00F337BE">
        <w:rPr>
          <w:rFonts w:asciiTheme="minorHAnsi" w:hAnsiTheme="minorHAnsi" w:cstheme="minorHAnsi"/>
          <w:sz w:val="22"/>
          <w:szCs w:val="22"/>
          <w:lang w:val="pl-PL"/>
        </w:rPr>
        <w:t xml:space="preserve"> tych informacji, przekazuje je </w:t>
      </w:r>
      <w:r w:rsidRPr="00722099">
        <w:rPr>
          <w:rFonts w:asciiTheme="minorHAnsi" w:hAnsiTheme="minorHAnsi" w:cstheme="minorHAnsi"/>
          <w:sz w:val="22"/>
          <w:szCs w:val="22"/>
          <w:lang w:val="pl-PL"/>
        </w:rPr>
        <w:t xml:space="preserve">w wydzielonym </w:t>
      </w:r>
      <w:r w:rsidR="00F337BE">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i odpowiednio oznaczonym pliku, wraz z jed</w:t>
      </w:r>
      <w:r w:rsidR="00F337BE">
        <w:rPr>
          <w:rFonts w:asciiTheme="minorHAnsi" w:hAnsiTheme="minorHAnsi" w:cstheme="minorHAnsi"/>
          <w:sz w:val="22"/>
          <w:szCs w:val="22"/>
          <w:lang w:val="pl-PL"/>
        </w:rPr>
        <w:t xml:space="preserve">noczesnym zaznaczeniem w nazwie </w:t>
      </w:r>
      <w:r w:rsidRPr="00722099">
        <w:rPr>
          <w:rFonts w:asciiTheme="minorHAnsi" w:hAnsiTheme="minorHAnsi" w:cstheme="minorHAnsi"/>
          <w:sz w:val="22"/>
          <w:szCs w:val="22"/>
          <w:lang w:val="pl-PL"/>
        </w:rPr>
        <w:t>pliku „Dokument stanowią</w:t>
      </w:r>
      <w:r w:rsidR="0011488D">
        <w:rPr>
          <w:rFonts w:asciiTheme="minorHAnsi" w:hAnsiTheme="minorHAnsi" w:cstheme="minorHAnsi"/>
          <w:sz w:val="22"/>
          <w:szCs w:val="22"/>
          <w:lang w:val="pl-PL"/>
        </w:rPr>
        <w:t>cy tajemnicę przedsiębiorstwa”.</w:t>
      </w:r>
    </w:p>
    <w:p w14:paraId="1B2A400B" w14:textId="77777777" w:rsidR="006D3A68" w:rsidRPr="00722099" w:rsidRDefault="00176A45" w:rsidP="000453E7">
      <w:pPr>
        <w:autoSpaceDE w:val="0"/>
        <w:autoSpaceDN w:val="0"/>
        <w:adjustRightInd w:val="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E0D24">
        <w:rPr>
          <w:rFonts w:asciiTheme="minorHAnsi" w:hAnsiTheme="minorHAnsi" w:cstheme="minorHAnsi"/>
          <w:sz w:val="22"/>
          <w:szCs w:val="22"/>
          <w:lang w:val="pl-PL"/>
        </w:rPr>
        <w:t>1</w:t>
      </w:r>
      <w:r w:rsidR="00D24270" w:rsidRPr="00722099">
        <w:rPr>
          <w:rFonts w:asciiTheme="minorHAnsi" w:hAnsiTheme="minorHAnsi" w:cstheme="minorHAnsi"/>
          <w:sz w:val="22"/>
          <w:szCs w:val="22"/>
          <w:lang w:val="pl-PL"/>
        </w:rPr>
        <w:t>2</w:t>
      </w:r>
      <w:r w:rsidR="006D3A68" w:rsidRPr="00722099">
        <w:rPr>
          <w:rFonts w:asciiTheme="minorHAnsi" w:hAnsiTheme="minorHAnsi" w:cstheme="minorHAnsi"/>
          <w:sz w:val="22"/>
          <w:szCs w:val="22"/>
          <w:lang w:val="pl-PL"/>
        </w:rPr>
        <w:t xml:space="preserve">. Komunikacja w postępowaniu, z wyłączeniem składania ofert, odbywa się drogą elektroniczną </w:t>
      </w:r>
    </w:p>
    <w:p w14:paraId="3EE79E58" w14:textId="77777777" w:rsidR="006D3A68" w:rsidRPr="00722099" w:rsidRDefault="006D3A68" w:rsidP="00D24270">
      <w:pPr>
        <w:autoSpaceDE w:val="0"/>
        <w:autoSpaceDN w:val="0"/>
        <w:adjustRightInd w:val="0"/>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za pośrednictwem formularzy do komunikacji dostępnych w zakładce „Formularze” („Formularze do komunikacji”). Za pośrednictwem „Formularzy do komunikacji” odbywa się </w:t>
      </w:r>
      <w:r w:rsidR="0011488D">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 xml:space="preserve">w szczególności przekazywanie wezwań i zawiadomień, zadawanie pytań i udzielanie odpowiedzi. Formularze do komunikacji umożliwiają również dołączenie załącznika do przesyłanej wiadomości (przycisk „dodaj załącznik”). </w:t>
      </w:r>
    </w:p>
    <w:p w14:paraId="56B26039" w14:textId="77777777" w:rsidR="006D3A68" w:rsidRPr="00722099" w:rsidRDefault="006D3A68" w:rsidP="00D24270">
      <w:pPr>
        <w:autoSpaceDE w:val="0"/>
        <w:autoSpaceDN w:val="0"/>
        <w:adjustRightInd w:val="0"/>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W przypadku załączników, które są zgodnie z ustawą Pzp lub rozporządzeniem Prezesa Rady Ministrów w sprawie wymagań dla dokumentów elektronicznych opatrzone kwalifikowanym podpisem elektronicznym lub podpisem zaufanym lub podpisem osobistym, mogą być opatrzone, zgodnie z wyborem Wykonawcy/Wykonawcy wspólnie ubiegającego się o udzielenie </w:t>
      </w:r>
      <w:r w:rsidRPr="00722099">
        <w:rPr>
          <w:rFonts w:asciiTheme="minorHAnsi" w:hAnsiTheme="minorHAnsi" w:cstheme="minorHAnsi"/>
          <w:sz w:val="22"/>
          <w:szCs w:val="22"/>
          <w:lang w:val="pl-PL"/>
        </w:rPr>
        <w:lastRenderedPageBreak/>
        <w:t xml:space="preserve">zamówienia/podmiotu udostępniającego zasoby, podpisem zewnętrznym lub wewnętrznym. </w:t>
      </w:r>
      <w:r w:rsidR="00EC596F">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 xml:space="preserve">W zależności od rodzaju podpisu i jego typu (zewnętrzny, wewnętrzny) dodaje się do przesyłanej wiadomości uprzednio podpisane dokumenty wraz z wygenerowanym plikiem podpisu (typ zewnętrzny) lub dokument z wszytym podpisem (typ wewnętrzny). </w:t>
      </w:r>
    </w:p>
    <w:p w14:paraId="142244C6" w14:textId="77777777" w:rsidR="006D3A68" w:rsidRPr="00722099" w:rsidRDefault="006D3A68" w:rsidP="00D24270">
      <w:pPr>
        <w:autoSpaceDE w:val="0"/>
        <w:autoSpaceDN w:val="0"/>
        <w:adjustRightInd w:val="0"/>
        <w:ind w:left="426" w:firstLine="141"/>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Dokumenty w formacie „pdf” zaleca się podpisywać formatem PAdES; </w:t>
      </w:r>
    </w:p>
    <w:p w14:paraId="01B52026" w14:textId="77777777" w:rsidR="006D3A68" w:rsidRPr="00722099" w:rsidRDefault="006D3A68" w:rsidP="00D24270">
      <w:pPr>
        <w:autoSpaceDE w:val="0"/>
        <w:autoSpaceDN w:val="0"/>
        <w:adjustRightInd w:val="0"/>
        <w:ind w:left="709" w:hanging="142"/>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(Walorem PAdES-a jest to, że:</w:t>
      </w:r>
    </w:p>
    <w:p w14:paraId="1C9EF878" w14:textId="77777777" w:rsidR="006D3A68" w:rsidRPr="00722099" w:rsidRDefault="006D3A68" w:rsidP="00D24270">
      <w:pPr>
        <w:autoSpaceDE w:val="0"/>
        <w:autoSpaceDN w:val="0"/>
        <w:adjustRightInd w:val="0"/>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podpis powstaje wewnątrz pliku; w wyniku podpisania dokumentu nie tworzy się dodatkowy, kontrolny plik zewnętrzny; Wykonawca nie ryzykuje, że przesyłając ofertę zapomni o pliku kontrolnym; to bardzo ważne – formularz ofertowy bez pliku kontrolnego nie jest podpisaną ofertą, a zatem powoduje jej nieważność;</w:t>
      </w:r>
    </w:p>
    <w:p w14:paraId="19AEE2F3" w14:textId="77777777" w:rsidR="00176A45" w:rsidRPr="00722099" w:rsidRDefault="006D3A68" w:rsidP="00D24270">
      <w:pPr>
        <w:autoSpaceDE w:val="0"/>
        <w:autoSpaceDN w:val="0"/>
        <w:adjustRightInd w:val="0"/>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podpisany plik nie może podlegać zmianom i modyfikacjom; innymi słowy – po podpisaniu nie doda się do niego choćby omyłkowego przecinka, który zdyskwalifikowałby skuteczność złożonego wcześniej podpisu, a w rezultacie także ofertę;</w:t>
      </w:r>
    </w:p>
    <w:p w14:paraId="6545361A" w14:textId="77777777" w:rsidR="00176A45" w:rsidRPr="00722099" w:rsidRDefault="006D3A68" w:rsidP="00D24270">
      <w:pPr>
        <w:autoSpaceDE w:val="0"/>
        <w:autoSpaceDN w:val="0"/>
        <w:adjustRightInd w:val="0"/>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umożliwia naniesienie graficznego znaku podpisu, dzięki któremu dodatkowo widać, </w:t>
      </w:r>
      <w:r w:rsidR="00EC596F">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iż dokument jest uwierzytelniony przez autora)</w:t>
      </w:r>
    </w:p>
    <w:p w14:paraId="2B397BA2" w14:textId="77777777" w:rsidR="006D3A68" w:rsidRPr="00722099" w:rsidRDefault="006D3A68" w:rsidP="00EC596F">
      <w:pPr>
        <w:autoSpaceDE w:val="0"/>
        <w:autoSpaceDN w:val="0"/>
        <w:adjustRightInd w:val="0"/>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Zamawiający dopuszcza podpisanie dokumentów w formacie innym niż „pdf”, wtedy zaleca się użycie formatu XAdES.</w:t>
      </w:r>
    </w:p>
    <w:p w14:paraId="5748B6D0" w14:textId="77777777" w:rsidR="00176A45" w:rsidRPr="00722099" w:rsidRDefault="00176A45" w:rsidP="005B1EAF">
      <w:pPr>
        <w:autoSpaceDE w:val="0"/>
        <w:autoSpaceDN w:val="0"/>
        <w:adjustRightInd w:val="0"/>
        <w:ind w:left="567"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E0D24">
        <w:rPr>
          <w:rFonts w:asciiTheme="minorHAnsi" w:hAnsiTheme="minorHAnsi" w:cstheme="minorHAnsi"/>
          <w:sz w:val="22"/>
          <w:szCs w:val="22"/>
          <w:lang w:val="pl-PL"/>
        </w:rPr>
        <w:t>1</w:t>
      </w:r>
      <w:r w:rsidR="00BF6357" w:rsidRPr="00722099">
        <w:rPr>
          <w:rFonts w:asciiTheme="minorHAnsi" w:hAnsiTheme="minorHAnsi" w:cstheme="minorHAnsi"/>
          <w:sz w:val="22"/>
          <w:szCs w:val="22"/>
          <w:lang w:val="pl-PL"/>
        </w:rPr>
        <w:t>3</w:t>
      </w:r>
      <w:r w:rsidR="006D3A68" w:rsidRPr="00722099">
        <w:rPr>
          <w:rFonts w:asciiTheme="minorHAnsi" w:hAnsiTheme="minorHAnsi" w:cstheme="minorHAnsi"/>
          <w:sz w:val="22"/>
          <w:szCs w:val="22"/>
          <w:lang w:val="pl-PL"/>
        </w:rPr>
        <w:t xml:space="preserve">. Możliwość korzystania w postępowaniu z „Formularzy do komunikacji” w pełnym zakresie </w:t>
      </w:r>
      <w:r w:rsidRPr="00722099">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wymaga posiadania konta „Wykonawcy” na Platformie e-Zamówienia oraz zalogowania się na Platformie e-Zamówienia. </w:t>
      </w:r>
    </w:p>
    <w:p w14:paraId="1B9A35E9" w14:textId="77777777" w:rsidR="006D3A68" w:rsidRPr="00722099" w:rsidRDefault="006D3A68" w:rsidP="005B1EAF">
      <w:pPr>
        <w:autoSpaceDE w:val="0"/>
        <w:autoSpaceDN w:val="0"/>
        <w:adjustRightInd w:val="0"/>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Do korzystania z „Formularzy do komunikacji” służących do zadawania pytań dotyczących w</w:t>
      </w:r>
      <w:r w:rsidR="00176A45" w:rsidRPr="00722099">
        <w:rPr>
          <w:rFonts w:asciiTheme="minorHAnsi" w:hAnsiTheme="minorHAnsi" w:cstheme="minorHAnsi"/>
          <w:sz w:val="22"/>
          <w:szCs w:val="22"/>
          <w:lang w:val="pl-PL"/>
        </w:rPr>
        <w:t> </w:t>
      </w:r>
      <w:r w:rsidRPr="00722099">
        <w:rPr>
          <w:rFonts w:asciiTheme="minorHAnsi" w:hAnsiTheme="minorHAnsi" w:cstheme="minorHAnsi"/>
          <w:sz w:val="22"/>
          <w:szCs w:val="22"/>
          <w:lang w:val="pl-PL"/>
        </w:rPr>
        <w:t xml:space="preserve">szczególności SWZ wystarczające jest posiadanie tzw. konta uproszczonego na Platformie </w:t>
      </w:r>
      <w:r w:rsidR="00176A45" w:rsidRPr="00722099">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e</w:t>
      </w:r>
      <w:r w:rsidR="00176A45" w:rsidRPr="00722099">
        <w:rPr>
          <w:rFonts w:asciiTheme="minorHAnsi" w:hAnsiTheme="minorHAnsi" w:cstheme="minorHAnsi"/>
          <w:sz w:val="22"/>
          <w:szCs w:val="22"/>
          <w:lang w:val="pl-PL"/>
        </w:rPr>
        <w:t>-</w:t>
      </w:r>
      <w:r w:rsidRPr="00722099">
        <w:rPr>
          <w:rFonts w:asciiTheme="minorHAnsi" w:hAnsiTheme="minorHAnsi" w:cstheme="minorHAnsi"/>
          <w:sz w:val="22"/>
          <w:szCs w:val="22"/>
          <w:lang w:val="pl-PL"/>
        </w:rPr>
        <w:t xml:space="preserve">Zamówienia. </w:t>
      </w:r>
    </w:p>
    <w:p w14:paraId="0612F826" w14:textId="77777777" w:rsidR="006D3A68" w:rsidRPr="00722099" w:rsidRDefault="000317F5" w:rsidP="00AF422F">
      <w:pPr>
        <w:autoSpaceDE w:val="0"/>
        <w:autoSpaceDN w:val="0"/>
        <w:adjustRightInd w:val="0"/>
        <w:ind w:left="567"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06511" w:rsidRPr="00722099">
        <w:rPr>
          <w:rFonts w:asciiTheme="minorHAnsi" w:hAnsiTheme="minorHAnsi" w:cstheme="minorHAnsi"/>
          <w:sz w:val="22"/>
          <w:szCs w:val="22"/>
          <w:lang w:val="pl-PL"/>
        </w:rPr>
        <w:t>.</w:t>
      </w:r>
      <w:r w:rsidR="00AE0D24">
        <w:rPr>
          <w:rFonts w:asciiTheme="minorHAnsi" w:hAnsiTheme="minorHAnsi" w:cstheme="minorHAnsi"/>
          <w:sz w:val="22"/>
          <w:szCs w:val="22"/>
          <w:lang w:val="pl-PL"/>
        </w:rPr>
        <w:t>1</w:t>
      </w:r>
      <w:r w:rsidR="00BF6357" w:rsidRPr="00722099">
        <w:rPr>
          <w:rFonts w:asciiTheme="minorHAnsi" w:hAnsiTheme="minorHAnsi" w:cstheme="minorHAnsi"/>
          <w:sz w:val="22"/>
          <w:szCs w:val="22"/>
          <w:lang w:val="pl-PL"/>
        </w:rPr>
        <w:t>4</w:t>
      </w:r>
      <w:r w:rsidR="006D3A68" w:rsidRPr="00722099">
        <w:rPr>
          <w:rFonts w:asciiTheme="minorHAnsi" w:hAnsiTheme="minorHAnsi" w:cstheme="minorHAnsi"/>
          <w:sz w:val="22"/>
          <w:szCs w:val="22"/>
          <w:lang w:val="pl-PL"/>
        </w:rPr>
        <w:t xml:space="preserve">. </w:t>
      </w:r>
      <w:r w:rsidR="00413991">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Wszystkie wysłane i odebrane w postępowaniu przez Wykonawcę wi</w:t>
      </w:r>
      <w:r w:rsidR="00413991">
        <w:rPr>
          <w:rFonts w:asciiTheme="minorHAnsi" w:hAnsiTheme="minorHAnsi" w:cstheme="minorHAnsi"/>
          <w:sz w:val="22"/>
          <w:szCs w:val="22"/>
          <w:lang w:val="pl-PL"/>
        </w:rPr>
        <w:t xml:space="preserve">adomości widoczne są </w:t>
      </w:r>
      <w:r w:rsidR="006D3A68" w:rsidRPr="00722099">
        <w:rPr>
          <w:rFonts w:asciiTheme="minorHAnsi" w:hAnsiTheme="minorHAnsi" w:cstheme="minorHAnsi"/>
          <w:sz w:val="22"/>
          <w:szCs w:val="22"/>
          <w:lang w:val="pl-PL"/>
        </w:rPr>
        <w:t xml:space="preserve">po zalogowaniu w podglądzie postępowania w zakładce „Komunikacja”. </w:t>
      </w:r>
    </w:p>
    <w:p w14:paraId="20C68EBE" w14:textId="77777777" w:rsidR="006D3A68" w:rsidRPr="00722099" w:rsidRDefault="00A06511" w:rsidP="00E10A9B">
      <w:pPr>
        <w:autoSpaceDE w:val="0"/>
        <w:autoSpaceDN w:val="0"/>
        <w:adjustRightInd w:val="0"/>
        <w:ind w:left="567"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E0D24">
        <w:rPr>
          <w:rFonts w:asciiTheme="minorHAnsi" w:hAnsiTheme="minorHAnsi" w:cstheme="minorHAnsi"/>
          <w:sz w:val="22"/>
          <w:szCs w:val="22"/>
          <w:lang w:val="pl-PL"/>
        </w:rPr>
        <w:t>1</w:t>
      </w:r>
      <w:r w:rsidR="00BF6357" w:rsidRPr="00722099">
        <w:rPr>
          <w:rFonts w:asciiTheme="minorHAnsi" w:hAnsiTheme="minorHAnsi" w:cstheme="minorHAnsi"/>
          <w:sz w:val="22"/>
          <w:szCs w:val="22"/>
          <w:lang w:val="pl-PL"/>
        </w:rPr>
        <w:t>5</w:t>
      </w:r>
      <w:r w:rsidR="006D3A68" w:rsidRPr="00722099">
        <w:rPr>
          <w:rFonts w:asciiTheme="minorHAnsi" w:hAnsiTheme="minorHAnsi" w:cstheme="minorHAnsi"/>
          <w:sz w:val="22"/>
          <w:szCs w:val="22"/>
          <w:lang w:val="pl-PL"/>
        </w:rPr>
        <w:t xml:space="preserve">. </w:t>
      </w:r>
      <w:r w:rsidR="0098638C">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Maksymalny rozmiar plików przesyłanych za pośrednictwem „Formularzy do komunikacji” wynosi 150 MB (wielkość ta dotyczy plików przesyłanych jako załączniki do jednego formularza). </w:t>
      </w:r>
    </w:p>
    <w:p w14:paraId="7C5EC6B1" w14:textId="77777777" w:rsidR="006D3A68" w:rsidRPr="00722099" w:rsidRDefault="00A06511" w:rsidP="00E0721B">
      <w:pPr>
        <w:autoSpaceDE w:val="0"/>
        <w:autoSpaceDN w:val="0"/>
        <w:adjustRightInd w:val="0"/>
        <w:ind w:left="567"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E0D24">
        <w:rPr>
          <w:rFonts w:asciiTheme="minorHAnsi" w:hAnsiTheme="minorHAnsi" w:cstheme="minorHAnsi"/>
          <w:sz w:val="22"/>
          <w:szCs w:val="22"/>
          <w:lang w:val="pl-PL"/>
        </w:rPr>
        <w:t>1</w:t>
      </w:r>
      <w:r w:rsidR="00BF6357" w:rsidRPr="00722099">
        <w:rPr>
          <w:rFonts w:asciiTheme="minorHAnsi" w:hAnsiTheme="minorHAnsi" w:cstheme="minorHAnsi"/>
          <w:sz w:val="22"/>
          <w:szCs w:val="22"/>
          <w:lang w:val="pl-PL"/>
        </w:rPr>
        <w:t>6</w:t>
      </w:r>
      <w:r w:rsidR="006D3A68" w:rsidRPr="00722099">
        <w:rPr>
          <w:rFonts w:asciiTheme="minorHAnsi" w:hAnsiTheme="minorHAnsi" w:cstheme="minorHAnsi"/>
          <w:sz w:val="22"/>
          <w:szCs w:val="22"/>
          <w:lang w:val="pl-PL"/>
        </w:rPr>
        <w:t xml:space="preserve">. </w:t>
      </w:r>
      <w:r w:rsidR="00E0721B">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Minimalne wymagania techniczne dotyczące sprzętu używan</w:t>
      </w:r>
      <w:r w:rsidR="00703FD4">
        <w:rPr>
          <w:rFonts w:asciiTheme="minorHAnsi" w:hAnsiTheme="minorHAnsi" w:cstheme="minorHAnsi"/>
          <w:sz w:val="22"/>
          <w:szCs w:val="22"/>
          <w:lang w:val="pl-PL"/>
        </w:rPr>
        <w:t xml:space="preserve">ego w celu korzystania z usług </w:t>
      </w:r>
      <w:r w:rsidR="006D3A68" w:rsidRPr="00722099">
        <w:rPr>
          <w:rFonts w:asciiTheme="minorHAnsi" w:hAnsiTheme="minorHAnsi" w:cstheme="minorHAnsi"/>
          <w:sz w:val="22"/>
          <w:szCs w:val="22"/>
          <w:lang w:val="pl-PL"/>
        </w:rPr>
        <w:t>Platformy e-Zamówienia oraz informacje dotyczące specyfikacj</w:t>
      </w:r>
      <w:r w:rsidR="00703FD4">
        <w:rPr>
          <w:rFonts w:asciiTheme="minorHAnsi" w:hAnsiTheme="minorHAnsi" w:cstheme="minorHAnsi"/>
          <w:sz w:val="22"/>
          <w:szCs w:val="22"/>
          <w:lang w:val="pl-PL"/>
        </w:rPr>
        <w:t xml:space="preserve">i połączenia określa Regulamin </w:t>
      </w:r>
      <w:r w:rsidR="006D3A68" w:rsidRPr="00722099">
        <w:rPr>
          <w:rFonts w:asciiTheme="minorHAnsi" w:hAnsiTheme="minorHAnsi" w:cstheme="minorHAnsi"/>
          <w:sz w:val="22"/>
          <w:szCs w:val="22"/>
          <w:lang w:val="pl-PL"/>
        </w:rPr>
        <w:t>Platformy e-Zamówienia.</w:t>
      </w:r>
    </w:p>
    <w:p w14:paraId="5AF972EE" w14:textId="77777777" w:rsidR="006D3A68" w:rsidRPr="00722099" w:rsidRDefault="00A96FDE" w:rsidP="00596031">
      <w:pPr>
        <w:autoSpaceDE w:val="0"/>
        <w:autoSpaceDN w:val="0"/>
        <w:adjustRightInd w:val="0"/>
        <w:ind w:left="567"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w:t>
      </w:r>
      <w:r w:rsidR="00A06511" w:rsidRPr="00722099">
        <w:rPr>
          <w:rFonts w:asciiTheme="minorHAnsi" w:hAnsiTheme="minorHAnsi" w:cstheme="minorHAnsi"/>
          <w:sz w:val="22"/>
          <w:szCs w:val="22"/>
          <w:lang w:val="pl-PL"/>
        </w:rPr>
        <w:t>2.</w:t>
      </w:r>
      <w:r w:rsidR="00AE0D24">
        <w:rPr>
          <w:rFonts w:asciiTheme="minorHAnsi" w:hAnsiTheme="minorHAnsi" w:cstheme="minorHAnsi"/>
          <w:sz w:val="22"/>
          <w:szCs w:val="22"/>
          <w:lang w:val="pl-PL"/>
        </w:rPr>
        <w:t>1</w:t>
      </w:r>
      <w:r w:rsidR="00BF6357" w:rsidRPr="00722099">
        <w:rPr>
          <w:rFonts w:asciiTheme="minorHAnsi" w:hAnsiTheme="minorHAnsi" w:cstheme="minorHAnsi"/>
          <w:sz w:val="22"/>
          <w:szCs w:val="22"/>
          <w:lang w:val="pl-PL"/>
        </w:rPr>
        <w:t>7</w:t>
      </w:r>
      <w:r w:rsidR="006D3A68" w:rsidRPr="00722099">
        <w:rPr>
          <w:rFonts w:asciiTheme="minorHAnsi" w:hAnsiTheme="minorHAnsi" w:cstheme="minorHAnsi"/>
          <w:sz w:val="22"/>
          <w:szCs w:val="22"/>
          <w:lang w:val="pl-PL"/>
        </w:rPr>
        <w:t xml:space="preserve">. W przypadku problemów technicznych i awarii związanych z funkcjonowaniem Platformy </w:t>
      </w:r>
      <w:r w:rsidR="00703FD4">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e</w:t>
      </w:r>
      <w:r w:rsidR="00703FD4">
        <w:rPr>
          <w:rFonts w:asciiTheme="minorHAnsi" w:hAnsiTheme="minorHAnsi" w:cstheme="minorHAnsi"/>
          <w:sz w:val="22"/>
          <w:szCs w:val="22"/>
          <w:lang w:val="pl-PL"/>
        </w:rPr>
        <w:t>-</w:t>
      </w:r>
      <w:r w:rsidR="006D3A68" w:rsidRPr="00722099">
        <w:rPr>
          <w:rFonts w:asciiTheme="minorHAnsi" w:hAnsiTheme="minorHAnsi" w:cstheme="minorHAnsi"/>
          <w:sz w:val="22"/>
          <w:szCs w:val="22"/>
          <w:lang w:val="pl-PL"/>
        </w:rPr>
        <w:t>Zamówienia użytkownicy mogą skorzystać ze wsparc</w:t>
      </w:r>
      <w:r w:rsidR="00703FD4">
        <w:rPr>
          <w:rFonts w:asciiTheme="minorHAnsi" w:hAnsiTheme="minorHAnsi" w:cstheme="minorHAnsi"/>
          <w:sz w:val="22"/>
          <w:szCs w:val="22"/>
          <w:lang w:val="pl-PL"/>
        </w:rPr>
        <w:t xml:space="preserve">ia technicznego dostępnego pod </w:t>
      </w:r>
      <w:r w:rsidR="006D3A68" w:rsidRPr="00722099">
        <w:rPr>
          <w:rFonts w:asciiTheme="minorHAnsi" w:hAnsiTheme="minorHAnsi" w:cstheme="minorHAnsi"/>
          <w:sz w:val="22"/>
          <w:szCs w:val="22"/>
          <w:lang w:val="pl-PL"/>
        </w:rPr>
        <w:t xml:space="preserve">numerem telefonu (32) 77 88 999 lub drogą elektroniczną </w:t>
      </w:r>
      <w:r w:rsidR="00703FD4">
        <w:rPr>
          <w:rFonts w:asciiTheme="minorHAnsi" w:hAnsiTheme="minorHAnsi" w:cstheme="minorHAnsi"/>
          <w:sz w:val="22"/>
          <w:szCs w:val="22"/>
          <w:lang w:val="pl-PL"/>
        </w:rPr>
        <w:t xml:space="preserve">poprzez formularz udostępniony </w:t>
      </w:r>
      <w:r w:rsidR="006D3A68" w:rsidRPr="00722099">
        <w:rPr>
          <w:rFonts w:asciiTheme="minorHAnsi" w:hAnsiTheme="minorHAnsi" w:cstheme="minorHAnsi"/>
          <w:sz w:val="22"/>
          <w:szCs w:val="22"/>
          <w:lang w:val="pl-PL"/>
        </w:rPr>
        <w:t>na stronie internetowej https://ezamowienia.gov.pl w zakładce „Zgłoś problem”.</w:t>
      </w:r>
    </w:p>
    <w:p w14:paraId="2EBAED67" w14:textId="77777777" w:rsidR="006D3A68" w:rsidRPr="00722099" w:rsidRDefault="00A06511" w:rsidP="00E317EC">
      <w:pPr>
        <w:autoSpaceDE w:val="0"/>
        <w:autoSpaceDN w:val="0"/>
        <w:adjustRightInd w:val="0"/>
        <w:ind w:left="567"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E0D24">
        <w:rPr>
          <w:rFonts w:asciiTheme="minorHAnsi" w:hAnsiTheme="minorHAnsi" w:cstheme="minorHAnsi"/>
          <w:sz w:val="22"/>
          <w:szCs w:val="22"/>
          <w:lang w:val="pl-PL"/>
        </w:rPr>
        <w:t>1</w:t>
      </w:r>
      <w:r w:rsidR="00BF6357" w:rsidRPr="00722099">
        <w:rPr>
          <w:rFonts w:asciiTheme="minorHAnsi" w:hAnsiTheme="minorHAnsi" w:cstheme="minorHAnsi"/>
          <w:sz w:val="22"/>
          <w:szCs w:val="22"/>
          <w:lang w:val="pl-PL"/>
        </w:rPr>
        <w:t>8</w:t>
      </w:r>
      <w:r w:rsidR="006D3A68" w:rsidRPr="00722099">
        <w:rPr>
          <w:rFonts w:asciiTheme="minorHAnsi" w:hAnsiTheme="minorHAnsi" w:cstheme="minorHAnsi"/>
          <w:sz w:val="22"/>
          <w:szCs w:val="22"/>
          <w:lang w:val="pl-PL"/>
        </w:rPr>
        <w:t>. W szczególnie uzasadnionych przypadkach uniemożliw</w:t>
      </w:r>
      <w:r w:rsidR="009E49EB">
        <w:rPr>
          <w:rFonts w:asciiTheme="minorHAnsi" w:hAnsiTheme="minorHAnsi" w:cstheme="minorHAnsi"/>
          <w:sz w:val="22"/>
          <w:szCs w:val="22"/>
          <w:lang w:val="pl-PL"/>
        </w:rPr>
        <w:t xml:space="preserve">iających komunikację Wykonawcy                             </w:t>
      </w:r>
      <w:r w:rsidR="006D3A68" w:rsidRPr="00722099">
        <w:rPr>
          <w:rFonts w:asciiTheme="minorHAnsi" w:hAnsiTheme="minorHAnsi" w:cstheme="minorHAnsi"/>
          <w:sz w:val="22"/>
          <w:szCs w:val="22"/>
          <w:lang w:val="pl-PL"/>
        </w:rPr>
        <w:t>i Zamawiającego za pośrednictwem Platformy e-Zamówienia</w:t>
      </w:r>
      <w:r w:rsidR="009E49EB">
        <w:rPr>
          <w:rFonts w:asciiTheme="minorHAnsi" w:hAnsiTheme="minorHAnsi" w:cstheme="minorHAnsi"/>
          <w:sz w:val="22"/>
          <w:szCs w:val="22"/>
          <w:lang w:val="pl-PL"/>
        </w:rPr>
        <w:t xml:space="preserve"> (np. awaria Platformy lub jej </w:t>
      </w:r>
      <w:r w:rsidR="006D3A68" w:rsidRPr="00722099">
        <w:rPr>
          <w:rFonts w:asciiTheme="minorHAnsi" w:hAnsiTheme="minorHAnsi" w:cstheme="minorHAnsi"/>
          <w:sz w:val="22"/>
          <w:szCs w:val="22"/>
          <w:lang w:val="pl-PL"/>
        </w:rPr>
        <w:t xml:space="preserve">niedostępność), Zamawiający dopuszcza komunikację za pomocą </w:t>
      </w:r>
      <w:r w:rsidR="009E49EB">
        <w:rPr>
          <w:rFonts w:asciiTheme="minorHAnsi" w:hAnsiTheme="minorHAnsi" w:cstheme="minorHAnsi"/>
          <w:sz w:val="22"/>
          <w:szCs w:val="22"/>
          <w:lang w:val="pl-PL"/>
        </w:rPr>
        <w:t xml:space="preserve">poczty elektronicznej na adres </w:t>
      </w:r>
      <w:r w:rsidR="006D3A68" w:rsidRPr="00722099">
        <w:rPr>
          <w:rFonts w:asciiTheme="minorHAnsi" w:hAnsiTheme="minorHAnsi" w:cstheme="minorHAnsi"/>
          <w:sz w:val="22"/>
          <w:szCs w:val="22"/>
          <w:lang w:val="pl-PL"/>
        </w:rPr>
        <w:t>e-mail: zam</w:t>
      </w:r>
      <w:r w:rsidR="00C9402D" w:rsidRPr="00722099">
        <w:rPr>
          <w:rFonts w:asciiTheme="minorHAnsi" w:hAnsiTheme="minorHAnsi" w:cstheme="minorHAnsi"/>
          <w:sz w:val="22"/>
          <w:szCs w:val="22"/>
          <w:lang w:val="pl-PL"/>
        </w:rPr>
        <w:t>owienia</w:t>
      </w:r>
      <w:r w:rsidR="006D3A68" w:rsidRPr="00722099">
        <w:rPr>
          <w:rFonts w:asciiTheme="minorHAnsi" w:hAnsiTheme="minorHAnsi" w:cstheme="minorHAnsi"/>
          <w:sz w:val="22"/>
          <w:szCs w:val="22"/>
          <w:lang w:val="pl-PL"/>
        </w:rPr>
        <w:t>.pub</w:t>
      </w:r>
      <w:r w:rsidR="00C9402D" w:rsidRPr="00722099">
        <w:rPr>
          <w:rFonts w:asciiTheme="minorHAnsi" w:hAnsiTheme="minorHAnsi" w:cstheme="minorHAnsi"/>
          <w:sz w:val="22"/>
          <w:szCs w:val="22"/>
          <w:lang w:val="pl-PL"/>
        </w:rPr>
        <w:t>liczne</w:t>
      </w:r>
      <w:r w:rsidR="006D3A68" w:rsidRPr="00722099">
        <w:rPr>
          <w:rFonts w:asciiTheme="minorHAnsi" w:hAnsiTheme="minorHAnsi" w:cstheme="minorHAnsi"/>
          <w:sz w:val="22"/>
          <w:szCs w:val="22"/>
          <w:lang w:val="pl-PL"/>
        </w:rPr>
        <w:t>@</w:t>
      </w:r>
      <w:r w:rsidR="00C9402D" w:rsidRPr="00722099">
        <w:rPr>
          <w:rFonts w:asciiTheme="minorHAnsi" w:hAnsiTheme="minorHAnsi" w:cstheme="minorHAnsi"/>
          <w:sz w:val="22"/>
          <w:szCs w:val="22"/>
          <w:lang w:val="pl-PL"/>
        </w:rPr>
        <w:t>mpgk.mielec</w:t>
      </w:r>
      <w:r w:rsidR="006D3A68" w:rsidRPr="00722099">
        <w:rPr>
          <w:rFonts w:asciiTheme="minorHAnsi" w:hAnsiTheme="minorHAnsi" w:cstheme="minorHAnsi"/>
          <w:sz w:val="22"/>
          <w:szCs w:val="22"/>
          <w:lang w:val="pl-PL"/>
        </w:rPr>
        <w:t>.</w:t>
      </w:r>
      <w:r w:rsidR="00C9402D" w:rsidRPr="00722099">
        <w:rPr>
          <w:rFonts w:asciiTheme="minorHAnsi" w:hAnsiTheme="minorHAnsi" w:cstheme="minorHAnsi"/>
          <w:sz w:val="22"/>
          <w:szCs w:val="22"/>
          <w:lang w:val="pl-PL"/>
        </w:rPr>
        <w:t>pl</w:t>
      </w:r>
      <w:r w:rsidR="006D3A68" w:rsidRPr="00722099">
        <w:rPr>
          <w:rFonts w:asciiTheme="minorHAnsi" w:hAnsiTheme="minorHAnsi" w:cstheme="minorHAnsi"/>
          <w:sz w:val="22"/>
          <w:szCs w:val="22"/>
          <w:lang w:val="pl-PL"/>
        </w:rPr>
        <w:t xml:space="preserve"> (nie dotyczy składania ofert).</w:t>
      </w:r>
    </w:p>
    <w:p w14:paraId="11CACF8B" w14:textId="66173D8D" w:rsidR="001665DE" w:rsidRPr="00253184" w:rsidRDefault="00A06511" w:rsidP="00253184">
      <w:pPr>
        <w:autoSpaceDE w:val="0"/>
        <w:autoSpaceDN w:val="0"/>
        <w:adjustRightInd w:val="0"/>
        <w:ind w:left="567"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22.</w:t>
      </w:r>
      <w:r w:rsidR="00AE0D24">
        <w:rPr>
          <w:rFonts w:asciiTheme="minorHAnsi" w:hAnsiTheme="minorHAnsi" w:cstheme="minorHAnsi"/>
          <w:sz w:val="22"/>
          <w:szCs w:val="22"/>
          <w:lang w:val="pl-PL"/>
        </w:rPr>
        <w:t>1</w:t>
      </w:r>
      <w:r w:rsidR="0054666F" w:rsidRPr="00722099">
        <w:rPr>
          <w:rFonts w:asciiTheme="minorHAnsi" w:hAnsiTheme="minorHAnsi" w:cstheme="minorHAnsi"/>
          <w:sz w:val="22"/>
          <w:szCs w:val="22"/>
          <w:lang w:val="pl-PL"/>
        </w:rPr>
        <w:t>9</w:t>
      </w:r>
      <w:r w:rsidR="006D3A68" w:rsidRPr="00722099">
        <w:rPr>
          <w:rFonts w:asciiTheme="minorHAnsi" w:hAnsiTheme="minorHAnsi" w:cstheme="minorHAnsi"/>
          <w:sz w:val="22"/>
          <w:szCs w:val="22"/>
          <w:lang w:val="pl-PL"/>
        </w:rPr>
        <w:t xml:space="preserve">. </w:t>
      </w:r>
      <w:r w:rsidR="009F052A">
        <w:rPr>
          <w:rFonts w:asciiTheme="minorHAnsi" w:hAnsiTheme="minorHAnsi" w:cstheme="minorHAnsi"/>
          <w:sz w:val="22"/>
          <w:szCs w:val="22"/>
          <w:lang w:val="pl-PL"/>
        </w:rPr>
        <w:t xml:space="preserve"> </w:t>
      </w:r>
      <w:r w:rsidR="00996E4E">
        <w:rPr>
          <w:rFonts w:asciiTheme="minorHAnsi" w:hAnsiTheme="minorHAnsi" w:cstheme="minorHAnsi"/>
          <w:sz w:val="22"/>
          <w:szCs w:val="22"/>
          <w:lang w:val="pl-PL"/>
        </w:rPr>
        <w:t xml:space="preserve"> </w:t>
      </w:r>
      <w:r w:rsidR="006D3A68" w:rsidRPr="00722099">
        <w:rPr>
          <w:rFonts w:asciiTheme="minorHAnsi" w:hAnsiTheme="minorHAnsi" w:cstheme="minorHAnsi"/>
          <w:sz w:val="22"/>
          <w:szCs w:val="22"/>
          <w:lang w:val="pl-PL"/>
        </w:rPr>
        <w:t xml:space="preserve">Zamawiający nie przewiduje sposobu komunikowania się </w:t>
      </w:r>
      <w:r w:rsidR="009E49EB">
        <w:rPr>
          <w:rFonts w:asciiTheme="minorHAnsi" w:hAnsiTheme="minorHAnsi" w:cstheme="minorHAnsi"/>
          <w:sz w:val="22"/>
          <w:szCs w:val="22"/>
          <w:lang w:val="pl-PL"/>
        </w:rPr>
        <w:t xml:space="preserve">z Wykonawcami w inny sposób niż </w:t>
      </w:r>
      <w:r w:rsidR="006D3A68" w:rsidRPr="00722099">
        <w:rPr>
          <w:rFonts w:asciiTheme="minorHAnsi" w:hAnsiTheme="minorHAnsi" w:cstheme="minorHAnsi"/>
          <w:sz w:val="22"/>
          <w:szCs w:val="22"/>
          <w:lang w:val="pl-PL"/>
        </w:rPr>
        <w:t>przy użyciu środków komunikacji elektronicznej wskazanych w SWZ.</w:t>
      </w:r>
    </w:p>
    <w:p w14:paraId="15A1C6D0" w14:textId="77777777" w:rsidR="001665DE" w:rsidRPr="00722099" w:rsidRDefault="001665DE" w:rsidP="00154D25">
      <w:pPr>
        <w:autoSpaceDE w:val="0"/>
        <w:autoSpaceDN w:val="0"/>
        <w:adjustRightInd w:val="0"/>
        <w:jc w:val="both"/>
        <w:rPr>
          <w:rFonts w:asciiTheme="minorHAnsi" w:hAnsiTheme="minorHAnsi" w:cstheme="minorHAnsi"/>
          <w:color w:val="000000"/>
          <w:sz w:val="22"/>
          <w:szCs w:val="22"/>
          <w:lang w:val="pl-PL"/>
        </w:rPr>
      </w:pPr>
    </w:p>
    <w:p w14:paraId="27E348AC" w14:textId="77777777" w:rsidR="00154D25" w:rsidRPr="00722099" w:rsidRDefault="00A17DE6" w:rsidP="00A17DE6">
      <w:pPr>
        <w:pStyle w:val="Styl2"/>
        <w:pBdr>
          <w:bottom w:val="single" w:sz="4" w:space="1" w:color="auto"/>
        </w:pBdr>
        <w:tabs>
          <w:tab w:val="clear" w:pos="360"/>
          <w:tab w:val="num" w:pos="0"/>
        </w:tabs>
        <w:ind w:left="284" w:hanging="284"/>
        <w:jc w:val="both"/>
      </w:pPr>
      <w:r w:rsidRPr="00722099">
        <w:t>PROJEKTOWANE POSTANOWIENIA UMOWY W SPRAWIE ZAMÓWIENIA PUBLICZNEGO, KTÓRE ZOSTANĄ WPROWADZONE DO TREŚCI TEJ UMOWY</w:t>
      </w:r>
    </w:p>
    <w:p w14:paraId="5567BE22" w14:textId="77777777" w:rsidR="00A17DE6" w:rsidRPr="00722099" w:rsidRDefault="00A17DE6" w:rsidP="004602EF">
      <w:pPr>
        <w:spacing w:before="240"/>
        <w:ind w:left="426"/>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Projektowane postanowienia umowy w sprawie zamówienia publicznego, które zostaną wprowadzone do treści tej umowy, określone zostały w </w:t>
      </w:r>
      <w:r w:rsidR="00FD30C7" w:rsidRPr="00722099">
        <w:rPr>
          <w:rFonts w:asciiTheme="minorHAnsi" w:hAnsiTheme="minorHAnsi" w:cstheme="minorHAnsi"/>
          <w:sz w:val="22"/>
          <w:szCs w:val="22"/>
          <w:lang w:val="pl-PL"/>
        </w:rPr>
        <w:t xml:space="preserve">Rozdziale 4 – Formularz 4.1 </w:t>
      </w:r>
      <w:r w:rsidRPr="00722099">
        <w:rPr>
          <w:rFonts w:asciiTheme="minorHAnsi" w:hAnsiTheme="minorHAnsi" w:cstheme="minorHAnsi"/>
          <w:sz w:val="22"/>
          <w:szCs w:val="22"/>
          <w:lang w:val="pl-PL"/>
        </w:rPr>
        <w:t xml:space="preserve">do SWZ, stanowią one jej integralną część. </w:t>
      </w:r>
    </w:p>
    <w:p w14:paraId="2B1DCD23" w14:textId="77777777" w:rsidR="004622EB" w:rsidRPr="00722099" w:rsidRDefault="004622EB" w:rsidP="00A17DE6">
      <w:pPr>
        <w:autoSpaceDE w:val="0"/>
        <w:autoSpaceDN w:val="0"/>
        <w:adjustRightInd w:val="0"/>
        <w:jc w:val="both"/>
        <w:rPr>
          <w:rFonts w:asciiTheme="minorHAnsi" w:hAnsiTheme="minorHAnsi" w:cstheme="minorHAnsi"/>
          <w:color w:val="000000"/>
          <w:sz w:val="22"/>
          <w:szCs w:val="22"/>
          <w:lang w:val="pl-PL"/>
        </w:rPr>
      </w:pPr>
    </w:p>
    <w:p w14:paraId="02BADBEA" w14:textId="77777777" w:rsidR="00154D25" w:rsidRPr="00722099" w:rsidRDefault="00154D25" w:rsidP="00A17DE6">
      <w:pPr>
        <w:pStyle w:val="Styl2"/>
        <w:pBdr>
          <w:bottom w:val="single" w:sz="4" w:space="1" w:color="auto"/>
        </w:pBdr>
        <w:tabs>
          <w:tab w:val="clear" w:pos="360"/>
          <w:tab w:val="num" w:pos="0"/>
        </w:tabs>
        <w:ind w:left="284" w:hanging="284"/>
        <w:jc w:val="both"/>
      </w:pPr>
      <w:r w:rsidRPr="00722099">
        <w:t>POSTANOWIENIA KOŃCOWE</w:t>
      </w:r>
    </w:p>
    <w:p w14:paraId="559361A5" w14:textId="77777777" w:rsidR="00154D25" w:rsidRPr="00722099" w:rsidRDefault="00154D25" w:rsidP="00154D25">
      <w:pPr>
        <w:autoSpaceDE w:val="0"/>
        <w:autoSpaceDN w:val="0"/>
        <w:adjustRightInd w:val="0"/>
        <w:jc w:val="both"/>
        <w:rPr>
          <w:rFonts w:asciiTheme="minorHAnsi" w:hAnsiTheme="minorHAnsi" w:cstheme="minorHAnsi"/>
          <w:color w:val="000000"/>
          <w:sz w:val="22"/>
          <w:szCs w:val="22"/>
          <w:lang w:val="pl-PL"/>
        </w:rPr>
      </w:pPr>
    </w:p>
    <w:p w14:paraId="1215D548" w14:textId="77777777" w:rsidR="00154D25" w:rsidRPr="00722099" w:rsidRDefault="00154D25" w:rsidP="00507FBE">
      <w:pPr>
        <w:numPr>
          <w:ilvl w:val="1"/>
          <w:numId w:val="1"/>
        </w:numPr>
        <w:ind w:left="720" w:hanging="72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Zamawiający </w:t>
      </w:r>
      <w:r w:rsidRPr="00722099">
        <w:rPr>
          <w:rFonts w:asciiTheme="minorHAnsi" w:hAnsiTheme="minorHAnsi" w:cstheme="minorHAnsi"/>
          <w:b/>
          <w:sz w:val="22"/>
          <w:szCs w:val="22"/>
          <w:u w:val="single"/>
          <w:lang w:val="pl-PL"/>
        </w:rPr>
        <w:t>nie przewiduje</w:t>
      </w:r>
      <w:r w:rsidRPr="00722099">
        <w:rPr>
          <w:rFonts w:asciiTheme="minorHAnsi" w:hAnsiTheme="minorHAnsi" w:cstheme="minorHAnsi"/>
          <w:sz w:val="22"/>
          <w:szCs w:val="22"/>
          <w:lang w:val="pl-PL"/>
        </w:rPr>
        <w:t xml:space="preserve"> rozliczeń w walutach obcych.</w:t>
      </w:r>
    </w:p>
    <w:p w14:paraId="6AA3E992" w14:textId="77777777" w:rsidR="00154D25" w:rsidRPr="00722099" w:rsidRDefault="00154D25" w:rsidP="00507FBE">
      <w:pPr>
        <w:numPr>
          <w:ilvl w:val="1"/>
          <w:numId w:val="1"/>
        </w:numPr>
        <w:ind w:left="720" w:hanging="72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Zamawiający </w:t>
      </w:r>
      <w:r w:rsidRPr="00722099">
        <w:rPr>
          <w:rFonts w:asciiTheme="minorHAnsi" w:hAnsiTheme="minorHAnsi" w:cstheme="minorHAnsi"/>
          <w:b/>
          <w:sz w:val="22"/>
          <w:szCs w:val="22"/>
          <w:u w:val="single"/>
          <w:lang w:val="pl-PL"/>
        </w:rPr>
        <w:t>nie przewiduje</w:t>
      </w:r>
      <w:r w:rsidRPr="00722099">
        <w:rPr>
          <w:rFonts w:asciiTheme="minorHAnsi" w:hAnsiTheme="minorHAnsi" w:cstheme="minorHAnsi"/>
          <w:sz w:val="22"/>
          <w:szCs w:val="22"/>
          <w:lang w:val="pl-PL"/>
        </w:rPr>
        <w:t xml:space="preserve"> zwrotu kosztów udziału w postępowaniu.</w:t>
      </w:r>
    </w:p>
    <w:p w14:paraId="2D446BA5" w14:textId="77777777" w:rsidR="00154D25" w:rsidRPr="00722099" w:rsidRDefault="00154D25" w:rsidP="00507FBE">
      <w:pPr>
        <w:numPr>
          <w:ilvl w:val="1"/>
          <w:numId w:val="1"/>
        </w:numPr>
        <w:ind w:left="720" w:hanging="72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lastRenderedPageBreak/>
        <w:t>Uczestnicy postępowania mają prawo wglądu do treści protokołu w trakcie prowadzonego postępowania, z wyjątkiem ofert, które udostępnia się od chwili ich otwarcia, załączników d</w:t>
      </w:r>
      <w:r w:rsidR="000D0CCE" w:rsidRPr="00722099">
        <w:rPr>
          <w:rFonts w:asciiTheme="minorHAnsi" w:hAnsiTheme="minorHAnsi" w:cstheme="minorHAnsi"/>
          <w:sz w:val="22"/>
          <w:szCs w:val="22"/>
          <w:lang w:val="pl-PL"/>
        </w:rPr>
        <w:t>o </w:t>
      </w:r>
      <w:r w:rsidRPr="00722099">
        <w:rPr>
          <w:rFonts w:asciiTheme="minorHAnsi" w:hAnsiTheme="minorHAnsi" w:cstheme="minorHAnsi"/>
          <w:sz w:val="22"/>
          <w:szCs w:val="22"/>
          <w:lang w:val="pl-PL"/>
        </w:rPr>
        <w:t>protokołu, które udostępnia się po dokonaniu wyboru najkorzystniejszej oferty lub unieważnienia postępowania oraz dokumentów stanowiących tajemnicę przedsiębiorstwa                       i informacji zastrzeżonych przez uczestników postępowania.</w:t>
      </w:r>
    </w:p>
    <w:p w14:paraId="34E2581B" w14:textId="77777777" w:rsidR="00154D25" w:rsidRPr="00722099" w:rsidRDefault="00154D25" w:rsidP="00507FBE">
      <w:pPr>
        <w:numPr>
          <w:ilvl w:val="1"/>
          <w:numId w:val="1"/>
        </w:numPr>
        <w:ind w:left="720" w:hanging="72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Sposób oraz formę udostępniania zainteresowanym protokołu i załączników określa Rozporządzenie </w:t>
      </w:r>
      <w:r w:rsidR="00AD36D3" w:rsidRPr="00722099">
        <w:rPr>
          <w:rFonts w:asciiTheme="minorHAnsi" w:hAnsiTheme="minorHAnsi" w:cstheme="minorHAnsi"/>
          <w:sz w:val="22"/>
          <w:szCs w:val="22"/>
          <w:lang w:val="pl-PL"/>
        </w:rPr>
        <w:t>Ministra Rozwoju</w:t>
      </w:r>
      <w:r w:rsidR="00830C14" w:rsidRPr="00722099">
        <w:rPr>
          <w:rFonts w:asciiTheme="minorHAnsi" w:hAnsiTheme="minorHAnsi" w:cstheme="minorHAnsi"/>
          <w:sz w:val="22"/>
          <w:szCs w:val="22"/>
          <w:lang w:val="pl-PL"/>
        </w:rPr>
        <w:t>, Pracy i Technologii</w:t>
      </w:r>
      <w:r w:rsidRPr="00722099">
        <w:rPr>
          <w:rFonts w:asciiTheme="minorHAnsi" w:hAnsiTheme="minorHAnsi" w:cstheme="minorHAnsi"/>
          <w:sz w:val="22"/>
          <w:szCs w:val="22"/>
          <w:lang w:val="pl-PL"/>
        </w:rPr>
        <w:t xml:space="preserve"> z dnia </w:t>
      </w:r>
      <w:r w:rsidR="00830C14" w:rsidRPr="00722099">
        <w:rPr>
          <w:rFonts w:asciiTheme="minorHAnsi" w:hAnsiTheme="minorHAnsi" w:cstheme="minorHAnsi"/>
          <w:sz w:val="22"/>
          <w:szCs w:val="22"/>
          <w:lang w:val="pl-PL"/>
        </w:rPr>
        <w:t>18 grudnia 2020</w:t>
      </w:r>
      <w:r w:rsidRPr="00722099">
        <w:rPr>
          <w:rFonts w:asciiTheme="minorHAnsi" w:hAnsiTheme="minorHAnsi" w:cstheme="minorHAnsi"/>
          <w:sz w:val="22"/>
          <w:szCs w:val="22"/>
          <w:lang w:val="pl-PL"/>
        </w:rPr>
        <w:t xml:space="preserve"> r. w sprawie protokoł</w:t>
      </w:r>
      <w:r w:rsidR="00B272A3" w:rsidRPr="00722099">
        <w:rPr>
          <w:rFonts w:asciiTheme="minorHAnsi" w:hAnsiTheme="minorHAnsi" w:cstheme="minorHAnsi"/>
          <w:sz w:val="22"/>
          <w:szCs w:val="22"/>
          <w:lang w:val="pl-PL"/>
        </w:rPr>
        <w:t>ów</w:t>
      </w:r>
      <w:r w:rsidRPr="00722099">
        <w:rPr>
          <w:rFonts w:asciiTheme="minorHAnsi" w:hAnsiTheme="minorHAnsi" w:cstheme="minorHAnsi"/>
          <w:sz w:val="22"/>
          <w:szCs w:val="22"/>
          <w:lang w:val="pl-PL"/>
        </w:rPr>
        <w:t xml:space="preserve"> postępowania</w:t>
      </w:r>
      <w:r w:rsidR="00AD36D3" w:rsidRPr="00722099">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o udzielenie zamówienia</w:t>
      </w:r>
      <w:r w:rsidR="00130A93" w:rsidRPr="00722099">
        <w:rPr>
          <w:rFonts w:asciiTheme="minorHAnsi" w:hAnsiTheme="minorHAnsi" w:cstheme="minorHAnsi"/>
          <w:sz w:val="22"/>
          <w:szCs w:val="22"/>
          <w:lang w:val="pl-PL"/>
        </w:rPr>
        <w:t xml:space="preserve"> publicznego</w:t>
      </w:r>
      <w:r w:rsidR="00FE43BF" w:rsidRPr="00722099">
        <w:rPr>
          <w:rFonts w:asciiTheme="minorHAnsi" w:hAnsiTheme="minorHAnsi" w:cstheme="minorHAnsi"/>
          <w:sz w:val="22"/>
          <w:szCs w:val="22"/>
          <w:lang w:val="pl-PL"/>
        </w:rPr>
        <w:t>.</w:t>
      </w:r>
    </w:p>
    <w:p w14:paraId="6A5AE25E" w14:textId="77777777" w:rsidR="00DE3975" w:rsidRPr="00722099" w:rsidRDefault="00DE3975" w:rsidP="007E706F">
      <w:pPr>
        <w:autoSpaceDE w:val="0"/>
        <w:autoSpaceDN w:val="0"/>
        <w:adjustRightInd w:val="0"/>
        <w:rPr>
          <w:rFonts w:asciiTheme="minorHAnsi" w:eastAsia="Verdana,Bold" w:hAnsiTheme="minorHAnsi" w:cstheme="minorHAnsi"/>
          <w:b/>
          <w:bCs/>
          <w:sz w:val="22"/>
          <w:szCs w:val="22"/>
          <w:lang w:val="pl-PL" w:eastAsia="pl-PL"/>
        </w:rPr>
      </w:pPr>
    </w:p>
    <w:p w14:paraId="3BAB12D4" w14:textId="77777777" w:rsidR="00A17DE6" w:rsidRPr="00BC05C8" w:rsidRDefault="003337D6" w:rsidP="00BC05C8">
      <w:pPr>
        <w:pStyle w:val="Styl2"/>
        <w:pBdr>
          <w:bottom w:val="single" w:sz="4" w:space="1" w:color="auto"/>
        </w:pBdr>
        <w:tabs>
          <w:tab w:val="clear" w:pos="360"/>
          <w:tab w:val="num" w:pos="0"/>
        </w:tabs>
        <w:ind w:left="284" w:hanging="284"/>
        <w:jc w:val="both"/>
      </w:pPr>
      <w:r w:rsidRPr="00722099">
        <w:t xml:space="preserve">KLAUZULA INFORMACYJNA DOTYCZĄCA OSÓB FIZYCZNYCH BIORĄCYCH UDZIAŁ </w:t>
      </w:r>
      <w:r w:rsidR="00E06FCB" w:rsidRPr="00722099">
        <w:t xml:space="preserve">                                              </w:t>
      </w:r>
      <w:r w:rsidRPr="00722099">
        <w:t>W</w:t>
      </w:r>
      <w:r w:rsidR="00E06FCB" w:rsidRPr="00722099">
        <w:t xml:space="preserve"> </w:t>
      </w:r>
      <w:r w:rsidRPr="00722099">
        <w:t xml:space="preserve"> POSTĘPOWANIU O UDZIELENIE ZAMÓWIENIA PUBLICZNEGO</w:t>
      </w:r>
    </w:p>
    <w:p w14:paraId="2CFE3153" w14:textId="77777777" w:rsidR="003337D6" w:rsidRPr="00722099" w:rsidRDefault="003337D6" w:rsidP="00BC05C8">
      <w:pPr>
        <w:spacing w:before="240" w:after="150"/>
        <w:jc w:val="both"/>
        <w:rPr>
          <w:rFonts w:asciiTheme="minorHAnsi" w:hAnsiTheme="minorHAnsi" w:cstheme="minorHAnsi"/>
          <w:sz w:val="22"/>
          <w:szCs w:val="22"/>
          <w:lang w:val="pl-PL" w:eastAsia="pl-PL"/>
        </w:rPr>
      </w:pPr>
      <w:r w:rsidRPr="00722099">
        <w:rPr>
          <w:rFonts w:asciiTheme="minorHAnsi" w:hAnsiTheme="minorHAnsi" w:cstheme="minorHAnsi"/>
          <w:sz w:val="22"/>
          <w:szCs w:val="22"/>
          <w:lang w:val="pl-PL" w:eastAsia="pl-PL"/>
        </w:rPr>
        <w:t xml:space="preserve">Zgodnie z art. 13 ust. 1 i 2 rozporządzenia Parlamentu Europejskiego i Rady (UE) 2016/679 z dnia 27 kwietnia 2016 r. w sprawie ochrony osób fizycznych w związku z przetwarzaniem danych osobowych </w:t>
      </w:r>
      <w:r w:rsidR="00B21BE6">
        <w:rPr>
          <w:rFonts w:asciiTheme="minorHAnsi" w:hAnsiTheme="minorHAnsi" w:cstheme="minorHAnsi"/>
          <w:sz w:val="22"/>
          <w:szCs w:val="22"/>
          <w:lang w:val="pl-PL" w:eastAsia="pl-PL"/>
        </w:rPr>
        <w:t xml:space="preserve">            </w:t>
      </w:r>
      <w:r w:rsidRPr="00722099">
        <w:rPr>
          <w:rFonts w:asciiTheme="minorHAnsi" w:hAnsiTheme="minorHAnsi" w:cstheme="minorHAnsi"/>
          <w:sz w:val="22"/>
          <w:szCs w:val="22"/>
          <w:lang w:val="pl-PL" w:eastAsia="pl-PL"/>
        </w:rPr>
        <w:t>i w sprawie swobodnego przepływu takich danych oraz uchylenia dyrektywy 95/46/WE (ogólne roz</w:t>
      </w:r>
      <w:r w:rsidR="00507FBE" w:rsidRPr="00722099">
        <w:rPr>
          <w:rFonts w:asciiTheme="minorHAnsi" w:hAnsiTheme="minorHAnsi" w:cstheme="minorHAnsi"/>
          <w:sz w:val="22"/>
          <w:szCs w:val="22"/>
          <w:lang w:val="pl-PL" w:eastAsia="pl-PL"/>
        </w:rPr>
        <w:t>porządzenie o ochronie danych)</w:t>
      </w:r>
      <w:r w:rsidRPr="00722099">
        <w:rPr>
          <w:rFonts w:asciiTheme="minorHAnsi" w:hAnsiTheme="minorHAnsi" w:cstheme="minorHAnsi"/>
          <w:sz w:val="22"/>
          <w:szCs w:val="22"/>
          <w:lang w:val="pl-PL" w:eastAsia="pl-PL"/>
        </w:rPr>
        <w:t xml:space="preserve">, dalej „RODO”, Zamawiający informuję, że: </w:t>
      </w:r>
    </w:p>
    <w:p w14:paraId="2EB6FC9E" w14:textId="77777777" w:rsidR="001D0E0B" w:rsidRPr="00722099" w:rsidRDefault="003337D6" w:rsidP="001D0E0B">
      <w:pPr>
        <w:numPr>
          <w:ilvl w:val="1"/>
          <w:numId w:val="1"/>
        </w:numPr>
        <w:spacing w:after="150"/>
        <w:ind w:left="709" w:hanging="709"/>
        <w:contextualSpacing/>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Administratorem Pani/Pana danych osobowych jest </w:t>
      </w:r>
      <w:r w:rsidR="00F51243" w:rsidRPr="00722099">
        <w:rPr>
          <w:rFonts w:asciiTheme="minorHAnsi" w:hAnsiTheme="minorHAnsi" w:cstheme="minorHAnsi"/>
          <w:sz w:val="22"/>
          <w:szCs w:val="22"/>
          <w:lang w:val="pl-PL"/>
        </w:rPr>
        <w:t>Miejskie Przedsiębiorstwo Gospodarki Komunalnej Sp. z o.o.</w:t>
      </w:r>
      <w:r w:rsidRPr="00722099">
        <w:rPr>
          <w:rFonts w:asciiTheme="minorHAnsi" w:hAnsiTheme="minorHAnsi" w:cstheme="minorHAnsi"/>
          <w:sz w:val="22"/>
          <w:szCs w:val="22"/>
          <w:lang w:val="pl-PL"/>
        </w:rPr>
        <w:t xml:space="preserve"> adres: </w:t>
      </w:r>
      <w:r w:rsidR="00F51243" w:rsidRPr="00722099">
        <w:rPr>
          <w:rFonts w:asciiTheme="minorHAnsi" w:hAnsiTheme="minorHAnsi" w:cstheme="minorHAnsi"/>
          <w:sz w:val="22"/>
          <w:szCs w:val="22"/>
          <w:lang w:val="pl-PL"/>
        </w:rPr>
        <w:t xml:space="preserve">ul. Wolności 44, 39-300 Mielec. </w:t>
      </w:r>
      <w:r w:rsidRPr="00722099">
        <w:rPr>
          <w:rFonts w:asciiTheme="minorHAnsi" w:hAnsiTheme="minorHAnsi" w:cstheme="minorHAnsi"/>
          <w:sz w:val="22"/>
          <w:szCs w:val="22"/>
          <w:lang w:val="pl-PL"/>
        </w:rPr>
        <w:t xml:space="preserve">                                      </w:t>
      </w:r>
    </w:p>
    <w:p w14:paraId="3D060D78" w14:textId="450F8FCB" w:rsidR="00F516E2" w:rsidRPr="00722099" w:rsidRDefault="001D0E0B" w:rsidP="00F516E2">
      <w:pPr>
        <w:numPr>
          <w:ilvl w:val="1"/>
          <w:numId w:val="1"/>
        </w:numPr>
        <w:spacing w:after="150"/>
        <w:ind w:left="709" w:hanging="709"/>
        <w:contextualSpacing/>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Administrator wyznaczył Inspektora Ochrony, z którym może Pani/Pan skontaktować się pod adresem e-mail: </w:t>
      </w:r>
      <w:hyperlink r:id="rId24" w:history="1">
        <w:r w:rsidRPr="00722099">
          <w:rPr>
            <w:rStyle w:val="Hipercze"/>
            <w:rFonts w:asciiTheme="minorHAnsi" w:hAnsiTheme="minorHAnsi" w:cstheme="minorHAnsi"/>
            <w:sz w:val="22"/>
            <w:szCs w:val="22"/>
            <w:lang w:val="pl-PL"/>
          </w:rPr>
          <w:t>odo@mpgk.mielec.pll</w:t>
        </w:r>
      </w:hyperlink>
      <w:r w:rsidRPr="00722099">
        <w:rPr>
          <w:rFonts w:asciiTheme="minorHAnsi" w:hAnsiTheme="minorHAnsi" w:cstheme="minorHAnsi"/>
          <w:sz w:val="22"/>
          <w:szCs w:val="22"/>
          <w:lang w:val="pl-PL"/>
        </w:rPr>
        <w:t xml:space="preserve"> lub pisemnie, kierując korespondencję pod adres siedziby Administratora</w:t>
      </w:r>
      <w:r w:rsidRPr="00722099">
        <w:rPr>
          <w:rFonts w:asciiTheme="minorHAnsi" w:hAnsiTheme="minorHAnsi" w:cstheme="minorHAnsi"/>
          <w:i/>
          <w:sz w:val="22"/>
          <w:szCs w:val="22"/>
          <w:lang w:val="pl-PL"/>
        </w:rPr>
        <w:t>.</w:t>
      </w:r>
    </w:p>
    <w:p w14:paraId="2C3F86CB" w14:textId="2499B36C" w:rsidR="003337D6" w:rsidRPr="00722099" w:rsidRDefault="003337D6" w:rsidP="00F516E2">
      <w:pPr>
        <w:numPr>
          <w:ilvl w:val="1"/>
          <w:numId w:val="1"/>
        </w:numPr>
        <w:spacing w:after="150"/>
        <w:ind w:left="709" w:hanging="709"/>
        <w:contextualSpacing/>
        <w:jc w:val="both"/>
        <w:rPr>
          <w:rFonts w:asciiTheme="minorHAnsi" w:hAnsiTheme="minorHAnsi" w:cstheme="minorHAnsi"/>
          <w:sz w:val="22"/>
          <w:szCs w:val="22"/>
          <w:lang w:val="pl-PL"/>
        </w:rPr>
      </w:pPr>
      <w:r w:rsidRPr="00722099">
        <w:rPr>
          <w:rFonts w:asciiTheme="minorHAnsi" w:hAnsiTheme="minorHAnsi" w:cstheme="minorHAnsi"/>
          <w:sz w:val="22"/>
          <w:szCs w:val="22"/>
          <w:lang w:val="pl-PL" w:eastAsia="pl-PL"/>
        </w:rPr>
        <w:t xml:space="preserve">Pani/Pana dane osobowe przetwarzane będą na podstawie art. 6 ust. 1 lit. c RODO w celu </w:t>
      </w:r>
      <w:r w:rsidRPr="00722099">
        <w:rPr>
          <w:rFonts w:asciiTheme="minorHAnsi" w:hAnsiTheme="minorHAnsi" w:cstheme="minorHAnsi"/>
          <w:sz w:val="22"/>
          <w:szCs w:val="22"/>
          <w:lang w:val="pl-PL"/>
        </w:rPr>
        <w:t xml:space="preserve">związanym z </w:t>
      </w:r>
      <w:r w:rsidR="00FE43BF" w:rsidRPr="00722099">
        <w:rPr>
          <w:rFonts w:asciiTheme="minorHAnsi" w:hAnsiTheme="minorHAnsi" w:cstheme="minorHAnsi"/>
          <w:sz w:val="22"/>
          <w:szCs w:val="22"/>
          <w:lang w:val="pl-PL"/>
        </w:rPr>
        <w:t xml:space="preserve">niniejszym </w:t>
      </w:r>
      <w:r w:rsidRPr="00722099">
        <w:rPr>
          <w:rFonts w:asciiTheme="minorHAnsi" w:hAnsiTheme="minorHAnsi" w:cstheme="minorHAnsi"/>
          <w:sz w:val="22"/>
          <w:szCs w:val="22"/>
          <w:lang w:val="pl-PL"/>
        </w:rPr>
        <w:t xml:space="preserve">postępowaniem o udzielenie zamówienia publicznego prowadzonym w trybie </w:t>
      </w:r>
      <w:r w:rsidR="001D0E0B" w:rsidRPr="00722099">
        <w:rPr>
          <w:rFonts w:asciiTheme="minorHAnsi" w:hAnsiTheme="minorHAnsi" w:cstheme="minorHAnsi"/>
          <w:sz w:val="22"/>
          <w:szCs w:val="22"/>
          <w:lang w:val="pl-PL"/>
        </w:rPr>
        <w:t>podstawowym</w:t>
      </w:r>
      <w:r w:rsidR="00220F69">
        <w:rPr>
          <w:rFonts w:asciiTheme="minorHAnsi" w:hAnsiTheme="minorHAnsi" w:cstheme="minorHAnsi"/>
          <w:sz w:val="22"/>
          <w:szCs w:val="22"/>
          <w:lang w:val="pl-PL"/>
        </w:rPr>
        <w:t xml:space="preserve"> z </w:t>
      </w:r>
      <w:proofErr w:type="spellStart"/>
      <w:r w:rsidR="00220F69" w:rsidRPr="00220F69">
        <w:rPr>
          <w:rFonts w:ascii="Calibri" w:hAnsi="Calibri" w:cs="Calibri"/>
          <w:sz w:val="22"/>
          <w:szCs w:val="22"/>
        </w:rPr>
        <w:t>możliwością</w:t>
      </w:r>
      <w:proofErr w:type="spellEnd"/>
      <w:r w:rsidR="00220F69" w:rsidRPr="00220F69">
        <w:rPr>
          <w:rFonts w:ascii="Calibri" w:hAnsi="Calibri" w:cs="Calibri"/>
          <w:sz w:val="22"/>
          <w:szCs w:val="22"/>
        </w:rPr>
        <w:t xml:space="preserve"> </w:t>
      </w:r>
      <w:proofErr w:type="spellStart"/>
      <w:r w:rsidR="00220F69" w:rsidRPr="00220F69">
        <w:rPr>
          <w:rFonts w:ascii="Calibri" w:hAnsi="Calibri" w:cs="Calibri"/>
          <w:sz w:val="22"/>
          <w:szCs w:val="22"/>
        </w:rPr>
        <w:t>przeprowadzenia</w:t>
      </w:r>
      <w:proofErr w:type="spellEnd"/>
      <w:r w:rsidR="00220F69" w:rsidRPr="00220F69">
        <w:rPr>
          <w:rFonts w:ascii="Calibri" w:hAnsi="Calibri" w:cs="Calibri"/>
          <w:sz w:val="22"/>
          <w:szCs w:val="22"/>
        </w:rPr>
        <w:t xml:space="preserve"> </w:t>
      </w:r>
      <w:proofErr w:type="spellStart"/>
      <w:r w:rsidR="00220F69" w:rsidRPr="00220F69">
        <w:rPr>
          <w:rFonts w:ascii="Calibri" w:hAnsi="Calibri" w:cs="Calibri"/>
          <w:sz w:val="22"/>
          <w:szCs w:val="22"/>
        </w:rPr>
        <w:t>fakultatywnych</w:t>
      </w:r>
      <w:proofErr w:type="spellEnd"/>
      <w:r w:rsidR="00220F69" w:rsidRPr="00220F69">
        <w:rPr>
          <w:rFonts w:ascii="Calibri" w:hAnsi="Calibri" w:cs="Calibri"/>
          <w:sz w:val="22"/>
          <w:szCs w:val="22"/>
        </w:rPr>
        <w:t xml:space="preserve"> </w:t>
      </w:r>
      <w:proofErr w:type="spellStart"/>
      <w:r w:rsidR="00220F69" w:rsidRPr="00220F69">
        <w:rPr>
          <w:rFonts w:ascii="Calibri" w:hAnsi="Calibri" w:cs="Calibri"/>
          <w:sz w:val="22"/>
          <w:szCs w:val="22"/>
        </w:rPr>
        <w:t>negocjacji</w:t>
      </w:r>
      <w:proofErr w:type="spellEnd"/>
      <w:r w:rsidR="00220F69">
        <w:rPr>
          <w:rFonts w:asciiTheme="minorHAnsi" w:hAnsiTheme="minorHAnsi" w:cstheme="minorHAnsi"/>
          <w:sz w:val="22"/>
          <w:szCs w:val="22"/>
          <w:lang w:val="pl-PL"/>
        </w:rPr>
        <w:t>.</w:t>
      </w:r>
    </w:p>
    <w:p w14:paraId="1C22D731" w14:textId="77777777" w:rsidR="003337D6" w:rsidRPr="00722099" w:rsidRDefault="003337D6" w:rsidP="00507FBE">
      <w:pPr>
        <w:numPr>
          <w:ilvl w:val="1"/>
          <w:numId w:val="1"/>
        </w:numPr>
        <w:spacing w:after="150"/>
        <w:ind w:left="709" w:hanging="709"/>
        <w:contextualSpacing/>
        <w:jc w:val="both"/>
        <w:rPr>
          <w:rFonts w:asciiTheme="minorHAnsi" w:eastAsia="Verdana,Bold" w:hAnsiTheme="minorHAnsi" w:cstheme="minorHAnsi"/>
          <w:b/>
          <w:bCs/>
          <w:sz w:val="22"/>
          <w:szCs w:val="22"/>
          <w:lang w:val="pl-PL"/>
        </w:rPr>
      </w:pPr>
      <w:r w:rsidRPr="00722099">
        <w:rPr>
          <w:rFonts w:asciiTheme="minorHAnsi" w:hAnsiTheme="minorHAnsi" w:cstheme="minorHAnsi"/>
          <w:sz w:val="22"/>
          <w:szCs w:val="22"/>
          <w:lang w:val="pl-PL" w:eastAsia="pl-PL"/>
        </w:rPr>
        <w:t>Odbiorcami Pani/Pana danych osobowych będą osoby lub podmioty, którym udostępniona zostanie dokumentacja postępowania w oparciu o art. 8 oraz art. 96 ust. 3 ustawy z dnia 29 stycznia 2004 r. – Prawo zam</w:t>
      </w:r>
      <w:r w:rsidR="00DD7798" w:rsidRPr="00722099">
        <w:rPr>
          <w:rFonts w:asciiTheme="minorHAnsi" w:hAnsiTheme="minorHAnsi" w:cstheme="minorHAnsi"/>
          <w:sz w:val="22"/>
          <w:szCs w:val="22"/>
          <w:lang w:val="pl-PL" w:eastAsia="pl-PL"/>
        </w:rPr>
        <w:t>ówień publicznych</w:t>
      </w:r>
      <w:r w:rsidR="00FE43BF" w:rsidRPr="00722099">
        <w:rPr>
          <w:rFonts w:asciiTheme="minorHAnsi" w:hAnsiTheme="minorHAnsi" w:cstheme="minorHAnsi"/>
          <w:sz w:val="22"/>
          <w:szCs w:val="22"/>
          <w:lang w:val="pl-PL" w:eastAsia="pl-PL"/>
        </w:rPr>
        <w:t>.</w:t>
      </w:r>
    </w:p>
    <w:p w14:paraId="7FA6242D" w14:textId="77777777" w:rsidR="003337D6" w:rsidRPr="00722099" w:rsidRDefault="003337D6" w:rsidP="00507FBE">
      <w:pPr>
        <w:numPr>
          <w:ilvl w:val="1"/>
          <w:numId w:val="1"/>
        </w:numPr>
        <w:spacing w:after="150"/>
        <w:ind w:left="709" w:hanging="709"/>
        <w:contextualSpacing/>
        <w:jc w:val="both"/>
        <w:rPr>
          <w:rFonts w:asciiTheme="minorHAnsi" w:eastAsia="Verdana,Bold" w:hAnsiTheme="minorHAnsi" w:cstheme="minorHAnsi"/>
          <w:b/>
          <w:bCs/>
          <w:sz w:val="22"/>
          <w:szCs w:val="22"/>
          <w:lang w:val="pl-PL"/>
        </w:rPr>
      </w:pPr>
      <w:r w:rsidRPr="00722099">
        <w:rPr>
          <w:rFonts w:asciiTheme="minorHAnsi" w:hAnsiTheme="minorHAnsi" w:cstheme="minorHAnsi"/>
          <w:sz w:val="22"/>
          <w:szCs w:val="22"/>
          <w:lang w:val="pl-PL" w:eastAsia="pl-PL"/>
        </w:rPr>
        <w:t xml:space="preserve">Pani/Pana dane osobowe będą przechowywane, zgodnie z art. 97 ust. 1 </w:t>
      </w:r>
      <w:r w:rsidRPr="00722099">
        <w:rPr>
          <w:rFonts w:asciiTheme="minorHAnsi" w:hAnsiTheme="minorHAnsi" w:cstheme="minorHAnsi"/>
          <w:i/>
          <w:sz w:val="22"/>
          <w:szCs w:val="22"/>
          <w:lang w:val="pl-PL" w:eastAsia="pl-PL"/>
        </w:rPr>
        <w:t>ustawy Pzp</w:t>
      </w:r>
      <w:r w:rsidRPr="00722099">
        <w:rPr>
          <w:rFonts w:asciiTheme="minorHAnsi" w:hAnsiTheme="minorHAnsi" w:cstheme="minorHAnsi"/>
          <w:sz w:val="22"/>
          <w:szCs w:val="22"/>
          <w:lang w:val="pl-PL" w:eastAsia="pl-PL"/>
        </w:rPr>
        <w:t>, przez okres 4 lat od dnia zakończenia postępowania o udzielenie zamówienia, a jeżeli czas trwania umowy przekracza 4 lata, okres przechowywania obejmuje cały czas trwania umowy.</w:t>
      </w:r>
    </w:p>
    <w:p w14:paraId="23C6C717" w14:textId="77777777" w:rsidR="003337D6" w:rsidRPr="00722099" w:rsidRDefault="003337D6" w:rsidP="00507FBE">
      <w:pPr>
        <w:numPr>
          <w:ilvl w:val="1"/>
          <w:numId w:val="1"/>
        </w:numPr>
        <w:spacing w:after="150"/>
        <w:ind w:left="709" w:hanging="709"/>
        <w:contextualSpacing/>
        <w:jc w:val="both"/>
        <w:rPr>
          <w:rFonts w:asciiTheme="minorHAnsi" w:eastAsia="Verdana,Bold" w:hAnsiTheme="minorHAnsi" w:cstheme="minorHAnsi"/>
          <w:b/>
          <w:bCs/>
          <w:sz w:val="22"/>
          <w:szCs w:val="22"/>
          <w:lang w:val="pl-PL"/>
        </w:rPr>
      </w:pPr>
      <w:r w:rsidRPr="00722099">
        <w:rPr>
          <w:rFonts w:asciiTheme="minorHAnsi" w:hAnsiTheme="minorHAnsi" w:cstheme="minorHAnsi"/>
          <w:sz w:val="22"/>
          <w:szCs w:val="22"/>
          <w:lang w:val="pl-PL" w:eastAsia="pl-PL"/>
        </w:rPr>
        <w:t xml:space="preserve">Obowiązek podania przez Panią/Pana danych osobowych bezpośrednio Pani/Pana dotyczących jest wymogiem ustawowym określonym w przepisach </w:t>
      </w:r>
      <w:r w:rsidRPr="00722099">
        <w:rPr>
          <w:rFonts w:asciiTheme="minorHAnsi" w:hAnsiTheme="minorHAnsi" w:cstheme="minorHAnsi"/>
          <w:i/>
          <w:sz w:val="22"/>
          <w:szCs w:val="22"/>
          <w:lang w:val="pl-PL" w:eastAsia="pl-PL"/>
        </w:rPr>
        <w:t>ustawy Pzp</w:t>
      </w:r>
      <w:r w:rsidR="009B57D3" w:rsidRPr="00722099">
        <w:rPr>
          <w:rFonts w:asciiTheme="minorHAnsi" w:hAnsiTheme="minorHAnsi" w:cstheme="minorHAnsi"/>
          <w:sz w:val="22"/>
          <w:szCs w:val="22"/>
          <w:lang w:val="pl-PL" w:eastAsia="pl-PL"/>
        </w:rPr>
        <w:t>, związanym z </w:t>
      </w:r>
      <w:r w:rsidR="000D0CCE" w:rsidRPr="00722099">
        <w:rPr>
          <w:rFonts w:asciiTheme="minorHAnsi" w:hAnsiTheme="minorHAnsi" w:cstheme="minorHAnsi"/>
          <w:sz w:val="22"/>
          <w:szCs w:val="22"/>
          <w:lang w:val="pl-PL" w:eastAsia="pl-PL"/>
        </w:rPr>
        <w:t>udziałem w </w:t>
      </w:r>
      <w:r w:rsidRPr="00722099">
        <w:rPr>
          <w:rFonts w:asciiTheme="minorHAnsi" w:hAnsiTheme="minorHAnsi" w:cstheme="minorHAnsi"/>
          <w:sz w:val="22"/>
          <w:szCs w:val="22"/>
          <w:lang w:val="pl-PL" w:eastAsia="pl-PL"/>
        </w:rPr>
        <w:t xml:space="preserve">postępowaniu o udzielenie zamówienia publicznego; konsekwencje niepodania określonych danych wynikają z </w:t>
      </w:r>
      <w:r w:rsidRPr="00722099">
        <w:rPr>
          <w:rFonts w:asciiTheme="minorHAnsi" w:hAnsiTheme="minorHAnsi" w:cstheme="minorHAnsi"/>
          <w:i/>
          <w:sz w:val="22"/>
          <w:szCs w:val="22"/>
          <w:lang w:val="pl-PL" w:eastAsia="pl-PL"/>
        </w:rPr>
        <w:t>ustawy Pzp</w:t>
      </w:r>
      <w:r w:rsidRPr="00722099">
        <w:rPr>
          <w:rFonts w:asciiTheme="minorHAnsi" w:hAnsiTheme="minorHAnsi" w:cstheme="minorHAnsi"/>
          <w:sz w:val="22"/>
          <w:szCs w:val="22"/>
          <w:lang w:val="pl-PL" w:eastAsia="pl-PL"/>
        </w:rPr>
        <w:t>.</w:t>
      </w:r>
    </w:p>
    <w:p w14:paraId="1BD070D5" w14:textId="77777777" w:rsidR="00507FBE" w:rsidRPr="00722099" w:rsidRDefault="003337D6" w:rsidP="00507FBE">
      <w:pPr>
        <w:numPr>
          <w:ilvl w:val="1"/>
          <w:numId w:val="1"/>
        </w:numPr>
        <w:spacing w:after="150"/>
        <w:ind w:left="709" w:hanging="709"/>
        <w:contextualSpacing/>
        <w:jc w:val="both"/>
        <w:rPr>
          <w:rFonts w:asciiTheme="minorHAnsi" w:eastAsia="Verdana,Bold" w:hAnsiTheme="minorHAnsi" w:cstheme="minorHAnsi"/>
          <w:b/>
          <w:bCs/>
          <w:sz w:val="22"/>
          <w:szCs w:val="22"/>
          <w:lang w:val="pl-PL"/>
        </w:rPr>
      </w:pPr>
      <w:r w:rsidRPr="00722099">
        <w:rPr>
          <w:rFonts w:asciiTheme="minorHAnsi" w:hAnsiTheme="minorHAnsi" w:cstheme="minorHAnsi"/>
          <w:sz w:val="22"/>
          <w:szCs w:val="22"/>
          <w:lang w:val="pl-PL" w:eastAsia="pl-PL"/>
        </w:rPr>
        <w:t>W odniesieniu do Pani/Pana danych osobowych decyzje nie będą podejmowane w sposób zautomatyzowany, stosowanie do art. 22 RODO.</w:t>
      </w:r>
    </w:p>
    <w:p w14:paraId="26856D0D" w14:textId="77777777" w:rsidR="003337D6" w:rsidRPr="00722099" w:rsidRDefault="003337D6" w:rsidP="00507FBE">
      <w:pPr>
        <w:numPr>
          <w:ilvl w:val="1"/>
          <w:numId w:val="1"/>
        </w:numPr>
        <w:ind w:left="709" w:hanging="709"/>
        <w:contextualSpacing/>
        <w:jc w:val="both"/>
        <w:rPr>
          <w:rFonts w:asciiTheme="minorHAnsi" w:eastAsia="Verdana,Bold" w:hAnsiTheme="minorHAnsi" w:cstheme="minorHAnsi"/>
          <w:b/>
          <w:bCs/>
          <w:sz w:val="22"/>
          <w:szCs w:val="22"/>
          <w:lang w:val="pl-PL"/>
        </w:rPr>
      </w:pPr>
      <w:r w:rsidRPr="00722099">
        <w:rPr>
          <w:rFonts w:asciiTheme="minorHAnsi" w:hAnsiTheme="minorHAnsi" w:cstheme="minorHAnsi"/>
          <w:sz w:val="22"/>
          <w:szCs w:val="22"/>
          <w:lang w:val="pl-PL" w:eastAsia="pl-PL"/>
        </w:rPr>
        <w:t>Posiada Pani/Pan:</w:t>
      </w:r>
    </w:p>
    <w:p w14:paraId="67B5651C" w14:textId="77777777" w:rsidR="003337D6" w:rsidRPr="00722099" w:rsidRDefault="003337D6" w:rsidP="00F1550A">
      <w:pPr>
        <w:pStyle w:val="Akapitzlist"/>
        <w:numPr>
          <w:ilvl w:val="0"/>
          <w:numId w:val="18"/>
        </w:numPr>
        <w:jc w:val="both"/>
        <w:rPr>
          <w:rFonts w:asciiTheme="minorHAnsi" w:hAnsiTheme="minorHAnsi" w:cstheme="minorHAnsi"/>
          <w:sz w:val="22"/>
          <w:szCs w:val="22"/>
          <w:lang w:val="pl-PL" w:eastAsia="pl-PL"/>
        </w:rPr>
      </w:pPr>
      <w:r w:rsidRPr="00722099">
        <w:rPr>
          <w:rFonts w:asciiTheme="minorHAnsi" w:hAnsiTheme="minorHAnsi" w:cstheme="minorHAnsi"/>
          <w:sz w:val="22"/>
          <w:szCs w:val="22"/>
          <w:lang w:val="pl-PL" w:eastAsia="pl-PL"/>
        </w:rPr>
        <w:t>na podstawie art. 15 RODO prawo dostępu do danych osobowych Pani/Pana dotyczących;</w:t>
      </w:r>
    </w:p>
    <w:p w14:paraId="34F4D7C3" w14:textId="77777777" w:rsidR="003337D6" w:rsidRPr="00722099" w:rsidRDefault="003337D6" w:rsidP="00F1550A">
      <w:pPr>
        <w:pStyle w:val="Akapitzlist"/>
        <w:numPr>
          <w:ilvl w:val="0"/>
          <w:numId w:val="18"/>
        </w:numPr>
        <w:spacing w:after="150"/>
        <w:jc w:val="both"/>
        <w:rPr>
          <w:rFonts w:asciiTheme="minorHAnsi" w:hAnsiTheme="minorHAnsi" w:cstheme="minorHAnsi"/>
          <w:sz w:val="22"/>
          <w:szCs w:val="22"/>
          <w:lang w:val="pl-PL" w:eastAsia="pl-PL"/>
        </w:rPr>
      </w:pPr>
      <w:r w:rsidRPr="00722099">
        <w:rPr>
          <w:rFonts w:asciiTheme="minorHAnsi" w:hAnsiTheme="minorHAnsi" w:cstheme="minorHAnsi"/>
          <w:sz w:val="22"/>
          <w:szCs w:val="22"/>
          <w:lang w:val="pl-PL" w:eastAsia="pl-PL"/>
        </w:rPr>
        <w:t>na podstawie art. 16 RODO prawo do sprostowania Pani/Pana danych osobowych;</w:t>
      </w:r>
    </w:p>
    <w:p w14:paraId="30061F98" w14:textId="77777777" w:rsidR="003337D6" w:rsidRPr="00722099" w:rsidRDefault="003337D6" w:rsidP="00F1550A">
      <w:pPr>
        <w:pStyle w:val="Akapitzlist"/>
        <w:numPr>
          <w:ilvl w:val="0"/>
          <w:numId w:val="18"/>
        </w:numPr>
        <w:spacing w:after="150"/>
        <w:jc w:val="both"/>
        <w:rPr>
          <w:rFonts w:asciiTheme="minorHAnsi" w:hAnsiTheme="minorHAnsi" w:cstheme="minorHAnsi"/>
          <w:sz w:val="22"/>
          <w:szCs w:val="22"/>
          <w:lang w:val="pl-PL" w:eastAsia="pl-PL"/>
        </w:rPr>
      </w:pPr>
      <w:r w:rsidRPr="00722099">
        <w:rPr>
          <w:rFonts w:asciiTheme="minorHAnsi" w:hAnsiTheme="minorHAnsi" w:cstheme="minorHAnsi"/>
          <w:sz w:val="22"/>
          <w:szCs w:val="22"/>
          <w:lang w:val="pl-PL" w:eastAsia="pl-PL"/>
        </w:rPr>
        <w:t xml:space="preserve">na podstawie art. 18 RODO prawo żądania od administratora ograniczenia przetwarzania danych osobowych z zastrzeżeniem przypadków, o których mowa w art. 18 ust. 2 RODO;  </w:t>
      </w:r>
    </w:p>
    <w:p w14:paraId="75F6D631" w14:textId="77777777" w:rsidR="003337D6" w:rsidRPr="00722099" w:rsidRDefault="003337D6" w:rsidP="00F1550A">
      <w:pPr>
        <w:pStyle w:val="Akapitzlist"/>
        <w:numPr>
          <w:ilvl w:val="0"/>
          <w:numId w:val="18"/>
        </w:numPr>
        <w:jc w:val="both"/>
        <w:rPr>
          <w:rFonts w:asciiTheme="minorHAnsi" w:hAnsiTheme="minorHAnsi" w:cstheme="minorHAnsi"/>
          <w:sz w:val="22"/>
          <w:szCs w:val="22"/>
          <w:lang w:val="pl-PL" w:eastAsia="pl-PL"/>
        </w:rPr>
      </w:pPr>
      <w:r w:rsidRPr="00722099">
        <w:rPr>
          <w:rFonts w:asciiTheme="minorHAnsi" w:hAnsiTheme="minorHAnsi" w:cstheme="minorHAnsi"/>
          <w:sz w:val="22"/>
          <w:szCs w:val="22"/>
          <w:lang w:val="pl-PL" w:eastAsia="pl-PL"/>
        </w:rPr>
        <w:t>prawo do wniesienia skargi do Prezesa Urzędu Ochrony Danych Osobowych, gdy uzna Pani/Pan, że przetwarzanie danych osobowych Pani/Pana dotyczących narusza przepisy RODO.</w:t>
      </w:r>
    </w:p>
    <w:p w14:paraId="19841D0D" w14:textId="77777777" w:rsidR="003337D6" w:rsidRPr="00722099" w:rsidRDefault="003337D6" w:rsidP="00507FBE">
      <w:pPr>
        <w:pStyle w:val="Akapitzlist"/>
        <w:numPr>
          <w:ilvl w:val="1"/>
          <w:numId w:val="1"/>
        </w:numPr>
        <w:ind w:left="709" w:hanging="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Nie przysługuje Pani/Panu:</w:t>
      </w:r>
    </w:p>
    <w:p w14:paraId="7C5B29F3" w14:textId="77777777" w:rsidR="003337D6" w:rsidRPr="00722099" w:rsidRDefault="003337D6" w:rsidP="00F1550A">
      <w:pPr>
        <w:pStyle w:val="Akapitzlist"/>
        <w:numPr>
          <w:ilvl w:val="0"/>
          <w:numId w:val="19"/>
        </w:numPr>
        <w:spacing w:after="150"/>
        <w:jc w:val="both"/>
        <w:rPr>
          <w:rFonts w:asciiTheme="minorHAnsi" w:hAnsiTheme="minorHAnsi" w:cstheme="minorHAnsi"/>
          <w:sz w:val="22"/>
          <w:szCs w:val="22"/>
          <w:lang w:val="pl-PL" w:eastAsia="pl-PL"/>
        </w:rPr>
      </w:pPr>
      <w:r w:rsidRPr="00722099">
        <w:rPr>
          <w:rFonts w:asciiTheme="minorHAnsi" w:hAnsiTheme="minorHAnsi" w:cstheme="minorHAnsi"/>
          <w:sz w:val="22"/>
          <w:szCs w:val="22"/>
          <w:lang w:val="pl-PL" w:eastAsia="pl-PL"/>
        </w:rPr>
        <w:t>w związku z art. 17 ust. 3 lit. b, d lub e RODO prawo do usunięcia danych osobowych;</w:t>
      </w:r>
    </w:p>
    <w:p w14:paraId="50655240" w14:textId="77777777" w:rsidR="003337D6" w:rsidRPr="00722099" w:rsidRDefault="003337D6" w:rsidP="00F1550A">
      <w:pPr>
        <w:pStyle w:val="Akapitzlist"/>
        <w:numPr>
          <w:ilvl w:val="0"/>
          <w:numId w:val="19"/>
        </w:numPr>
        <w:spacing w:after="150"/>
        <w:jc w:val="both"/>
        <w:rPr>
          <w:rFonts w:asciiTheme="minorHAnsi" w:hAnsiTheme="minorHAnsi" w:cstheme="minorHAnsi"/>
          <w:b/>
          <w:sz w:val="22"/>
          <w:szCs w:val="22"/>
          <w:lang w:val="pl-PL" w:eastAsia="pl-PL"/>
        </w:rPr>
      </w:pPr>
      <w:r w:rsidRPr="00722099">
        <w:rPr>
          <w:rFonts w:asciiTheme="minorHAnsi" w:hAnsiTheme="minorHAnsi" w:cstheme="minorHAnsi"/>
          <w:sz w:val="22"/>
          <w:szCs w:val="22"/>
          <w:lang w:val="pl-PL" w:eastAsia="pl-PL"/>
        </w:rPr>
        <w:t>prawo do przenoszenia danych osobowych, o którym mowa w art. 20 RODO;</w:t>
      </w:r>
    </w:p>
    <w:p w14:paraId="21014668" w14:textId="0B424458" w:rsidR="00B65333" w:rsidRPr="0090617A" w:rsidRDefault="003337D6" w:rsidP="0076427C">
      <w:pPr>
        <w:pStyle w:val="Akapitzlist"/>
        <w:numPr>
          <w:ilvl w:val="0"/>
          <w:numId w:val="19"/>
        </w:numPr>
        <w:spacing w:after="150"/>
        <w:jc w:val="both"/>
        <w:rPr>
          <w:rFonts w:asciiTheme="minorHAnsi" w:hAnsiTheme="minorHAnsi" w:cstheme="minorHAnsi"/>
          <w:b/>
          <w:sz w:val="22"/>
          <w:szCs w:val="22"/>
          <w:lang w:val="pl-PL" w:eastAsia="pl-PL"/>
        </w:rPr>
      </w:pPr>
      <w:r w:rsidRPr="00722099">
        <w:rPr>
          <w:rFonts w:asciiTheme="minorHAnsi" w:hAnsiTheme="minorHAnsi" w:cstheme="minorHAnsi"/>
          <w:b/>
          <w:sz w:val="22"/>
          <w:szCs w:val="22"/>
          <w:lang w:val="pl-PL" w:eastAsia="pl-PL"/>
        </w:rPr>
        <w:t>na podstawie art. 21 RODO prawo sprzeciwu, wobec przetwarzania danych osobowych, gdyż podstawą prawną przetwarzania Pani/Pana danych osobowych jest art. 6 ust. 1 lit. c</w:t>
      </w:r>
      <w:r w:rsidR="00FE43BF" w:rsidRPr="00722099">
        <w:rPr>
          <w:rFonts w:asciiTheme="minorHAnsi" w:hAnsiTheme="minorHAnsi" w:cstheme="minorHAnsi"/>
          <w:b/>
          <w:sz w:val="22"/>
          <w:szCs w:val="22"/>
          <w:lang w:val="pl-PL" w:eastAsia="pl-PL"/>
        </w:rPr>
        <w:t>)</w:t>
      </w:r>
      <w:r w:rsidRPr="00722099">
        <w:rPr>
          <w:rFonts w:asciiTheme="minorHAnsi" w:hAnsiTheme="minorHAnsi" w:cstheme="minorHAnsi"/>
          <w:b/>
          <w:sz w:val="22"/>
          <w:szCs w:val="22"/>
          <w:lang w:val="pl-PL" w:eastAsia="pl-PL"/>
        </w:rPr>
        <w:t xml:space="preserve"> RODO</w:t>
      </w:r>
      <w:r w:rsidRPr="00722099">
        <w:rPr>
          <w:rFonts w:asciiTheme="minorHAnsi" w:hAnsiTheme="minorHAnsi" w:cstheme="minorHAnsi"/>
          <w:sz w:val="22"/>
          <w:szCs w:val="22"/>
          <w:lang w:val="pl-PL" w:eastAsia="pl-PL"/>
        </w:rPr>
        <w:t>.</w:t>
      </w:r>
      <w:r w:rsidRPr="00722099">
        <w:rPr>
          <w:rFonts w:asciiTheme="minorHAnsi" w:hAnsiTheme="minorHAnsi" w:cstheme="minorHAnsi"/>
          <w:b/>
          <w:sz w:val="22"/>
          <w:szCs w:val="22"/>
          <w:lang w:val="pl-PL" w:eastAsia="pl-PL"/>
        </w:rPr>
        <w:t xml:space="preserve"> </w:t>
      </w:r>
    </w:p>
    <w:p w14:paraId="48F6D7DA" w14:textId="77777777" w:rsidR="00A17DE6" w:rsidRPr="00722099" w:rsidRDefault="00A17DE6" w:rsidP="00A17DE6">
      <w:pPr>
        <w:pStyle w:val="Akapitzlist"/>
        <w:ind w:left="0"/>
        <w:jc w:val="both"/>
        <w:rPr>
          <w:rFonts w:asciiTheme="minorHAnsi" w:hAnsiTheme="minorHAnsi" w:cstheme="minorHAnsi"/>
          <w:sz w:val="22"/>
          <w:szCs w:val="22"/>
          <w:lang w:val="pl-PL"/>
        </w:rPr>
      </w:pPr>
    </w:p>
    <w:tbl>
      <w:tblPr>
        <w:tblStyle w:val="Tabela-Siatka"/>
        <w:tblW w:w="0" w:type="auto"/>
        <w:tblBorders>
          <w:top w:val="none" w:sz="0" w:space="0" w:color="auto"/>
          <w:left w:val="none" w:sz="0" w:space="0" w:color="auto"/>
          <w:right w:val="none" w:sz="0" w:space="0" w:color="auto"/>
        </w:tblBorders>
        <w:tblLook w:val="04A0" w:firstRow="1" w:lastRow="0" w:firstColumn="1" w:lastColumn="0" w:noHBand="0" w:noVBand="1"/>
      </w:tblPr>
      <w:tblGrid>
        <w:gridCol w:w="9072"/>
      </w:tblGrid>
      <w:tr w:rsidR="00A17DE6" w:rsidRPr="00722099" w14:paraId="2ABA1822" w14:textId="77777777" w:rsidTr="00325625">
        <w:tc>
          <w:tcPr>
            <w:tcW w:w="9203" w:type="dxa"/>
          </w:tcPr>
          <w:p w14:paraId="40C39864" w14:textId="77777777" w:rsidR="00A17DE6" w:rsidRPr="00722099" w:rsidRDefault="00A17DE6" w:rsidP="00325625">
            <w:pPr>
              <w:pStyle w:val="NormalnyWeb"/>
              <w:spacing w:before="0" w:after="0"/>
              <w:rPr>
                <w:rFonts w:asciiTheme="minorHAnsi" w:hAnsiTheme="minorHAnsi" w:cstheme="minorHAnsi"/>
                <w:b/>
                <w:sz w:val="22"/>
                <w:szCs w:val="22"/>
                <w:lang w:val="pl-PL"/>
              </w:rPr>
            </w:pPr>
            <w:r w:rsidRPr="00722099">
              <w:rPr>
                <w:rFonts w:asciiTheme="minorHAnsi" w:hAnsiTheme="minorHAnsi" w:cstheme="minorHAnsi"/>
                <w:b/>
                <w:sz w:val="22"/>
                <w:szCs w:val="22"/>
                <w:lang w:val="pl-PL"/>
              </w:rPr>
              <w:lastRenderedPageBreak/>
              <w:t>Załącznikami do niniejszej S</w:t>
            </w:r>
            <w:r w:rsidR="008F37DD" w:rsidRPr="00722099">
              <w:rPr>
                <w:rFonts w:asciiTheme="minorHAnsi" w:hAnsiTheme="minorHAnsi" w:cstheme="minorHAnsi"/>
                <w:b/>
                <w:sz w:val="22"/>
                <w:szCs w:val="22"/>
                <w:lang w:val="pl-PL"/>
              </w:rPr>
              <w:t>WZ</w:t>
            </w:r>
            <w:r w:rsidRPr="00722099">
              <w:rPr>
                <w:rFonts w:asciiTheme="minorHAnsi" w:hAnsiTheme="minorHAnsi" w:cstheme="minorHAnsi"/>
                <w:b/>
                <w:sz w:val="22"/>
                <w:szCs w:val="22"/>
                <w:lang w:val="pl-PL"/>
              </w:rPr>
              <w:t xml:space="preserve"> są:</w:t>
            </w:r>
          </w:p>
        </w:tc>
      </w:tr>
    </w:tbl>
    <w:p w14:paraId="403CA818" w14:textId="77777777" w:rsidR="002D7779" w:rsidRPr="00722099" w:rsidRDefault="002D7779" w:rsidP="00A17DE6">
      <w:pPr>
        <w:jc w:val="both"/>
        <w:rPr>
          <w:rFonts w:asciiTheme="minorHAnsi" w:hAnsiTheme="minorHAnsi" w:cstheme="minorHAnsi"/>
          <w:b/>
          <w:sz w:val="22"/>
          <w:szCs w:val="22"/>
          <w:lang w:val="pl-PL"/>
        </w:rPr>
      </w:pPr>
    </w:p>
    <w:p w14:paraId="72096F17" w14:textId="77777777" w:rsidR="00622214" w:rsidRPr="00722099" w:rsidRDefault="00622214" w:rsidP="00A17DE6">
      <w:pPr>
        <w:jc w:val="both"/>
        <w:rPr>
          <w:rFonts w:asciiTheme="minorHAnsi" w:hAnsiTheme="minorHAnsi" w:cstheme="minorHAnsi"/>
          <w:b/>
          <w:sz w:val="22"/>
          <w:szCs w:val="22"/>
          <w:lang w:val="pl-PL"/>
        </w:rPr>
      </w:pPr>
      <w:r w:rsidRPr="00722099">
        <w:rPr>
          <w:rFonts w:asciiTheme="minorHAnsi" w:hAnsiTheme="minorHAnsi" w:cstheme="minorHAnsi"/>
          <w:b/>
          <w:sz w:val="22"/>
          <w:szCs w:val="22"/>
          <w:lang w:val="pl-PL"/>
        </w:rPr>
        <w:t>Rozdział 2</w:t>
      </w:r>
      <w:r w:rsidR="002D7779" w:rsidRPr="00722099">
        <w:rPr>
          <w:rFonts w:asciiTheme="minorHAnsi" w:hAnsiTheme="minorHAnsi" w:cstheme="minorHAnsi"/>
          <w:b/>
          <w:sz w:val="22"/>
          <w:szCs w:val="22"/>
          <w:lang w:val="pl-PL"/>
        </w:rPr>
        <w:t>:</w:t>
      </w:r>
    </w:p>
    <w:p w14:paraId="6EF7C568" w14:textId="77777777" w:rsidR="002D7779" w:rsidRPr="00722099" w:rsidRDefault="002D7779" w:rsidP="00A17DE6">
      <w:pPr>
        <w:jc w:val="both"/>
        <w:rPr>
          <w:rFonts w:asciiTheme="minorHAnsi" w:hAnsiTheme="minorHAnsi" w:cstheme="minorHAnsi"/>
          <w:b/>
          <w:sz w:val="22"/>
          <w:szCs w:val="22"/>
          <w:lang w:val="pl-PL"/>
        </w:rPr>
      </w:pPr>
    </w:p>
    <w:p w14:paraId="325D10F5" w14:textId="77777777" w:rsidR="00A17DE6" w:rsidRPr="00722099" w:rsidRDefault="008F37DD" w:rsidP="00A17DE6">
      <w:pPr>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Formularz 2.1.</w:t>
      </w:r>
      <w:r w:rsidRPr="00722099">
        <w:rPr>
          <w:rFonts w:asciiTheme="minorHAnsi" w:hAnsiTheme="minorHAnsi" w:cstheme="minorHAnsi"/>
          <w:sz w:val="22"/>
          <w:szCs w:val="22"/>
          <w:lang w:val="pl-PL"/>
        </w:rPr>
        <w:t xml:space="preserve"> – Formularz </w:t>
      </w:r>
      <w:r w:rsidR="00826DB8" w:rsidRPr="00722099">
        <w:rPr>
          <w:rFonts w:asciiTheme="minorHAnsi" w:hAnsiTheme="minorHAnsi" w:cstheme="minorHAnsi"/>
          <w:sz w:val="22"/>
          <w:szCs w:val="22"/>
          <w:lang w:val="pl-PL"/>
        </w:rPr>
        <w:t>O</w:t>
      </w:r>
      <w:r w:rsidRPr="00722099">
        <w:rPr>
          <w:rFonts w:asciiTheme="minorHAnsi" w:hAnsiTheme="minorHAnsi" w:cstheme="minorHAnsi"/>
          <w:sz w:val="22"/>
          <w:szCs w:val="22"/>
          <w:lang w:val="pl-PL"/>
        </w:rPr>
        <w:t>fertowy</w:t>
      </w:r>
    </w:p>
    <w:p w14:paraId="37604951" w14:textId="77777777" w:rsidR="00AF1D52" w:rsidRDefault="008F37DD" w:rsidP="008F37DD">
      <w:pPr>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Formularz 2.2.</w:t>
      </w:r>
      <w:r w:rsidRPr="00722099">
        <w:rPr>
          <w:rFonts w:asciiTheme="minorHAnsi" w:hAnsiTheme="minorHAnsi" w:cstheme="minorHAnsi"/>
          <w:sz w:val="22"/>
          <w:szCs w:val="22"/>
          <w:lang w:val="pl-PL"/>
        </w:rPr>
        <w:t xml:space="preserve"> – Kosztorys </w:t>
      </w:r>
      <w:r w:rsidR="00826DB8" w:rsidRPr="00722099">
        <w:rPr>
          <w:rFonts w:asciiTheme="minorHAnsi" w:hAnsiTheme="minorHAnsi" w:cstheme="minorHAnsi"/>
          <w:sz w:val="22"/>
          <w:szCs w:val="22"/>
          <w:lang w:val="pl-PL"/>
        </w:rPr>
        <w:t>C</w:t>
      </w:r>
      <w:r w:rsidRPr="00722099">
        <w:rPr>
          <w:rFonts w:asciiTheme="minorHAnsi" w:hAnsiTheme="minorHAnsi" w:cstheme="minorHAnsi"/>
          <w:sz w:val="22"/>
          <w:szCs w:val="22"/>
          <w:lang w:val="pl-PL"/>
        </w:rPr>
        <w:t>enowy</w:t>
      </w:r>
    </w:p>
    <w:p w14:paraId="03E978C1" w14:textId="77777777" w:rsidR="00AF1D52" w:rsidRPr="00722099" w:rsidRDefault="00AF1D52" w:rsidP="008F37DD">
      <w:pPr>
        <w:jc w:val="both"/>
        <w:rPr>
          <w:rFonts w:asciiTheme="minorHAnsi" w:hAnsiTheme="minorHAnsi" w:cstheme="minorHAnsi"/>
          <w:sz w:val="22"/>
          <w:szCs w:val="22"/>
          <w:lang w:val="pl-PL"/>
        </w:rPr>
      </w:pPr>
    </w:p>
    <w:p w14:paraId="2ECA2CCD" w14:textId="77777777" w:rsidR="002D7779" w:rsidRPr="00722099" w:rsidRDefault="002D7779" w:rsidP="008F37DD">
      <w:pPr>
        <w:jc w:val="both"/>
        <w:rPr>
          <w:rFonts w:asciiTheme="minorHAnsi" w:hAnsiTheme="minorHAnsi" w:cstheme="minorHAnsi"/>
          <w:b/>
          <w:sz w:val="22"/>
          <w:szCs w:val="22"/>
          <w:lang w:val="pl-PL"/>
        </w:rPr>
      </w:pPr>
      <w:r w:rsidRPr="00722099">
        <w:rPr>
          <w:rFonts w:asciiTheme="minorHAnsi" w:hAnsiTheme="minorHAnsi" w:cstheme="minorHAnsi"/>
          <w:b/>
          <w:sz w:val="22"/>
          <w:szCs w:val="22"/>
          <w:lang w:val="pl-PL"/>
        </w:rPr>
        <w:t>Rozdział 3:</w:t>
      </w:r>
    </w:p>
    <w:p w14:paraId="1D258027" w14:textId="77777777" w:rsidR="002D7779" w:rsidRPr="00722099" w:rsidRDefault="002D7779" w:rsidP="002D7779">
      <w:pPr>
        <w:autoSpaceDE w:val="0"/>
        <w:autoSpaceDN w:val="0"/>
        <w:adjustRightInd w:val="0"/>
        <w:ind w:left="1701" w:hanging="1701"/>
        <w:rPr>
          <w:rFonts w:asciiTheme="minorHAnsi" w:hAnsiTheme="minorHAnsi" w:cstheme="minorHAnsi"/>
          <w:sz w:val="22"/>
          <w:szCs w:val="22"/>
          <w:lang w:val="pl-PL"/>
        </w:rPr>
      </w:pPr>
      <w:r w:rsidRPr="00722099">
        <w:rPr>
          <w:rFonts w:asciiTheme="minorHAnsi" w:hAnsiTheme="minorHAnsi" w:cstheme="minorHAnsi"/>
          <w:b/>
          <w:sz w:val="22"/>
          <w:szCs w:val="22"/>
          <w:lang w:val="pl-PL"/>
        </w:rPr>
        <w:t xml:space="preserve">Formularz </w:t>
      </w:r>
      <w:r w:rsidR="00826DB8" w:rsidRPr="00722099">
        <w:rPr>
          <w:rFonts w:asciiTheme="minorHAnsi" w:hAnsiTheme="minorHAnsi" w:cstheme="minorHAnsi"/>
          <w:b/>
          <w:sz w:val="22"/>
          <w:szCs w:val="22"/>
          <w:lang w:val="pl-PL"/>
        </w:rPr>
        <w:t>3.1.</w:t>
      </w:r>
      <w:r w:rsidR="00826DB8" w:rsidRPr="00722099">
        <w:rPr>
          <w:rFonts w:asciiTheme="minorHAnsi" w:hAnsiTheme="minorHAnsi" w:cstheme="minorHAnsi"/>
          <w:sz w:val="22"/>
          <w:szCs w:val="22"/>
          <w:lang w:val="pl-PL"/>
        </w:rPr>
        <w:t xml:space="preserve"> – </w:t>
      </w:r>
      <w:r w:rsidR="0076427C">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 xml:space="preserve">Oświadczenie wstępnie potwierdzające, że </w:t>
      </w:r>
      <w:r w:rsidR="00F106A3" w:rsidRPr="00722099">
        <w:rPr>
          <w:rFonts w:asciiTheme="minorHAnsi" w:hAnsiTheme="minorHAnsi" w:cstheme="minorHAnsi"/>
          <w:sz w:val="22"/>
          <w:szCs w:val="22"/>
          <w:lang w:val="pl-PL"/>
        </w:rPr>
        <w:t>W</w:t>
      </w:r>
      <w:r w:rsidRPr="00722099">
        <w:rPr>
          <w:rFonts w:asciiTheme="minorHAnsi" w:hAnsiTheme="minorHAnsi" w:cstheme="minorHAnsi"/>
          <w:sz w:val="22"/>
          <w:szCs w:val="22"/>
          <w:lang w:val="pl-PL"/>
        </w:rPr>
        <w:t xml:space="preserve">ykonawca nie </w:t>
      </w:r>
      <w:r w:rsidR="00F106A3" w:rsidRPr="00722099">
        <w:rPr>
          <w:rFonts w:asciiTheme="minorHAnsi" w:hAnsiTheme="minorHAnsi" w:cstheme="minorHAnsi"/>
          <w:sz w:val="22"/>
          <w:szCs w:val="22"/>
          <w:lang w:val="pl-PL"/>
        </w:rPr>
        <w:t>podlega wykluczeniu</w:t>
      </w:r>
      <w:r w:rsidRPr="00722099">
        <w:rPr>
          <w:rFonts w:asciiTheme="minorHAnsi" w:hAnsiTheme="minorHAnsi" w:cstheme="minorHAnsi"/>
          <w:sz w:val="22"/>
          <w:szCs w:val="22"/>
          <w:lang w:val="pl-PL"/>
        </w:rPr>
        <w:t xml:space="preserve"> i spełnia warunki udziału</w:t>
      </w:r>
      <w:r w:rsidR="003B463E" w:rsidRPr="00722099">
        <w:rPr>
          <w:rFonts w:asciiTheme="minorHAnsi" w:hAnsiTheme="minorHAnsi" w:cstheme="minorHAnsi"/>
          <w:sz w:val="22"/>
          <w:szCs w:val="22"/>
          <w:lang w:val="pl-PL"/>
        </w:rPr>
        <w:t xml:space="preserve"> </w:t>
      </w:r>
      <w:r w:rsidR="00F106A3" w:rsidRPr="00722099">
        <w:rPr>
          <w:rFonts w:asciiTheme="minorHAnsi" w:hAnsiTheme="minorHAnsi" w:cstheme="minorHAnsi"/>
          <w:sz w:val="22"/>
          <w:szCs w:val="22"/>
          <w:lang w:val="pl-PL"/>
        </w:rPr>
        <w:t>w postępowaniu</w:t>
      </w:r>
      <w:r w:rsidRPr="00722099">
        <w:rPr>
          <w:rFonts w:asciiTheme="minorHAnsi" w:hAnsiTheme="minorHAnsi" w:cstheme="minorHAnsi"/>
          <w:sz w:val="22"/>
          <w:szCs w:val="22"/>
          <w:lang w:val="pl-PL"/>
        </w:rPr>
        <w:t>;</w:t>
      </w:r>
    </w:p>
    <w:p w14:paraId="42B21D2D" w14:textId="77777777" w:rsidR="002D7779" w:rsidRPr="00722099" w:rsidRDefault="002D7779" w:rsidP="002D7779">
      <w:pPr>
        <w:tabs>
          <w:tab w:val="left" w:pos="3119"/>
        </w:tabs>
        <w:autoSpaceDE w:val="0"/>
        <w:autoSpaceDN w:val="0"/>
        <w:adjustRightInd w:val="0"/>
        <w:rPr>
          <w:rFonts w:asciiTheme="minorHAnsi" w:hAnsiTheme="minorHAnsi" w:cstheme="minorHAnsi"/>
          <w:sz w:val="22"/>
          <w:szCs w:val="22"/>
          <w:lang w:val="pl-PL"/>
        </w:rPr>
      </w:pPr>
      <w:r w:rsidRPr="00722099">
        <w:rPr>
          <w:rFonts w:asciiTheme="minorHAnsi" w:hAnsiTheme="minorHAnsi" w:cstheme="minorHAnsi"/>
          <w:b/>
          <w:bCs/>
          <w:color w:val="000000"/>
          <w:sz w:val="22"/>
          <w:szCs w:val="22"/>
          <w:lang w:val="pl-PL"/>
        </w:rPr>
        <w:t xml:space="preserve">Formularz 3.2. </w:t>
      </w:r>
      <w:r w:rsidR="00826DB8" w:rsidRPr="00722099">
        <w:rPr>
          <w:rFonts w:asciiTheme="minorHAnsi" w:hAnsiTheme="minorHAnsi" w:cstheme="minorHAnsi"/>
          <w:sz w:val="22"/>
          <w:szCs w:val="22"/>
          <w:lang w:val="pl-PL"/>
        </w:rPr>
        <w:t xml:space="preserve">– </w:t>
      </w:r>
      <w:r w:rsidR="0076427C">
        <w:rPr>
          <w:rFonts w:asciiTheme="minorHAnsi" w:hAnsiTheme="minorHAnsi" w:cstheme="minorHAnsi"/>
          <w:sz w:val="22"/>
          <w:szCs w:val="22"/>
          <w:lang w:val="pl-PL"/>
        </w:rPr>
        <w:t xml:space="preserve">  </w:t>
      </w:r>
      <w:r w:rsidRPr="00722099">
        <w:rPr>
          <w:rFonts w:asciiTheme="minorHAnsi" w:hAnsiTheme="minorHAnsi" w:cstheme="minorHAnsi"/>
          <w:color w:val="000000"/>
          <w:sz w:val="22"/>
          <w:szCs w:val="22"/>
          <w:lang w:val="pl-PL"/>
        </w:rPr>
        <w:t>Grupa kapitałowa;</w:t>
      </w:r>
    </w:p>
    <w:p w14:paraId="46162C5A" w14:textId="77777777" w:rsidR="002D7779" w:rsidRPr="00722099" w:rsidRDefault="002D7779" w:rsidP="002D7779">
      <w:pPr>
        <w:autoSpaceDE w:val="0"/>
        <w:autoSpaceDN w:val="0"/>
        <w:adjustRightInd w:val="0"/>
        <w:rPr>
          <w:rFonts w:asciiTheme="minorHAnsi" w:hAnsiTheme="minorHAnsi" w:cstheme="minorHAnsi"/>
          <w:color w:val="000000"/>
          <w:sz w:val="22"/>
          <w:szCs w:val="22"/>
          <w:lang w:val="pl-PL"/>
        </w:rPr>
      </w:pPr>
      <w:r w:rsidRPr="00722099">
        <w:rPr>
          <w:rFonts w:asciiTheme="minorHAnsi" w:hAnsiTheme="minorHAnsi" w:cstheme="minorHAnsi"/>
          <w:b/>
          <w:color w:val="000000"/>
          <w:sz w:val="22"/>
          <w:szCs w:val="22"/>
          <w:lang w:val="pl-PL"/>
        </w:rPr>
        <w:t>Formularz 3.</w:t>
      </w:r>
      <w:r w:rsidR="0000250E" w:rsidRPr="00722099">
        <w:rPr>
          <w:rFonts w:asciiTheme="minorHAnsi" w:hAnsiTheme="minorHAnsi" w:cstheme="minorHAnsi"/>
          <w:b/>
          <w:color w:val="000000"/>
          <w:sz w:val="22"/>
          <w:szCs w:val="22"/>
          <w:lang w:val="pl-PL"/>
        </w:rPr>
        <w:t>3</w:t>
      </w:r>
      <w:r w:rsidR="00745C25">
        <w:rPr>
          <w:rFonts w:asciiTheme="minorHAnsi" w:hAnsiTheme="minorHAnsi" w:cstheme="minorHAnsi"/>
          <w:b/>
          <w:color w:val="000000"/>
          <w:sz w:val="22"/>
          <w:szCs w:val="22"/>
          <w:lang w:val="pl-PL"/>
        </w:rPr>
        <w:t xml:space="preserve">. </w:t>
      </w:r>
      <w:r w:rsidR="00826DB8" w:rsidRPr="00722099">
        <w:rPr>
          <w:rFonts w:asciiTheme="minorHAnsi" w:hAnsiTheme="minorHAnsi" w:cstheme="minorHAnsi"/>
          <w:sz w:val="22"/>
          <w:szCs w:val="22"/>
          <w:lang w:val="pl-PL"/>
        </w:rPr>
        <w:t xml:space="preserve">– </w:t>
      </w:r>
      <w:r w:rsidR="00AC1279">
        <w:rPr>
          <w:rFonts w:asciiTheme="minorHAnsi" w:hAnsiTheme="minorHAnsi" w:cstheme="minorHAnsi"/>
          <w:sz w:val="22"/>
          <w:szCs w:val="22"/>
          <w:lang w:val="pl-PL"/>
        </w:rPr>
        <w:t xml:space="preserve">  </w:t>
      </w:r>
      <w:r w:rsidRPr="00722099">
        <w:rPr>
          <w:rFonts w:asciiTheme="minorHAnsi" w:hAnsiTheme="minorHAnsi" w:cstheme="minorHAnsi"/>
          <w:color w:val="000000"/>
          <w:sz w:val="22"/>
          <w:szCs w:val="22"/>
          <w:lang w:val="pl-PL"/>
        </w:rPr>
        <w:t xml:space="preserve">Propozycja treści zobowiązania podmiotu do oddania do dyspozycji Wykonawcy </w:t>
      </w:r>
    </w:p>
    <w:p w14:paraId="5BB04CD7" w14:textId="77777777" w:rsidR="002D7779" w:rsidRDefault="002D7779" w:rsidP="002D7779">
      <w:pPr>
        <w:autoSpaceDE w:val="0"/>
        <w:autoSpaceDN w:val="0"/>
        <w:adjustRightInd w:val="0"/>
        <w:ind w:left="709" w:firstLine="709"/>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    niezbędnych zasobów na potrzeby wykonania zamówienia.</w:t>
      </w:r>
    </w:p>
    <w:p w14:paraId="1580AD46" w14:textId="77777777" w:rsidR="00E34D78" w:rsidRPr="00722099" w:rsidRDefault="00E34D78" w:rsidP="002D7779">
      <w:pPr>
        <w:autoSpaceDE w:val="0"/>
        <w:autoSpaceDN w:val="0"/>
        <w:adjustRightInd w:val="0"/>
        <w:ind w:left="709" w:firstLine="709"/>
        <w:rPr>
          <w:rFonts w:asciiTheme="minorHAnsi" w:hAnsiTheme="minorHAnsi" w:cstheme="minorHAnsi"/>
          <w:color w:val="000000"/>
          <w:sz w:val="22"/>
          <w:szCs w:val="22"/>
          <w:lang w:val="pl-PL"/>
        </w:rPr>
      </w:pPr>
    </w:p>
    <w:p w14:paraId="04840FC1" w14:textId="77777777" w:rsidR="002D7779" w:rsidRPr="00722099" w:rsidRDefault="002D7779" w:rsidP="009344F7">
      <w:pPr>
        <w:autoSpaceDE w:val="0"/>
        <w:autoSpaceDN w:val="0"/>
        <w:adjustRightInd w:val="0"/>
        <w:ind w:hanging="1679"/>
        <w:jc w:val="both"/>
        <w:rPr>
          <w:rFonts w:asciiTheme="minorHAnsi" w:hAnsiTheme="minorHAnsi" w:cstheme="minorHAnsi"/>
          <w:b/>
          <w:color w:val="000000"/>
          <w:sz w:val="22"/>
          <w:szCs w:val="22"/>
          <w:lang w:val="pl-PL"/>
        </w:rPr>
      </w:pPr>
      <w:r w:rsidRPr="00722099">
        <w:rPr>
          <w:rFonts w:asciiTheme="minorHAnsi" w:hAnsiTheme="minorHAnsi" w:cstheme="minorHAnsi"/>
          <w:b/>
          <w:color w:val="000000"/>
          <w:sz w:val="22"/>
          <w:szCs w:val="22"/>
          <w:lang w:val="pl-PL"/>
        </w:rPr>
        <w:t xml:space="preserve">    </w:t>
      </w:r>
      <w:r w:rsidR="009344F7" w:rsidRPr="00722099">
        <w:rPr>
          <w:rFonts w:asciiTheme="minorHAnsi" w:hAnsiTheme="minorHAnsi" w:cstheme="minorHAnsi"/>
          <w:b/>
          <w:color w:val="000000"/>
          <w:sz w:val="22"/>
          <w:szCs w:val="22"/>
          <w:lang w:val="pl-PL"/>
        </w:rPr>
        <w:t xml:space="preserve">                              </w:t>
      </w:r>
      <w:r w:rsidRPr="00722099">
        <w:rPr>
          <w:rFonts w:asciiTheme="minorHAnsi" w:hAnsiTheme="minorHAnsi" w:cstheme="minorHAnsi"/>
          <w:b/>
          <w:sz w:val="22"/>
          <w:szCs w:val="22"/>
          <w:lang w:val="pl-PL"/>
        </w:rPr>
        <w:t>Rozdział 4</w:t>
      </w:r>
      <w:r w:rsidRPr="00722099">
        <w:rPr>
          <w:rFonts w:asciiTheme="minorHAnsi" w:hAnsiTheme="minorHAnsi" w:cstheme="minorHAnsi"/>
          <w:sz w:val="22"/>
          <w:szCs w:val="22"/>
          <w:lang w:val="pl-PL"/>
        </w:rPr>
        <w:t>:</w:t>
      </w:r>
    </w:p>
    <w:p w14:paraId="595D10DD" w14:textId="77777777" w:rsidR="005A2F31" w:rsidRPr="0016039D" w:rsidRDefault="0068462A" w:rsidP="0016039D">
      <w:pPr>
        <w:tabs>
          <w:tab w:val="left" w:pos="1560"/>
        </w:tabs>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Formularz 4. 1</w:t>
      </w:r>
      <w:r w:rsidRPr="00722099">
        <w:rPr>
          <w:rFonts w:asciiTheme="minorHAnsi" w:hAnsiTheme="minorHAnsi" w:cstheme="minorHAnsi"/>
          <w:sz w:val="22"/>
          <w:szCs w:val="22"/>
          <w:lang w:val="pl-PL"/>
        </w:rPr>
        <w:t>.</w:t>
      </w:r>
      <w:r w:rsidR="00826DB8" w:rsidRPr="00722099">
        <w:rPr>
          <w:rFonts w:asciiTheme="minorHAnsi" w:hAnsiTheme="minorHAnsi" w:cstheme="minorHAnsi"/>
          <w:sz w:val="22"/>
          <w:szCs w:val="22"/>
          <w:lang w:val="pl-PL"/>
        </w:rPr>
        <w:t xml:space="preserve"> </w:t>
      </w:r>
      <w:r w:rsidR="00F106A3" w:rsidRPr="00722099">
        <w:rPr>
          <w:rFonts w:asciiTheme="minorHAnsi" w:hAnsiTheme="minorHAnsi" w:cstheme="minorHAnsi"/>
          <w:sz w:val="22"/>
          <w:szCs w:val="22"/>
          <w:lang w:val="pl-PL"/>
        </w:rPr>
        <w:t>– Projektowane</w:t>
      </w:r>
      <w:r w:rsidR="00DA079C" w:rsidRPr="00722099">
        <w:rPr>
          <w:rFonts w:asciiTheme="minorHAnsi" w:hAnsiTheme="minorHAnsi" w:cstheme="minorHAnsi"/>
          <w:sz w:val="22"/>
          <w:szCs w:val="22"/>
          <w:lang w:val="pl-PL"/>
        </w:rPr>
        <w:t xml:space="preserve"> postanowienia umowy</w:t>
      </w:r>
      <w:r w:rsidR="00373171">
        <w:rPr>
          <w:rFonts w:asciiTheme="minorHAnsi" w:hAnsiTheme="minorHAnsi" w:cstheme="minorHAnsi"/>
          <w:sz w:val="22"/>
          <w:szCs w:val="22"/>
          <w:lang w:val="pl-PL"/>
        </w:rPr>
        <w:t>.</w:t>
      </w:r>
    </w:p>
    <w:p w14:paraId="625CDF80"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1FF71CF3"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661E5BE2"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35B7E37D"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6A9F0BF2"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729A4570"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2366C390"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3869381D"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379A9158"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3FC6AA85"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43888A15"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68261255"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179A2464"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0F72DE2F"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44C259FC"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6F02F920"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601C45FF"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37B62DC4"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56475C18"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7328B80A"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576F31D5"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6E222838"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22A07C14"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7925F385"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4AA3AC4C"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516117F9"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2C6A1346"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412E43E4"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486B777B"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17DF2C8B"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46423794" w14:textId="77777777" w:rsidR="00253184" w:rsidRDefault="00253184" w:rsidP="00E5570E">
      <w:pPr>
        <w:autoSpaceDE w:val="0"/>
        <w:autoSpaceDN w:val="0"/>
        <w:adjustRightInd w:val="0"/>
        <w:jc w:val="center"/>
        <w:rPr>
          <w:rFonts w:asciiTheme="minorHAnsi" w:eastAsia="Verdana,Bold" w:hAnsiTheme="minorHAnsi" w:cstheme="minorHAnsi"/>
          <w:b/>
          <w:bCs/>
          <w:sz w:val="22"/>
          <w:szCs w:val="22"/>
          <w:lang w:val="pl-PL" w:eastAsia="pl-PL"/>
        </w:rPr>
      </w:pPr>
    </w:p>
    <w:p w14:paraId="630681C8"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23141220" w14:textId="21DAAF5A" w:rsidR="00CE53F6" w:rsidRDefault="00CE53F6" w:rsidP="001665DE">
      <w:pPr>
        <w:autoSpaceDE w:val="0"/>
        <w:autoSpaceDN w:val="0"/>
        <w:adjustRightInd w:val="0"/>
        <w:rPr>
          <w:rFonts w:asciiTheme="minorHAnsi" w:eastAsia="Verdana,Bold" w:hAnsiTheme="minorHAnsi" w:cstheme="minorHAnsi"/>
          <w:b/>
          <w:bCs/>
          <w:sz w:val="22"/>
          <w:szCs w:val="22"/>
          <w:lang w:val="pl-PL" w:eastAsia="pl-PL"/>
        </w:rPr>
      </w:pPr>
    </w:p>
    <w:p w14:paraId="70A5B4C1" w14:textId="77777777" w:rsidR="001665DE" w:rsidRDefault="001665DE" w:rsidP="001665DE">
      <w:pPr>
        <w:autoSpaceDE w:val="0"/>
        <w:autoSpaceDN w:val="0"/>
        <w:adjustRightInd w:val="0"/>
        <w:rPr>
          <w:rFonts w:asciiTheme="minorHAnsi" w:eastAsia="Verdana,Bold" w:hAnsiTheme="minorHAnsi" w:cstheme="minorHAnsi"/>
          <w:b/>
          <w:bCs/>
          <w:sz w:val="22"/>
          <w:szCs w:val="22"/>
          <w:lang w:val="pl-PL" w:eastAsia="pl-PL"/>
        </w:rPr>
      </w:pPr>
    </w:p>
    <w:p w14:paraId="549F6D1D" w14:textId="77777777" w:rsidR="00CE53F6" w:rsidRDefault="00CE53F6" w:rsidP="00E5570E">
      <w:pPr>
        <w:autoSpaceDE w:val="0"/>
        <w:autoSpaceDN w:val="0"/>
        <w:adjustRightInd w:val="0"/>
        <w:jc w:val="center"/>
        <w:rPr>
          <w:rFonts w:asciiTheme="minorHAnsi" w:eastAsia="Verdana,Bold" w:hAnsiTheme="minorHAnsi" w:cstheme="minorHAnsi"/>
          <w:b/>
          <w:bCs/>
          <w:sz w:val="22"/>
          <w:szCs w:val="22"/>
          <w:lang w:val="pl-PL" w:eastAsia="pl-PL"/>
        </w:rPr>
      </w:pPr>
    </w:p>
    <w:p w14:paraId="3193661A" w14:textId="77777777" w:rsidR="00CD51C0" w:rsidRDefault="00CD51C0" w:rsidP="00E5570E">
      <w:pPr>
        <w:autoSpaceDE w:val="0"/>
        <w:autoSpaceDN w:val="0"/>
        <w:adjustRightInd w:val="0"/>
        <w:jc w:val="center"/>
        <w:rPr>
          <w:rFonts w:asciiTheme="minorHAnsi" w:eastAsia="Verdana,Bold" w:hAnsiTheme="minorHAnsi" w:cstheme="minorHAnsi"/>
          <w:b/>
          <w:bCs/>
          <w:sz w:val="22"/>
          <w:szCs w:val="22"/>
          <w:lang w:val="pl-PL" w:eastAsia="pl-PL"/>
        </w:rPr>
      </w:pPr>
    </w:p>
    <w:p w14:paraId="7EC0C38A" w14:textId="77777777" w:rsidR="00154D25" w:rsidRPr="00722099" w:rsidRDefault="00F84363" w:rsidP="00E5570E">
      <w:pPr>
        <w:autoSpaceDE w:val="0"/>
        <w:autoSpaceDN w:val="0"/>
        <w:adjustRightInd w:val="0"/>
        <w:jc w:val="center"/>
        <w:rPr>
          <w:rFonts w:asciiTheme="minorHAnsi" w:eastAsia="Verdana,Bold" w:hAnsiTheme="minorHAnsi" w:cstheme="minorHAnsi"/>
          <w:b/>
          <w:bCs/>
          <w:sz w:val="22"/>
          <w:szCs w:val="22"/>
          <w:lang w:val="pl-PL" w:eastAsia="pl-PL"/>
        </w:rPr>
      </w:pPr>
      <w:r w:rsidRPr="00722099">
        <w:rPr>
          <w:rFonts w:asciiTheme="minorHAnsi" w:eastAsia="Verdana,Bold" w:hAnsiTheme="minorHAnsi" w:cstheme="minorHAnsi"/>
          <w:b/>
          <w:bCs/>
          <w:sz w:val="22"/>
          <w:szCs w:val="22"/>
          <w:lang w:val="pl-PL" w:eastAsia="pl-PL"/>
        </w:rPr>
        <w:lastRenderedPageBreak/>
        <w:t>R</w:t>
      </w:r>
      <w:r w:rsidR="00154D25" w:rsidRPr="00722099">
        <w:rPr>
          <w:rFonts w:asciiTheme="minorHAnsi" w:eastAsia="Verdana,Bold" w:hAnsiTheme="minorHAnsi" w:cstheme="minorHAnsi"/>
          <w:b/>
          <w:bCs/>
          <w:sz w:val="22"/>
          <w:szCs w:val="22"/>
          <w:lang w:val="pl-PL" w:eastAsia="pl-PL"/>
        </w:rPr>
        <w:t>ozdział 2</w:t>
      </w:r>
    </w:p>
    <w:p w14:paraId="441A8C01" w14:textId="77777777" w:rsidR="00622214" w:rsidRPr="00722099" w:rsidRDefault="00622214"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4979DA67" w14:textId="77777777" w:rsidR="00622214" w:rsidRPr="00722099" w:rsidRDefault="00622214"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r w:rsidRPr="00722099">
        <w:rPr>
          <w:rFonts w:asciiTheme="minorHAnsi" w:eastAsia="Verdana,Bold" w:hAnsiTheme="minorHAnsi" w:cstheme="minorHAnsi"/>
          <w:b/>
          <w:bCs/>
          <w:sz w:val="22"/>
          <w:szCs w:val="22"/>
          <w:lang w:val="pl-PL" w:eastAsia="pl-PL"/>
        </w:rPr>
        <w:t xml:space="preserve">Formularz </w:t>
      </w:r>
      <w:r w:rsidR="00826DB8" w:rsidRPr="00722099">
        <w:rPr>
          <w:rFonts w:asciiTheme="minorHAnsi" w:eastAsia="Verdana,Bold" w:hAnsiTheme="minorHAnsi" w:cstheme="minorHAnsi"/>
          <w:b/>
          <w:bCs/>
          <w:sz w:val="22"/>
          <w:szCs w:val="22"/>
          <w:lang w:val="pl-PL" w:eastAsia="pl-PL"/>
        </w:rPr>
        <w:t>O</w:t>
      </w:r>
      <w:r w:rsidRPr="00722099">
        <w:rPr>
          <w:rFonts w:asciiTheme="minorHAnsi" w:eastAsia="Verdana,Bold" w:hAnsiTheme="minorHAnsi" w:cstheme="minorHAnsi"/>
          <w:b/>
          <w:bCs/>
          <w:sz w:val="22"/>
          <w:szCs w:val="22"/>
          <w:lang w:val="pl-PL" w:eastAsia="pl-PL"/>
        </w:rPr>
        <w:t>fertowy i Formularze załączników do oferty</w:t>
      </w:r>
    </w:p>
    <w:p w14:paraId="62BC8BAA" w14:textId="77777777" w:rsidR="00622214" w:rsidRPr="00722099" w:rsidRDefault="00622214"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7646E853" w14:textId="77777777" w:rsidR="00622214" w:rsidRPr="00722099" w:rsidRDefault="00622214"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194BA3C1" w14:textId="77777777" w:rsidR="00622214" w:rsidRPr="00722099" w:rsidRDefault="00622214" w:rsidP="00622214">
      <w:pPr>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Formularz 2.1.</w:t>
      </w:r>
      <w:r w:rsidRPr="00722099">
        <w:rPr>
          <w:rFonts w:asciiTheme="minorHAnsi" w:hAnsiTheme="minorHAnsi" w:cstheme="minorHAnsi"/>
          <w:sz w:val="22"/>
          <w:szCs w:val="22"/>
          <w:lang w:val="pl-PL"/>
        </w:rPr>
        <w:t xml:space="preserve"> – Formularz </w:t>
      </w:r>
      <w:r w:rsidR="00826DB8" w:rsidRPr="00722099">
        <w:rPr>
          <w:rFonts w:asciiTheme="minorHAnsi" w:hAnsiTheme="minorHAnsi" w:cstheme="minorHAnsi"/>
          <w:sz w:val="22"/>
          <w:szCs w:val="22"/>
          <w:lang w:val="pl-PL"/>
        </w:rPr>
        <w:t>O</w:t>
      </w:r>
      <w:r w:rsidRPr="00722099">
        <w:rPr>
          <w:rFonts w:asciiTheme="minorHAnsi" w:hAnsiTheme="minorHAnsi" w:cstheme="minorHAnsi"/>
          <w:sz w:val="22"/>
          <w:szCs w:val="22"/>
          <w:lang w:val="pl-PL"/>
        </w:rPr>
        <w:t>fertowy</w:t>
      </w:r>
    </w:p>
    <w:p w14:paraId="05D5D04D" w14:textId="77777777" w:rsidR="00622214" w:rsidRPr="00722099" w:rsidRDefault="00622214" w:rsidP="00622214">
      <w:pPr>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Formularz 2.2.</w:t>
      </w:r>
      <w:r w:rsidRPr="00722099">
        <w:rPr>
          <w:rFonts w:asciiTheme="minorHAnsi" w:hAnsiTheme="minorHAnsi" w:cstheme="minorHAnsi"/>
          <w:sz w:val="22"/>
          <w:szCs w:val="22"/>
          <w:lang w:val="pl-PL"/>
        </w:rPr>
        <w:t xml:space="preserve"> – Kosztorys </w:t>
      </w:r>
      <w:r w:rsidR="00826DB8" w:rsidRPr="00722099">
        <w:rPr>
          <w:rFonts w:asciiTheme="minorHAnsi" w:hAnsiTheme="minorHAnsi" w:cstheme="minorHAnsi"/>
          <w:sz w:val="22"/>
          <w:szCs w:val="22"/>
          <w:lang w:val="pl-PL"/>
        </w:rPr>
        <w:t>C</w:t>
      </w:r>
      <w:r w:rsidRPr="00722099">
        <w:rPr>
          <w:rFonts w:asciiTheme="minorHAnsi" w:hAnsiTheme="minorHAnsi" w:cstheme="minorHAnsi"/>
          <w:sz w:val="22"/>
          <w:szCs w:val="22"/>
          <w:lang w:val="pl-PL"/>
        </w:rPr>
        <w:t>enowy</w:t>
      </w:r>
    </w:p>
    <w:p w14:paraId="76A4BB63" w14:textId="77777777" w:rsidR="00622214" w:rsidRPr="00722099" w:rsidRDefault="00622214"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28B5C59E" w14:textId="77777777" w:rsidR="005C152F" w:rsidRPr="00722099" w:rsidRDefault="005C152F"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606B1397" w14:textId="77777777" w:rsidR="005C152F" w:rsidRPr="00722099" w:rsidRDefault="005C152F"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06DB75DB" w14:textId="77777777" w:rsidR="005C152F" w:rsidRPr="00722099" w:rsidRDefault="005C152F"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2C44F88C" w14:textId="77777777" w:rsidR="005C152F" w:rsidRPr="00722099" w:rsidRDefault="005C152F"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6CFFF038" w14:textId="77777777" w:rsidR="005C152F" w:rsidRPr="00722099" w:rsidRDefault="005C152F"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31AF7A9F" w14:textId="77777777" w:rsidR="005C152F" w:rsidRPr="00722099" w:rsidRDefault="005C152F" w:rsidP="00507FBE">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33FFFD5B" w14:textId="77777777" w:rsidR="005C152F" w:rsidRPr="00722099" w:rsidRDefault="005C152F" w:rsidP="005A7568">
      <w:pPr>
        <w:autoSpaceDE w:val="0"/>
        <w:autoSpaceDN w:val="0"/>
        <w:adjustRightInd w:val="0"/>
        <w:rPr>
          <w:rFonts w:asciiTheme="minorHAnsi" w:eastAsia="Verdana,Bold" w:hAnsiTheme="minorHAnsi" w:cstheme="minorHAnsi"/>
          <w:b/>
          <w:bCs/>
          <w:sz w:val="22"/>
          <w:szCs w:val="22"/>
          <w:lang w:val="pl-PL" w:eastAsia="pl-PL"/>
        </w:rPr>
      </w:pPr>
    </w:p>
    <w:p w14:paraId="7EA74C7E" w14:textId="77777777" w:rsidR="00305C36" w:rsidRPr="00722099" w:rsidRDefault="00305C36" w:rsidP="00305C36">
      <w:pPr>
        <w:autoSpaceDE w:val="0"/>
        <w:autoSpaceDN w:val="0"/>
        <w:adjustRightInd w:val="0"/>
        <w:rPr>
          <w:rFonts w:asciiTheme="minorHAnsi" w:eastAsia="Verdana,Bold" w:hAnsiTheme="minorHAnsi" w:cstheme="minorHAnsi"/>
          <w:b/>
          <w:bCs/>
          <w:sz w:val="22"/>
          <w:szCs w:val="22"/>
          <w:lang w:val="pl-PL" w:eastAsia="pl-PL"/>
        </w:rPr>
      </w:pPr>
    </w:p>
    <w:p w14:paraId="732E8611"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5ADA2399"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7D94944C"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480A2125"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47A653E5"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52ED4EA8"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74EF7465"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21514014"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4513FCA2"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2ACFA3A0"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7AC5039E"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7328C413" w14:textId="77777777" w:rsidR="00D64AF1"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7DF6FA85" w14:textId="77777777" w:rsidR="0016039D" w:rsidRPr="00722099" w:rsidRDefault="0016039D" w:rsidP="00305C36">
      <w:pPr>
        <w:autoSpaceDE w:val="0"/>
        <w:autoSpaceDN w:val="0"/>
        <w:adjustRightInd w:val="0"/>
        <w:rPr>
          <w:rFonts w:asciiTheme="minorHAnsi" w:eastAsia="Verdana,Bold" w:hAnsiTheme="minorHAnsi" w:cstheme="minorHAnsi"/>
          <w:b/>
          <w:bCs/>
          <w:sz w:val="22"/>
          <w:szCs w:val="22"/>
          <w:lang w:val="pl-PL" w:eastAsia="pl-PL"/>
        </w:rPr>
      </w:pPr>
    </w:p>
    <w:p w14:paraId="06F5B6A2"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1B6C1123"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1BDA2C9B" w14:textId="77777777" w:rsidR="00D64AF1"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1BEDF553" w14:textId="77777777" w:rsidR="00763B8E" w:rsidRDefault="00763B8E" w:rsidP="00305C36">
      <w:pPr>
        <w:autoSpaceDE w:val="0"/>
        <w:autoSpaceDN w:val="0"/>
        <w:adjustRightInd w:val="0"/>
        <w:rPr>
          <w:rFonts w:asciiTheme="minorHAnsi" w:eastAsia="Verdana,Bold" w:hAnsiTheme="minorHAnsi" w:cstheme="minorHAnsi"/>
          <w:b/>
          <w:bCs/>
          <w:sz w:val="22"/>
          <w:szCs w:val="22"/>
          <w:lang w:val="pl-PL" w:eastAsia="pl-PL"/>
        </w:rPr>
      </w:pPr>
    </w:p>
    <w:p w14:paraId="12E941C7" w14:textId="77777777" w:rsidR="00763B8E" w:rsidRDefault="00763B8E" w:rsidP="00305C36">
      <w:pPr>
        <w:autoSpaceDE w:val="0"/>
        <w:autoSpaceDN w:val="0"/>
        <w:adjustRightInd w:val="0"/>
        <w:rPr>
          <w:rFonts w:asciiTheme="minorHAnsi" w:eastAsia="Verdana,Bold" w:hAnsiTheme="minorHAnsi" w:cstheme="minorHAnsi"/>
          <w:b/>
          <w:bCs/>
          <w:sz w:val="22"/>
          <w:szCs w:val="22"/>
          <w:lang w:val="pl-PL" w:eastAsia="pl-PL"/>
        </w:rPr>
      </w:pPr>
    </w:p>
    <w:p w14:paraId="198D33DB" w14:textId="77777777" w:rsidR="00763B8E" w:rsidRDefault="00763B8E" w:rsidP="00305C36">
      <w:pPr>
        <w:autoSpaceDE w:val="0"/>
        <w:autoSpaceDN w:val="0"/>
        <w:adjustRightInd w:val="0"/>
        <w:rPr>
          <w:rFonts w:asciiTheme="minorHAnsi" w:eastAsia="Verdana,Bold" w:hAnsiTheme="minorHAnsi" w:cstheme="minorHAnsi"/>
          <w:b/>
          <w:bCs/>
          <w:sz w:val="22"/>
          <w:szCs w:val="22"/>
          <w:lang w:val="pl-PL" w:eastAsia="pl-PL"/>
        </w:rPr>
      </w:pPr>
    </w:p>
    <w:p w14:paraId="590B13C0" w14:textId="77777777" w:rsidR="00763B8E" w:rsidRDefault="00763B8E" w:rsidP="00305C36">
      <w:pPr>
        <w:autoSpaceDE w:val="0"/>
        <w:autoSpaceDN w:val="0"/>
        <w:adjustRightInd w:val="0"/>
        <w:rPr>
          <w:rFonts w:asciiTheme="minorHAnsi" w:eastAsia="Verdana,Bold" w:hAnsiTheme="minorHAnsi" w:cstheme="minorHAnsi"/>
          <w:b/>
          <w:bCs/>
          <w:sz w:val="22"/>
          <w:szCs w:val="22"/>
          <w:lang w:val="pl-PL" w:eastAsia="pl-PL"/>
        </w:rPr>
      </w:pPr>
    </w:p>
    <w:p w14:paraId="190199A0" w14:textId="77777777" w:rsidR="00763B8E" w:rsidRDefault="00763B8E" w:rsidP="00305C36">
      <w:pPr>
        <w:autoSpaceDE w:val="0"/>
        <w:autoSpaceDN w:val="0"/>
        <w:adjustRightInd w:val="0"/>
        <w:rPr>
          <w:rFonts w:asciiTheme="minorHAnsi" w:eastAsia="Verdana,Bold" w:hAnsiTheme="minorHAnsi" w:cstheme="minorHAnsi"/>
          <w:b/>
          <w:bCs/>
          <w:sz w:val="22"/>
          <w:szCs w:val="22"/>
          <w:lang w:val="pl-PL" w:eastAsia="pl-PL"/>
        </w:rPr>
      </w:pPr>
    </w:p>
    <w:p w14:paraId="6D6F3FAD" w14:textId="77777777" w:rsidR="00763B8E" w:rsidRDefault="00763B8E" w:rsidP="00305C36">
      <w:pPr>
        <w:autoSpaceDE w:val="0"/>
        <w:autoSpaceDN w:val="0"/>
        <w:adjustRightInd w:val="0"/>
        <w:rPr>
          <w:rFonts w:asciiTheme="minorHAnsi" w:eastAsia="Verdana,Bold" w:hAnsiTheme="minorHAnsi" w:cstheme="minorHAnsi"/>
          <w:b/>
          <w:bCs/>
          <w:sz w:val="22"/>
          <w:szCs w:val="22"/>
          <w:lang w:val="pl-PL" w:eastAsia="pl-PL"/>
        </w:rPr>
      </w:pPr>
    </w:p>
    <w:p w14:paraId="5FEAC4A9" w14:textId="77777777" w:rsidR="00763B8E" w:rsidRPr="00722099" w:rsidRDefault="00763B8E" w:rsidP="00305C36">
      <w:pPr>
        <w:autoSpaceDE w:val="0"/>
        <w:autoSpaceDN w:val="0"/>
        <w:adjustRightInd w:val="0"/>
        <w:rPr>
          <w:rFonts w:asciiTheme="minorHAnsi" w:eastAsia="Verdana,Bold" w:hAnsiTheme="minorHAnsi" w:cstheme="minorHAnsi"/>
          <w:b/>
          <w:bCs/>
          <w:sz w:val="22"/>
          <w:szCs w:val="22"/>
          <w:lang w:val="pl-PL" w:eastAsia="pl-PL"/>
        </w:rPr>
      </w:pPr>
    </w:p>
    <w:p w14:paraId="4C876820" w14:textId="77777777" w:rsidR="00270439" w:rsidRPr="00722099" w:rsidRDefault="00270439" w:rsidP="00305C36">
      <w:pPr>
        <w:autoSpaceDE w:val="0"/>
        <w:autoSpaceDN w:val="0"/>
        <w:adjustRightInd w:val="0"/>
        <w:rPr>
          <w:rFonts w:asciiTheme="minorHAnsi" w:eastAsia="Verdana,Bold" w:hAnsiTheme="minorHAnsi" w:cstheme="minorHAnsi"/>
          <w:b/>
          <w:bCs/>
          <w:sz w:val="22"/>
          <w:szCs w:val="22"/>
          <w:lang w:val="pl-PL" w:eastAsia="pl-PL"/>
        </w:rPr>
      </w:pPr>
    </w:p>
    <w:p w14:paraId="01B28093"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37FB3EED"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3CA9D46E"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5A4751A2" w14:textId="77777777" w:rsidR="00D64AF1"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7D138D3D" w14:textId="77777777" w:rsidR="00FC5BD6" w:rsidRDefault="00FC5BD6" w:rsidP="00305C36">
      <w:pPr>
        <w:autoSpaceDE w:val="0"/>
        <w:autoSpaceDN w:val="0"/>
        <w:adjustRightInd w:val="0"/>
        <w:rPr>
          <w:rFonts w:asciiTheme="minorHAnsi" w:eastAsia="Verdana,Bold" w:hAnsiTheme="minorHAnsi" w:cstheme="minorHAnsi"/>
          <w:b/>
          <w:bCs/>
          <w:sz w:val="22"/>
          <w:szCs w:val="22"/>
          <w:lang w:val="pl-PL" w:eastAsia="pl-PL"/>
        </w:rPr>
      </w:pPr>
    </w:p>
    <w:p w14:paraId="721E51BF" w14:textId="77777777" w:rsidR="00FC5BD6" w:rsidRDefault="00FC5BD6" w:rsidP="00305C36">
      <w:pPr>
        <w:autoSpaceDE w:val="0"/>
        <w:autoSpaceDN w:val="0"/>
        <w:adjustRightInd w:val="0"/>
        <w:rPr>
          <w:rFonts w:asciiTheme="minorHAnsi" w:eastAsia="Verdana,Bold" w:hAnsiTheme="minorHAnsi" w:cstheme="minorHAnsi"/>
          <w:b/>
          <w:bCs/>
          <w:sz w:val="22"/>
          <w:szCs w:val="22"/>
          <w:lang w:val="pl-PL" w:eastAsia="pl-PL"/>
        </w:rPr>
      </w:pPr>
    </w:p>
    <w:p w14:paraId="1032FE81" w14:textId="77777777" w:rsidR="00FC5BD6" w:rsidRPr="00722099" w:rsidRDefault="00FC5BD6" w:rsidP="00305C36">
      <w:pPr>
        <w:autoSpaceDE w:val="0"/>
        <w:autoSpaceDN w:val="0"/>
        <w:adjustRightInd w:val="0"/>
        <w:rPr>
          <w:rFonts w:asciiTheme="minorHAnsi" w:eastAsia="Verdana,Bold" w:hAnsiTheme="minorHAnsi" w:cstheme="minorHAnsi"/>
          <w:b/>
          <w:bCs/>
          <w:sz w:val="22"/>
          <w:szCs w:val="22"/>
          <w:lang w:val="pl-PL" w:eastAsia="pl-PL"/>
        </w:rPr>
      </w:pPr>
    </w:p>
    <w:p w14:paraId="0F5A66EB"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1A2B06DC" w14:textId="77777777" w:rsidR="00D64AF1" w:rsidRPr="00722099"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7FB2F651" w14:textId="77777777" w:rsidR="00D64AF1" w:rsidRDefault="00D64AF1" w:rsidP="00305C36">
      <w:pPr>
        <w:autoSpaceDE w:val="0"/>
        <w:autoSpaceDN w:val="0"/>
        <w:adjustRightInd w:val="0"/>
        <w:rPr>
          <w:rFonts w:asciiTheme="minorHAnsi" w:eastAsia="Verdana,Bold" w:hAnsiTheme="minorHAnsi" w:cstheme="minorHAnsi"/>
          <w:b/>
          <w:bCs/>
          <w:sz w:val="22"/>
          <w:szCs w:val="22"/>
          <w:lang w:val="pl-PL" w:eastAsia="pl-PL"/>
        </w:rPr>
      </w:pPr>
    </w:p>
    <w:p w14:paraId="09C46787" w14:textId="77777777" w:rsidR="006062F2" w:rsidRDefault="006062F2" w:rsidP="0016039D">
      <w:pPr>
        <w:autoSpaceDE w:val="0"/>
        <w:autoSpaceDN w:val="0"/>
        <w:adjustRightInd w:val="0"/>
        <w:rPr>
          <w:rFonts w:asciiTheme="minorHAnsi" w:eastAsia="Verdana,Bold" w:hAnsiTheme="minorHAnsi" w:cstheme="minorHAnsi"/>
          <w:b/>
          <w:bCs/>
          <w:sz w:val="22"/>
          <w:szCs w:val="22"/>
          <w:lang w:val="pl-PL" w:eastAsia="pl-PL"/>
        </w:rPr>
      </w:pPr>
    </w:p>
    <w:p w14:paraId="787410A0" w14:textId="77777777" w:rsidR="00CE53F6" w:rsidRPr="00722099" w:rsidRDefault="00CE53F6" w:rsidP="0016039D">
      <w:pPr>
        <w:autoSpaceDE w:val="0"/>
        <w:autoSpaceDN w:val="0"/>
        <w:adjustRightInd w:val="0"/>
        <w:rPr>
          <w:rFonts w:asciiTheme="minorHAnsi" w:eastAsia="Verdana,Bold" w:hAnsiTheme="minorHAnsi" w:cstheme="minorHAnsi"/>
          <w:b/>
          <w:bCs/>
          <w:sz w:val="22"/>
          <w:szCs w:val="22"/>
          <w:lang w:val="pl-PL" w:eastAsia="pl-PL"/>
        </w:rPr>
      </w:pPr>
    </w:p>
    <w:p w14:paraId="7EA618DB" w14:textId="77777777" w:rsidR="00CD685F" w:rsidRPr="00722099" w:rsidRDefault="00CD685F" w:rsidP="00CD685F">
      <w:pPr>
        <w:autoSpaceDE w:val="0"/>
        <w:autoSpaceDN w:val="0"/>
        <w:adjustRightInd w:val="0"/>
        <w:jc w:val="right"/>
        <w:rPr>
          <w:rFonts w:asciiTheme="minorHAnsi" w:eastAsia="Verdana,Bold" w:hAnsiTheme="minorHAnsi" w:cstheme="minorHAnsi"/>
          <w:b/>
          <w:bCs/>
          <w:sz w:val="22"/>
          <w:szCs w:val="22"/>
          <w:lang w:val="pl-PL" w:eastAsia="pl-PL"/>
        </w:rPr>
      </w:pPr>
      <w:r w:rsidRPr="00722099">
        <w:rPr>
          <w:rFonts w:asciiTheme="minorHAnsi" w:eastAsia="Verdana,Bold" w:hAnsiTheme="minorHAnsi" w:cstheme="minorHAnsi"/>
          <w:b/>
          <w:bCs/>
          <w:sz w:val="22"/>
          <w:szCs w:val="22"/>
          <w:lang w:val="pl-PL" w:eastAsia="pl-PL"/>
        </w:rPr>
        <w:lastRenderedPageBreak/>
        <w:t>Formularz 2.1</w:t>
      </w:r>
    </w:p>
    <w:tbl>
      <w:tblPr>
        <w:tblW w:w="89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8964"/>
      </w:tblGrid>
      <w:tr w:rsidR="00CD685F" w:rsidRPr="00722099" w14:paraId="411B0265" w14:textId="77777777" w:rsidTr="00813FA8">
        <w:trPr>
          <w:trHeight w:val="625"/>
        </w:trPr>
        <w:tc>
          <w:tcPr>
            <w:tcW w:w="8964" w:type="dxa"/>
            <w:shd w:val="clear" w:color="auto" w:fill="D9D9D9" w:themeFill="background1" w:themeFillShade="D9"/>
            <w:vAlign w:val="center"/>
          </w:tcPr>
          <w:p w14:paraId="45149167" w14:textId="77777777" w:rsidR="00CD685F" w:rsidRPr="00722099" w:rsidRDefault="00CD685F" w:rsidP="00813FA8">
            <w:pPr>
              <w:jc w:val="center"/>
              <w:rPr>
                <w:rFonts w:asciiTheme="minorHAnsi" w:hAnsiTheme="minorHAnsi" w:cstheme="minorHAnsi"/>
                <w:b/>
                <w:sz w:val="22"/>
                <w:szCs w:val="22"/>
                <w:lang w:val="pl-PL"/>
              </w:rPr>
            </w:pPr>
            <w:r w:rsidRPr="00722099">
              <w:rPr>
                <w:rFonts w:asciiTheme="minorHAnsi" w:hAnsiTheme="minorHAnsi" w:cstheme="minorHAnsi"/>
                <w:b/>
                <w:sz w:val="22"/>
                <w:szCs w:val="22"/>
                <w:lang w:val="pl-PL"/>
              </w:rPr>
              <w:t>FORMULARZ OFERTOWY</w:t>
            </w:r>
          </w:p>
        </w:tc>
      </w:tr>
    </w:tbl>
    <w:p w14:paraId="4437BEB3" w14:textId="77777777" w:rsidR="00CD685F" w:rsidRPr="00722099" w:rsidRDefault="00CD685F" w:rsidP="00CD685F">
      <w:pPr>
        <w:jc w:val="right"/>
        <w:rPr>
          <w:rFonts w:asciiTheme="minorHAnsi" w:hAnsiTheme="minorHAnsi" w:cstheme="minorHAnsi"/>
          <w:b/>
          <w:sz w:val="22"/>
          <w:szCs w:val="22"/>
          <w:lang w:val="pl-PL"/>
        </w:rPr>
      </w:pPr>
      <w:r w:rsidRPr="00722099">
        <w:rPr>
          <w:rFonts w:asciiTheme="minorHAnsi" w:hAnsiTheme="minorHAnsi" w:cstheme="minorHAnsi"/>
          <w:sz w:val="22"/>
          <w:szCs w:val="22"/>
          <w:lang w:val="pl-PL"/>
        </w:rPr>
        <w:tab/>
      </w:r>
      <w:r w:rsidRPr="00722099">
        <w:rPr>
          <w:rFonts w:asciiTheme="minorHAnsi" w:hAnsiTheme="minorHAnsi" w:cstheme="minorHAnsi"/>
          <w:sz w:val="22"/>
          <w:szCs w:val="22"/>
          <w:lang w:val="pl-PL"/>
        </w:rPr>
        <w:tab/>
      </w:r>
      <w:r w:rsidRPr="00722099">
        <w:rPr>
          <w:rFonts w:asciiTheme="minorHAnsi" w:hAnsiTheme="minorHAnsi" w:cstheme="minorHAnsi"/>
          <w:sz w:val="22"/>
          <w:szCs w:val="22"/>
          <w:lang w:val="pl-PL"/>
        </w:rPr>
        <w:tab/>
      </w:r>
      <w:r w:rsidRPr="00722099">
        <w:rPr>
          <w:rFonts w:asciiTheme="minorHAnsi" w:hAnsiTheme="minorHAnsi" w:cstheme="minorHAnsi"/>
          <w:sz w:val="22"/>
          <w:szCs w:val="22"/>
          <w:lang w:val="pl-PL"/>
        </w:rPr>
        <w:tab/>
      </w:r>
      <w:r w:rsidRPr="00722099">
        <w:rPr>
          <w:rFonts w:asciiTheme="minorHAnsi" w:hAnsiTheme="minorHAnsi" w:cstheme="minorHAnsi"/>
          <w:sz w:val="22"/>
          <w:szCs w:val="22"/>
          <w:lang w:val="pl-PL"/>
        </w:rPr>
        <w:tab/>
      </w:r>
      <w:r w:rsidRPr="00722099">
        <w:rPr>
          <w:rFonts w:asciiTheme="minorHAnsi" w:hAnsiTheme="minorHAnsi" w:cstheme="minorHAnsi"/>
          <w:sz w:val="22"/>
          <w:szCs w:val="22"/>
          <w:lang w:val="pl-PL"/>
        </w:rPr>
        <w:tab/>
      </w:r>
      <w:r w:rsidRPr="00722099">
        <w:rPr>
          <w:rFonts w:asciiTheme="minorHAnsi" w:hAnsiTheme="minorHAnsi" w:cstheme="minorHAnsi"/>
          <w:sz w:val="22"/>
          <w:szCs w:val="22"/>
          <w:lang w:val="pl-PL"/>
        </w:rPr>
        <w:tab/>
      </w:r>
      <w:r w:rsidRPr="00722099">
        <w:rPr>
          <w:rFonts w:asciiTheme="minorHAnsi" w:hAnsiTheme="minorHAnsi" w:cstheme="minorHAnsi"/>
          <w:sz w:val="22"/>
          <w:szCs w:val="22"/>
          <w:lang w:val="pl-PL"/>
        </w:rPr>
        <w:tab/>
      </w:r>
    </w:p>
    <w:p w14:paraId="299BA2FC" w14:textId="77777777" w:rsidR="00CD685F" w:rsidRPr="00722099" w:rsidRDefault="00CD685F" w:rsidP="00CD685F">
      <w:pPr>
        <w:pStyle w:val="Tekstpodstawowywcity3"/>
        <w:spacing w:after="0"/>
        <w:jc w:val="right"/>
        <w:rPr>
          <w:rFonts w:asciiTheme="minorHAnsi" w:eastAsia="Calibri" w:hAnsiTheme="minorHAnsi" w:cstheme="minorHAnsi"/>
          <w:b/>
          <w:bCs/>
          <w:iCs/>
          <w:color w:val="000000"/>
          <w:kern w:val="2"/>
          <w:sz w:val="22"/>
          <w:szCs w:val="22"/>
          <w:lang w:val="pl-PL" w:eastAsia="hi-IN" w:bidi="hi-IN"/>
        </w:rPr>
      </w:pPr>
      <w:r w:rsidRPr="00722099">
        <w:rPr>
          <w:rFonts w:asciiTheme="minorHAnsi" w:eastAsia="Calibri" w:hAnsiTheme="minorHAnsi" w:cstheme="minorHAnsi"/>
          <w:b/>
          <w:bCs/>
          <w:iCs/>
          <w:color w:val="000000"/>
          <w:kern w:val="2"/>
          <w:sz w:val="22"/>
          <w:szCs w:val="22"/>
          <w:lang w:val="pl-PL" w:eastAsia="hi-IN" w:bidi="hi-IN"/>
        </w:rPr>
        <w:t>Zamawiający:</w:t>
      </w:r>
    </w:p>
    <w:p w14:paraId="52C85BBD" w14:textId="77777777" w:rsidR="00CD685F" w:rsidRPr="00722099" w:rsidRDefault="00CD685F" w:rsidP="00CD685F">
      <w:pPr>
        <w:pStyle w:val="Tekstpodstawowywcity3"/>
        <w:spacing w:after="0"/>
        <w:jc w:val="right"/>
        <w:rPr>
          <w:rFonts w:asciiTheme="minorHAnsi" w:eastAsia="Calibri" w:hAnsiTheme="minorHAnsi" w:cstheme="minorHAnsi"/>
          <w:b/>
          <w:bCs/>
          <w:iCs/>
          <w:color w:val="000000"/>
          <w:kern w:val="2"/>
          <w:sz w:val="22"/>
          <w:szCs w:val="22"/>
          <w:lang w:val="pl-PL" w:eastAsia="hi-IN" w:bidi="hi-IN"/>
        </w:rPr>
      </w:pPr>
      <w:r w:rsidRPr="00722099">
        <w:rPr>
          <w:rFonts w:asciiTheme="minorHAnsi" w:eastAsia="Calibri" w:hAnsiTheme="minorHAnsi" w:cstheme="minorHAnsi"/>
          <w:b/>
          <w:bCs/>
          <w:iCs/>
          <w:color w:val="000000"/>
          <w:kern w:val="2"/>
          <w:sz w:val="22"/>
          <w:szCs w:val="22"/>
          <w:lang w:val="pl-PL" w:eastAsia="hi-IN" w:bidi="hi-IN"/>
        </w:rPr>
        <w:t>Miejskie Przedsiębiorstwo Gospodarki Komunalnej Sp. z o.o.</w:t>
      </w:r>
    </w:p>
    <w:p w14:paraId="6B74325B" w14:textId="77777777" w:rsidR="00CD685F" w:rsidRPr="00722099" w:rsidRDefault="00CD685F" w:rsidP="00CD685F">
      <w:pPr>
        <w:pStyle w:val="Tekstpodstawowywcity3"/>
        <w:spacing w:after="0"/>
        <w:jc w:val="right"/>
        <w:rPr>
          <w:rFonts w:asciiTheme="minorHAnsi" w:eastAsia="Calibri" w:hAnsiTheme="minorHAnsi" w:cstheme="minorHAnsi"/>
          <w:b/>
          <w:bCs/>
          <w:iCs/>
          <w:color w:val="000000"/>
          <w:kern w:val="2"/>
          <w:sz w:val="22"/>
          <w:szCs w:val="22"/>
          <w:lang w:val="pl-PL" w:eastAsia="hi-IN" w:bidi="hi-IN"/>
        </w:rPr>
      </w:pPr>
      <w:r w:rsidRPr="00722099">
        <w:rPr>
          <w:rFonts w:asciiTheme="minorHAnsi" w:eastAsia="Calibri" w:hAnsiTheme="minorHAnsi" w:cstheme="minorHAnsi"/>
          <w:b/>
          <w:bCs/>
          <w:iCs/>
          <w:color w:val="000000"/>
          <w:kern w:val="2"/>
          <w:sz w:val="22"/>
          <w:szCs w:val="22"/>
          <w:lang w:val="pl-PL" w:eastAsia="hi-IN" w:bidi="hi-IN"/>
        </w:rPr>
        <w:t>ul. Wolności 44, 39-300 Mielec</w:t>
      </w:r>
    </w:p>
    <w:p w14:paraId="63BCBEF3" w14:textId="77777777" w:rsidR="00CD685F" w:rsidRPr="00722099" w:rsidRDefault="00CD685F" w:rsidP="00CD685F">
      <w:pPr>
        <w:jc w:val="right"/>
        <w:rPr>
          <w:rFonts w:asciiTheme="minorHAnsi" w:hAnsiTheme="minorHAnsi" w:cstheme="minorHAnsi"/>
          <w:sz w:val="22"/>
          <w:szCs w:val="22"/>
          <w:lang w:val="pl-PL"/>
        </w:rPr>
      </w:pPr>
    </w:p>
    <w:p w14:paraId="5AF64DB6" w14:textId="291EF64A" w:rsidR="00CD685F" w:rsidRPr="00722099" w:rsidRDefault="00CD685F" w:rsidP="00CD685F">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Nawiązując do ogłoszenia o udzielenie zamówienia publicznego prowadzonym w trybie podstawowym</w:t>
      </w:r>
      <w:r w:rsidR="00457553">
        <w:rPr>
          <w:rFonts w:asciiTheme="minorHAnsi" w:hAnsiTheme="minorHAnsi" w:cstheme="minorHAnsi"/>
          <w:sz w:val="22"/>
          <w:szCs w:val="22"/>
          <w:lang w:val="pl-PL"/>
        </w:rPr>
        <w:t xml:space="preserve"> </w:t>
      </w:r>
      <w:r w:rsidR="00457553" w:rsidRPr="00457553">
        <w:rPr>
          <w:rFonts w:ascii="Calibri" w:hAnsi="Calibri" w:cs="Calibri"/>
          <w:sz w:val="22"/>
          <w:szCs w:val="22"/>
        </w:rPr>
        <w:t xml:space="preserve">z </w:t>
      </w:r>
      <w:proofErr w:type="spellStart"/>
      <w:r w:rsidR="00457553" w:rsidRPr="00457553">
        <w:rPr>
          <w:rFonts w:ascii="Calibri" w:hAnsi="Calibri" w:cs="Calibri"/>
          <w:sz w:val="22"/>
          <w:szCs w:val="22"/>
        </w:rPr>
        <w:t>możliwością</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przeprowadzenia</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fakultatywnych</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negocjacji</w:t>
      </w:r>
      <w:proofErr w:type="spellEnd"/>
      <w:r w:rsidRPr="00457553">
        <w:rPr>
          <w:rFonts w:asciiTheme="minorHAnsi" w:hAnsiTheme="minorHAnsi" w:cstheme="minorHAnsi"/>
          <w:sz w:val="22"/>
          <w:szCs w:val="22"/>
          <w:lang w:val="pl-PL"/>
        </w:rPr>
        <w:t>,</w:t>
      </w:r>
      <w:r w:rsidRPr="00722099">
        <w:rPr>
          <w:rFonts w:asciiTheme="minorHAnsi" w:hAnsiTheme="minorHAnsi" w:cstheme="minorHAnsi"/>
          <w:sz w:val="22"/>
          <w:szCs w:val="22"/>
          <w:lang w:val="pl-PL"/>
        </w:rPr>
        <w:t xml:space="preserve"> na podstawie art. 275 pkt </w:t>
      </w:r>
      <w:r w:rsidR="006062F2">
        <w:rPr>
          <w:rFonts w:asciiTheme="minorHAnsi" w:hAnsiTheme="minorHAnsi" w:cstheme="minorHAnsi"/>
          <w:sz w:val="22"/>
          <w:szCs w:val="22"/>
          <w:lang w:val="pl-PL"/>
        </w:rPr>
        <w:t>2</w:t>
      </w:r>
      <w:r w:rsidRPr="00722099">
        <w:rPr>
          <w:rFonts w:asciiTheme="minorHAnsi" w:hAnsiTheme="minorHAnsi" w:cstheme="minorHAnsi"/>
          <w:sz w:val="22"/>
          <w:szCs w:val="22"/>
          <w:lang w:val="pl-PL"/>
        </w:rPr>
        <w:t xml:space="preserve"> ustawy z dnia 11 września 2019r. Prawo zamówień publicznych pn.</w:t>
      </w:r>
    </w:p>
    <w:p w14:paraId="36102C5D" w14:textId="77777777" w:rsidR="00CD685F" w:rsidRPr="00722099" w:rsidRDefault="00CD685F" w:rsidP="00CD685F">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 </w:t>
      </w:r>
    </w:p>
    <w:p w14:paraId="2582BF2F" w14:textId="75C05220" w:rsidR="00CD685F" w:rsidRPr="00722099" w:rsidRDefault="00BE18B4" w:rsidP="00CD685F">
      <w:pPr>
        <w:jc w:val="center"/>
        <w:rPr>
          <w:rFonts w:asciiTheme="minorHAnsi" w:eastAsiaTheme="majorEastAsia" w:hAnsiTheme="minorHAnsi" w:cstheme="minorHAnsi"/>
          <w:b/>
          <w:bCs/>
          <w:sz w:val="22"/>
          <w:szCs w:val="22"/>
          <w:lang w:val="pl-PL"/>
        </w:rPr>
      </w:pPr>
      <w:r w:rsidRPr="00722099">
        <w:rPr>
          <w:rFonts w:asciiTheme="minorHAnsi" w:eastAsia="Verdana,Bold" w:hAnsiTheme="minorHAnsi" w:cstheme="minorHAnsi"/>
          <w:b/>
          <w:bCs/>
          <w:color w:val="000000"/>
          <w:sz w:val="22"/>
          <w:szCs w:val="22"/>
          <w:lang w:val="pl-PL"/>
        </w:rPr>
        <w:t>„</w:t>
      </w:r>
      <w:r w:rsidR="00AA0D4C">
        <w:rPr>
          <w:rFonts w:asciiTheme="minorHAnsi" w:eastAsiaTheme="majorEastAsia" w:hAnsiTheme="minorHAnsi" w:cstheme="minorHAnsi"/>
          <w:b/>
          <w:bCs/>
          <w:sz w:val="22"/>
          <w:szCs w:val="22"/>
          <w:lang w:val="pl-PL"/>
        </w:rPr>
        <w:t>Dostawa samochodów elektrycznych</w:t>
      </w:r>
      <w:r w:rsidR="005A7568" w:rsidRPr="00722099">
        <w:rPr>
          <w:rFonts w:asciiTheme="minorHAnsi" w:eastAsiaTheme="majorEastAsia" w:hAnsiTheme="minorHAnsi" w:cstheme="minorHAnsi"/>
          <w:b/>
          <w:bCs/>
          <w:sz w:val="22"/>
          <w:szCs w:val="22"/>
          <w:lang w:val="pl-PL"/>
        </w:rPr>
        <w:t>”</w:t>
      </w:r>
    </w:p>
    <w:p w14:paraId="23ED27EC" w14:textId="3BB9DB29" w:rsidR="00CA66C8" w:rsidRPr="00722099" w:rsidRDefault="00CD51C0" w:rsidP="00CD685F">
      <w:pPr>
        <w:jc w:val="center"/>
        <w:rPr>
          <w:rFonts w:asciiTheme="minorHAnsi" w:hAnsiTheme="minorHAnsi" w:cstheme="minorHAnsi"/>
          <w:b/>
          <w:sz w:val="22"/>
          <w:szCs w:val="22"/>
          <w:lang w:val="pl-PL"/>
        </w:rPr>
      </w:pPr>
      <w:r>
        <w:rPr>
          <w:rFonts w:asciiTheme="minorHAnsi" w:hAnsiTheme="minorHAnsi" w:cstheme="minorHAnsi"/>
          <w:b/>
          <w:sz w:val="22"/>
          <w:szCs w:val="22"/>
          <w:lang w:val="pl-PL"/>
        </w:rPr>
        <w:t xml:space="preserve">Nr postępowania: </w:t>
      </w:r>
      <w:r w:rsidR="00AA0D4C">
        <w:rPr>
          <w:rFonts w:asciiTheme="minorHAnsi" w:hAnsiTheme="minorHAnsi" w:cstheme="minorHAnsi"/>
          <w:b/>
          <w:sz w:val="22"/>
          <w:szCs w:val="22"/>
          <w:lang w:val="pl-PL"/>
        </w:rPr>
        <w:t>7</w:t>
      </w:r>
      <w:r w:rsidR="00E95685">
        <w:rPr>
          <w:rFonts w:asciiTheme="minorHAnsi" w:hAnsiTheme="minorHAnsi" w:cstheme="minorHAnsi"/>
          <w:b/>
          <w:sz w:val="22"/>
          <w:szCs w:val="22"/>
          <w:lang w:val="pl-PL"/>
        </w:rPr>
        <w:t>/202</w:t>
      </w:r>
      <w:r w:rsidR="00AA0D4C">
        <w:rPr>
          <w:rFonts w:asciiTheme="minorHAnsi" w:hAnsiTheme="minorHAnsi" w:cstheme="minorHAnsi"/>
          <w:b/>
          <w:sz w:val="22"/>
          <w:szCs w:val="22"/>
          <w:lang w:val="pl-PL"/>
        </w:rPr>
        <w:t>6</w:t>
      </w:r>
    </w:p>
    <w:p w14:paraId="5C2144E7" w14:textId="77777777" w:rsidR="00BE18B4" w:rsidRPr="00722099" w:rsidRDefault="00BE18B4" w:rsidP="00CD685F">
      <w:pPr>
        <w:jc w:val="both"/>
        <w:rPr>
          <w:rFonts w:asciiTheme="minorHAnsi" w:hAnsiTheme="minorHAnsi" w:cstheme="minorHAnsi"/>
          <w:b/>
          <w:sz w:val="22"/>
          <w:szCs w:val="22"/>
          <w:lang w:val="pl-PL"/>
        </w:rPr>
      </w:pPr>
    </w:p>
    <w:p w14:paraId="035D264B" w14:textId="77777777" w:rsidR="00CD685F" w:rsidRPr="00722099" w:rsidRDefault="00CD685F" w:rsidP="00CD685F">
      <w:pPr>
        <w:jc w:val="both"/>
        <w:rPr>
          <w:rFonts w:asciiTheme="minorHAnsi" w:hAnsiTheme="minorHAnsi" w:cstheme="minorHAnsi"/>
          <w:b/>
          <w:sz w:val="22"/>
          <w:szCs w:val="22"/>
          <w:lang w:val="pl-PL"/>
        </w:rPr>
      </w:pPr>
      <w:r w:rsidRPr="00722099">
        <w:rPr>
          <w:rFonts w:asciiTheme="minorHAnsi" w:hAnsiTheme="minorHAnsi" w:cstheme="minorHAnsi"/>
          <w:b/>
          <w:sz w:val="22"/>
          <w:szCs w:val="22"/>
          <w:lang w:val="pl-PL"/>
        </w:rPr>
        <w:t>JA/MY NIŻEJ PODPISANI:</w:t>
      </w:r>
    </w:p>
    <w:p w14:paraId="2792AC97" w14:textId="77777777" w:rsidR="00CD685F" w:rsidRPr="00722099" w:rsidRDefault="00CD685F" w:rsidP="00CD685F">
      <w:pPr>
        <w:jc w:val="both"/>
        <w:rPr>
          <w:rFonts w:asciiTheme="minorHAnsi" w:hAnsiTheme="minorHAnsi" w:cstheme="minorHAnsi"/>
          <w:b/>
          <w:sz w:val="22"/>
          <w:szCs w:val="22"/>
          <w:lang w:val="pl-PL"/>
        </w:rPr>
      </w:pPr>
    </w:p>
    <w:p w14:paraId="40F3F02D" w14:textId="77777777" w:rsidR="00CD685F" w:rsidRPr="00722099" w:rsidRDefault="00CD685F" w:rsidP="00CD685F">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___________________________________________________________________________</w:t>
      </w:r>
    </w:p>
    <w:p w14:paraId="6951C796" w14:textId="77777777" w:rsidR="00CD685F" w:rsidRPr="00722099" w:rsidRDefault="00CD685F" w:rsidP="00CD685F">
      <w:pPr>
        <w:jc w:val="center"/>
        <w:rPr>
          <w:rFonts w:asciiTheme="minorHAnsi" w:hAnsiTheme="minorHAnsi" w:cstheme="minorHAnsi"/>
          <w:i/>
          <w:sz w:val="22"/>
          <w:szCs w:val="22"/>
          <w:lang w:val="pl-PL"/>
        </w:rPr>
      </w:pPr>
      <w:r w:rsidRPr="00722099">
        <w:rPr>
          <w:rFonts w:asciiTheme="minorHAnsi" w:hAnsiTheme="minorHAnsi" w:cstheme="minorHAnsi"/>
          <w:i/>
          <w:sz w:val="22"/>
          <w:szCs w:val="22"/>
          <w:lang w:val="pl-PL"/>
        </w:rPr>
        <w:t>(imię, nazwisko, stanowisko/podstawa do rep</w:t>
      </w:r>
      <w:r w:rsidR="001D27E7" w:rsidRPr="00722099">
        <w:rPr>
          <w:rFonts w:asciiTheme="minorHAnsi" w:hAnsiTheme="minorHAnsi" w:cstheme="minorHAnsi"/>
          <w:i/>
          <w:sz w:val="22"/>
          <w:szCs w:val="22"/>
          <w:lang w:val="pl-PL"/>
        </w:rPr>
        <w:t>r</w:t>
      </w:r>
      <w:r w:rsidRPr="00722099">
        <w:rPr>
          <w:rFonts w:asciiTheme="minorHAnsi" w:hAnsiTheme="minorHAnsi" w:cstheme="minorHAnsi"/>
          <w:i/>
          <w:sz w:val="22"/>
          <w:szCs w:val="22"/>
          <w:lang w:val="pl-PL"/>
        </w:rPr>
        <w:t>ezentacji)</w:t>
      </w:r>
    </w:p>
    <w:p w14:paraId="0162AC26" w14:textId="77777777" w:rsidR="00CD685F" w:rsidRPr="00722099" w:rsidRDefault="00CD685F" w:rsidP="00CD685F">
      <w:pPr>
        <w:jc w:val="both"/>
        <w:rPr>
          <w:rFonts w:asciiTheme="minorHAnsi" w:hAnsiTheme="minorHAnsi" w:cstheme="minorHAnsi"/>
          <w:sz w:val="22"/>
          <w:szCs w:val="22"/>
          <w:lang w:val="pl-PL"/>
        </w:rPr>
      </w:pPr>
    </w:p>
    <w:p w14:paraId="4172DB70" w14:textId="77777777" w:rsidR="00CD685F" w:rsidRPr="00722099" w:rsidRDefault="00CD685F" w:rsidP="00CD685F">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działając w imieniu i na rzecz:</w:t>
      </w:r>
    </w:p>
    <w:p w14:paraId="6E5922EA" w14:textId="77777777" w:rsidR="00CD685F" w:rsidRPr="00722099" w:rsidRDefault="00CD685F" w:rsidP="00CD685F">
      <w:pPr>
        <w:rPr>
          <w:rFonts w:asciiTheme="minorHAnsi" w:hAnsiTheme="minorHAnsi" w:cstheme="minorHAnsi"/>
          <w:i/>
          <w:sz w:val="22"/>
          <w:szCs w:val="22"/>
          <w:lang w:val="pl-P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CD685F" w:rsidRPr="00722099" w14:paraId="37D5DD0B" w14:textId="77777777" w:rsidTr="00813FA8">
        <w:trPr>
          <w:trHeight w:val="390"/>
        </w:trPr>
        <w:tc>
          <w:tcPr>
            <w:tcW w:w="9072" w:type="dxa"/>
            <w:shd w:val="clear" w:color="auto" w:fill="FFFFFF" w:themeFill="background1"/>
            <w:vAlign w:val="center"/>
          </w:tcPr>
          <w:p w14:paraId="6C9D5E65" w14:textId="77777777" w:rsidR="00CD685F" w:rsidRPr="00722099" w:rsidRDefault="00CD685F" w:rsidP="00813FA8">
            <w:pPr>
              <w:rPr>
                <w:rFonts w:asciiTheme="minorHAnsi" w:eastAsia="Calibri" w:hAnsiTheme="minorHAnsi" w:cstheme="minorHAnsi"/>
                <w:b/>
                <w:sz w:val="22"/>
                <w:szCs w:val="22"/>
                <w:u w:color="000000"/>
                <w:lang w:val="pl-PL"/>
              </w:rPr>
            </w:pPr>
            <w:r w:rsidRPr="00722099">
              <w:rPr>
                <w:rFonts w:asciiTheme="minorHAnsi" w:eastAsia="Calibri" w:hAnsiTheme="minorHAnsi" w:cstheme="minorHAnsi"/>
                <w:b/>
                <w:sz w:val="22"/>
                <w:szCs w:val="22"/>
                <w:u w:color="000000"/>
                <w:lang w:val="pl-PL"/>
              </w:rPr>
              <w:t xml:space="preserve">Pełna nazwa Wykonawcy/Wykonawców wspólnie ubiegających się o zamówienie: </w:t>
            </w:r>
          </w:p>
          <w:p w14:paraId="6C3B3E67" w14:textId="77777777" w:rsidR="00CD685F" w:rsidRPr="00722099" w:rsidRDefault="00CD685F" w:rsidP="00813FA8">
            <w:pPr>
              <w:rPr>
                <w:rFonts w:asciiTheme="minorHAnsi" w:eastAsia="Calibri" w:hAnsiTheme="minorHAnsi" w:cstheme="minorHAnsi"/>
                <w:b/>
                <w:sz w:val="22"/>
                <w:szCs w:val="22"/>
                <w:u w:color="000000"/>
                <w:lang w:val="pl-PL"/>
              </w:rPr>
            </w:pPr>
          </w:p>
        </w:tc>
      </w:tr>
      <w:tr w:rsidR="00CD685F" w:rsidRPr="00722099" w14:paraId="3594FD73" w14:textId="77777777" w:rsidTr="00813FA8">
        <w:trPr>
          <w:trHeight w:val="209"/>
        </w:trPr>
        <w:tc>
          <w:tcPr>
            <w:tcW w:w="9072" w:type="dxa"/>
            <w:vAlign w:val="center"/>
          </w:tcPr>
          <w:p w14:paraId="228DD0EE" w14:textId="77777777" w:rsidR="00CD685F" w:rsidRPr="00722099" w:rsidRDefault="00CD685F" w:rsidP="00813FA8">
            <w:pPr>
              <w:rPr>
                <w:rFonts w:asciiTheme="minorHAnsi" w:eastAsia="Calibri" w:hAnsiTheme="minorHAnsi" w:cstheme="minorHAnsi"/>
                <w:b/>
                <w:sz w:val="22"/>
                <w:szCs w:val="22"/>
                <w:u w:color="000000"/>
              </w:rPr>
            </w:pPr>
            <w:r w:rsidRPr="00722099">
              <w:rPr>
                <w:rFonts w:asciiTheme="minorHAnsi" w:eastAsia="Calibri" w:hAnsiTheme="minorHAnsi" w:cstheme="minorHAnsi"/>
                <w:b/>
                <w:sz w:val="22"/>
                <w:szCs w:val="22"/>
                <w:u w:color="000000"/>
              </w:rPr>
              <w:t>Adres:</w:t>
            </w:r>
            <w:r w:rsidRPr="00722099">
              <w:rPr>
                <w:rFonts w:asciiTheme="minorHAnsi" w:eastAsia="Arial" w:hAnsiTheme="minorHAnsi" w:cstheme="minorHAnsi"/>
                <w:b/>
                <w:bCs/>
                <w:i/>
                <w:sz w:val="22"/>
                <w:szCs w:val="22"/>
              </w:rPr>
              <w:t xml:space="preserve"> </w:t>
            </w:r>
          </w:p>
        </w:tc>
      </w:tr>
      <w:tr w:rsidR="00CD685F" w:rsidRPr="00722099" w14:paraId="3C6D2DAE" w14:textId="77777777" w:rsidTr="00813FA8">
        <w:trPr>
          <w:trHeight w:val="294"/>
        </w:trPr>
        <w:tc>
          <w:tcPr>
            <w:tcW w:w="9072" w:type="dxa"/>
            <w:vAlign w:val="center"/>
          </w:tcPr>
          <w:p w14:paraId="2FCBE717" w14:textId="77777777" w:rsidR="00CD685F" w:rsidRPr="00722099" w:rsidRDefault="00CD685F" w:rsidP="00813FA8">
            <w:pPr>
              <w:tabs>
                <w:tab w:val="left" w:pos="3476"/>
              </w:tabs>
              <w:rPr>
                <w:rFonts w:asciiTheme="minorHAnsi" w:eastAsia="Calibri" w:hAnsiTheme="minorHAnsi" w:cstheme="minorHAnsi"/>
                <w:b/>
                <w:sz w:val="22"/>
                <w:szCs w:val="22"/>
                <w:u w:color="000000"/>
              </w:rPr>
            </w:pPr>
            <w:r w:rsidRPr="00722099">
              <w:rPr>
                <w:rFonts w:asciiTheme="minorHAnsi" w:eastAsia="Calibri" w:hAnsiTheme="minorHAnsi" w:cstheme="minorHAnsi"/>
                <w:b/>
                <w:sz w:val="22"/>
                <w:szCs w:val="22"/>
                <w:u w:color="000000"/>
              </w:rPr>
              <w:t xml:space="preserve">REGON: </w:t>
            </w:r>
          </w:p>
        </w:tc>
      </w:tr>
      <w:tr w:rsidR="00CD685F" w:rsidRPr="00722099" w14:paraId="5CB44504" w14:textId="77777777" w:rsidTr="00813FA8">
        <w:trPr>
          <w:trHeight w:val="294"/>
        </w:trPr>
        <w:tc>
          <w:tcPr>
            <w:tcW w:w="9072" w:type="dxa"/>
            <w:vAlign w:val="center"/>
          </w:tcPr>
          <w:p w14:paraId="437E3B43" w14:textId="77777777" w:rsidR="00CD685F" w:rsidRPr="00722099" w:rsidRDefault="00CD685F" w:rsidP="00813FA8">
            <w:pPr>
              <w:rPr>
                <w:rFonts w:asciiTheme="minorHAnsi" w:eastAsia="Calibri" w:hAnsiTheme="minorHAnsi" w:cstheme="minorHAnsi"/>
                <w:b/>
                <w:sz w:val="22"/>
                <w:szCs w:val="22"/>
                <w:u w:color="000000"/>
              </w:rPr>
            </w:pPr>
            <w:r w:rsidRPr="00722099">
              <w:rPr>
                <w:rFonts w:asciiTheme="minorHAnsi" w:eastAsia="Calibri" w:hAnsiTheme="minorHAnsi" w:cstheme="minorHAnsi"/>
                <w:b/>
                <w:sz w:val="22"/>
                <w:szCs w:val="22"/>
                <w:u w:color="000000"/>
              </w:rPr>
              <w:t>NIP:</w:t>
            </w:r>
            <w:r w:rsidRPr="00722099">
              <w:rPr>
                <w:rFonts w:asciiTheme="minorHAnsi" w:eastAsia="Arial" w:hAnsiTheme="minorHAnsi" w:cstheme="minorHAnsi"/>
                <w:b/>
                <w:bCs/>
                <w:i/>
                <w:sz w:val="22"/>
                <w:szCs w:val="22"/>
              </w:rPr>
              <w:t xml:space="preserve"> </w:t>
            </w:r>
          </w:p>
        </w:tc>
      </w:tr>
      <w:tr w:rsidR="00CD685F" w:rsidRPr="00722099" w14:paraId="4C28A4A8" w14:textId="77777777" w:rsidTr="00813FA8">
        <w:trPr>
          <w:trHeight w:val="294"/>
        </w:trPr>
        <w:tc>
          <w:tcPr>
            <w:tcW w:w="9072" w:type="dxa"/>
            <w:vAlign w:val="center"/>
          </w:tcPr>
          <w:p w14:paraId="0AC895D4" w14:textId="77777777" w:rsidR="00CD685F" w:rsidRPr="00722099" w:rsidRDefault="00CD685F" w:rsidP="00813FA8">
            <w:pPr>
              <w:rPr>
                <w:rFonts w:asciiTheme="minorHAnsi" w:eastAsia="Calibri" w:hAnsiTheme="minorHAnsi" w:cstheme="minorHAnsi"/>
                <w:b/>
                <w:sz w:val="22"/>
                <w:szCs w:val="22"/>
                <w:u w:color="000000"/>
              </w:rPr>
            </w:pPr>
            <w:r w:rsidRPr="00722099">
              <w:rPr>
                <w:rFonts w:asciiTheme="minorHAnsi" w:eastAsia="Calibri" w:hAnsiTheme="minorHAnsi" w:cstheme="minorHAnsi"/>
                <w:b/>
                <w:sz w:val="22"/>
                <w:szCs w:val="22"/>
                <w:u w:color="000000"/>
              </w:rPr>
              <w:t>KRS</w:t>
            </w:r>
            <w:r w:rsidRPr="00722099">
              <w:rPr>
                <w:rFonts w:asciiTheme="minorHAnsi" w:hAnsiTheme="minorHAnsi" w:cstheme="minorHAnsi"/>
                <w:b/>
                <w:sz w:val="22"/>
                <w:szCs w:val="22"/>
                <w:lang w:val="pl-PL"/>
              </w:rPr>
              <w:t>:</w:t>
            </w:r>
          </w:p>
        </w:tc>
      </w:tr>
      <w:tr w:rsidR="00CD685F" w:rsidRPr="00722099" w14:paraId="4504B883" w14:textId="77777777" w:rsidTr="00813FA8">
        <w:trPr>
          <w:trHeight w:val="294"/>
        </w:trPr>
        <w:tc>
          <w:tcPr>
            <w:tcW w:w="9072" w:type="dxa"/>
            <w:vAlign w:val="center"/>
          </w:tcPr>
          <w:p w14:paraId="4E41952D" w14:textId="77777777" w:rsidR="00CD685F" w:rsidRPr="00722099" w:rsidRDefault="00CD685F" w:rsidP="00813FA8">
            <w:pPr>
              <w:tabs>
                <w:tab w:val="left" w:leader="dot" w:pos="3980"/>
              </w:tabs>
              <w:rPr>
                <w:rFonts w:asciiTheme="minorHAnsi" w:eastAsia="Calibri" w:hAnsiTheme="minorHAnsi" w:cstheme="minorHAnsi"/>
                <w:b/>
                <w:sz w:val="22"/>
                <w:szCs w:val="22"/>
                <w:u w:color="000000"/>
              </w:rPr>
            </w:pPr>
            <w:r w:rsidRPr="00722099">
              <w:rPr>
                <w:rFonts w:asciiTheme="minorHAnsi" w:hAnsiTheme="minorHAnsi" w:cstheme="minorHAnsi"/>
                <w:b/>
                <w:sz w:val="22"/>
                <w:szCs w:val="22"/>
                <w:lang w:val="pl-PL"/>
              </w:rPr>
              <w:t>Adres skrzynki ePUAP</w:t>
            </w:r>
            <w:r w:rsidRPr="00722099">
              <w:rPr>
                <w:rFonts w:asciiTheme="minorHAnsi" w:eastAsia="Calibri" w:hAnsiTheme="minorHAnsi" w:cstheme="minorHAnsi"/>
                <w:b/>
                <w:sz w:val="22"/>
                <w:szCs w:val="22"/>
                <w:u w:color="000000"/>
              </w:rPr>
              <w:t>:</w:t>
            </w:r>
          </w:p>
        </w:tc>
      </w:tr>
      <w:tr w:rsidR="00CD685F" w:rsidRPr="00722099" w14:paraId="3D98AA8C" w14:textId="77777777" w:rsidTr="00813FA8">
        <w:trPr>
          <w:trHeight w:val="294"/>
        </w:trPr>
        <w:tc>
          <w:tcPr>
            <w:tcW w:w="9072" w:type="dxa"/>
            <w:vAlign w:val="center"/>
          </w:tcPr>
          <w:p w14:paraId="61275946" w14:textId="77777777" w:rsidR="00CD685F" w:rsidRPr="00722099" w:rsidRDefault="00CD685F" w:rsidP="00813FA8">
            <w:pPr>
              <w:tabs>
                <w:tab w:val="left" w:leader="dot" w:pos="3980"/>
              </w:tabs>
              <w:rPr>
                <w:rFonts w:asciiTheme="minorHAnsi" w:eastAsia="Calibri" w:hAnsiTheme="minorHAnsi" w:cstheme="minorHAnsi"/>
                <w:b/>
                <w:sz w:val="22"/>
                <w:szCs w:val="22"/>
                <w:u w:color="000000"/>
              </w:rPr>
            </w:pPr>
            <w:r w:rsidRPr="00722099">
              <w:rPr>
                <w:rFonts w:asciiTheme="minorHAnsi" w:eastAsia="Calibri" w:hAnsiTheme="minorHAnsi" w:cstheme="minorHAnsi"/>
                <w:b/>
                <w:sz w:val="22"/>
                <w:szCs w:val="22"/>
                <w:u w:color="000000"/>
              </w:rPr>
              <w:t>Telefon:</w:t>
            </w:r>
          </w:p>
        </w:tc>
      </w:tr>
      <w:tr w:rsidR="00CD685F" w:rsidRPr="00722099" w14:paraId="61F55C8B" w14:textId="77777777" w:rsidTr="00813FA8">
        <w:trPr>
          <w:trHeight w:val="294"/>
        </w:trPr>
        <w:tc>
          <w:tcPr>
            <w:tcW w:w="9072" w:type="dxa"/>
            <w:vAlign w:val="center"/>
          </w:tcPr>
          <w:p w14:paraId="24D387B7" w14:textId="77777777" w:rsidR="00CD685F" w:rsidRPr="00722099" w:rsidRDefault="00CD685F" w:rsidP="00813FA8">
            <w:pPr>
              <w:tabs>
                <w:tab w:val="left" w:leader="dot" w:pos="3980"/>
              </w:tabs>
              <w:rPr>
                <w:rFonts w:asciiTheme="minorHAnsi" w:eastAsia="Calibri" w:hAnsiTheme="minorHAnsi" w:cstheme="minorHAnsi"/>
                <w:b/>
                <w:sz w:val="22"/>
                <w:szCs w:val="22"/>
                <w:u w:color="000000"/>
                <w:lang w:val="pl-PL"/>
              </w:rPr>
            </w:pPr>
            <w:r w:rsidRPr="00722099">
              <w:rPr>
                <w:rFonts w:asciiTheme="minorHAnsi" w:eastAsia="Calibri" w:hAnsiTheme="minorHAnsi" w:cstheme="minorHAnsi"/>
                <w:b/>
                <w:sz w:val="22"/>
                <w:szCs w:val="22"/>
                <w:u w:color="000000"/>
                <w:lang w:val="pl-PL"/>
              </w:rPr>
              <w:t>Adres e-mail:</w:t>
            </w:r>
          </w:p>
          <w:p w14:paraId="620A3C90" w14:textId="77777777" w:rsidR="00CD685F" w:rsidRPr="00722099" w:rsidRDefault="00CD685F" w:rsidP="00813FA8">
            <w:pPr>
              <w:jc w:val="both"/>
              <w:rPr>
                <w:rFonts w:asciiTheme="minorHAnsi" w:hAnsiTheme="minorHAnsi" w:cstheme="minorHAnsi"/>
                <w:i/>
                <w:sz w:val="22"/>
                <w:szCs w:val="22"/>
                <w:lang w:val="pl-PL"/>
              </w:rPr>
            </w:pPr>
            <w:r w:rsidRPr="00722099">
              <w:rPr>
                <w:rFonts w:asciiTheme="minorHAnsi" w:hAnsiTheme="minorHAnsi" w:cstheme="minorHAnsi"/>
                <w:i/>
                <w:sz w:val="22"/>
                <w:szCs w:val="22"/>
                <w:lang w:val="pl-PL"/>
              </w:rPr>
              <w:t>(na który Zamawiający ma przesłać korespondencję)</w:t>
            </w:r>
          </w:p>
          <w:p w14:paraId="3DC24C49" w14:textId="77777777" w:rsidR="00CD685F" w:rsidRPr="00722099" w:rsidRDefault="00CD685F" w:rsidP="00813FA8">
            <w:pPr>
              <w:tabs>
                <w:tab w:val="left" w:leader="dot" w:pos="3980"/>
              </w:tabs>
              <w:rPr>
                <w:rFonts w:asciiTheme="minorHAnsi" w:eastAsia="Calibri" w:hAnsiTheme="minorHAnsi" w:cstheme="minorHAnsi"/>
                <w:b/>
                <w:sz w:val="22"/>
                <w:szCs w:val="22"/>
                <w:u w:color="000000"/>
                <w:lang w:val="pl-PL"/>
              </w:rPr>
            </w:pPr>
          </w:p>
        </w:tc>
      </w:tr>
    </w:tbl>
    <w:p w14:paraId="1CEC1A0A" w14:textId="77777777" w:rsidR="00CD685F" w:rsidRPr="00722099" w:rsidRDefault="00CD685F" w:rsidP="00CD685F">
      <w:pPr>
        <w:jc w:val="center"/>
        <w:rPr>
          <w:rFonts w:asciiTheme="minorHAnsi" w:hAnsiTheme="minorHAnsi" w:cstheme="minorHAnsi"/>
          <w:i/>
          <w:sz w:val="22"/>
          <w:szCs w:val="22"/>
          <w:lang w:val="pl-PL"/>
        </w:rPr>
      </w:pPr>
    </w:p>
    <w:p w14:paraId="28AFA76F" w14:textId="77777777" w:rsidR="00CD685F" w:rsidRPr="00722099" w:rsidRDefault="00CD685F" w:rsidP="00CD685F">
      <w:pPr>
        <w:numPr>
          <w:ilvl w:val="1"/>
          <w:numId w:val="3"/>
        </w:numPr>
        <w:suppressAutoHyphens/>
        <w:ind w:left="357" w:hanging="357"/>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SKŁADAMY OFERTĘ</w:t>
      </w:r>
      <w:r w:rsidRPr="00722099">
        <w:rPr>
          <w:rFonts w:asciiTheme="minorHAnsi" w:hAnsiTheme="minorHAnsi" w:cstheme="minorHAnsi"/>
          <w:sz w:val="22"/>
          <w:szCs w:val="22"/>
          <w:lang w:val="pl-PL"/>
        </w:rPr>
        <w:t xml:space="preserve"> na wykonanie przedmiotu zamówienia zgodnie ze Specyfikacją Warunków Zamówienia.</w:t>
      </w:r>
    </w:p>
    <w:p w14:paraId="75B710D5" w14:textId="77777777" w:rsidR="00CD685F" w:rsidRPr="00722099" w:rsidRDefault="00CD685F" w:rsidP="00CD685F">
      <w:pPr>
        <w:suppressAutoHyphens/>
        <w:ind w:left="357"/>
        <w:jc w:val="both"/>
        <w:rPr>
          <w:rFonts w:asciiTheme="minorHAnsi" w:hAnsiTheme="minorHAnsi" w:cstheme="minorHAnsi"/>
          <w:sz w:val="22"/>
          <w:szCs w:val="22"/>
          <w:lang w:val="pl-PL"/>
        </w:rPr>
      </w:pPr>
    </w:p>
    <w:p w14:paraId="0B0DAE79" w14:textId="77777777" w:rsidR="00CD685F" w:rsidRPr="00722099" w:rsidRDefault="00CD685F" w:rsidP="00CD685F">
      <w:pPr>
        <w:numPr>
          <w:ilvl w:val="1"/>
          <w:numId w:val="3"/>
        </w:numPr>
        <w:suppressAutoHyphens/>
        <w:ind w:left="357" w:hanging="357"/>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OŚWIADCZAMY,</w:t>
      </w:r>
      <w:r w:rsidRPr="00722099">
        <w:rPr>
          <w:rFonts w:asciiTheme="minorHAnsi" w:hAnsiTheme="minorHAnsi" w:cstheme="minorHAnsi"/>
          <w:sz w:val="22"/>
          <w:szCs w:val="22"/>
          <w:lang w:val="pl-PL"/>
        </w:rPr>
        <w:t xml:space="preserve"> że zamówienie wykonamy w terminie podanym przez Zamawiającego. </w:t>
      </w:r>
    </w:p>
    <w:p w14:paraId="26EB0B6F" w14:textId="77777777" w:rsidR="00CD685F" w:rsidRPr="00722099" w:rsidRDefault="00CD685F" w:rsidP="00CD685F">
      <w:pPr>
        <w:pStyle w:val="Akapitzlist"/>
        <w:rPr>
          <w:rFonts w:asciiTheme="minorHAnsi" w:hAnsiTheme="minorHAnsi" w:cstheme="minorHAnsi"/>
          <w:b/>
          <w:sz w:val="22"/>
          <w:szCs w:val="22"/>
          <w:lang w:val="pl-PL"/>
        </w:rPr>
      </w:pPr>
    </w:p>
    <w:p w14:paraId="22227300" w14:textId="77777777" w:rsidR="00CD685F" w:rsidRPr="00722099" w:rsidRDefault="00CD685F" w:rsidP="00CD51C0">
      <w:pPr>
        <w:numPr>
          <w:ilvl w:val="1"/>
          <w:numId w:val="3"/>
        </w:numPr>
        <w:suppressAutoHyphens/>
        <w:spacing w:after="240"/>
        <w:ind w:left="357" w:hanging="357"/>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OFERUJEMY</w:t>
      </w:r>
      <w:r w:rsidRPr="00722099">
        <w:rPr>
          <w:rFonts w:asciiTheme="minorHAnsi" w:hAnsiTheme="minorHAnsi" w:cstheme="minorHAnsi"/>
          <w:sz w:val="22"/>
          <w:szCs w:val="22"/>
          <w:lang w:val="pl-PL"/>
        </w:rPr>
        <w:t xml:space="preserve"> wykonanie przedmiotu zamówienia</w:t>
      </w:r>
      <w:r w:rsidR="00E3519F">
        <w:rPr>
          <w:rFonts w:asciiTheme="minorHAnsi" w:hAnsiTheme="minorHAnsi" w:cstheme="minorHAnsi"/>
          <w:b/>
          <w:sz w:val="22"/>
          <w:szCs w:val="22"/>
          <w:lang w:val="pl-PL"/>
        </w:rPr>
        <w:t>:</w:t>
      </w:r>
    </w:p>
    <w:tbl>
      <w:tblPr>
        <w:tblStyle w:val="Tabela-Siatka"/>
        <w:tblW w:w="0" w:type="auto"/>
        <w:tblInd w:w="357" w:type="dxa"/>
        <w:tblLook w:val="04A0" w:firstRow="1" w:lastRow="0" w:firstColumn="1" w:lastColumn="0" w:noHBand="0" w:noVBand="1"/>
      </w:tblPr>
      <w:tblGrid>
        <w:gridCol w:w="489"/>
        <w:gridCol w:w="3965"/>
        <w:gridCol w:w="2011"/>
        <w:gridCol w:w="2220"/>
      </w:tblGrid>
      <w:tr w:rsidR="00AA0D4C" w14:paraId="75CD0EC3" w14:textId="77777777" w:rsidTr="00A12380">
        <w:trPr>
          <w:trHeight w:val="424"/>
        </w:trPr>
        <w:tc>
          <w:tcPr>
            <w:tcW w:w="489"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1EA27A07" w14:textId="77777777" w:rsidR="00AA0D4C" w:rsidRPr="008E2E20" w:rsidRDefault="00AA0D4C" w:rsidP="00F934EE">
            <w:pPr>
              <w:suppressAutoHyphens/>
              <w:jc w:val="center"/>
              <w:rPr>
                <w:rFonts w:asciiTheme="minorHAnsi" w:hAnsiTheme="minorHAnsi" w:cstheme="minorHAnsi"/>
                <w:b/>
                <w:sz w:val="22"/>
                <w:szCs w:val="22"/>
                <w:lang w:val="pl-PL"/>
              </w:rPr>
            </w:pPr>
            <w:r w:rsidRPr="008E2E20">
              <w:rPr>
                <w:rFonts w:asciiTheme="minorHAnsi" w:hAnsiTheme="minorHAnsi" w:cstheme="minorHAnsi"/>
                <w:b/>
                <w:sz w:val="22"/>
                <w:szCs w:val="22"/>
                <w:lang w:val="pl-PL"/>
              </w:rPr>
              <w:t>Lp.</w:t>
            </w:r>
          </w:p>
        </w:tc>
        <w:tc>
          <w:tcPr>
            <w:tcW w:w="3965"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5A302CC4" w14:textId="77777777" w:rsidR="00AA0D4C" w:rsidRPr="008E2E20" w:rsidRDefault="00AA0D4C" w:rsidP="00F934EE">
            <w:pPr>
              <w:suppressAutoHyphens/>
              <w:jc w:val="center"/>
              <w:rPr>
                <w:rFonts w:asciiTheme="minorHAnsi" w:hAnsiTheme="minorHAnsi" w:cstheme="minorHAnsi"/>
                <w:b/>
                <w:sz w:val="22"/>
                <w:szCs w:val="22"/>
                <w:lang w:val="pl-PL"/>
              </w:rPr>
            </w:pPr>
            <w:r w:rsidRPr="008E2E20">
              <w:rPr>
                <w:rFonts w:asciiTheme="minorHAnsi" w:hAnsiTheme="minorHAnsi" w:cstheme="minorHAnsi"/>
                <w:b/>
                <w:sz w:val="22"/>
                <w:szCs w:val="22"/>
                <w:lang w:val="pl-PL"/>
              </w:rPr>
              <w:t>Przedmiot zamówienia</w:t>
            </w:r>
          </w:p>
        </w:tc>
        <w:tc>
          <w:tcPr>
            <w:tcW w:w="2011"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7E193A96" w14:textId="4F32A544" w:rsidR="00AA0D4C" w:rsidRDefault="00AA0D4C" w:rsidP="00F934EE">
            <w:pPr>
              <w:suppressAutoHyphens/>
              <w:jc w:val="center"/>
              <w:rPr>
                <w:rFonts w:asciiTheme="minorHAnsi" w:hAnsiTheme="minorHAnsi" w:cstheme="minorHAnsi"/>
                <w:b/>
                <w:sz w:val="22"/>
                <w:szCs w:val="22"/>
                <w:lang w:val="pl-PL"/>
              </w:rPr>
            </w:pPr>
            <w:r>
              <w:rPr>
                <w:rFonts w:asciiTheme="minorHAnsi" w:hAnsiTheme="minorHAnsi" w:cstheme="minorHAnsi"/>
                <w:b/>
                <w:sz w:val="22"/>
                <w:szCs w:val="22"/>
                <w:lang w:val="pl-PL"/>
              </w:rPr>
              <w:t>Ilość (szt.)</w:t>
            </w:r>
          </w:p>
        </w:tc>
        <w:tc>
          <w:tcPr>
            <w:tcW w:w="2220"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05324D53" w14:textId="0D6BDD66" w:rsidR="00AA0D4C" w:rsidRPr="008E2E20" w:rsidRDefault="00AA0D4C" w:rsidP="00F934EE">
            <w:pPr>
              <w:suppressAutoHyphens/>
              <w:jc w:val="center"/>
              <w:rPr>
                <w:rFonts w:asciiTheme="minorHAnsi" w:hAnsiTheme="minorHAnsi" w:cstheme="minorHAnsi"/>
                <w:b/>
                <w:sz w:val="22"/>
                <w:szCs w:val="22"/>
                <w:lang w:val="pl-PL"/>
              </w:rPr>
            </w:pPr>
            <w:r>
              <w:rPr>
                <w:rFonts w:asciiTheme="minorHAnsi" w:hAnsiTheme="minorHAnsi" w:cstheme="minorHAnsi"/>
                <w:b/>
                <w:sz w:val="22"/>
                <w:szCs w:val="22"/>
                <w:lang w:val="pl-PL"/>
              </w:rPr>
              <w:t>Wartość</w:t>
            </w:r>
            <w:r w:rsidRPr="008E2E20">
              <w:rPr>
                <w:rFonts w:asciiTheme="minorHAnsi" w:hAnsiTheme="minorHAnsi" w:cstheme="minorHAnsi"/>
                <w:b/>
                <w:sz w:val="22"/>
                <w:szCs w:val="22"/>
                <w:lang w:val="pl-PL"/>
              </w:rPr>
              <w:t xml:space="preserve"> brutto (zł)</w:t>
            </w:r>
          </w:p>
        </w:tc>
      </w:tr>
      <w:tr w:rsidR="00AA0D4C" w14:paraId="70C170BD" w14:textId="77777777" w:rsidTr="00AA0D4C">
        <w:trPr>
          <w:trHeight w:val="2006"/>
        </w:trPr>
        <w:tc>
          <w:tcPr>
            <w:tcW w:w="489" w:type="dxa"/>
            <w:tcBorders>
              <w:top w:val="single" w:sz="12" w:space="0" w:color="auto"/>
              <w:left w:val="single" w:sz="12" w:space="0" w:color="auto"/>
              <w:bottom w:val="single" w:sz="12" w:space="0" w:color="auto"/>
              <w:right w:val="single" w:sz="12" w:space="0" w:color="auto"/>
            </w:tcBorders>
          </w:tcPr>
          <w:p w14:paraId="007EC88A" w14:textId="77777777" w:rsidR="00636D02" w:rsidRDefault="00636D02" w:rsidP="00F934EE">
            <w:pPr>
              <w:suppressAutoHyphens/>
              <w:jc w:val="center"/>
              <w:rPr>
                <w:rFonts w:asciiTheme="minorHAnsi" w:hAnsiTheme="minorHAnsi" w:cstheme="minorHAnsi"/>
                <w:sz w:val="22"/>
                <w:szCs w:val="22"/>
                <w:lang w:val="pl-PL"/>
              </w:rPr>
            </w:pPr>
          </w:p>
          <w:p w14:paraId="2091173A" w14:textId="77777777" w:rsidR="00636D02" w:rsidRDefault="00636D02" w:rsidP="00636D02">
            <w:pPr>
              <w:suppressAutoHyphens/>
              <w:rPr>
                <w:rFonts w:asciiTheme="minorHAnsi" w:hAnsiTheme="minorHAnsi" w:cstheme="minorHAnsi"/>
                <w:sz w:val="22"/>
                <w:szCs w:val="22"/>
                <w:lang w:val="pl-PL"/>
              </w:rPr>
            </w:pPr>
          </w:p>
          <w:p w14:paraId="56BC5616" w14:textId="52DA6CE9" w:rsidR="00AA0D4C" w:rsidRDefault="00AA0D4C" w:rsidP="00636D02">
            <w:pPr>
              <w:suppressAutoHyphens/>
              <w:rPr>
                <w:rFonts w:asciiTheme="minorHAnsi" w:hAnsiTheme="minorHAnsi" w:cstheme="minorHAnsi"/>
                <w:sz w:val="22"/>
                <w:szCs w:val="22"/>
                <w:lang w:val="pl-PL"/>
              </w:rPr>
            </w:pPr>
            <w:r>
              <w:rPr>
                <w:rFonts w:asciiTheme="minorHAnsi" w:hAnsiTheme="minorHAnsi" w:cstheme="minorHAnsi"/>
                <w:sz w:val="22"/>
                <w:szCs w:val="22"/>
                <w:lang w:val="pl-PL"/>
              </w:rPr>
              <w:t>1.</w:t>
            </w:r>
          </w:p>
        </w:tc>
        <w:tc>
          <w:tcPr>
            <w:tcW w:w="3965" w:type="dxa"/>
            <w:tcBorders>
              <w:top w:val="single" w:sz="12" w:space="0" w:color="auto"/>
              <w:left w:val="single" w:sz="12" w:space="0" w:color="auto"/>
              <w:bottom w:val="single" w:sz="12" w:space="0" w:color="auto"/>
              <w:right w:val="single" w:sz="12" w:space="0" w:color="auto"/>
            </w:tcBorders>
            <w:vAlign w:val="center"/>
          </w:tcPr>
          <w:p w14:paraId="123F5E97" w14:textId="7934CF81" w:rsidR="00AA0D4C" w:rsidRDefault="00AA0D4C" w:rsidP="00F934EE">
            <w:pPr>
              <w:suppressAutoHyphens/>
              <w:rPr>
                <w:rFonts w:asciiTheme="minorHAnsi" w:hAnsiTheme="minorHAnsi" w:cstheme="minorHAnsi"/>
                <w:sz w:val="22"/>
                <w:szCs w:val="22"/>
                <w:lang w:val="pl-PL"/>
              </w:rPr>
            </w:pPr>
            <w:r>
              <w:rPr>
                <w:rFonts w:asciiTheme="minorHAnsi" w:hAnsiTheme="minorHAnsi" w:cstheme="minorHAnsi"/>
                <w:sz w:val="22"/>
                <w:szCs w:val="22"/>
                <w:lang w:val="pl-PL"/>
              </w:rPr>
              <w:t>Dostawa samochodów elektrycznych:</w:t>
            </w:r>
          </w:p>
          <w:p w14:paraId="241C7D1B" w14:textId="77777777" w:rsidR="00AA0D4C" w:rsidRPr="00FC6584" w:rsidRDefault="00AA0D4C" w:rsidP="00CD51C0">
            <w:pPr>
              <w:pStyle w:val="Akapitzlist"/>
              <w:numPr>
                <w:ilvl w:val="0"/>
                <w:numId w:val="46"/>
              </w:numPr>
              <w:suppressAutoHyphens/>
              <w:ind w:left="304" w:hanging="274"/>
              <w:rPr>
                <w:rFonts w:asciiTheme="minorHAnsi" w:hAnsiTheme="minorHAnsi" w:cstheme="minorHAnsi"/>
                <w:sz w:val="22"/>
                <w:szCs w:val="22"/>
                <w:lang w:val="pl-PL"/>
              </w:rPr>
            </w:pPr>
            <w:r>
              <w:rPr>
                <w:rFonts w:asciiTheme="minorHAnsi" w:hAnsiTheme="minorHAnsi" w:cstheme="minorHAnsi"/>
                <w:sz w:val="22"/>
                <w:szCs w:val="22"/>
                <w:lang w:val="pl-PL"/>
              </w:rPr>
              <w:t>marka: ………………………………</w:t>
            </w:r>
            <w:r w:rsidRPr="00FC6584">
              <w:rPr>
                <w:rFonts w:asciiTheme="minorHAnsi" w:hAnsiTheme="minorHAnsi" w:cstheme="minorHAnsi"/>
                <w:sz w:val="22"/>
                <w:szCs w:val="22"/>
                <w:lang w:val="pl-PL"/>
              </w:rPr>
              <w:t>…………</w:t>
            </w:r>
          </w:p>
          <w:p w14:paraId="73F83BC3" w14:textId="77777777" w:rsidR="00AA0D4C" w:rsidRPr="00FC6584" w:rsidRDefault="00AA0D4C" w:rsidP="00CD51C0">
            <w:pPr>
              <w:pStyle w:val="Akapitzlist"/>
              <w:numPr>
                <w:ilvl w:val="0"/>
                <w:numId w:val="46"/>
              </w:numPr>
              <w:suppressAutoHyphens/>
              <w:ind w:left="304" w:hanging="274"/>
              <w:rPr>
                <w:rFonts w:asciiTheme="minorHAnsi" w:hAnsiTheme="minorHAnsi" w:cstheme="minorHAnsi"/>
                <w:sz w:val="22"/>
                <w:szCs w:val="22"/>
                <w:lang w:val="pl-PL"/>
              </w:rPr>
            </w:pPr>
            <w:r>
              <w:rPr>
                <w:rFonts w:asciiTheme="minorHAnsi" w:hAnsiTheme="minorHAnsi" w:cstheme="minorHAnsi"/>
                <w:sz w:val="22"/>
                <w:szCs w:val="22"/>
                <w:lang w:val="pl-PL"/>
              </w:rPr>
              <w:t>typ: …………………………………</w:t>
            </w:r>
            <w:r w:rsidRPr="00FC6584">
              <w:rPr>
                <w:rFonts w:asciiTheme="minorHAnsi" w:hAnsiTheme="minorHAnsi" w:cstheme="minorHAnsi"/>
                <w:sz w:val="22"/>
                <w:szCs w:val="22"/>
                <w:lang w:val="pl-PL"/>
              </w:rPr>
              <w:t>…………..</w:t>
            </w:r>
          </w:p>
          <w:p w14:paraId="7331417C" w14:textId="7E18D153" w:rsidR="00AA0D4C" w:rsidRPr="0090617A" w:rsidRDefault="00AA0D4C" w:rsidP="0090617A">
            <w:pPr>
              <w:pStyle w:val="Akapitzlist"/>
              <w:numPr>
                <w:ilvl w:val="0"/>
                <w:numId w:val="46"/>
              </w:numPr>
              <w:suppressAutoHyphens/>
              <w:ind w:left="304" w:hanging="274"/>
              <w:rPr>
                <w:rFonts w:asciiTheme="minorHAnsi" w:hAnsiTheme="minorHAnsi" w:cstheme="minorHAnsi"/>
                <w:sz w:val="22"/>
                <w:szCs w:val="22"/>
                <w:lang w:val="pl-PL"/>
              </w:rPr>
            </w:pPr>
            <w:r>
              <w:rPr>
                <w:rFonts w:asciiTheme="minorHAnsi" w:hAnsiTheme="minorHAnsi" w:cstheme="minorHAnsi"/>
                <w:sz w:val="22"/>
                <w:szCs w:val="22"/>
                <w:lang w:val="pl-PL"/>
              </w:rPr>
              <w:t>model: ………………………………</w:t>
            </w:r>
            <w:r w:rsidRPr="00FC6584">
              <w:rPr>
                <w:rFonts w:asciiTheme="minorHAnsi" w:hAnsiTheme="minorHAnsi" w:cstheme="minorHAnsi"/>
                <w:sz w:val="22"/>
                <w:szCs w:val="22"/>
                <w:lang w:val="pl-PL"/>
              </w:rPr>
              <w:t>…………</w:t>
            </w:r>
          </w:p>
        </w:tc>
        <w:tc>
          <w:tcPr>
            <w:tcW w:w="2011" w:type="dxa"/>
            <w:tcBorders>
              <w:top w:val="single" w:sz="12" w:space="0" w:color="auto"/>
              <w:left w:val="single" w:sz="12" w:space="0" w:color="auto"/>
              <w:bottom w:val="single" w:sz="12" w:space="0" w:color="auto"/>
              <w:right w:val="single" w:sz="12" w:space="0" w:color="auto"/>
            </w:tcBorders>
          </w:tcPr>
          <w:p w14:paraId="2D437722" w14:textId="77777777" w:rsidR="00643F6A" w:rsidRDefault="00643F6A" w:rsidP="00F934EE">
            <w:pPr>
              <w:suppressAutoHyphens/>
              <w:jc w:val="center"/>
              <w:rPr>
                <w:rFonts w:asciiTheme="minorHAnsi" w:hAnsiTheme="minorHAnsi" w:cstheme="minorHAnsi"/>
                <w:sz w:val="22"/>
                <w:szCs w:val="22"/>
                <w:lang w:val="pl-PL"/>
              </w:rPr>
            </w:pPr>
          </w:p>
          <w:p w14:paraId="3C194551" w14:textId="77777777" w:rsidR="00643F6A" w:rsidRDefault="00643F6A" w:rsidP="00F934EE">
            <w:pPr>
              <w:suppressAutoHyphens/>
              <w:jc w:val="center"/>
              <w:rPr>
                <w:rFonts w:asciiTheme="minorHAnsi" w:hAnsiTheme="minorHAnsi" w:cstheme="minorHAnsi"/>
                <w:sz w:val="22"/>
                <w:szCs w:val="22"/>
                <w:lang w:val="pl-PL"/>
              </w:rPr>
            </w:pPr>
          </w:p>
          <w:p w14:paraId="2451289F" w14:textId="2878C9D2" w:rsidR="00AA0D4C" w:rsidRDefault="00EA328E" w:rsidP="00F934EE">
            <w:pPr>
              <w:suppressAutoHyphens/>
              <w:jc w:val="center"/>
              <w:rPr>
                <w:rFonts w:asciiTheme="minorHAnsi" w:hAnsiTheme="minorHAnsi" w:cstheme="minorHAnsi"/>
                <w:sz w:val="22"/>
                <w:szCs w:val="22"/>
                <w:lang w:val="pl-PL"/>
              </w:rPr>
            </w:pPr>
            <w:r>
              <w:rPr>
                <w:rFonts w:asciiTheme="minorHAnsi" w:hAnsiTheme="minorHAnsi" w:cstheme="minorHAnsi"/>
                <w:sz w:val="22"/>
                <w:szCs w:val="22"/>
                <w:lang w:val="pl-PL"/>
              </w:rPr>
              <w:t>4</w:t>
            </w:r>
          </w:p>
        </w:tc>
        <w:tc>
          <w:tcPr>
            <w:tcW w:w="2220" w:type="dxa"/>
            <w:tcBorders>
              <w:top w:val="single" w:sz="12" w:space="0" w:color="auto"/>
              <w:left w:val="single" w:sz="12" w:space="0" w:color="auto"/>
              <w:bottom w:val="single" w:sz="12" w:space="0" w:color="auto"/>
              <w:right w:val="single" w:sz="12" w:space="0" w:color="auto"/>
            </w:tcBorders>
            <w:vAlign w:val="center"/>
          </w:tcPr>
          <w:p w14:paraId="43AA2104" w14:textId="28E996F6" w:rsidR="00AA0D4C" w:rsidRDefault="00AA0D4C" w:rsidP="00F934EE">
            <w:pPr>
              <w:suppressAutoHyphens/>
              <w:jc w:val="center"/>
              <w:rPr>
                <w:rFonts w:asciiTheme="minorHAnsi" w:hAnsiTheme="minorHAnsi" w:cstheme="minorHAnsi"/>
                <w:sz w:val="22"/>
                <w:szCs w:val="22"/>
                <w:lang w:val="pl-PL"/>
              </w:rPr>
            </w:pPr>
          </w:p>
        </w:tc>
      </w:tr>
      <w:tr w:rsidR="00876812" w14:paraId="3DEA5195" w14:textId="77777777" w:rsidTr="00AA0D4C">
        <w:trPr>
          <w:trHeight w:val="2006"/>
        </w:trPr>
        <w:tc>
          <w:tcPr>
            <w:tcW w:w="489" w:type="dxa"/>
            <w:tcBorders>
              <w:top w:val="single" w:sz="12" w:space="0" w:color="auto"/>
              <w:left w:val="single" w:sz="12" w:space="0" w:color="auto"/>
              <w:bottom w:val="single" w:sz="12" w:space="0" w:color="auto"/>
              <w:right w:val="single" w:sz="12" w:space="0" w:color="auto"/>
            </w:tcBorders>
          </w:tcPr>
          <w:p w14:paraId="7FB3C0FD" w14:textId="77777777" w:rsidR="00115CDD" w:rsidRDefault="00115CDD" w:rsidP="00F934EE">
            <w:pPr>
              <w:suppressAutoHyphens/>
              <w:jc w:val="center"/>
              <w:rPr>
                <w:rFonts w:asciiTheme="minorHAnsi" w:hAnsiTheme="minorHAnsi" w:cstheme="minorHAnsi"/>
                <w:sz w:val="22"/>
                <w:szCs w:val="22"/>
                <w:lang w:val="pl-PL"/>
              </w:rPr>
            </w:pPr>
          </w:p>
          <w:p w14:paraId="432B37EC" w14:textId="77777777" w:rsidR="00115CDD" w:rsidRDefault="00115CDD" w:rsidP="00F934EE">
            <w:pPr>
              <w:suppressAutoHyphens/>
              <w:jc w:val="center"/>
              <w:rPr>
                <w:rFonts w:asciiTheme="minorHAnsi" w:hAnsiTheme="minorHAnsi" w:cstheme="minorHAnsi"/>
                <w:sz w:val="22"/>
                <w:szCs w:val="22"/>
                <w:lang w:val="pl-PL"/>
              </w:rPr>
            </w:pPr>
          </w:p>
          <w:p w14:paraId="6D5F5799" w14:textId="2DFFA35F" w:rsidR="00876812" w:rsidRDefault="00876812" w:rsidP="00F934EE">
            <w:pPr>
              <w:suppressAutoHyphens/>
              <w:jc w:val="center"/>
              <w:rPr>
                <w:rFonts w:asciiTheme="minorHAnsi" w:hAnsiTheme="minorHAnsi" w:cstheme="minorHAnsi"/>
                <w:sz w:val="22"/>
                <w:szCs w:val="22"/>
                <w:lang w:val="pl-PL"/>
              </w:rPr>
            </w:pPr>
            <w:r>
              <w:rPr>
                <w:rFonts w:asciiTheme="minorHAnsi" w:hAnsiTheme="minorHAnsi" w:cstheme="minorHAnsi"/>
                <w:sz w:val="22"/>
                <w:szCs w:val="22"/>
                <w:lang w:val="pl-PL"/>
              </w:rPr>
              <w:t>2.</w:t>
            </w:r>
          </w:p>
        </w:tc>
        <w:tc>
          <w:tcPr>
            <w:tcW w:w="3965" w:type="dxa"/>
            <w:tcBorders>
              <w:top w:val="single" w:sz="12" w:space="0" w:color="auto"/>
              <w:left w:val="single" w:sz="12" w:space="0" w:color="auto"/>
              <w:bottom w:val="single" w:sz="12" w:space="0" w:color="auto"/>
              <w:right w:val="single" w:sz="12" w:space="0" w:color="auto"/>
            </w:tcBorders>
            <w:vAlign w:val="center"/>
          </w:tcPr>
          <w:p w14:paraId="34817B4D" w14:textId="399BAFA3" w:rsidR="00876812" w:rsidRDefault="00876812" w:rsidP="00876812">
            <w:pPr>
              <w:suppressAutoHyphens/>
              <w:rPr>
                <w:rFonts w:asciiTheme="minorHAnsi" w:hAnsiTheme="minorHAnsi" w:cstheme="minorHAnsi"/>
                <w:sz w:val="22"/>
                <w:szCs w:val="22"/>
                <w:lang w:val="pl-PL"/>
              </w:rPr>
            </w:pPr>
            <w:r>
              <w:rPr>
                <w:rFonts w:asciiTheme="minorHAnsi" w:hAnsiTheme="minorHAnsi" w:cstheme="minorHAnsi"/>
                <w:sz w:val="22"/>
                <w:szCs w:val="22"/>
                <w:lang w:val="pl-PL"/>
              </w:rPr>
              <w:t>Dostawa samochodów elektrycznych (</w:t>
            </w:r>
            <w:r w:rsidRPr="00041073">
              <w:rPr>
                <w:rFonts w:asciiTheme="minorHAnsi" w:hAnsiTheme="minorHAnsi" w:cstheme="minorHAnsi"/>
                <w:sz w:val="22"/>
                <w:szCs w:val="22"/>
                <w:u w:val="single"/>
                <w:lang w:val="pl-PL"/>
              </w:rPr>
              <w:t>wraz z lampą błyskową</w:t>
            </w:r>
            <w:r>
              <w:rPr>
                <w:rFonts w:asciiTheme="minorHAnsi" w:hAnsiTheme="minorHAnsi" w:cstheme="minorHAnsi"/>
                <w:sz w:val="22"/>
                <w:szCs w:val="22"/>
                <w:lang w:val="pl-PL"/>
              </w:rPr>
              <w:t>):</w:t>
            </w:r>
          </w:p>
          <w:p w14:paraId="66640C5E" w14:textId="77777777" w:rsidR="00876812" w:rsidRPr="00FC6584" w:rsidRDefault="00876812" w:rsidP="00876812">
            <w:pPr>
              <w:pStyle w:val="Akapitzlist"/>
              <w:numPr>
                <w:ilvl w:val="0"/>
                <w:numId w:val="46"/>
              </w:numPr>
              <w:suppressAutoHyphens/>
              <w:ind w:left="304" w:hanging="274"/>
              <w:rPr>
                <w:rFonts w:asciiTheme="minorHAnsi" w:hAnsiTheme="minorHAnsi" w:cstheme="minorHAnsi"/>
                <w:sz w:val="22"/>
                <w:szCs w:val="22"/>
                <w:lang w:val="pl-PL"/>
              </w:rPr>
            </w:pPr>
            <w:r>
              <w:rPr>
                <w:rFonts w:asciiTheme="minorHAnsi" w:hAnsiTheme="minorHAnsi" w:cstheme="minorHAnsi"/>
                <w:sz w:val="22"/>
                <w:szCs w:val="22"/>
                <w:lang w:val="pl-PL"/>
              </w:rPr>
              <w:t>marka: ………………………………</w:t>
            </w:r>
            <w:r w:rsidRPr="00FC6584">
              <w:rPr>
                <w:rFonts w:asciiTheme="minorHAnsi" w:hAnsiTheme="minorHAnsi" w:cstheme="minorHAnsi"/>
                <w:sz w:val="22"/>
                <w:szCs w:val="22"/>
                <w:lang w:val="pl-PL"/>
              </w:rPr>
              <w:t>…………</w:t>
            </w:r>
          </w:p>
          <w:p w14:paraId="70BB764B" w14:textId="77777777" w:rsidR="00876812" w:rsidRDefault="00876812" w:rsidP="00876812">
            <w:pPr>
              <w:pStyle w:val="Akapitzlist"/>
              <w:numPr>
                <w:ilvl w:val="0"/>
                <w:numId w:val="46"/>
              </w:numPr>
              <w:suppressAutoHyphens/>
              <w:ind w:left="304" w:hanging="274"/>
              <w:rPr>
                <w:rFonts w:asciiTheme="minorHAnsi" w:hAnsiTheme="minorHAnsi" w:cstheme="minorHAnsi"/>
                <w:sz w:val="22"/>
                <w:szCs w:val="22"/>
                <w:lang w:val="pl-PL"/>
              </w:rPr>
            </w:pPr>
            <w:r>
              <w:rPr>
                <w:rFonts w:asciiTheme="minorHAnsi" w:hAnsiTheme="minorHAnsi" w:cstheme="minorHAnsi"/>
                <w:sz w:val="22"/>
                <w:szCs w:val="22"/>
                <w:lang w:val="pl-PL"/>
              </w:rPr>
              <w:t>typ: …………………………………</w:t>
            </w:r>
            <w:r w:rsidRPr="00FC6584">
              <w:rPr>
                <w:rFonts w:asciiTheme="minorHAnsi" w:hAnsiTheme="minorHAnsi" w:cstheme="minorHAnsi"/>
                <w:sz w:val="22"/>
                <w:szCs w:val="22"/>
                <w:lang w:val="pl-PL"/>
              </w:rPr>
              <w:t>…………..</w:t>
            </w:r>
          </w:p>
          <w:p w14:paraId="7DB06E42" w14:textId="4144353F" w:rsidR="00876812" w:rsidRPr="00876812" w:rsidRDefault="00876812" w:rsidP="00876812">
            <w:pPr>
              <w:pStyle w:val="Akapitzlist"/>
              <w:numPr>
                <w:ilvl w:val="0"/>
                <w:numId w:val="46"/>
              </w:numPr>
              <w:suppressAutoHyphens/>
              <w:ind w:left="304" w:hanging="274"/>
              <w:rPr>
                <w:rFonts w:asciiTheme="minorHAnsi" w:hAnsiTheme="minorHAnsi" w:cstheme="minorHAnsi"/>
                <w:sz w:val="22"/>
                <w:szCs w:val="22"/>
                <w:lang w:val="pl-PL"/>
              </w:rPr>
            </w:pPr>
            <w:r w:rsidRPr="00876812">
              <w:rPr>
                <w:rFonts w:asciiTheme="minorHAnsi" w:hAnsiTheme="minorHAnsi" w:cstheme="minorHAnsi"/>
                <w:sz w:val="22"/>
                <w:szCs w:val="22"/>
                <w:lang w:val="pl-PL"/>
              </w:rPr>
              <w:t>model: …………………………………………</w:t>
            </w:r>
          </w:p>
        </w:tc>
        <w:tc>
          <w:tcPr>
            <w:tcW w:w="2011" w:type="dxa"/>
            <w:tcBorders>
              <w:top w:val="single" w:sz="12" w:space="0" w:color="auto"/>
              <w:left w:val="single" w:sz="12" w:space="0" w:color="auto"/>
              <w:bottom w:val="single" w:sz="12" w:space="0" w:color="auto"/>
              <w:right w:val="single" w:sz="12" w:space="0" w:color="auto"/>
            </w:tcBorders>
          </w:tcPr>
          <w:p w14:paraId="1BFBC886" w14:textId="77777777" w:rsidR="00876812" w:rsidRDefault="00876812" w:rsidP="00F934EE">
            <w:pPr>
              <w:suppressAutoHyphens/>
              <w:jc w:val="center"/>
              <w:rPr>
                <w:rFonts w:asciiTheme="minorHAnsi" w:hAnsiTheme="minorHAnsi" w:cstheme="minorHAnsi"/>
                <w:sz w:val="22"/>
                <w:szCs w:val="22"/>
                <w:lang w:val="pl-PL"/>
              </w:rPr>
            </w:pPr>
          </w:p>
          <w:p w14:paraId="7482C68B" w14:textId="7C8D1059" w:rsidR="00876812" w:rsidRDefault="00EA328E" w:rsidP="00876812">
            <w:pPr>
              <w:suppressAutoHyphens/>
              <w:jc w:val="center"/>
              <w:rPr>
                <w:rFonts w:asciiTheme="minorHAnsi" w:hAnsiTheme="minorHAnsi" w:cstheme="minorHAnsi"/>
                <w:sz w:val="22"/>
                <w:szCs w:val="22"/>
                <w:lang w:val="pl-PL"/>
              </w:rPr>
            </w:pPr>
            <w:r>
              <w:rPr>
                <w:rFonts w:asciiTheme="minorHAnsi" w:hAnsiTheme="minorHAnsi" w:cstheme="minorHAnsi"/>
                <w:sz w:val="22"/>
                <w:szCs w:val="22"/>
                <w:lang w:val="pl-PL"/>
              </w:rPr>
              <w:t>2</w:t>
            </w:r>
          </w:p>
        </w:tc>
        <w:tc>
          <w:tcPr>
            <w:tcW w:w="2220" w:type="dxa"/>
            <w:tcBorders>
              <w:top w:val="single" w:sz="12" w:space="0" w:color="auto"/>
              <w:left w:val="single" w:sz="12" w:space="0" w:color="auto"/>
              <w:bottom w:val="single" w:sz="12" w:space="0" w:color="auto"/>
              <w:right w:val="single" w:sz="12" w:space="0" w:color="auto"/>
            </w:tcBorders>
            <w:vAlign w:val="center"/>
          </w:tcPr>
          <w:p w14:paraId="5807CA57" w14:textId="77777777" w:rsidR="00876812" w:rsidRDefault="00876812" w:rsidP="00F934EE">
            <w:pPr>
              <w:suppressAutoHyphens/>
              <w:jc w:val="center"/>
              <w:rPr>
                <w:rFonts w:asciiTheme="minorHAnsi" w:hAnsiTheme="minorHAnsi" w:cstheme="minorHAnsi"/>
                <w:sz w:val="22"/>
                <w:szCs w:val="22"/>
                <w:lang w:val="pl-PL"/>
              </w:rPr>
            </w:pPr>
          </w:p>
        </w:tc>
      </w:tr>
      <w:tr w:rsidR="00997278" w14:paraId="057F092F" w14:textId="77777777" w:rsidTr="00997278">
        <w:trPr>
          <w:trHeight w:val="476"/>
        </w:trPr>
        <w:tc>
          <w:tcPr>
            <w:tcW w:w="6465" w:type="dxa"/>
            <w:gridSpan w:val="3"/>
            <w:tcBorders>
              <w:top w:val="single" w:sz="12" w:space="0" w:color="auto"/>
              <w:left w:val="single" w:sz="12" w:space="0" w:color="auto"/>
              <w:bottom w:val="single" w:sz="12" w:space="0" w:color="auto"/>
              <w:right w:val="single" w:sz="12" w:space="0" w:color="auto"/>
            </w:tcBorders>
          </w:tcPr>
          <w:p w14:paraId="45D09E6E" w14:textId="454A43D4" w:rsidR="00997278" w:rsidRDefault="00997278" w:rsidP="00997278">
            <w:pPr>
              <w:suppressAutoHyphens/>
              <w:jc w:val="right"/>
              <w:rPr>
                <w:rFonts w:asciiTheme="minorHAnsi" w:hAnsiTheme="minorHAnsi" w:cstheme="minorHAnsi"/>
                <w:sz w:val="22"/>
                <w:szCs w:val="22"/>
                <w:lang w:val="pl-PL"/>
              </w:rPr>
            </w:pPr>
            <w:r>
              <w:rPr>
                <w:rFonts w:asciiTheme="minorHAnsi" w:hAnsiTheme="minorHAnsi" w:cstheme="minorHAnsi"/>
                <w:sz w:val="22"/>
                <w:szCs w:val="22"/>
                <w:lang w:val="pl-PL"/>
              </w:rPr>
              <w:t>Razem</w:t>
            </w:r>
          </w:p>
        </w:tc>
        <w:tc>
          <w:tcPr>
            <w:tcW w:w="2220" w:type="dxa"/>
            <w:tcBorders>
              <w:top w:val="single" w:sz="12" w:space="0" w:color="auto"/>
              <w:left w:val="single" w:sz="12" w:space="0" w:color="auto"/>
              <w:bottom w:val="single" w:sz="12" w:space="0" w:color="auto"/>
              <w:right w:val="single" w:sz="12" w:space="0" w:color="auto"/>
            </w:tcBorders>
            <w:vAlign w:val="center"/>
          </w:tcPr>
          <w:p w14:paraId="6F5AB282" w14:textId="77777777" w:rsidR="00997278" w:rsidRDefault="00997278" w:rsidP="00F934EE">
            <w:pPr>
              <w:suppressAutoHyphens/>
              <w:jc w:val="center"/>
              <w:rPr>
                <w:rFonts w:asciiTheme="minorHAnsi" w:hAnsiTheme="minorHAnsi" w:cstheme="minorHAnsi"/>
                <w:sz w:val="22"/>
                <w:szCs w:val="22"/>
                <w:lang w:val="pl-PL"/>
              </w:rPr>
            </w:pPr>
          </w:p>
        </w:tc>
      </w:tr>
    </w:tbl>
    <w:p w14:paraId="0238921C" w14:textId="77777777" w:rsidR="00CD51C0" w:rsidRPr="00CD51C0" w:rsidRDefault="00CD51C0" w:rsidP="00A12380">
      <w:pPr>
        <w:suppressAutoHyphens/>
        <w:spacing w:line="276" w:lineRule="auto"/>
        <w:contextualSpacing/>
        <w:rPr>
          <w:rFonts w:asciiTheme="minorHAnsi" w:hAnsiTheme="minorHAnsi" w:cstheme="minorHAnsi"/>
          <w:sz w:val="22"/>
          <w:szCs w:val="22"/>
          <w:lang w:val="pl-PL"/>
        </w:rPr>
      </w:pPr>
    </w:p>
    <w:p w14:paraId="4F49E648" w14:textId="77777777" w:rsidR="00E3519F" w:rsidRPr="00E3519F" w:rsidRDefault="00D0384F" w:rsidP="006F01B7">
      <w:pPr>
        <w:numPr>
          <w:ilvl w:val="0"/>
          <w:numId w:val="36"/>
        </w:numPr>
        <w:suppressAutoHyphens/>
        <w:spacing w:line="276" w:lineRule="auto"/>
        <w:ind w:left="709"/>
        <w:contextualSpacing/>
        <w:rPr>
          <w:rFonts w:asciiTheme="minorHAnsi" w:hAnsiTheme="minorHAnsi" w:cstheme="minorHAnsi"/>
          <w:sz w:val="22"/>
          <w:szCs w:val="22"/>
          <w:lang w:val="pl-PL"/>
        </w:rPr>
      </w:pPr>
      <w:r>
        <w:rPr>
          <w:rFonts w:asciiTheme="minorHAnsi" w:hAnsiTheme="minorHAnsi" w:cstheme="minorHAnsi"/>
          <w:b/>
          <w:bCs/>
          <w:sz w:val="22"/>
          <w:szCs w:val="22"/>
          <w:lang w:val="pl-PL"/>
        </w:rPr>
        <w:t>wartość</w:t>
      </w:r>
      <w:r w:rsidR="00E3519F" w:rsidRPr="00E3519F">
        <w:rPr>
          <w:rFonts w:asciiTheme="minorHAnsi" w:hAnsiTheme="minorHAnsi" w:cstheme="minorHAnsi"/>
          <w:b/>
          <w:bCs/>
          <w:sz w:val="22"/>
          <w:szCs w:val="22"/>
          <w:lang w:val="pl-PL"/>
        </w:rPr>
        <w:t xml:space="preserve"> </w:t>
      </w:r>
      <w:r w:rsidR="00E3519F" w:rsidRPr="00E3519F">
        <w:rPr>
          <w:rFonts w:asciiTheme="minorHAnsi" w:hAnsiTheme="minorHAnsi" w:cstheme="minorHAnsi"/>
          <w:b/>
          <w:sz w:val="22"/>
          <w:szCs w:val="22"/>
          <w:lang w:val="pl-PL"/>
        </w:rPr>
        <w:t>netto</w:t>
      </w:r>
      <w:r w:rsidR="00E3519F" w:rsidRPr="00E3519F">
        <w:rPr>
          <w:rFonts w:asciiTheme="minorHAnsi" w:hAnsiTheme="minorHAnsi" w:cstheme="minorHAnsi"/>
          <w:b/>
          <w:bCs/>
          <w:sz w:val="22"/>
          <w:szCs w:val="22"/>
          <w:lang w:val="pl-PL"/>
        </w:rPr>
        <w:t>: ___________ złotych</w:t>
      </w:r>
      <w:r w:rsidR="00E3519F" w:rsidRPr="00E3519F">
        <w:rPr>
          <w:rFonts w:asciiTheme="minorHAnsi" w:hAnsiTheme="minorHAnsi" w:cstheme="minorHAnsi"/>
          <w:sz w:val="22"/>
          <w:szCs w:val="22"/>
          <w:lang w:val="pl-PL"/>
        </w:rPr>
        <w:t xml:space="preserve"> (słownie złotych: _________________________________).</w:t>
      </w:r>
    </w:p>
    <w:p w14:paraId="61143525" w14:textId="77777777" w:rsidR="00E3519F" w:rsidRPr="00E3519F" w:rsidRDefault="00E3519F" w:rsidP="006F01B7">
      <w:pPr>
        <w:numPr>
          <w:ilvl w:val="0"/>
          <w:numId w:val="36"/>
        </w:numPr>
        <w:suppressAutoHyphens/>
        <w:spacing w:line="276" w:lineRule="auto"/>
        <w:ind w:left="709"/>
        <w:contextualSpacing/>
        <w:rPr>
          <w:rFonts w:asciiTheme="minorHAnsi" w:hAnsiTheme="minorHAnsi" w:cstheme="minorHAnsi"/>
          <w:sz w:val="22"/>
          <w:szCs w:val="22"/>
          <w:lang w:val="pl-PL"/>
        </w:rPr>
      </w:pPr>
      <w:r w:rsidRPr="00E3519F">
        <w:rPr>
          <w:rFonts w:asciiTheme="minorHAnsi" w:hAnsiTheme="minorHAnsi" w:cstheme="minorHAnsi"/>
          <w:b/>
          <w:bCs/>
          <w:sz w:val="22"/>
          <w:szCs w:val="22"/>
          <w:lang w:val="pl-PL"/>
        </w:rPr>
        <w:t>VAT:___________ złotych</w:t>
      </w:r>
      <w:r w:rsidRPr="00E3519F">
        <w:rPr>
          <w:rFonts w:asciiTheme="minorHAnsi" w:hAnsiTheme="minorHAnsi" w:cstheme="minorHAnsi"/>
          <w:sz w:val="22"/>
          <w:szCs w:val="22"/>
          <w:lang w:val="pl-PL"/>
        </w:rPr>
        <w:t xml:space="preserve"> (słownie złotych: _________________________) </w:t>
      </w:r>
    </w:p>
    <w:p w14:paraId="5F47A6E1" w14:textId="77777777" w:rsidR="00E3519F" w:rsidRPr="00E3519F" w:rsidRDefault="00E3519F" w:rsidP="00E3519F">
      <w:pPr>
        <w:suppressAutoHyphens/>
        <w:spacing w:line="276" w:lineRule="auto"/>
        <w:ind w:left="709"/>
        <w:contextualSpacing/>
        <w:rPr>
          <w:rFonts w:asciiTheme="minorHAnsi" w:hAnsiTheme="minorHAnsi" w:cstheme="minorHAnsi"/>
          <w:sz w:val="22"/>
          <w:szCs w:val="22"/>
          <w:lang w:val="pl-PL"/>
        </w:rPr>
      </w:pPr>
      <w:r w:rsidRPr="00E3519F">
        <w:rPr>
          <w:rFonts w:asciiTheme="minorHAnsi" w:hAnsiTheme="minorHAnsi" w:cstheme="minorHAnsi"/>
          <w:sz w:val="22"/>
          <w:szCs w:val="22"/>
          <w:lang w:val="pl-PL"/>
        </w:rPr>
        <w:t>(VAT % …………………………)</w:t>
      </w:r>
    </w:p>
    <w:p w14:paraId="5AD9E8CB" w14:textId="77777777" w:rsidR="00E3519F" w:rsidRDefault="00D0384F" w:rsidP="006F01B7">
      <w:pPr>
        <w:numPr>
          <w:ilvl w:val="0"/>
          <w:numId w:val="37"/>
        </w:numPr>
        <w:suppressAutoHyphens/>
        <w:spacing w:line="276" w:lineRule="auto"/>
        <w:ind w:left="709"/>
        <w:contextualSpacing/>
        <w:rPr>
          <w:rFonts w:asciiTheme="minorHAnsi" w:hAnsiTheme="minorHAnsi" w:cstheme="minorHAnsi"/>
          <w:sz w:val="22"/>
          <w:szCs w:val="22"/>
          <w:lang w:val="pl-PL"/>
        </w:rPr>
      </w:pPr>
      <w:r>
        <w:rPr>
          <w:rFonts w:asciiTheme="minorHAnsi" w:hAnsiTheme="minorHAnsi" w:cstheme="minorHAnsi"/>
          <w:b/>
          <w:bCs/>
          <w:sz w:val="22"/>
          <w:szCs w:val="22"/>
          <w:lang w:val="pl-PL"/>
        </w:rPr>
        <w:t>wartość</w:t>
      </w:r>
      <w:r w:rsidR="00E3519F" w:rsidRPr="00E3519F">
        <w:rPr>
          <w:rFonts w:asciiTheme="minorHAnsi" w:hAnsiTheme="minorHAnsi" w:cstheme="minorHAnsi"/>
          <w:b/>
          <w:bCs/>
          <w:sz w:val="22"/>
          <w:szCs w:val="22"/>
          <w:lang w:val="pl-PL"/>
        </w:rPr>
        <w:t xml:space="preserve"> </w:t>
      </w:r>
      <w:r w:rsidR="00E3519F" w:rsidRPr="00E3519F">
        <w:rPr>
          <w:rFonts w:asciiTheme="minorHAnsi" w:hAnsiTheme="minorHAnsi" w:cstheme="minorHAnsi"/>
          <w:b/>
          <w:sz w:val="22"/>
          <w:szCs w:val="22"/>
          <w:lang w:val="pl-PL"/>
        </w:rPr>
        <w:t>brutto</w:t>
      </w:r>
      <w:r w:rsidR="00E3519F" w:rsidRPr="00E3519F">
        <w:rPr>
          <w:rFonts w:asciiTheme="minorHAnsi" w:hAnsiTheme="minorHAnsi" w:cstheme="minorHAnsi"/>
          <w:b/>
          <w:bCs/>
          <w:sz w:val="22"/>
          <w:szCs w:val="22"/>
          <w:lang w:val="pl-PL"/>
        </w:rPr>
        <w:t>: ___________ złotych</w:t>
      </w:r>
      <w:r w:rsidR="00E3519F" w:rsidRPr="00E3519F">
        <w:rPr>
          <w:rFonts w:asciiTheme="minorHAnsi" w:hAnsiTheme="minorHAnsi" w:cstheme="minorHAnsi"/>
          <w:sz w:val="22"/>
          <w:szCs w:val="22"/>
          <w:lang w:val="pl-PL"/>
        </w:rPr>
        <w:t xml:space="preserve"> (słownie złotych: ________________________________).</w:t>
      </w:r>
    </w:p>
    <w:p w14:paraId="74C49287" w14:textId="77777777" w:rsidR="000E7F0F" w:rsidRPr="000E7F0F" w:rsidRDefault="000E7F0F" w:rsidP="000E7F0F">
      <w:pPr>
        <w:suppressAutoHyphens/>
        <w:spacing w:line="360" w:lineRule="auto"/>
        <w:contextualSpacing/>
        <w:rPr>
          <w:rFonts w:asciiTheme="minorHAnsi" w:hAnsiTheme="minorHAnsi" w:cstheme="minorHAnsi"/>
          <w:sz w:val="22"/>
          <w:szCs w:val="22"/>
          <w:lang w:val="pl-PL"/>
        </w:rPr>
      </w:pPr>
    </w:p>
    <w:p w14:paraId="34363CA1" w14:textId="77777777" w:rsidR="000E7F0F" w:rsidRPr="000E7F0F" w:rsidRDefault="000E7F0F" w:rsidP="00003CB8">
      <w:pPr>
        <w:pStyle w:val="Akapitzlist"/>
        <w:spacing w:line="360" w:lineRule="auto"/>
        <w:ind w:hanging="436"/>
        <w:rPr>
          <w:rFonts w:asciiTheme="minorHAnsi" w:hAnsiTheme="minorHAnsi" w:cstheme="minorHAnsi"/>
          <w:b/>
          <w:sz w:val="22"/>
          <w:szCs w:val="22"/>
          <w:lang w:val="pl-PL"/>
        </w:rPr>
      </w:pPr>
      <w:r w:rsidRPr="000E7F0F">
        <w:rPr>
          <w:rFonts w:asciiTheme="minorHAnsi" w:hAnsiTheme="minorHAnsi" w:cstheme="minorHAnsi"/>
          <w:b/>
          <w:sz w:val="22"/>
          <w:szCs w:val="22"/>
          <w:lang w:val="pl-PL"/>
        </w:rPr>
        <w:t>Oferowany okres gwarancji:</w:t>
      </w:r>
    </w:p>
    <w:p w14:paraId="1FC0C26F" w14:textId="0CCDC6BD" w:rsidR="000E7F0F" w:rsidRPr="000E7F0F" w:rsidRDefault="003C4CCB" w:rsidP="00003CB8">
      <w:pPr>
        <w:pStyle w:val="Akapitzlist"/>
        <w:numPr>
          <w:ilvl w:val="0"/>
          <w:numId w:val="47"/>
        </w:numPr>
        <w:spacing w:line="360" w:lineRule="auto"/>
        <w:ind w:left="567" w:hanging="164"/>
        <w:rPr>
          <w:rFonts w:asciiTheme="minorHAnsi" w:hAnsiTheme="minorHAnsi" w:cstheme="minorHAnsi"/>
          <w:b/>
          <w:sz w:val="22"/>
          <w:szCs w:val="22"/>
          <w:lang w:val="pl-PL"/>
        </w:rPr>
      </w:pPr>
      <w:r w:rsidRPr="003C4CCB">
        <w:rPr>
          <w:rFonts w:ascii="Calibri" w:hAnsi="Calibri" w:cs="Calibri"/>
          <w:b/>
          <w:bCs/>
          <w:sz w:val="22"/>
          <w:szCs w:val="22"/>
        </w:rPr>
        <w:t>Gwarancja na kompletne elektryczne samochody</w:t>
      </w:r>
      <w:r w:rsidR="000E7F0F" w:rsidRPr="000E7F0F">
        <w:rPr>
          <w:rFonts w:asciiTheme="minorHAnsi" w:hAnsiTheme="minorHAnsi" w:cstheme="minorHAnsi"/>
          <w:b/>
          <w:sz w:val="22"/>
          <w:szCs w:val="22"/>
          <w:lang w:val="pl-PL"/>
        </w:rPr>
        <w:t xml:space="preserve">: ……………………………… (min </w:t>
      </w:r>
      <w:r>
        <w:rPr>
          <w:rFonts w:asciiTheme="minorHAnsi" w:hAnsiTheme="minorHAnsi" w:cstheme="minorHAnsi"/>
          <w:b/>
          <w:sz w:val="22"/>
          <w:szCs w:val="22"/>
          <w:lang w:val="pl-PL"/>
        </w:rPr>
        <w:t>2 lata lub 100 000 km</w:t>
      </w:r>
      <w:r w:rsidR="000E7F0F" w:rsidRPr="000E7F0F">
        <w:rPr>
          <w:rFonts w:asciiTheme="minorHAnsi" w:hAnsiTheme="minorHAnsi" w:cstheme="minorHAnsi"/>
          <w:b/>
          <w:sz w:val="22"/>
          <w:szCs w:val="22"/>
          <w:lang w:val="pl-PL"/>
        </w:rPr>
        <w:t>);</w:t>
      </w:r>
    </w:p>
    <w:p w14:paraId="40EFDCEA" w14:textId="68AFF289" w:rsidR="000E7F0F" w:rsidRDefault="003C4CCB" w:rsidP="00003CB8">
      <w:pPr>
        <w:pStyle w:val="Akapitzlist"/>
        <w:numPr>
          <w:ilvl w:val="0"/>
          <w:numId w:val="47"/>
        </w:numPr>
        <w:spacing w:line="360" w:lineRule="auto"/>
        <w:ind w:left="567" w:hanging="164"/>
        <w:rPr>
          <w:rFonts w:asciiTheme="minorHAnsi" w:hAnsiTheme="minorHAnsi" w:cstheme="minorHAnsi"/>
          <w:b/>
          <w:sz w:val="22"/>
          <w:szCs w:val="22"/>
          <w:lang w:val="pl-PL"/>
        </w:rPr>
      </w:pPr>
      <w:r w:rsidRPr="003C4CCB">
        <w:rPr>
          <w:rFonts w:ascii="Calibri" w:hAnsi="Calibri" w:cs="Calibri"/>
          <w:b/>
          <w:bCs/>
          <w:sz w:val="22"/>
          <w:szCs w:val="22"/>
        </w:rPr>
        <w:t>Gwarancja na akumulator trakcyjny</w:t>
      </w:r>
      <w:r w:rsidR="000E7F0F" w:rsidRPr="000E7F0F">
        <w:rPr>
          <w:rFonts w:asciiTheme="minorHAnsi" w:hAnsiTheme="minorHAnsi" w:cstheme="minorHAnsi"/>
          <w:b/>
          <w:sz w:val="22"/>
          <w:szCs w:val="22"/>
          <w:lang w:val="pl-PL"/>
        </w:rPr>
        <w:t xml:space="preserve">: …………………………………(min </w:t>
      </w:r>
      <w:r>
        <w:rPr>
          <w:rFonts w:asciiTheme="minorHAnsi" w:hAnsiTheme="minorHAnsi" w:cstheme="minorHAnsi"/>
          <w:b/>
          <w:sz w:val="22"/>
          <w:szCs w:val="22"/>
          <w:lang w:val="pl-PL"/>
        </w:rPr>
        <w:t>8 lat lub 100 000 km</w:t>
      </w:r>
      <w:r w:rsidR="000E7F0F" w:rsidRPr="000E7F0F">
        <w:rPr>
          <w:rFonts w:asciiTheme="minorHAnsi" w:hAnsiTheme="minorHAnsi" w:cstheme="minorHAnsi"/>
          <w:b/>
          <w:sz w:val="22"/>
          <w:szCs w:val="22"/>
          <w:lang w:val="pl-PL"/>
        </w:rPr>
        <w:t>).</w:t>
      </w:r>
    </w:p>
    <w:p w14:paraId="18564617" w14:textId="77777777" w:rsidR="00CD685F" w:rsidRPr="00722099" w:rsidRDefault="00CD685F" w:rsidP="0090617A">
      <w:pPr>
        <w:suppressAutoHyphens/>
        <w:jc w:val="both"/>
        <w:rPr>
          <w:rFonts w:asciiTheme="minorHAnsi" w:hAnsiTheme="minorHAnsi" w:cstheme="minorHAnsi"/>
          <w:sz w:val="22"/>
          <w:szCs w:val="22"/>
          <w:lang w:val="pl-PL"/>
        </w:rPr>
      </w:pPr>
    </w:p>
    <w:p w14:paraId="40CBA9A3" w14:textId="77777777" w:rsidR="00CD685F" w:rsidRPr="00722099" w:rsidRDefault="00CD685F" w:rsidP="00CD685F">
      <w:pPr>
        <w:numPr>
          <w:ilvl w:val="1"/>
          <w:numId w:val="3"/>
        </w:numPr>
        <w:tabs>
          <w:tab w:val="clear" w:pos="360"/>
          <w:tab w:val="num" w:pos="1440"/>
        </w:tabs>
        <w:suppressAutoHyphens/>
        <w:ind w:left="284" w:hanging="284"/>
        <w:contextualSpacing/>
        <w:jc w:val="both"/>
        <w:rPr>
          <w:rFonts w:asciiTheme="minorHAnsi" w:hAnsiTheme="minorHAnsi" w:cstheme="minorHAnsi"/>
          <w:sz w:val="22"/>
          <w:szCs w:val="22"/>
          <w:lang w:val="pl-PL"/>
        </w:rPr>
      </w:pPr>
      <w:r w:rsidRPr="00722099">
        <w:rPr>
          <w:rFonts w:asciiTheme="minorHAnsi" w:hAnsiTheme="minorHAnsi" w:cstheme="minorHAnsi"/>
          <w:b/>
          <w:bCs/>
          <w:sz w:val="22"/>
          <w:szCs w:val="22"/>
          <w:lang w:val="pl-PL"/>
        </w:rPr>
        <w:t>OŚWIADCZAMY</w:t>
      </w:r>
      <w:r w:rsidRPr="00722099">
        <w:rPr>
          <w:rFonts w:asciiTheme="minorHAnsi" w:hAnsiTheme="minorHAnsi" w:cstheme="minorHAnsi"/>
          <w:sz w:val="22"/>
          <w:szCs w:val="22"/>
          <w:lang w:val="pl-PL"/>
        </w:rPr>
        <w:t>, że wybór naszej oferty:</w:t>
      </w:r>
    </w:p>
    <w:p w14:paraId="60379E6A" w14:textId="77777777" w:rsidR="00CD685F" w:rsidRPr="00722099" w:rsidRDefault="00CD685F" w:rsidP="00CD685F">
      <w:pPr>
        <w:tabs>
          <w:tab w:val="left" w:pos="851"/>
        </w:tabs>
        <w:suppressAutoHyphens/>
        <w:ind w:left="709" w:hanging="425"/>
        <w:contextualSpacing/>
        <w:jc w:val="both"/>
        <w:rPr>
          <w:rFonts w:asciiTheme="minorHAnsi" w:hAnsiTheme="minorHAnsi" w:cstheme="minorHAnsi"/>
          <w:sz w:val="22"/>
          <w:szCs w:val="22"/>
          <w:lang w:val="pl-PL"/>
        </w:rPr>
      </w:pPr>
      <w:r w:rsidRPr="00722099">
        <w:rPr>
          <w:rFonts w:asciiTheme="minorHAnsi" w:hAnsiTheme="minorHAnsi" w:cstheme="minorHAnsi"/>
          <w:b/>
          <w:bCs/>
          <w:color w:val="000000"/>
          <w:sz w:val="22"/>
          <w:szCs w:val="22"/>
        </w:rPr>
        <w:fldChar w:fldCharType="begin">
          <w:ffData>
            <w:name w:val=""/>
            <w:enabled/>
            <w:calcOnExit w:val="0"/>
            <w:checkBox>
              <w:sizeAuto/>
              <w:default w:val="0"/>
            </w:checkBox>
          </w:ffData>
        </w:fldChar>
      </w:r>
      <w:r w:rsidRPr="00722099">
        <w:rPr>
          <w:rFonts w:asciiTheme="minorHAnsi" w:hAnsiTheme="minorHAnsi" w:cstheme="minorHAnsi"/>
          <w:b/>
          <w:bCs/>
          <w:color w:val="000000"/>
          <w:sz w:val="22"/>
          <w:szCs w:val="22"/>
          <w:lang w:val="pl-PL"/>
        </w:rPr>
        <w:instrText xml:space="preserve"> FORMCHECKBOX </w:instrText>
      </w:r>
      <w:r w:rsidRPr="00722099">
        <w:rPr>
          <w:rFonts w:asciiTheme="minorHAnsi" w:hAnsiTheme="minorHAnsi" w:cstheme="minorHAnsi"/>
          <w:b/>
          <w:bCs/>
          <w:color w:val="000000"/>
          <w:sz w:val="22"/>
          <w:szCs w:val="22"/>
        </w:rPr>
      </w:r>
      <w:r w:rsidRPr="00722099">
        <w:rPr>
          <w:rFonts w:asciiTheme="minorHAnsi" w:hAnsiTheme="minorHAnsi" w:cstheme="minorHAnsi"/>
          <w:b/>
          <w:bCs/>
          <w:color w:val="000000"/>
          <w:sz w:val="22"/>
          <w:szCs w:val="22"/>
        </w:rPr>
        <w:fldChar w:fldCharType="separate"/>
      </w:r>
      <w:r w:rsidRPr="00722099">
        <w:rPr>
          <w:rFonts w:asciiTheme="minorHAnsi" w:hAnsiTheme="minorHAnsi" w:cstheme="minorHAnsi"/>
          <w:b/>
          <w:bCs/>
          <w:color w:val="000000"/>
          <w:sz w:val="22"/>
          <w:szCs w:val="22"/>
        </w:rPr>
        <w:fldChar w:fldCharType="end"/>
      </w:r>
      <w:r w:rsidRPr="00722099">
        <w:rPr>
          <w:rFonts w:asciiTheme="minorHAnsi" w:hAnsiTheme="minorHAnsi" w:cstheme="minorHAnsi"/>
          <w:b/>
          <w:bCs/>
          <w:color w:val="000000"/>
          <w:sz w:val="22"/>
          <w:szCs w:val="22"/>
          <w:lang w:val="pl-PL"/>
        </w:rPr>
        <w:t xml:space="preserve"> </w:t>
      </w:r>
      <w:r w:rsidRPr="00722099">
        <w:rPr>
          <w:rFonts w:asciiTheme="minorHAnsi" w:hAnsiTheme="minorHAnsi" w:cstheme="minorHAnsi"/>
          <w:b/>
          <w:bCs/>
          <w:color w:val="000000"/>
          <w:sz w:val="22"/>
          <w:szCs w:val="22"/>
          <w:lang w:val="pl-PL"/>
        </w:rPr>
        <w:tab/>
      </w:r>
      <w:r w:rsidRPr="00722099">
        <w:rPr>
          <w:rFonts w:asciiTheme="minorHAnsi" w:hAnsiTheme="minorHAnsi" w:cstheme="minorHAnsi"/>
          <w:sz w:val="22"/>
          <w:szCs w:val="22"/>
          <w:lang w:val="pl-PL"/>
        </w:rPr>
        <w:t>nie będzie prowadzić u Zamawiającego do powstania obowiązku podatkowego zgodnie z ustawą o podatku od towarów i usług*</w:t>
      </w:r>
    </w:p>
    <w:p w14:paraId="50C53E4B" w14:textId="77777777" w:rsidR="00CD685F" w:rsidRDefault="00CD685F" w:rsidP="007360E5">
      <w:pPr>
        <w:suppressAutoHyphens/>
        <w:ind w:left="709" w:hanging="425"/>
        <w:contextualSpacing/>
        <w:jc w:val="both"/>
        <w:rPr>
          <w:rFonts w:asciiTheme="minorHAnsi" w:hAnsiTheme="minorHAnsi" w:cstheme="minorHAnsi"/>
          <w:sz w:val="22"/>
          <w:szCs w:val="22"/>
          <w:lang w:val="pl-PL"/>
        </w:rPr>
      </w:pPr>
      <w:r w:rsidRPr="00722099">
        <w:rPr>
          <w:rFonts w:asciiTheme="minorHAnsi" w:hAnsiTheme="minorHAnsi" w:cstheme="minorHAnsi"/>
          <w:b/>
          <w:bCs/>
          <w:color w:val="000000"/>
          <w:sz w:val="22"/>
          <w:szCs w:val="22"/>
        </w:rPr>
        <w:fldChar w:fldCharType="begin">
          <w:ffData>
            <w:name w:val=""/>
            <w:enabled/>
            <w:calcOnExit w:val="0"/>
            <w:checkBox>
              <w:sizeAuto/>
              <w:default w:val="0"/>
            </w:checkBox>
          </w:ffData>
        </w:fldChar>
      </w:r>
      <w:r w:rsidRPr="00722099">
        <w:rPr>
          <w:rFonts w:asciiTheme="minorHAnsi" w:hAnsiTheme="minorHAnsi" w:cstheme="minorHAnsi"/>
          <w:b/>
          <w:bCs/>
          <w:color w:val="000000"/>
          <w:sz w:val="22"/>
          <w:szCs w:val="22"/>
          <w:lang w:val="pl-PL"/>
        </w:rPr>
        <w:instrText xml:space="preserve"> FORMCHECKBOX </w:instrText>
      </w:r>
      <w:r w:rsidRPr="00722099">
        <w:rPr>
          <w:rFonts w:asciiTheme="minorHAnsi" w:hAnsiTheme="minorHAnsi" w:cstheme="minorHAnsi"/>
          <w:b/>
          <w:bCs/>
          <w:color w:val="000000"/>
          <w:sz w:val="22"/>
          <w:szCs w:val="22"/>
        </w:rPr>
      </w:r>
      <w:r w:rsidRPr="00722099">
        <w:rPr>
          <w:rFonts w:asciiTheme="minorHAnsi" w:hAnsiTheme="minorHAnsi" w:cstheme="minorHAnsi"/>
          <w:b/>
          <w:bCs/>
          <w:color w:val="000000"/>
          <w:sz w:val="22"/>
          <w:szCs w:val="22"/>
        </w:rPr>
        <w:fldChar w:fldCharType="separate"/>
      </w:r>
      <w:r w:rsidRPr="00722099">
        <w:rPr>
          <w:rFonts w:asciiTheme="minorHAnsi" w:hAnsiTheme="minorHAnsi" w:cstheme="minorHAnsi"/>
          <w:b/>
          <w:bCs/>
          <w:color w:val="000000"/>
          <w:sz w:val="22"/>
          <w:szCs w:val="22"/>
        </w:rPr>
        <w:fldChar w:fldCharType="end"/>
      </w:r>
      <w:r w:rsidRPr="00722099">
        <w:rPr>
          <w:rFonts w:asciiTheme="minorHAnsi" w:hAnsiTheme="minorHAnsi" w:cstheme="minorHAnsi"/>
          <w:b/>
          <w:bCs/>
          <w:color w:val="000000"/>
          <w:sz w:val="22"/>
          <w:szCs w:val="22"/>
          <w:lang w:val="pl-PL"/>
        </w:rPr>
        <w:t xml:space="preserve"> </w:t>
      </w:r>
      <w:r w:rsidRPr="00722099">
        <w:rPr>
          <w:rFonts w:asciiTheme="minorHAnsi" w:hAnsiTheme="minorHAnsi" w:cstheme="minorHAnsi"/>
          <w:b/>
          <w:bCs/>
          <w:color w:val="000000"/>
          <w:sz w:val="22"/>
          <w:szCs w:val="22"/>
          <w:lang w:val="pl-PL"/>
        </w:rPr>
        <w:tab/>
      </w:r>
      <w:r w:rsidRPr="00722099">
        <w:rPr>
          <w:rFonts w:asciiTheme="minorHAnsi" w:hAnsiTheme="minorHAnsi" w:cstheme="minorHAnsi"/>
          <w:sz w:val="22"/>
          <w:szCs w:val="22"/>
          <w:lang w:val="pl-PL"/>
        </w:rPr>
        <w:t>będzie prowadzić u Zamawiającego do powstania obowiązku podatkowego zgodnie z ustawą                            o podatku od towarów i usług. W związku z czym wskazujemy nazwę (rodzaj) towaru lub usługi, których dostawa lub świadczenie będzie prowadzić do obowiązku jego powstania oraz i</w:t>
      </w:r>
      <w:r w:rsidR="007360E5">
        <w:rPr>
          <w:rFonts w:asciiTheme="minorHAnsi" w:hAnsiTheme="minorHAnsi" w:cstheme="minorHAnsi"/>
          <w:sz w:val="22"/>
          <w:szCs w:val="22"/>
          <w:lang w:val="pl-PL"/>
        </w:rPr>
        <w:t>ch wartość bez kwoty podatku: *</w:t>
      </w:r>
    </w:p>
    <w:p w14:paraId="39F3B1C4" w14:textId="77777777" w:rsidR="007360E5" w:rsidRPr="00722099" w:rsidRDefault="007360E5" w:rsidP="007360E5">
      <w:pPr>
        <w:suppressAutoHyphens/>
        <w:ind w:left="709" w:hanging="425"/>
        <w:contextualSpacing/>
        <w:jc w:val="both"/>
        <w:rPr>
          <w:rFonts w:asciiTheme="minorHAnsi" w:hAnsiTheme="minorHAnsi" w:cstheme="minorHAnsi"/>
          <w:sz w:val="22"/>
          <w:szCs w:val="22"/>
          <w:lang w:val="pl-PL"/>
        </w:rPr>
      </w:pPr>
    </w:p>
    <w:p w14:paraId="54F782F8" w14:textId="77777777" w:rsidR="00CD685F" w:rsidRPr="00722099" w:rsidRDefault="00CD685F" w:rsidP="00CD685F">
      <w:pPr>
        <w:suppressAutoHyphens/>
        <w:ind w:left="284"/>
        <w:contextualSpacing/>
        <w:jc w:val="center"/>
        <w:rPr>
          <w:rFonts w:asciiTheme="minorHAnsi" w:hAnsiTheme="minorHAnsi" w:cstheme="minorHAnsi"/>
          <w:sz w:val="22"/>
          <w:szCs w:val="22"/>
          <w:lang w:val="pl-PL"/>
        </w:rPr>
      </w:pPr>
      <w:r w:rsidRPr="00722099">
        <w:rPr>
          <w:rFonts w:asciiTheme="minorHAnsi" w:hAnsiTheme="minorHAnsi" w:cstheme="minorHAnsi"/>
          <w:sz w:val="22"/>
          <w:szCs w:val="22"/>
          <w:lang w:val="pl-PL"/>
        </w:rPr>
        <w:t>--------------------------------                          ----------------------------------</w:t>
      </w:r>
    </w:p>
    <w:p w14:paraId="36684AF9" w14:textId="77777777" w:rsidR="00CD685F" w:rsidRPr="00722099" w:rsidRDefault="00CD685F" w:rsidP="00CD685F">
      <w:pPr>
        <w:suppressAutoHyphens/>
        <w:ind w:left="284"/>
        <w:contextualSpacing/>
        <w:jc w:val="center"/>
        <w:rPr>
          <w:rFonts w:asciiTheme="minorHAnsi" w:hAnsiTheme="minorHAnsi" w:cstheme="minorHAnsi"/>
          <w:sz w:val="22"/>
          <w:szCs w:val="22"/>
          <w:lang w:val="pl-PL"/>
        </w:rPr>
      </w:pPr>
      <w:r w:rsidRPr="00722099">
        <w:rPr>
          <w:rFonts w:asciiTheme="minorHAnsi" w:hAnsiTheme="minorHAnsi" w:cstheme="minorHAnsi"/>
          <w:sz w:val="22"/>
          <w:szCs w:val="22"/>
          <w:lang w:val="pl-PL"/>
        </w:rPr>
        <w:t>--------------------------------                          ----------------------------------</w:t>
      </w:r>
    </w:p>
    <w:p w14:paraId="5A10F4FE" w14:textId="77777777" w:rsidR="00CD685F" w:rsidRPr="00722099" w:rsidRDefault="00CD685F" w:rsidP="00CD685F">
      <w:pPr>
        <w:suppressAutoHyphens/>
        <w:contextualSpacing/>
        <w:rPr>
          <w:rFonts w:asciiTheme="minorHAnsi" w:hAnsiTheme="minorHAnsi" w:cstheme="minorHAnsi"/>
          <w:i/>
          <w:iCs/>
          <w:sz w:val="22"/>
          <w:szCs w:val="22"/>
          <w:lang w:val="pl-PL"/>
        </w:rPr>
      </w:pPr>
      <w:r w:rsidRPr="00722099">
        <w:rPr>
          <w:rFonts w:asciiTheme="minorHAnsi" w:hAnsiTheme="minorHAnsi" w:cstheme="minorHAnsi"/>
          <w:i/>
          <w:iCs/>
          <w:sz w:val="22"/>
          <w:szCs w:val="22"/>
          <w:lang w:val="pl-PL"/>
        </w:rPr>
        <w:t xml:space="preserve">                     Nazwa (rodzaj) towaru lub usługi                                       Wartość</w:t>
      </w:r>
    </w:p>
    <w:p w14:paraId="57939980" w14:textId="77777777" w:rsidR="00CD685F" w:rsidRPr="00722099" w:rsidRDefault="00CD685F" w:rsidP="00CD685F">
      <w:pPr>
        <w:suppressAutoHyphens/>
        <w:contextualSpacing/>
        <w:rPr>
          <w:rFonts w:asciiTheme="minorHAnsi" w:hAnsiTheme="minorHAnsi" w:cstheme="minorHAnsi"/>
          <w:i/>
          <w:iCs/>
          <w:sz w:val="22"/>
          <w:szCs w:val="22"/>
          <w:lang w:val="pl-PL"/>
        </w:rPr>
      </w:pPr>
    </w:p>
    <w:p w14:paraId="5474AC8C" w14:textId="77777777" w:rsidR="00CD685F" w:rsidRPr="00722099" w:rsidRDefault="00CD685F" w:rsidP="00CD685F">
      <w:pPr>
        <w:numPr>
          <w:ilvl w:val="1"/>
          <w:numId w:val="3"/>
        </w:numPr>
        <w:suppressAutoHyphens/>
        <w:ind w:left="357" w:hanging="357"/>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AKCEPTUJEMY</w:t>
      </w:r>
      <w:r w:rsidRPr="00722099">
        <w:rPr>
          <w:rFonts w:asciiTheme="minorHAnsi" w:hAnsiTheme="minorHAnsi" w:cstheme="minorHAnsi"/>
          <w:sz w:val="22"/>
          <w:szCs w:val="22"/>
          <w:lang w:val="pl-PL"/>
        </w:rPr>
        <w:t xml:space="preserve"> warunki płatności określone przez Zamawiającego w Specyfikacji Warunków Zamówienia.</w:t>
      </w:r>
    </w:p>
    <w:p w14:paraId="1B0C6A07" w14:textId="77777777" w:rsidR="00CD685F" w:rsidRPr="00722099" w:rsidRDefault="00CD685F" w:rsidP="00CD685F">
      <w:pPr>
        <w:suppressAutoHyphens/>
        <w:jc w:val="both"/>
        <w:rPr>
          <w:rFonts w:asciiTheme="minorHAnsi" w:hAnsiTheme="minorHAnsi" w:cstheme="minorHAnsi"/>
          <w:iCs/>
          <w:sz w:val="22"/>
          <w:szCs w:val="22"/>
          <w:lang w:val="pl-PL"/>
        </w:rPr>
      </w:pPr>
    </w:p>
    <w:p w14:paraId="464C48FD" w14:textId="77777777" w:rsidR="00CD685F" w:rsidRPr="00722099" w:rsidRDefault="00CD685F" w:rsidP="00CD685F">
      <w:pPr>
        <w:numPr>
          <w:ilvl w:val="1"/>
          <w:numId w:val="3"/>
        </w:numPr>
        <w:suppressAutoHyphens/>
        <w:ind w:left="357" w:hanging="357"/>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OŚWIADCZAMY</w:t>
      </w:r>
      <w:r w:rsidRPr="00722099">
        <w:rPr>
          <w:rFonts w:asciiTheme="minorHAnsi" w:hAnsiTheme="minorHAnsi" w:cstheme="minorHAnsi"/>
          <w:sz w:val="22"/>
          <w:szCs w:val="22"/>
          <w:lang w:val="pl-PL"/>
        </w:rPr>
        <w:t>, że zapoznaliśmy się ze Specyfikacją Warunków Zamówienia oraz wyjaśnieniami i zmianami SWZ przekazanymi przez Zamawiającego i uznajemy się za związanych określonymi w nich postanowieniami i zasadami postępowania.</w:t>
      </w:r>
    </w:p>
    <w:p w14:paraId="7798DF75" w14:textId="77777777" w:rsidR="00CD685F" w:rsidRPr="00722099" w:rsidRDefault="00CD685F" w:rsidP="00CD685F">
      <w:pPr>
        <w:suppressAutoHyphens/>
        <w:ind w:left="357"/>
        <w:jc w:val="both"/>
        <w:rPr>
          <w:rFonts w:asciiTheme="minorHAnsi" w:hAnsiTheme="minorHAnsi" w:cstheme="minorHAnsi"/>
          <w:sz w:val="22"/>
          <w:szCs w:val="22"/>
          <w:lang w:val="pl-PL"/>
        </w:rPr>
      </w:pPr>
    </w:p>
    <w:p w14:paraId="3EC18BA2" w14:textId="05096BAA" w:rsidR="00CD685F" w:rsidRPr="00722099" w:rsidRDefault="00CD685F" w:rsidP="00CD685F">
      <w:pPr>
        <w:numPr>
          <w:ilvl w:val="1"/>
          <w:numId w:val="3"/>
        </w:numPr>
        <w:suppressAutoHyphens/>
        <w:ind w:left="357" w:hanging="357"/>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 xml:space="preserve">OŚWIADCZAMY, </w:t>
      </w:r>
      <w:r w:rsidRPr="00722099">
        <w:rPr>
          <w:rFonts w:asciiTheme="minorHAnsi" w:hAnsiTheme="minorHAnsi" w:cstheme="minorHAnsi"/>
          <w:sz w:val="22"/>
          <w:szCs w:val="22"/>
          <w:lang w:val="pl-PL"/>
        </w:rPr>
        <w:t>że jesteśmy związani niniejszą ofertą od dnia upływu terminu składania ofert do dnia</w:t>
      </w:r>
      <w:r w:rsidR="00352DC1" w:rsidRPr="00722099">
        <w:rPr>
          <w:rFonts w:asciiTheme="minorHAnsi" w:hAnsiTheme="minorHAnsi" w:cstheme="minorHAnsi"/>
          <w:sz w:val="22"/>
          <w:szCs w:val="22"/>
          <w:lang w:val="pl-PL"/>
        </w:rPr>
        <w:t xml:space="preserve"> </w:t>
      </w:r>
      <w:r w:rsidR="00DB179A">
        <w:rPr>
          <w:rFonts w:asciiTheme="minorHAnsi" w:hAnsiTheme="minorHAnsi" w:cstheme="minorHAnsi"/>
          <w:b/>
          <w:sz w:val="22"/>
          <w:szCs w:val="22"/>
          <w:lang w:val="pl-PL"/>
        </w:rPr>
        <w:t>17.06.</w:t>
      </w:r>
      <w:r w:rsidR="00FB1730" w:rsidRPr="003C4CCB">
        <w:rPr>
          <w:rFonts w:asciiTheme="minorHAnsi" w:hAnsiTheme="minorHAnsi" w:cstheme="minorHAnsi"/>
          <w:b/>
          <w:sz w:val="22"/>
          <w:szCs w:val="22"/>
          <w:lang w:val="pl-PL"/>
        </w:rPr>
        <w:t>202</w:t>
      </w:r>
      <w:r w:rsidR="003C4CCB" w:rsidRPr="003C4CCB">
        <w:rPr>
          <w:rFonts w:asciiTheme="minorHAnsi" w:hAnsiTheme="minorHAnsi" w:cstheme="minorHAnsi"/>
          <w:b/>
          <w:sz w:val="22"/>
          <w:szCs w:val="22"/>
          <w:lang w:val="pl-PL"/>
        </w:rPr>
        <w:t>6</w:t>
      </w:r>
      <w:r w:rsidR="00FB1730" w:rsidRPr="003C4CCB">
        <w:rPr>
          <w:rFonts w:asciiTheme="minorHAnsi" w:hAnsiTheme="minorHAnsi" w:cstheme="minorHAnsi"/>
          <w:b/>
          <w:sz w:val="22"/>
          <w:szCs w:val="22"/>
          <w:lang w:val="pl-PL"/>
        </w:rPr>
        <w:t xml:space="preserve"> r.</w:t>
      </w:r>
    </w:p>
    <w:p w14:paraId="221690B5" w14:textId="77777777" w:rsidR="00CD685F" w:rsidRPr="00722099" w:rsidRDefault="00CD685F" w:rsidP="00CD685F">
      <w:pPr>
        <w:suppressAutoHyphens/>
        <w:jc w:val="both"/>
        <w:rPr>
          <w:rFonts w:asciiTheme="minorHAnsi" w:hAnsiTheme="minorHAnsi" w:cstheme="minorHAnsi"/>
          <w:sz w:val="22"/>
          <w:szCs w:val="22"/>
          <w:lang w:val="pl-PL"/>
        </w:rPr>
      </w:pPr>
    </w:p>
    <w:p w14:paraId="56BA34D6" w14:textId="77777777" w:rsidR="00AD2E61" w:rsidRPr="005A770B" w:rsidRDefault="00CD685F" w:rsidP="005A770B">
      <w:pPr>
        <w:numPr>
          <w:ilvl w:val="1"/>
          <w:numId w:val="3"/>
        </w:numPr>
        <w:suppressAutoHyphens/>
        <w:ind w:left="357" w:hanging="357"/>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 xml:space="preserve">OŚWIADCZAMY, </w:t>
      </w:r>
      <w:r w:rsidRPr="00722099">
        <w:rPr>
          <w:rFonts w:asciiTheme="minorHAnsi" w:hAnsiTheme="minorHAnsi" w:cstheme="minorHAnsi"/>
          <w:bCs/>
          <w:sz w:val="22"/>
          <w:szCs w:val="22"/>
          <w:lang w:val="pl-PL"/>
        </w:rPr>
        <w:t>że zgodnie z definicjami zawartymi w art. 7 ust. 1 pkt 1-3 ustawy z dnia 6 marca 2018 r. Prawo Przedsiębiorców</w:t>
      </w:r>
      <w:r w:rsidR="00AD2E61" w:rsidRPr="00722099">
        <w:rPr>
          <w:rFonts w:asciiTheme="minorHAnsi" w:hAnsiTheme="minorHAnsi" w:cstheme="minorHAnsi"/>
          <w:bCs/>
          <w:sz w:val="22"/>
          <w:szCs w:val="22"/>
          <w:lang w:val="pl-PL"/>
        </w:rPr>
        <w:t xml:space="preserve"> jestem/śmy </w:t>
      </w:r>
      <w:r w:rsidR="00AD2E61" w:rsidRPr="00722099">
        <w:rPr>
          <w:rFonts w:asciiTheme="minorHAnsi" w:hAnsiTheme="minorHAnsi" w:cstheme="minorHAnsi"/>
          <w:b/>
          <w:bCs/>
          <w:sz w:val="22"/>
          <w:szCs w:val="22"/>
          <w:lang w:val="pl-PL"/>
        </w:rPr>
        <w:t>mikroprzedsiębiorcą/ małym przedsiębiorcą/ średnim przedsiębiorcą/dużym przedsiębiorcą.</w:t>
      </w:r>
    </w:p>
    <w:p w14:paraId="4089E1B7" w14:textId="77777777" w:rsidR="00AD2E61" w:rsidRPr="00722099" w:rsidRDefault="00AD2E61" w:rsidP="00AD2E61">
      <w:pPr>
        <w:suppressAutoHyphens/>
        <w:ind w:left="357"/>
        <w:jc w:val="both"/>
        <w:rPr>
          <w:rFonts w:asciiTheme="minorHAnsi" w:hAnsiTheme="minorHAnsi" w:cstheme="minorHAnsi"/>
          <w:sz w:val="22"/>
          <w:szCs w:val="22"/>
          <w:lang w:val="pl-PL"/>
        </w:rPr>
      </w:pPr>
    </w:p>
    <w:p w14:paraId="04A4F982" w14:textId="77777777" w:rsidR="00CD685F" w:rsidRPr="00722099" w:rsidRDefault="00CD685F" w:rsidP="00CD685F">
      <w:pPr>
        <w:pStyle w:val="Akapitzlist"/>
        <w:numPr>
          <w:ilvl w:val="1"/>
          <w:numId w:val="3"/>
        </w:numPr>
        <w:suppressAutoHyphens/>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lastRenderedPageBreak/>
        <w:t xml:space="preserve">ZAMÓWIENIE ZREALIZUJEMY </w:t>
      </w:r>
      <w:r w:rsidRPr="00722099">
        <w:rPr>
          <w:rFonts w:asciiTheme="minorHAnsi" w:hAnsiTheme="minorHAnsi" w:cstheme="minorHAnsi"/>
          <w:sz w:val="22"/>
          <w:szCs w:val="22"/>
          <w:lang w:val="pl-PL"/>
        </w:rPr>
        <w:t xml:space="preserve">sami/przy udziale podwykonawców </w:t>
      </w:r>
      <w:r w:rsidRPr="00722099">
        <w:rPr>
          <w:rFonts w:asciiTheme="minorHAnsi" w:hAnsiTheme="minorHAnsi" w:cstheme="minorHAnsi"/>
          <w:sz w:val="22"/>
          <w:szCs w:val="22"/>
          <w:lang w:val="pl-PL"/>
        </w:rPr>
        <w:br/>
        <w:t>w następującym zakresie usług:</w:t>
      </w:r>
    </w:p>
    <w:p w14:paraId="4804A367" w14:textId="77777777" w:rsidR="00CD685F" w:rsidRPr="00722099" w:rsidRDefault="00CD685F" w:rsidP="00CD685F">
      <w:pPr>
        <w:pStyle w:val="Akapitzlist"/>
        <w:suppressAutoHyphens/>
        <w:ind w:left="360"/>
        <w:jc w:val="both"/>
        <w:rPr>
          <w:rFonts w:asciiTheme="minorHAnsi" w:hAnsiTheme="minorHAnsi" w:cstheme="minorHAnsi"/>
          <w:sz w:val="22"/>
          <w:szCs w:val="22"/>
          <w:lang w:val="pl-PL"/>
        </w:rPr>
      </w:pPr>
    </w:p>
    <w:tbl>
      <w:tblPr>
        <w:tblStyle w:val="Tabela-Siatka"/>
        <w:tblW w:w="0" w:type="auto"/>
        <w:jc w:val="center"/>
        <w:tblLook w:val="04A0" w:firstRow="1" w:lastRow="0" w:firstColumn="1" w:lastColumn="0" w:noHBand="0" w:noVBand="1"/>
      </w:tblPr>
      <w:tblGrid>
        <w:gridCol w:w="769"/>
        <w:gridCol w:w="3587"/>
        <w:gridCol w:w="2173"/>
      </w:tblGrid>
      <w:tr w:rsidR="00CD685F" w:rsidRPr="00722099" w14:paraId="5FFAE30B" w14:textId="77777777" w:rsidTr="005A770B">
        <w:trPr>
          <w:jc w:val="center"/>
        </w:trPr>
        <w:tc>
          <w:tcPr>
            <w:tcW w:w="76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74FD8294" w14:textId="77777777" w:rsidR="00CD685F" w:rsidRPr="00722099" w:rsidRDefault="00CD685F" w:rsidP="00974226">
            <w:pPr>
              <w:pStyle w:val="Akapitzlist"/>
              <w:suppressAutoHyphens/>
              <w:ind w:left="0"/>
              <w:jc w:val="center"/>
              <w:rPr>
                <w:rFonts w:asciiTheme="minorHAnsi" w:hAnsiTheme="minorHAnsi" w:cstheme="minorHAnsi"/>
                <w:b/>
                <w:sz w:val="22"/>
                <w:szCs w:val="22"/>
                <w:lang w:val="pl-PL"/>
              </w:rPr>
            </w:pPr>
            <w:r w:rsidRPr="00722099">
              <w:rPr>
                <w:rFonts w:asciiTheme="minorHAnsi" w:hAnsiTheme="minorHAnsi" w:cstheme="minorHAnsi"/>
                <w:b/>
                <w:sz w:val="22"/>
                <w:szCs w:val="22"/>
                <w:lang w:val="pl-PL"/>
              </w:rPr>
              <w:t>Lp.</w:t>
            </w:r>
          </w:p>
        </w:tc>
        <w:tc>
          <w:tcPr>
            <w:tcW w:w="358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3C8751A4" w14:textId="77777777" w:rsidR="00CD685F" w:rsidRPr="00722099" w:rsidRDefault="00CD685F" w:rsidP="00974226">
            <w:pPr>
              <w:pStyle w:val="Akapitzlist"/>
              <w:suppressAutoHyphens/>
              <w:ind w:left="0"/>
              <w:jc w:val="center"/>
              <w:rPr>
                <w:rFonts w:asciiTheme="minorHAnsi" w:hAnsiTheme="minorHAnsi" w:cstheme="minorHAnsi"/>
                <w:b/>
                <w:sz w:val="22"/>
                <w:szCs w:val="22"/>
                <w:lang w:val="pl-PL"/>
              </w:rPr>
            </w:pPr>
            <w:r w:rsidRPr="00722099">
              <w:rPr>
                <w:rFonts w:asciiTheme="minorHAnsi" w:hAnsiTheme="minorHAnsi" w:cstheme="minorHAnsi"/>
                <w:b/>
                <w:sz w:val="22"/>
                <w:szCs w:val="22"/>
                <w:lang w:val="pl-PL" w:eastAsia="ar-SA"/>
              </w:rPr>
              <w:t>Firma (nazwa) podwykonawcy*</w:t>
            </w:r>
          </w:p>
        </w:tc>
        <w:tc>
          <w:tcPr>
            <w:tcW w:w="2173"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E53CD62" w14:textId="77777777" w:rsidR="00CD685F" w:rsidRPr="00722099" w:rsidRDefault="00CD685F" w:rsidP="00974226">
            <w:pPr>
              <w:pStyle w:val="Akapitzlist"/>
              <w:suppressAutoHyphens/>
              <w:ind w:left="0"/>
              <w:jc w:val="center"/>
              <w:rPr>
                <w:rFonts w:asciiTheme="minorHAnsi" w:hAnsiTheme="minorHAnsi" w:cstheme="minorHAnsi"/>
                <w:b/>
                <w:sz w:val="22"/>
                <w:szCs w:val="22"/>
                <w:lang w:val="pl-PL"/>
              </w:rPr>
            </w:pPr>
            <w:r w:rsidRPr="00722099">
              <w:rPr>
                <w:rFonts w:asciiTheme="minorHAnsi" w:hAnsiTheme="minorHAnsi" w:cstheme="minorHAnsi"/>
                <w:b/>
                <w:sz w:val="22"/>
                <w:szCs w:val="22"/>
                <w:lang w:val="pl-PL"/>
              </w:rPr>
              <w:t>Część zamówienia</w:t>
            </w:r>
          </w:p>
        </w:tc>
      </w:tr>
      <w:tr w:rsidR="00CD685F" w:rsidRPr="00722099" w14:paraId="3F9C4458" w14:textId="77777777" w:rsidTr="00974226">
        <w:trPr>
          <w:jc w:val="center"/>
        </w:trPr>
        <w:tc>
          <w:tcPr>
            <w:tcW w:w="769" w:type="dxa"/>
            <w:tcBorders>
              <w:top w:val="single" w:sz="12" w:space="0" w:color="auto"/>
              <w:left w:val="single" w:sz="12" w:space="0" w:color="auto"/>
              <w:right w:val="single" w:sz="12" w:space="0" w:color="auto"/>
            </w:tcBorders>
          </w:tcPr>
          <w:p w14:paraId="36E510E9" w14:textId="77777777" w:rsidR="00CD685F" w:rsidRPr="00722099" w:rsidRDefault="00CD685F" w:rsidP="00813FA8">
            <w:pPr>
              <w:pStyle w:val="Akapitzlist"/>
              <w:suppressAutoHyphens/>
              <w:ind w:left="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1.</w:t>
            </w:r>
          </w:p>
        </w:tc>
        <w:tc>
          <w:tcPr>
            <w:tcW w:w="3587" w:type="dxa"/>
            <w:tcBorders>
              <w:top w:val="single" w:sz="12" w:space="0" w:color="auto"/>
              <w:left w:val="single" w:sz="12" w:space="0" w:color="auto"/>
              <w:right w:val="single" w:sz="12" w:space="0" w:color="auto"/>
            </w:tcBorders>
            <w:vAlign w:val="center"/>
          </w:tcPr>
          <w:p w14:paraId="0CC69469" w14:textId="77777777" w:rsidR="00CD685F" w:rsidRPr="00722099" w:rsidRDefault="00CD685F" w:rsidP="00974226">
            <w:pPr>
              <w:pStyle w:val="Akapitzlist"/>
              <w:suppressAutoHyphens/>
              <w:ind w:left="0"/>
              <w:jc w:val="center"/>
              <w:rPr>
                <w:rFonts w:asciiTheme="minorHAnsi" w:hAnsiTheme="minorHAnsi" w:cstheme="minorHAnsi"/>
                <w:sz w:val="22"/>
                <w:szCs w:val="22"/>
                <w:lang w:val="pl-PL"/>
              </w:rPr>
            </w:pPr>
          </w:p>
        </w:tc>
        <w:tc>
          <w:tcPr>
            <w:tcW w:w="2173" w:type="dxa"/>
            <w:tcBorders>
              <w:top w:val="single" w:sz="12" w:space="0" w:color="auto"/>
              <w:left w:val="single" w:sz="12" w:space="0" w:color="auto"/>
              <w:right w:val="single" w:sz="12" w:space="0" w:color="auto"/>
            </w:tcBorders>
            <w:vAlign w:val="center"/>
          </w:tcPr>
          <w:p w14:paraId="39384AD9" w14:textId="77777777" w:rsidR="00CD685F" w:rsidRPr="00722099" w:rsidRDefault="00CD685F" w:rsidP="00974226">
            <w:pPr>
              <w:pStyle w:val="Akapitzlist"/>
              <w:suppressAutoHyphens/>
              <w:ind w:left="0"/>
              <w:jc w:val="center"/>
              <w:rPr>
                <w:rFonts w:asciiTheme="minorHAnsi" w:hAnsiTheme="minorHAnsi" w:cstheme="minorHAnsi"/>
                <w:sz w:val="22"/>
                <w:szCs w:val="22"/>
                <w:lang w:val="pl-PL"/>
              </w:rPr>
            </w:pPr>
          </w:p>
        </w:tc>
      </w:tr>
      <w:tr w:rsidR="00CD685F" w:rsidRPr="00722099" w14:paraId="3D338833" w14:textId="77777777" w:rsidTr="00974226">
        <w:trPr>
          <w:jc w:val="center"/>
        </w:trPr>
        <w:tc>
          <w:tcPr>
            <w:tcW w:w="769" w:type="dxa"/>
            <w:tcBorders>
              <w:left w:val="single" w:sz="12" w:space="0" w:color="auto"/>
              <w:bottom w:val="single" w:sz="12" w:space="0" w:color="auto"/>
              <w:right w:val="single" w:sz="12" w:space="0" w:color="auto"/>
            </w:tcBorders>
          </w:tcPr>
          <w:p w14:paraId="68F6B1D1" w14:textId="77777777" w:rsidR="00CD685F" w:rsidRPr="00722099" w:rsidRDefault="00CD685F" w:rsidP="00813FA8">
            <w:pPr>
              <w:pStyle w:val="Akapitzlist"/>
              <w:suppressAutoHyphens/>
              <w:ind w:left="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2.</w:t>
            </w:r>
          </w:p>
        </w:tc>
        <w:tc>
          <w:tcPr>
            <w:tcW w:w="3587" w:type="dxa"/>
            <w:tcBorders>
              <w:left w:val="single" w:sz="12" w:space="0" w:color="auto"/>
              <w:bottom w:val="single" w:sz="12" w:space="0" w:color="auto"/>
              <w:right w:val="single" w:sz="12" w:space="0" w:color="auto"/>
            </w:tcBorders>
            <w:vAlign w:val="center"/>
          </w:tcPr>
          <w:p w14:paraId="5B109490" w14:textId="77777777" w:rsidR="00CD685F" w:rsidRPr="00722099" w:rsidRDefault="00CD685F" w:rsidP="00974226">
            <w:pPr>
              <w:pStyle w:val="Akapitzlist"/>
              <w:suppressAutoHyphens/>
              <w:ind w:left="0"/>
              <w:jc w:val="center"/>
              <w:rPr>
                <w:rFonts w:asciiTheme="minorHAnsi" w:hAnsiTheme="minorHAnsi" w:cstheme="minorHAnsi"/>
                <w:sz w:val="22"/>
                <w:szCs w:val="22"/>
                <w:lang w:val="pl-PL"/>
              </w:rPr>
            </w:pPr>
          </w:p>
        </w:tc>
        <w:tc>
          <w:tcPr>
            <w:tcW w:w="2173" w:type="dxa"/>
            <w:tcBorders>
              <w:left w:val="single" w:sz="12" w:space="0" w:color="auto"/>
              <w:bottom w:val="single" w:sz="12" w:space="0" w:color="auto"/>
              <w:right w:val="single" w:sz="12" w:space="0" w:color="auto"/>
            </w:tcBorders>
            <w:vAlign w:val="center"/>
          </w:tcPr>
          <w:p w14:paraId="262038E6" w14:textId="77777777" w:rsidR="00CD685F" w:rsidRPr="00722099" w:rsidRDefault="00CD685F" w:rsidP="00974226">
            <w:pPr>
              <w:pStyle w:val="Akapitzlist"/>
              <w:suppressAutoHyphens/>
              <w:ind w:left="0"/>
              <w:jc w:val="center"/>
              <w:rPr>
                <w:rFonts w:asciiTheme="minorHAnsi" w:hAnsiTheme="minorHAnsi" w:cstheme="minorHAnsi"/>
                <w:sz w:val="22"/>
                <w:szCs w:val="22"/>
                <w:lang w:val="pl-PL"/>
              </w:rPr>
            </w:pPr>
          </w:p>
        </w:tc>
      </w:tr>
    </w:tbl>
    <w:p w14:paraId="7CFCF2A7" w14:textId="77777777" w:rsidR="00AD2E61" w:rsidRPr="00722099" w:rsidRDefault="00CD685F" w:rsidP="003A6C94">
      <w:pPr>
        <w:suppressAutoHyphens/>
        <w:ind w:left="284"/>
        <w:jc w:val="both"/>
        <w:rPr>
          <w:rFonts w:asciiTheme="minorHAnsi" w:hAnsiTheme="minorHAnsi" w:cstheme="minorHAnsi"/>
          <w:i/>
          <w:sz w:val="22"/>
          <w:szCs w:val="22"/>
          <w:lang w:val="pl-PL"/>
        </w:rPr>
      </w:pPr>
      <w:r w:rsidRPr="00722099">
        <w:rPr>
          <w:rFonts w:asciiTheme="minorHAnsi" w:hAnsiTheme="minorHAnsi" w:cstheme="minorHAnsi"/>
          <w:i/>
          <w:sz w:val="22"/>
          <w:szCs w:val="22"/>
          <w:lang w:val="pl-PL"/>
        </w:rPr>
        <w:t xml:space="preserve">*Nazwę podwykonawcy należy wskazać, jeżeli wiadoma </w:t>
      </w:r>
      <w:r w:rsidR="003A6C94">
        <w:rPr>
          <w:rFonts w:asciiTheme="minorHAnsi" w:hAnsiTheme="minorHAnsi" w:cstheme="minorHAnsi"/>
          <w:i/>
          <w:sz w:val="22"/>
          <w:szCs w:val="22"/>
          <w:lang w:val="pl-PL"/>
        </w:rPr>
        <w:t>jest w chwili składania oferty.</w:t>
      </w:r>
    </w:p>
    <w:p w14:paraId="0EF5E09D" w14:textId="77777777" w:rsidR="00CD685F" w:rsidRPr="00722099" w:rsidRDefault="00CD685F" w:rsidP="00CD685F">
      <w:pPr>
        <w:pStyle w:val="Akapitzlist"/>
        <w:numPr>
          <w:ilvl w:val="1"/>
          <w:numId w:val="3"/>
        </w:numPr>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OŚWIADCZAMY</w:t>
      </w:r>
      <w:r w:rsidRPr="00722099">
        <w:rPr>
          <w:rFonts w:asciiTheme="minorHAnsi" w:hAnsiTheme="minorHAnsi" w:cstheme="minorHAnsi"/>
          <w:sz w:val="22"/>
          <w:szCs w:val="22"/>
          <w:lang w:val="pl-PL"/>
        </w:rPr>
        <w:t>, że w celu wykazania spełniania warunków udziału w postępowaniu, o których mowa w art.57 ustawy Pzp powołujemy się na zasadach określonych w art. 118 ustawy Pzp na zasoby podmiotów wskazanych poniżej:</w:t>
      </w:r>
    </w:p>
    <w:p w14:paraId="09B6A8E7" w14:textId="77777777" w:rsidR="00CD685F" w:rsidRPr="00722099" w:rsidRDefault="00CD685F" w:rsidP="00CD685F">
      <w:pPr>
        <w:pStyle w:val="Akapitzlist"/>
        <w:suppressAutoHyphens/>
        <w:ind w:left="284"/>
        <w:jc w:val="center"/>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______________________________________________________________________</w:t>
      </w:r>
    </w:p>
    <w:p w14:paraId="3F7A4C6E" w14:textId="77777777" w:rsidR="00CD685F" w:rsidRPr="00722099" w:rsidRDefault="00CD685F" w:rsidP="00CD685F">
      <w:pPr>
        <w:pStyle w:val="Akapitzlist"/>
        <w:suppressAutoHyphens/>
        <w:ind w:left="284"/>
        <w:jc w:val="center"/>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______________________________________________________________________</w:t>
      </w:r>
    </w:p>
    <w:p w14:paraId="51D2FFBC" w14:textId="77777777" w:rsidR="00CD685F" w:rsidRPr="00722099" w:rsidRDefault="00CD685F" w:rsidP="00CD685F">
      <w:pPr>
        <w:pStyle w:val="Akapitzlist"/>
        <w:suppressAutoHyphens/>
        <w:ind w:left="284"/>
        <w:jc w:val="center"/>
        <w:rPr>
          <w:rFonts w:asciiTheme="minorHAnsi" w:hAnsiTheme="minorHAnsi" w:cstheme="minorHAnsi"/>
          <w:i/>
          <w:sz w:val="22"/>
          <w:szCs w:val="22"/>
          <w:lang w:val="pl-PL"/>
        </w:rPr>
      </w:pPr>
      <w:r w:rsidRPr="00722099">
        <w:rPr>
          <w:rFonts w:asciiTheme="minorHAnsi" w:hAnsiTheme="minorHAnsi" w:cstheme="minorHAnsi"/>
          <w:i/>
          <w:sz w:val="22"/>
          <w:szCs w:val="22"/>
          <w:lang w:val="pl-PL"/>
        </w:rPr>
        <w:t>Nazwa podmiotu, na którego zasoby powołuje się Wykonawca</w:t>
      </w:r>
    </w:p>
    <w:p w14:paraId="26A9BF17" w14:textId="77777777" w:rsidR="00CD685F" w:rsidRPr="00722099" w:rsidRDefault="00CD685F" w:rsidP="00CD685F">
      <w:pPr>
        <w:pStyle w:val="Akapitzlist"/>
        <w:suppressAutoHyphens/>
        <w:ind w:left="284"/>
        <w:jc w:val="both"/>
        <w:rPr>
          <w:rFonts w:asciiTheme="minorHAnsi" w:hAnsiTheme="minorHAnsi" w:cstheme="minorHAnsi"/>
          <w:i/>
          <w:sz w:val="22"/>
          <w:szCs w:val="22"/>
          <w:lang w:val="pl-PL"/>
        </w:rPr>
      </w:pPr>
    </w:p>
    <w:p w14:paraId="5914AF7E" w14:textId="77777777" w:rsidR="00CD685F" w:rsidRPr="00722099" w:rsidRDefault="00CD685F" w:rsidP="00AB36D2">
      <w:pPr>
        <w:pStyle w:val="Akapitzlist"/>
        <w:suppressAutoHyphens/>
        <w:ind w:left="426"/>
        <w:jc w:val="both"/>
        <w:rPr>
          <w:rFonts w:asciiTheme="minorHAnsi" w:hAnsiTheme="minorHAnsi" w:cstheme="minorHAnsi"/>
          <w:iCs/>
          <w:sz w:val="22"/>
          <w:szCs w:val="22"/>
          <w:lang w:val="pl-PL"/>
        </w:rPr>
      </w:pPr>
      <w:r w:rsidRPr="00722099">
        <w:rPr>
          <w:rFonts w:asciiTheme="minorHAnsi" w:hAnsiTheme="minorHAnsi" w:cstheme="minorHAnsi"/>
          <w:i/>
          <w:sz w:val="22"/>
          <w:szCs w:val="22"/>
          <w:lang w:val="pl-PL"/>
        </w:rPr>
        <w:t xml:space="preserve"> </w:t>
      </w:r>
      <w:r w:rsidRPr="00722099">
        <w:rPr>
          <w:rFonts w:asciiTheme="minorHAnsi" w:hAnsiTheme="minorHAnsi" w:cstheme="minorHAnsi"/>
          <w:iCs/>
          <w:sz w:val="22"/>
          <w:szCs w:val="22"/>
          <w:lang w:val="pl-PL"/>
        </w:rPr>
        <w:t>i deklarujemy, że wskazane powyżej podmioty udostępniające nam zdolności w zakresie wykształcenia, kwalifikacji zawodowych lub doświadczenia zrealizują usługi, do których wymagane są te zdolności.</w:t>
      </w:r>
    </w:p>
    <w:p w14:paraId="099D6252" w14:textId="77777777" w:rsidR="00CD685F" w:rsidRPr="00722099" w:rsidRDefault="00CD685F" w:rsidP="00CD685F">
      <w:pPr>
        <w:pStyle w:val="Akapitzlist"/>
        <w:suppressAutoHyphens/>
        <w:ind w:left="284"/>
        <w:jc w:val="both"/>
        <w:rPr>
          <w:rFonts w:asciiTheme="minorHAnsi" w:hAnsiTheme="minorHAnsi" w:cstheme="minorHAnsi"/>
          <w:sz w:val="22"/>
          <w:szCs w:val="22"/>
          <w:lang w:val="pl-PL"/>
        </w:rPr>
      </w:pPr>
    </w:p>
    <w:p w14:paraId="75D1ACB1" w14:textId="77777777" w:rsidR="00CD685F" w:rsidRPr="00722099" w:rsidRDefault="00CD685F" w:rsidP="00CD685F">
      <w:pPr>
        <w:numPr>
          <w:ilvl w:val="1"/>
          <w:numId w:val="3"/>
        </w:numPr>
        <w:suppressAutoHyphens/>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OŚWIADCZAMY</w:t>
      </w:r>
      <w:r w:rsidRPr="00722099">
        <w:rPr>
          <w:rFonts w:asciiTheme="minorHAnsi" w:hAnsiTheme="minorHAnsi" w:cstheme="minorHAnsi"/>
          <w:sz w:val="22"/>
          <w:szCs w:val="22"/>
          <w:lang w:val="pl-PL"/>
        </w:rPr>
        <w:t xml:space="preserve">, że sposób reprezentacji Wykonawcy*/Wykonawców wspólnie ubiegających się </w:t>
      </w:r>
      <w:r w:rsidR="005620DE">
        <w:rPr>
          <w:rFonts w:asciiTheme="minorHAnsi" w:hAnsiTheme="minorHAnsi" w:cstheme="minorHAnsi"/>
          <w:sz w:val="22"/>
          <w:szCs w:val="22"/>
          <w:lang w:val="pl-PL"/>
        </w:rPr>
        <w:t xml:space="preserve">  </w:t>
      </w:r>
      <w:r w:rsidRPr="00722099">
        <w:rPr>
          <w:rFonts w:asciiTheme="minorHAnsi" w:hAnsiTheme="minorHAnsi" w:cstheme="minorHAnsi"/>
          <w:sz w:val="22"/>
          <w:szCs w:val="22"/>
          <w:lang w:val="pl-PL"/>
        </w:rPr>
        <w:t>o udzielenie zamówienia* dla potrzeb zamówienia jest następujący:</w:t>
      </w:r>
    </w:p>
    <w:p w14:paraId="07DAF864" w14:textId="77777777" w:rsidR="00CD685F" w:rsidRPr="00722099" w:rsidRDefault="00CD685F" w:rsidP="00CD685F">
      <w:pPr>
        <w:ind w:firstLine="36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________________________________________________________________________</w:t>
      </w:r>
    </w:p>
    <w:p w14:paraId="7677D1FE" w14:textId="77777777" w:rsidR="00CD685F" w:rsidRPr="00722099" w:rsidRDefault="00CD685F" w:rsidP="00CD685F">
      <w:pPr>
        <w:ind w:firstLine="36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________________________________________________________________________</w:t>
      </w:r>
    </w:p>
    <w:p w14:paraId="6DBFE9EB" w14:textId="77777777" w:rsidR="00CD685F" w:rsidRPr="00722099" w:rsidRDefault="00CD685F" w:rsidP="00CD685F">
      <w:pPr>
        <w:suppressAutoHyphens/>
        <w:rPr>
          <w:rFonts w:asciiTheme="minorHAnsi" w:hAnsiTheme="minorHAnsi" w:cstheme="minorHAnsi"/>
          <w:i/>
          <w:sz w:val="22"/>
          <w:szCs w:val="22"/>
          <w:lang w:val="pl-PL"/>
        </w:rPr>
      </w:pPr>
      <w:r w:rsidRPr="00722099">
        <w:rPr>
          <w:rFonts w:asciiTheme="minorHAnsi" w:hAnsiTheme="minorHAnsi" w:cstheme="minorHAnsi"/>
          <w:i/>
          <w:sz w:val="22"/>
          <w:szCs w:val="22"/>
          <w:lang w:val="pl-PL"/>
        </w:rPr>
        <w:t xml:space="preserve">        Wypełniają jedynie przedsiębiorcy składający wspólną ofertę – spółki cywilne lub konsorcja</w:t>
      </w:r>
    </w:p>
    <w:p w14:paraId="767DC4E5" w14:textId="77777777" w:rsidR="00CD685F" w:rsidRPr="00722099" w:rsidRDefault="00CD685F" w:rsidP="00CD685F">
      <w:pPr>
        <w:suppressAutoHyphens/>
        <w:rPr>
          <w:rFonts w:asciiTheme="minorHAnsi" w:hAnsiTheme="minorHAnsi" w:cstheme="minorHAnsi"/>
          <w:i/>
          <w:sz w:val="22"/>
          <w:szCs w:val="22"/>
          <w:lang w:val="pl-PL"/>
        </w:rPr>
      </w:pPr>
    </w:p>
    <w:p w14:paraId="51F76E04" w14:textId="77777777" w:rsidR="00CD685F" w:rsidRPr="00722099" w:rsidRDefault="00CD685F" w:rsidP="00CD685F">
      <w:pPr>
        <w:numPr>
          <w:ilvl w:val="1"/>
          <w:numId w:val="3"/>
        </w:numPr>
        <w:suppressAutoHyphens/>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OŚWIADCZAMY</w:t>
      </w:r>
      <w:r w:rsidRPr="00722099">
        <w:rPr>
          <w:rFonts w:asciiTheme="minorHAnsi" w:hAnsiTheme="minorHAnsi" w:cstheme="minorHAnsi"/>
          <w:sz w:val="22"/>
          <w:szCs w:val="22"/>
          <w:lang w:val="pl-PL"/>
        </w:rPr>
        <w:t>, że informacje i dokumenty za</w:t>
      </w:r>
      <w:r w:rsidR="00105C1A">
        <w:rPr>
          <w:rFonts w:asciiTheme="minorHAnsi" w:hAnsiTheme="minorHAnsi" w:cstheme="minorHAnsi"/>
          <w:sz w:val="22"/>
          <w:szCs w:val="22"/>
          <w:lang w:val="pl-PL"/>
        </w:rPr>
        <w:t xml:space="preserve">warte na stronach od ___ do ___ </w:t>
      </w:r>
      <w:r w:rsidRPr="00722099">
        <w:rPr>
          <w:rFonts w:asciiTheme="minorHAnsi" w:hAnsiTheme="minorHAnsi" w:cstheme="minorHAnsi"/>
          <w:sz w:val="22"/>
          <w:szCs w:val="22"/>
          <w:lang w:val="pl-PL"/>
        </w:rPr>
        <w:t>- stanowią tajemnicę przedsiębiorstwa w rozumieniu przepisów o zwalczaniu nieuczciwej konkurencji i nie mogą być one udostępniane.</w:t>
      </w:r>
    </w:p>
    <w:p w14:paraId="1C446DCA" w14:textId="77777777" w:rsidR="00CD685F" w:rsidRPr="00722099" w:rsidRDefault="00CD685F" w:rsidP="00CD685F">
      <w:pPr>
        <w:suppressAutoHyphens/>
        <w:ind w:left="360"/>
        <w:jc w:val="both"/>
        <w:rPr>
          <w:rFonts w:asciiTheme="minorHAnsi" w:hAnsiTheme="minorHAnsi" w:cstheme="minorHAnsi"/>
          <w:sz w:val="22"/>
          <w:szCs w:val="22"/>
          <w:lang w:val="pl-PL"/>
        </w:rPr>
      </w:pPr>
    </w:p>
    <w:p w14:paraId="0834AC2A" w14:textId="77777777" w:rsidR="00E34B6F" w:rsidRPr="00C96F76" w:rsidRDefault="00CD685F" w:rsidP="00E34B6F">
      <w:pPr>
        <w:numPr>
          <w:ilvl w:val="1"/>
          <w:numId w:val="3"/>
        </w:numPr>
        <w:suppressAutoHyphens/>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OŚWIADCZAMY</w:t>
      </w:r>
      <w:r w:rsidRPr="00722099">
        <w:rPr>
          <w:rFonts w:asciiTheme="minorHAnsi" w:hAnsiTheme="minorHAnsi" w:cstheme="minorHAnsi"/>
          <w:sz w:val="22"/>
          <w:szCs w:val="22"/>
          <w:lang w:val="pl-PL"/>
        </w:rPr>
        <w:t xml:space="preserve">, że zapoznaliśmy się Projektowanymi Postanowieniami Umowy, określonymi </w:t>
      </w:r>
      <w:r w:rsidRPr="00722099">
        <w:rPr>
          <w:rFonts w:asciiTheme="minorHAnsi" w:hAnsiTheme="minorHAnsi" w:cstheme="minorHAnsi"/>
          <w:sz w:val="22"/>
          <w:szCs w:val="22"/>
          <w:lang w:val="pl-PL"/>
        </w:rPr>
        <w:br/>
        <w:t xml:space="preserve">w </w:t>
      </w:r>
      <w:r w:rsidRPr="00C96F76">
        <w:rPr>
          <w:rFonts w:asciiTheme="minorHAnsi" w:hAnsiTheme="minorHAnsi" w:cstheme="minorHAnsi"/>
          <w:sz w:val="22"/>
          <w:szCs w:val="22"/>
          <w:lang w:val="pl-PL"/>
        </w:rPr>
        <w:t>Specyfikacji Warunków Zamówienia i zobowiązujemy się, w przypadku wyboru naszej oferty, do zawarcia umowy zgodnej z of</w:t>
      </w:r>
      <w:r w:rsidR="00001E07" w:rsidRPr="00C96F76">
        <w:rPr>
          <w:rFonts w:asciiTheme="minorHAnsi" w:hAnsiTheme="minorHAnsi" w:cstheme="minorHAnsi"/>
          <w:sz w:val="22"/>
          <w:szCs w:val="22"/>
          <w:lang w:val="pl-PL"/>
        </w:rPr>
        <w:t xml:space="preserve">ertą, na warunkach określonych </w:t>
      </w:r>
      <w:r w:rsidRPr="00C96F76">
        <w:rPr>
          <w:rFonts w:asciiTheme="minorHAnsi" w:hAnsiTheme="minorHAnsi" w:cstheme="minorHAnsi"/>
          <w:sz w:val="22"/>
          <w:szCs w:val="22"/>
          <w:lang w:val="pl-PL"/>
        </w:rPr>
        <w:t>w Specyfikacji Warunków Zamówienia, w miejscu i terminie wyznaczonym przez Zamawiającego.</w:t>
      </w:r>
    </w:p>
    <w:p w14:paraId="1F1DEC12" w14:textId="77777777" w:rsidR="00E34B6F" w:rsidRPr="00C96F76" w:rsidRDefault="00E34B6F" w:rsidP="00E34B6F">
      <w:pPr>
        <w:suppressAutoHyphens/>
        <w:jc w:val="both"/>
        <w:rPr>
          <w:rFonts w:asciiTheme="minorHAnsi" w:hAnsiTheme="minorHAnsi" w:cstheme="minorHAnsi"/>
          <w:sz w:val="22"/>
          <w:szCs w:val="22"/>
          <w:lang w:val="pl-PL"/>
        </w:rPr>
      </w:pPr>
    </w:p>
    <w:p w14:paraId="654916DD" w14:textId="06ECDB4E" w:rsidR="0091183D" w:rsidRPr="0091183D" w:rsidRDefault="00E34B6F" w:rsidP="0091183D">
      <w:pPr>
        <w:numPr>
          <w:ilvl w:val="1"/>
          <w:numId w:val="3"/>
        </w:numPr>
        <w:suppressAutoHyphens/>
        <w:ind w:left="357" w:hanging="357"/>
        <w:jc w:val="both"/>
        <w:rPr>
          <w:rFonts w:asciiTheme="minorHAnsi" w:hAnsiTheme="minorHAnsi" w:cstheme="minorHAnsi"/>
          <w:sz w:val="22"/>
          <w:szCs w:val="22"/>
          <w:lang w:val="pl-PL"/>
        </w:rPr>
      </w:pPr>
      <w:r w:rsidRPr="00C96F76">
        <w:rPr>
          <w:rFonts w:asciiTheme="minorHAnsi" w:hAnsiTheme="minorHAnsi" w:cstheme="minorHAnsi"/>
          <w:b/>
          <w:sz w:val="22"/>
          <w:szCs w:val="22"/>
          <w:lang w:val="pl-PL"/>
        </w:rPr>
        <w:t>OŚWIADCZAMY</w:t>
      </w:r>
      <w:r w:rsidRPr="00C96F76">
        <w:rPr>
          <w:rFonts w:asciiTheme="minorHAnsi" w:hAnsiTheme="minorHAnsi" w:cstheme="minorHAnsi"/>
          <w:sz w:val="22"/>
          <w:szCs w:val="22"/>
          <w:lang w:val="pl-PL"/>
        </w:rPr>
        <w:t xml:space="preserve">, że </w:t>
      </w:r>
      <w:proofErr w:type="spellStart"/>
      <w:r w:rsidRPr="00C96F76">
        <w:rPr>
          <w:rFonts w:asciiTheme="minorHAnsi" w:hAnsiTheme="minorHAnsi" w:cstheme="minorHAnsi"/>
          <w:sz w:val="22"/>
          <w:szCs w:val="22"/>
        </w:rPr>
        <w:t>wyrażamy</w:t>
      </w:r>
      <w:proofErr w:type="spellEnd"/>
      <w:r w:rsidRPr="00C96F76">
        <w:rPr>
          <w:rFonts w:asciiTheme="minorHAnsi" w:hAnsiTheme="minorHAnsi" w:cstheme="minorHAnsi"/>
          <w:sz w:val="22"/>
          <w:szCs w:val="22"/>
        </w:rPr>
        <w:t xml:space="preserve"> </w:t>
      </w:r>
      <w:proofErr w:type="spellStart"/>
      <w:r w:rsidRPr="00C96F76">
        <w:rPr>
          <w:rFonts w:asciiTheme="minorHAnsi" w:hAnsiTheme="minorHAnsi" w:cstheme="minorHAnsi"/>
          <w:sz w:val="22"/>
          <w:szCs w:val="22"/>
        </w:rPr>
        <w:t>zgodę</w:t>
      </w:r>
      <w:proofErr w:type="spellEnd"/>
      <w:r w:rsidRPr="00C96F76">
        <w:rPr>
          <w:rFonts w:asciiTheme="minorHAnsi" w:hAnsiTheme="minorHAnsi" w:cstheme="minorHAnsi"/>
          <w:sz w:val="22"/>
          <w:szCs w:val="22"/>
        </w:rPr>
        <w:t xml:space="preserve"> </w:t>
      </w:r>
      <w:proofErr w:type="spellStart"/>
      <w:r w:rsidRPr="00C96F76">
        <w:rPr>
          <w:rFonts w:asciiTheme="minorHAnsi" w:hAnsiTheme="minorHAnsi" w:cstheme="minorHAnsi"/>
          <w:sz w:val="22"/>
          <w:szCs w:val="22"/>
        </w:rPr>
        <w:t>na</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utrzymania</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gwarancji</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na</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pojazd</w:t>
      </w:r>
      <w:proofErr w:type="spellEnd"/>
      <w:r w:rsidR="0091183D" w:rsidRPr="0091183D">
        <w:rPr>
          <w:rFonts w:asciiTheme="minorHAnsi" w:hAnsiTheme="minorHAnsi" w:cstheme="minorHAnsi"/>
          <w:sz w:val="23"/>
          <w:szCs w:val="23"/>
        </w:rPr>
        <w:t xml:space="preserve">, po </w:t>
      </w:r>
      <w:proofErr w:type="spellStart"/>
      <w:r w:rsidR="0091183D" w:rsidRPr="0091183D">
        <w:rPr>
          <w:rFonts w:asciiTheme="minorHAnsi" w:hAnsiTheme="minorHAnsi" w:cstheme="minorHAnsi"/>
          <w:sz w:val="23"/>
          <w:szCs w:val="23"/>
        </w:rPr>
        <w:t>zamontowaniu</w:t>
      </w:r>
      <w:proofErr w:type="spellEnd"/>
      <w:r w:rsidR="0091183D" w:rsidRPr="0091183D">
        <w:rPr>
          <w:rFonts w:asciiTheme="minorHAnsi" w:hAnsiTheme="minorHAnsi" w:cstheme="minorHAnsi"/>
          <w:sz w:val="23"/>
          <w:szCs w:val="23"/>
        </w:rPr>
        <w:t xml:space="preserve"> </w:t>
      </w:r>
      <w:r w:rsidR="0091183D" w:rsidRPr="0091183D">
        <w:rPr>
          <w:rFonts w:asciiTheme="minorHAnsi" w:hAnsiTheme="minorHAnsi" w:cstheme="minorHAnsi"/>
          <w:sz w:val="23"/>
          <w:szCs w:val="23"/>
        </w:rPr>
        <w:br/>
        <w:t xml:space="preserve">w </w:t>
      </w:r>
      <w:proofErr w:type="spellStart"/>
      <w:r w:rsidR="0091183D" w:rsidRPr="0091183D">
        <w:rPr>
          <w:rFonts w:asciiTheme="minorHAnsi" w:hAnsiTheme="minorHAnsi" w:cstheme="minorHAnsi"/>
          <w:sz w:val="23"/>
          <w:szCs w:val="23"/>
        </w:rPr>
        <w:t>pojeździe</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przez</w:t>
      </w:r>
      <w:proofErr w:type="spellEnd"/>
      <w:r w:rsidR="0091183D" w:rsidRPr="0091183D">
        <w:rPr>
          <w:rFonts w:asciiTheme="minorHAnsi" w:hAnsiTheme="minorHAnsi" w:cstheme="minorHAnsi"/>
          <w:sz w:val="23"/>
          <w:szCs w:val="23"/>
        </w:rPr>
        <w:t xml:space="preserve"> Zamawiającego, w </w:t>
      </w:r>
      <w:proofErr w:type="spellStart"/>
      <w:r w:rsidR="0091183D" w:rsidRPr="0091183D">
        <w:rPr>
          <w:rFonts w:asciiTheme="minorHAnsi" w:hAnsiTheme="minorHAnsi" w:cstheme="minorHAnsi"/>
          <w:sz w:val="23"/>
          <w:szCs w:val="23"/>
        </w:rPr>
        <w:t>okresie</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trwania</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gwarancji</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urządzeń</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pomiarowych</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systemu</w:t>
      </w:r>
      <w:proofErr w:type="spellEnd"/>
      <w:r w:rsidR="0091183D" w:rsidRPr="0091183D">
        <w:rPr>
          <w:rFonts w:asciiTheme="minorHAnsi" w:hAnsiTheme="minorHAnsi" w:cstheme="minorHAnsi"/>
          <w:sz w:val="23"/>
          <w:szCs w:val="23"/>
        </w:rPr>
        <w:t xml:space="preserve"> </w:t>
      </w:r>
      <w:proofErr w:type="spellStart"/>
      <w:r w:rsidR="0091183D" w:rsidRPr="0091183D">
        <w:rPr>
          <w:rFonts w:asciiTheme="minorHAnsi" w:hAnsiTheme="minorHAnsi" w:cstheme="minorHAnsi"/>
          <w:sz w:val="23"/>
          <w:szCs w:val="23"/>
        </w:rPr>
        <w:t>monitoringu</w:t>
      </w:r>
      <w:proofErr w:type="spellEnd"/>
      <w:r w:rsidR="0091183D" w:rsidRPr="0091183D">
        <w:rPr>
          <w:rFonts w:asciiTheme="minorHAnsi" w:hAnsiTheme="minorHAnsi" w:cstheme="minorHAnsi"/>
          <w:sz w:val="23"/>
          <w:szCs w:val="23"/>
        </w:rPr>
        <w:t xml:space="preserve"> w </w:t>
      </w:r>
      <w:proofErr w:type="spellStart"/>
      <w:r w:rsidR="0091183D" w:rsidRPr="0091183D">
        <w:rPr>
          <w:rFonts w:asciiTheme="minorHAnsi" w:hAnsiTheme="minorHAnsi" w:cstheme="minorHAnsi"/>
          <w:sz w:val="23"/>
          <w:szCs w:val="23"/>
        </w:rPr>
        <w:t>technologii</w:t>
      </w:r>
      <w:proofErr w:type="spellEnd"/>
      <w:r w:rsidR="0091183D" w:rsidRPr="0091183D">
        <w:rPr>
          <w:rFonts w:asciiTheme="minorHAnsi" w:hAnsiTheme="minorHAnsi" w:cstheme="minorHAnsi"/>
          <w:sz w:val="23"/>
          <w:szCs w:val="23"/>
        </w:rPr>
        <w:t xml:space="preserve"> GPS.</w:t>
      </w:r>
    </w:p>
    <w:p w14:paraId="54E249D6" w14:textId="77777777" w:rsidR="00CD685F" w:rsidRPr="00722099" w:rsidRDefault="00CD685F" w:rsidP="00CD685F">
      <w:pPr>
        <w:suppressAutoHyphens/>
        <w:jc w:val="both"/>
        <w:rPr>
          <w:rFonts w:asciiTheme="minorHAnsi" w:hAnsiTheme="minorHAnsi" w:cstheme="minorHAnsi"/>
          <w:sz w:val="22"/>
          <w:szCs w:val="22"/>
          <w:lang w:val="pl-PL"/>
        </w:rPr>
      </w:pPr>
    </w:p>
    <w:p w14:paraId="08377CF3" w14:textId="77777777" w:rsidR="00CD685F" w:rsidRPr="00722099" w:rsidRDefault="00CD685F" w:rsidP="00CD685F">
      <w:pPr>
        <w:numPr>
          <w:ilvl w:val="1"/>
          <w:numId w:val="3"/>
        </w:numPr>
        <w:suppressAutoHyphens/>
        <w:jc w:val="both"/>
        <w:rPr>
          <w:rFonts w:asciiTheme="minorHAnsi" w:hAnsiTheme="minorHAnsi" w:cstheme="minorHAnsi"/>
          <w:bCs/>
          <w:sz w:val="22"/>
          <w:szCs w:val="22"/>
          <w:lang w:val="pl-PL"/>
        </w:rPr>
      </w:pPr>
      <w:r w:rsidRPr="00722099">
        <w:rPr>
          <w:rFonts w:asciiTheme="minorHAnsi" w:hAnsiTheme="minorHAnsi" w:cstheme="minorHAnsi"/>
          <w:b/>
          <w:sz w:val="22"/>
          <w:szCs w:val="22"/>
          <w:lang w:val="pl-PL"/>
        </w:rPr>
        <w:t xml:space="preserve">INFORMUJEMY, </w:t>
      </w:r>
      <w:r w:rsidRPr="00722099">
        <w:rPr>
          <w:rFonts w:asciiTheme="minorHAnsi" w:hAnsiTheme="minorHAnsi" w:cstheme="minorHAnsi"/>
          <w:bCs/>
          <w:sz w:val="22"/>
          <w:szCs w:val="22"/>
          <w:lang w:val="pl-PL"/>
        </w:rPr>
        <w:t>że oświadczenia/dokumenty wskazane poniżej:</w:t>
      </w:r>
    </w:p>
    <w:p w14:paraId="53C12076" w14:textId="77777777" w:rsidR="00CD685F" w:rsidRPr="00722099" w:rsidRDefault="00CD685F" w:rsidP="00CD685F">
      <w:pPr>
        <w:pStyle w:val="Akapitzlist"/>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_______________________________________________________________________</w:t>
      </w:r>
    </w:p>
    <w:p w14:paraId="330732D3" w14:textId="77777777" w:rsidR="00CD685F" w:rsidRPr="00722099" w:rsidRDefault="00CD685F" w:rsidP="00CD685F">
      <w:pPr>
        <w:pStyle w:val="Akapitzlist"/>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_______________________________________________________________________</w:t>
      </w:r>
    </w:p>
    <w:p w14:paraId="363587F8" w14:textId="77777777" w:rsidR="00CD685F" w:rsidRPr="00722099" w:rsidRDefault="00CD685F" w:rsidP="00CD685F">
      <w:pPr>
        <w:ind w:left="426"/>
        <w:jc w:val="both"/>
        <w:rPr>
          <w:rFonts w:asciiTheme="minorHAnsi" w:hAnsiTheme="minorHAnsi" w:cstheme="minorHAnsi"/>
          <w:sz w:val="22"/>
          <w:szCs w:val="22"/>
          <w:lang w:val="pl-PL"/>
        </w:rPr>
      </w:pPr>
    </w:p>
    <w:p w14:paraId="3EADFB3A" w14:textId="77777777" w:rsidR="00CD685F" w:rsidRPr="00722099" w:rsidRDefault="00CD685F" w:rsidP="00CD685F">
      <w:pPr>
        <w:ind w:left="426"/>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Zamawiający może uzyskać w formie elektronicznej z ogólnodostępnych baz danych pod adresem internetowym ……………………</w:t>
      </w:r>
    </w:p>
    <w:p w14:paraId="338BBA83" w14:textId="77777777" w:rsidR="00CD685F" w:rsidRPr="00722099" w:rsidRDefault="00CD685F" w:rsidP="00CD685F">
      <w:pPr>
        <w:ind w:left="426"/>
        <w:jc w:val="both"/>
        <w:rPr>
          <w:rFonts w:asciiTheme="minorHAnsi" w:hAnsiTheme="minorHAnsi" w:cstheme="minorHAnsi"/>
          <w:sz w:val="22"/>
          <w:szCs w:val="22"/>
          <w:lang w:val="pl-PL"/>
        </w:rPr>
      </w:pPr>
    </w:p>
    <w:p w14:paraId="127EF049" w14:textId="77777777" w:rsidR="00CD685F" w:rsidRPr="00722099" w:rsidRDefault="00CD685F" w:rsidP="00CD685F">
      <w:pPr>
        <w:numPr>
          <w:ilvl w:val="1"/>
          <w:numId w:val="3"/>
        </w:numPr>
        <w:suppressAutoHyphens/>
        <w:jc w:val="both"/>
        <w:rPr>
          <w:rFonts w:asciiTheme="minorHAnsi" w:hAnsiTheme="minorHAnsi" w:cstheme="minorHAnsi"/>
          <w:bCs/>
          <w:sz w:val="22"/>
          <w:szCs w:val="22"/>
          <w:lang w:val="pl-PL"/>
        </w:rPr>
      </w:pPr>
      <w:r w:rsidRPr="00722099">
        <w:rPr>
          <w:rFonts w:asciiTheme="minorHAnsi" w:hAnsiTheme="minorHAnsi" w:cstheme="minorHAnsi"/>
          <w:b/>
          <w:sz w:val="22"/>
          <w:szCs w:val="22"/>
          <w:lang w:val="pl-PL"/>
        </w:rPr>
        <w:t xml:space="preserve">INFORMUJEMY, </w:t>
      </w:r>
      <w:r w:rsidRPr="00722099">
        <w:rPr>
          <w:rFonts w:asciiTheme="minorHAnsi" w:hAnsiTheme="minorHAnsi" w:cstheme="minorHAnsi"/>
          <w:bCs/>
          <w:sz w:val="22"/>
          <w:szCs w:val="22"/>
          <w:lang w:val="pl-PL"/>
        </w:rPr>
        <w:t>że oświadczenia/dokumenty wskazane poniżej:</w:t>
      </w:r>
    </w:p>
    <w:p w14:paraId="2AD4D8F1" w14:textId="77777777" w:rsidR="00CD685F" w:rsidRPr="00722099" w:rsidRDefault="00CD685F" w:rsidP="00CD685F">
      <w:pPr>
        <w:pStyle w:val="Akapitzlist"/>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_______________________________________________________________________</w:t>
      </w:r>
    </w:p>
    <w:p w14:paraId="429366C6" w14:textId="77777777" w:rsidR="00CD685F" w:rsidRPr="00722099" w:rsidRDefault="00CD685F" w:rsidP="00CD685F">
      <w:pPr>
        <w:pStyle w:val="Akapitzlist"/>
        <w:ind w:left="567"/>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_______________________________________________________________________</w:t>
      </w:r>
    </w:p>
    <w:p w14:paraId="2BDA8FE0" w14:textId="77777777" w:rsidR="00CD685F" w:rsidRPr="00722099" w:rsidRDefault="00CD685F" w:rsidP="00CD685F">
      <w:pPr>
        <w:ind w:left="426"/>
        <w:jc w:val="both"/>
        <w:rPr>
          <w:rFonts w:asciiTheme="minorHAnsi" w:hAnsiTheme="minorHAnsi" w:cstheme="minorHAnsi"/>
          <w:sz w:val="22"/>
          <w:szCs w:val="22"/>
          <w:lang w:val="pl-PL"/>
        </w:rPr>
      </w:pPr>
    </w:p>
    <w:p w14:paraId="7ACE44F6" w14:textId="77777777" w:rsidR="00CD685F" w:rsidRPr="00722099" w:rsidRDefault="00CD685F" w:rsidP="00CD685F">
      <w:pPr>
        <w:ind w:left="426"/>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znajdują się w posiadaniu Zamawiającego, ponieważ stanowią załącznik do protokołu postępowania pn. ………………………… lub dotyczą zamówienia realizowanego przez nas wcześniej na rzecz Zamawiającego.</w:t>
      </w:r>
    </w:p>
    <w:p w14:paraId="5638813C" w14:textId="77777777" w:rsidR="00CD685F" w:rsidRPr="00722099" w:rsidRDefault="00CD685F" w:rsidP="00CD685F">
      <w:pPr>
        <w:suppressAutoHyphens/>
        <w:jc w:val="both"/>
        <w:rPr>
          <w:rFonts w:asciiTheme="minorHAnsi" w:hAnsiTheme="minorHAnsi" w:cstheme="minorHAnsi"/>
          <w:sz w:val="22"/>
          <w:szCs w:val="22"/>
          <w:lang w:val="pl-PL"/>
        </w:rPr>
      </w:pPr>
    </w:p>
    <w:p w14:paraId="50C2BBFA" w14:textId="77777777" w:rsidR="00CD685F" w:rsidRPr="00722099" w:rsidRDefault="00CD685F" w:rsidP="00CD685F">
      <w:pPr>
        <w:pStyle w:val="Akapitzlist"/>
        <w:numPr>
          <w:ilvl w:val="1"/>
          <w:numId w:val="3"/>
        </w:numPr>
        <w:jc w:val="both"/>
        <w:rPr>
          <w:rFonts w:asciiTheme="minorHAnsi" w:hAnsiTheme="minorHAnsi" w:cstheme="minorHAnsi"/>
          <w:sz w:val="22"/>
          <w:szCs w:val="22"/>
          <w:lang w:val="pl-PL" w:eastAsia="pl-PL"/>
        </w:rPr>
      </w:pPr>
      <w:r w:rsidRPr="00722099">
        <w:rPr>
          <w:rFonts w:asciiTheme="minorHAnsi" w:hAnsiTheme="minorHAnsi" w:cstheme="minorHAnsi"/>
          <w:b/>
          <w:bCs/>
          <w:sz w:val="22"/>
          <w:szCs w:val="22"/>
          <w:lang w:val="pl-PL" w:eastAsia="pl-PL"/>
        </w:rPr>
        <w:t>OŚWIADCZAMY</w:t>
      </w:r>
      <w:r w:rsidRPr="00722099">
        <w:rPr>
          <w:rFonts w:asciiTheme="minorHAnsi" w:hAnsiTheme="minorHAnsi" w:cstheme="minorHAnsi"/>
          <w:color w:val="000000"/>
          <w:sz w:val="22"/>
          <w:szCs w:val="22"/>
          <w:lang w:val="pl-PL" w:eastAsia="pl-PL"/>
        </w:rPr>
        <w:t>, że wypełniliśmy obowiązki informacyjne przewidziane w art. 13 lub art. 14 RODO</w:t>
      </w:r>
      <w:r w:rsidRPr="00722099">
        <w:rPr>
          <w:rStyle w:val="Odwoanieprzypisudolnego"/>
          <w:rFonts w:asciiTheme="minorHAnsi" w:hAnsiTheme="minorHAnsi" w:cstheme="minorHAnsi"/>
          <w:color w:val="000000"/>
          <w:sz w:val="22"/>
          <w:szCs w:val="22"/>
          <w:lang w:val="pl-PL" w:eastAsia="pl-PL"/>
        </w:rPr>
        <w:footnoteReference w:id="1"/>
      </w:r>
      <w:r w:rsidRPr="00722099">
        <w:rPr>
          <w:rFonts w:asciiTheme="minorHAnsi" w:hAnsiTheme="minorHAnsi" w:cstheme="minorHAnsi"/>
          <w:color w:val="000000"/>
          <w:sz w:val="22"/>
          <w:szCs w:val="22"/>
          <w:lang w:val="pl-PL" w:eastAsia="pl-PL"/>
        </w:rPr>
        <w:t xml:space="preserve"> wobec osób fizycznych, </w:t>
      </w:r>
      <w:r w:rsidRPr="00722099">
        <w:rPr>
          <w:rFonts w:asciiTheme="minorHAnsi" w:hAnsiTheme="minorHAnsi" w:cstheme="minorHAnsi"/>
          <w:sz w:val="22"/>
          <w:szCs w:val="22"/>
          <w:lang w:val="pl-PL" w:eastAsia="pl-PL"/>
        </w:rPr>
        <w:t>od których dane osobowe bezpośrednio lub pośrednio pozyskałem</w:t>
      </w:r>
      <w:r w:rsidRPr="00722099">
        <w:rPr>
          <w:rFonts w:asciiTheme="minorHAnsi" w:hAnsiTheme="minorHAnsi" w:cstheme="minorHAnsi"/>
          <w:color w:val="000000"/>
          <w:sz w:val="22"/>
          <w:szCs w:val="22"/>
          <w:lang w:val="pl-PL" w:eastAsia="pl-PL"/>
        </w:rPr>
        <w:t xml:space="preserve"> w celu ubiegania się o udzielenie zamówienia publicznego w niniejszym postępowaniu</w:t>
      </w:r>
      <w:r w:rsidRPr="00722099">
        <w:rPr>
          <w:rFonts w:asciiTheme="minorHAnsi" w:hAnsiTheme="minorHAnsi" w:cstheme="minorHAnsi"/>
          <w:sz w:val="22"/>
          <w:szCs w:val="22"/>
          <w:lang w:val="pl-PL" w:eastAsia="pl-PL"/>
        </w:rPr>
        <w:t>.</w:t>
      </w:r>
      <w:r w:rsidRPr="00722099">
        <w:rPr>
          <w:rStyle w:val="Odwoanieprzypisudolnego"/>
          <w:rFonts w:asciiTheme="minorHAnsi" w:hAnsiTheme="minorHAnsi" w:cstheme="minorHAnsi"/>
          <w:sz w:val="22"/>
          <w:szCs w:val="22"/>
          <w:lang w:val="pl-PL" w:eastAsia="pl-PL"/>
        </w:rPr>
        <w:footnoteReference w:id="2"/>
      </w:r>
    </w:p>
    <w:p w14:paraId="59B25636" w14:textId="77777777" w:rsidR="00CD685F" w:rsidRPr="00722099" w:rsidRDefault="00CD685F" w:rsidP="00CD685F">
      <w:pPr>
        <w:jc w:val="both"/>
        <w:rPr>
          <w:rFonts w:asciiTheme="minorHAnsi" w:hAnsiTheme="minorHAnsi" w:cstheme="minorHAnsi"/>
          <w:b/>
          <w:sz w:val="22"/>
          <w:szCs w:val="22"/>
          <w:lang w:val="pl-PL" w:eastAsia="pl-PL"/>
        </w:rPr>
      </w:pPr>
    </w:p>
    <w:p w14:paraId="29A24124" w14:textId="77777777" w:rsidR="00CD685F" w:rsidRPr="00722099" w:rsidRDefault="00CD685F" w:rsidP="00CD685F">
      <w:pPr>
        <w:numPr>
          <w:ilvl w:val="1"/>
          <w:numId w:val="3"/>
        </w:numPr>
        <w:suppressAutoHyphens/>
        <w:jc w:val="both"/>
        <w:rPr>
          <w:rFonts w:asciiTheme="minorHAnsi" w:hAnsiTheme="minorHAnsi" w:cstheme="minorHAnsi"/>
          <w:sz w:val="22"/>
          <w:szCs w:val="22"/>
          <w:lang w:val="pl-PL"/>
        </w:rPr>
      </w:pPr>
      <w:r w:rsidRPr="00722099">
        <w:rPr>
          <w:rFonts w:asciiTheme="minorHAnsi" w:hAnsiTheme="minorHAnsi" w:cstheme="minorHAnsi"/>
          <w:b/>
          <w:sz w:val="22"/>
          <w:szCs w:val="22"/>
          <w:lang w:val="pl-PL"/>
        </w:rPr>
        <w:t>WRAZ Z OFERTĄ</w:t>
      </w:r>
      <w:r w:rsidRPr="00722099">
        <w:rPr>
          <w:rFonts w:asciiTheme="minorHAnsi" w:hAnsiTheme="minorHAnsi" w:cstheme="minorHAnsi"/>
          <w:sz w:val="22"/>
          <w:szCs w:val="22"/>
          <w:lang w:val="pl-PL"/>
        </w:rPr>
        <w:t xml:space="preserve"> składamy następujące oświadczenia i dokumenty:</w:t>
      </w:r>
    </w:p>
    <w:p w14:paraId="50A9CEA7" w14:textId="77777777" w:rsidR="00CD685F" w:rsidRPr="00722099" w:rsidRDefault="00CD685F" w:rsidP="00CD685F">
      <w:pPr>
        <w:ind w:left="36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_______________________________________________________________________</w:t>
      </w:r>
    </w:p>
    <w:p w14:paraId="1D69CEF0" w14:textId="77777777" w:rsidR="00CD685F" w:rsidRPr="00722099" w:rsidRDefault="00CD685F" w:rsidP="00CD685F">
      <w:pPr>
        <w:ind w:left="36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_______________________________________________________________________</w:t>
      </w:r>
    </w:p>
    <w:p w14:paraId="7F3480BC" w14:textId="77777777" w:rsidR="00CD685F" w:rsidRPr="00722099" w:rsidRDefault="00CD685F" w:rsidP="00CD685F">
      <w:pPr>
        <w:ind w:left="360"/>
        <w:jc w:val="both"/>
        <w:rPr>
          <w:rFonts w:asciiTheme="minorHAnsi" w:hAnsiTheme="minorHAnsi" w:cstheme="minorHAnsi"/>
          <w:sz w:val="22"/>
          <w:szCs w:val="22"/>
          <w:lang w:val="pl-PL"/>
        </w:rPr>
      </w:pPr>
    </w:p>
    <w:p w14:paraId="1C3BAB4E" w14:textId="77777777" w:rsidR="00CD685F" w:rsidRPr="00722099" w:rsidRDefault="00CD685F" w:rsidP="00CD685F">
      <w:pPr>
        <w:jc w:val="both"/>
        <w:rPr>
          <w:rFonts w:asciiTheme="minorHAnsi" w:hAnsiTheme="minorHAnsi" w:cstheme="minorHAnsi"/>
          <w:b/>
          <w:sz w:val="22"/>
          <w:szCs w:val="22"/>
          <w:lang w:val="pl-PL" w:eastAsia="pl-PL"/>
        </w:rPr>
      </w:pPr>
    </w:p>
    <w:p w14:paraId="38277E51" w14:textId="77777777" w:rsidR="00CD685F" w:rsidRPr="00722099" w:rsidRDefault="00CD685F" w:rsidP="00CD685F">
      <w:pPr>
        <w:spacing w:line="340" w:lineRule="atLeast"/>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____________ dnia __ __ ____ roku </w:t>
      </w:r>
    </w:p>
    <w:p w14:paraId="5E25BEFE" w14:textId="77777777" w:rsidR="00CD685F" w:rsidRPr="00722099" w:rsidRDefault="00CD685F" w:rsidP="00CD685F">
      <w:pPr>
        <w:jc w:val="both"/>
        <w:rPr>
          <w:rFonts w:asciiTheme="minorHAnsi" w:hAnsiTheme="minorHAnsi" w:cstheme="minorHAnsi"/>
          <w:sz w:val="22"/>
          <w:szCs w:val="22"/>
          <w:lang w:val="pl-PL"/>
        </w:rPr>
      </w:pPr>
    </w:p>
    <w:p w14:paraId="691D00BF" w14:textId="77777777" w:rsidR="00CD685F" w:rsidRPr="00722099" w:rsidRDefault="00CD685F" w:rsidP="00CD685F">
      <w:pPr>
        <w:jc w:val="both"/>
        <w:rPr>
          <w:rFonts w:asciiTheme="minorHAnsi" w:hAnsiTheme="minorHAnsi" w:cstheme="minorHAnsi"/>
          <w:i/>
          <w:sz w:val="22"/>
          <w:szCs w:val="22"/>
          <w:lang w:val="pl-PL"/>
        </w:rPr>
      </w:pPr>
    </w:p>
    <w:p w14:paraId="18B27D80" w14:textId="77777777" w:rsidR="00CD685F" w:rsidRPr="00722099" w:rsidRDefault="00CD685F" w:rsidP="00CD685F">
      <w:pPr>
        <w:jc w:val="center"/>
        <w:rPr>
          <w:rFonts w:asciiTheme="minorHAnsi" w:hAnsiTheme="minorHAnsi" w:cstheme="minorHAnsi"/>
          <w:sz w:val="22"/>
          <w:szCs w:val="22"/>
          <w:lang w:val="pl-PL"/>
        </w:rPr>
      </w:pPr>
      <w:r w:rsidRPr="00722099">
        <w:rPr>
          <w:rFonts w:asciiTheme="minorHAnsi" w:hAnsiTheme="minorHAnsi" w:cstheme="minorHAnsi"/>
          <w:i/>
          <w:sz w:val="22"/>
          <w:szCs w:val="22"/>
          <w:lang w:val="pl-PL"/>
        </w:rPr>
        <w:t xml:space="preserve">                                                                                 </w:t>
      </w:r>
      <w:r w:rsidRPr="00722099">
        <w:rPr>
          <w:rFonts w:asciiTheme="minorHAnsi" w:hAnsiTheme="minorHAnsi" w:cstheme="minorHAnsi"/>
          <w:sz w:val="22"/>
          <w:szCs w:val="22"/>
          <w:lang w:val="pl-PL"/>
        </w:rPr>
        <w:t>……………………………………….</w:t>
      </w:r>
    </w:p>
    <w:p w14:paraId="12855060" w14:textId="77777777" w:rsidR="00CD685F" w:rsidRPr="00722099" w:rsidRDefault="00CD685F" w:rsidP="00CD685F">
      <w:pPr>
        <w:autoSpaceDE w:val="0"/>
        <w:autoSpaceDN w:val="0"/>
        <w:adjustRightInd w:val="0"/>
        <w:rPr>
          <w:rFonts w:asciiTheme="minorHAnsi" w:hAnsiTheme="minorHAnsi" w:cstheme="minorHAnsi"/>
          <w:sz w:val="22"/>
          <w:szCs w:val="22"/>
          <w:lang w:val="pl-PL"/>
        </w:rPr>
      </w:pPr>
      <w:r w:rsidRPr="00722099">
        <w:rPr>
          <w:rFonts w:asciiTheme="minorHAnsi" w:hAnsiTheme="minorHAnsi" w:cstheme="minorHAnsi"/>
          <w:i/>
          <w:sz w:val="22"/>
          <w:szCs w:val="22"/>
          <w:lang w:val="pl-PL"/>
        </w:rPr>
        <w:t xml:space="preserve">     </w:t>
      </w:r>
      <w:r w:rsidRPr="00722099">
        <w:rPr>
          <w:rFonts w:asciiTheme="minorHAnsi" w:hAnsiTheme="minorHAnsi" w:cstheme="minorHAnsi"/>
          <w:i/>
          <w:sz w:val="22"/>
          <w:szCs w:val="22"/>
          <w:lang w:val="pl-PL"/>
        </w:rPr>
        <w:tab/>
      </w:r>
      <w:r w:rsidRPr="00722099">
        <w:rPr>
          <w:rFonts w:asciiTheme="minorHAnsi" w:hAnsiTheme="minorHAnsi" w:cstheme="minorHAnsi"/>
          <w:i/>
          <w:sz w:val="22"/>
          <w:szCs w:val="22"/>
          <w:lang w:val="pl-PL"/>
        </w:rPr>
        <w:tab/>
      </w:r>
      <w:r w:rsidRPr="00722099">
        <w:rPr>
          <w:rFonts w:asciiTheme="minorHAnsi" w:hAnsiTheme="minorHAnsi" w:cstheme="minorHAnsi"/>
          <w:i/>
          <w:sz w:val="22"/>
          <w:szCs w:val="22"/>
          <w:lang w:val="pl-PL"/>
        </w:rPr>
        <w:tab/>
      </w:r>
      <w:r w:rsidRPr="00722099">
        <w:rPr>
          <w:rFonts w:asciiTheme="minorHAnsi" w:hAnsiTheme="minorHAnsi" w:cstheme="minorHAnsi"/>
          <w:i/>
          <w:sz w:val="22"/>
          <w:szCs w:val="22"/>
          <w:lang w:val="pl-PL"/>
        </w:rPr>
        <w:tab/>
      </w:r>
      <w:r w:rsidRPr="00722099">
        <w:rPr>
          <w:rFonts w:asciiTheme="minorHAnsi" w:hAnsiTheme="minorHAnsi" w:cstheme="minorHAnsi"/>
          <w:i/>
          <w:sz w:val="22"/>
          <w:szCs w:val="22"/>
          <w:lang w:val="pl-PL"/>
        </w:rPr>
        <w:tab/>
      </w:r>
      <w:r w:rsidRPr="00722099">
        <w:rPr>
          <w:rFonts w:asciiTheme="minorHAnsi" w:hAnsiTheme="minorHAnsi" w:cstheme="minorHAnsi"/>
          <w:i/>
          <w:sz w:val="22"/>
          <w:szCs w:val="22"/>
          <w:lang w:val="pl-PL"/>
        </w:rPr>
        <w:tab/>
      </w:r>
      <w:r w:rsidRPr="00722099">
        <w:rPr>
          <w:rFonts w:asciiTheme="minorHAnsi" w:hAnsiTheme="minorHAnsi" w:cstheme="minorHAnsi"/>
          <w:i/>
          <w:sz w:val="22"/>
          <w:szCs w:val="22"/>
          <w:lang w:val="pl-PL"/>
        </w:rPr>
        <w:tab/>
        <w:t xml:space="preserve">     (podpis Wykonawcy/Pełnomocnika)</w:t>
      </w:r>
    </w:p>
    <w:p w14:paraId="1F69212F" w14:textId="77777777" w:rsidR="00CD685F" w:rsidRPr="00722099" w:rsidRDefault="00CD685F" w:rsidP="00CD685F">
      <w:pPr>
        <w:autoSpaceDE w:val="0"/>
        <w:autoSpaceDN w:val="0"/>
        <w:adjustRightInd w:val="0"/>
        <w:rPr>
          <w:rFonts w:asciiTheme="minorHAnsi" w:hAnsiTheme="minorHAnsi" w:cstheme="minorHAnsi"/>
          <w:sz w:val="22"/>
          <w:szCs w:val="22"/>
          <w:lang w:val="pl-PL"/>
        </w:rPr>
      </w:pPr>
    </w:p>
    <w:p w14:paraId="1F2AC54B" w14:textId="77777777" w:rsidR="00CD685F" w:rsidRPr="00722099" w:rsidRDefault="00CD685F" w:rsidP="00CD685F">
      <w:pPr>
        <w:autoSpaceDE w:val="0"/>
        <w:autoSpaceDN w:val="0"/>
        <w:adjustRightInd w:val="0"/>
        <w:rPr>
          <w:rFonts w:asciiTheme="minorHAnsi" w:hAnsiTheme="minorHAnsi" w:cstheme="minorHAnsi"/>
          <w:sz w:val="22"/>
          <w:szCs w:val="22"/>
          <w:lang w:val="pl-PL"/>
        </w:rPr>
      </w:pPr>
    </w:p>
    <w:p w14:paraId="46DF9115" w14:textId="77777777" w:rsidR="00245825" w:rsidRPr="00722099" w:rsidRDefault="00CD685F" w:rsidP="00BD315A">
      <w:pPr>
        <w:jc w:val="both"/>
        <w:rPr>
          <w:rFonts w:asciiTheme="minorHAnsi" w:hAnsiTheme="minorHAnsi" w:cstheme="minorHAnsi"/>
          <w:i/>
          <w:sz w:val="22"/>
          <w:szCs w:val="22"/>
          <w:lang w:val="pl-PL"/>
        </w:rPr>
      </w:pPr>
      <w:r w:rsidRPr="00722099">
        <w:rPr>
          <w:rFonts w:asciiTheme="minorHAnsi" w:hAnsiTheme="minorHAnsi" w:cstheme="minorHAnsi"/>
          <w:sz w:val="22"/>
          <w:szCs w:val="22"/>
          <w:lang w:val="pl-PL"/>
        </w:rPr>
        <w:t xml:space="preserve">* </w:t>
      </w:r>
      <w:r w:rsidRPr="00722099">
        <w:rPr>
          <w:rFonts w:asciiTheme="minorHAnsi" w:hAnsiTheme="minorHAnsi" w:cstheme="minorHAnsi"/>
          <w:i/>
          <w:sz w:val="22"/>
          <w:szCs w:val="22"/>
          <w:lang w:val="pl-PL"/>
        </w:rPr>
        <w:t xml:space="preserve">- niepotrzebne skreślić                    </w:t>
      </w:r>
    </w:p>
    <w:p w14:paraId="09CDAD5F" w14:textId="77777777" w:rsidR="00245825" w:rsidRPr="00722099" w:rsidRDefault="00245825" w:rsidP="00BD315A">
      <w:pPr>
        <w:jc w:val="both"/>
        <w:rPr>
          <w:rFonts w:asciiTheme="minorHAnsi" w:hAnsiTheme="minorHAnsi" w:cstheme="minorHAnsi"/>
          <w:i/>
          <w:sz w:val="22"/>
          <w:szCs w:val="22"/>
          <w:lang w:val="pl-PL"/>
        </w:rPr>
      </w:pPr>
    </w:p>
    <w:p w14:paraId="3280C7B7" w14:textId="77777777" w:rsidR="00245825" w:rsidRPr="00722099" w:rsidRDefault="00245825" w:rsidP="00BD315A">
      <w:pPr>
        <w:jc w:val="both"/>
        <w:rPr>
          <w:rFonts w:asciiTheme="minorHAnsi" w:hAnsiTheme="minorHAnsi" w:cstheme="minorHAnsi"/>
          <w:i/>
          <w:sz w:val="22"/>
          <w:szCs w:val="22"/>
          <w:lang w:val="pl-PL"/>
        </w:rPr>
      </w:pPr>
    </w:p>
    <w:p w14:paraId="117A85C9" w14:textId="77777777" w:rsidR="00245825" w:rsidRDefault="00245825" w:rsidP="00BD315A">
      <w:pPr>
        <w:jc w:val="both"/>
        <w:rPr>
          <w:rFonts w:asciiTheme="minorHAnsi" w:hAnsiTheme="minorHAnsi" w:cstheme="minorHAnsi"/>
          <w:i/>
          <w:sz w:val="22"/>
          <w:szCs w:val="22"/>
          <w:lang w:val="pl-PL"/>
        </w:rPr>
      </w:pPr>
    </w:p>
    <w:p w14:paraId="246B1C61" w14:textId="77777777" w:rsidR="00F50780" w:rsidRPr="00722099" w:rsidRDefault="00F50780" w:rsidP="00BD315A">
      <w:pPr>
        <w:jc w:val="both"/>
        <w:rPr>
          <w:rFonts w:asciiTheme="minorHAnsi" w:hAnsiTheme="minorHAnsi" w:cstheme="minorHAnsi"/>
          <w:i/>
          <w:sz w:val="22"/>
          <w:szCs w:val="22"/>
          <w:lang w:val="pl-PL"/>
        </w:rPr>
      </w:pPr>
    </w:p>
    <w:p w14:paraId="3C2C7D18" w14:textId="77777777" w:rsidR="00245825" w:rsidRDefault="00245825" w:rsidP="00BD315A">
      <w:pPr>
        <w:jc w:val="both"/>
        <w:rPr>
          <w:rFonts w:asciiTheme="minorHAnsi" w:hAnsiTheme="minorHAnsi" w:cstheme="minorHAnsi"/>
          <w:i/>
          <w:sz w:val="22"/>
          <w:szCs w:val="22"/>
          <w:lang w:val="pl-PL"/>
        </w:rPr>
      </w:pPr>
    </w:p>
    <w:p w14:paraId="11C7E2FB" w14:textId="77777777" w:rsidR="00EC48A0" w:rsidRDefault="00EC48A0" w:rsidP="00BD315A">
      <w:pPr>
        <w:jc w:val="both"/>
        <w:rPr>
          <w:rFonts w:asciiTheme="minorHAnsi" w:hAnsiTheme="minorHAnsi" w:cstheme="minorHAnsi"/>
          <w:i/>
          <w:sz w:val="22"/>
          <w:szCs w:val="22"/>
          <w:lang w:val="pl-PL"/>
        </w:rPr>
      </w:pPr>
    </w:p>
    <w:p w14:paraId="3C5B61D1" w14:textId="77777777" w:rsidR="00EC48A0" w:rsidRDefault="00EC48A0" w:rsidP="00BD315A">
      <w:pPr>
        <w:jc w:val="both"/>
        <w:rPr>
          <w:rFonts w:asciiTheme="minorHAnsi" w:hAnsiTheme="minorHAnsi" w:cstheme="minorHAnsi"/>
          <w:i/>
          <w:sz w:val="22"/>
          <w:szCs w:val="22"/>
          <w:lang w:val="pl-PL"/>
        </w:rPr>
      </w:pPr>
    </w:p>
    <w:p w14:paraId="18C47654" w14:textId="77777777" w:rsidR="00EC48A0" w:rsidRDefault="00EC48A0" w:rsidP="00BD315A">
      <w:pPr>
        <w:jc w:val="both"/>
        <w:rPr>
          <w:rFonts w:asciiTheme="minorHAnsi" w:hAnsiTheme="minorHAnsi" w:cstheme="minorHAnsi"/>
          <w:i/>
          <w:sz w:val="22"/>
          <w:szCs w:val="22"/>
          <w:lang w:val="pl-PL"/>
        </w:rPr>
      </w:pPr>
    </w:p>
    <w:p w14:paraId="43FC4178" w14:textId="77777777" w:rsidR="00EC48A0" w:rsidRDefault="00EC48A0" w:rsidP="00BD315A">
      <w:pPr>
        <w:jc w:val="both"/>
        <w:rPr>
          <w:rFonts w:asciiTheme="minorHAnsi" w:hAnsiTheme="minorHAnsi" w:cstheme="minorHAnsi"/>
          <w:i/>
          <w:sz w:val="22"/>
          <w:szCs w:val="22"/>
          <w:lang w:val="pl-PL"/>
        </w:rPr>
      </w:pPr>
    </w:p>
    <w:p w14:paraId="3F6860FA" w14:textId="77777777" w:rsidR="00EC48A0" w:rsidRDefault="00EC48A0" w:rsidP="00BD315A">
      <w:pPr>
        <w:jc w:val="both"/>
        <w:rPr>
          <w:rFonts w:asciiTheme="minorHAnsi" w:hAnsiTheme="minorHAnsi" w:cstheme="minorHAnsi"/>
          <w:i/>
          <w:sz w:val="22"/>
          <w:szCs w:val="22"/>
          <w:lang w:val="pl-PL"/>
        </w:rPr>
      </w:pPr>
    </w:p>
    <w:p w14:paraId="225D1C22" w14:textId="77777777" w:rsidR="00EC48A0" w:rsidRDefault="00EC48A0" w:rsidP="00BD315A">
      <w:pPr>
        <w:jc w:val="both"/>
        <w:rPr>
          <w:rFonts w:asciiTheme="minorHAnsi" w:hAnsiTheme="minorHAnsi" w:cstheme="minorHAnsi"/>
          <w:i/>
          <w:sz w:val="22"/>
          <w:szCs w:val="22"/>
          <w:lang w:val="pl-PL"/>
        </w:rPr>
      </w:pPr>
    </w:p>
    <w:p w14:paraId="690CF880" w14:textId="77777777" w:rsidR="00EC48A0" w:rsidRDefault="00EC48A0" w:rsidP="00BD315A">
      <w:pPr>
        <w:jc w:val="both"/>
        <w:rPr>
          <w:rFonts w:asciiTheme="minorHAnsi" w:hAnsiTheme="minorHAnsi" w:cstheme="minorHAnsi"/>
          <w:i/>
          <w:sz w:val="22"/>
          <w:szCs w:val="22"/>
          <w:lang w:val="pl-PL"/>
        </w:rPr>
      </w:pPr>
    </w:p>
    <w:p w14:paraId="31A63086" w14:textId="77777777" w:rsidR="00EC48A0" w:rsidRDefault="00EC48A0" w:rsidP="00BD315A">
      <w:pPr>
        <w:jc w:val="both"/>
        <w:rPr>
          <w:rFonts w:asciiTheme="minorHAnsi" w:hAnsiTheme="minorHAnsi" w:cstheme="minorHAnsi"/>
          <w:i/>
          <w:sz w:val="22"/>
          <w:szCs w:val="22"/>
          <w:lang w:val="pl-PL"/>
        </w:rPr>
      </w:pPr>
    </w:p>
    <w:p w14:paraId="4FA05F58" w14:textId="77777777" w:rsidR="00EC48A0" w:rsidRDefault="00EC48A0" w:rsidP="00BD315A">
      <w:pPr>
        <w:jc w:val="both"/>
        <w:rPr>
          <w:rFonts w:asciiTheme="minorHAnsi" w:hAnsiTheme="minorHAnsi" w:cstheme="minorHAnsi"/>
          <w:i/>
          <w:sz w:val="22"/>
          <w:szCs w:val="22"/>
          <w:lang w:val="pl-PL"/>
        </w:rPr>
      </w:pPr>
    </w:p>
    <w:p w14:paraId="56768491" w14:textId="77777777" w:rsidR="00EC48A0" w:rsidRDefault="00EC48A0" w:rsidP="00BD315A">
      <w:pPr>
        <w:jc w:val="both"/>
        <w:rPr>
          <w:rFonts w:asciiTheme="minorHAnsi" w:hAnsiTheme="minorHAnsi" w:cstheme="minorHAnsi"/>
          <w:i/>
          <w:sz w:val="22"/>
          <w:szCs w:val="22"/>
          <w:lang w:val="pl-PL"/>
        </w:rPr>
      </w:pPr>
    </w:p>
    <w:p w14:paraId="1BC88119" w14:textId="77777777" w:rsidR="00EC48A0" w:rsidRDefault="00EC48A0" w:rsidP="00BD315A">
      <w:pPr>
        <w:jc w:val="both"/>
        <w:rPr>
          <w:rFonts w:asciiTheme="minorHAnsi" w:hAnsiTheme="minorHAnsi" w:cstheme="minorHAnsi"/>
          <w:i/>
          <w:sz w:val="22"/>
          <w:szCs w:val="22"/>
          <w:lang w:val="pl-PL"/>
        </w:rPr>
      </w:pPr>
    </w:p>
    <w:p w14:paraId="760D6E6D" w14:textId="77777777" w:rsidR="00EC48A0" w:rsidRDefault="00EC48A0" w:rsidP="00BD315A">
      <w:pPr>
        <w:jc w:val="both"/>
        <w:rPr>
          <w:rFonts w:asciiTheme="minorHAnsi" w:hAnsiTheme="minorHAnsi" w:cstheme="minorHAnsi"/>
          <w:i/>
          <w:sz w:val="22"/>
          <w:szCs w:val="22"/>
          <w:lang w:val="pl-PL"/>
        </w:rPr>
      </w:pPr>
    </w:p>
    <w:p w14:paraId="7C523D56" w14:textId="77777777" w:rsidR="00EC48A0" w:rsidRDefault="00EC48A0" w:rsidP="00BD315A">
      <w:pPr>
        <w:jc w:val="both"/>
        <w:rPr>
          <w:rFonts w:asciiTheme="minorHAnsi" w:hAnsiTheme="minorHAnsi" w:cstheme="minorHAnsi"/>
          <w:i/>
          <w:sz w:val="22"/>
          <w:szCs w:val="22"/>
          <w:lang w:val="pl-PL"/>
        </w:rPr>
      </w:pPr>
    </w:p>
    <w:p w14:paraId="7A080240" w14:textId="77777777" w:rsidR="00EC48A0" w:rsidRDefault="00EC48A0" w:rsidP="00BD315A">
      <w:pPr>
        <w:jc w:val="both"/>
        <w:rPr>
          <w:rFonts w:asciiTheme="minorHAnsi" w:hAnsiTheme="minorHAnsi" w:cstheme="minorHAnsi"/>
          <w:i/>
          <w:sz w:val="22"/>
          <w:szCs w:val="22"/>
          <w:lang w:val="pl-PL"/>
        </w:rPr>
      </w:pPr>
    </w:p>
    <w:p w14:paraId="204B54C0" w14:textId="77777777" w:rsidR="00563E94" w:rsidRDefault="00563E94" w:rsidP="00BD315A">
      <w:pPr>
        <w:jc w:val="both"/>
        <w:rPr>
          <w:rFonts w:asciiTheme="minorHAnsi" w:hAnsiTheme="minorHAnsi" w:cstheme="minorHAnsi"/>
          <w:i/>
          <w:sz w:val="22"/>
          <w:szCs w:val="22"/>
          <w:lang w:val="pl-PL"/>
        </w:rPr>
      </w:pPr>
    </w:p>
    <w:p w14:paraId="04FF1B33" w14:textId="77777777" w:rsidR="00EC48A0" w:rsidRDefault="00EC48A0" w:rsidP="00BD315A">
      <w:pPr>
        <w:jc w:val="both"/>
        <w:rPr>
          <w:rFonts w:asciiTheme="minorHAnsi" w:hAnsiTheme="minorHAnsi" w:cstheme="minorHAnsi"/>
          <w:i/>
          <w:sz w:val="22"/>
          <w:szCs w:val="22"/>
          <w:lang w:val="pl-PL"/>
        </w:rPr>
      </w:pPr>
    </w:p>
    <w:p w14:paraId="49C33803" w14:textId="77777777" w:rsidR="00EC48A0" w:rsidRDefault="00EC48A0" w:rsidP="00BD315A">
      <w:pPr>
        <w:jc w:val="both"/>
        <w:rPr>
          <w:rFonts w:asciiTheme="minorHAnsi" w:hAnsiTheme="minorHAnsi" w:cstheme="minorHAnsi"/>
          <w:i/>
          <w:sz w:val="22"/>
          <w:szCs w:val="22"/>
          <w:lang w:val="pl-PL"/>
        </w:rPr>
      </w:pPr>
    </w:p>
    <w:p w14:paraId="6148A5AD" w14:textId="77777777" w:rsidR="00EC48A0" w:rsidRDefault="00EC48A0" w:rsidP="00BD315A">
      <w:pPr>
        <w:jc w:val="both"/>
        <w:rPr>
          <w:rFonts w:asciiTheme="minorHAnsi" w:hAnsiTheme="minorHAnsi" w:cstheme="minorHAnsi"/>
          <w:i/>
          <w:sz w:val="22"/>
          <w:szCs w:val="22"/>
          <w:lang w:val="pl-PL"/>
        </w:rPr>
      </w:pPr>
    </w:p>
    <w:p w14:paraId="3B08CED7" w14:textId="77777777" w:rsidR="00EC48A0" w:rsidRDefault="00EC48A0" w:rsidP="00BD315A">
      <w:pPr>
        <w:jc w:val="both"/>
        <w:rPr>
          <w:rFonts w:asciiTheme="minorHAnsi" w:hAnsiTheme="minorHAnsi" w:cstheme="minorHAnsi"/>
          <w:i/>
          <w:sz w:val="22"/>
          <w:szCs w:val="22"/>
          <w:lang w:val="pl-PL"/>
        </w:rPr>
      </w:pPr>
    </w:p>
    <w:p w14:paraId="5BF3E4A5" w14:textId="77777777" w:rsidR="00EC48A0" w:rsidRDefault="00EC48A0" w:rsidP="00BD315A">
      <w:pPr>
        <w:jc w:val="both"/>
        <w:rPr>
          <w:rFonts w:asciiTheme="minorHAnsi" w:hAnsiTheme="minorHAnsi" w:cstheme="minorHAnsi"/>
          <w:i/>
          <w:sz w:val="22"/>
          <w:szCs w:val="22"/>
          <w:lang w:val="pl-PL"/>
        </w:rPr>
      </w:pPr>
    </w:p>
    <w:p w14:paraId="6E0720B1" w14:textId="77777777" w:rsidR="00B65333" w:rsidRPr="00722099" w:rsidRDefault="00B65333" w:rsidP="00F547E0">
      <w:pPr>
        <w:autoSpaceDE w:val="0"/>
        <w:autoSpaceDN w:val="0"/>
        <w:adjustRightInd w:val="0"/>
        <w:rPr>
          <w:rFonts w:asciiTheme="minorHAnsi" w:eastAsia="Verdana,Bold" w:hAnsiTheme="minorHAnsi" w:cstheme="minorHAnsi"/>
          <w:b/>
          <w:bCs/>
          <w:color w:val="000000"/>
          <w:sz w:val="22"/>
          <w:szCs w:val="22"/>
          <w:lang w:val="pl-PL"/>
        </w:rPr>
      </w:pPr>
    </w:p>
    <w:p w14:paraId="227E0A68" w14:textId="77777777" w:rsidR="00245825" w:rsidRPr="00722099" w:rsidRDefault="00245825" w:rsidP="00245825">
      <w:pPr>
        <w:autoSpaceDE w:val="0"/>
        <w:autoSpaceDN w:val="0"/>
        <w:adjustRightInd w:val="0"/>
        <w:jc w:val="right"/>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
          <w:bCs/>
          <w:color w:val="000000"/>
          <w:sz w:val="22"/>
          <w:szCs w:val="22"/>
          <w:lang w:val="pl-PL"/>
        </w:rPr>
        <w:lastRenderedPageBreak/>
        <w:t>Formularz 2.2</w:t>
      </w:r>
    </w:p>
    <w:p w14:paraId="58620508" w14:textId="77777777" w:rsidR="00245825" w:rsidRPr="00722099" w:rsidRDefault="00245825" w:rsidP="00245825">
      <w:pPr>
        <w:autoSpaceDE w:val="0"/>
        <w:autoSpaceDN w:val="0"/>
        <w:adjustRightInd w:val="0"/>
        <w:jc w:val="center"/>
        <w:rPr>
          <w:rFonts w:asciiTheme="minorHAnsi" w:eastAsia="Verdana,Bold" w:hAnsiTheme="minorHAnsi" w:cstheme="minorHAnsi"/>
          <w:b/>
          <w:bCs/>
          <w:color w:val="000000"/>
          <w:sz w:val="22"/>
          <w:szCs w:val="22"/>
          <w:lang w:val="pl-PL"/>
        </w:rPr>
      </w:pPr>
    </w:p>
    <w:tbl>
      <w:tblPr>
        <w:tblW w:w="89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8964"/>
      </w:tblGrid>
      <w:tr w:rsidR="00245825" w:rsidRPr="00722099" w14:paraId="04424816" w14:textId="77777777" w:rsidTr="00062422">
        <w:trPr>
          <w:trHeight w:val="625"/>
        </w:trPr>
        <w:tc>
          <w:tcPr>
            <w:tcW w:w="8964" w:type="dxa"/>
            <w:shd w:val="clear" w:color="auto" w:fill="D9D9D9" w:themeFill="background1" w:themeFillShade="D9"/>
            <w:vAlign w:val="center"/>
          </w:tcPr>
          <w:p w14:paraId="4367E829" w14:textId="77777777" w:rsidR="00245825" w:rsidRPr="00722099" w:rsidRDefault="00245825" w:rsidP="00062422">
            <w:pPr>
              <w:jc w:val="center"/>
              <w:rPr>
                <w:rFonts w:asciiTheme="minorHAnsi" w:hAnsiTheme="minorHAnsi" w:cstheme="minorHAnsi"/>
                <w:b/>
                <w:sz w:val="22"/>
                <w:szCs w:val="22"/>
                <w:lang w:val="pl-PL"/>
              </w:rPr>
            </w:pPr>
            <w:r w:rsidRPr="00722099">
              <w:rPr>
                <w:rFonts w:asciiTheme="minorHAnsi" w:hAnsiTheme="minorHAnsi" w:cstheme="minorHAnsi"/>
                <w:b/>
                <w:sz w:val="22"/>
                <w:szCs w:val="22"/>
                <w:lang w:val="pl-PL"/>
              </w:rPr>
              <w:t>KOSZTORYS CENOWY</w:t>
            </w:r>
          </w:p>
        </w:tc>
      </w:tr>
    </w:tbl>
    <w:p w14:paraId="7DD429A3" w14:textId="77777777" w:rsidR="00245825" w:rsidRPr="00722099" w:rsidRDefault="00245825" w:rsidP="00245825">
      <w:pPr>
        <w:autoSpaceDE w:val="0"/>
        <w:autoSpaceDN w:val="0"/>
        <w:adjustRightInd w:val="0"/>
        <w:jc w:val="center"/>
        <w:rPr>
          <w:rFonts w:asciiTheme="minorHAnsi" w:eastAsia="Verdana,Bold" w:hAnsiTheme="minorHAnsi" w:cstheme="minorHAnsi"/>
          <w:b/>
          <w:bCs/>
          <w:color w:val="000000"/>
          <w:sz w:val="22"/>
          <w:szCs w:val="22"/>
          <w:lang w:val="pl-PL"/>
        </w:rPr>
      </w:pPr>
    </w:p>
    <w:p w14:paraId="4F4E5484" w14:textId="77777777" w:rsidR="00245825" w:rsidRPr="00722099" w:rsidRDefault="00245825" w:rsidP="00245825">
      <w:pPr>
        <w:pStyle w:val="Tekstpodstawowywcity3"/>
        <w:spacing w:after="0"/>
        <w:jc w:val="right"/>
        <w:rPr>
          <w:rFonts w:asciiTheme="minorHAnsi" w:eastAsia="Calibri" w:hAnsiTheme="minorHAnsi" w:cstheme="minorHAnsi"/>
          <w:b/>
          <w:bCs/>
          <w:iCs/>
          <w:color w:val="000000"/>
          <w:kern w:val="2"/>
          <w:sz w:val="22"/>
          <w:szCs w:val="22"/>
          <w:lang w:val="pl-PL" w:eastAsia="hi-IN" w:bidi="hi-IN"/>
        </w:rPr>
      </w:pPr>
      <w:r w:rsidRPr="00722099">
        <w:rPr>
          <w:rFonts w:asciiTheme="minorHAnsi" w:eastAsia="Calibri" w:hAnsiTheme="minorHAnsi" w:cstheme="minorHAnsi"/>
          <w:b/>
          <w:bCs/>
          <w:iCs/>
          <w:color w:val="000000"/>
          <w:kern w:val="2"/>
          <w:sz w:val="22"/>
          <w:szCs w:val="22"/>
          <w:lang w:val="pl-PL" w:eastAsia="hi-IN" w:bidi="hi-IN"/>
        </w:rPr>
        <w:t>Zamawiający:</w:t>
      </w:r>
    </w:p>
    <w:p w14:paraId="0B0D2100" w14:textId="77777777" w:rsidR="00245825" w:rsidRPr="00722099" w:rsidRDefault="00245825" w:rsidP="00245825">
      <w:pPr>
        <w:pStyle w:val="Tekstpodstawowywcity3"/>
        <w:spacing w:after="0"/>
        <w:jc w:val="right"/>
        <w:rPr>
          <w:rFonts w:asciiTheme="minorHAnsi" w:eastAsia="Calibri" w:hAnsiTheme="minorHAnsi" w:cstheme="minorHAnsi"/>
          <w:b/>
          <w:bCs/>
          <w:iCs/>
          <w:color w:val="000000"/>
          <w:kern w:val="2"/>
          <w:sz w:val="22"/>
          <w:szCs w:val="22"/>
          <w:lang w:val="pl-PL" w:eastAsia="hi-IN" w:bidi="hi-IN"/>
        </w:rPr>
      </w:pPr>
      <w:r w:rsidRPr="00722099">
        <w:rPr>
          <w:rFonts w:asciiTheme="minorHAnsi" w:eastAsia="Calibri" w:hAnsiTheme="minorHAnsi" w:cstheme="minorHAnsi"/>
          <w:b/>
          <w:bCs/>
          <w:iCs/>
          <w:color w:val="000000"/>
          <w:kern w:val="2"/>
          <w:sz w:val="22"/>
          <w:szCs w:val="22"/>
          <w:lang w:val="pl-PL" w:eastAsia="hi-IN" w:bidi="hi-IN"/>
        </w:rPr>
        <w:t>Miejskie Przedsiębiorstwo Gospodarki Komunalnej Sp. z o.o.</w:t>
      </w:r>
    </w:p>
    <w:p w14:paraId="11B7B6B3" w14:textId="77777777" w:rsidR="00245825" w:rsidRPr="00722099" w:rsidRDefault="00245825" w:rsidP="00245825">
      <w:pPr>
        <w:pStyle w:val="Tekstpodstawowywcity3"/>
        <w:spacing w:after="0"/>
        <w:jc w:val="right"/>
        <w:rPr>
          <w:rFonts w:asciiTheme="minorHAnsi" w:eastAsia="Calibri" w:hAnsiTheme="minorHAnsi" w:cstheme="minorHAnsi"/>
          <w:b/>
          <w:bCs/>
          <w:iCs/>
          <w:color w:val="000000"/>
          <w:kern w:val="2"/>
          <w:sz w:val="22"/>
          <w:szCs w:val="22"/>
          <w:lang w:val="pl-PL" w:eastAsia="hi-IN" w:bidi="hi-IN"/>
        </w:rPr>
      </w:pPr>
      <w:r w:rsidRPr="00722099">
        <w:rPr>
          <w:rFonts w:asciiTheme="minorHAnsi" w:eastAsia="Calibri" w:hAnsiTheme="minorHAnsi" w:cstheme="minorHAnsi"/>
          <w:b/>
          <w:bCs/>
          <w:iCs/>
          <w:color w:val="000000"/>
          <w:kern w:val="2"/>
          <w:sz w:val="22"/>
          <w:szCs w:val="22"/>
          <w:lang w:val="pl-PL" w:eastAsia="hi-IN" w:bidi="hi-IN"/>
        </w:rPr>
        <w:t>ul. Wolności 44, 39-300 Mielec</w:t>
      </w:r>
    </w:p>
    <w:p w14:paraId="4FE89F42" w14:textId="77777777" w:rsidR="00245825" w:rsidRPr="00722099" w:rsidRDefault="00245825" w:rsidP="00245825">
      <w:pPr>
        <w:autoSpaceDE w:val="0"/>
        <w:autoSpaceDN w:val="0"/>
        <w:adjustRightInd w:val="0"/>
        <w:jc w:val="center"/>
        <w:rPr>
          <w:rFonts w:asciiTheme="minorHAnsi" w:eastAsia="Verdana,Bold" w:hAnsiTheme="minorHAnsi" w:cstheme="minorHAnsi"/>
          <w:b/>
          <w:bCs/>
          <w:color w:val="000000"/>
          <w:sz w:val="22"/>
          <w:szCs w:val="22"/>
          <w:lang w:val="pl-PL"/>
        </w:rPr>
      </w:pPr>
    </w:p>
    <w:p w14:paraId="2A328397" w14:textId="16EEFB54" w:rsidR="00245825" w:rsidRPr="00722099" w:rsidRDefault="00245825" w:rsidP="00245825">
      <w:pPr>
        <w:autoSpaceDE w:val="0"/>
        <w:autoSpaceDN w:val="0"/>
        <w:adjustRightInd w:val="0"/>
        <w:jc w:val="center"/>
        <w:rPr>
          <w:rFonts w:asciiTheme="minorHAnsi" w:eastAsiaTheme="majorEastAsia" w:hAnsiTheme="minorHAnsi" w:cstheme="minorHAnsi"/>
          <w:b/>
          <w:bCs/>
          <w:sz w:val="22"/>
          <w:szCs w:val="22"/>
          <w:lang w:val="pl-PL"/>
        </w:rPr>
      </w:pPr>
      <w:r w:rsidRPr="00722099">
        <w:rPr>
          <w:rFonts w:asciiTheme="minorHAnsi" w:eastAsia="Verdana,Bold" w:hAnsiTheme="minorHAnsi" w:cstheme="minorHAnsi"/>
          <w:b/>
          <w:bCs/>
          <w:color w:val="000000"/>
          <w:sz w:val="22"/>
          <w:szCs w:val="22"/>
          <w:lang w:val="pl-PL"/>
        </w:rPr>
        <w:t>na wykonanie zamówienia pn.: „</w:t>
      </w:r>
      <w:r w:rsidR="00EC48A0">
        <w:rPr>
          <w:rFonts w:asciiTheme="minorHAnsi" w:eastAsiaTheme="majorEastAsia" w:hAnsiTheme="minorHAnsi" w:cstheme="minorHAnsi"/>
          <w:b/>
          <w:bCs/>
          <w:sz w:val="22"/>
          <w:szCs w:val="22"/>
          <w:lang w:val="pl-PL"/>
        </w:rPr>
        <w:t xml:space="preserve">Dostawa </w:t>
      </w:r>
      <w:r w:rsidR="003C4CCB">
        <w:rPr>
          <w:rFonts w:asciiTheme="minorHAnsi" w:eastAsiaTheme="majorEastAsia" w:hAnsiTheme="minorHAnsi" w:cstheme="minorHAnsi"/>
          <w:b/>
          <w:bCs/>
          <w:sz w:val="22"/>
          <w:szCs w:val="22"/>
          <w:lang w:val="pl-PL"/>
        </w:rPr>
        <w:t>samochodów elektrycznych</w:t>
      </w:r>
      <w:r w:rsidRPr="00722099">
        <w:rPr>
          <w:rFonts w:asciiTheme="minorHAnsi" w:eastAsia="Verdana,Bold" w:hAnsiTheme="minorHAnsi" w:cstheme="minorHAnsi"/>
          <w:b/>
          <w:bCs/>
          <w:color w:val="000000"/>
          <w:sz w:val="22"/>
          <w:szCs w:val="22"/>
          <w:lang w:val="pl-PL"/>
        </w:rPr>
        <w:t>”</w:t>
      </w:r>
    </w:p>
    <w:p w14:paraId="6EEEFECF" w14:textId="7043E93B" w:rsidR="00245825" w:rsidRPr="00722099" w:rsidRDefault="00245825" w:rsidP="00245825">
      <w:pPr>
        <w:autoSpaceDE w:val="0"/>
        <w:autoSpaceDN w:val="0"/>
        <w:adjustRightInd w:val="0"/>
        <w:jc w:val="center"/>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
          <w:bCs/>
          <w:color w:val="000000"/>
          <w:sz w:val="22"/>
          <w:szCs w:val="22"/>
          <w:lang w:val="pl-PL"/>
        </w:rPr>
        <w:t xml:space="preserve">Nr postępowania: </w:t>
      </w:r>
      <w:r w:rsidR="003C4CCB">
        <w:rPr>
          <w:rFonts w:asciiTheme="minorHAnsi" w:eastAsia="Verdana,Bold" w:hAnsiTheme="minorHAnsi" w:cstheme="minorHAnsi"/>
          <w:b/>
          <w:bCs/>
          <w:color w:val="000000"/>
          <w:sz w:val="22"/>
          <w:szCs w:val="22"/>
          <w:lang w:val="pl-PL"/>
        </w:rPr>
        <w:t>7</w:t>
      </w:r>
      <w:r w:rsidRPr="00722099">
        <w:rPr>
          <w:rFonts w:asciiTheme="minorHAnsi" w:eastAsia="Verdana,Bold" w:hAnsiTheme="minorHAnsi" w:cstheme="minorHAnsi"/>
          <w:b/>
          <w:bCs/>
          <w:color w:val="000000"/>
          <w:sz w:val="22"/>
          <w:szCs w:val="22"/>
          <w:lang w:val="pl-PL"/>
        </w:rPr>
        <w:t>/202</w:t>
      </w:r>
      <w:r w:rsidR="003C4CCB">
        <w:rPr>
          <w:rFonts w:asciiTheme="minorHAnsi" w:eastAsia="Verdana,Bold" w:hAnsiTheme="minorHAnsi" w:cstheme="minorHAnsi"/>
          <w:b/>
          <w:bCs/>
          <w:color w:val="000000"/>
          <w:sz w:val="22"/>
          <w:szCs w:val="22"/>
          <w:lang w:val="pl-PL"/>
        </w:rPr>
        <w:t>6</w:t>
      </w:r>
    </w:p>
    <w:p w14:paraId="61B24BED" w14:textId="77777777" w:rsidR="00245825" w:rsidRPr="00722099" w:rsidRDefault="00245825" w:rsidP="00245825">
      <w:pPr>
        <w:autoSpaceDE w:val="0"/>
        <w:autoSpaceDN w:val="0"/>
        <w:adjustRightInd w:val="0"/>
        <w:rPr>
          <w:rFonts w:asciiTheme="minorHAnsi" w:eastAsia="Verdana,Bold" w:hAnsiTheme="minorHAnsi" w:cstheme="minorHAnsi"/>
          <w:bCs/>
          <w:color w:val="000000"/>
          <w:sz w:val="22"/>
          <w:szCs w:val="22"/>
          <w:lang w:val="pl-PL"/>
        </w:rPr>
      </w:pPr>
    </w:p>
    <w:tbl>
      <w:tblPr>
        <w:tblW w:w="9781" w:type="dxa"/>
        <w:tblInd w:w="-15" w:type="dxa"/>
        <w:tblLayout w:type="fixed"/>
        <w:tblLook w:val="04A0" w:firstRow="1" w:lastRow="0" w:firstColumn="1" w:lastColumn="0" w:noHBand="0" w:noVBand="1"/>
      </w:tblPr>
      <w:tblGrid>
        <w:gridCol w:w="426"/>
        <w:gridCol w:w="3260"/>
        <w:gridCol w:w="1417"/>
        <w:gridCol w:w="709"/>
        <w:gridCol w:w="1559"/>
        <w:gridCol w:w="851"/>
        <w:gridCol w:w="1559"/>
      </w:tblGrid>
      <w:tr w:rsidR="003C4CCB" w:rsidRPr="00EC36BA" w14:paraId="30AA25F6" w14:textId="77777777" w:rsidTr="000F1961">
        <w:trPr>
          <w:trHeight w:val="516"/>
        </w:trPr>
        <w:tc>
          <w:tcPr>
            <w:tcW w:w="426" w:type="dxa"/>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15" w:type="dxa"/>
              <w:left w:w="15" w:type="dxa"/>
              <w:bottom w:w="15" w:type="dxa"/>
              <w:right w:w="15" w:type="dxa"/>
            </w:tcMar>
            <w:vAlign w:val="center"/>
            <w:hideMark/>
          </w:tcPr>
          <w:p w14:paraId="10179F56" w14:textId="77777777" w:rsidR="003C4CCB" w:rsidRPr="00444E6B"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sidRPr="00444E6B">
              <w:rPr>
                <w:rFonts w:asciiTheme="minorHAnsi" w:eastAsia="Verdana,Bold" w:hAnsiTheme="minorHAnsi" w:cstheme="minorHAnsi"/>
                <w:b/>
                <w:bCs/>
                <w:color w:val="000000"/>
                <w:sz w:val="22"/>
                <w:szCs w:val="22"/>
                <w:lang w:val="pl-PL"/>
              </w:rPr>
              <w:t>Lp.</w:t>
            </w:r>
          </w:p>
        </w:tc>
        <w:tc>
          <w:tcPr>
            <w:tcW w:w="3260" w:type="dxa"/>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15" w:type="dxa"/>
              <w:left w:w="15" w:type="dxa"/>
              <w:bottom w:w="15" w:type="dxa"/>
              <w:right w:w="15" w:type="dxa"/>
            </w:tcMar>
            <w:vAlign w:val="center"/>
            <w:hideMark/>
          </w:tcPr>
          <w:p w14:paraId="754870B8" w14:textId="77777777" w:rsidR="003C4CCB" w:rsidRPr="00444E6B"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sidRPr="00444E6B">
              <w:rPr>
                <w:rFonts w:asciiTheme="minorHAnsi" w:eastAsia="Verdana,Bold" w:hAnsiTheme="minorHAnsi" w:cstheme="minorHAnsi"/>
                <w:b/>
                <w:bCs/>
                <w:color w:val="000000"/>
                <w:sz w:val="22"/>
                <w:szCs w:val="22"/>
                <w:lang w:val="pl-PL"/>
              </w:rPr>
              <w:t>Przedmiot zamówienia</w:t>
            </w:r>
          </w:p>
        </w:tc>
        <w:tc>
          <w:tcPr>
            <w:tcW w:w="1417" w:type="dxa"/>
            <w:tcBorders>
              <w:top w:val="single" w:sz="12" w:space="0" w:color="auto"/>
              <w:left w:val="single" w:sz="12" w:space="0" w:color="auto"/>
              <w:bottom w:val="single" w:sz="12" w:space="0" w:color="auto"/>
              <w:right w:val="single" w:sz="12" w:space="0" w:color="auto"/>
            </w:tcBorders>
            <w:shd w:val="clear" w:color="auto" w:fill="FFE599" w:themeFill="accent4" w:themeFillTint="66"/>
            <w:vAlign w:val="center"/>
          </w:tcPr>
          <w:p w14:paraId="771931CF" w14:textId="54FA770A" w:rsidR="003C4CCB" w:rsidRPr="00444E6B"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Pr>
                <w:rFonts w:asciiTheme="minorHAnsi" w:eastAsia="Verdana,Bold" w:hAnsiTheme="minorHAnsi" w:cstheme="minorHAnsi"/>
                <w:b/>
                <w:bCs/>
                <w:color w:val="000000"/>
                <w:sz w:val="22"/>
                <w:szCs w:val="22"/>
                <w:lang w:val="pl-PL"/>
              </w:rPr>
              <w:t xml:space="preserve">Cena </w:t>
            </w:r>
            <w:r w:rsidRPr="00444E6B">
              <w:rPr>
                <w:rFonts w:asciiTheme="minorHAnsi" w:eastAsia="Verdana,Bold" w:hAnsiTheme="minorHAnsi" w:cstheme="minorHAnsi"/>
                <w:b/>
                <w:bCs/>
                <w:color w:val="000000"/>
                <w:sz w:val="22"/>
                <w:szCs w:val="22"/>
                <w:lang w:val="pl-PL"/>
              </w:rPr>
              <w:t>netto [zł]</w:t>
            </w:r>
          </w:p>
        </w:tc>
        <w:tc>
          <w:tcPr>
            <w:tcW w:w="709" w:type="dxa"/>
            <w:tcBorders>
              <w:top w:val="single" w:sz="12" w:space="0" w:color="auto"/>
              <w:left w:val="single" w:sz="12" w:space="0" w:color="auto"/>
              <w:bottom w:val="single" w:sz="12" w:space="0" w:color="auto"/>
              <w:right w:val="single" w:sz="12" w:space="0" w:color="auto"/>
            </w:tcBorders>
            <w:shd w:val="clear" w:color="auto" w:fill="FFE599" w:themeFill="accent4" w:themeFillTint="66"/>
          </w:tcPr>
          <w:p w14:paraId="2C7B7CFA" w14:textId="58364497" w:rsidR="003C4CCB" w:rsidRPr="00444E6B"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Pr>
                <w:rFonts w:asciiTheme="minorHAnsi" w:eastAsia="Verdana,Bold" w:hAnsiTheme="minorHAnsi" w:cstheme="minorHAnsi"/>
                <w:b/>
                <w:bCs/>
                <w:color w:val="000000"/>
                <w:sz w:val="22"/>
                <w:szCs w:val="22"/>
                <w:lang w:val="pl-PL"/>
              </w:rPr>
              <w:t>Ilość [szt.]</w:t>
            </w:r>
          </w:p>
        </w:tc>
        <w:tc>
          <w:tcPr>
            <w:tcW w:w="1559" w:type="dxa"/>
            <w:tcBorders>
              <w:top w:val="single" w:sz="12" w:space="0" w:color="auto"/>
              <w:left w:val="single" w:sz="12" w:space="0" w:color="auto"/>
              <w:bottom w:val="single" w:sz="12" w:space="0" w:color="auto"/>
              <w:right w:val="single" w:sz="12" w:space="0" w:color="auto"/>
            </w:tcBorders>
            <w:shd w:val="clear" w:color="auto" w:fill="FFE599" w:themeFill="accent4" w:themeFillTint="66"/>
          </w:tcPr>
          <w:p w14:paraId="4CE6915E" w14:textId="5A798912" w:rsidR="003C4CCB" w:rsidRPr="00444E6B"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Pr>
                <w:rFonts w:asciiTheme="minorHAnsi" w:eastAsia="Verdana,Bold" w:hAnsiTheme="minorHAnsi" w:cstheme="minorHAnsi"/>
                <w:b/>
                <w:bCs/>
                <w:color w:val="000000"/>
                <w:sz w:val="22"/>
                <w:szCs w:val="22"/>
                <w:lang w:val="pl-PL"/>
              </w:rPr>
              <w:t>Wartoś</w:t>
            </w:r>
            <w:r w:rsidR="00B31100">
              <w:rPr>
                <w:rFonts w:asciiTheme="minorHAnsi" w:eastAsia="Verdana,Bold" w:hAnsiTheme="minorHAnsi" w:cstheme="minorHAnsi"/>
                <w:b/>
                <w:bCs/>
                <w:color w:val="000000"/>
                <w:sz w:val="22"/>
                <w:szCs w:val="22"/>
                <w:lang w:val="pl-PL"/>
              </w:rPr>
              <w:t>ć</w:t>
            </w:r>
            <w:r>
              <w:rPr>
                <w:rFonts w:asciiTheme="minorHAnsi" w:eastAsia="Verdana,Bold" w:hAnsiTheme="minorHAnsi" w:cstheme="minorHAnsi"/>
                <w:b/>
                <w:bCs/>
                <w:color w:val="000000"/>
                <w:sz w:val="22"/>
                <w:szCs w:val="22"/>
                <w:lang w:val="pl-PL"/>
              </w:rPr>
              <w:t xml:space="preserve"> netto [zł]</w:t>
            </w:r>
          </w:p>
        </w:tc>
        <w:tc>
          <w:tcPr>
            <w:tcW w:w="851" w:type="dxa"/>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15" w:type="dxa"/>
              <w:left w:w="15" w:type="dxa"/>
              <w:bottom w:w="15" w:type="dxa"/>
              <w:right w:w="15" w:type="dxa"/>
            </w:tcMar>
            <w:vAlign w:val="center"/>
            <w:hideMark/>
          </w:tcPr>
          <w:p w14:paraId="1C98D2DB" w14:textId="127FD3A1" w:rsidR="003C4CCB" w:rsidRPr="00444E6B"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sidRPr="00444E6B">
              <w:rPr>
                <w:rFonts w:asciiTheme="minorHAnsi" w:eastAsia="Verdana,Bold" w:hAnsiTheme="minorHAnsi" w:cstheme="minorHAnsi"/>
                <w:b/>
                <w:bCs/>
                <w:color w:val="000000"/>
                <w:sz w:val="22"/>
                <w:szCs w:val="22"/>
                <w:lang w:val="pl-PL"/>
              </w:rPr>
              <w:t xml:space="preserve">Podatek VAT </w:t>
            </w:r>
            <w:r>
              <w:rPr>
                <w:rFonts w:asciiTheme="minorHAnsi" w:eastAsia="Verdana,Bold" w:hAnsiTheme="minorHAnsi" w:cstheme="minorHAnsi"/>
                <w:b/>
                <w:bCs/>
                <w:color w:val="000000"/>
                <w:sz w:val="22"/>
                <w:szCs w:val="22"/>
                <w:lang w:val="pl-PL"/>
              </w:rPr>
              <w:t>[</w:t>
            </w:r>
            <w:r w:rsidRPr="00444E6B">
              <w:rPr>
                <w:rFonts w:asciiTheme="minorHAnsi" w:eastAsia="Verdana,Bold" w:hAnsiTheme="minorHAnsi" w:cstheme="minorHAnsi"/>
                <w:b/>
                <w:bCs/>
                <w:color w:val="000000"/>
                <w:sz w:val="22"/>
                <w:szCs w:val="22"/>
                <w:lang w:val="pl-PL"/>
              </w:rPr>
              <w:t>zł</w:t>
            </w:r>
            <w:r>
              <w:rPr>
                <w:rFonts w:asciiTheme="minorHAnsi" w:eastAsia="Verdana,Bold" w:hAnsiTheme="minorHAnsi" w:cstheme="minorHAnsi"/>
                <w:b/>
                <w:bCs/>
                <w:color w:val="000000"/>
                <w:sz w:val="22"/>
                <w:szCs w:val="22"/>
                <w:lang w:val="pl-PL"/>
              </w:rPr>
              <w:t>]</w:t>
            </w:r>
            <w:r w:rsidRPr="00444E6B">
              <w:rPr>
                <w:rFonts w:asciiTheme="minorHAnsi" w:eastAsia="Verdana,Bold" w:hAnsiTheme="minorHAnsi" w:cstheme="minorHAnsi"/>
                <w:b/>
                <w:bCs/>
                <w:color w:val="000000"/>
                <w:sz w:val="22"/>
                <w:szCs w:val="22"/>
                <w:lang w:val="pl-PL"/>
              </w:rPr>
              <w:t xml:space="preserve"> </w:t>
            </w:r>
          </w:p>
        </w:tc>
        <w:tc>
          <w:tcPr>
            <w:tcW w:w="1559" w:type="dxa"/>
            <w:tcBorders>
              <w:top w:val="single" w:sz="12" w:space="0" w:color="auto"/>
              <w:left w:val="single" w:sz="12" w:space="0" w:color="auto"/>
              <w:bottom w:val="single" w:sz="12" w:space="0" w:color="auto"/>
              <w:right w:val="single" w:sz="12" w:space="0" w:color="auto"/>
            </w:tcBorders>
            <w:shd w:val="clear" w:color="auto" w:fill="FFE599" w:themeFill="accent4" w:themeFillTint="66"/>
            <w:vAlign w:val="center"/>
          </w:tcPr>
          <w:p w14:paraId="2DDDCA64" w14:textId="77777777" w:rsidR="003C4CCB" w:rsidRPr="00444E6B"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sidRPr="00444E6B">
              <w:rPr>
                <w:rFonts w:asciiTheme="minorHAnsi" w:eastAsia="Verdana,Bold" w:hAnsiTheme="minorHAnsi" w:cstheme="minorHAnsi"/>
                <w:b/>
                <w:bCs/>
                <w:color w:val="000000"/>
                <w:sz w:val="22"/>
                <w:szCs w:val="22"/>
                <w:lang w:val="pl-PL"/>
              </w:rPr>
              <w:t>Wartość brutto [zł]</w:t>
            </w:r>
          </w:p>
        </w:tc>
      </w:tr>
      <w:tr w:rsidR="003C4CCB" w:rsidRPr="00E464A2" w14:paraId="57BA0EE9" w14:textId="77777777" w:rsidTr="000F1961">
        <w:trPr>
          <w:trHeight w:val="150"/>
        </w:trPr>
        <w:tc>
          <w:tcPr>
            <w:tcW w:w="426" w:type="dxa"/>
            <w:tcBorders>
              <w:top w:val="single" w:sz="12" w:space="0" w:color="auto"/>
              <w:left w:val="single" w:sz="12" w:space="0" w:color="auto"/>
              <w:bottom w:val="single" w:sz="12" w:space="0" w:color="auto"/>
              <w:right w:val="single" w:sz="12" w:space="0" w:color="auto"/>
            </w:tcBorders>
            <w:shd w:val="clear" w:color="auto" w:fill="FFF2CC" w:themeFill="accent4" w:themeFillTint="33"/>
            <w:tcMar>
              <w:top w:w="15" w:type="dxa"/>
              <w:left w:w="15" w:type="dxa"/>
              <w:bottom w:w="15" w:type="dxa"/>
              <w:right w:w="15" w:type="dxa"/>
            </w:tcMar>
            <w:vAlign w:val="center"/>
          </w:tcPr>
          <w:p w14:paraId="0A7F1AB9" w14:textId="77777777" w:rsidR="003C4CCB" w:rsidRPr="00995FF6"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sidRPr="00995FF6">
              <w:rPr>
                <w:rFonts w:asciiTheme="minorHAnsi" w:eastAsia="Verdana,Bold" w:hAnsiTheme="minorHAnsi" w:cstheme="minorHAnsi"/>
                <w:b/>
                <w:bCs/>
                <w:color w:val="000000"/>
                <w:sz w:val="22"/>
                <w:szCs w:val="22"/>
                <w:lang w:val="pl-PL"/>
              </w:rPr>
              <w:t>1</w:t>
            </w:r>
          </w:p>
        </w:tc>
        <w:tc>
          <w:tcPr>
            <w:tcW w:w="3260" w:type="dxa"/>
            <w:tcBorders>
              <w:top w:val="single" w:sz="12" w:space="0" w:color="auto"/>
              <w:left w:val="single" w:sz="12" w:space="0" w:color="auto"/>
              <w:bottom w:val="single" w:sz="12" w:space="0" w:color="auto"/>
              <w:right w:val="single" w:sz="12" w:space="0" w:color="auto"/>
            </w:tcBorders>
            <w:shd w:val="clear" w:color="auto" w:fill="FFF2CC" w:themeFill="accent4" w:themeFillTint="33"/>
            <w:tcMar>
              <w:top w:w="15" w:type="dxa"/>
              <w:left w:w="15" w:type="dxa"/>
              <w:bottom w:w="15" w:type="dxa"/>
              <w:right w:w="15" w:type="dxa"/>
            </w:tcMar>
            <w:vAlign w:val="center"/>
          </w:tcPr>
          <w:p w14:paraId="4930E234" w14:textId="77777777" w:rsidR="003C4CCB" w:rsidRPr="00995FF6"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sidRPr="00995FF6">
              <w:rPr>
                <w:rFonts w:asciiTheme="minorHAnsi" w:eastAsia="Verdana,Bold" w:hAnsiTheme="minorHAnsi" w:cstheme="minorHAnsi"/>
                <w:b/>
                <w:bCs/>
                <w:color w:val="000000"/>
                <w:sz w:val="22"/>
                <w:szCs w:val="22"/>
                <w:lang w:val="pl-PL"/>
              </w:rPr>
              <w:t>2</w:t>
            </w:r>
          </w:p>
        </w:tc>
        <w:tc>
          <w:tcPr>
            <w:tcW w:w="1417"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7362CB2A" w14:textId="77777777" w:rsidR="003C4CCB" w:rsidRPr="00995FF6"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sidRPr="00995FF6">
              <w:rPr>
                <w:rFonts w:asciiTheme="minorHAnsi" w:eastAsia="Verdana,Bold" w:hAnsiTheme="minorHAnsi" w:cstheme="minorHAnsi"/>
                <w:b/>
                <w:bCs/>
                <w:color w:val="000000"/>
                <w:sz w:val="22"/>
                <w:szCs w:val="22"/>
                <w:lang w:val="pl-PL"/>
              </w:rPr>
              <w:t>3</w:t>
            </w:r>
          </w:p>
        </w:tc>
        <w:tc>
          <w:tcPr>
            <w:tcW w:w="709"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0C1EBB7D" w14:textId="34F23D88" w:rsidR="003C4CCB" w:rsidRPr="00995FF6" w:rsidRDefault="003C4CCB" w:rsidP="00F934EE">
            <w:pPr>
              <w:autoSpaceDE w:val="0"/>
              <w:autoSpaceDN w:val="0"/>
              <w:adjustRightInd w:val="0"/>
              <w:jc w:val="center"/>
              <w:rPr>
                <w:rFonts w:asciiTheme="minorHAnsi" w:eastAsia="Verdana,Bold" w:hAnsiTheme="minorHAnsi" w:cstheme="minorHAnsi"/>
                <w:b/>
                <w:bCs/>
                <w:color w:val="000000"/>
                <w:sz w:val="22"/>
                <w:szCs w:val="22"/>
                <w:lang w:val="pl-PL"/>
              </w:rPr>
            </w:pPr>
            <w:r>
              <w:rPr>
                <w:rFonts w:asciiTheme="minorHAnsi" w:eastAsia="Verdana,Bold" w:hAnsiTheme="minorHAnsi" w:cstheme="minorHAnsi"/>
                <w:b/>
                <w:bCs/>
                <w:color w:val="000000"/>
                <w:sz w:val="22"/>
                <w:szCs w:val="22"/>
                <w:lang w:val="pl-PL"/>
              </w:rPr>
              <w:t>4</w:t>
            </w:r>
          </w:p>
        </w:tc>
        <w:tc>
          <w:tcPr>
            <w:tcW w:w="1559"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3D1A211E" w14:textId="146AA360" w:rsidR="003C4CCB" w:rsidRDefault="00CE53F6" w:rsidP="00F934EE">
            <w:pPr>
              <w:autoSpaceDE w:val="0"/>
              <w:autoSpaceDN w:val="0"/>
              <w:adjustRightInd w:val="0"/>
              <w:jc w:val="center"/>
              <w:rPr>
                <w:rFonts w:asciiTheme="minorHAnsi" w:eastAsia="Verdana,Bold" w:hAnsiTheme="minorHAnsi" w:cstheme="minorHAnsi"/>
                <w:b/>
                <w:bCs/>
                <w:color w:val="000000"/>
                <w:sz w:val="22"/>
                <w:szCs w:val="22"/>
                <w:lang w:val="pl-PL"/>
              </w:rPr>
            </w:pPr>
            <w:r>
              <w:rPr>
                <w:rFonts w:asciiTheme="minorHAnsi" w:eastAsia="Verdana,Bold" w:hAnsiTheme="minorHAnsi" w:cstheme="minorHAnsi"/>
                <w:b/>
                <w:bCs/>
                <w:color w:val="000000"/>
                <w:sz w:val="22"/>
                <w:szCs w:val="22"/>
                <w:lang w:val="pl-PL"/>
              </w:rPr>
              <w:t>5</w:t>
            </w:r>
          </w:p>
        </w:tc>
        <w:tc>
          <w:tcPr>
            <w:tcW w:w="851" w:type="dxa"/>
            <w:tcBorders>
              <w:top w:val="single" w:sz="12" w:space="0" w:color="auto"/>
              <w:left w:val="single" w:sz="12" w:space="0" w:color="auto"/>
              <w:bottom w:val="single" w:sz="12" w:space="0" w:color="auto"/>
              <w:right w:val="single" w:sz="12" w:space="0" w:color="auto"/>
            </w:tcBorders>
            <w:shd w:val="clear" w:color="auto" w:fill="FFF2CC" w:themeFill="accent4" w:themeFillTint="33"/>
            <w:tcMar>
              <w:top w:w="15" w:type="dxa"/>
              <w:left w:w="15" w:type="dxa"/>
              <w:bottom w:w="15" w:type="dxa"/>
              <w:right w:w="15" w:type="dxa"/>
            </w:tcMar>
          </w:tcPr>
          <w:p w14:paraId="30190823" w14:textId="593D7C3E" w:rsidR="003C4CCB" w:rsidRPr="00995FF6" w:rsidRDefault="00CE53F6" w:rsidP="00F934EE">
            <w:pPr>
              <w:autoSpaceDE w:val="0"/>
              <w:autoSpaceDN w:val="0"/>
              <w:adjustRightInd w:val="0"/>
              <w:jc w:val="center"/>
              <w:rPr>
                <w:rFonts w:asciiTheme="minorHAnsi" w:eastAsia="Verdana,Bold" w:hAnsiTheme="minorHAnsi" w:cstheme="minorHAnsi"/>
                <w:b/>
                <w:bCs/>
                <w:color w:val="000000"/>
                <w:sz w:val="22"/>
                <w:szCs w:val="22"/>
                <w:lang w:val="pl-PL"/>
              </w:rPr>
            </w:pPr>
            <w:r>
              <w:rPr>
                <w:rFonts w:asciiTheme="minorHAnsi" w:eastAsia="Verdana,Bold" w:hAnsiTheme="minorHAnsi" w:cstheme="minorHAnsi"/>
                <w:b/>
                <w:bCs/>
                <w:color w:val="000000"/>
                <w:sz w:val="22"/>
                <w:szCs w:val="22"/>
                <w:lang w:val="pl-PL"/>
              </w:rPr>
              <w:t>6</w:t>
            </w:r>
          </w:p>
        </w:tc>
        <w:tc>
          <w:tcPr>
            <w:tcW w:w="1559"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4B5A068C" w14:textId="399FFFCC" w:rsidR="003C4CCB" w:rsidRPr="00995FF6" w:rsidRDefault="00CE53F6" w:rsidP="00F934EE">
            <w:pPr>
              <w:autoSpaceDE w:val="0"/>
              <w:autoSpaceDN w:val="0"/>
              <w:adjustRightInd w:val="0"/>
              <w:jc w:val="center"/>
              <w:rPr>
                <w:rFonts w:asciiTheme="minorHAnsi" w:eastAsia="Verdana,Bold" w:hAnsiTheme="minorHAnsi" w:cstheme="minorHAnsi"/>
                <w:b/>
                <w:bCs/>
                <w:color w:val="000000"/>
                <w:sz w:val="22"/>
                <w:szCs w:val="22"/>
                <w:lang w:val="pl-PL"/>
              </w:rPr>
            </w:pPr>
            <w:r>
              <w:rPr>
                <w:rFonts w:asciiTheme="minorHAnsi" w:eastAsia="Verdana,Bold" w:hAnsiTheme="minorHAnsi" w:cstheme="minorHAnsi"/>
                <w:b/>
                <w:bCs/>
                <w:color w:val="000000"/>
                <w:sz w:val="22"/>
                <w:szCs w:val="22"/>
                <w:lang w:val="pl-PL"/>
              </w:rPr>
              <w:t>7</w:t>
            </w:r>
          </w:p>
        </w:tc>
      </w:tr>
      <w:tr w:rsidR="003C4CCB" w:rsidRPr="00E464A2" w14:paraId="2EEED6F0" w14:textId="77777777" w:rsidTr="000F1961">
        <w:trPr>
          <w:trHeight w:val="1902"/>
        </w:trPr>
        <w:tc>
          <w:tcPr>
            <w:tcW w:w="426"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hideMark/>
          </w:tcPr>
          <w:p w14:paraId="17DAE99F" w14:textId="0565A7CD" w:rsidR="003C4CCB" w:rsidRPr="00CD31D8" w:rsidRDefault="003C4CCB" w:rsidP="00F934EE">
            <w:pPr>
              <w:autoSpaceDE w:val="0"/>
              <w:autoSpaceDN w:val="0"/>
              <w:adjustRightInd w:val="0"/>
              <w:jc w:val="center"/>
              <w:rPr>
                <w:rFonts w:asciiTheme="minorHAnsi" w:eastAsia="Verdana,Bold" w:hAnsiTheme="minorHAnsi" w:cstheme="minorHAnsi"/>
                <w:bCs/>
                <w:color w:val="000000"/>
                <w:sz w:val="22"/>
                <w:szCs w:val="22"/>
                <w:lang w:val="pl-PL"/>
              </w:rPr>
            </w:pPr>
            <w:r w:rsidRPr="00CD31D8">
              <w:rPr>
                <w:rFonts w:asciiTheme="minorHAnsi" w:eastAsia="Verdana,Bold" w:hAnsiTheme="minorHAnsi" w:cstheme="minorHAnsi"/>
                <w:bCs/>
                <w:color w:val="000000"/>
                <w:sz w:val="22"/>
                <w:szCs w:val="22"/>
                <w:lang w:val="pl-PL"/>
              </w:rPr>
              <w:t>1</w:t>
            </w:r>
            <w:r w:rsidR="00ED2649">
              <w:rPr>
                <w:rFonts w:asciiTheme="minorHAnsi" w:eastAsia="Verdana,Bold" w:hAnsiTheme="minorHAnsi" w:cstheme="minorHAnsi"/>
                <w:bCs/>
                <w:color w:val="000000"/>
                <w:sz w:val="22"/>
                <w:szCs w:val="22"/>
                <w:lang w:val="pl-PL"/>
              </w:rPr>
              <w:t>.</w:t>
            </w:r>
          </w:p>
        </w:tc>
        <w:tc>
          <w:tcPr>
            <w:tcW w:w="3260"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hideMark/>
          </w:tcPr>
          <w:p w14:paraId="44413E98" w14:textId="2D0F471D" w:rsidR="003C4CCB" w:rsidRPr="00CD31D8" w:rsidRDefault="003C4CCB" w:rsidP="00F934EE">
            <w:pPr>
              <w:suppressAutoHyphens/>
              <w:ind w:left="128"/>
              <w:rPr>
                <w:rFonts w:asciiTheme="minorHAnsi" w:hAnsiTheme="minorHAnsi" w:cstheme="minorHAnsi"/>
                <w:sz w:val="22"/>
                <w:szCs w:val="22"/>
                <w:lang w:val="pl-PL"/>
              </w:rPr>
            </w:pPr>
            <w:r w:rsidRPr="00CD31D8">
              <w:rPr>
                <w:rFonts w:asciiTheme="minorHAnsi" w:hAnsiTheme="minorHAnsi" w:cstheme="minorHAnsi"/>
                <w:sz w:val="22"/>
                <w:szCs w:val="22"/>
                <w:lang w:val="pl-PL"/>
              </w:rPr>
              <w:t>D</w:t>
            </w:r>
            <w:r>
              <w:rPr>
                <w:rFonts w:asciiTheme="minorHAnsi" w:hAnsiTheme="minorHAnsi" w:cstheme="minorHAnsi"/>
                <w:sz w:val="22"/>
                <w:szCs w:val="22"/>
                <w:lang w:val="pl-PL"/>
              </w:rPr>
              <w:t>ostawa samochodów elektrycznych</w:t>
            </w:r>
            <w:r w:rsidRPr="00CD31D8">
              <w:rPr>
                <w:rFonts w:asciiTheme="minorHAnsi" w:hAnsiTheme="minorHAnsi" w:cstheme="minorHAnsi"/>
                <w:sz w:val="22"/>
                <w:szCs w:val="22"/>
                <w:lang w:val="pl-PL"/>
              </w:rPr>
              <w:t>:</w:t>
            </w:r>
          </w:p>
          <w:p w14:paraId="160B3226" w14:textId="77777777" w:rsidR="003C4CCB" w:rsidRPr="00614570" w:rsidRDefault="003C4CCB" w:rsidP="00995FF6">
            <w:pPr>
              <w:pStyle w:val="Akapitzlist"/>
              <w:numPr>
                <w:ilvl w:val="0"/>
                <w:numId w:val="48"/>
              </w:numPr>
              <w:suppressAutoHyphens/>
              <w:ind w:left="553"/>
              <w:rPr>
                <w:rFonts w:asciiTheme="minorHAnsi" w:hAnsiTheme="minorHAnsi" w:cstheme="minorHAnsi"/>
                <w:sz w:val="22"/>
                <w:szCs w:val="22"/>
                <w:lang w:val="pl-PL"/>
              </w:rPr>
            </w:pPr>
            <w:r>
              <w:rPr>
                <w:rFonts w:asciiTheme="minorHAnsi" w:hAnsiTheme="minorHAnsi" w:cstheme="minorHAnsi"/>
                <w:sz w:val="22"/>
                <w:szCs w:val="22"/>
                <w:lang w:val="pl-PL"/>
              </w:rPr>
              <w:t>marka: ……………………</w:t>
            </w:r>
            <w:r w:rsidRPr="00614570">
              <w:rPr>
                <w:rFonts w:asciiTheme="minorHAnsi" w:hAnsiTheme="minorHAnsi" w:cstheme="minorHAnsi"/>
                <w:sz w:val="22"/>
                <w:szCs w:val="22"/>
                <w:lang w:val="pl-PL"/>
              </w:rPr>
              <w:t>……</w:t>
            </w:r>
          </w:p>
          <w:p w14:paraId="468FA8FB" w14:textId="77777777" w:rsidR="003C4CCB" w:rsidRPr="00614570" w:rsidRDefault="003C4CCB" w:rsidP="00995FF6">
            <w:pPr>
              <w:pStyle w:val="Akapitzlist"/>
              <w:numPr>
                <w:ilvl w:val="0"/>
                <w:numId w:val="48"/>
              </w:numPr>
              <w:suppressAutoHyphens/>
              <w:ind w:left="553"/>
              <w:rPr>
                <w:rFonts w:asciiTheme="minorHAnsi" w:hAnsiTheme="minorHAnsi" w:cstheme="minorHAnsi"/>
                <w:sz w:val="22"/>
                <w:szCs w:val="22"/>
                <w:lang w:val="pl-PL"/>
              </w:rPr>
            </w:pPr>
            <w:r>
              <w:rPr>
                <w:rFonts w:asciiTheme="minorHAnsi" w:hAnsiTheme="minorHAnsi" w:cstheme="minorHAnsi"/>
                <w:sz w:val="22"/>
                <w:szCs w:val="22"/>
                <w:lang w:val="pl-PL"/>
              </w:rPr>
              <w:t>typ: ……………………</w:t>
            </w:r>
            <w:r w:rsidRPr="00614570">
              <w:rPr>
                <w:rFonts w:asciiTheme="minorHAnsi" w:hAnsiTheme="minorHAnsi" w:cstheme="minorHAnsi"/>
                <w:sz w:val="22"/>
                <w:szCs w:val="22"/>
                <w:lang w:val="pl-PL"/>
              </w:rPr>
              <w:t>………..</w:t>
            </w:r>
          </w:p>
          <w:p w14:paraId="4282BD8E" w14:textId="24EF3061" w:rsidR="003C4CCB" w:rsidRPr="003C4CCB" w:rsidRDefault="003C4CCB" w:rsidP="003C4CCB">
            <w:pPr>
              <w:pStyle w:val="Akapitzlist"/>
              <w:numPr>
                <w:ilvl w:val="0"/>
                <w:numId w:val="48"/>
              </w:numPr>
              <w:autoSpaceDE w:val="0"/>
              <w:autoSpaceDN w:val="0"/>
              <w:adjustRightInd w:val="0"/>
              <w:ind w:left="553"/>
              <w:rPr>
                <w:rFonts w:asciiTheme="minorHAnsi" w:hAnsiTheme="minorHAnsi" w:cstheme="minorHAnsi"/>
                <w:sz w:val="22"/>
                <w:szCs w:val="22"/>
                <w:lang w:val="pl-PL"/>
              </w:rPr>
            </w:pPr>
            <w:r>
              <w:rPr>
                <w:rFonts w:asciiTheme="minorHAnsi" w:hAnsiTheme="minorHAnsi" w:cstheme="minorHAnsi"/>
                <w:sz w:val="22"/>
                <w:szCs w:val="22"/>
                <w:lang w:val="pl-PL"/>
              </w:rPr>
              <w:t>model: ……………………</w:t>
            </w:r>
            <w:r w:rsidRPr="00614570">
              <w:rPr>
                <w:rFonts w:asciiTheme="minorHAnsi" w:hAnsiTheme="minorHAnsi" w:cstheme="minorHAnsi"/>
                <w:sz w:val="22"/>
                <w:szCs w:val="22"/>
                <w:lang w:val="pl-PL"/>
              </w:rPr>
              <w:t>……</w:t>
            </w:r>
          </w:p>
        </w:tc>
        <w:tc>
          <w:tcPr>
            <w:tcW w:w="1417" w:type="dxa"/>
            <w:tcBorders>
              <w:top w:val="single" w:sz="12" w:space="0" w:color="auto"/>
              <w:left w:val="single" w:sz="12" w:space="0" w:color="auto"/>
              <w:bottom w:val="single" w:sz="12" w:space="0" w:color="auto"/>
              <w:right w:val="single" w:sz="12" w:space="0" w:color="auto"/>
            </w:tcBorders>
            <w:vAlign w:val="center"/>
          </w:tcPr>
          <w:p w14:paraId="2CAED00C" w14:textId="77777777" w:rsidR="003C4CCB" w:rsidRPr="00CD31D8" w:rsidRDefault="003C4CCB" w:rsidP="00F934EE">
            <w:pPr>
              <w:autoSpaceDE w:val="0"/>
              <w:autoSpaceDN w:val="0"/>
              <w:adjustRightInd w:val="0"/>
              <w:jc w:val="center"/>
              <w:rPr>
                <w:rFonts w:asciiTheme="minorHAnsi" w:eastAsia="Verdana,Bold" w:hAnsiTheme="minorHAnsi" w:cstheme="minorHAnsi"/>
                <w:bCs/>
                <w:color w:val="000000"/>
                <w:sz w:val="22"/>
                <w:szCs w:val="22"/>
                <w:lang w:val="pl-PL"/>
              </w:rPr>
            </w:pPr>
          </w:p>
        </w:tc>
        <w:tc>
          <w:tcPr>
            <w:tcW w:w="709" w:type="dxa"/>
            <w:tcBorders>
              <w:top w:val="single" w:sz="12" w:space="0" w:color="auto"/>
              <w:left w:val="single" w:sz="12" w:space="0" w:color="auto"/>
              <w:bottom w:val="single" w:sz="12" w:space="0" w:color="auto"/>
              <w:right w:val="single" w:sz="12" w:space="0" w:color="auto"/>
            </w:tcBorders>
          </w:tcPr>
          <w:p w14:paraId="7AC194D2" w14:textId="77777777" w:rsidR="0090617A" w:rsidRDefault="0090617A" w:rsidP="00F934EE">
            <w:pPr>
              <w:autoSpaceDE w:val="0"/>
              <w:autoSpaceDN w:val="0"/>
              <w:adjustRightInd w:val="0"/>
              <w:jc w:val="center"/>
              <w:rPr>
                <w:rFonts w:asciiTheme="minorHAnsi" w:eastAsia="Verdana,Bold" w:hAnsiTheme="minorHAnsi" w:cstheme="minorHAnsi"/>
                <w:bCs/>
                <w:color w:val="000000"/>
                <w:sz w:val="22"/>
                <w:szCs w:val="22"/>
                <w:lang w:val="pl-PL"/>
              </w:rPr>
            </w:pPr>
          </w:p>
          <w:p w14:paraId="5A655064" w14:textId="5E0B9B13" w:rsidR="003C4CCB" w:rsidRPr="00CD31D8" w:rsidRDefault="00235656" w:rsidP="0090617A">
            <w:pPr>
              <w:autoSpaceDE w:val="0"/>
              <w:autoSpaceDN w:val="0"/>
              <w:adjustRightInd w:val="0"/>
              <w:jc w:val="center"/>
              <w:rPr>
                <w:rFonts w:asciiTheme="minorHAnsi" w:eastAsia="Verdana,Bold" w:hAnsiTheme="minorHAnsi" w:cstheme="minorHAnsi"/>
                <w:bCs/>
                <w:color w:val="000000"/>
                <w:sz w:val="22"/>
                <w:szCs w:val="22"/>
                <w:lang w:val="pl-PL"/>
              </w:rPr>
            </w:pPr>
            <w:r>
              <w:rPr>
                <w:rFonts w:asciiTheme="minorHAnsi" w:eastAsia="Verdana,Bold" w:hAnsiTheme="minorHAnsi" w:cstheme="minorHAnsi"/>
                <w:bCs/>
                <w:color w:val="000000"/>
                <w:sz w:val="22"/>
                <w:szCs w:val="22"/>
                <w:lang w:val="pl-PL"/>
              </w:rPr>
              <w:t>4</w:t>
            </w:r>
          </w:p>
        </w:tc>
        <w:tc>
          <w:tcPr>
            <w:tcW w:w="1559" w:type="dxa"/>
            <w:tcBorders>
              <w:top w:val="single" w:sz="12" w:space="0" w:color="auto"/>
              <w:left w:val="single" w:sz="12" w:space="0" w:color="auto"/>
              <w:bottom w:val="single" w:sz="12" w:space="0" w:color="auto"/>
              <w:right w:val="single" w:sz="12" w:space="0" w:color="auto"/>
            </w:tcBorders>
          </w:tcPr>
          <w:p w14:paraId="64339EAE" w14:textId="77777777" w:rsidR="003C4CCB" w:rsidRPr="00CD31D8" w:rsidRDefault="003C4CCB" w:rsidP="00F934EE">
            <w:pPr>
              <w:autoSpaceDE w:val="0"/>
              <w:autoSpaceDN w:val="0"/>
              <w:adjustRightInd w:val="0"/>
              <w:jc w:val="center"/>
              <w:rPr>
                <w:rFonts w:asciiTheme="minorHAnsi" w:eastAsia="Verdana,Bold" w:hAnsiTheme="minorHAnsi" w:cstheme="minorHAnsi"/>
                <w:bCs/>
                <w:color w:val="000000"/>
                <w:sz w:val="22"/>
                <w:szCs w:val="22"/>
                <w:lang w:val="pl-PL"/>
              </w:rPr>
            </w:pPr>
          </w:p>
        </w:tc>
        <w:tc>
          <w:tcPr>
            <w:tcW w:w="851"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hideMark/>
          </w:tcPr>
          <w:p w14:paraId="49701F92" w14:textId="2E75470E" w:rsidR="003C4CCB" w:rsidRPr="00CD31D8" w:rsidRDefault="003C4CCB" w:rsidP="00F934EE">
            <w:pPr>
              <w:autoSpaceDE w:val="0"/>
              <w:autoSpaceDN w:val="0"/>
              <w:adjustRightInd w:val="0"/>
              <w:jc w:val="center"/>
              <w:rPr>
                <w:rFonts w:asciiTheme="minorHAnsi" w:eastAsia="Verdana,Bold" w:hAnsiTheme="minorHAnsi" w:cstheme="minorHAnsi"/>
                <w:bCs/>
                <w:color w:val="000000"/>
                <w:sz w:val="22"/>
                <w:szCs w:val="22"/>
                <w:lang w:val="pl-PL"/>
              </w:rPr>
            </w:pPr>
          </w:p>
        </w:tc>
        <w:tc>
          <w:tcPr>
            <w:tcW w:w="1559" w:type="dxa"/>
            <w:tcBorders>
              <w:top w:val="single" w:sz="12" w:space="0" w:color="auto"/>
              <w:left w:val="single" w:sz="12" w:space="0" w:color="auto"/>
              <w:bottom w:val="single" w:sz="12" w:space="0" w:color="auto"/>
              <w:right w:val="single" w:sz="12" w:space="0" w:color="auto"/>
            </w:tcBorders>
            <w:vAlign w:val="center"/>
          </w:tcPr>
          <w:p w14:paraId="6D77FB41" w14:textId="77777777" w:rsidR="003C4CCB" w:rsidRPr="00CD31D8" w:rsidRDefault="003C4CCB" w:rsidP="00F934EE">
            <w:pPr>
              <w:autoSpaceDE w:val="0"/>
              <w:autoSpaceDN w:val="0"/>
              <w:adjustRightInd w:val="0"/>
              <w:jc w:val="center"/>
              <w:rPr>
                <w:rFonts w:asciiTheme="minorHAnsi" w:eastAsia="Verdana,Bold" w:hAnsiTheme="minorHAnsi" w:cstheme="minorHAnsi"/>
                <w:bCs/>
                <w:color w:val="000000"/>
                <w:sz w:val="22"/>
                <w:szCs w:val="22"/>
                <w:lang w:val="pl-PL"/>
              </w:rPr>
            </w:pPr>
          </w:p>
        </w:tc>
      </w:tr>
      <w:tr w:rsidR="00872CC6" w:rsidRPr="00E464A2" w14:paraId="73F05626" w14:textId="77777777" w:rsidTr="000F1961">
        <w:trPr>
          <w:trHeight w:val="1902"/>
        </w:trPr>
        <w:tc>
          <w:tcPr>
            <w:tcW w:w="426"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tcPr>
          <w:p w14:paraId="5FCB2EC6" w14:textId="2865D305" w:rsidR="00872CC6" w:rsidRPr="00CD31D8" w:rsidRDefault="00872CC6" w:rsidP="00F934EE">
            <w:pPr>
              <w:autoSpaceDE w:val="0"/>
              <w:autoSpaceDN w:val="0"/>
              <w:adjustRightInd w:val="0"/>
              <w:jc w:val="center"/>
              <w:rPr>
                <w:rFonts w:asciiTheme="minorHAnsi" w:eastAsia="Verdana,Bold" w:hAnsiTheme="minorHAnsi" w:cstheme="minorHAnsi"/>
                <w:bCs/>
                <w:color w:val="000000"/>
                <w:sz w:val="22"/>
                <w:szCs w:val="22"/>
                <w:lang w:val="pl-PL"/>
              </w:rPr>
            </w:pPr>
            <w:r>
              <w:rPr>
                <w:rFonts w:asciiTheme="minorHAnsi" w:eastAsia="Verdana,Bold" w:hAnsiTheme="minorHAnsi" w:cstheme="minorHAnsi"/>
                <w:bCs/>
                <w:color w:val="000000"/>
                <w:sz w:val="22"/>
                <w:szCs w:val="22"/>
                <w:lang w:val="pl-PL"/>
              </w:rPr>
              <w:t xml:space="preserve">2. </w:t>
            </w:r>
          </w:p>
        </w:tc>
        <w:tc>
          <w:tcPr>
            <w:tcW w:w="3260"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tcPr>
          <w:p w14:paraId="4BB82ABF" w14:textId="049623F0" w:rsidR="00872CC6" w:rsidRPr="00CD31D8" w:rsidRDefault="00872CC6" w:rsidP="00872CC6">
            <w:pPr>
              <w:suppressAutoHyphens/>
              <w:ind w:left="128"/>
              <w:rPr>
                <w:rFonts w:asciiTheme="minorHAnsi" w:hAnsiTheme="minorHAnsi" w:cstheme="minorHAnsi"/>
                <w:sz w:val="22"/>
                <w:szCs w:val="22"/>
                <w:lang w:val="pl-PL"/>
              </w:rPr>
            </w:pPr>
            <w:r w:rsidRPr="00CD31D8">
              <w:rPr>
                <w:rFonts w:asciiTheme="minorHAnsi" w:hAnsiTheme="minorHAnsi" w:cstheme="minorHAnsi"/>
                <w:sz w:val="22"/>
                <w:szCs w:val="22"/>
                <w:lang w:val="pl-PL"/>
              </w:rPr>
              <w:t>D</w:t>
            </w:r>
            <w:r>
              <w:rPr>
                <w:rFonts w:asciiTheme="minorHAnsi" w:hAnsiTheme="minorHAnsi" w:cstheme="minorHAnsi"/>
                <w:sz w:val="22"/>
                <w:szCs w:val="22"/>
                <w:lang w:val="pl-PL"/>
              </w:rPr>
              <w:t>ostawa samochodów elektrycznych</w:t>
            </w:r>
            <w:r w:rsidR="00482835">
              <w:rPr>
                <w:rFonts w:asciiTheme="minorHAnsi" w:hAnsiTheme="minorHAnsi" w:cstheme="minorHAnsi"/>
                <w:sz w:val="22"/>
                <w:szCs w:val="22"/>
                <w:lang w:val="pl-PL"/>
              </w:rPr>
              <w:t xml:space="preserve"> (</w:t>
            </w:r>
            <w:r w:rsidR="00482835" w:rsidRPr="00041073">
              <w:rPr>
                <w:rFonts w:asciiTheme="minorHAnsi" w:hAnsiTheme="minorHAnsi" w:cstheme="minorHAnsi"/>
                <w:sz w:val="22"/>
                <w:szCs w:val="22"/>
                <w:u w:val="single"/>
                <w:lang w:val="pl-PL"/>
              </w:rPr>
              <w:t>wraz z lampą błyskową</w:t>
            </w:r>
            <w:r w:rsidR="00482835">
              <w:rPr>
                <w:rFonts w:asciiTheme="minorHAnsi" w:hAnsiTheme="minorHAnsi" w:cstheme="minorHAnsi"/>
                <w:sz w:val="22"/>
                <w:szCs w:val="22"/>
                <w:lang w:val="pl-PL"/>
              </w:rPr>
              <w:t>)</w:t>
            </w:r>
            <w:r w:rsidRPr="00CD31D8">
              <w:rPr>
                <w:rFonts w:asciiTheme="minorHAnsi" w:hAnsiTheme="minorHAnsi" w:cstheme="minorHAnsi"/>
                <w:sz w:val="22"/>
                <w:szCs w:val="22"/>
                <w:lang w:val="pl-PL"/>
              </w:rPr>
              <w:t>:</w:t>
            </w:r>
          </w:p>
          <w:p w14:paraId="734CCA82" w14:textId="77777777" w:rsidR="00872CC6" w:rsidRPr="00614570" w:rsidRDefault="00872CC6" w:rsidP="00872CC6">
            <w:pPr>
              <w:pStyle w:val="Akapitzlist"/>
              <w:numPr>
                <w:ilvl w:val="0"/>
                <w:numId w:val="48"/>
              </w:numPr>
              <w:suppressAutoHyphens/>
              <w:ind w:left="553"/>
              <w:rPr>
                <w:rFonts w:asciiTheme="minorHAnsi" w:hAnsiTheme="minorHAnsi" w:cstheme="minorHAnsi"/>
                <w:sz w:val="22"/>
                <w:szCs w:val="22"/>
                <w:lang w:val="pl-PL"/>
              </w:rPr>
            </w:pPr>
            <w:r>
              <w:rPr>
                <w:rFonts w:asciiTheme="minorHAnsi" w:hAnsiTheme="minorHAnsi" w:cstheme="minorHAnsi"/>
                <w:sz w:val="22"/>
                <w:szCs w:val="22"/>
                <w:lang w:val="pl-PL"/>
              </w:rPr>
              <w:t>marka: ……………………</w:t>
            </w:r>
            <w:r w:rsidRPr="00614570">
              <w:rPr>
                <w:rFonts w:asciiTheme="minorHAnsi" w:hAnsiTheme="minorHAnsi" w:cstheme="minorHAnsi"/>
                <w:sz w:val="22"/>
                <w:szCs w:val="22"/>
                <w:lang w:val="pl-PL"/>
              </w:rPr>
              <w:t>……</w:t>
            </w:r>
          </w:p>
          <w:p w14:paraId="6137C95C" w14:textId="77777777" w:rsidR="00872CC6" w:rsidRDefault="00872CC6" w:rsidP="00872CC6">
            <w:pPr>
              <w:pStyle w:val="Akapitzlist"/>
              <w:numPr>
                <w:ilvl w:val="0"/>
                <w:numId w:val="48"/>
              </w:numPr>
              <w:suppressAutoHyphens/>
              <w:ind w:left="553"/>
              <w:rPr>
                <w:rFonts w:asciiTheme="minorHAnsi" w:hAnsiTheme="minorHAnsi" w:cstheme="minorHAnsi"/>
                <w:sz w:val="22"/>
                <w:szCs w:val="22"/>
                <w:lang w:val="pl-PL"/>
              </w:rPr>
            </w:pPr>
            <w:r>
              <w:rPr>
                <w:rFonts w:asciiTheme="minorHAnsi" w:hAnsiTheme="minorHAnsi" w:cstheme="minorHAnsi"/>
                <w:sz w:val="22"/>
                <w:szCs w:val="22"/>
                <w:lang w:val="pl-PL"/>
              </w:rPr>
              <w:t>typ: ……………………</w:t>
            </w:r>
            <w:r w:rsidRPr="00614570">
              <w:rPr>
                <w:rFonts w:asciiTheme="minorHAnsi" w:hAnsiTheme="minorHAnsi" w:cstheme="minorHAnsi"/>
                <w:sz w:val="22"/>
                <w:szCs w:val="22"/>
                <w:lang w:val="pl-PL"/>
              </w:rPr>
              <w:t>………..</w:t>
            </w:r>
          </w:p>
          <w:p w14:paraId="10CE3F85" w14:textId="5FFF539E" w:rsidR="00872CC6" w:rsidRPr="00872CC6" w:rsidRDefault="00872CC6" w:rsidP="00872CC6">
            <w:pPr>
              <w:pStyle w:val="Akapitzlist"/>
              <w:numPr>
                <w:ilvl w:val="0"/>
                <w:numId w:val="48"/>
              </w:numPr>
              <w:suppressAutoHyphens/>
              <w:ind w:left="553"/>
              <w:rPr>
                <w:rFonts w:asciiTheme="minorHAnsi" w:hAnsiTheme="minorHAnsi" w:cstheme="minorHAnsi"/>
                <w:sz w:val="22"/>
                <w:szCs w:val="22"/>
                <w:lang w:val="pl-PL"/>
              </w:rPr>
            </w:pPr>
            <w:r w:rsidRPr="00872CC6">
              <w:rPr>
                <w:rFonts w:asciiTheme="minorHAnsi" w:hAnsiTheme="minorHAnsi" w:cstheme="minorHAnsi"/>
                <w:sz w:val="22"/>
                <w:szCs w:val="22"/>
                <w:lang w:val="pl-PL"/>
              </w:rPr>
              <w:t>model: …………………………</w:t>
            </w:r>
          </w:p>
        </w:tc>
        <w:tc>
          <w:tcPr>
            <w:tcW w:w="1417" w:type="dxa"/>
            <w:tcBorders>
              <w:top w:val="single" w:sz="12" w:space="0" w:color="auto"/>
              <w:left w:val="single" w:sz="12" w:space="0" w:color="auto"/>
              <w:bottom w:val="single" w:sz="12" w:space="0" w:color="auto"/>
              <w:right w:val="single" w:sz="12" w:space="0" w:color="auto"/>
            </w:tcBorders>
            <w:vAlign w:val="center"/>
          </w:tcPr>
          <w:p w14:paraId="53677FC5" w14:textId="77777777" w:rsidR="00872CC6" w:rsidRPr="00CD31D8" w:rsidRDefault="00872CC6" w:rsidP="00F934EE">
            <w:pPr>
              <w:autoSpaceDE w:val="0"/>
              <w:autoSpaceDN w:val="0"/>
              <w:adjustRightInd w:val="0"/>
              <w:jc w:val="center"/>
              <w:rPr>
                <w:rFonts w:asciiTheme="minorHAnsi" w:eastAsia="Verdana,Bold" w:hAnsiTheme="minorHAnsi" w:cstheme="minorHAnsi"/>
                <w:bCs/>
                <w:color w:val="000000"/>
                <w:sz w:val="22"/>
                <w:szCs w:val="22"/>
                <w:lang w:val="pl-PL"/>
              </w:rPr>
            </w:pPr>
          </w:p>
        </w:tc>
        <w:tc>
          <w:tcPr>
            <w:tcW w:w="709" w:type="dxa"/>
            <w:tcBorders>
              <w:top w:val="single" w:sz="12" w:space="0" w:color="auto"/>
              <w:left w:val="single" w:sz="12" w:space="0" w:color="auto"/>
              <w:bottom w:val="single" w:sz="12" w:space="0" w:color="auto"/>
              <w:right w:val="single" w:sz="12" w:space="0" w:color="auto"/>
            </w:tcBorders>
          </w:tcPr>
          <w:p w14:paraId="09F0D194" w14:textId="77777777" w:rsidR="00872CC6" w:rsidRDefault="00872CC6" w:rsidP="00F934EE">
            <w:pPr>
              <w:autoSpaceDE w:val="0"/>
              <w:autoSpaceDN w:val="0"/>
              <w:adjustRightInd w:val="0"/>
              <w:jc w:val="center"/>
              <w:rPr>
                <w:rFonts w:asciiTheme="minorHAnsi" w:eastAsia="Verdana,Bold" w:hAnsiTheme="minorHAnsi" w:cstheme="minorHAnsi"/>
                <w:bCs/>
                <w:color w:val="000000"/>
                <w:sz w:val="22"/>
                <w:szCs w:val="22"/>
                <w:lang w:val="pl-PL"/>
              </w:rPr>
            </w:pPr>
          </w:p>
          <w:p w14:paraId="449D9A15" w14:textId="56B42F91" w:rsidR="00872CC6" w:rsidRDefault="00235656" w:rsidP="00F934EE">
            <w:pPr>
              <w:autoSpaceDE w:val="0"/>
              <w:autoSpaceDN w:val="0"/>
              <w:adjustRightInd w:val="0"/>
              <w:jc w:val="center"/>
              <w:rPr>
                <w:rFonts w:asciiTheme="minorHAnsi" w:eastAsia="Verdana,Bold" w:hAnsiTheme="minorHAnsi" w:cstheme="minorHAnsi"/>
                <w:bCs/>
                <w:color w:val="000000"/>
                <w:sz w:val="22"/>
                <w:szCs w:val="22"/>
                <w:lang w:val="pl-PL"/>
              </w:rPr>
            </w:pPr>
            <w:r>
              <w:rPr>
                <w:rFonts w:asciiTheme="minorHAnsi" w:eastAsia="Verdana,Bold" w:hAnsiTheme="minorHAnsi" w:cstheme="minorHAnsi"/>
                <w:bCs/>
                <w:color w:val="000000"/>
                <w:sz w:val="22"/>
                <w:szCs w:val="22"/>
                <w:lang w:val="pl-PL"/>
              </w:rPr>
              <w:t>2</w:t>
            </w:r>
          </w:p>
        </w:tc>
        <w:tc>
          <w:tcPr>
            <w:tcW w:w="1559" w:type="dxa"/>
            <w:tcBorders>
              <w:top w:val="single" w:sz="12" w:space="0" w:color="auto"/>
              <w:left w:val="single" w:sz="12" w:space="0" w:color="auto"/>
              <w:bottom w:val="single" w:sz="12" w:space="0" w:color="auto"/>
              <w:right w:val="single" w:sz="12" w:space="0" w:color="auto"/>
            </w:tcBorders>
          </w:tcPr>
          <w:p w14:paraId="6D2CF895" w14:textId="77777777" w:rsidR="00872CC6" w:rsidRPr="00CD31D8" w:rsidRDefault="00872CC6" w:rsidP="00F934EE">
            <w:pPr>
              <w:autoSpaceDE w:val="0"/>
              <w:autoSpaceDN w:val="0"/>
              <w:adjustRightInd w:val="0"/>
              <w:jc w:val="center"/>
              <w:rPr>
                <w:rFonts w:asciiTheme="minorHAnsi" w:eastAsia="Verdana,Bold" w:hAnsiTheme="minorHAnsi" w:cstheme="minorHAnsi"/>
                <w:bCs/>
                <w:color w:val="000000"/>
                <w:sz w:val="22"/>
                <w:szCs w:val="22"/>
                <w:lang w:val="pl-PL"/>
              </w:rPr>
            </w:pPr>
          </w:p>
        </w:tc>
        <w:tc>
          <w:tcPr>
            <w:tcW w:w="851"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tcPr>
          <w:p w14:paraId="71496DFA" w14:textId="77777777" w:rsidR="00872CC6" w:rsidRPr="00CD31D8" w:rsidRDefault="00872CC6" w:rsidP="00F934EE">
            <w:pPr>
              <w:autoSpaceDE w:val="0"/>
              <w:autoSpaceDN w:val="0"/>
              <w:adjustRightInd w:val="0"/>
              <w:jc w:val="center"/>
              <w:rPr>
                <w:rFonts w:asciiTheme="minorHAnsi" w:eastAsia="Verdana,Bold" w:hAnsiTheme="minorHAnsi" w:cstheme="minorHAnsi"/>
                <w:bCs/>
                <w:color w:val="000000"/>
                <w:sz w:val="22"/>
                <w:szCs w:val="22"/>
                <w:lang w:val="pl-PL"/>
              </w:rPr>
            </w:pPr>
          </w:p>
        </w:tc>
        <w:tc>
          <w:tcPr>
            <w:tcW w:w="1559" w:type="dxa"/>
            <w:tcBorders>
              <w:top w:val="single" w:sz="12" w:space="0" w:color="auto"/>
              <w:left w:val="single" w:sz="12" w:space="0" w:color="auto"/>
              <w:bottom w:val="single" w:sz="12" w:space="0" w:color="auto"/>
              <w:right w:val="single" w:sz="12" w:space="0" w:color="auto"/>
            </w:tcBorders>
            <w:vAlign w:val="center"/>
          </w:tcPr>
          <w:p w14:paraId="290D07C8" w14:textId="77777777" w:rsidR="00872CC6" w:rsidRPr="00CD31D8" w:rsidRDefault="00872CC6" w:rsidP="00F934EE">
            <w:pPr>
              <w:autoSpaceDE w:val="0"/>
              <w:autoSpaceDN w:val="0"/>
              <w:adjustRightInd w:val="0"/>
              <w:jc w:val="center"/>
              <w:rPr>
                <w:rFonts w:asciiTheme="minorHAnsi" w:eastAsia="Verdana,Bold" w:hAnsiTheme="minorHAnsi" w:cstheme="minorHAnsi"/>
                <w:bCs/>
                <w:color w:val="000000"/>
                <w:sz w:val="22"/>
                <w:szCs w:val="22"/>
                <w:lang w:val="pl-PL"/>
              </w:rPr>
            </w:pPr>
          </w:p>
        </w:tc>
      </w:tr>
      <w:tr w:rsidR="000F1961" w:rsidRPr="00E464A2" w14:paraId="39A37A66" w14:textId="77777777" w:rsidTr="005D4688">
        <w:trPr>
          <w:trHeight w:val="420"/>
        </w:trPr>
        <w:tc>
          <w:tcPr>
            <w:tcW w:w="5812" w:type="dxa"/>
            <w:gridSpan w:val="4"/>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tcPr>
          <w:p w14:paraId="27B4EC12" w14:textId="64C00D17" w:rsidR="000F1961" w:rsidRPr="000F1961" w:rsidRDefault="000F1961" w:rsidP="000F1961">
            <w:pPr>
              <w:autoSpaceDE w:val="0"/>
              <w:autoSpaceDN w:val="0"/>
              <w:adjustRightInd w:val="0"/>
              <w:jc w:val="center"/>
              <w:rPr>
                <w:rFonts w:asciiTheme="minorHAnsi" w:eastAsia="Verdana,Bold" w:hAnsiTheme="minorHAnsi" w:cstheme="minorHAnsi"/>
                <w:b/>
                <w:color w:val="000000"/>
                <w:sz w:val="22"/>
                <w:szCs w:val="22"/>
                <w:lang w:val="pl-PL"/>
              </w:rPr>
            </w:pPr>
            <w:r>
              <w:rPr>
                <w:rFonts w:asciiTheme="minorHAnsi" w:eastAsia="Verdana,Bold" w:hAnsiTheme="minorHAnsi" w:cstheme="minorHAnsi"/>
                <w:b/>
                <w:color w:val="000000"/>
                <w:sz w:val="22"/>
                <w:szCs w:val="22"/>
                <w:lang w:val="pl-PL"/>
              </w:rPr>
              <w:t xml:space="preserve">                                                                                                 </w:t>
            </w:r>
            <w:r w:rsidRPr="000F1961">
              <w:rPr>
                <w:rFonts w:asciiTheme="minorHAnsi" w:eastAsia="Verdana,Bold" w:hAnsiTheme="minorHAnsi" w:cstheme="minorHAnsi"/>
                <w:b/>
                <w:color w:val="000000"/>
                <w:sz w:val="22"/>
                <w:szCs w:val="22"/>
                <w:lang w:val="pl-PL"/>
              </w:rPr>
              <w:t>Razem</w:t>
            </w:r>
            <w:r>
              <w:rPr>
                <w:rFonts w:asciiTheme="minorHAnsi" w:eastAsia="Verdana,Bold" w:hAnsiTheme="minorHAnsi" w:cstheme="minorHAnsi"/>
                <w:b/>
                <w:color w:val="000000"/>
                <w:sz w:val="22"/>
                <w:szCs w:val="22"/>
                <w:lang w:val="pl-PL"/>
              </w:rPr>
              <w:t xml:space="preserve">    </w:t>
            </w:r>
          </w:p>
        </w:tc>
        <w:tc>
          <w:tcPr>
            <w:tcW w:w="1559" w:type="dxa"/>
            <w:tcBorders>
              <w:top w:val="single" w:sz="12" w:space="0" w:color="auto"/>
              <w:left w:val="single" w:sz="12" w:space="0" w:color="auto"/>
              <w:bottom w:val="single" w:sz="12" w:space="0" w:color="auto"/>
              <w:right w:val="single" w:sz="12" w:space="0" w:color="auto"/>
            </w:tcBorders>
          </w:tcPr>
          <w:p w14:paraId="62D1357F" w14:textId="77777777" w:rsidR="000F1961" w:rsidRPr="00CD31D8" w:rsidRDefault="000F1961" w:rsidP="00F934EE">
            <w:pPr>
              <w:autoSpaceDE w:val="0"/>
              <w:autoSpaceDN w:val="0"/>
              <w:adjustRightInd w:val="0"/>
              <w:jc w:val="center"/>
              <w:rPr>
                <w:rFonts w:asciiTheme="minorHAnsi" w:eastAsia="Verdana,Bold" w:hAnsiTheme="minorHAnsi" w:cstheme="minorHAnsi"/>
                <w:bCs/>
                <w:color w:val="000000"/>
                <w:sz w:val="22"/>
                <w:szCs w:val="22"/>
                <w:lang w:val="pl-PL"/>
              </w:rPr>
            </w:pPr>
          </w:p>
        </w:tc>
        <w:tc>
          <w:tcPr>
            <w:tcW w:w="851"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tcPr>
          <w:p w14:paraId="0EFE2381" w14:textId="77777777" w:rsidR="000F1961" w:rsidRPr="00CD31D8" w:rsidRDefault="000F1961" w:rsidP="00F934EE">
            <w:pPr>
              <w:autoSpaceDE w:val="0"/>
              <w:autoSpaceDN w:val="0"/>
              <w:adjustRightInd w:val="0"/>
              <w:jc w:val="center"/>
              <w:rPr>
                <w:rFonts w:asciiTheme="minorHAnsi" w:eastAsia="Verdana,Bold" w:hAnsiTheme="minorHAnsi" w:cstheme="minorHAnsi"/>
                <w:bCs/>
                <w:color w:val="000000"/>
                <w:sz w:val="22"/>
                <w:szCs w:val="22"/>
                <w:lang w:val="pl-PL"/>
              </w:rPr>
            </w:pPr>
          </w:p>
        </w:tc>
        <w:tc>
          <w:tcPr>
            <w:tcW w:w="1559" w:type="dxa"/>
            <w:tcBorders>
              <w:top w:val="single" w:sz="12" w:space="0" w:color="auto"/>
              <w:left w:val="single" w:sz="12" w:space="0" w:color="auto"/>
              <w:bottom w:val="single" w:sz="12" w:space="0" w:color="auto"/>
              <w:right w:val="single" w:sz="12" w:space="0" w:color="auto"/>
            </w:tcBorders>
            <w:vAlign w:val="center"/>
          </w:tcPr>
          <w:p w14:paraId="46A4C196" w14:textId="77777777" w:rsidR="000F1961" w:rsidRPr="00CD31D8" w:rsidRDefault="000F1961" w:rsidP="00F934EE">
            <w:pPr>
              <w:autoSpaceDE w:val="0"/>
              <w:autoSpaceDN w:val="0"/>
              <w:adjustRightInd w:val="0"/>
              <w:jc w:val="center"/>
              <w:rPr>
                <w:rFonts w:asciiTheme="minorHAnsi" w:eastAsia="Verdana,Bold" w:hAnsiTheme="minorHAnsi" w:cstheme="minorHAnsi"/>
                <w:bCs/>
                <w:color w:val="000000"/>
                <w:sz w:val="22"/>
                <w:szCs w:val="22"/>
                <w:lang w:val="pl-PL"/>
              </w:rPr>
            </w:pPr>
          </w:p>
        </w:tc>
      </w:tr>
    </w:tbl>
    <w:p w14:paraId="1BB88570" w14:textId="77777777" w:rsidR="00E17B78" w:rsidRDefault="00E17B78" w:rsidP="00245825">
      <w:pPr>
        <w:autoSpaceDE w:val="0"/>
        <w:autoSpaceDN w:val="0"/>
        <w:adjustRightInd w:val="0"/>
        <w:jc w:val="both"/>
        <w:rPr>
          <w:rFonts w:asciiTheme="minorHAnsi" w:eastAsia="Verdana,Bold" w:hAnsiTheme="minorHAnsi" w:cstheme="minorHAnsi"/>
          <w:b/>
          <w:bCs/>
          <w:color w:val="000000"/>
          <w:sz w:val="22"/>
          <w:szCs w:val="22"/>
          <w:lang w:val="pl-PL"/>
        </w:rPr>
      </w:pPr>
    </w:p>
    <w:p w14:paraId="10E3E1C6" w14:textId="77777777" w:rsidR="002F59B3" w:rsidRPr="00F10398" w:rsidRDefault="00E62F86" w:rsidP="001B0702">
      <w:pPr>
        <w:pStyle w:val="Akapitzlist"/>
        <w:numPr>
          <w:ilvl w:val="0"/>
          <w:numId w:val="49"/>
        </w:numPr>
        <w:ind w:left="567"/>
        <w:rPr>
          <w:rFonts w:asciiTheme="minorHAnsi" w:hAnsiTheme="minorHAnsi" w:cstheme="minorHAnsi"/>
          <w:b/>
          <w:sz w:val="22"/>
          <w:szCs w:val="22"/>
          <w:lang w:val="pl-PL"/>
        </w:rPr>
      </w:pPr>
      <w:r>
        <w:rPr>
          <w:rFonts w:asciiTheme="minorHAnsi" w:hAnsiTheme="minorHAnsi" w:cstheme="minorHAnsi"/>
          <w:b/>
          <w:sz w:val="22"/>
          <w:szCs w:val="22"/>
          <w:lang w:val="pl-PL"/>
        </w:rPr>
        <w:t>Wartość netto: ………………………………..</w:t>
      </w:r>
      <w:r w:rsidR="002F59B3" w:rsidRPr="00F10398">
        <w:rPr>
          <w:rFonts w:asciiTheme="minorHAnsi" w:hAnsiTheme="minorHAnsi" w:cstheme="minorHAnsi"/>
          <w:b/>
          <w:sz w:val="22"/>
          <w:szCs w:val="22"/>
          <w:lang w:val="pl-PL"/>
        </w:rPr>
        <w:t>……………….. zł</w:t>
      </w:r>
    </w:p>
    <w:p w14:paraId="1159125E" w14:textId="77777777" w:rsidR="002F59B3" w:rsidRPr="00F10398" w:rsidRDefault="002F59B3" w:rsidP="001B0702">
      <w:pPr>
        <w:pStyle w:val="Akapitzlist"/>
        <w:ind w:left="567"/>
        <w:rPr>
          <w:rFonts w:asciiTheme="minorHAnsi" w:hAnsiTheme="minorHAnsi" w:cstheme="minorHAnsi"/>
          <w:b/>
          <w:sz w:val="22"/>
          <w:szCs w:val="22"/>
          <w:lang w:val="pl-PL"/>
        </w:rPr>
      </w:pPr>
      <w:r>
        <w:rPr>
          <w:rFonts w:asciiTheme="minorHAnsi" w:hAnsiTheme="minorHAnsi" w:cstheme="minorHAnsi"/>
          <w:b/>
          <w:sz w:val="22"/>
          <w:szCs w:val="22"/>
          <w:lang w:val="pl-PL"/>
        </w:rPr>
        <w:t>(słownie: …………………………………</w:t>
      </w:r>
      <w:r w:rsidR="00E62F86">
        <w:rPr>
          <w:rFonts w:asciiTheme="minorHAnsi" w:hAnsiTheme="minorHAnsi" w:cstheme="minorHAnsi"/>
          <w:b/>
          <w:sz w:val="22"/>
          <w:szCs w:val="22"/>
          <w:lang w:val="pl-PL"/>
        </w:rPr>
        <w:t>…………………..</w:t>
      </w:r>
      <w:r w:rsidRPr="00F10398">
        <w:rPr>
          <w:rFonts w:asciiTheme="minorHAnsi" w:hAnsiTheme="minorHAnsi" w:cstheme="minorHAnsi"/>
          <w:b/>
          <w:sz w:val="22"/>
          <w:szCs w:val="22"/>
          <w:lang w:val="pl-PL"/>
        </w:rPr>
        <w:t>………)</w:t>
      </w:r>
    </w:p>
    <w:p w14:paraId="212264C9" w14:textId="77777777" w:rsidR="002F59B3" w:rsidRDefault="002F59B3" w:rsidP="001B0702">
      <w:pPr>
        <w:pStyle w:val="Akapitzlist"/>
        <w:numPr>
          <w:ilvl w:val="0"/>
          <w:numId w:val="49"/>
        </w:numPr>
        <w:ind w:left="567"/>
        <w:rPr>
          <w:rFonts w:asciiTheme="minorHAnsi" w:hAnsiTheme="minorHAnsi" w:cstheme="minorHAnsi"/>
          <w:b/>
          <w:sz w:val="22"/>
          <w:szCs w:val="22"/>
          <w:lang w:val="pl-PL"/>
        </w:rPr>
      </w:pPr>
      <w:r w:rsidRPr="00F10398">
        <w:rPr>
          <w:rFonts w:asciiTheme="minorHAnsi" w:hAnsiTheme="minorHAnsi" w:cstheme="minorHAnsi"/>
          <w:b/>
          <w:sz w:val="22"/>
          <w:szCs w:val="22"/>
          <w:lang w:val="pl-PL"/>
        </w:rPr>
        <w:t>Podatek VAT kwota: ……………………………………………zł</w:t>
      </w:r>
    </w:p>
    <w:p w14:paraId="3F81352E" w14:textId="77777777" w:rsidR="002F72E8" w:rsidRPr="002F72E8" w:rsidRDefault="002F72E8" w:rsidP="002F72E8">
      <w:pPr>
        <w:ind w:left="567"/>
        <w:rPr>
          <w:rFonts w:asciiTheme="minorHAnsi" w:hAnsiTheme="minorHAnsi" w:cstheme="minorHAnsi"/>
          <w:b/>
          <w:sz w:val="22"/>
          <w:szCs w:val="22"/>
          <w:lang w:val="pl-PL"/>
        </w:rPr>
      </w:pPr>
      <w:r w:rsidRPr="002F72E8">
        <w:rPr>
          <w:rFonts w:asciiTheme="minorHAnsi" w:hAnsiTheme="minorHAnsi" w:cstheme="minorHAnsi"/>
          <w:b/>
          <w:sz w:val="22"/>
          <w:szCs w:val="22"/>
          <w:lang w:val="pl-PL"/>
        </w:rPr>
        <w:t>(słownie: ………………………………………………………………)</w:t>
      </w:r>
    </w:p>
    <w:p w14:paraId="5AE20E76" w14:textId="77777777" w:rsidR="002F59B3" w:rsidRPr="00F10398" w:rsidRDefault="00E62F86" w:rsidP="001B0702">
      <w:pPr>
        <w:pStyle w:val="Akapitzlist"/>
        <w:numPr>
          <w:ilvl w:val="0"/>
          <w:numId w:val="49"/>
        </w:numPr>
        <w:ind w:left="567"/>
        <w:rPr>
          <w:rFonts w:asciiTheme="minorHAnsi" w:hAnsiTheme="minorHAnsi" w:cstheme="minorHAnsi"/>
          <w:b/>
          <w:sz w:val="22"/>
          <w:szCs w:val="22"/>
          <w:lang w:val="pl-PL"/>
        </w:rPr>
      </w:pPr>
      <w:r>
        <w:rPr>
          <w:rFonts w:asciiTheme="minorHAnsi" w:hAnsiTheme="minorHAnsi" w:cstheme="minorHAnsi"/>
          <w:b/>
          <w:sz w:val="22"/>
          <w:szCs w:val="22"/>
          <w:lang w:val="pl-PL"/>
        </w:rPr>
        <w:t>Wartość brutto: ……………………………………</w:t>
      </w:r>
      <w:r w:rsidR="002F59B3" w:rsidRPr="00F10398">
        <w:rPr>
          <w:rFonts w:asciiTheme="minorHAnsi" w:hAnsiTheme="minorHAnsi" w:cstheme="minorHAnsi"/>
          <w:b/>
          <w:sz w:val="22"/>
          <w:szCs w:val="22"/>
          <w:lang w:val="pl-PL"/>
        </w:rPr>
        <w:t>…………….zł</w:t>
      </w:r>
    </w:p>
    <w:p w14:paraId="2D519C29" w14:textId="77777777" w:rsidR="002F59B3" w:rsidRPr="009D2FAC" w:rsidRDefault="002F59B3" w:rsidP="001B0702">
      <w:pPr>
        <w:pStyle w:val="Akapitzlist"/>
        <w:ind w:left="567"/>
        <w:rPr>
          <w:rFonts w:asciiTheme="minorHAnsi" w:hAnsiTheme="minorHAnsi" w:cstheme="minorHAnsi"/>
          <w:b/>
          <w:sz w:val="22"/>
          <w:szCs w:val="22"/>
          <w:lang w:val="pl-PL"/>
        </w:rPr>
      </w:pPr>
      <w:r w:rsidRPr="00F10398">
        <w:rPr>
          <w:rFonts w:asciiTheme="minorHAnsi" w:hAnsiTheme="minorHAnsi" w:cstheme="minorHAnsi"/>
          <w:b/>
          <w:sz w:val="22"/>
          <w:szCs w:val="22"/>
          <w:lang w:val="pl-PL"/>
        </w:rPr>
        <w:t>(sło</w:t>
      </w:r>
      <w:r>
        <w:rPr>
          <w:rFonts w:asciiTheme="minorHAnsi" w:hAnsiTheme="minorHAnsi" w:cstheme="minorHAnsi"/>
          <w:b/>
          <w:sz w:val="22"/>
          <w:szCs w:val="22"/>
          <w:lang w:val="pl-PL"/>
        </w:rPr>
        <w:t>wnie: ……………………………………………………</w:t>
      </w:r>
      <w:r w:rsidRPr="00F10398">
        <w:rPr>
          <w:rFonts w:asciiTheme="minorHAnsi" w:hAnsiTheme="minorHAnsi" w:cstheme="minorHAnsi"/>
          <w:b/>
          <w:sz w:val="22"/>
          <w:szCs w:val="22"/>
          <w:lang w:val="pl-PL"/>
        </w:rPr>
        <w:t>…………)</w:t>
      </w:r>
    </w:p>
    <w:p w14:paraId="57CF163D" w14:textId="77777777" w:rsidR="00245825" w:rsidRPr="00722099" w:rsidRDefault="00245825" w:rsidP="00245825">
      <w:pPr>
        <w:autoSpaceDE w:val="0"/>
        <w:autoSpaceDN w:val="0"/>
        <w:adjustRightInd w:val="0"/>
        <w:spacing w:line="276" w:lineRule="auto"/>
        <w:jc w:val="both"/>
        <w:rPr>
          <w:rFonts w:asciiTheme="minorHAnsi" w:hAnsiTheme="minorHAnsi" w:cstheme="minorHAnsi"/>
          <w:color w:val="000000"/>
          <w:sz w:val="22"/>
          <w:szCs w:val="22"/>
          <w:lang w:val="pl-PL"/>
        </w:rPr>
      </w:pPr>
    </w:p>
    <w:p w14:paraId="3E951912" w14:textId="77777777" w:rsidR="0062702D" w:rsidRDefault="00245825" w:rsidP="00245825">
      <w:pPr>
        <w:autoSpaceDE w:val="0"/>
        <w:autoSpaceDN w:val="0"/>
        <w:adjustRightInd w:val="0"/>
        <w:spacing w:line="276" w:lineRule="auto"/>
        <w:jc w:val="both"/>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Przedmiot zamówienia, został przez Zamawiającego opisany w treści SWZ i nie zgłaszamy żadnych uwag i zastrzeżeń związanych z przygotowanym przez Zamawiającego opisem. W przypadku wyboru naszej oferty deklarujemy realizację zamówienia zgodnie ze wszystkimi wymaganiami Zamawiającego i przepisami prawa, w ter</w:t>
      </w:r>
      <w:r w:rsidR="0078502B">
        <w:rPr>
          <w:rFonts w:asciiTheme="minorHAnsi" w:hAnsiTheme="minorHAnsi" w:cstheme="minorHAnsi"/>
          <w:color w:val="000000"/>
          <w:sz w:val="22"/>
          <w:szCs w:val="22"/>
          <w:lang w:val="pl-PL"/>
        </w:rPr>
        <w:t>minie zakreślonym niniejszą SWZ.</w:t>
      </w:r>
    </w:p>
    <w:p w14:paraId="78EFAB7E" w14:textId="77777777" w:rsidR="00C35C26" w:rsidRDefault="00C35C26" w:rsidP="00245825">
      <w:pPr>
        <w:autoSpaceDE w:val="0"/>
        <w:autoSpaceDN w:val="0"/>
        <w:adjustRightInd w:val="0"/>
        <w:spacing w:line="276" w:lineRule="auto"/>
        <w:jc w:val="both"/>
        <w:rPr>
          <w:rFonts w:asciiTheme="minorHAnsi" w:hAnsiTheme="minorHAnsi" w:cstheme="minorHAnsi"/>
          <w:color w:val="000000"/>
          <w:sz w:val="22"/>
          <w:szCs w:val="22"/>
          <w:lang w:val="pl-PL"/>
        </w:rPr>
      </w:pPr>
    </w:p>
    <w:p w14:paraId="1C2B0182" w14:textId="77777777" w:rsidR="00790904" w:rsidRDefault="00790904" w:rsidP="00245825">
      <w:pPr>
        <w:autoSpaceDE w:val="0"/>
        <w:autoSpaceDN w:val="0"/>
        <w:adjustRightInd w:val="0"/>
        <w:spacing w:line="276" w:lineRule="auto"/>
        <w:jc w:val="both"/>
        <w:rPr>
          <w:rFonts w:asciiTheme="minorHAnsi" w:hAnsiTheme="minorHAnsi" w:cstheme="minorHAnsi"/>
          <w:color w:val="000000"/>
          <w:sz w:val="22"/>
          <w:szCs w:val="22"/>
          <w:lang w:val="pl-PL"/>
        </w:rPr>
      </w:pPr>
    </w:p>
    <w:p w14:paraId="7320FB88" w14:textId="77777777" w:rsidR="000F1961" w:rsidRDefault="000F1961" w:rsidP="00245825">
      <w:pPr>
        <w:autoSpaceDE w:val="0"/>
        <w:autoSpaceDN w:val="0"/>
        <w:adjustRightInd w:val="0"/>
        <w:spacing w:line="276" w:lineRule="auto"/>
        <w:jc w:val="both"/>
        <w:rPr>
          <w:rFonts w:asciiTheme="minorHAnsi" w:hAnsiTheme="minorHAnsi" w:cstheme="minorHAnsi"/>
          <w:color w:val="000000"/>
          <w:sz w:val="22"/>
          <w:szCs w:val="22"/>
          <w:lang w:val="pl-PL"/>
        </w:rPr>
      </w:pPr>
    </w:p>
    <w:p w14:paraId="136AEA3F" w14:textId="77777777" w:rsidR="005D4688" w:rsidRDefault="005D4688" w:rsidP="00245825">
      <w:pPr>
        <w:autoSpaceDE w:val="0"/>
        <w:autoSpaceDN w:val="0"/>
        <w:adjustRightInd w:val="0"/>
        <w:spacing w:line="276" w:lineRule="auto"/>
        <w:jc w:val="both"/>
        <w:rPr>
          <w:rFonts w:asciiTheme="minorHAnsi" w:hAnsiTheme="minorHAnsi" w:cstheme="minorHAnsi"/>
          <w:color w:val="000000"/>
          <w:sz w:val="22"/>
          <w:szCs w:val="22"/>
          <w:lang w:val="pl-PL"/>
        </w:rPr>
      </w:pPr>
    </w:p>
    <w:p w14:paraId="7EE9B2B0" w14:textId="77777777" w:rsidR="005D4688" w:rsidRDefault="005D4688" w:rsidP="00245825">
      <w:pPr>
        <w:autoSpaceDE w:val="0"/>
        <w:autoSpaceDN w:val="0"/>
        <w:adjustRightInd w:val="0"/>
        <w:spacing w:line="276" w:lineRule="auto"/>
        <w:jc w:val="both"/>
        <w:rPr>
          <w:rFonts w:asciiTheme="minorHAnsi" w:hAnsiTheme="minorHAnsi" w:cstheme="minorHAnsi"/>
          <w:color w:val="000000"/>
          <w:sz w:val="22"/>
          <w:szCs w:val="22"/>
          <w:lang w:val="pl-PL"/>
        </w:rPr>
      </w:pPr>
    </w:p>
    <w:p w14:paraId="4AA6CE59" w14:textId="77777777" w:rsidR="005D4688" w:rsidRPr="00722099" w:rsidRDefault="005D4688" w:rsidP="00245825">
      <w:pPr>
        <w:autoSpaceDE w:val="0"/>
        <w:autoSpaceDN w:val="0"/>
        <w:adjustRightInd w:val="0"/>
        <w:spacing w:line="276" w:lineRule="auto"/>
        <w:jc w:val="both"/>
        <w:rPr>
          <w:rFonts w:asciiTheme="minorHAnsi" w:hAnsiTheme="minorHAnsi" w:cstheme="minorHAnsi"/>
          <w:color w:val="000000"/>
          <w:sz w:val="22"/>
          <w:szCs w:val="22"/>
          <w:lang w:val="pl-PL"/>
        </w:rPr>
      </w:pPr>
    </w:p>
    <w:p w14:paraId="05614C2E" w14:textId="77777777" w:rsidR="00F12965" w:rsidRPr="00722099" w:rsidRDefault="00F12965" w:rsidP="00F12965">
      <w:pPr>
        <w:autoSpaceDE w:val="0"/>
        <w:autoSpaceDN w:val="0"/>
        <w:adjustRightInd w:val="0"/>
        <w:jc w:val="center"/>
        <w:rPr>
          <w:rFonts w:asciiTheme="minorHAnsi" w:eastAsia="Verdana,Bold" w:hAnsiTheme="minorHAnsi" w:cstheme="minorHAnsi"/>
          <w:b/>
          <w:bCs/>
          <w:color w:val="000000"/>
          <w:sz w:val="22"/>
          <w:szCs w:val="22"/>
          <w:lang w:val="pl-PL"/>
        </w:rPr>
      </w:pPr>
      <w:r w:rsidRPr="00722099">
        <w:rPr>
          <w:rFonts w:asciiTheme="minorHAnsi" w:eastAsia="Verdana,Bold" w:hAnsiTheme="minorHAnsi" w:cstheme="minorHAnsi"/>
          <w:b/>
          <w:bCs/>
          <w:color w:val="000000"/>
          <w:sz w:val="22"/>
          <w:szCs w:val="22"/>
          <w:lang w:val="pl-PL"/>
        </w:rPr>
        <w:lastRenderedPageBreak/>
        <w:t>Rozdział 3</w:t>
      </w:r>
    </w:p>
    <w:p w14:paraId="00B43C82" w14:textId="77777777" w:rsidR="00F12965" w:rsidRPr="00722099" w:rsidRDefault="00F12965" w:rsidP="00F12965">
      <w:pPr>
        <w:autoSpaceDE w:val="0"/>
        <w:autoSpaceDN w:val="0"/>
        <w:adjustRightInd w:val="0"/>
        <w:ind w:left="1440" w:hanging="1440"/>
        <w:jc w:val="center"/>
        <w:rPr>
          <w:rFonts w:asciiTheme="minorHAnsi" w:eastAsia="Verdana,Bold" w:hAnsiTheme="minorHAnsi" w:cstheme="minorHAnsi"/>
          <w:b/>
          <w:bCs/>
          <w:color w:val="000000"/>
          <w:sz w:val="22"/>
          <w:szCs w:val="22"/>
          <w:lang w:val="pl-PL"/>
        </w:rPr>
      </w:pPr>
    </w:p>
    <w:p w14:paraId="1D81F8C2" w14:textId="77777777" w:rsidR="00F12965" w:rsidRPr="00722099" w:rsidRDefault="00F12965" w:rsidP="00F12965">
      <w:pPr>
        <w:autoSpaceDE w:val="0"/>
        <w:autoSpaceDN w:val="0"/>
        <w:adjustRightInd w:val="0"/>
        <w:ind w:left="1440" w:hanging="1440"/>
        <w:jc w:val="center"/>
        <w:rPr>
          <w:rFonts w:asciiTheme="minorHAnsi" w:hAnsiTheme="minorHAnsi" w:cstheme="minorHAnsi"/>
          <w:b/>
          <w:color w:val="000000"/>
          <w:sz w:val="22"/>
          <w:szCs w:val="22"/>
          <w:lang w:val="pl-PL"/>
        </w:rPr>
      </w:pPr>
      <w:r w:rsidRPr="00722099">
        <w:rPr>
          <w:rFonts w:asciiTheme="minorHAnsi" w:hAnsiTheme="minorHAnsi" w:cstheme="minorHAnsi"/>
          <w:b/>
          <w:color w:val="000000"/>
          <w:sz w:val="22"/>
          <w:szCs w:val="22"/>
          <w:lang w:val="pl-PL"/>
        </w:rPr>
        <w:t>Formularze dotyczące spełniania przez Wykonawców warunków udziału w postępowaniu o udzielenie zamówienia publicznego</w:t>
      </w:r>
    </w:p>
    <w:p w14:paraId="1E30E06E" w14:textId="77777777" w:rsidR="00F12965" w:rsidRPr="00722099" w:rsidRDefault="00F12965" w:rsidP="00F12965">
      <w:pPr>
        <w:autoSpaceDE w:val="0"/>
        <w:autoSpaceDN w:val="0"/>
        <w:adjustRightInd w:val="0"/>
        <w:ind w:left="1440" w:hanging="1440"/>
        <w:jc w:val="both"/>
        <w:rPr>
          <w:rFonts w:asciiTheme="minorHAnsi" w:hAnsiTheme="minorHAnsi" w:cstheme="minorHAnsi"/>
          <w:b/>
          <w:color w:val="000000"/>
          <w:sz w:val="22"/>
          <w:szCs w:val="22"/>
          <w:lang w:val="pl-PL"/>
        </w:rPr>
      </w:pPr>
    </w:p>
    <w:p w14:paraId="541E928C" w14:textId="77777777" w:rsidR="00F12965" w:rsidRPr="00722099" w:rsidRDefault="00F12965" w:rsidP="00F12965">
      <w:pPr>
        <w:tabs>
          <w:tab w:val="left" w:pos="3119"/>
        </w:tabs>
        <w:autoSpaceDE w:val="0"/>
        <w:autoSpaceDN w:val="0"/>
        <w:adjustRightInd w:val="0"/>
        <w:rPr>
          <w:rFonts w:asciiTheme="minorHAnsi" w:hAnsiTheme="minorHAnsi" w:cstheme="minorHAnsi"/>
          <w:b/>
          <w:color w:val="000000"/>
          <w:sz w:val="22"/>
          <w:szCs w:val="22"/>
          <w:lang w:val="pl-PL"/>
        </w:rPr>
      </w:pPr>
    </w:p>
    <w:p w14:paraId="33E8D7FE" w14:textId="77777777" w:rsidR="00F12965" w:rsidRPr="00722099" w:rsidRDefault="00F12965" w:rsidP="00F76299">
      <w:pPr>
        <w:autoSpaceDE w:val="0"/>
        <w:autoSpaceDN w:val="0"/>
        <w:adjustRightInd w:val="0"/>
        <w:ind w:left="1560" w:hanging="1560"/>
        <w:rPr>
          <w:rFonts w:asciiTheme="minorHAnsi" w:hAnsiTheme="minorHAnsi" w:cstheme="minorHAnsi"/>
          <w:sz w:val="22"/>
          <w:szCs w:val="22"/>
          <w:lang w:val="pl-PL"/>
        </w:rPr>
      </w:pPr>
      <w:r w:rsidRPr="00722099">
        <w:rPr>
          <w:rFonts w:asciiTheme="minorHAnsi" w:hAnsiTheme="minorHAnsi" w:cstheme="minorHAnsi"/>
          <w:b/>
          <w:sz w:val="22"/>
          <w:szCs w:val="22"/>
          <w:lang w:val="pl-PL"/>
        </w:rPr>
        <w:t>Formularz 3.1.</w:t>
      </w:r>
      <w:r w:rsidRPr="00722099">
        <w:rPr>
          <w:rFonts w:asciiTheme="minorHAnsi" w:hAnsiTheme="minorHAnsi" w:cstheme="minorHAnsi"/>
          <w:sz w:val="22"/>
          <w:szCs w:val="22"/>
          <w:lang w:val="pl-PL"/>
        </w:rPr>
        <w:t xml:space="preserve"> – Oświadczenie wstępnie potwierdzające, że wykonawca nie podlega wykluczeniu i spełnia warunki udziału w postępowaniu;</w:t>
      </w:r>
    </w:p>
    <w:p w14:paraId="06B3063D" w14:textId="77777777" w:rsidR="00F12965" w:rsidRPr="00722099" w:rsidRDefault="00F12965" w:rsidP="00F12965">
      <w:pPr>
        <w:tabs>
          <w:tab w:val="left" w:pos="3119"/>
        </w:tabs>
        <w:autoSpaceDE w:val="0"/>
        <w:autoSpaceDN w:val="0"/>
        <w:adjustRightInd w:val="0"/>
        <w:rPr>
          <w:rFonts w:asciiTheme="minorHAnsi" w:hAnsiTheme="minorHAnsi" w:cstheme="minorHAnsi"/>
          <w:sz w:val="22"/>
          <w:szCs w:val="22"/>
          <w:lang w:val="pl-PL"/>
        </w:rPr>
      </w:pPr>
      <w:r w:rsidRPr="00722099">
        <w:rPr>
          <w:rFonts w:asciiTheme="minorHAnsi" w:hAnsiTheme="minorHAnsi" w:cstheme="minorHAnsi"/>
          <w:b/>
          <w:bCs/>
          <w:color w:val="000000"/>
          <w:sz w:val="22"/>
          <w:szCs w:val="22"/>
          <w:lang w:val="pl-PL"/>
        </w:rPr>
        <w:t>Formularz 3.2. –</w:t>
      </w:r>
      <w:r w:rsidRPr="00722099">
        <w:rPr>
          <w:rFonts w:asciiTheme="minorHAnsi" w:hAnsiTheme="minorHAnsi" w:cstheme="minorHAnsi"/>
          <w:sz w:val="22"/>
          <w:szCs w:val="22"/>
          <w:lang w:val="pl-PL"/>
        </w:rPr>
        <w:t xml:space="preserve"> </w:t>
      </w:r>
      <w:r w:rsidRPr="00722099">
        <w:rPr>
          <w:rFonts w:asciiTheme="minorHAnsi" w:hAnsiTheme="minorHAnsi" w:cstheme="minorHAnsi"/>
          <w:color w:val="000000"/>
          <w:sz w:val="22"/>
          <w:szCs w:val="22"/>
          <w:lang w:val="pl-PL"/>
        </w:rPr>
        <w:t>Grupa kapitałowa;</w:t>
      </w:r>
    </w:p>
    <w:p w14:paraId="1D031945" w14:textId="77777777" w:rsidR="00F12965" w:rsidRPr="00722099" w:rsidRDefault="00F12965" w:rsidP="00F12965">
      <w:pPr>
        <w:autoSpaceDE w:val="0"/>
        <w:autoSpaceDN w:val="0"/>
        <w:adjustRightInd w:val="0"/>
        <w:rPr>
          <w:rFonts w:asciiTheme="minorHAnsi" w:hAnsiTheme="minorHAnsi" w:cstheme="minorHAnsi"/>
          <w:color w:val="000000"/>
          <w:sz w:val="22"/>
          <w:szCs w:val="22"/>
          <w:lang w:val="pl-PL"/>
        </w:rPr>
      </w:pPr>
      <w:r w:rsidRPr="00722099">
        <w:rPr>
          <w:rFonts w:asciiTheme="minorHAnsi" w:hAnsiTheme="minorHAnsi" w:cstheme="minorHAnsi"/>
          <w:b/>
          <w:color w:val="000000"/>
          <w:sz w:val="22"/>
          <w:szCs w:val="22"/>
          <w:lang w:val="pl-PL"/>
        </w:rPr>
        <w:t xml:space="preserve">Formularz 3.3. </w:t>
      </w:r>
      <w:r w:rsidRPr="00722099">
        <w:rPr>
          <w:rFonts w:asciiTheme="minorHAnsi" w:hAnsiTheme="minorHAnsi" w:cstheme="minorHAnsi"/>
          <w:sz w:val="22"/>
          <w:szCs w:val="22"/>
          <w:lang w:val="pl-PL"/>
        </w:rPr>
        <w:t>–</w:t>
      </w:r>
      <w:r w:rsidRPr="00722099">
        <w:rPr>
          <w:rFonts w:asciiTheme="minorHAnsi" w:hAnsiTheme="minorHAnsi" w:cstheme="minorHAnsi"/>
          <w:b/>
          <w:color w:val="000000"/>
          <w:sz w:val="22"/>
          <w:szCs w:val="22"/>
          <w:lang w:val="pl-PL"/>
        </w:rPr>
        <w:t xml:space="preserve"> </w:t>
      </w:r>
      <w:r w:rsidRPr="00722099">
        <w:rPr>
          <w:rFonts w:asciiTheme="minorHAnsi" w:hAnsiTheme="minorHAnsi" w:cstheme="minorHAnsi"/>
          <w:color w:val="000000"/>
          <w:sz w:val="22"/>
          <w:szCs w:val="22"/>
          <w:lang w:val="pl-PL"/>
        </w:rPr>
        <w:t xml:space="preserve">Propozycja treści zobowiązania podmiotu do oddania do dyspozycji Wykonawcy </w:t>
      </w:r>
    </w:p>
    <w:p w14:paraId="1AED2E02" w14:textId="77777777" w:rsidR="00F12965" w:rsidRPr="00722099" w:rsidRDefault="00F12965" w:rsidP="00F76299">
      <w:pPr>
        <w:autoSpaceDE w:val="0"/>
        <w:autoSpaceDN w:val="0"/>
        <w:adjustRightInd w:val="0"/>
        <w:ind w:left="709" w:firstLine="567"/>
        <w:rPr>
          <w:rFonts w:asciiTheme="minorHAnsi" w:hAnsiTheme="minorHAnsi" w:cstheme="minorHAnsi"/>
          <w:color w:val="000000"/>
          <w:sz w:val="22"/>
          <w:szCs w:val="22"/>
          <w:lang w:val="pl-PL"/>
        </w:rPr>
      </w:pPr>
      <w:r w:rsidRPr="00722099">
        <w:rPr>
          <w:rFonts w:asciiTheme="minorHAnsi" w:hAnsiTheme="minorHAnsi" w:cstheme="minorHAnsi"/>
          <w:color w:val="000000"/>
          <w:sz w:val="22"/>
          <w:szCs w:val="22"/>
          <w:lang w:val="pl-PL"/>
        </w:rPr>
        <w:t xml:space="preserve">  </w:t>
      </w:r>
      <w:r w:rsidR="00F76299">
        <w:rPr>
          <w:rFonts w:asciiTheme="minorHAnsi" w:hAnsiTheme="minorHAnsi" w:cstheme="minorHAnsi"/>
          <w:color w:val="000000"/>
          <w:sz w:val="22"/>
          <w:szCs w:val="22"/>
          <w:lang w:val="pl-PL"/>
        </w:rPr>
        <w:t xml:space="preserve"> </w:t>
      </w:r>
      <w:r w:rsidRPr="00722099">
        <w:rPr>
          <w:rFonts w:asciiTheme="minorHAnsi" w:hAnsiTheme="minorHAnsi" w:cstheme="minorHAnsi"/>
          <w:color w:val="000000"/>
          <w:sz w:val="22"/>
          <w:szCs w:val="22"/>
          <w:lang w:val="pl-PL"/>
        </w:rPr>
        <w:t xml:space="preserve">  niezbędnych zasobów na potrzeby wykonania zamówienia.</w:t>
      </w:r>
    </w:p>
    <w:p w14:paraId="180AB036" w14:textId="77777777" w:rsidR="00F12965" w:rsidRPr="00722099" w:rsidRDefault="00F12965" w:rsidP="00F12965">
      <w:pPr>
        <w:autoSpaceDE w:val="0"/>
        <w:autoSpaceDN w:val="0"/>
        <w:adjustRightInd w:val="0"/>
        <w:ind w:hanging="1679"/>
        <w:jc w:val="both"/>
        <w:rPr>
          <w:rFonts w:asciiTheme="minorHAnsi" w:hAnsiTheme="minorHAnsi" w:cstheme="minorHAnsi"/>
          <w:b/>
          <w:color w:val="000000"/>
          <w:sz w:val="22"/>
          <w:szCs w:val="22"/>
          <w:lang w:val="pl-PL"/>
        </w:rPr>
      </w:pPr>
      <w:r w:rsidRPr="00722099">
        <w:rPr>
          <w:rFonts w:asciiTheme="minorHAnsi" w:hAnsiTheme="minorHAnsi" w:cstheme="minorHAnsi"/>
          <w:b/>
          <w:color w:val="000000"/>
          <w:sz w:val="22"/>
          <w:szCs w:val="22"/>
          <w:lang w:val="pl-PL"/>
        </w:rPr>
        <w:t xml:space="preserve">    </w:t>
      </w:r>
    </w:p>
    <w:p w14:paraId="6D16C4E8" w14:textId="77777777" w:rsidR="00F12965" w:rsidRPr="00722099" w:rsidRDefault="00F12965" w:rsidP="00F12965">
      <w:pPr>
        <w:tabs>
          <w:tab w:val="left" w:pos="2694"/>
        </w:tabs>
        <w:autoSpaceDE w:val="0"/>
        <w:autoSpaceDN w:val="0"/>
        <w:adjustRightInd w:val="0"/>
        <w:ind w:left="2835" w:hanging="2835"/>
        <w:jc w:val="both"/>
        <w:rPr>
          <w:rFonts w:asciiTheme="minorHAnsi" w:hAnsiTheme="minorHAnsi" w:cstheme="minorHAnsi"/>
          <w:color w:val="000000"/>
          <w:sz w:val="22"/>
          <w:szCs w:val="22"/>
          <w:lang w:val="pl-PL"/>
        </w:rPr>
      </w:pPr>
      <w:r w:rsidRPr="00722099">
        <w:rPr>
          <w:rFonts w:asciiTheme="minorHAnsi" w:hAnsiTheme="minorHAnsi" w:cstheme="minorHAnsi"/>
          <w:b/>
          <w:sz w:val="22"/>
          <w:szCs w:val="22"/>
          <w:lang w:val="pl-PL"/>
        </w:rPr>
        <w:t xml:space="preserve">                </w:t>
      </w:r>
    </w:p>
    <w:p w14:paraId="1D8CE874" w14:textId="77777777" w:rsidR="00F12965" w:rsidRPr="00722099" w:rsidRDefault="00F12965" w:rsidP="00F12965">
      <w:pPr>
        <w:autoSpaceDE w:val="0"/>
        <w:autoSpaceDN w:val="0"/>
        <w:adjustRightInd w:val="0"/>
        <w:jc w:val="both"/>
        <w:rPr>
          <w:rFonts w:asciiTheme="minorHAnsi" w:hAnsiTheme="minorHAnsi" w:cstheme="minorHAnsi"/>
          <w:color w:val="000000"/>
          <w:sz w:val="22"/>
          <w:szCs w:val="22"/>
          <w:lang w:val="pl-PL"/>
        </w:rPr>
      </w:pPr>
    </w:p>
    <w:p w14:paraId="41BE5A78" w14:textId="77777777" w:rsidR="00F12965" w:rsidRPr="00722099" w:rsidRDefault="00F12965" w:rsidP="00F12965">
      <w:pPr>
        <w:autoSpaceDE w:val="0"/>
        <w:autoSpaceDN w:val="0"/>
        <w:adjustRightInd w:val="0"/>
        <w:rPr>
          <w:rFonts w:asciiTheme="minorHAnsi" w:eastAsia="Verdana,Bold" w:hAnsiTheme="minorHAnsi" w:cstheme="minorHAnsi"/>
          <w:b/>
          <w:bCs/>
          <w:color w:val="000000"/>
          <w:sz w:val="22"/>
          <w:szCs w:val="22"/>
          <w:lang w:val="pl-PL"/>
        </w:rPr>
      </w:pPr>
    </w:p>
    <w:p w14:paraId="3EA18D81" w14:textId="77777777" w:rsidR="00F12965" w:rsidRPr="00722099" w:rsidRDefault="00F12965" w:rsidP="00F12965">
      <w:pPr>
        <w:autoSpaceDE w:val="0"/>
        <w:autoSpaceDN w:val="0"/>
        <w:adjustRightInd w:val="0"/>
        <w:jc w:val="right"/>
        <w:rPr>
          <w:rFonts w:asciiTheme="minorHAnsi" w:hAnsiTheme="minorHAnsi" w:cstheme="minorHAnsi"/>
          <w:b/>
          <w:sz w:val="22"/>
          <w:szCs w:val="22"/>
          <w:lang w:val="pl-PL"/>
        </w:rPr>
      </w:pPr>
      <w:r w:rsidRPr="00722099">
        <w:rPr>
          <w:rFonts w:asciiTheme="minorHAnsi" w:hAnsiTheme="minorHAnsi" w:cstheme="minorHAnsi"/>
          <w:sz w:val="22"/>
          <w:szCs w:val="22"/>
          <w:lang w:val="pl-PL"/>
        </w:rPr>
        <w:br w:type="page"/>
      </w:r>
      <w:r w:rsidRPr="00722099">
        <w:rPr>
          <w:rFonts w:asciiTheme="minorHAnsi" w:hAnsiTheme="minorHAnsi" w:cstheme="minorHAnsi"/>
          <w:b/>
          <w:sz w:val="22"/>
          <w:szCs w:val="22"/>
          <w:lang w:val="pl-PL"/>
        </w:rPr>
        <w:lastRenderedPageBreak/>
        <w:t>Formularz 3.1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9072"/>
      </w:tblGrid>
      <w:tr w:rsidR="00F12965" w:rsidRPr="00722099" w14:paraId="5EBD572B" w14:textId="77777777" w:rsidTr="00062422">
        <w:trPr>
          <w:trHeight w:val="625"/>
        </w:trPr>
        <w:tc>
          <w:tcPr>
            <w:tcW w:w="9072" w:type="dxa"/>
            <w:shd w:val="clear" w:color="auto" w:fill="D9D9D9" w:themeFill="background1" w:themeFillShade="D9"/>
            <w:vAlign w:val="center"/>
          </w:tcPr>
          <w:p w14:paraId="56BE5485" w14:textId="77777777" w:rsidR="00F12965" w:rsidRPr="00722099" w:rsidRDefault="00F12965" w:rsidP="00062422">
            <w:pPr>
              <w:jc w:val="center"/>
              <w:rPr>
                <w:rFonts w:asciiTheme="minorHAnsi" w:hAnsiTheme="minorHAnsi" w:cstheme="minorHAnsi"/>
                <w:b/>
                <w:sz w:val="22"/>
                <w:szCs w:val="22"/>
                <w:lang w:val="pl-PL"/>
              </w:rPr>
            </w:pPr>
            <w:r w:rsidRPr="00722099">
              <w:rPr>
                <w:rFonts w:asciiTheme="minorHAnsi" w:eastAsiaTheme="minorHAnsi" w:hAnsiTheme="minorHAnsi" w:cstheme="minorHAnsi"/>
                <w:b/>
                <w:bCs/>
                <w:sz w:val="22"/>
                <w:szCs w:val="22"/>
                <w:lang w:val="pl-PL"/>
              </w:rPr>
              <w:t>Oświadczenie Wykonawcy składane na podstawie art. 125 ust. 1 ustawy z dnia 11 września 2019r. Prawo zamówień publicznych</w:t>
            </w:r>
            <w:r w:rsidRPr="00722099">
              <w:rPr>
                <w:rFonts w:asciiTheme="minorHAnsi" w:hAnsiTheme="minorHAnsi" w:cstheme="minorHAnsi"/>
                <w:b/>
                <w:bCs/>
                <w:sz w:val="22"/>
                <w:szCs w:val="22"/>
                <w:lang w:val="pl-PL"/>
              </w:rPr>
              <w:t xml:space="preserve"> potwierdzające, że Wykonawca nie podlega wykluczeniu</w:t>
            </w:r>
          </w:p>
        </w:tc>
      </w:tr>
    </w:tbl>
    <w:p w14:paraId="20C5F932" w14:textId="77777777" w:rsidR="00F12965" w:rsidRPr="00722099" w:rsidRDefault="00F12965" w:rsidP="00F12965">
      <w:pPr>
        <w:jc w:val="both"/>
        <w:rPr>
          <w:rFonts w:asciiTheme="minorHAnsi" w:eastAsiaTheme="minorHAnsi" w:hAnsiTheme="minorHAnsi" w:cstheme="minorHAnsi"/>
          <w:b/>
          <w:sz w:val="22"/>
          <w:szCs w:val="22"/>
          <w:lang w:val="pl-PL"/>
        </w:rPr>
      </w:pPr>
    </w:p>
    <w:p w14:paraId="65F5AE35" w14:textId="77777777" w:rsidR="00F12965" w:rsidRPr="00722099" w:rsidRDefault="00F12965" w:rsidP="00F12965">
      <w:pPr>
        <w:jc w:val="both"/>
        <w:rPr>
          <w:rFonts w:asciiTheme="minorHAnsi" w:eastAsiaTheme="minorHAnsi" w:hAnsiTheme="minorHAnsi" w:cstheme="minorHAnsi"/>
          <w:b/>
          <w:sz w:val="22"/>
          <w:szCs w:val="22"/>
          <w:lang w:val="pl-PL"/>
        </w:rPr>
      </w:pPr>
      <w:r w:rsidRPr="00722099">
        <w:rPr>
          <w:rFonts w:asciiTheme="minorHAnsi" w:eastAsiaTheme="minorHAnsi" w:hAnsiTheme="minorHAnsi" w:cstheme="minorHAnsi"/>
          <w:b/>
          <w:sz w:val="22"/>
          <w:szCs w:val="22"/>
          <w:lang w:val="pl-PL"/>
        </w:rPr>
        <w:t>Wykonawca:</w:t>
      </w:r>
    </w:p>
    <w:p w14:paraId="1D290631"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p>
    <w:p w14:paraId="49DF3E99" w14:textId="77777777" w:rsidR="00F12965" w:rsidRPr="00722099" w:rsidRDefault="00F12965" w:rsidP="00F12965">
      <w:pPr>
        <w:jc w:val="center"/>
        <w:rPr>
          <w:rFonts w:asciiTheme="minorHAnsi" w:eastAsiaTheme="minorHAnsi" w:hAnsiTheme="minorHAnsi" w:cstheme="minorHAnsi"/>
          <w:i/>
          <w:sz w:val="22"/>
          <w:szCs w:val="22"/>
          <w:lang w:val="pl-PL"/>
        </w:rPr>
      </w:pPr>
      <w:r w:rsidRPr="00722099">
        <w:rPr>
          <w:rFonts w:asciiTheme="minorHAnsi" w:eastAsiaTheme="minorHAnsi" w:hAnsiTheme="minorHAnsi" w:cstheme="minorHAnsi"/>
          <w:i/>
          <w:sz w:val="22"/>
          <w:szCs w:val="22"/>
          <w:lang w:val="pl-PL"/>
        </w:rPr>
        <w:t>(wpisać pełną nazwę/firmę, adres)</w:t>
      </w:r>
    </w:p>
    <w:p w14:paraId="14714149" w14:textId="77777777" w:rsidR="00F12965" w:rsidRPr="00722099" w:rsidRDefault="00F12965" w:rsidP="00F12965">
      <w:pPr>
        <w:jc w:val="both"/>
        <w:rPr>
          <w:rFonts w:asciiTheme="minorHAnsi" w:eastAsiaTheme="minorHAnsi" w:hAnsiTheme="minorHAnsi" w:cstheme="minorHAnsi"/>
          <w:b/>
          <w:sz w:val="22"/>
          <w:szCs w:val="22"/>
          <w:lang w:val="pl-PL"/>
        </w:rPr>
      </w:pPr>
      <w:r w:rsidRPr="00722099">
        <w:rPr>
          <w:rFonts w:asciiTheme="minorHAnsi" w:eastAsiaTheme="minorHAnsi" w:hAnsiTheme="minorHAnsi" w:cstheme="minorHAnsi"/>
          <w:b/>
          <w:sz w:val="22"/>
          <w:szCs w:val="22"/>
          <w:lang w:val="pl-PL"/>
        </w:rPr>
        <w:t>reprezentowany przez:</w:t>
      </w:r>
    </w:p>
    <w:p w14:paraId="57E24EDB"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p>
    <w:p w14:paraId="1FF81063"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p>
    <w:p w14:paraId="0A995DDD" w14:textId="77777777" w:rsidR="00F12965" w:rsidRPr="00722099" w:rsidRDefault="00F12965" w:rsidP="00F12965">
      <w:pPr>
        <w:jc w:val="center"/>
        <w:rPr>
          <w:rFonts w:asciiTheme="minorHAnsi" w:eastAsiaTheme="minorHAnsi" w:hAnsiTheme="minorHAnsi" w:cstheme="minorHAnsi"/>
          <w:i/>
          <w:sz w:val="22"/>
          <w:szCs w:val="22"/>
          <w:lang w:val="pl-PL"/>
        </w:rPr>
      </w:pPr>
      <w:r w:rsidRPr="00722099">
        <w:rPr>
          <w:rFonts w:asciiTheme="minorHAnsi" w:eastAsiaTheme="minorHAnsi" w:hAnsiTheme="minorHAnsi" w:cstheme="minorHAnsi"/>
          <w:i/>
          <w:sz w:val="22"/>
          <w:szCs w:val="22"/>
          <w:lang w:val="pl-PL"/>
        </w:rPr>
        <w:t>(wpisać imię, nazwisko)</w:t>
      </w:r>
    </w:p>
    <w:p w14:paraId="38B2AE18" w14:textId="77777777" w:rsidR="00F12965" w:rsidRPr="00722099" w:rsidRDefault="00F12965" w:rsidP="00F12965">
      <w:pPr>
        <w:jc w:val="both"/>
        <w:rPr>
          <w:rFonts w:asciiTheme="minorHAnsi" w:eastAsiaTheme="minorHAnsi" w:hAnsiTheme="minorHAnsi" w:cstheme="minorHAnsi"/>
          <w:sz w:val="22"/>
          <w:szCs w:val="22"/>
          <w:lang w:val="pl-PL"/>
        </w:rPr>
      </w:pPr>
    </w:p>
    <w:p w14:paraId="39CD9B25" w14:textId="14BB4911"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Składając ofertę w postępowaniu o udzielenie zamówienia publicznego, prowadzonego w trybie podstawowym</w:t>
      </w:r>
      <w:r w:rsidR="00457553">
        <w:rPr>
          <w:rFonts w:asciiTheme="minorHAnsi" w:eastAsiaTheme="minorHAnsi" w:hAnsiTheme="minorHAnsi" w:cstheme="minorHAnsi"/>
          <w:sz w:val="22"/>
          <w:szCs w:val="22"/>
          <w:lang w:val="pl-PL"/>
        </w:rPr>
        <w:t xml:space="preserve"> </w:t>
      </w:r>
      <w:r w:rsidR="00457553" w:rsidRPr="00457553">
        <w:rPr>
          <w:rFonts w:ascii="Calibri" w:hAnsi="Calibri" w:cs="Calibri"/>
          <w:sz w:val="22"/>
          <w:szCs w:val="22"/>
        </w:rPr>
        <w:t xml:space="preserve">z </w:t>
      </w:r>
      <w:proofErr w:type="spellStart"/>
      <w:r w:rsidR="00457553" w:rsidRPr="00457553">
        <w:rPr>
          <w:rFonts w:ascii="Calibri" w:hAnsi="Calibri" w:cs="Calibri"/>
          <w:sz w:val="22"/>
          <w:szCs w:val="22"/>
        </w:rPr>
        <w:t>możliwością</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przeprowadzenia</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fakultatywnych</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negocjacji</w:t>
      </w:r>
      <w:proofErr w:type="spellEnd"/>
      <w:r w:rsidR="00457553" w:rsidRPr="00457553">
        <w:rPr>
          <w:rFonts w:asciiTheme="minorHAnsi" w:hAnsiTheme="minorHAnsi" w:cstheme="minorHAnsi"/>
          <w:sz w:val="22"/>
          <w:szCs w:val="22"/>
          <w:lang w:val="pl-PL"/>
        </w:rPr>
        <w:t>,</w:t>
      </w:r>
      <w:r w:rsidRPr="00722099">
        <w:rPr>
          <w:rFonts w:asciiTheme="minorHAnsi" w:eastAsiaTheme="minorHAnsi" w:hAnsiTheme="minorHAnsi" w:cstheme="minorHAnsi"/>
          <w:sz w:val="22"/>
          <w:szCs w:val="22"/>
          <w:lang w:val="pl-PL"/>
        </w:rPr>
        <w:t xml:space="preserve">, na podstawie art. 275 pkt </w:t>
      </w:r>
      <w:r w:rsidR="006062F2">
        <w:rPr>
          <w:rFonts w:asciiTheme="minorHAnsi" w:eastAsiaTheme="minorHAnsi" w:hAnsiTheme="minorHAnsi" w:cstheme="minorHAnsi"/>
          <w:sz w:val="22"/>
          <w:szCs w:val="22"/>
          <w:lang w:val="pl-PL"/>
        </w:rPr>
        <w:t>2</w:t>
      </w:r>
      <w:r w:rsidRPr="00722099">
        <w:rPr>
          <w:rFonts w:asciiTheme="minorHAnsi" w:eastAsiaTheme="minorHAnsi" w:hAnsiTheme="minorHAnsi" w:cstheme="minorHAnsi"/>
          <w:sz w:val="22"/>
          <w:szCs w:val="22"/>
          <w:lang w:val="pl-PL"/>
        </w:rPr>
        <w:t xml:space="preserve"> ustawy </w:t>
      </w:r>
      <w:proofErr w:type="spellStart"/>
      <w:r w:rsidRPr="00722099">
        <w:rPr>
          <w:rFonts w:asciiTheme="minorHAnsi" w:eastAsiaTheme="minorHAnsi" w:hAnsiTheme="minorHAnsi" w:cstheme="minorHAnsi"/>
          <w:sz w:val="22"/>
          <w:szCs w:val="22"/>
          <w:lang w:val="pl-PL"/>
        </w:rPr>
        <w:t>Pzp</w:t>
      </w:r>
      <w:proofErr w:type="spellEnd"/>
      <w:r w:rsidRPr="00722099">
        <w:rPr>
          <w:rFonts w:asciiTheme="minorHAnsi" w:eastAsiaTheme="minorHAnsi" w:hAnsiTheme="minorHAnsi" w:cstheme="minorHAnsi"/>
          <w:sz w:val="22"/>
          <w:szCs w:val="22"/>
          <w:lang w:val="pl-PL"/>
        </w:rPr>
        <w:t xml:space="preserve"> pn. </w:t>
      </w:r>
      <w:r w:rsidRPr="00722099">
        <w:rPr>
          <w:rFonts w:asciiTheme="minorHAnsi" w:eastAsia="Verdana,Bold" w:hAnsiTheme="minorHAnsi" w:cstheme="minorHAnsi"/>
          <w:b/>
          <w:bCs/>
          <w:i/>
          <w:iCs/>
          <w:color w:val="000000"/>
          <w:sz w:val="22"/>
          <w:szCs w:val="22"/>
          <w:lang w:val="pl-PL"/>
        </w:rPr>
        <w:t>„</w:t>
      </w:r>
      <w:r w:rsidR="00C35C26">
        <w:rPr>
          <w:rFonts w:asciiTheme="minorHAnsi" w:eastAsiaTheme="majorEastAsia" w:hAnsiTheme="minorHAnsi" w:cstheme="minorHAnsi"/>
          <w:b/>
          <w:bCs/>
          <w:sz w:val="22"/>
          <w:szCs w:val="22"/>
          <w:lang w:val="pl-PL"/>
        </w:rPr>
        <w:t xml:space="preserve">Dostawa </w:t>
      </w:r>
      <w:r w:rsidR="003C4CCB">
        <w:rPr>
          <w:rFonts w:asciiTheme="minorHAnsi" w:eastAsiaTheme="majorEastAsia" w:hAnsiTheme="minorHAnsi" w:cstheme="minorHAnsi"/>
          <w:b/>
          <w:bCs/>
          <w:sz w:val="22"/>
          <w:szCs w:val="22"/>
          <w:lang w:val="pl-PL"/>
        </w:rPr>
        <w:t>samochodów elektrycznych</w:t>
      </w:r>
      <w:r w:rsidRPr="00722099">
        <w:rPr>
          <w:rFonts w:asciiTheme="minorHAnsi" w:eastAsia="Verdana,Bold" w:hAnsiTheme="minorHAnsi" w:cstheme="minorHAnsi"/>
          <w:b/>
          <w:bCs/>
          <w:i/>
          <w:iCs/>
          <w:color w:val="000000"/>
          <w:sz w:val="22"/>
          <w:szCs w:val="22"/>
          <w:lang w:val="pl-PL"/>
        </w:rPr>
        <w:t xml:space="preserve">”, </w:t>
      </w:r>
      <w:r w:rsidRPr="00722099">
        <w:rPr>
          <w:rFonts w:asciiTheme="minorHAnsi" w:eastAsiaTheme="minorHAnsi" w:hAnsiTheme="minorHAnsi" w:cstheme="minorHAnsi"/>
          <w:sz w:val="22"/>
          <w:szCs w:val="22"/>
          <w:lang w:val="pl-PL"/>
        </w:rPr>
        <w:t>oświadczam, co następuje:</w:t>
      </w:r>
    </w:p>
    <w:p w14:paraId="1FC5BEC6" w14:textId="77777777" w:rsidR="00F12965" w:rsidRPr="00722099" w:rsidRDefault="00F12965" w:rsidP="00F12965">
      <w:pPr>
        <w:jc w:val="both"/>
        <w:rPr>
          <w:rFonts w:asciiTheme="minorHAnsi" w:eastAsiaTheme="minorHAnsi" w:hAnsiTheme="minorHAnsi" w:cstheme="minorHAnsi"/>
          <w:sz w:val="22"/>
          <w:szCs w:val="22"/>
          <w:lang w:val="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9072"/>
      </w:tblGrid>
      <w:tr w:rsidR="00F12965" w:rsidRPr="00722099" w14:paraId="76622A18" w14:textId="77777777" w:rsidTr="00062422">
        <w:trPr>
          <w:trHeight w:val="356"/>
        </w:trPr>
        <w:tc>
          <w:tcPr>
            <w:tcW w:w="9072" w:type="dxa"/>
            <w:shd w:val="clear" w:color="auto" w:fill="D9D9D9" w:themeFill="background1" w:themeFillShade="D9"/>
            <w:vAlign w:val="center"/>
          </w:tcPr>
          <w:p w14:paraId="00346DBA" w14:textId="77777777" w:rsidR="00F12965" w:rsidRPr="00722099" w:rsidRDefault="00F12965" w:rsidP="00062422">
            <w:pPr>
              <w:jc w:val="center"/>
              <w:rPr>
                <w:rFonts w:asciiTheme="minorHAnsi" w:hAnsiTheme="minorHAnsi" w:cstheme="minorHAnsi"/>
                <w:b/>
                <w:sz w:val="22"/>
                <w:szCs w:val="22"/>
                <w:lang w:val="pl-PL"/>
              </w:rPr>
            </w:pPr>
            <w:r w:rsidRPr="00722099">
              <w:rPr>
                <w:rFonts w:asciiTheme="minorHAnsi" w:eastAsiaTheme="minorHAnsi" w:hAnsiTheme="minorHAnsi" w:cstheme="minorHAnsi"/>
                <w:b/>
                <w:bCs/>
                <w:sz w:val="22"/>
                <w:szCs w:val="22"/>
                <w:lang w:val="pl-PL"/>
              </w:rPr>
              <w:t>OŚWIADCZENIE DOTYCZĄCE WYKONAWCY:</w:t>
            </w:r>
          </w:p>
        </w:tc>
      </w:tr>
    </w:tbl>
    <w:p w14:paraId="2EF5DD66" w14:textId="77777777" w:rsidR="00F12965" w:rsidRPr="00722099" w:rsidRDefault="00F12965" w:rsidP="00F12965">
      <w:pPr>
        <w:shd w:val="clear" w:color="auto" w:fill="FFFFFF" w:themeFill="background1"/>
        <w:rPr>
          <w:rFonts w:asciiTheme="minorHAnsi" w:eastAsiaTheme="minorHAnsi" w:hAnsiTheme="minorHAnsi" w:cstheme="minorHAnsi"/>
          <w:sz w:val="22"/>
          <w:szCs w:val="22"/>
          <w:lang w:val="pl-PL"/>
        </w:rPr>
      </w:pPr>
    </w:p>
    <w:p w14:paraId="293B4B87" w14:textId="77777777" w:rsidR="00F12965" w:rsidRPr="00722099" w:rsidRDefault="00F12965" w:rsidP="00F12965">
      <w:pPr>
        <w:numPr>
          <w:ilvl w:val="0"/>
          <w:numId w:val="6"/>
        </w:numPr>
        <w:spacing w:after="160"/>
        <w:ind w:left="284" w:hanging="284"/>
        <w:contextualSpacing/>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Oświadczam, że nie podlegam wykluczeniu z postępowania na podstawie art. 108 ust. 1 ustawy Pzp.</w:t>
      </w:r>
    </w:p>
    <w:p w14:paraId="62CD39BB" w14:textId="77777777" w:rsidR="00F12965" w:rsidRPr="00722099" w:rsidRDefault="00F12965" w:rsidP="00F12965">
      <w:pPr>
        <w:numPr>
          <w:ilvl w:val="0"/>
          <w:numId w:val="6"/>
        </w:numPr>
        <w:ind w:left="284" w:hanging="284"/>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Oświadczam, że nie podlegam wykluczeniu z postępowania na podstawie art. 109 ust. 1 pkt 4 ustawy Pzp.</w:t>
      </w:r>
    </w:p>
    <w:p w14:paraId="762CA3E8" w14:textId="77777777" w:rsidR="00F12965" w:rsidRPr="00722099" w:rsidRDefault="00F12965" w:rsidP="00F12965">
      <w:pPr>
        <w:numPr>
          <w:ilvl w:val="0"/>
          <w:numId w:val="6"/>
        </w:numPr>
        <w:ind w:left="284" w:hanging="284"/>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Oświadczam, że nie podlegam wykluczeniu z postępowania na podstawie art. 7 ust. 1 ustawy                      o szczególnych rozwiązaniach w zakresie przeciwdziałania wspieraniu agresji na Ukrainę oraz</w:t>
      </w:r>
    </w:p>
    <w:p w14:paraId="2998E77B" w14:textId="77777777" w:rsidR="00F12965" w:rsidRPr="00722099" w:rsidRDefault="00F12965" w:rsidP="00F12965">
      <w:pPr>
        <w:ind w:firstLine="284"/>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służących ochronie bezpieczeństwa narodowego.</w:t>
      </w:r>
    </w:p>
    <w:p w14:paraId="69F5183F" w14:textId="77777777" w:rsidR="00F12965" w:rsidRPr="00722099" w:rsidRDefault="00F12965" w:rsidP="00F12965">
      <w:pPr>
        <w:jc w:val="both"/>
        <w:rPr>
          <w:rFonts w:asciiTheme="minorHAnsi" w:eastAsiaTheme="minorHAnsi" w:hAnsiTheme="minorHAnsi" w:cstheme="minorHAnsi"/>
          <w:sz w:val="22"/>
          <w:szCs w:val="22"/>
          <w:lang w:val="pl-PL"/>
        </w:rPr>
      </w:pPr>
    </w:p>
    <w:p w14:paraId="7AB01C6C"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r w:rsidRPr="00722099">
        <w:rPr>
          <w:rFonts w:asciiTheme="minorHAnsi" w:eastAsiaTheme="minorHAnsi" w:hAnsiTheme="minorHAnsi" w:cstheme="minorHAnsi"/>
          <w:i/>
          <w:sz w:val="22"/>
          <w:szCs w:val="22"/>
          <w:lang w:val="pl-PL"/>
        </w:rPr>
        <w:t xml:space="preserve">(miejscowość), </w:t>
      </w:r>
      <w:r w:rsidRPr="00722099">
        <w:rPr>
          <w:rFonts w:asciiTheme="minorHAnsi" w:eastAsiaTheme="minorHAnsi" w:hAnsiTheme="minorHAnsi" w:cstheme="minorHAnsi"/>
          <w:sz w:val="22"/>
          <w:szCs w:val="22"/>
          <w:lang w:val="pl-PL"/>
        </w:rPr>
        <w:t xml:space="preserve">dnia ………… r. </w:t>
      </w:r>
    </w:p>
    <w:p w14:paraId="513F5EE2"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t>…………………………………………</w:t>
      </w:r>
    </w:p>
    <w:p w14:paraId="0727E37D" w14:textId="77777777" w:rsidR="00F12965" w:rsidRPr="00722099" w:rsidRDefault="00F12965" w:rsidP="00F12965">
      <w:pPr>
        <w:ind w:left="4254" w:firstLine="709"/>
        <w:jc w:val="both"/>
        <w:rPr>
          <w:rFonts w:asciiTheme="minorHAnsi" w:eastAsiaTheme="minorHAnsi" w:hAnsiTheme="minorHAnsi" w:cstheme="minorHAnsi"/>
          <w:i/>
          <w:sz w:val="22"/>
          <w:szCs w:val="22"/>
          <w:lang w:val="pl-PL"/>
        </w:rPr>
      </w:pPr>
      <w:r w:rsidRPr="00722099">
        <w:rPr>
          <w:rFonts w:asciiTheme="minorHAnsi" w:eastAsiaTheme="minorHAnsi" w:hAnsiTheme="minorHAnsi" w:cstheme="minorHAnsi"/>
          <w:i/>
          <w:sz w:val="22"/>
          <w:szCs w:val="22"/>
          <w:lang w:val="pl-PL"/>
        </w:rPr>
        <w:t xml:space="preserve"> (podpis Wykonawcy)</w:t>
      </w:r>
    </w:p>
    <w:p w14:paraId="204EEEA8" w14:textId="77777777" w:rsidR="00F12965" w:rsidRPr="00722099" w:rsidRDefault="00F12965" w:rsidP="00F12965">
      <w:pPr>
        <w:jc w:val="both"/>
        <w:rPr>
          <w:rFonts w:asciiTheme="minorHAnsi" w:eastAsiaTheme="minorHAnsi" w:hAnsiTheme="minorHAnsi" w:cstheme="minorHAnsi"/>
          <w:sz w:val="22"/>
          <w:szCs w:val="22"/>
          <w:lang w:val="pl-PL"/>
        </w:rPr>
      </w:pPr>
    </w:p>
    <w:p w14:paraId="0F265802"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 xml:space="preserve">Oświadczam, że zachodzą w stosunku do mnie podstawy wykluczenia z postępowania na podstawie </w:t>
      </w:r>
      <w:r w:rsidRPr="00722099">
        <w:rPr>
          <w:rFonts w:asciiTheme="minorHAnsi" w:eastAsiaTheme="minorHAnsi" w:hAnsiTheme="minorHAnsi" w:cstheme="minorHAnsi"/>
          <w:sz w:val="22"/>
          <w:szCs w:val="22"/>
          <w:lang w:val="pl-PL"/>
        </w:rPr>
        <w:br/>
        <w:t xml:space="preserve">art. …….. ustawy Pzp </w:t>
      </w:r>
      <w:r w:rsidRPr="00722099">
        <w:rPr>
          <w:rFonts w:asciiTheme="minorHAnsi" w:eastAsiaTheme="minorHAnsi" w:hAnsiTheme="minorHAnsi" w:cstheme="minorHAnsi"/>
          <w:i/>
          <w:sz w:val="22"/>
          <w:szCs w:val="22"/>
          <w:lang w:val="pl-PL"/>
        </w:rPr>
        <w:t xml:space="preserve">(podać mającą zastosowanie podstawę wykluczenia spośród wymienionych </w:t>
      </w:r>
      <w:r w:rsidRPr="00722099">
        <w:rPr>
          <w:rFonts w:asciiTheme="minorHAnsi" w:eastAsiaTheme="minorHAnsi" w:hAnsiTheme="minorHAnsi" w:cstheme="minorHAnsi"/>
          <w:i/>
          <w:sz w:val="22"/>
          <w:szCs w:val="22"/>
          <w:lang w:val="pl-PL"/>
        </w:rPr>
        <w:br/>
        <w:t>w art. 108 ust 1 pkt 1), 2), 5), 6) lub art. 109 ust. 1 pkt 4) ustawy Pzp).</w:t>
      </w:r>
      <w:r w:rsidRPr="00722099">
        <w:rPr>
          <w:rFonts w:asciiTheme="minorHAnsi" w:eastAsiaTheme="minorHAnsi" w:hAnsiTheme="minorHAnsi" w:cstheme="minorHAnsi"/>
          <w:sz w:val="22"/>
          <w:szCs w:val="22"/>
          <w:lang w:val="pl-PL"/>
        </w:rPr>
        <w:t xml:space="preserve"> Jednocześnie oświadczam, </w:t>
      </w:r>
      <w:r w:rsidRPr="00722099">
        <w:rPr>
          <w:rFonts w:asciiTheme="minorHAnsi" w:eastAsiaTheme="minorHAnsi" w:hAnsiTheme="minorHAnsi" w:cstheme="minorHAnsi"/>
          <w:sz w:val="22"/>
          <w:szCs w:val="22"/>
          <w:lang w:val="pl-PL"/>
        </w:rPr>
        <w:br/>
        <w:t>że w związku z ww. okolicznością, na podstawie art. 110 ust. 2 ustawy Pzp podjąłem następujące środki naprawcze: …………………………………………………………………………………………………………………………………………</w:t>
      </w:r>
    </w:p>
    <w:p w14:paraId="4D0B0850" w14:textId="77777777" w:rsidR="00F12965" w:rsidRPr="00722099" w:rsidRDefault="00F12965" w:rsidP="00F12965">
      <w:pPr>
        <w:jc w:val="both"/>
        <w:rPr>
          <w:rFonts w:asciiTheme="minorHAnsi" w:eastAsiaTheme="minorHAnsi" w:hAnsiTheme="minorHAnsi" w:cstheme="minorHAnsi"/>
          <w:sz w:val="22"/>
          <w:szCs w:val="22"/>
          <w:lang w:val="pl-PL"/>
        </w:rPr>
      </w:pPr>
    </w:p>
    <w:p w14:paraId="3B4AB8C2"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r w:rsidRPr="00722099">
        <w:rPr>
          <w:rFonts w:asciiTheme="minorHAnsi" w:eastAsiaTheme="minorHAnsi" w:hAnsiTheme="minorHAnsi" w:cstheme="minorHAnsi"/>
          <w:i/>
          <w:sz w:val="22"/>
          <w:szCs w:val="22"/>
          <w:lang w:val="pl-PL"/>
        </w:rPr>
        <w:t xml:space="preserve">(miejscowość), </w:t>
      </w:r>
      <w:r w:rsidRPr="00722099">
        <w:rPr>
          <w:rFonts w:asciiTheme="minorHAnsi" w:eastAsiaTheme="minorHAnsi" w:hAnsiTheme="minorHAnsi" w:cstheme="minorHAnsi"/>
          <w:sz w:val="22"/>
          <w:szCs w:val="22"/>
          <w:lang w:val="pl-PL"/>
        </w:rPr>
        <w:t xml:space="preserve">dnia …………r. </w:t>
      </w:r>
    </w:p>
    <w:p w14:paraId="3C9EC032" w14:textId="77777777" w:rsidR="00F12965" w:rsidRPr="00722099" w:rsidRDefault="00F12965" w:rsidP="00F12965">
      <w:pPr>
        <w:jc w:val="both"/>
        <w:rPr>
          <w:rFonts w:asciiTheme="minorHAnsi" w:eastAsiaTheme="minorHAnsi" w:hAnsiTheme="minorHAnsi" w:cstheme="minorHAnsi"/>
          <w:sz w:val="22"/>
          <w:szCs w:val="22"/>
          <w:lang w:val="pl-PL"/>
        </w:rPr>
      </w:pPr>
    </w:p>
    <w:p w14:paraId="31401036"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t>…………………………………………</w:t>
      </w:r>
    </w:p>
    <w:p w14:paraId="01BABD7D" w14:textId="77777777" w:rsidR="00F12965" w:rsidRPr="00722099" w:rsidRDefault="00F12965" w:rsidP="00F12965">
      <w:pPr>
        <w:ind w:left="4254" w:firstLine="709"/>
        <w:jc w:val="both"/>
        <w:rPr>
          <w:rFonts w:asciiTheme="minorHAnsi" w:eastAsiaTheme="minorHAnsi" w:hAnsiTheme="minorHAnsi" w:cstheme="minorHAnsi"/>
          <w:i/>
          <w:sz w:val="22"/>
          <w:szCs w:val="22"/>
          <w:lang w:val="pl-PL"/>
        </w:rPr>
      </w:pPr>
      <w:r w:rsidRPr="00722099">
        <w:rPr>
          <w:rFonts w:asciiTheme="minorHAnsi" w:eastAsiaTheme="minorHAnsi" w:hAnsiTheme="minorHAnsi" w:cstheme="minorHAnsi"/>
          <w:i/>
          <w:sz w:val="22"/>
          <w:szCs w:val="22"/>
          <w:lang w:val="pl-PL"/>
        </w:rPr>
        <w:t xml:space="preserve"> (podpis Wykonawcy)</w:t>
      </w:r>
    </w:p>
    <w:p w14:paraId="74041E07" w14:textId="02280A98" w:rsidR="00F12965" w:rsidRDefault="00F12965" w:rsidP="00F12965">
      <w:pPr>
        <w:jc w:val="both"/>
        <w:rPr>
          <w:rFonts w:asciiTheme="minorHAnsi" w:eastAsiaTheme="minorHAnsi" w:hAnsiTheme="minorHAnsi" w:cstheme="minorHAnsi"/>
          <w:b/>
          <w:sz w:val="22"/>
          <w:szCs w:val="22"/>
          <w:lang w:val="pl-PL"/>
        </w:rPr>
      </w:pPr>
    </w:p>
    <w:p w14:paraId="57852358" w14:textId="77777777" w:rsidR="00837CAC" w:rsidRDefault="00837CAC" w:rsidP="00F12965">
      <w:pPr>
        <w:jc w:val="both"/>
        <w:rPr>
          <w:rFonts w:asciiTheme="minorHAnsi" w:eastAsiaTheme="minorHAnsi" w:hAnsiTheme="minorHAnsi" w:cstheme="minorHAnsi"/>
          <w:b/>
          <w:sz w:val="22"/>
          <w:szCs w:val="22"/>
          <w:lang w:val="pl-PL"/>
        </w:rPr>
      </w:pPr>
    </w:p>
    <w:p w14:paraId="6F2304B5" w14:textId="77777777" w:rsidR="00837CAC" w:rsidRPr="00722099" w:rsidRDefault="00837CAC" w:rsidP="00F12965">
      <w:pPr>
        <w:jc w:val="both"/>
        <w:rPr>
          <w:rFonts w:asciiTheme="minorHAnsi" w:eastAsiaTheme="minorHAnsi" w:hAnsiTheme="minorHAnsi" w:cstheme="minorHAnsi"/>
          <w:b/>
          <w:sz w:val="22"/>
          <w:szCs w:val="22"/>
          <w:lang w:val="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9072"/>
      </w:tblGrid>
      <w:tr w:rsidR="00F12965" w:rsidRPr="00722099" w14:paraId="0698E738" w14:textId="77777777" w:rsidTr="00062422">
        <w:trPr>
          <w:trHeight w:val="356"/>
        </w:trPr>
        <w:tc>
          <w:tcPr>
            <w:tcW w:w="9072" w:type="dxa"/>
            <w:shd w:val="clear" w:color="auto" w:fill="D9D9D9" w:themeFill="background1" w:themeFillShade="D9"/>
            <w:vAlign w:val="center"/>
          </w:tcPr>
          <w:p w14:paraId="5D00E688" w14:textId="77777777" w:rsidR="00F12965" w:rsidRPr="00722099" w:rsidRDefault="00F12965" w:rsidP="00062422">
            <w:pPr>
              <w:jc w:val="center"/>
              <w:rPr>
                <w:rFonts w:asciiTheme="minorHAnsi" w:hAnsiTheme="minorHAnsi" w:cstheme="minorHAnsi"/>
                <w:b/>
                <w:sz w:val="22"/>
                <w:szCs w:val="22"/>
                <w:lang w:val="pl-PL"/>
              </w:rPr>
            </w:pPr>
            <w:r w:rsidRPr="00722099">
              <w:rPr>
                <w:rFonts w:asciiTheme="minorHAnsi" w:eastAsiaTheme="minorHAnsi" w:hAnsiTheme="minorHAnsi" w:cstheme="minorHAnsi"/>
                <w:b/>
                <w:bCs/>
                <w:sz w:val="22"/>
                <w:szCs w:val="22"/>
                <w:lang w:val="pl-PL"/>
              </w:rPr>
              <w:t>OŚWIADCZENIE DOTYCZĄCE PODMIOTU, NA KTÓREGO ZASOBY POWOŁUJE SIĘ WYKONAWCA</w:t>
            </w:r>
          </w:p>
        </w:tc>
      </w:tr>
    </w:tbl>
    <w:p w14:paraId="32EB13D4" w14:textId="77777777" w:rsidR="00F12965" w:rsidRPr="00722099" w:rsidRDefault="00F12965" w:rsidP="00F12965">
      <w:pPr>
        <w:jc w:val="both"/>
        <w:rPr>
          <w:rFonts w:asciiTheme="minorHAnsi" w:eastAsiaTheme="minorHAnsi" w:hAnsiTheme="minorHAnsi" w:cstheme="minorHAnsi"/>
          <w:sz w:val="22"/>
          <w:szCs w:val="22"/>
          <w:lang w:val="pl-PL"/>
        </w:rPr>
      </w:pPr>
    </w:p>
    <w:p w14:paraId="7F64869A"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Oświadczam, że następujący/e podmiot/y, na którego/ych zasoby powołuję się w niniejszym postępowaniu, tj.:</w:t>
      </w:r>
    </w:p>
    <w:p w14:paraId="4E8CB2F0"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p>
    <w:p w14:paraId="06B977BC"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p>
    <w:p w14:paraId="143312E8" w14:textId="77777777" w:rsidR="00F12965" w:rsidRPr="00722099" w:rsidRDefault="00F12965" w:rsidP="00F12965">
      <w:pPr>
        <w:jc w:val="center"/>
        <w:rPr>
          <w:rFonts w:asciiTheme="minorHAnsi" w:eastAsiaTheme="minorHAnsi" w:hAnsiTheme="minorHAnsi" w:cstheme="minorHAnsi"/>
          <w:i/>
          <w:sz w:val="22"/>
          <w:szCs w:val="22"/>
          <w:lang w:val="pl-PL"/>
        </w:rPr>
      </w:pPr>
      <w:r w:rsidRPr="00722099">
        <w:rPr>
          <w:rFonts w:asciiTheme="minorHAnsi" w:eastAsiaTheme="minorHAnsi" w:hAnsiTheme="minorHAnsi" w:cstheme="minorHAnsi"/>
          <w:i/>
          <w:sz w:val="22"/>
          <w:szCs w:val="22"/>
          <w:lang w:val="pl-PL"/>
        </w:rPr>
        <w:t>(podać pełną nazwę/firmę, adres, a także w zależności od podmiotu: NIP/PESEL, KRS/CEiDG)</w:t>
      </w:r>
    </w:p>
    <w:p w14:paraId="06691D2F" w14:textId="77777777" w:rsidR="00F12965" w:rsidRPr="00722099" w:rsidRDefault="00F12965" w:rsidP="00F12965">
      <w:pPr>
        <w:jc w:val="both"/>
        <w:rPr>
          <w:rFonts w:asciiTheme="minorHAnsi" w:eastAsiaTheme="minorHAnsi" w:hAnsiTheme="minorHAnsi" w:cstheme="minorHAnsi"/>
          <w:sz w:val="22"/>
          <w:szCs w:val="22"/>
          <w:lang w:val="pl-PL"/>
        </w:rPr>
      </w:pPr>
    </w:p>
    <w:p w14:paraId="099151D2" w14:textId="77777777" w:rsidR="00F12965" w:rsidRPr="00722099" w:rsidRDefault="00F12965" w:rsidP="00F12965">
      <w:pPr>
        <w:jc w:val="both"/>
        <w:rPr>
          <w:rFonts w:asciiTheme="minorHAnsi" w:eastAsiaTheme="minorHAnsi" w:hAnsiTheme="minorHAnsi" w:cstheme="minorHAnsi"/>
          <w:i/>
          <w:sz w:val="22"/>
          <w:szCs w:val="22"/>
          <w:lang w:val="pl-PL"/>
        </w:rPr>
      </w:pPr>
      <w:r w:rsidRPr="00722099">
        <w:rPr>
          <w:rFonts w:asciiTheme="minorHAnsi" w:eastAsiaTheme="minorHAnsi" w:hAnsiTheme="minorHAnsi" w:cstheme="minorHAnsi"/>
          <w:sz w:val="22"/>
          <w:szCs w:val="22"/>
          <w:lang w:val="pl-PL"/>
        </w:rPr>
        <w:lastRenderedPageBreak/>
        <w:t>nie podlega/ją wykluczeniu z postępowania o udzielenie zamówienia.</w:t>
      </w:r>
    </w:p>
    <w:p w14:paraId="26FC8C2E" w14:textId="77777777" w:rsidR="00F12965" w:rsidRPr="00722099" w:rsidRDefault="00F12965" w:rsidP="00F12965">
      <w:pPr>
        <w:jc w:val="both"/>
        <w:rPr>
          <w:rFonts w:asciiTheme="minorHAnsi" w:eastAsiaTheme="minorHAnsi" w:hAnsiTheme="minorHAnsi" w:cstheme="minorHAnsi"/>
          <w:sz w:val="22"/>
          <w:szCs w:val="22"/>
          <w:lang w:val="pl-PL"/>
        </w:rPr>
      </w:pPr>
    </w:p>
    <w:p w14:paraId="419A7E9A" w14:textId="77777777" w:rsidR="00F12965" w:rsidRPr="00722099" w:rsidRDefault="00F12965" w:rsidP="00F12965">
      <w:pPr>
        <w:jc w:val="both"/>
        <w:rPr>
          <w:rFonts w:asciiTheme="minorHAnsi" w:eastAsiaTheme="minorHAnsi" w:hAnsiTheme="minorHAnsi" w:cstheme="minorHAnsi"/>
          <w:sz w:val="22"/>
          <w:szCs w:val="22"/>
          <w:lang w:val="pl-PL"/>
        </w:rPr>
      </w:pPr>
    </w:p>
    <w:p w14:paraId="5EF7B522"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 xml:space="preserve">…………….……. </w:t>
      </w:r>
      <w:r w:rsidRPr="00722099">
        <w:rPr>
          <w:rFonts w:asciiTheme="minorHAnsi" w:eastAsiaTheme="minorHAnsi" w:hAnsiTheme="minorHAnsi" w:cstheme="minorHAnsi"/>
          <w:i/>
          <w:sz w:val="22"/>
          <w:szCs w:val="22"/>
          <w:lang w:val="pl-PL"/>
        </w:rPr>
        <w:t xml:space="preserve">(miejscowość), </w:t>
      </w:r>
      <w:r w:rsidRPr="00722099">
        <w:rPr>
          <w:rFonts w:asciiTheme="minorHAnsi" w:eastAsiaTheme="minorHAnsi" w:hAnsiTheme="minorHAnsi" w:cstheme="minorHAnsi"/>
          <w:sz w:val="22"/>
          <w:szCs w:val="22"/>
          <w:lang w:val="pl-PL"/>
        </w:rPr>
        <w:t xml:space="preserve">dnia …………………. r. </w:t>
      </w:r>
    </w:p>
    <w:p w14:paraId="5FECB55D"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t>…………………………………………</w:t>
      </w:r>
    </w:p>
    <w:p w14:paraId="16F68CBA" w14:textId="77777777" w:rsidR="00F12965" w:rsidRPr="00722099" w:rsidRDefault="00F12965" w:rsidP="00F12965">
      <w:pPr>
        <w:ind w:left="4963" w:firstLine="709"/>
        <w:jc w:val="both"/>
        <w:rPr>
          <w:rFonts w:asciiTheme="minorHAnsi" w:eastAsiaTheme="minorHAnsi" w:hAnsiTheme="minorHAnsi" w:cstheme="minorHAnsi"/>
          <w:i/>
          <w:sz w:val="22"/>
          <w:szCs w:val="22"/>
          <w:lang w:val="pl-PL"/>
        </w:rPr>
      </w:pPr>
      <w:r w:rsidRPr="00722099">
        <w:rPr>
          <w:rFonts w:asciiTheme="minorHAnsi" w:eastAsiaTheme="minorHAnsi" w:hAnsiTheme="minorHAnsi" w:cstheme="minorHAnsi"/>
          <w:i/>
          <w:sz w:val="22"/>
          <w:szCs w:val="22"/>
          <w:lang w:val="pl-PL"/>
        </w:rPr>
        <w:t xml:space="preserve"> (podpis Wykonawcy)</w:t>
      </w:r>
    </w:p>
    <w:p w14:paraId="0B816A2E" w14:textId="77777777" w:rsidR="00F12965" w:rsidRPr="00722099" w:rsidRDefault="00F12965" w:rsidP="00F12965">
      <w:pPr>
        <w:jc w:val="both"/>
        <w:rPr>
          <w:rFonts w:asciiTheme="minorHAnsi" w:eastAsiaTheme="minorHAnsi" w:hAnsiTheme="minorHAnsi" w:cstheme="minorHAnsi"/>
          <w:sz w:val="22"/>
          <w:szCs w:val="22"/>
          <w:lang w:val="pl-PL"/>
        </w:rPr>
      </w:pPr>
    </w:p>
    <w:p w14:paraId="7ED3196F" w14:textId="77777777" w:rsidR="00F12965" w:rsidRPr="00722099" w:rsidRDefault="00F12965" w:rsidP="00F12965">
      <w:pPr>
        <w:ind w:left="4963" w:firstLine="709"/>
        <w:jc w:val="both"/>
        <w:rPr>
          <w:rFonts w:asciiTheme="minorHAnsi" w:eastAsiaTheme="minorHAnsi" w:hAnsiTheme="minorHAnsi" w:cstheme="minorHAnsi"/>
          <w:i/>
          <w:sz w:val="22"/>
          <w:szCs w:val="22"/>
          <w:lang w:val="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9072"/>
      </w:tblGrid>
      <w:tr w:rsidR="00F12965" w:rsidRPr="00722099" w14:paraId="6EF969A7" w14:textId="77777777" w:rsidTr="00062422">
        <w:trPr>
          <w:trHeight w:val="356"/>
        </w:trPr>
        <w:tc>
          <w:tcPr>
            <w:tcW w:w="9072" w:type="dxa"/>
            <w:shd w:val="clear" w:color="auto" w:fill="D9D9D9" w:themeFill="background1" w:themeFillShade="D9"/>
            <w:vAlign w:val="center"/>
          </w:tcPr>
          <w:p w14:paraId="0383B668" w14:textId="77777777" w:rsidR="00F12965" w:rsidRPr="00722099" w:rsidRDefault="00F12965" w:rsidP="00062422">
            <w:pPr>
              <w:jc w:val="center"/>
              <w:rPr>
                <w:rFonts w:asciiTheme="minorHAnsi" w:hAnsiTheme="minorHAnsi" w:cstheme="minorHAnsi"/>
                <w:b/>
                <w:sz w:val="22"/>
                <w:szCs w:val="22"/>
                <w:lang w:val="pl-PL"/>
              </w:rPr>
            </w:pPr>
            <w:r w:rsidRPr="00722099">
              <w:rPr>
                <w:rFonts w:asciiTheme="minorHAnsi" w:eastAsiaTheme="minorHAnsi" w:hAnsiTheme="minorHAnsi" w:cstheme="minorHAnsi"/>
                <w:b/>
                <w:bCs/>
                <w:sz w:val="22"/>
                <w:szCs w:val="22"/>
                <w:lang w:val="pl-PL"/>
              </w:rPr>
              <w:t>OŚWIADCZENIE DOTYCZĄCE PODWYKONAWCY NIEBĘDĄCEGO PODMIOTEM, NA KTÓREGO ZASOBY POWOŁUJE SIĘ WYKONAWCA</w:t>
            </w:r>
          </w:p>
        </w:tc>
      </w:tr>
    </w:tbl>
    <w:p w14:paraId="71571C82" w14:textId="77777777" w:rsidR="00F12965" w:rsidRPr="00722099" w:rsidRDefault="00F12965" w:rsidP="00F12965">
      <w:pPr>
        <w:jc w:val="both"/>
        <w:rPr>
          <w:rFonts w:asciiTheme="minorHAnsi" w:eastAsiaTheme="minorHAnsi" w:hAnsiTheme="minorHAnsi" w:cstheme="minorHAnsi"/>
          <w:b/>
          <w:sz w:val="22"/>
          <w:szCs w:val="22"/>
          <w:lang w:val="pl-PL"/>
        </w:rPr>
      </w:pPr>
    </w:p>
    <w:p w14:paraId="35ED9659"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 xml:space="preserve">Oświadczam, że następujący/e podmiot/y, będący/e podwykonawcą/ami: </w:t>
      </w:r>
    </w:p>
    <w:p w14:paraId="76AD9631"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p>
    <w:p w14:paraId="7C67C90A"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w:t>
      </w:r>
    </w:p>
    <w:p w14:paraId="34986C8F" w14:textId="77777777" w:rsidR="00F12965" w:rsidRPr="00722099" w:rsidRDefault="00F12965" w:rsidP="00F12965">
      <w:pPr>
        <w:jc w:val="center"/>
        <w:rPr>
          <w:rFonts w:asciiTheme="minorHAnsi" w:eastAsiaTheme="minorHAnsi" w:hAnsiTheme="minorHAnsi" w:cstheme="minorHAnsi"/>
          <w:sz w:val="22"/>
          <w:szCs w:val="22"/>
          <w:lang w:val="pl-PL"/>
        </w:rPr>
      </w:pPr>
      <w:r w:rsidRPr="00722099">
        <w:rPr>
          <w:rFonts w:asciiTheme="minorHAnsi" w:eastAsiaTheme="minorHAnsi" w:hAnsiTheme="minorHAnsi" w:cstheme="minorHAnsi"/>
          <w:i/>
          <w:sz w:val="22"/>
          <w:szCs w:val="22"/>
          <w:lang w:val="pl-PL"/>
        </w:rPr>
        <w:t>(podać pełną nazwę/firmę, adres, a także w zależności od podmiotu: NIP/PESEL, KRS/CEiDG)</w:t>
      </w:r>
      <w:r w:rsidRPr="00722099">
        <w:rPr>
          <w:rFonts w:asciiTheme="minorHAnsi" w:eastAsiaTheme="minorHAnsi" w:hAnsiTheme="minorHAnsi" w:cstheme="minorHAnsi"/>
          <w:sz w:val="22"/>
          <w:szCs w:val="22"/>
          <w:lang w:val="pl-PL"/>
        </w:rPr>
        <w:t>,</w:t>
      </w:r>
    </w:p>
    <w:p w14:paraId="56898164" w14:textId="77777777" w:rsidR="00F12965" w:rsidRPr="00722099" w:rsidRDefault="00F12965" w:rsidP="00F12965">
      <w:pPr>
        <w:jc w:val="both"/>
        <w:rPr>
          <w:rFonts w:asciiTheme="minorHAnsi" w:eastAsiaTheme="minorHAnsi" w:hAnsiTheme="minorHAnsi" w:cstheme="minorHAnsi"/>
          <w:sz w:val="22"/>
          <w:szCs w:val="22"/>
          <w:lang w:val="pl-PL"/>
        </w:rPr>
      </w:pPr>
    </w:p>
    <w:p w14:paraId="7435B231"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nie podlega/ą wykluczeniu z postępowania o udzielenie zamówienia.</w:t>
      </w:r>
    </w:p>
    <w:p w14:paraId="4B01EBF9" w14:textId="77777777" w:rsidR="00F12965" w:rsidRPr="00722099" w:rsidRDefault="00F12965" w:rsidP="00F12965">
      <w:pPr>
        <w:jc w:val="both"/>
        <w:rPr>
          <w:rFonts w:asciiTheme="minorHAnsi" w:eastAsiaTheme="minorHAnsi" w:hAnsiTheme="minorHAnsi" w:cstheme="minorHAnsi"/>
          <w:sz w:val="22"/>
          <w:szCs w:val="22"/>
          <w:lang w:val="pl-PL"/>
        </w:rPr>
      </w:pPr>
    </w:p>
    <w:p w14:paraId="23C69822"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 xml:space="preserve">…………….……. </w:t>
      </w:r>
      <w:r w:rsidRPr="00722099">
        <w:rPr>
          <w:rFonts w:asciiTheme="minorHAnsi" w:eastAsiaTheme="minorHAnsi" w:hAnsiTheme="minorHAnsi" w:cstheme="minorHAnsi"/>
          <w:i/>
          <w:sz w:val="22"/>
          <w:szCs w:val="22"/>
          <w:lang w:val="pl-PL"/>
        </w:rPr>
        <w:t xml:space="preserve">(miejscowość), </w:t>
      </w:r>
      <w:r w:rsidRPr="00722099">
        <w:rPr>
          <w:rFonts w:asciiTheme="minorHAnsi" w:eastAsiaTheme="minorHAnsi" w:hAnsiTheme="minorHAnsi" w:cstheme="minorHAnsi"/>
          <w:sz w:val="22"/>
          <w:szCs w:val="22"/>
          <w:lang w:val="pl-PL"/>
        </w:rPr>
        <w:t xml:space="preserve">dnia …………………. r. </w:t>
      </w:r>
    </w:p>
    <w:p w14:paraId="14C720AD" w14:textId="77777777" w:rsidR="00F12965" w:rsidRPr="00722099" w:rsidRDefault="00F12965" w:rsidP="00F12965">
      <w:pPr>
        <w:jc w:val="both"/>
        <w:rPr>
          <w:rFonts w:asciiTheme="minorHAnsi" w:eastAsiaTheme="minorHAnsi" w:hAnsiTheme="minorHAnsi" w:cstheme="minorHAnsi"/>
          <w:sz w:val="22"/>
          <w:szCs w:val="22"/>
          <w:lang w:val="pl-PL"/>
        </w:rPr>
      </w:pPr>
    </w:p>
    <w:p w14:paraId="363D5BE6"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007D01FB">
        <w:rPr>
          <w:rFonts w:asciiTheme="minorHAnsi" w:eastAsiaTheme="minorHAnsi" w:hAnsiTheme="minorHAnsi" w:cstheme="minorHAnsi"/>
          <w:sz w:val="22"/>
          <w:szCs w:val="22"/>
          <w:lang w:val="pl-PL"/>
        </w:rPr>
        <w:t xml:space="preserve">               </w:t>
      </w:r>
      <w:r w:rsidRPr="00722099">
        <w:rPr>
          <w:rFonts w:asciiTheme="minorHAnsi" w:eastAsiaTheme="minorHAnsi" w:hAnsiTheme="minorHAnsi" w:cstheme="minorHAnsi"/>
          <w:sz w:val="22"/>
          <w:szCs w:val="22"/>
          <w:lang w:val="pl-PL"/>
        </w:rPr>
        <w:tab/>
        <w:t>…………………………………………</w:t>
      </w:r>
    </w:p>
    <w:p w14:paraId="6AFB523B" w14:textId="77777777" w:rsidR="00F12965" w:rsidRDefault="00EE17F2" w:rsidP="00F12965">
      <w:pPr>
        <w:ind w:left="4963" w:firstLine="709"/>
        <w:jc w:val="both"/>
        <w:rPr>
          <w:rFonts w:asciiTheme="minorHAnsi" w:eastAsiaTheme="minorHAnsi" w:hAnsiTheme="minorHAnsi" w:cstheme="minorHAnsi"/>
          <w:i/>
          <w:sz w:val="22"/>
          <w:szCs w:val="22"/>
          <w:lang w:val="pl-PL"/>
        </w:rPr>
      </w:pPr>
      <w:r>
        <w:rPr>
          <w:rFonts w:asciiTheme="minorHAnsi" w:eastAsiaTheme="minorHAnsi" w:hAnsiTheme="minorHAnsi" w:cstheme="minorHAnsi"/>
          <w:i/>
          <w:sz w:val="22"/>
          <w:szCs w:val="22"/>
          <w:lang w:val="pl-PL"/>
        </w:rPr>
        <w:t xml:space="preserve">     </w:t>
      </w:r>
      <w:r w:rsidR="00F12965" w:rsidRPr="00722099">
        <w:rPr>
          <w:rFonts w:asciiTheme="minorHAnsi" w:eastAsiaTheme="minorHAnsi" w:hAnsiTheme="minorHAnsi" w:cstheme="minorHAnsi"/>
          <w:i/>
          <w:sz w:val="22"/>
          <w:szCs w:val="22"/>
          <w:lang w:val="pl-PL"/>
        </w:rPr>
        <w:t xml:space="preserve"> (podpis Wykonawcy)</w:t>
      </w:r>
    </w:p>
    <w:p w14:paraId="468E8CCE" w14:textId="77777777" w:rsidR="007D01FB" w:rsidRPr="00722099" w:rsidRDefault="007D01FB" w:rsidP="00F12965">
      <w:pPr>
        <w:ind w:left="4963" w:firstLine="709"/>
        <w:jc w:val="both"/>
        <w:rPr>
          <w:rFonts w:asciiTheme="minorHAnsi" w:eastAsiaTheme="minorHAnsi" w:hAnsiTheme="minorHAnsi" w:cstheme="minorHAnsi"/>
          <w:i/>
          <w:sz w:val="22"/>
          <w:szCs w:val="22"/>
          <w:lang w:val="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9072"/>
      </w:tblGrid>
      <w:tr w:rsidR="00F12965" w:rsidRPr="00722099" w14:paraId="104FAF20" w14:textId="77777777" w:rsidTr="00062422">
        <w:trPr>
          <w:trHeight w:val="356"/>
        </w:trPr>
        <w:tc>
          <w:tcPr>
            <w:tcW w:w="9072" w:type="dxa"/>
            <w:shd w:val="clear" w:color="auto" w:fill="D9D9D9" w:themeFill="background1" w:themeFillShade="D9"/>
            <w:vAlign w:val="center"/>
          </w:tcPr>
          <w:p w14:paraId="65BC9FEA" w14:textId="77777777" w:rsidR="00F12965" w:rsidRPr="00722099" w:rsidRDefault="00F12965" w:rsidP="00062422">
            <w:pPr>
              <w:jc w:val="center"/>
              <w:rPr>
                <w:rFonts w:asciiTheme="minorHAnsi" w:hAnsiTheme="minorHAnsi" w:cstheme="minorHAnsi"/>
                <w:b/>
                <w:sz w:val="22"/>
                <w:szCs w:val="22"/>
                <w:lang w:val="pl-PL"/>
              </w:rPr>
            </w:pPr>
            <w:r w:rsidRPr="00722099">
              <w:rPr>
                <w:rFonts w:asciiTheme="minorHAnsi" w:eastAsiaTheme="minorHAnsi" w:hAnsiTheme="minorHAnsi" w:cstheme="minorHAnsi"/>
                <w:b/>
                <w:bCs/>
                <w:sz w:val="22"/>
                <w:szCs w:val="22"/>
                <w:lang w:val="pl-PL"/>
              </w:rPr>
              <w:t>OŚWIADCZENIE DOTYCZĄCE PODANYCH INFORMACJI:</w:t>
            </w:r>
          </w:p>
        </w:tc>
      </w:tr>
    </w:tbl>
    <w:p w14:paraId="5BFE0D4E" w14:textId="77777777" w:rsidR="00F12965" w:rsidRPr="00722099" w:rsidRDefault="00F12965" w:rsidP="00F12965">
      <w:pPr>
        <w:rPr>
          <w:rFonts w:asciiTheme="minorHAnsi" w:eastAsiaTheme="minorHAnsi" w:hAnsiTheme="minorHAnsi" w:cstheme="minorHAnsi"/>
          <w:sz w:val="22"/>
          <w:szCs w:val="22"/>
          <w:lang w:val="pl-PL"/>
        </w:rPr>
      </w:pPr>
    </w:p>
    <w:p w14:paraId="3C514965"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 xml:space="preserve">Oświadczam, że wszystkie informacje podane w powyższych oświadczeniach są aktualne </w:t>
      </w:r>
      <w:r w:rsidRPr="00722099">
        <w:rPr>
          <w:rFonts w:asciiTheme="minorHAnsi" w:eastAsiaTheme="minorHAnsi" w:hAnsiTheme="minorHAnsi" w:cstheme="minorHAnsi"/>
          <w:sz w:val="22"/>
          <w:szCs w:val="22"/>
          <w:lang w:val="pl-PL"/>
        </w:rPr>
        <w:br/>
        <w:t>i zgodne z prawdą oraz zostały przedstawione z pełną świadomością konsekwencji wprowadzenia Zamawiającego w błąd przy przedstawianiu informacji.</w:t>
      </w:r>
    </w:p>
    <w:p w14:paraId="15797C4A" w14:textId="77777777" w:rsidR="00F12965" w:rsidRPr="00722099" w:rsidRDefault="00F12965" w:rsidP="00F12965">
      <w:pPr>
        <w:jc w:val="both"/>
        <w:rPr>
          <w:rFonts w:asciiTheme="minorHAnsi" w:eastAsiaTheme="minorHAnsi" w:hAnsiTheme="minorHAnsi" w:cstheme="minorHAnsi"/>
          <w:sz w:val="22"/>
          <w:szCs w:val="22"/>
          <w:lang w:val="pl-PL"/>
        </w:rPr>
      </w:pPr>
    </w:p>
    <w:p w14:paraId="70A1D921" w14:textId="77777777" w:rsidR="00F12965" w:rsidRPr="00722099" w:rsidRDefault="00F12965" w:rsidP="00F12965">
      <w:pPr>
        <w:jc w:val="both"/>
        <w:rPr>
          <w:rFonts w:asciiTheme="minorHAnsi" w:eastAsiaTheme="minorHAnsi" w:hAnsiTheme="minorHAnsi" w:cstheme="minorHAnsi"/>
          <w:sz w:val="22"/>
          <w:szCs w:val="22"/>
          <w:lang w:val="pl-PL"/>
        </w:rPr>
      </w:pPr>
    </w:p>
    <w:p w14:paraId="0C13B450"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 xml:space="preserve">…………….……. </w:t>
      </w:r>
      <w:r w:rsidRPr="00722099">
        <w:rPr>
          <w:rFonts w:asciiTheme="minorHAnsi" w:eastAsiaTheme="minorHAnsi" w:hAnsiTheme="minorHAnsi" w:cstheme="minorHAnsi"/>
          <w:i/>
          <w:sz w:val="22"/>
          <w:szCs w:val="22"/>
          <w:lang w:val="pl-PL"/>
        </w:rPr>
        <w:t xml:space="preserve">(miejscowość), </w:t>
      </w:r>
      <w:r w:rsidRPr="00722099">
        <w:rPr>
          <w:rFonts w:asciiTheme="minorHAnsi" w:eastAsiaTheme="minorHAnsi" w:hAnsiTheme="minorHAnsi" w:cstheme="minorHAnsi"/>
          <w:sz w:val="22"/>
          <w:szCs w:val="22"/>
          <w:lang w:val="pl-PL"/>
        </w:rPr>
        <w:t xml:space="preserve">dnia ………….……. r. </w:t>
      </w:r>
    </w:p>
    <w:p w14:paraId="6AF91523" w14:textId="77777777" w:rsidR="00F12965" w:rsidRPr="00722099" w:rsidRDefault="00F12965" w:rsidP="00F12965">
      <w:pPr>
        <w:jc w:val="both"/>
        <w:rPr>
          <w:rFonts w:asciiTheme="minorHAnsi" w:eastAsiaTheme="minorHAnsi" w:hAnsiTheme="minorHAnsi" w:cstheme="minorHAnsi"/>
          <w:sz w:val="22"/>
          <w:szCs w:val="22"/>
          <w:lang w:val="pl-PL"/>
        </w:rPr>
      </w:pPr>
    </w:p>
    <w:p w14:paraId="70ACC2C4" w14:textId="77777777" w:rsidR="00F12965" w:rsidRPr="00722099" w:rsidRDefault="00F12965" w:rsidP="00F12965">
      <w:pPr>
        <w:jc w:val="both"/>
        <w:rPr>
          <w:rFonts w:asciiTheme="minorHAnsi" w:eastAsiaTheme="minorHAnsi" w:hAnsiTheme="minorHAnsi" w:cstheme="minorHAnsi"/>
          <w:sz w:val="22"/>
          <w:szCs w:val="22"/>
          <w:lang w:val="pl-PL"/>
        </w:rPr>
      </w:pP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Pr="00722099">
        <w:rPr>
          <w:rFonts w:asciiTheme="minorHAnsi" w:eastAsiaTheme="minorHAnsi" w:hAnsiTheme="minorHAnsi" w:cstheme="minorHAnsi"/>
          <w:sz w:val="22"/>
          <w:szCs w:val="22"/>
          <w:lang w:val="pl-PL"/>
        </w:rPr>
        <w:tab/>
      </w:r>
      <w:r w:rsidR="00EE17F2">
        <w:rPr>
          <w:rFonts w:asciiTheme="minorHAnsi" w:eastAsiaTheme="minorHAnsi" w:hAnsiTheme="minorHAnsi" w:cstheme="minorHAnsi"/>
          <w:sz w:val="22"/>
          <w:szCs w:val="22"/>
          <w:lang w:val="pl-PL"/>
        </w:rPr>
        <w:t xml:space="preserve">               </w:t>
      </w:r>
      <w:r w:rsidRPr="00722099">
        <w:rPr>
          <w:rFonts w:asciiTheme="minorHAnsi" w:eastAsiaTheme="minorHAnsi" w:hAnsiTheme="minorHAnsi" w:cstheme="minorHAnsi"/>
          <w:sz w:val="22"/>
          <w:szCs w:val="22"/>
          <w:lang w:val="pl-PL"/>
        </w:rPr>
        <w:tab/>
        <w:t>…………………………………………</w:t>
      </w:r>
    </w:p>
    <w:p w14:paraId="2EB8DE80" w14:textId="77777777" w:rsidR="00F12965" w:rsidRPr="00722099" w:rsidRDefault="00EE17F2" w:rsidP="00F12965">
      <w:pPr>
        <w:ind w:left="4963" w:firstLine="709"/>
        <w:jc w:val="both"/>
        <w:rPr>
          <w:rFonts w:asciiTheme="minorHAnsi" w:eastAsiaTheme="minorHAnsi" w:hAnsiTheme="minorHAnsi" w:cstheme="minorHAnsi"/>
          <w:i/>
          <w:sz w:val="22"/>
          <w:szCs w:val="22"/>
          <w:lang w:val="pl-PL"/>
        </w:rPr>
      </w:pPr>
      <w:r>
        <w:rPr>
          <w:rFonts w:asciiTheme="minorHAnsi" w:eastAsiaTheme="minorHAnsi" w:hAnsiTheme="minorHAnsi" w:cstheme="minorHAnsi"/>
          <w:i/>
          <w:sz w:val="22"/>
          <w:szCs w:val="22"/>
          <w:lang w:val="pl-PL"/>
        </w:rPr>
        <w:t xml:space="preserve">     </w:t>
      </w:r>
      <w:r w:rsidR="00F12965" w:rsidRPr="00722099">
        <w:rPr>
          <w:rFonts w:asciiTheme="minorHAnsi" w:eastAsiaTheme="minorHAnsi" w:hAnsiTheme="minorHAnsi" w:cstheme="minorHAnsi"/>
          <w:i/>
          <w:sz w:val="22"/>
          <w:szCs w:val="22"/>
          <w:lang w:val="pl-PL"/>
        </w:rPr>
        <w:t xml:space="preserve"> (podpis Wykonawcy)</w:t>
      </w:r>
    </w:p>
    <w:p w14:paraId="053CB3BD" w14:textId="77777777" w:rsidR="00F12965" w:rsidRPr="00722099" w:rsidRDefault="00F12965" w:rsidP="00F12965">
      <w:pPr>
        <w:jc w:val="right"/>
        <w:rPr>
          <w:rFonts w:asciiTheme="minorHAnsi" w:hAnsiTheme="minorHAnsi" w:cstheme="minorHAnsi"/>
          <w:sz w:val="22"/>
          <w:szCs w:val="22"/>
          <w:lang w:val="pl-PL"/>
        </w:rPr>
      </w:pPr>
    </w:p>
    <w:p w14:paraId="04C807F8" w14:textId="77777777" w:rsidR="00F12965" w:rsidRPr="00722099" w:rsidRDefault="00F12965" w:rsidP="00F12965">
      <w:pPr>
        <w:jc w:val="right"/>
        <w:rPr>
          <w:rFonts w:asciiTheme="minorHAnsi" w:hAnsiTheme="minorHAnsi" w:cstheme="minorHAnsi"/>
          <w:b/>
          <w:sz w:val="22"/>
          <w:szCs w:val="22"/>
          <w:lang w:val="pl-PL"/>
        </w:rPr>
      </w:pPr>
    </w:p>
    <w:p w14:paraId="08E67250" w14:textId="77777777" w:rsidR="00F12965" w:rsidRPr="00722099" w:rsidRDefault="00F12965" w:rsidP="00F12965">
      <w:pPr>
        <w:jc w:val="right"/>
        <w:rPr>
          <w:rFonts w:asciiTheme="minorHAnsi" w:hAnsiTheme="minorHAnsi" w:cstheme="minorHAnsi"/>
          <w:b/>
          <w:sz w:val="22"/>
          <w:szCs w:val="22"/>
          <w:lang w:val="pl-PL"/>
        </w:rPr>
      </w:pPr>
    </w:p>
    <w:p w14:paraId="0BBC29E7" w14:textId="77777777" w:rsidR="00F12965" w:rsidRPr="00722099" w:rsidRDefault="00F12965" w:rsidP="00F12965">
      <w:pPr>
        <w:jc w:val="right"/>
        <w:rPr>
          <w:rFonts w:asciiTheme="minorHAnsi" w:hAnsiTheme="minorHAnsi" w:cstheme="minorHAnsi"/>
          <w:b/>
          <w:sz w:val="22"/>
          <w:szCs w:val="22"/>
          <w:lang w:val="pl-PL"/>
        </w:rPr>
      </w:pPr>
    </w:p>
    <w:p w14:paraId="4CA0374B" w14:textId="77777777" w:rsidR="00F12965" w:rsidRPr="00722099" w:rsidRDefault="00F12965" w:rsidP="00F12965">
      <w:pPr>
        <w:jc w:val="right"/>
        <w:rPr>
          <w:rFonts w:asciiTheme="minorHAnsi" w:hAnsiTheme="minorHAnsi" w:cstheme="minorHAnsi"/>
          <w:b/>
          <w:sz w:val="22"/>
          <w:szCs w:val="22"/>
          <w:lang w:val="pl-PL"/>
        </w:rPr>
      </w:pPr>
    </w:p>
    <w:p w14:paraId="397610D0" w14:textId="77777777" w:rsidR="00F12965" w:rsidRPr="00722099" w:rsidRDefault="00F12965" w:rsidP="00F12965">
      <w:pPr>
        <w:jc w:val="right"/>
        <w:rPr>
          <w:rFonts w:asciiTheme="minorHAnsi" w:hAnsiTheme="minorHAnsi" w:cstheme="minorHAnsi"/>
          <w:b/>
          <w:sz w:val="22"/>
          <w:szCs w:val="22"/>
          <w:lang w:val="pl-PL"/>
        </w:rPr>
      </w:pPr>
    </w:p>
    <w:p w14:paraId="016FC9DE" w14:textId="77777777" w:rsidR="00F12965" w:rsidRPr="00722099" w:rsidRDefault="00F12965" w:rsidP="00F12965">
      <w:pPr>
        <w:jc w:val="right"/>
        <w:rPr>
          <w:rFonts w:asciiTheme="minorHAnsi" w:hAnsiTheme="minorHAnsi" w:cstheme="minorHAnsi"/>
          <w:b/>
          <w:sz w:val="22"/>
          <w:szCs w:val="22"/>
          <w:lang w:val="pl-PL"/>
        </w:rPr>
      </w:pPr>
    </w:p>
    <w:p w14:paraId="389FF602" w14:textId="77777777" w:rsidR="00F12965" w:rsidRPr="00722099" w:rsidRDefault="00F12965" w:rsidP="00F12965">
      <w:pPr>
        <w:jc w:val="right"/>
        <w:rPr>
          <w:rFonts w:asciiTheme="minorHAnsi" w:hAnsiTheme="minorHAnsi" w:cstheme="minorHAnsi"/>
          <w:b/>
          <w:sz w:val="22"/>
          <w:szCs w:val="22"/>
          <w:lang w:val="pl-PL"/>
        </w:rPr>
      </w:pPr>
    </w:p>
    <w:p w14:paraId="6BAD7295" w14:textId="77777777" w:rsidR="00F12965" w:rsidRPr="00722099" w:rsidRDefault="00F12965" w:rsidP="00F12965">
      <w:pPr>
        <w:jc w:val="right"/>
        <w:rPr>
          <w:rFonts w:asciiTheme="minorHAnsi" w:hAnsiTheme="minorHAnsi" w:cstheme="minorHAnsi"/>
          <w:b/>
          <w:sz w:val="22"/>
          <w:szCs w:val="22"/>
          <w:lang w:val="pl-PL"/>
        </w:rPr>
      </w:pPr>
    </w:p>
    <w:p w14:paraId="7811AAD9" w14:textId="77777777" w:rsidR="00F12965" w:rsidRPr="00722099" w:rsidRDefault="00F12965" w:rsidP="00F12965">
      <w:pPr>
        <w:jc w:val="right"/>
        <w:rPr>
          <w:rFonts w:asciiTheme="minorHAnsi" w:hAnsiTheme="minorHAnsi" w:cstheme="minorHAnsi"/>
          <w:b/>
          <w:sz w:val="22"/>
          <w:szCs w:val="22"/>
          <w:lang w:val="pl-PL"/>
        </w:rPr>
      </w:pPr>
    </w:p>
    <w:p w14:paraId="58D43640" w14:textId="77777777" w:rsidR="00F12965" w:rsidRPr="00722099" w:rsidRDefault="00F12965" w:rsidP="00F12965">
      <w:pPr>
        <w:jc w:val="right"/>
        <w:rPr>
          <w:rFonts w:asciiTheme="minorHAnsi" w:hAnsiTheme="minorHAnsi" w:cstheme="minorHAnsi"/>
          <w:b/>
          <w:sz w:val="22"/>
          <w:szCs w:val="22"/>
          <w:lang w:val="pl-PL"/>
        </w:rPr>
      </w:pPr>
    </w:p>
    <w:p w14:paraId="603212FC" w14:textId="77777777" w:rsidR="00F12965" w:rsidRPr="00722099" w:rsidRDefault="00F12965" w:rsidP="00F12965">
      <w:pPr>
        <w:jc w:val="right"/>
        <w:rPr>
          <w:rFonts w:asciiTheme="minorHAnsi" w:hAnsiTheme="minorHAnsi" w:cstheme="minorHAnsi"/>
          <w:b/>
          <w:sz w:val="22"/>
          <w:szCs w:val="22"/>
          <w:lang w:val="pl-PL"/>
        </w:rPr>
      </w:pPr>
    </w:p>
    <w:p w14:paraId="7C0F304D" w14:textId="77777777" w:rsidR="00F12965" w:rsidRPr="00722099" w:rsidRDefault="00F12965" w:rsidP="00F12965">
      <w:pPr>
        <w:jc w:val="right"/>
        <w:rPr>
          <w:rFonts w:asciiTheme="minorHAnsi" w:hAnsiTheme="minorHAnsi" w:cstheme="minorHAnsi"/>
          <w:b/>
          <w:sz w:val="22"/>
          <w:szCs w:val="22"/>
          <w:lang w:val="pl-PL"/>
        </w:rPr>
      </w:pPr>
    </w:p>
    <w:p w14:paraId="6A79B232" w14:textId="77777777" w:rsidR="00F12965" w:rsidRDefault="00F12965" w:rsidP="005E342B">
      <w:pPr>
        <w:rPr>
          <w:rFonts w:asciiTheme="minorHAnsi" w:hAnsiTheme="minorHAnsi" w:cstheme="minorHAnsi"/>
          <w:b/>
          <w:sz w:val="22"/>
          <w:szCs w:val="22"/>
          <w:lang w:val="pl-PL"/>
        </w:rPr>
      </w:pPr>
    </w:p>
    <w:p w14:paraId="29241A96" w14:textId="77777777" w:rsidR="005E342B" w:rsidRPr="00722099" w:rsidRDefault="005E342B" w:rsidP="005E342B">
      <w:pPr>
        <w:rPr>
          <w:rFonts w:asciiTheme="minorHAnsi" w:hAnsiTheme="minorHAnsi" w:cstheme="minorHAnsi"/>
          <w:b/>
          <w:sz w:val="22"/>
          <w:szCs w:val="22"/>
          <w:lang w:val="pl-PL"/>
        </w:rPr>
      </w:pPr>
    </w:p>
    <w:p w14:paraId="59B60A9E" w14:textId="77777777" w:rsidR="00F12965" w:rsidRDefault="00F12965" w:rsidP="0078502B">
      <w:pPr>
        <w:rPr>
          <w:rFonts w:asciiTheme="minorHAnsi" w:hAnsiTheme="minorHAnsi" w:cstheme="minorHAnsi"/>
          <w:b/>
          <w:sz w:val="22"/>
          <w:szCs w:val="22"/>
          <w:lang w:val="pl-PL"/>
        </w:rPr>
      </w:pPr>
    </w:p>
    <w:p w14:paraId="37C2432A" w14:textId="77777777" w:rsidR="005E55F7" w:rsidRPr="00722099" w:rsidRDefault="005E55F7" w:rsidP="0078502B">
      <w:pPr>
        <w:rPr>
          <w:rFonts w:asciiTheme="minorHAnsi" w:hAnsiTheme="minorHAnsi" w:cstheme="minorHAnsi"/>
          <w:b/>
          <w:sz w:val="22"/>
          <w:szCs w:val="22"/>
          <w:lang w:val="pl-PL"/>
        </w:rPr>
      </w:pPr>
    </w:p>
    <w:p w14:paraId="32976E16" w14:textId="77777777" w:rsidR="00F12965" w:rsidRPr="00722099" w:rsidRDefault="00F12965" w:rsidP="00F12965">
      <w:pPr>
        <w:jc w:val="right"/>
        <w:rPr>
          <w:rFonts w:asciiTheme="minorHAnsi" w:hAnsiTheme="minorHAnsi" w:cstheme="minorHAnsi"/>
          <w:b/>
          <w:sz w:val="22"/>
          <w:szCs w:val="22"/>
          <w:lang w:val="pl-PL"/>
        </w:rPr>
      </w:pPr>
      <w:r w:rsidRPr="00722099">
        <w:rPr>
          <w:rFonts w:asciiTheme="minorHAnsi" w:hAnsiTheme="minorHAnsi" w:cstheme="minorHAnsi"/>
          <w:b/>
          <w:sz w:val="22"/>
          <w:szCs w:val="22"/>
          <w:lang w:val="pl-PL"/>
        </w:rPr>
        <w:lastRenderedPageBreak/>
        <w:t>Formularz 3.2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9072"/>
      </w:tblGrid>
      <w:tr w:rsidR="00F12965" w:rsidRPr="00722099" w14:paraId="6B9B17F2" w14:textId="77777777" w:rsidTr="00062422">
        <w:trPr>
          <w:trHeight w:val="625"/>
        </w:trPr>
        <w:tc>
          <w:tcPr>
            <w:tcW w:w="9072" w:type="dxa"/>
            <w:shd w:val="clear" w:color="auto" w:fill="D9D9D9" w:themeFill="background1" w:themeFillShade="D9"/>
            <w:vAlign w:val="center"/>
          </w:tcPr>
          <w:p w14:paraId="766714EF" w14:textId="77777777" w:rsidR="00F12965" w:rsidRPr="00722099" w:rsidRDefault="00F12965" w:rsidP="00062422">
            <w:pPr>
              <w:jc w:val="center"/>
              <w:rPr>
                <w:rFonts w:asciiTheme="minorHAnsi" w:hAnsiTheme="minorHAnsi" w:cstheme="minorHAnsi"/>
                <w:b/>
                <w:sz w:val="22"/>
                <w:szCs w:val="22"/>
                <w:lang w:val="pl-PL"/>
              </w:rPr>
            </w:pPr>
            <w:bookmarkStart w:id="0" w:name="_Hlk60226912"/>
            <w:r w:rsidRPr="00722099">
              <w:rPr>
                <w:rFonts w:asciiTheme="minorHAnsi" w:eastAsiaTheme="minorHAnsi" w:hAnsiTheme="minorHAnsi" w:cstheme="minorHAnsi"/>
                <w:b/>
                <w:bCs/>
                <w:sz w:val="22"/>
                <w:szCs w:val="22"/>
                <w:lang w:val="pl-PL"/>
              </w:rPr>
              <w:t>Grupa kapitałowa</w:t>
            </w:r>
          </w:p>
        </w:tc>
      </w:tr>
      <w:bookmarkEnd w:id="0"/>
    </w:tbl>
    <w:p w14:paraId="37F29A52" w14:textId="77777777" w:rsidR="00F12965" w:rsidRPr="00722099" w:rsidRDefault="00F12965" w:rsidP="00F12965">
      <w:pPr>
        <w:rPr>
          <w:rFonts w:asciiTheme="minorHAnsi" w:hAnsiTheme="minorHAnsi" w:cstheme="minorHAnsi"/>
          <w:sz w:val="22"/>
          <w:szCs w:val="22"/>
          <w:lang w:val="pl-PL"/>
        </w:rPr>
      </w:pPr>
    </w:p>
    <w:p w14:paraId="71171BEB" w14:textId="77777777" w:rsidR="00F12965" w:rsidRPr="00722099" w:rsidRDefault="00F12965" w:rsidP="00F12965">
      <w:pPr>
        <w:jc w:val="both"/>
        <w:rPr>
          <w:rFonts w:asciiTheme="minorHAnsi" w:hAnsiTheme="minorHAnsi" w:cstheme="minorHAnsi"/>
          <w:b/>
          <w:sz w:val="22"/>
          <w:szCs w:val="22"/>
          <w:lang w:val="pl-PL"/>
        </w:rPr>
      </w:pPr>
    </w:p>
    <w:p w14:paraId="1E97084D" w14:textId="77777777" w:rsidR="00F12965" w:rsidRPr="00722099" w:rsidRDefault="00F12965" w:rsidP="00F12965">
      <w:pPr>
        <w:jc w:val="both"/>
        <w:rPr>
          <w:rFonts w:asciiTheme="minorHAnsi" w:hAnsiTheme="minorHAnsi" w:cstheme="minorHAnsi"/>
          <w:b/>
          <w:sz w:val="22"/>
          <w:szCs w:val="22"/>
          <w:lang w:val="pl-PL"/>
        </w:rPr>
      </w:pPr>
      <w:r w:rsidRPr="00722099">
        <w:rPr>
          <w:rFonts w:asciiTheme="minorHAnsi" w:hAnsiTheme="minorHAnsi" w:cstheme="minorHAnsi"/>
          <w:b/>
          <w:sz w:val="22"/>
          <w:szCs w:val="22"/>
          <w:lang w:val="pl-PL"/>
        </w:rPr>
        <w:t>JA (MY) NIŻEJ PODPISANY (NI)</w:t>
      </w:r>
    </w:p>
    <w:p w14:paraId="23262440" w14:textId="77777777" w:rsidR="00F12965" w:rsidRPr="00722099" w:rsidRDefault="00F12965" w:rsidP="00F12965">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___________________________________________________________________________</w:t>
      </w:r>
    </w:p>
    <w:p w14:paraId="09498086" w14:textId="77777777" w:rsidR="00F12965" w:rsidRPr="00722099" w:rsidRDefault="00F12965" w:rsidP="00F12965">
      <w:pPr>
        <w:jc w:val="both"/>
        <w:rPr>
          <w:rFonts w:asciiTheme="minorHAnsi" w:hAnsiTheme="minorHAnsi" w:cstheme="minorHAnsi"/>
          <w:sz w:val="22"/>
          <w:szCs w:val="22"/>
          <w:lang w:val="pl-PL"/>
        </w:rPr>
      </w:pPr>
    </w:p>
    <w:p w14:paraId="63D43CEA" w14:textId="77777777" w:rsidR="00F12965" w:rsidRPr="00722099" w:rsidRDefault="00F12965" w:rsidP="00F12965">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działając w imieniu i na rzecz</w:t>
      </w:r>
    </w:p>
    <w:p w14:paraId="6031CB9A" w14:textId="77777777" w:rsidR="00F12965" w:rsidRPr="00722099" w:rsidRDefault="00F12965" w:rsidP="00F12965">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___________________________________________________________________________</w:t>
      </w:r>
    </w:p>
    <w:p w14:paraId="715CB0AE" w14:textId="77777777" w:rsidR="00F12965" w:rsidRPr="00722099" w:rsidRDefault="00F12965" w:rsidP="00F12965">
      <w:pPr>
        <w:ind w:left="2160" w:firstLine="720"/>
        <w:jc w:val="both"/>
        <w:rPr>
          <w:rFonts w:asciiTheme="minorHAnsi" w:hAnsiTheme="minorHAnsi" w:cstheme="minorHAnsi"/>
          <w:i/>
          <w:sz w:val="22"/>
          <w:szCs w:val="22"/>
          <w:lang w:val="pl-PL"/>
        </w:rPr>
      </w:pPr>
      <w:r w:rsidRPr="00722099">
        <w:rPr>
          <w:rFonts w:asciiTheme="minorHAnsi" w:hAnsiTheme="minorHAnsi" w:cstheme="minorHAnsi"/>
          <w:i/>
          <w:sz w:val="22"/>
          <w:szCs w:val="22"/>
          <w:lang w:val="pl-PL"/>
        </w:rPr>
        <w:t xml:space="preserve">    (pełna nazwa Wykonawcy)</w:t>
      </w:r>
    </w:p>
    <w:p w14:paraId="0BF2E5F8" w14:textId="77777777" w:rsidR="00F12965" w:rsidRPr="00722099" w:rsidRDefault="00F12965" w:rsidP="00F12965">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___________________________________________________________________________</w:t>
      </w:r>
    </w:p>
    <w:p w14:paraId="006D1E29" w14:textId="77777777" w:rsidR="00F12965" w:rsidRPr="00722099" w:rsidRDefault="00F12965" w:rsidP="00F12965">
      <w:pPr>
        <w:ind w:left="2160" w:firstLine="720"/>
        <w:rPr>
          <w:rFonts w:asciiTheme="minorHAnsi" w:hAnsiTheme="minorHAnsi" w:cstheme="minorHAnsi"/>
          <w:i/>
          <w:sz w:val="22"/>
          <w:szCs w:val="22"/>
          <w:lang w:val="pl-PL"/>
        </w:rPr>
      </w:pPr>
      <w:r w:rsidRPr="00722099">
        <w:rPr>
          <w:rFonts w:asciiTheme="minorHAnsi" w:hAnsiTheme="minorHAnsi" w:cstheme="minorHAnsi"/>
          <w:i/>
          <w:sz w:val="22"/>
          <w:szCs w:val="22"/>
          <w:lang w:val="pl-PL"/>
        </w:rPr>
        <w:t xml:space="preserve"> (adres siedziby Wykonawcy)</w:t>
      </w:r>
    </w:p>
    <w:p w14:paraId="752AADCF" w14:textId="77777777" w:rsidR="00F12965" w:rsidRPr="00722099" w:rsidRDefault="00F12965" w:rsidP="00F12965">
      <w:pPr>
        <w:pStyle w:val="Bezodstpw"/>
        <w:tabs>
          <w:tab w:val="left" w:pos="1276"/>
          <w:tab w:val="left" w:pos="1418"/>
          <w:tab w:val="left" w:pos="1843"/>
        </w:tabs>
        <w:jc w:val="both"/>
        <w:rPr>
          <w:rFonts w:asciiTheme="minorHAnsi" w:hAnsiTheme="minorHAnsi" w:cstheme="minorHAnsi"/>
          <w:sz w:val="22"/>
          <w:szCs w:val="22"/>
          <w:lang w:val="pl-PL"/>
        </w:rPr>
      </w:pPr>
    </w:p>
    <w:p w14:paraId="015AD0C5" w14:textId="4A9BB6B2" w:rsidR="00F12965" w:rsidRPr="00722099" w:rsidRDefault="00F12965" w:rsidP="00F12965">
      <w:pPr>
        <w:pStyle w:val="Bezodstpw"/>
        <w:tabs>
          <w:tab w:val="left" w:pos="1276"/>
          <w:tab w:val="left" w:pos="1418"/>
          <w:tab w:val="left" w:pos="1843"/>
        </w:tabs>
        <w:jc w:val="both"/>
        <w:rPr>
          <w:rFonts w:asciiTheme="minorHAnsi" w:eastAsia="Verdana,Bold" w:hAnsiTheme="minorHAnsi" w:cstheme="minorHAnsi"/>
          <w:b/>
          <w:bCs/>
          <w:i/>
          <w:iCs/>
          <w:color w:val="000000"/>
          <w:sz w:val="22"/>
          <w:szCs w:val="22"/>
          <w:lang w:val="pl-PL"/>
        </w:rPr>
      </w:pPr>
      <w:r w:rsidRPr="00722099">
        <w:rPr>
          <w:rFonts w:asciiTheme="minorHAnsi" w:hAnsiTheme="minorHAnsi" w:cstheme="minorHAnsi"/>
          <w:sz w:val="22"/>
          <w:szCs w:val="22"/>
          <w:lang w:val="pl-PL"/>
        </w:rPr>
        <w:t>w odpowiedzi na ogłoszenie o udzielenie zamówienia publicznego, prowadzonego w podstawowym</w:t>
      </w:r>
      <w:r w:rsidR="00457553">
        <w:rPr>
          <w:rFonts w:asciiTheme="minorHAnsi" w:hAnsiTheme="minorHAnsi" w:cstheme="minorHAnsi"/>
          <w:sz w:val="22"/>
          <w:szCs w:val="22"/>
          <w:lang w:val="pl-PL"/>
        </w:rPr>
        <w:t xml:space="preserve"> </w:t>
      </w:r>
      <w:r w:rsidR="00457553">
        <w:rPr>
          <w:rFonts w:asciiTheme="minorHAnsi" w:hAnsiTheme="minorHAnsi" w:cstheme="minorHAnsi"/>
          <w:sz w:val="22"/>
          <w:szCs w:val="22"/>
          <w:lang w:val="pl-PL"/>
        </w:rPr>
        <w:br/>
      </w:r>
      <w:r w:rsidR="00457553" w:rsidRPr="00457553">
        <w:rPr>
          <w:rFonts w:ascii="Calibri" w:hAnsi="Calibri" w:cs="Calibri"/>
          <w:sz w:val="22"/>
          <w:szCs w:val="22"/>
        </w:rPr>
        <w:t xml:space="preserve">z </w:t>
      </w:r>
      <w:proofErr w:type="spellStart"/>
      <w:r w:rsidR="00457553" w:rsidRPr="00457553">
        <w:rPr>
          <w:rFonts w:ascii="Calibri" w:hAnsi="Calibri" w:cs="Calibri"/>
          <w:sz w:val="22"/>
          <w:szCs w:val="22"/>
        </w:rPr>
        <w:t>możliwością</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przeprowadzenia</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fakultatywnych</w:t>
      </w:r>
      <w:proofErr w:type="spellEnd"/>
      <w:r w:rsidR="00457553" w:rsidRPr="00457553">
        <w:rPr>
          <w:rFonts w:ascii="Calibri" w:hAnsi="Calibri" w:cs="Calibri"/>
          <w:sz w:val="22"/>
          <w:szCs w:val="22"/>
        </w:rPr>
        <w:t xml:space="preserve"> </w:t>
      </w:r>
      <w:proofErr w:type="spellStart"/>
      <w:r w:rsidR="00457553" w:rsidRPr="00457553">
        <w:rPr>
          <w:rFonts w:ascii="Calibri" w:hAnsi="Calibri" w:cs="Calibri"/>
          <w:sz w:val="22"/>
          <w:szCs w:val="22"/>
        </w:rPr>
        <w:t>negocjacji</w:t>
      </w:r>
      <w:proofErr w:type="spellEnd"/>
      <w:r w:rsidRPr="00722099">
        <w:rPr>
          <w:rFonts w:asciiTheme="minorHAnsi" w:hAnsiTheme="minorHAnsi" w:cstheme="minorHAnsi"/>
          <w:sz w:val="22"/>
          <w:szCs w:val="22"/>
          <w:lang w:val="pl-PL"/>
        </w:rPr>
        <w:t xml:space="preserve">, na podstawie art. 275 pkt </w:t>
      </w:r>
      <w:r w:rsidR="006062F2">
        <w:rPr>
          <w:rFonts w:asciiTheme="minorHAnsi" w:hAnsiTheme="minorHAnsi" w:cstheme="minorHAnsi"/>
          <w:sz w:val="22"/>
          <w:szCs w:val="22"/>
          <w:lang w:val="pl-PL"/>
        </w:rPr>
        <w:t>2</w:t>
      </w:r>
      <w:r w:rsidRPr="00722099">
        <w:rPr>
          <w:rFonts w:asciiTheme="minorHAnsi" w:hAnsiTheme="minorHAnsi" w:cstheme="minorHAnsi"/>
          <w:sz w:val="22"/>
          <w:szCs w:val="22"/>
          <w:lang w:val="pl-PL"/>
        </w:rPr>
        <w:t xml:space="preserve"> ustawy </w:t>
      </w:r>
      <w:proofErr w:type="spellStart"/>
      <w:r w:rsidRPr="00722099">
        <w:rPr>
          <w:rFonts w:asciiTheme="minorHAnsi" w:hAnsiTheme="minorHAnsi" w:cstheme="minorHAnsi"/>
          <w:sz w:val="22"/>
          <w:szCs w:val="22"/>
          <w:lang w:val="pl-PL"/>
        </w:rPr>
        <w:t>Pzp</w:t>
      </w:r>
      <w:proofErr w:type="spellEnd"/>
      <w:r w:rsidRPr="00722099">
        <w:rPr>
          <w:rFonts w:asciiTheme="minorHAnsi" w:hAnsiTheme="minorHAnsi" w:cstheme="minorHAnsi"/>
          <w:sz w:val="22"/>
          <w:szCs w:val="22"/>
          <w:lang w:val="pl-PL"/>
        </w:rPr>
        <w:t xml:space="preserve"> </w:t>
      </w:r>
      <w:r w:rsidRPr="00722099">
        <w:rPr>
          <w:rFonts w:asciiTheme="minorHAnsi" w:eastAsia="Verdana,Bold" w:hAnsiTheme="minorHAnsi" w:cstheme="minorHAnsi"/>
          <w:sz w:val="22"/>
          <w:szCs w:val="22"/>
          <w:lang w:val="pl-PL" w:eastAsia="pl-PL"/>
        </w:rPr>
        <w:t xml:space="preserve">pn. </w:t>
      </w:r>
      <w:r w:rsidRPr="00722099">
        <w:rPr>
          <w:rFonts w:asciiTheme="minorHAnsi" w:eastAsia="Verdana,Bold" w:hAnsiTheme="minorHAnsi" w:cstheme="minorHAnsi"/>
          <w:b/>
          <w:bCs/>
          <w:i/>
          <w:iCs/>
          <w:color w:val="000000"/>
          <w:sz w:val="22"/>
          <w:szCs w:val="22"/>
          <w:lang w:val="pl-PL"/>
        </w:rPr>
        <w:t>„</w:t>
      </w:r>
      <w:r w:rsidR="008D20CE">
        <w:rPr>
          <w:rFonts w:asciiTheme="minorHAnsi" w:eastAsiaTheme="majorEastAsia" w:hAnsiTheme="minorHAnsi" w:cstheme="minorHAnsi"/>
          <w:b/>
          <w:bCs/>
          <w:sz w:val="22"/>
          <w:szCs w:val="22"/>
          <w:lang w:val="pl-PL"/>
        </w:rPr>
        <w:t xml:space="preserve">Dostawa </w:t>
      </w:r>
      <w:r w:rsidR="003C4CCB">
        <w:rPr>
          <w:rFonts w:asciiTheme="minorHAnsi" w:eastAsiaTheme="majorEastAsia" w:hAnsiTheme="minorHAnsi" w:cstheme="minorHAnsi"/>
          <w:b/>
          <w:bCs/>
          <w:sz w:val="22"/>
          <w:szCs w:val="22"/>
          <w:lang w:val="pl-PL"/>
        </w:rPr>
        <w:t>samochodów elektrycznych</w:t>
      </w:r>
      <w:r w:rsidRPr="00722099">
        <w:rPr>
          <w:rFonts w:asciiTheme="minorHAnsi" w:eastAsia="Verdana,Bold" w:hAnsiTheme="minorHAnsi" w:cstheme="minorHAnsi"/>
          <w:b/>
          <w:bCs/>
          <w:i/>
          <w:iCs/>
          <w:color w:val="000000"/>
          <w:sz w:val="22"/>
          <w:szCs w:val="22"/>
          <w:lang w:val="pl-PL"/>
        </w:rPr>
        <w:t>”</w:t>
      </w:r>
    </w:p>
    <w:p w14:paraId="1407CA3E" w14:textId="77777777" w:rsidR="00F12965" w:rsidRPr="00722099" w:rsidRDefault="00F12965" w:rsidP="00F12965">
      <w:pPr>
        <w:pStyle w:val="Bezodstpw"/>
        <w:tabs>
          <w:tab w:val="left" w:pos="1276"/>
          <w:tab w:val="left" w:pos="1418"/>
          <w:tab w:val="left" w:pos="1843"/>
        </w:tabs>
        <w:jc w:val="both"/>
        <w:rPr>
          <w:rFonts w:asciiTheme="minorHAnsi" w:hAnsiTheme="minorHAnsi" w:cstheme="minorHAnsi"/>
          <w:sz w:val="22"/>
          <w:szCs w:val="22"/>
          <w:lang w:val="pl-PL"/>
        </w:rPr>
      </w:pPr>
    </w:p>
    <w:p w14:paraId="09E67A9B" w14:textId="77777777" w:rsidR="00F12965" w:rsidRPr="00722099" w:rsidRDefault="00F12965" w:rsidP="00F12965">
      <w:pPr>
        <w:pStyle w:val="Akapitzlist"/>
        <w:numPr>
          <w:ilvl w:val="0"/>
          <w:numId w:val="10"/>
        </w:numPr>
        <w:autoSpaceDE w:val="0"/>
        <w:autoSpaceDN w:val="0"/>
        <w:adjustRightInd w:val="0"/>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Informuję (my), że Wykonawca, którego reprezentuję (my) nie należy do grupy kapitałowej, o której mowa w art. 108 ust. 1 pkt 5 ustawy Prawo zamówień publicznych. </w:t>
      </w:r>
    </w:p>
    <w:p w14:paraId="69FA2F43" w14:textId="77777777" w:rsidR="00F12965" w:rsidRPr="00722099" w:rsidRDefault="00F12965" w:rsidP="00F12965">
      <w:pPr>
        <w:spacing w:line="340" w:lineRule="atLeast"/>
        <w:jc w:val="both"/>
        <w:rPr>
          <w:rFonts w:asciiTheme="minorHAnsi" w:hAnsiTheme="minorHAnsi" w:cstheme="minorHAnsi"/>
          <w:sz w:val="22"/>
          <w:szCs w:val="22"/>
          <w:lang w:val="pl-PL"/>
        </w:rPr>
      </w:pPr>
    </w:p>
    <w:p w14:paraId="3DF40035" w14:textId="77777777" w:rsidR="00F12965" w:rsidRPr="00722099" w:rsidRDefault="00F12965" w:rsidP="00F12965">
      <w:pPr>
        <w:spacing w:line="340" w:lineRule="atLeast"/>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____________ dnia __ __ ____ roku </w:t>
      </w:r>
    </w:p>
    <w:p w14:paraId="54B8D1C3" w14:textId="77777777" w:rsidR="00F12965" w:rsidRPr="00722099" w:rsidRDefault="00F12965" w:rsidP="00F12965">
      <w:pPr>
        <w:spacing w:line="340" w:lineRule="atLeast"/>
        <w:ind w:left="4254" w:firstLine="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w:t>
      </w:r>
    </w:p>
    <w:p w14:paraId="5153FDE1" w14:textId="77777777" w:rsidR="00F12965" w:rsidRPr="00722099" w:rsidRDefault="00F12965" w:rsidP="00F12965">
      <w:pPr>
        <w:spacing w:line="340" w:lineRule="atLeast"/>
        <w:ind w:left="4963"/>
        <w:jc w:val="both"/>
        <w:rPr>
          <w:rFonts w:asciiTheme="minorHAnsi" w:hAnsiTheme="minorHAnsi" w:cstheme="minorHAnsi"/>
          <w:i/>
          <w:sz w:val="22"/>
          <w:szCs w:val="22"/>
          <w:lang w:val="pl-PL"/>
        </w:rPr>
      </w:pPr>
      <w:r w:rsidRPr="00722099">
        <w:rPr>
          <w:rFonts w:asciiTheme="minorHAnsi" w:hAnsiTheme="minorHAnsi" w:cstheme="minorHAnsi"/>
          <w:i/>
          <w:sz w:val="22"/>
          <w:szCs w:val="22"/>
          <w:lang w:val="pl-PL"/>
        </w:rPr>
        <w:t xml:space="preserve">      (podpis Wykonawcy/Pełnomocnika)</w:t>
      </w:r>
    </w:p>
    <w:p w14:paraId="1E3F8AFD" w14:textId="77777777" w:rsidR="00F12965" w:rsidRPr="00722099" w:rsidRDefault="00F12965" w:rsidP="00F12965">
      <w:pPr>
        <w:spacing w:before="240" w:line="360" w:lineRule="auto"/>
        <w:jc w:val="both"/>
        <w:rPr>
          <w:rFonts w:asciiTheme="minorHAnsi" w:hAnsiTheme="minorHAnsi" w:cstheme="minorHAnsi"/>
          <w:i/>
          <w:sz w:val="22"/>
          <w:szCs w:val="22"/>
          <w:lang w:val="pl-PL"/>
        </w:rPr>
      </w:pPr>
    </w:p>
    <w:p w14:paraId="06C3D51E" w14:textId="77777777" w:rsidR="00F12965" w:rsidRPr="000700E1" w:rsidRDefault="00F12965" w:rsidP="00434D87">
      <w:pPr>
        <w:pStyle w:val="Akapitzlist"/>
        <w:numPr>
          <w:ilvl w:val="0"/>
          <w:numId w:val="10"/>
        </w:numPr>
        <w:spacing w:before="240" w:line="276" w:lineRule="auto"/>
        <w:jc w:val="both"/>
        <w:rPr>
          <w:rFonts w:asciiTheme="minorHAnsi" w:eastAsiaTheme="minorHAnsi" w:hAnsiTheme="minorHAnsi" w:cstheme="minorHAnsi"/>
          <w:sz w:val="22"/>
          <w:szCs w:val="22"/>
          <w:lang w:val="pl-PL"/>
        </w:rPr>
      </w:pPr>
      <w:r w:rsidRPr="00722099">
        <w:rPr>
          <w:rFonts w:asciiTheme="minorHAnsi" w:hAnsiTheme="minorHAnsi" w:cstheme="minorHAnsi"/>
          <w:sz w:val="22"/>
          <w:szCs w:val="22"/>
          <w:lang w:val="pl-PL"/>
        </w:rPr>
        <w:t xml:space="preserve">Informuję (my), że </w:t>
      </w:r>
      <w:r w:rsidRPr="000700E1">
        <w:rPr>
          <w:rFonts w:asciiTheme="minorHAnsi" w:hAnsiTheme="minorHAnsi" w:cstheme="minorHAnsi"/>
          <w:sz w:val="22"/>
          <w:szCs w:val="22"/>
          <w:lang w:val="pl-PL"/>
        </w:rPr>
        <w:t xml:space="preserve">Wykonawca, którego reprezentuję (my) należy do grupy kapitałowej, o której mowa w art. 108 ust. 1 pkt 5 ustawy Prawo zamówień publicznych. </w:t>
      </w:r>
      <w:r w:rsidRPr="000700E1">
        <w:rPr>
          <w:rFonts w:asciiTheme="minorHAnsi" w:eastAsiaTheme="minorHAnsi" w:hAnsiTheme="minorHAnsi" w:cstheme="minorHAnsi"/>
          <w:sz w:val="22"/>
          <w:szCs w:val="22"/>
          <w:lang w:val="pl-PL"/>
        </w:rPr>
        <w:t xml:space="preserve">Jednocześnie załączam dokumenty/informacje </w:t>
      </w:r>
      <w:r w:rsidRPr="000700E1">
        <w:rPr>
          <w:rFonts w:asciiTheme="minorHAnsi" w:eastAsiaTheme="minorHAnsi" w:hAnsiTheme="minorHAnsi" w:cstheme="minorHAnsi"/>
          <w:i/>
          <w:iCs/>
          <w:sz w:val="22"/>
          <w:szCs w:val="22"/>
          <w:lang w:val="pl-PL"/>
        </w:rPr>
        <w:t>(wymienić poniżej i załączyć do oferty)</w:t>
      </w:r>
      <w:r w:rsidRPr="000700E1">
        <w:rPr>
          <w:rFonts w:asciiTheme="minorHAnsi" w:eastAsiaTheme="minorHAnsi" w:hAnsiTheme="minorHAnsi" w:cstheme="minorHAnsi"/>
          <w:sz w:val="22"/>
          <w:szCs w:val="22"/>
          <w:lang w:val="pl-PL"/>
        </w:rPr>
        <w:t>:</w:t>
      </w:r>
    </w:p>
    <w:p w14:paraId="21D3A522" w14:textId="77777777" w:rsidR="00F12965" w:rsidRPr="000700E1" w:rsidRDefault="00F12965" w:rsidP="00434D87">
      <w:pPr>
        <w:pStyle w:val="Akapitzlist"/>
        <w:numPr>
          <w:ilvl w:val="0"/>
          <w:numId w:val="11"/>
        </w:numPr>
        <w:spacing w:line="276" w:lineRule="auto"/>
        <w:jc w:val="both"/>
        <w:rPr>
          <w:rFonts w:asciiTheme="minorHAnsi" w:eastAsiaTheme="minorHAnsi" w:hAnsiTheme="minorHAnsi" w:cstheme="minorHAnsi"/>
          <w:sz w:val="22"/>
          <w:szCs w:val="22"/>
          <w:lang w:val="pl-PL"/>
        </w:rPr>
      </w:pPr>
      <w:r w:rsidRPr="000700E1">
        <w:rPr>
          <w:rFonts w:asciiTheme="minorHAnsi" w:eastAsiaTheme="minorHAnsi" w:hAnsiTheme="minorHAnsi" w:cstheme="minorHAnsi"/>
          <w:sz w:val="22"/>
          <w:szCs w:val="22"/>
          <w:lang w:val="pl-PL"/>
        </w:rPr>
        <w:t>________________________________________________;</w:t>
      </w:r>
    </w:p>
    <w:p w14:paraId="4F72DCE5" w14:textId="77777777" w:rsidR="00F12965" w:rsidRPr="000700E1" w:rsidRDefault="00F12965" w:rsidP="00434D87">
      <w:pPr>
        <w:pStyle w:val="Akapitzlist"/>
        <w:numPr>
          <w:ilvl w:val="0"/>
          <w:numId w:val="11"/>
        </w:numPr>
        <w:spacing w:line="276" w:lineRule="auto"/>
        <w:jc w:val="both"/>
        <w:rPr>
          <w:rFonts w:asciiTheme="minorHAnsi" w:eastAsiaTheme="minorHAnsi" w:hAnsiTheme="minorHAnsi" w:cstheme="minorHAnsi"/>
          <w:sz w:val="22"/>
          <w:szCs w:val="22"/>
          <w:lang w:val="pl-PL"/>
        </w:rPr>
      </w:pPr>
      <w:r w:rsidRPr="000700E1">
        <w:rPr>
          <w:rFonts w:asciiTheme="minorHAnsi" w:eastAsiaTheme="minorHAnsi" w:hAnsiTheme="minorHAnsi" w:cstheme="minorHAnsi"/>
          <w:sz w:val="22"/>
          <w:szCs w:val="22"/>
          <w:lang w:val="pl-PL"/>
        </w:rPr>
        <w:t>________________________________________________.</w:t>
      </w:r>
    </w:p>
    <w:p w14:paraId="04912B57" w14:textId="77777777" w:rsidR="00F12965" w:rsidRPr="000700E1" w:rsidRDefault="00F12965" w:rsidP="00434D87">
      <w:pPr>
        <w:spacing w:line="276" w:lineRule="auto"/>
        <w:ind w:left="705"/>
        <w:jc w:val="both"/>
        <w:rPr>
          <w:rFonts w:asciiTheme="minorHAnsi" w:hAnsiTheme="minorHAnsi" w:cstheme="minorHAnsi"/>
          <w:sz w:val="22"/>
          <w:szCs w:val="22"/>
          <w:lang w:val="pl-PL"/>
        </w:rPr>
      </w:pPr>
      <w:r w:rsidRPr="000700E1">
        <w:rPr>
          <w:rFonts w:asciiTheme="minorHAnsi" w:eastAsiaTheme="minorHAnsi" w:hAnsiTheme="minorHAnsi" w:cstheme="minorHAnsi"/>
          <w:sz w:val="22"/>
          <w:szCs w:val="22"/>
          <w:lang w:val="pl-PL"/>
        </w:rPr>
        <w:t>potwierdzające, że powiązania z innym Wykonawcą nie prowadzą do zakłócenia konkurencji                        w przedmiotowym postępowaniu.</w:t>
      </w:r>
    </w:p>
    <w:p w14:paraId="50385C88" w14:textId="77777777" w:rsidR="00F12965" w:rsidRPr="00722099" w:rsidRDefault="00F12965" w:rsidP="00F12965">
      <w:pPr>
        <w:spacing w:line="340" w:lineRule="atLeast"/>
        <w:jc w:val="both"/>
        <w:rPr>
          <w:rFonts w:asciiTheme="minorHAnsi" w:hAnsiTheme="minorHAnsi" w:cstheme="minorHAnsi"/>
          <w:sz w:val="22"/>
          <w:szCs w:val="22"/>
          <w:lang w:val="pl-PL"/>
        </w:rPr>
      </w:pPr>
    </w:p>
    <w:p w14:paraId="1D42A287" w14:textId="77777777" w:rsidR="00F12965" w:rsidRPr="00722099" w:rsidRDefault="00F12965" w:rsidP="00F12965">
      <w:pPr>
        <w:spacing w:line="340" w:lineRule="atLeast"/>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____________ dnia __ __ ____ roku </w:t>
      </w:r>
    </w:p>
    <w:p w14:paraId="2061D5B5" w14:textId="77777777" w:rsidR="00F12965" w:rsidRPr="00722099" w:rsidRDefault="00F12965" w:rsidP="00F12965">
      <w:pPr>
        <w:spacing w:line="340" w:lineRule="atLeast"/>
        <w:jc w:val="both"/>
        <w:rPr>
          <w:rFonts w:asciiTheme="minorHAnsi" w:hAnsiTheme="minorHAnsi" w:cstheme="minorHAnsi"/>
          <w:sz w:val="22"/>
          <w:szCs w:val="22"/>
          <w:lang w:val="pl-PL"/>
        </w:rPr>
      </w:pPr>
    </w:p>
    <w:p w14:paraId="6450513A" w14:textId="77777777" w:rsidR="00F12965" w:rsidRPr="00722099" w:rsidRDefault="00F12965" w:rsidP="00F12965">
      <w:pPr>
        <w:spacing w:line="340" w:lineRule="atLeast"/>
        <w:ind w:left="4254" w:firstLine="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w:t>
      </w:r>
    </w:p>
    <w:p w14:paraId="7848FB0E" w14:textId="77777777" w:rsidR="00F12965" w:rsidRPr="00722099" w:rsidRDefault="00F12965" w:rsidP="00F12965">
      <w:pPr>
        <w:spacing w:line="340" w:lineRule="atLeast"/>
        <w:ind w:left="4963"/>
        <w:jc w:val="both"/>
        <w:rPr>
          <w:rFonts w:asciiTheme="minorHAnsi" w:hAnsiTheme="minorHAnsi" w:cstheme="minorHAnsi"/>
          <w:i/>
          <w:sz w:val="22"/>
          <w:szCs w:val="22"/>
          <w:lang w:val="pl-PL"/>
        </w:rPr>
      </w:pPr>
      <w:r w:rsidRPr="00722099">
        <w:rPr>
          <w:rFonts w:asciiTheme="minorHAnsi" w:hAnsiTheme="minorHAnsi" w:cstheme="minorHAnsi"/>
          <w:i/>
          <w:sz w:val="22"/>
          <w:szCs w:val="22"/>
          <w:lang w:val="pl-PL"/>
        </w:rPr>
        <w:t xml:space="preserve">      (podpis Wykonawcy/Pełnomocnika)</w:t>
      </w:r>
    </w:p>
    <w:p w14:paraId="22D431E3" w14:textId="77777777" w:rsidR="00F12965" w:rsidRPr="00722099" w:rsidRDefault="00F12965" w:rsidP="00F12965">
      <w:pPr>
        <w:spacing w:line="340" w:lineRule="atLeast"/>
        <w:jc w:val="both"/>
        <w:rPr>
          <w:rFonts w:asciiTheme="minorHAnsi" w:hAnsiTheme="minorHAnsi" w:cstheme="minorHAnsi"/>
          <w:i/>
          <w:sz w:val="22"/>
          <w:szCs w:val="22"/>
          <w:lang w:val="pl-PL"/>
        </w:rPr>
      </w:pPr>
    </w:p>
    <w:p w14:paraId="418A9739" w14:textId="77777777" w:rsidR="00F12965" w:rsidRPr="00722099" w:rsidRDefault="00F12965" w:rsidP="00F12965">
      <w:pPr>
        <w:pStyle w:val="Akapitzlist"/>
        <w:numPr>
          <w:ilvl w:val="0"/>
          <w:numId w:val="7"/>
        </w:numPr>
        <w:jc w:val="both"/>
        <w:rPr>
          <w:rFonts w:asciiTheme="minorHAnsi" w:hAnsiTheme="minorHAnsi" w:cstheme="minorHAnsi"/>
          <w:i/>
          <w:sz w:val="22"/>
          <w:szCs w:val="22"/>
          <w:lang w:val="pl-PL"/>
        </w:rPr>
      </w:pPr>
      <w:r w:rsidRPr="00722099">
        <w:rPr>
          <w:rFonts w:asciiTheme="minorHAnsi" w:hAnsiTheme="minorHAnsi" w:cstheme="minorHAnsi"/>
          <w:i/>
          <w:sz w:val="22"/>
          <w:szCs w:val="22"/>
          <w:lang w:val="pl-PL"/>
        </w:rPr>
        <w:t>Uwaga! Należy wypełnić pkt 1) albo pkt 2).</w:t>
      </w:r>
    </w:p>
    <w:p w14:paraId="7CD843AA" w14:textId="77777777" w:rsidR="00F12965" w:rsidRPr="00722099" w:rsidRDefault="00F12965" w:rsidP="00F12965">
      <w:pPr>
        <w:pStyle w:val="Akapitzlist"/>
        <w:numPr>
          <w:ilvl w:val="0"/>
          <w:numId w:val="7"/>
        </w:numPr>
        <w:jc w:val="both"/>
        <w:rPr>
          <w:rFonts w:asciiTheme="minorHAnsi" w:hAnsiTheme="minorHAnsi" w:cstheme="minorHAnsi"/>
          <w:i/>
          <w:sz w:val="22"/>
          <w:szCs w:val="22"/>
          <w:lang w:val="pl-PL"/>
        </w:rPr>
      </w:pPr>
      <w:r w:rsidRPr="00722099">
        <w:rPr>
          <w:rFonts w:asciiTheme="minorHAnsi" w:hAnsiTheme="minorHAnsi" w:cstheme="minorHAnsi"/>
          <w:i/>
          <w:sz w:val="22"/>
          <w:szCs w:val="22"/>
          <w:lang w:val="pl-PL"/>
        </w:rPr>
        <w:t xml:space="preserve">Niniejszy formularz </w:t>
      </w:r>
      <w:r w:rsidRPr="00722099">
        <w:rPr>
          <w:rFonts w:asciiTheme="minorHAnsi" w:hAnsiTheme="minorHAnsi" w:cstheme="minorHAnsi"/>
          <w:i/>
          <w:iCs/>
          <w:sz w:val="22"/>
          <w:szCs w:val="22"/>
          <w:u w:val="single"/>
          <w:lang w:val="pl-PL" w:eastAsia="pl-PL"/>
        </w:rPr>
        <w:t>składa tylko Wykonawca wezwany przez Zamawiającego.</w:t>
      </w:r>
    </w:p>
    <w:p w14:paraId="0FA8C86C" w14:textId="5407AEC7" w:rsidR="00F12965" w:rsidRPr="00722099" w:rsidRDefault="00F12965" w:rsidP="00F12965">
      <w:pPr>
        <w:pStyle w:val="Akapitzlist"/>
        <w:numPr>
          <w:ilvl w:val="0"/>
          <w:numId w:val="7"/>
        </w:numPr>
        <w:jc w:val="both"/>
        <w:rPr>
          <w:rFonts w:asciiTheme="minorHAnsi" w:hAnsiTheme="minorHAnsi" w:cstheme="minorHAnsi"/>
          <w:b/>
          <w:i/>
          <w:sz w:val="22"/>
          <w:szCs w:val="22"/>
          <w:lang w:val="pl-PL"/>
        </w:rPr>
      </w:pPr>
      <w:r w:rsidRPr="00722099">
        <w:rPr>
          <w:rFonts w:asciiTheme="minorHAnsi" w:hAnsiTheme="minorHAnsi" w:cstheme="minorHAnsi"/>
          <w:b/>
          <w:i/>
          <w:sz w:val="22"/>
          <w:szCs w:val="22"/>
          <w:lang w:val="pl-PL"/>
        </w:rPr>
        <w:t>W przypadku Wykonawców wspólnie ubiegających się o udzielenie zamówienia składa go każdy z członków konsorcjum lub wspólników spółki cywilnej</w:t>
      </w:r>
    </w:p>
    <w:p w14:paraId="591D8DDB" w14:textId="77777777" w:rsidR="00F12965" w:rsidRDefault="00F12965" w:rsidP="00F12965">
      <w:pPr>
        <w:rPr>
          <w:rFonts w:asciiTheme="minorHAnsi" w:hAnsiTheme="minorHAnsi" w:cstheme="minorHAnsi"/>
          <w:i/>
          <w:strike/>
          <w:sz w:val="22"/>
          <w:szCs w:val="22"/>
          <w:lang w:val="pl-PL"/>
        </w:rPr>
      </w:pPr>
    </w:p>
    <w:p w14:paraId="5DD7F45B" w14:textId="77777777" w:rsidR="00DE530C" w:rsidRDefault="00DE530C" w:rsidP="00F12965">
      <w:pPr>
        <w:rPr>
          <w:rFonts w:asciiTheme="minorHAnsi" w:hAnsiTheme="minorHAnsi" w:cstheme="minorHAnsi"/>
          <w:i/>
          <w:strike/>
          <w:sz w:val="22"/>
          <w:szCs w:val="22"/>
          <w:lang w:val="pl-PL"/>
        </w:rPr>
      </w:pPr>
    </w:p>
    <w:p w14:paraId="0E28711E" w14:textId="77777777" w:rsidR="005E342B" w:rsidRPr="00722099" w:rsidRDefault="005E342B" w:rsidP="00F12965">
      <w:pPr>
        <w:rPr>
          <w:rFonts w:asciiTheme="minorHAnsi" w:hAnsiTheme="minorHAnsi" w:cstheme="minorHAnsi"/>
          <w:i/>
          <w:strike/>
          <w:sz w:val="22"/>
          <w:szCs w:val="22"/>
          <w:lang w:val="pl-PL"/>
        </w:rPr>
      </w:pPr>
    </w:p>
    <w:p w14:paraId="0EA649AD" w14:textId="77777777" w:rsidR="00F12965" w:rsidRPr="00722099" w:rsidRDefault="00F12965" w:rsidP="00F12965">
      <w:pPr>
        <w:jc w:val="right"/>
        <w:rPr>
          <w:rFonts w:asciiTheme="minorHAnsi" w:hAnsiTheme="minorHAnsi" w:cstheme="minorHAnsi"/>
          <w:b/>
          <w:sz w:val="22"/>
          <w:szCs w:val="22"/>
          <w:lang w:val="pl-PL"/>
        </w:rPr>
      </w:pPr>
      <w:r w:rsidRPr="00722099">
        <w:rPr>
          <w:rFonts w:asciiTheme="minorHAnsi" w:hAnsiTheme="minorHAnsi" w:cstheme="minorHAnsi"/>
          <w:b/>
          <w:sz w:val="22"/>
          <w:szCs w:val="22"/>
          <w:lang w:val="pl-PL"/>
        </w:rPr>
        <w:lastRenderedPageBreak/>
        <w:t>Formularz 3.3</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9072"/>
      </w:tblGrid>
      <w:tr w:rsidR="00F12965" w:rsidRPr="00722099" w14:paraId="2A5EFA82" w14:textId="77777777" w:rsidTr="00062422">
        <w:trPr>
          <w:trHeight w:val="625"/>
        </w:trPr>
        <w:tc>
          <w:tcPr>
            <w:tcW w:w="9072" w:type="dxa"/>
            <w:shd w:val="clear" w:color="auto" w:fill="D9D9D9" w:themeFill="background1" w:themeFillShade="D9"/>
            <w:vAlign w:val="center"/>
          </w:tcPr>
          <w:p w14:paraId="1C651CC9" w14:textId="77777777" w:rsidR="00F12965" w:rsidRPr="00722099" w:rsidRDefault="00F12965" w:rsidP="00062422">
            <w:pPr>
              <w:autoSpaceDE w:val="0"/>
              <w:autoSpaceDN w:val="0"/>
              <w:adjustRightInd w:val="0"/>
              <w:jc w:val="center"/>
              <w:rPr>
                <w:rFonts w:asciiTheme="minorHAnsi" w:eastAsia="Verdana,Bold" w:hAnsiTheme="minorHAnsi" w:cstheme="minorHAnsi"/>
                <w:b/>
                <w:bCs/>
                <w:sz w:val="22"/>
                <w:szCs w:val="22"/>
                <w:lang w:val="pl-PL"/>
              </w:rPr>
            </w:pPr>
            <w:r w:rsidRPr="00722099">
              <w:rPr>
                <w:rFonts w:asciiTheme="minorHAnsi" w:eastAsia="Verdana,Bold" w:hAnsiTheme="minorHAnsi" w:cstheme="minorHAnsi"/>
                <w:b/>
                <w:bCs/>
                <w:sz w:val="22"/>
                <w:szCs w:val="22"/>
                <w:lang w:val="pl-PL"/>
              </w:rPr>
              <w:t>ZOBOWIĄZANIE PODMIOTU TRZECIEGO</w:t>
            </w:r>
          </w:p>
          <w:p w14:paraId="6E0E0191" w14:textId="77777777" w:rsidR="00F12965" w:rsidRPr="00722099" w:rsidRDefault="00F12965" w:rsidP="00062422">
            <w:pPr>
              <w:jc w:val="center"/>
              <w:rPr>
                <w:rFonts w:asciiTheme="minorHAnsi" w:hAnsiTheme="minorHAnsi" w:cstheme="minorHAnsi"/>
                <w:b/>
                <w:sz w:val="22"/>
                <w:szCs w:val="22"/>
                <w:lang w:val="pl-PL"/>
              </w:rPr>
            </w:pPr>
            <w:r w:rsidRPr="00722099">
              <w:rPr>
                <w:rFonts w:asciiTheme="minorHAnsi" w:eastAsia="Verdana,Bold" w:hAnsiTheme="minorHAnsi" w:cstheme="minorHAnsi"/>
                <w:b/>
                <w:bCs/>
                <w:sz w:val="22"/>
                <w:szCs w:val="22"/>
                <w:lang w:val="pl-PL"/>
              </w:rPr>
              <w:t>do oddania do dyspozycji Wykonawcy niezbędnych zasobów na okres korzystania z nich przy wykonywaniu zamówienia</w:t>
            </w:r>
          </w:p>
        </w:tc>
      </w:tr>
    </w:tbl>
    <w:p w14:paraId="18BD172F" w14:textId="77777777" w:rsidR="00F12965" w:rsidRPr="00722099" w:rsidRDefault="00F12965" w:rsidP="00F12965">
      <w:pPr>
        <w:autoSpaceDE w:val="0"/>
        <w:autoSpaceDN w:val="0"/>
        <w:adjustRightInd w:val="0"/>
        <w:jc w:val="both"/>
        <w:rPr>
          <w:rFonts w:asciiTheme="minorHAnsi" w:eastAsia="Verdana,Bold" w:hAnsiTheme="minorHAnsi" w:cstheme="minorHAnsi"/>
          <w:b/>
          <w:bCs/>
          <w:sz w:val="22"/>
          <w:szCs w:val="22"/>
          <w:lang w:val="pl-PL"/>
        </w:rPr>
      </w:pPr>
    </w:p>
    <w:p w14:paraId="292F2444" w14:textId="77777777" w:rsidR="00F12965" w:rsidRPr="00722099" w:rsidRDefault="00F12965" w:rsidP="00F12965">
      <w:pPr>
        <w:autoSpaceDE w:val="0"/>
        <w:autoSpaceDN w:val="0"/>
        <w:adjustRightInd w:val="0"/>
        <w:rPr>
          <w:rFonts w:asciiTheme="minorHAnsi" w:eastAsia="Verdana,Bold" w:hAnsiTheme="minorHAnsi" w:cstheme="minorHAnsi"/>
          <w:b/>
          <w:bCs/>
          <w:sz w:val="22"/>
          <w:szCs w:val="22"/>
          <w:lang w:val="pl-PL"/>
        </w:rPr>
      </w:pPr>
      <w:r w:rsidRPr="00722099">
        <w:rPr>
          <w:rFonts w:asciiTheme="minorHAnsi" w:eastAsia="Verdana,Bold" w:hAnsiTheme="minorHAnsi" w:cstheme="minorHAnsi"/>
          <w:bCs/>
          <w:sz w:val="22"/>
          <w:szCs w:val="22"/>
          <w:lang w:val="pl-PL"/>
        </w:rPr>
        <w:t>W imieniu:</w:t>
      </w:r>
      <w:r w:rsidRPr="00722099">
        <w:rPr>
          <w:rFonts w:asciiTheme="minorHAnsi" w:eastAsia="Verdana,Bold" w:hAnsiTheme="minorHAnsi" w:cstheme="minorHAnsi"/>
          <w:b/>
          <w:bCs/>
          <w:sz w:val="22"/>
          <w:szCs w:val="22"/>
          <w:lang w:val="pl-PL"/>
        </w:rPr>
        <w:t xml:space="preserve"> __________________________________________________________________________________</w:t>
      </w:r>
    </w:p>
    <w:p w14:paraId="108F1567" w14:textId="77777777" w:rsidR="00F12965" w:rsidRPr="00722099" w:rsidRDefault="00F12965" w:rsidP="00F12965">
      <w:pPr>
        <w:autoSpaceDE w:val="0"/>
        <w:autoSpaceDN w:val="0"/>
        <w:adjustRightInd w:val="0"/>
        <w:jc w:val="center"/>
        <w:rPr>
          <w:rFonts w:asciiTheme="minorHAnsi" w:eastAsia="Verdana,Italic" w:hAnsiTheme="minorHAnsi" w:cstheme="minorHAnsi"/>
          <w:i/>
          <w:iCs/>
          <w:sz w:val="22"/>
          <w:szCs w:val="22"/>
          <w:lang w:val="pl-PL"/>
        </w:rPr>
      </w:pPr>
      <w:r w:rsidRPr="00722099">
        <w:rPr>
          <w:rFonts w:asciiTheme="minorHAnsi" w:eastAsia="Verdana,Italic" w:hAnsiTheme="minorHAnsi" w:cstheme="minorHAnsi"/>
          <w:i/>
          <w:iCs/>
          <w:sz w:val="22"/>
          <w:szCs w:val="22"/>
          <w:lang w:val="pl-PL"/>
        </w:rPr>
        <w:t>(wpisać nazwę Podmiotu, na zasobach którego polega Wykonawca)</w:t>
      </w:r>
    </w:p>
    <w:p w14:paraId="5C34DBF2" w14:textId="77777777" w:rsidR="00F12965" w:rsidRPr="00722099" w:rsidRDefault="00F12965" w:rsidP="00F12965">
      <w:pPr>
        <w:autoSpaceDE w:val="0"/>
        <w:autoSpaceDN w:val="0"/>
        <w:adjustRightInd w:val="0"/>
        <w:jc w:val="center"/>
        <w:rPr>
          <w:rFonts w:asciiTheme="minorHAnsi" w:eastAsia="Verdana,Italic" w:hAnsiTheme="minorHAnsi" w:cstheme="minorHAnsi"/>
          <w:sz w:val="22"/>
          <w:szCs w:val="22"/>
          <w:lang w:val="pl-PL"/>
        </w:rPr>
      </w:pPr>
    </w:p>
    <w:p w14:paraId="72E6B059" w14:textId="77777777" w:rsidR="00F12965" w:rsidRPr="00722099" w:rsidRDefault="00F12965" w:rsidP="00F12965">
      <w:pPr>
        <w:autoSpaceDE w:val="0"/>
        <w:autoSpaceDN w:val="0"/>
        <w:adjustRightInd w:val="0"/>
        <w:rPr>
          <w:rFonts w:asciiTheme="minorHAnsi" w:eastAsia="Verdana,Italic" w:hAnsiTheme="minorHAnsi" w:cstheme="minorHAnsi"/>
          <w:sz w:val="22"/>
          <w:szCs w:val="22"/>
          <w:lang w:val="pl-PL"/>
        </w:rPr>
      </w:pPr>
    </w:p>
    <w:p w14:paraId="17083395" w14:textId="77777777" w:rsidR="00F12965" w:rsidRPr="00722099" w:rsidRDefault="00F12965" w:rsidP="00F12965">
      <w:pPr>
        <w:autoSpaceDE w:val="0"/>
        <w:autoSpaceDN w:val="0"/>
        <w:adjustRightInd w:val="0"/>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Zobowiązuję się do oddania swoich zasobów</w:t>
      </w:r>
    </w:p>
    <w:p w14:paraId="30AF8850" w14:textId="77777777" w:rsidR="00F12965" w:rsidRPr="00722099" w:rsidRDefault="00F12965" w:rsidP="00F12965">
      <w:pPr>
        <w:autoSpaceDE w:val="0"/>
        <w:autoSpaceDN w:val="0"/>
        <w:adjustRightInd w:val="0"/>
        <w:jc w:val="center"/>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_________________________________________________________________________________</w:t>
      </w:r>
    </w:p>
    <w:p w14:paraId="590D2CD8" w14:textId="77777777" w:rsidR="00F12965" w:rsidRPr="00722099" w:rsidRDefault="00F12965" w:rsidP="00F12965">
      <w:pPr>
        <w:autoSpaceDE w:val="0"/>
        <w:autoSpaceDN w:val="0"/>
        <w:adjustRightInd w:val="0"/>
        <w:jc w:val="center"/>
        <w:rPr>
          <w:rFonts w:asciiTheme="minorHAnsi" w:eastAsia="Verdana,Italic" w:hAnsiTheme="minorHAnsi" w:cstheme="minorHAnsi"/>
          <w:i/>
          <w:iCs/>
          <w:sz w:val="22"/>
          <w:szCs w:val="22"/>
          <w:lang w:val="pl-PL"/>
        </w:rPr>
      </w:pPr>
      <w:r w:rsidRPr="00722099">
        <w:rPr>
          <w:rFonts w:asciiTheme="minorHAnsi" w:eastAsia="Verdana,Italic" w:hAnsiTheme="minorHAnsi" w:cstheme="minorHAnsi"/>
          <w:i/>
          <w:iCs/>
          <w:sz w:val="22"/>
          <w:szCs w:val="22"/>
          <w:lang w:val="pl-PL"/>
        </w:rPr>
        <w:t>(określenie zasobu – zdolność techniczna, zdolność zawodowa)</w:t>
      </w:r>
    </w:p>
    <w:p w14:paraId="697E34C1" w14:textId="77777777" w:rsidR="00F12965" w:rsidRPr="00722099" w:rsidRDefault="00F12965" w:rsidP="00F12965">
      <w:pPr>
        <w:autoSpaceDE w:val="0"/>
        <w:autoSpaceDN w:val="0"/>
        <w:adjustRightInd w:val="0"/>
        <w:rPr>
          <w:rFonts w:asciiTheme="minorHAnsi" w:eastAsia="Verdana,Italic" w:hAnsiTheme="minorHAnsi" w:cstheme="minorHAnsi"/>
          <w:sz w:val="22"/>
          <w:szCs w:val="22"/>
          <w:lang w:val="pl-PL"/>
        </w:rPr>
      </w:pPr>
    </w:p>
    <w:p w14:paraId="29BACB99" w14:textId="77777777" w:rsidR="00F12965" w:rsidRPr="00722099" w:rsidRDefault="00F12965" w:rsidP="00F12965">
      <w:pPr>
        <w:autoSpaceDE w:val="0"/>
        <w:autoSpaceDN w:val="0"/>
        <w:adjustRightInd w:val="0"/>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do dyspozycji Wykonawcy:</w:t>
      </w:r>
    </w:p>
    <w:p w14:paraId="7E216D3E" w14:textId="77777777" w:rsidR="00F12965" w:rsidRPr="00722099" w:rsidRDefault="00F12965" w:rsidP="00F12965">
      <w:pPr>
        <w:autoSpaceDE w:val="0"/>
        <w:autoSpaceDN w:val="0"/>
        <w:adjustRightInd w:val="0"/>
        <w:jc w:val="center"/>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__________________________________________________________________________________</w:t>
      </w:r>
    </w:p>
    <w:p w14:paraId="6368DA5C" w14:textId="77777777" w:rsidR="00F12965" w:rsidRPr="00722099" w:rsidRDefault="00F12965" w:rsidP="00F12965">
      <w:pPr>
        <w:autoSpaceDE w:val="0"/>
        <w:autoSpaceDN w:val="0"/>
        <w:adjustRightInd w:val="0"/>
        <w:jc w:val="center"/>
        <w:rPr>
          <w:rFonts w:asciiTheme="minorHAnsi" w:eastAsia="Verdana,Italic" w:hAnsiTheme="minorHAnsi" w:cstheme="minorHAnsi"/>
          <w:i/>
          <w:iCs/>
          <w:sz w:val="22"/>
          <w:szCs w:val="22"/>
          <w:lang w:val="pl-PL"/>
        </w:rPr>
      </w:pPr>
      <w:r w:rsidRPr="00722099">
        <w:rPr>
          <w:rFonts w:asciiTheme="minorHAnsi" w:eastAsia="Verdana,Italic" w:hAnsiTheme="minorHAnsi" w:cstheme="minorHAnsi"/>
          <w:i/>
          <w:iCs/>
          <w:sz w:val="22"/>
          <w:szCs w:val="22"/>
          <w:lang w:val="pl-PL"/>
        </w:rPr>
        <w:t>(wpisać nazwę Wykonawcy)</w:t>
      </w:r>
    </w:p>
    <w:p w14:paraId="488DD88F" w14:textId="77777777" w:rsidR="00F12965" w:rsidRPr="00722099" w:rsidRDefault="00F12965" w:rsidP="00F12965">
      <w:pPr>
        <w:autoSpaceDE w:val="0"/>
        <w:autoSpaceDN w:val="0"/>
        <w:adjustRightInd w:val="0"/>
        <w:jc w:val="both"/>
        <w:rPr>
          <w:rFonts w:asciiTheme="minorHAnsi" w:eastAsia="Verdana,Italic" w:hAnsiTheme="minorHAnsi" w:cstheme="minorHAnsi"/>
          <w:sz w:val="22"/>
          <w:szCs w:val="22"/>
          <w:lang w:val="pl-PL"/>
        </w:rPr>
      </w:pPr>
    </w:p>
    <w:p w14:paraId="04B9B753" w14:textId="77777777" w:rsidR="00F12965" w:rsidRPr="00722099" w:rsidRDefault="00F12965" w:rsidP="00F12965">
      <w:pPr>
        <w:autoSpaceDE w:val="0"/>
        <w:autoSpaceDN w:val="0"/>
        <w:adjustRightInd w:val="0"/>
        <w:jc w:val="both"/>
        <w:rPr>
          <w:rFonts w:asciiTheme="minorHAnsi" w:eastAsia="Verdana,Italic" w:hAnsiTheme="minorHAnsi" w:cstheme="minorHAnsi"/>
          <w:sz w:val="22"/>
          <w:szCs w:val="22"/>
          <w:lang w:val="pl-PL"/>
        </w:rPr>
      </w:pPr>
    </w:p>
    <w:p w14:paraId="63BAA8AB" w14:textId="77777777" w:rsidR="00F12965" w:rsidRPr="00722099" w:rsidRDefault="00F12965" w:rsidP="00F12965">
      <w:pPr>
        <w:autoSpaceDE w:val="0"/>
        <w:autoSpaceDN w:val="0"/>
        <w:adjustRightInd w:val="0"/>
        <w:jc w:val="both"/>
        <w:rPr>
          <w:rFonts w:asciiTheme="minorHAnsi" w:eastAsia="Verdana,Bold" w:hAnsiTheme="minorHAnsi" w:cstheme="minorHAnsi"/>
          <w:b/>
          <w:bCs/>
          <w:i/>
          <w:iCs/>
          <w:color w:val="000000"/>
          <w:sz w:val="22"/>
          <w:szCs w:val="22"/>
          <w:lang w:val="pl-PL"/>
        </w:rPr>
      </w:pPr>
      <w:r w:rsidRPr="00722099">
        <w:rPr>
          <w:rFonts w:asciiTheme="minorHAnsi" w:eastAsia="Verdana,Italic" w:hAnsiTheme="minorHAnsi" w:cstheme="minorHAnsi"/>
          <w:sz w:val="22"/>
          <w:szCs w:val="22"/>
          <w:lang w:val="pl-PL"/>
        </w:rPr>
        <w:t xml:space="preserve">przy wykonywaniu zamówienia </w:t>
      </w:r>
      <w:r w:rsidRPr="00722099">
        <w:rPr>
          <w:rFonts w:asciiTheme="minorHAnsi" w:eastAsia="Verdana,Bold" w:hAnsiTheme="minorHAnsi" w:cstheme="minorHAnsi"/>
          <w:sz w:val="22"/>
          <w:szCs w:val="22"/>
          <w:lang w:val="pl-PL" w:eastAsia="pl-PL"/>
        </w:rPr>
        <w:t xml:space="preserve">pn. </w:t>
      </w:r>
      <w:r w:rsidRPr="00722099">
        <w:rPr>
          <w:rFonts w:asciiTheme="minorHAnsi" w:eastAsia="Verdana,Bold" w:hAnsiTheme="minorHAnsi" w:cstheme="minorHAnsi"/>
          <w:b/>
          <w:bCs/>
          <w:i/>
          <w:iCs/>
          <w:color w:val="000000"/>
          <w:sz w:val="22"/>
          <w:szCs w:val="22"/>
          <w:lang w:val="pl-PL"/>
        </w:rPr>
        <w:t>„………………………………………………………………”.</w:t>
      </w:r>
    </w:p>
    <w:p w14:paraId="0AE586D6" w14:textId="77777777" w:rsidR="00F12965" w:rsidRPr="00722099" w:rsidRDefault="00F12965" w:rsidP="00F12965">
      <w:pPr>
        <w:autoSpaceDE w:val="0"/>
        <w:autoSpaceDN w:val="0"/>
        <w:adjustRightInd w:val="0"/>
        <w:jc w:val="both"/>
        <w:rPr>
          <w:rFonts w:asciiTheme="minorHAnsi" w:eastAsia="Verdana,Bold" w:hAnsiTheme="minorHAnsi" w:cstheme="minorHAnsi"/>
          <w:b/>
          <w:bCs/>
          <w:i/>
          <w:iCs/>
          <w:color w:val="000000"/>
          <w:sz w:val="22"/>
          <w:szCs w:val="22"/>
          <w:lang w:val="pl-PL"/>
        </w:rPr>
      </w:pPr>
    </w:p>
    <w:p w14:paraId="227263A3" w14:textId="77777777" w:rsidR="00F12965" w:rsidRPr="00722099" w:rsidRDefault="00F12965" w:rsidP="00F12965">
      <w:pPr>
        <w:autoSpaceDE w:val="0"/>
        <w:autoSpaceDN w:val="0"/>
        <w:adjustRightInd w:val="0"/>
        <w:jc w:val="both"/>
        <w:rPr>
          <w:rFonts w:asciiTheme="minorHAnsi" w:eastAsia="Calibri" w:hAnsiTheme="minorHAnsi" w:cstheme="minorHAnsi"/>
          <w:sz w:val="22"/>
          <w:szCs w:val="22"/>
          <w:lang w:val="pl-PL"/>
        </w:rPr>
      </w:pPr>
      <w:r w:rsidRPr="00722099">
        <w:rPr>
          <w:rFonts w:asciiTheme="minorHAnsi" w:eastAsia="Verdana,Bold" w:hAnsiTheme="minorHAnsi" w:cstheme="minorHAnsi"/>
          <w:color w:val="000000"/>
          <w:sz w:val="22"/>
          <w:szCs w:val="22"/>
          <w:lang w:val="pl-PL"/>
        </w:rPr>
        <w:t>O</w:t>
      </w:r>
      <w:r w:rsidRPr="00722099">
        <w:rPr>
          <w:rFonts w:asciiTheme="minorHAnsi" w:eastAsia="Verdana,Italic" w:hAnsiTheme="minorHAnsi" w:cstheme="minorHAnsi"/>
          <w:sz w:val="22"/>
          <w:szCs w:val="22"/>
          <w:lang w:val="pl-PL"/>
        </w:rPr>
        <w:t>świadczam, iż:</w:t>
      </w:r>
    </w:p>
    <w:p w14:paraId="196517EB" w14:textId="77777777" w:rsidR="00F12965" w:rsidRPr="00722099" w:rsidRDefault="00F12965" w:rsidP="00F12965">
      <w:pPr>
        <w:autoSpaceDE w:val="0"/>
        <w:autoSpaceDN w:val="0"/>
        <w:adjustRightInd w:val="0"/>
        <w:jc w:val="both"/>
        <w:rPr>
          <w:rFonts w:asciiTheme="minorHAnsi" w:eastAsia="Verdana,Italic" w:hAnsiTheme="minorHAnsi" w:cstheme="minorHAnsi"/>
          <w:sz w:val="22"/>
          <w:szCs w:val="22"/>
          <w:lang w:val="pl-PL"/>
        </w:rPr>
      </w:pPr>
    </w:p>
    <w:p w14:paraId="56535295" w14:textId="77777777" w:rsidR="00F12965" w:rsidRPr="00722099" w:rsidRDefault="00F12965" w:rsidP="00F12965">
      <w:pPr>
        <w:numPr>
          <w:ilvl w:val="0"/>
          <w:numId w:val="8"/>
        </w:numPr>
        <w:autoSpaceDE w:val="0"/>
        <w:autoSpaceDN w:val="0"/>
        <w:adjustRightInd w:val="0"/>
        <w:ind w:left="284" w:hanging="284"/>
        <w:contextualSpacing/>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udostępniam Wykonawcy ww. zasoby, w następującym zakresie:</w:t>
      </w:r>
    </w:p>
    <w:p w14:paraId="55941184" w14:textId="77777777" w:rsidR="00F12965" w:rsidRPr="00722099" w:rsidRDefault="00F12965" w:rsidP="00F12965">
      <w:pPr>
        <w:autoSpaceDE w:val="0"/>
        <w:autoSpaceDN w:val="0"/>
        <w:adjustRightInd w:val="0"/>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w:t>
      </w:r>
    </w:p>
    <w:p w14:paraId="2C70EAAB" w14:textId="77777777" w:rsidR="00F12965" w:rsidRPr="00722099" w:rsidRDefault="00F12965" w:rsidP="00F12965">
      <w:pPr>
        <w:numPr>
          <w:ilvl w:val="0"/>
          <w:numId w:val="8"/>
        </w:numPr>
        <w:autoSpaceDE w:val="0"/>
        <w:autoSpaceDN w:val="0"/>
        <w:adjustRightInd w:val="0"/>
        <w:ind w:left="284" w:hanging="284"/>
        <w:contextualSpacing/>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sposób wykorzystania udostępnionych przeze mnie zasobów będzie następujący:</w:t>
      </w:r>
    </w:p>
    <w:p w14:paraId="02E76350" w14:textId="77777777" w:rsidR="00F12965" w:rsidRPr="00722099" w:rsidRDefault="00F12965" w:rsidP="00F12965">
      <w:pPr>
        <w:autoSpaceDE w:val="0"/>
        <w:autoSpaceDN w:val="0"/>
        <w:adjustRightInd w:val="0"/>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w:t>
      </w:r>
    </w:p>
    <w:p w14:paraId="01D9A897" w14:textId="77777777" w:rsidR="00F12965" w:rsidRPr="00722099" w:rsidRDefault="00F12965" w:rsidP="00F12965">
      <w:pPr>
        <w:numPr>
          <w:ilvl w:val="0"/>
          <w:numId w:val="8"/>
        </w:numPr>
        <w:autoSpaceDE w:val="0"/>
        <w:autoSpaceDN w:val="0"/>
        <w:adjustRightInd w:val="0"/>
        <w:ind w:left="284" w:hanging="284"/>
        <w:contextualSpacing/>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zakres mojego udziału przy wykonywaniu zamówienia będzie następujący:</w:t>
      </w:r>
    </w:p>
    <w:p w14:paraId="16256900" w14:textId="77777777" w:rsidR="00F12965" w:rsidRPr="00722099" w:rsidRDefault="00F12965" w:rsidP="00F12965">
      <w:pPr>
        <w:autoSpaceDE w:val="0"/>
        <w:autoSpaceDN w:val="0"/>
        <w:adjustRightInd w:val="0"/>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w:t>
      </w:r>
    </w:p>
    <w:p w14:paraId="3439DBB2" w14:textId="77777777" w:rsidR="00F12965" w:rsidRPr="00722099" w:rsidRDefault="00F12965" w:rsidP="00F12965">
      <w:pPr>
        <w:numPr>
          <w:ilvl w:val="0"/>
          <w:numId w:val="8"/>
        </w:numPr>
        <w:autoSpaceDE w:val="0"/>
        <w:autoSpaceDN w:val="0"/>
        <w:adjustRightInd w:val="0"/>
        <w:ind w:left="284" w:hanging="284"/>
        <w:contextualSpacing/>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okres mojego udziału przy wykonywaniu zamówienia będzie następujący:</w:t>
      </w:r>
    </w:p>
    <w:p w14:paraId="2AADFE72" w14:textId="77777777" w:rsidR="00F12965" w:rsidRPr="00722099" w:rsidRDefault="00F12965" w:rsidP="00F12965">
      <w:pPr>
        <w:autoSpaceDE w:val="0"/>
        <w:autoSpaceDN w:val="0"/>
        <w:adjustRightInd w:val="0"/>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w:t>
      </w:r>
    </w:p>
    <w:p w14:paraId="70072750" w14:textId="77777777" w:rsidR="00F12965" w:rsidRPr="00722099" w:rsidRDefault="00F12965" w:rsidP="00F12965">
      <w:pPr>
        <w:numPr>
          <w:ilvl w:val="0"/>
          <w:numId w:val="8"/>
        </w:numPr>
        <w:autoSpaceDE w:val="0"/>
        <w:autoSpaceDN w:val="0"/>
        <w:adjustRightInd w:val="0"/>
        <w:ind w:left="284" w:hanging="284"/>
        <w:contextualSpacing/>
        <w:jc w:val="both"/>
        <w:rPr>
          <w:rFonts w:asciiTheme="minorHAnsi" w:eastAsia="Verdana,Italic" w:hAnsiTheme="minorHAnsi" w:cstheme="minorHAnsi"/>
          <w:sz w:val="22"/>
          <w:szCs w:val="22"/>
          <w:lang w:val="pl-PL"/>
        </w:rPr>
      </w:pPr>
      <w:r w:rsidRPr="00722099">
        <w:rPr>
          <w:rFonts w:asciiTheme="minorHAnsi" w:eastAsia="Verdana,Italic" w:hAnsiTheme="minorHAnsi" w:cstheme="minorHAnsi"/>
          <w:sz w:val="22"/>
          <w:szCs w:val="22"/>
          <w:lang w:val="pl-PL"/>
        </w:rPr>
        <w:t>udostępniając wykonawcy zdolności w postaci wykształcenia, kwalifikacji zawodowych lub doświadczenia będę realizował roboty budowlane, których dotyczą udostępnione zdolności:</w:t>
      </w:r>
    </w:p>
    <w:p w14:paraId="5D7C2857" w14:textId="77777777" w:rsidR="00F12965" w:rsidRPr="00722099" w:rsidRDefault="00F12965" w:rsidP="00F12965">
      <w:pPr>
        <w:spacing w:line="340" w:lineRule="atLeast"/>
        <w:ind w:left="284"/>
        <w:jc w:val="both"/>
        <w:rPr>
          <w:rFonts w:asciiTheme="minorHAnsi" w:eastAsia="Verdana,Italic" w:hAnsiTheme="minorHAnsi" w:cstheme="minorHAnsi"/>
          <w:b/>
          <w:bCs/>
          <w:sz w:val="22"/>
          <w:szCs w:val="22"/>
          <w:lang w:val="pl-PL"/>
        </w:rPr>
      </w:pPr>
      <w:r w:rsidRPr="00722099">
        <w:rPr>
          <w:rFonts w:asciiTheme="minorHAnsi" w:eastAsia="Verdana,Italic" w:hAnsiTheme="minorHAnsi" w:cstheme="minorHAnsi"/>
          <w:b/>
          <w:bCs/>
          <w:sz w:val="22"/>
          <w:szCs w:val="22"/>
          <w:lang w:val="pl-PL"/>
        </w:rPr>
        <w:t>TAK*/NIE *</w:t>
      </w:r>
    </w:p>
    <w:p w14:paraId="7F246A3E" w14:textId="77777777" w:rsidR="00F12965" w:rsidRPr="00722099" w:rsidRDefault="00F12965" w:rsidP="00F12965">
      <w:pPr>
        <w:spacing w:line="340" w:lineRule="atLeast"/>
        <w:ind w:left="284"/>
        <w:jc w:val="both"/>
        <w:rPr>
          <w:rFonts w:asciiTheme="minorHAnsi" w:hAnsiTheme="minorHAnsi" w:cstheme="minorHAnsi"/>
          <w:b/>
          <w:bCs/>
          <w:sz w:val="22"/>
          <w:szCs w:val="22"/>
          <w:lang w:val="pl-PL"/>
        </w:rPr>
      </w:pPr>
    </w:p>
    <w:p w14:paraId="330CC828" w14:textId="77777777" w:rsidR="00F12965" w:rsidRPr="00722099" w:rsidRDefault="00F12965" w:rsidP="00F12965">
      <w:pPr>
        <w:spacing w:line="340" w:lineRule="atLeast"/>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 xml:space="preserve">____________ </w:t>
      </w:r>
      <w:r w:rsidRPr="00722099">
        <w:rPr>
          <w:rFonts w:asciiTheme="minorHAnsi" w:hAnsiTheme="minorHAnsi" w:cstheme="minorHAnsi"/>
          <w:i/>
          <w:sz w:val="22"/>
          <w:szCs w:val="22"/>
          <w:lang w:val="pl-PL"/>
        </w:rPr>
        <w:t>(miejscowość)</w:t>
      </w:r>
      <w:r w:rsidRPr="00722099">
        <w:rPr>
          <w:rFonts w:asciiTheme="minorHAnsi" w:hAnsiTheme="minorHAnsi" w:cstheme="minorHAnsi"/>
          <w:sz w:val="22"/>
          <w:szCs w:val="22"/>
          <w:lang w:val="pl-PL"/>
        </w:rPr>
        <w:t xml:space="preserve"> dnia __ __ ____ roku </w:t>
      </w:r>
    </w:p>
    <w:p w14:paraId="0C677549" w14:textId="77777777" w:rsidR="00F12965" w:rsidRPr="00722099" w:rsidRDefault="00F12965" w:rsidP="00F12965">
      <w:pPr>
        <w:spacing w:line="340" w:lineRule="atLeast"/>
        <w:ind w:left="4254" w:firstLine="709"/>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__________________________________</w:t>
      </w:r>
    </w:p>
    <w:p w14:paraId="780B2152" w14:textId="77777777" w:rsidR="00F12965" w:rsidRPr="00722099" w:rsidRDefault="00F12965" w:rsidP="00F12965">
      <w:pPr>
        <w:spacing w:line="340" w:lineRule="atLeast"/>
        <w:ind w:left="4963"/>
        <w:jc w:val="both"/>
        <w:rPr>
          <w:rFonts w:asciiTheme="minorHAnsi" w:hAnsiTheme="minorHAnsi" w:cstheme="minorHAnsi"/>
          <w:i/>
          <w:sz w:val="22"/>
          <w:szCs w:val="22"/>
          <w:lang w:val="pl-PL"/>
        </w:rPr>
      </w:pPr>
      <w:r w:rsidRPr="00722099">
        <w:rPr>
          <w:rFonts w:asciiTheme="minorHAnsi" w:hAnsiTheme="minorHAnsi" w:cstheme="minorHAnsi"/>
          <w:i/>
          <w:sz w:val="22"/>
          <w:szCs w:val="22"/>
          <w:lang w:val="pl-PL"/>
        </w:rPr>
        <w:t xml:space="preserve">      (podpis Wykonawcy/Pełnomocnika)</w:t>
      </w:r>
    </w:p>
    <w:p w14:paraId="5E0A42A5" w14:textId="77777777" w:rsidR="00F12965" w:rsidRPr="009B7F19" w:rsidRDefault="00F12965" w:rsidP="00F12965">
      <w:pPr>
        <w:autoSpaceDE w:val="0"/>
        <w:autoSpaceDN w:val="0"/>
        <w:adjustRightInd w:val="0"/>
        <w:jc w:val="both"/>
        <w:rPr>
          <w:rFonts w:asciiTheme="minorHAnsi" w:eastAsia="Verdana,Italic" w:hAnsiTheme="minorHAnsi" w:cstheme="minorHAnsi"/>
          <w:i/>
          <w:iCs/>
          <w:sz w:val="21"/>
          <w:szCs w:val="21"/>
          <w:lang w:val="pl-PL"/>
        </w:rPr>
      </w:pPr>
      <w:r w:rsidRPr="009B7F19">
        <w:rPr>
          <w:rFonts w:asciiTheme="minorHAnsi" w:eastAsia="Verdana,Italic" w:hAnsiTheme="minorHAnsi" w:cstheme="minorHAnsi"/>
          <w:i/>
          <w:iCs/>
          <w:sz w:val="21"/>
          <w:szCs w:val="21"/>
          <w:lang w:val="pl-PL"/>
        </w:rPr>
        <w:t>UWAGA:</w:t>
      </w:r>
    </w:p>
    <w:p w14:paraId="4AAB9785" w14:textId="77777777" w:rsidR="00F12965" w:rsidRPr="009B7F19" w:rsidRDefault="00F12965" w:rsidP="00F12965">
      <w:pPr>
        <w:autoSpaceDE w:val="0"/>
        <w:autoSpaceDN w:val="0"/>
        <w:adjustRightInd w:val="0"/>
        <w:jc w:val="both"/>
        <w:rPr>
          <w:rFonts w:asciiTheme="minorHAnsi" w:eastAsia="Verdana,Italic" w:hAnsiTheme="minorHAnsi" w:cstheme="minorHAnsi"/>
          <w:i/>
          <w:iCs/>
          <w:sz w:val="21"/>
          <w:szCs w:val="21"/>
          <w:lang w:val="pl-PL"/>
        </w:rPr>
      </w:pPr>
      <w:r w:rsidRPr="009B7F19">
        <w:rPr>
          <w:rFonts w:asciiTheme="minorHAnsi" w:eastAsia="Verdana,Italic" w:hAnsiTheme="minorHAnsi" w:cstheme="minorHAnsi"/>
          <w:i/>
          <w:iCs/>
          <w:sz w:val="21"/>
          <w:szCs w:val="21"/>
          <w:lang w:val="pl-PL"/>
        </w:rPr>
        <w:t>Zamiast niniejszego Formularza można przedstawić inne dokumenty, w szczególności:</w:t>
      </w:r>
    </w:p>
    <w:p w14:paraId="33E0B284" w14:textId="77777777" w:rsidR="00F12965" w:rsidRPr="009B7F19" w:rsidRDefault="00F12965" w:rsidP="00F12965">
      <w:pPr>
        <w:numPr>
          <w:ilvl w:val="0"/>
          <w:numId w:val="5"/>
        </w:numPr>
        <w:autoSpaceDE w:val="0"/>
        <w:autoSpaceDN w:val="0"/>
        <w:adjustRightInd w:val="0"/>
        <w:ind w:left="284" w:hanging="284"/>
        <w:jc w:val="both"/>
        <w:rPr>
          <w:rFonts w:asciiTheme="minorHAnsi" w:eastAsia="Verdana,Italic" w:hAnsiTheme="minorHAnsi" w:cstheme="minorHAnsi"/>
          <w:i/>
          <w:iCs/>
          <w:sz w:val="21"/>
          <w:szCs w:val="21"/>
          <w:lang w:val="pl-PL"/>
        </w:rPr>
      </w:pPr>
      <w:r w:rsidRPr="009B7F19">
        <w:rPr>
          <w:rFonts w:asciiTheme="minorHAnsi" w:eastAsia="Verdana,Italic" w:hAnsiTheme="minorHAnsi" w:cstheme="minorHAnsi"/>
          <w:i/>
          <w:iCs/>
          <w:sz w:val="21"/>
          <w:szCs w:val="21"/>
          <w:lang w:val="pl-PL"/>
        </w:rPr>
        <w:t>pisemne zobowiązanie podmiotu, o którym mowa w art. 118 ustawy Pzp</w:t>
      </w:r>
    </w:p>
    <w:p w14:paraId="4E2D4CB1" w14:textId="77777777" w:rsidR="00F12965" w:rsidRPr="009B7F19" w:rsidRDefault="00F12965" w:rsidP="00F12965">
      <w:pPr>
        <w:numPr>
          <w:ilvl w:val="0"/>
          <w:numId w:val="5"/>
        </w:numPr>
        <w:autoSpaceDE w:val="0"/>
        <w:autoSpaceDN w:val="0"/>
        <w:adjustRightInd w:val="0"/>
        <w:ind w:left="284" w:hanging="284"/>
        <w:jc w:val="both"/>
        <w:rPr>
          <w:rFonts w:asciiTheme="minorHAnsi" w:eastAsia="Verdana,Italic" w:hAnsiTheme="minorHAnsi" w:cstheme="minorHAnsi"/>
          <w:i/>
          <w:iCs/>
          <w:sz w:val="21"/>
          <w:szCs w:val="21"/>
          <w:lang w:val="pl-PL"/>
        </w:rPr>
      </w:pPr>
      <w:r w:rsidRPr="009B7F19">
        <w:rPr>
          <w:rFonts w:asciiTheme="minorHAnsi" w:eastAsia="Verdana,Italic" w:hAnsiTheme="minorHAnsi" w:cstheme="minorHAnsi"/>
          <w:i/>
          <w:iCs/>
          <w:sz w:val="21"/>
          <w:szCs w:val="21"/>
          <w:lang w:val="pl-PL"/>
        </w:rPr>
        <w:t>dokumenty dotyczące:</w:t>
      </w:r>
    </w:p>
    <w:p w14:paraId="3AE3FADE" w14:textId="77777777" w:rsidR="00F12965" w:rsidRPr="009B7F19" w:rsidRDefault="00F12965" w:rsidP="00F12965">
      <w:pPr>
        <w:numPr>
          <w:ilvl w:val="1"/>
          <w:numId w:val="5"/>
        </w:numPr>
        <w:autoSpaceDE w:val="0"/>
        <w:autoSpaceDN w:val="0"/>
        <w:adjustRightInd w:val="0"/>
        <w:ind w:left="567" w:hanging="283"/>
        <w:contextualSpacing/>
        <w:jc w:val="both"/>
        <w:rPr>
          <w:rFonts w:asciiTheme="minorHAnsi" w:hAnsiTheme="minorHAnsi" w:cstheme="minorHAnsi"/>
          <w:i/>
          <w:iCs/>
          <w:color w:val="000000"/>
          <w:sz w:val="21"/>
          <w:szCs w:val="21"/>
          <w:lang w:val="pl-PL"/>
        </w:rPr>
      </w:pPr>
      <w:r w:rsidRPr="009B7F19">
        <w:rPr>
          <w:rFonts w:asciiTheme="minorHAnsi" w:hAnsiTheme="minorHAnsi" w:cstheme="minorHAnsi"/>
          <w:i/>
          <w:iCs/>
          <w:color w:val="000000"/>
          <w:sz w:val="21"/>
          <w:szCs w:val="21"/>
          <w:lang w:val="pl-PL"/>
        </w:rPr>
        <w:t>zakresu dostępnych wykonawcy zasobów innego podmiotu;</w:t>
      </w:r>
    </w:p>
    <w:p w14:paraId="571BE4F3" w14:textId="77777777" w:rsidR="00F12965" w:rsidRPr="009B7F19" w:rsidRDefault="00F12965" w:rsidP="00F12965">
      <w:pPr>
        <w:numPr>
          <w:ilvl w:val="1"/>
          <w:numId w:val="5"/>
        </w:numPr>
        <w:autoSpaceDE w:val="0"/>
        <w:autoSpaceDN w:val="0"/>
        <w:adjustRightInd w:val="0"/>
        <w:ind w:left="567" w:hanging="283"/>
        <w:contextualSpacing/>
        <w:jc w:val="both"/>
        <w:rPr>
          <w:rFonts w:asciiTheme="minorHAnsi" w:hAnsiTheme="minorHAnsi" w:cstheme="minorHAnsi"/>
          <w:i/>
          <w:iCs/>
          <w:color w:val="000000"/>
          <w:sz w:val="21"/>
          <w:szCs w:val="21"/>
          <w:lang w:val="pl-PL"/>
        </w:rPr>
      </w:pPr>
      <w:r w:rsidRPr="009B7F19">
        <w:rPr>
          <w:rFonts w:asciiTheme="minorHAnsi" w:hAnsiTheme="minorHAnsi" w:cstheme="minorHAnsi"/>
          <w:i/>
          <w:iCs/>
          <w:color w:val="000000"/>
          <w:sz w:val="21"/>
          <w:szCs w:val="21"/>
          <w:lang w:val="pl-PL"/>
        </w:rPr>
        <w:t>sposobu wykorzystania zasobów innego podmiotu, przez Wykonawcę przy wykonywaniu zamówienia publicznego;</w:t>
      </w:r>
    </w:p>
    <w:p w14:paraId="642B10FF" w14:textId="77777777" w:rsidR="00F12965" w:rsidRPr="009B7F19" w:rsidRDefault="00F12965" w:rsidP="00F12965">
      <w:pPr>
        <w:numPr>
          <w:ilvl w:val="1"/>
          <w:numId w:val="5"/>
        </w:numPr>
        <w:autoSpaceDE w:val="0"/>
        <w:autoSpaceDN w:val="0"/>
        <w:adjustRightInd w:val="0"/>
        <w:ind w:left="567" w:hanging="283"/>
        <w:contextualSpacing/>
        <w:jc w:val="both"/>
        <w:rPr>
          <w:rFonts w:asciiTheme="minorHAnsi" w:hAnsiTheme="minorHAnsi" w:cstheme="minorHAnsi"/>
          <w:i/>
          <w:iCs/>
          <w:color w:val="000000"/>
          <w:sz w:val="21"/>
          <w:szCs w:val="21"/>
          <w:lang w:val="pl-PL"/>
        </w:rPr>
      </w:pPr>
      <w:r w:rsidRPr="009B7F19">
        <w:rPr>
          <w:rFonts w:asciiTheme="minorHAnsi" w:hAnsiTheme="minorHAnsi" w:cstheme="minorHAnsi"/>
          <w:i/>
          <w:iCs/>
          <w:color w:val="000000"/>
          <w:sz w:val="21"/>
          <w:szCs w:val="21"/>
          <w:lang w:val="pl-PL"/>
        </w:rPr>
        <w:t>zakresu i okresu udziału innego podmiotu przy wykonywaniu zamówienia;</w:t>
      </w:r>
    </w:p>
    <w:p w14:paraId="6337F4DB" w14:textId="77777777" w:rsidR="00F12965" w:rsidRPr="009B7F19" w:rsidRDefault="00F12965" w:rsidP="00F12965">
      <w:pPr>
        <w:numPr>
          <w:ilvl w:val="1"/>
          <w:numId w:val="5"/>
        </w:numPr>
        <w:autoSpaceDE w:val="0"/>
        <w:autoSpaceDN w:val="0"/>
        <w:adjustRightInd w:val="0"/>
        <w:ind w:left="567" w:hanging="283"/>
        <w:contextualSpacing/>
        <w:jc w:val="both"/>
        <w:rPr>
          <w:rFonts w:asciiTheme="minorHAnsi" w:hAnsiTheme="minorHAnsi" w:cstheme="minorHAnsi"/>
          <w:i/>
          <w:iCs/>
          <w:color w:val="000000"/>
          <w:sz w:val="21"/>
          <w:szCs w:val="21"/>
          <w:lang w:val="pl-PL"/>
        </w:rPr>
      </w:pPr>
      <w:r w:rsidRPr="009B7F19">
        <w:rPr>
          <w:rFonts w:asciiTheme="minorHAnsi" w:hAnsiTheme="minorHAnsi" w:cstheme="minorHAnsi"/>
          <w:i/>
          <w:iCs/>
          <w:color w:val="000000"/>
          <w:sz w:val="21"/>
          <w:szCs w:val="21"/>
          <w:lang w:val="pl-PL"/>
        </w:rPr>
        <w:t>czy podmiot, na zdolnościach którego wykonawca polega w odniesieniu do warunków udziału w postępowaniu dotyczących wykształcenia, kwalifikacji zawodowych lub doświadczenia, zrealizuje roboty budowalne, których wskazane zdolności dotyczą.</w:t>
      </w:r>
    </w:p>
    <w:p w14:paraId="74B956D0" w14:textId="77777777" w:rsidR="00F12965" w:rsidRPr="009B7F19" w:rsidRDefault="00F12965" w:rsidP="00F12965">
      <w:pPr>
        <w:rPr>
          <w:rFonts w:asciiTheme="minorHAnsi" w:hAnsiTheme="minorHAnsi" w:cstheme="minorHAnsi"/>
          <w:sz w:val="21"/>
          <w:szCs w:val="21"/>
          <w:lang w:val="pl-PL"/>
        </w:rPr>
      </w:pPr>
      <w:r w:rsidRPr="009B7F19">
        <w:rPr>
          <w:rFonts w:asciiTheme="minorHAnsi" w:hAnsiTheme="minorHAnsi" w:cstheme="minorHAnsi"/>
          <w:sz w:val="21"/>
          <w:szCs w:val="21"/>
          <w:lang w:val="pl-PL"/>
        </w:rPr>
        <w:t>____________________________</w:t>
      </w:r>
    </w:p>
    <w:p w14:paraId="054460ED" w14:textId="77777777" w:rsidR="00F12965" w:rsidRPr="00722099" w:rsidRDefault="00F12965" w:rsidP="00F12965">
      <w:pPr>
        <w:rPr>
          <w:rFonts w:asciiTheme="minorHAnsi" w:hAnsiTheme="minorHAnsi" w:cstheme="minorHAnsi"/>
          <w:i/>
          <w:sz w:val="22"/>
          <w:szCs w:val="22"/>
          <w:lang w:val="pl-PL"/>
        </w:rPr>
      </w:pPr>
      <w:r w:rsidRPr="009B7F19">
        <w:rPr>
          <w:rFonts w:asciiTheme="minorHAnsi" w:hAnsiTheme="minorHAnsi" w:cstheme="minorHAnsi"/>
          <w:sz w:val="21"/>
          <w:szCs w:val="21"/>
          <w:lang w:val="pl-PL"/>
        </w:rPr>
        <w:t xml:space="preserve">* </w:t>
      </w:r>
      <w:r w:rsidRPr="009B7F19">
        <w:rPr>
          <w:rFonts w:asciiTheme="minorHAnsi" w:hAnsiTheme="minorHAnsi" w:cstheme="minorHAnsi"/>
          <w:i/>
          <w:sz w:val="21"/>
          <w:szCs w:val="21"/>
          <w:lang w:val="pl-PL"/>
        </w:rPr>
        <w:t>- niepotrzebne skreślić</w:t>
      </w:r>
      <w:r w:rsidRPr="00722099">
        <w:rPr>
          <w:rFonts w:asciiTheme="minorHAnsi" w:hAnsiTheme="minorHAnsi" w:cstheme="minorHAnsi"/>
          <w:b/>
          <w:sz w:val="22"/>
          <w:szCs w:val="22"/>
          <w:lang w:val="pl-PL"/>
        </w:rPr>
        <w:br w:type="page"/>
      </w:r>
    </w:p>
    <w:p w14:paraId="2B472536" w14:textId="77777777" w:rsidR="00F12965" w:rsidRPr="00722099" w:rsidRDefault="00F12965" w:rsidP="00F12965">
      <w:pPr>
        <w:autoSpaceDE w:val="0"/>
        <w:autoSpaceDN w:val="0"/>
        <w:adjustRightInd w:val="0"/>
        <w:ind w:hanging="709"/>
        <w:jc w:val="center"/>
        <w:rPr>
          <w:rFonts w:asciiTheme="minorHAnsi" w:eastAsia="Verdana,Bold" w:hAnsiTheme="minorHAnsi" w:cstheme="minorHAnsi"/>
          <w:b/>
          <w:bCs/>
          <w:sz w:val="22"/>
          <w:szCs w:val="22"/>
          <w:lang w:val="pl-PL" w:eastAsia="pl-PL"/>
        </w:rPr>
      </w:pPr>
      <w:r w:rsidRPr="00722099">
        <w:rPr>
          <w:rFonts w:asciiTheme="minorHAnsi" w:eastAsia="Verdana,Bold" w:hAnsiTheme="minorHAnsi" w:cstheme="minorHAnsi"/>
          <w:b/>
          <w:bCs/>
          <w:sz w:val="22"/>
          <w:szCs w:val="22"/>
          <w:lang w:val="pl-PL" w:eastAsia="pl-PL"/>
        </w:rPr>
        <w:lastRenderedPageBreak/>
        <w:t>Rozdział 4</w:t>
      </w:r>
    </w:p>
    <w:p w14:paraId="636B5C89" w14:textId="77777777" w:rsidR="00F12965" w:rsidRPr="00722099" w:rsidRDefault="00F12965" w:rsidP="00F12965">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28C9DE65" w14:textId="77777777" w:rsidR="00F12965" w:rsidRPr="00722099" w:rsidRDefault="00F12965" w:rsidP="00F12965">
      <w:pPr>
        <w:autoSpaceDE w:val="0"/>
        <w:autoSpaceDN w:val="0"/>
        <w:adjustRightInd w:val="0"/>
        <w:ind w:hanging="709"/>
        <w:jc w:val="center"/>
        <w:rPr>
          <w:rFonts w:asciiTheme="minorHAnsi" w:eastAsia="Verdana,Bold" w:hAnsiTheme="minorHAnsi" w:cstheme="minorHAnsi"/>
          <w:b/>
          <w:bCs/>
          <w:sz w:val="22"/>
          <w:szCs w:val="22"/>
          <w:lang w:val="pl-PL" w:eastAsia="pl-PL"/>
        </w:rPr>
      </w:pPr>
      <w:r w:rsidRPr="00722099">
        <w:rPr>
          <w:rFonts w:asciiTheme="minorHAnsi" w:hAnsiTheme="minorHAnsi" w:cstheme="minorHAnsi"/>
          <w:sz w:val="22"/>
          <w:szCs w:val="22"/>
          <w:lang w:val="pl-PL"/>
        </w:rPr>
        <w:t>Projektowane postanowienia umowy</w:t>
      </w:r>
    </w:p>
    <w:p w14:paraId="63658E5F" w14:textId="77777777" w:rsidR="00F12965" w:rsidRPr="00722099" w:rsidRDefault="00F12965" w:rsidP="00F12965">
      <w:pPr>
        <w:autoSpaceDE w:val="0"/>
        <w:autoSpaceDN w:val="0"/>
        <w:adjustRightInd w:val="0"/>
        <w:ind w:hanging="709"/>
        <w:jc w:val="center"/>
        <w:rPr>
          <w:rFonts w:asciiTheme="minorHAnsi" w:eastAsia="Verdana,Bold" w:hAnsiTheme="minorHAnsi" w:cstheme="minorHAnsi"/>
          <w:b/>
          <w:bCs/>
          <w:sz w:val="22"/>
          <w:szCs w:val="22"/>
          <w:lang w:val="pl-PL" w:eastAsia="pl-PL"/>
        </w:rPr>
      </w:pPr>
    </w:p>
    <w:p w14:paraId="4A13CFDE" w14:textId="3BAB803E" w:rsidR="00F12965" w:rsidRPr="00722099" w:rsidRDefault="00F12965" w:rsidP="00F12965">
      <w:pPr>
        <w:jc w:val="both"/>
        <w:rPr>
          <w:rFonts w:asciiTheme="minorHAnsi" w:hAnsiTheme="minorHAnsi" w:cstheme="minorHAnsi"/>
          <w:sz w:val="22"/>
          <w:szCs w:val="22"/>
          <w:lang w:val="pl-PL"/>
        </w:rPr>
      </w:pPr>
      <w:r w:rsidRPr="00722099">
        <w:rPr>
          <w:rFonts w:asciiTheme="minorHAnsi" w:hAnsiTheme="minorHAnsi" w:cstheme="minorHAnsi"/>
          <w:sz w:val="22"/>
          <w:szCs w:val="22"/>
          <w:lang w:val="pl-PL"/>
        </w:rPr>
        <w:t>Projektowane postanowienia umowy ZP/………/202</w:t>
      </w:r>
      <w:r w:rsidR="003C4CCB">
        <w:rPr>
          <w:rFonts w:asciiTheme="minorHAnsi" w:hAnsiTheme="minorHAnsi" w:cstheme="minorHAnsi"/>
          <w:sz w:val="22"/>
          <w:szCs w:val="22"/>
          <w:lang w:val="pl-PL"/>
        </w:rPr>
        <w:t>6</w:t>
      </w:r>
    </w:p>
    <w:p w14:paraId="751A4D10" w14:textId="77777777" w:rsidR="00F12965" w:rsidRPr="00722099" w:rsidRDefault="00F12965" w:rsidP="00F12965">
      <w:pPr>
        <w:spacing w:line="360" w:lineRule="auto"/>
        <w:jc w:val="center"/>
        <w:rPr>
          <w:rFonts w:asciiTheme="minorHAnsi" w:hAnsiTheme="minorHAnsi" w:cstheme="minorHAnsi"/>
          <w:b/>
          <w:bCs/>
          <w:sz w:val="22"/>
          <w:szCs w:val="22"/>
        </w:rPr>
      </w:pPr>
    </w:p>
    <w:p w14:paraId="0D0B61B7" w14:textId="77777777" w:rsidR="00F12965" w:rsidRPr="00722099" w:rsidRDefault="00F12965" w:rsidP="00F12965">
      <w:pPr>
        <w:spacing w:line="360" w:lineRule="auto"/>
        <w:jc w:val="center"/>
        <w:rPr>
          <w:rFonts w:asciiTheme="minorHAnsi" w:hAnsiTheme="minorHAnsi" w:cstheme="minorHAnsi"/>
          <w:b/>
          <w:bCs/>
          <w:sz w:val="22"/>
          <w:szCs w:val="22"/>
        </w:rPr>
      </w:pPr>
    </w:p>
    <w:p w14:paraId="08B0698C" w14:textId="77777777" w:rsidR="00F12965" w:rsidRPr="00722099" w:rsidRDefault="00F12965" w:rsidP="00F12965">
      <w:pPr>
        <w:spacing w:line="360" w:lineRule="auto"/>
        <w:jc w:val="center"/>
        <w:rPr>
          <w:rFonts w:asciiTheme="minorHAnsi" w:hAnsiTheme="minorHAnsi" w:cstheme="minorHAnsi"/>
          <w:b/>
          <w:bCs/>
          <w:sz w:val="22"/>
          <w:szCs w:val="22"/>
        </w:rPr>
      </w:pPr>
    </w:p>
    <w:p w14:paraId="72CDDEF2" w14:textId="77777777" w:rsidR="00F12965" w:rsidRPr="00722099" w:rsidRDefault="00F12965" w:rsidP="00F12965">
      <w:pPr>
        <w:spacing w:line="360" w:lineRule="auto"/>
        <w:jc w:val="center"/>
        <w:rPr>
          <w:rFonts w:asciiTheme="minorHAnsi" w:hAnsiTheme="minorHAnsi" w:cstheme="minorHAnsi"/>
          <w:b/>
          <w:bCs/>
          <w:sz w:val="22"/>
          <w:szCs w:val="22"/>
        </w:rPr>
      </w:pPr>
    </w:p>
    <w:p w14:paraId="5EEEE7DE" w14:textId="77777777" w:rsidR="00F12965" w:rsidRPr="00722099" w:rsidRDefault="00F12965" w:rsidP="00F12965">
      <w:pPr>
        <w:spacing w:line="360" w:lineRule="auto"/>
        <w:jc w:val="center"/>
        <w:rPr>
          <w:rFonts w:asciiTheme="minorHAnsi" w:hAnsiTheme="minorHAnsi" w:cstheme="minorHAnsi"/>
          <w:b/>
          <w:bCs/>
          <w:sz w:val="22"/>
          <w:szCs w:val="22"/>
        </w:rPr>
      </w:pPr>
    </w:p>
    <w:p w14:paraId="0E421687" w14:textId="77777777" w:rsidR="00F12965" w:rsidRPr="00722099" w:rsidRDefault="00F12965" w:rsidP="00F12965">
      <w:pPr>
        <w:spacing w:line="360" w:lineRule="auto"/>
        <w:jc w:val="center"/>
        <w:rPr>
          <w:rFonts w:asciiTheme="minorHAnsi" w:hAnsiTheme="minorHAnsi" w:cstheme="minorHAnsi"/>
          <w:b/>
          <w:bCs/>
          <w:sz w:val="22"/>
          <w:szCs w:val="22"/>
        </w:rPr>
      </w:pPr>
    </w:p>
    <w:p w14:paraId="1866FB95" w14:textId="77777777" w:rsidR="00F12965" w:rsidRPr="00722099" w:rsidRDefault="00F12965" w:rsidP="00F12965">
      <w:pPr>
        <w:spacing w:line="360" w:lineRule="auto"/>
        <w:jc w:val="center"/>
        <w:rPr>
          <w:rFonts w:asciiTheme="minorHAnsi" w:hAnsiTheme="minorHAnsi" w:cstheme="minorHAnsi"/>
          <w:b/>
          <w:bCs/>
          <w:sz w:val="22"/>
          <w:szCs w:val="22"/>
        </w:rPr>
      </w:pPr>
    </w:p>
    <w:p w14:paraId="41CE41FE" w14:textId="77777777" w:rsidR="00F12965" w:rsidRPr="00722099" w:rsidRDefault="00F12965" w:rsidP="00F12965">
      <w:pPr>
        <w:spacing w:line="360" w:lineRule="auto"/>
        <w:jc w:val="center"/>
        <w:rPr>
          <w:rFonts w:asciiTheme="minorHAnsi" w:hAnsiTheme="minorHAnsi" w:cstheme="minorHAnsi"/>
          <w:b/>
          <w:bCs/>
          <w:sz w:val="22"/>
          <w:szCs w:val="22"/>
        </w:rPr>
      </w:pPr>
    </w:p>
    <w:p w14:paraId="20C69653" w14:textId="77777777" w:rsidR="00F12965" w:rsidRPr="00722099" w:rsidRDefault="00F12965" w:rsidP="00F12965">
      <w:pPr>
        <w:spacing w:line="360" w:lineRule="auto"/>
        <w:jc w:val="center"/>
        <w:rPr>
          <w:rFonts w:asciiTheme="minorHAnsi" w:hAnsiTheme="minorHAnsi" w:cstheme="minorHAnsi"/>
          <w:b/>
          <w:bCs/>
          <w:sz w:val="22"/>
          <w:szCs w:val="22"/>
        </w:rPr>
      </w:pPr>
    </w:p>
    <w:p w14:paraId="7D81BAF3" w14:textId="77777777" w:rsidR="00F12965" w:rsidRPr="00722099" w:rsidRDefault="00F12965" w:rsidP="00F12965">
      <w:pPr>
        <w:spacing w:line="360" w:lineRule="auto"/>
        <w:jc w:val="center"/>
        <w:rPr>
          <w:rFonts w:asciiTheme="minorHAnsi" w:hAnsiTheme="minorHAnsi" w:cstheme="minorHAnsi"/>
          <w:b/>
          <w:bCs/>
          <w:sz w:val="22"/>
          <w:szCs w:val="22"/>
        </w:rPr>
      </w:pPr>
    </w:p>
    <w:p w14:paraId="74EE0372" w14:textId="77777777" w:rsidR="00F12965" w:rsidRPr="00722099" w:rsidRDefault="00F12965" w:rsidP="00F12965">
      <w:pPr>
        <w:spacing w:line="360" w:lineRule="auto"/>
        <w:jc w:val="center"/>
        <w:rPr>
          <w:rFonts w:asciiTheme="minorHAnsi" w:hAnsiTheme="minorHAnsi" w:cstheme="minorHAnsi"/>
          <w:b/>
          <w:bCs/>
          <w:sz w:val="22"/>
          <w:szCs w:val="22"/>
        </w:rPr>
      </w:pPr>
    </w:p>
    <w:p w14:paraId="6A072053" w14:textId="77777777" w:rsidR="00F12965" w:rsidRPr="00722099" w:rsidRDefault="00F12965" w:rsidP="00F12965">
      <w:pPr>
        <w:spacing w:line="360" w:lineRule="auto"/>
        <w:jc w:val="center"/>
        <w:rPr>
          <w:rFonts w:asciiTheme="minorHAnsi" w:hAnsiTheme="minorHAnsi" w:cstheme="minorHAnsi"/>
          <w:b/>
          <w:bCs/>
          <w:sz w:val="22"/>
          <w:szCs w:val="22"/>
        </w:rPr>
      </w:pPr>
    </w:p>
    <w:p w14:paraId="2E70105B" w14:textId="77777777" w:rsidR="00F12965" w:rsidRPr="00722099" w:rsidRDefault="00F12965" w:rsidP="00F12965">
      <w:pPr>
        <w:spacing w:line="360" w:lineRule="auto"/>
        <w:jc w:val="center"/>
        <w:rPr>
          <w:rFonts w:asciiTheme="minorHAnsi" w:hAnsiTheme="minorHAnsi" w:cstheme="minorHAnsi"/>
          <w:b/>
          <w:bCs/>
          <w:sz w:val="22"/>
          <w:szCs w:val="22"/>
        </w:rPr>
      </w:pPr>
    </w:p>
    <w:p w14:paraId="1C3044BC" w14:textId="77777777" w:rsidR="00F12965" w:rsidRPr="00722099" w:rsidRDefault="00F12965" w:rsidP="00F12965">
      <w:pPr>
        <w:spacing w:line="360" w:lineRule="auto"/>
        <w:jc w:val="center"/>
        <w:rPr>
          <w:rFonts w:asciiTheme="minorHAnsi" w:hAnsiTheme="minorHAnsi" w:cstheme="minorHAnsi"/>
          <w:b/>
          <w:bCs/>
          <w:sz w:val="22"/>
          <w:szCs w:val="22"/>
        </w:rPr>
      </w:pPr>
    </w:p>
    <w:p w14:paraId="02C99354" w14:textId="77777777" w:rsidR="00F12965" w:rsidRPr="00722099" w:rsidRDefault="00F12965" w:rsidP="00F12965">
      <w:pPr>
        <w:spacing w:line="360" w:lineRule="auto"/>
        <w:jc w:val="center"/>
        <w:rPr>
          <w:rFonts w:asciiTheme="minorHAnsi" w:hAnsiTheme="minorHAnsi" w:cstheme="minorHAnsi"/>
          <w:b/>
          <w:bCs/>
          <w:sz w:val="22"/>
          <w:szCs w:val="22"/>
        </w:rPr>
      </w:pPr>
    </w:p>
    <w:p w14:paraId="0A25A562" w14:textId="77777777" w:rsidR="00F12965" w:rsidRPr="00722099" w:rsidRDefault="00F12965" w:rsidP="00F12965">
      <w:pPr>
        <w:spacing w:line="360" w:lineRule="auto"/>
        <w:jc w:val="center"/>
        <w:rPr>
          <w:rFonts w:asciiTheme="minorHAnsi" w:hAnsiTheme="minorHAnsi" w:cstheme="minorHAnsi"/>
          <w:b/>
          <w:bCs/>
          <w:sz w:val="22"/>
          <w:szCs w:val="22"/>
        </w:rPr>
      </w:pPr>
    </w:p>
    <w:p w14:paraId="614645FE" w14:textId="77777777" w:rsidR="00F12965" w:rsidRPr="00722099" w:rsidRDefault="00F12965" w:rsidP="00F12965">
      <w:pPr>
        <w:spacing w:line="360" w:lineRule="auto"/>
        <w:jc w:val="center"/>
        <w:rPr>
          <w:rFonts w:asciiTheme="minorHAnsi" w:hAnsiTheme="minorHAnsi" w:cstheme="minorHAnsi"/>
          <w:b/>
          <w:bCs/>
          <w:sz w:val="22"/>
          <w:szCs w:val="22"/>
        </w:rPr>
      </w:pPr>
    </w:p>
    <w:p w14:paraId="5FF8043E" w14:textId="77777777" w:rsidR="00F12965" w:rsidRPr="00722099" w:rsidRDefault="00F12965" w:rsidP="00F12965">
      <w:pPr>
        <w:spacing w:line="360" w:lineRule="auto"/>
        <w:jc w:val="center"/>
        <w:rPr>
          <w:rFonts w:asciiTheme="minorHAnsi" w:hAnsiTheme="minorHAnsi" w:cstheme="minorHAnsi"/>
          <w:b/>
          <w:bCs/>
          <w:sz w:val="22"/>
          <w:szCs w:val="22"/>
        </w:rPr>
      </w:pPr>
    </w:p>
    <w:p w14:paraId="48C7AD6B" w14:textId="77777777" w:rsidR="00F12965" w:rsidRPr="00722099" w:rsidRDefault="00F12965" w:rsidP="00F12965">
      <w:pPr>
        <w:spacing w:line="360" w:lineRule="auto"/>
        <w:jc w:val="center"/>
        <w:rPr>
          <w:rFonts w:asciiTheme="minorHAnsi" w:hAnsiTheme="minorHAnsi" w:cstheme="minorHAnsi"/>
          <w:b/>
          <w:bCs/>
          <w:sz w:val="22"/>
          <w:szCs w:val="22"/>
        </w:rPr>
      </w:pPr>
    </w:p>
    <w:p w14:paraId="2F54B51E" w14:textId="77777777" w:rsidR="00F12965" w:rsidRPr="00722099" w:rsidRDefault="00F12965" w:rsidP="00F12965">
      <w:pPr>
        <w:spacing w:line="360" w:lineRule="auto"/>
        <w:jc w:val="center"/>
        <w:rPr>
          <w:rFonts w:asciiTheme="minorHAnsi" w:hAnsiTheme="minorHAnsi" w:cstheme="minorHAnsi"/>
          <w:b/>
          <w:bCs/>
          <w:sz w:val="22"/>
          <w:szCs w:val="22"/>
        </w:rPr>
      </w:pPr>
    </w:p>
    <w:p w14:paraId="5FB5122B" w14:textId="77777777" w:rsidR="00F12965" w:rsidRPr="00722099" w:rsidRDefault="00F12965" w:rsidP="00F12965">
      <w:pPr>
        <w:spacing w:line="360" w:lineRule="auto"/>
        <w:jc w:val="center"/>
        <w:rPr>
          <w:rFonts w:asciiTheme="minorHAnsi" w:hAnsiTheme="minorHAnsi" w:cstheme="minorHAnsi"/>
          <w:b/>
          <w:bCs/>
          <w:sz w:val="22"/>
          <w:szCs w:val="22"/>
        </w:rPr>
      </w:pPr>
    </w:p>
    <w:p w14:paraId="4086E665" w14:textId="77777777" w:rsidR="00F12965" w:rsidRPr="00722099" w:rsidRDefault="00F12965" w:rsidP="00F12965">
      <w:pPr>
        <w:spacing w:line="360" w:lineRule="auto"/>
        <w:jc w:val="center"/>
        <w:rPr>
          <w:rFonts w:asciiTheme="minorHAnsi" w:hAnsiTheme="minorHAnsi" w:cstheme="minorHAnsi"/>
          <w:b/>
          <w:bCs/>
          <w:sz w:val="22"/>
          <w:szCs w:val="22"/>
        </w:rPr>
      </w:pPr>
    </w:p>
    <w:p w14:paraId="12418451" w14:textId="77777777" w:rsidR="00F12965" w:rsidRPr="00722099" w:rsidRDefault="00F12965" w:rsidP="00F12965">
      <w:pPr>
        <w:spacing w:line="360" w:lineRule="auto"/>
        <w:jc w:val="center"/>
        <w:rPr>
          <w:rFonts w:asciiTheme="minorHAnsi" w:hAnsiTheme="minorHAnsi" w:cstheme="minorHAnsi"/>
          <w:b/>
          <w:bCs/>
          <w:sz w:val="22"/>
          <w:szCs w:val="22"/>
        </w:rPr>
      </w:pPr>
    </w:p>
    <w:p w14:paraId="767DBFCF" w14:textId="77777777" w:rsidR="00F12965" w:rsidRPr="00722099" w:rsidRDefault="00F12965" w:rsidP="00F12965">
      <w:pPr>
        <w:spacing w:line="360" w:lineRule="auto"/>
        <w:jc w:val="center"/>
        <w:rPr>
          <w:rFonts w:asciiTheme="minorHAnsi" w:hAnsiTheme="minorHAnsi" w:cstheme="minorHAnsi"/>
          <w:b/>
          <w:bCs/>
          <w:sz w:val="22"/>
          <w:szCs w:val="22"/>
        </w:rPr>
      </w:pPr>
    </w:p>
    <w:p w14:paraId="513464BB" w14:textId="77777777" w:rsidR="00F12965" w:rsidRPr="00722099" w:rsidRDefault="00F12965" w:rsidP="00F12965">
      <w:pPr>
        <w:spacing w:line="360" w:lineRule="auto"/>
        <w:jc w:val="center"/>
        <w:rPr>
          <w:rFonts w:asciiTheme="minorHAnsi" w:hAnsiTheme="minorHAnsi" w:cstheme="minorHAnsi"/>
          <w:b/>
          <w:bCs/>
          <w:sz w:val="22"/>
          <w:szCs w:val="22"/>
        </w:rPr>
      </w:pPr>
    </w:p>
    <w:p w14:paraId="62092F93" w14:textId="77777777" w:rsidR="00F12965" w:rsidRPr="00722099" w:rsidRDefault="00F12965" w:rsidP="00F12965">
      <w:pPr>
        <w:spacing w:line="360" w:lineRule="auto"/>
        <w:jc w:val="center"/>
        <w:rPr>
          <w:rFonts w:asciiTheme="minorHAnsi" w:hAnsiTheme="minorHAnsi" w:cstheme="minorHAnsi"/>
          <w:b/>
          <w:bCs/>
          <w:sz w:val="22"/>
          <w:szCs w:val="22"/>
        </w:rPr>
      </w:pPr>
    </w:p>
    <w:p w14:paraId="15730BD9" w14:textId="77777777" w:rsidR="00F12965" w:rsidRPr="00722099" w:rsidRDefault="00F12965" w:rsidP="00F12965">
      <w:pPr>
        <w:spacing w:line="360" w:lineRule="auto"/>
        <w:rPr>
          <w:rFonts w:asciiTheme="minorHAnsi" w:hAnsiTheme="minorHAnsi" w:cstheme="minorHAnsi"/>
          <w:b/>
          <w:bCs/>
          <w:sz w:val="22"/>
          <w:szCs w:val="22"/>
        </w:rPr>
      </w:pPr>
    </w:p>
    <w:p w14:paraId="799A3774" w14:textId="77777777" w:rsidR="00F12965" w:rsidRDefault="00F12965" w:rsidP="00F12965">
      <w:pPr>
        <w:spacing w:line="360" w:lineRule="auto"/>
        <w:rPr>
          <w:rFonts w:asciiTheme="minorHAnsi" w:hAnsiTheme="minorHAnsi" w:cstheme="minorHAnsi"/>
          <w:b/>
          <w:bCs/>
          <w:sz w:val="22"/>
          <w:szCs w:val="22"/>
        </w:rPr>
      </w:pPr>
    </w:p>
    <w:p w14:paraId="2C4E631D" w14:textId="77777777" w:rsidR="00413458" w:rsidRPr="00722099" w:rsidRDefault="00413458" w:rsidP="00F12965">
      <w:pPr>
        <w:spacing w:line="360" w:lineRule="auto"/>
        <w:rPr>
          <w:rFonts w:asciiTheme="minorHAnsi" w:hAnsiTheme="minorHAnsi" w:cstheme="minorHAnsi"/>
          <w:b/>
          <w:bCs/>
          <w:sz w:val="22"/>
          <w:szCs w:val="22"/>
        </w:rPr>
      </w:pPr>
    </w:p>
    <w:p w14:paraId="563D20AE" w14:textId="77777777" w:rsidR="00F12965" w:rsidRPr="00722099" w:rsidRDefault="00F12965" w:rsidP="00F12965">
      <w:pPr>
        <w:spacing w:line="360" w:lineRule="auto"/>
        <w:rPr>
          <w:rFonts w:asciiTheme="minorHAnsi" w:hAnsiTheme="minorHAnsi" w:cstheme="minorHAnsi"/>
          <w:b/>
          <w:bCs/>
          <w:sz w:val="22"/>
          <w:szCs w:val="22"/>
        </w:rPr>
      </w:pPr>
    </w:p>
    <w:p w14:paraId="021BA88E" w14:textId="77777777" w:rsidR="00F12965" w:rsidRPr="00722099" w:rsidRDefault="00F12965" w:rsidP="00F12965">
      <w:pPr>
        <w:spacing w:line="360" w:lineRule="auto"/>
        <w:rPr>
          <w:rFonts w:asciiTheme="minorHAnsi" w:hAnsiTheme="minorHAnsi" w:cstheme="minorHAnsi"/>
          <w:b/>
          <w:bCs/>
          <w:sz w:val="22"/>
          <w:szCs w:val="22"/>
        </w:rPr>
      </w:pPr>
    </w:p>
    <w:p w14:paraId="7A1DEDEE" w14:textId="77777777" w:rsidR="00F12965" w:rsidRPr="00722099" w:rsidRDefault="00F12965" w:rsidP="00F12965">
      <w:pPr>
        <w:spacing w:line="360" w:lineRule="auto"/>
        <w:jc w:val="center"/>
        <w:rPr>
          <w:rFonts w:asciiTheme="minorHAnsi" w:hAnsiTheme="minorHAnsi" w:cstheme="minorHAnsi"/>
          <w:b/>
          <w:bCs/>
          <w:sz w:val="22"/>
          <w:szCs w:val="22"/>
        </w:rPr>
      </w:pPr>
      <w:r w:rsidRPr="00722099">
        <w:rPr>
          <w:rFonts w:asciiTheme="minorHAnsi" w:hAnsiTheme="minorHAnsi" w:cstheme="minorHAnsi"/>
          <w:b/>
          <w:bCs/>
          <w:sz w:val="22"/>
          <w:szCs w:val="22"/>
        </w:rPr>
        <w:lastRenderedPageBreak/>
        <w:t>Rozdział 4</w:t>
      </w:r>
    </w:p>
    <w:p w14:paraId="693DB2F4" w14:textId="77777777" w:rsidR="00F12965" w:rsidRPr="00722099" w:rsidRDefault="00F12965" w:rsidP="00CF6E8F">
      <w:pPr>
        <w:spacing w:line="360" w:lineRule="auto"/>
        <w:jc w:val="center"/>
        <w:rPr>
          <w:rFonts w:asciiTheme="minorHAnsi" w:hAnsiTheme="minorHAnsi" w:cstheme="minorHAnsi"/>
          <w:b/>
          <w:bCs/>
          <w:i/>
          <w:sz w:val="22"/>
          <w:szCs w:val="22"/>
        </w:rPr>
      </w:pPr>
      <w:r w:rsidRPr="00722099">
        <w:rPr>
          <w:rFonts w:asciiTheme="minorHAnsi" w:hAnsiTheme="minorHAnsi" w:cstheme="minorHAnsi"/>
          <w:b/>
          <w:bCs/>
          <w:sz w:val="22"/>
          <w:szCs w:val="22"/>
        </w:rPr>
        <w:t xml:space="preserve">Projektowane postanowienia umowy </w:t>
      </w:r>
    </w:p>
    <w:p w14:paraId="52BCC9E6" w14:textId="1523F94E" w:rsidR="00F12965" w:rsidRPr="00722099" w:rsidRDefault="00F12965" w:rsidP="00790904">
      <w:pPr>
        <w:pStyle w:val="Akapitzlist"/>
        <w:spacing w:line="360" w:lineRule="auto"/>
        <w:ind w:left="0"/>
        <w:jc w:val="center"/>
        <w:rPr>
          <w:rFonts w:asciiTheme="minorHAnsi" w:hAnsiTheme="minorHAnsi" w:cstheme="minorHAnsi"/>
          <w:b/>
          <w:bCs/>
          <w:sz w:val="22"/>
          <w:szCs w:val="22"/>
        </w:rPr>
      </w:pPr>
      <w:proofErr w:type="spellStart"/>
      <w:r w:rsidRPr="00722099">
        <w:rPr>
          <w:rFonts w:asciiTheme="minorHAnsi" w:hAnsiTheme="minorHAnsi" w:cstheme="minorHAnsi"/>
          <w:b/>
          <w:bCs/>
          <w:sz w:val="22"/>
          <w:szCs w:val="22"/>
        </w:rPr>
        <w:t>Umowa</w:t>
      </w:r>
      <w:proofErr w:type="spellEnd"/>
      <w:r w:rsidRPr="00722099">
        <w:rPr>
          <w:rFonts w:asciiTheme="minorHAnsi" w:hAnsiTheme="minorHAnsi" w:cstheme="minorHAnsi"/>
          <w:b/>
          <w:bCs/>
          <w:sz w:val="22"/>
          <w:szCs w:val="22"/>
        </w:rPr>
        <w:t xml:space="preserve"> Nr ZP/…/202</w:t>
      </w:r>
      <w:r w:rsidR="003C4CCB">
        <w:rPr>
          <w:rFonts w:asciiTheme="minorHAnsi" w:hAnsiTheme="minorHAnsi" w:cstheme="minorHAnsi"/>
          <w:b/>
          <w:bCs/>
          <w:sz w:val="22"/>
          <w:szCs w:val="22"/>
        </w:rPr>
        <w:t>6</w:t>
      </w:r>
    </w:p>
    <w:p w14:paraId="2F9A672E" w14:textId="5BB6FB76" w:rsidR="00F12965" w:rsidRPr="00722099"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zawarta w dniu …………….202</w:t>
      </w:r>
      <w:r w:rsidR="003C4CCB">
        <w:rPr>
          <w:rFonts w:asciiTheme="minorHAnsi" w:hAnsiTheme="minorHAnsi" w:cstheme="minorHAnsi"/>
          <w:sz w:val="22"/>
          <w:szCs w:val="22"/>
        </w:rPr>
        <w:t>6</w:t>
      </w:r>
      <w:r w:rsidRPr="00722099">
        <w:rPr>
          <w:rFonts w:asciiTheme="minorHAnsi" w:hAnsiTheme="minorHAnsi" w:cstheme="minorHAnsi"/>
          <w:sz w:val="22"/>
          <w:szCs w:val="22"/>
        </w:rPr>
        <w:t xml:space="preserve"> r. w Mielcu, pomiędzy:</w:t>
      </w:r>
    </w:p>
    <w:p w14:paraId="51751565" w14:textId="77777777" w:rsidR="00F12965" w:rsidRPr="00722099" w:rsidRDefault="00F12965" w:rsidP="00F12965">
      <w:pPr>
        <w:spacing w:line="360" w:lineRule="auto"/>
        <w:jc w:val="both"/>
        <w:rPr>
          <w:rFonts w:asciiTheme="minorHAnsi" w:hAnsiTheme="minorHAnsi" w:cstheme="minorHAnsi"/>
          <w:b/>
          <w:sz w:val="22"/>
          <w:szCs w:val="22"/>
        </w:rPr>
      </w:pPr>
      <w:r w:rsidRPr="00722099">
        <w:rPr>
          <w:rFonts w:asciiTheme="minorHAnsi" w:hAnsiTheme="minorHAnsi" w:cstheme="minorHAnsi"/>
          <w:b/>
          <w:sz w:val="22"/>
          <w:szCs w:val="22"/>
        </w:rPr>
        <w:t xml:space="preserve">Miejskim Przedsiębiorstwem Gospodarki Komunalnej Sp. z o.o., </w:t>
      </w:r>
    </w:p>
    <w:p w14:paraId="13C29AB0" w14:textId="15D9C978" w:rsidR="00F12965"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 xml:space="preserve">ul. Wolności 44, 39-300 Mielec, zarejestrowanym w Sądzie Rejonowym w Rzeszowie XII Wydział Gospodarczy Krajowego Rejestru Sądowego, pod numerem KRS 0000064336, NIP 817-13-96-575, wysokość kapitału zakładowego </w:t>
      </w:r>
      <w:r w:rsidRPr="003C4CCB">
        <w:rPr>
          <w:rFonts w:asciiTheme="minorHAnsi" w:hAnsiTheme="minorHAnsi" w:cstheme="minorHAnsi"/>
          <w:sz w:val="22"/>
          <w:szCs w:val="22"/>
        </w:rPr>
        <w:t>101 156 000,00 PLN</w:t>
      </w:r>
      <w:r w:rsidRPr="00722099">
        <w:rPr>
          <w:rFonts w:asciiTheme="minorHAnsi" w:hAnsiTheme="minorHAnsi" w:cstheme="minorHAnsi"/>
          <w:sz w:val="22"/>
          <w:szCs w:val="22"/>
        </w:rPr>
        <w:t xml:space="preserve">, numer rejestrowy BDO: 000006669, numer PEPPOL: NIP 8171396575 reprezentowanym przez: </w:t>
      </w:r>
    </w:p>
    <w:p w14:paraId="2BB500FE" w14:textId="77777777" w:rsidR="00E12ED9" w:rsidRPr="00E12ED9" w:rsidRDefault="00E12ED9" w:rsidP="00F12965">
      <w:pPr>
        <w:spacing w:line="360" w:lineRule="auto"/>
        <w:jc w:val="both"/>
        <w:rPr>
          <w:rFonts w:asciiTheme="minorHAnsi" w:hAnsiTheme="minorHAnsi" w:cstheme="minorHAnsi"/>
          <w:b/>
          <w:sz w:val="22"/>
          <w:szCs w:val="22"/>
        </w:rPr>
      </w:pPr>
      <w:r w:rsidRPr="00E12ED9">
        <w:rPr>
          <w:rFonts w:asciiTheme="minorHAnsi" w:hAnsiTheme="minorHAnsi" w:cstheme="minorHAnsi"/>
          <w:b/>
          <w:sz w:val="22"/>
          <w:szCs w:val="22"/>
        </w:rPr>
        <w:t>……………………………..</w:t>
      </w:r>
    </w:p>
    <w:p w14:paraId="59F3ECCF" w14:textId="77777777" w:rsidR="00F12965" w:rsidRPr="00722099" w:rsidRDefault="00F12965" w:rsidP="00F12965">
      <w:pPr>
        <w:spacing w:line="360" w:lineRule="auto"/>
        <w:jc w:val="both"/>
        <w:rPr>
          <w:rFonts w:asciiTheme="minorHAnsi" w:hAnsiTheme="minorHAnsi" w:cstheme="minorHAnsi"/>
          <w:b/>
          <w:sz w:val="22"/>
          <w:szCs w:val="22"/>
        </w:rPr>
      </w:pPr>
      <w:r w:rsidRPr="00722099">
        <w:rPr>
          <w:rFonts w:asciiTheme="minorHAnsi" w:hAnsiTheme="minorHAnsi" w:cstheme="minorHAnsi"/>
          <w:sz w:val="22"/>
          <w:szCs w:val="22"/>
        </w:rPr>
        <w:t xml:space="preserve">zwanym w dalszej części umowy </w:t>
      </w:r>
      <w:r w:rsidRPr="00722099">
        <w:rPr>
          <w:rFonts w:asciiTheme="minorHAnsi" w:hAnsiTheme="minorHAnsi" w:cstheme="minorHAnsi"/>
          <w:b/>
          <w:sz w:val="22"/>
          <w:szCs w:val="22"/>
        </w:rPr>
        <w:t>Zamawiającym,</w:t>
      </w:r>
    </w:p>
    <w:p w14:paraId="7DD0A78C" w14:textId="77777777" w:rsidR="00F12965" w:rsidRPr="00722099"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a</w:t>
      </w:r>
    </w:p>
    <w:p w14:paraId="48B8AAB5" w14:textId="77777777" w:rsidR="00F12965" w:rsidRPr="00722099" w:rsidRDefault="00F12965" w:rsidP="00F12965">
      <w:pPr>
        <w:spacing w:line="360" w:lineRule="auto"/>
        <w:jc w:val="both"/>
        <w:rPr>
          <w:rFonts w:asciiTheme="minorHAnsi" w:hAnsiTheme="minorHAnsi" w:cstheme="minorHAnsi"/>
          <w:b/>
          <w:i/>
          <w:sz w:val="22"/>
          <w:szCs w:val="22"/>
        </w:rPr>
      </w:pPr>
      <w:r w:rsidRPr="00722099">
        <w:rPr>
          <w:rFonts w:asciiTheme="minorHAnsi" w:hAnsiTheme="minorHAnsi" w:cstheme="minorHAnsi"/>
          <w:b/>
          <w:i/>
          <w:sz w:val="22"/>
          <w:szCs w:val="22"/>
        </w:rPr>
        <w:sym w:font="Symbol" w:char="F02A"/>
      </w:r>
      <w:r w:rsidRPr="00722099">
        <w:rPr>
          <w:rFonts w:asciiTheme="minorHAnsi" w:hAnsiTheme="minorHAnsi" w:cstheme="minorHAnsi"/>
          <w:b/>
          <w:i/>
          <w:sz w:val="22"/>
          <w:szCs w:val="22"/>
        </w:rPr>
        <w:t xml:space="preserve"> gdy Wykonawca jest spółką prawa handlowego: </w:t>
      </w:r>
    </w:p>
    <w:p w14:paraId="6F79BD8A" w14:textId="77777777" w:rsidR="00F12965" w:rsidRPr="00722099"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 xml:space="preserve">................................................................z siedzibą w …………………………….przy ulicy, (kod pocztowy i miejscowość), wpisaną do rejestru przedsiębiorców Krajowego Rejestru Sądowego pod nr ……………., prowadzonego przez Sąd Rejonowy……………………..., Wydział Gospodarczy Krajowego Rejestru Sądowego, NIP:……………………, REGON:………………..o kapitale zakładowym wynoszącym………………reprezentowaną przez: ……………………………..zwanym dalej </w:t>
      </w:r>
      <w:r w:rsidRPr="00722099">
        <w:rPr>
          <w:rFonts w:asciiTheme="minorHAnsi" w:hAnsiTheme="minorHAnsi" w:cstheme="minorHAnsi"/>
          <w:b/>
          <w:sz w:val="22"/>
          <w:szCs w:val="22"/>
        </w:rPr>
        <w:t>Wykonawcą</w:t>
      </w:r>
    </w:p>
    <w:p w14:paraId="2C694488" w14:textId="77777777" w:rsidR="00F12965" w:rsidRPr="00722099" w:rsidRDefault="00F12965" w:rsidP="00F12965">
      <w:pPr>
        <w:spacing w:line="360" w:lineRule="auto"/>
        <w:jc w:val="both"/>
        <w:rPr>
          <w:rFonts w:asciiTheme="minorHAnsi" w:hAnsiTheme="minorHAnsi" w:cstheme="minorHAnsi"/>
          <w:b/>
          <w:bCs/>
          <w:i/>
          <w:sz w:val="22"/>
          <w:szCs w:val="22"/>
        </w:rPr>
      </w:pPr>
      <w:r w:rsidRPr="00722099">
        <w:rPr>
          <w:rFonts w:asciiTheme="minorHAnsi" w:hAnsiTheme="minorHAnsi" w:cstheme="minorHAnsi"/>
          <w:b/>
          <w:bCs/>
          <w:i/>
          <w:sz w:val="22"/>
          <w:szCs w:val="22"/>
        </w:rPr>
        <w:t xml:space="preserve">*gdy Wykonawcą jest osoba fizyczna prowadząca działalność gospodarczą: </w:t>
      </w:r>
    </w:p>
    <w:p w14:paraId="5D76D060" w14:textId="77777777" w:rsidR="00F12965" w:rsidRPr="00722099" w:rsidRDefault="00F12965" w:rsidP="00F12965">
      <w:pPr>
        <w:spacing w:line="360" w:lineRule="auto"/>
        <w:jc w:val="both"/>
        <w:rPr>
          <w:rFonts w:asciiTheme="minorHAnsi" w:hAnsiTheme="minorHAnsi" w:cstheme="minorHAnsi"/>
          <w:bCs/>
          <w:sz w:val="22"/>
          <w:szCs w:val="22"/>
        </w:rPr>
      </w:pPr>
      <w:r w:rsidRPr="00722099">
        <w:rPr>
          <w:rFonts w:asciiTheme="minorHAnsi" w:hAnsiTheme="minorHAnsi" w:cstheme="minorHAnsi"/>
          <w:bCs/>
          <w:sz w:val="22"/>
          <w:szCs w:val="22"/>
        </w:rPr>
        <w:t xml:space="preserve">Panem/Panią ........................., zamieszkałym/ą w ..............………. (kod pocztowy), przy ulicy .........................., </w:t>
      </w:r>
      <w:r w:rsidRPr="00722099">
        <w:rPr>
          <w:rFonts w:asciiTheme="minorHAnsi" w:hAnsiTheme="minorHAnsi" w:cstheme="minorHAnsi"/>
          <w:bCs/>
          <w:sz w:val="22"/>
          <w:szCs w:val="22"/>
        </w:rPr>
        <w:tab/>
        <w:t xml:space="preserve">prowadzącym/ą </w:t>
      </w:r>
      <w:r w:rsidRPr="00722099">
        <w:rPr>
          <w:rFonts w:asciiTheme="minorHAnsi" w:hAnsiTheme="minorHAnsi" w:cstheme="minorHAnsi"/>
          <w:bCs/>
          <w:sz w:val="22"/>
          <w:szCs w:val="22"/>
        </w:rPr>
        <w:tab/>
        <w:t xml:space="preserve">działalność </w:t>
      </w:r>
      <w:r w:rsidRPr="00722099">
        <w:rPr>
          <w:rFonts w:asciiTheme="minorHAnsi" w:hAnsiTheme="minorHAnsi" w:cstheme="minorHAnsi"/>
          <w:bCs/>
          <w:sz w:val="22"/>
          <w:szCs w:val="22"/>
        </w:rPr>
        <w:tab/>
        <w:t xml:space="preserve">gospodarczą </w:t>
      </w:r>
      <w:r w:rsidRPr="00722099">
        <w:rPr>
          <w:rFonts w:asciiTheme="minorHAnsi" w:hAnsiTheme="minorHAnsi" w:cstheme="minorHAnsi"/>
          <w:bCs/>
          <w:sz w:val="22"/>
          <w:szCs w:val="22"/>
        </w:rPr>
        <w:tab/>
        <w:t xml:space="preserve">pod </w:t>
      </w:r>
      <w:r w:rsidRPr="00722099">
        <w:rPr>
          <w:rFonts w:asciiTheme="minorHAnsi" w:hAnsiTheme="minorHAnsi" w:cstheme="minorHAnsi"/>
          <w:bCs/>
          <w:sz w:val="22"/>
          <w:szCs w:val="22"/>
        </w:rPr>
        <w:tab/>
        <w:t xml:space="preserve">firmą </w:t>
      </w:r>
    </w:p>
    <w:p w14:paraId="3224CAD8" w14:textId="77777777" w:rsidR="00F12965" w:rsidRPr="00722099" w:rsidRDefault="00F12965" w:rsidP="00F12965">
      <w:pPr>
        <w:spacing w:line="360" w:lineRule="auto"/>
        <w:jc w:val="both"/>
        <w:rPr>
          <w:rFonts w:asciiTheme="minorHAnsi" w:hAnsiTheme="minorHAnsi" w:cstheme="minorHAnsi"/>
          <w:bCs/>
          <w:sz w:val="22"/>
          <w:szCs w:val="22"/>
        </w:rPr>
      </w:pPr>
      <w:r w:rsidRPr="00722099">
        <w:rPr>
          <w:rFonts w:asciiTheme="minorHAnsi" w:hAnsiTheme="minorHAnsi" w:cstheme="minorHAnsi"/>
          <w:bCs/>
          <w:sz w:val="22"/>
          <w:szCs w:val="22"/>
        </w:rPr>
        <w:t xml:space="preserve">......................................, </w:t>
      </w:r>
      <w:r w:rsidRPr="00722099">
        <w:rPr>
          <w:rFonts w:asciiTheme="minorHAnsi" w:hAnsiTheme="minorHAnsi" w:cstheme="minorHAnsi"/>
          <w:bCs/>
          <w:sz w:val="22"/>
          <w:szCs w:val="22"/>
        </w:rPr>
        <w:tab/>
        <w:t xml:space="preserve"> </w:t>
      </w:r>
      <w:r w:rsidRPr="00722099">
        <w:rPr>
          <w:rFonts w:asciiTheme="minorHAnsi" w:hAnsiTheme="minorHAnsi" w:cstheme="minorHAnsi"/>
          <w:bCs/>
          <w:sz w:val="22"/>
          <w:szCs w:val="22"/>
        </w:rPr>
        <w:tab/>
        <w:t xml:space="preserve">adres </w:t>
      </w:r>
      <w:r w:rsidRPr="00722099">
        <w:rPr>
          <w:rFonts w:asciiTheme="minorHAnsi" w:hAnsiTheme="minorHAnsi" w:cstheme="minorHAnsi"/>
          <w:bCs/>
          <w:sz w:val="22"/>
          <w:szCs w:val="22"/>
        </w:rPr>
        <w:tab/>
        <w:t xml:space="preserve">wykonywania </w:t>
      </w:r>
      <w:r w:rsidRPr="00722099">
        <w:rPr>
          <w:rFonts w:asciiTheme="minorHAnsi" w:hAnsiTheme="minorHAnsi" w:cstheme="minorHAnsi"/>
          <w:bCs/>
          <w:sz w:val="22"/>
          <w:szCs w:val="22"/>
        </w:rPr>
        <w:tab/>
        <w:t xml:space="preserve">działalności </w:t>
      </w:r>
      <w:r w:rsidRPr="00722099">
        <w:rPr>
          <w:rFonts w:asciiTheme="minorHAnsi" w:hAnsiTheme="minorHAnsi" w:cstheme="minorHAnsi"/>
          <w:bCs/>
          <w:sz w:val="22"/>
          <w:szCs w:val="22"/>
        </w:rPr>
        <w:tab/>
        <w:t>gospodarczej: ……………, na podstawie wpisu do Centralnej Ewidencji i Informacji o Działalności Gospodarczej RP, NIP: ..........................., REGON: ………………….., zwanym/ą dalej „Wykonawcą”</w:t>
      </w:r>
    </w:p>
    <w:p w14:paraId="48867D63" w14:textId="77777777" w:rsidR="00F12965" w:rsidRPr="00722099" w:rsidRDefault="00F12965" w:rsidP="00F12965">
      <w:pPr>
        <w:spacing w:line="360" w:lineRule="auto"/>
        <w:jc w:val="both"/>
        <w:rPr>
          <w:rFonts w:asciiTheme="minorHAnsi" w:hAnsiTheme="minorHAnsi" w:cstheme="minorHAnsi"/>
          <w:b/>
          <w:i/>
          <w:sz w:val="22"/>
          <w:szCs w:val="22"/>
        </w:rPr>
      </w:pPr>
      <w:r w:rsidRPr="00722099">
        <w:rPr>
          <w:rFonts w:asciiTheme="minorHAnsi" w:hAnsiTheme="minorHAnsi" w:cstheme="minorHAnsi"/>
          <w:b/>
          <w:i/>
          <w:sz w:val="22"/>
          <w:szCs w:val="22"/>
        </w:rPr>
        <w:sym w:font="Symbol" w:char="F02A"/>
      </w:r>
      <w:r w:rsidRPr="00722099">
        <w:rPr>
          <w:rFonts w:asciiTheme="minorHAnsi" w:hAnsiTheme="minorHAnsi" w:cstheme="minorHAnsi"/>
          <w:b/>
          <w:i/>
          <w:sz w:val="22"/>
          <w:szCs w:val="22"/>
        </w:rPr>
        <w:t xml:space="preserve"> gdy Wykonawca jest osobą fizyczną nieprowadzącą działalności gospodarczej:</w:t>
      </w:r>
    </w:p>
    <w:p w14:paraId="6A850C4A" w14:textId="77777777" w:rsidR="00F12965" w:rsidRPr="00722099"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 xml:space="preserve">Panem,/Panią ………………………………, zamieszkałym/ą w ………………..(kod pocztowy), przy ulicy…………………………….. PESEL:………………………….. zwanym dalej </w:t>
      </w:r>
      <w:r w:rsidRPr="00722099">
        <w:rPr>
          <w:rFonts w:asciiTheme="minorHAnsi" w:hAnsiTheme="minorHAnsi" w:cstheme="minorHAnsi"/>
          <w:b/>
          <w:sz w:val="22"/>
          <w:szCs w:val="22"/>
        </w:rPr>
        <w:t>Wykonawcą</w:t>
      </w:r>
    </w:p>
    <w:p w14:paraId="0D355E1C" w14:textId="77777777" w:rsidR="00F12965" w:rsidRPr="00722099" w:rsidRDefault="00F12965" w:rsidP="00F12965">
      <w:pPr>
        <w:spacing w:line="360" w:lineRule="auto"/>
        <w:jc w:val="both"/>
        <w:rPr>
          <w:rFonts w:asciiTheme="minorHAnsi" w:hAnsiTheme="minorHAnsi" w:cstheme="minorHAnsi"/>
          <w:b/>
          <w:i/>
          <w:sz w:val="22"/>
          <w:szCs w:val="22"/>
        </w:rPr>
      </w:pPr>
      <w:r w:rsidRPr="00722099">
        <w:rPr>
          <w:rFonts w:asciiTheme="minorHAnsi" w:hAnsiTheme="minorHAnsi" w:cstheme="minorHAnsi"/>
          <w:b/>
          <w:i/>
          <w:sz w:val="22"/>
          <w:szCs w:val="22"/>
        </w:rPr>
        <w:sym w:font="Symbol" w:char="F02A"/>
      </w:r>
      <w:r w:rsidRPr="00722099">
        <w:rPr>
          <w:rFonts w:asciiTheme="minorHAnsi" w:hAnsiTheme="minorHAnsi" w:cstheme="minorHAnsi"/>
          <w:b/>
          <w:i/>
          <w:sz w:val="22"/>
          <w:szCs w:val="22"/>
        </w:rPr>
        <w:t xml:space="preserve"> gdy Wykonawca jest spółką cywilną:</w:t>
      </w:r>
    </w:p>
    <w:p w14:paraId="536808E0" w14:textId="77777777" w:rsidR="00F12965" w:rsidRPr="00722099"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Panem/Panią……………………….., zamieszkałym/ą w ………………………..(kod, pocztowy), przy ulicy……………………………… prowadzącym/ą działalność pod firmą…………………………………, na podstawie wpisu do Centralnej Ewidencji i Informacji o Działalności Gospodarczej RP, NIP:………………….., REGON:…………………</w:t>
      </w:r>
    </w:p>
    <w:p w14:paraId="592955C3" w14:textId="77777777" w:rsidR="00F12965" w:rsidRPr="00722099"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 xml:space="preserve">Panem/Panią……………………….., zamieszkałym/ą w ………………………..(kod, pocztowy), przy ulicy……………………………… prowadzącym/ą działalność pod firmą…………………………………, na podstawie </w:t>
      </w:r>
      <w:r w:rsidRPr="00722099">
        <w:rPr>
          <w:rFonts w:asciiTheme="minorHAnsi" w:hAnsiTheme="minorHAnsi" w:cstheme="minorHAnsi"/>
          <w:sz w:val="22"/>
          <w:szCs w:val="22"/>
        </w:rPr>
        <w:lastRenderedPageBreak/>
        <w:t>wpisu do Centralnej Ewidencji i Informacji o Działalności Gospodarczej RP, NIP:………………….., REGON:…………………</w:t>
      </w:r>
    </w:p>
    <w:p w14:paraId="21CBF242" w14:textId="77777777" w:rsidR="00F12965" w:rsidRPr="00722099"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 xml:space="preserve">(…) </w:t>
      </w:r>
    </w:p>
    <w:p w14:paraId="28198E57" w14:textId="77777777" w:rsidR="00F12965" w:rsidRPr="00722099" w:rsidRDefault="00F12965" w:rsidP="00F12965">
      <w:pPr>
        <w:spacing w:line="360" w:lineRule="auto"/>
        <w:jc w:val="both"/>
        <w:rPr>
          <w:rFonts w:asciiTheme="minorHAnsi" w:hAnsiTheme="minorHAnsi" w:cstheme="minorHAnsi"/>
          <w:sz w:val="22"/>
          <w:szCs w:val="22"/>
        </w:rPr>
      </w:pPr>
      <w:r w:rsidRPr="00722099">
        <w:rPr>
          <w:rFonts w:asciiTheme="minorHAnsi" w:hAnsiTheme="minorHAnsi" w:cstheme="minorHAnsi"/>
          <w:sz w:val="22"/>
          <w:szCs w:val="22"/>
        </w:rPr>
        <w:t xml:space="preserve">prowadzącym wspólnie działalność gospodarczą w formie spółki cywilnej pod nazwą ………………………, na podstawie umowy z dnia…………………….., NIP: …………………, REGON:………………….., reprezentowanej przez………………………. zwaną dalej </w:t>
      </w:r>
      <w:r w:rsidRPr="00722099">
        <w:rPr>
          <w:rFonts w:asciiTheme="minorHAnsi" w:hAnsiTheme="minorHAnsi" w:cstheme="minorHAnsi"/>
          <w:b/>
          <w:sz w:val="22"/>
          <w:szCs w:val="22"/>
        </w:rPr>
        <w:t>Wykonawcą</w:t>
      </w:r>
    </w:p>
    <w:p w14:paraId="77767A91" w14:textId="77777777" w:rsidR="00F12965" w:rsidRPr="00722099" w:rsidRDefault="00F12965" w:rsidP="00F12965">
      <w:pPr>
        <w:spacing w:line="360" w:lineRule="auto"/>
        <w:jc w:val="both"/>
        <w:rPr>
          <w:rFonts w:asciiTheme="minorHAnsi" w:hAnsiTheme="minorHAnsi" w:cstheme="minorHAnsi"/>
          <w:b/>
          <w:sz w:val="22"/>
          <w:szCs w:val="22"/>
        </w:rPr>
      </w:pPr>
      <w:r w:rsidRPr="00722099">
        <w:rPr>
          <w:rFonts w:asciiTheme="minorHAnsi" w:hAnsiTheme="minorHAnsi" w:cstheme="minorHAnsi"/>
          <w:b/>
          <w:sz w:val="22"/>
          <w:szCs w:val="22"/>
        </w:rPr>
        <w:sym w:font="Symbol" w:char="F02A"/>
      </w:r>
      <w:r w:rsidRPr="00722099">
        <w:rPr>
          <w:rFonts w:asciiTheme="minorHAnsi" w:hAnsiTheme="minorHAnsi" w:cstheme="minorHAnsi"/>
          <w:b/>
          <w:sz w:val="22"/>
          <w:szCs w:val="22"/>
        </w:rPr>
        <w:t>wypełnić właściwe</w:t>
      </w:r>
    </w:p>
    <w:p w14:paraId="1748FA26" w14:textId="77777777" w:rsidR="00F12965" w:rsidRPr="00722099" w:rsidRDefault="00F12965" w:rsidP="00F12965">
      <w:pPr>
        <w:spacing w:line="360" w:lineRule="auto"/>
        <w:jc w:val="both"/>
        <w:rPr>
          <w:rFonts w:asciiTheme="minorHAnsi" w:hAnsiTheme="minorHAnsi" w:cstheme="minorHAnsi"/>
          <w:b/>
          <w:sz w:val="22"/>
          <w:szCs w:val="22"/>
        </w:rPr>
      </w:pPr>
    </w:p>
    <w:p w14:paraId="65B145D1" w14:textId="6DBAFFCF" w:rsidR="00F12965" w:rsidRDefault="00F12965" w:rsidP="00F12965">
      <w:pPr>
        <w:spacing w:line="360" w:lineRule="auto"/>
        <w:jc w:val="both"/>
        <w:rPr>
          <w:rFonts w:asciiTheme="minorHAnsi" w:hAnsiTheme="minorHAnsi" w:cstheme="minorHAnsi"/>
          <w:sz w:val="22"/>
          <w:szCs w:val="22"/>
        </w:rPr>
      </w:pPr>
      <w:proofErr w:type="spellStart"/>
      <w:r w:rsidRPr="00722099">
        <w:rPr>
          <w:rFonts w:asciiTheme="minorHAnsi" w:hAnsiTheme="minorHAnsi" w:cstheme="minorHAnsi"/>
          <w:sz w:val="22"/>
          <w:szCs w:val="22"/>
        </w:rPr>
        <w:t>Niniejsza</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umowa</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została</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zawarta</w:t>
      </w:r>
      <w:proofErr w:type="spellEnd"/>
      <w:r w:rsidRPr="00722099">
        <w:rPr>
          <w:rFonts w:asciiTheme="minorHAnsi" w:hAnsiTheme="minorHAnsi" w:cstheme="minorHAnsi"/>
          <w:sz w:val="22"/>
          <w:szCs w:val="22"/>
        </w:rPr>
        <w:t xml:space="preserve"> w </w:t>
      </w:r>
      <w:proofErr w:type="spellStart"/>
      <w:r w:rsidRPr="00722099">
        <w:rPr>
          <w:rFonts w:asciiTheme="minorHAnsi" w:hAnsiTheme="minorHAnsi" w:cstheme="minorHAnsi"/>
          <w:sz w:val="22"/>
          <w:szCs w:val="22"/>
        </w:rPr>
        <w:t>wyniku</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rozstrzygnięcia</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postępowania</w:t>
      </w:r>
      <w:proofErr w:type="spellEnd"/>
      <w:r w:rsidRPr="00722099">
        <w:rPr>
          <w:rFonts w:asciiTheme="minorHAnsi" w:hAnsiTheme="minorHAnsi" w:cstheme="minorHAnsi"/>
          <w:sz w:val="22"/>
          <w:szCs w:val="22"/>
        </w:rPr>
        <w:t xml:space="preserve"> o </w:t>
      </w:r>
      <w:proofErr w:type="spellStart"/>
      <w:r w:rsidRPr="00722099">
        <w:rPr>
          <w:rFonts w:asciiTheme="minorHAnsi" w:hAnsiTheme="minorHAnsi" w:cstheme="minorHAnsi"/>
          <w:sz w:val="22"/>
          <w:szCs w:val="22"/>
        </w:rPr>
        <w:t>udzielenie</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zamówienia</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publicznego</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przeprowadzonego</w:t>
      </w:r>
      <w:proofErr w:type="spellEnd"/>
      <w:r w:rsidRPr="00722099">
        <w:rPr>
          <w:rFonts w:asciiTheme="minorHAnsi" w:hAnsiTheme="minorHAnsi" w:cstheme="minorHAnsi"/>
          <w:sz w:val="22"/>
          <w:szCs w:val="22"/>
        </w:rPr>
        <w:t xml:space="preserve"> w </w:t>
      </w:r>
      <w:proofErr w:type="spellStart"/>
      <w:r w:rsidRPr="00722099">
        <w:rPr>
          <w:rFonts w:asciiTheme="minorHAnsi" w:hAnsiTheme="minorHAnsi" w:cstheme="minorHAnsi"/>
          <w:sz w:val="22"/>
          <w:szCs w:val="22"/>
        </w:rPr>
        <w:t>trybie</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podstawowym</w:t>
      </w:r>
      <w:proofErr w:type="spellEnd"/>
      <w:r w:rsidRPr="00722099">
        <w:rPr>
          <w:rFonts w:asciiTheme="minorHAnsi" w:hAnsiTheme="minorHAnsi" w:cstheme="minorHAnsi"/>
          <w:sz w:val="22"/>
          <w:szCs w:val="22"/>
        </w:rPr>
        <w:t xml:space="preserve"> </w:t>
      </w:r>
      <w:r w:rsidR="00220F69">
        <w:rPr>
          <w:rFonts w:asciiTheme="minorHAnsi" w:hAnsiTheme="minorHAnsi" w:cstheme="minorHAnsi"/>
          <w:sz w:val="22"/>
          <w:szCs w:val="22"/>
          <w:lang w:val="pl-PL"/>
        </w:rPr>
        <w:t xml:space="preserve">z </w:t>
      </w:r>
      <w:proofErr w:type="spellStart"/>
      <w:r w:rsidR="00220F69" w:rsidRPr="00220F69">
        <w:rPr>
          <w:rFonts w:ascii="Calibri" w:hAnsi="Calibri" w:cs="Calibri"/>
          <w:sz w:val="22"/>
          <w:szCs w:val="22"/>
        </w:rPr>
        <w:t>możliwością</w:t>
      </w:r>
      <w:proofErr w:type="spellEnd"/>
      <w:r w:rsidR="00220F69" w:rsidRPr="00220F69">
        <w:rPr>
          <w:rFonts w:ascii="Calibri" w:hAnsi="Calibri" w:cs="Calibri"/>
          <w:sz w:val="22"/>
          <w:szCs w:val="22"/>
        </w:rPr>
        <w:t xml:space="preserve"> </w:t>
      </w:r>
      <w:proofErr w:type="spellStart"/>
      <w:r w:rsidR="00220F69" w:rsidRPr="00220F69">
        <w:rPr>
          <w:rFonts w:ascii="Calibri" w:hAnsi="Calibri" w:cs="Calibri"/>
          <w:sz w:val="22"/>
          <w:szCs w:val="22"/>
        </w:rPr>
        <w:t>przeprowadzenia</w:t>
      </w:r>
      <w:proofErr w:type="spellEnd"/>
      <w:r w:rsidR="00220F69" w:rsidRPr="00220F69">
        <w:rPr>
          <w:rFonts w:ascii="Calibri" w:hAnsi="Calibri" w:cs="Calibri"/>
          <w:sz w:val="22"/>
          <w:szCs w:val="22"/>
        </w:rPr>
        <w:t xml:space="preserve"> </w:t>
      </w:r>
      <w:proofErr w:type="spellStart"/>
      <w:r w:rsidR="00220F69" w:rsidRPr="00220F69">
        <w:rPr>
          <w:rFonts w:ascii="Calibri" w:hAnsi="Calibri" w:cs="Calibri"/>
          <w:sz w:val="22"/>
          <w:szCs w:val="22"/>
        </w:rPr>
        <w:t>fakultatywnych</w:t>
      </w:r>
      <w:proofErr w:type="spellEnd"/>
      <w:r w:rsidR="00220F69" w:rsidRPr="00220F69">
        <w:rPr>
          <w:rFonts w:ascii="Calibri" w:hAnsi="Calibri" w:cs="Calibri"/>
          <w:sz w:val="22"/>
          <w:szCs w:val="22"/>
        </w:rPr>
        <w:t xml:space="preserve"> </w:t>
      </w:r>
      <w:proofErr w:type="spellStart"/>
      <w:r w:rsidR="00220F69" w:rsidRPr="00220F69">
        <w:rPr>
          <w:rFonts w:ascii="Calibri" w:hAnsi="Calibri" w:cs="Calibri"/>
          <w:sz w:val="22"/>
          <w:szCs w:val="22"/>
        </w:rPr>
        <w:t>negocjacj</w:t>
      </w:r>
      <w:r w:rsidR="00220F69">
        <w:rPr>
          <w:rFonts w:ascii="Calibri" w:hAnsi="Calibri" w:cs="Calibri"/>
          <w:sz w:val="22"/>
          <w:szCs w:val="22"/>
        </w:rPr>
        <w:t>i</w:t>
      </w:r>
      <w:proofErr w:type="spellEnd"/>
      <w:r w:rsidR="00220F69">
        <w:rPr>
          <w:rFonts w:ascii="Calibri" w:hAnsi="Calibri" w:cs="Calibri"/>
          <w:sz w:val="22"/>
          <w:szCs w:val="22"/>
        </w:rPr>
        <w:t xml:space="preserve"> </w:t>
      </w:r>
      <w:r w:rsidRPr="00722099">
        <w:rPr>
          <w:rFonts w:asciiTheme="minorHAnsi" w:hAnsiTheme="minorHAnsi" w:cstheme="minorHAnsi"/>
          <w:sz w:val="22"/>
          <w:szCs w:val="22"/>
        </w:rPr>
        <w:t>nr</w:t>
      </w:r>
      <w:r w:rsidR="00EC4742">
        <w:rPr>
          <w:rFonts w:asciiTheme="minorHAnsi" w:hAnsiTheme="minorHAnsi" w:cstheme="minorHAnsi"/>
          <w:sz w:val="22"/>
          <w:szCs w:val="22"/>
        </w:rPr>
        <w:t xml:space="preserve"> </w:t>
      </w:r>
      <w:r w:rsidR="003C4CCB">
        <w:rPr>
          <w:rFonts w:asciiTheme="minorHAnsi" w:hAnsiTheme="minorHAnsi" w:cstheme="minorHAnsi"/>
          <w:sz w:val="22"/>
          <w:szCs w:val="22"/>
        </w:rPr>
        <w:t>7</w:t>
      </w:r>
      <w:r w:rsidRPr="00722099">
        <w:rPr>
          <w:rFonts w:asciiTheme="minorHAnsi" w:hAnsiTheme="minorHAnsi" w:cstheme="minorHAnsi"/>
          <w:sz w:val="22"/>
          <w:szCs w:val="22"/>
        </w:rPr>
        <w:t>/202</w:t>
      </w:r>
      <w:r w:rsidR="003C4CCB">
        <w:rPr>
          <w:rFonts w:asciiTheme="minorHAnsi" w:hAnsiTheme="minorHAnsi" w:cstheme="minorHAnsi"/>
          <w:sz w:val="22"/>
          <w:szCs w:val="22"/>
        </w:rPr>
        <w:t>6</w:t>
      </w:r>
      <w:r w:rsidRPr="00722099">
        <w:rPr>
          <w:rFonts w:asciiTheme="minorHAnsi" w:hAnsiTheme="minorHAnsi" w:cstheme="minorHAnsi"/>
          <w:sz w:val="22"/>
          <w:szCs w:val="22"/>
        </w:rPr>
        <w:t xml:space="preserve">, w </w:t>
      </w:r>
      <w:proofErr w:type="spellStart"/>
      <w:r w:rsidRPr="00722099">
        <w:rPr>
          <w:rFonts w:asciiTheme="minorHAnsi" w:hAnsiTheme="minorHAnsi" w:cstheme="minorHAnsi"/>
          <w:sz w:val="22"/>
          <w:szCs w:val="22"/>
        </w:rPr>
        <w:t>którym</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oferta</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Wykonawcy</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została</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wybrana</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jako</w:t>
      </w:r>
      <w:proofErr w:type="spellEnd"/>
      <w:r w:rsidRPr="00722099">
        <w:rPr>
          <w:rFonts w:asciiTheme="minorHAnsi" w:hAnsiTheme="minorHAnsi" w:cstheme="minorHAnsi"/>
          <w:sz w:val="22"/>
          <w:szCs w:val="22"/>
        </w:rPr>
        <w:t xml:space="preserve"> </w:t>
      </w:r>
      <w:proofErr w:type="spellStart"/>
      <w:r w:rsidRPr="00722099">
        <w:rPr>
          <w:rFonts w:asciiTheme="minorHAnsi" w:hAnsiTheme="minorHAnsi" w:cstheme="minorHAnsi"/>
          <w:sz w:val="22"/>
          <w:szCs w:val="22"/>
        </w:rPr>
        <w:t>najkorzystniejsza</w:t>
      </w:r>
      <w:proofErr w:type="spellEnd"/>
      <w:r w:rsidRPr="00722099">
        <w:rPr>
          <w:rFonts w:asciiTheme="minorHAnsi" w:hAnsiTheme="minorHAnsi" w:cstheme="minorHAnsi"/>
          <w:sz w:val="22"/>
          <w:szCs w:val="22"/>
        </w:rPr>
        <w:t>.</w:t>
      </w:r>
    </w:p>
    <w:p w14:paraId="5CD03DBD" w14:textId="77777777" w:rsidR="00D40D5C" w:rsidRPr="00722099" w:rsidRDefault="00D40D5C" w:rsidP="00F12965">
      <w:pPr>
        <w:spacing w:line="360" w:lineRule="auto"/>
        <w:jc w:val="both"/>
        <w:rPr>
          <w:rFonts w:asciiTheme="minorHAnsi" w:hAnsiTheme="minorHAnsi" w:cstheme="minorHAnsi"/>
          <w:sz w:val="22"/>
          <w:szCs w:val="22"/>
        </w:rPr>
      </w:pPr>
    </w:p>
    <w:p w14:paraId="3BDD5B32" w14:textId="77777777" w:rsidR="00F12965" w:rsidRPr="00722099" w:rsidRDefault="00F12965" w:rsidP="00F12965">
      <w:pPr>
        <w:tabs>
          <w:tab w:val="left" w:pos="4253"/>
        </w:tabs>
        <w:spacing w:line="360" w:lineRule="auto"/>
        <w:jc w:val="center"/>
        <w:rPr>
          <w:rFonts w:asciiTheme="minorHAnsi" w:hAnsiTheme="minorHAnsi" w:cstheme="minorHAnsi"/>
          <w:b/>
          <w:sz w:val="22"/>
          <w:szCs w:val="22"/>
        </w:rPr>
      </w:pPr>
      <w:r w:rsidRPr="00722099">
        <w:rPr>
          <w:rFonts w:asciiTheme="minorHAnsi" w:hAnsiTheme="minorHAnsi" w:cstheme="minorHAnsi"/>
          <w:b/>
          <w:sz w:val="22"/>
          <w:szCs w:val="22"/>
        </w:rPr>
        <w:t>§ 1.</w:t>
      </w:r>
    </w:p>
    <w:p w14:paraId="36005758" w14:textId="4D482E03" w:rsidR="006F5317" w:rsidRDefault="00F12965" w:rsidP="006F5317">
      <w:pPr>
        <w:numPr>
          <w:ilvl w:val="0"/>
          <w:numId w:val="28"/>
        </w:numPr>
        <w:spacing w:line="360" w:lineRule="auto"/>
        <w:ind w:left="142"/>
        <w:contextualSpacing/>
        <w:jc w:val="both"/>
        <w:rPr>
          <w:rFonts w:asciiTheme="minorHAnsi" w:hAnsiTheme="minorHAnsi" w:cstheme="minorHAnsi"/>
          <w:bCs/>
          <w:sz w:val="22"/>
          <w:szCs w:val="22"/>
          <w:lang w:val="pl-PL"/>
        </w:rPr>
      </w:pPr>
      <w:r w:rsidRPr="00722099">
        <w:rPr>
          <w:rFonts w:asciiTheme="minorHAnsi" w:hAnsiTheme="minorHAnsi" w:cstheme="minorHAnsi"/>
          <w:bCs/>
          <w:sz w:val="22"/>
          <w:szCs w:val="22"/>
        </w:rPr>
        <w:t xml:space="preserve">Wykonawca zobowiązuje się do </w:t>
      </w:r>
      <w:r w:rsidR="003C4CCB" w:rsidRPr="00765610">
        <w:rPr>
          <w:rFonts w:asciiTheme="minorHAnsi" w:hAnsiTheme="minorHAnsi" w:cstheme="minorHAnsi"/>
          <w:bCs/>
          <w:sz w:val="22"/>
          <w:szCs w:val="22"/>
        </w:rPr>
        <w:t>dostaw</w:t>
      </w:r>
      <w:r w:rsidR="003C4CCB">
        <w:rPr>
          <w:rFonts w:asciiTheme="minorHAnsi" w:hAnsiTheme="minorHAnsi" w:cstheme="minorHAnsi"/>
          <w:bCs/>
          <w:sz w:val="22"/>
          <w:szCs w:val="22"/>
        </w:rPr>
        <w:t>y</w:t>
      </w:r>
      <w:r w:rsidR="003C4CCB" w:rsidRPr="00765610">
        <w:rPr>
          <w:rFonts w:asciiTheme="minorHAnsi" w:hAnsiTheme="minorHAnsi" w:cstheme="minorHAnsi"/>
          <w:bCs/>
          <w:sz w:val="22"/>
          <w:szCs w:val="22"/>
        </w:rPr>
        <w:t xml:space="preserve"> 6 sztuk samochodów osobowych z napędem w pełni elektrycznym w wersji 4 osobowej</w:t>
      </w:r>
      <w:r w:rsidR="00CF07C2">
        <w:rPr>
          <w:rFonts w:asciiTheme="minorHAnsi" w:hAnsiTheme="minorHAnsi" w:cstheme="minorHAnsi"/>
          <w:bCs/>
          <w:sz w:val="22"/>
          <w:szCs w:val="22"/>
        </w:rPr>
        <w:t>.</w:t>
      </w:r>
    </w:p>
    <w:p w14:paraId="46239E10" w14:textId="77777777" w:rsidR="007E6F5E" w:rsidRDefault="007E6F5E" w:rsidP="007E6F5E">
      <w:pPr>
        <w:numPr>
          <w:ilvl w:val="0"/>
          <w:numId w:val="28"/>
        </w:numPr>
        <w:spacing w:line="360" w:lineRule="auto"/>
        <w:ind w:left="142"/>
        <w:contextualSpacing/>
        <w:jc w:val="both"/>
        <w:rPr>
          <w:rFonts w:asciiTheme="minorHAnsi" w:hAnsiTheme="minorHAnsi" w:cstheme="minorHAnsi"/>
          <w:bCs/>
          <w:sz w:val="22"/>
          <w:szCs w:val="22"/>
          <w:lang w:val="pl-PL"/>
        </w:rPr>
      </w:pPr>
      <w:r w:rsidRPr="007E6F5E">
        <w:rPr>
          <w:rFonts w:asciiTheme="minorHAnsi" w:eastAsia="Arial Unicode MS" w:hAnsiTheme="minorHAnsi" w:cstheme="minorHAnsi"/>
          <w:sz w:val="22"/>
          <w:szCs w:val="22"/>
          <w:lang w:val="pl-PL" w:eastAsia="ar-SA"/>
        </w:rPr>
        <w:t>Specyfikacja Warunków Zamówienia oraz oferta Wykonawcy z dnia …………. r. stanowią integralną część niniejszej umowy.</w:t>
      </w:r>
    </w:p>
    <w:p w14:paraId="5F73B682" w14:textId="232C8FF0" w:rsidR="00DA7656" w:rsidRDefault="007E6F5E" w:rsidP="007B6740">
      <w:pPr>
        <w:numPr>
          <w:ilvl w:val="0"/>
          <w:numId w:val="28"/>
        </w:numPr>
        <w:spacing w:line="360" w:lineRule="auto"/>
        <w:ind w:left="142"/>
        <w:contextualSpacing/>
        <w:jc w:val="both"/>
        <w:rPr>
          <w:rFonts w:asciiTheme="minorHAnsi" w:hAnsiTheme="minorHAnsi" w:cstheme="minorHAnsi"/>
          <w:bCs/>
          <w:sz w:val="22"/>
          <w:szCs w:val="22"/>
          <w:lang w:val="pl-PL"/>
        </w:rPr>
      </w:pPr>
      <w:r w:rsidRPr="007E6F5E">
        <w:rPr>
          <w:rFonts w:asciiTheme="minorHAnsi" w:eastAsia="Arial Unicode MS" w:hAnsiTheme="minorHAnsi" w:cstheme="minorHAnsi"/>
          <w:sz w:val="22"/>
          <w:szCs w:val="22"/>
          <w:lang w:val="pl-PL" w:eastAsia="ar-SA"/>
        </w:rPr>
        <w:t>Wykonawca oświadcza, że pojazd</w:t>
      </w:r>
      <w:r w:rsidR="00271B2B">
        <w:rPr>
          <w:rFonts w:asciiTheme="minorHAnsi" w:eastAsia="Arial Unicode MS" w:hAnsiTheme="minorHAnsi" w:cstheme="minorHAnsi"/>
          <w:sz w:val="22"/>
          <w:szCs w:val="22"/>
          <w:lang w:val="pl-PL" w:eastAsia="ar-SA"/>
        </w:rPr>
        <w:t>y</w:t>
      </w:r>
      <w:r w:rsidRPr="007E6F5E">
        <w:rPr>
          <w:rFonts w:asciiTheme="minorHAnsi" w:eastAsia="Arial Unicode MS" w:hAnsiTheme="minorHAnsi" w:cstheme="minorHAnsi"/>
          <w:sz w:val="22"/>
          <w:szCs w:val="22"/>
          <w:lang w:val="pl-PL" w:eastAsia="ar-SA"/>
        </w:rPr>
        <w:t xml:space="preserve"> będąc</w:t>
      </w:r>
      <w:r w:rsidR="00271B2B">
        <w:rPr>
          <w:rFonts w:asciiTheme="minorHAnsi" w:eastAsia="Arial Unicode MS" w:hAnsiTheme="minorHAnsi" w:cstheme="minorHAnsi"/>
          <w:sz w:val="22"/>
          <w:szCs w:val="22"/>
          <w:lang w:val="pl-PL" w:eastAsia="ar-SA"/>
        </w:rPr>
        <w:t>e</w:t>
      </w:r>
      <w:r w:rsidRPr="007E6F5E">
        <w:rPr>
          <w:rFonts w:asciiTheme="minorHAnsi" w:eastAsia="Arial Unicode MS" w:hAnsiTheme="minorHAnsi" w:cstheme="minorHAnsi"/>
          <w:sz w:val="22"/>
          <w:szCs w:val="22"/>
          <w:lang w:val="pl-PL" w:eastAsia="ar-SA"/>
        </w:rPr>
        <w:t xml:space="preserve"> przedmiotem umowy spełnia</w:t>
      </w:r>
      <w:r w:rsidR="00271B2B">
        <w:rPr>
          <w:rFonts w:asciiTheme="minorHAnsi" w:eastAsia="Arial Unicode MS" w:hAnsiTheme="minorHAnsi" w:cstheme="minorHAnsi"/>
          <w:sz w:val="22"/>
          <w:szCs w:val="22"/>
          <w:lang w:val="pl-PL" w:eastAsia="ar-SA"/>
        </w:rPr>
        <w:t>ją</w:t>
      </w:r>
      <w:r w:rsidRPr="007E6F5E">
        <w:rPr>
          <w:rFonts w:asciiTheme="minorHAnsi" w:eastAsia="Arial Unicode MS" w:hAnsiTheme="minorHAnsi" w:cstheme="minorHAnsi"/>
          <w:sz w:val="22"/>
          <w:szCs w:val="22"/>
          <w:lang w:val="pl-PL" w:eastAsia="ar-SA"/>
        </w:rPr>
        <w:t xml:space="preserve"> parametry </w:t>
      </w:r>
      <w:proofErr w:type="spellStart"/>
      <w:r w:rsidRPr="007E6F5E">
        <w:rPr>
          <w:rFonts w:asciiTheme="minorHAnsi" w:eastAsia="Arial Unicode MS" w:hAnsiTheme="minorHAnsi" w:cstheme="minorHAnsi"/>
          <w:sz w:val="22"/>
          <w:szCs w:val="22"/>
          <w:lang w:val="pl-PL" w:eastAsia="ar-SA"/>
        </w:rPr>
        <w:t>techniczno</w:t>
      </w:r>
      <w:proofErr w:type="spellEnd"/>
      <w:r w:rsidRPr="007E6F5E">
        <w:rPr>
          <w:rFonts w:asciiTheme="minorHAnsi" w:eastAsia="Arial Unicode MS" w:hAnsiTheme="minorHAnsi" w:cstheme="minorHAnsi"/>
          <w:sz w:val="22"/>
          <w:szCs w:val="22"/>
          <w:lang w:val="pl-PL" w:eastAsia="ar-SA"/>
        </w:rPr>
        <w:t xml:space="preserve"> – użytkowe</w:t>
      </w:r>
      <w:r w:rsidR="00271B2B">
        <w:rPr>
          <w:rFonts w:asciiTheme="minorHAnsi" w:eastAsia="Arial Unicode MS" w:hAnsiTheme="minorHAnsi" w:cstheme="minorHAnsi"/>
          <w:sz w:val="22"/>
          <w:szCs w:val="22"/>
          <w:lang w:val="pl-PL" w:eastAsia="ar-SA"/>
        </w:rPr>
        <w:t xml:space="preserve"> określone w opisie przedmiotu zamówienia. </w:t>
      </w:r>
    </w:p>
    <w:p w14:paraId="752D8C3D" w14:textId="77777777" w:rsidR="00DA7656" w:rsidRPr="00DA7656" w:rsidRDefault="00DA7656" w:rsidP="007B6740">
      <w:pPr>
        <w:numPr>
          <w:ilvl w:val="0"/>
          <w:numId w:val="28"/>
        </w:numPr>
        <w:spacing w:line="360" w:lineRule="auto"/>
        <w:ind w:left="142"/>
        <w:contextualSpacing/>
        <w:jc w:val="both"/>
        <w:rPr>
          <w:rFonts w:asciiTheme="minorHAnsi" w:hAnsiTheme="minorHAnsi" w:cstheme="minorHAnsi"/>
          <w:bCs/>
          <w:sz w:val="22"/>
          <w:szCs w:val="22"/>
          <w:lang w:val="pl-PL"/>
        </w:rPr>
      </w:pPr>
      <w:r w:rsidRPr="00DA7656">
        <w:rPr>
          <w:rFonts w:asciiTheme="minorHAnsi" w:hAnsiTheme="minorHAnsi" w:cstheme="minorHAnsi"/>
          <w:sz w:val="22"/>
          <w:szCs w:val="22"/>
          <w:lang w:val="pl-PL" w:eastAsia="ar-SA"/>
        </w:rPr>
        <w:t>Strony ustalają następujące wynagrodzenie za realizację przedmiotu umowy:</w:t>
      </w:r>
    </w:p>
    <w:p w14:paraId="6F69F964" w14:textId="77777777" w:rsidR="00DA7656" w:rsidRDefault="00091CF0" w:rsidP="00864A35">
      <w:pPr>
        <w:pStyle w:val="Akapitzlist"/>
        <w:numPr>
          <w:ilvl w:val="0"/>
          <w:numId w:val="50"/>
        </w:numPr>
        <w:tabs>
          <w:tab w:val="left" w:pos="851"/>
        </w:tabs>
        <w:suppressAutoHyphens/>
        <w:spacing w:line="360" w:lineRule="auto"/>
        <w:ind w:left="567" w:hanging="283"/>
        <w:jc w:val="both"/>
        <w:rPr>
          <w:rFonts w:asciiTheme="minorHAnsi" w:hAnsiTheme="minorHAnsi" w:cstheme="minorHAnsi"/>
          <w:sz w:val="22"/>
          <w:szCs w:val="22"/>
          <w:lang w:val="pl-PL" w:eastAsia="ar-SA"/>
        </w:rPr>
      </w:pPr>
      <w:r>
        <w:rPr>
          <w:rFonts w:asciiTheme="minorHAnsi" w:hAnsiTheme="minorHAnsi" w:cstheme="minorHAnsi"/>
          <w:b/>
          <w:sz w:val="22"/>
          <w:szCs w:val="22"/>
          <w:lang w:val="pl-PL" w:eastAsia="ar-SA"/>
        </w:rPr>
        <w:t>wartość</w:t>
      </w:r>
      <w:r w:rsidR="00DA7656" w:rsidRPr="00774530">
        <w:rPr>
          <w:rFonts w:asciiTheme="minorHAnsi" w:hAnsiTheme="minorHAnsi" w:cstheme="minorHAnsi"/>
          <w:b/>
          <w:sz w:val="22"/>
          <w:szCs w:val="22"/>
          <w:lang w:val="pl-PL" w:eastAsia="ar-SA"/>
        </w:rPr>
        <w:t xml:space="preserve"> netto………… zł</w:t>
      </w:r>
      <w:r w:rsidR="00DA7656" w:rsidRPr="00AC6C14">
        <w:rPr>
          <w:rFonts w:asciiTheme="minorHAnsi" w:hAnsiTheme="minorHAnsi" w:cstheme="minorHAnsi"/>
          <w:sz w:val="22"/>
          <w:szCs w:val="22"/>
          <w:lang w:val="pl-PL" w:eastAsia="ar-SA"/>
        </w:rPr>
        <w:t xml:space="preserve"> (słownie złotych: …………………………………………………………………).</w:t>
      </w:r>
    </w:p>
    <w:p w14:paraId="4F916DA2" w14:textId="77777777" w:rsidR="00DA7656" w:rsidRPr="00DA7656" w:rsidRDefault="00091CF0" w:rsidP="00864A35">
      <w:pPr>
        <w:pStyle w:val="Akapitzlist"/>
        <w:numPr>
          <w:ilvl w:val="0"/>
          <w:numId w:val="50"/>
        </w:numPr>
        <w:tabs>
          <w:tab w:val="left" w:pos="851"/>
        </w:tabs>
        <w:suppressAutoHyphens/>
        <w:spacing w:line="360" w:lineRule="auto"/>
        <w:ind w:left="567" w:hanging="283"/>
        <w:jc w:val="both"/>
        <w:rPr>
          <w:rFonts w:asciiTheme="minorHAnsi" w:hAnsiTheme="minorHAnsi" w:cstheme="minorHAnsi"/>
          <w:sz w:val="22"/>
          <w:szCs w:val="22"/>
          <w:lang w:val="pl-PL" w:eastAsia="ar-SA"/>
        </w:rPr>
      </w:pPr>
      <w:r>
        <w:rPr>
          <w:rFonts w:asciiTheme="minorHAnsi" w:hAnsiTheme="minorHAnsi" w:cstheme="minorHAnsi"/>
          <w:b/>
          <w:sz w:val="22"/>
          <w:szCs w:val="22"/>
          <w:lang w:val="pl-PL" w:eastAsia="ar-SA"/>
        </w:rPr>
        <w:t>wartość</w:t>
      </w:r>
      <w:r w:rsidR="00DA7656" w:rsidRPr="00774530">
        <w:rPr>
          <w:rFonts w:asciiTheme="minorHAnsi" w:hAnsiTheme="minorHAnsi" w:cstheme="minorHAnsi"/>
          <w:b/>
          <w:sz w:val="22"/>
          <w:szCs w:val="22"/>
          <w:lang w:val="pl-PL" w:eastAsia="ar-SA"/>
        </w:rPr>
        <w:t xml:space="preserve"> brutto………… zł</w:t>
      </w:r>
      <w:r w:rsidR="00DA7656" w:rsidRPr="00FE7C90">
        <w:rPr>
          <w:rFonts w:asciiTheme="minorHAnsi" w:hAnsiTheme="minorHAnsi" w:cstheme="minorHAnsi"/>
          <w:sz w:val="22"/>
          <w:szCs w:val="22"/>
          <w:lang w:val="pl-PL" w:eastAsia="ar-SA"/>
        </w:rPr>
        <w:t xml:space="preserve"> (słownie złotych: …………………………………………………………………).</w:t>
      </w:r>
    </w:p>
    <w:p w14:paraId="4B480EBF" w14:textId="77777777" w:rsidR="004622EB" w:rsidRDefault="004622EB" w:rsidP="00F12965">
      <w:pPr>
        <w:tabs>
          <w:tab w:val="left" w:pos="4253"/>
        </w:tabs>
        <w:spacing w:line="360" w:lineRule="auto"/>
        <w:jc w:val="center"/>
        <w:rPr>
          <w:rFonts w:asciiTheme="minorHAnsi" w:hAnsiTheme="minorHAnsi" w:cstheme="minorHAnsi"/>
          <w:b/>
          <w:sz w:val="22"/>
          <w:szCs w:val="22"/>
        </w:rPr>
      </w:pPr>
    </w:p>
    <w:p w14:paraId="1927C6E1" w14:textId="012032C3" w:rsidR="00F12965" w:rsidRPr="009D67F3" w:rsidRDefault="00F12965" w:rsidP="00F12965">
      <w:pPr>
        <w:tabs>
          <w:tab w:val="left" w:pos="4253"/>
        </w:tabs>
        <w:spacing w:line="360" w:lineRule="auto"/>
        <w:jc w:val="center"/>
        <w:rPr>
          <w:rFonts w:asciiTheme="minorHAnsi" w:hAnsiTheme="minorHAnsi" w:cstheme="minorHAnsi"/>
          <w:b/>
          <w:sz w:val="22"/>
          <w:szCs w:val="22"/>
        </w:rPr>
      </w:pPr>
      <w:r w:rsidRPr="009D67F3">
        <w:rPr>
          <w:rFonts w:asciiTheme="minorHAnsi" w:hAnsiTheme="minorHAnsi" w:cstheme="minorHAnsi"/>
          <w:b/>
          <w:sz w:val="22"/>
          <w:szCs w:val="22"/>
        </w:rPr>
        <w:t>§ 2.</w:t>
      </w:r>
    </w:p>
    <w:p w14:paraId="26057637" w14:textId="77777777" w:rsidR="00F12965" w:rsidRPr="009D67F3" w:rsidRDefault="00FA6066" w:rsidP="006F01B7">
      <w:pPr>
        <w:widowControl w:val="0"/>
        <w:numPr>
          <w:ilvl w:val="0"/>
          <w:numId w:val="29"/>
        </w:numPr>
        <w:tabs>
          <w:tab w:val="clear" w:pos="1780"/>
        </w:tabs>
        <w:suppressAutoHyphens/>
        <w:spacing w:line="360" w:lineRule="auto"/>
        <w:ind w:left="142"/>
        <w:jc w:val="both"/>
        <w:rPr>
          <w:rFonts w:asciiTheme="minorHAnsi" w:hAnsiTheme="minorHAnsi" w:cstheme="minorHAnsi"/>
          <w:sz w:val="22"/>
          <w:szCs w:val="22"/>
        </w:rPr>
      </w:pPr>
      <w:r>
        <w:rPr>
          <w:rFonts w:asciiTheme="minorHAnsi" w:hAnsiTheme="minorHAnsi" w:cstheme="minorHAnsi"/>
          <w:sz w:val="22"/>
          <w:szCs w:val="22"/>
        </w:rPr>
        <w:t>Wykonawca</w:t>
      </w:r>
      <w:r w:rsidR="00F12965" w:rsidRPr="009D67F3">
        <w:rPr>
          <w:rFonts w:asciiTheme="minorHAnsi" w:hAnsiTheme="minorHAnsi" w:cstheme="minorHAnsi"/>
          <w:sz w:val="22"/>
          <w:szCs w:val="22"/>
        </w:rPr>
        <w:t xml:space="preserve"> oświadcza, że jest czynnym podatnikiem podatku VAT i posiada NIP………………………..</w:t>
      </w:r>
    </w:p>
    <w:p w14:paraId="3A94D29B" w14:textId="77777777" w:rsidR="00F12965" w:rsidRPr="009D67F3" w:rsidRDefault="00F12965" w:rsidP="006F01B7">
      <w:pPr>
        <w:widowControl w:val="0"/>
        <w:numPr>
          <w:ilvl w:val="0"/>
          <w:numId w:val="29"/>
        </w:numPr>
        <w:tabs>
          <w:tab w:val="clear" w:pos="1780"/>
        </w:tabs>
        <w:suppressAutoHyphens/>
        <w:spacing w:line="360" w:lineRule="auto"/>
        <w:ind w:left="142"/>
        <w:jc w:val="both"/>
        <w:rPr>
          <w:rFonts w:asciiTheme="minorHAnsi" w:hAnsiTheme="minorHAnsi" w:cstheme="minorHAnsi"/>
          <w:sz w:val="22"/>
          <w:szCs w:val="22"/>
        </w:rPr>
      </w:pPr>
      <w:r w:rsidRPr="009D67F3">
        <w:rPr>
          <w:rFonts w:asciiTheme="minorHAnsi" w:hAnsiTheme="minorHAnsi" w:cstheme="minorHAnsi"/>
          <w:sz w:val="22"/>
          <w:szCs w:val="22"/>
        </w:rPr>
        <w:t>Zamawiający oświadcza, że jest czynnym podatnikiem podatku VAT i posiada NIP 817-13-96-575.</w:t>
      </w:r>
    </w:p>
    <w:p w14:paraId="7A6047BE" w14:textId="77777777" w:rsidR="00F12965" w:rsidRPr="009D67F3" w:rsidRDefault="00F12965" w:rsidP="006F01B7">
      <w:pPr>
        <w:widowControl w:val="0"/>
        <w:numPr>
          <w:ilvl w:val="0"/>
          <w:numId w:val="29"/>
        </w:numPr>
        <w:tabs>
          <w:tab w:val="clear" w:pos="1780"/>
        </w:tabs>
        <w:suppressAutoHyphens/>
        <w:spacing w:line="360" w:lineRule="auto"/>
        <w:ind w:left="142"/>
        <w:jc w:val="both"/>
        <w:rPr>
          <w:rFonts w:asciiTheme="minorHAnsi" w:hAnsiTheme="minorHAnsi" w:cstheme="minorHAnsi"/>
          <w:sz w:val="22"/>
          <w:szCs w:val="22"/>
        </w:rPr>
      </w:pPr>
      <w:r w:rsidRPr="009D67F3">
        <w:rPr>
          <w:rFonts w:asciiTheme="minorHAnsi" w:hAnsiTheme="minorHAnsi" w:cstheme="minorHAnsi"/>
          <w:sz w:val="22"/>
          <w:szCs w:val="22"/>
        </w:rPr>
        <w:t>Zapłata za dostarczony towar nastąpi w formie przelewu bankowego w terminie 21 dni od dnia doręczenia faktury VAT, na rachunek bankowy Wykonawcy wskazany na fakturze.</w:t>
      </w:r>
    </w:p>
    <w:p w14:paraId="5AAD3025" w14:textId="77777777" w:rsidR="00F12965" w:rsidRPr="009D67F3" w:rsidRDefault="00F12965" w:rsidP="00864A35">
      <w:pPr>
        <w:pStyle w:val="Akapitzlist"/>
        <w:widowControl w:val="0"/>
        <w:numPr>
          <w:ilvl w:val="0"/>
          <w:numId w:val="29"/>
        </w:numPr>
        <w:tabs>
          <w:tab w:val="clear" w:pos="1780"/>
        </w:tabs>
        <w:autoSpaceDE w:val="0"/>
        <w:autoSpaceDN w:val="0"/>
        <w:adjustRightInd w:val="0"/>
        <w:spacing w:line="360" w:lineRule="auto"/>
        <w:ind w:left="142"/>
        <w:jc w:val="both"/>
        <w:rPr>
          <w:rFonts w:asciiTheme="minorHAnsi" w:hAnsiTheme="minorHAnsi" w:cstheme="minorHAnsi"/>
          <w:sz w:val="22"/>
          <w:szCs w:val="22"/>
        </w:rPr>
      </w:pPr>
      <w:r w:rsidRPr="009D67F3">
        <w:rPr>
          <w:rFonts w:asciiTheme="minorHAnsi" w:hAnsiTheme="minorHAnsi" w:cstheme="minorHAnsi"/>
          <w:sz w:val="22"/>
          <w:szCs w:val="22"/>
        </w:rPr>
        <w:t>Wykonawca nie może dokonać przelewu należnych mu z niniejszej umowy wierzytelności na rzecz osób trzecich, bez uzyskania uprzedniej pisemnej zgody Zamawiającego.</w:t>
      </w:r>
    </w:p>
    <w:p w14:paraId="411CD97A" w14:textId="77777777" w:rsidR="002F12A1" w:rsidRPr="009D67F3" w:rsidRDefault="00F12965" w:rsidP="002F12A1">
      <w:pPr>
        <w:pStyle w:val="Akapitzlist"/>
        <w:widowControl w:val="0"/>
        <w:numPr>
          <w:ilvl w:val="0"/>
          <w:numId w:val="29"/>
        </w:numPr>
        <w:tabs>
          <w:tab w:val="clear" w:pos="1780"/>
        </w:tabs>
        <w:autoSpaceDE w:val="0"/>
        <w:autoSpaceDN w:val="0"/>
        <w:adjustRightInd w:val="0"/>
        <w:spacing w:line="360" w:lineRule="auto"/>
        <w:ind w:left="142"/>
        <w:jc w:val="both"/>
        <w:rPr>
          <w:rFonts w:asciiTheme="minorHAnsi" w:hAnsiTheme="minorHAnsi" w:cstheme="minorHAnsi"/>
          <w:sz w:val="22"/>
          <w:szCs w:val="22"/>
        </w:rPr>
      </w:pPr>
      <w:r w:rsidRPr="009D67F3">
        <w:rPr>
          <w:rFonts w:asciiTheme="minorHAnsi" w:hAnsiTheme="minorHAnsi" w:cstheme="minorHAnsi"/>
          <w:sz w:val="22"/>
          <w:szCs w:val="22"/>
        </w:rPr>
        <w:t>W przypadku zamiany stawki podatku VAT wynagrodzenie ulegnie zmianie stosownie do zmiany stawki podatku VAT bez zmiany wynagrodzenia netto.</w:t>
      </w:r>
    </w:p>
    <w:p w14:paraId="0ACFF597" w14:textId="0A26AF7E" w:rsidR="002F12A1" w:rsidRPr="009D67F3" w:rsidRDefault="002F12A1" w:rsidP="002F12A1">
      <w:pPr>
        <w:pStyle w:val="Akapitzlist"/>
        <w:widowControl w:val="0"/>
        <w:numPr>
          <w:ilvl w:val="0"/>
          <w:numId w:val="29"/>
        </w:numPr>
        <w:tabs>
          <w:tab w:val="clear" w:pos="1780"/>
        </w:tabs>
        <w:autoSpaceDE w:val="0"/>
        <w:autoSpaceDN w:val="0"/>
        <w:adjustRightInd w:val="0"/>
        <w:spacing w:line="360" w:lineRule="auto"/>
        <w:ind w:left="142"/>
        <w:jc w:val="both"/>
        <w:rPr>
          <w:rFonts w:asciiTheme="minorHAnsi" w:hAnsiTheme="minorHAnsi" w:cstheme="minorHAnsi"/>
          <w:sz w:val="22"/>
          <w:szCs w:val="22"/>
        </w:rPr>
      </w:pPr>
      <w:r w:rsidRPr="009D67F3">
        <w:rPr>
          <w:rFonts w:asciiTheme="minorHAnsi" w:hAnsiTheme="minorHAnsi" w:cstheme="minorHAnsi"/>
          <w:sz w:val="22"/>
          <w:szCs w:val="22"/>
          <w:lang w:val="pl-PL" w:eastAsia="ar-SA"/>
        </w:rPr>
        <w:t xml:space="preserve">Podstawą wystawienia faktury będzie protokół odbioru sporządzony po odbiorze </w:t>
      </w:r>
      <w:r w:rsidR="004356CC">
        <w:rPr>
          <w:rFonts w:asciiTheme="minorHAnsi" w:hAnsiTheme="minorHAnsi" w:cstheme="minorHAnsi"/>
          <w:sz w:val="22"/>
          <w:szCs w:val="22"/>
          <w:lang w:val="pl-PL" w:eastAsia="ar-SA"/>
        </w:rPr>
        <w:t xml:space="preserve">wszystkich </w:t>
      </w:r>
      <w:r w:rsidRPr="009D67F3">
        <w:rPr>
          <w:rFonts w:asciiTheme="minorHAnsi" w:hAnsiTheme="minorHAnsi" w:cstheme="minorHAnsi"/>
          <w:sz w:val="22"/>
          <w:szCs w:val="22"/>
          <w:lang w:val="pl-PL" w:eastAsia="ar-SA"/>
        </w:rPr>
        <w:t>pojazd</w:t>
      </w:r>
      <w:r w:rsidR="009F4AA3">
        <w:rPr>
          <w:rFonts w:asciiTheme="minorHAnsi" w:hAnsiTheme="minorHAnsi" w:cstheme="minorHAnsi"/>
          <w:sz w:val="22"/>
          <w:szCs w:val="22"/>
          <w:lang w:val="pl-PL" w:eastAsia="ar-SA"/>
        </w:rPr>
        <w:t>ów</w:t>
      </w:r>
      <w:r w:rsidRPr="009D67F3">
        <w:rPr>
          <w:rFonts w:asciiTheme="minorHAnsi" w:hAnsiTheme="minorHAnsi" w:cstheme="minorHAnsi"/>
          <w:sz w:val="22"/>
          <w:szCs w:val="22"/>
          <w:lang w:val="pl-PL" w:eastAsia="ar-SA"/>
        </w:rPr>
        <w:t xml:space="preserve"> i przeprowadzonym </w:t>
      </w:r>
      <w:bookmarkStart w:id="1" w:name="_Hlk37401033"/>
      <w:r w:rsidRPr="009D67F3">
        <w:rPr>
          <w:rFonts w:asciiTheme="minorHAnsi" w:hAnsiTheme="minorHAnsi" w:cstheme="minorHAnsi"/>
          <w:sz w:val="22"/>
          <w:szCs w:val="22"/>
          <w:lang w:val="pl-PL" w:eastAsia="ar-SA"/>
        </w:rPr>
        <w:t>szkoleniu pracowników Zamawiającego</w:t>
      </w:r>
      <w:bookmarkEnd w:id="1"/>
      <w:r w:rsidRPr="009D67F3">
        <w:rPr>
          <w:rFonts w:asciiTheme="minorHAnsi" w:hAnsiTheme="minorHAnsi" w:cstheme="minorHAnsi"/>
          <w:sz w:val="22"/>
          <w:szCs w:val="22"/>
          <w:lang w:val="pl-PL" w:eastAsia="ar-SA"/>
        </w:rPr>
        <w:t xml:space="preserve"> z obsługi przedmiotow</w:t>
      </w:r>
      <w:r w:rsidR="009F4AA3">
        <w:rPr>
          <w:rFonts w:asciiTheme="minorHAnsi" w:hAnsiTheme="minorHAnsi" w:cstheme="minorHAnsi"/>
          <w:sz w:val="22"/>
          <w:szCs w:val="22"/>
          <w:lang w:val="pl-PL" w:eastAsia="ar-SA"/>
        </w:rPr>
        <w:t xml:space="preserve">ych </w:t>
      </w:r>
      <w:r w:rsidR="009F4AA3">
        <w:rPr>
          <w:rFonts w:asciiTheme="minorHAnsi" w:hAnsiTheme="minorHAnsi" w:cstheme="minorHAnsi"/>
          <w:sz w:val="22"/>
          <w:szCs w:val="22"/>
          <w:lang w:val="pl-PL" w:eastAsia="ar-SA"/>
        </w:rPr>
        <w:lastRenderedPageBreak/>
        <w:t>pojazdów.</w:t>
      </w:r>
    </w:p>
    <w:p w14:paraId="670D5448" w14:textId="27A23B7A" w:rsidR="002F12A1" w:rsidRPr="009D67F3" w:rsidRDefault="002F12A1" w:rsidP="002F12A1">
      <w:pPr>
        <w:pStyle w:val="Akapitzlist"/>
        <w:widowControl w:val="0"/>
        <w:numPr>
          <w:ilvl w:val="0"/>
          <w:numId w:val="29"/>
        </w:numPr>
        <w:tabs>
          <w:tab w:val="clear" w:pos="1780"/>
        </w:tabs>
        <w:autoSpaceDE w:val="0"/>
        <w:autoSpaceDN w:val="0"/>
        <w:adjustRightInd w:val="0"/>
        <w:spacing w:line="360" w:lineRule="auto"/>
        <w:ind w:left="142"/>
        <w:jc w:val="both"/>
        <w:rPr>
          <w:rFonts w:asciiTheme="minorHAnsi" w:hAnsiTheme="minorHAnsi" w:cstheme="minorHAnsi"/>
          <w:sz w:val="22"/>
          <w:szCs w:val="22"/>
        </w:rPr>
      </w:pPr>
      <w:r w:rsidRPr="009D67F3">
        <w:rPr>
          <w:rFonts w:asciiTheme="minorHAnsi" w:hAnsiTheme="minorHAnsi" w:cstheme="minorHAnsi"/>
          <w:sz w:val="22"/>
          <w:szCs w:val="22"/>
          <w:lang w:val="pl-PL" w:eastAsia="ar-SA"/>
        </w:rPr>
        <w:t xml:space="preserve">Jeżeli w toku czynności odbioru przedmiotu umowy nie zostaną stwierdzone żadne wady lub niekompletności w dokumentach Zamawiający niezwłocznie dokona </w:t>
      </w:r>
      <w:r w:rsidR="009F4AA3">
        <w:rPr>
          <w:rFonts w:asciiTheme="minorHAnsi" w:hAnsiTheme="minorHAnsi" w:cstheme="minorHAnsi"/>
          <w:sz w:val="22"/>
          <w:szCs w:val="22"/>
          <w:lang w:val="pl-PL" w:eastAsia="ar-SA"/>
        </w:rPr>
        <w:t>ich</w:t>
      </w:r>
      <w:r w:rsidRPr="009D67F3">
        <w:rPr>
          <w:rFonts w:asciiTheme="minorHAnsi" w:hAnsiTheme="minorHAnsi" w:cstheme="minorHAnsi"/>
          <w:sz w:val="22"/>
          <w:szCs w:val="22"/>
          <w:lang w:val="pl-PL" w:eastAsia="ar-SA"/>
        </w:rPr>
        <w:t xml:space="preserve"> odbioru, co potwierdzi </w:t>
      </w:r>
      <w:r w:rsidR="009D67F3" w:rsidRPr="009D67F3">
        <w:rPr>
          <w:rFonts w:asciiTheme="minorHAnsi" w:hAnsiTheme="minorHAnsi" w:cstheme="minorHAnsi"/>
          <w:sz w:val="22"/>
          <w:szCs w:val="22"/>
          <w:lang w:val="pl-PL" w:eastAsia="ar-SA"/>
        </w:rPr>
        <w:t xml:space="preserve">                     </w:t>
      </w:r>
      <w:r w:rsidRPr="009D67F3">
        <w:rPr>
          <w:rFonts w:asciiTheme="minorHAnsi" w:hAnsiTheme="minorHAnsi" w:cstheme="minorHAnsi"/>
          <w:sz w:val="22"/>
          <w:szCs w:val="22"/>
          <w:lang w:val="pl-PL" w:eastAsia="ar-SA"/>
        </w:rPr>
        <w:t>w protokole odbioru.</w:t>
      </w:r>
    </w:p>
    <w:p w14:paraId="0567315D" w14:textId="77777777" w:rsidR="002F12A1" w:rsidRPr="009D67F3" w:rsidRDefault="002F12A1" w:rsidP="002F12A1">
      <w:pPr>
        <w:pStyle w:val="Akapitzlist"/>
        <w:widowControl w:val="0"/>
        <w:numPr>
          <w:ilvl w:val="0"/>
          <w:numId w:val="29"/>
        </w:numPr>
        <w:tabs>
          <w:tab w:val="clear" w:pos="1780"/>
        </w:tabs>
        <w:autoSpaceDE w:val="0"/>
        <w:autoSpaceDN w:val="0"/>
        <w:adjustRightInd w:val="0"/>
        <w:spacing w:line="360" w:lineRule="auto"/>
        <w:ind w:left="142"/>
        <w:jc w:val="both"/>
        <w:rPr>
          <w:rFonts w:asciiTheme="minorHAnsi" w:hAnsiTheme="minorHAnsi" w:cstheme="minorHAnsi"/>
          <w:sz w:val="22"/>
          <w:szCs w:val="22"/>
        </w:rPr>
      </w:pPr>
      <w:r w:rsidRPr="009D67F3">
        <w:rPr>
          <w:rFonts w:asciiTheme="minorHAnsi" w:hAnsiTheme="minorHAnsi" w:cstheme="minorHAnsi"/>
          <w:sz w:val="22"/>
          <w:szCs w:val="22"/>
          <w:lang w:val="pl-PL" w:eastAsia="ar-SA"/>
        </w:rPr>
        <w:t>Za termin zapłaty uważa się datę obciążenia rachunku bankowego Zamawiającego.</w:t>
      </w:r>
    </w:p>
    <w:p w14:paraId="66FCEB6B" w14:textId="77777777" w:rsidR="002F12A1" w:rsidRPr="007C1DCF" w:rsidRDefault="002F12A1" w:rsidP="002F12A1">
      <w:pPr>
        <w:pStyle w:val="Akapitzlist"/>
        <w:widowControl w:val="0"/>
        <w:numPr>
          <w:ilvl w:val="0"/>
          <w:numId w:val="29"/>
        </w:numPr>
        <w:tabs>
          <w:tab w:val="clear" w:pos="1780"/>
        </w:tabs>
        <w:autoSpaceDE w:val="0"/>
        <w:autoSpaceDN w:val="0"/>
        <w:adjustRightInd w:val="0"/>
        <w:spacing w:line="360" w:lineRule="auto"/>
        <w:ind w:left="142"/>
        <w:jc w:val="both"/>
        <w:rPr>
          <w:rFonts w:asciiTheme="minorHAnsi" w:hAnsiTheme="minorHAnsi" w:cstheme="minorHAnsi"/>
          <w:sz w:val="22"/>
          <w:szCs w:val="22"/>
        </w:rPr>
      </w:pPr>
      <w:r w:rsidRPr="007C1DCF">
        <w:rPr>
          <w:rFonts w:asciiTheme="minorHAnsi" w:eastAsia="Calibri" w:hAnsiTheme="minorHAnsi" w:cstheme="minorHAnsi"/>
          <w:sz w:val="22"/>
          <w:szCs w:val="22"/>
          <w:lang w:val="pl-PL" w:eastAsia="pl-PL"/>
        </w:rPr>
        <w:t>Wykonawca nie może dokonać przelewu należnych mu z niniejszej umowy wierzytelności na rzecz osób trzecich, bez uzyskania uprzedniej pisemnej zgody Zamawiającego.</w:t>
      </w:r>
    </w:p>
    <w:p w14:paraId="6261DDCD" w14:textId="77777777" w:rsidR="004622EB" w:rsidRDefault="004622EB" w:rsidP="00F12965">
      <w:pPr>
        <w:spacing w:line="360" w:lineRule="auto"/>
        <w:jc w:val="center"/>
        <w:rPr>
          <w:rFonts w:asciiTheme="minorHAnsi" w:hAnsiTheme="minorHAnsi" w:cstheme="minorHAnsi"/>
          <w:b/>
          <w:sz w:val="22"/>
          <w:szCs w:val="22"/>
        </w:rPr>
      </w:pPr>
    </w:p>
    <w:p w14:paraId="0FE064EE" w14:textId="7AB08EC4" w:rsidR="00F12965" w:rsidRPr="007C1DCF" w:rsidRDefault="00F12965" w:rsidP="00F12965">
      <w:pPr>
        <w:spacing w:line="360" w:lineRule="auto"/>
        <w:jc w:val="center"/>
        <w:rPr>
          <w:rFonts w:asciiTheme="minorHAnsi" w:hAnsiTheme="minorHAnsi" w:cstheme="minorHAnsi"/>
          <w:b/>
          <w:sz w:val="22"/>
          <w:szCs w:val="22"/>
        </w:rPr>
      </w:pPr>
      <w:r w:rsidRPr="007C1DCF">
        <w:rPr>
          <w:rFonts w:asciiTheme="minorHAnsi" w:hAnsiTheme="minorHAnsi" w:cstheme="minorHAnsi"/>
          <w:b/>
          <w:sz w:val="22"/>
          <w:szCs w:val="22"/>
        </w:rPr>
        <w:t>§ 3.</w:t>
      </w:r>
    </w:p>
    <w:p w14:paraId="2E8CB802" w14:textId="37177F7A" w:rsidR="00691322" w:rsidRPr="00691322" w:rsidRDefault="00691322" w:rsidP="00691322">
      <w:pPr>
        <w:numPr>
          <w:ilvl w:val="0"/>
          <w:numId w:val="30"/>
        </w:numPr>
        <w:tabs>
          <w:tab w:val="left" w:pos="284"/>
        </w:tabs>
        <w:autoSpaceDE w:val="0"/>
        <w:autoSpaceDN w:val="0"/>
        <w:adjustRightInd w:val="0"/>
        <w:spacing w:line="360" w:lineRule="auto"/>
        <w:ind w:left="142" w:hanging="284"/>
        <w:jc w:val="both"/>
        <w:rPr>
          <w:rFonts w:asciiTheme="minorHAnsi" w:hAnsiTheme="minorHAnsi" w:cstheme="minorHAnsi"/>
          <w:sz w:val="22"/>
          <w:szCs w:val="22"/>
        </w:rPr>
      </w:pPr>
      <w:r w:rsidRPr="00691322">
        <w:rPr>
          <w:rFonts w:asciiTheme="minorHAnsi" w:hAnsiTheme="minorHAnsi" w:cstheme="minorHAnsi"/>
          <w:sz w:val="22"/>
          <w:szCs w:val="22"/>
          <w:lang w:val="pl-PL" w:eastAsia="pl-PL"/>
        </w:rPr>
        <w:t>Wykonawca udziela następujących bezpłatnych okresów gwarancji na dostarczon</w:t>
      </w:r>
      <w:r w:rsidR="003146F5">
        <w:rPr>
          <w:rFonts w:asciiTheme="minorHAnsi" w:hAnsiTheme="minorHAnsi" w:cstheme="minorHAnsi"/>
          <w:sz w:val="22"/>
          <w:szCs w:val="22"/>
          <w:lang w:val="pl-PL" w:eastAsia="pl-PL"/>
        </w:rPr>
        <w:t>e</w:t>
      </w:r>
      <w:r w:rsidRPr="00691322">
        <w:rPr>
          <w:rFonts w:asciiTheme="minorHAnsi" w:hAnsiTheme="minorHAnsi" w:cstheme="minorHAnsi"/>
          <w:sz w:val="22"/>
          <w:szCs w:val="22"/>
          <w:lang w:val="pl-PL" w:eastAsia="pl-PL"/>
        </w:rPr>
        <w:t xml:space="preserve"> pojazd</w:t>
      </w:r>
      <w:r w:rsidR="003146F5">
        <w:rPr>
          <w:rFonts w:asciiTheme="minorHAnsi" w:hAnsiTheme="minorHAnsi" w:cstheme="minorHAnsi"/>
          <w:sz w:val="22"/>
          <w:szCs w:val="22"/>
          <w:lang w:val="pl-PL" w:eastAsia="pl-PL"/>
        </w:rPr>
        <w:t>y</w:t>
      </w:r>
      <w:r w:rsidRPr="00691322">
        <w:rPr>
          <w:rFonts w:asciiTheme="minorHAnsi" w:hAnsiTheme="minorHAnsi" w:cstheme="minorHAnsi"/>
          <w:sz w:val="22"/>
          <w:szCs w:val="22"/>
          <w:lang w:val="pl-PL" w:eastAsia="pl-PL"/>
        </w:rPr>
        <w:t xml:space="preserve">: </w:t>
      </w:r>
    </w:p>
    <w:p w14:paraId="2F016264" w14:textId="042739B6" w:rsidR="00CF07C2" w:rsidRPr="00CF07C2" w:rsidRDefault="00CF07C2" w:rsidP="00CF07C2">
      <w:pPr>
        <w:pStyle w:val="Akapitzlist"/>
        <w:numPr>
          <w:ilvl w:val="0"/>
          <w:numId w:val="61"/>
        </w:numPr>
        <w:spacing w:line="360" w:lineRule="auto"/>
        <w:rPr>
          <w:rFonts w:asciiTheme="minorHAnsi" w:hAnsiTheme="minorHAnsi" w:cstheme="minorHAnsi"/>
          <w:b/>
          <w:sz w:val="22"/>
          <w:szCs w:val="22"/>
          <w:lang w:val="pl-PL"/>
        </w:rPr>
      </w:pPr>
      <w:r w:rsidRPr="00CF07C2">
        <w:rPr>
          <w:rFonts w:ascii="Calibri" w:hAnsi="Calibri" w:cs="Calibri"/>
          <w:b/>
          <w:bCs/>
          <w:sz w:val="22"/>
          <w:szCs w:val="22"/>
        </w:rPr>
        <w:t>Gwarancja na kompletne elektryczne samochody</w:t>
      </w:r>
      <w:r w:rsidRPr="00CF07C2">
        <w:rPr>
          <w:rFonts w:asciiTheme="minorHAnsi" w:hAnsiTheme="minorHAnsi" w:cstheme="minorHAnsi"/>
          <w:b/>
          <w:sz w:val="22"/>
          <w:szCs w:val="22"/>
          <w:lang w:val="pl-PL"/>
        </w:rPr>
        <w:t xml:space="preserve">: ……………………………… </w:t>
      </w:r>
    </w:p>
    <w:p w14:paraId="31BD8D07" w14:textId="561EF06C" w:rsidR="00CF07C2" w:rsidRPr="00CF07C2" w:rsidRDefault="00CF07C2" w:rsidP="00CF07C2">
      <w:pPr>
        <w:pStyle w:val="Akapitzlist"/>
        <w:numPr>
          <w:ilvl w:val="0"/>
          <w:numId w:val="61"/>
        </w:numPr>
        <w:tabs>
          <w:tab w:val="left" w:pos="284"/>
        </w:tabs>
        <w:autoSpaceDE w:val="0"/>
        <w:autoSpaceDN w:val="0"/>
        <w:adjustRightInd w:val="0"/>
        <w:spacing w:line="360" w:lineRule="auto"/>
        <w:jc w:val="both"/>
        <w:rPr>
          <w:rFonts w:asciiTheme="minorHAnsi" w:hAnsiTheme="minorHAnsi" w:cstheme="minorHAnsi"/>
          <w:sz w:val="22"/>
          <w:szCs w:val="22"/>
        </w:rPr>
      </w:pPr>
      <w:proofErr w:type="spellStart"/>
      <w:r w:rsidRPr="00CF07C2">
        <w:rPr>
          <w:rFonts w:ascii="Calibri" w:hAnsi="Calibri" w:cs="Calibri"/>
          <w:b/>
          <w:bCs/>
          <w:sz w:val="22"/>
          <w:szCs w:val="22"/>
        </w:rPr>
        <w:t>Gwarancja</w:t>
      </w:r>
      <w:proofErr w:type="spellEnd"/>
      <w:r w:rsidRPr="00CF07C2">
        <w:rPr>
          <w:rFonts w:ascii="Calibri" w:hAnsi="Calibri" w:cs="Calibri"/>
          <w:b/>
          <w:bCs/>
          <w:sz w:val="22"/>
          <w:szCs w:val="22"/>
        </w:rPr>
        <w:t xml:space="preserve"> </w:t>
      </w:r>
      <w:proofErr w:type="spellStart"/>
      <w:r w:rsidRPr="00CF07C2">
        <w:rPr>
          <w:rFonts w:ascii="Calibri" w:hAnsi="Calibri" w:cs="Calibri"/>
          <w:b/>
          <w:bCs/>
          <w:sz w:val="22"/>
          <w:szCs w:val="22"/>
        </w:rPr>
        <w:t>na</w:t>
      </w:r>
      <w:proofErr w:type="spellEnd"/>
      <w:r w:rsidRPr="00CF07C2">
        <w:rPr>
          <w:rFonts w:ascii="Calibri" w:hAnsi="Calibri" w:cs="Calibri"/>
          <w:b/>
          <w:bCs/>
          <w:sz w:val="22"/>
          <w:szCs w:val="22"/>
        </w:rPr>
        <w:t xml:space="preserve"> </w:t>
      </w:r>
      <w:proofErr w:type="spellStart"/>
      <w:r w:rsidRPr="00CF07C2">
        <w:rPr>
          <w:rFonts w:ascii="Calibri" w:hAnsi="Calibri" w:cs="Calibri"/>
          <w:b/>
          <w:bCs/>
          <w:sz w:val="22"/>
          <w:szCs w:val="22"/>
        </w:rPr>
        <w:t>akumulator</w:t>
      </w:r>
      <w:r w:rsidR="009F4AA3">
        <w:rPr>
          <w:rFonts w:ascii="Calibri" w:hAnsi="Calibri" w:cs="Calibri"/>
          <w:b/>
          <w:bCs/>
          <w:sz w:val="22"/>
          <w:szCs w:val="22"/>
        </w:rPr>
        <w:t>y</w:t>
      </w:r>
      <w:proofErr w:type="spellEnd"/>
      <w:r w:rsidRPr="00CF07C2">
        <w:rPr>
          <w:rFonts w:ascii="Calibri" w:hAnsi="Calibri" w:cs="Calibri"/>
          <w:b/>
          <w:bCs/>
          <w:sz w:val="22"/>
          <w:szCs w:val="22"/>
        </w:rPr>
        <w:t xml:space="preserve"> </w:t>
      </w:r>
      <w:proofErr w:type="spellStart"/>
      <w:r w:rsidRPr="00CF07C2">
        <w:rPr>
          <w:rFonts w:ascii="Calibri" w:hAnsi="Calibri" w:cs="Calibri"/>
          <w:b/>
          <w:bCs/>
          <w:sz w:val="22"/>
          <w:szCs w:val="22"/>
        </w:rPr>
        <w:t>trakcyjn</w:t>
      </w:r>
      <w:r w:rsidR="009F4AA3">
        <w:rPr>
          <w:rFonts w:ascii="Calibri" w:hAnsi="Calibri" w:cs="Calibri"/>
          <w:b/>
          <w:bCs/>
          <w:sz w:val="22"/>
          <w:szCs w:val="22"/>
        </w:rPr>
        <w:t>e</w:t>
      </w:r>
      <w:proofErr w:type="spellEnd"/>
      <w:r w:rsidRPr="00CF07C2">
        <w:rPr>
          <w:rFonts w:asciiTheme="minorHAnsi" w:hAnsiTheme="minorHAnsi" w:cstheme="minorHAnsi"/>
          <w:b/>
          <w:sz w:val="22"/>
          <w:szCs w:val="22"/>
          <w:lang w:val="pl-PL"/>
        </w:rPr>
        <w:t>:</w:t>
      </w:r>
      <w:r>
        <w:rPr>
          <w:rFonts w:asciiTheme="minorHAnsi" w:hAnsiTheme="minorHAnsi" w:cstheme="minorHAnsi"/>
          <w:b/>
          <w:sz w:val="22"/>
          <w:szCs w:val="22"/>
          <w:lang w:val="pl-PL"/>
        </w:rPr>
        <w:t xml:space="preserve"> ……………………………………………………..</w:t>
      </w:r>
    </w:p>
    <w:p w14:paraId="1DE595B7" w14:textId="6AC4A2A9" w:rsidR="007C1DCF" w:rsidRPr="007D3BD9" w:rsidRDefault="00F12965" w:rsidP="007D3BD9">
      <w:pPr>
        <w:pStyle w:val="Akapitzlist"/>
        <w:numPr>
          <w:ilvl w:val="0"/>
          <w:numId w:val="30"/>
        </w:numPr>
        <w:autoSpaceDE w:val="0"/>
        <w:autoSpaceDN w:val="0"/>
        <w:adjustRightInd w:val="0"/>
        <w:spacing w:line="360" w:lineRule="auto"/>
        <w:ind w:left="142" w:hanging="284"/>
        <w:jc w:val="both"/>
        <w:rPr>
          <w:rFonts w:asciiTheme="minorHAnsi" w:hAnsiTheme="minorHAnsi" w:cstheme="minorHAnsi"/>
          <w:sz w:val="22"/>
          <w:szCs w:val="22"/>
        </w:rPr>
      </w:pPr>
      <w:r w:rsidRPr="007D3BD9">
        <w:rPr>
          <w:rFonts w:asciiTheme="minorHAnsi" w:hAnsiTheme="minorHAnsi" w:cstheme="minorHAnsi"/>
          <w:sz w:val="22"/>
          <w:szCs w:val="22"/>
        </w:rPr>
        <w:t xml:space="preserve">Udzielona przez Wykonawcę gwarancja nie wyłącza, nie ogranicza ani nie zawiesza uprawnień Zamawiającego wynikających z przepisów o rękojmi za wady. </w:t>
      </w:r>
    </w:p>
    <w:p w14:paraId="0BAD4887" w14:textId="77777777" w:rsidR="007C1DCF" w:rsidRPr="007C1DCF" w:rsidRDefault="007C1DCF" w:rsidP="007C1DCF">
      <w:pPr>
        <w:numPr>
          <w:ilvl w:val="0"/>
          <w:numId w:val="30"/>
        </w:numPr>
        <w:tabs>
          <w:tab w:val="left" w:pos="284"/>
        </w:tabs>
        <w:autoSpaceDE w:val="0"/>
        <w:autoSpaceDN w:val="0"/>
        <w:adjustRightInd w:val="0"/>
        <w:spacing w:line="360" w:lineRule="auto"/>
        <w:ind w:left="142" w:hanging="284"/>
        <w:jc w:val="both"/>
        <w:rPr>
          <w:rFonts w:asciiTheme="minorHAnsi" w:hAnsiTheme="minorHAnsi" w:cstheme="minorHAnsi"/>
          <w:sz w:val="22"/>
          <w:szCs w:val="22"/>
        </w:rPr>
      </w:pPr>
      <w:r w:rsidRPr="007C1DCF">
        <w:rPr>
          <w:rFonts w:asciiTheme="minorHAnsi" w:hAnsiTheme="minorHAnsi" w:cstheme="minorHAnsi"/>
          <w:sz w:val="22"/>
          <w:szCs w:val="22"/>
          <w:lang w:val="pl-PL" w:eastAsia="pl-PL"/>
        </w:rPr>
        <w:t>W okresie, o którym mowa w ust. 1 Wykonawca zobowiązany jest do bezpłatnego wykonywania napraw.</w:t>
      </w:r>
    </w:p>
    <w:p w14:paraId="38F7556B" w14:textId="594F8799" w:rsidR="007D3BD9" w:rsidRPr="00611A01" w:rsidRDefault="007C1DCF" w:rsidP="007D3BD9">
      <w:pPr>
        <w:numPr>
          <w:ilvl w:val="0"/>
          <w:numId w:val="30"/>
        </w:numPr>
        <w:tabs>
          <w:tab w:val="left" w:pos="284"/>
        </w:tabs>
        <w:autoSpaceDE w:val="0"/>
        <w:autoSpaceDN w:val="0"/>
        <w:adjustRightInd w:val="0"/>
        <w:spacing w:line="360" w:lineRule="auto"/>
        <w:ind w:left="142" w:hanging="284"/>
        <w:jc w:val="both"/>
        <w:rPr>
          <w:rFonts w:asciiTheme="minorHAnsi" w:hAnsiTheme="minorHAnsi" w:cstheme="minorHAnsi"/>
          <w:sz w:val="22"/>
          <w:szCs w:val="22"/>
        </w:rPr>
      </w:pPr>
      <w:r w:rsidRPr="00611A01">
        <w:rPr>
          <w:rFonts w:asciiTheme="minorHAnsi" w:hAnsiTheme="minorHAnsi" w:cstheme="minorHAnsi"/>
          <w:sz w:val="22"/>
          <w:szCs w:val="22"/>
          <w:lang w:val="pl-PL" w:eastAsia="pl-PL"/>
        </w:rPr>
        <w:t xml:space="preserve">Gwarancja, o której mowa w ust. 1 liczy się od daty </w:t>
      </w:r>
      <w:r w:rsidR="00670C94" w:rsidRPr="00611A01">
        <w:rPr>
          <w:rFonts w:asciiTheme="minorHAnsi" w:hAnsiTheme="minorHAnsi" w:cstheme="minorHAnsi"/>
          <w:sz w:val="22"/>
          <w:szCs w:val="22"/>
          <w:lang w:val="pl-PL" w:eastAsia="pl-PL"/>
        </w:rPr>
        <w:t xml:space="preserve">odbioru </w:t>
      </w:r>
      <w:r w:rsidR="008C7C60">
        <w:rPr>
          <w:rFonts w:asciiTheme="minorHAnsi" w:hAnsiTheme="minorHAnsi" w:cstheme="minorHAnsi"/>
          <w:sz w:val="22"/>
          <w:szCs w:val="22"/>
          <w:lang w:val="pl-PL" w:eastAsia="pl-PL"/>
        </w:rPr>
        <w:t>wszystkich pojazdów</w:t>
      </w:r>
      <w:r w:rsidRPr="00611A01">
        <w:rPr>
          <w:rFonts w:asciiTheme="minorHAnsi" w:hAnsiTheme="minorHAnsi" w:cstheme="minorHAnsi"/>
          <w:sz w:val="22"/>
          <w:szCs w:val="22"/>
          <w:lang w:val="pl-PL" w:eastAsia="pl-PL"/>
        </w:rPr>
        <w:t>.</w:t>
      </w:r>
    </w:p>
    <w:p w14:paraId="49154095" w14:textId="7DAC4049" w:rsidR="007D3BD9" w:rsidRPr="00611A01" w:rsidRDefault="007D3BD9" w:rsidP="007D3BD9">
      <w:pPr>
        <w:numPr>
          <w:ilvl w:val="0"/>
          <w:numId w:val="30"/>
        </w:numPr>
        <w:tabs>
          <w:tab w:val="left" w:pos="284"/>
        </w:tabs>
        <w:autoSpaceDE w:val="0"/>
        <w:autoSpaceDN w:val="0"/>
        <w:adjustRightInd w:val="0"/>
        <w:spacing w:line="360" w:lineRule="auto"/>
        <w:ind w:left="142" w:hanging="284"/>
        <w:jc w:val="both"/>
        <w:rPr>
          <w:rFonts w:asciiTheme="minorHAnsi" w:hAnsiTheme="minorHAnsi" w:cstheme="minorHAnsi"/>
          <w:sz w:val="22"/>
          <w:szCs w:val="22"/>
        </w:rPr>
      </w:pPr>
      <w:r w:rsidRPr="00611A01">
        <w:rPr>
          <w:rFonts w:asciiTheme="minorHAnsi" w:hAnsiTheme="minorHAnsi" w:cstheme="minorHAnsi"/>
          <w:sz w:val="22"/>
          <w:szCs w:val="22"/>
        </w:rPr>
        <w:t>Zamawiający powiadomi Wykonawcę o awarii/wadzie/usterce dostarczonego/dostarczonych samochodu/samochodów natychmiast po jej wystąpieniu przy użyciu środków komunikacji elektronicznej na adres:…………………………………...</w:t>
      </w:r>
    </w:p>
    <w:p w14:paraId="58FD6D30" w14:textId="5A20625D" w:rsidR="008E2BB4" w:rsidRPr="008E2BB4" w:rsidRDefault="008E2BB4" w:rsidP="008E2BB4">
      <w:pPr>
        <w:pStyle w:val="Akapitzlist"/>
        <w:widowControl w:val="0"/>
        <w:numPr>
          <w:ilvl w:val="0"/>
          <w:numId w:val="30"/>
        </w:numPr>
        <w:tabs>
          <w:tab w:val="left" w:pos="142"/>
          <w:tab w:val="left" w:pos="4536"/>
        </w:tabs>
        <w:suppressAutoHyphens/>
        <w:spacing w:line="360" w:lineRule="auto"/>
        <w:ind w:left="142"/>
        <w:jc w:val="both"/>
        <w:rPr>
          <w:rFonts w:asciiTheme="minorHAnsi" w:hAnsiTheme="minorHAnsi" w:cstheme="minorHAnsi"/>
          <w:b/>
          <w:sz w:val="22"/>
          <w:szCs w:val="22"/>
        </w:rPr>
      </w:pPr>
      <w:proofErr w:type="spellStart"/>
      <w:r w:rsidRPr="00611A01">
        <w:rPr>
          <w:rFonts w:asciiTheme="minorHAnsi" w:hAnsiTheme="minorHAnsi" w:cstheme="minorHAnsi"/>
          <w:sz w:val="22"/>
          <w:szCs w:val="22"/>
        </w:rPr>
        <w:t>Wykonawca</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zobowiązuje</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się</w:t>
      </w:r>
      <w:proofErr w:type="spellEnd"/>
      <w:r w:rsidRPr="00611A01">
        <w:rPr>
          <w:rFonts w:asciiTheme="minorHAnsi" w:hAnsiTheme="minorHAnsi" w:cstheme="minorHAnsi"/>
          <w:sz w:val="22"/>
          <w:szCs w:val="22"/>
        </w:rPr>
        <w:t xml:space="preserve"> do </w:t>
      </w:r>
      <w:proofErr w:type="spellStart"/>
      <w:r w:rsidRPr="00611A01">
        <w:rPr>
          <w:rFonts w:asciiTheme="minorHAnsi" w:hAnsiTheme="minorHAnsi" w:cstheme="minorHAnsi"/>
          <w:sz w:val="22"/>
          <w:szCs w:val="22"/>
        </w:rPr>
        <w:t>realizacji</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napraw</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gwarancyjnych</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lub</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usunięcia</w:t>
      </w:r>
      <w:proofErr w:type="spellEnd"/>
      <w:r w:rsidRPr="00611A01">
        <w:rPr>
          <w:rFonts w:asciiTheme="minorHAnsi" w:hAnsiTheme="minorHAnsi" w:cstheme="minorHAnsi"/>
          <w:sz w:val="22"/>
          <w:szCs w:val="22"/>
        </w:rPr>
        <w:t xml:space="preserve"> wad </w:t>
      </w:r>
      <w:proofErr w:type="spellStart"/>
      <w:r w:rsidRPr="00611A01">
        <w:rPr>
          <w:rFonts w:asciiTheme="minorHAnsi" w:hAnsiTheme="minorHAnsi" w:cstheme="minorHAnsi"/>
          <w:sz w:val="22"/>
          <w:szCs w:val="22"/>
        </w:rPr>
        <w:t>i</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usterek</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samochodu</w:t>
      </w:r>
      <w:proofErr w:type="spellEnd"/>
      <w:r w:rsidRPr="00611A01">
        <w:rPr>
          <w:rStyle w:val="Pogrubienie"/>
          <w:rFonts w:asciiTheme="minorHAnsi" w:hAnsiTheme="minorHAnsi" w:cstheme="minorHAnsi"/>
          <w:sz w:val="22"/>
          <w:szCs w:val="22"/>
        </w:rPr>
        <w:t xml:space="preserve"> </w:t>
      </w:r>
      <w:r w:rsidRPr="00611A01">
        <w:rPr>
          <w:rFonts w:asciiTheme="minorHAnsi" w:hAnsiTheme="minorHAnsi" w:cstheme="minorHAnsi"/>
          <w:sz w:val="22"/>
          <w:szCs w:val="22"/>
        </w:rPr>
        <w:t xml:space="preserve">w </w:t>
      </w:r>
      <w:proofErr w:type="spellStart"/>
      <w:r w:rsidRPr="00611A01">
        <w:rPr>
          <w:rFonts w:asciiTheme="minorHAnsi" w:hAnsiTheme="minorHAnsi" w:cstheme="minorHAnsi"/>
          <w:sz w:val="22"/>
          <w:szCs w:val="22"/>
        </w:rPr>
        <w:t>terminie</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nie</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dłuższym</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niż</w:t>
      </w:r>
      <w:proofErr w:type="spellEnd"/>
      <w:r w:rsidRPr="00611A01">
        <w:rPr>
          <w:rFonts w:asciiTheme="minorHAnsi" w:hAnsiTheme="minorHAnsi" w:cstheme="minorHAnsi"/>
          <w:sz w:val="22"/>
          <w:szCs w:val="22"/>
        </w:rPr>
        <w:t xml:space="preserve"> 14 </w:t>
      </w:r>
      <w:proofErr w:type="spellStart"/>
      <w:r w:rsidRPr="00611A01">
        <w:rPr>
          <w:rFonts w:asciiTheme="minorHAnsi" w:hAnsiTheme="minorHAnsi" w:cstheme="minorHAnsi"/>
          <w:sz w:val="22"/>
          <w:szCs w:val="22"/>
        </w:rPr>
        <w:t>dni</w:t>
      </w:r>
      <w:proofErr w:type="spellEnd"/>
      <w:r w:rsidRPr="00611A01">
        <w:rPr>
          <w:rFonts w:asciiTheme="minorHAnsi" w:hAnsiTheme="minorHAnsi" w:cstheme="minorHAnsi"/>
          <w:sz w:val="22"/>
          <w:szCs w:val="22"/>
        </w:rPr>
        <w:t xml:space="preserve"> </w:t>
      </w:r>
      <w:proofErr w:type="spellStart"/>
      <w:r w:rsidR="004356CC">
        <w:rPr>
          <w:rFonts w:asciiTheme="minorHAnsi" w:hAnsiTheme="minorHAnsi" w:cstheme="minorHAnsi"/>
          <w:sz w:val="22"/>
          <w:szCs w:val="22"/>
        </w:rPr>
        <w:t>liczonych</w:t>
      </w:r>
      <w:proofErr w:type="spellEnd"/>
      <w:r w:rsidR="004356CC">
        <w:rPr>
          <w:rFonts w:asciiTheme="minorHAnsi" w:hAnsiTheme="minorHAnsi" w:cstheme="minorHAnsi"/>
          <w:sz w:val="22"/>
          <w:szCs w:val="22"/>
        </w:rPr>
        <w:t xml:space="preserve"> </w:t>
      </w:r>
      <w:proofErr w:type="spellStart"/>
      <w:r w:rsidR="004356CC">
        <w:rPr>
          <w:rFonts w:asciiTheme="minorHAnsi" w:hAnsiTheme="minorHAnsi" w:cstheme="minorHAnsi"/>
          <w:sz w:val="22"/>
          <w:szCs w:val="22"/>
        </w:rPr>
        <w:t>od</w:t>
      </w:r>
      <w:proofErr w:type="spellEnd"/>
      <w:r w:rsidR="004356CC">
        <w:rPr>
          <w:rFonts w:asciiTheme="minorHAnsi" w:hAnsiTheme="minorHAnsi" w:cstheme="minorHAnsi"/>
          <w:sz w:val="22"/>
          <w:szCs w:val="22"/>
        </w:rPr>
        <w:t xml:space="preserve"> </w:t>
      </w:r>
      <w:proofErr w:type="spellStart"/>
      <w:r w:rsidR="004356CC">
        <w:rPr>
          <w:rFonts w:asciiTheme="minorHAnsi" w:hAnsiTheme="minorHAnsi" w:cstheme="minorHAnsi"/>
          <w:sz w:val="22"/>
          <w:szCs w:val="22"/>
        </w:rPr>
        <w:t>dnia</w:t>
      </w:r>
      <w:proofErr w:type="spellEnd"/>
      <w:r w:rsidR="004356CC">
        <w:rPr>
          <w:rFonts w:asciiTheme="minorHAnsi" w:hAnsiTheme="minorHAnsi" w:cstheme="minorHAnsi"/>
          <w:sz w:val="22"/>
          <w:szCs w:val="22"/>
        </w:rPr>
        <w:t xml:space="preserve"> </w:t>
      </w:r>
      <w:proofErr w:type="spellStart"/>
      <w:r w:rsidR="004356CC">
        <w:rPr>
          <w:rFonts w:asciiTheme="minorHAnsi" w:hAnsiTheme="minorHAnsi" w:cstheme="minorHAnsi"/>
          <w:sz w:val="22"/>
          <w:szCs w:val="22"/>
        </w:rPr>
        <w:t>zgłoszenia</w:t>
      </w:r>
      <w:proofErr w:type="spellEnd"/>
      <w:r w:rsidR="004356CC">
        <w:rPr>
          <w:rFonts w:asciiTheme="minorHAnsi" w:hAnsiTheme="minorHAnsi" w:cstheme="minorHAnsi"/>
          <w:sz w:val="22"/>
          <w:szCs w:val="22"/>
        </w:rPr>
        <w:t xml:space="preserve"> </w:t>
      </w:r>
      <w:proofErr w:type="spellStart"/>
      <w:r w:rsidR="00403E0D">
        <w:rPr>
          <w:rFonts w:asciiTheme="minorHAnsi" w:hAnsiTheme="minorHAnsi" w:cstheme="minorHAnsi"/>
          <w:sz w:val="22"/>
          <w:szCs w:val="22"/>
        </w:rPr>
        <w:t>awarii</w:t>
      </w:r>
      <w:proofErr w:type="spellEnd"/>
      <w:r w:rsidR="00403E0D">
        <w:rPr>
          <w:rFonts w:asciiTheme="minorHAnsi" w:hAnsiTheme="minorHAnsi" w:cstheme="minorHAnsi"/>
          <w:sz w:val="22"/>
          <w:szCs w:val="22"/>
        </w:rPr>
        <w:t xml:space="preserve"> </w:t>
      </w:r>
      <w:r w:rsidR="004356CC">
        <w:rPr>
          <w:rFonts w:asciiTheme="minorHAnsi" w:hAnsiTheme="minorHAnsi" w:cstheme="minorHAnsi"/>
          <w:sz w:val="22"/>
          <w:szCs w:val="22"/>
        </w:rPr>
        <w:t>e-</w:t>
      </w:r>
      <w:proofErr w:type="spellStart"/>
      <w:r w:rsidR="004356CC">
        <w:rPr>
          <w:rFonts w:asciiTheme="minorHAnsi" w:hAnsiTheme="minorHAnsi" w:cstheme="minorHAnsi"/>
          <w:sz w:val="22"/>
          <w:szCs w:val="22"/>
        </w:rPr>
        <w:t>mailem</w:t>
      </w:r>
      <w:proofErr w:type="spellEnd"/>
      <w:r w:rsidR="004356CC">
        <w:rPr>
          <w:rFonts w:asciiTheme="minorHAnsi" w:hAnsiTheme="minorHAnsi" w:cstheme="minorHAnsi"/>
          <w:sz w:val="22"/>
          <w:szCs w:val="22"/>
        </w:rPr>
        <w:t>.</w:t>
      </w:r>
      <w:r w:rsidRPr="00611A01">
        <w:rPr>
          <w:rFonts w:asciiTheme="minorHAnsi" w:hAnsiTheme="minorHAnsi" w:cstheme="minorHAnsi"/>
          <w:sz w:val="22"/>
          <w:szCs w:val="22"/>
        </w:rPr>
        <w:t xml:space="preserve"> </w:t>
      </w:r>
    </w:p>
    <w:p w14:paraId="578AD0D9" w14:textId="15542406" w:rsidR="007D3BD9" w:rsidRPr="00611A01" w:rsidRDefault="007C1DCF" w:rsidP="007D3BD9">
      <w:pPr>
        <w:numPr>
          <w:ilvl w:val="0"/>
          <w:numId w:val="30"/>
        </w:numPr>
        <w:tabs>
          <w:tab w:val="left" w:pos="284"/>
        </w:tabs>
        <w:autoSpaceDE w:val="0"/>
        <w:autoSpaceDN w:val="0"/>
        <w:adjustRightInd w:val="0"/>
        <w:spacing w:line="360" w:lineRule="auto"/>
        <w:ind w:left="142" w:hanging="284"/>
        <w:jc w:val="both"/>
        <w:rPr>
          <w:rFonts w:asciiTheme="minorHAnsi" w:hAnsiTheme="minorHAnsi" w:cstheme="minorHAnsi"/>
          <w:sz w:val="22"/>
          <w:szCs w:val="22"/>
        </w:rPr>
      </w:pPr>
      <w:r w:rsidRPr="00611A01">
        <w:rPr>
          <w:rFonts w:asciiTheme="minorHAnsi" w:hAnsiTheme="minorHAnsi" w:cstheme="minorHAnsi"/>
          <w:sz w:val="22"/>
          <w:szCs w:val="22"/>
          <w:lang w:val="pl-PL" w:eastAsia="pl-PL"/>
        </w:rPr>
        <w:t xml:space="preserve">W </w:t>
      </w:r>
      <w:r w:rsidR="008E2BB4">
        <w:rPr>
          <w:rFonts w:asciiTheme="minorHAnsi" w:hAnsiTheme="minorHAnsi" w:cstheme="minorHAnsi"/>
          <w:sz w:val="22"/>
          <w:szCs w:val="22"/>
          <w:lang w:val="pl-PL" w:eastAsia="pl-PL"/>
        </w:rPr>
        <w:t xml:space="preserve">okresie trwania gwarancji, w </w:t>
      </w:r>
      <w:r w:rsidRPr="00611A01">
        <w:rPr>
          <w:rFonts w:asciiTheme="minorHAnsi" w:hAnsiTheme="minorHAnsi" w:cstheme="minorHAnsi"/>
          <w:sz w:val="22"/>
          <w:szCs w:val="22"/>
          <w:lang w:val="pl-PL" w:eastAsia="pl-PL"/>
        </w:rPr>
        <w:t>przypadku napraw wymagających sprzętu specjalistycznego wykonywanych poza siedzibą Zamawiającego, Wykonawca na własny koszt zabezpieczy transport pojazdu tam i z powrotem.</w:t>
      </w:r>
    </w:p>
    <w:p w14:paraId="6E0BE3BC" w14:textId="371530E2" w:rsidR="007D3BD9" w:rsidRDefault="007D3BD9" w:rsidP="007D3BD9">
      <w:pPr>
        <w:numPr>
          <w:ilvl w:val="0"/>
          <w:numId w:val="30"/>
        </w:numPr>
        <w:tabs>
          <w:tab w:val="left" w:pos="284"/>
        </w:tabs>
        <w:autoSpaceDE w:val="0"/>
        <w:autoSpaceDN w:val="0"/>
        <w:adjustRightInd w:val="0"/>
        <w:spacing w:line="360" w:lineRule="auto"/>
        <w:ind w:left="142" w:hanging="284"/>
        <w:jc w:val="both"/>
        <w:rPr>
          <w:rStyle w:val="Pogrubienie"/>
          <w:rFonts w:asciiTheme="minorHAnsi" w:hAnsiTheme="minorHAnsi" w:cstheme="minorHAnsi"/>
          <w:b w:val="0"/>
          <w:bCs w:val="0"/>
          <w:sz w:val="22"/>
          <w:szCs w:val="22"/>
        </w:rPr>
      </w:pPr>
      <w:proofErr w:type="spellStart"/>
      <w:r w:rsidRPr="00611A01">
        <w:rPr>
          <w:rFonts w:ascii="Calibri" w:hAnsi="Calibri" w:cs="Calibri"/>
          <w:sz w:val="22"/>
          <w:szCs w:val="22"/>
        </w:rPr>
        <w:t>Serwis</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gwarancyjny</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będzie</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realizowany</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przez</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Autoryzowaną</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Stację</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Obsługi</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zgonie</w:t>
      </w:r>
      <w:proofErr w:type="spellEnd"/>
      <w:r w:rsidRPr="00611A01">
        <w:rPr>
          <w:rFonts w:ascii="Calibri" w:hAnsi="Calibri" w:cs="Calibri"/>
          <w:sz w:val="22"/>
          <w:szCs w:val="22"/>
        </w:rPr>
        <w:t xml:space="preserve"> z </w:t>
      </w:r>
      <w:proofErr w:type="spellStart"/>
      <w:r w:rsidRPr="00611A01">
        <w:rPr>
          <w:rFonts w:ascii="Calibri" w:hAnsi="Calibri" w:cs="Calibri"/>
          <w:sz w:val="22"/>
          <w:szCs w:val="22"/>
        </w:rPr>
        <w:t>zaleceniem</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producenta</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przedmiotu</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umowy</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i</w:t>
      </w:r>
      <w:proofErr w:type="spellEnd"/>
      <w:r w:rsidRPr="00611A01">
        <w:rPr>
          <w:rFonts w:ascii="Calibri" w:hAnsi="Calibri" w:cs="Calibri"/>
          <w:sz w:val="22"/>
          <w:szCs w:val="22"/>
        </w:rPr>
        <w:t xml:space="preserve"> w </w:t>
      </w:r>
      <w:proofErr w:type="spellStart"/>
      <w:r w:rsidRPr="00611A01">
        <w:rPr>
          <w:rFonts w:ascii="Calibri" w:hAnsi="Calibri" w:cs="Calibri"/>
          <w:sz w:val="22"/>
          <w:szCs w:val="22"/>
        </w:rPr>
        <w:t>ustalonym</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przez</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niego</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zakresie</w:t>
      </w:r>
      <w:proofErr w:type="spellEnd"/>
      <w:r w:rsidRPr="00611A01">
        <w:rPr>
          <w:rFonts w:ascii="Calibri" w:hAnsi="Calibri" w:cs="Calibri"/>
          <w:sz w:val="22"/>
          <w:szCs w:val="22"/>
        </w:rPr>
        <w:t xml:space="preserve">, </w:t>
      </w:r>
      <w:proofErr w:type="spellStart"/>
      <w:r w:rsidRPr="00611A01">
        <w:rPr>
          <w:rFonts w:ascii="Calibri" w:hAnsi="Calibri" w:cs="Calibri"/>
          <w:sz w:val="22"/>
          <w:szCs w:val="22"/>
        </w:rPr>
        <w:t>zlokalizowany</w:t>
      </w:r>
      <w:proofErr w:type="spellEnd"/>
      <w:r w:rsidRPr="00611A01">
        <w:rPr>
          <w:rFonts w:ascii="Calibri" w:hAnsi="Calibri" w:cs="Calibri"/>
          <w:sz w:val="22"/>
          <w:szCs w:val="22"/>
        </w:rPr>
        <w:t xml:space="preserve"> </w:t>
      </w:r>
      <w:r w:rsidR="00AA2C41" w:rsidRPr="00AA2C41">
        <w:rPr>
          <w:rFonts w:ascii="Calibri" w:hAnsi="Calibri" w:cs="Calibri"/>
          <w:sz w:val="22"/>
          <w:szCs w:val="22"/>
          <w:lang w:val="pl-PL"/>
        </w:rPr>
        <w:t xml:space="preserve">w odległości nie większej niż 70 km od </w:t>
      </w:r>
      <w:proofErr w:type="spellStart"/>
      <w:r w:rsidR="00AA2C41" w:rsidRPr="00AA2C41">
        <w:rPr>
          <w:rFonts w:ascii="Calibri" w:hAnsi="Calibri" w:cs="Calibri"/>
          <w:sz w:val="22"/>
          <w:szCs w:val="22"/>
        </w:rPr>
        <w:t>siedziby</w:t>
      </w:r>
      <w:proofErr w:type="spellEnd"/>
      <w:r w:rsidR="00AA2C41" w:rsidRPr="00AA2C41">
        <w:rPr>
          <w:rFonts w:ascii="Calibri" w:hAnsi="Calibri" w:cs="Calibri"/>
          <w:sz w:val="22"/>
          <w:szCs w:val="22"/>
        </w:rPr>
        <w:t xml:space="preserve"> Zamawiającego</w:t>
      </w:r>
      <w:r w:rsidR="00AA2C41">
        <w:rPr>
          <w:rFonts w:ascii="Calibri" w:hAnsi="Calibri" w:cs="Calibri"/>
          <w:sz w:val="22"/>
          <w:szCs w:val="22"/>
          <w:lang w:val="pl-PL"/>
        </w:rPr>
        <w:t>.</w:t>
      </w:r>
    </w:p>
    <w:p w14:paraId="12080995" w14:textId="05C641D2" w:rsidR="001E02A3" w:rsidRPr="001E02A3" w:rsidRDefault="001E02A3" w:rsidP="001E02A3">
      <w:pPr>
        <w:numPr>
          <w:ilvl w:val="0"/>
          <w:numId w:val="30"/>
        </w:numPr>
        <w:tabs>
          <w:tab w:val="left" w:pos="284"/>
        </w:tabs>
        <w:autoSpaceDE w:val="0"/>
        <w:autoSpaceDN w:val="0"/>
        <w:adjustRightInd w:val="0"/>
        <w:spacing w:line="360" w:lineRule="auto"/>
        <w:ind w:left="142" w:hanging="284"/>
        <w:jc w:val="both"/>
        <w:rPr>
          <w:rFonts w:asciiTheme="minorHAnsi" w:hAnsiTheme="minorHAnsi" w:cstheme="minorHAnsi"/>
          <w:sz w:val="22"/>
          <w:szCs w:val="22"/>
        </w:rPr>
      </w:pPr>
      <w:r w:rsidRPr="001E02A3">
        <w:rPr>
          <w:rFonts w:ascii="Calibri" w:hAnsi="Calibri" w:cs="Calibri"/>
          <w:sz w:val="22"/>
          <w:szCs w:val="22"/>
        </w:rPr>
        <w:t xml:space="preserve">W </w:t>
      </w:r>
      <w:proofErr w:type="spellStart"/>
      <w:r w:rsidRPr="001E02A3">
        <w:rPr>
          <w:rFonts w:ascii="Calibri" w:hAnsi="Calibri" w:cs="Calibri"/>
          <w:sz w:val="22"/>
          <w:szCs w:val="22"/>
        </w:rPr>
        <w:t>okresie</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gwarancji</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Zamawiający</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ponosi</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koszty</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dojazdu</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pojazdu</w:t>
      </w:r>
      <w:proofErr w:type="spellEnd"/>
      <w:r w:rsidRPr="001E02A3">
        <w:rPr>
          <w:rFonts w:ascii="Calibri" w:hAnsi="Calibri" w:cs="Calibri"/>
          <w:sz w:val="22"/>
          <w:szCs w:val="22"/>
        </w:rPr>
        <w:t xml:space="preserve"> do </w:t>
      </w:r>
      <w:proofErr w:type="spellStart"/>
      <w:r w:rsidRPr="001E02A3">
        <w:rPr>
          <w:rFonts w:ascii="Calibri" w:hAnsi="Calibri" w:cs="Calibri"/>
          <w:sz w:val="22"/>
          <w:szCs w:val="22"/>
        </w:rPr>
        <w:t>serwisu</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gwarancyjnego</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koszty</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obowiązkowych</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przeglądów</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gwarancyjnych</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oraz</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koszty</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wymiany</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elementów</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normalnie</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zużywających</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się</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które</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nie</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podlegają</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bezpłatnej</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wymianie</w:t>
      </w:r>
      <w:proofErr w:type="spellEnd"/>
      <w:r w:rsidRPr="001E02A3">
        <w:rPr>
          <w:rFonts w:ascii="Calibri" w:hAnsi="Calibri" w:cs="Calibri"/>
          <w:sz w:val="22"/>
          <w:szCs w:val="22"/>
        </w:rPr>
        <w:t xml:space="preserve"> </w:t>
      </w:r>
      <w:proofErr w:type="spellStart"/>
      <w:r w:rsidRPr="001E02A3">
        <w:rPr>
          <w:rFonts w:ascii="Calibri" w:hAnsi="Calibri" w:cs="Calibri"/>
          <w:sz w:val="22"/>
          <w:szCs w:val="22"/>
        </w:rPr>
        <w:t>gwarancyjnej</w:t>
      </w:r>
      <w:proofErr w:type="spellEnd"/>
      <w:r w:rsidRPr="001E02A3">
        <w:rPr>
          <w:rFonts w:ascii="Calibri" w:hAnsi="Calibri" w:cs="Calibri"/>
          <w:sz w:val="22"/>
          <w:szCs w:val="22"/>
        </w:rPr>
        <w:t xml:space="preserve">. </w:t>
      </w:r>
    </w:p>
    <w:p w14:paraId="55217F5F" w14:textId="75110B09" w:rsidR="004622EB" w:rsidRPr="00253184" w:rsidRDefault="00CF07C2" w:rsidP="00253184">
      <w:pPr>
        <w:pStyle w:val="Akapitzlist"/>
        <w:widowControl w:val="0"/>
        <w:numPr>
          <w:ilvl w:val="0"/>
          <w:numId w:val="30"/>
        </w:numPr>
        <w:tabs>
          <w:tab w:val="left" w:pos="0"/>
          <w:tab w:val="left" w:pos="4536"/>
        </w:tabs>
        <w:suppressAutoHyphens/>
        <w:spacing w:line="360" w:lineRule="auto"/>
        <w:ind w:left="142"/>
        <w:jc w:val="both"/>
        <w:rPr>
          <w:rFonts w:asciiTheme="minorHAnsi" w:hAnsiTheme="minorHAnsi" w:cstheme="minorHAnsi"/>
          <w:b/>
          <w:sz w:val="22"/>
          <w:szCs w:val="22"/>
        </w:rPr>
      </w:pPr>
      <w:proofErr w:type="spellStart"/>
      <w:r w:rsidRPr="00611A01">
        <w:rPr>
          <w:rFonts w:asciiTheme="minorHAnsi" w:hAnsiTheme="minorHAnsi" w:cstheme="minorHAnsi"/>
          <w:sz w:val="23"/>
          <w:szCs w:val="23"/>
        </w:rPr>
        <w:t>Wykonawca</w:t>
      </w:r>
      <w:proofErr w:type="spellEnd"/>
      <w:r w:rsidRPr="00611A01">
        <w:rPr>
          <w:rFonts w:asciiTheme="minorHAnsi" w:hAnsiTheme="minorHAnsi" w:cstheme="minorHAnsi"/>
          <w:sz w:val="23"/>
          <w:szCs w:val="23"/>
        </w:rPr>
        <w:t xml:space="preserve"> </w:t>
      </w:r>
      <w:proofErr w:type="spellStart"/>
      <w:r w:rsidRPr="00611A01">
        <w:rPr>
          <w:rFonts w:asciiTheme="minorHAnsi" w:hAnsiTheme="minorHAnsi" w:cstheme="minorHAnsi"/>
          <w:sz w:val="23"/>
          <w:szCs w:val="23"/>
        </w:rPr>
        <w:t>zobowiązuje</w:t>
      </w:r>
      <w:proofErr w:type="spellEnd"/>
      <w:r w:rsidRPr="00611A01">
        <w:rPr>
          <w:rFonts w:asciiTheme="minorHAnsi" w:hAnsiTheme="minorHAnsi" w:cstheme="minorHAnsi"/>
          <w:sz w:val="23"/>
          <w:szCs w:val="23"/>
        </w:rPr>
        <w:t xml:space="preserve"> </w:t>
      </w:r>
      <w:proofErr w:type="spellStart"/>
      <w:r w:rsidRPr="00611A01">
        <w:rPr>
          <w:rFonts w:asciiTheme="minorHAnsi" w:hAnsiTheme="minorHAnsi" w:cstheme="minorHAnsi"/>
          <w:sz w:val="23"/>
          <w:szCs w:val="23"/>
        </w:rPr>
        <w:t>się</w:t>
      </w:r>
      <w:proofErr w:type="spellEnd"/>
      <w:r w:rsidRPr="00611A01">
        <w:rPr>
          <w:rFonts w:asciiTheme="minorHAnsi" w:hAnsiTheme="minorHAnsi" w:cstheme="minorHAnsi"/>
          <w:sz w:val="23"/>
          <w:szCs w:val="23"/>
        </w:rPr>
        <w:t xml:space="preserve"> do  </w:t>
      </w:r>
      <w:proofErr w:type="spellStart"/>
      <w:r w:rsidRPr="00611A01">
        <w:rPr>
          <w:rFonts w:asciiTheme="minorHAnsi" w:hAnsiTheme="minorHAnsi" w:cstheme="minorHAnsi"/>
          <w:sz w:val="23"/>
          <w:szCs w:val="23"/>
        </w:rPr>
        <w:t>utrzymani</w:t>
      </w:r>
      <w:r w:rsidR="00611A01">
        <w:rPr>
          <w:rFonts w:asciiTheme="minorHAnsi" w:hAnsiTheme="minorHAnsi" w:cstheme="minorHAnsi"/>
          <w:sz w:val="23"/>
          <w:szCs w:val="23"/>
        </w:rPr>
        <w:t>a</w:t>
      </w:r>
      <w:proofErr w:type="spellEnd"/>
      <w:r w:rsidRPr="00611A01">
        <w:rPr>
          <w:rFonts w:asciiTheme="minorHAnsi" w:hAnsiTheme="minorHAnsi" w:cstheme="minorHAnsi"/>
          <w:sz w:val="23"/>
          <w:szCs w:val="23"/>
        </w:rPr>
        <w:t xml:space="preserve"> </w:t>
      </w:r>
      <w:proofErr w:type="spellStart"/>
      <w:r w:rsidRPr="00611A01">
        <w:rPr>
          <w:rFonts w:asciiTheme="minorHAnsi" w:hAnsiTheme="minorHAnsi" w:cstheme="minorHAnsi"/>
          <w:sz w:val="23"/>
          <w:szCs w:val="23"/>
        </w:rPr>
        <w:t>gwarancji</w:t>
      </w:r>
      <w:proofErr w:type="spellEnd"/>
      <w:r w:rsidRPr="00611A01">
        <w:rPr>
          <w:rFonts w:asciiTheme="minorHAnsi" w:hAnsiTheme="minorHAnsi" w:cstheme="minorHAnsi"/>
          <w:sz w:val="23"/>
          <w:szCs w:val="23"/>
        </w:rPr>
        <w:t xml:space="preserve"> </w:t>
      </w:r>
      <w:proofErr w:type="spellStart"/>
      <w:r w:rsidRPr="00611A01">
        <w:rPr>
          <w:rFonts w:asciiTheme="minorHAnsi" w:hAnsiTheme="minorHAnsi" w:cstheme="minorHAnsi"/>
          <w:sz w:val="23"/>
          <w:szCs w:val="23"/>
        </w:rPr>
        <w:t>na</w:t>
      </w:r>
      <w:proofErr w:type="spellEnd"/>
      <w:r w:rsidRPr="00611A01">
        <w:rPr>
          <w:rFonts w:asciiTheme="minorHAnsi" w:hAnsiTheme="minorHAnsi" w:cstheme="minorHAnsi"/>
          <w:sz w:val="23"/>
          <w:szCs w:val="23"/>
        </w:rPr>
        <w:t xml:space="preserve"> </w:t>
      </w:r>
      <w:proofErr w:type="spellStart"/>
      <w:r w:rsidRPr="00611A01">
        <w:rPr>
          <w:rFonts w:asciiTheme="minorHAnsi" w:hAnsiTheme="minorHAnsi" w:cstheme="minorHAnsi"/>
          <w:sz w:val="23"/>
          <w:szCs w:val="23"/>
        </w:rPr>
        <w:t>pojazd</w:t>
      </w:r>
      <w:proofErr w:type="spellEnd"/>
      <w:r w:rsidRPr="00611A01">
        <w:rPr>
          <w:rFonts w:asciiTheme="minorHAnsi" w:hAnsiTheme="minorHAnsi" w:cstheme="minorHAnsi"/>
          <w:sz w:val="23"/>
          <w:szCs w:val="23"/>
        </w:rPr>
        <w:t xml:space="preserve">, po zamontowaniu w pojeździe przez Zamawiającego, w okresie trwania gwarancji, urządzeń pomiarowych systemu monitoringu w technologii GPS. </w:t>
      </w:r>
    </w:p>
    <w:p w14:paraId="47159BF2" w14:textId="5FA196C2" w:rsidR="00F12965" w:rsidRPr="007C1DCF" w:rsidRDefault="00F12965" w:rsidP="00F12965">
      <w:pPr>
        <w:tabs>
          <w:tab w:val="left" w:pos="284"/>
          <w:tab w:val="left" w:pos="4253"/>
          <w:tab w:val="left" w:pos="4536"/>
        </w:tabs>
        <w:autoSpaceDE w:val="0"/>
        <w:autoSpaceDN w:val="0"/>
        <w:adjustRightInd w:val="0"/>
        <w:spacing w:line="360" w:lineRule="auto"/>
        <w:ind w:left="-142"/>
        <w:jc w:val="center"/>
        <w:rPr>
          <w:rFonts w:asciiTheme="minorHAnsi" w:hAnsiTheme="minorHAnsi" w:cstheme="minorHAnsi"/>
          <w:sz w:val="22"/>
          <w:szCs w:val="22"/>
        </w:rPr>
      </w:pPr>
      <w:r w:rsidRPr="007C1DCF">
        <w:rPr>
          <w:rFonts w:asciiTheme="minorHAnsi" w:hAnsiTheme="minorHAnsi" w:cstheme="minorHAnsi"/>
          <w:b/>
          <w:sz w:val="22"/>
          <w:szCs w:val="22"/>
        </w:rPr>
        <w:lastRenderedPageBreak/>
        <w:t>§ 4.</w:t>
      </w:r>
    </w:p>
    <w:p w14:paraId="230C6AF5" w14:textId="77777777" w:rsidR="00F12965" w:rsidRPr="00524EC3" w:rsidRDefault="00F12965" w:rsidP="006F01B7">
      <w:pPr>
        <w:pStyle w:val="Akapitzlist"/>
        <w:numPr>
          <w:ilvl w:val="0"/>
          <w:numId w:val="39"/>
        </w:numPr>
        <w:autoSpaceDE w:val="0"/>
        <w:autoSpaceDN w:val="0"/>
        <w:adjustRightInd w:val="0"/>
        <w:spacing w:line="360" w:lineRule="auto"/>
        <w:jc w:val="both"/>
        <w:rPr>
          <w:rFonts w:asciiTheme="minorHAnsi" w:hAnsiTheme="minorHAnsi" w:cstheme="minorHAnsi"/>
          <w:color w:val="000000"/>
          <w:sz w:val="22"/>
          <w:szCs w:val="22"/>
        </w:rPr>
      </w:pPr>
      <w:r w:rsidRPr="007C1DCF">
        <w:rPr>
          <w:rFonts w:asciiTheme="minorHAnsi" w:hAnsiTheme="minorHAnsi" w:cstheme="minorHAnsi"/>
          <w:sz w:val="22"/>
          <w:szCs w:val="22"/>
        </w:rPr>
        <w:t xml:space="preserve">Wykonawca zobowiązany jest dostarczyć przedmiot umowy na własny koszt </w:t>
      </w:r>
      <w:r w:rsidR="007E6F5E" w:rsidRPr="007C1DCF">
        <w:rPr>
          <w:rFonts w:asciiTheme="minorHAnsi" w:hAnsiTheme="minorHAnsi" w:cstheme="minorHAnsi"/>
          <w:sz w:val="22"/>
          <w:szCs w:val="22"/>
        </w:rPr>
        <w:t>i własne ryzyko do siedziby Zamawiającgo</w:t>
      </w:r>
      <w:r w:rsidRPr="00524EC3">
        <w:rPr>
          <w:rFonts w:asciiTheme="minorHAnsi" w:hAnsiTheme="minorHAnsi" w:cstheme="minorHAnsi"/>
          <w:color w:val="000000"/>
          <w:sz w:val="22"/>
          <w:szCs w:val="22"/>
        </w:rPr>
        <w:t>:</w:t>
      </w:r>
    </w:p>
    <w:p w14:paraId="2E6FFCE4" w14:textId="7FFEB2F6" w:rsidR="00F12965" w:rsidRDefault="00F12965" w:rsidP="006F01B7">
      <w:pPr>
        <w:widowControl w:val="0"/>
        <w:numPr>
          <w:ilvl w:val="0"/>
          <w:numId w:val="38"/>
        </w:numPr>
        <w:suppressAutoHyphens/>
        <w:spacing w:line="360" w:lineRule="auto"/>
        <w:ind w:left="851"/>
        <w:jc w:val="both"/>
        <w:rPr>
          <w:rFonts w:asciiTheme="minorHAnsi" w:hAnsiTheme="minorHAnsi" w:cstheme="minorHAnsi"/>
          <w:b/>
          <w:color w:val="000000"/>
          <w:sz w:val="22"/>
          <w:szCs w:val="22"/>
        </w:rPr>
      </w:pPr>
      <w:proofErr w:type="spellStart"/>
      <w:r w:rsidRPr="006947C3">
        <w:rPr>
          <w:rFonts w:asciiTheme="minorHAnsi" w:hAnsiTheme="minorHAnsi" w:cstheme="minorHAnsi"/>
          <w:b/>
          <w:color w:val="000000"/>
          <w:sz w:val="22"/>
          <w:szCs w:val="22"/>
        </w:rPr>
        <w:t>Zakład</w:t>
      </w:r>
      <w:proofErr w:type="spellEnd"/>
      <w:r w:rsidRPr="006947C3">
        <w:rPr>
          <w:rFonts w:asciiTheme="minorHAnsi" w:hAnsiTheme="minorHAnsi" w:cstheme="minorHAnsi"/>
          <w:b/>
          <w:color w:val="000000"/>
          <w:sz w:val="22"/>
          <w:szCs w:val="22"/>
        </w:rPr>
        <w:t xml:space="preserve"> </w:t>
      </w:r>
      <w:proofErr w:type="spellStart"/>
      <w:r w:rsidR="00611A01">
        <w:rPr>
          <w:rFonts w:asciiTheme="minorHAnsi" w:hAnsiTheme="minorHAnsi" w:cstheme="minorHAnsi"/>
          <w:b/>
          <w:color w:val="000000"/>
          <w:sz w:val="22"/>
          <w:szCs w:val="22"/>
        </w:rPr>
        <w:t>Wodociągów</w:t>
      </w:r>
      <w:proofErr w:type="spellEnd"/>
      <w:r w:rsidR="00611A01">
        <w:rPr>
          <w:rFonts w:asciiTheme="minorHAnsi" w:hAnsiTheme="minorHAnsi" w:cstheme="minorHAnsi"/>
          <w:b/>
          <w:color w:val="000000"/>
          <w:sz w:val="22"/>
          <w:szCs w:val="22"/>
        </w:rPr>
        <w:t xml:space="preserve"> </w:t>
      </w:r>
      <w:proofErr w:type="spellStart"/>
      <w:r w:rsidR="004F2750">
        <w:rPr>
          <w:rFonts w:asciiTheme="minorHAnsi" w:hAnsiTheme="minorHAnsi" w:cstheme="minorHAnsi"/>
          <w:b/>
          <w:color w:val="000000"/>
          <w:sz w:val="22"/>
          <w:szCs w:val="22"/>
        </w:rPr>
        <w:t>i</w:t>
      </w:r>
      <w:proofErr w:type="spellEnd"/>
      <w:r w:rsidR="00611A01">
        <w:rPr>
          <w:rFonts w:asciiTheme="minorHAnsi" w:hAnsiTheme="minorHAnsi" w:cstheme="minorHAnsi"/>
          <w:b/>
          <w:color w:val="000000"/>
          <w:sz w:val="22"/>
          <w:szCs w:val="22"/>
        </w:rPr>
        <w:t xml:space="preserve"> </w:t>
      </w:r>
      <w:proofErr w:type="spellStart"/>
      <w:r w:rsidR="00611A01">
        <w:rPr>
          <w:rFonts w:asciiTheme="minorHAnsi" w:hAnsiTheme="minorHAnsi" w:cstheme="minorHAnsi"/>
          <w:b/>
          <w:color w:val="000000"/>
          <w:sz w:val="22"/>
          <w:szCs w:val="22"/>
        </w:rPr>
        <w:t>Kanalizacji</w:t>
      </w:r>
      <w:proofErr w:type="spellEnd"/>
      <w:r w:rsidR="007E6F5E">
        <w:rPr>
          <w:rFonts w:asciiTheme="minorHAnsi" w:hAnsiTheme="minorHAnsi" w:cstheme="minorHAnsi"/>
          <w:b/>
          <w:color w:val="000000"/>
          <w:sz w:val="22"/>
          <w:szCs w:val="22"/>
        </w:rPr>
        <w:t xml:space="preserve">, ul. </w:t>
      </w:r>
      <w:proofErr w:type="spellStart"/>
      <w:r w:rsidR="00611A01">
        <w:rPr>
          <w:rFonts w:asciiTheme="minorHAnsi" w:hAnsiTheme="minorHAnsi" w:cstheme="minorHAnsi"/>
          <w:b/>
          <w:color w:val="000000"/>
          <w:sz w:val="22"/>
          <w:szCs w:val="22"/>
        </w:rPr>
        <w:t>Wolności</w:t>
      </w:r>
      <w:proofErr w:type="spellEnd"/>
      <w:r w:rsidR="00611A01">
        <w:rPr>
          <w:rFonts w:asciiTheme="minorHAnsi" w:hAnsiTheme="minorHAnsi" w:cstheme="minorHAnsi"/>
          <w:b/>
          <w:color w:val="000000"/>
          <w:sz w:val="22"/>
          <w:szCs w:val="22"/>
        </w:rPr>
        <w:t xml:space="preserve"> 29,</w:t>
      </w:r>
      <w:r w:rsidR="007E6F5E">
        <w:rPr>
          <w:rFonts w:asciiTheme="minorHAnsi" w:hAnsiTheme="minorHAnsi" w:cstheme="minorHAnsi"/>
          <w:b/>
          <w:color w:val="000000"/>
          <w:sz w:val="22"/>
          <w:szCs w:val="22"/>
        </w:rPr>
        <w:t xml:space="preserve"> 39-300 Mielec</w:t>
      </w:r>
    </w:p>
    <w:p w14:paraId="19458009" w14:textId="30E00277" w:rsidR="003823D8" w:rsidRPr="00611A01" w:rsidRDefault="00F12965" w:rsidP="00611A01">
      <w:pPr>
        <w:pStyle w:val="Akapitzlist"/>
        <w:numPr>
          <w:ilvl w:val="0"/>
          <w:numId w:val="39"/>
        </w:numPr>
        <w:autoSpaceDE w:val="0"/>
        <w:autoSpaceDN w:val="0"/>
        <w:adjustRightInd w:val="0"/>
        <w:spacing w:line="360" w:lineRule="auto"/>
        <w:jc w:val="both"/>
        <w:rPr>
          <w:rFonts w:asciiTheme="minorHAnsi" w:eastAsia="Verdana,Bold" w:hAnsiTheme="minorHAnsi" w:cstheme="minorHAnsi"/>
          <w:b/>
          <w:sz w:val="22"/>
          <w:szCs w:val="22"/>
          <w:lang w:val="pl-PL"/>
        </w:rPr>
      </w:pPr>
      <w:r w:rsidRPr="00611A01">
        <w:rPr>
          <w:rFonts w:asciiTheme="minorHAnsi" w:hAnsiTheme="minorHAnsi" w:cstheme="minorHAnsi"/>
          <w:sz w:val="22"/>
          <w:szCs w:val="22"/>
        </w:rPr>
        <w:t xml:space="preserve">Termin </w:t>
      </w:r>
      <w:proofErr w:type="spellStart"/>
      <w:r w:rsidRPr="00611A01">
        <w:rPr>
          <w:rFonts w:asciiTheme="minorHAnsi" w:hAnsiTheme="minorHAnsi" w:cstheme="minorHAnsi"/>
          <w:sz w:val="22"/>
          <w:szCs w:val="22"/>
        </w:rPr>
        <w:t>realizacji</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przedmiotu</w:t>
      </w:r>
      <w:proofErr w:type="spellEnd"/>
      <w:r w:rsidRPr="00611A01">
        <w:rPr>
          <w:rFonts w:asciiTheme="minorHAnsi" w:hAnsiTheme="minorHAnsi" w:cstheme="minorHAnsi"/>
          <w:sz w:val="22"/>
          <w:szCs w:val="22"/>
        </w:rPr>
        <w:t xml:space="preserve"> </w:t>
      </w:r>
      <w:proofErr w:type="spellStart"/>
      <w:r w:rsidRPr="00611A01">
        <w:rPr>
          <w:rFonts w:asciiTheme="minorHAnsi" w:hAnsiTheme="minorHAnsi" w:cstheme="minorHAnsi"/>
          <w:sz w:val="22"/>
          <w:szCs w:val="22"/>
        </w:rPr>
        <w:t>umowy</w:t>
      </w:r>
      <w:proofErr w:type="spellEnd"/>
      <w:r w:rsidR="00700CFF" w:rsidRPr="00611A01">
        <w:rPr>
          <w:rFonts w:asciiTheme="minorHAnsi" w:hAnsiTheme="minorHAnsi" w:cstheme="minorHAnsi"/>
          <w:sz w:val="22"/>
          <w:szCs w:val="22"/>
        </w:rPr>
        <w:t xml:space="preserve">: </w:t>
      </w:r>
      <w:r w:rsidR="00611A01" w:rsidRPr="00611A01">
        <w:rPr>
          <w:rFonts w:ascii="Calibri" w:hAnsi="Calibri" w:cs="Calibri"/>
          <w:b/>
          <w:bCs/>
          <w:sz w:val="22"/>
          <w:szCs w:val="22"/>
        </w:rPr>
        <w:t xml:space="preserve">do 6 </w:t>
      </w:r>
      <w:proofErr w:type="spellStart"/>
      <w:r w:rsidR="00611A01" w:rsidRPr="00611A01">
        <w:rPr>
          <w:rFonts w:ascii="Calibri" w:hAnsi="Calibri" w:cs="Calibri"/>
          <w:b/>
          <w:bCs/>
          <w:sz w:val="22"/>
          <w:szCs w:val="22"/>
        </w:rPr>
        <w:t>tygodni</w:t>
      </w:r>
      <w:proofErr w:type="spellEnd"/>
      <w:r w:rsidR="00611A01" w:rsidRPr="00611A01">
        <w:rPr>
          <w:rFonts w:ascii="Calibri" w:hAnsi="Calibri" w:cs="Calibri"/>
          <w:b/>
          <w:bCs/>
          <w:sz w:val="22"/>
          <w:szCs w:val="22"/>
        </w:rPr>
        <w:t xml:space="preserve">, </w:t>
      </w:r>
      <w:proofErr w:type="spellStart"/>
      <w:r w:rsidR="00611A01" w:rsidRPr="00611A01">
        <w:rPr>
          <w:rFonts w:ascii="Calibri" w:hAnsi="Calibri" w:cs="Calibri"/>
          <w:b/>
          <w:bCs/>
          <w:sz w:val="22"/>
          <w:szCs w:val="22"/>
        </w:rPr>
        <w:t>licząc</w:t>
      </w:r>
      <w:proofErr w:type="spellEnd"/>
      <w:r w:rsidR="00611A01" w:rsidRPr="00611A01">
        <w:rPr>
          <w:rFonts w:ascii="Calibri" w:hAnsi="Calibri" w:cs="Calibri"/>
          <w:b/>
          <w:bCs/>
          <w:sz w:val="22"/>
          <w:szCs w:val="22"/>
        </w:rPr>
        <w:t xml:space="preserve"> od </w:t>
      </w:r>
      <w:proofErr w:type="spellStart"/>
      <w:r w:rsidR="00611A01" w:rsidRPr="00611A01">
        <w:rPr>
          <w:rFonts w:ascii="Calibri" w:hAnsi="Calibri" w:cs="Calibri"/>
          <w:b/>
          <w:bCs/>
          <w:sz w:val="22"/>
          <w:szCs w:val="22"/>
        </w:rPr>
        <w:t>dnia</w:t>
      </w:r>
      <w:proofErr w:type="spellEnd"/>
      <w:r w:rsidR="00611A01" w:rsidRPr="00611A01">
        <w:rPr>
          <w:rFonts w:ascii="Calibri" w:hAnsi="Calibri" w:cs="Calibri"/>
          <w:b/>
          <w:bCs/>
          <w:sz w:val="22"/>
          <w:szCs w:val="22"/>
        </w:rPr>
        <w:t xml:space="preserve"> </w:t>
      </w:r>
      <w:proofErr w:type="spellStart"/>
      <w:r w:rsidR="00611A01" w:rsidRPr="00611A01">
        <w:rPr>
          <w:rFonts w:ascii="Calibri" w:hAnsi="Calibri" w:cs="Calibri"/>
          <w:b/>
          <w:bCs/>
          <w:sz w:val="22"/>
          <w:szCs w:val="22"/>
        </w:rPr>
        <w:t>zawarcia</w:t>
      </w:r>
      <w:proofErr w:type="spellEnd"/>
      <w:r w:rsidR="00611A01" w:rsidRPr="00611A01">
        <w:rPr>
          <w:rFonts w:ascii="Calibri" w:hAnsi="Calibri" w:cs="Calibri"/>
          <w:b/>
          <w:bCs/>
          <w:sz w:val="22"/>
          <w:szCs w:val="22"/>
        </w:rPr>
        <w:t xml:space="preserve"> </w:t>
      </w:r>
      <w:proofErr w:type="spellStart"/>
      <w:r w:rsidR="00611A01" w:rsidRPr="00611A01">
        <w:rPr>
          <w:rFonts w:ascii="Calibri" w:hAnsi="Calibri" w:cs="Calibri"/>
          <w:b/>
          <w:bCs/>
          <w:sz w:val="22"/>
          <w:szCs w:val="22"/>
        </w:rPr>
        <w:t>umowy</w:t>
      </w:r>
      <w:proofErr w:type="spellEnd"/>
      <w:r w:rsidR="00611A01">
        <w:rPr>
          <w:rFonts w:ascii="Calibri" w:hAnsi="Calibri" w:cs="Calibri"/>
          <w:b/>
          <w:bCs/>
          <w:sz w:val="22"/>
          <w:szCs w:val="22"/>
        </w:rPr>
        <w:t xml:space="preserve">, </w:t>
      </w:r>
      <w:r w:rsidR="002952C0" w:rsidRPr="00611A01">
        <w:rPr>
          <w:rFonts w:asciiTheme="minorHAnsi" w:eastAsia="Arial Unicode MS" w:hAnsiTheme="minorHAnsi" w:cstheme="minorHAnsi"/>
          <w:sz w:val="22"/>
          <w:szCs w:val="22"/>
          <w:lang w:val="pl-PL" w:eastAsia="ar-SA"/>
        </w:rPr>
        <w:t>od poniedziałku do piątku z wyłączeniem dni ustawowo wolnych od pracy, w godzinach: od 7</w:t>
      </w:r>
      <w:r w:rsidR="002952C0" w:rsidRPr="00611A01">
        <w:rPr>
          <w:rFonts w:asciiTheme="minorHAnsi" w:eastAsia="Arial Unicode MS" w:hAnsiTheme="minorHAnsi" w:cstheme="minorHAnsi"/>
          <w:sz w:val="22"/>
          <w:szCs w:val="22"/>
          <w:u w:val="single"/>
          <w:vertAlign w:val="superscript"/>
          <w:lang w:val="pl-PL" w:eastAsia="ar-SA"/>
        </w:rPr>
        <w:t>00</w:t>
      </w:r>
      <w:r w:rsidR="002952C0" w:rsidRPr="00611A01">
        <w:rPr>
          <w:rFonts w:asciiTheme="minorHAnsi" w:eastAsia="Arial Unicode MS" w:hAnsiTheme="minorHAnsi" w:cstheme="minorHAnsi"/>
          <w:sz w:val="22"/>
          <w:szCs w:val="22"/>
          <w:lang w:val="pl-PL" w:eastAsia="ar-SA"/>
        </w:rPr>
        <w:t xml:space="preserve"> do 1</w:t>
      </w:r>
      <w:r w:rsidR="00611A01">
        <w:rPr>
          <w:rFonts w:asciiTheme="minorHAnsi" w:eastAsia="Arial Unicode MS" w:hAnsiTheme="minorHAnsi" w:cstheme="minorHAnsi"/>
          <w:sz w:val="22"/>
          <w:szCs w:val="22"/>
          <w:lang w:val="pl-PL" w:eastAsia="ar-SA"/>
        </w:rPr>
        <w:t>4</w:t>
      </w:r>
      <w:r w:rsidR="002952C0" w:rsidRPr="00611A01">
        <w:rPr>
          <w:rFonts w:asciiTheme="minorHAnsi" w:eastAsia="Arial Unicode MS" w:hAnsiTheme="minorHAnsi" w:cstheme="minorHAnsi"/>
          <w:sz w:val="22"/>
          <w:szCs w:val="22"/>
          <w:u w:val="single"/>
          <w:vertAlign w:val="superscript"/>
          <w:lang w:val="pl-PL" w:eastAsia="ar-SA"/>
        </w:rPr>
        <w:t>00</w:t>
      </w:r>
      <w:r w:rsidR="002952C0" w:rsidRPr="00611A01">
        <w:rPr>
          <w:rFonts w:asciiTheme="minorHAnsi" w:eastAsia="Arial Unicode MS" w:hAnsiTheme="minorHAnsi" w:cstheme="minorHAnsi"/>
          <w:sz w:val="22"/>
          <w:szCs w:val="22"/>
          <w:lang w:val="pl-PL" w:eastAsia="ar-SA"/>
        </w:rPr>
        <w:t>.</w:t>
      </w:r>
    </w:p>
    <w:p w14:paraId="1A4D9E82" w14:textId="40091FC0" w:rsidR="00DC39AD" w:rsidRPr="00DC39AD" w:rsidRDefault="003823D8" w:rsidP="00DC39AD">
      <w:pPr>
        <w:pStyle w:val="Akapitzlist"/>
        <w:widowControl w:val="0"/>
        <w:numPr>
          <w:ilvl w:val="0"/>
          <w:numId w:val="39"/>
        </w:numPr>
        <w:suppressAutoHyphens/>
        <w:spacing w:line="360" w:lineRule="auto"/>
        <w:jc w:val="both"/>
        <w:rPr>
          <w:rFonts w:asciiTheme="minorHAnsi" w:hAnsiTheme="minorHAnsi" w:cstheme="minorHAnsi"/>
          <w:color w:val="000000"/>
          <w:sz w:val="22"/>
          <w:szCs w:val="22"/>
        </w:rPr>
      </w:pPr>
      <w:r w:rsidRPr="003823D8">
        <w:rPr>
          <w:rFonts w:asciiTheme="minorHAnsi" w:eastAsia="Arial Unicode MS" w:hAnsiTheme="minorHAnsi" w:cstheme="minorHAnsi"/>
          <w:sz w:val="22"/>
          <w:szCs w:val="22"/>
          <w:lang w:val="pl-PL" w:eastAsia="ar-SA"/>
        </w:rPr>
        <w:t xml:space="preserve">O terminie dostawy przedmiotu umowy Wykonawca </w:t>
      </w:r>
      <w:r w:rsidRPr="00E534FD">
        <w:rPr>
          <w:rFonts w:asciiTheme="minorHAnsi" w:eastAsia="Arial Unicode MS" w:hAnsiTheme="minorHAnsi" w:cstheme="minorHAnsi"/>
          <w:sz w:val="22"/>
          <w:szCs w:val="22"/>
          <w:lang w:val="pl-PL" w:eastAsia="ar-SA"/>
        </w:rPr>
        <w:t xml:space="preserve">powiadomi Zamawiającego </w:t>
      </w:r>
      <w:r w:rsidR="008E2BB4">
        <w:rPr>
          <w:rFonts w:asciiTheme="minorHAnsi" w:eastAsia="Arial Unicode MS" w:hAnsiTheme="minorHAnsi" w:cstheme="minorHAnsi"/>
          <w:sz w:val="22"/>
          <w:szCs w:val="22"/>
          <w:lang w:val="pl-PL" w:eastAsia="ar-SA"/>
        </w:rPr>
        <w:t>mailowo</w:t>
      </w:r>
      <w:r w:rsidRPr="00E534FD">
        <w:rPr>
          <w:rFonts w:asciiTheme="minorHAnsi" w:eastAsia="Arial Unicode MS" w:hAnsiTheme="minorHAnsi" w:cstheme="minorHAnsi"/>
          <w:sz w:val="22"/>
          <w:szCs w:val="22"/>
          <w:lang w:val="pl-PL" w:eastAsia="ar-SA"/>
        </w:rPr>
        <w:t xml:space="preserve"> lub telefonicznie, z co najmniej dwudniowym </w:t>
      </w:r>
      <w:r w:rsidR="008E2BB4">
        <w:rPr>
          <w:rFonts w:asciiTheme="minorHAnsi" w:eastAsia="Arial Unicode MS" w:hAnsiTheme="minorHAnsi" w:cstheme="minorHAnsi"/>
          <w:sz w:val="22"/>
          <w:szCs w:val="22"/>
          <w:lang w:val="pl-PL" w:eastAsia="ar-SA"/>
        </w:rPr>
        <w:t xml:space="preserve">wyprzedzeniem </w:t>
      </w:r>
      <w:hyperlink r:id="rId25" w:history="1">
        <w:r w:rsidR="00611A01" w:rsidRPr="00B60978">
          <w:rPr>
            <w:rStyle w:val="Hipercze"/>
            <w:rFonts w:asciiTheme="minorHAnsi" w:eastAsia="Arial Unicode MS" w:hAnsiTheme="minorHAnsi" w:cstheme="minorHAnsi"/>
            <w:sz w:val="22"/>
            <w:szCs w:val="22"/>
            <w:lang w:val="pl-PL" w:eastAsia="ar-SA"/>
          </w:rPr>
          <w:t>kamil.pierog@mpgk.mielec.pl</w:t>
        </w:r>
      </w:hyperlink>
      <w:r w:rsidR="00E534FD">
        <w:rPr>
          <w:rFonts w:asciiTheme="minorHAnsi" w:eastAsia="Arial Unicode MS" w:hAnsiTheme="minorHAnsi" w:cstheme="minorHAnsi"/>
          <w:sz w:val="22"/>
          <w:szCs w:val="22"/>
          <w:lang w:val="pl-PL" w:eastAsia="ar-SA"/>
        </w:rPr>
        <w:t>.</w:t>
      </w:r>
      <w:r w:rsidR="00E534FD">
        <w:rPr>
          <w:rFonts w:asciiTheme="minorHAnsi" w:hAnsiTheme="minorHAnsi" w:cstheme="minorHAnsi"/>
          <w:color w:val="000000"/>
          <w:sz w:val="22"/>
          <w:szCs w:val="22"/>
        </w:rPr>
        <w:t xml:space="preserve"> </w:t>
      </w:r>
    </w:p>
    <w:p w14:paraId="2EC68E69" w14:textId="4BB7FBC5" w:rsidR="00DC39AD" w:rsidRPr="00DC39AD" w:rsidRDefault="00DC39AD" w:rsidP="00DC39AD">
      <w:pPr>
        <w:pStyle w:val="Akapitzlist"/>
        <w:widowControl w:val="0"/>
        <w:numPr>
          <w:ilvl w:val="0"/>
          <w:numId w:val="39"/>
        </w:numPr>
        <w:suppressAutoHyphens/>
        <w:spacing w:line="360" w:lineRule="auto"/>
        <w:jc w:val="both"/>
        <w:rPr>
          <w:rFonts w:asciiTheme="minorHAnsi" w:hAnsiTheme="minorHAnsi" w:cstheme="minorHAnsi"/>
          <w:color w:val="000000"/>
          <w:sz w:val="22"/>
          <w:szCs w:val="22"/>
        </w:rPr>
      </w:pPr>
      <w:r w:rsidRPr="00DC39AD">
        <w:rPr>
          <w:rFonts w:asciiTheme="minorHAnsi" w:hAnsiTheme="minorHAnsi" w:cstheme="minorHAnsi"/>
          <w:sz w:val="22"/>
          <w:szCs w:val="22"/>
          <w:lang w:val="pl-PL" w:eastAsia="ar-SA"/>
        </w:rPr>
        <w:t>Wraz z pojazdem Wykonawca wyda Zamawiającemu niezbędne dokumenty związane z samochod</w:t>
      </w:r>
      <w:r w:rsidR="008E2BB4">
        <w:rPr>
          <w:rFonts w:asciiTheme="minorHAnsi" w:hAnsiTheme="minorHAnsi" w:cstheme="minorHAnsi"/>
          <w:sz w:val="22"/>
          <w:szCs w:val="22"/>
          <w:lang w:val="pl-PL" w:eastAsia="ar-SA"/>
        </w:rPr>
        <w:t>ami</w:t>
      </w:r>
      <w:r w:rsidRPr="00DC39AD">
        <w:rPr>
          <w:rFonts w:asciiTheme="minorHAnsi" w:hAnsiTheme="minorHAnsi" w:cstheme="minorHAnsi"/>
          <w:sz w:val="22"/>
          <w:szCs w:val="22"/>
          <w:lang w:val="pl-PL" w:eastAsia="ar-SA"/>
        </w:rPr>
        <w:t>, w tym, instrukcję obsługi</w:t>
      </w:r>
      <w:r w:rsidR="00A96CEF">
        <w:rPr>
          <w:rFonts w:asciiTheme="minorHAnsi" w:hAnsiTheme="minorHAnsi" w:cstheme="minorHAnsi"/>
          <w:sz w:val="22"/>
          <w:szCs w:val="22"/>
          <w:lang w:val="pl-PL" w:eastAsia="ar-SA"/>
        </w:rPr>
        <w:t xml:space="preserve">, karty gwarancyjne, książki serwisowe pojazdów </w:t>
      </w:r>
      <w:r w:rsidRPr="00DC39AD">
        <w:rPr>
          <w:rFonts w:asciiTheme="minorHAnsi" w:hAnsiTheme="minorHAnsi" w:cstheme="minorHAnsi"/>
          <w:sz w:val="22"/>
          <w:szCs w:val="22"/>
          <w:lang w:val="pl-PL" w:eastAsia="ar-SA"/>
        </w:rPr>
        <w:t>oraz wszystkie dokumenty niezbędne do skutecznej rejestracji pojazd</w:t>
      </w:r>
      <w:r w:rsidR="00A96CEF">
        <w:rPr>
          <w:rFonts w:asciiTheme="minorHAnsi" w:hAnsiTheme="minorHAnsi" w:cstheme="minorHAnsi"/>
          <w:sz w:val="22"/>
          <w:szCs w:val="22"/>
          <w:lang w:val="pl-PL" w:eastAsia="ar-SA"/>
        </w:rPr>
        <w:t>ów</w:t>
      </w:r>
      <w:r w:rsidRPr="00DC39AD">
        <w:rPr>
          <w:rFonts w:asciiTheme="minorHAnsi" w:hAnsiTheme="minorHAnsi" w:cstheme="minorHAnsi"/>
          <w:sz w:val="22"/>
          <w:szCs w:val="22"/>
          <w:lang w:val="pl-PL" w:eastAsia="ar-SA"/>
        </w:rPr>
        <w:t>.</w:t>
      </w:r>
    </w:p>
    <w:p w14:paraId="125219EE" w14:textId="3CE43F5F" w:rsidR="00F020D0" w:rsidRPr="00F020D0" w:rsidRDefault="00DC39AD" w:rsidP="00F020D0">
      <w:pPr>
        <w:pStyle w:val="Akapitzlist"/>
        <w:widowControl w:val="0"/>
        <w:numPr>
          <w:ilvl w:val="0"/>
          <w:numId w:val="39"/>
        </w:numPr>
        <w:suppressAutoHyphens/>
        <w:spacing w:line="360" w:lineRule="auto"/>
        <w:jc w:val="both"/>
        <w:rPr>
          <w:rFonts w:asciiTheme="minorHAnsi" w:hAnsiTheme="minorHAnsi" w:cstheme="minorHAnsi"/>
          <w:color w:val="000000"/>
          <w:sz w:val="22"/>
          <w:szCs w:val="22"/>
        </w:rPr>
      </w:pPr>
      <w:r w:rsidRPr="00DC39AD">
        <w:rPr>
          <w:rFonts w:asciiTheme="minorHAnsi" w:hAnsiTheme="minorHAnsi" w:cstheme="minorHAnsi"/>
          <w:sz w:val="22"/>
          <w:szCs w:val="22"/>
          <w:lang w:val="pl-PL" w:eastAsia="ar-SA"/>
        </w:rPr>
        <w:t>Wykonawca  przekaże Zamawiającemu wszystkie istniejące komplety kluczy do pojazd</w:t>
      </w:r>
      <w:r w:rsidR="008E2BB4">
        <w:rPr>
          <w:rFonts w:asciiTheme="minorHAnsi" w:hAnsiTheme="minorHAnsi" w:cstheme="minorHAnsi"/>
          <w:sz w:val="22"/>
          <w:szCs w:val="22"/>
          <w:lang w:val="pl-PL" w:eastAsia="ar-SA"/>
        </w:rPr>
        <w:t>ów</w:t>
      </w:r>
      <w:r w:rsidRPr="00DC39AD">
        <w:rPr>
          <w:rFonts w:asciiTheme="minorHAnsi" w:hAnsiTheme="minorHAnsi" w:cstheme="minorHAnsi"/>
          <w:sz w:val="22"/>
          <w:szCs w:val="22"/>
          <w:lang w:val="pl-PL" w:eastAsia="ar-SA"/>
        </w:rPr>
        <w:t>.</w:t>
      </w:r>
    </w:p>
    <w:p w14:paraId="4F8C7215" w14:textId="77777777" w:rsidR="001909A6" w:rsidRPr="001909A6" w:rsidRDefault="00F12965" w:rsidP="006F01B7">
      <w:pPr>
        <w:pStyle w:val="Akapitzlist"/>
        <w:widowControl w:val="0"/>
        <w:numPr>
          <w:ilvl w:val="0"/>
          <w:numId w:val="39"/>
        </w:numPr>
        <w:suppressAutoHyphens/>
        <w:spacing w:line="360" w:lineRule="auto"/>
        <w:jc w:val="both"/>
        <w:rPr>
          <w:rFonts w:asciiTheme="minorHAnsi" w:hAnsiTheme="minorHAnsi" w:cstheme="minorHAnsi"/>
          <w:color w:val="000000"/>
          <w:sz w:val="22"/>
          <w:szCs w:val="22"/>
        </w:rPr>
      </w:pPr>
      <w:proofErr w:type="spellStart"/>
      <w:r w:rsidRPr="008C7383">
        <w:rPr>
          <w:rFonts w:asciiTheme="minorHAnsi" w:hAnsiTheme="minorHAnsi" w:cstheme="minorHAnsi"/>
          <w:iCs/>
          <w:sz w:val="22"/>
          <w:szCs w:val="22"/>
          <w:lang w:bidi="pl-PL"/>
        </w:rPr>
        <w:t>Osobą</w:t>
      </w:r>
      <w:proofErr w:type="spellEnd"/>
      <w:r w:rsidRPr="008C7383">
        <w:rPr>
          <w:rFonts w:asciiTheme="minorHAnsi" w:hAnsiTheme="minorHAnsi" w:cstheme="minorHAnsi"/>
          <w:iCs/>
          <w:sz w:val="22"/>
          <w:szCs w:val="22"/>
          <w:lang w:bidi="pl-PL"/>
        </w:rPr>
        <w:t xml:space="preserve"> </w:t>
      </w:r>
      <w:proofErr w:type="spellStart"/>
      <w:r w:rsidRPr="008C7383">
        <w:rPr>
          <w:rFonts w:asciiTheme="minorHAnsi" w:hAnsiTheme="minorHAnsi" w:cstheme="minorHAnsi"/>
          <w:iCs/>
          <w:sz w:val="22"/>
          <w:szCs w:val="22"/>
          <w:lang w:bidi="pl-PL"/>
        </w:rPr>
        <w:t>odpowiedzialną</w:t>
      </w:r>
      <w:proofErr w:type="spellEnd"/>
      <w:r w:rsidRPr="008C7383">
        <w:rPr>
          <w:rFonts w:asciiTheme="minorHAnsi" w:hAnsiTheme="minorHAnsi" w:cstheme="minorHAnsi"/>
          <w:iCs/>
          <w:sz w:val="22"/>
          <w:szCs w:val="22"/>
          <w:lang w:bidi="pl-PL"/>
        </w:rPr>
        <w:t xml:space="preserve"> za </w:t>
      </w:r>
      <w:proofErr w:type="spellStart"/>
      <w:r w:rsidRPr="008C7383">
        <w:rPr>
          <w:rFonts w:asciiTheme="minorHAnsi" w:hAnsiTheme="minorHAnsi" w:cstheme="minorHAnsi"/>
          <w:iCs/>
          <w:sz w:val="22"/>
          <w:szCs w:val="22"/>
          <w:lang w:bidi="pl-PL"/>
        </w:rPr>
        <w:t>sprawy</w:t>
      </w:r>
      <w:proofErr w:type="spellEnd"/>
      <w:r w:rsidRPr="008C7383">
        <w:rPr>
          <w:rFonts w:asciiTheme="minorHAnsi" w:hAnsiTheme="minorHAnsi" w:cstheme="minorHAnsi"/>
          <w:iCs/>
          <w:sz w:val="22"/>
          <w:szCs w:val="22"/>
          <w:lang w:bidi="pl-PL"/>
        </w:rPr>
        <w:t xml:space="preserve"> współpracy ze strony Wykonawcy będzie</w:t>
      </w:r>
      <w:r w:rsidR="001909A6">
        <w:rPr>
          <w:rFonts w:asciiTheme="minorHAnsi" w:hAnsiTheme="minorHAnsi" w:cstheme="minorHAnsi"/>
          <w:iCs/>
          <w:sz w:val="22"/>
          <w:szCs w:val="22"/>
          <w:lang w:bidi="pl-PL"/>
        </w:rPr>
        <w:t>:</w:t>
      </w:r>
    </w:p>
    <w:p w14:paraId="5A0176A7" w14:textId="77777777" w:rsidR="001909A6" w:rsidRPr="001909A6" w:rsidRDefault="00F12965" w:rsidP="006F01B7">
      <w:pPr>
        <w:pStyle w:val="Akapitzlist"/>
        <w:widowControl w:val="0"/>
        <w:numPr>
          <w:ilvl w:val="0"/>
          <w:numId w:val="40"/>
        </w:numPr>
        <w:suppressAutoHyphens/>
        <w:spacing w:line="360" w:lineRule="auto"/>
        <w:jc w:val="both"/>
        <w:rPr>
          <w:rFonts w:asciiTheme="minorHAnsi" w:hAnsiTheme="minorHAnsi" w:cstheme="minorHAnsi"/>
          <w:color w:val="000000"/>
          <w:sz w:val="22"/>
          <w:szCs w:val="22"/>
        </w:rPr>
      </w:pPr>
      <w:r w:rsidRPr="001909A6">
        <w:rPr>
          <w:rFonts w:asciiTheme="minorHAnsi" w:hAnsiTheme="minorHAnsi" w:cstheme="minorHAnsi"/>
          <w:b/>
          <w:iCs/>
          <w:sz w:val="22"/>
          <w:szCs w:val="22"/>
          <w:lang w:bidi="pl-PL"/>
        </w:rPr>
        <w:t>………</w:t>
      </w:r>
      <w:r w:rsidR="001909A6">
        <w:rPr>
          <w:rFonts w:asciiTheme="minorHAnsi" w:hAnsiTheme="minorHAnsi" w:cstheme="minorHAnsi"/>
          <w:b/>
          <w:iCs/>
          <w:sz w:val="22"/>
          <w:szCs w:val="22"/>
          <w:lang w:bidi="pl-PL"/>
        </w:rPr>
        <w:t>……………………………………..</w:t>
      </w:r>
      <w:r w:rsidRPr="001909A6">
        <w:rPr>
          <w:rFonts w:asciiTheme="minorHAnsi" w:hAnsiTheme="minorHAnsi" w:cstheme="minorHAnsi"/>
          <w:b/>
          <w:iCs/>
          <w:sz w:val="22"/>
          <w:szCs w:val="22"/>
          <w:lang w:bidi="pl-PL"/>
        </w:rPr>
        <w:t>……</w:t>
      </w:r>
      <w:r w:rsidRPr="008C7383">
        <w:rPr>
          <w:rFonts w:asciiTheme="minorHAnsi" w:hAnsiTheme="minorHAnsi" w:cstheme="minorHAnsi"/>
          <w:b/>
          <w:iCs/>
          <w:sz w:val="22"/>
          <w:szCs w:val="22"/>
          <w:lang w:bidi="pl-PL"/>
        </w:rPr>
        <w:t xml:space="preserve">, </w:t>
      </w:r>
    </w:p>
    <w:p w14:paraId="0531DB82" w14:textId="77777777" w:rsidR="006A0A57" w:rsidRPr="00864A35" w:rsidRDefault="00F12965" w:rsidP="00864A35">
      <w:pPr>
        <w:pStyle w:val="Akapitzlist"/>
        <w:widowControl w:val="0"/>
        <w:suppressAutoHyphens/>
        <w:spacing w:line="360" w:lineRule="auto"/>
        <w:ind w:left="796"/>
        <w:jc w:val="both"/>
        <w:rPr>
          <w:rFonts w:asciiTheme="minorHAnsi" w:hAnsiTheme="minorHAnsi" w:cstheme="minorHAnsi"/>
          <w:iCs/>
          <w:sz w:val="22"/>
          <w:szCs w:val="22"/>
          <w:lang w:bidi="pl-PL"/>
        </w:rPr>
      </w:pPr>
      <w:r w:rsidRPr="008C7383">
        <w:rPr>
          <w:rFonts w:asciiTheme="minorHAnsi" w:hAnsiTheme="minorHAnsi" w:cstheme="minorHAnsi"/>
          <w:iCs/>
          <w:sz w:val="22"/>
          <w:szCs w:val="22"/>
          <w:lang w:bidi="pl-PL"/>
        </w:rPr>
        <w:t>tel. ……………</w:t>
      </w:r>
      <w:r w:rsidR="001909A6">
        <w:rPr>
          <w:rFonts w:asciiTheme="minorHAnsi" w:hAnsiTheme="minorHAnsi" w:cstheme="minorHAnsi"/>
          <w:iCs/>
          <w:sz w:val="22"/>
          <w:szCs w:val="22"/>
          <w:lang w:bidi="pl-PL"/>
        </w:rPr>
        <w:t>………………………………</w:t>
      </w:r>
      <w:r w:rsidRPr="008C7383">
        <w:rPr>
          <w:rFonts w:asciiTheme="minorHAnsi" w:hAnsiTheme="minorHAnsi" w:cstheme="minorHAnsi"/>
          <w:iCs/>
          <w:sz w:val="22"/>
          <w:szCs w:val="22"/>
          <w:lang w:bidi="pl-PL"/>
        </w:rPr>
        <w:t>………, e-mail:…………</w:t>
      </w:r>
      <w:r w:rsidR="001909A6">
        <w:rPr>
          <w:rFonts w:asciiTheme="minorHAnsi" w:hAnsiTheme="minorHAnsi" w:cstheme="minorHAnsi"/>
          <w:iCs/>
          <w:sz w:val="22"/>
          <w:szCs w:val="22"/>
          <w:lang w:bidi="pl-PL"/>
        </w:rPr>
        <w:t>……………………………….</w:t>
      </w:r>
      <w:r w:rsidRPr="008C7383">
        <w:rPr>
          <w:rFonts w:asciiTheme="minorHAnsi" w:hAnsiTheme="minorHAnsi" w:cstheme="minorHAnsi"/>
          <w:iCs/>
          <w:sz w:val="22"/>
          <w:szCs w:val="22"/>
          <w:lang w:bidi="pl-PL"/>
        </w:rPr>
        <w:t>……….</w:t>
      </w:r>
    </w:p>
    <w:p w14:paraId="64BEC0D9" w14:textId="77777777" w:rsidR="006A0A57" w:rsidRPr="006A0A57" w:rsidRDefault="001D4D56" w:rsidP="006A0A57">
      <w:pPr>
        <w:pStyle w:val="Akapitzlist"/>
        <w:widowControl w:val="0"/>
        <w:numPr>
          <w:ilvl w:val="0"/>
          <w:numId w:val="39"/>
        </w:numPr>
        <w:suppressAutoHyphens/>
        <w:spacing w:line="360" w:lineRule="auto"/>
        <w:jc w:val="both"/>
        <w:rPr>
          <w:rFonts w:asciiTheme="minorHAnsi" w:hAnsiTheme="minorHAnsi" w:cstheme="minorHAnsi"/>
          <w:color w:val="000000"/>
          <w:sz w:val="22"/>
          <w:szCs w:val="22"/>
        </w:rPr>
      </w:pPr>
      <w:r>
        <w:rPr>
          <w:rFonts w:asciiTheme="minorHAnsi" w:hAnsiTheme="minorHAnsi" w:cstheme="minorHAnsi"/>
          <w:sz w:val="22"/>
          <w:szCs w:val="22"/>
        </w:rPr>
        <w:t>Osobami odpowiedzialnymi</w:t>
      </w:r>
      <w:r w:rsidR="00F12965" w:rsidRPr="008C7383">
        <w:rPr>
          <w:rFonts w:asciiTheme="minorHAnsi" w:hAnsiTheme="minorHAnsi" w:cstheme="minorHAnsi"/>
          <w:sz w:val="22"/>
          <w:szCs w:val="22"/>
        </w:rPr>
        <w:t xml:space="preserve"> za sprawy współprac</w:t>
      </w:r>
      <w:r>
        <w:rPr>
          <w:rFonts w:asciiTheme="minorHAnsi" w:hAnsiTheme="minorHAnsi" w:cstheme="minorHAnsi"/>
          <w:sz w:val="22"/>
          <w:szCs w:val="22"/>
        </w:rPr>
        <w:t>y ze strony Zamawiającego będą</w:t>
      </w:r>
      <w:r w:rsidR="00067C48">
        <w:rPr>
          <w:rFonts w:asciiTheme="minorHAnsi" w:hAnsiTheme="minorHAnsi" w:cstheme="minorHAnsi"/>
          <w:sz w:val="22"/>
          <w:szCs w:val="22"/>
        </w:rPr>
        <w:t>:</w:t>
      </w:r>
    </w:p>
    <w:p w14:paraId="04F92EA2" w14:textId="6CDC76F2" w:rsidR="006A0A57" w:rsidRPr="00722099" w:rsidRDefault="00611A01" w:rsidP="006A0A57">
      <w:pPr>
        <w:pStyle w:val="Akapitzlist"/>
        <w:numPr>
          <w:ilvl w:val="0"/>
          <w:numId w:val="35"/>
        </w:numPr>
        <w:autoSpaceDE w:val="0"/>
        <w:autoSpaceDN w:val="0"/>
        <w:adjustRightInd w:val="0"/>
        <w:spacing w:line="360" w:lineRule="auto"/>
        <w:ind w:left="851"/>
        <w:jc w:val="both"/>
        <w:rPr>
          <w:rFonts w:asciiTheme="minorHAnsi" w:hAnsiTheme="minorHAnsi" w:cstheme="minorHAnsi"/>
          <w:b/>
          <w:sz w:val="22"/>
          <w:szCs w:val="22"/>
          <w:lang w:val="pl-PL"/>
        </w:rPr>
      </w:pPr>
      <w:r>
        <w:rPr>
          <w:rFonts w:asciiTheme="minorHAnsi" w:hAnsiTheme="minorHAnsi" w:cstheme="minorHAnsi"/>
          <w:b/>
          <w:sz w:val="22"/>
          <w:szCs w:val="22"/>
          <w:lang w:val="pl-PL"/>
        </w:rPr>
        <w:t xml:space="preserve">Zastępca Kierownika Zakładu Wodociągów i Kanalizacji </w:t>
      </w:r>
      <w:r w:rsidR="006A0A57" w:rsidRPr="00722099">
        <w:rPr>
          <w:rFonts w:asciiTheme="minorHAnsi" w:hAnsiTheme="minorHAnsi" w:cstheme="minorHAnsi"/>
          <w:b/>
          <w:sz w:val="22"/>
          <w:szCs w:val="22"/>
          <w:lang w:val="pl-PL"/>
        </w:rPr>
        <w:t xml:space="preserve">- p.  </w:t>
      </w:r>
      <w:r>
        <w:rPr>
          <w:rFonts w:asciiTheme="minorHAnsi" w:hAnsiTheme="minorHAnsi" w:cstheme="minorHAnsi"/>
          <w:b/>
          <w:sz w:val="22"/>
          <w:szCs w:val="22"/>
          <w:lang w:val="pl-PL"/>
        </w:rPr>
        <w:t>Kamil Pieróg</w:t>
      </w:r>
      <w:r w:rsidR="006A0A57" w:rsidRPr="00722099">
        <w:rPr>
          <w:rFonts w:asciiTheme="minorHAnsi" w:hAnsiTheme="minorHAnsi" w:cstheme="minorHAnsi"/>
          <w:b/>
          <w:sz w:val="22"/>
          <w:szCs w:val="22"/>
          <w:lang w:val="pl-PL"/>
        </w:rPr>
        <w:t xml:space="preserve">, </w:t>
      </w:r>
    </w:p>
    <w:p w14:paraId="667EC29C" w14:textId="4BE2A147" w:rsidR="006A0A57" w:rsidRDefault="006A0A57" w:rsidP="006A0A57">
      <w:pPr>
        <w:widowControl w:val="0"/>
        <w:suppressAutoHyphens/>
        <w:spacing w:line="360" w:lineRule="auto"/>
        <w:jc w:val="both"/>
        <w:rPr>
          <w:rFonts w:asciiTheme="minorHAnsi" w:hAnsiTheme="minorHAnsi" w:cstheme="minorHAnsi"/>
          <w:color w:val="000000" w:themeColor="text1"/>
          <w:sz w:val="22"/>
          <w:szCs w:val="22"/>
        </w:rPr>
      </w:pPr>
      <w:r>
        <w:rPr>
          <w:rFonts w:asciiTheme="minorHAnsi" w:hAnsiTheme="minorHAnsi" w:cstheme="minorHAnsi"/>
          <w:sz w:val="22"/>
          <w:szCs w:val="22"/>
        </w:rPr>
        <w:t xml:space="preserve">                 </w:t>
      </w:r>
      <w:r w:rsidRPr="006A0A57">
        <w:rPr>
          <w:rFonts w:asciiTheme="minorHAnsi" w:hAnsiTheme="minorHAnsi" w:cstheme="minorHAnsi"/>
          <w:sz w:val="22"/>
          <w:szCs w:val="22"/>
        </w:rPr>
        <w:t xml:space="preserve">tel.: 17 </w:t>
      </w:r>
      <w:r w:rsidR="003A6B0F">
        <w:rPr>
          <w:rFonts w:asciiTheme="minorHAnsi" w:hAnsiTheme="minorHAnsi" w:cstheme="minorHAnsi"/>
          <w:sz w:val="22"/>
          <w:szCs w:val="22"/>
        </w:rPr>
        <w:t>58 20 5</w:t>
      </w:r>
      <w:r w:rsidR="00611A01">
        <w:rPr>
          <w:rFonts w:asciiTheme="minorHAnsi" w:hAnsiTheme="minorHAnsi" w:cstheme="minorHAnsi"/>
          <w:sz w:val="22"/>
          <w:szCs w:val="22"/>
        </w:rPr>
        <w:t>23</w:t>
      </w:r>
      <w:r w:rsidRPr="006A0A57">
        <w:rPr>
          <w:rFonts w:asciiTheme="minorHAnsi" w:hAnsiTheme="minorHAnsi" w:cstheme="minorHAnsi"/>
          <w:sz w:val="22"/>
          <w:szCs w:val="22"/>
        </w:rPr>
        <w:t xml:space="preserve">, e-mail: </w:t>
      </w:r>
      <w:hyperlink r:id="rId26" w:history="1">
        <w:r w:rsidR="00611A01" w:rsidRPr="00B60978">
          <w:rPr>
            <w:rStyle w:val="Hipercze"/>
            <w:rFonts w:asciiTheme="minorHAnsi" w:hAnsiTheme="minorHAnsi" w:cstheme="minorHAnsi"/>
            <w:sz w:val="22"/>
            <w:szCs w:val="22"/>
          </w:rPr>
          <w:t>kamil.pierog@mpgk.mielec.pl</w:t>
        </w:r>
      </w:hyperlink>
      <w:r w:rsidRPr="006A0A57">
        <w:rPr>
          <w:rFonts w:asciiTheme="minorHAnsi" w:hAnsiTheme="minorHAnsi" w:cstheme="minorHAnsi"/>
          <w:color w:val="000000" w:themeColor="text1"/>
          <w:sz w:val="22"/>
          <w:szCs w:val="22"/>
        </w:rPr>
        <w:t>.</w:t>
      </w:r>
    </w:p>
    <w:p w14:paraId="3A60BEB7" w14:textId="77777777" w:rsidR="00D35F88" w:rsidRPr="00F931CC" w:rsidRDefault="00F12965" w:rsidP="006A0A57">
      <w:pPr>
        <w:pStyle w:val="Akapitzlist"/>
        <w:widowControl w:val="0"/>
        <w:numPr>
          <w:ilvl w:val="0"/>
          <w:numId w:val="39"/>
        </w:numPr>
        <w:suppressAutoHyphens/>
        <w:spacing w:line="360" w:lineRule="auto"/>
        <w:jc w:val="both"/>
        <w:rPr>
          <w:rFonts w:asciiTheme="minorHAnsi" w:hAnsiTheme="minorHAnsi" w:cstheme="minorHAnsi"/>
          <w:color w:val="000000"/>
          <w:sz w:val="22"/>
          <w:szCs w:val="22"/>
        </w:rPr>
      </w:pPr>
      <w:proofErr w:type="spellStart"/>
      <w:r w:rsidRPr="008C7383">
        <w:rPr>
          <w:rFonts w:asciiTheme="minorHAnsi" w:hAnsiTheme="minorHAnsi" w:cstheme="minorHAnsi"/>
          <w:sz w:val="22"/>
          <w:szCs w:val="22"/>
        </w:rPr>
        <w:t>Zmia</w:t>
      </w:r>
      <w:r w:rsidR="003A6B0F">
        <w:rPr>
          <w:rFonts w:asciiTheme="minorHAnsi" w:hAnsiTheme="minorHAnsi" w:cstheme="minorHAnsi"/>
          <w:sz w:val="22"/>
          <w:szCs w:val="22"/>
        </w:rPr>
        <w:t>na</w:t>
      </w:r>
      <w:proofErr w:type="spellEnd"/>
      <w:r w:rsidR="003A6B0F">
        <w:rPr>
          <w:rFonts w:asciiTheme="minorHAnsi" w:hAnsiTheme="minorHAnsi" w:cstheme="minorHAnsi"/>
          <w:sz w:val="22"/>
          <w:szCs w:val="22"/>
        </w:rPr>
        <w:t xml:space="preserve"> </w:t>
      </w:r>
      <w:proofErr w:type="spellStart"/>
      <w:r w:rsidR="003A6B0F">
        <w:rPr>
          <w:rFonts w:asciiTheme="minorHAnsi" w:hAnsiTheme="minorHAnsi" w:cstheme="minorHAnsi"/>
          <w:sz w:val="22"/>
          <w:szCs w:val="22"/>
        </w:rPr>
        <w:t>osób</w:t>
      </w:r>
      <w:proofErr w:type="spellEnd"/>
      <w:r w:rsidR="003A6B0F">
        <w:rPr>
          <w:rFonts w:asciiTheme="minorHAnsi" w:hAnsiTheme="minorHAnsi" w:cstheme="minorHAnsi"/>
          <w:sz w:val="22"/>
          <w:szCs w:val="22"/>
        </w:rPr>
        <w:t xml:space="preserve">, o </w:t>
      </w:r>
      <w:proofErr w:type="spellStart"/>
      <w:r w:rsidR="003A6B0F">
        <w:rPr>
          <w:rFonts w:asciiTheme="minorHAnsi" w:hAnsiTheme="minorHAnsi" w:cstheme="minorHAnsi"/>
          <w:sz w:val="22"/>
          <w:szCs w:val="22"/>
        </w:rPr>
        <w:t>których</w:t>
      </w:r>
      <w:proofErr w:type="spellEnd"/>
      <w:r w:rsidR="003A6B0F">
        <w:rPr>
          <w:rFonts w:asciiTheme="minorHAnsi" w:hAnsiTheme="minorHAnsi" w:cstheme="minorHAnsi"/>
          <w:sz w:val="22"/>
          <w:szCs w:val="22"/>
        </w:rPr>
        <w:t xml:space="preserve"> mowa w ust. 6 i 7</w:t>
      </w:r>
      <w:r w:rsidRPr="008C7383">
        <w:rPr>
          <w:rFonts w:asciiTheme="minorHAnsi" w:hAnsiTheme="minorHAnsi" w:cstheme="minorHAnsi"/>
          <w:sz w:val="22"/>
          <w:szCs w:val="22"/>
        </w:rPr>
        <w:t xml:space="preserve"> nie stanowi zmiany umowy, wymaga jednak dla swej skuteczności pisemnego powiadomienia drugiej Strony przez Stronę dokonującą zmiany.</w:t>
      </w:r>
    </w:p>
    <w:p w14:paraId="353C8A31" w14:textId="77777777" w:rsidR="004622EB" w:rsidRDefault="004622EB" w:rsidP="00864A35">
      <w:pPr>
        <w:spacing w:line="360" w:lineRule="auto"/>
        <w:ind w:left="3545" w:firstLine="709"/>
        <w:rPr>
          <w:rFonts w:asciiTheme="minorHAnsi" w:hAnsiTheme="minorHAnsi" w:cstheme="minorHAnsi"/>
          <w:b/>
          <w:sz w:val="22"/>
          <w:szCs w:val="22"/>
        </w:rPr>
      </w:pPr>
    </w:p>
    <w:p w14:paraId="2C815550" w14:textId="7911A6E5" w:rsidR="00864A35" w:rsidRDefault="00F12965" w:rsidP="00864A35">
      <w:pPr>
        <w:spacing w:line="360" w:lineRule="auto"/>
        <w:ind w:left="3545" w:firstLine="709"/>
        <w:rPr>
          <w:rFonts w:asciiTheme="minorHAnsi" w:hAnsiTheme="minorHAnsi" w:cstheme="minorHAnsi"/>
          <w:b/>
          <w:sz w:val="22"/>
          <w:szCs w:val="22"/>
        </w:rPr>
      </w:pPr>
      <w:r w:rsidRPr="00722099">
        <w:rPr>
          <w:rFonts w:asciiTheme="minorHAnsi" w:hAnsiTheme="minorHAnsi" w:cstheme="minorHAnsi"/>
          <w:b/>
          <w:sz w:val="22"/>
          <w:szCs w:val="22"/>
        </w:rPr>
        <w:t>§ 5.</w:t>
      </w:r>
    </w:p>
    <w:p w14:paraId="78B2A7F0" w14:textId="77777777" w:rsidR="00864A35" w:rsidRPr="00864A35" w:rsidRDefault="00864A35" w:rsidP="00864A35">
      <w:pPr>
        <w:spacing w:line="360" w:lineRule="auto"/>
        <w:ind w:left="-426"/>
        <w:rPr>
          <w:rFonts w:asciiTheme="minorHAnsi" w:hAnsiTheme="minorHAnsi" w:cstheme="minorHAnsi"/>
          <w:b/>
          <w:sz w:val="22"/>
          <w:szCs w:val="22"/>
        </w:rPr>
      </w:pPr>
      <w:r w:rsidRPr="00864A35">
        <w:rPr>
          <w:rFonts w:asciiTheme="minorHAnsi" w:hAnsiTheme="minorHAnsi" w:cstheme="minorHAnsi"/>
          <w:sz w:val="22"/>
          <w:szCs w:val="22"/>
          <w:lang w:val="pl-PL" w:eastAsia="ar-SA"/>
        </w:rPr>
        <w:t>Strony ustalają, że obowiązującą formą odszkodowania będą kary umowne z następujących tytułów:</w:t>
      </w:r>
    </w:p>
    <w:p w14:paraId="78E1A622" w14:textId="77777777" w:rsidR="00864A35" w:rsidRPr="00864A35" w:rsidRDefault="00864A35" w:rsidP="00864A35">
      <w:pPr>
        <w:widowControl w:val="0"/>
        <w:numPr>
          <w:ilvl w:val="0"/>
          <w:numId w:val="51"/>
        </w:numPr>
        <w:tabs>
          <w:tab w:val="clear" w:pos="720"/>
          <w:tab w:val="left" w:pos="360"/>
          <w:tab w:val="left" w:pos="426"/>
        </w:tabs>
        <w:suppressAutoHyphens/>
        <w:spacing w:line="360" w:lineRule="auto"/>
        <w:ind w:left="0" w:hanging="425"/>
        <w:jc w:val="both"/>
        <w:rPr>
          <w:rFonts w:asciiTheme="minorHAnsi" w:hAnsiTheme="minorHAnsi" w:cstheme="minorHAnsi"/>
          <w:sz w:val="22"/>
          <w:szCs w:val="22"/>
          <w:lang w:val="pl-PL" w:eastAsia="ar-SA"/>
        </w:rPr>
      </w:pPr>
      <w:r w:rsidRPr="00864A35">
        <w:rPr>
          <w:rFonts w:asciiTheme="minorHAnsi" w:hAnsiTheme="minorHAnsi" w:cstheme="minorHAnsi"/>
          <w:sz w:val="22"/>
          <w:szCs w:val="22"/>
          <w:lang w:val="pl-PL" w:eastAsia="ar-SA"/>
        </w:rPr>
        <w:t>Wykonawca zapłaci Zamawiającemu kary umowne:</w:t>
      </w:r>
    </w:p>
    <w:p w14:paraId="03AF619D" w14:textId="77777777" w:rsidR="00864A35" w:rsidRPr="00864A35" w:rsidRDefault="00864A35" w:rsidP="00864A35">
      <w:pPr>
        <w:widowControl w:val="0"/>
        <w:numPr>
          <w:ilvl w:val="0"/>
          <w:numId w:val="52"/>
        </w:numPr>
        <w:tabs>
          <w:tab w:val="left" w:pos="720"/>
        </w:tabs>
        <w:suppressAutoHyphens/>
        <w:spacing w:line="360" w:lineRule="auto"/>
        <w:contextualSpacing/>
        <w:jc w:val="both"/>
        <w:rPr>
          <w:rFonts w:asciiTheme="minorHAnsi" w:hAnsiTheme="minorHAnsi" w:cstheme="minorHAnsi"/>
          <w:sz w:val="22"/>
          <w:szCs w:val="22"/>
          <w:lang w:val="pl-PL" w:eastAsia="ar-SA"/>
        </w:rPr>
      </w:pPr>
      <w:r w:rsidRPr="00864A35">
        <w:rPr>
          <w:rFonts w:asciiTheme="minorHAnsi" w:hAnsiTheme="minorHAnsi" w:cstheme="minorHAnsi"/>
          <w:sz w:val="22"/>
          <w:szCs w:val="22"/>
          <w:lang w:val="pl-PL" w:eastAsia="ar-SA"/>
        </w:rPr>
        <w:t>za niedotrzymanie terminu dostawy przedmiotu umowy</w:t>
      </w:r>
      <w:r w:rsidRPr="00864A35">
        <w:rPr>
          <w:rFonts w:asciiTheme="minorHAnsi" w:hAnsiTheme="minorHAnsi" w:cstheme="minorHAnsi"/>
          <w:sz w:val="22"/>
          <w:szCs w:val="22"/>
          <w:shd w:val="clear" w:color="auto" w:fill="FFFFFF"/>
          <w:lang w:val="pl-PL" w:eastAsia="ar-SA"/>
        </w:rPr>
        <w:t xml:space="preserve"> -</w:t>
      </w:r>
      <w:r w:rsidRPr="00864A35">
        <w:rPr>
          <w:rFonts w:asciiTheme="minorHAnsi" w:hAnsiTheme="minorHAnsi" w:cstheme="minorHAnsi"/>
          <w:b/>
          <w:bCs/>
          <w:sz w:val="22"/>
          <w:szCs w:val="22"/>
          <w:shd w:val="clear" w:color="auto" w:fill="FFFFFF"/>
          <w:lang w:val="pl-PL" w:eastAsia="ar-SA"/>
        </w:rPr>
        <w:t xml:space="preserve"> </w:t>
      </w:r>
      <w:r w:rsidR="00E70F29">
        <w:rPr>
          <w:rFonts w:asciiTheme="minorHAnsi" w:hAnsiTheme="minorHAnsi" w:cstheme="minorHAnsi"/>
          <w:bCs/>
          <w:sz w:val="22"/>
          <w:szCs w:val="22"/>
          <w:lang w:val="pl-PL" w:eastAsia="ar-SA"/>
        </w:rPr>
        <w:t>0,1</w:t>
      </w:r>
      <w:r w:rsidRPr="00864A35">
        <w:rPr>
          <w:rFonts w:asciiTheme="minorHAnsi" w:hAnsiTheme="minorHAnsi" w:cstheme="minorHAnsi"/>
          <w:bCs/>
          <w:sz w:val="22"/>
          <w:szCs w:val="22"/>
          <w:lang w:val="pl-PL" w:eastAsia="ar-SA"/>
        </w:rPr>
        <w:t xml:space="preserve"> % wartości umownej brutto</w:t>
      </w:r>
      <w:r w:rsidRPr="00864A35">
        <w:rPr>
          <w:rFonts w:asciiTheme="minorHAnsi" w:hAnsiTheme="minorHAnsi" w:cstheme="minorHAnsi"/>
          <w:b/>
          <w:bCs/>
          <w:sz w:val="22"/>
          <w:szCs w:val="22"/>
          <w:lang w:val="pl-PL" w:eastAsia="ar-SA"/>
        </w:rPr>
        <w:t>,</w:t>
      </w:r>
      <w:r w:rsidRPr="00864A35">
        <w:rPr>
          <w:rFonts w:asciiTheme="minorHAnsi" w:hAnsiTheme="minorHAnsi" w:cstheme="minorHAnsi"/>
          <w:sz w:val="22"/>
          <w:szCs w:val="22"/>
          <w:lang w:val="pl-PL" w:eastAsia="ar-SA"/>
        </w:rPr>
        <w:t xml:space="preserve"> za każdy dzień zwłoki,</w:t>
      </w:r>
    </w:p>
    <w:p w14:paraId="7A406FDD" w14:textId="77777777" w:rsidR="00864A35" w:rsidRPr="00864A35" w:rsidRDefault="00864A35" w:rsidP="00864A35">
      <w:pPr>
        <w:widowControl w:val="0"/>
        <w:numPr>
          <w:ilvl w:val="0"/>
          <w:numId w:val="52"/>
        </w:numPr>
        <w:tabs>
          <w:tab w:val="left" w:pos="720"/>
        </w:tabs>
        <w:suppressAutoHyphens/>
        <w:spacing w:line="360" w:lineRule="auto"/>
        <w:contextualSpacing/>
        <w:jc w:val="both"/>
        <w:rPr>
          <w:rFonts w:asciiTheme="minorHAnsi" w:hAnsiTheme="minorHAnsi" w:cstheme="minorHAnsi"/>
          <w:sz w:val="22"/>
          <w:szCs w:val="22"/>
          <w:lang w:val="pl-PL" w:eastAsia="ar-SA"/>
        </w:rPr>
      </w:pPr>
      <w:r w:rsidRPr="00864A35">
        <w:rPr>
          <w:rFonts w:asciiTheme="minorHAnsi" w:hAnsiTheme="minorHAnsi" w:cstheme="minorHAnsi"/>
          <w:sz w:val="22"/>
          <w:szCs w:val="22"/>
          <w:lang w:val="pl-PL" w:eastAsia="ar-SA"/>
        </w:rPr>
        <w:t>za zwłokę w usunięciu awarii/ usterki - 0</w:t>
      </w:r>
      <w:r w:rsidR="00E70F29">
        <w:rPr>
          <w:rFonts w:asciiTheme="minorHAnsi" w:hAnsiTheme="minorHAnsi" w:cstheme="minorHAnsi"/>
          <w:bCs/>
          <w:sz w:val="22"/>
          <w:szCs w:val="22"/>
          <w:lang w:val="pl-PL" w:eastAsia="ar-SA"/>
        </w:rPr>
        <w:t>,1</w:t>
      </w:r>
      <w:r w:rsidRPr="00864A35">
        <w:rPr>
          <w:rFonts w:asciiTheme="minorHAnsi" w:hAnsiTheme="minorHAnsi" w:cstheme="minorHAnsi"/>
          <w:bCs/>
          <w:sz w:val="22"/>
          <w:szCs w:val="22"/>
          <w:lang w:val="pl-PL" w:eastAsia="ar-SA"/>
        </w:rPr>
        <w:t xml:space="preserve"> % wartości umownej brutto</w:t>
      </w:r>
      <w:r w:rsidRPr="00864A35">
        <w:rPr>
          <w:rFonts w:asciiTheme="minorHAnsi" w:hAnsiTheme="minorHAnsi" w:cstheme="minorHAnsi"/>
          <w:b/>
          <w:bCs/>
          <w:sz w:val="22"/>
          <w:szCs w:val="22"/>
          <w:lang w:val="pl-PL" w:eastAsia="ar-SA"/>
        </w:rPr>
        <w:t>,</w:t>
      </w:r>
      <w:r w:rsidRPr="00864A35">
        <w:rPr>
          <w:rFonts w:asciiTheme="minorHAnsi" w:hAnsiTheme="minorHAnsi" w:cstheme="minorHAnsi"/>
          <w:sz w:val="22"/>
          <w:szCs w:val="22"/>
          <w:lang w:val="pl-PL" w:eastAsia="ar-SA"/>
        </w:rPr>
        <w:t xml:space="preserve"> za każdy dzień zwłoki,</w:t>
      </w:r>
    </w:p>
    <w:p w14:paraId="345CE8E2" w14:textId="77777777" w:rsidR="00864A35" w:rsidRPr="00864A35" w:rsidRDefault="00864A35" w:rsidP="00864A35">
      <w:pPr>
        <w:widowControl w:val="0"/>
        <w:numPr>
          <w:ilvl w:val="0"/>
          <w:numId w:val="52"/>
        </w:numPr>
        <w:tabs>
          <w:tab w:val="left" w:pos="720"/>
        </w:tabs>
        <w:suppressAutoHyphens/>
        <w:spacing w:line="360" w:lineRule="auto"/>
        <w:contextualSpacing/>
        <w:jc w:val="both"/>
        <w:rPr>
          <w:rFonts w:asciiTheme="minorHAnsi" w:hAnsiTheme="minorHAnsi" w:cstheme="minorHAnsi"/>
          <w:sz w:val="22"/>
          <w:szCs w:val="22"/>
          <w:lang w:val="pl-PL" w:eastAsia="ar-SA"/>
        </w:rPr>
      </w:pPr>
      <w:r w:rsidRPr="00864A35">
        <w:rPr>
          <w:rFonts w:asciiTheme="minorHAnsi" w:hAnsiTheme="minorHAnsi" w:cstheme="minorHAnsi"/>
          <w:sz w:val="22"/>
          <w:szCs w:val="22"/>
          <w:lang w:val="pl-PL" w:eastAsia="ar-SA"/>
        </w:rPr>
        <w:t xml:space="preserve">za odstąpienie od umowy z przyczyn leżących po stronie Wykonawcy – </w:t>
      </w:r>
      <w:r w:rsidRPr="00864A35">
        <w:rPr>
          <w:rFonts w:asciiTheme="minorHAnsi" w:hAnsiTheme="minorHAnsi" w:cstheme="minorHAnsi"/>
          <w:bCs/>
          <w:sz w:val="22"/>
          <w:szCs w:val="22"/>
          <w:lang w:val="pl-PL" w:eastAsia="ar-SA"/>
        </w:rPr>
        <w:t>10 % wartości umownej brutto</w:t>
      </w:r>
      <w:r w:rsidRPr="00864A35">
        <w:rPr>
          <w:rFonts w:asciiTheme="minorHAnsi" w:hAnsiTheme="minorHAnsi" w:cstheme="minorHAnsi"/>
          <w:sz w:val="22"/>
          <w:szCs w:val="22"/>
          <w:lang w:val="pl-PL" w:eastAsia="ar-SA"/>
        </w:rPr>
        <w:t>.</w:t>
      </w:r>
    </w:p>
    <w:p w14:paraId="6B5EF479" w14:textId="32BEA725" w:rsidR="00864A35" w:rsidRPr="00864A35" w:rsidRDefault="00864A35" w:rsidP="00864A35">
      <w:pPr>
        <w:widowControl w:val="0"/>
        <w:numPr>
          <w:ilvl w:val="0"/>
          <w:numId w:val="51"/>
        </w:numPr>
        <w:tabs>
          <w:tab w:val="left" w:pos="0"/>
          <w:tab w:val="left" w:pos="426"/>
        </w:tabs>
        <w:suppressAutoHyphens/>
        <w:spacing w:line="360" w:lineRule="auto"/>
        <w:ind w:left="0" w:hanging="426"/>
        <w:jc w:val="both"/>
        <w:rPr>
          <w:rFonts w:asciiTheme="minorHAnsi" w:hAnsiTheme="minorHAnsi" w:cstheme="minorHAnsi"/>
          <w:i/>
          <w:sz w:val="22"/>
          <w:szCs w:val="22"/>
          <w:lang w:eastAsia="ar-SA"/>
        </w:rPr>
      </w:pPr>
      <w:r w:rsidRPr="00864A35">
        <w:rPr>
          <w:rFonts w:asciiTheme="minorHAnsi" w:hAnsiTheme="minorHAnsi" w:cstheme="minorHAnsi"/>
          <w:sz w:val="22"/>
          <w:szCs w:val="22"/>
          <w:lang w:val="pl-PL" w:eastAsia="ar-SA"/>
        </w:rPr>
        <w:t>Brak możliwości zarejestrowania pojazd</w:t>
      </w:r>
      <w:r w:rsidR="008E2BB4">
        <w:rPr>
          <w:rFonts w:asciiTheme="minorHAnsi" w:hAnsiTheme="minorHAnsi" w:cstheme="minorHAnsi"/>
          <w:sz w:val="22"/>
          <w:szCs w:val="22"/>
          <w:lang w:val="pl-PL" w:eastAsia="ar-SA"/>
        </w:rPr>
        <w:t>ów</w:t>
      </w:r>
      <w:r w:rsidRPr="00864A35">
        <w:rPr>
          <w:rFonts w:asciiTheme="minorHAnsi" w:hAnsiTheme="minorHAnsi" w:cstheme="minorHAnsi"/>
          <w:sz w:val="22"/>
          <w:szCs w:val="22"/>
          <w:lang w:val="pl-PL" w:eastAsia="ar-SA"/>
        </w:rPr>
        <w:t xml:space="preserve"> w oparciu o dokumenty dostarczone przez Wykonawcę, potwierdzone stosownym dokumentem organu rejestracyjnego, spowoduje odstąpienie od umowy przez Zamawiającego i naliczenie kary umownej, o której mowa w §5 ust. 1 pkt 4. Przed odstąpieniem od umowy Zamawiający wezwie Wykonawcę do przedłożenia dokumentów lub wyjaśnień w terminie do 7 dni. </w:t>
      </w:r>
    </w:p>
    <w:p w14:paraId="34D5C603" w14:textId="77777777" w:rsidR="00864A35" w:rsidRPr="00864A35" w:rsidRDefault="00864A35" w:rsidP="00864A35">
      <w:pPr>
        <w:widowControl w:val="0"/>
        <w:numPr>
          <w:ilvl w:val="0"/>
          <w:numId w:val="51"/>
        </w:numPr>
        <w:tabs>
          <w:tab w:val="left" w:pos="0"/>
          <w:tab w:val="left" w:pos="426"/>
        </w:tabs>
        <w:suppressAutoHyphens/>
        <w:spacing w:line="360" w:lineRule="auto"/>
        <w:ind w:left="0" w:hanging="426"/>
        <w:jc w:val="both"/>
        <w:rPr>
          <w:rFonts w:asciiTheme="minorHAnsi" w:hAnsiTheme="minorHAnsi" w:cstheme="minorHAnsi"/>
          <w:sz w:val="22"/>
          <w:szCs w:val="22"/>
          <w:lang w:val="pl-PL" w:eastAsia="ar-SA"/>
        </w:rPr>
      </w:pPr>
      <w:r w:rsidRPr="00864A35">
        <w:rPr>
          <w:rFonts w:asciiTheme="minorHAnsi" w:hAnsiTheme="minorHAnsi" w:cstheme="minorHAnsi"/>
          <w:sz w:val="22"/>
          <w:szCs w:val="22"/>
          <w:lang w:val="pl-PL" w:eastAsia="ar-SA"/>
        </w:rPr>
        <w:t xml:space="preserve">Zamawiający zapłaci Wykonawcy karę umowną w wysokości 10 </w:t>
      </w:r>
      <w:r w:rsidRPr="00864A35">
        <w:rPr>
          <w:rFonts w:asciiTheme="minorHAnsi" w:hAnsiTheme="minorHAnsi" w:cstheme="minorHAnsi"/>
          <w:bCs/>
          <w:sz w:val="22"/>
          <w:szCs w:val="22"/>
          <w:lang w:val="pl-PL" w:eastAsia="ar-SA"/>
        </w:rPr>
        <w:t>% wartości umownej brutto</w:t>
      </w:r>
      <w:r w:rsidRPr="00864A35">
        <w:rPr>
          <w:rFonts w:asciiTheme="minorHAnsi" w:hAnsiTheme="minorHAnsi" w:cstheme="minorHAnsi"/>
          <w:sz w:val="22"/>
          <w:szCs w:val="22"/>
          <w:lang w:val="pl-PL" w:eastAsia="ar-SA"/>
        </w:rPr>
        <w:t xml:space="preserve"> za </w:t>
      </w:r>
      <w:r w:rsidRPr="00864A35">
        <w:rPr>
          <w:rFonts w:asciiTheme="minorHAnsi" w:hAnsiTheme="minorHAnsi" w:cstheme="minorHAnsi"/>
          <w:sz w:val="22"/>
          <w:szCs w:val="22"/>
          <w:lang w:val="pl-PL" w:eastAsia="ar-SA"/>
        </w:rPr>
        <w:lastRenderedPageBreak/>
        <w:t xml:space="preserve">odstąpienie od umowy z przyczyn leżących po stronie Zamawiającego, za wyjątkiem sytuacji przywołanej w art. 456 ust. 1 pkt. 1) ustawy Prawo zamówień publicznych, tj.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r w:rsidRPr="00864A35">
        <w:rPr>
          <w:rFonts w:asciiTheme="minorHAnsi" w:hAnsiTheme="minorHAnsi" w:cstheme="minorHAnsi"/>
          <w:color w:val="C00000"/>
          <w:sz w:val="22"/>
          <w:szCs w:val="22"/>
          <w:lang w:val="pl-PL" w:eastAsia="ar-SA"/>
        </w:rPr>
        <w:t xml:space="preserve"> </w:t>
      </w:r>
    </w:p>
    <w:p w14:paraId="081A24E7" w14:textId="77777777" w:rsidR="00864A35" w:rsidRPr="00864A35" w:rsidRDefault="00864A35" w:rsidP="00864A35">
      <w:pPr>
        <w:widowControl w:val="0"/>
        <w:numPr>
          <w:ilvl w:val="0"/>
          <w:numId w:val="51"/>
        </w:numPr>
        <w:tabs>
          <w:tab w:val="num" w:pos="0"/>
        </w:tabs>
        <w:suppressAutoHyphens/>
        <w:spacing w:line="360" w:lineRule="auto"/>
        <w:ind w:left="0" w:hanging="426"/>
        <w:jc w:val="both"/>
        <w:rPr>
          <w:rFonts w:asciiTheme="minorHAnsi" w:hAnsiTheme="minorHAnsi" w:cstheme="minorHAnsi"/>
          <w:sz w:val="22"/>
          <w:szCs w:val="22"/>
          <w:lang w:val="pl-PL" w:eastAsia="ar-SA"/>
        </w:rPr>
      </w:pPr>
      <w:r w:rsidRPr="00864A35">
        <w:rPr>
          <w:rFonts w:asciiTheme="minorHAnsi" w:hAnsiTheme="minorHAnsi" w:cstheme="minorHAnsi"/>
          <w:sz w:val="22"/>
          <w:szCs w:val="22"/>
          <w:lang w:val="pl-PL" w:eastAsia="ar-SA"/>
        </w:rPr>
        <w:t xml:space="preserve">Strony zastrzegają sobie prawo do odszkodowania uzupełniającego do pełnej wysokości szkody, jaką poniosły w wyniku nie wykonania lub nienależytego wykonania obowiązków wynikających z umowy przez drugą stronę, w przypadku gdyby szkoda przewyższała wysokość kar umownych. </w:t>
      </w:r>
    </w:p>
    <w:p w14:paraId="6E067427" w14:textId="77777777" w:rsidR="00864A35" w:rsidRPr="00864A35" w:rsidRDefault="00864A35" w:rsidP="00864A35">
      <w:pPr>
        <w:widowControl w:val="0"/>
        <w:numPr>
          <w:ilvl w:val="0"/>
          <w:numId w:val="51"/>
        </w:numPr>
        <w:tabs>
          <w:tab w:val="clear" w:pos="720"/>
          <w:tab w:val="num" w:pos="0"/>
        </w:tabs>
        <w:suppressAutoHyphens/>
        <w:spacing w:line="360" w:lineRule="auto"/>
        <w:ind w:left="0" w:hanging="426"/>
        <w:jc w:val="both"/>
        <w:rPr>
          <w:rFonts w:asciiTheme="minorHAnsi" w:hAnsiTheme="minorHAnsi" w:cstheme="minorHAnsi"/>
          <w:sz w:val="22"/>
          <w:szCs w:val="22"/>
          <w:lang w:val="pl-PL" w:eastAsia="ar-SA"/>
        </w:rPr>
      </w:pPr>
      <w:r w:rsidRPr="00864A35">
        <w:rPr>
          <w:rFonts w:asciiTheme="minorHAnsi" w:hAnsiTheme="minorHAnsi" w:cstheme="minorHAnsi"/>
          <w:sz w:val="22"/>
          <w:szCs w:val="22"/>
          <w:lang w:val="pl-PL" w:eastAsia="ar-SA"/>
        </w:rPr>
        <w:t xml:space="preserve">Kara umowna o której mowa w ust. 1 pkt 1) będzie naliczana do wysokości 10 % wartości umownej brutto. </w:t>
      </w:r>
      <w:bookmarkStart w:id="2" w:name="_Hlk38366738"/>
      <w:r w:rsidRPr="00864A35">
        <w:rPr>
          <w:rFonts w:asciiTheme="minorHAnsi" w:hAnsiTheme="minorHAnsi" w:cstheme="minorHAnsi"/>
          <w:sz w:val="22"/>
          <w:szCs w:val="22"/>
          <w:lang w:val="pl-PL" w:eastAsia="ar-SA"/>
        </w:rPr>
        <w:t>Po osiągnięciu ww. kary umownej Zamawiającemu przysługuje możliwość odstąpienia od umowy z przyczyn leżących po stronie Wykonawcy i naliczenia kary, o której mowa w § 5 ust. 1 pkt. 4.</w:t>
      </w:r>
    </w:p>
    <w:bookmarkEnd w:id="2"/>
    <w:p w14:paraId="08A2EBE4" w14:textId="16C08B67" w:rsidR="00864A35" w:rsidRPr="00864A35" w:rsidRDefault="00864A35" w:rsidP="00864A35">
      <w:pPr>
        <w:widowControl w:val="0"/>
        <w:numPr>
          <w:ilvl w:val="0"/>
          <w:numId w:val="51"/>
        </w:numPr>
        <w:tabs>
          <w:tab w:val="clear" w:pos="720"/>
          <w:tab w:val="num" w:pos="0"/>
        </w:tabs>
        <w:suppressAutoHyphens/>
        <w:spacing w:line="360" w:lineRule="auto"/>
        <w:ind w:left="0" w:hanging="426"/>
        <w:jc w:val="both"/>
        <w:rPr>
          <w:rFonts w:asciiTheme="minorHAnsi" w:hAnsiTheme="minorHAnsi" w:cstheme="minorHAnsi"/>
          <w:sz w:val="22"/>
          <w:szCs w:val="22"/>
          <w:lang w:val="pl-PL" w:eastAsia="ar-SA"/>
        </w:rPr>
      </w:pPr>
      <w:r w:rsidRPr="00864A35">
        <w:rPr>
          <w:rFonts w:asciiTheme="minorHAnsi" w:hAnsiTheme="minorHAnsi" w:cstheme="minorHAnsi"/>
          <w:sz w:val="22"/>
          <w:szCs w:val="22"/>
          <w:lang w:val="pl-PL" w:eastAsia="ar-SA"/>
        </w:rPr>
        <w:t>Kara umowna o której mowa w ust. 1 pkt 2) będzie naliczana do wysokości 10 % wartości umownej brutto. Po osiągnięciu ww. kary umownej</w:t>
      </w:r>
      <w:r w:rsidR="008E2BB4">
        <w:rPr>
          <w:rFonts w:asciiTheme="minorHAnsi" w:hAnsiTheme="minorHAnsi" w:cstheme="minorHAnsi"/>
          <w:sz w:val="22"/>
          <w:szCs w:val="22"/>
          <w:lang w:val="pl-PL" w:eastAsia="ar-SA"/>
        </w:rPr>
        <w:t>,</w:t>
      </w:r>
      <w:r w:rsidRPr="00864A35">
        <w:rPr>
          <w:rFonts w:asciiTheme="minorHAnsi" w:hAnsiTheme="minorHAnsi" w:cstheme="minorHAnsi"/>
          <w:sz w:val="22"/>
          <w:szCs w:val="22"/>
          <w:lang w:val="pl-PL" w:eastAsia="ar-SA"/>
        </w:rPr>
        <w:t xml:space="preserve"> Zamawiającemu przysługuje możliwość odstąpienia od umowy z przyczyn leżących po stronie Wykonawcy i naliczenia kary, o której mowa w § 5 ust. 1 pkt 4).</w:t>
      </w:r>
    </w:p>
    <w:p w14:paraId="537FB663" w14:textId="77777777" w:rsidR="00E3440C" w:rsidRDefault="00864A35" w:rsidP="00E3440C">
      <w:pPr>
        <w:widowControl w:val="0"/>
        <w:numPr>
          <w:ilvl w:val="0"/>
          <w:numId w:val="51"/>
        </w:numPr>
        <w:tabs>
          <w:tab w:val="clear" w:pos="720"/>
          <w:tab w:val="num" w:pos="0"/>
        </w:tabs>
        <w:suppressAutoHyphens/>
        <w:spacing w:line="360" w:lineRule="auto"/>
        <w:ind w:left="0" w:hanging="426"/>
        <w:jc w:val="both"/>
        <w:rPr>
          <w:rFonts w:asciiTheme="minorHAnsi" w:hAnsiTheme="minorHAnsi" w:cstheme="minorHAnsi"/>
          <w:color w:val="000000" w:themeColor="text1"/>
          <w:sz w:val="22"/>
          <w:szCs w:val="22"/>
        </w:rPr>
      </w:pPr>
      <w:proofErr w:type="spellStart"/>
      <w:r w:rsidRPr="00864A35">
        <w:rPr>
          <w:rFonts w:asciiTheme="minorHAnsi" w:hAnsiTheme="minorHAnsi" w:cstheme="minorHAnsi"/>
          <w:color w:val="000000" w:themeColor="text1"/>
          <w:sz w:val="22"/>
          <w:szCs w:val="22"/>
        </w:rPr>
        <w:t>Łączna</w:t>
      </w:r>
      <w:proofErr w:type="spellEnd"/>
      <w:r w:rsidRPr="00864A35">
        <w:rPr>
          <w:rFonts w:asciiTheme="minorHAnsi" w:hAnsiTheme="minorHAnsi" w:cstheme="minorHAnsi"/>
          <w:color w:val="000000" w:themeColor="text1"/>
          <w:sz w:val="22"/>
          <w:szCs w:val="22"/>
        </w:rPr>
        <w:t xml:space="preserve"> </w:t>
      </w:r>
      <w:proofErr w:type="spellStart"/>
      <w:r w:rsidRPr="00864A35">
        <w:rPr>
          <w:rFonts w:asciiTheme="minorHAnsi" w:hAnsiTheme="minorHAnsi" w:cstheme="minorHAnsi"/>
          <w:color w:val="000000" w:themeColor="text1"/>
          <w:sz w:val="22"/>
          <w:szCs w:val="22"/>
        </w:rPr>
        <w:t>maksymalna</w:t>
      </w:r>
      <w:proofErr w:type="spellEnd"/>
      <w:r w:rsidRPr="00864A35">
        <w:rPr>
          <w:rFonts w:asciiTheme="minorHAnsi" w:hAnsiTheme="minorHAnsi" w:cstheme="minorHAnsi"/>
          <w:color w:val="000000" w:themeColor="text1"/>
          <w:sz w:val="22"/>
          <w:szCs w:val="22"/>
        </w:rPr>
        <w:t xml:space="preserve"> </w:t>
      </w:r>
      <w:proofErr w:type="spellStart"/>
      <w:r w:rsidRPr="00864A35">
        <w:rPr>
          <w:rFonts w:asciiTheme="minorHAnsi" w:hAnsiTheme="minorHAnsi" w:cstheme="minorHAnsi"/>
          <w:color w:val="000000" w:themeColor="text1"/>
          <w:sz w:val="22"/>
          <w:szCs w:val="22"/>
        </w:rPr>
        <w:t>wysokość</w:t>
      </w:r>
      <w:proofErr w:type="spellEnd"/>
      <w:r w:rsidRPr="00864A35">
        <w:rPr>
          <w:rFonts w:asciiTheme="minorHAnsi" w:hAnsiTheme="minorHAnsi" w:cstheme="minorHAnsi"/>
          <w:color w:val="000000" w:themeColor="text1"/>
          <w:sz w:val="22"/>
          <w:szCs w:val="22"/>
        </w:rPr>
        <w:t xml:space="preserve"> </w:t>
      </w:r>
      <w:proofErr w:type="spellStart"/>
      <w:r w:rsidRPr="00864A35">
        <w:rPr>
          <w:rFonts w:asciiTheme="minorHAnsi" w:hAnsiTheme="minorHAnsi" w:cstheme="minorHAnsi"/>
          <w:color w:val="000000" w:themeColor="text1"/>
          <w:sz w:val="22"/>
          <w:szCs w:val="22"/>
        </w:rPr>
        <w:t>kar</w:t>
      </w:r>
      <w:proofErr w:type="spellEnd"/>
      <w:r w:rsidRPr="00864A35">
        <w:rPr>
          <w:rFonts w:asciiTheme="minorHAnsi" w:hAnsiTheme="minorHAnsi" w:cstheme="minorHAnsi"/>
          <w:color w:val="000000" w:themeColor="text1"/>
          <w:sz w:val="22"/>
          <w:szCs w:val="22"/>
        </w:rPr>
        <w:t xml:space="preserve"> umownych, jaką każda ze stron może doch</w:t>
      </w:r>
      <w:r w:rsidR="00301A88">
        <w:rPr>
          <w:rFonts w:asciiTheme="minorHAnsi" w:hAnsiTheme="minorHAnsi" w:cstheme="minorHAnsi"/>
          <w:color w:val="000000" w:themeColor="text1"/>
          <w:sz w:val="22"/>
          <w:szCs w:val="22"/>
        </w:rPr>
        <w:t>odzić nie może być większa niż 3</w:t>
      </w:r>
      <w:r w:rsidRPr="00864A35">
        <w:rPr>
          <w:rFonts w:asciiTheme="minorHAnsi" w:hAnsiTheme="minorHAnsi" w:cstheme="minorHAnsi"/>
          <w:color w:val="000000" w:themeColor="text1"/>
          <w:sz w:val="22"/>
          <w:szCs w:val="22"/>
        </w:rPr>
        <w:t>0 % wartości kwoty brutto wynikającej z formularza oferty.</w:t>
      </w:r>
    </w:p>
    <w:p w14:paraId="6584DEE3" w14:textId="77777777" w:rsidR="00E3440C" w:rsidRDefault="00F12965" w:rsidP="00E3440C">
      <w:pPr>
        <w:widowControl w:val="0"/>
        <w:numPr>
          <w:ilvl w:val="0"/>
          <w:numId w:val="51"/>
        </w:numPr>
        <w:tabs>
          <w:tab w:val="clear" w:pos="720"/>
          <w:tab w:val="num" w:pos="0"/>
        </w:tabs>
        <w:suppressAutoHyphens/>
        <w:spacing w:line="360" w:lineRule="auto"/>
        <w:ind w:left="0" w:hanging="426"/>
        <w:jc w:val="both"/>
        <w:rPr>
          <w:rFonts w:asciiTheme="minorHAnsi" w:hAnsiTheme="minorHAnsi" w:cstheme="minorHAnsi"/>
          <w:color w:val="000000" w:themeColor="text1"/>
          <w:sz w:val="22"/>
          <w:szCs w:val="22"/>
        </w:rPr>
      </w:pPr>
      <w:r w:rsidRPr="00E3440C">
        <w:rPr>
          <w:rFonts w:asciiTheme="minorHAnsi" w:hAnsiTheme="minorHAnsi" w:cstheme="minorHAnsi"/>
          <w:sz w:val="22"/>
          <w:szCs w:val="22"/>
        </w:rPr>
        <w:t>Ewentualne spory wynikłe z wykonywania niniejszej umowy rozstrzygać będzie sąd właściwy dla siedziby Zamawiającego.</w:t>
      </w:r>
    </w:p>
    <w:p w14:paraId="3620EB61" w14:textId="1949A370" w:rsidR="008E2BB4" w:rsidRPr="004622EB" w:rsidRDefault="00F12965" w:rsidP="004622EB">
      <w:pPr>
        <w:widowControl w:val="0"/>
        <w:numPr>
          <w:ilvl w:val="0"/>
          <w:numId w:val="51"/>
        </w:numPr>
        <w:tabs>
          <w:tab w:val="clear" w:pos="720"/>
          <w:tab w:val="num" w:pos="0"/>
        </w:tabs>
        <w:suppressAutoHyphens/>
        <w:spacing w:line="360" w:lineRule="auto"/>
        <w:ind w:left="0" w:hanging="426"/>
        <w:jc w:val="both"/>
        <w:rPr>
          <w:rFonts w:asciiTheme="minorHAnsi" w:hAnsiTheme="minorHAnsi" w:cstheme="minorHAnsi"/>
          <w:color w:val="000000" w:themeColor="text1"/>
          <w:sz w:val="22"/>
          <w:szCs w:val="22"/>
        </w:rPr>
      </w:pPr>
      <w:r w:rsidRPr="00E3440C">
        <w:rPr>
          <w:rFonts w:asciiTheme="minorHAnsi" w:hAnsiTheme="minorHAnsi" w:cstheme="minorHAnsi"/>
          <w:sz w:val="22"/>
          <w:szCs w:val="22"/>
        </w:rPr>
        <w:t xml:space="preserve">Odstąpienie od umowy dotyczy niezrealizowanej części umowy, wymaga podania przyczyny, może zostać wykonane w terminie obowiązywania umowy, wymaga  formy pisemnej i jest skuteczne z chwilą, gdy druga strona umowy mogła zapoznać się z jego treścią. W przypadku zmiany adresu bez powiadomienia </w:t>
      </w:r>
      <w:proofErr w:type="spellStart"/>
      <w:r w:rsidRPr="00E3440C">
        <w:rPr>
          <w:rFonts w:asciiTheme="minorHAnsi" w:hAnsiTheme="minorHAnsi" w:cstheme="minorHAnsi"/>
          <w:sz w:val="22"/>
          <w:szCs w:val="22"/>
        </w:rPr>
        <w:t>drugiej</w:t>
      </w:r>
      <w:proofErr w:type="spellEnd"/>
      <w:r w:rsidRPr="00E3440C">
        <w:rPr>
          <w:rFonts w:asciiTheme="minorHAnsi" w:hAnsiTheme="minorHAnsi" w:cstheme="minorHAnsi"/>
          <w:sz w:val="22"/>
          <w:szCs w:val="22"/>
        </w:rPr>
        <w:t xml:space="preserve"> </w:t>
      </w:r>
      <w:proofErr w:type="spellStart"/>
      <w:r w:rsidRPr="00E3440C">
        <w:rPr>
          <w:rFonts w:asciiTheme="minorHAnsi" w:hAnsiTheme="minorHAnsi" w:cstheme="minorHAnsi"/>
          <w:sz w:val="22"/>
          <w:szCs w:val="22"/>
        </w:rPr>
        <w:t>strony</w:t>
      </w:r>
      <w:proofErr w:type="spellEnd"/>
      <w:r w:rsidRPr="00E3440C">
        <w:rPr>
          <w:rFonts w:asciiTheme="minorHAnsi" w:hAnsiTheme="minorHAnsi" w:cstheme="minorHAnsi"/>
          <w:sz w:val="22"/>
          <w:szCs w:val="22"/>
        </w:rPr>
        <w:t xml:space="preserve"> pismo </w:t>
      </w:r>
      <w:proofErr w:type="spellStart"/>
      <w:r w:rsidRPr="00E3440C">
        <w:rPr>
          <w:rFonts w:asciiTheme="minorHAnsi" w:hAnsiTheme="minorHAnsi" w:cstheme="minorHAnsi"/>
          <w:sz w:val="22"/>
          <w:szCs w:val="22"/>
        </w:rPr>
        <w:t>wysłane</w:t>
      </w:r>
      <w:proofErr w:type="spellEnd"/>
      <w:r w:rsidRPr="00E3440C">
        <w:rPr>
          <w:rFonts w:asciiTheme="minorHAnsi" w:hAnsiTheme="minorHAnsi" w:cstheme="minorHAnsi"/>
          <w:sz w:val="22"/>
          <w:szCs w:val="22"/>
        </w:rPr>
        <w:t xml:space="preserve"> </w:t>
      </w:r>
      <w:proofErr w:type="spellStart"/>
      <w:r w:rsidRPr="00E3440C">
        <w:rPr>
          <w:rFonts w:asciiTheme="minorHAnsi" w:hAnsiTheme="minorHAnsi" w:cstheme="minorHAnsi"/>
          <w:sz w:val="22"/>
          <w:szCs w:val="22"/>
        </w:rPr>
        <w:t>na</w:t>
      </w:r>
      <w:proofErr w:type="spellEnd"/>
      <w:r w:rsidRPr="00E3440C">
        <w:rPr>
          <w:rFonts w:asciiTheme="minorHAnsi" w:hAnsiTheme="minorHAnsi" w:cstheme="minorHAnsi"/>
          <w:sz w:val="22"/>
          <w:szCs w:val="22"/>
        </w:rPr>
        <w:t xml:space="preserve"> </w:t>
      </w:r>
      <w:proofErr w:type="spellStart"/>
      <w:r w:rsidRPr="00E3440C">
        <w:rPr>
          <w:rFonts w:asciiTheme="minorHAnsi" w:hAnsiTheme="minorHAnsi" w:cstheme="minorHAnsi"/>
          <w:sz w:val="22"/>
          <w:szCs w:val="22"/>
        </w:rPr>
        <w:t>adres</w:t>
      </w:r>
      <w:proofErr w:type="spellEnd"/>
      <w:r w:rsidRPr="00E3440C">
        <w:rPr>
          <w:rFonts w:asciiTheme="minorHAnsi" w:hAnsiTheme="minorHAnsi" w:cstheme="minorHAnsi"/>
          <w:sz w:val="22"/>
          <w:szCs w:val="22"/>
        </w:rPr>
        <w:t xml:space="preserve"> </w:t>
      </w:r>
      <w:proofErr w:type="spellStart"/>
      <w:r w:rsidRPr="00E3440C">
        <w:rPr>
          <w:rFonts w:asciiTheme="minorHAnsi" w:hAnsiTheme="minorHAnsi" w:cstheme="minorHAnsi"/>
          <w:sz w:val="22"/>
          <w:szCs w:val="22"/>
        </w:rPr>
        <w:t>wskazany</w:t>
      </w:r>
      <w:proofErr w:type="spellEnd"/>
      <w:r w:rsidRPr="00E3440C">
        <w:rPr>
          <w:rFonts w:asciiTheme="minorHAnsi" w:hAnsiTheme="minorHAnsi" w:cstheme="minorHAnsi"/>
          <w:sz w:val="22"/>
          <w:szCs w:val="22"/>
        </w:rPr>
        <w:t xml:space="preserve"> w </w:t>
      </w:r>
      <w:proofErr w:type="spellStart"/>
      <w:r w:rsidRPr="00E3440C">
        <w:rPr>
          <w:rFonts w:asciiTheme="minorHAnsi" w:hAnsiTheme="minorHAnsi" w:cstheme="minorHAnsi"/>
          <w:sz w:val="22"/>
          <w:szCs w:val="22"/>
        </w:rPr>
        <w:t>umowie</w:t>
      </w:r>
      <w:proofErr w:type="spellEnd"/>
      <w:r w:rsidRPr="00E3440C">
        <w:rPr>
          <w:rFonts w:asciiTheme="minorHAnsi" w:hAnsiTheme="minorHAnsi" w:cstheme="minorHAnsi"/>
          <w:sz w:val="22"/>
          <w:szCs w:val="22"/>
        </w:rPr>
        <w:t xml:space="preserve"> </w:t>
      </w:r>
      <w:proofErr w:type="spellStart"/>
      <w:r w:rsidRPr="00E3440C">
        <w:rPr>
          <w:rFonts w:asciiTheme="minorHAnsi" w:hAnsiTheme="minorHAnsi" w:cstheme="minorHAnsi"/>
          <w:sz w:val="22"/>
          <w:szCs w:val="22"/>
        </w:rPr>
        <w:t>uważa</w:t>
      </w:r>
      <w:proofErr w:type="spellEnd"/>
      <w:r w:rsidRPr="00E3440C">
        <w:rPr>
          <w:rFonts w:asciiTheme="minorHAnsi" w:hAnsiTheme="minorHAnsi" w:cstheme="minorHAnsi"/>
          <w:sz w:val="22"/>
          <w:szCs w:val="22"/>
        </w:rPr>
        <w:t xml:space="preserve"> </w:t>
      </w:r>
      <w:proofErr w:type="spellStart"/>
      <w:r w:rsidRPr="00E3440C">
        <w:rPr>
          <w:rFonts w:asciiTheme="minorHAnsi" w:hAnsiTheme="minorHAnsi" w:cstheme="minorHAnsi"/>
          <w:sz w:val="22"/>
          <w:szCs w:val="22"/>
        </w:rPr>
        <w:t>się</w:t>
      </w:r>
      <w:proofErr w:type="spellEnd"/>
      <w:r w:rsidRPr="00E3440C">
        <w:rPr>
          <w:rFonts w:asciiTheme="minorHAnsi" w:hAnsiTheme="minorHAnsi" w:cstheme="minorHAnsi"/>
          <w:sz w:val="22"/>
          <w:szCs w:val="22"/>
        </w:rPr>
        <w:t xml:space="preserve"> za </w:t>
      </w:r>
      <w:proofErr w:type="spellStart"/>
      <w:r w:rsidRPr="00E3440C">
        <w:rPr>
          <w:rFonts w:asciiTheme="minorHAnsi" w:hAnsiTheme="minorHAnsi" w:cstheme="minorHAnsi"/>
          <w:sz w:val="22"/>
          <w:szCs w:val="22"/>
        </w:rPr>
        <w:t>dostarczone</w:t>
      </w:r>
      <w:proofErr w:type="spellEnd"/>
      <w:r w:rsidRPr="00E3440C">
        <w:rPr>
          <w:rFonts w:asciiTheme="minorHAnsi" w:hAnsiTheme="minorHAnsi" w:cstheme="minorHAnsi"/>
          <w:sz w:val="22"/>
          <w:szCs w:val="22"/>
        </w:rPr>
        <w:t>.</w:t>
      </w:r>
    </w:p>
    <w:p w14:paraId="504B6FED" w14:textId="77777777" w:rsidR="004622EB" w:rsidRDefault="004622EB" w:rsidP="00F12965">
      <w:pPr>
        <w:spacing w:line="360" w:lineRule="auto"/>
        <w:ind w:left="3545" w:firstLine="709"/>
        <w:rPr>
          <w:rFonts w:asciiTheme="minorHAnsi" w:hAnsiTheme="minorHAnsi" w:cstheme="minorHAnsi"/>
          <w:b/>
          <w:sz w:val="22"/>
          <w:szCs w:val="22"/>
        </w:rPr>
      </w:pPr>
    </w:p>
    <w:p w14:paraId="607388B0" w14:textId="758A28C8" w:rsidR="00F12965" w:rsidRPr="00722099" w:rsidRDefault="00F12965" w:rsidP="00F12965">
      <w:pPr>
        <w:spacing w:line="360" w:lineRule="auto"/>
        <w:ind w:left="3545" w:firstLine="709"/>
        <w:rPr>
          <w:rFonts w:asciiTheme="minorHAnsi" w:hAnsiTheme="minorHAnsi" w:cstheme="minorHAnsi"/>
          <w:b/>
          <w:sz w:val="22"/>
          <w:szCs w:val="22"/>
        </w:rPr>
      </w:pPr>
      <w:r w:rsidRPr="00722099">
        <w:rPr>
          <w:rFonts w:asciiTheme="minorHAnsi" w:hAnsiTheme="minorHAnsi" w:cstheme="minorHAnsi"/>
          <w:b/>
          <w:sz w:val="22"/>
          <w:szCs w:val="22"/>
        </w:rPr>
        <w:t>§ 6.</w:t>
      </w:r>
    </w:p>
    <w:p w14:paraId="4B4F9EDB" w14:textId="77777777" w:rsidR="00F12965" w:rsidRPr="001E7F1F" w:rsidRDefault="00F12965" w:rsidP="001E7F1F">
      <w:pPr>
        <w:pStyle w:val="Akapitzlist"/>
        <w:widowControl w:val="0"/>
        <w:numPr>
          <w:ilvl w:val="0"/>
          <w:numId w:val="32"/>
        </w:numPr>
        <w:suppressAutoHyphens/>
        <w:spacing w:line="360" w:lineRule="auto"/>
        <w:ind w:left="0"/>
        <w:jc w:val="both"/>
        <w:rPr>
          <w:rFonts w:asciiTheme="minorHAnsi" w:hAnsiTheme="minorHAnsi" w:cstheme="minorHAnsi"/>
          <w:sz w:val="22"/>
          <w:szCs w:val="22"/>
        </w:rPr>
      </w:pPr>
      <w:r w:rsidRPr="00722099">
        <w:rPr>
          <w:rFonts w:asciiTheme="minorHAnsi" w:hAnsiTheme="minorHAnsi" w:cstheme="minorHAnsi"/>
          <w:sz w:val="22"/>
          <w:szCs w:val="22"/>
        </w:rPr>
        <w:t xml:space="preserve">Zamawiający oświadcza, że przetwarza dane osobowe osób fizycznych otrzymane od  Wykonawcy. Warunki i opis przetwarzania danych wyrażony jest w załączonym dokumencie: KLAUZULA INFORMACYJNA </w:t>
      </w:r>
      <w:r w:rsidRPr="001E7F1F">
        <w:rPr>
          <w:rFonts w:asciiTheme="minorHAnsi" w:hAnsiTheme="minorHAnsi" w:cstheme="minorHAnsi"/>
          <w:sz w:val="22"/>
          <w:szCs w:val="22"/>
        </w:rPr>
        <w:t>ODNOŚNIE OCHRONY DANYCH OSOBOWYCH (kod dokumentu na  dzień 2018-06-19 DocID#: kl-in-zp-zw v20180615). Wykonawca oświadcza, że  zapoznał się z  zapisami tego dokumentu.</w:t>
      </w:r>
    </w:p>
    <w:p w14:paraId="488E0602" w14:textId="77777777" w:rsidR="00DA711B" w:rsidRPr="001E7F1F" w:rsidRDefault="00F12965" w:rsidP="001E7F1F">
      <w:pPr>
        <w:pStyle w:val="Akapitzlist"/>
        <w:widowControl w:val="0"/>
        <w:numPr>
          <w:ilvl w:val="0"/>
          <w:numId w:val="32"/>
        </w:numPr>
        <w:suppressAutoHyphens/>
        <w:spacing w:line="360" w:lineRule="auto"/>
        <w:ind w:left="0"/>
        <w:jc w:val="both"/>
        <w:rPr>
          <w:rFonts w:asciiTheme="minorHAnsi" w:hAnsiTheme="minorHAnsi" w:cstheme="minorHAnsi"/>
          <w:sz w:val="22"/>
          <w:szCs w:val="22"/>
        </w:rPr>
      </w:pPr>
      <w:r w:rsidRPr="001E7F1F">
        <w:rPr>
          <w:rFonts w:asciiTheme="minorHAnsi" w:hAnsiTheme="minorHAnsi" w:cstheme="minorHAnsi"/>
          <w:sz w:val="22"/>
          <w:szCs w:val="22"/>
        </w:rPr>
        <w:t>Zamawiający oświadcza, że posiada status dużego przedsiębiorcy, w rozumieniu art. 4c ustawy z dnia 8 marca 2013 r. o przeciwdziałaniu nadmiernym opóźnieniom w  transakcjach handlowych.</w:t>
      </w:r>
    </w:p>
    <w:p w14:paraId="7D857502" w14:textId="77777777" w:rsidR="004622EB" w:rsidRDefault="004622EB" w:rsidP="001E7F1F">
      <w:pPr>
        <w:spacing w:line="360" w:lineRule="auto"/>
        <w:jc w:val="center"/>
        <w:rPr>
          <w:rFonts w:asciiTheme="minorHAnsi" w:hAnsiTheme="minorHAnsi" w:cstheme="minorHAnsi"/>
          <w:b/>
          <w:sz w:val="22"/>
          <w:szCs w:val="22"/>
        </w:rPr>
      </w:pPr>
      <w:bookmarkStart w:id="3" w:name="_Hlk130815404"/>
    </w:p>
    <w:p w14:paraId="0B895B63" w14:textId="2B5BD84B" w:rsidR="00F12965" w:rsidRPr="001E7F1F" w:rsidRDefault="00F12965" w:rsidP="001E7F1F">
      <w:pPr>
        <w:spacing w:line="360" w:lineRule="auto"/>
        <w:jc w:val="center"/>
        <w:rPr>
          <w:rFonts w:asciiTheme="minorHAnsi" w:hAnsiTheme="minorHAnsi" w:cstheme="minorHAnsi"/>
          <w:b/>
          <w:sz w:val="22"/>
          <w:szCs w:val="22"/>
        </w:rPr>
      </w:pPr>
      <w:r w:rsidRPr="001E7F1F">
        <w:rPr>
          <w:rFonts w:asciiTheme="minorHAnsi" w:hAnsiTheme="minorHAnsi" w:cstheme="minorHAnsi"/>
          <w:b/>
          <w:sz w:val="22"/>
          <w:szCs w:val="22"/>
        </w:rPr>
        <w:t>§ 7.</w:t>
      </w:r>
    </w:p>
    <w:p w14:paraId="2F83A495" w14:textId="77777777" w:rsidR="000752F1" w:rsidRPr="001E7F1F" w:rsidRDefault="000752F1" w:rsidP="001E7F1F">
      <w:pPr>
        <w:widowControl w:val="0"/>
        <w:suppressAutoHyphens/>
        <w:spacing w:line="360" w:lineRule="auto"/>
        <w:jc w:val="both"/>
        <w:rPr>
          <w:rFonts w:asciiTheme="minorHAnsi" w:eastAsia="Arial Unicode MS" w:hAnsiTheme="minorHAnsi" w:cstheme="minorHAnsi"/>
          <w:sz w:val="22"/>
          <w:szCs w:val="22"/>
          <w:lang w:val="pl-PL" w:eastAsia="ar-SA"/>
        </w:rPr>
      </w:pPr>
      <w:r w:rsidRPr="000752F1">
        <w:rPr>
          <w:rFonts w:asciiTheme="minorHAnsi" w:eastAsia="Arial Unicode MS" w:hAnsiTheme="minorHAnsi" w:cstheme="minorHAnsi"/>
          <w:sz w:val="22"/>
          <w:szCs w:val="22"/>
          <w:lang w:val="pl-PL" w:eastAsia="ar-SA"/>
        </w:rPr>
        <w:t>W sprawach nieuregulowanych niniejszą umową zastosowanie mają przepisy Kodeksu cywilnego.</w:t>
      </w:r>
    </w:p>
    <w:bookmarkEnd w:id="3"/>
    <w:p w14:paraId="46073159" w14:textId="77777777" w:rsidR="004622EB" w:rsidRDefault="004622EB" w:rsidP="001E7F1F">
      <w:pPr>
        <w:spacing w:line="360" w:lineRule="auto"/>
        <w:jc w:val="center"/>
        <w:rPr>
          <w:rFonts w:asciiTheme="minorHAnsi" w:hAnsiTheme="minorHAnsi" w:cstheme="minorHAnsi"/>
          <w:b/>
          <w:sz w:val="22"/>
          <w:szCs w:val="22"/>
        </w:rPr>
      </w:pPr>
    </w:p>
    <w:p w14:paraId="638F23FA" w14:textId="77777777" w:rsidR="004622EB" w:rsidRDefault="004622EB" w:rsidP="001E7F1F">
      <w:pPr>
        <w:spacing w:line="360" w:lineRule="auto"/>
        <w:jc w:val="center"/>
        <w:rPr>
          <w:rFonts w:asciiTheme="minorHAnsi" w:hAnsiTheme="minorHAnsi" w:cstheme="minorHAnsi"/>
          <w:b/>
          <w:sz w:val="22"/>
          <w:szCs w:val="22"/>
        </w:rPr>
      </w:pPr>
    </w:p>
    <w:p w14:paraId="684DA3C5" w14:textId="266AA02A" w:rsidR="000E2905" w:rsidRPr="001E7F1F" w:rsidRDefault="000E2905" w:rsidP="001E7F1F">
      <w:pPr>
        <w:spacing w:line="360" w:lineRule="auto"/>
        <w:jc w:val="center"/>
        <w:rPr>
          <w:rFonts w:asciiTheme="minorHAnsi" w:hAnsiTheme="minorHAnsi" w:cstheme="minorHAnsi"/>
          <w:b/>
          <w:sz w:val="22"/>
          <w:szCs w:val="22"/>
        </w:rPr>
      </w:pPr>
      <w:r w:rsidRPr="001E7F1F">
        <w:rPr>
          <w:rFonts w:asciiTheme="minorHAnsi" w:hAnsiTheme="minorHAnsi" w:cstheme="minorHAnsi"/>
          <w:b/>
          <w:sz w:val="22"/>
          <w:szCs w:val="22"/>
        </w:rPr>
        <w:lastRenderedPageBreak/>
        <w:t>§ 8.</w:t>
      </w:r>
    </w:p>
    <w:p w14:paraId="0590ACE3" w14:textId="77777777" w:rsidR="00E4657F" w:rsidRPr="001E7F1F" w:rsidRDefault="00F12965" w:rsidP="001E7F1F">
      <w:pPr>
        <w:spacing w:line="360" w:lineRule="auto"/>
        <w:jc w:val="both"/>
        <w:rPr>
          <w:rFonts w:asciiTheme="minorHAnsi" w:hAnsiTheme="minorHAnsi" w:cstheme="minorHAnsi"/>
          <w:sz w:val="22"/>
          <w:szCs w:val="22"/>
        </w:rPr>
      </w:pPr>
      <w:r w:rsidRPr="001E7F1F">
        <w:rPr>
          <w:rFonts w:asciiTheme="minorHAnsi" w:hAnsiTheme="minorHAnsi" w:cstheme="minorHAnsi"/>
          <w:sz w:val="22"/>
          <w:szCs w:val="22"/>
        </w:rPr>
        <w:t>Wszelkie zmiany i uzupełnienia umowy wymagają formy pisemnej pod rygorem nieważności</w:t>
      </w:r>
      <w:r w:rsidR="00923387" w:rsidRPr="001E7F1F">
        <w:rPr>
          <w:rFonts w:asciiTheme="minorHAnsi" w:hAnsiTheme="minorHAnsi" w:cstheme="minorHAnsi"/>
          <w:sz w:val="22"/>
          <w:szCs w:val="22"/>
        </w:rPr>
        <w:t>.</w:t>
      </w:r>
    </w:p>
    <w:p w14:paraId="2E980908" w14:textId="77777777" w:rsidR="004622EB" w:rsidRDefault="004622EB" w:rsidP="001E7F1F">
      <w:pPr>
        <w:spacing w:line="360" w:lineRule="auto"/>
        <w:jc w:val="center"/>
        <w:rPr>
          <w:rFonts w:asciiTheme="minorHAnsi" w:hAnsiTheme="minorHAnsi" w:cstheme="minorHAnsi"/>
          <w:b/>
          <w:sz w:val="22"/>
          <w:szCs w:val="22"/>
          <w:lang w:val="pl-PL"/>
        </w:rPr>
      </w:pPr>
    </w:p>
    <w:p w14:paraId="0D9A5A62" w14:textId="77777777" w:rsidR="004622EB" w:rsidRDefault="004622EB" w:rsidP="001E7F1F">
      <w:pPr>
        <w:spacing w:line="360" w:lineRule="auto"/>
        <w:jc w:val="center"/>
        <w:rPr>
          <w:rFonts w:asciiTheme="minorHAnsi" w:hAnsiTheme="minorHAnsi" w:cstheme="minorHAnsi"/>
          <w:b/>
          <w:sz w:val="22"/>
          <w:szCs w:val="22"/>
          <w:lang w:val="pl-PL"/>
        </w:rPr>
      </w:pPr>
    </w:p>
    <w:p w14:paraId="1A453EA8" w14:textId="199F4157" w:rsidR="000752F1" w:rsidRPr="000752F1" w:rsidRDefault="000752F1" w:rsidP="001E7F1F">
      <w:pPr>
        <w:spacing w:line="360" w:lineRule="auto"/>
        <w:jc w:val="center"/>
        <w:rPr>
          <w:rFonts w:asciiTheme="minorHAnsi" w:hAnsiTheme="minorHAnsi" w:cstheme="minorHAnsi"/>
          <w:b/>
          <w:sz w:val="22"/>
          <w:szCs w:val="22"/>
          <w:lang w:val="pl-PL"/>
        </w:rPr>
      </w:pPr>
      <w:r w:rsidRPr="001E7F1F">
        <w:rPr>
          <w:rFonts w:asciiTheme="minorHAnsi" w:hAnsiTheme="minorHAnsi" w:cstheme="minorHAnsi"/>
          <w:b/>
          <w:sz w:val="22"/>
          <w:szCs w:val="22"/>
          <w:lang w:val="pl-PL"/>
        </w:rPr>
        <w:t>§ 9</w:t>
      </w:r>
      <w:r w:rsidRPr="000752F1">
        <w:rPr>
          <w:rFonts w:asciiTheme="minorHAnsi" w:hAnsiTheme="minorHAnsi" w:cstheme="minorHAnsi"/>
          <w:b/>
          <w:sz w:val="22"/>
          <w:szCs w:val="22"/>
          <w:lang w:val="pl-PL"/>
        </w:rPr>
        <w:t>.</w:t>
      </w:r>
    </w:p>
    <w:p w14:paraId="28FB6336" w14:textId="390FB9E8" w:rsidR="006C2EBB" w:rsidRPr="004622EB" w:rsidRDefault="000752F1" w:rsidP="004622EB">
      <w:pPr>
        <w:widowControl w:val="0"/>
        <w:suppressAutoHyphens/>
        <w:spacing w:line="360" w:lineRule="auto"/>
        <w:jc w:val="both"/>
        <w:rPr>
          <w:rFonts w:asciiTheme="minorHAnsi" w:eastAsia="Arial Unicode MS" w:hAnsiTheme="minorHAnsi" w:cstheme="minorHAnsi"/>
          <w:sz w:val="22"/>
          <w:szCs w:val="22"/>
          <w:lang w:val="pl-PL" w:eastAsia="ar-SA"/>
        </w:rPr>
      </w:pPr>
      <w:r w:rsidRPr="000752F1">
        <w:rPr>
          <w:rFonts w:asciiTheme="minorHAnsi" w:eastAsia="Arial Unicode MS" w:hAnsiTheme="minorHAnsi" w:cstheme="minorHAnsi"/>
          <w:sz w:val="22"/>
          <w:szCs w:val="22"/>
          <w:lang w:val="pl-PL" w:eastAsia="ar-SA"/>
        </w:rPr>
        <w:t>Wszystkie sprawy sporne wynikłe na tle realizacji niniejszej umowy strony będą się starały rozstrzygnąć polubownie. W razie braku porozumienia sprawy sporne rozstrzygnie sąd właściwy dla siedziby Zamawiającego.</w:t>
      </w:r>
    </w:p>
    <w:p w14:paraId="1CA76877" w14:textId="0A8EF28B" w:rsidR="00F12965" w:rsidRPr="001E7F1F" w:rsidRDefault="00F12965" w:rsidP="001E7F1F">
      <w:pPr>
        <w:spacing w:line="360" w:lineRule="auto"/>
        <w:jc w:val="center"/>
        <w:rPr>
          <w:rFonts w:asciiTheme="minorHAnsi" w:hAnsiTheme="minorHAnsi" w:cstheme="minorHAnsi"/>
          <w:b/>
          <w:sz w:val="22"/>
          <w:szCs w:val="22"/>
        </w:rPr>
      </w:pPr>
      <w:r w:rsidRPr="001E7F1F">
        <w:rPr>
          <w:rFonts w:asciiTheme="minorHAnsi" w:hAnsiTheme="minorHAnsi" w:cstheme="minorHAnsi"/>
          <w:b/>
          <w:sz w:val="22"/>
          <w:szCs w:val="22"/>
        </w:rPr>
        <w:t xml:space="preserve">§ </w:t>
      </w:r>
      <w:r w:rsidR="000752F1" w:rsidRPr="001E7F1F">
        <w:rPr>
          <w:rFonts w:asciiTheme="minorHAnsi" w:hAnsiTheme="minorHAnsi" w:cstheme="minorHAnsi"/>
          <w:b/>
          <w:sz w:val="22"/>
          <w:szCs w:val="22"/>
        </w:rPr>
        <w:t>10</w:t>
      </w:r>
      <w:r w:rsidRPr="001E7F1F">
        <w:rPr>
          <w:rFonts w:asciiTheme="minorHAnsi" w:hAnsiTheme="minorHAnsi" w:cstheme="minorHAnsi"/>
          <w:b/>
          <w:sz w:val="22"/>
          <w:szCs w:val="22"/>
        </w:rPr>
        <w:t>.</w:t>
      </w:r>
    </w:p>
    <w:p w14:paraId="5D5F544D" w14:textId="77777777" w:rsidR="00C14D9E" w:rsidRPr="001E7F1F" w:rsidRDefault="00F12965" w:rsidP="001E7F1F">
      <w:pPr>
        <w:spacing w:line="360" w:lineRule="auto"/>
        <w:jc w:val="both"/>
        <w:rPr>
          <w:rFonts w:asciiTheme="minorHAnsi" w:hAnsiTheme="minorHAnsi" w:cstheme="minorHAnsi"/>
          <w:sz w:val="22"/>
          <w:szCs w:val="22"/>
        </w:rPr>
      </w:pPr>
      <w:r w:rsidRPr="001E7F1F">
        <w:rPr>
          <w:rFonts w:asciiTheme="minorHAnsi" w:hAnsiTheme="minorHAnsi" w:cstheme="minorHAnsi"/>
          <w:sz w:val="22"/>
          <w:szCs w:val="22"/>
        </w:rPr>
        <w:t>Umowę sporządzono w dwóch jednobrzmiących egzemplarzach, po jednym dla każdej ze stron.</w:t>
      </w:r>
    </w:p>
    <w:p w14:paraId="2D31FB38" w14:textId="77777777" w:rsidR="000752F1" w:rsidRPr="001E7F1F" w:rsidRDefault="000752F1" w:rsidP="001E7F1F">
      <w:pPr>
        <w:spacing w:line="360" w:lineRule="auto"/>
        <w:jc w:val="both"/>
        <w:rPr>
          <w:rFonts w:asciiTheme="minorHAnsi" w:hAnsiTheme="minorHAnsi" w:cstheme="minorHAnsi"/>
          <w:sz w:val="22"/>
          <w:szCs w:val="22"/>
        </w:rPr>
      </w:pPr>
    </w:p>
    <w:p w14:paraId="717F66BC" w14:textId="77777777" w:rsidR="000752F1" w:rsidRPr="001E7F1F" w:rsidRDefault="00F12965" w:rsidP="001E7F1F">
      <w:pPr>
        <w:spacing w:line="360" w:lineRule="auto"/>
        <w:jc w:val="both"/>
        <w:rPr>
          <w:rFonts w:asciiTheme="minorHAnsi" w:hAnsiTheme="minorHAnsi" w:cstheme="minorHAnsi"/>
          <w:b/>
          <w:sz w:val="22"/>
          <w:szCs w:val="22"/>
        </w:rPr>
      </w:pPr>
      <w:r w:rsidRPr="001E7F1F">
        <w:rPr>
          <w:rFonts w:asciiTheme="minorHAnsi" w:hAnsiTheme="minorHAnsi" w:cstheme="minorHAnsi"/>
          <w:b/>
          <w:sz w:val="22"/>
          <w:szCs w:val="22"/>
        </w:rPr>
        <w:t xml:space="preserve">      Zamawiający: </w:t>
      </w:r>
      <w:r w:rsidRPr="001E7F1F">
        <w:rPr>
          <w:rFonts w:asciiTheme="minorHAnsi" w:hAnsiTheme="minorHAnsi" w:cstheme="minorHAnsi"/>
          <w:b/>
          <w:sz w:val="22"/>
          <w:szCs w:val="22"/>
        </w:rPr>
        <w:tab/>
      </w:r>
      <w:r w:rsidRPr="001E7F1F">
        <w:rPr>
          <w:rFonts w:asciiTheme="minorHAnsi" w:hAnsiTheme="minorHAnsi" w:cstheme="minorHAnsi"/>
          <w:sz w:val="22"/>
          <w:szCs w:val="22"/>
        </w:rPr>
        <w:tab/>
      </w:r>
      <w:r w:rsidRPr="001E7F1F">
        <w:rPr>
          <w:rFonts w:asciiTheme="minorHAnsi" w:hAnsiTheme="minorHAnsi" w:cstheme="minorHAnsi"/>
          <w:sz w:val="22"/>
          <w:szCs w:val="22"/>
        </w:rPr>
        <w:tab/>
      </w:r>
      <w:r w:rsidRPr="001E7F1F">
        <w:rPr>
          <w:rFonts w:asciiTheme="minorHAnsi" w:hAnsiTheme="minorHAnsi" w:cstheme="minorHAnsi"/>
          <w:sz w:val="22"/>
          <w:szCs w:val="22"/>
        </w:rPr>
        <w:tab/>
      </w:r>
      <w:r w:rsidRPr="001E7F1F">
        <w:rPr>
          <w:rFonts w:asciiTheme="minorHAnsi" w:hAnsiTheme="minorHAnsi" w:cstheme="minorHAnsi"/>
          <w:sz w:val="22"/>
          <w:szCs w:val="22"/>
        </w:rPr>
        <w:tab/>
      </w:r>
      <w:r w:rsidRPr="001E7F1F">
        <w:rPr>
          <w:rFonts w:asciiTheme="minorHAnsi" w:hAnsiTheme="minorHAnsi" w:cstheme="minorHAnsi"/>
          <w:sz w:val="22"/>
          <w:szCs w:val="22"/>
        </w:rPr>
        <w:tab/>
      </w:r>
      <w:r w:rsidRPr="001E7F1F">
        <w:rPr>
          <w:rFonts w:asciiTheme="minorHAnsi" w:hAnsiTheme="minorHAnsi" w:cstheme="minorHAnsi"/>
          <w:sz w:val="22"/>
          <w:szCs w:val="22"/>
        </w:rPr>
        <w:tab/>
        <w:t xml:space="preserve">                  </w:t>
      </w:r>
      <w:r w:rsidR="00FE34E6" w:rsidRPr="001E7F1F">
        <w:rPr>
          <w:rFonts w:asciiTheme="minorHAnsi" w:hAnsiTheme="minorHAnsi" w:cstheme="minorHAnsi"/>
          <w:b/>
          <w:sz w:val="22"/>
          <w:szCs w:val="22"/>
        </w:rPr>
        <w:t>Wykonawca:</w:t>
      </w:r>
    </w:p>
    <w:p w14:paraId="3F9540DE" w14:textId="77777777" w:rsidR="00CB60C5" w:rsidRPr="001E7F1F" w:rsidRDefault="00CB60C5" w:rsidP="001E7F1F">
      <w:pPr>
        <w:spacing w:line="360" w:lineRule="auto"/>
        <w:jc w:val="both"/>
        <w:rPr>
          <w:rFonts w:asciiTheme="minorHAnsi" w:hAnsiTheme="minorHAnsi" w:cstheme="minorHAnsi"/>
          <w:b/>
          <w:sz w:val="22"/>
          <w:szCs w:val="22"/>
        </w:rPr>
      </w:pPr>
    </w:p>
    <w:p w14:paraId="5BE6672E" w14:textId="77777777" w:rsidR="00CB60C5" w:rsidRDefault="00CB60C5" w:rsidP="000752F1">
      <w:pPr>
        <w:spacing w:line="360" w:lineRule="auto"/>
        <w:jc w:val="both"/>
        <w:rPr>
          <w:rFonts w:asciiTheme="minorHAnsi" w:hAnsiTheme="minorHAnsi" w:cstheme="minorHAnsi"/>
          <w:b/>
          <w:sz w:val="23"/>
          <w:szCs w:val="23"/>
        </w:rPr>
      </w:pPr>
    </w:p>
    <w:p w14:paraId="31112415" w14:textId="77777777" w:rsidR="00CB60C5" w:rsidRDefault="00CB60C5" w:rsidP="000752F1">
      <w:pPr>
        <w:spacing w:line="360" w:lineRule="auto"/>
        <w:jc w:val="both"/>
        <w:rPr>
          <w:rFonts w:asciiTheme="minorHAnsi" w:hAnsiTheme="minorHAnsi" w:cstheme="minorHAnsi"/>
          <w:b/>
          <w:sz w:val="23"/>
          <w:szCs w:val="23"/>
        </w:rPr>
      </w:pPr>
    </w:p>
    <w:p w14:paraId="79A20155" w14:textId="77777777" w:rsidR="00CB60C5" w:rsidRDefault="00CB60C5" w:rsidP="000752F1">
      <w:pPr>
        <w:spacing w:line="360" w:lineRule="auto"/>
        <w:jc w:val="both"/>
        <w:rPr>
          <w:rFonts w:asciiTheme="minorHAnsi" w:hAnsiTheme="minorHAnsi" w:cstheme="minorHAnsi"/>
          <w:b/>
          <w:sz w:val="23"/>
          <w:szCs w:val="23"/>
        </w:rPr>
      </w:pPr>
    </w:p>
    <w:p w14:paraId="571A1390" w14:textId="77777777" w:rsidR="00CB60C5" w:rsidRDefault="00CB60C5" w:rsidP="000752F1">
      <w:pPr>
        <w:spacing w:line="360" w:lineRule="auto"/>
        <w:jc w:val="both"/>
        <w:rPr>
          <w:rFonts w:asciiTheme="minorHAnsi" w:hAnsiTheme="minorHAnsi" w:cstheme="minorHAnsi"/>
          <w:b/>
          <w:sz w:val="23"/>
          <w:szCs w:val="23"/>
        </w:rPr>
      </w:pPr>
    </w:p>
    <w:p w14:paraId="1E6D548E" w14:textId="77777777" w:rsidR="00CB60C5" w:rsidRDefault="00CB60C5" w:rsidP="000752F1">
      <w:pPr>
        <w:spacing w:line="360" w:lineRule="auto"/>
        <w:jc w:val="both"/>
        <w:rPr>
          <w:rFonts w:asciiTheme="minorHAnsi" w:hAnsiTheme="minorHAnsi" w:cstheme="minorHAnsi"/>
          <w:b/>
          <w:sz w:val="23"/>
          <w:szCs w:val="23"/>
        </w:rPr>
      </w:pPr>
    </w:p>
    <w:p w14:paraId="63518BDF" w14:textId="77777777" w:rsidR="00CB60C5" w:rsidRDefault="00CB60C5" w:rsidP="000752F1">
      <w:pPr>
        <w:spacing w:line="360" w:lineRule="auto"/>
        <w:jc w:val="both"/>
        <w:rPr>
          <w:rFonts w:asciiTheme="minorHAnsi" w:hAnsiTheme="minorHAnsi" w:cstheme="minorHAnsi"/>
          <w:b/>
          <w:sz w:val="23"/>
          <w:szCs w:val="23"/>
        </w:rPr>
      </w:pPr>
    </w:p>
    <w:p w14:paraId="4A6FE45F" w14:textId="77777777" w:rsidR="00CB60C5" w:rsidRDefault="00CB60C5" w:rsidP="000752F1">
      <w:pPr>
        <w:spacing w:line="360" w:lineRule="auto"/>
        <w:jc w:val="both"/>
        <w:rPr>
          <w:rFonts w:asciiTheme="minorHAnsi" w:hAnsiTheme="minorHAnsi" w:cstheme="minorHAnsi"/>
          <w:b/>
          <w:sz w:val="23"/>
          <w:szCs w:val="23"/>
        </w:rPr>
      </w:pPr>
    </w:p>
    <w:p w14:paraId="4198DBBD" w14:textId="77777777" w:rsidR="00CB60C5" w:rsidRDefault="00CB60C5" w:rsidP="000752F1">
      <w:pPr>
        <w:spacing w:line="360" w:lineRule="auto"/>
        <w:jc w:val="both"/>
        <w:rPr>
          <w:rFonts w:asciiTheme="minorHAnsi" w:hAnsiTheme="minorHAnsi" w:cstheme="minorHAnsi"/>
          <w:b/>
          <w:sz w:val="23"/>
          <w:szCs w:val="23"/>
        </w:rPr>
      </w:pPr>
    </w:p>
    <w:p w14:paraId="2032C997" w14:textId="77777777" w:rsidR="00CB60C5" w:rsidRDefault="00CB60C5" w:rsidP="000752F1">
      <w:pPr>
        <w:spacing w:line="360" w:lineRule="auto"/>
        <w:jc w:val="both"/>
        <w:rPr>
          <w:rFonts w:asciiTheme="minorHAnsi" w:hAnsiTheme="minorHAnsi" w:cstheme="minorHAnsi"/>
          <w:b/>
          <w:sz w:val="23"/>
          <w:szCs w:val="23"/>
        </w:rPr>
      </w:pPr>
    </w:p>
    <w:p w14:paraId="55DC74C8" w14:textId="77777777" w:rsidR="00CB60C5" w:rsidRDefault="00CB60C5" w:rsidP="000752F1">
      <w:pPr>
        <w:spacing w:line="360" w:lineRule="auto"/>
        <w:jc w:val="both"/>
        <w:rPr>
          <w:rFonts w:asciiTheme="minorHAnsi" w:hAnsiTheme="minorHAnsi" w:cstheme="minorHAnsi"/>
          <w:b/>
          <w:sz w:val="23"/>
          <w:szCs w:val="23"/>
        </w:rPr>
      </w:pPr>
    </w:p>
    <w:p w14:paraId="0280BFF4" w14:textId="77777777" w:rsidR="00242E3C" w:rsidRDefault="00242E3C" w:rsidP="000752F1">
      <w:pPr>
        <w:spacing w:line="360" w:lineRule="auto"/>
        <w:jc w:val="both"/>
        <w:rPr>
          <w:rFonts w:asciiTheme="minorHAnsi" w:hAnsiTheme="minorHAnsi" w:cstheme="minorHAnsi"/>
          <w:b/>
          <w:sz w:val="23"/>
          <w:szCs w:val="23"/>
        </w:rPr>
      </w:pPr>
    </w:p>
    <w:p w14:paraId="516738BA" w14:textId="77777777" w:rsidR="00242E3C" w:rsidRDefault="00242E3C" w:rsidP="000752F1">
      <w:pPr>
        <w:spacing w:line="360" w:lineRule="auto"/>
        <w:jc w:val="both"/>
        <w:rPr>
          <w:rFonts w:asciiTheme="minorHAnsi" w:hAnsiTheme="minorHAnsi" w:cstheme="minorHAnsi"/>
          <w:b/>
          <w:sz w:val="23"/>
          <w:szCs w:val="23"/>
        </w:rPr>
      </w:pPr>
    </w:p>
    <w:p w14:paraId="6C0B4BF1" w14:textId="77777777" w:rsidR="00242E3C" w:rsidRDefault="00242E3C" w:rsidP="000752F1">
      <w:pPr>
        <w:spacing w:line="360" w:lineRule="auto"/>
        <w:jc w:val="both"/>
        <w:rPr>
          <w:rFonts w:asciiTheme="minorHAnsi" w:hAnsiTheme="minorHAnsi" w:cstheme="minorHAnsi"/>
          <w:b/>
          <w:sz w:val="23"/>
          <w:szCs w:val="23"/>
        </w:rPr>
      </w:pPr>
    </w:p>
    <w:p w14:paraId="647581EA" w14:textId="77777777" w:rsidR="00242E3C" w:rsidRDefault="00242E3C" w:rsidP="000752F1">
      <w:pPr>
        <w:spacing w:line="360" w:lineRule="auto"/>
        <w:jc w:val="both"/>
        <w:rPr>
          <w:rFonts w:asciiTheme="minorHAnsi" w:hAnsiTheme="minorHAnsi" w:cstheme="minorHAnsi"/>
          <w:b/>
          <w:sz w:val="23"/>
          <w:szCs w:val="23"/>
        </w:rPr>
      </w:pPr>
    </w:p>
    <w:p w14:paraId="78ADF78B" w14:textId="77777777" w:rsidR="00242E3C" w:rsidRDefault="00242E3C" w:rsidP="000752F1">
      <w:pPr>
        <w:spacing w:line="360" w:lineRule="auto"/>
        <w:jc w:val="both"/>
        <w:rPr>
          <w:rFonts w:asciiTheme="minorHAnsi" w:hAnsiTheme="minorHAnsi" w:cstheme="minorHAnsi"/>
          <w:b/>
          <w:sz w:val="23"/>
          <w:szCs w:val="23"/>
        </w:rPr>
      </w:pPr>
    </w:p>
    <w:p w14:paraId="733ACA99" w14:textId="77777777" w:rsidR="00242E3C" w:rsidRDefault="00242E3C" w:rsidP="000752F1">
      <w:pPr>
        <w:spacing w:line="360" w:lineRule="auto"/>
        <w:jc w:val="both"/>
        <w:rPr>
          <w:rFonts w:asciiTheme="minorHAnsi" w:hAnsiTheme="minorHAnsi" w:cstheme="minorHAnsi"/>
          <w:b/>
          <w:sz w:val="23"/>
          <w:szCs w:val="23"/>
        </w:rPr>
      </w:pPr>
    </w:p>
    <w:p w14:paraId="624648A0" w14:textId="77777777" w:rsidR="00242E3C" w:rsidRDefault="00242E3C" w:rsidP="000752F1">
      <w:pPr>
        <w:spacing w:line="360" w:lineRule="auto"/>
        <w:jc w:val="both"/>
        <w:rPr>
          <w:rFonts w:asciiTheme="minorHAnsi" w:hAnsiTheme="minorHAnsi" w:cstheme="minorHAnsi"/>
          <w:b/>
          <w:sz w:val="23"/>
          <w:szCs w:val="23"/>
        </w:rPr>
      </w:pPr>
    </w:p>
    <w:p w14:paraId="351B0ECE" w14:textId="77777777" w:rsidR="00242E3C" w:rsidRDefault="00242E3C" w:rsidP="000752F1">
      <w:pPr>
        <w:spacing w:line="360" w:lineRule="auto"/>
        <w:jc w:val="both"/>
        <w:rPr>
          <w:rFonts w:asciiTheme="minorHAnsi" w:hAnsiTheme="minorHAnsi" w:cstheme="minorHAnsi"/>
          <w:b/>
          <w:sz w:val="23"/>
          <w:szCs w:val="23"/>
        </w:rPr>
      </w:pPr>
    </w:p>
    <w:p w14:paraId="1534714A" w14:textId="77777777" w:rsidR="00242E3C" w:rsidRDefault="00242E3C" w:rsidP="000752F1">
      <w:pPr>
        <w:spacing w:line="360" w:lineRule="auto"/>
        <w:jc w:val="both"/>
        <w:rPr>
          <w:rFonts w:asciiTheme="minorHAnsi" w:hAnsiTheme="minorHAnsi" w:cstheme="minorHAnsi"/>
          <w:b/>
          <w:sz w:val="23"/>
          <w:szCs w:val="23"/>
        </w:rPr>
      </w:pPr>
    </w:p>
    <w:p w14:paraId="2912420D" w14:textId="77777777" w:rsidR="00242E3C" w:rsidRDefault="00242E3C" w:rsidP="000752F1">
      <w:pPr>
        <w:spacing w:line="360" w:lineRule="auto"/>
        <w:jc w:val="both"/>
        <w:rPr>
          <w:rFonts w:asciiTheme="minorHAnsi" w:hAnsiTheme="minorHAnsi" w:cstheme="minorHAnsi"/>
          <w:b/>
          <w:sz w:val="23"/>
          <w:szCs w:val="23"/>
        </w:rPr>
      </w:pPr>
    </w:p>
    <w:p w14:paraId="0C907B3B" w14:textId="77777777" w:rsidR="001E02A3" w:rsidRDefault="001E02A3" w:rsidP="000752F1">
      <w:pPr>
        <w:spacing w:line="360" w:lineRule="auto"/>
        <w:jc w:val="both"/>
        <w:rPr>
          <w:rFonts w:asciiTheme="minorHAnsi" w:hAnsiTheme="minorHAnsi" w:cstheme="minorHAnsi"/>
          <w:b/>
          <w:sz w:val="23"/>
          <w:szCs w:val="23"/>
        </w:rPr>
      </w:pPr>
    </w:p>
    <w:p w14:paraId="0FDF71EB" w14:textId="77777777" w:rsidR="00F12965" w:rsidRPr="00BC4D18" w:rsidRDefault="00CB60C5" w:rsidP="000752F1">
      <w:pPr>
        <w:spacing w:line="360" w:lineRule="auto"/>
        <w:jc w:val="both"/>
        <w:rPr>
          <w:rFonts w:asciiTheme="minorHAnsi" w:hAnsiTheme="minorHAnsi" w:cstheme="minorHAnsi"/>
          <w:b/>
          <w:sz w:val="23"/>
          <w:szCs w:val="23"/>
        </w:rPr>
      </w:pPr>
      <w:r>
        <w:rPr>
          <w:rFonts w:asciiTheme="minorHAnsi" w:hAnsiTheme="minorHAnsi" w:cstheme="minorHAnsi"/>
          <w:b/>
          <w:sz w:val="23"/>
          <w:szCs w:val="23"/>
        </w:rPr>
        <w:lastRenderedPageBreak/>
        <w:t xml:space="preserve"> </w:t>
      </w:r>
      <w:r w:rsidR="00F12965" w:rsidRPr="00BC4D18">
        <w:rPr>
          <w:rFonts w:asciiTheme="minorHAnsi" w:hAnsiTheme="minorHAnsi" w:cstheme="minorHAnsi"/>
          <w:b/>
          <w:sz w:val="23"/>
          <w:szCs w:val="23"/>
        </w:rPr>
        <w:t>KLAUZULA INFORMACYJNA ODNOŚNIE OCHRONY DANYCH OSOBOWYCH</w:t>
      </w:r>
    </w:p>
    <w:p w14:paraId="0A220B8E" w14:textId="77777777" w:rsidR="00F12965" w:rsidRPr="00BC4D18" w:rsidRDefault="00F12965" w:rsidP="00F12965">
      <w:pPr>
        <w:spacing w:after="240"/>
        <w:ind w:left="284"/>
        <w:jc w:val="both"/>
        <w:rPr>
          <w:rFonts w:asciiTheme="minorHAnsi" w:hAnsiTheme="minorHAnsi" w:cstheme="minorHAnsi"/>
          <w:sz w:val="23"/>
          <w:szCs w:val="23"/>
        </w:rPr>
      </w:pPr>
      <w:r w:rsidRPr="00BC4D18">
        <w:rPr>
          <w:rFonts w:asciiTheme="minorHAnsi" w:hAnsiTheme="minorHAnsi" w:cstheme="minorHAnsi"/>
          <w:sz w:val="23"/>
          <w:szCs w:val="23"/>
        </w:rPr>
        <w:t>W związku z koniecznością zapewnienia stosowania z dniem 25 maja 2018r. Rozporządzenia</w:t>
      </w:r>
      <w:r>
        <w:rPr>
          <w:rFonts w:asciiTheme="minorHAnsi" w:hAnsiTheme="minorHAnsi" w:cstheme="minorHAnsi"/>
          <w:sz w:val="23"/>
          <w:szCs w:val="23"/>
        </w:rPr>
        <w:t xml:space="preserve"> </w:t>
      </w:r>
      <w:r w:rsidRPr="00BC4D18">
        <w:rPr>
          <w:rFonts w:asciiTheme="minorHAnsi" w:hAnsiTheme="minorHAnsi" w:cstheme="minorHAnsi"/>
          <w:sz w:val="23"/>
          <w:szCs w:val="23"/>
        </w:rPr>
        <w:t xml:space="preserve">2016/679 Parlamentu Europejskiego i Rady (UE) z dnia 27 kwietnia 2016r. w sprawie ochrony osób fizycznych w związku z przetwarzaniem danych osobowych i w sprawie swobodnego przepływu takich danych oraz uchylenia dyrektywy 95/46/WE (dalej RODO) informujemy, że od dnia 25 maja 2018 r. obowiązują poniższe zasady związane z przetwarzaniem państwa danych osobowych jako obecnych pracowników przez Miejskie Przedsiębiorstwo Gospodarki Komunalnej Sp. z o.o. w Mielcu. </w:t>
      </w:r>
    </w:p>
    <w:p w14:paraId="57220F7D" w14:textId="77777777" w:rsidR="00F12965" w:rsidRPr="00BC4D18" w:rsidRDefault="00F12965" w:rsidP="00F12965">
      <w:pPr>
        <w:keepNext/>
        <w:keepLines/>
        <w:spacing w:before="240"/>
        <w:ind w:left="284"/>
        <w:outlineLvl w:val="0"/>
        <w:rPr>
          <w:rFonts w:asciiTheme="minorHAnsi" w:hAnsiTheme="minorHAnsi" w:cstheme="minorHAnsi"/>
          <w:b/>
          <w:sz w:val="23"/>
          <w:szCs w:val="23"/>
        </w:rPr>
      </w:pPr>
      <w:r w:rsidRPr="00BC4D18">
        <w:rPr>
          <w:rFonts w:asciiTheme="minorHAnsi" w:hAnsiTheme="minorHAnsi" w:cstheme="minorHAnsi"/>
          <w:b/>
          <w:sz w:val="23"/>
          <w:szCs w:val="23"/>
        </w:rPr>
        <w:t xml:space="preserve">I. Administrator danych osobowych </w:t>
      </w:r>
    </w:p>
    <w:p w14:paraId="50B9247F" w14:textId="77777777" w:rsidR="00F12965" w:rsidRPr="00BC4D18" w:rsidRDefault="00F12965" w:rsidP="00F12965">
      <w:pPr>
        <w:spacing w:after="237"/>
        <w:ind w:left="284"/>
        <w:jc w:val="both"/>
        <w:rPr>
          <w:rFonts w:asciiTheme="minorHAnsi" w:hAnsiTheme="minorHAnsi" w:cstheme="minorHAnsi"/>
          <w:sz w:val="23"/>
          <w:szCs w:val="23"/>
        </w:rPr>
      </w:pPr>
      <w:r w:rsidRPr="00BC4D18">
        <w:rPr>
          <w:rFonts w:asciiTheme="minorHAnsi" w:hAnsiTheme="minorHAnsi" w:cstheme="minorHAnsi"/>
          <w:sz w:val="23"/>
          <w:szCs w:val="23"/>
        </w:rPr>
        <w:t xml:space="preserve">Administratorem Państwa danych osobowych, czyli podmiotem decydującym o celach </w:t>
      </w:r>
      <w:r w:rsidR="00072BB0">
        <w:rPr>
          <w:rFonts w:asciiTheme="minorHAnsi" w:hAnsiTheme="minorHAnsi" w:cstheme="minorHAnsi"/>
          <w:sz w:val="23"/>
          <w:szCs w:val="23"/>
        </w:rPr>
        <w:t xml:space="preserve">                              </w:t>
      </w:r>
      <w:r w:rsidRPr="00BC4D18">
        <w:rPr>
          <w:rFonts w:asciiTheme="minorHAnsi" w:hAnsiTheme="minorHAnsi" w:cstheme="minorHAnsi"/>
          <w:sz w:val="23"/>
          <w:szCs w:val="23"/>
        </w:rPr>
        <w:t xml:space="preserve">i sposobach przetwarzania Państwa danych osobowych, jest Miejskie Przedsiębiorstwo Gospodarki Komunalnej Spółka z ograniczoną odpowiedzialnością z siedzibą przy ul. Wolności 44, 39-300 Mielec (dalej: ADO). </w:t>
      </w:r>
    </w:p>
    <w:p w14:paraId="69BA002A" w14:textId="77777777" w:rsidR="00F12965" w:rsidRPr="00BC4D18" w:rsidRDefault="00F12965" w:rsidP="00F12965">
      <w:pPr>
        <w:keepNext/>
        <w:keepLines/>
        <w:spacing w:before="240"/>
        <w:ind w:left="284"/>
        <w:outlineLvl w:val="0"/>
        <w:rPr>
          <w:rFonts w:asciiTheme="minorHAnsi" w:hAnsiTheme="minorHAnsi" w:cstheme="minorHAnsi"/>
          <w:b/>
          <w:sz w:val="23"/>
          <w:szCs w:val="23"/>
        </w:rPr>
      </w:pPr>
      <w:r w:rsidRPr="00BC4D18">
        <w:rPr>
          <w:rFonts w:asciiTheme="minorHAnsi" w:hAnsiTheme="minorHAnsi" w:cstheme="minorHAnsi"/>
          <w:b/>
          <w:sz w:val="23"/>
          <w:szCs w:val="23"/>
        </w:rPr>
        <w:t xml:space="preserve">II. Inspektor Ochrony Danych </w:t>
      </w:r>
    </w:p>
    <w:p w14:paraId="1FA537E8" w14:textId="77777777" w:rsidR="00F12965" w:rsidRPr="00BC4D18" w:rsidRDefault="00F12965" w:rsidP="00F12965">
      <w:pPr>
        <w:spacing w:line="256" w:lineRule="auto"/>
        <w:ind w:left="284"/>
        <w:jc w:val="both"/>
        <w:rPr>
          <w:rFonts w:asciiTheme="minorHAnsi" w:hAnsiTheme="minorHAnsi" w:cstheme="minorHAnsi"/>
          <w:sz w:val="23"/>
          <w:szCs w:val="23"/>
        </w:rPr>
      </w:pPr>
      <w:r w:rsidRPr="00BC4D18">
        <w:rPr>
          <w:rFonts w:asciiTheme="minorHAnsi" w:hAnsiTheme="minorHAnsi" w:cstheme="minorHAnsi"/>
          <w:sz w:val="23"/>
          <w:szCs w:val="23"/>
        </w:rPr>
        <w:t xml:space="preserve">ADO wyznaczyło Inspektora Ochrony Danych,  z którym można się skontaktować w sprawach ochrony swoich danych osobowych i realizacji swoich praw: </w:t>
      </w:r>
    </w:p>
    <w:p w14:paraId="205E814C" w14:textId="77777777" w:rsidR="00F12965" w:rsidRPr="00BC4D18" w:rsidRDefault="00F12965" w:rsidP="00DA711B">
      <w:pPr>
        <w:numPr>
          <w:ilvl w:val="0"/>
          <w:numId w:val="23"/>
        </w:numPr>
        <w:spacing w:line="256" w:lineRule="auto"/>
        <w:ind w:hanging="279"/>
        <w:jc w:val="both"/>
        <w:rPr>
          <w:rFonts w:asciiTheme="minorHAnsi" w:hAnsiTheme="minorHAnsi" w:cstheme="minorHAnsi"/>
          <w:sz w:val="23"/>
          <w:szCs w:val="23"/>
        </w:rPr>
      </w:pPr>
      <w:r w:rsidRPr="00BC4D18">
        <w:rPr>
          <w:rFonts w:asciiTheme="minorHAnsi" w:hAnsiTheme="minorHAnsi" w:cstheme="minorHAnsi"/>
          <w:sz w:val="23"/>
          <w:szCs w:val="23"/>
        </w:rPr>
        <w:t>wysyłając wiadomość pocztą elektroniczną na adres e</w:t>
      </w:r>
      <w:r w:rsidRPr="00BC4D18">
        <w:rPr>
          <w:rFonts w:asciiTheme="minorHAnsi" w:hAnsiTheme="minorHAnsi" w:cstheme="minorHAnsi"/>
          <w:sz w:val="23"/>
          <w:szCs w:val="23"/>
        </w:rPr>
        <w:noBreakHyphen/>
        <w:t xml:space="preserve">mail: odo@mpgk.mielec.pl lub, </w:t>
      </w:r>
    </w:p>
    <w:p w14:paraId="6492F50F" w14:textId="77777777" w:rsidR="00F12965" w:rsidRPr="00BC4D18" w:rsidRDefault="00F12965" w:rsidP="00DA711B">
      <w:pPr>
        <w:numPr>
          <w:ilvl w:val="0"/>
          <w:numId w:val="23"/>
        </w:numPr>
        <w:spacing w:line="256" w:lineRule="auto"/>
        <w:ind w:hanging="279"/>
        <w:jc w:val="both"/>
        <w:rPr>
          <w:rFonts w:asciiTheme="minorHAnsi" w:hAnsiTheme="minorHAnsi" w:cstheme="minorHAnsi"/>
          <w:sz w:val="23"/>
          <w:szCs w:val="23"/>
        </w:rPr>
      </w:pPr>
      <w:r w:rsidRPr="00BC4D18">
        <w:rPr>
          <w:rFonts w:asciiTheme="minorHAnsi" w:hAnsiTheme="minorHAnsi" w:cstheme="minorHAnsi"/>
          <w:sz w:val="23"/>
          <w:szCs w:val="23"/>
        </w:rPr>
        <w:t xml:space="preserve">wysyłając list pisemnie na adres siedziby ADO, wskazany w pkt I. </w:t>
      </w:r>
    </w:p>
    <w:p w14:paraId="74D01FFB" w14:textId="77777777" w:rsidR="00F12965" w:rsidRPr="00BC4D18" w:rsidRDefault="00F12965" w:rsidP="00DA711B">
      <w:pPr>
        <w:numPr>
          <w:ilvl w:val="0"/>
          <w:numId w:val="23"/>
        </w:numPr>
        <w:spacing w:line="256" w:lineRule="auto"/>
        <w:ind w:hanging="279"/>
        <w:jc w:val="both"/>
        <w:rPr>
          <w:rFonts w:asciiTheme="minorHAnsi" w:hAnsiTheme="minorHAnsi" w:cstheme="minorHAnsi"/>
          <w:sz w:val="23"/>
          <w:szCs w:val="23"/>
        </w:rPr>
      </w:pPr>
      <w:r w:rsidRPr="00BC4D18">
        <w:rPr>
          <w:rFonts w:asciiTheme="minorHAnsi" w:hAnsiTheme="minorHAnsi" w:cstheme="minorHAnsi"/>
          <w:sz w:val="23"/>
          <w:szCs w:val="23"/>
        </w:rPr>
        <w:t xml:space="preserve">telefonicznie: 17 58 20 500, fax: 17 58 20 576. </w:t>
      </w:r>
    </w:p>
    <w:p w14:paraId="6F67D0B9" w14:textId="77777777" w:rsidR="00F12965" w:rsidRPr="00BC4D18" w:rsidRDefault="00F12965" w:rsidP="00F12965">
      <w:pPr>
        <w:ind w:left="284" w:right="5591" w:hanging="11"/>
        <w:rPr>
          <w:rFonts w:asciiTheme="minorHAnsi" w:hAnsiTheme="minorHAnsi" w:cstheme="minorHAnsi"/>
          <w:b/>
          <w:sz w:val="23"/>
          <w:szCs w:val="23"/>
        </w:rPr>
      </w:pPr>
      <w:r w:rsidRPr="00BC4D18">
        <w:rPr>
          <w:rFonts w:asciiTheme="minorHAnsi" w:hAnsiTheme="minorHAnsi" w:cstheme="minorHAnsi"/>
          <w:b/>
          <w:sz w:val="23"/>
          <w:szCs w:val="23"/>
        </w:rPr>
        <w:t>III. Cele i podstawy przetwarzania</w:t>
      </w:r>
    </w:p>
    <w:p w14:paraId="7CBF42D0" w14:textId="77777777" w:rsidR="00F12965" w:rsidRPr="00BC4D18" w:rsidRDefault="00F12965" w:rsidP="00F12965">
      <w:pPr>
        <w:ind w:left="284" w:right="4675" w:hanging="11"/>
        <w:jc w:val="both"/>
        <w:rPr>
          <w:rFonts w:asciiTheme="minorHAnsi" w:hAnsiTheme="minorHAnsi" w:cstheme="minorHAnsi"/>
          <w:sz w:val="23"/>
          <w:szCs w:val="23"/>
        </w:rPr>
      </w:pPr>
      <w:r w:rsidRPr="00BC4D18">
        <w:rPr>
          <w:rFonts w:asciiTheme="minorHAnsi" w:hAnsiTheme="minorHAnsi" w:cstheme="minorHAnsi"/>
          <w:sz w:val="23"/>
          <w:szCs w:val="23"/>
        </w:rPr>
        <w:t xml:space="preserve"> Państwa dane osobowe będą przetwarzane: </w:t>
      </w:r>
    </w:p>
    <w:p w14:paraId="50731E45" w14:textId="77777777" w:rsidR="00F12965" w:rsidRPr="00BC4D18" w:rsidRDefault="00F12965" w:rsidP="00F12965">
      <w:pPr>
        <w:numPr>
          <w:ilvl w:val="0"/>
          <w:numId w:val="24"/>
        </w:numPr>
        <w:spacing w:line="256" w:lineRule="auto"/>
        <w:ind w:left="714" w:hanging="357"/>
        <w:jc w:val="both"/>
        <w:rPr>
          <w:rFonts w:asciiTheme="minorHAnsi" w:hAnsiTheme="minorHAnsi" w:cstheme="minorHAnsi"/>
          <w:sz w:val="23"/>
          <w:szCs w:val="23"/>
        </w:rPr>
      </w:pPr>
      <w:r w:rsidRPr="00BC4D18">
        <w:rPr>
          <w:rFonts w:asciiTheme="minorHAnsi" w:hAnsiTheme="minorHAnsi" w:cstheme="minorHAnsi"/>
          <w:sz w:val="23"/>
          <w:szCs w:val="23"/>
        </w:rPr>
        <w:t xml:space="preserve">w celu wykonania umowy o świadczenie usług (w tym m.in. realizacji zamówień, rozliczeń, komunikacji związanej ze świadczeniem usług, komunikacji za pośrednictwem formularza kontaktowego). Podstawą przetwarzania jest niezbędność do wykonania umowy (art. 6 ust. 1 lit. b RODO), </w:t>
      </w:r>
    </w:p>
    <w:p w14:paraId="6B5D2EE1" w14:textId="77777777" w:rsidR="00F12965" w:rsidRPr="00BC4D18" w:rsidRDefault="00F12965" w:rsidP="00F12965">
      <w:pPr>
        <w:numPr>
          <w:ilvl w:val="0"/>
          <w:numId w:val="24"/>
        </w:numPr>
        <w:spacing w:line="256" w:lineRule="auto"/>
        <w:ind w:left="714" w:hanging="357"/>
        <w:jc w:val="both"/>
        <w:rPr>
          <w:rFonts w:asciiTheme="minorHAnsi" w:hAnsiTheme="minorHAnsi" w:cstheme="minorHAnsi"/>
          <w:sz w:val="23"/>
          <w:szCs w:val="23"/>
        </w:rPr>
      </w:pPr>
      <w:r w:rsidRPr="00BC4D18">
        <w:rPr>
          <w:rFonts w:asciiTheme="minorHAnsi" w:hAnsiTheme="minorHAnsi" w:cstheme="minorHAnsi"/>
          <w:noProof/>
          <w:sz w:val="23"/>
          <w:szCs w:val="23"/>
          <w:lang w:val="pl-PL" w:eastAsia="pl-PL"/>
        </w:rPr>
        <w:drawing>
          <wp:anchor distT="0" distB="0" distL="114300" distR="114300" simplePos="0" relativeHeight="251659264" behindDoc="0" locked="0" layoutInCell="1" allowOverlap="0" wp14:anchorId="38A1F256" wp14:editId="37DA9852">
            <wp:simplePos x="0" y="0"/>
            <wp:positionH relativeFrom="page">
              <wp:posOffset>360045</wp:posOffset>
            </wp:positionH>
            <wp:positionV relativeFrom="page">
              <wp:posOffset>809625</wp:posOffset>
            </wp:positionV>
            <wp:extent cx="572135" cy="885190"/>
            <wp:effectExtent l="0" t="0" r="0" b="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BC4D18">
        <w:rPr>
          <w:rFonts w:asciiTheme="minorHAnsi" w:hAnsiTheme="minorHAnsi" w:cstheme="minorHAnsi"/>
          <w:sz w:val="23"/>
          <w:szCs w:val="23"/>
        </w:rPr>
        <w:t xml:space="preserve">jeśli w trakcie składania zamówienia na wykonanie usługi lub w czasie naszej współpracy przekazali nam Państwo jakieś dane, których podanie było opcjonalne (np. wypełniając nieobowiązkowe pole w formularzu), to podstawą ich przetwarzania przez nas jest zgoda (art. 6 ust. 1 lit. a RODO); </w:t>
      </w:r>
    </w:p>
    <w:p w14:paraId="70DC6A91" w14:textId="77777777" w:rsidR="00F12965" w:rsidRPr="00BC4D18" w:rsidRDefault="00F12965" w:rsidP="00F12965">
      <w:pPr>
        <w:numPr>
          <w:ilvl w:val="0"/>
          <w:numId w:val="24"/>
        </w:numPr>
        <w:spacing w:line="256" w:lineRule="auto"/>
        <w:ind w:left="714" w:hanging="357"/>
        <w:jc w:val="both"/>
        <w:rPr>
          <w:rFonts w:asciiTheme="minorHAnsi" w:hAnsiTheme="minorHAnsi" w:cstheme="minorHAnsi"/>
          <w:sz w:val="23"/>
          <w:szCs w:val="23"/>
        </w:rPr>
      </w:pPr>
      <w:r w:rsidRPr="00BC4D18">
        <w:rPr>
          <w:rFonts w:asciiTheme="minorHAnsi" w:hAnsiTheme="minorHAnsi" w:cstheme="minorHAnsi"/>
          <w:sz w:val="23"/>
          <w:szCs w:val="23"/>
        </w:rPr>
        <w:t xml:space="preserve">w celach analitycznych lub statystycznych. Podstawą prawną przetwarzania jest prawnie uzasadniony interes ADO (art. 6 ust. 1 lit. f RODO), polegający na wykorzystywaniu analiz finansowych na potrzeby wewnętrznego raportowania; </w:t>
      </w:r>
    </w:p>
    <w:p w14:paraId="52F12E31" w14:textId="77777777" w:rsidR="00F12965" w:rsidRPr="00BC4D18" w:rsidRDefault="00F12965" w:rsidP="00F12965">
      <w:pPr>
        <w:numPr>
          <w:ilvl w:val="0"/>
          <w:numId w:val="24"/>
        </w:numPr>
        <w:spacing w:line="256" w:lineRule="auto"/>
        <w:ind w:left="714" w:hanging="357"/>
        <w:jc w:val="both"/>
        <w:rPr>
          <w:rFonts w:asciiTheme="minorHAnsi" w:hAnsiTheme="minorHAnsi" w:cstheme="minorHAnsi"/>
          <w:sz w:val="23"/>
          <w:szCs w:val="23"/>
        </w:rPr>
      </w:pPr>
      <w:r w:rsidRPr="00BC4D18">
        <w:rPr>
          <w:rFonts w:asciiTheme="minorHAnsi" w:hAnsiTheme="minorHAnsi" w:cstheme="minorHAnsi"/>
          <w:sz w:val="23"/>
          <w:szCs w:val="23"/>
        </w:rPr>
        <w:t xml:space="preserve">w celach archiwalnych (dowodowych) dla zabezpieczenia informacji na wypadek prawnej potrzeby wykazania faktów, co jest naszym prawnie uzasadnionym interesem (podstawa z art. 6 ust. 1 lit. f RODO); </w:t>
      </w:r>
    </w:p>
    <w:p w14:paraId="0985EED6" w14:textId="77777777" w:rsidR="00F12965" w:rsidRPr="00BC4D18" w:rsidRDefault="00F12965" w:rsidP="00F12965">
      <w:pPr>
        <w:numPr>
          <w:ilvl w:val="0"/>
          <w:numId w:val="24"/>
        </w:numPr>
        <w:spacing w:line="256" w:lineRule="auto"/>
        <w:ind w:left="714" w:hanging="357"/>
        <w:jc w:val="both"/>
        <w:rPr>
          <w:rFonts w:asciiTheme="minorHAnsi" w:hAnsiTheme="minorHAnsi" w:cstheme="minorHAnsi"/>
          <w:sz w:val="23"/>
          <w:szCs w:val="23"/>
        </w:rPr>
      </w:pPr>
      <w:r w:rsidRPr="00BC4D18">
        <w:rPr>
          <w:rFonts w:asciiTheme="minorHAnsi" w:hAnsiTheme="minorHAnsi" w:cstheme="minorHAnsi"/>
          <w:sz w:val="23"/>
          <w:szCs w:val="23"/>
        </w:rPr>
        <w:t xml:space="preserve">w celu ewentualnego ustalenia, dochodzenia lub obrony przed roszczeniami, co jest naszym prawnie uzasadnionym interesem (podstawa z art. 6 ust. 1 lit. f RODO); </w:t>
      </w:r>
    </w:p>
    <w:p w14:paraId="722843D5" w14:textId="77777777" w:rsidR="00F12965" w:rsidRPr="00BC4D18" w:rsidRDefault="00F12965" w:rsidP="00F12965">
      <w:pPr>
        <w:keepNext/>
        <w:keepLines/>
        <w:spacing w:before="240"/>
        <w:ind w:left="284"/>
        <w:outlineLvl w:val="0"/>
        <w:rPr>
          <w:rFonts w:asciiTheme="minorHAnsi" w:hAnsiTheme="minorHAnsi" w:cstheme="minorHAnsi"/>
          <w:b/>
          <w:sz w:val="23"/>
          <w:szCs w:val="23"/>
        </w:rPr>
      </w:pPr>
      <w:r w:rsidRPr="00BC4D18">
        <w:rPr>
          <w:rFonts w:asciiTheme="minorHAnsi" w:hAnsiTheme="minorHAnsi" w:cstheme="minorHAnsi"/>
          <w:b/>
          <w:sz w:val="23"/>
          <w:szCs w:val="23"/>
        </w:rPr>
        <w:t xml:space="preserve">IV. Odbiorcy danych </w:t>
      </w:r>
    </w:p>
    <w:p w14:paraId="0DBF3626" w14:textId="77777777" w:rsidR="00F12965" w:rsidRPr="00BC4D18" w:rsidRDefault="00F12965" w:rsidP="00F12965">
      <w:pPr>
        <w:ind w:left="284"/>
        <w:rPr>
          <w:rFonts w:asciiTheme="minorHAnsi" w:hAnsiTheme="minorHAnsi" w:cstheme="minorHAnsi"/>
          <w:sz w:val="23"/>
          <w:szCs w:val="23"/>
        </w:rPr>
      </w:pPr>
      <w:r w:rsidRPr="00BC4D18">
        <w:rPr>
          <w:rFonts w:asciiTheme="minorHAnsi" w:hAnsiTheme="minorHAnsi" w:cstheme="minorHAnsi"/>
          <w:sz w:val="23"/>
          <w:szCs w:val="23"/>
        </w:rPr>
        <w:t xml:space="preserve">Państwa dane osobowe możemy udostępniać następującym kategoriom podmiotów: </w:t>
      </w:r>
    </w:p>
    <w:p w14:paraId="7B8CF557" w14:textId="77777777" w:rsidR="00F12965" w:rsidRPr="00BC4D18" w:rsidRDefault="00F12965" w:rsidP="00F12965">
      <w:pPr>
        <w:numPr>
          <w:ilvl w:val="0"/>
          <w:numId w:val="25"/>
        </w:numPr>
        <w:ind w:left="714" w:hanging="357"/>
        <w:jc w:val="both"/>
        <w:rPr>
          <w:rFonts w:asciiTheme="minorHAnsi" w:hAnsiTheme="minorHAnsi" w:cstheme="minorHAnsi"/>
          <w:sz w:val="23"/>
          <w:szCs w:val="23"/>
        </w:rPr>
      </w:pPr>
      <w:r w:rsidRPr="00BC4D18">
        <w:rPr>
          <w:rFonts w:asciiTheme="minorHAnsi" w:hAnsiTheme="minorHAnsi" w:cstheme="minorHAnsi"/>
          <w:sz w:val="23"/>
          <w:szCs w:val="23"/>
        </w:rPr>
        <w:t xml:space="preserve">operatorom pocztowym i logistycznym, </w:t>
      </w:r>
    </w:p>
    <w:p w14:paraId="69AD0AE1" w14:textId="77777777" w:rsidR="00F12965" w:rsidRPr="00BC4D18" w:rsidRDefault="00F12965" w:rsidP="00F12965">
      <w:pPr>
        <w:numPr>
          <w:ilvl w:val="0"/>
          <w:numId w:val="25"/>
        </w:numPr>
        <w:ind w:left="714" w:hanging="357"/>
        <w:jc w:val="both"/>
        <w:rPr>
          <w:rFonts w:asciiTheme="minorHAnsi" w:hAnsiTheme="minorHAnsi" w:cstheme="minorHAnsi"/>
          <w:sz w:val="23"/>
          <w:szCs w:val="23"/>
        </w:rPr>
      </w:pPr>
      <w:r w:rsidRPr="00BC4D18">
        <w:rPr>
          <w:rFonts w:asciiTheme="minorHAnsi" w:hAnsiTheme="minorHAnsi" w:cstheme="minorHAnsi"/>
          <w:sz w:val="23"/>
          <w:szCs w:val="23"/>
        </w:rPr>
        <w:t xml:space="preserve">bankom w zakresie realizacji płatności, podmiotom zajmującym się obsługą windykacji, </w:t>
      </w:r>
    </w:p>
    <w:p w14:paraId="2E8758BE" w14:textId="77777777" w:rsidR="00F12965" w:rsidRPr="00BC4D18" w:rsidRDefault="00F12965" w:rsidP="00F12965">
      <w:pPr>
        <w:numPr>
          <w:ilvl w:val="0"/>
          <w:numId w:val="25"/>
        </w:numPr>
        <w:ind w:left="714" w:hanging="357"/>
        <w:jc w:val="both"/>
        <w:rPr>
          <w:rFonts w:asciiTheme="minorHAnsi" w:hAnsiTheme="minorHAnsi" w:cstheme="minorHAnsi"/>
          <w:sz w:val="23"/>
          <w:szCs w:val="23"/>
        </w:rPr>
      </w:pPr>
      <w:r w:rsidRPr="00BC4D18">
        <w:rPr>
          <w:rFonts w:asciiTheme="minorHAnsi" w:hAnsiTheme="minorHAnsi" w:cstheme="minorHAnsi"/>
          <w:sz w:val="23"/>
          <w:szCs w:val="23"/>
        </w:rPr>
        <w:t xml:space="preserve">podwykonawcom, np. firmom informatycznym świadczącym nam usługi wsparcia technicznego dla posiadanych systemów IT,  </w:t>
      </w:r>
    </w:p>
    <w:p w14:paraId="1964464B" w14:textId="77777777" w:rsidR="00F12965" w:rsidRPr="00BC4D18" w:rsidRDefault="00F12965" w:rsidP="00F12965">
      <w:pPr>
        <w:numPr>
          <w:ilvl w:val="0"/>
          <w:numId w:val="25"/>
        </w:numPr>
        <w:ind w:left="714" w:hanging="357"/>
        <w:jc w:val="both"/>
        <w:rPr>
          <w:rFonts w:asciiTheme="minorHAnsi" w:hAnsiTheme="minorHAnsi" w:cstheme="minorHAnsi"/>
          <w:sz w:val="23"/>
          <w:szCs w:val="23"/>
        </w:rPr>
      </w:pPr>
      <w:r w:rsidRPr="00BC4D18">
        <w:rPr>
          <w:rFonts w:asciiTheme="minorHAnsi" w:hAnsiTheme="minorHAnsi" w:cstheme="minorHAnsi"/>
          <w:sz w:val="23"/>
          <w:szCs w:val="23"/>
        </w:rPr>
        <w:lastRenderedPageBreak/>
        <w:t xml:space="preserve">organom uprawnionym do otrzymywania Państwa danych osobowych na podstawie przepisów prawa. </w:t>
      </w:r>
    </w:p>
    <w:p w14:paraId="36E979D9" w14:textId="77777777" w:rsidR="00F12965" w:rsidRPr="00BC4D18" w:rsidRDefault="00F12965" w:rsidP="00F12965">
      <w:pPr>
        <w:spacing w:line="256" w:lineRule="auto"/>
        <w:ind w:left="284"/>
        <w:rPr>
          <w:rFonts w:asciiTheme="minorHAnsi" w:hAnsiTheme="minorHAnsi" w:cstheme="minorHAnsi"/>
          <w:b/>
          <w:sz w:val="23"/>
          <w:szCs w:val="23"/>
        </w:rPr>
      </w:pPr>
      <w:r w:rsidRPr="00BC4D18">
        <w:rPr>
          <w:rFonts w:asciiTheme="minorHAnsi" w:hAnsiTheme="minorHAnsi" w:cstheme="minorHAnsi"/>
          <w:b/>
          <w:sz w:val="23"/>
          <w:szCs w:val="23"/>
        </w:rPr>
        <w:t xml:space="preserve">V. Przekazywanie danych do państw trzecich lub organizacji międzynarodowych </w:t>
      </w:r>
    </w:p>
    <w:p w14:paraId="35F44210" w14:textId="77777777" w:rsidR="00F12965" w:rsidRPr="00BC4D18" w:rsidRDefault="00F12965" w:rsidP="00F12965">
      <w:pPr>
        <w:spacing w:after="239" w:line="256" w:lineRule="auto"/>
        <w:ind w:left="284"/>
        <w:rPr>
          <w:rFonts w:asciiTheme="minorHAnsi" w:hAnsiTheme="minorHAnsi" w:cstheme="minorHAnsi"/>
          <w:sz w:val="23"/>
          <w:szCs w:val="23"/>
        </w:rPr>
      </w:pPr>
      <w:r w:rsidRPr="00BC4D18">
        <w:rPr>
          <w:rFonts w:asciiTheme="minorHAnsi" w:hAnsiTheme="minorHAnsi" w:cstheme="minorHAnsi"/>
          <w:sz w:val="23"/>
          <w:szCs w:val="23"/>
        </w:rPr>
        <w:t xml:space="preserve">Nie przekazujemy Państwa danych poza teren Polski/UE/Europejskiego Obszaru Gospodarczego. </w:t>
      </w:r>
    </w:p>
    <w:p w14:paraId="76973D8B" w14:textId="77777777" w:rsidR="00F12965" w:rsidRPr="00BC4D18" w:rsidRDefault="00F12965" w:rsidP="00F12965">
      <w:pPr>
        <w:keepNext/>
        <w:keepLines/>
        <w:spacing w:before="240"/>
        <w:ind w:left="284"/>
        <w:outlineLvl w:val="0"/>
        <w:rPr>
          <w:rFonts w:asciiTheme="minorHAnsi" w:hAnsiTheme="minorHAnsi" w:cstheme="minorHAnsi"/>
          <w:b/>
          <w:sz w:val="23"/>
          <w:szCs w:val="23"/>
        </w:rPr>
      </w:pPr>
      <w:r w:rsidRPr="00BC4D18">
        <w:rPr>
          <w:rFonts w:asciiTheme="minorHAnsi" w:hAnsiTheme="minorHAnsi" w:cstheme="minorHAnsi"/>
          <w:b/>
          <w:sz w:val="23"/>
          <w:szCs w:val="23"/>
        </w:rPr>
        <w:t xml:space="preserve">VI. Okres przechowywania danych </w:t>
      </w:r>
    </w:p>
    <w:p w14:paraId="2321069E" w14:textId="77777777" w:rsidR="00F12965" w:rsidRPr="00BC4D18" w:rsidRDefault="00F12965" w:rsidP="00072BB0">
      <w:pPr>
        <w:spacing w:after="136"/>
        <w:ind w:left="284"/>
        <w:jc w:val="both"/>
        <w:rPr>
          <w:rFonts w:asciiTheme="minorHAnsi" w:hAnsiTheme="minorHAnsi" w:cstheme="minorHAnsi"/>
          <w:sz w:val="23"/>
          <w:szCs w:val="23"/>
        </w:rPr>
      </w:pPr>
      <w:r w:rsidRPr="00BC4D18">
        <w:rPr>
          <w:rFonts w:asciiTheme="minorHAnsi" w:hAnsiTheme="minorHAnsi" w:cstheme="minorHAnsi"/>
          <w:sz w:val="23"/>
          <w:szCs w:val="23"/>
        </w:rPr>
        <w:t xml:space="preserve">Państwa dane osobowe będą przechowywane przez okres trwania/wykonywania umowy. Dodatkowo, po rozwiązaniu umowy, Państwa dane będą przechowywane ze względu na obowiązki wynikające z regulacji księgowych i podatkowych, przez czas ich trwania, oraz ze względów bezpieczeństwa prawnego, do czasu przedawnienia ewentualnych roszczeń. </w:t>
      </w:r>
    </w:p>
    <w:p w14:paraId="45079E76" w14:textId="77777777" w:rsidR="00F12965" w:rsidRPr="00BC4D18" w:rsidRDefault="00F12965" w:rsidP="00F12965">
      <w:pPr>
        <w:numPr>
          <w:ilvl w:val="0"/>
          <w:numId w:val="22"/>
        </w:numPr>
        <w:spacing w:line="256" w:lineRule="auto"/>
        <w:ind w:hanging="172"/>
        <w:rPr>
          <w:rFonts w:asciiTheme="minorHAnsi" w:hAnsiTheme="minorHAnsi" w:cstheme="minorHAnsi"/>
          <w:b/>
          <w:sz w:val="23"/>
          <w:szCs w:val="23"/>
        </w:rPr>
      </w:pPr>
      <w:r w:rsidRPr="00BC4D18">
        <w:rPr>
          <w:rFonts w:asciiTheme="minorHAnsi" w:hAnsiTheme="minorHAnsi" w:cstheme="minorHAnsi"/>
          <w:b/>
          <w:sz w:val="23"/>
          <w:szCs w:val="23"/>
        </w:rPr>
        <w:t xml:space="preserve">Państwa prawa: </w:t>
      </w:r>
    </w:p>
    <w:p w14:paraId="5056DE25" w14:textId="77777777" w:rsidR="00F12965" w:rsidRPr="00BC4D18" w:rsidRDefault="00F12965" w:rsidP="00F12965">
      <w:pPr>
        <w:spacing w:after="157" w:line="256" w:lineRule="auto"/>
        <w:ind w:left="284"/>
        <w:jc w:val="both"/>
        <w:rPr>
          <w:rFonts w:asciiTheme="minorHAnsi" w:hAnsiTheme="minorHAnsi" w:cstheme="minorHAnsi"/>
          <w:sz w:val="23"/>
          <w:szCs w:val="23"/>
        </w:rPr>
      </w:pPr>
      <w:r w:rsidRPr="00BC4D18">
        <w:rPr>
          <w:rFonts w:asciiTheme="minorHAnsi" w:hAnsiTheme="minorHAnsi" w:cstheme="minorHAnsi"/>
          <w:sz w:val="23"/>
          <w:szCs w:val="23"/>
        </w:rPr>
        <w:t xml:space="preserve">Przysługuje Państwu: prawo dostępu do swoich danych oraz otrzymania ich kopii, prawo do sprostowania (poprawiania) swoich danych, prawo do ograniczenia przetwarzania danych, prawo do wniesienia sprzeciwu wobec przetwarzania danych, prawo do przenoszenia danych, prawo do wniesienia skargi do organu nadzorczego, prawo do cofnięcia zgody na przetwarzanie danych osobowych. </w:t>
      </w:r>
    </w:p>
    <w:p w14:paraId="2F952402" w14:textId="438E5BCF" w:rsidR="00F12965" w:rsidRPr="00BC4D18" w:rsidRDefault="00F12965" w:rsidP="00F12965">
      <w:pPr>
        <w:spacing w:after="248"/>
        <w:ind w:left="284"/>
        <w:jc w:val="both"/>
        <w:rPr>
          <w:rFonts w:asciiTheme="minorHAnsi" w:hAnsiTheme="minorHAnsi" w:cstheme="minorHAnsi"/>
          <w:sz w:val="23"/>
          <w:szCs w:val="23"/>
        </w:rPr>
      </w:pPr>
      <w:proofErr w:type="spellStart"/>
      <w:r w:rsidRPr="00BC4D18">
        <w:rPr>
          <w:rFonts w:asciiTheme="minorHAnsi" w:hAnsiTheme="minorHAnsi" w:cstheme="minorHAnsi"/>
          <w:sz w:val="23"/>
          <w:szCs w:val="23"/>
        </w:rPr>
        <w:t>Szczegóły</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i</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wskazówki</w:t>
      </w:r>
      <w:proofErr w:type="spellEnd"/>
      <w:r w:rsidRPr="00BC4D18">
        <w:rPr>
          <w:rFonts w:asciiTheme="minorHAnsi" w:hAnsiTheme="minorHAnsi" w:cstheme="minorHAnsi"/>
          <w:sz w:val="23"/>
          <w:szCs w:val="23"/>
        </w:rPr>
        <w:t xml:space="preserve"> jak </w:t>
      </w:r>
      <w:proofErr w:type="spellStart"/>
      <w:r w:rsidRPr="00BC4D18">
        <w:rPr>
          <w:rFonts w:asciiTheme="minorHAnsi" w:hAnsiTheme="minorHAnsi" w:cstheme="minorHAnsi"/>
          <w:sz w:val="23"/>
          <w:szCs w:val="23"/>
        </w:rPr>
        <w:t>wykonywać</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swoje</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prawa</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znajdą</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Państwo</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na</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naszej</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stronie</w:t>
      </w:r>
      <w:proofErr w:type="spellEnd"/>
      <w:r w:rsidRPr="00BC4D18">
        <w:rPr>
          <w:rFonts w:asciiTheme="minorHAnsi" w:hAnsiTheme="minorHAnsi" w:cstheme="minorHAnsi"/>
          <w:sz w:val="23"/>
          <w:szCs w:val="23"/>
        </w:rPr>
        <w:t xml:space="preserve"> </w:t>
      </w:r>
      <w:proofErr w:type="spellStart"/>
      <w:r w:rsidRPr="00BC4D18">
        <w:rPr>
          <w:rFonts w:asciiTheme="minorHAnsi" w:hAnsiTheme="minorHAnsi" w:cstheme="minorHAnsi"/>
          <w:sz w:val="23"/>
          <w:szCs w:val="23"/>
        </w:rPr>
        <w:t>internetowej</w:t>
      </w:r>
      <w:proofErr w:type="spellEnd"/>
      <w:r w:rsidRPr="00BC4D18">
        <w:rPr>
          <w:rFonts w:asciiTheme="minorHAnsi" w:hAnsiTheme="minorHAnsi" w:cstheme="minorHAnsi"/>
          <w:sz w:val="23"/>
          <w:szCs w:val="23"/>
        </w:rPr>
        <w:t xml:space="preserve"> pod </w:t>
      </w:r>
      <w:proofErr w:type="spellStart"/>
      <w:r w:rsidRPr="00BC4D18">
        <w:rPr>
          <w:rFonts w:asciiTheme="minorHAnsi" w:hAnsiTheme="minorHAnsi" w:cstheme="minorHAnsi"/>
          <w:sz w:val="23"/>
          <w:szCs w:val="23"/>
        </w:rPr>
        <w:t>adresem</w:t>
      </w:r>
      <w:proofErr w:type="spellEnd"/>
      <w:r w:rsidRPr="00BC4D18">
        <w:rPr>
          <w:rFonts w:asciiTheme="minorHAnsi" w:hAnsiTheme="minorHAnsi" w:cstheme="minorHAnsi"/>
          <w:sz w:val="23"/>
          <w:szCs w:val="23"/>
        </w:rPr>
        <w:t xml:space="preserve">: </w:t>
      </w:r>
      <w:hyperlink r:id="rId28" w:history="1">
        <w:r w:rsidRPr="00BC4D18">
          <w:rPr>
            <w:rFonts w:asciiTheme="minorHAnsi" w:hAnsiTheme="minorHAnsi" w:cstheme="minorHAnsi"/>
            <w:sz w:val="23"/>
            <w:szCs w:val="23"/>
            <w:u w:val="single"/>
          </w:rPr>
          <w:t>https://www.mpgk.mielec.pl/odo/</w:t>
        </w:r>
      </w:hyperlink>
      <w:hyperlink r:id="rId29" w:history="1">
        <w:r w:rsidRPr="00BC4D18">
          <w:rPr>
            <w:rFonts w:asciiTheme="minorHAnsi" w:hAnsiTheme="minorHAnsi" w:cstheme="minorHAnsi"/>
            <w:sz w:val="23"/>
            <w:szCs w:val="23"/>
            <w:u w:val="single"/>
          </w:rPr>
          <w:t xml:space="preserve">. </w:t>
        </w:r>
      </w:hyperlink>
      <w:r w:rsidRPr="00BC4D18">
        <w:rPr>
          <w:rFonts w:asciiTheme="minorHAnsi" w:hAnsiTheme="minorHAnsi" w:cstheme="minorHAnsi"/>
          <w:sz w:val="23"/>
          <w:szCs w:val="23"/>
        </w:rPr>
        <w:t xml:space="preserve">W celu wykonania swoich praw proszę skierować żądanie sposobami przedstawionymi w punkcie II. Proszę pamiętać, że przed realizacją Państwa uprawnień będziemy zmuszeni odpowiednio Państwa zidentyfikować. </w:t>
      </w:r>
    </w:p>
    <w:p w14:paraId="07933028" w14:textId="77777777" w:rsidR="00F12965" w:rsidRPr="00BC4D18" w:rsidRDefault="00F12965" w:rsidP="00F12965">
      <w:pPr>
        <w:numPr>
          <w:ilvl w:val="0"/>
          <w:numId w:val="22"/>
        </w:numPr>
        <w:spacing w:line="256" w:lineRule="auto"/>
        <w:ind w:hanging="172"/>
        <w:rPr>
          <w:rFonts w:asciiTheme="minorHAnsi" w:hAnsiTheme="minorHAnsi" w:cstheme="minorHAnsi"/>
          <w:b/>
          <w:sz w:val="23"/>
          <w:szCs w:val="23"/>
        </w:rPr>
      </w:pPr>
      <w:r w:rsidRPr="00BC4D18">
        <w:rPr>
          <w:rFonts w:asciiTheme="minorHAnsi" w:hAnsiTheme="minorHAnsi" w:cstheme="minorHAnsi"/>
          <w:b/>
          <w:sz w:val="23"/>
          <w:szCs w:val="23"/>
        </w:rPr>
        <w:t xml:space="preserve">Informacja o wymogu/dobrowolności podania danych </w:t>
      </w:r>
    </w:p>
    <w:p w14:paraId="34AB1053" w14:textId="77777777" w:rsidR="00F12965" w:rsidRPr="00BC4D18" w:rsidRDefault="00F12965" w:rsidP="00F12965">
      <w:pPr>
        <w:spacing w:after="239" w:line="256" w:lineRule="auto"/>
        <w:ind w:left="284"/>
        <w:rPr>
          <w:rFonts w:asciiTheme="minorHAnsi" w:hAnsiTheme="minorHAnsi" w:cstheme="minorHAnsi"/>
          <w:sz w:val="23"/>
          <w:szCs w:val="23"/>
        </w:rPr>
      </w:pPr>
      <w:r w:rsidRPr="00BC4D18">
        <w:rPr>
          <w:rFonts w:asciiTheme="minorHAnsi" w:hAnsiTheme="minorHAnsi" w:cstheme="minorHAnsi"/>
          <w:sz w:val="23"/>
          <w:szCs w:val="23"/>
        </w:rPr>
        <w:t xml:space="preserve">Podanie przez Państwa danych jest potrzebne w celu wykonywania umowy.  </w:t>
      </w:r>
    </w:p>
    <w:p w14:paraId="219E16EC" w14:textId="77777777" w:rsidR="00F12965" w:rsidRPr="00BC4D18" w:rsidRDefault="00F12965" w:rsidP="00F12965">
      <w:pPr>
        <w:keepNext/>
        <w:keepLines/>
        <w:spacing w:before="240"/>
        <w:ind w:left="284"/>
        <w:outlineLvl w:val="0"/>
        <w:rPr>
          <w:rFonts w:asciiTheme="minorHAnsi" w:hAnsiTheme="minorHAnsi" w:cstheme="minorHAnsi"/>
          <w:b/>
          <w:sz w:val="23"/>
          <w:szCs w:val="23"/>
        </w:rPr>
      </w:pPr>
      <w:r w:rsidRPr="00BC4D18">
        <w:rPr>
          <w:rFonts w:asciiTheme="minorHAnsi" w:hAnsiTheme="minorHAnsi" w:cstheme="minorHAnsi"/>
          <w:b/>
          <w:sz w:val="23"/>
          <w:szCs w:val="23"/>
        </w:rPr>
        <w:t xml:space="preserve">IX. Informacja o profilowaniu  </w:t>
      </w:r>
    </w:p>
    <w:p w14:paraId="48E21C3F" w14:textId="77777777" w:rsidR="00F12965" w:rsidRPr="00BC4D18" w:rsidRDefault="00F12965" w:rsidP="00F12965">
      <w:pPr>
        <w:spacing w:after="165"/>
        <w:ind w:left="284"/>
        <w:jc w:val="both"/>
        <w:rPr>
          <w:rFonts w:asciiTheme="minorHAnsi" w:hAnsiTheme="minorHAnsi" w:cstheme="minorHAnsi"/>
          <w:sz w:val="23"/>
          <w:szCs w:val="23"/>
        </w:rPr>
      </w:pPr>
      <w:r w:rsidRPr="00BC4D18">
        <w:rPr>
          <w:rFonts w:asciiTheme="minorHAnsi" w:hAnsiTheme="minorHAnsi" w:cstheme="minorHAnsi"/>
          <w:sz w:val="23"/>
          <w:szCs w:val="23"/>
        </w:rPr>
        <w:t xml:space="preserve">Przekazane nam Państwa dane osobowe nie będą podlegały przetwarzaniu w sposób zautomatyzowany ani nie będą podlegać profilowaniu. </w:t>
      </w:r>
    </w:p>
    <w:p w14:paraId="256285CA" w14:textId="77777777" w:rsidR="00F12965" w:rsidRPr="00BC4D18" w:rsidRDefault="00F12965" w:rsidP="00F12965">
      <w:pPr>
        <w:spacing w:line="256" w:lineRule="auto"/>
        <w:ind w:left="284"/>
        <w:jc w:val="both"/>
        <w:rPr>
          <w:rFonts w:asciiTheme="minorHAnsi" w:hAnsiTheme="minorHAnsi" w:cstheme="minorHAnsi"/>
          <w:i/>
          <w:sz w:val="23"/>
          <w:szCs w:val="23"/>
        </w:rPr>
      </w:pPr>
      <w:r w:rsidRPr="00BC4D18">
        <w:rPr>
          <w:rFonts w:asciiTheme="minorHAnsi" w:hAnsiTheme="minorHAnsi" w:cstheme="minorHAnsi"/>
          <w:i/>
          <w:sz w:val="23"/>
          <w:szCs w:val="23"/>
        </w:rPr>
        <w:t xml:space="preserve">Wszelkie pozostałe pytania, wątpliwości i skargi </w:t>
      </w:r>
    </w:p>
    <w:p w14:paraId="4FB3553F" w14:textId="77777777" w:rsidR="00F12965" w:rsidRPr="00BC4D18" w:rsidRDefault="00F12965" w:rsidP="00F12965">
      <w:pPr>
        <w:spacing w:after="165"/>
        <w:ind w:left="284"/>
        <w:jc w:val="both"/>
        <w:rPr>
          <w:rFonts w:asciiTheme="minorHAnsi" w:hAnsiTheme="minorHAnsi" w:cstheme="minorHAnsi"/>
          <w:sz w:val="23"/>
          <w:szCs w:val="23"/>
        </w:rPr>
      </w:pPr>
      <w:r w:rsidRPr="00BC4D18">
        <w:rPr>
          <w:rFonts w:asciiTheme="minorHAnsi" w:hAnsiTheme="minorHAnsi" w:cstheme="minorHAnsi"/>
          <w:sz w:val="23"/>
          <w:szCs w:val="23"/>
        </w:rPr>
        <w:t xml:space="preserve">W razie, gdybyście mieli Państwo jakiekolwiek pytania, zastrzeżenia lub wątpliwości dotyczące treści niniejszej Klauzuli informacyjnej lub sposobu w jaki przetwarzamy dane osobowe, jak również skargi dotyczące tych kwestii (choć mamy nadzieję, że nie będzie konieczności wniesienia tego rodzaju skarg), prosimy o przesłanie wiadomości elektronicznej wraz ze szczegółowymi informacjami dotyczącymi skargi na adres odo@mpgk.mielec.pl lub skorzystanie z innej formy kontaktu wg pkt II. Wszelkie otrzymane skargi zostaną rozpatrzone i udzielimy na nie odpowiedzi.  </w:t>
      </w:r>
    </w:p>
    <w:p w14:paraId="2DDA3AF0" w14:textId="77777777" w:rsidR="00F12965" w:rsidRPr="00BC4D18" w:rsidRDefault="00F12965" w:rsidP="00F12965">
      <w:pPr>
        <w:spacing w:line="256" w:lineRule="auto"/>
        <w:ind w:left="284"/>
        <w:jc w:val="both"/>
        <w:rPr>
          <w:rFonts w:asciiTheme="minorHAnsi" w:hAnsiTheme="minorHAnsi" w:cstheme="minorHAnsi"/>
          <w:i/>
          <w:sz w:val="23"/>
          <w:szCs w:val="23"/>
        </w:rPr>
      </w:pPr>
      <w:r w:rsidRPr="00BC4D18">
        <w:rPr>
          <w:rFonts w:asciiTheme="minorHAnsi" w:hAnsiTheme="minorHAnsi" w:cstheme="minorHAnsi"/>
          <w:i/>
          <w:sz w:val="23"/>
          <w:szCs w:val="23"/>
        </w:rPr>
        <w:t xml:space="preserve">Czy i kiedy możliwe są zmiany niniejszej Klauzuli informacyjnej? </w:t>
      </w:r>
    </w:p>
    <w:p w14:paraId="2813D5FE" w14:textId="77777777" w:rsidR="00940447" w:rsidRPr="00BD315A" w:rsidRDefault="00F12965" w:rsidP="00940447">
      <w:pPr>
        <w:spacing w:after="161"/>
        <w:ind w:left="284"/>
        <w:jc w:val="both"/>
        <w:rPr>
          <w:rFonts w:cstheme="minorHAnsi"/>
          <w:sz w:val="22"/>
          <w:szCs w:val="22"/>
        </w:rPr>
      </w:pPr>
      <w:r w:rsidRPr="00BC4D18">
        <w:rPr>
          <w:rFonts w:asciiTheme="minorHAnsi" w:hAnsiTheme="minorHAnsi" w:cstheme="minorHAnsi"/>
          <w:noProof/>
          <w:sz w:val="23"/>
          <w:szCs w:val="23"/>
          <w:lang w:val="pl-PL" w:eastAsia="pl-PL"/>
        </w:rPr>
        <w:drawing>
          <wp:anchor distT="0" distB="0" distL="114300" distR="114300" simplePos="0" relativeHeight="251660288" behindDoc="0" locked="0" layoutInCell="1" allowOverlap="0" wp14:anchorId="58125BC7" wp14:editId="5357C0E7">
            <wp:simplePos x="0" y="0"/>
            <wp:positionH relativeFrom="page">
              <wp:posOffset>360045</wp:posOffset>
            </wp:positionH>
            <wp:positionV relativeFrom="page">
              <wp:posOffset>809625</wp:posOffset>
            </wp:positionV>
            <wp:extent cx="572135" cy="885190"/>
            <wp:effectExtent l="0" t="0" r="0" b="0"/>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Pr="00BC4D18">
        <w:rPr>
          <w:rFonts w:asciiTheme="minorHAnsi" w:hAnsiTheme="minorHAnsi" w:cstheme="minorHAnsi"/>
          <w:sz w:val="23"/>
          <w:szCs w:val="23"/>
        </w:rPr>
        <w:t>Zobowiązujemy się do regularnego przeglądu niniejszej Klauzuli informacyjnej i jej zmiany w sytuacji, gdy okaże się to niezbędne lub pożądane z uwagi na: nowe przepisy prawa, nowe wytyczne organów odpowiedzialnych za nadzór nad procesami ochrony danych osobowych, najlepsze praktyki stosowane w obszarze ochrony danych osobowych. Zastrzegamy również możliwość zmiany niniejszej Klauzuli informacyjnej w przypadku zmian technologii, przy wykorzystaniu której przetwarzamy dane osobowe (o ile zmiana jej wpływa na brzmienie niniejszego dokumentu), a także w razie zmiany sposobów, celów lub podstaw prawnych przetwarza</w:t>
      </w:r>
      <w:r w:rsidR="00940447">
        <w:rPr>
          <w:rFonts w:asciiTheme="minorHAnsi" w:hAnsiTheme="minorHAnsi" w:cstheme="minorHAnsi"/>
          <w:sz w:val="23"/>
          <w:szCs w:val="23"/>
        </w:rPr>
        <w:t>nia przez nas danych osobowych.</w:t>
      </w:r>
    </w:p>
    <w:sectPr w:rsidR="00940447" w:rsidRPr="00BD315A" w:rsidSect="009404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3BFF9" w14:textId="77777777" w:rsidR="00AE1793" w:rsidRDefault="00AE1793" w:rsidP="00AC1A4B">
      <w:r>
        <w:separator/>
      </w:r>
    </w:p>
  </w:endnote>
  <w:endnote w:type="continuationSeparator" w:id="0">
    <w:p w14:paraId="3D5E62E7" w14:textId="77777777" w:rsidR="00AE1793" w:rsidRDefault="00AE1793" w:rsidP="00AC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Bold">
    <w:altName w:val="MS Gothic"/>
    <w:panose1 w:val="00000000000000000000"/>
    <w:charset w:val="80"/>
    <w:family w:val="auto"/>
    <w:notTrueType/>
    <w:pitch w:val="default"/>
    <w:sig w:usb0="00000000" w:usb1="08070000" w:usb2="00000010" w:usb3="00000000" w:csb0="00020000" w:csb1="00000000"/>
  </w:font>
  <w:font w:name="Optima">
    <w:altName w:val="Times New Roman"/>
    <w:panose1 w:val="00000000000000000000"/>
    <w:charset w:val="00"/>
    <w:family w:val="auto"/>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Arial Unicode MS">
    <w:panose1 w:val="020B0604020202020204"/>
    <w:charset w:val="00"/>
    <w:family w:val="auto"/>
    <w:pitch w:val="variable"/>
  </w:font>
  <w:font w:name="ArialNarrow,Bold">
    <w:altName w:val="MS Mincho"/>
    <w:panose1 w:val="00000000000000000000"/>
    <w:charset w:val="81"/>
    <w:family w:val="auto"/>
    <w:notTrueType/>
    <w:pitch w:val="default"/>
    <w:sig w:usb0="00000000" w:usb1="09060000" w:usb2="00000010" w:usb3="00000000" w:csb0="00080000" w:csb1="00000000"/>
  </w:font>
  <w:font w:name="Verdana,Italic">
    <w:altName w:val="MS Mincho"/>
    <w:panose1 w:val="00000000000000000000"/>
    <w:charset w:val="80"/>
    <w:family w:val="auto"/>
    <w:notTrueType/>
    <w:pitch w:val="default"/>
    <w:sig w:usb0="00000000" w:usb1="08070000" w:usb2="00000010" w:usb3="00000000" w:csb0="00020002" w:csb1="00000000"/>
  </w:font>
  <w:font w:name="Verdana,BoldItal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1931" w14:textId="77777777" w:rsidR="00AE1793" w:rsidRDefault="00AE1793" w:rsidP="00AC1A4B">
      <w:r>
        <w:separator/>
      </w:r>
    </w:p>
  </w:footnote>
  <w:footnote w:type="continuationSeparator" w:id="0">
    <w:p w14:paraId="39537A0C" w14:textId="77777777" w:rsidR="00AE1793" w:rsidRDefault="00AE1793" w:rsidP="00AC1A4B">
      <w:r>
        <w:continuationSeparator/>
      </w:r>
    </w:p>
  </w:footnote>
  <w:footnote w:id="1">
    <w:p w14:paraId="12E9CA88" w14:textId="77777777" w:rsidR="00786686" w:rsidRPr="00DE6AE5" w:rsidRDefault="00786686" w:rsidP="00CD685F">
      <w:pPr>
        <w:pStyle w:val="Tekstprzypisudolnego"/>
        <w:jc w:val="both"/>
        <w:rPr>
          <w:i/>
          <w:iCs/>
          <w:lang w:val="pl-PL"/>
        </w:rPr>
      </w:pPr>
      <w:r>
        <w:rPr>
          <w:rStyle w:val="Odwoanieprzypisudolnego"/>
        </w:rPr>
        <w:footnoteRef/>
      </w:r>
      <w:r w:rsidRPr="00DE6AE5">
        <w:rPr>
          <w:lang w:val="pl-PL"/>
        </w:rPr>
        <w:t xml:space="preserve"> </w:t>
      </w:r>
      <w:r w:rsidRPr="00DE6AE5">
        <w:rPr>
          <w:i/>
          <w:iCs/>
          <w:lang w:val="pl-PL"/>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w:t>
      </w:r>
      <w:r>
        <w:rPr>
          <w:i/>
          <w:iCs/>
          <w:lang w:val="pl-PL"/>
        </w:rPr>
        <w:t>9 z </w:t>
      </w:r>
      <w:r w:rsidRPr="00DE6AE5">
        <w:rPr>
          <w:i/>
          <w:iCs/>
          <w:lang w:val="pl-PL"/>
        </w:rPr>
        <w:t>04.05.2016, str. 1);</w:t>
      </w:r>
    </w:p>
    <w:p w14:paraId="2E0B7084" w14:textId="77777777" w:rsidR="00786686" w:rsidRPr="00D65A2A" w:rsidRDefault="00786686" w:rsidP="00CD685F">
      <w:pPr>
        <w:pStyle w:val="Tekstprzypisudolnego"/>
        <w:jc w:val="both"/>
        <w:rPr>
          <w:i/>
          <w:iCs/>
          <w:lang w:val="pl-PL"/>
        </w:rPr>
      </w:pPr>
    </w:p>
  </w:footnote>
  <w:footnote w:id="2">
    <w:p w14:paraId="07E838C5" w14:textId="77777777" w:rsidR="00786686" w:rsidRPr="00D65A2A" w:rsidRDefault="00786686" w:rsidP="00CD685F">
      <w:pPr>
        <w:pStyle w:val="Tekstprzypisudolnego"/>
        <w:rPr>
          <w:i/>
          <w:iCs/>
          <w:lang w:val="pl-PL"/>
        </w:rPr>
      </w:pPr>
      <w:r w:rsidRPr="00D65A2A">
        <w:rPr>
          <w:rStyle w:val="Odwoanieprzypisudolnego"/>
          <w:i/>
          <w:iCs/>
        </w:rPr>
        <w:footnoteRef/>
      </w:r>
      <w:r w:rsidRPr="00DE6AE5">
        <w:rPr>
          <w:i/>
          <w:iCs/>
          <w:lang w:val="pl-PL"/>
        </w:rPr>
        <w:t xml:space="preserve"> W przypadku gdy wykonawca nie przekazuje danych osobowych innych niż bezpośrednio jego dotyczących lub zachodzi wyłączenie stosowania obowiązku informacyjnego, stosownie do art. 13 ust. 4 lub art. 14 ust. 5 RODO treści oświadczenia </w:t>
      </w:r>
      <w:r>
        <w:rPr>
          <w:i/>
          <w:iCs/>
          <w:lang w:val="pl-PL"/>
        </w:rPr>
        <w:t>W</w:t>
      </w:r>
      <w:r w:rsidRPr="00DE6AE5">
        <w:rPr>
          <w:i/>
          <w:iCs/>
          <w:lang w:val="pl-PL"/>
        </w:rPr>
        <w:t>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ind w:left="1080" w:hanging="360"/>
      </w:pPr>
    </w:lvl>
    <w:lvl w:ilvl="1">
      <w:start w:val="1"/>
      <w:numFmt w:val="decimal"/>
      <w:lvlText w:val="%2."/>
      <w:lvlJc w:val="left"/>
      <w:pPr>
        <w:tabs>
          <w:tab w:val="num" w:pos="0"/>
        </w:tabs>
        <w:ind w:left="1815" w:hanging="375"/>
      </w:p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360" w:hanging="360"/>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15:restartNumberingAfterBreak="0">
    <w:nsid w:val="00000008"/>
    <w:multiLevelType w:val="multilevel"/>
    <w:tmpl w:val="7040B028"/>
    <w:name w:val="WW8Num8"/>
    <w:lvl w:ilvl="0">
      <w:start w:val="4"/>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A"/>
    <w:multiLevelType w:val="multilevel"/>
    <w:tmpl w:val="26724E4C"/>
    <w:name w:val="WW8Num10"/>
    <w:lvl w:ilvl="0">
      <w:start w:val="1"/>
      <w:numFmt w:val="decimal"/>
      <w:lvlText w:val="%1)"/>
      <w:lvlJc w:val="left"/>
      <w:pPr>
        <w:tabs>
          <w:tab w:val="num" w:pos="0"/>
        </w:tabs>
        <w:ind w:left="1146" w:hanging="360"/>
      </w:pPr>
    </w:lvl>
    <w:lvl w:ilvl="1">
      <w:start w:val="1"/>
      <w:numFmt w:val="decimal"/>
      <w:lvlText w:val="%2."/>
      <w:lvlJc w:val="left"/>
      <w:pPr>
        <w:tabs>
          <w:tab w:val="num" w:pos="0"/>
        </w:tabs>
        <w:ind w:left="1866" w:hanging="360"/>
      </w:pPr>
      <w:rPr>
        <w:strike w:val="0"/>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9" w15:restartNumberingAfterBreak="0">
    <w:nsid w:val="0000000B"/>
    <w:multiLevelType w:val="singleLevel"/>
    <w:tmpl w:val="0000000B"/>
    <w:name w:val="WW8Num11"/>
    <w:lvl w:ilvl="0">
      <w:start w:val="1"/>
      <w:numFmt w:val="decimal"/>
      <w:lvlText w:val="%1."/>
      <w:lvlJc w:val="left"/>
      <w:pPr>
        <w:tabs>
          <w:tab w:val="num" w:pos="0"/>
        </w:tabs>
        <w:ind w:left="720" w:hanging="360"/>
      </w:pPr>
    </w:lvl>
  </w:abstractNum>
  <w:abstractNum w:abstractNumId="10" w15:restartNumberingAfterBreak="0">
    <w:nsid w:val="0000000C"/>
    <w:multiLevelType w:val="singleLevel"/>
    <w:tmpl w:val="F27C3F60"/>
    <w:name w:val="WW8Num12"/>
    <w:lvl w:ilvl="0">
      <w:start w:val="1"/>
      <w:numFmt w:val="decimal"/>
      <w:lvlText w:val="%1."/>
      <w:lvlJc w:val="left"/>
      <w:pPr>
        <w:tabs>
          <w:tab w:val="num" w:pos="0"/>
        </w:tabs>
        <w:ind w:left="720" w:hanging="360"/>
      </w:pPr>
      <w:rPr>
        <w:color w:val="auto"/>
      </w:r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720" w:hanging="360"/>
      </w:p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720" w:hanging="360"/>
      </w:pPr>
    </w:lvl>
  </w:abstractNum>
  <w:abstractNum w:abstractNumId="13" w15:restartNumberingAfterBreak="0">
    <w:nsid w:val="00000010"/>
    <w:multiLevelType w:val="singleLevel"/>
    <w:tmpl w:val="00000010"/>
    <w:name w:val="WW8Num16"/>
    <w:lvl w:ilvl="0">
      <w:start w:val="1"/>
      <w:numFmt w:val="decimal"/>
      <w:lvlText w:val="%1."/>
      <w:lvlJc w:val="left"/>
      <w:pPr>
        <w:tabs>
          <w:tab w:val="num" w:pos="0"/>
        </w:tabs>
        <w:ind w:left="218" w:hanging="360"/>
      </w:pPr>
    </w:lvl>
  </w:abstractNum>
  <w:abstractNum w:abstractNumId="14" w15:restartNumberingAfterBreak="0">
    <w:nsid w:val="00000012"/>
    <w:multiLevelType w:val="singleLevel"/>
    <w:tmpl w:val="00000012"/>
    <w:name w:val="WW8Num18"/>
    <w:lvl w:ilvl="0">
      <w:start w:val="1"/>
      <w:numFmt w:val="decimal"/>
      <w:lvlText w:val="%1."/>
      <w:lvlJc w:val="left"/>
      <w:pPr>
        <w:tabs>
          <w:tab w:val="num" w:pos="0"/>
        </w:tabs>
        <w:ind w:left="360" w:hanging="360"/>
      </w:pPr>
      <w:rPr>
        <w:b w:val="0"/>
      </w:rPr>
    </w:lvl>
  </w:abstractNum>
  <w:abstractNum w:abstractNumId="15" w15:restartNumberingAfterBreak="0">
    <w:nsid w:val="00000013"/>
    <w:multiLevelType w:val="singleLevel"/>
    <w:tmpl w:val="00000013"/>
    <w:name w:val="WW8Num19"/>
    <w:lvl w:ilvl="0">
      <w:start w:val="1"/>
      <w:numFmt w:val="lowerLetter"/>
      <w:lvlText w:val="%1)"/>
      <w:lvlJc w:val="left"/>
      <w:pPr>
        <w:tabs>
          <w:tab w:val="num" w:pos="1064"/>
        </w:tabs>
        <w:ind w:left="1064" w:hanging="360"/>
      </w:pPr>
      <w:rPr>
        <w:color w:val="auto"/>
      </w:rPr>
    </w:lvl>
  </w:abstractNum>
  <w:abstractNum w:abstractNumId="16" w15:restartNumberingAfterBreak="0">
    <w:nsid w:val="00000014"/>
    <w:multiLevelType w:val="multilevel"/>
    <w:tmpl w:val="0D00FE12"/>
    <w:name w:val="WW8Num20"/>
    <w:lvl w:ilvl="0">
      <w:start w:val="1"/>
      <w:numFmt w:val="decimal"/>
      <w:lvlText w:val="%1."/>
      <w:lvlJc w:val="left"/>
      <w:pPr>
        <w:tabs>
          <w:tab w:val="num" w:pos="0"/>
        </w:tabs>
        <w:ind w:left="108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00405246"/>
    <w:multiLevelType w:val="hybridMultilevel"/>
    <w:tmpl w:val="0B88E380"/>
    <w:lvl w:ilvl="0" w:tplc="04150017">
      <w:start w:val="1"/>
      <w:numFmt w:val="lowerLetter"/>
      <w:lvlText w:val="%1)"/>
      <w:lvlJc w:val="left"/>
      <w:pPr>
        <w:ind w:left="2115" w:hanging="360"/>
      </w:pPr>
    </w:lvl>
    <w:lvl w:ilvl="1" w:tplc="04150019" w:tentative="1">
      <w:start w:val="1"/>
      <w:numFmt w:val="lowerLetter"/>
      <w:lvlText w:val="%2."/>
      <w:lvlJc w:val="left"/>
      <w:pPr>
        <w:ind w:left="2835" w:hanging="360"/>
      </w:pPr>
    </w:lvl>
    <w:lvl w:ilvl="2" w:tplc="0415001B" w:tentative="1">
      <w:start w:val="1"/>
      <w:numFmt w:val="lowerRoman"/>
      <w:lvlText w:val="%3."/>
      <w:lvlJc w:val="right"/>
      <w:pPr>
        <w:ind w:left="3555" w:hanging="180"/>
      </w:pPr>
    </w:lvl>
    <w:lvl w:ilvl="3" w:tplc="0415000F" w:tentative="1">
      <w:start w:val="1"/>
      <w:numFmt w:val="decimal"/>
      <w:lvlText w:val="%4."/>
      <w:lvlJc w:val="left"/>
      <w:pPr>
        <w:ind w:left="4275" w:hanging="360"/>
      </w:pPr>
    </w:lvl>
    <w:lvl w:ilvl="4" w:tplc="04150019" w:tentative="1">
      <w:start w:val="1"/>
      <w:numFmt w:val="lowerLetter"/>
      <w:lvlText w:val="%5."/>
      <w:lvlJc w:val="left"/>
      <w:pPr>
        <w:ind w:left="4995" w:hanging="360"/>
      </w:pPr>
    </w:lvl>
    <w:lvl w:ilvl="5" w:tplc="0415001B" w:tentative="1">
      <w:start w:val="1"/>
      <w:numFmt w:val="lowerRoman"/>
      <w:lvlText w:val="%6."/>
      <w:lvlJc w:val="right"/>
      <w:pPr>
        <w:ind w:left="5715" w:hanging="180"/>
      </w:pPr>
    </w:lvl>
    <w:lvl w:ilvl="6" w:tplc="0415000F" w:tentative="1">
      <w:start w:val="1"/>
      <w:numFmt w:val="decimal"/>
      <w:lvlText w:val="%7."/>
      <w:lvlJc w:val="left"/>
      <w:pPr>
        <w:ind w:left="6435" w:hanging="360"/>
      </w:pPr>
    </w:lvl>
    <w:lvl w:ilvl="7" w:tplc="04150019" w:tentative="1">
      <w:start w:val="1"/>
      <w:numFmt w:val="lowerLetter"/>
      <w:lvlText w:val="%8."/>
      <w:lvlJc w:val="left"/>
      <w:pPr>
        <w:ind w:left="7155" w:hanging="360"/>
      </w:pPr>
    </w:lvl>
    <w:lvl w:ilvl="8" w:tplc="0415001B" w:tentative="1">
      <w:start w:val="1"/>
      <w:numFmt w:val="lowerRoman"/>
      <w:lvlText w:val="%9."/>
      <w:lvlJc w:val="right"/>
      <w:pPr>
        <w:ind w:left="7875" w:hanging="180"/>
      </w:pPr>
    </w:lvl>
  </w:abstractNum>
  <w:abstractNum w:abstractNumId="18" w15:restartNumberingAfterBreak="0">
    <w:nsid w:val="01CF7FAA"/>
    <w:multiLevelType w:val="hybridMultilevel"/>
    <w:tmpl w:val="1C6842D0"/>
    <w:lvl w:ilvl="0" w:tplc="8EA60812">
      <w:start w:val="1"/>
      <w:numFmt w:val="decimal"/>
      <w:lvlText w:val="%1."/>
      <w:lvlJc w:val="left"/>
      <w:pPr>
        <w:ind w:left="785"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28858ED"/>
    <w:multiLevelType w:val="hybridMultilevel"/>
    <w:tmpl w:val="815AC3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38E02FB"/>
    <w:multiLevelType w:val="hybridMultilevel"/>
    <w:tmpl w:val="42E48E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044509D7"/>
    <w:multiLevelType w:val="hybridMultilevel"/>
    <w:tmpl w:val="89A4F51A"/>
    <w:lvl w:ilvl="0" w:tplc="70701C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5966866"/>
    <w:multiLevelType w:val="hybridMultilevel"/>
    <w:tmpl w:val="AA8A09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A482EBB"/>
    <w:multiLevelType w:val="hybridMultilevel"/>
    <w:tmpl w:val="84426008"/>
    <w:lvl w:ilvl="0" w:tplc="86B6831E">
      <w:start w:val="1"/>
      <w:numFmt w:val="decimal"/>
      <w:lvlText w:val="%1."/>
      <w:lvlJc w:val="left"/>
      <w:pPr>
        <w:ind w:left="720" w:hanging="360"/>
      </w:pPr>
      <w:rPr>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8A0B8C"/>
    <w:multiLevelType w:val="hybridMultilevel"/>
    <w:tmpl w:val="E3EEDE12"/>
    <w:lvl w:ilvl="0" w:tplc="04150017">
      <w:start w:val="1"/>
      <w:numFmt w:val="lowerLetter"/>
      <w:lvlText w:val="%1)"/>
      <w:lvlJc w:val="left"/>
      <w:pPr>
        <w:ind w:left="1429" w:hanging="360"/>
      </w:pPr>
    </w:lvl>
    <w:lvl w:ilvl="1" w:tplc="04150017">
      <w:start w:val="1"/>
      <w:numFmt w:val="lowerLetter"/>
      <w:lvlText w:val="%2)"/>
      <w:lvlJc w:val="left"/>
      <w:pPr>
        <w:ind w:left="2115"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0AEA56E6"/>
    <w:multiLevelType w:val="multilevel"/>
    <w:tmpl w:val="189C91DC"/>
    <w:name w:val="WW8Num592222"/>
    <w:lvl w:ilvl="0">
      <w:start w:val="1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E4C3202"/>
    <w:multiLevelType w:val="hybridMultilevel"/>
    <w:tmpl w:val="42123AC0"/>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0ED0702B"/>
    <w:multiLevelType w:val="hybridMultilevel"/>
    <w:tmpl w:val="63B23CC6"/>
    <w:lvl w:ilvl="0" w:tplc="DBDE635C">
      <w:start w:val="1"/>
      <w:numFmt w:val="lowerLetter"/>
      <w:lvlText w:val="%1)"/>
      <w:lvlJc w:val="left"/>
      <w:pPr>
        <w:ind w:left="4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3B2380A">
      <w:start w:val="1"/>
      <w:numFmt w:val="lowerLetter"/>
      <w:lvlText w:val="%2"/>
      <w:lvlJc w:val="left"/>
      <w:pPr>
        <w:ind w:left="56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83CC818">
      <w:start w:val="1"/>
      <w:numFmt w:val="lowerRoman"/>
      <w:lvlText w:val="%3"/>
      <w:lvlJc w:val="left"/>
      <w:pPr>
        <w:ind w:left="63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7942A98">
      <w:start w:val="1"/>
      <w:numFmt w:val="decimal"/>
      <w:lvlText w:val="%4"/>
      <w:lvlJc w:val="left"/>
      <w:pPr>
        <w:ind w:left="70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249CC6">
      <w:start w:val="1"/>
      <w:numFmt w:val="lowerLetter"/>
      <w:lvlText w:val="%5"/>
      <w:lvlJc w:val="left"/>
      <w:pPr>
        <w:ind w:left="77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58E12AA">
      <w:start w:val="1"/>
      <w:numFmt w:val="lowerRoman"/>
      <w:lvlText w:val="%6"/>
      <w:lvlJc w:val="left"/>
      <w:pPr>
        <w:ind w:left="85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6404690">
      <w:start w:val="1"/>
      <w:numFmt w:val="decimal"/>
      <w:lvlText w:val="%7"/>
      <w:lvlJc w:val="left"/>
      <w:pPr>
        <w:ind w:left="92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6306F46">
      <w:start w:val="1"/>
      <w:numFmt w:val="lowerLetter"/>
      <w:lvlText w:val="%8"/>
      <w:lvlJc w:val="left"/>
      <w:pPr>
        <w:ind w:left="99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7EAFEDC">
      <w:start w:val="1"/>
      <w:numFmt w:val="lowerRoman"/>
      <w:lvlText w:val="%9"/>
      <w:lvlJc w:val="left"/>
      <w:pPr>
        <w:ind w:left="106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EE16F8E"/>
    <w:multiLevelType w:val="hybridMultilevel"/>
    <w:tmpl w:val="1452DBF0"/>
    <w:lvl w:ilvl="0" w:tplc="248465DC">
      <w:start w:val="1"/>
      <w:numFmt w:val="upperRoman"/>
      <w:pStyle w:val="Nagwek1"/>
      <w:lvlText w:val="%1."/>
      <w:lvlJc w:val="left"/>
      <w:pPr>
        <w:tabs>
          <w:tab w:val="num" w:pos="720"/>
        </w:tabs>
        <w:ind w:left="567" w:hanging="567"/>
      </w:pPr>
      <w:rPr>
        <w:rFonts w:cs="Times New Roman" w:hint="default"/>
      </w:rPr>
    </w:lvl>
    <w:lvl w:ilvl="1" w:tplc="9A727FDE">
      <w:start w:val="1"/>
      <w:numFmt w:val="decimal"/>
      <w:lvlText w:val="%2."/>
      <w:lvlJc w:val="left"/>
      <w:pPr>
        <w:tabs>
          <w:tab w:val="num" w:pos="397"/>
        </w:tabs>
        <w:ind w:left="397" w:hanging="397"/>
      </w:pPr>
      <w:rPr>
        <w:rFonts w:ascii="Times New Roman" w:hAnsi="Times New Roman" w:cs="Times New Roman" w:hint="default"/>
        <w:sz w:val="24"/>
        <w:szCs w:val="24"/>
      </w:rPr>
    </w:lvl>
    <w:lvl w:ilvl="2" w:tplc="091AAEE4">
      <w:start w:val="1"/>
      <w:numFmt w:val="decimal"/>
      <w:lvlText w:val="%3)"/>
      <w:lvlJc w:val="left"/>
      <w:pPr>
        <w:tabs>
          <w:tab w:val="num" w:pos="397"/>
        </w:tabs>
        <w:ind w:left="397" w:hanging="397"/>
      </w:pPr>
      <w:rPr>
        <w:rFonts w:ascii="Times New Roman" w:hAnsi="Times New Roman" w:cs="Times New Roman" w:hint="default"/>
        <w:b w:val="0"/>
        <w:i w:val="0"/>
        <w:sz w:val="24"/>
        <w:szCs w:val="24"/>
        <w:u w:val="none"/>
      </w:rPr>
    </w:lvl>
    <w:lvl w:ilvl="3" w:tplc="5F2A21A0">
      <w:start w:val="1"/>
      <w:numFmt w:val="lowerLetter"/>
      <w:lvlText w:val="%4)"/>
      <w:lvlJc w:val="left"/>
      <w:pPr>
        <w:tabs>
          <w:tab w:val="num" w:pos="2880"/>
        </w:tabs>
        <w:ind w:left="2880" w:hanging="360"/>
      </w:pPr>
      <w:rPr>
        <w:rFonts w:cs="Times New Roman" w:hint="default"/>
      </w:rPr>
    </w:lvl>
    <w:lvl w:ilvl="4" w:tplc="E934167A">
      <w:start w:val="1"/>
      <w:numFmt w:val="bullet"/>
      <w:lvlText w:val=""/>
      <w:lvlJc w:val="left"/>
      <w:pPr>
        <w:tabs>
          <w:tab w:val="num" w:pos="3807"/>
        </w:tabs>
        <w:ind w:left="3807" w:hanging="567"/>
      </w:pPr>
      <w:rPr>
        <w:rFonts w:ascii="Symbol" w:hAnsi="Symbol"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F1008AA"/>
    <w:multiLevelType w:val="hybridMultilevel"/>
    <w:tmpl w:val="2AE05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11D2900"/>
    <w:multiLevelType w:val="hybridMultilevel"/>
    <w:tmpl w:val="EAE4CC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25F0471"/>
    <w:multiLevelType w:val="multilevel"/>
    <w:tmpl w:val="4148BBB0"/>
    <w:lvl w:ilvl="0">
      <w:start w:val="5"/>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130021D0"/>
    <w:multiLevelType w:val="hybridMultilevel"/>
    <w:tmpl w:val="C3ECD87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13C22DE8"/>
    <w:multiLevelType w:val="multilevel"/>
    <w:tmpl w:val="B3322E9C"/>
    <w:name w:val="WW8Num592222"/>
    <w:lvl w:ilvl="0">
      <w:start w:val="1"/>
      <w:numFmt w:val="decimal"/>
      <w:lvlText w:val="%1."/>
      <w:lvlJc w:val="left"/>
      <w:pPr>
        <w:tabs>
          <w:tab w:val="num" w:pos="360"/>
        </w:tabs>
        <w:ind w:left="360" w:hanging="360"/>
      </w:pPr>
      <w:rPr>
        <w:rFonts w:cs="Times New Roman" w:hint="default"/>
        <w:b/>
      </w:rPr>
    </w:lvl>
    <w:lvl w:ilvl="1">
      <w:start w:val="1"/>
      <w:numFmt w:val="decimal"/>
      <w:isLgl/>
      <w:lvlText w:val="%1.%2"/>
      <w:lvlJc w:val="left"/>
      <w:pPr>
        <w:tabs>
          <w:tab w:val="num" w:pos="0"/>
        </w:tabs>
        <w:ind w:left="0" w:hanging="360"/>
      </w:pPr>
      <w:rPr>
        <w:rFonts w:cs="Times New Roman" w:hint="default"/>
        <w:b w:val="0"/>
        <w:i w:val="0"/>
        <w:sz w:val="22"/>
        <w:szCs w:val="22"/>
      </w:rPr>
    </w:lvl>
    <w:lvl w:ilvl="2">
      <w:start w:val="1"/>
      <w:numFmt w:val="decimal"/>
      <w:isLgl/>
      <w:lvlText w:val="%1.%2.%3"/>
      <w:lvlJc w:val="left"/>
      <w:pPr>
        <w:tabs>
          <w:tab w:val="num" w:pos="1287"/>
        </w:tabs>
        <w:ind w:left="1287" w:hanging="720"/>
      </w:pPr>
      <w:rPr>
        <w:rFonts w:cs="Times New Roman" w:hint="default"/>
        <w:b w:val="0"/>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4" w15:restartNumberingAfterBreak="0">
    <w:nsid w:val="1490042C"/>
    <w:multiLevelType w:val="hybridMultilevel"/>
    <w:tmpl w:val="25E426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E67F2E"/>
    <w:multiLevelType w:val="hybridMultilevel"/>
    <w:tmpl w:val="FBA8E6A0"/>
    <w:lvl w:ilvl="0" w:tplc="04150001">
      <w:start w:val="1"/>
      <w:numFmt w:val="bullet"/>
      <w:lvlText w:val=""/>
      <w:lvlJc w:val="left"/>
      <w:pPr>
        <w:ind w:left="2260" w:hanging="360"/>
      </w:pPr>
      <w:rPr>
        <w:rFonts w:ascii="Symbol" w:hAnsi="Symbol" w:hint="default"/>
      </w:rPr>
    </w:lvl>
    <w:lvl w:ilvl="1" w:tplc="04150003" w:tentative="1">
      <w:start w:val="1"/>
      <w:numFmt w:val="bullet"/>
      <w:lvlText w:val="o"/>
      <w:lvlJc w:val="left"/>
      <w:pPr>
        <w:ind w:left="2980" w:hanging="360"/>
      </w:pPr>
      <w:rPr>
        <w:rFonts w:ascii="Courier New" w:hAnsi="Courier New" w:cs="Courier New" w:hint="default"/>
      </w:rPr>
    </w:lvl>
    <w:lvl w:ilvl="2" w:tplc="04150005" w:tentative="1">
      <w:start w:val="1"/>
      <w:numFmt w:val="bullet"/>
      <w:lvlText w:val=""/>
      <w:lvlJc w:val="left"/>
      <w:pPr>
        <w:ind w:left="3700" w:hanging="360"/>
      </w:pPr>
      <w:rPr>
        <w:rFonts w:ascii="Wingdings" w:hAnsi="Wingdings" w:hint="default"/>
      </w:rPr>
    </w:lvl>
    <w:lvl w:ilvl="3" w:tplc="04150001" w:tentative="1">
      <w:start w:val="1"/>
      <w:numFmt w:val="bullet"/>
      <w:lvlText w:val=""/>
      <w:lvlJc w:val="left"/>
      <w:pPr>
        <w:ind w:left="4420" w:hanging="360"/>
      </w:pPr>
      <w:rPr>
        <w:rFonts w:ascii="Symbol" w:hAnsi="Symbol" w:hint="default"/>
      </w:rPr>
    </w:lvl>
    <w:lvl w:ilvl="4" w:tplc="04150003" w:tentative="1">
      <w:start w:val="1"/>
      <w:numFmt w:val="bullet"/>
      <w:lvlText w:val="o"/>
      <w:lvlJc w:val="left"/>
      <w:pPr>
        <w:ind w:left="5140" w:hanging="360"/>
      </w:pPr>
      <w:rPr>
        <w:rFonts w:ascii="Courier New" w:hAnsi="Courier New" w:cs="Courier New" w:hint="default"/>
      </w:rPr>
    </w:lvl>
    <w:lvl w:ilvl="5" w:tplc="04150005" w:tentative="1">
      <w:start w:val="1"/>
      <w:numFmt w:val="bullet"/>
      <w:lvlText w:val=""/>
      <w:lvlJc w:val="left"/>
      <w:pPr>
        <w:ind w:left="5860" w:hanging="360"/>
      </w:pPr>
      <w:rPr>
        <w:rFonts w:ascii="Wingdings" w:hAnsi="Wingdings" w:hint="default"/>
      </w:rPr>
    </w:lvl>
    <w:lvl w:ilvl="6" w:tplc="04150001" w:tentative="1">
      <w:start w:val="1"/>
      <w:numFmt w:val="bullet"/>
      <w:lvlText w:val=""/>
      <w:lvlJc w:val="left"/>
      <w:pPr>
        <w:ind w:left="6580" w:hanging="360"/>
      </w:pPr>
      <w:rPr>
        <w:rFonts w:ascii="Symbol" w:hAnsi="Symbol" w:hint="default"/>
      </w:rPr>
    </w:lvl>
    <w:lvl w:ilvl="7" w:tplc="04150003" w:tentative="1">
      <w:start w:val="1"/>
      <w:numFmt w:val="bullet"/>
      <w:lvlText w:val="o"/>
      <w:lvlJc w:val="left"/>
      <w:pPr>
        <w:ind w:left="7300" w:hanging="360"/>
      </w:pPr>
      <w:rPr>
        <w:rFonts w:ascii="Courier New" w:hAnsi="Courier New" w:cs="Courier New" w:hint="default"/>
      </w:rPr>
    </w:lvl>
    <w:lvl w:ilvl="8" w:tplc="04150005" w:tentative="1">
      <w:start w:val="1"/>
      <w:numFmt w:val="bullet"/>
      <w:lvlText w:val=""/>
      <w:lvlJc w:val="left"/>
      <w:pPr>
        <w:ind w:left="8020" w:hanging="360"/>
      </w:pPr>
      <w:rPr>
        <w:rFonts w:ascii="Wingdings" w:hAnsi="Wingdings" w:hint="default"/>
      </w:rPr>
    </w:lvl>
  </w:abstractNum>
  <w:abstractNum w:abstractNumId="36" w15:restartNumberingAfterBreak="0">
    <w:nsid w:val="1979673F"/>
    <w:multiLevelType w:val="hybridMultilevel"/>
    <w:tmpl w:val="38B019A4"/>
    <w:lvl w:ilvl="0" w:tplc="0415000B">
      <w:start w:val="1"/>
      <w:numFmt w:val="bullet"/>
      <w:lvlText w:val=""/>
      <w:lvlJc w:val="left"/>
      <w:pPr>
        <w:ind w:left="848" w:hanging="360"/>
      </w:pPr>
      <w:rPr>
        <w:rFonts w:ascii="Wingdings" w:hAnsi="Wingdings" w:hint="default"/>
      </w:rPr>
    </w:lvl>
    <w:lvl w:ilvl="1" w:tplc="04150003" w:tentative="1">
      <w:start w:val="1"/>
      <w:numFmt w:val="bullet"/>
      <w:lvlText w:val="o"/>
      <w:lvlJc w:val="left"/>
      <w:pPr>
        <w:ind w:left="1568" w:hanging="360"/>
      </w:pPr>
      <w:rPr>
        <w:rFonts w:ascii="Courier New" w:hAnsi="Courier New" w:cs="Courier New" w:hint="default"/>
      </w:rPr>
    </w:lvl>
    <w:lvl w:ilvl="2" w:tplc="04150005" w:tentative="1">
      <w:start w:val="1"/>
      <w:numFmt w:val="bullet"/>
      <w:lvlText w:val=""/>
      <w:lvlJc w:val="left"/>
      <w:pPr>
        <w:ind w:left="2288" w:hanging="360"/>
      </w:pPr>
      <w:rPr>
        <w:rFonts w:ascii="Wingdings" w:hAnsi="Wingdings" w:hint="default"/>
      </w:rPr>
    </w:lvl>
    <w:lvl w:ilvl="3" w:tplc="04150001" w:tentative="1">
      <w:start w:val="1"/>
      <w:numFmt w:val="bullet"/>
      <w:lvlText w:val=""/>
      <w:lvlJc w:val="left"/>
      <w:pPr>
        <w:ind w:left="3008" w:hanging="360"/>
      </w:pPr>
      <w:rPr>
        <w:rFonts w:ascii="Symbol" w:hAnsi="Symbol" w:hint="default"/>
      </w:rPr>
    </w:lvl>
    <w:lvl w:ilvl="4" w:tplc="04150003" w:tentative="1">
      <w:start w:val="1"/>
      <w:numFmt w:val="bullet"/>
      <w:lvlText w:val="o"/>
      <w:lvlJc w:val="left"/>
      <w:pPr>
        <w:ind w:left="3728" w:hanging="360"/>
      </w:pPr>
      <w:rPr>
        <w:rFonts w:ascii="Courier New" w:hAnsi="Courier New" w:cs="Courier New" w:hint="default"/>
      </w:rPr>
    </w:lvl>
    <w:lvl w:ilvl="5" w:tplc="04150005" w:tentative="1">
      <w:start w:val="1"/>
      <w:numFmt w:val="bullet"/>
      <w:lvlText w:val=""/>
      <w:lvlJc w:val="left"/>
      <w:pPr>
        <w:ind w:left="4448" w:hanging="360"/>
      </w:pPr>
      <w:rPr>
        <w:rFonts w:ascii="Wingdings" w:hAnsi="Wingdings" w:hint="default"/>
      </w:rPr>
    </w:lvl>
    <w:lvl w:ilvl="6" w:tplc="04150001" w:tentative="1">
      <w:start w:val="1"/>
      <w:numFmt w:val="bullet"/>
      <w:lvlText w:val=""/>
      <w:lvlJc w:val="left"/>
      <w:pPr>
        <w:ind w:left="5168" w:hanging="360"/>
      </w:pPr>
      <w:rPr>
        <w:rFonts w:ascii="Symbol" w:hAnsi="Symbol" w:hint="default"/>
      </w:rPr>
    </w:lvl>
    <w:lvl w:ilvl="7" w:tplc="04150003" w:tentative="1">
      <w:start w:val="1"/>
      <w:numFmt w:val="bullet"/>
      <w:lvlText w:val="o"/>
      <w:lvlJc w:val="left"/>
      <w:pPr>
        <w:ind w:left="5888" w:hanging="360"/>
      </w:pPr>
      <w:rPr>
        <w:rFonts w:ascii="Courier New" w:hAnsi="Courier New" w:cs="Courier New" w:hint="default"/>
      </w:rPr>
    </w:lvl>
    <w:lvl w:ilvl="8" w:tplc="04150005" w:tentative="1">
      <w:start w:val="1"/>
      <w:numFmt w:val="bullet"/>
      <w:lvlText w:val=""/>
      <w:lvlJc w:val="left"/>
      <w:pPr>
        <w:ind w:left="6608" w:hanging="360"/>
      </w:pPr>
      <w:rPr>
        <w:rFonts w:ascii="Wingdings" w:hAnsi="Wingdings" w:hint="default"/>
      </w:rPr>
    </w:lvl>
  </w:abstractNum>
  <w:abstractNum w:abstractNumId="37" w15:restartNumberingAfterBreak="0">
    <w:nsid w:val="1F374604"/>
    <w:multiLevelType w:val="hybridMultilevel"/>
    <w:tmpl w:val="7D382BD8"/>
    <w:name w:val="WW8Num5922222222"/>
    <w:lvl w:ilvl="0" w:tplc="01764BCC">
      <w:start w:val="1"/>
      <w:numFmt w:val="decimal"/>
      <w:lvlText w:val="%1)"/>
      <w:lvlJc w:val="left"/>
      <w:pPr>
        <w:ind w:left="1069" w:hanging="360"/>
      </w:pPr>
      <w:rPr>
        <w:color w:val="auto"/>
      </w:rPr>
    </w:lvl>
    <w:lvl w:ilvl="1" w:tplc="474E02F4">
      <w:start w:val="1"/>
      <w:numFmt w:val="lowerLetter"/>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226377B2"/>
    <w:multiLevelType w:val="hybridMultilevel"/>
    <w:tmpl w:val="F2BCDCDC"/>
    <w:lvl w:ilvl="0" w:tplc="631C82E4">
      <w:start w:val="1"/>
      <w:numFmt w:val="decimal"/>
      <w:lvlText w:val="%1."/>
      <w:lvlJc w:val="left"/>
      <w:pPr>
        <w:ind w:left="76" w:hanging="360"/>
      </w:pPr>
      <w:rPr>
        <w:rFonts w:hint="default"/>
        <w:b w:val="0"/>
        <w:bCs/>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9" w15:restartNumberingAfterBreak="0">
    <w:nsid w:val="2387332D"/>
    <w:multiLevelType w:val="hybridMultilevel"/>
    <w:tmpl w:val="A142020E"/>
    <w:lvl w:ilvl="0" w:tplc="55C4901A">
      <w:start w:val="1"/>
      <w:numFmt w:val="bullet"/>
      <w:lvlText w:val=""/>
      <w:lvlJc w:val="left"/>
      <w:pPr>
        <w:ind w:left="1789" w:hanging="360"/>
      </w:pPr>
      <w:rPr>
        <w:rFonts w:ascii="Wingdings" w:hAnsi="Wingdings" w:hint="default"/>
        <w:color w:val="auto"/>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40" w15:restartNumberingAfterBreak="0">
    <w:nsid w:val="24200BBC"/>
    <w:multiLevelType w:val="hybridMultilevel"/>
    <w:tmpl w:val="4E14C99C"/>
    <w:lvl w:ilvl="0" w:tplc="0415000B">
      <w:start w:val="1"/>
      <w:numFmt w:val="bullet"/>
      <w:lvlText w:val=""/>
      <w:lvlJc w:val="left"/>
      <w:pPr>
        <w:ind w:left="1004" w:hanging="360"/>
      </w:pPr>
      <w:rPr>
        <w:rFonts w:ascii="Wingdings" w:hAnsi="Wingding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2440726F"/>
    <w:multiLevelType w:val="hybridMultilevel"/>
    <w:tmpl w:val="D3304E86"/>
    <w:lvl w:ilvl="0" w:tplc="F740DFE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2A1D525F"/>
    <w:multiLevelType w:val="hybridMultilevel"/>
    <w:tmpl w:val="941EE94A"/>
    <w:lvl w:ilvl="0" w:tplc="0EECECE4">
      <w:start w:val="4"/>
      <w:numFmt w:val="bullet"/>
      <w:lvlText w:val="-"/>
      <w:lvlJc w:val="left"/>
      <w:pPr>
        <w:ind w:left="1134" w:hanging="360"/>
      </w:pPr>
      <w:rPr>
        <w:rFonts w:ascii="Calibri" w:eastAsia="Times New Roman" w:hAnsi="Calibri" w:cs="Calibri"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43" w15:restartNumberingAfterBreak="0">
    <w:nsid w:val="2B2D0757"/>
    <w:multiLevelType w:val="hybridMultilevel"/>
    <w:tmpl w:val="3296FA94"/>
    <w:lvl w:ilvl="0" w:tplc="A6A22906">
      <w:start w:val="1"/>
      <w:numFmt w:val="decimal"/>
      <w:lvlText w:val="%1."/>
      <w:lvlJc w:val="left"/>
      <w:pPr>
        <w:tabs>
          <w:tab w:val="num" w:pos="1780"/>
        </w:tabs>
        <w:ind w:left="1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87241A"/>
    <w:multiLevelType w:val="multilevel"/>
    <w:tmpl w:val="F75AE938"/>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2E04017B"/>
    <w:multiLevelType w:val="hybridMultilevel"/>
    <w:tmpl w:val="0F128856"/>
    <w:lvl w:ilvl="0" w:tplc="04150001">
      <w:start w:val="1"/>
      <w:numFmt w:val="bullet"/>
      <w:lvlText w:val=""/>
      <w:lvlJc w:val="left"/>
      <w:pPr>
        <w:ind w:left="2260" w:hanging="360"/>
      </w:pPr>
      <w:rPr>
        <w:rFonts w:ascii="Symbol" w:hAnsi="Symbol" w:hint="default"/>
      </w:rPr>
    </w:lvl>
    <w:lvl w:ilvl="1" w:tplc="04150003" w:tentative="1">
      <w:start w:val="1"/>
      <w:numFmt w:val="bullet"/>
      <w:lvlText w:val="o"/>
      <w:lvlJc w:val="left"/>
      <w:pPr>
        <w:ind w:left="2980" w:hanging="360"/>
      </w:pPr>
      <w:rPr>
        <w:rFonts w:ascii="Courier New" w:hAnsi="Courier New" w:cs="Courier New" w:hint="default"/>
      </w:rPr>
    </w:lvl>
    <w:lvl w:ilvl="2" w:tplc="04150005" w:tentative="1">
      <w:start w:val="1"/>
      <w:numFmt w:val="bullet"/>
      <w:lvlText w:val=""/>
      <w:lvlJc w:val="left"/>
      <w:pPr>
        <w:ind w:left="3700" w:hanging="360"/>
      </w:pPr>
      <w:rPr>
        <w:rFonts w:ascii="Wingdings" w:hAnsi="Wingdings" w:hint="default"/>
      </w:rPr>
    </w:lvl>
    <w:lvl w:ilvl="3" w:tplc="04150001" w:tentative="1">
      <w:start w:val="1"/>
      <w:numFmt w:val="bullet"/>
      <w:lvlText w:val=""/>
      <w:lvlJc w:val="left"/>
      <w:pPr>
        <w:ind w:left="4420" w:hanging="360"/>
      </w:pPr>
      <w:rPr>
        <w:rFonts w:ascii="Symbol" w:hAnsi="Symbol" w:hint="default"/>
      </w:rPr>
    </w:lvl>
    <w:lvl w:ilvl="4" w:tplc="04150003" w:tentative="1">
      <w:start w:val="1"/>
      <w:numFmt w:val="bullet"/>
      <w:lvlText w:val="o"/>
      <w:lvlJc w:val="left"/>
      <w:pPr>
        <w:ind w:left="5140" w:hanging="360"/>
      </w:pPr>
      <w:rPr>
        <w:rFonts w:ascii="Courier New" w:hAnsi="Courier New" w:cs="Courier New" w:hint="default"/>
      </w:rPr>
    </w:lvl>
    <w:lvl w:ilvl="5" w:tplc="04150005" w:tentative="1">
      <w:start w:val="1"/>
      <w:numFmt w:val="bullet"/>
      <w:lvlText w:val=""/>
      <w:lvlJc w:val="left"/>
      <w:pPr>
        <w:ind w:left="5860" w:hanging="360"/>
      </w:pPr>
      <w:rPr>
        <w:rFonts w:ascii="Wingdings" w:hAnsi="Wingdings" w:hint="default"/>
      </w:rPr>
    </w:lvl>
    <w:lvl w:ilvl="6" w:tplc="04150001" w:tentative="1">
      <w:start w:val="1"/>
      <w:numFmt w:val="bullet"/>
      <w:lvlText w:val=""/>
      <w:lvlJc w:val="left"/>
      <w:pPr>
        <w:ind w:left="6580" w:hanging="360"/>
      </w:pPr>
      <w:rPr>
        <w:rFonts w:ascii="Symbol" w:hAnsi="Symbol" w:hint="default"/>
      </w:rPr>
    </w:lvl>
    <w:lvl w:ilvl="7" w:tplc="04150003" w:tentative="1">
      <w:start w:val="1"/>
      <w:numFmt w:val="bullet"/>
      <w:lvlText w:val="o"/>
      <w:lvlJc w:val="left"/>
      <w:pPr>
        <w:ind w:left="7300" w:hanging="360"/>
      </w:pPr>
      <w:rPr>
        <w:rFonts w:ascii="Courier New" w:hAnsi="Courier New" w:cs="Courier New" w:hint="default"/>
      </w:rPr>
    </w:lvl>
    <w:lvl w:ilvl="8" w:tplc="04150005" w:tentative="1">
      <w:start w:val="1"/>
      <w:numFmt w:val="bullet"/>
      <w:lvlText w:val=""/>
      <w:lvlJc w:val="left"/>
      <w:pPr>
        <w:ind w:left="8020" w:hanging="360"/>
      </w:pPr>
      <w:rPr>
        <w:rFonts w:ascii="Wingdings" w:hAnsi="Wingdings" w:hint="default"/>
      </w:rPr>
    </w:lvl>
  </w:abstractNum>
  <w:abstractNum w:abstractNumId="46" w15:restartNumberingAfterBreak="0">
    <w:nsid w:val="2EA05EBB"/>
    <w:multiLevelType w:val="multilevel"/>
    <w:tmpl w:val="B3322E9C"/>
    <w:name w:val="WW8Num59222"/>
    <w:lvl w:ilvl="0">
      <w:start w:val="1"/>
      <w:numFmt w:val="decimal"/>
      <w:lvlText w:val="%1."/>
      <w:lvlJc w:val="left"/>
      <w:pPr>
        <w:tabs>
          <w:tab w:val="num" w:pos="360"/>
        </w:tabs>
        <w:ind w:left="360" w:hanging="360"/>
      </w:pPr>
      <w:rPr>
        <w:rFonts w:cs="Times New Roman" w:hint="default"/>
        <w:b/>
      </w:rPr>
    </w:lvl>
    <w:lvl w:ilvl="1">
      <w:start w:val="1"/>
      <w:numFmt w:val="decimal"/>
      <w:isLgl/>
      <w:lvlText w:val="%1.%2"/>
      <w:lvlJc w:val="left"/>
      <w:pPr>
        <w:tabs>
          <w:tab w:val="num" w:pos="0"/>
        </w:tabs>
        <w:ind w:left="0" w:hanging="360"/>
      </w:pPr>
      <w:rPr>
        <w:rFonts w:cs="Times New Roman" w:hint="default"/>
        <w:b w:val="0"/>
        <w:i w:val="0"/>
        <w:sz w:val="22"/>
        <w:szCs w:val="22"/>
      </w:rPr>
    </w:lvl>
    <w:lvl w:ilvl="2">
      <w:start w:val="1"/>
      <w:numFmt w:val="decimal"/>
      <w:isLgl/>
      <w:lvlText w:val="%1.%2.%3"/>
      <w:lvlJc w:val="left"/>
      <w:pPr>
        <w:tabs>
          <w:tab w:val="num" w:pos="1287"/>
        </w:tabs>
        <w:ind w:left="1287" w:hanging="720"/>
      </w:pPr>
      <w:rPr>
        <w:rFonts w:cs="Times New Roman" w:hint="default"/>
        <w:b w:val="0"/>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7" w15:restartNumberingAfterBreak="0">
    <w:nsid w:val="2FE50E7E"/>
    <w:multiLevelType w:val="multilevel"/>
    <w:tmpl w:val="0415001F"/>
    <w:styleLink w:val="Styl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03477AB"/>
    <w:multiLevelType w:val="hybridMultilevel"/>
    <w:tmpl w:val="79985756"/>
    <w:name w:val="WW8Num59222222"/>
    <w:lvl w:ilvl="0" w:tplc="36326C4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9" w15:restartNumberingAfterBreak="0">
    <w:nsid w:val="34C36DB3"/>
    <w:multiLevelType w:val="hybridMultilevel"/>
    <w:tmpl w:val="6AEA2474"/>
    <w:lvl w:ilvl="0" w:tplc="7DC43F5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358C7D3A"/>
    <w:multiLevelType w:val="hybridMultilevel"/>
    <w:tmpl w:val="1FE4EC18"/>
    <w:lvl w:ilvl="0" w:tplc="0415000B">
      <w:start w:val="1"/>
      <w:numFmt w:val="bullet"/>
      <w:lvlText w:val=""/>
      <w:lvlJc w:val="left"/>
      <w:pPr>
        <w:ind w:left="796" w:hanging="360"/>
      </w:pPr>
      <w:rPr>
        <w:rFonts w:ascii="Wingdings" w:hAnsi="Wingdings"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51" w15:restartNumberingAfterBreak="0">
    <w:nsid w:val="359F435F"/>
    <w:multiLevelType w:val="hybridMultilevel"/>
    <w:tmpl w:val="A13AC742"/>
    <w:lvl w:ilvl="0" w:tplc="D5801506">
      <w:start w:val="7"/>
      <w:numFmt w:val="upperRoman"/>
      <w:lvlText w:val="%1."/>
      <w:lvlJc w:val="left"/>
      <w:pPr>
        <w:ind w:left="456" w:firstLine="0"/>
      </w:pPr>
      <w:rPr>
        <w:rFonts w:ascii="Calibri" w:eastAsia="Gill Sans MT" w:hAnsi="Calibri" w:cs="Calibri" w:hint="default"/>
        <w:b/>
        <w:bCs/>
        <w:i w:val="0"/>
        <w:strike w:val="0"/>
        <w:dstrike w:val="0"/>
        <w:color w:val="000000" w:themeColor="text1"/>
        <w:sz w:val="22"/>
        <w:szCs w:val="22"/>
        <w:u w:val="none" w:color="000000"/>
        <w:effect w:val="none"/>
        <w:bdr w:val="none" w:sz="0" w:space="0" w:color="auto" w:frame="1"/>
        <w:vertAlign w:val="baseline"/>
      </w:rPr>
    </w:lvl>
    <w:lvl w:ilvl="1" w:tplc="2BC81982">
      <w:start w:val="1"/>
      <w:numFmt w:val="lowerLetter"/>
      <w:lvlText w:val="%2"/>
      <w:lvlJc w:val="left"/>
      <w:pPr>
        <w:ind w:left="10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2" w:tplc="02640A0C">
      <w:start w:val="1"/>
      <w:numFmt w:val="lowerRoman"/>
      <w:lvlText w:val="%3"/>
      <w:lvlJc w:val="left"/>
      <w:pPr>
        <w:ind w:left="18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3" w:tplc="F0C0B3E4">
      <w:start w:val="1"/>
      <w:numFmt w:val="decimal"/>
      <w:lvlText w:val="%4"/>
      <w:lvlJc w:val="left"/>
      <w:pPr>
        <w:ind w:left="25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4" w:tplc="DB3E7112">
      <w:start w:val="1"/>
      <w:numFmt w:val="lowerLetter"/>
      <w:lvlText w:val="%5"/>
      <w:lvlJc w:val="left"/>
      <w:pPr>
        <w:ind w:left="324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5" w:tplc="40D0C4BC">
      <w:start w:val="1"/>
      <w:numFmt w:val="lowerRoman"/>
      <w:lvlText w:val="%6"/>
      <w:lvlJc w:val="left"/>
      <w:pPr>
        <w:ind w:left="396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6" w:tplc="F9E42328">
      <w:start w:val="1"/>
      <w:numFmt w:val="decimal"/>
      <w:lvlText w:val="%7"/>
      <w:lvlJc w:val="left"/>
      <w:pPr>
        <w:ind w:left="46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7" w:tplc="3E1E6E4A">
      <w:start w:val="1"/>
      <w:numFmt w:val="lowerLetter"/>
      <w:lvlText w:val="%8"/>
      <w:lvlJc w:val="left"/>
      <w:pPr>
        <w:ind w:left="54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8" w:tplc="88105284">
      <w:start w:val="1"/>
      <w:numFmt w:val="lowerRoman"/>
      <w:lvlText w:val="%9"/>
      <w:lvlJc w:val="left"/>
      <w:pPr>
        <w:ind w:left="61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abstractNum>
  <w:abstractNum w:abstractNumId="52" w15:restartNumberingAfterBreak="0">
    <w:nsid w:val="37782E94"/>
    <w:multiLevelType w:val="hybridMultilevel"/>
    <w:tmpl w:val="3CDE5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3802B1"/>
    <w:multiLevelType w:val="hybridMultilevel"/>
    <w:tmpl w:val="D14E3230"/>
    <w:lvl w:ilvl="0" w:tplc="D228C1FA">
      <w:start w:val="1"/>
      <w:numFmt w:val="bullet"/>
      <w:lvlText w:val="•"/>
      <w:lvlJc w:val="left"/>
      <w:pPr>
        <w:ind w:left="70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16CAA6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B20D86C">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23E68686">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B88727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7CA3476">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DBE2F210">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23C0B5E">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308563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54" w15:restartNumberingAfterBreak="0">
    <w:nsid w:val="3FDC1E0C"/>
    <w:multiLevelType w:val="hybridMultilevel"/>
    <w:tmpl w:val="081A0744"/>
    <w:lvl w:ilvl="0" w:tplc="F7064458">
      <w:start w:val="1"/>
      <w:numFmt w:val="decimal"/>
      <w:lvlText w:val="%1."/>
      <w:lvlJc w:val="left"/>
      <w:pPr>
        <w:ind w:left="1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24E5E98"/>
    <w:multiLevelType w:val="multilevel"/>
    <w:tmpl w:val="F926AEEE"/>
    <w:lvl w:ilvl="0">
      <w:start w:val="1"/>
      <w:numFmt w:val="upperRoman"/>
      <w:lvlText w:val="%1."/>
      <w:lvlJc w:val="right"/>
      <w:pPr>
        <w:ind w:left="360" w:hanging="360"/>
      </w:pPr>
      <w:rPr>
        <w:rFonts w:hint="default"/>
        <w:b/>
        <w:color w:val="auto"/>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39B5209"/>
    <w:multiLevelType w:val="hybridMultilevel"/>
    <w:tmpl w:val="EE7E06D8"/>
    <w:name w:val="WW8Num592222222222"/>
    <w:lvl w:ilvl="0" w:tplc="36326C44">
      <w:start w:val="1"/>
      <w:numFmt w:val="bullet"/>
      <w:lvlText w:val=""/>
      <w:lvlJc w:val="left"/>
      <w:pPr>
        <w:ind w:left="1157" w:hanging="360"/>
      </w:pPr>
      <w:rPr>
        <w:rFonts w:ascii="Symbol" w:hAnsi="Symbol" w:hint="default"/>
      </w:rPr>
    </w:lvl>
    <w:lvl w:ilvl="1" w:tplc="04150003" w:tentative="1">
      <w:start w:val="1"/>
      <w:numFmt w:val="bullet"/>
      <w:lvlText w:val="o"/>
      <w:lvlJc w:val="left"/>
      <w:pPr>
        <w:ind w:left="1877" w:hanging="360"/>
      </w:pPr>
      <w:rPr>
        <w:rFonts w:ascii="Courier New" w:hAnsi="Courier New" w:cs="Courier New" w:hint="default"/>
      </w:rPr>
    </w:lvl>
    <w:lvl w:ilvl="2" w:tplc="04150005" w:tentative="1">
      <w:start w:val="1"/>
      <w:numFmt w:val="bullet"/>
      <w:lvlText w:val=""/>
      <w:lvlJc w:val="left"/>
      <w:pPr>
        <w:ind w:left="2597" w:hanging="360"/>
      </w:pPr>
      <w:rPr>
        <w:rFonts w:ascii="Wingdings" w:hAnsi="Wingdings" w:hint="default"/>
      </w:rPr>
    </w:lvl>
    <w:lvl w:ilvl="3" w:tplc="04150001" w:tentative="1">
      <w:start w:val="1"/>
      <w:numFmt w:val="bullet"/>
      <w:lvlText w:val=""/>
      <w:lvlJc w:val="left"/>
      <w:pPr>
        <w:ind w:left="3317" w:hanging="360"/>
      </w:pPr>
      <w:rPr>
        <w:rFonts w:ascii="Symbol" w:hAnsi="Symbol" w:hint="default"/>
      </w:rPr>
    </w:lvl>
    <w:lvl w:ilvl="4" w:tplc="04150003" w:tentative="1">
      <w:start w:val="1"/>
      <w:numFmt w:val="bullet"/>
      <w:lvlText w:val="o"/>
      <w:lvlJc w:val="left"/>
      <w:pPr>
        <w:ind w:left="4037" w:hanging="360"/>
      </w:pPr>
      <w:rPr>
        <w:rFonts w:ascii="Courier New" w:hAnsi="Courier New" w:cs="Courier New" w:hint="default"/>
      </w:rPr>
    </w:lvl>
    <w:lvl w:ilvl="5" w:tplc="04150005" w:tentative="1">
      <w:start w:val="1"/>
      <w:numFmt w:val="bullet"/>
      <w:lvlText w:val=""/>
      <w:lvlJc w:val="left"/>
      <w:pPr>
        <w:ind w:left="4757" w:hanging="360"/>
      </w:pPr>
      <w:rPr>
        <w:rFonts w:ascii="Wingdings" w:hAnsi="Wingdings" w:hint="default"/>
      </w:rPr>
    </w:lvl>
    <w:lvl w:ilvl="6" w:tplc="04150001" w:tentative="1">
      <w:start w:val="1"/>
      <w:numFmt w:val="bullet"/>
      <w:lvlText w:val=""/>
      <w:lvlJc w:val="left"/>
      <w:pPr>
        <w:ind w:left="5477" w:hanging="360"/>
      </w:pPr>
      <w:rPr>
        <w:rFonts w:ascii="Symbol" w:hAnsi="Symbol" w:hint="default"/>
      </w:rPr>
    </w:lvl>
    <w:lvl w:ilvl="7" w:tplc="04150003" w:tentative="1">
      <w:start w:val="1"/>
      <w:numFmt w:val="bullet"/>
      <w:lvlText w:val="o"/>
      <w:lvlJc w:val="left"/>
      <w:pPr>
        <w:ind w:left="6197" w:hanging="360"/>
      </w:pPr>
      <w:rPr>
        <w:rFonts w:ascii="Courier New" w:hAnsi="Courier New" w:cs="Courier New" w:hint="default"/>
      </w:rPr>
    </w:lvl>
    <w:lvl w:ilvl="8" w:tplc="04150005" w:tentative="1">
      <w:start w:val="1"/>
      <w:numFmt w:val="bullet"/>
      <w:lvlText w:val=""/>
      <w:lvlJc w:val="left"/>
      <w:pPr>
        <w:ind w:left="6917" w:hanging="360"/>
      </w:pPr>
      <w:rPr>
        <w:rFonts w:ascii="Wingdings" w:hAnsi="Wingdings" w:hint="default"/>
      </w:rPr>
    </w:lvl>
  </w:abstractNum>
  <w:abstractNum w:abstractNumId="57" w15:restartNumberingAfterBreak="0">
    <w:nsid w:val="45AC127F"/>
    <w:multiLevelType w:val="hybridMultilevel"/>
    <w:tmpl w:val="26026A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7FA1591"/>
    <w:multiLevelType w:val="hybridMultilevel"/>
    <w:tmpl w:val="0A84B25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A5F6C0D"/>
    <w:multiLevelType w:val="hybridMultilevel"/>
    <w:tmpl w:val="B7F6D92A"/>
    <w:lvl w:ilvl="0" w:tplc="7DC43F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A7C34EB"/>
    <w:multiLevelType w:val="hybridMultilevel"/>
    <w:tmpl w:val="BFBAD6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E7D4B38"/>
    <w:multiLevelType w:val="hybridMultilevel"/>
    <w:tmpl w:val="BDE0F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04A79E6"/>
    <w:multiLevelType w:val="hybridMultilevel"/>
    <w:tmpl w:val="7CD4456A"/>
    <w:name w:val="WW8Num5922222"/>
    <w:lvl w:ilvl="0" w:tplc="712630BE">
      <w:start w:val="1"/>
      <w:numFmt w:val="lowerLetter"/>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3" w15:restartNumberingAfterBreak="0">
    <w:nsid w:val="50B73945"/>
    <w:multiLevelType w:val="multilevel"/>
    <w:tmpl w:val="A02E8C74"/>
    <w:lvl w:ilvl="0">
      <w:start w:val="1"/>
      <w:numFmt w:val="decimal"/>
      <w:lvlText w:val="%1."/>
      <w:lvlJc w:val="left"/>
      <w:pPr>
        <w:tabs>
          <w:tab w:val="num" w:pos="720"/>
        </w:tabs>
        <w:ind w:left="720" w:hanging="360"/>
      </w:pPr>
      <w:rPr>
        <w:b w:val="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52303CA6"/>
    <w:multiLevelType w:val="hybridMultilevel"/>
    <w:tmpl w:val="C492A81A"/>
    <w:lvl w:ilvl="0" w:tplc="608AEA64">
      <w:start w:val="1"/>
      <w:numFmt w:val="decimal"/>
      <w:lvlText w:val="%1."/>
      <w:lvlJc w:val="left"/>
      <w:pPr>
        <w:ind w:left="1780" w:hanging="360"/>
      </w:pPr>
      <w:rPr>
        <w:rFonts w:hint="default"/>
        <w:b w:val="0"/>
        <w:color w:val="auto"/>
      </w:rPr>
    </w:lvl>
    <w:lvl w:ilvl="1" w:tplc="04150019" w:tentative="1">
      <w:start w:val="1"/>
      <w:numFmt w:val="lowerLetter"/>
      <w:lvlText w:val="%2."/>
      <w:lvlJc w:val="left"/>
      <w:pPr>
        <w:ind w:left="2500" w:hanging="360"/>
      </w:pPr>
    </w:lvl>
    <w:lvl w:ilvl="2" w:tplc="0415001B" w:tentative="1">
      <w:start w:val="1"/>
      <w:numFmt w:val="lowerRoman"/>
      <w:lvlText w:val="%3."/>
      <w:lvlJc w:val="right"/>
      <w:pPr>
        <w:ind w:left="3220" w:hanging="180"/>
      </w:pPr>
    </w:lvl>
    <w:lvl w:ilvl="3" w:tplc="0415000F" w:tentative="1">
      <w:start w:val="1"/>
      <w:numFmt w:val="decimal"/>
      <w:lvlText w:val="%4."/>
      <w:lvlJc w:val="left"/>
      <w:pPr>
        <w:ind w:left="3940" w:hanging="360"/>
      </w:pPr>
    </w:lvl>
    <w:lvl w:ilvl="4" w:tplc="04150019" w:tentative="1">
      <w:start w:val="1"/>
      <w:numFmt w:val="lowerLetter"/>
      <w:lvlText w:val="%5."/>
      <w:lvlJc w:val="left"/>
      <w:pPr>
        <w:ind w:left="4660" w:hanging="360"/>
      </w:pPr>
    </w:lvl>
    <w:lvl w:ilvl="5" w:tplc="0415001B" w:tentative="1">
      <w:start w:val="1"/>
      <w:numFmt w:val="lowerRoman"/>
      <w:lvlText w:val="%6."/>
      <w:lvlJc w:val="right"/>
      <w:pPr>
        <w:ind w:left="5380" w:hanging="180"/>
      </w:pPr>
    </w:lvl>
    <w:lvl w:ilvl="6" w:tplc="0415000F" w:tentative="1">
      <w:start w:val="1"/>
      <w:numFmt w:val="decimal"/>
      <w:lvlText w:val="%7."/>
      <w:lvlJc w:val="left"/>
      <w:pPr>
        <w:ind w:left="6100" w:hanging="360"/>
      </w:pPr>
    </w:lvl>
    <w:lvl w:ilvl="7" w:tplc="04150019" w:tentative="1">
      <w:start w:val="1"/>
      <w:numFmt w:val="lowerLetter"/>
      <w:lvlText w:val="%8."/>
      <w:lvlJc w:val="left"/>
      <w:pPr>
        <w:ind w:left="6820" w:hanging="360"/>
      </w:pPr>
    </w:lvl>
    <w:lvl w:ilvl="8" w:tplc="0415001B" w:tentative="1">
      <w:start w:val="1"/>
      <w:numFmt w:val="lowerRoman"/>
      <w:lvlText w:val="%9."/>
      <w:lvlJc w:val="right"/>
      <w:pPr>
        <w:ind w:left="7540" w:hanging="180"/>
      </w:pPr>
    </w:lvl>
  </w:abstractNum>
  <w:abstractNum w:abstractNumId="65" w15:restartNumberingAfterBreak="0">
    <w:nsid w:val="54562A8C"/>
    <w:multiLevelType w:val="hybridMultilevel"/>
    <w:tmpl w:val="A26A5826"/>
    <w:lvl w:ilvl="0" w:tplc="FFFFFFFF">
      <w:start w:val="1"/>
      <w:numFmt w:val="decimal"/>
      <w:lvlText w:val="%1."/>
      <w:lvlJc w:val="left"/>
      <w:pPr>
        <w:ind w:left="1780" w:hanging="360"/>
      </w:pPr>
      <w:rPr>
        <w:rFonts w:hint="default"/>
        <w:b w:val="0"/>
      </w:rPr>
    </w:lvl>
    <w:lvl w:ilvl="1" w:tplc="FFFFFFFF" w:tentative="1">
      <w:start w:val="1"/>
      <w:numFmt w:val="lowerLetter"/>
      <w:lvlText w:val="%2."/>
      <w:lvlJc w:val="left"/>
      <w:pPr>
        <w:ind w:left="2500" w:hanging="360"/>
      </w:pPr>
    </w:lvl>
    <w:lvl w:ilvl="2" w:tplc="FFFFFFFF" w:tentative="1">
      <w:start w:val="1"/>
      <w:numFmt w:val="lowerRoman"/>
      <w:lvlText w:val="%3."/>
      <w:lvlJc w:val="right"/>
      <w:pPr>
        <w:ind w:left="3220" w:hanging="180"/>
      </w:pPr>
    </w:lvl>
    <w:lvl w:ilvl="3" w:tplc="FFFFFFFF" w:tentative="1">
      <w:start w:val="1"/>
      <w:numFmt w:val="decimal"/>
      <w:lvlText w:val="%4."/>
      <w:lvlJc w:val="left"/>
      <w:pPr>
        <w:ind w:left="3940" w:hanging="360"/>
      </w:pPr>
    </w:lvl>
    <w:lvl w:ilvl="4" w:tplc="FFFFFFFF" w:tentative="1">
      <w:start w:val="1"/>
      <w:numFmt w:val="lowerLetter"/>
      <w:lvlText w:val="%5."/>
      <w:lvlJc w:val="left"/>
      <w:pPr>
        <w:ind w:left="4660" w:hanging="360"/>
      </w:pPr>
    </w:lvl>
    <w:lvl w:ilvl="5" w:tplc="FFFFFFFF" w:tentative="1">
      <w:start w:val="1"/>
      <w:numFmt w:val="lowerRoman"/>
      <w:lvlText w:val="%6."/>
      <w:lvlJc w:val="right"/>
      <w:pPr>
        <w:ind w:left="5380" w:hanging="180"/>
      </w:pPr>
    </w:lvl>
    <w:lvl w:ilvl="6" w:tplc="FFFFFFFF" w:tentative="1">
      <w:start w:val="1"/>
      <w:numFmt w:val="decimal"/>
      <w:lvlText w:val="%7."/>
      <w:lvlJc w:val="left"/>
      <w:pPr>
        <w:ind w:left="6100" w:hanging="360"/>
      </w:pPr>
    </w:lvl>
    <w:lvl w:ilvl="7" w:tplc="FFFFFFFF" w:tentative="1">
      <w:start w:val="1"/>
      <w:numFmt w:val="lowerLetter"/>
      <w:lvlText w:val="%8."/>
      <w:lvlJc w:val="left"/>
      <w:pPr>
        <w:ind w:left="6820" w:hanging="360"/>
      </w:pPr>
    </w:lvl>
    <w:lvl w:ilvl="8" w:tplc="FFFFFFFF" w:tentative="1">
      <w:start w:val="1"/>
      <w:numFmt w:val="lowerRoman"/>
      <w:lvlText w:val="%9."/>
      <w:lvlJc w:val="right"/>
      <w:pPr>
        <w:ind w:left="7540" w:hanging="180"/>
      </w:pPr>
    </w:lvl>
  </w:abstractNum>
  <w:abstractNum w:abstractNumId="66" w15:restartNumberingAfterBreak="0">
    <w:nsid w:val="54562D1B"/>
    <w:multiLevelType w:val="hybridMultilevel"/>
    <w:tmpl w:val="C29A487A"/>
    <w:lvl w:ilvl="0" w:tplc="B5E0CB7A">
      <w:start w:val="1"/>
      <w:numFmt w:val="lowerLetter"/>
      <w:lvlText w:val="%1)"/>
      <w:lvlJc w:val="left"/>
      <w:pPr>
        <w:tabs>
          <w:tab w:val="num" w:pos="1778"/>
        </w:tabs>
        <w:ind w:left="1778" w:hanging="360"/>
      </w:pPr>
      <w:rPr>
        <w:rFonts w:cs="Times New Roman" w:hint="default"/>
      </w:rPr>
    </w:lvl>
    <w:lvl w:ilvl="1" w:tplc="DCAA028A">
      <w:start w:val="9"/>
      <w:numFmt w:val="decimal"/>
      <w:lvlText w:val="%2."/>
      <w:lvlJc w:val="left"/>
      <w:pPr>
        <w:tabs>
          <w:tab w:val="num" w:pos="1418"/>
        </w:tabs>
        <w:ind w:left="1418" w:hanging="360"/>
      </w:pPr>
      <w:rPr>
        <w:rFonts w:cs="Times New Roman" w:hint="default"/>
      </w:rPr>
    </w:lvl>
    <w:lvl w:ilvl="2" w:tplc="FF420B28">
      <w:start w:val="1"/>
      <w:numFmt w:val="decimal"/>
      <w:lvlText w:val="%3)"/>
      <w:lvlJc w:val="left"/>
      <w:pPr>
        <w:tabs>
          <w:tab w:val="num" w:pos="338"/>
        </w:tabs>
        <w:ind w:left="338" w:hanging="360"/>
      </w:pPr>
      <w:rPr>
        <w:rFonts w:cs="Times New Roman" w:hint="default"/>
        <w:b/>
        <w:bCs/>
      </w:rPr>
    </w:lvl>
    <w:lvl w:ilvl="3" w:tplc="0409000F" w:tentative="1">
      <w:start w:val="1"/>
      <w:numFmt w:val="decimal"/>
      <w:lvlText w:val="%4."/>
      <w:lvlJc w:val="left"/>
      <w:pPr>
        <w:tabs>
          <w:tab w:val="num" w:pos="2858"/>
        </w:tabs>
        <w:ind w:left="2858" w:hanging="360"/>
      </w:pPr>
      <w:rPr>
        <w:rFonts w:cs="Times New Roman"/>
      </w:rPr>
    </w:lvl>
    <w:lvl w:ilvl="4" w:tplc="04090019" w:tentative="1">
      <w:start w:val="1"/>
      <w:numFmt w:val="lowerLetter"/>
      <w:lvlText w:val="%5."/>
      <w:lvlJc w:val="left"/>
      <w:pPr>
        <w:tabs>
          <w:tab w:val="num" w:pos="3578"/>
        </w:tabs>
        <w:ind w:left="3578" w:hanging="360"/>
      </w:pPr>
      <w:rPr>
        <w:rFonts w:cs="Times New Roman"/>
      </w:rPr>
    </w:lvl>
    <w:lvl w:ilvl="5" w:tplc="0409001B" w:tentative="1">
      <w:start w:val="1"/>
      <w:numFmt w:val="lowerRoman"/>
      <w:lvlText w:val="%6."/>
      <w:lvlJc w:val="right"/>
      <w:pPr>
        <w:tabs>
          <w:tab w:val="num" w:pos="4298"/>
        </w:tabs>
        <w:ind w:left="4298" w:hanging="180"/>
      </w:pPr>
      <w:rPr>
        <w:rFonts w:cs="Times New Roman"/>
      </w:rPr>
    </w:lvl>
    <w:lvl w:ilvl="6" w:tplc="0409000F" w:tentative="1">
      <w:start w:val="1"/>
      <w:numFmt w:val="decimal"/>
      <w:lvlText w:val="%7."/>
      <w:lvlJc w:val="left"/>
      <w:pPr>
        <w:tabs>
          <w:tab w:val="num" w:pos="5018"/>
        </w:tabs>
        <w:ind w:left="5018" w:hanging="360"/>
      </w:pPr>
      <w:rPr>
        <w:rFonts w:cs="Times New Roman"/>
      </w:rPr>
    </w:lvl>
    <w:lvl w:ilvl="7" w:tplc="04090019" w:tentative="1">
      <w:start w:val="1"/>
      <w:numFmt w:val="lowerLetter"/>
      <w:lvlText w:val="%8."/>
      <w:lvlJc w:val="left"/>
      <w:pPr>
        <w:tabs>
          <w:tab w:val="num" w:pos="5738"/>
        </w:tabs>
        <w:ind w:left="5738" w:hanging="360"/>
      </w:pPr>
      <w:rPr>
        <w:rFonts w:cs="Times New Roman"/>
      </w:rPr>
    </w:lvl>
    <w:lvl w:ilvl="8" w:tplc="0409001B" w:tentative="1">
      <w:start w:val="1"/>
      <w:numFmt w:val="lowerRoman"/>
      <w:lvlText w:val="%9."/>
      <w:lvlJc w:val="right"/>
      <w:pPr>
        <w:tabs>
          <w:tab w:val="num" w:pos="6458"/>
        </w:tabs>
        <w:ind w:left="6458" w:hanging="180"/>
      </w:pPr>
      <w:rPr>
        <w:rFonts w:cs="Times New Roman"/>
      </w:rPr>
    </w:lvl>
  </w:abstractNum>
  <w:abstractNum w:abstractNumId="67" w15:restartNumberingAfterBreak="0">
    <w:nsid w:val="57826FA5"/>
    <w:multiLevelType w:val="hybridMultilevel"/>
    <w:tmpl w:val="B5C616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93801C1"/>
    <w:multiLevelType w:val="hybridMultilevel"/>
    <w:tmpl w:val="FEF6E964"/>
    <w:lvl w:ilvl="0" w:tplc="04150017">
      <w:start w:val="1"/>
      <w:numFmt w:val="lowerLetter"/>
      <w:lvlText w:val="%1)"/>
      <w:lvlJc w:val="left"/>
      <w:pPr>
        <w:ind w:left="3479" w:hanging="360"/>
      </w:pPr>
      <w:rPr>
        <w:color w:val="auto"/>
      </w:rPr>
    </w:lvl>
    <w:lvl w:ilvl="1" w:tplc="04150019" w:tentative="1">
      <w:start w:val="1"/>
      <w:numFmt w:val="lowerLetter"/>
      <w:lvlText w:val="%2."/>
      <w:lvlJc w:val="left"/>
      <w:pPr>
        <w:ind w:left="4199" w:hanging="360"/>
      </w:pPr>
      <w:rPr>
        <w:rFonts w:cs="Times New Roman"/>
      </w:rPr>
    </w:lvl>
    <w:lvl w:ilvl="2" w:tplc="0415001B" w:tentative="1">
      <w:start w:val="1"/>
      <w:numFmt w:val="lowerRoman"/>
      <w:lvlText w:val="%3."/>
      <w:lvlJc w:val="right"/>
      <w:pPr>
        <w:ind w:left="4919" w:hanging="180"/>
      </w:pPr>
      <w:rPr>
        <w:rFonts w:cs="Times New Roman"/>
      </w:rPr>
    </w:lvl>
    <w:lvl w:ilvl="3" w:tplc="0415000F" w:tentative="1">
      <w:start w:val="1"/>
      <w:numFmt w:val="decimal"/>
      <w:lvlText w:val="%4."/>
      <w:lvlJc w:val="left"/>
      <w:pPr>
        <w:ind w:left="5639" w:hanging="360"/>
      </w:pPr>
      <w:rPr>
        <w:rFonts w:cs="Times New Roman"/>
      </w:rPr>
    </w:lvl>
    <w:lvl w:ilvl="4" w:tplc="04150019" w:tentative="1">
      <w:start w:val="1"/>
      <w:numFmt w:val="lowerLetter"/>
      <w:lvlText w:val="%5."/>
      <w:lvlJc w:val="left"/>
      <w:pPr>
        <w:ind w:left="6359" w:hanging="360"/>
      </w:pPr>
      <w:rPr>
        <w:rFonts w:cs="Times New Roman"/>
      </w:rPr>
    </w:lvl>
    <w:lvl w:ilvl="5" w:tplc="0415001B" w:tentative="1">
      <w:start w:val="1"/>
      <w:numFmt w:val="lowerRoman"/>
      <w:lvlText w:val="%6."/>
      <w:lvlJc w:val="right"/>
      <w:pPr>
        <w:ind w:left="7079" w:hanging="180"/>
      </w:pPr>
      <w:rPr>
        <w:rFonts w:cs="Times New Roman"/>
      </w:rPr>
    </w:lvl>
    <w:lvl w:ilvl="6" w:tplc="0415000F" w:tentative="1">
      <w:start w:val="1"/>
      <w:numFmt w:val="decimal"/>
      <w:lvlText w:val="%7."/>
      <w:lvlJc w:val="left"/>
      <w:pPr>
        <w:ind w:left="7799" w:hanging="360"/>
      </w:pPr>
      <w:rPr>
        <w:rFonts w:cs="Times New Roman"/>
      </w:rPr>
    </w:lvl>
    <w:lvl w:ilvl="7" w:tplc="04150019" w:tentative="1">
      <w:start w:val="1"/>
      <w:numFmt w:val="lowerLetter"/>
      <w:lvlText w:val="%8."/>
      <w:lvlJc w:val="left"/>
      <w:pPr>
        <w:ind w:left="8519" w:hanging="360"/>
      </w:pPr>
      <w:rPr>
        <w:rFonts w:cs="Times New Roman"/>
      </w:rPr>
    </w:lvl>
    <w:lvl w:ilvl="8" w:tplc="0415001B" w:tentative="1">
      <w:start w:val="1"/>
      <w:numFmt w:val="lowerRoman"/>
      <w:lvlText w:val="%9."/>
      <w:lvlJc w:val="right"/>
      <w:pPr>
        <w:ind w:left="9239" w:hanging="180"/>
      </w:pPr>
      <w:rPr>
        <w:rFonts w:cs="Times New Roman"/>
      </w:rPr>
    </w:lvl>
  </w:abstractNum>
  <w:abstractNum w:abstractNumId="69" w15:restartNumberingAfterBreak="0">
    <w:nsid w:val="5A164674"/>
    <w:multiLevelType w:val="hybridMultilevel"/>
    <w:tmpl w:val="F61C179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B9F329B"/>
    <w:multiLevelType w:val="hybridMultilevel"/>
    <w:tmpl w:val="D07225F6"/>
    <w:lvl w:ilvl="0" w:tplc="E67495FC">
      <w:start w:val="19"/>
      <w:numFmt w:val="upperRoman"/>
      <w:lvlText w:val="%1."/>
      <w:lvlJc w:val="left"/>
      <w:pPr>
        <w:tabs>
          <w:tab w:val="num" w:pos="567"/>
        </w:tabs>
        <w:ind w:left="567" w:hanging="510"/>
      </w:pPr>
      <w:rPr>
        <w:rFonts w:ascii="Times New Roman" w:hAnsi="Times New Roman" w:cs="Times New Roman" w:hint="default"/>
        <w:b/>
        <w:i w:val="0"/>
        <w:sz w:val="20"/>
        <w:szCs w:val="20"/>
        <w:u w:val="none"/>
      </w:rPr>
    </w:lvl>
    <w:lvl w:ilvl="1" w:tplc="AE9075E6">
      <w:start w:val="1"/>
      <w:numFmt w:val="decimal"/>
      <w:lvlText w:val="%2."/>
      <w:lvlJc w:val="left"/>
      <w:pPr>
        <w:tabs>
          <w:tab w:val="num" w:pos="360"/>
        </w:tabs>
        <w:ind w:left="360" w:hanging="360"/>
      </w:pPr>
      <w:rPr>
        <w:rFonts w:cs="Times New Roman" w:hint="default"/>
        <w:b/>
        <w:i w:val="0"/>
        <w:iCs/>
        <w:color w:val="auto"/>
        <w:sz w:val="22"/>
        <w:szCs w:val="22"/>
      </w:rPr>
    </w:lvl>
    <w:lvl w:ilvl="2" w:tplc="C6ECDD20">
      <w:start w:val="1"/>
      <w:numFmt w:val="decimal"/>
      <w:lvlText w:val="%3)"/>
      <w:lvlJc w:val="left"/>
      <w:pPr>
        <w:tabs>
          <w:tab w:val="num" w:pos="2340"/>
        </w:tabs>
        <w:ind w:left="2340" w:hanging="360"/>
      </w:pPr>
      <w:rPr>
        <w:rFonts w:cs="Times New Roman" w:hint="default"/>
      </w:rPr>
    </w:lvl>
    <w:lvl w:ilvl="3" w:tplc="F956DD8A">
      <w:start w:val="7"/>
      <w:numFmt w:val="decimal"/>
      <w:lvlText w:val="%4."/>
      <w:lvlJc w:val="left"/>
      <w:pPr>
        <w:tabs>
          <w:tab w:val="num" w:pos="2880"/>
        </w:tabs>
        <w:ind w:left="2880" w:hanging="360"/>
      </w:pPr>
      <w:rPr>
        <w:rFonts w:cs="Times New Roman" w:hint="default"/>
        <w:b w:val="0"/>
        <w:i w:val="0"/>
        <w:sz w:val="20"/>
        <w:szCs w:val="20"/>
        <w:u w:val="none"/>
      </w:rPr>
    </w:lvl>
    <w:lvl w:ilvl="4" w:tplc="2B26BFEA">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EA81397"/>
    <w:multiLevelType w:val="hybridMultilevel"/>
    <w:tmpl w:val="5924539A"/>
    <w:lvl w:ilvl="0" w:tplc="04150001">
      <w:start w:val="1"/>
      <w:numFmt w:val="bullet"/>
      <w:lvlText w:val=""/>
      <w:lvlJc w:val="left"/>
      <w:pPr>
        <w:ind w:left="2260" w:hanging="360"/>
      </w:pPr>
      <w:rPr>
        <w:rFonts w:ascii="Symbol" w:hAnsi="Symbol" w:hint="default"/>
      </w:rPr>
    </w:lvl>
    <w:lvl w:ilvl="1" w:tplc="04150003" w:tentative="1">
      <w:start w:val="1"/>
      <w:numFmt w:val="bullet"/>
      <w:lvlText w:val="o"/>
      <w:lvlJc w:val="left"/>
      <w:pPr>
        <w:ind w:left="2980" w:hanging="360"/>
      </w:pPr>
      <w:rPr>
        <w:rFonts w:ascii="Courier New" w:hAnsi="Courier New" w:cs="Courier New" w:hint="default"/>
      </w:rPr>
    </w:lvl>
    <w:lvl w:ilvl="2" w:tplc="04150005" w:tentative="1">
      <w:start w:val="1"/>
      <w:numFmt w:val="bullet"/>
      <w:lvlText w:val=""/>
      <w:lvlJc w:val="left"/>
      <w:pPr>
        <w:ind w:left="3700" w:hanging="360"/>
      </w:pPr>
      <w:rPr>
        <w:rFonts w:ascii="Wingdings" w:hAnsi="Wingdings" w:hint="default"/>
      </w:rPr>
    </w:lvl>
    <w:lvl w:ilvl="3" w:tplc="04150001" w:tentative="1">
      <w:start w:val="1"/>
      <w:numFmt w:val="bullet"/>
      <w:lvlText w:val=""/>
      <w:lvlJc w:val="left"/>
      <w:pPr>
        <w:ind w:left="4420" w:hanging="360"/>
      </w:pPr>
      <w:rPr>
        <w:rFonts w:ascii="Symbol" w:hAnsi="Symbol" w:hint="default"/>
      </w:rPr>
    </w:lvl>
    <w:lvl w:ilvl="4" w:tplc="04150003" w:tentative="1">
      <w:start w:val="1"/>
      <w:numFmt w:val="bullet"/>
      <w:lvlText w:val="o"/>
      <w:lvlJc w:val="left"/>
      <w:pPr>
        <w:ind w:left="5140" w:hanging="360"/>
      </w:pPr>
      <w:rPr>
        <w:rFonts w:ascii="Courier New" w:hAnsi="Courier New" w:cs="Courier New" w:hint="default"/>
      </w:rPr>
    </w:lvl>
    <w:lvl w:ilvl="5" w:tplc="04150005" w:tentative="1">
      <w:start w:val="1"/>
      <w:numFmt w:val="bullet"/>
      <w:lvlText w:val=""/>
      <w:lvlJc w:val="left"/>
      <w:pPr>
        <w:ind w:left="5860" w:hanging="360"/>
      </w:pPr>
      <w:rPr>
        <w:rFonts w:ascii="Wingdings" w:hAnsi="Wingdings" w:hint="default"/>
      </w:rPr>
    </w:lvl>
    <w:lvl w:ilvl="6" w:tplc="04150001" w:tentative="1">
      <w:start w:val="1"/>
      <w:numFmt w:val="bullet"/>
      <w:lvlText w:val=""/>
      <w:lvlJc w:val="left"/>
      <w:pPr>
        <w:ind w:left="6580" w:hanging="360"/>
      </w:pPr>
      <w:rPr>
        <w:rFonts w:ascii="Symbol" w:hAnsi="Symbol" w:hint="default"/>
      </w:rPr>
    </w:lvl>
    <w:lvl w:ilvl="7" w:tplc="04150003" w:tentative="1">
      <w:start w:val="1"/>
      <w:numFmt w:val="bullet"/>
      <w:lvlText w:val="o"/>
      <w:lvlJc w:val="left"/>
      <w:pPr>
        <w:ind w:left="7300" w:hanging="360"/>
      </w:pPr>
      <w:rPr>
        <w:rFonts w:ascii="Courier New" w:hAnsi="Courier New" w:cs="Courier New" w:hint="default"/>
      </w:rPr>
    </w:lvl>
    <w:lvl w:ilvl="8" w:tplc="04150005" w:tentative="1">
      <w:start w:val="1"/>
      <w:numFmt w:val="bullet"/>
      <w:lvlText w:val=""/>
      <w:lvlJc w:val="left"/>
      <w:pPr>
        <w:ind w:left="8020" w:hanging="360"/>
      </w:pPr>
      <w:rPr>
        <w:rFonts w:ascii="Wingdings" w:hAnsi="Wingdings" w:hint="default"/>
      </w:rPr>
    </w:lvl>
  </w:abstractNum>
  <w:abstractNum w:abstractNumId="72" w15:restartNumberingAfterBreak="0">
    <w:nsid w:val="60265AD1"/>
    <w:multiLevelType w:val="hybridMultilevel"/>
    <w:tmpl w:val="E25C9500"/>
    <w:lvl w:ilvl="0" w:tplc="B1B61D1C">
      <w:start w:val="1"/>
      <w:numFmt w:val="decimal"/>
      <w:lvlText w:val="%1."/>
      <w:lvlJc w:val="left"/>
      <w:pPr>
        <w:ind w:left="720" w:hanging="360"/>
      </w:pPr>
      <w:rPr>
        <w:rFonts w:asciiTheme="minorHAnsi" w:eastAsia="Times New Roman"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05F77BC"/>
    <w:multiLevelType w:val="hybridMultilevel"/>
    <w:tmpl w:val="9A149DBC"/>
    <w:lvl w:ilvl="0" w:tplc="FFFFFFFF">
      <w:start w:val="1"/>
      <w:numFmt w:val="lowerLetter"/>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74" w15:restartNumberingAfterBreak="0">
    <w:nsid w:val="61012CEF"/>
    <w:multiLevelType w:val="hybridMultilevel"/>
    <w:tmpl w:val="2042DA90"/>
    <w:lvl w:ilvl="0" w:tplc="7DC43F5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5" w15:restartNumberingAfterBreak="0">
    <w:nsid w:val="61320891"/>
    <w:multiLevelType w:val="hybridMultilevel"/>
    <w:tmpl w:val="CC40336E"/>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6" w15:restartNumberingAfterBreak="0">
    <w:nsid w:val="63B149C4"/>
    <w:multiLevelType w:val="hybridMultilevel"/>
    <w:tmpl w:val="42EA662E"/>
    <w:lvl w:ilvl="0" w:tplc="692A0B6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AC84DAF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EE48606">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334A0E38">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20D976">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FE44FA1A">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6271C4">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B2A40B6">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042EB88C">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77" w15:restartNumberingAfterBreak="0">
    <w:nsid w:val="6AF34BF9"/>
    <w:multiLevelType w:val="hybridMultilevel"/>
    <w:tmpl w:val="4EBCD7F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C1F3383"/>
    <w:multiLevelType w:val="hybridMultilevel"/>
    <w:tmpl w:val="4F0271A8"/>
    <w:lvl w:ilvl="0" w:tplc="9BACA880">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D1A51EE"/>
    <w:multiLevelType w:val="hybridMultilevel"/>
    <w:tmpl w:val="D3223CF0"/>
    <w:lvl w:ilvl="0" w:tplc="25885F9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A5C0AC2">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EE942CAA">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BB02C2A">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94C7A5C">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91784F94">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132A7E6">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FFE80CA">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4A9EE2F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80" w15:restartNumberingAfterBreak="0">
    <w:nsid w:val="6D5E7D46"/>
    <w:multiLevelType w:val="hybridMultilevel"/>
    <w:tmpl w:val="6C36E57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1" w15:restartNumberingAfterBreak="0">
    <w:nsid w:val="6D772F2E"/>
    <w:multiLevelType w:val="hybridMultilevel"/>
    <w:tmpl w:val="21C264FC"/>
    <w:lvl w:ilvl="0" w:tplc="A4480A3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6D9B33AA"/>
    <w:multiLevelType w:val="hybridMultilevel"/>
    <w:tmpl w:val="9F867F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FBD0134"/>
    <w:multiLevelType w:val="hybridMultilevel"/>
    <w:tmpl w:val="97C842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6FF425FF"/>
    <w:multiLevelType w:val="hybridMultilevel"/>
    <w:tmpl w:val="A0903054"/>
    <w:name w:val="WW8Num5922"/>
    <w:lvl w:ilvl="0" w:tplc="712630BE">
      <w:start w:val="1"/>
      <w:numFmt w:val="lowerLetter"/>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5" w15:restartNumberingAfterBreak="0">
    <w:nsid w:val="70972ACB"/>
    <w:multiLevelType w:val="hybridMultilevel"/>
    <w:tmpl w:val="A60C8D56"/>
    <w:lvl w:ilvl="0" w:tplc="3DB0EB68">
      <w:start w:val="1"/>
      <w:numFmt w:val="decimal"/>
      <w:lvlText w:val="%1."/>
      <w:lvlJc w:val="left"/>
      <w:pPr>
        <w:tabs>
          <w:tab w:val="num" w:pos="567"/>
        </w:tabs>
        <w:ind w:left="567" w:hanging="567"/>
      </w:pPr>
      <w:rPr>
        <w:rFonts w:ascii="Times New Roman" w:hAnsi="Times New Roman" w:cs="Times New Roman" w:hint="default"/>
        <w:sz w:val="22"/>
        <w:szCs w:val="22"/>
      </w:rPr>
    </w:lvl>
    <w:lvl w:ilvl="1" w:tplc="17F09680">
      <w:start w:val="1"/>
      <w:numFmt w:val="lowerLetter"/>
      <w:lvlText w:val="%2)"/>
      <w:lvlJc w:val="left"/>
      <w:pPr>
        <w:tabs>
          <w:tab w:val="num" w:pos="1440"/>
        </w:tabs>
        <w:ind w:left="1440" w:hanging="360"/>
      </w:pPr>
      <w:rPr>
        <w:rFonts w:cs="Times New Roman" w:hint="default"/>
        <w:sz w:val="20"/>
        <w:szCs w:val="2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71173EAE"/>
    <w:multiLevelType w:val="multilevel"/>
    <w:tmpl w:val="C65C431A"/>
    <w:name w:val="WW8Num592222"/>
    <w:lvl w:ilvl="0">
      <w:start w:val="1"/>
      <w:numFmt w:val="decimal"/>
      <w:pStyle w:val="Styl2"/>
      <w:lvlText w:val="%1."/>
      <w:lvlJc w:val="left"/>
      <w:pPr>
        <w:tabs>
          <w:tab w:val="num" w:pos="360"/>
        </w:tabs>
        <w:ind w:left="360" w:hanging="360"/>
      </w:pPr>
      <w:rPr>
        <w:rFonts w:cs="Times New Roman" w:hint="default"/>
        <w:b/>
      </w:rPr>
    </w:lvl>
    <w:lvl w:ilvl="1">
      <w:start w:val="1"/>
      <w:numFmt w:val="decimal"/>
      <w:isLgl/>
      <w:lvlText w:val="%1.%2"/>
      <w:lvlJc w:val="left"/>
      <w:pPr>
        <w:tabs>
          <w:tab w:val="num" w:pos="0"/>
        </w:tabs>
        <w:ind w:left="0" w:hanging="360"/>
      </w:pPr>
      <w:rPr>
        <w:rFonts w:cs="Times New Roman" w:hint="default"/>
        <w:b w:val="0"/>
        <w:i w:val="0"/>
        <w:color w:val="000000" w:themeColor="text1"/>
        <w:sz w:val="22"/>
        <w:szCs w:val="22"/>
      </w:rPr>
    </w:lvl>
    <w:lvl w:ilvl="2">
      <w:start w:val="1"/>
      <w:numFmt w:val="decimal"/>
      <w:isLgl/>
      <w:lvlText w:val="%1.%2.%3"/>
      <w:lvlJc w:val="left"/>
      <w:pPr>
        <w:tabs>
          <w:tab w:val="num" w:pos="1429"/>
        </w:tabs>
        <w:ind w:left="1429" w:hanging="720"/>
      </w:pPr>
      <w:rPr>
        <w:rFonts w:cs="Times New Roman" w:hint="default"/>
        <w:b w:val="0"/>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7" w15:restartNumberingAfterBreak="0">
    <w:nsid w:val="713B44FF"/>
    <w:multiLevelType w:val="hybridMultilevel"/>
    <w:tmpl w:val="38127238"/>
    <w:lvl w:ilvl="0" w:tplc="0415000B">
      <w:start w:val="1"/>
      <w:numFmt w:val="bullet"/>
      <w:lvlText w:val=""/>
      <w:lvlJc w:val="left"/>
      <w:pPr>
        <w:ind w:left="2254" w:hanging="360"/>
      </w:pPr>
      <w:rPr>
        <w:rFonts w:ascii="Wingdings" w:hAnsi="Wingdings" w:hint="default"/>
      </w:rPr>
    </w:lvl>
    <w:lvl w:ilvl="1" w:tplc="04150003" w:tentative="1">
      <w:start w:val="1"/>
      <w:numFmt w:val="bullet"/>
      <w:lvlText w:val="o"/>
      <w:lvlJc w:val="left"/>
      <w:pPr>
        <w:ind w:left="2974" w:hanging="360"/>
      </w:pPr>
      <w:rPr>
        <w:rFonts w:ascii="Courier New" w:hAnsi="Courier New" w:cs="Courier New" w:hint="default"/>
      </w:rPr>
    </w:lvl>
    <w:lvl w:ilvl="2" w:tplc="04150005" w:tentative="1">
      <w:start w:val="1"/>
      <w:numFmt w:val="bullet"/>
      <w:lvlText w:val=""/>
      <w:lvlJc w:val="left"/>
      <w:pPr>
        <w:ind w:left="3694" w:hanging="360"/>
      </w:pPr>
      <w:rPr>
        <w:rFonts w:ascii="Wingdings" w:hAnsi="Wingdings" w:hint="default"/>
      </w:rPr>
    </w:lvl>
    <w:lvl w:ilvl="3" w:tplc="04150001" w:tentative="1">
      <w:start w:val="1"/>
      <w:numFmt w:val="bullet"/>
      <w:lvlText w:val=""/>
      <w:lvlJc w:val="left"/>
      <w:pPr>
        <w:ind w:left="4414" w:hanging="360"/>
      </w:pPr>
      <w:rPr>
        <w:rFonts w:ascii="Symbol" w:hAnsi="Symbol" w:hint="default"/>
      </w:rPr>
    </w:lvl>
    <w:lvl w:ilvl="4" w:tplc="04150003" w:tentative="1">
      <w:start w:val="1"/>
      <w:numFmt w:val="bullet"/>
      <w:lvlText w:val="o"/>
      <w:lvlJc w:val="left"/>
      <w:pPr>
        <w:ind w:left="5134" w:hanging="360"/>
      </w:pPr>
      <w:rPr>
        <w:rFonts w:ascii="Courier New" w:hAnsi="Courier New" w:cs="Courier New" w:hint="default"/>
      </w:rPr>
    </w:lvl>
    <w:lvl w:ilvl="5" w:tplc="04150005" w:tentative="1">
      <w:start w:val="1"/>
      <w:numFmt w:val="bullet"/>
      <w:lvlText w:val=""/>
      <w:lvlJc w:val="left"/>
      <w:pPr>
        <w:ind w:left="5854" w:hanging="360"/>
      </w:pPr>
      <w:rPr>
        <w:rFonts w:ascii="Wingdings" w:hAnsi="Wingdings" w:hint="default"/>
      </w:rPr>
    </w:lvl>
    <w:lvl w:ilvl="6" w:tplc="04150001" w:tentative="1">
      <w:start w:val="1"/>
      <w:numFmt w:val="bullet"/>
      <w:lvlText w:val=""/>
      <w:lvlJc w:val="left"/>
      <w:pPr>
        <w:ind w:left="6574" w:hanging="360"/>
      </w:pPr>
      <w:rPr>
        <w:rFonts w:ascii="Symbol" w:hAnsi="Symbol" w:hint="default"/>
      </w:rPr>
    </w:lvl>
    <w:lvl w:ilvl="7" w:tplc="04150003" w:tentative="1">
      <w:start w:val="1"/>
      <w:numFmt w:val="bullet"/>
      <w:lvlText w:val="o"/>
      <w:lvlJc w:val="left"/>
      <w:pPr>
        <w:ind w:left="7294" w:hanging="360"/>
      </w:pPr>
      <w:rPr>
        <w:rFonts w:ascii="Courier New" w:hAnsi="Courier New" w:cs="Courier New" w:hint="default"/>
      </w:rPr>
    </w:lvl>
    <w:lvl w:ilvl="8" w:tplc="04150005" w:tentative="1">
      <w:start w:val="1"/>
      <w:numFmt w:val="bullet"/>
      <w:lvlText w:val=""/>
      <w:lvlJc w:val="left"/>
      <w:pPr>
        <w:ind w:left="8014" w:hanging="360"/>
      </w:pPr>
      <w:rPr>
        <w:rFonts w:ascii="Wingdings" w:hAnsi="Wingdings" w:hint="default"/>
      </w:rPr>
    </w:lvl>
  </w:abstractNum>
  <w:abstractNum w:abstractNumId="88" w15:restartNumberingAfterBreak="0">
    <w:nsid w:val="71C30E88"/>
    <w:multiLevelType w:val="hybridMultilevel"/>
    <w:tmpl w:val="401CD618"/>
    <w:name w:val="WW8Num59222222222"/>
    <w:lvl w:ilvl="0" w:tplc="36326C4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9" w15:restartNumberingAfterBreak="0">
    <w:nsid w:val="741F0B70"/>
    <w:multiLevelType w:val="hybridMultilevel"/>
    <w:tmpl w:val="083A0266"/>
    <w:lvl w:ilvl="0" w:tplc="04150001">
      <w:start w:val="1"/>
      <w:numFmt w:val="bullet"/>
      <w:lvlText w:val=""/>
      <w:lvlJc w:val="left"/>
      <w:pPr>
        <w:ind w:left="647" w:hanging="360"/>
      </w:pPr>
      <w:rPr>
        <w:rFonts w:ascii="Symbol" w:hAnsi="Symbol" w:hint="default"/>
      </w:rPr>
    </w:lvl>
    <w:lvl w:ilvl="1" w:tplc="04150003" w:tentative="1">
      <w:start w:val="1"/>
      <w:numFmt w:val="bullet"/>
      <w:lvlText w:val="o"/>
      <w:lvlJc w:val="left"/>
      <w:pPr>
        <w:ind w:left="1367" w:hanging="360"/>
      </w:pPr>
      <w:rPr>
        <w:rFonts w:ascii="Courier New" w:hAnsi="Courier New" w:cs="Courier New" w:hint="default"/>
      </w:rPr>
    </w:lvl>
    <w:lvl w:ilvl="2" w:tplc="04150005" w:tentative="1">
      <w:start w:val="1"/>
      <w:numFmt w:val="bullet"/>
      <w:lvlText w:val=""/>
      <w:lvlJc w:val="left"/>
      <w:pPr>
        <w:ind w:left="2087" w:hanging="360"/>
      </w:pPr>
      <w:rPr>
        <w:rFonts w:ascii="Wingdings" w:hAnsi="Wingdings" w:hint="default"/>
      </w:rPr>
    </w:lvl>
    <w:lvl w:ilvl="3" w:tplc="04150001" w:tentative="1">
      <w:start w:val="1"/>
      <w:numFmt w:val="bullet"/>
      <w:lvlText w:val=""/>
      <w:lvlJc w:val="left"/>
      <w:pPr>
        <w:ind w:left="2807" w:hanging="360"/>
      </w:pPr>
      <w:rPr>
        <w:rFonts w:ascii="Symbol" w:hAnsi="Symbol" w:hint="default"/>
      </w:rPr>
    </w:lvl>
    <w:lvl w:ilvl="4" w:tplc="04150003" w:tentative="1">
      <w:start w:val="1"/>
      <w:numFmt w:val="bullet"/>
      <w:lvlText w:val="o"/>
      <w:lvlJc w:val="left"/>
      <w:pPr>
        <w:ind w:left="3527" w:hanging="360"/>
      </w:pPr>
      <w:rPr>
        <w:rFonts w:ascii="Courier New" w:hAnsi="Courier New" w:cs="Courier New" w:hint="default"/>
      </w:rPr>
    </w:lvl>
    <w:lvl w:ilvl="5" w:tplc="04150005" w:tentative="1">
      <w:start w:val="1"/>
      <w:numFmt w:val="bullet"/>
      <w:lvlText w:val=""/>
      <w:lvlJc w:val="left"/>
      <w:pPr>
        <w:ind w:left="4247" w:hanging="360"/>
      </w:pPr>
      <w:rPr>
        <w:rFonts w:ascii="Wingdings" w:hAnsi="Wingdings" w:hint="default"/>
      </w:rPr>
    </w:lvl>
    <w:lvl w:ilvl="6" w:tplc="04150001" w:tentative="1">
      <w:start w:val="1"/>
      <w:numFmt w:val="bullet"/>
      <w:lvlText w:val=""/>
      <w:lvlJc w:val="left"/>
      <w:pPr>
        <w:ind w:left="4967" w:hanging="360"/>
      </w:pPr>
      <w:rPr>
        <w:rFonts w:ascii="Symbol" w:hAnsi="Symbol" w:hint="default"/>
      </w:rPr>
    </w:lvl>
    <w:lvl w:ilvl="7" w:tplc="04150003" w:tentative="1">
      <w:start w:val="1"/>
      <w:numFmt w:val="bullet"/>
      <w:lvlText w:val="o"/>
      <w:lvlJc w:val="left"/>
      <w:pPr>
        <w:ind w:left="5687" w:hanging="360"/>
      </w:pPr>
      <w:rPr>
        <w:rFonts w:ascii="Courier New" w:hAnsi="Courier New" w:cs="Courier New" w:hint="default"/>
      </w:rPr>
    </w:lvl>
    <w:lvl w:ilvl="8" w:tplc="04150005" w:tentative="1">
      <w:start w:val="1"/>
      <w:numFmt w:val="bullet"/>
      <w:lvlText w:val=""/>
      <w:lvlJc w:val="left"/>
      <w:pPr>
        <w:ind w:left="6407" w:hanging="360"/>
      </w:pPr>
      <w:rPr>
        <w:rFonts w:ascii="Wingdings" w:hAnsi="Wingdings" w:hint="default"/>
      </w:rPr>
    </w:lvl>
  </w:abstractNum>
  <w:abstractNum w:abstractNumId="90" w15:restartNumberingAfterBreak="0">
    <w:nsid w:val="7727744D"/>
    <w:multiLevelType w:val="hybridMultilevel"/>
    <w:tmpl w:val="DEC4C07E"/>
    <w:lvl w:ilvl="0" w:tplc="36326C44">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91" w15:restartNumberingAfterBreak="0">
    <w:nsid w:val="7B5126E5"/>
    <w:multiLevelType w:val="hybridMultilevel"/>
    <w:tmpl w:val="12AA5E18"/>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2" w15:restartNumberingAfterBreak="0">
    <w:nsid w:val="7BB64B04"/>
    <w:multiLevelType w:val="hybridMultilevel"/>
    <w:tmpl w:val="5D1C8E38"/>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7D6B554C"/>
    <w:multiLevelType w:val="hybridMultilevel"/>
    <w:tmpl w:val="0EB6C2A0"/>
    <w:name w:val="WW8Num592222222"/>
    <w:lvl w:ilvl="0" w:tplc="36326C4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num w:numId="1" w16cid:durableId="1730491087">
    <w:abstractNumId w:val="86"/>
  </w:num>
  <w:num w:numId="2" w16cid:durableId="1511487428">
    <w:abstractNumId w:val="66"/>
  </w:num>
  <w:num w:numId="3" w16cid:durableId="550387558">
    <w:abstractNumId w:val="70"/>
  </w:num>
  <w:num w:numId="4" w16cid:durableId="1990137161">
    <w:abstractNumId w:val="28"/>
  </w:num>
  <w:num w:numId="5" w16cid:durableId="628171918">
    <w:abstractNumId w:val="85"/>
  </w:num>
  <w:num w:numId="6" w16cid:durableId="530843119">
    <w:abstractNumId w:val="21"/>
  </w:num>
  <w:num w:numId="7" w16cid:durableId="124550367">
    <w:abstractNumId w:val="34"/>
  </w:num>
  <w:num w:numId="8" w16cid:durableId="501049974">
    <w:abstractNumId w:val="57"/>
  </w:num>
  <w:num w:numId="9" w16cid:durableId="1223712936">
    <w:abstractNumId w:val="73"/>
  </w:num>
  <w:num w:numId="10" w16cid:durableId="1301032292">
    <w:abstractNumId w:val="61"/>
  </w:num>
  <w:num w:numId="11" w16cid:durableId="1751849347">
    <w:abstractNumId w:val="74"/>
  </w:num>
  <w:num w:numId="12" w16cid:durableId="366876954">
    <w:abstractNumId w:val="47"/>
  </w:num>
  <w:num w:numId="13" w16cid:durableId="2017993654">
    <w:abstractNumId w:val="90"/>
  </w:num>
  <w:num w:numId="14" w16cid:durableId="1762801299">
    <w:abstractNumId w:val="17"/>
  </w:num>
  <w:num w:numId="15" w16cid:durableId="632252843">
    <w:abstractNumId w:val="62"/>
  </w:num>
  <w:num w:numId="16" w16cid:durableId="1726487209">
    <w:abstractNumId w:val="93"/>
  </w:num>
  <w:num w:numId="17" w16cid:durableId="514654612">
    <w:abstractNumId w:val="37"/>
  </w:num>
  <w:num w:numId="18" w16cid:durableId="2001959155">
    <w:abstractNumId w:val="88"/>
  </w:num>
  <w:num w:numId="19" w16cid:durableId="2133088328">
    <w:abstractNumId w:val="56"/>
  </w:num>
  <w:num w:numId="20" w16cid:durableId="766967975">
    <w:abstractNumId w:val="27"/>
  </w:num>
  <w:num w:numId="21" w16cid:durableId="1255623817">
    <w:abstractNumId w:val="49"/>
  </w:num>
  <w:num w:numId="22" w16cid:durableId="1439105351">
    <w:abstractNumId w:val="5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9669845">
    <w:abstractNumId w:val="53"/>
  </w:num>
  <w:num w:numId="24" w16cid:durableId="1522209011">
    <w:abstractNumId w:val="79"/>
  </w:num>
  <w:num w:numId="25" w16cid:durableId="1662005632">
    <w:abstractNumId w:val="76"/>
  </w:num>
  <w:num w:numId="26" w16cid:durableId="1864515337">
    <w:abstractNumId w:val="86"/>
    <w:lvlOverride w:ilvl="0">
      <w:startOverride w:val="22"/>
    </w:lvlOverride>
    <w:lvlOverride w:ilvl="1">
      <w:startOverride w:val="1"/>
    </w:lvlOverride>
  </w:num>
  <w:num w:numId="27" w16cid:durableId="14965927">
    <w:abstractNumId w:val="19"/>
  </w:num>
  <w:num w:numId="28" w16cid:durableId="896279287">
    <w:abstractNumId w:val="54"/>
  </w:num>
  <w:num w:numId="29" w16cid:durableId="1926840744">
    <w:abstractNumId w:val="43"/>
  </w:num>
  <w:num w:numId="30" w16cid:durableId="1782534542">
    <w:abstractNumId w:val="64"/>
  </w:num>
  <w:num w:numId="31" w16cid:durableId="1960259441">
    <w:abstractNumId w:val="63"/>
  </w:num>
  <w:num w:numId="32" w16cid:durableId="1309169077">
    <w:abstractNumId w:val="72"/>
  </w:num>
  <w:num w:numId="33" w16cid:durableId="1379863605">
    <w:abstractNumId w:val="81"/>
  </w:num>
  <w:num w:numId="34" w16cid:durableId="1727021732">
    <w:abstractNumId w:val="68"/>
  </w:num>
  <w:num w:numId="35" w16cid:durableId="2131169978">
    <w:abstractNumId w:val="39"/>
  </w:num>
  <w:num w:numId="36" w16cid:durableId="1225486143">
    <w:abstractNumId w:val="91"/>
  </w:num>
  <w:num w:numId="37" w16cid:durableId="164833265">
    <w:abstractNumId w:val="40"/>
  </w:num>
  <w:num w:numId="38" w16cid:durableId="502089723">
    <w:abstractNumId w:val="87"/>
  </w:num>
  <w:num w:numId="39" w16cid:durableId="1149714614">
    <w:abstractNumId w:val="38"/>
  </w:num>
  <w:num w:numId="40" w16cid:durableId="1455707285">
    <w:abstractNumId w:val="50"/>
  </w:num>
  <w:num w:numId="41" w16cid:durableId="310986179">
    <w:abstractNumId w:val="59"/>
  </w:num>
  <w:num w:numId="42" w16cid:durableId="1221867897">
    <w:abstractNumId w:val="22"/>
  </w:num>
  <w:num w:numId="43" w16cid:durableId="641886726">
    <w:abstractNumId w:val="18"/>
  </w:num>
  <w:num w:numId="44" w16cid:durableId="1292637098">
    <w:abstractNumId w:val="83"/>
  </w:num>
  <w:num w:numId="45" w16cid:durableId="1597595145">
    <w:abstractNumId w:val="58"/>
  </w:num>
  <w:num w:numId="46" w16cid:durableId="1746225661">
    <w:abstractNumId w:val="82"/>
  </w:num>
  <w:num w:numId="47" w16cid:durableId="2054571800">
    <w:abstractNumId w:val="92"/>
  </w:num>
  <w:num w:numId="48" w16cid:durableId="524365337">
    <w:abstractNumId w:val="36"/>
  </w:num>
  <w:num w:numId="49" w16cid:durableId="87773597">
    <w:abstractNumId w:val="32"/>
  </w:num>
  <w:num w:numId="50" w16cid:durableId="1604650079">
    <w:abstractNumId w:val="75"/>
  </w:num>
  <w:num w:numId="51" w16cid:durableId="19264531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5077039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196018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64487698">
    <w:abstractNumId w:val="26"/>
  </w:num>
  <w:num w:numId="55" w16cid:durableId="1974285287">
    <w:abstractNumId w:val="80"/>
  </w:num>
  <w:num w:numId="56" w16cid:durableId="13851343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43281452">
    <w:abstractNumId w:val="55"/>
  </w:num>
  <w:num w:numId="58" w16cid:durableId="1373112221">
    <w:abstractNumId w:val="60"/>
  </w:num>
  <w:num w:numId="59" w16cid:durableId="1643577351">
    <w:abstractNumId w:val="78"/>
  </w:num>
  <w:num w:numId="60" w16cid:durableId="1845392298">
    <w:abstractNumId w:val="77"/>
  </w:num>
  <w:num w:numId="61" w16cid:durableId="476461702">
    <w:abstractNumId w:val="69"/>
  </w:num>
  <w:num w:numId="62" w16cid:durableId="1929462911">
    <w:abstractNumId w:val="23"/>
  </w:num>
  <w:num w:numId="63" w16cid:durableId="1709597766">
    <w:abstractNumId w:val="65"/>
  </w:num>
  <w:num w:numId="64" w16cid:durableId="847990029">
    <w:abstractNumId w:val="45"/>
  </w:num>
  <w:num w:numId="65" w16cid:durableId="1027367791">
    <w:abstractNumId w:val="71"/>
  </w:num>
  <w:num w:numId="66" w16cid:durableId="316498407">
    <w:abstractNumId w:val="35"/>
  </w:num>
  <w:num w:numId="67" w16cid:durableId="869487607">
    <w:abstractNumId w:val="89"/>
  </w:num>
  <w:num w:numId="68" w16cid:durableId="1247571998">
    <w:abstractNumId w:val="29"/>
  </w:num>
  <w:num w:numId="69" w16cid:durableId="1603803364">
    <w:abstractNumId w:val="30"/>
  </w:num>
  <w:num w:numId="70" w16cid:durableId="770473730">
    <w:abstractNumId w:val="52"/>
  </w:num>
  <w:num w:numId="71" w16cid:durableId="1793403260">
    <w:abstractNumId w:val="31"/>
  </w:num>
  <w:num w:numId="72" w16cid:durableId="1567688273">
    <w:abstractNumId w:val="42"/>
  </w:num>
  <w:num w:numId="73" w16cid:durableId="1697080359">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D25"/>
    <w:rsid w:val="00001E07"/>
    <w:rsid w:val="0000250E"/>
    <w:rsid w:val="00002E99"/>
    <w:rsid w:val="00002EAE"/>
    <w:rsid w:val="00003095"/>
    <w:rsid w:val="00003CB8"/>
    <w:rsid w:val="00003D7B"/>
    <w:rsid w:val="00004050"/>
    <w:rsid w:val="00004C63"/>
    <w:rsid w:val="00004CB4"/>
    <w:rsid w:val="00005870"/>
    <w:rsid w:val="000063C3"/>
    <w:rsid w:val="000064F3"/>
    <w:rsid w:val="00007345"/>
    <w:rsid w:val="00007A99"/>
    <w:rsid w:val="00012014"/>
    <w:rsid w:val="00013528"/>
    <w:rsid w:val="000165F1"/>
    <w:rsid w:val="00016807"/>
    <w:rsid w:val="00016834"/>
    <w:rsid w:val="00017057"/>
    <w:rsid w:val="000172F6"/>
    <w:rsid w:val="00017D85"/>
    <w:rsid w:val="00020360"/>
    <w:rsid w:val="000205AA"/>
    <w:rsid w:val="000210DD"/>
    <w:rsid w:val="00021219"/>
    <w:rsid w:val="00021550"/>
    <w:rsid w:val="00022014"/>
    <w:rsid w:val="0002205F"/>
    <w:rsid w:val="00022BF1"/>
    <w:rsid w:val="00023AC1"/>
    <w:rsid w:val="00025818"/>
    <w:rsid w:val="00026E9F"/>
    <w:rsid w:val="00027B4D"/>
    <w:rsid w:val="00027FB5"/>
    <w:rsid w:val="000302F9"/>
    <w:rsid w:val="00030A54"/>
    <w:rsid w:val="00030D58"/>
    <w:rsid w:val="000317F5"/>
    <w:rsid w:val="00031AC7"/>
    <w:rsid w:val="00033914"/>
    <w:rsid w:val="00033C13"/>
    <w:rsid w:val="00034895"/>
    <w:rsid w:val="00034E3F"/>
    <w:rsid w:val="00036B81"/>
    <w:rsid w:val="00036BBC"/>
    <w:rsid w:val="0003731D"/>
    <w:rsid w:val="00037AEF"/>
    <w:rsid w:val="000402A2"/>
    <w:rsid w:val="00041073"/>
    <w:rsid w:val="00041AE5"/>
    <w:rsid w:val="00042D20"/>
    <w:rsid w:val="000453E7"/>
    <w:rsid w:val="00045916"/>
    <w:rsid w:val="00046BC0"/>
    <w:rsid w:val="0005063A"/>
    <w:rsid w:val="00051671"/>
    <w:rsid w:val="000518F2"/>
    <w:rsid w:val="00051BBE"/>
    <w:rsid w:val="0005267A"/>
    <w:rsid w:val="00052A47"/>
    <w:rsid w:val="00053C44"/>
    <w:rsid w:val="000543C5"/>
    <w:rsid w:val="0005798B"/>
    <w:rsid w:val="00057D7A"/>
    <w:rsid w:val="00061448"/>
    <w:rsid w:val="00062422"/>
    <w:rsid w:val="00062F03"/>
    <w:rsid w:val="00067C48"/>
    <w:rsid w:val="00067CEF"/>
    <w:rsid w:val="000700E1"/>
    <w:rsid w:val="00070BF6"/>
    <w:rsid w:val="00072444"/>
    <w:rsid w:val="00072BB0"/>
    <w:rsid w:val="00072CD4"/>
    <w:rsid w:val="00072E22"/>
    <w:rsid w:val="00073B6A"/>
    <w:rsid w:val="00073D2F"/>
    <w:rsid w:val="0007405A"/>
    <w:rsid w:val="000752F1"/>
    <w:rsid w:val="0007624C"/>
    <w:rsid w:val="00076C91"/>
    <w:rsid w:val="00077AEE"/>
    <w:rsid w:val="00080C9D"/>
    <w:rsid w:val="000812BE"/>
    <w:rsid w:val="00081B6B"/>
    <w:rsid w:val="00082D9F"/>
    <w:rsid w:val="00084238"/>
    <w:rsid w:val="000845EF"/>
    <w:rsid w:val="000848B3"/>
    <w:rsid w:val="00084E1C"/>
    <w:rsid w:val="000850C2"/>
    <w:rsid w:val="00086A1F"/>
    <w:rsid w:val="00086CB2"/>
    <w:rsid w:val="000879B8"/>
    <w:rsid w:val="00090342"/>
    <w:rsid w:val="00091374"/>
    <w:rsid w:val="0009144D"/>
    <w:rsid w:val="00091CF0"/>
    <w:rsid w:val="00092418"/>
    <w:rsid w:val="000924D6"/>
    <w:rsid w:val="0009423D"/>
    <w:rsid w:val="00094517"/>
    <w:rsid w:val="00095BE3"/>
    <w:rsid w:val="00095FAB"/>
    <w:rsid w:val="00096498"/>
    <w:rsid w:val="00096CD5"/>
    <w:rsid w:val="00097572"/>
    <w:rsid w:val="00097FCC"/>
    <w:rsid w:val="000A05EE"/>
    <w:rsid w:val="000A3371"/>
    <w:rsid w:val="000A366F"/>
    <w:rsid w:val="000A3F1E"/>
    <w:rsid w:val="000A45F2"/>
    <w:rsid w:val="000A56BA"/>
    <w:rsid w:val="000A59E3"/>
    <w:rsid w:val="000A687F"/>
    <w:rsid w:val="000B00B4"/>
    <w:rsid w:val="000B02C2"/>
    <w:rsid w:val="000B1865"/>
    <w:rsid w:val="000B2821"/>
    <w:rsid w:val="000B2893"/>
    <w:rsid w:val="000B3000"/>
    <w:rsid w:val="000B40DA"/>
    <w:rsid w:val="000B410B"/>
    <w:rsid w:val="000B425E"/>
    <w:rsid w:val="000B4F16"/>
    <w:rsid w:val="000B5026"/>
    <w:rsid w:val="000B52DB"/>
    <w:rsid w:val="000B6B7F"/>
    <w:rsid w:val="000B7324"/>
    <w:rsid w:val="000B7A86"/>
    <w:rsid w:val="000B7C8F"/>
    <w:rsid w:val="000C05BD"/>
    <w:rsid w:val="000C0C8A"/>
    <w:rsid w:val="000C13C3"/>
    <w:rsid w:val="000C202C"/>
    <w:rsid w:val="000C2BF7"/>
    <w:rsid w:val="000C2CF2"/>
    <w:rsid w:val="000C35C5"/>
    <w:rsid w:val="000C4941"/>
    <w:rsid w:val="000C5994"/>
    <w:rsid w:val="000C6661"/>
    <w:rsid w:val="000C6CE9"/>
    <w:rsid w:val="000D05F4"/>
    <w:rsid w:val="000D0922"/>
    <w:rsid w:val="000D0BEC"/>
    <w:rsid w:val="000D0CCE"/>
    <w:rsid w:val="000D1472"/>
    <w:rsid w:val="000D2378"/>
    <w:rsid w:val="000D2FAC"/>
    <w:rsid w:val="000D3EB4"/>
    <w:rsid w:val="000D449D"/>
    <w:rsid w:val="000D4556"/>
    <w:rsid w:val="000D76E6"/>
    <w:rsid w:val="000D7F8E"/>
    <w:rsid w:val="000E1215"/>
    <w:rsid w:val="000E2905"/>
    <w:rsid w:val="000E3F7C"/>
    <w:rsid w:val="000E47FB"/>
    <w:rsid w:val="000E528D"/>
    <w:rsid w:val="000E5EBD"/>
    <w:rsid w:val="000E65B9"/>
    <w:rsid w:val="000E7F0F"/>
    <w:rsid w:val="000F1961"/>
    <w:rsid w:val="000F1ADF"/>
    <w:rsid w:val="000F3226"/>
    <w:rsid w:val="000F3856"/>
    <w:rsid w:val="000F3E0A"/>
    <w:rsid w:val="000F449D"/>
    <w:rsid w:val="000F495C"/>
    <w:rsid w:val="000F5643"/>
    <w:rsid w:val="000F5672"/>
    <w:rsid w:val="000F6DD8"/>
    <w:rsid w:val="000F73BB"/>
    <w:rsid w:val="000F7FBB"/>
    <w:rsid w:val="00100FC6"/>
    <w:rsid w:val="0010199E"/>
    <w:rsid w:val="00102A8E"/>
    <w:rsid w:val="00102D73"/>
    <w:rsid w:val="001030B9"/>
    <w:rsid w:val="001035D2"/>
    <w:rsid w:val="00103B7F"/>
    <w:rsid w:val="00103E02"/>
    <w:rsid w:val="00104017"/>
    <w:rsid w:val="00104D9B"/>
    <w:rsid w:val="00105C1A"/>
    <w:rsid w:val="00106B46"/>
    <w:rsid w:val="00107B10"/>
    <w:rsid w:val="00110FF3"/>
    <w:rsid w:val="00111F96"/>
    <w:rsid w:val="001138D8"/>
    <w:rsid w:val="0011488D"/>
    <w:rsid w:val="0011494F"/>
    <w:rsid w:val="00114A18"/>
    <w:rsid w:val="00115CDD"/>
    <w:rsid w:val="001201CC"/>
    <w:rsid w:val="001205ED"/>
    <w:rsid w:val="00120AB0"/>
    <w:rsid w:val="00122877"/>
    <w:rsid w:val="00122E93"/>
    <w:rsid w:val="00124ED4"/>
    <w:rsid w:val="0012574F"/>
    <w:rsid w:val="001261D2"/>
    <w:rsid w:val="0012713C"/>
    <w:rsid w:val="00127BAE"/>
    <w:rsid w:val="00127C80"/>
    <w:rsid w:val="00130A93"/>
    <w:rsid w:val="00132699"/>
    <w:rsid w:val="0013318B"/>
    <w:rsid w:val="001332A4"/>
    <w:rsid w:val="001346CE"/>
    <w:rsid w:val="00134AC7"/>
    <w:rsid w:val="00136A21"/>
    <w:rsid w:val="00137B9B"/>
    <w:rsid w:val="00137C57"/>
    <w:rsid w:val="00140E9A"/>
    <w:rsid w:val="001414C5"/>
    <w:rsid w:val="0014209D"/>
    <w:rsid w:val="001423D6"/>
    <w:rsid w:val="001424B4"/>
    <w:rsid w:val="001425BE"/>
    <w:rsid w:val="00142C81"/>
    <w:rsid w:val="00143A38"/>
    <w:rsid w:val="00144359"/>
    <w:rsid w:val="0015035C"/>
    <w:rsid w:val="00151D19"/>
    <w:rsid w:val="00154D25"/>
    <w:rsid w:val="00156582"/>
    <w:rsid w:val="00156601"/>
    <w:rsid w:val="00156C6C"/>
    <w:rsid w:val="001575B6"/>
    <w:rsid w:val="0016039D"/>
    <w:rsid w:val="001609F5"/>
    <w:rsid w:val="00162A60"/>
    <w:rsid w:val="001659D8"/>
    <w:rsid w:val="0016600D"/>
    <w:rsid w:val="001665DE"/>
    <w:rsid w:val="001668C6"/>
    <w:rsid w:val="00166A76"/>
    <w:rsid w:val="00170D50"/>
    <w:rsid w:val="001713AC"/>
    <w:rsid w:val="00172563"/>
    <w:rsid w:val="00173128"/>
    <w:rsid w:val="00173812"/>
    <w:rsid w:val="001742BA"/>
    <w:rsid w:val="00174322"/>
    <w:rsid w:val="00176234"/>
    <w:rsid w:val="00176523"/>
    <w:rsid w:val="00176A45"/>
    <w:rsid w:val="00176D5D"/>
    <w:rsid w:val="00176E05"/>
    <w:rsid w:val="001774AD"/>
    <w:rsid w:val="001775B8"/>
    <w:rsid w:val="001777C8"/>
    <w:rsid w:val="00177B82"/>
    <w:rsid w:val="00181B68"/>
    <w:rsid w:val="001828FE"/>
    <w:rsid w:val="00183252"/>
    <w:rsid w:val="00183B42"/>
    <w:rsid w:val="00186230"/>
    <w:rsid w:val="00186F90"/>
    <w:rsid w:val="0018702F"/>
    <w:rsid w:val="001906DD"/>
    <w:rsid w:val="001909A6"/>
    <w:rsid w:val="00191307"/>
    <w:rsid w:val="001913B8"/>
    <w:rsid w:val="0019187B"/>
    <w:rsid w:val="00191C33"/>
    <w:rsid w:val="0019431F"/>
    <w:rsid w:val="001944FF"/>
    <w:rsid w:val="001946E0"/>
    <w:rsid w:val="00194E7E"/>
    <w:rsid w:val="0019617D"/>
    <w:rsid w:val="00197C90"/>
    <w:rsid w:val="001A0745"/>
    <w:rsid w:val="001A0879"/>
    <w:rsid w:val="001A0C9E"/>
    <w:rsid w:val="001A105B"/>
    <w:rsid w:val="001A184F"/>
    <w:rsid w:val="001A26B4"/>
    <w:rsid w:val="001A3781"/>
    <w:rsid w:val="001A42C5"/>
    <w:rsid w:val="001A485C"/>
    <w:rsid w:val="001A4888"/>
    <w:rsid w:val="001A5518"/>
    <w:rsid w:val="001A55F2"/>
    <w:rsid w:val="001A64E4"/>
    <w:rsid w:val="001A6804"/>
    <w:rsid w:val="001A6A42"/>
    <w:rsid w:val="001B0030"/>
    <w:rsid w:val="001B01EE"/>
    <w:rsid w:val="001B052E"/>
    <w:rsid w:val="001B0702"/>
    <w:rsid w:val="001B07F0"/>
    <w:rsid w:val="001B0C4D"/>
    <w:rsid w:val="001B2AC4"/>
    <w:rsid w:val="001B2B64"/>
    <w:rsid w:val="001B2E43"/>
    <w:rsid w:val="001B2F30"/>
    <w:rsid w:val="001B4FC7"/>
    <w:rsid w:val="001B6EAC"/>
    <w:rsid w:val="001B72F8"/>
    <w:rsid w:val="001C0B7A"/>
    <w:rsid w:val="001C3645"/>
    <w:rsid w:val="001C3D2B"/>
    <w:rsid w:val="001C436A"/>
    <w:rsid w:val="001C4935"/>
    <w:rsid w:val="001C5EDC"/>
    <w:rsid w:val="001C6416"/>
    <w:rsid w:val="001C6847"/>
    <w:rsid w:val="001D07A4"/>
    <w:rsid w:val="001D0C5A"/>
    <w:rsid w:val="001D0E0B"/>
    <w:rsid w:val="001D17BB"/>
    <w:rsid w:val="001D1F98"/>
    <w:rsid w:val="001D2369"/>
    <w:rsid w:val="001D27E7"/>
    <w:rsid w:val="001D2D1E"/>
    <w:rsid w:val="001D3703"/>
    <w:rsid w:val="001D44F5"/>
    <w:rsid w:val="001D4D56"/>
    <w:rsid w:val="001D4DCB"/>
    <w:rsid w:val="001D50C3"/>
    <w:rsid w:val="001D5F00"/>
    <w:rsid w:val="001D6382"/>
    <w:rsid w:val="001E02A3"/>
    <w:rsid w:val="001E128B"/>
    <w:rsid w:val="001E12D2"/>
    <w:rsid w:val="001E15A6"/>
    <w:rsid w:val="001E1620"/>
    <w:rsid w:val="001E1A60"/>
    <w:rsid w:val="001E252A"/>
    <w:rsid w:val="001E27F0"/>
    <w:rsid w:val="001E3587"/>
    <w:rsid w:val="001E44B3"/>
    <w:rsid w:val="001E73F2"/>
    <w:rsid w:val="001E7F1F"/>
    <w:rsid w:val="001F07FE"/>
    <w:rsid w:val="001F0A3F"/>
    <w:rsid w:val="001F0CBC"/>
    <w:rsid w:val="001F0E2E"/>
    <w:rsid w:val="001F0FEC"/>
    <w:rsid w:val="001F341A"/>
    <w:rsid w:val="001F58D4"/>
    <w:rsid w:val="001F7A1B"/>
    <w:rsid w:val="001F7D06"/>
    <w:rsid w:val="00200111"/>
    <w:rsid w:val="002001B2"/>
    <w:rsid w:val="00201F04"/>
    <w:rsid w:val="002027D7"/>
    <w:rsid w:val="00206B43"/>
    <w:rsid w:val="0020787B"/>
    <w:rsid w:val="00207909"/>
    <w:rsid w:val="0021003B"/>
    <w:rsid w:val="00211CD6"/>
    <w:rsid w:val="00213938"/>
    <w:rsid w:val="00213F2C"/>
    <w:rsid w:val="0021568A"/>
    <w:rsid w:val="00216049"/>
    <w:rsid w:val="00216727"/>
    <w:rsid w:val="00216939"/>
    <w:rsid w:val="00217340"/>
    <w:rsid w:val="00217CCB"/>
    <w:rsid w:val="00220F69"/>
    <w:rsid w:val="002219BE"/>
    <w:rsid w:val="0022369A"/>
    <w:rsid w:val="00225411"/>
    <w:rsid w:val="00226723"/>
    <w:rsid w:val="00226D89"/>
    <w:rsid w:val="00226E16"/>
    <w:rsid w:val="00231620"/>
    <w:rsid w:val="002325FF"/>
    <w:rsid w:val="00232668"/>
    <w:rsid w:val="00233A23"/>
    <w:rsid w:val="002345BA"/>
    <w:rsid w:val="0023508A"/>
    <w:rsid w:val="00235656"/>
    <w:rsid w:val="002358F6"/>
    <w:rsid w:val="00236257"/>
    <w:rsid w:val="00236FF9"/>
    <w:rsid w:val="00237431"/>
    <w:rsid w:val="0023791F"/>
    <w:rsid w:val="00240517"/>
    <w:rsid w:val="00240E2A"/>
    <w:rsid w:val="00240EBB"/>
    <w:rsid w:val="002426B5"/>
    <w:rsid w:val="00242A1C"/>
    <w:rsid w:val="00242E3C"/>
    <w:rsid w:val="002430B0"/>
    <w:rsid w:val="0024340D"/>
    <w:rsid w:val="00243930"/>
    <w:rsid w:val="00243D69"/>
    <w:rsid w:val="00243E53"/>
    <w:rsid w:val="002440E9"/>
    <w:rsid w:val="00244B34"/>
    <w:rsid w:val="00244CA0"/>
    <w:rsid w:val="00244DA9"/>
    <w:rsid w:val="00245300"/>
    <w:rsid w:val="0024530D"/>
    <w:rsid w:val="00245825"/>
    <w:rsid w:val="002460C2"/>
    <w:rsid w:val="0024631C"/>
    <w:rsid w:val="00247257"/>
    <w:rsid w:val="0024787D"/>
    <w:rsid w:val="00250F21"/>
    <w:rsid w:val="0025181B"/>
    <w:rsid w:val="00251F59"/>
    <w:rsid w:val="00252561"/>
    <w:rsid w:val="00252936"/>
    <w:rsid w:val="00252F9B"/>
    <w:rsid w:val="00253184"/>
    <w:rsid w:val="0025343D"/>
    <w:rsid w:val="00253CC9"/>
    <w:rsid w:val="00254FD0"/>
    <w:rsid w:val="00256F71"/>
    <w:rsid w:val="002603E9"/>
    <w:rsid w:val="00262DD9"/>
    <w:rsid w:val="00264832"/>
    <w:rsid w:val="00266079"/>
    <w:rsid w:val="00266306"/>
    <w:rsid w:val="0026671C"/>
    <w:rsid w:val="002676F2"/>
    <w:rsid w:val="00270439"/>
    <w:rsid w:val="00271A56"/>
    <w:rsid w:val="00271B2B"/>
    <w:rsid w:val="00271DAC"/>
    <w:rsid w:val="002720CE"/>
    <w:rsid w:val="002728BD"/>
    <w:rsid w:val="00272BC9"/>
    <w:rsid w:val="00273574"/>
    <w:rsid w:val="00273DB1"/>
    <w:rsid w:val="00273F26"/>
    <w:rsid w:val="002742B9"/>
    <w:rsid w:val="00274721"/>
    <w:rsid w:val="002747A7"/>
    <w:rsid w:val="00274DCD"/>
    <w:rsid w:val="00274F31"/>
    <w:rsid w:val="00275936"/>
    <w:rsid w:val="002760FD"/>
    <w:rsid w:val="00276190"/>
    <w:rsid w:val="002761F8"/>
    <w:rsid w:val="00276B6C"/>
    <w:rsid w:val="002803A4"/>
    <w:rsid w:val="0028493F"/>
    <w:rsid w:val="00284C19"/>
    <w:rsid w:val="0028575D"/>
    <w:rsid w:val="002863EE"/>
    <w:rsid w:val="0028675E"/>
    <w:rsid w:val="00286E0A"/>
    <w:rsid w:val="00290B71"/>
    <w:rsid w:val="00290F52"/>
    <w:rsid w:val="00291262"/>
    <w:rsid w:val="002913C2"/>
    <w:rsid w:val="002940E1"/>
    <w:rsid w:val="00294109"/>
    <w:rsid w:val="00294AF0"/>
    <w:rsid w:val="00294F07"/>
    <w:rsid w:val="00294FD0"/>
    <w:rsid w:val="002952C0"/>
    <w:rsid w:val="002961AB"/>
    <w:rsid w:val="0029642A"/>
    <w:rsid w:val="00297385"/>
    <w:rsid w:val="00297BAD"/>
    <w:rsid w:val="002A20F6"/>
    <w:rsid w:val="002A2E2C"/>
    <w:rsid w:val="002A2F20"/>
    <w:rsid w:val="002A301D"/>
    <w:rsid w:val="002A380C"/>
    <w:rsid w:val="002A65B0"/>
    <w:rsid w:val="002A6FAC"/>
    <w:rsid w:val="002A718C"/>
    <w:rsid w:val="002A7262"/>
    <w:rsid w:val="002A7532"/>
    <w:rsid w:val="002B5FE5"/>
    <w:rsid w:val="002B6174"/>
    <w:rsid w:val="002B63AA"/>
    <w:rsid w:val="002B759B"/>
    <w:rsid w:val="002B773E"/>
    <w:rsid w:val="002C0113"/>
    <w:rsid w:val="002C07C0"/>
    <w:rsid w:val="002C0D57"/>
    <w:rsid w:val="002C2013"/>
    <w:rsid w:val="002C21DF"/>
    <w:rsid w:val="002C428C"/>
    <w:rsid w:val="002C5519"/>
    <w:rsid w:val="002C5BD7"/>
    <w:rsid w:val="002C62BF"/>
    <w:rsid w:val="002C6326"/>
    <w:rsid w:val="002C7E44"/>
    <w:rsid w:val="002D01FF"/>
    <w:rsid w:val="002D2385"/>
    <w:rsid w:val="002D2663"/>
    <w:rsid w:val="002D4EFF"/>
    <w:rsid w:val="002D5A27"/>
    <w:rsid w:val="002D72E3"/>
    <w:rsid w:val="002D7779"/>
    <w:rsid w:val="002E05E1"/>
    <w:rsid w:val="002E23C6"/>
    <w:rsid w:val="002E2B97"/>
    <w:rsid w:val="002E2E80"/>
    <w:rsid w:val="002E3C40"/>
    <w:rsid w:val="002E5487"/>
    <w:rsid w:val="002E5DA6"/>
    <w:rsid w:val="002E724E"/>
    <w:rsid w:val="002E7D03"/>
    <w:rsid w:val="002F09E0"/>
    <w:rsid w:val="002F12A1"/>
    <w:rsid w:val="002F22A6"/>
    <w:rsid w:val="002F2F11"/>
    <w:rsid w:val="002F371B"/>
    <w:rsid w:val="002F5594"/>
    <w:rsid w:val="002F59B3"/>
    <w:rsid w:val="002F6C32"/>
    <w:rsid w:val="002F6E96"/>
    <w:rsid w:val="002F72E8"/>
    <w:rsid w:val="002F7855"/>
    <w:rsid w:val="0030082E"/>
    <w:rsid w:val="00300CD8"/>
    <w:rsid w:val="00301A88"/>
    <w:rsid w:val="003021A4"/>
    <w:rsid w:val="003031DC"/>
    <w:rsid w:val="0030424F"/>
    <w:rsid w:val="003051F7"/>
    <w:rsid w:val="00305B50"/>
    <w:rsid w:val="00305BB5"/>
    <w:rsid w:val="00305C36"/>
    <w:rsid w:val="0030732F"/>
    <w:rsid w:val="00307AEE"/>
    <w:rsid w:val="00311082"/>
    <w:rsid w:val="00311764"/>
    <w:rsid w:val="003139E1"/>
    <w:rsid w:val="00314045"/>
    <w:rsid w:val="0031408D"/>
    <w:rsid w:val="00314138"/>
    <w:rsid w:val="003144A6"/>
    <w:rsid w:val="003146F5"/>
    <w:rsid w:val="00315A6A"/>
    <w:rsid w:val="0031779E"/>
    <w:rsid w:val="00322CFD"/>
    <w:rsid w:val="003243A8"/>
    <w:rsid w:val="00324903"/>
    <w:rsid w:val="003254AF"/>
    <w:rsid w:val="00325625"/>
    <w:rsid w:val="00326061"/>
    <w:rsid w:val="003277BE"/>
    <w:rsid w:val="00331D2A"/>
    <w:rsid w:val="00332405"/>
    <w:rsid w:val="00332E91"/>
    <w:rsid w:val="00333721"/>
    <w:rsid w:val="003337D6"/>
    <w:rsid w:val="003342F7"/>
    <w:rsid w:val="0033586A"/>
    <w:rsid w:val="00337AD9"/>
    <w:rsid w:val="00341AB0"/>
    <w:rsid w:val="00343394"/>
    <w:rsid w:val="00343501"/>
    <w:rsid w:val="00345450"/>
    <w:rsid w:val="00345909"/>
    <w:rsid w:val="00345A78"/>
    <w:rsid w:val="00345BC0"/>
    <w:rsid w:val="00351143"/>
    <w:rsid w:val="003512DE"/>
    <w:rsid w:val="00352DC1"/>
    <w:rsid w:val="00353DEA"/>
    <w:rsid w:val="00355A08"/>
    <w:rsid w:val="00356C25"/>
    <w:rsid w:val="00356E3C"/>
    <w:rsid w:val="003571C8"/>
    <w:rsid w:val="003576F2"/>
    <w:rsid w:val="00360E31"/>
    <w:rsid w:val="003611D2"/>
    <w:rsid w:val="00361F2E"/>
    <w:rsid w:val="00362A37"/>
    <w:rsid w:val="0036314E"/>
    <w:rsid w:val="00365611"/>
    <w:rsid w:val="00365B9B"/>
    <w:rsid w:val="00366DCF"/>
    <w:rsid w:val="003675B4"/>
    <w:rsid w:val="003712B3"/>
    <w:rsid w:val="00371362"/>
    <w:rsid w:val="003726CB"/>
    <w:rsid w:val="00372E59"/>
    <w:rsid w:val="00373171"/>
    <w:rsid w:val="00374748"/>
    <w:rsid w:val="00375A95"/>
    <w:rsid w:val="00375CFC"/>
    <w:rsid w:val="003765EC"/>
    <w:rsid w:val="00376C10"/>
    <w:rsid w:val="003778AC"/>
    <w:rsid w:val="00377D19"/>
    <w:rsid w:val="00380A42"/>
    <w:rsid w:val="003823D8"/>
    <w:rsid w:val="0038277C"/>
    <w:rsid w:val="003827C5"/>
    <w:rsid w:val="00383084"/>
    <w:rsid w:val="00383171"/>
    <w:rsid w:val="00384AC0"/>
    <w:rsid w:val="00385AEF"/>
    <w:rsid w:val="00386B8A"/>
    <w:rsid w:val="003871DB"/>
    <w:rsid w:val="00387E52"/>
    <w:rsid w:val="00387EE1"/>
    <w:rsid w:val="00392CBD"/>
    <w:rsid w:val="003934BB"/>
    <w:rsid w:val="0039479E"/>
    <w:rsid w:val="0039638B"/>
    <w:rsid w:val="00396BCB"/>
    <w:rsid w:val="0039727F"/>
    <w:rsid w:val="00397716"/>
    <w:rsid w:val="003A086B"/>
    <w:rsid w:val="003A2870"/>
    <w:rsid w:val="003A2FF2"/>
    <w:rsid w:val="003A3697"/>
    <w:rsid w:val="003A43AC"/>
    <w:rsid w:val="003A4D96"/>
    <w:rsid w:val="003A5358"/>
    <w:rsid w:val="003A5EDF"/>
    <w:rsid w:val="003A6B0F"/>
    <w:rsid w:val="003A6C94"/>
    <w:rsid w:val="003A76F8"/>
    <w:rsid w:val="003B0CB5"/>
    <w:rsid w:val="003B1639"/>
    <w:rsid w:val="003B463E"/>
    <w:rsid w:val="003B46A4"/>
    <w:rsid w:val="003B4CB0"/>
    <w:rsid w:val="003B64F9"/>
    <w:rsid w:val="003B7F07"/>
    <w:rsid w:val="003C048D"/>
    <w:rsid w:val="003C1840"/>
    <w:rsid w:val="003C2923"/>
    <w:rsid w:val="003C4103"/>
    <w:rsid w:val="003C4CCB"/>
    <w:rsid w:val="003C524D"/>
    <w:rsid w:val="003C57D2"/>
    <w:rsid w:val="003C63BE"/>
    <w:rsid w:val="003C651B"/>
    <w:rsid w:val="003C7387"/>
    <w:rsid w:val="003D0669"/>
    <w:rsid w:val="003D231D"/>
    <w:rsid w:val="003D256C"/>
    <w:rsid w:val="003D3A8E"/>
    <w:rsid w:val="003D6B57"/>
    <w:rsid w:val="003D6C04"/>
    <w:rsid w:val="003D71DF"/>
    <w:rsid w:val="003D7752"/>
    <w:rsid w:val="003E09D8"/>
    <w:rsid w:val="003E21F8"/>
    <w:rsid w:val="003E259D"/>
    <w:rsid w:val="003E2F5A"/>
    <w:rsid w:val="003E3F84"/>
    <w:rsid w:val="003E42F6"/>
    <w:rsid w:val="003E5097"/>
    <w:rsid w:val="003E5615"/>
    <w:rsid w:val="003E5BF2"/>
    <w:rsid w:val="003E6664"/>
    <w:rsid w:val="003E7109"/>
    <w:rsid w:val="003F0465"/>
    <w:rsid w:val="003F0903"/>
    <w:rsid w:val="003F148F"/>
    <w:rsid w:val="003F3993"/>
    <w:rsid w:val="003F3EB9"/>
    <w:rsid w:val="004009C9"/>
    <w:rsid w:val="00400D27"/>
    <w:rsid w:val="00402E95"/>
    <w:rsid w:val="0040303B"/>
    <w:rsid w:val="00403A20"/>
    <w:rsid w:val="00403E0D"/>
    <w:rsid w:val="00405416"/>
    <w:rsid w:val="00405C87"/>
    <w:rsid w:val="00405FF9"/>
    <w:rsid w:val="004102CA"/>
    <w:rsid w:val="00413458"/>
    <w:rsid w:val="00413991"/>
    <w:rsid w:val="00413FEC"/>
    <w:rsid w:val="00414FA6"/>
    <w:rsid w:val="00415464"/>
    <w:rsid w:val="00415CC7"/>
    <w:rsid w:val="004161DE"/>
    <w:rsid w:val="00416B07"/>
    <w:rsid w:val="004209F1"/>
    <w:rsid w:val="00420B8D"/>
    <w:rsid w:val="00423C9D"/>
    <w:rsid w:val="004257D4"/>
    <w:rsid w:val="00425B87"/>
    <w:rsid w:val="00425E63"/>
    <w:rsid w:val="0042690A"/>
    <w:rsid w:val="00427928"/>
    <w:rsid w:val="00427E50"/>
    <w:rsid w:val="0043017E"/>
    <w:rsid w:val="00430209"/>
    <w:rsid w:val="00430304"/>
    <w:rsid w:val="00430E76"/>
    <w:rsid w:val="0043150E"/>
    <w:rsid w:val="00431581"/>
    <w:rsid w:val="00431F29"/>
    <w:rsid w:val="00432E52"/>
    <w:rsid w:val="00433A9F"/>
    <w:rsid w:val="00434749"/>
    <w:rsid w:val="00434D87"/>
    <w:rsid w:val="0043536F"/>
    <w:rsid w:val="00435437"/>
    <w:rsid w:val="004356CC"/>
    <w:rsid w:val="00435CB3"/>
    <w:rsid w:val="00437D99"/>
    <w:rsid w:val="00437EB3"/>
    <w:rsid w:val="00441CCD"/>
    <w:rsid w:val="00444E6B"/>
    <w:rsid w:val="0045051E"/>
    <w:rsid w:val="004507D3"/>
    <w:rsid w:val="00451098"/>
    <w:rsid w:val="00451F57"/>
    <w:rsid w:val="00452276"/>
    <w:rsid w:val="00453582"/>
    <w:rsid w:val="00454130"/>
    <w:rsid w:val="0045421E"/>
    <w:rsid w:val="004548D8"/>
    <w:rsid w:val="00454B61"/>
    <w:rsid w:val="004557A5"/>
    <w:rsid w:val="00456A1B"/>
    <w:rsid w:val="00456F31"/>
    <w:rsid w:val="004572A4"/>
    <w:rsid w:val="00457553"/>
    <w:rsid w:val="00457BE6"/>
    <w:rsid w:val="004602EF"/>
    <w:rsid w:val="00460775"/>
    <w:rsid w:val="0046099F"/>
    <w:rsid w:val="00460C56"/>
    <w:rsid w:val="004622EB"/>
    <w:rsid w:val="0046273F"/>
    <w:rsid w:val="00462A23"/>
    <w:rsid w:val="004641B6"/>
    <w:rsid w:val="00466636"/>
    <w:rsid w:val="00470AE3"/>
    <w:rsid w:val="004710F6"/>
    <w:rsid w:val="00471D1C"/>
    <w:rsid w:val="00471D5B"/>
    <w:rsid w:val="00472680"/>
    <w:rsid w:val="004740F0"/>
    <w:rsid w:val="00474A25"/>
    <w:rsid w:val="0047527A"/>
    <w:rsid w:val="0047779E"/>
    <w:rsid w:val="00481110"/>
    <w:rsid w:val="004812E9"/>
    <w:rsid w:val="004814D7"/>
    <w:rsid w:val="0048165D"/>
    <w:rsid w:val="004818B6"/>
    <w:rsid w:val="00482108"/>
    <w:rsid w:val="00482835"/>
    <w:rsid w:val="00483417"/>
    <w:rsid w:val="004840F6"/>
    <w:rsid w:val="004862BF"/>
    <w:rsid w:val="004874EF"/>
    <w:rsid w:val="0048784A"/>
    <w:rsid w:val="004905A9"/>
    <w:rsid w:val="00490A2B"/>
    <w:rsid w:val="00491581"/>
    <w:rsid w:val="0049168F"/>
    <w:rsid w:val="0049194D"/>
    <w:rsid w:val="0049252C"/>
    <w:rsid w:val="00493168"/>
    <w:rsid w:val="00495902"/>
    <w:rsid w:val="004962B7"/>
    <w:rsid w:val="00497FBC"/>
    <w:rsid w:val="004A0359"/>
    <w:rsid w:val="004A05BD"/>
    <w:rsid w:val="004A0813"/>
    <w:rsid w:val="004A2336"/>
    <w:rsid w:val="004A239F"/>
    <w:rsid w:val="004A2A3F"/>
    <w:rsid w:val="004A3C41"/>
    <w:rsid w:val="004A49DB"/>
    <w:rsid w:val="004A4DB2"/>
    <w:rsid w:val="004A5077"/>
    <w:rsid w:val="004A5F7F"/>
    <w:rsid w:val="004A794D"/>
    <w:rsid w:val="004B1B51"/>
    <w:rsid w:val="004B29E4"/>
    <w:rsid w:val="004B412D"/>
    <w:rsid w:val="004B4281"/>
    <w:rsid w:val="004B4E2D"/>
    <w:rsid w:val="004B4FF9"/>
    <w:rsid w:val="004B5F38"/>
    <w:rsid w:val="004B648C"/>
    <w:rsid w:val="004B7BA6"/>
    <w:rsid w:val="004B7C75"/>
    <w:rsid w:val="004C0B25"/>
    <w:rsid w:val="004C33E1"/>
    <w:rsid w:val="004C5404"/>
    <w:rsid w:val="004C66CA"/>
    <w:rsid w:val="004C7174"/>
    <w:rsid w:val="004D11FB"/>
    <w:rsid w:val="004D1412"/>
    <w:rsid w:val="004D1D4D"/>
    <w:rsid w:val="004D1E47"/>
    <w:rsid w:val="004D215A"/>
    <w:rsid w:val="004D32EE"/>
    <w:rsid w:val="004D35AF"/>
    <w:rsid w:val="004D45D0"/>
    <w:rsid w:val="004D6CCF"/>
    <w:rsid w:val="004D72DB"/>
    <w:rsid w:val="004E051F"/>
    <w:rsid w:val="004E075D"/>
    <w:rsid w:val="004E197F"/>
    <w:rsid w:val="004E47F6"/>
    <w:rsid w:val="004E4A3F"/>
    <w:rsid w:val="004E52FB"/>
    <w:rsid w:val="004E556D"/>
    <w:rsid w:val="004E75AF"/>
    <w:rsid w:val="004E7C1D"/>
    <w:rsid w:val="004F1D7D"/>
    <w:rsid w:val="004F2750"/>
    <w:rsid w:val="004F2C13"/>
    <w:rsid w:val="004F3480"/>
    <w:rsid w:val="004F3628"/>
    <w:rsid w:val="004F680C"/>
    <w:rsid w:val="004F6A8F"/>
    <w:rsid w:val="004F6ADF"/>
    <w:rsid w:val="004F6CBA"/>
    <w:rsid w:val="004F70C1"/>
    <w:rsid w:val="004F73BA"/>
    <w:rsid w:val="0050015A"/>
    <w:rsid w:val="005003A6"/>
    <w:rsid w:val="0050090C"/>
    <w:rsid w:val="00502CBF"/>
    <w:rsid w:val="00502EF4"/>
    <w:rsid w:val="00503222"/>
    <w:rsid w:val="00503C33"/>
    <w:rsid w:val="00504F29"/>
    <w:rsid w:val="00507FBE"/>
    <w:rsid w:val="005101FE"/>
    <w:rsid w:val="005103BD"/>
    <w:rsid w:val="005104D2"/>
    <w:rsid w:val="00511FDB"/>
    <w:rsid w:val="005124F3"/>
    <w:rsid w:val="005147ED"/>
    <w:rsid w:val="00515A1A"/>
    <w:rsid w:val="00515AA6"/>
    <w:rsid w:val="00516F5E"/>
    <w:rsid w:val="00517E8D"/>
    <w:rsid w:val="00517F10"/>
    <w:rsid w:val="0052030B"/>
    <w:rsid w:val="0052107C"/>
    <w:rsid w:val="005229E8"/>
    <w:rsid w:val="00522D59"/>
    <w:rsid w:val="00522DED"/>
    <w:rsid w:val="005235D5"/>
    <w:rsid w:val="00524DC1"/>
    <w:rsid w:val="00524DC6"/>
    <w:rsid w:val="00524EC3"/>
    <w:rsid w:val="00526905"/>
    <w:rsid w:val="00527758"/>
    <w:rsid w:val="00530870"/>
    <w:rsid w:val="00531929"/>
    <w:rsid w:val="00531B5C"/>
    <w:rsid w:val="005327EF"/>
    <w:rsid w:val="00535751"/>
    <w:rsid w:val="00535B4A"/>
    <w:rsid w:val="005366E6"/>
    <w:rsid w:val="005377B1"/>
    <w:rsid w:val="00537A3A"/>
    <w:rsid w:val="00537B52"/>
    <w:rsid w:val="00537E84"/>
    <w:rsid w:val="0054048E"/>
    <w:rsid w:val="0054267E"/>
    <w:rsid w:val="00543085"/>
    <w:rsid w:val="005435CF"/>
    <w:rsid w:val="0054433C"/>
    <w:rsid w:val="0054470B"/>
    <w:rsid w:val="00544C5D"/>
    <w:rsid w:val="00545438"/>
    <w:rsid w:val="0054558D"/>
    <w:rsid w:val="0054666F"/>
    <w:rsid w:val="00546A49"/>
    <w:rsid w:val="00546BFD"/>
    <w:rsid w:val="00546E8F"/>
    <w:rsid w:val="00547834"/>
    <w:rsid w:val="00547CE9"/>
    <w:rsid w:val="00550EF1"/>
    <w:rsid w:val="005511B9"/>
    <w:rsid w:val="00551D71"/>
    <w:rsid w:val="005525D5"/>
    <w:rsid w:val="00552F13"/>
    <w:rsid w:val="005537D8"/>
    <w:rsid w:val="00553A6F"/>
    <w:rsid w:val="00554830"/>
    <w:rsid w:val="00554E8D"/>
    <w:rsid w:val="0055644C"/>
    <w:rsid w:val="00556822"/>
    <w:rsid w:val="00557325"/>
    <w:rsid w:val="00560D9C"/>
    <w:rsid w:val="00561C61"/>
    <w:rsid w:val="00561CC7"/>
    <w:rsid w:val="005620DE"/>
    <w:rsid w:val="00563E94"/>
    <w:rsid w:val="005654F9"/>
    <w:rsid w:val="00566564"/>
    <w:rsid w:val="00566846"/>
    <w:rsid w:val="00567842"/>
    <w:rsid w:val="00567EBC"/>
    <w:rsid w:val="005702B4"/>
    <w:rsid w:val="005720FC"/>
    <w:rsid w:val="00572720"/>
    <w:rsid w:val="0057336B"/>
    <w:rsid w:val="00573A89"/>
    <w:rsid w:val="005740BA"/>
    <w:rsid w:val="0057466E"/>
    <w:rsid w:val="005757BE"/>
    <w:rsid w:val="005776CA"/>
    <w:rsid w:val="00577D23"/>
    <w:rsid w:val="00580263"/>
    <w:rsid w:val="005807AD"/>
    <w:rsid w:val="005814D5"/>
    <w:rsid w:val="00582BC3"/>
    <w:rsid w:val="00582C23"/>
    <w:rsid w:val="005831DC"/>
    <w:rsid w:val="005844F3"/>
    <w:rsid w:val="00584A45"/>
    <w:rsid w:val="00585BC2"/>
    <w:rsid w:val="0058613A"/>
    <w:rsid w:val="005866B3"/>
    <w:rsid w:val="005875E2"/>
    <w:rsid w:val="00592FDD"/>
    <w:rsid w:val="005939CF"/>
    <w:rsid w:val="005941DD"/>
    <w:rsid w:val="00594445"/>
    <w:rsid w:val="0059544B"/>
    <w:rsid w:val="00596001"/>
    <w:rsid w:val="00596031"/>
    <w:rsid w:val="00597F37"/>
    <w:rsid w:val="005A05C7"/>
    <w:rsid w:val="005A1BC0"/>
    <w:rsid w:val="005A2F31"/>
    <w:rsid w:val="005A6747"/>
    <w:rsid w:val="005A6ADE"/>
    <w:rsid w:val="005A7568"/>
    <w:rsid w:val="005A770B"/>
    <w:rsid w:val="005B06A4"/>
    <w:rsid w:val="005B1374"/>
    <w:rsid w:val="005B1EAF"/>
    <w:rsid w:val="005B2AAB"/>
    <w:rsid w:val="005B2B0C"/>
    <w:rsid w:val="005B2B42"/>
    <w:rsid w:val="005B36BC"/>
    <w:rsid w:val="005B394C"/>
    <w:rsid w:val="005B3CD4"/>
    <w:rsid w:val="005B3F32"/>
    <w:rsid w:val="005B51A3"/>
    <w:rsid w:val="005C083C"/>
    <w:rsid w:val="005C0E9C"/>
    <w:rsid w:val="005C1442"/>
    <w:rsid w:val="005C152F"/>
    <w:rsid w:val="005C26C5"/>
    <w:rsid w:val="005C338F"/>
    <w:rsid w:val="005C4CD1"/>
    <w:rsid w:val="005C52D0"/>
    <w:rsid w:val="005C5883"/>
    <w:rsid w:val="005C594A"/>
    <w:rsid w:val="005C5C80"/>
    <w:rsid w:val="005C78A1"/>
    <w:rsid w:val="005C7FEE"/>
    <w:rsid w:val="005D00B0"/>
    <w:rsid w:val="005D0DB1"/>
    <w:rsid w:val="005D1BA5"/>
    <w:rsid w:val="005D249F"/>
    <w:rsid w:val="005D4688"/>
    <w:rsid w:val="005D678A"/>
    <w:rsid w:val="005D6FC1"/>
    <w:rsid w:val="005D76F0"/>
    <w:rsid w:val="005D7FD2"/>
    <w:rsid w:val="005E0064"/>
    <w:rsid w:val="005E0DA9"/>
    <w:rsid w:val="005E0E79"/>
    <w:rsid w:val="005E266E"/>
    <w:rsid w:val="005E342B"/>
    <w:rsid w:val="005E5282"/>
    <w:rsid w:val="005E52ED"/>
    <w:rsid w:val="005E55F7"/>
    <w:rsid w:val="005E669C"/>
    <w:rsid w:val="005E72F5"/>
    <w:rsid w:val="005E74AB"/>
    <w:rsid w:val="005E7ED8"/>
    <w:rsid w:val="005F0F8C"/>
    <w:rsid w:val="005F1616"/>
    <w:rsid w:val="005F1882"/>
    <w:rsid w:val="005F23FF"/>
    <w:rsid w:val="005F2A5E"/>
    <w:rsid w:val="005F2A98"/>
    <w:rsid w:val="005F3D87"/>
    <w:rsid w:val="005F3FBD"/>
    <w:rsid w:val="005F4749"/>
    <w:rsid w:val="005F5B74"/>
    <w:rsid w:val="005F60AE"/>
    <w:rsid w:val="005F6186"/>
    <w:rsid w:val="00600216"/>
    <w:rsid w:val="00600ACB"/>
    <w:rsid w:val="006018C6"/>
    <w:rsid w:val="00603302"/>
    <w:rsid w:val="0060367D"/>
    <w:rsid w:val="006042BF"/>
    <w:rsid w:val="00604585"/>
    <w:rsid w:val="00604D44"/>
    <w:rsid w:val="0060516A"/>
    <w:rsid w:val="00605415"/>
    <w:rsid w:val="006062F2"/>
    <w:rsid w:val="006063FA"/>
    <w:rsid w:val="0060655D"/>
    <w:rsid w:val="00606820"/>
    <w:rsid w:val="00607A7C"/>
    <w:rsid w:val="006108F6"/>
    <w:rsid w:val="00610F8D"/>
    <w:rsid w:val="00611251"/>
    <w:rsid w:val="00611A01"/>
    <w:rsid w:val="00611BE8"/>
    <w:rsid w:val="00611F56"/>
    <w:rsid w:val="0061210D"/>
    <w:rsid w:val="006121D2"/>
    <w:rsid w:val="00612671"/>
    <w:rsid w:val="00614BBA"/>
    <w:rsid w:val="006164E6"/>
    <w:rsid w:val="0061748D"/>
    <w:rsid w:val="00617D17"/>
    <w:rsid w:val="00620E0F"/>
    <w:rsid w:val="00621A02"/>
    <w:rsid w:val="00622214"/>
    <w:rsid w:val="006261D2"/>
    <w:rsid w:val="0062702D"/>
    <w:rsid w:val="00630093"/>
    <w:rsid w:val="006306FB"/>
    <w:rsid w:val="006334D0"/>
    <w:rsid w:val="00633A6E"/>
    <w:rsid w:val="00634E24"/>
    <w:rsid w:val="00635CC6"/>
    <w:rsid w:val="00635E11"/>
    <w:rsid w:val="00636D02"/>
    <w:rsid w:val="00637C6E"/>
    <w:rsid w:val="00637D1C"/>
    <w:rsid w:val="00640248"/>
    <w:rsid w:val="006414CE"/>
    <w:rsid w:val="0064251B"/>
    <w:rsid w:val="00642DA3"/>
    <w:rsid w:val="00643F6A"/>
    <w:rsid w:val="006443F9"/>
    <w:rsid w:val="00650827"/>
    <w:rsid w:val="00650876"/>
    <w:rsid w:val="006514E2"/>
    <w:rsid w:val="00652558"/>
    <w:rsid w:val="00652954"/>
    <w:rsid w:val="006559A7"/>
    <w:rsid w:val="006559E2"/>
    <w:rsid w:val="006559FE"/>
    <w:rsid w:val="00656AB2"/>
    <w:rsid w:val="006577E5"/>
    <w:rsid w:val="00657868"/>
    <w:rsid w:val="00657B01"/>
    <w:rsid w:val="00660B37"/>
    <w:rsid w:val="00660D7F"/>
    <w:rsid w:val="00660DCB"/>
    <w:rsid w:val="00660F3E"/>
    <w:rsid w:val="00662FFB"/>
    <w:rsid w:val="00663118"/>
    <w:rsid w:val="00663285"/>
    <w:rsid w:val="006652BE"/>
    <w:rsid w:val="00665D12"/>
    <w:rsid w:val="00666332"/>
    <w:rsid w:val="00667025"/>
    <w:rsid w:val="006675AC"/>
    <w:rsid w:val="00667BE0"/>
    <w:rsid w:val="006706C7"/>
    <w:rsid w:val="00670C94"/>
    <w:rsid w:val="0067130F"/>
    <w:rsid w:val="0067359D"/>
    <w:rsid w:val="006773CF"/>
    <w:rsid w:val="006802C0"/>
    <w:rsid w:val="00680650"/>
    <w:rsid w:val="006811C1"/>
    <w:rsid w:val="006824DB"/>
    <w:rsid w:val="00683762"/>
    <w:rsid w:val="00684087"/>
    <w:rsid w:val="0068462A"/>
    <w:rsid w:val="00684C17"/>
    <w:rsid w:val="00687025"/>
    <w:rsid w:val="006877F8"/>
    <w:rsid w:val="006901A6"/>
    <w:rsid w:val="006912CF"/>
    <w:rsid w:val="00691322"/>
    <w:rsid w:val="006915D2"/>
    <w:rsid w:val="006916D7"/>
    <w:rsid w:val="006917ED"/>
    <w:rsid w:val="00692C01"/>
    <w:rsid w:val="00693BF3"/>
    <w:rsid w:val="006947C3"/>
    <w:rsid w:val="00694C5C"/>
    <w:rsid w:val="006960A7"/>
    <w:rsid w:val="00696247"/>
    <w:rsid w:val="00697750"/>
    <w:rsid w:val="006A0A40"/>
    <w:rsid w:val="006A0A57"/>
    <w:rsid w:val="006A18FC"/>
    <w:rsid w:val="006A1D81"/>
    <w:rsid w:val="006A21E6"/>
    <w:rsid w:val="006A231E"/>
    <w:rsid w:val="006A411C"/>
    <w:rsid w:val="006A5434"/>
    <w:rsid w:val="006A645A"/>
    <w:rsid w:val="006B1B34"/>
    <w:rsid w:val="006B2620"/>
    <w:rsid w:val="006B6C92"/>
    <w:rsid w:val="006B7025"/>
    <w:rsid w:val="006C09E1"/>
    <w:rsid w:val="006C1EF9"/>
    <w:rsid w:val="006C2DF2"/>
    <w:rsid w:val="006C2EBB"/>
    <w:rsid w:val="006C37F7"/>
    <w:rsid w:val="006C433C"/>
    <w:rsid w:val="006C53DA"/>
    <w:rsid w:val="006C68C3"/>
    <w:rsid w:val="006C744A"/>
    <w:rsid w:val="006D0D49"/>
    <w:rsid w:val="006D10AE"/>
    <w:rsid w:val="006D11DE"/>
    <w:rsid w:val="006D1506"/>
    <w:rsid w:val="006D188D"/>
    <w:rsid w:val="006D1A14"/>
    <w:rsid w:val="006D3A68"/>
    <w:rsid w:val="006D443F"/>
    <w:rsid w:val="006D4E8F"/>
    <w:rsid w:val="006D5303"/>
    <w:rsid w:val="006D5E61"/>
    <w:rsid w:val="006D6F66"/>
    <w:rsid w:val="006D7279"/>
    <w:rsid w:val="006E060E"/>
    <w:rsid w:val="006E1684"/>
    <w:rsid w:val="006E1694"/>
    <w:rsid w:val="006E17BC"/>
    <w:rsid w:val="006E240C"/>
    <w:rsid w:val="006E27DC"/>
    <w:rsid w:val="006E2AF6"/>
    <w:rsid w:val="006E3C29"/>
    <w:rsid w:val="006E5094"/>
    <w:rsid w:val="006E5880"/>
    <w:rsid w:val="006E590F"/>
    <w:rsid w:val="006E67AC"/>
    <w:rsid w:val="006E6DA9"/>
    <w:rsid w:val="006E726B"/>
    <w:rsid w:val="006E7C24"/>
    <w:rsid w:val="006E7C9B"/>
    <w:rsid w:val="006F014F"/>
    <w:rsid w:val="006F01B7"/>
    <w:rsid w:val="006F01E3"/>
    <w:rsid w:val="006F10EB"/>
    <w:rsid w:val="006F479A"/>
    <w:rsid w:val="006F5317"/>
    <w:rsid w:val="00700CFF"/>
    <w:rsid w:val="00701199"/>
    <w:rsid w:val="00701D3C"/>
    <w:rsid w:val="00701DE8"/>
    <w:rsid w:val="00703FD4"/>
    <w:rsid w:val="00705822"/>
    <w:rsid w:val="007059BB"/>
    <w:rsid w:val="007064D6"/>
    <w:rsid w:val="00706834"/>
    <w:rsid w:val="00706C8E"/>
    <w:rsid w:val="00707BCB"/>
    <w:rsid w:val="00711628"/>
    <w:rsid w:val="00711BD9"/>
    <w:rsid w:val="00712758"/>
    <w:rsid w:val="00712C92"/>
    <w:rsid w:val="00713FCB"/>
    <w:rsid w:val="00713FE6"/>
    <w:rsid w:val="0071422F"/>
    <w:rsid w:val="007146CE"/>
    <w:rsid w:val="00715003"/>
    <w:rsid w:val="0071583A"/>
    <w:rsid w:val="00715841"/>
    <w:rsid w:val="00715B75"/>
    <w:rsid w:val="00720F95"/>
    <w:rsid w:val="00722099"/>
    <w:rsid w:val="00723143"/>
    <w:rsid w:val="00724125"/>
    <w:rsid w:val="0072428C"/>
    <w:rsid w:val="00725CBD"/>
    <w:rsid w:val="007265CC"/>
    <w:rsid w:val="00730B0B"/>
    <w:rsid w:val="007320C7"/>
    <w:rsid w:val="00732B4E"/>
    <w:rsid w:val="007360E5"/>
    <w:rsid w:val="0073636F"/>
    <w:rsid w:val="00736839"/>
    <w:rsid w:val="00737157"/>
    <w:rsid w:val="00737EE1"/>
    <w:rsid w:val="007408D8"/>
    <w:rsid w:val="007419CE"/>
    <w:rsid w:val="00742157"/>
    <w:rsid w:val="00742A29"/>
    <w:rsid w:val="00743CAD"/>
    <w:rsid w:val="00745ABA"/>
    <w:rsid w:val="00745C25"/>
    <w:rsid w:val="007520F7"/>
    <w:rsid w:val="00752309"/>
    <w:rsid w:val="00752EAD"/>
    <w:rsid w:val="00753137"/>
    <w:rsid w:val="00754DFD"/>
    <w:rsid w:val="007551B4"/>
    <w:rsid w:val="00757104"/>
    <w:rsid w:val="00757703"/>
    <w:rsid w:val="00761C04"/>
    <w:rsid w:val="00763364"/>
    <w:rsid w:val="00763370"/>
    <w:rsid w:val="00763B8E"/>
    <w:rsid w:val="00763D9A"/>
    <w:rsid w:val="0076427C"/>
    <w:rsid w:val="00765610"/>
    <w:rsid w:val="00765E28"/>
    <w:rsid w:val="00770CBD"/>
    <w:rsid w:val="007725FD"/>
    <w:rsid w:val="00772BAA"/>
    <w:rsid w:val="00773346"/>
    <w:rsid w:val="00774530"/>
    <w:rsid w:val="00774737"/>
    <w:rsid w:val="00774F9F"/>
    <w:rsid w:val="007750C8"/>
    <w:rsid w:val="00776248"/>
    <w:rsid w:val="00776520"/>
    <w:rsid w:val="0078059A"/>
    <w:rsid w:val="0078158A"/>
    <w:rsid w:val="007819F1"/>
    <w:rsid w:val="00783696"/>
    <w:rsid w:val="007837F1"/>
    <w:rsid w:val="0078502B"/>
    <w:rsid w:val="0078571A"/>
    <w:rsid w:val="007865AD"/>
    <w:rsid w:val="00786686"/>
    <w:rsid w:val="007877AF"/>
    <w:rsid w:val="00787870"/>
    <w:rsid w:val="00787DF9"/>
    <w:rsid w:val="00787F16"/>
    <w:rsid w:val="00790904"/>
    <w:rsid w:val="00791C0E"/>
    <w:rsid w:val="007920A4"/>
    <w:rsid w:val="00792CF3"/>
    <w:rsid w:val="0079333B"/>
    <w:rsid w:val="007938F8"/>
    <w:rsid w:val="00794593"/>
    <w:rsid w:val="007949BB"/>
    <w:rsid w:val="007949C8"/>
    <w:rsid w:val="00794C32"/>
    <w:rsid w:val="00797BF1"/>
    <w:rsid w:val="007A1052"/>
    <w:rsid w:val="007A2AA6"/>
    <w:rsid w:val="007A2D3A"/>
    <w:rsid w:val="007A2E87"/>
    <w:rsid w:val="007A2FD1"/>
    <w:rsid w:val="007A384F"/>
    <w:rsid w:val="007A61ED"/>
    <w:rsid w:val="007A7237"/>
    <w:rsid w:val="007B00D0"/>
    <w:rsid w:val="007B10D7"/>
    <w:rsid w:val="007B2F9B"/>
    <w:rsid w:val="007B42A6"/>
    <w:rsid w:val="007B4860"/>
    <w:rsid w:val="007B6740"/>
    <w:rsid w:val="007C024C"/>
    <w:rsid w:val="007C190A"/>
    <w:rsid w:val="007C1DCF"/>
    <w:rsid w:val="007C365B"/>
    <w:rsid w:val="007C4909"/>
    <w:rsid w:val="007C4C52"/>
    <w:rsid w:val="007C56B4"/>
    <w:rsid w:val="007C753C"/>
    <w:rsid w:val="007C77C5"/>
    <w:rsid w:val="007D01FB"/>
    <w:rsid w:val="007D0AB7"/>
    <w:rsid w:val="007D18B0"/>
    <w:rsid w:val="007D2AD0"/>
    <w:rsid w:val="007D3BA3"/>
    <w:rsid w:val="007D3BD9"/>
    <w:rsid w:val="007D4FE7"/>
    <w:rsid w:val="007D5023"/>
    <w:rsid w:val="007D728E"/>
    <w:rsid w:val="007E0B77"/>
    <w:rsid w:val="007E1F8D"/>
    <w:rsid w:val="007E36E0"/>
    <w:rsid w:val="007E3FAD"/>
    <w:rsid w:val="007E4E3F"/>
    <w:rsid w:val="007E4F6E"/>
    <w:rsid w:val="007E5846"/>
    <w:rsid w:val="007E6A6D"/>
    <w:rsid w:val="007E6EA9"/>
    <w:rsid w:val="007E6F5E"/>
    <w:rsid w:val="007E706F"/>
    <w:rsid w:val="007E7130"/>
    <w:rsid w:val="007E73C1"/>
    <w:rsid w:val="007F03E6"/>
    <w:rsid w:val="007F271D"/>
    <w:rsid w:val="007F3941"/>
    <w:rsid w:val="007F3B22"/>
    <w:rsid w:val="007F4954"/>
    <w:rsid w:val="007F52DD"/>
    <w:rsid w:val="007F5A5B"/>
    <w:rsid w:val="007F6A7F"/>
    <w:rsid w:val="007F732D"/>
    <w:rsid w:val="007F7AC1"/>
    <w:rsid w:val="00800903"/>
    <w:rsid w:val="00801518"/>
    <w:rsid w:val="0080214E"/>
    <w:rsid w:val="00802E35"/>
    <w:rsid w:val="008037F0"/>
    <w:rsid w:val="008048BE"/>
    <w:rsid w:val="00804AB7"/>
    <w:rsid w:val="00805333"/>
    <w:rsid w:val="00810052"/>
    <w:rsid w:val="00810851"/>
    <w:rsid w:val="00810D3F"/>
    <w:rsid w:val="00810D57"/>
    <w:rsid w:val="00810E23"/>
    <w:rsid w:val="008126FE"/>
    <w:rsid w:val="00812DB6"/>
    <w:rsid w:val="0081369D"/>
    <w:rsid w:val="00813838"/>
    <w:rsid w:val="00813FA8"/>
    <w:rsid w:val="00813FC7"/>
    <w:rsid w:val="008142D8"/>
    <w:rsid w:val="0081485B"/>
    <w:rsid w:val="00814FE4"/>
    <w:rsid w:val="008150F2"/>
    <w:rsid w:val="0081525F"/>
    <w:rsid w:val="00815A98"/>
    <w:rsid w:val="00816FDD"/>
    <w:rsid w:val="00817BAD"/>
    <w:rsid w:val="00817EC4"/>
    <w:rsid w:val="0082097D"/>
    <w:rsid w:val="00820B13"/>
    <w:rsid w:val="0082211B"/>
    <w:rsid w:val="008227C6"/>
    <w:rsid w:val="00822EFD"/>
    <w:rsid w:val="00822F7A"/>
    <w:rsid w:val="00824C70"/>
    <w:rsid w:val="00825A31"/>
    <w:rsid w:val="008267EE"/>
    <w:rsid w:val="00826D61"/>
    <w:rsid w:val="00826DB8"/>
    <w:rsid w:val="00826E9A"/>
    <w:rsid w:val="00827B21"/>
    <w:rsid w:val="0083067D"/>
    <w:rsid w:val="00830C14"/>
    <w:rsid w:val="00831397"/>
    <w:rsid w:val="0083184F"/>
    <w:rsid w:val="00832AC6"/>
    <w:rsid w:val="00833E55"/>
    <w:rsid w:val="0083491D"/>
    <w:rsid w:val="0083531F"/>
    <w:rsid w:val="00835948"/>
    <w:rsid w:val="008365BB"/>
    <w:rsid w:val="0083728B"/>
    <w:rsid w:val="008374C5"/>
    <w:rsid w:val="00837CAC"/>
    <w:rsid w:val="008415CB"/>
    <w:rsid w:val="008421D2"/>
    <w:rsid w:val="008424F1"/>
    <w:rsid w:val="008433DC"/>
    <w:rsid w:val="008448E2"/>
    <w:rsid w:val="00844A66"/>
    <w:rsid w:val="008453B4"/>
    <w:rsid w:val="00850B92"/>
    <w:rsid w:val="0085309B"/>
    <w:rsid w:val="008543F8"/>
    <w:rsid w:val="008543FB"/>
    <w:rsid w:val="00854723"/>
    <w:rsid w:val="008555FE"/>
    <w:rsid w:val="00855FEC"/>
    <w:rsid w:val="008560EA"/>
    <w:rsid w:val="0085688A"/>
    <w:rsid w:val="0085717C"/>
    <w:rsid w:val="00861722"/>
    <w:rsid w:val="00862F5B"/>
    <w:rsid w:val="00863854"/>
    <w:rsid w:val="00863D5E"/>
    <w:rsid w:val="00864A35"/>
    <w:rsid w:val="00864E62"/>
    <w:rsid w:val="00870385"/>
    <w:rsid w:val="008706E2"/>
    <w:rsid w:val="00870C10"/>
    <w:rsid w:val="00871172"/>
    <w:rsid w:val="008712E3"/>
    <w:rsid w:val="008720DB"/>
    <w:rsid w:val="00872CC6"/>
    <w:rsid w:val="00872DB0"/>
    <w:rsid w:val="00875D96"/>
    <w:rsid w:val="00876812"/>
    <w:rsid w:val="00877524"/>
    <w:rsid w:val="00881647"/>
    <w:rsid w:val="00884E38"/>
    <w:rsid w:val="00884F4A"/>
    <w:rsid w:val="0088619C"/>
    <w:rsid w:val="00886FA2"/>
    <w:rsid w:val="00887D68"/>
    <w:rsid w:val="00891F57"/>
    <w:rsid w:val="00892303"/>
    <w:rsid w:val="008942EC"/>
    <w:rsid w:val="0089477D"/>
    <w:rsid w:val="00895003"/>
    <w:rsid w:val="00895B8F"/>
    <w:rsid w:val="00895DE4"/>
    <w:rsid w:val="00895F5F"/>
    <w:rsid w:val="00897AD9"/>
    <w:rsid w:val="008A07A0"/>
    <w:rsid w:val="008A0B7E"/>
    <w:rsid w:val="008A111D"/>
    <w:rsid w:val="008A1AC6"/>
    <w:rsid w:val="008A270F"/>
    <w:rsid w:val="008A33B7"/>
    <w:rsid w:val="008A3707"/>
    <w:rsid w:val="008A48BB"/>
    <w:rsid w:val="008A52D1"/>
    <w:rsid w:val="008A5B8F"/>
    <w:rsid w:val="008A6FCD"/>
    <w:rsid w:val="008A7BAB"/>
    <w:rsid w:val="008B0272"/>
    <w:rsid w:val="008B30ED"/>
    <w:rsid w:val="008B3766"/>
    <w:rsid w:val="008B389E"/>
    <w:rsid w:val="008B4F46"/>
    <w:rsid w:val="008B5306"/>
    <w:rsid w:val="008B630A"/>
    <w:rsid w:val="008B6F54"/>
    <w:rsid w:val="008C1170"/>
    <w:rsid w:val="008C28B4"/>
    <w:rsid w:val="008C2AEA"/>
    <w:rsid w:val="008C2E80"/>
    <w:rsid w:val="008C2FF4"/>
    <w:rsid w:val="008C33D9"/>
    <w:rsid w:val="008C7383"/>
    <w:rsid w:val="008C7C60"/>
    <w:rsid w:val="008C7DF4"/>
    <w:rsid w:val="008D15A0"/>
    <w:rsid w:val="008D15AB"/>
    <w:rsid w:val="008D20CE"/>
    <w:rsid w:val="008D2279"/>
    <w:rsid w:val="008D4037"/>
    <w:rsid w:val="008D4C3E"/>
    <w:rsid w:val="008D57D9"/>
    <w:rsid w:val="008D7328"/>
    <w:rsid w:val="008E0243"/>
    <w:rsid w:val="008E053A"/>
    <w:rsid w:val="008E1C7D"/>
    <w:rsid w:val="008E1E01"/>
    <w:rsid w:val="008E224F"/>
    <w:rsid w:val="008E29BB"/>
    <w:rsid w:val="008E2BB4"/>
    <w:rsid w:val="008E2F2B"/>
    <w:rsid w:val="008E3456"/>
    <w:rsid w:val="008E4C45"/>
    <w:rsid w:val="008E60B1"/>
    <w:rsid w:val="008E69A9"/>
    <w:rsid w:val="008E790C"/>
    <w:rsid w:val="008F04FF"/>
    <w:rsid w:val="008F070E"/>
    <w:rsid w:val="008F0C87"/>
    <w:rsid w:val="008F0DE5"/>
    <w:rsid w:val="008F15C7"/>
    <w:rsid w:val="008F1898"/>
    <w:rsid w:val="008F1CDE"/>
    <w:rsid w:val="008F37DD"/>
    <w:rsid w:val="008F4735"/>
    <w:rsid w:val="008F4C40"/>
    <w:rsid w:val="008F7409"/>
    <w:rsid w:val="008F7BC7"/>
    <w:rsid w:val="00900048"/>
    <w:rsid w:val="00900557"/>
    <w:rsid w:val="00901269"/>
    <w:rsid w:val="00902424"/>
    <w:rsid w:val="00902995"/>
    <w:rsid w:val="00903626"/>
    <w:rsid w:val="00904C96"/>
    <w:rsid w:val="00905C0D"/>
    <w:rsid w:val="00906134"/>
    <w:rsid w:val="0090617A"/>
    <w:rsid w:val="00906D9E"/>
    <w:rsid w:val="00906EA3"/>
    <w:rsid w:val="0090701D"/>
    <w:rsid w:val="00907A12"/>
    <w:rsid w:val="00910478"/>
    <w:rsid w:val="00910D59"/>
    <w:rsid w:val="0091173D"/>
    <w:rsid w:val="0091183D"/>
    <w:rsid w:val="00911D69"/>
    <w:rsid w:val="00914D4B"/>
    <w:rsid w:val="00915C3C"/>
    <w:rsid w:val="00916A5E"/>
    <w:rsid w:val="00916EBB"/>
    <w:rsid w:val="0091737D"/>
    <w:rsid w:val="00917491"/>
    <w:rsid w:val="00917498"/>
    <w:rsid w:val="00920B04"/>
    <w:rsid w:val="00920E11"/>
    <w:rsid w:val="00920EB7"/>
    <w:rsid w:val="009210BF"/>
    <w:rsid w:val="00921DA9"/>
    <w:rsid w:val="0092214F"/>
    <w:rsid w:val="0092215B"/>
    <w:rsid w:val="009223CD"/>
    <w:rsid w:val="00923387"/>
    <w:rsid w:val="009235B0"/>
    <w:rsid w:val="0092399E"/>
    <w:rsid w:val="009239AE"/>
    <w:rsid w:val="00930748"/>
    <w:rsid w:val="00930AB9"/>
    <w:rsid w:val="00931A25"/>
    <w:rsid w:val="00931BB2"/>
    <w:rsid w:val="00931C46"/>
    <w:rsid w:val="00932771"/>
    <w:rsid w:val="00932C24"/>
    <w:rsid w:val="00932EB3"/>
    <w:rsid w:val="009344F7"/>
    <w:rsid w:val="00934EAD"/>
    <w:rsid w:val="00936245"/>
    <w:rsid w:val="0093674C"/>
    <w:rsid w:val="00936B33"/>
    <w:rsid w:val="00937AD1"/>
    <w:rsid w:val="00940447"/>
    <w:rsid w:val="00940615"/>
    <w:rsid w:val="0094061B"/>
    <w:rsid w:val="00940B86"/>
    <w:rsid w:val="0094243E"/>
    <w:rsid w:val="00944AB8"/>
    <w:rsid w:val="00944DFD"/>
    <w:rsid w:val="009453E3"/>
    <w:rsid w:val="0094552D"/>
    <w:rsid w:val="00945814"/>
    <w:rsid w:val="00945D8F"/>
    <w:rsid w:val="00945E3A"/>
    <w:rsid w:val="00946250"/>
    <w:rsid w:val="009462DD"/>
    <w:rsid w:val="00946E65"/>
    <w:rsid w:val="0095023E"/>
    <w:rsid w:val="009506A5"/>
    <w:rsid w:val="00951781"/>
    <w:rsid w:val="00953756"/>
    <w:rsid w:val="00954615"/>
    <w:rsid w:val="00956D62"/>
    <w:rsid w:val="0096085C"/>
    <w:rsid w:val="00960B99"/>
    <w:rsid w:val="00961784"/>
    <w:rsid w:val="00962298"/>
    <w:rsid w:val="00962309"/>
    <w:rsid w:val="00964075"/>
    <w:rsid w:val="00965632"/>
    <w:rsid w:val="00966846"/>
    <w:rsid w:val="009670C6"/>
    <w:rsid w:val="009677CD"/>
    <w:rsid w:val="009718BD"/>
    <w:rsid w:val="00972925"/>
    <w:rsid w:val="00972DE3"/>
    <w:rsid w:val="00973640"/>
    <w:rsid w:val="00974226"/>
    <w:rsid w:val="00974E28"/>
    <w:rsid w:val="0097688A"/>
    <w:rsid w:val="009805D8"/>
    <w:rsid w:val="00982184"/>
    <w:rsid w:val="00982FF7"/>
    <w:rsid w:val="00983220"/>
    <w:rsid w:val="00983AD4"/>
    <w:rsid w:val="00984960"/>
    <w:rsid w:val="009855C7"/>
    <w:rsid w:val="00985CA5"/>
    <w:rsid w:val="00985D96"/>
    <w:rsid w:val="0098638C"/>
    <w:rsid w:val="0099068B"/>
    <w:rsid w:val="0099072D"/>
    <w:rsid w:val="00990D05"/>
    <w:rsid w:val="009916AC"/>
    <w:rsid w:val="00992A72"/>
    <w:rsid w:val="00992E88"/>
    <w:rsid w:val="00993894"/>
    <w:rsid w:val="00995FF6"/>
    <w:rsid w:val="0099602A"/>
    <w:rsid w:val="00996E4E"/>
    <w:rsid w:val="00997278"/>
    <w:rsid w:val="009A0997"/>
    <w:rsid w:val="009A0D78"/>
    <w:rsid w:val="009A1DD7"/>
    <w:rsid w:val="009A2032"/>
    <w:rsid w:val="009A2475"/>
    <w:rsid w:val="009A2665"/>
    <w:rsid w:val="009A2F3C"/>
    <w:rsid w:val="009A2F7B"/>
    <w:rsid w:val="009A39A8"/>
    <w:rsid w:val="009A3A6E"/>
    <w:rsid w:val="009A44A6"/>
    <w:rsid w:val="009A464F"/>
    <w:rsid w:val="009A4D47"/>
    <w:rsid w:val="009A7500"/>
    <w:rsid w:val="009A76FF"/>
    <w:rsid w:val="009A7924"/>
    <w:rsid w:val="009A7AFD"/>
    <w:rsid w:val="009B238D"/>
    <w:rsid w:val="009B26B6"/>
    <w:rsid w:val="009B380C"/>
    <w:rsid w:val="009B3E1D"/>
    <w:rsid w:val="009B479F"/>
    <w:rsid w:val="009B4F66"/>
    <w:rsid w:val="009B57D3"/>
    <w:rsid w:val="009B6F2D"/>
    <w:rsid w:val="009B7F19"/>
    <w:rsid w:val="009C0268"/>
    <w:rsid w:val="009C030C"/>
    <w:rsid w:val="009C03E9"/>
    <w:rsid w:val="009C2C50"/>
    <w:rsid w:val="009C2FFB"/>
    <w:rsid w:val="009C3725"/>
    <w:rsid w:val="009C3DB5"/>
    <w:rsid w:val="009C6745"/>
    <w:rsid w:val="009C74E1"/>
    <w:rsid w:val="009C77AA"/>
    <w:rsid w:val="009D25A8"/>
    <w:rsid w:val="009D2D6E"/>
    <w:rsid w:val="009D2FAC"/>
    <w:rsid w:val="009D493B"/>
    <w:rsid w:val="009D55D6"/>
    <w:rsid w:val="009D56EB"/>
    <w:rsid w:val="009D67F3"/>
    <w:rsid w:val="009D6E31"/>
    <w:rsid w:val="009D6F77"/>
    <w:rsid w:val="009E09CB"/>
    <w:rsid w:val="009E0CD0"/>
    <w:rsid w:val="009E14D2"/>
    <w:rsid w:val="009E1622"/>
    <w:rsid w:val="009E27B4"/>
    <w:rsid w:val="009E32F6"/>
    <w:rsid w:val="009E394B"/>
    <w:rsid w:val="009E3A97"/>
    <w:rsid w:val="009E49EB"/>
    <w:rsid w:val="009E5CDE"/>
    <w:rsid w:val="009E5EB1"/>
    <w:rsid w:val="009E6385"/>
    <w:rsid w:val="009E6C49"/>
    <w:rsid w:val="009E7100"/>
    <w:rsid w:val="009E78E6"/>
    <w:rsid w:val="009E7F55"/>
    <w:rsid w:val="009F052A"/>
    <w:rsid w:val="009F09B2"/>
    <w:rsid w:val="009F19EC"/>
    <w:rsid w:val="009F32EA"/>
    <w:rsid w:val="009F3E4A"/>
    <w:rsid w:val="009F4824"/>
    <w:rsid w:val="009F4A48"/>
    <w:rsid w:val="009F4AA3"/>
    <w:rsid w:val="009F7275"/>
    <w:rsid w:val="009F759B"/>
    <w:rsid w:val="00A0096B"/>
    <w:rsid w:val="00A017CD"/>
    <w:rsid w:val="00A01D5E"/>
    <w:rsid w:val="00A029A4"/>
    <w:rsid w:val="00A03F64"/>
    <w:rsid w:val="00A04AE1"/>
    <w:rsid w:val="00A0616B"/>
    <w:rsid w:val="00A062B8"/>
    <w:rsid w:val="00A06511"/>
    <w:rsid w:val="00A07235"/>
    <w:rsid w:val="00A07EFD"/>
    <w:rsid w:val="00A10748"/>
    <w:rsid w:val="00A10EFA"/>
    <w:rsid w:val="00A11359"/>
    <w:rsid w:val="00A11872"/>
    <w:rsid w:val="00A11F81"/>
    <w:rsid w:val="00A11FD3"/>
    <w:rsid w:val="00A12380"/>
    <w:rsid w:val="00A1376A"/>
    <w:rsid w:val="00A14774"/>
    <w:rsid w:val="00A148B9"/>
    <w:rsid w:val="00A1494F"/>
    <w:rsid w:val="00A154C4"/>
    <w:rsid w:val="00A155FF"/>
    <w:rsid w:val="00A15AB4"/>
    <w:rsid w:val="00A17DE6"/>
    <w:rsid w:val="00A214DB"/>
    <w:rsid w:val="00A22535"/>
    <w:rsid w:val="00A225BE"/>
    <w:rsid w:val="00A225CE"/>
    <w:rsid w:val="00A23267"/>
    <w:rsid w:val="00A23564"/>
    <w:rsid w:val="00A23CCF"/>
    <w:rsid w:val="00A2495B"/>
    <w:rsid w:val="00A26F8D"/>
    <w:rsid w:val="00A30C49"/>
    <w:rsid w:val="00A315E0"/>
    <w:rsid w:val="00A32608"/>
    <w:rsid w:val="00A344B7"/>
    <w:rsid w:val="00A35024"/>
    <w:rsid w:val="00A35974"/>
    <w:rsid w:val="00A359BC"/>
    <w:rsid w:val="00A3672D"/>
    <w:rsid w:val="00A36863"/>
    <w:rsid w:val="00A36CFE"/>
    <w:rsid w:val="00A36E8F"/>
    <w:rsid w:val="00A36F5F"/>
    <w:rsid w:val="00A3764F"/>
    <w:rsid w:val="00A418DD"/>
    <w:rsid w:val="00A4210D"/>
    <w:rsid w:val="00A439BE"/>
    <w:rsid w:val="00A447AD"/>
    <w:rsid w:val="00A45003"/>
    <w:rsid w:val="00A4567E"/>
    <w:rsid w:val="00A46220"/>
    <w:rsid w:val="00A466DA"/>
    <w:rsid w:val="00A47CBF"/>
    <w:rsid w:val="00A528FD"/>
    <w:rsid w:val="00A53FC0"/>
    <w:rsid w:val="00A5401D"/>
    <w:rsid w:val="00A5422C"/>
    <w:rsid w:val="00A56294"/>
    <w:rsid w:val="00A578C9"/>
    <w:rsid w:val="00A57B18"/>
    <w:rsid w:val="00A64B21"/>
    <w:rsid w:val="00A64FA8"/>
    <w:rsid w:val="00A651BD"/>
    <w:rsid w:val="00A654C3"/>
    <w:rsid w:val="00A6629B"/>
    <w:rsid w:val="00A66372"/>
    <w:rsid w:val="00A6734E"/>
    <w:rsid w:val="00A67C4F"/>
    <w:rsid w:val="00A70DDB"/>
    <w:rsid w:val="00A71273"/>
    <w:rsid w:val="00A72283"/>
    <w:rsid w:val="00A73A85"/>
    <w:rsid w:val="00A73CB1"/>
    <w:rsid w:val="00A75463"/>
    <w:rsid w:val="00A760E8"/>
    <w:rsid w:val="00A763AF"/>
    <w:rsid w:val="00A76B61"/>
    <w:rsid w:val="00A77441"/>
    <w:rsid w:val="00A774FC"/>
    <w:rsid w:val="00A77630"/>
    <w:rsid w:val="00A80AC3"/>
    <w:rsid w:val="00A80B78"/>
    <w:rsid w:val="00A8137B"/>
    <w:rsid w:val="00A81AC2"/>
    <w:rsid w:val="00A82720"/>
    <w:rsid w:val="00A83221"/>
    <w:rsid w:val="00A84777"/>
    <w:rsid w:val="00A85681"/>
    <w:rsid w:val="00A86A97"/>
    <w:rsid w:val="00A87066"/>
    <w:rsid w:val="00A87E96"/>
    <w:rsid w:val="00A904C7"/>
    <w:rsid w:val="00A90D45"/>
    <w:rsid w:val="00A91090"/>
    <w:rsid w:val="00A914BA"/>
    <w:rsid w:val="00A9165C"/>
    <w:rsid w:val="00A938D7"/>
    <w:rsid w:val="00A942F8"/>
    <w:rsid w:val="00A94B2D"/>
    <w:rsid w:val="00A94C29"/>
    <w:rsid w:val="00A94D7F"/>
    <w:rsid w:val="00A95758"/>
    <w:rsid w:val="00A958F9"/>
    <w:rsid w:val="00A96953"/>
    <w:rsid w:val="00A96CEF"/>
    <w:rsid w:val="00A96FDE"/>
    <w:rsid w:val="00A97932"/>
    <w:rsid w:val="00AA0318"/>
    <w:rsid w:val="00AA0D4C"/>
    <w:rsid w:val="00AA155A"/>
    <w:rsid w:val="00AA1D76"/>
    <w:rsid w:val="00AA1DB5"/>
    <w:rsid w:val="00AA1EFB"/>
    <w:rsid w:val="00AA25AC"/>
    <w:rsid w:val="00AA2BF9"/>
    <w:rsid w:val="00AA2C41"/>
    <w:rsid w:val="00AA3052"/>
    <w:rsid w:val="00AA33A8"/>
    <w:rsid w:val="00AA4C31"/>
    <w:rsid w:val="00AA5B41"/>
    <w:rsid w:val="00AA6E61"/>
    <w:rsid w:val="00AA7845"/>
    <w:rsid w:val="00AB0FCE"/>
    <w:rsid w:val="00AB11B5"/>
    <w:rsid w:val="00AB1513"/>
    <w:rsid w:val="00AB36D2"/>
    <w:rsid w:val="00AB3CA3"/>
    <w:rsid w:val="00AB3CEF"/>
    <w:rsid w:val="00AB4A0A"/>
    <w:rsid w:val="00AB4F4B"/>
    <w:rsid w:val="00AB700B"/>
    <w:rsid w:val="00AC1279"/>
    <w:rsid w:val="00AC1A4B"/>
    <w:rsid w:val="00AC1A5E"/>
    <w:rsid w:val="00AC2C86"/>
    <w:rsid w:val="00AC44BC"/>
    <w:rsid w:val="00AC4A14"/>
    <w:rsid w:val="00AC50FD"/>
    <w:rsid w:val="00AC5CAE"/>
    <w:rsid w:val="00AC5FD0"/>
    <w:rsid w:val="00AC6697"/>
    <w:rsid w:val="00AC674E"/>
    <w:rsid w:val="00AD088C"/>
    <w:rsid w:val="00AD08CA"/>
    <w:rsid w:val="00AD2612"/>
    <w:rsid w:val="00AD2BA6"/>
    <w:rsid w:val="00AD2E61"/>
    <w:rsid w:val="00AD36D3"/>
    <w:rsid w:val="00AD3AEA"/>
    <w:rsid w:val="00AD3BAA"/>
    <w:rsid w:val="00AD48B5"/>
    <w:rsid w:val="00AD48E1"/>
    <w:rsid w:val="00AD772F"/>
    <w:rsid w:val="00AD7889"/>
    <w:rsid w:val="00AE0650"/>
    <w:rsid w:val="00AE0A4C"/>
    <w:rsid w:val="00AE0D24"/>
    <w:rsid w:val="00AE1793"/>
    <w:rsid w:val="00AE18A6"/>
    <w:rsid w:val="00AE47B1"/>
    <w:rsid w:val="00AE6324"/>
    <w:rsid w:val="00AE696D"/>
    <w:rsid w:val="00AE6B17"/>
    <w:rsid w:val="00AE7B3F"/>
    <w:rsid w:val="00AF1689"/>
    <w:rsid w:val="00AF1AE7"/>
    <w:rsid w:val="00AF1D52"/>
    <w:rsid w:val="00AF422F"/>
    <w:rsid w:val="00AF4807"/>
    <w:rsid w:val="00AF48A3"/>
    <w:rsid w:val="00AF48EE"/>
    <w:rsid w:val="00AF4BB6"/>
    <w:rsid w:val="00AF501A"/>
    <w:rsid w:val="00AF5EB8"/>
    <w:rsid w:val="00B003D6"/>
    <w:rsid w:val="00B00F3C"/>
    <w:rsid w:val="00B017FA"/>
    <w:rsid w:val="00B02868"/>
    <w:rsid w:val="00B032F2"/>
    <w:rsid w:val="00B0365F"/>
    <w:rsid w:val="00B041DD"/>
    <w:rsid w:val="00B04383"/>
    <w:rsid w:val="00B049B0"/>
    <w:rsid w:val="00B057C0"/>
    <w:rsid w:val="00B05ACA"/>
    <w:rsid w:val="00B05CB6"/>
    <w:rsid w:val="00B05F9D"/>
    <w:rsid w:val="00B060A8"/>
    <w:rsid w:val="00B078A2"/>
    <w:rsid w:val="00B11213"/>
    <w:rsid w:val="00B11BB6"/>
    <w:rsid w:val="00B11DD6"/>
    <w:rsid w:val="00B132D9"/>
    <w:rsid w:val="00B14185"/>
    <w:rsid w:val="00B144D1"/>
    <w:rsid w:val="00B159DE"/>
    <w:rsid w:val="00B15C54"/>
    <w:rsid w:val="00B16B7C"/>
    <w:rsid w:val="00B17ABB"/>
    <w:rsid w:val="00B21BE6"/>
    <w:rsid w:val="00B21F14"/>
    <w:rsid w:val="00B224AA"/>
    <w:rsid w:val="00B22572"/>
    <w:rsid w:val="00B22DDF"/>
    <w:rsid w:val="00B23021"/>
    <w:rsid w:val="00B2371F"/>
    <w:rsid w:val="00B23AA5"/>
    <w:rsid w:val="00B23E3D"/>
    <w:rsid w:val="00B25263"/>
    <w:rsid w:val="00B260CE"/>
    <w:rsid w:val="00B265A2"/>
    <w:rsid w:val="00B26A68"/>
    <w:rsid w:val="00B272A3"/>
    <w:rsid w:val="00B31100"/>
    <w:rsid w:val="00B3167F"/>
    <w:rsid w:val="00B31719"/>
    <w:rsid w:val="00B32B34"/>
    <w:rsid w:val="00B32D43"/>
    <w:rsid w:val="00B33F6A"/>
    <w:rsid w:val="00B346FA"/>
    <w:rsid w:val="00B349EF"/>
    <w:rsid w:val="00B361A2"/>
    <w:rsid w:val="00B37616"/>
    <w:rsid w:val="00B37C28"/>
    <w:rsid w:val="00B37F26"/>
    <w:rsid w:val="00B4070E"/>
    <w:rsid w:val="00B407E4"/>
    <w:rsid w:val="00B41CCC"/>
    <w:rsid w:val="00B42E1F"/>
    <w:rsid w:val="00B432B6"/>
    <w:rsid w:val="00B44198"/>
    <w:rsid w:val="00B465CE"/>
    <w:rsid w:val="00B46EC3"/>
    <w:rsid w:val="00B47F57"/>
    <w:rsid w:val="00B5054F"/>
    <w:rsid w:val="00B50B78"/>
    <w:rsid w:val="00B51CEA"/>
    <w:rsid w:val="00B52780"/>
    <w:rsid w:val="00B5299A"/>
    <w:rsid w:val="00B53379"/>
    <w:rsid w:val="00B53D8B"/>
    <w:rsid w:val="00B54171"/>
    <w:rsid w:val="00B5527C"/>
    <w:rsid w:val="00B560EB"/>
    <w:rsid w:val="00B56E4B"/>
    <w:rsid w:val="00B57791"/>
    <w:rsid w:val="00B57A78"/>
    <w:rsid w:val="00B6028E"/>
    <w:rsid w:val="00B614C2"/>
    <w:rsid w:val="00B63553"/>
    <w:rsid w:val="00B63EEE"/>
    <w:rsid w:val="00B6442A"/>
    <w:rsid w:val="00B65333"/>
    <w:rsid w:val="00B65D7D"/>
    <w:rsid w:val="00B6652B"/>
    <w:rsid w:val="00B66763"/>
    <w:rsid w:val="00B66A67"/>
    <w:rsid w:val="00B66AAC"/>
    <w:rsid w:val="00B7142D"/>
    <w:rsid w:val="00B72484"/>
    <w:rsid w:val="00B72BC3"/>
    <w:rsid w:val="00B74491"/>
    <w:rsid w:val="00B77325"/>
    <w:rsid w:val="00B80E49"/>
    <w:rsid w:val="00B80F05"/>
    <w:rsid w:val="00B81022"/>
    <w:rsid w:val="00B819B5"/>
    <w:rsid w:val="00B834B4"/>
    <w:rsid w:val="00B84876"/>
    <w:rsid w:val="00B84E0A"/>
    <w:rsid w:val="00B86934"/>
    <w:rsid w:val="00B87402"/>
    <w:rsid w:val="00B876B1"/>
    <w:rsid w:val="00B900CB"/>
    <w:rsid w:val="00B91B5B"/>
    <w:rsid w:val="00B920A8"/>
    <w:rsid w:val="00B92414"/>
    <w:rsid w:val="00B93718"/>
    <w:rsid w:val="00B94698"/>
    <w:rsid w:val="00B94DE2"/>
    <w:rsid w:val="00B9654D"/>
    <w:rsid w:val="00BA03C0"/>
    <w:rsid w:val="00BA0CA8"/>
    <w:rsid w:val="00BA337F"/>
    <w:rsid w:val="00BA33FC"/>
    <w:rsid w:val="00BA5221"/>
    <w:rsid w:val="00BA6540"/>
    <w:rsid w:val="00BA6A1B"/>
    <w:rsid w:val="00BA6CEF"/>
    <w:rsid w:val="00BA6D6F"/>
    <w:rsid w:val="00BA6EA5"/>
    <w:rsid w:val="00BA72F1"/>
    <w:rsid w:val="00BA74CC"/>
    <w:rsid w:val="00BB01C9"/>
    <w:rsid w:val="00BB0E14"/>
    <w:rsid w:val="00BB0E88"/>
    <w:rsid w:val="00BB194B"/>
    <w:rsid w:val="00BB2A05"/>
    <w:rsid w:val="00BB6097"/>
    <w:rsid w:val="00BB6FF9"/>
    <w:rsid w:val="00BB7325"/>
    <w:rsid w:val="00BB7C4E"/>
    <w:rsid w:val="00BC038A"/>
    <w:rsid w:val="00BC05C8"/>
    <w:rsid w:val="00BC2F3F"/>
    <w:rsid w:val="00BC3520"/>
    <w:rsid w:val="00BC3774"/>
    <w:rsid w:val="00BC3798"/>
    <w:rsid w:val="00BC60E9"/>
    <w:rsid w:val="00BC6290"/>
    <w:rsid w:val="00BD0693"/>
    <w:rsid w:val="00BD06DE"/>
    <w:rsid w:val="00BD11C1"/>
    <w:rsid w:val="00BD237D"/>
    <w:rsid w:val="00BD2B16"/>
    <w:rsid w:val="00BD315A"/>
    <w:rsid w:val="00BD390A"/>
    <w:rsid w:val="00BD3C75"/>
    <w:rsid w:val="00BE18B4"/>
    <w:rsid w:val="00BE1E34"/>
    <w:rsid w:val="00BE2678"/>
    <w:rsid w:val="00BE2F0C"/>
    <w:rsid w:val="00BE4D29"/>
    <w:rsid w:val="00BE5AA3"/>
    <w:rsid w:val="00BE659B"/>
    <w:rsid w:val="00BE7AD5"/>
    <w:rsid w:val="00BF1D2D"/>
    <w:rsid w:val="00BF23F3"/>
    <w:rsid w:val="00BF2CD7"/>
    <w:rsid w:val="00BF4048"/>
    <w:rsid w:val="00BF4589"/>
    <w:rsid w:val="00BF483C"/>
    <w:rsid w:val="00BF5D6B"/>
    <w:rsid w:val="00BF6357"/>
    <w:rsid w:val="00BF71DA"/>
    <w:rsid w:val="00BF7925"/>
    <w:rsid w:val="00C00B52"/>
    <w:rsid w:val="00C0232F"/>
    <w:rsid w:val="00C057C2"/>
    <w:rsid w:val="00C063BD"/>
    <w:rsid w:val="00C06944"/>
    <w:rsid w:val="00C10995"/>
    <w:rsid w:val="00C115EC"/>
    <w:rsid w:val="00C1182B"/>
    <w:rsid w:val="00C121BD"/>
    <w:rsid w:val="00C1393F"/>
    <w:rsid w:val="00C14D9E"/>
    <w:rsid w:val="00C15E3B"/>
    <w:rsid w:val="00C163FE"/>
    <w:rsid w:val="00C168C9"/>
    <w:rsid w:val="00C20758"/>
    <w:rsid w:val="00C215B4"/>
    <w:rsid w:val="00C21AC0"/>
    <w:rsid w:val="00C21EFC"/>
    <w:rsid w:val="00C237B8"/>
    <w:rsid w:val="00C24662"/>
    <w:rsid w:val="00C2486B"/>
    <w:rsid w:val="00C24ED3"/>
    <w:rsid w:val="00C253DE"/>
    <w:rsid w:val="00C2677B"/>
    <w:rsid w:val="00C26E07"/>
    <w:rsid w:val="00C3049D"/>
    <w:rsid w:val="00C3224D"/>
    <w:rsid w:val="00C3247D"/>
    <w:rsid w:val="00C32EEC"/>
    <w:rsid w:val="00C33CB9"/>
    <w:rsid w:val="00C355AA"/>
    <w:rsid w:val="00C35C26"/>
    <w:rsid w:val="00C40076"/>
    <w:rsid w:val="00C43E16"/>
    <w:rsid w:val="00C43F37"/>
    <w:rsid w:val="00C45444"/>
    <w:rsid w:val="00C45FE4"/>
    <w:rsid w:val="00C461B0"/>
    <w:rsid w:val="00C4642D"/>
    <w:rsid w:val="00C51360"/>
    <w:rsid w:val="00C52262"/>
    <w:rsid w:val="00C528CC"/>
    <w:rsid w:val="00C52B0A"/>
    <w:rsid w:val="00C536E0"/>
    <w:rsid w:val="00C53AA3"/>
    <w:rsid w:val="00C53C57"/>
    <w:rsid w:val="00C5485D"/>
    <w:rsid w:val="00C5636E"/>
    <w:rsid w:val="00C5665B"/>
    <w:rsid w:val="00C5681C"/>
    <w:rsid w:val="00C5798C"/>
    <w:rsid w:val="00C60B6E"/>
    <w:rsid w:val="00C610F2"/>
    <w:rsid w:val="00C62A66"/>
    <w:rsid w:val="00C62A70"/>
    <w:rsid w:val="00C63D12"/>
    <w:rsid w:val="00C63E09"/>
    <w:rsid w:val="00C645D7"/>
    <w:rsid w:val="00C6561F"/>
    <w:rsid w:val="00C656F4"/>
    <w:rsid w:val="00C65D0F"/>
    <w:rsid w:val="00C71829"/>
    <w:rsid w:val="00C71E3F"/>
    <w:rsid w:val="00C722FC"/>
    <w:rsid w:val="00C7389B"/>
    <w:rsid w:val="00C73B74"/>
    <w:rsid w:val="00C74B42"/>
    <w:rsid w:val="00C74E34"/>
    <w:rsid w:val="00C75D43"/>
    <w:rsid w:val="00C77182"/>
    <w:rsid w:val="00C77ED0"/>
    <w:rsid w:val="00C800D0"/>
    <w:rsid w:val="00C8079B"/>
    <w:rsid w:val="00C81F35"/>
    <w:rsid w:val="00C820EE"/>
    <w:rsid w:val="00C82D28"/>
    <w:rsid w:val="00C82DCD"/>
    <w:rsid w:val="00C85AAC"/>
    <w:rsid w:val="00C861FF"/>
    <w:rsid w:val="00C86B48"/>
    <w:rsid w:val="00C87264"/>
    <w:rsid w:val="00C90C74"/>
    <w:rsid w:val="00C91137"/>
    <w:rsid w:val="00C91ABB"/>
    <w:rsid w:val="00C920E8"/>
    <w:rsid w:val="00C926D4"/>
    <w:rsid w:val="00C92CA7"/>
    <w:rsid w:val="00C92D43"/>
    <w:rsid w:val="00C93A8C"/>
    <w:rsid w:val="00C93B51"/>
    <w:rsid w:val="00C9402D"/>
    <w:rsid w:val="00C940AC"/>
    <w:rsid w:val="00C941F0"/>
    <w:rsid w:val="00C95F54"/>
    <w:rsid w:val="00C962E3"/>
    <w:rsid w:val="00C96F76"/>
    <w:rsid w:val="00C972E3"/>
    <w:rsid w:val="00C97549"/>
    <w:rsid w:val="00C97E8D"/>
    <w:rsid w:val="00CA0F16"/>
    <w:rsid w:val="00CA1600"/>
    <w:rsid w:val="00CA1AD5"/>
    <w:rsid w:val="00CA2ED8"/>
    <w:rsid w:val="00CA30CC"/>
    <w:rsid w:val="00CA384D"/>
    <w:rsid w:val="00CA38BF"/>
    <w:rsid w:val="00CA4251"/>
    <w:rsid w:val="00CA55F1"/>
    <w:rsid w:val="00CA58A7"/>
    <w:rsid w:val="00CA66C8"/>
    <w:rsid w:val="00CA727C"/>
    <w:rsid w:val="00CA77A5"/>
    <w:rsid w:val="00CA7D4A"/>
    <w:rsid w:val="00CB0645"/>
    <w:rsid w:val="00CB0959"/>
    <w:rsid w:val="00CB0D34"/>
    <w:rsid w:val="00CB1E05"/>
    <w:rsid w:val="00CB20B6"/>
    <w:rsid w:val="00CB233F"/>
    <w:rsid w:val="00CB2731"/>
    <w:rsid w:val="00CB347F"/>
    <w:rsid w:val="00CB536A"/>
    <w:rsid w:val="00CB607A"/>
    <w:rsid w:val="00CB60C5"/>
    <w:rsid w:val="00CB6DA1"/>
    <w:rsid w:val="00CC043A"/>
    <w:rsid w:val="00CC06CB"/>
    <w:rsid w:val="00CC1A49"/>
    <w:rsid w:val="00CC1CE1"/>
    <w:rsid w:val="00CC2098"/>
    <w:rsid w:val="00CC3536"/>
    <w:rsid w:val="00CC3596"/>
    <w:rsid w:val="00CC3D34"/>
    <w:rsid w:val="00CC4E9D"/>
    <w:rsid w:val="00CC6708"/>
    <w:rsid w:val="00CC72BD"/>
    <w:rsid w:val="00CD04AD"/>
    <w:rsid w:val="00CD0CFE"/>
    <w:rsid w:val="00CD1647"/>
    <w:rsid w:val="00CD1B17"/>
    <w:rsid w:val="00CD1D5F"/>
    <w:rsid w:val="00CD3306"/>
    <w:rsid w:val="00CD3423"/>
    <w:rsid w:val="00CD3467"/>
    <w:rsid w:val="00CD3A0D"/>
    <w:rsid w:val="00CD4005"/>
    <w:rsid w:val="00CD457B"/>
    <w:rsid w:val="00CD4DEC"/>
    <w:rsid w:val="00CD4E32"/>
    <w:rsid w:val="00CD51C0"/>
    <w:rsid w:val="00CD685F"/>
    <w:rsid w:val="00CD74E9"/>
    <w:rsid w:val="00CD7A6E"/>
    <w:rsid w:val="00CE0875"/>
    <w:rsid w:val="00CE0BA3"/>
    <w:rsid w:val="00CE1AFD"/>
    <w:rsid w:val="00CE3DDC"/>
    <w:rsid w:val="00CE3DF1"/>
    <w:rsid w:val="00CE53F6"/>
    <w:rsid w:val="00CE6BE3"/>
    <w:rsid w:val="00CE791C"/>
    <w:rsid w:val="00CF07C2"/>
    <w:rsid w:val="00CF1678"/>
    <w:rsid w:val="00CF16E5"/>
    <w:rsid w:val="00CF308B"/>
    <w:rsid w:val="00CF3224"/>
    <w:rsid w:val="00CF346D"/>
    <w:rsid w:val="00CF4486"/>
    <w:rsid w:val="00CF4FF2"/>
    <w:rsid w:val="00CF5982"/>
    <w:rsid w:val="00CF5AE6"/>
    <w:rsid w:val="00CF5DFE"/>
    <w:rsid w:val="00CF6106"/>
    <w:rsid w:val="00CF6E4A"/>
    <w:rsid w:val="00CF6E8F"/>
    <w:rsid w:val="00CF730B"/>
    <w:rsid w:val="00CF7952"/>
    <w:rsid w:val="00D02ABA"/>
    <w:rsid w:val="00D03332"/>
    <w:rsid w:val="00D0384F"/>
    <w:rsid w:val="00D03963"/>
    <w:rsid w:val="00D048B0"/>
    <w:rsid w:val="00D05528"/>
    <w:rsid w:val="00D05AF1"/>
    <w:rsid w:val="00D129FA"/>
    <w:rsid w:val="00D1362E"/>
    <w:rsid w:val="00D13A7A"/>
    <w:rsid w:val="00D15343"/>
    <w:rsid w:val="00D16ACA"/>
    <w:rsid w:val="00D17425"/>
    <w:rsid w:val="00D17B1E"/>
    <w:rsid w:val="00D203A6"/>
    <w:rsid w:val="00D2088B"/>
    <w:rsid w:val="00D2286E"/>
    <w:rsid w:val="00D23926"/>
    <w:rsid w:val="00D23E5D"/>
    <w:rsid w:val="00D24270"/>
    <w:rsid w:val="00D24AD7"/>
    <w:rsid w:val="00D2557B"/>
    <w:rsid w:val="00D25A6C"/>
    <w:rsid w:val="00D25FA1"/>
    <w:rsid w:val="00D26FFF"/>
    <w:rsid w:val="00D2774D"/>
    <w:rsid w:val="00D322B0"/>
    <w:rsid w:val="00D32840"/>
    <w:rsid w:val="00D32C00"/>
    <w:rsid w:val="00D33B93"/>
    <w:rsid w:val="00D34D26"/>
    <w:rsid w:val="00D35518"/>
    <w:rsid w:val="00D35F88"/>
    <w:rsid w:val="00D3656E"/>
    <w:rsid w:val="00D3758B"/>
    <w:rsid w:val="00D4094E"/>
    <w:rsid w:val="00D40D5C"/>
    <w:rsid w:val="00D420CC"/>
    <w:rsid w:val="00D42D00"/>
    <w:rsid w:val="00D445C6"/>
    <w:rsid w:val="00D4466A"/>
    <w:rsid w:val="00D46785"/>
    <w:rsid w:val="00D4695F"/>
    <w:rsid w:val="00D46F4C"/>
    <w:rsid w:val="00D47DC6"/>
    <w:rsid w:val="00D504A7"/>
    <w:rsid w:val="00D51146"/>
    <w:rsid w:val="00D51343"/>
    <w:rsid w:val="00D5186D"/>
    <w:rsid w:val="00D52381"/>
    <w:rsid w:val="00D5352F"/>
    <w:rsid w:val="00D53AF1"/>
    <w:rsid w:val="00D551D0"/>
    <w:rsid w:val="00D559F4"/>
    <w:rsid w:val="00D560DE"/>
    <w:rsid w:val="00D566F7"/>
    <w:rsid w:val="00D57BE5"/>
    <w:rsid w:val="00D61F41"/>
    <w:rsid w:val="00D6331D"/>
    <w:rsid w:val="00D633C4"/>
    <w:rsid w:val="00D64458"/>
    <w:rsid w:val="00D645DD"/>
    <w:rsid w:val="00D64ADD"/>
    <w:rsid w:val="00D64AF1"/>
    <w:rsid w:val="00D65A2A"/>
    <w:rsid w:val="00D66051"/>
    <w:rsid w:val="00D67193"/>
    <w:rsid w:val="00D67D44"/>
    <w:rsid w:val="00D67E84"/>
    <w:rsid w:val="00D70136"/>
    <w:rsid w:val="00D704A3"/>
    <w:rsid w:val="00D70D7A"/>
    <w:rsid w:val="00D71401"/>
    <w:rsid w:val="00D71B0B"/>
    <w:rsid w:val="00D7301F"/>
    <w:rsid w:val="00D73BC6"/>
    <w:rsid w:val="00D73C5F"/>
    <w:rsid w:val="00D7627F"/>
    <w:rsid w:val="00D76472"/>
    <w:rsid w:val="00D76C68"/>
    <w:rsid w:val="00D7797B"/>
    <w:rsid w:val="00D8061D"/>
    <w:rsid w:val="00D8167B"/>
    <w:rsid w:val="00D83BF0"/>
    <w:rsid w:val="00D85989"/>
    <w:rsid w:val="00D8652B"/>
    <w:rsid w:val="00D8658E"/>
    <w:rsid w:val="00D872CD"/>
    <w:rsid w:val="00D872E7"/>
    <w:rsid w:val="00D90387"/>
    <w:rsid w:val="00D90FC2"/>
    <w:rsid w:val="00D91E20"/>
    <w:rsid w:val="00D91E9B"/>
    <w:rsid w:val="00D92558"/>
    <w:rsid w:val="00D92BDE"/>
    <w:rsid w:val="00D92C71"/>
    <w:rsid w:val="00D93EB2"/>
    <w:rsid w:val="00D96E49"/>
    <w:rsid w:val="00D979F2"/>
    <w:rsid w:val="00D97A61"/>
    <w:rsid w:val="00DA079C"/>
    <w:rsid w:val="00DA1A10"/>
    <w:rsid w:val="00DA232C"/>
    <w:rsid w:val="00DA24E5"/>
    <w:rsid w:val="00DA3135"/>
    <w:rsid w:val="00DA4D80"/>
    <w:rsid w:val="00DA4E73"/>
    <w:rsid w:val="00DA5477"/>
    <w:rsid w:val="00DA5EFD"/>
    <w:rsid w:val="00DA711B"/>
    <w:rsid w:val="00DA7656"/>
    <w:rsid w:val="00DB0B20"/>
    <w:rsid w:val="00DB131A"/>
    <w:rsid w:val="00DB179A"/>
    <w:rsid w:val="00DB1EF7"/>
    <w:rsid w:val="00DB2896"/>
    <w:rsid w:val="00DB3831"/>
    <w:rsid w:val="00DB3F28"/>
    <w:rsid w:val="00DB58C2"/>
    <w:rsid w:val="00DC0209"/>
    <w:rsid w:val="00DC13B8"/>
    <w:rsid w:val="00DC1BCC"/>
    <w:rsid w:val="00DC3314"/>
    <w:rsid w:val="00DC34DC"/>
    <w:rsid w:val="00DC39AD"/>
    <w:rsid w:val="00DC3AD5"/>
    <w:rsid w:val="00DC55D0"/>
    <w:rsid w:val="00DC6E42"/>
    <w:rsid w:val="00DC7548"/>
    <w:rsid w:val="00DD0981"/>
    <w:rsid w:val="00DD223D"/>
    <w:rsid w:val="00DD3510"/>
    <w:rsid w:val="00DD3A32"/>
    <w:rsid w:val="00DD3E4A"/>
    <w:rsid w:val="00DD48BB"/>
    <w:rsid w:val="00DD5934"/>
    <w:rsid w:val="00DD7250"/>
    <w:rsid w:val="00DD7798"/>
    <w:rsid w:val="00DD7D43"/>
    <w:rsid w:val="00DE06F1"/>
    <w:rsid w:val="00DE0D7D"/>
    <w:rsid w:val="00DE17E8"/>
    <w:rsid w:val="00DE34DB"/>
    <w:rsid w:val="00DE36E8"/>
    <w:rsid w:val="00DE3975"/>
    <w:rsid w:val="00DE39D6"/>
    <w:rsid w:val="00DE43B4"/>
    <w:rsid w:val="00DE458F"/>
    <w:rsid w:val="00DE530C"/>
    <w:rsid w:val="00DE5670"/>
    <w:rsid w:val="00DE5B3B"/>
    <w:rsid w:val="00DE5C81"/>
    <w:rsid w:val="00DE5CF6"/>
    <w:rsid w:val="00DE5DDB"/>
    <w:rsid w:val="00DE6AE5"/>
    <w:rsid w:val="00DE7662"/>
    <w:rsid w:val="00DF0641"/>
    <w:rsid w:val="00DF0E82"/>
    <w:rsid w:val="00DF0FD7"/>
    <w:rsid w:val="00DF1DD1"/>
    <w:rsid w:val="00DF23CC"/>
    <w:rsid w:val="00DF291F"/>
    <w:rsid w:val="00DF2D46"/>
    <w:rsid w:val="00DF3014"/>
    <w:rsid w:val="00DF30A9"/>
    <w:rsid w:val="00DF3309"/>
    <w:rsid w:val="00DF3CBB"/>
    <w:rsid w:val="00DF56BB"/>
    <w:rsid w:val="00DF5A4B"/>
    <w:rsid w:val="00DF5CFD"/>
    <w:rsid w:val="00E0013B"/>
    <w:rsid w:val="00E0043D"/>
    <w:rsid w:val="00E00B23"/>
    <w:rsid w:val="00E0151B"/>
    <w:rsid w:val="00E01C5F"/>
    <w:rsid w:val="00E02093"/>
    <w:rsid w:val="00E0267E"/>
    <w:rsid w:val="00E032F2"/>
    <w:rsid w:val="00E0377C"/>
    <w:rsid w:val="00E03E68"/>
    <w:rsid w:val="00E0631D"/>
    <w:rsid w:val="00E06FCB"/>
    <w:rsid w:val="00E0721B"/>
    <w:rsid w:val="00E07249"/>
    <w:rsid w:val="00E10424"/>
    <w:rsid w:val="00E10A9B"/>
    <w:rsid w:val="00E10DFD"/>
    <w:rsid w:val="00E1159F"/>
    <w:rsid w:val="00E12E57"/>
    <w:rsid w:val="00E12ED9"/>
    <w:rsid w:val="00E13899"/>
    <w:rsid w:val="00E15055"/>
    <w:rsid w:val="00E1536B"/>
    <w:rsid w:val="00E1569B"/>
    <w:rsid w:val="00E15AEE"/>
    <w:rsid w:val="00E17004"/>
    <w:rsid w:val="00E17B78"/>
    <w:rsid w:val="00E17E6C"/>
    <w:rsid w:val="00E202E5"/>
    <w:rsid w:val="00E21467"/>
    <w:rsid w:val="00E21AA3"/>
    <w:rsid w:val="00E21B82"/>
    <w:rsid w:val="00E2323C"/>
    <w:rsid w:val="00E23499"/>
    <w:rsid w:val="00E2361B"/>
    <w:rsid w:val="00E23A00"/>
    <w:rsid w:val="00E24B8F"/>
    <w:rsid w:val="00E26076"/>
    <w:rsid w:val="00E3036A"/>
    <w:rsid w:val="00E30941"/>
    <w:rsid w:val="00E317EC"/>
    <w:rsid w:val="00E31E0A"/>
    <w:rsid w:val="00E334B8"/>
    <w:rsid w:val="00E3440C"/>
    <w:rsid w:val="00E34751"/>
    <w:rsid w:val="00E347A3"/>
    <w:rsid w:val="00E34B6F"/>
    <w:rsid w:val="00E34D78"/>
    <w:rsid w:val="00E3519F"/>
    <w:rsid w:val="00E36688"/>
    <w:rsid w:val="00E367A8"/>
    <w:rsid w:val="00E36891"/>
    <w:rsid w:val="00E36970"/>
    <w:rsid w:val="00E37FBB"/>
    <w:rsid w:val="00E421F7"/>
    <w:rsid w:val="00E42204"/>
    <w:rsid w:val="00E424D3"/>
    <w:rsid w:val="00E42546"/>
    <w:rsid w:val="00E4274D"/>
    <w:rsid w:val="00E428FA"/>
    <w:rsid w:val="00E42F3A"/>
    <w:rsid w:val="00E435E0"/>
    <w:rsid w:val="00E43763"/>
    <w:rsid w:val="00E43836"/>
    <w:rsid w:val="00E454F6"/>
    <w:rsid w:val="00E456DD"/>
    <w:rsid w:val="00E4657F"/>
    <w:rsid w:val="00E46958"/>
    <w:rsid w:val="00E46A77"/>
    <w:rsid w:val="00E47C38"/>
    <w:rsid w:val="00E47F47"/>
    <w:rsid w:val="00E50068"/>
    <w:rsid w:val="00E510B4"/>
    <w:rsid w:val="00E51C37"/>
    <w:rsid w:val="00E51D4C"/>
    <w:rsid w:val="00E52D40"/>
    <w:rsid w:val="00E534FD"/>
    <w:rsid w:val="00E53960"/>
    <w:rsid w:val="00E54793"/>
    <w:rsid w:val="00E54C18"/>
    <w:rsid w:val="00E551B3"/>
    <w:rsid w:val="00E553D3"/>
    <w:rsid w:val="00E5570E"/>
    <w:rsid w:val="00E5578B"/>
    <w:rsid w:val="00E571C7"/>
    <w:rsid w:val="00E6078C"/>
    <w:rsid w:val="00E60BE2"/>
    <w:rsid w:val="00E615B7"/>
    <w:rsid w:val="00E6174E"/>
    <w:rsid w:val="00E61D6E"/>
    <w:rsid w:val="00E62F86"/>
    <w:rsid w:val="00E643E2"/>
    <w:rsid w:val="00E65A23"/>
    <w:rsid w:val="00E66602"/>
    <w:rsid w:val="00E677EF"/>
    <w:rsid w:val="00E701C2"/>
    <w:rsid w:val="00E70D26"/>
    <w:rsid w:val="00E70F29"/>
    <w:rsid w:val="00E72353"/>
    <w:rsid w:val="00E72615"/>
    <w:rsid w:val="00E7373D"/>
    <w:rsid w:val="00E740E3"/>
    <w:rsid w:val="00E779AA"/>
    <w:rsid w:val="00E80303"/>
    <w:rsid w:val="00E84950"/>
    <w:rsid w:val="00E84A2B"/>
    <w:rsid w:val="00E85B56"/>
    <w:rsid w:val="00E860BE"/>
    <w:rsid w:val="00E8713F"/>
    <w:rsid w:val="00E87DE6"/>
    <w:rsid w:val="00E90896"/>
    <w:rsid w:val="00E910A8"/>
    <w:rsid w:val="00E9196C"/>
    <w:rsid w:val="00E91EEF"/>
    <w:rsid w:val="00E91EFC"/>
    <w:rsid w:val="00E93065"/>
    <w:rsid w:val="00E93DC1"/>
    <w:rsid w:val="00E94600"/>
    <w:rsid w:val="00E95685"/>
    <w:rsid w:val="00E95B4A"/>
    <w:rsid w:val="00E95CB7"/>
    <w:rsid w:val="00E96193"/>
    <w:rsid w:val="00E9631A"/>
    <w:rsid w:val="00E96F85"/>
    <w:rsid w:val="00EA0872"/>
    <w:rsid w:val="00EA142D"/>
    <w:rsid w:val="00EA23C8"/>
    <w:rsid w:val="00EA2DDF"/>
    <w:rsid w:val="00EA328E"/>
    <w:rsid w:val="00EA33B0"/>
    <w:rsid w:val="00EA478B"/>
    <w:rsid w:val="00EA5AAD"/>
    <w:rsid w:val="00EA7159"/>
    <w:rsid w:val="00EA7AF3"/>
    <w:rsid w:val="00EB1A8D"/>
    <w:rsid w:val="00EB1CC9"/>
    <w:rsid w:val="00EB26E6"/>
    <w:rsid w:val="00EB29E1"/>
    <w:rsid w:val="00EB3A6D"/>
    <w:rsid w:val="00EB3DAB"/>
    <w:rsid w:val="00EB481D"/>
    <w:rsid w:val="00EB65C2"/>
    <w:rsid w:val="00EB6F7D"/>
    <w:rsid w:val="00EB76A3"/>
    <w:rsid w:val="00EC0617"/>
    <w:rsid w:val="00EC068C"/>
    <w:rsid w:val="00EC0F53"/>
    <w:rsid w:val="00EC3073"/>
    <w:rsid w:val="00EC4036"/>
    <w:rsid w:val="00EC4742"/>
    <w:rsid w:val="00EC48A0"/>
    <w:rsid w:val="00EC4E1B"/>
    <w:rsid w:val="00EC52EE"/>
    <w:rsid w:val="00EC596F"/>
    <w:rsid w:val="00EC5CDC"/>
    <w:rsid w:val="00EC5E79"/>
    <w:rsid w:val="00EC6222"/>
    <w:rsid w:val="00EC62F7"/>
    <w:rsid w:val="00EC6E93"/>
    <w:rsid w:val="00EC7B8F"/>
    <w:rsid w:val="00EC7D87"/>
    <w:rsid w:val="00EC7FBD"/>
    <w:rsid w:val="00ED03CD"/>
    <w:rsid w:val="00ED05FD"/>
    <w:rsid w:val="00ED0D99"/>
    <w:rsid w:val="00ED19A1"/>
    <w:rsid w:val="00ED2101"/>
    <w:rsid w:val="00ED2649"/>
    <w:rsid w:val="00ED6F8A"/>
    <w:rsid w:val="00ED7E81"/>
    <w:rsid w:val="00EE02A8"/>
    <w:rsid w:val="00EE08DA"/>
    <w:rsid w:val="00EE17F2"/>
    <w:rsid w:val="00EE1A43"/>
    <w:rsid w:val="00EE2641"/>
    <w:rsid w:val="00EE38C3"/>
    <w:rsid w:val="00EE4740"/>
    <w:rsid w:val="00EE4B50"/>
    <w:rsid w:val="00EE69AD"/>
    <w:rsid w:val="00EE6BC4"/>
    <w:rsid w:val="00EE7370"/>
    <w:rsid w:val="00EE7CD6"/>
    <w:rsid w:val="00EF01DF"/>
    <w:rsid w:val="00EF0DDB"/>
    <w:rsid w:val="00EF1361"/>
    <w:rsid w:val="00EF2E80"/>
    <w:rsid w:val="00EF32F0"/>
    <w:rsid w:val="00EF682C"/>
    <w:rsid w:val="00EF6894"/>
    <w:rsid w:val="00EF7D90"/>
    <w:rsid w:val="00F0174B"/>
    <w:rsid w:val="00F018DC"/>
    <w:rsid w:val="00F01B26"/>
    <w:rsid w:val="00F020D0"/>
    <w:rsid w:val="00F0334F"/>
    <w:rsid w:val="00F0360A"/>
    <w:rsid w:val="00F03F66"/>
    <w:rsid w:val="00F043F9"/>
    <w:rsid w:val="00F04F10"/>
    <w:rsid w:val="00F06451"/>
    <w:rsid w:val="00F07FD5"/>
    <w:rsid w:val="00F106A3"/>
    <w:rsid w:val="00F10C59"/>
    <w:rsid w:val="00F11110"/>
    <w:rsid w:val="00F11EC5"/>
    <w:rsid w:val="00F12208"/>
    <w:rsid w:val="00F12965"/>
    <w:rsid w:val="00F133FA"/>
    <w:rsid w:val="00F13838"/>
    <w:rsid w:val="00F1497A"/>
    <w:rsid w:val="00F149FD"/>
    <w:rsid w:val="00F1550A"/>
    <w:rsid w:val="00F17D3B"/>
    <w:rsid w:val="00F203D9"/>
    <w:rsid w:val="00F20452"/>
    <w:rsid w:val="00F20E31"/>
    <w:rsid w:val="00F21140"/>
    <w:rsid w:val="00F2367F"/>
    <w:rsid w:val="00F3060E"/>
    <w:rsid w:val="00F3068A"/>
    <w:rsid w:val="00F30856"/>
    <w:rsid w:val="00F3087F"/>
    <w:rsid w:val="00F317E5"/>
    <w:rsid w:val="00F32816"/>
    <w:rsid w:val="00F33725"/>
    <w:rsid w:val="00F337BE"/>
    <w:rsid w:val="00F3384D"/>
    <w:rsid w:val="00F33898"/>
    <w:rsid w:val="00F34F99"/>
    <w:rsid w:val="00F356A8"/>
    <w:rsid w:val="00F36D3F"/>
    <w:rsid w:val="00F3723F"/>
    <w:rsid w:val="00F401D1"/>
    <w:rsid w:val="00F40762"/>
    <w:rsid w:val="00F41A87"/>
    <w:rsid w:val="00F42E9A"/>
    <w:rsid w:val="00F43B99"/>
    <w:rsid w:val="00F4429E"/>
    <w:rsid w:val="00F4488D"/>
    <w:rsid w:val="00F44B2A"/>
    <w:rsid w:val="00F457B1"/>
    <w:rsid w:val="00F45FBB"/>
    <w:rsid w:val="00F463F1"/>
    <w:rsid w:val="00F50780"/>
    <w:rsid w:val="00F51243"/>
    <w:rsid w:val="00F51274"/>
    <w:rsid w:val="00F516E2"/>
    <w:rsid w:val="00F51DB3"/>
    <w:rsid w:val="00F547E0"/>
    <w:rsid w:val="00F54AEC"/>
    <w:rsid w:val="00F55BCE"/>
    <w:rsid w:val="00F56243"/>
    <w:rsid w:val="00F57B4A"/>
    <w:rsid w:val="00F60281"/>
    <w:rsid w:val="00F60673"/>
    <w:rsid w:val="00F608C5"/>
    <w:rsid w:val="00F64313"/>
    <w:rsid w:val="00F6440B"/>
    <w:rsid w:val="00F64665"/>
    <w:rsid w:val="00F6554B"/>
    <w:rsid w:val="00F664B7"/>
    <w:rsid w:val="00F67812"/>
    <w:rsid w:val="00F71F97"/>
    <w:rsid w:val="00F72C57"/>
    <w:rsid w:val="00F738D4"/>
    <w:rsid w:val="00F73C50"/>
    <w:rsid w:val="00F73D73"/>
    <w:rsid w:val="00F76299"/>
    <w:rsid w:val="00F767EA"/>
    <w:rsid w:val="00F771F0"/>
    <w:rsid w:val="00F776C0"/>
    <w:rsid w:val="00F77F4A"/>
    <w:rsid w:val="00F84363"/>
    <w:rsid w:val="00F8485D"/>
    <w:rsid w:val="00F84AE3"/>
    <w:rsid w:val="00F84E28"/>
    <w:rsid w:val="00F858FF"/>
    <w:rsid w:val="00F86793"/>
    <w:rsid w:val="00F86976"/>
    <w:rsid w:val="00F86D60"/>
    <w:rsid w:val="00F87359"/>
    <w:rsid w:val="00F87512"/>
    <w:rsid w:val="00F8758E"/>
    <w:rsid w:val="00F90F36"/>
    <w:rsid w:val="00F9137D"/>
    <w:rsid w:val="00F914B8"/>
    <w:rsid w:val="00F931CC"/>
    <w:rsid w:val="00F934EE"/>
    <w:rsid w:val="00F9364A"/>
    <w:rsid w:val="00F944DB"/>
    <w:rsid w:val="00F94539"/>
    <w:rsid w:val="00F94645"/>
    <w:rsid w:val="00F95778"/>
    <w:rsid w:val="00F96317"/>
    <w:rsid w:val="00F96465"/>
    <w:rsid w:val="00F97193"/>
    <w:rsid w:val="00FA043F"/>
    <w:rsid w:val="00FA0761"/>
    <w:rsid w:val="00FA07C7"/>
    <w:rsid w:val="00FA1903"/>
    <w:rsid w:val="00FA1DAE"/>
    <w:rsid w:val="00FA2172"/>
    <w:rsid w:val="00FA24F3"/>
    <w:rsid w:val="00FA2CC7"/>
    <w:rsid w:val="00FA5552"/>
    <w:rsid w:val="00FA5C54"/>
    <w:rsid w:val="00FA6066"/>
    <w:rsid w:val="00FA6914"/>
    <w:rsid w:val="00FA70EA"/>
    <w:rsid w:val="00FA71CF"/>
    <w:rsid w:val="00FB12C5"/>
    <w:rsid w:val="00FB1730"/>
    <w:rsid w:val="00FB29DB"/>
    <w:rsid w:val="00FB2BCE"/>
    <w:rsid w:val="00FB30E1"/>
    <w:rsid w:val="00FB3CBB"/>
    <w:rsid w:val="00FB4685"/>
    <w:rsid w:val="00FB4B39"/>
    <w:rsid w:val="00FB4F93"/>
    <w:rsid w:val="00FB6AAD"/>
    <w:rsid w:val="00FB6BE1"/>
    <w:rsid w:val="00FB7D0A"/>
    <w:rsid w:val="00FC05B6"/>
    <w:rsid w:val="00FC11F6"/>
    <w:rsid w:val="00FC20E6"/>
    <w:rsid w:val="00FC21A7"/>
    <w:rsid w:val="00FC2256"/>
    <w:rsid w:val="00FC268F"/>
    <w:rsid w:val="00FC38A9"/>
    <w:rsid w:val="00FC3F47"/>
    <w:rsid w:val="00FC4424"/>
    <w:rsid w:val="00FC5BD6"/>
    <w:rsid w:val="00FC64A1"/>
    <w:rsid w:val="00FC6C12"/>
    <w:rsid w:val="00FC6E2E"/>
    <w:rsid w:val="00FC7167"/>
    <w:rsid w:val="00FC735D"/>
    <w:rsid w:val="00FD0B63"/>
    <w:rsid w:val="00FD30C7"/>
    <w:rsid w:val="00FD5EE9"/>
    <w:rsid w:val="00FD6341"/>
    <w:rsid w:val="00FD6921"/>
    <w:rsid w:val="00FD69E4"/>
    <w:rsid w:val="00FD6E8B"/>
    <w:rsid w:val="00FD7937"/>
    <w:rsid w:val="00FE005E"/>
    <w:rsid w:val="00FE1945"/>
    <w:rsid w:val="00FE1D24"/>
    <w:rsid w:val="00FE252E"/>
    <w:rsid w:val="00FE2D03"/>
    <w:rsid w:val="00FE31FE"/>
    <w:rsid w:val="00FE32CC"/>
    <w:rsid w:val="00FE34E6"/>
    <w:rsid w:val="00FE3573"/>
    <w:rsid w:val="00FE43BF"/>
    <w:rsid w:val="00FE6059"/>
    <w:rsid w:val="00FE6769"/>
    <w:rsid w:val="00FE79B0"/>
    <w:rsid w:val="00FF06B5"/>
    <w:rsid w:val="00FF0C62"/>
    <w:rsid w:val="00FF0FE3"/>
    <w:rsid w:val="00FF264B"/>
    <w:rsid w:val="00FF4B45"/>
    <w:rsid w:val="00FF5088"/>
    <w:rsid w:val="00FF5320"/>
    <w:rsid w:val="00FF56A9"/>
    <w:rsid w:val="00FF56D2"/>
    <w:rsid w:val="00FF5BD0"/>
    <w:rsid w:val="00FF6439"/>
    <w:rsid w:val="00FF6518"/>
    <w:rsid w:val="00FF6901"/>
    <w:rsid w:val="00FF6BA7"/>
    <w:rsid w:val="00FF71A8"/>
    <w:rsid w:val="00FF7963"/>
    <w:rsid w:val="00FF7E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DC8EB"/>
  <w15:docId w15:val="{212E4549-CC9C-4F57-8C4E-1250B59D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5A4B"/>
    <w:pPr>
      <w:spacing w:after="0" w:line="240" w:lineRule="auto"/>
    </w:pPr>
    <w:rPr>
      <w:rFonts w:ascii="Times New Roman" w:eastAsia="Times New Roman" w:hAnsi="Times New Roman" w:cs="Times New Roman"/>
      <w:sz w:val="24"/>
      <w:szCs w:val="24"/>
      <w:lang w:val="en-US"/>
    </w:rPr>
  </w:style>
  <w:style w:type="paragraph" w:styleId="Nagwek1">
    <w:name w:val="heading 1"/>
    <w:basedOn w:val="Normalny"/>
    <w:next w:val="Normalny"/>
    <w:link w:val="Nagwek1Znak"/>
    <w:uiPriority w:val="99"/>
    <w:qFormat/>
    <w:rsid w:val="00154D25"/>
    <w:pPr>
      <w:keepNext/>
      <w:numPr>
        <w:numId w:val="4"/>
      </w:numPr>
      <w:jc w:val="both"/>
      <w:outlineLvl w:val="0"/>
    </w:pPr>
    <w:rPr>
      <w:rFonts w:ascii="Verdana" w:hAnsi="Verdana"/>
      <w:b/>
      <w:bCs/>
      <w:sz w:val="22"/>
    </w:rPr>
  </w:style>
  <w:style w:type="paragraph" w:styleId="Nagwek3">
    <w:name w:val="heading 3"/>
    <w:basedOn w:val="Normalny"/>
    <w:next w:val="Normalny"/>
    <w:link w:val="Nagwek3Znak"/>
    <w:uiPriority w:val="99"/>
    <w:qFormat/>
    <w:rsid w:val="00154D25"/>
    <w:pPr>
      <w:keepNext/>
      <w:spacing w:before="240" w:after="60"/>
      <w:outlineLvl w:val="2"/>
    </w:pPr>
    <w:rPr>
      <w:rFonts w:ascii="Cambria" w:hAnsi="Cambria"/>
      <w:b/>
      <w:bCs/>
      <w:sz w:val="26"/>
      <w:szCs w:val="26"/>
    </w:rPr>
  </w:style>
  <w:style w:type="paragraph" w:styleId="Nagwek6">
    <w:name w:val="heading 6"/>
    <w:basedOn w:val="Normalny"/>
    <w:next w:val="Normalny"/>
    <w:link w:val="Nagwek6Znak"/>
    <w:uiPriority w:val="99"/>
    <w:qFormat/>
    <w:rsid w:val="00154D25"/>
    <w:pPr>
      <w:keepNext/>
      <w:jc w:val="right"/>
      <w:outlineLvl w:val="5"/>
    </w:pPr>
    <w:rPr>
      <w:rFonts w:ascii="Calibri" w:hAnsi="Calibri"/>
      <w:b/>
      <w:bCs/>
      <w:sz w:val="20"/>
      <w:szCs w:val="20"/>
    </w:rPr>
  </w:style>
  <w:style w:type="paragraph" w:styleId="Nagwek9">
    <w:name w:val="heading 9"/>
    <w:basedOn w:val="Normalny"/>
    <w:next w:val="Normalny"/>
    <w:link w:val="Nagwek9Znak"/>
    <w:uiPriority w:val="99"/>
    <w:qFormat/>
    <w:rsid w:val="00154D25"/>
    <w:pPr>
      <w:spacing w:before="240" w:after="60"/>
      <w:outlineLvl w:val="8"/>
    </w:pPr>
    <w:rPr>
      <w:rFonts w:ascii="Arial" w:hAnsi="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154D25"/>
    <w:rPr>
      <w:rFonts w:ascii="Verdana" w:eastAsia="Times New Roman" w:hAnsi="Verdana" w:cs="Times New Roman"/>
      <w:b/>
      <w:bCs/>
      <w:szCs w:val="24"/>
      <w:lang w:val="en-US"/>
    </w:rPr>
  </w:style>
  <w:style w:type="character" w:customStyle="1" w:styleId="Nagwek3Znak">
    <w:name w:val="Nagłówek 3 Znak"/>
    <w:basedOn w:val="Domylnaczcionkaakapitu"/>
    <w:link w:val="Nagwek3"/>
    <w:uiPriority w:val="99"/>
    <w:rsid w:val="00154D25"/>
    <w:rPr>
      <w:rFonts w:ascii="Cambria" w:eastAsia="Times New Roman" w:hAnsi="Cambria" w:cs="Times New Roman"/>
      <w:b/>
      <w:bCs/>
      <w:sz w:val="26"/>
      <w:szCs w:val="26"/>
    </w:rPr>
  </w:style>
  <w:style w:type="character" w:customStyle="1" w:styleId="Nagwek6Znak">
    <w:name w:val="Nagłówek 6 Znak"/>
    <w:basedOn w:val="Domylnaczcionkaakapitu"/>
    <w:link w:val="Nagwek6"/>
    <w:uiPriority w:val="99"/>
    <w:rsid w:val="00154D25"/>
    <w:rPr>
      <w:rFonts w:ascii="Calibri" w:eastAsia="Times New Roman" w:hAnsi="Calibri" w:cs="Times New Roman"/>
      <w:b/>
      <w:bCs/>
      <w:sz w:val="20"/>
      <w:szCs w:val="20"/>
    </w:rPr>
  </w:style>
  <w:style w:type="character" w:customStyle="1" w:styleId="Nagwek9Znak">
    <w:name w:val="Nagłówek 9 Znak"/>
    <w:basedOn w:val="Domylnaczcionkaakapitu"/>
    <w:link w:val="Nagwek9"/>
    <w:uiPriority w:val="99"/>
    <w:rsid w:val="00154D25"/>
    <w:rPr>
      <w:rFonts w:ascii="Arial" w:eastAsia="Times New Roman" w:hAnsi="Arial" w:cs="Times New Roman"/>
      <w:lang w:val="en-US"/>
    </w:rPr>
  </w:style>
  <w:style w:type="paragraph" w:styleId="Stopka">
    <w:name w:val="footer"/>
    <w:basedOn w:val="Normalny"/>
    <w:link w:val="StopkaZnak"/>
    <w:uiPriority w:val="99"/>
    <w:rsid w:val="00154D25"/>
    <w:pPr>
      <w:tabs>
        <w:tab w:val="center" w:pos="4320"/>
        <w:tab w:val="right" w:pos="8640"/>
      </w:tabs>
    </w:pPr>
  </w:style>
  <w:style w:type="character" w:customStyle="1" w:styleId="StopkaZnak">
    <w:name w:val="Stopka Znak"/>
    <w:basedOn w:val="Domylnaczcionkaakapitu"/>
    <w:link w:val="Stopka"/>
    <w:uiPriority w:val="99"/>
    <w:rsid w:val="00154D25"/>
    <w:rPr>
      <w:rFonts w:ascii="Times New Roman" w:eastAsia="Times New Roman" w:hAnsi="Times New Roman" w:cs="Times New Roman"/>
      <w:sz w:val="24"/>
      <w:szCs w:val="24"/>
    </w:rPr>
  </w:style>
  <w:style w:type="character" w:styleId="Numerstrony">
    <w:name w:val="page number"/>
    <w:uiPriority w:val="99"/>
    <w:rsid w:val="00154D25"/>
    <w:rPr>
      <w:rFonts w:cs="Times New Roman"/>
    </w:rPr>
  </w:style>
  <w:style w:type="character" w:styleId="Hipercze">
    <w:name w:val="Hyperlink"/>
    <w:uiPriority w:val="99"/>
    <w:rsid w:val="00154D25"/>
    <w:rPr>
      <w:rFonts w:cs="Times New Roman"/>
      <w:color w:val="0000FF"/>
      <w:u w:val="single"/>
    </w:rPr>
  </w:style>
  <w:style w:type="table" w:styleId="Tabela-Siatka">
    <w:name w:val="Table Grid"/>
    <w:basedOn w:val="Standardowy"/>
    <w:uiPriority w:val="59"/>
    <w:rsid w:val="00154D2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154D25"/>
    <w:rPr>
      <w:rFonts w:ascii="Arial" w:hAnsi="Arial"/>
    </w:rPr>
  </w:style>
  <w:style w:type="character" w:customStyle="1" w:styleId="TekstpodstawowyZnak">
    <w:name w:val="Tekst podstawowy Znak"/>
    <w:basedOn w:val="Domylnaczcionkaakapitu"/>
    <w:link w:val="Tekstpodstawowy"/>
    <w:rsid w:val="00154D25"/>
    <w:rPr>
      <w:rFonts w:ascii="Arial" w:eastAsia="Times New Roman" w:hAnsi="Arial" w:cs="Times New Roman"/>
      <w:sz w:val="24"/>
      <w:szCs w:val="24"/>
    </w:rPr>
  </w:style>
  <w:style w:type="paragraph" w:styleId="Tytu">
    <w:name w:val="Title"/>
    <w:basedOn w:val="Normalny"/>
    <w:link w:val="TytuZnak"/>
    <w:uiPriority w:val="99"/>
    <w:qFormat/>
    <w:rsid w:val="00154D25"/>
    <w:pPr>
      <w:jc w:val="center"/>
    </w:pPr>
    <w:rPr>
      <w:rFonts w:ascii="Cambria" w:hAnsi="Cambria"/>
      <w:b/>
      <w:bCs/>
      <w:kern w:val="28"/>
      <w:sz w:val="32"/>
      <w:szCs w:val="32"/>
    </w:rPr>
  </w:style>
  <w:style w:type="character" w:customStyle="1" w:styleId="TytuZnak">
    <w:name w:val="Tytuł Znak"/>
    <w:basedOn w:val="Domylnaczcionkaakapitu"/>
    <w:link w:val="Tytu"/>
    <w:uiPriority w:val="99"/>
    <w:rsid w:val="00154D25"/>
    <w:rPr>
      <w:rFonts w:ascii="Cambria" w:eastAsia="Times New Roman" w:hAnsi="Cambria" w:cs="Times New Roman"/>
      <w:b/>
      <w:bCs/>
      <w:kern w:val="28"/>
      <w:sz w:val="32"/>
      <w:szCs w:val="32"/>
    </w:rPr>
  </w:style>
  <w:style w:type="paragraph" w:styleId="Lista">
    <w:name w:val="List"/>
    <w:basedOn w:val="Tekstpodstawowy"/>
    <w:uiPriority w:val="99"/>
    <w:rsid w:val="00154D25"/>
    <w:pPr>
      <w:suppressAutoHyphens/>
      <w:jc w:val="both"/>
    </w:pPr>
    <w:rPr>
      <w:rFonts w:ascii="Times New Roman" w:hAnsi="Times New Roman" w:cs="Lucida Sans Unicode"/>
      <w:lang w:eastAsia="ar-SA"/>
    </w:rPr>
  </w:style>
  <w:style w:type="character" w:customStyle="1" w:styleId="ND">
    <w:name w:val="ND"/>
    <w:uiPriority w:val="99"/>
    <w:rsid w:val="00154D25"/>
  </w:style>
  <w:style w:type="paragraph" w:styleId="Nagwek">
    <w:name w:val="header"/>
    <w:basedOn w:val="Normalny"/>
    <w:link w:val="NagwekZnak"/>
    <w:uiPriority w:val="99"/>
    <w:rsid w:val="00154D25"/>
    <w:pPr>
      <w:tabs>
        <w:tab w:val="center" w:pos="4536"/>
        <w:tab w:val="right" w:pos="9072"/>
      </w:tabs>
    </w:pPr>
  </w:style>
  <w:style w:type="character" w:customStyle="1" w:styleId="NagwekZnak">
    <w:name w:val="Nagłówek Znak"/>
    <w:basedOn w:val="Domylnaczcionkaakapitu"/>
    <w:link w:val="Nagwek"/>
    <w:uiPriority w:val="99"/>
    <w:rsid w:val="00154D25"/>
    <w:rPr>
      <w:rFonts w:ascii="Times New Roman" w:eastAsia="Times New Roman" w:hAnsi="Times New Roman" w:cs="Times New Roman"/>
      <w:sz w:val="24"/>
      <w:szCs w:val="24"/>
    </w:rPr>
  </w:style>
  <w:style w:type="paragraph" w:customStyle="1" w:styleId="Default">
    <w:name w:val="Default"/>
    <w:rsid w:val="00154D25"/>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Tekstprzypisukocowego">
    <w:name w:val="endnote text"/>
    <w:basedOn w:val="Normalny"/>
    <w:link w:val="TekstprzypisukocowegoZnak"/>
    <w:uiPriority w:val="99"/>
    <w:semiHidden/>
    <w:rsid w:val="00154D25"/>
    <w:rPr>
      <w:sz w:val="20"/>
      <w:szCs w:val="20"/>
    </w:rPr>
  </w:style>
  <w:style w:type="character" w:customStyle="1" w:styleId="TekstprzypisukocowegoZnak">
    <w:name w:val="Tekst przypisu końcowego Znak"/>
    <w:basedOn w:val="Domylnaczcionkaakapitu"/>
    <w:link w:val="Tekstprzypisukocowego"/>
    <w:uiPriority w:val="99"/>
    <w:semiHidden/>
    <w:rsid w:val="00154D25"/>
    <w:rPr>
      <w:rFonts w:ascii="Times New Roman" w:eastAsia="Times New Roman" w:hAnsi="Times New Roman" w:cs="Times New Roman"/>
      <w:sz w:val="20"/>
      <w:szCs w:val="20"/>
    </w:rPr>
  </w:style>
  <w:style w:type="character" w:styleId="Odwoanieprzypisukocowego">
    <w:name w:val="endnote reference"/>
    <w:uiPriority w:val="99"/>
    <w:semiHidden/>
    <w:rsid w:val="00154D25"/>
    <w:rPr>
      <w:rFonts w:cs="Times New Roman"/>
      <w:vertAlign w:val="superscript"/>
    </w:rPr>
  </w:style>
  <w:style w:type="paragraph" w:styleId="Akapitzlist">
    <w:name w:val="List Paragraph"/>
    <w:aliases w:val="L1,Numerowanie,Akapit z listą5,CW_Lista"/>
    <w:basedOn w:val="Normalny"/>
    <w:link w:val="AkapitzlistZnak"/>
    <w:uiPriority w:val="34"/>
    <w:qFormat/>
    <w:rsid w:val="00154D25"/>
    <w:pPr>
      <w:ind w:left="720"/>
      <w:contextualSpacing/>
    </w:pPr>
  </w:style>
  <w:style w:type="paragraph" w:styleId="Tekstdymka">
    <w:name w:val="Balloon Text"/>
    <w:basedOn w:val="Normalny"/>
    <w:link w:val="TekstdymkaZnak"/>
    <w:uiPriority w:val="99"/>
    <w:semiHidden/>
    <w:unhideWhenUsed/>
    <w:rsid w:val="00154D25"/>
    <w:rPr>
      <w:rFonts w:ascii="Segoe UI" w:hAnsi="Segoe UI"/>
      <w:sz w:val="18"/>
      <w:szCs w:val="18"/>
    </w:rPr>
  </w:style>
  <w:style w:type="character" w:customStyle="1" w:styleId="TekstdymkaZnak">
    <w:name w:val="Tekst dymka Znak"/>
    <w:basedOn w:val="Domylnaczcionkaakapitu"/>
    <w:link w:val="Tekstdymka"/>
    <w:uiPriority w:val="99"/>
    <w:semiHidden/>
    <w:rsid w:val="00154D25"/>
    <w:rPr>
      <w:rFonts w:ascii="Segoe UI" w:eastAsia="Times New Roman" w:hAnsi="Segoe UI" w:cs="Times New Roman"/>
      <w:sz w:val="18"/>
      <w:szCs w:val="18"/>
      <w:lang w:val="en-US"/>
    </w:rPr>
  </w:style>
  <w:style w:type="character" w:styleId="Wyrnienieintensywne">
    <w:name w:val="Intense Emphasis"/>
    <w:uiPriority w:val="21"/>
    <w:qFormat/>
    <w:rsid w:val="00154D25"/>
    <w:rPr>
      <w:i/>
      <w:iCs/>
      <w:color w:val="5B9BD5"/>
    </w:rPr>
  </w:style>
  <w:style w:type="character" w:customStyle="1" w:styleId="Teksttreci2TimesNewRoman10pt">
    <w:name w:val="Tekst treści (2) + Times New Roman;10 pt"/>
    <w:rsid w:val="002761F8"/>
    <w:rPr>
      <w:rFonts w:ascii="Times New Roman" w:eastAsia="Times New Roman" w:hAnsi="Times New Roman" w:cs="Times New Roman"/>
      <w:color w:val="000000"/>
      <w:spacing w:val="0"/>
      <w:w w:val="100"/>
      <w:position w:val="0"/>
      <w:sz w:val="20"/>
      <w:szCs w:val="20"/>
      <w:shd w:val="clear" w:color="auto" w:fill="FFFFFF"/>
      <w:vertAlign w:val="baseline"/>
      <w:lang w:val="pl-PL" w:eastAsia="pl-PL" w:bidi="pl-PL"/>
    </w:rPr>
  </w:style>
  <w:style w:type="table" w:customStyle="1" w:styleId="TableGrid">
    <w:name w:val="TableGrid"/>
    <w:rsid w:val="007408D8"/>
    <w:pPr>
      <w:spacing w:after="0" w:line="240" w:lineRule="auto"/>
    </w:pPr>
    <w:rPr>
      <w:rFonts w:eastAsiaTheme="minorEastAsia"/>
      <w:lang w:eastAsia="pl-PL"/>
    </w:rPr>
    <w:tblPr>
      <w:tblCellMar>
        <w:top w:w="0" w:type="dxa"/>
        <w:left w:w="0" w:type="dxa"/>
        <w:bottom w:w="0" w:type="dxa"/>
        <w:right w:w="0" w:type="dxa"/>
      </w:tblCellMar>
    </w:tblPr>
  </w:style>
  <w:style w:type="paragraph" w:styleId="Bezodstpw">
    <w:name w:val="No Spacing"/>
    <w:uiPriority w:val="1"/>
    <w:qFormat/>
    <w:rsid w:val="001B07F0"/>
    <w:pPr>
      <w:spacing w:after="0" w:line="240" w:lineRule="auto"/>
    </w:pPr>
    <w:rPr>
      <w:rFonts w:ascii="Times New Roman" w:eastAsia="Times New Roman" w:hAnsi="Times New Roman" w:cs="Times New Roman"/>
      <w:sz w:val="24"/>
      <w:szCs w:val="24"/>
      <w:lang w:val="en-US"/>
    </w:rPr>
  </w:style>
  <w:style w:type="paragraph" w:customStyle="1" w:styleId="Domylnie">
    <w:name w:val="Domyślnie"/>
    <w:rsid w:val="00D92BDE"/>
    <w:pPr>
      <w:suppressAutoHyphens/>
      <w:spacing w:after="0" w:line="100" w:lineRule="atLeast"/>
    </w:pPr>
    <w:rPr>
      <w:rFonts w:ascii="Times New Roman" w:eastAsia="Times New Roman" w:hAnsi="Times New Roman" w:cs="Times New Roman"/>
      <w:color w:val="00000A"/>
      <w:sz w:val="24"/>
      <w:szCs w:val="24"/>
      <w:lang w:eastAsia="ar-SA"/>
    </w:rPr>
  </w:style>
  <w:style w:type="paragraph" w:customStyle="1" w:styleId="Standard">
    <w:name w:val="Standard"/>
    <w:uiPriority w:val="99"/>
    <w:rsid w:val="00EB1CC9"/>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character" w:customStyle="1" w:styleId="ListLabel1">
    <w:name w:val="ListLabel 1"/>
    <w:qFormat/>
    <w:rsid w:val="004B4E2D"/>
    <w:rPr>
      <w:rFonts w:cs="Times New Roman"/>
      <w:b/>
      <w:sz w:val="22"/>
    </w:rPr>
  </w:style>
  <w:style w:type="paragraph" w:customStyle="1" w:styleId="Indeks">
    <w:name w:val="Indeks"/>
    <w:basedOn w:val="Normalny"/>
    <w:qFormat/>
    <w:rsid w:val="004B4E2D"/>
    <w:pPr>
      <w:suppressLineNumbers/>
    </w:pPr>
    <w:rPr>
      <w:rFonts w:cs="Arial"/>
      <w:color w:val="00000A"/>
    </w:rPr>
  </w:style>
  <w:style w:type="paragraph" w:customStyle="1" w:styleId="Style1">
    <w:name w:val="Style 1"/>
    <w:basedOn w:val="Normalny"/>
    <w:uiPriority w:val="99"/>
    <w:qFormat/>
    <w:rsid w:val="004B4E2D"/>
    <w:pPr>
      <w:widowControl w:val="0"/>
    </w:pPr>
    <w:rPr>
      <w:rFonts w:eastAsiaTheme="minorEastAsia"/>
      <w:color w:val="00000A"/>
      <w:sz w:val="20"/>
      <w:szCs w:val="20"/>
      <w:lang w:eastAsia="pl-PL"/>
    </w:rPr>
  </w:style>
  <w:style w:type="paragraph" w:styleId="Tekstprzypisudolnego">
    <w:name w:val="footnote text"/>
    <w:basedOn w:val="Normalny"/>
    <w:link w:val="TekstprzypisudolnegoZnak"/>
    <w:uiPriority w:val="99"/>
    <w:semiHidden/>
    <w:unhideWhenUsed/>
    <w:rsid w:val="00AC1A4B"/>
    <w:rPr>
      <w:sz w:val="20"/>
      <w:szCs w:val="20"/>
    </w:rPr>
  </w:style>
  <w:style w:type="character" w:customStyle="1" w:styleId="TekstprzypisudolnegoZnak">
    <w:name w:val="Tekst przypisu dolnego Znak"/>
    <w:basedOn w:val="Domylnaczcionkaakapitu"/>
    <w:link w:val="Tekstprzypisudolnego"/>
    <w:uiPriority w:val="99"/>
    <w:semiHidden/>
    <w:rsid w:val="00AC1A4B"/>
    <w:rPr>
      <w:rFonts w:ascii="Times New Roman" w:eastAsia="Times New Roman" w:hAnsi="Times New Roman" w:cs="Times New Roman"/>
      <w:sz w:val="20"/>
      <w:szCs w:val="20"/>
      <w:lang w:val="en-US"/>
    </w:rPr>
  </w:style>
  <w:style w:type="character" w:styleId="Odwoanieprzypisudolnego">
    <w:name w:val="footnote reference"/>
    <w:basedOn w:val="Domylnaczcionkaakapitu"/>
    <w:uiPriority w:val="99"/>
    <w:semiHidden/>
    <w:unhideWhenUsed/>
    <w:rsid w:val="00AC1A4B"/>
    <w:rPr>
      <w:vertAlign w:val="superscript"/>
    </w:rPr>
  </w:style>
  <w:style w:type="numbering" w:customStyle="1" w:styleId="Styl1">
    <w:name w:val="Styl1"/>
    <w:uiPriority w:val="99"/>
    <w:rsid w:val="008365BB"/>
    <w:pPr>
      <w:numPr>
        <w:numId w:val="12"/>
      </w:numPr>
    </w:pPr>
  </w:style>
  <w:style w:type="paragraph" w:styleId="NormalnyWeb">
    <w:name w:val="Normal (Web)"/>
    <w:basedOn w:val="Standard"/>
    <w:uiPriority w:val="99"/>
    <w:rsid w:val="00332E91"/>
    <w:pPr>
      <w:spacing w:before="280" w:after="119"/>
    </w:pPr>
    <w:rPr>
      <w:rFonts w:eastAsia="Calibri"/>
    </w:rPr>
  </w:style>
  <w:style w:type="paragraph" w:customStyle="1" w:styleId="Styl2">
    <w:name w:val="Styl2"/>
    <w:basedOn w:val="Normalny"/>
    <w:link w:val="Styl2Znak"/>
    <w:qFormat/>
    <w:rsid w:val="00AA1EFB"/>
    <w:pPr>
      <w:numPr>
        <w:numId w:val="1"/>
      </w:numPr>
      <w:autoSpaceDE w:val="0"/>
      <w:autoSpaceDN w:val="0"/>
      <w:adjustRightInd w:val="0"/>
    </w:pPr>
    <w:rPr>
      <w:rFonts w:asciiTheme="minorHAnsi" w:eastAsia="Verdana,Bold" w:hAnsiTheme="minorHAnsi" w:cstheme="minorHAnsi"/>
      <w:b/>
      <w:bCs/>
      <w:color w:val="000000"/>
      <w:sz w:val="22"/>
      <w:szCs w:val="22"/>
      <w:lang w:val="pl-PL"/>
    </w:rPr>
  </w:style>
  <w:style w:type="character" w:customStyle="1" w:styleId="Nierozpoznanawzmianka1">
    <w:name w:val="Nierozpoznana wzmianka1"/>
    <w:basedOn w:val="Domylnaczcionkaakapitu"/>
    <w:uiPriority w:val="99"/>
    <w:semiHidden/>
    <w:unhideWhenUsed/>
    <w:rsid w:val="00D67D44"/>
    <w:rPr>
      <w:color w:val="605E5C"/>
      <w:shd w:val="clear" w:color="auto" w:fill="E1DFDD"/>
    </w:rPr>
  </w:style>
  <w:style w:type="character" w:customStyle="1" w:styleId="Styl2Znak">
    <w:name w:val="Styl2 Znak"/>
    <w:basedOn w:val="Domylnaczcionkaakapitu"/>
    <w:link w:val="Styl2"/>
    <w:rsid w:val="00AA1EFB"/>
    <w:rPr>
      <w:rFonts w:eastAsia="Verdana,Bold" w:cstheme="minorHAnsi"/>
      <w:b/>
      <w:bCs/>
      <w:color w:val="000000"/>
    </w:rPr>
  </w:style>
  <w:style w:type="character" w:customStyle="1" w:styleId="AkapitzlistZnak">
    <w:name w:val="Akapit z listą Znak"/>
    <w:aliases w:val="L1 Znak,Numerowanie Znak,Akapit z listą5 Znak,CW_Lista Znak"/>
    <w:link w:val="Akapitzlist"/>
    <w:uiPriority w:val="34"/>
    <w:qFormat/>
    <w:locked/>
    <w:rsid w:val="00A17DE6"/>
    <w:rPr>
      <w:rFonts w:ascii="Times New Roman" w:eastAsia="Times New Roman" w:hAnsi="Times New Roman" w:cs="Times New Roman"/>
      <w:sz w:val="24"/>
      <w:szCs w:val="24"/>
      <w:lang w:val="en-US"/>
    </w:rPr>
  </w:style>
  <w:style w:type="paragraph" w:styleId="Tekstpodstawowywcity3">
    <w:name w:val="Body Text Indent 3"/>
    <w:basedOn w:val="Normalny"/>
    <w:link w:val="Tekstpodstawowywcity3Znak"/>
    <w:uiPriority w:val="99"/>
    <w:unhideWhenUsed/>
    <w:rsid w:val="00072E2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072E22"/>
    <w:rPr>
      <w:rFonts w:ascii="Times New Roman" w:eastAsia="Times New Roman" w:hAnsi="Times New Roman" w:cs="Times New Roman"/>
      <w:sz w:val="16"/>
      <w:szCs w:val="16"/>
      <w:lang w:val="en-US"/>
    </w:rPr>
  </w:style>
  <w:style w:type="paragraph" w:customStyle="1" w:styleId="normaltableau">
    <w:name w:val="normal_tableau"/>
    <w:basedOn w:val="Normalny"/>
    <w:rsid w:val="00622214"/>
    <w:pPr>
      <w:spacing w:before="120" w:after="120"/>
      <w:jc w:val="both"/>
    </w:pPr>
    <w:rPr>
      <w:rFonts w:ascii="Optima" w:hAnsi="Optima"/>
      <w:sz w:val="22"/>
      <w:szCs w:val="22"/>
      <w:lang w:val="en-GB" w:eastAsia="pl-PL"/>
    </w:rPr>
  </w:style>
  <w:style w:type="character" w:customStyle="1" w:styleId="Nierozpoznanawzmianka2">
    <w:name w:val="Nierozpoznana wzmianka2"/>
    <w:basedOn w:val="Domylnaczcionkaakapitu"/>
    <w:uiPriority w:val="99"/>
    <w:semiHidden/>
    <w:unhideWhenUsed/>
    <w:rsid w:val="00A07235"/>
    <w:rPr>
      <w:color w:val="605E5C"/>
      <w:shd w:val="clear" w:color="auto" w:fill="E1DFDD"/>
    </w:rPr>
  </w:style>
  <w:style w:type="character" w:customStyle="1" w:styleId="object">
    <w:name w:val="object"/>
    <w:basedOn w:val="Domylnaczcionkaakapitu"/>
    <w:rsid w:val="006F01B7"/>
  </w:style>
  <w:style w:type="paragraph" w:customStyle="1" w:styleId="TableParagraph">
    <w:name w:val="Table Paragraph"/>
    <w:basedOn w:val="Normalny"/>
    <w:uiPriority w:val="1"/>
    <w:qFormat/>
    <w:rsid w:val="00765610"/>
    <w:pPr>
      <w:widowControl w:val="0"/>
      <w:autoSpaceDE w:val="0"/>
      <w:autoSpaceDN w:val="0"/>
      <w:ind w:left="13"/>
      <w:jc w:val="center"/>
    </w:pPr>
    <w:rPr>
      <w:rFonts w:ascii="Arial" w:eastAsia="Arial" w:hAnsi="Arial" w:cs="Arial"/>
      <w:sz w:val="22"/>
      <w:szCs w:val="22"/>
      <w:lang w:val="pl-PL"/>
    </w:rPr>
  </w:style>
  <w:style w:type="character" w:styleId="Nierozpoznanawzmianka">
    <w:name w:val="Unresolved Mention"/>
    <w:basedOn w:val="Domylnaczcionkaakapitu"/>
    <w:uiPriority w:val="99"/>
    <w:semiHidden/>
    <w:unhideWhenUsed/>
    <w:rsid w:val="00AA0D4C"/>
    <w:rPr>
      <w:color w:val="605E5C"/>
      <w:shd w:val="clear" w:color="auto" w:fill="E1DFDD"/>
    </w:rPr>
  </w:style>
  <w:style w:type="character" w:styleId="Pogrubienie">
    <w:name w:val="Strong"/>
    <w:uiPriority w:val="22"/>
    <w:qFormat/>
    <w:rsid w:val="00CF07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9350">
      <w:bodyDiv w:val="1"/>
      <w:marLeft w:val="0"/>
      <w:marRight w:val="0"/>
      <w:marTop w:val="0"/>
      <w:marBottom w:val="0"/>
      <w:divBdr>
        <w:top w:val="none" w:sz="0" w:space="0" w:color="auto"/>
        <w:left w:val="none" w:sz="0" w:space="0" w:color="auto"/>
        <w:bottom w:val="none" w:sz="0" w:space="0" w:color="auto"/>
        <w:right w:val="none" w:sz="0" w:space="0" w:color="auto"/>
      </w:divBdr>
    </w:div>
    <w:div w:id="38483734">
      <w:bodyDiv w:val="1"/>
      <w:marLeft w:val="0"/>
      <w:marRight w:val="0"/>
      <w:marTop w:val="0"/>
      <w:marBottom w:val="0"/>
      <w:divBdr>
        <w:top w:val="none" w:sz="0" w:space="0" w:color="auto"/>
        <w:left w:val="none" w:sz="0" w:space="0" w:color="auto"/>
        <w:bottom w:val="none" w:sz="0" w:space="0" w:color="auto"/>
        <w:right w:val="none" w:sz="0" w:space="0" w:color="auto"/>
      </w:divBdr>
    </w:div>
    <w:div w:id="53243647">
      <w:bodyDiv w:val="1"/>
      <w:marLeft w:val="0"/>
      <w:marRight w:val="0"/>
      <w:marTop w:val="0"/>
      <w:marBottom w:val="0"/>
      <w:divBdr>
        <w:top w:val="none" w:sz="0" w:space="0" w:color="auto"/>
        <w:left w:val="none" w:sz="0" w:space="0" w:color="auto"/>
        <w:bottom w:val="none" w:sz="0" w:space="0" w:color="auto"/>
        <w:right w:val="none" w:sz="0" w:space="0" w:color="auto"/>
      </w:divBdr>
    </w:div>
    <w:div w:id="198789187">
      <w:bodyDiv w:val="1"/>
      <w:marLeft w:val="0"/>
      <w:marRight w:val="0"/>
      <w:marTop w:val="0"/>
      <w:marBottom w:val="0"/>
      <w:divBdr>
        <w:top w:val="none" w:sz="0" w:space="0" w:color="auto"/>
        <w:left w:val="none" w:sz="0" w:space="0" w:color="auto"/>
        <w:bottom w:val="none" w:sz="0" w:space="0" w:color="auto"/>
        <w:right w:val="none" w:sz="0" w:space="0" w:color="auto"/>
      </w:divBdr>
    </w:div>
    <w:div w:id="283082071">
      <w:bodyDiv w:val="1"/>
      <w:marLeft w:val="0"/>
      <w:marRight w:val="0"/>
      <w:marTop w:val="0"/>
      <w:marBottom w:val="0"/>
      <w:divBdr>
        <w:top w:val="none" w:sz="0" w:space="0" w:color="auto"/>
        <w:left w:val="none" w:sz="0" w:space="0" w:color="auto"/>
        <w:bottom w:val="none" w:sz="0" w:space="0" w:color="auto"/>
        <w:right w:val="none" w:sz="0" w:space="0" w:color="auto"/>
      </w:divBdr>
    </w:div>
    <w:div w:id="440421712">
      <w:bodyDiv w:val="1"/>
      <w:marLeft w:val="0"/>
      <w:marRight w:val="0"/>
      <w:marTop w:val="0"/>
      <w:marBottom w:val="0"/>
      <w:divBdr>
        <w:top w:val="none" w:sz="0" w:space="0" w:color="auto"/>
        <w:left w:val="none" w:sz="0" w:space="0" w:color="auto"/>
        <w:bottom w:val="none" w:sz="0" w:space="0" w:color="auto"/>
        <w:right w:val="none" w:sz="0" w:space="0" w:color="auto"/>
      </w:divBdr>
    </w:div>
    <w:div w:id="621688413">
      <w:bodyDiv w:val="1"/>
      <w:marLeft w:val="0"/>
      <w:marRight w:val="0"/>
      <w:marTop w:val="0"/>
      <w:marBottom w:val="0"/>
      <w:divBdr>
        <w:top w:val="none" w:sz="0" w:space="0" w:color="auto"/>
        <w:left w:val="none" w:sz="0" w:space="0" w:color="auto"/>
        <w:bottom w:val="none" w:sz="0" w:space="0" w:color="auto"/>
        <w:right w:val="none" w:sz="0" w:space="0" w:color="auto"/>
      </w:divBdr>
    </w:div>
    <w:div w:id="906258528">
      <w:bodyDiv w:val="1"/>
      <w:marLeft w:val="0"/>
      <w:marRight w:val="0"/>
      <w:marTop w:val="0"/>
      <w:marBottom w:val="0"/>
      <w:divBdr>
        <w:top w:val="none" w:sz="0" w:space="0" w:color="auto"/>
        <w:left w:val="none" w:sz="0" w:space="0" w:color="auto"/>
        <w:bottom w:val="none" w:sz="0" w:space="0" w:color="auto"/>
        <w:right w:val="none" w:sz="0" w:space="0" w:color="auto"/>
      </w:divBdr>
    </w:div>
    <w:div w:id="1025903879">
      <w:bodyDiv w:val="1"/>
      <w:marLeft w:val="0"/>
      <w:marRight w:val="0"/>
      <w:marTop w:val="0"/>
      <w:marBottom w:val="0"/>
      <w:divBdr>
        <w:top w:val="none" w:sz="0" w:space="0" w:color="auto"/>
        <w:left w:val="none" w:sz="0" w:space="0" w:color="auto"/>
        <w:bottom w:val="none" w:sz="0" w:space="0" w:color="auto"/>
        <w:right w:val="none" w:sz="0" w:space="0" w:color="auto"/>
      </w:divBdr>
    </w:div>
    <w:div w:id="1089346523">
      <w:bodyDiv w:val="1"/>
      <w:marLeft w:val="0"/>
      <w:marRight w:val="0"/>
      <w:marTop w:val="0"/>
      <w:marBottom w:val="0"/>
      <w:divBdr>
        <w:top w:val="none" w:sz="0" w:space="0" w:color="auto"/>
        <w:left w:val="none" w:sz="0" w:space="0" w:color="auto"/>
        <w:bottom w:val="none" w:sz="0" w:space="0" w:color="auto"/>
        <w:right w:val="none" w:sz="0" w:space="0" w:color="auto"/>
      </w:divBdr>
    </w:div>
    <w:div w:id="1251230516">
      <w:bodyDiv w:val="1"/>
      <w:marLeft w:val="0"/>
      <w:marRight w:val="0"/>
      <w:marTop w:val="0"/>
      <w:marBottom w:val="0"/>
      <w:divBdr>
        <w:top w:val="none" w:sz="0" w:space="0" w:color="auto"/>
        <w:left w:val="none" w:sz="0" w:space="0" w:color="auto"/>
        <w:bottom w:val="none" w:sz="0" w:space="0" w:color="auto"/>
        <w:right w:val="none" w:sz="0" w:space="0" w:color="auto"/>
      </w:divBdr>
    </w:div>
    <w:div w:id="1399325422">
      <w:bodyDiv w:val="1"/>
      <w:marLeft w:val="0"/>
      <w:marRight w:val="0"/>
      <w:marTop w:val="0"/>
      <w:marBottom w:val="0"/>
      <w:divBdr>
        <w:top w:val="none" w:sz="0" w:space="0" w:color="auto"/>
        <w:left w:val="none" w:sz="0" w:space="0" w:color="auto"/>
        <w:bottom w:val="none" w:sz="0" w:space="0" w:color="auto"/>
        <w:right w:val="none" w:sz="0" w:space="0" w:color="auto"/>
      </w:divBdr>
    </w:div>
    <w:div w:id="1412849274">
      <w:bodyDiv w:val="1"/>
      <w:marLeft w:val="0"/>
      <w:marRight w:val="0"/>
      <w:marTop w:val="0"/>
      <w:marBottom w:val="0"/>
      <w:divBdr>
        <w:top w:val="none" w:sz="0" w:space="0" w:color="auto"/>
        <w:left w:val="none" w:sz="0" w:space="0" w:color="auto"/>
        <w:bottom w:val="none" w:sz="0" w:space="0" w:color="auto"/>
        <w:right w:val="none" w:sz="0" w:space="0" w:color="auto"/>
      </w:divBdr>
    </w:div>
    <w:div w:id="1589578949">
      <w:bodyDiv w:val="1"/>
      <w:marLeft w:val="0"/>
      <w:marRight w:val="0"/>
      <w:marTop w:val="0"/>
      <w:marBottom w:val="0"/>
      <w:divBdr>
        <w:top w:val="none" w:sz="0" w:space="0" w:color="auto"/>
        <w:left w:val="none" w:sz="0" w:space="0" w:color="auto"/>
        <w:bottom w:val="none" w:sz="0" w:space="0" w:color="auto"/>
        <w:right w:val="none" w:sz="0" w:space="0" w:color="auto"/>
      </w:divBdr>
    </w:div>
    <w:div w:id="1657999163">
      <w:bodyDiv w:val="1"/>
      <w:marLeft w:val="0"/>
      <w:marRight w:val="0"/>
      <w:marTop w:val="0"/>
      <w:marBottom w:val="0"/>
      <w:divBdr>
        <w:top w:val="none" w:sz="0" w:space="0" w:color="auto"/>
        <w:left w:val="none" w:sz="0" w:space="0" w:color="auto"/>
        <w:bottom w:val="none" w:sz="0" w:space="0" w:color="auto"/>
        <w:right w:val="none" w:sz="0" w:space="0" w:color="auto"/>
      </w:divBdr>
    </w:div>
    <w:div w:id="1681736576">
      <w:bodyDiv w:val="1"/>
      <w:marLeft w:val="0"/>
      <w:marRight w:val="0"/>
      <w:marTop w:val="0"/>
      <w:marBottom w:val="0"/>
      <w:divBdr>
        <w:top w:val="none" w:sz="0" w:space="0" w:color="auto"/>
        <w:left w:val="none" w:sz="0" w:space="0" w:color="auto"/>
        <w:bottom w:val="none" w:sz="0" w:space="0" w:color="auto"/>
        <w:right w:val="none" w:sz="0" w:space="0" w:color="auto"/>
      </w:divBdr>
    </w:div>
    <w:div w:id="1806123802">
      <w:bodyDiv w:val="1"/>
      <w:marLeft w:val="0"/>
      <w:marRight w:val="0"/>
      <w:marTop w:val="0"/>
      <w:marBottom w:val="0"/>
      <w:divBdr>
        <w:top w:val="none" w:sz="0" w:space="0" w:color="auto"/>
        <w:left w:val="none" w:sz="0" w:space="0" w:color="auto"/>
        <w:bottom w:val="none" w:sz="0" w:space="0" w:color="auto"/>
        <w:right w:val="none" w:sz="0" w:space="0" w:color="auto"/>
      </w:divBdr>
    </w:div>
    <w:div w:id="1926766706">
      <w:bodyDiv w:val="1"/>
      <w:marLeft w:val="0"/>
      <w:marRight w:val="0"/>
      <w:marTop w:val="0"/>
      <w:marBottom w:val="0"/>
      <w:divBdr>
        <w:top w:val="none" w:sz="0" w:space="0" w:color="auto"/>
        <w:left w:val="none" w:sz="0" w:space="0" w:color="auto"/>
        <w:bottom w:val="none" w:sz="0" w:space="0" w:color="auto"/>
        <w:right w:val="none" w:sz="0" w:space="0" w:color="auto"/>
      </w:divBdr>
    </w:div>
    <w:div w:id="1983464651">
      <w:bodyDiv w:val="1"/>
      <w:marLeft w:val="0"/>
      <w:marRight w:val="0"/>
      <w:marTop w:val="0"/>
      <w:marBottom w:val="0"/>
      <w:divBdr>
        <w:top w:val="none" w:sz="0" w:space="0" w:color="auto"/>
        <w:left w:val="none" w:sz="0" w:space="0" w:color="auto"/>
        <w:bottom w:val="none" w:sz="0" w:space="0" w:color="auto"/>
        <w:right w:val="none" w:sz="0" w:space="0" w:color="auto"/>
      </w:divBdr>
    </w:div>
    <w:div w:id="2072342213">
      <w:bodyDiv w:val="1"/>
      <w:marLeft w:val="0"/>
      <w:marRight w:val="0"/>
      <w:marTop w:val="0"/>
      <w:marBottom w:val="0"/>
      <w:divBdr>
        <w:top w:val="none" w:sz="0" w:space="0" w:color="auto"/>
        <w:left w:val="none" w:sz="0" w:space="0" w:color="auto"/>
        <w:bottom w:val="none" w:sz="0" w:space="0" w:color="auto"/>
        <w:right w:val="none" w:sz="0" w:space="0" w:color="auto"/>
      </w:divBdr>
      <w:divsChild>
        <w:div w:id="600798029">
          <w:marLeft w:val="0"/>
          <w:marRight w:val="0"/>
          <w:marTop w:val="0"/>
          <w:marBottom w:val="0"/>
          <w:divBdr>
            <w:top w:val="none" w:sz="0" w:space="0" w:color="auto"/>
            <w:left w:val="none" w:sz="0" w:space="0" w:color="auto"/>
            <w:bottom w:val="none" w:sz="0" w:space="0" w:color="auto"/>
            <w:right w:val="none" w:sz="0" w:space="0" w:color="auto"/>
          </w:divBdr>
        </w:div>
      </w:divsChild>
    </w:div>
    <w:div w:id="208471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zamowienia.gov.pl/mp-client/search/list/ocds-148610-a2034923-5938-42d0-8af0-6c6b6aece3c7" TargetMode="External"/><Relationship Id="rId18" Type="http://schemas.openxmlformats.org/officeDocument/2006/relationships/hyperlink" Target="https://ezamowienia.gov.pl/mp-client/search/list/ocds-148610-a2034923-5938-42d0-8af0-6c6b6aece3c7" TargetMode="External"/><Relationship Id="rId26" Type="http://schemas.openxmlformats.org/officeDocument/2006/relationships/hyperlink" Target="mailto:kamil.pierog@mpgk.mielec.pl" TargetMode="External"/><Relationship Id="rId3" Type="http://schemas.openxmlformats.org/officeDocument/2006/relationships/styles" Target="styles.xml"/><Relationship Id="rId21" Type="http://schemas.openxmlformats.org/officeDocument/2006/relationships/hyperlink" Target="mailto:zamowienia.publiczne@mpgk.mielec.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mailto:kamil.pierog@mpgk.mielec.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mailto:kamil.pierog@mpgk.mielec.pl" TargetMode="External"/><Relationship Id="rId29" Type="http://schemas.openxmlformats.org/officeDocument/2006/relationships/hyperlink" Target="https://www.mpgk.mielec.pl/o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pgkmielec.bip.gov.pl" TargetMode="External"/><Relationship Id="rId24" Type="http://schemas.openxmlformats.org/officeDocument/2006/relationships/hyperlink" Target="mailto:odo@mpgk.mielec.pl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ezamowienia.gov.pl/mp-client/search/list/ocds-148610-a2034923-5938-42d0-8af0-6c6b6aece3c7" TargetMode="External"/><Relationship Id="rId28" Type="http://schemas.openxmlformats.org/officeDocument/2006/relationships/hyperlink" Target="https://www.mpgk.mielec.pl/odo/" TargetMode="External"/><Relationship Id="rId10" Type="http://schemas.openxmlformats.org/officeDocument/2006/relationships/hyperlink" Target="https://ezamowienia.gov.pl/mp-client/search/list/ocds-148610-a2034923-5938-42d0-8af0-6c6b6aece3c7" TargetMode="Externa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mailto:zamowienia.publiczne@mpgk.mielec.pl" TargetMode="External"/><Relationship Id="rId27" Type="http://schemas.openxmlformats.org/officeDocument/2006/relationships/image" Target="media/image2.jpeg"/><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C1383-492A-4759-A506-294A3E87A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2305</TotalTime>
  <Pages>44</Pages>
  <Words>15666</Words>
  <Characters>94002</Characters>
  <Application>Microsoft Office Word</Application>
  <DocSecurity>0</DocSecurity>
  <Lines>783</Lines>
  <Paragraphs>218</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109450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elorenc</dc:creator>
  <cp:keywords/>
  <dc:description/>
  <cp:lastModifiedBy>Sylwia Jakubowicz</cp:lastModifiedBy>
  <cp:revision>97</cp:revision>
  <cp:lastPrinted>2026-05-05T12:10:00Z</cp:lastPrinted>
  <dcterms:created xsi:type="dcterms:W3CDTF">2023-01-30T12:25:00Z</dcterms:created>
  <dcterms:modified xsi:type="dcterms:W3CDTF">2026-05-08T10:48:00Z</dcterms:modified>
</cp:coreProperties>
</file>