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4B25F" w14:textId="77777777" w:rsidR="0001102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96BBD81" w14:textId="77777777" w:rsidR="00EF1A4A" w:rsidRPr="006B1931" w:rsidRDefault="00EF1A4A" w:rsidP="00F8193F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2551D349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F234DB1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186865A8" w14:textId="77777777" w:rsidR="00110681" w:rsidRPr="006B1931" w:rsidRDefault="00110681" w:rsidP="00F8193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8109626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2F5D31E2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254F6B2B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72CF0FB5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0C9A90B6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20AE56A2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5B3E4763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7F458630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2939EEDA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2E8CEE26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F98F02F" w14:textId="6F37F765" w:rsidR="006D0637" w:rsidRPr="006B1931" w:rsidRDefault="00564490" w:rsidP="007E6C8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632270">
        <w:rPr>
          <w:rFonts w:ascii="Arial" w:hAnsi="Arial" w:cs="Arial"/>
          <w:b/>
          <w:bCs/>
          <w:sz w:val="24"/>
          <w:szCs w:val="24"/>
        </w:rPr>
        <w:t xml:space="preserve">Wymiana nawierzchni chodnika przy ul. Sempołowskiej oraz ul. Sienkiewicza </w:t>
      </w:r>
      <w:r w:rsidR="00632270">
        <w:rPr>
          <w:rFonts w:ascii="Arial" w:hAnsi="Arial" w:cs="Arial"/>
          <w:b/>
          <w:bCs/>
          <w:sz w:val="24"/>
          <w:szCs w:val="24"/>
        </w:rPr>
        <w:br/>
      </w:r>
      <w:r w:rsidR="00632270">
        <w:rPr>
          <w:rFonts w:ascii="Arial" w:hAnsi="Arial" w:cs="Arial"/>
          <w:b/>
          <w:bCs/>
          <w:sz w:val="24"/>
          <w:szCs w:val="24"/>
        </w:rPr>
        <w:t>w Radomiu</w:t>
      </w:r>
      <w:r w:rsidR="004F2DC8">
        <w:rPr>
          <w:rFonts w:ascii="Arial" w:hAnsi="Arial" w:cs="Arial"/>
          <w:b/>
          <w:bCs/>
          <w:sz w:val="24"/>
          <w:szCs w:val="24"/>
        </w:rPr>
        <w:t>,</w:t>
      </w:r>
      <w:r w:rsidR="004F2D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14:paraId="594326BF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03247FB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4000C73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0EA6E52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2C972026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3CB91BE9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47085C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BC8C564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3049333E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33FA7EB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3C19A668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F11BAED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263CEA18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09ED65F3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36CDCD6" w14:textId="77777777" w:rsidR="00EF1A4A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14:paraId="3260FB79" w14:textId="77777777"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4D9C2301" w14:textId="77777777" w:rsidR="00EF1A4A" w:rsidRDefault="00EF1A4A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9F7B33A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2EA3BE6B" w14:textId="77777777" w:rsidR="006D0637" w:rsidRDefault="006D0637" w:rsidP="00F8193F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ACCDC92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EF1A4A">
      <w:footerReference w:type="default" r:id="rId8"/>
      <w:pgSz w:w="11906" w:h="16838"/>
      <w:pgMar w:top="851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28872" w14:textId="77777777" w:rsidR="006C57E0" w:rsidRDefault="006C57E0" w:rsidP="00955BEA">
      <w:pPr>
        <w:spacing w:after="0" w:line="240" w:lineRule="auto"/>
      </w:pPr>
      <w:r>
        <w:separator/>
      </w:r>
    </w:p>
  </w:endnote>
  <w:endnote w:type="continuationSeparator" w:id="0">
    <w:p w14:paraId="48EEF27E" w14:textId="77777777" w:rsidR="006C57E0" w:rsidRDefault="006C57E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CB53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67D80" w14:textId="77777777" w:rsidR="006C57E0" w:rsidRDefault="006C57E0" w:rsidP="00955BEA">
      <w:pPr>
        <w:spacing w:after="0" w:line="240" w:lineRule="auto"/>
      </w:pPr>
      <w:r>
        <w:separator/>
      </w:r>
    </w:p>
  </w:footnote>
  <w:footnote w:type="continuationSeparator" w:id="0">
    <w:p w14:paraId="0BFFDE1F" w14:textId="77777777" w:rsidR="006C57E0" w:rsidRDefault="006C57E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30933">
    <w:abstractNumId w:val="12"/>
  </w:num>
  <w:num w:numId="2" w16cid:durableId="347681113">
    <w:abstractNumId w:val="10"/>
  </w:num>
  <w:num w:numId="3" w16cid:durableId="763964707">
    <w:abstractNumId w:val="8"/>
  </w:num>
  <w:num w:numId="4" w16cid:durableId="1401056787">
    <w:abstractNumId w:val="7"/>
  </w:num>
  <w:num w:numId="5" w16cid:durableId="1946648292">
    <w:abstractNumId w:val="6"/>
  </w:num>
  <w:num w:numId="6" w16cid:durableId="1091582751">
    <w:abstractNumId w:val="11"/>
  </w:num>
  <w:num w:numId="7" w16cid:durableId="9875946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7963900">
    <w:abstractNumId w:val="0"/>
  </w:num>
  <w:num w:numId="9" w16cid:durableId="2007515710">
    <w:abstractNumId w:val="1"/>
  </w:num>
  <w:num w:numId="10" w16cid:durableId="2088722410">
    <w:abstractNumId w:val="2"/>
  </w:num>
  <w:num w:numId="11" w16cid:durableId="1537966071">
    <w:abstractNumId w:val="3"/>
  </w:num>
  <w:num w:numId="12" w16cid:durableId="382290330">
    <w:abstractNumId w:val="4"/>
  </w:num>
  <w:num w:numId="13" w16cid:durableId="1113944424">
    <w:abstractNumId w:val="5"/>
  </w:num>
  <w:num w:numId="14" w16cid:durableId="691415590">
    <w:abstractNumId w:val="13"/>
  </w:num>
  <w:num w:numId="15" w16cid:durableId="14517033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52D83"/>
    <w:rsid w:val="00065F94"/>
    <w:rsid w:val="00067D3C"/>
    <w:rsid w:val="00074A0C"/>
    <w:rsid w:val="00091A6A"/>
    <w:rsid w:val="000A3AEA"/>
    <w:rsid w:val="000A4CB9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80315"/>
    <w:rsid w:val="00395017"/>
    <w:rsid w:val="003A0D74"/>
    <w:rsid w:val="003B0FCD"/>
    <w:rsid w:val="003D703E"/>
    <w:rsid w:val="003E5038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2DC8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32270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C57E0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7E6C8E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63CF"/>
    <w:rsid w:val="008B7C5D"/>
    <w:rsid w:val="008D2204"/>
    <w:rsid w:val="008D27CD"/>
    <w:rsid w:val="008E0106"/>
    <w:rsid w:val="008E52BE"/>
    <w:rsid w:val="008F02B6"/>
    <w:rsid w:val="008F082E"/>
    <w:rsid w:val="008F4242"/>
    <w:rsid w:val="008F7517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84E3D"/>
    <w:rsid w:val="00991E66"/>
    <w:rsid w:val="00992A3B"/>
    <w:rsid w:val="009968DD"/>
    <w:rsid w:val="009B776C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07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B5496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A4A09"/>
    <w:rsid w:val="00CB5CB4"/>
    <w:rsid w:val="00CC391C"/>
    <w:rsid w:val="00CC48FF"/>
    <w:rsid w:val="00CC4F2B"/>
    <w:rsid w:val="00CD1716"/>
    <w:rsid w:val="00CE6316"/>
    <w:rsid w:val="00CF73CB"/>
    <w:rsid w:val="00D02B9E"/>
    <w:rsid w:val="00D0553D"/>
    <w:rsid w:val="00D05ED3"/>
    <w:rsid w:val="00D10C2C"/>
    <w:rsid w:val="00D15A1B"/>
    <w:rsid w:val="00D213C8"/>
    <w:rsid w:val="00D513DB"/>
    <w:rsid w:val="00D5400A"/>
    <w:rsid w:val="00D73C56"/>
    <w:rsid w:val="00D7404D"/>
    <w:rsid w:val="00D83F86"/>
    <w:rsid w:val="00D84D30"/>
    <w:rsid w:val="00D921AC"/>
    <w:rsid w:val="00DA547F"/>
    <w:rsid w:val="00DB4FD0"/>
    <w:rsid w:val="00DB51F6"/>
    <w:rsid w:val="00DC6607"/>
    <w:rsid w:val="00DE31B2"/>
    <w:rsid w:val="00DE6C81"/>
    <w:rsid w:val="00DF1B2B"/>
    <w:rsid w:val="00DF2387"/>
    <w:rsid w:val="00DF737D"/>
    <w:rsid w:val="00E1360B"/>
    <w:rsid w:val="00E13B72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1A4A"/>
    <w:rsid w:val="00EF58B9"/>
    <w:rsid w:val="00EF6080"/>
    <w:rsid w:val="00F05621"/>
    <w:rsid w:val="00F16AA8"/>
    <w:rsid w:val="00F23789"/>
    <w:rsid w:val="00F252AF"/>
    <w:rsid w:val="00F51BE7"/>
    <w:rsid w:val="00F546E0"/>
    <w:rsid w:val="00F55723"/>
    <w:rsid w:val="00F65A45"/>
    <w:rsid w:val="00F70907"/>
    <w:rsid w:val="00F753B1"/>
    <w:rsid w:val="00F76B15"/>
    <w:rsid w:val="00F779D4"/>
    <w:rsid w:val="00F8193F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52709"/>
  <w15:docId w15:val="{462B2C9D-AF23-4444-8D5A-AD8A5B41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0AE4A-23A5-41AD-A432-7BCD4056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Agnieszka Ślubowska</cp:lastModifiedBy>
  <cp:revision>148</cp:revision>
  <cp:lastPrinted>2023-02-15T12:52:00Z</cp:lastPrinted>
  <dcterms:created xsi:type="dcterms:W3CDTF">2019-01-29T20:11:00Z</dcterms:created>
  <dcterms:modified xsi:type="dcterms:W3CDTF">2026-05-07T08:17:00Z</dcterms:modified>
</cp:coreProperties>
</file>