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AE0" w:rsidRPr="002642D0" w:rsidRDefault="00383F12" w:rsidP="00534636">
      <w:pPr>
        <w:widowControl w:val="0"/>
        <w:pBdr>
          <w:top w:val="single" w:sz="4" w:space="0" w:color="948A54"/>
          <w:left w:val="single" w:sz="4" w:space="4" w:color="948A54"/>
          <w:bottom w:val="single" w:sz="4" w:space="0" w:color="948A54"/>
          <w:right w:val="single" w:sz="4" w:space="4" w:color="948A54"/>
        </w:pBdr>
        <w:tabs>
          <w:tab w:val="left" w:pos="680"/>
        </w:tabs>
        <w:suppressAutoHyphens/>
        <w:spacing w:line="276" w:lineRule="auto"/>
        <w:ind w:left="4"/>
        <w:jc w:val="center"/>
        <w:rPr>
          <w:b/>
          <w:color w:val="000000"/>
          <w:sz w:val="22"/>
          <w:szCs w:val="20"/>
        </w:rPr>
      </w:pPr>
      <w:r w:rsidRPr="002642D0">
        <w:rPr>
          <w:b/>
          <w:color w:val="000000"/>
          <w:sz w:val="22"/>
          <w:szCs w:val="20"/>
        </w:rPr>
        <w:t xml:space="preserve">POSTĘPOWANIE O UDZIELENIE ZAMÓWIENIA PUBLICZNEGO </w:t>
      </w:r>
    </w:p>
    <w:p w:rsidR="009E3B7F" w:rsidRPr="002642D0" w:rsidRDefault="009E3B7F" w:rsidP="00534636">
      <w:pPr>
        <w:widowControl w:val="0"/>
        <w:pBdr>
          <w:top w:val="single" w:sz="4" w:space="0" w:color="948A54"/>
          <w:left w:val="single" w:sz="4" w:space="4" w:color="948A54"/>
          <w:bottom w:val="single" w:sz="4" w:space="0" w:color="948A54"/>
          <w:right w:val="single" w:sz="4" w:space="4" w:color="948A54"/>
        </w:pBdr>
        <w:tabs>
          <w:tab w:val="left" w:pos="680"/>
        </w:tabs>
        <w:suppressAutoHyphens/>
        <w:spacing w:line="276" w:lineRule="auto"/>
        <w:ind w:left="4"/>
        <w:jc w:val="center"/>
        <w:rPr>
          <w:b/>
          <w:color w:val="000000"/>
          <w:sz w:val="22"/>
          <w:szCs w:val="20"/>
        </w:rPr>
      </w:pPr>
      <w:r w:rsidRPr="002642D0">
        <w:rPr>
          <w:b/>
          <w:color w:val="000000"/>
          <w:sz w:val="22"/>
          <w:szCs w:val="20"/>
        </w:rPr>
        <w:t>PROWADZONE W TRYBIE P</w:t>
      </w:r>
      <w:r w:rsidR="001C3965" w:rsidRPr="002642D0">
        <w:rPr>
          <w:b/>
          <w:color w:val="000000"/>
          <w:sz w:val="22"/>
          <w:szCs w:val="20"/>
        </w:rPr>
        <w:t>ODSTAWOWYM</w:t>
      </w:r>
    </w:p>
    <w:p w:rsidR="009E3B7F" w:rsidRPr="002642D0" w:rsidRDefault="00E04DF5" w:rsidP="00534636">
      <w:pPr>
        <w:widowControl w:val="0"/>
        <w:pBdr>
          <w:top w:val="single" w:sz="4" w:space="0" w:color="948A54"/>
          <w:left w:val="single" w:sz="4" w:space="4" w:color="948A54"/>
          <w:bottom w:val="single" w:sz="4" w:space="0" w:color="948A54"/>
          <w:right w:val="single" w:sz="4" w:space="4" w:color="948A54"/>
        </w:pBdr>
        <w:tabs>
          <w:tab w:val="left" w:pos="680"/>
        </w:tabs>
        <w:suppressAutoHyphens/>
        <w:spacing w:line="276" w:lineRule="auto"/>
        <w:ind w:left="4"/>
        <w:jc w:val="center"/>
        <w:rPr>
          <w:b/>
          <w:color w:val="000000"/>
          <w:sz w:val="22"/>
          <w:szCs w:val="20"/>
        </w:rPr>
      </w:pPr>
      <w:r w:rsidRPr="002642D0">
        <w:rPr>
          <w:b/>
          <w:color w:val="000000"/>
          <w:sz w:val="22"/>
          <w:szCs w:val="20"/>
        </w:rPr>
        <w:t xml:space="preserve">NA ZADANIE PN. </w:t>
      </w:r>
    </w:p>
    <w:p w:rsidR="003F04CB" w:rsidRPr="002642D0" w:rsidRDefault="003F04CB" w:rsidP="00534636">
      <w:pPr>
        <w:widowControl w:val="0"/>
        <w:pBdr>
          <w:top w:val="single" w:sz="4" w:space="0" w:color="948A54"/>
          <w:left w:val="single" w:sz="4" w:space="4" w:color="948A54"/>
          <w:bottom w:val="single" w:sz="4" w:space="0" w:color="948A54"/>
          <w:right w:val="single" w:sz="4" w:space="4" w:color="948A54"/>
        </w:pBdr>
        <w:tabs>
          <w:tab w:val="left" w:pos="680"/>
        </w:tabs>
        <w:suppressAutoHyphens/>
        <w:spacing w:line="276" w:lineRule="auto"/>
        <w:ind w:left="4"/>
        <w:jc w:val="center"/>
        <w:rPr>
          <w:b/>
          <w:color w:val="000000"/>
          <w:sz w:val="22"/>
          <w:szCs w:val="20"/>
        </w:rPr>
      </w:pPr>
    </w:p>
    <w:p w:rsidR="00383F12" w:rsidRPr="000A0650" w:rsidRDefault="00C73AE0" w:rsidP="00534636">
      <w:pPr>
        <w:widowControl w:val="0"/>
        <w:pBdr>
          <w:top w:val="single" w:sz="4" w:space="0" w:color="948A54"/>
          <w:left w:val="single" w:sz="4" w:space="4" w:color="948A54"/>
          <w:bottom w:val="single" w:sz="4" w:space="0" w:color="948A54"/>
          <w:right w:val="single" w:sz="4" w:space="4" w:color="948A54"/>
        </w:pBdr>
        <w:tabs>
          <w:tab w:val="left" w:pos="680"/>
        </w:tabs>
        <w:suppressAutoHyphens/>
        <w:spacing w:line="276" w:lineRule="auto"/>
        <w:ind w:left="4"/>
        <w:jc w:val="center"/>
        <w:rPr>
          <w:b/>
          <w:color w:val="000000"/>
          <w:sz w:val="22"/>
          <w:szCs w:val="20"/>
        </w:rPr>
      </w:pPr>
      <w:r w:rsidRPr="000A0650">
        <w:rPr>
          <w:b/>
          <w:color w:val="000000"/>
          <w:sz w:val="22"/>
          <w:szCs w:val="20"/>
        </w:rPr>
        <w:t>„</w:t>
      </w:r>
      <w:bookmarkStart w:id="0" w:name="_Hlk67989593"/>
      <w:r w:rsidR="00EB0AEB">
        <w:rPr>
          <w:b/>
          <w:bCs/>
          <w:color w:val="000000"/>
          <w:sz w:val="22"/>
          <w:szCs w:val="20"/>
        </w:rPr>
        <w:t>M</w:t>
      </w:r>
      <w:r w:rsidR="00EB0AEB" w:rsidRPr="00D4408B">
        <w:rPr>
          <w:b/>
          <w:bCs/>
          <w:color w:val="000000"/>
          <w:sz w:val="22"/>
          <w:szCs w:val="20"/>
        </w:rPr>
        <w:t>odernizacji foteli na sali widowiskowej Bielskiego Centrum Kultury im. Marii Koterbskiej ul. Juliusza Słowackiego 27, 43-300 Bielsko-Biała, obejmująca tapicerkę i elementy drewniane</w:t>
      </w:r>
      <w:r w:rsidRPr="008A4DF2">
        <w:rPr>
          <w:b/>
          <w:color w:val="000000"/>
          <w:sz w:val="22"/>
          <w:szCs w:val="20"/>
        </w:rPr>
        <w:t>”</w:t>
      </w:r>
      <w:bookmarkEnd w:id="0"/>
    </w:p>
    <w:p w:rsidR="00C73AE0" w:rsidRPr="002642D0" w:rsidRDefault="00C73AE0" w:rsidP="00534636">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color w:val="000000"/>
          <w:sz w:val="22"/>
          <w:szCs w:val="20"/>
        </w:rPr>
      </w:pPr>
    </w:p>
    <w:p w:rsidR="00EC6D85" w:rsidRPr="002642D0" w:rsidRDefault="00C73AE0" w:rsidP="000A0650">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color w:val="000000"/>
          <w:sz w:val="22"/>
          <w:szCs w:val="20"/>
        </w:rPr>
      </w:pPr>
      <w:r w:rsidRPr="002642D0">
        <w:rPr>
          <w:color w:val="000000"/>
          <w:sz w:val="22"/>
          <w:szCs w:val="20"/>
        </w:rPr>
        <w:t xml:space="preserve">Postępowanie prowadzone jest </w:t>
      </w:r>
      <w:r w:rsidR="001C3965" w:rsidRPr="002642D0">
        <w:rPr>
          <w:color w:val="000000"/>
          <w:sz w:val="22"/>
          <w:szCs w:val="20"/>
        </w:rPr>
        <w:t>w trybie podstawowym</w:t>
      </w:r>
      <w:r w:rsidR="00DB4C22" w:rsidRPr="002642D0">
        <w:rPr>
          <w:color w:val="000000"/>
          <w:sz w:val="22"/>
          <w:szCs w:val="20"/>
        </w:rPr>
        <w:t xml:space="preserve"> na podstawie </w:t>
      </w:r>
      <w:r w:rsidR="001C3965" w:rsidRPr="002642D0">
        <w:rPr>
          <w:color w:val="000000"/>
          <w:sz w:val="22"/>
          <w:szCs w:val="20"/>
        </w:rPr>
        <w:t xml:space="preserve">art. 275 pkt </w:t>
      </w:r>
      <w:r w:rsidR="006C0A6A">
        <w:rPr>
          <w:color w:val="000000"/>
          <w:sz w:val="22"/>
          <w:szCs w:val="20"/>
        </w:rPr>
        <w:t>1</w:t>
      </w:r>
      <w:r w:rsidR="001C3965" w:rsidRPr="002642D0">
        <w:rPr>
          <w:color w:val="000000"/>
          <w:sz w:val="22"/>
          <w:szCs w:val="20"/>
        </w:rPr>
        <w:t xml:space="preserve">  ustawy  z dnia </w:t>
      </w:r>
      <w:r w:rsidR="001C3965" w:rsidRPr="002642D0">
        <w:rPr>
          <w:color w:val="000000"/>
          <w:sz w:val="22"/>
          <w:szCs w:val="20"/>
        </w:rPr>
        <w:br/>
      </w:r>
      <w:bookmarkStart w:id="1" w:name="_Hlk69295151"/>
      <w:r w:rsidR="001C3965" w:rsidRPr="002642D0">
        <w:rPr>
          <w:color w:val="000000"/>
          <w:sz w:val="22"/>
          <w:szCs w:val="20"/>
        </w:rPr>
        <w:t>11 września 2019 r. Prawo zamówień publicznych (</w:t>
      </w:r>
      <w:r w:rsidR="006C0A6A">
        <w:rPr>
          <w:color w:val="000000"/>
          <w:sz w:val="22"/>
          <w:szCs w:val="20"/>
        </w:rPr>
        <w:t xml:space="preserve">tekst jednolity </w:t>
      </w:r>
      <w:r w:rsidR="001C3965" w:rsidRPr="002642D0">
        <w:rPr>
          <w:color w:val="000000"/>
          <w:sz w:val="22"/>
          <w:szCs w:val="20"/>
        </w:rPr>
        <w:t>Dz. U. z 20</w:t>
      </w:r>
      <w:r w:rsidR="008707D3">
        <w:rPr>
          <w:color w:val="000000"/>
          <w:sz w:val="22"/>
          <w:szCs w:val="20"/>
        </w:rPr>
        <w:t>2</w:t>
      </w:r>
      <w:r w:rsidR="000A0650">
        <w:rPr>
          <w:color w:val="000000"/>
          <w:sz w:val="22"/>
          <w:szCs w:val="20"/>
        </w:rPr>
        <w:t>4</w:t>
      </w:r>
      <w:r w:rsidR="001C3965" w:rsidRPr="002642D0">
        <w:rPr>
          <w:color w:val="000000"/>
          <w:sz w:val="22"/>
          <w:szCs w:val="20"/>
        </w:rPr>
        <w:t xml:space="preserve"> r. poz. </w:t>
      </w:r>
      <w:r w:rsidR="000A0650">
        <w:rPr>
          <w:color w:val="000000"/>
          <w:sz w:val="22"/>
          <w:szCs w:val="20"/>
        </w:rPr>
        <w:t>1320</w:t>
      </w:r>
      <w:r w:rsidR="00C9344D">
        <w:rPr>
          <w:color w:val="000000"/>
          <w:sz w:val="22"/>
          <w:szCs w:val="20"/>
        </w:rPr>
        <w:t xml:space="preserve"> z późn. zm.</w:t>
      </w:r>
      <w:r w:rsidR="001C3965" w:rsidRPr="002642D0">
        <w:rPr>
          <w:color w:val="000000"/>
          <w:sz w:val="22"/>
          <w:szCs w:val="20"/>
        </w:rPr>
        <w:t xml:space="preserve"> )</w:t>
      </w:r>
    </w:p>
    <w:bookmarkEnd w:id="1"/>
    <w:p w:rsidR="00E04DF5" w:rsidRPr="002642D0" w:rsidRDefault="00E04DF5" w:rsidP="00534636">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color w:val="000000"/>
          <w:sz w:val="22"/>
          <w:szCs w:val="20"/>
        </w:rPr>
      </w:pPr>
    </w:p>
    <w:p w:rsidR="0038403C" w:rsidRPr="002642D0" w:rsidRDefault="009E3B7F" w:rsidP="00534636">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b/>
          <w:color w:val="000000"/>
          <w:sz w:val="28"/>
          <w:szCs w:val="28"/>
        </w:rPr>
      </w:pPr>
      <w:r w:rsidRPr="002642D0">
        <w:rPr>
          <w:b/>
          <w:color w:val="000000"/>
          <w:sz w:val="28"/>
          <w:szCs w:val="28"/>
        </w:rPr>
        <w:t>SPECYFIKACJA WARUNKÓW ZAMÓWIENIA (SWZ)</w:t>
      </w:r>
    </w:p>
    <w:p w:rsidR="009E3B7F" w:rsidRPr="002642D0" w:rsidRDefault="009E3B7F" w:rsidP="00534636">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b/>
          <w:i/>
          <w:color w:val="000000"/>
          <w:sz w:val="28"/>
          <w:szCs w:val="28"/>
        </w:rPr>
      </w:pPr>
      <w:r w:rsidRPr="002642D0">
        <w:rPr>
          <w:b/>
          <w:i/>
          <w:color w:val="000000"/>
          <w:sz w:val="28"/>
          <w:szCs w:val="28"/>
        </w:rPr>
        <w:t xml:space="preserve">znak postępowania: </w:t>
      </w:r>
      <w:r w:rsidR="00EB0AEB">
        <w:rPr>
          <w:b/>
          <w:i/>
          <w:color w:val="000000"/>
          <w:sz w:val="28"/>
          <w:szCs w:val="28"/>
        </w:rPr>
        <w:t>AD.261.2</w:t>
      </w:r>
      <w:r w:rsidR="00552BAE">
        <w:rPr>
          <w:b/>
          <w:i/>
          <w:color w:val="000000"/>
          <w:sz w:val="28"/>
          <w:szCs w:val="28"/>
        </w:rPr>
        <w:t>.2026</w:t>
      </w:r>
    </w:p>
    <w:p w:rsidR="00430CFC" w:rsidRPr="002642D0" w:rsidRDefault="00430CFC" w:rsidP="00534636">
      <w:pPr>
        <w:pStyle w:val="Tekstpodstawowy"/>
        <w:widowControl w:val="0"/>
        <w:pBdr>
          <w:top w:val="single" w:sz="4" w:space="0" w:color="948A54"/>
          <w:left w:val="single" w:sz="4" w:space="4" w:color="948A54"/>
          <w:bottom w:val="single" w:sz="4" w:space="0" w:color="948A54"/>
          <w:right w:val="single" w:sz="4" w:space="4" w:color="948A54"/>
        </w:pBdr>
        <w:tabs>
          <w:tab w:val="left" w:pos="680"/>
        </w:tabs>
        <w:suppressAutoHyphens/>
        <w:spacing w:after="0" w:line="276" w:lineRule="auto"/>
        <w:ind w:left="4"/>
        <w:jc w:val="center"/>
        <w:rPr>
          <w:b/>
          <w:color w:val="000000"/>
          <w:sz w:val="22"/>
          <w:szCs w:val="20"/>
        </w:rPr>
      </w:pPr>
    </w:p>
    <w:p w:rsidR="00430CFC" w:rsidRPr="002642D0" w:rsidRDefault="00430CFC" w:rsidP="00534636">
      <w:pPr>
        <w:widowControl w:val="0"/>
        <w:tabs>
          <w:tab w:val="left" w:pos="680"/>
        </w:tabs>
        <w:suppressAutoHyphens/>
        <w:spacing w:line="276" w:lineRule="auto"/>
        <w:ind w:left="4"/>
        <w:jc w:val="center"/>
        <w:rPr>
          <w:b/>
          <w:color w:val="000000"/>
          <w:szCs w:val="20"/>
        </w:rPr>
      </w:pPr>
    </w:p>
    <w:p w:rsidR="009E3B7F" w:rsidRPr="002642D0" w:rsidRDefault="009E3B7F" w:rsidP="00534636">
      <w:pPr>
        <w:spacing w:line="276" w:lineRule="auto"/>
        <w:ind w:left="0" w:firstLine="0"/>
        <w:rPr>
          <w:highlight w:val="cyan"/>
          <w:lang w:bidi="en-US"/>
        </w:rPr>
      </w:pPr>
    </w:p>
    <w:p w:rsidR="00E04DF5" w:rsidRPr="002642D0" w:rsidRDefault="00E04DF5" w:rsidP="00534636">
      <w:pPr>
        <w:pStyle w:val="Bezodstpw"/>
        <w:spacing w:line="276" w:lineRule="auto"/>
        <w:ind w:left="0" w:firstLine="0"/>
        <w:jc w:val="center"/>
        <w:rPr>
          <w:rFonts w:eastAsia="Lucida Sans Unicode"/>
          <w:b/>
          <w:bCs/>
          <w:color w:val="000000"/>
          <w:sz w:val="24"/>
          <w:szCs w:val="24"/>
          <w:u w:val="single"/>
          <w:lang w:eastAsia="en-US" w:bidi="en-US"/>
        </w:rPr>
      </w:pPr>
      <w:r w:rsidRPr="002642D0">
        <w:rPr>
          <w:rFonts w:eastAsia="Lucida Sans Unicode"/>
          <w:b/>
          <w:bCs/>
          <w:color w:val="000000"/>
          <w:sz w:val="24"/>
          <w:szCs w:val="24"/>
          <w:u w:val="single"/>
          <w:lang w:eastAsia="en-US" w:bidi="en-US"/>
        </w:rPr>
        <w:t>ZAWARTOŚĆ SPECYFIKACJI</w:t>
      </w:r>
    </w:p>
    <w:p w:rsidR="00E04DF5" w:rsidRPr="002642D0" w:rsidRDefault="00E04DF5" w:rsidP="00534636">
      <w:pPr>
        <w:pStyle w:val="Bezodstpw"/>
        <w:tabs>
          <w:tab w:val="left" w:pos="0"/>
        </w:tabs>
        <w:spacing w:line="276" w:lineRule="auto"/>
        <w:ind w:left="0" w:firstLine="0"/>
        <w:jc w:val="center"/>
        <w:rPr>
          <w:rFonts w:eastAsia="Lucida Sans Unicode"/>
          <w:bCs/>
          <w:color w:val="000000"/>
          <w:sz w:val="23"/>
          <w:szCs w:val="23"/>
          <w:highlight w:val="cyan"/>
          <w:lang w:eastAsia="en-US" w:bidi="en-US"/>
        </w:rPr>
      </w:pP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0"/>
        <w:gridCol w:w="1417"/>
        <w:gridCol w:w="7513"/>
      </w:tblGrid>
      <w:tr w:rsidR="00E04DF5" w:rsidRPr="002642D0" w:rsidTr="00DB4C22">
        <w:trPr>
          <w:trHeight w:val="279"/>
        </w:trPr>
        <w:tc>
          <w:tcPr>
            <w:tcW w:w="710"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1.</w:t>
            </w:r>
          </w:p>
        </w:tc>
        <w:tc>
          <w:tcPr>
            <w:tcW w:w="1417" w:type="dxa"/>
            <w:shd w:val="clear" w:color="auto" w:fill="auto"/>
          </w:tcPr>
          <w:p w:rsidR="001C396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 xml:space="preserve">SWZ </w:t>
            </w:r>
          </w:p>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(część ogólna)</w:t>
            </w:r>
          </w:p>
        </w:tc>
        <w:tc>
          <w:tcPr>
            <w:tcW w:w="7513" w:type="dxa"/>
            <w:shd w:val="clear" w:color="auto" w:fill="auto"/>
          </w:tcPr>
          <w:p w:rsidR="00E04DF5" w:rsidRPr="00455B91" w:rsidRDefault="00E04DF5" w:rsidP="00534636">
            <w:pPr>
              <w:pStyle w:val="Bezodstpw"/>
              <w:tabs>
                <w:tab w:val="left" w:pos="680"/>
              </w:tabs>
              <w:spacing w:line="276" w:lineRule="auto"/>
              <w:ind w:left="0" w:firstLine="0"/>
              <w:rPr>
                <w:rFonts w:eastAsia="Lucida Sans Unicode"/>
                <w:bCs/>
                <w:color w:val="000000"/>
                <w:sz w:val="18"/>
                <w:szCs w:val="18"/>
                <w:lang w:eastAsia="en-US" w:bidi="en-US"/>
              </w:rPr>
            </w:pPr>
            <w:r w:rsidRPr="00455B91">
              <w:rPr>
                <w:rFonts w:eastAsia="Lucida Sans Unicode"/>
                <w:bCs/>
                <w:color w:val="000000"/>
                <w:sz w:val="18"/>
                <w:szCs w:val="18"/>
                <w:lang w:eastAsia="en-US" w:bidi="en-US"/>
              </w:rPr>
              <w:t xml:space="preserve">Rozdziały od I do </w:t>
            </w:r>
            <w:r w:rsidRPr="006402C9">
              <w:rPr>
                <w:rFonts w:eastAsia="Lucida Sans Unicode"/>
                <w:bCs/>
                <w:sz w:val="18"/>
                <w:szCs w:val="18"/>
                <w:lang w:eastAsia="en-US" w:bidi="en-US"/>
              </w:rPr>
              <w:t>XXX</w:t>
            </w:r>
            <w:r w:rsidR="00534636" w:rsidRPr="006402C9">
              <w:rPr>
                <w:rFonts w:eastAsia="Lucida Sans Unicode"/>
                <w:bCs/>
                <w:sz w:val="18"/>
                <w:szCs w:val="18"/>
                <w:lang w:eastAsia="en-US" w:bidi="en-US"/>
              </w:rPr>
              <w:t>V</w:t>
            </w:r>
            <w:r w:rsidR="00455B91" w:rsidRPr="006402C9">
              <w:rPr>
                <w:rFonts w:eastAsia="Lucida Sans Unicode"/>
                <w:bCs/>
                <w:sz w:val="18"/>
                <w:szCs w:val="18"/>
                <w:lang w:eastAsia="en-US" w:bidi="en-US"/>
              </w:rPr>
              <w:t>I</w:t>
            </w:r>
          </w:p>
        </w:tc>
      </w:tr>
      <w:tr w:rsidR="00E04DF5" w:rsidRPr="002642D0" w:rsidTr="00DB4C22">
        <w:trPr>
          <w:trHeight w:val="264"/>
        </w:trPr>
        <w:tc>
          <w:tcPr>
            <w:tcW w:w="710"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2.</w:t>
            </w:r>
          </w:p>
        </w:tc>
        <w:tc>
          <w:tcPr>
            <w:tcW w:w="1417"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Załącznik nr 1</w:t>
            </w:r>
          </w:p>
        </w:tc>
        <w:tc>
          <w:tcPr>
            <w:tcW w:w="7513" w:type="dxa"/>
            <w:shd w:val="clear" w:color="auto" w:fill="auto"/>
          </w:tcPr>
          <w:p w:rsidR="00E04DF5" w:rsidRPr="00455B91" w:rsidRDefault="00E04DF5" w:rsidP="00534636">
            <w:pPr>
              <w:pStyle w:val="Bezodstpw"/>
              <w:tabs>
                <w:tab w:val="left" w:pos="680"/>
              </w:tabs>
              <w:spacing w:line="276" w:lineRule="auto"/>
              <w:ind w:left="0" w:firstLine="0"/>
              <w:rPr>
                <w:rFonts w:eastAsia="Lucida Sans Unicode"/>
                <w:bCs/>
                <w:color w:val="000000"/>
                <w:sz w:val="18"/>
                <w:szCs w:val="18"/>
                <w:lang w:eastAsia="en-US" w:bidi="en-US"/>
              </w:rPr>
            </w:pPr>
            <w:r w:rsidRPr="00455B91">
              <w:rPr>
                <w:rFonts w:eastAsia="Lucida Sans Unicode"/>
                <w:bCs/>
                <w:color w:val="000000"/>
                <w:sz w:val="18"/>
                <w:szCs w:val="18"/>
                <w:lang w:eastAsia="en-US" w:bidi="en-US"/>
              </w:rPr>
              <w:t>Formularz oferty</w:t>
            </w:r>
          </w:p>
        </w:tc>
      </w:tr>
      <w:tr w:rsidR="00E04DF5" w:rsidRPr="002642D0" w:rsidTr="00DB4C22">
        <w:trPr>
          <w:trHeight w:val="279"/>
        </w:trPr>
        <w:tc>
          <w:tcPr>
            <w:tcW w:w="710"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3.</w:t>
            </w:r>
          </w:p>
        </w:tc>
        <w:tc>
          <w:tcPr>
            <w:tcW w:w="1417"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Załącznik nr 2</w:t>
            </w:r>
          </w:p>
        </w:tc>
        <w:tc>
          <w:tcPr>
            <w:tcW w:w="7513" w:type="dxa"/>
            <w:shd w:val="clear" w:color="auto" w:fill="auto"/>
          </w:tcPr>
          <w:p w:rsidR="00E04DF5" w:rsidRPr="00455B91" w:rsidRDefault="001C3965" w:rsidP="00534636">
            <w:pPr>
              <w:pStyle w:val="Bezodstpw"/>
              <w:tabs>
                <w:tab w:val="left" w:pos="680"/>
              </w:tabs>
              <w:spacing w:line="276" w:lineRule="auto"/>
              <w:ind w:left="0" w:firstLine="0"/>
              <w:jc w:val="both"/>
              <w:rPr>
                <w:rFonts w:eastAsia="Lucida Sans Unicode"/>
                <w:bCs/>
                <w:color w:val="000000"/>
                <w:sz w:val="18"/>
                <w:szCs w:val="18"/>
                <w:lang w:eastAsia="en-US" w:bidi="en-US"/>
              </w:rPr>
            </w:pPr>
            <w:r w:rsidRPr="00455B91">
              <w:rPr>
                <w:rFonts w:eastAsia="Lucida Sans Unicode"/>
                <w:bCs/>
                <w:color w:val="000000"/>
                <w:sz w:val="18"/>
                <w:szCs w:val="18"/>
                <w:lang w:eastAsia="en-US" w:bidi="en-US"/>
              </w:rPr>
              <w:t>Wzór oświadczenia Wykonawcy o niepodleganiu wykluczeniu z postępowania oraz o spełnianiu warunków udziału w postępowaniu</w:t>
            </w:r>
          </w:p>
        </w:tc>
      </w:tr>
      <w:tr w:rsidR="00E04DF5" w:rsidRPr="002642D0" w:rsidTr="00801684">
        <w:trPr>
          <w:trHeight w:val="756"/>
        </w:trPr>
        <w:tc>
          <w:tcPr>
            <w:tcW w:w="710"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4.</w:t>
            </w:r>
          </w:p>
        </w:tc>
        <w:tc>
          <w:tcPr>
            <w:tcW w:w="1417"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Załącznik nr 3</w:t>
            </w:r>
          </w:p>
        </w:tc>
        <w:tc>
          <w:tcPr>
            <w:tcW w:w="7513" w:type="dxa"/>
            <w:shd w:val="clear" w:color="auto" w:fill="auto"/>
          </w:tcPr>
          <w:p w:rsidR="00E04DF5" w:rsidRPr="00455B91" w:rsidRDefault="001C3965" w:rsidP="00534636">
            <w:pPr>
              <w:spacing w:line="276" w:lineRule="auto"/>
              <w:ind w:left="0" w:firstLine="0"/>
              <w:jc w:val="both"/>
              <w:rPr>
                <w:rFonts w:eastAsia="Lucida Sans Unicode"/>
                <w:bCs/>
                <w:color w:val="000000"/>
                <w:sz w:val="18"/>
                <w:szCs w:val="18"/>
                <w:lang w:bidi="en-US"/>
              </w:rPr>
            </w:pPr>
            <w:r w:rsidRPr="00455B91">
              <w:rPr>
                <w:rFonts w:eastAsia="Lucida Sans Unicode"/>
                <w:bCs/>
                <w:color w:val="000000"/>
                <w:sz w:val="18"/>
                <w:szCs w:val="18"/>
                <w:lang w:bidi="en-US"/>
              </w:rPr>
              <w:t>Wzór oświadczenia podmiotu udostępniającego zasoby o braku podstaw wykluczenia oraz spełnianiu warunków udziału w postępowaniu, w zakresie w jakim Wykonawca powołuje się na jego zasoby</w:t>
            </w:r>
          </w:p>
        </w:tc>
      </w:tr>
      <w:tr w:rsidR="00E04DF5" w:rsidRPr="002642D0" w:rsidTr="00DB4C22">
        <w:trPr>
          <w:trHeight w:val="329"/>
        </w:trPr>
        <w:tc>
          <w:tcPr>
            <w:tcW w:w="710"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5.</w:t>
            </w:r>
          </w:p>
        </w:tc>
        <w:tc>
          <w:tcPr>
            <w:tcW w:w="1417" w:type="dxa"/>
            <w:shd w:val="clear" w:color="auto" w:fill="auto"/>
          </w:tcPr>
          <w:p w:rsidR="00E04DF5" w:rsidRPr="002642D0" w:rsidRDefault="00E04DF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 xml:space="preserve">Załącznik nr </w:t>
            </w:r>
            <w:r w:rsidR="00DB4C22" w:rsidRPr="002642D0">
              <w:rPr>
                <w:rFonts w:eastAsia="Lucida Sans Unicode"/>
                <w:bCs/>
                <w:color w:val="000000"/>
                <w:sz w:val="18"/>
                <w:szCs w:val="18"/>
                <w:lang w:eastAsia="en-US" w:bidi="en-US"/>
              </w:rPr>
              <w:t>4</w:t>
            </w:r>
          </w:p>
        </w:tc>
        <w:tc>
          <w:tcPr>
            <w:tcW w:w="7513" w:type="dxa"/>
            <w:shd w:val="clear" w:color="auto" w:fill="auto"/>
          </w:tcPr>
          <w:p w:rsidR="00E04DF5" w:rsidRPr="00455B91" w:rsidRDefault="00E04DF5" w:rsidP="00534636">
            <w:pPr>
              <w:pStyle w:val="Bezodstpw"/>
              <w:tabs>
                <w:tab w:val="left" w:pos="680"/>
              </w:tabs>
              <w:spacing w:line="276" w:lineRule="auto"/>
              <w:ind w:left="0" w:firstLine="0"/>
              <w:jc w:val="both"/>
              <w:rPr>
                <w:rFonts w:eastAsia="Lucida Sans Unicode"/>
                <w:bCs/>
                <w:color w:val="000000"/>
                <w:sz w:val="18"/>
                <w:szCs w:val="18"/>
                <w:lang w:eastAsia="en-US" w:bidi="en-US"/>
              </w:rPr>
            </w:pPr>
            <w:r w:rsidRPr="00455B91">
              <w:rPr>
                <w:rFonts w:eastAsia="Lucida Sans Unicode"/>
                <w:bCs/>
                <w:color w:val="000000"/>
                <w:sz w:val="18"/>
                <w:szCs w:val="18"/>
                <w:lang w:eastAsia="en-US" w:bidi="en-US"/>
              </w:rPr>
              <w:t>Projektowane postanowienia umowy</w:t>
            </w:r>
          </w:p>
        </w:tc>
      </w:tr>
      <w:tr w:rsidR="001C3965" w:rsidRPr="002642D0" w:rsidTr="00844AE3">
        <w:trPr>
          <w:trHeight w:val="361"/>
        </w:trPr>
        <w:tc>
          <w:tcPr>
            <w:tcW w:w="710" w:type="dxa"/>
            <w:shd w:val="clear" w:color="auto" w:fill="auto"/>
          </w:tcPr>
          <w:p w:rsidR="001C3965" w:rsidRPr="002642D0" w:rsidRDefault="00DB4C22"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2642D0">
              <w:rPr>
                <w:rFonts w:eastAsia="Lucida Sans Unicode"/>
                <w:bCs/>
                <w:color w:val="000000"/>
                <w:sz w:val="18"/>
                <w:szCs w:val="18"/>
                <w:lang w:eastAsia="en-US" w:bidi="en-US"/>
              </w:rPr>
              <w:t>6.</w:t>
            </w:r>
          </w:p>
        </w:tc>
        <w:tc>
          <w:tcPr>
            <w:tcW w:w="1417" w:type="dxa"/>
            <w:shd w:val="clear" w:color="auto" w:fill="auto"/>
          </w:tcPr>
          <w:p w:rsidR="001C3965" w:rsidRPr="001E1842" w:rsidRDefault="001C3965" w:rsidP="00534636">
            <w:pPr>
              <w:pStyle w:val="Bezodstpw"/>
              <w:tabs>
                <w:tab w:val="left" w:pos="680"/>
              </w:tabs>
              <w:spacing w:line="276" w:lineRule="auto"/>
              <w:ind w:left="0" w:firstLine="0"/>
              <w:jc w:val="center"/>
              <w:rPr>
                <w:rFonts w:eastAsia="Lucida Sans Unicode"/>
                <w:bCs/>
                <w:color w:val="000000"/>
                <w:sz w:val="18"/>
                <w:szCs w:val="18"/>
                <w:lang w:eastAsia="en-US" w:bidi="en-US"/>
              </w:rPr>
            </w:pPr>
            <w:r w:rsidRPr="001E1842">
              <w:rPr>
                <w:rFonts w:eastAsia="Lucida Sans Unicode"/>
                <w:bCs/>
                <w:color w:val="000000"/>
                <w:sz w:val="18"/>
                <w:szCs w:val="18"/>
                <w:lang w:eastAsia="en-US" w:bidi="en-US"/>
              </w:rPr>
              <w:t xml:space="preserve">Załącznik nr </w:t>
            </w:r>
            <w:r w:rsidR="00DB4C22" w:rsidRPr="001E1842">
              <w:rPr>
                <w:rFonts w:eastAsia="Lucida Sans Unicode"/>
                <w:bCs/>
                <w:color w:val="000000"/>
                <w:sz w:val="18"/>
                <w:szCs w:val="18"/>
                <w:lang w:eastAsia="en-US" w:bidi="en-US"/>
              </w:rPr>
              <w:t>5</w:t>
            </w:r>
          </w:p>
        </w:tc>
        <w:tc>
          <w:tcPr>
            <w:tcW w:w="7513" w:type="dxa"/>
            <w:shd w:val="clear" w:color="auto" w:fill="auto"/>
          </w:tcPr>
          <w:p w:rsidR="00844AE3" w:rsidRPr="00455B91" w:rsidRDefault="00844AE3" w:rsidP="00534636">
            <w:pPr>
              <w:pStyle w:val="Bezodstpw"/>
              <w:tabs>
                <w:tab w:val="left" w:pos="680"/>
              </w:tabs>
              <w:spacing w:line="276" w:lineRule="auto"/>
              <w:ind w:left="0" w:firstLine="0"/>
              <w:jc w:val="both"/>
              <w:rPr>
                <w:rFonts w:eastAsia="Lucida Sans Unicode"/>
                <w:bCs/>
                <w:color w:val="000000"/>
                <w:sz w:val="18"/>
                <w:szCs w:val="18"/>
                <w:lang w:eastAsia="en-US" w:bidi="en-US"/>
              </w:rPr>
            </w:pPr>
            <w:r w:rsidRPr="00455B91">
              <w:rPr>
                <w:rFonts w:eastAsia="Lucida Sans Unicode"/>
                <w:bCs/>
                <w:color w:val="000000"/>
                <w:sz w:val="18"/>
                <w:szCs w:val="18"/>
                <w:lang w:eastAsia="en-US" w:bidi="en-US"/>
              </w:rPr>
              <w:t xml:space="preserve">Opis przedmiotu zamówienia </w:t>
            </w:r>
          </w:p>
          <w:p w:rsidR="001C3965" w:rsidRPr="00455B91" w:rsidRDefault="001C3965" w:rsidP="00534636">
            <w:pPr>
              <w:pStyle w:val="Bezodstpw"/>
              <w:tabs>
                <w:tab w:val="left" w:pos="680"/>
              </w:tabs>
              <w:spacing w:line="276" w:lineRule="auto"/>
              <w:ind w:left="0" w:firstLine="0"/>
              <w:jc w:val="both"/>
              <w:rPr>
                <w:rFonts w:eastAsia="Lucida Sans Unicode"/>
                <w:bCs/>
                <w:color w:val="000000"/>
                <w:sz w:val="18"/>
                <w:szCs w:val="18"/>
                <w:lang w:eastAsia="en-US" w:bidi="en-US"/>
              </w:rPr>
            </w:pPr>
          </w:p>
        </w:tc>
      </w:tr>
      <w:tr w:rsidR="00591F4E" w:rsidRPr="002642D0" w:rsidTr="00DB4C22">
        <w:trPr>
          <w:trHeight w:val="559"/>
        </w:trPr>
        <w:tc>
          <w:tcPr>
            <w:tcW w:w="710" w:type="dxa"/>
            <w:shd w:val="clear" w:color="auto" w:fill="auto"/>
          </w:tcPr>
          <w:p w:rsidR="00591F4E" w:rsidRPr="002642D0" w:rsidRDefault="008A4DF2" w:rsidP="00591F4E">
            <w:pPr>
              <w:pStyle w:val="Bezodstpw"/>
              <w:tabs>
                <w:tab w:val="left" w:pos="680"/>
              </w:tabs>
              <w:spacing w:line="276" w:lineRule="auto"/>
              <w:ind w:left="0" w:firstLine="0"/>
              <w:jc w:val="center"/>
              <w:rPr>
                <w:rFonts w:eastAsia="Lucida Sans Unicode"/>
                <w:bCs/>
                <w:color w:val="000000"/>
                <w:sz w:val="18"/>
                <w:szCs w:val="18"/>
                <w:lang w:eastAsia="en-US" w:bidi="en-US"/>
              </w:rPr>
            </w:pPr>
            <w:r>
              <w:rPr>
                <w:rFonts w:eastAsia="Lucida Sans Unicode"/>
                <w:bCs/>
                <w:color w:val="000000"/>
                <w:sz w:val="18"/>
                <w:szCs w:val="18"/>
                <w:lang w:eastAsia="en-US" w:bidi="en-US"/>
              </w:rPr>
              <w:t>7</w:t>
            </w:r>
            <w:r w:rsidR="00591F4E" w:rsidRPr="002642D0">
              <w:rPr>
                <w:rFonts w:eastAsia="Lucida Sans Unicode"/>
                <w:bCs/>
                <w:color w:val="000000"/>
                <w:sz w:val="18"/>
                <w:szCs w:val="18"/>
                <w:lang w:eastAsia="en-US" w:bidi="en-US"/>
              </w:rPr>
              <w:t>.</w:t>
            </w:r>
          </w:p>
        </w:tc>
        <w:tc>
          <w:tcPr>
            <w:tcW w:w="1417" w:type="dxa"/>
            <w:shd w:val="clear" w:color="auto" w:fill="auto"/>
          </w:tcPr>
          <w:p w:rsidR="00591F4E" w:rsidRPr="001E1842" w:rsidRDefault="00591F4E" w:rsidP="00591F4E">
            <w:pPr>
              <w:pStyle w:val="Bezodstpw"/>
              <w:tabs>
                <w:tab w:val="left" w:pos="680"/>
              </w:tabs>
              <w:spacing w:line="276" w:lineRule="auto"/>
              <w:ind w:left="0" w:firstLine="0"/>
              <w:jc w:val="center"/>
              <w:rPr>
                <w:rFonts w:eastAsia="Lucida Sans Unicode"/>
                <w:bCs/>
                <w:color w:val="000000"/>
                <w:sz w:val="18"/>
                <w:szCs w:val="18"/>
                <w:lang w:eastAsia="en-US" w:bidi="en-US"/>
              </w:rPr>
            </w:pPr>
            <w:r w:rsidRPr="001E1842">
              <w:rPr>
                <w:rFonts w:eastAsia="Lucida Sans Unicode"/>
                <w:bCs/>
                <w:color w:val="000000"/>
                <w:sz w:val="18"/>
                <w:szCs w:val="18"/>
                <w:lang w:eastAsia="en-US" w:bidi="en-US"/>
              </w:rPr>
              <w:t xml:space="preserve">Załącznik  </w:t>
            </w:r>
            <w:r w:rsidR="008A4DF2">
              <w:rPr>
                <w:rFonts w:eastAsia="Lucida Sans Unicode"/>
                <w:bCs/>
                <w:color w:val="000000"/>
                <w:sz w:val="18"/>
                <w:szCs w:val="18"/>
                <w:lang w:eastAsia="en-US" w:bidi="en-US"/>
              </w:rPr>
              <w:t>6</w:t>
            </w:r>
          </w:p>
        </w:tc>
        <w:tc>
          <w:tcPr>
            <w:tcW w:w="7513" w:type="dxa"/>
            <w:shd w:val="clear" w:color="auto" w:fill="auto"/>
          </w:tcPr>
          <w:p w:rsidR="00591F4E" w:rsidRPr="00C14BA5" w:rsidRDefault="00591F4E" w:rsidP="00591F4E">
            <w:pPr>
              <w:pStyle w:val="Bezodstpw"/>
              <w:tabs>
                <w:tab w:val="left" w:pos="680"/>
              </w:tabs>
              <w:spacing w:line="276" w:lineRule="auto"/>
              <w:ind w:left="0" w:firstLine="0"/>
              <w:jc w:val="both"/>
              <w:rPr>
                <w:rFonts w:eastAsia="Lucida Sans Unicode"/>
                <w:bCs/>
                <w:color w:val="000000"/>
                <w:sz w:val="18"/>
                <w:szCs w:val="18"/>
                <w:lang w:eastAsia="en-US" w:bidi="en-US"/>
              </w:rPr>
            </w:pPr>
            <w:r w:rsidRPr="00C14BA5">
              <w:rPr>
                <w:rFonts w:eastAsia="Lucida Sans Unicode"/>
                <w:bCs/>
                <w:color w:val="000000"/>
                <w:sz w:val="18"/>
                <w:szCs w:val="18"/>
                <w:lang w:eastAsia="en-US" w:bidi="en-US"/>
              </w:rPr>
              <w:t>Oświadczenie, o którym mowa w art. 117 ust. 4 ustawy Pzp - Wzór</w:t>
            </w:r>
          </w:p>
        </w:tc>
      </w:tr>
      <w:tr w:rsidR="00B61F87" w:rsidRPr="00547769" w:rsidTr="00DB4C22">
        <w:trPr>
          <w:trHeight w:val="559"/>
        </w:trPr>
        <w:tc>
          <w:tcPr>
            <w:tcW w:w="710" w:type="dxa"/>
            <w:shd w:val="clear" w:color="auto" w:fill="auto"/>
          </w:tcPr>
          <w:p w:rsidR="00B61F87" w:rsidRPr="00547769" w:rsidRDefault="008A4DF2" w:rsidP="00B61F87">
            <w:pPr>
              <w:pStyle w:val="Bezodstpw"/>
              <w:tabs>
                <w:tab w:val="left" w:pos="680"/>
              </w:tabs>
              <w:spacing w:line="276" w:lineRule="auto"/>
              <w:ind w:left="0" w:firstLine="0"/>
              <w:jc w:val="center"/>
              <w:rPr>
                <w:rFonts w:eastAsia="Lucida Sans Unicode"/>
                <w:bCs/>
                <w:color w:val="000000"/>
                <w:sz w:val="18"/>
                <w:szCs w:val="18"/>
                <w:lang w:eastAsia="en-US" w:bidi="en-US"/>
              </w:rPr>
            </w:pPr>
            <w:r>
              <w:rPr>
                <w:rFonts w:eastAsia="Lucida Sans Unicode"/>
                <w:bCs/>
                <w:color w:val="000000"/>
                <w:sz w:val="18"/>
                <w:szCs w:val="18"/>
                <w:lang w:eastAsia="en-US" w:bidi="en-US"/>
              </w:rPr>
              <w:t>8</w:t>
            </w:r>
            <w:r w:rsidR="006C0A6A">
              <w:rPr>
                <w:rFonts w:eastAsia="Lucida Sans Unicode"/>
                <w:bCs/>
                <w:color w:val="000000"/>
                <w:sz w:val="18"/>
                <w:szCs w:val="18"/>
                <w:lang w:eastAsia="en-US" w:bidi="en-US"/>
              </w:rPr>
              <w:t xml:space="preserve">. </w:t>
            </w:r>
          </w:p>
        </w:tc>
        <w:tc>
          <w:tcPr>
            <w:tcW w:w="1417" w:type="dxa"/>
            <w:shd w:val="clear" w:color="auto" w:fill="auto"/>
          </w:tcPr>
          <w:p w:rsidR="00B61F87" w:rsidRPr="001E1842" w:rsidRDefault="00B61F87" w:rsidP="00B61F87">
            <w:pPr>
              <w:pStyle w:val="Bezodstpw"/>
              <w:tabs>
                <w:tab w:val="left" w:pos="680"/>
              </w:tabs>
              <w:spacing w:line="276" w:lineRule="auto"/>
              <w:ind w:left="0" w:firstLine="0"/>
              <w:jc w:val="center"/>
              <w:rPr>
                <w:rFonts w:eastAsia="Lucida Sans Unicode"/>
                <w:bCs/>
                <w:color w:val="000000"/>
                <w:sz w:val="18"/>
                <w:szCs w:val="18"/>
                <w:lang w:eastAsia="en-US" w:bidi="en-US"/>
              </w:rPr>
            </w:pPr>
            <w:r w:rsidRPr="001E1842">
              <w:rPr>
                <w:rFonts w:eastAsia="Lucida Sans Unicode"/>
                <w:bCs/>
                <w:color w:val="000000"/>
                <w:sz w:val="18"/>
                <w:szCs w:val="18"/>
                <w:lang w:eastAsia="en-US" w:bidi="en-US"/>
              </w:rPr>
              <w:t xml:space="preserve">Załącznik nr </w:t>
            </w:r>
            <w:r w:rsidR="008A4DF2">
              <w:rPr>
                <w:rFonts w:eastAsia="Lucida Sans Unicode"/>
                <w:bCs/>
                <w:color w:val="000000"/>
                <w:sz w:val="18"/>
                <w:szCs w:val="18"/>
                <w:lang w:eastAsia="en-US" w:bidi="en-US"/>
              </w:rPr>
              <w:t>7</w:t>
            </w:r>
          </w:p>
        </w:tc>
        <w:tc>
          <w:tcPr>
            <w:tcW w:w="7513" w:type="dxa"/>
            <w:shd w:val="clear" w:color="auto" w:fill="auto"/>
          </w:tcPr>
          <w:p w:rsidR="00B61F87" w:rsidRPr="00C14BA5" w:rsidRDefault="00F7271E" w:rsidP="00F7271E">
            <w:pPr>
              <w:pStyle w:val="Bezodstpw"/>
              <w:tabs>
                <w:tab w:val="left" w:pos="680"/>
              </w:tabs>
              <w:spacing w:line="276" w:lineRule="auto"/>
              <w:ind w:left="0" w:firstLine="0"/>
              <w:jc w:val="both"/>
              <w:rPr>
                <w:rFonts w:eastAsia="Lucida Sans Unicode"/>
                <w:bCs/>
                <w:color w:val="000000"/>
                <w:sz w:val="18"/>
                <w:szCs w:val="18"/>
                <w:lang w:eastAsia="en-US" w:bidi="en-US"/>
              </w:rPr>
            </w:pPr>
            <w:r w:rsidRPr="00C14BA5">
              <w:rPr>
                <w:rFonts w:eastAsia="Lucida Sans Unicode"/>
                <w:bCs/>
                <w:color w:val="000000"/>
                <w:sz w:val="18"/>
                <w:szCs w:val="18"/>
                <w:lang w:eastAsia="en-US" w:bidi="en-US"/>
              </w:rPr>
              <w:t>Zobowiązanie podmiotu udostępniającego Wykonawcy zasoby - Wzór</w:t>
            </w:r>
          </w:p>
        </w:tc>
      </w:tr>
      <w:tr w:rsidR="00B61F87" w:rsidRPr="00547769" w:rsidTr="00DB4C22">
        <w:trPr>
          <w:trHeight w:val="559"/>
        </w:trPr>
        <w:tc>
          <w:tcPr>
            <w:tcW w:w="710" w:type="dxa"/>
            <w:shd w:val="clear" w:color="auto" w:fill="auto"/>
          </w:tcPr>
          <w:p w:rsidR="00B61F87" w:rsidRPr="006C0A6A" w:rsidRDefault="008A4DF2" w:rsidP="00B61F87">
            <w:pPr>
              <w:pStyle w:val="Bezodstpw"/>
              <w:tabs>
                <w:tab w:val="left" w:pos="680"/>
              </w:tabs>
              <w:spacing w:line="276" w:lineRule="auto"/>
              <w:ind w:left="0" w:firstLine="0"/>
              <w:jc w:val="center"/>
              <w:rPr>
                <w:rFonts w:eastAsia="Lucida Sans Unicode"/>
                <w:bCs/>
                <w:color w:val="000000"/>
                <w:sz w:val="18"/>
                <w:szCs w:val="18"/>
                <w:lang w:eastAsia="en-US" w:bidi="en-US"/>
              </w:rPr>
            </w:pPr>
            <w:r>
              <w:rPr>
                <w:rFonts w:eastAsia="Lucida Sans Unicode"/>
                <w:bCs/>
                <w:color w:val="000000"/>
                <w:sz w:val="18"/>
                <w:szCs w:val="18"/>
                <w:lang w:eastAsia="en-US" w:bidi="en-US"/>
              </w:rPr>
              <w:t>9</w:t>
            </w:r>
            <w:r w:rsidR="006C0A6A" w:rsidRPr="006C0A6A">
              <w:rPr>
                <w:rFonts w:eastAsia="Lucida Sans Unicode"/>
                <w:bCs/>
                <w:color w:val="000000"/>
                <w:sz w:val="18"/>
                <w:szCs w:val="18"/>
                <w:lang w:eastAsia="en-US" w:bidi="en-US"/>
              </w:rPr>
              <w:t>.</w:t>
            </w:r>
          </w:p>
        </w:tc>
        <w:tc>
          <w:tcPr>
            <w:tcW w:w="1417" w:type="dxa"/>
            <w:shd w:val="clear" w:color="auto" w:fill="auto"/>
          </w:tcPr>
          <w:p w:rsidR="00B61F87" w:rsidRPr="006C0A6A" w:rsidRDefault="00B61F87" w:rsidP="00B61F87">
            <w:pPr>
              <w:pStyle w:val="Bezodstpw"/>
              <w:tabs>
                <w:tab w:val="left" w:pos="680"/>
              </w:tabs>
              <w:spacing w:line="276" w:lineRule="auto"/>
              <w:ind w:left="0" w:firstLine="0"/>
              <w:jc w:val="center"/>
              <w:rPr>
                <w:rFonts w:eastAsia="Lucida Sans Unicode"/>
                <w:bCs/>
                <w:color w:val="000000"/>
                <w:sz w:val="18"/>
                <w:szCs w:val="18"/>
                <w:lang w:eastAsia="en-US" w:bidi="en-US"/>
              </w:rPr>
            </w:pPr>
            <w:r w:rsidRPr="006C0A6A">
              <w:rPr>
                <w:rFonts w:eastAsia="Lucida Sans Unicode"/>
                <w:bCs/>
                <w:color w:val="000000"/>
                <w:sz w:val="18"/>
                <w:szCs w:val="18"/>
                <w:lang w:eastAsia="en-US" w:bidi="en-US"/>
              </w:rPr>
              <w:t xml:space="preserve">Załącznik nr </w:t>
            </w:r>
            <w:r w:rsidR="008A4DF2">
              <w:rPr>
                <w:rFonts w:eastAsia="Lucida Sans Unicode"/>
                <w:bCs/>
                <w:color w:val="000000"/>
                <w:sz w:val="18"/>
                <w:szCs w:val="18"/>
                <w:lang w:eastAsia="en-US" w:bidi="en-US"/>
              </w:rPr>
              <w:t>8</w:t>
            </w:r>
          </w:p>
        </w:tc>
        <w:tc>
          <w:tcPr>
            <w:tcW w:w="7513" w:type="dxa"/>
            <w:shd w:val="clear" w:color="auto" w:fill="auto"/>
          </w:tcPr>
          <w:p w:rsidR="00B61F87" w:rsidRPr="00C14BA5" w:rsidRDefault="00B61F87" w:rsidP="00B61F87">
            <w:pPr>
              <w:pStyle w:val="Bezodstpw"/>
              <w:tabs>
                <w:tab w:val="left" w:pos="680"/>
              </w:tabs>
              <w:spacing w:line="276" w:lineRule="auto"/>
              <w:ind w:left="0" w:firstLine="0"/>
              <w:jc w:val="both"/>
              <w:rPr>
                <w:rFonts w:eastAsia="Lucida Sans Unicode"/>
                <w:bCs/>
                <w:color w:val="000000"/>
                <w:sz w:val="18"/>
                <w:szCs w:val="18"/>
                <w:lang w:eastAsia="en-US" w:bidi="en-US"/>
              </w:rPr>
            </w:pPr>
            <w:r w:rsidRPr="00C14BA5">
              <w:rPr>
                <w:rFonts w:eastAsia="Lucida Sans Unicode"/>
                <w:bCs/>
                <w:color w:val="000000"/>
                <w:sz w:val="18"/>
                <w:szCs w:val="18"/>
                <w:lang w:eastAsia="en-US" w:bidi="en-US"/>
              </w:rPr>
              <w:t>Oświadczenie o braku przynależności lub przynależności do tej samej grupy kapitałowej - Wzór</w:t>
            </w:r>
          </w:p>
        </w:tc>
      </w:tr>
    </w:tbl>
    <w:p w:rsidR="00A67894" w:rsidRPr="00547769" w:rsidRDefault="00A67894" w:rsidP="00534636">
      <w:pPr>
        <w:spacing w:line="276" w:lineRule="auto"/>
        <w:rPr>
          <w:color w:val="000000"/>
          <w:highlight w:val="yellow"/>
          <w:lang w:bidi="en-US"/>
        </w:rPr>
      </w:pPr>
    </w:p>
    <w:p w:rsidR="000A0516" w:rsidRPr="002642D0" w:rsidRDefault="000A0516" w:rsidP="00534636">
      <w:pPr>
        <w:pStyle w:val="Nagwek9"/>
        <w:tabs>
          <w:tab w:val="left" w:pos="680"/>
        </w:tabs>
        <w:spacing w:before="0" w:after="0" w:line="276" w:lineRule="auto"/>
        <w:ind w:firstLine="5597"/>
        <w:jc w:val="right"/>
        <w:rPr>
          <w:rFonts w:ascii="Times New Roman" w:hAnsi="Times New Roman"/>
          <w:b/>
          <w:iCs/>
          <w:sz w:val="20"/>
          <w:szCs w:val="20"/>
        </w:rPr>
      </w:pPr>
    </w:p>
    <w:p w:rsidR="00383F12" w:rsidRPr="002642D0" w:rsidRDefault="00383F12" w:rsidP="00534636">
      <w:pPr>
        <w:pStyle w:val="Nagwek9"/>
        <w:tabs>
          <w:tab w:val="left" w:pos="680"/>
        </w:tabs>
        <w:spacing w:before="0" w:after="0" w:line="276" w:lineRule="auto"/>
        <w:ind w:firstLine="5597"/>
        <w:jc w:val="right"/>
        <w:rPr>
          <w:rFonts w:ascii="Times New Roman" w:hAnsi="Times New Roman"/>
          <w:b/>
          <w:iCs/>
          <w:sz w:val="20"/>
          <w:szCs w:val="20"/>
        </w:rPr>
      </w:pPr>
      <w:r w:rsidRPr="002642D0">
        <w:rPr>
          <w:rFonts w:ascii="Times New Roman" w:hAnsi="Times New Roman"/>
          <w:b/>
          <w:iCs/>
          <w:sz w:val="20"/>
          <w:szCs w:val="20"/>
        </w:rPr>
        <w:t>ZATWIERDZAM</w:t>
      </w:r>
      <w:r w:rsidR="00430CFC" w:rsidRPr="002642D0">
        <w:rPr>
          <w:rFonts w:ascii="Times New Roman" w:hAnsi="Times New Roman"/>
          <w:b/>
          <w:iCs/>
          <w:sz w:val="20"/>
          <w:szCs w:val="20"/>
        </w:rPr>
        <w:t>:</w:t>
      </w:r>
    </w:p>
    <w:p w:rsidR="00690B82" w:rsidRPr="002642D0" w:rsidRDefault="00690B82" w:rsidP="00534636">
      <w:pPr>
        <w:spacing w:line="276" w:lineRule="auto"/>
        <w:ind w:firstLine="5597"/>
        <w:jc w:val="right"/>
        <w:rPr>
          <w:color w:val="000000"/>
          <w:lang w:bidi="en-US"/>
        </w:rPr>
      </w:pPr>
    </w:p>
    <w:p w:rsidR="00733A1E" w:rsidRPr="002642D0" w:rsidRDefault="00733A1E" w:rsidP="00534636">
      <w:pPr>
        <w:spacing w:line="276" w:lineRule="auto"/>
        <w:ind w:left="0" w:firstLine="0"/>
        <w:rPr>
          <w:color w:val="000000"/>
          <w:lang w:bidi="en-US"/>
        </w:rPr>
      </w:pPr>
    </w:p>
    <w:p w:rsidR="00373A9A" w:rsidRPr="002642D0" w:rsidRDefault="000103F4" w:rsidP="00534636">
      <w:pPr>
        <w:spacing w:line="276" w:lineRule="auto"/>
        <w:ind w:left="0" w:firstLine="0"/>
        <w:jc w:val="right"/>
        <w:rPr>
          <w:color w:val="000000"/>
          <w:lang w:bidi="en-US"/>
        </w:rPr>
      </w:pPr>
      <w:r w:rsidRPr="002642D0">
        <w:rPr>
          <w:color w:val="000000"/>
          <w:lang w:bidi="en-US"/>
        </w:rPr>
        <w:t>.........................................................................</w:t>
      </w:r>
    </w:p>
    <w:p w:rsidR="00373A9A" w:rsidRPr="002642D0" w:rsidRDefault="00373A9A" w:rsidP="00534636">
      <w:pPr>
        <w:spacing w:line="276" w:lineRule="auto"/>
        <w:ind w:firstLine="5597"/>
        <w:jc w:val="right"/>
        <w:rPr>
          <w:color w:val="000000"/>
          <w:lang w:bidi="en-US"/>
        </w:rPr>
      </w:pPr>
    </w:p>
    <w:p w:rsidR="00A67894" w:rsidRPr="0057555A" w:rsidRDefault="00211DFC" w:rsidP="00534636">
      <w:pPr>
        <w:pStyle w:val="Nagwek9"/>
        <w:tabs>
          <w:tab w:val="left" w:pos="680"/>
          <w:tab w:val="left" w:pos="3261"/>
        </w:tabs>
        <w:spacing w:before="0" w:after="0" w:line="276" w:lineRule="auto"/>
        <w:ind w:firstLine="5172"/>
        <w:jc w:val="right"/>
        <w:rPr>
          <w:rFonts w:ascii="Times New Roman" w:hAnsi="Times New Roman"/>
          <w:i/>
          <w:color w:val="auto"/>
          <w:sz w:val="20"/>
          <w:szCs w:val="20"/>
        </w:rPr>
      </w:pPr>
      <w:r>
        <w:rPr>
          <w:rFonts w:ascii="Times New Roman" w:hAnsi="Times New Roman"/>
          <w:i/>
          <w:color w:val="auto"/>
          <w:sz w:val="20"/>
          <w:szCs w:val="20"/>
        </w:rPr>
        <w:t>Bielsko-Biała</w:t>
      </w:r>
      <w:r w:rsidR="00073260" w:rsidRPr="00C14BA5">
        <w:rPr>
          <w:rFonts w:ascii="Times New Roman" w:hAnsi="Times New Roman"/>
          <w:i/>
          <w:color w:val="auto"/>
          <w:sz w:val="20"/>
          <w:szCs w:val="20"/>
        </w:rPr>
        <w:t>, dnia</w:t>
      </w:r>
      <w:r w:rsidR="00805CF4">
        <w:rPr>
          <w:rFonts w:ascii="Times New Roman" w:hAnsi="Times New Roman"/>
          <w:i/>
          <w:color w:val="FF0000"/>
          <w:sz w:val="20"/>
          <w:szCs w:val="20"/>
        </w:rPr>
        <w:t xml:space="preserve"> </w:t>
      </w:r>
      <w:r w:rsidR="00EB0AEB">
        <w:rPr>
          <w:rFonts w:ascii="Times New Roman" w:hAnsi="Times New Roman"/>
          <w:i/>
          <w:color w:val="auto"/>
          <w:sz w:val="20"/>
          <w:szCs w:val="20"/>
        </w:rPr>
        <w:t>07</w:t>
      </w:r>
      <w:r w:rsidR="00805CF4" w:rsidRPr="0057555A">
        <w:rPr>
          <w:rFonts w:ascii="Times New Roman" w:hAnsi="Times New Roman"/>
          <w:i/>
          <w:color w:val="auto"/>
          <w:sz w:val="20"/>
          <w:szCs w:val="20"/>
        </w:rPr>
        <w:t>.</w:t>
      </w:r>
      <w:r w:rsidR="00EB0AEB">
        <w:rPr>
          <w:rFonts w:ascii="Times New Roman" w:hAnsi="Times New Roman"/>
          <w:i/>
          <w:color w:val="auto"/>
          <w:sz w:val="20"/>
          <w:szCs w:val="20"/>
        </w:rPr>
        <w:t>05</w:t>
      </w:r>
      <w:r w:rsidR="00DE4F1C" w:rsidRPr="0057555A">
        <w:rPr>
          <w:rFonts w:ascii="Times New Roman" w:hAnsi="Times New Roman"/>
          <w:i/>
          <w:color w:val="auto"/>
          <w:sz w:val="20"/>
          <w:szCs w:val="20"/>
        </w:rPr>
        <w:t>.</w:t>
      </w:r>
      <w:r w:rsidR="009B736F" w:rsidRPr="0057555A">
        <w:rPr>
          <w:rFonts w:ascii="Times New Roman" w:hAnsi="Times New Roman"/>
          <w:i/>
          <w:color w:val="auto"/>
          <w:sz w:val="20"/>
          <w:szCs w:val="20"/>
        </w:rPr>
        <w:t>202</w:t>
      </w:r>
      <w:r w:rsidR="00552BAE">
        <w:rPr>
          <w:rFonts w:ascii="Times New Roman" w:hAnsi="Times New Roman"/>
          <w:i/>
          <w:color w:val="auto"/>
          <w:sz w:val="20"/>
          <w:szCs w:val="20"/>
        </w:rPr>
        <w:t>6</w:t>
      </w:r>
      <w:r w:rsidR="00C9344D">
        <w:rPr>
          <w:rFonts w:ascii="Times New Roman" w:hAnsi="Times New Roman"/>
          <w:i/>
          <w:color w:val="auto"/>
          <w:sz w:val="20"/>
          <w:szCs w:val="20"/>
        </w:rPr>
        <w:t xml:space="preserve"> </w:t>
      </w:r>
      <w:r w:rsidR="00BB024B" w:rsidRPr="0057555A">
        <w:rPr>
          <w:rFonts w:ascii="Times New Roman" w:hAnsi="Times New Roman"/>
          <w:i/>
          <w:color w:val="auto"/>
          <w:sz w:val="20"/>
          <w:szCs w:val="20"/>
        </w:rPr>
        <w:t>r</w:t>
      </w:r>
      <w:r w:rsidR="00EA7B1B" w:rsidRPr="0057555A">
        <w:rPr>
          <w:rFonts w:ascii="Times New Roman" w:hAnsi="Times New Roman"/>
          <w:i/>
          <w:color w:val="auto"/>
          <w:sz w:val="20"/>
          <w:szCs w:val="20"/>
        </w:rPr>
        <w:t>.</w:t>
      </w:r>
    </w:p>
    <w:p w:rsidR="006402C9" w:rsidRPr="006402C9" w:rsidRDefault="006402C9" w:rsidP="006402C9">
      <w:pPr>
        <w:rPr>
          <w:lang w:bidi="en-US"/>
        </w:rPr>
      </w:pPr>
      <w:r>
        <w:rPr>
          <w:rFonts w:eastAsia="Times New Roman"/>
          <w:i/>
          <w:szCs w:val="20"/>
          <w:lang w:bidi="en-US"/>
        </w:rPr>
        <w:tab/>
      </w:r>
      <w:r>
        <w:rPr>
          <w:rFonts w:eastAsia="Times New Roman"/>
          <w:i/>
          <w:szCs w:val="20"/>
          <w:lang w:bidi="en-US"/>
        </w:rPr>
        <w:tab/>
      </w:r>
      <w:r>
        <w:rPr>
          <w:rFonts w:eastAsia="Times New Roman"/>
          <w:i/>
          <w:szCs w:val="20"/>
          <w:lang w:bidi="en-US"/>
        </w:rPr>
        <w:tab/>
      </w:r>
      <w:r>
        <w:rPr>
          <w:rFonts w:eastAsia="Times New Roman"/>
          <w:i/>
          <w:szCs w:val="20"/>
          <w:lang w:bidi="en-US"/>
        </w:rPr>
        <w:tab/>
      </w:r>
      <w:r>
        <w:rPr>
          <w:rFonts w:eastAsia="Times New Roman"/>
          <w:i/>
          <w:szCs w:val="20"/>
          <w:lang w:bidi="en-US"/>
        </w:rPr>
        <w:tab/>
      </w:r>
      <w:r>
        <w:rPr>
          <w:rFonts w:eastAsia="Times New Roman"/>
          <w:i/>
          <w:szCs w:val="20"/>
          <w:lang w:bidi="en-US"/>
        </w:rPr>
        <w:tab/>
      </w:r>
      <w:r>
        <w:rPr>
          <w:rFonts w:eastAsia="Times New Roman"/>
          <w:i/>
          <w:szCs w:val="20"/>
          <w:lang w:bidi="en-US"/>
        </w:rPr>
        <w:tab/>
      </w:r>
      <w:r>
        <w:rPr>
          <w:rFonts w:eastAsia="Times New Roman"/>
          <w:i/>
          <w:szCs w:val="20"/>
          <w:lang w:bidi="en-US"/>
        </w:rPr>
        <w:tab/>
      </w:r>
    </w:p>
    <w:p w:rsidR="00A26D67" w:rsidRDefault="00A26D67" w:rsidP="00534636">
      <w:pPr>
        <w:spacing w:line="276" w:lineRule="auto"/>
        <w:rPr>
          <w:lang w:bidi="en-US"/>
        </w:rPr>
      </w:pPr>
    </w:p>
    <w:p w:rsidR="00A26D67" w:rsidRDefault="00A26D67" w:rsidP="00534636">
      <w:pPr>
        <w:spacing w:line="276" w:lineRule="auto"/>
        <w:rPr>
          <w:lang w:bidi="en-US"/>
        </w:rPr>
      </w:pPr>
    </w:p>
    <w:p w:rsidR="00A26D67" w:rsidRDefault="00A26D67" w:rsidP="00534636">
      <w:pPr>
        <w:spacing w:line="276" w:lineRule="auto"/>
        <w:rPr>
          <w:lang w:bidi="en-US"/>
        </w:rPr>
      </w:pPr>
    </w:p>
    <w:p w:rsidR="00A26D67" w:rsidRDefault="00A26D67" w:rsidP="00534636">
      <w:pPr>
        <w:spacing w:line="276" w:lineRule="auto"/>
        <w:rPr>
          <w:lang w:bidi="en-US"/>
        </w:rPr>
      </w:pPr>
    </w:p>
    <w:p w:rsidR="008A4DF2" w:rsidRDefault="008A4DF2" w:rsidP="00534636">
      <w:pPr>
        <w:spacing w:line="276" w:lineRule="auto"/>
        <w:rPr>
          <w:lang w:bidi="en-US"/>
        </w:rPr>
      </w:pPr>
    </w:p>
    <w:p w:rsidR="008A4DF2" w:rsidRDefault="008A4DF2" w:rsidP="00534636">
      <w:pPr>
        <w:spacing w:line="276" w:lineRule="auto"/>
        <w:rPr>
          <w:lang w:bidi="en-US"/>
        </w:rPr>
      </w:pPr>
    </w:p>
    <w:p w:rsidR="008A4DF2" w:rsidRDefault="008A4DF2" w:rsidP="00534636">
      <w:pPr>
        <w:spacing w:line="276" w:lineRule="auto"/>
        <w:rPr>
          <w:lang w:bidi="en-US"/>
        </w:rPr>
      </w:pPr>
    </w:p>
    <w:p w:rsidR="008A4DF2" w:rsidRDefault="008A4DF2" w:rsidP="00534636">
      <w:pPr>
        <w:spacing w:line="276" w:lineRule="auto"/>
        <w:rPr>
          <w:lang w:bidi="en-US"/>
        </w:rPr>
      </w:pPr>
    </w:p>
    <w:p w:rsidR="00A26D67" w:rsidRDefault="00A26D67" w:rsidP="00534636">
      <w:pPr>
        <w:spacing w:line="276" w:lineRule="auto"/>
        <w:rPr>
          <w:lang w:bidi="en-US"/>
        </w:rPr>
      </w:pPr>
    </w:p>
    <w:p w:rsidR="00211DFC" w:rsidRPr="00211DFC" w:rsidRDefault="00211DFC" w:rsidP="00534636">
      <w:pPr>
        <w:spacing w:line="276" w:lineRule="auto"/>
        <w:rPr>
          <w:lang w:bidi="en-US"/>
        </w:rPr>
      </w:pPr>
    </w:p>
    <w:p w:rsidR="00BF4183" w:rsidRPr="002642D0" w:rsidRDefault="00DF6DF6">
      <w:pPr>
        <w:pStyle w:val="SIWZ"/>
        <w:numPr>
          <w:ilvl w:val="0"/>
          <w:numId w:val="2"/>
        </w:numPr>
        <w:shd w:val="clear" w:color="auto" w:fill="D9D9D9"/>
        <w:tabs>
          <w:tab w:val="clear" w:pos="680"/>
          <w:tab w:val="left" w:pos="142"/>
        </w:tabs>
        <w:spacing w:line="276" w:lineRule="auto"/>
        <w:ind w:left="851" w:hanging="851"/>
        <w:jc w:val="both"/>
        <w:rPr>
          <w:rFonts w:ascii="Times New Roman" w:hAnsi="Times New Roman"/>
          <w:b/>
          <w:color w:val="000000"/>
        </w:rPr>
      </w:pPr>
      <w:r w:rsidRPr="002642D0">
        <w:rPr>
          <w:rFonts w:ascii="Times New Roman" w:hAnsi="Times New Roman"/>
          <w:b/>
          <w:color w:val="000000"/>
        </w:rPr>
        <w:t xml:space="preserve">NAZWA, </w:t>
      </w:r>
      <w:r w:rsidR="007B49A3" w:rsidRPr="002642D0">
        <w:rPr>
          <w:rFonts w:ascii="Times New Roman" w:hAnsi="Times New Roman"/>
          <w:b/>
          <w:color w:val="000000"/>
        </w:rPr>
        <w:t xml:space="preserve">ADRES </w:t>
      </w:r>
      <w:r w:rsidRPr="002642D0">
        <w:rPr>
          <w:rFonts w:ascii="Times New Roman" w:hAnsi="Times New Roman"/>
          <w:b/>
          <w:color w:val="000000"/>
        </w:rPr>
        <w:t xml:space="preserve">ORAZ INNE DANE TELEINFORMATYCZNE </w:t>
      </w:r>
      <w:r w:rsidR="007B49A3" w:rsidRPr="002642D0">
        <w:rPr>
          <w:rFonts w:ascii="Times New Roman" w:hAnsi="Times New Roman"/>
          <w:b/>
          <w:color w:val="000000"/>
        </w:rPr>
        <w:t>ZAMAWIAJACEGO</w:t>
      </w:r>
    </w:p>
    <w:p w:rsidR="00211DFC" w:rsidRPr="00211DFC" w:rsidRDefault="00211DFC" w:rsidP="00211DFC">
      <w:pPr>
        <w:pStyle w:val="Nagwek2"/>
        <w:ind w:firstLine="0"/>
        <w:jc w:val="left"/>
        <w:rPr>
          <w:b/>
          <w:color w:val="000000"/>
          <w:sz w:val="20"/>
          <w:lang w:eastAsia="en-US" w:bidi="en-US"/>
        </w:rPr>
      </w:pPr>
      <w:r w:rsidRPr="00211DFC">
        <w:rPr>
          <w:b/>
          <w:color w:val="000000"/>
          <w:sz w:val="20"/>
          <w:lang w:eastAsia="en-US" w:bidi="en-US"/>
        </w:rPr>
        <w:t>BIELSKIE CENTRUM KULTURY</w:t>
      </w:r>
    </w:p>
    <w:p w:rsidR="00211DFC" w:rsidRPr="00211DFC" w:rsidRDefault="00211DFC" w:rsidP="00211DFC">
      <w:pPr>
        <w:pStyle w:val="NormalnyWeb"/>
        <w:spacing w:before="0" w:after="0"/>
        <w:ind w:left="0" w:firstLine="0"/>
        <w:rPr>
          <w:rFonts w:ascii="Times New Roman" w:eastAsia="Times New Roman" w:hAnsi="Times New Roman" w:cs="Times New Roman"/>
          <w:b/>
          <w:color w:val="000000"/>
          <w:sz w:val="20"/>
          <w:szCs w:val="20"/>
          <w:lang w:eastAsia="en-US" w:bidi="en-US"/>
        </w:rPr>
      </w:pPr>
      <w:r w:rsidRPr="00211DFC">
        <w:rPr>
          <w:rFonts w:ascii="Times New Roman" w:eastAsia="Times New Roman" w:hAnsi="Times New Roman" w:cs="Times New Roman"/>
          <w:b/>
          <w:color w:val="000000"/>
          <w:sz w:val="20"/>
          <w:szCs w:val="20"/>
          <w:lang w:eastAsia="en-US" w:bidi="en-US"/>
        </w:rPr>
        <w:t>im. Marii Koterbskiej</w:t>
      </w:r>
    </w:p>
    <w:p w:rsidR="00211DFC" w:rsidRPr="00211DFC" w:rsidRDefault="00DF6DF6" w:rsidP="00211DFC">
      <w:pPr>
        <w:pStyle w:val="NormalnyWeb"/>
        <w:spacing w:before="0" w:after="0"/>
        <w:ind w:left="0" w:firstLine="0"/>
        <w:rPr>
          <w:rFonts w:ascii="Times New Roman" w:eastAsia="Times New Roman" w:hAnsi="Times New Roman" w:cs="Times New Roman"/>
          <w:b/>
          <w:color w:val="000000"/>
          <w:sz w:val="20"/>
          <w:szCs w:val="20"/>
          <w:lang w:eastAsia="en-US" w:bidi="en-US"/>
        </w:rPr>
      </w:pPr>
      <w:r w:rsidRPr="00211DFC">
        <w:rPr>
          <w:rFonts w:ascii="Times New Roman" w:eastAsia="Times New Roman" w:hAnsi="Times New Roman" w:cs="Times New Roman"/>
          <w:b/>
          <w:color w:val="000000"/>
          <w:sz w:val="20"/>
          <w:szCs w:val="20"/>
          <w:lang w:eastAsia="en-US" w:bidi="en-US"/>
        </w:rPr>
        <w:t xml:space="preserve">ul. </w:t>
      </w:r>
      <w:r w:rsidR="00211DFC" w:rsidRPr="00211DFC">
        <w:rPr>
          <w:rFonts w:ascii="Times New Roman" w:eastAsia="Times New Roman" w:hAnsi="Times New Roman" w:cs="Times New Roman"/>
          <w:b/>
          <w:color w:val="000000"/>
          <w:sz w:val="20"/>
          <w:szCs w:val="20"/>
          <w:lang w:eastAsia="en-US" w:bidi="en-US"/>
        </w:rPr>
        <w:t>Juliusza Słowackiego 27</w:t>
      </w:r>
    </w:p>
    <w:p w:rsidR="00211DFC" w:rsidRPr="00211DFC" w:rsidRDefault="00211DFC" w:rsidP="00211DFC">
      <w:pPr>
        <w:pStyle w:val="NormalnyWeb"/>
        <w:spacing w:before="0" w:after="0"/>
        <w:ind w:left="0" w:firstLine="0"/>
        <w:rPr>
          <w:rFonts w:ascii="Times New Roman" w:eastAsia="Times New Roman" w:hAnsi="Times New Roman" w:cs="Times New Roman"/>
          <w:b/>
          <w:color w:val="000000"/>
          <w:sz w:val="20"/>
          <w:szCs w:val="20"/>
          <w:lang w:eastAsia="en-US" w:bidi="en-US"/>
        </w:rPr>
      </w:pPr>
      <w:r w:rsidRPr="00211DFC">
        <w:rPr>
          <w:rFonts w:ascii="Times New Roman" w:eastAsia="Times New Roman" w:hAnsi="Times New Roman" w:cs="Times New Roman"/>
          <w:b/>
          <w:color w:val="000000"/>
          <w:sz w:val="20"/>
          <w:szCs w:val="20"/>
          <w:lang w:eastAsia="en-US" w:bidi="en-US"/>
        </w:rPr>
        <w:t>43-300 Bielsko-Biała</w:t>
      </w:r>
    </w:p>
    <w:p w:rsidR="00211DFC" w:rsidRPr="00DF209E" w:rsidRDefault="00A26D67" w:rsidP="00211DFC">
      <w:pPr>
        <w:pStyle w:val="glowny-akapit"/>
        <w:widowControl/>
        <w:tabs>
          <w:tab w:val="clear" w:pos="4536"/>
          <w:tab w:val="clear" w:pos="9072"/>
          <w:tab w:val="left" w:pos="680"/>
        </w:tabs>
        <w:suppressAutoHyphens w:val="0"/>
        <w:snapToGrid/>
        <w:spacing w:before="0" w:after="0" w:line="240" w:lineRule="auto"/>
        <w:ind w:left="0" w:firstLine="0"/>
        <w:rPr>
          <w:rFonts w:ascii="Times New Roman" w:eastAsia="Times New Roman" w:hAnsi="Times New Roman" w:cs="Times New Roman"/>
          <w:b/>
          <w:sz w:val="20"/>
          <w:szCs w:val="20"/>
          <w:u w:val="none"/>
        </w:rPr>
      </w:pPr>
      <w:r w:rsidRPr="00DF209E">
        <w:rPr>
          <w:rFonts w:ascii="Times New Roman" w:eastAsia="Times New Roman" w:hAnsi="Times New Roman" w:cs="Times New Roman"/>
          <w:b/>
          <w:sz w:val="20"/>
          <w:szCs w:val="20"/>
          <w:u w:val="none"/>
        </w:rPr>
        <w:t xml:space="preserve">Regon: </w:t>
      </w:r>
      <w:r w:rsidR="00211DFC" w:rsidRPr="00DF209E">
        <w:rPr>
          <w:rFonts w:ascii="Times New Roman" w:eastAsia="Times New Roman" w:hAnsi="Times New Roman" w:cs="Times New Roman"/>
          <w:b/>
          <w:sz w:val="20"/>
          <w:szCs w:val="20"/>
          <w:u w:val="none"/>
        </w:rPr>
        <w:t> 070400268</w:t>
      </w:r>
    </w:p>
    <w:p w:rsidR="00A26D67" w:rsidRPr="00DF209E" w:rsidRDefault="00A26D67" w:rsidP="00211DFC">
      <w:pPr>
        <w:pStyle w:val="glowny-akapit"/>
        <w:widowControl/>
        <w:tabs>
          <w:tab w:val="clear" w:pos="4536"/>
          <w:tab w:val="clear" w:pos="9072"/>
          <w:tab w:val="left" w:pos="680"/>
        </w:tabs>
        <w:suppressAutoHyphens w:val="0"/>
        <w:snapToGrid/>
        <w:spacing w:before="0" w:after="0" w:line="240" w:lineRule="auto"/>
        <w:ind w:left="0" w:firstLine="0"/>
        <w:rPr>
          <w:rFonts w:ascii="Times New Roman" w:eastAsia="Times New Roman" w:hAnsi="Times New Roman" w:cs="Times New Roman"/>
          <w:b/>
          <w:sz w:val="20"/>
          <w:szCs w:val="20"/>
          <w:u w:val="none"/>
        </w:rPr>
      </w:pPr>
      <w:r w:rsidRPr="00DF209E">
        <w:rPr>
          <w:rFonts w:ascii="Times New Roman" w:eastAsia="Times New Roman" w:hAnsi="Times New Roman" w:cs="Times New Roman"/>
          <w:b/>
          <w:sz w:val="20"/>
          <w:szCs w:val="20"/>
          <w:u w:val="none"/>
        </w:rPr>
        <w:t xml:space="preserve">NIP: </w:t>
      </w:r>
      <w:r w:rsidR="00211DFC" w:rsidRPr="00DF209E">
        <w:rPr>
          <w:rFonts w:ascii="Times New Roman" w:eastAsia="Times New Roman" w:hAnsi="Times New Roman" w:cs="Times New Roman"/>
          <w:b/>
          <w:sz w:val="20"/>
          <w:szCs w:val="20"/>
          <w:u w:val="none"/>
        </w:rPr>
        <w:t>547-004-60-60</w:t>
      </w:r>
    </w:p>
    <w:p w:rsidR="00211DFC" w:rsidRPr="00DF209E" w:rsidRDefault="000D2108" w:rsidP="00211DFC">
      <w:pPr>
        <w:pStyle w:val="glowny-akapit"/>
        <w:widowControl/>
        <w:tabs>
          <w:tab w:val="clear" w:pos="4536"/>
          <w:tab w:val="clear" w:pos="9072"/>
          <w:tab w:val="left" w:pos="680"/>
        </w:tabs>
        <w:suppressAutoHyphens w:val="0"/>
        <w:snapToGrid/>
        <w:spacing w:before="0" w:after="0" w:line="240" w:lineRule="auto"/>
        <w:ind w:left="0" w:firstLine="0"/>
        <w:jc w:val="left"/>
        <w:rPr>
          <w:rFonts w:ascii="Times New Roman" w:eastAsia="Times New Roman" w:hAnsi="Times New Roman" w:cs="Times New Roman"/>
          <w:b/>
          <w:sz w:val="20"/>
          <w:szCs w:val="20"/>
          <w:u w:val="none"/>
        </w:rPr>
      </w:pPr>
      <w:hyperlink r:id="rId8" w:history="1">
        <w:r w:rsidR="00211DFC" w:rsidRPr="00DF209E">
          <w:rPr>
            <w:rFonts w:ascii="Times New Roman" w:eastAsia="Times New Roman" w:hAnsi="Times New Roman" w:cs="Times New Roman"/>
            <w:b/>
            <w:sz w:val="20"/>
            <w:szCs w:val="20"/>
            <w:u w:val="none"/>
          </w:rPr>
          <w:t>https://www.bck.bielsko.pl/</w:t>
        </w:r>
      </w:hyperlink>
    </w:p>
    <w:p w:rsidR="00211DFC" w:rsidRPr="00DF209E" w:rsidRDefault="006F0A9A" w:rsidP="00211DFC">
      <w:pPr>
        <w:pStyle w:val="glowny-akapit"/>
        <w:widowControl/>
        <w:tabs>
          <w:tab w:val="clear" w:pos="4536"/>
          <w:tab w:val="clear" w:pos="9072"/>
          <w:tab w:val="left" w:pos="680"/>
        </w:tabs>
        <w:suppressAutoHyphens w:val="0"/>
        <w:snapToGrid/>
        <w:spacing w:before="0" w:after="0" w:line="240" w:lineRule="auto"/>
        <w:ind w:left="0" w:firstLine="0"/>
        <w:jc w:val="left"/>
        <w:rPr>
          <w:rFonts w:ascii="Times New Roman" w:eastAsia="Times New Roman" w:hAnsi="Times New Roman" w:cs="Times New Roman"/>
          <w:b/>
          <w:sz w:val="20"/>
          <w:szCs w:val="20"/>
          <w:u w:val="none"/>
        </w:rPr>
      </w:pPr>
      <w:r w:rsidRPr="00DF209E">
        <w:rPr>
          <w:rFonts w:ascii="Times New Roman" w:eastAsia="Times New Roman" w:hAnsi="Times New Roman" w:cs="Times New Roman"/>
          <w:b/>
          <w:sz w:val="20"/>
          <w:szCs w:val="20"/>
          <w:u w:val="none"/>
        </w:rPr>
        <w:t>tel.: </w:t>
      </w:r>
      <w:r w:rsidR="00211DFC" w:rsidRPr="00DF209E">
        <w:rPr>
          <w:rFonts w:ascii="Times New Roman" w:eastAsia="Times New Roman" w:hAnsi="Times New Roman" w:cs="Times New Roman"/>
          <w:b/>
          <w:sz w:val="20"/>
          <w:szCs w:val="20"/>
          <w:u w:val="none"/>
        </w:rPr>
        <w:t>+48 33 828 16 40</w:t>
      </w:r>
    </w:p>
    <w:p w:rsidR="006F0A9A" w:rsidRPr="00DF209E" w:rsidRDefault="006F0A9A" w:rsidP="00211DFC">
      <w:pPr>
        <w:pStyle w:val="glowny-akapit"/>
        <w:widowControl/>
        <w:tabs>
          <w:tab w:val="clear" w:pos="4536"/>
          <w:tab w:val="clear" w:pos="9072"/>
          <w:tab w:val="left" w:pos="680"/>
        </w:tabs>
        <w:suppressAutoHyphens w:val="0"/>
        <w:snapToGrid/>
        <w:spacing w:before="0" w:after="0" w:line="240" w:lineRule="auto"/>
        <w:ind w:left="0" w:firstLine="0"/>
        <w:rPr>
          <w:rFonts w:ascii="Times New Roman" w:eastAsia="Times New Roman" w:hAnsi="Times New Roman" w:cs="Times New Roman"/>
          <w:b/>
          <w:sz w:val="20"/>
          <w:szCs w:val="20"/>
          <w:u w:val="none"/>
        </w:rPr>
      </w:pPr>
      <w:r w:rsidRPr="00DF209E">
        <w:rPr>
          <w:rFonts w:ascii="Times New Roman" w:eastAsia="Times New Roman" w:hAnsi="Times New Roman" w:cs="Times New Roman"/>
          <w:b/>
          <w:sz w:val="20"/>
          <w:szCs w:val="20"/>
          <w:u w:val="none"/>
        </w:rPr>
        <w:t xml:space="preserve">e-mail: </w:t>
      </w:r>
      <w:hyperlink r:id="rId9" w:history="1"/>
      <w:hyperlink r:id="rId10" w:history="1">
        <w:r w:rsidR="00211DFC" w:rsidRPr="00DF209E">
          <w:rPr>
            <w:rFonts w:ascii="Times New Roman" w:eastAsia="Times New Roman" w:hAnsi="Times New Roman" w:cs="Times New Roman"/>
            <w:b/>
            <w:sz w:val="20"/>
            <w:szCs w:val="20"/>
            <w:u w:val="none"/>
          </w:rPr>
          <w:t>sekretariat@bck.bielsko.pl</w:t>
        </w:r>
      </w:hyperlink>
    </w:p>
    <w:p w:rsidR="006C0A6A" w:rsidRPr="00211DFC" w:rsidRDefault="002C37EF" w:rsidP="00211DFC">
      <w:pPr>
        <w:pStyle w:val="pkt"/>
        <w:tabs>
          <w:tab w:val="left" w:pos="680"/>
        </w:tabs>
        <w:spacing w:before="0" w:after="0"/>
        <w:ind w:left="0" w:firstLine="0"/>
        <w:rPr>
          <w:rFonts w:eastAsia="Times New Roman" w:cs="Times New Roman"/>
          <w:b/>
          <w:sz w:val="20"/>
        </w:rPr>
      </w:pPr>
      <w:r w:rsidRPr="00211DFC">
        <w:rPr>
          <w:rFonts w:eastAsia="Times New Roman" w:cs="Times New Roman"/>
          <w:b/>
          <w:sz w:val="20"/>
        </w:rPr>
        <w:t xml:space="preserve">Godziny urzędowania: </w:t>
      </w:r>
    </w:p>
    <w:p w:rsidR="002C37EF" w:rsidRPr="00211DFC" w:rsidRDefault="00211DFC" w:rsidP="00211DFC">
      <w:pPr>
        <w:pStyle w:val="pkt"/>
        <w:tabs>
          <w:tab w:val="left" w:pos="680"/>
        </w:tabs>
        <w:spacing w:before="0" w:after="0"/>
        <w:ind w:left="0" w:firstLine="0"/>
        <w:rPr>
          <w:rFonts w:eastAsia="Times New Roman" w:cs="Times New Roman"/>
          <w:b/>
          <w:sz w:val="20"/>
        </w:rPr>
      </w:pPr>
      <w:r w:rsidRPr="00211DFC">
        <w:rPr>
          <w:rFonts w:eastAsia="Times New Roman" w:cs="Times New Roman"/>
          <w:b/>
          <w:sz w:val="20"/>
        </w:rPr>
        <w:t>Od poniedziałku do piątku: 8.00 – 15.00</w:t>
      </w:r>
    </w:p>
    <w:p w:rsidR="002C37EF" w:rsidRDefault="002C37EF" w:rsidP="002C37EF">
      <w:pPr>
        <w:pStyle w:val="glowny-akapit"/>
        <w:widowControl/>
        <w:tabs>
          <w:tab w:val="clear" w:pos="4536"/>
          <w:tab w:val="clear" w:pos="9072"/>
          <w:tab w:val="left" w:pos="680"/>
        </w:tabs>
        <w:suppressAutoHyphens w:val="0"/>
        <w:snapToGrid/>
        <w:spacing w:before="0" w:after="0" w:line="276" w:lineRule="auto"/>
        <w:ind w:left="0" w:firstLine="0"/>
        <w:rPr>
          <w:rFonts w:ascii="Times New Roman" w:eastAsia="Times New Roman" w:hAnsi="Times New Roman" w:cs="Times New Roman"/>
          <w:sz w:val="20"/>
          <w:szCs w:val="20"/>
          <w:u w:val="none"/>
        </w:rPr>
      </w:pPr>
    </w:p>
    <w:p w:rsidR="00211DFC" w:rsidRDefault="00211DFC" w:rsidP="002C37EF">
      <w:pPr>
        <w:pStyle w:val="glowny-akapit"/>
        <w:widowControl/>
        <w:tabs>
          <w:tab w:val="clear" w:pos="4536"/>
          <w:tab w:val="clear" w:pos="9072"/>
          <w:tab w:val="left" w:pos="680"/>
        </w:tabs>
        <w:suppressAutoHyphens w:val="0"/>
        <w:snapToGrid/>
        <w:spacing w:before="0" w:after="0" w:line="276" w:lineRule="auto"/>
        <w:ind w:left="0" w:firstLine="0"/>
        <w:rPr>
          <w:rFonts w:ascii="Times New Roman" w:eastAsia="Times New Roman" w:hAnsi="Times New Roman" w:cs="Times New Roman"/>
          <w:sz w:val="20"/>
          <w:szCs w:val="20"/>
          <w:u w:val="none"/>
        </w:rPr>
      </w:pPr>
    </w:p>
    <w:p w:rsidR="00211DFC" w:rsidRPr="00211DFC" w:rsidRDefault="00211DFC" w:rsidP="00225F3C">
      <w:pPr>
        <w:autoSpaceDE w:val="0"/>
        <w:autoSpaceDN w:val="0"/>
        <w:adjustRightInd w:val="0"/>
        <w:ind w:left="0" w:firstLine="0"/>
        <w:jc w:val="both"/>
        <w:rPr>
          <w:rFonts w:eastAsia="Times New Roman"/>
          <w:color w:val="000000"/>
          <w:szCs w:val="20"/>
          <w:lang w:bidi="en-US"/>
        </w:rPr>
      </w:pPr>
      <w:r w:rsidRPr="00211DFC">
        <w:rPr>
          <w:rFonts w:eastAsia="Times New Roman"/>
          <w:color w:val="000000"/>
          <w:szCs w:val="20"/>
          <w:lang w:bidi="en-US"/>
        </w:rPr>
        <w:t xml:space="preserve">Adres strony internetowej, na której jest prowadzone postępowanie i na której będą dostępne wszelkie dokumenty związane z prowadzoną procedurą: </w:t>
      </w:r>
    </w:p>
    <w:p w:rsidR="006E0A5F" w:rsidRPr="008F740F" w:rsidRDefault="000D2108" w:rsidP="006E0A5F">
      <w:pPr>
        <w:pStyle w:val="glowny-akapit"/>
        <w:widowControl/>
        <w:tabs>
          <w:tab w:val="clear" w:pos="4536"/>
          <w:tab w:val="clear" w:pos="9072"/>
          <w:tab w:val="left" w:pos="680"/>
        </w:tabs>
        <w:suppressAutoHyphens w:val="0"/>
        <w:snapToGrid/>
        <w:spacing w:before="0" w:after="0" w:line="276" w:lineRule="auto"/>
        <w:ind w:left="0" w:firstLine="0"/>
        <w:rPr>
          <w:rFonts w:ascii="Times New Roman" w:eastAsia="Times New Roman" w:hAnsi="Times New Roman" w:cs="Times New Roman"/>
          <w:sz w:val="20"/>
          <w:szCs w:val="20"/>
          <w:u w:val="none"/>
        </w:rPr>
      </w:pPr>
      <w:hyperlink r:id="rId11" w:history="1">
        <w:r w:rsidR="006E0A5F" w:rsidRPr="008F740F">
          <w:rPr>
            <w:rFonts w:ascii="Times New Roman" w:eastAsia="Times New Roman" w:hAnsi="Times New Roman" w:cs="Times New Roman"/>
            <w:sz w:val="20"/>
            <w:szCs w:val="20"/>
            <w:u w:val="none"/>
          </w:rPr>
          <w:t>https://ezamowienia.gov.pl/mp-client/search/list/</w:t>
        </w:r>
      </w:hyperlink>
      <w:r w:rsidR="00EB0AEB" w:rsidRPr="00EB0AEB">
        <w:rPr>
          <w:rFonts w:ascii="Times New Roman" w:eastAsia="Times New Roman" w:hAnsi="Times New Roman" w:cs="Times New Roman"/>
          <w:sz w:val="20"/>
          <w:szCs w:val="20"/>
          <w:u w:val="none"/>
        </w:rPr>
        <w:t>ocds-148610-0d5b0b4f-9479-4642-a717-9b64b8063a8b</w:t>
      </w:r>
    </w:p>
    <w:p w:rsidR="00211DFC" w:rsidRPr="00211DFC" w:rsidRDefault="00211DFC" w:rsidP="00225F3C">
      <w:pPr>
        <w:autoSpaceDE w:val="0"/>
        <w:autoSpaceDN w:val="0"/>
        <w:adjustRightInd w:val="0"/>
        <w:ind w:left="0" w:firstLine="0"/>
        <w:jc w:val="both"/>
        <w:rPr>
          <w:rFonts w:eastAsia="Times New Roman"/>
          <w:color w:val="000000"/>
          <w:szCs w:val="20"/>
          <w:lang w:bidi="en-US"/>
        </w:rPr>
      </w:pPr>
      <w:r w:rsidRPr="00211DFC">
        <w:rPr>
          <w:rFonts w:eastAsia="Times New Roman"/>
          <w:color w:val="000000"/>
          <w:szCs w:val="20"/>
          <w:lang w:bidi="en-US"/>
        </w:rPr>
        <w:t xml:space="preserve">Identyfikator postępowania na Platformie e-Zamówienia: </w:t>
      </w:r>
    </w:p>
    <w:p w:rsidR="006E0A5F" w:rsidRDefault="00EB0AEB" w:rsidP="00211DFC">
      <w:pPr>
        <w:pStyle w:val="glowny-akapit"/>
        <w:widowControl/>
        <w:tabs>
          <w:tab w:val="clear" w:pos="4536"/>
          <w:tab w:val="clear" w:pos="9072"/>
          <w:tab w:val="left" w:pos="680"/>
        </w:tabs>
        <w:suppressAutoHyphens w:val="0"/>
        <w:snapToGrid/>
        <w:spacing w:before="0" w:after="0" w:line="276" w:lineRule="auto"/>
        <w:ind w:left="0" w:firstLine="0"/>
        <w:rPr>
          <w:rFonts w:ascii="Times New Roman" w:eastAsia="Times New Roman" w:hAnsi="Times New Roman" w:cs="Times New Roman"/>
          <w:sz w:val="20"/>
          <w:szCs w:val="20"/>
          <w:u w:val="none"/>
        </w:rPr>
      </w:pPr>
      <w:r w:rsidRPr="00EB0AEB">
        <w:rPr>
          <w:rFonts w:ascii="Times New Roman" w:eastAsia="Times New Roman" w:hAnsi="Times New Roman" w:cs="Times New Roman"/>
          <w:sz w:val="20"/>
          <w:szCs w:val="20"/>
          <w:u w:val="none"/>
        </w:rPr>
        <w:t>ocds-148610-0d5b0b4f-9479-4642-a717-9b64b8063a8b</w:t>
      </w:r>
    </w:p>
    <w:p w:rsidR="00EB0AEB" w:rsidRPr="00EB0AEB" w:rsidRDefault="00EB0AEB" w:rsidP="00211DFC">
      <w:pPr>
        <w:pStyle w:val="glowny-akapit"/>
        <w:widowControl/>
        <w:tabs>
          <w:tab w:val="clear" w:pos="4536"/>
          <w:tab w:val="clear" w:pos="9072"/>
          <w:tab w:val="left" w:pos="680"/>
        </w:tabs>
        <w:suppressAutoHyphens w:val="0"/>
        <w:snapToGrid/>
        <w:spacing w:before="0" w:after="0" w:line="276" w:lineRule="auto"/>
        <w:ind w:left="0" w:firstLine="0"/>
        <w:rPr>
          <w:rFonts w:ascii="Times New Roman" w:eastAsia="Times New Roman" w:hAnsi="Times New Roman" w:cs="Times New Roman"/>
          <w:sz w:val="20"/>
          <w:szCs w:val="20"/>
          <w:u w:val="none"/>
        </w:rPr>
      </w:pPr>
    </w:p>
    <w:p w:rsidR="00167C20" w:rsidRPr="002642D0" w:rsidRDefault="00167C20">
      <w:pPr>
        <w:pStyle w:val="SIWZ"/>
        <w:numPr>
          <w:ilvl w:val="0"/>
          <w:numId w:val="2"/>
        </w:numPr>
        <w:shd w:val="clear" w:color="auto" w:fill="D9D9D9"/>
        <w:tabs>
          <w:tab w:val="clear" w:pos="680"/>
          <w:tab w:val="left" w:pos="142"/>
        </w:tabs>
        <w:spacing w:line="276" w:lineRule="auto"/>
        <w:ind w:left="1276" w:hanging="1276"/>
        <w:jc w:val="both"/>
        <w:rPr>
          <w:rFonts w:ascii="Times New Roman" w:hAnsi="Times New Roman"/>
          <w:b/>
          <w:color w:val="000000"/>
        </w:rPr>
      </w:pPr>
      <w:r w:rsidRPr="002642D0">
        <w:rPr>
          <w:rFonts w:ascii="Times New Roman" w:hAnsi="Times New Roman"/>
          <w:b/>
          <w:color w:val="000000"/>
        </w:rPr>
        <w:t>TRYB UDZIELENIA ZAMÓWIENIA</w:t>
      </w:r>
    </w:p>
    <w:p w:rsidR="00BF4183" w:rsidRPr="002642D0" w:rsidRDefault="00BF4183" w:rsidP="00534636">
      <w:pPr>
        <w:pStyle w:val="glowny-akapit"/>
        <w:widowControl/>
        <w:tabs>
          <w:tab w:val="clear" w:pos="4536"/>
          <w:tab w:val="clear" w:pos="9072"/>
          <w:tab w:val="left" w:pos="680"/>
        </w:tabs>
        <w:suppressAutoHyphens w:val="0"/>
        <w:snapToGrid/>
        <w:spacing w:before="0" w:after="0" w:line="276" w:lineRule="auto"/>
        <w:ind w:left="0" w:firstLine="0"/>
        <w:jc w:val="left"/>
        <w:rPr>
          <w:rFonts w:ascii="Times New Roman" w:eastAsia="Times New Roman" w:hAnsi="Times New Roman" w:cs="Times New Roman"/>
          <w:sz w:val="20"/>
          <w:szCs w:val="20"/>
          <w:u w:val="none"/>
        </w:rPr>
      </w:pPr>
    </w:p>
    <w:p w:rsidR="008305D5" w:rsidRPr="00965BF2" w:rsidRDefault="00383F12">
      <w:pPr>
        <w:pStyle w:val="glowny-akapit"/>
        <w:widowControl/>
        <w:numPr>
          <w:ilvl w:val="0"/>
          <w:numId w:val="5"/>
        </w:numPr>
        <w:tabs>
          <w:tab w:val="clear" w:pos="4536"/>
          <w:tab w:val="clear" w:pos="9072"/>
          <w:tab w:val="left" w:pos="284"/>
        </w:tabs>
        <w:suppressAutoHyphens w:val="0"/>
        <w:snapToGrid/>
        <w:spacing w:before="0" w:after="0" w:line="240" w:lineRule="auto"/>
        <w:ind w:left="284" w:hanging="284"/>
        <w:rPr>
          <w:rFonts w:ascii="Times New Roman" w:eastAsia="Times New Roman" w:hAnsi="Times New Roman" w:cs="Times New Roman"/>
          <w:sz w:val="20"/>
          <w:szCs w:val="20"/>
          <w:u w:val="none"/>
        </w:rPr>
      </w:pPr>
      <w:r w:rsidRPr="002642D0">
        <w:rPr>
          <w:rFonts w:ascii="Times New Roman" w:eastAsia="Times New Roman" w:hAnsi="Times New Roman" w:cs="Times New Roman"/>
          <w:sz w:val="20"/>
          <w:szCs w:val="20"/>
          <w:u w:val="none"/>
        </w:rPr>
        <w:t>Postępowanie jest prowadzone w trybie</w:t>
      </w:r>
      <w:r w:rsidR="00AC7013" w:rsidRPr="002642D0">
        <w:rPr>
          <w:rFonts w:ascii="Times New Roman" w:eastAsia="Times New Roman" w:hAnsi="Times New Roman" w:cs="Times New Roman"/>
          <w:sz w:val="20"/>
          <w:szCs w:val="20"/>
          <w:u w:val="none"/>
        </w:rPr>
        <w:t xml:space="preserve"> podstawowym</w:t>
      </w:r>
      <w:r w:rsidR="00030BBD">
        <w:rPr>
          <w:rFonts w:ascii="Times New Roman" w:eastAsia="Times New Roman" w:hAnsi="Times New Roman" w:cs="Times New Roman"/>
          <w:sz w:val="20"/>
          <w:szCs w:val="20"/>
          <w:u w:val="none"/>
        </w:rPr>
        <w:t xml:space="preserve"> </w:t>
      </w:r>
      <w:r w:rsidR="009D1725" w:rsidRPr="009D1725">
        <w:rPr>
          <w:rFonts w:ascii="Times New Roman" w:eastAsia="Times New Roman" w:hAnsi="Times New Roman" w:cs="Times New Roman"/>
          <w:sz w:val="20"/>
          <w:szCs w:val="20"/>
          <w:u w:val="none"/>
        </w:rPr>
        <w:t>bez przeprowadzania negocjacji</w:t>
      </w:r>
      <w:r w:rsidRPr="002642D0">
        <w:rPr>
          <w:rFonts w:ascii="Times New Roman" w:eastAsia="Times New Roman" w:hAnsi="Times New Roman" w:cs="Times New Roman"/>
          <w:sz w:val="20"/>
          <w:szCs w:val="20"/>
          <w:u w:val="none"/>
        </w:rPr>
        <w:t>, zgodnie z</w:t>
      </w:r>
      <w:r w:rsidR="007174EB" w:rsidRPr="002642D0">
        <w:rPr>
          <w:rFonts w:ascii="Times New Roman" w:eastAsia="Times New Roman" w:hAnsi="Times New Roman" w:cs="Times New Roman"/>
          <w:sz w:val="20"/>
          <w:szCs w:val="20"/>
          <w:u w:val="none"/>
        </w:rPr>
        <w:t xml:space="preserve"> ustawą z dnia </w:t>
      </w:r>
      <w:r w:rsidR="008305D5" w:rsidRPr="002642D0">
        <w:rPr>
          <w:rFonts w:ascii="Times New Roman" w:eastAsia="Times New Roman" w:hAnsi="Times New Roman" w:cs="Times New Roman"/>
          <w:sz w:val="20"/>
          <w:szCs w:val="20"/>
          <w:u w:val="none"/>
        </w:rPr>
        <w:t>11 września 2019 r. – P</w:t>
      </w:r>
      <w:r w:rsidR="003C40EC" w:rsidRPr="002642D0">
        <w:rPr>
          <w:rFonts w:ascii="Times New Roman" w:eastAsia="Times New Roman" w:hAnsi="Times New Roman" w:cs="Times New Roman"/>
          <w:sz w:val="20"/>
          <w:szCs w:val="20"/>
          <w:u w:val="none"/>
        </w:rPr>
        <w:t>rawo zamówień publicznych (</w:t>
      </w:r>
      <w:r w:rsidR="005852B1">
        <w:rPr>
          <w:rFonts w:ascii="Times New Roman" w:eastAsia="Times New Roman" w:hAnsi="Times New Roman" w:cs="Times New Roman"/>
          <w:sz w:val="20"/>
          <w:szCs w:val="20"/>
          <w:u w:val="none"/>
        </w:rPr>
        <w:t xml:space="preserve">t.j. </w:t>
      </w:r>
      <w:r w:rsidR="008305D5" w:rsidRPr="002642D0">
        <w:rPr>
          <w:rFonts w:ascii="Times New Roman" w:eastAsia="Times New Roman" w:hAnsi="Times New Roman" w:cs="Times New Roman"/>
          <w:sz w:val="20"/>
          <w:szCs w:val="20"/>
          <w:u w:val="none"/>
        </w:rPr>
        <w:t>Dz.U. z 20</w:t>
      </w:r>
      <w:r w:rsidR="000A0650">
        <w:rPr>
          <w:rFonts w:ascii="Times New Roman" w:eastAsia="Times New Roman" w:hAnsi="Times New Roman" w:cs="Times New Roman"/>
          <w:sz w:val="20"/>
          <w:szCs w:val="20"/>
          <w:u w:val="none"/>
        </w:rPr>
        <w:t>24</w:t>
      </w:r>
      <w:r w:rsidR="008305D5" w:rsidRPr="002642D0">
        <w:rPr>
          <w:rFonts w:ascii="Times New Roman" w:eastAsia="Times New Roman" w:hAnsi="Times New Roman" w:cs="Times New Roman"/>
          <w:sz w:val="20"/>
          <w:szCs w:val="20"/>
          <w:u w:val="none"/>
        </w:rPr>
        <w:t xml:space="preserve"> r. poz. </w:t>
      </w:r>
      <w:r w:rsidR="000A0650">
        <w:rPr>
          <w:rFonts w:ascii="Times New Roman" w:eastAsia="Times New Roman" w:hAnsi="Times New Roman" w:cs="Times New Roman"/>
          <w:sz w:val="20"/>
          <w:szCs w:val="20"/>
          <w:u w:val="none"/>
        </w:rPr>
        <w:t>1320</w:t>
      </w:r>
      <w:r w:rsidR="00C9344D">
        <w:rPr>
          <w:rFonts w:ascii="Times New Roman" w:eastAsia="Times New Roman" w:hAnsi="Times New Roman" w:cs="Times New Roman"/>
          <w:sz w:val="20"/>
          <w:szCs w:val="20"/>
          <w:u w:val="none"/>
        </w:rPr>
        <w:t xml:space="preserve"> z późn. zm.</w:t>
      </w:r>
      <w:r w:rsidR="008305D5" w:rsidRPr="002642D0">
        <w:rPr>
          <w:rFonts w:ascii="Times New Roman" w:eastAsia="Times New Roman" w:hAnsi="Times New Roman" w:cs="Times New Roman"/>
          <w:sz w:val="20"/>
          <w:szCs w:val="20"/>
          <w:u w:val="none"/>
        </w:rPr>
        <w:t xml:space="preserve">) zwaną w dalszej części ustawą. W sprawach </w:t>
      </w:r>
      <w:r w:rsidR="008305D5" w:rsidRPr="00965BF2">
        <w:rPr>
          <w:rFonts w:ascii="Times New Roman" w:eastAsia="Times New Roman" w:hAnsi="Times New Roman" w:cs="Times New Roman"/>
          <w:sz w:val="20"/>
          <w:szCs w:val="20"/>
          <w:u w:val="none"/>
        </w:rPr>
        <w:t>nieuregulowanych zapisami niniejszej SWZ, stosuje się przepisy wspomnianej ustawy wraz z aktami wykonawczymi do tej ustawy.</w:t>
      </w:r>
    </w:p>
    <w:p w:rsidR="00965BF2" w:rsidRPr="00965BF2" w:rsidRDefault="00AC7013">
      <w:pPr>
        <w:pStyle w:val="glowny-akapit"/>
        <w:numPr>
          <w:ilvl w:val="0"/>
          <w:numId w:val="5"/>
        </w:numPr>
        <w:tabs>
          <w:tab w:val="clear" w:pos="4536"/>
          <w:tab w:val="clear" w:pos="9072"/>
          <w:tab w:val="left" w:pos="284"/>
        </w:tabs>
        <w:spacing w:before="0" w:after="0" w:line="240" w:lineRule="auto"/>
        <w:rPr>
          <w:rFonts w:ascii="Times New Roman" w:eastAsia="Times New Roman" w:hAnsi="Times New Roman" w:cs="Times New Roman"/>
          <w:sz w:val="20"/>
          <w:szCs w:val="20"/>
          <w:u w:val="none"/>
        </w:rPr>
      </w:pPr>
      <w:r w:rsidRPr="00965BF2">
        <w:rPr>
          <w:rFonts w:ascii="Times New Roman" w:eastAsia="Times New Roman" w:hAnsi="Times New Roman" w:cs="Times New Roman"/>
          <w:sz w:val="20"/>
          <w:szCs w:val="20"/>
          <w:u w:val="none"/>
        </w:rPr>
        <w:t xml:space="preserve">Zamawiający </w:t>
      </w:r>
      <w:r w:rsidR="00965BF2" w:rsidRPr="00965BF2">
        <w:rPr>
          <w:rFonts w:ascii="Times New Roman" w:eastAsia="Times New Roman" w:hAnsi="Times New Roman" w:cs="Times New Roman"/>
          <w:sz w:val="20"/>
          <w:szCs w:val="20"/>
          <w:u w:val="none"/>
        </w:rPr>
        <w:t xml:space="preserve">przeprowadza postępowanie na podstawie </w:t>
      </w:r>
      <w:r w:rsidRPr="00965BF2">
        <w:rPr>
          <w:rFonts w:ascii="Times New Roman" w:eastAsia="Times New Roman" w:hAnsi="Times New Roman" w:cs="Times New Roman"/>
          <w:sz w:val="20"/>
          <w:szCs w:val="20"/>
          <w:u w:val="none"/>
        </w:rPr>
        <w:t xml:space="preserve">art. 275 pkt </w:t>
      </w:r>
      <w:r w:rsidR="00965BF2" w:rsidRPr="00965BF2">
        <w:rPr>
          <w:rFonts w:ascii="Times New Roman" w:eastAsia="Times New Roman" w:hAnsi="Times New Roman" w:cs="Times New Roman"/>
          <w:sz w:val="20"/>
          <w:szCs w:val="20"/>
          <w:u w:val="none"/>
        </w:rPr>
        <w:t xml:space="preserve"> 1. </w:t>
      </w:r>
      <w:r w:rsidR="00B06AAE">
        <w:rPr>
          <w:rFonts w:ascii="Times New Roman" w:eastAsia="Times New Roman" w:hAnsi="Times New Roman" w:cs="Times New Roman"/>
          <w:sz w:val="20"/>
          <w:szCs w:val="20"/>
          <w:u w:val="none"/>
        </w:rPr>
        <w:t>Zamawiający nie przewiduje wyboru najkorzystniejszej oferty z możliwością prowadzenia negocjacji.</w:t>
      </w:r>
    </w:p>
    <w:p w:rsidR="00AC7013" w:rsidRPr="002642D0" w:rsidRDefault="00AC7013">
      <w:pPr>
        <w:pStyle w:val="glowny-akapit"/>
        <w:numPr>
          <w:ilvl w:val="0"/>
          <w:numId w:val="5"/>
        </w:numPr>
        <w:tabs>
          <w:tab w:val="clear" w:pos="4536"/>
          <w:tab w:val="clear" w:pos="9072"/>
          <w:tab w:val="left" w:pos="284"/>
        </w:tabs>
        <w:spacing w:before="0" w:after="0" w:line="240" w:lineRule="auto"/>
        <w:ind w:left="284" w:hanging="284"/>
        <w:rPr>
          <w:rFonts w:ascii="Times New Roman" w:eastAsia="Times New Roman" w:hAnsi="Times New Roman" w:cs="Times New Roman"/>
          <w:sz w:val="20"/>
          <w:szCs w:val="20"/>
          <w:u w:val="none"/>
        </w:rPr>
      </w:pPr>
      <w:r w:rsidRPr="00965BF2">
        <w:rPr>
          <w:rFonts w:ascii="Times New Roman" w:eastAsia="Times New Roman" w:hAnsi="Times New Roman" w:cs="Times New Roman"/>
          <w:sz w:val="20"/>
          <w:szCs w:val="20"/>
          <w:u w:val="none"/>
        </w:rPr>
        <w:t>Postępowanie prowadzone jest dla wartości zamówienia</w:t>
      </w:r>
      <w:r w:rsidRPr="002642D0">
        <w:rPr>
          <w:rFonts w:ascii="Times New Roman" w:eastAsia="Times New Roman" w:hAnsi="Times New Roman" w:cs="Times New Roman"/>
          <w:sz w:val="20"/>
          <w:szCs w:val="20"/>
          <w:u w:val="none"/>
        </w:rPr>
        <w:t xml:space="preserve"> mniejszej niż próg unijny.</w:t>
      </w:r>
    </w:p>
    <w:p w:rsidR="00AC7013" w:rsidRPr="002642D0" w:rsidRDefault="00AC7013" w:rsidP="00534636">
      <w:pPr>
        <w:pStyle w:val="glowny-akapit"/>
        <w:tabs>
          <w:tab w:val="left" w:pos="680"/>
        </w:tabs>
        <w:spacing w:before="0" w:after="0" w:line="276" w:lineRule="auto"/>
        <w:ind w:left="0" w:firstLine="0"/>
        <w:rPr>
          <w:rFonts w:ascii="Times New Roman" w:eastAsia="Times New Roman" w:hAnsi="Times New Roman" w:cs="Times New Roman"/>
          <w:sz w:val="20"/>
          <w:szCs w:val="20"/>
          <w:u w:val="none"/>
        </w:rPr>
      </w:pPr>
    </w:p>
    <w:p w:rsidR="00A10FBA" w:rsidRPr="002642D0" w:rsidRDefault="00383F12">
      <w:pPr>
        <w:pStyle w:val="SIWZ"/>
        <w:numPr>
          <w:ilvl w:val="0"/>
          <w:numId w:val="2"/>
        </w:numPr>
        <w:shd w:val="clear" w:color="auto" w:fill="D9D9D9"/>
        <w:tabs>
          <w:tab w:val="clear" w:pos="680"/>
          <w:tab w:val="left" w:pos="142"/>
        </w:tabs>
        <w:spacing w:line="276" w:lineRule="auto"/>
        <w:jc w:val="both"/>
        <w:rPr>
          <w:rFonts w:ascii="Times New Roman" w:hAnsi="Times New Roman"/>
          <w:b/>
          <w:color w:val="000000"/>
        </w:rPr>
      </w:pPr>
      <w:r w:rsidRPr="002642D0">
        <w:rPr>
          <w:rFonts w:ascii="Times New Roman" w:hAnsi="Times New Roman"/>
          <w:b/>
          <w:color w:val="000000"/>
        </w:rPr>
        <w:t>OPIS PRZEDMIOTU ZAMÓWIENIA</w:t>
      </w:r>
    </w:p>
    <w:p w:rsidR="008305D5" w:rsidRPr="002642D0" w:rsidRDefault="008305D5" w:rsidP="00534636">
      <w:pPr>
        <w:pStyle w:val="Bezodstpw"/>
        <w:spacing w:line="276" w:lineRule="auto"/>
        <w:ind w:left="360" w:firstLine="0"/>
        <w:jc w:val="both"/>
        <w:rPr>
          <w:lang w:bidi="en-US"/>
        </w:rPr>
      </w:pPr>
    </w:p>
    <w:p w:rsidR="00BF3ED9" w:rsidRDefault="000A0650" w:rsidP="00BF3ED9">
      <w:pPr>
        <w:tabs>
          <w:tab w:val="left" w:pos="142"/>
        </w:tabs>
        <w:ind w:left="0" w:hanging="9"/>
      </w:pPr>
      <w:r>
        <w:rPr>
          <w:rFonts w:ascii="Calibri" w:hAnsi="Calibri"/>
        </w:rPr>
        <w:t xml:space="preserve">1.  </w:t>
      </w:r>
      <w:r w:rsidR="00BF3ED9" w:rsidRPr="00600646">
        <w:t xml:space="preserve">Przedmiotem zamówienia jest usługa </w:t>
      </w:r>
      <w:r w:rsidR="00EB0AEB" w:rsidRPr="00EB0AEB">
        <w:t>modernizacji foteli na sali widowiskowej Bielskiego Centrum Kultury im. Marii Koterbskiej ul. Juliusza Słowackiego 27, 43-300 Bielsko-Biała, obejmująca tapicerkę i elementy drewniane</w:t>
      </w:r>
      <w:r w:rsidR="00BF3ED9">
        <w:t xml:space="preserve">. </w:t>
      </w:r>
    </w:p>
    <w:p w:rsidR="00BF3ED9" w:rsidRDefault="00BF3ED9" w:rsidP="00BF3ED9">
      <w:pPr>
        <w:tabs>
          <w:tab w:val="left" w:pos="142"/>
        </w:tabs>
        <w:ind w:left="0" w:hanging="9"/>
      </w:pPr>
      <w:r>
        <w:t>Lokalizacja obiektu: Bielskie Centrum Kultury im. Marii Koterbskiej ul. Juliusza Słowackiego 27 i 27a, 43-300 Bielsko-Biała.</w:t>
      </w:r>
    </w:p>
    <w:p w:rsidR="00BF3ED9" w:rsidRPr="00BF3ED9" w:rsidRDefault="00C520E4" w:rsidP="00BF3ED9">
      <w:pPr>
        <w:ind w:left="0" w:firstLine="0"/>
        <w:rPr>
          <w:rFonts w:eastAsia="Times New Roman"/>
          <w:i/>
          <w:szCs w:val="20"/>
        </w:rPr>
      </w:pPr>
      <w:r w:rsidRPr="002642D0">
        <w:rPr>
          <w:rFonts w:eastAsia="Times New Roman"/>
          <w:szCs w:val="20"/>
        </w:rPr>
        <w:t xml:space="preserve">2. </w:t>
      </w:r>
      <w:r w:rsidR="005629DF" w:rsidRPr="002642D0">
        <w:rPr>
          <w:rFonts w:eastAsia="Times New Roman"/>
          <w:szCs w:val="20"/>
        </w:rPr>
        <w:t>Szczegółowy opis</w:t>
      </w:r>
      <w:r w:rsidR="00BF3ED9">
        <w:rPr>
          <w:rFonts w:eastAsia="Times New Roman"/>
          <w:szCs w:val="20"/>
        </w:rPr>
        <w:t xml:space="preserve"> przedmiotu zamówienia zawiera - </w:t>
      </w:r>
      <w:r w:rsidR="00844AE3" w:rsidRPr="00455B91">
        <w:rPr>
          <w:rFonts w:eastAsia="Times New Roman"/>
          <w:szCs w:val="20"/>
        </w:rPr>
        <w:t xml:space="preserve">Opis przedmiotu zamówienia </w:t>
      </w:r>
      <w:bookmarkStart w:id="2" w:name="_Hlk67912241"/>
      <w:r w:rsidR="00801684" w:rsidRPr="00455B91">
        <w:rPr>
          <w:rFonts w:eastAsia="Times New Roman"/>
          <w:szCs w:val="20"/>
        </w:rPr>
        <w:t xml:space="preserve">- </w:t>
      </w:r>
      <w:r w:rsidR="00801684" w:rsidRPr="00BF3ED9">
        <w:rPr>
          <w:rFonts w:eastAsia="Times New Roman"/>
          <w:i/>
          <w:szCs w:val="20"/>
        </w:rPr>
        <w:t>stanowiąc</w:t>
      </w:r>
      <w:r w:rsidR="005F60C6" w:rsidRPr="00BF3ED9">
        <w:rPr>
          <w:rFonts w:eastAsia="Times New Roman"/>
          <w:i/>
          <w:szCs w:val="20"/>
        </w:rPr>
        <w:t>y</w:t>
      </w:r>
      <w:r w:rsidR="00801684" w:rsidRPr="00BF3ED9">
        <w:rPr>
          <w:rFonts w:eastAsia="Times New Roman"/>
          <w:i/>
          <w:szCs w:val="20"/>
        </w:rPr>
        <w:t xml:space="preserve"> załącznik nr </w:t>
      </w:r>
      <w:r w:rsidR="00844AE3" w:rsidRPr="00BF3ED9">
        <w:rPr>
          <w:rFonts w:eastAsia="Times New Roman"/>
          <w:i/>
          <w:szCs w:val="20"/>
        </w:rPr>
        <w:t>5</w:t>
      </w:r>
      <w:r w:rsidR="00801684" w:rsidRPr="00BF3ED9">
        <w:rPr>
          <w:rFonts w:eastAsia="Times New Roman"/>
          <w:i/>
          <w:szCs w:val="20"/>
        </w:rPr>
        <w:t xml:space="preserve"> do SWZ</w:t>
      </w:r>
      <w:bookmarkEnd w:id="2"/>
      <w:r w:rsidR="00BF3ED9" w:rsidRPr="00BF3ED9">
        <w:rPr>
          <w:rFonts w:eastAsia="Times New Roman"/>
          <w:i/>
          <w:szCs w:val="20"/>
        </w:rPr>
        <w:t>.</w:t>
      </w:r>
    </w:p>
    <w:p w:rsidR="00BF3ED9" w:rsidRPr="00EE79CB" w:rsidRDefault="00BF3ED9" w:rsidP="00BF3ED9">
      <w:pPr>
        <w:ind w:left="0" w:firstLine="0"/>
        <w:rPr>
          <w:rFonts w:eastAsia="Times New Roman"/>
          <w:szCs w:val="20"/>
        </w:rPr>
      </w:pPr>
      <w:r>
        <w:rPr>
          <w:rFonts w:eastAsia="Times New Roman"/>
          <w:szCs w:val="20"/>
        </w:rPr>
        <w:t xml:space="preserve">3. </w:t>
      </w:r>
      <w:r w:rsidRPr="005F14FE">
        <w:rPr>
          <w:rFonts w:eastAsia="Times New Roman"/>
          <w:color w:val="000000"/>
          <w:szCs w:val="20"/>
          <w:lang w:bidi="en-US"/>
        </w:rPr>
        <w:t xml:space="preserve">Szczegółowy opis sposobu wykonywania </w:t>
      </w:r>
      <w:r w:rsidRPr="005F14FE">
        <w:rPr>
          <w:lang w:bidi="en-US"/>
        </w:rPr>
        <w:t>usługi określają</w:t>
      </w:r>
      <w:r w:rsidRPr="005F14FE">
        <w:rPr>
          <w:rFonts w:eastAsia="Times New Roman"/>
          <w:color w:val="000000"/>
          <w:szCs w:val="20"/>
          <w:lang w:bidi="en-US"/>
        </w:rPr>
        <w:t xml:space="preserve"> p</w:t>
      </w:r>
      <w:r w:rsidRPr="00EE79CB">
        <w:rPr>
          <w:rFonts w:eastAsia="Times New Roman"/>
          <w:szCs w:val="20"/>
        </w:rPr>
        <w:t xml:space="preserve">rojektowane postanowienia umowy – </w:t>
      </w:r>
      <w:r w:rsidRPr="00EE79CB">
        <w:rPr>
          <w:rFonts w:eastAsia="Times New Roman"/>
          <w:i/>
          <w:szCs w:val="20"/>
        </w:rPr>
        <w:t>stanowiąc</w:t>
      </w:r>
      <w:r>
        <w:rPr>
          <w:rFonts w:eastAsia="Times New Roman"/>
          <w:i/>
          <w:szCs w:val="20"/>
        </w:rPr>
        <w:t>y</w:t>
      </w:r>
      <w:r w:rsidRPr="00EE79CB">
        <w:rPr>
          <w:rFonts w:eastAsia="Times New Roman"/>
          <w:i/>
          <w:szCs w:val="20"/>
        </w:rPr>
        <w:t xml:space="preserve"> załącznik nr 4 do SWZ.</w:t>
      </w:r>
    </w:p>
    <w:p w:rsidR="00353ABE" w:rsidRPr="002642D0" w:rsidRDefault="00BF3ED9" w:rsidP="00CD1742">
      <w:pPr>
        <w:pStyle w:val="glowny-akapit"/>
        <w:tabs>
          <w:tab w:val="clear" w:pos="4536"/>
          <w:tab w:val="clear" w:pos="9072"/>
          <w:tab w:val="left" w:pos="142"/>
        </w:tabs>
        <w:spacing w:before="0" w:after="0" w:line="240" w:lineRule="auto"/>
        <w:ind w:left="0" w:firstLine="0"/>
        <w:rPr>
          <w:rFonts w:ascii="Times New Roman" w:eastAsia="Times New Roman" w:hAnsi="Times New Roman" w:cs="Times New Roman"/>
          <w:color w:val="auto"/>
          <w:sz w:val="20"/>
          <w:szCs w:val="20"/>
          <w:u w:val="none"/>
          <w:lang w:bidi="ar-SA"/>
        </w:rPr>
      </w:pPr>
      <w:r>
        <w:rPr>
          <w:rFonts w:ascii="Times New Roman" w:eastAsia="Times New Roman" w:hAnsi="Times New Roman" w:cs="Times New Roman"/>
          <w:color w:val="auto"/>
          <w:sz w:val="20"/>
          <w:szCs w:val="20"/>
          <w:u w:val="none"/>
          <w:lang w:bidi="ar-SA"/>
        </w:rPr>
        <w:t>4</w:t>
      </w:r>
      <w:r w:rsidR="00353ABE" w:rsidRPr="00534636">
        <w:rPr>
          <w:rFonts w:ascii="Times New Roman" w:eastAsia="Times New Roman" w:hAnsi="Times New Roman" w:cs="Times New Roman"/>
          <w:color w:val="auto"/>
          <w:sz w:val="20"/>
          <w:szCs w:val="20"/>
          <w:u w:val="none"/>
          <w:lang w:bidi="ar-SA"/>
        </w:rPr>
        <w:t>.   Nazwa/y i kod/y Wspólnego Słownika Zamówień: (CPV):</w:t>
      </w:r>
    </w:p>
    <w:p w:rsidR="00BF3ED9" w:rsidRDefault="003F1A39" w:rsidP="00BF3ED9">
      <w:pPr>
        <w:pStyle w:val="glowny-akapit"/>
        <w:tabs>
          <w:tab w:val="left" w:pos="284"/>
        </w:tabs>
        <w:spacing w:before="0" w:after="0" w:line="240" w:lineRule="auto"/>
        <w:ind w:left="0" w:firstLine="0"/>
        <w:rPr>
          <w:rFonts w:ascii="Times New Roman" w:eastAsia="Times New Roman" w:hAnsi="Times New Roman" w:cs="Times New Roman"/>
          <w:color w:val="auto"/>
          <w:sz w:val="20"/>
          <w:szCs w:val="20"/>
          <w:u w:val="none"/>
          <w:lang w:bidi="ar-SA"/>
        </w:rPr>
      </w:pPr>
      <w:hyperlink r:id="rId12" w:history="1">
        <w:r w:rsidRPr="003F1A39">
          <w:rPr>
            <w:rFonts w:ascii="Times New Roman" w:eastAsia="Times New Roman" w:hAnsi="Times New Roman" w:cs="Times New Roman"/>
            <w:color w:val="auto"/>
            <w:sz w:val="20"/>
            <w:szCs w:val="20"/>
            <w:u w:val="none"/>
            <w:lang w:bidi="ar-SA"/>
          </w:rPr>
          <w:t>39110000-6</w:t>
        </w:r>
      </w:hyperlink>
      <w:r w:rsidRPr="00F07E02">
        <w:rPr>
          <w:rFonts w:ascii="Times New Roman" w:eastAsia="Times New Roman" w:hAnsi="Times New Roman" w:cs="Times New Roman"/>
          <w:color w:val="auto"/>
          <w:sz w:val="20"/>
          <w:szCs w:val="20"/>
          <w:u w:val="none"/>
          <w:lang w:bidi="ar-SA"/>
        </w:rPr>
        <w:t xml:space="preserve"> </w:t>
      </w:r>
      <w:r w:rsidRPr="003F1A39">
        <w:rPr>
          <w:rFonts w:ascii="Times New Roman" w:eastAsia="Times New Roman" w:hAnsi="Times New Roman" w:cs="Times New Roman"/>
          <w:color w:val="auto"/>
          <w:sz w:val="20"/>
          <w:szCs w:val="20"/>
          <w:u w:val="none"/>
          <w:lang w:bidi="ar-SA"/>
        </w:rPr>
        <w:t>Siedziska, krzesła i produkty z nimi związane, i ich części</w:t>
      </w:r>
      <w:r w:rsidR="00BF3ED9" w:rsidRPr="00BF3ED9">
        <w:rPr>
          <w:rFonts w:ascii="Times New Roman" w:eastAsia="Times New Roman" w:hAnsi="Times New Roman" w:cs="Times New Roman"/>
          <w:color w:val="auto"/>
          <w:sz w:val="20"/>
          <w:szCs w:val="20"/>
          <w:u w:val="none"/>
          <w:lang w:bidi="ar-SA"/>
        </w:rPr>
        <w:t>.</w:t>
      </w:r>
    </w:p>
    <w:p w:rsidR="00220A4E" w:rsidRPr="007E10A7" w:rsidRDefault="00220A4E" w:rsidP="00220A4E">
      <w:pPr>
        <w:ind w:left="0" w:firstLine="0"/>
        <w:rPr>
          <w:rFonts w:eastAsia="Times New Roman"/>
          <w:szCs w:val="20"/>
        </w:rPr>
      </w:pPr>
      <w:r>
        <w:rPr>
          <w:rFonts w:eastAsia="Times New Roman"/>
          <w:szCs w:val="20"/>
        </w:rPr>
        <w:t>5</w:t>
      </w:r>
      <w:r w:rsidRPr="007E10A7">
        <w:rPr>
          <w:rFonts w:eastAsia="Times New Roman"/>
          <w:szCs w:val="20"/>
        </w:rPr>
        <w:t>.</w:t>
      </w:r>
      <w:r w:rsidRPr="007E10A7">
        <w:rPr>
          <w:rFonts w:eastAsia="Times New Roman"/>
          <w:szCs w:val="20"/>
          <w:lang w:bidi="en-US"/>
        </w:rPr>
        <w:t xml:space="preserve"> Rozwiązania równoważne (Przedmiotowe środki dowodowe):</w:t>
      </w:r>
    </w:p>
    <w:p w:rsidR="00220A4E" w:rsidRPr="007E10A7" w:rsidRDefault="00220A4E" w:rsidP="00F7001E">
      <w:pPr>
        <w:numPr>
          <w:ilvl w:val="0"/>
          <w:numId w:val="76"/>
        </w:numPr>
        <w:tabs>
          <w:tab w:val="left" w:pos="426"/>
        </w:tabs>
        <w:ind w:left="709" w:hanging="283"/>
        <w:jc w:val="both"/>
        <w:rPr>
          <w:rFonts w:eastAsia="Times New Roman"/>
          <w:bCs/>
          <w:color w:val="000000"/>
          <w:szCs w:val="20"/>
          <w:lang w:bidi="en-US"/>
        </w:rPr>
      </w:pPr>
      <w:r w:rsidRPr="007E10A7">
        <w:rPr>
          <w:rFonts w:eastAsia="Times New Roman"/>
          <w:bCs/>
          <w:color w:val="000000"/>
          <w:szCs w:val="20"/>
          <w:lang w:bidi="en-US"/>
        </w:rPr>
        <w:t xml:space="preserve">Zgodnie z art. 101 ust. 4 ustawy Pzp w sytuacji, gdyby w dokumentacji stanowiącej opis przedmiotu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rsidR="00220A4E" w:rsidRPr="007E10A7" w:rsidRDefault="00220A4E" w:rsidP="00F7001E">
      <w:pPr>
        <w:numPr>
          <w:ilvl w:val="0"/>
          <w:numId w:val="76"/>
        </w:numPr>
        <w:tabs>
          <w:tab w:val="left" w:pos="426"/>
        </w:tabs>
        <w:ind w:left="709" w:hanging="283"/>
        <w:jc w:val="both"/>
        <w:rPr>
          <w:rFonts w:eastAsia="Times New Roman"/>
          <w:bCs/>
          <w:color w:val="000000"/>
          <w:szCs w:val="20"/>
          <w:lang w:bidi="en-US"/>
        </w:rPr>
      </w:pPr>
      <w:r w:rsidRPr="007E10A7">
        <w:rPr>
          <w:rFonts w:eastAsia="Times New Roman"/>
          <w:bCs/>
          <w:color w:val="000000"/>
          <w:szCs w:val="20"/>
          <w:lang w:bidi="en-US"/>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opisanych, pod warunkiem zachowania przez nie takich samych minimalnych parametrów technicznych, jakościowych oraz funkcjonalnych itp.</w:t>
      </w:r>
    </w:p>
    <w:p w:rsidR="00220A4E" w:rsidRPr="007E10A7" w:rsidRDefault="00220A4E" w:rsidP="00F7001E">
      <w:pPr>
        <w:numPr>
          <w:ilvl w:val="0"/>
          <w:numId w:val="76"/>
        </w:numPr>
        <w:tabs>
          <w:tab w:val="left" w:pos="426"/>
        </w:tabs>
        <w:ind w:left="709" w:hanging="283"/>
        <w:jc w:val="both"/>
        <w:rPr>
          <w:rFonts w:eastAsia="Times New Roman"/>
          <w:bCs/>
          <w:color w:val="000000"/>
          <w:szCs w:val="20"/>
          <w:lang w:bidi="en-US"/>
        </w:rPr>
      </w:pPr>
      <w:r w:rsidRPr="007E10A7">
        <w:rPr>
          <w:rFonts w:eastAsia="Times New Roman"/>
          <w:b/>
          <w:bCs/>
          <w:color w:val="000000"/>
          <w:szCs w:val="20"/>
          <w:lang w:bidi="en-US"/>
        </w:rPr>
        <w:lastRenderedPageBreak/>
        <w:t>Wykonawca, który powołuje się na rozwiązania równoważne, jest zobowiązany wykazać, że oferowane przez niego rozwiązanie spełnia wymagania określone przez Zamawiającego. Wykonawca załącza do oferty wykaz rozwiązań równoważnych wraz ze stosownymi przedmiotowymi środkami dowodowymi</w:t>
      </w:r>
      <w:r w:rsidRPr="007E10A7">
        <w:rPr>
          <w:rFonts w:eastAsia="Times New Roman"/>
          <w:bCs/>
          <w:color w:val="000000"/>
          <w:szCs w:val="20"/>
          <w:lang w:bidi="en-US"/>
        </w:rPr>
        <w:t>, o których mowa w art. 104–107 ustawy Pzp, potwierdzającymi, że proponowane rozwiązania w równoważnym stopniu spełniają wymagania określone w opisie przedmiotu zamówienia.</w:t>
      </w:r>
    </w:p>
    <w:p w:rsidR="00220A4E" w:rsidRPr="007E10A7" w:rsidRDefault="00220A4E" w:rsidP="00220A4E">
      <w:pPr>
        <w:ind w:left="284" w:firstLine="0"/>
        <w:rPr>
          <w:rFonts w:eastAsia="Times New Roman"/>
          <w:b/>
          <w:szCs w:val="20"/>
          <w:u w:val="single"/>
          <w:lang w:bidi="en-US"/>
        </w:rPr>
      </w:pPr>
    </w:p>
    <w:p w:rsidR="00220A4E" w:rsidRPr="007E10A7" w:rsidRDefault="00220A4E" w:rsidP="00220A4E">
      <w:pPr>
        <w:ind w:left="284" w:firstLine="0"/>
        <w:rPr>
          <w:rFonts w:eastAsia="Times New Roman"/>
          <w:b/>
          <w:szCs w:val="20"/>
          <w:u w:val="single"/>
          <w:lang w:bidi="en-US"/>
        </w:rPr>
      </w:pPr>
      <w:r w:rsidRPr="007E10A7">
        <w:rPr>
          <w:rFonts w:eastAsia="Times New Roman"/>
          <w:b/>
          <w:szCs w:val="20"/>
          <w:u w:val="single"/>
          <w:lang w:bidi="en-US"/>
        </w:rPr>
        <w:t xml:space="preserve">UWAGA 1: </w:t>
      </w:r>
    </w:p>
    <w:p w:rsidR="00220A4E" w:rsidRPr="007E10A7" w:rsidRDefault="00220A4E" w:rsidP="00220A4E">
      <w:pPr>
        <w:ind w:left="284" w:firstLine="0"/>
        <w:jc w:val="both"/>
        <w:rPr>
          <w:rFonts w:eastAsia="Times New Roman"/>
          <w:color w:val="000000"/>
          <w:szCs w:val="20"/>
          <w:lang w:eastAsia="pl-PL"/>
        </w:rPr>
      </w:pPr>
      <w:r w:rsidRPr="007E10A7">
        <w:rPr>
          <w:rFonts w:eastAsia="Times New Roman"/>
          <w:szCs w:val="20"/>
          <w:lang w:bidi="en-US"/>
        </w:rPr>
        <w:t xml:space="preserve">Jeżeli Wykonawca nie złoży ww. dokumentów lub złożone dokumenty będą niekompletne (nie potwierdzając w ten sposób równoważności oferty w zakresie opisanym w opisie przedmiotu zamówienia), </w:t>
      </w:r>
      <w:r w:rsidRPr="007E10A7">
        <w:rPr>
          <w:rFonts w:eastAsia="Times New Roman"/>
          <w:b/>
          <w:bCs/>
          <w:color w:val="000000"/>
          <w:szCs w:val="20"/>
          <w:lang w:bidi="en-US"/>
        </w:rPr>
        <w:t>Zamawiający nie będzie wzywał do ich złożenia/uzupełnienia na podstawie art. 107 ust. 2</w:t>
      </w:r>
      <w:r w:rsidRPr="007E10A7">
        <w:rPr>
          <w:rFonts w:eastAsia="Times New Roman"/>
          <w:color w:val="000000"/>
          <w:szCs w:val="20"/>
          <w:lang w:eastAsia="pl-PL"/>
        </w:rPr>
        <w:t xml:space="preserve"> </w:t>
      </w:r>
      <w:r w:rsidRPr="007E10A7">
        <w:rPr>
          <w:rFonts w:eastAsia="Times New Roman"/>
          <w:b/>
          <w:color w:val="000000"/>
          <w:szCs w:val="20"/>
          <w:lang w:eastAsia="pl-PL"/>
        </w:rPr>
        <w:t>ustawy Pzp.</w:t>
      </w:r>
    </w:p>
    <w:p w:rsidR="00220A4E" w:rsidRPr="00BF3ED9" w:rsidRDefault="00220A4E" w:rsidP="00BF3ED9">
      <w:pPr>
        <w:pStyle w:val="glowny-akapit"/>
        <w:tabs>
          <w:tab w:val="left" w:pos="284"/>
        </w:tabs>
        <w:spacing w:before="0" w:after="0" w:line="240" w:lineRule="auto"/>
        <w:ind w:left="0" w:firstLine="0"/>
        <w:rPr>
          <w:rFonts w:ascii="Times New Roman" w:eastAsia="Times New Roman" w:hAnsi="Times New Roman" w:cs="Times New Roman"/>
          <w:color w:val="auto"/>
          <w:sz w:val="20"/>
          <w:szCs w:val="20"/>
          <w:u w:val="none"/>
          <w:lang w:bidi="ar-SA"/>
        </w:rPr>
      </w:pPr>
    </w:p>
    <w:p w:rsidR="005E606B" w:rsidRDefault="005E606B" w:rsidP="00CD1742">
      <w:pPr>
        <w:pStyle w:val="glowny-akapit"/>
        <w:tabs>
          <w:tab w:val="left" w:pos="284"/>
        </w:tabs>
        <w:spacing w:before="0" w:after="0" w:line="240" w:lineRule="auto"/>
        <w:ind w:left="0" w:firstLine="0"/>
        <w:rPr>
          <w:rFonts w:ascii="Times New Roman" w:eastAsia="Times New Roman" w:hAnsi="Times New Roman" w:cs="Times New Roman"/>
          <w:bCs/>
          <w:sz w:val="20"/>
          <w:szCs w:val="20"/>
          <w:u w:val="none"/>
        </w:rPr>
      </w:pPr>
    </w:p>
    <w:p w:rsidR="001019AC" w:rsidRPr="002642D0" w:rsidRDefault="0057664A">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NA TEMAT CZĘŚCI ZAMÓWIENIA I MOŻLIWOŚCI SKŁADANIA OFERT CZĘŚCIOWYCH</w:t>
      </w:r>
    </w:p>
    <w:p w:rsidR="001019AC" w:rsidRPr="002642D0" w:rsidRDefault="001019AC"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1019AC" w:rsidRPr="002642D0" w:rsidRDefault="005D6DCE">
      <w:pPr>
        <w:pStyle w:val="glowny-akapit"/>
        <w:numPr>
          <w:ilvl w:val="0"/>
          <w:numId w:val="6"/>
        </w:numPr>
        <w:tabs>
          <w:tab w:val="left" w:pos="284"/>
        </w:tabs>
        <w:spacing w:before="0" w:after="0" w:line="240" w:lineRule="auto"/>
        <w:ind w:left="284" w:hanging="284"/>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Oferta musi obejmować całość zamówienia, Zamawiający nie dopuszcza możliwości składania ofert częściowych.</w:t>
      </w:r>
    </w:p>
    <w:p w:rsidR="005D6DCE" w:rsidRPr="002642D0" w:rsidRDefault="005D6DCE">
      <w:pPr>
        <w:pStyle w:val="glowny-akapit"/>
        <w:numPr>
          <w:ilvl w:val="0"/>
          <w:numId w:val="6"/>
        </w:numPr>
        <w:tabs>
          <w:tab w:val="left" w:pos="284"/>
        </w:tabs>
        <w:spacing w:before="0" w:after="0" w:line="240" w:lineRule="auto"/>
        <w:ind w:left="284" w:hanging="284"/>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Oferta częściowa stanowić będzie ofertę o treści niezgodnej z warunkami zamówienia i zostanie odrzucona, zgodnie z art. 226 ust. 1 pkt 5 ustawy.</w:t>
      </w:r>
    </w:p>
    <w:p w:rsidR="005D6DCE" w:rsidRPr="002642D0" w:rsidRDefault="00FF438E">
      <w:pPr>
        <w:pStyle w:val="glowny-akapit"/>
        <w:numPr>
          <w:ilvl w:val="0"/>
          <w:numId w:val="6"/>
        </w:numPr>
        <w:tabs>
          <w:tab w:val="left" w:pos="284"/>
        </w:tabs>
        <w:spacing w:before="0" w:after="0" w:line="240" w:lineRule="auto"/>
        <w:ind w:left="284" w:hanging="284"/>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Powody niedokonania podziału zamówienia na części:</w:t>
      </w:r>
    </w:p>
    <w:p w:rsidR="00FF438E" w:rsidRPr="002642D0" w:rsidRDefault="00FF438E" w:rsidP="004C3795">
      <w:pPr>
        <w:pStyle w:val="glowny-akapit"/>
        <w:tabs>
          <w:tab w:val="left" w:pos="284"/>
        </w:tabs>
        <w:spacing w:before="0" w:after="0" w:line="240" w:lineRule="auto"/>
        <w:ind w:left="284"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 xml:space="preserve">W ocenie Zamawiającego </w:t>
      </w:r>
      <w:r w:rsidR="005F60C6" w:rsidRPr="002642D0">
        <w:rPr>
          <w:rFonts w:ascii="Times New Roman" w:eastAsia="Times New Roman" w:hAnsi="Times New Roman" w:cs="Times New Roman"/>
          <w:bCs/>
          <w:sz w:val="20"/>
          <w:szCs w:val="20"/>
          <w:u w:val="none"/>
        </w:rPr>
        <w:t xml:space="preserve">postępowanie stanowiące przedmiot niniejszego zamówienia z reguły jest przedmiotem zainteresowania oraz jest możliwe do zrealizowania przez przedsiębiorców stanowiących małe lub średnie przedsiębiorstwa. </w:t>
      </w:r>
      <w:r w:rsidR="002321BE" w:rsidRPr="002642D0">
        <w:rPr>
          <w:rFonts w:ascii="Times New Roman" w:eastAsia="Times New Roman" w:hAnsi="Times New Roman" w:cs="Times New Roman"/>
          <w:bCs/>
          <w:sz w:val="20"/>
          <w:szCs w:val="20"/>
          <w:u w:val="none"/>
        </w:rPr>
        <w:t>Podział zamówienia na mniejsze części może spowodować niskie zainteresowanie zamówieniem z powodu zbyt małych możliwości osiągnię</w:t>
      </w:r>
      <w:r w:rsidR="00023C2E" w:rsidRPr="002642D0">
        <w:rPr>
          <w:rFonts w:ascii="Times New Roman" w:eastAsia="Times New Roman" w:hAnsi="Times New Roman" w:cs="Times New Roman"/>
          <w:bCs/>
          <w:sz w:val="20"/>
          <w:szCs w:val="20"/>
          <w:u w:val="none"/>
        </w:rPr>
        <w:t>cia zysku w </w:t>
      </w:r>
      <w:r w:rsidR="002321BE" w:rsidRPr="002642D0">
        <w:rPr>
          <w:rFonts w:ascii="Times New Roman" w:eastAsia="Times New Roman" w:hAnsi="Times New Roman" w:cs="Times New Roman"/>
          <w:bCs/>
          <w:sz w:val="20"/>
          <w:szCs w:val="20"/>
          <w:u w:val="none"/>
        </w:rPr>
        <w:t>stosunku do kosztów stałych ponoszonych przy jego realizacji, a tym samym zwiększenie kosztów realizacji zadania dla Zamawiającego.</w:t>
      </w:r>
      <w:r w:rsidR="00023C2E" w:rsidRPr="002642D0">
        <w:rPr>
          <w:rFonts w:ascii="Times New Roman" w:eastAsia="Times New Roman" w:hAnsi="Times New Roman" w:cs="Times New Roman"/>
          <w:bCs/>
          <w:sz w:val="20"/>
          <w:szCs w:val="20"/>
          <w:u w:val="none"/>
        </w:rPr>
        <w:t xml:space="preserve"> Ważnym aspektem przemawiającym za odstąpieniem od podziału zamówienia na części jest więc obniżenie kosztów realizacji całego zamówienia, w tym również kosztów nadzoru nad jedną kompleksową umową (zamiast konieczności koordynacji kilku wykonawców), co znacznie usprawni realizację zamówienia.</w:t>
      </w:r>
    </w:p>
    <w:p w:rsidR="001019AC" w:rsidRPr="002642D0" w:rsidRDefault="001019AC" w:rsidP="004C3795">
      <w:pPr>
        <w:pStyle w:val="glowny-akapit"/>
        <w:tabs>
          <w:tab w:val="left" w:pos="284"/>
        </w:tabs>
        <w:spacing w:before="0" w:after="0" w:line="240" w:lineRule="auto"/>
        <w:ind w:left="0" w:firstLine="0"/>
        <w:rPr>
          <w:rFonts w:ascii="Times New Roman" w:eastAsia="Times New Roman" w:hAnsi="Times New Roman" w:cs="Times New Roman"/>
          <w:bCs/>
          <w:sz w:val="20"/>
          <w:szCs w:val="20"/>
          <w:u w:val="none"/>
        </w:rPr>
      </w:pPr>
    </w:p>
    <w:p w:rsidR="00023C2E" w:rsidRPr="002642D0" w:rsidRDefault="00BB1212">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NA TEMAT MOŻLIWOŚCI SKŁADANIA OFERT WARIANTOWYCH</w:t>
      </w:r>
    </w:p>
    <w:p w:rsidR="00023C2E" w:rsidRPr="002642D0" w:rsidRDefault="00023C2E"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023C2E" w:rsidRPr="002642D0" w:rsidRDefault="00BB1212"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Zamawiający nie dopuszcza możliwości złożenia oferty wariantowej.</w:t>
      </w:r>
    </w:p>
    <w:p w:rsidR="00023C2E" w:rsidRPr="002642D0" w:rsidRDefault="00023C2E"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BB1212" w:rsidRPr="002642D0" w:rsidRDefault="00BB1212">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 xml:space="preserve">INFORMACJA NA TEMAT PRZEWIDYWANEGO ZAMÓWIENIA POLEGAJĄCEGO NA POWTÓRZENIU PODOBNYCH </w:t>
      </w:r>
      <w:r w:rsidR="00A83765">
        <w:rPr>
          <w:rFonts w:ascii="Times New Roman" w:hAnsi="Times New Roman"/>
          <w:b/>
          <w:color w:val="000000"/>
        </w:rPr>
        <w:t>USŁUG</w:t>
      </w:r>
    </w:p>
    <w:p w:rsidR="00023C2E" w:rsidRPr="002642D0" w:rsidRDefault="00023C2E"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BB1212" w:rsidRDefault="001E4429" w:rsidP="004C3795">
      <w:pPr>
        <w:pStyle w:val="glowny-akapit"/>
        <w:tabs>
          <w:tab w:val="clear" w:pos="4536"/>
          <w:tab w:val="clear" w:pos="9072"/>
          <w:tab w:val="left" w:pos="284"/>
        </w:tabs>
        <w:spacing w:before="0" w:after="0" w:line="240" w:lineRule="auto"/>
        <w:ind w:left="0" w:firstLine="0"/>
        <w:rPr>
          <w:rFonts w:ascii="Times New Roman" w:eastAsia="Times New Roman" w:hAnsi="Times New Roman" w:cs="Times New Roman"/>
          <w:bCs/>
          <w:sz w:val="20"/>
          <w:szCs w:val="20"/>
          <w:u w:val="none"/>
        </w:rPr>
      </w:pPr>
      <w:r w:rsidRPr="00290B5B">
        <w:rPr>
          <w:rFonts w:ascii="Times New Roman" w:eastAsia="Times New Roman" w:hAnsi="Times New Roman" w:cs="Times New Roman"/>
          <w:bCs/>
          <w:sz w:val="20"/>
          <w:szCs w:val="20"/>
          <w:u w:val="none"/>
        </w:rPr>
        <w:t>Zamawiający</w:t>
      </w:r>
      <w:r w:rsidR="00030BBD">
        <w:rPr>
          <w:rFonts w:ascii="Times New Roman" w:eastAsia="Times New Roman" w:hAnsi="Times New Roman" w:cs="Times New Roman"/>
          <w:bCs/>
          <w:sz w:val="20"/>
          <w:szCs w:val="20"/>
          <w:u w:val="none"/>
        </w:rPr>
        <w:t xml:space="preserve"> </w:t>
      </w:r>
      <w:r w:rsidR="000264B0">
        <w:rPr>
          <w:rFonts w:ascii="Times New Roman" w:eastAsia="Times New Roman" w:hAnsi="Times New Roman" w:cs="Times New Roman"/>
          <w:bCs/>
          <w:sz w:val="20"/>
          <w:szCs w:val="20"/>
          <w:u w:val="none"/>
        </w:rPr>
        <w:t xml:space="preserve">nie </w:t>
      </w:r>
      <w:r w:rsidRPr="00290B5B">
        <w:rPr>
          <w:rFonts w:ascii="Times New Roman" w:eastAsia="Times New Roman" w:hAnsi="Times New Roman" w:cs="Times New Roman"/>
          <w:bCs/>
          <w:sz w:val="20"/>
          <w:szCs w:val="20"/>
          <w:u w:val="none"/>
        </w:rPr>
        <w:t xml:space="preserve">przewiduje </w:t>
      </w:r>
      <w:r w:rsidR="00E648E1" w:rsidRPr="00290B5B">
        <w:rPr>
          <w:rFonts w:ascii="Times New Roman" w:eastAsia="Times New Roman" w:hAnsi="Times New Roman" w:cs="Times New Roman"/>
          <w:bCs/>
          <w:sz w:val="20"/>
          <w:szCs w:val="20"/>
          <w:u w:val="none"/>
        </w:rPr>
        <w:t>udzieleni</w:t>
      </w:r>
      <w:r w:rsidR="000264B0">
        <w:rPr>
          <w:rFonts w:ascii="Times New Roman" w:eastAsia="Times New Roman" w:hAnsi="Times New Roman" w:cs="Times New Roman"/>
          <w:bCs/>
          <w:sz w:val="20"/>
          <w:szCs w:val="20"/>
          <w:u w:val="none"/>
        </w:rPr>
        <w:t>a</w:t>
      </w:r>
      <w:r w:rsidR="00E648E1" w:rsidRPr="00290B5B">
        <w:rPr>
          <w:rFonts w:ascii="Times New Roman" w:eastAsia="Times New Roman" w:hAnsi="Times New Roman" w:cs="Times New Roman"/>
          <w:bCs/>
          <w:sz w:val="20"/>
          <w:szCs w:val="20"/>
          <w:u w:val="none"/>
        </w:rPr>
        <w:t xml:space="preserve"> zamówienia polegającego na powtórzeniu podobnych </w:t>
      </w:r>
      <w:r w:rsidR="00957824">
        <w:rPr>
          <w:rFonts w:ascii="Times New Roman" w:eastAsia="Times New Roman" w:hAnsi="Times New Roman" w:cs="Times New Roman"/>
          <w:bCs/>
          <w:sz w:val="20"/>
          <w:szCs w:val="20"/>
          <w:u w:val="none"/>
        </w:rPr>
        <w:t>usług</w:t>
      </w:r>
      <w:r w:rsidR="00E648E1" w:rsidRPr="00290B5B">
        <w:rPr>
          <w:rFonts w:ascii="Times New Roman" w:eastAsia="Times New Roman" w:hAnsi="Times New Roman" w:cs="Times New Roman"/>
          <w:bCs/>
          <w:sz w:val="20"/>
          <w:szCs w:val="20"/>
          <w:u w:val="none"/>
        </w:rPr>
        <w:t>, o który</w:t>
      </w:r>
      <w:r w:rsidR="00957824">
        <w:rPr>
          <w:rFonts w:ascii="Times New Roman" w:eastAsia="Times New Roman" w:hAnsi="Times New Roman" w:cs="Times New Roman"/>
          <w:bCs/>
          <w:sz w:val="20"/>
          <w:szCs w:val="20"/>
          <w:u w:val="none"/>
        </w:rPr>
        <w:t>ch</w:t>
      </w:r>
      <w:r w:rsidR="00E648E1" w:rsidRPr="00290B5B">
        <w:rPr>
          <w:rFonts w:ascii="Times New Roman" w:eastAsia="Times New Roman" w:hAnsi="Times New Roman" w:cs="Times New Roman"/>
          <w:bCs/>
          <w:sz w:val="20"/>
          <w:szCs w:val="20"/>
          <w:u w:val="none"/>
        </w:rPr>
        <w:t xml:space="preserve"> mowa w art. 214 ust. 1 pkt 7 ustawy.</w:t>
      </w:r>
    </w:p>
    <w:p w:rsidR="00965BF2" w:rsidRPr="00290B5B" w:rsidRDefault="00965BF2" w:rsidP="004C3795">
      <w:pPr>
        <w:pStyle w:val="glowny-akapit"/>
        <w:tabs>
          <w:tab w:val="left" w:pos="284"/>
        </w:tabs>
        <w:spacing w:before="0" w:after="0" w:line="240" w:lineRule="auto"/>
        <w:ind w:left="0" w:firstLine="0"/>
        <w:rPr>
          <w:rFonts w:ascii="Times New Roman" w:eastAsia="Times New Roman" w:hAnsi="Times New Roman" w:cs="Times New Roman"/>
          <w:bCs/>
          <w:sz w:val="20"/>
          <w:szCs w:val="20"/>
          <w:u w:val="none"/>
        </w:rPr>
      </w:pPr>
    </w:p>
    <w:p w:rsidR="00B36643" w:rsidRPr="002642D0" w:rsidRDefault="00B36643">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MAKSYMALNA LICZBA WYKONAWCÓW, Z KTÓRYMI ZAMAWIAJACY ZAWRZE UMOWĘ RAMOWĄ</w:t>
      </w:r>
    </w:p>
    <w:p w:rsidR="00B36643" w:rsidRPr="002642D0" w:rsidRDefault="00B36643"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B36643" w:rsidRPr="002642D0" w:rsidRDefault="00B36643"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Przedmiotowe postępowanie nie jest prowadzone w celu zawarcia umowy ramowej.</w:t>
      </w:r>
    </w:p>
    <w:p w:rsidR="00B36643" w:rsidRPr="002642D0" w:rsidRDefault="00B36643"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214561" w:rsidRPr="002642D0" w:rsidRDefault="00214561">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TERMIN WYKONANIA ZAMÓWIENIA</w:t>
      </w:r>
    </w:p>
    <w:p w:rsidR="00B36643" w:rsidRPr="002642D0" w:rsidRDefault="00B36643"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FB1F45" w:rsidRDefault="00D52AD4" w:rsidP="003F1A39">
      <w:pPr>
        <w:pStyle w:val="glowny-akapit"/>
        <w:tabs>
          <w:tab w:val="left" w:pos="284"/>
        </w:tabs>
        <w:spacing w:before="0" w:after="0" w:line="240"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Przedmiot z</w:t>
      </w:r>
      <w:r w:rsidR="00FB1F45" w:rsidRPr="002642D0">
        <w:rPr>
          <w:rFonts w:ascii="Times New Roman" w:eastAsia="Times New Roman" w:hAnsi="Times New Roman" w:cs="Times New Roman"/>
          <w:bCs/>
          <w:sz w:val="20"/>
          <w:szCs w:val="20"/>
          <w:u w:val="none"/>
        </w:rPr>
        <w:t>amówieni</w:t>
      </w:r>
      <w:r w:rsidRPr="002642D0">
        <w:rPr>
          <w:rFonts w:ascii="Times New Roman" w:eastAsia="Times New Roman" w:hAnsi="Times New Roman" w:cs="Times New Roman"/>
          <w:bCs/>
          <w:sz w:val="20"/>
          <w:szCs w:val="20"/>
          <w:u w:val="none"/>
        </w:rPr>
        <w:t>a</w:t>
      </w:r>
      <w:r w:rsidR="00AD0A5F" w:rsidRPr="002642D0">
        <w:rPr>
          <w:rFonts w:ascii="Times New Roman" w:eastAsia="Times New Roman" w:hAnsi="Times New Roman" w:cs="Times New Roman"/>
          <w:bCs/>
          <w:sz w:val="20"/>
          <w:szCs w:val="20"/>
          <w:u w:val="none"/>
        </w:rPr>
        <w:t xml:space="preserve"> realizowany </w:t>
      </w:r>
      <w:r w:rsidR="00957824">
        <w:rPr>
          <w:rFonts w:ascii="Times New Roman" w:eastAsia="Times New Roman" w:hAnsi="Times New Roman" w:cs="Times New Roman"/>
          <w:bCs/>
          <w:sz w:val="20"/>
          <w:szCs w:val="20"/>
          <w:u w:val="none"/>
        </w:rPr>
        <w:t xml:space="preserve">będzie </w:t>
      </w:r>
      <w:r w:rsidR="00552BAE">
        <w:rPr>
          <w:rFonts w:ascii="Times New Roman" w:eastAsia="Times New Roman" w:hAnsi="Times New Roman" w:cs="Times New Roman"/>
          <w:bCs/>
          <w:sz w:val="20"/>
          <w:szCs w:val="20"/>
          <w:u w:val="none"/>
        </w:rPr>
        <w:t>od dnia zawarcia umowy</w:t>
      </w:r>
      <w:r w:rsidR="003F1A39">
        <w:rPr>
          <w:rFonts w:ascii="Times New Roman" w:eastAsia="Times New Roman" w:hAnsi="Times New Roman" w:cs="Times New Roman"/>
          <w:bCs/>
          <w:sz w:val="20"/>
          <w:szCs w:val="20"/>
          <w:u w:val="none"/>
        </w:rPr>
        <w:t xml:space="preserve"> </w:t>
      </w:r>
      <w:r w:rsidR="00552BAE" w:rsidRPr="00552BAE">
        <w:rPr>
          <w:rFonts w:ascii="Times New Roman" w:eastAsia="Times New Roman" w:hAnsi="Times New Roman" w:cs="Times New Roman"/>
          <w:bCs/>
          <w:sz w:val="20"/>
          <w:szCs w:val="20"/>
          <w:u w:val="none"/>
        </w:rPr>
        <w:t>do</w:t>
      </w:r>
      <w:r w:rsidR="003F1A39">
        <w:rPr>
          <w:rFonts w:ascii="Times New Roman" w:eastAsia="Times New Roman" w:hAnsi="Times New Roman" w:cs="Times New Roman"/>
          <w:bCs/>
          <w:sz w:val="20"/>
          <w:szCs w:val="20"/>
          <w:u w:val="none"/>
        </w:rPr>
        <w:t xml:space="preserve"> dnia </w:t>
      </w:r>
      <w:r w:rsidR="003F1A39" w:rsidRPr="003F1A39">
        <w:rPr>
          <w:rFonts w:ascii="Times New Roman" w:eastAsia="Times New Roman" w:hAnsi="Times New Roman" w:cs="Times New Roman"/>
          <w:bCs/>
          <w:sz w:val="20"/>
          <w:szCs w:val="20"/>
          <w:u w:val="none"/>
        </w:rPr>
        <w:t>21.08.2026 r.</w:t>
      </w:r>
      <w:r w:rsidR="003F1A39">
        <w:rPr>
          <w:rFonts w:ascii="Times New Roman" w:eastAsia="Times New Roman" w:hAnsi="Times New Roman" w:cs="Times New Roman"/>
          <w:bCs/>
          <w:sz w:val="20"/>
          <w:szCs w:val="20"/>
          <w:u w:val="none"/>
        </w:rPr>
        <w:t xml:space="preserve">, w tym prace na obiekcie mogą być wykonywane </w:t>
      </w:r>
      <w:r w:rsidR="003F1A39" w:rsidRPr="003F1A39">
        <w:rPr>
          <w:rFonts w:ascii="Times New Roman" w:eastAsia="Times New Roman" w:hAnsi="Times New Roman" w:cs="Times New Roman"/>
          <w:bCs/>
          <w:sz w:val="20"/>
          <w:szCs w:val="20"/>
          <w:u w:val="none"/>
        </w:rPr>
        <w:t>wyłącznie w okresie od 06.07.2026 r. do 21.08.2026 r.</w:t>
      </w:r>
    </w:p>
    <w:p w:rsidR="003F1A39" w:rsidRPr="002642D0" w:rsidRDefault="003F1A39" w:rsidP="003F1A39">
      <w:pPr>
        <w:pStyle w:val="glowny-akapit"/>
        <w:tabs>
          <w:tab w:val="left" w:pos="284"/>
        </w:tabs>
        <w:spacing w:before="0" w:after="0" w:line="240" w:lineRule="auto"/>
        <w:ind w:left="720" w:firstLine="0"/>
        <w:rPr>
          <w:rFonts w:ascii="Times New Roman" w:eastAsia="Times New Roman" w:hAnsi="Times New Roman" w:cs="Times New Roman"/>
          <w:bCs/>
          <w:sz w:val="20"/>
          <w:szCs w:val="20"/>
          <w:u w:val="none"/>
        </w:rPr>
      </w:pPr>
    </w:p>
    <w:p w:rsidR="00FB1F45" w:rsidRPr="002642D0" w:rsidRDefault="00FB1F45">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PROJEKTOWANE POSTANOWIENIA UMOWY W SPRAWIE ZAMÓWIENIA PUBLICZNEGO, KTÓRE ZOSTANĄ WPROWADZONE DO TREŚCI TEJ UMOWY</w:t>
      </w:r>
    </w:p>
    <w:p w:rsidR="00FB1F45" w:rsidRPr="002642D0" w:rsidRDefault="00FB1F45"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FB1F45" w:rsidRPr="009C0AAB" w:rsidRDefault="00FB1F45">
      <w:pPr>
        <w:pStyle w:val="glowny-akapit"/>
        <w:numPr>
          <w:ilvl w:val="0"/>
          <w:numId w:val="7"/>
        </w:numPr>
        <w:tabs>
          <w:tab w:val="clear" w:pos="4536"/>
          <w:tab w:val="left" w:pos="284"/>
          <w:tab w:val="center" w:pos="1701"/>
        </w:tabs>
        <w:spacing w:before="0" w:after="0" w:line="240" w:lineRule="auto"/>
        <w:ind w:left="284" w:hanging="284"/>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 xml:space="preserve">Projektowane postanowienia umowy w sprawie zamówienia publicznego, które zostaną wprowadzone do treści tej umowy, </w:t>
      </w:r>
      <w:r w:rsidRPr="009C0AAB">
        <w:rPr>
          <w:rFonts w:ascii="Times New Roman" w:eastAsia="Times New Roman" w:hAnsi="Times New Roman" w:cs="Times New Roman"/>
          <w:bCs/>
          <w:sz w:val="20"/>
          <w:szCs w:val="20"/>
          <w:u w:val="none"/>
        </w:rPr>
        <w:t xml:space="preserve">zawiera </w:t>
      </w:r>
      <w:r w:rsidRPr="009C0AAB">
        <w:rPr>
          <w:rFonts w:ascii="Times New Roman" w:eastAsia="Times New Roman" w:hAnsi="Times New Roman" w:cs="Times New Roman"/>
          <w:bCs/>
          <w:i/>
          <w:sz w:val="20"/>
          <w:szCs w:val="20"/>
          <w:u w:val="none"/>
        </w:rPr>
        <w:t>załącznik nr 4 do SWZ.</w:t>
      </w:r>
    </w:p>
    <w:p w:rsidR="00FB1F45" w:rsidRPr="002642D0" w:rsidRDefault="00F43892">
      <w:pPr>
        <w:pStyle w:val="glowny-akapit"/>
        <w:numPr>
          <w:ilvl w:val="0"/>
          <w:numId w:val="8"/>
        </w:numPr>
        <w:tabs>
          <w:tab w:val="clear" w:pos="4536"/>
          <w:tab w:val="clear" w:pos="9072"/>
        </w:tabs>
        <w:spacing w:before="0" w:after="0" w:line="240" w:lineRule="auto"/>
        <w:ind w:left="567" w:hanging="283"/>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 xml:space="preserve">Zamawiający przewiduje możliwość zmian postanowień zawartej umowy (tzw. zmiany kontraktowe w oparciu o art. 455 ust. 1 pkt 1 ustawy) w stosunku do treści oferty, na podstawie której dokonano wyboru </w:t>
      </w:r>
      <w:r w:rsidRPr="002642D0">
        <w:rPr>
          <w:rFonts w:ascii="Times New Roman" w:eastAsia="Times New Roman" w:hAnsi="Times New Roman" w:cs="Times New Roman"/>
          <w:bCs/>
          <w:sz w:val="20"/>
          <w:szCs w:val="20"/>
          <w:u w:val="none"/>
        </w:rPr>
        <w:lastRenderedPageBreak/>
        <w:t>Wykonawcy, zgodnie z warunkami zawartymi w załączniku nr 4 do SWZ.</w:t>
      </w:r>
    </w:p>
    <w:p w:rsidR="00F43892" w:rsidRPr="002642D0" w:rsidRDefault="00F43892">
      <w:pPr>
        <w:pStyle w:val="glowny-akapit"/>
        <w:numPr>
          <w:ilvl w:val="0"/>
          <w:numId w:val="8"/>
        </w:numPr>
        <w:tabs>
          <w:tab w:val="clear" w:pos="4536"/>
          <w:tab w:val="clear" w:pos="9072"/>
        </w:tabs>
        <w:spacing w:before="0" w:after="0" w:line="240" w:lineRule="auto"/>
        <w:ind w:left="567" w:hanging="283"/>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Zmiana umowy może nastąpić w przypadkach, o których mowa w art. 455 ust. 1 pkt 2-4 oraz ust. 2 ustawy.</w:t>
      </w:r>
    </w:p>
    <w:p w:rsidR="00FB1F45" w:rsidRPr="00455B91" w:rsidRDefault="00FB1F45">
      <w:pPr>
        <w:pStyle w:val="glowny-akapit"/>
        <w:numPr>
          <w:ilvl w:val="0"/>
          <w:numId w:val="7"/>
        </w:numPr>
        <w:tabs>
          <w:tab w:val="clear" w:pos="4536"/>
          <w:tab w:val="left" w:pos="284"/>
          <w:tab w:val="center" w:pos="1701"/>
        </w:tabs>
        <w:spacing w:before="0" w:after="0" w:line="240" w:lineRule="auto"/>
        <w:ind w:left="284" w:hanging="284"/>
        <w:rPr>
          <w:rFonts w:ascii="Times New Roman" w:eastAsia="Times New Roman" w:hAnsi="Times New Roman" w:cs="Times New Roman"/>
          <w:bCs/>
          <w:sz w:val="20"/>
          <w:szCs w:val="20"/>
          <w:u w:val="none"/>
        </w:rPr>
      </w:pPr>
      <w:r w:rsidRPr="00455B91">
        <w:rPr>
          <w:rFonts w:ascii="Times New Roman" w:eastAsia="Times New Roman" w:hAnsi="Times New Roman" w:cs="Times New Roman"/>
          <w:bCs/>
          <w:sz w:val="20"/>
          <w:szCs w:val="20"/>
          <w:u w:val="none"/>
        </w:rPr>
        <w:t>Przed zawarciem umowy należy dopełnić formalności, które zostały wskazane w Rozdziale XXX SWZ.</w:t>
      </w:r>
    </w:p>
    <w:p w:rsidR="00FB1F45" w:rsidRPr="002642D0" w:rsidRDefault="00FB1F45"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730F17" w:rsidRPr="002642D0" w:rsidRDefault="00730F17">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OPIS SPOSOBU OBLICZENIA CENY</w:t>
      </w:r>
    </w:p>
    <w:p w:rsidR="00FB1F45" w:rsidRPr="002642D0" w:rsidRDefault="00FB1F45"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FB1F45" w:rsidRPr="005B0865" w:rsidRDefault="00730F17">
      <w:pPr>
        <w:pStyle w:val="glowny-akapit"/>
        <w:numPr>
          <w:ilvl w:val="0"/>
          <w:numId w:val="9"/>
        </w:numPr>
        <w:tabs>
          <w:tab w:val="left" w:pos="284"/>
        </w:tabs>
        <w:spacing w:before="0" w:after="0" w:line="240" w:lineRule="auto"/>
        <w:ind w:left="284" w:hanging="284"/>
        <w:rPr>
          <w:rFonts w:ascii="Times New Roman" w:eastAsia="Times New Roman" w:hAnsi="Times New Roman" w:cs="Times New Roman"/>
          <w:bCs/>
          <w:sz w:val="20"/>
          <w:szCs w:val="20"/>
          <w:u w:val="none"/>
        </w:rPr>
      </w:pPr>
      <w:r w:rsidRPr="005B0865">
        <w:rPr>
          <w:rFonts w:ascii="Times New Roman" w:eastAsia="Times New Roman" w:hAnsi="Times New Roman" w:cs="Times New Roman"/>
          <w:bCs/>
          <w:sz w:val="20"/>
          <w:szCs w:val="20"/>
          <w:u w:val="none"/>
        </w:rPr>
        <w:t xml:space="preserve">Wykonawca poda </w:t>
      </w:r>
      <w:r w:rsidR="00165F04" w:rsidRPr="005B0865">
        <w:rPr>
          <w:rFonts w:ascii="Times New Roman" w:eastAsia="Times New Roman" w:hAnsi="Times New Roman" w:cs="Times New Roman"/>
          <w:bCs/>
          <w:sz w:val="20"/>
          <w:szCs w:val="20"/>
          <w:u w:val="none"/>
        </w:rPr>
        <w:t xml:space="preserve">łączną </w:t>
      </w:r>
      <w:r w:rsidRPr="005B0865">
        <w:rPr>
          <w:rFonts w:ascii="Times New Roman" w:eastAsia="Times New Roman" w:hAnsi="Times New Roman" w:cs="Times New Roman"/>
          <w:bCs/>
          <w:sz w:val="20"/>
          <w:szCs w:val="20"/>
          <w:u w:val="none"/>
        </w:rPr>
        <w:t xml:space="preserve">cenę ofertową </w:t>
      </w:r>
      <w:r w:rsidR="00957824">
        <w:rPr>
          <w:rFonts w:ascii="Times New Roman" w:eastAsia="Times New Roman" w:hAnsi="Times New Roman" w:cs="Times New Roman"/>
          <w:bCs/>
          <w:sz w:val="20"/>
          <w:szCs w:val="20"/>
          <w:u w:val="none"/>
        </w:rPr>
        <w:t xml:space="preserve">oraz kalkulację szczegółową z kwotami ryczałtowymi za </w:t>
      </w:r>
      <w:r w:rsidR="00DF209E">
        <w:rPr>
          <w:rFonts w:ascii="Times New Roman" w:eastAsia="Times New Roman" w:hAnsi="Times New Roman" w:cs="Times New Roman"/>
          <w:bCs/>
          <w:sz w:val="20"/>
          <w:szCs w:val="20"/>
          <w:u w:val="none"/>
        </w:rPr>
        <w:t>usługę ochraniarską</w:t>
      </w:r>
      <w:r w:rsidR="00957824">
        <w:rPr>
          <w:rFonts w:ascii="Times New Roman" w:eastAsia="Times New Roman" w:hAnsi="Times New Roman" w:cs="Times New Roman"/>
          <w:bCs/>
          <w:sz w:val="20"/>
          <w:szCs w:val="20"/>
          <w:u w:val="none"/>
        </w:rPr>
        <w:t xml:space="preserve"> </w:t>
      </w:r>
      <w:r w:rsidR="00957824" w:rsidRPr="005B0865">
        <w:rPr>
          <w:rFonts w:ascii="Times New Roman" w:eastAsia="Times New Roman" w:hAnsi="Times New Roman" w:cs="Times New Roman"/>
          <w:bCs/>
          <w:sz w:val="20"/>
          <w:szCs w:val="20"/>
          <w:u w:val="none"/>
        </w:rPr>
        <w:t xml:space="preserve"> </w:t>
      </w:r>
      <w:r w:rsidR="00957824">
        <w:rPr>
          <w:rFonts w:ascii="Times New Roman" w:eastAsia="Times New Roman" w:hAnsi="Times New Roman" w:cs="Times New Roman"/>
          <w:bCs/>
          <w:sz w:val="20"/>
          <w:szCs w:val="20"/>
          <w:u w:val="none"/>
        </w:rPr>
        <w:t>na formularzu ofertowym</w:t>
      </w:r>
      <w:r w:rsidRPr="005B0865">
        <w:rPr>
          <w:rFonts w:ascii="Times New Roman" w:eastAsia="Times New Roman" w:hAnsi="Times New Roman" w:cs="Times New Roman"/>
          <w:bCs/>
          <w:sz w:val="20"/>
          <w:szCs w:val="20"/>
          <w:u w:val="none"/>
        </w:rPr>
        <w:t xml:space="preserve">, zgodnie z </w:t>
      </w:r>
      <w:r w:rsidRPr="005B0865">
        <w:rPr>
          <w:rFonts w:ascii="Times New Roman" w:eastAsia="Times New Roman" w:hAnsi="Times New Roman" w:cs="Times New Roman"/>
          <w:bCs/>
          <w:i/>
          <w:sz w:val="20"/>
          <w:szCs w:val="20"/>
          <w:u w:val="none"/>
        </w:rPr>
        <w:t>załącznikiem nr 1 do SWZ.</w:t>
      </w:r>
    </w:p>
    <w:p w:rsidR="00165F04" w:rsidRPr="002642D0" w:rsidRDefault="00165F04">
      <w:pPr>
        <w:pStyle w:val="glowny-akapit"/>
        <w:numPr>
          <w:ilvl w:val="0"/>
          <w:numId w:val="9"/>
        </w:numPr>
        <w:tabs>
          <w:tab w:val="clear" w:pos="4536"/>
          <w:tab w:val="clear" w:pos="9072"/>
          <w:tab w:val="left" w:pos="284"/>
        </w:tabs>
        <w:spacing w:before="0" w:after="0" w:line="240" w:lineRule="auto"/>
        <w:ind w:left="284" w:hanging="284"/>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 xml:space="preserve">Ustawa z dnia 23 kwietnia 1964 r. Kodeks cywilny (t.j. Dz.U. z </w:t>
      </w:r>
      <w:r w:rsidR="00C648C1">
        <w:rPr>
          <w:rFonts w:ascii="Times New Roman" w:eastAsia="Times New Roman" w:hAnsi="Times New Roman" w:cs="Times New Roman"/>
          <w:bCs/>
          <w:sz w:val="20"/>
          <w:szCs w:val="20"/>
          <w:u w:val="none"/>
        </w:rPr>
        <w:t>2024 r. poz. 1061</w:t>
      </w:r>
      <w:r w:rsidR="00330871">
        <w:rPr>
          <w:rFonts w:ascii="Times New Roman" w:eastAsia="Times New Roman" w:hAnsi="Times New Roman" w:cs="Times New Roman"/>
          <w:bCs/>
          <w:sz w:val="20"/>
          <w:szCs w:val="20"/>
          <w:u w:val="none"/>
        </w:rPr>
        <w:t xml:space="preserve"> </w:t>
      </w:r>
      <w:r w:rsidRPr="002642D0">
        <w:rPr>
          <w:rFonts w:ascii="Times New Roman" w:eastAsia="Times New Roman" w:hAnsi="Times New Roman" w:cs="Times New Roman"/>
          <w:bCs/>
          <w:sz w:val="20"/>
          <w:szCs w:val="20"/>
          <w:u w:val="none"/>
        </w:rPr>
        <w:t xml:space="preserve">z późn. zm.) ten rodzaj wynagrodzenia określa w art. 632 następująco: </w:t>
      </w:r>
    </w:p>
    <w:p w:rsidR="00165F04" w:rsidRPr="002642D0" w:rsidRDefault="005B0865" w:rsidP="004C3795">
      <w:pPr>
        <w:pStyle w:val="glowny-akapit"/>
        <w:tabs>
          <w:tab w:val="clear" w:pos="4536"/>
          <w:tab w:val="clear" w:pos="9072"/>
          <w:tab w:val="left" w:pos="284"/>
        </w:tabs>
        <w:spacing w:before="0" w:after="0" w:line="240" w:lineRule="auto"/>
        <w:ind w:left="284" w:hanging="284"/>
        <w:rPr>
          <w:rFonts w:ascii="Times New Roman" w:eastAsia="Times New Roman" w:hAnsi="Times New Roman" w:cs="Times New Roman"/>
          <w:bCs/>
          <w:i/>
          <w:iCs/>
          <w:sz w:val="20"/>
          <w:szCs w:val="20"/>
          <w:u w:val="none"/>
        </w:rPr>
      </w:pPr>
      <w:r>
        <w:rPr>
          <w:rFonts w:ascii="Times New Roman" w:eastAsia="Times New Roman" w:hAnsi="Times New Roman" w:cs="Times New Roman"/>
          <w:bCs/>
          <w:i/>
          <w:iCs/>
          <w:sz w:val="20"/>
          <w:szCs w:val="20"/>
          <w:u w:val="none"/>
        </w:rPr>
        <w:tab/>
      </w:r>
      <w:r w:rsidR="00165F04" w:rsidRPr="002642D0">
        <w:rPr>
          <w:rFonts w:ascii="Times New Roman" w:eastAsia="Times New Roman" w:hAnsi="Times New Roman" w:cs="Times New Roman"/>
          <w:bCs/>
          <w:i/>
          <w:iCs/>
          <w:sz w:val="20"/>
          <w:szCs w:val="20"/>
          <w:u w:val="none"/>
        </w:rPr>
        <w:t>§ 1. Jeżeli strony umówiły się o wynagrodzenie ryczałtowe, przyjmujący zamówienie nie może żądać podwyższenia wynagrodzenia, chociażby w czasie zawarcia umowy nie można było przewidzieć rozmiaru lub kosztów prac.</w:t>
      </w:r>
    </w:p>
    <w:p w:rsidR="00165F04" w:rsidRPr="002642D0" w:rsidRDefault="005B0865" w:rsidP="004C3795">
      <w:pPr>
        <w:pStyle w:val="glowny-akapit"/>
        <w:tabs>
          <w:tab w:val="clear" w:pos="4536"/>
          <w:tab w:val="clear" w:pos="9072"/>
          <w:tab w:val="left" w:pos="284"/>
        </w:tabs>
        <w:spacing w:before="0" w:after="0" w:line="240" w:lineRule="auto"/>
        <w:ind w:left="284" w:hanging="284"/>
        <w:rPr>
          <w:rFonts w:ascii="Times New Roman" w:eastAsia="Times New Roman" w:hAnsi="Times New Roman" w:cs="Times New Roman"/>
          <w:bCs/>
          <w:i/>
          <w:iCs/>
          <w:sz w:val="20"/>
          <w:szCs w:val="20"/>
          <w:u w:val="none"/>
        </w:rPr>
      </w:pPr>
      <w:r>
        <w:rPr>
          <w:rFonts w:ascii="Times New Roman" w:eastAsia="Times New Roman" w:hAnsi="Times New Roman" w:cs="Times New Roman"/>
          <w:bCs/>
          <w:i/>
          <w:iCs/>
          <w:sz w:val="20"/>
          <w:szCs w:val="20"/>
          <w:u w:val="none"/>
        </w:rPr>
        <w:tab/>
      </w:r>
      <w:r w:rsidR="00165F04" w:rsidRPr="002642D0">
        <w:rPr>
          <w:rFonts w:ascii="Times New Roman" w:eastAsia="Times New Roman" w:hAnsi="Times New Roman" w:cs="Times New Roman"/>
          <w:bCs/>
          <w:i/>
          <w:iCs/>
          <w:sz w:val="20"/>
          <w:szCs w:val="20"/>
          <w:u w:val="none"/>
        </w:rPr>
        <w:t>§ 2. Jeżeli jednak wskutek zmiany stosunków, której nie można było przewidzieć, wykonanie dzieła groziłoby przyjmującemu zamówienie rażącą stratą, sąd może podwyższyć ryczałt lub rozwiązać umowę.</w:t>
      </w:r>
    </w:p>
    <w:p w:rsidR="00FA03D5" w:rsidRPr="009D0B2F" w:rsidRDefault="00B15B3A" w:rsidP="004C3795">
      <w:pPr>
        <w:pStyle w:val="glowny-akapit"/>
        <w:tabs>
          <w:tab w:val="left" w:pos="284"/>
        </w:tabs>
        <w:spacing w:before="0" w:after="0" w:line="240" w:lineRule="auto"/>
        <w:ind w:left="284" w:hanging="284"/>
        <w:rPr>
          <w:rFonts w:ascii="Times New Roman" w:eastAsia="Times New Roman" w:hAnsi="Times New Roman" w:cs="Times New Roman"/>
          <w:bCs/>
          <w:sz w:val="20"/>
          <w:szCs w:val="20"/>
          <w:u w:val="none"/>
        </w:rPr>
      </w:pPr>
      <w:r>
        <w:rPr>
          <w:rFonts w:ascii="Times New Roman" w:eastAsia="Times New Roman" w:hAnsi="Times New Roman" w:cs="Times New Roman"/>
          <w:bCs/>
          <w:sz w:val="20"/>
          <w:szCs w:val="20"/>
          <w:u w:val="none"/>
        </w:rPr>
        <w:t>3</w:t>
      </w:r>
      <w:r w:rsidR="005B0865">
        <w:rPr>
          <w:rFonts w:ascii="Times New Roman" w:eastAsia="Times New Roman" w:hAnsi="Times New Roman" w:cs="Times New Roman"/>
          <w:bCs/>
          <w:sz w:val="20"/>
          <w:szCs w:val="20"/>
          <w:u w:val="none"/>
        </w:rPr>
        <w:t xml:space="preserve">. </w:t>
      </w:r>
      <w:r w:rsidR="00165F04" w:rsidRPr="002642D0">
        <w:rPr>
          <w:rFonts w:ascii="Times New Roman" w:eastAsia="Times New Roman" w:hAnsi="Times New Roman" w:cs="Times New Roman"/>
          <w:bCs/>
          <w:sz w:val="20"/>
          <w:szCs w:val="20"/>
          <w:u w:val="none"/>
        </w:rPr>
        <w:t>W związku z powyższym Wykonawca w cenach jednostkowych ryczałtowych brutto</w:t>
      </w:r>
      <w:r w:rsidR="00FA03D5">
        <w:rPr>
          <w:rFonts w:ascii="Times New Roman" w:eastAsia="Times New Roman" w:hAnsi="Times New Roman" w:cs="Times New Roman"/>
          <w:bCs/>
          <w:sz w:val="20"/>
          <w:szCs w:val="20"/>
          <w:u w:val="none"/>
        </w:rPr>
        <w:t>,</w:t>
      </w:r>
      <w:r w:rsidR="00165F04" w:rsidRPr="002642D0">
        <w:rPr>
          <w:rFonts w:ascii="Times New Roman" w:eastAsia="Times New Roman" w:hAnsi="Times New Roman" w:cs="Times New Roman"/>
          <w:bCs/>
          <w:sz w:val="20"/>
          <w:szCs w:val="20"/>
          <w:u w:val="none"/>
        </w:rPr>
        <w:t xml:space="preserve"> o których mowa wyżej </w:t>
      </w:r>
      <w:bookmarkStart w:id="3" w:name="_Hlk68777921"/>
      <w:r w:rsidR="00165F04" w:rsidRPr="002642D0">
        <w:rPr>
          <w:rFonts w:ascii="Times New Roman" w:eastAsia="Times New Roman" w:hAnsi="Times New Roman" w:cs="Times New Roman"/>
          <w:bCs/>
          <w:sz w:val="20"/>
          <w:szCs w:val="20"/>
          <w:u w:val="none"/>
        </w:rPr>
        <w:t xml:space="preserve">winien uwzględnić wszelkie koszty niezbędne do zrealizowania przedmiotu </w:t>
      </w:r>
      <w:r w:rsidR="005B0865">
        <w:rPr>
          <w:rFonts w:ascii="Times New Roman" w:eastAsia="Times New Roman" w:hAnsi="Times New Roman" w:cs="Times New Roman"/>
          <w:bCs/>
          <w:sz w:val="20"/>
          <w:szCs w:val="20"/>
          <w:u w:val="none"/>
        </w:rPr>
        <w:t>zamówienia, a</w:t>
      </w:r>
      <w:r w:rsidR="00165F04" w:rsidRPr="002642D0">
        <w:rPr>
          <w:rFonts w:ascii="Times New Roman" w:eastAsia="Times New Roman" w:hAnsi="Times New Roman" w:cs="Times New Roman"/>
          <w:bCs/>
          <w:sz w:val="20"/>
          <w:szCs w:val="20"/>
          <w:u w:val="none"/>
        </w:rPr>
        <w:t xml:space="preserve"> w szczególności koszt</w:t>
      </w:r>
      <w:r w:rsidR="00B03CBB">
        <w:rPr>
          <w:rFonts w:ascii="Times New Roman" w:eastAsia="Times New Roman" w:hAnsi="Times New Roman" w:cs="Times New Roman"/>
          <w:bCs/>
          <w:sz w:val="20"/>
          <w:szCs w:val="20"/>
          <w:u w:val="none"/>
        </w:rPr>
        <w:t>y</w:t>
      </w:r>
      <w:r w:rsidR="00C648C1">
        <w:rPr>
          <w:rFonts w:ascii="Times New Roman" w:eastAsia="Times New Roman" w:hAnsi="Times New Roman" w:cs="Times New Roman"/>
          <w:bCs/>
          <w:sz w:val="20"/>
          <w:szCs w:val="20"/>
          <w:u w:val="none"/>
        </w:rPr>
        <w:t>: podatku VAT, ubezpieczenie pracowników itp</w:t>
      </w:r>
      <w:r w:rsidR="00FA03D5" w:rsidRPr="009D0B2F">
        <w:rPr>
          <w:rFonts w:ascii="Times New Roman" w:eastAsia="Times New Roman" w:hAnsi="Times New Roman" w:cs="Times New Roman"/>
          <w:bCs/>
          <w:sz w:val="20"/>
          <w:szCs w:val="20"/>
          <w:u w:val="none"/>
        </w:rPr>
        <w:t>.</w:t>
      </w:r>
    </w:p>
    <w:p w:rsidR="00165F04" w:rsidRPr="002642D0" w:rsidRDefault="00FA03D5" w:rsidP="00F7001E">
      <w:pPr>
        <w:pStyle w:val="glowny-akapit"/>
        <w:numPr>
          <w:ilvl w:val="0"/>
          <w:numId w:val="70"/>
        </w:numPr>
        <w:tabs>
          <w:tab w:val="clear" w:pos="4536"/>
          <w:tab w:val="clear" w:pos="9072"/>
          <w:tab w:val="left" w:pos="284"/>
        </w:tabs>
        <w:spacing w:before="0" w:after="0" w:line="240" w:lineRule="auto"/>
        <w:ind w:left="284" w:hanging="284"/>
        <w:rPr>
          <w:rFonts w:ascii="Times New Roman" w:eastAsia="Times New Roman" w:hAnsi="Times New Roman" w:cs="Times New Roman"/>
          <w:bCs/>
          <w:sz w:val="20"/>
          <w:szCs w:val="20"/>
          <w:u w:val="none"/>
        </w:rPr>
      </w:pPr>
      <w:r w:rsidRPr="009D0B2F">
        <w:rPr>
          <w:rFonts w:ascii="Times New Roman" w:eastAsia="Times New Roman" w:hAnsi="Times New Roman" w:cs="Times New Roman"/>
          <w:bCs/>
          <w:sz w:val="20"/>
          <w:szCs w:val="20"/>
          <w:u w:val="none"/>
        </w:rPr>
        <w:t>Ponadto Wykonawca w cenie</w:t>
      </w:r>
      <w:r w:rsidRPr="00FA03D5">
        <w:rPr>
          <w:rFonts w:ascii="Times New Roman" w:eastAsia="Times New Roman" w:hAnsi="Times New Roman" w:cs="Times New Roman"/>
          <w:bCs/>
          <w:sz w:val="20"/>
          <w:szCs w:val="20"/>
          <w:u w:val="none"/>
        </w:rPr>
        <w:t xml:space="preserve"> wykonania </w:t>
      </w:r>
      <w:r w:rsidR="00C648C1">
        <w:rPr>
          <w:rFonts w:ascii="Times New Roman" w:eastAsia="Times New Roman" w:hAnsi="Times New Roman" w:cs="Times New Roman"/>
          <w:bCs/>
          <w:sz w:val="20"/>
          <w:szCs w:val="20"/>
          <w:u w:val="none"/>
        </w:rPr>
        <w:t>usługi</w:t>
      </w:r>
      <w:r w:rsidRPr="00FA03D5">
        <w:rPr>
          <w:rFonts w:ascii="Times New Roman" w:eastAsia="Times New Roman" w:hAnsi="Times New Roman" w:cs="Times New Roman"/>
          <w:bCs/>
          <w:sz w:val="20"/>
          <w:szCs w:val="20"/>
          <w:u w:val="none"/>
        </w:rPr>
        <w:t xml:space="preserve"> winien uwzględnić wszystkie koszty wynikające z opisu przedm</w:t>
      </w:r>
      <w:r w:rsidR="00DF209E">
        <w:rPr>
          <w:rFonts w:ascii="Times New Roman" w:eastAsia="Times New Roman" w:hAnsi="Times New Roman" w:cs="Times New Roman"/>
          <w:bCs/>
          <w:sz w:val="20"/>
          <w:szCs w:val="20"/>
          <w:u w:val="none"/>
        </w:rPr>
        <w:t xml:space="preserve">iotu zamówienia </w:t>
      </w:r>
      <w:r w:rsidRPr="00FA03D5">
        <w:rPr>
          <w:rFonts w:ascii="Times New Roman" w:eastAsia="Times New Roman" w:hAnsi="Times New Roman" w:cs="Times New Roman"/>
          <w:bCs/>
          <w:sz w:val="20"/>
          <w:szCs w:val="20"/>
          <w:u w:val="none"/>
        </w:rPr>
        <w:t>oraz projektowanych postanowień umowy.</w:t>
      </w:r>
      <w:r w:rsidR="00192766">
        <w:rPr>
          <w:rFonts w:ascii="Times New Roman" w:eastAsia="Times New Roman" w:hAnsi="Times New Roman" w:cs="Times New Roman"/>
          <w:bCs/>
          <w:sz w:val="20"/>
          <w:szCs w:val="20"/>
          <w:u w:val="none"/>
        </w:rPr>
        <w:t xml:space="preserve"> </w:t>
      </w:r>
      <w:r w:rsidR="00165F04" w:rsidRPr="002642D0">
        <w:rPr>
          <w:rFonts w:ascii="Times New Roman" w:eastAsia="Times New Roman" w:hAnsi="Times New Roman" w:cs="Times New Roman"/>
          <w:bCs/>
          <w:sz w:val="20"/>
          <w:szCs w:val="20"/>
          <w:u w:val="none"/>
        </w:rPr>
        <w:t xml:space="preserve">Wykonawca ponosi odpowiedzialność na zasadzie ryzyka z tytułu oszacowania wszelkich kosztów związanych z realizacją przedmiotu umowy. </w:t>
      </w:r>
      <w:bookmarkEnd w:id="3"/>
    </w:p>
    <w:p w:rsidR="003B4D2A" w:rsidRPr="00B15B3A" w:rsidRDefault="003B4D2A" w:rsidP="00F7001E">
      <w:pPr>
        <w:numPr>
          <w:ilvl w:val="0"/>
          <w:numId w:val="70"/>
        </w:numPr>
        <w:ind w:left="284" w:hanging="284"/>
        <w:rPr>
          <w:rFonts w:eastAsia="Times New Roman"/>
          <w:b/>
          <w:szCs w:val="20"/>
          <w:lang w:bidi="en-US"/>
        </w:rPr>
      </w:pPr>
      <w:r w:rsidRPr="00B15B3A">
        <w:rPr>
          <w:rFonts w:eastAsia="Times New Roman"/>
          <w:bCs/>
          <w:szCs w:val="20"/>
        </w:rPr>
        <w:t>Cena</w:t>
      </w:r>
      <w:r w:rsidR="007F1C3D" w:rsidRPr="00B15B3A">
        <w:rPr>
          <w:rFonts w:eastAsia="Times New Roman"/>
          <w:bCs/>
          <w:szCs w:val="20"/>
        </w:rPr>
        <w:t xml:space="preserve"> ofertowa musi być podana w złotych polskich (PLN), cyfrowo (do drugiego miejsca po przecinku)</w:t>
      </w:r>
    </w:p>
    <w:p w:rsidR="00192644" w:rsidRPr="00192644" w:rsidRDefault="00192644" w:rsidP="004C3795">
      <w:pPr>
        <w:pStyle w:val="glowny-akapit"/>
        <w:tabs>
          <w:tab w:val="left" w:pos="284"/>
          <w:tab w:val="center" w:pos="993"/>
        </w:tabs>
        <w:spacing w:before="0" w:after="0" w:line="240" w:lineRule="auto"/>
        <w:ind w:left="284" w:firstLine="0"/>
        <w:jc w:val="left"/>
        <w:rPr>
          <w:rFonts w:ascii="Times New Roman" w:eastAsia="Times New Roman" w:hAnsi="Times New Roman" w:cs="Times New Roman"/>
          <w:bCs/>
          <w:sz w:val="20"/>
          <w:szCs w:val="20"/>
          <w:u w:val="none"/>
        </w:rPr>
      </w:pPr>
      <w:r w:rsidRPr="00192644">
        <w:rPr>
          <w:rFonts w:ascii="Times New Roman" w:eastAsia="Times New Roman" w:hAnsi="Times New Roman" w:cs="Times New Roman"/>
          <w:bCs/>
          <w:sz w:val="20"/>
          <w:szCs w:val="20"/>
          <w:u w:val="none"/>
        </w:rPr>
        <w:t>w następujący sposób:</w:t>
      </w:r>
    </w:p>
    <w:p w:rsidR="00192644" w:rsidRPr="00192644" w:rsidRDefault="00192644" w:rsidP="004C3795">
      <w:pPr>
        <w:pStyle w:val="glowny-akapit"/>
        <w:tabs>
          <w:tab w:val="left" w:pos="284"/>
          <w:tab w:val="center" w:pos="993"/>
        </w:tabs>
        <w:spacing w:before="0" w:after="0" w:line="240" w:lineRule="auto"/>
        <w:ind w:left="284" w:firstLine="0"/>
        <w:jc w:val="left"/>
        <w:rPr>
          <w:rFonts w:ascii="Times New Roman" w:eastAsia="Times New Roman" w:hAnsi="Times New Roman" w:cs="Times New Roman"/>
          <w:bCs/>
          <w:sz w:val="20"/>
          <w:szCs w:val="20"/>
          <w:u w:val="none"/>
        </w:rPr>
      </w:pPr>
      <w:r w:rsidRPr="00192644">
        <w:rPr>
          <w:rFonts w:ascii="Times New Roman" w:eastAsia="Times New Roman" w:hAnsi="Times New Roman" w:cs="Times New Roman"/>
          <w:bCs/>
          <w:sz w:val="20"/>
          <w:szCs w:val="20"/>
          <w:u w:val="none"/>
        </w:rPr>
        <w:t>- kwota netto tj. bez podatku od towarów i usług (VAT),</w:t>
      </w:r>
    </w:p>
    <w:p w:rsidR="00192644" w:rsidRPr="00030BBD" w:rsidRDefault="00192644" w:rsidP="004C3795">
      <w:pPr>
        <w:pStyle w:val="glowny-akapit"/>
        <w:tabs>
          <w:tab w:val="left" w:pos="284"/>
          <w:tab w:val="center" w:pos="993"/>
        </w:tabs>
        <w:spacing w:before="0" w:after="0" w:line="240" w:lineRule="auto"/>
        <w:ind w:left="284" w:firstLine="0"/>
        <w:jc w:val="left"/>
        <w:rPr>
          <w:rFonts w:ascii="Times New Roman" w:eastAsia="Times New Roman" w:hAnsi="Times New Roman" w:cs="Times New Roman"/>
          <w:bCs/>
          <w:color w:val="auto"/>
          <w:sz w:val="20"/>
          <w:szCs w:val="20"/>
          <w:u w:val="none"/>
        </w:rPr>
      </w:pPr>
      <w:r w:rsidRPr="00030BBD">
        <w:rPr>
          <w:rFonts w:ascii="Times New Roman" w:eastAsia="Times New Roman" w:hAnsi="Times New Roman" w:cs="Times New Roman"/>
          <w:bCs/>
          <w:color w:val="auto"/>
          <w:sz w:val="20"/>
          <w:szCs w:val="20"/>
          <w:u w:val="none"/>
        </w:rPr>
        <w:t>- należny podatek VAT,</w:t>
      </w:r>
    </w:p>
    <w:p w:rsidR="00B15B3A" w:rsidRPr="00030BBD" w:rsidRDefault="00192644" w:rsidP="004C3795">
      <w:pPr>
        <w:pStyle w:val="glowny-akapit"/>
        <w:tabs>
          <w:tab w:val="clear" w:pos="4536"/>
          <w:tab w:val="left" w:pos="284"/>
          <w:tab w:val="center" w:pos="993"/>
        </w:tabs>
        <w:spacing w:before="0" w:after="0" w:line="240" w:lineRule="auto"/>
        <w:ind w:left="284" w:firstLine="0"/>
        <w:jc w:val="left"/>
        <w:rPr>
          <w:rFonts w:ascii="Times New Roman" w:eastAsia="Times New Roman" w:hAnsi="Times New Roman" w:cs="Times New Roman"/>
          <w:bCs/>
          <w:color w:val="auto"/>
          <w:sz w:val="20"/>
          <w:szCs w:val="20"/>
          <w:u w:val="none"/>
        </w:rPr>
      </w:pPr>
      <w:r w:rsidRPr="00030BBD">
        <w:rPr>
          <w:rFonts w:ascii="Times New Roman" w:eastAsia="Times New Roman" w:hAnsi="Times New Roman" w:cs="Times New Roman"/>
          <w:bCs/>
          <w:color w:val="auto"/>
          <w:sz w:val="20"/>
          <w:szCs w:val="20"/>
          <w:u w:val="none"/>
        </w:rPr>
        <w:t>- kwota brutto tj. kwota netto łącznie z należnym podatkiem VAT</w:t>
      </w:r>
      <w:r w:rsidR="00B15B3A" w:rsidRPr="00030BBD">
        <w:rPr>
          <w:rFonts w:ascii="Times New Roman" w:eastAsia="Times New Roman" w:hAnsi="Times New Roman" w:cs="Times New Roman"/>
          <w:bCs/>
          <w:color w:val="auto"/>
          <w:sz w:val="20"/>
          <w:szCs w:val="20"/>
          <w:u w:val="none"/>
        </w:rPr>
        <w:t>.</w:t>
      </w:r>
    </w:p>
    <w:p w:rsidR="007F1C3D" w:rsidRPr="002642D0" w:rsidRDefault="002531CC" w:rsidP="002531CC">
      <w:pPr>
        <w:pStyle w:val="glowny-akapit"/>
        <w:tabs>
          <w:tab w:val="left" w:pos="284"/>
        </w:tabs>
        <w:spacing w:before="0" w:after="0" w:line="240" w:lineRule="auto"/>
        <w:ind w:left="284" w:hanging="284"/>
        <w:rPr>
          <w:rFonts w:ascii="Times New Roman" w:eastAsia="Times New Roman" w:hAnsi="Times New Roman" w:cs="Times New Roman"/>
          <w:bCs/>
          <w:sz w:val="20"/>
          <w:szCs w:val="20"/>
          <w:u w:val="none"/>
        </w:rPr>
      </w:pPr>
      <w:r w:rsidRPr="00030BBD">
        <w:rPr>
          <w:rFonts w:ascii="Times New Roman" w:eastAsia="Times New Roman" w:hAnsi="Times New Roman" w:cs="Times New Roman"/>
          <w:bCs/>
          <w:color w:val="auto"/>
          <w:sz w:val="20"/>
          <w:szCs w:val="20"/>
          <w:u w:val="none"/>
        </w:rPr>
        <w:t>6</w:t>
      </w:r>
      <w:r w:rsidR="00B03CBB" w:rsidRPr="00030BBD">
        <w:rPr>
          <w:rFonts w:ascii="Times New Roman" w:eastAsia="Times New Roman" w:hAnsi="Times New Roman" w:cs="Times New Roman"/>
          <w:bCs/>
          <w:color w:val="auto"/>
          <w:sz w:val="20"/>
          <w:szCs w:val="20"/>
          <w:u w:val="none"/>
        </w:rPr>
        <w:t xml:space="preserve">. </w:t>
      </w:r>
      <w:r w:rsidR="00BD09FD" w:rsidRPr="00030BBD">
        <w:rPr>
          <w:rFonts w:ascii="Times New Roman" w:eastAsia="Times New Roman" w:hAnsi="Times New Roman" w:cs="Times New Roman"/>
          <w:bCs/>
          <w:color w:val="auto"/>
          <w:sz w:val="20"/>
          <w:szCs w:val="20"/>
          <w:u w:val="none"/>
        </w:rPr>
        <w:t>Jeżeli</w:t>
      </w:r>
      <w:r w:rsidR="00BD09FD" w:rsidRPr="002642D0">
        <w:rPr>
          <w:rFonts w:ascii="Times New Roman" w:eastAsia="Times New Roman" w:hAnsi="Times New Roman" w:cs="Times New Roman"/>
          <w:bCs/>
          <w:sz w:val="20"/>
          <w:szCs w:val="20"/>
          <w:u w:val="none"/>
        </w:rPr>
        <w:t xml:space="preserve"> wybór oferty</w:t>
      </w:r>
      <w:r w:rsidR="003C40EC" w:rsidRPr="002642D0">
        <w:rPr>
          <w:rFonts w:ascii="Times New Roman" w:eastAsia="Times New Roman" w:hAnsi="Times New Roman" w:cs="Times New Roman"/>
          <w:bCs/>
          <w:sz w:val="20"/>
          <w:szCs w:val="20"/>
          <w:u w:val="none"/>
        </w:rPr>
        <w:t xml:space="preserve"> prowadziłby do powstania u Zamawiającego obowiązku podatkowego zgodnie z ustawą z dnia 11 marca 2005 r. o podatku od towarów i usług (Dz.U. z </w:t>
      </w:r>
      <w:r w:rsidR="00C648C1">
        <w:rPr>
          <w:rFonts w:ascii="Times New Roman" w:eastAsia="Times New Roman" w:hAnsi="Times New Roman" w:cs="Times New Roman"/>
          <w:bCs/>
          <w:sz w:val="20"/>
          <w:szCs w:val="20"/>
          <w:u w:val="none"/>
        </w:rPr>
        <w:t>2024</w:t>
      </w:r>
      <w:r w:rsidR="00330871" w:rsidRPr="00330871">
        <w:rPr>
          <w:rFonts w:ascii="Times New Roman" w:eastAsia="Times New Roman" w:hAnsi="Times New Roman" w:cs="Times New Roman"/>
          <w:bCs/>
          <w:sz w:val="20"/>
          <w:szCs w:val="20"/>
          <w:u w:val="none"/>
        </w:rPr>
        <w:t xml:space="preserve"> r. poz. </w:t>
      </w:r>
      <w:r w:rsidR="00C648C1">
        <w:rPr>
          <w:rFonts w:ascii="Times New Roman" w:eastAsia="Times New Roman" w:hAnsi="Times New Roman" w:cs="Times New Roman"/>
          <w:bCs/>
          <w:sz w:val="20"/>
          <w:szCs w:val="20"/>
          <w:u w:val="none"/>
        </w:rPr>
        <w:t>361</w:t>
      </w:r>
      <w:r w:rsidR="003C40EC" w:rsidRPr="002642D0">
        <w:rPr>
          <w:rFonts w:ascii="Times New Roman" w:eastAsia="Times New Roman" w:hAnsi="Times New Roman" w:cs="Times New Roman"/>
          <w:bCs/>
          <w:sz w:val="20"/>
          <w:szCs w:val="20"/>
          <w:u w:val="none"/>
        </w:rPr>
        <w:t xml:space="preserve"> z późn. zm.) to </w:t>
      </w:r>
      <w:r w:rsidR="007F1C3D" w:rsidRPr="002642D0">
        <w:rPr>
          <w:rFonts w:ascii="Times New Roman" w:eastAsia="Times New Roman" w:hAnsi="Times New Roman" w:cs="Times New Roman"/>
          <w:bCs/>
          <w:sz w:val="20"/>
          <w:szCs w:val="20"/>
          <w:u w:val="none"/>
        </w:rPr>
        <w:t xml:space="preserve">Wykonawca, składając ofertę (na formularzu oferty stanowiącym </w:t>
      </w:r>
      <w:r w:rsidR="007F1C3D" w:rsidRPr="002642D0">
        <w:rPr>
          <w:rFonts w:ascii="Times New Roman" w:eastAsia="Times New Roman" w:hAnsi="Times New Roman" w:cs="Times New Roman"/>
          <w:bCs/>
          <w:i/>
          <w:sz w:val="20"/>
          <w:szCs w:val="20"/>
          <w:u w:val="none"/>
        </w:rPr>
        <w:t>załącznik nr 1 do SWZ</w:t>
      </w:r>
      <w:r w:rsidR="007F1C3D" w:rsidRPr="002642D0">
        <w:rPr>
          <w:rFonts w:ascii="Times New Roman" w:eastAsia="Times New Roman" w:hAnsi="Times New Roman" w:cs="Times New Roman"/>
          <w:bCs/>
          <w:sz w:val="20"/>
          <w:szCs w:val="20"/>
          <w:u w:val="none"/>
        </w:rPr>
        <w:t>) informuje Zamawiają</w:t>
      </w:r>
      <w:r w:rsidR="003C40EC" w:rsidRPr="002642D0">
        <w:rPr>
          <w:rFonts w:ascii="Times New Roman" w:eastAsia="Times New Roman" w:hAnsi="Times New Roman" w:cs="Times New Roman"/>
          <w:bCs/>
          <w:sz w:val="20"/>
          <w:szCs w:val="20"/>
          <w:u w:val="none"/>
        </w:rPr>
        <w:t>cego o takim fakcie</w:t>
      </w:r>
      <w:r w:rsidR="007F1C3D" w:rsidRPr="002642D0">
        <w:rPr>
          <w:rFonts w:ascii="Times New Roman" w:eastAsia="Times New Roman" w:hAnsi="Times New Roman" w:cs="Times New Roman"/>
          <w:bCs/>
          <w:sz w:val="20"/>
          <w:szCs w:val="20"/>
          <w:u w:val="none"/>
        </w:rPr>
        <w:t>, wskazując:</w:t>
      </w:r>
    </w:p>
    <w:p w:rsidR="007F1C3D" w:rsidRPr="002642D0" w:rsidRDefault="00BD09FD">
      <w:pPr>
        <w:pStyle w:val="glowny-akapit"/>
        <w:numPr>
          <w:ilvl w:val="0"/>
          <w:numId w:val="10"/>
        </w:numPr>
        <w:tabs>
          <w:tab w:val="clear" w:pos="4536"/>
          <w:tab w:val="left" w:pos="284"/>
          <w:tab w:val="left" w:pos="567"/>
          <w:tab w:val="center" w:pos="993"/>
        </w:tabs>
        <w:spacing w:before="0" w:after="0" w:line="240" w:lineRule="auto"/>
        <w:ind w:left="284"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nazwę (rodzaj) usługi, których świadczenie będą prowadziły do powstania obowiązku podatkowego,</w:t>
      </w:r>
    </w:p>
    <w:p w:rsidR="00BD09FD" w:rsidRPr="002642D0" w:rsidRDefault="00BD09FD">
      <w:pPr>
        <w:pStyle w:val="glowny-akapit"/>
        <w:numPr>
          <w:ilvl w:val="0"/>
          <w:numId w:val="10"/>
        </w:numPr>
        <w:tabs>
          <w:tab w:val="clear" w:pos="4536"/>
          <w:tab w:val="left" w:pos="284"/>
          <w:tab w:val="left" w:pos="567"/>
          <w:tab w:val="center" w:pos="993"/>
        </w:tabs>
        <w:spacing w:before="0" w:after="0" w:line="240" w:lineRule="auto"/>
        <w:ind w:left="284"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wartość usługi objętego obowiązkiem podatkowym Zamawiającego, bez kwoty podatku,</w:t>
      </w:r>
    </w:p>
    <w:p w:rsidR="00BD09FD" w:rsidRPr="002642D0" w:rsidRDefault="00BD09FD">
      <w:pPr>
        <w:pStyle w:val="glowny-akapit"/>
        <w:numPr>
          <w:ilvl w:val="0"/>
          <w:numId w:val="10"/>
        </w:numPr>
        <w:tabs>
          <w:tab w:val="clear" w:pos="4536"/>
          <w:tab w:val="left" w:pos="284"/>
          <w:tab w:val="left" w:pos="567"/>
          <w:tab w:val="center" w:pos="993"/>
        </w:tabs>
        <w:spacing w:before="0" w:after="0" w:line="240" w:lineRule="auto"/>
        <w:ind w:left="284"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stawkę podatku od towarów i usług, która zgodnie z wiedzą Wykonawcy, będzie miała zastosowanie.</w:t>
      </w:r>
    </w:p>
    <w:p w:rsidR="00B36643" w:rsidRPr="002642D0" w:rsidRDefault="00B36643" w:rsidP="002531CC">
      <w:pPr>
        <w:pStyle w:val="glowny-akapit"/>
        <w:tabs>
          <w:tab w:val="left" w:pos="284"/>
          <w:tab w:val="left" w:pos="567"/>
        </w:tabs>
        <w:spacing w:before="0" w:after="0" w:line="240" w:lineRule="auto"/>
        <w:ind w:left="0" w:firstLine="0"/>
        <w:rPr>
          <w:rFonts w:ascii="Times New Roman" w:eastAsia="Times New Roman" w:hAnsi="Times New Roman" w:cs="Times New Roman"/>
          <w:bCs/>
          <w:sz w:val="20"/>
          <w:szCs w:val="20"/>
          <w:u w:val="none"/>
        </w:rPr>
      </w:pPr>
    </w:p>
    <w:p w:rsidR="00BD09FD" w:rsidRPr="002642D0" w:rsidRDefault="00BD09FD">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NA TEMAT MOŻLIWOŚCI ROZLICZANIA SIĘ W WALUTACH OBCYCH</w:t>
      </w:r>
    </w:p>
    <w:p w:rsidR="00BD09FD" w:rsidRPr="002642D0" w:rsidRDefault="00BD09FD"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BD09FD" w:rsidRPr="002642D0" w:rsidRDefault="00BD09FD"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Zamawiający będzie rozliczał się z Wykonawcą wyłącznie w walucie polskiej (PLN).</w:t>
      </w:r>
    </w:p>
    <w:p w:rsidR="00BD09FD" w:rsidRPr="002642D0" w:rsidRDefault="00BD09FD"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14480B" w:rsidRPr="002642D0" w:rsidRDefault="0014480B">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O ŚRODKACH KOMUNIKACJI ELEKTRONICZNEJ, PRZY UŻYCIU KTÓRYCH ZAMAWIAJĄCY BĘDZIE KOMUNIKOWAŁ SIĘ Z WYKONAWCAMI</w:t>
      </w:r>
    </w:p>
    <w:p w:rsidR="00BD09FD" w:rsidRPr="002642D0" w:rsidRDefault="00BD09FD"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025E33" w:rsidRPr="002642D0" w:rsidRDefault="002531CC" w:rsidP="002531CC">
      <w:pPr>
        <w:pStyle w:val="glowny-akapit"/>
        <w:tabs>
          <w:tab w:val="left" w:pos="0"/>
        </w:tabs>
        <w:spacing w:before="0" w:after="0" w:line="240" w:lineRule="auto"/>
        <w:ind w:left="0" w:firstLine="0"/>
        <w:rPr>
          <w:rFonts w:ascii="Times New Roman" w:eastAsia="Times New Roman" w:hAnsi="Times New Roman" w:cs="Times New Roman"/>
          <w:bCs/>
          <w:sz w:val="20"/>
          <w:szCs w:val="20"/>
          <w:u w:val="none"/>
        </w:rPr>
      </w:pPr>
      <w:r>
        <w:rPr>
          <w:rFonts w:ascii="Times New Roman" w:eastAsia="Times New Roman" w:hAnsi="Times New Roman" w:cs="Times New Roman"/>
          <w:bCs/>
          <w:sz w:val="20"/>
          <w:szCs w:val="20"/>
          <w:u w:val="none"/>
        </w:rPr>
        <w:t xml:space="preserve">1. </w:t>
      </w:r>
      <w:r w:rsidR="00025E33" w:rsidRPr="002642D0">
        <w:rPr>
          <w:rFonts w:ascii="Times New Roman" w:eastAsia="Times New Roman" w:hAnsi="Times New Roman" w:cs="Times New Roman"/>
          <w:bCs/>
          <w:sz w:val="20"/>
          <w:szCs w:val="20"/>
          <w:u w:val="none"/>
        </w:rPr>
        <w:t xml:space="preserve">Z zastrzeżeniem postanowień zawartych w </w:t>
      </w:r>
      <w:r w:rsidR="00025E33" w:rsidRPr="00BB17EB">
        <w:rPr>
          <w:rFonts w:ascii="Times New Roman" w:eastAsia="Times New Roman" w:hAnsi="Times New Roman" w:cs="Times New Roman"/>
          <w:bCs/>
          <w:sz w:val="20"/>
          <w:szCs w:val="20"/>
          <w:u w:val="none"/>
        </w:rPr>
        <w:t>rozdziale XVI SWZ oraz</w:t>
      </w:r>
      <w:r w:rsidR="00025E33" w:rsidRPr="002642D0">
        <w:rPr>
          <w:rFonts w:ascii="Times New Roman" w:eastAsia="Times New Roman" w:hAnsi="Times New Roman" w:cs="Times New Roman"/>
          <w:bCs/>
          <w:sz w:val="20"/>
          <w:szCs w:val="20"/>
          <w:u w:val="none"/>
        </w:rPr>
        <w:t xml:space="preserve"> w ust. 2 i w ust. 4 niniejszego rozdziału SWZ, komunikacja między Zamawiającymi a Wykonawcami może się odbywać wyłącznie przy użyciu środków komunikacji elektronicznej w rozumieniu ustawy z dnia 18 lipca 2002 r. o świadczeniu usług drogą </w:t>
      </w:r>
      <w:r w:rsidR="00C648C1">
        <w:rPr>
          <w:rFonts w:ascii="Times New Roman" w:eastAsia="Times New Roman" w:hAnsi="Times New Roman" w:cs="Times New Roman"/>
          <w:bCs/>
          <w:sz w:val="20"/>
          <w:szCs w:val="20"/>
          <w:u w:val="none"/>
        </w:rPr>
        <w:t>elektroniczną (t.j. Dz.U. z 2024</w:t>
      </w:r>
      <w:r w:rsidR="00025E33" w:rsidRPr="002642D0">
        <w:rPr>
          <w:rFonts w:ascii="Times New Roman" w:eastAsia="Times New Roman" w:hAnsi="Times New Roman" w:cs="Times New Roman"/>
          <w:bCs/>
          <w:sz w:val="20"/>
          <w:szCs w:val="20"/>
          <w:u w:val="none"/>
        </w:rPr>
        <w:t xml:space="preserve"> r. poz. </w:t>
      </w:r>
      <w:r w:rsidR="00C648C1">
        <w:rPr>
          <w:rFonts w:ascii="Times New Roman" w:eastAsia="Times New Roman" w:hAnsi="Times New Roman" w:cs="Times New Roman"/>
          <w:bCs/>
          <w:sz w:val="20"/>
          <w:szCs w:val="20"/>
          <w:u w:val="none"/>
        </w:rPr>
        <w:t>1513</w:t>
      </w:r>
      <w:r w:rsidR="00262772">
        <w:rPr>
          <w:rFonts w:ascii="Times New Roman" w:eastAsia="Times New Roman" w:hAnsi="Times New Roman" w:cs="Times New Roman"/>
          <w:bCs/>
          <w:sz w:val="20"/>
          <w:szCs w:val="20"/>
          <w:u w:val="none"/>
        </w:rPr>
        <w:t>).</w:t>
      </w:r>
    </w:p>
    <w:p w:rsidR="00270D32" w:rsidRPr="00270D32" w:rsidRDefault="00270D32" w:rsidP="002531CC">
      <w:pPr>
        <w:pStyle w:val="Default"/>
        <w:jc w:val="both"/>
        <w:rPr>
          <w:rFonts w:ascii="Times New Roman" w:eastAsia="Times New Roman" w:hAnsi="Times New Roman" w:cs="Times New Roman"/>
          <w:bCs/>
          <w:sz w:val="20"/>
          <w:szCs w:val="20"/>
          <w:u w:color="4F81BD"/>
          <w:lang w:eastAsia="en-US" w:bidi="en-US"/>
        </w:rPr>
      </w:pPr>
      <w:r>
        <w:rPr>
          <w:rFonts w:ascii="Times New Roman" w:eastAsia="Times New Roman" w:hAnsi="Times New Roman" w:cs="Times New Roman"/>
          <w:bCs/>
          <w:sz w:val="20"/>
          <w:szCs w:val="20"/>
          <w:u w:color="4F81BD"/>
          <w:lang w:eastAsia="en-US" w:bidi="en-US"/>
        </w:rPr>
        <w:t xml:space="preserve">2. </w:t>
      </w:r>
      <w:r w:rsidRPr="00270D32">
        <w:rPr>
          <w:rFonts w:ascii="Times New Roman" w:eastAsia="Times New Roman" w:hAnsi="Times New Roman" w:cs="Times New Roman"/>
          <w:bCs/>
          <w:sz w:val="20"/>
          <w:szCs w:val="20"/>
          <w:u w:color="4F81BD"/>
          <w:lang w:eastAsia="en-US" w:bidi="en-US"/>
        </w:rPr>
        <w:t xml:space="preserve">W postępowaniu o udzielenie zamówienia publicznego komunikacja między Zamawiającym a Wykonawcami odbywa się przy użyciu Platformy e-Zamówienia, która jest dostępna pod adresem https://ezamowienia.gov.pl </w:t>
      </w:r>
    </w:p>
    <w:p w:rsidR="00270D32" w:rsidRPr="00270D32" w:rsidRDefault="00270D32" w:rsidP="002531CC">
      <w:pPr>
        <w:pStyle w:val="Default"/>
        <w:jc w:val="both"/>
        <w:rPr>
          <w:rFonts w:ascii="Times New Roman" w:eastAsia="Times New Roman" w:hAnsi="Times New Roman" w:cs="Times New Roman"/>
          <w:bCs/>
          <w:sz w:val="20"/>
          <w:szCs w:val="20"/>
          <w:u w:color="4F81BD"/>
          <w:lang w:eastAsia="en-US" w:bidi="en-US"/>
        </w:rPr>
      </w:pPr>
      <w:r w:rsidRPr="00270D32">
        <w:rPr>
          <w:rFonts w:ascii="Times New Roman" w:eastAsia="Times New Roman" w:hAnsi="Times New Roman" w:cs="Times New Roman"/>
          <w:bCs/>
          <w:sz w:val="20"/>
          <w:szCs w:val="20"/>
          <w:u w:color="4F81BD"/>
          <w:lang w:eastAsia="en-US" w:bidi="en-US"/>
        </w:rPr>
        <w:t xml:space="preserve">3. Korzystanie z Platformy e-Zamówienia jest bezpłatne. </w:t>
      </w:r>
    </w:p>
    <w:p w:rsidR="00270D32" w:rsidRPr="0057555A" w:rsidRDefault="00270D32" w:rsidP="002531CC">
      <w:pPr>
        <w:pStyle w:val="Default"/>
        <w:jc w:val="both"/>
        <w:rPr>
          <w:rFonts w:ascii="Times New Roman" w:eastAsia="Times New Roman" w:hAnsi="Times New Roman" w:cs="Times New Roman"/>
          <w:bCs/>
          <w:color w:val="auto"/>
          <w:sz w:val="20"/>
          <w:szCs w:val="20"/>
          <w:u w:color="4F81BD"/>
          <w:lang w:eastAsia="en-US" w:bidi="en-US"/>
        </w:rPr>
      </w:pPr>
      <w:r w:rsidRPr="00270D32">
        <w:rPr>
          <w:rFonts w:ascii="Times New Roman" w:eastAsia="Times New Roman" w:hAnsi="Times New Roman" w:cs="Times New Roman"/>
          <w:bCs/>
          <w:sz w:val="20"/>
          <w:szCs w:val="20"/>
          <w:u w:color="4F81BD"/>
          <w:lang w:eastAsia="en-US" w:bidi="en-US"/>
        </w:rPr>
        <w:t>4</w:t>
      </w:r>
      <w:r w:rsidRPr="0057555A">
        <w:rPr>
          <w:rFonts w:ascii="Times New Roman" w:eastAsia="Times New Roman" w:hAnsi="Times New Roman" w:cs="Times New Roman"/>
          <w:bCs/>
          <w:color w:val="auto"/>
          <w:sz w:val="20"/>
          <w:szCs w:val="20"/>
          <w:u w:color="4F81BD"/>
          <w:lang w:eastAsia="en-US" w:bidi="en-US"/>
        </w:rPr>
        <w:t xml:space="preserve">. Osobami upoważnionymi do kontaktów z oferentami są: </w:t>
      </w:r>
    </w:p>
    <w:p w:rsidR="00270D32" w:rsidRPr="0057555A" w:rsidRDefault="00270D32" w:rsidP="00270D32">
      <w:pPr>
        <w:pStyle w:val="Default"/>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 xml:space="preserve">w sprawach procedury przetargowej </w:t>
      </w:r>
    </w:p>
    <w:p w:rsidR="00270D32" w:rsidRPr="0057555A" w:rsidRDefault="000B7E5A" w:rsidP="00270D32">
      <w:pPr>
        <w:pStyle w:val="Default"/>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Sylwia Kotala</w:t>
      </w:r>
      <w:r w:rsidR="00270D32" w:rsidRPr="0057555A">
        <w:rPr>
          <w:rFonts w:ascii="Times New Roman" w:eastAsia="Times New Roman" w:hAnsi="Times New Roman" w:cs="Times New Roman"/>
          <w:bCs/>
          <w:color w:val="auto"/>
          <w:sz w:val="20"/>
          <w:szCs w:val="20"/>
          <w:u w:color="4F81BD"/>
          <w:lang w:eastAsia="en-US" w:bidi="en-US"/>
        </w:rPr>
        <w:t xml:space="preserve"> - Tel.</w:t>
      </w:r>
      <w:r w:rsidRPr="0057555A">
        <w:rPr>
          <w:rFonts w:ascii="Times New Roman" w:eastAsia="Times New Roman" w:hAnsi="Times New Roman" w:cs="Times New Roman"/>
          <w:bCs/>
          <w:color w:val="auto"/>
          <w:sz w:val="20"/>
          <w:szCs w:val="20"/>
          <w:u w:color="4F81BD"/>
          <w:lang w:eastAsia="en-US" w:bidi="en-US"/>
        </w:rPr>
        <w:t xml:space="preserve"> 33 828 16 62</w:t>
      </w:r>
    </w:p>
    <w:p w:rsidR="00270D32" w:rsidRPr="0057555A" w:rsidRDefault="00270D32" w:rsidP="00270D32">
      <w:pPr>
        <w:pStyle w:val="Default"/>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 xml:space="preserve">w sprawach dotyczących przedmiotu zamówienia </w:t>
      </w:r>
    </w:p>
    <w:p w:rsidR="00270D32" w:rsidRPr="0057555A" w:rsidRDefault="000B7E5A" w:rsidP="00270D32">
      <w:pPr>
        <w:pStyle w:val="Default"/>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Sylwia Kotala</w:t>
      </w:r>
      <w:r w:rsidR="00270D32" w:rsidRPr="0057555A">
        <w:rPr>
          <w:rFonts w:ascii="Times New Roman" w:eastAsia="Times New Roman" w:hAnsi="Times New Roman" w:cs="Times New Roman"/>
          <w:bCs/>
          <w:color w:val="auto"/>
          <w:sz w:val="20"/>
          <w:szCs w:val="20"/>
          <w:u w:color="4F81BD"/>
          <w:lang w:eastAsia="en-US" w:bidi="en-US"/>
        </w:rPr>
        <w:t xml:space="preserve"> – Tel</w:t>
      </w:r>
      <w:r w:rsidRPr="0057555A">
        <w:rPr>
          <w:rFonts w:ascii="Times New Roman" w:eastAsia="Times New Roman" w:hAnsi="Times New Roman" w:cs="Times New Roman"/>
          <w:bCs/>
          <w:color w:val="auto"/>
          <w:sz w:val="20"/>
          <w:szCs w:val="20"/>
          <w:u w:color="4F81BD"/>
          <w:lang w:eastAsia="en-US" w:bidi="en-US"/>
        </w:rPr>
        <w:t xml:space="preserve">. 33 828 16 62 </w:t>
      </w:r>
    </w:p>
    <w:p w:rsidR="00270D32" w:rsidRPr="0057555A" w:rsidRDefault="000B7E5A" w:rsidP="00270D32">
      <w:pPr>
        <w:pStyle w:val="Default"/>
        <w:spacing w:after="18"/>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5</w:t>
      </w:r>
      <w:r w:rsidR="00270D32" w:rsidRPr="0057555A">
        <w:rPr>
          <w:rFonts w:ascii="Times New Roman" w:eastAsia="Times New Roman" w:hAnsi="Times New Roman" w:cs="Times New Roman"/>
          <w:bCs/>
          <w:color w:val="auto"/>
          <w:sz w:val="20"/>
          <w:szCs w:val="20"/>
          <w:u w:color="4F81BD"/>
          <w:lang w:eastAsia="en-US" w:bidi="en-US"/>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rsidR="00270D32" w:rsidRPr="0057555A" w:rsidRDefault="000B7E5A" w:rsidP="00270D32">
      <w:pPr>
        <w:pStyle w:val="Default"/>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lastRenderedPageBreak/>
        <w:t>6</w:t>
      </w:r>
      <w:r w:rsidR="00270D32" w:rsidRPr="0057555A">
        <w:rPr>
          <w:rFonts w:ascii="Times New Roman" w:eastAsia="Times New Roman" w:hAnsi="Times New Roman" w:cs="Times New Roman"/>
          <w:bCs/>
          <w:color w:val="auto"/>
          <w:sz w:val="20"/>
          <w:szCs w:val="20"/>
          <w:u w:color="4F81BD"/>
          <w:lang w:eastAsia="en-US" w:bidi="en-US"/>
        </w:rPr>
        <w:t xml:space="preserve">. 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sporządza się w postaci elektronicznej, </w:t>
      </w:r>
      <w:r w:rsidRPr="0057555A">
        <w:rPr>
          <w:rFonts w:ascii="Times New Roman" w:eastAsia="Times New Roman" w:hAnsi="Times New Roman" w:cs="Times New Roman"/>
          <w:bCs/>
          <w:color w:val="auto"/>
          <w:sz w:val="20"/>
          <w:szCs w:val="20"/>
          <w:u w:color="4F81BD"/>
          <w:lang w:eastAsia="en-US" w:bidi="en-US"/>
        </w:rPr>
        <w:br/>
      </w:r>
      <w:r w:rsidR="00270D32" w:rsidRPr="0057555A">
        <w:rPr>
          <w:rFonts w:ascii="Times New Roman" w:eastAsia="Times New Roman" w:hAnsi="Times New Roman" w:cs="Times New Roman"/>
          <w:bCs/>
          <w:color w:val="auto"/>
          <w:sz w:val="20"/>
          <w:szCs w:val="20"/>
          <w:u w:color="4F81BD"/>
          <w:lang w:eastAsia="en-US" w:bidi="en-US"/>
        </w:rPr>
        <w:t xml:space="preserve">w formatach danych określonych w przepisach rozporządzenia Rady Ministrów z dnia </w:t>
      </w:r>
      <w:r w:rsidR="00C648C1">
        <w:rPr>
          <w:rFonts w:ascii="Times New Roman" w:eastAsia="Times New Roman" w:hAnsi="Times New Roman" w:cs="Times New Roman"/>
          <w:bCs/>
          <w:color w:val="auto"/>
          <w:sz w:val="20"/>
          <w:szCs w:val="20"/>
          <w:u w:color="4F81BD"/>
          <w:lang w:eastAsia="en-US" w:bidi="en-US"/>
        </w:rPr>
        <w:t>21 maja 2024</w:t>
      </w:r>
      <w:r w:rsidR="00270D32" w:rsidRPr="0057555A">
        <w:rPr>
          <w:rFonts w:ascii="Times New Roman" w:eastAsia="Times New Roman" w:hAnsi="Times New Roman" w:cs="Times New Roman"/>
          <w:bCs/>
          <w:color w:val="auto"/>
          <w:sz w:val="20"/>
          <w:szCs w:val="20"/>
          <w:u w:color="4F81BD"/>
          <w:lang w:eastAsia="en-US" w:bidi="en-US"/>
        </w:rPr>
        <w:t xml:space="preserve"> r.</w:t>
      </w:r>
      <w:r w:rsidRPr="0057555A">
        <w:rPr>
          <w:rFonts w:ascii="Times New Roman" w:eastAsia="Times New Roman" w:hAnsi="Times New Roman" w:cs="Times New Roman"/>
          <w:bCs/>
          <w:color w:val="auto"/>
          <w:sz w:val="20"/>
          <w:szCs w:val="20"/>
          <w:u w:color="4F81BD"/>
          <w:lang w:eastAsia="en-US" w:bidi="en-US"/>
        </w:rPr>
        <w:br/>
      </w:r>
      <w:r w:rsidR="00270D32" w:rsidRPr="0057555A">
        <w:rPr>
          <w:rFonts w:ascii="Times New Roman" w:eastAsia="Times New Roman" w:hAnsi="Times New Roman" w:cs="Times New Roman"/>
          <w:bCs/>
          <w:color w:val="auto"/>
          <w:sz w:val="20"/>
          <w:szCs w:val="20"/>
          <w:u w:color="4F81BD"/>
          <w:lang w:eastAsia="en-US" w:bidi="en-US"/>
        </w:rPr>
        <w:t xml:space="preserve">w sprawie Krajowych Ram Interoperacyjności minimalnych wymagań dla rejestrów publicznych i wymiany informacji w postaci elektronicznej oraz minimalnych wymagań dla systemów teleinformatycznych (Dz. U. </w:t>
      </w:r>
      <w:r w:rsidRPr="0057555A">
        <w:rPr>
          <w:rFonts w:ascii="Times New Roman" w:eastAsia="Times New Roman" w:hAnsi="Times New Roman" w:cs="Times New Roman"/>
          <w:bCs/>
          <w:color w:val="auto"/>
          <w:sz w:val="20"/>
          <w:szCs w:val="20"/>
          <w:u w:color="4F81BD"/>
          <w:lang w:eastAsia="en-US" w:bidi="en-US"/>
        </w:rPr>
        <w:br/>
      </w:r>
      <w:r w:rsidR="00C648C1">
        <w:rPr>
          <w:rFonts w:ascii="Times New Roman" w:eastAsia="Times New Roman" w:hAnsi="Times New Roman" w:cs="Times New Roman"/>
          <w:bCs/>
          <w:color w:val="auto"/>
          <w:sz w:val="20"/>
          <w:szCs w:val="20"/>
          <w:u w:color="4F81BD"/>
          <w:lang w:eastAsia="en-US" w:bidi="en-US"/>
        </w:rPr>
        <w:t>z 2024</w:t>
      </w:r>
      <w:r w:rsidR="00270D32" w:rsidRPr="0057555A">
        <w:rPr>
          <w:rFonts w:ascii="Times New Roman" w:eastAsia="Times New Roman" w:hAnsi="Times New Roman" w:cs="Times New Roman"/>
          <w:bCs/>
          <w:color w:val="auto"/>
          <w:sz w:val="20"/>
          <w:szCs w:val="20"/>
          <w:u w:color="4F81BD"/>
          <w:lang w:eastAsia="en-US" w:bidi="en-US"/>
        </w:rPr>
        <w:t xml:space="preserve"> r. poz. </w:t>
      </w:r>
      <w:r w:rsidR="00C648C1">
        <w:rPr>
          <w:rFonts w:ascii="Times New Roman" w:eastAsia="Times New Roman" w:hAnsi="Times New Roman" w:cs="Times New Roman"/>
          <w:bCs/>
          <w:color w:val="auto"/>
          <w:sz w:val="20"/>
          <w:szCs w:val="20"/>
          <w:u w:color="4F81BD"/>
          <w:lang w:eastAsia="en-US" w:bidi="en-US"/>
        </w:rPr>
        <w:t>773</w:t>
      </w:r>
      <w:r w:rsidR="00270D32" w:rsidRPr="0057555A">
        <w:rPr>
          <w:rFonts w:ascii="Times New Roman" w:eastAsia="Times New Roman" w:hAnsi="Times New Roman" w:cs="Times New Roman"/>
          <w:bCs/>
          <w:color w:val="auto"/>
          <w:sz w:val="20"/>
          <w:szCs w:val="20"/>
          <w:u w:color="4F81BD"/>
          <w:lang w:eastAsia="en-US" w:bidi="en-US"/>
        </w:rPr>
        <w:t xml:space="preserve">) , z uwzględnieniem rodzaju przekazywanych danych i przekazuje się jako załączniki. </w:t>
      </w:r>
    </w:p>
    <w:p w:rsidR="00270D32" w:rsidRPr="0057555A" w:rsidRDefault="00270D32" w:rsidP="00270D32">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 xml:space="preserve">W przypadku formatów, o których mowa w art. 66 ust. 1 ustawy Pzp, ww. regulacje nie będą miały bezpośredniego zastosowania. </w:t>
      </w:r>
    </w:p>
    <w:p w:rsidR="00270D32" w:rsidRPr="0057555A" w:rsidRDefault="000B7E5A"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7</w:t>
      </w:r>
      <w:r w:rsidR="00270D32" w:rsidRPr="0057555A">
        <w:rPr>
          <w:rFonts w:eastAsia="Times New Roman"/>
          <w:bCs/>
          <w:szCs w:val="20"/>
          <w:u w:color="4F81BD"/>
          <w:lang w:bidi="en-US"/>
        </w:rPr>
        <w:t xml:space="preserve">. Informacje, oświadczenia lub dokumenty, inne niż wymienione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przekazywane w postępowaniu sporządza się w postaci elektronicznej: </w:t>
      </w:r>
    </w:p>
    <w:p w:rsidR="00270D32" w:rsidRPr="0057555A" w:rsidRDefault="00270D32"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 xml:space="preserve">a. w formatach danych określonych w przepisach rozporządzenia Rady Ministrów w sprawie Krajowych Ram Interoperacyjności (i przekazuje się jako załącznik), lub </w:t>
      </w:r>
    </w:p>
    <w:p w:rsidR="00270D32" w:rsidRPr="0057555A" w:rsidRDefault="00270D32"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 xml:space="preserve">b. jako tekst wpisany bezpośrednio do wiadomości przekazywanej przy użyciu środków komunikacji elektronicznej (np. w treści wiadomości e-mail lub w treści „Formularza do komunikacji"). </w:t>
      </w:r>
    </w:p>
    <w:p w:rsidR="00270D32" w:rsidRPr="0057555A" w:rsidRDefault="000B7E5A"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8</w:t>
      </w:r>
      <w:r w:rsidR="00270D32" w:rsidRPr="0057555A">
        <w:rPr>
          <w:rFonts w:eastAsia="Times New Roman"/>
          <w:bCs/>
          <w:szCs w:val="20"/>
          <w:u w:color="4F81BD"/>
          <w:lang w:bidi="en-US"/>
        </w:rPr>
        <w:t>. Jeżeli dokumenty elektroniczne, przekazywane przy użyciu środków komunikacji elektronicznej, zawierają informacje stanowiące tajemnicę przedsiębiorstwa w rozumieniu przepisów ustawy z dnia 16 kwietnia 1993 r. o zwalczaniu nieucz</w:t>
      </w:r>
      <w:r w:rsidR="007B32D3">
        <w:rPr>
          <w:rFonts w:eastAsia="Times New Roman"/>
          <w:bCs/>
          <w:szCs w:val="20"/>
          <w:u w:color="4F81BD"/>
          <w:lang w:bidi="en-US"/>
        </w:rPr>
        <w:t>ciwej konkurencji (Dz. U. z 2022 r. poz. 1233</w:t>
      </w:r>
      <w:r w:rsidR="00270D32" w:rsidRPr="0057555A">
        <w:rPr>
          <w:rFonts w:eastAsia="Times New Roman"/>
          <w:bCs/>
          <w:szCs w:val="20"/>
          <w:u w:color="4F81BD"/>
          <w:lang w:bidi="en-US"/>
        </w:rPr>
        <w:t xml:space="preserve">) wykonawca, w celu utrzymania w poufności tych informacji, przekazuje je w wydzielonym i odpowiednio oznaczonym pliku, wraz z jednoczesnym zaznaczeniem w nazwie pliku „Dokument stanowiący tajemnicę przedsiębiorstwa". </w:t>
      </w:r>
    </w:p>
    <w:p w:rsidR="00270D32" w:rsidRPr="0057555A" w:rsidRDefault="000B7E5A" w:rsidP="00270D32">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9</w:t>
      </w:r>
      <w:r w:rsidR="00270D32" w:rsidRPr="0057555A">
        <w:rPr>
          <w:rFonts w:eastAsia="Times New Roman"/>
          <w:bCs/>
          <w:szCs w:val="20"/>
          <w:u w:color="4F81BD"/>
          <w:lang w:bidi="en-US"/>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270D32" w:rsidRPr="0057555A" w:rsidRDefault="00270D32" w:rsidP="00270D32">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do przesyłanej wiadomości uprzednio podpisane dokumenty wraz z wygenerowanym plikiem podpisu (typ zewnętrzny) lub dokument z wszytym podpisem (typ wewnętrzny). </w:t>
      </w:r>
    </w:p>
    <w:p w:rsidR="00270D32" w:rsidRPr="0057555A" w:rsidRDefault="00270D32" w:rsidP="00270D32">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0</w:t>
      </w:r>
      <w:r w:rsidRPr="0057555A">
        <w:rPr>
          <w:rFonts w:eastAsia="Times New Roman"/>
          <w:bCs/>
          <w:szCs w:val="20"/>
          <w:u w:color="4F81BD"/>
          <w:lang w:bidi="en-US"/>
        </w:rPr>
        <w:t xml:space="preserve">. Możliwość korzystania w postępowaniu z „Formularzy do komunikacji" w pełnym zakresie wymaga posiadania konta „Wykonawcy" na Platformie e-Zamówienia </w:t>
      </w:r>
    </w:p>
    <w:p w:rsidR="00270D32" w:rsidRPr="0057555A" w:rsidRDefault="00270D32" w:rsidP="00270D32">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rsidR="00270D32" w:rsidRPr="0057555A" w:rsidRDefault="00270D32"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1</w:t>
      </w:r>
      <w:r w:rsidRPr="0057555A">
        <w:rPr>
          <w:rFonts w:eastAsia="Times New Roman"/>
          <w:bCs/>
          <w:szCs w:val="20"/>
          <w:u w:color="4F81BD"/>
          <w:lang w:bidi="en-US"/>
        </w:rPr>
        <w:t xml:space="preserve">. Wszystkie wysłane i odebrane w postępowaniu przez wykonawcę wiadomości widoczne są po zalogowaniu w podglądzie postępowania w zakładce „Komunikacja". </w:t>
      </w:r>
    </w:p>
    <w:p w:rsidR="00270D32" w:rsidRPr="0057555A" w:rsidRDefault="00270D32" w:rsidP="00270D32">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2</w:t>
      </w:r>
      <w:r w:rsidRPr="0057555A">
        <w:rPr>
          <w:rFonts w:eastAsia="Times New Roman"/>
          <w:bCs/>
          <w:szCs w:val="20"/>
          <w:u w:color="4F81BD"/>
          <w:lang w:bidi="en-US"/>
        </w:rPr>
        <w:t xml:space="preserve">. Maksymalny rozmiar plików przesyłanych za pośrednictwem „Formularzy do komunikacji" wynosi 150 MB (wielkość ta dotyczy plików przesyłanych jako załączniki do jednego formularza). </w:t>
      </w:r>
    </w:p>
    <w:p w:rsidR="00270D32" w:rsidRPr="0057555A" w:rsidRDefault="00270D32" w:rsidP="000B7E5A">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3</w:t>
      </w:r>
      <w:r w:rsidRPr="0057555A">
        <w:rPr>
          <w:rFonts w:eastAsia="Times New Roman"/>
          <w:bCs/>
          <w:szCs w:val="20"/>
          <w:u w:color="4F81BD"/>
          <w:lang w:bidi="en-US"/>
        </w:rPr>
        <w:t xml:space="preserve">. Minimalne wymagania techniczne dotyczące sprzętu używanego w celu korzystania z usług Platformy e-Zamówienia oraz informacje dotyczące specyfikacji połączenia określa Regulamin Platformy e-Zamówienia. </w:t>
      </w:r>
    </w:p>
    <w:p w:rsidR="000B7E5A" w:rsidRPr="0057555A" w:rsidRDefault="00270D32" w:rsidP="000B7E5A">
      <w:pPr>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4</w:t>
      </w:r>
      <w:r w:rsidRPr="0057555A">
        <w:rPr>
          <w:rFonts w:eastAsia="Times New Roman"/>
          <w:bCs/>
          <w:szCs w:val="20"/>
          <w:u w:color="4F81BD"/>
          <w:lang w:bidi="en-US"/>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270D32" w:rsidRPr="0057555A" w:rsidRDefault="000B7E5A" w:rsidP="00580446">
      <w:pPr>
        <w:tabs>
          <w:tab w:val="left" w:pos="142"/>
          <w:tab w:val="left" w:pos="284"/>
        </w:tabs>
        <w:autoSpaceDE w:val="0"/>
        <w:autoSpaceDN w:val="0"/>
        <w:adjustRightInd w:val="0"/>
        <w:ind w:left="0" w:firstLine="0"/>
        <w:jc w:val="both"/>
        <w:rPr>
          <w:rFonts w:eastAsia="Times New Roman"/>
          <w:bCs/>
          <w:szCs w:val="20"/>
          <w:u w:color="4F81BD"/>
          <w:lang w:bidi="en-US"/>
        </w:rPr>
      </w:pPr>
      <w:r w:rsidRPr="0057555A">
        <w:rPr>
          <w:rFonts w:eastAsia="Times New Roman"/>
          <w:bCs/>
          <w:szCs w:val="20"/>
          <w:u w:color="4F81BD"/>
          <w:lang w:bidi="en-US"/>
        </w:rPr>
        <w:t>15.</w:t>
      </w:r>
      <w:r w:rsidR="00270D32" w:rsidRPr="0057555A">
        <w:rPr>
          <w:rFonts w:eastAsia="Times New Roman"/>
          <w:bCs/>
          <w:szCs w:val="20"/>
          <w:u w:color="4F81BD"/>
          <w:lang w:bidi="en-US"/>
        </w:rPr>
        <w:t xml:space="preserve">Zamawiający dopuszcza komunikację za pomocą poczty elektronicznej na adres e-mail: </w:t>
      </w:r>
      <w:hyperlink r:id="rId13" w:history="1">
        <w:r w:rsidR="007037C6" w:rsidRPr="0057555A">
          <w:rPr>
            <w:rFonts w:eastAsia="Times New Roman"/>
            <w:bCs/>
            <w:szCs w:val="20"/>
            <w:u w:color="4F81BD"/>
            <w:lang w:bidi="en-US"/>
          </w:rPr>
          <w:t>zamowieniapubliczne@bck.bielsko.pl</w:t>
        </w:r>
      </w:hyperlink>
      <w:r w:rsidR="00270D32" w:rsidRPr="0057555A">
        <w:rPr>
          <w:rFonts w:eastAsia="Times New Roman"/>
          <w:bCs/>
          <w:szCs w:val="20"/>
          <w:u w:color="4F81BD"/>
          <w:lang w:bidi="en-US"/>
        </w:rPr>
        <w:t xml:space="preserve">(nie dotyczy składania ofert). </w:t>
      </w:r>
    </w:p>
    <w:p w:rsidR="00270D32" w:rsidRPr="0057555A" w:rsidRDefault="00270D32" w:rsidP="007037C6">
      <w:pPr>
        <w:autoSpaceDE w:val="0"/>
        <w:autoSpaceDN w:val="0"/>
        <w:adjustRightInd w:val="0"/>
        <w:spacing w:after="18"/>
        <w:ind w:left="0" w:firstLine="0"/>
        <w:jc w:val="both"/>
        <w:rPr>
          <w:rFonts w:eastAsia="Times New Roman"/>
          <w:bCs/>
          <w:szCs w:val="20"/>
          <w:u w:color="4F81BD"/>
          <w:lang w:bidi="en-US"/>
        </w:rPr>
      </w:pPr>
      <w:r w:rsidRPr="0057555A">
        <w:rPr>
          <w:rFonts w:eastAsia="Times New Roman"/>
          <w:bCs/>
          <w:szCs w:val="20"/>
          <w:u w:color="4F81BD"/>
          <w:lang w:bidi="en-US"/>
        </w:rPr>
        <w:t>1</w:t>
      </w:r>
      <w:r w:rsidR="000B7E5A" w:rsidRPr="0057555A">
        <w:rPr>
          <w:rFonts w:eastAsia="Times New Roman"/>
          <w:bCs/>
          <w:szCs w:val="20"/>
          <w:u w:color="4F81BD"/>
          <w:lang w:bidi="en-US"/>
        </w:rPr>
        <w:t>6</w:t>
      </w:r>
      <w:r w:rsidRPr="0057555A">
        <w:rPr>
          <w:rFonts w:eastAsia="Times New Roman"/>
          <w:bCs/>
          <w:szCs w:val="20"/>
          <w:u w:color="4F81BD"/>
          <w:lang w:bidi="en-US"/>
        </w:rPr>
        <w:t xml:space="preserve">. Podmiotowe środki dowodowe, przedmiotowe środki dowodowe oraz inne dokumenty lub oświadczenia, sporządzone w języku obcym przekazuje się wraz z tłumaczeniem na język polski. </w:t>
      </w:r>
    </w:p>
    <w:p w:rsidR="000E3B96" w:rsidRPr="0057555A" w:rsidRDefault="000B7E5A" w:rsidP="00270D32">
      <w:pPr>
        <w:pStyle w:val="glowny-akapit"/>
        <w:tabs>
          <w:tab w:val="clear" w:pos="4536"/>
          <w:tab w:val="left" w:pos="284"/>
          <w:tab w:val="center" w:pos="1134"/>
        </w:tabs>
        <w:spacing w:before="0" w:after="0" w:line="240" w:lineRule="auto"/>
        <w:ind w:left="0" w:firstLine="0"/>
        <w:rPr>
          <w:rFonts w:ascii="Times New Roman" w:eastAsia="Times New Roman" w:hAnsi="Times New Roman" w:cs="Times New Roman"/>
          <w:b/>
          <w:bCs/>
          <w:color w:val="auto"/>
          <w:sz w:val="20"/>
          <w:szCs w:val="20"/>
          <w:u w:val="none"/>
        </w:rPr>
      </w:pPr>
      <w:r w:rsidRPr="0057555A">
        <w:rPr>
          <w:rFonts w:ascii="Times New Roman" w:eastAsia="Times New Roman" w:hAnsi="Times New Roman" w:cs="Times New Roman"/>
          <w:b/>
          <w:bCs/>
          <w:color w:val="auto"/>
          <w:sz w:val="20"/>
          <w:szCs w:val="20"/>
          <w:u w:val="none"/>
        </w:rPr>
        <w:t>17</w:t>
      </w:r>
      <w:r w:rsidR="007037C6" w:rsidRPr="0057555A">
        <w:rPr>
          <w:rFonts w:ascii="Times New Roman" w:eastAsia="Times New Roman" w:hAnsi="Times New Roman" w:cs="Times New Roman"/>
          <w:b/>
          <w:bCs/>
          <w:color w:val="auto"/>
          <w:sz w:val="20"/>
          <w:szCs w:val="20"/>
          <w:u w:val="none"/>
        </w:rPr>
        <w:t>.</w:t>
      </w:r>
      <w:r w:rsidR="002006B7" w:rsidRPr="0057555A">
        <w:rPr>
          <w:rFonts w:ascii="Times New Roman" w:eastAsia="Times New Roman" w:hAnsi="Times New Roman" w:cs="Times New Roman"/>
          <w:b/>
          <w:bCs/>
          <w:color w:val="auto"/>
          <w:sz w:val="20"/>
          <w:szCs w:val="20"/>
          <w:u w:val="none"/>
        </w:rPr>
        <w:t>Ofertę składa się pod rygorem nieważności</w:t>
      </w:r>
      <w:r w:rsidR="000E3B96" w:rsidRPr="0057555A">
        <w:rPr>
          <w:rFonts w:ascii="Times New Roman" w:eastAsia="Times New Roman" w:hAnsi="Times New Roman" w:cs="Times New Roman"/>
          <w:b/>
          <w:bCs/>
          <w:color w:val="auto"/>
          <w:sz w:val="20"/>
          <w:szCs w:val="20"/>
          <w:u w:val="none"/>
        </w:rPr>
        <w:t>:</w:t>
      </w:r>
    </w:p>
    <w:p w:rsidR="000E3B96" w:rsidRPr="0057555A" w:rsidRDefault="000E3B96" w:rsidP="00534636">
      <w:pPr>
        <w:pStyle w:val="glowny-akapit"/>
        <w:tabs>
          <w:tab w:val="left" w:pos="284"/>
        </w:tabs>
        <w:spacing w:before="0" w:after="0" w:line="276" w:lineRule="auto"/>
        <w:ind w:left="284" w:firstLine="0"/>
        <w:rPr>
          <w:rFonts w:ascii="Times New Roman" w:eastAsia="Times New Roman" w:hAnsi="Times New Roman" w:cs="Times New Roman"/>
          <w:b/>
          <w:bCs/>
          <w:color w:val="auto"/>
          <w:sz w:val="20"/>
          <w:szCs w:val="20"/>
          <w:u w:val="none"/>
        </w:rPr>
      </w:pPr>
      <w:r w:rsidRPr="0057555A">
        <w:rPr>
          <w:rFonts w:ascii="Times New Roman" w:eastAsia="Times New Roman" w:hAnsi="Times New Roman" w:cs="Times New Roman"/>
          <w:b/>
          <w:bCs/>
          <w:color w:val="auto"/>
          <w:sz w:val="20"/>
          <w:szCs w:val="20"/>
          <w:u w:val="none"/>
        </w:rPr>
        <w:t xml:space="preserve">1) </w:t>
      </w:r>
      <w:r w:rsidR="002006B7" w:rsidRPr="0057555A">
        <w:rPr>
          <w:rFonts w:ascii="Times New Roman" w:eastAsia="Times New Roman" w:hAnsi="Times New Roman" w:cs="Times New Roman"/>
          <w:b/>
          <w:bCs/>
          <w:color w:val="auto"/>
          <w:sz w:val="20"/>
          <w:szCs w:val="20"/>
          <w:u w:val="none"/>
        </w:rPr>
        <w:t xml:space="preserve">w formie elektronicznej (oznacza to postać elektroniczną opatrzoną kwalifikowanym podpisem elektronicznym), </w:t>
      </w:r>
    </w:p>
    <w:p w:rsidR="000E3B96" w:rsidRPr="0057555A" w:rsidRDefault="000E3B96" w:rsidP="00534636">
      <w:pPr>
        <w:pStyle w:val="glowny-akapit"/>
        <w:tabs>
          <w:tab w:val="left" w:pos="284"/>
        </w:tabs>
        <w:spacing w:before="0" w:after="0" w:line="276" w:lineRule="auto"/>
        <w:ind w:left="284" w:firstLine="0"/>
        <w:rPr>
          <w:rFonts w:ascii="Times New Roman" w:eastAsia="Times New Roman" w:hAnsi="Times New Roman" w:cs="Times New Roman"/>
          <w:b/>
          <w:bCs/>
          <w:color w:val="auto"/>
          <w:sz w:val="20"/>
          <w:szCs w:val="20"/>
          <w:u w:val="none"/>
        </w:rPr>
      </w:pPr>
      <w:r w:rsidRPr="0057555A">
        <w:rPr>
          <w:rFonts w:ascii="Times New Roman" w:eastAsia="Times New Roman" w:hAnsi="Times New Roman" w:cs="Times New Roman"/>
          <w:b/>
          <w:bCs/>
          <w:color w:val="auto"/>
          <w:sz w:val="20"/>
          <w:szCs w:val="20"/>
          <w:u w:val="none"/>
        </w:rPr>
        <w:t>2) w postaci elektronicznej opatrzonej podpisem zaufanym lub podpisem osobistym</w:t>
      </w:r>
    </w:p>
    <w:p w:rsidR="002D5A41" w:rsidRPr="0057555A" w:rsidRDefault="002006B7" w:rsidP="00534636">
      <w:pPr>
        <w:pStyle w:val="glowny-akapit"/>
        <w:tabs>
          <w:tab w:val="left" w:pos="284"/>
        </w:tabs>
        <w:spacing w:before="0" w:after="0" w:line="276" w:lineRule="auto"/>
        <w:ind w:left="284" w:firstLine="0"/>
        <w:rPr>
          <w:rFonts w:ascii="Times New Roman" w:hAnsi="Times New Roman" w:cs="Times New Roman"/>
          <w:color w:val="auto"/>
          <w:sz w:val="24"/>
          <w:szCs w:val="28"/>
        </w:rPr>
      </w:pPr>
      <w:r w:rsidRPr="0057555A">
        <w:rPr>
          <w:rFonts w:ascii="Times New Roman" w:eastAsia="Times New Roman" w:hAnsi="Times New Roman" w:cs="Times New Roman"/>
          <w:b/>
          <w:bCs/>
          <w:color w:val="auto"/>
          <w:szCs w:val="22"/>
        </w:rPr>
        <w:t>- wyłącz</w:t>
      </w:r>
      <w:r w:rsidR="000E3B96" w:rsidRPr="0057555A">
        <w:rPr>
          <w:rFonts w:ascii="Times New Roman" w:eastAsia="Times New Roman" w:hAnsi="Times New Roman" w:cs="Times New Roman"/>
          <w:b/>
          <w:bCs/>
          <w:color w:val="auto"/>
          <w:szCs w:val="22"/>
        </w:rPr>
        <w:t>n</w:t>
      </w:r>
      <w:r w:rsidRPr="0057555A">
        <w:rPr>
          <w:rFonts w:ascii="Times New Roman" w:eastAsia="Times New Roman" w:hAnsi="Times New Roman" w:cs="Times New Roman"/>
          <w:b/>
          <w:bCs/>
          <w:color w:val="auto"/>
          <w:szCs w:val="22"/>
        </w:rPr>
        <w:t xml:space="preserve">ie poprzez Platformę </w:t>
      </w:r>
      <w:r w:rsidR="00270D32" w:rsidRPr="0057555A">
        <w:rPr>
          <w:rFonts w:ascii="Times New Roman" w:eastAsia="Times New Roman" w:hAnsi="Times New Roman" w:cs="Times New Roman"/>
          <w:b/>
          <w:bCs/>
          <w:color w:val="auto"/>
          <w:szCs w:val="22"/>
        </w:rPr>
        <w:t>e-Zamówienia</w:t>
      </w:r>
      <w:r w:rsidRPr="0057555A">
        <w:rPr>
          <w:rFonts w:ascii="Times New Roman" w:eastAsia="Times New Roman" w:hAnsi="Times New Roman" w:cs="Times New Roman"/>
          <w:b/>
          <w:bCs/>
          <w:color w:val="auto"/>
          <w:szCs w:val="22"/>
        </w:rPr>
        <w:t>.</w:t>
      </w:r>
    </w:p>
    <w:p w:rsidR="000E3B96" w:rsidRPr="00030BBD" w:rsidRDefault="000E3B96" w:rsidP="00030BBD">
      <w:pPr>
        <w:pStyle w:val="glowny-akapit"/>
        <w:tabs>
          <w:tab w:val="left" w:pos="284"/>
        </w:tabs>
        <w:spacing w:before="0" w:after="0" w:line="276" w:lineRule="auto"/>
        <w:ind w:left="284" w:firstLine="0"/>
        <w:rPr>
          <w:rFonts w:ascii="Times New Roman" w:eastAsia="Times New Roman" w:hAnsi="Times New Roman" w:cs="Times New Roman"/>
          <w:color w:val="auto"/>
          <w:sz w:val="20"/>
          <w:szCs w:val="20"/>
          <w:u w:val="none"/>
        </w:rPr>
      </w:pPr>
      <w:r w:rsidRPr="0057555A">
        <w:rPr>
          <w:rFonts w:ascii="Times New Roman" w:eastAsia="Times New Roman" w:hAnsi="Times New Roman" w:cs="Times New Roman"/>
          <w:color w:val="auto"/>
          <w:sz w:val="20"/>
          <w:szCs w:val="20"/>
          <w:u w:val="none"/>
        </w:rPr>
        <w:t>Ilekroć w niniejszej SWZ jest mowa o ofercie, należy przez to rozumieć również ofertę dodatkową.</w:t>
      </w:r>
    </w:p>
    <w:p w:rsidR="00580446" w:rsidRPr="0057555A" w:rsidRDefault="002006B7" w:rsidP="00F7001E">
      <w:pPr>
        <w:pStyle w:val="glowny-akapit"/>
        <w:numPr>
          <w:ilvl w:val="0"/>
          <w:numId w:val="73"/>
        </w:numPr>
        <w:tabs>
          <w:tab w:val="clear" w:pos="4536"/>
          <w:tab w:val="clear" w:pos="9072"/>
          <w:tab w:val="left" w:pos="0"/>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lastRenderedPageBreak/>
        <w:t>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rsidR="002006B7" w:rsidRPr="0057555A" w:rsidRDefault="002006B7" w:rsidP="00F7001E">
      <w:pPr>
        <w:pStyle w:val="glowny-akapit"/>
        <w:numPr>
          <w:ilvl w:val="0"/>
          <w:numId w:val="73"/>
        </w:numPr>
        <w:tabs>
          <w:tab w:val="clear" w:pos="4536"/>
          <w:tab w:val="clear" w:pos="9072"/>
          <w:tab w:val="left" w:pos="0"/>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Komunikacja ustna dopuszczalna jest wyłącznie w odniesieniu do informacji, które nie są</w:t>
      </w:r>
      <w:r w:rsidR="006F3AC9" w:rsidRPr="0057555A">
        <w:rPr>
          <w:rFonts w:ascii="Times New Roman" w:eastAsia="Times New Roman" w:hAnsi="Times New Roman" w:cs="Times New Roman"/>
          <w:bCs/>
          <w:color w:val="auto"/>
          <w:sz w:val="20"/>
          <w:szCs w:val="20"/>
          <w:u w:val="none"/>
        </w:rPr>
        <w:t xml:space="preserve"> istotne, w </w:t>
      </w:r>
      <w:r w:rsidRPr="0057555A">
        <w:rPr>
          <w:rFonts w:ascii="Times New Roman" w:eastAsia="Times New Roman" w:hAnsi="Times New Roman" w:cs="Times New Roman"/>
          <w:bCs/>
          <w:color w:val="auto"/>
          <w:sz w:val="20"/>
          <w:szCs w:val="20"/>
          <w:u w:val="none"/>
        </w:rPr>
        <w:t>szczególności nie dotyczą ogłoszenia o zamówieniu lub dokumentów zamówieni</w:t>
      </w:r>
      <w:r w:rsidR="002C4077" w:rsidRPr="0057555A">
        <w:rPr>
          <w:rFonts w:ascii="Times New Roman" w:eastAsia="Times New Roman" w:hAnsi="Times New Roman" w:cs="Times New Roman"/>
          <w:bCs/>
          <w:color w:val="auto"/>
          <w:sz w:val="20"/>
          <w:szCs w:val="20"/>
          <w:u w:val="none"/>
        </w:rPr>
        <w:t>a</w:t>
      </w:r>
      <w:r w:rsidRPr="0057555A">
        <w:rPr>
          <w:rFonts w:ascii="Times New Roman" w:eastAsia="Times New Roman" w:hAnsi="Times New Roman" w:cs="Times New Roman"/>
          <w:bCs/>
          <w:color w:val="auto"/>
          <w:sz w:val="20"/>
          <w:szCs w:val="20"/>
          <w:u w:val="none"/>
        </w:rPr>
        <w:t>, ofert, o ile jej treść jest udokumentowana (wymagana jest pisemna notatka z ustnej rozmowy).</w:t>
      </w:r>
    </w:p>
    <w:p w:rsidR="002006B7" w:rsidRPr="0057555A" w:rsidRDefault="002006B7" w:rsidP="00F7001E">
      <w:pPr>
        <w:pStyle w:val="glowny-akapit"/>
        <w:numPr>
          <w:ilvl w:val="0"/>
          <w:numId w:val="7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Niezwłocznie po otwarciu złożonych ofert, Zamawiający zamieści na Platformie </w:t>
      </w:r>
      <w:r w:rsidR="007037C6" w:rsidRPr="0057555A">
        <w:rPr>
          <w:rFonts w:ascii="Times New Roman" w:eastAsia="Times New Roman" w:hAnsi="Times New Roman" w:cs="Times New Roman"/>
          <w:bCs/>
          <w:color w:val="auto"/>
          <w:sz w:val="20"/>
          <w:szCs w:val="20"/>
          <w:u w:val="none"/>
        </w:rPr>
        <w:t>e</w:t>
      </w:r>
      <w:r w:rsidR="00580446" w:rsidRPr="0057555A">
        <w:rPr>
          <w:rFonts w:ascii="Times New Roman" w:eastAsia="Times New Roman" w:hAnsi="Times New Roman" w:cs="Times New Roman"/>
          <w:bCs/>
          <w:color w:val="auto"/>
          <w:sz w:val="20"/>
          <w:szCs w:val="20"/>
          <w:u w:val="none"/>
        </w:rPr>
        <w:t>-</w:t>
      </w:r>
      <w:r w:rsidR="007037C6" w:rsidRPr="0057555A">
        <w:rPr>
          <w:rFonts w:ascii="Times New Roman" w:eastAsia="Times New Roman" w:hAnsi="Times New Roman" w:cs="Times New Roman"/>
          <w:bCs/>
          <w:color w:val="auto"/>
          <w:sz w:val="20"/>
          <w:szCs w:val="20"/>
          <w:u w:val="none"/>
        </w:rPr>
        <w:t>Zam</w:t>
      </w:r>
      <w:r w:rsidR="00580446" w:rsidRPr="0057555A">
        <w:rPr>
          <w:rFonts w:ascii="Times New Roman" w:eastAsia="Times New Roman" w:hAnsi="Times New Roman" w:cs="Times New Roman"/>
          <w:bCs/>
          <w:color w:val="auto"/>
          <w:sz w:val="20"/>
          <w:szCs w:val="20"/>
          <w:u w:val="none"/>
        </w:rPr>
        <w:t>ó</w:t>
      </w:r>
      <w:r w:rsidR="007037C6" w:rsidRPr="0057555A">
        <w:rPr>
          <w:rFonts w:ascii="Times New Roman" w:eastAsia="Times New Roman" w:hAnsi="Times New Roman" w:cs="Times New Roman"/>
          <w:bCs/>
          <w:color w:val="auto"/>
          <w:sz w:val="20"/>
          <w:szCs w:val="20"/>
          <w:u w:val="none"/>
        </w:rPr>
        <w:t>wie</w:t>
      </w:r>
      <w:r w:rsidR="00580446" w:rsidRPr="0057555A">
        <w:rPr>
          <w:rFonts w:ascii="Times New Roman" w:eastAsia="Times New Roman" w:hAnsi="Times New Roman" w:cs="Times New Roman"/>
          <w:bCs/>
          <w:color w:val="auto"/>
          <w:sz w:val="20"/>
          <w:szCs w:val="20"/>
          <w:u w:val="none"/>
        </w:rPr>
        <w:t>n</w:t>
      </w:r>
      <w:r w:rsidR="007037C6" w:rsidRPr="0057555A">
        <w:rPr>
          <w:rFonts w:ascii="Times New Roman" w:eastAsia="Times New Roman" w:hAnsi="Times New Roman" w:cs="Times New Roman"/>
          <w:bCs/>
          <w:color w:val="auto"/>
          <w:sz w:val="20"/>
          <w:szCs w:val="20"/>
          <w:u w:val="none"/>
        </w:rPr>
        <w:t>ia</w:t>
      </w:r>
      <w:r w:rsidRPr="0057555A">
        <w:rPr>
          <w:rFonts w:ascii="Times New Roman" w:eastAsia="Times New Roman" w:hAnsi="Times New Roman" w:cs="Times New Roman"/>
          <w:bCs/>
          <w:color w:val="auto"/>
          <w:sz w:val="20"/>
          <w:szCs w:val="20"/>
          <w:u w:val="none"/>
        </w:rPr>
        <w:t xml:space="preserve"> informacje</w:t>
      </w:r>
      <w:r w:rsidR="000E3B96" w:rsidRPr="0057555A">
        <w:rPr>
          <w:rFonts w:ascii="Times New Roman" w:eastAsia="Times New Roman" w:hAnsi="Times New Roman" w:cs="Times New Roman"/>
          <w:bCs/>
          <w:color w:val="auto"/>
          <w:sz w:val="20"/>
          <w:szCs w:val="20"/>
          <w:u w:val="none"/>
        </w:rPr>
        <w:t xml:space="preserve"> o</w:t>
      </w:r>
      <w:r w:rsidRPr="0057555A">
        <w:rPr>
          <w:rFonts w:ascii="Times New Roman" w:eastAsia="Times New Roman" w:hAnsi="Times New Roman" w:cs="Times New Roman"/>
          <w:bCs/>
          <w:color w:val="auto"/>
          <w:sz w:val="20"/>
          <w:szCs w:val="20"/>
          <w:u w:val="none"/>
        </w:rPr>
        <w:t xml:space="preserve">: </w:t>
      </w:r>
    </w:p>
    <w:p w:rsidR="002006B7" w:rsidRPr="002642D0" w:rsidRDefault="002006B7">
      <w:pPr>
        <w:pStyle w:val="glowny-akapit"/>
        <w:numPr>
          <w:ilvl w:val="0"/>
          <w:numId w:val="11"/>
        </w:numPr>
        <w:tabs>
          <w:tab w:val="clear" w:pos="4536"/>
          <w:tab w:val="left" w:pos="284"/>
          <w:tab w:val="center" w:pos="993"/>
        </w:tabs>
        <w:spacing w:before="0" w:after="0" w:line="240" w:lineRule="auto"/>
        <w:ind w:left="0" w:firstLine="0"/>
        <w:rPr>
          <w:rFonts w:ascii="Times New Roman" w:eastAsia="Times New Roman" w:hAnsi="Times New Roman" w:cs="Times New Roman"/>
          <w:bCs/>
          <w:sz w:val="20"/>
          <w:szCs w:val="20"/>
          <w:u w:val="none"/>
        </w:rPr>
      </w:pPr>
      <w:r w:rsidRPr="0057555A">
        <w:rPr>
          <w:rFonts w:ascii="Times New Roman" w:eastAsia="Times New Roman" w:hAnsi="Times New Roman" w:cs="Times New Roman"/>
          <w:bCs/>
          <w:color w:val="auto"/>
          <w:sz w:val="20"/>
          <w:szCs w:val="20"/>
          <w:u w:val="none"/>
        </w:rPr>
        <w:t>nazwach albo imionach</w:t>
      </w:r>
      <w:r w:rsidRPr="002642D0">
        <w:rPr>
          <w:rFonts w:ascii="Times New Roman" w:eastAsia="Times New Roman" w:hAnsi="Times New Roman" w:cs="Times New Roman"/>
          <w:bCs/>
          <w:sz w:val="20"/>
          <w:szCs w:val="20"/>
          <w:u w:val="none"/>
        </w:rPr>
        <w:t xml:space="preserve"> i nazwiskach oraz siedzibach lub miejscach prowadzonej działalności gospodarczej albo miejscach zamieszkania Wykonawców, których oferty zostały otwarte,</w:t>
      </w:r>
    </w:p>
    <w:p w:rsidR="002006B7" w:rsidRPr="002642D0" w:rsidRDefault="002006B7">
      <w:pPr>
        <w:pStyle w:val="glowny-akapit"/>
        <w:numPr>
          <w:ilvl w:val="0"/>
          <w:numId w:val="11"/>
        </w:numPr>
        <w:tabs>
          <w:tab w:val="clear" w:pos="4536"/>
          <w:tab w:val="left" w:pos="284"/>
          <w:tab w:val="center" w:pos="993"/>
        </w:tabs>
        <w:spacing w:before="0" w:after="0" w:line="276"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cenach zawartych w ofertach.</w:t>
      </w:r>
    </w:p>
    <w:p w:rsidR="002006B7" w:rsidRPr="002642D0" w:rsidRDefault="002006B7" w:rsidP="00F7001E">
      <w:pPr>
        <w:pStyle w:val="glowny-akapit"/>
        <w:numPr>
          <w:ilvl w:val="0"/>
          <w:numId w:val="72"/>
        </w:numPr>
        <w:tabs>
          <w:tab w:val="left" w:pos="284"/>
        </w:tabs>
        <w:spacing w:before="0" w:after="0" w:line="276"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 xml:space="preserve">Informację o wyborze oferty najkorzystniejszej lub o unieważnieniu postępowania Zamawiający zamieści na Platformie </w:t>
      </w:r>
      <w:r w:rsidR="007037C6">
        <w:rPr>
          <w:rFonts w:ascii="Times New Roman" w:eastAsia="Times New Roman" w:hAnsi="Times New Roman" w:cs="Times New Roman"/>
          <w:bCs/>
          <w:sz w:val="20"/>
          <w:szCs w:val="20"/>
          <w:u w:val="none"/>
        </w:rPr>
        <w:t>e-Zamówienia</w:t>
      </w:r>
      <w:r w:rsidRPr="002642D0">
        <w:rPr>
          <w:rFonts w:ascii="Times New Roman" w:eastAsia="Times New Roman" w:hAnsi="Times New Roman" w:cs="Times New Roman"/>
          <w:bCs/>
          <w:sz w:val="20"/>
          <w:szCs w:val="20"/>
          <w:u w:val="none"/>
        </w:rPr>
        <w:t>.</w:t>
      </w:r>
    </w:p>
    <w:p w:rsidR="006F3AC9" w:rsidRDefault="006F3AC9" w:rsidP="00F7001E">
      <w:pPr>
        <w:pStyle w:val="glowny-akapit"/>
        <w:numPr>
          <w:ilvl w:val="0"/>
          <w:numId w:val="72"/>
        </w:numPr>
        <w:tabs>
          <w:tab w:val="left" w:pos="284"/>
        </w:tabs>
        <w:spacing w:before="0" w:after="0" w:line="276" w:lineRule="auto"/>
        <w:ind w:left="0" w:firstLine="0"/>
        <w:rPr>
          <w:rFonts w:ascii="Times New Roman" w:eastAsia="Times New Roman" w:hAnsi="Times New Roman" w:cs="Times New Roman"/>
          <w:b/>
          <w:bCs/>
          <w:sz w:val="20"/>
          <w:szCs w:val="20"/>
          <w:u w:val="none"/>
        </w:rPr>
      </w:pPr>
      <w:r w:rsidRPr="002642D0">
        <w:rPr>
          <w:rFonts w:ascii="Times New Roman" w:eastAsia="Times New Roman" w:hAnsi="Times New Roman" w:cs="Times New Roman"/>
          <w:b/>
          <w:bCs/>
          <w:sz w:val="20"/>
          <w:szCs w:val="20"/>
          <w:u w:val="none"/>
        </w:rPr>
        <w:t xml:space="preserve">Przyjmuje się, że dokument wysłany przy użyciu Platformy </w:t>
      </w:r>
      <w:r w:rsidR="007037C6">
        <w:rPr>
          <w:rFonts w:ascii="Times New Roman" w:eastAsia="Times New Roman" w:hAnsi="Times New Roman" w:cs="Times New Roman"/>
          <w:b/>
          <w:bCs/>
          <w:sz w:val="20"/>
          <w:szCs w:val="20"/>
          <w:u w:val="none"/>
        </w:rPr>
        <w:t>e-Zamówienia</w:t>
      </w:r>
      <w:r w:rsidRPr="002642D0">
        <w:rPr>
          <w:rFonts w:ascii="Times New Roman" w:eastAsia="Times New Roman" w:hAnsi="Times New Roman" w:cs="Times New Roman"/>
          <w:b/>
          <w:bCs/>
          <w:sz w:val="20"/>
          <w:szCs w:val="20"/>
          <w:u w:val="none"/>
        </w:rPr>
        <w:t xml:space="preserve"> został doręczony Wykonawcy w sposób umożliwiający zapoznanie się z jego treścią, w dniu jego przekazania </w:t>
      </w:r>
      <w:r w:rsidR="00973A8A">
        <w:rPr>
          <w:rFonts w:ascii="Times New Roman" w:eastAsia="Times New Roman" w:hAnsi="Times New Roman" w:cs="Times New Roman"/>
          <w:b/>
          <w:bCs/>
          <w:sz w:val="20"/>
          <w:szCs w:val="20"/>
          <w:u w:val="none"/>
        </w:rPr>
        <w:t xml:space="preserve">poprzez </w:t>
      </w:r>
      <w:r w:rsidRPr="002642D0">
        <w:rPr>
          <w:rFonts w:ascii="Times New Roman" w:eastAsia="Times New Roman" w:hAnsi="Times New Roman" w:cs="Times New Roman"/>
          <w:b/>
          <w:bCs/>
          <w:sz w:val="20"/>
          <w:szCs w:val="20"/>
          <w:u w:val="none"/>
        </w:rPr>
        <w:t xml:space="preserve">Platformę </w:t>
      </w:r>
      <w:r w:rsidR="007037C6">
        <w:rPr>
          <w:rFonts w:ascii="Times New Roman" w:eastAsia="Times New Roman" w:hAnsi="Times New Roman" w:cs="Times New Roman"/>
          <w:b/>
          <w:bCs/>
          <w:sz w:val="20"/>
          <w:szCs w:val="20"/>
          <w:u w:val="none"/>
        </w:rPr>
        <w:t>e-Zamówienia</w:t>
      </w:r>
      <w:r w:rsidRPr="002642D0">
        <w:rPr>
          <w:rFonts w:ascii="Times New Roman" w:eastAsia="Times New Roman" w:hAnsi="Times New Roman" w:cs="Times New Roman"/>
          <w:b/>
          <w:bCs/>
          <w:sz w:val="20"/>
          <w:szCs w:val="20"/>
          <w:u w:val="none"/>
        </w:rPr>
        <w:t>.</w:t>
      </w:r>
    </w:p>
    <w:p w:rsidR="003C40EC" w:rsidRPr="009D1725" w:rsidRDefault="009D1725" w:rsidP="00F7001E">
      <w:pPr>
        <w:pStyle w:val="glowny-akapit"/>
        <w:numPr>
          <w:ilvl w:val="0"/>
          <w:numId w:val="72"/>
        </w:numPr>
        <w:tabs>
          <w:tab w:val="left" w:pos="284"/>
        </w:tabs>
        <w:spacing w:before="0" w:after="0" w:line="276" w:lineRule="auto"/>
        <w:ind w:left="0" w:firstLine="0"/>
        <w:rPr>
          <w:rFonts w:ascii="Times New Roman" w:eastAsia="Times New Roman" w:hAnsi="Times New Roman" w:cs="Times New Roman"/>
          <w:b/>
          <w:bCs/>
          <w:sz w:val="20"/>
          <w:szCs w:val="20"/>
          <w:u w:val="none"/>
        </w:rPr>
      </w:pPr>
      <w:r w:rsidRPr="009D1725">
        <w:rPr>
          <w:rFonts w:ascii="Times New Roman" w:eastAsia="Times New Roman" w:hAnsi="Times New Roman" w:cs="Times New Roman"/>
          <w:bCs/>
          <w:sz w:val="20"/>
          <w:szCs w:val="20"/>
          <w:u w:val="none"/>
        </w:rPr>
        <w:t>Zamawiający nie dopuszcza możliwości złożenia oferty w postaci katalogów elektronicznych ani dołączenia katalogów elektronicznych do oferty.</w:t>
      </w:r>
    </w:p>
    <w:p w:rsidR="009D1725" w:rsidRPr="009D1725" w:rsidRDefault="009D1725" w:rsidP="009D1725">
      <w:pPr>
        <w:pStyle w:val="glowny-akapit"/>
        <w:tabs>
          <w:tab w:val="left" w:pos="284"/>
        </w:tabs>
        <w:spacing w:before="0" w:after="0" w:line="276" w:lineRule="auto"/>
        <w:ind w:left="284" w:firstLine="0"/>
        <w:rPr>
          <w:rFonts w:ascii="Times New Roman" w:eastAsia="Times New Roman" w:hAnsi="Times New Roman" w:cs="Times New Roman"/>
          <w:b/>
          <w:bCs/>
          <w:sz w:val="20"/>
          <w:szCs w:val="20"/>
          <w:u w:val="none"/>
        </w:rPr>
      </w:pPr>
    </w:p>
    <w:p w:rsidR="006F3AC9" w:rsidRPr="002642D0" w:rsidRDefault="00B96C79">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INFORMACJE O WYMAGANIACH TECHNICZNYCH I ORGANIZACYJNYCH SPORZĄDZANIA, WYSYŁANIA I ODBIERANIA KORESPONDENCJI ELEKTRONICZNEJ</w:t>
      </w:r>
    </w:p>
    <w:p w:rsidR="003C40EC" w:rsidRPr="002642D0" w:rsidRDefault="003C40EC"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7037C6" w:rsidRPr="0057555A" w:rsidRDefault="007037C6">
      <w:pPr>
        <w:pStyle w:val="Default"/>
        <w:numPr>
          <w:ilvl w:val="0"/>
          <w:numId w:val="12"/>
        </w:numPr>
        <w:tabs>
          <w:tab w:val="left" w:pos="142"/>
          <w:tab w:val="left" w:pos="284"/>
        </w:tabs>
        <w:ind w:left="0" w:firstLine="0"/>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rsidR="007037C6" w:rsidRPr="0057555A" w:rsidRDefault="007037C6">
      <w:pPr>
        <w:pStyle w:val="Default"/>
        <w:numPr>
          <w:ilvl w:val="0"/>
          <w:numId w:val="12"/>
        </w:numPr>
        <w:tabs>
          <w:tab w:val="left" w:pos="284"/>
        </w:tabs>
        <w:ind w:left="0" w:firstLine="0"/>
        <w:jc w:val="both"/>
        <w:rPr>
          <w:rFonts w:ascii="Times New Roman" w:eastAsia="Times New Roman" w:hAnsi="Times New Roman" w:cs="Times New Roman"/>
          <w:bCs/>
          <w:color w:val="auto"/>
          <w:sz w:val="20"/>
          <w:szCs w:val="20"/>
          <w:u w:color="4F81BD"/>
          <w:lang w:eastAsia="en-US" w:bidi="en-US"/>
        </w:rPr>
      </w:pPr>
      <w:r w:rsidRPr="0057555A">
        <w:rPr>
          <w:rFonts w:ascii="Times New Roman" w:eastAsia="Times New Roman" w:hAnsi="Times New Roman" w:cs="Times New Roman"/>
          <w:bCs/>
          <w:color w:val="auto"/>
          <w:sz w:val="20"/>
          <w:szCs w:val="20"/>
          <w:u w:color="4F81BD"/>
          <w:lang w:eastAsia="en-US" w:bidi="en-US"/>
        </w:rPr>
        <w:t xml:space="preserve">Przeglądanie i pobieranie publicznej treści dokumentacji postępowania nie wymaga posiadania konta na Platformie e-Zamówienia ani logowania. </w:t>
      </w:r>
    </w:p>
    <w:p w:rsidR="000F5B5E" w:rsidRPr="0057555A" w:rsidRDefault="000F5B5E">
      <w:pPr>
        <w:pStyle w:val="glowny-akapit"/>
        <w:numPr>
          <w:ilvl w:val="0"/>
          <w:numId w:val="1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(Dz.U. z 20</w:t>
      </w:r>
      <w:r w:rsidR="007B32D3">
        <w:rPr>
          <w:rFonts w:ascii="Times New Roman" w:eastAsia="Times New Roman" w:hAnsi="Times New Roman" w:cs="Times New Roman"/>
          <w:bCs/>
          <w:color w:val="auto"/>
          <w:sz w:val="20"/>
          <w:szCs w:val="20"/>
          <w:u w:val="none"/>
        </w:rPr>
        <w:t>24</w:t>
      </w:r>
      <w:r w:rsidRPr="0057555A">
        <w:rPr>
          <w:rFonts w:ascii="Times New Roman" w:eastAsia="Times New Roman" w:hAnsi="Times New Roman" w:cs="Times New Roman"/>
          <w:bCs/>
          <w:color w:val="auto"/>
          <w:sz w:val="20"/>
          <w:szCs w:val="20"/>
          <w:u w:val="none"/>
        </w:rPr>
        <w:t xml:space="preserve"> r. poz. </w:t>
      </w:r>
      <w:r w:rsidR="007B32D3">
        <w:rPr>
          <w:rFonts w:ascii="Times New Roman" w:eastAsia="Times New Roman" w:hAnsi="Times New Roman" w:cs="Times New Roman"/>
          <w:bCs/>
          <w:color w:val="auto"/>
          <w:sz w:val="20"/>
          <w:szCs w:val="20"/>
          <w:u w:val="none"/>
        </w:rPr>
        <w:t>307</w:t>
      </w:r>
      <w:r w:rsidR="00724176" w:rsidRPr="0057555A">
        <w:rPr>
          <w:rFonts w:ascii="Times New Roman" w:eastAsia="Times New Roman" w:hAnsi="Times New Roman" w:cs="Times New Roman"/>
          <w:bCs/>
          <w:color w:val="auto"/>
          <w:sz w:val="20"/>
          <w:szCs w:val="20"/>
          <w:u w:val="none"/>
        </w:rPr>
        <w:t>, z późn. zm.), z zastrzeżeniem formatów, o których mowa w art. 66 ust. 1 ustawy, z uwzględnieniem rodzaju przekazywanych danych.</w:t>
      </w:r>
    </w:p>
    <w:p w:rsidR="008F3613" w:rsidRPr="0057555A" w:rsidRDefault="008F3613">
      <w:pPr>
        <w:pStyle w:val="glowny-akapit"/>
        <w:numPr>
          <w:ilvl w:val="0"/>
          <w:numId w:val="1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Zamawiający informuje, iż w przypadku przesyłania przez Wykonawcę dokumentów elektronicznych skompresowanych (w tym oferty przetargowej) dopuszczone są wyłącznie formaty danych wskazane w Rozporządzeniu Rady Ministrów </w:t>
      </w:r>
      <w:r w:rsidR="007B32D3" w:rsidRPr="007B32D3">
        <w:rPr>
          <w:rFonts w:ascii="Times New Roman" w:eastAsia="Times New Roman" w:hAnsi="Times New Roman" w:cs="Times New Roman"/>
          <w:bCs/>
          <w:color w:val="auto"/>
          <w:sz w:val="20"/>
          <w:szCs w:val="20"/>
          <w:u w:val="none"/>
        </w:rPr>
        <w:t>z dnia 21 maja 2024 r.</w:t>
      </w:r>
      <w:r w:rsidR="007B32D3">
        <w:rPr>
          <w:rFonts w:ascii="Times New Roman" w:eastAsia="Times New Roman" w:hAnsi="Times New Roman" w:cs="Times New Roman"/>
          <w:bCs/>
          <w:color w:val="auto"/>
          <w:sz w:val="20"/>
          <w:szCs w:val="20"/>
          <w:u w:val="none"/>
        </w:rPr>
        <w:t xml:space="preserve"> </w:t>
      </w:r>
      <w:r w:rsidR="007B32D3" w:rsidRPr="007B32D3">
        <w:rPr>
          <w:rFonts w:ascii="Times New Roman" w:eastAsia="Times New Roman" w:hAnsi="Times New Roman" w:cs="Times New Roman"/>
          <w:bCs/>
          <w:color w:val="auto"/>
          <w:sz w:val="20"/>
          <w:szCs w:val="20"/>
          <w:u w:val="none"/>
        </w:rPr>
        <w:t xml:space="preserve">w sprawie Krajowych Ram Interoperacyjności minimalnych wymagań dla rejestrów publicznych i wymiany informacji w postaci elektronicznej oraz minimalnych wymagań dla systemów teleinformatycznych (Dz. U. </w:t>
      </w:r>
      <w:r w:rsidR="007B32D3">
        <w:rPr>
          <w:rFonts w:ascii="Times New Roman" w:eastAsia="Times New Roman" w:hAnsi="Times New Roman" w:cs="Times New Roman"/>
          <w:bCs/>
          <w:color w:val="auto"/>
          <w:sz w:val="20"/>
          <w:szCs w:val="20"/>
          <w:u w:val="none"/>
        </w:rPr>
        <w:t xml:space="preserve"> </w:t>
      </w:r>
      <w:r w:rsidR="007B32D3" w:rsidRPr="007B32D3">
        <w:rPr>
          <w:rFonts w:ascii="Times New Roman" w:eastAsia="Times New Roman" w:hAnsi="Times New Roman" w:cs="Times New Roman"/>
          <w:bCs/>
          <w:color w:val="auto"/>
          <w:sz w:val="20"/>
          <w:szCs w:val="20"/>
          <w:u w:val="none"/>
        </w:rPr>
        <w:t>z 2024 r. poz. 773)</w:t>
      </w:r>
      <w:r w:rsidR="00CA577A" w:rsidRPr="0057555A">
        <w:rPr>
          <w:rFonts w:ascii="Times New Roman" w:eastAsia="Times New Roman" w:hAnsi="Times New Roman" w:cs="Times New Roman"/>
          <w:bCs/>
          <w:color w:val="auto"/>
          <w:sz w:val="20"/>
          <w:szCs w:val="20"/>
          <w:u w:val="none"/>
        </w:rPr>
        <w:t>. Powyższe oznacza, iż Zamawiający nie dopuszcza przesyłania dokumentów elektronicznych (w tym oferty) skompresowanych np. formatem .rar</w:t>
      </w:r>
    </w:p>
    <w:p w:rsidR="00CA577A" w:rsidRPr="0057555A" w:rsidRDefault="0033608B">
      <w:pPr>
        <w:pStyle w:val="glowny-akapit"/>
        <w:numPr>
          <w:ilvl w:val="0"/>
          <w:numId w:val="1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Informacje, oświadczania lub dokumenty, inne niż określone w ust. </w:t>
      </w:r>
      <w:r w:rsidR="005D46D4" w:rsidRPr="0057555A">
        <w:rPr>
          <w:rFonts w:ascii="Times New Roman" w:eastAsia="Times New Roman" w:hAnsi="Times New Roman" w:cs="Times New Roman"/>
          <w:bCs/>
          <w:color w:val="auto"/>
          <w:sz w:val="20"/>
          <w:szCs w:val="20"/>
          <w:u w:val="none"/>
        </w:rPr>
        <w:t>7</w:t>
      </w:r>
      <w:r w:rsidRPr="0057555A">
        <w:rPr>
          <w:rFonts w:ascii="Times New Roman" w:eastAsia="Times New Roman" w:hAnsi="Times New Roman" w:cs="Times New Roman"/>
          <w:bCs/>
          <w:color w:val="auto"/>
          <w:sz w:val="20"/>
          <w:szCs w:val="20"/>
          <w:u w:val="none"/>
        </w:rPr>
        <w:t xml:space="preserve">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33608B" w:rsidRPr="0057555A" w:rsidRDefault="00437F6A">
      <w:pPr>
        <w:pStyle w:val="glowny-akapit"/>
        <w:numPr>
          <w:ilvl w:val="0"/>
          <w:numId w:val="1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w:t>
      </w:r>
      <w:r w:rsidR="007B32D3">
        <w:rPr>
          <w:rFonts w:ascii="Times New Roman" w:eastAsia="Times New Roman" w:hAnsi="Times New Roman" w:cs="Times New Roman"/>
          <w:bCs/>
          <w:color w:val="auto"/>
          <w:sz w:val="20"/>
          <w:szCs w:val="20"/>
          <w:u w:val="none"/>
        </w:rPr>
        <w:t>j konkurencji (t.j. Dz.U. z 2022</w:t>
      </w:r>
      <w:r w:rsidRPr="0057555A">
        <w:rPr>
          <w:rFonts w:ascii="Times New Roman" w:eastAsia="Times New Roman" w:hAnsi="Times New Roman" w:cs="Times New Roman"/>
          <w:bCs/>
          <w:color w:val="auto"/>
          <w:sz w:val="20"/>
          <w:szCs w:val="20"/>
          <w:u w:val="none"/>
        </w:rPr>
        <w:t xml:space="preserve"> r. poz. </w:t>
      </w:r>
      <w:r w:rsidR="007B32D3">
        <w:rPr>
          <w:rFonts w:ascii="Times New Roman" w:eastAsia="Times New Roman" w:hAnsi="Times New Roman" w:cs="Times New Roman"/>
          <w:bCs/>
          <w:color w:val="auto"/>
          <w:sz w:val="20"/>
          <w:szCs w:val="20"/>
          <w:u w:val="none"/>
        </w:rPr>
        <w:t>1233</w:t>
      </w:r>
      <w:r w:rsidR="00716381" w:rsidRPr="0057555A">
        <w:rPr>
          <w:rFonts w:ascii="Times New Roman" w:eastAsia="Times New Roman" w:hAnsi="Times New Roman" w:cs="Times New Roman"/>
          <w:bCs/>
          <w:color w:val="auto"/>
          <w:sz w:val="20"/>
          <w:szCs w:val="20"/>
          <w:u w:val="none"/>
        </w:rPr>
        <w:t>), Wykonawca, w celu utrzymania w poufności tych informacji, przekazuje je w wydzielonym i odpowiednio oznaczonym pliku.</w:t>
      </w:r>
    </w:p>
    <w:p w:rsidR="00716381" w:rsidRPr="0057555A" w:rsidRDefault="00716381">
      <w:pPr>
        <w:pStyle w:val="glowny-akapit"/>
        <w:numPr>
          <w:ilvl w:val="0"/>
          <w:numId w:val="12"/>
        </w:numPr>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Podmiotowe środki dowodowe, przedmiotowe środki dowodowe oraz inne dokumenty lub oświadczenia, sporządzone w języku obcym przekazuje się wraz z tłumaczeniem na język polski.</w:t>
      </w:r>
    </w:p>
    <w:p w:rsidR="00FF72AF" w:rsidRPr="0057555A" w:rsidRDefault="00227C6B" w:rsidP="00472F3E">
      <w:pPr>
        <w:pStyle w:val="glowny-akapit"/>
        <w:spacing w:before="0" w:after="0" w:line="276" w:lineRule="auto"/>
        <w:ind w:left="284" w:hanging="284"/>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8</w:t>
      </w:r>
      <w:r w:rsidR="00B27507" w:rsidRPr="0057555A">
        <w:rPr>
          <w:rFonts w:ascii="Times New Roman" w:eastAsia="Times New Roman" w:hAnsi="Times New Roman" w:cs="Times New Roman"/>
          <w:bCs/>
          <w:color w:val="auto"/>
          <w:sz w:val="20"/>
          <w:szCs w:val="20"/>
          <w:u w:val="none"/>
        </w:rPr>
        <w:t>.</w:t>
      </w:r>
    </w:p>
    <w:p w:rsidR="00716381" w:rsidRPr="0057555A" w:rsidRDefault="00FF72AF" w:rsidP="00492DA4">
      <w:pPr>
        <w:pStyle w:val="glowny-akapit"/>
        <w:tabs>
          <w:tab w:val="clear" w:pos="4536"/>
          <w:tab w:val="clear" w:pos="9072"/>
        </w:tabs>
        <w:spacing w:before="0" w:after="0" w:line="240" w:lineRule="auto"/>
        <w:ind w:left="964" w:hanging="39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1) </w:t>
      </w:r>
      <w:r w:rsidR="00716381" w:rsidRPr="0057555A">
        <w:rPr>
          <w:rFonts w:ascii="Times New Roman" w:eastAsia="Times New Roman" w:hAnsi="Times New Roman" w:cs="Times New Roman"/>
          <w:bCs/>
          <w:color w:val="auto"/>
          <w:sz w:val="20"/>
          <w:szCs w:val="20"/>
          <w:u w:val="none"/>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w:t>
      </w:r>
      <w:r w:rsidR="00716381" w:rsidRPr="0057555A">
        <w:rPr>
          <w:rFonts w:ascii="Times New Roman" w:eastAsia="Times New Roman" w:hAnsi="Times New Roman" w:cs="Times New Roman"/>
          <w:bCs/>
          <w:color w:val="auto"/>
          <w:sz w:val="20"/>
          <w:szCs w:val="20"/>
          <w:u w:val="none"/>
        </w:rPr>
        <w:lastRenderedPageBreak/>
        <w:t xml:space="preserve">niebędącego podmiotem udostępniającym zasoby na takich zasadach, zwane dalej „dokumentami potwierdzającymi umocowanie do reprezentowania”, </w:t>
      </w:r>
      <w:r w:rsidR="00716381" w:rsidRPr="0057555A">
        <w:rPr>
          <w:rFonts w:ascii="Times New Roman" w:eastAsia="Times New Roman" w:hAnsi="Times New Roman" w:cs="Times New Roman"/>
          <w:bCs/>
          <w:color w:val="auto"/>
          <w:sz w:val="20"/>
          <w:szCs w:val="20"/>
        </w:rPr>
        <w:t xml:space="preserve">zostały wystawione przez upoważnione podmioty inne niż </w:t>
      </w:r>
      <w:r w:rsidR="00716381" w:rsidRPr="0057555A">
        <w:rPr>
          <w:rFonts w:ascii="Times New Roman" w:eastAsia="Times New Roman" w:hAnsi="Times New Roman" w:cs="Times New Roman"/>
          <w:bCs/>
          <w:color w:val="auto"/>
          <w:sz w:val="20"/>
          <w:szCs w:val="20"/>
          <w:u w:val="none"/>
        </w:rPr>
        <w:t>Wykonawca, Wykonawca wspólnie ubiegający się o udzielenie zamówienia, podmiot udostępniający zasoby lub podwykonawca, zwane dalej „upoważnionymi podmiotami”, jako dokument elektroniczny, przekazuje się ten dokument.</w:t>
      </w:r>
    </w:p>
    <w:p w:rsidR="00D5331A" w:rsidRPr="0057555A" w:rsidRDefault="00B27507" w:rsidP="00492DA4">
      <w:pPr>
        <w:pStyle w:val="glowny-akapit"/>
        <w:tabs>
          <w:tab w:val="clear" w:pos="4536"/>
          <w:tab w:val="left" w:pos="284"/>
        </w:tabs>
        <w:spacing w:before="0" w:after="0" w:line="240" w:lineRule="auto"/>
        <w:ind w:left="964" w:hanging="39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2</w:t>
      </w:r>
      <w:r w:rsidR="00FF72AF" w:rsidRPr="0057555A">
        <w:rPr>
          <w:rFonts w:ascii="Times New Roman" w:eastAsia="Times New Roman" w:hAnsi="Times New Roman" w:cs="Times New Roman"/>
          <w:bCs/>
          <w:color w:val="auto"/>
          <w:sz w:val="20"/>
          <w:szCs w:val="20"/>
          <w:u w:val="none"/>
        </w:rPr>
        <w:t>)</w:t>
      </w:r>
      <w:r w:rsidR="00D5331A" w:rsidRPr="0057555A">
        <w:rPr>
          <w:rFonts w:ascii="Times New Roman" w:eastAsia="Times New Roman" w:hAnsi="Times New Roman" w:cs="Times New Roman"/>
          <w:bCs/>
          <w:color w:val="auto"/>
          <w:sz w:val="20"/>
          <w:szCs w:val="20"/>
          <w:u w:val="none"/>
        </w:rPr>
        <w:t xml:space="preserve">W przypadku gdy podmiotowe środki dowodowe, przedmiotowe środki dowodowe, inne dokumenty, </w:t>
      </w:r>
      <w:bookmarkStart w:id="4" w:name="_Hlk60819150"/>
      <w:r w:rsidR="00D5331A" w:rsidRPr="0057555A">
        <w:rPr>
          <w:rFonts w:ascii="Times New Roman" w:eastAsia="Times New Roman" w:hAnsi="Times New Roman" w:cs="Times New Roman"/>
          <w:bCs/>
          <w:color w:val="auto"/>
          <w:sz w:val="20"/>
          <w:szCs w:val="20"/>
          <w:u w:val="none"/>
        </w:rPr>
        <w:t xml:space="preserve">w tym dokumenty </w:t>
      </w:r>
      <w:bookmarkEnd w:id="4"/>
      <w:r w:rsidR="00D5331A" w:rsidRPr="0057555A">
        <w:rPr>
          <w:rFonts w:ascii="Times New Roman" w:eastAsia="Times New Roman" w:hAnsi="Times New Roman" w:cs="Times New Roman"/>
          <w:bCs/>
          <w:color w:val="auto"/>
          <w:sz w:val="20"/>
          <w:szCs w:val="20"/>
          <w:u w:val="none"/>
        </w:rPr>
        <w:t xml:space="preserve">potwierdzające umocowanie do reprezentowania, </w:t>
      </w:r>
      <w:r w:rsidR="00D5331A" w:rsidRPr="0057555A">
        <w:rPr>
          <w:rFonts w:ascii="Times New Roman" w:eastAsia="Times New Roman" w:hAnsi="Times New Roman" w:cs="Times New Roman"/>
          <w:bCs/>
          <w:color w:val="auto"/>
          <w:sz w:val="20"/>
          <w:szCs w:val="20"/>
        </w:rPr>
        <w:t>zostały wystawione przez upoważnione podmioty</w:t>
      </w:r>
      <w:r w:rsidR="00D5331A" w:rsidRPr="0057555A">
        <w:rPr>
          <w:rFonts w:ascii="Times New Roman" w:eastAsia="Times New Roman" w:hAnsi="Times New Roman" w:cs="Times New Roman"/>
          <w:bCs/>
          <w:color w:val="auto"/>
          <w:sz w:val="20"/>
          <w:szCs w:val="20"/>
          <w:u w:val="none"/>
        </w:rPr>
        <w:t xml:space="preserve"> jako dokument w postaci papierowej, przekazuje się cyfrowe odwzorowanie tego dokumentu opatrzone kwalifikowanym podpisem elektronicznym, </w:t>
      </w:r>
      <w:r w:rsidR="001F1A50" w:rsidRPr="0057555A">
        <w:rPr>
          <w:rFonts w:ascii="Times New Roman" w:eastAsia="Times New Roman" w:hAnsi="Times New Roman" w:cs="Times New Roman"/>
          <w:bCs/>
          <w:color w:val="auto"/>
          <w:sz w:val="20"/>
          <w:szCs w:val="20"/>
          <w:u w:val="none"/>
        </w:rPr>
        <w:t xml:space="preserve">podpisem zaufanym lub podpisem osobistym </w:t>
      </w:r>
      <w:r w:rsidR="00D5331A" w:rsidRPr="0057555A">
        <w:rPr>
          <w:rFonts w:ascii="Times New Roman" w:eastAsia="Times New Roman" w:hAnsi="Times New Roman" w:cs="Times New Roman"/>
          <w:bCs/>
          <w:color w:val="auto"/>
          <w:sz w:val="20"/>
          <w:szCs w:val="20"/>
          <w:u w:val="none"/>
        </w:rPr>
        <w:t>poświadczające zgodność cyfrowego odwzorowania z dokumentem w postaci papierowej.</w:t>
      </w:r>
    </w:p>
    <w:p w:rsidR="00F1632C" w:rsidRPr="0057555A" w:rsidRDefault="00B27507" w:rsidP="00086028">
      <w:pPr>
        <w:pStyle w:val="glowny-akapit"/>
        <w:tabs>
          <w:tab w:val="clear" w:pos="4536"/>
          <w:tab w:val="left" w:pos="284"/>
        </w:tabs>
        <w:spacing w:before="0" w:after="0" w:line="240" w:lineRule="auto"/>
        <w:ind w:left="993" w:hanging="426"/>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3</w:t>
      </w:r>
      <w:r w:rsidR="00FF72AF" w:rsidRPr="0057555A">
        <w:rPr>
          <w:rFonts w:ascii="Times New Roman" w:eastAsia="Times New Roman" w:hAnsi="Times New Roman" w:cs="Times New Roman"/>
          <w:bCs/>
          <w:color w:val="auto"/>
          <w:sz w:val="20"/>
          <w:szCs w:val="20"/>
          <w:u w:val="none"/>
        </w:rPr>
        <w:t xml:space="preserve">) </w:t>
      </w:r>
      <w:r w:rsidR="00F1632C" w:rsidRPr="0057555A">
        <w:rPr>
          <w:rFonts w:ascii="Times New Roman" w:eastAsia="Times New Roman" w:hAnsi="Times New Roman" w:cs="Times New Roman"/>
          <w:bCs/>
          <w:color w:val="auto"/>
          <w:sz w:val="20"/>
          <w:szCs w:val="20"/>
          <w:u w:val="none"/>
        </w:rPr>
        <w:t>Poświadczenia zgodności cyfrowego odwzorowania z dokumentem w postaci papierowej, o którym</w:t>
      </w:r>
      <w:r w:rsidR="00030BBD">
        <w:rPr>
          <w:rFonts w:ascii="Times New Roman" w:eastAsia="Times New Roman" w:hAnsi="Times New Roman" w:cs="Times New Roman"/>
          <w:bCs/>
          <w:color w:val="auto"/>
          <w:sz w:val="20"/>
          <w:szCs w:val="20"/>
          <w:u w:val="none"/>
        </w:rPr>
        <w:t xml:space="preserve"> </w:t>
      </w:r>
      <w:r w:rsidR="00F1632C" w:rsidRPr="0057555A">
        <w:rPr>
          <w:rFonts w:ascii="Times New Roman" w:eastAsia="Times New Roman" w:hAnsi="Times New Roman" w:cs="Times New Roman"/>
          <w:bCs/>
          <w:color w:val="auto"/>
          <w:sz w:val="20"/>
          <w:szCs w:val="20"/>
          <w:u w:val="none"/>
        </w:rPr>
        <w:t>mowa w pkt 2 niniejszego ustępu SWZ, dokonuje w przypadku:</w:t>
      </w:r>
    </w:p>
    <w:p w:rsidR="00F1632C" w:rsidRPr="0057555A" w:rsidRDefault="00F1632C">
      <w:pPr>
        <w:pStyle w:val="glowny-akapit"/>
        <w:numPr>
          <w:ilvl w:val="0"/>
          <w:numId w:val="13"/>
        </w:numPr>
        <w:tabs>
          <w:tab w:val="clear" w:pos="4536"/>
          <w:tab w:val="clear" w:pos="9072"/>
        </w:tabs>
        <w:spacing w:before="0" w:after="0" w:line="240" w:lineRule="auto"/>
        <w:ind w:left="1701" w:hanging="39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podmiotowych środków dowodowych oraz dokumentów potwierdzających umocowanie do reprezentowania – odpowiednio Wykonawca, Wykonawcy wspólnie ubiegający się o udzielenie zamówienia, podmiot udostępniający zasoby lub podwykonawca, w zakresie podmiotowych środków dowodowych lub dokumentów potwierdzających umocowanie do reprezentowania, które każdego z nich dotyczą,</w:t>
      </w:r>
    </w:p>
    <w:p w:rsidR="00F1632C" w:rsidRPr="0057555A" w:rsidRDefault="00F1632C">
      <w:pPr>
        <w:pStyle w:val="glowny-akapit"/>
        <w:numPr>
          <w:ilvl w:val="0"/>
          <w:numId w:val="13"/>
        </w:numPr>
        <w:tabs>
          <w:tab w:val="clear" w:pos="4536"/>
          <w:tab w:val="clear" w:pos="9072"/>
        </w:tabs>
        <w:spacing w:before="0" w:after="0" w:line="240" w:lineRule="auto"/>
        <w:ind w:left="1701" w:hanging="39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przedmiotowych środków dowodowych – odpowiednio Wykonawca lub Wykonawcy wspólnie ubiegający się o udzielenie zamówienia,</w:t>
      </w:r>
    </w:p>
    <w:p w:rsidR="00F1632C" w:rsidRPr="0057555A" w:rsidRDefault="00F1632C">
      <w:pPr>
        <w:pStyle w:val="glowny-akapit"/>
        <w:numPr>
          <w:ilvl w:val="0"/>
          <w:numId w:val="13"/>
        </w:numPr>
        <w:tabs>
          <w:tab w:val="clear" w:pos="4536"/>
          <w:tab w:val="clear" w:pos="9072"/>
        </w:tabs>
        <w:spacing w:before="0" w:after="0" w:line="240" w:lineRule="auto"/>
        <w:ind w:left="1701" w:hanging="39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innych dokumentów – odpowiednio Wykonawca lub Wykonawcy wspólnie ubiegający się o udzielenie zamówienia, w zakresie dokumentów, które każdego z nich dotyczą.</w:t>
      </w:r>
    </w:p>
    <w:p w:rsidR="00F1632C" w:rsidRPr="0057555A" w:rsidRDefault="00B27507" w:rsidP="00086028">
      <w:pPr>
        <w:pStyle w:val="glowny-akapit"/>
        <w:tabs>
          <w:tab w:val="clear" w:pos="4536"/>
          <w:tab w:val="left" w:pos="284"/>
        </w:tabs>
        <w:spacing w:before="0" w:after="0" w:line="240" w:lineRule="auto"/>
        <w:ind w:left="993" w:hanging="426"/>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4</w:t>
      </w:r>
      <w:r w:rsidR="00C14BA5" w:rsidRPr="0057555A">
        <w:rPr>
          <w:rFonts w:ascii="Times New Roman" w:eastAsia="Times New Roman" w:hAnsi="Times New Roman" w:cs="Times New Roman"/>
          <w:bCs/>
          <w:color w:val="auto"/>
          <w:sz w:val="20"/>
          <w:szCs w:val="20"/>
          <w:u w:val="none"/>
        </w:rPr>
        <w:t>)</w:t>
      </w:r>
      <w:r w:rsidR="00F1632C" w:rsidRPr="0057555A">
        <w:rPr>
          <w:rFonts w:ascii="Times New Roman" w:eastAsia="Times New Roman" w:hAnsi="Times New Roman" w:cs="Times New Roman"/>
          <w:bCs/>
          <w:color w:val="auto"/>
          <w:sz w:val="20"/>
          <w:szCs w:val="20"/>
          <w:u w:val="none"/>
        </w:rPr>
        <w:t xml:space="preserve">Poświadczenia zgodności cyfrowego odwzorowania z dokumentem w postaci papierowej, o którym mowa w pkt </w:t>
      </w:r>
      <w:r w:rsidR="003620D2" w:rsidRPr="0057555A">
        <w:rPr>
          <w:rFonts w:ascii="Times New Roman" w:eastAsia="Times New Roman" w:hAnsi="Times New Roman" w:cs="Times New Roman"/>
          <w:bCs/>
          <w:color w:val="auto"/>
          <w:sz w:val="20"/>
          <w:szCs w:val="20"/>
          <w:u w:val="none"/>
        </w:rPr>
        <w:t>1</w:t>
      </w:r>
      <w:r w:rsidR="00F1632C" w:rsidRPr="0057555A">
        <w:rPr>
          <w:rFonts w:ascii="Times New Roman" w:eastAsia="Times New Roman" w:hAnsi="Times New Roman" w:cs="Times New Roman"/>
          <w:bCs/>
          <w:color w:val="auto"/>
          <w:sz w:val="20"/>
          <w:szCs w:val="20"/>
          <w:u w:val="none"/>
        </w:rPr>
        <w:t xml:space="preserve"> niniejszego ustępu SWZ, może dokonać również notariusz.</w:t>
      </w:r>
    </w:p>
    <w:p w:rsidR="00F1632C" w:rsidRPr="0057555A" w:rsidRDefault="00B27507" w:rsidP="00086028">
      <w:pPr>
        <w:pStyle w:val="glowny-akapit"/>
        <w:tabs>
          <w:tab w:val="clear" w:pos="4536"/>
          <w:tab w:val="left" w:pos="284"/>
        </w:tabs>
        <w:spacing w:before="0" w:after="0" w:line="240" w:lineRule="auto"/>
        <w:ind w:left="993" w:hanging="426"/>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5</w:t>
      </w:r>
      <w:r w:rsidR="00C14BA5" w:rsidRPr="0057555A">
        <w:rPr>
          <w:rFonts w:ascii="Times New Roman" w:eastAsia="Times New Roman" w:hAnsi="Times New Roman" w:cs="Times New Roman"/>
          <w:bCs/>
          <w:color w:val="auto"/>
          <w:sz w:val="20"/>
          <w:szCs w:val="20"/>
          <w:u w:val="none"/>
        </w:rPr>
        <w:t>)</w:t>
      </w:r>
      <w:r w:rsidR="00492DA4" w:rsidRPr="0057555A">
        <w:rPr>
          <w:rFonts w:ascii="Times New Roman" w:eastAsia="Times New Roman" w:hAnsi="Times New Roman" w:cs="Times New Roman"/>
          <w:bCs/>
          <w:color w:val="auto"/>
          <w:sz w:val="20"/>
          <w:szCs w:val="20"/>
          <w:u w:val="none"/>
        </w:rPr>
        <w:tab/>
      </w:r>
      <w:r w:rsidR="00F1632C" w:rsidRPr="0057555A">
        <w:rPr>
          <w:rFonts w:ascii="Times New Roman" w:eastAsia="Times New Roman" w:hAnsi="Times New Roman" w:cs="Times New Roman"/>
          <w:bCs/>
          <w:color w:val="auto"/>
          <w:sz w:val="20"/>
          <w:szCs w:val="20"/>
          <w:u w:val="none"/>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rsidR="00F1632C" w:rsidRPr="0057555A" w:rsidRDefault="00086028" w:rsidP="00472F3E">
      <w:pPr>
        <w:pStyle w:val="glowny-akapit"/>
        <w:tabs>
          <w:tab w:val="left" w:pos="284"/>
        </w:tabs>
        <w:spacing w:before="0" w:after="0" w:line="276" w:lineRule="auto"/>
        <w:ind w:left="142" w:hanging="142"/>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9.</w:t>
      </w:r>
    </w:p>
    <w:p w:rsidR="00D5331A" w:rsidRPr="0057555A" w:rsidRDefault="00D5331A">
      <w:pPr>
        <w:pStyle w:val="glowny-akapit"/>
        <w:numPr>
          <w:ilvl w:val="0"/>
          <w:numId w:val="14"/>
        </w:numPr>
        <w:tabs>
          <w:tab w:val="clear" w:pos="4536"/>
          <w:tab w:val="left" w:pos="284"/>
          <w:tab w:val="center" w:pos="993"/>
        </w:tabs>
        <w:spacing w:before="0" w:after="0" w:line="240" w:lineRule="auto"/>
        <w:ind w:hanging="43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Podmiotowe</w:t>
      </w:r>
      <w:r w:rsidR="00F1632C" w:rsidRPr="0057555A">
        <w:rPr>
          <w:rFonts w:ascii="Times New Roman" w:eastAsia="Times New Roman" w:hAnsi="Times New Roman" w:cs="Times New Roman"/>
          <w:bCs/>
          <w:color w:val="auto"/>
          <w:sz w:val="20"/>
          <w:szCs w:val="20"/>
          <w:u w:val="none"/>
        </w:rPr>
        <w:t xml:space="preserve"> środki dowodowe, w tym oświadczenie, o którym mowa w art. 117 ust. 4 ustawy, oraz zobowiązanie podmiotu udostępniającego zasoby, przedmiotowe środki dowodowe, </w:t>
      </w:r>
      <w:r w:rsidR="00F1632C" w:rsidRPr="0057555A">
        <w:rPr>
          <w:rFonts w:ascii="Times New Roman" w:eastAsia="Times New Roman" w:hAnsi="Times New Roman" w:cs="Times New Roman"/>
          <w:bCs/>
          <w:color w:val="auto"/>
          <w:sz w:val="20"/>
          <w:szCs w:val="20"/>
        </w:rPr>
        <w:t>niewystawione przez upoważnione podmioty</w:t>
      </w:r>
      <w:r w:rsidR="00F1632C" w:rsidRPr="0057555A">
        <w:rPr>
          <w:rFonts w:ascii="Times New Roman" w:eastAsia="Times New Roman" w:hAnsi="Times New Roman" w:cs="Times New Roman"/>
          <w:bCs/>
          <w:color w:val="auto"/>
          <w:sz w:val="20"/>
          <w:szCs w:val="20"/>
          <w:u w:val="none"/>
        </w:rPr>
        <w:t>, oraz pełnomocnictwo przekazuje się w postaci elektronicznej i opatruje się kwalifikowanym podpisem elektronicznym</w:t>
      </w:r>
      <w:r w:rsidR="00C14BA5" w:rsidRPr="0057555A">
        <w:rPr>
          <w:rFonts w:ascii="Times New Roman" w:eastAsia="Times New Roman" w:hAnsi="Times New Roman" w:cs="Times New Roman"/>
          <w:bCs/>
          <w:color w:val="auto"/>
          <w:sz w:val="20"/>
          <w:szCs w:val="20"/>
          <w:u w:val="none"/>
        </w:rPr>
        <w:t>, podpisem zaufanym lub podpisem osobistym.</w:t>
      </w:r>
    </w:p>
    <w:p w:rsidR="001842D3" w:rsidRPr="0057555A" w:rsidRDefault="001842D3">
      <w:pPr>
        <w:numPr>
          <w:ilvl w:val="0"/>
          <w:numId w:val="14"/>
        </w:numPr>
        <w:ind w:hanging="437"/>
        <w:jc w:val="both"/>
        <w:rPr>
          <w:rFonts w:eastAsia="Times New Roman"/>
          <w:bCs/>
          <w:szCs w:val="20"/>
          <w:lang w:bidi="en-US"/>
        </w:rPr>
      </w:pPr>
      <w:r w:rsidRPr="0057555A">
        <w:rPr>
          <w:rFonts w:eastAsia="Times New Roman"/>
          <w:bCs/>
          <w:szCs w:val="20"/>
          <w:lang w:bidi="en-US"/>
        </w:rPr>
        <w:t xml:space="preserve">W przypadku gdy podmiotowe środki dowodowe, w tym oświadczenie, o którym mowa w art. 117 ust. 4 ustawy, oraz zobowiązanie podmiotu udostępniającego zasoby, przedmiotowe środki dowodowe, </w:t>
      </w:r>
      <w:r w:rsidRPr="0057555A">
        <w:rPr>
          <w:rFonts w:eastAsia="Times New Roman"/>
          <w:bCs/>
          <w:szCs w:val="20"/>
          <w:u w:val="single"/>
          <w:lang w:bidi="en-US"/>
        </w:rPr>
        <w:t>niewystawione przez upoważnione podmioty</w:t>
      </w:r>
      <w:r w:rsidRPr="0057555A">
        <w:rPr>
          <w:rFonts w:eastAsia="Times New Roman"/>
          <w:bCs/>
          <w:szCs w:val="20"/>
          <w:lang w:bidi="en-US"/>
        </w:rPr>
        <w:t xml:space="preserve"> lub pełnomocnictwo, zostały sporządzone jako dokument w postaci papierowej i opatrzone własnoręcznym podpisem, przekazuje się cyfrowe odwzorowanie tego dokumentu opatrzone kwalifikowanym podpisem elektronicznym, </w:t>
      </w:r>
      <w:r w:rsidR="00C14BA5" w:rsidRPr="0057555A">
        <w:rPr>
          <w:rFonts w:eastAsia="Times New Roman"/>
          <w:bCs/>
          <w:szCs w:val="20"/>
          <w:lang w:bidi="en-US"/>
        </w:rPr>
        <w:t>podpisem zaufanym lub podpisem osobistym</w:t>
      </w:r>
      <w:r w:rsidR="00030BBD">
        <w:rPr>
          <w:rFonts w:eastAsia="Times New Roman"/>
          <w:bCs/>
          <w:szCs w:val="20"/>
          <w:lang w:bidi="en-US"/>
        </w:rPr>
        <w:t xml:space="preserve"> </w:t>
      </w:r>
      <w:r w:rsidRPr="0057555A">
        <w:rPr>
          <w:rFonts w:eastAsia="Times New Roman"/>
          <w:bCs/>
          <w:szCs w:val="20"/>
        </w:rPr>
        <w:t>poświadczającym zgodność cyfrowego odwzorowania z dokumentem w postaci papierowej.</w:t>
      </w:r>
    </w:p>
    <w:p w:rsidR="001842D3" w:rsidRPr="0057555A" w:rsidRDefault="001842D3">
      <w:pPr>
        <w:pStyle w:val="glowny-akapit"/>
        <w:numPr>
          <w:ilvl w:val="0"/>
          <w:numId w:val="14"/>
        </w:numPr>
        <w:tabs>
          <w:tab w:val="clear" w:pos="4536"/>
          <w:tab w:val="left" w:pos="284"/>
          <w:tab w:val="center" w:pos="993"/>
          <w:tab w:val="left" w:pos="1276"/>
        </w:tabs>
        <w:spacing w:before="0" w:after="0" w:line="240" w:lineRule="auto"/>
        <w:ind w:hanging="43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Poświadczenia zgodności cyfrowego odwzorowania z dokumentem w postaci papierowej, o </w:t>
      </w:r>
      <w:r w:rsidR="00F4375C" w:rsidRPr="0057555A">
        <w:rPr>
          <w:rFonts w:ascii="Times New Roman" w:eastAsia="Times New Roman" w:hAnsi="Times New Roman" w:cs="Times New Roman"/>
          <w:bCs/>
          <w:color w:val="auto"/>
          <w:sz w:val="20"/>
          <w:szCs w:val="20"/>
          <w:u w:val="none"/>
        </w:rPr>
        <w:t>którym mowa w pkt 2</w:t>
      </w:r>
      <w:r w:rsidRPr="0057555A">
        <w:rPr>
          <w:rFonts w:ascii="Times New Roman" w:eastAsia="Times New Roman" w:hAnsi="Times New Roman" w:cs="Times New Roman"/>
          <w:bCs/>
          <w:color w:val="auto"/>
          <w:sz w:val="20"/>
          <w:szCs w:val="20"/>
          <w:u w:val="none"/>
        </w:rPr>
        <w:t xml:space="preserve"> ninie</w:t>
      </w:r>
      <w:r w:rsidR="00F4375C" w:rsidRPr="0057555A">
        <w:rPr>
          <w:rFonts w:ascii="Times New Roman" w:eastAsia="Times New Roman" w:hAnsi="Times New Roman" w:cs="Times New Roman"/>
          <w:bCs/>
          <w:color w:val="auto"/>
          <w:sz w:val="20"/>
          <w:szCs w:val="20"/>
          <w:u w:val="none"/>
        </w:rPr>
        <w:t>jszego ustępu</w:t>
      </w:r>
      <w:r w:rsidRPr="0057555A">
        <w:rPr>
          <w:rFonts w:ascii="Times New Roman" w:eastAsia="Times New Roman" w:hAnsi="Times New Roman" w:cs="Times New Roman"/>
          <w:bCs/>
          <w:color w:val="auto"/>
          <w:sz w:val="20"/>
          <w:szCs w:val="20"/>
          <w:u w:val="none"/>
        </w:rPr>
        <w:t xml:space="preserve"> SWZ, dokonuje w przypadku:</w:t>
      </w:r>
    </w:p>
    <w:p w:rsidR="00F4375C" w:rsidRPr="0057555A" w:rsidRDefault="00F4375C">
      <w:pPr>
        <w:pStyle w:val="glowny-akapit"/>
        <w:numPr>
          <w:ilvl w:val="0"/>
          <w:numId w:val="15"/>
        </w:numPr>
        <w:tabs>
          <w:tab w:val="clear" w:pos="4536"/>
          <w:tab w:val="clear" w:pos="9072"/>
          <w:tab w:val="left" w:pos="284"/>
          <w:tab w:val="center" w:pos="993"/>
          <w:tab w:val="right" w:pos="1701"/>
        </w:tabs>
        <w:spacing w:before="0" w:after="0" w:line="240" w:lineRule="auto"/>
        <w:ind w:hanging="35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podmiotowych środków dowodowych – odpowiednio Wykonawca, Wykonawca wspólnie ubiegający się o udzielenie zamówienia, podmiot udostępniający zasoby lub podwykonawca, w zakresie podmiotowych środków dowodowych, które każdego z nich dotyczą,</w:t>
      </w:r>
    </w:p>
    <w:p w:rsidR="00F4375C" w:rsidRPr="0057555A" w:rsidRDefault="00F4375C">
      <w:pPr>
        <w:pStyle w:val="glowny-akapit"/>
        <w:numPr>
          <w:ilvl w:val="0"/>
          <w:numId w:val="15"/>
        </w:numPr>
        <w:tabs>
          <w:tab w:val="clear" w:pos="4536"/>
          <w:tab w:val="clear" w:pos="9072"/>
          <w:tab w:val="left" w:pos="284"/>
          <w:tab w:val="center" w:pos="1418"/>
          <w:tab w:val="right" w:pos="1701"/>
        </w:tabs>
        <w:spacing w:before="0" w:after="0" w:line="240" w:lineRule="auto"/>
        <w:ind w:hanging="35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przedmiotowego środka dowodowego, oświadczenia, o którym mowa w art. 117 ust. 4 ustawy lub zobowiązania podmiotu udostępniającego zasoby – odpowiednio Wykonawca lub Wykonawca wspólnie ubiegający się o udzielenie zamówienia,</w:t>
      </w:r>
    </w:p>
    <w:p w:rsidR="00F4375C" w:rsidRPr="0057555A" w:rsidRDefault="00F4375C">
      <w:pPr>
        <w:pStyle w:val="glowny-akapit"/>
        <w:numPr>
          <w:ilvl w:val="0"/>
          <w:numId w:val="15"/>
        </w:numPr>
        <w:tabs>
          <w:tab w:val="clear" w:pos="4536"/>
          <w:tab w:val="clear" w:pos="9072"/>
          <w:tab w:val="left" w:pos="284"/>
          <w:tab w:val="center" w:pos="993"/>
          <w:tab w:val="right" w:pos="1701"/>
        </w:tabs>
        <w:spacing w:before="0" w:after="0" w:line="240" w:lineRule="auto"/>
        <w:ind w:hanging="357"/>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pełnomocnictwa – mocodawca.</w:t>
      </w:r>
    </w:p>
    <w:p w:rsidR="00F4375C" w:rsidRPr="0057555A" w:rsidRDefault="00F4375C">
      <w:pPr>
        <w:numPr>
          <w:ilvl w:val="0"/>
          <w:numId w:val="14"/>
        </w:numPr>
        <w:ind w:hanging="437"/>
        <w:rPr>
          <w:rFonts w:eastAsia="Times New Roman"/>
          <w:bCs/>
          <w:szCs w:val="20"/>
          <w:lang w:bidi="en-US"/>
        </w:rPr>
      </w:pPr>
      <w:r w:rsidRPr="0057555A">
        <w:rPr>
          <w:rFonts w:eastAsia="Times New Roman"/>
          <w:bCs/>
          <w:szCs w:val="20"/>
        </w:rPr>
        <w:t>Poś</w:t>
      </w:r>
      <w:r w:rsidRPr="0057555A">
        <w:rPr>
          <w:rFonts w:eastAsia="Times New Roman"/>
          <w:bCs/>
          <w:szCs w:val="20"/>
          <w:lang w:bidi="en-US"/>
        </w:rPr>
        <w:t>wiadczenia zgodności cyfrowego odwzorowania z dokumentem w postaci papierowej, o którym mowa w pkt 2 niniejszego ustępu SWZ, może dokonać również notariusz.</w:t>
      </w:r>
    </w:p>
    <w:p w:rsidR="00472F3E" w:rsidRPr="0057555A" w:rsidRDefault="00F4375C" w:rsidP="00F7001E">
      <w:pPr>
        <w:pStyle w:val="Akapitzlist"/>
        <w:numPr>
          <w:ilvl w:val="0"/>
          <w:numId w:val="74"/>
        </w:numPr>
        <w:tabs>
          <w:tab w:val="left" w:pos="284"/>
        </w:tabs>
        <w:ind w:left="0" w:firstLine="0"/>
        <w:jc w:val="both"/>
        <w:rPr>
          <w:rFonts w:eastAsia="Times New Roman"/>
          <w:bCs/>
          <w:szCs w:val="20"/>
          <w:lang w:bidi="en-US"/>
        </w:rPr>
      </w:pPr>
      <w:r w:rsidRPr="0057555A">
        <w:rPr>
          <w:rFonts w:eastAsia="Times New Roman"/>
          <w:bCs/>
          <w:szCs w:val="20"/>
        </w:rPr>
        <w:t xml:space="preserve">W przypadku przekazywania w postępowaniu dokumentu elektronicznego w formacie poddającym dane kompresji, opatrzenie pliku zawierającego skompresowane dokumenty kwalifikowanym podpisem elektronicznym, </w:t>
      </w:r>
      <w:r w:rsidR="00C14BA5" w:rsidRPr="0057555A">
        <w:rPr>
          <w:rFonts w:eastAsia="Times New Roman"/>
          <w:bCs/>
          <w:szCs w:val="20"/>
          <w:lang w:bidi="en-US"/>
        </w:rPr>
        <w:t xml:space="preserve">podpisem zaufanym lub podpisem osobistym </w:t>
      </w:r>
      <w:r w:rsidRPr="0057555A">
        <w:rPr>
          <w:rFonts w:eastAsia="Times New Roman"/>
          <w:bCs/>
          <w:szCs w:val="20"/>
        </w:rPr>
        <w:t>jest równoznaczne z opatrzeniem wszystkich dokumentów zawartych w tym pliku kwalifikowanym podpisem elektronicznym</w:t>
      </w:r>
      <w:r w:rsidR="00C14BA5" w:rsidRPr="0057555A">
        <w:rPr>
          <w:rFonts w:eastAsia="Times New Roman"/>
          <w:bCs/>
          <w:szCs w:val="20"/>
        </w:rPr>
        <w:t>,</w:t>
      </w:r>
      <w:r w:rsidR="00030BBD">
        <w:rPr>
          <w:rFonts w:eastAsia="Times New Roman"/>
          <w:bCs/>
          <w:szCs w:val="20"/>
        </w:rPr>
        <w:t xml:space="preserve"> </w:t>
      </w:r>
      <w:r w:rsidR="00C14BA5" w:rsidRPr="0057555A">
        <w:rPr>
          <w:rFonts w:eastAsia="Times New Roman"/>
          <w:bCs/>
          <w:szCs w:val="20"/>
        </w:rPr>
        <w:t>podpisem zaufanym lub podpisem osobistym.</w:t>
      </w:r>
    </w:p>
    <w:p w:rsidR="00BB316F" w:rsidRPr="0057555A" w:rsidRDefault="00BB316F" w:rsidP="00F7001E">
      <w:pPr>
        <w:pStyle w:val="Akapitzlist"/>
        <w:numPr>
          <w:ilvl w:val="0"/>
          <w:numId w:val="74"/>
        </w:numPr>
        <w:tabs>
          <w:tab w:val="left" w:pos="284"/>
        </w:tabs>
        <w:ind w:left="0" w:firstLine="0"/>
        <w:jc w:val="both"/>
        <w:rPr>
          <w:rFonts w:eastAsia="Times New Roman"/>
          <w:bCs/>
          <w:szCs w:val="20"/>
          <w:lang w:bidi="en-US"/>
        </w:rPr>
      </w:pPr>
      <w:r w:rsidRPr="0057555A">
        <w:rPr>
          <w:rFonts w:eastAsia="Times New Roman"/>
          <w:bCs/>
          <w:szCs w:val="20"/>
        </w:rPr>
        <w:t>Dokumenty elektroniczne w postępowaniu spełniają łącznie następujące wymagania:</w:t>
      </w:r>
    </w:p>
    <w:p w:rsidR="00BB316F" w:rsidRPr="0057555A" w:rsidRDefault="00BB316F">
      <w:pPr>
        <w:pStyle w:val="glowny-akapit"/>
        <w:numPr>
          <w:ilvl w:val="0"/>
          <w:numId w:val="16"/>
        </w:numPr>
        <w:tabs>
          <w:tab w:val="clear" w:pos="4536"/>
          <w:tab w:val="left" w:pos="284"/>
          <w:tab w:val="center" w:pos="993"/>
        </w:tabs>
        <w:spacing w:before="0" w:after="0" w:line="240" w:lineRule="auto"/>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są utrwalone w sposób umożliwiający ich wielokrotne odczytanie, zapisanie i powielenie, a także przekazanie przy użyciu środków komunikacji elektronicznej lub na informatycznym nośniku danych,</w:t>
      </w:r>
    </w:p>
    <w:p w:rsidR="00BB316F" w:rsidRPr="0057555A" w:rsidRDefault="00BB316F">
      <w:pPr>
        <w:pStyle w:val="glowny-akapit"/>
        <w:numPr>
          <w:ilvl w:val="0"/>
          <w:numId w:val="16"/>
        </w:numPr>
        <w:tabs>
          <w:tab w:val="clear" w:pos="4536"/>
          <w:tab w:val="left" w:pos="284"/>
          <w:tab w:val="center" w:pos="993"/>
        </w:tabs>
        <w:spacing w:before="0" w:after="0" w:line="240" w:lineRule="auto"/>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umożliwiają prezentację treści w postaci elektronicznej, w szczególności przez wyświetlenie tej </w:t>
      </w:r>
      <w:r w:rsidRPr="0057555A">
        <w:rPr>
          <w:rFonts w:ascii="Times New Roman" w:eastAsia="Times New Roman" w:hAnsi="Times New Roman" w:cs="Times New Roman"/>
          <w:bCs/>
          <w:color w:val="auto"/>
          <w:sz w:val="20"/>
          <w:szCs w:val="20"/>
          <w:u w:val="none"/>
        </w:rPr>
        <w:lastRenderedPageBreak/>
        <w:t>treści na monitorze ekranowym,</w:t>
      </w:r>
    </w:p>
    <w:p w:rsidR="00BB316F" w:rsidRPr="0057555A" w:rsidRDefault="00BB316F">
      <w:pPr>
        <w:pStyle w:val="glowny-akapit"/>
        <w:numPr>
          <w:ilvl w:val="0"/>
          <w:numId w:val="16"/>
        </w:numPr>
        <w:tabs>
          <w:tab w:val="clear" w:pos="4536"/>
          <w:tab w:val="left" w:pos="284"/>
          <w:tab w:val="center" w:pos="993"/>
        </w:tabs>
        <w:spacing w:before="0" w:after="0" w:line="240" w:lineRule="auto"/>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umożliwiają prezentację treści w postaci papierowej, w szczególności za pomocą wydruku,</w:t>
      </w:r>
    </w:p>
    <w:p w:rsidR="00BB316F" w:rsidRPr="0057555A" w:rsidRDefault="00BB316F">
      <w:pPr>
        <w:pStyle w:val="glowny-akapit"/>
        <w:numPr>
          <w:ilvl w:val="0"/>
          <w:numId w:val="16"/>
        </w:numPr>
        <w:tabs>
          <w:tab w:val="clear" w:pos="4536"/>
          <w:tab w:val="left" w:pos="284"/>
          <w:tab w:val="center" w:pos="993"/>
        </w:tabs>
        <w:spacing w:before="0" w:after="0" w:line="240" w:lineRule="auto"/>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zawierają dane w układzie niepozostawiającym wątpliwości co do treści i kontekstu zapisanych informacji.</w:t>
      </w:r>
    </w:p>
    <w:p w:rsidR="00BB316F" w:rsidRPr="0057555A" w:rsidRDefault="00BB316F" w:rsidP="00F7001E">
      <w:pPr>
        <w:pStyle w:val="glowny-akapit"/>
        <w:numPr>
          <w:ilvl w:val="0"/>
          <w:numId w:val="74"/>
        </w:numPr>
        <w:tabs>
          <w:tab w:val="clear" w:pos="4536"/>
          <w:tab w:val="clear" w:pos="9072"/>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(t.j. Dz.U. z 2020 r. poz. 2452):</w:t>
      </w:r>
    </w:p>
    <w:p w:rsidR="00BB316F" w:rsidRPr="0057555A" w:rsidRDefault="00BB316F" w:rsidP="00472F3E">
      <w:pPr>
        <w:pStyle w:val="glowny-akapit"/>
        <w:tabs>
          <w:tab w:val="left" w:pos="284"/>
        </w:tabs>
        <w:spacing w:before="0" w:after="0" w:line="240" w:lineRule="auto"/>
        <w:ind w:left="284"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rsidR="00C02AF8" w:rsidRPr="002642D0" w:rsidRDefault="00C02AF8" w:rsidP="00B8619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OPIS SPOSOBU UDZIELANIA WYJAŚNIEŃ DOTYCZĄCYCH SPECYFIKACJI WARUNKÓW ZAMÓWIENIA</w:t>
      </w:r>
    </w:p>
    <w:p w:rsidR="00C02AF8" w:rsidRPr="002642D0" w:rsidRDefault="00C02AF8" w:rsidP="00534636">
      <w:pPr>
        <w:pStyle w:val="Tekstpodstawowy"/>
        <w:spacing w:after="0" w:line="276" w:lineRule="auto"/>
        <w:ind w:right="28"/>
        <w:rPr>
          <w:sz w:val="18"/>
        </w:rPr>
      </w:pPr>
    </w:p>
    <w:p w:rsidR="00C02AF8" w:rsidRPr="002642D0" w:rsidRDefault="00C02AF8" w:rsidP="00F7001E">
      <w:pPr>
        <w:pStyle w:val="Tekstpodstawowy"/>
        <w:numPr>
          <w:ilvl w:val="0"/>
          <w:numId w:val="19"/>
        </w:numPr>
        <w:tabs>
          <w:tab w:val="clear" w:pos="567"/>
        </w:tabs>
        <w:spacing w:after="0"/>
        <w:ind w:left="284" w:right="28" w:hanging="284"/>
        <w:jc w:val="both"/>
      </w:pPr>
      <w:r w:rsidRPr="002642D0">
        <w:t>Treść SWZ wraz z załącznikami z</w:t>
      </w:r>
      <w:r w:rsidR="007037C6">
        <w:t>amieszczona jest na Platformie e-Zamówienia</w:t>
      </w:r>
      <w:r w:rsidRPr="002642D0">
        <w:t>.</w:t>
      </w:r>
    </w:p>
    <w:p w:rsidR="00C02AF8" w:rsidRPr="002642D0" w:rsidRDefault="00C02AF8" w:rsidP="00F7001E">
      <w:pPr>
        <w:pStyle w:val="Tekstpodstawowy"/>
        <w:numPr>
          <w:ilvl w:val="0"/>
          <w:numId w:val="19"/>
        </w:numPr>
        <w:tabs>
          <w:tab w:val="clear" w:pos="567"/>
          <w:tab w:val="num" w:pos="284"/>
        </w:tabs>
        <w:spacing w:after="0"/>
        <w:ind w:right="28"/>
        <w:jc w:val="both"/>
      </w:pPr>
      <w:r w:rsidRPr="002642D0">
        <w:t>Wykonawca może zwrócić się do Zamawiającego z wnioskiem o wyjaśnienie treści SWZ.</w:t>
      </w:r>
    </w:p>
    <w:p w:rsidR="00C02AF8" w:rsidRPr="002642D0" w:rsidRDefault="00C02AF8" w:rsidP="00F7001E">
      <w:pPr>
        <w:pStyle w:val="Tekstpodstawowy"/>
        <w:numPr>
          <w:ilvl w:val="0"/>
          <w:numId w:val="19"/>
        </w:numPr>
        <w:tabs>
          <w:tab w:val="clear" w:pos="567"/>
        </w:tabs>
        <w:spacing w:after="0"/>
        <w:ind w:left="284" w:right="28" w:hanging="284"/>
        <w:jc w:val="both"/>
      </w:pPr>
      <w:r w:rsidRPr="002642D0">
        <w:t>Zamawiający niezwłocznie udzieli wyjaśnień, jednakże nie później niż na 2 dni przed upływem terminu składania ofert, o ile wniosek o wyjaśnienie SWZ wpłynie do Zamawiającego nie później niż na 4 dni przed upływem terminu składania ofert.</w:t>
      </w:r>
    </w:p>
    <w:p w:rsidR="00C02AF8" w:rsidRPr="00E83B5B" w:rsidRDefault="00C02AF8" w:rsidP="00F7001E">
      <w:pPr>
        <w:pStyle w:val="Tekstpodstawowy"/>
        <w:numPr>
          <w:ilvl w:val="0"/>
          <w:numId w:val="19"/>
        </w:numPr>
        <w:tabs>
          <w:tab w:val="clear" w:pos="567"/>
        </w:tabs>
        <w:spacing w:after="0"/>
        <w:ind w:left="284" w:right="28" w:hanging="284"/>
        <w:jc w:val="both"/>
      </w:pPr>
      <w:r w:rsidRPr="002642D0">
        <w:t xml:space="preserve">Wszelkie wyjaśnienia, modyfikacje treści SWZ oraz inne informacje związane z niniejszym postępowaniem, Zamawiający będzie zamieszczał wyłącznie na Platformie </w:t>
      </w:r>
      <w:r w:rsidR="007037C6">
        <w:t>e-Zamówienia</w:t>
      </w:r>
      <w:r w:rsidRPr="002642D0">
        <w:t>, w wierszu oznaczonym tytułem oraz znakiem sprawy niniejszego postępowania.</w:t>
      </w:r>
    </w:p>
    <w:p w:rsidR="00C02AF8" w:rsidRPr="002642D0" w:rsidRDefault="00C02AF8" w:rsidP="00F7001E">
      <w:pPr>
        <w:pStyle w:val="Tekstpodstawowy"/>
        <w:numPr>
          <w:ilvl w:val="0"/>
          <w:numId w:val="19"/>
        </w:numPr>
        <w:tabs>
          <w:tab w:val="clear" w:pos="567"/>
        </w:tabs>
        <w:spacing w:after="0"/>
        <w:ind w:left="284" w:right="28" w:hanging="284"/>
        <w:jc w:val="both"/>
      </w:pPr>
      <w:r w:rsidRPr="002642D0">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w:t>
      </w:r>
      <w:r w:rsidR="007037C6">
        <w:t>e-Zamówienia</w:t>
      </w:r>
      <w:r w:rsidRPr="002642D0">
        <w:t>.</w:t>
      </w:r>
    </w:p>
    <w:p w:rsidR="00C02AF8" w:rsidRPr="002642D0" w:rsidRDefault="00C02AF8" w:rsidP="00F7001E">
      <w:pPr>
        <w:pStyle w:val="Tekstpodstawowy"/>
        <w:numPr>
          <w:ilvl w:val="0"/>
          <w:numId w:val="19"/>
        </w:numPr>
        <w:tabs>
          <w:tab w:val="clear" w:pos="567"/>
          <w:tab w:val="num" w:pos="142"/>
        </w:tabs>
        <w:spacing w:after="0"/>
        <w:ind w:left="284" w:right="28" w:hanging="284"/>
        <w:jc w:val="both"/>
      </w:pPr>
      <w:r w:rsidRPr="002642D0">
        <w:t>Zamawiający oświadcza, iż nie zamierza zwoływać zebrania Wykonawców w celu wyjaśnienia treści SWZ.</w:t>
      </w:r>
    </w:p>
    <w:p w:rsidR="006A48BA" w:rsidRPr="002642D0" w:rsidRDefault="006A48BA" w:rsidP="00534636">
      <w:pPr>
        <w:pStyle w:val="Tekstpodstawowy"/>
        <w:spacing w:after="0" w:line="276" w:lineRule="auto"/>
        <w:ind w:right="28"/>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OSOBY ZE STRONY ZAMAWIAJĄCEGO UPRAWNIONE DO KOMUNIKOWANIA SIĘ Z WYKONAWCAMI</w:t>
      </w:r>
    </w:p>
    <w:p w:rsidR="009E4878" w:rsidRPr="002642D0" w:rsidRDefault="009E4878" w:rsidP="00534636">
      <w:pPr>
        <w:pStyle w:val="glowny-akapit"/>
        <w:tabs>
          <w:tab w:val="left" w:pos="284"/>
        </w:tabs>
        <w:spacing w:before="0" w:after="0" w:line="276" w:lineRule="auto"/>
        <w:ind w:left="0" w:firstLine="0"/>
        <w:rPr>
          <w:rFonts w:ascii="Times New Roman" w:eastAsia="Times New Roman" w:hAnsi="Times New Roman" w:cs="Times New Roman"/>
          <w:bCs/>
          <w:sz w:val="20"/>
          <w:szCs w:val="20"/>
          <w:u w:val="none"/>
        </w:rPr>
      </w:pPr>
    </w:p>
    <w:p w:rsidR="00C50EE2" w:rsidRDefault="00C50EE2" w:rsidP="00F0689F">
      <w:pPr>
        <w:pStyle w:val="glowny-akapit"/>
        <w:tabs>
          <w:tab w:val="left" w:pos="284"/>
        </w:tabs>
        <w:spacing w:before="0" w:after="0" w:line="240" w:lineRule="auto"/>
        <w:ind w:left="0" w:firstLine="0"/>
        <w:rPr>
          <w:rFonts w:ascii="Times New Roman" w:eastAsia="Times New Roman" w:hAnsi="Times New Roman" w:cs="Times New Roman"/>
          <w:bCs/>
          <w:sz w:val="20"/>
          <w:szCs w:val="20"/>
          <w:u w:val="none"/>
        </w:rPr>
      </w:pPr>
      <w:r w:rsidRPr="002642D0">
        <w:rPr>
          <w:rFonts w:ascii="Times New Roman" w:eastAsia="Times New Roman" w:hAnsi="Times New Roman" w:cs="Times New Roman"/>
          <w:bCs/>
          <w:sz w:val="20"/>
          <w:szCs w:val="20"/>
          <w:u w:val="none"/>
        </w:rPr>
        <w:t>Zamawiający wyznacza następujące osoby do komunikowania się z Wykonawcami, w sprawach dotyczących niniejszego postępowania:</w:t>
      </w:r>
    </w:p>
    <w:p w:rsidR="00D54EBE" w:rsidRPr="0057555A" w:rsidRDefault="000F7D33" w:rsidP="00F0689F">
      <w:pPr>
        <w:pStyle w:val="glowny-akapit"/>
        <w:tabs>
          <w:tab w:val="left" w:pos="284"/>
        </w:tabs>
        <w:spacing w:before="0" w:after="0" w:line="240" w:lineRule="auto"/>
        <w:ind w:left="0" w:firstLine="0"/>
        <w:rPr>
          <w:rFonts w:ascii="Times New Roman" w:eastAsia="Times New Roman" w:hAnsi="Times New Roman" w:cs="Times New Roman"/>
          <w:bCs/>
          <w:color w:val="auto"/>
          <w:sz w:val="20"/>
          <w:szCs w:val="20"/>
          <w:u w:val="none"/>
        </w:rPr>
      </w:pPr>
      <w:r w:rsidRPr="0057555A">
        <w:rPr>
          <w:rFonts w:ascii="Times New Roman" w:eastAsia="Times New Roman" w:hAnsi="Times New Roman" w:cs="Times New Roman"/>
          <w:bCs/>
          <w:color w:val="auto"/>
          <w:sz w:val="20"/>
          <w:szCs w:val="20"/>
          <w:u w:val="none"/>
        </w:rPr>
        <w:t xml:space="preserve">- </w:t>
      </w:r>
      <w:r w:rsidR="00F0689F" w:rsidRPr="0057555A">
        <w:rPr>
          <w:rFonts w:ascii="Times New Roman" w:eastAsia="Times New Roman" w:hAnsi="Times New Roman" w:cs="Times New Roman"/>
          <w:bCs/>
          <w:color w:val="auto"/>
          <w:sz w:val="20"/>
          <w:szCs w:val="20"/>
          <w:u w:val="none"/>
        </w:rPr>
        <w:t xml:space="preserve">Sylwia Kotala, Tel. 33 828 16 62. </w:t>
      </w:r>
    </w:p>
    <w:p w:rsidR="00B86196" w:rsidRPr="002642D0" w:rsidRDefault="00B86196" w:rsidP="00F0689F">
      <w:pPr>
        <w:pStyle w:val="Tekstpodstawowy"/>
        <w:tabs>
          <w:tab w:val="center" w:pos="4748"/>
          <w:tab w:val="left" w:pos="5194"/>
        </w:tabs>
        <w:spacing w:after="0" w:line="276" w:lineRule="auto"/>
        <w:ind w:left="0" w:firstLine="0"/>
        <w:rPr>
          <w:b/>
        </w:rPr>
      </w:pPr>
      <w:r>
        <w:rPr>
          <w:b/>
        </w:rPr>
        <w:tab/>
      </w:r>
      <w:r>
        <w:rPr>
          <w:b/>
        </w:rPr>
        <w:tab/>
      </w: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OPIS SPOSOBU PRZYGOTOWANIA OFERTY</w:t>
      </w:r>
    </w:p>
    <w:p w:rsidR="00C02AF8" w:rsidRPr="002642D0" w:rsidRDefault="00C02AF8" w:rsidP="00534636">
      <w:pPr>
        <w:pStyle w:val="Tekstpodstawowy2"/>
        <w:spacing w:line="276" w:lineRule="auto"/>
        <w:jc w:val="both"/>
        <w:rPr>
          <w:sz w:val="18"/>
          <w:szCs w:val="18"/>
        </w:rPr>
      </w:pPr>
    </w:p>
    <w:p w:rsidR="00617234" w:rsidRPr="0057555A" w:rsidRDefault="00617234" w:rsidP="00F7001E">
      <w:pPr>
        <w:pStyle w:val="Akapitzlist"/>
        <w:numPr>
          <w:ilvl w:val="0"/>
          <w:numId w:val="49"/>
        </w:numPr>
        <w:tabs>
          <w:tab w:val="num" w:pos="142"/>
          <w:tab w:val="left" w:pos="284"/>
        </w:tabs>
        <w:autoSpaceDE w:val="0"/>
        <w:autoSpaceDN w:val="0"/>
        <w:adjustRightInd w:val="0"/>
        <w:ind w:left="0" w:firstLine="0"/>
        <w:jc w:val="both"/>
        <w:rPr>
          <w:rFonts w:eastAsia="Times New Roman"/>
          <w:szCs w:val="20"/>
          <w:lang w:eastAsia="pl-PL"/>
        </w:rPr>
      </w:pPr>
      <w:r w:rsidRPr="0057555A">
        <w:rPr>
          <w:rFonts w:eastAsia="Times New Roman"/>
          <w:szCs w:val="20"/>
          <w:lang w:eastAsia="pl-PL"/>
        </w:rPr>
        <w:t xml:space="preserve">Wykonawca składa ofertę na Platformie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F0689F" w:rsidRPr="0057555A" w:rsidRDefault="00617234" w:rsidP="00F7001E">
      <w:pPr>
        <w:pStyle w:val="Akapitzlist"/>
        <w:numPr>
          <w:ilvl w:val="0"/>
          <w:numId w:val="49"/>
        </w:numPr>
        <w:tabs>
          <w:tab w:val="left" w:pos="284"/>
        </w:tabs>
        <w:autoSpaceDE w:val="0"/>
        <w:autoSpaceDN w:val="0"/>
        <w:adjustRightInd w:val="0"/>
        <w:ind w:left="0" w:firstLine="0"/>
        <w:jc w:val="both"/>
        <w:rPr>
          <w:rFonts w:eastAsia="Times New Roman"/>
          <w:szCs w:val="20"/>
          <w:lang w:eastAsia="pl-PL"/>
        </w:rPr>
      </w:pPr>
      <w:r w:rsidRPr="0057555A">
        <w:rPr>
          <w:rFonts w:eastAsia="Times New Roman"/>
          <w:szCs w:val="20"/>
          <w:lang w:eastAsia="pl-P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 przypadku podpisu formularza ofertowego wariantem podpisu w typie zewnętrznym powstały oddzielny plik podpisu dla tego formularza należy załączyć w polu „Załączniki i inne dokumenty przedstawione w ofercie przez Wykonawcę”. </w:t>
      </w:r>
    </w:p>
    <w:p w:rsidR="00617234" w:rsidRPr="0057555A" w:rsidRDefault="00617234" w:rsidP="00F7001E">
      <w:pPr>
        <w:pStyle w:val="Akapitzlist"/>
        <w:numPr>
          <w:ilvl w:val="0"/>
          <w:numId w:val="49"/>
        </w:numPr>
        <w:tabs>
          <w:tab w:val="left" w:pos="284"/>
        </w:tabs>
        <w:autoSpaceDE w:val="0"/>
        <w:autoSpaceDN w:val="0"/>
        <w:adjustRightInd w:val="0"/>
        <w:ind w:left="0" w:firstLine="0"/>
        <w:jc w:val="both"/>
        <w:rPr>
          <w:rFonts w:eastAsia="Times New Roman"/>
          <w:szCs w:val="20"/>
          <w:lang w:eastAsia="pl-PL"/>
        </w:rPr>
      </w:pPr>
      <w:r w:rsidRPr="0057555A">
        <w:rPr>
          <w:rFonts w:eastAsia="Times New Roman"/>
          <w:szCs w:val="20"/>
          <w:lang w:eastAsia="pl-PL"/>
        </w:rPr>
        <w:t xml:space="preserve">Zamawiający nie udostępnia interaktywnego formularza ofertowego na platformie e - Zamówienia i należy zignorować komunikat pojawiający się przy składaniu oferty, iż „Postępowanie nie posiada opublikowanego formularza do tego etapu postępowania. Plik nazwa_pliku.pdf nie jest poprawnym formularzem interaktywnym wygenerowanym na Platformie”. Wykonawca potwierdza chęć złożenia tej oferty poprzez wybranie przycisku </w:t>
      </w:r>
      <w:r w:rsidRPr="0057555A">
        <w:rPr>
          <w:rFonts w:eastAsia="Times New Roman"/>
          <w:b/>
          <w:szCs w:val="20"/>
          <w:lang w:eastAsia="pl-PL"/>
        </w:rPr>
        <w:t>Tak, chcę kontynuować.</w:t>
      </w:r>
    </w:p>
    <w:p w:rsidR="00C02AF8" w:rsidRPr="0057555A" w:rsidRDefault="00C02AF8" w:rsidP="00F7001E">
      <w:pPr>
        <w:pStyle w:val="Tekstpodstawowy2"/>
        <w:numPr>
          <w:ilvl w:val="0"/>
          <w:numId w:val="20"/>
        </w:numPr>
        <w:ind w:left="284" w:hanging="284"/>
        <w:jc w:val="both"/>
        <w:rPr>
          <w:b/>
          <w:sz w:val="20"/>
        </w:rPr>
      </w:pPr>
      <w:r w:rsidRPr="0057555A">
        <w:rPr>
          <w:b/>
          <w:sz w:val="20"/>
        </w:rPr>
        <w:t>Wraz z ofertą (dotyczy oferty składanej w odpowiedzi na ogłoszenie o zamówieniu) należy złożyć:</w:t>
      </w:r>
    </w:p>
    <w:p w:rsidR="00C02AF8" w:rsidRPr="0057555A" w:rsidRDefault="00F95A51" w:rsidP="00F0689F">
      <w:pPr>
        <w:ind w:left="1134" w:hanging="283"/>
        <w:jc w:val="both"/>
      </w:pPr>
      <w:r w:rsidRPr="0057555A">
        <w:rPr>
          <w:b/>
        </w:rPr>
        <w:t xml:space="preserve">1) </w:t>
      </w:r>
      <w:r w:rsidR="00C02AF8" w:rsidRPr="0057555A">
        <w:rPr>
          <w:b/>
        </w:rPr>
        <w:t>Oświadczenie, o którym mowa w art. 125 ust. 1 ustawy</w:t>
      </w:r>
      <w:r w:rsidR="00C02AF8" w:rsidRPr="0057555A">
        <w:t xml:space="preserve">, o niepodleganiu wykluczeniu z postępowania oraz spełnianiu warunków udziału w postępowaniu, w zakresie wskazanym w rozdziale XIX SWZ – zgodnie z załącznikiem nr 2 do SWZ. Oświadczenie stanowi dowód potwierdzający brak podstaw wykluczenia Wykonawcy oraz spełniania przez niego warunków </w:t>
      </w:r>
      <w:r w:rsidR="00C02AF8" w:rsidRPr="0057555A">
        <w:lastRenderedPageBreak/>
        <w:t xml:space="preserve">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t>
      </w:r>
      <w:r w:rsidR="00C02AF8" w:rsidRPr="0057555A">
        <w:rPr>
          <w:u w:val="single"/>
        </w:rPr>
        <w:t xml:space="preserve">w przypadku polegania na zdolnościach </w:t>
      </w:r>
      <w:r w:rsidR="00C02AF8" w:rsidRPr="0057555A">
        <w:rPr>
          <w:bCs/>
          <w:u w:val="single"/>
        </w:rPr>
        <w:t>technicznych lub zawodowych podmiotów udostępniających zasoby</w:t>
      </w:r>
      <w:r w:rsidR="00C02AF8" w:rsidRPr="0057555A">
        <w:rPr>
          <w:bCs/>
        </w:rPr>
        <w:t>, przedstawia wraz z oświadczeniem, o którym wyżej mowa, także oświadczenie</w:t>
      </w:r>
      <w:r w:rsidR="00C02AF8" w:rsidRPr="0057555A">
        <w:t xml:space="preserve"> podmiotu udostępniającego zasoby, potwierdzające brak</w:t>
      </w:r>
      <w:r w:rsidR="00C02AF8" w:rsidRPr="0057555A">
        <w:rPr>
          <w:bCs/>
        </w:rPr>
        <w:t xml:space="preserve"> podstaw wykluczenia tego podmiotu oraz odpowiednio spełnianie warunków udziału w postępowaniu w zakresie, w jakim Wykonawca powołuje się na jego zasoby (załącznik nr 3 do SWZ).</w:t>
      </w:r>
    </w:p>
    <w:p w:rsidR="00C02AF8" w:rsidRPr="0057555A" w:rsidRDefault="00C02AF8" w:rsidP="00F0689F">
      <w:pPr>
        <w:pStyle w:val="Tekstpodstawowy2"/>
        <w:ind w:left="0" w:firstLine="0"/>
        <w:jc w:val="both"/>
        <w:rPr>
          <w:sz w:val="10"/>
          <w:szCs w:val="10"/>
        </w:rPr>
      </w:pPr>
    </w:p>
    <w:p w:rsidR="00C02AF8" w:rsidRPr="0057555A" w:rsidRDefault="00F95A51" w:rsidP="00F0689F">
      <w:pPr>
        <w:pStyle w:val="Tekstpodstawowy2"/>
        <w:ind w:left="1134" w:right="28" w:hanging="283"/>
        <w:jc w:val="both"/>
        <w:rPr>
          <w:b/>
          <w:sz w:val="20"/>
        </w:rPr>
      </w:pPr>
      <w:r w:rsidRPr="0057555A">
        <w:rPr>
          <w:b/>
          <w:sz w:val="20"/>
        </w:rPr>
        <w:t xml:space="preserve">2) </w:t>
      </w:r>
      <w:r w:rsidR="00C02AF8" w:rsidRPr="0057555A">
        <w:rPr>
          <w:b/>
          <w:sz w:val="20"/>
        </w:rPr>
        <w:t>Pełnomocnictwo ustanowione do reprezentowania Wykonawcy/ów ubiegającego/cych się o udzielenie zamówienia publicznego.</w:t>
      </w:r>
    </w:p>
    <w:p w:rsidR="00C02AF8" w:rsidRPr="0057555A" w:rsidRDefault="00C02AF8" w:rsidP="00F0689F">
      <w:pPr>
        <w:pStyle w:val="Tekstpodstawowy2"/>
        <w:ind w:left="1134" w:right="28" w:firstLine="0"/>
        <w:jc w:val="both"/>
        <w:rPr>
          <w:bCs/>
          <w:sz w:val="20"/>
        </w:rPr>
      </w:pPr>
      <w:r w:rsidRPr="0057555A">
        <w:rPr>
          <w:bCs/>
          <w:sz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rsidR="00C02AF8" w:rsidRPr="0057555A" w:rsidRDefault="00C02AF8" w:rsidP="00F0689F">
      <w:pPr>
        <w:pStyle w:val="Tekstpodstawowy2"/>
        <w:ind w:right="28"/>
        <w:jc w:val="both"/>
        <w:rPr>
          <w:sz w:val="10"/>
          <w:szCs w:val="10"/>
        </w:rPr>
      </w:pPr>
    </w:p>
    <w:p w:rsidR="00C02AF8" w:rsidRPr="0057555A" w:rsidRDefault="00F95A51" w:rsidP="00F0689F">
      <w:pPr>
        <w:pStyle w:val="Tekstpodstawowy2"/>
        <w:ind w:left="1134" w:right="28" w:hanging="283"/>
        <w:jc w:val="both"/>
        <w:rPr>
          <w:sz w:val="20"/>
        </w:rPr>
      </w:pPr>
      <w:r w:rsidRPr="0057555A">
        <w:rPr>
          <w:b/>
          <w:sz w:val="20"/>
        </w:rPr>
        <w:t xml:space="preserve">3) </w:t>
      </w:r>
      <w:bookmarkStart w:id="5" w:name="_Hlk69295007"/>
      <w:r w:rsidR="00C02AF8" w:rsidRPr="0057555A">
        <w:rPr>
          <w:b/>
          <w:sz w:val="20"/>
        </w:rPr>
        <w:t>Zobowiązanie podmiotu udostępniającego Wykonawcy zasoby</w:t>
      </w:r>
      <w:r w:rsidR="00C02AF8" w:rsidRPr="0057555A">
        <w:rPr>
          <w:sz w:val="20"/>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w:t>
      </w:r>
      <w:r w:rsidR="00F2652B">
        <w:rPr>
          <w:sz w:val="20"/>
        </w:rPr>
        <w:t xml:space="preserve"> określonych w art. 118 ustawy) – sporządzone zgodnie z załącznikiem nr 7</w:t>
      </w:r>
      <w:r w:rsidR="00F2652B" w:rsidRPr="00F2652B">
        <w:rPr>
          <w:sz w:val="20"/>
        </w:rPr>
        <w:t xml:space="preserve"> do SWZ</w:t>
      </w:r>
      <w:r w:rsidR="00F2652B">
        <w:rPr>
          <w:sz w:val="20"/>
        </w:rPr>
        <w:t>.</w:t>
      </w:r>
    </w:p>
    <w:p w:rsidR="00C02AF8" w:rsidRPr="0057555A" w:rsidRDefault="00C02AF8" w:rsidP="00F0689F">
      <w:pPr>
        <w:pStyle w:val="Tekstpodstawowy2"/>
        <w:ind w:left="1134" w:right="28" w:firstLine="0"/>
        <w:jc w:val="both"/>
        <w:rPr>
          <w:sz w:val="20"/>
        </w:rPr>
      </w:pPr>
      <w:r w:rsidRPr="0057555A">
        <w:rPr>
          <w:sz w:val="20"/>
        </w:rPr>
        <w:t xml:space="preserve">Zobowiązanie lub inny podmiotowy środek dowodowy w opisywanym zakresie, przekazuje się w postaci elektronicznej, </w:t>
      </w:r>
      <w:r w:rsidRPr="0057555A">
        <w:rPr>
          <w:bCs/>
          <w:sz w:val="20"/>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C50EE2" w:rsidRPr="0057555A">
        <w:rPr>
          <w:bCs/>
          <w:sz w:val="20"/>
        </w:rPr>
        <w:t xml:space="preserve">opatrzone kwalifikowanym podpisem elektronicznym, podpisem zaufanym lub podpisem osobistym  poświadczającym </w:t>
      </w:r>
      <w:r w:rsidRPr="0057555A">
        <w:rPr>
          <w:bCs/>
          <w:sz w:val="20"/>
        </w:rPr>
        <w:t>zgodność cyfrowego odwzorowania z dokumentem w postaci papierowej.</w:t>
      </w:r>
      <w:r w:rsidR="00030BBD">
        <w:rPr>
          <w:bCs/>
          <w:sz w:val="20"/>
        </w:rPr>
        <w:t xml:space="preserve"> </w:t>
      </w:r>
      <w:r w:rsidR="002D5D16" w:rsidRPr="0057555A">
        <w:rPr>
          <w:bCs/>
          <w:sz w:val="20"/>
        </w:rPr>
        <w:t>Poświadczenia zgodności cyfrowego odwzorowania z dokumentem w postaci papierowej, może dokonać wykonawca lub wykonawca wspólnie ubiegający się o udzielenie zamówienia</w:t>
      </w:r>
      <w:r w:rsidR="004B07AE" w:rsidRPr="0057555A">
        <w:rPr>
          <w:bCs/>
          <w:sz w:val="20"/>
        </w:rPr>
        <w:t xml:space="preserve"> lub notariusz.</w:t>
      </w:r>
      <w:bookmarkEnd w:id="5"/>
    </w:p>
    <w:p w:rsidR="00C50EE2" w:rsidRPr="0057555A" w:rsidRDefault="00E05370" w:rsidP="00F0689F">
      <w:pPr>
        <w:pStyle w:val="Akapitzlist"/>
        <w:tabs>
          <w:tab w:val="left" w:pos="851"/>
        </w:tabs>
        <w:ind w:left="1134" w:hanging="283"/>
        <w:jc w:val="both"/>
        <w:rPr>
          <w:rFonts w:eastAsia="Times New Roman"/>
          <w:szCs w:val="20"/>
          <w:lang w:eastAsia="pl-PL"/>
        </w:rPr>
      </w:pPr>
      <w:r w:rsidRPr="0057555A">
        <w:rPr>
          <w:rFonts w:eastAsia="Times New Roman"/>
          <w:szCs w:val="20"/>
          <w:lang w:eastAsia="pl-PL"/>
        </w:rPr>
        <w:t xml:space="preserve">4)  </w:t>
      </w:r>
      <w:r w:rsidR="00C50EE2" w:rsidRPr="0057555A">
        <w:rPr>
          <w:rFonts w:eastAsia="Times New Roman"/>
          <w:szCs w:val="20"/>
          <w:lang w:eastAsia="pl-PL"/>
        </w:rPr>
        <w:t xml:space="preserve">W przypadku Wykonawców wspólnie ubiegających się o udzielenie zamówienia Oświadczenie, z którego wynika, które </w:t>
      </w:r>
      <w:r w:rsidR="00DF209E">
        <w:rPr>
          <w:rFonts w:eastAsia="Times New Roman"/>
          <w:szCs w:val="20"/>
          <w:lang w:eastAsia="pl-PL"/>
        </w:rPr>
        <w:t>usługi</w:t>
      </w:r>
      <w:r w:rsidR="00C50EE2" w:rsidRPr="0057555A">
        <w:rPr>
          <w:rFonts w:eastAsia="Times New Roman"/>
          <w:szCs w:val="20"/>
          <w:lang w:eastAsia="pl-PL"/>
        </w:rPr>
        <w:t xml:space="preserve"> wykonają poszczególni wykonawcy (zgodnie z art. 117 ust. 4 ustawy), jeżeli zachodzi sytuacja określona</w:t>
      </w:r>
      <w:r w:rsidR="00F2652B">
        <w:rPr>
          <w:rFonts w:eastAsia="Times New Roman"/>
          <w:szCs w:val="20"/>
          <w:lang w:eastAsia="pl-PL"/>
        </w:rPr>
        <w:t xml:space="preserve"> w art. 117 ust. 2 lub 3 ustawy - </w:t>
      </w:r>
      <w:r w:rsidR="00F2652B">
        <w:t xml:space="preserve">sporządzone zgodnie z załącznikiem nr 6 </w:t>
      </w:r>
      <w:r w:rsidR="00F2652B" w:rsidRPr="00F2652B">
        <w:t>do SWZ</w:t>
      </w:r>
      <w:r w:rsidR="00F2652B">
        <w:t>.</w:t>
      </w:r>
    </w:p>
    <w:p w:rsidR="00C50EE2" w:rsidRDefault="00C50EE2" w:rsidP="00F0689F">
      <w:pPr>
        <w:ind w:left="1134" w:firstLine="0"/>
        <w:jc w:val="both"/>
        <w:rPr>
          <w:rFonts w:eastAsia="Times New Roman"/>
          <w:szCs w:val="20"/>
          <w:lang w:eastAsia="pl-PL"/>
        </w:rPr>
      </w:pPr>
      <w:r w:rsidRPr="0057555A">
        <w:rPr>
          <w:rFonts w:eastAsia="Times New Roman"/>
          <w:szCs w:val="20"/>
          <w:lang w:eastAsia="pl-PL"/>
        </w:rPr>
        <w:t>Oświadczenie, przekazuje się w postaci elektronicznej, i opatruje kwalifikowanym podpisem elektronicznym,</w:t>
      </w:r>
      <w:r w:rsidR="00030BBD">
        <w:rPr>
          <w:rFonts w:eastAsia="Times New Roman"/>
          <w:szCs w:val="20"/>
          <w:lang w:eastAsia="pl-PL"/>
        </w:rPr>
        <w:t xml:space="preserve"> </w:t>
      </w:r>
      <w:r w:rsidRPr="0057555A">
        <w:rPr>
          <w:rFonts w:eastAsia="Times New Roman"/>
          <w:szCs w:val="20"/>
          <w:lang w:eastAsia="pl-PL"/>
        </w:rPr>
        <w:t xml:space="preserve">podpisem zaufanym lub podpisem osobistym. W przypadku, gdy oświadczenie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E05370" w:rsidRPr="0057555A">
        <w:rPr>
          <w:rFonts w:eastAsia="Times New Roman"/>
          <w:szCs w:val="20"/>
          <w:lang w:eastAsia="pl-PL"/>
        </w:rPr>
        <w:t>Poświadczenia zgodności cyfrowego odwzorowania z dokumentem w postaci papierowej, może dokonać wykonawca lub wykonawca wspólnie ubiegający się o udzielenie zamówienia</w:t>
      </w:r>
      <w:r w:rsidR="00030BBD">
        <w:rPr>
          <w:rFonts w:eastAsia="Times New Roman"/>
          <w:szCs w:val="20"/>
          <w:lang w:eastAsia="pl-PL"/>
        </w:rPr>
        <w:t xml:space="preserve"> </w:t>
      </w:r>
      <w:r w:rsidR="004B07AE" w:rsidRPr="0057555A">
        <w:rPr>
          <w:rFonts w:eastAsia="Times New Roman"/>
          <w:szCs w:val="20"/>
          <w:lang w:eastAsia="pl-PL"/>
        </w:rPr>
        <w:t>lub notariusz.</w:t>
      </w:r>
    </w:p>
    <w:p w:rsidR="00220A4E" w:rsidRDefault="00220A4E" w:rsidP="00220A4E">
      <w:pPr>
        <w:pStyle w:val="Akapitzlist"/>
        <w:numPr>
          <w:ilvl w:val="0"/>
          <w:numId w:val="16"/>
        </w:numPr>
        <w:jc w:val="both"/>
        <w:rPr>
          <w:rFonts w:eastAsia="Times New Roman"/>
          <w:szCs w:val="20"/>
          <w:lang w:eastAsia="pl-PL"/>
        </w:rPr>
      </w:pPr>
      <w:r w:rsidRPr="007E10A7">
        <w:rPr>
          <w:rFonts w:eastAsia="Times New Roman"/>
          <w:szCs w:val="20"/>
          <w:lang w:eastAsia="pl-PL"/>
        </w:rPr>
        <w:t>dokumenty, o których mowa w ust. 4 rozdziału III SWZ /jeśli dotyczy/</w:t>
      </w:r>
    </w:p>
    <w:p w:rsidR="009308F4" w:rsidRPr="007E10A7" w:rsidRDefault="009308F4" w:rsidP="009308F4">
      <w:pPr>
        <w:pStyle w:val="Akapitzlist"/>
        <w:ind w:left="1004" w:firstLine="0"/>
        <w:jc w:val="both"/>
        <w:rPr>
          <w:rFonts w:eastAsia="Times New Roman"/>
          <w:szCs w:val="20"/>
          <w:lang w:eastAsia="pl-PL"/>
        </w:rPr>
      </w:pPr>
      <w:r>
        <w:rPr>
          <w:rFonts w:eastAsia="Times New Roman"/>
          <w:szCs w:val="20"/>
          <w:lang w:eastAsia="pl-PL"/>
        </w:rPr>
        <w:t>(Jeśli w ofercie wykonawca nie wskaże czy zastosuje wyroby/materiały równoważne Zamawiający uzna, iż Wykonawca zastosuje wyroby/materiały zgodne z opisem zamówienia)</w:t>
      </w:r>
    </w:p>
    <w:p w:rsidR="00220A4E" w:rsidRDefault="00220A4E" w:rsidP="00F0689F">
      <w:pPr>
        <w:ind w:left="1134" w:firstLine="0"/>
        <w:jc w:val="both"/>
        <w:rPr>
          <w:rFonts w:eastAsia="Times New Roman"/>
          <w:szCs w:val="20"/>
          <w:lang w:eastAsia="pl-PL"/>
        </w:rPr>
      </w:pPr>
    </w:p>
    <w:p w:rsidR="00C02AF8" w:rsidRPr="0057555A" w:rsidRDefault="00C02AF8" w:rsidP="00F7001E">
      <w:pPr>
        <w:pStyle w:val="Akapitzlist"/>
        <w:numPr>
          <w:ilvl w:val="0"/>
          <w:numId w:val="20"/>
        </w:numPr>
        <w:tabs>
          <w:tab w:val="num" w:pos="284"/>
          <w:tab w:val="left" w:pos="851"/>
        </w:tabs>
        <w:ind w:hanging="1276"/>
        <w:jc w:val="both"/>
      </w:pPr>
      <w:r w:rsidRPr="0057555A">
        <w:t>Każdy Wykonawca może złożyć tylko jedną ofertę. Ofertę należy sporządzić zgodnie z wymaganiami SWZ.</w:t>
      </w:r>
    </w:p>
    <w:p w:rsidR="00C02AF8" w:rsidRPr="0057555A" w:rsidRDefault="00C02AF8" w:rsidP="00F7001E">
      <w:pPr>
        <w:numPr>
          <w:ilvl w:val="0"/>
          <w:numId w:val="20"/>
        </w:numPr>
        <w:tabs>
          <w:tab w:val="num" w:pos="0"/>
          <w:tab w:val="left" w:pos="284"/>
        </w:tabs>
        <w:ind w:left="0" w:firstLine="0"/>
        <w:jc w:val="both"/>
      </w:pPr>
      <w:r w:rsidRPr="0057555A">
        <w:t>Oferta musi być sporządzona pod rygorem nieważności w formie elektronicznej (w postaci elektronicznej opatrzonej kwalifikowanym podpisem elektronicznym) albo w postaci elektronicznej opatrzonej podpisem zaufanym lub podpisem osobistym, w języku polskim.</w:t>
      </w:r>
    </w:p>
    <w:p w:rsidR="00C02AF8" w:rsidRPr="0057555A" w:rsidRDefault="00C02AF8" w:rsidP="00F0689F">
      <w:pPr>
        <w:jc w:val="both"/>
        <w:rPr>
          <w:sz w:val="10"/>
          <w:szCs w:val="10"/>
        </w:rPr>
      </w:pPr>
    </w:p>
    <w:p w:rsidR="00C02AF8" w:rsidRPr="0057555A" w:rsidRDefault="00E05370" w:rsidP="00F0689F">
      <w:pPr>
        <w:pStyle w:val="Akapitzlist"/>
        <w:tabs>
          <w:tab w:val="left" w:pos="993"/>
        </w:tabs>
        <w:ind w:left="1134" w:hanging="283"/>
        <w:contextualSpacing w:val="0"/>
        <w:jc w:val="both"/>
      </w:pPr>
      <w:r w:rsidRPr="0057555A">
        <w:t xml:space="preserve">1) </w:t>
      </w:r>
      <w:r w:rsidR="00C02AF8" w:rsidRPr="0057555A">
        <w:t>Podmiotowe środki dowodowe, przedmiotowe środki dowodowe oraz inne dokumenty lub oświadczenia, sporządzone w języku obcym przekazuje się wraz z tłumaczeniem na język polski.</w:t>
      </w:r>
    </w:p>
    <w:p w:rsidR="00C02AF8" w:rsidRPr="0057555A" w:rsidRDefault="00C02AF8" w:rsidP="00F0689F">
      <w:pPr>
        <w:tabs>
          <w:tab w:val="left" w:pos="993"/>
        </w:tabs>
        <w:ind w:left="1134" w:hanging="283"/>
        <w:jc w:val="both"/>
        <w:rPr>
          <w:sz w:val="10"/>
          <w:szCs w:val="10"/>
        </w:rPr>
      </w:pPr>
    </w:p>
    <w:p w:rsidR="00C02AF8" w:rsidRPr="0057555A" w:rsidRDefault="00E05370" w:rsidP="00F0689F">
      <w:pPr>
        <w:tabs>
          <w:tab w:val="left" w:pos="851"/>
        </w:tabs>
        <w:ind w:left="1134" w:hanging="283"/>
        <w:jc w:val="both"/>
      </w:pPr>
      <w:r w:rsidRPr="0057555A">
        <w:t xml:space="preserve">2)  </w:t>
      </w:r>
      <w:r w:rsidR="00C02AF8" w:rsidRPr="0057555A">
        <w:t>Oferta musi być podpisana przez osobę/y upoważnioną/e do reprezentowania Wykonawcy.</w:t>
      </w:r>
    </w:p>
    <w:p w:rsidR="00C02AF8" w:rsidRPr="0057555A" w:rsidRDefault="00C02AF8" w:rsidP="00F0689F">
      <w:pPr>
        <w:tabs>
          <w:tab w:val="left" w:pos="851"/>
        </w:tabs>
        <w:ind w:firstLine="131"/>
        <w:jc w:val="both"/>
        <w:rPr>
          <w:sz w:val="10"/>
          <w:szCs w:val="10"/>
        </w:rPr>
      </w:pPr>
    </w:p>
    <w:p w:rsidR="00C02AF8" w:rsidRPr="0057555A" w:rsidRDefault="00E05370" w:rsidP="00F0689F">
      <w:pPr>
        <w:ind w:left="1134" w:hanging="283"/>
        <w:jc w:val="both"/>
      </w:pPr>
      <w:r w:rsidRPr="0057555A">
        <w:t xml:space="preserve">3) </w:t>
      </w:r>
      <w:r w:rsidR="00C02AF8" w:rsidRPr="0057555A">
        <w:t xml:space="preserve">Upoważnienie (pełnomocnictwo) do podpisania oferty, do poświadczania dokumentów za zgodność z oryginałem należy dołączyć do oferty zgodnie z ust. </w:t>
      </w:r>
      <w:r w:rsidR="00A5299A" w:rsidRPr="0057555A">
        <w:t>4</w:t>
      </w:r>
      <w:r w:rsidR="0057555A">
        <w:t xml:space="preserve"> </w:t>
      </w:r>
      <w:r w:rsidR="00D137BA" w:rsidRPr="0057555A">
        <w:t xml:space="preserve">pkt </w:t>
      </w:r>
      <w:r w:rsidR="00C50EE2" w:rsidRPr="0057555A">
        <w:t>2</w:t>
      </w:r>
      <w:r w:rsidR="00C02AF8" w:rsidRPr="0057555A">
        <w:t xml:space="preserve"> niniejszego rozdziału </w:t>
      </w:r>
      <w:r w:rsidR="00C02AF8" w:rsidRPr="0057555A">
        <w:lastRenderedPageBreak/>
        <w:t>SWZ, o ile nie wynika ono z dokumentów rejestrowych Wykonawcy, jeżeli Zamawiający może je uzyskać za pomocą bezpłatnych i ogólnodostępnych baz danych.</w:t>
      </w:r>
    </w:p>
    <w:p w:rsidR="00C02AF8" w:rsidRPr="0057555A" w:rsidRDefault="00C02AF8" w:rsidP="00F0689F">
      <w:pPr>
        <w:tabs>
          <w:tab w:val="left" w:pos="851"/>
        </w:tabs>
        <w:jc w:val="both"/>
        <w:rPr>
          <w:sz w:val="10"/>
          <w:szCs w:val="10"/>
        </w:rPr>
      </w:pPr>
    </w:p>
    <w:p w:rsidR="00C02AF8" w:rsidRPr="0057555A" w:rsidRDefault="00C50EE2" w:rsidP="00F0689F">
      <w:pPr>
        <w:ind w:left="1134" w:hanging="283"/>
        <w:jc w:val="both"/>
      </w:pPr>
      <w:r w:rsidRPr="0057555A">
        <w:t>4</w:t>
      </w:r>
      <w:r w:rsidR="00E05370" w:rsidRPr="0057555A">
        <w:t xml:space="preserve">)  </w:t>
      </w:r>
      <w:r w:rsidR="00C02AF8" w:rsidRPr="0057555A">
        <w:t xml:space="preserve">W przypadku, gdy w opatrzonej kwalifikowanym podpisem elektronicznym, podpisem zaufanym lub podpisem osobistym ofercie lub oświadczeniu Wykonawcy, zostały naniesione zmiany, oferta/oświadczenie Wykonawcy </w:t>
      </w:r>
      <w:r w:rsidR="00C02AF8" w:rsidRPr="0057555A">
        <w:rPr>
          <w:b/>
        </w:rPr>
        <w:t>muszą być ponownie</w:t>
      </w:r>
      <w:r w:rsidR="00C02AF8" w:rsidRPr="0057555A">
        <w:t xml:space="preserve"> podpisane kwalifikowanym podpisem elektronicznym lub podpisem zaufanym lub podpisem osobistym, przez Wykonawcę lub osobę/y upoważnioną/e do reprezentowania Wykonawcy/ów wspólnie ubiegających się o udzielenie zamówienia publicznego.</w:t>
      </w:r>
    </w:p>
    <w:p w:rsidR="00C02AF8" w:rsidRPr="0057555A" w:rsidRDefault="008B608F" w:rsidP="008B608F">
      <w:pPr>
        <w:tabs>
          <w:tab w:val="left" w:pos="284"/>
        </w:tabs>
        <w:ind w:left="0" w:firstLine="0"/>
        <w:jc w:val="both"/>
      </w:pPr>
      <w:r w:rsidRPr="0057555A">
        <w:t>7</w:t>
      </w:r>
      <w:r w:rsidR="00C50EE2" w:rsidRPr="0057555A">
        <w:t>.</w:t>
      </w:r>
      <w:r w:rsidR="002F6101" w:rsidRPr="0057555A">
        <w:tab/>
      </w:r>
      <w:r w:rsidR="00C02AF8" w:rsidRPr="0057555A">
        <w:t>Wykonawca może wprowadzić zmiany w złożonej przez siebie ofercie lub wycofać złożoną przez siebie ofertę. Sposób zmiany lub wycofania oferty został opisany w instrukcjach użytkownika, o których mowa w ust. 1, ust. 3 i ust. 5. rozdziału XIII SWZ – Informacje o wymaganiach technicznych i organizacyjnych sporządzania, wysyłania i odbierania korespondencji elektronicznej.</w:t>
      </w:r>
    </w:p>
    <w:p w:rsidR="00C02AF8" w:rsidRPr="0057555A" w:rsidRDefault="008B608F" w:rsidP="00A5299A">
      <w:pPr>
        <w:tabs>
          <w:tab w:val="left" w:pos="284"/>
        </w:tabs>
        <w:ind w:left="0" w:firstLine="0"/>
        <w:jc w:val="both"/>
      </w:pPr>
      <w:r w:rsidRPr="0057555A">
        <w:t>8</w:t>
      </w:r>
      <w:r w:rsidR="00C50EE2" w:rsidRPr="0057555A">
        <w:t>.</w:t>
      </w:r>
      <w:r w:rsidR="002F6101" w:rsidRPr="0057555A">
        <w:t>Protokół</w:t>
      </w:r>
      <w:r w:rsidR="00C02AF8" w:rsidRPr="0057555A">
        <w:t xml:space="preserve">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C02AF8" w:rsidRPr="0057555A" w:rsidRDefault="00C02AF8" w:rsidP="00A5299A">
      <w:pPr>
        <w:jc w:val="both"/>
        <w:rPr>
          <w:sz w:val="10"/>
          <w:szCs w:val="10"/>
        </w:rPr>
      </w:pPr>
    </w:p>
    <w:p w:rsidR="00C02AF8" w:rsidRPr="0057555A" w:rsidRDefault="00C50EE2" w:rsidP="00A5299A">
      <w:pPr>
        <w:pStyle w:val="Akapitzlist"/>
        <w:ind w:left="1134" w:hanging="283"/>
        <w:contextualSpacing w:val="0"/>
        <w:jc w:val="both"/>
        <w:rPr>
          <w:bCs/>
          <w:u w:val="single"/>
        </w:rPr>
      </w:pPr>
      <w:r w:rsidRPr="0057555A">
        <w:t>1</w:t>
      </w:r>
      <w:r w:rsidR="002F6101" w:rsidRPr="0057555A">
        <w:t>)</w:t>
      </w:r>
      <w:r w:rsidR="00C02AF8" w:rsidRPr="0057555A">
        <w:t>W przypadku, gdy Wykonawca nie wykaże, że zastrzeżone informacje stanowią tajemnicę przedsiębiorstwa w rozumieniu art. 11 ust. 2 ustawy z dnia 16.04.1993 r. o zwalczaniu nieuczciwe</w:t>
      </w:r>
      <w:r w:rsidR="00B17E47">
        <w:t>j konkurencji (tj. Dz. U. z 2022</w:t>
      </w:r>
      <w:r w:rsidR="00C02AF8" w:rsidRPr="0057555A">
        <w:t xml:space="preserve">r. poz. </w:t>
      </w:r>
      <w:r w:rsidR="00B17E47">
        <w:t>1233</w:t>
      </w:r>
      <w:r w:rsidR="00C02AF8" w:rsidRPr="0057555A">
        <w:t>) Zamawiający uzna zastrzeżenie tajemnicy za bezskuteczne, o czym poinformuje Wykonawcę.</w:t>
      </w:r>
    </w:p>
    <w:p w:rsidR="00C02AF8" w:rsidRPr="0057555A" w:rsidRDefault="00C02AF8" w:rsidP="00A5299A">
      <w:pPr>
        <w:ind w:left="1134" w:hanging="283"/>
        <w:jc w:val="both"/>
        <w:rPr>
          <w:b/>
          <w:sz w:val="10"/>
          <w:szCs w:val="10"/>
          <w:u w:val="single"/>
        </w:rPr>
      </w:pPr>
    </w:p>
    <w:p w:rsidR="00C02AF8" w:rsidRPr="0057555A" w:rsidRDefault="002F6101" w:rsidP="00A5299A">
      <w:pPr>
        <w:ind w:left="1134" w:hanging="283"/>
        <w:jc w:val="both"/>
        <w:rPr>
          <w:bCs/>
          <w:u w:val="single"/>
        </w:rPr>
      </w:pPr>
      <w:r w:rsidRPr="0057555A">
        <w:t xml:space="preserve">2)  </w:t>
      </w:r>
      <w:r w:rsidR="00C02AF8" w:rsidRPr="0057555A">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rsidR="00C02AF8" w:rsidRPr="0057555A" w:rsidRDefault="00C02AF8" w:rsidP="00A5299A">
      <w:pPr>
        <w:ind w:left="1134" w:hanging="283"/>
        <w:rPr>
          <w:b/>
          <w:sz w:val="10"/>
          <w:szCs w:val="10"/>
          <w:u w:val="single"/>
        </w:rPr>
      </w:pPr>
    </w:p>
    <w:p w:rsidR="00C02AF8" w:rsidRPr="0057555A" w:rsidRDefault="002F6101" w:rsidP="00A5299A">
      <w:pPr>
        <w:ind w:left="1134" w:hanging="283"/>
        <w:jc w:val="both"/>
      </w:pPr>
      <w:r w:rsidRPr="0057555A">
        <w:t xml:space="preserve">3) </w:t>
      </w:r>
      <w:r w:rsidR="00C02AF8" w:rsidRPr="0057555A">
        <w:t>Protokół postępowania wraz z załącznikami, w tym oferty wraz z załącznikami, udostępnia się na wniosek.</w:t>
      </w:r>
    </w:p>
    <w:p w:rsidR="00DF209E" w:rsidRDefault="00DF209E" w:rsidP="00A5299A">
      <w:pPr>
        <w:ind w:left="1134" w:hanging="283"/>
        <w:jc w:val="both"/>
        <w:rPr>
          <w:bCs/>
          <w:color w:val="000000"/>
          <w:u w:val="single"/>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NA TEMAT WSPÓLNEGO UBIEGANIA SIĘ WYKONAWCÓW</w:t>
      </w:r>
    </w:p>
    <w:p w:rsidR="00C02AF8" w:rsidRPr="002642D0" w:rsidRDefault="00C02AF8" w:rsidP="009C0AAB">
      <w:pPr>
        <w:pStyle w:val="SIWZ"/>
        <w:numPr>
          <w:ilvl w:val="0"/>
          <w:numId w:val="0"/>
        </w:numPr>
        <w:shd w:val="clear" w:color="auto" w:fill="D9D9D9"/>
        <w:tabs>
          <w:tab w:val="clear" w:pos="680"/>
          <w:tab w:val="left" w:pos="142"/>
        </w:tabs>
        <w:spacing w:line="276" w:lineRule="auto"/>
        <w:jc w:val="both"/>
        <w:rPr>
          <w:rFonts w:ascii="Times New Roman" w:hAnsi="Times New Roman"/>
          <w:b/>
          <w:color w:val="000000"/>
        </w:rPr>
      </w:pPr>
      <w:r w:rsidRPr="002642D0">
        <w:rPr>
          <w:rFonts w:ascii="Times New Roman" w:hAnsi="Times New Roman"/>
          <w:b/>
          <w:color w:val="000000"/>
        </w:rPr>
        <w:t>O UDZIELENIE ZAMÓWIENIA</w:t>
      </w:r>
    </w:p>
    <w:p w:rsidR="00C02AF8" w:rsidRPr="002642D0" w:rsidRDefault="00C02AF8" w:rsidP="00534636">
      <w:pPr>
        <w:spacing w:line="276" w:lineRule="auto"/>
        <w:jc w:val="both"/>
        <w:rPr>
          <w:sz w:val="18"/>
        </w:rPr>
      </w:pPr>
    </w:p>
    <w:p w:rsidR="00C02AF8" w:rsidRPr="00BB17EB" w:rsidRDefault="00C02AF8" w:rsidP="00F7001E">
      <w:pPr>
        <w:pStyle w:val="Akapitzlist"/>
        <w:numPr>
          <w:ilvl w:val="0"/>
          <w:numId w:val="59"/>
        </w:numPr>
        <w:ind w:left="284" w:hanging="284"/>
        <w:contextualSpacing w:val="0"/>
        <w:jc w:val="both"/>
      </w:pPr>
      <w:r w:rsidRPr="00BB17EB">
        <w:t>Wykonawcy mogą wspólnie ubiegać się o udzielenie zamówienia.</w:t>
      </w:r>
    </w:p>
    <w:p w:rsidR="00C02AF8" w:rsidRPr="00BB17EB" w:rsidRDefault="00C02AF8" w:rsidP="00F7001E">
      <w:pPr>
        <w:pStyle w:val="Akapitzlist"/>
        <w:numPr>
          <w:ilvl w:val="0"/>
          <w:numId w:val="59"/>
        </w:numPr>
        <w:tabs>
          <w:tab w:val="left" w:pos="284"/>
        </w:tabs>
        <w:ind w:left="0" w:firstLine="0"/>
        <w:contextualSpacing w:val="0"/>
        <w:jc w:val="both"/>
      </w:pPr>
      <w:r w:rsidRPr="00BB17EB">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r w:rsidR="00BB17EB" w:rsidRPr="00BB17EB">
        <w:t>.</w:t>
      </w:r>
    </w:p>
    <w:p w:rsidR="00655055" w:rsidRPr="003119E4" w:rsidRDefault="00C02AF8" w:rsidP="00F7001E">
      <w:pPr>
        <w:numPr>
          <w:ilvl w:val="0"/>
          <w:numId w:val="59"/>
        </w:numPr>
        <w:tabs>
          <w:tab w:val="left" w:pos="284"/>
        </w:tabs>
        <w:ind w:left="0" w:firstLine="0"/>
        <w:jc w:val="both"/>
        <w:rPr>
          <w:color w:val="000000"/>
        </w:rPr>
      </w:pPr>
      <w:r w:rsidRPr="00BB17EB">
        <w:t xml:space="preserve">Wykonawcy wspólnie ubiegający się o udzielenie zamówienia, zobowiązani się złożyć wraz z ofertą stosowne </w:t>
      </w:r>
      <w:r w:rsidRPr="00547769">
        <w:rPr>
          <w:color w:val="000000"/>
        </w:rPr>
        <w:t xml:space="preserve">pełnomocnictwo – zgodnie z ust. </w:t>
      </w:r>
      <w:r w:rsidR="00910287" w:rsidRPr="0057555A">
        <w:t xml:space="preserve">4 </w:t>
      </w:r>
      <w:r w:rsidR="00E06249" w:rsidRPr="0057555A">
        <w:t>pkt 2</w:t>
      </w:r>
      <w:r w:rsidR="00E06249">
        <w:rPr>
          <w:color w:val="000000"/>
        </w:rPr>
        <w:t xml:space="preserve"> </w:t>
      </w:r>
      <w:r w:rsidRPr="00547769">
        <w:rPr>
          <w:color w:val="000000"/>
        </w:rPr>
        <w:t>rozdz. XVI SWZ – nie dotyczy spółki cywilnej, o ile upoważnienie/pełnomocnictwo do występowania w imieniu tej spółki wynika z dołączonej do oferty umowy spółki bądź wszyscy wspólnicy podpiszą ofertę.</w:t>
      </w:r>
    </w:p>
    <w:p w:rsidR="00C02AF8" w:rsidRPr="000B4CE7" w:rsidRDefault="00655055" w:rsidP="00A5299A">
      <w:pPr>
        <w:tabs>
          <w:tab w:val="num" w:pos="510"/>
          <w:tab w:val="num" w:pos="567"/>
        </w:tabs>
        <w:ind w:left="0" w:hanging="284"/>
        <w:jc w:val="both"/>
        <w:rPr>
          <w:bCs/>
        </w:rPr>
      </w:pPr>
      <w:r>
        <w:rPr>
          <w:b/>
          <w:i/>
          <w:iCs/>
        </w:rPr>
        <w:tab/>
      </w:r>
      <w:r w:rsidR="00C02AF8" w:rsidRPr="000B4CE7">
        <w:rPr>
          <w:b/>
          <w:u w:val="single"/>
        </w:rPr>
        <w:t>Uwaga nr 1</w:t>
      </w:r>
      <w:r w:rsidR="000B4CE7">
        <w:rPr>
          <w:b/>
          <w:u w:val="single"/>
        </w:rPr>
        <w:t xml:space="preserve">: </w:t>
      </w:r>
      <w:r w:rsidR="00C02AF8" w:rsidRPr="000B4CE7">
        <w:rPr>
          <w:bCs/>
        </w:rPr>
        <w:t>Pełnomocnictwo, o którym mowa powyżej może wynikać albo z dokumentu pod taką samą nazwą, albo z umowy Wykonawców wspólnie ubiegających się o udzielenie zamówienia.</w:t>
      </w:r>
    </w:p>
    <w:p w:rsidR="00D15F84" w:rsidRPr="00547769" w:rsidRDefault="00D15F84" w:rsidP="00910287">
      <w:pPr>
        <w:pStyle w:val="Akapitzlist"/>
        <w:ind w:left="0" w:firstLine="0"/>
        <w:jc w:val="both"/>
        <w:rPr>
          <w:rFonts w:eastAsia="Times New Roman"/>
          <w:bCs/>
          <w:color w:val="000000"/>
          <w:szCs w:val="20"/>
          <w:lang w:eastAsia="pl-PL"/>
        </w:rPr>
      </w:pPr>
      <w:r w:rsidRPr="00547769">
        <w:rPr>
          <w:rFonts w:eastAsia="Times New Roman"/>
          <w:bCs/>
          <w:color w:val="000000"/>
          <w:szCs w:val="20"/>
          <w:lang w:eastAsia="pl-PL"/>
        </w:rPr>
        <w:t>4. Oferta musi być podpisana w taki sposób, by prawnie zobowiązywała wszystkich Wykonawców występujących wspólnie (przez każdego z Wykonawców lub upoważnionego pełnomocnika).</w:t>
      </w:r>
    </w:p>
    <w:p w:rsidR="00DB127A" w:rsidRPr="00DB127A" w:rsidRDefault="00D15F84" w:rsidP="00910287">
      <w:pPr>
        <w:pStyle w:val="Akapitzlist"/>
        <w:ind w:left="0" w:firstLine="0"/>
        <w:jc w:val="both"/>
        <w:rPr>
          <w:rFonts w:eastAsia="Times New Roman"/>
          <w:bCs/>
          <w:color w:val="000000"/>
          <w:szCs w:val="20"/>
          <w:lang w:eastAsia="pl-PL"/>
        </w:rPr>
      </w:pPr>
      <w:r w:rsidRPr="00547769">
        <w:rPr>
          <w:rFonts w:eastAsia="Times New Roman"/>
          <w:bCs/>
          <w:color w:val="000000"/>
          <w:szCs w:val="20"/>
          <w:lang w:eastAsia="pl-PL"/>
        </w:rPr>
        <w:t>5. W przypadku wspólnego ubiegania się o udzielenie zamówienia przez Wykonawców oświadczenie, o którym mowa w art. 125 ustawy (ust</w:t>
      </w:r>
      <w:r w:rsidRPr="0057555A">
        <w:rPr>
          <w:rFonts w:eastAsia="Times New Roman"/>
          <w:bCs/>
          <w:szCs w:val="20"/>
          <w:lang w:eastAsia="pl-PL"/>
        </w:rPr>
        <w:t xml:space="preserve">. </w:t>
      </w:r>
      <w:r w:rsidR="00910287" w:rsidRPr="0057555A">
        <w:rPr>
          <w:rFonts w:eastAsia="Times New Roman"/>
          <w:bCs/>
          <w:szCs w:val="20"/>
          <w:lang w:eastAsia="pl-PL"/>
        </w:rPr>
        <w:t>4</w:t>
      </w:r>
      <w:r w:rsidR="0057555A" w:rsidRPr="0057555A">
        <w:rPr>
          <w:rFonts w:eastAsia="Times New Roman"/>
          <w:bCs/>
          <w:szCs w:val="20"/>
          <w:lang w:eastAsia="pl-PL"/>
        </w:rPr>
        <w:t xml:space="preserve"> </w:t>
      </w:r>
      <w:r w:rsidRPr="0057555A">
        <w:rPr>
          <w:rFonts w:eastAsia="Times New Roman"/>
          <w:bCs/>
          <w:szCs w:val="20"/>
          <w:lang w:eastAsia="pl-PL"/>
        </w:rPr>
        <w:t>pkt</w:t>
      </w:r>
      <w:r w:rsidRPr="00547769">
        <w:rPr>
          <w:rFonts w:eastAsia="Times New Roman"/>
          <w:bCs/>
          <w:color w:val="000000"/>
          <w:szCs w:val="20"/>
          <w:lang w:eastAsia="pl-PL"/>
        </w:rPr>
        <w:t xml:space="preserve"> 1 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w:t>
      </w:r>
      <w:r w:rsidR="00192766">
        <w:rPr>
          <w:rFonts w:eastAsia="Times New Roman"/>
          <w:bCs/>
          <w:color w:val="000000"/>
          <w:szCs w:val="20"/>
          <w:lang w:eastAsia="pl-PL"/>
        </w:rPr>
        <w:t xml:space="preserve"> </w:t>
      </w:r>
      <w:r w:rsidR="00DB127A" w:rsidRPr="00DB127A">
        <w:rPr>
          <w:rFonts w:eastAsia="Times New Roman"/>
          <w:bCs/>
          <w:color w:val="000000"/>
          <w:szCs w:val="20"/>
          <w:lang w:eastAsia="pl-PL"/>
        </w:rPr>
        <w:t>Powyższe oznacza, iż:</w:t>
      </w:r>
    </w:p>
    <w:p w:rsidR="00DB127A" w:rsidRPr="00DB127A" w:rsidRDefault="00DB127A" w:rsidP="00910287">
      <w:pPr>
        <w:pStyle w:val="Akapitzlist"/>
        <w:ind w:left="284" w:firstLine="0"/>
        <w:jc w:val="both"/>
        <w:rPr>
          <w:rFonts w:eastAsia="Times New Roman"/>
          <w:bCs/>
          <w:color w:val="000000"/>
          <w:szCs w:val="20"/>
          <w:lang w:eastAsia="pl-PL"/>
        </w:rPr>
      </w:pPr>
      <w:r w:rsidRPr="00DB127A">
        <w:rPr>
          <w:rFonts w:eastAsia="Times New Roman"/>
          <w:bCs/>
          <w:color w:val="000000"/>
          <w:szCs w:val="20"/>
          <w:lang w:eastAsia="pl-PL"/>
        </w:rPr>
        <w:t>1) Oświadczenie w zakresie braku podstaw wykluczenia musi złożyć każdy z Wykonawców wspólnie</w:t>
      </w:r>
    </w:p>
    <w:p w:rsidR="00DB127A" w:rsidRPr="00DB127A" w:rsidRDefault="00DB127A" w:rsidP="00910287">
      <w:pPr>
        <w:pStyle w:val="Akapitzlist"/>
        <w:ind w:left="284" w:firstLine="0"/>
        <w:jc w:val="both"/>
        <w:rPr>
          <w:rFonts w:eastAsia="Times New Roman"/>
          <w:bCs/>
          <w:color w:val="000000"/>
          <w:szCs w:val="20"/>
          <w:lang w:eastAsia="pl-PL"/>
        </w:rPr>
      </w:pPr>
      <w:r w:rsidRPr="00DB127A">
        <w:rPr>
          <w:rFonts w:eastAsia="Times New Roman"/>
          <w:bCs/>
          <w:color w:val="000000"/>
          <w:szCs w:val="20"/>
          <w:lang w:eastAsia="pl-PL"/>
        </w:rPr>
        <w:t>ubiegających się o udzielenie zamówienia,</w:t>
      </w:r>
    </w:p>
    <w:p w:rsidR="00DB127A" w:rsidRPr="00DB127A" w:rsidRDefault="00DB127A" w:rsidP="00910287">
      <w:pPr>
        <w:pStyle w:val="Akapitzlist"/>
        <w:ind w:left="284" w:firstLine="0"/>
        <w:jc w:val="both"/>
        <w:rPr>
          <w:rFonts w:eastAsia="Times New Roman"/>
          <w:bCs/>
          <w:color w:val="000000"/>
          <w:szCs w:val="20"/>
          <w:lang w:eastAsia="pl-PL"/>
        </w:rPr>
      </w:pPr>
      <w:r w:rsidRPr="00DB127A">
        <w:rPr>
          <w:rFonts w:eastAsia="Times New Roman"/>
          <w:bCs/>
          <w:color w:val="000000"/>
          <w:szCs w:val="20"/>
          <w:lang w:eastAsia="pl-PL"/>
        </w:rPr>
        <w:t>2) Oświadczenie o spełnianiu warunków udziału w postępowaniu składa podmiot, który w odniesieniu</w:t>
      </w:r>
    </w:p>
    <w:p w:rsidR="00DB127A" w:rsidRPr="00547769" w:rsidRDefault="00DB127A" w:rsidP="00910287">
      <w:pPr>
        <w:pStyle w:val="Akapitzlist"/>
        <w:ind w:left="284" w:firstLine="0"/>
        <w:jc w:val="both"/>
        <w:rPr>
          <w:rFonts w:eastAsia="Times New Roman"/>
          <w:bCs/>
          <w:color w:val="000000"/>
          <w:szCs w:val="20"/>
          <w:lang w:eastAsia="pl-PL"/>
        </w:rPr>
      </w:pPr>
      <w:r w:rsidRPr="00DB127A">
        <w:rPr>
          <w:rFonts w:eastAsia="Times New Roman"/>
          <w:bCs/>
          <w:color w:val="000000"/>
          <w:szCs w:val="20"/>
          <w:lang w:eastAsia="pl-PL"/>
        </w:rPr>
        <w:t>do danego warunku udziału w postępowaniu potwierdza jego spełnianie</w:t>
      </w:r>
      <w:r>
        <w:rPr>
          <w:rFonts w:eastAsia="Times New Roman"/>
          <w:bCs/>
          <w:color w:val="000000"/>
          <w:szCs w:val="20"/>
          <w:lang w:eastAsia="pl-PL"/>
        </w:rPr>
        <w:t>.</w:t>
      </w:r>
    </w:p>
    <w:p w:rsidR="00DB127A" w:rsidRDefault="00D15F84" w:rsidP="00910287">
      <w:pPr>
        <w:pStyle w:val="Akapitzlist"/>
        <w:ind w:left="0" w:firstLine="0"/>
        <w:jc w:val="both"/>
        <w:rPr>
          <w:rFonts w:eastAsia="Times New Roman"/>
          <w:bCs/>
          <w:color w:val="000000"/>
          <w:szCs w:val="20"/>
          <w:lang w:eastAsia="pl-PL"/>
        </w:rPr>
      </w:pPr>
      <w:r w:rsidRPr="00547769">
        <w:rPr>
          <w:rFonts w:eastAsia="Times New Roman"/>
          <w:bCs/>
          <w:color w:val="000000"/>
          <w:szCs w:val="20"/>
          <w:lang w:eastAsia="pl-PL"/>
        </w:rPr>
        <w:t xml:space="preserve">6. </w:t>
      </w:r>
      <w:r w:rsidR="00DB127A" w:rsidRPr="00DB127A">
        <w:rPr>
          <w:rFonts w:eastAsia="Times New Roman"/>
          <w:bCs/>
          <w:color w:val="000000"/>
          <w:szCs w:val="20"/>
          <w:lang w:eastAsia="pl-PL"/>
        </w:rPr>
        <w:t>W przypadku, o którym mowa w art. 117 ust. 2 lub ust. 3 ustawy, Wykonawcy wspólnie ubiegający się</w:t>
      </w:r>
      <w:r w:rsidR="00B17E47">
        <w:rPr>
          <w:rFonts w:eastAsia="Times New Roman"/>
          <w:bCs/>
          <w:color w:val="000000"/>
          <w:szCs w:val="20"/>
          <w:lang w:eastAsia="pl-PL"/>
        </w:rPr>
        <w:t xml:space="preserve"> </w:t>
      </w:r>
      <w:r w:rsidR="00DB127A" w:rsidRPr="00DB127A">
        <w:rPr>
          <w:rFonts w:eastAsia="Times New Roman"/>
          <w:bCs/>
          <w:color w:val="000000"/>
          <w:szCs w:val="20"/>
          <w:lang w:eastAsia="pl-PL"/>
        </w:rPr>
        <w:t>o udzielenie zamówienia zobowiązani są dołączyć do oferty oświadczenie, o którym mowa w art. 117 ust. 4</w:t>
      </w:r>
      <w:r w:rsidR="00DF209E">
        <w:rPr>
          <w:rFonts w:eastAsia="Times New Roman"/>
          <w:bCs/>
          <w:color w:val="000000"/>
          <w:szCs w:val="20"/>
          <w:lang w:eastAsia="pl-PL"/>
        </w:rPr>
        <w:t xml:space="preserve"> </w:t>
      </w:r>
      <w:r w:rsidR="00DB127A" w:rsidRPr="00DB127A">
        <w:rPr>
          <w:rFonts w:eastAsia="Times New Roman"/>
          <w:bCs/>
          <w:color w:val="000000"/>
          <w:szCs w:val="20"/>
          <w:lang w:eastAsia="pl-PL"/>
        </w:rPr>
        <w:t>ustawy, z którego wynika, które usługi wykonają poszczególni Wykonawcy</w:t>
      </w:r>
      <w:r w:rsidR="00DB127A">
        <w:rPr>
          <w:rFonts w:eastAsia="Times New Roman"/>
          <w:bCs/>
          <w:color w:val="000000"/>
          <w:szCs w:val="20"/>
          <w:lang w:eastAsia="pl-PL"/>
        </w:rPr>
        <w:t>.</w:t>
      </w:r>
    </w:p>
    <w:p w:rsidR="00D15F84" w:rsidRPr="00547769" w:rsidRDefault="00DB127A" w:rsidP="00910287">
      <w:pPr>
        <w:pStyle w:val="Akapitzlist"/>
        <w:ind w:left="0" w:firstLine="0"/>
        <w:jc w:val="both"/>
        <w:rPr>
          <w:rFonts w:eastAsia="Times New Roman"/>
          <w:bCs/>
          <w:color w:val="000000"/>
          <w:szCs w:val="20"/>
          <w:lang w:eastAsia="pl-PL"/>
        </w:rPr>
      </w:pPr>
      <w:r>
        <w:rPr>
          <w:rFonts w:eastAsia="Times New Roman"/>
          <w:bCs/>
          <w:color w:val="000000"/>
          <w:szCs w:val="20"/>
          <w:lang w:eastAsia="pl-PL"/>
        </w:rPr>
        <w:lastRenderedPageBreak/>
        <w:t xml:space="preserve">7. </w:t>
      </w:r>
      <w:r w:rsidR="00D15F84" w:rsidRPr="00547769">
        <w:rPr>
          <w:rFonts w:eastAsia="Times New Roman"/>
          <w:bCs/>
          <w:color w:val="000000"/>
          <w:szCs w:val="20"/>
          <w:lang w:eastAsia="pl-PL"/>
        </w:rPr>
        <w:t>Wszelka korespondencja prowadzona będzie wyłącznie z podmiotem występującym jako pełnomocnik Wykonawców wspólnie ubiegających się o udzielenie zamówienia.</w:t>
      </w:r>
    </w:p>
    <w:p w:rsidR="00A10DAC" w:rsidRPr="002642D0" w:rsidRDefault="00A10DAC" w:rsidP="00455B91">
      <w:pPr>
        <w:pStyle w:val="Akapitzlist"/>
        <w:spacing w:line="276" w:lineRule="auto"/>
        <w:ind w:left="0" w:firstLine="0"/>
        <w:contextualSpacing w:val="0"/>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INFORMACJA NA TEMAT PODWYKONAWCÓW</w:t>
      </w:r>
    </w:p>
    <w:p w:rsidR="00C02AF8" w:rsidRPr="002642D0" w:rsidRDefault="00C02AF8" w:rsidP="00534636">
      <w:pPr>
        <w:spacing w:line="276" w:lineRule="auto"/>
        <w:ind w:left="1701" w:hanging="1701"/>
        <w:jc w:val="both"/>
        <w:rPr>
          <w:b/>
          <w:sz w:val="18"/>
        </w:rPr>
      </w:pPr>
    </w:p>
    <w:p w:rsidR="00C02AF8" w:rsidRPr="002642D0" w:rsidRDefault="00C02AF8" w:rsidP="00F7001E">
      <w:pPr>
        <w:pStyle w:val="Akapitzlist"/>
        <w:numPr>
          <w:ilvl w:val="0"/>
          <w:numId w:val="48"/>
        </w:numPr>
        <w:tabs>
          <w:tab w:val="left" w:pos="142"/>
          <w:tab w:val="left" w:pos="284"/>
        </w:tabs>
        <w:ind w:left="0" w:firstLine="0"/>
        <w:contextualSpacing w:val="0"/>
        <w:jc w:val="both"/>
      </w:pPr>
      <w:r w:rsidRPr="002642D0">
        <w:t>Wykonawca może powierzyć wykonanie części zamówienia podwykonawcy.</w:t>
      </w:r>
    </w:p>
    <w:p w:rsidR="00C02AF8" w:rsidRPr="002642D0" w:rsidRDefault="00C02AF8" w:rsidP="00F7001E">
      <w:pPr>
        <w:pStyle w:val="Akapitzlist"/>
        <w:numPr>
          <w:ilvl w:val="0"/>
          <w:numId w:val="48"/>
        </w:numPr>
        <w:tabs>
          <w:tab w:val="left" w:pos="284"/>
        </w:tabs>
        <w:ind w:left="0" w:firstLine="0"/>
        <w:contextualSpacing w:val="0"/>
        <w:jc w:val="both"/>
      </w:pPr>
      <w:r w:rsidRPr="002642D0">
        <w:t xml:space="preserve">Wykonawca, który zamierza wykonywać zamówienie przy udziale podwykonawcy/ów, musi wyraźnie w ofercie wskazać, jaką część (zakres zamówienia) wykonywać będzie w jego imieniu podwykonawca </w:t>
      </w:r>
      <w:r w:rsidRPr="002642D0">
        <w:rPr>
          <w:b/>
        </w:rPr>
        <w:t>oraz podać nazwę ewentualnych podwykonawców</w:t>
      </w:r>
      <w:r w:rsidRPr="002642D0">
        <w:t xml:space="preserve">, </w:t>
      </w:r>
      <w:r w:rsidRPr="002642D0">
        <w:rPr>
          <w:b/>
          <w:bCs/>
        </w:rPr>
        <w:t>jeżeli są już znani</w:t>
      </w:r>
      <w:r w:rsidRPr="002642D0">
        <w:t>. Należy w tym celu wypełnić odpowiedni punkt formularza oferty, stanowiącego załącznik nr 1 do SWZ.W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rsidR="00C02AF8" w:rsidRPr="002642D0" w:rsidRDefault="00C02AF8" w:rsidP="00F7001E">
      <w:pPr>
        <w:pStyle w:val="Akapitzlist"/>
        <w:numPr>
          <w:ilvl w:val="0"/>
          <w:numId w:val="54"/>
        </w:numPr>
        <w:tabs>
          <w:tab w:val="clear" w:pos="720"/>
          <w:tab w:val="left" w:pos="284"/>
        </w:tabs>
        <w:ind w:left="0" w:firstLine="0"/>
        <w:contextualSpacing w:val="0"/>
        <w:jc w:val="both"/>
      </w:pPr>
      <w:r w:rsidRPr="002642D0">
        <w:t xml:space="preserve">Zamawiający żąda, </w:t>
      </w:r>
      <w:r w:rsidRPr="002642D0">
        <w:rPr>
          <w:color w:val="000000"/>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C02AF8" w:rsidRPr="002642D0" w:rsidRDefault="00C02AF8" w:rsidP="00F7001E">
      <w:pPr>
        <w:pStyle w:val="Akapitzlist"/>
        <w:numPr>
          <w:ilvl w:val="0"/>
          <w:numId w:val="54"/>
        </w:numPr>
        <w:tabs>
          <w:tab w:val="clear" w:pos="720"/>
          <w:tab w:val="left" w:pos="284"/>
        </w:tabs>
        <w:ind w:left="0" w:firstLine="0"/>
        <w:contextualSpacing w:val="0"/>
        <w:jc w:val="both"/>
      </w:pPr>
      <w:r w:rsidRPr="002642D0">
        <w:rPr>
          <w:color w:val="000000"/>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C02AF8" w:rsidRPr="002642D0" w:rsidRDefault="00C02AF8" w:rsidP="00F7001E">
      <w:pPr>
        <w:pStyle w:val="Akapitzlist"/>
        <w:numPr>
          <w:ilvl w:val="0"/>
          <w:numId w:val="54"/>
        </w:numPr>
        <w:tabs>
          <w:tab w:val="clear" w:pos="720"/>
          <w:tab w:val="left" w:pos="284"/>
        </w:tabs>
        <w:ind w:left="0" w:firstLine="0"/>
        <w:contextualSpacing w:val="0"/>
        <w:jc w:val="both"/>
      </w:pPr>
      <w:r w:rsidRPr="002642D0">
        <w:t>Powierzenie wykonania części zamówienia podwykonawcom nie zwalnia Wykonawcy z odpowiedzialności za należyte wykonanie tego zamówienia.</w:t>
      </w:r>
    </w:p>
    <w:p w:rsidR="00A10DAC" w:rsidRDefault="00A10DAC" w:rsidP="00D15F84">
      <w:pPr>
        <w:pStyle w:val="Akapitzlist"/>
        <w:spacing w:line="276" w:lineRule="auto"/>
        <w:ind w:left="284" w:hanging="284"/>
        <w:contextualSpacing w:val="0"/>
        <w:jc w:val="both"/>
      </w:pPr>
    </w:p>
    <w:p w:rsidR="00DF209E" w:rsidRDefault="00DF209E" w:rsidP="00D15F84">
      <w:pPr>
        <w:pStyle w:val="Akapitzlist"/>
        <w:spacing w:line="276" w:lineRule="auto"/>
        <w:ind w:left="284" w:hanging="284"/>
        <w:contextualSpacing w:val="0"/>
        <w:jc w:val="both"/>
      </w:pPr>
    </w:p>
    <w:p w:rsidR="00DF209E" w:rsidRPr="002642D0" w:rsidRDefault="00DF209E" w:rsidP="00D15F84">
      <w:pPr>
        <w:pStyle w:val="Akapitzlist"/>
        <w:spacing w:line="276" w:lineRule="auto"/>
        <w:ind w:left="284" w:hanging="284"/>
        <w:contextualSpacing w:val="0"/>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PODSTAWY (PRZESŁANKI) WYKLUCZENIA Z POSTĘPOWANIA, WARUNKI UDZIAŁU W POSTĘPOWANIUWYKAZ PODMIOTOWYCH ŚRODKÓW DOWODOWYCH</w:t>
      </w:r>
    </w:p>
    <w:p w:rsidR="00C02AF8" w:rsidRPr="002642D0" w:rsidRDefault="00C02AF8" w:rsidP="00534636">
      <w:pPr>
        <w:tabs>
          <w:tab w:val="left" w:pos="1701"/>
        </w:tabs>
        <w:spacing w:line="276" w:lineRule="auto"/>
        <w:ind w:left="1701" w:hanging="1701"/>
        <w:jc w:val="both"/>
        <w:rPr>
          <w:b/>
          <w:sz w:val="18"/>
        </w:rPr>
      </w:pPr>
    </w:p>
    <w:p w:rsidR="00C02AF8" w:rsidRPr="002642D0" w:rsidRDefault="00C02AF8" w:rsidP="00F7001E">
      <w:pPr>
        <w:pStyle w:val="Akapitzlist"/>
        <w:numPr>
          <w:ilvl w:val="0"/>
          <w:numId w:val="46"/>
        </w:numPr>
        <w:ind w:left="284" w:hanging="284"/>
        <w:contextualSpacing w:val="0"/>
        <w:jc w:val="both"/>
        <w:rPr>
          <w:b/>
          <w:szCs w:val="20"/>
        </w:rPr>
      </w:pPr>
      <w:r w:rsidRPr="002642D0">
        <w:rPr>
          <w:b/>
          <w:szCs w:val="20"/>
        </w:rPr>
        <w:t>O udzielenie zamówienia mogą się ubiegać Wykonawcy, którzy:</w:t>
      </w:r>
    </w:p>
    <w:p w:rsidR="00C02AF8" w:rsidRPr="00D15F84" w:rsidRDefault="00C02AF8" w:rsidP="00F7001E">
      <w:pPr>
        <w:pStyle w:val="Akapitzlist"/>
        <w:numPr>
          <w:ilvl w:val="0"/>
          <w:numId w:val="47"/>
        </w:numPr>
        <w:ind w:left="993" w:hanging="567"/>
        <w:contextualSpacing w:val="0"/>
        <w:jc w:val="both"/>
        <w:rPr>
          <w:b/>
          <w:bCs/>
          <w:szCs w:val="20"/>
        </w:rPr>
      </w:pPr>
      <w:r w:rsidRPr="00D15F84">
        <w:rPr>
          <w:b/>
          <w:bCs/>
          <w:szCs w:val="20"/>
        </w:rPr>
        <w:t>nie podlegają wykluczeniu;</w:t>
      </w:r>
    </w:p>
    <w:p w:rsidR="00C02AF8" w:rsidRDefault="00C02AF8" w:rsidP="00F7001E">
      <w:pPr>
        <w:pStyle w:val="Akapitzlist"/>
        <w:numPr>
          <w:ilvl w:val="0"/>
          <w:numId w:val="47"/>
        </w:numPr>
        <w:ind w:left="993" w:hanging="567"/>
        <w:contextualSpacing w:val="0"/>
        <w:jc w:val="both"/>
        <w:rPr>
          <w:b/>
          <w:bCs/>
          <w:szCs w:val="20"/>
        </w:rPr>
      </w:pPr>
      <w:r w:rsidRPr="00D15F84">
        <w:rPr>
          <w:b/>
          <w:bCs/>
          <w:szCs w:val="20"/>
        </w:rPr>
        <w:t xml:space="preserve">spełniają warunki udziału w postępowaniu, określone przez Zamawiającego w ogłoszeniu o zamówieniu </w:t>
      </w:r>
      <w:r w:rsidRPr="00D15F84">
        <w:rPr>
          <w:b/>
          <w:bCs/>
          <w:color w:val="000000"/>
          <w:szCs w:val="20"/>
        </w:rPr>
        <w:t xml:space="preserve">oraz w </w:t>
      </w:r>
      <w:r w:rsidR="00E83B5B" w:rsidRPr="00D15F84">
        <w:rPr>
          <w:b/>
          <w:bCs/>
          <w:color w:val="000000"/>
          <w:szCs w:val="20"/>
        </w:rPr>
        <w:t xml:space="preserve">pkt </w:t>
      </w:r>
      <w:r w:rsidRPr="00D15F84">
        <w:rPr>
          <w:b/>
          <w:bCs/>
          <w:color w:val="000000"/>
          <w:szCs w:val="20"/>
        </w:rPr>
        <w:t>3 niniejszego</w:t>
      </w:r>
      <w:r w:rsidRPr="00D15F84">
        <w:rPr>
          <w:b/>
          <w:bCs/>
          <w:szCs w:val="20"/>
        </w:rPr>
        <w:t xml:space="preserve"> rozdziału SWZ.</w:t>
      </w:r>
    </w:p>
    <w:p w:rsidR="00307AC6" w:rsidRPr="00D15F84" w:rsidRDefault="00307AC6" w:rsidP="00307AC6">
      <w:pPr>
        <w:pStyle w:val="Akapitzlist"/>
        <w:ind w:left="993" w:firstLine="0"/>
        <w:contextualSpacing w:val="0"/>
        <w:jc w:val="both"/>
        <w:rPr>
          <w:b/>
          <w:bCs/>
          <w:szCs w:val="20"/>
        </w:rPr>
      </w:pPr>
    </w:p>
    <w:p w:rsidR="00C02AF8" w:rsidRPr="00307AC6" w:rsidRDefault="00C02AF8" w:rsidP="00F7001E">
      <w:pPr>
        <w:pStyle w:val="Akapitzlist"/>
        <w:numPr>
          <w:ilvl w:val="0"/>
          <w:numId w:val="46"/>
        </w:numPr>
        <w:ind w:left="284" w:hanging="284"/>
        <w:contextualSpacing w:val="0"/>
        <w:jc w:val="both"/>
        <w:rPr>
          <w:b/>
          <w:szCs w:val="20"/>
        </w:rPr>
      </w:pPr>
      <w:r w:rsidRPr="00307AC6">
        <w:rPr>
          <w:b/>
          <w:szCs w:val="20"/>
        </w:rPr>
        <w:t>Podstawy wykluczenia:</w:t>
      </w:r>
    </w:p>
    <w:p w:rsidR="00C02AF8" w:rsidRPr="002642D0" w:rsidRDefault="00C02AF8" w:rsidP="008C5833">
      <w:pPr>
        <w:pStyle w:val="Akapitzlist"/>
        <w:ind w:left="426"/>
        <w:jc w:val="both"/>
        <w:rPr>
          <w:b/>
          <w:szCs w:val="20"/>
        </w:rPr>
      </w:pPr>
    </w:p>
    <w:p w:rsidR="00C02AF8" w:rsidRDefault="00C02AF8" w:rsidP="00F7001E">
      <w:pPr>
        <w:pStyle w:val="Akapitzlist"/>
        <w:numPr>
          <w:ilvl w:val="0"/>
          <w:numId w:val="71"/>
        </w:numPr>
        <w:ind w:hanging="501"/>
        <w:contextualSpacing w:val="0"/>
        <w:jc w:val="both"/>
        <w:rPr>
          <w:b/>
          <w:szCs w:val="20"/>
        </w:rPr>
      </w:pPr>
      <w:r w:rsidRPr="002642D0">
        <w:rPr>
          <w:b/>
          <w:szCs w:val="20"/>
        </w:rPr>
        <w:t xml:space="preserve">Zamawiający wykluczy z postępowania Wykonawcę w przypadkach, o których mowa w art. 108 </w:t>
      </w:r>
      <w:r w:rsidR="00C50EE2" w:rsidRPr="002642D0">
        <w:rPr>
          <w:b/>
          <w:szCs w:val="20"/>
        </w:rPr>
        <w:t xml:space="preserve">ust.1 </w:t>
      </w:r>
      <w:r w:rsidRPr="002642D0">
        <w:rPr>
          <w:b/>
          <w:szCs w:val="20"/>
        </w:rPr>
        <w:t>pkt 1-6 ustawy (obligatoryjne przesłanki wykluczenia)</w:t>
      </w:r>
      <w:r w:rsidR="00C45EA7">
        <w:rPr>
          <w:b/>
          <w:szCs w:val="20"/>
        </w:rPr>
        <w:t xml:space="preserve">, </w:t>
      </w:r>
    </w:p>
    <w:p w:rsidR="008A18DF" w:rsidRDefault="008A18DF" w:rsidP="00F7001E">
      <w:pPr>
        <w:pStyle w:val="Akapitzlist"/>
        <w:numPr>
          <w:ilvl w:val="0"/>
          <w:numId w:val="71"/>
        </w:numPr>
        <w:ind w:hanging="501"/>
        <w:contextualSpacing w:val="0"/>
        <w:jc w:val="both"/>
        <w:rPr>
          <w:b/>
          <w:szCs w:val="20"/>
        </w:rPr>
      </w:pPr>
      <w:r w:rsidRPr="008A18DF">
        <w:rPr>
          <w:b/>
          <w:szCs w:val="20"/>
        </w:rPr>
        <w:t>Zamawiający nie przewiduje dodatkowych/fakultatywnych podstaw (przesłanek) wykluczenia</w:t>
      </w:r>
      <w:r w:rsidRPr="008A18DF">
        <w:rPr>
          <w:b/>
          <w:szCs w:val="20"/>
        </w:rPr>
        <w:br/>
        <w:t>zawartych w art. 109 ust. 1 ustawy.</w:t>
      </w:r>
    </w:p>
    <w:p w:rsidR="00C02AF8" w:rsidRPr="005614CD" w:rsidRDefault="005614CD" w:rsidP="00F7001E">
      <w:pPr>
        <w:pStyle w:val="Akapitzlist"/>
        <w:numPr>
          <w:ilvl w:val="0"/>
          <w:numId w:val="71"/>
        </w:numPr>
        <w:ind w:hanging="501"/>
        <w:contextualSpacing w:val="0"/>
        <w:jc w:val="both"/>
        <w:rPr>
          <w:b/>
          <w:szCs w:val="20"/>
        </w:rPr>
      </w:pPr>
      <w:r w:rsidRPr="005614CD">
        <w:rPr>
          <w:b/>
          <w:szCs w:val="20"/>
        </w:rPr>
        <w:t>Zamawiający wykluczy z postępowania Wykonawcę w przypadkach</w:t>
      </w:r>
      <w:bookmarkStart w:id="6" w:name="_Hlk69214059"/>
      <w:r w:rsidRPr="005614CD">
        <w:rPr>
          <w:b/>
          <w:szCs w:val="20"/>
        </w:rPr>
        <w:t xml:space="preserve"> o których mowa w art. 7 ust. 1 </w:t>
      </w:r>
      <w:bookmarkStart w:id="7" w:name="_Hlk103859185"/>
      <w:r w:rsidRPr="005614CD">
        <w:rPr>
          <w:b/>
          <w:szCs w:val="20"/>
        </w:rPr>
        <w:t xml:space="preserve">pkt 1-3 ustawy </w:t>
      </w:r>
      <w:bookmarkEnd w:id="7"/>
      <w:r w:rsidRPr="005614CD">
        <w:rPr>
          <w:b/>
          <w:szCs w:val="20"/>
        </w:rPr>
        <w:t>z dnia 13 kwietnia 2022r. o szczególnych rozwiązaniach w zakresie przeciwdziałania wspieraniu agresji na Ukrainę oraz służących ochronie bezpieczeństwa narodowego (</w:t>
      </w:r>
      <w:r w:rsidR="00DF209E" w:rsidRPr="00551714">
        <w:rPr>
          <w:b/>
          <w:szCs w:val="20"/>
        </w:rPr>
        <w:t>tj. Dz.U. z 2025 r. poz. 514</w:t>
      </w:r>
      <w:r w:rsidRPr="005614CD">
        <w:rPr>
          <w:b/>
          <w:szCs w:val="20"/>
        </w:rPr>
        <w:t>). Do Wykonawcy podlegającego wykluczeniu w tym zakresie, stosuje się art. 7 ust. 3 wspomnianej ustawy.</w:t>
      </w:r>
      <w:bookmarkEnd w:id="6"/>
    </w:p>
    <w:p w:rsidR="005614CD" w:rsidRPr="005614CD" w:rsidRDefault="005614CD" w:rsidP="008C5833">
      <w:pPr>
        <w:pStyle w:val="Akapitzlist"/>
        <w:ind w:left="1080" w:firstLine="0"/>
        <w:contextualSpacing w:val="0"/>
        <w:jc w:val="both"/>
        <w:rPr>
          <w:b/>
          <w:szCs w:val="20"/>
        </w:rPr>
      </w:pPr>
    </w:p>
    <w:p w:rsidR="00C02AF8" w:rsidRPr="002642D0" w:rsidRDefault="00C45EA7" w:rsidP="008C5833">
      <w:pPr>
        <w:pStyle w:val="Akapitzlist"/>
        <w:ind w:left="284" w:hanging="284"/>
        <w:contextualSpacing w:val="0"/>
        <w:jc w:val="both"/>
        <w:rPr>
          <w:b/>
          <w:szCs w:val="20"/>
        </w:rPr>
      </w:pPr>
      <w:r>
        <w:rPr>
          <w:b/>
          <w:szCs w:val="20"/>
        </w:rPr>
        <w:t xml:space="preserve">3. </w:t>
      </w:r>
      <w:r w:rsidR="00C02AF8" w:rsidRPr="002642D0">
        <w:rPr>
          <w:b/>
          <w:szCs w:val="20"/>
        </w:rPr>
        <w:t>Warunki udziału w postępowaniu, określone przez Zamawiającego spośród warunków, o których mowa w art. 112 ust. 2 ustawy:</w:t>
      </w:r>
    </w:p>
    <w:p w:rsidR="00C02AF8" w:rsidRPr="002642D0" w:rsidRDefault="00C45EA7" w:rsidP="008C5833">
      <w:pPr>
        <w:pStyle w:val="Akapitzlist"/>
        <w:ind w:left="426" w:firstLine="0"/>
        <w:contextualSpacing w:val="0"/>
        <w:jc w:val="both"/>
        <w:rPr>
          <w:szCs w:val="20"/>
        </w:rPr>
      </w:pPr>
      <w:r>
        <w:rPr>
          <w:b/>
          <w:szCs w:val="20"/>
        </w:rPr>
        <w:t>1) z</w:t>
      </w:r>
      <w:r w:rsidR="00C02AF8" w:rsidRPr="002642D0">
        <w:rPr>
          <w:b/>
          <w:szCs w:val="20"/>
        </w:rPr>
        <w:t>dolność do występowania w obrocie gospodarczym</w:t>
      </w:r>
      <w:r>
        <w:rPr>
          <w:b/>
          <w:szCs w:val="20"/>
        </w:rPr>
        <w:t xml:space="preserve"> - </w:t>
      </w:r>
      <w:r w:rsidR="00C50EE2" w:rsidRPr="002642D0">
        <w:rPr>
          <w:szCs w:val="20"/>
        </w:rPr>
        <w:t>Zamawiający nie określa warunku w powyższym zakresie.</w:t>
      </w:r>
    </w:p>
    <w:p w:rsidR="009A4A1A" w:rsidRPr="002642D0" w:rsidRDefault="00C45EA7" w:rsidP="009A4A1A">
      <w:pPr>
        <w:pStyle w:val="Akapitzlist"/>
        <w:ind w:left="426" w:firstLine="0"/>
        <w:contextualSpacing w:val="0"/>
        <w:jc w:val="both"/>
        <w:rPr>
          <w:szCs w:val="20"/>
        </w:rPr>
      </w:pPr>
      <w:r>
        <w:rPr>
          <w:b/>
          <w:szCs w:val="20"/>
        </w:rPr>
        <w:t>2) u</w:t>
      </w:r>
      <w:r w:rsidR="00C02AF8" w:rsidRPr="002642D0">
        <w:rPr>
          <w:b/>
          <w:szCs w:val="20"/>
        </w:rPr>
        <w:t>prawnienia do prowadzenia określonej działalności gospodarczej lub zawodowej</w:t>
      </w:r>
      <w:r w:rsidR="00DF2386">
        <w:rPr>
          <w:b/>
          <w:szCs w:val="20"/>
        </w:rPr>
        <w:t>:</w:t>
      </w:r>
      <w:r w:rsidR="009A4A1A">
        <w:rPr>
          <w:b/>
          <w:szCs w:val="20"/>
        </w:rPr>
        <w:t xml:space="preserve"> - </w:t>
      </w:r>
      <w:r w:rsidR="009A4A1A" w:rsidRPr="002642D0">
        <w:rPr>
          <w:szCs w:val="20"/>
        </w:rPr>
        <w:t>Zamawiający nie określa warunku w powyższym zakresie.</w:t>
      </w:r>
    </w:p>
    <w:p w:rsidR="00C50EE2" w:rsidRPr="002642D0" w:rsidRDefault="00C45EA7" w:rsidP="008C5833">
      <w:pPr>
        <w:pStyle w:val="Akapitzlist"/>
        <w:tabs>
          <w:tab w:val="left" w:pos="1134"/>
        </w:tabs>
        <w:ind w:left="426" w:firstLine="0"/>
        <w:contextualSpacing w:val="0"/>
        <w:jc w:val="both"/>
        <w:rPr>
          <w:szCs w:val="20"/>
        </w:rPr>
      </w:pPr>
      <w:r>
        <w:rPr>
          <w:b/>
          <w:szCs w:val="20"/>
        </w:rPr>
        <w:t xml:space="preserve">3) </w:t>
      </w:r>
      <w:r w:rsidR="00C02AF8" w:rsidRPr="002642D0">
        <w:rPr>
          <w:b/>
          <w:szCs w:val="20"/>
        </w:rPr>
        <w:t>Sytuacja ekonomiczna lub finansowa</w:t>
      </w:r>
      <w:r>
        <w:rPr>
          <w:b/>
          <w:szCs w:val="20"/>
        </w:rPr>
        <w:t xml:space="preserve"> - </w:t>
      </w:r>
      <w:r w:rsidR="00C50EE2" w:rsidRPr="002642D0">
        <w:rPr>
          <w:szCs w:val="20"/>
        </w:rPr>
        <w:t>Zamawiający nie określa warunku w powyższym zakresie.</w:t>
      </w:r>
    </w:p>
    <w:p w:rsidR="00C02AF8" w:rsidRPr="002642D0" w:rsidRDefault="00C45EA7" w:rsidP="008C5833">
      <w:pPr>
        <w:pStyle w:val="Akapitzlist"/>
        <w:tabs>
          <w:tab w:val="left" w:pos="1134"/>
        </w:tabs>
        <w:ind w:left="426" w:firstLine="0"/>
        <w:jc w:val="both"/>
        <w:rPr>
          <w:b/>
          <w:szCs w:val="20"/>
        </w:rPr>
      </w:pPr>
      <w:r>
        <w:rPr>
          <w:b/>
          <w:szCs w:val="20"/>
        </w:rPr>
        <w:t xml:space="preserve">4) </w:t>
      </w:r>
      <w:r w:rsidR="00C02AF8" w:rsidRPr="002642D0">
        <w:rPr>
          <w:b/>
          <w:szCs w:val="20"/>
        </w:rPr>
        <w:t>Zdolność techniczna lub zawodowa:</w:t>
      </w:r>
    </w:p>
    <w:p w:rsidR="00DF2386" w:rsidRPr="004C4B4A" w:rsidRDefault="00C50EE2" w:rsidP="004C4B4A">
      <w:pPr>
        <w:pStyle w:val="Standard"/>
        <w:tabs>
          <w:tab w:val="left" w:pos="993"/>
        </w:tabs>
        <w:ind w:left="993" w:hanging="284"/>
        <w:jc w:val="both"/>
        <w:rPr>
          <w:b/>
        </w:rPr>
      </w:pPr>
      <w:r w:rsidRPr="001C20E5">
        <w:t>a</w:t>
      </w:r>
      <w:r w:rsidR="00C45EA7" w:rsidRPr="001C20E5">
        <w:t xml:space="preserve">) </w:t>
      </w:r>
      <w:r w:rsidR="00DF2386" w:rsidRPr="003E0925">
        <w:rPr>
          <w:b/>
          <w:bCs/>
        </w:rPr>
        <w:t>Wykonawca musi w</w:t>
      </w:r>
      <w:r w:rsidR="00DF2386">
        <w:rPr>
          <w:b/>
          <w:bCs/>
        </w:rPr>
        <w:t>ykazać, iż w okresie ostatnich 3</w:t>
      </w:r>
      <w:r w:rsidR="00DF2386" w:rsidRPr="003E0925">
        <w:rPr>
          <w:b/>
          <w:bCs/>
        </w:rPr>
        <w:t xml:space="preserve"> lat przed upływem terminu składania ofert, a jeżeli </w:t>
      </w:r>
      <w:r w:rsidR="00DF2386" w:rsidRPr="007037C6">
        <w:rPr>
          <w:b/>
          <w:bCs/>
        </w:rPr>
        <w:t xml:space="preserve">okres prowadzenia działalności jest krótszy – w tym okresie, wykonał należycie co najmniej jedną </w:t>
      </w:r>
      <w:r w:rsidR="00DF2386">
        <w:rPr>
          <w:b/>
          <w:bCs/>
        </w:rPr>
        <w:t>usługę</w:t>
      </w:r>
      <w:r w:rsidR="00DF2386" w:rsidRPr="007037C6">
        <w:rPr>
          <w:b/>
          <w:bCs/>
        </w:rPr>
        <w:t xml:space="preserve"> polegającą</w:t>
      </w:r>
      <w:r w:rsidR="00DF2386">
        <w:rPr>
          <w:b/>
          <w:bCs/>
        </w:rPr>
        <w:t xml:space="preserve"> </w:t>
      </w:r>
      <w:r w:rsidR="00DF2386" w:rsidRPr="007037C6">
        <w:rPr>
          <w:b/>
          <w:bCs/>
        </w:rPr>
        <w:t xml:space="preserve">na </w:t>
      </w:r>
      <w:r w:rsidR="009A4A1A" w:rsidRPr="009A4A1A">
        <w:rPr>
          <w:b/>
          <w:bCs/>
        </w:rPr>
        <w:t>modernizacji foteli na sali widowiskowej</w:t>
      </w:r>
      <w:r w:rsidR="009A4A1A">
        <w:rPr>
          <w:b/>
          <w:bCs/>
        </w:rPr>
        <w:t xml:space="preserve"> za kwotę minimum 700.000,00 zł brutto</w:t>
      </w:r>
      <w:r w:rsidR="00DF2386">
        <w:rPr>
          <w:b/>
        </w:rPr>
        <w:t>;</w:t>
      </w:r>
    </w:p>
    <w:p w:rsidR="00C45EA7" w:rsidRPr="001C20E5" w:rsidRDefault="00C50EE2" w:rsidP="008C5833">
      <w:pPr>
        <w:tabs>
          <w:tab w:val="left" w:pos="993"/>
        </w:tabs>
        <w:ind w:left="993" w:hanging="284"/>
        <w:jc w:val="both"/>
        <w:rPr>
          <w:b/>
          <w:szCs w:val="20"/>
        </w:rPr>
      </w:pPr>
      <w:r w:rsidRPr="001C20E5">
        <w:rPr>
          <w:b/>
          <w:szCs w:val="20"/>
        </w:rPr>
        <w:lastRenderedPageBreak/>
        <w:tab/>
      </w:r>
    </w:p>
    <w:p w:rsidR="000B4CE7" w:rsidRDefault="000B4CE7" w:rsidP="008C5833">
      <w:pPr>
        <w:pStyle w:val="glowny-akapit"/>
        <w:tabs>
          <w:tab w:val="clear" w:pos="4536"/>
          <w:tab w:val="clear" w:pos="9072"/>
        </w:tabs>
        <w:spacing w:before="0" w:after="0" w:line="240" w:lineRule="auto"/>
        <w:ind w:left="709" w:firstLine="0"/>
        <w:rPr>
          <w:rFonts w:ascii="Times New Roman" w:eastAsia="Times New Roman" w:hAnsi="Times New Roman" w:cs="Times New Roman"/>
          <w:bCs/>
          <w:sz w:val="20"/>
          <w:szCs w:val="20"/>
          <w:u w:val="none"/>
        </w:rPr>
      </w:pPr>
      <w:r w:rsidRPr="001C20E5">
        <w:rPr>
          <w:rFonts w:ascii="Times New Roman" w:eastAsia="Times New Roman" w:hAnsi="Times New Roman" w:cs="Times New Roman"/>
          <w:b/>
          <w:bCs/>
          <w:sz w:val="20"/>
          <w:szCs w:val="20"/>
        </w:rPr>
        <w:t>Uwaga 1 :</w:t>
      </w:r>
      <w:r w:rsidRPr="001C20E5">
        <w:rPr>
          <w:rFonts w:ascii="Times New Roman" w:eastAsia="Times New Roman" w:hAnsi="Times New Roman" w:cs="Times New Roman"/>
          <w:bCs/>
          <w:sz w:val="20"/>
          <w:szCs w:val="20"/>
          <w:u w:val="none"/>
        </w:rPr>
        <w:t xml:space="preserve"> Mając na uwadze art. 117 ust. 1 ustawy Zamawiający zastrzega, że w sytuacji składania</w:t>
      </w:r>
      <w:r w:rsidRPr="008C0A5D">
        <w:rPr>
          <w:rFonts w:ascii="Times New Roman" w:eastAsia="Times New Roman" w:hAnsi="Times New Roman" w:cs="Times New Roman"/>
          <w:bCs/>
          <w:sz w:val="20"/>
          <w:szCs w:val="20"/>
          <w:u w:val="none"/>
        </w:rPr>
        <w:t xml:space="preserve"> oferty przez Wykonawców wspólnie ubiegających się o udzielenie zamówienia oraz analogicznie 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brak możliwości tzw. sumowania zasobów w zakresie doświadczenia.</w:t>
      </w:r>
    </w:p>
    <w:p w:rsidR="000B4CE7" w:rsidRDefault="000B4CE7" w:rsidP="008C5833">
      <w:pPr>
        <w:pStyle w:val="glowny-akapit"/>
        <w:tabs>
          <w:tab w:val="clear" w:pos="4536"/>
          <w:tab w:val="clear" w:pos="9072"/>
        </w:tabs>
        <w:spacing w:before="0" w:after="0" w:line="240" w:lineRule="auto"/>
        <w:ind w:left="709" w:firstLine="0"/>
        <w:rPr>
          <w:rFonts w:ascii="Times New Roman" w:eastAsia="Times New Roman" w:hAnsi="Times New Roman" w:cs="Times New Roman"/>
          <w:b/>
          <w:bCs/>
          <w:sz w:val="20"/>
          <w:szCs w:val="20"/>
        </w:rPr>
      </w:pPr>
    </w:p>
    <w:p w:rsidR="00C02AF8" w:rsidRPr="002642D0" w:rsidRDefault="001C20E5" w:rsidP="00307AC6">
      <w:pPr>
        <w:pStyle w:val="Akapitzlist"/>
        <w:ind w:left="284" w:hanging="284"/>
        <w:jc w:val="both"/>
        <w:rPr>
          <w:b/>
          <w:szCs w:val="20"/>
        </w:rPr>
      </w:pPr>
      <w:r>
        <w:rPr>
          <w:b/>
          <w:szCs w:val="20"/>
        </w:rPr>
        <w:t xml:space="preserve">4. </w:t>
      </w:r>
      <w:r w:rsidR="00C02AF8" w:rsidRPr="002642D0">
        <w:rPr>
          <w:b/>
          <w:szCs w:val="20"/>
        </w:rPr>
        <w:t>Wykaz podmiotowych środków dowodowych</w:t>
      </w:r>
    </w:p>
    <w:p w:rsidR="00C02AF8" w:rsidRPr="002642D0" w:rsidRDefault="00C02AF8" w:rsidP="00307AC6">
      <w:pPr>
        <w:jc w:val="both"/>
        <w:rPr>
          <w:b/>
          <w:szCs w:val="20"/>
        </w:rPr>
      </w:pPr>
    </w:p>
    <w:p w:rsidR="00C02AF8" w:rsidRPr="00C62D9C" w:rsidRDefault="001C20E5" w:rsidP="00307AC6">
      <w:pPr>
        <w:pStyle w:val="Akapitzlist"/>
        <w:ind w:left="709" w:hanging="283"/>
        <w:contextualSpacing w:val="0"/>
        <w:jc w:val="both"/>
        <w:rPr>
          <w:b/>
          <w:szCs w:val="20"/>
        </w:rPr>
      </w:pPr>
      <w:r w:rsidRPr="00C62D9C">
        <w:rPr>
          <w:b/>
          <w:szCs w:val="20"/>
        </w:rPr>
        <w:t xml:space="preserve">1) </w:t>
      </w:r>
      <w:r w:rsidR="00C02AF8" w:rsidRPr="00C62D9C">
        <w:rPr>
          <w:b/>
          <w:szCs w:val="20"/>
        </w:rPr>
        <w:t>Wykonawca, którego oferta zostanie najwyżej oceniona</w:t>
      </w:r>
      <w:r w:rsidR="001A38CE" w:rsidRPr="00C62D9C">
        <w:t xml:space="preserve"> (</w:t>
      </w:r>
      <w:r w:rsidR="001A38CE" w:rsidRPr="00B17E47">
        <w:rPr>
          <w:b/>
          <w:szCs w:val="20"/>
        </w:rPr>
        <w:t>p</w:t>
      </w:r>
      <w:r w:rsidR="001A38CE" w:rsidRPr="00C62D9C">
        <w:rPr>
          <w:b/>
          <w:szCs w:val="20"/>
        </w:rPr>
        <w:t>rzed wyborem najkorzystniejszej oferty)</w:t>
      </w:r>
      <w:r w:rsidR="00C02AF8" w:rsidRPr="00C62D9C">
        <w:rPr>
          <w:b/>
          <w:szCs w:val="20"/>
        </w:rPr>
        <w:t>, w celu wykazania braku podstaw (przesłanek) wykluczenia z postępowania</w:t>
      </w:r>
      <w:r w:rsidR="001A38CE" w:rsidRPr="00C62D9C">
        <w:rPr>
          <w:b/>
          <w:szCs w:val="20"/>
        </w:rPr>
        <w:t xml:space="preserve"> wskazanych w SWZ</w:t>
      </w:r>
      <w:r w:rsidR="00C02AF8" w:rsidRPr="00C62D9C">
        <w:rPr>
          <w:b/>
          <w:szCs w:val="20"/>
        </w:rPr>
        <w:t>, na podstawie art. 274 ust. 1 ustawy zostanie wezwany do złożenia następujących podmiotowych środków dowodowych (aktualnych na dzień ich złożenia):</w:t>
      </w:r>
    </w:p>
    <w:p w:rsidR="00C62D9C" w:rsidRPr="00C62D9C" w:rsidRDefault="00C62D9C" w:rsidP="00307AC6">
      <w:pPr>
        <w:ind w:left="993" w:firstLine="0"/>
        <w:contextualSpacing/>
        <w:jc w:val="both"/>
        <w:rPr>
          <w:bCs/>
          <w:szCs w:val="20"/>
        </w:rPr>
      </w:pPr>
    </w:p>
    <w:p w:rsidR="00C02AF8" w:rsidRPr="00C62D9C" w:rsidRDefault="00C50EE2" w:rsidP="00307AC6">
      <w:pPr>
        <w:ind w:left="993" w:firstLine="0"/>
        <w:contextualSpacing/>
        <w:jc w:val="both"/>
        <w:rPr>
          <w:szCs w:val="20"/>
        </w:rPr>
      </w:pPr>
      <w:r w:rsidRPr="00C62D9C">
        <w:rPr>
          <w:bCs/>
          <w:szCs w:val="20"/>
        </w:rPr>
        <w:t>a</w:t>
      </w:r>
      <w:r w:rsidR="001C20E5" w:rsidRPr="00C62D9C">
        <w:rPr>
          <w:bCs/>
          <w:szCs w:val="20"/>
        </w:rPr>
        <w:t xml:space="preserve">) </w:t>
      </w:r>
      <w:r w:rsidR="00C02AF8" w:rsidRPr="00C62D9C">
        <w:rPr>
          <w:bCs/>
          <w:szCs w:val="20"/>
        </w:rPr>
        <w:t>oświadczenia Wykonawcy, w zakresie art. 108 ust. 1 pkt 5 ustawy, o braku przynależności do tej samej grupy kapitałowej w rozumieniu ustawy z dnia 16 lutego 2007 r. o ochronie konkurencji i konsumentów (Dz. U. z 202</w:t>
      </w:r>
      <w:r w:rsidR="00B17E47">
        <w:rPr>
          <w:bCs/>
          <w:szCs w:val="20"/>
        </w:rPr>
        <w:t>4</w:t>
      </w:r>
      <w:r w:rsidR="00C02AF8" w:rsidRPr="00C62D9C">
        <w:rPr>
          <w:bCs/>
          <w:szCs w:val="20"/>
        </w:rPr>
        <w:t xml:space="preserve"> r. poz. </w:t>
      </w:r>
      <w:r w:rsidR="00DF2386">
        <w:rPr>
          <w:bCs/>
          <w:szCs w:val="20"/>
        </w:rPr>
        <w:t>1616</w:t>
      </w:r>
      <w:r w:rsidR="00C02AF8" w:rsidRPr="00C62D9C">
        <w:rPr>
          <w:bCs/>
          <w:szCs w:val="20"/>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2652B">
        <w:rPr>
          <w:szCs w:val="20"/>
        </w:rPr>
        <w:t xml:space="preserve"> - </w:t>
      </w:r>
      <w:r w:rsidR="00F2652B">
        <w:t>– sporządzone zgodnie z załącznikiem nr 8</w:t>
      </w:r>
      <w:r w:rsidR="00F2652B" w:rsidRPr="00F2652B">
        <w:t xml:space="preserve"> do SWZ</w:t>
      </w:r>
      <w:r w:rsidR="00F2652B">
        <w:t>.</w:t>
      </w:r>
    </w:p>
    <w:p w:rsidR="00C62D9C" w:rsidRDefault="00C62D9C" w:rsidP="00307AC6">
      <w:pPr>
        <w:ind w:left="1276" w:firstLine="0"/>
        <w:jc w:val="both"/>
        <w:rPr>
          <w:bCs/>
          <w:szCs w:val="20"/>
        </w:rPr>
      </w:pPr>
    </w:p>
    <w:p w:rsidR="00DF2386" w:rsidRDefault="00DF2386" w:rsidP="00307AC6">
      <w:pPr>
        <w:ind w:left="1276" w:firstLine="0"/>
        <w:jc w:val="both"/>
        <w:rPr>
          <w:bCs/>
          <w:szCs w:val="20"/>
        </w:rPr>
      </w:pPr>
    </w:p>
    <w:p w:rsidR="00C9344D" w:rsidRPr="00551714" w:rsidRDefault="00C9344D" w:rsidP="00C9344D">
      <w:pPr>
        <w:ind w:left="993" w:firstLine="0"/>
        <w:jc w:val="both"/>
        <w:rPr>
          <w:rFonts w:eastAsia="Times New Roman"/>
          <w:bCs/>
          <w:szCs w:val="20"/>
          <w:lang w:bidi="en-US"/>
        </w:rPr>
      </w:pPr>
      <w:r w:rsidRPr="00551714">
        <w:rPr>
          <w:rFonts w:eastAsia="Times New Roman"/>
          <w:b/>
          <w:bCs/>
          <w:szCs w:val="20"/>
          <w:u w:val="single"/>
          <w:lang w:bidi="en-US"/>
        </w:rPr>
        <w:t>Uwaga 1:</w:t>
      </w:r>
    </w:p>
    <w:p w:rsidR="00C9344D" w:rsidRPr="00551714" w:rsidRDefault="00C9344D" w:rsidP="00C9344D">
      <w:pPr>
        <w:ind w:left="993" w:firstLine="0"/>
        <w:jc w:val="both"/>
        <w:rPr>
          <w:rFonts w:eastAsia="Times New Roman"/>
          <w:bCs/>
          <w:szCs w:val="20"/>
          <w:lang w:bidi="en-US"/>
        </w:rPr>
      </w:pPr>
      <w:r w:rsidRPr="00551714">
        <w:rPr>
          <w:rFonts w:eastAsia="Times New Roman"/>
          <w:bCs/>
          <w:szCs w:val="20"/>
          <w:lang w:bidi="en-US"/>
        </w:rPr>
        <w:t>W przypadku wspólnego ubiegania się o zamówienie przez Wykonawców, oświadczenia i dokumenty w zakresie ust. 4 pkt 1 niniejszego rozdziału SWZ, składa każdy z Wykonawców wspólnie ubiegających się o zamówienie.</w:t>
      </w:r>
    </w:p>
    <w:p w:rsidR="00C9344D" w:rsidRPr="00551714" w:rsidRDefault="00C9344D" w:rsidP="00C9344D">
      <w:pPr>
        <w:ind w:left="993" w:firstLine="0"/>
        <w:jc w:val="both"/>
        <w:rPr>
          <w:rFonts w:eastAsia="Times New Roman"/>
          <w:bCs/>
          <w:szCs w:val="20"/>
          <w:lang w:bidi="en-US"/>
        </w:rPr>
      </w:pPr>
      <w:r w:rsidRPr="00551714">
        <w:rPr>
          <w:rFonts w:eastAsia="Times New Roman"/>
          <w:b/>
          <w:bCs/>
          <w:szCs w:val="20"/>
          <w:u w:val="single"/>
          <w:lang w:bidi="en-US"/>
        </w:rPr>
        <w:t>Uwaga 2:</w:t>
      </w:r>
    </w:p>
    <w:p w:rsidR="00C9344D" w:rsidRPr="00551714" w:rsidRDefault="00C9344D" w:rsidP="00C9344D">
      <w:pPr>
        <w:ind w:left="993" w:firstLine="0"/>
        <w:jc w:val="both"/>
        <w:rPr>
          <w:rFonts w:eastAsia="Times New Roman"/>
          <w:bCs/>
          <w:szCs w:val="20"/>
          <w:lang w:bidi="en-US"/>
        </w:rPr>
      </w:pPr>
      <w:r w:rsidRPr="00551714">
        <w:rPr>
          <w:rFonts w:eastAsia="Times New Roman"/>
          <w:bCs/>
          <w:szCs w:val="20"/>
          <w:lang w:bidi="en-US"/>
        </w:rPr>
        <w:t>Zgodnie z art. 119 ustawy Pzp Zamawiający żąda od wykonawcy, który polega na zdolnościach technicznych lub zawodowych lub sytuacji finansowej lub ekonomicznej podmiotów udostępniających zasoby na zasadach określonych w art. 118 ustawy Pzp, przedstawienia podmiotowych środków dowodowych, o których mowa wyżej, dotyczących tych podmiotów, potwierdzających, że nie zachodzą wobec tych podmiotów podstawy wykluczenia z postępowania.</w:t>
      </w:r>
    </w:p>
    <w:p w:rsidR="00C9344D" w:rsidRPr="00551714" w:rsidRDefault="00C9344D" w:rsidP="00C9344D">
      <w:pPr>
        <w:pStyle w:val="glowny-akapit"/>
        <w:tabs>
          <w:tab w:val="clear" w:pos="4536"/>
          <w:tab w:val="clear" w:pos="9072"/>
        </w:tabs>
        <w:spacing w:before="0" w:after="0" w:line="240" w:lineRule="auto"/>
        <w:ind w:left="426" w:firstLine="0"/>
        <w:rPr>
          <w:rFonts w:ascii="Times New Roman" w:eastAsia="Times New Roman" w:hAnsi="Times New Roman" w:cs="Times New Roman"/>
          <w:b/>
          <w:bCs/>
          <w:color w:val="auto"/>
          <w:sz w:val="20"/>
          <w:szCs w:val="20"/>
          <w:u w:val="none"/>
        </w:rPr>
      </w:pPr>
    </w:p>
    <w:p w:rsidR="00C9344D" w:rsidRPr="00551714" w:rsidRDefault="00C9344D" w:rsidP="00C9344D">
      <w:pPr>
        <w:pStyle w:val="Tekstpodstawowy2"/>
        <w:ind w:right="28" w:firstLine="0"/>
        <w:jc w:val="both"/>
        <w:rPr>
          <w:bCs/>
          <w:sz w:val="20"/>
        </w:rPr>
      </w:pPr>
      <w:r w:rsidRPr="00551714">
        <w:rPr>
          <w:sz w:val="20"/>
        </w:rPr>
        <w:t xml:space="preserve">Dokument, o którym mowa w ust. 4 pkt 1  przekazuje się w postaci elektronicznej, </w:t>
      </w:r>
      <w:r w:rsidRPr="00551714">
        <w:rPr>
          <w:bCs/>
          <w:sz w:val="20"/>
        </w:rPr>
        <w:t>i opatruje kwalifikowanym podpisem elektronicznym, podpisem zaufanym lub podpisem osobistym. W przypadku, gdy w/w dokument został wystawiony</w:t>
      </w:r>
      <w:r>
        <w:rPr>
          <w:bCs/>
          <w:sz w:val="20"/>
        </w:rPr>
        <w:t xml:space="preserve"> </w:t>
      </w:r>
      <w:r w:rsidRPr="00551714">
        <w:rPr>
          <w:bCs/>
          <w:sz w:val="20"/>
        </w:rPr>
        <w:t>w postaci papierowej i opatrzony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wykonawca lub wykonawca wspólnie ubiegający się o udzielenie zamówienia lub notariusz.</w:t>
      </w:r>
    </w:p>
    <w:p w:rsidR="00C62D9C" w:rsidRPr="008C0A5D" w:rsidRDefault="00C62D9C" w:rsidP="00307AC6">
      <w:pPr>
        <w:pStyle w:val="glowny-akapit"/>
        <w:tabs>
          <w:tab w:val="clear" w:pos="4536"/>
          <w:tab w:val="clear" w:pos="9072"/>
          <w:tab w:val="left" w:pos="284"/>
          <w:tab w:val="center" w:pos="567"/>
        </w:tabs>
        <w:spacing w:before="0" w:after="0" w:line="240" w:lineRule="auto"/>
        <w:ind w:left="0" w:firstLine="0"/>
        <w:rPr>
          <w:rFonts w:ascii="Times New Roman" w:eastAsia="Times New Roman" w:hAnsi="Times New Roman" w:cs="Times New Roman"/>
          <w:bCs/>
          <w:sz w:val="20"/>
          <w:szCs w:val="20"/>
          <w:u w:val="none"/>
        </w:rPr>
      </w:pPr>
    </w:p>
    <w:p w:rsidR="000F7D33" w:rsidRDefault="00C62D9C" w:rsidP="00307AC6">
      <w:pPr>
        <w:pStyle w:val="glowny-akapit"/>
        <w:tabs>
          <w:tab w:val="clear" w:pos="4536"/>
          <w:tab w:val="clear" w:pos="9072"/>
        </w:tabs>
        <w:spacing w:before="0" w:after="0" w:line="240" w:lineRule="auto"/>
        <w:ind w:left="426" w:firstLine="0"/>
        <w:rPr>
          <w:rFonts w:ascii="Times New Roman" w:eastAsia="Times New Roman" w:hAnsi="Times New Roman" w:cs="Times New Roman"/>
          <w:b/>
          <w:bCs/>
          <w:sz w:val="20"/>
          <w:szCs w:val="20"/>
          <w:u w:val="none"/>
        </w:rPr>
      </w:pPr>
      <w:r>
        <w:rPr>
          <w:rFonts w:ascii="Times New Roman" w:eastAsia="Times New Roman" w:hAnsi="Times New Roman" w:cs="Times New Roman"/>
          <w:b/>
          <w:bCs/>
          <w:sz w:val="20"/>
          <w:szCs w:val="20"/>
          <w:u w:val="none"/>
        </w:rPr>
        <w:t>2) Zamawiający nie wymaga złożenia podmiotowych środków dowodowych na potwierdzenie spełniania warunków udziału w postępowaniu.</w:t>
      </w:r>
    </w:p>
    <w:p w:rsidR="009A4A1A" w:rsidRPr="002F1DAF" w:rsidRDefault="009A4A1A" w:rsidP="00307AC6">
      <w:pPr>
        <w:pStyle w:val="glowny-akapit"/>
        <w:tabs>
          <w:tab w:val="clear" w:pos="4536"/>
          <w:tab w:val="clear" w:pos="9072"/>
        </w:tabs>
        <w:spacing w:before="0" w:after="0" w:line="240" w:lineRule="auto"/>
        <w:ind w:left="426" w:firstLine="0"/>
        <w:rPr>
          <w:rFonts w:ascii="Times New Roman" w:eastAsia="Times New Roman" w:hAnsi="Times New Roman" w:cs="Times New Roman"/>
          <w:b/>
          <w:bCs/>
          <w:sz w:val="20"/>
          <w:szCs w:val="20"/>
          <w:u w:val="none"/>
        </w:rPr>
      </w:pPr>
    </w:p>
    <w:p w:rsidR="009A4A1A" w:rsidRPr="007E10A7" w:rsidRDefault="009A4A1A" w:rsidP="00F7001E">
      <w:pPr>
        <w:pStyle w:val="Akapitzlist"/>
        <w:numPr>
          <w:ilvl w:val="0"/>
          <w:numId w:val="78"/>
        </w:numPr>
        <w:tabs>
          <w:tab w:val="left" w:pos="284"/>
        </w:tabs>
        <w:ind w:left="284" w:hanging="142"/>
        <w:jc w:val="both"/>
        <w:rPr>
          <w:b/>
          <w:szCs w:val="20"/>
        </w:rPr>
      </w:pPr>
      <w:r w:rsidRPr="007E10A7">
        <w:rPr>
          <w:b/>
          <w:szCs w:val="20"/>
        </w:rPr>
        <w:t>Inne warunki zamówienia</w:t>
      </w:r>
    </w:p>
    <w:p w:rsidR="009A4A1A" w:rsidRPr="007E10A7" w:rsidRDefault="009A4A1A" w:rsidP="00F7001E">
      <w:pPr>
        <w:pStyle w:val="Akapitzlist"/>
        <w:numPr>
          <w:ilvl w:val="3"/>
          <w:numId w:val="77"/>
        </w:numPr>
        <w:ind w:left="426" w:firstLine="0"/>
        <w:contextualSpacing w:val="0"/>
        <w:rPr>
          <w:rFonts w:eastAsia="Times New Roman"/>
          <w:bCs/>
          <w:color w:val="000000"/>
          <w:szCs w:val="20"/>
          <w:lang w:bidi="en-US"/>
        </w:rPr>
      </w:pPr>
      <w:r w:rsidRPr="007E10A7">
        <w:rPr>
          <w:rFonts w:eastAsia="Times New Roman"/>
          <w:bCs/>
          <w:color w:val="000000"/>
          <w:szCs w:val="20"/>
          <w:lang w:bidi="en-US"/>
        </w:rPr>
        <w:t>Zamawiający nie skorzystał z dopuszczenia, o którym mowa w art. 16b ust. 1 pkt 1 – 5 ustawy, co oznacza, że:</w:t>
      </w:r>
    </w:p>
    <w:p w:rsidR="009A4A1A" w:rsidRPr="007E10A7" w:rsidRDefault="009A4A1A" w:rsidP="00F7001E">
      <w:pPr>
        <w:pStyle w:val="Akapitzlist"/>
        <w:numPr>
          <w:ilvl w:val="3"/>
          <w:numId w:val="79"/>
        </w:numPr>
        <w:tabs>
          <w:tab w:val="left" w:pos="1276"/>
        </w:tabs>
        <w:ind w:left="993" w:firstLine="0"/>
        <w:contextualSpacing w:val="0"/>
        <w:jc w:val="both"/>
        <w:rPr>
          <w:rFonts w:eastAsia="Times New Roman"/>
          <w:bCs/>
          <w:color w:val="000000"/>
          <w:szCs w:val="20"/>
          <w:lang w:bidi="en-US"/>
        </w:rPr>
      </w:pPr>
      <w:r w:rsidRPr="007E10A7">
        <w:rPr>
          <w:rFonts w:eastAsia="Times New Roman"/>
          <w:bCs/>
          <w:color w:val="000000"/>
          <w:szCs w:val="20"/>
          <w:lang w:bidi="en-US"/>
        </w:rPr>
        <w:t>o udzielenie zamówienia nie mogą ubiegać się Wykonawcy z „państw trzecich niebędących stronami umów międzynarodowych”,</w:t>
      </w:r>
    </w:p>
    <w:p w:rsidR="009A4A1A" w:rsidRPr="007E10A7" w:rsidRDefault="009A4A1A" w:rsidP="00F7001E">
      <w:pPr>
        <w:pStyle w:val="Akapitzlist"/>
        <w:numPr>
          <w:ilvl w:val="3"/>
          <w:numId w:val="79"/>
        </w:numPr>
        <w:tabs>
          <w:tab w:val="left" w:pos="1276"/>
        </w:tabs>
        <w:ind w:left="993" w:firstLine="0"/>
        <w:contextualSpacing w:val="0"/>
        <w:jc w:val="both"/>
        <w:rPr>
          <w:rFonts w:eastAsia="Times New Roman"/>
          <w:bCs/>
          <w:color w:val="000000"/>
          <w:szCs w:val="20"/>
          <w:lang w:bidi="en-US"/>
        </w:rPr>
      </w:pPr>
      <w:r w:rsidRPr="007E10A7">
        <w:rPr>
          <w:rFonts w:eastAsia="Times New Roman"/>
          <w:bCs/>
          <w:color w:val="000000"/>
          <w:szCs w:val="20"/>
          <w:lang w:bidi="en-US"/>
        </w:rPr>
        <w:t xml:space="preserve">o udzielenie zamówienia nie mogą ubiegać się Wykonawcy wspólnie </w:t>
      </w:r>
      <w:r w:rsidRPr="007E10A7">
        <w:rPr>
          <w:rFonts w:eastAsia="Times New Roman"/>
          <w:bCs/>
          <w:color w:val="000000"/>
          <w:szCs w:val="20"/>
          <w:lang w:bidi="en-US"/>
        </w:rPr>
        <w:br/>
        <w:t>z Wykonawcami pochodzącymi z „państw trzecich niebędących stronami umów międzynarodowych”,</w:t>
      </w:r>
    </w:p>
    <w:p w:rsidR="009A4A1A" w:rsidRPr="007E10A7" w:rsidRDefault="009A4A1A" w:rsidP="00F7001E">
      <w:pPr>
        <w:pStyle w:val="Akapitzlist"/>
        <w:numPr>
          <w:ilvl w:val="3"/>
          <w:numId w:val="79"/>
        </w:numPr>
        <w:tabs>
          <w:tab w:val="left" w:pos="1276"/>
        </w:tabs>
        <w:ind w:left="993" w:firstLine="0"/>
        <w:contextualSpacing w:val="0"/>
        <w:jc w:val="both"/>
        <w:rPr>
          <w:rFonts w:eastAsia="Times New Roman"/>
          <w:bCs/>
          <w:color w:val="000000"/>
          <w:szCs w:val="20"/>
          <w:lang w:bidi="en-US"/>
        </w:rPr>
      </w:pPr>
      <w:r w:rsidRPr="007E10A7">
        <w:rPr>
          <w:rFonts w:eastAsia="Times New Roman"/>
          <w:bCs/>
          <w:color w:val="000000"/>
          <w:szCs w:val="20"/>
          <w:lang w:bidi="en-US"/>
        </w:rPr>
        <w:t>Wykonawcy nie mogą polegać na zdolnościach lub sytuacji podmiotów udostępniających zasoby, o których mowa w art. 118 ust. 1 ustawy, pochodzących z „państw trzecich niebędących stronami umów międzynarodowych”,</w:t>
      </w:r>
    </w:p>
    <w:p w:rsidR="009A4A1A" w:rsidRPr="007E10A7" w:rsidRDefault="009A4A1A" w:rsidP="00F7001E">
      <w:pPr>
        <w:pStyle w:val="Akapitzlist"/>
        <w:numPr>
          <w:ilvl w:val="3"/>
          <w:numId w:val="79"/>
        </w:numPr>
        <w:tabs>
          <w:tab w:val="left" w:pos="1276"/>
        </w:tabs>
        <w:ind w:left="993" w:firstLine="0"/>
        <w:contextualSpacing w:val="0"/>
        <w:jc w:val="both"/>
        <w:rPr>
          <w:rFonts w:eastAsia="Times New Roman"/>
          <w:bCs/>
          <w:color w:val="000000"/>
          <w:szCs w:val="20"/>
          <w:lang w:bidi="en-US"/>
        </w:rPr>
      </w:pPr>
      <w:r w:rsidRPr="007E10A7">
        <w:rPr>
          <w:rFonts w:eastAsia="Times New Roman"/>
          <w:bCs/>
          <w:color w:val="000000"/>
          <w:szCs w:val="20"/>
          <w:lang w:bidi="en-US"/>
        </w:rPr>
        <w:t>Wykonawcy nie mogą powierzyć wykonania części zamówienia podwykonawcom pochodzącym z „państw trzecich niebędących stronami umów międzynarodowych”,</w:t>
      </w:r>
    </w:p>
    <w:p w:rsidR="009A4A1A" w:rsidRPr="007E10A7" w:rsidRDefault="009A4A1A" w:rsidP="00F7001E">
      <w:pPr>
        <w:pStyle w:val="Akapitzlist"/>
        <w:numPr>
          <w:ilvl w:val="3"/>
          <w:numId w:val="79"/>
        </w:numPr>
        <w:tabs>
          <w:tab w:val="left" w:pos="1276"/>
        </w:tabs>
        <w:ind w:left="993" w:firstLine="0"/>
        <w:contextualSpacing w:val="0"/>
        <w:jc w:val="both"/>
        <w:rPr>
          <w:rFonts w:eastAsia="Times New Roman"/>
          <w:bCs/>
          <w:color w:val="000000"/>
          <w:szCs w:val="20"/>
          <w:lang w:bidi="en-US"/>
        </w:rPr>
      </w:pPr>
      <w:r w:rsidRPr="007E10A7">
        <w:rPr>
          <w:rFonts w:eastAsia="Times New Roman"/>
          <w:bCs/>
          <w:color w:val="000000"/>
          <w:szCs w:val="20"/>
          <w:lang w:bidi="en-US"/>
        </w:rPr>
        <w:lastRenderedPageBreak/>
        <w:t>podwykonawcy nie mogą powierzyć wykonania części zamówienia dalszym podwykonawcom pochodzącym z „państw trzecich niebędących stronami umów międzynarodowych”</w:t>
      </w:r>
    </w:p>
    <w:p w:rsidR="000F7D33" w:rsidRPr="002642D0" w:rsidRDefault="000F7D33" w:rsidP="00307AC6">
      <w:pPr>
        <w:tabs>
          <w:tab w:val="left" w:pos="567"/>
        </w:tabs>
        <w:jc w:val="both"/>
        <w:rPr>
          <w:b/>
          <w:szCs w:val="20"/>
        </w:rPr>
      </w:pPr>
    </w:p>
    <w:p w:rsidR="00C02AF8" w:rsidRPr="002642D0" w:rsidRDefault="00C02AF8" w:rsidP="00534636">
      <w:pPr>
        <w:tabs>
          <w:tab w:val="left" w:pos="1701"/>
        </w:tabs>
        <w:spacing w:line="276" w:lineRule="auto"/>
        <w:rPr>
          <w:b/>
          <w:szCs w:val="20"/>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rPr>
        <w:t>KORZYSTANIE PRZEZ WYKONAWCĘ Z ZASOBÓW INNYCH PODMIOTÓWW CELU POTWIERDZENIA SPEŁNIANIA WARUNKÓW UDZIAŁU W POSTĘPOWANIU</w:t>
      </w:r>
    </w:p>
    <w:p w:rsidR="00C02AF8" w:rsidRPr="002642D0" w:rsidRDefault="00C02AF8" w:rsidP="00534636">
      <w:pPr>
        <w:tabs>
          <w:tab w:val="left" w:pos="1701"/>
        </w:tabs>
        <w:spacing w:line="276" w:lineRule="auto"/>
        <w:ind w:left="1701" w:hanging="1701"/>
        <w:jc w:val="both"/>
        <w:rPr>
          <w:b/>
          <w:sz w:val="18"/>
        </w:rPr>
      </w:pPr>
    </w:p>
    <w:p w:rsidR="00C02AF8" w:rsidRPr="00D952F2"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Cs/>
          <w:sz w:val="20"/>
        </w:rPr>
      </w:pPr>
      <w:r w:rsidRPr="002642D0">
        <w:rPr>
          <w:rFonts w:ascii="Times New Roman" w:hAnsi="Times New Roman" w:cs="Times New Roman"/>
          <w:bCs/>
          <w:sz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w:t>
      </w:r>
      <w:r w:rsidR="00DD7BCE">
        <w:rPr>
          <w:rFonts w:ascii="Times New Roman" w:hAnsi="Times New Roman" w:cs="Times New Roman"/>
          <w:bCs/>
          <w:sz w:val="20"/>
        </w:rPr>
        <w:t xml:space="preserve"> pkt 4</w:t>
      </w:r>
      <w:r w:rsidR="00B17E47">
        <w:rPr>
          <w:rFonts w:ascii="Times New Roman" w:hAnsi="Times New Roman" w:cs="Times New Roman"/>
          <w:bCs/>
          <w:sz w:val="20"/>
        </w:rPr>
        <w:t xml:space="preserve"> </w:t>
      </w:r>
      <w:r w:rsidR="00DF2386">
        <w:rPr>
          <w:rFonts w:ascii="Times New Roman" w:hAnsi="Times New Roman" w:cs="Times New Roman"/>
          <w:bCs/>
          <w:sz w:val="20"/>
        </w:rPr>
        <w:t xml:space="preserve">lit. </w:t>
      </w:r>
      <w:r w:rsidR="00B17E47">
        <w:rPr>
          <w:rFonts w:ascii="Times New Roman" w:hAnsi="Times New Roman" w:cs="Times New Roman"/>
          <w:bCs/>
          <w:sz w:val="20"/>
        </w:rPr>
        <w:t>a</w:t>
      </w:r>
      <w:r w:rsidR="00DF2386">
        <w:rPr>
          <w:rFonts w:ascii="Times New Roman" w:hAnsi="Times New Roman" w:cs="Times New Roman"/>
          <w:bCs/>
          <w:sz w:val="20"/>
        </w:rPr>
        <w:t xml:space="preserve">) </w:t>
      </w:r>
      <w:r w:rsidRPr="002642D0">
        <w:rPr>
          <w:rFonts w:ascii="Times New Roman" w:hAnsi="Times New Roman" w:cs="Times New Roman"/>
          <w:bCs/>
          <w:sz w:val="20"/>
        </w:rPr>
        <w:t>rozdziału XIX SWZ).</w:t>
      </w:r>
    </w:p>
    <w:p w:rsidR="00C02AF8" w:rsidRPr="00FF2B37"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
          <w:bCs/>
          <w:sz w:val="20"/>
        </w:rPr>
      </w:pPr>
      <w:r w:rsidRPr="002642D0">
        <w:rPr>
          <w:rFonts w:ascii="Times New Roman" w:hAnsi="Times New Roman" w:cs="Times New Roman"/>
          <w:b/>
          <w:bCs/>
          <w:sz w:val="20"/>
        </w:rPr>
        <w:t>W odniesieniu do warunków dotyczących wykształcenia, kwalifikacji zawodowych lub doświadczenia (ust. 3</w:t>
      </w:r>
      <w:r w:rsidR="00DD7BCE">
        <w:rPr>
          <w:rFonts w:ascii="Times New Roman" w:hAnsi="Times New Roman" w:cs="Times New Roman"/>
          <w:b/>
          <w:bCs/>
          <w:sz w:val="20"/>
        </w:rPr>
        <w:t xml:space="preserve"> pkt </w:t>
      </w:r>
      <w:r w:rsidRPr="002642D0">
        <w:rPr>
          <w:rFonts w:ascii="Times New Roman" w:hAnsi="Times New Roman" w:cs="Times New Roman"/>
          <w:b/>
          <w:bCs/>
          <w:sz w:val="20"/>
        </w:rPr>
        <w:t>4</w:t>
      </w:r>
      <w:r w:rsidR="00B17E47">
        <w:rPr>
          <w:rFonts w:ascii="Times New Roman" w:hAnsi="Times New Roman" w:cs="Times New Roman"/>
          <w:b/>
          <w:bCs/>
          <w:sz w:val="20"/>
        </w:rPr>
        <w:t xml:space="preserve"> lit</w:t>
      </w:r>
      <w:r w:rsidR="00DF2386">
        <w:rPr>
          <w:rFonts w:ascii="Times New Roman" w:hAnsi="Times New Roman" w:cs="Times New Roman"/>
          <w:b/>
          <w:bCs/>
          <w:sz w:val="20"/>
        </w:rPr>
        <w:t>.</w:t>
      </w:r>
      <w:r w:rsidR="00B17E47">
        <w:rPr>
          <w:rFonts w:ascii="Times New Roman" w:hAnsi="Times New Roman" w:cs="Times New Roman"/>
          <w:b/>
          <w:bCs/>
          <w:sz w:val="20"/>
        </w:rPr>
        <w:t xml:space="preserve"> a)</w:t>
      </w:r>
      <w:r w:rsidR="00DF2386">
        <w:rPr>
          <w:rFonts w:ascii="Times New Roman" w:hAnsi="Times New Roman" w:cs="Times New Roman"/>
          <w:b/>
          <w:bCs/>
          <w:sz w:val="20"/>
        </w:rPr>
        <w:t xml:space="preserve"> </w:t>
      </w:r>
      <w:r w:rsidRPr="002642D0">
        <w:rPr>
          <w:rFonts w:ascii="Times New Roman" w:hAnsi="Times New Roman" w:cs="Times New Roman"/>
          <w:b/>
          <w:bCs/>
          <w:sz w:val="20"/>
        </w:rPr>
        <w:t>rozdziału XIX SWZ) Wykonawcy mogą polegać na zdolnościach podmiotów udostępniających zasoby, jeśli podmioty te wykonają usługi, do realizacji których te zdolności są wymagane.</w:t>
      </w:r>
    </w:p>
    <w:p w:rsidR="00C02AF8"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Cs/>
          <w:sz w:val="20"/>
        </w:rPr>
      </w:pPr>
      <w:r w:rsidRPr="002642D0">
        <w:rPr>
          <w:rFonts w:ascii="Times New Roman" w:hAnsi="Times New Roman" w:cs="Times New Roman"/>
          <w:bCs/>
          <w:sz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C02AF8" w:rsidRPr="00DD7BCE"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Cs/>
          <w:sz w:val="20"/>
        </w:rPr>
      </w:pPr>
      <w:r w:rsidRPr="00DD7BCE">
        <w:rPr>
          <w:rFonts w:ascii="Times New Roman" w:hAnsi="Times New Roman" w:cs="Times New Roman"/>
          <w:bCs/>
          <w:sz w:val="20"/>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rsidR="00C02AF8" w:rsidRPr="002642D0" w:rsidRDefault="00DD7BCE" w:rsidP="003C57D6">
      <w:pPr>
        <w:pStyle w:val="NormalnyWeb"/>
        <w:tabs>
          <w:tab w:val="left" w:pos="426"/>
        </w:tabs>
        <w:spacing w:before="0" w:after="0"/>
        <w:ind w:left="992" w:hanging="283"/>
        <w:jc w:val="both"/>
        <w:rPr>
          <w:rFonts w:ascii="Times New Roman" w:hAnsi="Times New Roman" w:cs="Times New Roman"/>
          <w:bCs/>
          <w:sz w:val="20"/>
        </w:rPr>
      </w:pPr>
      <w:r>
        <w:rPr>
          <w:rFonts w:ascii="Times New Roman" w:hAnsi="Times New Roman" w:cs="Times New Roman"/>
          <w:bCs/>
          <w:sz w:val="20"/>
        </w:rPr>
        <w:t xml:space="preserve">1) </w:t>
      </w:r>
      <w:r w:rsidR="00C02AF8" w:rsidRPr="002642D0">
        <w:rPr>
          <w:rFonts w:ascii="Times New Roman" w:hAnsi="Times New Roman" w:cs="Times New Roman"/>
          <w:bCs/>
          <w:sz w:val="20"/>
        </w:rPr>
        <w:t> zakres dostępnych Wykonawcy zasobów podmiotu udostępniającego zasoby;</w:t>
      </w:r>
    </w:p>
    <w:p w:rsidR="00C02AF8" w:rsidRPr="002642D0" w:rsidRDefault="00DD7BCE" w:rsidP="003C57D6">
      <w:pPr>
        <w:pStyle w:val="NormalnyWeb"/>
        <w:tabs>
          <w:tab w:val="left" w:pos="426"/>
        </w:tabs>
        <w:spacing w:before="0" w:after="0"/>
        <w:ind w:left="993" w:hanging="284"/>
        <w:jc w:val="both"/>
        <w:rPr>
          <w:rFonts w:ascii="Times New Roman" w:hAnsi="Times New Roman" w:cs="Times New Roman"/>
          <w:bCs/>
          <w:sz w:val="20"/>
        </w:rPr>
      </w:pPr>
      <w:r>
        <w:rPr>
          <w:rFonts w:ascii="Times New Roman" w:hAnsi="Times New Roman" w:cs="Times New Roman"/>
          <w:bCs/>
          <w:sz w:val="20"/>
        </w:rPr>
        <w:t xml:space="preserve">2) </w:t>
      </w:r>
      <w:r w:rsidR="00C02AF8" w:rsidRPr="002642D0">
        <w:rPr>
          <w:rFonts w:ascii="Times New Roman" w:hAnsi="Times New Roman" w:cs="Times New Roman"/>
          <w:bCs/>
          <w:sz w:val="20"/>
        </w:rPr>
        <w:t>sposób i okres udostępnienia Wykonawcy i wykorzystania przez niego zasobów podmiotu udostępniającego te zasoby przy wykonywaniu zamówienia;</w:t>
      </w:r>
    </w:p>
    <w:p w:rsidR="00C02AF8" w:rsidRPr="00DD7BCE" w:rsidRDefault="00DD7BCE" w:rsidP="003C57D6">
      <w:pPr>
        <w:pStyle w:val="NormalnyWeb"/>
        <w:tabs>
          <w:tab w:val="left" w:pos="426"/>
        </w:tabs>
        <w:spacing w:before="0" w:after="0"/>
        <w:ind w:left="992" w:hanging="283"/>
        <w:jc w:val="both"/>
        <w:rPr>
          <w:rFonts w:ascii="Times New Roman" w:hAnsi="Times New Roman" w:cs="Times New Roman"/>
          <w:bCs/>
          <w:sz w:val="20"/>
        </w:rPr>
      </w:pPr>
      <w:r>
        <w:rPr>
          <w:rFonts w:ascii="Times New Roman" w:hAnsi="Times New Roman" w:cs="Times New Roman"/>
          <w:bCs/>
          <w:sz w:val="20"/>
        </w:rPr>
        <w:t xml:space="preserve">3) </w:t>
      </w:r>
      <w:r w:rsidR="00C02AF8" w:rsidRPr="002642D0">
        <w:rPr>
          <w:rFonts w:ascii="Times New Roman" w:hAnsi="Times New Roman" w:cs="Times New Roman"/>
          <w:bCs/>
          <w:sz w:val="20"/>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rsidR="00C02AF8" w:rsidRPr="00655055"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
          <w:bCs/>
          <w:sz w:val="20"/>
          <w:szCs w:val="20"/>
        </w:rPr>
      </w:pPr>
      <w:r w:rsidRPr="002642D0">
        <w:rPr>
          <w:rFonts w:ascii="Times New Roman" w:hAnsi="Times New Roman" w:cs="Times New Roman"/>
          <w:bCs/>
          <w:sz w:val="20"/>
          <w:szCs w:val="20"/>
        </w:rPr>
        <w:t>Zamawiający ocenia, czy udostępniane Wykonawcy przez podmioty udostępniające zasoby</w:t>
      </w:r>
      <w:r w:rsidR="00DD7BCE">
        <w:rPr>
          <w:rFonts w:ascii="Times New Roman" w:hAnsi="Times New Roman" w:cs="Times New Roman"/>
          <w:bCs/>
          <w:sz w:val="20"/>
          <w:szCs w:val="20"/>
        </w:rPr>
        <w:t>,</w:t>
      </w:r>
      <w:r w:rsidRPr="002642D0">
        <w:rPr>
          <w:rFonts w:ascii="Times New Roman" w:hAnsi="Times New Roman" w:cs="Times New Roman"/>
          <w:bCs/>
          <w:sz w:val="20"/>
          <w:szCs w:val="20"/>
        </w:rPr>
        <w:t xml:space="preserve"> zdolności techniczne lub zawodowe pozwalają na wykazanie przez Wykonawcę spełniania warunków udziału w postępowaniu, a także bada, czy nie zachodzą wobec tego podmiotu </w:t>
      </w:r>
      <w:r w:rsidRPr="00655055">
        <w:rPr>
          <w:rFonts w:ascii="Times New Roman" w:hAnsi="Times New Roman" w:cs="Times New Roman"/>
          <w:bCs/>
          <w:sz w:val="20"/>
          <w:szCs w:val="20"/>
        </w:rPr>
        <w:t xml:space="preserve">podstawy wykluczenia, które zostały przewidziane względem Wykonawcy (na podstawie oświadczenia o którym mowa w ust. </w:t>
      </w:r>
      <w:r w:rsidR="00A34FC2">
        <w:rPr>
          <w:rFonts w:ascii="Times New Roman" w:hAnsi="Times New Roman" w:cs="Times New Roman"/>
          <w:bCs/>
          <w:sz w:val="20"/>
          <w:szCs w:val="20"/>
        </w:rPr>
        <w:t>4</w:t>
      </w:r>
      <w:r w:rsidR="00030BBD">
        <w:rPr>
          <w:rFonts w:ascii="Times New Roman" w:hAnsi="Times New Roman" w:cs="Times New Roman"/>
          <w:bCs/>
          <w:sz w:val="20"/>
          <w:szCs w:val="20"/>
        </w:rPr>
        <w:t xml:space="preserve"> </w:t>
      </w:r>
      <w:r w:rsidR="00D12B2C">
        <w:rPr>
          <w:rFonts w:ascii="Times New Roman" w:hAnsi="Times New Roman" w:cs="Times New Roman"/>
          <w:bCs/>
          <w:sz w:val="20"/>
          <w:szCs w:val="20"/>
        </w:rPr>
        <w:t>pkt 1</w:t>
      </w:r>
      <w:r w:rsidRPr="00655055">
        <w:rPr>
          <w:rFonts w:ascii="Times New Roman" w:hAnsi="Times New Roman" w:cs="Times New Roman"/>
          <w:bCs/>
          <w:sz w:val="20"/>
          <w:szCs w:val="20"/>
        </w:rPr>
        <w:t xml:space="preserve"> rozdziału XVI SWZ, składanego wraz z ofertą).</w:t>
      </w:r>
    </w:p>
    <w:p w:rsidR="00C02AF8"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Cs/>
          <w:sz w:val="20"/>
        </w:rPr>
      </w:pPr>
      <w:r w:rsidRPr="00655055">
        <w:rPr>
          <w:rFonts w:ascii="Times New Roman" w:hAnsi="Times New Roman" w:cs="Times New Roman"/>
          <w:bCs/>
          <w:sz w:val="20"/>
        </w:rPr>
        <w:t>Jeżeli zdolności techniczne lub zawodowe podmiotu udostępniającego zasoby nie potwierdzają spełnienia</w:t>
      </w:r>
      <w:r w:rsidRPr="002642D0">
        <w:rPr>
          <w:rFonts w:ascii="Times New Roman" w:hAnsi="Times New Roman" w:cs="Times New Roman"/>
          <w:bCs/>
          <w:sz w:val="20"/>
        </w:rPr>
        <w:t xml:space="preserve">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C02AF8" w:rsidRPr="00DD7BCE" w:rsidRDefault="00C02AF8" w:rsidP="00F7001E">
      <w:pPr>
        <w:pStyle w:val="NormalnyWeb"/>
        <w:numPr>
          <w:ilvl w:val="1"/>
          <w:numId w:val="50"/>
        </w:numPr>
        <w:tabs>
          <w:tab w:val="clear" w:pos="1800"/>
          <w:tab w:val="left" w:pos="284"/>
        </w:tabs>
        <w:spacing w:before="0" w:after="0"/>
        <w:ind w:left="0" w:firstLine="0"/>
        <w:jc w:val="both"/>
        <w:rPr>
          <w:rFonts w:ascii="Times New Roman" w:hAnsi="Times New Roman" w:cs="Times New Roman"/>
          <w:bCs/>
          <w:sz w:val="20"/>
        </w:rPr>
      </w:pPr>
      <w:r w:rsidRPr="00DD7BCE">
        <w:rPr>
          <w:rFonts w:ascii="Times New Roman" w:hAnsi="Times New Roman" w:cs="Times New Roman"/>
          <w:bCs/>
          <w:sz w:val="20"/>
        </w:rPr>
        <w:t xml:space="preserve">Wykonawca nie może, po upływie terminu składania ofert, powoływać się na zdolności </w:t>
      </w:r>
      <w:r w:rsidR="00DD7BCE">
        <w:rPr>
          <w:rFonts w:ascii="Times New Roman" w:hAnsi="Times New Roman" w:cs="Times New Roman"/>
          <w:bCs/>
          <w:sz w:val="20"/>
        </w:rPr>
        <w:t xml:space="preserve">lub sytuację </w:t>
      </w:r>
      <w:r w:rsidRPr="00DD7BCE">
        <w:rPr>
          <w:rFonts w:ascii="Times New Roman" w:hAnsi="Times New Roman" w:cs="Times New Roman"/>
          <w:bCs/>
          <w:sz w:val="20"/>
        </w:rPr>
        <w:t xml:space="preserve">podmiotów udostępniających zasoby, jeżeli na etapie składania ofert nie polegał on w danym zakresie na zdolnościach </w:t>
      </w:r>
      <w:r w:rsidR="00DD7BCE">
        <w:rPr>
          <w:rFonts w:ascii="Times New Roman" w:hAnsi="Times New Roman" w:cs="Times New Roman"/>
          <w:bCs/>
          <w:sz w:val="20"/>
        </w:rPr>
        <w:t xml:space="preserve">lub sytuacji </w:t>
      </w:r>
      <w:r w:rsidRPr="00DD7BCE">
        <w:rPr>
          <w:rFonts w:ascii="Times New Roman" w:hAnsi="Times New Roman" w:cs="Times New Roman"/>
          <w:bCs/>
          <w:sz w:val="20"/>
        </w:rPr>
        <w:t>podmiotów udostępniających zasoby.</w:t>
      </w:r>
    </w:p>
    <w:p w:rsidR="00C02AF8" w:rsidRPr="002642D0" w:rsidRDefault="00C02AF8" w:rsidP="00534636">
      <w:pPr>
        <w:tabs>
          <w:tab w:val="left" w:pos="1701"/>
        </w:tabs>
        <w:spacing w:line="276" w:lineRule="auto"/>
        <w:ind w:left="1701" w:right="-114" w:hanging="1701"/>
        <w:jc w:val="both"/>
        <w:rPr>
          <w:b/>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PROCEDURA SANACYJNA - SAMOOCZYSZCZENIE</w:t>
      </w:r>
    </w:p>
    <w:p w:rsidR="00C02AF8" w:rsidRPr="002642D0" w:rsidRDefault="00C02AF8" w:rsidP="00534636">
      <w:pPr>
        <w:tabs>
          <w:tab w:val="left" w:pos="1701"/>
        </w:tabs>
        <w:spacing w:line="276" w:lineRule="auto"/>
        <w:ind w:left="1701" w:right="-114" w:hanging="1701"/>
        <w:jc w:val="both"/>
        <w:rPr>
          <w:b/>
          <w:sz w:val="18"/>
        </w:rPr>
      </w:pPr>
    </w:p>
    <w:p w:rsidR="00C02AF8" w:rsidRPr="002642D0" w:rsidRDefault="00C02AF8" w:rsidP="00F7001E">
      <w:pPr>
        <w:pStyle w:val="NormalnyWeb"/>
        <w:numPr>
          <w:ilvl w:val="2"/>
          <w:numId w:val="37"/>
        </w:numPr>
        <w:tabs>
          <w:tab w:val="num" w:pos="284"/>
        </w:tabs>
        <w:spacing w:before="0" w:after="0"/>
        <w:ind w:left="0" w:right="-113" w:firstLine="0"/>
        <w:jc w:val="both"/>
        <w:rPr>
          <w:rFonts w:ascii="Times New Roman" w:hAnsi="Times New Roman" w:cs="Times New Roman"/>
          <w:sz w:val="20"/>
          <w:szCs w:val="20"/>
        </w:rPr>
      </w:pPr>
      <w:r w:rsidRPr="002642D0">
        <w:rPr>
          <w:rFonts w:ascii="Times New Roman" w:hAnsi="Times New Roman" w:cs="Times New Roman"/>
          <w:color w:val="000000"/>
          <w:sz w:val="20"/>
          <w:szCs w:val="20"/>
        </w:rPr>
        <w:t xml:space="preserve">Wykonawca nie podlega wykluczeniu w okolicznościach określonych w art. 108 </w:t>
      </w:r>
      <w:r w:rsidR="00C50EE2" w:rsidRPr="002642D0">
        <w:rPr>
          <w:rFonts w:ascii="Times New Roman" w:hAnsi="Times New Roman" w:cs="Times New Roman"/>
          <w:color w:val="000000"/>
          <w:sz w:val="20"/>
          <w:szCs w:val="20"/>
        </w:rPr>
        <w:t xml:space="preserve">ust. 1 </w:t>
      </w:r>
      <w:r w:rsidRPr="002642D0">
        <w:rPr>
          <w:rFonts w:ascii="Times New Roman" w:hAnsi="Times New Roman" w:cs="Times New Roman"/>
          <w:color w:val="000000"/>
          <w:sz w:val="20"/>
          <w:szCs w:val="20"/>
        </w:rPr>
        <w:t>pkt 1,</w:t>
      </w:r>
      <w:r w:rsidR="00DF2386">
        <w:rPr>
          <w:rFonts w:ascii="Times New Roman" w:hAnsi="Times New Roman" w:cs="Times New Roman"/>
          <w:color w:val="000000"/>
          <w:sz w:val="20"/>
          <w:szCs w:val="20"/>
        </w:rPr>
        <w:t xml:space="preserve"> </w:t>
      </w:r>
      <w:r w:rsidRPr="002642D0">
        <w:rPr>
          <w:rFonts w:ascii="Times New Roman" w:hAnsi="Times New Roman" w:cs="Times New Roman"/>
          <w:color w:val="000000"/>
          <w:sz w:val="20"/>
          <w:szCs w:val="20"/>
        </w:rPr>
        <w:t>2 i 5</w:t>
      </w:r>
      <w:r w:rsidR="008A18DF">
        <w:rPr>
          <w:rFonts w:ascii="Times New Roman" w:hAnsi="Times New Roman" w:cs="Times New Roman"/>
          <w:color w:val="000000"/>
          <w:sz w:val="20"/>
          <w:szCs w:val="20"/>
        </w:rPr>
        <w:t xml:space="preserve">, </w:t>
      </w:r>
      <w:r w:rsidRPr="002642D0">
        <w:rPr>
          <w:rFonts w:ascii="Times New Roman" w:hAnsi="Times New Roman" w:cs="Times New Roman"/>
          <w:sz w:val="20"/>
          <w:szCs w:val="20"/>
        </w:rPr>
        <w:t>jeżeli udowodni Zamawiającemu</w:t>
      </w:r>
      <w:r w:rsidRPr="002642D0">
        <w:rPr>
          <w:rFonts w:ascii="Times New Roman" w:hAnsi="Times New Roman" w:cs="Times New Roman"/>
          <w:color w:val="000000"/>
          <w:sz w:val="20"/>
          <w:szCs w:val="20"/>
        </w:rPr>
        <w:t>, że spełnił łącznie następujące przesłanki:</w:t>
      </w:r>
    </w:p>
    <w:p w:rsidR="00C02AF8" w:rsidRPr="002642D0" w:rsidRDefault="00C02AF8" w:rsidP="00FD6116">
      <w:pPr>
        <w:pStyle w:val="NormalnyWeb"/>
        <w:spacing w:before="0" w:after="0"/>
        <w:ind w:left="426" w:right="-114"/>
        <w:jc w:val="both"/>
        <w:rPr>
          <w:rFonts w:ascii="Times New Roman" w:hAnsi="Times New Roman" w:cs="Times New Roman"/>
          <w:color w:val="000000"/>
          <w:sz w:val="10"/>
          <w:szCs w:val="10"/>
        </w:rPr>
      </w:pPr>
    </w:p>
    <w:p w:rsidR="00C02AF8" w:rsidRPr="002642D0" w:rsidRDefault="00C02AF8" w:rsidP="00FD6116">
      <w:pPr>
        <w:ind w:left="851" w:hanging="425"/>
        <w:jc w:val="both"/>
      </w:pPr>
      <w:r w:rsidRPr="002642D0">
        <w:rPr>
          <w:color w:val="000000"/>
        </w:rPr>
        <w:t>1)</w:t>
      </w:r>
      <w:r w:rsidRPr="002642D0">
        <w:rPr>
          <w:color w:val="000000"/>
        </w:rPr>
        <w:tab/>
        <w:t>naprawił lub zobowiązał się do naprawienia szkody wyrządzonej przestępstwem, wykroczeniem lub swoim nieprawidłowym postępowaniem, w tym poprzez zadośćuczynienie pieniężne;</w:t>
      </w:r>
    </w:p>
    <w:p w:rsidR="00C02AF8" w:rsidRPr="002642D0" w:rsidRDefault="00C02AF8" w:rsidP="00FD6116">
      <w:pPr>
        <w:ind w:left="851" w:hanging="425"/>
        <w:jc w:val="both"/>
      </w:pPr>
      <w:r w:rsidRPr="002642D0">
        <w:rPr>
          <w:color w:val="000000"/>
        </w:rPr>
        <w:t>2)</w:t>
      </w:r>
      <w:r w:rsidRPr="002642D0">
        <w:rPr>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C02AF8" w:rsidRPr="002642D0" w:rsidRDefault="00C02AF8" w:rsidP="00FD6116">
      <w:pPr>
        <w:ind w:left="851" w:hanging="425"/>
        <w:jc w:val="both"/>
        <w:rPr>
          <w:color w:val="000000"/>
        </w:rPr>
      </w:pPr>
      <w:r w:rsidRPr="002642D0">
        <w:rPr>
          <w:color w:val="000000"/>
        </w:rPr>
        <w:t>3)</w:t>
      </w:r>
      <w:r w:rsidRPr="002642D0">
        <w:rPr>
          <w:color w:val="000000"/>
        </w:rPr>
        <w:tab/>
        <w:t>podjął konkretne środki techniczne, organizacyjne i kadrowe, odpowiednie dla zapobiegania dalszym przestępstwom, wykroczeniom lub nieprawidłowemu postępowaniu, w szczególności:</w:t>
      </w:r>
    </w:p>
    <w:p w:rsidR="00C02AF8" w:rsidRPr="002642D0" w:rsidRDefault="00C02AF8" w:rsidP="00FD6116">
      <w:pPr>
        <w:ind w:left="851" w:hanging="425"/>
        <w:jc w:val="both"/>
        <w:rPr>
          <w:sz w:val="10"/>
          <w:szCs w:val="10"/>
        </w:rPr>
      </w:pPr>
    </w:p>
    <w:p w:rsidR="00C02AF8" w:rsidRPr="002642D0" w:rsidRDefault="00C02AF8" w:rsidP="00FD6116">
      <w:pPr>
        <w:ind w:left="1418" w:hanging="425"/>
        <w:jc w:val="both"/>
      </w:pPr>
      <w:r w:rsidRPr="002642D0">
        <w:rPr>
          <w:color w:val="000000"/>
        </w:rPr>
        <w:t>a)</w:t>
      </w:r>
      <w:r w:rsidRPr="002642D0">
        <w:rPr>
          <w:color w:val="000000"/>
        </w:rPr>
        <w:tab/>
        <w:t>zerwał wszelkie powiązania z osobami lub podmiotami odpowiedzialnymi za nieprawidłowe postępowanie Wykonawcy,</w:t>
      </w:r>
    </w:p>
    <w:p w:rsidR="00C02AF8" w:rsidRPr="002642D0" w:rsidRDefault="00C02AF8" w:rsidP="00FD6116">
      <w:pPr>
        <w:ind w:left="1418" w:hanging="425"/>
        <w:jc w:val="both"/>
      </w:pPr>
      <w:r w:rsidRPr="002642D0">
        <w:rPr>
          <w:color w:val="000000"/>
        </w:rPr>
        <w:t>b)</w:t>
      </w:r>
      <w:r w:rsidRPr="002642D0">
        <w:rPr>
          <w:color w:val="000000"/>
        </w:rPr>
        <w:tab/>
        <w:t>zreorganizował personel,</w:t>
      </w:r>
    </w:p>
    <w:p w:rsidR="00C02AF8" w:rsidRPr="002642D0" w:rsidRDefault="00C02AF8" w:rsidP="00FD6116">
      <w:pPr>
        <w:ind w:left="1418" w:hanging="425"/>
        <w:jc w:val="both"/>
      </w:pPr>
      <w:r w:rsidRPr="002642D0">
        <w:rPr>
          <w:color w:val="000000"/>
        </w:rPr>
        <w:t>c)</w:t>
      </w:r>
      <w:r w:rsidRPr="002642D0">
        <w:rPr>
          <w:color w:val="000000"/>
        </w:rPr>
        <w:tab/>
        <w:t>wdrożył system sprawozdawczości i kontroli,</w:t>
      </w:r>
    </w:p>
    <w:p w:rsidR="00C02AF8" w:rsidRPr="002642D0" w:rsidRDefault="00C02AF8" w:rsidP="00FD6116">
      <w:pPr>
        <w:ind w:left="1418" w:hanging="425"/>
        <w:jc w:val="both"/>
      </w:pPr>
      <w:r w:rsidRPr="002642D0">
        <w:rPr>
          <w:color w:val="000000"/>
        </w:rPr>
        <w:t>d)</w:t>
      </w:r>
      <w:r w:rsidRPr="002642D0">
        <w:rPr>
          <w:color w:val="000000"/>
        </w:rPr>
        <w:tab/>
        <w:t>utworzył struktury audytu wewnętrznego do monitorowania przestrzegania przepisów, wewnętrznych regulacji lub standardów,</w:t>
      </w:r>
    </w:p>
    <w:p w:rsidR="00C02AF8" w:rsidRPr="002642D0" w:rsidRDefault="00C02AF8" w:rsidP="00FD6116">
      <w:pPr>
        <w:ind w:left="1418" w:hanging="425"/>
        <w:jc w:val="both"/>
      </w:pPr>
      <w:r w:rsidRPr="002642D0">
        <w:rPr>
          <w:color w:val="000000"/>
        </w:rPr>
        <w:lastRenderedPageBreak/>
        <w:t>e)</w:t>
      </w:r>
      <w:r w:rsidRPr="002642D0">
        <w:rPr>
          <w:color w:val="000000"/>
        </w:rPr>
        <w:tab/>
        <w:t>wprowadził wewnętrzne regulacje dotyczące odpowiedzialności i odszkodowań za nieprzestrzeganie przepisów, wewnętrznych regulacji lub standardów.</w:t>
      </w:r>
    </w:p>
    <w:p w:rsidR="00C02AF8" w:rsidRPr="002642D0" w:rsidRDefault="00C02AF8" w:rsidP="00534636">
      <w:pPr>
        <w:spacing w:line="276" w:lineRule="auto"/>
        <w:ind w:right="-114"/>
        <w:jc w:val="both"/>
      </w:pPr>
    </w:p>
    <w:p w:rsidR="00C02AF8" w:rsidRPr="00535DE0" w:rsidRDefault="00C02AF8" w:rsidP="00F7001E">
      <w:pPr>
        <w:pStyle w:val="Akapitzlist"/>
        <w:numPr>
          <w:ilvl w:val="2"/>
          <w:numId w:val="37"/>
        </w:numPr>
        <w:tabs>
          <w:tab w:val="clear" w:pos="1495"/>
          <w:tab w:val="num" w:pos="0"/>
          <w:tab w:val="left" w:pos="284"/>
        </w:tabs>
        <w:ind w:left="0" w:right="-113" w:firstLine="0"/>
        <w:contextualSpacing w:val="0"/>
        <w:jc w:val="both"/>
      </w:pPr>
      <w:r w:rsidRPr="002642D0">
        <w:rPr>
          <w:color w:val="000000"/>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rsidR="00B17E47" w:rsidRPr="002642D0" w:rsidRDefault="00B17E47" w:rsidP="00534636">
      <w:pPr>
        <w:tabs>
          <w:tab w:val="left" w:pos="567"/>
        </w:tabs>
        <w:spacing w:line="276" w:lineRule="auto"/>
        <w:jc w:val="center"/>
        <w:rPr>
          <w:b/>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WYMAGANIA DOTYCZĄCE WADIUM</w:t>
      </w:r>
    </w:p>
    <w:p w:rsidR="00C02AF8" w:rsidRPr="002642D0" w:rsidRDefault="00C02AF8" w:rsidP="00534636">
      <w:pPr>
        <w:spacing w:line="276" w:lineRule="auto"/>
        <w:jc w:val="both"/>
        <w:rPr>
          <w:sz w:val="18"/>
        </w:rPr>
      </w:pPr>
    </w:p>
    <w:p w:rsidR="00C02AF8" w:rsidRPr="002642D0" w:rsidRDefault="00C02AF8" w:rsidP="00BB1B67">
      <w:pPr>
        <w:pStyle w:val="Tekstpodstawowy"/>
        <w:spacing w:after="0" w:line="276" w:lineRule="auto"/>
        <w:ind w:hanging="782"/>
        <w:rPr>
          <w:color w:val="000000"/>
        </w:rPr>
      </w:pPr>
      <w:r w:rsidRPr="002642D0">
        <w:rPr>
          <w:color w:val="000000"/>
        </w:rPr>
        <w:t>Zamawiający nie wymaga wniesienia wadium w niniejszym postępowaniu o udzielenie zamówienia.</w:t>
      </w:r>
    </w:p>
    <w:p w:rsidR="0057555A" w:rsidRPr="002642D0" w:rsidRDefault="0057555A" w:rsidP="00534636">
      <w:pPr>
        <w:pStyle w:val="Tekstpodstawowy"/>
        <w:spacing w:after="0" w:line="276" w:lineRule="auto"/>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SPOSÓB ORAZ TERMIN SKŁADANIA OFERT</w:t>
      </w:r>
    </w:p>
    <w:p w:rsidR="00C02AF8" w:rsidRPr="002642D0" w:rsidRDefault="00C02AF8" w:rsidP="00534636">
      <w:pPr>
        <w:spacing w:line="276" w:lineRule="auto"/>
        <w:rPr>
          <w:b/>
          <w:sz w:val="18"/>
        </w:rPr>
      </w:pPr>
    </w:p>
    <w:p w:rsidR="00C50EE2" w:rsidRPr="002642D0" w:rsidRDefault="00C50EE2" w:rsidP="00F7001E">
      <w:pPr>
        <w:numPr>
          <w:ilvl w:val="0"/>
          <w:numId w:val="58"/>
        </w:numPr>
        <w:ind w:left="425" w:hanging="426"/>
        <w:jc w:val="both"/>
        <w:rPr>
          <w:rFonts w:eastAsia="Times New Roman"/>
          <w:bCs/>
          <w:color w:val="000000"/>
          <w:szCs w:val="20"/>
          <w:lang w:bidi="en-US"/>
        </w:rPr>
      </w:pPr>
      <w:r w:rsidRPr="002642D0">
        <w:rPr>
          <w:rFonts w:eastAsia="Times New Roman"/>
          <w:bCs/>
          <w:color w:val="000000"/>
          <w:szCs w:val="20"/>
          <w:lang w:bidi="en-US"/>
        </w:rPr>
        <w:t xml:space="preserve">Ofertę należy złożyć za pośrednictwem Platformy </w:t>
      </w:r>
      <w:r w:rsidR="00617234">
        <w:rPr>
          <w:rFonts w:eastAsia="Times New Roman"/>
          <w:bCs/>
          <w:color w:val="000000"/>
          <w:szCs w:val="20"/>
          <w:lang w:bidi="en-US"/>
        </w:rPr>
        <w:t>e-Zamówienia</w:t>
      </w:r>
    </w:p>
    <w:p w:rsidR="00C02AF8" w:rsidRPr="009F7A65" w:rsidRDefault="00C50EE2" w:rsidP="00EB0B47">
      <w:pPr>
        <w:ind w:left="425" w:firstLine="0"/>
        <w:jc w:val="both"/>
        <w:rPr>
          <w:rFonts w:eastAsia="Times New Roman"/>
          <w:b/>
          <w:bCs/>
          <w:color w:val="000000"/>
          <w:szCs w:val="20"/>
          <w:u w:val="single"/>
          <w:lang w:bidi="en-US"/>
        </w:rPr>
      </w:pPr>
      <w:r w:rsidRPr="009F7A65">
        <w:rPr>
          <w:rFonts w:eastAsia="Times New Roman"/>
          <w:b/>
          <w:bCs/>
          <w:color w:val="000000"/>
          <w:szCs w:val="20"/>
          <w:u w:val="single"/>
          <w:lang w:bidi="en-US"/>
        </w:rPr>
        <w:t xml:space="preserve">nie później niż do dnia </w:t>
      </w:r>
      <w:r w:rsidR="009A4A1A">
        <w:rPr>
          <w:rFonts w:eastAsia="Times New Roman"/>
          <w:b/>
          <w:bCs/>
          <w:color w:val="000000"/>
          <w:szCs w:val="20"/>
          <w:u w:val="single"/>
          <w:lang w:bidi="en-US"/>
        </w:rPr>
        <w:t>15</w:t>
      </w:r>
      <w:r w:rsidR="0083550E">
        <w:rPr>
          <w:rFonts w:eastAsia="Times New Roman"/>
          <w:b/>
          <w:bCs/>
          <w:color w:val="000000"/>
          <w:szCs w:val="20"/>
          <w:u w:val="single"/>
          <w:lang w:bidi="en-US"/>
        </w:rPr>
        <w:t>.</w:t>
      </w:r>
      <w:r w:rsidR="009A4A1A">
        <w:rPr>
          <w:rFonts w:eastAsia="Times New Roman"/>
          <w:b/>
          <w:bCs/>
          <w:color w:val="000000"/>
          <w:szCs w:val="20"/>
          <w:u w:val="single"/>
          <w:lang w:bidi="en-US"/>
        </w:rPr>
        <w:t>05</w:t>
      </w:r>
      <w:r w:rsidR="00552BAE">
        <w:rPr>
          <w:rFonts w:eastAsia="Times New Roman"/>
          <w:b/>
          <w:bCs/>
          <w:color w:val="000000"/>
          <w:szCs w:val="20"/>
          <w:u w:val="single"/>
          <w:lang w:bidi="en-US"/>
        </w:rPr>
        <w:t>.</w:t>
      </w:r>
      <w:r w:rsidRPr="009F7A65">
        <w:rPr>
          <w:rFonts w:eastAsia="Times New Roman"/>
          <w:b/>
          <w:bCs/>
          <w:color w:val="000000"/>
          <w:szCs w:val="20"/>
          <w:u w:val="single"/>
          <w:lang w:bidi="en-US"/>
        </w:rPr>
        <w:t>202</w:t>
      </w:r>
      <w:r w:rsidR="00552BAE">
        <w:rPr>
          <w:rFonts w:eastAsia="Times New Roman"/>
          <w:b/>
          <w:bCs/>
          <w:color w:val="000000"/>
          <w:szCs w:val="20"/>
          <w:u w:val="single"/>
          <w:lang w:bidi="en-US"/>
        </w:rPr>
        <w:t>6</w:t>
      </w:r>
      <w:r w:rsidR="009A4A1A">
        <w:rPr>
          <w:rFonts w:eastAsia="Times New Roman"/>
          <w:b/>
          <w:bCs/>
          <w:color w:val="000000"/>
          <w:szCs w:val="20"/>
          <w:u w:val="single"/>
          <w:lang w:bidi="en-US"/>
        </w:rPr>
        <w:t xml:space="preserve"> r. do godziny 15</w:t>
      </w:r>
      <w:r w:rsidRPr="009F7A65">
        <w:rPr>
          <w:rFonts w:eastAsia="Times New Roman"/>
          <w:b/>
          <w:bCs/>
          <w:color w:val="000000"/>
          <w:szCs w:val="20"/>
          <w:u w:val="single"/>
          <w:lang w:bidi="en-US"/>
        </w:rPr>
        <w:t>:00,00.</w:t>
      </w:r>
    </w:p>
    <w:p w:rsidR="00820133" w:rsidRDefault="00006E2D" w:rsidP="00EB0B47">
      <w:pPr>
        <w:pStyle w:val="Tekstpodstawowy"/>
        <w:tabs>
          <w:tab w:val="left" w:pos="426"/>
        </w:tabs>
        <w:spacing w:after="0"/>
        <w:ind w:left="425" w:right="28" w:hanging="426"/>
        <w:jc w:val="both"/>
        <w:rPr>
          <w:b/>
        </w:rPr>
      </w:pPr>
      <w:r w:rsidRPr="00006E2D">
        <w:rPr>
          <w:b/>
        </w:rPr>
        <w:tab/>
      </w:r>
    </w:p>
    <w:p w:rsidR="00C02AF8" w:rsidRPr="00D377C8" w:rsidRDefault="00820133" w:rsidP="00EB0B47">
      <w:pPr>
        <w:pStyle w:val="Tekstpodstawowy"/>
        <w:tabs>
          <w:tab w:val="left" w:pos="426"/>
        </w:tabs>
        <w:spacing w:after="0"/>
        <w:ind w:left="425" w:right="28" w:hanging="426"/>
        <w:jc w:val="both"/>
        <w:rPr>
          <w:bCs/>
        </w:rPr>
      </w:pPr>
      <w:r>
        <w:rPr>
          <w:b/>
        </w:rPr>
        <w:tab/>
      </w:r>
      <w:r w:rsidR="00BB1B67" w:rsidRPr="00BB1B67">
        <w:rPr>
          <w:b/>
          <w:u w:val="single"/>
        </w:rPr>
        <w:t>Uwaga 1</w:t>
      </w:r>
      <w:r w:rsidR="00BB1B67" w:rsidRPr="00D377C8">
        <w:rPr>
          <w:b/>
          <w:u w:val="single"/>
        </w:rPr>
        <w:t>:</w:t>
      </w:r>
      <w:r w:rsidR="0083550E">
        <w:rPr>
          <w:b/>
          <w:u w:val="single"/>
        </w:rPr>
        <w:t xml:space="preserve"> </w:t>
      </w:r>
      <w:r w:rsidR="00C02AF8" w:rsidRPr="00D377C8">
        <w:rPr>
          <w:b/>
        </w:rPr>
        <w:t xml:space="preserve">Za datę i godzinę złożenia oferty rozumie się datę i godzinę jej wpływu na Platformę </w:t>
      </w:r>
      <w:r w:rsidR="00EB0B47">
        <w:rPr>
          <w:b/>
        </w:rPr>
        <w:br/>
      </w:r>
      <w:r w:rsidR="00617234">
        <w:rPr>
          <w:b/>
        </w:rPr>
        <w:t>e-Zamówienia</w:t>
      </w:r>
      <w:r w:rsidR="00C02AF8" w:rsidRPr="00D377C8">
        <w:rPr>
          <w:b/>
        </w:rPr>
        <w:t>, tj. datę i godzinę złożenia oferty wyświetloną na koncie Zamawiającego</w:t>
      </w:r>
      <w:r w:rsidR="00D377C8" w:rsidRPr="00D377C8">
        <w:rPr>
          <w:b/>
        </w:rPr>
        <w:t>, a nie czas rozpoczęcia jej wprowadzania.</w:t>
      </w:r>
    </w:p>
    <w:p w:rsidR="00C02AF8" w:rsidRDefault="00C02AF8" w:rsidP="00F7001E">
      <w:pPr>
        <w:pStyle w:val="Tekstpodstawowy"/>
        <w:numPr>
          <w:ilvl w:val="0"/>
          <w:numId w:val="58"/>
        </w:numPr>
        <w:tabs>
          <w:tab w:val="left" w:pos="426"/>
        </w:tabs>
        <w:spacing w:after="0"/>
        <w:ind w:left="425" w:right="28" w:hanging="426"/>
        <w:jc w:val="both"/>
      </w:pPr>
      <w:r w:rsidRPr="002642D0">
        <w:t>W przypadku otrzymania przez Zamawiającego oferty po terminie podanym w ust. 1 niniejszego rozdziału SWZ, oferta zostanie odrzucona.</w:t>
      </w:r>
    </w:p>
    <w:p w:rsidR="00617234" w:rsidRPr="002642D0" w:rsidRDefault="00617234" w:rsidP="00F7001E">
      <w:pPr>
        <w:pStyle w:val="Tekstpodstawowy"/>
        <w:numPr>
          <w:ilvl w:val="0"/>
          <w:numId w:val="58"/>
        </w:numPr>
        <w:tabs>
          <w:tab w:val="left" w:pos="426"/>
        </w:tabs>
        <w:spacing w:after="0"/>
        <w:ind w:left="425" w:right="28" w:hanging="426"/>
        <w:jc w:val="both"/>
      </w:pPr>
      <w:r w:rsidRPr="00617234">
        <w:t>W przypadku awarii systemu, która spowoduje brak możliwości otwarcia ofert w terminie określonym przez Zamawiającego, otwarcie ofert nastąpi niezwłocznie po usunięciu awarii.</w:t>
      </w:r>
    </w:p>
    <w:p w:rsidR="00C02AF8" w:rsidRPr="002642D0" w:rsidRDefault="00C02AF8" w:rsidP="00534636">
      <w:pPr>
        <w:spacing w:line="276" w:lineRule="auto"/>
        <w:rPr>
          <w:b/>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TERMIN ZWIĄZANIA OFERTĄ</w:t>
      </w:r>
    </w:p>
    <w:p w:rsidR="00C02AF8" w:rsidRPr="002642D0" w:rsidRDefault="00C02AF8" w:rsidP="00534636">
      <w:pPr>
        <w:spacing w:line="276" w:lineRule="auto"/>
        <w:jc w:val="both"/>
        <w:rPr>
          <w:sz w:val="18"/>
        </w:rPr>
      </w:pPr>
    </w:p>
    <w:p w:rsidR="00C02AF8" w:rsidRPr="009F7A65" w:rsidRDefault="00C02AF8" w:rsidP="004C4A94">
      <w:pPr>
        <w:pStyle w:val="Tekstpodstawowy"/>
        <w:spacing w:after="0"/>
        <w:ind w:left="0" w:firstLine="0"/>
        <w:jc w:val="both"/>
        <w:rPr>
          <w:b/>
          <w:color w:val="000000"/>
        </w:rPr>
      </w:pPr>
      <w:r w:rsidRPr="002642D0">
        <w:t xml:space="preserve">Termin związania ofertą wynosi: </w:t>
      </w:r>
      <w:r w:rsidR="002F1DAF">
        <w:t xml:space="preserve">do </w:t>
      </w:r>
      <w:r w:rsidR="00C50EE2" w:rsidRPr="002642D0">
        <w:rPr>
          <w:b/>
        </w:rPr>
        <w:t>30</w:t>
      </w:r>
      <w:r w:rsidR="0057555A">
        <w:rPr>
          <w:b/>
        </w:rPr>
        <w:t xml:space="preserve"> </w:t>
      </w:r>
      <w:r w:rsidRPr="00547769">
        <w:rPr>
          <w:b/>
          <w:color w:val="000000"/>
        </w:rPr>
        <w:t>dni.</w:t>
      </w:r>
      <w:r w:rsidRPr="00547769">
        <w:rPr>
          <w:color w:val="000000"/>
        </w:rPr>
        <w:t xml:space="preserve"> Bieg terminu związania ofertą rozpoczyna się wraz z upływem terminu składania ofert, określonym w rozdziale XXIII SWZ.</w:t>
      </w:r>
      <w:r w:rsidRPr="002642D0">
        <w:t xml:space="preserve"> Dzień ten jest pierwszym dniem terminu związania ofertą. </w:t>
      </w:r>
      <w:r w:rsidRPr="009F7A65">
        <w:rPr>
          <w:color w:val="000000"/>
        </w:rPr>
        <w:t xml:space="preserve">Powyższe oznacza, iż termin związania ofertą upływa w dniu </w:t>
      </w:r>
      <w:r w:rsidR="009A4A1A">
        <w:rPr>
          <w:b/>
          <w:bCs/>
          <w:color w:val="000000"/>
        </w:rPr>
        <w:t>13</w:t>
      </w:r>
      <w:r w:rsidRPr="007354DC">
        <w:rPr>
          <w:b/>
          <w:bCs/>
          <w:color w:val="000000"/>
        </w:rPr>
        <w:t>.</w:t>
      </w:r>
      <w:r w:rsidR="009A4A1A">
        <w:rPr>
          <w:b/>
          <w:color w:val="000000"/>
        </w:rPr>
        <w:t>06</w:t>
      </w:r>
      <w:r w:rsidRPr="009F7A65">
        <w:rPr>
          <w:b/>
          <w:color w:val="000000"/>
        </w:rPr>
        <w:t>.202</w:t>
      </w:r>
      <w:r w:rsidR="00552BAE">
        <w:rPr>
          <w:b/>
          <w:color w:val="000000"/>
        </w:rPr>
        <w:t>6</w:t>
      </w:r>
      <w:r w:rsidR="0075575B">
        <w:rPr>
          <w:b/>
          <w:color w:val="000000"/>
        </w:rPr>
        <w:t xml:space="preserve"> </w:t>
      </w:r>
      <w:r w:rsidRPr="009F7A65">
        <w:rPr>
          <w:b/>
          <w:color w:val="000000"/>
        </w:rPr>
        <w:t>r.</w:t>
      </w:r>
    </w:p>
    <w:p w:rsidR="00552BAE" w:rsidRPr="002642D0" w:rsidRDefault="00552BAE" w:rsidP="00534636">
      <w:pPr>
        <w:pStyle w:val="Tekstpodstawowy"/>
        <w:spacing w:after="0" w:line="276" w:lineRule="auto"/>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TERMIN OTWARCIA OFERT</w:t>
      </w:r>
      <w:r w:rsidR="00A10DAC" w:rsidRPr="002642D0">
        <w:rPr>
          <w:rFonts w:ascii="Times New Roman" w:hAnsi="Times New Roman"/>
          <w:b/>
        </w:rPr>
        <w:t xml:space="preserve">. </w:t>
      </w:r>
      <w:r w:rsidRPr="002642D0">
        <w:rPr>
          <w:rFonts w:ascii="Times New Roman" w:hAnsi="Times New Roman"/>
          <w:b/>
        </w:rPr>
        <w:t>CZYNNOŚCI ZWIĄZANE Z OTWARCIEM OFERT</w:t>
      </w:r>
    </w:p>
    <w:p w:rsidR="00C02AF8" w:rsidRPr="002642D0" w:rsidRDefault="00C02AF8" w:rsidP="00534636">
      <w:pPr>
        <w:pStyle w:val="Tekstpodstawowy"/>
        <w:spacing w:after="0" w:line="276" w:lineRule="auto"/>
        <w:ind w:left="426" w:right="28" w:hanging="426"/>
        <w:rPr>
          <w:color w:val="FF0000"/>
          <w:sz w:val="18"/>
        </w:rPr>
      </w:pPr>
    </w:p>
    <w:p w:rsidR="00617234" w:rsidRPr="00617234" w:rsidRDefault="00617234" w:rsidP="00F7001E">
      <w:pPr>
        <w:pStyle w:val="Akapitzlist"/>
        <w:numPr>
          <w:ilvl w:val="0"/>
          <w:numId w:val="18"/>
        </w:numPr>
        <w:tabs>
          <w:tab w:val="clear" w:pos="567"/>
        </w:tabs>
        <w:autoSpaceDE w:val="0"/>
        <w:autoSpaceDN w:val="0"/>
        <w:adjustRightInd w:val="0"/>
        <w:ind w:left="426" w:hanging="426"/>
        <w:jc w:val="both"/>
      </w:pPr>
      <w:r w:rsidRPr="00617234">
        <w:t xml:space="preserve">Otwarcie ofert nastąpi niezwłocznie po upływie terminu składania ofert, tj. w </w:t>
      </w:r>
      <w:r w:rsidR="009A4A1A">
        <w:t>dniu 15.05</w:t>
      </w:r>
      <w:r w:rsidR="00552BAE">
        <w:t>.2026</w:t>
      </w:r>
      <w:r w:rsidRPr="00617234">
        <w:t xml:space="preserve"> roku o godz. </w:t>
      </w:r>
      <w:r w:rsidR="0075575B">
        <w:t>15:3</w:t>
      </w:r>
      <w:r w:rsidRPr="00617234">
        <w:t xml:space="preserve">0 na platformie e-Zamówienia. </w:t>
      </w:r>
    </w:p>
    <w:p w:rsidR="00C02AF8" w:rsidRPr="002642D0" w:rsidRDefault="00C02AF8" w:rsidP="00F7001E">
      <w:pPr>
        <w:numPr>
          <w:ilvl w:val="0"/>
          <w:numId w:val="18"/>
        </w:numPr>
        <w:tabs>
          <w:tab w:val="clear" w:pos="567"/>
        </w:tabs>
        <w:ind w:left="426" w:right="28" w:hanging="426"/>
        <w:jc w:val="both"/>
      </w:pPr>
      <w:r w:rsidRPr="002642D0">
        <w:t xml:space="preserve">Najpóźniej przed otwarciem ofert, Zamawiający udostępni na Platformie </w:t>
      </w:r>
      <w:r w:rsidR="00617234">
        <w:t>e-Zamówienia</w:t>
      </w:r>
      <w:r w:rsidRPr="002642D0">
        <w:t xml:space="preserve"> informację </w:t>
      </w:r>
      <w:r w:rsidR="0031541E">
        <w:br/>
      </w:r>
      <w:r w:rsidRPr="002642D0">
        <w:t xml:space="preserve">o kwocie, jaką zamierza przeznaczyć na sfinansowanie niniejszego zamówienia (kwota brutto, wraz </w:t>
      </w:r>
      <w:r w:rsidR="0031541E">
        <w:br/>
      </w:r>
      <w:r w:rsidRPr="002642D0">
        <w:t>z podatkiem VAT).</w:t>
      </w:r>
    </w:p>
    <w:p w:rsidR="00C02AF8" w:rsidRPr="00617234" w:rsidRDefault="00C02AF8" w:rsidP="00F7001E">
      <w:pPr>
        <w:numPr>
          <w:ilvl w:val="0"/>
          <w:numId w:val="18"/>
        </w:numPr>
        <w:tabs>
          <w:tab w:val="clear" w:pos="567"/>
        </w:tabs>
        <w:ind w:left="426" w:right="28" w:hanging="426"/>
        <w:jc w:val="both"/>
      </w:pPr>
      <w:r w:rsidRPr="00617234">
        <w:t xml:space="preserve">Niezwłocznie po otwarciu ofert Zamawiający udostępni na Platformie </w:t>
      </w:r>
      <w:r w:rsidR="00617234">
        <w:t>e-Zamówienia</w:t>
      </w:r>
      <w:r w:rsidRPr="00617234">
        <w:br/>
        <w:t>informacje o:</w:t>
      </w:r>
    </w:p>
    <w:p w:rsidR="00C02AF8" w:rsidRPr="002642D0" w:rsidRDefault="00C02AF8" w:rsidP="0031541E">
      <w:pPr>
        <w:tabs>
          <w:tab w:val="left" w:pos="284"/>
        </w:tabs>
        <w:ind w:left="709" w:right="28" w:hanging="284"/>
        <w:jc w:val="both"/>
      </w:pPr>
      <w:r w:rsidRPr="00617234">
        <w:t>1) na</w:t>
      </w:r>
      <w:r w:rsidR="00BB1B67" w:rsidRPr="00617234">
        <w:t>z</w:t>
      </w:r>
      <w:r w:rsidRPr="00617234">
        <w:t>wach albo imionach i nazwiskach oraz siedzibach lub miejscach prowadzonej działalności</w:t>
      </w:r>
      <w:r w:rsidR="00030BBD">
        <w:t xml:space="preserve"> </w:t>
      </w:r>
      <w:r w:rsidRPr="00617234">
        <w:t>gospodarczej albo miejscach zamieszkania wykonawców, których oferty zostały otwarte;</w:t>
      </w:r>
    </w:p>
    <w:p w:rsidR="00C02AF8" w:rsidRPr="002642D0" w:rsidRDefault="00C02AF8" w:rsidP="0031541E">
      <w:pPr>
        <w:tabs>
          <w:tab w:val="left" w:pos="284"/>
        </w:tabs>
        <w:ind w:left="851" w:right="28" w:hanging="426"/>
        <w:jc w:val="both"/>
        <w:rPr>
          <w:bCs/>
        </w:rPr>
      </w:pPr>
      <w:r w:rsidRPr="00617234">
        <w:t>2) cenach zawartych w ofertach</w:t>
      </w:r>
      <w:r w:rsidRPr="002642D0">
        <w:rPr>
          <w:bCs/>
        </w:rPr>
        <w:t>.</w:t>
      </w:r>
    </w:p>
    <w:p w:rsidR="00A10DAC" w:rsidRPr="002642D0" w:rsidRDefault="00A10DAC" w:rsidP="0031541E">
      <w:pPr>
        <w:tabs>
          <w:tab w:val="left" w:pos="284"/>
        </w:tabs>
        <w:ind w:left="0" w:right="28" w:firstLine="0"/>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INFORMACJE O TRYBIE OCENY OFERT</w:t>
      </w:r>
    </w:p>
    <w:p w:rsidR="00C02AF8" w:rsidRPr="002642D0" w:rsidRDefault="00C02AF8" w:rsidP="00534636">
      <w:pPr>
        <w:spacing w:line="276" w:lineRule="auto"/>
        <w:ind w:right="28"/>
        <w:jc w:val="both"/>
        <w:rPr>
          <w:sz w:val="18"/>
        </w:rPr>
      </w:pPr>
    </w:p>
    <w:p w:rsidR="00C02AF8" w:rsidRPr="002642D0" w:rsidRDefault="00C02AF8" w:rsidP="00F7001E">
      <w:pPr>
        <w:pStyle w:val="Akapitzlist"/>
        <w:numPr>
          <w:ilvl w:val="1"/>
          <w:numId w:val="55"/>
        </w:numPr>
        <w:tabs>
          <w:tab w:val="clear" w:pos="1800"/>
        </w:tabs>
        <w:ind w:left="425" w:right="28" w:hanging="425"/>
        <w:contextualSpacing w:val="0"/>
        <w:jc w:val="both"/>
      </w:pPr>
      <w:r w:rsidRPr="002642D0">
        <w:t>Zgodnie z art. 223 ust. 1 ustawy, w toku dokonywania oceny złożonych ofert Zamawiający może żądać od Wykonawców wyjaśnień dotyczących treści złożonych ofert oraz przedmiotowych środków dowodowych lub innych składanych dokumentów lub oświadczeń.</w:t>
      </w:r>
    </w:p>
    <w:p w:rsidR="00C02AF8" w:rsidRPr="002642D0" w:rsidRDefault="00C02AF8" w:rsidP="00F7001E">
      <w:pPr>
        <w:pStyle w:val="Akapitzlist"/>
        <w:numPr>
          <w:ilvl w:val="1"/>
          <w:numId w:val="55"/>
        </w:numPr>
        <w:tabs>
          <w:tab w:val="clear" w:pos="1800"/>
        </w:tabs>
        <w:ind w:left="425" w:right="28" w:hanging="425"/>
        <w:contextualSpacing w:val="0"/>
        <w:jc w:val="both"/>
      </w:pPr>
      <w:r w:rsidRPr="002642D0">
        <w:t>Zamawiający poprawi w ofercie omyłki wskazane w art. 223 ust. 2 ustawy, niezwłocznie zawiadamiając o tym Wykonawcę, którego oferta zostanie poprawiona.</w:t>
      </w:r>
    </w:p>
    <w:p w:rsidR="00C02AF8" w:rsidRPr="002642D0" w:rsidRDefault="00C02AF8" w:rsidP="00F7001E">
      <w:pPr>
        <w:pStyle w:val="Akapitzlist"/>
        <w:numPr>
          <w:ilvl w:val="1"/>
          <w:numId w:val="55"/>
        </w:numPr>
        <w:tabs>
          <w:tab w:val="clear" w:pos="1800"/>
        </w:tabs>
        <w:ind w:left="425" w:right="28" w:hanging="425"/>
        <w:contextualSpacing w:val="0"/>
        <w:jc w:val="both"/>
      </w:pPr>
      <w:r w:rsidRPr="002642D0">
        <w:t>Zamawiający odrzuci złożoną ofertę, w przypadku wystąpienia przynajmniej jednej z okoliczności, o których mowa w art. 226 ust. 1 ustawy.</w:t>
      </w:r>
    </w:p>
    <w:p w:rsidR="00C02AF8" w:rsidRPr="002642D0" w:rsidRDefault="00C02AF8" w:rsidP="00F7001E">
      <w:pPr>
        <w:pStyle w:val="Akapitzlist"/>
        <w:numPr>
          <w:ilvl w:val="1"/>
          <w:numId w:val="55"/>
        </w:numPr>
        <w:tabs>
          <w:tab w:val="clear" w:pos="1800"/>
        </w:tabs>
        <w:ind w:left="425" w:right="28" w:hanging="425"/>
        <w:contextualSpacing w:val="0"/>
        <w:jc w:val="both"/>
      </w:pPr>
      <w:r w:rsidRPr="002642D0">
        <w:t>W przypadku, gdy nie zostanie złożona żadna oferta niepodlegająca odrzuceniu, postępowanie zostanie unieważnione. Zamawiający unieważni postępowanie także w innych przypadkach, określonych w ustawie.</w:t>
      </w:r>
    </w:p>
    <w:p w:rsidR="00C02AF8" w:rsidRPr="002642D0" w:rsidRDefault="00C02AF8" w:rsidP="00F7001E">
      <w:pPr>
        <w:pStyle w:val="Akapitzlist"/>
        <w:numPr>
          <w:ilvl w:val="1"/>
          <w:numId w:val="55"/>
        </w:numPr>
        <w:tabs>
          <w:tab w:val="clear" w:pos="1800"/>
        </w:tabs>
        <w:ind w:left="425" w:right="28" w:hanging="425"/>
        <w:contextualSpacing w:val="0"/>
        <w:jc w:val="both"/>
      </w:pPr>
      <w:r w:rsidRPr="002642D0">
        <w:rPr>
          <w:b/>
          <w:bCs/>
        </w:rPr>
        <w:t xml:space="preserve">Zamawiający </w:t>
      </w:r>
      <w:r w:rsidR="00006E2D">
        <w:rPr>
          <w:b/>
          <w:bCs/>
        </w:rPr>
        <w:t xml:space="preserve">na podstawie art. 274 ust. 1 ustawy </w:t>
      </w:r>
      <w:r w:rsidRPr="002642D0">
        <w:rPr>
          <w:b/>
          <w:bCs/>
        </w:rPr>
        <w:t>wezwie Wykonawcę, którego oferta została najwyżej oceniona, do złożenia w wyznaczonym terminie, nie krótszym niż 5 dni od dnia wezwania, podmiotowych środków dowodowych wskazanych w SWZ, aktualnych na dzień złożenia podmiotowych środków dowodowych.</w:t>
      </w:r>
    </w:p>
    <w:p w:rsidR="00C02AF8" w:rsidRPr="00BB1B67" w:rsidRDefault="00C02AF8" w:rsidP="00F7001E">
      <w:pPr>
        <w:pStyle w:val="Akapitzlist"/>
        <w:numPr>
          <w:ilvl w:val="1"/>
          <w:numId w:val="55"/>
        </w:numPr>
        <w:tabs>
          <w:tab w:val="clear" w:pos="1800"/>
        </w:tabs>
        <w:ind w:left="425" w:right="28" w:hanging="425"/>
        <w:contextualSpacing w:val="0"/>
        <w:jc w:val="both"/>
        <w:rPr>
          <w:strike/>
        </w:rPr>
      </w:pPr>
      <w:r w:rsidRPr="002642D0">
        <w:lastRenderedPageBreak/>
        <w:t xml:space="preserve">Zamawiający przyzna zamówienie Wykonawcy, który złoży ofertę niepodlegającą odrzuceniu, i która zostanie najwyżej oceniona (uzyska największą liczbę punktów przyznanych według kryteriów wyboru oferty określonych w niniejszej SWZ). </w:t>
      </w:r>
    </w:p>
    <w:p w:rsidR="00C02AF8" w:rsidRDefault="00C02AF8" w:rsidP="00F7001E">
      <w:pPr>
        <w:pStyle w:val="Akapitzlist"/>
        <w:numPr>
          <w:ilvl w:val="1"/>
          <w:numId w:val="55"/>
        </w:numPr>
        <w:tabs>
          <w:tab w:val="clear" w:pos="1800"/>
        </w:tabs>
        <w:ind w:left="425" w:right="28" w:hanging="425"/>
        <w:contextualSpacing w:val="0"/>
        <w:jc w:val="both"/>
      </w:pPr>
      <w:r w:rsidRPr="002642D0">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p>
    <w:p w:rsidR="00F24AA2" w:rsidRPr="007E10A7" w:rsidRDefault="00F24AA2" w:rsidP="00F7001E">
      <w:pPr>
        <w:pStyle w:val="Akapitzlist"/>
        <w:numPr>
          <w:ilvl w:val="1"/>
          <w:numId w:val="55"/>
        </w:numPr>
        <w:tabs>
          <w:tab w:val="clear" w:pos="1800"/>
        </w:tabs>
        <w:ind w:left="425" w:right="28" w:hanging="425"/>
        <w:contextualSpacing w:val="0"/>
        <w:jc w:val="both"/>
      </w:pPr>
      <w:r w:rsidRPr="007E10A7">
        <w:t>Zamawiający zastrzega możliwość unieważnienia postępowania w sytuacji gdy nie zostaną przyznane środki publiczne  na realizację przedmiotowego zamówienia.</w:t>
      </w:r>
    </w:p>
    <w:p w:rsidR="00F24AA2" w:rsidRDefault="00F24AA2" w:rsidP="00F24AA2">
      <w:pPr>
        <w:pStyle w:val="Akapitzlist"/>
        <w:ind w:left="425" w:right="28" w:firstLine="0"/>
        <w:contextualSpacing w:val="0"/>
        <w:jc w:val="both"/>
      </w:pPr>
    </w:p>
    <w:p w:rsidR="007354DC" w:rsidRPr="002642D0" w:rsidRDefault="007354DC" w:rsidP="00534636">
      <w:pPr>
        <w:pStyle w:val="Tekstpodstawowy"/>
        <w:spacing w:after="0" w:line="276" w:lineRule="auto"/>
      </w:pPr>
    </w:p>
    <w:p w:rsidR="007354DC" w:rsidRPr="007354DC" w:rsidRDefault="007354DC">
      <w:pPr>
        <w:pStyle w:val="SIWZ"/>
        <w:numPr>
          <w:ilvl w:val="0"/>
          <w:numId w:val="2"/>
        </w:numPr>
        <w:shd w:val="clear" w:color="auto" w:fill="D9D9D9"/>
        <w:tabs>
          <w:tab w:val="clear" w:pos="680"/>
          <w:tab w:val="left" w:pos="284"/>
        </w:tabs>
        <w:spacing w:line="276" w:lineRule="auto"/>
        <w:ind w:left="284" w:hanging="284"/>
        <w:jc w:val="both"/>
        <w:rPr>
          <w:rFonts w:ascii="Times New Roman" w:eastAsia="Calibri" w:hAnsi="Times New Roman"/>
          <w:bCs w:val="0"/>
          <w:i w:val="0"/>
          <w:sz w:val="20"/>
          <w:szCs w:val="22"/>
          <w:u w:val="none"/>
        </w:rPr>
      </w:pPr>
      <w:r w:rsidRPr="007354DC">
        <w:rPr>
          <w:rFonts w:ascii="Times New Roman" w:hAnsi="Times New Roman"/>
          <w:b/>
        </w:rPr>
        <w:t>NEGOCJACJE TREŚCI OFERT W CELU ICH ULEPSZENIA</w:t>
      </w:r>
    </w:p>
    <w:p w:rsidR="007354DC" w:rsidRPr="007354DC" w:rsidRDefault="007354DC" w:rsidP="0031541E">
      <w:pPr>
        <w:pStyle w:val="SIWZ"/>
        <w:numPr>
          <w:ilvl w:val="0"/>
          <w:numId w:val="0"/>
        </w:numPr>
        <w:shd w:val="clear" w:color="auto" w:fill="FFFFFF"/>
        <w:tabs>
          <w:tab w:val="clear" w:pos="680"/>
          <w:tab w:val="left" w:pos="284"/>
        </w:tabs>
        <w:ind w:left="284"/>
        <w:jc w:val="both"/>
        <w:rPr>
          <w:rFonts w:ascii="Times New Roman" w:eastAsia="Calibri" w:hAnsi="Times New Roman"/>
          <w:bCs w:val="0"/>
          <w:i w:val="0"/>
          <w:sz w:val="20"/>
          <w:szCs w:val="22"/>
          <w:u w:val="none"/>
        </w:rPr>
      </w:pPr>
      <w:r w:rsidRPr="007354DC">
        <w:rPr>
          <w:rFonts w:ascii="Times New Roman" w:eastAsia="Calibri" w:hAnsi="Times New Roman"/>
          <w:bCs w:val="0"/>
          <w:i w:val="0"/>
          <w:sz w:val="20"/>
          <w:szCs w:val="22"/>
          <w:u w:val="none"/>
        </w:rPr>
        <w:t>Zamawiający przeprowadza postępowanie na podstawie art. 275 pkt 1, w związku z czym wybór</w:t>
      </w:r>
      <w:r w:rsidRPr="007354DC">
        <w:rPr>
          <w:rFonts w:ascii="Times New Roman" w:eastAsia="Calibri" w:hAnsi="Times New Roman"/>
          <w:bCs w:val="0"/>
          <w:i w:val="0"/>
          <w:sz w:val="20"/>
          <w:szCs w:val="22"/>
          <w:u w:val="none"/>
        </w:rPr>
        <w:br/>
        <w:t>najkorzystniejszej oferty nastąpi bez przeprowadzenia negocjacji.</w:t>
      </w:r>
    </w:p>
    <w:p w:rsidR="007354DC" w:rsidRPr="007354DC" w:rsidRDefault="007354DC" w:rsidP="00191A42">
      <w:pPr>
        <w:pStyle w:val="SIWZ"/>
        <w:numPr>
          <w:ilvl w:val="0"/>
          <w:numId w:val="0"/>
        </w:numPr>
        <w:shd w:val="clear" w:color="auto" w:fill="FFFFFF"/>
        <w:tabs>
          <w:tab w:val="clear" w:pos="680"/>
          <w:tab w:val="left" w:pos="284"/>
        </w:tabs>
        <w:spacing w:line="276" w:lineRule="auto"/>
        <w:ind w:left="284"/>
        <w:jc w:val="both"/>
        <w:rPr>
          <w:rFonts w:ascii="Times New Roman" w:hAnsi="Times New Roman"/>
          <w:bCs w:val="0"/>
          <w:i w:val="0"/>
          <w:iCs/>
          <w:u w:val="none"/>
        </w:rPr>
      </w:pPr>
    </w:p>
    <w:p w:rsidR="00C02AF8" w:rsidRPr="002642D0" w:rsidRDefault="00C02AF8">
      <w:pPr>
        <w:pStyle w:val="SIWZ"/>
        <w:numPr>
          <w:ilvl w:val="0"/>
          <w:numId w:val="2"/>
        </w:numPr>
        <w:shd w:val="clear" w:color="auto" w:fill="D9D9D9"/>
        <w:tabs>
          <w:tab w:val="clear" w:pos="680"/>
          <w:tab w:val="left" w:pos="284"/>
        </w:tabs>
        <w:spacing w:line="276" w:lineRule="auto"/>
        <w:ind w:left="284" w:hanging="284"/>
        <w:jc w:val="both"/>
        <w:rPr>
          <w:rFonts w:ascii="Times New Roman" w:hAnsi="Times New Roman"/>
          <w:b/>
        </w:rPr>
      </w:pPr>
      <w:r w:rsidRPr="002642D0">
        <w:rPr>
          <w:rFonts w:ascii="Times New Roman" w:hAnsi="Times New Roman"/>
          <w:b/>
        </w:rPr>
        <w:t>OPIS KRYTERIÓW OCENY OFERT, WRAZ Z PODANIEM WAG TYCH KRYTERIÓW</w:t>
      </w:r>
    </w:p>
    <w:p w:rsidR="00C02AF8" w:rsidRPr="002642D0" w:rsidRDefault="00C02AF8" w:rsidP="009C0AAB">
      <w:pPr>
        <w:pStyle w:val="SIWZ"/>
        <w:numPr>
          <w:ilvl w:val="0"/>
          <w:numId w:val="0"/>
        </w:numPr>
        <w:shd w:val="clear" w:color="auto" w:fill="D9D9D9"/>
        <w:tabs>
          <w:tab w:val="clear" w:pos="680"/>
          <w:tab w:val="left" w:pos="284"/>
        </w:tabs>
        <w:spacing w:line="276" w:lineRule="auto"/>
        <w:ind w:left="284" w:hanging="284"/>
        <w:jc w:val="both"/>
        <w:rPr>
          <w:rFonts w:ascii="Times New Roman" w:hAnsi="Times New Roman"/>
          <w:b/>
        </w:rPr>
      </w:pPr>
      <w:r w:rsidRPr="002642D0">
        <w:rPr>
          <w:rFonts w:ascii="Times New Roman" w:hAnsi="Times New Roman"/>
          <w:b/>
        </w:rPr>
        <w:t>I SPOSOBU OCENY OFERT</w:t>
      </w:r>
    </w:p>
    <w:p w:rsidR="00C02AF8" w:rsidRPr="002642D0" w:rsidRDefault="00C02AF8" w:rsidP="00534636">
      <w:pPr>
        <w:pStyle w:val="Tekstpodstawowy"/>
        <w:tabs>
          <w:tab w:val="left" w:pos="1701"/>
        </w:tabs>
        <w:spacing w:after="0" w:line="276" w:lineRule="auto"/>
        <w:ind w:left="1701" w:hanging="1701"/>
        <w:rPr>
          <w:b/>
          <w:sz w:val="18"/>
        </w:rPr>
      </w:pPr>
    </w:p>
    <w:p w:rsidR="00C02AF8" w:rsidRPr="002642D0" w:rsidRDefault="00C02AF8" w:rsidP="00F7001E">
      <w:pPr>
        <w:pStyle w:val="Tekstpodstawowy"/>
        <w:numPr>
          <w:ilvl w:val="0"/>
          <w:numId w:val="17"/>
        </w:numPr>
        <w:spacing w:after="0"/>
        <w:jc w:val="both"/>
      </w:pPr>
      <w:r w:rsidRPr="002642D0">
        <w:t>Przy wyborze oferty najkorzystniejszej, Zamawiający będzie się kierował następującymi kryteriami:</w:t>
      </w:r>
    </w:p>
    <w:p w:rsidR="00C02AF8" w:rsidRPr="002642D0" w:rsidRDefault="00C02AF8" w:rsidP="0031541E">
      <w:pPr>
        <w:tabs>
          <w:tab w:val="num" w:pos="1070"/>
        </w:tabs>
        <w:jc w:val="both"/>
        <w:rPr>
          <w:b/>
          <w:sz w:val="10"/>
          <w:szCs w:val="10"/>
        </w:rPr>
      </w:pPr>
    </w:p>
    <w:p w:rsidR="00D4546F" w:rsidRPr="00D4546F" w:rsidRDefault="00C02AF8" w:rsidP="00F7001E">
      <w:pPr>
        <w:pStyle w:val="Tekstpodstawowy"/>
        <w:numPr>
          <w:ilvl w:val="1"/>
          <w:numId w:val="53"/>
        </w:numPr>
        <w:spacing w:after="0"/>
        <w:ind w:left="993" w:right="28"/>
        <w:jc w:val="both"/>
      </w:pPr>
      <w:r w:rsidRPr="002642D0">
        <w:rPr>
          <w:b/>
        </w:rPr>
        <w:t xml:space="preserve">cena ofertowa – </w:t>
      </w:r>
      <w:r w:rsidR="00C50EE2" w:rsidRPr="002642D0">
        <w:rPr>
          <w:b/>
        </w:rPr>
        <w:t>60</w:t>
      </w:r>
      <w:r w:rsidRPr="002642D0">
        <w:rPr>
          <w:b/>
        </w:rPr>
        <w:t xml:space="preserve"> pkt (waga kryterium wyrażona w punktach)</w:t>
      </w:r>
      <w:bookmarkStart w:id="8" w:name="_Hlk68773504"/>
    </w:p>
    <w:bookmarkEnd w:id="8"/>
    <w:p w:rsidR="00F24AA2" w:rsidRPr="007E10A7" w:rsidRDefault="00F24AA2" w:rsidP="00F7001E">
      <w:pPr>
        <w:pStyle w:val="Tekstpodstawowy"/>
        <w:numPr>
          <w:ilvl w:val="1"/>
          <w:numId w:val="53"/>
        </w:numPr>
        <w:spacing w:after="0"/>
        <w:ind w:right="28" w:hanging="153"/>
        <w:jc w:val="both"/>
      </w:pPr>
      <w:r w:rsidRPr="007E10A7">
        <w:rPr>
          <w:b/>
        </w:rPr>
        <w:t>okres udzielonej gwarancji i rękojmi za wady na przedmiot zamówienia - 40 pkt (waga kryterium wyrażona w punktach)</w:t>
      </w:r>
    </w:p>
    <w:p w:rsidR="00C02AF8" w:rsidRPr="002642D0" w:rsidRDefault="00C02AF8" w:rsidP="00F7001E">
      <w:pPr>
        <w:pStyle w:val="Tekstpodstawowy"/>
        <w:numPr>
          <w:ilvl w:val="0"/>
          <w:numId w:val="17"/>
        </w:numPr>
        <w:spacing w:after="0"/>
        <w:jc w:val="both"/>
      </w:pPr>
      <w:r w:rsidRPr="002642D0">
        <w:t>Każdy z Wykonawców w ww. kryteri</w:t>
      </w:r>
      <w:r w:rsidR="00DD7802">
        <w:t>ach</w:t>
      </w:r>
      <w:r w:rsidRPr="002642D0">
        <w:t xml:space="preserve"> otrzyma odpowiednią ilość punktów, wyliczoną w następujący sposób:</w:t>
      </w:r>
    </w:p>
    <w:p w:rsidR="00C02AF8" w:rsidRPr="002642D0" w:rsidRDefault="00C02AF8" w:rsidP="0031541E">
      <w:pPr>
        <w:pStyle w:val="Tekstpodstawowy"/>
        <w:spacing w:after="0"/>
        <w:ind w:left="567"/>
      </w:pPr>
    </w:p>
    <w:p w:rsidR="00C02AF8" w:rsidRPr="002642D0" w:rsidRDefault="00C02AF8" w:rsidP="0031541E">
      <w:pPr>
        <w:ind w:left="1134" w:hanging="567"/>
        <w:jc w:val="both"/>
      </w:pPr>
      <w:r w:rsidRPr="002642D0">
        <w:rPr>
          <w:b/>
        </w:rPr>
        <w:t xml:space="preserve"> a) cena ofertowa  IPc -  maksymalnie </w:t>
      </w:r>
      <w:r w:rsidR="00C50EE2" w:rsidRPr="002642D0">
        <w:rPr>
          <w:b/>
        </w:rPr>
        <w:t xml:space="preserve">60 </w:t>
      </w:r>
      <w:r w:rsidRPr="002642D0">
        <w:rPr>
          <w:b/>
        </w:rPr>
        <w:t xml:space="preserve">pkt </w:t>
      </w:r>
      <w:r w:rsidRPr="002642D0">
        <w:t>- wg następującego wzoru:</w:t>
      </w:r>
    </w:p>
    <w:p w:rsidR="00C02AF8" w:rsidRPr="002642D0" w:rsidRDefault="00C02AF8" w:rsidP="0031541E">
      <w:pPr>
        <w:jc w:val="center"/>
        <w:rPr>
          <w:b/>
        </w:rPr>
      </w:pPr>
    </w:p>
    <w:p w:rsidR="00C02AF8" w:rsidRPr="002642D0" w:rsidRDefault="00C02AF8" w:rsidP="00534636">
      <w:pPr>
        <w:spacing w:line="276" w:lineRule="auto"/>
        <w:jc w:val="center"/>
        <w:rPr>
          <w:b/>
        </w:rPr>
      </w:pPr>
      <w:r w:rsidRPr="002642D0">
        <w:rPr>
          <w:b/>
        </w:rPr>
        <w:t>CN</w:t>
      </w:r>
    </w:p>
    <w:p w:rsidR="00C02AF8" w:rsidRPr="002642D0" w:rsidRDefault="00C02AF8" w:rsidP="00534636">
      <w:pPr>
        <w:spacing w:line="276" w:lineRule="auto"/>
        <w:jc w:val="center"/>
        <w:rPr>
          <w:b/>
        </w:rPr>
      </w:pPr>
      <w:r w:rsidRPr="002642D0">
        <w:rPr>
          <w:b/>
        </w:rPr>
        <w:t>IPc =   -----   x  Zc</w:t>
      </w:r>
    </w:p>
    <w:p w:rsidR="00C02AF8" w:rsidRPr="002642D0" w:rsidRDefault="00C02AF8" w:rsidP="00534636">
      <w:pPr>
        <w:spacing w:line="276" w:lineRule="auto"/>
        <w:jc w:val="center"/>
        <w:rPr>
          <w:b/>
        </w:rPr>
      </w:pPr>
      <w:r w:rsidRPr="002642D0">
        <w:rPr>
          <w:b/>
        </w:rPr>
        <w:t>CB</w:t>
      </w:r>
    </w:p>
    <w:p w:rsidR="00C02AF8" w:rsidRPr="002642D0" w:rsidRDefault="00C02AF8" w:rsidP="0031541E">
      <w:pPr>
        <w:pStyle w:val="Tekstpodstawowy"/>
        <w:spacing w:after="0"/>
      </w:pPr>
      <w:r w:rsidRPr="002642D0">
        <w:t>gdzie poszczególne litery oznaczają:</w:t>
      </w:r>
    </w:p>
    <w:p w:rsidR="00C02AF8" w:rsidRPr="002642D0" w:rsidRDefault="00C02AF8" w:rsidP="0031541E">
      <w:pPr>
        <w:jc w:val="both"/>
      </w:pPr>
      <w:r w:rsidRPr="002642D0">
        <w:t>IPc – liczba punktów w kryterium „cena ofertowa”,</w:t>
      </w:r>
    </w:p>
    <w:p w:rsidR="00C02AF8" w:rsidRPr="002642D0" w:rsidRDefault="00C02AF8" w:rsidP="0031541E">
      <w:pPr>
        <w:jc w:val="both"/>
      </w:pPr>
      <w:r w:rsidRPr="002642D0">
        <w:t xml:space="preserve">CN – cena ofertowa </w:t>
      </w:r>
      <w:r w:rsidR="00C57209">
        <w:t xml:space="preserve">(dla maksymalnej ilości </w:t>
      </w:r>
      <w:r w:rsidR="00F24AA2">
        <w:t>prac</w:t>
      </w:r>
      <w:r w:rsidR="00C57209">
        <w:t xml:space="preserve">) </w:t>
      </w:r>
      <w:r w:rsidRPr="002642D0">
        <w:t>najniższa spośród wszystkich rozpatrywanych i niepodlegających odrzuceniu ofert,</w:t>
      </w:r>
    </w:p>
    <w:p w:rsidR="00C02AF8" w:rsidRPr="002642D0" w:rsidRDefault="00C02AF8" w:rsidP="0031541E">
      <w:pPr>
        <w:jc w:val="both"/>
      </w:pPr>
      <w:r w:rsidRPr="002642D0">
        <w:t xml:space="preserve">CB – cena ofertowa </w:t>
      </w:r>
      <w:r w:rsidR="00C57209">
        <w:t>(dla maksymalnej</w:t>
      </w:r>
      <w:r w:rsidR="00DA3C3F">
        <w:t xml:space="preserve"> ilości</w:t>
      </w:r>
      <w:r w:rsidR="00C57209">
        <w:t xml:space="preserve"> </w:t>
      </w:r>
      <w:r w:rsidR="00F24AA2">
        <w:t>prac</w:t>
      </w:r>
      <w:r w:rsidR="00C57209">
        <w:t xml:space="preserve">) </w:t>
      </w:r>
      <w:r w:rsidRPr="002642D0">
        <w:t>oferty badanej (przeliczanej),</w:t>
      </w:r>
    </w:p>
    <w:p w:rsidR="00C02AF8" w:rsidRPr="002642D0" w:rsidRDefault="00C02AF8" w:rsidP="0031541E">
      <w:pPr>
        <w:jc w:val="both"/>
      </w:pPr>
      <w:r w:rsidRPr="002642D0">
        <w:t>Zc – znaczenie/waga kryterium „cena ofertowa” wyrażone w punktach –</w:t>
      </w:r>
      <w:r w:rsidR="00C50EE2" w:rsidRPr="002642D0">
        <w:rPr>
          <w:b/>
        </w:rPr>
        <w:t xml:space="preserve">60 </w:t>
      </w:r>
      <w:r w:rsidRPr="002642D0">
        <w:rPr>
          <w:b/>
        </w:rPr>
        <w:t>pkt</w:t>
      </w:r>
      <w:r w:rsidRPr="002642D0">
        <w:t>.</w:t>
      </w:r>
    </w:p>
    <w:p w:rsidR="00C02AF8" w:rsidRPr="002642D0" w:rsidRDefault="00C02AF8" w:rsidP="0031541E">
      <w:pPr>
        <w:jc w:val="both"/>
      </w:pPr>
    </w:p>
    <w:p w:rsidR="00C02AF8" w:rsidRPr="00DD7802" w:rsidRDefault="00C02AF8" w:rsidP="0031541E">
      <w:pPr>
        <w:shd w:val="clear" w:color="auto" w:fill="FFFFFF"/>
        <w:ind w:left="425" w:right="102" w:firstLine="0"/>
        <w:jc w:val="both"/>
        <w:rPr>
          <w:bCs/>
        </w:rPr>
      </w:pPr>
      <w:r w:rsidRPr="00DD7802">
        <w:rPr>
          <w:b/>
          <w:u w:val="single"/>
        </w:rPr>
        <w:t xml:space="preserve">Uwaga nr </w:t>
      </w:r>
      <w:r w:rsidR="00A72E3B" w:rsidRPr="00DD7802">
        <w:rPr>
          <w:b/>
          <w:u w:val="single"/>
        </w:rPr>
        <w:t>1</w:t>
      </w:r>
      <w:r w:rsidR="00DD7802" w:rsidRPr="000265D4">
        <w:rPr>
          <w:b/>
        </w:rPr>
        <w:t xml:space="preserve"> - </w:t>
      </w:r>
      <w:r w:rsidRPr="000265D4">
        <w:rPr>
          <w:bCs/>
        </w:rPr>
        <w:t>Jeżeli</w:t>
      </w:r>
      <w:r w:rsidRPr="00DD7802">
        <w:rPr>
          <w:bCs/>
        </w:rPr>
        <w:t xml:space="preserve"> zostanie złożona oferta, której wybór prowadziłby do powstania u Zamawiającego obowiązku podatkowego zgodnie z ustawą z dnia 11 marca 2004 r. o podatku od towarów i usług (Dz.U. z 2018 r. poz. 2174, z późn.</w:t>
      </w:r>
      <w:r w:rsidR="00030BBD">
        <w:rPr>
          <w:bCs/>
        </w:rPr>
        <w:t xml:space="preserve"> </w:t>
      </w:r>
      <w:r w:rsidRPr="00DD7802">
        <w:rPr>
          <w:bCs/>
        </w:rPr>
        <w:t>zm.), dla celów zastosowania kryterium ceny Zamawiający dolicza do przedstawionej w tej ofercie ceny kwotę podatku od towarów i usług, którą miałby obowiązek rozliczyć.</w:t>
      </w:r>
    </w:p>
    <w:p w:rsidR="00C02AF8" w:rsidRPr="00DD7802" w:rsidRDefault="00C02AF8" w:rsidP="0031541E">
      <w:pPr>
        <w:shd w:val="clear" w:color="auto" w:fill="FFFFFF"/>
        <w:ind w:left="425" w:right="102" w:firstLine="0"/>
        <w:jc w:val="both"/>
        <w:rPr>
          <w:b/>
          <w:sz w:val="10"/>
          <w:szCs w:val="10"/>
          <w:u w:val="single"/>
        </w:rPr>
      </w:pPr>
    </w:p>
    <w:p w:rsidR="00C02AF8" w:rsidRPr="00DD7802" w:rsidRDefault="00C02AF8" w:rsidP="0031541E">
      <w:pPr>
        <w:shd w:val="clear" w:color="auto" w:fill="FFFFFF"/>
        <w:ind w:left="425" w:right="102" w:firstLine="0"/>
        <w:jc w:val="both"/>
        <w:rPr>
          <w:bCs/>
        </w:rPr>
      </w:pPr>
      <w:r w:rsidRPr="00DD7802">
        <w:rPr>
          <w:b/>
          <w:u w:val="single"/>
        </w:rPr>
        <w:t xml:space="preserve">Uwaga nr </w:t>
      </w:r>
      <w:r w:rsidR="00A72E3B" w:rsidRPr="00DD7802">
        <w:rPr>
          <w:b/>
          <w:u w:val="single"/>
        </w:rPr>
        <w:t>2</w:t>
      </w:r>
      <w:r w:rsidR="00DD7802" w:rsidRPr="000265D4">
        <w:rPr>
          <w:b/>
        </w:rPr>
        <w:t xml:space="preserve"> - </w:t>
      </w:r>
      <w:r w:rsidRPr="000265D4">
        <w:rPr>
          <w:bCs/>
        </w:rPr>
        <w:t>Przy</w:t>
      </w:r>
      <w:r w:rsidRPr="00DD7802">
        <w:rPr>
          <w:bCs/>
        </w:rPr>
        <w:t xml:space="preserve">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C02AF8" w:rsidRPr="00DD7802" w:rsidRDefault="00C02AF8" w:rsidP="0031541E">
      <w:pPr>
        <w:rPr>
          <w:b/>
          <w:sz w:val="10"/>
          <w:szCs w:val="10"/>
        </w:rPr>
      </w:pPr>
    </w:p>
    <w:p w:rsidR="00C02AF8" w:rsidRPr="00DD7802" w:rsidRDefault="00C02AF8" w:rsidP="0031541E">
      <w:pPr>
        <w:shd w:val="clear" w:color="auto" w:fill="FFFFFF"/>
        <w:jc w:val="both"/>
        <w:rPr>
          <w:b/>
        </w:rPr>
      </w:pPr>
    </w:p>
    <w:p w:rsidR="00F24AA2" w:rsidRPr="007E10A7" w:rsidRDefault="00F24AA2" w:rsidP="00F24AA2">
      <w:pPr>
        <w:ind w:right="28" w:hanging="215"/>
        <w:jc w:val="both"/>
      </w:pPr>
      <w:r w:rsidRPr="007E10A7">
        <w:rPr>
          <w:b/>
        </w:rPr>
        <w:t>b) okres udzielonej gwarancji i rękojmi za wady na przedmiot zamówienia – IPgir (40 punktów)</w:t>
      </w:r>
      <w:r w:rsidRPr="007E10A7">
        <w:t>:</w:t>
      </w:r>
    </w:p>
    <w:p w:rsidR="00F24AA2" w:rsidRPr="007E10A7" w:rsidRDefault="00F24AA2" w:rsidP="00F24AA2">
      <w:pPr>
        <w:ind w:left="426" w:right="28" w:firstLine="0"/>
        <w:jc w:val="both"/>
      </w:pPr>
      <w:r w:rsidRPr="007E10A7">
        <w:rPr>
          <w:b/>
        </w:rPr>
        <w:t xml:space="preserve">Minimalny okres gwarancji i rękojmi za wady na przedmiot zamówienia wynosi </w:t>
      </w:r>
      <w:r>
        <w:rPr>
          <w:b/>
        </w:rPr>
        <w:t>36</w:t>
      </w:r>
      <w:r w:rsidRPr="007E10A7">
        <w:rPr>
          <w:b/>
        </w:rPr>
        <w:t xml:space="preserve"> miesięcy</w:t>
      </w:r>
      <w:r w:rsidRPr="007E10A7">
        <w:t xml:space="preserve">. Za każde kolejne </w:t>
      </w:r>
      <w:r>
        <w:t>12</w:t>
      </w:r>
      <w:r w:rsidRPr="007E10A7">
        <w:t xml:space="preserve"> miesięcy udzielonej gwarancji i rękojmi za wady powyżej wymaganych </w:t>
      </w:r>
      <w:r>
        <w:t>36</w:t>
      </w:r>
      <w:r w:rsidRPr="007E10A7">
        <w:t xml:space="preserve"> miesięcy Wykonawca otrzyma 10 pkt  – maksymalnie 40 pkt za 84 miesi</w:t>
      </w:r>
      <w:r>
        <w:t>ą</w:t>
      </w:r>
      <w:r w:rsidRPr="007E10A7">
        <w:t xml:space="preserve">ce i więcej miesięcy udzielonej gwarancji i rękojmi za wady tj. </w:t>
      </w:r>
    </w:p>
    <w:p w:rsidR="00F24AA2" w:rsidRPr="007E10A7" w:rsidRDefault="00F24AA2" w:rsidP="00F24AA2">
      <w:pPr>
        <w:ind w:left="426" w:right="28" w:firstLine="0"/>
        <w:jc w:val="both"/>
      </w:pPr>
      <w:bookmarkStart w:id="9" w:name="_Hlk69133247"/>
      <w:r>
        <w:t>- za udzielenie 36</w:t>
      </w:r>
      <w:r w:rsidRPr="007E10A7">
        <w:t xml:space="preserve"> miesięcy gwarancji jakości i rękojmi za wady na przedmiot zamówienia  - 0 pkt</w:t>
      </w:r>
    </w:p>
    <w:p w:rsidR="00F24AA2" w:rsidRPr="007E10A7" w:rsidRDefault="00F24AA2" w:rsidP="00F24AA2">
      <w:pPr>
        <w:ind w:left="426" w:right="28" w:firstLine="0"/>
        <w:jc w:val="both"/>
      </w:pPr>
      <w:r w:rsidRPr="007E10A7">
        <w:t>- za</w:t>
      </w:r>
      <w:r>
        <w:t xml:space="preserve"> udzielenie 42</w:t>
      </w:r>
      <w:r w:rsidRPr="007E10A7">
        <w:t xml:space="preserve"> miesięcy gwarancji jakości i rękojmi za wady na przedmiot zamówienia  - 10 pkt</w:t>
      </w:r>
    </w:p>
    <w:p w:rsidR="00F24AA2" w:rsidRPr="007E10A7" w:rsidRDefault="00F24AA2" w:rsidP="00F24AA2">
      <w:pPr>
        <w:ind w:left="426" w:right="28" w:firstLine="0"/>
        <w:jc w:val="both"/>
      </w:pPr>
      <w:r>
        <w:t>- za udzielenie 60</w:t>
      </w:r>
      <w:r w:rsidRPr="007E10A7">
        <w:t xml:space="preserve"> miesięcy  gwarancji jakości i rękojmi za wady na przedmiot zamówienia  - 20 pkt</w:t>
      </w:r>
    </w:p>
    <w:p w:rsidR="00F24AA2" w:rsidRPr="007E10A7" w:rsidRDefault="00F24AA2" w:rsidP="00F24AA2">
      <w:pPr>
        <w:ind w:left="426" w:right="28" w:firstLine="0"/>
        <w:jc w:val="both"/>
      </w:pPr>
      <w:r w:rsidRPr="007E10A7">
        <w:t>- za udzielenie 7</w:t>
      </w:r>
      <w:r>
        <w:t>2</w:t>
      </w:r>
      <w:r w:rsidRPr="007E10A7">
        <w:t xml:space="preserve"> miesięcy  gwarancji jakości i rękojmi za wady na przedmiot zamówienia  - 30 pkt</w:t>
      </w:r>
    </w:p>
    <w:p w:rsidR="00F24AA2" w:rsidRPr="007E10A7" w:rsidRDefault="00F24AA2" w:rsidP="00F24AA2">
      <w:pPr>
        <w:ind w:left="426" w:right="28" w:firstLine="0"/>
        <w:jc w:val="both"/>
      </w:pPr>
      <w:r w:rsidRPr="007E10A7">
        <w:t>- za udzielenie 84 miesięcy  gwarancji jakości i rękojmi za wady na przedmiot zamówienia  - 40 pkt</w:t>
      </w:r>
    </w:p>
    <w:bookmarkEnd w:id="9"/>
    <w:p w:rsidR="003919B8" w:rsidRDefault="003919B8" w:rsidP="007F1225">
      <w:pPr>
        <w:tabs>
          <w:tab w:val="left" w:pos="782"/>
        </w:tabs>
        <w:ind w:left="0" w:right="28" w:firstLine="0"/>
        <w:jc w:val="both"/>
      </w:pPr>
    </w:p>
    <w:p w:rsidR="00C02AF8" w:rsidRPr="002642D0" w:rsidRDefault="00C02AF8" w:rsidP="00F7001E">
      <w:pPr>
        <w:pStyle w:val="Akapitzlist"/>
        <w:numPr>
          <w:ilvl w:val="0"/>
          <w:numId w:val="17"/>
        </w:numPr>
        <w:shd w:val="clear" w:color="auto" w:fill="FFFFFF"/>
        <w:ind w:right="28"/>
        <w:contextualSpacing w:val="0"/>
        <w:jc w:val="both"/>
      </w:pPr>
      <w:r w:rsidRPr="002642D0">
        <w:t xml:space="preserve">W ramach wszystkich wskazanych i opisanych kryteriów, Wykonawca otrzyma końcową (łączną) ilość punktów wyliczoną w następujący sposób: </w:t>
      </w:r>
    </w:p>
    <w:p w:rsidR="00C02AF8" w:rsidRPr="002642D0" w:rsidRDefault="00C02AF8" w:rsidP="0031541E">
      <w:pPr>
        <w:pStyle w:val="Tekstpodstawowy"/>
        <w:spacing w:after="0"/>
        <w:ind w:left="1134" w:right="28" w:hanging="1134"/>
        <w:jc w:val="both"/>
        <w:rPr>
          <w:b/>
        </w:rPr>
      </w:pPr>
    </w:p>
    <w:p w:rsidR="00F24AA2" w:rsidRPr="007E10A7" w:rsidRDefault="007F1225" w:rsidP="00F24AA2">
      <w:pPr>
        <w:pStyle w:val="Tekstpodstawowy"/>
        <w:tabs>
          <w:tab w:val="left" w:pos="567"/>
        </w:tabs>
        <w:spacing w:after="0"/>
        <w:ind w:left="1701" w:hanging="1701"/>
        <w:jc w:val="both"/>
        <w:rPr>
          <w:b/>
        </w:rPr>
      </w:pPr>
      <w:r>
        <w:rPr>
          <w:b/>
        </w:rPr>
        <w:tab/>
      </w:r>
      <w:r w:rsidR="00F24AA2" w:rsidRPr="007E10A7">
        <w:rPr>
          <w:b/>
        </w:rPr>
        <w:t xml:space="preserve">KIP = IPc + IPgir </w:t>
      </w:r>
    </w:p>
    <w:p w:rsidR="00F24AA2" w:rsidRPr="007E10A7" w:rsidRDefault="00F24AA2" w:rsidP="00F24AA2">
      <w:pPr>
        <w:pStyle w:val="Tekstpodstawowy"/>
        <w:tabs>
          <w:tab w:val="left" w:pos="567"/>
        </w:tabs>
        <w:spacing w:after="0"/>
        <w:ind w:left="567" w:right="28"/>
      </w:pPr>
    </w:p>
    <w:p w:rsidR="00F24AA2" w:rsidRPr="007E10A7" w:rsidRDefault="00F24AA2" w:rsidP="00F24AA2">
      <w:pPr>
        <w:pStyle w:val="Tekstpodstawowy"/>
        <w:spacing w:after="0"/>
        <w:ind w:left="426" w:hanging="426"/>
        <w:rPr>
          <w:b/>
          <w:u w:val="single"/>
        </w:rPr>
      </w:pPr>
      <w:r w:rsidRPr="007E10A7">
        <w:rPr>
          <w:b/>
          <w:u w:val="single" w:color="FFFFFF"/>
        </w:rPr>
        <w:tab/>
      </w:r>
      <w:r w:rsidRPr="007E10A7">
        <w:rPr>
          <w:b/>
          <w:u w:val="single"/>
        </w:rPr>
        <w:t>gdzie poszczególne symbole oznaczają:</w:t>
      </w:r>
    </w:p>
    <w:p w:rsidR="00F24AA2" w:rsidRPr="007E10A7" w:rsidRDefault="00F24AA2" w:rsidP="00F24AA2">
      <w:pPr>
        <w:pStyle w:val="Tekstpodstawowy"/>
        <w:tabs>
          <w:tab w:val="left" w:pos="567"/>
        </w:tabs>
        <w:spacing w:after="0"/>
        <w:ind w:left="1701" w:hanging="1275"/>
        <w:rPr>
          <w:b/>
        </w:rPr>
      </w:pPr>
      <w:r w:rsidRPr="007E10A7">
        <w:rPr>
          <w:b/>
        </w:rPr>
        <w:t xml:space="preserve">KIP – </w:t>
      </w:r>
      <w:r w:rsidRPr="007E10A7">
        <w:t>końcowa ilość punktów,</w:t>
      </w:r>
    </w:p>
    <w:p w:rsidR="00F24AA2" w:rsidRPr="007E10A7" w:rsidRDefault="00F24AA2" w:rsidP="00F24AA2">
      <w:pPr>
        <w:pStyle w:val="Tekstpodstawowy"/>
        <w:tabs>
          <w:tab w:val="left" w:pos="567"/>
        </w:tabs>
        <w:spacing w:after="0"/>
        <w:ind w:left="1701" w:hanging="1275"/>
        <w:rPr>
          <w:b/>
        </w:rPr>
      </w:pPr>
      <w:r w:rsidRPr="007E10A7">
        <w:rPr>
          <w:b/>
        </w:rPr>
        <w:t xml:space="preserve">IPc – </w:t>
      </w:r>
      <w:r w:rsidRPr="007E10A7">
        <w:t xml:space="preserve">ilość punktów w kryterium: </w:t>
      </w:r>
      <w:r w:rsidRPr="007E10A7">
        <w:rPr>
          <w:b/>
        </w:rPr>
        <w:t>cena ofertowa,</w:t>
      </w:r>
    </w:p>
    <w:p w:rsidR="00F24AA2" w:rsidRPr="007E10A7" w:rsidRDefault="00F24AA2" w:rsidP="00F24AA2">
      <w:pPr>
        <w:shd w:val="clear" w:color="auto" w:fill="FFFFFF"/>
        <w:jc w:val="both"/>
        <w:rPr>
          <w:b/>
        </w:rPr>
      </w:pPr>
      <w:r w:rsidRPr="007E10A7">
        <w:rPr>
          <w:b/>
        </w:rPr>
        <w:t xml:space="preserve">IPgir – </w:t>
      </w:r>
      <w:r w:rsidRPr="007E10A7">
        <w:t>ilość punktów w kryterium:</w:t>
      </w:r>
      <w:r w:rsidRPr="007E10A7">
        <w:rPr>
          <w:b/>
        </w:rPr>
        <w:t xml:space="preserve"> okres udzielonej gwarancji i rękojmi za wady na przedmiot zamówienia</w:t>
      </w:r>
    </w:p>
    <w:p w:rsidR="00140BE5" w:rsidRDefault="00140BE5" w:rsidP="00F24AA2">
      <w:pPr>
        <w:pStyle w:val="Tekstpodstawowy"/>
        <w:tabs>
          <w:tab w:val="left" w:pos="567"/>
        </w:tabs>
        <w:spacing w:after="0"/>
        <w:ind w:left="1701" w:hanging="1701"/>
        <w:jc w:val="both"/>
      </w:pPr>
    </w:p>
    <w:p w:rsidR="00C02AF8" w:rsidRPr="002642D0" w:rsidRDefault="00C02AF8" w:rsidP="0031541E">
      <w:pPr>
        <w:shd w:val="clear" w:color="auto" w:fill="FFFFFF"/>
        <w:ind w:left="426" w:hanging="1"/>
        <w:jc w:val="both"/>
      </w:pPr>
      <w:r w:rsidRPr="002642D0">
        <w:t xml:space="preserve">Za ofertę najkorzystniejszą będzie uznana oferta, która nie podlega odrzuceniu i przy uwzględnieniu powyższych kryteriów otrzyma najwyższą punktację. </w:t>
      </w:r>
    </w:p>
    <w:p w:rsidR="00C02AF8" w:rsidRPr="002642D0" w:rsidRDefault="00C02AF8" w:rsidP="0031541E">
      <w:pPr>
        <w:shd w:val="clear" w:color="auto" w:fill="FFFFFF"/>
        <w:ind w:right="100"/>
        <w:jc w:val="both"/>
        <w:rPr>
          <w:b/>
        </w:rPr>
      </w:pPr>
    </w:p>
    <w:p w:rsidR="00C02AF8" w:rsidRPr="001604C9" w:rsidRDefault="00C02AF8" w:rsidP="00F7001E">
      <w:pPr>
        <w:pStyle w:val="Akapitzlist"/>
        <w:numPr>
          <w:ilvl w:val="0"/>
          <w:numId w:val="17"/>
        </w:numPr>
        <w:ind w:right="28"/>
        <w:contextualSpacing w:val="0"/>
        <w:jc w:val="both"/>
      </w:pPr>
      <w:r w:rsidRPr="001604C9">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rsidR="00C02AF8" w:rsidRPr="001604C9" w:rsidRDefault="00C02AF8" w:rsidP="00534636">
      <w:pPr>
        <w:spacing w:line="276" w:lineRule="auto"/>
        <w:ind w:right="28"/>
        <w:jc w:val="both"/>
        <w:rPr>
          <w:sz w:val="10"/>
          <w:szCs w:val="10"/>
        </w:rPr>
      </w:pPr>
    </w:p>
    <w:p w:rsidR="00C02AF8" w:rsidRPr="001604C9" w:rsidRDefault="00715F9E" w:rsidP="00715F9E">
      <w:pPr>
        <w:pStyle w:val="Akapitzlist"/>
        <w:spacing w:line="276" w:lineRule="auto"/>
        <w:ind w:left="567" w:right="28" w:hanging="567"/>
        <w:contextualSpacing w:val="0"/>
        <w:jc w:val="both"/>
      </w:pPr>
      <w:r>
        <w:t xml:space="preserve">5.       </w:t>
      </w:r>
      <w:r w:rsidR="00C02AF8" w:rsidRPr="001604C9">
        <w:t>Jeżeli  oferty otrzymały taką samą ocenę w kryterium o najwyższej wadze, Zamawiający wybiera ofertę z najniższą ceną.</w:t>
      </w:r>
    </w:p>
    <w:p w:rsidR="00C02AF8" w:rsidRPr="001604C9" w:rsidRDefault="00C02AF8" w:rsidP="00715F9E">
      <w:pPr>
        <w:spacing w:line="276" w:lineRule="auto"/>
        <w:ind w:left="567" w:right="28" w:hanging="567"/>
        <w:jc w:val="both"/>
        <w:rPr>
          <w:sz w:val="10"/>
          <w:szCs w:val="10"/>
        </w:rPr>
      </w:pPr>
    </w:p>
    <w:p w:rsidR="00C02AF8" w:rsidRDefault="00715F9E" w:rsidP="00715F9E">
      <w:pPr>
        <w:pStyle w:val="Akapitzlist"/>
        <w:spacing w:line="276" w:lineRule="auto"/>
        <w:ind w:left="567" w:right="28" w:hanging="567"/>
        <w:contextualSpacing w:val="0"/>
        <w:jc w:val="both"/>
      </w:pPr>
      <w:r>
        <w:t xml:space="preserve">6.    </w:t>
      </w:r>
      <w:r w:rsidR="00C02AF8" w:rsidRPr="001604C9">
        <w:t xml:space="preserve">Jeżeli nie można dokonać wyboru oferty w sposób, o którym mowa w </w:t>
      </w:r>
      <w:r w:rsidR="00E70354">
        <w:t>pkt,</w:t>
      </w:r>
      <w:r w:rsidR="00C02AF8" w:rsidRPr="001604C9">
        <w:t xml:space="preserve"> Zamawiający wzywa Wykonawców, którzy złożyli te oferty, do złożenia w terminie określonym przez Zamawiającego ofert dodatkowych zawierających nową cenę.</w:t>
      </w:r>
    </w:p>
    <w:p w:rsidR="00A10DAC" w:rsidRPr="002642D0" w:rsidRDefault="00A10DAC" w:rsidP="000341CC">
      <w:pPr>
        <w:pStyle w:val="Akapitzlist"/>
        <w:spacing w:line="276" w:lineRule="auto"/>
        <w:ind w:left="0" w:right="28" w:firstLine="0"/>
        <w:contextualSpacing w:val="0"/>
        <w:jc w:val="both"/>
      </w:pPr>
    </w:p>
    <w:p w:rsidR="00C02AF8"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INFORMACJE NA TEMAT AUKCJI ELEKTRONICZNEJ</w:t>
      </w:r>
    </w:p>
    <w:p w:rsidR="0031541E" w:rsidRPr="002642D0" w:rsidRDefault="0031541E" w:rsidP="0031541E">
      <w:pPr>
        <w:pStyle w:val="SIWZ"/>
        <w:numPr>
          <w:ilvl w:val="0"/>
          <w:numId w:val="0"/>
        </w:numPr>
        <w:shd w:val="clear" w:color="auto" w:fill="D9D9D9"/>
        <w:tabs>
          <w:tab w:val="clear" w:pos="680"/>
          <w:tab w:val="left" w:pos="142"/>
        </w:tabs>
        <w:spacing w:line="276" w:lineRule="auto"/>
        <w:ind w:left="142"/>
        <w:jc w:val="both"/>
        <w:rPr>
          <w:rFonts w:ascii="Times New Roman" w:hAnsi="Times New Roman"/>
          <w:b/>
        </w:rPr>
      </w:pPr>
    </w:p>
    <w:p w:rsidR="00C02AF8" w:rsidRDefault="00C02AF8" w:rsidP="00E07092">
      <w:pPr>
        <w:spacing w:line="276" w:lineRule="auto"/>
        <w:ind w:left="0" w:right="28" w:firstLine="0"/>
        <w:jc w:val="both"/>
      </w:pPr>
      <w:r w:rsidRPr="002642D0">
        <w:t>Zamawiający nie przewiduje w niniejszym postępowaniu przeprowadzenia aukcji elektronicznej.</w:t>
      </w:r>
    </w:p>
    <w:p w:rsidR="009C0AAB" w:rsidRPr="002642D0" w:rsidRDefault="009C0AAB" w:rsidP="00534636">
      <w:pPr>
        <w:spacing w:line="276" w:lineRule="auto"/>
        <w:ind w:right="28"/>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INFORMACJE O FORMALNOŚCIACH, JAKIE MUSZĄ ZOSTAĆ DOPEŁNIONE PO WYBORZE OFERTY W CELU ZAWARCIA UMOWY W SPRAWIE ZAMÓWIENIA PUBLICZNEGO</w:t>
      </w:r>
    </w:p>
    <w:p w:rsidR="00C02AF8" w:rsidRPr="002642D0" w:rsidRDefault="00C02AF8" w:rsidP="00534636">
      <w:pPr>
        <w:spacing w:line="276" w:lineRule="auto"/>
        <w:jc w:val="both"/>
        <w:rPr>
          <w:sz w:val="18"/>
        </w:rPr>
      </w:pPr>
    </w:p>
    <w:p w:rsidR="00C02AF8" w:rsidRPr="002642D0" w:rsidRDefault="00C02AF8" w:rsidP="00F7001E">
      <w:pPr>
        <w:pStyle w:val="Akapitzlist"/>
        <w:numPr>
          <w:ilvl w:val="3"/>
          <w:numId w:val="56"/>
        </w:numPr>
        <w:ind w:left="426" w:hanging="426"/>
        <w:contextualSpacing w:val="0"/>
        <w:jc w:val="both"/>
      </w:pPr>
      <w:r w:rsidRPr="002642D0">
        <w:t>Umowa w sprawie zamówienia publicznego może zostać zawarta wyłącznie z Wykonawcą, którego oferta zostanie wybrana jako najkorzystniejsza, po upływie terminów określonych w art. 308</w:t>
      </w:r>
      <w:r w:rsidR="00715F9E">
        <w:t xml:space="preserve"> ust. 2 lub 3 </w:t>
      </w:r>
      <w:r w:rsidRPr="002642D0">
        <w:t xml:space="preserve"> ustawy.</w:t>
      </w:r>
    </w:p>
    <w:p w:rsidR="00C02AF8" w:rsidRPr="002642D0" w:rsidRDefault="00C02AF8" w:rsidP="00C702A5">
      <w:pPr>
        <w:pStyle w:val="Akapitzlist"/>
        <w:ind w:left="426"/>
        <w:jc w:val="both"/>
      </w:pPr>
    </w:p>
    <w:p w:rsidR="00C02AF8" w:rsidRPr="002642D0" w:rsidRDefault="00C02AF8" w:rsidP="00F7001E">
      <w:pPr>
        <w:pStyle w:val="Akapitzlist"/>
        <w:numPr>
          <w:ilvl w:val="3"/>
          <w:numId w:val="56"/>
        </w:numPr>
        <w:ind w:left="426" w:hanging="426"/>
        <w:contextualSpacing w:val="0"/>
        <w:jc w:val="both"/>
      </w:pPr>
      <w:r w:rsidRPr="002642D0">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rsidR="00C02AF8" w:rsidRPr="002642D0" w:rsidRDefault="00C02AF8" w:rsidP="00C702A5"/>
    <w:p w:rsidR="00C02AF8" w:rsidRPr="002642D0" w:rsidRDefault="00C02AF8" w:rsidP="00F7001E">
      <w:pPr>
        <w:pStyle w:val="Akapitzlist"/>
        <w:numPr>
          <w:ilvl w:val="3"/>
          <w:numId w:val="56"/>
        </w:numPr>
        <w:ind w:left="426" w:hanging="426"/>
        <w:contextualSpacing w:val="0"/>
        <w:jc w:val="both"/>
      </w:pPr>
      <w:r w:rsidRPr="002642D0">
        <w:t>Po wyborze najkorzystniejszej oferty, w celu zawarcia umowy w sprawie zamówienia publicznego, Wykonawca zobowiązany będzie do:</w:t>
      </w:r>
    </w:p>
    <w:p w:rsidR="00C02AF8" w:rsidRPr="002642D0" w:rsidRDefault="00C02AF8" w:rsidP="00C702A5">
      <w:pPr>
        <w:jc w:val="both"/>
        <w:rPr>
          <w:sz w:val="10"/>
          <w:szCs w:val="10"/>
        </w:rPr>
      </w:pPr>
    </w:p>
    <w:p w:rsidR="00C02AF8" w:rsidRPr="002642D0" w:rsidRDefault="00C02AF8" w:rsidP="00F7001E">
      <w:pPr>
        <w:pStyle w:val="Akapitzlist"/>
        <w:numPr>
          <w:ilvl w:val="0"/>
          <w:numId w:val="57"/>
        </w:numPr>
        <w:contextualSpacing w:val="0"/>
        <w:jc w:val="both"/>
      </w:pPr>
      <w:r w:rsidRPr="002642D0">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rsidR="00C02AF8" w:rsidRPr="002642D0" w:rsidRDefault="00C02AF8" w:rsidP="00F7001E">
      <w:pPr>
        <w:pStyle w:val="Akapitzlist"/>
        <w:numPr>
          <w:ilvl w:val="0"/>
          <w:numId w:val="57"/>
        </w:numPr>
        <w:contextualSpacing w:val="0"/>
        <w:jc w:val="both"/>
      </w:pPr>
      <w:r w:rsidRPr="002642D0">
        <w:t>w przypadku dokonania wyboru najkorzystniejszej oferty złożonej przez Wykonawców wspólnie ubiegających się o udzielenie zamówienia, złożenia umowy regulującej współpracę tych podmiotów (np. umowa konsorcjum, umowa spółki cywilnej),</w:t>
      </w:r>
    </w:p>
    <w:p w:rsidR="00C42D76" w:rsidRPr="00C42D76" w:rsidRDefault="00C02AF8" w:rsidP="00F7001E">
      <w:pPr>
        <w:numPr>
          <w:ilvl w:val="0"/>
          <w:numId w:val="57"/>
        </w:numPr>
        <w:jc w:val="both"/>
        <w:rPr>
          <w:b/>
        </w:rPr>
      </w:pPr>
      <w:r w:rsidRPr="001E1842">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r w:rsidR="00C50EE2" w:rsidRPr="001E1842">
        <w:t xml:space="preserve">. </w:t>
      </w:r>
    </w:p>
    <w:p w:rsidR="00C02AF8" w:rsidRPr="00C42D76" w:rsidRDefault="00C42D76" w:rsidP="00C702A5">
      <w:pPr>
        <w:ind w:left="425" w:hanging="425"/>
        <w:jc w:val="both"/>
        <w:rPr>
          <w:b/>
        </w:rPr>
      </w:pPr>
      <w:r>
        <w:rPr>
          <w:b/>
        </w:rPr>
        <w:t xml:space="preserve">4. </w:t>
      </w:r>
      <w:r w:rsidR="00C702A5">
        <w:rPr>
          <w:b/>
        </w:rPr>
        <w:tab/>
      </w:r>
      <w:r w:rsidR="00C02AF8" w:rsidRPr="00C42D76">
        <w:rPr>
          <w:b/>
        </w:rPr>
        <w:t xml:space="preserve">W przypadku, gdy Wykonawca nie złoży wymaganych przez Zamawiającego w ust. 3 niniejszego rozdziału SWZ oświadczeń lub dokumentów, oznaczać to będzie, iż Wykonawca uchyla się od zawarcia umowy. </w:t>
      </w:r>
      <w:r w:rsidR="001604C9" w:rsidRPr="00C42D76">
        <w:rPr>
          <w:b/>
        </w:rPr>
        <w:t>Zamawiający w takim przypadku postąpi zgodnie z zapisami art. 263 ustawy.</w:t>
      </w:r>
    </w:p>
    <w:p w:rsidR="002F1DAF" w:rsidRDefault="002F1DAF" w:rsidP="00C702A5">
      <w:pPr>
        <w:suppressAutoHyphens/>
        <w:autoSpaceDN w:val="0"/>
        <w:ind w:left="0" w:firstLine="0"/>
        <w:jc w:val="both"/>
        <w:textAlignment w:val="baseline"/>
        <w:rPr>
          <w:kern w:val="3"/>
          <w:lang w:eastAsia="zh-CN"/>
        </w:rPr>
      </w:pPr>
    </w:p>
    <w:p w:rsidR="002F1DAF" w:rsidRPr="002642D0" w:rsidRDefault="002F1DAF" w:rsidP="00C702A5">
      <w:pPr>
        <w:suppressAutoHyphens/>
        <w:autoSpaceDN w:val="0"/>
        <w:ind w:left="0" w:firstLine="0"/>
        <w:jc w:val="both"/>
        <w:textAlignment w:val="baseline"/>
        <w:rPr>
          <w:kern w:val="3"/>
          <w:lang w:eastAsia="zh-CN"/>
        </w:rPr>
      </w:pPr>
    </w:p>
    <w:p w:rsidR="00C02AF8" w:rsidRPr="00E36CFE"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INFORMACJE DOTYCZĄCE ZABEZPIECZENIA NALEŻYTEGO WYKONANIA UMOWY</w:t>
      </w:r>
    </w:p>
    <w:p w:rsidR="00F24AA2" w:rsidRPr="007E10A7" w:rsidRDefault="00F24AA2" w:rsidP="00F7001E">
      <w:pPr>
        <w:numPr>
          <w:ilvl w:val="0"/>
          <w:numId w:val="80"/>
        </w:numPr>
        <w:ind w:left="426" w:hanging="284"/>
        <w:jc w:val="both"/>
        <w:rPr>
          <w:b/>
        </w:rPr>
      </w:pPr>
      <w:r w:rsidRPr="007E10A7">
        <w:rPr>
          <w:b/>
        </w:rPr>
        <w:lastRenderedPageBreak/>
        <w:t>Wykonawca, którego oferta zostanie wybrana (uznana za najkorzystniejszą), zobowiązany jest przed zawarciem umowy w sprawie zamówienia publicznego, do wniesienia zabezpieczenia należytego wykonania umowy, w wysokości 5% ceny całkowitej podanej w ofercie.</w:t>
      </w:r>
    </w:p>
    <w:p w:rsidR="00F24AA2" w:rsidRPr="007E10A7" w:rsidRDefault="00F24AA2" w:rsidP="00F7001E">
      <w:pPr>
        <w:numPr>
          <w:ilvl w:val="0"/>
          <w:numId w:val="80"/>
        </w:numPr>
        <w:ind w:left="426" w:hanging="284"/>
        <w:jc w:val="both"/>
      </w:pPr>
      <w:r w:rsidRPr="007E10A7">
        <w:t>Zabezpieczenie służy pokryciu roszczeń z tytułu niewykonania lub nienależytego wykonania umowy.</w:t>
      </w:r>
    </w:p>
    <w:p w:rsidR="00F24AA2" w:rsidRPr="007E10A7" w:rsidRDefault="00F24AA2" w:rsidP="00F7001E">
      <w:pPr>
        <w:numPr>
          <w:ilvl w:val="0"/>
          <w:numId w:val="80"/>
        </w:numPr>
        <w:ind w:left="426" w:hanging="284"/>
        <w:jc w:val="both"/>
      </w:pPr>
      <w:r w:rsidRPr="007E10A7">
        <w:t>Zabezpieczenie może być wnoszone, według wyboru Wykonawcy, w jednej lub kilku następujących formach:</w:t>
      </w:r>
    </w:p>
    <w:p w:rsidR="00F24AA2" w:rsidRPr="007E10A7" w:rsidRDefault="00F24AA2" w:rsidP="00F7001E">
      <w:pPr>
        <w:numPr>
          <w:ilvl w:val="0"/>
          <w:numId w:val="81"/>
        </w:numPr>
        <w:ind w:left="1134" w:hanging="283"/>
        <w:jc w:val="both"/>
      </w:pPr>
      <w:r w:rsidRPr="007E10A7">
        <w:t>pieniądzu,</w:t>
      </w:r>
    </w:p>
    <w:p w:rsidR="00F24AA2" w:rsidRPr="007E10A7" w:rsidRDefault="00F24AA2" w:rsidP="00F7001E">
      <w:pPr>
        <w:numPr>
          <w:ilvl w:val="0"/>
          <w:numId w:val="81"/>
        </w:numPr>
        <w:ind w:left="1134" w:hanging="283"/>
        <w:jc w:val="both"/>
      </w:pPr>
      <w:r w:rsidRPr="007E10A7">
        <w:t>poręczeniach bankowych lub poręczeniach spółdzielczej kasy oszczędnościowo-kredytowej, z tym że zobowiązanie kasy jest zawsze zobowiązaniem pieniężnym,</w:t>
      </w:r>
    </w:p>
    <w:p w:rsidR="00F24AA2" w:rsidRPr="007E10A7" w:rsidRDefault="00F24AA2" w:rsidP="00F7001E">
      <w:pPr>
        <w:numPr>
          <w:ilvl w:val="0"/>
          <w:numId w:val="81"/>
        </w:numPr>
        <w:ind w:left="1134" w:hanging="283"/>
        <w:jc w:val="both"/>
      </w:pPr>
      <w:r w:rsidRPr="007E10A7">
        <w:t>gwarancjach bankowych,</w:t>
      </w:r>
    </w:p>
    <w:p w:rsidR="00F24AA2" w:rsidRPr="007E10A7" w:rsidRDefault="00F24AA2" w:rsidP="00F7001E">
      <w:pPr>
        <w:numPr>
          <w:ilvl w:val="0"/>
          <w:numId w:val="81"/>
        </w:numPr>
        <w:ind w:left="1134" w:hanging="283"/>
        <w:jc w:val="both"/>
      </w:pPr>
      <w:r w:rsidRPr="007E10A7">
        <w:t>gwarancjach ubezpieczeniowych,</w:t>
      </w:r>
    </w:p>
    <w:p w:rsidR="00F24AA2" w:rsidRPr="007E10A7" w:rsidRDefault="00F24AA2" w:rsidP="00F7001E">
      <w:pPr>
        <w:numPr>
          <w:ilvl w:val="0"/>
          <w:numId w:val="81"/>
        </w:numPr>
        <w:ind w:left="1134" w:hanging="283"/>
        <w:jc w:val="both"/>
      </w:pPr>
      <w:r w:rsidRPr="007E10A7">
        <w:t>poręczeniach udzielanych przez podmioty, o których mowa w art. 6b ust. 5 pkt 2 ustawy z dnia 9 listopada 2000 r. o utworzeniu Polskiej Agencji Rozwoju Przedsiębiorczości.</w:t>
      </w:r>
    </w:p>
    <w:p w:rsidR="00F24AA2" w:rsidRPr="007E10A7" w:rsidRDefault="00F24AA2" w:rsidP="00F7001E">
      <w:pPr>
        <w:numPr>
          <w:ilvl w:val="0"/>
          <w:numId w:val="80"/>
        </w:numPr>
        <w:ind w:left="426" w:hanging="284"/>
        <w:jc w:val="both"/>
      </w:pPr>
      <w:r w:rsidRPr="007E10A7">
        <w:t>Zamawiający nie wyraża zgody na wniesienie zabezpieczenia w formach, o których mowa w art. 450 ust. 2 ustawy.</w:t>
      </w:r>
    </w:p>
    <w:p w:rsidR="00F24AA2" w:rsidRPr="007E10A7" w:rsidRDefault="00F24AA2" w:rsidP="00F7001E">
      <w:pPr>
        <w:numPr>
          <w:ilvl w:val="0"/>
          <w:numId w:val="80"/>
        </w:numPr>
        <w:ind w:left="426" w:hanging="284"/>
        <w:jc w:val="both"/>
        <w:rPr>
          <w:b/>
        </w:rPr>
      </w:pPr>
      <w:r w:rsidRPr="007E10A7">
        <w:rPr>
          <w:b/>
        </w:rPr>
        <w:t>W przypadku wniesienia zabezpieczenia należytego wykonania umowy w formie innej niż pieniężna – warunki poręczeń i gwarancji wymagają przed zawarciem umowy akceptacji Zamawiającego.</w:t>
      </w:r>
    </w:p>
    <w:p w:rsidR="00F24AA2" w:rsidRPr="007E10A7" w:rsidRDefault="00F24AA2" w:rsidP="00F7001E">
      <w:pPr>
        <w:numPr>
          <w:ilvl w:val="0"/>
          <w:numId w:val="80"/>
        </w:numPr>
        <w:ind w:left="426" w:hanging="284"/>
        <w:jc w:val="both"/>
      </w:pPr>
      <w:r w:rsidRPr="007E10A7">
        <w:t>W przypadku zabezpieczenia należytego wykonania umowy wnoszonego w pieniądzu, należy je wpłacić przelewem na konto</w:t>
      </w:r>
      <w:r>
        <w:t xml:space="preserve"> wskazane przez Zamawiającego.</w:t>
      </w:r>
    </w:p>
    <w:p w:rsidR="00F24AA2" w:rsidRPr="007E10A7" w:rsidRDefault="00F24AA2" w:rsidP="00F7001E">
      <w:pPr>
        <w:numPr>
          <w:ilvl w:val="0"/>
          <w:numId w:val="80"/>
        </w:numPr>
        <w:ind w:left="426" w:hanging="284"/>
        <w:jc w:val="both"/>
      </w:pPr>
      <w:r w:rsidRPr="007E10A7">
        <w:t>W przypadku wniesienia wadium w pieniądzu Wykonawca może wyrazić zgodę na zaliczenie kwoty wadium na poczet zabezpieczenia.</w:t>
      </w:r>
    </w:p>
    <w:p w:rsidR="00F24AA2" w:rsidRPr="007E10A7" w:rsidRDefault="00F24AA2" w:rsidP="00F7001E">
      <w:pPr>
        <w:numPr>
          <w:ilvl w:val="0"/>
          <w:numId w:val="80"/>
        </w:numPr>
        <w:ind w:left="426" w:hanging="284"/>
        <w:jc w:val="both"/>
      </w:pPr>
      <w:r w:rsidRPr="007E10A7">
        <w:t>Zamawiający zwróci zabezpieczenie należytego wykonania umowy w terminie i na warunkach określonych w ustawie oraz w projektowanych postanowieniach umowy w sprawach zamówienia, które zostaną wprowadzone do treści tej umowy.</w:t>
      </w:r>
    </w:p>
    <w:p w:rsidR="00F24AA2" w:rsidRPr="007E10A7" w:rsidRDefault="00F24AA2" w:rsidP="00F24AA2">
      <w:pPr>
        <w:pStyle w:val="Akapitzlist"/>
        <w:suppressAutoHyphens/>
        <w:autoSpaceDN w:val="0"/>
        <w:ind w:left="284" w:firstLine="0"/>
        <w:contextualSpacing w:val="0"/>
        <w:jc w:val="both"/>
        <w:textAlignment w:val="baseline"/>
        <w:rPr>
          <w:kern w:val="3"/>
          <w:lang w:eastAsia="zh-CN"/>
        </w:rPr>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POUCZENIE O ŚRODKACH OCHRONY PRAWNEJ PRZYSŁUGUJĄCYCH WYKONAWCY</w:t>
      </w:r>
    </w:p>
    <w:p w:rsidR="00C02AF8" w:rsidRPr="002642D0" w:rsidRDefault="00C02AF8" w:rsidP="00534636">
      <w:pPr>
        <w:spacing w:line="276" w:lineRule="auto"/>
        <w:ind w:left="1701" w:right="28" w:hanging="1701"/>
        <w:jc w:val="both"/>
        <w:rPr>
          <w:b/>
          <w:sz w:val="18"/>
        </w:rPr>
      </w:pPr>
    </w:p>
    <w:p w:rsidR="00E36CFE" w:rsidRPr="00622A16"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Zasady, terminy oraz sposób </w:t>
      </w:r>
      <w:r w:rsidRPr="00622A16">
        <w:rPr>
          <w:rFonts w:eastAsia="Times New Roman"/>
          <w:bCs/>
          <w:color w:val="000000"/>
          <w:szCs w:val="20"/>
          <w:lang w:bidi="en-US"/>
        </w:rPr>
        <w:t xml:space="preserve">korzystania ze środków ochrony prawnej szczegółowo regulują przepisy </w:t>
      </w:r>
      <w:r w:rsidRPr="00622A16">
        <w:rPr>
          <w:rFonts w:eastAsia="Times New Roman"/>
          <w:b/>
          <w:bCs/>
          <w:color w:val="000000"/>
          <w:szCs w:val="20"/>
          <w:lang w:bidi="en-US"/>
        </w:rPr>
        <w:t>działu IX ustawy</w:t>
      </w:r>
      <w:r w:rsidRPr="00622A16">
        <w:rPr>
          <w:rFonts w:eastAsia="Times New Roman"/>
          <w:bCs/>
          <w:color w:val="000000"/>
          <w:szCs w:val="20"/>
          <w:lang w:bidi="en-US"/>
        </w:rPr>
        <w:t xml:space="preserve"> – Środki ochrony prawnej (</w:t>
      </w:r>
      <w:r w:rsidRPr="00622A16">
        <w:rPr>
          <w:rFonts w:eastAsia="Times New Roman"/>
          <w:b/>
          <w:bCs/>
          <w:color w:val="000000"/>
          <w:szCs w:val="20"/>
          <w:lang w:bidi="en-US"/>
        </w:rPr>
        <w:t>art. 505 – 590 ustawy</w:t>
      </w:r>
      <w:r w:rsidRPr="00622A16">
        <w:rPr>
          <w:rFonts w:eastAsia="Times New Roman"/>
          <w:bCs/>
          <w:color w:val="000000"/>
          <w:szCs w:val="20"/>
          <w:lang w:bidi="en-US"/>
        </w:rPr>
        <w:t>)</w:t>
      </w:r>
      <w:r w:rsidRPr="00622A16">
        <w:rPr>
          <w:rFonts w:eastAsia="Times New Roman"/>
          <w:b/>
          <w:bCs/>
          <w:color w:val="000000"/>
          <w:szCs w:val="20"/>
          <w:lang w:bidi="en-US"/>
        </w:rPr>
        <w:t>.</w:t>
      </w:r>
    </w:p>
    <w:p w:rsidR="00E36CFE" w:rsidRPr="00622A16" w:rsidRDefault="00E36CFE" w:rsidP="00F7001E">
      <w:pPr>
        <w:numPr>
          <w:ilvl w:val="0"/>
          <w:numId w:val="60"/>
        </w:numPr>
        <w:ind w:left="567" w:hanging="283"/>
        <w:jc w:val="both"/>
        <w:rPr>
          <w:rFonts w:eastAsia="Times New Roman"/>
          <w:bCs/>
          <w:color w:val="000000"/>
          <w:szCs w:val="20"/>
          <w:lang w:bidi="en-US"/>
        </w:rPr>
      </w:pPr>
      <w:r w:rsidRPr="00622A16">
        <w:rPr>
          <w:rFonts w:eastAsia="Times New Roman"/>
          <w:bCs/>
          <w:color w:val="000000"/>
          <w:szCs w:val="20"/>
          <w:lang w:bidi="en-US"/>
        </w:rPr>
        <w:t>Środk</w:t>
      </w:r>
      <w:r>
        <w:rPr>
          <w:rFonts w:eastAsia="Times New Roman"/>
          <w:bCs/>
          <w:color w:val="000000"/>
          <w:szCs w:val="20"/>
          <w:lang w:bidi="en-US"/>
        </w:rPr>
        <w:t>i</w:t>
      </w:r>
      <w:r w:rsidR="00192766">
        <w:rPr>
          <w:rFonts w:eastAsia="Times New Roman"/>
          <w:bCs/>
          <w:color w:val="000000"/>
          <w:szCs w:val="20"/>
          <w:lang w:bidi="en-US"/>
        </w:rPr>
        <w:t xml:space="preserve"> </w:t>
      </w:r>
      <w:r w:rsidRPr="00622A16">
        <w:rPr>
          <w:rFonts w:eastAsia="Times New Roman"/>
          <w:bCs/>
          <w:color w:val="000000"/>
          <w:szCs w:val="20"/>
          <w:lang w:bidi="en-US"/>
        </w:rPr>
        <w:t>ochrony prawnej przysługują Wykonawcy oraz innemu podmiotowi, jeżeli ma lub miał interes w uzyskaniu zamówienia oraz poniósł lub może ponieść szkodę w wyniku naruszenia przez zamawiającego przepisów ustawy.</w:t>
      </w:r>
    </w:p>
    <w:p w:rsidR="00E36CFE" w:rsidRPr="00622A16"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Środki </w:t>
      </w:r>
      <w:r w:rsidRPr="00622A16">
        <w:rPr>
          <w:rFonts w:eastAsia="Times New Roman"/>
          <w:bCs/>
          <w:color w:val="000000"/>
          <w:szCs w:val="20"/>
          <w:lang w:bidi="en-US"/>
        </w:rPr>
        <w:t>ochrony prawnej wobec ogłoszenia wszczynającego postępowanie o udzielenie zamówienia oraz dokumentów zamówienia przysługują również organizacjom wpisanym na listę, o której mowa w art. 469 pkt 15, oraz Rzecznikowi Małych i Średnich Przedsiębiorców.</w:t>
      </w:r>
    </w:p>
    <w:p w:rsidR="00E36CFE" w:rsidRPr="00622A16"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Odwołanie przysługuje na:</w:t>
      </w:r>
    </w:p>
    <w:p w:rsidR="00E36CFE" w:rsidRPr="00622A16" w:rsidRDefault="00E36CFE" w:rsidP="00F7001E">
      <w:pPr>
        <w:numPr>
          <w:ilvl w:val="0"/>
          <w:numId w:val="61"/>
        </w:numPr>
        <w:ind w:left="1134" w:hanging="207"/>
        <w:jc w:val="both"/>
        <w:rPr>
          <w:rFonts w:eastAsia="Times New Roman"/>
          <w:bCs/>
          <w:color w:val="000000"/>
          <w:szCs w:val="20"/>
          <w:lang w:bidi="en-US"/>
        </w:rPr>
      </w:pPr>
      <w:r>
        <w:rPr>
          <w:rFonts w:eastAsia="Times New Roman"/>
          <w:bCs/>
          <w:color w:val="000000"/>
          <w:szCs w:val="20"/>
          <w:lang w:bidi="en-US"/>
        </w:rPr>
        <w:t xml:space="preserve">niezgodną </w:t>
      </w:r>
      <w:r w:rsidRPr="00622A16">
        <w:rPr>
          <w:rFonts w:eastAsia="Times New Roman"/>
          <w:bCs/>
          <w:color w:val="000000"/>
          <w:szCs w:val="20"/>
          <w:lang w:bidi="en-US"/>
        </w:rPr>
        <w:t>z przepisami ustawy czynność zamawiającego, podjętą w postępowaniu o udzielenie zamówienia, o zawarcie umowy ramowej, dynamicznym systemie zakupów, systemie kwalifikowania wykonawców lub konkursie, w tym na p</w:t>
      </w:r>
      <w:r>
        <w:rPr>
          <w:rFonts w:eastAsia="Times New Roman"/>
          <w:bCs/>
          <w:color w:val="000000"/>
          <w:szCs w:val="20"/>
          <w:lang w:bidi="en-US"/>
        </w:rPr>
        <w:t>rojektowane postanowienie umowy,</w:t>
      </w:r>
    </w:p>
    <w:p w:rsidR="00E36CFE" w:rsidRPr="00622A16" w:rsidRDefault="00E36CFE" w:rsidP="00F7001E">
      <w:pPr>
        <w:numPr>
          <w:ilvl w:val="0"/>
          <w:numId w:val="61"/>
        </w:numPr>
        <w:ind w:left="1134" w:hanging="207"/>
        <w:jc w:val="both"/>
        <w:rPr>
          <w:rFonts w:eastAsia="Times New Roman"/>
          <w:bCs/>
          <w:color w:val="000000"/>
          <w:szCs w:val="20"/>
          <w:lang w:bidi="en-US"/>
        </w:rPr>
      </w:pPr>
      <w:r>
        <w:rPr>
          <w:rFonts w:eastAsia="Times New Roman"/>
          <w:bCs/>
          <w:color w:val="000000"/>
          <w:szCs w:val="20"/>
          <w:lang w:bidi="en-US"/>
        </w:rPr>
        <w:t xml:space="preserve">zaniechanie </w:t>
      </w:r>
      <w:r w:rsidRPr="00622A16">
        <w:rPr>
          <w:rFonts w:eastAsia="Times New Roman"/>
          <w:bCs/>
          <w:color w:val="000000"/>
          <w:szCs w:val="20"/>
          <w:lang w:bidi="en-US"/>
        </w:rPr>
        <w:t>czynności w postępowaniu o udzielenie zamówienia, o zawarcie umowy ramowej, dynamicznym systemie zakupów, systemie kwalifikowania wykonawców lub konkursie, do której zamawiający był</w:t>
      </w:r>
      <w:r>
        <w:rPr>
          <w:rFonts w:eastAsia="Times New Roman"/>
          <w:bCs/>
          <w:color w:val="000000"/>
          <w:szCs w:val="20"/>
          <w:lang w:bidi="en-US"/>
        </w:rPr>
        <w:t xml:space="preserve"> obowiązany na podstawie ustawy,</w:t>
      </w:r>
    </w:p>
    <w:p w:rsidR="00E36CFE" w:rsidRPr="00622A16" w:rsidRDefault="00E36CFE" w:rsidP="00F7001E">
      <w:pPr>
        <w:numPr>
          <w:ilvl w:val="0"/>
          <w:numId w:val="61"/>
        </w:numPr>
        <w:ind w:left="1134" w:hanging="207"/>
        <w:jc w:val="both"/>
        <w:rPr>
          <w:rFonts w:eastAsia="Times New Roman"/>
          <w:bCs/>
          <w:color w:val="000000"/>
          <w:szCs w:val="20"/>
          <w:lang w:bidi="en-US"/>
        </w:rPr>
      </w:pPr>
      <w:r>
        <w:rPr>
          <w:rFonts w:eastAsia="Times New Roman"/>
          <w:bCs/>
          <w:color w:val="000000"/>
          <w:szCs w:val="20"/>
          <w:lang w:bidi="en-US"/>
        </w:rPr>
        <w:t xml:space="preserve">zaniechanie </w:t>
      </w:r>
      <w:r w:rsidRPr="00622A16">
        <w:rPr>
          <w:rFonts w:eastAsia="Times New Roman"/>
          <w:bCs/>
          <w:color w:val="000000"/>
          <w:szCs w:val="20"/>
          <w:lang w:bidi="en-US"/>
        </w:rPr>
        <w:t>przeprowadzenia postępowania o udzielenie zamówienia lub zorganizowania konkursu na podstawie ustawy, mimo że zamawiający był do tego obowiązany.</w:t>
      </w:r>
    </w:p>
    <w:p w:rsidR="00E36CFE" w:rsidRPr="008963F8"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Odwołanie wnosi się do Prezesa Izby.</w:t>
      </w:r>
    </w:p>
    <w:p w:rsidR="00E36CFE" w:rsidRPr="004A3898"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Pisma </w:t>
      </w:r>
      <w:r w:rsidRPr="008963F8">
        <w:rPr>
          <w:rFonts w:eastAsia="Times New Roman"/>
          <w:bCs/>
          <w:color w:val="000000"/>
          <w:szCs w:val="20"/>
          <w:lang w:bidi="en-US"/>
        </w:rPr>
        <w:t>w postępowaniu odwoławczym wnosi się w formie pisemnej albo</w:t>
      </w:r>
      <w:r>
        <w:rPr>
          <w:rFonts w:eastAsia="Times New Roman"/>
          <w:bCs/>
          <w:color w:val="000000"/>
          <w:szCs w:val="20"/>
          <w:lang w:bidi="en-US"/>
        </w:rPr>
        <w:t xml:space="preserve"> w formie elektronicznej albo w </w:t>
      </w:r>
      <w:r w:rsidRPr="008963F8">
        <w:rPr>
          <w:rFonts w:eastAsia="Times New Roman"/>
          <w:bCs/>
          <w:color w:val="000000"/>
          <w:szCs w:val="20"/>
          <w:lang w:bidi="en-US"/>
        </w:rPr>
        <w:t>postaci elektronicznej, z tym że odwołanie i przystąpienie do postępowania odwoławczego, wniesione w postaci elektronicznej, wymagają opatrzenia podpisem zaufanym.</w:t>
      </w:r>
    </w:p>
    <w:p w:rsidR="00E36CFE" w:rsidRPr="004A3898"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Odwołujący </w:t>
      </w:r>
      <w:r w:rsidRPr="004A3898">
        <w:rPr>
          <w:rFonts w:eastAsia="Times New Roman"/>
          <w:bCs/>
          <w:color w:val="000000"/>
          <w:szCs w:val="20"/>
          <w:lang w:bidi="en-US"/>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E36CFE" w:rsidRPr="004A3898"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Zgodnie z art. 515 ustawy:</w:t>
      </w:r>
    </w:p>
    <w:p w:rsidR="00E36CFE" w:rsidRDefault="00E36CFE" w:rsidP="00D13A6A">
      <w:pPr>
        <w:ind w:left="567" w:firstLine="0"/>
        <w:jc w:val="both"/>
        <w:rPr>
          <w:rFonts w:eastAsia="Times New Roman"/>
          <w:bCs/>
          <w:color w:val="000000"/>
          <w:szCs w:val="20"/>
          <w:lang w:bidi="en-US"/>
        </w:rPr>
      </w:pPr>
    </w:p>
    <w:p w:rsidR="00E36CFE" w:rsidRPr="000B1EDF" w:rsidRDefault="00E36CFE" w:rsidP="00D13A6A">
      <w:pPr>
        <w:ind w:left="567" w:firstLine="0"/>
        <w:jc w:val="both"/>
        <w:rPr>
          <w:rFonts w:eastAsia="Times New Roman"/>
          <w:b/>
          <w:i/>
          <w:color w:val="000000"/>
          <w:szCs w:val="20"/>
          <w:lang w:bidi="en-US"/>
        </w:rPr>
      </w:pPr>
      <w:r w:rsidRPr="000B1EDF">
        <w:rPr>
          <w:rFonts w:eastAsia="Times New Roman"/>
          <w:b/>
          <w:i/>
          <w:color w:val="000000"/>
          <w:szCs w:val="20"/>
          <w:lang w:bidi="en-US"/>
        </w:rPr>
        <w:t>„Art. 515. 1. Odwołanie wnosi się:</w:t>
      </w:r>
    </w:p>
    <w:p w:rsidR="00E36CFE" w:rsidRPr="00843ADA" w:rsidRDefault="00E36CFE" w:rsidP="00F7001E">
      <w:pPr>
        <w:numPr>
          <w:ilvl w:val="0"/>
          <w:numId w:val="62"/>
        </w:numPr>
        <w:jc w:val="both"/>
        <w:rPr>
          <w:rFonts w:eastAsia="Times New Roman"/>
          <w:bCs/>
          <w:i/>
          <w:color w:val="000000"/>
          <w:szCs w:val="20"/>
          <w:lang w:bidi="en-US"/>
        </w:rPr>
      </w:pPr>
      <w:r w:rsidRPr="00843ADA">
        <w:rPr>
          <w:rFonts w:eastAsia="Times New Roman"/>
          <w:bCs/>
          <w:i/>
          <w:color w:val="000000"/>
          <w:szCs w:val="20"/>
          <w:lang w:bidi="en-US"/>
        </w:rPr>
        <w:t>w przypadku zamówień, których wartość jest równa albo przekracza progi unijne, w terminie:</w:t>
      </w:r>
    </w:p>
    <w:p w:rsidR="00E36CFE" w:rsidRPr="00843ADA" w:rsidRDefault="00E36CFE" w:rsidP="00F7001E">
      <w:pPr>
        <w:numPr>
          <w:ilvl w:val="0"/>
          <w:numId w:val="63"/>
        </w:numPr>
        <w:jc w:val="both"/>
        <w:rPr>
          <w:rFonts w:eastAsia="Times New Roman"/>
          <w:bCs/>
          <w:i/>
          <w:color w:val="000000"/>
          <w:szCs w:val="20"/>
          <w:lang w:bidi="en-US"/>
        </w:rPr>
      </w:pPr>
      <w:r w:rsidRPr="00843ADA">
        <w:rPr>
          <w:rFonts w:eastAsia="Times New Roman"/>
          <w:bCs/>
          <w:i/>
          <w:color w:val="000000"/>
          <w:szCs w:val="20"/>
          <w:lang w:bidi="en-US"/>
        </w:rPr>
        <w:t>10 dni od dnia przekazania informacji o czynności zamawiającego stanowiącej podstawę jego wniesienia, jeżeli informacja została przekazana przy użyciu środków komunikacji elektronicznej;</w:t>
      </w:r>
    </w:p>
    <w:p w:rsidR="00E36CFE" w:rsidRPr="00843ADA" w:rsidRDefault="00E36CFE" w:rsidP="00F7001E">
      <w:pPr>
        <w:numPr>
          <w:ilvl w:val="0"/>
          <w:numId w:val="63"/>
        </w:numPr>
        <w:jc w:val="both"/>
        <w:rPr>
          <w:rFonts w:eastAsia="Times New Roman"/>
          <w:bCs/>
          <w:i/>
          <w:color w:val="000000"/>
          <w:szCs w:val="20"/>
          <w:lang w:bidi="en-US"/>
        </w:rPr>
      </w:pPr>
      <w:r w:rsidRPr="00843ADA">
        <w:rPr>
          <w:rFonts w:eastAsia="Times New Roman"/>
          <w:bCs/>
          <w:i/>
          <w:color w:val="000000"/>
          <w:szCs w:val="20"/>
          <w:lang w:bidi="en-US"/>
        </w:rPr>
        <w:t>15 dni od dnia przekazania informacji o czynności zamawiającego stanowiącej podstawę jego wniesienia, jeżeli informacja została przekazana w sposób inny niż określony w lit. a;</w:t>
      </w:r>
    </w:p>
    <w:p w:rsidR="00E36CFE" w:rsidRPr="00E07092" w:rsidRDefault="00E36CFE" w:rsidP="00F7001E">
      <w:pPr>
        <w:numPr>
          <w:ilvl w:val="0"/>
          <w:numId w:val="62"/>
        </w:numPr>
        <w:jc w:val="both"/>
        <w:rPr>
          <w:rFonts w:eastAsia="Times New Roman"/>
          <w:b/>
          <w:i/>
          <w:color w:val="000000"/>
          <w:szCs w:val="20"/>
          <w:lang w:bidi="en-US"/>
        </w:rPr>
      </w:pPr>
      <w:r w:rsidRPr="00E07092">
        <w:rPr>
          <w:rFonts w:eastAsia="Times New Roman"/>
          <w:b/>
          <w:i/>
          <w:color w:val="000000"/>
          <w:szCs w:val="20"/>
          <w:lang w:bidi="en-US"/>
        </w:rPr>
        <w:lastRenderedPageBreak/>
        <w:t>w przypadku zamówień, których wartość jest mniejsza niż progi unijne, w terminie:</w:t>
      </w:r>
    </w:p>
    <w:p w:rsidR="00E36CFE" w:rsidRPr="00843ADA" w:rsidRDefault="00E36CFE" w:rsidP="00F7001E">
      <w:pPr>
        <w:numPr>
          <w:ilvl w:val="0"/>
          <w:numId w:val="64"/>
        </w:numPr>
        <w:jc w:val="both"/>
        <w:rPr>
          <w:rFonts w:eastAsia="Times New Roman"/>
          <w:bCs/>
          <w:i/>
          <w:color w:val="000000"/>
          <w:szCs w:val="20"/>
          <w:lang w:bidi="en-US"/>
        </w:rPr>
      </w:pPr>
      <w:r w:rsidRPr="00843ADA">
        <w:rPr>
          <w:rFonts w:eastAsia="Times New Roman"/>
          <w:bCs/>
          <w:i/>
          <w:color w:val="000000"/>
          <w:szCs w:val="20"/>
          <w:lang w:bidi="en-US"/>
        </w:rPr>
        <w:t>5 dni od dnia przekazania informacji o czynności zamawiającego stanowiącej podstawę jego wniesienia, jeżeli informacja została przekazana przy użyciu środków komunikacji elektronicznej;</w:t>
      </w:r>
    </w:p>
    <w:p w:rsidR="00E36CFE" w:rsidRPr="00843ADA" w:rsidRDefault="00E36CFE" w:rsidP="00F7001E">
      <w:pPr>
        <w:numPr>
          <w:ilvl w:val="0"/>
          <w:numId w:val="64"/>
        </w:numPr>
        <w:jc w:val="both"/>
        <w:rPr>
          <w:rFonts w:eastAsia="Times New Roman"/>
          <w:bCs/>
          <w:i/>
          <w:color w:val="000000"/>
          <w:szCs w:val="20"/>
          <w:lang w:bidi="en-US"/>
        </w:rPr>
      </w:pPr>
      <w:r w:rsidRPr="00843ADA">
        <w:rPr>
          <w:rFonts w:eastAsia="Times New Roman"/>
          <w:bCs/>
          <w:i/>
          <w:color w:val="000000"/>
          <w:szCs w:val="20"/>
          <w:lang w:bidi="en-US"/>
        </w:rPr>
        <w:t>10 dni od dnia przekazania informacji o czynności zamawiającego stanowiącej podstawę jego wniesienia, jeżeli informacja została przekazana w sposób inny niż określony w lit. a.</w:t>
      </w:r>
    </w:p>
    <w:p w:rsidR="00E36CFE" w:rsidRPr="000B1EDF" w:rsidRDefault="00E36CFE" w:rsidP="00D13A6A">
      <w:pPr>
        <w:ind w:left="1276" w:hanging="283"/>
        <w:jc w:val="both"/>
        <w:rPr>
          <w:rFonts w:eastAsia="Times New Roman"/>
          <w:b/>
          <w:i/>
          <w:color w:val="000000"/>
          <w:szCs w:val="20"/>
          <w:lang w:bidi="en-US"/>
        </w:rPr>
      </w:pPr>
      <w:r w:rsidRPr="000B1EDF">
        <w:rPr>
          <w:rFonts w:eastAsia="Times New Roman"/>
          <w:b/>
          <w:i/>
          <w:color w:val="000000"/>
          <w:szCs w:val="20"/>
          <w:lang w:bidi="en-US"/>
        </w:rPr>
        <w:t>2. Odwołanie wobec treści ogłoszenia wszczynającego postępowanie o udzielenie zamówienia lub konkurs lub wobec treści dokumentów zamówienia wnosi się w terminie:</w:t>
      </w:r>
    </w:p>
    <w:p w:rsidR="00E36CFE" w:rsidRPr="00843ADA" w:rsidRDefault="00E36CFE" w:rsidP="00F7001E">
      <w:pPr>
        <w:numPr>
          <w:ilvl w:val="0"/>
          <w:numId w:val="65"/>
        </w:numPr>
        <w:ind w:hanging="294"/>
        <w:jc w:val="both"/>
        <w:rPr>
          <w:rFonts w:eastAsia="Times New Roman"/>
          <w:bCs/>
          <w:i/>
          <w:color w:val="000000"/>
          <w:szCs w:val="20"/>
          <w:lang w:bidi="en-US"/>
        </w:rPr>
      </w:pPr>
      <w:r w:rsidRPr="00843ADA">
        <w:rPr>
          <w:rFonts w:eastAsia="Times New Roman"/>
          <w:bCs/>
          <w:i/>
          <w:color w:val="000000"/>
          <w:szCs w:val="20"/>
          <w:lang w:bidi="en-US"/>
        </w:rPr>
        <w:t>10 dni od dnia publikacji ogłoszenia w Dzienniku Urzędowym Unii Europejskiej lub zamieszczenia dokumentów zamówienia na stronie internetowej, w przypadku zamówień, których wartość jest równa albo przekracza progi unijne;</w:t>
      </w:r>
    </w:p>
    <w:p w:rsidR="00E36CFE" w:rsidRPr="000B1EDF" w:rsidRDefault="00E36CFE" w:rsidP="00F7001E">
      <w:pPr>
        <w:numPr>
          <w:ilvl w:val="0"/>
          <w:numId w:val="65"/>
        </w:numPr>
        <w:ind w:hanging="294"/>
        <w:jc w:val="both"/>
        <w:rPr>
          <w:rFonts w:eastAsia="Times New Roman"/>
          <w:b/>
          <w:i/>
          <w:color w:val="000000"/>
          <w:szCs w:val="20"/>
          <w:lang w:bidi="en-US"/>
        </w:rPr>
      </w:pPr>
      <w:r w:rsidRPr="000B1EDF">
        <w:rPr>
          <w:rFonts w:eastAsia="Times New Roman"/>
          <w:b/>
          <w:i/>
          <w:color w:val="000000"/>
          <w:szCs w:val="20"/>
          <w:lang w:bidi="en-US"/>
        </w:rPr>
        <w:t>5 dni od dnia zamieszczenia ogłoszenia w Biuletynie Zamówień Publicznych lub dokumentów zamówienia na stronie internetowej, w przypadku zamówień, których wartość jest mniejsza niż progi unijne.</w:t>
      </w:r>
    </w:p>
    <w:p w:rsidR="00E36CFE" w:rsidRPr="000B1EDF" w:rsidRDefault="00E36CFE" w:rsidP="00D13A6A">
      <w:pPr>
        <w:ind w:left="720" w:firstLine="273"/>
        <w:jc w:val="both"/>
        <w:rPr>
          <w:rFonts w:eastAsia="Times New Roman"/>
          <w:b/>
          <w:i/>
          <w:color w:val="000000"/>
          <w:szCs w:val="20"/>
          <w:lang w:bidi="en-US"/>
        </w:rPr>
      </w:pPr>
      <w:r w:rsidRPr="000B1EDF">
        <w:rPr>
          <w:rFonts w:eastAsia="Times New Roman"/>
          <w:b/>
          <w:i/>
          <w:color w:val="000000"/>
          <w:szCs w:val="20"/>
          <w:lang w:bidi="en-US"/>
        </w:rPr>
        <w:t>3. Odwołanie w przypadkach innych niż określone w ust. 1 i 2 wnosi się w terminie:</w:t>
      </w:r>
    </w:p>
    <w:p w:rsidR="00E36CFE" w:rsidRPr="00843ADA" w:rsidRDefault="00E36CFE" w:rsidP="00F7001E">
      <w:pPr>
        <w:numPr>
          <w:ilvl w:val="0"/>
          <w:numId w:val="66"/>
        </w:numPr>
        <w:ind w:left="1276" w:hanging="283"/>
        <w:jc w:val="both"/>
        <w:rPr>
          <w:rFonts w:eastAsia="Times New Roman"/>
          <w:bCs/>
          <w:i/>
          <w:color w:val="000000"/>
          <w:szCs w:val="20"/>
          <w:lang w:bidi="en-US"/>
        </w:rPr>
      </w:pPr>
      <w:r w:rsidRPr="00843ADA">
        <w:rPr>
          <w:rFonts w:eastAsia="Times New Roman"/>
          <w:bCs/>
          <w:i/>
          <w:color w:val="000000"/>
          <w:szCs w:val="20"/>
          <w:lang w:bidi="en-US"/>
        </w:rPr>
        <w:t>10 dni od dnia, w którym powzięto lub przy zachowaniu należytej staranności można było powziąć wiadomość o okolicznościach stanowiących podstawę jego wniesienia, w przypadku zamówień, których wartość jest równa albo przekracza progi unijne;</w:t>
      </w:r>
    </w:p>
    <w:p w:rsidR="00E36CFE" w:rsidRPr="000B1EDF" w:rsidRDefault="00E36CFE" w:rsidP="00F7001E">
      <w:pPr>
        <w:numPr>
          <w:ilvl w:val="0"/>
          <w:numId w:val="66"/>
        </w:numPr>
        <w:ind w:left="1276" w:hanging="283"/>
        <w:jc w:val="both"/>
        <w:rPr>
          <w:rFonts w:eastAsia="Times New Roman"/>
          <w:b/>
          <w:i/>
          <w:color w:val="000000"/>
          <w:szCs w:val="20"/>
          <w:lang w:bidi="en-US"/>
        </w:rPr>
      </w:pPr>
      <w:r w:rsidRPr="000B1EDF">
        <w:rPr>
          <w:rFonts w:eastAsia="Times New Roman"/>
          <w:b/>
          <w:i/>
          <w:color w:val="000000"/>
          <w:szCs w:val="20"/>
          <w:lang w:bidi="en-US"/>
        </w:rPr>
        <w:t>5 dni od dnia, w którym powzięto lub przy zachowaniu należytej staranności można było powziąć wiadomość o okolicznościach stanowiących podstawę jego wniesienia, w przypadku zamówień, których wartość jest mniejsza niż progi unijne.</w:t>
      </w:r>
    </w:p>
    <w:p w:rsidR="00E36CFE" w:rsidRPr="00843ADA" w:rsidRDefault="00E36CFE" w:rsidP="00D13A6A">
      <w:pPr>
        <w:ind w:left="1276" w:hanging="283"/>
        <w:jc w:val="both"/>
        <w:rPr>
          <w:rFonts w:eastAsia="Times New Roman"/>
          <w:bCs/>
          <w:i/>
          <w:color w:val="000000"/>
          <w:szCs w:val="20"/>
          <w:lang w:bidi="en-US"/>
        </w:rPr>
      </w:pPr>
      <w:r w:rsidRPr="00843ADA">
        <w:rPr>
          <w:rFonts w:eastAsia="Times New Roman"/>
          <w:bCs/>
          <w:i/>
          <w:color w:val="000000"/>
          <w:szCs w:val="20"/>
          <w:lang w:bidi="en-US"/>
        </w:rPr>
        <w:t xml:space="preserve">4. </w:t>
      </w:r>
      <w:r w:rsidRPr="000B1EDF">
        <w:rPr>
          <w:rFonts w:eastAsia="Times New Roman"/>
          <w:b/>
          <w:i/>
          <w:color w:val="000000"/>
          <w:szCs w:val="20"/>
          <w:lang w:bidi="en-US"/>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E36CFE" w:rsidRPr="00843ADA" w:rsidRDefault="00E36CFE" w:rsidP="00F7001E">
      <w:pPr>
        <w:numPr>
          <w:ilvl w:val="0"/>
          <w:numId w:val="67"/>
        </w:numPr>
        <w:ind w:left="1276" w:hanging="283"/>
        <w:jc w:val="both"/>
        <w:rPr>
          <w:rFonts w:eastAsia="Times New Roman"/>
          <w:bCs/>
          <w:i/>
          <w:color w:val="000000"/>
          <w:szCs w:val="20"/>
          <w:lang w:bidi="en-US"/>
        </w:rPr>
      </w:pPr>
      <w:r w:rsidRPr="000B1EDF">
        <w:rPr>
          <w:rFonts w:eastAsia="Times New Roman"/>
          <w:b/>
          <w:i/>
          <w:color w:val="000000"/>
          <w:szCs w:val="20"/>
          <w:lang w:bidi="en-US"/>
        </w:rPr>
        <w:t>15 dni od dnia zamieszczenia w Biuletynie Zamówień Publicznych ogłoszenia o wyniku postępowania</w:t>
      </w:r>
      <w:r w:rsidRPr="00843ADA">
        <w:rPr>
          <w:rFonts w:eastAsia="Times New Roman"/>
          <w:bCs/>
          <w:i/>
          <w:color w:val="000000"/>
          <w:szCs w:val="20"/>
          <w:lang w:bidi="en-US"/>
        </w:rPr>
        <w:t xml:space="preserve">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w:t>
      </w:r>
      <w:r>
        <w:rPr>
          <w:rFonts w:eastAsia="Times New Roman"/>
          <w:bCs/>
          <w:i/>
          <w:color w:val="000000"/>
          <w:szCs w:val="20"/>
          <w:lang w:bidi="en-US"/>
        </w:rPr>
        <w:t>dnienie udzielenia zamówienia w </w:t>
      </w:r>
      <w:r w:rsidRPr="00843ADA">
        <w:rPr>
          <w:rFonts w:eastAsia="Times New Roman"/>
          <w:bCs/>
          <w:i/>
          <w:color w:val="000000"/>
          <w:szCs w:val="20"/>
          <w:lang w:bidi="en-US"/>
        </w:rPr>
        <w:t>trybie negocjacji bez ogłoszenia albo zamówienia z wolnej ręki;</w:t>
      </w:r>
    </w:p>
    <w:p w:rsidR="00E36CFE" w:rsidRPr="00843ADA" w:rsidRDefault="00E36CFE" w:rsidP="00F7001E">
      <w:pPr>
        <w:numPr>
          <w:ilvl w:val="0"/>
          <w:numId w:val="67"/>
        </w:numPr>
        <w:ind w:left="1276" w:hanging="283"/>
        <w:jc w:val="both"/>
        <w:rPr>
          <w:rFonts w:eastAsia="Times New Roman"/>
          <w:bCs/>
          <w:i/>
          <w:color w:val="000000"/>
          <w:szCs w:val="20"/>
          <w:lang w:bidi="en-US"/>
        </w:rPr>
      </w:pPr>
      <w:r w:rsidRPr="00843ADA">
        <w:rPr>
          <w:rFonts w:eastAsia="Times New Roman"/>
          <w:bCs/>
          <w:i/>
          <w:color w:val="000000"/>
          <w:szCs w:val="20"/>
          <w:lang w:bidi="en-US"/>
        </w:rPr>
        <w:t>6 miesięcy od dnia zawarcia umowy, jeżeli zamawiający:</w:t>
      </w:r>
    </w:p>
    <w:p w:rsidR="00E36CFE" w:rsidRPr="00843ADA" w:rsidRDefault="00E36CFE" w:rsidP="00F7001E">
      <w:pPr>
        <w:numPr>
          <w:ilvl w:val="0"/>
          <w:numId w:val="68"/>
        </w:numPr>
        <w:jc w:val="both"/>
        <w:rPr>
          <w:rFonts w:eastAsia="Times New Roman"/>
          <w:bCs/>
          <w:i/>
          <w:color w:val="000000"/>
          <w:szCs w:val="20"/>
          <w:lang w:bidi="en-US"/>
        </w:rPr>
      </w:pPr>
      <w:r w:rsidRPr="00843ADA">
        <w:rPr>
          <w:rFonts w:eastAsia="Times New Roman"/>
          <w:bCs/>
          <w:i/>
          <w:color w:val="000000"/>
          <w:szCs w:val="20"/>
          <w:lang w:bidi="en-US"/>
        </w:rPr>
        <w:t>nie opublikował w Dzienniku Urzędowym Unii Europejskiej ogłoszenia o udzieleniu zamówienia albo</w:t>
      </w:r>
    </w:p>
    <w:p w:rsidR="00E36CFE" w:rsidRPr="00843ADA" w:rsidRDefault="00E36CFE" w:rsidP="00F7001E">
      <w:pPr>
        <w:numPr>
          <w:ilvl w:val="0"/>
          <w:numId w:val="68"/>
        </w:numPr>
        <w:jc w:val="both"/>
        <w:rPr>
          <w:rFonts w:eastAsia="Times New Roman"/>
          <w:bCs/>
          <w:i/>
          <w:color w:val="000000"/>
          <w:szCs w:val="20"/>
          <w:lang w:bidi="en-US"/>
        </w:rPr>
      </w:pPr>
      <w:r w:rsidRPr="00843ADA">
        <w:rPr>
          <w:rFonts w:eastAsia="Times New Roman"/>
          <w:bCs/>
          <w:i/>
          <w:color w:val="000000"/>
          <w:szCs w:val="20"/>
          <w:lang w:bidi="en-US"/>
        </w:rPr>
        <w:t>opublikował w Dzienniku Urzędowym Unii Europejskiej ogłoszenie o udzieleniu zamówienia, które nie zawiera uzasadnienia udzielenia zamówienia w trybie negocjacji bez ogłoszenia albo zamówienia z wolnej ręki;</w:t>
      </w:r>
    </w:p>
    <w:p w:rsidR="00E36CFE" w:rsidRPr="000B1EDF" w:rsidRDefault="00E36CFE" w:rsidP="00F7001E">
      <w:pPr>
        <w:numPr>
          <w:ilvl w:val="0"/>
          <w:numId w:val="67"/>
        </w:numPr>
        <w:ind w:left="1276" w:hanging="283"/>
        <w:jc w:val="both"/>
        <w:rPr>
          <w:rFonts w:eastAsia="Times New Roman"/>
          <w:b/>
          <w:i/>
          <w:color w:val="000000"/>
          <w:szCs w:val="20"/>
          <w:lang w:bidi="en-US"/>
        </w:rPr>
      </w:pPr>
      <w:r w:rsidRPr="000B1EDF">
        <w:rPr>
          <w:rFonts w:eastAsia="Times New Roman"/>
          <w:b/>
          <w:i/>
          <w:color w:val="000000"/>
          <w:szCs w:val="20"/>
          <w:lang w:bidi="en-US"/>
        </w:rPr>
        <w:t>miesiąca od dnia zawarcia umowy, jeżeli zamawiający:</w:t>
      </w:r>
    </w:p>
    <w:p w:rsidR="00E36CFE" w:rsidRPr="000B1EDF" w:rsidRDefault="00E36CFE" w:rsidP="00F7001E">
      <w:pPr>
        <w:numPr>
          <w:ilvl w:val="0"/>
          <w:numId w:val="69"/>
        </w:numPr>
        <w:jc w:val="both"/>
        <w:rPr>
          <w:rFonts w:eastAsia="Times New Roman"/>
          <w:b/>
          <w:i/>
          <w:color w:val="000000"/>
          <w:szCs w:val="20"/>
          <w:lang w:bidi="en-US"/>
        </w:rPr>
      </w:pPr>
      <w:r w:rsidRPr="000B1EDF">
        <w:rPr>
          <w:rFonts w:eastAsia="Times New Roman"/>
          <w:b/>
          <w:i/>
          <w:color w:val="000000"/>
          <w:szCs w:val="20"/>
          <w:lang w:bidi="en-US"/>
        </w:rPr>
        <w:t>nie zamieścił w Biuletynie Zamówień Publicznych ogłoszenia o wyniku postępowania albo</w:t>
      </w:r>
    </w:p>
    <w:p w:rsidR="00E36CFE" w:rsidRPr="000B1EDF" w:rsidRDefault="00E36CFE" w:rsidP="00F7001E">
      <w:pPr>
        <w:numPr>
          <w:ilvl w:val="0"/>
          <w:numId w:val="69"/>
        </w:numPr>
        <w:jc w:val="both"/>
        <w:rPr>
          <w:rFonts w:eastAsia="Times New Roman"/>
          <w:b/>
          <w:i/>
          <w:color w:val="000000"/>
          <w:szCs w:val="20"/>
          <w:lang w:bidi="en-US"/>
        </w:rPr>
      </w:pPr>
      <w:r w:rsidRPr="000B1EDF">
        <w:rPr>
          <w:rFonts w:eastAsia="Times New Roman"/>
          <w:b/>
          <w:i/>
          <w:color w:val="000000"/>
          <w:szCs w:val="20"/>
          <w:lang w:bidi="en-US"/>
        </w:rPr>
        <w:t>zamieścił w Biuletynie Zamówień Publicznych ogłoszenie o wyniku postępowania, które nie zawiera uzasadnienia udzielenia zamówienia w trybie negocjacji bez ogłoszenia albo zamówienia z wolnej ręki.”</w:t>
      </w:r>
    </w:p>
    <w:p w:rsidR="00E36CFE" w:rsidRPr="000B1EDF" w:rsidRDefault="00E36CFE" w:rsidP="00D13A6A">
      <w:pPr>
        <w:ind w:left="1996" w:firstLine="0"/>
        <w:jc w:val="both"/>
        <w:rPr>
          <w:rFonts w:eastAsia="Times New Roman"/>
          <w:b/>
          <w:i/>
          <w:color w:val="000000"/>
          <w:szCs w:val="20"/>
          <w:lang w:bidi="en-US"/>
        </w:rPr>
      </w:pPr>
    </w:p>
    <w:p w:rsidR="00E36CFE" w:rsidRPr="00843ADA"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Na orzeczenie </w:t>
      </w:r>
      <w:r w:rsidRPr="00843ADA">
        <w:rPr>
          <w:rFonts w:eastAsia="Times New Roman"/>
          <w:bCs/>
          <w:color w:val="000000"/>
          <w:szCs w:val="20"/>
          <w:lang w:bidi="en-US"/>
        </w:rPr>
        <w:t>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rsidR="00E36CFE" w:rsidRPr="00E36CFE" w:rsidRDefault="00E36CFE" w:rsidP="00F7001E">
      <w:pPr>
        <w:numPr>
          <w:ilvl w:val="0"/>
          <w:numId w:val="60"/>
        </w:numPr>
        <w:ind w:left="567" w:hanging="283"/>
        <w:jc w:val="both"/>
        <w:rPr>
          <w:rFonts w:eastAsia="Times New Roman"/>
          <w:bCs/>
          <w:color w:val="000000"/>
          <w:szCs w:val="20"/>
          <w:lang w:bidi="en-US"/>
        </w:rPr>
      </w:pPr>
      <w:r>
        <w:rPr>
          <w:rFonts w:eastAsia="Times New Roman"/>
          <w:bCs/>
          <w:color w:val="000000"/>
          <w:szCs w:val="20"/>
          <w:lang w:bidi="en-US"/>
        </w:rPr>
        <w:t xml:space="preserve">Skargę </w:t>
      </w:r>
      <w:r w:rsidRPr="00843ADA">
        <w:rPr>
          <w:rFonts w:eastAsia="Times New Roman"/>
          <w:bCs/>
          <w:color w:val="000000"/>
          <w:szCs w:val="20"/>
          <w:lang w:bidi="en-US"/>
        </w:rPr>
        <w:t>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rsidR="00C02AF8" w:rsidRPr="00E36CFE" w:rsidRDefault="00E36CFE" w:rsidP="00F7001E">
      <w:pPr>
        <w:numPr>
          <w:ilvl w:val="0"/>
          <w:numId w:val="60"/>
        </w:numPr>
        <w:ind w:left="567" w:hanging="283"/>
        <w:jc w:val="both"/>
        <w:rPr>
          <w:rFonts w:eastAsia="Times New Roman"/>
          <w:bCs/>
          <w:color w:val="000000"/>
          <w:szCs w:val="20"/>
          <w:lang w:bidi="en-US"/>
        </w:rPr>
      </w:pPr>
      <w:r w:rsidRPr="00E36CFE">
        <w:rPr>
          <w:rFonts w:eastAsia="Times New Roman"/>
          <w:bCs/>
          <w:color w:val="000000"/>
          <w:szCs w:val="20"/>
          <w:lang w:bidi="en-US"/>
        </w:rPr>
        <w:t>Od wyroku sądu lub postanowienia kończącego postępowanie w sprawie przysługuje skarga kasacyjna do Sądu Najwyższego.</w:t>
      </w:r>
    </w:p>
    <w:p w:rsidR="00A10DAC" w:rsidRDefault="00A10DAC" w:rsidP="00D13A6A">
      <w:pPr>
        <w:tabs>
          <w:tab w:val="left" w:pos="900"/>
        </w:tabs>
        <w:ind w:right="28"/>
        <w:jc w:val="both"/>
      </w:pPr>
    </w:p>
    <w:p w:rsidR="0075575B" w:rsidRPr="002642D0" w:rsidRDefault="0075575B" w:rsidP="00D13A6A">
      <w:pPr>
        <w:tabs>
          <w:tab w:val="left" w:pos="900"/>
        </w:tabs>
        <w:ind w:right="28"/>
        <w:jc w:val="both"/>
      </w:pPr>
    </w:p>
    <w:p w:rsidR="00C02AF8" w:rsidRPr="002642D0" w:rsidRDefault="00C02AF8">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rPr>
      </w:pPr>
      <w:r w:rsidRPr="002642D0">
        <w:rPr>
          <w:rFonts w:ascii="Times New Roman" w:hAnsi="Times New Roman"/>
          <w:b/>
        </w:rPr>
        <w:t>INFORMACJA W SPRAWIE ZWROTU KOSZTÓW W POSTĘPOWANIU</w:t>
      </w:r>
    </w:p>
    <w:p w:rsidR="00C02AF8" w:rsidRPr="002642D0" w:rsidRDefault="00C02AF8" w:rsidP="00534636">
      <w:pPr>
        <w:spacing w:line="276" w:lineRule="auto"/>
        <w:jc w:val="both"/>
        <w:rPr>
          <w:sz w:val="18"/>
        </w:rPr>
      </w:pPr>
    </w:p>
    <w:p w:rsidR="00C50EE2" w:rsidRPr="000B1EDF" w:rsidRDefault="00C02AF8" w:rsidP="00D13A6A">
      <w:pPr>
        <w:ind w:left="0" w:firstLine="0"/>
        <w:jc w:val="both"/>
      </w:pPr>
      <w:r w:rsidRPr="002642D0">
        <w:t>Koszty udziału w postępowaniu, a w szczególności koszty sporządzenia oferty, pokrywa Wykonawca. Zamawiający nie przewiduje zwrotu kosztów udziału w postępowaniu (za wyjątkiem zaistnienia okoliczności, o której mowa w art. 261 ustawy)</w:t>
      </w:r>
      <w:r w:rsidR="000B1EDF">
        <w:t>.</w:t>
      </w:r>
    </w:p>
    <w:p w:rsidR="00C50EE2" w:rsidRPr="002642D0" w:rsidRDefault="00C50EE2" w:rsidP="00534636">
      <w:pPr>
        <w:spacing w:line="276" w:lineRule="auto"/>
        <w:ind w:left="0" w:firstLine="0"/>
        <w:jc w:val="both"/>
        <w:rPr>
          <w:rFonts w:eastAsia="Times New Roman"/>
          <w:bCs/>
          <w:color w:val="000000"/>
          <w:szCs w:val="20"/>
          <w:lang w:bidi="en-US"/>
        </w:rPr>
      </w:pPr>
    </w:p>
    <w:p w:rsidR="00C50EE2" w:rsidRPr="002642D0" w:rsidRDefault="00C50EE2">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lastRenderedPageBreak/>
        <w:t>INFORMACJA DOTYCZĄCA PRZEPROWADZENIA PRZEZ WYKONAWCĘ WIZJI LOKALNEJ LUB SPRAWDZENIA PRZEZ NIEGO DOKUMENTÓW NIEZBĘDNYCH DO REALIZACJI ZAMÓWIENIA, O KTÓRYCH MOWA W ART. 131 UST. 2 USTAWY</w:t>
      </w:r>
    </w:p>
    <w:p w:rsidR="00C50EE2" w:rsidRPr="002642D0" w:rsidRDefault="00C50EE2" w:rsidP="00534636">
      <w:pPr>
        <w:spacing w:line="276" w:lineRule="auto"/>
        <w:ind w:left="0" w:firstLine="0"/>
        <w:jc w:val="both"/>
        <w:rPr>
          <w:rFonts w:eastAsia="Times New Roman"/>
          <w:bCs/>
          <w:color w:val="000000"/>
          <w:szCs w:val="20"/>
          <w:lang w:bidi="en-US"/>
        </w:rPr>
      </w:pPr>
    </w:p>
    <w:p w:rsidR="00C50EE2" w:rsidRDefault="00C50EE2" w:rsidP="007F51D5">
      <w:pPr>
        <w:ind w:left="0" w:firstLine="0"/>
        <w:jc w:val="both"/>
        <w:rPr>
          <w:rFonts w:eastAsia="Times New Roman"/>
          <w:bCs/>
          <w:color w:val="000000"/>
          <w:szCs w:val="20"/>
          <w:lang w:bidi="en-US"/>
        </w:rPr>
      </w:pPr>
      <w:r w:rsidRPr="002642D0">
        <w:rPr>
          <w:rFonts w:eastAsia="Times New Roman"/>
          <w:bCs/>
          <w:color w:val="000000"/>
          <w:szCs w:val="20"/>
          <w:lang w:bidi="en-US"/>
        </w:rPr>
        <w:t>Zamawiający nie wymaga odbycia przez Wykonawcę wizji lokalnej</w:t>
      </w:r>
      <w:r w:rsidR="007F1225">
        <w:rPr>
          <w:rFonts w:eastAsia="Times New Roman"/>
          <w:bCs/>
          <w:color w:val="000000"/>
          <w:szCs w:val="20"/>
          <w:lang w:bidi="en-US"/>
        </w:rPr>
        <w:t>.</w:t>
      </w:r>
      <w:r w:rsidR="00F24AA2">
        <w:rPr>
          <w:rFonts w:eastAsia="Times New Roman"/>
          <w:bCs/>
          <w:color w:val="000000"/>
          <w:szCs w:val="20"/>
          <w:lang w:bidi="en-US"/>
        </w:rPr>
        <w:t xml:space="preserve"> Wizja lokalna jest możliwa w sytuacji zgłoszenia chęci jej odbycia przez Wykonawcę.</w:t>
      </w:r>
    </w:p>
    <w:p w:rsidR="007F1225" w:rsidRPr="002642D0" w:rsidRDefault="007F1225" w:rsidP="007F51D5">
      <w:pPr>
        <w:ind w:left="0" w:firstLine="0"/>
        <w:jc w:val="both"/>
        <w:rPr>
          <w:rFonts w:eastAsia="Times New Roman"/>
          <w:bCs/>
          <w:color w:val="000000"/>
          <w:szCs w:val="20"/>
          <w:lang w:bidi="en-US"/>
        </w:rPr>
      </w:pPr>
    </w:p>
    <w:p w:rsidR="00C50EE2" w:rsidRPr="002642D0" w:rsidRDefault="00C50EE2">
      <w:pPr>
        <w:pStyle w:val="SIWZ"/>
        <w:numPr>
          <w:ilvl w:val="0"/>
          <w:numId w:val="2"/>
        </w:numPr>
        <w:shd w:val="clear" w:color="auto" w:fill="D9D9D9"/>
        <w:tabs>
          <w:tab w:val="clear" w:pos="680"/>
          <w:tab w:val="left" w:pos="142"/>
        </w:tabs>
        <w:spacing w:line="276" w:lineRule="auto"/>
        <w:ind w:left="142" w:hanging="142"/>
        <w:jc w:val="both"/>
        <w:rPr>
          <w:rFonts w:ascii="Times New Roman" w:hAnsi="Times New Roman"/>
          <w:b/>
          <w:color w:val="000000"/>
        </w:rPr>
      </w:pPr>
      <w:r w:rsidRPr="002642D0">
        <w:rPr>
          <w:rFonts w:ascii="Times New Roman" w:hAnsi="Times New Roman"/>
          <w:b/>
          <w:color w:val="000000"/>
        </w:rPr>
        <w:t>WYMAGANIA W ZAKRESIE ZATRUDNIENIA, W TYM ZATRUDNIENIA NA PODSTAWIE STOSUNKU PRACY</w:t>
      </w:r>
    </w:p>
    <w:p w:rsidR="00C50EE2" w:rsidRPr="002642D0" w:rsidRDefault="00C50EE2" w:rsidP="00534636">
      <w:pPr>
        <w:spacing w:line="276" w:lineRule="auto"/>
        <w:ind w:left="0" w:firstLine="0"/>
        <w:jc w:val="both"/>
        <w:rPr>
          <w:rFonts w:eastAsia="Times New Roman"/>
          <w:bCs/>
          <w:color w:val="000000"/>
          <w:szCs w:val="20"/>
          <w:lang w:bidi="en-US"/>
        </w:rPr>
      </w:pPr>
    </w:p>
    <w:p w:rsidR="007F1225" w:rsidRPr="00DF2386" w:rsidRDefault="00DF2386" w:rsidP="00F7001E">
      <w:pPr>
        <w:numPr>
          <w:ilvl w:val="0"/>
          <w:numId w:val="75"/>
        </w:numPr>
        <w:tabs>
          <w:tab w:val="left" w:pos="284"/>
        </w:tabs>
        <w:suppressAutoHyphens/>
        <w:ind w:left="0" w:firstLine="0"/>
        <w:jc w:val="both"/>
        <w:rPr>
          <w:rFonts w:eastAsia="Times New Roman"/>
          <w:bCs/>
          <w:szCs w:val="20"/>
          <w:lang w:bidi="en-US"/>
        </w:rPr>
      </w:pPr>
      <w:r w:rsidRPr="0036155D">
        <w:rPr>
          <w:rFonts w:eastAsia="Times New Roman"/>
          <w:bCs/>
          <w:szCs w:val="20"/>
          <w:lang w:bidi="en-US"/>
        </w:rPr>
        <w:t xml:space="preserve">Zamawiający </w:t>
      </w:r>
      <w:r>
        <w:rPr>
          <w:rFonts w:eastAsia="Times New Roman"/>
          <w:bCs/>
          <w:szCs w:val="20"/>
          <w:lang w:bidi="en-US"/>
        </w:rPr>
        <w:t>stawia wymagania</w:t>
      </w:r>
      <w:r w:rsidRPr="0036155D">
        <w:rPr>
          <w:rFonts w:eastAsia="Times New Roman"/>
          <w:bCs/>
          <w:szCs w:val="20"/>
          <w:lang w:bidi="en-US"/>
        </w:rPr>
        <w:t xml:space="preserve"> w zakresie zatrudnie</w:t>
      </w:r>
      <w:r>
        <w:rPr>
          <w:rFonts w:eastAsia="Times New Roman"/>
          <w:bCs/>
          <w:szCs w:val="20"/>
          <w:lang w:bidi="en-US"/>
        </w:rPr>
        <w:t>nia na podstawie stosunku pracy,</w:t>
      </w:r>
      <w:r w:rsidRPr="0036155D">
        <w:rPr>
          <w:rFonts w:eastAsia="Times New Roman"/>
          <w:bCs/>
          <w:szCs w:val="20"/>
          <w:lang w:bidi="en-US"/>
        </w:rPr>
        <w:t xml:space="preserve"> o których mowa w art. 95</w:t>
      </w:r>
      <w:r>
        <w:rPr>
          <w:rFonts w:eastAsia="Times New Roman"/>
          <w:bCs/>
          <w:szCs w:val="20"/>
          <w:lang w:bidi="en-US"/>
        </w:rPr>
        <w:t xml:space="preserve"> ust. 1</w:t>
      </w:r>
      <w:r w:rsidRPr="0036155D">
        <w:rPr>
          <w:rFonts w:eastAsia="Times New Roman"/>
          <w:bCs/>
          <w:szCs w:val="20"/>
          <w:lang w:bidi="en-US"/>
        </w:rPr>
        <w:t xml:space="preserve"> ustawy</w:t>
      </w:r>
      <w:r>
        <w:rPr>
          <w:rFonts w:eastAsia="Times New Roman"/>
          <w:bCs/>
          <w:szCs w:val="20"/>
          <w:lang w:bidi="en-US"/>
        </w:rPr>
        <w:t xml:space="preserve"> PZP</w:t>
      </w:r>
      <w:r w:rsidRPr="0036155D">
        <w:rPr>
          <w:rFonts w:eastAsia="Times New Roman"/>
          <w:bCs/>
          <w:szCs w:val="20"/>
          <w:lang w:bidi="en-US"/>
        </w:rPr>
        <w:t xml:space="preserve">. </w:t>
      </w:r>
      <w:r>
        <w:rPr>
          <w:rFonts w:eastAsia="Times New Roman"/>
          <w:bCs/>
          <w:szCs w:val="20"/>
          <w:lang w:bidi="en-US"/>
        </w:rPr>
        <w:t xml:space="preserve">Wymóg dotyczy osób, które będą realizować usługę </w:t>
      </w:r>
      <w:r w:rsidR="00B41160">
        <w:rPr>
          <w:rFonts w:eastAsia="Times New Roman"/>
          <w:bCs/>
          <w:szCs w:val="20"/>
          <w:lang w:bidi="en-US"/>
        </w:rPr>
        <w:t>przygotowania i montażu foteli</w:t>
      </w:r>
      <w:r>
        <w:rPr>
          <w:rFonts w:eastAsia="Times New Roman"/>
          <w:bCs/>
          <w:szCs w:val="20"/>
          <w:lang w:bidi="en-US"/>
        </w:rPr>
        <w:t xml:space="preserve">. </w:t>
      </w:r>
    </w:p>
    <w:p w:rsidR="007F1225" w:rsidRPr="0036155D" w:rsidRDefault="007F1225" w:rsidP="00F7001E">
      <w:pPr>
        <w:numPr>
          <w:ilvl w:val="0"/>
          <w:numId w:val="75"/>
        </w:numPr>
        <w:tabs>
          <w:tab w:val="left" w:pos="284"/>
        </w:tabs>
        <w:suppressAutoHyphens/>
        <w:ind w:left="0" w:firstLine="0"/>
        <w:jc w:val="both"/>
        <w:rPr>
          <w:rFonts w:eastAsia="Times New Roman"/>
          <w:bCs/>
          <w:szCs w:val="20"/>
          <w:lang w:bidi="en-US"/>
        </w:rPr>
      </w:pPr>
      <w:r w:rsidRPr="0036155D">
        <w:rPr>
          <w:rFonts w:eastAsia="Times New Roman"/>
          <w:bCs/>
          <w:szCs w:val="20"/>
          <w:lang w:bidi="en-US"/>
        </w:rPr>
        <w:t>Zamawiający nie stawia wymagań w zakresie zatrudnienia osób, o których mowa w art. 96 ust. 2 pkt 2 ustawy.</w:t>
      </w:r>
    </w:p>
    <w:p w:rsidR="007F1225" w:rsidRPr="0036155D" w:rsidRDefault="007F1225" w:rsidP="00F7001E">
      <w:pPr>
        <w:numPr>
          <w:ilvl w:val="0"/>
          <w:numId w:val="75"/>
        </w:numPr>
        <w:tabs>
          <w:tab w:val="left" w:pos="284"/>
        </w:tabs>
        <w:suppressAutoHyphens/>
        <w:ind w:left="0" w:firstLine="0"/>
        <w:jc w:val="both"/>
        <w:rPr>
          <w:rFonts w:eastAsia="Times New Roman"/>
          <w:bCs/>
          <w:szCs w:val="20"/>
          <w:lang w:bidi="en-US"/>
        </w:rPr>
      </w:pPr>
      <w:r w:rsidRPr="0036155D">
        <w:rPr>
          <w:rFonts w:eastAsia="Times New Roman"/>
          <w:bCs/>
          <w:szCs w:val="20"/>
          <w:lang w:bidi="en-US"/>
        </w:rPr>
        <w:t>Zamawiający nie zastrzega możliwości ubiegania się o udzielenie zamówienia wyłącznie przez Wykonawców, o których mowa w art. 94.</w:t>
      </w:r>
    </w:p>
    <w:p w:rsidR="00C50EE2" w:rsidRPr="002642D0" w:rsidRDefault="00C50EE2" w:rsidP="00534636">
      <w:pPr>
        <w:spacing w:line="276" w:lineRule="auto"/>
        <w:ind w:left="1701" w:right="28" w:hanging="1701"/>
        <w:jc w:val="center"/>
        <w:rPr>
          <w:b/>
        </w:rPr>
      </w:pPr>
    </w:p>
    <w:p w:rsidR="00C02AF8" w:rsidRPr="00E83B5B" w:rsidRDefault="00C02AF8">
      <w:pPr>
        <w:pStyle w:val="SIWZ"/>
        <w:numPr>
          <w:ilvl w:val="0"/>
          <w:numId w:val="2"/>
        </w:numPr>
        <w:shd w:val="clear" w:color="auto" w:fill="D9D9D9"/>
        <w:tabs>
          <w:tab w:val="clear" w:pos="680"/>
          <w:tab w:val="left" w:pos="142"/>
        </w:tabs>
        <w:spacing w:line="276" w:lineRule="auto"/>
        <w:ind w:left="851" w:hanging="851"/>
        <w:jc w:val="both"/>
        <w:rPr>
          <w:rFonts w:ascii="Times New Roman" w:hAnsi="Times New Roman"/>
          <w:b/>
          <w:color w:val="000000"/>
        </w:rPr>
      </w:pPr>
      <w:r w:rsidRPr="00E83B5B">
        <w:rPr>
          <w:rFonts w:ascii="Times New Roman" w:hAnsi="Times New Roman"/>
          <w:b/>
          <w:color w:val="000000"/>
        </w:rPr>
        <w:t>INFORMACJA DOTYCZĄCA OCHRONY DANYCH ODOBOWYCH – RODO</w:t>
      </w:r>
    </w:p>
    <w:p w:rsidR="00C02AF8" w:rsidRPr="002642D0" w:rsidRDefault="00C02AF8" w:rsidP="00534636">
      <w:pPr>
        <w:spacing w:line="276" w:lineRule="auto"/>
        <w:ind w:left="1701" w:right="28" w:hanging="1701"/>
        <w:jc w:val="both"/>
        <w:rPr>
          <w:b/>
          <w:sz w:val="18"/>
        </w:rPr>
      </w:pPr>
    </w:p>
    <w:p w:rsidR="000F7D33" w:rsidRPr="000F7D33" w:rsidRDefault="000F7D33" w:rsidP="00334E2D">
      <w:pPr>
        <w:ind w:left="0" w:firstLine="0"/>
        <w:jc w:val="both"/>
        <w:rPr>
          <w:rFonts w:ascii="Calibri" w:eastAsia="Times New Roman" w:hAnsi="Calibri" w:cs="Calibri"/>
          <w:color w:val="000000"/>
          <w:sz w:val="24"/>
          <w:szCs w:val="24"/>
          <w:lang w:eastAsia="pl-PL"/>
        </w:rPr>
      </w:pPr>
      <w:r w:rsidRPr="000F7D33">
        <w:rPr>
          <w:rFonts w:eastAsia="Times New Roman"/>
          <w:bCs/>
          <w:color w:val="000000"/>
          <w:szCs w:val="20"/>
          <w:lang w:eastAsia="pl-PL" w:bidi="en-US"/>
        </w:rPr>
        <w:t>Zgodnie z art. 13 ust. 1-2 rozporządzenia Parlamentu Europejskiego i Rady (UE) 2016/679 z dnia 27 kwietnia 2016r. w sprawie ochrony osób fizycznych w związku z przetwarzaniem danych osobowych i w sprawach swobodnego przepływu takich danych oraz uchylenia dyrektywy 95/46/WE (ogólne rozporządzenie o ochronie danych) (Dz.Urz. UE L119 z 04.05.2016), zwanego dalej „RODO”, informuję, że:</w:t>
      </w:r>
    </w:p>
    <w:p w:rsidR="000F7D33" w:rsidRPr="0057555A" w:rsidRDefault="000F7D33" w:rsidP="00334E2D">
      <w:pPr>
        <w:ind w:left="1134" w:hanging="283"/>
        <w:jc w:val="both"/>
        <w:rPr>
          <w:rFonts w:ascii="Calibri" w:eastAsia="Times New Roman" w:hAnsi="Calibri" w:cs="Calibri"/>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w:t>
      </w:r>
      <w:r w:rsidRPr="000F7D33">
        <w:rPr>
          <w:rFonts w:eastAsia="Times New Roman"/>
          <w:color w:val="000000"/>
          <w:szCs w:val="20"/>
          <w:lang w:eastAsia="pl-PL"/>
        </w:rPr>
        <w:t xml:space="preserve">Administratorem Pani/Pana danych osobowych jest </w:t>
      </w:r>
      <w:r w:rsidR="00617234">
        <w:rPr>
          <w:rFonts w:eastAsia="Times New Roman"/>
          <w:color w:val="000000"/>
          <w:szCs w:val="20"/>
          <w:lang w:eastAsia="pl-PL"/>
        </w:rPr>
        <w:t>Bie</w:t>
      </w:r>
      <w:r w:rsidR="003A79DC">
        <w:rPr>
          <w:rFonts w:eastAsia="Times New Roman"/>
          <w:color w:val="000000"/>
          <w:szCs w:val="20"/>
          <w:lang w:eastAsia="pl-PL"/>
        </w:rPr>
        <w:t>l</w:t>
      </w:r>
      <w:r w:rsidR="00617234">
        <w:rPr>
          <w:rFonts w:eastAsia="Times New Roman"/>
          <w:color w:val="000000"/>
          <w:szCs w:val="20"/>
          <w:lang w:eastAsia="pl-PL"/>
        </w:rPr>
        <w:t xml:space="preserve">skie Centrum </w:t>
      </w:r>
      <w:r w:rsidR="00617234" w:rsidRPr="0057555A">
        <w:rPr>
          <w:rFonts w:eastAsia="Times New Roman"/>
          <w:szCs w:val="20"/>
          <w:lang w:eastAsia="pl-PL"/>
        </w:rPr>
        <w:t>Kultury</w:t>
      </w:r>
      <w:r w:rsidR="00030BBD">
        <w:rPr>
          <w:rFonts w:eastAsia="Times New Roman"/>
          <w:szCs w:val="20"/>
          <w:lang w:eastAsia="pl-PL"/>
        </w:rPr>
        <w:t xml:space="preserve"> </w:t>
      </w:r>
      <w:r w:rsidR="003A79DC" w:rsidRPr="0057555A">
        <w:rPr>
          <w:rFonts w:eastAsia="Times New Roman"/>
          <w:szCs w:val="20"/>
          <w:lang w:eastAsia="pl-PL"/>
        </w:rPr>
        <w:t>im. Marii Koterbskiej</w:t>
      </w:r>
      <w:r w:rsidR="00030BBD">
        <w:rPr>
          <w:rFonts w:eastAsia="Times New Roman"/>
          <w:szCs w:val="20"/>
          <w:lang w:eastAsia="pl-PL"/>
        </w:rPr>
        <w:t xml:space="preserve"> </w:t>
      </w:r>
      <w:r w:rsidRPr="0057555A">
        <w:rPr>
          <w:rFonts w:eastAsia="Times New Roman"/>
          <w:szCs w:val="20"/>
          <w:lang w:eastAsia="pl-PL"/>
        </w:rPr>
        <w:t xml:space="preserve">z siedzibą przy ul. </w:t>
      </w:r>
      <w:r w:rsidR="003A79DC" w:rsidRPr="0057555A">
        <w:rPr>
          <w:rFonts w:eastAsia="Times New Roman"/>
          <w:szCs w:val="20"/>
          <w:lang w:eastAsia="pl-PL"/>
        </w:rPr>
        <w:t xml:space="preserve">Juliusza </w:t>
      </w:r>
      <w:r w:rsidR="00617234" w:rsidRPr="0057555A">
        <w:rPr>
          <w:rFonts w:eastAsia="Times New Roman"/>
          <w:szCs w:val="20"/>
          <w:lang w:eastAsia="pl-PL"/>
        </w:rPr>
        <w:t>Słowackiego 27, 43-300 Bielsko-Biała</w:t>
      </w:r>
      <w:r w:rsidRPr="0057555A">
        <w:rPr>
          <w:rFonts w:eastAsia="Times New Roman"/>
          <w:szCs w:val="20"/>
          <w:lang w:eastAsia="pl-PL"/>
        </w:rPr>
        <w:t xml:space="preserve">, e-mail: </w:t>
      </w:r>
      <w:r w:rsidR="003A79DC" w:rsidRPr="0057555A">
        <w:rPr>
          <w:rFonts w:eastAsia="Times New Roman"/>
          <w:szCs w:val="20"/>
          <w:lang w:eastAsia="pl-PL"/>
        </w:rPr>
        <w:t>sekretariat@bck.bielsko.pl</w:t>
      </w:r>
      <w:r w:rsidRPr="0057555A">
        <w:rPr>
          <w:rFonts w:eastAsia="Times New Roman"/>
          <w:szCs w:val="20"/>
          <w:lang w:eastAsia="pl-PL"/>
        </w:rPr>
        <w:t>,</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57555A">
        <w:rPr>
          <w:rFonts w:ascii="Symbol" w:eastAsia="Symbol" w:hAnsi="Symbol" w:cs="Symbol"/>
          <w:szCs w:val="20"/>
          <w:lang w:eastAsia="pl-PL"/>
        </w:rPr>
        <w:t></w:t>
      </w:r>
      <w:r w:rsidRPr="0057555A">
        <w:rPr>
          <w:rFonts w:eastAsia="Symbol"/>
          <w:sz w:val="14"/>
          <w:szCs w:val="14"/>
          <w:lang w:eastAsia="pl-PL"/>
        </w:rPr>
        <w:t>      </w:t>
      </w:r>
      <w:r w:rsidRPr="0057555A">
        <w:rPr>
          <w:rFonts w:eastAsia="Times New Roman"/>
          <w:szCs w:val="20"/>
          <w:lang w:eastAsia="pl-PL"/>
        </w:rPr>
        <w:t>Administrator wyznaczył Inspektora Ochrony Danych Osobowych, z którym można się skontaktować poprzez adres e-mail:</w:t>
      </w:r>
      <w:r w:rsidR="007E6985" w:rsidRPr="0057555A">
        <w:rPr>
          <w:rFonts w:cs="Arial"/>
        </w:rPr>
        <w:t>iod@bck.bielsko.pl</w:t>
      </w:r>
      <w:r w:rsidRPr="0057555A">
        <w:rPr>
          <w:rFonts w:eastAsia="Times New Roman"/>
          <w:szCs w:val="20"/>
          <w:lang w:eastAsia="pl-PL"/>
        </w:rPr>
        <w:t>lub pisemnie na adres siedziby</w:t>
      </w:r>
      <w:r w:rsidRPr="000F7D33">
        <w:rPr>
          <w:rFonts w:eastAsia="Times New Roman"/>
          <w:color w:val="000000"/>
          <w:szCs w:val="20"/>
          <w:lang w:eastAsia="pl-PL"/>
        </w:rPr>
        <w:t xml:space="preserve"> administratora,</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w:t>
      </w:r>
      <w:r w:rsidRPr="000F7D33">
        <w:rPr>
          <w:rFonts w:eastAsia="Times New Roman"/>
          <w:color w:val="000000"/>
          <w:szCs w:val="20"/>
          <w:lang w:eastAsia="pl-PL"/>
        </w:rPr>
        <w:t>Pani/Pana dane osobowe przetwarzane będą na podstawie art. 6 ust. 1 lit. c RODO w związku z przepisami ustawy z dnia 11 września 2019 r. – Prawo zamówień publicznych, w celu:</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przeprowadzenia przedmiotowego postępowania udzielenie zamówienia publicznego oraz jego rozstrzygnięcia,</w:t>
      </w:r>
    </w:p>
    <w:p w:rsidR="000F7D33" w:rsidRPr="000F7D33" w:rsidRDefault="000F7D33" w:rsidP="00334E2D">
      <w:pPr>
        <w:ind w:left="1495" w:hanging="502"/>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zawarcia umowy w sprawie zamówienia publicznego,</w:t>
      </w:r>
    </w:p>
    <w:p w:rsidR="000F7D33" w:rsidRPr="000F7D33" w:rsidRDefault="000F7D33" w:rsidP="00334E2D">
      <w:pPr>
        <w:ind w:left="1495" w:hanging="502"/>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archiwizacji dokumentacji.</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odbiorcami Pani/Pana danych osobowych będą:</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osoby lub podmioty, którym udostępniona zostanie dokumentacja postępowania w oparciu o art. 18 oraz art. 74 ust. 1 ustawy Pzp oraz inne podmioty upoważnione na podstawie przepisów prawa,</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 xml:space="preserve">podmioty świadczące usługi na rzecz </w:t>
      </w:r>
      <w:r w:rsidR="00B41DEE">
        <w:rPr>
          <w:rFonts w:eastAsia="Times New Roman"/>
          <w:color w:val="000000"/>
          <w:szCs w:val="20"/>
          <w:lang w:eastAsia="pl-PL"/>
        </w:rPr>
        <w:t>Bielskiego Centrum Kultury</w:t>
      </w:r>
      <w:r w:rsidRPr="000F7D33">
        <w:rPr>
          <w:rFonts w:eastAsia="Times New Roman"/>
          <w:color w:val="000000"/>
          <w:szCs w:val="20"/>
          <w:lang w:eastAsia="pl-PL"/>
        </w:rPr>
        <w:t>, w szczególności podmiot uprawniony do obsługi doręczeń oraz podmioty, z którym administrator zawarł umowę na świadczenie usług dostarczenia i serwisu systemów informatycznych,</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Pani/Pana dane osobowe będą przechowywane, zgodnie z art. 78 ust. 1 ustawy Pzp, przez okres</w:t>
      </w:r>
      <w:r w:rsidR="00B41DEE">
        <w:rPr>
          <w:rFonts w:eastAsia="Times New Roman"/>
          <w:color w:val="000000"/>
          <w:szCs w:val="20"/>
          <w:lang w:eastAsia="pl-PL"/>
        </w:rPr>
        <w:t xml:space="preserve"> 4 lat od dnia zakończenia postę</w:t>
      </w:r>
      <w:r w:rsidRPr="000F7D33">
        <w:rPr>
          <w:rFonts w:eastAsia="Times New Roman"/>
          <w:color w:val="000000"/>
          <w:szCs w:val="20"/>
          <w:lang w:eastAsia="pl-PL"/>
        </w:rPr>
        <w:t>powania o udzielenie zamówienia, a jeżeli czas trwania umowy przekracza 4 lata, okres przechowywania obejmuje cały czas trwania umowy. Zgodnie z Rozporządzeniem Prezesa Rady Ministrów z dnia 18 stycznia 2011 r. w sprawie instrukcji kancelaryjnej, jednolitych rzeczowych wykazów akt oraz instrukcji w sprawie organizacji i zakresu działania archiwów zakładowych (t.j. Dz.U. z 2011 r. nr 14, poz. 67 z późn. zm.) dokumentacja będzie przechowywana w archiwum zakładowym przez okres 5 lat w przypadku dokumentacji zamówień publicznych oraz 10 lat w przypadku umów zawartych w wyniku postępowania w trybie zamówień publicznych.</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w:t>
      </w:r>
      <w:r w:rsidRPr="000F7D33">
        <w:rPr>
          <w:rFonts w:eastAsia="Times New Roman"/>
          <w:color w:val="000000"/>
          <w:szCs w:val="20"/>
          <w:lang w:eastAsia="pl-PL"/>
        </w:rPr>
        <w:t>w odniesieniu do Pani/Pana danych osobowych decyzje nie będą podejmowane w sposób zautomatyzowany, stosownie do art. 22 RODO;</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w:t>
      </w:r>
      <w:r w:rsidRPr="000F7D33">
        <w:rPr>
          <w:rFonts w:eastAsia="Times New Roman"/>
          <w:color w:val="000000"/>
          <w:szCs w:val="20"/>
          <w:lang w:eastAsia="pl-PL"/>
        </w:rPr>
        <w:t>posiada Pani/Pan:</w:t>
      </w:r>
    </w:p>
    <w:p w:rsidR="000F7D33" w:rsidRPr="000F7D33" w:rsidRDefault="000F7D33" w:rsidP="00334E2D">
      <w:pPr>
        <w:ind w:left="1418" w:hanging="425"/>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prawo dostępu do danych osobowych Pani/Pana dotyczących,</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 xml:space="preserve">prawo do sprostowania Pani/Pana danych osobowych z zastrzeżeniem, iż skorzystanie przez osobę, której dane osobowe dotyczą, z uprawnienia do sprostowania lub uzupełnienia, o którym mowa w </w:t>
      </w:r>
      <w:r w:rsidRPr="000F7D33">
        <w:rPr>
          <w:rFonts w:eastAsia="Times New Roman"/>
          <w:color w:val="000000"/>
          <w:szCs w:val="20"/>
          <w:lang w:eastAsia="pl-PL"/>
        </w:rPr>
        <w:lastRenderedPageBreak/>
        <w:t>art. 16 RODO, nie może skutkować zmiana wyniku postępowania o udzielenie zamówienia ani zmianą postanowień umowy w sprawie zamówienia publicznego w zakresie niezgodnym z ustawą oraz nie może naruszać integralności protokołu oraz jego załączników,</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prawo żądania od administratora ograniczenia przetwarzania danych osobo</w:t>
      </w:r>
      <w:r w:rsidR="00030BBD">
        <w:rPr>
          <w:rFonts w:eastAsia="Times New Roman"/>
          <w:color w:val="000000"/>
          <w:szCs w:val="20"/>
          <w:lang w:eastAsia="pl-PL"/>
        </w:rPr>
        <w:t>wych z zastrzeżeniem, iż w postę</w:t>
      </w:r>
      <w:r w:rsidRPr="000F7D33">
        <w:rPr>
          <w:rFonts w:eastAsia="Times New Roman"/>
          <w:color w:val="000000"/>
          <w:szCs w:val="20"/>
          <w:lang w:eastAsia="pl-PL"/>
        </w:rPr>
        <w:t>powaniu o udzielenie zamówienia zgłoszenie żądania ograniczenia przetwarzania, o którym mowa w art. 18 ust. 1 RODO, nie ogranicza przetwarzania danych osobowych do czasu zakończenia tego postępowania,</w:t>
      </w:r>
    </w:p>
    <w:p w:rsidR="000F7D33" w:rsidRPr="000F7D33" w:rsidRDefault="000F7D33" w:rsidP="00334E2D">
      <w:pPr>
        <w:ind w:left="1134" w:hanging="141"/>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Times New Roman"/>
          <w:color w:val="000000"/>
          <w:szCs w:val="20"/>
          <w:lang w:eastAsia="pl-PL"/>
        </w:rPr>
        <w:t>prawo do wniesienia skargi do Prezesa Urzędu Ochrony Danych Osobowych, gdy uzna Pani/Pan, że przetwarzanie danych osobowych Pani/Pana dotyczących narusza przepisy RODO,</w:t>
      </w:r>
    </w:p>
    <w:p w:rsidR="000F7D33" w:rsidRPr="000F7D33" w:rsidRDefault="000F7D33" w:rsidP="00334E2D">
      <w:pPr>
        <w:ind w:left="1134" w:hanging="283"/>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nie przysługuje Pani/Panu:</w:t>
      </w:r>
    </w:p>
    <w:p w:rsidR="000F7D33" w:rsidRPr="000F7D33" w:rsidRDefault="000F7D33" w:rsidP="00334E2D">
      <w:pPr>
        <w:ind w:left="993" w:firstLine="0"/>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prawo do usunięcia danych osobowych,</w:t>
      </w:r>
    </w:p>
    <w:p w:rsidR="000F7D33" w:rsidRPr="000F7D33" w:rsidRDefault="000F7D33" w:rsidP="00334E2D">
      <w:pPr>
        <w:ind w:left="993" w:firstLine="0"/>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prawo do przenoszenia danych osobowych, ,</w:t>
      </w:r>
    </w:p>
    <w:p w:rsidR="000F7D33" w:rsidRPr="000F7D33" w:rsidRDefault="000F7D33" w:rsidP="00334E2D">
      <w:pPr>
        <w:ind w:left="993" w:firstLine="0"/>
        <w:jc w:val="both"/>
        <w:rPr>
          <w:rFonts w:ascii="Calibri" w:eastAsia="Times New Roman" w:hAnsi="Calibri" w:cs="Calibri"/>
          <w:color w:val="000000"/>
          <w:sz w:val="24"/>
          <w:szCs w:val="24"/>
          <w:lang w:eastAsia="pl-PL"/>
        </w:rPr>
      </w:pPr>
      <w:r w:rsidRPr="000F7D33">
        <w:rPr>
          <w:rFonts w:ascii="Symbol" w:eastAsia="Symbol" w:hAnsi="Symbol" w:cs="Symbol"/>
          <w:color w:val="000000"/>
          <w:szCs w:val="20"/>
          <w:lang w:eastAsia="pl-PL"/>
        </w:rPr>
        <w:t></w:t>
      </w:r>
      <w:r w:rsidRPr="000F7D33">
        <w:rPr>
          <w:rFonts w:eastAsia="Symbol"/>
          <w:color w:val="000000"/>
          <w:sz w:val="14"/>
          <w:szCs w:val="14"/>
          <w:lang w:eastAsia="pl-PL"/>
        </w:rPr>
        <w:t xml:space="preserve">           </w:t>
      </w:r>
      <w:r w:rsidRPr="000F7D33">
        <w:rPr>
          <w:rFonts w:eastAsia="Times New Roman"/>
          <w:color w:val="000000"/>
          <w:szCs w:val="20"/>
          <w:lang w:eastAsia="pl-PL"/>
        </w:rPr>
        <w:t>prawo sprzeciwu, wobec przetwarzania danych osobowych gdyż podstawą prawną przetwarzania Pani/Pana danych osobowych jest realizacja obowiązku prawnego ciążącego na administratorze.</w:t>
      </w:r>
    </w:p>
    <w:p w:rsidR="00BD09FD" w:rsidRPr="000F7D33" w:rsidRDefault="00BD09FD" w:rsidP="00534636">
      <w:pPr>
        <w:spacing w:line="276" w:lineRule="auto"/>
        <w:jc w:val="both"/>
        <w:rPr>
          <w:rFonts w:eastAsia="Times New Roman"/>
          <w:bCs/>
          <w:szCs w:val="20"/>
        </w:rPr>
      </w:pPr>
    </w:p>
    <w:sectPr w:rsidR="00BD09FD" w:rsidRPr="000F7D33" w:rsidSect="00165F04">
      <w:headerReference w:type="default" r:id="rId14"/>
      <w:footerReference w:type="default" r:id="rId15"/>
      <w:pgSz w:w="11906" w:h="16838" w:code="9"/>
      <w:pgMar w:top="1240" w:right="1416" w:bottom="1079" w:left="1418" w:header="426" w:footer="69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01E" w:rsidRDefault="00F7001E" w:rsidP="00655BC3">
      <w:r>
        <w:separator/>
      </w:r>
    </w:p>
  </w:endnote>
  <w:endnote w:type="continuationSeparator" w:id="1">
    <w:p w:rsidR="00F7001E" w:rsidRDefault="00F7001E" w:rsidP="00655B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sig w:usb0="00000000" w:usb1="00000000" w:usb2="00000000" w:usb3="00000000" w:csb0="00000000" w:csb1="00000000"/>
  </w:font>
  <w:font w:name="OpenSymbol">
    <w:altName w:val="Microsoft JhengHei"/>
    <w:charset w:val="00"/>
    <w:family w:val="auto"/>
    <w:pitch w:val="variable"/>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charset w:val="00"/>
    <w:family w:val="auto"/>
    <w:pitch w:val="variable"/>
    <w:sig w:usb0="00000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ISOCPEUR">
    <w:altName w:val="Arial"/>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EB" w:rsidRPr="00620353" w:rsidRDefault="00EB0AEB" w:rsidP="00620353">
    <w:pPr>
      <w:pStyle w:val="Stopka"/>
      <w:jc w:val="right"/>
      <w:rPr>
        <w:rFonts w:ascii="Calibri" w:hAnsi="Calibri"/>
        <w:sz w:val="16"/>
      </w:rPr>
    </w:pPr>
    <w:r w:rsidRPr="00620353">
      <w:rPr>
        <w:rFonts w:ascii="Calibri" w:hAnsi="Calibri"/>
        <w:sz w:val="16"/>
      </w:rPr>
      <w:fldChar w:fldCharType="begin"/>
    </w:r>
    <w:r w:rsidRPr="00620353">
      <w:rPr>
        <w:rFonts w:ascii="Calibri" w:hAnsi="Calibri"/>
        <w:sz w:val="16"/>
      </w:rPr>
      <w:instrText>PAGE   \* MERGEFORMAT</w:instrText>
    </w:r>
    <w:r w:rsidRPr="00620353">
      <w:rPr>
        <w:rFonts w:ascii="Calibri" w:hAnsi="Calibri"/>
        <w:sz w:val="16"/>
      </w:rPr>
      <w:fldChar w:fldCharType="separate"/>
    </w:r>
    <w:r w:rsidR="00B41160">
      <w:rPr>
        <w:rFonts w:ascii="Calibri" w:hAnsi="Calibri"/>
        <w:noProof/>
        <w:sz w:val="16"/>
      </w:rPr>
      <w:t>17</w:t>
    </w:r>
    <w:r w:rsidRPr="00620353">
      <w:rPr>
        <w:rFonts w:ascii="Calibri" w:hAnsi="Calibri"/>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01E" w:rsidRDefault="00F7001E" w:rsidP="00655BC3">
      <w:r>
        <w:separator/>
      </w:r>
    </w:p>
  </w:footnote>
  <w:footnote w:type="continuationSeparator" w:id="1">
    <w:p w:rsidR="00F7001E" w:rsidRDefault="00F7001E" w:rsidP="00655B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EB" w:rsidRPr="00EA7B1B" w:rsidRDefault="00EB0AEB" w:rsidP="007307A5">
    <w:pPr>
      <w:pStyle w:val="Nagwek"/>
      <w:tabs>
        <w:tab w:val="clear" w:pos="4536"/>
      </w:tabs>
      <w:ind w:left="0" w:firstLine="0"/>
      <w:rPr>
        <w:szCs w:val="20"/>
      </w:rPr>
    </w:pP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r w:rsidRPr="00EA7B1B">
      <w:rPr>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Nagwek1"/>
      <w:lvlText w:val=""/>
      <w:lvlJc w:val="left"/>
      <w:pPr>
        <w:tabs>
          <w:tab w:val="num" w:pos="432"/>
        </w:tabs>
        <w:ind w:left="0" w:firstLine="0"/>
      </w:pPr>
    </w:lvl>
    <w:lvl w:ilvl="1">
      <w:start w:val="1"/>
      <w:numFmt w:val="none"/>
      <w:lvlText w:val=""/>
      <w:lvlJc w:val="left"/>
      <w:pPr>
        <w:tabs>
          <w:tab w:val="num" w:pos="576"/>
        </w:tabs>
        <w:ind w:left="0" w:firstLine="0"/>
      </w:pPr>
    </w:lvl>
    <w:lvl w:ilvl="2">
      <w:start w:val="1"/>
      <w:numFmt w:val="none"/>
      <w:lvlText w:val=""/>
      <w:lvlJc w:val="left"/>
      <w:pPr>
        <w:tabs>
          <w:tab w:val="num" w:pos="720"/>
        </w:tabs>
        <w:ind w:left="0" w:firstLine="0"/>
      </w:pPr>
    </w:lvl>
    <w:lvl w:ilvl="3">
      <w:start w:val="1"/>
      <w:numFmt w:val="none"/>
      <w:lvlText w:val=""/>
      <w:lvlJc w:val="left"/>
      <w:pPr>
        <w:tabs>
          <w:tab w:val="num" w:pos="864"/>
        </w:tabs>
        <w:ind w:left="0" w:firstLine="0"/>
      </w:pPr>
    </w:lvl>
    <w:lvl w:ilvl="4">
      <w:start w:val="1"/>
      <w:numFmt w:val="none"/>
      <w:lvlText w:val=""/>
      <w:lvlJc w:val="left"/>
      <w:pPr>
        <w:tabs>
          <w:tab w:val="num" w:pos="1008"/>
        </w:tabs>
        <w:ind w:left="0" w:firstLine="0"/>
      </w:pPr>
    </w:lvl>
    <w:lvl w:ilvl="5">
      <w:start w:val="1"/>
      <w:numFmt w:val="none"/>
      <w:lvlText w:val=""/>
      <w:lvlJc w:val="left"/>
      <w:pPr>
        <w:tabs>
          <w:tab w:val="num" w:pos="1152"/>
        </w:tabs>
        <w:ind w:left="0" w:firstLine="0"/>
      </w:pPr>
    </w:lvl>
    <w:lvl w:ilvl="6">
      <w:start w:val="1"/>
      <w:numFmt w:val="none"/>
      <w:lvlText w:val=""/>
      <w:lvlJc w:val="left"/>
      <w:pPr>
        <w:tabs>
          <w:tab w:val="num" w:pos="1296"/>
        </w:tabs>
        <w:ind w:left="0" w:firstLine="0"/>
      </w:pPr>
    </w:lvl>
    <w:lvl w:ilvl="7">
      <w:start w:val="1"/>
      <w:numFmt w:val="none"/>
      <w:lvlText w:val=""/>
      <w:lvlJc w:val="left"/>
      <w:pPr>
        <w:tabs>
          <w:tab w:val="num" w:pos="1440"/>
        </w:tabs>
        <w:ind w:left="0" w:firstLine="0"/>
      </w:pPr>
    </w:lvl>
    <w:lvl w:ilvl="8">
      <w:start w:val="1"/>
      <w:numFmt w:val="none"/>
      <w:lvlText w:val=""/>
      <w:lvlJc w:val="left"/>
      <w:pPr>
        <w:tabs>
          <w:tab w:val="num" w:pos="1584"/>
        </w:tabs>
        <w:ind w:left="0" w:firstLine="0"/>
      </w:pPr>
    </w:lvl>
  </w:abstractNum>
  <w:abstractNum w:abstractNumId="2">
    <w:nsid w:val="00000003"/>
    <w:multiLevelType w:val="multilevel"/>
    <w:tmpl w:val="AC304BD2"/>
    <w:name w:val="WW8Num342"/>
    <w:lvl w:ilvl="0">
      <w:start w:val="1"/>
      <w:numFmt w:val="decimal"/>
      <w:lvlText w:val="13.%1"/>
      <w:lvlJc w:val="left"/>
      <w:pPr>
        <w:tabs>
          <w:tab w:val="num" w:pos="0"/>
        </w:tabs>
        <w:ind w:left="567" w:hanging="567"/>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7"/>
    <w:multiLevelType w:val="singleLevel"/>
    <w:tmpl w:val="00000007"/>
    <w:name w:val="WW8Num7"/>
    <w:lvl w:ilvl="0">
      <w:start w:val="1"/>
      <w:numFmt w:val="lowerLetter"/>
      <w:lvlText w:val="%1)"/>
      <w:lvlJc w:val="left"/>
      <w:pPr>
        <w:tabs>
          <w:tab w:val="num" w:pos="720"/>
        </w:tabs>
        <w:ind w:left="0" w:firstLine="0"/>
      </w:pPr>
    </w:lvl>
  </w:abstractNum>
  <w:abstractNum w:abstractNumId="5">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F"/>
    <w:multiLevelType w:val="multilevel"/>
    <w:tmpl w:val="0000000F"/>
    <w:name w:val="WW8Num15"/>
    <w:lvl w:ilvl="0">
      <w:start w:val="1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
    <w:nsid w:val="00CC538F"/>
    <w:multiLevelType w:val="hybridMultilevel"/>
    <w:tmpl w:val="B6E28876"/>
    <w:lvl w:ilvl="0" w:tplc="8B6052D2">
      <w:start w:val="1"/>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0">
    <w:nsid w:val="02977CBA"/>
    <w:multiLevelType w:val="hybridMultilevel"/>
    <w:tmpl w:val="B6C8CC28"/>
    <w:lvl w:ilvl="0" w:tplc="8B6052D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nsid w:val="02A470EB"/>
    <w:multiLevelType w:val="hybridMultilevel"/>
    <w:tmpl w:val="919CADF4"/>
    <w:lvl w:ilvl="0" w:tplc="2C425D84">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2">
    <w:nsid w:val="02FA54E7"/>
    <w:multiLevelType w:val="hybridMultilevel"/>
    <w:tmpl w:val="79C2A3F2"/>
    <w:lvl w:ilvl="0" w:tplc="6B60AB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2E2FA4"/>
    <w:multiLevelType w:val="multilevel"/>
    <w:tmpl w:val="D1E0F858"/>
    <w:lvl w:ilvl="0">
      <w:start w:val="1"/>
      <w:numFmt w:val="upperRoman"/>
      <w:lvlText w:val="%1."/>
      <w:lvlJc w:val="right"/>
      <w:pPr>
        <w:ind w:left="360" w:hanging="360"/>
      </w:pPr>
      <w:rPr>
        <w:rFonts w:ascii="Times New Roman" w:hAnsi="Times New Roman" w:cs="Times New Roman" w:hint="default"/>
        <w:b/>
        <w:i w:val="0"/>
        <w:color w:val="auto"/>
      </w:rPr>
    </w:lvl>
    <w:lvl w:ilvl="1">
      <w:start w:val="1"/>
      <w:numFmt w:val="decimal"/>
      <w:lvlText w:val="%1.%2."/>
      <w:lvlJc w:val="left"/>
      <w:pPr>
        <w:ind w:left="432" w:hanging="432"/>
      </w:pPr>
      <w:rPr>
        <w:rFonts w:hint="default"/>
        <w:b w:val="0"/>
        <w:i w:val="0"/>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6FC2687"/>
    <w:multiLevelType w:val="hybridMultilevel"/>
    <w:tmpl w:val="C25CF9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70F7980"/>
    <w:multiLevelType w:val="hybridMultilevel"/>
    <w:tmpl w:val="D5F475D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nsid w:val="07A27DBC"/>
    <w:multiLevelType w:val="hybridMultilevel"/>
    <w:tmpl w:val="DE480DBC"/>
    <w:lvl w:ilvl="0" w:tplc="8B6052D2">
      <w:start w:val="1"/>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nsid w:val="0C5A77E7"/>
    <w:multiLevelType w:val="multilevel"/>
    <w:tmpl w:val="2D9E5D8E"/>
    <w:lvl w:ilvl="0">
      <w:start w:val="1"/>
      <w:numFmt w:val="decimal"/>
      <w:lvlText w:val="%1."/>
      <w:lvlJc w:val="left"/>
      <w:pPr>
        <w:tabs>
          <w:tab w:val="num" w:pos="567"/>
        </w:tabs>
        <w:ind w:left="567" w:hanging="567"/>
      </w:pPr>
      <w:rPr>
        <w:rFonts w:ascii="Times New Roman" w:eastAsia="Calibri" w:hAnsi="Times New Roman" w:cs="Times New Roman"/>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0DDC5AAA"/>
    <w:multiLevelType w:val="hybridMultilevel"/>
    <w:tmpl w:val="CAA483A4"/>
    <w:lvl w:ilvl="0" w:tplc="8B6052D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2">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4">
    <w:nsid w:val="158F4979"/>
    <w:multiLevelType w:val="hybridMultilevel"/>
    <w:tmpl w:val="DD8280F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171414A2"/>
    <w:multiLevelType w:val="hybridMultilevel"/>
    <w:tmpl w:val="B3AA211A"/>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7">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C6B68FC"/>
    <w:multiLevelType w:val="hybridMultilevel"/>
    <w:tmpl w:val="56B4A756"/>
    <w:lvl w:ilvl="0" w:tplc="A2FC372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E17035B"/>
    <w:multiLevelType w:val="hybridMultilevel"/>
    <w:tmpl w:val="D47C1F8E"/>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EDE5FC8"/>
    <w:multiLevelType w:val="hybridMultilevel"/>
    <w:tmpl w:val="A57AD2B8"/>
    <w:lvl w:ilvl="0" w:tplc="8EDC1E26">
      <w:start w:val="1"/>
      <w:numFmt w:val="decimal"/>
      <w:pStyle w:val="SIWZ"/>
      <w:lvlText w:val="%1."/>
      <w:lvlJc w:val="left"/>
      <w:pPr>
        <w:ind w:left="644" w:hanging="360"/>
      </w:pPr>
      <w:rPr>
        <w:rFonts w:ascii="Calibri" w:hAnsi="Calibri"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130674E"/>
    <w:multiLevelType w:val="hybridMultilevel"/>
    <w:tmpl w:val="B754A600"/>
    <w:lvl w:ilvl="0" w:tplc="ECBCA562">
      <w:start w:val="1"/>
      <w:numFmt w:val="decimal"/>
      <w:lvlText w:val="%1."/>
      <w:lvlJc w:val="left"/>
      <w:pPr>
        <w:ind w:left="3588" w:hanging="360"/>
      </w:pPr>
      <w:rPr>
        <w:b w:val="0"/>
      </w:rPr>
    </w:lvl>
    <w:lvl w:ilvl="1" w:tplc="04150019" w:tentative="1">
      <w:start w:val="1"/>
      <w:numFmt w:val="lowerLetter"/>
      <w:lvlText w:val="%2."/>
      <w:lvlJc w:val="left"/>
      <w:pPr>
        <w:ind w:left="4308" w:hanging="360"/>
      </w:pPr>
    </w:lvl>
    <w:lvl w:ilvl="2" w:tplc="0415001B" w:tentative="1">
      <w:start w:val="1"/>
      <w:numFmt w:val="lowerRoman"/>
      <w:lvlText w:val="%3."/>
      <w:lvlJc w:val="right"/>
      <w:pPr>
        <w:ind w:left="5028" w:hanging="180"/>
      </w:pPr>
    </w:lvl>
    <w:lvl w:ilvl="3" w:tplc="0415000F" w:tentative="1">
      <w:start w:val="1"/>
      <w:numFmt w:val="decimal"/>
      <w:lvlText w:val="%4."/>
      <w:lvlJc w:val="left"/>
      <w:pPr>
        <w:ind w:left="5748" w:hanging="360"/>
      </w:pPr>
    </w:lvl>
    <w:lvl w:ilvl="4" w:tplc="04150019" w:tentative="1">
      <w:start w:val="1"/>
      <w:numFmt w:val="lowerLetter"/>
      <w:lvlText w:val="%5."/>
      <w:lvlJc w:val="left"/>
      <w:pPr>
        <w:ind w:left="6468" w:hanging="360"/>
      </w:pPr>
    </w:lvl>
    <w:lvl w:ilvl="5" w:tplc="0415001B" w:tentative="1">
      <w:start w:val="1"/>
      <w:numFmt w:val="lowerRoman"/>
      <w:lvlText w:val="%6."/>
      <w:lvlJc w:val="right"/>
      <w:pPr>
        <w:ind w:left="7188" w:hanging="180"/>
      </w:pPr>
    </w:lvl>
    <w:lvl w:ilvl="6" w:tplc="0415000F" w:tentative="1">
      <w:start w:val="1"/>
      <w:numFmt w:val="decimal"/>
      <w:lvlText w:val="%7."/>
      <w:lvlJc w:val="left"/>
      <w:pPr>
        <w:ind w:left="7908" w:hanging="360"/>
      </w:pPr>
    </w:lvl>
    <w:lvl w:ilvl="7" w:tplc="04150019" w:tentative="1">
      <w:start w:val="1"/>
      <w:numFmt w:val="lowerLetter"/>
      <w:lvlText w:val="%8."/>
      <w:lvlJc w:val="left"/>
      <w:pPr>
        <w:ind w:left="8628" w:hanging="360"/>
      </w:pPr>
    </w:lvl>
    <w:lvl w:ilvl="8" w:tplc="0415001B" w:tentative="1">
      <w:start w:val="1"/>
      <w:numFmt w:val="lowerRoman"/>
      <w:lvlText w:val="%9."/>
      <w:lvlJc w:val="right"/>
      <w:pPr>
        <w:ind w:left="9348" w:hanging="180"/>
      </w:pPr>
    </w:lvl>
  </w:abstractNum>
  <w:abstractNum w:abstractNumId="3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nsid w:val="25113794"/>
    <w:multiLevelType w:val="hybridMultilevel"/>
    <w:tmpl w:val="A0CE77B8"/>
    <w:lvl w:ilvl="0" w:tplc="992816F2">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nsid w:val="28BC0187"/>
    <w:multiLevelType w:val="hybridMultilevel"/>
    <w:tmpl w:val="6762A32C"/>
    <w:lvl w:ilvl="0" w:tplc="2C425D84">
      <w:start w:val="1"/>
      <w:numFmt w:val="lowerLetter"/>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7">
    <w:nsid w:val="28D22C23"/>
    <w:multiLevelType w:val="hybridMultilevel"/>
    <w:tmpl w:val="720008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966610E"/>
    <w:multiLevelType w:val="hybridMultilevel"/>
    <w:tmpl w:val="54824F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1">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A2847EF"/>
    <w:multiLevelType w:val="multilevel"/>
    <w:tmpl w:val="C11CD8C8"/>
    <w:lvl w:ilvl="0">
      <w:start w:val="1"/>
      <w:numFmt w:val="decimal"/>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45">
    <w:nsid w:val="3A2F54FF"/>
    <w:multiLevelType w:val="hybridMultilevel"/>
    <w:tmpl w:val="EB607BAC"/>
    <w:lvl w:ilvl="0" w:tplc="2C425D84">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6">
    <w:nsid w:val="3D5643BC"/>
    <w:multiLevelType w:val="hybridMultilevel"/>
    <w:tmpl w:val="7F38F878"/>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0">
    <w:nsid w:val="47747FE7"/>
    <w:multiLevelType w:val="hybridMultilevel"/>
    <w:tmpl w:val="0D3C2A2E"/>
    <w:name w:val="WW8Num32"/>
    <w:lvl w:ilvl="0" w:tplc="624A4898">
      <w:start w:val="1"/>
      <w:numFmt w:val="decimal"/>
      <w:lvlText w:val="3.%1."/>
      <w:lvlJc w:val="left"/>
      <w:pPr>
        <w:tabs>
          <w:tab w:val="num" w:pos="57"/>
        </w:tabs>
        <w:ind w:left="624"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85C3281"/>
    <w:multiLevelType w:val="hybridMultilevel"/>
    <w:tmpl w:val="9AF6359A"/>
    <w:lvl w:ilvl="0" w:tplc="0920960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9AE6BDF"/>
    <w:multiLevelType w:val="hybridMultilevel"/>
    <w:tmpl w:val="B6C8CC28"/>
    <w:lvl w:ilvl="0" w:tplc="8B6052D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nsid w:val="4A415D0B"/>
    <w:multiLevelType w:val="hybridMultilevel"/>
    <w:tmpl w:val="7BF61D7A"/>
    <w:lvl w:ilvl="0" w:tplc="2D9AB6F4">
      <w:start w:val="10"/>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nsid w:val="4BF003F5"/>
    <w:multiLevelType w:val="hybridMultilevel"/>
    <w:tmpl w:val="7F26360C"/>
    <w:lvl w:ilvl="0" w:tplc="6B60AB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4E402E03"/>
    <w:multiLevelType w:val="hybridMultilevel"/>
    <w:tmpl w:val="7E02B5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8">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1495"/>
        </w:tabs>
        <w:ind w:left="1495"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9">
    <w:nsid w:val="525F54E0"/>
    <w:multiLevelType w:val="multilevel"/>
    <w:tmpl w:val="00000003"/>
    <w:name w:val="WW8Num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nsid w:val="53AB18C0"/>
    <w:multiLevelType w:val="multilevel"/>
    <w:tmpl w:val="0415001F"/>
    <w:name w:val="WW8Num34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2">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3">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nsid w:val="543A7104"/>
    <w:multiLevelType w:val="hybridMultilevel"/>
    <w:tmpl w:val="07BAD234"/>
    <w:lvl w:ilvl="0" w:tplc="2C425D84">
      <w:start w:val="1"/>
      <w:numFmt w:val="lowerLetter"/>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5">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nsid w:val="57EC472D"/>
    <w:multiLevelType w:val="multilevel"/>
    <w:tmpl w:val="9E48C7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59AD7E99"/>
    <w:multiLevelType w:val="hybridMultilevel"/>
    <w:tmpl w:val="C9D20C88"/>
    <w:name w:val="WW8Num33"/>
    <w:lvl w:ilvl="0" w:tplc="2E1C41A8">
      <w:start w:val="1"/>
      <w:numFmt w:val="decimal"/>
      <w:lvlText w:val="3.%1."/>
      <w:lvlJc w:val="left"/>
      <w:pPr>
        <w:tabs>
          <w:tab w:val="num" w:pos="340"/>
        </w:tabs>
        <w:ind w:left="624" w:hanging="624"/>
      </w:pPr>
      <w:rPr>
        <w:rFonts w:hint="default"/>
      </w:rPr>
    </w:lvl>
    <w:lvl w:ilvl="1" w:tplc="41CC857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59E73CC9"/>
    <w:multiLevelType w:val="hybridMultilevel"/>
    <w:tmpl w:val="4D9E0B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1">
    <w:nsid w:val="5D3D438E"/>
    <w:multiLevelType w:val="multilevel"/>
    <w:tmpl w:val="00000003"/>
    <w:name w:val="WW8Num3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2">
    <w:nsid w:val="5F5D4A40"/>
    <w:multiLevelType w:val="hybridMultilevel"/>
    <w:tmpl w:val="4D9E0B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nsid w:val="5F964FEB"/>
    <w:multiLevelType w:val="hybridMultilevel"/>
    <w:tmpl w:val="42F06BAA"/>
    <w:name w:val="WW8Num333"/>
    <w:lvl w:ilvl="0" w:tplc="7B865540">
      <w:start w:val="1"/>
      <w:numFmt w:val="decimal"/>
      <w:lvlText w:val="3.%1."/>
      <w:lvlJc w:val="left"/>
      <w:pPr>
        <w:tabs>
          <w:tab w:val="num" w:pos="114"/>
        </w:tabs>
        <w:ind w:left="681"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nsid w:val="60834E2E"/>
    <w:multiLevelType w:val="hybridMultilevel"/>
    <w:tmpl w:val="072A5770"/>
    <w:name w:val="WW8Num332"/>
    <w:lvl w:ilvl="0" w:tplc="07EC22CE">
      <w:start w:val="1"/>
      <w:numFmt w:val="decimal"/>
      <w:lvlText w:val="3.%1."/>
      <w:lvlJc w:val="left"/>
      <w:pPr>
        <w:tabs>
          <w:tab w:val="num" w:pos="57"/>
        </w:tabs>
        <w:ind w:left="624"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7">
    <w:nsid w:val="65A8324D"/>
    <w:multiLevelType w:val="hybridMultilevel"/>
    <w:tmpl w:val="53C649D0"/>
    <w:lvl w:ilvl="0" w:tplc="0415000F">
      <w:start w:val="18"/>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8">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nsid w:val="69D266C3"/>
    <w:multiLevelType w:val="hybridMultilevel"/>
    <w:tmpl w:val="4C18966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6C0B2994"/>
    <w:multiLevelType w:val="hybridMultilevel"/>
    <w:tmpl w:val="07D24ADA"/>
    <w:lvl w:ilvl="0" w:tplc="C0A4FF48">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172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nsid w:val="6C7F1DD3"/>
    <w:multiLevelType w:val="hybridMultilevel"/>
    <w:tmpl w:val="B50E598E"/>
    <w:lvl w:ilvl="0" w:tplc="5074CFE4">
      <w:start w:val="1"/>
      <w:numFmt w:val="lowerLetter"/>
      <w:lvlText w:val="%1)"/>
      <w:lvlJc w:val="left"/>
      <w:pPr>
        <w:ind w:left="35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nsid w:val="6C985EBA"/>
    <w:multiLevelType w:val="hybridMultilevel"/>
    <w:tmpl w:val="7B6C832E"/>
    <w:lvl w:ilvl="0" w:tplc="CE04F68E">
      <w:start w:val="1"/>
      <w:numFmt w:val="decimal"/>
      <w:lvlText w:val="%1)"/>
      <w:lvlJc w:val="left"/>
      <w:pPr>
        <w:ind w:left="1080" w:hanging="360"/>
      </w:pPr>
      <w:rPr>
        <w:rFonts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nsid w:val="6D9F41A7"/>
    <w:multiLevelType w:val="hybridMultilevel"/>
    <w:tmpl w:val="09C05290"/>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73BE12C5"/>
    <w:multiLevelType w:val="hybridMultilevel"/>
    <w:tmpl w:val="71C400AC"/>
    <w:name w:val="WW8Num1923"/>
    <w:lvl w:ilvl="0" w:tplc="FFFFFFFF">
      <w:start w:val="1"/>
      <w:numFmt w:val="decimal"/>
      <w:lvlText w:val="%1."/>
      <w:lvlJc w:val="left"/>
      <w:pPr>
        <w:tabs>
          <w:tab w:val="num" w:pos="928"/>
        </w:tabs>
        <w:ind w:left="9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89">
    <w:nsid w:val="765F6630"/>
    <w:multiLevelType w:val="multilevel"/>
    <w:tmpl w:val="72C09E7C"/>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trike w:val="0"/>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90">
    <w:nsid w:val="7DC11A0A"/>
    <w:multiLevelType w:val="multilevel"/>
    <w:tmpl w:val="2F9CCDA4"/>
    <w:lvl w:ilvl="0">
      <w:start w:val="1"/>
      <w:numFmt w:val="decimal"/>
      <w:lvlText w:val="%1."/>
      <w:lvlJc w:val="left"/>
      <w:pPr>
        <w:tabs>
          <w:tab w:val="num" w:pos="1276"/>
        </w:tabs>
        <w:ind w:left="1276" w:hanging="567"/>
      </w:pPr>
      <w:rPr>
        <w:rFonts w:hint="default"/>
        <w:color w:val="auto"/>
      </w:rPr>
    </w:lvl>
    <w:lvl w:ilvl="1">
      <w:start w:val="1"/>
      <w:numFmt w:val="decimal"/>
      <w:isLgl/>
      <w:lvlText w:val="%1.%2."/>
      <w:lvlJc w:val="left"/>
      <w:pPr>
        <w:tabs>
          <w:tab w:val="num" w:pos="2026"/>
        </w:tabs>
        <w:ind w:left="2026" w:hanging="465"/>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91">
    <w:nsid w:val="7E932143"/>
    <w:multiLevelType w:val="hybridMultilevel"/>
    <w:tmpl w:val="23CA4A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num>
  <w:num w:numId="2">
    <w:abstractNumId w:val="13"/>
  </w:num>
  <w:num w:numId="3">
    <w:abstractNumId w:val="30"/>
  </w:num>
  <w:num w:numId="4">
    <w:abstractNumId w:val="60"/>
  </w:num>
  <w:num w:numId="5">
    <w:abstractNumId w:val="91"/>
  </w:num>
  <w:num w:numId="6">
    <w:abstractNumId w:val="25"/>
  </w:num>
  <w:num w:numId="7">
    <w:abstractNumId w:val="56"/>
  </w:num>
  <w:num w:numId="8">
    <w:abstractNumId w:val="24"/>
  </w:num>
  <w:num w:numId="9">
    <w:abstractNumId w:val="14"/>
  </w:num>
  <w:num w:numId="10">
    <w:abstractNumId w:val="38"/>
  </w:num>
  <w:num w:numId="11">
    <w:abstractNumId w:val="15"/>
  </w:num>
  <w:num w:numId="12">
    <w:abstractNumId w:val="29"/>
  </w:num>
  <w:num w:numId="13">
    <w:abstractNumId w:val="46"/>
  </w:num>
  <w:num w:numId="14">
    <w:abstractNumId w:val="68"/>
  </w:num>
  <w:num w:numId="15">
    <w:abstractNumId w:val="79"/>
  </w:num>
  <w:num w:numId="16">
    <w:abstractNumId w:val="72"/>
  </w:num>
  <w:num w:numId="17">
    <w:abstractNumId w:val="84"/>
  </w:num>
  <w:num w:numId="18">
    <w:abstractNumId w:val="19"/>
  </w:num>
  <w:num w:numId="19">
    <w:abstractNumId w:val="80"/>
  </w:num>
  <w:num w:numId="20">
    <w:abstractNumId w:val="90"/>
  </w:num>
  <w:num w:numId="21">
    <w:abstractNumId w:val="41"/>
  </w:num>
  <w:num w:numId="22">
    <w:abstractNumId w:val="0"/>
  </w:num>
  <w:num w:numId="23">
    <w:abstractNumId w:val="40"/>
  </w:num>
  <w:num w:numId="24">
    <w:abstractNumId w:val="49"/>
  </w:num>
  <w:num w:numId="25">
    <w:abstractNumId w:val="42"/>
  </w:num>
  <w:num w:numId="26">
    <w:abstractNumId w:val="9"/>
  </w:num>
  <w:num w:numId="27">
    <w:abstractNumId w:val="23"/>
  </w:num>
  <w:num w:numId="28">
    <w:abstractNumId w:val="21"/>
  </w:num>
  <w:num w:numId="29">
    <w:abstractNumId w:val="18"/>
  </w:num>
  <w:num w:numId="30">
    <w:abstractNumId w:val="76"/>
  </w:num>
  <w:num w:numId="31">
    <w:abstractNumId w:val="62"/>
  </w:num>
  <w:num w:numId="32">
    <w:abstractNumId w:val="75"/>
  </w:num>
  <w:num w:numId="33">
    <w:abstractNumId w:val="39"/>
  </w:num>
  <w:num w:numId="34">
    <w:abstractNumId w:val="57"/>
  </w:num>
  <w:num w:numId="35">
    <w:abstractNumId w:val="35"/>
  </w:num>
  <w:num w:numId="36">
    <w:abstractNumId w:val="63"/>
  </w:num>
  <w:num w:numId="37">
    <w:abstractNumId w:val="58"/>
  </w:num>
  <w:num w:numId="38">
    <w:abstractNumId w:val="88"/>
  </w:num>
  <w:num w:numId="39">
    <w:abstractNumId w:val="65"/>
  </w:num>
  <w:num w:numId="40">
    <w:abstractNumId w:val="78"/>
  </w:num>
  <w:num w:numId="41">
    <w:abstractNumId w:val="43"/>
  </w:num>
  <w:num w:numId="42">
    <w:abstractNumId w:val="27"/>
  </w:num>
  <w:num w:numId="43">
    <w:abstractNumId w:val="70"/>
    <w:lvlOverride w:ilvl="0">
      <w:startOverride w:val="1"/>
    </w:lvlOverride>
  </w:num>
  <w:num w:numId="44">
    <w:abstractNumId w:val="47"/>
    <w:lvlOverride w:ilvl="0">
      <w:startOverride w:val="1"/>
    </w:lvlOverride>
  </w:num>
  <w:num w:numId="45">
    <w:abstractNumId w:val="32"/>
  </w:num>
  <w:num w:numId="46">
    <w:abstractNumId w:val="66"/>
  </w:num>
  <w:num w:numId="47">
    <w:abstractNumId w:val="17"/>
  </w:num>
  <w:num w:numId="48">
    <w:abstractNumId w:val="48"/>
  </w:num>
  <w:num w:numId="4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22"/>
  </w:num>
  <w:num w:numId="53">
    <w:abstractNumId w:val="82"/>
  </w:num>
  <w:num w:numId="54">
    <w:abstractNumId w:val="7"/>
  </w:num>
  <w:num w:numId="55">
    <w:abstractNumId w:val="89"/>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9"/>
  </w:num>
  <w:num w:numId="58">
    <w:abstractNumId w:val="54"/>
  </w:num>
  <w:num w:numId="59">
    <w:abstractNumId w:val="37"/>
  </w:num>
  <w:num w:numId="60">
    <w:abstractNumId w:val="12"/>
  </w:num>
  <w:num w:numId="61">
    <w:abstractNumId w:val="20"/>
  </w:num>
  <w:num w:numId="62">
    <w:abstractNumId w:val="10"/>
  </w:num>
  <w:num w:numId="63">
    <w:abstractNumId w:val="36"/>
  </w:num>
  <w:num w:numId="64">
    <w:abstractNumId w:val="64"/>
  </w:num>
  <w:num w:numId="65">
    <w:abstractNumId w:val="52"/>
  </w:num>
  <w:num w:numId="66">
    <w:abstractNumId w:val="8"/>
  </w:num>
  <w:num w:numId="67">
    <w:abstractNumId w:val="16"/>
  </w:num>
  <w:num w:numId="68">
    <w:abstractNumId w:val="11"/>
  </w:num>
  <w:num w:numId="69">
    <w:abstractNumId w:val="45"/>
  </w:num>
  <w:num w:numId="70">
    <w:abstractNumId w:val="28"/>
  </w:num>
  <w:num w:numId="71">
    <w:abstractNumId w:val="34"/>
  </w:num>
  <w:num w:numId="72">
    <w:abstractNumId w:val="86"/>
  </w:num>
  <w:num w:numId="73">
    <w:abstractNumId w:val="77"/>
  </w:num>
  <w:num w:numId="74">
    <w:abstractNumId w:val="53"/>
  </w:num>
  <w:num w:numId="75">
    <w:abstractNumId w:val="44"/>
  </w:num>
  <w:num w:numId="76">
    <w:abstractNumId w:val="85"/>
  </w:num>
  <w:num w:numId="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1"/>
  </w:num>
  <w:num w:numId="79">
    <w:abstractNumId w:val="81"/>
  </w:num>
  <w:num w:numId="80">
    <w:abstractNumId w:val="31"/>
  </w:num>
  <w:num w:numId="81">
    <w:abstractNumId w:val="83"/>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1134"/>
  <w:hyphenationZone w:val="425"/>
  <w:characterSpacingControl w:val="doNotCompress"/>
  <w:hdrShapeDefaults>
    <o:shapedefaults v:ext="edit" spidmax="55298"/>
  </w:hdrShapeDefaults>
  <w:footnotePr>
    <w:footnote w:id="0"/>
    <w:footnote w:id="1"/>
  </w:footnotePr>
  <w:endnotePr>
    <w:endnote w:id="0"/>
    <w:endnote w:id="1"/>
  </w:endnotePr>
  <w:compat/>
  <w:rsids>
    <w:rsidRoot w:val="00655BC3"/>
    <w:rsid w:val="0000041A"/>
    <w:rsid w:val="000004D9"/>
    <w:rsid w:val="00001184"/>
    <w:rsid w:val="00002461"/>
    <w:rsid w:val="00003ADA"/>
    <w:rsid w:val="00003DEA"/>
    <w:rsid w:val="00004290"/>
    <w:rsid w:val="00004EC8"/>
    <w:rsid w:val="00004F45"/>
    <w:rsid w:val="00005C7F"/>
    <w:rsid w:val="00006E2D"/>
    <w:rsid w:val="00006F1C"/>
    <w:rsid w:val="00006F84"/>
    <w:rsid w:val="00007885"/>
    <w:rsid w:val="00007E3E"/>
    <w:rsid w:val="000103F4"/>
    <w:rsid w:val="000116F6"/>
    <w:rsid w:val="0001190E"/>
    <w:rsid w:val="0001270B"/>
    <w:rsid w:val="000128A8"/>
    <w:rsid w:val="00012B4E"/>
    <w:rsid w:val="00013201"/>
    <w:rsid w:val="00014547"/>
    <w:rsid w:val="00014741"/>
    <w:rsid w:val="000162EB"/>
    <w:rsid w:val="00016CEA"/>
    <w:rsid w:val="00017B48"/>
    <w:rsid w:val="0002139C"/>
    <w:rsid w:val="00021DA4"/>
    <w:rsid w:val="000224CA"/>
    <w:rsid w:val="00022D0B"/>
    <w:rsid w:val="00023C2E"/>
    <w:rsid w:val="00024122"/>
    <w:rsid w:val="000247DC"/>
    <w:rsid w:val="00024B0B"/>
    <w:rsid w:val="00025479"/>
    <w:rsid w:val="00025ADC"/>
    <w:rsid w:val="00025E33"/>
    <w:rsid w:val="000264B0"/>
    <w:rsid w:val="000265D4"/>
    <w:rsid w:val="00027A8D"/>
    <w:rsid w:val="00027B75"/>
    <w:rsid w:val="000306D0"/>
    <w:rsid w:val="00030BBD"/>
    <w:rsid w:val="00030E08"/>
    <w:rsid w:val="000312FA"/>
    <w:rsid w:val="00031456"/>
    <w:rsid w:val="000319B2"/>
    <w:rsid w:val="00032D11"/>
    <w:rsid w:val="0003309E"/>
    <w:rsid w:val="000338EF"/>
    <w:rsid w:val="00033F5F"/>
    <w:rsid w:val="000341CC"/>
    <w:rsid w:val="0003456F"/>
    <w:rsid w:val="000348E5"/>
    <w:rsid w:val="0003497F"/>
    <w:rsid w:val="000358D0"/>
    <w:rsid w:val="00036010"/>
    <w:rsid w:val="00037A6D"/>
    <w:rsid w:val="00037B74"/>
    <w:rsid w:val="00037D74"/>
    <w:rsid w:val="000406CC"/>
    <w:rsid w:val="00041DC0"/>
    <w:rsid w:val="00042BAC"/>
    <w:rsid w:val="00043149"/>
    <w:rsid w:val="000443F3"/>
    <w:rsid w:val="00044EBB"/>
    <w:rsid w:val="0004583E"/>
    <w:rsid w:val="00045F87"/>
    <w:rsid w:val="000504B7"/>
    <w:rsid w:val="00050624"/>
    <w:rsid w:val="00050F3E"/>
    <w:rsid w:val="0005156B"/>
    <w:rsid w:val="00051B43"/>
    <w:rsid w:val="000526ED"/>
    <w:rsid w:val="000539C9"/>
    <w:rsid w:val="00055A10"/>
    <w:rsid w:val="000561BC"/>
    <w:rsid w:val="000561F2"/>
    <w:rsid w:val="000563E9"/>
    <w:rsid w:val="00056543"/>
    <w:rsid w:val="00056A4C"/>
    <w:rsid w:val="000572FC"/>
    <w:rsid w:val="00057AF4"/>
    <w:rsid w:val="00060746"/>
    <w:rsid w:val="000608C2"/>
    <w:rsid w:val="00061536"/>
    <w:rsid w:val="00062BED"/>
    <w:rsid w:val="00064370"/>
    <w:rsid w:val="0006572C"/>
    <w:rsid w:val="00065C12"/>
    <w:rsid w:val="00065F70"/>
    <w:rsid w:val="000668F3"/>
    <w:rsid w:val="00066D43"/>
    <w:rsid w:val="00067546"/>
    <w:rsid w:val="0006790D"/>
    <w:rsid w:val="00070765"/>
    <w:rsid w:val="00071B2E"/>
    <w:rsid w:val="00071CA2"/>
    <w:rsid w:val="00073260"/>
    <w:rsid w:val="0007472B"/>
    <w:rsid w:val="00074A8D"/>
    <w:rsid w:val="0007563F"/>
    <w:rsid w:val="00076D0E"/>
    <w:rsid w:val="000773AE"/>
    <w:rsid w:val="00081B9D"/>
    <w:rsid w:val="00081B9F"/>
    <w:rsid w:val="00082C51"/>
    <w:rsid w:val="00084BC6"/>
    <w:rsid w:val="0008501F"/>
    <w:rsid w:val="000852CF"/>
    <w:rsid w:val="00086028"/>
    <w:rsid w:val="00086523"/>
    <w:rsid w:val="00086CD0"/>
    <w:rsid w:val="0009041E"/>
    <w:rsid w:val="0009132E"/>
    <w:rsid w:val="00091B62"/>
    <w:rsid w:val="0009340F"/>
    <w:rsid w:val="000939AB"/>
    <w:rsid w:val="00093BA2"/>
    <w:rsid w:val="00094176"/>
    <w:rsid w:val="00094754"/>
    <w:rsid w:val="000955DB"/>
    <w:rsid w:val="00095759"/>
    <w:rsid w:val="00095EC8"/>
    <w:rsid w:val="00096A47"/>
    <w:rsid w:val="00096B15"/>
    <w:rsid w:val="00096F2F"/>
    <w:rsid w:val="00097150"/>
    <w:rsid w:val="000A0516"/>
    <w:rsid w:val="000A0650"/>
    <w:rsid w:val="000A1710"/>
    <w:rsid w:val="000A2858"/>
    <w:rsid w:val="000A32E3"/>
    <w:rsid w:val="000A39FB"/>
    <w:rsid w:val="000A4179"/>
    <w:rsid w:val="000A47AF"/>
    <w:rsid w:val="000A5BCD"/>
    <w:rsid w:val="000A5C74"/>
    <w:rsid w:val="000A6E2D"/>
    <w:rsid w:val="000A7AED"/>
    <w:rsid w:val="000A7FAF"/>
    <w:rsid w:val="000B0351"/>
    <w:rsid w:val="000B05B6"/>
    <w:rsid w:val="000B1395"/>
    <w:rsid w:val="000B1EDF"/>
    <w:rsid w:val="000B2310"/>
    <w:rsid w:val="000B2354"/>
    <w:rsid w:val="000B2B42"/>
    <w:rsid w:val="000B324B"/>
    <w:rsid w:val="000B3486"/>
    <w:rsid w:val="000B499E"/>
    <w:rsid w:val="000B4CE2"/>
    <w:rsid w:val="000B4CE7"/>
    <w:rsid w:val="000B4DE5"/>
    <w:rsid w:val="000B4E7A"/>
    <w:rsid w:val="000B62E6"/>
    <w:rsid w:val="000B7285"/>
    <w:rsid w:val="000B72C7"/>
    <w:rsid w:val="000B734E"/>
    <w:rsid w:val="000B741E"/>
    <w:rsid w:val="000B7A01"/>
    <w:rsid w:val="000B7E5A"/>
    <w:rsid w:val="000C09A9"/>
    <w:rsid w:val="000C0CC9"/>
    <w:rsid w:val="000C15A5"/>
    <w:rsid w:val="000C2609"/>
    <w:rsid w:val="000C2A33"/>
    <w:rsid w:val="000C2F31"/>
    <w:rsid w:val="000C3E78"/>
    <w:rsid w:val="000C4661"/>
    <w:rsid w:val="000C67A1"/>
    <w:rsid w:val="000C67AC"/>
    <w:rsid w:val="000C6890"/>
    <w:rsid w:val="000C6C3A"/>
    <w:rsid w:val="000C7E63"/>
    <w:rsid w:val="000D0580"/>
    <w:rsid w:val="000D08DC"/>
    <w:rsid w:val="000D0B02"/>
    <w:rsid w:val="000D1266"/>
    <w:rsid w:val="000D2108"/>
    <w:rsid w:val="000D2544"/>
    <w:rsid w:val="000D2A32"/>
    <w:rsid w:val="000D2F40"/>
    <w:rsid w:val="000D32C1"/>
    <w:rsid w:val="000D4A8E"/>
    <w:rsid w:val="000D52A7"/>
    <w:rsid w:val="000D6686"/>
    <w:rsid w:val="000D668D"/>
    <w:rsid w:val="000D674C"/>
    <w:rsid w:val="000D6FD0"/>
    <w:rsid w:val="000D7D81"/>
    <w:rsid w:val="000E032F"/>
    <w:rsid w:val="000E05BE"/>
    <w:rsid w:val="000E1CF8"/>
    <w:rsid w:val="000E1F74"/>
    <w:rsid w:val="000E269B"/>
    <w:rsid w:val="000E2751"/>
    <w:rsid w:val="000E33C9"/>
    <w:rsid w:val="000E3B96"/>
    <w:rsid w:val="000E3F09"/>
    <w:rsid w:val="000E42D6"/>
    <w:rsid w:val="000E4801"/>
    <w:rsid w:val="000E5A88"/>
    <w:rsid w:val="000E7027"/>
    <w:rsid w:val="000E7707"/>
    <w:rsid w:val="000F0051"/>
    <w:rsid w:val="000F0349"/>
    <w:rsid w:val="000F0CF0"/>
    <w:rsid w:val="000F1650"/>
    <w:rsid w:val="000F17FC"/>
    <w:rsid w:val="000F2FC3"/>
    <w:rsid w:val="000F3ACE"/>
    <w:rsid w:val="000F405B"/>
    <w:rsid w:val="000F472F"/>
    <w:rsid w:val="000F4DCE"/>
    <w:rsid w:val="000F5B5E"/>
    <w:rsid w:val="000F642C"/>
    <w:rsid w:val="000F7D33"/>
    <w:rsid w:val="0010016E"/>
    <w:rsid w:val="00100573"/>
    <w:rsid w:val="00100B72"/>
    <w:rsid w:val="00100F98"/>
    <w:rsid w:val="00101432"/>
    <w:rsid w:val="0010156D"/>
    <w:rsid w:val="001019AC"/>
    <w:rsid w:val="00101D32"/>
    <w:rsid w:val="00101D5C"/>
    <w:rsid w:val="00101FF6"/>
    <w:rsid w:val="00104791"/>
    <w:rsid w:val="0011142C"/>
    <w:rsid w:val="00111618"/>
    <w:rsid w:val="0011164A"/>
    <w:rsid w:val="001117F1"/>
    <w:rsid w:val="00113742"/>
    <w:rsid w:val="00113AD5"/>
    <w:rsid w:val="00115E31"/>
    <w:rsid w:val="00115FED"/>
    <w:rsid w:val="00116DB8"/>
    <w:rsid w:val="00117A37"/>
    <w:rsid w:val="00117C83"/>
    <w:rsid w:val="001202CF"/>
    <w:rsid w:val="00120C35"/>
    <w:rsid w:val="0012185C"/>
    <w:rsid w:val="001218DF"/>
    <w:rsid w:val="00122CA7"/>
    <w:rsid w:val="0012319E"/>
    <w:rsid w:val="001237BB"/>
    <w:rsid w:val="00123F30"/>
    <w:rsid w:val="00124450"/>
    <w:rsid w:val="00124CBA"/>
    <w:rsid w:val="0012639A"/>
    <w:rsid w:val="001279D0"/>
    <w:rsid w:val="00127BFF"/>
    <w:rsid w:val="00130741"/>
    <w:rsid w:val="00130FCD"/>
    <w:rsid w:val="001319DE"/>
    <w:rsid w:val="00131F7E"/>
    <w:rsid w:val="00132C2E"/>
    <w:rsid w:val="00133277"/>
    <w:rsid w:val="0013483A"/>
    <w:rsid w:val="00134863"/>
    <w:rsid w:val="001368D8"/>
    <w:rsid w:val="00137DFE"/>
    <w:rsid w:val="00140483"/>
    <w:rsid w:val="00140BE5"/>
    <w:rsid w:val="00140DC2"/>
    <w:rsid w:val="00141FA1"/>
    <w:rsid w:val="001440A1"/>
    <w:rsid w:val="0014480B"/>
    <w:rsid w:val="001465D8"/>
    <w:rsid w:val="00146E87"/>
    <w:rsid w:val="00147683"/>
    <w:rsid w:val="00151308"/>
    <w:rsid w:val="0015138D"/>
    <w:rsid w:val="00151DAE"/>
    <w:rsid w:val="00151E9E"/>
    <w:rsid w:val="001539A3"/>
    <w:rsid w:val="00153BA8"/>
    <w:rsid w:val="001543E2"/>
    <w:rsid w:val="0015477D"/>
    <w:rsid w:val="001559C1"/>
    <w:rsid w:val="00155D50"/>
    <w:rsid w:val="00156485"/>
    <w:rsid w:val="00156A6C"/>
    <w:rsid w:val="00156CB5"/>
    <w:rsid w:val="001604C9"/>
    <w:rsid w:val="00162A2C"/>
    <w:rsid w:val="00162DDA"/>
    <w:rsid w:val="001638CB"/>
    <w:rsid w:val="00163912"/>
    <w:rsid w:val="001653D6"/>
    <w:rsid w:val="00165F04"/>
    <w:rsid w:val="00165FDD"/>
    <w:rsid w:val="001669AD"/>
    <w:rsid w:val="00166FF4"/>
    <w:rsid w:val="00167800"/>
    <w:rsid w:val="00167C20"/>
    <w:rsid w:val="00167CEC"/>
    <w:rsid w:val="00170ECA"/>
    <w:rsid w:val="00172C35"/>
    <w:rsid w:val="00173BAB"/>
    <w:rsid w:val="00174917"/>
    <w:rsid w:val="0017571B"/>
    <w:rsid w:val="00175BBB"/>
    <w:rsid w:val="0017616C"/>
    <w:rsid w:val="00176EA4"/>
    <w:rsid w:val="00177CE7"/>
    <w:rsid w:val="00177D33"/>
    <w:rsid w:val="00180507"/>
    <w:rsid w:val="00180AF4"/>
    <w:rsid w:val="00181FF5"/>
    <w:rsid w:val="0018254A"/>
    <w:rsid w:val="00183237"/>
    <w:rsid w:val="00183984"/>
    <w:rsid w:val="001839D6"/>
    <w:rsid w:val="00183EAF"/>
    <w:rsid w:val="001842D3"/>
    <w:rsid w:val="00184513"/>
    <w:rsid w:val="001853E3"/>
    <w:rsid w:val="00186A43"/>
    <w:rsid w:val="00186F3F"/>
    <w:rsid w:val="001870E0"/>
    <w:rsid w:val="0018719E"/>
    <w:rsid w:val="00187A2E"/>
    <w:rsid w:val="001905C3"/>
    <w:rsid w:val="001906D6"/>
    <w:rsid w:val="001913FC"/>
    <w:rsid w:val="00191A42"/>
    <w:rsid w:val="00192644"/>
    <w:rsid w:val="00192766"/>
    <w:rsid w:val="001936D5"/>
    <w:rsid w:val="0019372F"/>
    <w:rsid w:val="00193CFB"/>
    <w:rsid w:val="00194586"/>
    <w:rsid w:val="001947BA"/>
    <w:rsid w:val="00195261"/>
    <w:rsid w:val="00195601"/>
    <w:rsid w:val="00195AF2"/>
    <w:rsid w:val="00195E06"/>
    <w:rsid w:val="001962E8"/>
    <w:rsid w:val="00197961"/>
    <w:rsid w:val="00197A08"/>
    <w:rsid w:val="001A040C"/>
    <w:rsid w:val="001A0D91"/>
    <w:rsid w:val="001A0DB1"/>
    <w:rsid w:val="001A1734"/>
    <w:rsid w:val="001A1EC9"/>
    <w:rsid w:val="001A38CE"/>
    <w:rsid w:val="001A4534"/>
    <w:rsid w:val="001A5EFE"/>
    <w:rsid w:val="001A7271"/>
    <w:rsid w:val="001A733F"/>
    <w:rsid w:val="001A750E"/>
    <w:rsid w:val="001B05DD"/>
    <w:rsid w:val="001B0A96"/>
    <w:rsid w:val="001B1A36"/>
    <w:rsid w:val="001B1E44"/>
    <w:rsid w:val="001B2031"/>
    <w:rsid w:val="001B2721"/>
    <w:rsid w:val="001B296F"/>
    <w:rsid w:val="001B4A9F"/>
    <w:rsid w:val="001B5FF0"/>
    <w:rsid w:val="001B606B"/>
    <w:rsid w:val="001B6E96"/>
    <w:rsid w:val="001B703C"/>
    <w:rsid w:val="001B77F0"/>
    <w:rsid w:val="001B7EB5"/>
    <w:rsid w:val="001C1F0F"/>
    <w:rsid w:val="001C20E5"/>
    <w:rsid w:val="001C2173"/>
    <w:rsid w:val="001C2756"/>
    <w:rsid w:val="001C2DC5"/>
    <w:rsid w:val="001C348D"/>
    <w:rsid w:val="001C362F"/>
    <w:rsid w:val="001C3631"/>
    <w:rsid w:val="001C372E"/>
    <w:rsid w:val="001C3774"/>
    <w:rsid w:val="001C3965"/>
    <w:rsid w:val="001C405B"/>
    <w:rsid w:val="001C43CF"/>
    <w:rsid w:val="001C57C5"/>
    <w:rsid w:val="001C6205"/>
    <w:rsid w:val="001C659D"/>
    <w:rsid w:val="001C7E0A"/>
    <w:rsid w:val="001D0171"/>
    <w:rsid w:val="001D1189"/>
    <w:rsid w:val="001D151B"/>
    <w:rsid w:val="001D1DF5"/>
    <w:rsid w:val="001D224B"/>
    <w:rsid w:val="001D22DA"/>
    <w:rsid w:val="001D344E"/>
    <w:rsid w:val="001D46F6"/>
    <w:rsid w:val="001D4C9B"/>
    <w:rsid w:val="001D655E"/>
    <w:rsid w:val="001D6733"/>
    <w:rsid w:val="001D6EE2"/>
    <w:rsid w:val="001D7132"/>
    <w:rsid w:val="001D782F"/>
    <w:rsid w:val="001D7F2E"/>
    <w:rsid w:val="001D7FC4"/>
    <w:rsid w:val="001E0170"/>
    <w:rsid w:val="001E1842"/>
    <w:rsid w:val="001E1D38"/>
    <w:rsid w:val="001E251D"/>
    <w:rsid w:val="001E284A"/>
    <w:rsid w:val="001E2883"/>
    <w:rsid w:val="001E2ECD"/>
    <w:rsid w:val="001E4429"/>
    <w:rsid w:val="001E500D"/>
    <w:rsid w:val="001E5610"/>
    <w:rsid w:val="001E5AD9"/>
    <w:rsid w:val="001E6C01"/>
    <w:rsid w:val="001E6D00"/>
    <w:rsid w:val="001E6FDA"/>
    <w:rsid w:val="001E71F3"/>
    <w:rsid w:val="001F14D5"/>
    <w:rsid w:val="001F1A50"/>
    <w:rsid w:val="001F29F4"/>
    <w:rsid w:val="001F2A37"/>
    <w:rsid w:val="001F2AFA"/>
    <w:rsid w:val="001F2CFF"/>
    <w:rsid w:val="001F4003"/>
    <w:rsid w:val="001F4B66"/>
    <w:rsid w:val="001F6A5B"/>
    <w:rsid w:val="001F6AE7"/>
    <w:rsid w:val="0020017E"/>
    <w:rsid w:val="002001C4"/>
    <w:rsid w:val="002005CB"/>
    <w:rsid w:val="002006B7"/>
    <w:rsid w:val="00200B4A"/>
    <w:rsid w:val="00202867"/>
    <w:rsid w:val="00204CC2"/>
    <w:rsid w:val="00204D6F"/>
    <w:rsid w:val="00204DDC"/>
    <w:rsid w:val="00206A3E"/>
    <w:rsid w:val="002078C0"/>
    <w:rsid w:val="00207DAD"/>
    <w:rsid w:val="0021069E"/>
    <w:rsid w:val="00211DFC"/>
    <w:rsid w:val="002125C7"/>
    <w:rsid w:val="00212CC0"/>
    <w:rsid w:val="00213203"/>
    <w:rsid w:val="002132B2"/>
    <w:rsid w:val="00213700"/>
    <w:rsid w:val="002143B6"/>
    <w:rsid w:val="00214561"/>
    <w:rsid w:val="00215FC7"/>
    <w:rsid w:val="0021628E"/>
    <w:rsid w:val="002167E7"/>
    <w:rsid w:val="00220A4E"/>
    <w:rsid w:val="002215C5"/>
    <w:rsid w:val="00221A51"/>
    <w:rsid w:val="00222C83"/>
    <w:rsid w:val="002243EF"/>
    <w:rsid w:val="00225F3C"/>
    <w:rsid w:val="002266BA"/>
    <w:rsid w:val="00226EAC"/>
    <w:rsid w:val="00227C6B"/>
    <w:rsid w:val="00227E3F"/>
    <w:rsid w:val="00230189"/>
    <w:rsid w:val="00230382"/>
    <w:rsid w:val="00230C59"/>
    <w:rsid w:val="0023130C"/>
    <w:rsid w:val="002321BE"/>
    <w:rsid w:val="002324A7"/>
    <w:rsid w:val="00232A91"/>
    <w:rsid w:val="00233B13"/>
    <w:rsid w:val="00234217"/>
    <w:rsid w:val="00235616"/>
    <w:rsid w:val="00237179"/>
    <w:rsid w:val="002372C3"/>
    <w:rsid w:val="002379C5"/>
    <w:rsid w:val="00240221"/>
    <w:rsid w:val="002417CC"/>
    <w:rsid w:val="00243090"/>
    <w:rsid w:val="00244464"/>
    <w:rsid w:val="00244B3B"/>
    <w:rsid w:val="00245AC9"/>
    <w:rsid w:val="00246C34"/>
    <w:rsid w:val="002474A9"/>
    <w:rsid w:val="002476EC"/>
    <w:rsid w:val="00250548"/>
    <w:rsid w:val="002509CA"/>
    <w:rsid w:val="00250CD2"/>
    <w:rsid w:val="002531CC"/>
    <w:rsid w:val="00254023"/>
    <w:rsid w:val="00254F50"/>
    <w:rsid w:val="002550D0"/>
    <w:rsid w:val="002551A3"/>
    <w:rsid w:val="002555E2"/>
    <w:rsid w:val="00256023"/>
    <w:rsid w:val="00257167"/>
    <w:rsid w:val="002579B1"/>
    <w:rsid w:val="00257E69"/>
    <w:rsid w:val="00260434"/>
    <w:rsid w:val="0026139E"/>
    <w:rsid w:val="00262772"/>
    <w:rsid w:val="00262906"/>
    <w:rsid w:val="002629FF"/>
    <w:rsid w:val="002642D0"/>
    <w:rsid w:val="00264914"/>
    <w:rsid w:val="00264FE4"/>
    <w:rsid w:val="0026513B"/>
    <w:rsid w:val="002653AF"/>
    <w:rsid w:val="00265688"/>
    <w:rsid w:val="002664B8"/>
    <w:rsid w:val="00270D32"/>
    <w:rsid w:val="00271105"/>
    <w:rsid w:val="002714F9"/>
    <w:rsid w:val="002715BB"/>
    <w:rsid w:val="0027367B"/>
    <w:rsid w:val="00273A88"/>
    <w:rsid w:val="00273EC3"/>
    <w:rsid w:val="0027406D"/>
    <w:rsid w:val="002774FB"/>
    <w:rsid w:val="00277907"/>
    <w:rsid w:val="00283AED"/>
    <w:rsid w:val="002840CA"/>
    <w:rsid w:val="00284271"/>
    <w:rsid w:val="00286563"/>
    <w:rsid w:val="00286939"/>
    <w:rsid w:val="00286F4C"/>
    <w:rsid w:val="00287706"/>
    <w:rsid w:val="00290150"/>
    <w:rsid w:val="00290AE2"/>
    <w:rsid w:val="00290B5B"/>
    <w:rsid w:val="0029205F"/>
    <w:rsid w:val="0029361D"/>
    <w:rsid w:val="00293B0E"/>
    <w:rsid w:val="00293F04"/>
    <w:rsid w:val="00294287"/>
    <w:rsid w:val="002961F6"/>
    <w:rsid w:val="00296BAD"/>
    <w:rsid w:val="00296FC4"/>
    <w:rsid w:val="00297555"/>
    <w:rsid w:val="00297721"/>
    <w:rsid w:val="002A0074"/>
    <w:rsid w:val="002A28E2"/>
    <w:rsid w:val="002A29C6"/>
    <w:rsid w:val="002A36CE"/>
    <w:rsid w:val="002A3ADE"/>
    <w:rsid w:val="002A3CB7"/>
    <w:rsid w:val="002A4638"/>
    <w:rsid w:val="002A4802"/>
    <w:rsid w:val="002A4985"/>
    <w:rsid w:val="002A5123"/>
    <w:rsid w:val="002A59AB"/>
    <w:rsid w:val="002A6421"/>
    <w:rsid w:val="002A6AEF"/>
    <w:rsid w:val="002A709B"/>
    <w:rsid w:val="002A7281"/>
    <w:rsid w:val="002A76BF"/>
    <w:rsid w:val="002A7E0C"/>
    <w:rsid w:val="002B0516"/>
    <w:rsid w:val="002B0675"/>
    <w:rsid w:val="002B1246"/>
    <w:rsid w:val="002B17C4"/>
    <w:rsid w:val="002B1D55"/>
    <w:rsid w:val="002B1FA3"/>
    <w:rsid w:val="002B2188"/>
    <w:rsid w:val="002B21BD"/>
    <w:rsid w:val="002B4C3E"/>
    <w:rsid w:val="002B535D"/>
    <w:rsid w:val="002B5386"/>
    <w:rsid w:val="002B55C5"/>
    <w:rsid w:val="002B62C0"/>
    <w:rsid w:val="002B7112"/>
    <w:rsid w:val="002B7517"/>
    <w:rsid w:val="002C09F9"/>
    <w:rsid w:val="002C0B49"/>
    <w:rsid w:val="002C0ED5"/>
    <w:rsid w:val="002C1652"/>
    <w:rsid w:val="002C1BB8"/>
    <w:rsid w:val="002C1EFD"/>
    <w:rsid w:val="002C1FCE"/>
    <w:rsid w:val="002C1FCF"/>
    <w:rsid w:val="002C2127"/>
    <w:rsid w:val="002C3364"/>
    <w:rsid w:val="002C37EF"/>
    <w:rsid w:val="002C4007"/>
    <w:rsid w:val="002C4077"/>
    <w:rsid w:val="002C4110"/>
    <w:rsid w:val="002C4C08"/>
    <w:rsid w:val="002C535F"/>
    <w:rsid w:val="002C559A"/>
    <w:rsid w:val="002C5F45"/>
    <w:rsid w:val="002C5F51"/>
    <w:rsid w:val="002D01ED"/>
    <w:rsid w:val="002D022F"/>
    <w:rsid w:val="002D05B7"/>
    <w:rsid w:val="002D0693"/>
    <w:rsid w:val="002D0720"/>
    <w:rsid w:val="002D0747"/>
    <w:rsid w:val="002D0832"/>
    <w:rsid w:val="002D092B"/>
    <w:rsid w:val="002D1766"/>
    <w:rsid w:val="002D19E1"/>
    <w:rsid w:val="002D2F3B"/>
    <w:rsid w:val="002D3984"/>
    <w:rsid w:val="002D4AFA"/>
    <w:rsid w:val="002D54BC"/>
    <w:rsid w:val="002D5A41"/>
    <w:rsid w:val="002D5C85"/>
    <w:rsid w:val="002D5D16"/>
    <w:rsid w:val="002D6A2D"/>
    <w:rsid w:val="002E11DC"/>
    <w:rsid w:val="002E239E"/>
    <w:rsid w:val="002E389F"/>
    <w:rsid w:val="002E3E7A"/>
    <w:rsid w:val="002E43DA"/>
    <w:rsid w:val="002E5705"/>
    <w:rsid w:val="002E5B85"/>
    <w:rsid w:val="002E5C3B"/>
    <w:rsid w:val="002E6E41"/>
    <w:rsid w:val="002E720C"/>
    <w:rsid w:val="002F04C2"/>
    <w:rsid w:val="002F0AC3"/>
    <w:rsid w:val="002F0E4C"/>
    <w:rsid w:val="002F1B2A"/>
    <w:rsid w:val="002F1DAF"/>
    <w:rsid w:val="002F29EC"/>
    <w:rsid w:val="002F3725"/>
    <w:rsid w:val="002F3864"/>
    <w:rsid w:val="002F51C1"/>
    <w:rsid w:val="002F588E"/>
    <w:rsid w:val="002F5D83"/>
    <w:rsid w:val="002F6101"/>
    <w:rsid w:val="002F6C65"/>
    <w:rsid w:val="002F7634"/>
    <w:rsid w:val="002F7D5E"/>
    <w:rsid w:val="0030002B"/>
    <w:rsid w:val="003002F9"/>
    <w:rsid w:val="0030071E"/>
    <w:rsid w:val="00301EA0"/>
    <w:rsid w:val="003027F2"/>
    <w:rsid w:val="0030395D"/>
    <w:rsid w:val="0030396D"/>
    <w:rsid w:val="00303A95"/>
    <w:rsid w:val="0030439D"/>
    <w:rsid w:val="00306296"/>
    <w:rsid w:val="003066A0"/>
    <w:rsid w:val="00306E98"/>
    <w:rsid w:val="00306FDF"/>
    <w:rsid w:val="00307495"/>
    <w:rsid w:val="00307AC6"/>
    <w:rsid w:val="003106FB"/>
    <w:rsid w:val="0031107F"/>
    <w:rsid w:val="0031148B"/>
    <w:rsid w:val="003119E4"/>
    <w:rsid w:val="00311BB3"/>
    <w:rsid w:val="00311CEE"/>
    <w:rsid w:val="003122BB"/>
    <w:rsid w:val="00312EE9"/>
    <w:rsid w:val="00314037"/>
    <w:rsid w:val="00315400"/>
    <w:rsid w:val="0031541E"/>
    <w:rsid w:val="00316583"/>
    <w:rsid w:val="003176E9"/>
    <w:rsid w:val="0032030B"/>
    <w:rsid w:val="00320CB6"/>
    <w:rsid w:val="003216A1"/>
    <w:rsid w:val="00321896"/>
    <w:rsid w:val="0032200A"/>
    <w:rsid w:val="003222CE"/>
    <w:rsid w:val="003226F2"/>
    <w:rsid w:val="00324FA4"/>
    <w:rsid w:val="0032672C"/>
    <w:rsid w:val="003275AA"/>
    <w:rsid w:val="00327D9E"/>
    <w:rsid w:val="00330871"/>
    <w:rsid w:val="00331F9D"/>
    <w:rsid w:val="003320F2"/>
    <w:rsid w:val="0033251F"/>
    <w:rsid w:val="0033412F"/>
    <w:rsid w:val="00334568"/>
    <w:rsid w:val="00334D16"/>
    <w:rsid w:val="00334E2D"/>
    <w:rsid w:val="0033608B"/>
    <w:rsid w:val="00336EBF"/>
    <w:rsid w:val="00337A12"/>
    <w:rsid w:val="0034030E"/>
    <w:rsid w:val="00341E83"/>
    <w:rsid w:val="00342766"/>
    <w:rsid w:val="00342B9D"/>
    <w:rsid w:val="00342EAA"/>
    <w:rsid w:val="0034383E"/>
    <w:rsid w:val="00344E29"/>
    <w:rsid w:val="00345449"/>
    <w:rsid w:val="00345DBE"/>
    <w:rsid w:val="00345E78"/>
    <w:rsid w:val="00345EE8"/>
    <w:rsid w:val="0035349B"/>
    <w:rsid w:val="00353523"/>
    <w:rsid w:val="00353ABE"/>
    <w:rsid w:val="00353ED4"/>
    <w:rsid w:val="00354357"/>
    <w:rsid w:val="0035436A"/>
    <w:rsid w:val="00354418"/>
    <w:rsid w:val="00356C92"/>
    <w:rsid w:val="003604C9"/>
    <w:rsid w:val="00360E52"/>
    <w:rsid w:val="003610B6"/>
    <w:rsid w:val="00361185"/>
    <w:rsid w:val="00361835"/>
    <w:rsid w:val="003619B8"/>
    <w:rsid w:val="00361CC8"/>
    <w:rsid w:val="003620D2"/>
    <w:rsid w:val="00362332"/>
    <w:rsid w:val="00362B44"/>
    <w:rsid w:val="00362DFB"/>
    <w:rsid w:val="003630E3"/>
    <w:rsid w:val="00363DD4"/>
    <w:rsid w:val="00363E96"/>
    <w:rsid w:val="00363FEA"/>
    <w:rsid w:val="0036405E"/>
    <w:rsid w:val="00364461"/>
    <w:rsid w:val="00364EF1"/>
    <w:rsid w:val="00364F93"/>
    <w:rsid w:val="00365B62"/>
    <w:rsid w:val="00367A26"/>
    <w:rsid w:val="00370926"/>
    <w:rsid w:val="00371C74"/>
    <w:rsid w:val="0037263E"/>
    <w:rsid w:val="00373744"/>
    <w:rsid w:val="00373960"/>
    <w:rsid w:val="00373A9A"/>
    <w:rsid w:val="00373FDD"/>
    <w:rsid w:val="003745A1"/>
    <w:rsid w:val="003749F2"/>
    <w:rsid w:val="003752AF"/>
    <w:rsid w:val="00375441"/>
    <w:rsid w:val="00376240"/>
    <w:rsid w:val="00376872"/>
    <w:rsid w:val="00376AF8"/>
    <w:rsid w:val="00376F17"/>
    <w:rsid w:val="00377F58"/>
    <w:rsid w:val="003808AC"/>
    <w:rsid w:val="00381384"/>
    <w:rsid w:val="00381A0A"/>
    <w:rsid w:val="00382D3A"/>
    <w:rsid w:val="00383232"/>
    <w:rsid w:val="00383CA4"/>
    <w:rsid w:val="00383CEC"/>
    <w:rsid w:val="00383F12"/>
    <w:rsid w:val="0038403C"/>
    <w:rsid w:val="003849B8"/>
    <w:rsid w:val="00385C8A"/>
    <w:rsid w:val="00386180"/>
    <w:rsid w:val="00386730"/>
    <w:rsid w:val="003901FC"/>
    <w:rsid w:val="003912F9"/>
    <w:rsid w:val="003915D0"/>
    <w:rsid w:val="003919B7"/>
    <w:rsid w:val="003919B8"/>
    <w:rsid w:val="003919C9"/>
    <w:rsid w:val="00392C19"/>
    <w:rsid w:val="00393C8F"/>
    <w:rsid w:val="00394CE5"/>
    <w:rsid w:val="0039535D"/>
    <w:rsid w:val="00395FB5"/>
    <w:rsid w:val="00397AD4"/>
    <w:rsid w:val="003A0113"/>
    <w:rsid w:val="003A0BED"/>
    <w:rsid w:val="003A10FD"/>
    <w:rsid w:val="003A16BD"/>
    <w:rsid w:val="003A17AE"/>
    <w:rsid w:val="003A1C77"/>
    <w:rsid w:val="003A2BAD"/>
    <w:rsid w:val="003A35DD"/>
    <w:rsid w:val="003A3DA7"/>
    <w:rsid w:val="003A42D9"/>
    <w:rsid w:val="003A4CB2"/>
    <w:rsid w:val="003A4CDC"/>
    <w:rsid w:val="003A71B4"/>
    <w:rsid w:val="003A79DC"/>
    <w:rsid w:val="003B1953"/>
    <w:rsid w:val="003B1ACC"/>
    <w:rsid w:val="003B27BD"/>
    <w:rsid w:val="003B303F"/>
    <w:rsid w:val="003B398F"/>
    <w:rsid w:val="003B3E01"/>
    <w:rsid w:val="003B3E2D"/>
    <w:rsid w:val="003B3F76"/>
    <w:rsid w:val="003B426F"/>
    <w:rsid w:val="003B45C7"/>
    <w:rsid w:val="003B46D9"/>
    <w:rsid w:val="003B4D2A"/>
    <w:rsid w:val="003B4EE0"/>
    <w:rsid w:val="003B5613"/>
    <w:rsid w:val="003B5A3B"/>
    <w:rsid w:val="003B63B7"/>
    <w:rsid w:val="003B67F4"/>
    <w:rsid w:val="003B72D2"/>
    <w:rsid w:val="003B799F"/>
    <w:rsid w:val="003B79F0"/>
    <w:rsid w:val="003B7BCC"/>
    <w:rsid w:val="003C1848"/>
    <w:rsid w:val="003C40EC"/>
    <w:rsid w:val="003C4A04"/>
    <w:rsid w:val="003C57D6"/>
    <w:rsid w:val="003D0A83"/>
    <w:rsid w:val="003D0E8E"/>
    <w:rsid w:val="003D1290"/>
    <w:rsid w:val="003D196A"/>
    <w:rsid w:val="003D1FA9"/>
    <w:rsid w:val="003D2497"/>
    <w:rsid w:val="003D2952"/>
    <w:rsid w:val="003D35F5"/>
    <w:rsid w:val="003D4F95"/>
    <w:rsid w:val="003D5018"/>
    <w:rsid w:val="003D57F5"/>
    <w:rsid w:val="003D6F0A"/>
    <w:rsid w:val="003D704F"/>
    <w:rsid w:val="003D7A11"/>
    <w:rsid w:val="003D7B04"/>
    <w:rsid w:val="003D7D66"/>
    <w:rsid w:val="003E0925"/>
    <w:rsid w:val="003E0B84"/>
    <w:rsid w:val="003E1523"/>
    <w:rsid w:val="003E1A63"/>
    <w:rsid w:val="003E2E2F"/>
    <w:rsid w:val="003E2EB7"/>
    <w:rsid w:val="003E3D9D"/>
    <w:rsid w:val="003E4E3C"/>
    <w:rsid w:val="003E5D59"/>
    <w:rsid w:val="003E5D76"/>
    <w:rsid w:val="003E5F88"/>
    <w:rsid w:val="003E6C6E"/>
    <w:rsid w:val="003E71E2"/>
    <w:rsid w:val="003F04CB"/>
    <w:rsid w:val="003F0A6E"/>
    <w:rsid w:val="003F0EDA"/>
    <w:rsid w:val="003F1A39"/>
    <w:rsid w:val="003F1E0E"/>
    <w:rsid w:val="003F1E5E"/>
    <w:rsid w:val="003F2649"/>
    <w:rsid w:val="003F2696"/>
    <w:rsid w:val="003F351F"/>
    <w:rsid w:val="003F4AA6"/>
    <w:rsid w:val="003F4DC4"/>
    <w:rsid w:val="003F60DA"/>
    <w:rsid w:val="003F791D"/>
    <w:rsid w:val="00401160"/>
    <w:rsid w:val="0040120B"/>
    <w:rsid w:val="004013BC"/>
    <w:rsid w:val="004016A2"/>
    <w:rsid w:val="004019AA"/>
    <w:rsid w:val="00402278"/>
    <w:rsid w:val="00402475"/>
    <w:rsid w:val="00402B18"/>
    <w:rsid w:val="00404A89"/>
    <w:rsid w:val="004065E9"/>
    <w:rsid w:val="00406718"/>
    <w:rsid w:val="0040797B"/>
    <w:rsid w:val="004113F5"/>
    <w:rsid w:val="00411C93"/>
    <w:rsid w:val="00411D1A"/>
    <w:rsid w:val="00411FBF"/>
    <w:rsid w:val="004122EF"/>
    <w:rsid w:val="00412F4F"/>
    <w:rsid w:val="00413757"/>
    <w:rsid w:val="00414088"/>
    <w:rsid w:val="00416A12"/>
    <w:rsid w:val="00416BD9"/>
    <w:rsid w:val="0041733C"/>
    <w:rsid w:val="00417981"/>
    <w:rsid w:val="00417A32"/>
    <w:rsid w:val="00420B90"/>
    <w:rsid w:val="00420DAA"/>
    <w:rsid w:val="00421643"/>
    <w:rsid w:val="00423540"/>
    <w:rsid w:val="00423FDB"/>
    <w:rsid w:val="00425BA2"/>
    <w:rsid w:val="00427883"/>
    <w:rsid w:val="004305B2"/>
    <w:rsid w:val="00430CFC"/>
    <w:rsid w:val="0043288E"/>
    <w:rsid w:val="004330BE"/>
    <w:rsid w:val="00433D14"/>
    <w:rsid w:val="00434AFF"/>
    <w:rsid w:val="0043638B"/>
    <w:rsid w:val="004375A7"/>
    <w:rsid w:val="004375CC"/>
    <w:rsid w:val="004377DC"/>
    <w:rsid w:val="00437AD0"/>
    <w:rsid w:val="00437F6A"/>
    <w:rsid w:val="004409D0"/>
    <w:rsid w:val="00442657"/>
    <w:rsid w:val="0044284B"/>
    <w:rsid w:val="00442BA5"/>
    <w:rsid w:val="00442FBF"/>
    <w:rsid w:val="004431B6"/>
    <w:rsid w:val="004431CE"/>
    <w:rsid w:val="004435D4"/>
    <w:rsid w:val="004436EC"/>
    <w:rsid w:val="004440E9"/>
    <w:rsid w:val="00445CD4"/>
    <w:rsid w:val="0044616A"/>
    <w:rsid w:val="0045047A"/>
    <w:rsid w:val="004512A0"/>
    <w:rsid w:val="00451343"/>
    <w:rsid w:val="00451C72"/>
    <w:rsid w:val="00452F3E"/>
    <w:rsid w:val="0045335E"/>
    <w:rsid w:val="0045338E"/>
    <w:rsid w:val="00453428"/>
    <w:rsid w:val="0045552C"/>
    <w:rsid w:val="00455B91"/>
    <w:rsid w:val="00455DFF"/>
    <w:rsid w:val="004600EF"/>
    <w:rsid w:val="00460624"/>
    <w:rsid w:val="00460B52"/>
    <w:rsid w:val="00460EF0"/>
    <w:rsid w:val="0046128A"/>
    <w:rsid w:val="00461463"/>
    <w:rsid w:val="0046191C"/>
    <w:rsid w:val="004626D8"/>
    <w:rsid w:val="00462B5B"/>
    <w:rsid w:val="00462B84"/>
    <w:rsid w:val="00462C2E"/>
    <w:rsid w:val="004637F8"/>
    <w:rsid w:val="004641EE"/>
    <w:rsid w:val="004642EE"/>
    <w:rsid w:val="004644E4"/>
    <w:rsid w:val="00465A85"/>
    <w:rsid w:val="00466295"/>
    <w:rsid w:val="0046663C"/>
    <w:rsid w:val="00470936"/>
    <w:rsid w:val="00472886"/>
    <w:rsid w:val="004729BD"/>
    <w:rsid w:val="00472A83"/>
    <w:rsid w:val="00472F24"/>
    <w:rsid w:val="00472F3E"/>
    <w:rsid w:val="00473078"/>
    <w:rsid w:val="00473205"/>
    <w:rsid w:val="00473856"/>
    <w:rsid w:val="00473F56"/>
    <w:rsid w:val="00475D65"/>
    <w:rsid w:val="00476D7E"/>
    <w:rsid w:val="00477248"/>
    <w:rsid w:val="0047732D"/>
    <w:rsid w:val="004774DB"/>
    <w:rsid w:val="004775FC"/>
    <w:rsid w:val="004779EE"/>
    <w:rsid w:val="00477A98"/>
    <w:rsid w:val="00480262"/>
    <w:rsid w:val="004810D4"/>
    <w:rsid w:val="0048140F"/>
    <w:rsid w:val="00482D23"/>
    <w:rsid w:val="004831FD"/>
    <w:rsid w:val="0048626F"/>
    <w:rsid w:val="00486275"/>
    <w:rsid w:val="00487BE9"/>
    <w:rsid w:val="00490BE5"/>
    <w:rsid w:val="00490F50"/>
    <w:rsid w:val="00491DD3"/>
    <w:rsid w:val="0049249E"/>
    <w:rsid w:val="004929C7"/>
    <w:rsid w:val="00492DA4"/>
    <w:rsid w:val="00493067"/>
    <w:rsid w:val="004936EB"/>
    <w:rsid w:val="00494088"/>
    <w:rsid w:val="004944E9"/>
    <w:rsid w:val="0049469A"/>
    <w:rsid w:val="00494C0B"/>
    <w:rsid w:val="00497A48"/>
    <w:rsid w:val="00497BA0"/>
    <w:rsid w:val="004A065E"/>
    <w:rsid w:val="004A08CF"/>
    <w:rsid w:val="004A1BFF"/>
    <w:rsid w:val="004A1EF9"/>
    <w:rsid w:val="004A20F3"/>
    <w:rsid w:val="004A22BA"/>
    <w:rsid w:val="004A22F4"/>
    <w:rsid w:val="004A4359"/>
    <w:rsid w:val="004A4728"/>
    <w:rsid w:val="004A4E5B"/>
    <w:rsid w:val="004A50EE"/>
    <w:rsid w:val="004A779C"/>
    <w:rsid w:val="004B07AE"/>
    <w:rsid w:val="004B1A0D"/>
    <w:rsid w:val="004B1AEB"/>
    <w:rsid w:val="004B1DF4"/>
    <w:rsid w:val="004B31AF"/>
    <w:rsid w:val="004B3358"/>
    <w:rsid w:val="004B39F8"/>
    <w:rsid w:val="004B4773"/>
    <w:rsid w:val="004B4B40"/>
    <w:rsid w:val="004B5A3E"/>
    <w:rsid w:val="004B7E92"/>
    <w:rsid w:val="004C05A4"/>
    <w:rsid w:val="004C2471"/>
    <w:rsid w:val="004C2E22"/>
    <w:rsid w:val="004C2F7B"/>
    <w:rsid w:val="004C3795"/>
    <w:rsid w:val="004C37E8"/>
    <w:rsid w:val="004C3DD5"/>
    <w:rsid w:val="004C3F63"/>
    <w:rsid w:val="004C4276"/>
    <w:rsid w:val="004C4793"/>
    <w:rsid w:val="004C4A94"/>
    <w:rsid w:val="004C4B4A"/>
    <w:rsid w:val="004C5E20"/>
    <w:rsid w:val="004C5FA4"/>
    <w:rsid w:val="004C6CCD"/>
    <w:rsid w:val="004D0B26"/>
    <w:rsid w:val="004D148F"/>
    <w:rsid w:val="004D270F"/>
    <w:rsid w:val="004D2D0B"/>
    <w:rsid w:val="004D7B8F"/>
    <w:rsid w:val="004E081F"/>
    <w:rsid w:val="004E192F"/>
    <w:rsid w:val="004E1C64"/>
    <w:rsid w:val="004E278C"/>
    <w:rsid w:val="004E2C90"/>
    <w:rsid w:val="004E33DD"/>
    <w:rsid w:val="004E35D8"/>
    <w:rsid w:val="004E399F"/>
    <w:rsid w:val="004E3DDD"/>
    <w:rsid w:val="004E47A3"/>
    <w:rsid w:val="004E4AD7"/>
    <w:rsid w:val="004E5ABA"/>
    <w:rsid w:val="004E5B0F"/>
    <w:rsid w:val="004E5E6E"/>
    <w:rsid w:val="004E633A"/>
    <w:rsid w:val="004E7142"/>
    <w:rsid w:val="004F0914"/>
    <w:rsid w:val="004F0C89"/>
    <w:rsid w:val="004F1368"/>
    <w:rsid w:val="004F1BD5"/>
    <w:rsid w:val="004F3050"/>
    <w:rsid w:val="004F3C58"/>
    <w:rsid w:val="004F3E76"/>
    <w:rsid w:val="004F550D"/>
    <w:rsid w:val="004F6359"/>
    <w:rsid w:val="004F69B1"/>
    <w:rsid w:val="004F7D78"/>
    <w:rsid w:val="004F7F55"/>
    <w:rsid w:val="00500109"/>
    <w:rsid w:val="005012EF"/>
    <w:rsid w:val="005013CA"/>
    <w:rsid w:val="00501C45"/>
    <w:rsid w:val="00501CEB"/>
    <w:rsid w:val="0050220F"/>
    <w:rsid w:val="00502461"/>
    <w:rsid w:val="00502692"/>
    <w:rsid w:val="00502A3B"/>
    <w:rsid w:val="005039BF"/>
    <w:rsid w:val="00504004"/>
    <w:rsid w:val="00505365"/>
    <w:rsid w:val="00505474"/>
    <w:rsid w:val="00505573"/>
    <w:rsid w:val="005057FD"/>
    <w:rsid w:val="0050580D"/>
    <w:rsid w:val="005064C5"/>
    <w:rsid w:val="00506D36"/>
    <w:rsid w:val="005070BC"/>
    <w:rsid w:val="0050794A"/>
    <w:rsid w:val="00512936"/>
    <w:rsid w:val="005130BA"/>
    <w:rsid w:val="00513D29"/>
    <w:rsid w:val="005143A0"/>
    <w:rsid w:val="0051440A"/>
    <w:rsid w:val="0051446F"/>
    <w:rsid w:val="005144D4"/>
    <w:rsid w:val="005154D3"/>
    <w:rsid w:val="00515A75"/>
    <w:rsid w:val="0051721B"/>
    <w:rsid w:val="0051738C"/>
    <w:rsid w:val="005174FC"/>
    <w:rsid w:val="00517DF5"/>
    <w:rsid w:val="00520248"/>
    <w:rsid w:val="005207F1"/>
    <w:rsid w:val="00521216"/>
    <w:rsid w:val="00521867"/>
    <w:rsid w:val="00521945"/>
    <w:rsid w:val="005238A8"/>
    <w:rsid w:val="00523C63"/>
    <w:rsid w:val="00523DBF"/>
    <w:rsid w:val="00524FB6"/>
    <w:rsid w:val="005251E9"/>
    <w:rsid w:val="00525EF4"/>
    <w:rsid w:val="00526A55"/>
    <w:rsid w:val="00526A8C"/>
    <w:rsid w:val="00526CA2"/>
    <w:rsid w:val="005270C6"/>
    <w:rsid w:val="00527254"/>
    <w:rsid w:val="00530F83"/>
    <w:rsid w:val="005310FD"/>
    <w:rsid w:val="00531839"/>
    <w:rsid w:val="005325A0"/>
    <w:rsid w:val="005328E4"/>
    <w:rsid w:val="00532D98"/>
    <w:rsid w:val="00533463"/>
    <w:rsid w:val="0053432A"/>
    <w:rsid w:val="00534636"/>
    <w:rsid w:val="00535049"/>
    <w:rsid w:val="00535DE0"/>
    <w:rsid w:val="00535DF0"/>
    <w:rsid w:val="00537708"/>
    <w:rsid w:val="005377FC"/>
    <w:rsid w:val="0053786B"/>
    <w:rsid w:val="00537E15"/>
    <w:rsid w:val="00540374"/>
    <w:rsid w:val="0054059F"/>
    <w:rsid w:val="005410D7"/>
    <w:rsid w:val="00541C30"/>
    <w:rsid w:val="005427B3"/>
    <w:rsid w:val="00542816"/>
    <w:rsid w:val="00542BB2"/>
    <w:rsid w:val="00543669"/>
    <w:rsid w:val="005441CB"/>
    <w:rsid w:val="005460CE"/>
    <w:rsid w:val="0054740D"/>
    <w:rsid w:val="00547769"/>
    <w:rsid w:val="00550B85"/>
    <w:rsid w:val="00550CB1"/>
    <w:rsid w:val="00551CFC"/>
    <w:rsid w:val="00552BAE"/>
    <w:rsid w:val="00552E70"/>
    <w:rsid w:val="00553215"/>
    <w:rsid w:val="005547B6"/>
    <w:rsid w:val="00554F1E"/>
    <w:rsid w:val="005557B8"/>
    <w:rsid w:val="00556E1B"/>
    <w:rsid w:val="00557303"/>
    <w:rsid w:val="005606D4"/>
    <w:rsid w:val="00560822"/>
    <w:rsid w:val="005612D3"/>
    <w:rsid w:val="005614CD"/>
    <w:rsid w:val="00561AB1"/>
    <w:rsid w:val="00561F8A"/>
    <w:rsid w:val="00561F8B"/>
    <w:rsid w:val="0056250E"/>
    <w:rsid w:val="005629DF"/>
    <w:rsid w:val="00563118"/>
    <w:rsid w:val="005631D8"/>
    <w:rsid w:val="00563843"/>
    <w:rsid w:val="00563F85"/>
    <w:rsid w:val="00564198"/>
    <w:rsid w:val="00564A4B"/>
    <w:rsid w:val="0056568F"/>
    <w:rsid w:val="00565BA7"/>
    <w:rsid w:val="00565F47"/>
    <w:rsid w:val="0056725F"/>
    <w:rsid w:val="00567BEA"/>
    <w:rsid w:val="00567DED"/>
    <w:rsid w:val="005715EC"/>
    <w:rsid w:val="00571B21"/>
    <w:rsid w:val="005723BF"/>
    <w:rsid w:val="00572DF7"/>
    <w:rsid w:val="00573778"/>
    <w:rsid w:val="00573968"/>
    <w:rsid w:val="00573F8F"/>
    <w:rsid w:val="005743D8"/>
    <w:rsid w:val="0057488F"/>
    <w:rsid w:val="0057555A"/>
    <w:rsid w:val="0057562D"/>
    <w:rsid w:val="00575F00"/>
    <w:rsid w:val="0057664A"/>
    <w:rsid w:val="005773C4"/>
    <w:rsid w:val="00580446"/>
    <w:rsid w:val="005810BF"/>
    <w:rsid w:val="00581338"/>
    <w:rsid w:val="00583C6B"/>
    <w:rsid w:val="005852B1"/>
    <w:rsid w:val="005860EA"/>
    <w:rsid w:val="00586467"/>
    <w:rsid w:val="00587FDD"/>
    <w:rsid w:val="00590EA5"/>
    <w:rsid w:val="00590ED5"/>
    <w:rsid w:val="00591158"/>
    <w:rsid w:val="00591BB6"/>
    <w:rsid w:val="00591CE5"/>
    <w:rsid w:val="00591F4E"/>
    <w:rsid w:val="0059248A"/>
    <w:rsid w:val="0059294C"/>
    <w:rsid w:val="00592B80"/>
    <w:rsid w:val="00593767"/>
    <w:rsid w:val="005951D2"/>
    <w:rsid w:val="00595EDC"/>
    <w:rsid w:val="00596266"/>
    <w:rsid w:val="005962D2"/>
    <w:rsid w:val="005963B0"/>
    <w:rsid w:val="00597EC4"/>
    <w:rsid w:val="005A0815"/>
    <w:rsid w:val="005A0A7F"/>
    <w:rsid w:val="005A100E"/>
    <w:rsid w:val="005A22D9"/>
    <w:rsid w:val="005A26C3"/>
    <w:rsid w:val="005A306C"/>
    <w:rsid w:val="005A33DB"/>
    <w:rsid w:val="005A4A49"/>
    <w:rsid w:val="005A4D55"/>
    <w:rsid w:val="005A6140"/>
    <w:rsid w:val="005A6928"/>
    <w:rsid w:val="005A7733"/>
    <w:rsid w:val="005A7A5A"/>
    <w:rsid w:val="005A7B5E"/>
    <w:rsid w:val="005B0632"/>
    <w:rsid w:val="005B0865"/>
    <w:rsid w:val="005B17D0"/>
    <w:rsid w:val="005B3D73"/>
    <w:rsid w:val="005B429D"/>
    <w:rsid w:val="005B4BE7"/>
    <w:rsid w:val="005B4D8C"/>
    <w:rsid w:val="005B6343"/>
    <w:rsid w:val="005B6AED"/>
    <w:rsid w:val="005B6DD6"/>
    <w:rsid w:val="005B7AE5"/>
    <w:rsid w:val="005C06A2"/>
    <w:rsid w:val="005C19C8"/>
    <w:rsid w:val="005C2BC8"/>
    <w:rsid w:val="005C3241"/>
    <w:rsid w:val="005C3449"/>
    <w:rsid w:val="005C3C4F"/>
    <w:rsid w:val="005C3DD6"/>
    <w:rsid w:val="005C5120"/>
    <w:rsid w:val="005C5358"/>
    <w:rsid w:val="005C7D5E"/>
    <w:rsid w:val="005D14E9"/>
    <w:rsid w:val="005D1E58"/>
    <w:rsid w:val="005D3994"/>
    <w:rsid w:val="005D3B01"/>
    <w:rsid w:val="005D46D4"/>
    <w:rsid w:val="005D5715"/>
    <w:rsid w:val="005D6DCE"/>
    <w:rsid w:val="005D7508"/>
    <w:rsid w:val="005E0089"/>
    <w:rsid w:val="005E047B"/>
    <w:rsid w:val="005E2474"/>
    <w:rsid w:val="005E2D5A"/>
    <w:rsid w:val="005E2EC3"/>
    <w:rsid w:val="005E37FC"/>
    <w:rsid w:val="005E3F07"/>
    <w:rsid w:val="005E486E"/>
    <w:rsid w:val="005E48E1"/>
    <w:rsid w:val="005E4FE5"/>
    <w:rsid w:val="005E5C64"/>
    <w:rsid w:val="005E606B"/>
    <w:rsid w:val="005E6454"/>
    <w:rsid w:val="005E6A0C"/>
    <w:rsid w:val="005E6B39"/>
    <w:rsid w:val="005E791D"/>
    <w:rsid w:val="005F0701"/>
    <w:rsid w:val="005F30E7"/>
    <w:rsid w:val="005F4331"/>
    <w:rsid w:val="005F48BF"/>
    <w:rsid w:val="005F4F34"/>
    <w:rsid w:val="005F4F35"/>
    <w:rsid w:val="005F60C6"/>
    <w:rsid w:val="005F6170"/>
    <w:rsid w:val="005F62A2"/>
    <w:rsid w:val="005F7205"/>
    <w:rsid w:val="006002C8"/>
    <w:rsid w:val="00600449"/>
    <w:rsid w:val="00600735"/>
    <w:rsid w:val="00600D35"/>
    <w:rsid w:val="006010D4"/>
    <w:rsid w:val="006023E0"/>
    <w:rsid w:val="00603264"/>
    <w:rsid w:val="00603350"/>
    <w:rsid w:val="00605829"/>
    <w:rsid w:val="00605D3B"/>
    <w:rsid w:val="00607152"/>
    <w:rsid w:val="0060732F"/>
    <w:rsid w:val="0061005E"/>
    <w:rsid w:val="00610384"/>
    <w:rsid w:val="006104A5"/>
    <w:rsid w:val="00610AFE"/>
    <w:rsid w:val="0061124E"/>
    <w:rsid w:val="006113FC"/>
    <w:rsid w:val="0061163B"/>
    <w:rsid w:val="006129B8"/>
    <w:rsid w:val="00612F85"/>
    <w:rsid w:val="006144CA"/>
    <w:rsid w:val="00614807"/>
    <w:rsid w:val="00616208"/>
    <w:rsid w:val="00616B27"/>
    <w:rsid w:val="00616E48"/>
    <w:rsid w:val="00616E7F"/>
    <w:rsid w:val="00617234"/>
    <w:rsid w:val="0061791F"/>
    <w:rsid w:val="00617A31"/>
    <w:rsid w:val="00620165"/>
    <w:rsid w:val="00620353"/>
    <w:rsid w:val="006203DB"/>
    <w:rsid w:val="0062109F"/>
    <w:rsid w:val="00621508"/>
    <w:rsid w:val="0062408B"/>
    <w:rsid w:val="006242BA"/>
    <w:rsid w:val="006242C1"/>
    <w:rsid w:val="00624924"/>
    <w:rsid w:val="00625418"/>
    <w:rsid w:val="0062547F"/>
    <w:rsid w:val="006258E5"/>
    <w:rsid w:val="00625F6B"/>
    <w:rsid w:val="006264CE"/>
    <w:rsid w:val="00626FDA"/>
    <w:rsid w:val="0062720F"/>
    <w:rsid w:val="00627B56"/>
    <w:rsid w:val="00631E09"/>
    <w:rsid w:val="00633E49"/>
    <w:rsid w:val="00634798"/>
    <w:rsid w:val="00634A5C"/>
    <w:rsid w:val="00634B35"/>
    <w:rsid w:val="00636026"/>
    <w:rsid w:val="0063627E"/>
    <w:rsid w:val="00636DF1"/>
    <w:rsid w:val="006373FC"/>
    <w:rsid w:val="006378B6"/>
    <w:rsid w:val="00637EE6"/>
    <w:rsid w:val="006402C9"/>
    <w:rsid w:val="006435A8"/>
    <w:rsid w:val="006439DD"/>
    <w:rsid w:val="006449F3"/>
    <w:rsid w:val="00644F73"/>
    <w:rsid w:val="006458EF"/>
    <w:rsid w:val="00645F2B"/>
    <w:rsid w:val="006466C9"/>
    <w:rsid w:val="00646C30"/>
    <w:rsid w:val="00646EBD"/>
    <w:rsid w:val="0064720A"/>
    <w:rsid w:val="00650F1F"/>
    <w:rsid w:val="00650FCA"/>
    <w:rsid w:val="0065140B"/>
    <w:rsid w:val="00652404"/>
    <w:rsid w:val="00652E42"/>
    <w:rsid w:val="00652F13"/>
    <w:rsid w:val="006533AE"/>
    <w:rsid w:val="00653C0D"/>
    <w:rsid w:val="00653FC6"/>
    <w:rsid w:val="00655055"/>
    <w:rsid w:val="006558C4"/>
    <w:rsid w:val="00655BC3"/>
    <w:rsid w:val="00656CD9"/>
    <w:rsid w:val="00656D4A"/>
    <w:rsid w:val="00660B24"/>
    <w:rsid w:val="006614D1"/>
    <w:rsid w:val="0066160F"/>
    <w:rsid w:val="006619F7"/>
    <w:rsid w:val="00662047"/>
    <w:rsid w:val="00662C0D"/>
    <w:rsid w:val="00663393"/>
    <w:rsid w:val="006639FE"/>
    <w:rsid w:val="00664B52"/>
    <w:rsid w:val="00664C7D"/>
    <w:rsid w:val="006705C9"/>
    <w:rsid w:val="0067063A"/>
    <w:rsid w:val="00672FBD"/>
    <w:rsid w:val="0067382C"/>
    <w:rsid w:val="006756C3"/>
    <w:rsid w:val="006756EA"/>
    <w:rsid w:val="00676010"/>
    <w:rsid w:val="00676778"/>
    <w:rsid w:val="00681D2A"/>
    <w:rsid w:val="00681DE0"/>
    <w:rsid w:val="006827C3"/>
    <w:rsid w:val="00682A6F"/>
    <w:rsid w:val="00683479"/>
    <w:rsid w:val="00684426"/>
    <w:rsid w:val="00684F6C"/>
    <w:rsid w:val="006851E7"/>
    <w:rsid w:val="00685847"/>
    <w:rsid w:val="00686510"/>
    <w:rsid w:val="006865C3"/>
    <w:rsid w:val="00687779"/>
    <w:rsid w:val="00687AAA"/>
    <w:rsid w:val="00690270"/>
    <w:rsid w:val="00690B82"/>
    <w:rsid w:val="006913DC"/>
    <w:rsid w:val="00691E75"/>
    <w:rsid w:val="006926D3"/>
    <w:rsid w:val="00694161"/>
    <w:rsid w:val="00695365"/>
    <w:rsid w:val="006957F1"/>
    <w:rsid w:val="00696025"/>
    <w:rsid w:val="00696B8E"/>
    <w:rsid w:val="00696C38"/>
    <w:rsid w:val="0069791D"/>
    <w:rsid w:val="00697C12"/>
    <w:rsid w:val="006A13B9"/>
    <w:rsid w:val="006A151B"/>
    <w:rsid w:val="006A16BC"/>
    <w:rsid w:val="006A26B8"/>
    <w:rsid w:val="006A2DAE"/>
    <w:rsid w:val="006A475E"/>
    <w:rsid w:val="006A4781"/>
    <w:rsid w:val="006A48BA"/>
    <w:rsid w:val="006A4D03"/>
    <w:rsid w:val="006A5A6C"/>
    <w:rsid w:val="006A6867"/>
    <w:rsid w:val="006B0600"/>
    <w:rsid w:val="006B10B5"/>
    <w:rsid w:val="006B1521"/>
    <w:rsid w:val="006B29A7"/>
    <w:rsid w:val="006B2F76"/>
    <w:rsid w:val="006B31E6"/>
    <w:rsid w:val="006B3874"/>
    <w:rsid w:val="006B45FE"/>
    <w:rsid w:val="006B486E"/>
    <w:rsid w:val="006B59EF"/>
    <w:rsid w:val="006C0936"/>
    <w:rsid w:val="006C0A6A"/>
    <w:rsid w:val="006C0BCD"/>
    <w:rsid w:val="006C168D"/>
    <w:rsid w:val="006C2558"/>
    <w:rsid w:val="006C2F60"/>
    <w:rsid w:val="006C361C"/>
    <w:rsid w:val="006C651D"/>
    <w:rsid w:val="006C652E"/>
    <w:rsid w:val="006C6AB8"/>
    <w:rsid w:val="006C701A"/>
    <w:rsid w:val="006D006C"/>
    <w:rsid w:val="006D15D8"/>
    <w:rsid w:val="006D1EFF"/>
    <w:rsid w:val="006D299E"/>
    <w:rsid w:val="006D3495"/>
    <w:rsid w:val="006D39A8"/>
    <w:rsid w:val="006D3D8C"/>
    <w:rsid w:val="006D43D0"/>
    <w:rsid w:val="006D50EA"/>
    <w:rsid w:val="006D5729"/>
    <w:rsid w:val="006D598D"/>
    <w:rsid w:val="006D5A57"/>
    <w:rsid w:val="006D5F48"/>
    <w:rsid w:val="006D6B74"/>
    <w:rsid w:val="006D7B86"/>
    <w:rsid w:val="006E0A5F"/>
    <w:rsid w:val="006E0BE5"/>
    <w:rsid w:val="006E1429"/>
    <w:rsid w:val="006E15BB"/>
    <w:rsid w:val="006E171E"/>
    <w:rsid w:val="006E2041"/>
    <w:rsid w:val="006E43CE"/>
    <w:rsid w:val="006E506D"/>
    <w:rsid w:val="006E5108"/>
    <w:rsid w:val="006E5270"/>
    <w:rsid w:val="006E67EA"/>
    <w:rsid w:val="006E6968"/>
    <w:rsid w:val="006E6ED8"/>
    <w:rsid w:val="006E7082"/>
    <w:rsid w:val="006E797E"/>
    <w:rsid w:val="006E7D57"/>
    <w:rsid w:val="006F0A9A"/>
    <w:rsid w:val="006F1419"/>
    <w:rsid w:val="006F1FAD"/>
    <w:rsid w:val="006F3565"/>
    <w:rsid w:val="006F3801"/>
    <w:rsid w:val="006F385E"/>
    <w:rsid w:val="006F3899"/>
    <w:rsid w:val="006F3AC9"/>
    <w:rsid w:val="006F3CC2"/>
    <w:rsid w:val="006F4B36"/>
    <w:rsid w:val="006F5470"/>
    <w:rsid w:val="006F5719"/>
    <w:rsid w:val="006F5E4A"/>
    <w:rsid w:val="006F76D4"/>
    <w:rsid w:val="0070019F"/>
    <w:rsid w:val="007016DE"/>
    <w:rsid w:val="00701F2F"/>
    <w:rsid w:val="007037C6"/>
    <w:rsid w:val="0070390B"/>
    <w:rsid w:val="007041D7"/>
    <w:rsid w:val="00704658"/>
    <w:rsid w:val="00704916"/>
    <w:rsid w:val="00706B88"/>
    <w:rsid w:val="00706F5F"/>
    <w:rsid w:val="00707F03"/>
    <w:rsid w:val="00710707"/>
    <w:rsid w:val="007123C5"/>
    <w:rsid w:val="0071286F"/>
    <w:rsid w:val="00712A9C"/>
    <w:rsid w:val="00712FCC"/>
    <w:rsid w:val="00713362"/>
    <w:rsid w:val="00713E31"/>
    <w:rsid w:val="00714ED9"/>
    <w:rsid w:val="00715658"/>
    <w:rsid w:val="00715F9E"/>
    <w:rsid w:val="00716381"/>
    <w:rsid w:val="00716734"/>
    <w:rsid w:val="00717236"/>
    <w:rsid w:val="007174EB"/>
    <w:rsid w:val="007178B4"/>
    <w:rsid w:val="00717962"/>
    <w:rsid w:val="00720086"/>
    <w:rsid w:val="00720AA8"/>
    <w:rsid w:val="007214A1"/>
    <w:rsid w:val="00722032"/>
    <w:rsid w:val="00722CB2"/>
    <w:rsid w:val="00722E34"/>
    <w:rsid w:val="00723732"/>
    <w:rsid w:val="00724176"/>
    <w:rsid w:val="007246B4"/>
    <w:rsid w:val="00724DB9"/>
    <w:rsid w:val="00725314"/>
    <w:rsid w:val="00725B93"/>
    <w:rsid w:val="00725F18"/>
    <w:rsid w:val="0072641B"/>
    <w:rsid w:val="00726508"/>
    <w:rsid w:val="00726CD5"/>
    <w:rsid w:val="00726EBB"/>
    <w:rsid w:val="0072772F"/>
    <w:rsid w:val="00727B3E"/>
    <w:rsid w:val="007307A5"/>
    <w:rsid w:val="00730F17"/>
    <w:rsid w:val="00731A86"/>
    <w:rsid w:val="00732301"/>
    <w:rsid w:val="007327D2"/>
    <w:rsid w:val="00732D67"/>
    <w:rsid w:val="00733A1E"/>
    <w:rsid w:val="007354DC"/>
    <w:rsid w:val="007359B0"/>
    <w:rsid w:val="00741FE3"/>
    <w:rsid w:val="00742BD3"/>
    <w:rsid w:val="00743592"/>
    <w:rsid w:val="00744176"/>
    <w:rsid w:val="00744A95"/>
    <w:rsid w:val="00744F4C"/>
    <w:rsid w:val="00744F54"/>
    <w:rsid w:val="007452C2"/>
    <w:rsid w:val="00745979"/>
    <w:rsid w:val="007467F0"/>
    <w:rsid w:val="00746F15"/>
    <w:rsid w:val="007476A9"/>
    <w:rsid w:val="007477F7"/>
    <w:rsid w:val="00747B41"/>
    <w:rsid w:val="0075086F"/>
    <w:rsid w:val="00753CDE"/>
    <w:rsid w:val="00753DB7"/>
    <w:rsid w:val="007550A5"/>
    <w:rsid w:val="0075575B"/>
    <w:rsid w:val="00755D42"/>
    <w:rsid w:val="00755E26"/>
    <w:rsid w:val="007571F9"/>
    <w:rsid w:val="0075736C"/>
    <w:rsid w:val="007574FB"/>
    <w:rsid w:val="00757703"/>
    <w:rsid w:val="007577B3"/>
    <w:rsid w:val="00757DDF"/>
    <w:rsid w:val="00760EC2"/>
    <w:rsid w:val="00762A17"/>
    <w:rsid w:val="00762F33"/>
    <w:rsid w:val="00763134"/>
    <w:rsid w:val="00763E4C"/>
    <w:rsid w:val="00763F0E"/>
    <w:rsid w:val="00765CFC"/>
    <w:rsid w:val="00765D22"/>
    <w:rsid w:val="0077030C"/>
    <w:rsid w:val="00771283"/>
    <w:rsid w:val="00772219"/>
    <w:rsid w:val="00772A54"/>
    <w:rsid w:val="0077307B"/>
    <w:rsid w:val="00773276"/>
    <w:rsid w:val="007737C8"/>
    <w:rsid w:val="00774A91"/>
    <w:rsid w:val="00774C4A"/>
    <w:rsid w:val="0077573C"/>
    <w:rsid w:val="0077692B"/>
    <w:rsid w:val="0077740A"/>
    <w:rsid w:val="00777BEB"/>
    <w:rsid w:val="00780549"/>
    <w:rsid w:val="00780C9A"/>
    <w:rsid w:val="007817E0"/>
    <w:rsid w:val="00782B9B"/>
    <w:rsid w:val="00783955"/>
    <w:rsid w:val="00783FFD"/>
    <w:rsid w:val="00784FEC"/>
    <w:rsid w:val="00785B0C"/>
    <w:rsid w:val="0078635C"/>
    <w:rsid w:val="00786EFF"/>
    <w:rsid w:val="00787A5D"/>
    <w:rsid w:val="00790D43"/>
    <w:rsid w:val="00792186"/>
    <w:rsid w:val="00792998"/>
    <w:rsid w:val="00792E81"/>
    <w:rsid w:val="007938AB"/>
    <w:rsid w:val="007938B8"/>
    <w:rsid w:val="00795350"/>
    <w:rsid w:val="007953AC"/>
    <w:rsid w:val="00795721"/>
    <w:rsid w:val="00795DF8"/>
    <w:rsid w:val="00795F43"/>
    <w:rsid w:val="00796187"/>
    <w:rsid w:val="00796619"/>
    <w:rsid w:val="00796CCA"/>
    <w:rsid w:val="007A0B8F"/>
    <w:rsid w:val="007A1544"/>
    <w:rsid w:val="007A1742"/>
    <w:rsid w:val="007A1E0F"/>
    <w:rsid w:val="007A207D"/>
    <w:rsid w:val="007A23A3"/>
    <w:rsid w:val="007A33C2"/>
    <w:rsid w:val="007A3F99"/>
    <w:rsid w:val="007A5D60"/>
    <w:rsid w:val="007A6546"/>
    <w:rsid w:val="007A6E52"/>
    <w:rsid w:val="007A6F02"/>
    <w:rsid w:val="007A72B6"/>
    <w:rsid w:val="007A73F2"/>
    <w:rsid w:val="007A78AC"/>
    <w:rsid w:val="007A7D2F"/>
    <w:rsid w:val="007A7E25"/>
    <w:rsid w:val="007B05C1"/>
    <w:rsid w:val="007B0D55"/>
    <w:rsid w:val="007B1567"/>
    <w:rsid w:val="007B224B"/>
    <w:rsid w:val="007B2997"/>
    <w:rsid w:val="007B32D3"/>
    <w:rsid w:val="007B3748"/>
    <w:rsid w:val="007B3A0A"/>
    <w:rsid w:val="007B41A0"/>
    <w:rsid w:val="007B49A3"/>
    <w:rsid w:val="007B574A"/>
    <w:rsid w:val="007B67B5"/>
    <w:rsid w:val="007B77CF"/>
    <w:rsid w:val="007C0ACC"/>
    <w:rsid w:val="007C208B"/>
    <w:rsid w:val="007C2731"/>
    <w:rsid w:val="007C28B3"/>
    <w:rsid w:val="007C2EDE"/>
    <w:rsid w:val="007C3759"/>
    <w:rsid w:val="007C49D9"/>
    <w:rsid w:val="007C514A"/>
    <w:rsid w:val="007C54BB"/>
    <w:rsid w:val="007C61F2"/>
    <w:rsid w:val="007C7D31"/>
    <w:rsid w:val="007D2655"/>
    <w:rsid w:val="007D272F"/>
    <w:rsid w:val="007D4826"/>
    <w:rsid w:val="007D4A14"/>
    <w:rsid w:val="007D4DA3"/>
    <w:rsid w:val="007D4F37"/>
    <w:rsid w:val="007D56C8"/>
    <w:rsid w:val="007D5763"/>
    <w:rsid w:val="007D5A11"/>
    <w:rsid w:val="007D67C2"/>
    <w:rsid w:val="007D67C5"/>
    <w:rsid w:val="007D6E6C"/>
    <w:rsid w:val="007D7CCB"/>
    <w:rsid w:val="007D7EA1"/>
    <w:rsid w:val="007E11B9"/>
    <w:rsid w:val="007E2834"/>
    <w:rsid w:val="007E2BBD"/>
    <w:rsid w:val="007E3974"/>
    <w:rsid w:val="007E44CD"/>
    <w:rsid w:val="007E4876"/>
    <w:rsid w:val="007E4F2F"/>
    <w:rsid w:val="007E60B4"/>
    <w:rsid w:val="007E6985"/>
    <w:rsid w:val="007E780A"/>
    <w:rsid w:val="007F07F1"/>
    <w:rsid w:val="007F1225"/>
    <w:rsid w:val="007F1C2C"/>
    <w:rsid w:val="007F1C3D"/>
    <w:rsid w:val="007F2885"/>
    <w:rsid w:val="007F2A13"/>
    <w:rsid w:val="007F2BD8"/>
    <w:rsid w:val="007F2F22"/>
    <w:rsid w:val="007F3D9B"/>
    <w:rsid w:val="007F3ED2"/>
    <w:rsid w:val="007F43D8"/>
    <w:rsid w:val="007F501C"/>
    <w:rsid w:val="007F51D5"/>
    <w:rsid w:val="007F5623"/>
    <w:rsid w:val="007F57F8"/>
    <w:rsid w:val="007F5D9E"/>
    <w:rsid w:val="007F62B4"/>
    <w:rsid w:val="007F7D36"/>
    <w:rsid w:val="008013C6"/>
    <w:rsid w:val="00801684"/>
    <w:rsid w:val="008019CA"/>
    <w:rsid w:val="00801F60"/>
    <w:rsid w:val="008022ED"/>
    <w:rsid w:val="008025B6"/>
    <w:rsid w:val="0080337F"/>
    <w:rsid w:val="008033DA"/>
    <w:rsid w:val="00803853"/>
    <w:rsid w:val="008046E1"/>
    <w:rsid w:val="00804BE2"/>
    <w:rsid w:val="008054C9"/>
    <w:rsid w:val="00805C6E"/>
    <w:rsid w:val="00805CF4"/>
    <w:rsid w:val="00805EFA"/>
    <w:rsid w:val="00807474"/>
    <w:rsid w:val="0081040B"/>
    <w:rsid w:val="00810583"/>
    <w:rsid w:val="00810AB3"/>
    <w:rsid w:val="00811B53"/>
    <w:rsid w:val="00811C28"/>
    <w:rsid w:val="00811E12"/>
    <w:rsid w:val="00813016"/>
    <w:rsid w:val="0081313F"/>
    <w:rsid w:val="0081346E"/>
    <w:rsid w:val="00814D6F"/>
    <w:rsid w:val="008159E4"/>
    <w:rsid w:val="00815A2A"/>
    <w:rsid w:val="008162D2"/>
    <w:rsid w:val="00817196"/>
    <w:rsid w:val="008179CC"/>
    <w:rsid w:val="00820133"/>
    <w:rsid w:val="00820306"/>
    <w:rsid w:val="008204F4"/>
    <w:rsid w:val="0082174B"/>
    <w:rsid w:val="00822F05"/>
    <w:rsid w:val="00823ED2"/>
    <w:rsid w:val="008240A5"/>
    <w:rsid w:val="0082477E"/>
    <w:rsid w:val="00824DD6"/>
    <w:rsid w:val="00825762"/>
    <w:rsid w:val="0082662B"/>
    <w:rsid w:val="00827C4C"/>
    <w:rsid w:val="008302DC"/>
    <w:rsid w:val="008305D5"/>
    <w:rsid w:val="008310B6"/>
    <w:rsid w:val="008318F9"/>
    <w:rsid w:val="008319BB"/>
    <w:rsid w:val="00831B73"/>
    <w:rsid w:val="00833CD5"/>
    <w:rsid w:val="00835121"/>
    <w:rsid w:val="0083550E"/>
    <w:rsid w:val="008356A0"/>
    <w:rsid w:val="008356C5"/>
    <w:rsid w:val="00837C16"/>
    <w:rsid w:val="00840852"/>
    <w:rsid w:val="00843C7A"/>
    <w:rsid w:val="008442D2"/>
    <w:rsid w:val="008448C8"/>
    <w:rsid w:val="00844AE3"/>
    <w:rsid w:val="00845014"/>
    <w:rsid w:val="00845824"/>
    <w:rsid w:val="00845B09"/>
    <w:rsid w:val="00846010"/>
    <w:rsid w:val="00846B4E"/>
    <w:rsid w:val="00846D8A"/>
    <w:rsid w:val="008511F5"/>
    <w:rsid w:val="00851B8A"/>
    <w:rsid w:val="008530D0"/>
    <w:rsid w:val="00853188"/>
    <w:rsid w:val="00854CDC"/>
    <w:rsid w:val="008555E2"/>
    <w:rsid w:val="00855803"/>
    <w:rsid w:val="00855ABF"/>
    <w:rsid w:val="00855BDA"/>
    <w:rsid w:val="0085607F"/>
    <w:rsid w:val="008565F1"/>
    <w:rsid w:val="00860A9C"/>
    <w:rsid w:val="00861FA9"/>
    <w:rsid w:val="00861FDA"/>
    <w:rsid w:val="00862F2C"/>
    <w:rsid w:val="0086370E"/>
    <w:rsid w:val="00863D71"/>
    <w:rsid w:val="00864F0E"/>
    <w:rsid w:val="00866410"/>
    <w:rsid w:val="00866F66"/>
    <w:rsid w:val="008672F4"/>
    <w:rsid w:val="00867A28"/>
    <w:rsid w:val="008705FF"/>
    <w:rsid w:val="008707D3"/>
    <w:rsid w:val="00870875"/>
    <w:rsid w:val="00870D40"/>
    <w:rsid w:val="00872986"/>
    <w:rsid w:val="0087306B"/>
    <w:rsid w:val="00873383"/>
    <w:rsid w:val="00873AE8"/>
    <w:rsid w:val="0087442E"/>
    <w:rsid w:val="008756D6"/>
    <w:rsid w:val="0087591B"/>
    <w:rsid w:val="00876A94"/>
    <w:rsid w:val="00876CC4"/>
    <w:rsid w:val="00880102"/>
    <w:rsid w:val="00882AA2"/>
    <w:rsid w:val="00882B8E"/>
    <w:rsid w:val="00882C0B"/>
    <w:rsid w:val="008831DF"/>
    <w:rsid w:val="00883463"/>
    <w:rsid w:val="00883F86"/>
    <w:rsid w:val="00884058"/>
    <w:rsid w:val="008842EF"/>
    <w:rsid w:val="00884E47"/>
    <w:rsid w:val="00886F8D"/>
    <w:rsid w:val="0088755D"/>
    <w:rsid w:val="008902B9"/>
    <w:rsid w:val="008906FF"/>
    <w:rsid w:val="00890E01"/>
    <w:rsid w:val="008915C3"/>
    <w:rsid w:val="0089311E"/>
    <w:rsid w:val="00895651"/>
    <w:rsid w:val="00895F55"/>
    <w:rsid w:val="008968F5"/>
    <w:rsid w:val="00897515"/>
    <w:rsid w:val="00897FD1"/>
    <w:rsid w:val="008A045D"/>
    <w:rsid w:val="008A04D7"/>
    <w:rsid w:val="008A1259"/>
    <w:rsid w:val="008A18DF"/>
    <w:rsid w:val="008A1A20"/>
    <w:rsid w:val="008A1C40"/>
    <w:rsid w:val="008A23AD"/>
    <w:rsid w:val="008A36D7"/>
    <w:rsid w:val="008A4A0C"/>
    <w:rsid w:val="008A4C3F"/>
    <w:rsid w:val="008A4DF2"/>
    <w:rsid w:val="008A6422"/>
    <w:rsid w:val="008A69C6"/>
    <w:rsid w:val="008A6CF9"/>
    <w:rsid w:val="008A778E"/>
    <w:rsid w:val="008A7B43"/>
    <w:rsid w:val="008B0096"/>
    <w:rsid w:val="008B00AD"/>
    <w:rsid w:val="008B0435"/>
    <w:rsid w:val="008B0AA1"/>
    <w:rsid w:val="008B1063"/>
    <w:rsid w:val="008B1BEB"/>
    <w:rsid w:val="008B2018"/>
    <w:rsid w:val="008B24C5"/>
    <w:rsid w:val="008B2551"/>
    <w:rsid w:val="008B28A5"/>
    <w:rsid w:val="008B2A59"/>
    <w:rsid w:val="008B3E11"/>
    <w:rsid w:val="008B5515"/>
    <w:rsid w:val="008B5734"/>
    <w:rsid w:val="008B5A90"/>
    <w:rsid w:val="008B608F"/>
    <w:rsid w:val="008B6171"/>
    <w:rsid w:val="008B6851"/>
    <w:rsid w:val="008B68A0"/>
    <w:rsid w:val="008B6A1F"/>
    <w:rsid w:val="008B72B1"/>
    <w:rsid w:val="008B7E58"/>
    <w:rsid w:val="008C0015"/>
    <w:rsid w:val="008C0978"/>
    <w:rsid w:val="008C118A"/>
    <w:rsid w:val="008C139A"/>
    <w:rsid w:val="008C2248"/>
    <w:rsid w:val="008C2C4B"/>
    <w:rsid w:val="008C2D8A"/>
    <w:rsid w:val="008C2FB1"/>
    <w:rsid w:val="008C3394"/>
    <w:rsid w:val="008C3E4E"/>
    <w:rsid w:val="008C48C8"/>
    <w:rsid w:val="008C5833"/>
    <w:rsid w:val="008C58B3"/>
    <w:rsid w:val="008C5D65"/>
    <w:rsid w:val="008C6387"/>
    <w:rsid w:val="008C6517"/>
    <w:rsid w:val="008C6E74"/>
    <w:rsid w:val="008C778B"/>
    <w:rsid w:val="008C7BCB"/>
    <w:rsid w:val="008D0002"/>
    <w:rsid w:val="008D0B69"/>
    <w:rsid w:val="008D0E3E"/>
    <w:rsid w:val="008D2D38"/>
    <w:rsid w:val="008D3483"/>
    <w:rsid w:val="008D3B2B"/>
    <w:rsid w:val="008D3E76"/>
    <w:rsid w:val="008D468C"/>
    <w:rsid w:val="008D49E3"/>
    <w:rsid w:val="008D5318"/>
    <w:rsid w:val="008D57DD"/>
    <w:rsid w:val="008D5A0F"/>
    <w:rsid w:val="008D5FE9"/>
    <w:rsid w:val="008D6526"/>
    <w:rsid w:val="008D7EEE"/>
    <w:rsid w:val="008E1611"/>
    <w:rsid w:val="008E1ED6"/>
    <w:rsid w:val="008E3911"/>
    <w:rsid w:val="008E4689"/>
    <w:rsid w:val="008E4775"/>
    <w:rsid w:val="008E4BDF"/>
    <w:rsid w:val="008E5104"/>
    <w:rsid w:val="008E6FE5"/>
    <w:rsid w:val="008E7B7A"/>
    <w:rsid w:val="008F072D"/>
    <w:rsid w:val="008F086A"/>
    <w:rsid w:val="008F0B74"/>
    <w:rsid w:val="008F0CCC"/>
    <w:rsid w:val="008F10F7"/>
    <w:rsid w:val="008F1B44"/>
    <w:rsid w:val="008F3613"/>
    <w:rsid w:val="008F3AC6"/>
    <w:rsid w:val="008F3B7E"/>
    <w:rsid w:val="008F5EF9"/>
    <w:rsid w:val="008F740F"/>
    <w:rsid w:val="008F7DE2"/>
    <w:rsid w:val="00901B32"/>
    <w:rsid w:val="00901C2A"/>
    <w:rsid w:val="0090204D"/>
    <w:rsid w:val="00902272"/>
    <w:rsid w:val="009026AC"/>
    <w:rsid w:val="00903421"/>
    <w:rsid w:val="00903EB2"/>
    <w:rsid w:val="00904233"/>
    <w:rsid w:val="009059EE"/>
    <w:rsid w:val="00907965"/>
    <w:rsid w:val="0090799A"/>
    <w:rsid w:val="00910287"/>
    <w:rsid w:val="009107DF"/>
    <w:rsid w:val="00910D97"/>
    <w:rsid w:val="00910F5B"/>
    <w:rsid w:val="009112AE"/>
    <w:rsid w:val="009117D7"/>
    <w:rsid w:val="00912C43"/>
    <w:rsid w:val="00914423"/>
    <w:rsid w:val="0091495F"/>
    <w:rsid w:val="0091529A"/>
    <w:rsid w:val="009153A3"/>
    <w:rsid w:val="00915A2A"/>
    <w:rsid w:val="00915BD0"/>
    <w:rsid w:val="00917479"/>
    <w:rsid w:val="00917A05"/>
    <w:rsid w:val="00920877"/>
    <w:rsid w:val="00920ED0"/>
    <w:rsid w:val="00920FA0"/>
    <w:rsid w:val="00922617"/>
    <w:rsid w:val="0092288F"/>
    <w:rsid w:val="00922B0C"/>
    <w:rsid w:val="00922F70"/>
    <w:rsid w:val="00923CAA"/>
    <w:rsid w:val="00924847"/>
    <w:rsid w:val="009248D8"/>
    <w:rsid w:val="00925A3C"/>
    <w:rsid w:val="009263F5"/>
    <w:rsid w:val="009308F4"/>
    <w:rsid w:val="00930AAF"/>
    <w:rsid w:val="00932573"/>
    <w:rsid w:val="00933FD1"/>
    <w:rsid w:val="00936333"/>
    <w:rsid w:val="0093716D"/>
    <w:rsid w:val="00941417"/>
    <w:rsid w:val="00941C39"/>
    <w:rsid w:val="00942ADB"/>
    <w:rsid w:val="00943CBA"/>
    <w:rsid w:val="009444BD"/>
    <w:rsid w:val="00945780"/>
    <w:rsid w:val="0095084B"/>
    <w:rsid w:val="00950A4D"/>
    <w:rsid w:val="00950CA3"/>
    <w:rsid w:val="00952F0A"/>
    <w:rsid w:val="0095338E"/>
    <w:rsid w:val="00953446"/>
    <w:rsid w:val="00953BCD"/>
    <w:rsid w:val="00954512"/>
    <w:rsid w:val="009547CA"/>
    <w:rsid w:val="00954FB7"/>
    <w:rsid w:val="00955D06"/>
    <w:rsid w:val="0095700E"/>
    <w:rsid w:val="009571A3"/>
    <w:rsid w:val="00957824"/>
    <w:rsid w:val="0095792C"/>
    <w:rsid w:val="00960038"/>
    <w:rsid w:val="00960D47"/>
    <w:rsid w:val="009610AD"/>
    <w:rsid w:val="00961AA7"/>
    <w:rsid w:val="00961CD6"/>
    <w:rsid w:val="00962770"/>
    <w:rsid w:val="00962B7A"/>
    <w:rsid w:val="00962D09"/>
    <w:rsid w:val="009646A4"/>
    <w:rsid w:val="00965BF2"/>
    <w:rsid w:val="0096602B"/>
    <w:rsid w:val="0096676D"/>
    <w:rsid w:val="0096731F"/>
    <w:rsid w:val="0097084C"/>
    <w:rsid w:val="00970D4F"/>
    <w:rsid w:val="00970E45"/>
    <w:rsid w:val="00971828"/>
    <w:rsid w:val="00971C8B"/>
    <w:rsid w:val="009728C8"/>
    <w:rsid w:val="00972F26"/>
    <w:rsid w:val="00973750"/>
    <w:rsid w:val="00973834"/>
    <w:rsid w:val="00973979"/>
    <w:rsid w:val="00973A8A"/>
    <w:rsid w:val="00974788"/>
    <w:rsid w:val="0097497C"/>
    <w:rsid w:val="00975783"/>
    <w:rsid w:val="00975C26"/>
    <w:rsid w:val="00975CA8"/>
    <w:rsid w:val="0098026B"/>
    <w:rsid w:val="00980A1E"/>
    <w:rsid w:val="00980BF9"/>
    <w:rsid w:val="00982C3B"/>
    <w:rsid w:val="00982F03"/>
    <w:rsid w:val="009840D3"/>
    <w:rsid w:val="009855EF"/>
    <w:rsid w:val="0098587A"/>
    <w:rsid w:val="009862E6"/>
    <w:rsid w:val="00986B6E"/>
    <w:rsid w:val="00990580"/>
    <w:rsid w:val="009909A2"/>
    <w:rsid w:val="00991077"/>
    <w:rsid w:val="0099186F"/>
    <w:rsid w:val="00991BCF"/>
    <w:rsid w:val="00993024"/>
    <w:rsid w:val="00993072"/>
    <w:rsid w:val="00993271"/>
    <w:rsid w:val="0099345E"/>
    <w:rsid w:val="00993919"/>
    <w:rsid w:val="00993DA8"/>
    <w:rsid w:val="0099485F"/>
    <w:rsid w:val="0099500E"/>
    <w:rsid w:val="0099563E"/>
    <w:rsid w:val="00995C24"/>
    <w:rsid w:val="00995EE0"/>
    <w:rsid w:val="00995F45"/>
    <w:rsid w:val="00996378"/>
    <w:rsid w:val="009A003A"/>
    <w:rsid w:val="009A12B2"/>
    <w:rsid w:val="009A13F9"/>
    <w:rsid w:val="009A15F0"/>
    <w:rsid w:val="009A20A7"/>
    <w:rsid w:val="009A24C3"/>
    <w:rsid w:val="009A3F32"/>
    <w:rsid w:val="009A4A1A"/>
    <w:rsid w:val="009A4D32"/>
    <w:rsid w:val="009A6B1E"/>
    <w:rsid w:val="009A77C8"/>
    <w:rsid w:val="009B01CA"/>
    <w:rsid w:val="009B0B15"/>
    <w:rsid w:val="009B1226"/>
    <w:rsid w:val="009B32DB"/>
    <w:rsid w:val="009B3686"/>
    <w:rsid w:val="009B370B"/>
    <w:rsid w:val="009B3BA4"/>
    <w:rsid w:val="009B4759"/>
    <w:rsid w:val="009B527D"/>
    <w:rsid w:val="009B6834"/>
    <w:rsid w:val="009B7137"/>
    <w:rsid w:val="009B736F"/>
    <w:rsid w:val="009C0631"/>
    <w:rsid w:val="009C0AAB"/>
    <w:rsid w:val="009C3854"/>
    <w:rsid w:val="009C47F2"/>
    <w:rsid w:val="009C56F3"/>
    <w:rsid w:val="009C59A8"/>
    <w:rsid w:val="009C59F4"/>
    <w:rsid w:val="009C62D4"/>
    <w:rsid w:val="009C7F91"/>
    <w:rsid w:val="009D00CF"/>
    <w:rsid w:val="009D0B2F"/>
    <w:rsid w:val="009D1725"/>
    <w:rsid w:val="009D2B92"/>
    <w:rsid w:val="009D3206"/>
    <w:rsid w:val="009D32EE"/>
    <w:rsid w:val="009D34A3"/>
    <w:rsid w:val="009D440A"/>
    <w:rsid w:val="009D4A7B"/>
    <w:rsid w:val="009D4D60"/>
    <w:rsid w:val="009D4E58"/>
    <w:rsid w:val="009D5BC4"/>
    <w:rsid w:val="009D5F15"/>
    <w:rsid w:val="009D6336"/>
    <w:rsid w:val="009D6E34"/>
    <w:rsid w:val="009D720D"/>
    <w:rsid w:val="009D77A9"/>
    <w:rsid w:val="009D782C"/>
    <w:rsid w:val="009E03D2"/>
    <w:rsid w:val="009E17C1"/>
    <w:rsid w:val="009E30F3"/>
    <w:rsid w:val="009E31ED"/>
    <w:rsid w:val="009E3B7F"/>
    <w:rsid w:val="009E45B5"/>
    <w:rsid w:val="009E4878"/>
    <w:rsid w:val="009E4D0E"/>
    <w:rsid w:val="009E4EB1"/>
    <w:rsid w:val="009E500F"/>
    <w:rsid w:val="009E5A1E"/>
    <w:rsid w:val="009E6ECC"/>
    <w:rsid w:val="009E7817"/>
    <w:rsid w:val="009F1FFB"/>
    <w:rsid w:val="009F223F"/>
    <w:rsid w:val="009F2D0D"/>
    <w:rsid w:val="009F3798"/>
    <w:rsid w:val="009F3B8B"/>
    <w:rsid w:val="009F3D97"/>
    <w:rsid w:val="009F41CC"/>
    <w:rsid w:val="009F4835"/>
    <w:rsid w:val="009F5694"/>
    <w:rsid w:val="009F5BA2"/>
    <w:rsid w:val="009F61BF"/>
    <w:rsid w:val="009F66BF"/>
    <w:rsid w:val="009F7558"/>
    <w:rsid w:val="009F7891"/>
    <w:rsid w:val="009F7A65"/>
    <w:rsid w:val="00A001C5"/>
    <w:rsid w:val="00A00AF9"/>
    <w:rsid w:val="00A00FD1"/>
    <w:rsid w:val="00A024CB"/>
    <w:rsid w:val="00A041BD"/>
    <w:rsid w:val="00A04815"/>
    <w:rsid w:val="00A04DDA"/>
    <w:rsid w:val="00A05E8E"/>
    <w:rsid w:val="00A06BF6"/>
    <w:rsid w:val="00A07165"/>
    <w:rsid w:val="00A07389"/>
    <w:rsid w:val="00A076B1"/>
    <w:rsid w:val="00A07E2E"/>
    <w:rsid w:val="00A10BDE"/>
    <w:rsid w:val="00A10DAC"/>
    <w:rsid w:val="00A10FBA"/>
    <w:rsid w:val="00A13242"/>
    <w:rsid w:val="00A145CF"/>
    <w:rsid w:val="00A14971"/>
    <w:rsid w:val="00A14BE8"/>
    <w:rsid w:val="00A1525E"/>
    <w:rsid w:val="00A1560D"/>
    <w:rsid w:val="00A16783"/>
    <w:rsid w:val="00A16B78"/>
    <w:rsid w:val="00A16DF8"/>
    <w:rsid w:val="00A171A2"/>
    <w:rsid w:val="00A173BC"/>
    <w:rsid w:val="00A1783A"/>
    <w:rsid w:val="00A207FF"/>
    <w:rsid w:val="00A21A7E"/>
    <w:rsid w:val="00A24379"/>
    <w:rsid w:val="00A2461D"/>
    <w:rsid w:val="00A250FF"/>
    <w:rsid w:val="00A25AD2"/>
    <w:rsid w:val="00A2618F"/>
    <w:rsid w:val="00A2654D"/>
    <w:rsid w:val="00A26575"/>
    <w:rsid w:val="00A26D67"/>
    <w:rsid w:val="00A30833"/>
    <w:rsid w:val="00A320E4"/>
    <w:rsid w:val="00A32FC0"/>
    <w:rsid w:val="00A33EE0"/>
    <w:rsid w:val="00A34601"/>
    <w:rsid w:val="00A34FC2"/>
    <w:rsid w:val="00A35CDF"/>
    <w:rsid w:val="00A364CB"/>
    <w:rsid w:val="00A36CD9"/>
    <w:rsid w:val="00A37C5A"/>
    <w:rsid w:val="00A41A52"/>
    <w:rsid w:val="00A42886"/>
    <w:rsid w:val="00A4322C"/>
    <w:rsid w:val="00A43A27"/>
    <w:rsid w:val="00A440C9"/>
    <w:rsid w:val="00A445D6"/>
    <w:rsid w:val="00A45041"/>
    <w:rsid w:val="00A45E43"/>
    <w:rsid w:val="00A46393"/>
    <w:rsid w:val="00A46D3E"/>
    <w:rsid w:val="00A4739F"/>
    <w:rsid w:val="00A47903"/>
    <w:rsid w:val="00A5299A"/>
    <w:rsid w:val="00A5302C"/>
    <w:rsid w:val="00A5346C"/>
    <w:rsid w:val="00A536C3"/>
    <w:rsid w:val="00A537FA"/>
    <w:rsid w:val="00A53CD3"/>
    <w:rsid w:val="00A554A4"/>
    <w:rsid w:val="00A55705"/>
    <w:rsid w:val="00A557C1"/>
    <w:rsid w:val="00A56457"/>
    <w:rsid w:val="00A5669C"/>
    <w:rsid w:val="00A56713"/>
    <w:rsid w:val="00A57C52"/>
    <w:rsid w:val="00A60188"/>
    <w:rsid w:val="00A6024B"/>
    <w:rsid w:val="00A60870"/>
    <w:rsid w:val="00A60B3D"/>
    <w:rsid w:val="00A60CF8"/>
    <w:rsid w:val="00A61B50"/>
    <w:rsid w:val="00A63127"/>
    <w:rsid w:val="00A63642"/>
    <w:rsid w:val="00A63A37"/>
    <w:rsid w:val="00A654C3"/>
    <w:rsid w:val="00A6664B"/>
    <w:rsid w:val="00A66A44"/>
    <w:rsid w:val="00A67894"/>
    <w:rsid w:val="00A67BCC"/>
    <w:rsid w:val="00A7035F"/>
    <w:rsid w:val="00A70BA5"/>
    <w:rsid w:val="00A710D9"/>
    <w:rsid w:val="00A713F2"/>
    <w:rsid w:val="00A7196A"/>
    <w:rsid w:val="00A722D8"/>
    <w:rsid w:val="00A7297F"/>
    <w:rsid w:val="00A72E3B"/>
    <w:rsid w:val="00A73200"/>
    <w:rsid w:val="00A740F4"/>
    <w:rsid w:val="00A743BE"/>
    <w:rsid w:val="00A76C26"/>
    <w:rsid w:val="00A77B66"/>
    <w:rsid w:val="00A77D51"/>
    <w:rsid w:val="00A80309"/>
    <w:rsid w:val="00A8038A"/>
    <w:rsid w:val="00A803EB"/>
    <w:rsid w:val="00A81C86"/>
    <w:rsid w:val="00A82DD2"/>
    <w:rsid w:val="00A83478"/>
    <w:rsid w:val="00A83765"/>
    <w:rsid w:val="00A83DF7"/>
    <w:rsid w:val="00A84B55"/>
    <w:rsid w:val="00A85AA5"/>
    <w:rsid w:val="00A8697C"/>
    <w:rsid w:val="00A9116F"/>
    <w:rsid w:val="00A913B3"/>
    <w:rsid w:val="00A9187F"/>
    <w:rsid w:val="00A91A59"/>
    <w:rsid w:val="00A91CBF"/>
    <w:rsid w:val="00A91D67"/>
    <w:rsid w:val="00A92655"/>
    <w:rsid w:val="00A92F7D"/>
    <w:rsid w:val="00A932F8"/>
    <w:rsid w:val="00A93C7F"/>
    <w:rsid w:val="00A94718"/>
    <w:rsid w:val="00A947ED"/>
    <w:rsid w:val="00A96038"/>
    <w:rsid w:val="00A96580"/>
    <w:rsid w:val="00A972F5"/>
    <w:rsid w:val="00AA0083"/>
    <w:rsid w:val="00AA1843"/>
    <w:rsid w:val="00AA2A72"/>
    <w:rsid w:val="00AA3710"/>
    <w:rsid w:val="00AA3BE4"/>
    <w:rsid w:val="00AA7451"/>
    <w:rsid w:val="00AA74EF"/>
    <w:rsid w:val="00AB06EA"/>
    <w:rsid w:val="00AB0FD0"/>
    <w:rsid w:val="00AB14A1"/>
    <w:rsid w:val="00AB1509"/>
    <w:rsid w:val="00AB1EFD"/>
    <w:rsid w:val="00AB45F7"/>
    <w:rsid w:val="00AB6B89"/>
    <w:rsid w:val="00AB6C15"/>
    <w:rsid w:val="00AB6FCC"/>
    <w:rsid w:val="00AB7B9C"/>
    <w:rsid w:val="00AB7D0D"/>
    <w:rsid w:val="00AB7F30"/>
    <w:rsid w:val="00AC27E2"/>
    <w:rsid w:val="00AC319F"/>
    <w:rsid w:val="00AC326D"/>
    <w:rsid w:val="00AC3E24"/>
    <w:rsid w:val="00AC489C"/>
    <w:rsid w:val="00AC4FED"/>
    <w:rsid w:val="00AC60A1"/>
    <w:rsid w:val="00AC7013"/>
    <w:rsid w:val="00AD0A5F"/>
    <w:rsid w:val="00AD1D70"/>
    <w:rsid w:val="00AD1F64"/>
    <w:rsid w:val="00AD320D"/>
    <w:rsid w:val="00AD338A"/>
    <w:rsid w:val="00AD4E1B"/>
    <w:rsid w:val="00AD52C5"/>
    <w:rsid w:val="00AD56C1"/>
    <w:rsid w:val="00AD57DF"/>
    <w:rsid w:val="00AD5BC2"/>
    <w:rsid w:val="00AD7015"/>
    <w:rsid w:val="00AD732D"/>
    <w:rsid w:val="00AD7A41"/>
    <w:rsid w:val="00AE128D"/>
    <w:rsid w:val="00AE1853"/>
    <w:rsid w:val="00AE1D53"/>
    <w:rsid w:val="00AE373F"/>
    <w:rsid w:val="00AE37C9"/>
    <w:rsid w:val="00AE3ECA"/>
    <w:rsid w:val="00AE445B"/>
    <w:rsid w:val="00AE57F6"/>
    <w:rsid w:val="00AE6047"/>
    <w:rsid w:val="00AF008C"/>
    <w:rsid w:val="00AF2101"/>
    <w:rsid w:val="00AF2391"/>
    <w:rsid w:val="00AF27F9"/>
    <w:rsid w:val="00AF2A5D"/>
    <w:rsid w:val="00AF31B3"/>
    <w:rsid w:val="00AF3718"/>
    <w:rsid w:val="00AF3CBE"/>
    <w:rsid w:val="00AF3F6A"/>
    <w:rsid w:val="00AF4BD5"/>
    <w:rsid w:val="00AF6115"/>
    <w:rsid w:val="00AF6579"/>
    <w:rsid w:val="00AF6732"/>
    <w:rsid w:val="00AF7297"/>
    <w:rsid w:val="00AF7736"/>
    <w:rsid w:val="00B0060E"/>
    <w:rsid w:val="00B00D81"/>
    <w:rsid w:val="00B00E7F"/>
    <w:rsid w:val="00B0149C"/>
    <w:rsid w:val="00B035FD"/>
    <w:rsid w:val="00B03CBB"/>
    <w:rsid w:val="00B04651"/>
    <w:rsid w:val="00B051EB"/>
    <w:rsid w:val="00B052D0"/>
    <w:rsid w:val="00B05E7A"/>
    <w:rsid w:val="00B06AAE"/>
    <w:rsid w:val="00B07623"/>
    <w:rsid w:val="00B106A6"/>
    <w:rsid w:val="00B1089C"/>
    <w:rsid w:val="00B10AA8"/>
    <w:rsid w:val="00B10C72"/>
    <w:rsid w:val="00B11B28"/>
    <w:rsid w:val="00B11E34"/>
    <w:rsid w:val="00B11E72"/>
    <w:rsid w:val="00B14123"/>
    <w:rsid w:val="00B154D7"/>
    <w:rsid w:val="00B15B3A"/>
    <w:rsid w:val="00B17636"/>
    <w:rsid w:val="00B17D1D"/>
    <w:rsid w:val="00B17E47"/>
    <w:rsid w:val="00B21316"/>
    <w:rsid w:val="00B21878"/>
    <w:rsid w:val="00B21B80"/>
    <w:rsid w:val="00B25819"/>
    <w:rsid w:val="00B25ACA"/>
    <w:rsid w:val="00B25D64"/>
    <w:rsid w:val="00B263D8"/>
    <w:rsid w:val="00B267F7"/>
    <w:rsid w:val="00B26CE0"/>
    <w:rsid w:val="00B27507"/>
    <w:rsid w:val="00B27BE8"/>
    <w:rsid w:val="00B27CB6"/>
    <w:rsid w:val="00B3138B"/>
    <w:rsid w:val="00B32BCA"/>
    <w:rsid w:val="00B32C0F"/>
    <w:rsid w:val="00B32E0B"/>
    <w:rsid w:val="00B330CD"/>
    <w:rsid w:val="00B33B54"/>
    <w:rsid w:val="00B345B2"/>
    <w:rsid w:val="00B34941"/>
    <w:rsid w:val="00B36643"/>
    <w:rsid w:val="00B376E5"/>
    <w:rsid w:val="00B41160"/>
    <w:rsid w:val="00B412F9"/>
    <w:rsid w:val="00B41DC5"/>
    <w:rsid w:val="00B41DEE"/>
    <w:rsid w:val="00B4200A"/>
    <w:rsid w:val="00B422B1"/>
    <w:rsid w:val="00B425B2"/>
    <w:rsid w:val="00B44B91"/>
    <w:rsid w:val="00B45A88"/>
    <w:rsid w:val="00B45C5D"/>
    <w:rsid w:val="00B4754A"/>
    <w:rsid w:val="00B5029E"/>
    <w:rsid w:val="00B50BF0"/>
    <w:rsid w:val="00B517BC"/>
    <w:rsid w:val="00B54F98"/>
    <w:rsid w:val="00B563C2"/>
    <w:rsid w:val="00B56775"/>
    <w:rsid w:val="00B56E7D"/>
    <w:rsid w:val="00B57687"/>
    <w:rsid w:val="00B61159"/>
    <w:rsid w:val="00B61F87"/>
    <w:rsid w:val="00B62792"/>
    <w:rsid w:val="00B62DDD"/>
    <w:rsid w:val="00B6382D"/>
    <w:rsid w:val="00B65A34"/>
    <w:rsid w:val="00B65A4F"/>
    <w:rsid w:val="00B66652"/>
    <w:rsid w:val="00B66D7E"/>
    <w:rsid w:val="00B701A9"/>
    <w:rsid w:val="00B721AF"/>
    <w:rsid w:val="00B72A60"/>
    <w:rsid w:val="00B72ACB"/>
    <w:rsid w:val="00B74216"/>
    <w:rsid w:val="00B74399"/>
    <w:rsid w:val="00B74578"/>
    <w:rsid w:val="00B74A51"/>
    <w:rsid w:val="00B771BB"/>
    <w:rsid w:val="00B77E79"/>
    <w:rsid w:val="00B80890"/>
    <w:rsid w:val="00B8101A"/>
    <w:rsid w:val="00B81821"/>
    <w:rsid w:val="00B82985"/>
    <w:rsid w:val="00B82ABB"/>
    <w:rsid w:val="00B83C4A"/>
    <w:rsid w:val="00B84E5E"/>
    <w:rsid w:val="00B85278"/>
    <w:rsid w:val="00B86196"/>
    <w:rsid w:val="00B86438"/>
    <w:rsid w:val="00B90148"/>
    <w:rsid w:val="00B91D3C"/>
    <w:rsid w:val="00B91F35"/>
    <w:rsid w:val="00B926B5"/>
    <w:rsid w:val="00B92A8E"/>
    <w:rsid w:val="00B940CC"/>
    <w:rsid w:val="00B946F4"/>
    <w:rsid w:val="00B955B2"/>
    <w:rsid w:val="00B95B7B"/>
    <w:rsid w:val="00B969E1"/>
    <w:rsid w:val="00B96B50"/>
    <w:rsid w:val="00B96C79"/>
    <w:rsid w:val="00B972B6"/>
    <w:rsid w:val="00BA085F"/>
    <w:rsid w:val="00BA0ED6"/>
    <w:rsid w:val="00BA1D76"/>
    <w:rsid w:val="00BA1FFC"/>
    <w:rsid w:val="00BA3CC2"/>
    <w:rsid w:val="00BA4F28"/>
    <w:rsid w:val="00BA4F8C"/>
    <w:rsid w:val="00BA5E66"/>
    <w:rsid w:val="00BA6000"/>
    <w:rsid w:val="00BA7242"/>
    <w:rsid w:val="00BA771F"/>
    <w:rsid w:val="00BA7C58"/>
    <w:rsid w:val="00BB024B"/>
    <w:rsid w:val="00BB1212"/>
    <w:rsid w:val="00BB17EB"/>
    <w:rsid w:val="00BB1B67"/>
    <w:rsid w:val="00BB1BA9"/>
    <w:rsid w:val="00BB316F"/>
    <w:rsid w:val="00BB39A0"/>
    <w:rsid w:val="00BB3BC8"/>
    <w:rsid w:val="00BB3D8B"/>
    <w:rsid w:val="00BB4020"/>
    <w:rsid w:val="00BB4322"/>
    <w:rsid w:val="00BB6A2C"/>
    <w:rsid w:val="00BB6AEA"/>
    <w:rsid w:val="00BB7A3A"/>
    <w:rsid w:val="00BC0302"/>
    <w:rsid w:val="00BC0616"/>
    <w:rsid w:val="00BC0A60"/>
    <w:rsid w:val="00BC0FF0"/>
    <w:rsid w:val="00BC11E5"/>
    <w:rsid w:val="00BC191A"/>
    <w:rsid w:val="00BC1DC5"/>
    <w:rsid w:val="00BC23BF"/>
    <w:rsid w:val="00BC35A7"/>
    <w:rsid w:val="00BC509B"/>
    <w:rsid w:val="00BC5102"/>
    <w:rsid w:val="00BC5133"/>
    <w:rsid w:val="00BC68BE"/>
    <w:rsid w:val="00BD018A"/>
    <w:rsid w:val="00BD0293"/>
    <w:rsid w:val="00BD07DD"/>
    <w:rsid w:val="00BD0880"/>
    <w:rsid w:val="00BD09FD"/>
    <w:rsid w:val="00BD12E0"/>
    <w:rsid w:val="00BD1BB1"/>
    <w:rsid w:val="00BD1F32"/>
    <w:rsid w:val="00BD3C22"/>
    <w:rsid w:val="00BD580A"/>
    <w:rsid w:val="00BD6124"/>
    <w:rsid w:val="00BD6988"/>
    <w:rsid w:val="00BD6D41"/>
    <w:rsid w:val="00BD6F43"/>
    <w:rsid w:val="00BD73D5"/>
    <w:rsid w:val="00BE00A3"/>
    <w:rsid w:val="00BE0234"/>
    <w:rsid w:val="00BE0570"/>
    <w:rsid w:val="00BE16CD"/>
    <w:rsid w:val="00BE1739"/>
    <w:rsid w:val="00BE1FE7"/>
    <w:rsid w:val="00BE2AEB"/>
    <w:rsid w:val="00BE2D48"/>
    <w:rsid w:val="00BE2EBD"/>
    <w:rsid w:val="00BE30BA"/>
    <w:rsid w:val="00BE43A9"/>
    <w:rsid w:val="00BE4A17"/>
    <w:rsid w:val="00BE4CE3"/>
    <w:rsid w:val="00BE6E49"/>
    <w:rsid w:val="00BE7126"/>
    <w:rsid w:val="00BF01D3"/>
    <w:rsid w:val="00BF135A"/>
    <w:rsid w:val="00BF1693"/>
    <w:rsid w:val="00BF24EA"/>
    <w:rsid w:val="00BF2ECA"/>
    <w:rsid w:val="00BF3ED9"/>
    <w:rsid w:val="00BF4003"/>
    <w:rsid w:val="00BF4183"/>
    <w:rsid w:val="00BF4BFD"/>
    <w:rsid w:val="00BF57E3"/>
    <w:rsid w:val="00BF5E28"/>
    <w:rsid w:val="00BF6F3E"/>
    <w:rsid w:val="00BF74E0"/>
    <w:rsid w:val="00C006A4"/>
    <w:rsid w:val="00C012D4"/>
    <w:rsid w:val="00C02AF8"/>
    <w:rsid w:val="00C02B37"/>
    <w:rsid w:val="00C02F5A"/>
    <w:rsid w:val="00C030C3"/>
    <w:rsid w:val="00C03C17"/>
    <w:rsid w:val="00C055AF"/>
    <w:rsid w:val="00C05894"/>
    <w:rsid w:val="00C058D4"/>
    <w:rsid w:val="00C060C3"/>
    <w:rsid w:val="00C06E3B"/>
    <w:rsid w:val="00C07684"/>
    <w:rsid w:val="00C07706"/>
    <w:rsid w:val="00C0795A"/>
    <w:rsid w:val="00C07C5E"/>
    <w:rsid w:val="00C07D33"/>
    <w:rsid w:val="00C10177"/>
    <w:rsid w:val="00C1082B"/>
    <w:rsid w:val="00C11D25"/>
    <w:rsid w:val="00C11FD8"/>
    <w:rsid w:val="00C145D8"/>
    <w:rsid w:val="00C1489E"/>
    <w:rsid w:val="00C14BA5"/>
    <w:rsid w:val="00C15F15"/>
    <w:rsid w:val="00C1662B"/>
    <w:rsid w:val="00C1710C"/>
    <w:rsid w:val="00C20398"/>
    <w:rsid w:val="00C206FE"/>
    <w:rsid w:val="00C20EAC"/>
    <w:rsid w:val="00C20EC1"/>
    <w:rsid w:val="00C217D0"/>
    <w:rsid w:val="00C23095"/>
    <w:rsid w:val="00C24651"/>
    <w:rsid w:val="00C25824"/>
    <w:rsid w:val="00C27286"/>
    <w:rsid w:val="00C27AEE"/>
    <w:rsid w:val="00C27C05"/>
    <w:rsid w:val="00C3013D"/>
    <w:rsid w:val="00C31B1C"/>
    <w:rsid w:val="00C31F74"/>
    <w:rsid w:val="00C324F2"/>
    <w:rsid w:val="00C32B12"/>
    <w:rsid w:val="00C32B56"/>
    <w:rsid w:val="00C33392"/>
    <w:rsid w:val="00C34337"/>
    <w:rsid w:val="00C34F2F"/>
    <w:rsid w:val="00C35B25"/>
    <w:rsid w:val="00C379FA"/>
    <w:rsid w:val="00C4014C"/>
    <w:rsid w:val="00C401A4"/>
    <w:rsid w:val="00C414F2"/>
    <w:rsid w:val="00C424AF"/>
    <w:rsid w:val="00C42D76"/>
    <w:rsid w:val="00C43350"/>
    <w:rsid w:val="00C43412"/>
    <w:rsid w:val="00C439BC"/>
    <w:rsid w:val="00C444BF"/>
    <w:rsid w:val="00C44C23"/>
    <w:rsid w:val="00C44C59"/>
    <w:rsid w:val="00C451A2"/>
    <w:rsid w:val="00C45905"/>
    <w:rsid w:val="00C45EA7"/>
    <w:rsid w:val="00C47534"/>
    <w:rsid w:val="00C479FC"/>
    <w:rsid w:val="00C47E87"/>
    <w:rsid w:val="00C50D14"/>
    <w:rsid w:val="00C50EE2"/>
    <w:rsid w:val="00C51560"/>
    <w:rsid w:val="00C51C23"/>
    <w:rsid w:val="00C51C90"/>
    <w:rsid w:val="00C520E4"/>
    <w:rsid w:val="00C52DB0"/>
    <w:rsid w:val="00C53278"/>
    <w:rsid w:val="00C53B75"/>
    <w:rsid w:val="00C53D5C"/>
    <w:rsid w:val="00C53DFB"/>
    <w:rsid w:val="00C549B1"/>
    <w:rsid w:val="00C55101"/>
    <w:rsid w:val="00C552B5"/>
    <w:rsid w:val="00C5584B"/>
    <w:rsid w:val="00C5606B"/>
    <w:rsid w:val="00C56E89"/>
    <w:rsid w:val="00C57209"/>
    <w:rsid w:val="00C5769C"/>
    <w:rsid w:val="00C601C6"/>
    <w:rsid w:val="00C61592"/>
    <w:rsid w:val="00C627A2"/>
    <w:rsid w:val="00C62D9C"/>
    <w:rsid w:val="00C632A7"/>
    <w:rsid w:val="00C6336C"/>
    <w:rsid w:val="00C63F7E"/>
    <w:rsid w:val="00C63FDB"/>
    <w:rsid w:val="00C6481C"/>
    <w:rsid w:val="00C648C1"/>
    <w:rsid w:val="00C658F0"/>
    <w:rsid w:val="00C67242"/>
    <w:rsid w:val="00C676E2"/>
    <w:rsid w:val="00C700AD"/>
    <w:rsid w:val="00C702A5"/>
    <w:rsid w:val="00C705F8"/>
    <w:rsid w:val="00C70784"/>
    <w:rsid w:val="00C72A96"/>
    <w:rsid w:val="00C737F9"/>
    <w:rsid w:val="00C73AE0"/>
    <w:rsid w:val="00C74221"/>
    <w:rsid w:val="00C746C6"/>
    <w:rsid w:val="00C767BB"/>
    <w:rsid w:val="00C76C23"/>
    <w:rsid w:val="00C77879"/>
    <w:rsid w:val="00C77E6F"/>
    <w:rsid w:val="00C77F44"/>
    <w:rsid w:val="00C80C09"/>
    <w:rsid w:val="00C81CED"/>
    <w:rsid w:val="00C827E7"/>
    <w:rsid w:val="00C85915"/>
    <w:rsid w:val="00C85A0A"/>
    <w:rsid w:val="00C86124"/>
    <w:rsid w:val="00C869AA"/>
    <w:rsid w:val="00C86CC0"/>
    <w:rsid w:val="00C87596"/>
    <w:rsid w:val="00C875B0"/>
    <w:rsid w:val="00C90786"/>
    <w:rsid w:val="00C90C73"/>
    <w:rsid w:val="00C90EB7"/>
    <w:rsid w:val="00C90EEC"/>
    <w:rsid w:val="00C91A22"/>
    <w:rsid w:val="00C9344D"/>
    <w:rsid w:val="00C940BB"/>
    <w:rsid w:val="00C9425C"/>
    <w:rsid w:val="00C947EE"/>
    <w:rsid w:val="00C9492E"/>
    <w:rsid w:val="00C950E2"/>
    <w:rsid w:val="00C95466"/>
    <w:rsid w:val="00C95A14"/>
    <w:rsid w:val="00C95A8A"/>
    <w:rsid w:val="00C95F3C"/>
    <w:rsid w:val="00C971EE"/>
    <w:rsid w:val="00C9736A"/>
    <w:rsid w:val="00C97D11"/>
    <w:rsid w:val="00C97E52"/>
    <w:rsid w:val="00CA1B58"/>
    <w:rsid w:val="00CA1F43"/>
    <w:rsid w:val="00CA20C8"/>
    <w:rsid w:val="00CA404B"/>
    <w:rsid w:val="00CA461C"/>
    <w:rsid w:val="00CA577A"/>
    <w:rsid w:val="00CA6888"/>
    <w:rsid w:val="00CA6AAE"/>
    <w:rsid w:val="00CA723B"/>
    <w:rsid w:val="00CA7BE8"/>
    <w:rsid w:val="00CB0032"/>
    <w:rsid w:val="00CB1FC8"/>
    <w:rsid w:val="00CB2BFD"/>
    <w:rsid w:val="00CB47DE"/>
    <w:rsid w:val="00CB570A"/>
    <w:rsid w:val="00CB6472"/>
    <w:rsid w:val="00CB70C8"/>
    <w:rsid w:val="00CB7372"/>
    <w:rsid w:val="00CB7EC8"/>
    <w:rsid w:val="00CC08C8"/>
    <w:rsid w:val="00CC28FA"/>
    <w:rsid w:val="00CC4361"/>
    <w:rsid w:val="00CC4EA4"/>
    <w:rsid w:val="00CC5263"/>
    <w:rsid w:val="00CC6593"/>
    <w:rsid w:val="00CC66CD"/>
    <w:rsid w:val="00CC69C5"/>
    <w:rsid w:val="00CC72D5"/>
    <w:rsid w:val="00CC748B"/>
    <w:rsid w:val="00CD1742"/>
    <w:rsid w:val="00CD2785"/>
    <w:rsid w:val="00CD305D"/>
    <w:rsid w:val="00CD3A8D"/>
    <w:rsid w:val="00CD3D94"/>
    <w:rsid w:val="00CD431D"/>
    <w:rsid w:val="00CD4862"/>
    <w:rsid w:val="00CD4929"/>
    <w:rsid w:val="00CD4AFF"/>
    <w:rsid w:val="00CD5D4C"/>
    <w:rsid w:val="00CD6D92"/>
    <w:rsid w:val="00CD7601"/>
    <w:rsid w:val="00CE05A3"/>
    <w:rsid w:val="00CE1960"/>
    <w:rsid w:val="00CE23E5"/>
    <w:rsid w:val="00CE2D79"/>
    <w:rsid w:val="00CE37B9"/>
    <w:rsid w:val="00CE3E50"/>
    <w:rsid w:val="00CE49BA"/>
    <w:rsid w:val="00CE637C"/>
    <w:rsid w:val="00CE6844"/>
    <w:rsid w:val="00CE76E7"/>
    <w:rsid w:val="00CF0956"/>
    <w:rsid w:val="00CF3D11"/>
    <w:rsid w:val="00CF4363"/>
    <w:rsid w:val="00CF48EB"/>
    <w:rsid w:val="00CF7376"/>
    <w:rsid w:val="00CF7A36"/>
    <w:rsid w:val="00D03F65"/>
    <w:rsid w:val="00D04339"/>
    <w:rsid w:val="00D055F1"/>
    <w:rsid w:val="00D07C0B"/>
    <w:rsid w:val="00D1032C"/>
    <w:rsid w:val="00D10A8B"/>
    <w:rsid w:val="00D10D5D"/>
    <w:rsid w:val="00D11F0C"/>
    <w:rsid w:val="00D12A38"/>
    <w:rsid w:val="00D12B2C"/>
    <w:rsid w:val="00D13158"/>
    <w:rsid w:val="00D137BA"/>
    <w:rsid w:val="00D13A6A"/>
    <w:rsid w:val="00D14497"/>
    <w:rsid w:val="00D146A6"/>
    <w:rsid w:val="00D1482A"/>
    <w:rsid w:val="00D152A2"/>
    <w:rsid w:val="00D15BB3"/>
    <w:rsid w:val="00D15F84"/>
    <w:rsid w:val="00D16245"/>
    <w:rsid w:val="00D17523"/>
    <w:rsid w:val="00D17603"/>
    <w:rsid w:val="00D203F3"/>
    <w:rsid w:val="00D21BED"/>
    <w:rsid w:val="00D266D6"/>
    <w:rsid w:val="00D267B3"/>
    <w:rsid w:val="00D30829"/>
    <w:rsid w:val="00D308F9"/>
    <w:rsid w:val="00D31188"/>
    <w:rsid w:val="00D32277"/>
    <w:rsid w:val="00D32C1E"/>
    <w:rsid w:val="00D35A3D"/>
    <w:rsid w:val="00D3733D"/>
    <w:rsid w:val="00D377C8"/>
    <w:rsid w:val="00D40249"/>
    <w:rsid w:val="00D4073C"/>
    <w:rsid w:val="00D407AE"/>
    <w:rsid w:val="00D40C64"/>
    <w:rsid w:val="00D40F9F"/>
    <w:rsid w:val="00D4133F"/>
    <w:rsid w:val="00D413CF"/>
    <w:rsid w:val="00D414A7"/>
    <w:rsid w:val="00D4244E"/>
    <w:rsid w:val="00D43B4B"/>
    <w:rsid w:val="00D44C4F"/>
    <w:rsid w:val="00D4515E"/>
    <w:rsid w:val="00D4546F"/>
    <w:rsid w:val="00D454E2"/>
    <w:rsid w:val="00D45E86"/>
    <w:rsid w:val="00D460B8"/>
    <w:rsid w:val="00D463A1"/>
    <w:rsid w:val="00D463AF"/>
    <w:rsid w:val="00D4731C"/>
    <w:rsid w:val="00D47D0E"/>
    <w:rsid w:val="00D50ABF"/>
    <w:rsid w:val="00D5104D"/>
    <w:rsid w:val="00D51358"/>
    <w:rsid w:val="00D5153C"/>
    <w:rsid w:val="00D52A9D"/>
    <w:rsid w:val="00D52AD4"/>
    <w:rsid w:val="00D5331A"/>
    <w:rsid w:val="00D53C34"/>
    <w:rsid w:val="00D548D3"/>
    <w:rsid w:val="00D54EBE"/>
    <w:rsid w:val="00D55138"/>
    <w:rsid w:val="00D56AB6"/>
    <w:rsid w:val="00D56BBD"/>
    <w:rsid w:val="00D609D2"/>
    <w:rsid w:val="00D60B8A"/>
    <w:rsid w:val="00D61D81"/>
    <w:rsid w:val="00D622D8"/>
    <w:rsid w:val="00D62789"/>
    <w:rsid w:val="00D62D62"/>
    <w:rsid w:val="00D62F20"/>
    <w:rsid w:val="00D6349C"/>
    <w:rsid w:val="00D63C82"/>
    <w:rsid w:val="00D648F4"/>
    <w:rsid w:val="00D64D97"/>
    <w:rsid w:val="00D65119"/>
    <w:rsid w:val="00D65F67"/>
    <w:rsid w:val="00D6708C"/>
    <w:rsid w:val="00D67505"/>
    <w:rsid w:val="00D67858"/>
    <w:rsid w:val="00D67FEC"/>
    <w:rsid w:val="00D7053D"/>
    <w:rsid w:val="00D70DAE"/>
    <w:rsid w:val="00D710CF"/>
    <w:rsid w:val="00D71299"/>
    <w:rsid w:val="00D723AB"/>
    <w:rsid w:val="00D7242B"/>
    <w:rsid w:val="00D72C06"/>
    <w:rsid w:val="00D732F0"/>
    <w:rsid w:val="00D73301"/>
    <w:rsid w:val="00D7381A"/>
    <w:rsid w:val="00D73D28"/>
    <w:rsid w:val="00D74516"/>
    <w:rsid w:val="00D74539"/>
    <w:rsid w:val="00D74B0D"/>
    <w:rsid w:val="00D7507A"/>
    <w:rsid w:val="00D75447"/>
    <w:rsid w:val="00D7576F"/>
    <w:rsid w:val="00D75F62"/>
    <w:rsid w:val="00D76026"/>
    <w:rsid w:val="00D76D31"/>
    <w:rsid w:val="00D77565"/>
    <w:rsid w:val="00D8001B"/>
    <w:rsid w:val="00D80E2F"/>
    <w:rsid w:val="00D83712"/>
    <w:rsid w:val="00D8535F"/>
    <w:rsid w:val="00D85BE6"/>
    <w:rsid w:val="00D85D0C"/>
    <w:rsid w:val="00D86C76"/>
    <w:rsid w:val="00D8752D"/>
    <w:rsid w:val="00D87737"/>
    <w:rsid w:val="00D87B0D"/>
    <w:rsid w:val="00D87E54"/>
    <w:rsid w:val="00D90DA8"/>
    <w:rsid w:val="00D9267A"/>
    <w:rsid w:val="00D93DD6"/>
    <w:rsid w:val="00D9415E"/>
    <w:rsid w:val="00D952F2"/>
    <w:rsid w:val="00D95C77"/>
    <w:rsid w:val="00D96FF4"/>
    <w:rsid w:val="00D973EE"/>
    <w:rsid w:val="00D97A4B"/>
    <w:rsid w:val="00D97C40"/>
    <w:rsid w:val="00DA0665"/>
    <w:rsid w:val="00DA1ACC"/>
    <w:rsid w:val="00DA24C4"/>
    <w:rsid w:val="00DA2F59"/>
    <w:rsid w:val="00DA3C3F"/>
    <w:rsid w:val="00DA3DB8"/>
    <w:rsid w:val="00DA44F9"/>
    <w:rsid w:val="00DA4612"/>
    <w:rsid w:val="00DA471C"/>
    <w:rsid w:val="00DA4E34"/>
    <w:rsid w:val="00DA4EDA"/>
    <w:rsid w:val="00DA61FD"/>
    <w:rsid w:val="00DA741B"/>
    <w:rsid w:val="00DA775A"/>
    <w:rsid w:val="00DB02DF"/>
    <w:rsid w:val="00DB0C42"/>
    <w:rsid w:val="00DB0C7F"/>
    <w:rsid w:val="00DB127A"/>
    <w:rsid w:val="00DB18BC"/>
    <w:rsid w:val="00DB34B1"/>
    <w:rsid w:val="00DB38FB"/>
    <w:rsid w:val="00DB3954"/>
    <w:rsid w:val="00DB3A24"/>
    <w:rsid w:val="00DB46CA"/>
    <w:rsid w:val="00DB4C22"/>
    <w:rsid w:val="00DB6ADB"/>
    <w:rsid w:val="00DB6DFE"/>
    <w:rsid w:val="00DB754A"/>
    <w:rsid w:val="00DC22DA"/>
    <w:rsid w:val="00DC2BA1"/>
    <w:rsid w:val="00DC4315"/>
    <w:rsid w:val="00DC4359"/>
    <w:rsid w:val="00DC5F2D"/>
    <w:rsid w:val="00DC6B93"/>
    <w:rsid w:val="00DD22F3"/>
    <w:rsid w:val="00DD286E"/>
    <w:rsid w:val="00DD298F"/>
    <w:rsid w:val="00DD2CBD"/>
    <w:rsid w:val="00DD34A3"/>
    <w:rsid w:val="00DD360E"/>
    <w:rsid w:val="00DD3800"/>
    <w:rsid w:val="00DD38FD"/>
    <w:rsid w:val="00DD447C"/>
    <w:rsid w:val="00DD45F0"/>
    <w:rsid w:val="00DD51E7"/>
    <w:rsid w:val="00DD5631"/>
    <w:rsid w:val="00DD72AD"/>
    <w:rsid w:val="00DD7802"/>
    <w:rsid w:val="00DD7A18"/>
    <w:rsid w:val="00DD7BCE"/>
    <w:rsid w:val="00DE012B"/>
    <w:rsid w:val="00DE12E9"/>
    <w:rsid w:val="00DE173B"/>
    <w:rsid w:val="00DE1884"/>
    <w:rsid w:val="00DE2444"/>
    <w:rsid w:val="00DE3441"/>
    <w:rsid w:val="00DE39C3"/>
    <w:rsid w:val="00DE4F1C"/>
    <w:rsid w:val="00DE6A10"/>
    <w:rsid w:val="00DE6B1B"/>
    <w:rsid w:val="00DE7A43"/>
    <w:rsid w:val="00DF0821"/>
    <w:rsid w:val="00DF1081"/>
    <w:rsid w:val="00DF209E"/>
    <w:rsid w:val="00DF2386"/>
    <w:rsid w:val="00DF2650"/>
    <w:rsid w:val="00DF2731"/>
    <w:rsid w:val="00DF3C3F"/>
    <w:rsid w:val="00DF4C4D"/>
    <w:rsid w:val="00DF52D1"/>
    <w:rsid w:val="00DF55C8"/>
    <w:rsid w:val="00DF5C09"/>
    <w:rsid w:val="00DF5FF2"/>
    <w:rsid w:val="00DF6106"/>
    <w:rsid w:val="00DF664F"/>
    <w:rsid w:val="00DF686B"/>
    <w:rsid w:val="00DF6DF6"/>
    <w:rsid w:val="00DF70DE"/>
    <w:rsid w:val="00DF794B"/>
    <w:rsid w:val="00DF7984"/>
    <w:rsid w:val="00DF79FD"/>
    <w:rsid w:val="00E0012D"/>
    <w:rsid w:val="00E0014A"/>
    <w:rsid w:val="00E00428"/>
    <w:rsid w:val="00E00542"/>
    <w:rsid w:val="00E00642"/>
    <w:rsid w:val="00E01D43"/>
    <w:rsid w:val="00E03898"/>
    <w:rsid w:val="00E03E42"/>
    <w:rsid w:val="00E04126"/>
    <w:rsid w:val="00E04DF5"/>
    <w:rsid w:val="00E05121"/>
    <w:rsid w:val="00E05226"/>
    <w:rsid w:val="00E05370"/>
    <w:rsid w:val="00E057B6"/>
    <w:rsid w:val="00E06249"/>
    <w:rsid w:val="00E0665C"/>
    <w:rsid w:val="00E06D9A"/>
    <w:rsid w:val="00E07092"/>
    <w:rsid w:val="00E07155"/>
    <w:rsid w:val="00E0735A"/>
    <w:rsid w:val="00E10200"/>
    <w:rsid w:val="00E10506"/>
    <w:rsid w:val="00E111A8"/>
    <w:rsid w:val="00E129AD"/>
    <w:rsid w:val="00E1453C"/>
    <w:rsid w:val="00E15EAC"/>
    <w:rsid w:val="00E16E17"/>
    <w:rsid w:val="00E17009"/>
    <w:rsid w:val="00E1731A"/>
    <w:rsid w:val="00E1733A"/>
    <w:rsid w:val="00E20505"/>
    <w:rsid w:val="00E21274"/>
    <w:rsid w:val="00E218BB"/>
    <w:rsid w:val="00E23FCC"/>
    <w:rsid w:val="00E241FB"/>
    <w:rsid w:val="00E25389"/>
    <w:rsid w:val="00E25EF2"/>
    <w:rsid w:val="00E264CA"/>
    <w:rsid w:val="00E30466"/>
    <w:rsid w:val="00E30FF5"/>
    <w:rsid w:val="00E31999"/>
    <w:rsid w:val="00E31A58"/>
    <w:rsid w:val="00E31D17"/>
    <w:rsid w:val="00E31E47"/>
    <w:rsid w:val="00E32D34"/>
    <w:rsid w:val="00E33484"/>
    <w:rsid w:val="00E33A90"/>
    <w:rsid w:val="00E347D9"/>
    <w:rsid w:val="00E36009"/>
    <w:rsid w:val="00E365EE"/>
    <w:rsid w:val="00E36CFE"/>
    <w:rsid w:val="00E372C5"/>
    <w:rsid w:val="00E37960"/>
    <w:rsid w:val="00E37CA4"/>
    <w:rsid w:val="00E421C7"/>
    <w:rsid w:val="00E42C59"/>
    <w:rsid w:val="00E42C74"/>
    <w:rsid w:val="00E43C7C"/>
    <w:rsid w:val="00E440C6"/>
    <w:rsid w:val="00E444D7"/>
    <w:rsid w:val="00E44E17"/>
    <w:rsid w:val="00E466EE"/>
    <w:rsid w:val="00E46A4C"/>
    <w:rsid w:val="00E47B7E"/>
    <w:rsid w:val="00E47BBB"/>
    <w:rsid w:val="00E506E5"/>
    <w:rsid w:val="00E50EF2"/>
    <w:rsid w:val="00E51560"/>
    <w:rsid w:val="00E53E77"/>
    <w:rsid w:val="00E5415D"/>
    <w:rsid w:val="00E54498"/>
    <w:rsid w:val="00E54E4E"/>
    <w:rsid w:val="00E54F22"/>
    <w:rsid w:val="00E5726E"/>
    <w:rsid w:val="00E57273"/>
    <w:rsid w:val="00E57866"/>
    <w:rsid w:val="00E57ADA"/>
    <w:rsid w:val="00E60910"/>
    <w:rsid w:val="00E60DAB"/>
    <w:rsid w:val="00E61A3F"/>
    <w:rsid w:val="00E61FCD"/>
    <w:rsid w:val="00E63047"/>
    <w:rsid w:val="00E63505"/>
    <w:rsid w:val="00E6399F"/>
    <w:rsid w:val="00E63C3D"/>
    <w:rsid w:val="00E63FB3"/>
    <w:rsid w:val="00E646AD"/>
    <w:rsid w:val="00E648E1"/>
    <w:rsid w:val="00E657AA"/>
    <w:rsid w:val="00E6653F"/>
    <w:rsid w:val="00E70354"/>
    <w:rsid w:val="00E70762"/>
    <w:rsid w:val="00E70AA7"/>
    <w:rsid w:val="00E70B95"/>
    <w:rsid w:val="00E7179F"/>
    <w:rsid w:val="00E722BC"/>
    <w:rsid w:val="00E72390"/>
    <w:rsid w:val="00E73A40"/>
    <w:rsid w:val="00E73A59"/>
    <w:rsid w:val="00E7460A"/>
    <w:rsid w:val="00E750E0"/>
    <w:rsid w:val="00E751F3"/>
    <w:rsid w:val="00E75D2B"/>
    <w:rsid w:val="00E769F2"/>
    <w:rsid w:val="00E81170"/>
    <w:rsid w:val="00E81801"/>
    <w:rsid w:val="00E81B25"/>
    <w:rsid w:val="00E82BF2"/>
    <w:rsid w:val="00E83946"/>
    <w:rsid w:val="00E83B5B"/>
    <w:rsid w:val="00E856BD"/>
    <w:rsid w:val="00E86711"/>
    <w:rsid w:val="00E86E3E"/>
    <w:rsid w:val="00E86E73"/>
    <w:rsid w:val="00E87004"/>
    <w:rsid w:val="00E8714B"/>
    <w:rsid w:val="00E90959"/>
    <w:rsid w:val="00E909CA"/>
    <w:rsid w:val="00E90AC3"/>
    <w:rsid w:val="00E90AC5"/>
    <w:rsid w:val="00E91024"/>
    <w:rsid w:val="00E916BD"/>
    <w:rsid w:val="00E923E0"/>
    <w:rsid w:val="00E9243A"/>
    <w:rsid w:val="00E92A64"/>
    <w:rsid w:val="00E92C06"/>
    <w:rsid w:val="00E93841"/>
    <w:rsid w:val="00E94635"/>
    <w:rsid w:val="00E952B6"/>
    <w:rsid w:val="00E952D3"/>
    <w:rsid w:val="00E969B9"/>
    <w:rsid w:val="00EA1B57"/>
    <w:rsid w:val="00EA5A60"/>
    <w:rsid w:val="00EA62AF"/>
    <w:rsid w:val="00EA6EBD"/>
    <w:rsid w:val="00EA6FBE"/>
    <w:rsid w:val="00EA7884"/>
    <w:rsid w:val="00EA7B1B"/>
    <w:rsid w:val="00EB09EF"/>
    <w:rsid w:val="00EB0AEB"/>
    <w:rsid w:val="00EB0B47"/>
    <w:rsid w:val="00EB11B0"/>
    <w:rsid w:val="00EB2DBA"/>
    <w:rsid w:val="00EB308C"/>
    <w:rsid w:val="00EB32C3"/>
    <w:rsid w:val="00EB45D0"/>
    <w:rsid w:val="00EB4DE5"/>
    <w:rsid w:val="00EB4EDF"/>
    <w:rsid w:val="00EB57ED"/>
    <w:rsid w:val="00EB6137"/>
    <w:rsid w:val="00EB63D4"/>
    <w:rsid w:val="00EB6BDA"/>
    <w:rsid w:val="00EB79E3"/>
    <w:rsid w:val="00EC0DE7"/>
    <w:rsid w:val="00EC1383"/>
    <w:rsid w:val="00EC1A77"/>
    <w:rsid w:val="00EC24DB"/>
    <w:rsid w:val="00EC2D11"/>
    <w:rsid w:val="00EC34DB"/>
    <w:rsid w:val="00EC353D"/>
    <w:rsid w:val="00EC46B6"/>
    <w:rsid w:val="00EC4890"/>
    <w:rsid w:val="00EC6D85"/>
    <w:rsid w:val="00EC6FD2"/>
    <w:rsid w:val="00ED02C2"/>
    <w:rsid w:val="00ED03F3"/>
    <w:rsid w:val="00ED1644"/>
    <w:rsid w:val="00ED215B"/>
    <w:rsid w:val="00ED2C1C"/>
    <w:rsid w:val="00ED3235"/>
    <w:rsid w:val="00ED4D36"/>
    <w:rsid w:val="00ED5BA7"/>
    <w:rsid w:val="00ED5D6E"/>
    <w:rsid w:val="00ED6BE6"/>
    <w:rsid w:val="00ED731D"/>
    <w:rsid w:val="00ED7646"/>
    <w:rsid w:val="00ED7BA8"/>
    <w:rsid w:val="00EE24B0"/>
    <w:rsid w:val="00EE3ECB"/>
    <w:rsid w:val="00EE3F6B"/>
    <w:rsid w:val="00EE4523"/>
    <w:rsid w:val="00EE4620"/>
    <w:rsid w:val="00EE4995"/>
    <w:rsid w:val="00EE4C16"/>
    <w:rsid w:val="00EE6614"/>
    <w:rsid w:val="00EE696C"/>
    <w:rsid w:val="00EE7007"/>
    <w:rsid w:val="00EF290A"/>
    <w:rsid w:val="00EF2B22"/>
    <w:rsid w:val="00EF2D33"/>
    <w:rsid w:val="00EF3609"/>
    <w:rsid w:val="00EF3BE8"/>
    <w:rsid w:val="00EF3C89"/>
    <w:rsid w:val="00EF6C82"/>
    <w:rsid w:val="00EF75CE"/>
    <w:rsid w:val="00EF76BD"/>
    <w:rsid w:val="00EF7A9E"/>
    <w:rsid w:val="00EF7F37"/>
    <w:rsid w:val="00F00D1B"/>
    <w:rsid w:val="00F01D6D"/>
    <w:rsid w:val="00F020E4"/>
    <w:rsid w:val="00F02745"/>
    <w:rsid w:val="00F032E9"/>
    <w:rsid w:val="00F03F3D"/>
    <w:rsid w:val="00F04015"/>
    <w:rsid w:val="00F0689F"/>
    <w:rsid w:val="00F06E43"/>
    <w:rsid w:val="00F1029F"/>
    <w:rsid w:val="00F12648"/>
    <w:rsid w:val="00F137A1"/>
    <w:rsid w:val="00F14B22"/>
    <w:rsid w:val="00F158A2"/>
    <w:rsid w:val="00F1632C"/>
    <w:rsid w:val="00F16B3F"/>
    <w:rsid w:val="00F20D48"/>
    <w:rsid w:val="00F21B00"/>
    <w:rsid w:val="00F22203"/>
    <w:rsid w:val="00F23209"/>
    <w:rsid w:val="00F24953"/>
    <w:rsid w:val="00F24AA2"/>
    <w:rsid w:val="00F24BC2"/>
    <w:rsid w:val="00F24D06"/>
    <w:rsid w:val="00F251EC"/>
    <w:rsid w:val="00F2652B"/>
    <w:rsid w:val="00F26EFC"/>
    <w:rsid w:val="00F279A6"/>
    <w:rsid w:val="00F27A00"/>
    <w:rsid w:val="00F27DA7"/>
    <w:rsid w:val="00F30723"/>
    <w:rsid w:val="00F307C2"/>
    <w:rsid w:val="00F31181"/>
    <w:rsid w:val="00F321A0"/>
    <w:rsid w:val="00F3223C"/>
    <w:rsid w:val="00F3246B"/>
    <w:rsid w:val="00F32A6D"/>
    <w:rsid w:val="00F32D83"/>
    <w:rsid w:val="00F32E9F"/>
    <w:rsid w:val="00F34574"/>
    <w:rsid w:val="00F3492D"/>
    <w:rsid w:val="00F35603"/>
    <w:rsid w:val="00F36CD2"/>
    <w:rsid w:val="00F40D7B"/>
    <w:rsid w:val="00F414C9"/>
    <w:rsid w:val="00F42266"/>
    <w:rsid w:val="00F42C46"/>
    <w:rsid w:val="00F4375C"/>
    <w:rsid w:val="00F43892"/>
    <w:rsid w:val="00F44154"/>
    <w:rsid w:val="00F453F7"/>
    <w:rsid w:val="00F45478"/>
    <w:rsid w:val="00F45AF4"/>
    <w:rsid w:val="00F46846"/>
    <w:rsid w:val="00F46C68"/>
    <w:rsid w:val="00F46EB0"/>
    <w:rsid w:val="00F478F1"/>
    <w:rsid w:val="00F47FD6"/>
    <w:rsid w:val="00F50093"/>
    <w:rsid w:val="00F501E3"/>
    <w:rsid w:val="00F50617"/>
    <w:rsid w:val="00F50A28"/>
    <w:rsid w:val="00F5126A"/>
    <w:rsid w:val="00F51D30"/>
    <w:rsid w:val="00F529F8"/>
    <w:rsid w:val="00F53112"/>
    <w:rsid w:val="00F53275"/>
    <w:rsid w:val="00F54034"/>
    <w:rsid w:val="00F54319"/>
    <w:rsid w:val="00F5465D"/>
    <w:rsid w:val="00F54C1F"/>
    <w:rsid w:val="00F54EDA"/>
    <w:rsid w:val="00F551B0"/>
    <w:rsid w:val="00F555DE"/>
    <w:rsid w:val="00F558FD"/>
    <w:rsid w:val="00F577CE"/>
    <w:rsid w:val="00F57D25"/>
    <w:rsid w:val="00F61660"/>
    <w:rsid w:val="00F61CB8"/>
    <w:rsid w:val="00F61FEF"/>
    <w:rsid w:val="00F620CF"/>
    <w:rsid w:val="00F62E62"/>
    <w:rsid w:val="00F640F8"/>
    <w:rsid w:val="00F6797D"/>
    <w:rsid w:val="00F7001E"/>
    <w:rsid w:val="00F708B4"/>
    <w:rsid w:val="00F70F97"/>
    <w:rsid w:val="00F713F7"/>
    <w:rsid w:val="00F71E57"/>
    <w:rsid w:val="00F72676"/>
    <w:rsid w:val="00F7271E"/>
    <w:rsid w:val="00F72FDA"/>
    <w:rsid w:val="00F732FD"/>
    <w:rsid w:val="00F737BC"/>
    <w:rsid w:val="00F73AFA"/>
    <w:rsid w:val="00F74067"/>
    <w:rsid w:val="00F74303"/>
    <w:rsid w:val="00F74DBE"/>
    <w:rsid w:val="00F7575B"/>
    <w:rsid w:val="00F75F74"/>
    <w:rsid w:val="00F76B76"/>
    <w:rsid w:val="00F76ED1"/>
    <w:rsid w:val="00F77790"/>
    <w:rsid w:val="00F77865"/>
    <w:rsid w:val="00F77EC3"/>
    <w:rsid w:val="00F80385"/>
    <w:rsid w:val="00F80CA1"/>
    <w:rsid w:val="00F80D2E"/>
    <w:rsid w:val="00F81F5D"/>
    <w:rsid w:val="00F82CC7"/>
    <w:rsid w:val="00F837B9"/>
    <w:rsid w:val="00F86069"/>
    <w:rsid w:val="00F8743C"/>
    <w:rsid w:val="00F87853"/>
    <w:rsid w:val="00F90806"/>
    <w:rsid w:val="00F91937"/>
    <w:rsid w:val="00F931E0"/>
    <w:rsid w:val="00F94045"/>
    <w:rsid w:val="00F940D9"/>
    <w:rsid w:val="00F95555"/>
    <w:rsid w:val="00F95751"/>
    <w:rsid w:val="00F95A51"/>
    <w:rsid w:val="00F9615B"/>
    <w:rsid w:val="00F96404"/>
    <w:rsid w:val="00F97D6D"/>
    <w:rsid w:val="00FA03D5"/>
    <w:rsid w:val="00FA044D"/>
    <w:rsid w:val="00FA0ECA"/>
    <w:rsid w:val="00FA15BA"/>
    <w:rsid w:val="00FA1B1D"/>
    <w:rsid w:val="00FA2BED"/>
    <w:rsid w:val="00FA3990"/>
    <w:rsid w:val="00FA3EE8"/>
    <w:rsid w:val="00FA447E"/>
    <w:rsid w:val="00FA48FD"/>
    <w:rsid w:val="00FA620F"/>
    <w:rsid w:val="00FA647A"/>
    <w:rsid w:val="00FA667D"/>
    <w:rsid w:val="00FB057C"/>
    <w:rsid w:val="00FB1F45"/>
    <w:rsid w:val="00FB304F"/>
    <w:rsid w:val="00FB31F1"/>
    <w:rsid w:val="00FB43F5"/>
    <w:rsid w:val="00FB497A"/>
    <w:rsid w:val="00FB6EAB"/>
    <w:rsid w:val="00FB743D"/>
    <w:rsid w:val="00FB7700"/>
    <w:rsid w:val="00FB7790"/>
    <w:rsid w:val="00FC0953"/>
    <w:rsid w:val="00FC0B12"/>
    <w:rsid w:val="00FC10FF"/>
    <w:rsid w:val="00FC349E"/>
    <w:rsid w:val="00FC4B75"/>
    <w:rsid w:val="00FC4EC2"/>
    <w:rsid w:val="00FC5051"/>
    <w:rsid w:val="00FC6336"/>
    <w:rsid w:val="00FC74C6"/>
    <w:rsid w:val="00FC7797"/>
    <w:rsid w:val="00FD18C2"/>
    <w:rsid w:val="00FD18CB"/>
    <w:rsid w:val="00FD26C1"/>
    <w:rsid w:val="00FD572E"/>
    <w:rsid w:val="00FD5AAE"/>
    <w:rsid w:val="00FD5E96"/>
    <w:rsid w:val="00FD6116"/>
    <w:rsid w:val="00FD66F9"/>
    <w:rsid w:val="00FD68A7"/>
    <w:rsid w:val="00FD6B22"/>
    <w:rsid w:val="00FD7501"/>
    <w:rsid w:val="00FD77E4"/>
    <w:rsid w:val="00FE0B7A"/>
    <w:rsid w:val="00FE10AF"/>
    <w:rsid w:val="00FE3461"/>
    <w:rsid w:val="00FE3489"/>
    <w:rsid w:val="00FE3D38"/>
    <w:rsid w:val="00FE419A"/>
    <w:rsid w:val="00FE42DB"/>
    <w:rsid w:val="00FE4A5F"/>
    <w:rsid w:val="00FE5812"/>
    <w:rsid w:val="00FE66DB"/>
    <w:rsid w:val="00FE6DC8"/>
    <w:rsid w:val="00FE74B6"/>
    <w:rsid w:val="00FF05BE"/>
    <w:rsid w:val="00FF126B"/>
    <w:rsid w:val="00FF1B9A"/>
    <w:rsid w:val="00FF1F2E"/>
    <w:rsid w:val="00FF2377"/>
    <w:rsid w:val="00FF2B37"/>
    <w:rsid w:val="00FF438E"/>
    <w:rsid w:val="00FF5AD9"/>
    <w:rsid w:val="00FF611A"/>
    <w:rsid w:val="00FF6800"/>
    <w:rsid w:val="00FF6BED"/>
    <w:rsid w:val="00FF72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nhideWhenUsed="0" w:qFormat="1"/>
    <w:lsdException w:name="heading 4" w:semiHidden="0" w:uiPriority="0" w:unhideWhenUsed="0" w:qFormat="1"/>
    <w:lsdException w:name="heading 5" w:uiPriority="0" w:qFormat="1"/>
    <w:lsdException w:name="heading 6" w:qFormat="1"/>
    <w:lsdException w:name="heading 7" w:qFormat="1"/>
    <w:lsdException w:name="heading 8" w:qFormat="1"/>
    <w:lsdException w:name="heading 9" w:semiHidden="0" w:unhideWhenUsed="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rsid w:val="00473078"/>
    <w:pPr>
      <w:ind w:left="782" w:hanging="357"/>
    </w:pPr>
    <w:rPr>
      <w:rFonts w:ascii="Times New Roman" w:hAnsi="Times New Roman"/>
      <w:szCs w:val="22"/>
      <w:lang w:eastAsia="en-US"/>
    </w:rPr>
  </w:style>
  <w:style w:type="paragraph" w:styleId="Nagwek1">
    <w:name w:val="heading 1"/>
    <w:aliases w:val="Title 1,NAGŁÓWEK 1,title1,Title 1 Znak"/>
    <w:basedOn w:val="Normalny"/>
    <w:next w:val="Normalny"/>
    <w:link w:val="Nagwek1Znak"/>
    <w:qFormat/>
    <w:rsid w:val="00383F12"/>
    <w:pPr>
      <w:keepNext/>
      <w:widowControl w:val="0"/>
      <w:numPr>
        <w:numId w:val="1"/>
      </w:numPr>
      <w:suppressAutoHyphens/>
      <w:jc w:val="center"/>
      <w:outlineLvl w:val="0"/>
    </w:pPr>
    <w:rPr>
      <w:rFonts w:eastAsia="Lucida Sans Unicode" w:cs="Tahoma"/>
      <w:b/>
      <w:color w:val="000000"/>
      <w:sz w:val="24"/>
      <w:szCs w:val="24"/>
      <w:lang w:bidi="en-US"/>
    </w:rPr>
  </w:style>
  <w:style w:type="paragraph" w:styleId="Nagwek2">
    <w:name w:val="heading 2"/>
    <w:basedOn w:val="Normalny"/>
    <w:next w:val="Normalny"/>
    <w:link w:val="Nagwek2Znak"/>
    <w:qFormat/>
    <w:rsid w:val="00C02AF8"/>
    <w:pPr>
      <w:keepNext/>
      <w:ind w:left="0" w:firstLine="851"/>
      <w:jc w:val="both"/>
      <w:outlineLvl w:val="1"/>
    </w:pPr>
    <w:rPr>
      <w:rFonts w:eastAsia="Times New Roman"/>
      <w:sz w:val="24"/>
      <w:szCs w:val="20"/>
      <w:lang w:eastAsia="pl-PL"/>
    </w:rPr>
  </w:style>
  <w:style w:type="paragraph" w:styleId="Nagwek3">
    <w:name w:val="heading 3"/>
    <w:basedOn w:val="Normalny"/>
    <w:next w:val="Normalny"/>
    <w:link w:val="Nagwek3Znak"/>
    <w:uiPriority w:val="99"/>
    <w:qFormat/>
    <w:rsid w:val="00383F12"/>
    <w:pPr>
      <w:keepNext/>
      <w:widowControl w:val="0"/>
      <w:suppressAutoHyphens/>
      <w:ind w:left="2160" w:hanging="180"/>
      <w:outlineLvl w:val="2"/>
    </w:pPr>
    <w:rPr>
      <w:rFonts w:ascii="Arial" w:eastAsia="Lucida Sans Unicode" w:hAnsi="Arial" w:cs="Tahoma"/>
      <w:b/>
      <w:color w:val="000000"/>
      <w:sz w:val="22"/>
      <w:szCs w:val="24"/>
      <w:lang w:bidi="en-US"/>
    </w:rPr>
  </w:style>
  <w:style w:type="paragraph" w:styleId="Nagwek4">
    <w:name w:val="heading 4"/>
    <w:basedOn w:val="Normalny"/>
    <w:next w:val="Normalny"/>
    <w:link w:val="Nagwek4Znak"/>
    <w:qFormat/>
    <w:rsid w:val="005F30E7"/>
    <w:pPr>
      <w:keepNext/>
      <w:spacing w:before="240" w:after="60"/>
      <w:outlineLvl w:val="3"/>
    </w:pPr>
    <w:rPr>
      <w:rFonts w:ascii="Calibri" w:eastAsia="Times New Roman" w:hAnsi="Calibri"/>
      <w:b/>
      <w:bCs/>
      <w:sz w:val="28"/>
      <w:szCs w:val="28"/>
    </w:rPr>
  </w:style>
  <w:style w:type="paragraph" w:styleId="Nagwek5">
    <w:name w:val="heading 5"/>
    <w:basedOn w:val="Normalny"/>
    <w:next w:val="Normalny"/>
    <w:link w:val="Nagwek5Znak"/>
    <w:qFormat/>
    <w:rsid w:val="00C02AF8"/>
    <w:pPr>
      <w:keepNext/>
      <w:tabs>
        <w:tab w:val="num" w:pos="1859"/>
      </w:tabs>
      <w:spacing w:before="160" w:after="120"/>
      <w:ind w:left="1859" w:hanging="1008"/>
      <w:outlineLvl w:val="4"/>
    </w:pPr>
    <w:rPr>
      <w:rFonts w:ascii="Arial" w:eastAsia="Times New Roman" w:hAnsi="Arial"/>
      <w:szCs w:val="20"/>
      <w:lang w:eastAsia="ar-SA"/>
    </w:rPr>
  </w:style>
  <w:style w:type="paragraph" w:styleId="Nagwek6">
    <w:name w:val="heading 6"/>
    <w:aliases w:val="Nagłówek 6 Tabela"/>
    <w:basedOn w:val="Normalny"/>
    <w:next w:val="Normalny"/>
    <w:link w:val="Nagwek6Znak"/>
    <w:uiPriority w:val="99"/>
    <w:qFormat/>
    <w:rsid w:val="00C02AF8"/>
    <w:pPr>
      <w:tabs>
        <w:tab w:val="num" w:pos="1152"/>
      </w:tabs>
      <w:spacing w:before="240" w:after="60"/>
      <w:ind w:left="1152" w:hanging="1152"/>
      <w:outlineLvl w:val="5"/>
    </w:pPr>
    <w:rPr>
      <w:rFonts w:ascii="Arial" w:eastAsia="Times New Roman" w:hAnsi="Arial"/>
      <w:i/>
      <w:sz w:val="22"/>
      <w:szCs w:val="24"/>
      <w:lang w:eastAsia="ar-SA"/>
    </w:rPr>
  </w:style>
  <w:style w:type="paragraph" w:styleId="Nagwek7">
    <w:name w:val="heading 7"/>
    <w:basedOn w:val="Normalny"/>
    <w:next w:val="Normalny"/>
    <w:link w:val="Nagwek7Znak"/>
    <w:uiPriority w:val="99"/>
    <w:qFormat/>
    <w:rsid w:val="00C02AF8"/>
    <w:pPr>
      <w:tabs>
        <w:tab w:val="num" w:pos="1296"/>
      </w:tabs>
      <w:spacing w:before="240" w:after="60"/>
      <w:ind w:left="1296" w:hanging="1296"/>
      <w:outlineLvl w:val="6"/>
    </w:pPr>
    <w:rPr>
      <w:rFonts w:eastAsia="Times New Roman"/>
      <w:sz w:val="24"/>
      <w:szCs w:val="20"/>
      <w:lang w:eastAsia="pl-PL"/>
    </w:rPr>
  </w:style>
  <w:style w:type="paragraph" w:styleId="Nagwek8">
    <w:name w:val="heading 8"/>
    <w:basedOn w:val="Normalny"/>
    <w:next w:val="Normalny"/>
    <w:link w:val="Nagwek8Znak"/>
    <w:uiPriority w:val="99"/>
    <w:qFormat/>
    <w:rsid w:val="00C02AF8"/>
    <w:pPr>
      <w:tabs>
        <w:tab w:val="num" w:pos="1440"/>
      </w:tabs>
      <w:spacing w:before="240" w:after="60"/>
      <w:ind w:left="1440" w:hanging="1440"/>
      <w:outlineLvl w:val="7"/>
    </w:pPr>
    <w:rPr>
      <w:rFonts w:eastAsia="Times New Roman"/>
      <w:i/>
      <w:sz w:val="24"/>
      <w:szCs w:val="20"/>
      <w:lang w:eastAsia="pl-PL"/>
    </w:rPr>
  </w:style>
  <w:style w:type="paragraph" w:styleId="Nagwek9">
    <w:name w:val="heading 9"/>
    <w:basedOn w:val="Normalny"/>
    <w:next w:val="Normalny"/>
    <w:link w:val="Nagwek9Znak"/>
    <w:uiPriority w:val="99"/>
    <w:qFormat/>
    <w:rsid w:val="00383F12"/>
    <w:pPr>
      <w:widowControl w:val="0"/>
      <w:suppressAutoHyphens/>
      <w:spacing w:before="240" w:after="60"/>
      <w:outlineLvl w:val="8"/>
    </w:pPr>
    <w:rPr>
      <w:rFonts w:ascii="Cambria" w:eastAsia="Times New Roman" w:hAnsi="Cambria"/>
      <w:color w:val="000000"/>
      <w:sz w:val="22"/>
      <w:lang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55BC3"/>
    <w:pPr>
      <w:tabs>
        <w:tab w:val="center" w:pos="4536"/>
        <w:tab w:val="right" w:pos="9072"/>
      </w:tabs>
    </w:pPr>
  </w:style>
  <w:style w:type="character" w:customStyle="1" w:styleId="NagwekZnak">
    <w:name w:val="Nagłówek Znak"/>
    <w:basedOn w:val="Domylnaczcionkaakapitu"/>
    <w:link w:val="Nagwek"/>
    <w:rsid w:val="00655BC3"/>
  </w:style>
  <w:style w:type="paragraph" w:styleId="Stopka">
    <w:name w:val="footer"/>
    <w:basedOn w:val="Normalny"/>
    <w:link w:val="StopkaZnak"/>
    <w:uiPriority w:val="99"/>
    <w:unhideWhenUsed/>
    <w:rsid w:val="00655BC3"/>
    <w:pPr>
      <w:tabs>
        <w:tab w:val="center" w:pos="4536"/>
        <w:tab w:val="right" w:pos="9072"/>
      </w:tabs>
    </w:pPr>
  </w:style>
  <w:style w:type="character" w:customStyle="1" w:styleId="StopkaZnak">
    <w:name w:val="Stopka Znak"/>
    <w:basedOn w:val="Domylnaczcionkaakapitu"/>
    <w:link w:val="Stopka"/>
    <w:uiPriority w:val="99"/>
    <w:rsid w:val="00655BC3"/>
  </w:style>
  <w:style w:type="paragraph" w:styleId="Akapitzlist">
    <w:name w:val="List Paragraph"/>
    <w:aliases w:val="wypunktowanie,L1,Numerowanie,2 heading,A_wyliczenie,K-P_odwolanie,Akapit z listą5,maz_wyliczenie,opis dzialania,CW_Lista,BulletC,Wyliczanie,Obiekt,List Paragraph,normalny,Akapit z listą31,normalny tekst,Wypunktowanie,Nag,List Paragraph1"/>
    <w:basedOn w:val="Normalny"/>
    <w:link w:val="AkapitzlistZnak"/>
    <w:uiPriority w:val="34"/>
    <w:qFormat/>
    <w:rsid w:val="00B11E34"/>
    <w:pPr>
      <w:ind w:left="720"/>
      <w:contextualSpacing/>
    </w:pPr>
  </w:style>
  <w:style w:type="paragraph" w:styleId="Tekstpodstawowy2">
    <w:name w:val="Body Text 2"/>
    <w:basedOn w:val="Normalny"/>
    <w:link w:val="Tekstpodstawowy2Znak"/>
    <w:rsid w:val="00B11E34"/>
    <w:rPr>
      <w:rFonts w:eastAsia="Times New Roman"/>
      <w:sz w:val="24"/>
      <w:szCs w:val="20"/>
      <w:lang w:eastAsia="pl-PL"/>
    </w:rPr>
  </w:style>
  <w:style w:type="character" w:customStyle="1" w:styleId="Tekstpodstawowy2Znak">
    <w:name w:val="Tekst podstawowy 2 Znak"/>
    <w:link w:val="Tekstpodstawowy2"/>
    <w:rsid w:val="00B11E34"/>
    <w:rPr>
      <w:rFonts w:ascii="Times New Roman" w:eastAsia="Times New Roman" w:hAnsi="Times New Roman" w:cs="Times New Roman"/>
      <w:sz w:val="24"/>
      <w:szCs w:val="20"/>
      <w:lang w:eastAsia="pl-PL"/>
    </w:rPr>
  </w:style>
  <w:style w:type="paragraph" w:styleId="Tekstpodstawowy">
    <w:name w:val="Body Text"/>
    <w:aliases w:val=" Znak,Znak,Tekst podstawow.(F2),(F2)"/>
    <w:basedOn w:val="Normalny"/>
    <w:link w:val="TekstpodstawowyZnak"/>
    <w:unhideWhenUsed/>
    <w:rsid w:val="00383F12"/>
    <w:pPr>
      <w:spacing w:after="120"/>
    </w:pPr>
  </w:style>
  <w:style w:type="character" w:customStyle="1" w:styleId="TekstpodstawowyZnak">
    <w:name w:val="Tekst podstawowy Znak"/>
    <w:aliases w:val=" Znak Znak,Znak Znak1,Tekst podstawow.(F2) Znak,(F2) Znak"/>
    <w:link w:val="Tekstpodstawowy"/>
    <w:qFormat/>
    <w:rsid w:val="00383F12"/>
    <w:rPr>
      <w:rFonts w:ascii="Times New Roman" w:hAnsi="Times New Roman"/>
      <w:szCs w:val="22"/>
      <w:lang w:eastAsia="en-US"/>
    </w:rPr>
  </w:style>
  <w:style w:type="paragraph" w:styleId="Tekstpodstawowywcity">
    <w:name w:val="Body Text Indent"/>
    <w:basedOn w:val="Normalny"/>
    <w:link w:val="TekstpodstawowywcityZnak"/>
    <w:unhideWhenUsed/>
    <w:rsid w:val="00383F12"/>
    <w:pPr>
      <w:spacing w:after="120"/>
      <w:ind w:left="283"/>
    </w:pPr>
  </w:style>
  <w:style w:type="character" w:customStyle="1" w:styleId="TekstpodstawowywcityZnak">
    <w:name w:val="Tekst podstawowy wcięty Znak"/>
    <w:link w:val="Tekstpodstawowywcity"/>
    <w:rsid w:val="00383F12"/>
    <w:rPr>
      <w:rFonts w:ascii="Times New Roman" w:hAnsi="Times New Roman"/>
      <w:szCs w:val="22"/>
      <w:lang w:eastAsia="en-US"/>
    </w:rPr>
  </w:style>
  <w:style w:type="character" w:customStyle="1" w:styleId="Nagwek1Znak">
    <w:name w:val="Nagłówek 1 Znak"/>
    <w:aliases w:val="Title 1 Znak1,NAGŁÓWEK 1 Znak,title1 Znak,Title 1 Znak Znak"/>
    <w:link w:val="Nagwek1"/>
    <w:rsid w:val="00383F12"/>
    <w:rPr>
      <w:rFonts w:ascii="Times New Roman" w:eastAsia="Lucida Sans Unicode" w:hAnsi="Times New Roman" w:cs="Tahoma"/>
      <w:b/>
      <w:color w:val="000000"/>
      <w:sz w:val="24"/>
      <w:szCs w:val="24"/>
      <w:lang w:eastAsia="en-US" w:bidi="en-US"/>
    </w:rPr>
  </w:style>
  <w:style w:type="character" w:customStyle="1" w:styleId="Nagwek3Znak">
    <w:name w:val="Nagłówek 3 Znak"/>
    <w:link w:val="Nagwek3"/>
    <w:uiPriority w:val="99"/>
    <w:rsid w:val="00383F12"/>
    <w:rPr>
      <w:rFonts w:eastAsia="Lucida Sans Unicode" w:cs="Tahoma"/>
      <w:b/>
      <w:color w:val="000000"/>
      <w:sz w:val="22"/>
      <w:szCs w:val="24"/>
      <w:lang w:eastAsia="en-US" w:bidi="en-US"/>
    </w:rPr>
  </w:style>
  <w:style w:type="character" w:customStyle="1" w:styleId="Nagwek9Znak">
    <w:name w:val="Nagłówek 9 Znak"/>
    <w:link w:val="Nagwek9"/>
    <w:uiPriority w:val="99"/>
    <w:rsid w:val="00383F12"/>
    <w:rPr>
      <w:rFonts w:ascii="Cambria" w:eastAsia="Times New Roman" w:hAnsi="Cambria"/>
      <w:color w:val="000000"/>
      <w:sz w:val="22"/>
      <w:szCs w:val="22"/>
      <w:lang w:eastAsia="en-US" w:bidi="en-US"/>
    </w:rPr>
  </w:style>
  <w:style w:type="character" w:styleId="Hipercze">
    <w:name w:val="Hyperlink"/>
    <w:uiPriority w:val="99"/>
    <w:rsid w:val="00383F12"/>
    <w:rPr>
      <w:color w:val="0000FF"/>
      <w:u w:val="single"/>
    </w:rPr>
  </w:style>
  <w:style w:type="paragraph" w:styleId="Lista">
    <w:name w:val="List"/>
    <w:basedOn w:val="Tekstpodstawowy"/>
    <w:semiHidden/>
    <w:rsid w:val="00383F12"/>
    <w:pPr>
      <w:widowControl w:val="0"/>
      <w:suppressAutoHyphens/>
      <w:spacing w:after="0"/>
      <w:jc w:val="both"/>
    </w:pPr>
    <w:rPr>
      <w:rFonts w:eastAsia="Lucida Sans Unicode" w:cs="Tahoma"/>
      <w:color w:val="000000"/>
      <w:sz w:val="24"/>
      <w:szCs w:val="24"/>
      <w:lang w:bidi="en-US"/>
    </w:rPr>
  </w:style>
  <w:style w:type="paragraph" w:customStyle="1" w:styleId="glowny">
    <w:name w:val="glowny"/>
    <w:basedOn w:val="Stopka"/>
    <w:next w:val="Stopka"/>
    <w:rsid w:val="00383F12"/>
    <w:pPr>
      <w:widowControl w:val="0"/>
      <w:suppressAutoHyphens/>
      <w:snapToGrid w:val="0"/>
      <w:spacing w:line="258" w:lineRule="atLeast"/>
      <w:jc w:val="both"/>
    </w:pPr>
    <w:rPr>
      <w:rFonts w:ascii="FrankfurtGothic" w:eastAsia="Lucida Sans Unicode" w:hAnsi="FrankfurtGothic" w:cs="Tahoma"/>
      <w:color w:val="000000"/>
      <w:sz w:val="19"/>
      <w:szCs w:val="24"/>
      <w:lang w:bidi="en-US"/>
    </w:rPr>
  </w:style>
  <w:style w:type="paragraph" w:customStyle="1" w:styleId="glowny-akapit">
    <w:name w:val="glowny-akapit"/>
    <w:basedOn w:val="glowny"/>
    <w:qFormat/>
    <w:rsid w:val="007B49A3"/>
    <w:pPr>
      <w:spacing w:before="120" w:after="120" w:line="360" w:lineRule="auto"/>
      <w:ind w:firstLine="1134"/>
    </w:pPr>
    <w:rPr>
      <w:rFonts w:ascii="Calibri" w:hAnsi="Calibri"/>
      <w:sz w:val="22"/>
      <w:u w:val="single" w:color="4F81BD"/>
    </w:rPr>
  </w:style>
  <w:style w:type="paragraph" w:customStyle="1" w:styleId="awciety">
    <w:name w:val="a) wciety"/>
    <w:basedOn w:val="Normalny"/>
    <w:rsid w:val="00383F12"/>
    <w:pPr>
      <w:widowControl w:val="0"/>
      <w:suppressAutoHyphens/>
      <w:snapToGrid w:val="0"/>
      <w:spacing w:line="258" w:lineRule="atLeast"/>
      <w:ind w:left="567" w:hanging="238"/>
      <w:jc w:val="both"/>
    </w:pPr>
    <w:rPr>
      <w:rFonts w:ascii="FrankfurtGothic" w:eastAsia="Lucida Sans Unicode" w:hAnsi="FrankfurtGothic" w:cs="Tahoma"/>
      <w:color w:val="000000"/>
      <w:sz w:val="19"/>
      <w:szCs w:val="24"/>
      <w:lang w:bidi="en-US"/>
    </w:rPr>
  </w:style>
  <w:style w:type="paragraph" w:customStyle="1" w:styleId="1">
    <w:name w:val="1."/>
    <w:basedOn w:val="Normalny"/>
    <w:rsid w:val="00383F12"/>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bidi="en-US"/>
    </w:rPr>
  </w:style>
  <w:style w:type="paragraph" w:customStyle="1" w:styleId="WW-Tekstpodstawowy3">
    <w:name w:val="WW-Tekst podstawowy 3"/>
    <w:basedOn w:val="Normalny"/>
    <w:rsid w:val="00383F12"/>
    <w:pPr>
      <w:widowControl w:val="0"/>
      <w:tabs>
        <w:tab w:val="left" w:pos="1134"/>
      </w:tabs>
      <w:suppressAutoHyphens/>
      <w:jc w:val="both"/>
    </w:pPr>
    <w:rPr>
      <w:rFonts w:eastAsia="Lucida Sans Unicode" w:cs="Tahoma"/>
      <w:b/>
      <w:color w:val="000000"/>
      <w:sz w:val="22"/>
      <w:szCs w:val="24"/>
      <w:lang w:bidi="en-US"/>
    </w:rPr>
  </w:style>
  <w:style w:type="paragraph" w:customStyle="1" w:styleId="ust">
    <w:name w:val="ust"/>
    <w:rsid w:val="00383F12"/>
    <w:pPr>
      <w:suppressAutoHyphens/>
      <w:spacing w:before="60" w:after="60"/>
      <w:ind w:left="426" w:hanging="284"/>
      <w:jc w:val="both"/>
    </w:pPr>
    <w:rPr>
      <w:rFonts w:ascii="Times New Roman" w:eastAsia="Times New Roman" w:hAnsi="Times New Roman"/>
      <w:sz w:val="24"/>
      <w:lang w:eastAsia="ar-SA"/>
    </w:rPr>
  </w:style>
  <w:style w:type="paragraph" w:customStyle="1" w:styleId="pkt">
    <w:name w:val="pkt"/>
    <w:basedOn w:val="Normalny"/>
    <w:rsid w:val="00383F12"/>
    <w:pPr>
      <w:widowControl w:val="0"/>
      <w:suppressAutoHyphens/>
      <w:spacing w:before="60" w:after="60"/>
      <w:ind w:left="851" w:hanging="295"/>
      <w:jc w:val="both"/>
    </w:pPr>
    <w:rPr>
      <w:rFonts w:eastAsia="Lucida Sans Unicode" w:cs="Tahoma"/>
      <w:color w:val="000000"/>
      <w:sz w:val="24"/>
      <w:szCs w:val="20"/>
      <w:lang w:bidi="en-US"/>
    </w:rPr>
  </w:style>
  <w:style w:type="paragraph" w:customStyle="1" w:styleId="Tekstpodstawowywcity31">
    <w:name w:val="Tekst podstawowy wcięty 31"/>
    <w:basedOn w:val="Normalny"/>
    <w:rsid w:val="00383F12"/>
    <w:pPr>
      <w:widowControl w:val="0"/>
      <w:tabs>
        <w:tab w:val="left" w:pos="27651"/>
      </w:tabs>
      <w:suppressAutoHyphens/>
      <w:ind w:left="709" w:hanging="425"/>
      <w:jc w:val="both"/>
    </w:pPr>
    <w:rPr>
      <w:rFonts w:ascii="Verdana" w:eastAsia="Lucida Sans Unicode" w:hAnsi="Verdana" w:cs="Tahoma"/>
      <w:color w:val="000000"/>
      <w:sz w:val="22"/>
      <w:szCs w:val="24"/>
      <w:lang w:bidi="en-US"/>
    </w:rPr>
  </w:style>
  <w:style w:type="paragraph" w:customStyle="1" w:styleId="WW-Tekstpodstawowywcity2">
    <w:name w:val="WW-Tekst podstawowy wcięty 2"/>
    <w:basedOn w:val="Normalny"/>
    <w:rsid w:val="00383F12"/>
    <w:pPr>
      <w:widowControl w:val="0"/>
      <w:suppressAutoHyphens/>
      <w:ind w:left="284" w:hanging="284"/>
      <w:jc w:val="both"/>
    </w:pPr>
    <w:rPr>
      <w:rFonts w:eastAsia="Lucida Sans Unicode" w:cs="Tahoma"/>
      <w:color w:val="000000"/>
      <w:sz w:val="24"/>
      <w:szCs w:val="24"/>
      <w:lang w:bidi="en-US"/>
    </w:rPr>
  </w:style>
  <w:style w:type="paragraph" w:customStyle="1" w:styleId="WW-Tekstpodstawowywcity3">
    <w:name w:val="WW-Tekst podstawowy wcięty 3"/>
    <w:basedOn w:val="Normalny"/>
    <w:rsid w:val="00383F12"/>
    <w:pPr>
      <w:widowControl w:val="0"/>
      <w:tabs>
        <w:tab w:val="left" w:pos="11076"/>
      </w:tabs>
      <w:suppressAutoHyphens/>
      <w:ind w:left="284"/>
      <w:jc w:val="both"/>
    </w:pPr>
    <w:rPr>
      <w:rFonts w:eastAsia="Lucida Sans Unicode" w:cs="Tahoma"/>
      <w:color w:val="000000"/>
      <w:sz w:val="24"/>
      <w:szCs w:val="24"/>
      <w:lang w:bidi="en-US"/>
    </w:rPr>
  </w:style>
  <w:style w:type="paragraph" w:customStyle="1" w:styleId="1punkt">
    <w:name w:val="1. punkt"/>
    <w:basedOn w:val="glowny"/>
    <w:next w:val="glowny"/>
    <w:rsid w:val="00383F12"/>
    <w:pPr>
      <w:ind w:left="272" w:hanging="198"/>
    </w:pPr>
  </w:style>
  <w:style w:type="paragraph" w:customStyle="1" w:styleId="WW-Listanumerowana">
    <w:name w:val="WW-Lista numerowana"/>
    <w:basedOn w:val="Normalny"/>
    <w:rsid w:val="00383F12"/>
    <w:pPr>
      <w:widowControl w:val="0"/>
      <w:suppressAutoHyphens/>
    </w:pPr>
    <w:rPr>
      <w:rFonts w:eastAsia="Lucida Sans Unicode" w:cs="Tahoma"/>
      <w:color w:val="000000"/>
      <w:sz w:val="22"/>
      <w:szCs w:val="24"/>
      <w:lang w:bidi="en-US"/>
    </w:rPr>
  </w:style>
  <w:style w:type="paragraph" w:customStyle="1" w:styleId="Zawartotabeli">
    <w:name w:val="Zawartość tabeli"/>
    <w:basedOn w:val="Tekstpodstawowy"/>
    <w:rsid w:val="00383F12"/>
    <w:pPr>
      <w:widowControl w:val="0"/>
      <w:suppressLineNumbers/>
      <w:suppressAutoHyphens/>
      <w:spacing w:after="0"/>
      <w:jc w:val="both"/>
    </w:pPr>
    <w:rPr>
      <w:rFonts w:eastAsia="Lucida Sans Unicode" w:cs="Tahoma"/>
      <w:color w:val="000000"/>
      <w:sz w:val="24"/>
      <w:szCs w:val="24"/>
      <w:lang w:bidi="en-US"/>
    </w:rPr>
  </w:style>
  <w:style w:type="paragraph" w:customStyle="1" w:styleId="WW-Tekstpodstawowywcity31">
    <w:name w:val="WW-Tekst podstawowy wcięty 31"/>
    <w:basedOn w:val="Normalny"/>
    <w:rsid w:val="00383F12"/>
    <w:pPr>
      <w:widowControl w:val="0"/>
      <w:suppressAutoHyphens/>
      <w:ind w:left="-11"/>
    </w:pPr>
    <w:rPr>
      <w:rFonts w:eastAsia="Lucida Sans Unicode" w:cs="Tahoma"/>
      <w:color w:val="000000"/>
      <w:sz w:val="24"/>
      <w:szCs w:val="24"/>
      <w:lang w:bidi="en-US"/>
    </w:rPr>
  </w:style>
  <w:style w:type="paragraph" w:customStyle="1" w:styleId="WW-Wysunicietekstu1111111111111111111111111111111111111111111111111111111111111111">
    <w:name w:val="WW-Wysunięcie tekstu1111111111111111111111111111111111111111111111111111111111111111"/>
    <w:basedOn w:val="Tekstpodstawowy"/>
    <w:rsid w:val="00383F12"/>
    <w:pPr>
      <w:widowControl w:val="0"/>
      <w:tabs>
        <w:tab w:val="left" w:pos="19278"/>
      </w:tabs>
      <w:suppressAutoHyphens/>
      <w:spacing w:after="0"/>
      <w:ind w:left="567" w:hanging="283"/>
      <w:jc w:val="both"/>
    </w:pPr>
    <w:rPr>
      <w:rFonts w:eastAsia="Lucida Sans Unicode" w:cs="Tahoma"/>
      <w:color w:val="000000"/>
      <w:sz w:val="24"/>
      <w:szCs w:val="24"/>
      <w:lang w:bidi="en-US"/>
    </w:rPr>
  </w:style>
  <w:style w:type="paragraph" w:customStyle="1" w:styleId="Tekstpodstawowy21">
    <w:name w:val="Tekst podstawowy 21"/>
    <w:basedOn w:val="Normalny"/>
    <w:rsid w:val="00383F12"/>
    <w:pPr>
      <w:widowControl w:val="0"/>
      <w:suppressAutoHyphens/>
    </w:pPr>
    <w:rPr>
      <w:rFonts w:eastAsia="Lucida Sans Unicode" w:cs="Tahoma"/>
      <w:color w:val="000000"/>
      <w:sz w:val="24"/>
      <w:szCs w:val="24"/>
      <w:lang w:bidi="en-US"/>
    </w:rPr>
  </w:style>
  <w:style w:type="paragraph" w:customStyle="1" w:styleId="Nagwektabeli">
    <w:name w:val="Nagłówek tabeli"/>
    <w:basedOn w:val="Zawartotabeli"/>
    <w:rsid w:val="00383F12"/>
    <w:pPr>
      <w:jc w:val="center"/>
    </w:pPr>
    <w:rPr>
      <w:b/>
      <w:bCs/>
    </w:rPr>
  </w:style>
  <w:style w:type="paragraph" w:customStyle="1" w:styleId="WW-Nagwek11">
    <w:name w:val="WW-Nagłówek11"/>
    <w:basedOn w:val="Normalny"/>
    <w:rsid w:val="00383F12"/>
    <w:pPr>
      <w:widowControl w:val="0"/>
      <w:tabs>
        <w:tab w:val="center" w:pos="4536"/>
        <w:tab w:val="right" w:pos="9072"/>
      </w:tabs>
      <w:suppressAutoHyphens/>
    </w:pPr>
    <w:rPr>
      <w:rFonts w:eastAsia="Lucida Sans Unicode" w:cs="Tahoma"/>
      <w:color w:val="000000"/>
      <w:sz w:val="24"/>
      <w:szCs w:val="24"/>
      <w:lang w:bidi="en-US"/>
    </w:rPr>
  </w:style>
  <w:style w:type="paragraph" w:styleId="Tekstpodstawowy3">
    <w:name w:val="Body Text 3"/>
    <w:basedOn w:val="Normalny"/>
    <w:link w:val="Tekstpodstawowy3Znak"/>
    <w:unhideWhenUsed/>
    <w:rsid w:val="00383F12"/>
    <w:pPr>
      <w:widowControl w:val="0"/>
      <w:suppressAutoHyphens/>
      <w:spacing w:after="120"/>
    </w:pPr>
    <w:rPr>
      <w:rFonts w:eastAsia="Lucida Sans Unicode" w:cs="Tahoma"/>
      <w:color w:val="000000"/>
      <w:sz w:val="16"/>
      <w:szCs w:val="16"/>
      <w:lang w:bidi="en-US"/>
    </w:rPr>
  </w:style>
  <w:style w:type="character" w:customStyle="1" w:styleId="Tekstpodstawowy3Znak">
    <w:name w:val="Tekst podstawowy 3 Znak"/>
    <w:link w:val="Tekstpodstawowy3"/>
    <w:rsid w:val="00383F12"/>
    <w:rPr>
      <w:rFonts w:ascii="Times New Roman" w:eastAsia="Lucida Sans Unicode" w:hAnsi="Times New Roman" w:cs="Tahoma"/>
      <w:color w:val="000000"/>
      <w:sz w:val="16"/>
      <w:szCs w:val="16"/>
      <w:lang w:eastAsia="en-US" w:bidi="en-US"/>
    </w:rPr>
  </w:style>
  <w:style w:type="paragraph" w:styleId="Bezodstpw">
    <w:name w:val="No Spacing"/>
    <w:uiPriority w:val="1"/>
    <w:qFormat/>
    <w:rsid w:val="00383F12"/>
    <w:pPr>
      <w:ind w:left="782" w:hanging="357"/>
    </w:pPr>
    <w:rPr>
      <w:rFonts w:ascii="Times New Roman" w:eastAsia="Times New Roman" w:hAnsi="Times New Roman"/>
    </w:rPr>
  </w:style>
  <w:style w:type="paragraph" w:customStyle="1" w:styleId="11">
    <w:name w:val="1.1."/>
    <w:basedOn w:val="1"/>
    <w:next w:val="1"/>
    <w:rsid w:val="00383F12"/>
    <w:pPr>
      <w:widowControl/>
      <w:tabs>
        <w:tab w:val="left" w:pos="9358"/>
        <w:tab w:val="left" w:pos="9528"/>
      </w:tabs>
      <w:snapToGrid/>
      <w:ind w:left="397" w:hanging="397"/>
    </w:pPr>
    <w:rPr>
      <w:rFonts w:eastAsia="Times New Roman" w:cs="Times New Roman"/>
      <w:szCs w:val="20"/>
      <w:lang w:eastAsia="ar-SA" w:bidi="ar-SA"/>
    </w:rPr>
  </w:style>
  <w:style w:type="paragraph" w:customStyle="1" w:styleId="110">
    <w:name w:val="1.10"/>
    <w:basedOn w:val="11"/>
    <w:next w:val="11"/>
    <w:rsid w:val="00383F12"/>
    <w:pPr>
      <w:tabs>
        <w:tab w:val="left" w:pos="9471"/>
        <w:tab w:val="left" w:pos="9584"/>
        <w:tab w:val="left" w:pos="9641"/>
        <w:tab w:val="left" w:pos="9697"/>
        <w:tab w:val="left" w:pos="9754"/>
        <w:tab w:val="left" w:pos="9810"/>
        <w:tab w:val="left" w:pos="9867"/>
        <w:tab w:val="left" w:pos="9923"/>
        <w:tab w:val="left" w:pos="9980"/>
        <w:tab w:val="left" w:pos="10036"/>
        <w:tab w:val="left" w:pos="10093"/>
        <w:tab w:val="left" w:pos="10149"/>
        <w:tab w:val="left" w:pos="10206"/>
        <w:tab w:val="left" w:pos="10262"/>
        <w:tab w:val="left" w:pos="10319"/>
        <w:tab w:val="left" w:pos="10375"/>
        <w:tab w:val="left" w:pos="10432"/>
        <w:tab w:val="left" w:pos="10488"/>
        <w:tab w:val="left" w:pos="10545"/>
        <w:tab w:val="left" w:pos="10601"/>
        <w:tab w:val="left" w:pos="10658"/>
        <w:tab w:val="left" w:pos="10714"/>
        <w:tab w:val="left" w:pos="10771"/>
        <w:tab w:val="left" w:pos="10827"/>
        <w:tab w:val="left" w:pos="10884"/>
        <w:tab w:val="left" w:pos="10940"/>
        <w:tab w:val="left" w:pos="10997"/>
        <w:tab w:val="left" w:pos="11053"/>
        <w:tab w:val="left" w:pos="11110"/>
        <w:tab w:val="left" w:pos="11166"/>
        <w:tab w:val="left" w:pos="11223"/>
        <w:tab w:val="left" w:pos="11279"/>
        <w:tab w:val="left" w:pos="11336"/>
        <w:tab w:val="left" w:pos="11392"/>
        <w:tab w:val="left" w:pos="11449"/>
        <w:tab w:val="left" w:pos="11505"/>
        <w:tab w:val="left" w:pos="11562"/>
        <w:tab w:val="left" w:pos="11618"/>
        <w:tab w:val="left" w:pos="11675"/>
        <w:tab w:val="left" w:pos="11731"/>
        <w:tab w:val="left" w:pos="11788"/>
        <w:tab w:val="left" w:pos="11844"/>
        <w:tab w:val="left" w:pos="11901"/>
        <w:tab w:val="left" w:pos="11957"/>
        <w:tab w:val="left" w:pos="12014"/>
        <w:tab w:val="left" w:pos="12127"/>
        <w:tab w:val="left" w:pos="12240"/>
      </w:tabs>
      <w:ind w:left="510" w:hanging="510"/>
    </w:pPr>
  </w:style>
  <w:style w:type="character" w:customStyle="1" w:styleId="text21">
    <w:name w:val="text21"/>
    <w:rsid w:val="00BD6D41"/>
    <w:rPr>
      <w:rFonts w:ascii="Verdana" w:hAnsi="Verdana" w:hint="default"/>
      <w:color w:val="000000"/>
      <w:sz w:val="17"/>
      <w:szCs w:val="17"/>
    </w:rPr>
  </w:style>
  <w:style w:type="table" w:styleId="Tabela-Siatka">
    <w:name w:val="Table Grid"/>
    <w:basedOn w:val="Standardowy"/>
    <w:uiPriority w:val="39"/>
    <w:rsid w:val="00EE24B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link w:val="Nagwek4"/>
    <w:rsid w:val="005F30E7"/>
    <w:rPr>
      <w:rFonts w:ascii="Calibri" w:eastAsia="Times New Roman" w:hAnsi="Calibri" w:cs="Times New Roman"/>
      <w:b/>
      <w:bCs/>
      <w:sz w:val="28"/>
      <w:szCs w:val="28"/>
      <w:lang w:eastAsia="en-US"/>
    </w:rPr>
  </w:style>
  <w:style w:type="paragraph" w:styleId="NormalnyWeb">
    <w:name w:val="Normal (Web)"/>
    <w:basedOn w:val="Normalny"/>
    <w:link w:val="NormalnyWebZnak"/>
    <w:uiPriority w:val="99"/>
    <w:rsid w:val="00F82CC7"/>
    <w:pPr>
      <w:spacing w:before="100" w:after="100"/>
    </w:pPr>
    <w:rPr>
      <w:rFonts w:ascii="Arial Unicode MS" w:eastAsia="Arial Unicode MS" w:hAnsi="Arial Unicode MS" w:cs="Arial Unicode MS"/>
      <w:sz w:val="24"/>
      <w:szCs w:val="24"/>
      <w:lang w:eastAsia="ar-SA"/>
    </w:rPr>
  </w:style>
  <w:style w:type="character" w:customStyle="1" w:styleId="WW-Absatz-Standardschriftart111111111111111">
    <w:name w:val="WW-Absatz-Standardschriftart111111111111111"/>
    <w:rsid w:val="001E5AD9"/>
  </w:style>
  <w:style w:type="paragraph" w:styleId="Zwykytekst">
    <w:name w:val="Plain Text"/>
    <w:basedOn w:val="Normalny"/>
    <w:link w:val="ZwykytekstZnak"/>
    <w:uiPriority w:val="99"/>
    <w:rsid w:val="00741FE3"/>
    <w:rPr>
      <w:rFonts w:ascii="Courier New" w:eastAsia="Times New Roman" w:hAnsi="Courier New"/>
      <w:szCs w:val="20"/>
    </w:rPr>
  </w:style>
  <w:style w:type="character" w:customStyle="1" w:styleId="ZwykytekstZnak">
    <w:name w:val="Zwykły tekst Znak"/>
    <w:link w:val="Zwykytekst"/>
    <w:uiPriority w:val="99"/>
    <w:rsid w:val="00741FE3"/>
    <w:rPr>
      <w:rFonts w:ascii="Courier New" w:eastAsia="Times New Roman" w:hAnsi="Courier New" w:cs="Courier New"/>
    </w:rPr>
  </w:style>
  <w:style w:type="character" w:customStyle="1" w:styleId="oznaczenie">
    <w:name w:val="oznaczenie"/>
    <w:basedOn w:val="Domylnaczcionkaakapitu"/>
    <w:rsid w:val="00130741"/>
  </w:style>
  <w:style w:type="character" w:customStyle="1" w:styleId="lmenustartend">
    <w:name w:val="lmenustartend"/>
    <w:basedOn w:val="Domylnaczcionkaakapitu"/>
    <w:rsid w:val="00130741"/>
  </w:style>
  <w:style w:type="paragraph" w:styleId="Tekstdymka">
    <w:name w:val="Balloon Text"/>
    <w:basedOn w:val="Normalny"/>
    <w:link w:val="TekstdymkaZnak"/>
    <w:rsid w:val="00A93C7F"/>
    <w:rPr>
      <w:rFonts w:ascii="Tahoma" w:hAnsi="Tahoma" w:cs="Tahoma"/>
      <w:sz w:val="16"/>
      <w:szCs w:val="16"/>
    </w:rPr>
  </w:style>
  <w:style w:type="character" w:styleId="Pogrubienie">
    <w:name w:val="Strong"/>
    <w:uiPriority w:val="22"/>
    <w:qFormat/>
    <w:rsid w:val="00EC34DB"/>
    <w:rPr>
      <w:b/>
      <w:bCs/>
    </w:rPr>
  </w:style>
  <w:style w:type="paragraph" w:styleId="Tekstprzypisukocowego">
    <w:name w:val="endnote text"/>
    <w:basedOn w:val="Normalny"/>
    <w:link w:val="TekstprzypisukocowegoZnak"/>
    <w:unhideWhenUsed/>
    <w:rsid w:val="002509CA"/>
    <w:rPr>
      <w:szCs w:val="20"/>
    </w:rPr>
  </w:style>
  <w:style w:type="character" w:customStyle="1" w:styleId="TekstprzypisukocowegoZnak">
    <w:name w:val="Tekst przypisu końcowego Znak"/>
    <w:link w:val="Tekstprzypisukocowego"/>
    <w:rsid w:val="002509CA"/>
    <w:rPr>
      <w:rFonts w:ascii="Times New Roman" w:hAnsi="Times New Roman"/>
      <w:lang w:eastAsia="en-US"/>
    </w:rPr>
  </w:style>
  <w:style w:type="character" w:styleId="Odwoanieprzypisukocowego">
    <w:name w:val="endnote reference"/>
    <w:uiPriority w:val="99"/>
    <w:semiHidden/>
    <w:unhideWhenUsed/>
    <w:rsid w:val="002509CA"/>
    <w:rPr>
      <w:vertAlign w:val="superscript"/>
    </w:rPr>
  </w:style>
  <w:style w:type="table" w:customStyle="1" w:styleId="Jasnecieniowanieakcent11">
    <w:name w:val="Jasne cieniowanie — akcent 11"/>
    <w:basedOn w:val="Standardowy"/>
    <w:uiPriority w:val="60"/>
    <w:rsid w:val="007B49A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IWZ">
    <w:name w:val="SIWZ"/>
    <w:basedOn w:val="Stopka"/>
    <w:link w:val="SIWZZnak"/>
    <w:qFormat/>
    <w:rsid w:val="007B49A3"/>
    <w:pPr>
      <w:numPr>
        <w:numId w:val="3"/>
      </w:numPr>
      <w:shd w:val="clear" w:color="auto" w:fill="DDD9C3"/>
      <w:tabs>
        <w:tab w:val="clear" w:pos="4536"/>
        <w:tab w:val="clear" w:pos="9072"/>
        <w:tab w:val="left" w:pos="680"/>
      </w:tabs>
    </w:pPr>
    <w:rPr>
      <w:rFonts w:ascii="Century Gothic" w:eastAsia="Times New Roman" w:hAnsi="Century Gothic"/>
      <w:bCs/>
      <w:i/>
      <w:sz w:val="22"/>
      <w:szCs w:val="20"/>
      <w:u w:val="single"/>
    </w:rPr>
  </w:style>
  <w:style w:type="paragraph" w:customStyle="1" w:styleId="Default">
    <w:name w:val="Default"/>
    <w:rsid w:val="00600735"/>
    <w:pPr>
      <w:autoSpaceDE w:val="0"/>
      <w:autoSpaceDN w:val="0"/>
      <w:adjustRightInd w:val="0"/>
    </w:pPr>
    <w:rPr>
      <w:rFonts w:ascii="ISOCPEUR" w:hAnsi="ISOCPEUR" w:cs="ISOCPEUR"/>
      <w:color w:val="000000"/>
      <w:sz w:val="24"/>
      <w:szCs w:val="24"/>
    </w:rPr>
  </w:style>
  <w:style w:type="character" w:customStyle="1" w:styleId="SIWZZnak">
    <w:name w:val="SIWZ Znak"/>
    <w:link w:val="SIWZ"/>
    <w:rsid w:val="007B49A3"/>
    <w:rPr>
      <w:rFonts w:ascii="Century Gothic" w:eastAsia="Times New Roman" w:hAnsi="Century Gothic"/>
      <w:bCs/>
      <w:i/>
      <w:sz w:val="22"/>
      <w:u w:val="single"/>
      <w:shd w:val="clear" w:color="auto" w:fill="DDD9C3"/>
      <w:lang w:eastAsia="en-US"/>
    </w:rPr>
  </w:style>
  <w:style w:type="character" w:customStyle="1" w:styleId="WW8Num3z0">
    <w:name w:val="WW8Num3z0"/>
    <w:rsid w:val="003222CE"/>
    <w:rPr>
      <w:rFonts w:ascii="Verdana" w:eastAsia="Lucida Sans Unicode" w:hAnsi="Verdana" w:cs="Verdana"/>
      <w:color w:val="auto"/>
      <w:sz w:val="20"/>
      <w:szCs w:val="20"/>
    </w:rPr>
  </w:style>
  <w:style w:type="paragraph" w:customStyle="1" w:styleId="tyt">
    <w:name w:val="tyt"/>
    <w:basedOn w:val="Normalny"/>
    <w:rsid w:val="003222CE"/>
    <w:pPr>
      <w:keepNext/>
      <w:suppressAutoHyphens/>
      <w:spacing w:before="60" w:after="60"/>
      <w:ind w:left="0" w:firstLine="0"/>
      <w:jc w:val="center"/>
    </w:pPr>
    <w:rPr>
      <w:rFonts w:eastAsia="Times New Roman"/>
      <w:b/>
      <w:sz w:val="24"/>
      <w:szCs w:val="20"/>
      <w:lang w:eastAsia="ar-SA"/>
    </w:rPr>
  </w:style>
  <w:style w:type="numbering" w:customStyle="1" w:styleId="List12">
    <w:name w:val="List 12"/>
    <w:basedOn w:val="Bezlisty"/>
    <w:rsid w:val="003222CE"/>
    <w:pPr>
      <w:numPr>
        <w:numId w:val="4"/>
      </w:numPr>
    </w:pPr>
  </w:style>
  <w:style w:type="character" w:styleId="Odwoaniedokomentarza">
    <w:name w:val="annotation reference"/>
    <w:uiPriority w:val="99"/>
    <w:unhideWhenUsed/>
    <w:rsid w:val="00DA775A"/>
    <w:rPr>
      <w:sz w:val="16"/>
      <w:szCs w:val="16"/>
    </w:rPr>
  </w:style>
  <w:style w:type="paragraph" w:styleId="Tekstkomentarza">
    <w:name w:val="annotation text"/>
    <w:basedOn w:val="Normalny"/>
    <w:link w:val="TekstkomentarzaZnak"/>
    <w:unhideWhenUsed/>
    <w:rsid w:val="00DA775A"/>
    <w:rPr>
      <w:szCs w:val="20"/>
    </w:rPr>
  </w:style>
  <w:style w:type="character" w:customStyle="1" w:styleId="TekstkomentarzaZnak">
    <w:name w:val="Tekst komentarza Znak"/>
    <w:link w:val="Tekstkomentarza"/>
    <w:rsid w:val="00DA775A"/>
    <w:rPr>
      <w:rFonts w:ascii="Times New Roman" w:hAnsi="Times New Roman"/>
      <w:lang w:eastAsia="en-US"/>
    </w:rPr>
  </w:style>
  <w:style w:type="paragraph" w:styleId="Tematkomentarza">
    <w:name w:val="annotation subject"/>
    <w:basedOn w:val="Tekstkomentarza"/>
    <w:next w:val="Tekstkomentarza"/>
    <w:link w:val="TematkomentarzaZnak"/>
    <w:unhideWhenUsed/>
    <w:rsid w:val="00DA775A"/>
    <w:rPr>
      <w:b/>
      <w:bCs/>
    </w:rPr>
  </w:style>
  <w:style w:type="character" w:customStyle="1" w:styleId="TematkomentarzaZnak">
    <w:name w:val="Temat komentarza Znak"/>
    <w:link w:val="Tematkomentarza"/>
    <w:rsid w:val="00DA775A"/>
    <w:rPr>
      <w:rFonts w:ascii="Times New Roman" w:hAnsi="Times New Roman"/>
      <w:b/>
      <w:bCs/>
      <w:lang w:eastAsia="en-US"/>
    </w:rPr>
  </w:style>
  <w:style w:type="character" w:customStyle="1" w:styleId="Teksttreci2">
    <w:name w:val="Tekst treści (2)_"/>
    <w:link w:val="Teksttreci20"/>
    <w:locked/>
    <w:rsid w:val="00822F05"/>
    <w:rPr>
      <w:rFonts w:eastAsia="Arial" w:cs="Arial"/>
      <w:shd w:val="clear" w:color="auto" w:fill="FFFFFF"/>
    </w:rPr>
  </w:style>
  <w:style w:type="paragraph" w:customStyle="1" w:styleId="Teksttreci20">
    <w:name w:val="Tekst treści (2)"/>
    <w:basedOn w:val="Normalny"/>
    <w:link w:val="Teksttreci2"/>
    <w:rsid w:val="00822F05"/>
    <w:pPr>
      <w:widowControl w:val="0"/>
      <w:shd w:val="clear" w:color="auto" w:fill="FFFFFF"/>
      <w:spacing w:after="300" w:line="278" w:lineRule="exact"/>
      <w:ind w:left="0" w:hanging="400"/>
    </w:pPr>
    <w:rPr>
      <w:rFonts w:ascii="Arial" w:eastAsia="Arial" w:hAnsi="Arial" w:cs="Arial"/>
      <w:szCs w:val="20"/>
      <w:lang w:eastAsia="pl-PL"/>
    </w:rPr>
  </w:style>
  <w:style w:type="character" w:customStyle="1" w:styleId="alb">
    <w:name w:val="a_lb"/>
    <w:rsid w:val="00C86CC0"/>
  </w:style>
  <w:style w:type="character" w:customStyle="1" w:styleId="fn-ref">
    <w:name w:val="fn-ref"/>
    <w:rsid w:val="00FC7797"/>
  </w:style>
  <w:style w:type="character" w:styleId="Uwydatnienie">
    <w:name w:val="Emphasis"/>
    <w:uiPriority w:val="20"/>
    <w:qFormat/>
    <w:rsid w:val="00AE1D53"/>
    <w:rPr>
      <w:i/>
      <w:iCs/>
    </w:rPr>
  </w:style>
  <w:style w:type="character" w:customStyle="1" w:styleId="AkapitzlistZnak">
    <w:name w:val="Akapit z listą Znak"/>
    <w:aliases w:val="wypunktowanie Znak,L1 Znak,Numerowanie Znak,2 heading Znak,A_wyliczenie Znak,K-P_odwolanie Znak,Akapit z listą5 Znak,maz_wyliczenie Znak,opis dzialania Znak,CW_Lista Znak,BulletC Znak,Wyliczanie Znak,Obiekt Znak,List Paragraph Znak"/>
    <w:link w:val="Akapitzlist"/>
    <w:uiPriority w:val="34"/>
    <w:qFormat/>
    <w:rsid w:val="005F62A2"/>
    <w:rPr>
      <w:rFonts w:ascii="Times New Roman" w:hAnsi="Times New Roman"/>
      <w:szCs w:val="22"/>
      <w:lang w:eastAsia="en-US"/>
    </w:rPr>
  </w:style>
  <w:style w:type="paragraph" w:styleId="Tekstprzypisudolnego">
    <w:name w:val="footnote text"/>
    <w:basedOn w:val="Normalny"/>
    <w:link w:val="TekstprzypisudolnegoZnak"/>
    <w:rsid w:val="00FD68A7"/>
    <w:pPr>
      <w:suppressAutoHyphens/>
      <w:overflowPunct w:val="0"/>
      <w:autoSpaceDE w:val="0"/>
      <w:ind w:left="0" w:firstLine="0"/>
      <w:textAlignment w:val="baseline"/>
    </w:pPr>
    <w:rPr>
      <w:rFonts w:ascii="Arial" w:eastAsia="Times New Roman" w:hAnsi="Arial"/>
      <w:szCs w:val="20"/>
      <w:lang w:eastAsia="zh-CN"/>
    </w:rPr>
  </w:style>
  <w:style w:type="character" w:customStyle="1" w:styleId="TekstprzypisudolnegoZnak">
    <w:name w:val="Tekst przypisu dolnego Znak"/>
    <w:link w:val="Tekstprzypisudolnego"/>
    <w:rsid w:val="00FD68A7"/>
    <w:rPr>
      <w:rFonts w:eastAsia="Times New Roman"/>
      <w:lang w:eastAsia="zh-CN"/>
    </w:rPr>
  </w:style>
  <w:style w:type="character" w:styleId="UyteHipercze">
    <w:name w:val="FollowedHyperlink"/>
    <w:unhideWhenUsed/>
    <w:rsid w:val="002143B6"/>
    <w:rPr>
      <w:color w:val="954F72"/>
      <w:u w:val="single"/>
    </w:rPr>
  </w:style>
  <w:style w:type="character" w:customStyle="1" w:styleId="Nagwek2Znak">
    <w:name w:val="Nagłówek 2 Znak"/>
    <w:link w:val="Nagwek2"/>
    <w:rsid w:val="00C02AF8"/>
    <w:rPr>
      <w:rFonts w:ascii="Times New Roman" w:eastAsia="Times New Roman" w:hAnsi="Times New Roman"/>
      <w:sz w:val="24"/>
    </w:rPr>
  </w:style>
  <w:style w:type="character" w:customStyle="1" w:styleId="Nagwek5Znak">
    <w:name w:val="Nagłówek 5 Znak"/>
    <w:link w:val="Nagwek5"/>
    <w:rsid w:val="00C02AF8"/>
    <w:rPr>
      <w:rFonts w:eastAsia="Times New Roman"/>
      <w:lang w:eastAsia="ar-SA"/>
    </w:rPr>
  </w:style>
  <w:style w:type="character" w:customStyle="1" w:styleId="Nagwek6Znak">
    <w:name w:val="Nagłówek 6 Znak"/>
    <w:aliases w:val="Nagłówek 6 Tabela Znak"/>
    <w:link w:val="Nagwek6"/>
    <w:uiPriority w:val="99"/>
    <w:rsid w:val="00C02AF8"/>
    <w:rPr>
      <w:rFonts w:eastAsia="Times New Roman"/>
      <w:i/>
      <w:sz w:val="22"/>
      <w:szCs w:val="24"/>
      <w:lang w:eastAsia="ar-SA"/>
    </w:rPr>
  </w:style>
  <w:style w:type="character" w:customStyle="1" w:styleId="Nagwek7Znak">
    <w:name w:val="Nagłówek 7 Znak"/>
    <w:link w:val="Nagwek7"/>
    <w:uiPriority w:val="99"/>
    <w:rsid w:val="00C02AF8"/>
    <w:rPr>
      <w:rFonts w:ascii="Times New Roman" w:eastAsia="Times New Roman" w:hAnsi="Times New Roman"/>
      <w:sz w:val="24"/>
    </w:rPr>
  </w:style>
  <w:style w:type="character" w:customStyle="1" w:styleId="Nagwek8Znak">
    <w:name w:val="Nagłówek 8 Znak"/>
    <w:link w:val="Nagwek8"/>
    <w:uiPriority w:val="99"/>
    <w:rsid w:val="00C02AF8"/>
    <w:rPr>
      <w:rFonts w:ascii="Times New Roman" w:eastAsia="Times New Roman" w:hAnsi="Times New Roman"/>
      <w:i/>
      <w:sz w:val="24"/>
    </w:rPr>
  </w:style>
  <w:style w:type="character" w:styleId="Numerstrony">
    <w:name w:val="page number"/>
    <w:basedOn w:val="Domylnaczcionkaakapitu"/>
    <w:rsid w:val="00C02AF8"/>
  </w:style>
  <w:style w:type="character" w:customStyle="1" w:styleId="ZnakZnak">
    <w:name w:val="Znak Znak"/>
    <w:locked/>
    <w:rsid w:val="00C02AF8"/>
    <w:rPr>
      <w:sz w:val="24"/>
      <w:lang w:val="pl-PL" w:eastAsia="pl-PL" w:bidi="ar-SA"/>
    </w:rPr>
  </w:style>
  <w:style w:type="character" w:customStyle="1" w:styleId="TekstpodstawowyZnak1">
    <w:name w:val="Tekst podstawowy Znak1"/>
    <w:aliases w:val=" Znak Znak1,Tekst podstawow.(F2) Znak1,(F2) Znak1"/>
    <w:locked/>
    <w:rsid w:val="00C02AF8"/>
    <w:rPr>
      <w:sz w:val="24"/>
    </w:rPr>
  </w:style>
  <w:style w:type="paragraph" w:styleId="Tekstpodstawowywcity2">
    <w:name w:val="Body Text Indent 2"/>
    <w:basedOn w:val="Normalny"/>
    <w:link w:val="Tekstpodstawowywcity2Znak"/>
    <w:rsid w:val="00C02AF8"/>
    <w:pPr>
      <w:spacing w:after="120" w:line="480" w:lineRule="auto"/>
      <w:ind w:left="283" w:firstLine="0"/>
    </w:pPr>
    <w:rPr>
      <w:rFonts w:eastAsia="Times New Roman"/>
      <w:szCs w:val="20"/>
      <w:lang w:eastAsia="pl-PL"/>
    </w:rPr>
  </w:style>
  <w:style w:type="character" w:customStyle="1" w:styleId="Tekstpodstawowywcity2Znak">
    <w:name w:val="Tekst podstawowy wcięty 2 Znak"/>
    <w:link w:val="Tekstpodstawowywcity2"/>
    <w:rsid w:val="00C02AF8"/>
    <w:rPr>
      <w:rFonts w:ascii="Times New Roman" w:eastAsia="Times New Roman" w:hAnsi="Times New Roman"/>
    </w:rPr>
  </w:style>
  <w:style w:type="paragraph" w:customStyle="1" w:styleId="Akapitzlist1">
    <w:name w:val="Akapit z listą1"/>
    <w:basedOn w:val="Normalny"/>
    <w:link w:val="ListParagraphChar1"/>
    <w:qFormat/>
    <w:rsid w:val="00C02AF8"/>
    <w:pPr>
      <w:ind w:left="720" w:firstLine="0"/>
      <w:contextualSpacing/>
    </w:pPr>
    <w:rPr>
      <w:szCs w:val="20"/>
      <w:lang w:eastAsia="pl-PL"/>
    </w:rPr>
  </w:style>
  <w:style w:type="paragraph" w:customStyle="1" w:styleId="Wyliczaniess">
    <w:name w:val="Wyliczanie ss"/>
    <w:rsid w:val="00C02AF8"/>
    <w:pPr>
      <w:spacing w:before="56" w:after="56"/>
      <w:ind w:left="340" w:hanging="340"/>
    </w:pPr>
    <w:rPr>
      <w:rFonts w:ascii="Times New Roman" w:eastAsia="Times New Roman" w:hAnsi="Times New Roman"/>
      <w:color w:val="000000"/>
      <w:sz w:val="26"/>
      <w:szCs w:val="26"/>
    </w:rPr>
  </w:style>
  <w:style w:type="numbering" w:customStyle="1" w:styleId="Styl1">
    <w:name w:val="Styl1"/>
    <w:rsid w:val="00C02AF8"/>
    <w:pPr>
      <w:numPr>
        <w:numId w:val="21"/>
      </w:numPr>
    </w:pPr>
  </w:style>
  <w:style w:type="paragraph" w:customStyle="1" w:styleId="BodySingle">
    <w:name w:val="Body Single"/>
    <w:basedOn w:val="Normalny"/>
    <w:rsid w:val="00C02AF8"/>
    <w:pPr>
      <w:ind w:left="0" w:firstLine="0"/>
    </w:pPr>
    <w:rPr>
      <w:rFonts w:ascii="Tms Rmn" w:eastAsia="Times New Roman" w:hAnsi="Tms Rmn" w:cs="Tms Rmn"/>
      <w:shadow/>
      <w:noProof/>
      <w:szCs w:val="20"/>
      <w:lang w:eastAsia="pl-PL"/>
    </w:rPr>
  </w:style>
  <w:style w:type="character" w:customStyle="1" w:styleId="tabulatory">
    <w:name w:val="tabulatory"/>
    <w:basedOn w:val="Domylnaczcionkaakapitu"/>
    <w:rsid w:val="00C02AF8"/>
  </w:style>
  <w:style w:type="character" w:customStyle="1" w:styleId="TekstdymkaZnak">
    <w:name w:val="Tekst dymka Znak"/>
    <w:link w:val="Tekstdymka"/>
    <w:rsid w:val="00C02AF8"/>
    <w:rPr>
      <w:rFonts w:ascii="Tahoma" w:hAnsi="Tahoma" w:cs="Tahoma"/>
      <w:sz w:val="16"/>
      <w:szCs w:val="16"/>
      <w:lang w:eastAsia="en-US"/>
    </w:rPr>
  </w:style>
  <w:style w:type="paragraph" w:customStyle="1" w:styleId="Bezodstpw1">
    <w:name w:val="Bez odstępów1"/>
    <w:rsid w:val="00C02AF8"/>
    <w:rPr>
      <w:rFonts w:ascii="Calibri" w:eastAsia="Times New Roman" w:hAnsi="Calibri" w:cs="Calibri"/>
      <w:sz w:val="22"/>
      <w:szCs w:val="22"/>
      <w:lang w:eastAsia="en-US"/>
    </w:rPr>
  </w:style>
  <w:style w:type="character" w:styleId="Odwoanieprzypisudolnego">
    <w:name w:val="footnote reference"/>
    <w:uiPriority w:val="99"/>
    <w:unhideWhenUsed/>
    <w:rsid w:val="00C02AF8"/>
    <w:rPr>
      <w:vertAlign w:val="superscript"/>
    </w:rPr>
  </w:style>
  <w:style w:type="paragraph" w:customStyle="1" w:styleId="Kasia">
    <w:name w:val="Kasia"/>
    <w:basedOn w:val="Normalny"/>
    <w:rsid w:val="00C02AF8"/>
    <w:pPr>
      <w:tabs>
        <w:tab w:val="left" w:pos="284"/>
      </w:tabs>
      <w:ind w:left="0" w:firstLine="0"/>
      <w:jc w:val="both"/>
    </w:pPr>
    <w:rPr>
      <w:rFonts w:eastAsia="Times New Roman"/>
      <w:sz w:val="24"/>
      <w:szCs w:val="24"/>
      <w:lang w:eastAsia="pl-PL"/>
    </w:rPr>
  </w:style>
  <w:style w:type="paragraph" w:customStyle="1" w:styleId="StylArial10ptInterlinia15wiersza">
    <w:name w:val="Styl Arial 10 pt Interlinia:  15 wiersza"/>
    <w:basedOn w:val="Normalny"/>
    <w:rsid w:val="00C02AF8"/>
    <w:pPr>
      <w:spacing w:line="360" w:lineRule="auto"/>
      <w:ind w:left="0" w:firstLine="0"/>
      <w:jc w:val="both"/>
    </w:pPr>
    <w:rPr>
      <w:rFonts w:ascii="Arial" w:eastAsia="Times New Roman" w:hAnsi="Arial"/>
      <w:szCs w:val="20"/>
      <w:lang w:eastAsia="pl-PL"/>
    </w:rPr>
  </w:style>
  <w:style w:type="paragraph" w:styleId="Listapunktowana">
    <w:name w:val="List Bullet"/>
    <w:basedOn w:val="Normalny"/>
    <w:uiPriority w:val="99"/>
    <w:rsid w:val="00C02AF8"/>
    <w:pPr>
      <w:numPr>
        <w:numId w:val="22"/>
      </w:numPr>
    </w:pPr>
    <w:rPr>
      <w:rFonts w:eastAsia="Times New Roman"/>
      <w:szCs w:val="20"/>
      <w:lang w:eastAsia="pl-PL"/>
    </w:rPr>
  </w:style>
  <w:style w:type="table" w:customStyle="1" w:styleId="TableNormal">
    <w:name w:val="Table Normal"/>
    <w:rsid w:val="00C02AF8"/>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List0">
    <w:name w:val="List 0"/>
    <w:basedOn w:val="Zaimportowanystyl1"/>
    <w:rsid w:val="00C02AF8"/>
    <w:pPr>
      <w:numPr>
        <w:numId w:val="36"/>
      </w:numPr>
    </w:pPr>
  </w:style>
  <w:style w:type="numbering" w:customStyle="1" w:styleId="Zaimportowanystyl1">
    <w:name w:val="Zaimportowany styl 1"/>
    <w:rsid w:val="00C02AF8"/>
  </w:style>
  <w:style w:type="numbering" w:customStyle="1" w:styleId="List1">
    <w:name w:val="List 1"/>
    <w:basedOn w:val="Zaimportowanystyl2"/>
    <w:rsid w:val="00C02AF8"/>
    <w:pPr>
      <w:numPr>
        <w:numId w:val="23"/>
      </w:numPr>
    </w:pPr>
  </w:style>
  <w:style w:type="numbering" w:customStyle="1" w:styleId="Zaimportowanystyl2">
    <w:name w:val="Zaimportowany styl 2"/>
    <w:rsid w:val="00C02AF8"/>
  </w:style>
  <w:style w:type="numbering" w:customStyle="1" w:styleId="Lista21">
    <w:name w:val="Lista 21"/>
    <w:basedOn w:val="Zaimportowanystyl3"/>
    <w:rsid w:val="00C02AF8"/>
    <w:pPr>
      <w:numPr>
        <w:numId w:val="24"/>
      </w:numPr>
    </w:pPr>
  </w:style>
  <w:style w:type="numbering" w:customStyle="1" w:styleId="Zaimportowanystyl3">
    <w:name w:val="Zaimportowany styl 3"/>
    <w:rsid w:val="00C02AF8"/>
  </w:style>
  <w:style w:type="numbering" w:customStyle="1" w:styleId="Lista31">
    <w:name w:val="Lista 31"/>
    <w:basedOn w:val="Zaimportowanystyl4"/>
    <w:rsid w:val="00C02AF8"/>
    <w:pPr>
      <w:numPr>
        <w:numId w:val="25"/>
      </w:numPr>
    </w:pPr>
  </w:style>
  <w:style w:type="numbering" w:customStyle="1" w:styleId="Zaimportowanystyl4">
    <w:name w:val="Zaimportowany styl 4"/>
    <w:rsid w:val="00C02AF8"/>
  </w:style>
  <w:style w:type="numbering" w:customStyle="1" w:styleId="Lista41">
    <w:name w:val="Lista 41"/>
    <w:basedOn w:val="Zaimportowanystyl5"/>
    <w:rsid w:val="00C02AF8"/>
    <w:pPr>
      <w:numPr>
        <w:numId w:val="26"/>
      </w:numPr>
    </w:pPr>
  </w:style>
  <w:style w:type="numbering" w:customStyle="1" w:styleId="Zaimportowanystyl5">
    <w:name w:val="Zaimportowany styl 5"/>
    <w:rsid w:val="00C02AF8"/>
  </w:style>
  <w:style w:type="numbering" w:customStyle="1" w:styleId="Lista51">
    <w:name w:val="Lista 51"/>
    <w:basedOn w:val="Zaimportowanystyl6"/>
    <w:rsid w:val="00C02AF8"/>
    <w:pPr>
      <w:numPr>
        <w:numId w:val="27"/>
      </w:numPr>
    </w:pPr>
  </w:style>
  <w:style w:type="numbering" w:customStyle="1" w:styleId="Zaimportowanystyl6">
    <w:name w:val="Zaimportowany styl 6"/>
    <w:rsid w:val="00C02AF8"/>
  </w:style>
  <w:style w:type="numbering" w:customStyle="1" w:styleId="List6">
    <w:name w:val="List 6"/>
    <w:basedOn w:val="Zaimportowanystyl7"/>
    <w:rsid w:val="00C02AF8"/>
    <w:pPr>
      <w:numPr>
        <w:numId w:val="28"/>
      </w:numPr>
    </w:pPr>
  </w:style>
  <w:style w:type="numbering" w:customStyle="1" w:styleId="Zaimportowanystyl7">
    <w:name w:val="Zaimportowany styl 7"/>
    <w:rsid w:val="00C02AF8"/>
  </w:style>
  <w:style w:type="numbering" w:customStyle="1" w:styleId="List7">
    <w:name w:val="List 7"/>
    <w:basedOn w:val="Zaimportowanystyl8"/>
    <w:rsid w:val="00C02AF8"/>
    <w:pPr>
      <w:numPr>
        <w:numId w:val="35"/>
      </w:numPr>
    </w:pPr>
  </w:style>
  <w:style w:type="numbering" w:customStyle="1" w:styleId="Zaimportowanystyl8">
    <w:name w:val="Zaimportowany styl 8"/>
    <w:rsid w:val="00C02AF8"/>
  </w:style>
  <w:style w:type="numbering" w:customStyle="1" w:styleId="List8">
    <w:name w:val="List 8"/>
    <w:basedOn w:val="Zaimportowanystyl9"/>
    <w:rsid w:val="00C02AF8"/>
    <w:pPr>
      <w:numPr>
        <w:numId w:val="29"/>
      </w:numPr>
    </w:pPr>
  </w:style>
  <w:style w:type="numbering" w:customStyle="1" w:styleId="Zaimportowanystyl9">
    <w:name w:val="Zaimportowany styl 9"/>
    <w:rsid w:val="00C02AF8"/>
  </w:style>
  <w:style w:type="numbering" w:customStyle="1" w:styleId="List9">
    <w:name w:val="List 9"/>
    <w:basedOn w:val="Zaimportowanystyl10"/>
    <w:rsid w:val="00C02AF8"/>
    <w:pPr>
      <w:numPr>
        <w:numId w:val="30"/>
      </w:numPr>
    </w:pPr>
  </w:style>
  <w:style w:type="numbering" w:customStyle="1" w:styleId="Zaimportowanystyl10">
    <w:name w:val="Zaimportowany styl 10"/>
    <w:rsid w:val="00C02AF8"/>
  </w:style>
  <w:style w:type="numbering" w:customStyle="1" w:styleId="List10">
    <w:name w:val="List 10"/>
    <w:basedOn w:val="Zaimportowanystyl11"/>
    <w:rsid w:val="00C02AF8"/>
    <w:pPr>
      <w:numPr>
        <w:numId w:val="31"/>
      </w:numPr>
    </w:pPr>
  </w:style>
  <w:style w:type="numbering" w:customStyle="1" w:styleId="Zaimportowanystyl11">
    <w:name w:val="Zaimportowany styl 11"/>
    <w:rsid w:val="00C02AF8"/>
  </w:style>
  <w:style w:type="numbering" w:customStyle="1" w:styleId="List11">
    <w:name w:val="List 11"/>
    <w:basedOn w:val="Zaimportowanystyl12"/>
    <w:rsid w:val="00C02AF8"/>
    <w:pPr>
      <w:numPr>
        <w:numId w:val="32"/>
      </w:numPr>
    </w:pPr>
  </w:style>
  <w:style w:type="numbering" w:customStyle="1" w:styleId="Zaimportowanystyl12">
    <w:name w:val="Zaimportowany styl 12"/>
    <w:rsid w:val="00C02AF8"/>
  </w:style>
  <w:style w:type="numbering" w:customStyle="1" w:styleId="Zaimportowanystyl13">
    <w:name w:val="Zaimportowany styl 13"/>
    <w:rsid w:val="00C02AF8"/>
  </w:style>
  <w:style w:type="numbering" w:customStyle="1" w:styleId="List13">
    <w:name w:val="List 13"/>
    <w:basedOn w:val="Zaimportowanystyl14"/>
    <w:rsid w:val="00C02AF8"/>
    <w:pPr>
      <w:numPr>
        <w:numId w:val="33"/>
      </w:numPr>
    </w:pPr>
  </w:style>
  <w:style w:type="numbering" w:customStyle="1" w:styleId="Zaimportowanystyl14">
    <w:name w:val="Zaimportowany styl 14"/>
    <w:rsid w:val="00C02AF8"/>
  </w:style>
  <w:style w:type="numbering" w:customStyle="1" w:styleId="List14">
    <w:name w:val="List 14"/>
    <w:basedOn w:val="Zaimportowanystyl15"/>
    <w:rsid w:val="00C02AF8"/>
    <w:pPr>
      <w:numPr>
        <w:numId w:val="34"/>
      </w:numPr>
    </w:pPr>
  </w:style>
  <w:style w:type="numbering" w:customStyle="1" w:styleId="Zaimportowanystyl15">
    <w:name w:val="Zaimportowany styl 15"/>
    <w:rsid w:val="00C02AF8"/>
  </w:style>
  <w:style w:type="paragraph" w:customStyle="1" w:styleId="AtekstROOS">
    <w:name w:val="A_tekst ROOS"/>
    <w:basedOn w:val="Normalny"/>
    <w:next w:val="Normalny"/>
    <w:link w:val="AtekstROOSZnak"/>
    <w:uiPriority w:val="99"/>
    <w:qFormat/>
    <w:rsid w:val="00C02AF8"/>
    <w:pPr>
      <w:numPr>
        <w:numId w:val="38"/>
      </w:numPr>
      <w:tabs>
        <w:tab w:val="left" w:pos="284"/>
      </w:tabs>
      <w:spacing w:before="100" w:beforeAutospacing="1" w:after="100" w:afterAutospacing="1"/>
      <w:ind w:left="0" w:firstLine="284"/>
      <w:jc w:val="both"/>
    </w:pPr>
    <w:rPr>
      <w:rFonts w:ascii="Arial" w:eastAsia="Times New Roman" w:hAnsi="Arial"/>
      <w:szCs w:val="24"/>
      <w:lang w:eastAsia="pl-PL"/>
    </w:rPr>
  </w:style>
  <w:style w:type="character" w:customStyle="1" w:styleId="AtekstROOSZnak">
    <w:name w:val="A_tekst ROOS Znak"/>
    <w:link w:val="AtekstROOS"/>
    <w:uiPriority w:val="99"/>
    <w:rsid w:val="00C02AF8"/>
    <w:rPr>
      <w:rFonts w:eastAsia="Times New Roman"/>
      <w:szCs w:val="24"/>
    </w:rPr>
  </w:style>
  <w:style w:type="paragraph" w:customStyle="1" w:styleId="1wyliczenieROOS">
    <w:name w:val="1_wyliczenie _ROOS"/>
    <w:basedOn w:val="Normalny"/>
    <w:link w:val="1wyliczenieROOSZnak"/>
    <w:qFormat/>
    <w:rsid w:val="00C02AF8"/>
    <w:pPr>
      <w:widowControl w:val="0"/>
      <w:numPr>
        <w:numId w:val="39"/>
      </w:numPr>
    </w:pPr>
    <w:rPr>
      <w:rFonts w:ascii="Arial" w:eastAsia="Lucida Sans Unicode" w:hAnsi="Arial"/>
      <w:szCs w:val="16"/>
      <w:lang w:eastAsia="ar-SA"/>
    </w:rPr>
  </w:style>
  <w:style w:type="character" w:customStyle="1" w:styleId="1wyliczenieROOSZnak">
    <w:name w:val="1_wyliczenie _ROOS Znak"/>
    <w:link w:val="1wyliczenieROOS"/>
    <w:rsid w:val="00C02AF8"/>
    <w:rPr>
      <w:rFonts w:eastAsia="Lucida Sans Unicode"/>
      <w:szCs w:val="16"/>
      <w:lang w:eastAsia="ar-SA"/>
    </w:rPr>
  </w:style>
  <w:style w:type="character" w:customStyle="1" w:styleId="Odwoaniedokomentarza3">
    <w:name w:val="Odwołanie do komentarza3"/>
    <w:rsid w:val="00C02AF8"/>
    <w:rPr>
      <w:sz w:val="16"/>
      <w:szCs w:val="16"/>
    </w:rPr>
  </w:style>
  <w:style w:type="paragraph" w:customStyle="1" w:styleId="StylPunktWieksze">
    <w:name w:val="Styl Punkt Wieksze"/>
    <w:rsid w:val="00C02AF8"/>
    <w:pPr>
      <w:tabs>
        <w:tab w:val="left" w:pos="397"/>
        <w:tab w:val="num" w:pos="1077"/>
      </w:tabs>
      <w:suppressAutoHyphens/>
      <w:spacing w:line="360" w:lineRule="auto"/>
      <w:ind w:left="1077" w:hanging="360"/>
    </w:pPr>
    <w:rPr>
      <w:rFonts w:ascii="Times New Roman" w:eastAsia="Arial" w:hAnsi="Times New Roman"/>
      <w:sz w:val="24"/>
      <w:szCs w:val="24"/>
      <w:lang w:eastAsia="zh-CN"/>
    </w:rPr>
  </w:style>
  <w:style w:type="character" w:customStyle="1" w:styleId="Odwoaniedokomentarza2">
    <w:name w:val="Odwołanie do komentarza2"/>
    <w:rsid w:val="00C02AF8"/>
    <w:rPr>
      <w:sz w:val="16"/>
      <w:szCs w:val="16"/>
    </w:rPr>
  </w:style>
  <w:style w:type="paragraph" w:customStyle="1" w:styleId="parametry">
    <w:name w:val="parametry"/>
    <w:basedOn w:val="Normalny"/>
    <w:rsid w:val="00C02AF8"/>
    <w:pPr>
      <w:tabs>
        <w:tab w:val="right" w:pos="6804"/>
      </w:tabs>
      <w:suppressAutoHyphens/>
      <w:spacing w:before="120" w:after="240" w:line="360" w:lineRule="auto"/>
      <w:ind w:left="0" w:firstLine="0"/>
      <w:jc w:val="both"/>
    </w:pPr>
    <w:rPr>
      <w:rFonts w:eastAsia="Times New Roman"/>
      <w:sz w:val="24"/>
      <w:szCs w:val="24"/>
      <w:lang w:eastAsia="zh-CN"/>
    </w:rPr>
  </w:style>
  <w:style w:type="paragraph" w:customStyle="1" w:styleId="NormalnyWeb1">
    <w:name w:val="Normalny (Web)1"/>
    <w:basedOn w:val="Normalny"/>
    <w:rsid w:val="00C02AF8"/>
    <w:pPr>
      <w:suppressAutoHyphens/>
      <w:spacing w:before="120" w:after="120" w:line="360" w:lineRule="auto"/>
      <w:ind w:left="1644"/>
      <w:jc w:val="both"/>
    </w:pPr>
    <w:rPr>
      <w:rFonts w:ascii="Arial" w:eastAsia="Times New Roman" w:hAnsi="Arial" w:cs="Arial"/>
      <w:kern w:val="1"/>
      <w:sz w:val="24"/>
      <w:szCs w:val="24"/>
      <w:lang w:eastAsia="zh-CN"/>
    </w:rPr>
  </w:style>
  <w:style w:type="paragraph" w:styleId="Tekstpodstawowywcity3">
    <w:name w:val="Body Text Indent 3"/>
    <w:basedOn w:val="Normalny"/>
    <w:link w:val="Tekstpodstawowywcity3Znak"/>
    <w:rsid w:val="00C02AF8"/>
    <w:pPr>
      <w:spacing w:after="120"/>
      <w:ind w:left="283" w:firstLine="0"/>
    </w:pPr>
    <w:rPr>
      <w:rFonts w:eastAsia="Times New Roman"/>
      <w:sz w:val="16"/>
      <w:szCs w:val="16"/>
      <w:lang w:eastAsia="pl-PL"/>
    </w:rPr>
  </w:style>
  <w:style w:type="character" w:customStyle="1" w:styleId="Tekstpodstawowywcity3Znak">
    <w:name w:val="Tekst podstawowy wcięty 3 Znak"/>
    <w:link w:val="Tekstpodstawowywcity3"/>
    <w:rsid w:val="00C02AF8"/>
    <w:rPr>
      <w:rFonts w:ascii="Times New Roman" w:eastAsia="Times New Roman" w:hAnsi="Times New Roman"/>
      <w:sz w:val="16"/>
      <w:szCs w:val="16"/>
    </w:rPr>
  </w:style>
  <w:style w:type="character" w:customStyle="1" w:styleId="BodyTextChar">
    <w:name w:val="Body Text Char"/>
    <w:aliases w:val="Znak Char"/>
    <w:locked/>
    <w:rsid w:val="00C02AF8"/>
    <w:rPr>
      <w:rFonts w:ascii="Times New Roman" w:hAnsi="Times New Roman"/>
      <w:sz w:val="20"/>
      <w:lang w:eastAsia="pl-PL"/>
    </w:rPr>
  </w:style>
  <w:style w:type="paragraph" w:customStyle="1" w:styleId="AtabelaROOS">
    <w:name w:val="A_tabela_ROOS"/>
    <w:basedOn w:val="Normalny"/>
    <w:link w:val="AtabelaROOSZnak"/>
    <w:qFormat/>
    <w:rsid w:val="00C02AF8"/>
    <w:pPr>
      <w:tabs>
        <w:tab w:val="left" w:pos="284"/>
      </w:tabs>
      <w:spacing w:beforeAutospacing="1" w:afterAutospacing="1"/>
      <w:ind w:left="0" w:firstLine="0"/>
      <w:jc w:val="center"/>
    </w:pPr>
    <w:rPr>
      <w:rFonts w:ascii="Arial" w:eastAsia="Times New Roman" w:hAnsi="Arial"/>
      <w:iCs/>
      <w:sz w:val="18"/>
      <w:szCs w:val="24"/>
      <w:lang w:eastAsia="pl-PL"/>
    </w:rPr>
  </w:style>
  <w:style w:type="character" w:customStyle="1" w:styleId="AtabelaROOSZnak">
    <w:name w:val="A_tabela_ROOS Znak"/>
    <w:link w:val="AtabelaROOS"/>
    <w:rsid w:val="00C02AF8"/>
    <w:rPr>
      <w:rFonts w:eastAsia="Times New Roman"/>
      <w:iCs/>
      <w:sz w:val="18"/>
      <w:szCs w:val="24"/>
    </w:rPr>
  </w:style>
  <w:style w:type="paragraph" w:customStyle="1" w:styleId="wyliczanieZnak">
    <w:name w:val="– wyliczanie Znak"/>
    <w:basedOn w:val="Normalny"/>
    <w:rsid w:val="00C02AF8"/>
    <w:pPr>
      <w:widowControl w:val="0"/>
      <w:numPr>
        <w:numId w:val="40"/>
      </w:numPr>
      <w:spacing w:line="360" w:lineRule="auto"/>
    </w:pPr>
    <w:rPr>
      <w:rFonts w:ascii="Arial" w:eastAsia="Lucida Sans Unicode" w:hAnsi="Arial"/>
      <w:sz w:val="22"/>
      <w:lang w:eastAsia="ar-SA"/>
    </w:rPr>
  </w:style>
  <w:style w:type="character" w:customStyle="1" w:styleId="Odwoaniedokomentarza4">
    <w:name w:val="Odwołanie do komentarza4"/>
    <w:rsid w:val="00C02AF8"/>
    <w:rPr>
      <w:sz w:val="16"/>
      <w:szCs w:val="16"/>
    </w:rPr>
  </w:style>
  <w:style w:type="paragraph" w:styleId="Plandokumentu">
    <w:name w:val="Document Map"/>
    <w:basedOn w:val="Normalny"/>
    <w:link w:val="PlandokumentuZnak"/>
    <w:rsid w:val="00C02AF8"/>
    <w:pPr>
      <w:shd w:val="clear" w:color="auto" w:fill="000080"/>
      <w:ind w:left="0" w:firstLine="0"/>
    </w:pPr>
    <w:rPr>
      <w:rFonts w:ascii="Tahoma" w:eastAsia="Times New Roman" w:hAnsi="Tahoma" w:cs="Tahoma"/>
      <w:szCs w:val="20"/>
      <w:lang w:eastAsia="pl-PL"/>
    </w:rPr>
  </w:style>
  <w:style w:type="character" w:customStyle="1" w:styleId="PlandokumentuZnak">
    <w:name w:val="Plan dokumentu Znak"/>
    <w:link w:val="Plandokumentu"/>
    <w:rsid w:val="00C02AF8"/>
    <w:rPr>
      <w:rFonts w:ascii="Tahoma" w:eastAsia="Times New Roman" w:hAnsi="Tahoma" w:cs="Tahoma"/>
      <w:shd w:val="clear" w:color="auto" w:fill="000080"/>
    </w:rPr>
  </w:style>
  <w:style w:type="character" w:customStyle="1" w:styleId="ZnakZnak11">
    <w:name w:val="Znak Znak11"/>
    <w:rsid w:val="00C02AF8"/>
    <w:rPr>
      <w:rFonts w:ascii="Cambria" w:hAnsi="Cambria"/>
      <w:b/>
      <w:bCs/>
      <w:color w:val="365F91"/>
      <w:sz w:val="28"/>
      <w:szCs w:val="28"/>
      <w:lang w:val="pl-PL" w:eastAsia="en-US" w:bidi="ar-SA"/>
    </w:rPr>
  </w:style>
  <w:style w:type="character" w:customStyle="1" w:styleId="ZnakZnak10">
    <w:name w:val="Znak Znak10"/>
    <w:rsid w:val="00C02AF8"/>
    <w:rPr>
      <w:sz w:val="24"/>
      <w:szCs w:val="24"/>
      <w:lang w:val="pl-PL" w:eastAsia="ar-SA" w:bidi="ar-SA"/>
    </w:rPr>
  </w:style>
  <w:style w:type="paragraph" w:customStyle="1" w:styleId="numerowanie">
    <w:name w:val="numerowanie"/>
    <w:basedOn w:val="Normalny"/>
    <w:autoRedefine/>
    <w:rsid w:val="00C02AF8"/>
    <w:pPr>
      <w:numPr>
        <w:ilvl w:val="2"/>
        <w:numId w:val="41"/>
      </w:numPr>
      <w:tabs>
        <w:tab w:val="left" w:pos="851"/>
      </w:tabs>
      <w:spacing w:before="120" w:after="120" w:line="360" w:lineRule="auto"/>
      <w:jc w:val="both"/>
    </w:pPr>
    <w:rPr>
      <w:rFonts w:eastAsia="Times New Roman"/>
      <w:sz w:val="24"/>
      <w:szCs w:val="24"/>
      <w:lang w:eastAsia="pl-PL"/>
    </w:rPr>
  </w:style>
  <w:style w:type="paragraph" w:styleId="Poprawka">
    <w:name w:val="Revision"/>
    <w:hidden/>
    <w:semiHidden/>
    <w:rsid w:val="00C02AF8"/>
    <w:rPr>
      <w:rFonts w:ascii="Calibri" w:hAnsi="Calibri"/>
      <w:sz w:val="22"/>
      <w:szCs w:val="22"/>
      <w:lang w:eastAsia="en-US"/>
    </w:rPr>
  </w:style>
  <w:style w:type="paragraph" w:customStyle="1" w:styleId="tekstost">
    <w:name w:val="tekst ost"/>
    <w:basedOn w:val="Normalny"/>
    <w:rsid w:val="00C02AF8"/>
    <w:pPr>
      <w:overflowPunct w:val="0"/>
      <w:autoSpaceDE w:val="0"/>
      <w:autoSpaceDN w:val="0"/>
      <w:adjustRightInd w:val="0"/>
      <w:ind w:left="0" w:firstLine="0"/>
      <w:jc w:val="both"/>
      <w:textAlignment w:val="baseline"/>
    </w:pPr>
    <w:rPr>
      <w:rFonts w:eastAsia="Times New Roman"/>
      <w:szCs w:val="20"/>
      <w:lang w:eastAsia="pl-PL"/>
    </w:rPr>
  </w:style>
  <w:style w:type="character" w:customStyle="1" w:styleId="NormalnyWebZnak">
    <w:name w:val="Normalny (Web) Znak"/>
    <w:link w:val="NormalnyWeb"/>
    <w:locked/>
    <w:rsid w:val="00C02AF8"/>
    <w:rPr>
      <w:rFonts w:ascii="Arial Unicode MS" w:eastAsia="Arial Unicode MS" w:hAnsi="Arial Unicode MS" w:cs="Arial Unicode MS"/>
      <w:sz w:val="24"/>
      <w:szCs w:val="24"/>
      <w:lang w:eastAsia="ar-SA"/>
    </w:rPr>
  </w:style>
  <w:style w:type="paragraph" w:styleId="Nagwekspisutreci">
    <w:name w:val="TOC Heading"/>
    <w:basedOn w:val="Nagwek1"/>
    <w:next w:val="Normalny"/>
    <w:qFormat/>
    <w:rsid w:val="00C02AF8"/>
    <w:pPr>
      <w:keepLines/>
      <w:widowControl/>
      <w:numPr>
        <w:numId w:val="0"/>
      </w:numPr>
      <w:suppressAutoHyphens w:val="0"/>
      <w:spacing w:before="480" w:line="276" w:lineRule="auto"/>
      <w:jc w:val="left"/>
      <w:outlineLvl w:val="9"/>
    </w:pPr>
    <w:rPr>
      <w:rFonts w:ascii="Cambria" w:eastAsia="Times New Roman" w:hAnsi="Cambria" w:cs="Times New Roman"/>
      <w:bCs/>
      <w:color w:val="365F91"/>
      <w:sz w:val="28"/>
      <w:szCs w:val="28"/>
      <w:lang w:bidi="ar-SA"/>
    </w:rPr>
  </w:style>
  <w:style w:type="paragraph" w:styleId="Spistreci1">
    <w:name w:val="toc 1"/>
    <w:basedOn w:val="Normalny"/>
    <w:next w:val="Normalny"/>
    <w:autoRedefine/>
    <w:unhideWhenUsed/>
    <w:qFormat/>
    <w:rsid w:val="00C02AF8"/>
    <w:pPr>
      <w:spacing w:after="100" w:line="276" w:lineRule="auto"/>
      <w:ind w:left="0" w:firstLine="0"/>
    </w:pPr>
    <w:rPr>
      <w:rFonts w:ascii="Calibri" w:eastAsia="Times New Roman" w:hAnsi="Calibri"/>
      <w:sz w:val="22"/>
    </w:rPr>
  </w:style>
  <w:style w:type="paragraph" w:customStyle="1" w:styleId="WW-NormalnyWeb">
    <w:name w:val="WW-Normalny (Web)"/>
    <w:basedOn w:val="Normalny"/>
    <w:rsid w:val="00C02AF8"/>
    <w:pPr>
      <w:suppressAutoHyphens/>
      <w:spacing w:before="100" w:after="119"/>
      <w:ind w:left="0" w:firstLine="0"/>
    </w:pPr>
    <w:rPr>
      <w:rFonts w:ascii="Arial Unicode MS" w:eastAsia="Arial Unicode MS" w:hAnsi="Arial Unicode MS"/>
      <w:sz w:val="24"/>
      <w:szCs w:val="20"/>
      <w:lang w:eastAsia="pl-PL"/>
    </w:rPr>
  </w:style>
  <w:style w:type="character" w:customStyle="1" w:styleId="plainlinks">
    <w:name w:val="plainlinks"/>
    <w:basedOn w:val="Domylnaczcionkaakapitu"/>
    <w:rsid w:val="00C02AF8"/>
  </w:style>
  <w:style w:type="numbering" w:styleId="1ai">
    <w:name w:val="Outline List 1"/>
    <w:basedOn w:val="Bezlisty"/>
    <w:rsid w:val="00C02AF8"/>
    <w:pPr>
      <w:numPr>
        <w:numId w:val="42"/>
      </w:numPr>
    </w:pPr>
  </w:style>
  <w:style w:type="character" w:customStyle="1" w:styleId="st1">
    <w:name w:val="st1"/>
    <w:basedOn w:val="Domylnaczcionkaakapitu"/>
    <w:rsid w:val="00C02AF8"/>
  </w:style>
  <w:style w:type="paragraph" w:customStyle="1" w:styleId="NormalBold">
    <w:name w:val="NormalBold"/>
    <w:basedOn w:val="Normalny"/>
    <w:link w:val="NormalBoldChar"/>
    <w:rsid w:val="00C02AF8"/>
    <w:pPr>
      <w:widowControl w:val="0"/>
      <w:ind w:left="0" w:firstLine="0"/>
    </w:pPr>
    <w:rPr>
      <w:rFonts w:eastAsia="Times New Roman"/>
      <w:b/>
      <w:sz w:val="24"/>
      <w:szCs w:val="20"/>
      <w:lang w:eastAsia="en-GB"/>
    </w:rPr>
  </w:style>
  <w:style w:type="character" w:customStyle="1" w:styleId="NormalBoldChar">
    <w:name w:val="NormalBold Char"/>
    <w:link w:val="NormalBold"/>
    <w:locked/>
    <w:rsid w:val="00C02AF8"/>
    <w:rPr>
      <w:rFonts w:ascii="Times New Roman" w:eastAsia="Times New Roman" w:hAnsi="Times New Roman"/>
      <w:b/>
      <w:sz w:val="24"/>
      <w:lang w:eastAsia="en-GB"/>
    </w:rPr>
  </w:style>
  <w:style w:type="character" w:customStyle="1" w:styleId="DeltaViewInsertion">
    <w:name w:val="DeltaView Insertion"/>
    <w:rsid w:val="00C02AF8"/>
    <w:rPr>
      <w:b/>
      <w:i/>
      <w:spacing w:val="0"/>
    </w:rPr>
  </w:style>
  <w:style w:type="paragraph" w:customStyle="1" w:styleId="Text1">
    <w:name w:val="Text 1"/>
    <w:basedOn w:val="Normalny"/>
    <w:rsid w:val="00C02AF8"/>
    <w:pPr>
      <w:spacing w:before="120" w:after="120"/>
      <w:ind w:left="850" w:firstLine="0"/>
      <w:jc w:val="both"/>
    </w:pPr>
    <w:rPr>
      <w:sz w:val="24"/>
      <w:lang w:eastAsia="en-GB"/>
    </w:rPr>
  </w:style>
  <w:style w:type="paragraph" w:customStyle="1" w:styleId="NormalLeft">
    <w:name w:val="Normal Left"/>
    <w:basedOn w:val="Normalny"/>
    <w:rsid w:val="00C02AF8"/>
    <w:pPr>
      <w:spacing w:before="120" w:after="120"/>
      <w:ind w:left="0" w:firstLine="0"/>
    </w:pPr>
    <w:rPr>
      <w:sz w:val="24"/>
      <w:lang w:eastAsia="en-GB"/>
    </w:rPr>
  </w:style>
  <w:style w:type="paragraph" w:customStyle="1" w:styleId="Tiret0">
    <w:name w:val="Tiret 0"/>
    <w:basedOn w:val="Normalny"/>
    <w:rsid w:val="00C02AF8"/>
    <w:pPr>
      <w:numPr>
        <w:numId w:val="43"/>
      </w:numPr>
      <w:spacing w:before="120" w:after="120"/>
      <w:jc w:val="both"/>
    </w:pPr>
    <w:rPr>
      <w:sz w:val="24"/>
      <w:lang w:eastAsia="en-GB"/>
    </w:rPr>
  </w:style>
  <w:style w:type="paragraph" w:customStyle="1" w:styleId="Tiret1">
    <w:name w:val="Tiret 1"/>
    <w:basedOn w:val="Normalny"/>
    <w:rsid w:val="00C02AF8"/>
    <w:pPr>
      <w:numPr>
        <w:numId w:val="44"/>
      </w:numPr>
      <w:spacing w:before="120" w:after="120"/>
      <w:jc w:val="both"/>
    </w:pPr>
    <w:rPr>
      <w:sz w:val="24"/>
      <w:lang w:eastAsia="en-GB"/>
    </w:rPr>
  </w:style>
  <w:style w:type="paragraph" w:customStyle="1" w:styleId="NumPar1">
    <w:name w:val="NumPar 1"/>
    <w:basedOn w:val="Normalny"/>
    <w:next w:val="Text1"/>
    <w:rsid w:val="00C02AF8"/>
    <w:pPr>
      <w:numPr>
        <w:numId w:val="45"/>
      </w:numPr>
      <w:spacing w:before="120" w:after="120"/>
      <w:jc w:val="both"/>
    </w:pPr>
    <w:rPr>
      <w:sz w:val="24"/>
      <w:lang w:eastAsia="en-GB"/>
    </w:rPr>
  </w:style>
  <w:style w:type="paragraph" w:customStyle="1" w:styleId="NumPar2">
    <w:name w:val="NumPar 2"/>
    <w:basedOn w:val="Normalny"/>
    <w:next w:val="Text1"/>
    <w:rsid w:val="00C02AF8"/>
    <w:pPr>
      <w:numPr>
        <w:ilvl w:val="1"/>
        <w:numId w:val="45"/>
      </w:numPr>
      <w:spacing w:before="120" w:after="120"/>
      <w:jc w:val="both"/>
    </w:pPr>
    <w:rPr>
      <w:sz w:val="24"/>
      <w:lang w:eastAsia="en-GB"/>
    </w:rPr>
  </w:style>
  <w:style w:type="paragraph" w:customStyle="1" w:styleId="NumPar3">
    <w:name w:val="NumPar 3"/>
    <w:basedOn w:val="Normalny"/>
    <w:next w:val="Text1"/>
    <w:rsid w:val="00C02AF8"/>
    <w:pPr>
      <w:numPr>
        <w:ilvl w:val="2"/>
        <w:numId w:val="45"/>
      </w:numPr>
      <w:spacing w:before="120" w:after="120"/>
      <w:jc w:val="both"/>
    </w:pPr>
    <w:rPr>
      <w:sz w:val="24"/>
      <w:lang w:eastAsia="en-GB"/>
    </w:rPr>
  </w:style>
  <w:style w:type="paragraph" w:customStyle="1" w:styleId="NumPar4">
    <w:name w:val="NumPar 4"/>
    <w:basedOn w:val="Normalny"/>
    <w:next w:val="Text1"/>
    <w:rsid w:val="00C02AF8"/>
    <w:pPr>
      <w:numPr>
        <w:ilvl w:val="3"/>
        <w:numId w:val="45"/>
      </w:numPr>
      <w:spacing w:before="120" w:after="120"/>
      <w:jc w:val="both"/>
    </w:pPr>
    <w:rPr>
      <w:sz w:val="24"/>
      <w:lang w:eastAsia="en-GB"/>
    </w:rPr>
  </w:style>
  <w:style w:type="paragraph" w:customStyle="1" w:styleId="ChapterTitle">
    <w:name w:val="ChapterTitle"/>
    <w:basedOn w:val="Normalny"/>
    <w:next w:val="Normalny"/>
    <w:rsid w:val="00C02AF8"/>
    <w:pPr>
      <w:keepNext/>
      <w:spacing w:before="120" w:after="360"/>
      <w:ind w:left="0" w:firstLine="0"/>
      <w:jc w:val="center"/>
    </w:pPr>
    <w:rPr>
      <w:b/>
      <w:sz w:val="32"/>
      <w:lang w:eastAsia="en-GB"/>
    </w:rPr>
  </w:style>
  <w:style w:type="paragraph" w:customStyle="1" w:styleId="SectionTitle">
    <w:name w:val="SectionTitle"/>
    <w:basedOn w:val="Normalny"/>
    <w:next w:val="Nagwek1"/>
    <w:rsid w:val="00C02AF8"/>
    <w:pPr>
      <w:keepNext/>
      <w:spacing w:before="120" w:after="360"/>
      <w:ind w:left="0" w:firstLine="0"/>
      <w:jc w:val="center"/>
    </w:pPr>
    <w:rPr>
      <w:b/>
      <w:smallCaps/>
      <w:sz w:val="28"/>
      <w:lang w:eastAsia="en-GB"/>
    </w:rPr>
  </w:style>
  <w:style w:type="paragraph" w:customStyle="1" w:styleId="Annexetitre">
    <w:name w:val="Annexe titre"/>
    <w:basedOn w:val="Normalny"/>
    <w:next w:val="Normalny"/>
    <w:rsid w:val="00C02AF8"/>
    <w:pPr>
      <w:spacing w:before="120" w:after="120"/>
      <w:ind w:left="0" w:firstLine="0"/>
      <w:jc w:val="center"/>
    </w:pPr>
    <w:rPr>
      <w:b/>
      <w:sz w:val="24"/>
      <w:u w:val="single"/>
      <w:lang w:eastAsia="en-GB"/>
    </w:rPr>
  </w:style>
  <w:style w:type="character" w:customStyle="1" w:styleId="ListParagraphChar">
    <w:name w:val="List Paragraph Char"/>
    <w:link w:val="Akapitzlist2"/>
    <w:locked/>
    <w:rsid w:val="00C02AF8"/>
  </w:style>
  <w:style w:type="paragraph" w:customStyle="1" w:styleId="Akapitzlist2">
    <w:name w:val="Akapit z listą2"/>
    <w:basedOn w:val="Normalny"/>
    <w:link w:val="ListParagraphChar"/>
    <w:rsid w:val="00C02AF8"/>
    <w:pPr>
      <w:ind w:left="708" w:firstLine="0"/>
    </w:pPr>
    <w:rPr>
      <w:rFonts w:ascii="Arial" w:hAnsi="Arial"/>
      <w:szCs w:val="20"/>
      <w:lang w:eastAsia="pl-PL"/>
    </w:rPr>
  </w:style>
  <w:style w:type="paragraph" w:customStyle="1" w:styleId="Akapitzlist3">
    <w:name w:val="Akapit z listą3"/>
    <w:basedOn w:val="Normalny"/>
    <w:rsid w:val="00C02AF8"/>
    <w:pPr>
      <w:ind w:left="708" w:firstLine="0"/>
    </w:pPr>
    <w:rPr>
      <w:rFonts w:eastAsia="Times New Roman"/>
      <w:szCs w:val="20"/>
      <w:lang w:eastAsia="pl-PL"/>
    </w:rPr>
  </w:style>
  <w:style w:type="paragraph" w:customStyle="1" w:styleId="Akapitzlist4">
    <w:name w:val="Akapit z listą4"/>
    <w:basedOn w:val="Normalny"/>
    <w:uiPriority w:val="99"/>
    <w:rsid w:val="00C02AF8"/>
    <w:pPr>
      <w:ind w:left="708" w:firstLine="0"/>
    </w:pPr>
    <w:rPr>
      <w:rFonts w:eastAsia="Times New Roman"/>
      <w:szCs w:val="20"/>
      <w:lang w:eastAsia="pl-PL"/>
    </w:rPr>
  </w:style>
  <w:style w:type="numbering" w:customStyle="1" w:styleId="WW8Num38">
    <w:name w:val="WW8Num38"/>
    <w:rsid w:val="00C02AF8"/>
    <w:pPr>
      <w:numPr>
        <w:numId w:val="52"/>
      </w:numPr>
    </w:pPr>
  </w:style>
  <w:style w:type="numbering" w:customStyle="1" w:styleId="WW8Num5">
    <w:name w:val="WW8Num5"/>
    <w:rsid w:val="00C02AF8"/>
    <w:pPr>
      <w:numPr>
        <w:numId w:val="51"/>
      </w:numPr>
    </w:pPr>
  </w:style>
  <w:style w:type="character" w:customStyle="1" w:styleId="Nierozpoznanawzmianka1">
    <w:name w:val="Nierozpoznana wzmianka1"/>
    <w:uiPriority w:val="99"/>
    <w:semiHidden/>
    <w:unhideWhenUsed/>
    <w:rsid w:val="00C02AF8"/>
    <w:rPr>
      <w:color w:val="605E5C"/>
      <w:shd w:val="clear" w:color="auto" w:fill="E1DFDD"/>
    </w:rPr>
  </w:style>
  <w:style w:type="character" w:customStyle="1" w:styleId="Nierozpoznanawzmianka2">
    <w:name w:val="Nierozpoznana wzmianka2"/>
    <w:uiPriority w:val="99"/>
    <w:semiHidden/>
    <w:unhideWhenUsed/>
    <w:rsid w:val="00C02AF8"/>
    <w:rPr>
      <w:color w:val="605E5C"/>
      <w:shd w:val="clear" w:color="auto" w:fill="E1DFDD"/>
    </w:rPr>
  </w:style>
  <w:style w:type="paragraph" w:customStyle="1" w:styleId="Standard">
    <w:name w:val="Standard"/>
    <w:rsid w:val="00C02AF8"/>
    <w:pPr>
      <w:suppressAutoHyphens/>
      <w:autoSpaceDN w:val="0"/>
      <w:textAlignment w:val="baseline"/>
    </w:pPr>
    <w:rPr>
      <w:rFonts w:ascii="Times New Roman" w:eastAsia="Times New Roman" w:hAnsi="Times New Roman"/>
      <w:kern w:val="3"/>
      <w:lang w:eastAsia="zh-CN"/>
    </w:rPr>
  </w:style>
  <w:style w:type="character" w:customStyle="1" w:styleId="ListParagraphChar1">
    <w:name w:val="List Paragraph Char1"/>
    <w:link w:val="Akapitzlist1"/>
    <w:qFormat/>
    <w:locked/>
    <w:rsid w:val="00C02AF8"/>
    <w:rPr>
      <w:rFonts w:ascii="Times New Roman" w:hAnsi="Times New Roman"/>
    </w:rPr>
  </w:style>
  <w:style w:type="character" w:customStyle="1" w:styleId="czeinternetowe">
    <w:name w:val="Łącze internetowe"/>
    <w:rsid w:val="00C02AF8"/>
    <w:rPr>
      <w:color w:val="0000FF"/>
      <w:u w:val="single"/>
    </w:rPr>
  </w:style>
  <w:style w:type="character" w:customStyle="1" w:styleId="markedcontent">
    <w:name w:val="markedcontent"/>
    <w:basedOn w:val="Domylnaczcionkaakapitu"/>
    <w:rsid w:val="00D3733D"/>
  </w:style>
  <w:style w:type="paragraph" w:customStyle="1" w:styleId="10">
    <w:name w:val="1"/>
    <w:basedOn w:val="Normalny"/>
    <w:rsid w:val="000F7D33"/>
    <w:pPr>
      <w:spacing w:before="100" w:beforeAutospacing="1" w:after="100" w:afterAutospacing="1"/>
      <w:ind w:left="0" w:firstLine="0"/>
    </w:pPr>
    <w:rPr>
      <w:rFonts w:eastAsia="Times New Roman"/>
      <w:sz w:val="24"/>
      <w:szCs w:val="24"/>
      <w:lang w:eastAsia="pl-PL"/>
    </w:rPr>
  </w:style>
  <w:style w:type="character" w:customStyle="1" w:styleId="hgkelc">
    <w:name w:val="hgkelc"/>
    <w:basedOn w:val="Domylnaczcionkaakapitu"/>
    <w:rsid w:val="00DF2386"/>
  </w:style>
</w:styles>
</file>

<file path=word/webSettings.xml><?xml version="1.0" encoding="utf-8"?>
<w:webSettings xmlns:r="http://schemas.openxmlformats.org/officeDocument/2006/relationships" xmlns:w="http://schemas.openxmlformats.org/wordprocessingml/2006/main">
  <w:divs>
    <w:div w:id="33117542">
      <w:bodyDiv w:val="1"/>
      <w:marLeft w:val="0"/>
      <w:marRight w:val="0"/>
      <w:marTop w:val="0"/>
      <w:marBottom w:val="0"/>
      <w:divBdr>
        <w:top w:val="none" w:sz="0" w:space="0" w:color="auto"/>
        <w:left w:val="none" w:sz="0" w:space="0" w:color="auto"/>
        <w:bottom w:val="none" w:sz="0" w:space="0" w:color="auto"/>
        <w:right w:val="none" w:sz="0" w:space="0" w:color="auto"/>
      </w:divBdr>
    </w:div>
    <w:div w:id="139005234">
      <w:bodyDiv w:val="1"/>
      <w:marLeft w:val="0"/>
      <w:marRight w:val="0"/>
      <w:marTop w:val="0"/>
      <w:marBottom w:val="0"/>
      <w:divBdr>
        <w:top w:val="none" w:sz="0" w:space="0" w:color="auto"/>
        <w:left w:val="none" w:sz="0" w:space="0" w:color="auto"/>
        <w:bottom w:val="none" w:sz="0" w:space="0" w:color="auto"/>
        <w:right w:val="none" w:sz="0" w:space="0" w:color="auto"/>
      </w:divBdr>
      <w:divsChild>
        <w:div w:id="1558977138">
          <w:marLeft w:val="0"/>
          <w:marRight w:val="0"/>
          <w:marTop w:val="0"/>
          <w:marBottom w:val="0"/>
          <w:divBdr>
            <w:top w:val="none" w:sz="0" w:space="0" w:color="auto"/>
            <w:left w:val="none" w:sz="0" w:space="0" w:color="auto"/>
            <w:bottom w:val="none" w:sz="0" w:space="0" w:color="auto"/>
            <w:right w:val="none" w:sz="0" w:space="0" w:color="auto"/>
          </w:divBdr>
        </w:div>
        <w:div w:id="1845514735">
          <w:marLeft w:val="0"/>
          <w:marRight w:val="0"/>
          <w:marTop w:val="0"/>
          <w:marBottom w:val="0"/>
          <w:divBdr>
            <w:top w:val="none" w:sz="0" w:space="0" w:color="auto"/>
            <w:left w:val="none" w:sz="0" w:space="0" w:color="auto"/>
            <w:bottom w:val="none" w:sz="0" w:space="0" w:color="auto"/>
            <w:right w:val="none" w:sz="0" w:space="0" w:color="auto"/>
          </w:divBdr>
        </w:div>
      </w:divsChild>
    </w:div>
    <w:div w:id="192160179">
      <w:bodyDiv w:val="1"/>
      <w:marLeft w:val="0"/>
      <w:marRight w:val="0"/>
      <w:marTop w:val="0"/>
      <w:marBottom w:val="0"/>
      <w:divBdr>
        <w:top w:val="none" w:sz="0" w:space="0" w:color="auto"/>
        <w:left w:val="none" w:sz="0" w:space="0" w:color="auto"/>
        <w:bottom w:val="none" w:sz="0" w:space="0" w:color="auto"/>
        <w:right w:val="none" w:sz="0" w:space="0" w:color="auto"/>
      </w:divBdr>
    </w:div>
    <w:div w:id="273290458">
      <w:bodyDiv w:val="1"/>
      <w:marLeft w:val="0"/>
      <w:marRight w:val="0"/>
      <w:marTop w:val="0"/>
      <w:marBottom w:val="0"/>
      <w:divBdr>
        <w:top w:val="none" w:sz="0" w:space="0" w:color="auto"/>
        <w:left w:val="none" w:sz="0" w:space="0" w:color="auto"/>
        <w:bottom w:val="none" w:sz="0" w:space="0" w:color="auto"/>
        <w:right w:val="none" w:sz="0" w:space="0" w:color="auto"/>
      </w:divBdr>
    </w:div>
    <w:div w:id="317807799">
      <w:bodyDiv w:val="1"/>
      <w:marLeft w:val="0"/>
      <w:marRight w:val="0"/>
      <w:marTop w:val="0"/>
      <w:marBottom w:val="0"/>
      <w:divBdr>
        <w:top w:val="none" w:sz="0" w:space="0" w:color="auto"/>
        <w:left w:val="none" w:sz="0" w:space="0" w:color="auto"/>
        <w:bottom w:val="none" w:sz="0" w:space="0" w:color="auto"/>
        <w:right w:val="none" w:sz="0" w:space="0" w:color="auto"/>
      </w:divBdr>
      <w:divsChild>
        <w:div w:id="1640769366">
          <w:marLeft w:val="720"/>
          <w:marRight w:val="0"/>
          <w:marTop w:val="160"/>
          <w:marBottom w:val="0"/>
          <w:divBdr>
            <w:top w:val="none" w:sz="0" w:space="0" w:color="auto"/>
            <w:left w:val="none" w:sz="0" w:space="0" w:color="auto"/>
            <w:bottom w:val="none" w:sz="0" w:space="0" w:color="auto"/>
            <w:right w:val="none" w:sz="0" w:space="0" w:color="auto"/>
          </w:divBdr>
        </w:div>
      </w:divsChild>
    </w:div>
    <w:div w:id="399212303">
      <w:bodyDiv w:val="1"/>
      <w:marLeft w:val="375"/>
      <w:marRight w:val="0"/>
      <w:marTop w:val="150"/>
      <w:marBottom w:val="0"/>
      <w:divBdr>
        <w:top w:val="none" w:sz="0" w:space="0" w:color="auto"/>
        <w:left w:val="none" w:sz="0" w:space="0" w:color="auto"/>
        <w:bottom w:val="none" w:sz="0" w:space="0" w:color="auto"/>
        <w:right w:val="none" w:sz="0" w:space="0" w:color="auto"/>
      </w:divBdr>
      <w:divsChild>
        <w:div w:id="875385692">
          <w:marLeft w:val="0"/>
          <w:marRight w:val="0"/>
          <w:marTop w:val="0"/>
          <w:marBottom w:val="0"/>
          <w:divBdr>
            <w:top w:val="none" w:sz="0" w:space="0" w:color="auto"/>
            <w:left w:val="none" w:sz="0" w:space="0" w:color="auto"/>
            <w:bottom w:val="none" w:sz="0" w:space="0" w:color="auto"/>
            <w:right w:val="none" w:sz="0" w:space="0" w:color="auto"/>
          </w:divBdr>
          <w:divsChild>
            <w:div w:id="72316460">
              <w:marLeft w:val="0"/>
              <w:marRight w:val="0"/>
              <w:marTop w:val="0"/>
              <w:marBottom w:val="0"/>
              <w:divBdr>
                <w:top w:val="none" w:sz="0" w:space="0" w:color="auto"/>
                <w:left w:val="none" w:sz="0" w:space="0" w:color="auto"/>
                <w:bottom w:val="none" w:sz="0" w:space="0" w:color="auto"/>
                <w:right w:val="none" w:sz="0" w:space="0" w:color="auto"/>
              </w:divBdr>
            </w:div>
            <w:div w:id="428282167">
              <w:marLeft w:val="0"/>
              <w:marRight w:val="0"/>
              <w:marTop w:val="0"/>
              <w:marBottom w:val="0"/>
              <w:divBdr>
                <w:top w:val="none" w:sz="0" w:space="0" w:color="auto"/>
                <w:left w:val="none" w:sz="0" w:space="0" w:color="auto"/>
                <w:bottom w:val="none" w:sz="0" w:space="0" w:color="auto"/>
                <w:right w:val="none" w:sz="0" w:space="0" w:color="auto"/>
              </w:divBdr>
            </w:div>
            <w:div w:id="1756322008">
              <w:marLeft w:val="0"/>
              <w:marRight w:val="0"/>
              <w:marTop w:val="0"/>
              <w:marBottom w:val="0"/>
              <w:divBdr>
                <w:top w:val="none" w:sz="0" w:space="0" w:color="auto"/>
                <w:left w:val="none" w:sz="0" w:space="0" w:color="auto"/>
                <w:bottom w:val="none" w:sz="0" w:space="0" w:color="auto"/>
                <w:right w:val="none" w:sz="0" w:space="0" w:color="auto"/>
              </w:divBdr>
            </w:div>
            <w:div w:id="194078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69325">
      <w:bodyDiv w:val="1"/>
      <w:marLeft w:val="0"/>
      <w:marRight w:val="0"/>
      <w:marTop w:val="0"/>
      <w:marBottom w:val="0"/>
      <w:divBdr>
        <w:top w:val="none" w:sz="0" w:space="0" w:color="auto"/>
        <w:left w:val="none" w:sz="0" w:space="0" w:color="auto"/>
        <w:bottom w:val="none" w:sz="0" w:space="0" w:color="auto"/>
        <w:right w:val="none" w:sz="0" w:space="0" w:color="auto"/>
      </w:divBdr>
      <w:divsChild>
        <w:div w:id="1001128267">
          <w:marLeft w:val="0"/>
          <w:marRight w:val="0"/>
          <w:marTop w:val="0"/>
          <w:marBottom w:val="0"/>
          <w:divBdr>
            <w:top w:val="none" w:sz="0" w:space="0" w:color="auto"/>
            <w:left w:val="none" w:sz="0" w:space="0" w:color="auto"/>
            <w:bottom w:val="none" w:sz="0" w:space="0" w:color="auto"/>
            <w:right w:val="none" w:sz="0" w:space="0" w:color="auto"/>
          </w:divBdr>
        </w:div>
      </w:divsChild>
    </w:div>
    <w:div w:id="432170355">
      <w:bodyDiv w:val="1"/>
      <w:marLeft w:val="0"/>
      <w:marRight w:val="0"/>
      <w:marTop w:val="0"/>
      <w:marBottom w:val="0"/>
      <w:divBdr>
        <w:top w:val="none" w:sz="0" w:space="0" w:color="auto"/>
        <w:left w:val="none" w:sz="0" w:space="0" w:color="auto"/>
        <w:bottom w:val="none" w:sz="0" w:space="0" w:color="auto"/>
        <w:right w:val="none" w:sz="0" w:space="0" w:color="auto"/>
      </w:divBdr>
      <w:divsChild>
        <w:div w:id="1479107398">
          <w:marLeft w:val="0"/>
          <w:marRight w:val="0"/>
          <w:marTop w:val="0"/>
          <w:marBottom w:val="0"/>
          <w:divBdr>
            <w:top w:val="none" w:sz="0" w:space="0" w:color="auto"/>
            <w:left w:val="none" w:sz="0" w:space="0" w:color="auto"/>
            <w:bottom w:val="none" w:sz="0" w:space="0" w:color="auto"/>
            <w:right w:val="none" w:sz="0" w:space="0" w:color="auto"/>
          </w:divBdr>
        </w:div>
      </w:divsChild>
    </w:div>
    <w:div w:id="532235921">
      <w:bodyDiv w:val="1"/>
      <w:marLeft w:val="0"/>
      <w:marRight w:val="0"/>
      <w:marTop w:val="0"/>
      <w:marBottom w:val="0"/>
      <w:divBdr>
        <w:top w:val="none" w:sz="0" w:space="0" w:color="auto"/>
        <w:left w:val="none" w:sz="0" w:space="0" w:color="auto"/>
        <w:bottom w:val="none" w:sz="0" w:space="0" w:color="auto"/>
        <w:right w:val="none" w:sz="0" w:space="0" w:color="auto"/>
      </w:divBdr>
      <w:divsChild>
        <w:div w:id="1476986621">
          <w:marLeft w:val="547"/>
          <w:marRight w:val="0"/>
          <w:marTop w:val="160"/>
          <w:marBottom w:val="0"/>
          <w:divBdr>
            <w:top w:val="none" w:sz="0" w:space="0" w:color="auto"/>
            <w:left w:val="none" w:sz="0" w:space="0" w:color="auto"/>
            <w:bottom w:val="none" w:sz="0" w:space="0" w:color="auto"/>
            <w:right w:val="none" w:sz="0" w:space="0" w:color="auto"/>
          </w:divBdr>
        </w:div>
      </w:divsChild>
    </w:div>
    <w:div w:id="581185377">
      <w:bodyDiv w:val="1"/>
      <w:marLeft w:val="0"/>
      <w:marRight w:val="0"/>
      <w:marTop w:val="0"/>
      <w:marBottom w:val="0"/>
      <w:divBdr>
        <w:top w:val="none" w:sz="0" w:space="0" w:color="auto"/>
        <w:left w:val="none" w:sz="0" w:space="0" w:color="auto"/>
        <w:bottom w:val="none" w:sz="0" w:space="0" w:color="auto"/>
        <w:right w:val="none" w:sz="0" w:space="0" w:color="auto"/>
      </w:divBdr>
      <w:divsChild>
        <w:div w:id="1797792191">
          <w:marLeft w:val="547"/>
          <w:marRight w:val="0"/>
          <w:marTop w:val="160"/>
          <w:marBottom w:val="0"/>
          <w:divBdr>
            <w:top w:val="none" w:sz="0" w:space="0" w:color="auto"/>
            <w:left w:val="none" w:sz="0" w:space="0" w:color="auto"/>
            <w:bottom w:val="none" w:sz="0" w:space="0" w:color="auto"/>
            <w:right w:val="none" w:sz="0" w:space="0" w:color="auto"/>
          </w:divBdr>
        </w:div>
      </w:divsChild>
    </w:div>
    <w:div w:id="669021080">
      <w:bodyDiv w:val="1"/>
      <w:marLeft w:val="0"/>
      <w:marRight w:val="0"/>
      <w:marTop w:val="0"/>
      <w:marBottom w:val="0"/>
      <w:divBdr>
        <w:top w:val="none" w:sz="0" w:space="0" w:color="auto"/>
        <w:left w:val="none" w:sz="0" w:space="0" w:color="auto"/>
        <w:bottom w:val="none" w:sz="0" w:space="0" w:color="auto"/>
        <w:right w:val="none" w:sz="0" w:space="0" w:color="auto"/>
      </w:divBdr>
    </w:div>
    <w:div w:id="782654065">
      <w:bodyDiv w:val="1"/>
      <w:marLeft w:val="0"/>
      <w:marRight w:val="0"/>
      <w:marTop w:val="0"/>
      <w:marBottom w:val="0"/>
      <w:divBdr>
        <w:top w:val="none" w:sz="0" w:space="0" w:color="auto"/>
        <w:left w:val="none" w:sz="0" w:space="0" w:color="auto"/>
        <w:bottom w:val="none" w:sz="0" w:space="0" w:color="auto"/>
        <w:right w:val="none" w:sz="0" w:space="0" w:color="auto"/>
      </w:divBdr>
    </w:div>
    <w:div w:id="789785254">
      <w:bodyDiv w:val="1"/>
      <w:marLeft w:val="0"/>
      <w:marRight w:val="0"/>
      <w:marTop w:val="0"/>
      <w:marBottom w:val="0"/>
      <w:divBdr>
        <w:top w:val="none" w:sz="0" w:space="0" w:color="auto"/>
        <w:left w:val="none" w:sz="0" w:space="0" w:color="auto"/>
        <w:bottom w:val="none" w:sz="0" w:space="0" w:color="auto"/>
        <w:right w:val="none" w:sz="0" w:space="0" w:color="auto"/>
      </w:divBdr>
      <w:divsChild>
        <w:div w:id="54936185">
          <w:marLeft w:val="0"/>
          <w:marRight w:val="0"/>
          <w:marTop w:val="0"/>
          <w:marBottom w:val="0"/>
          <w:divBdr>
            <w:top w:val="none" w:sz="0" w:space="0" w:color="auto"/>
            <w:left w:val="none" w:sz="0" w:space="0" w:color="auto"/>
            <w:bottom w:val="none" w:sz="0" w:space="0" w:color="auto"/>
            <w:right w:val="none" w:sz="0" w:space="0" w:color="auto"/>
          </w:divBdr>
        </w:div>
      </w:divsChild>
    </w:div>
    <w:div w:id="886796410">
      <w:bodyDiv w:val="1"/>
      <w:marLeft w:val="0"/>
      <w:marRight w:val="0"/>
      <w:marTop w:val="0"/>
      <w:marBottom w:val="0"/>
      <w:divBdr>
        <w:top w:val="none" w:sz="0" w:space="0" w:color="auto"/>
        <w:left w:val="none" w:sz="0" w:space="0" w:color="auto"/>
        <w:bottom w:val="none" w:sz="0" w:space="0" w:color="auto"/>
        <w:right w:val="none" w:sz="0" w:space="0" w:color="auto"/>
      </w:divBdr>
      <w:divsChild>
        <w:div w:id="176776991">
          <w:marLeft w:val="0"/>
          <w:marRight w:val="0"/>
          <w:marTop w:val="0"/>
          <w:marBottom w:val="0"/>
          <w:divBdr>
            <w:top w:val="none" w:sz="0" w:space="0" w:color="auto"/>
            <w:left w:val="none" w:sz="0" w:space="0" w:color="auto"/>
            <w:bottom w:val="none" w:sz="0" w:space="0" w:color="auto"/>
            <w:right w:val="none" w:sz="0" w:space="0" w:color="auto"/>
          </w:divBdr>
        </w:div>
        <w:div w:id="520361680">
          <w:marLeft w:val="0"/>
          <w:marRight w:val="0"/>
          <w:marTop w:val="0"/>
          <w:marBottom w:val="0"/>
          <w:divBdr>
            <w:top w:val="none" w:sz="0" w:space="0" w:color="auto"/>
            <w:left w:val="none" w:sz="0" w:space="0" w:color="auto"/>
            <w:bottom w:val="none" w:sz="0" w:space="0" w:color="auto"/>
            <w:right w:val="none" w:sz="0" w:space="0" w:color="auto"/>
          </w:divBdr>
        </w:div>
        <w:div w:id="782503304">
          <w:marLeft w:val="0"/>
          <w:marRight w:val="0"/>
          <w:marTop w:val="0"/>
          <w:marBottom w:val="0"/>
          <w:divBdr>
            <w:top w:val="none" w:sz="0" w:space="0" w:color="auto"/>
            <w:left w:val="none" w:sz="0" w:space="0" w:color="auto"/>
            <w:bottom w:val="none" w:sz="0" w:space="0" w:color="auto"/>
            <w:right w:val="none" w:sz="0" w:space="0" w:color="auto"/>
          </w:divBdr>
        </w:div>
        <w:div w:id="794251118">
          <w:marLeft w:val="0"/>
          <w:marRight w:val="0"/>
          <w:marTop w:val="0"/>
          <w:marBottom w:val="0"/>
          <w:divBdr>
            <w:top w:val="none" w:sz="0" w:space="0" w:color="auto"/>
            <w:left w:val="none" w:sz="0" w:space="0" w:color="auto"/>
            <w:bottom w:val="none" w:sz="0" w:space="0" w:color="auto"/>
            <w:right w:val="none" w:sz="0" w:space="0" w:color="auto"/>
          </w:divBdr>
        </w:div>
        <w:div w:id="841894625">
          <w:marLeft w:val="0"/>
          <w:marRight w:val="0"/>
          <w:marTop w:val="0"/>
          <w:marBottom w:val="0"/>
          <w:divBdr>
            <w:top w:val="none" w:sz="0" w:space="0" w:color="auto"/>
            <w:left w:val="none" w:sz="0" w:space="0" w:color="auto"/>
            <w:bottom w:val="none" w:sz="0" w:space="0" w:color="auto"/>
            <w:right w:val="none" w:sz="0" w:space="0" w:color="auto"/>
          </w:divBdr>
        </w:div>
        <w:div w:id="868765776">
          <w:marLeft w:val="0"/>
          <w:marRight w:val="0"/>
          <w:marTop w:val="0"/>
          <w:marBottom w:val="0"/>
          <w:divBdr>
            <w:top w:val="none" w:sz="0" w:space="0" w:color="auto"/>
            <w:left w:val="none" w:sz="0" w:space="0" w:color="auto"/>
            <w:bottom w:val="none" w:sz="0" w:space="0" w:color="auto"/>
            <w:right w:val="none" w:sz="0" w:space="0" w:color="auto"/>
          </w:divBdr>
        </w:div>
        <w:div w:id="942616532">
          <w:marLeft w:val="0"/>
          <w:marRight w:val="0"/>
          <w:marTop w:val="0"/>
          <w:marBottom w:val="0"/>
          <w:divBdr>
            <w:top w:val="none" w:sz="0" w:space="0" w:color="auto"/>
            <w:left w:val="none" w:sz="0" w:space="0" w:color="auto"/>
            <w:bottom w:val="none" w:sz="0" w:space="0" w:color="auto"/>
            <w:right w:val="none" w:sz="0" w:space="0" w:color="auto"/>
          </w:divBdr>
        </w:div>
        <w:div w:id="984702518">
          <w:marLeft w:val="0"/>
          <w:marRight w:val="0"/>
          <w:marTop w:val="0"/>
          <w:marBottom w:val="0"/>
          <w:divBdr>
            <w:top w:val="none" w:sz="0" w:space="0" w:color="auto"/>
            <w:left w:val="none" w:sz="0" w:space="0" w:color="auto"/>
            <w:bottom w:val="none" w:sz="0" w:space="0" w:color="auto"/>
            <w:right w:val="none" w:sz="0" w:space="0" w:color="auto"/>
          </w:divBdr>
        </w:div>
        <w:div w:id="999772883">
          <w:marLeft w:val="0"/>
          <w:marRight w:val="0"/>
          <w:marTop w:val="0"/>
          <w:marBottom w:val="0"/>
          <w:divBdr>
            <w:top w:val="none" w:sz="0" w:space="0" w:color="auto"/>
            <w:left w:val="none" w:sz="0" w:space="0" w:color="auto"/>
            <w:bottom w:val="none" w:sz="0" w:space="0" w:color="auto"/>
            <w:right w:val="none" w:sz="0" w:space="0" w:color="auto"/>
          </w:divBdr>
        </w:div>
        <w:div w:id="1036856487">
          <w:marLeft w:val="0"/>
          <w:marRight w:val="0"/>
          <w:marTop w:val="0"/>
          <w:marBottom w:val="0"/>
          <w:divBdr>
            <w:top w:val="none" w:sz="0" w:space="0" w:color="auto"/>
            <w:left w:val="none" w:sz="0" w:space="0" w:color="auto"/>
            <w:bottom w:val="none" w:sz="0" w:space="0" w:color="auto"/>
            <w:right w:val="none" w:sz="0" w:space="0" w:color="auto"/>
          </w:divBdr>
        </w:div>
        <w:div w:id="1182545929">
          <w:marLeft w:val="0"/>
          <w:marRight w:val="0"/>
          <w:marTop w:val="0"/>
          <w:marBottom w:val="0"/>
          <w:divBdr>
            <w:top w:val="none" w:sz="0" w:space="0" w:color="auto"/>
            <w:left w:val="none" w:sz="0" w:space="0" w:color="auto"/>
            <w:bottom w:val="none" w:sz="0" w:space="0" w:color="auto"/>
            <w:right w:val="none" w:sz="0" w:space="0" w:color="auto"/>
          </w:divBdr>
        </w:div>
        <w:div w:id="1485778728">
          <w:marLeft w:val="0"/>
          <w:marRight w:val="0"/>
          <w:marTop w:val="0"/>
          <w:marBottom w:val="0"/>
          <w:divBdr>
            <w:top w:val="none" w:sz="0" w:space="0" w:color="auto"/>
            <w:left w:val="none" w:sz="0" w:space="0" w:color="auto"/>
            <w:bottom w:val="none" w:sz="0" w:space="0" w:color="auto"/>
            <w:right w:val="none" w:sz="0" w:space="0" w:color="auto"/>
          </w:divBdr>
        </w:div>
        <w:div w:id="1818645520">
          <w:marLeft w:val="0"/>
          <w:marRight w:val="0"/>
          <w:marTop w:val="0"/>
          <w:marBottom w:val="0"/>
          <w:divBdr>
            <w:top w:val="none" w:sz="0" w:space="0" w:color="auto"/>
            <w:left w:val="none" w:sz="0" w:space="0" w:color="auto"/>
            <w:bottom w:val="none" w:sz="0" w:space="0" w:color="auto"/>
            <w:right w:val="none" w:sz="0" w:space="0" w:color="auto"/>
          </w:divBdr>
        </w:div>
        <w:div w:id="1835225197">
          <w:marLeft w:val="0"/>
          <w:marRight w:val="0"/>
          <w:marTop w:val="0"/>
          <w:marBottom w:val="0"/>
          <w:divBdr>
            <w:top w:val="none" w:sz="0" w:space="0" w:color="auto"/>
            <w:left w:val="none" w:sz="0" w:space="0" w:color="auto"/>
            <w:bottom w:val="none" w:sz="0" w:space="0" w:color="auto"/>
            <w:right w:val="none" w:sz="0" w:space="0" w:color="auto"/>
          </w:divBdr>
        </w:div>
        <w:div w:id="1944342498">
          <w:marLeft w:val="0"/>
          <w:marRight w:val="0"/>
          <w:marTop w:val="0"/>
          <w:marBottom w:val="0"/>
          <w:divBdr>
            <w:top w:val="none" w:sz="0" w:space="0" w:color="auto"/>
            <w:left w:val="none" w:sz="0" w:space="0" w:color="auto"/>
            <w:bottom w:val="none" w:sz="0" w:space="0" w:color="auto"/>
            <w:right w:val="none" w:sz="0" w:space="0" w:color="auto"/>
          </w:divBdr>
        </w:div>
        <w:div w:id="2109427565">
          <w:marLeft w:val="0"/>
          <w:marRight w:val="0"/>
          <w:marTop w:val="0"/>
          <w:marBottom w:val="0"/>
          <w:divBdr>
            <w:top w:val="none" w:sz="0" w:space="0" w:color="auto"/>
            <w:left w:val="none" w:sz="0" w:space="0" w:color="auto"/>
            <w:bottom w:val="none" w:sz="0" w:space="0" w:color="auto"/>
            <w:right w:val="none" w:sz="0" w:space="0" w:color="auto"/>
          </w:divBdr>
        </w:div>
        <w:div w:id="2135905022">
          <w:marLeft w:val="0"/>
          <w:marRight w:val="0"/>
          <w:marTop w:val="0"/>
          <w:marBottom w:val="0"/>
          <w:divBdr>
            <w:top w:val="none" w:sz="0" w:space="0" w:color="auto"/>
            <w:left w:val="none" w:sz="0" w:space="0" w:color="auto"/>
            <w:bottom w:val="none" w:sz="0" w:space="0" w:color="auto"/>
            <w:right w:val="none" w:sz="0" w:space="0" w:color="auto"/>
          </w:divBdr>
        </w:div>
      </w:divsChild>
    </w:div>
    <w:div w:id="1021858818">
      <w:bodyDiv w:val="1"/>
      <w:marLeft w:val="0"/>
      <w:marRight w:val="0"/>
      <w:marTop w:val="0"/>
      <w:marBottom w:val="0"/>
      <w:divBdr>
        <w:top w:val="none" w:sz="0" w:space="0" w:color="auto"/>
        <w:left w:val="none" w:sz="0" w:space="0" w:color="auto"/>
        <w:bottom w:val="none" w:sz="0" w:space="0" w:color="auto"/>
        <w:right w:val="none" w:sz="0" w:space="0" w:color="auto"/>
      </w:divBdr>
    </w:div>
    <w:div w:id="1030568684">
      <w:bodyDiv w:val="1"/>
      <w:marLeft w:val="0"/>
      <w:marRight w:val="0"/>
      <w:marTop w:val="0"/>
      <w:marBottom w:val="0"/>
      <w:divBdr>
        <w:top w:val="none" w:sz="0" w:space="0" w:color="auto"/>
        <w:left w:val="none" w:sz="0" w:space="0" w:color="auto"/>
        <w:bottom w:val="none" w:sz="0" w:space="0" w:color="auto"/>
        <w:right w:val="none" w:sz="0" w:space="0" w:color="auto"/>
      </w:divBdr>
      <w:divsChild>
        <w:div w:id="1903834504">
          <w:marLeft w:val="0"/>
          <w:marRight w:val="0"/>
          <w:marTop w:val="0"/>
          <w:marBottom w:val="0"/>
          <w:divBdr>
            <w:top w:val="none" w:sz="0" w:space="0" w:color="auto"/>
            <w:left w:val="none" w:sz="0" w:space="0" w:color="auto"/>
            <w:bottom w:val="none" w:sz="0" w:space="0" w:color="auto"/>
            <w:right w:val="none" w:sz="0" w:space="0" w:color="auto"/>
          </w:divBdr>
          <w:divsChild>
            <w:div w:id="1184057465">
              <w:marLeft w:val="0"/>
              <w:marRight w:val="0"/>
              <w:marTop w:val="0"/>
              <w:marBottom w:val="75"/>
              <w:divBdr>
                <w:top w:val="none" w:sz="0" w:space="0" w:color="auto"/>
                <w:left w:val="none" w:sz="0" w:space="0" w:color="auto"/>
                <w:bottom w:val="none" w:sz="0" w:space="0" w:color="auto"/>
                <w:right w:val="none" w:sz="0" w:space="0" w:color="auto"/>
              </w:divBdr>
              <w:divsChild>
                <w:div w:id="283536100">
                  <w:marLeft w:val="0"/>
                  <w:marRight w:val="0"/>
                  <w:marTop w:val="0"/>
                  <w:marBottom w:val="0"/>
                  <w:divBdr>
                    <w:top w:val="none" w:sz="0" w:space="0" w:color="auto"/>
                    <w:left w:val="none" w:sz="0" w:space="0" w:color="auto"/>
                    <w:bottom w:val="none" w:sz="0" w:space="0" w:color="auto"/>
                    <w:right w:val="none" w:sz="0" w:space="0" w:color="auto"/>
                  </w:divBdr>
                </w:div>
                <w:div w:id="190861235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21016198">
      <w:bodyDiv w:val="1"/>
      <w:marLeft w:val="0"/>
      <w:marRight w:val="0"/>
      <w:marTop w:val="0"/>
      <w:marBottom w:val="0"/>
      <w:divBdr>
        <w:top w:val="none" w:sz="0" w:space="0" w:color="auto"/>
        <w:left w:val="none" w:sz="0" w:space="0" w:color="auto"/>
        <w:bottom w:val="none" w:sz="0" w:space="0" w:color="auto"/>
        <w:right w:val="none" w:sz="0" w:space="0" w:color="auto"/>
      </w:divBdr>
    </w:div>
    <w:div w:id="1239172855">
      <w:bodyDiv w:val="1"/>
      <w:marLeft w:val="0"/>
      <w:marRight w:val="0"/>
      <w:marTop w:val="0"/>
      <w:marBottom w:val="0"/>
      <w:divBdr>
        <w:top w:val="none" w:sz="0" w:space="0" w:color="auto"/>
        <w:left w:val="none" w:sz="0" w:space="0" w:color="auto"/>
        <w:bottom w:val="none" w:sz="0" w:space="0" w:color="auto"/>
        <w:right w:val="none" w:sz="0" w:space="0" w:color="auto"/>
      </w:divBdr>
    </w:div>
    <w:div w:id="1375228017">
      <w:bodyDiv w:val="1"/>
      <w:marLeft w:val="0"/>
      <w:marRight w:val="0"/>
      <w:marTop w:val="0"/>
      <w:marBottom w:val="0"/>
      <w:divBdr>
        <w:top w:val="none" w:sz="0" w:space="0" w:color="auto"/>
        <w:left w:val="none" w:sz="0" w:space="0" w:color="auto"/>
        <w:bottom w:val="none" w:sz="0" w:space="0" w:color="auto"/>
        <w:right w:val="none" w:sz="0" w:space="0" w:color="auto"/>
      </w:divBdr>
    </w:div>
    <w:div w:id="1460681378">
      <w:bodyDiv w:val="1"/>
      <w:marLeft w:val="0"/>
      <w:marRight w:val="0"/>
      <w:marTop w:val="0"/>
      <w:marBottom w:val="0"/>
      <w:divBdr>
        <w:top w:val="none" w:sz="0" w:space="0" w:color="auto"/>
        <w:left w:val="none" w:sz="0" w:space="0" w:color="auto"/>
        <w:bottom w:val="none" w:sz="0" w:space="0" w:color="auto"/>
        <w:right w:val="none" w:sz="0" w:space="0" w:color="auto"/>
      </w:divBdr>
    </w:div>
    <w:div w:id="1518425717">
      <w:bodyDiv w:val="1"/>
      <w:marLeft w:val="0"/>
      <w:marRight w:val="0"/>
      <w:marTop w:val="0"/>
      <w:marBottom w:val="0"/>
      <w:divBdr>
        <w:top w:val="none" w:sz="0" w:space="0" w:color="auto"/>
        <w:left w:val="none" w:sz="0" w:space="0" w:color="auto"/>
        <w:bottom w:val="none" w:sz="0" w:space="0" w:color="auto"/>
        <w:right w:val="none" w:sz="0" w:space="0" w:color="auto"/>
      </w:divBdr>
    </w:div>
    <w:div w:id="1526094007">
      <w:bodyDiv w:val="1"/>
      <w:marLeft w:val="0"/>
      <w:marRight w:val="0"/>
      <w:marTop w:val="0"/>
      <w:marBottom w:val="0"/>
      <w:divBdr>
        <w:top w:val="none" w:sz="0" w:space="0" w:color="auto"/>
        <w:left w:val="none" w:sz="0" w:space="0" w:color="auto"/>
        <w:bottom w:val="none" w:sz="0" w:space="0" w:color="auto"/>
        <w:right w:val="none" w:sz="0" w:space="0" w:color="auto"/>
      </w:divBdr>
      <w:divsChild>
        <w:div w:id="1281961596">
          <w:marLeft w:val="0"/>
          <w:marRight w:val="0"/>
          <w:marTop w:val="0"/>
          <w:marBottom w:val="0"/>
          <w:divBdr>
            <w:top w:val="none" w:sz="0" w:space="0" w:color="auto"/>
            <w:left w:val="none" w:sz="0" w:space="0" w:color="auto"/>
            <w:bottom w:val="none" w:sz="0" w:space="0" w:color="auto"/>
            <w:right w:val="none" w:sz="0" w:space="0" w:color="auto"/>
          </w:divBdr>
        </w:div>
      </w:divsChild>
    </w:div>
    <w:div w:id="1621494093">
      <w:bodyDiv w:val="1"/>
      <w:marLeft w:val="0"/>
      <w:marRight w:val="0"/>
      <w:marTop w:val="0"/>
      <w:marBottom w:val="0"/>
      <w:divBdr>
        <w:top w:val="none" w:sz="0" w:space="0" w:color="auto"/>
        <w:left w:val="none" w:sz="0" w:space="0" w:color="auto"/>
        <w:bottom w:val="none" w:sz="0" w:space="0" w:color="auto"/>
        <w:right w:val="none" w:sz="0" w:space="0" w:color="auto"/>
      </w:divBdr>
    </w:div>
    <w:div w:id="1787117619">
      <w:bodyDiv w:val="1"/>
      <w:marLeft w:val="0"/>
      <w:marRight w:val="0"/>
      <w:marTop w:val="0"/>
      <w:marBottom w:val="0"/>
      <w:divBdr>
        <w:top w:val="none" w:sz="0" w:space="0" w:color="auto"/>
        <w:left w:val="none" w:sz="0" w:space="0" w:color="auto"/>
        <w:bottom w:val="none" w:sz="0" w:space="0" w:color="auto"/>
        <w:right w:val="none" w:sz="0" w:space="0" w:color="auto"/>
      </w:divBdr>
    </w:div>
    <w:div w:id="1894730963">
      <w:bodyDiv w:val="1"/>
      <w:marLeft w:val="0"/>
      <w:marRight w:val="0"/>
      <w:marTop w:val="0"/>
      <w:marBottom w:val="0"/>
      <w:divBdr>
        <w:top w:val="none" w:sz="0" w:space="0" w:color="auto"/>
        <w:left w:val="none" w:sz="0" w:space="0" w:color="auto"/>
        <w:bottom w:val="none" w:sz="0" w:space="0" w:color="auto"/>
        <w:right w:val="none" w:sz="0" w:space="0" w:color="auto"/>
      </w:divBdr>
      <w:divsChild>
        <w:div w:id="1016618921">
          <w:marLeft w:val="0"/>
          <w:marRight w:val="0"/>
          <w:marTop w:val="0"/>
          <w:marBottom w:val="0"/>
          <w:divBdr>
            <w:top w:val="none" w:sz="0" w:space="0" w:color="auto"/>
            <w:left w:val="none" w:sz="0" w:space="0" w:color="auto"/>
            <w:bottom w:val="none" w:sz="0" w:space="0" w:color="auto"/>
            <w:right w:val="none" w:sz="0" w:space="0" w:color="auto"/>
          </w:divBdr>
          <w:divsChild>
            <w:div w:id="19217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0806">
      <w:bodyDiv w:val="1"/>
      <w:marLeft w:val="0"/>
      <w:marRight w:val="0"/>
      <w:marTop w:val="0"/>
      <w:marBottom w:val="0"/>
      <w:divBdr>
        <w:top w:val="none" w:sz="0" w:space="0" w:color="auto"/>
        <w:left w:val="none" w:sz="0" w:space="0" w:color="auto"/>
        <w:bottom w:val="none" w:sz="0" w:space="0" w:color="auto"/>
        <w:right w:val="none" w:sz="0" w:space="0" w:color="auto"/>
      </w:divBdr>
    </w:div>
    <w:div w:id="1973245406">
      <w:bodyDiv w:val="1"/>
      <w:marLeft w:val="0"/>
      <w:marRight w:val="0"/>
      <w:marTop w:val="0"/>
      <w:marBottom w:val="0"/>
      <w:divBdr>
        <w:top w:val="none" w:sz="0" w:space="0" w:color="auto"/>
        <w:left w:val="none" w:sz="0" w:space="0" w:color="auto"/>
        <w:bottom w:val="none" w:sz="0" w:space="0" w:color="auto"/>
        <w:right w:val="none" w:sz="0" w:space="0" w:color="auto"/>
      </w:divBdr>
      <w:divsChild>
        <w:div w:id="238906021">
          <w:marLeft w:val="0"/>
          <w:marRight w:val="0"/>
          <w:marTop w:val="0"/>
          <w:marBottom w:val="0"/>
          <w:divBdr>
            <w:top w:val="none" w:sz="0" w:space="0" w:color="auto"/>
            <w:left w:val="none" w:sz="0" w:space="0" w:color="auto"/>
            <w:bottom w:val="none" w:sz="0" w:space="0" w:color="auto"/>
            <w:right w:val="none" w:sz="0" w:space="0" w:color="auto"/>
          </w:divBdr>
        </w:div>
      </w:divsChild>
    </w:div>
    <w:div w:id="20706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ck.bielsko.pl/" TargetMode="External"/><Relationship Id="rId13" Type="http://schemas.openxmlformats.org/officeDocument/2006/relationships/hyperlink" Target="mailto:zamowieniapubliczne@bck.biels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zp.pl/kody-cpv/szczegoly/siedziska-krzesla-i-produkty-z-nimi-zwiazane-i-ich-czesci-465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kretariat@bck.bielsko.pl" TargetMode="External"/><Relationship Id="rId4" Type="http://schemas.openxmlformats.org/officeDocument/2006/relationships/settings" Target="settings.xml"/><Relationship Id="rId9" Type="http://schemas.openxmlformats.org/officeDocument/2006/relationships/hyperlink" Target="mailto:sekretariat@wilkowice.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5976F-F810-4C85-A231-2B23685A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20</Pages>
  <Words>10988</Words>
  <Characters>65934</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POSTĘPOWANIE O UDZIELENIE ZAMÓWIENIA PUBLICZNEGO</vt:lpstr>
    </vt:vector>
  </TitlesOfParts>
  <Company>HP</Company>
  <LinksUpToDate>false</LinksUpToDate>
  <CharactersWithSpaces>76769</CharactersWithSpaces>
  <SharedDoc>false</SharedDoc>
  <HLinks>
    <vt:vector size="24" baseType="variant">
      <vt:variant>
        <vt:i4>524411</vt:i4>
      </vt:variant>
      <vt:variant>
        <vt:i4>9</vt:i4>
      </vt:variant>
      <vt:variant>
        <vt:i4>0</vt:i4>
      </vt:variant>
      <vt:variant>
        <vt:i4>5</vt:i4>
      </vt:variant>
      <vt:variant>
        <vt:lpwstr>mailto:zamowieniapubliczne@bck.bielsko.pl</vt:lpwstr>
      </vt:variant>
      <vt:variant>
        <vt:lpwstr/>
      </vt:variant>
      <vt:variant>
        <vt:i4>65655</vt:i4>
      </vt:variant>
      <vt:variant>
        <vt:i4>6</vt:i4>
      </vt:variant>
      <vt:variant>
        <vt:i4>0</vt:i4>
      </vt:variant>
      <vt:variant>
        <vt:i4>5</vt:i4>
      </vt:variant>
      <vt:variant>
        <vt:lpwstr>mailto:sekretariat@bck.bielsko.pl</vt:lpwstr>
      </vt:variant>
      <vt:variant>
        <vt:lpwstr/>
      </vt:variant>
      <vt:variant>
        <vt:i4>7012418</vt:i4>
      </vt:variant>
      <vt:variant>
        <vt:i4>3</vt:i4>
      </vt:variant>
      <vt:variant>
        <vt:i4>0</vt:i4>
      </vt:variant>
      <vt:variant>
        <vt:i4>5</vt:i4>
      </vt:variant>
      <vt:variant>
        <vt:lpwstr>mailto:sekretariat@wilkowice.pl</vt:lpwstr>
      </vt:variant>
      <vt:variant>
        <vt:lpwstr/>
      </vt:variant>
      <vt:variant>
        <vt:i4>2687010</vt:i4>
      </vt:variant>
      <vt:variant>
        <vt:i4>0</vt:i4>
      </vt:variant>
      <vt:variant>
        <vt:i4>0</vt:i4>
      </vt:variant>
      <vt:variant>
        <vt:i4>5</vt:i4>
      </vt:variant>
      <vt:variant>
        <vt:lpwstr>https://www.bck.bielsko.pl/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POSTĘPOWANIE O UDZIELENIE ZAMÓWIENIA PUBLICZNEGO</dc:title>
  <dc:creator>Karolina</dc:creator>
  <cp:lastModifiedBy>Teresa</cp:lastModifiedBy>
  <cp:revision>31</cp:revision>
  <cp:lastPrinted>2023-03-28T11:16:00Z</cp:lastPrinted>
  <dcterms:created xsi:type="dcterms:W3CDTF">2023-03-29T18:44:00Z</dcterms:created>
  <dcterms:modified xsi:type="dcterms:W3CDTF">2026-05-07T12:47:00Z</dcterms:modified>
</cp:coreProperties>
</file>