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27CF" w14:textId="77777777" w:rsidR="00B8644F" w:rsidRDefault="00B8644F">
      <w:pPr>
        <w:pBdr>
          <w:bottom w:val="single" w:sz="12" w:space="1" w:color="auto"/>
        </w:pBdr>
        <w:jc w:val="right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</w:pPr>
    </w:p>
    <w:p w14:paraId="385414D4" w14:textId="77777777" w:rsidR="0009319F" w:rsidRDefault="0009319F">
      <w:pPr>
        <w:jc w:val="right"/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  <w:t>Załącznik Nr 1 do SWZ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0CAFE0AF" w14:textId="77777777" w:rsidR="0009319F" w:rsidRDefault="0009319F">
      <w:pPr>
        <w:spacing w:after="0" w:line="360" w:lineRule="auto"/>
      </w:pPr>
      <w:r>
        <w:rPr>
          <w:rFonts w:ascii="Times New Roman" w:hAnsi="Times New Roman"/>
          <w:b/>
          <w:sz w:val="24"/>
          <w:szCs w:val="24"/>
        </w:rPr>
        <w:t>WYKONAWCA/WYKONAWCY</w:t>
      </w:r>
    </w:p>
    <w:p w14:paraId="524B60FB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0D45AFF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</w:t>
      </w:r>
    </w:p>
    <w:p w14:paraId="5DB3ABFF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0DA3ACA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NIP lub REGON ..……………………………………………………..</w:t>
      </w:r>
    </w:p>
    <w:p w14:paraId="5F0E3976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województwo: …………………………………………………………</w:t>
      </w:r>
    </w:p>
    <w:p w14:paraId="3FBF5B27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24"/>
          <w:szCs w:val="24"/>
        </w:rPr>
        <w:t>reprezentowany przez:</w:t>
      </w:r>
    </w:p>
    <w:p w14:paraId="2B18C79A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0AE3004" w14:textId="77777777" w:rsidR="0009319F" w:rsidRDefault="0009319F">
      <w:pPr>
        <w:spacing w:after="0" w:line="360" w:lineRule="auto"/>
      </w:pPr>
      <w:r>
        <w:rPr>
          <w:rFonts w:ascii="Times New Roman" w:hAnsi="Times New Roman"/>
          <w:b/>
          <w:bCs/>
          <w:sz w:val="24"/>
          <w:szCs w:val="24"/>
        </w:rPr>
        <w:t>Adres poczty elektronicznej (e-mail):</w:t>
      </w:r>
      <w:r>
        <w:rPr>
          <w:rFonts w:ascii="Arial" w:hAnsi="Arial" w:cs="Arial"/>
          <w:sz w:val="18"/>
          <w:szCs w:val="18"/>
        </w:rPr>
        <w:t xml:space="preserve"> ……………………………………………………………..………….</w:t>
      </w:r>
    </w:p>
    <w:p w14:paraId="6574F7D2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18"/>
          <w:szCs w:val="18"/>
        </w:rPr>
        <w:t>Nr NIP: ………………………………………………….</w:t>
      </w:r>
    </w:p>
    <w:p w14:paraId="5354228F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18"/>
          <w:szCs w:val="18"/>
        </w:rPr>
        <w:t>Województwo: …………………………………………</w:t>
      </w:r>
    </w:p>
    <w:p w14:paraId="5DBE97AC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3CD8583" w14:textId="77777777" w:rsidR="0009319F" w:rsidRDefault="0009319F">
      <w:pPr>
        <w:spacing w:after="0" w:line="240" w:lineRule="auto"/>
        <w:ind w:left="3540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E87DF3D" w14:textId="77777777" w:rsidR="0009319F" w:rsidRDefault="0009319F">
      <w:pPr>
        <w:spacing w:after="0" w:line="240" w:lineRule="auto"/>
        <w:ind w:left="3540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D8BE953" w14:textId="77777777" w:rsidR="0009319F" w:rsidRDefault="0009319F">
      <w:pPr>
        <w:spacing w:after="0" w:line="360" w:lineRule="auto"/>
        <w:ind w:left="4248"/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 xml:space="preserve">Gmina Miejska w Chodzieży </w:t>
      </w:r>
    </w:p>
    <w:p w14:paraId="5100CC29" w14:textId="77777777" w:rsidR="00D307B0" w:rsidRDefault="0009319F">
      <w:pPr>
        <w:spacing w:after="0" w:line="360" w:lineRule="auto"/>
        <w:ind w:left="4248"/>
        <w:rPr>
          <w:rFonts w:ascii="Times New Roman" w:eastAsia="Times New Roman" w:hAnsi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ul. Paderewskiego 2</w:t>
      </w:r>
    </w:p>
    <w:p w14:paraId="5B7E4099" w14:textId="51E155D2" w:rsidR="00742397" w:rsidRDefault="0009319F" w:rsidP="00D307B0">
      <w:pPr>
        <w:spacing w:after="360" w:line="360" w:lineRule="auto"/>
        <w:ind w:left="4247"/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64-800 Chodzie</w:t>
      </w:r>
      <w:r w:rsidR="00D307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ż</w:t>
      </w:r>
    </w:p>
    <w:p w14:paraId="158126F8" w14:textId="77777777" w:rsidR="0009319F" w:rsidRDefault="0009319F" w:rsidP="002C7790">
      <w:pPr>
        <w:spacing w:after="0" w:line="240" w:lineRule="auto"/>
        <w:ind w:left="353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O F E R T A</w:t>
      </w:r>
    </w:p>
    <w:p w14:paraId="38977FB3" w14:textId="77777777" w:rsidR="00AA1805" w:rsidRDefault="00AA1805" w:rsidP="002C7790">
      <w:pPr>
        <w:spacing w:after="0" w:line="240" w:lineRule="auto"/>
        <w:ind w:left="3538"/>
      </w:pPr>
    </w:p>
    <w:p w14:paraId="16C0B576" w14:textId="2A253087" w:rsidR="00B8644F" w:rsidRPr="00DC5013" w:rsidRDefault="0009319F" w:rsidP="002C7790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8644F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B8644F">
        <w:rPr>
          <w:rFonts w:ascii="Times New Roman" w:hAnsi="Times New Roman"/>
          <w:sz w:val="24"/>
          <w:szCs w:val="24"/>
        </w:rPr>
        <w:t>Działając w imieniu i na rzecz wykonawcy/wykonawców*, ubiegającego/wspólnie ubiegających* się o udzielenie zamówienia publicznego na</w:t>
      </w:r>
      <w:r w:rsidR="00DC50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D1907" w:rsidRPr="003D1907">
        <w:rPr>
          <w:rFonts w:ascii="Times New Roman" w:hAnsi="Times New Roman"/>
          <w:b/>
          <w:bCs/>
          <w:sz w:val="24"/>
          <w:szCs w:val="24"/>
        </w:rPr>
        <w:t>„Dostosowanie budynku MOSiR w Chodzieży dla osób  ze szczególnymi potrzebami realizowanego w ramach projektu grantowego pn. dostępny  samorząd 2.0”</w:t>
      </w:r>
      <w:r w:rsidR="00D307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0BF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- </w:t>
      </w:r>
      <w:r w:rsidR="00640BFD">
        <w:rPr>
          <w:rFonts w:ascii="Times New Roman" w:hAnsi="Times New Roman"/>
          <w:b/>
          <w:bCs/>
          <w:sz w:val="24"/>
          <w:szCs w:val="24"/>
        </w:rPr>
        <w:t>Oznaczenie sprawy: Nr IZP.271.</w:t>
      </w:r>
      <w:r w:rsidR="003D1907">
        <w:rPr>
          <w:rFonts w:ascii="Times New Roman" w:hAnsi="Times New Roman"/>
          <w:b/>
          <w:bCs/>
          <w:sz w:val="24"/>
          <w:szCs w:val="24"/>
        </w:rPr>
        <w:t>10</w:t>
      </w:r>
      <w:r w:rsidR="00B8644F">
        <w:rPr>
          <w:rFonts w:ascii="Times New Roman" w:hAnsi="Times New Roman"/>
          <w:b/>
          <w:bCs/>
          <w:sz w:val="24"/>
          <w:szCs w:val="24"/>
        </w:rPr>
        <w:t>.202</w:t>
      </w:r>
      <w:r w:rsidR="006D75E0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oświadczam/</w:t>
      </w:r>
      <w:r w:rsidR="009742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oświadczamy*,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 w:rsidR="00DC5013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e oferuję/oferujemy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wykonanie przedmiotu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zamówienia za cenę:</w:t>
      </w:r>
    </w:p>
    <w:p w14:paraId="19DC961A" w14:textId="7E7F8472" w:rsidR="003D1907" w:rsidRPr="003D1907" w:rsidRDefault="002C7790" w:rsidP="002C7790">
      <w:pPr>
        <w:pStyle w:val="Stopka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907" w:rsidRPr="003D190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 zł</w:t>
      </w:r>
      <w:r w:rsidR="003D1907">
        <w:rPr>
          <w:rFonts w:ascii="Times New Roman" w:hAnsi="Times New Roman"/>
          <w:sz w:val="24"/>
          <w:szCs w:val="24"/>
        </w:rPr>
        <w:t xml:space="preserve"> netto,</w:t>
      </w:r>
    </w:p>
    <w:p w14:paraId="7A63A5A5" w14:textId="19682A57" w:rsidR="003D1907" w:rsidRPr="003D1907" w:rsidRDefault="003D1907" w:rsidP="002C7790">
      <w:pPr>
        <w:pStyle w:val="Stopka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3D1907">
        <w:rPr>
          <w:rFonts w:ascii="Times New Roman" w:hAnsi="Times New Roman"/>
          <w:sz w:val="24"/>
          <w:szCs w:val="24"/>
        </w:rPr>
        <w:t>podatek VAT</w:t>
      </w:r>
      <w:r w:rsidR="002C7790">
        <w:rPr>
          <w:rFonts w:ascii="Times New Roman" w:hAnsi="Times New Roman"/>
          <w:sz w:val="24"/>
          <w:szCs w:val="24"/>
        </w:rPr>
        <w:t xml:space="preserve">: </w:t>
      </w:r>
      <w:r w:rsidRPr="003D1907">
        <w:rPr>
          <w:rFonts w:ascii="Times New Roman" w:hAnsi="Times New Roman"/>
          <w:sz w:val="24"/>
          <w:szCs w:val="24"/>
        </w:rPr>
        <w:t xml:space="preserve"> ................................. zł</w:t>
      </w:r>
    </w:p>
    <w:p w14:paraId="52CFDA73" w14:textId="1B9AA955" w:rsidR="003D1907" w:rsidRPr="002C7790" w:rsidRDefault="002C7790" w:rsidP="002C7790">
      <w:pPr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C7790">
        <w:rPr>
          <w:rFonts w:ascii="Times New Roman" w:hAnsi="Times New Roman"/>
          <w:bCs/>
          <w:sz w:val="24"/>
          <w:szCs w:val="24"/>
        </w:rPr>
        <w:t xml:space="preserve">- </w:t>
      </w:r>
      <w:r w:rsidR="003D1907" w:rsidRPr="002C7790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 zł</w:t>
      </w:r>
      <w:r w:rsidRPr="002C7790">
        <w:rPr>
          <w:rFonts w:ascii="Times New Roman" w:hAnsi="Times New Roman"/>
          <w:bCs/>
          <w:sz w:val="24"/>
          <w:szCs w:val="24"/>
        </w:rPr>
        <w:t xml:space="preserve"> brutto</w:t>
      </w:r>
    </w:p>
    <w:p w14:paraId="0D1795C5" w14:textId="28E970CE" w:rsidR="003D1907" w:rsidRPr="003D1907" w:rsidRDefault="003D1907" w:rsidP="002C779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3D1907">
        <w:rPr>
          <w:rFonts w:ascii="Times New Roman" w:hAnsi="Times New Roman"/>
          <w:sz w:val="24"/>
          <w:szCs w:val="24"/>
        </w:rPr>
        <w:t>(słownie: .......................................................................................................)</w:t>
      </w:r>
    </w:p>
    <w:p w14:paraId="0A4DDBA7" w14:textId="77777777" w:rsidR="002C7790" w:rsidRDefault="002C7790" w:rsidP="002C779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A154186" w14:textId="0DE0F619" w:rsidR="003D1907" w:rsidRPr="003D1907" w:rsidRDefault="003D1907" w:rsidP="002C7790">
      <w:pPr>
        <w:spacing w:line="360" w:lineRule="auto"/>
        <w:rPr>
          <w:rFonts w:ascii="Times New Roman" w:hAnsi="Times New Roman"/>
          <w:sz w:val="24"/>
          <w:szCs w:val="24"/>
        </w:rPr>
      </w:pPr>
      <w:r w:rsidRPr="003D1907">
        <w:rPr>
          <w:rFonts w:ascii="Times New Roman" w:hAnsi="Times New Roman"/>
          <w:sz w:val="24"/>
          <w:szCs w:val="24"/>
        </w:rPr>
        <w:t>w tym:</w:t>
      </w:r>
    </w:p>
    <w:p w14:paraId="3C7F6D9F" w14:textId="0836B206" w:rsidR="003D1907" w:rsidRPr="003D1907" w:rsidRDefault="003D1907" w:rsidP="002C7790">
      <w:pPr>
        <w:pStyle w:val="Bezodstpw"/>
        <w:numPr>
          <w:ilvl w:val="0"/>
          <w:numId w:val="19"/>
        </w:numPr>
        <w:spacing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3D1907">
        <w:rPr>
          <w:rFonts w:ascii="Times New Roman" w:hAnsi="Times New Roman"/>
          <w:sz w:val="24"/>
          <w:szCs w:val="24"/>
        </w:rPr>
        <w:t xml:space="preserve">……………….. zł netto – </w:t>
      </w:r>
      <w:r w:rsidR="002C7790">
        <w:rPr>
          <w:rFonts w:ascii="Times New Roman" w:hAnsi="Times New Roman"/>
          <w:sz w:val="24"/>
          <w:szCs w:val="24"/>
        </w:rPr>
        <w:t xml:space="preserve">dostosowanie pomieszczeń sanitarnych przebieralni, </w:t>
      </w:r>
    </w:p>
    <w:p w14:paraId="7F9D5296" w14:textId="04002AB7" w:rsidR="003D1907" w:rsidRDefault="003D1907" w:rsidP="002C7790">
      <w:pPr>
        <w:pStyle w:val="Bezodstpw"/>
        <w:numPr>
          <w:ilvl w:val="0"/>
          <w:numId w:val="19"/>
        </w:numPr>
        <w:spacing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3D1907">
        <w:rPr>
          <w:rFonts w:ascii="Times New Roman" w:hAnsi="Times New Roman"/>
          <w:sz w:val="24"/>
          <w:szCs w:val="24"/>
        </w:rPr>
        <w:t xml:space="preserve">……………….. zł netto – </w:t>
      </w:r>
      <w:r w:rsidR="002C7790">
        <w:rPr>
          <w:rFonts w:ascii="Times New Roman" w:hAnsi="Times New Roman"/>
          <w:sz w:val="24"/>
          <w:szCs w:val="24"/>
        </w:rPr>
        <w:t xml:space="preserve">montaż windy zewnętrznej. </w:t>
      </w:r>
    </w:p>
    <w:p w14:paraId="6605FB9C" w14:textId="77777777" w:rsidR="00AA1805" w:rsidRPr="003D1907" w:rsidRDefault="00AA1805" w:rsidP="00AA1805">
      <w:pPr>
        <w:pStyle w:val="Bezodstpw"/>
        <w:spacing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359"/>
      </w:tblGrid>
      <w:tr w:rsidR="002C7790" w14:paraId="601BBE17" w14:textId="77777777" w:rsidTr="00AA1805">
        <w:tc>
          <w:tcPr>
            <w:tcW w:w="8359" w:type="dxa"/>
          </w:tcPr>
          <w:p w14:paraId="6A0A70F6" w14:textId="77777777" w:rsidR="002C7790" w:rsidRDefault="002C7790" w:rsidP="002C7790">
            <w:pPr>
              <w:pStyle w:val="Tekstpodstawowy2"/>
              <w:spacing w:line="276" w:lineRule="auto"/>
              <w:ind w:right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6F92A9" w14:textId="0FDCE26B" w:rsidR="002C7790" w:rsidRDefault="002C7790" w:rsidP="002C7790">
            <w:pPr>
              <w:pStyle w:val="Tekstpodstawowy2"/>
              <w:spacing w:line="276" w:lineRule="auto"/>
              <w:ind w:right="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907">
              <w:rPr>
                <w:rFonts w:ascii="Times New Roman" w:hAnsi="Times New Roman"/>
                <w:bCs/>
                <w:sz w:val="24"/>
                <w:szCs w:val="24"/>
              </w:rPr>
              <w:t xml:space="preserve">OFERUJĘ GWARANCJĘ / RĘKOJMIĘ ZA WADY ZGODNIE Z SWZ NA OKRES ……….. MIESIĘCY </w:t>
            </w:r>
          </w:p>
          <w:p w14:paraId="18C1DBD8" w14:textId="19CBC320" w:rsidR="002C7790" w:rsidRDefault="002C7790" w:rsidP="002C7790">
            <w:pPr>
              <w:pStyle w:val="Tekstpodstawowy2"/>
              <w:spacing w:line="276" w:lineRule="auto"/>
              <w:ind w:right="29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938DD7" w14:textId="77777777" w:rsidR="0009319F" w:rsidRDefault="0009319F" w:rsidP="009F3FA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4B54567" w14:textId="274E3FB6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zapoznaliśmy się ze specyfikacją istotnych warunków zamówienia i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nie wnosimy żadnych zastrzeżeń.</w:t>
      </w:r>
    </w:p>
    <w:p w14:paraId="29344128" w14:textId="4924E411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>
        <w:rPr>
          <w:rFonts w:ascii="Times New Roman" w:hAnsi="Times New Roman"/>
          <w:sz w:val="24"/>
          <w:szCs w:val="24"/>
        </w:rPr>
        <w:t>obowiązujemy się do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realizacji przedmiotu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umowy w</w:t>
      </w:r>
      <w:r w:rsidR="00D307B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ciągu: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……………………… dni.</w:t>
      </w:r>
    </w:p>
    <w:p w14:paraId="54B472F9" w14:textId="7D0EB899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zawarty w SWZ projekt umowy został przez nas zaakceptowany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zobowiązujemy się w przypadku wyboru naszej oferty do zawarcia umowy na wyżej wymienionych warunkach w miejscu i terminie wyznaczonym przez Zamawiającego.</w:t>
      </w:r>
    </w:p>
    <w:p w14:paraId="29AB9353" w14:textId="6EF50745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uważamy się za związanych niniejszą ofertą na czas wskazany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specyfikacji istotnych warunków zamówienia.</w:t>
      </w:r>
    </w:p>
    <w:p w14:paraId="363F9AF7" w14:textId="7FEEF34B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hAnsi="Times New Roman"/>
          <w:sz w:val="24"/>
          <w:szCs w:val="24"/>
        </w:rPr>
        <w:t>Oświadczam/y, że Wykonawca/y jest / nie* jest, mikroprzedsiębiorcą*, małym przedsiębiorcą*, średnim przedsiębiorcą* (*</w:t>
      </w:r>
      <w:r>
        <w:rPr>
          <w:rFonts w:ascii="Times New Roman" w:hAnsi="Times New Roman"/>
          <w:i/>
          <w:sz w:val="24"/>
          <w:szCs w:val="24"/>
        </w:rPr>
        <w:t>niepotrzebne skreślić</w:t>
      </w:r>
      <w:r>
        <w:rPr>
          <w:rFonts w:ascii="Times New Roman" w:hAnsi="Times New Roman"/>
          <w:sz w:val="24"/>
          <w:szCs w:val="24"/>
        </w:rPr>
        <w:t>) w rozumieniu przepisów ustawy z dnia 2 lipca 2004 r. o swobodzie działalności gospodarczej (definicje legalne zawarte w art. 104-106)*.</w:t>
      </w:r>
    </w:p>
    <w:p w14:paraId="4128B7F8" w14:textId="1470BAE5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oferta nie zawiera informacji stanowiących tajemnicę przedsiębiorstwa w rozumieniu przepisów o zwalczaniu nieuczciwej konkurencji.)*</w:t>
      </w:r>
    </w:p>
    <w:p w14:paraId="276804F3" w14:textId="2B74F037" w:rsidR="0009319F" w:rsidRPr="00D307B0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</w:t>
      </w:r>
      <w:r w:rsidR="00356EB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y, że oferta zawiera informacje stanowiące tajemnicę przedsiębiorstwa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rozumieniu przepisów o zwalczaniu nieuczciwej konkurencji. Informacje takie zawarte są w następujących dokumentach )*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</w:t>
      </w:r>
    </w:p>
    <w:p w14:paraId="24576D4E" w14:textId="7679E6CC" w:rsidR="00D307B0" w:rsidRPr="00D307B0" w:rsidRDefault="00D307B0" w:rsidP="00ED36BD">
      <w:pPr>
        <w:spacing w:after="0" w:line="360" w:lineRule="auto"/>
        <w:ind w:left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</w:t>
      </w:r>
    </w:p>
    <w:p w14:paraId="5C92A994" w14:textId="0E90109E" w:rsidR="00356EB6" w:rsidRPr="00356EB6" w:rsidRDefault="00356EB6" w:rsidP="00ED36BD">
      <w:pPr>
        <w:numPr>
          <w:ilvl w:val="0"/>
          <w:numId w:val="17"/>
        </w:numPr>
        <w:suppressAutoHyphens w:val="0"/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356EB6">
        <w:rPr>
          <w:rFonts w:ascii="Times New Roman" w:hAnsi="Times New Roman"/>
          <w:sz w:val="24"/>
          <w:szCs w:val="24"/>
        </w:rPr>
        <w:t>świadczam</w:t>
      </w:r>
      <w:r>
        <w:rPr>
          <w:rFonts w:ascii="Times New Roman" w:hAnsi="Times New Roman"/>
          <w:sz w:val="24"/>
          <w:szCs w:val="24"/>
        </w:rPr>
        <w:t>/y</w:t>
      </w:r>
      <w:r w:rsidRPr="00356EB6">
        <w:rPr>
          <w:rFonts w:ascii="Times New Roman" w:hAnsi="Times New Roman"/>
          <w:sz w:val="24"/>
          <w:szCs w:val="24"/>
        </w:rPr>
        <w:t>, że wybór złożonej oferty:</w:t>
      </w:r>
    </w:p>
    <w:p w14:paraId="018081AA" w14:textId="3B5BAAD5" w:rsidR="00356EB6" w:rsidRPr="00D307B0" w:rsidRDefault="00356EB6" w:rsidP="00D307B0">
      <w:pPr>
        <w:pStyle w:val="Akapitzlist"/>
        <w:numPr>
          <w:ilvl w:val="2"/>
          <w:numId w:val="15"/>
        </w:numPr>
        <w:spacing w:before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07B0">
        <w:rPr>
          <w:rFonts w:ascii="Times New Roman" w:hAnsi="Times New Roman"/>
          <w:sz w:val="24"/>
          <w:szCs w:val="24"/>
        </w:rPr>
        <w:t>nie będzie prowadził do powstania u Zamawiającego obowiązku podatkowego zgodnie z przepisami o podatku od towarów i usług, *</w:t>
      </w:r>
    </w:p>
    <w:p w14:paraId="39FB03A4" w14:textId="7D1B6EBB" w:rsidR="00356EB6" w:rsidRPr="00D307B0" w:rsidRDefault="00356EB6" w:rsidP="00D307B0">
      <w:pPr>
        <w:pStyle w:val="Akapitzlist"/>
        <w:numPr>
          <w:ilvl w:val="2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07B0">
        <w:rPr>
          <w:rFonts w:ascii="Times New Roman" w:hAnsi="Times New Roman"/>
          <w:sz w:val="24"/>
          <w:szCs w:val="24"/>
        </w:rPr>
        <w:lastRenderedPageBreak/>
        <w:t>będzie prowadził do powstania u zamawiającego obowiązku podatkowego zgodnie z przepisami o podatku od towarów i usług, na następujące produkty: *</w:t>
      </w:r>
    </w:p>
    <w:p w14:paraId="6DC77CD9" w14:textId="5BF2F37E" w:rsidR="0009319F" w:rsidRPr="00356EB6" w:rsidRDefault="00356EB6" w:rsidP="00D307B0">
      <w:pPr>
        <w:spacing w:after="120" w:line="360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Arial Unicode MS" w:hAnsi="Times New Roman"/>
          <w:sz w:val="24"/>
          <w:szCs w:val="24"/>
          <w:lang w:eastAsia="pl-PL"/>
        </w:rPr>
        <w:t xml:space="preserve">W przypadku powstania obowiązku podatkowego, </w:t>
      </w:r>
      <w:r w:rsidR="0009319F">
        <w:rPr>
          <w:rFonts w:ascii="Times New Roman" w:eastAsia="Arial Unicode MS" w:hAnsi="Times New Roman"/>
          <w:sz w:val="24"/>
          <w:szCs w:val="24"/>
          <w:lang w:eastAsia="pl-PL"/>
        </w:rPr>
        <w:t xml:space="preserve">Zamawiający wymaga złożenia wraz z ofertą informacji o </w:t>
      </w:r>
      <w:r w:rsidR="0009319F">
        <w:rPr>
          <w:rFonts w:ascii="Times New Roman" w:eastAsia="Times New Roman" w:hAnsi="Times New Roman"/>
          <w:sz w:val="24"/>
          <w:szCs w:val="24"/>
          <w:lang w:eastAsia="pl-PL"/>
        </w:rPr>
        <w:t xml:space="preserve">powstaniu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 </w:t>
      </w:r>
      <w:r w:rsidR="0009319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zamawiającego </w:t>
      </w:r>
      <w:r w:rsidR="0009319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obowiązku podatkowego zgodnie z przepisami o podatku od towarów i usług (VAT) wskazując nazwę (rodzaj) towaru lub usługi, których dostawa lub świadczenie będzie prowadzić do jego powstania, oraz wskazując ich wartości bez kwoty podatku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356EB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(oraz </w:t>
      </w:r>
      <w:r w:rsidRPr="00356EB6">
        <w:rPr>
          <w:rFonts w:ascii="Times New Roman" w:hAnsi="Times New Roman"/>
          <w:iCs/>
          <w:sz w:val="24"/>
          <w:szCs w:val="24"/>
        </w:rPr>
        <w:t xml:space="preserve">stawka podatku VAT </w:t>
      </w:r>
      <w:r w:rsidRPr="00356EB6">
        <w:rPr>
          <w:rFonts w:ascii="Times New Roman" w:hAnsi="Times New Roman"/>
          <w:sz w:val="24"/>
          <w:szCs w:val="24"/>
        </w:rPr>
        <w:t>która zgodnie z wiedzą wykonawcy, będzie miała zastosowanie)</w:t>
      </w:r>
      <w:r>
        <w:rPr>
          <w:rFonts w:ascii="Times New Roman" w:hAnsi="Times New Roman"/>
          <w:sz w:val="24"/>
          <w:szCs w:val="24"/>
        </w:rPr>
        <w:t>.</w:t>
      </w:r>
    </w:p>
    <w:p w14:paraId="3703894B" w14:textId="461D9906" w:rsidR="0009044F" w:rsidRPr="00356EB6" w:rsidRDefault="0009319F" w:rsidP="00ED36BD">
      <w:pPr>
        <w:widowControl w:val="0"/>
        <w:numPr>
          <w:ilvl w:val="0"/>
          <w:numId w:val="17"/>
        </w:numPr>
        <w:spacing w:after="0" w:line="360" w:lineRule="auto"/>
        <w:ind w:left="426" w:hanging="426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Potwierdzam prawidłowość i aktualność następujących 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podmiotowych środków dowodowych, które zamawiający posiada:</w:t>
      </w:r>
    </w:p>
    <w:tbl>
      <w:tblPr>
        <w:tblW w:w="810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580"/>
        <w:gridCol w:w="1843"/>
        <w:gridCol w:w="3686"/>
      </w:tblGrid>
      <w:tr w:rsidR="0009319F" w14:paraId="52ACC284" w14:textId="77777777" w:rsidTr="00AA180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E3A" w14:textId="77777777" w:rsidR="0009319F" w:rsidRDefault="0009319F" w:rsidP="00AA1805">
            <w:pPr>
              <w:spacing w:after="0" w:line="276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postępowania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24198" w14:textId="77777777" w:rsidR="0009319F" w:rsidRDefault="0009319F" w:rsidP="00AA1805">
            <w:pPr>
              <w:spacing w:after="0" w:line="276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Numer postępowania lub oznaczenie sprawy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1261" w14:textId="77777777" w:rsidR="0009319F" w:rsidRDefault="0009319F" w:rsidP="00AA1805">
            <w:pPr>
              <w:spacing w:after="0" w:line="276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Określenie podmiotowego środka dowodowego, który posiada zamawiający, o ile podmiotowy środek dowodowy jest prawidłowy i aktualny</w:t>
            </w:r>
          </w:p>
        </w:tc>
      </w:tr>
      <w:tr w:rsidR="0009319F" w14:paraId="0A870E71" w14:textId="77777777" w:rsidTr="00AA180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3365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83AF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89D3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19F" w14:paraId="1EADC0B5" w14:textId="77777777" w:rsidTr="00AA180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ADA9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1778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1FCD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D958C2" w14:textId="77777777" w:rsidR="00FD67F2" w:rsidRPr="00FD67F2" w:rsidRDefault="00FD67F2" w:rsidP="00ED36BD">
      <w:pPr>
        <w:numPr>
          <w:ilvl w:val="0"/>
          <w:numId w:val="17"/>
        </w:numPr>
        <w:spacing w:before="120" w:after="0" w:line="360" w:lineRule="auto"/>
        <w:ind w:left="426" w:hanging="426"/>
        <w:jc w:val="both"/>
      </w:pPr>
      <w:r w:rsidRPr="00FD67F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Oświadczamy, że następujące części zamówienia zamierzamy powierzyć podwykonawcom: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854"/>
        <w:gridCol w:w="3686"/>
      </w:tblGrid>
      <w:tr w:rsidR="00FD67F2" w14:paraId="43637295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BE67" w14:textId="77777777" w:rsidR="00FD67F2" w:rsidRDefault="00FD67F2" w:rsidP="00AA180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A89" w14:textId="77777777" w:rsidR="00FD67F2" w:rsidRDefault="00FD67F2" w:rsidP="00AA180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50CB" w14:textId="77777777" w:rsidR="00FD67F2" w:rsidRDefault="00FD67F2" w:rsidP="00AA180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FD67F2" w14:paraId="355ABC5E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B43" w14:textId="77777777" w:rsidR="00FD67F2" w:rsidRDefault="00FD67F2" w:rsidP="00D307B0">
            <w:pPr>
              <w:numPr>
                <w:ilvl w:val="0"/>
                <w:numId w:val="12"/>
              </w:numPr>
              <w:spacing w:after="0" w:line="360" w:lineRule="auto"/>
              <w:ind w:hanging="4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114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9C9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7F2" w14:paraId="7574A51B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C66" w14:textId="77777777" w:rsidR="00FD67F2" w:rsidRDefault="00FD67F2" w:rsidP="00D307B0">
            <w:pPr>
              <w:numPr>
                <w:ilvl w:val="0"/>
                <w:numId w:val="12"/>
              </w:numPr>
              <w:spacing w:after="0" w:line="360" w:lineRule="auto"/>
              <w:ind w:hanging="4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7C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669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69E8E2B" w14:textId="77777777" w:rsidR="0009319F" w:rsidRPr="00853A7D" w:rsidRDefault="0009319F" w:rsidP="00ED36BD">
      <w:pPr>
        <w:numPr>
          <w:ilvl w:val="0"/>
          <w:numId w:val="17"/>
        </w:numPr>
        <w:spacing w:before="120" w:after="120" w:line="360" w:lineRule="auto"/>
        <w:ind w:left="426" w:hanging="426"/>
        <w:jc w:val="both"/>
      </w:pPr>
      <w:r>
        <w:rPr>
          <w:rFonts w:ascii="Times New Roman" w:hAnsi="Times New Roman"/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1)</w:t>
      </w:r>
      <w:r>
        <w:rPr>
          <w:rFonts w:ascii="Times New Roman" w:hAnsi="Times New Roman"/>
          <w:color w:val="000000"/>
          <w:sz w:val="24"/>
          <w:szCs w:val="24"/>
        </w:rPr>
        <w:t xml:space="preserve"> wobec osób fizycznych, </w:t>
      </w:r>
      <w:r>
        <w:rPr>
          <w:rFonts w:ascii="Times New Roman" w:hAnsi="Times New Roman"/>
          <w:sz w:val="24"/>
          <w:szCs w:val="24"/>
        </w:rPr>
        <w:t>od których dane osobowe bezpośrednio lub pośrednio pozyskałem</w:t>
      </w:r>
      <w:r>
        <w:rPr>
          <w:rFonts w:ascii="Times New Roman" w:hAnsi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rFonts w:ascii="Times New Roman" w:hAnsi="Times New Roman"/>
          <w:sz w:val="24"/>
          <w:szCs w:val="24"/>
        </w:rPr>
        <w:t>.*</w:t>
      </w:r>
    </w:p>
    <w:p w14:paraId="61BB9BDB" w14:textId="483CB8D2" w:rsidR="0009319F" w:rsidRPr="00AA1805" w:rsidRDefault="0009319F" w:rsidP="00ED36BD">
      <w:pPr>
        <w:numPr>
          <w:ilvl w:val="0"/>
          <w:numId w:val="17"/>
        </w:numPr>
        <w:spacing w:after="120" w:line="360" w:lineRule="auto"/>
        <w:ind w:left="425" w:hanging="425"/>
        <w:jc w:val="both"/>
      </w:pPr>
      <w:r>
        <w:rPr>
          <w:rFonts w:ascii="Times New Roman" w:hAnsi="Times New Roman"/>
          <w:sz w:val="24"/>
          <w:szCs w:val="24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5F4C53E6" w14:textId="77777777" w:rsidR="00AA1805" w:rsidRDefault="00AA1805" w:rsidP="00AA1805">
      <w:pPr>
        <w:spacing w:after="120" w:line="360" w:lineRule="auto"/>
        <w:ind w:left="4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A3BCFBA" w14:textId="77777777" w:rsidR="00AA1805" w:rsidRDefault="00AA1805" w:rsidP="00AA1805">
      <w:pPr>
        <w:spacing w:after="120" w:line="360" w:lineRule="auto"/>
        <w:ind w:left="4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4E4584D" w14:textId="77777777" w:rsidR="00AA1805" w:rsidRPr="00ED36BD" w:rsidRDefault="00AA1805" w:rsidP="00AA1805">
      <w:pPr>
        <w:spacing w:after="120" w:line="360" w:lineRule="auto"/>
        <w:ind w:left="425"/>
        <w:jc w:val="both"/>
      </w:pPr>
    </w:p>
    <w:p w14:paraId="4F3DB87E" w14:textId="6391079C" w:rsidR="00ED36BD" w:rsidRPr="00ED36BD" w:rsidRDefault="0009319F" w:rsidP="00ED36BD">
      <w:pPr>
        <w:pStyle w:val="Akapitzlist"/>
        <w:numPr>
          <w:ilvl w:val="0"/>
          <w:numId w:val="17"/>
        </w:numPr>
        <w:spacing w:after="0" w:line="360" w:lineRule="auto"/>
        <w:ind w:left="425" w:hanging="425"/>
        <w:contextualSpacing w:val="0"/>
        <w:jc w:val="both"/>
      </w:pPr>
      <w:r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Załącznikiem do niniejszej oferty </w:t>
      </w:r>
      <w:r w:rsidR="00D307B0"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są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</w:t>
      </w:r>
    </w:p>
    <w:p w14:paraId="11B0FC57" w14:textId="77777777" w:rsidR="00ED36BD" w:rsidRPr="00ED36BD" w:rsidRDefault="0009319F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contextualSpacing w:val="0"/>
        <w:jc w:val="both"/>
      </w:pPr>
      <w:r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7557112C" w14:textId="18666114" w:rsidR="0009319F" w:rsidRPr="00ED36BD" w:rsidRDefault="00ED36BD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32717775" w14:textId="1919E6CD" w:rsidR="00ED36BD" w:rsidRPr="00ED36BD" w:rsidRDefault="00ED36BD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5C9792F2" w14:textId="77777777" w:rsidR="00ED36BD" w:rsidRDefault="00ED36BD" w:rsidP="00ED36BD">
      <w:pPr>
        <w:spacing w:after="0" w:line="360" w:lineRule="auto"/>
        <w:jc w:val="both"/>
      </w:pPr>
    </w:p>
    <w:p w14:paraId="295AEE69" w14:textId="77777777" w:rsidR="00ED36BD" w:rsidRDefault="00ED36BD" w:rsidP="00ED36BD">
      <w:pPr>
        <w:spacing w:after="0" w:line="360" w:lineRule="auto"/>
        <w:jc w:val="both"/>
      </w:pPr>
    </w:p>
    <w:p w14:paraId="283AC56A" w14:textId="2E4F3EC1" w:rsidR="0009319F" w:rsidRDefault="0009319F" w:rsidP="00ED36BD">
      <w:pPr>
        <w:spacing w:after="0" w:line="360" w:lineRule="auto"/>
        <w:ind w:left="426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…..............................., dnia …...............................</w:t>
      </w:r>
    </w:p>
    <w:p w14:paraId="4AF8A88E" w14:textId="77777777" w:rsidR="00ED36BD" w:rsidRDefault="00ED36B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1B433DE" w14:textId="77777777" w:rsidR="00853A7D" w:rsidRDefault="00853A7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936CCFA" w14:textId="77777777" w:rsidR="00853A7D" w:rsidRDefault="00853A7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6625A14" w14:textId="0AF1E6A8" w:rsidR="00356EB6" w:rsidRDefault="0009319F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="00D307B0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 xml:space="preserve">       </w:t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>podpis upoważnionego przedstawiciela Wykonawcy</w:t>
      </w:r>
    </w:p>
    <w:p w14:paraId="76268123" w14:textId="77777777" w:rsidR="00356EB6" w:rsidRDefault="00356EB6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3E350DAE" w14:textId="77777777" w:rsidR="00356EB6" w:rsidRDefault="00356EB6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5617CAF1" w14:textId="77777777" w:rsidR="00AA1805" w:rsidRDefault="00AA1805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145AB0B1" w14:textId="77777777" w:rsidR="0009319F" w:rsidRDefault="0009319F">
      <w:pPr>
        <w:spacing w:after="0" w:line="240" w:lineRule="auto"/>
        <w:ind w:left="4248"/>
      </w:pP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br/>
      </w:r>
    </w:p>
    <w:p w14:paraId="76394007" w14:textId="77777777" w:rsidR="0009319F" w:rsidRDefault="0009319F">
      <w:pPr>
        <w:pStyle w:val="Tekstprzypisudolnego"/>
        <w:jc w:val="both"/>
      </w:pPr>
      <w:r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5A428F" w14:textId="77777777" w:rsidR="0009319F" w:rsidRDefault="0009319F">
      <w:pPr>
        <w:pStyle w:val="NormalnyWeb"/>
        <w:spacing w:before="0" w:after="0"/>
        <w:jc w:val="both"/>
      </w:pPr>
      <w:r>
        <w:rPr>
          <w:color w:val="000000"/>
          <w:sz w:val="16"/>
          <w:szCs w:val="16"/>
        </w:rPr>
        <w:t xml:space="preserve">* 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AB81EB8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647F7094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1EE0A8B1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16851A2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635A6B3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200A5FD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2EF35AA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6825ABC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F12439A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A47C3C9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644CCF2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50E1136E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B35935C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A54DA27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18BC18A0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1C630169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F8DFFDD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5C4BF5AA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FFD16B5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BD7CE68" w14:textId="77777777" w:rsidR="00AA1805" w:rsidRDefault="00AA1805" w:rsidP="00A022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80EC1A6" w14:textId="2B5D0D66" w:rsidR="0009319F" w:rsidRDefault="0009319F" w:rsidP="00A022EE">
      <w:pPr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*) niepotrzebne skreślić</w:t>
      </w:r>
    </w:p>
    <w:sectPr w:rsidR="0009319F" w:rsidSect="002C7790">
      <w:headerReference w:type="default" r:id="rId8"/>
      <w:footerReference w:type="default" r:id="rId9"/>
      <w:pgSz w:w="11906" w:h="16838"/>
      <w:pgMar w:top="-1838" w:right="1558" w:bottom="1134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A51F" w14:textId="77777777" w:rsidR="00D359E4" w:rsidRDefault="00D359E4">
      <w:pPr>
        <w:spacing w:after="0" w:line="240" w:lineRule="auto"/>
      </w:pPr>
      <w:r>
        <w:separator/>
      </w:r>
    </w:p>
  </w:endnote>
  <w:endnote w:type="continuationSeparator" w:id="0">
    <w:p w14:paraId="2E8DC9A2" w14:textId="77777777" w:rsidR="00D359E4" w:rsidRDefault="00D35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5663" w14:textId="77777777" w:rsidR="0009319F" w:rsidRDefault="0009319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4406F67F" w14:textId="77777777" w:rsidR="0009319F" w:rsidRDefault="000931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52E2" w14:textId="77777777" w:rsidR="00D359E4" w:rsidRDefault="00D359E4">
      <w:pPr>
        <w:spacing w:after="0" w:line="240" w:lineRule="auto"/>
      </w:pPr>
      <w:r>
        <w:separator/>
      </w:r>
    </w:p>
  </w:footnote>
  <w:footnote w:type="continuationSeparator" w:id="0">
    <w:p w14:paraId="274712BF" w14:textId="77777777" w:rsidR="00D359E4" w:rsidRDefault="00D35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A828" w14:textId="553F7C41" w:rsidR="0009319F" w:rsidRPr="003D1907" w:rsidRDefault="003D1907" w:rsidP="003D1907">
    <w:pPr>
      <w:pStyle w:val="Nagwek"/>
    </w:pPr>
    <w:r>
      <w:rPr>
        <w:noProof/>
      </w:rPr>
      <w:drawing>
        <wp:inline distT="0" distB="0" distL="0" distR="0" wp14:anchorId="7F8EB369" wp14:editId="4D20A505">
          <wp:extent cx="5669915" cy="1897380"/>
          <wp:effectExtent l="0" t="0" r="6985" b="7620"/>
          <wp:docPr id="72357243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9703" cy="190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  <w:lang w:eastAsia="pl-PL"/>
      </w:r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B811124"/>
    <w:multiLevelType w:val="hybridMultilevel"/>
    <w:tmpl w:val="44AE148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93A05"/>
    <w:multiLevelType w:val="hybridMultilevel"/>
    <w:tmpl w:val="5E660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6591D"/>
    <w:multiLevelType w:val="hybridMultilevel"/>
    <w:tmpl w:val="122C6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D2D2E35"/>
    <w:multiLevelType w:val="hybridMultilevel"/>
    <w:tmpl w:val="C3506C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A1F5E"/>
    <w:multiLevelType w:val="hybridMultilevel"/>
    <w:tmpl w:val="0A000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A2"/>
    <w:multiLevelType w:val="hybridMultilevel"/>
    <w:tmpl w:val="55AAE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E14BB"/>
    <w:multiLevelType w:val="multilevel"/>
    <w:tmpl w:val="7406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A80A7D"/>
    <w:multiLevelType w:val="hybridMultilevel"/>
    <w:tmpl w:val="FE522C8A"/>
    <w:lvl w:ilvl="0" w:tplc="04150011">
      <w:start w:val="1"/>
      <w:numFmt w:val="decimal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2" w15:restartNumberingAfterBreak="0">
    <w:nsid w:val="5F516A9D"/>
    <w:multiLevelType w:val="multilevel"/>
    <w:tmpl w:val="B1A21C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651F3479"/>
    <w:multiLevelType w:val="hybridMultilevel"/>
    <w:tmpl w:val="1BF86A0C"/>
    <w:lvl w:ilvl="0" w:tplc="B964AA82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  <w:color w:val="808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830A0"/>
    <w:multiLevelType w:val="multilevel"/>
    <w:tmpl w:val="105CF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87D1E"/>
    <w:multiLevelType w:val="hybridMultilevel"/>
    <w:tmpl w:val="8EACF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4759"/>
    <w:multiLevelType w:val="hybridMultilevel"/>
    <w:tmpl w:val="ED3E1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E4625A4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F263F"/>
    <w:multiLevelType w:val="hybridMultilevel"/>
    <w:tmpl w:val="E5E66938"/>
    <w:lvl w:ilvl="0" w:tplc="B8E6E5D6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181966372">
    <w:abstractNumId w:val="0"/>
  </w:num>
  <w:num w:numId="2" w16cid:durableId="352923674">
    <w:abstractNumId w:val="1"/>
  </w:num>
  <w:num w:numId="3" w16cid:durableId="561907614">
    <w:abstractNumId w:val="2"/>
  </w:num>
  <w:num w:numId="4" w16cid:durableId="1614290841">
    <w:abstractNumId w:val="14"/>
  </w:num>
  <w:num w:numId="5" w16cid:durableId="1716536804">
    <w:abstractNumId w:val="15"/>
  </w:num>
  <w:num w:numId="6" w16cid:durableId="1866284822">
    <w:abstractNumId w:val="5"/>
  </w:num>
  <w:num w:numId="7" w16cid:durableId="1909605713">
    <w:abstractNumId w:val="3"/>
  </w:num>
  <w:num w:numId="8" w16cid:durableId="1744525200">
    <w:abstractNumId w:val="18"/>
  </w:num>
  <w:num w:numId="9" w16cid:durableId="1948996634">
    <w:abstractNumId w:val="4"/>
  </w:num>
  <w:num w:numId="10" w16cid:durableId="826364815">
    <w:abstractNumId w:val="12"/>
  </w:num>
  <w:num w:numId="11" w16cid:durableId="1830826071">
    <w:abstractNumId w:val="10"/>
  </w:num>
  <w:num w:numId="12" w16cid:durableId="118227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951545">
    <w:abstractNumId w:val="17"/>
  </w:num>
  <w:num w:numId="14" w16cid:durableId="337540846">
    <w:abstractNumId w:val="9"/>
  </w:num>
  <w:num w:numId="15" w16cid:durableId="1499807563">
    <w:abstractNumId w:val="7"/>
  </w:num>
  <w:num w:numId="16" w16cid:durableId="2125073454">
    <w:abstractNumId w:val="8"/>
  </w:num>
  <w:num w:numId="17" w16cid:durableId="569461817">
    <w:abstractNumId w:val="16"/>
  </w:num>
  <w:num w:numId="18" w16cid:durableId="1787306384">
    <w:abstractNumId w:val="11"/>
  </w:num>
  <w:num w:numId="19" w16cid:durableId="16998136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FD9"/>
    <w:rsid w:val="000152D5"/>
    <w:rsid w:val="000469D4"/>
    <w:rsid w:val="00081088"/>
    <w:rsid w:val="0009044F"/>
    <w:rsid w:val="0009319F"/>
    <w:rsid w:val="000956B4"/>
    <w:rsid w:val="000A3DDF"/>
    <w:rsid w:val="00140293"/>
    <w:rsid w:val="00143B06"/>
    <w:rsid w:val="001A1106"/>
    <w:rsid w:val="001B748C"/>
    <w:rsid w:val="00211EE0"/>
    <w:rsid w:val="002352A6"/>
    <w:rsid w:val="002B3481"/>
    <w:rsid w:val="002C7790"/>
    <w:rsid w:val="002D275A"/>
    <w:rsid w:val="002E08AF"/>
    <w:rsid w:val="003101CA"/>
    <w:rsid w:val="003128C6"/>
    <w:rsid w:val="00316FD9"/>
    <w:rsid w:val="00356EB6"/>
    <w:rsid w:val="003628E7"/>
    <w:rsid w:val="003A5C65"/>
    <w:rsid w:val="003D1907"/>
    <w:rsid w:val="003E78B0"/>
    <w:rsid w:val="003F71B5"/>
    <w:rsid w:val="004003AE"/>
    <w:rsid w:val="00447AC4"/>
    <w:rsid w:val="004648D4"/>
    <w:rsid w:val="00475F33"/>
    <w:rsid w:val="004A033E"/>
    <w:rsid w:val="00505BE6"/>
    <w:rsid w:val="00517341"/>
    <w:rsid w:val="0053296B"/>
    <w:rsid w:val="005C393C"/>
    <w:rsid w:val="005D1250"/>
    <w:rsid w:val="005F19A1"/>
    <w:rsid w:val="005F632F"/>
    <w:rsid w:val="00617F3B"/>
    <w:rsid w:val="006348F2"/>
    <w:rsid w:val="00640BFD"/>
    <w:rsid w:val="00660161"/>
    <w:rsid w:val="0067779E"/>
    <w:rsid w:val="00681F46"/>
    <w:rsid w:val="00691D98"/>
    <w:rsid w:val="006B4506"/>
    <w:rsid w:val="006B75FF"/>
    <w:rsid w:val="006D75E0"/>
    <w:rsid w:val="007012EF"/>
    <w:rsid w:val="00706BE8"/>
    <w:rsid w:val="00731212"/>
    <w:rsid w:val="007359B0"/>
    <w:rsid w:val="00742397"/>
    <w:rsid w:val="0075647E"/>
    <w:rsid w:val="00762FF9"/>
    <w:rsid w:val="00766AFF"/>
    <w:rsid w:val="0077689A"/>
    <w:rsid w:val="00776C57"/>
    <w:rsid w:val="007A58D0"/>
    <w:rsid w:val="007B7B3E"/>
    <w:rsid w:val="007C5A85"/>
    <w:rsid w:val="007D6035"/>
    <w:rsid w:val="007E1B0F"/>
    <w:rsid w:val="007E334F"/>
    <w:rsid w:val="007F7E31"/>
    <w:rsid w:val="008322B5"/>
    <w:rsid w:val="00853A7D"/>
    <w:rsid w:val="008A13ED"/>
    <w:rsid w:val="008A2750"/>
    <w:rsid w:val="008F5735"/>
    <w:rsid w:val="00910FA8"/>
    <w:rsid w:val="00914705"/>
    <w:rsid w:val="009150DB"/>
    <w:rsid w:val="0092306D"/>
    <w:rsid w:val="00974236"/>
    <w:rsid w:val="00992291"/>
    <w:rsid w:val="009C66DA"/>
    <w:rsid w:val="009D7726"/>
    <w:rsid w:val="009E301A"/>
    <w:rsid w:val="009E35FD"/>
    <w:rsid w:val="009F3FA4"/>
    <w:rsid w:val="00A01D2A"/>
    <w:rsid w:val="00A022EE"/>
    <w:rsid w:val="00A4297E"/>
    <w:rsid w:val="00A44572"/>
    <w:rsid w:val="00A612C0"/>
    <w:rsid w:val="00A91E31"/>
    <w:rsid w:val="00A94936"/>
    <w:rsid w:val="00AA1805"/>
    <w:rsid w:val="00AE18DD"/>
    <w:rsid w:val="00AE3D85"/>
    <w:rsid w:val="00B206E2"/>
    <w:rsid w:val="00B2573C"/>
    <w:rsid w:val="00B47450"/>
    <w:rsid w:val="00B8644F"/>
    <w:rsid w:val="00BA7158"/>
    <w:rsid w:val="00BB4736"/>
    <w:rsid w:val="00BE13DB"/>
    <w:rsid w:val="00C209FD"/>
    <w:rsid w:val="00C46376"/>
    <w:rsid w:val="00C71379"/>
    <w:rsid w:val="00C85192"/>
    <w:rsid w:val="00D1035A"/>
    <w:rsid w:val="00D15C4F"/>
    <w:rsid w:val="00D251C0"/>
    <w:rsid w:val="00D307B0"/>
    <w:rsid w:val="00D359E4"/>
    <w:rsid w:val="00D50C91"/>
    <w:rsid w:val="00D815DC"/>
    <w:rsid w:val="00DA1564"/>
    <w:rsid w:val="00DC5013"/>
    <w:rsid w:val="00E0299C"/>
    <w:rsid w:val="00E21EDB"/>
    <w:rsid w:val="00E77126"/>
    <w:rsid w:val="00EA0FB1"/>
    <w:rsid w:val="00EA26DA"/>
    <w:rsid w:val="00EB3C86"/>
    <w:rsid w:val="00EC0339"/>
    <w:rsid w:val="00ED36BD"/>
    <w:rsid w:val="00ED3E29"/>
    <w:rsid w:val="00F2150E"/>
    <w:rsid w:val="00F80A5C"/>
    <w:rsid w:val="00FA1D88"/>
    <w:rsid w:val="00FC185E"/>
    <w:rsid w:val="00F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C3B5DD"/>
  <w15:chartTrackingRefBased/>
  <w15:docId w15:val="{1B6176E3-8D06-4F0E-B6B7-28BEF13F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pl-P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Times New Roman" w:hint="default"/>
      <w:b w:val="0"/>
      <w:i w:val="0"/>
      <w:sz w:val="18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 w:hint="default"/>
      <w:b w:val="0"/>
      <w:bCs w:val="0"/>
      <w:i w:val="0"/>
      <w:iCs w:val="0"/>
      <w:color w:val="000000"/>
      <w:sz w:val="18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 w:val="0"/>
      <w:bCs w:val="0"/>
      <w:i w:val="0"/>
      <w:iCs w:val="0"/>
      <w:color w:val="000000"/>
      <w:sz w:val="18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 w:hint="default"/>
      <w:b w:val="0"/>
      <w:i w:val="0"/>
      <w:spacing w:val="0"/>
      <w:w w:val="100"/>
      <w:kern w:val="2"/>
      <w:position w:val="0"/>
      <w:sz w:val="18"/>
      <w:vertAlign w:val="baseline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Akapit główny,Lista Beata,Lettre d'introduction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pPr>
      <w:widowControl w:val="0"/>
      <w:suppressAutoHyphens/>
      <w:spacing w:line="100" w:lineRule="atLeast"/>
    </w:pPr>
    <w:rPr>
      <w:rFonts w:eastAsia="Arial Unicode MS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user">
    <w:name w:val="Standard (user)"/>
    <w:rsid w:val="00974236"/>
    <w:pPr>
      <w:widowControl w:val="0"/>
      <w:suppressAutoHyphens/>
      <w:autoSpaceDE w:val="0"/>
      <w:textAlignment w:val="baseline"/>
    </w:pPr>
    <w:rPr>
      <w:rFonts w:eastAsia="Arial" w:cs="Arial"/>
      <w:kern w:val="2"/>
      <w:sz w:val="24"/>
      <w:lang w:eastAsia="zh-CN"/>
    </w:rPr>
  </w:style>
  <w:style w:type="paragraph" w:customStyle="1" w:styleId="Standard">
    <w:name w:val="Standard"/>
    <w:rsid w:val="00E21EDB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Akapit główny Znak,Lista Beata Znak,Lettre d'introduction Znak,Wypunktowanie Znak"/>
    <w:link w:val="Akapitzlist"/>
    <w:uiPriority w:val="34"/>
    <w:qFormat/>
    <w:rsid w:val="0009044F"/>
    <w:rPr>
      <w:rFonts w:ascii="Calibri" w:eastAsia="Calibri" w:hAnsi="Calibri"/>
      <w:sz w:val="22"/>
      <w:szCs w:val="22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9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907"/>
    <w:rPr>
      <w:rFonts w:ascii="Calibri" w:eastAsia="Calibri" w:hAnsi="Calibri"/>
      <w:sz w:val="22"/>
      <w:szCs w:val="22"/>
      <w:lang w:eastAsia="zh-CN"/>
    </w:rPr>
  </w:style>
  <w:style w:type="paragraph" w:styleId="Bezodstpw">
    <w:name w:val="No Spacing"/>
    <w:uiPriority w:val="1"/>
    <w:qFormat/>
    <w:rsid w:val="003D1907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C7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9762-ABEF-4230-BF05-54F81F49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882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Justyna Selch</cp:lastModifiedBy>
  <cp:revision>6</cp:revision>
  <cp:lastPrinted>2025-04-17T08:01:00Z</cp:lastPrinted>
  <dcterms:created xsi:type="dcterms:W3CDTF">2026-04-29T08:35:00Z</dcterms:created>
  <dcterms:modified xsi:type="dcterms:W3CDTF">2026-05-04T13:16:00Z</dcterms:modified>
</cp:coreProperties>
</file>