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027CF" w14:textId="77777777" w:rsidR="00B8644F" w:rsidRDefault="00B8644F">
      <w:pPr>
        <w:pBdr>
          <w:bottom w:val="single" w:sz="12" w:space="1" w:color="auto"/>
        </w:pBdr>
        <w:jc w:val="right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pl-PL"/>
        </w:rPr>
      </w:pPr>
    </w:p>
    <w:p w14:paraId="385414D4" w14:textId="77777777" w:rsidR="0009319F" w:rsidRDefault="0009319F">
      <w:pPr>
        <w:jc w:val="right"/>
      </w:pPr>
      <w:r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pl-PL"/>
        </w:rPr>
        <w:t>Załącznik Nr 1 do SWZ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pl-PL"/>
        </w:rPr>
        <w:t xml:space="preserve"> </w:t>
      </w:r>
    </w:p>
    <w:p w14:paraId="0CAFE0AF" w14:textId="77777777" w:rsidR="0009319F" w:rsidRDefault="0009319F">
      <w:pPr>
        <w:spacing w:after="0" w:line="360" w:lineRule="auto"/>
      </w:pPr>
      <w:r>
        <w:rPr>
          <w:rFonts w:ascii="Times New Roman" w:hAnsi="Times New Roman"/>
          <w:b/>
          <w:sz w:val="24"/>
          <w:szCs w:val="24"/>
        </w:rPr>
        <w:t>WYKONAWCA/WYKONAWCY</w:t>
      </w:r>
    </w:p>
    <w:p w14:paraId="524B60FB" w14:textId="77777777" w:rsidR="0009319F" w:rsidRDefault="0009319F">
      <w:pPr>
        <w:spacing w:after="0" w:line="360" w:lineRule="auto"/>
        <w:ind w:right="4252"/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30D45AFF" w14:textId="77777777" w:rsidR="0009319F" w:rsidRDefault="0009319F">
      <w:pPr>
        <w:spacing w:after="0" w:line="360" w:lineRule="auto"/>
        <w:ind w:right="4252"/>
      </w:pPr>
      <w:r>
        <w:rPr>
          <w:rFonts w:ascii="Times New Roman" w:hAnsi="Times New Roman"/>
          <w:sz w:val="20"/>
          <w:szCs w:val="20"/>
        </w:rPr>
        <w:t>……………………………………………………………</w:t>
      </w:r>
    </w:p>
    <w:p w14:paraId="5DB3ABFF" w14:textId="77777777" w:rsidR="0009319F" w:rsidRDefault="0009319F">
      <w:pPr>
        <w:spacing w:after="0" w:line="276" w:lineRule="auto"/>
        <w:ind w:right="4252"/>
        <w:jc w:val="both"/>
      </w:pPr>
      <w:r>
        <w:rPr>
          <w:rFonts w:ascii="Times New Roman" w:hAnsi="Times New Roman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50DA3ACA" w14:textId="77777777" w:rsidR="0009319F" w:rsidRDefault="0009319F">
      <w:pPr>
        <w:spacing w:after="0" w:line="276" w:lineRule="auto"/>
        <w:ind w:right="4252"/>
        <w:jc w:val="both"/>
      </w:pPr>
      <w:r>
        <w:rPr>
          <w:rFonts w:ascii="Times New Roman" w:hAnsi="Times New Roman"/>
          <w:i/>
          <w:iCs/>
          <w:color w:val="333333"/>
          <w:sz w:val="18"/>
          <w:szCs w:val="18"/>
          <w:shd w:val="clear" w:color="auto" w:fill="FFFFFF"/>
        </w:rPr>
        <w:t>NIP lub REGON ..……………………………………………………..</w:t>
      </w:r>
    </w:p>
    <w:p w14:paraId="5F0E3976" w14:textId="77777777" w:rsidR="0009319F" w:rsidRDefault="0009319F">
      <w:pPr>
        <w:spacing w:after="0" w:line="276" w:lineRule="auto"/>
        <w:ind w:right="4252"/>
        <w:jc w:val="both"/>
      </w:pPr>
      <w:r>
        <w:rPr>
          <w:rFonts w:ascii="Times New Roman" w:hAnsi="Times New Roman"/>
          <w:i/>
          <w:iCs/>
          <w:color w:val="333333"/>
          <w:sz w:val="18"/>
          <w:szCs w:val="18"/>
          <w:shd w:val="clear" w:color="auto" w:fill="FFFFFF"/>
        </w:rPr>
        <w:t>województwo: …………………………………………………………</w:t>
      </w:r>
    </w:p>
    <w:p w14:paraId="3FBF5B27" w14:textId="77777777" w:rsidR="0009319F" w:rsidRDefault="0009319F">
      <w:pPr>
        <w:spacing w:after="0" w:line="360" w:lineRule="auto"/>
      </w:pPr>
      <w:r>
        <w:rPr>
          <w:rFonts w:ascii="Times New Roman" w:hAnsi="Times New Roman"/>
          <w:sz w:val="24"/>
          <w:szCs w:val="24"/>
        </w:rPr>
        <w:t>reprezentowany przez:</w:t>
      </w:r>
    </w:p>
    <w:p w14:paraId="2B18C79A" w14:textId="77777777" w:rsidR="0009319F" w:rsidRDefault="0009319F">
      <w:pPr>
        <w:spacing w:after="0" w:line="360" w:lineRule="auto"/>
        <w:ind w:right="4252"/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70AE3004" w14:textId="77777777" w:rsidR="0009319F" w:rsidRDefault="0009319F">
      <w:pPr>
        <w:spacing w:after="0" w:line="360" w:lineRule="auto"/>
      </w:pPr>
      <w:r>
        <w:rPr>
          <w:rFonts w:ascii="Times New Roman" w:hAnsi="Times New Roman"/>
          <w:b/>
          <w:bCs/>
          <w:sz w:val="24"/>
          <w:szCs w:val="24"/>
        </w:rPr>
        <w:t>Adres poczty elektronicznej (e-mail):</w:t>
      </w:r>
      <w:r>
        <w:rPr>
          <w:rFonts w:ascii="Arial" w:hAnsi="Arial" w:cs="Arial"/>
          <w:sz w:val="18"/>
          <w:szCs w:val="18"/>
        </w:rPr>
        <w:t xml:space="preserve"> ……………………………………………………………..………….</w:t>
      </w:r>
    </w:p>
    <w:p w14:paraId="6574F7D2" w14:textId="77777777" w:rsidR="0009319F" w:rsidRDefault="0009319F">
      <w:pPr>
        <w:spacing w:after="0" w:line="360" w:lineRule="auto"/>
      </w:pPr>
      <w:r>
        <w:rPr>
          <w:rFonts w:ascii="Times New Roman" w:hAnsi="Times New Roman"/>
          <w:sz w:val="18"/>
          <w:szCs w:val="18"/>
        </w:rPr>
        <w:t>Nr NIP: ………………………………………………….</w:t>
      </w:r>
    </w:p>
    <w:p w14:paraId="5354228F" w14:textId="77777777" w:rsidR="0009319F" w:rsidRDefault="0009319F">
      <w:pPr>
        <w:spacing w:after="0" w:line="360" w:lineRule="auto"/>
      </w:pPr>
      <w:r>
        <w:rPr>
          <w:rFonts w:ascii="Times New Roman" w:hAnsi="Times New Roman"/>
          <w:sz w:val="18"/>
          <w:szCs w:val="18"/>
        </w:rPr>
        <w:t>Województwo: …………………………………………</w:t>
      </w:r>
    </w:p>
    <w:p w14:paraId="5DBE97AC" w14:textId="77777777" w:rsidR="0009319F" w:rsidRDefault="0009319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73CD8583" w14:textId="77777777" w:rsidR="0009319F" w:rsidRDefault="0009319F">
      <w:pPr>
        <w:spacing w:after="0" w:line="240" w:lineRule="auto"/>
        <w:ind w:left="3540" w:firstLine="708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2E87DF3D" w14:textId="77777777" w:rsidR="0009319F" w:rsidRDefault="0009319F">
      <w:pPr>
        <w:spacing w:after="0" w:line="240" w:lineRule="auto"/>
        <w:ind w:left="3540" w:firstLine="708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2D8BE953" w14:textId="77777777" w:rsidR="0009319F" w:rsidRDefault="0009319F">
      <w:pPr>
        <w:spacing w:after="0" w:line="360" w:lineRule="auto"/>
        <w:ind w:left="4248"/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pl-PL"/>
        </w:rPr>
        <w:t xml:space="preserve">Gmina Miejska w Chodzieży </w:t>
      </w:r>
    </w:p>
    <w:p w14:paraId="5100CC29" w14:textId="77777777" w:rsidR="00D307B0" w:rsidRDefault="0009319F">
      <w:pPr>
        <w:spacing w:after="0" w:line="360" w:lineRule="auto"/>
        <w:ind w:left="4248"/>
        <w:rPr>
          <w:rFonts w:ascii="Times New Roman" w:eastAsia="Times New Roman" w:hAnsi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pl-PL"/>
        </w:rPr>
        <w:t>ul. Paderewskiego 2</w:t>
      </w:r>
    </w:p>
    <w:p w14:paraId="5B7E4099" w14:textId="51E155D2" w:rsidR="00742397" w:rsidRDefault="0009319F" w:rsidP="00D307B0">
      <w:pPr>
        <w:spacing w:after="360" w:line="360" w:lineRule="auto"/>
        <w:ind w:left="4247"/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pl-PL"/>
        </w:rPr>
        <w:t>64-800 Chodzie</w:t>
      </w:r>
      <w:r w:rsidR="00D307B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pl-PL"/>
        </w:rPr>
        <w:t>ż</w:t>
      </w:r>
    </w:p>
    <w:p w14:paraId="158126F8" w14:textId="77777777" w:rsidR="0009319F" w:rsidRDefault="0009319F" w:rsidP="00D307B0">
      <w:pPr>
        <w:spacing w:after="360" w:line="240" w:lineRule="auto"/>
        <w:ind w:left="3538"/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O F E R T A</w:t>
      </w:r>
    </w:p>
    <w:p w14:paraId="16C0B576" w14:textId="6D2E55AF" w:rsidR="00B8644F" w:rsidRPr="00DC5013" w:rsidRDefault="0009319F" w:rsidP="000152D5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8644F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B8644F">
        <w:rPr>
          <w:rFonts w:ascii="Times New Roman" w:hAnsi="Times New Roman"/>
          <w:sz w:val="24"/>
          <w:szCs w:val="24"/>
        </w:rPr>
        <w:t>Działając w imieniu i na rzecz wykonawcy/wykonawców*, ubiegającego/wspólnie ubiegających* się o udzielenie zamówienia publicznego na</w:t>
      </w:r>
      <w:r w:rsidR="00DC5013">
        <w:rPr>
          <w:rFonts w:ascii="Times New Roman" w:hAnsi="Times New Roman"/>
          <w:b/>
          <w:bCs/>
          <w:sz w:val="24"/>
          <w:szCs w:val="24"/>
        </w:rPr>
        <w:t xml:space="preserve"> „</w:t>
      </w:r>
      <w:r w:rsidR="006D75E0">
        <w:rPr>
          <w:rFonts w:ascii="Times New Roman" w:hAnsi="Times New Roman"/>
          <w:b/>
          <w:bCs/>
          <w:sz w:val="24"/>
          <w:szCs w:val="24"/>
        </w:rPr>
        <w:t>W</w:t>
      </w:r>
      <w:r w:rsidR="006D75E0" w:rsidRPr="006D75E0">
        <w:rPr>
          <w:rFonts w:ascii="Times New Roman" w:hAnsi="Times New Roman"/>
          <w:b/>
          <w:bCs/>
          <w:sz w:val="24"/>
          <w:szCs w:val="24"/>
        </w:rPr>
        <w:t xml:space="preserve">ykonanie i montaż tablic </w:t>
      </w:r>
      <w:r w:rsidR="00C71379">
        <w:rPr>
          <w:rFonts w:ascii="Times New Roman" w:hAnsi="Times New Roman"/>
          <w:b/>
          <w:bCs/>
          <w:sz w:val="24"/>
          <w:szCs w:val="24"/>
        </w:rPr>
        <w:t>informacyjnych dla projektów dofinansowanych ze środków zewnętrznych</w:t>
      </w:r>
      <w:r w:rsidR="006D75E0" w:rsidRPr="006D75E0">
        <w:rPr>
          <w:rFonts w:ascii="Times New Roman" w:hAnsi="Times New Roman"/>
          <w:b/>
          <w:bCs/>
          <w:sz w:val="24"/>
          <w:szCs w:val="24"/>
        </w:rPr>
        <w:t>”</w:t>
      </w:r>
      <w:r w:rsidR="00D307B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40BF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- </w:t>
      </w:r>
      <w:r w:rsidR="00640BFD">
        <w:rPr>
          <w:rFonts w:ascii="Times New Roman" w:hAnsi="Times New Roman"/>
          <w:b/>
          <w:bCs/>
          <w:sz w:val="24"/>
          <w:szCs w:val="24"/>
        </w:rPr>
        <w:t>Oznaczenie sprawy: Nr IZP.271.</w:t>
      </w:r>
      <w:r w:rsidR="00C71379">
        <w:rPr>
          <w:rFonts w:ascii="Times New Roman" w:hAnsi="Times New Roman"/>
          <w:b/>
          <w:bCs/>
          <w:sz w:val="24"/>
          <w:szCs w:val="24"/>
        </w:rPr>
        <w:t>9</w:t>
      </w:r>
      <w:r w:rsidR="00B8644F">
        <w:rPr>
          <w:rFonts w:ascii="Times New Roman" w:hAnsi="Times New Roman"/>
          <w:b/>
          <w:bCs/>
          <w:sz w:val="24"/>
          <w:szCs w:val="24"/>
        </w:rPr>
        <w:t>.202</w:t>
      </w:r>
      <w:r w:rsidR="006D75E0">
        <w:rPr>
          <w:rFonts w:ascii="Times New Roman" w:hAnsi="Times New Roman"/>
          <w:b/>
          <w:bCs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oświadczam/</w:t>
      </w:r>
      <w:r w:rsidR="009742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oświadczamy*,</w:t>
      </w:r>
      <w:r w:rsidR="00D307B0">
        <w:rPr>
          <w:rFonts w:ascii="Times New Roman" w:hAnsi="Times New Roman"/>
          <w:sz w:val="24"/>
          <w:szCs w:val="24"/>
        </w:rPr>
        <w:t xml:space="preserve"> </w:t>
      </w:r>
      <w:r w:rsidR="00DC5013">
        <w:rPr>
          <w:rFonts w:ascii="Times New Roman" w:hAnsi="Times New Roman"/>
          <w:sz w:val="24"/>
          <w:szCs w:val="24"/>
        </w:rPr>
        <w:t>ż</w:t>
      </w:r>
      <w:r>
        <w:rPr>
          <w:rFonts w:ascii="Times New Roman" w:hAnsi="Times New Roman"/>
          <w:sz w:val="24"/>
          <w:szCs w:val="24"/>
        </w:rPr>
        <w:t>e oferuję/oferujemy</w:t>
      </w:r>
      <w:r w:rsidR="00D307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wykonanie przedmiotu</w:t>
      </w:r>
      <w:r w:rsidR="00D307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zamówienia za cenę:</w:t>
      </w:r>
    </w:p>
    <w:p w14:paraId="79FE40A3" w14:textId="77777777" w:rsidR="00081088" w:rsidRDefault="00081088" w:rsidP="000152D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2A02A613" w14:textId="77777777" w:rsidR="00081088" w:rsidRDefault="00081088" w:rsidP="000152D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42AA004B" w14:textId="77777777" w:rsidR="00081088" w:rsidRDefault="00081088" w:rsidP="000152D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03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13"/>
        <w:gridCol w:w="1905"/>
        <w:gridCol w:w="992"/>
        <w:gridCol w:w="1134"/>
        <w:gridCol w:w="1276"/>
        <w:gridCol w:w="850"/>
        <w:gridCol w:w="993"/>
        <w:gridCol w:w="1275"/>
      </w:tblGrid>
      <w:tr w:rsidR="001B748C" w14:paraId="42A98D29" w14:textId="77777777" w:rsidTr="009C66DA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A0B79" w14:textId="77777777" w:rsidR="001B748C" w:rsidRDefault="0009319F" w:rsidP="00FC185E">
            <w:pPr>
              <w:spacing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ab/>
            </w:r>
            <w:r w:rsidR="001B748C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ECB5" w14:textId="77777777" w:rsidR="001B748C" w:rsidRDefault="001B748C" w:rsidP="00FC185E">
            <w:pPr>
              <w:spacing w:line="100" w:lineRule="atLeast"/>
              <w:jc w:val="center"/>
            </w:pPr>
            <w:r>
              <w:rPr>
                <w:rFonts w:ascii="Times New Roman" w:hAnsi="Times New Roman"/>
                <w:b/>
                <w:bCs/>
              </w:rPr>
              <w:t>Przedmiot zamówienia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4F9B" w14:textId="0DB300CB" w:rsidR="001B748C" w:rsidRPr="00D307B0" w:rsidRDefault="001B748C" w:rsidP="00D307B0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Ilość</w:t>
            </w:r>
            <w:r w:rsidR="00D307B0">
              <w:rPr>
                <w:rFonts w:ascii="Times New Roman" w:hAnsi="Times New Roman"/>
                <w:b/>
                <w:bCs/>
              </w:rPr>
              <w:t>:</w:t>
            </w:r>
            <w:r w:rsidR="00D307B0">
              <w:rPr>
                <w:rFonts w:ascii="Times New Roman" w:hAnsi="Times New Roman"/>
                <w:b/>
                <w:bCs/>
              </w:rPr>
              <w:br/>
            </w:r>
            <w:r>
              <w:rPr>
                <w:rFonts w:ascii="Times New Roman" w:hAnsi="Times New Roman"/>
                <w:b/>
                <w:bCs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9B76" w14:textId="77777777" w:rsidR="001B748C" w:rsidRDefault="001B748C" w:rsidP="00FC185E">
            <w:pPr>
              <w:spacing w:line="100" w:lineRule="atLeast"/>
              <w:jc w:val="center"/>
            </w:pPr>
            <w:r>
              <w:rPr>
                <w:rFonts w:ascii="Times New Roman" w:hAnsi="Times New Roman"/>
                <w:b/>
                <w:bCs/>
              </w:rPr>
              <w:t>Cena jednostko</w:t>
            </w:r>
            <w:r w:rsidR="009C66DA">
              <w:rPr>
                <w:rFonts w:ascii="Times New Roman" w:hAnsi="Times New Roman"/>
                <w:b/>
                <w:bCs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wa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0F9E0" w14:textId="77777777" w:rsidR="001B748C" w:rsidRDefault="001B748C" w:rsidP="00FC185E">
            <w:pPr>
              <w:spacing w:line="100" w:lineRule="atLeast"/>
              <w:jc w:val="center"/>
            </w:pPr>
            <w:r>
              <w:rPr>
                <w:rFonts w:ascii="Times New Roman" w:hAnsi="Times New Roman"/>
                <w:b/>
                <w:bCs/>
              </w:rPr>
              <w:t xml:space="preserve">Wartość łączna netto </w:t>
            </w:r>
          </w:p>
          <w:p w14:paraId="52BED187" w14:textId="77777777" w:rsidR="001B748C" w:rsidRDefault="001B748C" w:rsidP="00FC185E">
            <w:pPr>
              <w:spacing w:line="100" w:lineRule="atLeast"/>
              <w:jc w:val="center"/>
            </w:pPr>
            <w:r>
              <w:rPr>
                <w:rFonts w:ascii="Times New Roman" w:hAnsi="Times New Roman"/>
                <w:b/>
                <w:bCs/>
              </w:rPr>
              <w:t>(3x4)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908FF" w14:textId="1A141851" w:rsidR="001B748C" w:rsidRPr="003E78B0" w:rsidRDefault="001B748C" w:rsidP="00FC185E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E78B0">
              <w:rPr>
                <w:rFonts w:ascii="Times New Roman" w:hAnsi="Times New Roman"/>
                <w:b/>
                <w:bCs/>
                <w:sz w:val="16"/>
                <w:szCs w:val="16"/>
              </w:rPr>
              <w:t>Stawka podatku</w:t>
            </w:r>
            <w:r w:rsidR="00D307B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  <w:p w14:paraId="275B207D" w14:textId="77777777" w:rsidR="001B748C" w:rsidRPr="003E78B0" w:rsidRDefault="001B748C" w:rsidP="00FC185E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E78B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VAT </w:t>
            </w:r>
          </w:p>
          <w:p w14:paraId="6DFA2D01" w14:textId="77777777" w:rsidR="001B748C" w:rsidRDefault="001B748C" w:rsidP="001B748C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3E78B0">
              <w:rPr>
                <w:rFonts w:ascii="Times New Roman" w:hAnsi="Times New Roman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7826" w14:textId="77777777" w:rsidR="001B748C" w:rsidRDefault="003E78B0" w:rsidP="001B748C">
            <w:pPr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Podatek VAT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1C28" w14:textId="77777777" w:rsidR="003E78B0" w:rsidRDefault="003E78B0" w:rsidP="003E78B0">
            <w:pPr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Wartość</w:t>
            </w:r>
          </w:p>
          <w:p w14:paraId="6E9FCF8B" w14:textId="77777777" w:rsidR="003E78B0" w:rsidRDefault="003E78B0" w:rsidP="003E78B0">
            <w:pPr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łączna brutto</w:t>
            </w:r>
          </w:p>
          <w:p w14:paraId="03E9FD5D" w14:textId="77777777" w:rsidR="001B748C" w:rsidRDefault="003E78B0" w:rsidP="003E78B0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(5+7)</w:t>
            </w:r>
          </w:p>
        </w:tc>
      </w:tr>
      <w:tr w:rsidR="001B748C" w14:paraId="02BA09AE" w14:textId="77777777" w:rsidTr="009C66DA">
        <w:trPr>
          <w:trHeight w:val="15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3675" w14:textId="77777777" w:rsidR="001B748C" w:rsidRDefault="001B748C" w:rsidP="00FC185E">
            <w:pPr>
              <w:spacing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1B2A" w14:textId="77777777" w:rsidR="001B748C" w:rsidRDefault="001B748C" w:rsidP="00FC185E">
            <w:pPr>
              <w:spacing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E136A" w14:textId="77777777" w:rsidR="001B748C" w:rsidRDefault="001B748C" w:rsidP="00FC185E">
            <w:pPr>
              <w:spacing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BBEC6" w14:textId="77777777" w:rsidR="001B748C" w:rsidRDefault="001B748C" w:rsidP="00FC185E">
            <w:pPr>
              <w:spacing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26FBF" w14:textId="77777777" w:rsidR="001B748C" w:rsidRDefault="001B748C" w:rsidP="00FC185E">
            <w:pPr>
              <w:spacing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C69B" w14:textId="77777777" w:rsidR="001B748C" w:rsidRDefault="001B748C" w:rsidP="00FC185E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0870" w14:textId="77777777" w:rsidR="001B748C" w:rsidRDefault="001B748C" w:rsidP="00FC185E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DB29D" w14:textId="77777777" w:rsidR="001B748C" w:rsidRDefault="001B748C" w:rsidP="00FC185E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8</w:t>
            </w:r>
          </w:p>
        </w:tc>
      </w:tr>
      <w:tr w:rsidR="00081088" w:rsidRPr="00B8644F" w14:paraId="2B0CDC8F" w14:textId="77777777" w:rsidTr="00D307B0">
        <w:trPr>
          <w:trHeight w:val="1417"/>
        </w:trPr>
        <w:tc>
          <w:tcPr>
            <w:tcW w:w="613" w:type="dxa"/>
            <w:tcBorders>
              <w:left w:val="single" w:sz="4" w:space="0" w:color="000000"/>
              <w:right w:val="single" w:sz="4" w:space="0" w:color="000000"/>
            </w:tcBorders>
          </w:tcPr>
          <w:p w14:paraId="3612071E" w14:textId="77777777" w:rsidR="00081088" w:rsidRPr="00B8644F" w:rsidRDefault="00DC5013" w:rsidP="00D50C9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4BCC8" w14:textId="77777777" w:rsidR="00DC5013" w:rsidRDefault="00DC5013" w:rsidP="00DC5013">
            <w:pPr>
              <w:spacing w:line="100" w:lineRule="atLeast"/>
              <w:rPr>
                <w:rFonts w:ascii="Times New Roman" w:hAnsi="Times New Roman"/>
                <w:i/>
                <w:iCs/>
                <w:sz w:val="14"/>
                <w:szCs w:val="14"/>
              </w:rPr>
            </w:pPr>
            <w:r w:rsidRPr="00DC5013">
              <w:rPr>
                <w:rFonts w:ascii="Times New Roman" w:hAnsi="Times New Roman"/>
                <w:sz w:val="24"/>
                <w:szCs w:val="24"/>
              </w:rPr>
              <w:t xml:space="preserve">Tablica </w:t>
            </w:r>
            <w:r w:rsidR="00C71379">
              <w:rPr>
                <w:rFonts w:ascii="Times New Roman" w:hAnsi="Times New Roman"/>
                <w:sz w:val="24"/>
                <w:szCs w:val="24"/>
              </w:rPr>
              <w:t xml:space="preserve">informacyjna </w:t>
            </w:r>
            <w:r w:rsidRPr="00DC5013">
              <w:rPr>
                <w:rFonts w:ascii="Times New Roman" w:hAnsi="Times New Roman"/>
                <w:sz w:val="24"/>
                <w:szCs w:val="24"/>
              </w:rPr>
              <w:t>dla projektu pn.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CA7D880" w14:textId="4EE71206" w:rsidR="00D307B0" w:rsidRPr="00D307B0" w:rsidRDefault="00C71379" w:rsidP="00D307B0">
            <w:pPr>
              <w:spacing w:line="100" w:lineRule="atLeast"/>
              <w:rPr>
                <w:rFonts w:ascii="Times New Roman" w:hAnsi="Times New Roman"/>
                <w:i/>
                <w:iCs/>
                <w:sz w:val="14"/>
                <w:szCs w:val="14"/>
              </w:rPr>
            </w:pPr>
            <w:r w:rsidRPr="00C71379">
              <w:rPr>
                <w:rFonts w:ascii="Times New Roman" w:hAnsi="Times New Roman"/>
                <w:i/>
                <w:iCs/>
                <w:sz w:val="14"/>
                <w:szCs w:val="14"/>
              </w:rPr>
              <w:t>Modernizacja kompleksu sportowego ORLIK 2012 w Chodzieży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85BB" w14:textId="77777777" w:rsidR="00DC5013" w:rsidRDefault="00DC5013" w:rsidP="00475F33">
            <w:pPr>
              <w:spacing w:line="100" w:lineRule="atLeast"/>
              <w:jc w:val="center"/>
              <w:rPr>
                <w:rFonts w:ascii="Times New Roman" w:hAnsi="Times New Roman"/>
              </w:rPr>
            </w:pPr>
          </w:p>
          <w:p w14:paraId="19FC520B" w14:textId="77777777" w:rsidR="00DC5013" w:rsidRDefault="00DC5013" w:rsidP="00475F33">
            <w:pPr>
              <w:spacing w:line="100" w:lineRule="atLeast"/>
              <w:jc w:val="center"/>
              <w:rPr>
                <w:rFonts w:ascii="Times New Roman" w:hAnsi="Times New Roman"/>
              </w:rPr>
            </w:pPr>
          </w:p>
          <w:p w14:paraId="7FE43441" w14:textId="3E01EFE7" w:rsidR="00081088" w:rsidRPr="005C393C" w:rsidRDefault="00C71379" w:rsidP="00475F33">
            <w:pPr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8DA8" w14:textId="77777777" w:rsidR="00081088" w:rsidRDefault="00081088" w:rsidP="00475F33">
            <w:pPr>
              <w:snapToGrid w:val="0"/>
              <w:spacing w:line="10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0008638A" w14:textId="77777777" w:rsidR="00DC5013" w:rsidRDefault="00DC5013" w:rsidP="00475F33">
            <w:pPr>
              <w:snapToGrid w:val="0"/>
              <w:spacing w:line="10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1354AFF" w14:textId="77777777" w:rsidR="00DC5013" w:rsidRPr="00B8644F" w:rsidRDefault="00DC5013" w:rsidP="00D307B0">
            <w:pPr>
              <w:snapToGrid w:val="0"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1911" w14:textId="77777777" w:rsidR="00081088" w:rsidRPr="00B8644F" w:rsidRDefault="00081088" w:rsidP="00475F33">
            <w:pPr>
              <w:snapToGrid w:val="0"/>
              <w:spacing w:line="10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6CEF" w14:textId="77777777" w:rsidR="00081088" w:rsidRPr="00B8644F" w:rsidRDefault="00081088" w:rsidP="00E77126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8B270" w14:textId="77777777" w:rsidR="00081088" w:rsidRPr="00B8644F" w:rsidRDefault="00081088" w:rsidP="00475F33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25392" w14:textId="77777777" w:rsidR="00081088" w:rsidRPr="00B8644F" w:rsidRDefault="00081088" w:rsidP="00475F33">
            <w:pPr>
              <w:snapToGrid w:val="0"/>
              <w:spacing w:line="10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5013" w:rsidRPr="00B8644F" w14:paraId="5C84C993" w14:textId="77777777" w:rsidTr="00211EE0">
        <w:tc>
          <w:tcPr>
            <w:tcW w:w="613" w:type="dxa"/>
            <w:tcBorders>
              <w:left w:val="single" w:sz="4" w:space="0" w:color="000000"/>
              <w:right w:val="single" w:sz="4" w:space="0" w:color="000000"/>
            </w:tcBorders>
          </w:tcPr>
          <w:p w14:paraId="27762F98" w14:textId="77777777" w:rsidR="00DC5013" w:rsidRPr="00B8644F" w:rsidRDefault="00DC5013" w:rsidP="00D50C9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A54B" w14:textId="32A5AC0C" w:rsidR="00DC5013" w:rsidRPr="00DC5013" w:rsidRDefault="00DC5013" w:rsidP="00DC50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013">
              <w:rPr>
                <w:rFonts w:ascii="Times New Roman" w:hAnsi="Times New Roman"/>
                <w:sz w:val="24"/>
                <w:szCs w:val="24"/>
              </w:rPr>
              <w:t xml:space="preserve">Tablica </w:t>
            </w:r>
            <w:r w:rsidR="00C71379">
              <w:rPr>
                <w:rFonts w:ascii="Times New Roman" w:hAnsi="Times New Roman"/>
                <w:sz w:val="24"/>
                <w:szCs w:val="24"/>
              </w:rPr>
              <w:t>informacyjna</w:t>
            </w:r>
            <w:r w:rsidRPr="00DC5013">
              <w:rPr>
                <w:rFonts w:ascii="Times New Roman" w:hAnsi="Times New Roman"/>
                <w:sz w:val="24"/>
                <w:szCs w:val="24"/>
              </w:rPr>
              <w:t xml:space="preserve"> dla projektu pn.</w:t>
            </w:r>
          </w:p>
          <w:p w14:paraId="0C2E2E9A" w14:textId="0E0F2FCB" w:rsidR="00DC5013" w:rsidRPr="00C71379" w:rsidRDefault="00C71379" w:rsidP="00DC5013">
            <w:pPr>
              <w:spacing w:after="0" w:line="240" w:lineRule="auto"/>
              <w:rPr>
                <w:rFonts w:ascii="Times New Roman" w:hAnsi="Times New Roman"/>
                <w:i/>
                <w:iCs/>
                <w:sz w:val="14"/>
                <w:szCs w:val="14"/>
              </w:rPr>
            </w:pPr>
            <w:r w:rsidRPr="00C71379">
              <w:rPr>
                <w:rFonts w:ascii="Times New Roman" w:eastAsia="Times New Roman" w:hAnsi="Times New Roman"/>
                <w:i/>
                <w:iCs/>
                <w:sz w:val="14"/>
                <w:szCs w:val="14"/>
              </w:rPr>
              <w:t>Doposażenie bazy usług turystyki nad Jeziorem Miejskim w Chodzieży – budowa zewnętrznych instalacji elektrycznych oraz przyłączy wod.-kan.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E8343" w14:textId="77777777" w:rsidR="00DC5013" w:rsidRDefault="00DC5013" w:rsidP="00475F33">
            <w:pPr>
              <w:spacing w:line="100" w:lineRule="atLeast"/>
              <w:jc w:val="center"/>
              <w:rPr>
                <w:rFonts w:ascii="Times New Roman" w:hAnsi="Times New Roman"/>
              </w:rPr>
            </w:pPr>
          </w:p>
          <w:p w14:paraId="41BE9FD2" w14:textId="77777777" w:rsidR="00DC5013" w:rsidRDefault="00DC5013" w:rsidP="00475F33">
            <w:pPr>
              <w:spacing w:line="100" w:lineRule="atLeast"/>
              <w:jc w:val="center"/>
              <w:rPr>
                <w:rFonts w:ascii="Times New Roman" w:hAnsi="Times New Roman"/>
              </w:rPr>
            </w:pPr>
          </w:p>
          <w:p w14:paraId="49060624" w14:textId="77777777" w:rsidR="00DC5013" w:rsidRPr="005C393C" w:rsidRDefault="00DC5013" w:rsidP="00475F33">
            <w:pPr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67E87" w14:textId="77777777" w:rsidR="00DC5013" w:rsidRPr="00B8644F" w:rsidRDefault="00DC5013" w:rsidP="00475F33">
            <w:pPr>
              <w:snapToGrid w:val="0"/>
              <w:spacing w:line="10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C6A6" w14:textId="77777777" w:rsidR="00DC5013" w:rsidRPr="00B8644F" w:rsidRDefault="00DC5013" w:rsidP="00475F33">
            <w:pPr>
              <w:snapToGrid w:val="0"/>
              <w:spacing w:line="10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C4B0" w14:textId="77777777" w:rsidR="00DC5013" w:rsidRDefault="00DC5013" w:rsidP="00E77126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393D7" w14:textId="77777777" w:rsidR="00DC5013" w:rsidRPr="00B8644F" w:rsidRDefault="00DC5013" w:rsidP="00475F33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B7B45" w14:textId="77777777" w:rsidR="00DC5013" w:rsidRPr="00B8644F" w:rsidRDefault="00DC5013" w:rsidP="00475F33">
            <w:pPr>
              <w:snapToGrid w:val="0"/>
              <w:spacing w:line="10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088" w14:paraId="678E767C" w14:textId="77777777" w:rsidTr="006348F2">
        <w:tc>
          <w:tcPr>
            <w:tcW w:w="4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BECB6" w14:textId="77777777" w:rsidR="00081088" w:rsidRPr="00517341" w:rsidRDefault="00081088" w:rsidP="00081088">
            <w:pPr>
              <w:snapToGrid w:val="0"/>
              <w:spacing w:line="100" w:lineRule="atLeast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73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Razem: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4B00D" w14:textId="77777777" w:rsidR="00081088" w:rsidRDefault="00081088" w:rsidP="00081088">
            <w:pPr>
              <w:snapToGrid w:val="0"/>
              <w:spacing w:line="10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A375" w14:textId="77777777" w:rsidR="00081088" w:rsidRDefault="00081088" w:rsidP="00081088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5BD4F" w14:textId="77777777" w:rsidR="00081088" w:rsidRDefault="00081088" w:rsidP="00081088">
            <w:pPr>
              <w:snapToGrid w:val="0"/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C5890" w14:textId="77777777" w:rsidR="00081088" w:rsidRDefault="00081088" w:rsidP="00081088">
            <w:pPr>
              <w:snapToGrid w:val="0"/>
              <w:spacing w:line="10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645BA5" w14:textId="77777777" w:rsidR="0009044F" w:rsidRDefault="0009044F" w:rsidP="0009044F">
      <w:pPr>
        <w:numPr>
          <w:ilvl w:val="0"/>
          <w:numId w:val="9"/>
        </w:numPr>
        <w:suppressAutoHyphens w:val="0"/>
        <w:spacing w:before="280" w:after="280" w:line="276" w:lineRule="auto"/>
        <w:jc w:val="both"/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Termin płatności:</w:t>
      </w:r>
    </w:p>
    <w:tbl>
      <w:tblPr>
        <w:tblW w:w="0" w:type="auto"/>
        <w:tblInd w:w="773" w:type="dxa"/>
        <w:tblLayout w:type="fixed"/>
        <w:tblLook w:val="0000" w:firstRow="0" w:lastRow="0" w:firstColumn="0" w:lastColumn="0" w:noHBand="0" w:noVBand="0"/>
      </w:tblPr>
      <w:tblGrid>
        <w:gridCol w:w="7527"/>
      </w:tblGrid>
      <w:tr w:rsidR="0009044F" w14:paraId="1C06CBFB" w14:textId="77777777" w:rsidTr="003A5C65"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B8A9" w14:textId="77777777" w:rsidR="0009044F" w:rsidRDefault="0009044F" w:rsidP="003A5C65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4"/>
                <w:szCs w:val="4"/>
              </w:rPr>
            </w:pPr>
          </w:p>
          <w:p w14:paraId="70E4FE90" w14:textId="77777777" w:rsidR="0009044F" w:rsidRPr="009E456B" w:rsidRDefault="0009044F" w:rsidP="0009044F">
            <w:pPr>
              <w:suppressAutoHyphens w:val="0"/>
              <w:spacing w:before="280"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należność płatna w terminie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………………….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dni </w:t>
            </w:r>
          </w:p>
        </w:tc>
      </w:tr>
    </w:tbl>
    <w:p w14:paraId="21938DD7" w14:textId="77777777" w:rsidR="0009319F" w:rsidRDefault="0009319F" w:rsidP="009F3FA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34B54567" w14:textId="274E3FB6" w:rsidR="0009319F" w:rsidRPr="00356EB6" w:rsidRDefault="0009319F" w:rsidP="00ED36BD">
      <w:pPr>
        <w:numPr>
          <w:ilvl w:val="0"/>
          <w:numId w:val="17"/>
        </w:numPr>
        <w:spacing w:after="0" w:line="360" w:lineRule="auto"/>
        <w:ind w:left="426" w:hanging="426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Oświadczam/y, że zapoznaliśmy się ze specyfikacją istotnych warunków zamówienia i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nie wnosimy żadnych zastrzeżeń.</w:t>
      </w:r>
    </w:p>
    <w:p w14:paraId="29344128" w14:textId="4924E411" w:rsidR="0009319F" w:rsidRPr="00356EB6" w:rsidRDefault="0009319F" w:rsidP="00ED36BD">
      <w:pPr>
        <w:numPr>
          <w:ilvl w:val="0"/>
          <w:numId w:val="17"/>
        </w:numPr>
        <w:spacing w:after="0" w:line="360" w:lineRule="auto"/>
        <w:ind w:left="426" w:hanging="426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Oświadczam/y, że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</w:t>
      </w:r>
      <w:r>
        <w:rPr>
          <w:rFonts w:ascii="Times New Roman" w:hAnsi="Times New Roman"/>
          <w:sz w:val="24"/>
          <w:szCs w:val="24"/>
        </w:rPr>
        <w:t>obowiązujemy się do</w:t>
      </w:r>
      <w:r w:rsidR="00D307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realizacji przedmiotu</w:t>
      </w:r>
      <w:r w:rsidR="00D307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umowy w</w:t>
      </w:r>
      <w:r w:rsidR="00D307B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ciągu:</w:t>
      </w:r>
      <w:r w:rsidR="00D307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……………………… dni.</w:t>
      </w:r>
    </w:p>
    <w:p w14:paraId="54B472F9" w14:textId="7D0EB899" w:rsidR="0009319F" w:rsidRPr="00356EB6" w:rsidRDefault="0009319F" w:rsidP="00ED36BD">
      <w:pPr>
        <w:numPr>
          <w:ilvl w:val="0"/>
          <w:numId w:val="17"/>
        </w:numPr>
        <w:spacing w:after="0" w:line="360" w:lineRule="auto"/>
        <w:ind w:left="426" w:hanging="426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Oświadczam/y, że zawarty w SWZ projekt umowy został przez nas zaakceptowany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i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zobowiązujemy się w przypadku wyboru naszej oferty do zawarcia umowy na wyżej wymienionych warunkach w miejscu i terminie wyznaczonym przez Zamawiającego.</w:t>
      </w:r>
    </w:p>
    <w:p w14:paraId="29AB9353" w14:textId="6EF50745" w:rsidR="0009319F" w:rsidRPr="00356EB6" w:rsidRDefault="0009319F" w:rsidP="00ED36BD">
      <w:pPr>
        <w:numPr>
          <w:ilvl w:val="0"/>
          <w:numId w:val="17"/>
        </w:numPr>
        <w:spacing w:after="0" w:line="360" w:lineRule="auto"/>
        <w:ind w:left="426" w:hanging="426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Oświadczam/y, że uważamy się za związanych niniejszą ofertą na czas wskazany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specyfikacji istotnych warunków zamówienia.</w:t>
      </w:r>
    </w:p>
    <w:p w14:paraId="363F9AF7" w14:textId="7FEEF34B" w:rsidR="0009319F" w:rsidRPr="00356EB6" w:rsidRDefault="0009319F" w:rsidP="00ED36BD">
      <w:pPr>
        <w:numPr>
          <w:ilvl w:val="0"/>
          <w:numId w:val="17"/>
        </w:numPr>
        <w:spacing w:after="0" w:line="360" w:lineRule="auto"/>
        <w:ind w:left="426" w:hanging="426"/>
        <w:jc w:val="both"/>
      </w:pPr>
      <w:r>
        <w:rPr>
          <w:rFonts w:ascii="Times New Roman" w:hAnsi="Times New Roman"/>
          <w:sz w:val="24"/>
          <w:szCs w:val="24"/>
        </w:rPr>
        <w:t>Oświadczam/y, że Wykonawca/y jest / nie* jest, mikroprzedsiębiorcą*, małym przedsiębiorcą*, średnim przedsiębiorcą* (*</w:t>
      </w:r>
      <w:r>
        <w:rPr>
          <w:rFonts w:ascii="Times New Roman" w:hAnsi="Times New Roman"/>
          <w:i/>
          <w:sz w:val="24"/>
          <w:szCs w:val="24"/>
        </w:rPr>
        <w:t>niepotrzebne skreślić</w:t>
      </w:r>
      <w:r>
        <w:rPr>
          <w:rFonts w:ascii="Times New Roman" w:hAnsi="Times New Roman"/>
          <w:sz w:val="24"/>
          <w:szCs w:val="24"/>
        </w:rPr>
        <w:t>) w rozumieniu przepisów ustawy z dnia 2 lipca 2004 r. o swobodzie działalności gospodarczej (definicje legalne zawarte w art. 104-106)*.</w:t>
      </w:r>
    </w:p>
    <w:p w14:paraId="4128B7F8" w14:textId="1470BAE5" w:rsidR="0009319F" w:rsidRPr="00356EB6" w:rsidRDefault="0009319F" w:rsidP="00ED36BD">
      <w:pPr>
        <w:numPr>
          <w:ilvl w:val="0"/>
          <w:numId w:val="17"/>
        </w:numPr>
        <w:spacing w:after="0" w:line="360" w:lineRule="auto"/>
        <w:ind w:left="426" w:hanging="426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Oświadczam/y, że oferta nie zawiera informacji stanowiących tajemnicę przedsiębiorstwa w rozumieniu przepisów o zwalczaniu nieuczciwej konkurencji.)*</w:t>
      </w:r>
    </w:p>
    <w:p w14:paraId="276804F3" w14:textId="2B74F037" w:rsidR="0009319F" w:rsidRPr="00D307B0" w:rsidRDefault="0009319F" w:rsidP="00ED36BD">
      <w:pPr>
        <w:numPr>
          <w:ilvl w:val="0"/>
          <w:numId w:val="17"/>
        </w:numPr>
        <w:spacing w:after="0" w:line="360" w:lineRule="auto"/>
        <w:ind w:left="426" w:hanging="426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lastRenderedPageBreak/>
        <w:t>Oświadczam</w:t>
      </w:r>
      <w:r w:rsidR="00356EB6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/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y, że oferta zawiera informacje stanowiące tajemnicę przedsiębiorstwa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rozumieniu przepisów o zwalczaniu nieuczciwej konkurencji. Informacje takie zawarte są w następujących dokumentach )*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 w:rsidR="00ED36BD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..................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</w:t>
      </w:r>
      <w:r w:rsidR="00D307B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....................................</w:t>
      </w:r>
    </w:p>
    <w:p w14:paraId="24576D4E" w14:textId="7679E6CC" w:rsidR="00D307B0" w:rsidRPr="00D307B0" w:rsidRDefault="00D307B0" w:rsidP="00ED36BD">
      <w:pPr>
        <w:spacing w:after="0" w:line="360" w:lineRule="auto"/>
        <w:ind w:left="426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</w:t>
      </w:r>
      <w:r w:rsidR="00ED36BD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....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.....................................</w:t>
      </w:r>
    </w:p>
    <w:p w14:paraId="5C92A994" w14:textId="0E90109E" w:rsidR="00356EB6" w:rsidRPr="00356EB6" w:rsidRDefault="00356EB6" w:rsidP="00ED36BD">
      <w:pPr>
        <w:numPr>
          <w:ilvl w:val="0"/>
          <w:numId w:val="17"/>
        </w:numPr>
        <w:suppressAutoHyphens w:val="0"/>
        <w:spacing w:before="120"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356EB6">
        <w:rPr>
          <w:rFonts w:ascii="Times New Roman" w:hAnsi="Times New Roman"/>
          <w:sz w:val="24"/>
          <w:szCs w:val="24"/>
        </w:rPr>
        <w:t>świadczam</w:t>
      </w:r>
      <w:r>
        <w:rPr>
          <w:rFonts w:ascii="Times New Roman" w:hAnsi="Times New Roman"/>
          <w:sz w:val="24"/>
          <w:szCs w:val="24"/>
        </w:rPr>
        <w:t>/y</w:t>
      </w:r>
      <w:r w:rsidRPr="00356EB6">
        <w:rPr>
          <w:rFonts w:ascii="Times New Roman" w:hAnsi="Times New Roman"/>
          <w:sz w:val="24"/>
          <w:szCs w:val="24"/>
        </w:rPr>
        <w:t>, że wybór złożonej oferty:</w:t>
      </w:r>
    </w:p>
    <w:p w14:paraId="018081AA" w14:textId="3B5BAAD5" w:rsidR="00356EB6" w:rsidRPr="00D307B0" w:rsidRDefault="00356EB6" w:rsidP="00D307B0">
      <w:pPr>
        <w:pStyle w:val="Akapitzlist"/>
        <w:numPr>
          <w:ilvl w:val="2"/>
          <w:numId w:val="15"/>
        </w:numPr>
        <w:spacing w:before="12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307B0">
        <w:rPr>
          <w:rFonts w:ascii="Times New Roman" w:hAnsi="Times New Roman"/>
          <w:sz w:val="24"/>
          <w:szCs w:val="24"/>
        </w:rPr>
        <w:t>nie będzie prowadził do powstania u Zamawiającego obowiązku podatkowego zgodnie z przepisami o podatku od towarów i usług, *</w:t>
      </w:r>
    </w:p>
    <w:p w14:paraId="39FB03A4" w14:textId="7D1B6EBB" w:rsidR="00356EB6" w:rsidRPr="00D307B0" w:rsidRDefault="00356EB6" w:rsidP="00D307B0">
      <w:pPr>
        <w:pStyle w:val="Akapitzlist"/>
        <w:numPr>
          <w:ilvl w:val="2"/>
          <w:numId w:val="15"/>
        </w:numPr>
        <w:spacing w:after="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307B0">
        <w:rPr>
          <w:rFonts w:ascii="Times New Roman" w:hAnsi="Times New Roman"/>
          <w:sz w:val="24"/>
          <w:szCs w:val="24"/>
        </w:rPr>
        <w:t>będzie prowadził do powstania u zamawiającego obowiązku podatkowego zgodnie z przepisami o podatku od towarów i usług, na następujące produkty: *</w:t>
      </w:r>
    </w:p>
    <w:p w14:paraId="6DC77CD9" w14:textId="5BF2F37E" w:rsidR="0009319F" w:rsidRPr="00356EB6" w:rsidRDefault="00356EB6" w:rsidP="00D307B0">
      <w:pPr>
        <w:spacing w:after="120" w:line="360" w:lineRule="auto"/>
        <w:ind w:left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Arial Unicode MS" w:hAnsi="Times New Roman"/>
          <w:sz w:val="24"/>
          <w:szCs w:val="24"/>
          <w:lang w:eastAsia="pl-PL"/>
        </w:rPr>
        <w:t xml:space="preserve">W przypadku powstania obowiązku podatkowego, </w:t>
      </w:r>
      <w:r w:rsidR="0009319F">
        <w:rPr>
          <w:rFonts w:ascii="Times New Roman" w:eastAsia="Arial Unicode MS" w:hAnsi="Times New Roman"/>
          <w:sz w:val="24"/>
          <w:szCs w:val="24"/>
          <w:lang w:eastAsia="pl-PL"/>
        </w:rPr>
        <w:t xml:space="preserve">Zamawiający wymaga złożenia wraz z ofertą informacji o </w:t>
      </w:r>
      <w:r w:rsidR="0009319F">
        <w:rPr>
          <w:rFonts w:ascii="Times New Roman" w:eastAsia="Times New Roman" w:hAnsi="Times New Roman"/>
          <w:sz w:val="24"/>
          <w:szCs w:val="24"/>
          <w:lang w:eastAsia="pl-PL"/>
        </w:rPr>
        <w:t xml:space="preserve">powstaniu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u </w:t>
      </w:r>
      <w:r w:rsidR="0009319F">
        <w:rPr>
          <w:rFonts w:ascii="Times New Roman" w:eastAsia="Times New Roman" w:hAnsi="Times New Roman"/>
          <w:sz w:val="24"/>
          <w:szCs w:val="24"/>
          <w:lang w:eastAsia="pl-PL"/>
        </w:rPr>
        <w:t xml:space="preserve">zamawiającego </w:t>
      </w:r>
      <w:r w:rsidR="0009319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obowiązku podatkowego zgodnie z przepisami o podatku od towarów i usług (VAT) wskazując nazwę (rodzaj) towaru lub usługi, których dostawa lub świadczenie będzie prowadzić do jego powstania, oraz wskazując ich wartości bez kwoty podatku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 w:rsidRPr="00356EB6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(oraz </w:t>
      </w:r>
      <w:r w:rsidRPr="00356EB6">
        <w:rPr>
          <w:rFonts w:ascii="Times New Roman" w:hAnsi="Times New Roman"/>
          <w:iCs/>
          <w:sz w:val="24"/>
          <w:szCs w:val="24"/>
        </w:rPr>
        <w:t xml:space="preserve">stawka podatku VAT </w:t>
      </w:r>
      <w:r w:rsidRPr="00356EB6">
        <w:rPr>
          <w:rFonts w:ascii="Times New Roman" w:hAnsi="Times New Roman"/>
          <w:sz w:val="24"/>
          <w:szCs w:val="24"/>
        </w:rPr>
        <w:t>która zgodnie z wiedzą wykonawcy, będzie miała zastosowanie)</w:t>
      </w:r>
      <w:r>
        <w:rPr>
          <w:rFonts w:ascii="Times New Roman" w:hAnsi="Times New Roman"/>
          <w:sz w:val="24"/>
          <w:szCs w:val="24"/>
        </w:rPr>
        <w:t>.</w:t>
      </w:r>
    </w:p>
    <w:p w14:paraId="3703894B" w14:textId="461D9906" w:rsidR="0009044F" w:rsidRPr="00356EB6" w:rsidRDefault="0009319F" w:rsidP="00ED36BD">
      <w:pPr>
        <w:widowControl w:val="0"/>
        <w:numPr>
          <w:ilvl w:val="0"/>
          <w:numId w:val="17"/>
        </w:numPr>
        <w:spacing w:after="0" w:line="360" w:lineRule="auto"/>
        <w:ind w:left="426" w:hanging="426"/>
        <w:contextualSpacing/>
        <w:jc w:val="both"/>
      </w:pPr>
      <w:r>
        <w:rPr>
          <w:rFonts w:ascii="Times New Roman" w:hAnsi="Times New Roman"/>
          <w:bCs/>
          <w:sz w:val="24"/>
          <w:szCs w:val="24"/>
        </w:rPr>
        <w:t xml:space="preserve">Potwierdzam prawidłowość i aktualność następujących </w:t>
      </w:r>
      <w:r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podmiotowych środków dowodowych, które zamawiający posiada: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2822"/>
        <w:gridCol w:w="1981"/>
        <w:gridCol w:w="3527"/>
      </w:tblGrid>
      <w:tr w:rsidR="0009319F" w14:paraId="52ACC284" w14:textId="77777777"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6CE3A" w14:textId="77777777" w:rsidR="0009319F" w:rsidRDefault="0009319F" w:rsidP="00D307B0">
            <w:pPr>
              <w:spacing w:after="0" w:line="276" w:lineRule="auto"/>
              <w:jc w:val="both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Nazwa postępowania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24198" w14:textId="77777777" w:rsidR="0009319F" w:rsidRDefault="0009319F" w:rsidP="00D307B0">
            <w:pPr>
              <w:spacing w:after="0" w:line="276" w:lineRule="auto"/>
              <w:jc w:val="both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Numer postępowania lub oznaczenie sprawy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B1261" w14:textId="77777777" w:rsidR="0009319F" w:rsidRDefault="0009319F" w:rsidP="00D307B0">
            <w:pPr>
              <w:spacing w:after="0" w:line="276" w:lineRule="auto"/>
              <w:jc w:val="both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Określenie podmiotowego środka dowodowego, który posiada zamawiający, o ile podmiotowy środek dowodowy jest prawidłowy i aktualny</w:t>
            </w:r>
          </w:p>
        </w:tc>
      </w:tr>
      <w:tr w:rsidR="0009319F" w14:paraId="0A870E71" w14:textId="77777777"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3365" w14:textId="77777777" w:rsidR="0009319F" w:rsidRDefault="0009319F" w:rsidP="00D307B0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383AF" w14:textId="77777777" w:rsidR="0009319F" w:rsidRDefault="0009319F" w:rsidP="00D307B0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F89D3" w14:textId="77777777" w:rsidR="0009319F" w:rsidRDefault="0009319F" w:rsidP="00D307B0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19F" w14:paraId="1EADC0B5" w14:textId="77777777"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ADA9" w14:textId="77777777" w:rsidR="0009319F" w:rsidRDefault="0009319F" w:rsidP="00D307B0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01778" w14:textId="77777777" w:rsidR="0009319F" w:rsidRDefault="0009319F" w:rsidP="00D307B0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11FCD" w14:textId="77777777" w:rsidR="0009319F" w:rsidRDefault="0009319F" w:rsidP="00D307B0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3D958C2" w14:textId="77777777" w:rsidR="00FD67F2" w:rsidRPr="00FD67F2" w:rsidRDefault="00FD67F2" w:rsidP="00ED36BD">
      <w:pPr>
        <w:numPr>
          <w:ilvl w:val="0"/>
          <w:numId w:val="17"/>
        </w:numPr>
        <w:spacing w:before="120" w:after="0" w:line="360" w:lineRule="auto"/>
        <w:ind w:left="426" w:hanging="426"/>
        <w:jc w:val="both"/>
      </w:pPr>
      <w:r w:rsidRPr="00FD67F2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Oświadczamy, że następujące części zamówienia zamierzamy powierzyć podwykonawcom: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3854"/>
        <w:gridCol w:w="3686"/>
      </w:tblGrid>
      <w:tr w:rsidR="00FD67F2" w14:paraId="43637295" w14:textId="77777777" w:rsidTr="00BE13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BE67" w14:textId="77777777" w:rsidR="00FD67F2" w:rsidRDefault="00FD67F2" w:rsidP="00D307B0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4A89" w14:textId="77777777" w:rsidR="00FD67F2" w:rsidRDefault="00FD67F2" w:rsidP="00D307B0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Wskazanie części zamówienia, których wykonanie wykonawca zamierza powierzyć podwykonawcom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50CB" w14:textId="77777777" w:rsidR="00FD67F2" w:rsidRDefault="00FD67F2" w:rsidP="00D307B0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Nazwy ewentualnych podwykonawców, jeżeli są już znani</w:t>
            </w:r>
          </w:p>
        </w:tc>
      </w:tr>
      <w:tr w:rsidR="00FD67F2" w14:paraId="355ABC5E" w14:textId="77777777" w:rsidTr="00BE13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9B43" w14:textId="77777777" w:rsidR="00FD67F2" w:rsidRDefault="00FD67F2" w:rsidP="00D307B0">
            <w:pPr>
              <w:numPr>
                <w:ilvl w:val="0"/>
                <w:numId w:val="12"/>
              </w:numPr>
              <w:spacing w:after="0" w:line="360" w:lineRule="auto"/>
              <w:ind w:hanging="46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5114" w14:textId="77777777" w:rsidR="00FD67F2" w:rsidRDefault="00FD67F2" w:rsidP="00D307B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29C9" w14:textId="77777777" w:rsidR="00FD67F2" w:rsidRDefault="00FD67F2" w:rsidP="00D307B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7F2" w14:paraId="7574A51B" w14:textId="77777777" w:rsidTr="00BE13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2C66" w14:textId="77777777" w:rsidR="00FD67F2" w:rsidRDefault="00FD67F2" w:rsidP="00D307B0">
            <w:pPr>
              <w:numPr>
                <w:ilvl w:val="0"/>
                <w:numId w:val="12"/>
              </w:numPr>
              <w:spacing w:after="0" w:line="360" w:lineRule="auto"/>
              <w:ind w:hanging="46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457C" w14:textId="77777777" w:rsidR="00FD67F2" w:rsidRDefault="00FD67F2" w:rsidP="00D307B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6669" w14:textId="77777777" w:rsidR="00FD67F2" w:rsidRDefault="00FD67F2" w:rsidP="00D307B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69E8E2B" w14:textId="77777777" w:rsidR="0009319F" w:rsidRPr="00853A7D" w:rsidRDefault="0009319F" w:rsidP="00ED36BD">
      <w:pPr>
        <w:numPr>
          <w:ilvl w:val="0"/>
          <w:numId w:val="17"/>
        </w:numPr>
        <w:spacing w:before="120" w:after="120" w:line="360" w:lineRule="auto"/>
        <w:ind w:left="426" w:hanging="426"/>
        <w:jc w:val="both"/>
      </w:pPr>
      <w:r>
        <w:rPr>
          <w:rFonts w:ascii="Times New Roman" w:hAnsi="Times New Roman"/>
          <w:color w:val="000000"/>
          <w:sz w:val="24"/>
          <w:szCs w:val="24"/>
        </w:rPr>
        <w:t>Oświadczam, że wypełniłem obowiązki informacyjne przewidziane w art. 13 lub art. 14 RODO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1)</w:t>
      </w:r>
      <w:r>
        <w:rPr>
          <w:rFonts w:ascii="Times New Roman" w:hAnsi="Times New Roman"/>
          <w:color w:val="000000"/>
          <w:sz w:val="24"/>
          <w:szCs w:val="24"/>
        </w:rPr>
        <w:t xml:space="preserve"> wobec osób fizycznych, </w:t>
      </w:r>
      <w:r>
        <w:rPr>
          <w:rFonts w:ascii="Times New Roman" w:hAnsi="Times New Roman"/>
          <w:sz w:val="24"/>
          <w:szCs w:val="24"/>
        </w:rPr>
        <w:t>od których dane osobowe bezpośrednio lub pośrednio pozyskałem</w:t>
      </w:r>
      <w:r>
        <w:rPr>
          <w:rFonts w:ascii="Times New Roman" w:hAnsi="Times New Roman"/>
          <w:color w:val="000000"/>
          <w:sz w:val="24"/>
          <w:szCs w:val="24"/>
        </w:rPr>
        <w:t xml:space="preserve"> w celu ubiegania się o udzielenie zamówienia publicznego w niniejszym postępowaniu</w:t>
      </w:r>
      <w:r>
        <w:rPr>
          <w:rFonts w:ascii="Times New Roman" w:hAnsi="Times New Roman"/>
          <w:sz w:val="24"/>
          <w:szCs w:val="24"/>
        </w:rPr>
        <w:t>.*</w:t>
      </w:r>
    </w:p>
    <w:p w14:paraId="61BB9BDB" w14:textId="483CB8D2" w:rsidR="0009319F" w:rsidRPr="00ED36BD" w:rsidRDefault="0009319F" w:rsidP="00ED36BD">
      <w:pPr>
        <w:numPr>
          <w:ilvl w:val="0"/>
          <w:numId w:val="17"/>
        </w:numPr>
        <w:spacing w:after="120" w:line="360" w:lineRule="auto"/>
        <w:ind w:left="425" w:hanging="425"/>
        <w:jc w:val="both"/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W przypadku gdy dokumenty elektroniczne w postępowaniu, przekazywane przy użyciu środków komunikacji elektronicznej, zawierają informacje stanowiące tajemnicę przedsiębiorstwa w rozumieniu przepisów ustawy z dnia 16 kwietnia 1993 r. o zwalczaniu nieuczciwej konkurencji, wykonawca, w celu utrzymania w poufności tych informacji, przekazuje je w wydzielonym i odpowiednio oznaczonym pliku.</w:t>
      </w:r>
    </w:p>
    <w:p w14:paraId="4F3DB87E" w14:textId="6391079C" w:rsidR="00ED36BD" w:rsidRPr="00ED36BD" w:rsidRDefault="0009319F" w:rsidP="00ED36BD">
      <w:pPr>
        <w:pStyle w:val="Akapitzlist"/>
        <w:numPr>
          <w:ilvl w:val="0"/>
          <w:numId w:val="17"/>
        </w:numPr>
        <w:spacing w:after="0" w:line="360" w:lineRule="auto"/>
        <w:ind w:left="425" w:hanging="425"/>
        <w:contextualSpacing w:val="0"/>
        <w:jc w:val="both"/>
      </w:pPr>
      <w:r w:rsidRPr="00ED36BD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Załącznikiem do niniejszej oferty </w:t>
      </w:r>
      <w:r w:rsidR="00D307B0" w:rsidRPr="00ED36BD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są</w:t>
      </w:r>
      <w:r w:rsidR="00ED36BD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:</w:t>
      </w:r>
    </w:p>
    <w:p w14:paraId="11B0FC57" w14:textId="77777777" w:rsidR="00ED36BD" w:rsidRPr="00ED36BD" w:rsidRDefault="0009319F" w:rsidP="00ED36BD">
      <w:pPr>
        <w:pStyle w:val="Akapitzlist"/>
        <w:numPr>
          <w:ilvl w:val="0"/>
          <w:numId w:val="18"/>
        </w:numPr>
        <w:spacing w:after="0" w:line="360" w:lineRule="auto"/>
        <w:ind w:left="851" w:hanging="425"/>
        <w:contextualSpacing w:val="0"/>
        <w:jc w:val="both"/>
      </w:pPr>
      <w:r w:rsidRPr="00ED36BD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....................................................................</w:t>
      </w:r>
    </w:p>
    <w:p w14:paraId="7557112C" w14:textId="18666114" w:rsidR="0009319F" w:rsidRPr="00ED36BD" w:rsidRDefault="00ED36BD" w:rsidP="00ED36BD">
      <w:pPr>
        <w:pStyle w:val="Akapitzlist"/>
        <w:numPr>
          <w:ilvl w:val="0"/>
          <w:numId w:val="18"/>
        </w:numPr>
        <w:spacing w:after="0" w:line="360" w:lineRule="auto"/>
        <w:ind w:left="851" w:hanging="425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....................................................................</w:t>
      </w:r>
    </w:p>
    <w:p w14:paraId="32717775" w14:textId="1919E6CD" w:rsidR="00ED36BD" w:rsidRPr="00ED36BD" w:rsidRDefault="00ED36BD" w:rsidP="00ED36BD">
      <w:pPr>
        <w:pStyle w:val="Akapitzlist"/>
        <w:numPr>
          <w:ilvl w:val="0"/>
          <w:numId w:val="18"/>
        </w:numPr>
        <w:spacing w:after="0" w:line="360" w:lineRule="auto"/>
        <w:ind w:left="851" w:hanging="425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....................................................................</w:t>
      </w:r>
    </w:p>
    <w:p w14:paraId="5C9792F2" w14:textId="77777777" w:rsidR="00ED36BD" w:rsidRDefault="00ED36BD" w:rsidP="00ED36BD">
      <w:pPr>
        <w:spacing w:after="0" w:line="360" w:lineRule="auto"/>
        <w:jc w:val="both"/>
      </w:pPr>
    </w:p>
    <w:p w14:paraId="295AEE69" w14:textId="77777777" w:rsidR="00ED36BD" w:rsidRDefault="00ED36BD" w:rsidP="00ED36BD">
      <w:pPr>
        <w:spacing w:after="0" w:line="360" w:lineRule="auto"/>
        <w:jc w:val="both"/>
      </w:pPr>
    </w:p>
    <w:p w14:paraId="283AC56A" w14:textId="2E4F3EC1" w:rsidR="0009319F" w:rsidRDefault="0009319F" w:rsidP="00ED36BD">
      <w:pPr>
        <w:spacing w:after="0" w:line="360" w:lineRule="auto"/>
        <w:ind w:left="426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…..............................., dnia …...............................</w:t>
      </w:r>
    </w:p>
    <w:p w14:paraId="4AF8A88E" w14:textId="77777777" w:rsidR="00ED36BD" w:rsidRDefault="00ED36B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71B433DE" w14:textId="77777777" w:rsidR="00853A7D" w:rsidRDefault="00853A7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2936CCFA" w14:textId="77777777" w:rsidR="00853A7D" w:rsidRDefault="00853A7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36625A14" w14:textId="0AF1E6A8" w:rsidR="00356EB6" w:rsidRDefault="0009319F">
      <w:pPr>
        <w:spacing w:after="0" w:line="240" w:lineRule="auto"/>
        <w:ind w:left="4248"/>
        <w:rPr>
          <w:rFonts w:ascii="Times New Roman" w:eastAsia="Times New Roman" w:hAnsi="Times New Roman"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………………………………………………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</w:r>
      <w:r w:rsidR="00D307B0"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t xml:space="preserve">       </w:t>
      </w:r>
      <w:r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t>podpis upoważnionego przedstawiciela Wykonawcy</w:t>
      </w:r>
    </w:p>
    <w:p w14:paraId="76268123" w14:textId="77777777" w:rsidR="00356EB6" w:rsidRDefault="00356EB6">
      <w:pPr>
        <w:spacing w:after="0" w:line="240" w:lineRule="auto"/>
        <w:ind w:left="4248"/>
        <w:rPr>
          <w:rFonts w:ascii="Times New Roman" w:eastAsia="Times New Roman" w:hAnsi="Times New Roman"/>
          <w:color w:val="000000"/>
          <w:sz w:val="16"/>
          <w:szCs w:val="16"/>
          <w:lang w:eastAsia="pl-PL"/>
        </w:rPr>
      </w:pPr>
    </w:p>
    <w:p w14:paraId="3E350DAE" w14:textId="77777777" w:rsidR="00356EB6" w:rsidRDefault="00356EB6">
      <w:pPr>
        <w:spacing w:after="0" w:line="240" w:lineRule="auto"/>
        <w:ind w:left="4248"/>
        <w:rPr>
          <w:rFonts w:ascii="Times New Roman" w:eastAsia="Times New Roman" w:hAnsi="Times New Roman"/>
          <w:color w:val="000000"/>
          <w:sz w:val="16"/>
          <w:szCs w:val="16"/>
          <w:lang w:eastAsia="pl-PL"/>
        </w:rPr>
      </w:pPr>
    </w:p>
    <w:p w14:paraId="145AB0B1" w14:textId="77777777" w:rsidR="0009319F" w:rsidRDefault="0009319F">
      <w:pPr>
        <w:spacing w:after="0" w:line="240" w:lineRule="auto"/>
        <w:ind w:left="4248"/>
      </w:pPr>
      <w:r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br/>
      </w:r>
    </w:p>
    <w:p w14:paraId="76394007" w14:textId="77777777" w:rsidR="0009319F" w:rsidRDefault="0009319F">
      <w:pPr>
        <w:pStyle w:val="Tekstprzypisudolnego"/>
        <w:jc w:val="both"/>
      </w:pPr>
      <w:r>
        <w:rPr>
          <w:rFonts w:ascii="Times New Roman" w:hAnsi="Times New Roman"/>
          <w:color w:val="000000"/>
          <w:sz w:val="16"/>
          <w:szCs w:val="16"/>
          <w:vertAlign w:val="superscript"/>
        </w:rPr>
        <w:t xml:space="preserve">1) </w:t>
      </w:r>
      <w:r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D5A428F" w14:textId="77777777" w:rsidR="0009319F" w:rsidRDefault="0009319F">
      <w:pPr>
        <w:pStyle w:val="NormalnyWeb"/>
        <w:spacing w:before="0" w:after="0"/>
        <w:jc w:val="both"/>
      </w:pPr>
      <w:r>
        <w:rPr>
          <w:color w:val="000000"/>
          <w:sz w:val="16"/>
          <w:szCs w:val="16"/>
        </w:rPr>
        <w:t xml:space="preserve">* W przypadku gdy wykonawca </w:t>
      </w:r>
      <w:r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AB81EB8" w14:textId="77777777" w:rsidR="0009319F" w:rsidRDefault="0009319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647F7094" w14:textId="77777777" w:rsidR="0009319F" w:rsidRDefault="0009319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080EC1A6" w14:textId="77777777" w:rsidR="0009319F" w:rsidRDefault="0009319F" w:rsidP="00A022EE">
      <w:pPr>
        <w:spacing w:after="0" w:line="240" w:lineRule="auto"/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*) niepotrzebne skreślić</w:t>
      </w:r>
    </w:p>
    <w:sectPr w:rsidR="0009319F" w:rsidSect="00742397">
      <w:headerReference w:type="default" r:id="rId8"/>
      <w:footerReference w:type="default" r:id="rId9"/>
      <w:pgSz w:w="11906" w:h="16838"/>
      <w:pgMar w:top="191" w:right="1558" w:bottom="1134" w:left="1417" w:header="13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6A51F" w14:textId="77777777" w:rsidR="00D359E4" w:rsidRDefault="00D359E4">
      <w:pPr>
        <w:spacing w:after="0" w:line="240" w:lineRule="auto"/>
      </w:pPr>
      <w:r>
        <w:separator/>
      </w:r>
    </w:p>
  </w:endnote>
  <w:endnote w:type="continuationSeparator" w:id="0">
    <w:p w14:paraId="2E8DC9A2" w14:textId="77777777" w:rsidR="00D359E4" w:rsidRDefault="00D35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85663" w14:textId="77777777" w:rsidR="0009319F" w:rsidRDefault="0009319F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14:paraId="4406F67F" w14:textId="77777777" w:rsidR="0009319F" w:rsidRDefault="000931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B52E2" w14:textId="77777777" w:rsidR="00D359E4" w:rsidRDefault="00D359E4">
      <w:pPr>
        <w:spacing w:after="0" w:line="240" w:lineRule="auto"/>
      </w:pPr>
      <w:r>
        <w:separator/>
      </w:r>
    </w:p>
  </w:footnote>
  <w:footnote w:type="continuationSeparator" w:id="0">
    <w:p w14:paraId="274712BF" w14:textId="77777777" w:rsidR="00D359E4" w:rsidRDefault="00D359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8A828" w14:textId="49556F2E" w:rsidR="0009319F" w:rsidRPr="00B8644F" w:rsidRDefault="00C71379" w:rsidP="00C71379">
    <w:pPr>
      <w:pStyle w:val="Nagwek"/>
      <w:tabs>
        <w:tab w:val="center" w:pos="5387"/>
      </w:tabs>
    </w:pPr>
    <w:r w:rsidRPr="00A86EB8">
      <w:rPr>
        <w:noProof/>
      </w:rPr>
      <w:drawing>
        <wp:inline distT="0" distB="0" distL="0" distR="0" wp14:anchorId="1B8CFBA5" wp14:editId="0A9EBA9E">
          <wp:extent cx="2432685" cy="923290"/>
          <wp:effectExtent l="0" t="0" r="0" b="0"/>
          <wp:docPr id="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2685" cy="923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A86EB8">
      <w:rPr>
        <w:noProof/>
      </w:rPr>
      <w:drawing>
        <wp:inline distT="0" distB="0" distL="0" distR="0" wp14:anchorId="6D97258E" wp14:editId="5A889D5D">
          <wp:extent cx="2259965" cy="750570"/>
          <wp:effectExtent l="0" t="0" r="0" b="0"/>
          <wp:docPr id="1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9965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color w:val="000000"/>
        <w:sz w:val="24"/>
        <w:szCs w:val="24"/>
        <w:lang w:eastAsia="pl-PL"/>
      </w:rPr>
    </w:lvl>
  </w:abstractNum>
  <w:abstractNum w:abstractNumId="1" w15:restartNumberingAfterBreak="0">
    <w:nsid w:val="00000002"/>
    <w:multiLevelType w:val="single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B811124"/>
    <w:multiLevelType w:val="hybridMultilevel"/>
    <w:tmpl w:val="44AE148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93A05"/>
    <w:multiLevelType w:val="hybridMultilevel"/>
    <w:tmpl w:val="5E660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86591D"/>
    <w:multiLevelType w:val="hybridMultilevel"/>
    <w:tmpl w:val="122C6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A6EAF"/>
    <w:multiLevelType w:val="hybridMultilevel"/>
    <w:tmpl w:val="218A32A4"/>
    <w:lvl w:ilvl="0" w:tplc="F8381F96">
      <w:start w:val="1"/>
      <w:numFmt w:val="decimal"/>
      <w:lvlText w:val="%1."/>
      <w:lvlJc w:val="left"/>
      <w:pPr>
        <w:ind w:left="502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D2D2E35"/>
    <w:multiLevelType w:val="hybridMultilevel"/>
    <w:tmpl w:val="C3506C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0A1F5E"/>
    <w:multiLevelType w:val="hybridMultilevel"/>
    <w:tmpl w:val="0A000A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2400" w:hanging="4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C15A2"/>
    <w:multiLevelType w:val="hybridMultilevel"/>
    <w:tmpl w:val="55AAE7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E14BB"/>
    <w:multiLevelType w:val="multilevel"/>
    <w:tmpl w:val="7406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BA80A7D"/>
    <w:multiLevelType w:val="hybridMultilevel"/>
    <w:tmpl w:val="FE522C8A"/>
    <w:lvl w:ilvl="0" w:tplc="04150011">
      <w:start w:val="1"/>
      <w:numFmt w:val="decimal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12" w15:restartNumberingAfterBreak="0">
    <w:nsid w:val="5F516A9D"/>
    <w:multiLevelType w:val="multilevel"/>
    <w:tmpl w:val="B1A21C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Open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3" w15:restartNumberingAfterBreak="0">
    <w:nsid w:val="664830A0"/>
    <w:multiLevelType w:val="multilevel"/>
    <w:tmpl w:val="105CFD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  <w:szCs w:val="24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987D1E"/>
    <w:multiLevelType w:val="hybridMultilevel"/>
    <w:tmpl w:val="8EACF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054759"/>
    <w:multiLevelType w:val="hybridMultilevel"/>
    <w:tmpl w:val="ED3E1C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E4625A4">
      <w:start w:val="1"/>
      <w:numFmt w:val="decimal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FF263F"/>
    <w:multiLevelType w:val="hybridMultilevel"/>
    <w:tmpl w:val="E5E66938"/>
    <w:lvl w:ilvl="0" w:tplc="B8E6E5D6">
      <w:start w:val="1"/>
      <w:numFmt w:val="upperRoman"/>
      <w:lvlText w:val="%1."/>
      <w:lvlJc w:val="left"/>
      <w:pPr>
        <w:ind w:left="107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181966372">
    <w:abstractNumId w:val="0"/>
  </w:num>
  <w:num w:numId="2" w16cid:durableId="352923674">
    <w:abstractNumId w:val="1"/>
  </w:num>
  <w:num w:numId="3" w16cid:durableId="561907614">
    <w:abstractNumId w:val="2"/>
  </w:num>
  <w:num w:numId="4" w16cid:durableId="1614290841">
    <w:abstractNumId w:val="13"/>
  </w:num>
  <w:num w:numId="5" w16cid:durableId="1716536804">
    <w:abstractNumId w:val="14"/>
  </w:num>
  <w:num w:numId="6" w16cid:durableId="1866284822">
    <w:abstractNumId w:val="5"/>
  </w:num>
  <w:num w:numId="7" w16cid:durableId="1909605713">
    <w:abstractNumId w:val="3"/>
  </w:num>
  <w:num w:numId="8" w16cid:durableId="1744525200">
    <w:abstractNumId w:val="17"/>
  </w:num>
  <w:num w:numId="9" w16cid:durableId="1948996634">
    <w:abstractNumId w:val="4"/>
  </w:num>
  <w:num w:numId="10" w16cid:durableId="826364815">
    <w:abstractNumId w:val="12"/>
  </w:num>
  <w:num w:numId="11" w16cid:durableId="1830826071">
    <w:abstractNumId w:val="10"/>
  </w:num>
  <w:num w:numId="12" w16cid:durableId="11822784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2951545">
    <w:abstractNumId w:val="16"/>
  </w:num>
  <w:num w:numId="14" w16cid:durableId="337540846">
    <w:abstractNumId w:val="9"/>
  </w:num>
  <w:num w:numId="15" w16cid:durableId="1499807563">
    <w:abstractNumId w:val="7"/>
  </w:num>
  <w:num w:numId="16" w16cid:durableId="2125073454">
    <w:abstractNumId w:val="8"/>
  </w:num>
  <w:num w:numId="17" w16cid:durableId="569461817">
    <w:abstractNumId w:val="15"/>
  </w:num>
  <w:num w:numId="18" w16cid:durableId="17873063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FD9"/>
    <w:rsid w:val="000152D5"/>
    <w:rsid w:val="000469D4"/>
    <w:rsid w:val="00081088"/>
    <w:rsid w:val="0009044F"/>
    <w:rsid w:val="0009319F"/>
    <w:rsid w:val="000956B4"/>
    <w:rsid w:val="00140293"/>
    <w:rsid w:val="00143B06"/>
    <w:rsid w:val="001A1106"/>
    <w:rsid w:val="001B748C"/>
    <w:rsid w:val="00211EE0"/>
    <w:rsid w:val="002352A6"/>
    <w:rsid w:val="002B3481"/>
    <w:rsid w:val="002D275A"/>
    <w:rsid w:val="002E08AF"/>
    <w:rsid w:val="003101CA"/>
    <w:rsid w:val="003128C6"/>
    <w:rsid w:val="00316FD9"/>
    <w:rsid w:val="00356EB6"/>
    <w:rsid w:val="003628E7"/>
    <w:rsid w:val="003A5C65"/>
    <w:rsid w:val="003E78B0"/>
    <w:rsid w:val="003F71B5"/>
    <w:rsid w:val="004003AE"/>
    <w:rsid w:val="00447AC4"/>
    <w:rsid w:val="004648D4"/>
    <w:rsid w:val="00475F33"/>
    <w:rsid w:val="004A033E"/>
    <w:rsid w:val="00505BE6"/>
    <w:rsid w:val="00517341"/>
    <w:rsid w:val="0053296B"/>
    <w:rsid w:val="005C393C"/>
    <w:rsid w:val="005D1250"/>
    <w:rsid w:val="005F19A1"/>
    <w:rsid w:val="005F632F"/>
    <w:rsid w:val="00617F3B"/>
    <w:rsid w:val="006348F2"/>
    <w:rsid w:val="00640BFD"/>
    <w:rsid w:val="00660161"/>
    <w:rsid w:val="0067779E"/>
    <w:rsid w:val="00681F46"/>
    <w:rsid w:val="00691D98"/>
    <w:rsid w:val="006B4506"/>
    <w:rsid w:val="006D75E0"/>
    <w:rsid w:val="007012EF"/>
    <w:rsid w:val="00706BE8"/>
    <w:rsid w:val="00731212"/>
    <w:rsid w:val="007359B0"/>
    <w:rsid w:val="00742397"/>
    <w:rsid w:val="0075647E"/>
    <w:rsid w:val="00762FF9"/>
    <w:rsid w:val="00766AFF"/>
    <w:rsid w:val="0077689A"/>
    <w:rsid w:val="00776C57"/>
    <w:rsid w:val="007A58D0"/>
    <w:rsid w:val="007B7B3E"/>
    <w:rsid w:val="007C5A85"/>
    <w:rsid w:val="007D6035"/>
    <w:rsid w:val="007E1B0F"/>
    <w:rsid w:val="007E334F"/>
    <w:rsid w:val="007F7E31"/>
    <w:rsid w:val="008322B5"/>
    <w:rsid w:val="00853A7D"/>
    <w:rsid w:val="008A13ED"/>
    <w:rsid w:val="008A2750"/>
    <w:rsid w:val="008F5735"/>
    <w:rsid w:val="00910FA8"/>
    <w:rsid w:val="00914705"/>
    <w:rsid w:val="009150DB"/>
    <w:rsid w:val="0092306D"/>
    <w:rsid w:val="00974236"/>
    <w:rsid w:val="00992291"/>
    <w:rsid w:val="009C66DA"/>
    <w:rsid w:val="009D7726"/>
    <w:rsid w:val="009E301A"/>
    <w:rsid w:val="009E35FD"/>
    <w:rsid w:val="009F3FA4"/>
    <w:rsid w:val="00A01D2A"/>
    <w:rsid w:val="00A022EE"/>
    <w:rsid w:val="00A4297E"/>
    <w:rsid w:val="00A44572"/>
    <w:rsid w:val="00A612C0"/>
    <w:rsid w:val="00A91E31"/>
    <w:rsid w:val="00A94936"/>
    <w:rsid w:val="00AE18DD"/>
    <w:rsid w:val="00AE3D85"/>
    <w:rsid w:val="00B206E2"/>
    <w:rsid w:val="00B2573C"/>
    <w:rsid w:val="00B47450"/>
    <w:rsid w:val="00B8644F"/>
    <w:rsid w:val="00BA7158"/>
    <w:rsid w:val="00BB4736"/>
    <w:rsid w:val="00BE13DB"/>
    <w:rsid w:val="00C209FD"/>
    <w:rsid w:val="00C46376"/>
    <w:rsid w:val="00C71379"/>
    <w:rsid w:val="00C85192"/>
    <w:rsid w:val="00D1035A"/>
    <w:rsid w:val="00D15C4F"/>
    <w:rsid w:val="00D251C0"/>
    <w:rsid w:val="00D307B0"/>
    <w:rsid w:val="00D359E4"/>
    <w:rsid w:val="00D50C91"/>
    <w:rsid w:val="00D815DC"/>
    <w:rsid w:val="00DA1564"/>
    <w:rsid w:val="00DC5013"/>
    <w:rsid w:val="00E21EDB"/>
    <w:rsid w:val="00E77126"/>
    <w:rsid w:val="00EA0FB1"/>
    <w:rsid w:val="00EA26DA"/>
    <w:rsid w:val="00EB3C86"/>
    <w:rsid w:val="00EC0339"/>
    <w:rsid w:val="00ED36BD"/>
    <w:rsid w:val="00ED3E29"/>
    <w:rsid w:val="00F2150E"/>
    <w:rsid w:val="00F80A5C"/>
    <w:rsid w:val="00FA1D88"/>
    <w:rsid w:val="00FC185E"/>
    <w:rsid w:val="00FD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CC3B5DD"/>
  <w15:chartTrackingRefBased/>
  <w15:docId w15:val="{1B6176E3-8D06-4F0E-B6B7-28BEF13FD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b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Times New Roman" w:hAnsi="Times New Roman" w:cs="Times New Roman"/>
      <w:b w:val="0"/>
      <w:bCs w:val="0"/>
      <w:color w:val="000000"/>
      <w:sz w:val="24"/>
      <w:szCs w:val="24"/>
      <w:lang w:eastAsia="pl-P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hAnsi="Arial" w:cs="Times New Roman" w:hint="default"/>
      <w:b w:val="0"/>
      <w:i w:val="0"/>
      <w:sz w:val="18"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Arial" w:hAnsi="Arial" w:cs="Arial" w:hint="default"/>
      <w:b w:val="0"/>
      <w:bCs w:val="0"/>
      <w:i w:val="0"/>
      <w:iCs w:val="0"/>
      <w:color w:val="000000"/>
      <w:sz w:val="18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b w:val="0"/>
      <w:bCs w:val="0"/>
      <w:i w:val="0"/>
      <w:iCs w:val="0"/>
      <w:color w:val="000000"/>
      <w:sz w:val="18"/>
      <w:szCs w:val="24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hint="default"/>
      <w:b w:val="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hAnsi="Arial" w:cs="Arial" w:hint="default"/>
      <w:b w:val="0"/>
      <w:i w:val="0"/>
      <w:sz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hAnsi="Arial" w:cs="Arial" w:hint="default"/>
      <w:b w:val="0"/>
      <w:i w:val="0"/>
      <w:spacing w:val="0"/>
      <w:w w:val="100"/>
      <w:kern w:val="2"/>
      <w:position w:val="0"/>
      <w:sz w:val="18"/>
      <w:vertAlign w:val="baseline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Pr>
      <w:b/>
      <w:b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Akapitzlist">
    <w:name w:val="List Paragraph"/>
    <w:aliases w:val="Akapit główny,Lista Beata,Lettre d'introduction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uiPriority w:val="99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pkt">
    <w:name w:val="pkt"/>
    <w:basedOn w:val="Normalny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Normalny1">
    <w:name w:val="Normalny1"/>
    <w:pPr>
      <w:widowControl w:val="0"/>
      <w:suppressAutoHyphens/>
      <w:spacing w:line="100" w:lineRule="atLeast"/>
    </w:pPr>
    <w:rPr>
      <w:rFonts w:eastAsia="Arial Unicode MS"/>
      <w:kern w:val="2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Standarduser">
    <w:name w:val="Standard (user)"/>
    <w:rsid w:val="00974236"/>
    <w:pPr>
      <w:widowControl w:val="0"/>
      <w:suppressAutoHyphens/>
      <w:autoSpaceDE w:val="0"/>
      <w:textAlignment w:val="baseline"/>
    </w:pPr>
    <w:rPr>
      <w:rFonts w:eastAsia="Arial" w:cs="Arial"/>
      <w:kern w:val="2"/>
      <w:sz w:val="24"/>
      <w:lang w:eastAsia="zh-CN"/>
    </w:rPr>
  </w:style>
  <w:style w:type="paragraph" w:customStyle="1" w:styleId="Standard">
    <w:name w:val="Standard"/>
    <w:rsid w:val="00E21EDB"/>
    <w:pPr>
      <w:suppressAutoHyphens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AkapitzlistZnak">
    <w:name w:val="Akapit z listą Znak"/>
    <w:aliases w:val="Akapit główny Znak,Lista Beata Znak,Lettre d'introduction Znak,Wypunktowanie Znak"/>
    <w:link w:val="Akapitzlist"/>
    <w:uiPriority w:val="34"/>
    <w:qFormat/>
    <w:rsid w:val="0009044F"/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89762-ABEF-4230-BF05-54F81F494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864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Emilia Kisielewska-Pirsz</cp:lastModifiedBy>
  <cp:revision>4</cp:revision>
  <cp:lastPrinted>2025-04-17T08:01:00Z</cp:lastPrinted>
  <dcterms:created xsi:type="dcterms:W3CDTF">2026-04-29T08:35:00Z</dcterms:created>
  <dcterms:modified xsi:type="dcterms:W3CDTF">2026-04-29T10:32:00Z</dcterms:modified>
</cp:coreProperties>
</file>