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344BD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090DB7B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040C8D6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10659AB4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24ECA084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4D6B97A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C9648C6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0C72AA67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5FFD60F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62C3D078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0D216F54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56B893ED" w14:textId="77777777"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020FBD99" w14:textId="77777777"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14:paraId="30E94989" w14:textId="77777777"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14:paraId="00B6D408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00F0F76C" w14:textId="4A842584" w:rsidR="006D0637" w:rsidRPr="00E079D2" w:rsidRDefault="00564490" w:rsidP="008252F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</w:t>
      </w:r>
      <w:r w:rsidR="00E952EB">
        <w:rPr>
          <w:rFonts w:ascii="Arial" w:hAnsi="Arial" w:cs="Arial"/>
          <w:bCs/>
          <w:sz w:val="24"/>
          <w:szCs w:val="24"/>
        </w:rPr>
        <w:t>.</w:t>
      </w:r>
      <w:r w:rsidR="002F239A" w:rsidRPr="002F239A">
        <w:rPr>
          <w:rFonts w:ascii="Neo Sans Pro" w:hAnsi="Neo Sans Pro" w:cs="Arial"/>
          <w:b/>
        </w:rPr>
        <w:t xml:space="preserve"> </w:t>
      </w:r>
      <w:r w:rsidR="002F239A" w:rsidRPr="002F239A">
        <w:rPr>
          <w:rFonts w:ascii="Arial" w:hAnsi="Arial" w:cs="Arial"/>
          <w:b/>
          <w:bCs/>
          <w:sz w:val="24"/>
          <w:szCs w:val="24"/>
        </w:rPr>
        <w:t>Budowa oświetlenia ulicy Hipotecznej i ulicy Rolniczej w Radomiu</w:t>
      </w:r>
      <w:bookmarkStart w:id="17" w:name="_GoBack"/>
      <w:bookmarkEnd w:id="17"/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14:paraId="3750ACC6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D00F24C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185C07FB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DAAEEC5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4196B317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D6143AF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76E719C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30929C3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2194119B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48743323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2CDA98A9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91F6828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24EB9B6D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14:paraId="7DB676B7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F268761" w14:textId="77777777" w:rsidR="00F750BE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</w:t>
      </w:r>
    </w:p>
    <w:p w14:paraId="5BF54DAE" w14:textId="6CF21BEF" w:rsidR="00110681" w:rsidRPr="006B1931" w:rsidRDefault="005840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0681"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14:paraId="70F9E455" w14:textId="77777777" w:rsidR="00F750BE" w:rsidRDefault="00F750BE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CB1E825" w14:textId="3A97EA07" w:rsidR="00564490" w:rsidRPr="006B1931" w:rsidRDefault="006D0637" w:rsidP="00F750B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0023CEC7" w14:textId="77777777" w:rsidR="006D0637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D975127" w14:textId="77777777" w:rsidR="00F750BE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78C05B2B" w14:textId="0CF63D38" w:rsidR="00C77DCD" w:rsidRPr="006B1931" w:rsidRDefault="00120D80" w:rsidP="00F750BE">
      <w:pPr>
        <w:widowControl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09440" w14:textId="77777777"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14:paraId="5825765F" w14:textId="77777777"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04483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4CAD0" w14:textId="77777777"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14:paraId="6D342D95" w14:textId="77777777"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03EB5"/>
    <w:rsid w:val="002062AA"/>
    <w:rsid w:val="002111B8"/>
    <w:rsid w:val="00212799"/>
    <w:rsid w:val="00225C6C"/>
    <w:rsid w:val="00227554"/>
    <w:rsid w:val="00230E25"/>
    <w:rsid w:val="00233755"/>
    <w:rsid w:val="00242A4E"/>
    <w:rsid w:val="00246658"/>
    <w:rsid w:val="00265CFA"/>
    <w:rsid w:val="00271031"/>
    <w:rsid w:val="00272F5D"/>
    <w:rsid w:val="002829D4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2F239A"/>
    <w:rsid w:val="002F73FB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0229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0C27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B12A7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00A3"/>
    <w:rsid w:val="00601C2B"/>
    <w:rsid w:val="006114E9"/>
    <w:rsid w:val="00620D42"/>
    <w:rsid w:val="00645C3A"/>
    <w:rsid w:val="006465D4"/>
    <w:rsid w:val="00665338"/>
    <w:rsid w:val="00665A1A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F15"/>
    <w:rsid w:val="00735E55"/>
    <w:rsid w:val="00747B35"/>
    <w:rsid w:val="00765F39"/>
    <w:rsid w:val="007731B2"/>
    <w:rsid w:val="00782D1F"/>
    <w:rsid w:val="00786C92"/>
    <w:rsid w:val="0079335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4602"/>
    <w:rsid w:val="00A266C7"/>
    <w:rsid w:val="00A35EF0"/>
    <w:rsid w:val="00A42246"/>
    <w:rsid w:val="00A4684E"/>
    <w:rsid w:val="00A47DCD"/>
    <w:rsid w:val="00A5027A"/>
    <w:rsid w:val="00A5535D"/>
    <w:rsid w:val="00A56492"/>
    <w:rsid w:val="00A62EAE"/>
    <w:rsid w:val="00A71DF9"/>
    <w:rsid w:val="00A73DED"/>
    <w:rsid w:val="00A80291"/>
    <w:rsid w:val="00A8502E"/>
    <w:rsid w:val="00A8520C"/>
    <w:rsid w:val="00A91D12"/>
    <w:rsid w:val="00AC14BD"/>
    <w:rsid w:val="00AC2185"/>
    <w:rsid w:val="00AC25D0"/>
    <w:rsid w:val="00AC58F8"/>
    <w:rsid w:val="00AD1B95"/>
    <w:rsid w:val="00AD1CA4"/>
    <w:rsid w:val="00AD69C3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83CB6"/>
    <w:rsid w:val="00B94132"/>
    <w:rsid w:val="00B945A2"/>
    <w:rsid w:val="00BB2D38"/>
    <w:rsid w:val="00BD3AC3"/>
    <w:rsid w:val="00BD6879"/>
    <w:rsid w:val="00BE0301"/>
    <w:rsid w:val="00BE3A3B"/>
    <w:rsid w:val="00BF2DFF"/>
    <w:rsid w:val="00C05E9C"/>
    <w:rsid w:val="00C12181"/>
    <w:rsid w:val="00C2080D"/>
    <w:rsid w:val="00C241F1"/>
    <w:rsid w:val="00C24633"/>
    <w:rsid w:val="00C3616A"/>
    <w:rsid w:val="00C40DA3"/>
    <w:rsid w:val="00C45CFA"/>
    <w:rsid w:val="00C518EE"/>
    <w:rsid w:val="00C62DB7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4097"/>
    <w:rsid w:val="00D15A1B"/>
    <w:rsid w:val="00D213C8"/>
    <w:rsid w:val="00D513DB"/>
    <w:rsid w:val="00D73C56"/>
    <w:rsid w:val="00D7404D"/>
    <w:rsid w:val="00D83F86"/>
    <w:rsid w:val="00D84D30"/>
    <w:rsid w:val="00D921AC"/>
    <w:rsid w:val="00D960F4"/>
    <w:rsid w:val="00DA547F"/>
    <w:rsid w:val="00DB51F6"/>
    <w:rsid w:val="00DC6607"/>
    <w:rsid w:val="00DE6C81"/>
    <w:rsid w:val="00DF1B2B"/>
    <w:rsid w:val="00DF2387"/>
    <w:rsid w:val="00DF737D"/>
    <w:rsid w:val="00E079D2"/>
    <w:rsid w:val="00E1360B"/>
    <w:rsid w:val="00E13BA6"/>
    <w:rsid w:val="00E22293"/>
    <w:rsid w:val="00E23E3B"/>
    <w:rsid w:val="00E37DDA"/>
    <w:rsid w:val="00E40D76"/>
    <w:rsid w:val="00E52B9D"/>
    <w:rsid w:val="00E5315A"/>
    <w:rsid w:val="00E67297"/>
    <w:rsid w:val="00E71762"/>
    <w:rsid w:val="00E757B4"/>
    <w:rsid w:val="00E80B8A"/>
    <w:rsid w:val="00E94FAC"/>
    <w:rsid w:val="00E952EB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EF68A2"/>
    <w:rsid w:val="00F05621"/>
    <w:rsid w:val="00F16AA8"/>
    <w:rsid w:val="00F23789"/>
    <w:rsid w:val="00F252AF"/>
    <w:rsid w:val="00F2531A"/>
    <w:rsid w:val="00F51BE7"/>
    <w:rsid w:val="00F55723"/>
    <w:rsid w:val="00F65A45"/>
    <w:rsid w:val="00F70907"/>
    <w:rsid w:val="00F750BE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B4906F1"/>
  <w15:docId w15:val="{4ABC6932-CA8E-4CEE-B257-6B049B7C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67709-0B3C-4E82-BF08-343046FA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Wioletta Berak</cp:lastModifiedBy>
  <cp:revision>153</cp:revision>
  <cp:lastPrinted>2025-03-26T07:49:00Z</cp:lastPrinted>
  <dcterms:created xsi:type="dcterms:W3CDTF">2019-01-29T20:11:00Z</dcterms:created>
  <dcterms:modified xsi:type="dcterms:W3CDTF">2026-04-21T12:45:00Z</dcterms:modified>
</cp:coreProperties>
</file>