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AC652" w14:textId="3EF0AA3E" w:rsidR="00D25CCE" w:rsidRDefault="00A93522" w:rsidP="00D25CCE">
      <w:r>
        <w:rPr>
          <w:noProof/>
        </w:rPr>
        <w:drawing>
          <wp:anchor distT="0" distB="0" distL="114300" distR="114300" simplePos="0" relativeHeight="251658240" behindDoc="0" locked="0" layoutInCell="1" allowOverlap="1" wp14:anchorId="5A6A8FAA" wp14:editId="31BFF0EE">
            <wp:simplePos x="0" y="0"/>
            <wp:positionH relativeFrom="margin">
              <wp:align>right</wp:align>
            </wp:positionH>
            <wp:positionV relativeFrom="margin">
              <wp:posOffset>-285008</wp:posOffset>
            </wp:positionV>
            <wp:extent cx="5759450" cy="65532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55320"/>
                    </a:xfrm>
                    <a:prstGeom prst="rect">
                      <a:avLst/>
                    </a:prstGeom>
                    <a:noFill/>
                    <a:ln>
                      <a:noFill/>
                    </a:ln>
                  </pic:spPr>
                </pic:pic>
              </a:graphicData>
            </a:graphic>
          </wp:anchor>
        </w:drawing>
      </w:r>
      <w:r w:rsidR="00D25CCE">
        <w:t xml:space="preserve">                                                        </w:t>
      </w:r>
    </w:p>
    <w:p w14:paraId="3DBB993D" w14:textId="234D2565" w:rsidR="00D25CCE" w:rsidRDefault="00D25CCE" w:rsidP="00BE5356">
      <w:pPr>
        <w:spacing w:after="0" w:line="240" w:lineRule="auto"/>
        <w:rPr>
          <w:rStyle w:val="Pogrubienie"/>
          <w:rFonts w:ascii="Arial" w:hAnsi="Arial" w:cs="Arial"/>
          <w:b w:val="0"/>
          <w:bCs w:val="0"/>
          <w:sz w:val="20"/>
          <w:szCs w:val="20"/>
        </w:rPr>
      </w:pPr>
    </w:p>
    <w:p w14:paraId="53212524" w14:textId="77777777" w:rsidR="00D25CCE" w:rsidRDefault="00D25CCE" w:rsidP="00BE5356">
      <w:pPr>
        <w:spacing w:after="0" w:line="240" w:lineRule="auto"/>
        <w:rPr>
          <w:rStyle w:val="Pogrubienie"/>
          <w:rFonts w:ascii="Arial" w:hAnsi="Arial" w:cs="Arial"/>
          <w:b w:val="0"/>
          <w:bCs w:val="0"/>
          <w:sz w:val="20"/>
          <w:szCs w:val="20"/>
        </w:rPr>
      </w:pPr>
    </w:p>
    <w:p w14:paraId="04A0EC84" w14:textId="5268475F" w:rsidR="00BE5356" w:rsidRDefault="00A93522" w:rsidP="00BE5356">
      <w:pPr>
        <w:spacing w:after="0" w:line="240" w:lineRule="auto"/>
        <w:rPr>
          <w:rFonts w:ascii="Verdana" w:hAnsi="Verdana"/>
          <w:b/>
          <w:sz w:val="20"/>
          <w:szCs w:val="20"/>
        </w:rPr>
      </w:pPr>
      <w:r>
        <w:rPr>
          <w:rStyle w:val="Pogrubienie"/>
          <w:rFonts w:ascii="Arial" w:hAnsi="Arial" w:cs="Arial"/>
          <w:b w:val="0"/>
          <w:bCs w:val="0"/>
          <w:sz w:val="20"/>
          <w:szCs w:val="20"/>
        </w:rPr>
        <w:t>ZP3.26</w:t>
      </w:r>
    </w:p>
    <w:p w14:paraId="60813788" w14:textId="4D1085EE" w:rsidR="00065B19" w:rsidRDefault="00065B19" w:rsidP="00A550D5">
      <w:pPr>
        <w:spacing w:after="0" w:line="240" w:lineRule="auto"/>
        <w:jc w:val="center"/>
        <w:rPr>
          <w:rFonts w:ascii="Arial" w:hAnsi="Arial" w:cs="Arial"/>
          <w:b/>
          <w:sz w:val="24"/>
          <w:szCs w:val="24"/>
        </w:rPr>
      </w:pPr>
    </w:p>
    <w:p w14:paraId="1941BD54" w14:textId="77777777" w:rsidR="00065B19" w:rsidRDefault="00065B19" w:rsidP="00A550D5">
      <w:pPr>
        <w:spacing w:after="0" w:line="240" w:lineRule="auto"/>
        <w:jc w:val="center"/>
        <w:rPr>
          <w:rFonts w:ascii="Arial" w:hAnsi="Arial" w:cs="Arial"/>
          <w:b/>
          <w:sz w:val="24"/>
          <w:szCs w:val="24"/>
        </w:rPr>
      </w:pPr>
    </w:p>
    <w:p w14:paraId="5109BABD" w14:textId="77777777" w:rsidR="00AD6D6F" w:rsidRDefault="00AD6D6F" w:rsidP="00065B19">
      <w:pPr>
        <w:spacing w:after="0" w:line="240" w:lineRule="auto"/>
        <w:jc w:val="center"/>
        <w:rPr>
          <w:rFonts w:ascii="Arial" w:hAnsi="Arial" w:cs="Arial"/>
          <w:b/>
          <w:sz w:val="24"/>
          <w:szCs w:val="24"/>
        </w:rPr>
      </w:pPr>
    </w:p>
    <w:p w14:paraId="298146E2" w14:textId="77777777" w:rsidR="00B47A01" w:rsidRDefault="00B47A01" w:rsidP="00065B19">
      <w:pPr>
        <w:spacing w:after="0" w:line="240" w:lineRule="auto"/>
        <w:jc w:val="center"/>
        <w:rPr>
          <w:rFonts w:ascii="Arial" w:hAnsi="Arial" w:cs="Arial"/>
          <w:b/>
          <w:sz w:val="24"/>
          <w:szCs w:val="24"/>
        </w:rPr>
      </w:pPr>
    </w:p>
    <w:p w14:paraId="27541055" w14:textId="77777777" w:rsidR="00B47A01" w:rsidRDefault="00B47A01" w:rsidP="00065B19">
      <w:pPr>
        <w:spacing w:after="0" w:line="240" w:lineRule="auto"/>
        <w:jc w:val="center"/>
        <w:rPr>
          <w:rFonts w:ascii="Arial" w:hAnsi="Arial" w:cs="Arial"/>
          <w:b/>
          <w:sz w:val="24"/>
          <w:szCs w:val="24"/>
        </w:rPr>
      </w:pPr>
    </w:p>
    <w:p w14:paraId="203DB5E1" w14:textId="77777777" w:rsidR="00B47A01" w:rsidRDefault="00B47A01" w:rsidP="00065B19">
      <w:pPr>
        <w:spacing w:after="0" w:line="240" w:lineRule="auto"/>
        <w:jc w:val="center"/>
        <w:rPr>
          <w:rFonts w:ascii="Arial" w:hAnsi="Arial" w:cs="Arial"/>
          <w:b/>
          <w:sz w:val="24"/>
          <w:szCs w:val="24"/>
        </w:rPr>
      </w:pPr>
    </w:p>
    <w:p w14:paraId="7613E4E9" w14:textId="5F0364C5" w:rsidR="00BE5356" w:rsidRPr="00BE5356" w:rsidRDefault="00FD5A45" w:rsidP="00065B19">
      <w:pPr>
        <w:spacing w:after="0" w:line="240" w:lineRule="auto"/>
        <w:jc w:val="center"/>
        <w:rPr>
          <w:rFonts w:ascii="Arial" w:hAnsi="Arial" w:cs="Arial"/>
          <w:b/>
          <w:sz w:val="24"/>
          <w:szCs w:val="24"/>
        </w:rPr>
      </w:pPr>
      <w:r w:rsidRPr="00BE5356">
        <w:rPr>
          <w:rFonts w:ascii="Arial" w:hAnsi="Arial" w:cs="Arial"/>
          <w:b/>
          <w:sz w:val="24"/>
          <w:szCs w:val="24"/>
        </w:rPr>
        <w:t>SPECYFIKACJA WARUNKÓW ZAMÓWIENIA (dalej SWZ)</w:t>
      </w:r>
    </w:p>
    <w:p w14:paraId="6C036122" w14:textId="77777777" w:rsidR="00065B19" w:rsidRDefault="00065B19" w:rsidP="00A550D5">
      <w:pPr>
        <w:spacing w:after="120" w:line="240" w:lineRule="auto"/>
        <w:jc w:val="center"/>
        <w:rPr>
          <w:rFonts w:ascii="Arial" w:hAnsi="Arial" w:cs="Arial"/>
          <w:b/>
          <w:sz w:val="20"/>
          <w:szCs w:val="20"/>
        </w:rPr>
      </w:pPr>
    </w:p>
    <w:p w14:paraId="6432E4E9" w14:textId="77329ECF" w:rsidR="00FD5A45" w:rsidRPr="00BE5356" w:rsidRDefault="00FD5A45" w:rsidP="00A550D5">
      <w:pPr>
        <w:spacing w:after="120" w:line="240" w:lineRule="auto"/>
        <w:jc w:val="center"/>
        <w:rPr>
          <w:rFonts w:ascii="Arial" w:hAnsi="Arial" w:cs="Arial"/>
          <w:b/>
          <w:sz w:val="20"/>
          <w:szCs w:val="20"/>
        </w:rPr>
      </w:pPr>
      <w:r w:rsidRPr="00BE5356">
        <w:rPr>
          <w:rFonts w:ascii="Arial" w:hAnsi="Arial" w:cs="Arial"/>
          <w:b/>
          <w:sz w:val="20"/>
          <w:szCs w:val="20"/>
        </w:rPr>
        <w:t xml:space="preserve">dla zamówienia o wartości mniejszej od progów </w:t>
      </w:r>
      <w:r w:rsidR="00655115" w:rsidRPr="00BE5356">
        <w:rPr>
          <w:rFonts w:ascii="Arial" w:hAnsi="Arial" w:cs="Arial"/>
          <w:b/>
          <w:sz w:val="20"/>
          <w:szCs w:val="20"/>
        </w:rPr>
        <w:t>unijnych określonych w art. 3</w:t>
      </w:r>
      <w:r w:rsidRPr="00BE5356">
        <w:rPr>
          <w:rFonts w:ascii="Arial" w:hAnsi="Arial" w:cs="Arial"/>
          <w:b/>
          <w:sz w:val="20"/>
          <w:szCs w:val="20"/>
        </w:rPr>
        <w:t xml:space="preserve"> ust. 1 pkt 1 ustawy z dnia 11 września 2019 r.</w:t>
      </w:r>
      <w:r w:rsidR="00655115" w:rsidRPr="00BE5356">
        <w:rPr>
          <w:rFonts w:ascii="Arial" w:hAnsi="Arial" w:cs="Arial"/>
          <w:b/>
          <w:sz w:val="20"/>
          <w:szCs w:val="20"/>
        </w:rPr>
        <w:t xml:space="preserve"> -</w:t>
      </w:r>
      <w:r w:rsidRPr="00BE5356">
        <w:rPr>
          <w:rFonts w:ascii="Arial" w:hAnsi="Arial" w:cs="Arial"/>
          <w:b/>
          <w:sz w:val="20"/>
          <w:szCs w:val="20"/>
        </w:rPr>
        <w:t xml:space="preserve"> Prawo zamówień publicznych.</w:t>
      </w:r>
    </w:p>
    <w:p w14:paraId="4BFF008A" w14:textId="77777777" w:rsidR="00065B19" w:rsidRDefault="00065B19" w:rsidP="00A550D5">
      <w:pPr>
        <w:spacing w:after="0" w:line="240" w:lineRule="auto"/>
        <w:jc w:val="both"/>
        <w:rPr>
          <w:rFonts w:ascii="Arial" w:hAnsi="Arial" w:cs="Arial"/>
          <w:sz w:val="20"/>
          <w:szCs w:val="20"/>
        </w:rPr>
      </w:pPr>
    </w:p>
    <w:p w14:paraId="0F84B1BD" w14:textId="7C5EA24A" w:rsidR="00FD5A45" w:rsidRPr="00BE5356" w:rsidRDefault="00FD5A45" w:rsidP="00A550D5">
      <w:pPr>
        <w:spacing w:after="0" w:line="240" w:lineRule="auto"/>
        <w:jc w:val="both"/>
        <w:rPr>
          <w:rFonts w:ascii="Arial" w:hAnsi="Arial" w:cs="Arial"/>
          <w:sz w:val="20"/>
          <w:szCs w:val="20"/>
        </w:rPr>
      </w:pPr>
      <w:r w:rsidRPr="00BE5356">
        <w:rPr>
          <w:rFonts w:ascii="Arial" w:hAnsi="Arial" w:cs="Arial"/>
          <w:sz w:val="20"/>
          <w:szCs w:val="20"/>
        </w:rPr>
        <w:t>Postępowanie prowadzone jest zgodnie z ustawą</w:t>
      </w:r>
      <w:r w:rsidR="00655115" w:rsidRPr="00BE5356">
        <w:rPr>
          <w:rFonts w:ascii="Arial" w:hAnsi="Arial" w:cs="Arial"/>
          <w:sz w:val="20"/>
          <w:szCs w:val="20"/>
        </w:rPr>
        <w:t xml:space="preserve"> z dnia 11 września 2019 r. -</w:t>
      </w:r>
      <w:r w:rsidRPr="00BE5356">
        <w:rPr>
          <w:rFonts w:ascii="Arial" w:hAnsi="Arial" w:cs="Arial"/>
          <w:sz w:val="20"/>
          <w:szCs w:val="20"/>
        </w:rPr>
        <w:t xml:space="preserve"> Prawo zamówień publicznych (dalej Pzp)</w:t>
      </w:r>
      <w:r w:rsidR="00655115" w:rsidRPr="00BE5356">
        <w:rPr>
          <w:rFonts w:ascii="Arial" w:hAnsi="Arial" w:cs="Arial"/>
          <w:sz w:val="20"/>
          <w:szCs w:val="20"/>
        </w:rPr>
        <w:t xml:space="preserve"> (</w:t>
      </w:r>
      <w:r w:rsidR="00EF0755" w:rsidRPr="00BE5356">
        <w:rPr>
          <w:rFonts w:ascii="Arial" w:hAnsi="Arial" w:cs="Arial"/>
          <w:sz w:val="20"/>
          <w:szCs w:val="20"/>
        </w:rPr>
        <w:t>j.</w:t>
      </w:r>
      <w:r w:rsidR="00080025" w:rsidRPr="00BE5356">
        <w:rPr>
          <w:rFonts w:ascii="Arial" w:hAnsi="Arial" w:cs="Arial"/>
          <w:sz w:val="20"/>
          <w:szCs w:val="20"/>
        </w:rPr>
        <w:t>t.</w:t>
      </w:r>
      <w:r w:rsidR="00EF0755" w:rsidRPr="00BE5356">
        <w:rPr>
          <w:rFonts w:ascii="Arial" w:hAnsi="Arial" w:cs="Arial"/>
          <w:sz w:val="20"/>
          <w:szCs w:val="20"/>
        </w:rPr>
        <w:t xml:space="preserve"> Dz. U. z 202</w:t>
      </w:r>
      <w:r w:rsidR="00A93522">
        <w:rPr>
          <w:rFonts w:ascii="Arial" w:hAnsi="Arial" w:cs="Arial"/>
          <w:sz w:val="20"/>
          <w:szCs w:val="20"/>
        </w:rPr>
        <w:t>4</w:t>
      </w:r>
      <w:r w:rsidR="00EF0755" w:rsidRPr="00BE5356">
        <w:rPr>
          <w:rFonts w:ascii="Arial" w:hAnsi="Arial" w:cs="Arial"/>
          <w:sz w:val="20"/>
          <w:szCs w:val="20"/>
        </w:rPr>
        <w:t xml:space="preserve"> r., poz. </w:t>
      </w:r>
      <w:r w:rsidR="00A93522">
        <w:rPr>
          <w:rFonts w:ascii="Arial" w:hAnsi="Arial" w:cs="Arial"/>
          <w:sz w:val="20"/>
          <w:szCs w:val="20"/>
        </w:rPr>
        <w:t>1320</w:t>
      </w:r>
      <w:r w:rsidRPr="00BE5356">
        <w:rPr>
          <w:rFonts w:ascii="Arial" w:hAnsi="Arial" w:cs="Arial"/>
          <w:sz w:val="20"/>
          <w:szCs w:val="20"/>
        </w:rPr>
        <w:t>).</w:t>
      </w:r>
    </w:p>
    <w:p w14:paraId="0CD60FB0" w14:textId="0B2494F4" w:rsidR="00BE5356" w:rsidRPr="00BE5356" w:rsidRDefault="00BE5356" w:rsidP="00A550D5">
      <w:pPr>
        <w:spacing w:after="0" w:line="240" w:lineRule="auto"/>
        <w:jc w:val="both"/>
        <w:rPr>
          <w:rFonts w:ascii="Arial" w:hAnsi="Arial" w:cs="Arial"/>
          <w:sz w:val="20"/>
          <w:szCs w:val="20"/>
        </w:rPr>
      </w:pPr>
    </w:p>
    <w:p w14:paraId="2472B0BB" w14:textId="77777777" w:rsidR="00BE5356" w:rsidRPr="00BE5356" w:rsidRDefault="00BE5356" w:rsidP="00BE5356">
      <w:pPr>
        <w:spacing w:after="0" w:line="240" w:lineRule="auto"/>
        <w:jc w:val="center"/>
        <w:rPr>
          <w:rFonts w:ascii="Arial" w:hAnsi="Arial" w:cs="Arial"/>
          <w:sz w:val="20"/>
          <w:szCs w:val="20"/>
        </w:rPr>
      </w:pPr>
    </w:p>
    <w:p w14:paraId="4C731D29" w14:textId="77777777" w:rsidR="00065B19" w:rsidRDefault="00065B19" w:rsidP="00BE5356">
      <w:pPr>
        <w:autoSpaceDE w:val="0"/>
        <w:autoSpaceDN w:val="0"/>
        <w:adjustRightInd w:val="0"/>
        <w:spacing w:after="0" w:line="240" w:lineRule="auto"/>
        <w:jc w:val="center"/>
        <w:rPr>
          <w:rFonts w:ascii="Arial" w:hAnsi="Arial" w:cs="Arial"/>
          <w:sz w:val="20"/>
          <w:szCs w:val="20"/>
        </w:rPr>
      </w:pPr>
    </w:p>
    <w:p w14:paraId="1737304B" w14:textId="7435BBD0" w:rsidR="004570DD" w:rsidRDefault="00BE5356" w:rsidP="00BE5356">
      <w:pPr>
        <w:autoSpaceDE w:val="0"/>
        <w:autoSpaceDN w:val="0"/>
        <w:adjustRightInd w:val="0"/>
        <w:spacing w:after="0" w:line="240" w:lineRule="auto"/>
        <w:jc w:val="center"/>
        <w:rPr>
          <w:rFonts w:ascii="Arial" w:hAnsi="Arial" w:cs="Arial"/>
          <w:sz w:val="20"/>
          <w:szCs w:val="20"/>
        </w:rPr>
      </w:pPr>
      <w:r w:rsidRPr="00BE5356">
        <w:rPr>
          <w:rFonts w:ascii="Arial" w:hAnsi="Arial" w:cs="Arial"/>
          <w:sz w:val="20"/>
          <w:szCs w:val="20"/>
        </w:rPr>
        <w:t xml:space="preserve">Postępowanie o udzielenie zamówienia na: </w:t>
      </w:r>
    </w:p>
    <w:p w14:paraId="5EF2BA57" w14:textId="61AE5112" w:rsidR="00BE5356" w:rsidRPr="00BE5356" w:rsidRDefault="004570DD" w:rsidP="00BE5356">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br/>
      </w:r>
      <w:bookmarkStart w:id="0" w:name="_Hlk126163366"/>
      <w:r w:rsidR="00A93522">
        <w:rPr>
          <w:rFonts w:ascii="Arial" w:hAnsi="Arial" w:cs="Arial"/>
          <w:b/>
          <w:bCs/>
          <w:sz w:val="24"/>
          <w:szCs w:val="24"/>
        </w:rPr>
        <w:t>„</w:t>
      </w:r>
      <w:r w:rsidR="00A93522" w:rsidRPr="005171F3">
        <w:rPr>
          <w:rFonts w:ascii="Arial" w:hAnsi="Arial" w:cs="Arial"/>
          <w:b/>
          <w:bCs/>
          <w:sz w:val="24"/>
          <w:szCs w:val="24"/>
        </w:rPr>
        <w:t xml:space="preserve">Termomodernizacja budynku Gminnego Ośrodka Kultury i Biblioteki </w:t>
      </w:r>
      <w:r w:rsidR="005636D5">
        <w:rPr>
          <w:rFonts w:ascii="Arial" w:hAnsi="Arial" w:cs="Arial"/>
          <w:b/>
          <w:bCs/>
          <w:sz w:val="24"/>
          <w:szCs w:val="24"/>
        </w:rPr>
        <w:br/>
      </w:r>
      <w:r w:rsidR="00A93522" w:rsidRPr="005171F3">
        <w:rPr>
          <w:rFonts w:ascii="Arial" w:hAnsi="Arial" w:cs="Arial"/>
          <w:b/>
          <w:bCs/>
          <w:sz w:val="24"/>
          <w:szCs w:val="24"/>
        </w:rPr>
        <w:t>w Gromadce</w:t>
      </w:r>
      <w:bookmarkEnd w:id="0"/>
      <w:r w:rsidR="00A93522">
        <w:rPr>
          <w:rFonts w:ascii="Arial" w:eastAsia="Times New Roman" w:hAnsi="Arial" w:cs="Arial"/>
          <w:b/>
          <w:bCs/>
          <w:lang w:eastAsia="pl-PL"/>
        </w:rPr>
        <w:t>”</w:t>
      </w:r>
    </w:p>
    <w:p w14:paraId="20E39597" w14:textId="77777777" w:rsidR="00BE5356" w:rsidRPr="00BE5356" w:rsidRDefault="00BE5356" w:rsidP="00BE5356">
      <w:pPr>
        <w:autoSpaceDE w:val="0"/>
        <w:autoSpaceDN w:val="0"/>
        <w:adjustRightInd w:val="0"/>
        <w:spacing w:after="0" w:line="240" w:lineRule="auto"/>
        <w:ind w:left="26"/>
        <w:rPr>
          <w:rFonts w:ascii="Arial" w:hAnsi="Arial" w:cs="Arial"/>
          <w:bCs/>
          <w:iCs/>
          <w:sz w:val="20"/>
          <w:szCs w:val="20"/>
          <w:lang w:eastAsia="ar-SA"/>
        </w:rPr>
      </w:pPr>
    </w:p>
    <w:p w14:paraId="655873A8" w14:textId="77777777" w:rsidR="00BE5356" w:rsidRDefault="00BE5356" w:rsidP="00BE5356">
      <w:pPr>
        <w:autoSpaceDE w:val="0"/>
        <w:autoSpaceDN w:val="0"/>
        <w:adjustRightInd w:val="0"/>
        <w:spacing w:after="0" w:line="240" w:lineRule="auto"/>
        <w:ind w:left="26"/>
        <w:rPr>
          <w:rFonts w:ascii="Arial" w:hAnsi="Arial" w:cs="Arial"/>
          <w:bCs/>
          <w:iCs/>
          <w:sz w:val="20"/>
          <w:szCs w:val="20"/>
          <w:lang w:eastAsia="ar-SA"/>
        </w:rPr>
      </w:pPr>
    </w:p>
    <w:p w14:paraId="51E345F5" w14:textId="1C7B5495" w:rsidR="00BE5356" w:rsidRDefault="00BE5356" w:rsidP="00BE5356">
      <w:pPr>
        <w:autoSpaceDE w:val="0"/>
        <w:autoSpaceDN w:val="0"/>
        <w:adjustRightInd w:val="0"/>
        <w:spacing w:after="0" w:line="240" w:lineRule="auto"/>
        <w:ind w:left="26"/>
        <w:jc w:val="both"/>
        <w:rPr>
          <w:rFonts w:ascii="Arial" w:hAnsi="Arial" w:cs="Arial"/>
          <w:bCs/>
          <w:iCs/>
          <w:sz w:val="20"/>
          <w:szCs w:val="20"/>
          <w:lang w:eastAsia="ar-SA"/>
        </w:rPr>
      </w:pPr>
    </w:p>
    <w:p w14:paraId="42688CF4" w14:textId="3FF448A7" w:rsidR="00065B19" w:rsidRDefault="00065B19" w:rsidP="00BE5356">
      <w:pPr>
        <w:autoSpaceDE w:val="0"/>
        <w:autoSpaceDN w:val="0"/>
        <w:adjustRightInd w:val="0"/>
        <w:spacing w:after="0" w:line="240" w:lineRule="auto"/>
        <w:ind w:left="26"/>
        <w:jc w:val="both"/>
        <w:rPr>
          <w:rFonts w:ascii="Arial" w:hAnsi="Arial" w:cs="Arial"/>
          <w:bCs/>
          <w:iCs/>
          <w:sz w:val="20"/>
          <w:szCs w:val="20"/>
          <w:lang w:eastAsia="ar-SA"/>
        </w:rPr>
      </w:pPr>
    </w:p>
    <w:p w14:paraId="16FF9A34" w14:textId="77777777" w:rsidR="00BE5356" w:rsidRDefault="00BE5356" w:rsidP="00D25CCE">
      <w:pPr>
        <w:autoSpaceDE w:val="0"/>
        <w:autoSpaceDN w:val="0"/>
        <w:adjustRightInd w:val="0"/>
        <w:spacing w:after="0" w:line="240" w:lineRule="auto"/>
        <w:jc w:val="both"/>
        <w:rPr>
          <w:rFonts w:ascii="Arial" w:hAnsi="Arial" w:cs="Arial"/>
          <w:bCs/>
          <w:iCs/>
          <w:sz w:val="20"/>
          <w:szCs w:val="20"/>
          <w:lang w:eastAsia="ar-SA"/>
        </w:rPr>
      </w:pPr>
    </w:p>
    <w:p w14:paraId="6C0BF6DE" w14:textId="77777777" w:rsidR="00D25CCE" w:rsidRPr="00BE5356" w:rsidRDefault="00D25CCE" w:rsidP="00D25CCE">
      <w:pPr>
        <w:autoSpaceDE w:val="0"/>
        <w:autoSpaceDN w:val="0"/>
        <w:adjustRightInd w:val="0"/>
        <w:spacing w:after="0" w:line="240" w:lineRule="auto"/>
        <w:jc w:val="both"/>
        <w:rPr>
          <w:rFonts w:ascii="Arial" w:hAnsi="Arial" w:cs="Arial"/>
          <w:bCs/>
          <w:iCs/>
          <w:sz w:val="20"/>
          <w:szCs w:val="20"/>
          <w:lang w:eastAsia="ar-SA"/>
        </w:rPr>
      </w:pPr>
    </w:p>
    <w:p w14:paraId="66CB7A54" w14:textId="7441B82D" w:rsidR="00BE5356" w:rsidRDefault="00BE5356" w:rsidP="00BE5356">
      <w:pPr>
        <w:autoSpaceDE w:val="0"/>
        <w:autoSpaceDN w:val="0"/>
        <w:adjustRightInd w:val="0"/>
        <w:spacing w:after="0" w:line="240" w:lineRule="auto"/>
        <w:ind w:left="26"/>
        <w:jc w:val="both"/>
        <w:rPr>
          <w:rFonts w:ascii="Arial" w:hAnsi="Arial" w:cs="Arial"/>
          <w:bCs/>
          <w:iCs/>
          <w:sz w:val="20"/>
          <w:szCs w:val="20"/>
          <w:lang w:eastAsia="ar-SA"/>
        </w:rPr>
      </w:pPr>
    </w:p>
    <w:p w14:paraId="1843882B" w14:textId="71CB89CC" w:rsidR="00BE5356" w:rsidRDefault="00BE5356" w:rsidP="00BE5356">
      <w:pPr>
        <w:autoSpaceDE w:val="0"/>
        <w:autoSpaceDN w:val="0"/>
        <w:adjustRightInd w:val="0"/>
        <w:spacing w:after="0" w:line="240" w:lineRule="auto"/>
        <w:ind w:left="26"/>
        <w:jc w:val="both"/>
        <w:rPr>
          <w:rFonts w:ascii="Arial" w:hAnsi="Arial" w:cs="Arial"/>
          <w:bCs/>
          <w:iCs/>
          <w:sz w:val="20"/>
          <w:szCs w:val="20"/>
          <w:lang w:eastAsia="ar-SA"/>
        </w:rPr>
      </w:pPr>
    </w:p>
    <w:p w14:paraId="28724F72" w14:textId="77777777" w:rsidR="00BE5356" w:rsidRPr="00BE5356" w:rsidRDefault="00BE5356" w:rsidP="00BE5356">
      <w:pPr>
        <w:autoSpaceDE w:val="0"/>
        <w:autoSpaceDN w:val="0"/>
        <w:adjustRightInd w:val="0"/>
        <w:spacing w:after="0" w:line="240" w:lineRule="auto"/>
        <w:ind w:left="26"/>
        <w:jc w:val="both"/>
        <w:rPr>
          <w:rFonts w:ascii="Arial" w:hAnsi="Arial" w:cs="Arial"/>
          <w:bCs/>
          <w:iCs/>
          <w:sz w:val="20"/>
          <w:szCs w:val="20"/>
          <w:lang w:eastAsia="ar-SA"/>
        </w:rPr>
      </w:pPr>
    </w:p>
    <w:p w14:paraId="2720E69F" w14:textId="77777777" w:rsidR="00BE5356" w:rsidRPr="00BE5356" w:rsidRDefault="00BE5356" w:rsidP="00065B19">
      <w:pPr>
        <w:autoSpaceDE w:val="0"/>
        <w:autoSpaceDN w:val="0"/>
        <w:adjustRightInd w:val="0"/>
        <w:spacing w:after="0" w:line="240" w:lineRule="auto"/>
        <w:ind w:left="5103"/>
        <w:jc w:val="center"/>
        <w:rPr>
          <w:rFonts w:ascii="Arial" w:hAnsi="Arial" w:cs="Arial"/>
          <w:bCs/>
          <w:iCs/>
          <w:sz w:val="20"/>
          <w:szCs w:val="20"/>
          <w:lang w:eastAsia="ar-SA"/>
        </w:rPr>
      </w:pPr>
      <w:r w:rsidRPr="00BE5356">
        <w:rPr>
          <w:rFonts w:ascii="Arial" w:hAnsi="Arial" w:cs="Arial"/>
          <w:bCs/>
          <w:iCs/>
          <w:sz w:val="20"/>
          <w:szCs w:val="20"/>
          <w:lang w:eastAsia="ar-SA"/>
        </w:rPr>
        <w:t>Zatwierdzam:</w:t>
      </w:r>
    </w:p>
    <w:p w14:paraId="343C3023" w14:textId="77777777" w:rsidR="00BE5356" w:rsidRPr="00BE5356" w:rsidRDefault="00BE5356" w:rsidP="00065B19">
      <w:pPr>
        <w:autoSpaceDE w:val="0"/>
        <w:autoSpaceDN w:val="0"/>
        <w:adjustRightInd w:val="0"/>
        <w:spacing w:after="0" w:line="240" w:lineRule="auto"/>
        <w:ind w:left="5103"/>
        <w:jc w:val="center"/>
        <w:rPr>
          <w:rFonts w:ascii="Arial" w:hAnsi="Arial" w:cs="Arial"/>
          <w:bCs/>
          <w:iCs/>
          <w:sz w:val="20"/>
          <w:szCs w:val="20"/>
          <w:lang w:eastAsia="ar-SA"/>
        </w:rPr>
      </w:pPr>
    </w:p>
    <w:p w14:paraId="040F8868" w14:textId="77777777" w:rsidR="00BE5356" w:rsidRPr="00BE5356" w:rsidRDefault="00BE5356" w:rsidP="00065B19">
      <w:pPr>
        <w:autoSpaceDE w:val="0"/>
        <w:autoSpaceDN w:val="0"/>
        <w:adjustRightInd w:val="0"/>
        <w:spacing w:after="0" w:line="240" w:lineRule="auto"/>
        <w:ind w:left="5103"/>
        <w:jc w:val="center"/>
        <w:rPr>
          <w:rFonts w:ascii="Arial" w:hAnsi="Arial" w:cs="Arial"/>
          <w:bCs/>
          <w:iCs/>
          <w:sz w:val="20"/>
          <w:szCs w:val="20"/>
          <w:lang w:eastAsia="ar-SA"/>
        </w:rPr>
      </w:pPr>
    </w:p>
    <w:p w14:paraId="62F0C184" w14:textId="77777777" w:rsidR="00BE5356" w:rsidRPr="00BE5356" w:rsidRDefault="00BE5356" w:rsidP="00065B19">
      <w:pPr>
        <w:autoSpaceDE w:val="0"/>
        <w:autoSpaceDN w:val="0"/>
        <w:adjustRightInd w:val="0"/>
        <w:spacing w:after="0" w:line="240" w:lineRule="auto"/>
        <w:ind w:left="5103"/>
        <w:jc w:val="center"/>
        <w:rPr>
          <w:rFonts w:ascii="Arial" w:hAnsi="Arial" w:cs="Arial"/>
          <w:bCs/>
          <w:iCs/>
          <w:sz w:val="20"/>
          <w:szCs w:val="20"/>
          <w:lang w:eastAsia="ar-SA"/>
        </w:rPr>
      </w:pPr>
    </w:p>
    <w:p w14:paraId="493CC696" w14:textId="77777777" w:rsidR="00BE5356" w:rsidRPr="00BE5356" w:rsidRDefault="00BE5356" w:rsidP="00065B19">
      <w:pPr>
        <w:autoSpaceDE w:val="0"/>
        <w:autoSpaceDN w:val="0"/>
        <w:adjustRightInd w:val="0"/>
        <w:spacing w:after="0" w:line="240" w:lineRule="auto"/>
        <w:ind w:left="5103"/>
        <w:jc w:val="center"/>
        <w:rPr>
          <w:rFonts w:ascii="Arial" w:hAnsi="Arial" w:cs="Arial"/>
          <w:bCs/>
          <w:iCs/>
          <w:sz w:val="20"/>
          <w:szCs w:val="20"/>
          <w:lang w:eastAsia="ar-SA"/>
        </w:rPr>
      </w:pPr>
    </w:p>
    <w:p w14:paraId="3B9B35F8" w14:textId="77777777" w:rsidR="00BE5356" w:rsidRPr="00BE5356" w:rsidRDefault="00BE5356" w:rsidP="00065B19">
      <w:pPr>
        <w:autoSpaceDE w:val="0"/>
        <w:autoSpaceDN w:val="0"/>
        <w:adjustRightInd w:val="0"/>
        <w:spacing w:after="0" w:line="240" w:lineRule="auto"/>
        <w:ind w:left="5103"/>
        <w:jc w:val="center"/>
        <w:rPr>
          <w:rFonts w:ascii="Arial" w:hAnsi="Arial" w:cs="Arial"/>
          <w:bCs/>
          <w:iCs/>
          <w:sz w:val="20"/>
          <w:szCs w:val="20"/>
          <w:lang w:eastAsia="ar-SA"/>
        </w:rPr>
      </w:pPr>
    </w:p>
    <w:p w14:paraId="037F09CC" w14:textId="2423DE1B" w:rsidR="00065B19" w:rsidRPr="00D25CCE" w:rsidRDefault="00BE5356" w:rsidP="00D25CCE">
      <w:pPr>
        <w:autoSpaceDE w:val="0"/>
        <w:autoSpaceDN w:val="0"/>
        <w:adjustRightInd w:val="0"/>
        <w:spacing w:after="0" w:line="240" w:lineRule="auto"/>
        <w:ind w:left="5103"/>
        <w:jc w:val="center"/>
        <w:rPr>
          <w:rFonts w:ascii="Arial" w:hAnsi="Arial" w:cs="Arial"/>
          <w:bCs/>
          <w:iCs/>
          <w:sz w:val="20"/>
          <w:szCs w:val="20"/>
          <w:lang w:eastAsia="ar-SA"/>
        </w:rPr>
      </w:pPr>
      <w:r w:rsidRPr="00BE5356">
        <w:rPr>
          <w:rFonts w:ascii="Arial" w:hAnsi="Arial" w:cs="Arial"/>
          <w:bCs/>
          <w:iCs/>
          <w:sz w:val="20"/>
          <w:szCs w:val="20"/>
          <w:lang w:eastAsia="ar-SA"/>
        </w:rPr>
        <w:t>………</w:t>
      </w:r>
      <w:r w:rsidR="004570DD">
        <w:rPr>
          <w:rFonts w:ascii="Arial" w:hAnsi="Arial" w:cs="Arial"/>
          <w:bCs/>
          <w:iCs/>
          <w:sz w:val="20"/>
          <w:szCs w:val="20"/>
          <w:lang w:eastAsia="ar-SA"/>
        </w:rPr>
        <w:t>…..</w:t>
      </w:r>
      <w:r w:rsidRPr="00BE5356">
        <w:rPr>
          <w:rFonts w:ascii="Arial" w:hAnsi="Arial" w:cs="Arial"/>
          <w:bCs/>
          <w:iCs/>
          <w:sz w:val="20"/>
          <w:szCs w:val="20"/>
          <w:lang w:eastAsia="ar-SA"/>
        </w:rPr>
        <w:t>…</w:t>
      </w:r>
      <w:r w:rsidR="009417F9">
        <w:rPr>
          <w:rFonts w:ascii="Arial" w:hAnsi="Arial" w:cs="Arial"/>
          <w:bCs/>
          <w:iCs/>
          <w:sz w:val="20"/>
          <w:szCs w:val="20"/>
          <w:lang w:eastAsia="ar-SA"/>
        </w:rPr>
        <w:t>………………</w:t>
      </w:r>
      <w:r w:rsidRPr="00BE5356">
        <w:rPr>
          <w:rFonts w:ascii="Arial" w:hAnsi="Arial" w:cs="Arial"/>
          <w:bCs/>
          <w:iCs/>
          <w:sz w:val="20"/>
          <w:szCs w:val="20"/>
          <w:lang w:eastAsia="ar-SA"/>
        </w:rPr>
        <w:t>…</w:t>
      </w:r>
    </w:p>
    <w:p w14:paraId="22717137" w14:textId="75110246" w:rsidR="00065B19" w:rsidRDefault="00065B19" w:rsidP="00A550D5">
      <w:pPr>
        <w:spacing w:after="0" w:line="240" w:lineRule="auto"/>
        <w:jc w:val="both"/>
        <w:rPr>
          <w:rFonts w:ascii="Verdana" w:hAnsi="Verdana"/>
          <w:sz w:val="20"/>
          <w:szCs w:val="20"/>
        </w:rPr>
      </w:pPr>
    </w:p>
    <w:p w14:paraId="28913995" w14:textId="665AD03C" w:rsidR="00065B19" w:rsidRDefault="00065B19" w:rsidP="00A550D5">
      <w:pPr>
        <w:spacing w:after="0" w:line="240" w:lineRule="auto"/>
        <w:jc w:val="both"/>
        <w:rPr>
          <w:rFonts w:ascii="Verdana" w:hAnsi="Verdana"/>
          <w:sz w:val="20"/>
          <w:szCs w:val="20"/>
        </w:rPr>
      </w:pPr>
    </w:p>
    <w:p w14:paraId="44F37619" w14:textId="4B0670ED" w:rsidR="00065B19" w:rsidRDefault="00065B19" w:rsidP="00A550D5">
      <w:pPr>
        <w:spacing w:after="0" w:line="240" w:lineRule="auto"/>
        <w:jc w:val="both"/>
        <w:rPr>
          <w:rFonts w:ascii="Verdana" w:hAnsi="Verdana"/>
          <w:sz w:val="20"/>
          <w:szCs w:val="20"/>
        </w:rPr>
      </w:pPr>
    </w:p>
    <w:p w14:paraId="512717C0" w14:textId="63C710EA" w:rsidR="00065B19" w:rsidRDefault="00065B19" w:rsidP="00A550D5">
      <w:pPr>
        <w:spacing w:after="0" w:line="240" w:lineRule="auto"/>
        <w:jc w:val="both"/>
        <w:rPr>
          <w:rFonts w:ascii="Verdana" w:hAnsi="Verdana"/>
          <w:sz w:val="20"/>
          <w:szCs w:val="20"/>
        </w:rPr>
      </w:pPr>
    </w:p>
    <w:p w14:paraId="66E0DDFC" w14:textId="5BB10BD9" w:rsidR="00065B19" w:rsidRDefault="00065B19" w:rsidP="00A550D5">
      <w:pPr>
        <w:spacing w:after="0" w:line="240" w:lineRule="auto"/>
        <w:jc w:val="both"/>
        <w:rPr>
          <w:rFonts w:ascii="Verdana" w:hAnsi="Verdana"/>
          <w:sz w:val="20"/>
          <w:szCs w:val="20"/>
        </w:rPr>
      </w:pPr>
    </w:p>
    <w:p w14:paraId="322074FA" w14:textId="223458F0" w:rsidR="00065B19" w:rsidRDefault="00065B19" w:rsidP="00A550D5">
      <w:pPr>
        <w:spacing w:after="0" w:line="240" w:lineRule="auto"/>
        <w:jc w:val="both"/>
        <w:rPr>
          <w:rFonts w:ascii="Verdana" w:hAnsi="Verdana"/>
          <w:sz w:val="20"/>
          <w:szCs w:val="20"/>
        </w:rPr>
      </w:pPr>
    </w:p>
    <w:p w14:paraId="4B569FE1" w14:textId="55404524" w:rsidR="00065B19" w:rsidRDefault="00065B19" w:rsidP="00A550D5">
      <w:pPr>
        <w:spacing w:after="0" w:line="240" w:lineRule="auto"/>
        <w:jc w:val="both"/>
        <w:rPr>
          <w:rFonts w:ascii="Verdana" w:hAnsi="Verdana"/>
          <w:sz w:val="20"/>
          <w:szCs w:val="20"/>
        </w:rPr>
      </w:pPr>
    </w:p>
    <w:p w14:paraId="03DEB26A" w14:textId="77777777" w:rsidR="00D25CCE" w:rsidRDefault="00D25CCE" w:rsidP="00A550D5">
      <w:pPr>
        <w:spacing w:after="0" w:line="240" w:lineRule="auto"/>
        <w:jc w:val="both"/>
        <w:rPr>
          <w:rFonts w:ascii="Verdana" w:hAnsi="Verdana"/>
          <w:sz w:val="20"/>
          <w:szCs w:val="20"/>
        </w:rPr>
      </w:pPr>
    </w:p>
    <w:p w14:paraId="163C20B3" w14:textId="77777777" w:rsidR="00B143A7" w:rsidRDefault="00B143A7" w:rsidP="00A550D5">
      <w:pPr>
        <w:spacing w:after="0" w:line="240" w:lineRule="auto"/>
        <w:jc w:val="both"/>
        <w:rPr>
          <w:rFonts w:ascii="Verdana" w:hAnsi="Verdana"/>
          <w:sz w:val="20"/>
          <w:szCs w:val="20"/>
        </w:rPr>
      </w:pPr>
    </w:p>
    <w:p w14:paraId="1DA95E15" w14:textId="058B039B" w:rsidR="00065B19" w:rsidRPr="00065B19" w:rsidRDefault="00065B19" w:rsidP="00A550D5">
      <w:pPr>
        <w:spacing w:after="0" w:line="240" w:lineRule="auto"/>
        <w:jc w:val="both"/>
        <w:rPr>
          <w:rFonts w:ascii="Arial" w:hAnsi="Arial" w:cs="Arial"/>
          <w:sz w:val="20"/>
          <w:szCs w:val="20"/>
        </w:rPr>
      </w:pPr>
    </w:p>
    <w:p w14:paraId="73B6B5E7" w14:textId="77777777" w:rsidR="00A93522" w:rsidRDefault="00A93522" w:rsidP="00065B19">
      <w:pPr>
        <w:spacing w:after="0" w:line="240" w:lineRule="auto"/>
        <w:jc w:val="center"/>
        <w:rPr>
          <w:rFonts w:ascii="Arial" w:hAnsi="Arial" w:cs="Arial"/>
          <w:sz w:val="20"/>
          <w:szCs w:val="20"/>
        </w:rPr>
      </w:pPr>
    </w:p>
    <w:p w14:paraId="5335190C" w14:textId="77777777" w:rsidR="00A93522" w:rsidRDefault="00A93522" w:rsidP="00065B19">
      <w:pPr>
        <w:spacing w:after="0" w:line="240" w:lineRule="auto"/>
        <w:jc w:val="center"/>
        <w:rPr>
          <w:rFonts w:ascii="Arial" w:hAnsi="Arial" w:cs="Arial"/>
          <w:sz w:val="20"/>
          <w:szCs w:val="20"/>
        </w:rPr>
      </w:pPr>
    </w:p>
    <w:p w14:paraId="4AE8886F" w14:textId="77777777" w:rsidR="00A93522" w:rsidRDefault="00A93522" w:rsidP="00065B19">
      <w:pPr>
        <w:spacing w:after="0" w:line="240" w:lineRule="auto"/>
        <w:jc w:val="center"/>
        <w:rPr>
          <w:rFonts w:ascii="Arial" w:hAnsi="Arial" w:cs="Arial"/>
          <w:sz w:val="20"/>
          <w:szCs w:val="20"/>
        </w:rPr>
      </w:pPr>
    </w:p>
    <w:p w14:paraId="677ACC85" w14:textId="4098FFCF" w:rsidR="00A93522" w:rsidRPr="00065B19" w:rsidRDefault="00A93522" w:rsidP="00A93522">
      <w:pPr>
        <w:spacing w:after="0" w:line="240" w:lineRule="auto"/>
        <w:jc w:val="center"/>
        <w:rPr>
          <w:rFonts w:ascii="Arial" w:hAnsi="Arial" w:cs="Arial"/>
          <w:sz w:val="20"/>
          <w:szCs w:val="20"/>
        </w:rPr>
      </w:pPr>
      <w:r>
        <w:rPr>
          <w:rFonts w:ascii="Arial" w:hAnsi="Arial" w:cs="Arial"/>
          <w:sz w:val="20"/>
          <w:szCs w:val="20"/>
        </w:rPr>
        <w:t>Kwiecień 2026</w:t>
      </w:r>
      <w:r w:rsidR="00065B19" w:rsidRPr="00065B19">
        <w:rPr>
          <w:rFonts w:ascii="Arial" w:hAnsi="Arial" w:cs="Arial"/>
          <w:sz w:val="20"/>
          <w:szCs w:val="20"/>
        </w:rPr>
        <w:t xml:space="preserve"> r</w:t>
      </w:r>
      <w:r w:rsidR="00065B19">
        <w:rPr>
          <w:rFonts w:ascii="Arial" w:hAnsi="Arial" w:cs="Arial"/>
          <w:sz w:val="20"/>
          <w:szCs w:val="20"/>
        </w:rPr>
        <w:t>.</w:t>
      </w:r>
    </w:p>
    <w:p w14:paraId="44B93763" w14:textId="0BBB55C5" w:rsidR="00FD5A45" w:rsidRPr="00BE5356" w:rsidRDefault="00D10B43" w:rsidP="0001646B">
      <w:pPr>
        <w:spacing w:after="0" w:line="240" w:lineRule="auto"/>
        <w:ind w:left="284" w:hanging="284"/>
        <w:jc w:val="both"/>
        <w:rPr>
          <w:rFonts w:ascii="Arial" w:hAnsi="Arial" w:cs="Arial"/>
          <w:sz w:val="20"/>
          <w:szCs w:val="20"/>
        </w:rPr>
      </w:pPr>
      <w:r w:rsidRPr="00BE5356">
        <w:rPr>
          <w:rFonts w:ascii="Arial" w:hAnsi="Arial" w:cs="Arial"/>
          <w:sz w:val="20"/>
          <w:szCs w:val="20"/>
        </w:rPr>
        <w:lastRenderedPageBreak/>
        <w:t>1. </w:t>
      </w:r>
      <w:r w:rsidR="00BE5356">
        <w:rPr>
          <w:rFonts w:ascii="Arial" w:hAnsi="Arial" w:cs="Arial"/>
          <w:sz w:val="20"/>
          <w:szCs w:val="20"/>
        </w:rPr>
        <w:tab/>
      </w:r>
      <w:r w:rsidR="007378BD" w:rsidRPr="00BE5356">
        <w:rPr>
          <w:rFonts w:ascii="Arial" w:hAnsi="Arial" w:cs="Arial"/>
          <w:sz w:val="20"/>
          <w:szCs w:val="20"/>
        </w:rPr>
        <w:t xml:space="preserve">NAZWA ORAZ ADRES ZAMAWIAJĄCEGO, NUMER TELEFONU, ADRES POCZTY </w:t>
      </w:r>
      <w:r w:rsidR="002C7D2F" w:rsidRPr="00BE5356">
        <w:rPr>
          <w:rFonts w:ascii="Arial" w:hAnsi="Arial" w:cs="Arial"/>
          <w:sz w:val="20"/>
          <w:szCs w:val="20"/>
        </w:rPr>
        <w:t>ELEKTRONICZNEJ ORAZ STRONY INTERNETOWEJ PROWADZONEGO POSTĘPOWANIA.</w:t>
      </w:r>
    </w:p>
    <w:p w14:paraId="3793A995" w14:textId="77777777" w:rsidR="00065B19" w:rsidRDefault="00065B19" w:rsidP="00065B19">
      <w:pPr>
        <w:pStyle w:val="Stopka"/>
        <w:ind w:left="284"/>
        <w:rPr>
          <w:rFonts w:ascii="Arial" w:hAnsi="Arial" w:cs="Arial"/>
          <w:kern w:val="0"/>
          <w:sz w:val="20"/>
          <w:szCs w:val="20"/>
          <w:lang w:eastAsia="en-US"/>
        </w:rPr>
      </w:pPr>
    </w:p>
    <w:p w14:paraId="16620E31" w14:textId="77777777" w:rsidR="00A93522" w:rsidRPr="004B09E5" w:rsidRDefault="00A93522" w:rsidP="00A93522">
      <w:pPr>
        <w:pStyle w:val="Stopka"/>
        <w:ind w:left="284"/>
        <w:rPr>
          <w:rFonts w:ascii="Arial" w:hAnsi="Arial" w:cs="Arial"/>
          <w:kern w:val="0"/>
          <w:sz w:val="20"/>
          <w:szCs w:val="20"/>
          <w:lang w:eastAsia="en-US"/>
        </w:rPr>
      </w:pPr>
      <w:r w:rsidRPr="004B09E5">
        <w:rPr>
          <w:rFonts w:ascii="Arial" w:hAnsi="Arial" w:cs="Arial"/>
          <w:kern w:val="0"/>
          <w:sz w:val="20"/>
          <w:szCs w:val="20"/>
          <w:lang w:eastAsia="en-US"/>
        </w:rPr>
        <w:t>Zamawiający: Gmina Gromadka, ul. gen. Wł. Sikorskiego 9, 59-706 Gromadka, tel. +48 75 738 24 52, faks +48 75 738 24 72, adres strony internetowej: http://bip.gromadka.pl.</w:t>
      </w:r>
    </w:p>
    <w:p w14:paraId="4AC736F8" w14:textId="77777777" w:rsidR="00A93522" w:rsidRPr="004B09E5" w:rsidRDefault="00A93522" w:rsidP="00A93522">
      <w:pPr>
        <w:pStyle w:val="Stopka"/>
        <w:ind w:left="284"/>
        <w:rPr>
          <w:rFonts w:ascii="Arial" w:hAnsi="Arial" w:cs="Arial"/>
          <w:kern w:val="0"/>
          <w:sz w:val="20"/>
          <w:szCs w:val="20"/>
          <w:lang w:eastAsia="en-US"/>
        </w:rPr>
      </w:pPr>
      <w:r w:rsidRPr="004B09E5">
        <w:rPr>
          <w:rFonts w:ascii="Arial" w:hAnsi="Arial" w:cs="Arial"/>
          <w:kern w:val="0"/>
          <w:sz w:val="20"/>
          <w:szCs w:val="20"/>
          <w:lang w:eastAsia="en-US"/>
        </w:rPr>
        <w:t>Godziny urzędowania: poniedziałek od 8ºº do 16ºº, wtorek – piątek od 7ºº do 15 ºº.</w:t>
      </w:r>
    </w:p>
    <w:p w14:paraId="57949D06" w14:textId="77777777" w:rsidR="00A93522" w:rsidRPr="004B09E5" w:rsidRDefault="00A93522" w:rsidP="00A93522">
      <w:pPr>
        <w:pStyle w:val="Stopka"/>
        <w:ind w:left="284"/>
        <w:rPr>
          <w:rFonts w:ascii="Arial" w:hAnsi="Arial" w:cs="Arial"/>
          <w:kern w:val="0"/>
          <w:sz w:val="20"/>
          <w:szCs w:val="20"/>
          <w:lang w:eastAsia="en-US"/>
        </w:rPr>
      </w:pPr>
      <w:r w:rsidRPr="004B09E5">
        <w:rPr>
          <w:rFonts w:ascii="Arial" w:hAnsi="Arial" w:cs="Arial"/>
          <w:kern w:val="0"/>
          <w:sz w:val="20"/>
          <w:szCs w:val="20"/>
          <w:lang w:eastAsia="en-US"/>
        </w:rPr>
        <w:t xml:space="preserve">Adres poczty elektronicznej: </w:t>
      </w:r>
      <w:hyperlink r:id="rId9" w:history="1">
        <w:r w:rsidRPr="004B09E5">
          <w:rPr>
            <w:rStyle w:val="Hipercze"/>
            <w:rFonts w:ascii="Arial" w:hAnsi="Arial" w:cs="Arial"/>
            <w:kern w:val="0"/>
            <w:sz w:val="20"/>
            <w:szCs w:val="20"/>
            <w:lang w:eastAsia="en-US"/>
          </w:rPr>
          <w:t>ofertyzp@gromadka.</w:t>
        </w:r>
      </w:hyperlink>
      <w:r>
        <w:rPr>
          <w:rStyle w:val="Hipercze"/>
          <w:rFonts w:ascii="Arial" w:hAnsi="Arial" w:cs="Arial"/>
          <w:kern w:val="0"/>
          <w:sz w:val="20"/>
          <w:szCs w:val="20"/>
          <w:lang w:eastAsia="en-US"/>
        </w:rPr>
        <w:t>pl</w:t>
      </w:r>
      <w:r w:rsidRPr="004B09E5">
        <w:rPr>
          <w:rFonts w:ascii="Arial" w:hAnsi="Arial" w:cs="Arial"/>
          <w:kern w:val="0"/>
          <w:sz w:val="20"/>
          <w:szCs w:val="20"/>
          <w:lang w:eastAsia="en-US"/>
        </w:rPr>
        <w:t xml:space="preserve"> </w:t>
      </w:r>
    </w:p>
    <w:p w14:paraId="7B58D7ED" w14:textId="77777777" w:rsidR="00A93522" w:rsidRPr="00EE50B5" w:rsidRDefault="00A93522" w:rsidP="00A93522">
      <w:pPr>
        <w:pStyle w:val="Stopka"/>
        <w:rPr>
          <w:rFonts w:ascii="Arial" w:hAnsi="Arial" w:cs="Arial"/>
          <w:kern w:val="0"/>
          <w:sz w:val="20"/>
          <w:szCs w:val="20"/>
          <w:lang w:eastAsia="en-US"/>
        </w:rPr>
      </w:pPr>
    </w:p>
    <w:p w14:paraId="1A609CC1" w14:textId="06EFF641" w:rsidR="00A93522" w:rsidRPr="00EE50B5" w:rsidRDefault="00A93522" w:rsidP="00A93522">
      <w:pPr>
        <w:spacing w:after="0" w:line="240" w:lineRule="auto"/>
        <w:ind w:left="284"/>
        <w:jc w:val="both"/>
        <w:rPr>
          <w:rFonts w:ascii="Arial" w:hAnsi="Arial" w:cs="Arial"/>
          <w:sz w:val="20"/>
          <w:szCs w:val="20"/>
        </w:rPr>
      </w:pPr>
      <w:r w:rsidRPr="00EE50B5">
        <w:rPr>
          <w:rFonts w:ascii="Arial" w:hAnsi="Arial" w:cs="Arial"/>
          <w:sz w:val="20"/>
          <w:szCs w:val="20"/>
        </w:rPr>
        <w:t>Identyfikator (ID) postępowania na Platformie e-Zamówienia:</w:t>
      </w:r>
      <w:bookmarkStart w:id="1" w:name="_Hlk197346532"/>
      <w:r>
        <w:rPr>
          <w:rFonts w:ascii="Arial" w:hAnsi="Arial" w:cs="Arial"/>
          <w:sz w:val="20"/>
          <w:szCs w:val="20"/>
        </w:rPr>
        <w:t xml:space="preserve"> </w:t>
      </w:r>
      <w:r w:rsidRPr="00A93522">
        <w:rPr>
          <w:rFonts w:ascii="Arial" w:hAnsi="Arial" w:cs="Arial"/>
          <w:sz w:val="20"/>
          <w:szCs w:val="20"/>
        </w:rPr>
        <w:t>ocds-148610-654ee966-a021-4b71-a2d1-fd2a54ac8009</w:t>
      </w:r>
    </w:p>
    <w:bookmarkEnd w:id="1"/>
    <w:p w14:paraId="076A631F" w14:textId="77777777" w:rsidR="00A93522" w:rsidRPr="00EE50B5" w:rsidRDefault="00A93522" w:rsidP="00A93522">
      <w:pPr>
        <w:spacing w:after="0" w:line="240" w:lineRule="auto"/>
        <w:jc w:val="both"/>
        <w:rPr>
          <w:rFonts w:ascii="Arial" w:hAnsi="Arial" w:cs="Arial"/>
          <w:sz w:val="20"/>
          <w:szCs w:val="20"/>
        </w:rPr>
      </w:pPr>
    </w:p>
    <w:p w14:paraId="176948EC" w14:textId="77777777" w:rsidR="00A93522" w:rsidRDefault="00A93522" w:rsidP="00A93522">
      <w:pPr>
        <w:spacing w:after="0" w:line="240" w:lineRule="auto"/>
        <w:ind w:left="284" w:hanging="284"/>
        <w:jc w:val="both"/>
        <w:rPr>
          <w:rFonts w:ascii="Arial" w:hAnsi="Arial" w:cs="Arial"/>
          <w:sz w:val="20"/>
          <w:szCs w:val="20"/>
        </w:rPr>
      </w:pPr>
      <w:r w:rsidRPr="00EE50B5">
        <w:rPr>
          <w:rFonts w:ascii="Arial" w:hAnsi="Arial" w:cs="Arial"/>
          <w:sz w:val="20"/>
          <w:szCs w:val="20"/>
        </w:rPr>
        <w:t>2. </w:t>
      </w:r>
      <w:r w:rsidRPr="00EE50B5">
        <w:rPr>
          <w:rFonts w:ascii="Arial" w:hAnsi="Arial" w:cs="Arial"/>
          <w:sz w:val="20"/>
          <w:szCs w:val="20"/>
        </w:rPr>
        <w:tab/>
        <w:t>ADRES STRONY INTERNETOWEJ, NA KTÓREJ UDOSTĘPNIANE BĘDĄ ZMIANY I WYJAŚNIENIA TREŚCI SWZ ORAZ INNE DOKUMENTY ZAMÓWIENIA BEZPOŚREDNIO ZWIĄZANE Z POSTĘPOWANIEM O UDZIELENIE ZAMÓWIENIA</w:t>
      </w:r>
    </w:p>
    <w:p w14:paraId="3D1F431A" w14:textId="77777777" w:rsidR="00A93522" w:rsidRPr="00EE50B5" w:rsidRDefault="00A93522" w:rsidP="00A93522">
      <w:pPr>
        <w:spacing w:after="0" w:line="240" w:lineRule="auto"/>
        <w:ind w:left="284" w:hanging="284"/>
        <w:jc w:val="both"/>
        <w:rPr>
          <w:rFonts w:ascii="Arial" w:hAnsi="Arial" w:cs="Arial"/>
          <w:sz w:val="20"/>
          <w:szCs w:val="20"/>
        </w:rPr>
      </w:pPr>
    </w:p>
    <w:p w14:paraId="735E0D37" w14:textId="5EE32E1E" w:rsidR="00A93522" w:rsidRPr="00A93522" w:rsidRDefault="00A93522" w:rsidP="00A93522">
      <w:pPr>
        <w:spacing w:after="0" w:line="240" w:lineRule="auto"/>
        <w:ind w:left="284" w:hanging="284"/>
        <w:jc w:val="center"/>
      </w:pPr>
      <w:hyperlink r:id="rId10" w:history="1">
        <w:r w:rsidRPr="00811EEC">
          <w:rPr>
            <w:rStyle w:val="Hipercze"/>
            <w:rFonts w:ascii="Arial" w:hAnsi="Arial" w:cs="Arial"/>
            <w:sz w:val="20"/>
            <w:szCs w:val="20"/>
          </w:rPr>
          <w:t>https://ezamowienia.gov.pl/mp-client/search/list/ocds-148610-654ee966-a021-4b71-a2d1-fd2a54ac8009</w:t>
        </w:r>
      </w:hyperlink>
      <w:r>
        <w:t xml:space="preserve"> </w:t>
      </w:r>
    </w:p>
    <w:p w14:paraId="4F56E47F" w14:textId="77777777" w:rsidR="00A93522" w:rsidRPr="00336280" w:rsidRDefault="00A93522" w:rsidP="00A93522">
      <w:pPr>
        <w:spacing w:after="0" w:line="240" w:lineRule="auto"/>
        <w:jc w:val="both"/>
        <w:rPr>
          <w:rFonts w:ascii="Arial" w:hAnsi="Arial" w:cs="Arial"/>
          <w:color w:val="7030A0"/>
          <w:sz w:val="20"/>
          <w:szCs w:val="20"/>
        </w:rPr>
      </w:pPr>
    </w:p>
    <w:p w14:paraId="5388AA70" w14:textId="77777777" w:rsidR="00A93522" w:rsidRPr="004B09E5" w:rsidRDefault="00A93522" w:rsidP="00A93522">
      <w:pPr>
        <w:pStyle w:val="Stopka"/>
        <w:ind w:left="284"/>
        <w:jc w:val="center"/>
        <w:rPr>
          <w:rFonts w:ascii="Arial" w:hAnsi="Arial" w:cs="Arial"/>
          <w:sz w:val="20"/>
          <w:szCs w:val="20"/>
        </w:rPr>
      </w:pPr>
      <w:r w:rsidRPr="004B09E5">
        <w:rPr>
          <w:rFonts w:ascii="Arial" w:hAnsi="Arial" w:cs="Arial"/>
          <w:sz w:val="20"/>
          <w:szCs w:val="20"/>
        </w:rPr>
        <w:t>Postępowanie można wyszukać również ze strony głównej Platformy e Zamówienia (przycisk „Przeglądaj postępowania/konkursy”).</w:t>
      </w:r>
    </w:p>
    <w:p w14:paraId="45D3DEA5" w14:textId="77777777" w:rsidR="0001646B" w:rsidRPr="002A107A" w:rsidRDefault="0001646B" w:rsidP="0001646B">
      <w:pPr>
        <w:spacing w:after="0" w:line="240" w:lineRule="auto"/>
        <w:ind w:left="284"/>
        <w:jc w:val="both"/>
        <w:rPr>
          <w:rFonts w:ascii="Verdana" w:hAnsi="Verdana"/>
          <w:color w:val="00B050"/>
          <w:sz w:val="20"/>
          <w:szCs w:val="20"/>
          <w:u w:val="single"/>
        </w:rPr>
      </w:pPr>
    </w:p>
    <w:p w14:paraId="6C1128FE" w14:textId="59976A67" w:rsidR="00FD5A45" w:rsidRDefault="00C57CBD" w:rsidP="009C2022">
      <w:pPr>
        <w:spacing w:after="0" w:line="240" w:lineRule="auto"/>
        <w:ind w:left="284" w:hanging="284"/>
        <w:jc w:val="both"/>
        <w:rPr>
          <w:rFonts w:ascii="Arial" w:hAnsi="Arial" w:cs="Arial"/>
          <w:sz w:val="20"/>
          <w:szCs w:val="20"/>
        </w:rPr>
      </w:pPr>
      <w:r w:rsidRPr="00BE5356">
        <w:rPr>
          <w:rFonts w:ascii="Arial" w:hAnsi="Arial" w:cs="Arial"/>
          <w:sz w:val="20"/>
          <w:szCs w:val="20"/>
        </w:rPr>
        <w:t>3. </w:t>
      </w:r>
      <w:r w:rsidR="00BE5356">
        <w:rPr>
          <w:rFonts w:ascii="Arial" w:hAnsi="Arial" w:cs="Arial"/>
          <w:sz w:val="20"/>
          <w:szCs w:val="20"/>
        </w:rPr>
        <w:tab/>
      </w:r>
      <w:r w:rsidR="00846661" w:rsidRPr="00BE5356">
        <w:rPr>
          <w:rFonts w:ascii="Arial" w:hAnsi="Arial" w:cs="Arial"/>
          <w:sz w:val="20"/>
          <w:szCs w:val="20"/>
        </w:rPr>
        <w:t>TRYB UDZIELENIA ZAMÓWIENIA</w:t>
      </w:r>
      <w:r w:rsidR="00FD5A45" w:rsidRPr="00BE5356">
        <w:rPr>
          <w:rFonts w:ascii="Arial" w:hAnsi="Arial" w:cs="Arial"/>
          <w:sz w:val="20"/>
          <w:szCs w:val="20"/>
        </w:rPr>
        <w:t>.</w:t>
      </w:r>
    </w:p>
    <w:p w14:paraId="20D9D3F3" w14:textId="77777777" w:rsidR="00FA173C" w:rsidRPr="00BE5356" w:rsidRDefault="00FA173C" w:rsidP="009C2022">
      <w:pPr>
        <w:spacing w:after="0" w:line="240" w:lineRule="auto"/>
        <w:ind w:left="284" w:hanging="284"/>
        <w:jc w:val="both"/>
        <w:rPr>
          <w:rFonts w:ascii="Arial" w:hAnsi="Arial" w:cs="Arial"/>
          <w:sz w:val="20"/>
          <w:szCs w:val="20"/>
        </w:rPr>
      </w:pPr>
    </w:p>
    <w:p w14:paraId="695E9C4B" w14:textId="77777777" w:rsidR="00624327" w:rsidRPr="00BE5356" w:rsidRDefault="00FD5A45" w:rsidP="002A107A">
      <w:pPr>
        <w:spacing w:after="0" w:line="240" w:lineRule="auto"/>
        <w:ind w:left="284"/>
        <w:jc w:val="both"/>
        <w:rPr>
          <w:rFonts w:ascii="Arial" w:hAnsi="Arial" w:cs="Arial"/>
          <w:sz w:val="20"/>
          <w:szCs w:val="20"/>
        </w:rPr>
      </w:pPr>
      <w:r w:rsidRPr="00BE5356">
        <w:rPr>
          <w:rFonts w:ascii="Arial" w:hAnsi="Arial" w:cs="Arial"/>
          <w:sz w:val="20"/>
          <w:szCs w:val="20"/>
        </w:rPr>
        <w:t xml:space="preserve">Postępowanie jest prowadzone w </w:t>
      </w:r>
      <w:r w:rsidRPr="00BE5356">
        <w:rPr>
          <w:rFonts w:ascii="Arial" w:hAnsi="Arial" w:cs="Arial"/>
          <w:b/>
          <w:sz w:val="20"/>
          <w:szCs w:val="20"/>
        </w:rPr>
        <w:t xml:space="preserve">trybie podstawowym bez </w:t>
      </w:r>
      <w:r w:rsidR="00184A8E" w:rsidRPr="00BE5356">
        <w:rPr>
          <w:rFonts w:ascii="Arial" w:hAnsi="Arial" w:cs="Arial"/>
          <w:b/>
          <w:sz w:val="20"/>
          <w:szCs w:val="20"/>
        </w:rPr>
        <w:t>prze</w:t>
      </w:r>
      <w:r w:rsidRPr="00BE5356">
        <w:rPr>
          <w:rFonts w:ascii="Arial" w:hAnsi="Arial" w:cs="Arial"/>
          <w:b/>
          <w:sz w:val="20"/>
          <w:szCs w:val="20"/>
        </w:rPr>
        <w:t>prowadz</w:t>
      </w:r>
      <w:r w:rsidR="00C57CBD" w:rsidRPr="00BE5356">
        <w:rPr>
          <w:rFonts w:ascii="Arial" w:hAnsi="Arial" w:cs="Arial"/>
          <w:b/>
          <w:sz w:val="20"/>
          <w:szCs w:val="20"/>
        </w:rPr>
        <w:t xml:space="preserve">enia negocjacji </w:t>
      </w:r>
      <w:r w:rsidR="00184A8E" w:rsidRPr="00BE5356">
        <w:rPr>
          <w:rFonts w:ascii="Arial" w:hAnsi="Arial" w:cs="Arial"/>
          <w:b/>
          <w:sz w:val="20"/>
          <w:szCs w:val="20"/>
        </w:rPr>
        <w:t xml:space="preserve">treści </w:t>
      </w:r>
      <w:r w:rsidR="00C57CBD" w:rsidRPr="00BE5356">
        <w:rPr>
          <w:rFonts w:ascii="Arial" w:hAnsi="Arial" w:cs="Arial"/>
          <w:b/>
          <w:sz w:val="20"/>
          <w:szCs w:val="20"/>
        </w:rPr>
        <w:t>złożonych ofert</w:t>
      </w:r>
      <w:r w:rsidRPr="00BE5356">
        <w:rPr>
          <w:rFonts w:ascii="Arial" w:hAnsi="Arial" w:cs="Arial"/>
          <w:sz w:val="20"/>
          <w:szCs w:val="20"/>
        </w:rPr>
        <w:t xml:space="preserve"> </w:t>
      </w:r>
      <w:r w:rsidR="006E3936" w:rsidRPr="00BE5356">
        <w:rPr>
          <w:rFonts w:ascii="Arial" w:hAnsi="Arial" w:cs="Arial"/>
          <w:sz w:val="20"/>
          <w:szCs w:val="20"/>
        </w:rPr>
        <w:t>zgodnie z</w:t>
      </w:r>
      <w:r w:rsidR="00D35921" w:rsidRPr="00BE5356">
        <w:rPr>
          <w:rFonts w:ascii="Arial" w:hAnsi="Arial" w:cs="Arial"/>
          <w:sz w:val="20"/>
          <w:szCs w:val="20"/>
        </w:rPr>
        <w:t xml:space="preserve"> art. 275 pkt 1 </w:t>
      </w:r>
      <w:r w:rsidR="006E3936" w:rsidRPr="00BE5356">
        <w:rPr>
          <w:rFonts w:ascii="Arial" w:hAnsi="Arial" w:cs="Arial"/>
          <w:sz w:val="20"/>
          <w:szCs w:val="20"/>
        </w:rPr>
        <w:t xml:space="preserve">ustawy </w:t>
      </w:r>
      <w:r w:rsidR="00D35921" w:rsidRPr="00BE5356">
        <w:rPr>
          <w:rFonts w:ascii="Arial" w:hAnsi="Arial" w:cs="Arial"/>
          <w:sz w:val="20"/>
          <w:szCs w:val="20"/>
        </w:rPr>
        <w:t>P</w:t>
      </w:r>
      <w:r w:rsidR="009C2022" w:rsidRPr="00BE5356">
        <w:rPr>
          <w:rFonts w:ascii="Arial" w:hAnsi="Arial" w:cs="Arial"/>
          <w:sz w:val="20"/>
          <w:szCs w:val="20"/>
        </w:rPr>
        <w:t xml:space="preserve">rawo </w:t>
      </w:r>
      <w:r w:rsidR="00D35921" w:rsidRPr="00BE5356">
        <w:rPr>
          <w:rFonts w:ascii="Arial" w:hAnsi="Arial" w:cs="Arial"/>
          <w:sz w:val="20"/>
          <w:szCs w:val="20"/>
        </w:rPr>
        <w:t>z</w:t>
      </w:r>
      <w:r w:rsidR="009C2022" w:rsidRPr="00BE5356">
        <w:rPr>
          <w:rFonts w:ascii="Arial" w:hAnsi="Arial" w:cs="Arial"/>
          <w:sz w:val="20"/>
          <w:szCs w:val="20"/>
        </w:rPr>
        <w:t xml:space="preserve">amówień </w:t>
      </w:r>
      <w:r w:rsidR="00D35921" w:rsidRPr="00BE5356">
        <w:rPr>
          <w:rFonts w:ascii="Arial" w:hAnsi="Arial" w:cs="Arial"/>
          <w:sz w:val="20"/>
          <w:szCs w:val="20"/>
        </w:rPr>
        <w:t>p</w:t>
      </w:r>
      <w:r w:rsidR="009C2022" w:rsidRPr="00BE5356">
        <w:rPr>
          <w:rFonts w:ascii="Arial" w:hAnsi="Arial" w:cs="Arial"/>
          <w:sz w:val="20"/>
          <w:szCs w:val="20"/>
        </w:rPr>
        <w:t>ublicznych</w:t>
      </w:r>
      <w:r w:rsidR="00D35921" w:rsidRPr="00BE5356">
        <w:rPr>
          <w:rFonts w:ascii="Arial" w:hAnsi="Arial" w:cs="Arial"/>
          <w:sz w:val="20"/>
          <w:szCs w:val="20"/>
        </w:rPr>
        <w:t>. W </w:t>
      </w:r>
      <w:r w:rsidRPr="00BE5356">
        <w:rPr>
          <w:rFonts w:ascii="Arial" w:hAnsi="Arial" w:cs="Arial"/>
          <w:sz w:val="20"/>
          <w:szCs w:val="20"/>
        </w:rPr>
        <w:t xml:space="preserve">związku </w:t>
      </w:r>
      <w:r w:rsidR="00584367" w:rsidRPr="00BE5356">
        <w:rPr>
          <w:rFonts w:ascii="Arial" w:hAnsi="Arial" w:cs="Arial"/>
          <w:sz w:val="20"/>
          <w:szCs w:val="20"/>
        </w:rPr>
        <w:t xml:space="preserve">z tym </w:t>
      </w:r>
      <w:r w:rsidR="009C2022" w:rsidRPr="00BE5356">
        <w:rPr>
          <w:rFonts w:ascii="Arial" w:hAnsi="Arial" w:cs="Arial"/>
          <w:sz w:val="20"/>
          <w:szCs w:val="20"/>
        </w:rPr>
        <w:t>z</w:t>
      </w:r>
      <w:r w:rsidRPr="00BE5356">
        <w:rPr>
          <w:rFonts w:ascii="Arial" w:hAnsi="Arial" w:cs="Arial"/>
          <w:sz w:val="20"/>
          <w:szCs w:val="20"/>
        </w:rPr>
        <w:t>amawiający nie przewiduje wyb</w:t>
      </w:r>
      <w:r w:rsidR="00D35921" w:rsidRPr="00BE5356">
        <w:rPr>
          <w:rFonts w:ascii="Arial" w:hAnsi="Arial" w:cs="Arial"/>
          <w:sz w:val="20"/>
          <w:szCs w:val="20"/>
        </w:rPr>
        <w:t>oru najkorzystniejszej oferty z </w:t>
      </w:r>
      <w:r w:rsidRPr="00BE5356">
        <w:rPr>
          <w:rFonts w:ascii="Arial" w:hAnsi="Arial" w:cs="Arial"/>
          <w:sz w:val="20"/>
          <w:szCs w:val="20"/>
        </w:rPr>
        <w:t>możliwością prowadzenia negocjacji.</w:t>
      </w:r>
    </w:p>
    <w:p w14:paraId="6D9EEB8B" w14:textId="77777777" w:rsidR="002A107A" w:rsidRDefault="002A107A" w:rsidP="002A107A">
      <w:pPr>
        <w:spacing w:after="0" w:line="240" w:lineRule="auto"/>
        <w:ind w:left="284"/>
        <w:jc w:val="both"/>
        <w:rPr>
          <w:rFonts w:ascii="Verdana" w:hAnsi="Verdana"/>
          <w:sz w:val="20"/>
          <w:szCs w:val="20"/>
        </w:rPr>
      </w:pPr>
    </w:p>
    <w:p w14:paraId="540AD903" w14:textId="7E9494E5" w:rsidR="00FA173C" w:rsidRPr="00634050" w:rsidRDefault="00C57CBD" w:rsidP="00AD6D6F">
      <w:pPr>
        <w:spacing w:after="0" w:line="240" w:lineRule="auto"/>
        <w:ind w:left="284" w:hanging="284"/>
        <w:jc w:val="both"/>
        <w:rPr>
          <w:rFonts w:ascii="Arial" w:hAnsi="Arial" w:cs="Arial"/>
          <w:sz w:val="20"/>
          <w:szCs w:val="20"/>
        </w:rPr>
      </w:pPr>
      <w:r w:rsidRPr="00634050">
        <w:rPr>
          <w:rFonts w:ascii="Arial" w:hAnsi="Arial" w:cs="Arial"/>
          <w:sz w:val="20"/>
          <w:szCs w:val="20"/>
        </w:rPr>
        <w:t>4. </w:t>
      </w:r>
      <w:r w:rsidR="00634050">
        <w:rPr>
          <w:rFonts w:ascii="Arial" w:hAnsi="Arial" w:cs="Arial"/>
          <w:sz w:val="20"/>
          <w:szCs w:val="20"/>
        </w:rPr>
        <w:tab/>
      </w:r>
      <w:r w:rsidR="00846661" w:rsidRPr="00634050">
        <w:rPr>
          <w:rFonts w:ascii="Arial" w:hAnsi="Arial" w:cs="Arial"/>
          <w:sz w:val="20"/>
          <w:szCs w:val="20"/>
        </w:rPr>
        <w:t>PRZEDMIOT ZAMÓWIENIA I JEGO ZAKRES</w:t>
      </w:r>
      <w:r w:rsidRPr="00634050">
        <w:rPr>
          <w:rFonts w:ascii="Arial" w:hAnsi="Arial" w:cs="Arial"/>
          <w:sz w:val="20"/>
          <w:szCs w:val="20"/>
        </w:rPr>
        <w:t>.</w:t>
      </w:r>
    </w:p>
    <w:p w14:paraId="6BE8E4D6" w14:textId="7610F91F" w:rsidR="00634050" w:rsidRPr="00AD6D6F" w:rsidRDefault="008F4C4C" w:rsidP="00AD6D6F">
      <w:pPr>
        <w:pStyle w:val="NormalnyWeb"/>
        <w:tabs>
          <w:tab w:val="left" w:pos="284"/>
        </w:tabs>
        <w:spacing w:after="120"/>
        <w:ind w:left="284"/>
        <w:jc w:val="both"/>
        <w:rPr>
          <w:rFonts w:ascii="Arial" w:eastAsia="Times New Roman" w:hAnsi="Arial" w:cs="Arial"/>
          <w:b/>
          <w:bCs/>
          <w:sz w:val="20"/>
          <w:szCs w:val="20"/>
          <w:lang w:eastAsia="pl-PL"/>
        </w:rPr>
      </w:pPr>
      <w:bookmarkStart w:id="2" w:name="_Hlk83662666"/>
      <w:r w:rsidRPr="000921B7">
        <w:rPr>
          <w:rFonts w:ascii="Arial" w:hAnsi="Arial" w:cs="Arial"/>
          <w:sz w:val="20"/>
          <w:szCs w:val="20"/>
        </w:rPr>
        <w:t xml:space="preserve">Przedmiotem zamówienia jest </w:t>
      </w:r>
      <w:r>
        <w:rPr>
          <w:rFonts w:ascii="Arial" w:eastAsia="Times New Roman" w:hAnsi="Arial" w:cs="Arial"/>
          <w:b/>
          <w:bCs/>
          <w:sz w:val="20"/>
          <w:szCs w:val="20"/>
          <w:lang w:eastAsia="pl-PL"/>
        </w:rPr>
        <w:t>„</w:t>
      </w:r>
      <w:r w:rsidR="00A93522" w:rsidRPr="00A93522">
        <w:rPr>
          <w:rFonts w:ascii="Arial" w:eastAsia="Times New Roman" w:hAnsi="Arial" w:cs="Arial"/>
          <w:b/>
          <w:bCs/>
          <w:sz w:val="20"/>
          <w:szCs w:val="20"/>
          <w:lang w:eastAsia="pl-PL"/>
        </w:rPr>
        <w:t>Termomodernizacja budynku Gminnego Ośrodka Kultury i Biblioteki w Gromadce</w:t>
      </w:r>
      <w:r w:rsidR="00AD6D6F" w:rsidRPr="00AD6D6F">
        <w:rPr>
          <w:rFonts w:ascii="Arial" w:eastAsia="Times New Roman" w:hAnsi="Arial" w:cs="Arial"/>
          <w:b/>
          <w:bCs/>
          <w:sz w:val="20"/>
          <w:szCs w:val="20"/>
          <w:lang w:eastAsia="pl-PL"/>
        </w:rPr>
        <w:t>.</w:t>
      </w:r>
    </w:p>
    <w:bookmarkEnd w:id="2"/>
    <w:p w14:paraId="0E896DF8" w14:textId="77777777" w:rsidR="00A93522" w:rsidRPr="00E437C8" w:rsidRDefault="00A93522" w:rsidP="00A93522">
      <w:pPr>
        <w:pStyle w:val="NormalnyWeb"/>
        <w:spacing w:before="0" w:after="120"/>
        <w:ind w:left="284"/>
        <w:jc w:val="both"/>
        <w:rPr>
          <w:rFonts w:ascii="Arial" w:hAnsi="Arial" w:cs="Arial"/>
          <w:b/>
          <w:sz w:val="20"/>
          <w:szCs w:val="20"/>
        </w:rPr>
      </w:pPr>
      <w:r w:rsidRPr="00E437C8">
        <w:rPr>
          <w:rFonts w:ascii="Arial" w:hAnsi="Arial" w:cs="Arial"/>
          <w:sz w:val="20"/>
          <w:szCs w:val="20"/>
        </w:rPr>
        <w:t>4.1. </w:t>
      </w:r>
      <w:r w:rsidRPr="00E437C8">
        <w:rPr>
          <w:rFonts w:ascii="Arial" w:hAnsi="Arial" w:cs="Arial"/>
          <w:b/>
          <w:sz w:val="20"/>
          <w:szCs w:val="20"/>
        </w:rPr>
        <w:t>Zakres zamówienia:</w:t>
      </w:r>
    </w:p>
    <w:p w14:paraId="494C8B06" w14:textId="77777777" w:rsidR="00A93522" w:rsidRDefault="00A93522" w:rsidP="00A93522">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ind w:left="709"/>
        <w:jc w:val="both"/>
        <w:rPr>
          <w:rFonts w:ascii="Arial" w:hAnsi="Arial" w:cs="Arial"/>
          <w:sz w:val="20"/>
        </w:rPr>
      </w:pPr>
      <w:r w:rsidRPr="00887990">
        <w:rPr>
          <w:rFonts w:ascii="Arial" w:hAnsi="Arial" w:cs="Arial"/>
          <w:sz w:val="20"/>
        </w:rPr>
        <w:t>Szczegółowy opis przedmiotu zamówienia na określa</w:t>
      </w:r>
      <w:r>
        <w:rPr>
          <w:rFonts w:ascii="Arial" w:hAnsi="Arial" w:cs="Arial"/>
          <w:sz w:val="20"/>
        </w:rPr>
        <w:t>ją</w:t>
      </w:r>
      <w:r w:rsidRPr="00887990">
        <w:rPr>
          <w:rFonts w:ascii="Arial" w:hAnsi="Arial" w:cs="Arial"/>
          <w:sz w:val="20"/>
        </w:rPr>
        <w:t xml:space="preserve"> dokumentacj</w:t>
      </w:r>
      <w:r>
        <w:rPr>
          <w:rFonts w:ascii="Arial" w:hAnsi="Arial" w:cs="Arial"/>
          <w:sz w:val="20"/>
        </w:rPr>
        <w:t>e</w:t>
      </w:r>
      <w:r w:rsidRPr="00887990">
        <w:rPr>
          <w:rFonts w:ascii="Arial" w:hAnsi="Arial" w:cs="Arial"/>
          <w:sz w:val="20"/>
        </w:rPr>
        <w:t xml:space="preserve"> projektow</w:t>
      </w:r>
      <w:r>
        <w:rPr>
          <w:rFonts w:ascii="Arial" w:hAnsi="Arial" w:cs="Arial"/>
          <w:sz w:val="20"/>
        </w:rPr>
        <w:t>e</w:t>
      </w:r>
      <w:r w:rsidRPr="00887990">
        <w:rPr>
          <w:rFonts w:ascii="Arial" w:hAnsi="Arial" w:cs="Arial"/>
          <w:sz w:val="20"/>
        </w:rPr>
        <w:t>, specyfikacj</w:t>
      </w:r>
      <w:r>
        <w:rPr>
          <w:rFonts w:ascii="Arial" w:hAnsi="Arial" w:cs="Arial"/>
          <w:sz w:val="20"/>
        </w:rPr>
        <w:t>e</w:t>
      </w:r>
      <w:r w:rsidRPr="00887990">
        <w:rPr>
          <w:rFonts w:ascii="Arial" w:hAnsi="Arial" w:cs="Arial"/>
          <w:sz w:val="20"/>
        </w:rPr>
        <w:t xml:space="preserve"> techniczn</w:t>
      </w:r>
      <w:r>
        <w:rPr>
          <w:rFonts w:ascii="Arial" w:hAnsi="Arial" w:cs="Arial"/>
          <w:sz w:val="20"/>
        </w:rPr>
        <w:t>e</w:t>
      </w:r>
      <w:r w:rsidRPr="00887990">
        <w:rPr>
          <w:rFonts w:ascii="Arial" w:hAnsi="Arial" w:cs="Arial"/>
          <w:sz w:val="20"/>
        </w:rPr>
        <w:t xml:space="preserve"> wykonania i odbioru robót budowlanych</w:t>
      </w:r>
      <w:r>
        <w:rPr>
          <w:rFonts w:ascii="Arial" w:hAnsi="Arial" w:cs="Arial"/>
          <w:sz w:val="20"/>
        </w:rPr>
        <w:t xml:space="preserve"> </w:t>
      </w:r>
      <w:r w:rsidRPr="00887990">
        <w:rPr>
          <w:rFonts w:ascii="Arial" w:hAnsi="Arial" w:cs="Arial"/>
          <w:sz w:val="20"/>
        </w:rPr>
        <w:t xml:space="preserve">oraz wzór umowy. </w:t>
      </w:r>
    </w:p>
    <w:p w14:paraId="187E4D68" w14:textId="77777777" w:rsidR="00A93522" w:rsidRDefault="00A93522" w:rsidP="00A93522">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ind w:left="709"/>
        <w:jc w:val="both"/>
        <w:rPr>
          <w:rFonts w:ascii="Arial" w:hAnsi="Arial" w:cs="Arial"/>
          <w:sz w:val="20"/>
        </w:rPr>
      </w:pPr>
    </w:p>
    <w:p w14:paraId="406C5BA8" w14:textId="77777777" w:rsidR="00A93522" w:rsidRDefault="00A93522" w:rsidP="00A93522">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ind w:left="709"/>
        <w:jc w:val="both"/>
        <w:rPr>
          <w:rFonts w:ascii="Arial" w:hAnsi="Arial" w:cs="Arial"/>
          <w:sz w:val="20"/>
        </w:rPr>
      </w:pPr>
      <w:r w:rsidRPr="00E437C8">
        <w:rPr>
          <w:rFonts w:ascii="Arial" w:hAnsi="Arial" w:cs="Arial"/>
          <w:sz w:val="20"/>
        </w:rPr>
        <w:t>Dokumentacj</w:t>
      </w:r>
      <w:r>
        <w:rPr>
          <w:rFonts w:ascii="Arial" w:hAnsi="Arial" w:cs="Arial"/>
          <w:sz w:val="20"/>
        </w:rPr>
        <w:t>e</w:t>
      </w:r>
      <w:r w:rsidRPr="00E437C8">
        <w:rPr>
          <w:rFonts w:ascii="Arial" w:hAnsi="Arial" w:cs="Arial"/>
          <w:sz w:val="20"/>
        </w:rPr>
        <w:t xml:space="preserve"> t</w:t>
      </w:r>
      <w:r>
        <w:rPr>
          <w:rFonts w:ascii="Arial" w:hAnsi="Arial" w:cs="Arial"/>
          <w:sz w:val="20"/>
        </w:rPr>
        <w:t>e są</w:t>
      </w:r>
      <w:r w:rsidRPr="00E437C8">
        <w:rPr>
          <w:rFonts w:ascii="Arial" w:hAnsi="Arial" w:cs="Arial"/>
          <w:sz w:val="20"/>
        </w:rPr>
        <w:t xml:space="preserve"> załącznikiem do ogłoszenia o postępowaniu i </w:t>
      </w:r>
      <w:r>
        <w:rPr>
          <w:rFonts w:ascii="Arial" w:hAnsi="Arial" w:cs="Arial"/>
          <w:sz w:val="20"/>
        </w:rPr>
        <w:t>są</w:t>
      </w:r>
      <w:r w:rsidRPr="00E437C8">
        <w:rPr>
          <w:rFonts w:ascii="Arial" w:hAnsi="Arial" w:cs="Arial"/>
          <w:sz w:val="20"/>
        </w:rPr>
        <w:t xml:space="preserve"> dostępn</w:t>
      </w:r>
      <w:r>
        <w:rPr>
          <w:rFonts w:ascii="Arial" w:hAnsi="Arial" w:cs="Arial"/>
          <w:sz w:val="20"/>
        </w:rPr>
        <w:t>e</w:t>
      </w:r>
      <w:r w:rsidRPr="00E437C8">
        <w:rPr>
          <w:rFonts w:ascii="Arial" w:hAnsi="Arial" w:cs="Arial"/>
          <w:sz w:val="20"/>
        </w:rPr>
        <w:t xml:space="preserve"> na stronie</w:t>
      </w:r>
      <w:r>
        <w:rPr>
          <w:rFonts w:ascii="Arial" w:hAnsi="Arial" w:cs="Arial"/>
          <w:sz w:val="20"/>
        </w:rPr>
        <w:t xml:space="preserve"> </w:t>
      </w:r>
      <w:r w:rsidRPr="00E437C8">
        <w:rPr>
          <w:rFonts w:ascii="Arial" w:hAnsi="Arial" w:cs="Arial"/>
          <w:sz w:val="20"/>
        </w:rPr>
        <w:t>internetowej prowadzonego postępowania.</w:t>
      </w:r>
    </w:p>
    <w:p w14:paraId="180523CF" w14:textId="77777777" w:rsidR="00A93522" w:rsidRDefault="00A93522" w:rsidP="00A93522">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jc w:val="both"/>
        <w:rPr>
          <w:rFonts w:ascii="Arial" w:hAnsi="Arial" w:cs="Arial"/>
          <w:sz w:val="20"/>
        </w:rPr>
      </w:pPr>
    </w:p>
    <w:p w14:paraId="183B85A2" w14:textId="77777777" w:rsidR="00A93522" w:rsidRPr="00157455" w:rsidRDefault="00A93522" w:rsidP="00A93522">
      <w:pPr>
        <w:spacing w:after="0" w:line="240" w:lineRule="auto"/>
        <w:ind w:left="709" w:hanging="425"/>
        <w:jc w:val="both"/>
        <w:rPr>
          <w:rFonts w:ascii="Arial" w:hAnsi="Arial" w:cs="Arial"/>
          <w:sz w:val="20"/>
          <w:lang w:eastAsia="pl-PL"/>
        </w:rPr>
      </w:pPr>
      <w:r>
        <w:rPr>
          <w:rFonts w:ascii="Arial" w:hAnsi="Arial" w:cs="Arial"/>
          <w:sz w:val="20"/>
          <w:lang w:eastAsia="pl-PL"/>
        </w:rPr>
        <w:t xml:space="preserve">4.2. </w:t>
      </w:r>
      <w:r w:rsidRPr="00157455">
        <w:rPr>
          <w:rFonts w:ascii="Arial" w:hAnsi="Arial" w:cs="Arial"/>
          <w:sz w:val="20"/>
          <w:lang w:eastAsia="pl-PL"/>
        </w:rPr>
        <w:t xml:space="preserve">Dokumenty opisujące przedmiot zamówienia należy traktować jako wzajemnie wyjaśniające i uzupełniające się w tym znaczeniu, iż w przypadku stwierdzenia jakichkolwiek niejasności lub wieloznaczności wykonawca nie będzie mógł ograniczyć zakresu swojego zobowiązania, ani zakresu należytej staranności. </w:t>
      </w:r>
    </w:p>
    <w:p w14:paraId="3E824BA1" w14:textId="77777777" w:rsidR="00A93522" w:rsidRDefault="00A93522" w:rsidP="00A93522">
      <w:pPr>
        <w:spacing w:after="0" w:line="240" w:lineRule="auto"/>
        <w:ind w:left="709" w:hanging="567"/>
        <w:jc w:val="both"/>
        <w:rPr>
          <w:rFonts w:ascii="Arial" w:hAnsi="Arial" w:cs="Arial"/>
          <w:sz w:val="20"/>
          <w:lang w:eastAsia="pl-PL"/>
        </w:rPr>
      </w:pPr>
      <w:r>
        <w:rPr>
          <w:rFonts w:ascii="Arial" w:hAnsi="Arial" w:cs="Arial"/>
          <w:sz w:val="20"/>
          <w:lang w:eastAsia="pl-PL"/>
        </w:rPr>
        <w:t xml:space="preserve">          </w:t>
      </w:r>
      <w:r w:rsidRPr="00157455">
        <w:rPr>
          <w:rFonts w:ascii="Arial" w:hAnsi="Arial" w:cs="Arial"/>
          <w:sz w:val="20"/>
          <w:lang w:eastAsia="pl-PL"/>
        </w:rPr>
        <w:t>W przypadku, gdy dokumentacja projektowa nie podaje w sposób szczegółowy technologii wykonywania robót lub wykonania określonego elementu całości zamówienia, bądź też nie precyzuje dostatecznie rodzaju i standardu materiałów lub urządzeń, wykonawca zobowiązany jest do każdorazowego wcześniejszego uzyskania decyzji w tym zakresie od zamawiającego.</w:t>
      </w:r>
    </w:p>
    <w:p w14:paraId="279C26AC" w14:textId="77777777" w:rsidR="00A93522" w:rsidRPr="002A399B" w:rsidRDefault="00A93522" w:rsidP="00A93522">
      <w:pPr>
        <w:spacing w:after="0" w:line="240" w:lineRule="auto"/>
        <w:ind w:left="709" w:hanging="567"/>
        <w:jc w:val="both"/>
        <w:rPr>
          <w:rFonts w:ascii="Arial" w:hAnsi="Arial" w:cs="Arial"/>
          <w:sz w:val="20"/>
          <w:lang w:eastAsia="pl-PL"/>
        </w:rPr>
      </w:pPr>
      <w:r>
        <w:rPr>
          <w:rFonts w:ascii="Arial" w:hAnsi="Arial" w:cs="Arial"/>
          <w:sz w:val="20"/>
          <w:lang w:eastAsia="pl-PL"/>
        </w:rPr>
        <w:tab/>
        <w:t xml:space="preserve"> </w:t>
      </w:r>
    </w:p>
    <w:p w14:paraId="2C845D64" w14:textId="77777777" w:rsidR="00A93522" w:rsidRPr="002A399B" w:rsidRDefault="00A93522" w:rsidP="00A93522">
      <w:pPr>
        <w:tabs>
          <w:tab w:val="left" w:pos="1134"/>
        </w:tabs>
        <w:spacing w:after="0" w:line="240" w:lineRule="auto"/>
        <w:ind w:left="709" w:hanging="425"/>
        <w:jc w:val="both"/>
        <w:rPr>
          <w:rFonts w:ascii="Arial" w:hAnsi="Arial" w:cs="Arial"/>
          <w:sz w:val="20"/>
          <w:lang w:eastAsia="pl-PL"/>
        </w:rPr>
      </w:pPr>
      <w:r w:rsidRPr="002A399B">
        <w:rPr>
          <w:rFonts w:ascii="Arial" w:hAnsi="Arial" w:cs="Arial"/>
          <w:sz w:val="20"/>
          <w:lang w:eastAsia="pl-PL"/>
        </w:rPr>
        <w:t>4.3. Z uwagi na przyjęte do umowy wynagrodzenie ryczałtowe, przedmiary robót mają jedynie charakter pomocniczy i nie mogą być podstawą dokonania wyceny.</w:t>
      </w:r>
    </w:p>
    <w:p w14:paraId="6CFF950D" w14:textId="77777777" w:rsidR="00A93522" w:rsidRPr="002A399B" w:rsidRDefault="00A93522" w:rsidP="00A93522">
      <w:pPr>
        <w:tabs>
          <w:tab w:val="left" w:pos="1134"/>
        </w:tabs>
        <w:spacing w:after="0" w:line="240" w:lineRule="auto"/>
        <w:ind w:left="1135" w:hanging="709"/>
        <w:jc w:val="both"/>
        <w:rPr>
          <w:rFonts w:ascii="Verdana" w:hAnsi="Verdana" w:cs="Arial"/>
          <w:sz w:val="20"/>
          <w:lang w:eastAsia="pl-PL"/>
        </w:rPr>
      </w:pPr>
    </w:p>
    <w:p w14:paraId="2405F7C1" w14:textId="77777777" w:rsidR="00A93522" w:rsidRPr="002A399B" w:rsidRDefault="00A93522" w:rsidP="00A93522">
      <w:pPr>
        <w:pStyle w:val="Default1"/>
        <w:tabs>
          <w:tab w:val="left" w:pos="140"/>
        </w:tabs>
        <w:ind w:left="709" w:hanging="425"/>
        <w:jc w:val="both"/>
        <w:rPr>
          <w:rFonts w:ascii="Arial" w:hAnsi="Arial" w:cs="Arial"/>
          <w:bCs/>
          <w:color w:val="auto"/>
          <w:sz w:val="20"/>
          <w:szCs w:val="20"/>
        </w:rPr>
      </w:pPr>
      <w:r w:rsidRPr="002A399B">
        <w:rPr>
          <w:rFonts w:ascii="Arial" w:hAnsi="Arial" w:cs="Arial"/>
          <w:color w:val="auto"/>
          <w:sz w:val="20"/>
        </w:rPr>
        <w:t>4.4.</w:t>
      </w:r>
      <w:r w:rsidRPr="002A399B">
        <w:rPr>
          <w:rFonts w:ascii="Verdana" w:hAnsi="Verdana"/>
          <w:color w:val="auto"/>
          <w:sz w:val="20"/>
        </w:rPr>
        <w:t> </w:t>
      </w:r>
      <w:r w:rsidRPr="002A399B">
        <w:rPr>
          <w:rFonts w:ascii="Arial" w:hAnsi="Arial" w:cs="Arial"/>
          <w:bCs/>
          <w:color w:val="auto"/>
          <w:sz w:val="20"/>
          <w:szCs w:val="20"/>
        </w:rPr>
        <w:t xml:space="preserve">Zgodnie z art. 101 ust. 4 ustawy Pzp w sytuacji, gdyby w dokumentacji projektowej lub </w:t>
      </w:r>
      <w:proofErr w:type="spellStart"/>
      <w:r w:rsidRPr="002A399B">
        <w:rPr>
          <w:rFonts w:ascii="Arial" w:hAnsi="Arial" w:cs="Arial"/>
          <w:bCs/>
          <w:color w:val="auto"/>
          <w:sz w:val="20"/>
          <w:szCs w:val="20"/>
        </w:rPr>
        <w:t>STWiORB</w:t>
      </w:r>
      <w:proofErr w:type="spellEnd"/>
      <w:r w:rsidRPr="002A399B">
        <w:rPr>
          <w:rFonts w:ascii="Arial" w:hAnsi="Arial" w:cs="Arial"/>
          <w:bCs/>
          <w:color w:val="auto"/>
          <w:sz w:val="20"/>
          <w:szCs w:val="20"/>
        </w:rPr>
        <w:t xml:space="preserve">, a więc w dokumentach opisującym przedmiot zamówienia, zawarto odniesienie do norm, ocen technicznych, aprobat, specyfikacji technicznych i systemów referencji 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13FE6D79" w14:textId="77777777" w:rsidR="00A93522" w:rsidRPr="002A399B" w:rsidRDefault="00A93522" w:rsidP="00A93522">
      <w:pPr>
        <w:pStyle w:val="Default1"/>
        <w:tabs>
          <w:tab w:val="left" w:pos="140"/>
        </w:tabs>
        <w:ind w:left="851"/>
        <w:jc w:val="both"/>
        <w:rPr>
          <w:rFonts w:ascii="Arial" w:hAnsi="Arial" w:cs="Arial"/>
          <w:bCs/>
          <w:color w:val="auto"/>
          <w:sz w:val="20"/>
          <w:szCs w:val="20"/>
        </w:rPr>
      </w:pPr>
    </w:p>
    <w:p w14:paraId="22BA83F0" w14:textId="77777777" w:rsidR="00A93522" w:rsidRPr="002A399B" w:rsidRDefault="00A93522" w:rsidP="00A93522">
      <w:pPr>
        <w:pStyle w:val="Default1"/>
        <w:tabs>
          <w:tab w:val="left" w:pos="140"/>
        </w:tabs>
        <w:ind w:left="709"/>
        <w:jc w:val="both"/>
        <w:rPr>
          <w:rFonts w:ascii="Arial" w:hAnsi="Arial" w:cs="Arial"/>
          <w:bCs/>
          <w:color w:val="auto"/>
          <w:sz w:val="20"/>
          <w:szCs w:val="20"/>
        </w:rPr>
      </w:pPr>
      <w:r w:rsidRPr="002A399B">
        <w:rPr>
          <w:rFonts w:ascii="Arial" w:hAnsi="Arial" w:cs="Arial"/>
          <w:bCs/>
          <w:color w:val="auto"/>
          <w:sz w:val="20"/>
          <w:szCs w:val="20"/>
        </w:rPr>
        <w:t>Zgodnie z art. 101 ust. 5 Pzp wykonawca, który powołuje się na rozwiązania równoważne opisywanym w tych dokumentach, jest obowiązany udowodnić, poprzez dołączenie do oferty stosownych przedmiotowych środków dowodowych, o których mowa w art. 104–107 ustawy Pzp, że proponowane rozwiązania w równoważnym stopniu spełniają wymagania określone w opisie przedmiotu zamówienia.</w:t>
      </w:r>
    </w:p>
    <w:p w14:paraId="686464E1" w14:textId="77777777" w:rsidR="00A93522" w:rsidRPr="002A399B" w:rsidRDefault="00A93522" w:rsidP="00A93522">
      <w:pPr>
        <w:pStyle w:val="Stopka"/>
        <w:tabs>
          <w:tab w:val="clear" w:pos="4536"/>
          <w:tab w:val="clear" w:pos="9072"/>
          <w:tab w:val="left" w:pos="18404"/>
          <w:tab w:val="center" w:pos="22580"/>
          <w:tab w:val="left" w:pos="22724"/>
          <w:tab w:val="left" w:leader="dot" w:pos="26890"/>
          <w:tab w:val="center" w:pos="26976"/>
          <w:tab w:val="right" w:pos="27116"/>
          <w:tab w:val="right" w:pos="31512"/>
        </w:tabs>
        <w:snapToGrid w:val="0"/>
        <w:jc w:val="both"/>
        <w:rPr>
          <w:rFonts w:ascii="Arial" w:hAnsi="Arial" w:cs="Arial"/>
          <w:sz w:val="20"/>
          <w:szCs w:val="20"/>
        </w:rPr>
      </w:pPr>
      <w:r w:rsidRPr="002A399B">
        <w:rPr>
          <w:rFonts w:ascii="Arial" w:hAnsi="Arial" w:cs="Arial"/>
          <w:sz w:val="20"/>
          <w:szCs w:val="20"/>
        </w:rPr>
        <w:t xml:space="preserve"> </w:t>
      </w:r>
    </w:p>
    <w:p w14:paraId="6E7EEBA5" w14:textId="77777777" w:rsidR="00A93522" w:rsidRDefault="00A93522" w:rsidP="00A93522">
      <w:pPr>
        <w:spacing w:after="0" w:line="240" w:lineRule="auto"/>
        <w:ind w:left="709" w:hanging="425"/>
        <w:jc w:val="both"/>
        <w:rPr>
          <w:rFonts w:ascii="Arial" w:hAnsi="Arial" w:cs="Arial"/>
          <w:sz w:val="20"/>
          <w:lang w:eastAsia="pl-PL"/>
        </w:rPr>
      </w:pPr>
      <w:r w:rsidRPr="002A399B">
        <w:rPr>
          <w:rFonts w:ascii="Arial" w:hAnsi="Arial" w:cs="Arial"/>
          <w:sz w:val="20"/>
          <w:lang w:eastAsia="pl-PL"/>
        </w:rPr>
        <w:t xml:space="preserve">4.5. </w:t>
      </w:r>
      <w:r w:rsidRPr="00DC6D8B">
        <w:rPr>
          <w:rFonts w:ascii="Arial" w:hAnsi="Arial" w:cs="Arial"/>
          <w:bCs/>
          <w:sz w:val="20"/>
          <w:lang w:eastAsia="pl-PL"/>
        </w:rPr>
        <w:t>Jeżeli dokumentacja projektowa lub specyfikacja techniczna wykonania i odbioru robót wskazywałyby znaki towarowe, patenty lub pochodzenie materiałów i urządzeń, Zamawiający - zgodnie z art. 99 ust. 5 ustawy Pzp -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dotyczący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wskazując przy opisie przedmiotu zamówienia oznaczenie konkretnego producenta/dostawcy lub konkretny produkt, dopuszcza jednocześnie produkty równoważne o parametrach jakościowych i cechach użytkowych co najmniej na poziomie parametrów wskazanego produktu, uznając tym samym każdy produkt o parametrach wskazanych lub lepszych. W takiej sytuacji zamawiający wymaga złożenia stosownych dokumentów uwiarygodniających te materiały lub urządzenia. Będą one podlegały ocenie autora dokumentacji projektowej, który sporządzi stosowną opinię. Opinia ta będzie podstawą do podjęcia przez zamawiającego decyzji o akceptacji „równoważników” lub odrzuceniu oferty z powodu ich „</w:t>
      </w:r>
      <w:proofErr w:type="spellStart"/>
      <w:r w:rsidRPr="00DC6D8B">
        <w:rPr>
          <w:rFonts w:ascii="Arial" w:hAnsi="Arial" w:cs="Arial"/>
          <w:bCs/>
          <w:sz w:val="20"/>
          <w:lang w:eastAsia="pl-PL"/>
        </w:rPr>
        <w:t>nierównoważności</w:t>
      </w:r>
      <w:proofErr w:type="spellEnd"/>
      <w:r w:rsidRPr="00DC6D8B">
        <w:rPr>
          <w:rFonts w:ascii="Arial" w:hAnsi="Arial" w:cs="Arial"/>
          <w:bCs/>
          <w:sz w:val="20"/>
          <w:lang w:eastAsia="pl-PL"/>
        </w:rPr>
        <w:t>”.</w:t>
      </w:r>
    </w:p>
    <w:p w14:paraId="162305F7" w14:textId="77777777" w:rsidR="00A93522" w:rsidRDefault="00A93522" w:rsidP="00A93522">
      <w:pPr>
        <w:spacing w:after="0" w:line="240" w:lineRule="auto"/>
        <w:ind w:left="709" w:hanging="425"/>
        <w:jc w:val="both"/>
        <w:rPr>
          <w:rFonts w:ascii="Arial" w:hAnsi="Arial" w:cs="Arial"/>
          <w:sz w:val="20"/>
          <w:lang w:eastAsia="pl-PL"/>
        </w:rPr>
      </w:pPr>
    </w:p>
    <w:p w14:paraId="58A8934B" w14:textId="77777777" w:rsidR="00A93522" w:rsidRDefault="00A93522" w:rsidP="00A93522">
      <w:pPr>
        <w:spacing w:after="0" w:line="240" w:lineRule="auto"/>
        <w:ind w:left="709" w:hanging="425"/>
        <w:jc w:val="both"/>
        <w:rPr>
          <w:rFonts w:ascii="Arial" w:hAnsi="Arial" w:cs="Arial"/>
          <w:sz w:val="20"/>
          <w:lang w:eastAsia="pl-PL"/>
        </w:rPr>
      </w:pPr>
      <w:r>
        <w:rPr>
          <w:rFonts w:ascii="Arial" w:hAnsi="Arial" w:cs="Arial"/>
          <w:sz w:val="20"/>
          <w:lang w:eastAsia="pl-PL"/>
        </w:rPr>
        <w:t>4.6.</w:t>
      </w:r>
      <w:r w:rsidRPr="002A399B">
        <w:rPr>
          <w:rFonts w:ascii="Arial" w:hAnsi="Arial" w:cs="Arial"/>
          <w:sz w:val="20"/>
          <w:lang w:eastAsia="pl-PL"/>
        </w:rPr>
        <w:tab/>
        <w:t xml:space="preserve">Wykonawca zobowiązany jest organizować swoje działania na placu budowy i w jego otoczeniu w taki sposób, aby nie zakłócać bezpieczeństwa i porządku przyległych działek. </w:t>
      </w:r>
      <w:r w:rsidRPr="004B09E5">
        <w:rPr>
          <w:rFonts w:ascii="Arial" w:hAnsi="Arial" w:cs="Arial"/>
          <w:sz w:val="20"/>
          <w:lang w:eastAsia="pl-PL"/>
        </w:rPr>
        <w:t xml:space="preserve">Wykonawca i jego podwykonawcy mają zakaz głośnego odtwarzania muzyki i </w:t>
      </w:r>
      <w:r>
        <w:rPr>
          <w:rFonts w:ascii="Arial" w:hAnsi="Arial" w:cs="Arial"/>
          <w:sz w:val="20"/>
          <w:lang w:eastAsia="pl-PL"/>
        </w:rPr>
        <w:t xml:space="preserve">jakichkolwiek </w:t>
      </w:r>
      <w:r w:rsidRPr="004B09E5">
        <w:rPr>
          <w:rFonts w:ascii="Arial" w:hAnsi="Arial" w:cs="Arial"/>
          <w:sz w:val="20"/>
          <w:lang w:eastAsia="pl-PL"/>
        </w:rPr>
        <w:t>audycji</w:t>
      </w:r>
      <w:r>
        <w:rPr>
          <w:rFonts w:ascii="Arial" w:hAnsi="Arial" w:cs="Arial"/>
          <w:sz w:val="20"/>
          <w:lang w:eastAsia="pl-PL"/>
        </w:rPr>
        <w:t xml:space="preserve"> </w:t>
      </w:r>
      <w:r w:rsidRPr="00050566">
        <w:rPr>
          <w:rFonts w:ascii="Arial" w:hAnsi="Arial" w:cs="Arial"/>
          <w:sz w:val="20"/>
          <w:lang w:eastAsia="pl-PL"/>
        </w:rPr>
        <w:t>na placu budowy i w jego otoczeniu</w:t>
      </w:r>
      <w:r w:rsidRPr="004B09E5">
        <w:rPr>
          <w:rFonts w:ascii="Arial" w:hAnsi="Arial" w:cs="Arial"/>
          <w:sz w:val="20"/>
          <w:lang w:eastAsia="pl-PL"/>
        </w:rPr>
        <w:t xml:space="preserve">. </w:t>
      </w:r>
    </w:p>
    <w:p w14:paraId="562797C9" w14:textId="77777777" w:rsidR="00A93522" w:rsidRDefault="00A93522" w:rsidP="00A93522">
      <w:pPr>
        <w:spacing w:after="0" w:line="240" w:lineRule="auto"/>
        <w:ind w:left="709" w:hanging="425"/>
        <w:jc w:val="both"/>
        <w:rPr>
          <w:rFonts w:ascii="Arial" w:hAnsi="Arial" w:cs="Arial"/>
          <w:sz w:val="20"/>
          <w:lang w:eastAsia="pl-PL"/>
        </w:rPr>
      </w:pPr>
    </w:p>
    <w:p w14:paraId="01FA3983" w14:textId="2D790C3D" w:rsidR="00A93522" w:rsidRDefault="00A93522" w:rsidP="00A93522">
      <w:pPr>
        <w:spacing w:after="0" w:line="240" w:lineRule="auto"/>
        <w:ind w:left="709" w:hanging="425"/>
        <w:jc w:val="both"/>
        <w:rPr>
          <w:rFonts w:ascii="Arial" w:hAnsi="Arial" w:cs="Arial"/>
          <w:color w:val="EE0000"/>
          <w:sz w:val="20"/>
          <w:lang w:eastAsia="pl-PL"/>
        </w:rPr>
      </w:pPr>
      <w:r>
        <w:rPr>
          <w:rFonts w:ascii="Arial" w:hAnsi="Arial" w:cs="Arial"/>
          <w:sz w:val="20"/>
          <w:lang w:eastAsia="pl-PL"/>
        </w:rPr>
        <w:t>4.7.</w:t>
      </w:r>
      <w:r>
        <w:rPr>
          <w:rFonts w:ascii="Arial" w:hAnsi="Arial" w:cs="Arial"/>
          <w:sz w:val="20"/>
          <w:lang w:eastAsia="pl-PL"/>
        </w:rPr>
        <w:tab/>
      </w:r>
      <w:r w:rsidRPr="00DC6D8B">
        <w:rPr>
          <w:rFonts w:ascii="Arial" w:hAnsi="Arial" w:cs="Arial"/>
          <w:color w:val="EE0000"/>
          <w:sz w:val="20"/>
          <w:lang w:eastAsia="pl-PL"/>
        </w:rPr>
        <w:t>UWAGA:</w:t>
      </w:r>
    </w:p>
    <w:p w14:paraId="50274671" w14:textId="77777777" w:rsidR="00A93522" w:rsidRDefault="00A93522" w:rsidP="00A93522">
      <w:pPr>
        <w:spacing w:after="0" w:line="240" w:lineRule="auto"/>
        <w:ind w:left="709" w:hanging="425"/>
        <w:jc w:val="both"/>
        <w:rPr>
          <w:rFonts w:ascii="Arial" w:hAnsi="Arial" w:cs="Arial"/>
          <w:color w:val="EE0000"/>
          <w:sz w:val="20"/>
          <w:lang w:eastAsia="pl-PL"/>
        </w:rPr>
      </w:pPr>
    </w:p>
    <w:p w14:paraId="0D705C43" w14:textId="4573FE88" w:rsidR="00A93522" w:rsidRDefault="00A93522" w:rsidP="00A93522">
      <w:pPr>
        <w:spacing w:after="0" w:line="240" w:lineRule="auto"/>
        <w:ind w:left="993" w:hanging="284"/>
        <w:jc w:val="both"/>
        <w:rPr>
          <w:rFonts w:ascii="Arial" w:hAnsi="Arial" w:cs="Arial"/>
          <w:sz w:val="20"/>
          <w:lang w:eastAsia="pl-PL"/>
        </w:rPr>
      </w:pPr>
      <w:r>
        <w:rPr>
          <w:rFonts w:ascii="Arial" w:hAnsi="Arial" w:cs="Arial"/>
          <w:sz w:val="20"/>
          <w:lang w:eastAsia="pl-PL"/>
        </w:rPr>
        <w:t xml:space="preserve">a) </w:t>
      </w:r>
      <w:r>
        <w:rPr>
          <w:rFonts w:ascii="Arial" w:hAnsi="Arial" w:cs="Arial"/>
          <w:sz w:val="20"/>
          <w:lang w:eastAsia="pl-PL"/>
        </w:rPr>
        <w:tab/>
      </w:r>
      <w:r w:rsidRPr="00A93522">
        <w:rPr>
          <w:rFonts w:ascii="Arial" w:hAnsi="Arial" w:cs="Arial"/>
          <w:sz w:val="20"/>
          <w:lang w:eastAsia="pl-PL"/>
        </w:rPr>
        <w:t>współczynnik wydajności COP opisano w dokumentacji projektowej (pkt 1.2. części opisowej Projekt budowlany Tom II - Projekt techniczny) jako COP do 3,35, natomiast zamawiający dopuszcza współczynnik wydajności COP </w:t>
      </w:r>
      <w:r w:rsidRPr="0008148F">
        <w:rPr>
          <w:rFonts w:ascii="Arial" w:hAnsi="Arial" w:cs="Arial"/>
          <w:sz w:val="20"/>
          <w:lang w:eastAsia="pl-PL"/>
        </w:rPr>
        <w:t>powyżej 3,35</w:t>
      </w:r>
      <w:r>
        <w:rPr>
          <w:rFonts w:ascii="Arial" w:hAnsi="Arial" w:cs="Arial"/>
          <w:sz w:val="20"/>
          <w:lang w:eastAsia="pl-PL"/>
        </w:rPr>
        <w:t>.</w:t>
      </w:r>
    </w:p>
    <w:p w14:paraId="13E4868E" w14:textId="77777777" w:rsidR="00A93522" w:rsidRDefault="00A93522" w:rsidP="00A93522">
      <w:pPr>
        <w:spacing w:after="0" w:line="240" w:lineRule="auto"/>
        <w:ind w:left="993" w:hanging="284"/>
        <w:jc w:val="both"/>
        <w:rPr>
          <w:rFonts w:ascii="Arial" w:hAnsi="Arial" w:cs="Arial"/>
          <w:sz w:val="20"/>
          <w:lang w:eastAsia="pl-PL"/>
        </w:rPr>
      </w:pPr>
    </w:p>
    <w:p w14:paraId="0F7249C4" w14:textId="73844C7D" w:rsidR="00A93522" w:rsidRDefault="00A93522" w:rsidP="00A93522">
      <w:pPr>
        <w:spacing w:after="0" w:line="240" w:lineRule="auto"/>
        <w:ind w:left="993" w:hanging="284"/>
        <w:jc w:val="both"/>
        <w:rPr>
          <w:rFonts w:ascii="Arial" w:hAnsi="Arial" w:cs="Arial"/>
          <w:color w:val="EE0000"/>
          <w:sz w:val="20"/>
          <w:lang w:eastAsia="pl-PL"/>
        </w:rPr>
      </w:pPr>
      <w:r>
        <w:rPr>
          <w:rFonts w:ascii="Arial" w:hAnsi="Arial" w:cs="Arial"/>
          <w:sz w:val="20"/>
          <w:lang w:eastAsia="pl-PL"/>
        </w:rPr>
        <w:t xml:space="preserve">b) </w:t>
      </w:r>
      <w:r w:rsidRPr="00A93522">
        <w:rPr>
          <w:rFonts w:ascii="Arial" w:hAnsi="Arial" w:cs="Arial"/>
          <w:sz w:val="20"/>
          <w:lang w:eastAsia="pl-PL"/>
        </w:rPr>
        <w:t xml:space="preserve">Budynek mieszczący </w:t>
      </w:r>
      <w:proofErr w:type="spellStart"/>
      <w:r w:rsidRPr="00A93522">
        <w:rPr>
          <w:rFonts w:ascii="Arial" w:hAnsi="Arial" w:cs="Arial"/>
          <w:sz w:val="20"/>
          <w:lang w:eastAsia="pl-PL"/>
        </w:rPr>
        <w:t>GOKiB</w:t>
      </w:r>
      <w:proofErr w:type="spellEnd"/>
      <w:r w:rsidRPr="00A93522">
        <w:rPr>
          <w:rFonts w:ascii="Arial" w:hAnsi="Arial" w:cs="Arial"/>
          <w:sz w:val="20"/>
          <w:lang w:eastAsia="pl-PL"/>
        </w:rPr>
        <w:t xml:space="preserve"> to budynek funkcjonujący. W związku z powyższym, należy przewidzieć takie etapowanie prac, aby przy zachowaniu wszelkich wymogów technologicznych zapewnić bezpieczne funkcjonowanie obiektu i prowadzić roboty budowlane w</w:t>
      </w:r>
      <w:r>
        <w:rPr>
          <w:rFonts w:ascii="Arial" w:hAnsi="Arial" w:cs="Arial"/>
          <w:sz w:val="20"/>
          <w:lang w:eastAsia="pl-PL"/>
        </w:rPr>
        <w:t xml:space="preserve"> </w:t>
      </w:r>
      <w:r w:rsidRPr="00A93522">
        <w:rPr>
          <w:rFonts w:ascii="Arial" w:hAnsi="Arial" w:cs="Arial"/>
          <w:sz w:val="20"/>
          <w:lang w:eastAsia="pl-PL"/>
        </w:rPr>
        <w:t>sposób</w:t>
      </w:r>
      <w:r>
        <w:rPr>
          <w:rFonts w:ascii="Arial" w:hAnsi="Arial" w:cs="Arial"/>
          <w:sz w:val="20"/>
          <w:lang w:eastAsia="pl-PL"/>
        </w:rPr>
        <w:t xml:space="preserve"> </w:t>
      </w:r>
      <w:r w:rsidRPr="00A93522">
        <w:rPr>
          <w:rFonts w:ascii="Arial" w:hAnsi="Arial" w:cs="Arial"/>
          <w:sz w:val="20"/>
          <w:lang w:eastAsia="pl-PL"/>
        </w:rPr>
        <w:t>nieutrudniający funkcjonowaniu budynku.</w:t>
      </w:r>
      <w:r w:rsidR="009723D6">
        <w:rPr>
          <w:rFonts w:ascii="Arial" w:hAnsi="Arial" w:cs="Arial"/>
          <w:sz w:val="20"/>
          <w:lang w:eastAsia="pl-PL"/>
        </w:rPr>
        <w:t xml:space="preserve"> </w:t>
      </w:r>
      <w:r w:rsidR="009723D6" w:rsidRPr="009723D6">
        <w:rPr>
          <w:rFonts w:ascii="Arial" w:hAnsi="Arial" w:cs="Arial"/>
          <w:sz w:val="20"/>
          <w:lang w:eastAsia="pl-PL"/>
        </w:rPr>
        <w:t>Prace generujące największe zakłócenia (hałas, pył) powinny być prowadzone w godzinach najmniej uciążliwych dla użytkowników.</w:t>
      </w:r>
    </w:p>
    <w:p w14:paraId="305CCFA5" w14:textId="77777777" w:rsidR="00A93522" w:rsidRDefault="00A93522" w:rsidP="00A93522">
      <w:pPr>
        <w:spacing w:after="0" w:line="240" w:lineRule="auto"/>
        <w:ind w:left="993" w:hanging="284"/>
        <w:jc w:val="both"/>
        <w:rPr>
          <w:rFonts w:ascii="Arial" w:hAnsi="Arial" w:cs="Arial"/>
          <w:color w:val="EE0000"/>
          <w:sz w:val="20"/>
          <w:lang w:eastAsia="pl-PL"/>
        </w:rPr>
      </w:pPr>
    </w:p>
    <w:p w14:paraId="72FE0022" w14:textId="5433306C" w:rsidR="00A93522" w:rsidRDefault="00A93522" w:rsidP="00A93522">
      <w:pPr>
        <w:spacing w:after="0" w:line="240" w:lineRule="auto"/>
        <w:ind w:left="993"/>
        <w:jc w:val="both"/>
        <w:rPr>
          <w:rFonts w:ascii="Arial" w:hAnsi="Arial" w:cs="Arial"/>
          <w:color w:val="EE0000"/>
          <w:sz w:val="20"/>
          <w:lang w:eastAsia="pl-PL"/>
        </w:rPr>
      </w:pPr>
      <w:r w:rsidRPr="00A93522">
        <w:rPr>
          <w:rFonts w:ascii="Arial" w:hAnsi="Arial" w:cs="Arial"/>
          <w:sz w:val="20"/>
          <w:lang w:eastAsia="pl-PL"/>
        </w:rPr>
        <w:t xml:space="preserve">W przypadku wyłączenia dostępu do części budynku winno odbywać się to poza godzinami pracy lub po uprzednim uzgodnieniu z Dyrektorem </w:t>
      </w:r>
      <w:proofErr w:type="spellStart"/>
      <w:r w:rsidRPr="00A93522">
        <w:rPr>
          <w:rFonts w:ascii="Arial" w:hAnsi="Arial" w:cs="Arial"/>
          <w:sz w:val="20"/>
          <w:lang w:eastAsia="pl-PL"/>
        </w:rPr>
        <w:t>GOKiB</w:t>
      </w:r>
      <w:proofErr w:type="spellEnd"/>
      <w:r w:rsidR="0008148F">
        <w:rPr>
          <w:rFonts w:ascii="Arial" w:hAnsi="Arial" w:cs="Arial"/>
          <w:sz w:val="20"/>
          <w:lang w:eastAsia="pl-PL"/>
        </w:rPr>
        <w:t xml:space="preserve">. </w:t>
      </w:r>
      <w:r w:rsidRPr="00A93522">
        <w:rPr>
          <w:rFonts w:ascii="Arial" w:hAnsi="Arial" w:cs="Arial"/>
          <w:sz w:val="20"/>
          <w:lang w:eastAsia="pl-PL"/>
        </w:rPr>
        <w:t>Po</w:t>
      </w:r>
      <w:r>
        <w:rPr>
          <w:rFonts w:ascii="Arial" w:hAnsi="Arial" w:cs="Arial"/>
          <w:sz w:val="20"/>
          <w:lang w:eastAsia="pl-PL"/>
        </w:rPr>
        <w:t xml:space="preserve"> </w:t>
      </w:r>
      <w:r w:rsidRPr="00A93522">
        <w:rPr>
          <w:rFonts w:ascii="Arial" w:hAnsi="Arial" w:cs="Arial"/>
          <w:sz w:val="20"/>
          <w:lang w:eastAsia="pl-PL"/>
        </w:rPr>
        <w:t>stronie</w:t>
      </w:r>
      <w:r>
        <w:rPr>
          <w:rFonts w:ascii="Arial" w:hAnsi="Arial" w:cs="Arial"/>
          <w:sz w:val="20"/>
          <w:lang w:eastAsia="pl-PL"/>
        </w:rPr>
        <w:t xml:space="preserve"> </w:t>
      </w:r>
      <w:r w:rsidRPr="00A93522">
        <w:rPr>
          <w:rFonts w:ascii="Arial" w:hAnsi="Arial" w:cs="Arial"/>
          <w:sz w:val="20"/>
          <w:lang w:eastAsia="pl-PL"/>
        </w:rPr>
        <w:t>Wykonawcy leży obowiązek zabezpieczenia ciągłości pracy obiektu.</w:t>
      </w:r>
    </w:p>
    <w:p w14:paraId="6E1AA3B2" w14:textId="77777777" w:rsidR="00A93522" w:rsidRDefault="00A93522" w:rsidP="00A93522">
      <w:pPr>
        <w:spacing w:after="0" w:line="240" w:lineRule="auto"/>
        <w:ind w:left="993"/>
        <w:jc w:val="both"/>
        <w:rPr>
          <w:rFonts w:ascii="Arial" w:hAnsi="Arial" w:cs="Arial"/>
          <w:color w:val="EE0000"/>
          <w:sz w:val="20"/>
          <w:lang w:eastAsia="pl-PL"/>
        </w:rPr>
      </w:pPr>
    </w:p>
    <w:p w14:paraId="42B1BC41" w14:textId="77777777" w:rsidR="00A93522" w:rsidRDefault="00A93522" w:rsidP="00A93522">
      <w:pPr>
        <w:spacing w:after="0" w:line="240" w:lineRule="auto"/>
        <w:ind w:left="993"/>
        <w:jc w:val="both"/>
        <w:rPr>
          <w:rFonts w:ascii="Arial" w:hAnsi="Arial" w:cs="Arial"/>
          <w:color w:val="EE0000"/>
          <w:sz w:val="20"/>
          <w:lang w:eastAsia="pl-PL"/>
        </w:rPr>
      </w:pPr>
      <w:r w:rsidRPr="00A93522">
        <w:rPr>
          <w:rFonts w:ascii="Arial" w:hAnsi="Arial" w:cs="Arial"/>
          <w:sz w:val="20"/>
          <w:lang w:eastAsia="pl-PL"/>
        </w:rPr>
        <w:t>Wykonawca zobowiązany jest do bieżącego sprzątania wszelkich pomieszczeń i otoczenia obiektów oraz usuwania wszelkiego rodzaju odpadów, w tym bieżącego usuwanie pyłu powstałego w trakcie wykonywania robót budowlanych.</w:t>
      </w:r>
    </w:p>
    <w:p w14:paraId="25E1ED24" w14:textId="77777777" w:rsidR="00A93522" w:rsidRDefault="00A93522" w:rsidP="00A93522">
      <w:pPr>
        <w:spacing w:after="0" w:line="240" w:lineRule="auto"/>
        <w:ind w:left="993"/>
        <w:jc w:val="both"/>
        <w:rPr>
          <w:rFonts w:ascii="Arial" w:hAnsi="Arial" w:cs="Arial"/>
          <w:color w:val="EE0000"/>
          <w:sz w:val="20"/>
          <w:lang w:eastAsia="pl-PL"/>
        </w:rPr>
      </w:pPr>
    </w:p>
    <w:p w14:paraId="500EABF9" w14:textId="77777777" w:rsidR="00A93522" w:rsidRDefault="00A93522" w:rsidP="00A93522">
      <w:pPr>
        <w:spacing w:after="0" w:line="240" w:lineRule="auto"/>
        <w:ind w:left="993"/>
        <w:jc w:val="both"/>
        <w:rPr>
          <w:rFonts w:ascii="Arial" w:hAnsi="Arial" w:cs="Arial"/>
          <w:color w:val="EE0000"/>
          <w:sz w:val="20"/>
          <w:lang w:eastAsia="pl-PL"/>
        </w:rPr>
      </w:pPr>
      <w:r w:rsidRPr="008340B3">
        <w:rPr>
          <w:rFonts w:ascii="Arial" w:hAnsi="Arial" w:cs="Arial"/>
          <w:sz w:val="20"/>
          <w:lang w:eastAsia="pl-PL"/>
        </w:rPr>
        <w:t>Wykonawca doprowadzi pomieszczenia objęte pracami do stanu sprzed prowadzenia prac,</w:t>
      </w:r>
      <w:r w:rsidRPr="00A93522">
        <w:rPr>
          <w:rFonts w:ascii="Arial" w:hAnsi="Arial" w:cs="Arial"/>
          <w:sz w:val="20"/>
          <w:lang w:eastAsia="pl-PL"/>
        </w:rPr>
        <w:t xml:space="preserve"> w szczególności w zakresie odtworzenia podłóg z okładzinami, ścian wraz z wykończeniem i wszelkich innych elementów uszkodzonych bądź rozebranych w trakcie prowadzenia prac.</w:t>
      </w:r>
    </w:p>
    <w:p w14:paraId="32FA7E2A" w14:textId="77777777" w:rsidR="00A93522" w:rsidRDefault="00A93522" w:rsidP="00A93522">
      <w:pPr>
        <w:spacing w:after="0" w:line="240" w:lineRule="auto"/>
        <w:ind w:left="993"/>
        <w:jc w:val="both"/>
        <w:rPr>
          <w:rFonts w:ascii="Arial" w:hAnsi="Arial" w:cs="Arial"/>
          <w:color w:val="EE0000"/>
          <w:sz w:val="20"/>
          <w:lang w:eastAsia="pl-PL"/>
        </w:rPr>
      </w:pPr>
    </w:p>
    <w:p w14:paraId="5BE6933A" w14:textId="4EC6CCD3" w:rsidR="00A93522" w:rsidRPr="00A93522" w:rsidRDefault="00A93522" w:rsidP="00A93522">
      <w:pPr>
        <w:spacing w:after="0" w:line="240" w:lineRule="auto"/>
        <w:ind w:left="993"/>
        <w:jc w:val="both"/>
        <w:rPr>
          <w:rFonts w:ascii="Arial" w:hAnsi="Arial" w:cs="Arial"/>
          <w:color w:val="EE0000"/>
          <w:sz w:val="20"/>
          <w:lang w:eastAsia="pl-PL"/>
        </w:rPr>
      </w:pPr>
      <w:r w:rsidRPr="00A93522">
        <w:rPr>
          <w:rFonts w:ascii="Arial" w:hAnsi="Arial" w:cs="Arial"/>
          <w:sz w:val="20"/>
          <w:lang w:eastAsia="pl-PL"/>
        </w:rPr>
        <w:t xml:space="preserve">Wykonawca jest zobowiązany do uzgadniania z Dyrektorem </w:t>
      </w:r>
      <w:proofErr w:type="spellStart"/>
      <w:r w:rsidRPr="00A93522">
        <w:rPr>
          <w:rFonts w:ascii="Arial" w:hAnsi="Arial" w:cs="Arial"/>
          <w:sz w:val="20"/>
          <w:lang w:eastAsia="pl-PL"/>
        </w:rPr>
        <w:t>GOKiB</w:t>
      </w:r>
      <w:proofErr w:type="spellEnd"/>
      <w:r w:rsidRPr="00A93522">
        <w:rPr>
          <w:rFonts w:ascii="Arial" w:hAnsi="Arial" w:cs="Arial"/>
          <w:sz w:val="20"/>
          <w:lang w:eastAsia="pl-PL"/>
        </w:rPr>
        <w:t>:</w:t>
      </w:r>
    </w:p>
    <w:p w14:paraId="37AB11E8" w14:textId="758FC3EA" w:rsidR="00A93522" w:rsidRPr="00A93522" w:rsidRDefault="00A93522" w:rsidP="00374073">
      <w:pPr>
        <w:pStyle w:val="Akapitzlist"/>
        <w:numPr>
          <w:ilvl w:val="0"/>
          <w:numId w:val="14"/>
        </w:numPr>
        <w:spacing w:after="0" w:line="240" w:lineRule="auto"/>
        <w:jc w:val="both"/>
        <w:rPr>
          <w:rFonts w:ascii="Arial" w:hAnsi="Arial" w:cs="Arial"/>
          <w:sz w:val="20"/>
          <w:lang w:eastAsia="pl-PL"/>
        </w:rPr>
      </w:pPr>
      <w:r w:rsidRPr="00A93522">
        <w:rPr>
          <w:rFonts w:ascii="Arial" w:hAnsi="Arial" w:cs="Arial"/>
          <w:sz w:val="20"/>
          <w:lang w:eastAsia="pl-PL"/>
        </w:rPr>
        <w:lastRenderedPageBreak/>
        <w:t xml:space="preserve">wszelkich terminów prowadzenia robót w obrębie wejść do budynku i na ciągach    komunikacyjnych, </w:t>
      </w:r>
    </w:p>
    <w:p w14:paraId="549F98CB" w14:textId="1EAB9C3E" w:rsidR="00A93522" w:rsidRDefault="00A93522" w:rsidP="00374073">
      <w:pPr>
        <w:pStyle w:val="Akapitzlist"/>
        <w:numPr>
          <w:ilvl w:val="0"/>
          <w:numId w:val="14"/>
        </w:numPr>
        <w:spacing w:after="0" w:line="240" w:lineRule="auto"/>
        <w:jc w:val="both"/>
        <w:rPr>
          <w:rFonts w:ascii="Arial" w:hAnsi="Arial" w:cs="Arial"/>
          <w:sz w:val="20"/>
          <w:lang w:eastAsia="pl-PL"/>
        </w:rPr>
      </w:pPr>
      <w:r w:rsidRPr="00A93522">
        <w:rPr>
          <w:rFonts w:ascii="Arial" w:hAnsi="Arial" w:cs="Arial"/>
          <w:sz w:val="20"/>
          <w:lang w:eastAsia="pl-PL"/>
        </w:rPr>
        <w:t>lokalizacji i organizacji placu budowy oraz dostaw materiałów na parkingach i placach przyległych do przebudowywanego budynku</w:t>
      </w:r>
      <w:r>
        <w:rPr>
          <w:rFonts w:ascii="Arial" w:hAnsi="Arial" w:cs="Arial"/>
          <w:sz w:val="20"/>
          <w:lang w:eastAsia="pl-PL"/>
        </w:rPr>
        <w:t>.</w:t>
      </w:r>
    </w:p>
    <w:p w14:paraId="126DB828" w14:textId="77777777" w:rsidR="004213AB" w:rsidRDefault="004213AB" w:rsidP="004213AB">
      <w:pPr>
        <w:pStyle w:val="Akapitzlist"/>
        <w:spacing w:after="0" w:line="240" w:lineRule="auto"/>
        <w:ind w:left="1429"/>
        <w:jc w:val="both"/>
        <w:rPr>
          <w:rFonts w:ascii="Arial" w:hAnsi="Arial" w:cs="Arial"/>
          <w:sz w:val="20"/>
          <w:lang w:eastAsia="pl-PL"/>
        </w:rPr>
      </w:pPr>
    </w:p>
    <w:p w14:paraId="50769B36" w14:textId="50CDCCC1" w:rsidR="00D203B2" w:rsidRPr="004075BF" w:rsidRDefault="004075BF" w:rsidP="005636D5">
      <w:pPr>
        <w:spacing w:after="0" w:line="240" w:lineRule="auto"/>
        <w:ind w:left="993" w:hanging="284"/>
        <w:jc w:val="both"/>
        <w:rPr>
          <w:rFonts w:ascii="Arial" w:hAnsi="Arial" w:cs="Arial"/>
          <w:sz w:val="20"/>
          <w:lang w:eastAsia="pl-PL"/>
        </w:rPr>
      </w:pPr>
      <w:r w:rsidRPr="005636D5">
        <w:rPr>
          <w:rFonts w:ascii="Arial" w:hAnsi="Arial" w:cs="Arial"/>
          <w:sz w:val="20"/>
          <w:lang w:eastAsia="pl-PL"/>
        </w:rPr>
        <w:t xml:space="preserve"> c)</w:t>
      </w:r>
      <w:r w:rsidR="005636D5">
        <w:rPr>
          <w:rFonts w:ascii="Arial" w:hAnsi="Arial" w:cs="Arial"/>
          <w:sz w:val="20"/>
          <w:lang w:eastAsia="pl-PL"/>
        </w:rPr>
        <w:tab/>
      </w:r>
      <w:r w:rsidRPr="005636D5">
        <w:rPr>
          <w:rFonts w:ascii="Arial" w:hAnsi="Arial" w:cs="Arial"/>
          <w:sz w:val="20"/>
          <w:lang w:eastAsia="pl-PL"/>
        </w:rPr>
        <w:t xml:space="preserve">Zamawiający wymaga, aby wśród osób bezpośrednio uczestniczących w wykonywaniu   zamówienia zatrudniona była co najmniej 1 osoba bezrobotna na podstawie skierowania Powiatowego Urzędu Pracy, co szczegółowo opisano w </w:t>
      </w:r>
      <w:r w:rsidR="008340B3" w:rsidRPr="005636D5">
        <w:rPr>
          <w:rFonts w:ascii="Arial" w:hAnsi="Arial" w:cs="Arial"/>
          <w:sz w:val="20"/>
          <w:lang w:eastAsia="pl-PL"/>
        </w:rPr>
        <w:t>punkcie 23 SWZ</w:t>
      </w:r>
      <w:r w:rsidR="005636D5">
        <w:rPr>
          <w:rFonts w:ascii="Arial" w:hAnsi="Arial" w:cs="Arial"/>
          <w:sz w:val="20"/>
          <w:lang w:eastAsia="pl-PL"/>
        </w:rPr>
        <w:t xml:space="preserve"> i projekcie umowy.</w:t>
      </w:r>
    </w:p>
    <w:p w14:paraId="6962FA69" w14:textId="77777777" w:rsidR="008F4C4C" w:rsidRPr="008F4C4C" w:rsidRDefault="008F4C4C" w:rsidP="008F4C4C">
      <w:pPr>
        <w:spacing w:after="0" w:line="240" w:lineRule="auto"/>
        <w:jc w:val="both"/>
        <w:rPr>
          <w:rFonts w:ascii="Arial" w:hAnsi="Arial" w:cs="Arial"/>
          <w:sz w:val="20"/>
          <w:lang w:eastAsia="pl-PL"/>
        </w:rPr>
      </w:pPr>
    </w:p>
    <w:p w14:paraId="340D62AC" w14:textId="0C90495B" w:rsidR="00FD5A45" w:rsidRDefault="00FD7C92" w:rsidP="00A550D5">
      <w:pPr>
        <w:spacing w:after="0" w:line="240" w:lineRule="auto"/>
        <w:jc w:val="both"/>
        <w:rPr>
          <w:rFonts w:ascii="Arial" w:hAnsi="Arial" w:cs="Arial"/>
          <w:sz w:val="20"/>
          <w:szCs w:val="20"/>
        </w:rPr>
      </w:pPr>
      <w:r w:rsidRPr="00634050">
        <w:rPr>
          <w:rFonts w:ascii="Arial" w:hAnsi="Arial" w:cs="Arial"/>
          <w:sz w:val="20"/>
          <w:szCs w:val="20"/>
        </w:rPr>
        <w:t>5. </w:t>
      </w:r>
      <w:r w:rsidR="00634050">
        <w:rPr>
          <w:rFonts w:ascii="Arial" w:hAnsi="Arial" w:cs="Arial"/>
          <w:sz w:val="20"/>
          <w:szCs w:val="20"/>
        </w:rPr>
        <w:t xml:space="preserve"> </w:t>
      </w:r>
      <w:r w:rsidR="00846661" w:rsidRPr="00634050">
        <w:rPr>
          <w:rFonts w:ascii="Arial" w:hAnsi="Arial" w:cs="Arial"/>
          <w:sz w:val="20"/>
          <w:szCs w:val="20"/>
        </w:rPr>
        <w:t>TERMIN WYKONANIA ZAMÓWIENIA</w:t>
      </w:r>
    </w:p>
    <w:p w14:paraId="4D0C6462" w14:textId="77777777" w:rsidR="00FA173C" w:rsidRPr="00634050" w:rsidRDefault="00FA173C" w:rsidP="00A550D5">
      <w:pPr>
        <w:spacing w:after="0" w:line="240" w:lineRule="auto"/>
        <w:jc w:val="both"/>
        <w:rPr>
          <w:rFonts w:ascii="Arial" w:hAnsi="Arial" w:cs="Arial"/>
          <w:sz w:val="20"/>
          <w:szCs w:val="20"/>
        </w:rPr>
      </w:pPr>
    </w:p>
    <w:p w14:paraId="008F420C" w14:textId="67354897" w:rsidR="00FD7C92" w:rsidRPr="00634050" w:rsidRDefault="00FD7C92" w:rsidP="00F42257">
      <w:pPr>
        <w:spacing w:after="0" w:line="240" w:lineRule="auto"/>
        <w:ind w:left="567" w:hanging="283"/>
        <w:jc w:val="both"/>
        <w:rPr>
          <w:rFonts w:ascii="Arial" w:hAnsi="Arial" w:cs="Arial"/>
          <w:sz w:val="20"/>
          <w:szCs w:val="20"/>
        </w:rPr>
      </w:pPr>
      <w:r w:rsidRPr="00634050">
        <w:rPr>
          <w:rFonts w:ascii="Arial" w:hAnsi="Arial" w:cs="Arial"/>
          <w:sz w:val="20"/>
          <w:szCs w:val="20"/>
        </w:rPr>
        <w:t xml:space="preserve">a) rozpoczęcie realizacji przedmiotu zamówienia: </w:t>
      </w:r>
      <w:r w:rsidR="00EF15D6" w:rsidRPr="00EF15D6">
        <w:rPr>
          <w:rFonts w:ascii="Arial" w:hAnsi="Arial" w:cs="Arial"/>
          <w:b/>
          <w:sz w:val="20"/>
          <w:szCs w:val="20"/>
        </w:rPr>
        <w:t>od dnia podpisania umowy</w:t>
      </w:r>
      <w:r w:rsidR="00F42257" w:rsidRPr="00634050">
        <w:rPr>
          <w:rFonts w:ascii="Arial" w:hAnsi="Arial" w:cs="Arial"/>
          <w:sz w:val="20"/>
          <w:szCs w:val="20"/>
        </w:rPr>
        <w:t>;</w:t>
      </w:r>
    </w:p>
    <w:p w14:paraId="059A39C9" w14:textId="4EC73442" w:rsidR="0087096B" w:rsidRDefault="00FD7C92" w:rsidP="00300DD4">
      <w:pPr>
        <w:spacing w:after="0" w:line="240" w:lineRule="auto"/>
        <w:ind w:left="567" w:hanging="283"/>
        <w:jc w:val="both"/>
        <w:rPr>
          <w:rFonts w:ascii="Arial" w:hAnsi="Arial" w:cs="Arial"/>
          <w:b/>
          <w:sz w:val="20"/>
          <w:szCs w:val="20"/>
        </w:rPr>
      </w:pPr>
      <w:r w:rsidRPr="00634050">
        <w:rPr>
          <w:rFonts w:ascii="Arial" w:hAnsi="Arial" w:cs="Arial"/>
          <w:sz w:val="20"/>
          <w:szCs w:val="20"/>
        </w:rPr>
        <w:t xml:space="preserve">b) zakończenie realizacji przedmiotu zamówienia: </w:t>
      </w:r>
      <w:r w:rsidR="009417F9">
        <w:rPr>
          <w:rFonts w:ascii="Arial" w:hAnsi="Arial" w:cs="Arial"/>
          <w:b/>
          <w:sz w:val="20"/>
          <w:szCs w:val="20"/>
        </w:rPr>
        <w:t xml:space="preserve">do </w:t>
      </w:r>
      <w:r w:rsidR="00A93522">
        <w:rPr>
          <w:rFonts w:ascii="Arial" w:hAnsi="Arial" w:cs="Arial"/>
          <w:b/>
          <w:sz w:val="20"/>
          <w:szCs w:val="20"/>
        </w:rPr>
        <w:t>11 września 2026</w:t>
      </w:r>
      <w:r w:rsidR="009417F9">
        <w:rPr>
          <w:rFonts w:ascii="Arial" w:hAnsi="Arial" w:cs="Arial"/>
          <w:b/>
          <w:sz w:val="20"/>
          <w:szCs w:val="20"/>
        </w:rPr>
        <w:t xml:space="preserve"> r</w:t>
      </w:r>
      <w:r w:rsidR="00995E8C">
        <w:rPr>
          <w:rFonts w:ascii="Arial" w:hAnsi="Arial" w:cs="Arial"/>
          <w:b/>
          <w:sz w:val="20"/>
          <w:szCs w:val="20"/>
        </w:rPr>
        <w:t>.</w:t>
      </w:r>
    </w:p>
    <w:p w14:paraId="459D37B7" w14:textId="77777777" w:rsidR="00C01857" w:rsidRPr="00300DD4" w:rsidRDefault="00C01857" w:rsidP="00300DD4">
      <w:pPr>
        <w:spacing w:after="0" w:line="240" w:lineRule="auto"/>
        <w:ind w:left="567" w:hanging="283"/>
        <w:jc w:val="both"/>
        <w:rPr>
          <w:rFonts w:ascii="Arial" w:hAnsi="Arial" w:cs="Arial"/>
          <w:color w:val="FF0000"/>
          <w:sz w:val="20"/>
          <w:szCs w:val="20"/>
        </w:rPr>
      </w:pPr>
    </w:p>
    <w:p w14:paraId="08A7879D" w14:textId="165AD4F2" w:rsidR="00FD5A45" w:rsidRDefault="00FD7C92" w:rsidP="00F42257">
      <w:pPr>
        <w:spacing w:after="0" w:line="240" w:lineRule="auto"/>
        <w:ind w:left="284" w:hanging="284"/>
        <w:jc w:val="both"/>
        <w:rPr>
          <w:rFonts w:ascii="Arial" w:hAnsi="Arial" w:cs="Arial"/>
          <w:sz w:val="20"/>
          <w:szCs w:val="20"/>
        </w:rPr>
      </w:pPr>
      <w:r w:rsidRPr="00634050">
        <w:rPr>
          <w:rFonts w:ascii="Arial" w:hAnsi="Arial" w:cs="Arial"/>
          <w:sz w:val="20"/>
          <w:szCs w:val="20"/>
        </w:rPr>
        <w:t>6. </w:t>
      </w:r>
      <w:r w:rsidR="00634050">
        <w:rPr>
          <w:rFonts w:ascii="Arial" w:hAnsi="Arial" w:cs="Arial"/>
          <w:sz w:val="20"/>
          <w:szCs w:val="20"/>
        </w:rPr>
        <w:tab/>
      </w:r>
      <w:r w:rsidR="00846661" w:rsidRPr="00634050">
        <w:rPr>
          <w:rFonts w:ascii="Arial" w:hAnsi="Arial" w:cs="Arial"/>
          <w:sz w:val="20"/>
          <w:szCs w:val="20"/>
        </w:rPr>
        <w:t xml:space="preserve">PROJEKTOWANE POSTANOWIENIA </w:t>
      </w:r>
      <w:r w:rsidR="000139DA" w:rsidRPr="00634050">
        <w:rPr>
          <w:rFonts w:ascii="Arial" w:hAnsi="Arial" w:cs="Arial"/>
          <w:sz w:val="20"/>
          <w:szCs w:val="20"/>
        </w:rPr>
        <w:t>UMOWY W SPRAWIE ZAMÓWIENIA PUBLICZNEGO, KTÓRE ZOSTANĄ WPROWADZONE DO TREŚCI TEJ UMOWY</w:t>
      </w:r>
      <w:r w:rsidR="00FD5A45" w:rsidRPr="00634050">
        <w:rPr>
          <w:rFonts w:ascii="Arial" w:hAnsi="Arial" w:cs="Arial"/>
          <w:sz w:val="20"/>
          <w:szCs w:val="20"/>
        </w:rPr>
        <w:t>.</w:t>
      </w:r>
    </w:p>
    <w:p w14:paraId="35A7F3D3" w14:textId="77777777" w:rsidR="00FA173C" w:rsidRPr="00634050" w:rsidRDefault="00FA173C" w:rsidP="00F42257">
      <w:pPr>
        <w:spacing w:after="0" w:line="240" w:lineRule="auto"/>
        <w:ind w:left="284" w:hanging="284"/>
        <w:jc w:val="both"/>
        <w:rPr>
          <w:rFonts w:ascii="Arial" w:hAnsi="Arial" w:cs="Arial"/>
          <w:sz w:val="20"/>
          <w:szCs w:val="20"/>
        </w:rPr>
      </w:pPr>
    </w:p>
    <w:p w14:paraId="1E0A349E" w14:textId="77777777" w:rsidR="00FD5A45" w:rsidRPr="00634050" w:rsidRDefault="00FD5A45" w:rsidP="00F42257">
      <w:pPr>
        <w:spacing w:after="0" w:line="240" w:lineRule="auto"/>
        <w:ind w:left="284"/>
        <w:jc w:val="both"/>
        <w:rPr>
          <w:rFonts w:ascii="Arial" w:hAnsi="Arial" w:cs="Arial"/>
          <w:sz w:val="20"/>
          <w:szCs w:val="20"/>
        </w:rPr>
      </w:pPr>
      <w:r w:rsidRPr="00634050">
        <w:rPr>
          <w:rFonts w:ascii="Arial" w:hAnsi="Arial" w:cs="Arial"/>
          <w:sz w:val="20"/>
          <w:szCs w:val="20"/>
        </w:rPr>
        <w:t xml:space="preserve">Z </w:t>
      </w:r>
      <w:r w:rsidR="00F42257" w:rsidRPr="00634050">
        <w:rPr>
          <w:rFonts w:ascii="Arial" w:hAnsi="Arial" w:cs="Arial"/>
          <w:sz w:val="20"/>
          <w:szCs w:val="20"/>
        </w:rPr>
        <w:t>w</w:t>
      </w:r>
      <w:r w:rsidR="00584367" w:rsidRPr="00634050">
        <w:rPr>
          <w:rFonts w:ascii="Arial" w:hAnsi="Arial" w:cs="Arial"/>
          <w:sz w:val="20"/>
          <w:szCs w:val="20"/>
        </w:rPr>
        <w:t>ykonawc</w:t>
      </w:r>
      <w:r w:rsidRPr="00634050">
        <w:rPr>
          <w:rFonts w:ascii="Arial" w:hAnsi="Arial" w:cs="Arial"/>
          <w:sz w:val="20"/>
          <w:szCs w:val="20"/>
        </w:rPr>
        <w:t>ą, który złoży najkorzystniejszą ofertę</w:t>
      </w:r>
      <w:r w:rsidR="00FD7C92" w:rsidRPr="00634050">
        <w:rPr>
          <w:rFonts w:ascii="Arial" w:hAnsi="Arial" w:cs="Arial"/>
          <w:sz w:val="20"/>
          <w:szCs w:val="20"/>
        </w:rPr>
        <w:t>,</w:t>
      </w:r>
      <w:r w:rsidRPr="00634050">
        <w:rPr>
          <w:rFonts w:ascii="Arial" w:hAnsi="Arial" w:cs="Arial"/>
          <w:sz w:val="20"/>
          <w:szCs w:val="20"/>
        </w:rPr>
        <w:t xml:space="preserve"> zostanie zawarta umowa, której wzór stanowi załącznik nr 1 do </w:t>
      </w:r>
      <w:r w:rsidR="00210B1B" w:rsidRPr="00634050">
        <w:rPr>
          <w:rFonts w:ascii="Arial" w:hAnsi="Arial" w:cs="Arial"/>
          <w:sz w:val="20"/>
        </w:rPr>
        <w:t>SWZ</w:t>
      </w:r>
      <w:r w:rsidRPr="00634050">
        <w:rPr>
          <w:rFonts w:ascii="Arial" w:hAnsi="Arial" w:cs="Arial"/>
          <w:sz w:val="20"/>
          <w:szCs w:val="20"/>
        </w:rPr>
        <w:t>.</w:t>
      </w:r>
    </w:p>
    <w:p w14:paraId="0891516E" w14:textId="77777777" w:rsidR="000139DA" w:rsidRPr="0070468B" w:rsidRDefault="000139DA" w:rsidP="00F42257">
      <w:pPr>
        <w:spacing w:after="0" w:line="240" w:lineRule="auto"/>
        <w:ind w:left="284" w:hanging="284"/>
        <w:jc w:val="both"/>
        <w:rPr>
          <w:rFonts w:ascii="Verdana" w:hAnsi="Verdana"/>
          <w:sz w:val="20"/>
          <w:szCs w:val="20"/>
        </w:rPr>
      </w:pPr>
    </w:p>
    <w:p w14:paraId="49ED9162" w14:textId="0741AA11" w:rsidR="00FD5A45" w:rsidRPr="00ED3255" w:rsidRDefault="00FD7C92" w:rsidP="00F42257">
      <w:pPr>
        <w:spacing w:after="0" w:line="240" w:lineRule="auto"/>
        <w:ind w:left="284" w:hanging="284"/>
        <w:jc w:val="both"/>
        <w:rPr>
          <w:rFonts w:ascii="Arial" w:hAnsi="Arial" w:cs="Arial"/>
          <w:sz w:val="20"/>
          <w:szCs w:val="20"/>
        </w:rPr>
      </w:pPr>
      <w:r w:rsidRPr="00634050">
        <w:rPr>
          <w:rFonts w:ascii="Arial" w:hAnsi="Arial" w:cs="Arial"/>
          <w:sz w:val="20"/>
          <w:szCs w:val="20"/>
        </w:rPr>
        <w:t>7. </w:t>
      </w:r>
      <w:r w:rsidR="00374786" w:rsidRPr="00634050">
        <w:rPr>
          <w:rFonts w:ascii="Arial" w:hAnsi="Arial" w:cs="Arial"/>
          <w:sz w:val="20"/>
          <w:szCs w:val="20"/>
        </w:rPr>
        <w:t>SPOSÓB</w:t>
      </w:r>
      <w:r w:rsidR="00846661" w:rsidRPr="00634050">
        <w:rPr>
          <w:rFonts w:ascii="Arial" w:hAnsi="Arial" w:cs="Arial"/>
          <w:sz w:val="20"/>
          <w:szCs w:val="20"/>
        </w:rPr>
        <w:t xml:space="preserve"> KOMUNIKOWANIA SIĘ ZAMAWIAJĄCEGO Z WYKONAWCAMI </w:t>
      </w:r>
      <w:r w:rsidR="00374786" w:rsidRPr="00634050">
        <w:rPr>
          <w:rFonts w:ascii="Arial" w:hAnsi="Arial" w:cs="Arial"/>
          <w:sz w:val="20"/>
          <w:szCs w:val="20"/>
        </w:rPr>
        <w:t>(</w:t>
      </w:r>
      <w:r w:rsidR="00374786" w:rsidRPr="00ED3255">
        <w:rPr>
          <w:rFonts w:ascii="Arial" w:hAnsi="Arial" w:cs="Arial"/>
          <w:sz w:val="20"/>
          <w:szCs w:val="20"/>
        </w:rPr>
        <w:t xml:space="preserve">NIE DOTYCZY SKŁADANIA OFERT). </w:t>
      </w:r>
    </w:p>
    <w:p w14:paraId="7D25FB6E" w14:textId="77777777" w:rsidR="00FA173C" w:rsidRPr="00634050" w:rsidRDefault="00FA173C" w:rsidP="00F42257">
      <w:pPr>
        <w:spacing w:after="0" w:line="240" w:lineRule="auto"/>
        <w:ind w:left="284" w:hanging="284"/>
        <w:jc w:val="both"/>
        <w:rPr>
          <w:rFonts w:ascii="Arial" w:hAnsi="Arial" w:cs="Arial"/>
          <w:sz w:val="20"/>
          <w:szCs w:val="20"/>
        </w:rPr>
      </w:pPr>
    </w:p>
    <w:p w14:paraId="665803BD" w14:textId="77777777" w:rsidR="009417F9" w:rsidRPr="009417F9" w:rsidRDefault="009417F9" w:rsidP="00374073">
      <w:pPr>
        <w:pStyle w:val="Akapitzlist"/>
        <w:numPr>
          <w:ilvl w:val="0"/>
          <w:numId w:val="11"/>
        </w:numPr>
        <w:suppressAutoHyphens/>
        <w:spacing w:after="0" w:line="240" w:lineRule="auto"/>
        <w:contextualSpacing w:val="0"/>
        <w:jc w:val="both"/>
        <w:rPr>
          <w:rFonts w:ascii="Arial" w:hAnsi="Arial" w:cs="Arial"/>
          <w:vanish/>
          <w:sz w:val="20"/>
        </w:rPr>
      </w:pPr>
    </w:p>
    <w:p w14:paraId="297B0554" w14:textId="77777777" w:rsidR="009417F9" w:rsidRPr="009417F9" w:rsidRDefault="009417F9" w:rsidP="00374073">
      <w:pPr>
        <w:pStyle w:val="Akapitzlist"/>
        <w:numPr>
          <w:ilvl w:val="0"/>
          <w:numId w:val="11"/>
        </w:numPr>
        <w:suppressAutoHyphens/>
        <w:spacing w:after="0" w:line="240" w:lineRule="auto"/>
        <w:contextualSpacing w:val="0"/>
        <w:jc w:val="both"/>
        <w:rPr>
          <w:rFonts w:ascii="Arial" w:hAnsi="Arial" w:cs="Arial"/>
          <w:vanish/>
          <w:sz w:val="20"/>
        </w:rPr>
      </w:pPr>
    </w:p>
    <w:p w14:paraId="5471C915" w14:textId="77777777" w:rsidR="009417F9" w:rsidRPr="009417F9" w:rsidRDefault="009417F9" w:rsidP="00374073">
      <w:pPr>
        <w:pStyle w:val="Akapitzlist"/>
        <w:numPr>
          <w:ilvl w:val="0"/>
          <w:numId w:val="11"/>
        </w:numPr>
        <w:suppressAutoHyphens/>
        <w:spacing w:after="0" w:line="240" w:lineRule="auto"/>
        <w:contextualSpacing w:val="0"/>
        <w:jc w:val="both"/>
        <w:rPr>
          <w:rFonts w:ascii="Arial" w:hAnsi="Arial" w:cs="Arial"/>
          <w:vanish/>
          <w:sz w:val="20"/>
        </w:rPr>
      </w:pPr>
    </w:p>
    <w:p w14:paraId="15564356" w14:textId="77777777" w:rsidR="009417F9" w:rsidRPr="009417F9" w:rsidRDefault="009417F9" w:rsidP="00374073">
      <w:pPr>
        <w:pStyle w:val="Akapitzlist"/>
        <w:numPr>
          <w:ilvl w:val="0"/>
          <w:numId w:val="11"/>
        </w:numPr>
        <w:suppressAutoHyphens/>
        <w:spacing w:after="0" w:line="240" w:lineRule="auto"/>
        <w:contextualSpacing w:val="0"/>
        <w:jc w:val="both"/>
        <w:rPr>
          <w:rFonts w:ascii="Arial" w:hAnsi="Arial" w:cs="Arial"/>
          <w:vanish/>
          <w:sz w:val="20"/>
        </w:rPr>
      </w:pPr>
    </w:p>
    <w:p w14:paraId="30FA0EB3" w14:textId="77777777" w:rsidR="009417F9" w:rsidRPr="009417F9" w:rsidRDefault="009417F9" w:rsidP="00374073">
      <w:pPr>
        <w:pStyle w:val="Akapitzlist"/>
        <w:numPr>
          <w:ilvl w:val="0"/>
          <w:numId w:val="11"/>
        </w:numPr>
        <w:suppressAutoHyphens/>
        <w:spacing w:after="0" w:line="240" w:lineRule="auto"/>
        <w:contextualSpacing w:val="0"/>
        <w:jc w:val="both"/>
        <w:rPr>
          <w:rFonts w:ascii="Arial" w:hAnsi="Arial" w:cs="Arial"/>
          <w:vanish/>
          <w:sz w:val="20"/>
        </w:rPr>
      </w:pPr>
    </w:p>
    <w:p w14:paraId="75DDF715" w14:textId="3A83A185" w:rsidR="009417F9" w:rsidRDefault="009417F9" w:rsidP="00374073">
      <w:pPr>
        <w:numPr>
          <w:ilvl w:val="1"/>
          <w:numId w:val="11"/>
        </w:numPr>
        <w:suppressAutoHyphens/>
        <w:spacing w:after="0" w:line="240" w:lineRule="auto"/>
        <w:ind w:left="851"/>
        <w:jc w:val="both"/>
        <w:rPr>
          <w:rFonts w:ascii="Arial" w:hAnsi="Arial" w:cs="Arial"/>
          <w:sz w:val="20"/>
        </w:rPr>
      </w:pPr>
      <w:r w:rsidRPr="00BA6D10">
        <w:rPr>
          <w:rFonts w:ascii="Arial" w:hAnsi="Arial" w:cs="Arial"/>
          <w:sz w:val="20"/>
        </w:rPr>
        <w:t xml:space="preserve">W postępowaniu o udzielenie zamówienia publicznego komunikacja pomiędzy zamawiającym a wykonawcami odbywa się za pośrednictwem poczty elektronicznej: </w:t>
      </w:r>
      <w:hyperlink r:id="rId11" w:history="1">
        <w:r w:rsidRPr="00457810">
          <w:rPr>
            <w:rStyle w:val="Hipercze"/>
            <w:rFonts w:ascii="Arial" w:hAnsi="Arial" w:cs="Arial"/>
            <w:sz w:val="20"/>
          </w:rPr>
          <w:t>ofertyzp@gromadka.pl</w:t>
        </w:r>
      </w:hyperlink>
      <w:r w:rsidRPr="00BA6D10">
        <w:rPr>
          <w:rFonts w:ascii="Arial" w:hAnsi="Arial" w:cs="Arial"/>
          <w:sz w:val="20"/>
        </w:rPr>
        <w:t>.</w:t>
      </w:r>
      <w:r>
        <w:rPr>
          <w:rFonts w:ascii="Arial" w:hAnsi="Arial" w:cs="Arial"/>
          <w:sz w:val="20"/>
        </w:rPr>
        <w:t xml:space="preserve"> </w:t>
      </w:r>
      <w:r w:rsidRPr="00BA6D10">
        <w:rPr>
          <w:rFonts w:ascii="Arial" w:hAnsi="Arial" w:cs="Arial"/>
          <w:sz w:val="20"/>
        </w:rPr>
        <w:t xml:space="preserve">Za pośrednictwem poczty elektronicznej odbywa się w szczególności zadawanie pytań, składanie oświadczeń, wniosków, zawiadomień oraz przekazywanie informacji, wezwań i zawiadomień. We wszelkiej korespondencji związanej z niniejszym postępowaniem zamawiający i wykonawcy posługują się numerem referencyjnym sprawy, tj. </w:t>
      </w:r>
      <w:r w:rsidR="00CE4147" w:rsidRPr="00CE4147">
        <w:rPr>
          <w:rStyle w:val="Pogrubienie"/>
          <w:rFonts w:ascii="Arial" w:hAnsi="Arial" w:cs="Arial"/>
          <w:b w:val="0"/>
          <w:bCs w:val="0"/>
          <w:sz w:val="20"/>
          <w:szCs w:val="20"/>
        </w:rPr>
        <w:t>ZP</w:t>
      </w:r>
      <w:r w:rsidR="00C01857">
        <w:rPr>
          <w:rStyle w:val="Pogrubienie"/>
          <w:rFonts w:ascii="Arial" w:hAnsi="Arial" w:cs="Arial"/>
          <w:b w:val="0"/>
          <w:bCs w:val="0"/>
          <w:sz w:val="20"/>
          <w:szCs w:val="20"/>
        </w:rPr>
        <w:t>3.26</w:t>
      </w:r>
    </w:p>
    <w:p w14:paraId="5F5CE76C" w14:textId="4B483DA2" w:rsidR="009417F9" w:rsidRDefault="009417F9" w:rsidP="00374073">
      <w:pPr>
        <w:numPr>
          <w:ilvl w:val="1"/>
          <w:numId w:val="11"/>
        </w:numPr>
        <w:suppressAutoHyphens/>
        <w:spacing w:after="0" w:line="240" w:lineRule="auto"/>
        <w:ind w:left="851" w:hanging="567"/>
        <w:jc w:val="both"/>
        <w:rPr>
          <w:rFonts w:ascii="Arial" w:hAnsi="Arial" w:cs="Arial"/>
          <w:sz w:val="20"/>
        </w:rPr>
      </w:pPr>
      <w:r w:rsidRPr="00BA6D10">
        <w:rPr>
          <w:rFonts w:ascii="Arial" w:hAnsi="Arial" w:cs="Arial"/>
          <w:sz w:val="20"/>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0A2711C0" w14:textId="734E7533" w:rsidR="009417F9" w:rsidRDefault="009417F9" w:rsidP="00374073">
      <w:pPr>
        <w:numPr>
          <w:ilvl w:val="1"/>
          <w:numId w:val="11"/>
        </w:numPr>
        <w:suppressAutoHyphens/>
        <w:spacing w:after="0" w:line="240" w:lineRule="auto"/>
        <w:ind w:left="851" w:hanging="567"/>
        <w:jc w:val="both"/>
        <w:rPr>
          <w:rFonts w:ascii="Arial" w:hAnsi="Arial" w:cs="Arial"/>
          <w:sz w:val="20"/>
        </w:rPr>
      </w:pPr>
      <w:r w:rsidRPr="00BA6D10">
        <w:rPr>
          <w:rFonts w:ascii="Arial" w:hAnsi="Arial" w:cs="Arial"/>
          <w:sz w:val="20"/>
        </w:rPr>
        <w:t xml:space="preserve">Korzystanie z Platformy e-Zamówienia jest bezpłatne. </w:t>
      </w:r>
    </w:p>
    <w:p w14:paraId="17E09B5D" w14:textId="2F9AED1E" w:rsidR="009417F9" w:rsidRDefault="009417F9" w:rsidP="00374073">
      <w:pPr>
        <w:numPr>
          <w:ilvl w:val="1"/>
          <w:numId w:val="11"/>
        </w:numPr>
        <w:suppressAutoHyphens/>
        <w:spacing w:after="0" w:line="240" w:lineRule="auto"/>
        <w:ind w:left="851" w:hanging="567"/>
        <w:jc w:val="both"/>
        <w:rPr>
          <w:rFonts w:ascii="Arial" w:hAnsi="Arial" w:cs="Arial"/>
          <w:sz w:val="20"/>
        </w:rPr>
      </w:pPr>
      <w:r w:rsidRPr="00BA6D10">
        <w:rPr>
          <w:rFonts w:ascii="Arial" w:hAnsi="Arial" w:cs="Arial"/>
          <w:sz w:val="20"/>
        </w:rPr>
        <w:t xml:space="preserve">Przeglądanie i pobieranie publicznej treści dokumentacji postępowania nie wymaga posiadania konta na Platformie e-Zamówienia ani logowania. </w:t>
      </w:r>
    </w:p>
    <w:p w14:paraId="1EB5037F" w14:textId="641ABE0C" w:rsidR="009417F9" w:rsidRDefault="009417F9" w:rsidP="00374073">
      <w:pPr>
        <w:numPr>
          <w:ilvl w:val="1"/>
          <w:numId w:val="11"/>
        </w:numPr>
        <w:suppressAutoHyphens/>
        <w:spacing w:after="0" w:line="240" w:lineRule="auto"/>
        <w:ind w:left="851" w:hanging="567"/>
        <w:jc w:val="both"/>
        <w:rPr>
          <w:rFonts w:ascii="Arial" w:hAnsi="Arial" w:cs="Arial"/>
          <w:sz w:val="20"/>
        </w:rPr>
      </w:pPr>
      <w:r w:rsidRPr="00BA6D10">
        <w:rPr>
          <w:rFonts w:ascii="Arial" w:hAnsi="Arial" w:cs="Arial"/>
          <w:sz w:val="20"/>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(dalej: rozporządzenie Prezesa Rady Ministrów w sprawie wymagań dla dokumentów elektronicznych). </w:t>
      </w:r>
    </w:p>
    <w:p w14:paraId="2153E845" w14:textId="15F8D8DB" w:rsidR="009417F9" w:rsidRDefault="009417F9" w:rsidP="00374073">
      <w:pPr>
        <w:numPr>
          <w:ilvl w:val="1"/>
          <w:numId w:val="11"/>
        </w:numPr>
        <w:suppressAutoHyphens/>
        <w:spacing w:after="0" w:line="240" w:lineRule="auto"/>
        <w:ind w:left="851" w:hanging="567"/>
        <w:jc w:val="both"/>
        <w:rPr>
          <w:rFonts w:ascii="Arial" w:hAnsi="Arial" w:cs="Arial"/>
          <w:sz w:val="20"/>
        </w:rPr>
      </w:pPr>
      <w:r w:rsidRPr="00BA6D10">
        <w:rPr>
          <w:rFonts w:ascii="Arial" w:hAnsi="Arial" w:cs="Arial"/>
          <w:sz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(dalej: rozporządzenie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14:paraId="2B025D55" w14:textId="1AB26D07" w:rsidR="009417F9" w:rsidRPr="00BA6D10" w:rsidRDefault="009417F9" w:rsidP="00374073">
      <w:pPr>
        <w:numPr>
          <w:ilvl w:val="1"/>
          <w:numId w:val="11"/>
        </w:numPr>
        <w:suppressAutoHyphens/>
        <w:spacing w:after="0" w:line="240" w:lineRule="auto"/>
        <w:ind w:left="851" w:hanging="567"/>
        <w:jc w:val="both"/>
        <w:rPr>
          <w:rFonts w:ascii="Arial" w:hAnsi="Arial" w:cs="Arial"/>
          <w:sz w:val="20"/>
        </w:rPr>
      </w:pPr>
      <w:r w:rsidRPr="00BA6D10">
        <w:rPr>
          <w:rFonts w:ascii="Arial" w:hAnsi="Arial" w:cs="Arial"/>
          <w:sz w:val="20"/>
        </w:rPr>
        <w:t xml:space="preserve">Informacje, oświadczenia lub dokumenty, inne niż wymienione w § 2 ust. 1 rozporządzenia Prezesa Rady Ministrów w sprawie wymagań dla dokumentów elektronicznych, przekazywane w postępowaniu sporządza się w postaci elektronicznej: </w:t>
      </w:r>
    </w:p>
    <w:p w14:paraId="23390927" w14:textId="5E20E8EB" w:rsidR="007934CC" w:rsidRDefault="009417F9" w:rsidP="007934CC">
      <w:pPr>
        <w:spacing w:after="0"/>
        <w:ind w:left="851"/>
        <w:jc w:val="both"/>
        <w:rPr>
          <w:rFonts w:ascii="Arial" w:hAnsi="Arial" w:cs="Arial"/>
          <w:sz w:val="20"/>
        </w:rPr>
      </w:pPr>
      <w:r w:rsidRPr="00BA6D10">
        <w:rPr>
          <w:rFonts w:ascii="Arial" w:hAnsi="Arial" w:cs="Arial"/>
          <w:sz w:val="20"/>
        </w:rPr>
        <w:t xml:space="preserve">a) w formatach danych określonych w przepisach rozporządzenia Rady Ministrów w sprawie Krajowych Ram Interoperacyjności (i przekazuje się jako załącznik), lub </w:t>
      </w:r>
    </w:p>
    <w:p w14:paraId="25E88B45" w14:textId="7F560CE1" w:rsidR="009417F9" w:rsidRDefault="009417F9" w:rsidP="007934CC">
      <w:pPr>
        <w:spacing w:after="0"/>
        <w:ind w:left="851"/>
        <w:jc w:val="both"/>
        <w:rPr>
          <w:rFonts w:ascii="Arial" w:hAnsi="Arial" w:cs="Arial"/>
          <w:sz w:val="20"/>
        </w:rPr>
      </w:pPr>
      <w:r w:rsidRPr="00BA6D10">
        <w:rPr>
          <w:rFonts w:ascii="Arial" w:hAnsi="Arial" w:cs="Arial"/>
          <w:sz w:val="20"/>
        </w:rPr>
        <w:lastRenderedPageBreak/>
        <w:t xml:space="preserve">b) jako tekst wpisany bezpośrednio do wiadomości przekazywanej przy użyciu środków komunikacji elektronicznej (np. w treści wiadomości e-mail lub w treści „Formularza do komunikacji”). </w:t>
      </w:r>
    </w:p>
    <w:p w14:paraId="65338D83" w14:textId="77777777" w:rsidR="009417F9" w:rsidRPr="00BA6D10" w:rsidRDefault="009417F9" w:rsidP="007934CC">
      <w:pPr>
        <w:spacing w:after="0"/>
        <w:ind w:left="851" w:hanging="567"/>
        <w:jc w:val="both"/>
        <w:rPr>
          <w:rFonts w:ascii="Arial" w:hAnsi="Arial" w:cs="Arial"/>
          <w:sz w:val="20"/>
        </w:rPr>
      </w:pPr>
      <w:r>
        <w:rPr>
          <w:rFonts w:ascii="Arial" w:hAnsi="Arial" w:cs="Arial"/>
          <w:sz w:val="20"/>
        </w:rPr>
        <w:t xml:space="preserve">7.8. </w:t>
      </w:r>
      <w:r>
        <w:rPr>
          <w:rFonts w:ascii="Arial" w:hAnsi="Arial" w:cs="Arial"/>
          <w:sz w:val="20"/>
        </w:rPr>
        <w:tab/>
      </w:r>
      <w:r w:rsidRPr="00BA6D10">
        <w:rPr>
          <w:rFonts w:ascii="Arial" w:hAnsi="Arial" w:cs="Arial"/>
          <w:sz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 </w:t>
      </w:r>
    </w:p>
    <w:p w14:paraId="05C8C451" w14:textId="77777777" w:rsidR="009417F9" w:rsidRPr="00BA6D10" w:rsidRDefault="009417F9" w:rsidP="007934CC">
      <w:pPr>
        <w:spacing w:after="0"/>
        <w:ind w:left="851" w:hanging="567"/>
        <w:jc w:val="both"/>
        <w:rPr>
          <w:rFonts w:ascii="Arial" w:hAnsi="Arial" w:cs="Arial"/>
          <w:sz w:val="20"/>
        </w:rPr>
      </w:pPr>
      <w:r w:rsidRPr="00BA6D10">
        <w:rPr>
          <w:rFonts w:ascii="Arial" w:hAnsi="Arial" w:cs="Arial"/>
          <w:sz w:val="20"/>
        </w:rPr>
        <w:t xml:space="preserve">7.9. </w:t>
      </w:r>
      <w:r>
        <w:rPr>
          <w:rFonts w:ascii="Arial" w:hAnsi="Arial" w:cs="Arial"/>
          <w:sz w:val="20"/>
        </w:rPr>
        <w:tab/>
      </w:r>
      <w:r w:rsidRPr="00BA6D10">
        <w:rPr>
          <w:rFonts w:ascii="Arial" w:hAnsi="Arial" w:cs="Arial"/>
          <w:sz w:val="20"/>
        </w:rPr>
        <w:t xml:space="preserve">W szczególnie uzasadnionych przypadkach uniemożliwiających komunikację wykonawcy i Zamawiającego za pośrednictwem poczty elektronicznej, zamawiający dopuszcza komunikację za pośrednictwem Platformy e Zamówienia. Komunikacja odbywa się wtedy drogą elektroniczną za pośrednictwem formularzy do komunikacji dostępnych w zakładce „Formularze” („Formularze do komunikacji”). Formularze do komunikacji umożliwiają również dołączenie załącznika do przesyłanej wiadomości (przycisk „dodaj załącznik”). </w:t>
      </w:r>
    </w:p>
    <w:p w14:paraId="02201638" w14:textId="77777777" w:rsidR="009417F9" w:rsidRPr="00BA6D10" w:rsidRDefault="009417F9" w:rsidP="007934CC">
      <w:pPr>
        <w:spacing w:after="0"/>
        <w:ind w:left="851"/>
        <w:jc w:val="both"/>
        <w:rPr>
          <w:rFonts w:ascii="Arial" w:hAnsi="Arial" w:cs="Arial"/>
          <w:sz w:val="20"/>
        </w:rPr>
      </w:pPr>
      <w:r w:rsidRPr="00BA6D10">
        <w:rPr>
          <w:rFonts w:ascii="Arial" w:hAnsi="Arial" w:cs="Arial"/>
          <w:sz w:val="20"/>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4011E10" w14:textId="40AF2BBF" w:rsidR="009417F9" w:rsidRPr="00BA6D10" w:rsidRDefault="009417F9" w:rsidP="007934CC">
      <w:pPr>
        <w:spacing w:after="0"/>
        <w:ind w:left="851" w:hanging="567"/>
        <w:jc w:val="both"/>
        <w:rPr>
          <w:rFonts w:ascii="Arial" w:hAnsi="Arial" w:cs="Arial"/>
          <w:sz w:val="20"/>
        </w:rPr>
      </w:pPr>
      <w:r w:rsidRPr="00BA6D10">
        <w:rPr>
          <w:rFonts w:ascii="Arial" w:hAnsi="Arial" w:cs="Arial"/>
          <w:sz w:val="20"/>
        </w:rPr>
        <w:t xml:space="preserve">7.10. Możliwość korzystania w postępowaniu z „Formularzy do komunikacji” w pełnym zakresie wymaga posiadania konta „Wykonawcy” na Platformie e 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59EB1CBC" w14:textId="77777777" w:rsidR="009417F9" w:rsidRPr="00BA6D10" w:rsidRDefault="009417F9" w:rsidP="007934CC">
      <w:pPr>
        <w:spacing w:after="0"/>
        <w:ind w:left="851" w:hanging="567"/>
        <w:jc w:val="both"/>
        <w:rPr>
          <w:rFonts w:ascii="Arial" w:hAnsi="Arial" w:cs="Arial"/>
          <w:sz w:val="20"/>
        </w:rPr>
      </w:pPr>
      <w:r w:rsidRPr="00BA6D10">
        <w:rPr>
          <w:rFonts w:ascii="Arial" w:hAnsi="Arial" w:cs="Arial"/>
          <w:sz w:val="20"/>
        </w:rPr>
        <w:t xml:space="preserve">7.11. </w:t>
      </w:r>
      <w:r>
        <w:rPr>
          <w:rFonts w:ascii="Arial" w:hAnsi="Arial" w:cs="Arial"/>
          <w:sz w:val="20"/>
        </w:rPr>
        <w:tab/>
      </w:r>
      <w:r w:rsidRPr="00BA6D10">
        <w:rPr>
          <w:rFonts w:ascii="Arial" w:hAnsi="Arial" w:cs="Arial"/>
          <w:sz w:val="20"/>
        </w:rPr>
        <w:t xml:space="preserve">Wszystkie wysłane i odebrane w postępowaniu przez wykonawcę wiadomości widoczne są po zalogowaniu w podglądzie postępowania w zakładce „Komunikacja”. </w:t>
      </w:r>
    </w:p>
    <w:p w14:paraId="2BBA4FBC" w14:textId="77777777" w:rsidR="009417F9" w:rsidRPr="00BA6D10" w:rsidRDefault="009417F9" w:rsidP="007934CC">
      <w:pPr>
        <w:spacing w:after="0"/>
        <w:ind w:left="851" w:hanging="567"/>
        <w:jc w:val="both"/>
        <w:rPr>
          <w:rFonts w:ascii="Arial" w:hAnsi="Arial" w:cs="Arial"/>
          <w:sz w:val="20"/>
        </w:rPr>
      </w:pPr>
      <w:r w:rsidRPr="00BA6D10">
        <w:rPr>
          <w:rFonts w:ascii="Arial" w:hAnsi="Arial" w:cs="Arial"/>
          <w:sz w:val="20"/>
        </w:rPr>
        <w:t xml:space="preserve">7.12. </w:t>
      </w:r>
      <w:r>
        <w:rPr>
          <w:rFonts w:ascii="Arial" w:hAnsi="Arial" w:cs="Arial"/>
          <w:sz w:val="20"/>
        </w:rPr>
        <w:tab/>
      </w:r>
      <w:r w:rsidRPr="00BA6D10">
        <w:rPr>
          <w:rFonts w:ascii="Arial" w:hAnsi="Arial" w:cs="Arial"/>
          <w:sz w:val="20"/>
        </w:rPr>
        <w:t xml:space="preserve">Maksymalny rozmiar plików przesyłanych za pośrednictwem „Formularzy do komunikacji” wynosi 150 MB (wielkość ta dotyczy plików przesyłanych jako załączniki do jednego formularza). </w:t>
      </w:r>
    </w:p>
    <w:p w14:paraId="2591A74E" w14:textId="1B2E215F" w:rsidR="009417F9" w:rsidRPr="00BA6D10" w:rsidRDefault="009417F9" w:rsidP="007934CC">
      <w:pPr>
        <w:spacing w:after="0"/>
        <w:ind w:left="851" w:hanging="567"/>
        <w:jc w:val="both"/>
        <w:rPr>
          <w:rFonts w:ascii="Arial" w:hAnsi="Arial" w:cs="Arial"/>
          <w:sz w:val="20"/>
        </w:rPr>
      </w:pPr>
      <w:r w:rsidRPr="00BA6D10">
        <w:rPr>
          <w:rFonts w:ascii="Arial" w:hAnsi="Arial" w:cs="Arial"/>
          <w:sz w:val="20"/>
        </w:rPr>
        <w:t xml:space="preserve">7.13. </w:t>
      </w:r>
      <w:r w:rsidR="007934CC">
        <w:rPr>
          <w:rFonts w:ascii="Arial" w:hAnsi="Arial" w:cs="Arial"/>
          <w:sz w:val="20"/>
        </w:rPr>
        <w:tab/>
      </w:r>
      <w:r w:rsidRPr="00BA6D10">
        <w:rPr>
          <w:rFonts w:ascii="Arial" w:hAnsi="Arial" w:cs="Arial"/>
          <w:sz w:val="20"/>
        </w:rPr>
        <w:t xml:space="preserve">Minimalne wymagania techniczne dotyczące sprzętu używanego w celu korzystania z usług Platformy e-Zamówienia oraz informacje dotyczące specyfikacji połączenia określa Regulamin Platformy e-Zamówienia. </w:t>
      </w:r>
    </w:p>
    <w:p w14:paraId="5FCC242A" w14:textId="77777777" w:rsidR="009417F9" w:rsidRPr="00BA6D10" w:rsidRDefault="009417F9" w:rsidP="007934CC">
      <w:pPr>
        <w:spacing w:after="0"/>
        <w:ind w:left="851" w:hanging="567"/>
        <w:jc w:val="both"/>
        <w:rPr>
          <w:rFonts w:ascii="Arial" w:hAnsi="Arial" w:cs="Arial"/>
          <w:sz w:val="20"/>
        </w:rPr>
      </w:pPr>
      <w:r w:rsidRPr="00BA6D10">
        <w:rPr>
          <w:rFonts w:ascii="Arial" w:hAnsi="Arial" w:cs="Arial"/>
          <w:sz w:val="20"/>
        </w:rPr>
        <w:t>7.14.</w:t>
      </w:r>
      <w:r>
        <w:rPr>
          <w:rFonts w:ascii="Arial" w:hAnsi="Arial" w:cs="Arial"/>
          <w:sz w:val="20"/>
        </w:rPr>
        <w:tab/>
      </w:r>
      <w:r w:rsidRPr="00BA6D10">
        <w:rPr>
          <w:rFonts w:ascii="Arial" w:hAnsi="Arial" w:cs="Arial"/>
          <w:sz w:val="20"/>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35944E61" w14:textId="77777777" w:rsidR="009417F9" w:rsidRDefault="009417F9" w:rsidP="007934CC">
      <w:pPr>
        <w:spacing w:after="0"/>
        <w:ind w:left="851" w:hanging="567"/>
        <w:jc w:val="both"/>
        <w:rPr>
          <w:rFonts w:ascii="Arial" w:hAnsi="Arial" w:cs="Arial"/>
          <w:sz w:val="20"/>
        </w:rPr>
      </w:pPr>
      <w:r w:rsidRPr="00BA6D10">
        <w:rPr>
          <w:rFonts w:ascii="Arial" w:hAnsi="Arial" w:cs="Arial"/>
          <w:sz w:val="20"/>
        </w:rPr>
        <w:t>7.15.</w:t>
      </w:r>
      <w:r w:rsidRPr="00BA6D10">
        <w:rPr>
          <w:rFonts w:ascii="Arial" w:hAnsi="Arial" w:cs="Arial"/>
          <w:sz w:val="20"/>
        </w:rPr>
        <w:tab/>
        <w:t>UWAGA: Zamawiający nie ponosi odpowiedzialności za błędy w transmisji danych, w tym błędy spowodowane awariami systemów teleinformatycznych, systemów zasilania lub też okolicznościami zależnymi od operatora zapewniającego transmisję danych.</w:t>
      </w:r>
    </w:p>
    <w:p w14:paraId="3AF7E54A" w14:textId="77777777" w:rsidR="007934CC" w:rsidRDefault="007934CC" w:rsidP="007934CC">
      <w:pPr>
        <w:spacing w:after="0"/>
        <w:ind w:left="851" w:hanging="567"/>
        <w:jc w:val="both"/>
        <w:rPr>
          <w:rFonts w:ascii="Arial" w:hAnsi="Arial" w:cs="Arial"/>
          <w:sz w:val="20"/>
        </w:rPr>
      </w:pPr>
    </w:p>
    <w:p w14:paraId="2841E5FA" w14:textId="63724FBA" w:rsidR="007934CC" w:rsidRDefault="007934CC" w:rsidP="00374073">
      <w:pPr>
        <w:numPr>
          <w:ilvl w:val="0"/>
          <w:numId w:val="11"/>
        </w:numPr>
        <w:suppressAutoHyphens/>
        <w:spacing w:after="0" w:line="240" w:lineRule="auto"/>
        <w:ind w:left="284" w:hanging="284"/>
        <w:jc w:val="both"/>
        <w:rPr>
          <w:rFonts w:ascii="Arial" w:hAnsi="Arial" w:cs="Arial"/>
          <w:sz w:val="20"/>
        </w:rPr>
      </w:pPr>
      <w:r w:rsidRPr="004E5608">
        <w:rPr>
          <w:rFonts w:ascii="Arial" w:hAnsi="Arial" w:cs="Arial"/>
          <w:sz w:val="20"/>
        </w:rPr>
        <w:t>WSKAZANIE OSÓB UPRAWNIONYCH DO KOMUNIKOWANIA SIĘ Z WYKONAWCAMI.</w:t>
      </w:r>
    </w:p>
    <w:p w14:paraId="711CEB09" w14:textId="77777777" w:rsidR="007934CC" w:rsidRPr="007934CC" w:rsidRDefault="007934CC" w:rsidP="007934CC">
      <w:pPr>
        <w:suppressAutoHyphens/>
        <w:spacing w:after="0" w:line="240" w:lineRule="auto"/>
        <w:ind w:left="284"/>
        <w:jc w:val="both"/>
        <w:rPr>
          <w:rFonts w:ascii="Arial" w:hAnsi="Arial" w:cs="Arial"/>
          <w:sz w:val="20"/>
        </w:rPr>
      </w:pPr>
    </w:p>
    <w:p w14:paraId="1547BC07" w14:textId="35774555" w:rsidR="00412E5E" w:rsidRPr="009723D6" w:rsidRDefault="007934CC" w:rsidP="009723D6">
      <w:pPr>
        <w:ind w:left="284"/>
        <w:jc w:val="both"/>
        <w:rPr>
          <w:rFonts w:ascii="Arial" w:hAnsi="Arial" w:cs="Arial"/>
          <w:sz w:val="20"/>
        </w:rPr>
      </w:pPr>
      <w:r w:rsidRPr="004E5608">
        <w:rPr>
          <w:rFonts w:ascii="Arial" w:hAnsi="Arial" w:cs="Arial"/>
          <w:sz w:val="20"/>
        </w:rPr>
        <w:t>Janusz Górny, Tomasz Matyjewicz – w zakresie procedury przetargowej.</w:t>
      </w:r>
    </w:p>
    <w:p w14:paraId="6DCC6B7A" w14:textId="181F9AE8" w:rsidR="00C703C3" w:rsidRDefault="00C703C3" w:rsidP="00C703C3">
      <w:pPr>
        <w:spacing w:after="0" w:line="240" w:lineRule="auto"/>
        <w:ind w:left="284" w:hanging="284"/>
        <w:jc w:val="both"/>
        <w:rPr>
          <w:rFonts w:ascii="Arial" w:hAnsi="Arial" w:cs="Arial"/>
          <w:sz w:val="20"/>
          <w:szCs w:val="20"/>
        </w:rPr>
      </w:pPr>
      <w:r w:rsidRPr="00634050">
        <w:rPr>
          <w:rFonts w:ascii="Arial" w:hAnsi="Arial" w:cs="Arial"/>
          <w:sz w:val="20"/>
          <w:szCs w:val="20"/>
        </w:rPr>
        <w:t>9. </w:t>
      </w:r>
      <w:r w:rsidR="00FA173C">
        <w:rPr>
          <w:rFonts w:ascii="Arial" w:hAnsi="Arial" w:cs="Arial"/>
          <w:sz w:val="20"/>
          <w:szCs w:val="20"/>
        </w:rPr>
        <w:tab/>
      </w:r>
      <w:r w:rsidRPr="00634050">
        <w:rPr>
          <w:rFonts w:ascii="Arial" w:hAnsi="Arial" w:cs="Arial"/>
          <w:sz w:val="20"/>
          <w:szCs w:val="20"/>
        </w:rPr>
        <w:t xml:space="preserve">TERMIN ZWIĄZANIA OFERTĄ. </w:t>
      </w:r>
    </w:p>
    <w:p w14:paraId="0F866F4E" w14:textId="77777777" w:rsidR="00FA173C" w:rsidRPr="00634050" w:rsidRDefault="00FA173C" w:rsidP="00C703C3">
      <w:pPr>
        <w:spacing w:after="0" w:line="240" w:lineRule="auto"/>
        <w:ind w:left="284" w:hanging="284"/>
        <w:jc w:val="both"/>
        <w:rPr>
          <w:rFonts w:ascii="Arial" w:hAnsi="Arial" w:cs="Arial"/>
          <w:sz w:val="20"/>
          <w:szCs w:val="20"/>
        </w:rPr>
      </w:pPr>
    </w:p>
    <w:p w14:paraId="545EBE99" w14:textId="6320C116" w:rsidR="00F30E75" w:rsidRPr="00D203B2" w:rsidRDefault="00C703C3" w:rsidP="007934CC">
      <w:pPr>
        <w:spacing w:after="0" w:line="240" w:lineRule="auto"/>
        <w:ind w:left="284"/>
        <w:jc w:val="both"/>
        <w:rPr>
          <w:rFonts w:ascii="Arial" w:hAnsi="Arial" w:cs="Arial"/>
          <w:b/>
          <w:sz w:val="20"/>
          <w:szCs w:val="20"/>
        </w:rPr>
      </w:pPr>
      <w:r w:rsidRPr="00634050">
        <w:rPr>
          <w:rFonts w:ascii="Arial" w:hAnsi="Arial" w:cs="Arial"/>
          <w:sz w:val="20"/>
          <w:szCs w:val="20"/>
        </w:rPr>
        <w:t xml:space="preserve">Wykonawcy będą związani ofertami do </w:t>
      </w:r>
      <w:r w:rsidRPr="0003164D">
        <w:rPr>
          <w:rFonts w:ascii="Arial" w:hAnsi="Arial" w:cs="Arial"/>
          <w:sz w:val="20"/>
          <w:szCs w:val="20"/>
        </w:rPr>
        <w:t xml:space="preserve">dnia </w:t>
      </w:r>
      <w:r w:rsidR="001209CC" w:rsidRPr="005636D5">
        <w:rPr>
          <w:rFonts w:ascii="Arial" w:hAnsi="Arial" w:cs="Arial"/>
          <w:b/>
          <w:bCs/>
          <w:sz w:val="20"/>
          <w:szCs w:val="20"/>
        </w:rPr>
        <w:t>16</w:t>
      </w:r>
      <w:r w:rsidR="00871A30" w:rsidRPr="001209CC">
        <w:rPr>
          <w:rFonts w:ascii="Arial" w:hAnsi="Arial" w:cs="Arial"/>
          <w:b/>
          <w:bCs/>
          <w:color w:val="0070C0"/>
          <w:sz w:val="20"/>
          <w:szCs w:val="20"/>
        </w:rPr>
        <w:t>.</w:t>
      </w:r>
      <w:r w:rsidR="00871A30" w:rsidRPr="00D203B2">
        <w:rPr>
          <w:rFonts w:ascii="Arial" w:hAnsi="Arial" w:cs="Arial"/>
          <w:b/>
          <w:bCs/>
          <w:sz w:val="20"/>
          <w:szCs w:val="20"/>
        </w:rPr>
        <w:t>06.2026</w:t>
      </w:r>
      <w:r w:rsidR="00D4601B" w:rsidRPr="00D203B2">
        <w:rPr>
          <w:rFonts w:ascii="Arial" w:hAnsi="Arial" w:cs="Arial"/>
          <w:b/>
          <w:sz w:val="20"/>
          <w:szCs w:val="20"/>
        </w:rPr>
        <w:t xml:space="preserve"> r.</w:t>
      </w:r>
    </w:p>
    <w:p w14:paraId="225B8D79" w14:textId="77777777" w:rsidR="00CE4147" w:rsidRPr="00D203B2" w:rsidRDefault="00CE4147" w:rsidP="007934CC">
      <w:pPr>
        <w:spacing w:after="0" w:line="240" w:lineRule="auto"/>
        <w:ind w:left="284"/>
        <w:jc w:val="both"/>
        <w:rPr>
          <w:rFonts w:ascii="Arial" w:hAnsi="Arial" w:cs="Arial"/>
          <w:b/>
          <w:sz w:val="20"/>
          <w:szCs w:val="20"/>
        </w:rPr>
      </w:pPr>
    </w:p>
    <w:p w14:paraId="2742ED08" w14:textId="3368BF94" w:rsidR="00C703C3" w:rsidRDefault="00C703C3" w:rsidP="00C703C3">
      <w:pPr>
        <w:spacing w:after="0" w:line="240" w:lineRule="auto"/>
        <w:jc w:val="both"/>
        <w:rPr>
          <w:rFonts w:ascii="Arial" w:hAnsi="Arial" w:cs="Arial"/>
          <w:sz w:val="20"/>
          <w:szCs w:val="20"/>
        </w:rPr>
      </w:pPr>
      <w:r w:rsidRPr="00634050">
        <w:rPr>
          <w:rFonts w:ascii="Arial" w:hAnsi="Arial" w:cs="Arial"/>
          <w:sz w:val="20"/>
          <w:szCs w:val="20"/>
        </w:rPr>
        <w:t>10. OPIS SPOSOBU PRZYGOTOWANIA OFERTY.</w:t>
      </w:r>
    </w:p>
    <w:p w14:paraId="548A6C1A" w14:textId="77777777" w:rsidR="00FA173C" w:rsidRPr="00634050" w:rsidRDefault="00FA173C" w:rsidP="00C703C3">
      <w:pPr>
        <w:spacing w:after="0" w:line="240" w:lineRule="auto"/>
        <w:jc w:val="both"/>
        <w:rPr>
          <w:rFonts w:ascii="Arial" w:hAnsi="Arial" w:cs="Arial"/>
          <w:sz w:val="20"/>
          <w:szCs w:val="20"/>
        </w:rPr>
      </w:pPr>
    </w:p>
    <w:p w14:paraId="4D8C14D0" w14:textId="77777777" w:rsidR="00C703C3" w:rsidRPr="00634050" w:rsidRDefault="00C703C3" w:rsidP="00C703C3">
      <w:pPr>
        <w:spacing w:after="0" w:line="240" w:lineRule="auto"/>
        <w:ind w:left="426"/>
        <w:jc w:val="both"/>
        <w:rPr>
          <w:rFonts w:ascii="Arial" w:hAnsi="Arial" w:cs="Arial"/>
          <w:sz w:val="20"/>
          <w:szCs w:val="20"/>
        </w:rPr>
      </w:pPr>
      <w:r w:rsidRPr="00634050">
        <w:rPr>
          <w:rFonts w:ascii="Arial" w:hAnsi="Arial" w:cs="Arial"/>
          <w:sz w:val="20"/>
          <w:szCs w:val="20"/>
        </w:rPr>
        <w:t xml:space="preserve">Oferta ma być sporządzona zgodnie z warunkami określonymi w SWZ. Dokumenty sporządzone w języku obcym muszą być złożone wraz z tłumaczeniem na język polski. </w:t>
      </w:r>
    </w:p>
    <w:p w14:paraId="3949BA2A" w14:textId="77777777" w:rsidR="00F30E75" w:rsidRDefault="00F30E75" w:rsidP="002A107A">
      <w:pPr>
        <w:spacing w:after="0" w:line="240" w:lineRule="auto"/>
        <w:ind w:left="851" w:hanging="425"/>
        <w:jc w:val="both"/>
        <w:rPr>
          <w:rFonts w:ascii="Arial" w:hAnsi="Arial" w:cs="Arial"/>
          <w:sz w:val="20"/>
          <w:szCs w:val="20"/>
        </w:rPr>
      </w:pPr>
    </w:p>
    <w:p w14:paraId="28288378" w14:textId="3BAB9357" w:rsidR="004C0E70" w:rsidRDefault="00C703C3" w:rsidP="009723D6">
      <w:pPr>
        <w:spacing w:after="0" w:line="240" w:lineRule="auto"/>
        <w:ind w:left="851" w:hanging="425"/>
        <w:jc w:val="both"/>
        <w:rPr>
          <w:rFonts w:ascii="Arial" w:hAnsi="Arial" w:cs="Arial"/>
          <w:sz w:val="20"/>
          <w:szCs w:val="20"/>
        </w:rPr>
      </w:pPr>
      <w:r w:rsidRPr="00634050">
        <w:rPr>
          <w:rFonts w:ascii="Arial" w:hAnsi="Arial" w:cs="Arial"/>
          <w:sz w:val="20"/>
          <w:szCs w:val="20"/>
        </w:rPr>
        <w:lastRenderedPageBreak/>
        <w:t>Dokumenty, które wykonawcy muszą złożyć wraz z ofertą:</w:t>
      </w:r>
    </w:p>
    <w:p w14:paraId="79E59214" w14:textId="77777777" w:rsidR="009723D6" w:rsidRPr="00634050" w:rsidRDefault="009723D6" w:rsidP="009723D6">
      <w:pPr>
        <w:spacing w:after="0" w:line="240" w:lineRule="auto"/>
        <w:ind w:left="851" w:hanging="425"/>
        <w:jc w:val="both"/>
        <w:rPr>
          <w:rFonts w:ascii="Arial" w:hAnsi="Arial" w:cs="Arial"/>
          <w:sz w:val="20"/>
          <w:szCs w:val="20"/>
        </w:rPr>
      </w:pPr>
    </w:p>
    <w:p w14:paraId="1D4F7AB6" w14:textId="77777777" w:rsidR="0008148F" w:rsidRPr="003513A3" w:rsidRDefault="0008148F" w:rsidP="0008148F">
      <w:pPr>
        <w:spacing w:after="0"/>
        <w:ind w:left="568" w:hanging="284"/>
        <w:jc w:val="both"/>
        <w:rPr>
          <w:rFonts w:ascii="Arial" w:hAnsi="Arial" w:cs="Arial"/>
          <w:sz w:val="20"/>
          <w:szCs w:val="20"/>
        </w:rPr>
      </w:pPr>
      <w:r w:rsidRPr="003513A3">
        <w:rPr>
          <w:rFonts w:ascii="Arial" w:hAnsi="Arial" w:cs="Arial"/>
          <w:sz w:val="20"/>
          <w:szCs w:val="20"/>
        </w:rPr>
        <w:t>1)</w:t>
      </w:r>
      <w:r w:rsidRPr="003513A3">
        <w:rPr>
          <w:rFonts w:ascii="Arial" w:hAnsi="Arial" w:cs="Arial"/>
          <w:color w:val="7030A0"/>
          <w:sz w:val="20"/>
          <w:szCs w:val="20"/>
        </w:rPr>
        <w:t> </w:t>
      </w:r>
      <w:r>
        <w:rPr>
          <w:rFonts w:ascii="Arial" w:hAnsi="Arial" w:cs="Arial"/>
          <w:color w:val="7030A0"/>
          <w:sz w:val="20"/>
          <w:szCs w:val="20"/>
        </w:rPr>
        <w:tab/>
      </w:r>
      <w:r w:rsidRPr="003513A3">
        <w:rPr>
          <w:rFonts w:ascii="Arial" w:hAnsi="Arial" w:cs="Arial"/>
          <w:b/>
          <w:sz w:val="20"/>
          <w:szCs w:val="20"/>
        </w:rPr>
        <w:t>FORMULARZ O</w:t>
      </w:r>
      <w:r>
        <w:rPr>
          <w:rFonts w:ascii="Arial" w:hAnsi="Arial" w:cs="Arial"/>
          <w:b/>
          <w:sz w:val="20"/>
          <w:szCs w:val="20"/>
        </w:rPr>
        <w:t>/</w:t>
      </w:r>
      <w:r w:rsidRPr="003513A3">
        <w:rPr>
          <w:rFonts w:ascii="Arial" w:hAnsi="Arial" w:cs="Arial"/>
          <w:b/>
          <w:sz w:val="20"/>
          <w:szCs w:val="20"/>
        </w:rPr>
        <w:t>FERTOWY</w:t>
      </w:r>
      <w:r w:rsidRPr="003513A3">
        <w:rPr>
          <w:rFonts w:ascii="Arial" w:hAnsi="Arial" w:cs="Arial"/>
          <w:sz w:val="20"/>
          <w:szCs w:val="20"/>
        </w:rPr>
        <w:t xml:space="preserve">,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 </w:t>
      </w:r>
    </w:p>
    <w:p w14:paraId="0D234EE5" w14:textId="77777777" w:rsidR="0008148F" w:rsidRDefault="0008148F" w:rsidP="0008148F">
      <w:pPr>
        <w:spacing w:after="0"/>
        <w:ind w:left="567"/>
        <w:jc w:val="both"/>
        <w:rPr>
          <w:rFonts w:ascii="Arial" w:hAnsi="Arial" w:cs="Arial"/>
          <w:sz w:val="20"/>
          <w:szCs w:val="20"/>
        </w:rPr>
      </w:pPr>
      <w:r w:rsidRPr="003513A3">
        <w:rPr>
          <w:rFonts w:ascii="Arial" w:hAnsi="Arial" w:cs="Arial"/>
          <w:b/>
          <w:sz w:val="20"/>
          <w:szCs w:val="20"/>
        </w:rPr>
        <w:t>Upoważnienie osób podpisujących ofertę musi bezpośrednio wynikać z</w:t>
      </w:r>
      <w:r>
        <w:rPr>
          <w:rFonts w:ascii="Arial" w:hAnsi="Arial" w:cs="Arial"/>
          <w:b/>
          <w:sz w:val="20"/>
          <w:szCs w:val="20"/>
        </w:rPr>
        <w:t xml:space="preserve"> </w:t>
      </w:r>
      <w:r w:rsidRPr="003513A3">
        <w:rPr>
          <w:rFonts w:ascii="Arial" w:hAnsi="Arial" w:cs="Arial"/>
          <w:b/>
          <w:sz w:val="20"/>
          <w:szCs w:val="20"/>
        </w:rPr>
        <w:t xml:space="preserve">ww. dokumentów. </w:t>
      </w:r>
      <w:r w:rsidRPr="003513A3">
        <w:rPr>
          <w:rFonts w:ascii="Arial" w:hAnsi="Arial" w:cs="Arial"/>
          <w:sz w:val="20"/>
          <w:szCs w:val="20"/>
        </w:rPr>
        <w:t>Oznacza to, że w przypadku</w:t>
      </w:r>
      <w:r>
        <w:rPr>
          <w:rFonts w:ascii="Arial" w:hAnsi="Arial" w:cs="Arial"/>
          <w:sz w:val="20"/>
          <w:szCs w:val="20"/>
        </w:rPr>
        <w:t>,</w:t>
      </w:r>
      <w:r w:rsidRPr="003513A3">
        <w:rPr>
          <w:rFonts w:ascii="Arial" w:hAnsi="Arial" w:cs="Arial"/>
          <w:sz w:val="20"/>
          <w:szCs w:val="20"/>
        </w:rPr>
        <w:t xml:space="preserve"> jeżeli upoważnienie takie nie wynika wprost z dokumentu stwierdzającego status prawny Wykonawcy, do oferty należy dołączyć stosowne pełnomocnictwo w formie oryginału lub kserokopii potwierdzonej notarialnie, ustanowione do reprezentowania Wykonawcy ubiegającego się o udzielenie zamówienia publicznego.</w:t>
      </w:r>
    </w:p>
    <w:p w14:paraId="1E965234" w14:textId="77777777" w:rsidR="0008148F" w:rsidRPr="003513A3" w:rsidRDefault="0008148F" w:rsidP="0008148F">
      <w:pPr>
        <w:spacing w:after="0"/>
        <w:ind w:left="567"/>
        <w:jc w:val="both"/>
        <w:rPr>
          <w:rFonts w:ascii="Arial" w:hAnsi="Arial" w:cs="Arial"/>
          <w:sz w:val="20"/>
          <w:szCs w:val="20"/>
        </w:rPr>
      </w:pPr>
    </w:p>
    <w:p w14:paraId="07DC5269" w14:textId="77777777" w:rsidR="0008148F" w:rsidRDefault="0008148F" w:rsidP="0008148F">
      <w:pPr>
        <w:spacing w:after="0"/>
        <w:ind w:left="568" w:hanging="284"/>
        <w:jc w:val="both"/>
        <w:rPr>
          <w:rFonts w:ascii="Arial" w:hAnsi="Arial" w:cs="Arial"/>
          <w:sz w:val="20"/>
          <w:szCs w:val="20"/>
        </w:rPr>
      </w:pPr>
      <w:r w:rsidRPr="003513A3">
        <w:rPr>
          <w:rFonts w:ascii="Arial" w:hAnsi="Arial" w:cs="Arial"/>
          <w:sz w:val="20"/>
          <w:szCs w:val="20"/>
        </w:rPr>
        <w:t>2) </w:t>
      </w:r>
      <w:r>
        <w:rPr>
          <w:rFonts w:ascii="Arial" w:hAnsi="Arial" w:cs="Arial"/>
          <w:sz w:val="20"/>
          <w:szCs w:val="20"/>
        </w:rPr>
        <w:tab/>
      </w:r>
      <w:r w:rsidRPr="003513A3">
        <w:rPr>
          <w:rFonts w:ascii="Arial" w:hAnsi="Arial" w:cs="Arial"/>
          <w:b/>
          <w:sz w:val="20"/>
          <w:szCs w:val="20"/>
        </w:rPr>
        <w:t>Pełnomocnictwo do podpisania oferty</w:t>
      </w:r>
      <w:r w:rsidRPr="003513A3">
        <w:rPr>
          <w:rFonts w:ascii="Arial" w:hAnsi="Arial" w:cs="Arial"/>
          <w:sz w:val="20"/>
          <w:szCs w:val="20"/>
        </w:rPr>
        <w:t>, jeżeli oferta została podpisana przez osobę/osoby nieupoważnione na podstawie dokumentów potwierdzających status prawny wykonawcy, takich jak: odpis z właściwego rejestru lub z centralnej ewidencji i informacji o działalności gospodarczej</w:t>
      </w:r>
      <w:r>
        <w:rPr>
          <w:rFonts w:ascii="Arial" w:hAnsi="Arial" w:cs="Arial"/>
          <w:sz w:val="20"/>
          <w:szCs w:val="20"/>
        </w:rPr>
        <w:t>.</w:t>
      </w:r>
    </w:p>
    <w:p w14:paraId="2A523E7E" w14:textId="77777777" w:rsidR="0008148F" w:rsidRPr="003513A3" w:rsidRDefault="0008148F" w:rsidP="0008148F">
      <w:pPr>
        <w:spacing w:after="0"/>
        <w:ind w:left="568" w:hanging="284"/>
        <w:jc w:val="both"/>
        <w:rPr>
          <w:rFonts w:ascii="Arial" w:hAnsi="Arial" w:cs="Arial"/>
          <w:sz w:val="20"/>
          <w:szCs w:val="20"/>
        </w:rPr>
      </w:pPr>
    </w:p>
    <w:p w14:paraId="30343207" w14:textId="77777777" w:rsidR="0008148F" w:rsidRPr="003513A3" w:rsidRDefault="0008148F" w:rsidP="0008148F">
      <w:pPr>
        <w:spacing w:after="0"/>
        <w:ind w:left="568" w:hanging="284"/>
        <w:jc w:val="both"/>
        <w:rPr>
          <w:rFonts w:ascii="Arial" w:hAnsi="Arial" w:cs="Arial"/>
          <w:b/>
          <w:sz w:val="20"/>
          <w:szCs w:val="20"/>
        </w:rPr>
      </w:pPr>
      <w:r w:rsidRPr="003513A3">
        <w:rPr>
          <w:rFonts w:ascii="Arial" w:hAnsi="Arial" w:cs="Arial"/>
          <w:sz w:val="20"/>
          <w:szCs w:val="20"/>
        </w:rPr>
        <w:t>3)</w:t>
      </w:r>
      <w:r>
        <w:rPr>
          <w:rFonts w:ascii="Arial" w:hAnsi="Arial" w:cs="Arial"/>
          <w:b/>
          <w:sz w:val="20"/>
          <w:szCs w:val="20"/>
        </w:rPr>
        <w:tab/>
      </w:r>
      <w:r w:rsidRPr="003513A3">
        <w:rPr>
          <w:rFonts w:ascii="Arial" w:hAnsi="Arial" w:cs="Arial"/>
          <w:b/>
          <w:sz w:val="20"/>
          <w:szCs w:val="20"/>
        </w:rPr>
        <w:t>Oświadczenie o niepodleganiu wykluczeniu i spełnianiu warunków udziału</w:t>
      </w:r>
      <w:r>
        <w:rPr>
          <w:rFonts w:ascii="Arial" w:hAnsi="Arial" w:cs="Arial"/>
          <w:b/>
          <w:sz w:val="20"/>
          <w:szCs w:val="20"/>
        </w:rPr>
        <w:t xml:space="preserve"> </w:t>
      </w:r>
      <w:r w:rsidRPr="003513A3">
        <w:rPr>
          <w:rFonts w:ascii="Arial" w:hAnsi="Arial" w:cs="Arial"/>
          <w:b/>
          <w:sz w:val="20"/>
          <w:szCs w:val="20"/>
        </w:rPr>
        <w:t>w postępowaniu</w:t>
      </w:r>
      <w:r w:rsidRPr="003513A3">
        <w:rPr>
          <w:rFonts w:ascii="Arial" w:hAnsi="Arial" w:cs="Arial"/>
          <w:sz w:val="20"/>
          <w:szCs w:val="20"/>
        </w:rPr>
        <w:t xml:space="preserve">, </w:t>
      </w:r>
      <w:r w:rsidRPr="003513A3">
        <w:rPr>
          <w:rFonts w:ascii="Arial" w:hAnsi="Arial" w:cs="Arial"/>
          <w:b/>
          <w:sz w:val="20"/>
          <w:szCs w:val="20"/>
        </w:rPr>
        <w:t>o którym mowa w</w:t>
      </w:r>
      <w:r>
        <w:rPr>
          <w:rFonts w:ascii="Arial" w:hAnsi="Arial" w:cs="Arial"/>
          <w:b/>
          <w:sz w:val="20"/>
          <w:szCs w:val="20"/>
        </w:rPr>
        <w:t xml:space="preserve"> </w:t>
      </w:r>
      <w:r w:rsidRPr="003513A3">
        <w:rPr>
          <w:rFonts w:ascii="Arial" w:hAnsi="Arial" w:cs="Arial"/>
          <w:b/>
          <w:sz w:val="20"/>
          <w:szCs w:val="20"/>
        </w:rPr>
        <w:t>art.</w:t>
      </w:r>
      <w:r>
        <w:rPr>
          <w:rFonts w:ascii="Arial" w:hAnsi="Arial" w:cs="Arial"/>
          <w:b/>
          <w:sz w:val="20"/>
          <w:szCs w:val="20"/>
        </w:rPr>
        <w:t xml:space="preserve"> </w:t>
      </w:r>
      <w:r w:rsidRPr="003513A3">
        <w:rPr>
          <w:rFonts w:ascii="Arial" w:hAnsi="Arial" w:cs="Arial"/>
          <w:b/>
          <w:sz w:val="20"/>
          <w:szCs w:val="20"/>
        </w:rPr>
        <w:t>125 ust. 1 ustawy Pzp</w:t>
      </w:r>
      <w:r w:rsidRPr="003513A3">
        <w:rPr>
          <w:rFonts w:ascii="Arial" w:hAnsi="Arial" w:cs="Arial"/>
          <w:sz w:val="20"/>
          <w:szCs w:val="20"/>
        </w:rPr>
        <w:t>, w zakresie wskazanym w punkcie 13 i 18 SWZ, stanowiące załącznik nr 3 do SWZ, dotyczące odpowiednio:</w:t>
      </w:r>
    </w:p>
    <w:p w14:paraId="5D70109B" w14:textId="77777777" w:rsidR="0008148F" w:rsidRPr="003513A3" w:rsidRDefault="0008148F" w:rsidP="0008148F">
      <w:pPr>
        <w:tabs>
          <w:tab w:val="left" w:pos="709"/>
        </w:tabs>
        <w:spacing w:after="0"/>
        <w:ind w:left="851" w:hanging="284"/>
        <w:jc w:val="both"/>
        <w:rPr>
          <w:rFonts w:ascii="Arial" w:hAnsi="Arial" w:cs="Arial"/>
          <w:sz w:val="20"/>
          <w:szCs w:val="20"/>
        </w:rPr>
      </w:pPr>
      <w:r w:rsidRPr="003513A3">
        <w:rPr>
          <w:rFonts w:ascii="Arial" w:hAnsi="Arial" w:cs="Arial"/>
          <w:sz w:val="20"/>
          <w:szCs w:val="20"/>
        </w:rPr>
        <w:t>a) wykonawcy;</w:t>
      </w:r>
    </w:p>
    <w:p w14:paraId="2F39F0E3" w14:textId="77777777" w:rsidR="0008148F" w:rsidRPr="003513A3" w:rsidRDefault="0008148F" w:rsidP="0008148F">
      <w:pPr>
        <w:tabs>
          <w:tab w:val="left" w:pos="709"/>
        </w:tabs>
        <w:spacing w:after="0"/>
        <w:ind w:left="851" w:hanging="284"/>
        <w:jc w:val="both"/>
        <w:rPr>
          <w:rFonts w:ascii="Arial" w:hAnsi="Arial" w:cs="Arial"/>
          <w:sz w:val="20"/>
          <w:szCs w:val="20"/>
        </w:rPr>
      </w:pPr>
      <w:r w:rsidRPr="003513A3">
        <w:rPr>
          <w:rFonts w:ascii="Arial" w:hAnsi="Arial" w:cs="Arial"/>
          <w:sz w:val="20"/>
          <w:szCs w:val="20"/>
        </w:rPr>
        <w:t>b) każdego ze wspólników - w przypadku składania oferty wspólnej (konsorcjum, spółka cywilna);</w:t>
      </w:r>
    </w:p>
    <w:p w14:paraId="5CDB017D" w14:textId="77777777" w:rsidR="0008148F" w:rsidRDefault="0008148F" w:rsidP="0008148F">
      <w:pPr>
        <w:tabs>
          <w:tab w:val="left" w:pos="709"/>
        </w:tabs>
        <w:spacing w:after="0"/>
        <w:ind w:left="851" w:hanging="284"/>
        <w:jc w:val="both"/>
        <w:rPr>
          <w:rFonts w:ascii="Arial" w:hAnsi="Arial" w:cs="Arial"/>
          <w:strike/>
          <w:sz w:val="20"/>
          <w:szCs w:val="20"/>
        </w:rPr>
      </w:pPr>
      <w:r w:rsidRPr="003513A3">
        <w:rPr>
          <w:rFonts w:ascii="Arial" w:hAnsi="Arial" w:cs="Arial"/>
          <w:sz w:val="20"/>
          <w:szCs w:val="20"/>
        </w:rPr>
        <w:t>c) podmiotów udostępniających zasoby, na które powołuje się Wykonawca w celu spełnienia warunków udziału w postępowaniu</w:t>
      </w:r>
      <w:r>
        <w:rPr>
          <w:rFonts w:ascii="Arial" w:hAnsi="Arial" w:cs="Arial"/>
          <w:strike/>
          <w:sz w:val="20"/>
          <w:szCs w:val="20"/>
        </w:rPr>
        <w:t>.</w:t>
      </w:r>
    </w:p>
    <w:p w14:paraId="58D50E1F" w14:textId="77777777" w:rsidR="0008148F" w:rsidRPr="003513A3" w:rsidRDefault="0008148F" w:rsidP="0008148F">
      <w:pPr>
        <w:tabs>
          <w:tab w:val="left" w:pos="709"/>
        </w:tabs>
        <w:spacing w:after="0"/>
        <w:ind w:left="851" w:hanging="284"/>
        <w:jc w:val="both"/>
        <w:rPr>
          <w:rFonts w:ascii="Arial" w:hAnsi="Arial" w:cs="Arial"/>
          <w:sz w:val="20"/>
          <w:szCs w:val="20"/>
        </w:rPr>
      </w:pPr>
    </w:p>
    <w:p w14:paraId="008BA2D1" w14:textId="77777777" w:rsidR="0008148F" w:rsidRPr="003513A3" w:rsidRDefault="0008148F" w:rsidP="0008148F">
      <w:pPr>
        <w:spacing w:after="0"/>
        <w:ind w:left="567" w:hanging="283"/>
        <w:jc w:val="both"/>
        <w:rPr>
          <w:rFonts w:ascii="Arial" w:hAnsi="Arial" w:cs="Arial"/>
          <w:sz w:val="20"/>
          <w:szCs w:val="20"/>
        </w:rPr>
      </w:pPr>
      <w:r w:rsidRPr="003513A3">
        <w:rPr>
          <w:rFonts w:ascii="Arial" w:hAnsi="Arial" w:cs="Arial"/>
          <w:sz w:val="20"/>
          <w:szCs w:val="20"/>
        </w:rPr>
        <w:t>4) </w:t>
      </w:r>
      <w:r>
        <w:rPr>
          <w:rFonts w:ascii="Arial" w:hAnsi="Arial" w:cs="Arial"/>
          <w:sz w:val="20"/>
          <w:szCs w:val="20"/>
        </w:rPr>
        <w:tab/>
      </w:r>
      <w:r w:rsidRPr="003513A3">
        <w:rPr>
          <w:rFonts w:ascii="Arial" w:hAnsi="Arial" w:cs="Arial"/>
          <w:b/>
          <w:sz w:val="20"/>
          <w:szCs w:val="20"/>
        </w:rPr>
        <w:t>Zobowiązania podmiotów udostępniających zasoby, na które wykonawca będzie się powoływał w celu spełniania warunków udziału w postępowaniu</w:t>
      </w:r>
      <w:r w:rsidRPr="003513A3">
        <w:rPr>
          <w:rFonts w:ascii="Arial" w:hAnsi="Arial" w:cs="Arial"/>
          <w:sz w:val="20"/>
          <w:szCs w:val="20"/>
        </w:rPr>
        <w:t>, o których mowa w punktach 18.1. lub 18.2. SWZ. Zgodnie z art. 118 ust. 3 ustawy Pzp Wykonawca musi złożyć wraz z ofertą zobowiązania ww. podmiotów</w:t>
      </w:r>
      <w:r w:rsidRPr="003513A3">
        <w:rPr>
          <w:rFonts w:ascii="Arial" w:hAnsi="Arial" w:cs="Arial"/>
          <w:b/>
          <w:sz w:val="20"/>
          <w:szCs w:val="20"/>
        </w:rPr>
        <w:t xml:space="preserve"> </w:t>
      </w:r>
      <w:r w:rsidRPr="003513A3">
        <w:rPr>
          <w:rFonts w:ascii="Arial" w:hAnsi="Arial" w:cs="Arial"/>
          <w:sz w:val="20"/>
          <w:szCs w:val="20"/>
        </w:rPr>
        <w:t xml:space="preserve">do oddania mu do dyspozycji tych zasobów na potrzeby realizacji zamówienia albo </w:t>
      </w:r>
      <w:r w:rsidRPr="003513A3">
        <w:rPr>
          <w:rFonts w:ascii="Arial" w:hAnsi="Arial" w:cs="Arial"/>
          <w:b/>
          <w:sz w:val="20"/>
          <w:szCs w:val="20"/>
        </w:rPr>
        <w:t>inne podmiotowe środki dowodowe</w:t>
      </w:r>
      <w:r w:rsidRPr="003513A3">
        <w:rPr>
          <w:rFonts w:ascii="Arial" w:hAnsi="Arial" w:cs="Arial"/>
          <w:sz w:val="20"/>
          <w:szCs w:val="20"/>
        </w:rPr>
        <w:t xml:space="preserve"> potwierdzające, że wykonawca realizując zamówienie, będzie dysponował niezbędnymi zasobami tych podmiotów.</w:t>
      </w:r>
    </w:p>
    <w:p w14:paraId="07F1E074" w14:textId="77777777" w:rsidR="0008148F" w:rsidRPr="003513A3" w:rsidRDefault="0008148F" w:rsidP="0008148F">
      <w:pPr>
        <w:spacing w:after="0"/>
        <w:ind w:left="567"/>
        <w:jc w:val="both"/>
        <w:rPr>
          <w:rFonts w:ascii="Arial" w:hAnsi="Arial" w:cs="Arial"/>
          <w:sz w:val="20"/>
          <w:szCs w:val="20"/>
        </w:rPr>
      </w:pPr>
      <w:r w:rsidRPr="003513A3">
        <w:rPr>
          <w:rFonts w:ascii="Arial" w:hAnsi="Arial" w:cs="Arial"/>
          <w:sz w:val="20"/>
          <w:szCs w:val="20"/>
        </w:rPr>
        <w:t>Zgodnie z art. 118 ust. 4 ustawy Pzp zobowiązanie podmiotu udostępniającego zasoby, którego wzór załącznik nr 4 do SWZ, musi potwierdzać, że stosunek łączący wykonawcę z podmiotami udostępniającymi zasoby gwarantuje rzeczywisty dostęp do tych zasobów oraz musi określać w szczególności:</w:t>
      </w:r>
    </w:p>
    <w:p w14:paraId="653C8247" w14:textId="77777777" w:rsidR="0008148F" w:rsidRPr="003513A3" w:rsidRDefault="0008148F" w:rsidP="0008148F">
      <w:pPr>
        <w:spacing w:after="0"/>
        <w:ind w:left="851" w:hanging="283"/>
        <w:jc w:val="both"/>
        <w:rPr>
          <w:rFonts w:ascii="Arial" w:hAnsi="Arial" w:cs="Arial"/>
          <w:sz w:val="20"/>
          <w:szCs w:val="20"/>
        </w:rPr>
      </w:pPr>
      <w:r w:rsidRPr="003513A3">
        <w:rPr>
          <w:rFonts w:ascii="Arial" w:hAnsi="Arial" w:cs="Arial"/>
          <w:sz w:val="20"/>
          <w:szCs w:val="20"/>
        </w:rPr>
        <w:t>a) zakres dostępnych wykonawcy zasobów podmiotu udostępniającego zasoby;</w:t>
      </w:r>
    </w:p>
    <w:p w14:paraId="5D5ED5B7" w14:textId="77777777" w:rsidR="0008148F" w:rsidRPr="003513A3" w:rsidRDefault="0008148F" w:rsidP="0008148F">
      <w:pPr>
        <w:spacing w:after="0"/>
        <w:ind w:left="851" w:hanging="283"/>
        <w:jc w:val="both"/>
        <w:rPr>
          <w:rFonts w:ascii="Arial" w:hAnsi="Arial" w:cs="Arial"/>
          <w:sz w:val="20"/>
          <w:szCs w:val="20"/>
        </w:rPr>
      </w:pPr>
      <w:r w:rsidRPr="003513A3">
        <w:rPr>
          <w:rFonts w:ascii="Arial" w:hAnsi="Arial" w:cs="Arial"/>
          <w:sz w:val="20"/>
          <w:szCs w:val="20"/>
        </w:rPr>
        <w:t>b) sposób i okres udostępnienia wykonawcy i wykorzystania przez niego zasobów podmiotu udostępniającego te zasoby przy wykonywaniu zamówienia;</w:t>
      </w:r>
    </w:p>
    <w:p w14:paraId="1A39AFA4" w14:textId="77777777" w:rsidR="0008148F" w:rsidRDefault="0008148F" w:rsidP="0008148F">
      <w:pPr>
        <w:spacing w:after="0"/>
        <w:ind w:left="851" w:hanging="283"/>
        <w:jc w:val="both"/>
        <w:rPr>
          <w:rFonts w:ascii="Arial" w:hAnsi="Arial" w:cs="Arial"/>
          <w:sz w:val="20"/>
          <w:szCs w:val="20"/>
        </w:rPr>
      </w:pPr>
      <w:r w:rsidRPr="003513A3">
        <w:rPr>
          <w:rFonts w:ascii="Arial" w:hAnsi="Arial" w:cs="Arial"/>
          <w:sz w:val="20"/>
          <w:szCs w:val="20"/>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213D81B" w14:textId="77777777" w:rsidR="0008148F" w:rsidRPr="003513A3" w:rsidRDefault="0008148F" w:rsidP="0008148F">
      <w:pPr>
        <w:spacing w:after="0"/>
        <w:jc w:val="both"/>
        <w:rPr>
          <w:rFonts w:ascii="Arial" w:hAnsi="Arial" w:cs="Arial"/>
          <w:sz w:val="20"/>
          <w:szCs w:val="20"/>
        </w:rPr>
      </w:pPr>
    </w:p>
    <w:p w14:paraId="3E56601F" w14:textId="77777777" w:rsidR="0008148F" w:rsidRPr="003513A3" w:rsidRDefault="0008148F" w:rsidP="0008148F">
      <w:pPr>
        <w:spacing w:after="0"/>
        <w:ind w:left="567" w:hanging="284"/>
        <w:jc w:val="both"/>
        <w:rPr>
          <w:rFonts w:ascii="Arial" w:hAnsi="Arial" w:cs="Arial"/>
          <w:sz w:val="20"/>
          <w:szCs w:val="20"/>
        </w:rPr>
      </w:pPr>
      <w:r w:rsidRPr="003513A3">
        <w:rPr>
          <w:rFonts w:ascii="Arial" w:hAnsi="Arial" w:cs="Arial"/>
          <w:sz w:val="20"/>
          <w:szCs w:val="20"/>
        </w:rPr>
        <w:t>5) </w:t>
      </w:r>
      <w:r>
        <w:rPr>
          <w:rFonts w:ascii="Arial" w:hAnsi="Arial" w:cs="Arial"/>
          <w:sz w:val="20"/>
          <w:szCs w:val="20"/>
        </w:rPr>
        <w:tab/>
      </w:r>
      <w:r w:rsidRPr="003513A3">
        <w:rPr>
          <w:rFonts w:ascii="Arial" w:hAnsi="Arial" w:cs="Arial"/>
          <w:b/>
          <w:sz w:val="20"/>
          <w:szCs w:val="20"/>
        </w:rPr>
        <w:t>Pełnomocnictwo ustanowione do reprezentowania wykonawców wspólnie ubiegających się o udzielenie zamówienia publicznego</w:t>
      </w:r>
      <w:r w:rsidRPr="003513A3">
        <w:rPr>
          <w:rFonts w:ascii="Arial" w:hAnsi="Arial" w:cs="Arial"/>
          <w:sz w:val="20"/>
          <w:szCs w:val="20"/>
        </w:rPr>
        <w:t xml:space="preserve"> (jeżeli dotyczy).</w:t>
      </w:r>
    </w:p>
    <w:p w14:paraId="12B256B6" w14:textId="77777777" w:rsidR="0008148F" w:rsidRDefault="0008148F" w:rsidP="0008148F">
      <w:pPr>
        <w:pStyle w:val="awciety"/>
        <w:tabs>
          <w:tab w:val="left" w:pos="1401"/>
        </w:tabs>
        <w:spacing w:line="259" w:lineRule="auto"/>
        <w:ind w:firstLine="0"/>
        <w:rPr>
          <w:rFonts w:ascii="Arial" w:hAnsi="Arial" w:cs="Arial"/>
          <w:iCs/>
          <w:color w:val="auto"/>
          <w:sz w:val="20"/>
        </w:rPr>
      </w:pPr>
      <w:r w:rsidRPr="003513A3">
        <w:rPr>
          <w:rFonts w:ascii="Arial" w:hAnsi="Arial" w:cs="Arial"/>
          <w:bCs/>
          <w:iCs/>
          <w:color w:val="auto"/>
          <w:sz w:val="20"/>
        </w:rPr>
        <w:t>W przypadku składania oferty wspólnej przez kilku przedsiębiorców</w:t>
      </w:r>
      <w:r w:rsidRPr="003513A3">
        <w:rPr>
          <w:rFonts w:ascii="Arial" w:hAnsi="Arial" w:cs="Arial"/>
          <w:iCs/>
          <w:color w:val="auto"/>
          <w:sz w:val="20"/>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5EB5489A" w14:textId="77777777" w:rsidR="0008148F" w:rsidRPr="003513A3" w:rsidRDefault="0008148F" w:rsidP="0008148F">
      <w:pPr>
        <w:pStyle w:val="awciety"/>
        <w:tabs>
          <w:tab w:val="left" w:pos="1401"/>
        </w:tabs>
        <w:spacing w:line="259" w:lineRule="auto"/>
        <w:ind w:firstLine="0"/>
        <w:rPr>
          <w:rFonts w:ascii="Arial" w:hAnsi="Arial" w:cs="Arial"/>
          <w:iCs/>
          <w:color w:val="auto"/>
          <w:sz w:val="20"/>
        </w:rPr>
      </w:pPr>
    </w:p>
    <w:p w14:paraId="700E6F8C" w14:textId="0234E5B4" w:rsidR="009723D6" w:rsidRPr="005636D5" w:rsidRDefault="0008148F" w:rsidP="005636D5">
      <w:pPr>
        <w:pStyle w:val="awciety"/>
        <w:tabs>
          <w:tab w:val="left" w:pos="1401"/>
        </w:tabs>
        <w:spacing w:line="259" w:lineRule="auto"/>
        <w:ind w:hanging="284"/>
        <w:rPr>
          <w:rFonts w:ascii="Arial" w:hAnsi="Arial" w:cs="Arial"/>
          <w:iCs/>
          <w:color w:val="auto"/>
          <w:sz w:val="20"/>
        </w:rPr>
      </w:pPr>
      <w:r w:rsidRPr="003513A3">
        <w:rPr>
          <w:rFonts w:ascii="Arial" w:hAnsi="Arial" w:cs="Arial"/>
          <w:iCs/>
          <w:color w:val="auto"/>
          <w:sz w:val="20"/>
        </w:rPr>
        <w:t>6)</w:t>
      </w:r>
      <w:r w:rsidRPr="003513A3">
        <w:rPr>
          <w:rFonts w:ascii="Arial" w:hAnsi="Arial" w:cs="Arial"/>
          <w:b/>
          <w:iCs/>
          <w:color w:val="auto"/>
          <w:sz w:val="20"/>
        </w:rPr>
        <w:t xml:space="preserve"> </w:t>
      </w:r>
      <w:r>
        <w:rPr>
          <w:rFonts w:ascii="Arial" w:hAnsi="Arial" w:cs="Arial"/>
          <w:b/>
          <w:iCs/>
          <w:color w:val="auto"/>
          <w:sz w:val="20"/>
        </w:rPr>
        <w:tab/>
      </w:r>
      <w:r w:rsidRPr="003513A3">
        <w:rPr>
          <w:rFonts w:ascii="Arial" w:hAnsi="Arial" w:cs="Arial"/>
          <w:b/>
          <w:iCs/>
          <w:color w:val="auto"/>
          <w:sz w:val="20"/>
        </w:rPr>
        <w:t>Oświadczenie składane na podstawie art. 117 ust. 4 Pzp</w:t>
      </w:r>
      <w:r w:rsidRPr="003513A3">
        <w:rPr>
          <w:rFonts w:ascii="Arial" w:hAnsi="Arial" w:cs="Arial"/>
          <w:iCs/>
          <w:color w:val="auto"/>
          <w:sz w:val="20"/>
        </w:rPr>
        <w:t xml:space="preserve"> określające, które roboty budowlane, dostawy lub usługi wykonają poszczególni wykonawcy – w przypadku wykonawców wspólnie ubiegających się o udzielenie zamówienia (konsorcjum, spółka cywilna), stanowiące załącznik nr 5 do SWZ.</w:t>
      </w:r>
    </w:p>
    <w:p w14:paraId="21C24307" w14:textId="4021B4A1" w:rsidR="00FD5A45" w:rsidRPr="007934CC" w:rsidRDefault="00523271" w:rsidP="007934CC">
      <w:pPr>
        <w:spacing w:after="0" w:line="240" w:lineRule="auto"/>
        <w:ind w:left="426" w:hanging="425"/>
        <w:jc w:val="both"/>
        <w:rPr>
          <w:rFonts w:ascii="Arial" w:hAnsi="Arial" w:cs="Arial"/>
          <w:sz w:val="20"/>
          <w:szCs w:val="20"/>
        </w:rPr>
      </w:pPr>
      <w:r w:rsidRPr="007934CC">
        <w:rPr>
          <w:rFonts w:ascii="Arial" w:hAnsi="Arial" w:cs="Arial"/>
          <w:sz w:val="20"/>
          <w:szCs w:val="20"/>
        </w:rPr>
        <w:lastRenderedPageBreak/>
        <w:t>11. </w:t>
      </w:r>
      <w:r w:rsidR="00591C3D" w:rsidRPr="007934CC">
        <w:rPr>
          <w:rFonts w:ascii="Arial" w:hAnsi="Arial" w:cs="Arial"/>
          <w:sz w:val="20"/>
          <w:szCs w:val="20"/>
        </w:rPr>
        <w:t>ZŁOŻENIE OFERTY</w:t>
      </w:r>
      <w:r w:rsidR="00A813E2" w:rsidRPr="007934CC">
        <w:rPr>
          <w:rFonts w:ascii="Arial" w:hAnsi="Arial" w:cs="Arial"/>
          <w:sz w:val="20"/>
          <w:szCs w:val="20"/>
        </w:rPr>
        <w:t>.</w:t>
      </w:r>
    </w:p>
    <w:p w14:paraId="681B6478" w14:textId="77777777" w:rsidR="00FA173C" w:rsidRPr="007934CC" w:rsidRDefault="00FA173C" w:rsidP="007934CC">
      <w:pPr>
        <w:spacing w:after="0" w:line="240" w:lineRule="auto"/>
        <w:ind w:left="426" w:hanging="425"/>
        <w:jc w:val="both"/>
        <w:rPr>
          <w:rFonts w:ascii="Arial" w:hAnsi="Arial" w:cs="Arial"/>
          <w:sz w:val="20"/>
          <w:szCs w:val="20"/>
        </w:rPr>
      </w:pPr>
    </w:p>
    <w:p w14:paraId="09250816" w14:textId="77777777" w:rsidR="008F1814" w:rsidRPr="007934CC" w:rsidRDefault="008F1814" w:rsidP="008F1814">
      <w:pPr>
        <w:pStyle w:val="Akapitzlist"/>
        <w:numPr>
          <w:ilvl w:val="1"/>
          <w:numId w:val="10"/>
        </w:numPr>
        <w:spacing w:after="0" w:line="252" w:lineRule="auto"/>
        <w:ind w:left="709" w:hanging="567"/>
        <w:jc w:val="both"/>
        <w:rPr>
          <w:rFonts w:ascii="Arial" w:hAnsi="Arial" w:cs="Arial"/>
          <w:sz w:val="20"/>
          <w:szCs w:val="20"/>
        </w:rPr>
      </w:pPr>
      <w:r w:rsidRPr="008F1814">
        <w:rPr>
          <w:rFonts w:ascii="Arial" w:hAnsi="Arial" w:cs="Arial"/>
          <w:b/>
          <w:bCs/>
          <w:sz w:val="20"/>
          <w:szCs w:val="20"/>
        </w:rPr>
        <w:t>Niniejsze postępowanie prowadzone jest bez wykorzystania formularza interaktywnego dostępnego na platformie</w:t>
      </w:r>
      <w:r w:rsidRPr="008F1814">
        <w:rPr>
          <w:rFonts w:ascii="Arial" w:hAnsi="Arial" w:cs="Arial"/>
          <w:sz w:val="20"/>
          <w:szCs w:val="20"/>
        </w:rPr>
        <w:t>.</w:t>
      </w:r>
      <w:r w:rsidRPr="007934CC">
        <w:rPr>
          <w:rFonts w:ascii="Arial" w:hAnsi="Arial" w:cs="Arial"/>
          <w:sz w:val="20"/>
          <w:szCs w:val="20"/>
        </w:rPr>
        <w:t xml:space="preserve"> Przy składaniu oferty wyświetlony zostanie komunikat o treści „Postępowanie nie posiada opublikowanego formularza do tego etapu postępowania” oraz „Plik (nazwa pliku stanowiącego formularz) nie jest poprawnym formularzem interaktywnym wygenerowanym na Platformie”. Powyższe komunikaty są jedynie ostrzeżeniami i nie uniemożliwiają poprawnego złożenia oferty z wykorzystaniem formularza udostępnionego przez Zamawiającego.</w:t>
      </w:r>
    </w:p>
    <w:p w14:paraId="6CB3DA0E" w14:textId="77777777" w:rsidR="008F1814" w:rsidRPr="007934CC" w:rsidRDefault="008F1814" w:rsidP="008F1814">
      <w:pPr>
        <w:pStyle w:val="Akapitzlist"/>
        <w:numPr>
          <w:ilvl w:val="1"/>
          <w:numId w:val="10"/>
        </w:numPr>
        <w:spacing w:after="0" w:line="252" w:lineRule="auto"/>
        <w:ind w:left="709" w:hanging="567"/>
        <w:jc w:val="both"/>
        <w:rPr>
          <w:rFonts w:ascii="Arial" w:hAnsi="Arial" w:cs="Arial"/>
          <w:sz w:val="20"/>
          <w:szCs w:val="20"/>
        </w:rPr>
      </w:pPr>
      <w:r w:rsidRPr="007934CC">
        <w:rPr>
          <w:rFonts w:ascii="Arial" w:hAnsi="Arial" w:cs="Arial"/>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934CC">
        <w:rPr>
          <w:rFonts w:ascii="Arial" w:hAnsi="Arial" w:cs="Arial"/>
          <w:sz w:val="20"/>
          <w:szCs w:val="20"/>
        </w:rPr>
        <w:t>drag&amp;drop</w:t>
      </w:r>
      <w:proofErr w:type="spellEnd"/>
      <w:r w:rsidRPr="007934CC">
        <w:rPr>
          <w:rFonts w:ascii="Arial" w:hAnsi="Arial" w:cs="Arial"/>
          <w:sz w:val="20"/>
          <w:szCs w:val="20"/>
        </w:rPr>
        <w:t xml:space="preserve"> („przeciągnij” i „upuść”) służące do dodawania plików. </w:t>
      </w:r>
    </w:p>
    <w:p w14:paraId="4AC12F6A" w14:textId="77777777" w:rsidR="008F1814" w:rsidRPr="007934CC" w:rsidRDefault="008F1814" w:rsidP="008F1814">
      <w:pPr>
        <w:pStyle w:val="Akapitzlist"/>
        <w:numPr>
          <w:ilvl w:val="1"/>
          <w:numId w:val="10"/>
        </w:numPr>
        <w:spacing w:after="0" w:line="252" w:lineRule="auto"/>
        <w:ind w:left="709" w:hanging="567"/>
        <w:jc w:val="both"/>
        <w:rPr>
          <w:rFonts w:ascii="Arial" w:hAnsi="Arial" w:cs="Arial"/>
          <w:sz w:val="20"/>
          <w:szCs w:val="20"/>
        </w:rPr>
      </w:pPr>
      <w:r w:rsidRPr="007934CC">
        <w:rPr>
          <w:rFonts w:ascii="Arial" w:hAnsi="Arial" w:cs="Arial"/>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7044D7BC" w14:textId="77777777" w:rsidR="008F1814" w:rsidRPr="007934CC" w:rsidRDefault="008F1814" w:rsidP="008F1814">
      <w:pPr>
        <w:pStyle w:val="Akapitzlist"/>
        <w:numPr>
          <w:ilvl w:val="1"/>
          <w:numId w:val="10"/>
        </w:numPr>
        <w:spacing w:after="0" w:line="252" w:lineRule="auto"/>
        <w:ind w:left="709" w:hanging="567"/>
        <w:jc w:val="both"/>
        <w:rPr>
          <w:rFonts w:ascii="Arial" w:hAnsi="Arial" w:cs="Arial"/>
          <w:sz w:val="20"/>
          <w:szCs w:val="20"/>
        </w:rPr>
      </w:pPr>
      <w:r w:rsidRPr="007934CC">
        <w:rPr>
          <w:rFonts w:ascii="Arial" w:hAnsi="Arial" w:cs="Arial"/>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1C154C86" w14:textId="77777777" w:rsidR="008F1814" w:rsidRPr="007934CC" w:rsidRDefault="008F1814" w:rsidP="008F1814">
      <w:pPr>
        <w:pStyle w:val="Akapitzlist"/>
        <w:numPr>
          <w:ilvl w:val="1"/>
          <w:numId w:val="10"/>
        </w:numPr>
        <w:spacing w:after="0" w:line="252" w:lineRule="auto"/>
        <w:ind w:left="709" w:hanging="567"/>
        <w:jc w:val="both"/>
        <w:rPr>
          <w:rFonts w:ascii="Arial" w:hAnsi="Arial" w:cs="Arial"/>
          <w:sz w:val="20"/>
          <w:szCs w:val="20"/>
        </w:rPr>
      </w:pPr>
      <w:r w:rsidRPr="00DC6D8B">
        <w:rPr>
          <w:rFonts w:ascii="Arial" w:hAnsi="Arial" w:cs="Arial"/>
          <w:b/>
          <w:bCs/>
          <w:sz w:val="20"/>
          <w:szCs w:val="20"/>
        </w:rPr>
        <w:t>Formularz ofertowy podpisuje się kwalifikowanym podpisem elektronicznym, podpisem zaufanym lub podpisem osobistym</w:t>
      </w:r>
      <w:r w:rsidRPr="007934CC">
        <w:rPr>
          <w:rFonts w:ascii="Arial" w:hAnsi="Arial" w:cs="Arial"/>
          <w:sz w:val="20"/>
          <w:szCs w:val="20"/>
        </w:rPr>
        <w:t xml:space="preserve">. </w:t>
      </w:r>
      <w:r w:rsidRPr="00DC6D8B">
        <w:rPr>
          <w:rFonts w:ascii="Arial" w:hAnsi="Arial" w:cs="Arial"/>
          <w:sz w:val="20"/>
          <w:szCs w:val="20"/>
        </w:rPr>
        <w:t>Rekomendowanym wariantem podpisu jest typ wewnętrzny.</w:t>
      </w:r>
      <w:r w:rsidRPr="007934CC">
        <w:rPr>
          <w:rFonts w:ascii="Arial" w:hAnsi="Arial" w:cs="Arial"/>
          <w:sz w:val="20"/>
          <w:szCs w:val="20"/>
        </w:rPr>
        <w:t xml:space="preserve">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782562A7" w14:textId="77777777" w:rsidR="008F1814" w:rsidRPr="007934CC" w:rsidRDefault="008F1814" w:rsidP="008F1814">
      <w:pPr>
        <w:pStyle w:val="Akapitzlist"/>
        <w:spacing w:after="0" w:line="252" w:lineRule="auto"/>
        <w:ind w:left="709"/>
        <w:jc w:val="both"/>
        <w:rPr>
          <w:rFonts w:ascii="Arial" w:hAnsi="Arial" w:cs="Arial"/>
          <w:sz w:val="20"/>
          <w:szCs w:val="20"/>
        </w:rPr>
      </w:pPr>
      <w:r w:rsidRPr="007934CC">
        <w:rPr>
          <w:rFonts w:ascii="Arial" w:hAnsi="Arial" w:cs="Arial"/>
          <w:sz w:val="20"/>
          <w:szCs w:val="20"/>
        </w:rPr>
        <w:t xml:space="preserve">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D46A6CA" w14:textId="77777777" w:rsidR="008F1814" w:rsidRPr="007934CC" w:rsidRDefault="008F1814" w:rsidP="008F1814">
      <w:pPr>
        <w:pStyle w:val="Akapitzlist"/>
        <w:spacing w:after="0" w:line="252" w:lineRule="auto"/>
        <w:ind w:left="709"/>
        <w:jc w:val="both"/>
        <w:rPr>
          <w:rFonts w:ascii="Arial" w:hAnsi="Arial" w:cs="Arial"/>
          <w:sz w:val="20"/>
          <w:szCs w:val="20"/>
        </w:rPr>
      </w:pPr>
      <w:r w:rsidRPr="007934CC">
        <w:rPr>
          <w:rFonts w:ascii="Arial" w:hAnsi="Arial" w:cs="Arial"/>
          <w:sz w:val="20"/>
          <w:szCs w:val="20"/>
        </w:rPr>
        <w:t xml:space="preserve">Podpis zaufany to - zgodnie z art. 3 pkt 14a ustawy z dnia 17 lutego 2005 r. o informatyzacji działalności podmiotów realizujących zadania publiczne (Dz. U. z 2023 r., poz. 57) - podpis elektroniczny, którego autentyczność i integralność są zapewniane przy użyciu pieczęci elektronicznej ministra właściwego do spraw informatyzacji, zawierający: </w:t>
      </w:r>
    </w:p>
    <w:p w14:paraId="2A79729E" w14:textId="77777777" w:rsidR="008F1814" w:rsidRPr="007934CC" w:rsidRDefault="008F1814" w:rsidP="008F1814">
      <w:pPr>
        <w:spacing w:after="0" w:line="252" w:lineRule="auto"/>
        <w:ind w:left="993" w:hanging="284"/>
        <w:rPr>
          <w:rFonts w:ascii="Arial" w:hAnsi="Arial" w:cs="Arial"/>
          <w:sz w:val="20"/>
          <w:szCs w:val="20"/>
        </w:rPr>
      </w:pPr>
      <w:r w:rsidRPr="007934CC">
        <w:rPr>
          <w:rFonts w:ascii="Arial" w:hAnsi="Arial" w:cs="Arial"/>
          <w:sz w:val="20"/>
          <w:szCs w:val="20"/>
        </w:rPr>
        <w:t xml:space="preserve">a) dane identyfikujące osobę, ustalone na podstawie środka identyfikacji elektronicznej wydanego w systemie, o którym mowa w art. 20aa pkt 1, obejmujące: </w:t>
      </w:r>
    </w:p>
    <w:p w14:paraId="102EEC12" w14:textId="77777777" w:rsidR="008F1814" w:rsidRPr="007934CC" w:rsidRDefault="008F1814" w:rsidP="008F1814">
      <w:pPr>
        <w:spacing w:after="0" w:line="252" w:lineRule="auto"/>
        <w:ind w:left="993" w:hanging="142"/>
        <w:rPr>
          <w:rFonts w:ascii="Arial" w:hAnsi="Arial" w:cs="Arial"/>
          <w:sz w:val="20"/>
          <w:szCs w:val="20"/>
        </w:rPr>
      </w:pPr>
      <w:r w:rsidRPr="007934CC">
        <w:rPr>
          <w:rFonts w:ascii="Arial" w:hAnsi="Arial" w:cs="Arial"/>
          <w:sz w:val="20"/>
          <w:szCs w:val="20"/>
        </w:rPr>
        <w:t xml:space="preserve">– imię (imiona); </w:t>
      </w:r>
    </w:p>
    <w:p w14:paraId="73232BC1" w14:textId="77777777" w:rsidR="008F1814" w:rsidRPr="007934CC" w:rsidRDefault="008F1814" w:rsidP="008F1814">
      <w:pPr>
        <w:spacing w:after="0" w:line="252" w:lineRule="auto"/>
        <w:ind w:left="993" w:hanging="142"/>
        <w:rPr>
          <w:rFonts w:ascii="Arial" w:hAnsi="Arial" w:cs="Arial"/>
          <w:sz w:val="20"/>
          <w:szCs w:val="20"/>
        </w:rPr>
      </w:pPr>
      <w:r w:rsidRPr="007934CC">
        <w:rPr>
          <w:rFonts w:ascii="Arial" w:hAnsi="Arial" w:cs="Arial"/>
          <w:sz w:val="20"/>
          <w:szCs w:val="20"/>
        </w:rPr>
        <w:t>– nazwisko;</w:t>
      </w:r>
    </w:p>
    <w:p w14:paraId="27527450" w14:textId="77777777" w:rsidR="008F1814" w:rsidRPr="007934CC" w:rsidRDefault="008F1814" w:rsidP="008F1814">
      <w:pPr>
        <w:spacing w:after="0" w:line="252" w:lineRule="auto"/>
        <w:ind w:left="993" w:hanging="142"/>
        <w:rPr>
          <w:rFonts w:ascii="Arial" w:hAnsi="Arial" w:cs="Arial"/>
          <w:sz w:val="20"/>
          <w:szCs w:val="20"/>
        </w:rPr>
      </w:pPr>
      <w:r w:rsidRPr="007934CC">
        <w:rPr>
          <w:rFonts w:ascii="Arial" w:hAnsi="Arial" w:cs="Arial"/>
          <w:sz w:val="20"/>
          <w:szCs w:val="20"/>
        </w:rPr>
        <w:t xml:space="preserve">– numer PESEL; </w:t>
      </w:r>
    </w:p>
    <w:p w14:paraId="2144FBCE" w14:textId="77777777" w:rsidR="008F1814" w:rsidRPr="007934CC" w:rsidRDefault="008F1814" w:rsidP="008F1814">
      <w:pPr>
        <w:spacing w:after="0" w:line="252" w:lineRule="auto"/>
        <w:ind w:left="993" w:hanging="284"/>
        <w:rPr>
          <w:rFonts w:ascii="Arial" w:hAnsi="Arial" w:cs="Arial"/>
          <w:sz w:val="20"/>
          <w:szCs w:val="20"/>
        </w:rPr>
      </w:pPr>
      <w:r w:rsidRPr="007934CC">
        <w:rPr>
          <w:rFonts w:ascii="Arial" w:hAnsi="Arial" w:cs="Arial"/>
          <w:sz w:val="20"/>
          <w:szCs w:val="20"/>
        </w:rPr>
        <w:t>b) identyfikator środka identyfikacji elektronicznej, przy użyciu, którego został złożony;</w:t>
      </w:r>
    </w:p>
    <w:p w14:paraId="6E7CC009" w14:textId="77777777" w:rsidR="008F1814" w:rsidRPr="007934CC" w:rsidRDefault="008F1814" w:rsidP="008F1814">
      <w:pPr>
        <w:spacing w:after="0" w:line="252" w:lineRule="auto"/>
        <w:ind w:left="993" w:hanging="284"/>
        <w:rPr>
          <w:rFonts w:ascii="Arial" w:hAnsi="Arial" w:cs="Arial"/>
          <w:sz w:val="20"/>
          <w:szCs w:val="20"/>
        </w:rPr>
      </w:pPr>
      <w:r w:rsidRPr="007934CC">
        <w:rPr>
          <w:rFonts w:ascii="Arial" w:hAnsi="Arial" w:cs="Arial"/>
          <w:sz w:val="20"/>
          <w:szCs w:val="20"/>
        </w:rPr>
        <w:t>c) czas jego złożenia.</w:t>
      </w:r>
    </w:p>
    <w:p w14:paraId="42E00DEF" w14:textId="77777777" w:rsidR="008F1814" w:rsidRPr="007934CC" w:rsidRDefault="008F1814" w:rsidP="008F1814">
      <w:pPr>
        <w:pStyle w:val="Akapitzlist"/>
        <w:spacing w:after="0" w:line="252" w:lineRule="auto"/>
        <w:ind w:left="709"/>
        <w:jc w:val="both"/>
        <w:rPr>
          <w:rFonts w:ascii="Arial" w:hAnsi="Arial" w:cs="Arial"/>
          <w:sz w:val="20"/>
          <w:szCs w:val="20"/>
        </w:rPr>
      </w:pPr>
      <w:r w:rsidRPr="007934CC">
        <w:rPr>
          <w:rFonts w:ascii="Arial" w:hAnsi="Arial" w:cs="Arial"/>
          <w:sz w:val="20"/>
          <w:szCs w:val="20"/>
        </w:rPr>
        <w:t xml:space="preserve">Podpis osobisty to - zgodnie z art. 2 ust. 1 pkt 9 ustawy z dnia 6 sierpnia 2010 r. o dowodach osobistych (Dz. U. z 2022 r., poz. 671) - zaawansowany podpis elektroniczny w rozumieniu art. 3 pkt 11 rozporządzenia Parlamentu Europejskiego i Rady (UE) nr 910/2014 z dnia 23 lipca 2014 r. w sprawie identyfikacji elektronicznej i usług zaufania w odniesieniu do transakcji </w:t>
      </w:r>
      <w:r w:rsidRPr="007934CC">
        <w:rPr>
          <w:rFonts w:ascii="Arial" w:hAnsi="Arial" w:cs="Arial"/>
          <w:sz w:val="20"/>
          <w:szCs w:val="20"/>
        </w:rPr>
        <w:lastRenderedPageBreak/>
        <w:t>elektronicznych na rynku wewnętrznym oraz uchylającego dyrektywę 1999/93/WE, weryfikowany za pomocą certyfikatu podpisu osobistego.</w:t>
      </w:r>
    </w:p>
    <w:p w14:paraId="28835C9F" w14:textId="77777777" w:rsidR="008F1814" w:rsidRPr="007934CC" w:rsidRDefault="008F1814" w:rsidP="008F1814">
      <w:pPr>
        <w:pStyle w:val="Akapitzlist"/>
        <w:numPr>
          <w:ilvl w:val="1"/>
          <w:numId w:val="10"/>
        </w:numPr>
        <w:spacing w:after="0" w:line="252" w:lineRule="auto"/>
        <w:ind w:left="709" w:hanging="567"/>
        <w:jc w:val="both"/>
        <w:rPr>
          <w:rFonts w:ascii="Arial" w:hAnsi="Arial" w:cs="Arial"/>
          <w:color w:val="000000"/>
          <w:sz w:val="20"/>
          <w:szCs w:val="20"/>
        </w:rPr>
      </w:pPr>
      <w:r w:rsidRPr="007934CC">
        <w:rPr>
          <w:rFonts w:ascii="Arial" w:hAnsi="Arial" w:cs="Arial"/>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52850E96" w14:textId="77777777" w:rsidR="008F1814" w:rsidRPr="007934CC" w:rsidRDefault="008F1814" w:rsidP="008F1814">
      <w:pPr>
        <w:pStyle w:val="Akapitzlist"/>
        <w:numPr>
          <w:ilvl w:val="1"/>
          <w:numId w:val="10"/>
        </w:numPr>
        <w:spacing w:after="0" w:line="252" w:lineRule="auto"/>
        <w:ind w:left="709" w:hanging="709"/>
        <w:jc w:val="both"/>
        <w:rPr>
          <w:rFonts w:ascii="Arial" w:hAnsi="Arial" w:cs="Arial"/>
          <w:color w:val="000000"/>
          <w:sz w:val="20"/>
          <w:szCs w:val="20"/>
        </w:rPr>
      </w:pPr>
      <w:r w:rsidRPr="007934CC">
        <w:rPr>
          <w:rFonts w:ascii="Arial" w:hAnsi="Arial" w:cs="Arial"/>
          <w:sz w:val="20"/>
          <w:szCs w:val="20"/>
        </w:rPr>
        <w:t xml:space="preserve">Oferta może być złożona tylko do upływu terminu składania ofert. </w:t>
      </w:r>
    </w:p>
    <w:p w14:paraId="558D6DA1" w14:textId="77777777" w:rsidR="008F1814" w:rsidRPr="007934CC" w:rsidRDefault="008F1814" w:rsidP="008F1814">
      <w:pPr>
        <w:pStyle w:val="Akapitzlist"/>
        <w:numPr>
          <w:ilvl w:val="1"/>
          <w:numId w:val="10"/>
        </w:numPr>
        <w:spacing w:after="0" w:line="252" w:lineRule="auto"/>
        <w:ind w:left="709" w:hanging="709"/>
        <w:jc w:val="both"/>
        <w:rPr>
          <w:rFonts w:ascii="Arial" w:hAnsi="Arial" w:cs="Arial"/>
          <w:color w:val="000000"/>
          <w:sz w:val="20"/>
          <w:szCs w:val="20"/>
        </w:rPr>
      </w:pPr>
      <w:r w:rsidRPr="007934CC">
        <w:rPr>
          <w:rFonts w:ascii="Arial" w:hAnsi="Arial" w:cs="Arial"/>
          <w:sz w:val="20"/>
          <w:szCs w:val="20"/>
        </w:rPr>
        <w:t>Wykonawca może przed upływem terminu składania ofert wycofać ofertę. Wykonawca wycofuje ofertę w zakładce „Oferty/wnioski” używając przycisku „Wycofaj ofertę”.</w:t>
      </w:r>
    </w:p>
    <w:p w14:paraId="2DB38ADD" w14:textId="77777777" w:rsidR="008F1814" w:rsidRPr="007934CC" w:rsidRDefault="008F1814" w:rsidP="008F1814">
      <w:pPr>
        <w:pStyle w:val="Akapitzlist"/>
        <w:numPr>
          <w:ilvl w:val="1"/>
          <w:numId w:val="10"/>
        </w:numPr>
        <w:spacing w:after="0" w:line="252" w:lineRule="auto"/>
        <w:ind w:left="709" w:hanging="709"/>
        <w:jc w:val="both"/>
        <w:rPr>
          <w:rFonts w:ascii="Arial" w:hAnsi="Arial" w:cs="Arial"/>
          <w:color w:val="000000"/>
          <w:sz w:val="20"/>
          <w:szCs w:val="20"/>
        </w:rPr>
      </w:pPr>
      <w:r w:rsidRPr="007934CC">
        <w:rPr>
          <w:rFonts w:ascii="Arial" w:hAnsi="Arial" w:cs="Arial"/>
          <w:sz w:val="20"/>
          <w:szCs w:val="20"/>
        </w:rPr>
        <w:t>Maksymalny łączny rozmiar plików stanowiących ofertę lub składanych wraz z ofertą to 250 MB.</w:t>
      </w:r>
    </w:p>
    <w:p w14:paraId="4DEE6FB8" w14:textId="63A964F8" w:rsidR="007934CC" w:rsidRPr="00924B62" w:rsidRDefault="007934CC" w:rsidP="00374073">
      <w:pPr>
        <w:pStyle w:val="Akapitzlist"/>
        <w:numPr>
          <w:ilvl w:val="1"/>
          <w:numId w:val="10"/>
        </w:numPr>
        <w:spacing w:after="0" w:line="252" w:lineRule="auto"/>
        <w:ind w:left="709" w:hanging="709"/>
        <w:jc w:val="both"/>
        <w:rPr>
          <w:rFonts w:ascii="Arial" w:hAnsi="Arial" w:cs="Arial"/>
          <w:b/>
          <w:bCs/>
          <w:color w:val="FF0000"/>
        </w:rPr>
      </w:pPr>
      <w:r w:rsidRPr="00924B62">
        <w:rPr>
          <w:rFonts w:ascii="Arial" w:hAnsi="Arial" w:cs="Arial"/>
          <w:b/>
          <w:bCs/>
          <w:color w:val="FF0000"/>
        </w:rPr>
        <w:t>Termin składania ofert: do dnia </w:t>
      </w:r>
      <w:r w:rsidR="00924B62" w:rsidRPr="005636D5">
        <w:rPr>
          <w:rFonts w:ascii="Arial" w:hAnsi="Arial" w:cs="Arial"/>
          <w:b/>
          <w:bCs/>
          <w:color w:val="EE0000"/>
        </w:rPr>
        <w:t>18</w:t>
      </w:r>
      <w:r w:rsidR="00871A30" w:rsidRPr="005636D5">
        <w:rPr>
          <w:rFonts w:ascii="Arial" w:hAnsi="Arial" w:cs="Arial"/>
          <w:b/>
          <w:bCs/>
          <w:color w:val="EE0000"/>
        </w:rPr>
        <w:t>.</w:t>
      </w:r>
      <w:r w:rsidR="00871A30" w:rsidRPr="00924B62">
        <w:rPr>
          <w:rFonts w:ascii="Arial" w:hAnsi="Arial" w:cs="Arial"/>
          <w:b/>
          <w:bCs/>
          <w:color w:val="FF0000"/>
        </w:rPr>
        <w:t>05.2026</w:t>
      </w:r>
      <w:r w:rsidRPr="00924B62">
        <w:rPr>
          <w:rFonts w:ascii="Arial" w:hAnsi="Arial" w:cs="Arial"/>
          <w:b/>
          <w:bCs/>
          <w:color w:val="FF0000"/>
        </w:rPr>
        <w:t xml:space="preserve"> r. do godziny </w:t>
      </w:r>
      <w:r w:rsidR="00871A30" w:rsidRPr="00924B62">
        <w:rPr>
          <w:rFonts w:ascii="Arial" w:hAnsi="Arial" w:cs="Arial"/>
          <w:b/>
          <w:bCs/>
          <w:color w:val="FF0000"/>
        </w:rPr>
        <w:t>14:00</w:t>
      </w:r>
      <w:r w:rsidR="008D44D6" w:rsidRPr="00924B62">
        <w:rPr>
          <w:rFonts w:ascii="Arial" w:hAnsi="Arial" w:cs="Arial"/>
          <w:b/>
          <w:bCs/>
          <w:color w:val="FF0000"/>
        </w:rPr>
        <w:t>.</w:t>
      </w:r>
    </w:p>
    <w:p w14:paraId="4F40BA5D" w14:textId="77777777" w:rsidR="007934CC" w:rsidRPr="007934CC" w:rsidRDefault="007934CC" w:rsidP="007934CC">
      <w:pPr>
        <w:spacing w:after="0"/>
        <w:ind w:left="993"/>
        <w:jc w:val="both"/>
        <w:rPr>
          <w:rFonts w:ascii="Arial" w:hAnsi="Arial" w:cs="Arial"/>
          <w:bCs/>
          <w:sz w:val="20"/>
          <w:szCs w:val="20"/>
        </w:rPr>
      </w:pPr>
    </w:p>
    <w:p w14:paraId="013A576F" w14:textId="77777777" w:rsidR="007934CC" w:rsidRPr="007934CC" w:rsidRDefault="007934CC" w:rsidP="00374073">
      <w:pPr>
        <w:numPr>
          <w:ilvl w:val="0"/>
          <w:numId w:val="12"/>
        </w:numPr>
        <w:suppressAutoHyphens/>
        <w:spacing w:after="0" w:line="240" w:lineRule="auto"/>
        <w:ind w:left="284"/>
        <w:jc w:val="both"/>
        <w:rPr>
          <w:rFonts w:ascii="Arial" w:hAnsi="Arial" w:cs="Arial"/>
          <w:sz w:val="20"/>
          <w:szCs w:val="20"/>
        </w:rPr>
      </w:pPr>
      <w:r w:rsidRPr="007934CC">
        <w:rPr>
          <w:rFonts w:ascii="Arial" w:hAnsi="Arial" w:cs="Arial"/>
          <w:sz w:val="20"/>
          <w:szCs w:val="20"/>
        </w:rPr>
        <w:t>OTWARCIE OFERT.</w:t>
      </w:r>
    </w:p>
    <w:p w14:paraId="3638E20A" w14:textId="77777777" w:rsidR="007934CC" w:rsidRPr="007934CC" w:rsidRDefault="007934CC" w:rsidP="007934CC">
      <w:pPr>
        <w:spacing w:after="0"/>
        <w:ind w:left="284"/>
        <w:jc w:val="both"/>
        <w:rPr>
          <w:rFonts w:ascii="Arial" w:hAnsi="Arial" w:cs="Arial"/>
          <w:sz w:val="20"/>
          <w:szCs w:val="20"/>
        </w:rPr>
      </w:pPr>
    </w:p>
    <w:p w14:paraId="3F4473A0" w14:textId="08666F6A" w:rsidR="007934CC" w:rsidRPr="007934CC" w:rsidRDefault="007934CC" w:rsidP="007934CC">
      <w:pPr>
        <w:spacing w:after="0"/>
        <w:ind w:left="709" w:hanging="567"/>
        <w:jc w:val="both"/>
        <w:rPr>
          <w:rFonts w:ascii="Arial" w:hAnsi="Arial" w:cs="Arial"/>
          <w:color w:val="FF0000"/>
          <w:sz w:val="20"/>
          <w:szCs w:val="20"/>
        </w:rPr>
      </w:pPr>
      <w:proofErr w:type="gramStart"/>
      <w:r w:rsidRPr="007934CC">
        <w:rPr>
          <w:rFonts w:ascii="Arial" w:hAnsi="Arial" w:cs="Arial"/>
          <w:sz w:val="20"/>
          <w:szCs w:val="20"/>
        </w:rPr>
        <w:t>12.1.  </w:t>
      </w:r>
      <w:r w:rsidRPr="007934CC">
        <w:rPr>
          <w:rFonts w:ascii="Arial" w:hAnsi="Arial" w:cs="Arial"/>
          <w:sz w:val="20"/>
          <w:szCs w:val="20"/>
        </w:rPr>
        <w:tab/>
      </w:r>
      <w:proofErr w:type="gramEnd"/>
      <w:r w:rsidRPr="008D44D6">
        <w:rPr>
          <w:rFonts w:ascii="Arial" w:hAnsi="Arial" w:cs="Arial"/>
          <w:b/>
          <w:color w:val="FF0000"/>
        </w:rPr>
        <w:t xml:space="preserve">Otwarcie ofert nastąpi w dniu </w:t>
      </w:r>
      <w:r w:rsidR="00871A30" w:rsidRPr="005636D5">
        <w:rPr>
          <w:rFonts w:ascii="Arial" w:hAnsi="Arial" w:cs="Arial"/>
          <w:b/>
          <w:color w:val="EE0000"/>
        </w:rPr>
        <w:t>1</w:t>
      </w:r>
      <w:r w:rsidR="00924B62" w:rsidRPr="005636D5">
        <w:rPr>
          <w:rFonts w:ascii="Arial" w:hAnsi="Arial" w:cs="Arial"/>
          <w:b/>
          <w:color w:val="EE0000"/>
        </w:rPr>
        <w:t>8</w:t>
      </w:r>
      <w:r w:rsidR="00871A30" w:rsidRPr="005636D5">
        <w:rPr>
          <w:rFonts w:ascii="Arial" w:hAnsi="Arial" w:cs="Arial"/>
          <w:b/>
          <w:color w:val="EE0000"/>
        </w:rPr>
        <w:t>.</w:t>
      </w:r>
      <w:r w:rsidR="00871A30" w:rsidRPr="00924B62">
        <w:rPr>
          <w:rFonts w:ascii="Arial" w:hAnsi="Arial" w:cs="Arial"/>
          <w:b/>
          <w:color w:val="FF0000"/>
        </w:rPr>
        <w:t>05.2026</w:t>
      </w:r>
      <w:r w:rsidRPr="00924B62">
        <w:rPr>
          <w:rFonts w:ascii="Arial" w:hAnsi="Arial" w:cs="Arial"/>
          <w:b/>
          <w:color w:val="FF0000"/>
        </w:rPr>
        <w:t xml:space="preserve"> r. o godzinie </w:t>
      </w:r>
      <w:r w:rsidR="00871A30" w:rsidRPr="00924B62">
        <w:rPr>
          <w:rFonts w:ascii="Arial" w:hAnsi="Arial" w:cs="Arial"/>
          <w:b/>
          <w:color w:val="FF0000"/>
        </w:rPr>
        <w:t>14:30</w:t>
      </w:r>
      <w:r w:rsidR="008D44D6" w:rsidRPr="00924B62">
        <w:rPr>
          <w:rFonts w:ascii="Arial" w:hAnsi="Arial" w:cs="Arial"/>
          <w:b/>
          <w:color w:val="FF0000"/>
        </w:rPr>
        <w:t>.</w:t>
      </w:r>
    </w:p>
    <w:p w14:paraId="401485D6" w14:textId="77777777" w:rsidR="007934CC" w:rsidRPr="007934CC" w:rsidRDefault="007934CC" w:rsidP="007934CC">
      <w:pPr>
        <w:spacing w:after="0"/>
        <w:ind w:left="709" w:hanging="567"/>
        <w:jc w:val="both"/>
        <w:rPr>
          <w:rFonts w:ascii="Arial" w:hAnsi="Arial" w:cs="Arial"/>
          <w:sz w:val="20"/>
          <w:szCs w:val="20"/>
        </w:rPr>
      </w:pPr>
      <w:r w:rsidRPr="007934CC">
        <w:rPr>
          <w:rFonts w:ascii="Arial" w:hAnsi="Arial" w:cs="Arial"/>
          <w:sz w:val="20"/>
          <w:szCs w:val="20"/>
        </w:rPr>
        <w:t>12.2.  </w:t>
      </w:r>
      <w:r w:rsidRPr="007934CC">
        <w:rPr>
          <w:rFonts w:ascii="Arial" w:hAnsi="Arial" w:cs="Arial"/>
          <w:sz w:val="20"/>
          <w:szCs w:val="20"/>
        </w:rPr>
        <w:tab/>
        <w:t>W przypadku wystąpienia awarii systemu teleinformatycznego, która spowoduje brak możliwości otwarcia ofert w terminie określonym przez Zamawiającego, otwarcie ofert nastąpi niezwłocznie po usunięciu awarii.</w:t>
      </w:r>
    </w:p>
    <w:p w14:paraId="0F958016" w14:textId="77777777" w:rsidR="00454D9B" w:rsidRDefault="00454D9B" w:rsidP="00570844">
      <w:pPr>
        <w:spacing w:after="0" w:line="240" w:lineRule="auto"/>
        <w:ind w:left="851" w:hanging="425"/>
        <w:jc w:val="both"/>
        <w:rPr>
          <w:rFonts w:ascii="Verdana" w:hAnsi="Verdana"/>
          <w:sz w:val="20"/>
          <w:szCs w:val="20"/>
        </w:rPr>
      </w:pPr>
    </w:p>
    <w:p w14:paraId="755F884E" w14:textId="7E1563F0" w:rsidR="00AA7EB9" w:rsidRDefault="00E35E54" w:rsidP="00682149">
      <w:pPr>
        <w:spacing w:after="0" w:line="240" w:lineRule="auto"/>
        <w:ind w:left="426" w:hanging="426"/>
        <w:jc w:val="both"/>
        <w:rPr>
          <w:rFonts w:ascii="Arial" w:hAnsi="Arial" w:cs="Arial"/>
          <w:sz w:val="20"/>
          <w:szCs w:val="20"/>
        </w:rPr>
      </w:pPr>
      <w:r w:rsidRPr="00634050">
        <w:rPr>
          <w:rFonts w:ascii="Arial" w:hAnsi="Arial" w:cs="Arial"/>
          <w:sz w:val="20"/>
          <w:szCs w:val="20"/>
        </w:rPr>
        <w:t>13. </w:t>
      </w:r>
      <w:r w:rsidR="00AA7EB9" w:rsidRPr="00634050">
        <w:rPr>
          <w:rFonts w:ascii="Arial" w:hAnsi="Arial" w:cs="Arial"/>
          <w:sz w:val="20"/>
          <w:szCs w:val="20"/>
        </w:rPr>
        <w:t>PODSTAWY WYKLUCZENIA</w:t>
      </w:r>
      <w:r w:rsidR="002113B0" w:rsidRPr="00634050">
        <w:rPr>
          <w:rFonts w:ascii="Arial" w:hAnsi="Arial" w:cs="Arial"/>
          <w:sz w:val="20"/>
          <w:szCs w:val="20"/>
        </w:rPr>
        <w:t xml:space="preserve">, O KTÓRYCH MOWA W ART. 108 UST. 1 </w:t>
      </w:r>
      <w:r w:rsidR="00D06D94" w:rsidRPr="00634050">
        <w:rPr>
          <w:rFonts w:ascii="Arial" w:hAnsi="Arial" w:cs="Arial"/>
          <w:sz w:val="20"/>
          <w:szCs w:val="20"/>
        </w:rPr>
        <w:t>ORAZ W ART. </w:t>
      </w:r>
      <w:r w:rsidR="002113B0" w:rsidRPr="00634050">
        <w:rPr>
          <w:rFonts w:ascii="Arial" w:hAnsi="Arial" w:cs="Arial"/>
          <w:sz w:val="20"/>
          <w:szCs w:val="20"/>
        </w:rPr>
        <w:t>109 UST. 1 USTAWY PZP.</w:t>
      </w:r>
    </w:p>
    <w:p w14:paraId="15A7F968" w14:textId="77777777" w:rsidR="00FA173C" w:rsidRPr="00634050" w:rsidRDefault="00FA173C" w:rsidP="00682149">
      <w:pPr>
        <w:spacing w:after="0" w:line="240" w:lineRule="auto"/>
        <w:ind w:left="426" w:hanging="426"/>
        <w:jc w:val="both"/>
        <w:rPr>
          <w:rFonts w:ascii="Arial" w:hAnsi="Arial" w:cs="Arial"/>
          <w:sz w:val="20"/>
          <w:szCs w:val="20"/>
        </w:rPr>
      </w:pPr>
    </w:p>
    <w:p w14:paraId="20B86DAB" w14:textId="27C0A31E" w:rsidR="0008148F" w:rsidRPr="00634050" w:rsidRDefault="0008148F" w:rsidP="0008148F">
      <w:pPr>
        <w:spacing w:after="0" w:line="240" w:lineRule="auto"/>
        <w:ind w:left="1134" w:hanging="708"/>
        <w:jc w:val="both"/>
        <w:rPr>
          <w:rFonts w:ascii="Arial" w:hAnsi="Arial" w:cs="Arial"/>
          <w:sz w:val="20"/>
          <w:szCs w:val="20"/>
        </w:rPr>
      </w:pPr>
      <w:proofErr w:type="gramStart"/>
      <w:r w:rsidRPr="00634050">
        <w:rPr>
          <w:rFonts w:ascii="Arial" w:hAnsi="Arial" w:cs="Arial"/>
          <w:sz w:val="20"/>
          <w:szCs w:val="20"/>
        </w:rPr>
        <w:t>13.1.  </w:t>
      </w:r>
      <w:r>
        <w:rPr>
          <w:rFonts w:ascii="Arial" w:hAnsi="Arial" w:cs="Arial"/>
          <w:sz w:val="20"/>
          <w:szCs w:val="20"/>
        </w:rPr>
        <w:tab/>
      </w:r>
      <w:proofErr w:type="gramEnd"/>
      <w:r w:rsidRPr="0008148F">
        <w:rPr>
          <w:rFonts w:ascii="Arial" w:hAnsi="Arial" w:cs="Arial"/>
          <w:b/>
          <w:bCs/>
          <w:sz w:val="20"/>
          <w:szCs w:val="20"/>
        </w:rPr>
        <w:t>PODSTAWY WYKLUCZENIA, O KTÓRYCH MOWA W ART. 108 UST. 1 USTAWY P</w:t>
      </w:r>
      <w:r>
        <w:rPr>
          <w:rFonts w:ascii="Arial" w:hAnsi="Arial" w:cs="Arial"/>
          <w:b/>
          <w:bCs/>
          <w:sz w:val="20"/>
          <w:szCs w:val="20"/>
        </w:rPr>
        <w:t>zp</w:t>
      </w:r>
      <w:r w:rsidRPr="00634050">
        <w:rPr>
          <w:rFonts w:ascii="Arial" w:hAnsi="Arial" w:cs="Arial"/>
          <w:sz w:val="20"/>
          <w:szCs w:val="20"/>
        </w:rPr>
        <w:t xml:space="preserve">. </w:t>
      </w:r>
    </w:p>
    <w:p w14:paraId="5E53F609" w14:textId="77777777" w:rsidR="0008148F" w:rsidRDefault="0008148F" w:rsidP="0008148F">
      <w:pPr>
        <w:spacing w:after="0" w:line="240" w:lineRule="auto"/>
        <w:ind w:left="1134"/>
        <w:jc w:val="both"/>
        <w:rPr>
          <w:rFonts w:ascii="Arial" w:hAnsi="Arial" w:cs="Arial"/>
          <w:sz w:val="20"/>
          <w:szCs w:val="20"/>
        </w:rPr>
      </w:pPr>
      <w:r w:rsidRPr="007934CC">
        <w:rPr>
          <w:rFonts w:ascii="Arial" w:hAnsi="Arial" w:cs="Arial"/>
          <w:sz w:val="20"/>
          <w:szCs w:val="20"/>
        </w:rPr>
        <w:t>Wykonawca, żaden ze wspólników – w przypadku składania oferty wspólnej (konsorcjum, spółka cywilna), żaden podmiot udostępniający zasoby, na które powołuje się wykonawca w celu spełnienia warunków udziału w postępowaniu, nie może podlegać wykluczeniu z postępowania na podstawie przesłanek, o których mowa w art. 108 ust. 1 ustawy Pzp</w:t>
      </w:r>
      <w:r w:rsidRPr="0003164D">
        <w:rPr>
          <w:rFonts w:ascii="Arial" w:hAnsi="Arial" w:cs="Arial"/>
          <w:sz w:val="20"/>
          <w:szCs w:val="20"/>
        </w:rPr>
        <w:t>.</w:t>
      </w:r>
    </w:p>
    <w:p w14:paraId="5612AAF5" w14:textId="77777777" w:rsidR="0008148F" w:rsidRDefault="0008148F" w:rsidP="0008148F">
      <w:pPr>
        <w:spacing w:after="0" w:line="240" w:lineRule="auto"/>
        <w:jc w:val="both"/>
        <w:rPr>
          <w:rFonts w:ascii="Arial" w:hAnsi="Arial" w:cs="Arial"/>
          <w:sz w:val="20"/>
          <w:szCs w:val="20"/>
        </w:rPr>
      </w:pPr>
    </w:p>
    <w:p w14:paraId="2535643A" w14:textId="064DEF5E" w:rsidR="0008148F" w:rsidRPr="003154AF" w:rsidRDefault="0008148F" w:rsidP="0008148F">
      <w:pPr>
        <w:spacing w:line="240" w:lineRule="auto"/>
        <w:ind w:left="1134" w:right="-144"/>
        <w:jc w:val="both"/>
        <w:rPr>
          <w:rFonts w:ascii="Arial" w:hAnsi="Arial" w:cs="Arial"/>
          <w:sz w:val="20"/>
          <w:szCs w:val="20"/>
        </w:rPr>
      </w:pPr>
      <w:r w:rsidRPr="003154AF">
        <w:rPr>
          <w:rFonts w:ascii="Arial" w:hAnsi="Arial" w:cs="Arial"/>
          <w:sz w:val="20"/>
          <w:szCs w:val="20"/>
        </w:rPr>
        <w:t>OBLIGATORYJNE PRZESŁANKI WYKLUCZENIA WYKONAWCÓW Z</w:t>
      </w:r>
      <w:r>
        <w:rPr>
          <w:rFonts w:ascii="Arial" w:hAnsi="Arial" w:cs="Arial"/>
          <w:sz w:val="20"/>
          <w:szCs w:val="20"/>
        </w:rPr>
        <w:t xml:space="preserve"> </w:t>
      </w:r>
      <w:r w:rsidRPr="003154AF">
        <w:rPr>
          <w:rFonts w:ascii="Arial" w:hAnsi="Arial" w:cs="Arial"/>
          <w:sz w:val="20"/>
          <w:szCs w:val="20"/>
        </w:rPr>
        <w:t>POSTĘPOWANIA:</w:t>
      </w:r>
    </w:p>
    <w:p w14:paraId="0C52DC24"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Podstawy wykluczenia, o których mowa w art. 108 ust. 1 ustawy Pzp </w:t>
      </w:r>
    </w:p>
    <w:p w14:paraId="61D4071A"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1. Z postępowania o udzielenie zamówienia wyklucza się wykonawcę: </w:t>
      </w:r>
    </w:p>
    <w:p w14:paraId="1E2148DD"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1) będącego osobą fizyczną, którego prawomocnie skazano za przestępstwo: </w:t>
      </w:r>
    </w:p>
    <w:p w14:paraId="7DF506A5"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a) udziału w zorganizowanej grupie przestępczej albo związku mającym na celu popełnienie przestępstwa lub przestępstwa skarbowego, o którym mowa w art. 258 Kodeksu karnego, </w:t>
      </w:r>
    </w:p>
    <w:p w14:paraId="3C0CE945"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b) handlu ludźmi, o którym mowa w art. 189a Kodeksu karnego, </w:t>
      </w:r>
    </w:p>
    <w:p w14:paraId="565DC352"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c) o którym mowa w art. 228–230a, art. 250a Kodeksu karnego lub w art. 46 lub art. 48 ustawy z dnia 25 czerwca 2010 r. o sporcie, </w:t>
      </w:r>
    </w:p>
    <w:p w14:paraId="661B1706"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84F3325"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e) o charakterze terrorystycznym, o którym mowa w art. 115 § 20 Kodeksu karnego, lub mające na celu popełnienie tego przestępstwa, </w:t>
      </w:r>
    </w:p>
    <w:p w14:paraId="5169F6D8"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f) 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14:paraId="692FA597"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3F08BFD"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lastRenderedPageBreak/>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1E374599" w14:textId="77777777" w:rsidR="0008148F" w:rsidRPr="003154AF" w:rsidRDefault="0008148F" w:rsidP="0008148F">
      <w:pPr>
        <w:spacing w:line="240" w:lineRule="auto"/>
        <w:ind w:left="1134"/>
        <w:jc w:val="both"/>
        <w:rPr>
          <w:rFonts w:ascii="Arial" w:hAnsi="Arial" w:cs="Arial"/>
          <w:sz w:val="20"/>
          <w:szCs w:val="20"/>
        </w:rPr>
      </w:pPr>
      <w:proofErr w:type="gramStart"/>
      <w:r w:rsidRPr="003154AF">
        <w:rPr>
          <w:rFonts w:ascii="Arial" w:hAnsi="Arial" w:cs="Arial"/>
          <w:sz w:val="20"/>
          <w:szCs w:val="20"/>
        </w:rPr>
        <w:t>2)</w:t>
      </w:r>
      <w:proofErr w:type="gramEnd"/>
      <w:r w:rsidRPr="003154AF">
        <w:rPr>
          <w:rFonts w:ascii="Arial" w:hAnsi="Arial" w:cs="Arial"/>
          <w:sz w:val="20"/>
          <w:szCs w:val="20"/>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4975CC82"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7336D78"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4) wobec którego prawomocnie orzeczono zakaz ubiegania się o zamówienia publiczne;</w:t>
      </w:r>
    </w:p>
    <w:p w14:paraId="1AFB710F" w14:textId="5C494582" w:rsidR="0008148F" w:rsidRPr="003154AF" w:rsidRDefault="0008148F" w:rsidP="0008148F">
      <w:pPr>
        <w:spacing w:line="240" w:lineRule="auto"/>
        <w:ind w:left="1134"/>
        <w:jc w:val="both"/>
        <w:rPr>
          <w:rFonts w:ascii="Arial" w:hAnsi="Arial" w:cs="Arial"/>
          <w:sz w:val="20"/>
          <w:szCs w:val="20"/>
        </w:rPr>
      </w:pPr>
      <w:proofErr w:type="gramStart"/>
      <w:r w:rsidRPr="003154AF">
        <w:rPr>
          <w:rFonts w:ascii="Arial" w:hAnsi="Arial" w:cs="Arial"/>
          <w:sz w:val="20"/>
          <w:szCs w:val="20"/>
        </w:rPr>
        <w:t>5)</w:t>
      </w:r>
      <w:proofErr w:type="gramEnd"/>
      <w:r w:rsidRPr="003154AF">
        <w:rPr>
          <w:rFonts w:ascii="Arial" w:hAnsi="Arial" w:cs="Arial"/>
          <w:sz w:val="20"/>
          <w:szCs w:val="20"/>
        </w:rPr>
        <w:t xml:space="preserve"> jeżeli zamawiający może stwierdzić, na podstawie wiarygodnych przesłanek, że wykonawca zawarł z innymi wykonawcami porozumienie mające na celu zakłócenie konkurencji, w szczególności</w:t>
      </w:r>
      <w:r w:rsidR="008D44D6">
        <w:rPr>
          <w:rFonts w:ascii="Arial" w:hAnsi="Arial" w:cs="Arial"/>
          <w:sz w:val="20"/>
          <w:szCs w:val="20"/>
        </w:rPr>
        <w:t>,</w:t>
      </w:r>
      <w:r w:rsidRPr="003154AF">
        <w:rPr>
          <w:rFonts w:ascii="Arial" w:hAnsi="Arial" w:cs="Arial"/>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B2D0578" w14:textId="77777777" w:rsidR="0008148F" w:rsidRPr="003154AF" w:rsidRDefault="0008148F" w:rsidP="0008148F">
      <w:pPr>
        <w:spacing w:line="240" w:lineRule="auto"/>
        <w:ind w:left="1134"/>
        <w:jc w:val="both"/>
        <w:rPr>
          <w:rFonts w:ascii="Arial" w:hAnsi="Arial" w:cs="Arial"/>
          <w:sz w:val="20"/>
          <w:szCs w:val="20"/>
        </w:rPr>
      </w:pPr>
      <w:proofErr w:type="gramStart"/>
      <w:r w:rsidRPr="003154AF">
        <w:rPr>
          <w:rFonts w:ascii="Arial" w:hAnsi="Arial" w:cs="Arial"/>
          <w:sz w:val="20"/>
          <w:szCs w:val="20"/>
        </w:rPr>
        <w:t>6)</w:t>
      </w:r>
      <w:proofErr w:type="gramEnd"/>
      <w:r w:rsidRPr="003154AF">
        <w:rPr>
          <w:rFonts w:ascii="Arial" w:hAnsi="Arial" w:cs="Arial"/>
          <w:sz w:val="20"/>
          <w:szCs w:val="20"/>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937AF33"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2. Wykonawca może zostać wykluczony przez zamawiającego na każdym etapie postępowania o udzielenie zamówienia. </w:t>
      </w:r>
    </w:p>
    <w:p w14:paraId="784912DD"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3. Wykonawca nie podlega wykluczeniu w okolicznościach określonych w art. 108 ust. 1 pkt 1, 2 i 5, jeżeli udowodni zamawiającemu, że spełnił łącznie następujące przesłanki: </w:t>
      </w:r>
    </w:p>
    <w:p w14:paraId="2665923C"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1) naprawił lub zobowiązał się do naprawienia szkody wyrządzonej przestępstwem, wykroczeniem lub swoim nieprawidłowym postępowaniem, w tym poprzez zadośćuczynienie pieniężne; </w:t>
      </w:r>
    </w:p>
    <w:p w14:paraId="21A7DBA5"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3FA2063C"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3) podjął konkretne środki techniczne, organizacyjne i kadrowe, odpowiednie dla zapobiegania dalszym przestępstwom, wykroczeniom lub nieprawidłowemu postępowaniu, w szczególności: </w:t>
      </w:r>
    </w:p>
    <w:p w14:paraId="45D5F59A"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a) zerwał wszelkie powiązania z osobami lub podmiotami odpowiedzialnymi za nieprawidłowe postępowanie wykonawcy, </w:t>
      </w:r>
    </w:p>
    <w:p w14:paraId="3C3BEB90"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b) zreorganizował personel, </w:t>
      </w:r>
    </w:p>
    <w:p w14:paraId="61C8CC40"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c) wdrożył system sprawozdawczości i kontroli, </w:t>
      </w:r>
    </w:p>
    <w:p w14:paraId="6F50A464"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 xml:space="preserve">d) utworzył struktury audytu wewnętrznego do monitorowania przestrzegania przepisów, wewnętrznych regulacji lub standardów, </w:t>
      </w:r>
    </w:p>
    <w:p w14:paraId="03BF74D0"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e) wprowadził wewnętrzne regulacje dotyczące odpowiedzialności i odszkodowań za nieprzestrzeganie przepisów, wewnętrznych regulacji lub standardów.</w:t>
      </w:r>
    </w:p>
    <w:p w14:paraId="62F0F300" w14:textId="77777777" w:rsidR="0008148F" w:rsidRPr="003154AF" w:rsidRDefault="0008148F" w:rsidP="0008148F">
      <w:pPr>
        <w:spacing w:line="240" w:lineRule="auto"/>
        <w:ind w:left="1134"/>
        <w:jc w:val="both"/>
        <w:rPr>
          <w:rFonts w:ascii="Arial" w:hAnsi="Arial" w:cs="Arial"/>
          <w:sz w:val="20"/>
          <w:szCs w:val="20"/>
        </w:rPr>
      </w:pPr>
      <w:r w:rsidRPr="003154AF">
        <w:rPr>
          <w:rFonts w:ascii="Arial" w:hAnsi="Arial" w:cs="Arial"/>
          <w:sz w:val="20"/>
          <w:szCs w:val="20"/>
        </w:rPr>
        <w:lastRenderedPageBreak/>
        <w:t xml:space="preserve">4. Zamawiający ocenia czy podjęte przez wykonawcę czynności, o których mowa w art. 110 ust. 2 ustawy Pzp (ust.3), są wystarczające do wykazania jego rzetelności, uwzględniając wagę i szczególne okoliczności czynu wykonawcy. Jeżeli podjęte przez wykonawcę czynności, o których mowa w art. 110 ust. 2 ustawy Pzp (ust.3), nie są wystarczające do wykazania jego rzetelności, zamawiający wyklucza wykonawcę. </w:t>
      </w:r>
    </w:p>
    <w:p w14:paraId="50A743FB" w14:textId="77777777" w:rsidR="0008148F" w:rsidRPr="0003164D" w:rsidRDefault="0008148F" w:rsidP="0008148F">
      <w:pPr>
        <w:spacing w:line="240" w:lineRule="auto"/>
        <w:ind w:left="1134"/>
        <w:jc w:val="both"/>
        <w:rPr>
          <w:rFonts w:ascii="Arial" w:hAnsi="Arial" w:cs="Arial"/>
          <w:sz w:val="20"/>
          <w:szCs w:val="20"/>
        </w:rPr>
      </w:pPr>
      <w:r w:rsidRPr="003154AF">
        <w:rPr>
          <w:rFonts w:ascii="Arial" w:hAnsi="Arial" w:cs="Arial"/>
          <w:sz w:val="20"/>
          <w:szCs w:val="20"/>
        </w:rPr>
        <w:t>5. Zamawiający oceni brak podstaw do wykluczenia na podstawie wymaganego złożenia z ofertą oświadczenia wykonawcy z art. 125 ust. 1 ustawy Pzp.</w:t>
      </w:r>
    </w:p>
    <w:p w14:paraId="3BE7CD20" w14:textId="7B6156B2" w:rsidR="0008148F" w:rsidRDefault="0008148F" w:rsidP="0008148F">
      <w:pPr>
        <w:spacing w:after="0" w:line="240" w:lineRule="auto"/>
        <w:ind w:left="1134" w:hanging="708"/>
        <w:jc w:val="both"/>
        <w:rPr>
          <w:rFonts w:ascii="Arial" w:hAnsi="Arial" w:cs="Arial"/>
          <w:sz w:val="20"/>
          <w:szCs w:val="20"/>
        </w:rPr>
      </w:pPr>
      <w:proofErr w:type="gramStart"/>
      <w:r w:rsidRPr="0003164D">
        <w:rPr>
          <w:rFonts w:ascii="Arial" w:hAnsi="Arial" w:cs="Arial"/>
          <w:sz w:val="20"/>
          <w:szCs w:val="20"/>
        </w:rPr>
        <w:t>13.2.  </w:t>
      </w:r>
      <w:r w:rsidRPr="0003164D">
        <w:rPr>
          <w:rFonts w:ascii="Arial" w:hAnsi="Arial" w:cs="Arial"/>
          <w:sz w:val="20"/>
          <w:szCs w:val="20"/>
        </w:rPr>
        <w:tab/>
      </w:r>
      <w:proofErr w:type="gramEnd"/>
      <w:r w:rsidRPr="0008148F">
        <w:rPr>
          <w:rFonts w:ascii="Arial" w:hAnsi="Arial" w:cs="Arial"/>
          <w:b/>
          <w:bCs/>
          <w:sz w:val="20"/>
          <w:szCs w:val="20"/>
        </w:rPr>
        <w:t>PODSTAWY WYKLUCZENIA, O KTÓRYCH MOWA W ART. 109 UST. 1 USTAWY P</w:t>
      </w:r>
      <w:r>
        <w:rPr>
          <w:rFonts w:ascii="Arial" w:hAnsi="Arial" w:cs="Arial"/>
          <w:b/>
          <w:bCs/>
          <w:sz w:val="20"/>
          <w:szCs w:val="20"/>
        </w:rPr>
        <w:t>zp</w:t>
      </w:r>
      <w:r w:rsidRPr="0003164D">
        <w:rPr>
          <w:rFonts w:ascii="Arial" w:hAnsi="Arial" w:cs="Arial"/>
          <w:sz w:val="20"/>
          <w:szCs w:val="20"/>
        </w:rPr>
        <w:t xml:space="preserve">. </w:t>
      </w:r>
      <w:r w:rsidRPr="0003164D">
        <w:rPr>
          <w:rFonts w:ascii="Arial" w:hAnsi="Arial" w:cs="Arial"/>
          <w:strike/>
          <w:color w:val="FF0000"/>
          <w:sz w:val="20"/>
          <w:szCs w:val="20"/>
        </w:rPr>
        <w:t xml:space="preserve"> </w:t>
      </w:r>
    </w:p>
    <w:p w14:paraId="46B50F67" w14:textId="77777777" w:rsidR="0008148F" w:rsidRPr="003154AF" w:rsidRDefault="0008148F" w:rsidP="0008148F">
      <w:pPr>
        <w:spacing w:after="0" w:line="240" w:lineRule="auto"/>
        <w:ind w:left="1134"/>
        <w:jc w:val="both"/>
        <w:rPr>
          <w:rFonts w:ascii="Arial" w:hAnsi="Arial" w:cs="Arial"/>
          <w:sz w:val="20"/>
          <w:szCs w:val="20"/>
        </w:rPr>
      </w:pPr>
      <w:r w:rsidRPr="003154AF">
        <w:rPr>
          <w:rFonts w:ascii="Arial" w:hAnsi="Arial" w:cs="Arial"/>
          <w:sz w:val="20"/>
          <w:szCs w:val="20"/>
        </w:rPr>
        <w:t xml:space="preserve">Zamawiający nie określa fakultatywnych przesłanek wykluczenia, o których mowa w art. 109 ust 1 ustawy Pzp. </w:t>
      </w:r>
    </w:p>
    <w:p w14:paraId="2B1CC6E6" w14:textId="77777777" w:rsidR="0008148F" w:rsidRDefault="0008148F" w:rsidP="0008148F">
      <w:pPr>
        <w:spacing w:after="0" w:line="240" w:lineRule="auto"/>
        <w:ind w:left="1134"/>
        <w:jc w:val="both"/>
        <w:rPr>
          <w:rFonts w:ascii="Arial" w:hAnsi="Arial" w:cs="Arial"/>
          <w:sz w:val="20"/>
          <w:szCs w:val="20"/>
        </w:rPr>
      </w:pPr>
      <w:r w:rsidRPr="00540BDB">
        <w:rPr>
          <w:rFonts w:ascii="Arial" w:hAnsi="Arial" w:cs="Arial"/>
          <w:sz w:val="20"/>
          <w:szCs w:val="20"/>
        </w:rPr>
        <w:t xml:space="preserve">  </w:t>
      </w:r>
    </w:p>
    <w:p w14:paraId="0A072F4A" w14:textId="77777777" w:rsidR="0008148F" w:rsidRPr="00FC6ABA" w:rsidRDefault="0008148F" w:rsidP="0008148F">
      <w:pPr>
        <w:spacing w:after="0" w:line="240" w:lineRule="auto"/>
        <w:ind w:left="1134" w:hanging="708"/>
        <w:jc w:val="both"/>
        <w:rPr>
          <w:rFonts w:ascii="Arial" w:hAnsi="Arial" w:cs="Arial"/>
          <w:sz w:val="20"/>
          <w:szCs w:val="20"/>
        </w:rPr>
      </w:pPr>
      <w:r>
        <w:rPr>
          <w:rFonts w:ascii="Arial" w:hAnsi="Arial" w:cs="Arial"/>
          <w:sz w:val="20"/>
          <w:szCs w:val="20"/>
        </w:rPr>
        <w:t>13.3.</w:t>
      </w:r>
      <w:r>
        <w:rPr>
          <w:rFonts w:ascii="Arial" w:hAnsi="Arial" w:cs="Arial"/>
          <w:sz w:val="20"/>
          <w:szCs w:val="20"/>
        </w:rPr>
        <w:tab/>
      </w:r>
      <w:r w:rsidRPr="0008148F">
        <w:rPr>
          <w:rFonts w:ascii="Arial" w:hAnsi="Arial" w:cs="Arial"/>
          <w:b/>
          <w:bCs/>
          <w:sz w:val="20"/>
          <w:szCs w:val="20"/>
        </w:rPr>
        <w:t>PODSTAWY WYKLUCZENIA, O KTÓRYCH MOWA W ART. 7 UST. 1 USTAWY Z DNIA 13 KWIETNIA 2022 R. O SZCZEGÓLNYCH ROZWIĄZANIACH W ZAKRESIE PRZECIWDZIAŁANIA WSPIERANIU AGRESJI NA UKRAINĘ ORAZ SŁUŻĄCYCH OCHRONIE BEZPIECZEŃSTWA NARODOWEGO</w:t>
      </w:r>
      <w:r w:rsidRPr="00FC6ABA">
        <w:rPr>
          <w:rFonts w:ascii="Arial" w:hAnsi="Arial" w:cs="Arial"/>
          <w:sz w:val="20"/>
          <w:szCs w:val="20"/>
        </w:rPr>
        <w:t>.</w:t>
      </w:r>
    </w:p>
    <w:p w14:paraId="50ADD32B" w14:textId="77777777" w:rsidR="0008148F" w:rsidRPr="007934CC" w:rsidRDefault="0008148F" w:rsidP="0008148F">
      <w:pPr>
        <w:spacing w:after="0" w:line="240" w:lineRule="auto"/>
        <w:ind w:left="1134"/>
        <w:jc w:val="both"/>
        <w:rPr>
          <w:rFonts w:ascii="Arial" w:hAnsi="Arial" w:cs="Arial"/>
          <w:sz w:val="20"/>
          <w:szCs w:val="20"/>
        </w:rPr>
      </w:pPr>
      <w:r w:rsidRPr="007934CC">
        <w:rPr>
          <w:rFonts w:ascii="Arial" w:hAnsi="Arial" w:cs="Arial"/>
          <w:sz w:val="20"/>
          <w:szCs w:val="20"/>
        </w:rPr>
        <w:t>Wykonawca, żaden ze wspólników - w przypadku składania oferty wspólnej (konsorcjum, spółka cywilna), żaden podmiot udostępniający zasoby, na które powołuje się wykonawca w celu spełnienia warunków udziału w postępowaniu, nie może podlegać wykluczeniu z postępowania na podstawie przesłanek, o których mowa w art. 7 ust. 1 ustawy z dnia 13 kwietnia 2022 r. o szczególnych rozwiązaniach w zakresie przeciwdziałania wspieraniu agresji na Ukrainę oraz służących ochronie bezpieczeństwa narodowego (Dz. U. z 202</w:t>
      </w:r>
      <w:r>
        <w:rPr>
          <w:rFonts w:ascii="Arial" w:hAnsi="Arial" w:cs="Arial"/>
          <w:sz w:val="20"/>
          <w:szCs w:val="20"/>
        </w:rPr>
        <w:t>4</w:t>
      </w:r>
      <w:r w:rsidRPr="007934CC">
        <w:rPr>
          <w:rFonts w:ascii="Arial" w:hAnsi="Arial" w:cs="Arial"/>
          <w:sz w:val="20"/>
          <w:szCs w:val="20"/>
        </w:rPr>
        <w:t xml:space="preserve"> r. poz. </w:t>
      </w:r>
      <w:r>
        <w:rPr>
          <w:rFonts w:ascii="Arial" w:hAnsi="Arial" w:cs="Arial"/>
          <w:sz w:val="20"/>
          <w:szCs w:val="20"/>
        </w:rPr>
        <w:t>507</w:t>
      </w:r>
      <w:r w:rsidRPr="007934CC">
        <w:rPr>
          <w:rFonts w:ascii="Arial" w:hAnsi="Arial" w:cs="Arial"/>
          <w:sz w:val="20"/>
          <w:szCs w:val="20"/>
        </w:rPr>
        <w:t xml:space="preserve"> ze zm.)</w:t>
      </w:r>
      <w:r w:rsidRPr="00FC6ABA">
        <w:rPr>
          <w:rFonts w:ascii="Arial" w:hAnsi="Arial" w:cs="Arial"/>
          <w:sz w:val="20"/>
          <w:szCs w:val="20"/>
        </w:rPr>
        <w:t>.</w:t>
      </w:r>
    </w:p>
    <w:p w14:paraId="0CC56597" w14:textId="77777777" w:rsidR="007934CC" w:rsidRPr="0070468B" w:rsidRDefault="007934CC" w:rsidP="00682149">
      <w:pPr>
        <w:spacing w:after="0" w:line="240" w:lineRule="auto"/>
        <w:ind w:left="426" w:hanging="426"/>
        <w:jc w:val="both"/>
        <w:rPr>
          <w:rFonts w:ascii="Verdana" w:hAnsi="Verdana"/>
          <w:sz w:val="20"/>
          <w:szCs w:val="20"/>
        </w:rPr>
      </w:pPr>
    </w:p>
    <w:p w14:paraId="7A89FF3A" w14:textId="6817D123" w:rsidR="00FD5A45" w:rsidRDefault="00E35E54" w:rsidP="00682149">
      <w:pPr>
        <w:spacing w:after="0" w:line="240" w:lineRule="auto"/>
        <w:ind w:left="426" w:hanging="426"/>
        <w:jc w:val="both"/>
        <w:rPr>
          <w:rFonts w:ascii="Arial" w:hAnsi="Arial" w:cs="Arial"/>
          <w:sz w:val="20"/>
          <w:szCs w:val="20"/>
        </w:rPr>
      </w:pPr>
      <w:r w:rsidRPr="00634050">
        <w:rPr>
          <w:rFonts w:ascii="Arial" w:hAnsi="Arial" w:cs="Arial"/>
          <w:sz w:val="20"/>
          <w:szCs w:val="20"/>
        </w:rPr>
        <w:t>14. SPOSÓB OBLICZENIA CENY OFERTY</w:t>
      </w:r>
      <w:r w:rsidR="00FD5A45" w:rsidRPr="00634050">
        <w:rPr>
          <w:rFonts w:ascii="Arial" w:hAnsi="Arial" w:cs="Arial"/>
          <w:sz w:val="20"/>
          <w:szCs w:val="20"/>
        </w:rPr>
        <w:t>.</w:t>
      </w:r>
    </w:p>
    <w:p w14:paraId="74BF1B0E" w14:textId="77777777" w:rsidR="00FA173C" w:rsidRPr="00634050" w:rsidRDefault="00FA173C" w:rsidP="00682149">
      <w:pPr>
        <w:spacing w:after="0" w:line="240" w:lineRule="auto"/>
        <w:ind w:left="426" w:hanging="426"/>
        <w:jc w:val="both"/>
        <w:rPr>
          <w:rFonts w:ascii="Arial" w:hAnsi="Arial" w:cs="Arial"/>
          <w:sz w:val="20"/>
          <w:szCs w:val="20"/>
        </w:rPr>
      </w:pPr>
    </w:p>
    <w:p w14:paraId="1B1159F8" w14:textId="58CC3F7E" w:rsidR="00FD5A45" w:rsidRDefault="00FD5A45" w:rsidP="00CD62B8">
      <w:pPr>
        <w:spacing w:after="0" w:line="240" w:lineRule="auto"/>
        <w:ind w:left="284"/>
        <w:jc w:val="both"/>
        <w:rPr>
          <w:rFonts w:ascii="Arial" w:hAnsi="Arial" w:cs="Arial"/>
          <w:sz w:val="20"/>
          <w:szCs w:val="20"/>
        </w:rPr>
      </w:pPr>
      <w:r w:rsidRPr="00634050">
        <w:rPr>
          <w:rFonts w:ascii="Arial" w:hAnsi="Arial" w:cs="Arial"/>
          <w:sz w:val="20"/>
          <w:szCs w:val="20"/>
        </w:rPr>
        <w:t xml:space="preserve">Cenę oferty należy podać w formie </w:t>
      </w:r>
      <w:r w:rsidRPr="00634050">
        <w:rPr>
          <w:rFonts w:ascii="Arial" w:hAnsi="Arial" w:cs="Arial"/>
          <w:b/>
          <w:sz w:val="20"/>
          <w:szCs w:val="20"/>
        </w:rPr>
        <w:t>ryczałtu</w:t>
      </w:r>
      <w:r w:rsidR="00FC6ABA">
        <w:rPr>
          <w:rFonts w:ascii="Arial" w:hAnsi="Arial" w:cs="Arial"/>
          <w:sz w:val="20"/>
          <w:szCs w:val="20"/>
        </w:rPr>
        <w:t xml:space="preserve">, zgodnie z </w:t>
      </w:r>
      <w:r w:rsidR="00FC6ABA" w:rsidRPr="00FC6ABA">
        <w:rPr>
          <w:rFonts w:ascii="Arial" w:hAnsi="Arial" w:cs="Arial"/>
          <w:sz w:val="20"/>
          <w:szCs w:val="20"/>
        </w:rPr>
        <w:t>FORMULARZEM OFERTOWYM, stanowiącym załącznik nr 2 do SWZ</w:t>
      </w:r>
      <w:r w:rsidR="00FC6ABA">
        <w:rPr>
          <w:rFonts w:ascii="Arial" w:hAnsi="Arial" w:cs="Arial"/>
          <w:sz w:val="20"/>
          <w:szCs w:val="20"/>
        </w:rPr>
        <w:t>.</w:t>
      </w:r>
    </w:p>
    <w:p w14:paraId="2EAC9CBE" w14:textId="77777777" w:rsidR="00FC6ABA" w:rsidRPr="00634050" w:rsidRDefault="00FC6ABA" w:rsidP="00CD62B8">
      <w:pPr>
        <w:spacing w:after="0" w:line="240" w:lineRule="auto"/>
        <w:ind w:left="284"/>
        <w:jc w:val="both"/>
        <w:rPr>
          <w:rFonts w:ascii="Arial" w:hAnsi="Arial" w:cs="Arial"/>
          <w:sz w:val="20"/>
          <w:szCs w:val="20"/>
        </w:rPr>
      </w:pPr>
    </w:p>
    <w:p w14:paraId="03B5495A" w14:textId="3CD615BC" w:rsidR="00FD5A45" w:rsidRPr="00634050" w:rsidRDefault="00FD5A45" w:rsidP="00CD62B8">
      <w:pPr>
        <w:spacing w:after="0" w:line="240" w:lineRule="auto"/>
        <w:ind w:left="284"/>
        <w:jc w:val="both"/>
        <w:rPr>
          <w:rFonts w:ascii="Arial" w:hAnsi="Arial" w:cs="Arial"/>
          <w:sz w:val="20"/>
          <w:szCs w:val="20"/>
        </w:rPr>
      </w:pPr>
      <w:r w:rsidRPr="00634050">
        <w:rPr>
          <w:rFonts w:ascii="Arial" w:hAnsi="Arial" w:cs="Arial"/>
          <w:sz w:val="20"/>
          <w:szCs w:val="20"/>
        </w:rPr>
        <w:t xml:space="preserve">Ustawa z dnia 23 kwietnia 1964 r. Kodeks cywilny (Dz. U. </w:t>
      </w:r>
      <w:r w:rsidR="00FF1A85" w:rsidRPr="00634050">
        <w:rPr>
          <w:rFonts w:ascii="Arial" w:hAnsi="Arial" w:cs="Arial"/>
          <w:sz w:val="20"/>
          <w:szCs w:val="20"/>
        </w:rPr>
        <w:t>z 20</w:t>
      </w:r>
      <w:r w:rsidR="0008148F">
        <w:rPr>
          <w:rFonts w:ascii="Arial" w:hAnsi="Arial" w:cs="Arial"/>
          <w:sz w:val="20"/>
          <w:szCs w:val="20"/>
        </w:rPr>
        <w:t>24</w:t>
      </w:r>
      <w:r w:rsidR="00FF1A85" w:rsidRPr="00634050">
        <w:rPr>
          <w:rFonts w:ascii="Arial" w:hAnsi="Arial" w:cs="Arial"/>
          <w:sz w:val="20"/>
          <w:szCs w:val="20"/>
        </w:rPr>
        <w:t xml:space="preserve"> r.</w:t>
      </w:r>
      <w:r w:rsidRPr="00634050">
        <w:rPr>
          <w:rFonts w:ascii="Arial" w:hAnsi="Arial" w:cs="Arial"/>
          <w:sz w:val="20"/>
          <w:szCs w:val="20"/>
        </w:rPr>
        <w:t xml:space="preserve">, poz. </w:t>
      </w:r>
      <w:r w:rsidR="0008148F">
        <w:rPr>
          <w:rFonts w:ascii="Arial" w:hAnsi="Arial" w:cs="Arial"/>
          <w:sz w:val="20"/>
          <w:szCs w:val="20"/>
        </w:rPr>
        <w:t>1061</w:t>
      </w:r>
      <w:r w:rsidRPr="00634050">
        <w:rPr>
          <w:rFonts w:ascii="Arial" w:hAnsi="Arial" w:cs="Arial"/>
          <w:sz w:val="20"/>
          <w:szCs w:val="20"/>
        </w:rPr>
        <w:t xml:space="preserve"> z</w:t>
      </w:r>
      <w:r w:rsidR="00C54A99" w:rsidRPr="00634050">
        <w:rPr>
          <w:rFonts w:ascii="Arial" w:hAnsi="Arial" w:cs="Arial"/>
          <w:sz w:val="20"/>
          <w:szCs w:val="20"/>
        </w:rPr>
        <w:t>e </w:t>
      </w:r>
      <w:r w:rsidR="00E35E54" w:rsidRPr="00634050">
        <w:rPr>
          <w:rFonts w:ascii="Arial" w:hAnsi="Arial" w:cs="Arial"/>
          <w:sz w:val="20"/>
          <w:szCs w:val="20"/>
        </w:rPr>
        <w:t>zm.</w:t>
      </w:r>
      <w:r w:rsidRPr="00634050">
        <w:rPr>
          <w:rFonts w:ascii="Arial" w:hAnsi="Arial" w:cs="Arial"/>
          <w:sz w:val="20"/>
          <w:szCs w:val="20"/>
        </w:rPr>
        <w:t>) ten rodzaj wynagrodzenia określa w art. 632 następująco:</w:t>
      </w:r>
    </w:p>
    <w:p w14:paraId="5CCBB565" w14:textId="77777777" w:rsidR="00FD5A45" w:rsidRPr="00634050" w:rsidRDefault="00E35E54" w:rsidP="00BB3147">
      <w:pPr>
        <w:spacing w:after="0" w:line="240" w:lineRule="auto"/>
        <w:ind w:left="851" w:hanging="425"/>
        <w:jc w:val="both"/>
        <w:rPr>
          <w:rFonts w:ascii="Arial" w:hAnsi="Arial" w:cs="Arial"/>
          <w:i/>
          <w:sz w:val="20"/>
          <w:szCs w:val="20"/>
        </w:rPr>
      </w:pPr>
      <w:r w:rsidRPr="00634050">
        <w:rPr>
          <w:rFonts w:ascii="Arial" w:hAnsi="Arial" w:cs="Arial"/>
          <w:i/>
          <w:sz w:val="20"/>
          <w:szCs w:val="20"/>
        </w:rPr>
        <w:t>§ 1. </w:t>
      </w:r>
      <w:r w:rsidR="00FD5A45" w:rsidRPr="00634050">
        <w:rPr>
          <w:rFonts w:ascii="Arial" w:hAnsi="Arial" w:cs="Arial"/>
          <w:i/>
          <w:sz w:val="20"/>
          <w:szCs w:val="20"/>
        </w:rPr>
        <w:t>Jeżeli strony umówiły się o wynagrodzenie ryczałtowe, przyjmujący zamówienie nie może żądać podwyższenia wynagrodzenia, chociażby w czasie zawarcia umowy nie można było przewidzieć rozmiaru lub kosztów prac.</w:t>
      </w:r>
    </w:p>
    <w:p w14:paraId="0DFACA46" w14:textId="77777777" w:rsidR="00FD5A45" w:rsidRPr="00634050" w:rsidRDefault="00E35E54" w:rsidP="00BB3147">
      <w:pPr>
        <w:spacing w:after="0" w:line="240" w:lineRule="auto"/>
        <w:ind w:left="851" w:hanging="425"/>
        <w:jc w:val="both"/>
        <w:rPr>
          <w:rFonts w:ascii="Arial" w:hAnsi="Arial" w:cs="Arial"/>
          <w:sz w:val="20"/>
          <w:szCs w:val="20"/>
        </w:rPr>
      </w:pPr>
      <w:r w:rsidRPr="00634050">
        <w:rPr>
          <w:rFonts w:ascii="Arial" w:hAnsi="Arial" w:cs="Arial"/>
          <w:i/>
          <w:sz w:val="20"/>
          <w:szCs w:val="20"/>
        </w:rPr>
        <w:t>§ 2. </w:t>
      </w:r>
      <w:r w:rsidR="00FD5A45" w:rsidRPr="00634050">
        <w:rPr>
          <w:rFonts w:ascii="Arial" w:hAnsi="Arial" w:cs="Arial"/>
          <w:i/>
          <w:sz w:val="20"/>
          <w:szCs w:val="20"/>
        </w:rPr>
        <w:t>Jeżeli jednak wskutek zmiany stosunków, której nie można było przewidzieć, wykonanie dzieła groziłoby przyjmującemu zamówienie rażącą stratą, sąd może podwyższyć ryczałt lub rozwiązać umowę</w:t>
      </w:r>
      <w:r w:rsidR="00FD5A45" w:rsidRPr="00634050">
        <w:rPr>
          <w:rFonts w:ascii="Arial" w:hAnsi="Arial" w:cs="Arial"/>
          <w:sz w:val="20"/>
          <w:szCs w:val="20"/>
        </w:rPr>
        <w:t>.</w:t>
      </w:r>
    </w:p>
    <w:p w14:paraId="5D0D26E4" w14:textId="77777777" w:rsidR="00634050" w:rsidRDefault="00634050" w:rsidP="00BB3147">
      <w:pPr>
        <w:spacing w:after="0" w:line="240" w:lineRule="auto"/>
        <w:ind w:left="426"/>
        <w:jc w:val="both"/>
        <w:rPr>
          <w:rFonts w:ascii="Arial" w:hAnsi="Arial" w:cs="Arial"/>
          <w:b/>
          <w:sz w:val="20"/>
          <w:szCs w:val="20"/>
        </w:rPr>
      </w:pPr>
    </w:p>
    <w:p w14:paraId="60F692CA" w14:textId="2E8823F8" w:rsidR="00EC0D80" w:rsidRDefault="00EC0D80" w:rsidP="00EC0D80">
      <w:pPr>
        <w:pStyle w:val="NormalnyWeb"/>
        <w:spacing w:before="0" w:after="0"/>
        <w:ind w:left="284"/>
        <w:jc w:val="both"/>
        <w:rPr>
          <w:rFonts w:ascii="Arial" w:hAnsi="Arial" w:cs="Arial"/>
          <w:color w:val="000000"/>
          <w:sz w:val="20"/>
          <w:szCs w:val="18"/>
          <w:lang w:eastAsia="pl-PL"/>
        </w:rPr>
      </w:pPr>
      <w:r w:rsidRPr="00FC6ABA">
        <w:rPr>
          <w:rFonts w:ascii="Arial" w:eastAsia="Times New Roman" w:hAnsi="Arial" w:cs="Arial"/>
          <w:b/>
          <w:color w:val="000000"/>
          <w:sz w:val="20"/>
          <w:szCs w:val="22"/>
        </w:rPr>
        <w:t>W związku z powyższym c</w:t>
      </w:r>
      <w:r w:rsidRPr="00FC6ABA">
        <w:rPr>
          <w:rFonts w:ascii="Arial" w:hAnsi="Arial" w:cs="Arial"/>
          <w:b/>
          <w:color w:val="000000"/>
          <w:sz w:val="20"/>
          <w:szCs w:val="18"/>
          <w:lang w:eastAsia="pl-PL"/>
        </w:rPr>
        <w:t xml:space="preserve">ena musi zawierać wszelkie wydatki oraz ryzyko ryczałtu związane z koniecznością zrealizowania przedmiotu zamówienia, wszystkie koszty związane z wykonaniem przedmiotu zamówienia oraz koszty robót, usług i czynności nie ujętych, a których wykonanie, wg </w:t>
      </w:r>
      <w:r w:rsidR="0063180E">
        <w:rPr>
          <w:rFonts w:ascii="Arial" w:hAnsi="Arial" w:cs="Arial"/>
          <w:b/>
          <w:color w:val="000000"/>
          <w:sz w:val="20"/>
          <w:szCs w:val="18"/>
          <w:lang w:eastAsia="pl-PL"/>
        </w:rPr>
        <w:t>w</w:t>
      </w:r>
      <w:r w:rsidRPr="00FC6ABA">
        <w:rPr>
          <w:rFonts w:ascii="Arial" w:hAnsi="Arial" w:cs="Arial"/>
          <w:b/>
          <w:color w:val="000000"/>
          <w:sz w:val="20"/>
          <w:szCs w:val="18"/>
          <w:lang w:eastAsia="pl-PL"/>
        </w:rPr>
        <w:t>ykonawcy, jest niezbędne do prawidłowego wykonania przedmiotu zamówienia i uzyskania założonego efektu końcowego zadania</w:t>
      </w:r>
      <w:r w:rsidRPr="00EC0D80">
        <w:rPr>
          <w:rFonts w:ascii="Arial" w:hAnsi="Arial" w:cs="Arial"/>
          <w:color w:val="000000"/>
          <w:sz w:val="20"/>
          <w:szCs w:val="18"/>
          <w:lang w:eastAsia="pl-PL"/>
        </w:rPr>
        <w:t>, w szczególności takich jak tak:</w:t>
      </w:r>
    </w:p>
    <w:p w14:paraId="37F025E3" w14:textId="77777777" w:rsidR="0008148F" w:rsidRPr="00EC0D80" w:rsidRDefault="0008148F" w:rsidP="00EC0D80">
      <w:pPr>
        <w:pStyle w:val="NormalnyWeb"/>
        <w:spacing w:before="0" w:after="0"/>
        <w:ind w:left="284"/>
        <w:jc w:val="both"/>
        <w:rPr>
          <w:rFonts w:ascii="Arial" w:eastAsia="Times New Roman" w:hAnsi="Arial" w:cs="Arial"/>
          <w:color w:val="000000"/>
          <w:sz w:val="20"/>
          <w:szCs w:val="22"/>
        </w:rPr>
      </w:pPr>
    </w:p>
    <w:p w14:paraId="5EF10718" w14:textId="4D33FA3E" w:rsidR="0008148F" w:rsidRPr="0008148F" w:rsidRDefault="0008148F" w:rsidP="00374073">
      <w:pPr>
        <w:numPr>
          <w:ilvl w:val="0"/>
          <w:numId w:val="2"/>
        </w:numPr>
        <w:spacing w:after="0" w:line="240" w:lineRule="auto"/>
        <w:jc w:val="both"/>
        <w:rPr>
          <w:rFonts w:ascii="Arial" w:eastAsia="Verdana" w:hAnsi="Arial" w:cs="Arial"/>
          <w:color w:val="000000"/>
          <w:spacing w:val="-4"/>
          <w:sz w:val="20"/>
          <w:lang w:eastAsia="pl-PL"/>
        </w:rPr>
      </w:pPr>
      <w:r>
        <w:rPr>
          <w:rFonts w:ascii="Arial" w:eastAsia="Verdana" w:hAnsi="Arial" w:cs="Arial"/>
          <w:color w:val="000000"/>
          <w:spacing w:val="-4"/>
          <w:sz w:val="20"/>
          <w:lang w:eastAsia="pl-PL"/>
        </w:rPr>
        <w:t xml:space="preserve">koszty </w:t>
      </w:r>
      <w:r w:rsidRPr="0008148F">
        <w:rPr>
          <w:rFonts w:ascii="Arial" w:eastAsia="Verdana" w:hAnsi="Arial" w:cs="Arial"/>
          <w:color w:val="000000"/>
          <w:spacing w:val="-4"/>
          <w:sz w:val="20"/>
          <w:lang w:eastAsia="pl-PL"/>
        </w:rPr>
        <w:t>wykonani</w:t>
      </w:r>
      <w:r>
        <w:rPr>
          <w:rFonts w:ascii="Arial" w:eastAsia="Verdana" w:hAnsi="Arial" w:cs="Arial"/>
          <w:color w:val="000000"/>
          <w:spacing w:val="-4"/>
          <w:sz w:val="20"/>
          <w:lang w:eastAsia="pl-PL"/>
        </w:rPr>
        <w:t>a</w:t>
      </w:r>
      <w:r w:rsidRPr="0008148F">
        <w:rPr>
          <w:rFonts w:ascii="Arial" w:eastAsia="Verdana" w:hAnsi="Arial" w:cs="Arial"/>
          <w:color w:val="000000"/>
          <w:spacing w:val="-4"/>
          <w:sz w:val="20"/>
          <w:lang w:eastAsia="pl-PL"/>
        </w:rPr>
        <w:t xml:space="preserve"> przeglądu ornitologicznego</w:t>
      </w:r>
      <w:r w:rsidR="0053700D">
        <w:rPr>
          <w:rFonts w:ascii="Arial" w:eastAsia="Verdana" w:hAnsi="Arial" w:cs="Arial"/>
          <w:color w:val="000000"/>
          <w:spacing w:val="-4"/>
          <w:sz w:val="20"/>
          <w:lang w:eastAsia="pl-PL"/>
        </w:rPr>
        <w:t xml:space="preserve"> i </w:t>
      </w:r>
      <w:proofErr w:type="spellStart"/>
      <w:r w:rsidR="000F4D0D" w:rsidRPr="000F4D0D">
        <w:rPr>
          <w:rFonts w:ascii="Arial" w:eastAsia="Verdana" w:hAnsi="Arial" w:cs="Arial"/>
          <w:color w:val="000000"/>
          <w:spacing w:val="-4"/>
          <w:sz w:val="20"/>
          <w:lang w:eastAsia="pl-PL"/>
        </w:rPr>
        <w:t>chiropterologiczne</w:t>
      </w:r>
      <w:r w:rsidR="0053700D">
        <w:rPr>
          <w:rFonts w:ascii="Arial" w:eastAsia="Verdana" w:hAnsi="Arial" w:cs="Arial"/>
          <w:color w:val="000000"/>
          <w:spacing w:val="-4"/>
          <w:sz w:val="20"/>
          <w:lang w:eastAsia="pl-PL"/>
        </w:rPr>
        <w:t>go</w:t>
      </w:r>
      <w:proofErr w:type="spellEnd"/>
      <w:r w:rsidRPr="0008148F">
        <w:rPr>
          <w:rFonts w:ascii="Arial" w:eastAsia="Verdana" w:hAnsi="Arial" w:cs="Arial"/>
          <w:color w:val="000000"/>
          <w:spacing w:val="-4"/>
          <w:sz w:val="20"/>
          <w:lang w:eastAsia="pl-PL"/>
        </w:rPr>
        <w:t xml:space="preserve"> w celu stwierdzenia występowania gniazd ptasich i </w:t>
      </w:r>
      <w:r w:rsidR="0053700D">
        <w:rPr>
          <w:rFonts w:ascii="Arial" w:eastAsia="Verdana" w:hAnsi="Arial" w:cs="Arial"/>
          <w:color w:val="000000"/>
          <w:spacing w:val="-4"/>
          <w:sz w:val="20"/>
          <w:lang w:eastAsia="pl-PL"/>
        </w:rPr>
        <w:t>schronień nietoperzy. W</w:t>
      </w:r>
      <w:r w:rsidRPr="0008148F">
        <w:rPr>
          <w:rFonts w:ascii="Arial" w:eastAsia="Verdana" w:hAnsi="Arial" w:cs="Arial"/>
          <w:color w:val="000000"/>
          <w:spacing w:val="-4"/>
          <w:sz w:val="20"/>
          <w:lang w:eastAsia="pl-PL"/>
        </w:rPr>
        <w:t xml:space="preserve"> przypadku konieczności uzyskanie Decyzji na odstępstwa od zakazów obowiązujących w stosunku do gatunków dziko występujących zwierząt</w:t>
      </w:r>
      <w:r w:rsidR="00D227E9">
        <w:rPr>
          <w:rFonts w:ascii="Arial" w:eastAsia="Verdana" w:hAnsi="Arial" w:cs="Arial"/>
          <w:color w:val="000000"/>
          <w:spacing w:val="-4"/>
          <w:sz w:val="20"/>
          <w:lang w:eastAsia="pl-PL"/>
        </w:rPr>
        <w:t xml:space="preserve"> </w:t>
      </w:r>
      <w:r w:rsidRPr="0008148F">
        <w:rPr>
          <w:rFonts w:ascii="Arial" w:eastAsia="Verdana" w:hAnsi="Arial" w:cs="Arial"/>
          <w:color w:val="000000"/>
          <w:spacing w:val="-4"/>
          <w:sz w:val="20"/>
          <w:lang w:eastAsia="pl-PL"/>
        </w:rPr>
        <w:t>objętych ochroną</w:t>
      </w:r>
      <w:r w:rsidR="009723D6">
        <w:rPr>
          <w:rFonts w:ascii="Arial" w:eastAsia="Verdana" w:hAnsi="Arial" w:cs="Arial"/>
          <w:color w:val="000000"/>
          <w:spacing w:val="-4"/>
          <w:sz w:val="20"/>
          <w:lang w:eastAsia="pl-PL"/>
        </w:rPr>
        <w:t xml:space="preserve"> – zgodnie z pismem RDOŚ z dnia 19.04.202</w:t>
      </w:r>
      <w:r w:rsidR="001D537E">
        <w:rPr>
          <w:rFonts w:ascii="Arial" w:eastAsia="Verdana" w:hAnsi="Arial" w:cs="Arial"/>
          <w:color w:val="000000"/>
          <w:spacing w:val="-4"/>
          <w:sz w:val="20"/>
          <w:lang w:eastAsia="pl-PL"/>
        </w:rPr>
        <w:t>5 r., znak WPN.6335.138.2025.MI,</w:t>
      </w:r>
    </w:p>
    <w:p w14:paraId="6E6A3728" w14:textId="2A216A20"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koszty wszelkiej robocizny, w tym płace bezpośrednie, płace uzupełniające, koszty ubezpieczeń społecznych i podatki od wynagrodzeń,</w:t>
      </w:r>
    </w:p>
    <w:p w14:paraId="7BD2E952"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wszystkie koszty materiałów podstawowych i pomocniczych (wraz z zapasem na ubytki), w tym koszty dostarczenia materiałów z miejsca ich zakupu bezpośrednio na stanowiska robocze lub poprzez miejsca składowania na placu budowy, </w:t>
      </w:r>
    </w:p>
    <w:p w14:paraId="654DEF4A"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wszystkie koszty najmu i utrzymania sprzętu budowlanego, w tym koszty sprowadzenia sprzętu na plac budowy, jego montażu i demontażu po zakończeniu robót. </w:t>
      </w:r>
    </w:p>
    <w:p w14:paraId="79E1D780" w14:textId="459F604A"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zatrudnienia przez </w:t>
      </w:r>
      <w:r w:rsidR="00BE63CD">
        <w:rPr>
          <w:rFonts w:ascii="Arial" w:hAnsi="Arial" w:cs="Arial"/>
          <w:sz w:val="20"/>
        </w:rPr>
        <w:t>w</w:t>
      </w:r>
      <w:r w:rsidRPr="00EC0D80">
        <w:rPr>
          <w:rFonts w:ascii="Arial" w:hAnsi="Arial" w:cs="Arial"/>
          <w:sz w:val="20"/>
        </w:rPr>
        <w:t xml:space="preserve">ykonawcę personelu kierowniczego, technicznego i administracyjnego budowy, obejmujące wynagrodzenie tych pracowników nie zaliczane do płac bezpośrednich, wynagrodzenia uzupełniające, koszty ubezpieczeń społecznych i podatki od wynagrodzeń, </w:t>
      </w:r>
    </w:p>
    <w:p w14:paraId="68153FBC" w14:textId="764EC5ED"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wynagrodzenia bezosobowe, które według </w:t>
      </w:r>
      <w:r w:rsidR="00BE63CD">
        <w:rPr>
          <w:rFonts w:ascii="Arial" w:hAnsi="Arial" w:cs="Arial"/>
          <w:sz w:val="20"/>
        </w:rPr>
        <w:t>w</w:t>
      </w:r>
      <w:r w:rsidRPr="00EC0D80">
        <w:rPr>
          <w:rFonts w:ascii="Arial" w:hAnsi="Arial" w:cs="Arial"/>
          <w:sz w:val="20"/>
        </w:rPr>
        <w:t xml:space="preserve">ykonawcy obciążają daną budowę, </w:t>
      </w:r>
    </w:p>
    <w:p w14:paraId="123B016A"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lastRenderedPageBreak/>
        <w:t xml:space="preserve">koszty utrzymania, montażu i demontażu obiektów zaplecza tymczasowego, </w:t>
      </w:r>
    </w:p>
    <w:p w14:paraId="7CB20B7B"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wyposażenia zaplecza tymczasowego w urządzenia placu budowy, obejmujące tymczasowe sieci elektryczne, energetyczne, wodociągowe, kanalizacyjne, oświetlenie placu budowy, zastępcze źródła ciepła do ogrzewania obiektów i robót, urządzenia zabezpieczające materiały i roboty przed deszczem, słońcem i inne tego typu urządzenia, </w:t>
      </w:r>
    </w:p>
    <w:p w14:paraId="2FE5A30E"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 tymczasowego oznakowania terenu budowy i terenów przyległych w uzgodnieniu z użytkownikiem, </w:t>
      </w:r>
    </w:p>
    <w:p w14:paraId="17AD2CB3"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tymczasowej organizacji ruchu na czas prowadzenia robót oraz koszty docelowej organizacji ruchu, </w:t>
      </w:r>
    </w:p>
    <w:p w14:paraId="699895FB"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zużycia, konserwacji i remontów lekkiego sprzętu, przedmiotów i narzędzi nie kwalifikowanych jako środki trwałe, </w:t>
      </w:r>
    </w:p>
    <w:p w14:paraId="1DBEBEEA" w14:textId="77777777" w:rsidR="00EC0D80" w:rsidRPr="007934CC"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napraw obiektów, budowli i infrastruktury podziemnej spowodowane prowadzonymi pracami, </w:t>
      </w:r>
    </w:p>
    <w:p w14:paraId="32A9112B" w14:textId="6350688E" w:rsidR="007934CC" w:rsidRPr="00007ECA" w:rsidRDefault="007934CC" w:rsidP="00374073">
      <w:pPr>
        <w:numPr>
          <w:ilvl w:val="0"/>
          <w:numId w:val="2"/>
        </w:numPr>
        <w:spacing w:after="0" w:line="240" w:lineRule="auto"/>
        <w:jc w:val="both"/>
        <w:rPr>
          <w:rFonts w:ascii="Arial" w:eastAsia="Verdana" w:hAnsi="Arial" w:cs="Arial"/>
          <w:color w:val="000000"/>
          <w:spacing w:val="-4"/>
          <w:sz w:val="20"/>
          <w:lang w:eastAsia="pl-PL"/>
        </w:rPr>
      </w:pPr>
      <w:r>
        <w:rPr>
          <w:rFonts w:ascii="Arial" w:hAnsi="Arial" w:cs="Arial"/>
          <w:sz w:val="20"/>
        </w:rPr>
        <w:t>koszty pompowania wykopów,</w:t>
      </w:r>
    </w:p>
    <w:p w14:paraId="0FBA1AD7" w14:textId="7991A50F" w:rsidR="00007ECA" w:rsidRPr="00EC0D80" w:rsidRDefault="00007ECA" w:rsidP="00374073">
      <w:pPr>
        <w:numPr>
          <w:ilvl w:val="0"/>
          <w:numId w:val="2"/>
        </w:numPr>
        <w:spacing w:after="0" w:line="240" w:lineRule="auto"/>
        <w:jc w:val="both"/>
        <w:rPr>
          <w:rFonts w:ascii="Arial" w:eastAsia="Verdana" w:hAnsi="Arial" w:cs="Arial"/>
          <w:color w:val="000000"/>
          <w:spacing w:val="-4"/>
          <w:sz w:val="20"/>
          <w:lang w:eastAsia="pl-PL"/>
        </w:rPr>
      </w:pPr>
      <w:r>
        <w:rPr>
          <w:rFonts w:ascii="Arial" w:hAnsi="Arial" w:cs="Arial"/>
          <w:sz w:val="20"/>
        </w:rPr>
        <w:t xml:space="preserve">koszty </w:t>
      </w:r>
      <w:r w:rsidRPr="00007ECA">
        <w:rPr>
          <w:rFonts w:ascii="Arial" w:hAnsi="Arial" w:cs="Arial"/>
          <w:sz w:val="20"/>
        </w:rPr>
        <w:t>wymiany gruntu, zagęszczenia gruntu, przekopów kontrolnych</w:t>
      </w:r>
      <w:r>
        <w:rPr>
          <w:rFonts w:ascii="Arial" w:hAnsi="Arial" w:cs="Arial"/>
          <w:sz w:val="20"/>
        </w:rPr>
        <w:t>,</w:t>
      </w:r>
    </w:p>
    <w:p w14:paraId="39AECCBB"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koszty bezpieczeństwa i higieny pracy, obejmujące koszty wykonania niezbędnych zabezpieczeń stanowisk roboczych i miejsc wykonywania robót, koszty odzieży i obuwia ochronnego, koszty środków higienicznych, sanitarnych i leczniczych,</w:t>
      </w:r>
    </w:p>
    <w:p w14:paraId="1BED761C"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ubezpieczeń majątkowych budowy, </w:t>
      </w:r>
    </w:p>
    <w:p w14:paraId="7FD8D600"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energii i wody, </w:t>
      </w:r>
    </w:p>
    <w:p w14:paraId="3C96C94B" w14:textId="0FEFDB5B"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uporządkowania terenu budowy po wykonaniu robót oraz drogi, ulicy i sąsiadującej nieruchomości w razie korzystania z nich w trakcie prowadzonych robót przez </w:t>
      </w:r>
      <w:r w:rsidR="0063180E">
        <w:rPr>
          <w:rFonts w:ascii="Arial" w:hAnsi="Arial" w:cs="Arial"/>
          <w:sz w:val="20"/>
        </w:rPr>
        <w:t>w</w:t>
      </w:r>
      <w:r w:rsidRPr="00EC0D80">
        <w:rPr>
          <w:rFonts w:ascii="Arial" w:hAnsi="Arial" w:cs="Arial"/>
          <w:sz w:val="20"/>
        </w:rPr>
        <w:t xml:space="preserve">ykonawcę, </w:t>
      </w:r>
    </w:p>
    <w:p w14:paraId="7FB50F7E"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cła, akcyzy i inne podatki należne za robociznę, materiały i sprzęt, </w:t>
      </w:r>
    </w:p>
    <w:p w14:paraId="60205F64"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sporządzania uzupełniającej dokumentacji przewidzianej w specyfikacjach technicznych, rysunków powykonawczych lub nanoszenia wykonanych robót na rysunki wykonawcze, </w:t>
      </w:r>
    </w:p>
    <w:p w14:paraId="54F85AAA"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wykonania opracowań wynikających z dyspozycji SWZ; </w:t>
      </w:r>
    </w:p>
    <w:p w14:paraId="56BB15B5" w14:textId="70725FB2"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 xml:space="preserve">koszty przygotowania dokumentacji odbiorowej; </w:t>
      </w:r>
    </w:p>
    <w:p w14:paraId="623C9472" w14:textId="5D0C2DE5"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koszt opracowania dokumentacji zgłoszeniowej do właściwego organu nadzoru budowlanego</w:t>
      </w:r>
      <w:r w:rsidR="00CE4147">
        <w:rPr>
          <w:rFonts w:ascii="Arial" w:hAnsi="Arial" w:cs="Arial"/>
          <w:sz w:val="20"/>
        </w:rPr>
        <w:t xml:space="preserve"> (w przypadku takiej konieczności)</w:t>
      </w:r>
      <w:r w:rsidRPr="00EC0D80">
        <w:rPr>
          <w:rFonts w:ascii="Arial" w:hAnsi="Arial" w:cs="Arial"/>
          <w:sz w:val="20"/>
        </w:rPr>
        <w:t xml:space="preserve">, </w:t>
      </w:r>
    </w:p>
    <w:p w14:paraId="4917D57F" w14:textId="77777777"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sz w:val="20"/>
        </w:rPr>
        <w:t>wszystkie inne ogólne koszty budowy, które mogą wystąpić w związku z wykonywaniem robót budowlanych zgodnie z warunkami umowy oraz przepisami technicznymi i prawnymi a warunkujących odbiór końcowy i przekazanie obiektu do użytkowania.</w:t>
      </w:r>
    </w:p>
    <w:p w14:paraId="32663B2F" w14:textId="361A3C2E" w:rsidR="00EC0D80" w:rsidRPr="00EC0D80" w:rsidRDefault="00EC0D80" w:rsidP="00374073">
      <w:pPr>
        <w:numPr>
          <w:ilvl w:val="0"/>
          <w:numId w:val="2"/>
        </w:numPr>
        <w:spacing w:after="0" w:line="240" w:lineRule="auto"/>
        <w:jc w:val="both"/>
        <w:rPr>
          <w:rFonts w:ascii="Arial" w:eastAsia="Verdana" w:hAnsi="Arial" w:cs="Arial"/>
          <w:color w:val="000000"/>
          <w:spacing w:val="-4"/>
          <w:sz w:val="20"/>
          <w:lang w:eastAsia="pl-PL"/>
        </w:rPr>
      </w:pPr>
      <w:r w:rsidRPr="00EC0D80">
        <w:rPr>
          <w:rFonts w:ascii="Arial" w:hAnsi="Arial" w:cs="Arial"/>
          <w:color w:val="000000"/>
          <w:sz w:val="20"/>
          <w:lang w:eastAsia="pl-PL"/>
        </w:rPr>
        <w:t xml:space="preserve">udział w corocznych przeglądach gwarancyjnych wyznaczonych przez </w:t>
      </w:r>
      <w:r w:rsidR="00FD1C77">
        <w:rPr>
          <w:rFonts w:ascii="Arial" w:hAnsi="Arial" w:cs="Arial"/>
          <w:color w:val="000000"/>
          <w:sz w:val="20"/>
          <w:lang w:eastAsia="pl-PL"/>
        </w:rPr>
        <w:t>z</w:t>
      </w:r>
      <w:r w:rsidRPr="00EC0D80">
        <w:rPr>
          <w:rFonts w:ascii="Arial" w:hAnsi="Arial" w:cs="Arial"/>
          <w:color w:val="000000"/>
          <w:sz w:val="20"/>
          <w:lang w:eastAsia="pl-PL"/>
        </w:rPr>
        <w:t>amawiającego oraz w przeglądzie końcowym dokonanym przed upływem okresu trwania rękojmi za wady fizyczne oraz gwarancji jakości.</w:t>
      </w:r>
    </w:p>
    <w:p w14:paraId="7E932ADD" w14:textId="374995CA" w:rsidR="00D60391" w:rsidRPr="00EC0D80" w:rsidRDefault="00D60391" w:rsidP="00374073">
      <w:pPr>
        <w:numPr>
          <w:ilvl w:val="0"/>
          <w:numId w:val="2"/>
        </w:numPr>
        <w:spacing w:after="0" w:line="240" w:lineRule="auto"/>
        <w:jc w:val="both"/>
        <w:rPr>
          <w:rFonts w:ascii="Arial" w:eastAsia="Verdana" w:hAnsi="Arial" w:cs="Arial"/>
          <w:color w:val="000000"/>
          <w:spacing w:val="-4"/>
          <w:sz w:val="20"/>
          <w:lang w:eastAsia="pl-PL"/>
        </w:rPr>
      </w:pPr>
      <w:r>
        <w:rPr>
          <w:rFonts w:ascii="Arial" w:eastAsia="Verdana" w:hAnsi="Arial" w:cs="Arial"/>
          <w:color w:val="000000"/>
          <w:spacing w:val="-4"/>
          <w:sz w:val="20"/>
          <w:lang w:eastAsia="pl-PL"/>
        </w:rPr>
        <w:t>w</w:t>
      </w:r>
      <w:r w:rsidRPr="00D60391">
        <w:rPr>
          <w:rFonts w:ascii="Arial" w:eastAsia="Verdana" w:hAnsi="Arial" w:cs="Arial"/>
          <w:color w:val="000000"/>
          <w:spacing w:val="-4"/>
          <w:sz w:val="20"/>
          <w:lang w:eastAsia="pl-PL"/>
        </w:rPr>
        <w:t>szelkie materiały</w:t>
      </w:r>
      <w:r w:rsidR="007934CC">
        <w:rPr>
          <w:rFonts w:ascii="Arial" w:eastAsia="Verdana" w:hAnsi="Arial" w:cs="Arial"/>
          <w:color w:val="000000"/>
          <w:spacing w:val="-4"/>
          <w:sz w:val="20"/>
          <w:lang w:eastAsia="pl-PL"/>
        </w:rPr>
        <w:t xml:space="preserve"> </w:t>
      </w:r>
      <w:r w:rsidRPr="00D60391">
        <w:rPr>
          <w:rFonts w:ascii="Arial" w:eastAsia="Verdana" w:hAnsi="Arial" w:cs="Arial"/>
          <w:color w:val="000000"/>
          <w:spacing w:val="-4"/>
          <w:sz w:val="20"/>
          <w:lang w:eastAsia="pl-PL"/>
        </w:rPr>
        <w:t>z rozbiórek na placu budowy Wykonawca jest obowiązany usunąć z placu budowy oraz zagospodarować we własnym zakresie (należy ten fakt uwzględnić przy kalkulacji ceny ofertowej).</w:t>
      </w:r>
    </w:p>
    <w:p w14:paraId="757CB088" w14:textId="77777777" w:rsidR="00EC0D80" w:rsidRPr="00EC0D80" w:rsidRDefault="00EC0D80" w:rsidP="00EC0D80">
      <w:pPr>
        <w:pStyle w:val="Tekstpodstawowywcity34"/>
        <w:ind w:left="284" w:firstLine="0"/>
        <w:rPr>
          <w:rFonts w:ascii="Arial" w:hAnsi="Arial" w:cs="Arial"/>
          <w:color w:val="000000"/>
          <w:sz w:val="20"/>
          <w:szCs w:val="20"/>
        </w:rPr>
      </w:pPr>
    </w:p>
    <w:p w14:paraId="4B8D4565" w14:textId="680C1C23" w:rsidR="00EC0D80" w:rsidRPr="004542BD" w:rsidRDefault="00EC0D80" w:rsidP="00EC0D80">
      <w:pPr>
        <w:ind w:left="284"/>
        <w:jc w:val="both"/>
        <w:rPr>
          <w:rFonts w:ascii="Arial" w:hAnsi="Arial" w:cs="Arial"/>
          <w:b/>
          <w:bCs/>
          <w:strike/>
          <w:sz w:val="20"/>
        </w:rPr>
      </w:pPr>
      <w:r w:rsidRPr="00EC0D80">
        <w:rPr>
          <w:rFonts w:ascii="Arial" w:hAnsi="Arial" w:cs="Arial"/>
          <w:b/>
          <w:bCs/>
          <w:sz w:val="20"/>
        </w:rPr>
        <w:t xml:space="preserve">Zamawiający informuje, że obowiązującym wynagrodzeniem w przedmiotowym postępowaniu jest wynagrodzenie ryczałtowe i dlatego przedmiary robót stanowiące załącznik </w:t>
      </w:r>
      <w:r w:rsidRPr="0003164D">
        <w:rPr>
          <w:rFonts w:ascii="Arial" w:hAnsi="Arial" w:cs="Arial"/>
          <w:b/>
          <w:bCs/>
          <w:sz w:val="20"/>
        </w:rPr>
        <w:t>do niniejszej SWZ mają charakter poglądowy i mogą stanowić jedynie materiał pomocniczy</w:t>
      </w:r>
      <w:r w:rsidR="0003164D" w:rsidRPr="0003164D">
        <w:rPr>
          <w:rFonts w:ascii="Arial" w:hAnsi="Arial" w:cs="Arial"/>
          <w:b/>
          <w:bCs/>
          <w:sz w:val="20"/>
        </w:rPr>
        <w:t>.</w:t>
      </w:r>
    </w:p>
    <w:p w14:paraId="05AC146D" w14:textId="0EEEA605" w:rsidR="00EC0D80" w:rsidRPr="00FD1C77" w:rsidRDefault="00EC0D80" w:rsidP="00EC0D80">
      <w:pPr>
        <w:pStyle w:val="Tekstpodstawowywcity34"/>
        <w:tabs>
          <w:tab w:val="left" w:pos="426"/>
        </w:tabs>
        <w:spacing w:before="120" w:after="120"/>
        <w:ind w:left="284" w:firstLine="0"/>
        <w:rPr>
          <w:rFonts w:ascii="Arial" w:hAnsi="Arial" w:cs="Arial"/>
          <w:b/>
          <w:color w:val="FF0000"/>
          <w:sz w:val="20"/>
          <w:szCs w:val="20"/>
        </w:rPr>
      </w:pPr>
      <w:r w:rsidRPr="00EC0D80">
        <w:rPr>
          <w:rFonts w:ascii="Arial" w:hAnsi="Arial" w:cs="Arial"/>
          <w:b/>
          <w:sz w:val="20"/>
          <w:szCs w:val="20"/>
        </w:rPr>
        <w:t xml:space="preserve">Kosztorysu ofertowego nie należy </w:t>
      </w:r>
      <w:r w:rsidRPr="00FD1C77">
        <w:rPr>
          <w:rFonts w:ascii="Arial" w:hAnsi="Arial" w:cs="Arial"/>
          <w:b/>
          <w:sz w:val="20"/>
          <w:szCs w:val="20"/>
        </w:rPr>
        <w:t>składać</w:t>
      </w:r>
      <w:r w:rsidR="00FD1C77" w:rsidRPr="00FD1C77">
        <w:rPr>
          <w:rFonts w:ascii="Arial" w:hAnsi="Arial" w:cs="Arial"/>
          <w:b/>
          <w:sz w:val="20"/>
          <w:szCs w:val="20"/>
        </w:rPr>
        <w:t xml:space="preserve"> </w:t>
      </w:r>
      <w:r w:rsidR="00FD1C77" w:rsidRPr="00296FC3">
        <w:rPr>
          <w:rFonts w:ascii="Arial" w:hAnsi="Arial" w:cs="Arial"/>
          <w:b/>
          <w:sz w:val="20"/>
          <w:szCs w:val="20"/>
        </w:rPr>
        <w:t>wraz z ofertą.</w:t>
      </w:r>
    </w:p>
    <w:p w14:paraId="3598602E" w14:textId="3446E774" w:rsidR="00EC0D80" w:rsidRPr="00EC0D80" w:rsidRDefault="00EC0D80" w:rsidP="00EC0D80">
      <w:pPr>
        <w:ind w:left="284"/>
        <w:jc w:val="both"/>
        <w:rPr>
          <w:rFonts w:ascii="Arial" w:hAnsi="Arial" w:cs="Arial"/>
          <w:sz w:val="20"/>
          <w:szCs w:val="16"/>
        </w:rPr>
      </w:pPr>
      <w:r w:rsidRPr="00EC0D80">
        <w:rPr>
          <w:rFonts w:ascii="Arial" w:hAnsi="Arial" w:cs="Arial"/>
          <w:sz w:val="20"/>
          <w:szCs w:val="16"/>
        </w:rPr>
        <w:t xml:space="preserve">Jeżeli złożono ofertę, której wybór prowadziłby do powstania u </w:t>
      </w:r>
      <w:r w:rsidR="0063180E">
        <w:rPr>
          <w:rFonts w:ascii="Arial" w:hAnsi="Arial" w:cs="Arial"/>
          <w:sz w:val="20"/>
          <w:szCs w:val="16"/>
        </w:rPr>
        <w:t>z</w:t>
      </w:r>
      <w:r w:rsidRPr="00EC0D80">
        <w:rPr>
          <w:rFonts w:ascii="Arial" w:hAnsi="Arial" w:cs="Arial"/>
          <w:sz w:val="20"/>
          <w:szCs w:val="16"/>
        </w:rPr>
        <w:t xml:space="preserve">amawiającego obowiązku podatkowego zgodnie z przepisami o podatku od towarów i usług, </w:t>
      </w:r>
      <w:r w:rsidR="0063180E">
        <w:rPr>
          <w:rFonts w:ascii="Arial" w:hAnsi="Arial" w:cs="Arial"/>
          <w:sz w:val="20"/>
          <w:szCs w:val="16"/>
        </w:rPr>
        <w:t>z</w:t>
      </w:r>
      <w:r w:rsidRPr="00EC0D80">
        <w:rPr>
          <w:rFonts w:ascii="Arial" w:hAnsi="Arial" w:cs="Arial"/>
          <w:sz w:val="20"/>
          <w:szCs w:val="16"/>
        </w:rPr>
        <w:t xml:space="preserve">amawiający w celu oceny takiej oferty dolicza do przedstawionej w niej ceny podatek od towarów i usług, który miałby obowiązek rozliczyć zgodnie z tymi przepisami. Wykonawca, składając ofertę, informuje </w:t>
      </w:r>
      <w:r w:rsidR="0063180E">
        <w:rPr>
          <w:rFonts w:ascii="Arial" w:hAnsi="Arial" w:cs="Arial"/>
          <w:sz w:val="20"/>
          <w:szCs w:val="16"/>
        </w:rPr>
        <w:t>z</w:t>
      </w:r>
      <w:r w:rsidRPr="00EC0D80">
        <w:rPr>
          <w:rFonts w:ascii="Arial" w:hAnsi="Arial" w:cs="Arial"/>
          <w:sz w:val="20"/>
          <w:szCs w:val="16"/>
        </w:rPr>
        <w:t xml:space="preserve">amawiającego, czy wybór oferty będzie prowadzić do powstania u </w:t>
      </w:r>
      <w:r w:rsidR="0063180E">
        <w:rPr>
          <w:rFonts w:ascii="Arial" w:hAnsi="Arial" w:cs="Arial"/>
          <w:sz w:val="20"/>
          <w:szCs w:val="16"/>
        </w:rPr>
        <w:t>z</w:t>
      </w:r>
      <w:r w:rsidRPr="00EC0D80">
        <w:rPr>
          <w:rFonts w:ascii="Arial" w:hAnsi="Arial" w:cs="Arial"/>
          <w:sz w:val="20"/>
          <w:szCs w:val="16"/>
        </w:rPr>
        <w:t>amawiającego obowiązku podatkowego, wskazując nazwę (rodzaj) towaru lub usługi, których dostawa lub świadczenie będzie prowadzić do jego powstania, oraz wskazując ich wartość bez kwoty podatku.</w:t>
      </w:r>
    </w:p>
    <w:p w14:paraId="45068746" w14:textId="554D1289" w:rsidR="00F74394" w:rsidRDefault="00F74394" w:rsidP="00EC0D80">
      <w:pPr>
        <w:tabs>
          <w:tab w:val="left" w:pos="16756"/>
        </w:tabs>
        <w:spacing w:before="120" w:after="0"/>
        <w:ind w:left="284"/>
        <w:jc w:val="both"/>
        <w:rPr>
          <w:rFonts w:ascii="Arial" w:hAnsi="Arial" w:cs="Arial"/>
          <w:bCs/>
          <w:sz w:val="20"/>
          <w:szCs w:val="20"/>
        </w:rPr>
      </w:pPr>
      <w:r w:rsidRPr="00F74394">
        <w:rPr>
          <w:rFonts w:ascii="Arial" w:hAnsi="Arial" w:cs="Arial"/>
          <w:bCs/>
          <w:sz w:val="20"/>
          <w:szCs w:val="20"/>
        </w:rPr>
        <w:t>Cena ofertowa ulegnie zwiększeniu tylko w sytuacjach określonych we wzorze umowy lub ustawie Pzp. Zmniejszenie ceny ofertowej nastąpi w przypadku ewentualnego zrezygnowania przez zamawiającego z wykonywania części (elementów) przedmiotu umowy przewidzianych w dokumentacji projektowej w sytuacji, gdy ich wykonanie</w:t>
      </w:r>
      <w:r w:rsidR="00012E39">
        <w:rPr>
          <w:rFonts w:ascii="Arial" w:hAnsi="Arial" w:cs="Arial"/>
          <w:bCs/>
          <w:sz w:val="20"/>
          <w:szCs w:val="20"/>
        </w:rPr>
        <w:t xml:space="preserve"> </w:t>
      </w:r>
      <w:r w:rsidRPr="00F74394">
        <w:rPr>
          <w:rFonts w:ascii="Arial" w:hAnsi="Arial" w:cs="Arial"/>
          <w:bCs/>
          <w:sz w:val="20"/>
          <w:szCs w:val="20"/>
        </w:rPr>
        <w:t xml:space="preserve">będzie zbędne do prawidłowego, tj. zgodnego z zasadami wiedzy technicznej i obowiązującymi na dzień odbioru robót przepisami </w:t>
      </w:r>
      <w:r w:rsidRPr="00F74394">
        <w:rPr>
          <w:rFonts w:ascii="Arial" w:hAnsi="Arial" w:cs="Arial"/>
          <w:bCs/>
          <w:sz w:val="20"/>
          <w:szCs w:val="20"/>
        </w:rPr>
        <w:lastRenderedPageBreak/>
        <w:t xml:space="preserve">wykonania przedmiotu umowy, a więc wystąpienia tzw. „robót zaniechanych” rozumianych jako odstąpienie od części przedmiotu zamówienia. </w:t>
      </w:r>
    </w:p>
    <w:p w14:paraId="7D1F89B8" w14:textId="77777777" w:rsidR="00D60391" w:rsidRPr="0070468B" w:rsidRDefault="00D60391" w:rsidP="00A550D5">
      <w:pPr>
        <w:spacing w:after="0" w:line="240" w:lineRule="auto"/>
        <w:jc w:val="both"/>
        <w:rPr>
          <w:rFonts w:ascii="Verdana" w:hAnsi="Verdana"/>
          <w:sz w:val="20"/>
          <w:szCs w:val="20"/>
        </w:rPr>
      </w:pPr>
    </w:p>
    <w:p w14:paraId="6005BA01" w14:textId="627DE524" w:rsidR="00FD5A45" w:rsidRDefault="00E35E54" w:rsidP="00A550D5">
      <w:pPr>
        <w:spacing w:after="0" w:line="240" w:lineRule="auto"/>
        <w:jc w:val="both"/>
        <w:rPr>
          <w:rFonts w:ascii="Arial" w:hAnsi="Arial" w:cs="Arial"/>
          <w:sz w:val="20"/>
          <w:szCs w:val="20"/>
        </w:rPr>
      </w:pPr>
      <w:r w:rsidRPr="00634050">
        <w:rPr>
          <w:rFonts w:ascii="Arial" w:hAnsi="Arial" w:cs="Arial"/>
          <w:sz w:val="20"/>
          <w:szCs w:val="20"/>
        </w:rPr>
        <w:t>15. OPIS KRYTERIÓW OCENY OFERT, WAGI TYCH KRYTERIÓW I SPOSÓB OCENY OFERT.</w:t>
      </w:r>
    </w:p>
    <w:p w14:paraId="12CC7610" w14:textId="77777777" w:rsidR="00FA173C" w:rsidRPr="00634050" w:rsidRDefault="00FA173C" w:rsidP="00A550D5">
      <w:pPr>
        <w:spacing w:after="0" w:line="240" w:lineRule="auto"/>
        <w:jc w:val="both"/>
        <w:rPr>
          <w:rFonts w:ascii="Arial" w:hAnsi="Arial" w:cs="Arial"/>
          <w:sz w:val="20"/>
          <w:szCs w:val="20"/>
        </w:rPr>
      </w:pPr>
    </w:p>
    <w:p w14:paraId="56BDA4C9" w14:textId="77777777" w:rsidR="00FD5A45" w:rsidRPr="00634050" w:rsidRDefault="00FD5A45" w:rsidP="009C1E6A">
      <w:pPr>
        <w:spacing w:after="0" w:line="240" w:lineRule="auto"/>
        <w:ind w:left="426"/>
        <w:jc w:val="both"/>
        <w:rPr>
          <w:rFonts w:ascii="Arial" w:hAnsi="Arial" w:cs="Arial"/>
          <w:b/>
          <w:sz w:val="20"/>
          <w:szCs w:val="20"/>
        </w:rPr>
      </w:pPr>
      <w:r w:rsidRPr="00634050">
        <w:rPr>
          <w:rFonts w:ascii="Arial" w:hAnsi="Arial" w:cs="Arial"/>
          <w:b/>
          <w:sz w:val="20"/>
          <w:szCs w:val="20"/>
        </w:rPr>
        <w:t xml:space="preserve">Kryteriami wyboru oferty najkorzystniejszej będą: </w:t>
      </w:r>
    </w:p>
    <w:p w14:paraId="4467867D" w14:textId="293AA875" w:rsidR="00FD5A45" w:rsidRPr="00634050" w:rsidRDefault="001A3A34" w:rsidP="002718CD">
      <w:pPr>
        <w:tabs>
          <w:tab w:val="left" w:pos="3828"/>
          <w:tab w:val="left" w:pos="4111"/>
        </w:tabs>
        <w:spacing w:after="0" w:line="240" w:lineRule="auto"/>
        <w:ind w:left="426"/>
        <w:jc w:val="both"/>
        <w:rPr>
          <w:rFonts w:ascii="Arial" w:hAnsi="Arial" w:cs="Arial"/>
          <w:sz w:val="20"/>
          <w:szCs w:val="20"/>
        </w:rPr>
      </w:pPr>
      <w:r w:rsidRPr="00634050">
        <w:rPr>
          <w:rFonts w:ascii="Arial" w:hAnsi="Arial" w:cs="Arial"/>
          <w:sz w:val="20"/>
          <w:szCs w:val="20"/>
        </w:rPr>
        <w:t>1) </w:t>
      </w:r>
      <w:r w:rsidR="00FD5A45" w:rsidRPr="00634050">
        <w:rPr>
          <w:rFonts w:ascii="Arial" w:hAnsi="Arial" w:cs="Arial"/>
          <w:b/>
          <w:sz w:val="20"/>
          <w:szCs w:val="20"/>
        </w:rPr>
        <w:t>cena ryczałtowa brutto</w:t>
      </w:r>
      <w:r w:rsidR="00FD5A45" w:rsidRPr="00634050">
        <w:rPr>
          <w:rFonts w:ascii="Arial" w:hAnsi="Arial" w:cs="Arial"/>
          <w:sz w:val="20"/>
          <w:szCs w:val="20"/>
        </w:rPr>
        <w:t xml:space="preserve"> – </w:t>
      </w:r>
      <w:r w:rsidR="00634050" w:rsidRPr="00634050">
        <w:rPr>
          <w:rFonts w:ascii="Arial" w:hAnsi="Arial" w:cs="Arial"/>
          <w:b/>
          <w:sz w:val="20"/>
          <w:szCs w:val="20"/>
        </w:rPr>
        <w:t>60</w:t>
      </w:r>
      <w:r w:rsidR="00FD5A45" w:rsidRPr="00634050">
        <w:rPr>
          <w:rFonts w:ascii="Arial" w:hAnsi="Arial" w:cs="Arial"/>
          <w:b/>
          <w:sz w:val="20"/>
          <w:szCs w:val="20"/>
        </w:rPr>
        <w:t>%</w:t>
      </w:r>
      <w:r w:rsidR="009C1E6A" w:rsidRPr="00634050">
        <w:rPr>
          <w:rFonts w:ascii="Arial" w:hAnsi="Arial" w:cs="Arial"/>
          <w:sz w:val="20"/>
          <w:szCs w:val="20"/>
        </w:rPr>
        <w:t>;</w:t>
      </w:r>
    </w:p>
    <w:p w14:paraId="529F5096" w14:textId="6A1C9055" w:rsidR="00E35E54" w:rsidRPr="00634050" w:rsidRDefault="001A3A34" w:rsidP="002718CD">
      <w:pPr>
        <w:tabs>
          <w:tab w:val="left" w:pos="3828"/>
          <w:tab w:val="left" w:pos="4111"/>
        </w:tabs>
        <w:spacing w:after="120" w:line="240" w:lineRule="auto"/>
        <w:ind w:left="425"/>
        <w:jc w:val="both"/>
        <w:rPr>
          <w:rFonts w:ascii="Arial" w:hAnsi="Arial" w:cs="Arial"/>
          <w:sz w:val="20"/>
          <w:szCs w:val="20"/>
        </w:rPr>
      </w:pPr>
      <w:r w:rsidRPr="00634050">
        <w:rPr>
          <w:rFonts w:ascii="Arial" w:hAnsi="Arial" w:cs="Arial"/>
          <w:sz w:val="20"/>
          <w:szCs w:val="20"/>
        </w:rPr>
        <w:t>2) </w:t>
      </w:r>
      <w:r w:rsidR="00E35E54" w:rsidRPr="00634050">
        <w:rPr>
          <w:rFonts w:ascii="Arial" w:hAnsi="Arial" w:cs="Arial"/>
          <w:b/>
          <w:sz w:val="20"/>
          <w:szCs w:val="20"/>
        </w:rPr>
        <w:t>długość okresu gwarancji</w:t>
      </w:r>
      <w:r w:rsidR="00E35E54" w:rsidRPr="00634050">
        <w:rPr>
          <w:rFonts w:ascii="Arial" w:hAnsi="Arial" w:cs="Arial"/>
          <w:sz w:val="20"/>
          <w:szCs w:val="20"/>
        </w:rPr>
        <w:t xml:space="preserve"> – </w:t>
      </w:r>
      <w:r w:rsidR="00634050" w:rsidRPr="00634050">
        <w:rPr>
          <w:rFonts w:ascii="Arial" w:hAnsi="Arial" w:cs="Arial"/>
          <w:b/>
          <w:sz w:val="20"/>
          <w:szCs w:val="20"/>
        </w:rPr>
        <w:t>40</w:t>
      </w:r>
      <w:r w:rsidR="00E35E54" w:rsidRPr="00634050">
        <w:rPr>
          <w:rFonts w:ascii="Arial" w:hAnsi="Arial" w:cs="Arial"/>
          <w:b/>
          <w:sz w:val="20"/>
          <w:szCs w:val="20"/>
        </w:rPr>
        <w:t>%</w:t>
      </w:r>
      <w:r w:rsidR="00E35E54" w:rsidRPr="00634050">
        <w:rPr>
          <w:rFonts w:ascii="Arial" w:hAnsi="Arial" w:cs="Arial"/>
          <w:sz w:val="20"/>
          <w:szCs w:val="20"/>
        </w:rPr>
        <w:t>.</w:t>
      </w:r>
    </w:p>
    <w:p w14:paraId="44E368E7" w14:textId="77777777" w:rsidR="001A3A34" w:rsidRPr="00634050" w:rsidRDefault="001A3A34" w:rsidP="009C1E6A">
      <w:pPr>
        <w:spacing w:after="0" w:line="240" w:lineRule="auto"/>
        <w:ind w:left="426"/>
        <w:jc w:val="both"/>
        <w:rPr>
          <w:rFonts w:ascii="Arial" w:hAnsi="Arial" w:cs="Arial"/>
          <w:sz w:val="20"/>
          <w:szCs w:val="20"/>
        </w:rPr>
      </w:pPr>
      <w:r w:rsidRPr="00634050">
        <w:rPr>
          <w:rFonts w:ascii="Arial" w:hAnsi="Arial" w:cs="Arial"/>
          <w:sz w:val="20"/>
          <w:szCs w:val="20"/>
        </w:rPr>
        <w:t>Oferty nieodrzucone oceniane będą według wzoru:</w:t>
      </w:r>
    </w:p>
    <w:p w14:paraId="633C3AA9" w14:textId="031B4FE1" w:rsidR="001A3A34" w:rsidRPr="00634050" w:rsidRDefault="001A3A34" w:rsidP="009C1E6A">
      <w:pPr>
        <w:spacing w:after="0" w:line="240" w:lineRule="auto"/>
        <w:ind w:left="426"/>
        <w:jc w:val="center"/>
        <w:rPr>
          <w:rFonts w:ascii="Arial" w:hAnsi="Arial" w:cs="Arial"/>
          <w:b/>
          <w:sz w:val="20"/>
          <w:szCs w:val="20"/>
        </w:rPr>
      </w:pPr>
      <w:r w:rsidRPr="00634050">
        <w:rPr>
          <w:rFonts w:ascii="Arial" w:hAnsi="Arial" w:cs="Arial"/>
          <w:b/>
          <w:sz w:val="20"/>
          <w:szCs w:val="20"/>
        </w:rPr>
        <w:t>(</w:t>
      </w:r>
      <w:proofErr w:type="spellStart"/>
      <w:r w:rsidRPr="00634050">
        <w:rPr>
          <w:rFonts w:ascii="Arial" w:hAnsi="Arial" w:cs="Arial"/>
          <w:b/>
          <w:sz w:val="20"/>
          <w:szCs w:val="20"/>
        </w:rPr>
        <w:t>Cmin</w:t>
      </w:r>
      <w:proofErr w:type="spellEnd"/>
      <w:r w:rsidRPr="00634050">
        <w:rPr>
          <w:rFonts w:ascii="Arial" w:hAnsi="Arial" w:cs="Arial"/>
          <w:b/>
          <w:sz w:val="20"/>
          <w:szCs w:val="20"/>
        </w:rPr>
        <w:t>/</w:t>
      </w:r>
      <w:proofErr w:type="spellStart"/>
      <w:r w:rsidRPr="00634050">
        <w:rPr>
          <w:rFonts w:ascii="Arial" w:hAnsi="Arial" w:cs="Arial"/>
          <w:b/>
          <w:sz w:val="20"/>
          <w:szCs w:val="20"/>
        </w:rPr>
        <w:t>Cb</w:t>
      </w:r>
      <w:proofErr w:type="spellEnd"/>
      <w:r w:rsidRPr="00634050">
        <w:rPr>
          <w:rFonts w:ascii="Arial" w:hAnsi="Arial" w:cs="Arial"/>
          <w:b/>
          <w:sz w:val="20"/>
          <w:szCs w:val="20"/>
        </w:rPr>
        <w:t xml:space="preserve"> * </w:t>
      </w:r>
      <w:r w:rsidR="00634050" w:rsidRPr="00634050">
        <w:rPr>
          <w:rFonts w:ascii="Arial" w:hAnsi="Arial" w:cs="Arial"/>
          <w:b/>
          <w:sz w:val="20"/>
          <w:szCs w:val="20"/>
        </w:rPr>
        <w:t>60</w:t>
      </w:r>
      <w:r w:rsidRPr="00634050">
        <w:rPr>
          <w:rFonts w:ascii="Arial" w:hAnsi="Arial" w:cs="Arial"/>
          <w:b/>
          <w:sz w:val="20"/>
          <w:szCs w:val="20"/>
        </w:rPr>
        <w:t>%) * 100 + (</w:t>
      </w:r>
      <w:proofErr w:type="spellStart"/>
      <w:r w:rsidRPr="00634050">
        <w:rPr>
          <w:rFonts w:ascii="Arial" w:hAnsi="Arial" w:cs="Arial"/>
          <w:b/>
          <w:sz w:val="20"/>
          <w:szCs w:val="20"/>
        </w:rPr>
        <w:t>Gb</w:t>
      </w:r>
      <w:proofErr w:type="spellEnd"/>
      <w:r w:rsidRPr="00634050">
        <w:rPr>
          <w:rFonts w:ascii="Arial" w:hAnsi="Arial" w:cs="Arial"/>
          <w:b/>
          <w:sz w:val="20"/>
          <w:szCs w:val="20"/>
        </w:rPr>
        <w:t xml:space="preserve">/24 * </w:t>
      </w:r>
      <w:r w:rsidR="00634050" w:rsidRPr="00634050">
        <w:rPr>
          <w:rFonts w:ascii="Arial" w:hAnsi="Arial" w:cs="Arial"/>
          <w:b/>
          <w:sz w:val="20"/>
          <w:szCs w:val="20"/>
        </w:rPr>
        <w:t>40</w:t>
      </w:r>
      <w:r w:rsidRPr="00634050">
        <w:rPr>
          <w:rFonts w:ascii="Arial" w:hAnsi="Arial" w:cs="Arial"/>
          <w:b/>
          <w:sz w:val="20"/>
          <w:szCs w:val="20"/>
        </w:rPr>
        <w:t>%) * 100 = liczba punktów</w:t>
      </w:r>
    </w:p>
    <w:p w14:paraId="18A34FF2" w14:textId="77777777" w:rsidR="009C1E6A" w:rsidRPr="00634050" w:rsidRDefault="009C1E6A" w:rsidP="00007ECA">
      <w:pPr>
        <w:pStyle w:val="1"/>
        <w:ind w:left="426" w:firstLine="0"/>
        <w:rPr>
          <w:rFonts w:ascii="Arial" w:hAnsi="Arial" w:cs="Arial"/>
          <w:sz w:val="20"/>
        </w:rPr>
      </w:pPr>
      <w:r w:rsidRPr="00634050">
        <w:rPr>
          <w:rFonts w:ascii="Arial" w:hAnsi="Arial" w:cs="Arial"/>
          <w:sz w:val="20"/>
        </w:rPr>
        <w:t>gdzie:</w:t>
      </w:r>
    </w:p>
    <w:p w14:paraId="4C3EB5A1" w14:textId="77777777" w:rsidR="009C1E6A" w:rsidRPr="00634050" w:rsidRDefault="009C1E6A" w:rsidP="00007ECA">
      <w:pPr>
        <w:pStyle w:val="1"/>
        <w:tabs>
          <w:tab w:val="left" w:pos="23045"/>
        </w:tabs>
        <w:ind w:left="993" w:hanging="567"/>
        <w:rPr>
          <w:rFonts w:ascii="Arial" w:hAnsi="Arial" w:cs="Arial"/>
          <w:sz w:val="20"/>
        </w:rPr>
      </w:pPr>
      <w:proofErr w:type="spellStart"/>
      <w:r w:rsidRPr="00634050">
        <w:rPr>
          <w:rFonts w:ascii="Arial" w:hAnsi="Arial" w:cs="Arial"/>
          <w:sz w:val="20"/>
        </w:rPr>
        <w:t>Cmin</w:t>
      </w:r>
      <w:proofErr w:type="spellEnd"/>
      <w:r w:rsidRPr="00634050">
        <w:rPr>
          <w:rFonts w:ascii="Arial" w:hAnsi="Arial" w:cs="Arial"/>
          <w:sz w:val="20"/>
        </w:rPr>
        <w:t xml:space="preserve"> – najniższa cena spośród ofert nieodrzuconych;</w:t>
      </w:r>
    </w:p>
    <w:p w14:paraId="1CCABC9B" w14:textId="2E596602" w:rsidR="009C1E6A" w:rsidRPr="00634050" w:rsidRDefault="009C1E6A" w:rsidP="00007ECA">
      <w:pPr>
        <w:pStyle w:val="1"/>
        <w:tabs>
          <w:tab w:val="left" w:pos="23030"/>
        </w:tabs>
        <w:ind w:left="993" w:hanging="567"/>
        <w:rPr>
          <w:rFonts w:ascii="Arial" w:hAnsi="Arial" w:cs="Arial"/>
          <w:sz w:val="20"/>
        </w:rPr>
      </w:pPr>
      <w:proofErr w:type="spellStart"/>
      <w:r w:rsidRPr="00634050">
        <w:rPr>
          <w:rFonts w:ascii="Arial" w:hAnsi="Arial" w:cs="Arial"/>
          <w:sz w:val="20"/>
        </w:rPr>
        <w:t>Cb</w:t>
      </w:r>
      <w:proofErr w:type="spellEnd"/>
      <w:r w:rsidRPr="00634050">
        <w:rPr>
          <w:rFonts w:ascii="Arial" w:hAnsi="Arial" w:cs="Arial"/>
          <w:sz w:val="20"/>
        </w:rPr>
        <w:t xml:space="preserve"> – </w:t>
      </w:r>
      <w:r w:rsidR="00012E39">
        <w:rPr>
          <w:rFonts w:ascii="Arial" w:hAnsi="Arial" w:cs="Arial"/>
          <w:sz w:val="20"/>
        </w:rPr>
        <w:tab/>
      </w:r>
      <w:r w:rsidRPr="00634050">
        <w:rPr>
          <w:rFonts w:ascii="Arial" w:hAnsi="Arial" w:cs="Arial"/>
          <w:sz w:val="20"/>
        </w:rPr>
        <w:t>cena oferty rozpatrywanej;</w:t>
      </w:r>
    </w:p>
    <w:p w14:paraId="28B234FE" w14:textId="3B2C522D" w:rsidR="009C1E6A" w:rsidRPr="00634050" w:rsidRDefault="009C1E6A" w:rsidP="00007ECA">
      <w:pPr>
        <w:pStyle w:val="1"/>
        <w:tabs>
          <w:tab w:val="left" w:pos="23030"/>
        </w:tabs>
        <w:ind w:left="993" w:hanging="567"/>
        <w:rPr>
          <w:rFonts w:ascii="Arial" w:hAnsi="Arial" w:cs="Arial"/>
          <w:sz w:val="20"/>
        </w:rPr>
      </w:pPr>
      <w:proofErr w:type="spellStart"/>
      <w:r w:rsidRPr="00634050">
        <w:rPr>
          <w:rFonts w:ascii="Arial" w:hAnsi="Arial" w:cs="Arial"/>
          <w:sz w:val="20"/>
        </w:rPr>
        <w:t>Gb</w:t>
      </w:r>
      <w:proofErr w:type="spellEnd"/>
      <w:r w:rsidRPr="00634050">
        <w:rPr>
          <w:rFonts w:ascii="Arial" w:hAnsi="Arial" w:cs="Arial"/>
          <w:sz w:val="20"/>
        </w:rPr>
        <w:t> – </w:t>
      </w:r>
      <w:r w:rsidR="00012E39">
        <w:rPr>
          <w:rFonts w:ascii="Arial" w:hAnsi="Arial" w:cs="Arial"/>
          <w:sz w:val="20"/>
        </w:rPr>
        <w:tab/>
      </w:r>
      <w:r w:rsidRPr="00634050">
        <w:rPr>
          <w:rFonts w:ascii="Arial" w:hAnsi="Arial" w:cs="Arial"/>
          <w:sz w:val="20"/>
        </w:rPr>
        <w:t>liczba</w:t>
      </w:r>
      <w:r w:rsidRPr="00634050">
        <w:rPr>
          <w:rFonts w:ascii="Arial" w:hAnsi="Arial" w:cs="Arial"/>
          <w:b/>
          <w:sz w:val="20"/>
        </w:rPr>
        <w:t xml:space="preserve"> </w:t>
      </w:r>
      <w:r w:rsidRPr="00634050">
        <w:rPr>
          <w:rFonts w:ascii="Arial" w:hAnsi="Arial" w:cs="Arial"/>
          <w:sz w:val="20"/>
        </w:rPr>
        <w:t>miesięcy dodatkowej gwarancji powyżej wymaganego terminu podstawowego, tj. powyżej 36 miesięcy w ofercie rozpatrywanej</w:t>
      </w:r>
    </w:p>
    <w:p w14:paraId="57A7ADF8" w14:textId="77777777" w:rsidR="009C1E6A" w:rsidRPr="00634050" w:rsidRDefault="009C1E6A" w:rsidP="00007ECA">
      <w:pPr>
        <w:pStyle w:val="1"/>
        <w:tabs>
          <w:tab w:val="left" w:pos="23030"/>
        </w:tabs>
        <w:ind w:left="993" w:firstLine="0"/>
        <w:rPr>
          <w:rFonts w:ascii="Arial" w:hAnsi="Arial" w:cs="Arial"/>
          <w:sz w:val="20"/>
        </w:rPr>
      </w:pPr>
      <w:r w:rsidRPr="00634050">
        <w:rPr>
          <w:rFonts w:ascii="Arial" w:hAnsi="Arial" w:cs="Arial"/>
          <w:sz w:val="20"/>
        </w:rPr>
        <w:t xml:space="preserve">(Przykład: zaoferowano gwarancję 36 miesięcy, więc </w:t>
      </w:r>
      <w:proofErr w:type="spellStart"/>
      <w:r w:rsidRPr="00634050">
        <w:rPr>
          <w:rFonts w:ascii="Arial" w:hAnsi="Arial" w:cs="Arial"/>
          <w:sz w:val="20"/>
        </w:rPr>
        <w:t>Gb</w:t>
      </w:r>
      <w:proofErr w:type="spellEnd"/>
      <w:r w:rsidRPr="00634050">
        <w:rPr>
          <w:rFonts w:ascii="Arial" w:hAnsi="Arial" w:cs="Arial"/>
          <w:sz w:val="20"/>
        </w:rPr>
        <w:t xml:space="preserve">=0; zaoferowano gwarancję 37 miesięcy, więc </w:t>
      </w:r>
      <w:proofErr w:type="spellStart"/>
      <w:r w:rsidRPr="00634050">
        <w:rPr>
          <w:rFonts w:ascii="Arial" w:hAnsi="Arial" w:cs="Arial"/>
          <w:sz w:val="20"/>
        </w:rPr>
        <w:t>Gb</w:t>
      </w:r>
      <w:proofErr w:type="spellEnd"/>
      <w:r w:rsidRPr="00634050">
        <w:rPr>
          <w:rFonts w:ascii="Arial" w:hAnsi="Arial" w:cs="Arial"/>
          <w:sz w:val="20"/>
        </w:rPr>
        <w:t>=1; zaoferowano gwarancję 38</w:t>
      </w:r>
      <w:r w:rsidR="003237FC" w:rsidRPr="00634050">
        <w:rPr>
          <w:rFonts w:ascii="Arial" w:hAnsi="Arial" w:cs="Arial"/>
          <w:sz w:val="20"/>
        </w:rPr>
        <w:t xml:space="preserve"> miesięcy, to </w:t>
      </w:r>
      <w:proofErr w:type="spellStart"/>
      <w:r w:rsidRPr="00634050">
        <w:rPr>
          <w:rFonts w:ascii="Arial" w:hAnsi="Arial" w:cs="Arial"/>
          <w:sz w:val="20"/>
        </w:rPr>
        <w:t>Gb</w:t>
      </w:r>
      <w:proofErr w:type="spellEnd"/>
      <w:r w:rsidRPr="00634050">
        <w:rPr>
          <w:rFonts w:ascii="Arial" w:hAnsi="Arial" w:cs="Arial"/>
          <w:sz w:val="20"/>
        </w:rPr>
        <w:t xml:space="preserve">=2; zaoferowano gwarancję 60 miesięcy, to </w:t>
      </w:r>
      <w:proofErr w:type="spellStart"/>
      <w:r w:rsidRPr="00634050">
        <w:rPr>
          <w:rFonts w:ascii="Arial" w:hAnsi="Arial" w:cs="Arial"/>
          <w:sz w:val="20"/>
        </w:rPr>
        <w:t>Gb</w:t>
      </w:r>
      <w:proofErr w:type="spellEnd"/>
      <w:r w:rsidRPr="00634050">
        <w:rPr>
          <w:rFonts w:ascii="Arial" w:hAnsi="Arial" w:cs="Arial"/>
          <w:sz w:val="20"/>
        </w:rPr>
        <w:t>=24);</w:t>
      </w:r>
    </w:p>
    <w:p w14:paraId="56C9D7B0" w14:textId="08CCFDAC" w:rsidR="009C1E6A" w:rsidRPr="00634050" w:rsidRDefault="009C1E6A" w:rsidP="00007ECA">
      <w:pPr>
        <w:pStyle w:val="1"/>
        <w:tabs>
          <w:tab w:val="left" w:pos="23030"/>
        </w:tabs>
        <w:ind w:left="993" w:hanging="567"/>
        <w:rPr>
          <w:rFonts w:ascii="Arial" w:hAnsi="Arial" w:cs="Arial"/>
          <w:sz w:val="20"/>
        </w:rPr>
      </w:pPr>
      <w:r w:rsidRPr="00634050">
        <w:rPr>
          <w:rFonts w:ascii="Arial" w:hAnsi="Arial" w:cs="Arial"/>
          <w:sz w:val="20"/>
        </w:rPr>
        <w:t>24 </w:t>
      </w:r>
      <w:proofErr w:type="gramStart"/>
      <w:r w:rsidRPr="00634050">
        <w:rPr>
          <w:rFonts w:ascii="Arial" w:hAnsi="Arial" w:cs="Arial"/>
          <w:sz w:val="20"/>
        </w:rPr>
        <w:t>–  </w:t>
      </w:r>
      <w:r w:rsidR="00012E39">
        <w:rPr>
          <w:rFonts w:ascii="Arial" w:hAnsi="Arial" w:cs="Arial"/>
          <w:sz w:val="20"/>
        </w:rPr>
        <w:tab/>
      </w:r>
      <w:proofErr w:type="gramEnd"/>
      <w:r w:rsidRPr="00634050">
        <w:rPr>
          <w:rFonts w:ascii="Arial" w:hAnsi="Arial" w:cs="Arial"/>
          <w:sz w:val="20"/>
        </w:rPr>
        <w:t>maksymalna liczba</w:t>
      </w:r>
      <w:r w:rsidRPr="00634050">
        <w:rPr>
          <w:rFonts w:ascii="Arial" w:hAnsi="Arial" w:cs="Arial"/>
          <w:b/>
          <w:sz w:val="20"/>
        </w:rPr>
        <w:t xml:space="preserve"> </w:t>
      </w:r>
      <w:r w:rsidRPr="00634050">
        <w:rPr>
          <w:rFonts w:ascii="Arial" w:hAnsi="Arial" w:cs="Arial"/>
          <w:sz w:val="20"/>
        </w:rPr>
        <w:t>miesięcy dodatkowej gwarancji powyżej wymaganego terminu podstawowego, tj. powyżej 36 miesięcy w ofercie o najdłuższej gwarancji;</w:t>
      </w:r>
    </w:p>
    <w:p w14:paraId="1864578D" w14:textId="77777777" w:rsidR="009C1E6A" w:rsidRPr="00634050" w:rsidRDefault="009C1E6A" w:rsidP="00007ECA">
      <w:pPr>
        <w:pStyle w:val="1"/>
        <w:tabs>
          <w:tab w:val="left" w:pos="23030"/>
        </w:tabs>
        <w:spacing w:line="100" w:lineRule="atLeast"/>
        <w:ind w:left="993" w:firstLine="0"/>
        <w:rPr>
          <w:rFonts w:ascii="Arial" w:hAnsi="Arial" w:cs="Arial"/>
          <w:sz w:val="20"/>
        </w:rPr>
      </w:pPr>
      <w:r w:rsidRPr="00634050">
        <w:rPr>
          <w:rFonts w:ascii="Arial" w:hAnsi="Arial" w:cs="Arial"/>
          <w:b/>
          <w:bCs/>
          <w:sz w:val="20"/>
        </w:rPr>
        <w:t>Minimalny okres gwarancji wymagany przez zamawiającego wynosi 36</w:t>
      </w:r>
      <w:r w:rsidR="00AE3086" w:rsidRPr="00634050">
        <w:rPr>
          <w:rFonts w:ascii="Arial" w:hAnsi="Arial" w:cs="Arial"/>
          <w:b/>
          <w:bCs/>
          <w:sz w:val="20"/>
        </w:rPr>
        <w:t> </w:t>
      </w:r>
      <w:r w:rsidRPr="00634050">
        <w:rPr>
          <w:rFonts w:ascii="Arial" w:hAnsi="Arial" w:cs="Arial"/>
          <w:b/>
          <w:bCs/>
          <w:sz w:val="20"/>
        </w:rPr>
        <w:t>miesięcy.</w:t>
      </w:r>
      <w:r w:rsidRPr="00634050">
        <w:rPr>
          <w:rFonts w:ascii="Arial" w:hAnsi="Arial" w:cs="Arial"/>
          <w:sz w:val="20"/>
        </w:rPr>
        <w:t xml:space="preserve"> </w:t>
      </w:r>
    </w:p>
    <w:p w14:paraId="5C7F832E" w14:textId="77777777" w:rsidR="009C1E6A" w:rsidRPr="00634050" w:rsidRDefault="009C1E6A" w:rsidP="00007ECA">
      <w:pPr>
        <w:pStyle w:val="1"/>
        <w:tabs>
          <w:tab w:val="left" w:pos="16756"/>
        </w:tabs>
        <w:spacing w:line="100" w:lineRule="atLeast"/>
        <w:ind w:left="993" w:firstLine="0"/>
        <w:rPr>
          <w:rFonts w:ascii="Arial" w:hAnsi="Arial" w:cs="Arial"/>
          <w:b/>
          <w:sz w:val="20"/>
        </w:rPr>
      </w:pPr>
      <w:r w:rsidRPr="00634050">
        <w:rPr>
          <w:rFonts w:ascii="Arial" w:hAnsi="Arial" w:cs="Arial"/>
          <w:b/>
          <w:sz w:val="20"/>
        </w:rPr>
        <w:t>Zamawiający dokona oceny tego kryterium w zakresie od 36</w:t>
      </w:r>
      <w:r w:rsidR="003237FC" w:rsidRPr="00634050">
        <w:rPr>
          <w:rFonts w:ascii="Arial" w:hAnsi="Arial" w:cs="Arial"/>
          <w:b/>
          <w:sz w:val="20"/>
        </w:rPr>
        <w:t xml:space="preserve"> do </w:t>
      </w:r>
      <w:r w:rsidRPr="00634050">
        <w:rPr>
          <w:rFonts w:ascii="Arial" w:hAnsi="Arial" w:cs="Arial"/>
          <w:b/>
          <w:sz w:val="20"/>
        </w:rPr>
        <w:t>60</w:t>
      </w:r>
      <w:r w:rsidR="00AE3086" w:rsidRPr="00634050">
        <w:rPr>
          <w:rFonts w:ascii="Arial" w:hAnsi="Arial" w:cs="Arial"/>
          <w:b/>
          <w:sz w:val="20"/>
        </w:rPr>
        <w:t> </w:t>
      </w:r>
      <w:r w:rsidRPr="00634050">
        <w:rPr>
          <w:rFonts w:ascii="Arial" w:hAnsi="Arial" w:cs="Arial"/>
          <w:b/>
          <w:sz w:val="20"/>
        </w:rPr>
        <w:t xml:space="preserve">miesięcy. </w:t>
      </w:r>
    </w:p>
    <w:p w14:paraId="22D85614" w14:textId="77777777" w:rsidR="009C1E6A" w:rsidRPr="00634050" w:rsidRDefault="009C1E6A" w:rsidP="00007ECA">
      <w:pPr>
        <w:pStyle w:val="1"/>
        <w:tabs>
          <w:tab w:val="left" w:pos="23030"/>
        </w:tabs>
        <w:ind w:left="993" w:firstLine="0"/>
        <w:rPr>
          <w:rFonts w:ascii="Arial" w:hAnsi="Arial" w:cs="Arial"/>
          <w:sz w:val="20"/>
        </w:rPr>
      </w:pPr>
      <w:r w:rsidRPr="00634050">
        <w:rPr>
          <w:rFonts w:ascii="Arial" w:hAnsi="Arial" w:cs="Arial"/>
          <w:sz w:val="20"/>
        </w:rPr>
        <w:t xml:space="preserve">36 miesięczny okres gwarancji otrzyma 0 punktów jako podstawowy, wymagany przez zamawiającego. </w:t>
      </w:r>
    </w:p>
    <w:p w14:paraId="606AF2FD" w14:textId="77777777" w:rsidR="009C1E6A" w:rsidRPr="00634050" w:rsidRDefault="009C1E6A" w:rsidP="00007ECA">
      <w:pPr>
        <w:pStyle w:val="1"/>
        <w:tabs>
          <w:tab w:val="left" w:pos="23030"/>
        </w:tabs>
        <w:ind w:left="993" w:firstLine="0"/>
        <w:rPr>
          <w:rFonts w:ascii="Arial" w:hAnsi="Arial" w:cs="Arial"/>
          <w:sz w:val="20"/>
        </w:rPr>
      </w:pPr>
      <w:r w:rsidRPr="00634050">
        <w:rPr>
          <w:rFonts w:ascii="Arial" w:hAnsi="Arial" w:cs="Arial"/>
          <w:sz w:val="20"/>
        </w:rPr>
        <w:t>Brak wpisu dot. długości okresu gwarancji w FORMULARZU OFERTOWYM będzie traktowany przez zamawiającego jako 36 miesięczny okres gwarancji.</w:t>
      </w:r>
    </w:p>
    <w:p w14:paraId="01F8B6D2" w14:textId="77777777" w:rsidR="009C1E6A" w:rsidRPr="00634050" w:rsidRDefault="009C1E6A" w:rsidP="00007ECA">
      <w:pPr>
        <w:pStyle w:val="1"/>
        <w:tabs>
          <w:tab w:val="left" w:pos="16756"/>
        </w:tabs>
        <w:spacing w:line="240" w:lineRule="auto"/>
        <w:ind w:left="993" w:firstLine="0"/>
        <w:rPr>
          <w:rFonts w:ascii="Arial" w:hAnsi="Arial" w:cs="Arial"/>
          <w:sz w:val="20"/>
        </w:rPr>
      </w:pPr>
      <w:r w:rsidRPr="00634050">
        <w:rPr>
          <w:rFonts w:ascii="Arial" w:hAnsi="Arial" w:cs="Arial"/>
          <w:sz w:val="20"/>
        </w:rPr>
        <w:t>Zaoferowany przez wykonawcę okres gwaran</w:t>
      </w:r>
      <w:r w:rsidR="003237FC" w:rsidRPr="00634050">
        <w:rPr>
          <w:rFonts w:ascii="Arial" w:hAnsi="Arial" w:cs="Arial"/>
          <w:sz w:val="20"/>
        </w:rPr>
        <w:t>cji dłuższy niż 60 miesięcy nie </w:t>
      </w:r>
      <w:r w:rsidRPr="00634050">
        <w:rPr>
          <w:rFonts w:ascii="Arial" w:hAnsi="Arial" w:cs="Arial"/>
          <w:sz w:val="20"/>
        </w:rPr>
        <w:t>będzie dodatkowo punktowany.</w:t>
      </w:r>
    </w:p>
    <w:p w14:paraId="3CBDB3D1" w14:textId="0E6A94B6" w:rsidR="00FA173C" w:rsidRDefault="009C1E6A" w:rsidP="00007ECA">
      <w:pPr>
        <w:spacing w:after="0" w:line="240" w:lineRule="auto"/>
        <w:ind w:left="993" w:hanging="567"/>
        <w:jc w:val="both"/>
        <w:rPr>
          <w:rFonts w:ascii="Arial" w:hAnsi="Arial" w:cs="Arial"/>
          <w:sz w:val="20"/>
          <w:szCs w:val="20"/>
        </w:rPr>
      </w:pPr>
      <w:r w:rsidRPr="00634050">
        <w:rPr>
          <w:rFonts w:ascii="Arial" w:hAnsi="Arial" w:cs="Arial"/>
          <w:sz w:val="20"/>
          <w:szCs w:val="20"/>
        </w:rPr>
        <w:t>100 – stały wskaźnik.</w:t>
      </w:r>
    </w:p>
    <w:p w14:paraId="1C5E2D64" w14:textId="77777777" w:rsidR="00871A30" w:rsidRPr="002C60C1" w:rsidRDefault="00871A30" w:rsidP="008D44D6">
      <w:pPr>
        <w:spacing w:after="120" w:line="240" w:lineRule="auto"/>
        <w:jc w:val="both"/>
        <w:rPr>
          <w:rFonts w:ascii="Arial" w:hAnsi="Arial" w:cs="Arial"/>
          <w:sz w:val="4"/>
          <w:szCs w:val="4"/>
        </w:rPr>
      </w:pPr>
    </w:p>
    <w:p w14:paraId="1F746BF2" w14:textId="71DE6A93" w:rsidR="00FD5A45" w:rsidRDefault="00063741" w:rsidP="00AE3086">
      <w:pPr>
        <w:spacing w:after="0" w:line="240" w:lineRule="auto"/>
        <w:ind w:left="426" w:hanging="426"/>
        <w:jc w:val="both"/>
        <w:rPr>
          <w:rFonts w:ascii="Arial" w:hAnsi="Arial" w:cs="Arial"/>
          <w:sz w:val="20"/>
          <w:szCs w:val="20"/>
        </w:rPr>
      </w:pPr>
      <w:r w:rsidRPr="00634050">
        <w:rPr>
          <w:rFonts w:ascii="Arial" w:hAnsi="Arial" w:cs="Arial"/>
          <w:sz w:val="20"/>
          <w:szCs w:val="20"/>
        </w:rPr>
        <w:t>16. </w:t>
      </w:r>
      <w:r w:rsidR="00D229C1">
        <w:rPr>
          <w:rFonts w:ascii="Arial" w:hAnsi="Arial" w:cs="Arial"/>
          <w:sz w:val="20"/>
          <w:szCs w:val="20"/>
        </w:rPr>
        <w:tab/>
      </w:r>
      <w:r w:rsidRPr="00634050">
        <w:rPr>
          <w:rFonts w:ascii="Arial" w:hAnsi="Arial" w:cs="Arial"/>
          <w:sz w:val="20"/>
          <w:szCs w:val="20"/>
        </w:rPr>
        <w:t>INFORMACJE O FORMALNOŚCIACH, J</w:t>
      </w:r>
      <w:r w:rsidR="003237FC" w:rsidRPr="00634050">
        <w:rPr>
          <w:rFonts w:ascii="Arial" w:hAnsi="Arial" w:cs="Arial"/>
          <w:sz w:val="20"/>
          <w:szCs w:val="20"/>
        </w:rPr>
        <w:t>AKIE MUSZĄ ZOSTAĆ DOPEŁNIONE PO </w:t>
      </w:r>
      <w:r w:rsidRPr="00634050">
        <w:rPr>
          <w:rFonts w:ascii="Arial" w:hAnsi="Arial" w:cs="Arial"/>
          <w:sz w:val="20"/>
          <w:szCs w:val="20"/>
        </w:rPr>
        <w:t>WYBORZE OFERTY W CELU ZAWARCIA UMOWY W SPRAWIE ZAMÓWIENIA PUBLICZNEGO</w:t>
      </w:r>
      <w:r w:rsidR="00FD5A45" w:rsidRPr="00634050">
        <w:rPr>
          <w:rFonts w:ascii="Arial" w:hAnsi="Arial" w:cs="Arial"/>
          <w:sz w:val="20"/>
          <w:szCs w:val="20"/>
        </w:rPr>
        <w:t xml:space="preserve">. </w:t>
      </w:r>
    </w:p>
    <w:p w14:paraId="76834080" w14:textId="77777777" w:rsidR="0069334C" w:rsidRDefault="0069334C" w:rsidP="007A36FB">
      <w:pPr>
        <w:spacing w:after="0" w:line="240" w:lineRule="auto"/>
        <w:ind w:left="426"/>
        <w:jc w:val="both"/>
        <w:rPr>
          <w:rFonts w:ascii="Arial" w:hAnsi="Arial" w:cs="Arial"/>
          <w:sz w:val="20"/>
          <w:szCs w:val="20"/>
        </w:rPr>
      </w:pPr>
    </w:p>
    <w:p w14:paraId="7CAB7AEA" w14:textId="12EA559A" w:rsidR="00FA173C" w:rsidRPr="0069334C" w:rsidRDefault="00876975" w:rsidP="00007ECA">
      <w:pPr>
        <w:spacing w:after="0" w:line="240" w:lineRule="auto"/>
        <w:ind w:left="993" w:hanging="568"/>
        <w:jc w:val="both"/>
        <w:rPr>
          <w:rFonts w:ascii="Arial" w:hAnsi="Arial" w:cs="Arial"/>
          <w:sz w:val="20"/>
          <w:szCs w:val="20"/>
        </w:rPr>
      </w:pPr>
      <w:r>
        <w:rPr>
          <w:rFonts w:ascii="Arial" w:hAnsi="Arial" w:cs="Arial"/>
          <w:sz w:val="20"/>
          <w:szCs w:val="20"/>
        </w:rPr>
        <w:t>16.1.</w:t>
      </w:r>
      <w:r w:rsidR="00007ECA">
        <w:rPr>
          <w:rFonts w:ascii="Arial" w:hAnsi="Arial" w:cs="Arial"/>
          <w:sz w:val="20"/>
          <w:szCs w:val="20"/>
        </w:rPr>
        <w:t xml:space="preserve"> </w:t>
      </w:r>
      <w:r w:rsidR="0008148F">
        <w:rPr>
          <w:rFonts w:ascii="Arial" w:hAnsi="Arial" w:cs="Arial"/>
          <w:sz w:val="20"/>
          <w:szCs w:val="20"/>
        </w:rPr>
        <w:tab/>
      </w:r>
      <w:r w:rsidR="007A36FB" w:rsidRPr="0069334C">
        <w:rPr>
          <w:rFonts w:ascii="Arial" w:hAnsi="Arial" w:cs="Arial"/>
          <w:sz w:val="20"/>
          <w:szCs w:val="20"/>
        </w:rPr>
        <w:t>Zamawiający będzie wymagał od wykonawcy, który złoży najkorzystniejszą ofertę wniesienia przed podpisaniem umowy lub najpóźniej w dniu jej podpisywania, zabezpieczenia należytego wykonania umowy zgodnie z zapisami w punkcie 34 niniejszej SWZ.</w:t>
      </w:r>
    </w:p>
    <w:p w14:paraId="6F6A079A" w14:textId="77777777" w:rsidR="0069334C" w:rsidRPr="00634050" w:rsidRDefault="0069334C" w:rsidP="007A36FB">
      <w:pPr>
        <w:spacing w:after="0" w:line="240" w:lineRule="auto"/>
        <w:ind w:left="426"/>
        <w:jc w:val="both"/>
        <w:rPr>
          <w:rFonts w:ascii="Arial" w:hAnsi="Arial" w:cs="Arial"/>
          <w:sz w:val="20"/>
          <w:szCs w:val="20"/>
        </w:rPr>
      </w:pPr>
    </w:p>
    <w:p w14:paraId="1628603B" w14:textId="146981CB" w:rsidR="00876975" w:rsidRDefault="00876975" w:rsidP="00007ECA">
      <w:pPr>
        <w:spacing w:after="0" w:line="240" w:lineRule="auto"/>
        <w:ind w:left="993" w:hanging="567"/>
        <w:jc w:val="both"/>
        <w:rPr>
          <w:rFonts w:ascii="Arial" w:hAnsi="Arial" w:cs="Arial"/>
          <w:sz w:val="20"/>
          <w:szCs w:val="20"/>
        </w:rPr>
      </w:pPr>
      <w:r>
        <w:rPr>
          <w:rFonts w:ascii="Arial" w:hAnsi="Arial" w:cs="Arial"/>
          <w:sz w:val="20"/>
          <w:szCs w:val="20"/>
        </w:rPr>
        <w:t>16.2.</w:t>
      </w:r>
      <w:r w:rsidR="00007ECA">
        <w:rPr>
          <w:rFonts w:ascii="Arial" w:hAnsi="Arial" w:cs="Arial"/>
          <w:sz w:val="20"/>
          <w:szCs w:val="20"/>
        </w:rPr>
        <w:t xml:space="preserve"> </w:t>
      </w:r>
      <w:r w:rsidR="00FD5A45" w:rsidRPr="00634050">
        <w:rPr>
          <w:rFonts w:ascii="Arial" w:hAnsi="Arial" w:cs="Arial"/>
          <w:sz w:val="20"/>
          <w:szCs w:val="20"/>
        </w:rPr>
        <w:t xml:space="preserve">Z </w:t>
      </w:r>
      <w:r w:rsidR="00AE3086" w:rsidRPr="00634050">
        <w:rPr>
          <w:rFonts w:ascii="Arial" w:hAnsi="Arial" w:cs="Arial"/>
          <w:sz w:val="20"/>
          <w:szCs w:val="20"/>
        </w:rPr>
        <w:t>w</w:t>
      </w:r>
      <w:r w:rsidR="00584367" w:rsidRPr="00634050">
        <w:rPr>
          <w:rFonts w:ascii="Arial" w:hAnsi="Arial" w:cs="Arial"/>
          <w:sz w:val="20"/>
          <w:szCs w:val="20"/>
        </w:rPr>
        <w:t>ykonawc</w:t>
      </w:r>
      <w:r w:rsidR="00FD5A45" w:rsidRPr="00634050">
        <w:rPr>
          <w:rFonts w:ascii="Arial" w:hAnsi="Arial" w:cs="Arial"/>
          <w:sz w:val="20"/>
          <w:szCs w:val="20"/>
        </w:rPr>
        <w:t>ą, który złoży najkorzystniejszą ofertę</w:t>
      </w:r>
      <w:r w:rsidR="00063741" w:rsidRPr="00634050">
        <w:rPr>
          <w:rFonts w:ascii="Arial" w:hAnsi="Arial" w:cs="Arial"/>
          <w:sz w:val="20"/>
          <w:szCs w:val="20"/>
        </w:rPr>
        <w:t>,</w:t>
      </w:r>
      <w:r w:rsidR="00FD5A45" w:rsidRPr="00634050">
        <w:rPr>
          <w:rFonts w:ascii="Arial" w:hAnsi="Arial" w:cs="Arial"/>
          <w:sz w:val="20"/>
          <w:szCs w:val="20"/>
        </w:rPr>
        <w:t xml:space="preserve"> zostanie </w:t>
      </w:r>
      <w:r w:rsidR="00063741" w:rsidRPr="00634050">
        <w:rPr>
          <w:rFonts w:ascii="Arial" w:hAnsi="Arial" w:cs="Arial"/>
          <w:sz w:val="20"/>
          <w:szCs w:val="20"/>
        </w:rPr>
        <w:t>zawarta</w:t>
      </w:r>
      <w:r w:rsidR="00B1519A" w:rsidRPr="00634050">
        <w:rPr>
          <w:rFonts w:ascii="Arial" w:hAnsi="Arial" w:cs="Arial"/>
          <w:sz w:val="20"/>
          <w:szCs w:val="20"/>
        </w:rPr>
        <w:t xml:space="preserve"> umowa, której wzór stanowi załącznik nr 1 do SWZ.</w:t>
      </w:r>
      <w:r w:rsidRPr="00876975">
        <w:t xml:space="preserve"> </w:t>
      </w:r>
      <w:r w:rsidRPr="00D60391">
        <w:rPr>
          <w:rFonts w:ascii="Arial" w:hAnsi="Arial" w:cs="Arial"/>
          <w:sz w:val="20"/>
          <w:szCs w:val="20"/>
        </w:rPr>
        <w:t>Wykonawca będzie zobowiązany do podpisania umowy w miejscu i terminie    wskazanym przez Zamawiającego.</w:t>
      </w:r>
    </w:p>
    <w:p w14:paraId="505DE0CE" w14:textId="1DC04FE8" w:rsidR="00FD5A45" w:rsidRDefault="00FD5A45" w:rsidP="00007ECA">
      <w:pPr>
        <w:spacing w:after="0" w:line="240" w:lineRule="auto"/>
        <w:ind w:left="993"/>
        <w:jc w:val="both"/>
        <w:rPr>
          <w:rFonts w:ascii="Arial" w:hAnsi="Arial" w:cs="Arial"/>
          <w:sz w:val="20"/>
          <w:szCs w:val="20"/>
        </w:rPr>
      </w:pPr>
      <w:r w:rsidRPr="00D60391">
        <w:rPr>
          <w:rFonts w:ascii="Arial" w:hAnsi="Arial" w:cs="Arial"/>
          <w:sz w:val="20"/>
          <w:szCs w:val="20"/>
        </w:rPr>
        <w:t>Termin</w:t>
      </w:r>
      <w:r w:rsidRPr="00634050">
        <w:rPr>
          <w:rFonts w:ascii="Arial" w:hAnsi="Arial" w:cs="Arial"/>
          <w:sz w:val="20"/>
          <w:szCs w:val="20"/>
        </w:rPr>
        <w:t xml:space="preserve"> ten może ulec zmianie w przypadku złożenia odwołania przez któregoś z </w:t>
      </w:r>
      <w:r w:rsidR="00AE3086" w:rsidRPr="00634050">
        <w:rPr>
          <w:rFonts w:ascii="Arial" w:hAnsi="Arial" w:cs="Arial"/>
          <w:sz w:val="20"/>
          <w:szCs w:val="20"/>
        </w:rPr>
        <w:t>w</w:t>
      </w:r>
      <w:r w:rsidR="00584367" w:rsidRPr="00634050">
        <w:rPr>
          <w:rFonts w:ascii="Arial" w:hAnsi="Arial" w:cs="Arial"/>
          <w:sz w:val="20"/>
          <w:szCs w:val="20"/>
        </w:rPr>
        <w:t>ykonawc</w:t>
      </w:r>
      <w:r w:rsidRPr="00634050">
        <w:rPr>
          <w:rFonts w:ascii="Arial" w:hAnsi="Arial" w:cs="Arial"/>
          <w:sz w:val="20"/>
          <w:szCs w:val="20"/>
        </w:rPr>
        <w:t xml:space="preserve">ów. O nowym terminie zawarcia umowy </w:t>
      </w:r>
      <w:r w:rsidR="00AE3086" w:rsidRPr="00634050">
        <w:rPr>
          <w:rFonts w:ascii="Arial" w:hAnsi="Arial" w:cs="Arial"/>
          <w:sz w:val="20"/>
          <w:szCs w:val="20"/>
        </w:rPr>
        <w:t>w</w:t>
      </w:r>
      <w:r w:rsidR="00584367" w:rsidRPr="00634050">
        <w:rPr>
          <w:rFonts w:ascii="Arial" w:hAnsi="Arial" w:cs="Arial"/>
          <w:sz w:val="20"/>
          <w:szCs w:val="20"/>
        </w:rPr>
        <w:t>ykonawc</w:t>
      </w:r>
      <w:r w:rsidRPr="00634050">
        <w:rPr>
          <w:rFonts w:ascii="Arial" w:hAnsi="Arial" w:cs="Arial"/>
          <w:sz w:val="20"/>
          <w:szCs w:val="20"/>
        </w:rPr>
        <w:t>a zostanie poinformowany po zakończeniu postępowania odwoławczego.</w:t>
      </w:r>
    </w:p>
    <w:p w14:paraId="07993B40" w14:textId="3BE40E31" w:rsidR="00876975" w:rsidRDefault="00876975" w:rsidP="00AE3086">
      <w:pPr>
        <w:spacing w:after="0" w:line="240" w:lineRule="auto"/>
        <w:ind w:left="426"/>
        <w:jc w:val="both"/>
        <w:rPr>
          <w:rFonts w:ascii="Arial" w:hAnsi="Arial" w:cs="Arial"/>
          <w:sz w:val="20"/>
          <w:szCs w:val="20"/>
        </w:rPr>
      </w:pPr>
    </w:p>
    <w:p w14:paraId="3EBB710C" w14:textId="3BE04D62" w:rsidR="00876975" w:rsidRPr="00D60391" w:rsidRDefault="00876975" w:rsidP="00007ECA">
      <w:pPr>
        <w:spacing w:after="0" w:line="240" w:lineRule="auto"/>
        <w:ind w:left="993" w:hanging="567"/>
        <w:jc w:val="both"/>
        <w:rPr>
          <w:rFonts w:ascii="Arial" w:hAnsi="Arial" w:cs="Arial"/>
          <w:sz w:val="20"/>
          <w:szCs w:val="20"/>
        </w:rPr>
      </w:pPr>
      <w:r w:rsidRPr="00D60391">
        <w:rPr>
          <w:rFonts w:ascii="Arial" w:hAnsi="Arial" w:cs="Arial"/>
          <w:sz w:val="20"/>
          <w:szCs w:val="20"/>
        </w:rPr>
        <w:t>16.3. W przypadku wyboru oferty złożonej przez Wykonawców wspólnie ubiegających się o udzielenie zamówienia Zamawiający zastrzega sobie prawo żądania przed zawarciem umowy w sprawie zamówienia publicznego umowy regulującej współpracę tych Wykonawców. Umowa taka powinna określać strony umowy, cel działania, sposób współdziałania, zakres prac przewidzianych do wykonania przez każdego z nich, solidarną odpowiedzialność za wykonanie zamówienia, oznaczenie trwania konsorcjum (obejmującego okres realizacji przedmiotu zamówienia, gwarancji, rękojmi), wykluczenie możliwości wypowiedzenia umowy konsorcjum przez któregokolwiek z jego członków do czasu wykonania zamówienia.</w:t>
      </w:r>
    </w:p>
    <w:p w14:paraId="49ECC4DE" w14:textId="3DF36250" w:rsidR="0069334C" w:rsidRDefault="00876975" w:rsidP="00D60391">
      <w:pPr>
        <w:spacing w:after="0" w:line="240" w:lineRule="auto"/>
        <w:jc w:val="both"/>
        <w:rPr>
          <w:rFonts w:ascii="Arial" w:hAnsi="Arial" w:cs="Arial"/>
          <w:sz w:val="20"/>
          <w:szCs w:val="20"/>
        </w:rPr>
      </w:pPr>
      <w:r w:rsidRPr="00876975">
        <w:rPr>
          <w:rFonts w:ascii="Arial" w:hAnsi="Arial" w:cs="Arial"/>
          <w:sz w:val="20"/>
          <w:szCs w:val="20"/>
        </w:rPr>
        <w:tab/>
      </w:r>
    </w:p>
    <w:p w14:paraId="02FE2A53" w14:textId="77777777" w:rsidR="005636D5" w:rsidRDefault="005636D5" w:rsidP="00D60391">
      <w:pPr>
        <w:spacing w:after="0" w:line="240" w:lineRule="auto"/>
        <w:jc w:val="both"/>
        <w:rPr>
          <w:rFonts w:ascii="Arial" w:hAnsi="Arial" w:cs="Arial"/>
          <w:sz w:val="20"/>
          <w:szCs w:val="20"/>
        </w:rPr>
      </w:pPr>
    </w:p>
    <w:p w14:paraId="016BB5CA" w14:textId="77777777" w:rsidR="005636D5" w:rsidRDefault="005636D5" w:rsidP="00D60391">
      <w:pPr>
        <w:spacing w:after="0" w:line="240" w:lineRule="auto"/>
        <w:jc w:val="both"/>
        <w:rPr>
          <w:rFonts w:ascii="Arial" w:hAnsi="Arial" w:cs="Arial"/>
          <w:sz w:val="20"/>
          <w:szCs w:val="20"/>
        </w:rPr>
      </w:pPr>
    </w:p>
    <w:p w14:paraId="08223AB8" w14:textId="77777777" w:rsidR="005636D5" w:rsidRDefault="005636D5" w:rsidP="00D60391">
      <w:pPr>
        <w:spacing w:after="0" w:line="240" w:lineRule="auto"/>
        <w:jc w:val="both"/>
        <w:rPr>
          <w:rFonts w:ascii="Arial" w:hAnsi="Arial" w:cs="Arial"/>
          <w:sz w:val="20"/>
          <w:szCs w:val="20"/>
        </w:rPr>
      </w:pPr>
    </w:p>
    <w:p w14:paraId="7FA13430" w14:textId="61621224" w:rsidR="00FD5A45" w:rsidRDefault="00063741" w:rsidP="00AE3086">
      <w:pPr>
        <w:spacing w:after="0" w:line="240" w:lineRule="auto"/>
        <w:ind w:left="426" w:hanging="426"/>
        <w:jc w:val="both"/>
        <w:rPr>
          <w:rFonts w:ascii="Arial" w:hAnsi="Arial" w:cs="Arial"/>
          <w:sz w:val="20"/>
          <w:szCs w:val="20"/>
        </w:rPr>
      </w:pPr>
      <w:r w:rsidRPr="00634050">
        <w:rPr>
          <w:rFonts w:ascii="Arial" w:hAnsi="Arial" w:cs="Arial"/>
          <w:sz w:val="20"/>
          <w:szCs w:val="20"/>
        </w:rPr>
        <w:lastRenderedPageBreak/>
        <w:t>17. </w:t>
      </w:r>
      <w:r w:rsidR="00D229C1">
        <w:rPr>
          <w:rFonts w:ascii="Arial" w:hAnsi="Arial" w:cs="Arial"/>
          <w:sz w:val="20"/>
          <w:szCs w:val="20"/>
        </w:rPr>
        <w:tab/>
      </w:r>
      <w:r w:rsidRPr="00634050">
        <w:rPr>
          <w:rFonts w:ascii="Arial" w:hAnsi="Arial" w:cs="Arial"/>
          <w:sz w:val="20"/>
          <w:szCs w:val="20"/>
        </w:rPr>
        <w:t>POUCZENIE O ŚRODKACH OCHRONY PRAWNEJ PRZYSŁUGUJĄCYCH WYKONAWCY</w:t>
      </w:r>
      <w:r w:rsidR="00FD5A45" w:rsidRPr="00634050">
        <w:rPr>
          <w:rFonts w:ascii="Arial" w:hAnsi="Arial" w:cs="Arial"/>
          <w:sz w:val="20"/>
          <w:szCs w:val="20"/>
        </w:rPr>
        <w:t>.</w:t>
      </w:r>
    </w:p>
    <w:p w14:paraId="0A5ECCAB" w14:textId="77777777" w:rsidR="00FA173C" w:rsidRPr="00634050" w:rsidRDefault="00FA173C" w:rsidP="00AE3086">
      <w:pPr>
        <w:spacing w:after="0" w:line="240" w:lineRule="auto"/>
        <w:ind w:left="426" w:hanging="426"/>
        <w:jc w:val="both"/>
        <w:rPr>
          <w:rFonts w:ascii="Arial" w:hAnsi="Arial" w:cs="Arial"/>
          <w:sz w:val="20"/>
          <w:szCs w:val="20"/>
        </w:rPr>
      </w:pPr>
    </w:p>
    <w:p w14:paraId="665C17BC" w14:textId="77777777" w:rsidR="00FD5A45" w:rsidRPr="00634050" w:rsidRDefault="00FD5A45" w:rsidP="00AE3086">
      <w:pPr>
        <w:spacing w:after="0" w:line="240" w:lineRule="auto"/>
        <w:ind w:left="426"/>
        <w:jc w:val="both"/>
        <w:rPr>
          <w:rFonts w:ascii="Arial" w:hAnsi="Arial" w:cs="Arial"/>
          <w:sz w:val="20"/>
          <w:szCs w:val="20"/>
        </w:rPr>
      </w:pPr>
      <w:r w:rsidRPr="00634050">
        <w:rPr>
          <w:rFonts w:ascii="Arial" w:hAnsi="Arial" w:cs="Arial"/>
          <w:sz w:val="20"/>
          <w:szCs w:val="20"/>
        </w:rPr>
        <w:t>W postępowaniu mają zastosowanie środk</w:t>
      </w:r>
      <w:r w:rsidR="00AE3086" w:rsidRPr="00634050">
        <w:rPr>
          <w:rFonts w:ascii="Arial" w:hAnsi="Arial" w:cs="Arial"/>
          <w:sz w:val="20"/>
          <w:szCs w:val="20"/>
        </w:rPr>
        <w:t>i</w:t>
      </w:r>
      <w:r w:rsidR="00E51821" w:rsidRPr="00634050">
        <w:rPr>
          <w:rFonts w:ascii="Arial" w:hAnsi="Arial" w:cs="Arial"/>
          <w:sz w:val="20"/>
          <w:szCs w:val="20"/>
        </w:rPr>
        <w:t xml:space="preserve"> </w:t>
      </w:r>
      <w:r w:rsidRPr="00634050">
        <w:rPr>
          <w:rFonts w:ascii="Arial" w:hAnsi="Arial" w:cs="Arial"/>
          <w:sz w:val="20"/>
          <w:szCs w:val="20"/>
        </w:rPr>
        <w:t>ochrony p</w:t>
      </w:r>
      <w:r w:rsidR="003237FC" w:rsidRPr="00634050">
        <w:rPr>
          <w:rFonts w:ascii="Arial" w:hAnsi="Arial" w:cs="Arial"/>
          <w:sz w:val="20"/>
          <w:szCs w:val="20"/>
        </w:rPr>
        <w:t>rawnej, o których mowa w </w:t>
      </w:r>
      <w:r w:rsidR="00772145" w:rsidRPr="00634050">
        <w:rPr>
          <w:rFonts w:ascii="Arial" w:hAnsi="Arial" w:cs="Arial"/>
          <w:sz w:val="20"/>
          <w:szCs w:val="20"/>
        </w:rPr>
        <w:t>Dziale </w:t>
      </w:r>
      <w:r w:rsidRPr="00634050">
        <w:rPr>
          <w:rFonts w:ascii="Arial" w:hAnsi="Arial" w:cs="Arial"/>
          <w:sz w:val="20"/>
          <w:szCs w:val="20"/>
        </w:rPr>
        <w:t xml:space="preserve">IX </w:t>
      </w:r>
      <w:r w:rsidR="00AE3086" w:rsidRPr="00634050">
        <w:rPr>
          <w:rFonts w:ascii="Arial" w:hAnsi="Arial" w:cs="Arial"/>
          <w:sz w:val="20"/>
          <w:szCs w:val="20"/>
        </w:rPr>
        <w:t xml:space="preserve">ustawy </w:t>
      </w:r>
      <w:r w:rsidRPr="00634050">
        <w:rPr>
          <w:rFonts w:ascii="Arial" w:hAnsi="Arial" w:cs="Arial"/>
          <w:sz w:val="20"/>
          <w:szCs w:val="20"/>
        </w:rPr>
        <w:t>Pzp oraz poniższych Rozporządzeniach:</w:t>
      </w:r>
    </w:p>
    <w:p w14:paraId="760782B3" w14:textId="414559E7" w:rsidR="00FD5A45" w:rsidRPr="00634050" w:rsidRDefault="00063741" w:rsidP="00AE3086">
      <w:pPr>
        <w:spacing w:after="0" w:line="240" w:lineRule="auto"/>
        <w:ind w:left="709" w:hanging="284"/>
        <w:jc w:val="both"/>
        <w:rPr>
          <w:rFonts w:ascii="Arial" w:hAnsi="Arial" w:cs="Arial"/>
          <w:sz w:val="20"/>
          <w:szCs w:val="20"/>
        </w:rPr>
      </w:pPr>
      <w:r w:rsidRPr="00634050">
        <w:rPr>
          <w:rFonts w:ascii="Arial" w:hAnsi="Arial" w:cs="Arial"/>
          <w:sz w:val="20"/>
          <w:szCs w:val="20"/>
        </w:rPr>
        <w:t>1) </w:t>
      </w:r>
      <w:r w:rsidR="00007ECA">
        <w:rPr>
          <w:rFonts w:ascii="Arial" w:hAnsi="Arial" w:cs="Arial"/>
          <w:sz w:val="20"/>
          <w:szCs w:val="20"/>
        </w:rPr>
        <w:t xml:space="preserve"> </w:t>
      </w:r>
      <w:r w:rsidR="00FD5A45" w:rsidRPr="00634050">
        <w:rPr>
          <w:rFonts w:ascii="Arial" w:hAnsi="Arial" w:cs="Arial"/>
          <w:sz w:val="20"/>
          <w:szCs w:val="20"/>
        </w:rPr>
        <w:t>Rozporządzenie Prezesa Rady Ministrów z 30</w:t>
      </w:r>
      <w:r w:rsidR="00AE3086" w:rsidRPr="00634050">
        <w:rPr>
          <w:rFonts w:ascii="Arial" w:hAnsi="Arial" w:cs="Arial"/>
          <w:sz w:val="20"/>
          <w:szCs w:val="20"/>
        </w:rPr>
        <w:t xml:space="preserve"> grudnia </w:t>
      </w:r>
      <w:r w:rsidR="00FD5A45" w:rsidRPr="00634050">
        <w:rPr>
          <w:rFonts w:ascii="Arial" w:hAnsi="Arial" w:cs="Arial"/>
          <w:sz w:val="20"/>
          <w:szCs w:val="20"/>
        </w:rPr>
        <w:t xml:space="preserve">2020 r. w sprawie postępowania przy rozpoznawaniu </w:t>
      </w:r>
      <w:proofErr w:type="spellStart"/>
      <w:r w:rsidR="00FD5A45" w:rsidRPr="00634050">
        <w:rPr>
          <w:rFonts w:ascii="Arial" w:hAnsi="Arial" w:cs="Arial"/>
          <w:sz w:val="20"/>
          <w:szCs w:val="20"/>
        </w:rPr>
        <w:t>odwołań</w:t>
      </w:r>
      <w:proofErr w:type="spellEnd"/>
      <w:r w:rsidR="00FD5A45" w:rsidRPr="00634050">
        <w:rPr>
          <w:rFonts w:ascii="Arial" w:hAnsi="Arial" w:cs="Arial"/>
          <w:sz w:val="20"/>
          <w:szCs w:val="20"/>
        </w:rPr>
        <w:t xml:space="preserve"> </w:t>
      </w:r>
      <w:r w:rsidRPr="00634050">
        <w:rPr>
          <w:rFonts w:ascii="Arial" w:hAnsi="Arial" w:cs="Arial"/>
          <w:sz w:val="20"/>
          <w:szCs w:val="20"/>
        </w:rPr>
        <w:t>przez Krajową Izbę Odwoławczą (</w:t>
      </w:r>
      <w:r w:rsidR="00FD5A45" w:rsidRPr="00634050">
        <w:rPr>
          <w:rFonts w:ascii="Arial" w:hAnsi="Arial" w:cs="Arial"/>
          <w:sz w:val="20"/>
          <w:szCs w:val="20"/>
        </w:rPr>
        <w:t>Dz. U. z 2020 r.</w:t>
      </w:r>
      <w:r w:rsidRPr="00634050">
        <w:rPr>
          <w:rFonts w:ascii="Arial" w:hAnsi="Arial" w:cs="Arial"/>
          <w:sz w:val="20"/>
          <w:szCs w:val="20"/>
        </w:rPr>
        <w:t>,</w:t>
      </w:r>
      <w:r w:rsidR="00FD5A45" w:rsidRPr="00634050">
        <w:rPr>
          <w:rFonts w:ascii="Arial" w:hAnsi="Arial" w:cs="Arial"/>
          <w:sz w:val="20"/>
          <w:szCs w:val="20"/>
        </w:rPr>
        <w:t xml:space="preserve"> poz. 2453);</w:t>
      </w:r>
    </w:p>
    <w:p w14:paraId="192E1374" w14:textId="1C96D8E6" w:rsidR="00FD5A45" w:rsidRPr="00634050" w:rsidRDefault="00063741" w:rsidP="00AE3086">
      <w:pPr>
        <w:spacing w:after="0" w:line="240" w:lineRule="auto"/>
        <w:ind w:left="709" w:hanging="284"/>
        <w:jc w:val="both"/>
        <w:rPr>
          <w:rFonts w:ascii="Arial" w:hAnsi="Arial" w:cs="Arial"/>
          <w:sz w:val="20"/>
          <w:szCs w:val="20"/>
        </w:rPr>
      </w:pPr>
      <w:r w:rsidRPr="00634050">
        <w:rPr>
          <w:rFonts w:ascii="Arial" w:hAnsi="Arial" w:cs="Arial"/>
          <w:sz w:val="20"/>
          <w:szCs w:val="20"/>
        </w:rPr>
        <w:t>2) </w:t>
      </w:r>
      <w:r w:rsidR="00007ECA">
        <w:rPr>
          <w:rFonts w:ascii="Arial" w:hAnsi="Arial" w:cs="Arial"/>
          <w:sz w:val="20"/>
          <w:szCs w:val="20"/>
        </w:rPr>
        <w:t xml:space="preserve"> </w:t>
      </w:r>
      <w:r w:rsidR="00FD5A45" w:rsidRPr="00634050">
        <w:rPr>
          <w:rFonts w:ascii="Arial" w:hAnsi="Arial" w:cs="Arial"/>
          <w:sz w:val="20"/>
          <w:szCs w:val="20"/>
        </w:rPr>
        <w:t>Rozporządzenie Prezesa Rady Ministrów z 30</w:t>
      </w:r>
      <w:r w:rsidR="00AE3086" w:rsidRPr="00634050">
        <w:rPr>
          <w:rFonts w:ascii="Arial" w:hAnsi="Arial" w:cs="Arial"/>
          <w:sz w:val="20"/>
          <w:szCs w:val="20"/>
        </w:rPr>
        <w:t xml:space="preserve"> grudnia </w:t>
      </w:r>
      <w:r w:rsidR="00FD5A45" w:rsidRPr="00634050">
        <w:rPr>
          <w:rFonts w:ascii="Arial" w:hAnsi="Arial" w:cs="Arial"/>
          <w:sz w:val="20"/>
          <w:szCs w:val="20"/>
        </w:rPr>
        <w:t>2020 r. w sprawie szczegółowych kosztów postępowania odwoławczego, ich rozliczania oraz wysokości i sposobu pobierania wpisu od odwołania (Dz. U. z 2020 r.</w:t>
      </w:r>
      <w:r w:rsidRPr="00634050">
        <w:rPr>
          <w:rFonts w:ascii="Arial" w:hAnsi="Arial" w:cs="Arial"/>
          <w:sz w:val="20"/>
          <w:szCs w:val="20"/>
        </w:rPr>
        <w:t>,</w:t>
      </w:r>
      <w:r w:rsidR="00FD5A45" w:rsidRPr="00634050">
        <w:rPr>
          <w:rFonts w:ascii="Arial" w:hAnsi="Arial" w:cs="Arial"/>
          <w:sz w:val="20"/>
          <w:szCs w:val="20"/>
        </w:rPr>
        <w:t xml:space="preserve"> poz. 2437).</w:t>
      </w:r>
    </w:p>
    <w:p w14:paraId="17ACF786" w14:textId="77777777" w:rsidR="00402D35" w:rsidRPr="0070468B" w:rsidRDefault="00402D35" w:rsidP="00E51821">
      <w:pPr>
        <w:spacing w:after="0" w:line="240" w:lineRule="auto"/>
        <w:jc w:val="both"/>
        <w:rPr>
          <w:rFonts w:ascii="Verdana" w:hAnsi="Verdana"/>
          <w:sz w:val="20"/>
          <w:szCs w:val="20"/>
        </w:rPr>
      </w:pPr>
    </w:p>
    <w:p w14:paraId="61A093DD" w14:textId="595EF4D2" w:rsidR="00FD5A45" w:rsidRDefault="00AA7EB9" w:rsidP="00AE3086">
      <w:pPr>
        <w:spacing w:after="0" w:line="240" w:lineRule="auto"/>
        <w:ind w:left="426" w:hanging="426"/>
        <w:jc w:val="both"/>
        <w:rPr>
          <w:rFonts w:ascii="Arial" w:hAnsi="Arial" w:cs="Arial"/>
          <w:sz w:val="20"/>
          <w:szCs w:val="20"/>
        </w:rPr>
      </w:pPr>
      <w:r w:rsidRPr="00F74394">
        <w:rPr>
          <w:rFonts w:ascii="Arial" w:hAnsi="Arial" w:cs="Arial"/>
          <w:sz w:val="20"/>
          <w:szCs w:val="20"/>
        </w:rPr>
        <w:t>18</w:t>
      </w:r>
      <w:r w:rsidR="00772145" w:rsidRPr="00F74394">
        <w:rPr>
          <w:rFonts w:ascii="Arial" w:hAnsi="Arial" w:cs="Arial"/>
          <w:sz w:val="20"/>
          <w:szCs w:val="20"/>
        </w:rPr>
        <w:t>. </w:t>
      </w:r>
      <w:r w:rsidR="00D229C1">
        <w:rPr>
          <w:rFonts w:ascii="Arial" w:hAnsi="Arial" w:cs="Arial"/>
          <w:sz w:val="20"/>
          <w:szCs w:val="20"/>
        </w:rPr>
        <w:tab/>
      </w:r>
      <w:r w:rsidR="00772145" w:rsidRPr="00F74394">
        <w:rPr>
          <w:rFonts w:ascii="Arial" w:hAnsi="Arial" w:cs="Arial"/>
          <w:sz w:val="20"/>
          <w:szCs w:val="20"/>
        </w:rPr>
        <w:t>INFORMACJA O WARUNKACH UDZIAŁU W POSTĘPOWANIU.</w:t>
      </w:r>
      <w:r w:rsidR="00FD5A45" w:rsidRPr="00F74394">
        <w:rPr>
          <w:rFonts w:ascii="Arial" w:hAnsi="Arial" w:cs="Arial"/>
          <w:sz w:val="20"/>
          <w:szCs w:val="20"/>
        </w:rPr>
        <w:t xml:space="preserve"> </w:t>
      </w:r>
    </w:p>
    <w:p w14:paraId="2AE2FF1F" w14:textId="77777777" w:rsidR="00FA173C" w:rsidRPr="00F74394" w:rsidRDefault="00FA173C" w:rsidP="00AE3086">
      <w:pPr>
        <w:spacing w:after="0" w:line="240" w:lineRule="auto"/>
        <w:ind w:left="426" w:hanging="426"/>
        <w:jc w:val="both"/>
        <w:rPr>
          <w:rFonts w:ascii="Arial" w:hAnsi="Arial" w:cs="Arial"/>
          <w:sz w:val="20"/>
          <w:szCs w:val="20"/>
        </w:rPr>
      </w:pPr>
    </w:p>
    <w:p w14:paraId="669AF018" w14:textId="3B25C4B2" w:rsidR="00EE59C6" w:rsidRDefault="0003164D" w:rsidP="00EE59C6">
      <w:pPr>
        <w:spacing w:after="0" w:line="240" w:lineRule="auto"/>
        <w:ind w:left="851" w:hanging="567"/>
        <w:jc w:val="both"/>
        <w:rPr>
          <w:rFonts w:ascii="Arial" w:hAnsi="Arial" w:cs="Arial"/>
          <w:color w:val="000000"/>
          <w:sz w:val="20"/>
          <w:szCs w:val="20"/>
        </w:rPr>
      </w:pPr>
      <w:r>
        <w:rPr>
          <w:rFonts w:ascii="Arial" w:hAnsi="Arial" w:cs="Arial"/>
          <w:sz w:val="20"/>
          <w:szCs w:val="20"/>
        </w:rPr>
        <w:t xml:space="preserve">18.1 </w:t>
      </w:r>
      <w:r w:rsidRPr="0003164D">
        <w:rPr>
          <w:rFonts w:ascii="Arial" w:hAnsi="Arial" w:cs="Arial"/>
          <w:color w:val="000000"/>
          <w:sz w:val="20"/>
          <w:szCs w:val="20"/>
        </w:rPr>
        <w:t>Posiadanie doświadczenia,</w:t>
      </w:r>
      <w:r w:rsidR="00EF15D6">
        <w:rPr>
          <w:rFonts w:ascii="Arial" w:hAnsi="Arial" w:cs="Arial"/>
          <w:color w:val="000000"/>
          <w:sz w:val="20"/>
          <w:szCs w:val="20"/>
        </w:rPr>
        <w:t xml:space="preserve"> </w:t>
      </w:r>
      <w:r w:rsidRPr="0003164D">
        <w:rPr>
          <w:rFonts w:ascii="Arial" w:hAnsi="Arial" w:cs="Arial"/>
          <w:color w:val="000000"/>
          <w:sz w:val="20"/>
          <w:szCs w:val="20"/>
        </w:rPr>
        <w:t>niezbędnego do wykonania przedmiotu zamówienia, tj.</w:t>
      </w:r>
      <w:r w:rsidR="00EF15D6">
        <w:rPr>
          <w:rFonts w:ascii="Arial" w:hAnsi="Arial" w:cs="Arial"/>
          <w:color w:val="000000"/>
          <w:sz w:val="20"/>
          <w:szCs w:val="20"/>
        </w:rPr>
        <w:t xml:space="preserve"> </w:t>
      </w:r>
      <w:r w:rsidRPr="0003164D">
        <w:rPr>
          <w:rFonts w:ascii="Arial" w:hAnsi="Arial" w:cs="Arial"/>
          <w:color w:val="000000"/>
          <w:sz w:val="20"/>
          <w:szCs w:val="20"/>
        </w:rPr>
        <w:t xml:space="preserve">wykonanie/zakończenie (rozpoczęcie mogło nastąpić wcześniej) w okresie ostatnich pięciu lat przed upływem terminu składania ofert, a jeżeli okres prowadzenia działalności jest krótszy - </w:t>
      </w:r>
      <w:r w:rsidR="00EE59C6" w:rsidRPr="00EE59C6">
        <w:rPr>
          <w:rFonts w:ascii="Arial" w:hAnsi="Arial" w:cs="Arial"/>
          <w:color w:val="000000"/>
          <w:sz w:val="20"/>
          <w:szCs w:val="20"/>
        </w:rPr>
        <w:t>w tym okresie, co najmniej jednej roboty budowlanej polegającej na</w:t>
      </w:r>
      <w:r w:rsidR="008D44D6">
        <w:rPr>
          <w:rFonts w:ascii="Arial" w:hAnsi="Arial" w:cs="Arial"/>
          <w:color w:val="000000"/>
          <w:sz w:val="20"/>
          <w:szCs w:val="20"/>
        </w:rPr>
        <w:t>:</w:t>
      </w:r>
      <w:r w:rsidR="00EE59C6">
        <w:rPr>
          <w:rFonts w:ascii="Arial" w:hAnsi="Arial" w:cs="Arial"/>
          <w:color w:val="000000"/>
          <w:sz w:val="20"/>
          <w:szCs w:val="20"/>
        </w:rPr>
        <w:t xml:space="preserve"> </w:t>
      </w:r>
    </w:p>
    <w:p w14:paraId="64DDEE1C" w14:textId="77777777" w:rsidR="00EE59C6" w:rsidRDefault="00EE59C6" w:rsidP="00EE59C6">
      <w:pPr>
        <w:spacing w:after="0" w:line="240" w:lineRule="auto"/>
        <w:ind w:left="851" w:hanging="567"/>
        <w:jc w:val="both"/>
        <w:rPr>
          <w:rFonts w:ascii="Arial" w:hAnsi="Arial" w:cs="Arial"/>
          <w:color w:val="000000"/>
          <w:sz w:val="20"/>
          <w:szCs w:val="20"/>
        </w:rPr>
      </w:pPr>
    </w:p>
    <w:p w14:paraId="206CDB37" w14:textId="4192DF76" w:rsidR="00EE59C6" w:rsidRPr="00EE59C6" w:rsidRDefault="00EE59C6" w:rsidP="00EE59C6">
      <w:pPr>
        <w:spacing w:after="0" w:line="240" w:lineRule="auto"/>
        <w:ind w:left="851"/>
        <w:jc w:val="both"/>
        <w:rPr>
          <w:rFonts w:ascii="Arial" w:hAnsi="Arial" w:cs="Arial"/>
          <w:color w:val="000000"/>
          <w:sz w:val="20"/>
          <w:szCs w:val="20"/>
        </w:rPr>
      </w:pPr>
      <w:r w:rsidRPr="0008148F">
        <w:rPr>
          <w:rFonts w:ascii="Arial" w:hAnsi="Arial" w:cs="Arial"/>
          <w:b/>
          <w:bCs/>
          <w:color w:val="000000"/>
          <w:sz w:val="20"/>
          <w:szCs w:val="20"/>
        </w:rPr>
        <w:t xml:space="preserve">budowie, przebudowie lub remoncie budynku użyteczności publicznej, budynku mieszkalnego lub zamieszkania zbiorowego wraz z wykonaniem instalacji fotowoltaicznej o mocy min. 3 </w:t>
      </w:r>
      <w:proofErr w:type="spellStart"/>
      <w:r w:rsidRPr="0008148F">
        <w:rPr>
          <w:rFonts w:ascii="Arial" w:hAnsi="Arial" w:cs="Arial"/>
          <w:b/>
          <w:bCs/>
          <w:color w:val="000000"/>
          <w:sz w:val="20"/>
          <w:szCs w:val="20"/>
        </w:rPr>
        <w:t>kWp</w:t>
      </w:r>
      <w:proofErr w:type="spellEnd"/>
      <w:r w:rsidRPr="0008148F">
        <w:rPr>
          <w:rFonts w:ascii="Arial" w:hAnsi="Arial" w:cs="Arial"/>
          <w:b/>
          <w:bCs/>
          <w:color w:val="000000"/>
          <w:sz w:val="20"/>
          <w:szCs w:val="20"/>
        </w:rPr>
        <w:t xml:space="preserve"> lub montażem hybrydowego źródła ciepła z kaskadą pomp ciepła o mocy nie mniejszej niż 30 kW</w:t>
      </w:r>
      <w:r w:rsidRPr="00EE59C6">
        <w:rPr>
          <w:rFonts w:ascii="Arial" w:hAnsi="Arial" w:cs="Arial"/>
          <w:color w:val="000000"/>
          <w:sz w:val="20"/>
          <w:szCs w:val="20"/>
        </w:rPr>
        <w:t>;</w:t>
      </w:r>
    </w:p>
    <w:p w14:paraId="0B2298D0" w14:textId="77777777" w:rsidR="00EE59C6" w:rsidRPr="00EE59C6" w:rsidRDefault="00EE59C6" w:rsidP="0008148F">
      <w:pPr>
        <w:spacing w:after="0" w:line="240" w:lineRule="auto"/>
        <w:ind w:left="851"/>
        <w:jc w:val="both"/>
        <w:rPr>
          <w:rFonts w:ascii="Arial" w:hAnsi="Arial" w:cs="Arial"/>
          <w:color w:val="000000"/>
          <w:sz w:val="20"/>
          <w:szCs w:val="20"/>
        </w:rPr>
      </w:pPr>
      <w:r w:rsidRPr="00EE59C6">
        <w:rPr>
          <w:rFonts w:ascii="Arial" w:hAnsi="Arial" w:cs="Arial"/>
          <w:color w:val="000000"/>
          <w:sz w:val="20"/>
          <w:szCs w:val="20"/>
        </w:rPr>
        <w:t>lub</w:t>
      </w:r>
    </w:p>
    <w:p w14:paraId="01ECB1CE" w14:textId="7B162F48" w:rsidR="00EF15D6" w:rsidRPr="006E1C7E" w:rsidRDefault="00EE59C6" w:rsidP="00EE59C6">
      <w:pPr>
        <w:spacing w:after="0" w:line="240" w:lineRule="auto"/>
        <w:ind w:left="851"/>
        <w:jc w:val="both"/>
        <w:rPr>
          <w:rFonts w:ascii="Arial" w:hAnsi="Arial" w:cs="Arial"/>
          <w:b/>
          <w:bCs/>
          <w:color w:val="7030A0"/>
          <w:sz w:val="20"/>
          <w:szCs w:val="20"/>
        </w:rPr>
      </w:pPr>
      <w:r w:rsidRPr="0008148F">
        <w:rPr>
          <w:rFonts w:ascii="Arial" w:hAnsi="Arial" w:cs="Arial"/>
          <w:b/>
          <w:bCs/>
          <w:color w:val="000000"/>
          <w:sz w:val="20"/>
          <w:szCs w:val="20"/>
        </w:rPr>
        <w:t xml:space="preserve">wykonaniu termomodernizacji budynku, wraz z wykonaniem instalacji fotowoltaicznej o mocy min. 3 </w:t>
      </w:r>
      <w:proofErr w:type="spellStart"/>
      <w:r w:rsidRPr="0008148F">
        <w:rPr>
          <w:rFonts w:ascii="Arial" w:hAnsi="Arial" w:cs="Arial"/>
          <w:b/>
          <w:bCs/>
          <w:color w:val="000000"/>
          <w:sz w:val="20"/>
          <w:szCs w:val="20"/>
        </w:rPr>
        <w:t>kWp</w:t>
      </w:r>
      <w:proofErr w:type="spellEnd"/>
      <w:r w:rsidRPr="0008148F">
        <w:rPr>
          <w:rFonts w:ascii="Arial" w:hAnsi="Arial" w:cs="Arial"/>
          <w:b/>
          <w:bCs/>
          <w:color w:val="000000"/>
          <w:sz w:val="20"/>
          <w:szCs w:val="20"/>
        </w:rPr>
        <w:t xml:space="preserve"> lub montażem hybrydowego źródła ciepła z kaskadą pomp ciepła o mocy nie mniejszej niż 30 </w:t>
      </w:r>
      <w:proofErr w:type="spellStart"/>
      <w:r w:rsidRPr="0008148F">
        <w:rPr>
          <w:rFonts w:ascii="Arial" w:hAnsi="Arial" w:cs="Arial"/>
          <w:b/>
          <w:bCs/>
          <w:color w:val="000000"/>
          <w:sz w:val="20"/>
          <w:szCs w:val="20"/>
        </w:rPr>
        <w:t>kW</w:t>
      </w:r>
      <w:r w:rsidRPr="00EE59C6">
        <w:rPr>
          <w:rFonts w:ascii="Arial" w:hAnsi="Arial" w:cs="Arial"/>
          <w:color w:val="000000"/>
          <w:sz w:val="20"/>
          <w:szCs w:val="20"/>
        </w:rPr>
        <w:t>.</w:t>
      </w:r>
      <w:proofErr w:type="spellEnd"/>
    </w:p>
    <w:p w14:paraId="42EBC86D" w14:textId="77777777" w:rsidR="00EF15D6" w:rsidRPr="006E1C7E" w:rsidRDefault="00EF15D6" w:rsidP="0003164D">
      <w:pPr>
        <w:spacing w:after="0" w:line="240" w:lineRule="auto"/>
        <w:ind w:left="851" w:hanging="567"/>
        <w:jc w:val="both"/>
        <w:rPr>
          <w:rFonts w:ascii="Arial" w:hAnsi="Arial" w:cs="Arial"/>
          <w:strike/>
          <w:color w:val="7030A0"/>
          <w:sz w:val="20"/>
          <w:szCs w:val="20"/>
        </w:rPr>
      </w:pPr>
    </w:p>
    <w:p w14:paraId="46F36EAC" w14:textId="706DE4B4" w:rsidR="0003164D" w:rsidRPr="0003164D" w:rsidRDefault="0003164D" w:rsidP="00EF15D6">
      <w:pPr>
        <w:spacing w:after="0" w:line="240" w:lineRule="auto"/>
        <w:ind w:left="851"/>
        <w:jc w:val="both"/>
        <w:rPr>
          <w:rFonts w:ascii="Arial" w:hAnsi="Arial" w:cs="Arial"/>
          <w:b/>
          <w:bCs/>
          <w:color w:val="000000"/>
          <w:sz w:val="20"/>
          <w:szCs w:val="20"/>
        </w:rPr>
      </w:pPr>
      <w:r w:rsidRPr="0003164D">
        <w:rPr>
          <w:rFonts w:ascii="Arial" w:hAnsi="Arial" w:cs="Arial"/>
          <w:color w:val="000000"/>
          <w:sz w:val="20"/>
          <w:szCs w:val="20"/>
        </w:rPr>
        <w:t>W przypadku robót, których wartość została wyrażona w umowie w innej walucie niż PLN należy dokonać przeliczenia tej waluty na PLN przy zastosowaniu średniego kursu NBP na dzień zakończenia robót (w przypadku robót rozliczanych wyłącznie w walutach innych niż PLN).</w:t>
      </w:r>
      <w:r w:rsidRPr="0003164D">
        <w:rPr>
          <w:rFonts w:ascii="Arial" w:hAnsi="Arial" w:cs="Arial"/>
          <w:color w:val="000000"/>
          <w:sz w:val="20"/>
          <w:szCs w:val="20"/>
        </w:rPr>
        <w:br/>
      </w:r>
    </w:p>
    <w:p w14:paraId="2CC2E14C" w14:textId="25B25F01" w:rsidR="0003164D" w:rsidRPr="0003164D" w:rsidRDefault="0003164D" w:rsidP="0003164D">
      <w:pPr>
        <w:spacing w:after="0" w:line="240" w:lineRule="auto"/>
        <w:ind w:left="851"/>
        <w:jc w:val="both"/>
        <w:rPr>
          <w:rFonts w:ascii="Arial" w:hAnsi="Arial" w:cs="Arial"/>
          <w:sz w:val="20"/>
          <w:szCs w:val="20"/>
        </w:rPr>
      </w:pPr>
      <w:r w:rsidRPr="0003164D">
        <w:rPr>
          <w:rFonts w:ascii="Arial" w:hAnsi="Arial" w:cs="Arial"/>
          <w:b/>
          <w:bCs/>
          <w:color w:val="000000"/>
          <w:sz w:val="20"/>
          <w:szCs w:val="20"/>
        </w:rPr>
        <w:t>UWAGA:</w:t>
      </w:r>
      <w:r w:rsidRPr="0003164D">
        <w:rPr>
          <w:rFonts w:ascii="Arial" w:hAnsi="Arial" w:cs="Arial"/>
          <w:b/>
          <w:bCs/>
          <w:color w:val="000000"/>
          <w:sz w:val="20"/>
          <w:szCs w:val="20"/>
        </w:rPr>
        <w:br/>
      </w:r>
      <w:r w:rsidRPr="0003164D">
        <w:rPr>
          <w:rFonts w:ascii="Arial" w:hAnsi="Arial" w:cs="Arial"/>
          <w:color w:val="000000"/>
          <w:sz w:val="20"/>
          <w:szCs w:val="20"/>
        </w:rPr>
        <w:t>W związku z art. 118 ust. 2 ustawy Pzp: „</w:t>
      </w:r>
      <w:r w:rsidRPr="0003164D">
        <w:rPr>
          <w:rFonts w:ascii="Arial" w:hAnsi="Arial" w:cs="Arial"/>
          <w:i/>
          <w:iCs/>
          <w:color w:val="000000"/>
          <w:sz w:val="20"/>
          <w:szCs w:val="20"/>
        </w:rPr>
        <w:t>W odniesieniu do warunków dotyczących</w:t>
      </w:r>
      <w:r w:rsidRPr="0003164D">
        <w:rPr>
          <w:rFonts w:ascii="Arial" w:hAnsi="Arial" w:cs="Arial"/>
          <w:i/>
          <w:iCs/>
          <w:color w:val="000000"/>
          <w:sz w:val="20"/>
          <w:szCs w:val="20"/>
        </w:rPr>
        <w:br/>
        <w:t>wykształcenia, kwalifikacji zawodowych lub doświadczenia Wykonawcy mogą</w:t>
      </w:r>
      <w:r w:rsidRPr="0003164D">
        <w:rPr>
          <w:rFonts w:ascii="Arial" w:hAnsi="Arial" w:cs="Arial"/>
          <w:i/>
          <w:iCs/>
          <w:color w:val="000000"/>
          <w:sz w:val="20"/>
          <w:szCs w:val="20"/>
        </w:rPr>
        <w:br/>
        <w:t>polegać na zdolnościach podmiotów udostępniających zasoby, jeśli podmioty te</w:t>
      </w:r>
      <w:r w:rsidRPr="0003164D">
        <w:rPr>
          <w:rFonts w:ascii="Arial" w:hAnsi="Arial" w:cs="Arial"/>
          <w:i/>
          <w:iCs/>
          <w:color w:val="000000"/>
          <w:sz w:val="20"/>
          <w:szCs w:val="20"/>
        </w:rPr>
        <w:br/>
        <w:t>wykonają roboty budowlane lub usługi, do realizacji których te zdolności są</w:t>
      </w:r>
      <w:r w:rsidRPr="0003164D">
        <w:rPr>
          <w:rFonts w:ascii="Arial" w:hAnsi="Arial" w:cs="Arial"/>
          <w:i/>
          <w:iCs/>
          <w:color w:val="000000"/>
          <w:sz w:val="20"/>
          <w:szCs w:val="20"/>
        </w:rPr>
        <w:br/>
        <w:t>wymagane</w:t>
      </w:r>
      <w:r w:rsidRPr="0003164D">
        <w:rPr>
          <w:rFonts w:ascii="Arial" w:hAnsi="Arial" w:cs="Arial"/>
          <w:color w:val="000000"/>
          <w:sz w:val="20"/>
          <w:szCs w:val="20"/>
        </w:rPr>
        <w:t>.”</w:t>
      </w:r>
    </w:p>
    <w:p w14:paraId="2055E656" w14:textId="77777777" w:rsidR="0003164D" w:rsidRDefault="0003164D" w:rsidP="00EF15D6">
      <w:pPr>
        <w:spacing w:after="0" w:line="240" w:lineRule="auto"/>
        <w:jc w:val="both"/>
        <w:rPr>
          <w:rFonts w:ascii="Arial" w:hAnsi="Arial" w:cs="Arial"/>
          <w:sz w:val="20"/>
          <w:szCs w:val="20"/>
        </w:rPr>
      </w:pPr>
    </w:p>
    <w:p w14:paraId="0AA7F466" w14:textId="42E2AA25" w:rsidR="00120447" w:rsidRDefault="00EF15D6" w:rsidP="00CE4147">
      <w:pPr>
        <w:spacing w:after="0" w:line="240" w:lineRule="auto"/>
        <w:ind w:left="851" w:hanging="567"/>
        <w:jc w:val="both"/>
        <w:rPr>
          <w:rFonts w:ascii="Arial" w:hAnsi="Arial" w:cs="Arial"/>
          <w:sz w:val="20"/>
          <w:szCs w:val="20"/>
        </w:rPr>
      </w:pPr>
      <w:r>
        <w:rPr>
          <w:rFonts w:ascii="Arial" w:hAnsi="Arial" w:cs="Arial"/>
          <w:sz w:val="20"/>
          <w:szCs w:val="20"/>
        </w:rPr>
        <w:t xml:space="preserve">18.2 </w:t>
      </w:r>
      <w:r>
        <w:rPr>
          <w:rFonts w:ascii="Arial" w:hAnsi="Arial" w:cs="Arial"/>
          <w:sz w:val="20"/>
          <w:szCs w:val="20"/>
        </w:rPr>
        <w:tab/>
      </w:r>
      <w:r w:rsidR="007534E0" w:rsidRPr="00F74394">
        <w:rPr>
          <w:rFonts w:ascii="Arial" w:hAnsi="Arial" w:cs="Arial"/>
          <w:sz w:val="20"/>
          <w:szCs w:val="20"/>
        </w:rPr>
        <w:t>Dysponowanie osobami</w:t>
      </w:r>
      <w:r w:rsidR="00224332" w:rsidRPr="00F74394">
        <w:rPr>
          <w:rFonts w:ascii="Arial" w:hAnsi="Arial" w:cs="Arial"/>
          <w:sz w:val="20"/>
          <w:szCs w:val="20"/>
        </w:rPr>
        <w:t xml:space="preserve"> zdolnymi do wykonania zamówienia, które będą uczestniczyć w wykonywaniu zamówienia, tj.</w:t>
      </w:r>
      <w:r w:rsidR="0008148F">
        <w:rPr>
          <w:rFonts w:ascii="Arial" w:hAnsi="Arial" w:cs="Arial"/>
          <w:sz w:val="20"/>
          <w:szCs w:val="20"/>
        </w:rPr>
        <w:t>:</w:t>
      </w:r>
      <w:r w:rsidR="00224332" w:rsidRPr="00F74394">
        <w:rPr>
          <w:rFonts w:ascii="Arial" w:hAnsi="Arial" w:cs="Arial"/>
          <w:sz w:val="20"/>
          <w:szCs w:val="20"/>
        </w:rPr>
        <w:t xml:space="preserve"> </w:t>
      </w:r>
      <w:bookmarkStart w:id="3" w:name="_Hlk126225942"/>
    </w:p>
    <w:p w14:paraId="135BC93F" w14:textId="77777777" w:rsidR="00120447" w:rsidRPr="00120447" w:rsidRDefault="00120447" w:rsidP="00374073">
      <w:pPr>
        <w:pStyle w:val="Akapitzlist"/>
        <w:numPr>
          <w:ilvl w:val="0"/>
          <w:numId w:val="15"/>
        </w:numPr>
        <w:spacing w:after="0" w:line="240" w:lineRule="auto"/>
        <w:ind w:left="1276"/>
        <w:jc w:val="both"/>
        <w:rPr>
          <w:rFonts w:ascii="Arial" w:hAnsi="Arial" w:cs="Arial"/>
          <w:b/>
          <w:bCs/>
          <w:sz w:val="20"/>
          <w:szCs w:val="20"/>
        </w:rPr>
      </w:pPr>
      <w:r w:rsidRPr="00120447">
        <w:rPr>
          <w:rFonts w:ascii="Arial" w:hAnsi="Arial" w:cs="Arial"/>
          <w:b/>
          <w:sz w:val="20"/>
          <w:szCs w:val="20"/>
        </w:rPr>
        <w:t>kierownikiem robót posiadającym kwalifikacje zawodowe – uprawnienia konstrukcyjno-budowlane</w:t>
      </w:r>
      <w:r w:rsidRPr="00120447">
        <w:rPr>
          <w:rFonts w:ascii="Arial" w:hAnsi="Arial" w:cs="Arial"/>
          <w:bCs/>
          <w:sz w:val="20"/>
          <w:szCs w:val="20"/>
        </w:rPr>
        <w:t xml:space="preserve"> do pełnienia samodzielnych funkcji technicznych w budownictwie; </w:t>
      </w:r>
    </w:p>
    <w:p w14:paraId="27D43364" w14:textId="77777777" w:rsidR="00120447" w:rsidRPr="00120447" w:rsidRDefault="00120447" w:rsidP="00374073">
      <w:pPr>
        <w:pStyle w:val="Akapitzlist"/>
        <w:numPr>
          <w:ilvl w:val="0"/>
          <w:numId w:val="15"/>
        </w:numPr>
        <w:spacing w:after="0" w:line="240" w:lineRule="auto"/>
        <w:ind w:left="1276"/>
        <w:jc w:val="both"/>
        <w:rPr>
          <w:rFonts w:ascii="Arial" w:hAnsi="Arial" w:cs="Arial"/>
          <w:b/>
          <w:bCs/>
          <w:sz w:val="20"/>
          <w:szCs w:val="20"/>
        </w:rPr>
      </w:pPr>
      <w:r w:rsidRPr="00120447">
        <w:rPr>
          <w:rFonts w:ascii="Arial" w:hAnsi="Arial" w:cs="Arial"/>
          <w:b/>
          <w:sz w:val="20"/>
          <w:szCs w:val="20"/>
        </w:rPr>
        <w:t>kierownikiem robót posiadającym kwalifikacje zawodowe – uprawnienia w specjalności instalacyjnej, w zakresie sieci, instalacji i urządzeń elektrycznych i elektroenergetycznych</w:t>
      </w:r>
      <w:r w:rsidRPr="00120447">
        <w:rPr>
          <w:rFonts w:ascii="Arial" w:hAnsi="Arial" w:cs="Arial"/>
          <w:bCs/>
          <w:sz w:val="20"/>
          <w:szCs w:val="20"/>
        </w:rPr>
        <w:t xml:space="preserve">, do pełnienia samodzielnych funkcji technicznych w budownictwie; </w:t>
      </w:r>
    </w:p>
    <w:p w14:paraId="23DC21BF" w14:textId="434421DF" w:rsidR="00CE4147" w:rsidRPr="00120447" w:rsidRDefault="00120447" w:rsidP="00374073">
      <w:pPr>
        <w:pStyle w:val="Akapitzlist"/>
        <w:numPr>
          <w:ilvl w:val="0"/>
          <w:numId w:val="15"/>
        </w:numPr>
        <w:spacing w:after="0" w:line="240" w:lineRule="auto"/>
        <w:ind w:left="1276"/>
        <w:jc w:val="both"/>
        <w:rPr>
          <w:rFonts w:ascii="Arial" w:hAnsi="Arial" w:cs="Arial"/>
          <w:b/>
          <w:bCs/>
          <w:sz w:val="20"/>
          <w:szCs w:val="20"/>
        </w:rPr>
      </w:pPr>
      <w:r w:rsidRPr="00120447">
        <w:rPr>
          <w:rFonts w:ascii="Arial" w:hAnsi="Arial" w:cs="Arial"/>
          <w:b/>
          <w:sz w:val="20"/>
          <w:szCs w:val="20"/>
        </w:rPr>
        <w:t>kierownikiem robót posiadającym kwalifikacje zawodowe – uprawnienia w specjalności instalacyjnej, w zakresie sieci, instalacji i urządzeń cieplnych, wentylacyjnych, wodociągowych i kanalizacyjnych</w:t>
      </w:r>
      <w:r w:rsidRPr="00120447">
        <w:rPr>
          <w:rFonts w:ascii="Arial" w:hAnsi="Arial" w:cs="Arial"/>
          <w:bCs/>
          <w:sz w:val="20"/>
          <w:szCs w:val="20"/>
        </w:rPr>
        <w:t>, do pełnienia samodzielnych funkcji technicznych w budownictwie.</w:t>
      </w:r>
    </w:p>
    <w:bookmarkEnd w:id="3"/>
    <w:p w14:paraId="1FC8BD79" w14:textId="77777777" w:rsidR="00993B3A" w:rsidRPr="00F74394" w:rsidRDefault="00993B3A" w:rsidP="00993B3A">
      <w:pPr>
        <w:spacing w:after="0" w:line="240" w:lineRule="auto"/>
        <w:ind w:left="1134"/>
        <w:jc w:val="both"/>
        <w:rPr>
          <w:rFonts w:ascii="Arial" w:hAnsi="Arial" w:cs="Arial"/>
          <w:b/>
          <w:sz w:val="20"/>
          <w:szCs w:val="20"/>
          <w:u w:val="single"/>
        </w:rPr>
      </w:pPr>
    </w:p>
    <w:p w14:paraId="73198DA4" w14:textId="77777777" w:rsidR="00224332" w:rsidRPr="00F74394" w:rsidRDefault="00224332" w:rsidP="00EF15D6">
      <w:pPr>
        <w:spacing w:after="0" w:line="240" w:lineRule="auto"/>
        <w:ind w:left="851"/>
        <w:jc w:val="both"/>
        <w:rPr>
          <w:rFonts w:ascii="Arial" w:hAnsi="Arial" w:cs="Arial"/>
          <w:b/>
          <w:sz w:val="20"/>
          <w:szCs w:val="20"/>
          <w:u w:val="single"/>
        </w:rPr>
      </w:pPr>
      <w:r w:rsidRPr="00F74394">
        <w:rPr>
          <w:rFonts w:ascii="Arial" w:hAnsi="Arial" w:cs="Arial"/>
          <w:b/>
          <w:sz w:val="20"/>
          <w:szCs w:val="20"/>
          <w:u w:val="single"/>
        </w:rPr>
        <w:t xml:space="preserve">UWAGA: </w:t>
      </w:r>
    </w:p>
    <w:p w14:paraId="365BBFBE" w14:textId="2F43D5E9" w:rsidR="00993B3A" w:rsidRDefault="00993B3A" w:rsidP="00EF15D6">
      <w:pPr>
        <w:spacing w:after="0" w:line="240" w:lineRule="auto"/>
        <w:ind w:left="851"/>
        <w:jc w:val="both"/>
        <w:rPr>
          <w:rFonts w:ascii="Arial" w:hAnsi="Arial" w:cs="Arial"/>
          <w:sz w:val="20"/>
          <w:szCs w:val="20"/>
        </w:rPr>
      </w:pPr>
      <w:r w:rsidRPr="00F74394">
        <w:rPr>
          <w:rFonts w:ascii="Arial" w:hAnsi="Arial" w:cs="Arial"/>
          <w:sz w:val="20"/>
        </w:rPr>
        <w:t>Kierownik budowy powin</w:t>
      </w:r>
      <w:r w:rsidR="00837E82" w:rsidRPr="00F74394">
        <w:rPr>
          <w:rFonts w:ascii="Arial" w:hAnsi="Arial" w:cs="Arial"/>
          <w:sz w:val="20"/>
        </w:rPr>
        <w:t>i</w:t>
      </w:r>
      <w:r w:rsidR="007534E0" w:rsidRPr="00F74394">
        <w:rPr>
          <w:rFonts w:ascii="Arial" w:hAnsi="Arial" w:cs="Arial"/>
          <w:sz w:val="20"/>
        </w:rPr>
        <w:t>en</w:t>
      </w:r>
      <w:r w:rsidRPr="00F74394">
        <w:rPr>
          <w:rFonts w:ascii="Arial" w:hAnsi="Arial" w:cs="Arial"/>
          <w:sz w:val="20"/>
        </w:rPr>
        <w:t xml:space="preserve"> posiadać uprawnienia budowlane zgodnie z ustawą z dnia 07 lipca 1994 r. Prawo budowlane </w:t>
      </w:r>
      <w:r w:rsidRPr="00F74394">
        <w:rPr>
          <w:rFonts w:ascii="Arial" w:hAnsi="Arial" w:cs="Arial"/>
          <w:sz w:val="20"/>
          <w:szCs w:val="20"/>
        </w:rPr>
        <w:t>(</w:t>
      </w:r>
      <w:r w:rsidR="00BF607C" w:rsidRPr="00EC0D80">
        <w:rPr>
          <w:rFonts w:ascii="Arial" w:hAnsi="Arial" w:cs="Arial"/>
          <w:color w:val="000000"/>
          <w:sz w:val="20"/>
        </w:rPr>
        <w:t>Dz. U. z 20</w:t>
      </w:r>
      <w:r w:rsidR="00BF607C">
        <w:rPr>
          <w:rFonts w:ascii="Arial" w:hAnsi="Arial" w:cs="Arial"/>
          <w:color w:val="000000"/>
          <w:sz w:val="20"/>
        </w:rPr>
        <w:t>2</w:t>
      </w:r>
      <w:r w:rsidR="008D44D6">
        <w:rPr>
          <w:rFonts w:ascii="Arial" w:hAnsi="Arial" w:cs="Arial"/>
          <w:color w:val="000000"/>
          <w:sz w:val="20"/>
        </w:rPr>
        <w:t>6</w:t>
      </w:r>
      <w:r w:rsidR="00BF607C" w:rsidRPr="00EC0D80">
        <w:rPr>
          <w:rFonts w:ascii="Arial" w:hAnsi="Arial" w:cs="Arial"/>
          <w:color w:val="000000"/>
          <w:sz w:val="20"/>
        </w:rPr>
        <w:t xml:space="preserve"> r. poz. </w:t>
      </w:r>
      <w:r w:rsidR="008D44D6">
        <w:rPr>
          <w:rFonts w:ascii="Arial" w:hAnsi="Arial" w:cs="Arial"/>
          <w:color w:val="000000"/>
          <w:sz w:val="20"/>
        </w:rPr>
        <w:t>524</w:t>
      </w:r>
      <w:r w:rsidR="00BF607C" w:rsidRPr="00EC0D80">
        <w:rPr>
          <w:rFonts w:ascii="Arial" w:hAnsi="Arial" w:cs="Arial"/>
          <w:color w:val="000000"/>
          <w:sz w:val="20"/>
        </w:rPr>
        <w:t xml:space="preserve"> z</w:t>
      </w:r>
      <w:r w:rsidR="00BF607C">
        <w:rPr>
          <w:rFonts w:ascii="Arial" w:hAnsi="Arial" w:cs="Arial"/>
          <w:color w:val="000000"/>
          <w:sz w:val="20"/>
        </w:rPr>
        <w:t xml:space="preserve">e </w:t>
      </w:r>
      <w:r w:rsidR="00BF607C" w:rsidRPr="00EC0D80">
        <w:rPr>
          <w:rFonts w:ascii="Arial" w:hAnsi="Arial" w:cs="Arial"/>
          <w:color w:val="000000"/>
          <w:sz w:val="20"/>
        </w:rPr>
        <w:t>zm.</w:t>
      </w:r>
      <w:r w:rsidRPr="00F74394">
        <w:rPr>
          <w:rFonts w:ascii="Arial" w:hAnsi="Arial" w:cs="Arial"/>
          <w:sz w:val="20"/>
          <w:szCs w:val="20"/>
        </w:rPr>
        <w:t xml:space="preserve">)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t>
      </w:r>
    </w:p>
    <w:p w14:paraId="10AA5E25" w14:textId="77777777" w:rsidR="00120447" w:rsidRPr="00F74394" w:rsidRDefault="00120447" w:rsidP="00EF15D6">
      <w:pPr>
        <w:spacing w:after="0" w:line="240" w:lineRule="auto"/>
        <w:ind w:left="851"/>
        <w:jc w:val="both"/>
        <w:rPr>
          <w:rFonts w:ascii="Arial" w:hAnsi="Arial" w:cs="Arial"/>
          <w:sz w:val="20"/>
          <w:szCs w:val="20"/>
        </w:rPr>
      </w:pPr>
    </w:p>
    <w:p w14:paraId="0CC926A6" w14:textId="62927D21" w:rsidR="00CE4147" w:rsidRDefault="00993B3A" w:rsidP="00300DD4">
      <w:pPr>
        <w:pStyle w:val="NormalnyWeb"/>
        <w:suppressAutoHyphens/>
        <w:spacing w:before="0" w:after="0" w:line="200" w:lineRule="atLeast"/>
        <w:ind w:left="851"/>
        <w:jc w:val="both"/>
        <w:rPr>
          <w:rFonts w:ascii="Arial" w:eastAsia="Lucida Sans Unicode" w:hAnsi="Arial" w:cs="Arial"/>
          <w:sz w:val="20"/>
          <w:szCs w:val="20"/>
        </w:rPr>
      </w:pPr>
      <w:r w:rsidRPr="00F74394">
        <w:rPr>
          <w:rFonts w:ascii="Arial" w:hAnsi="Arial" w:cs="Arial"/>
          <w:sz w:val="20"/>
          <w:szCs w:val="22"/>
        </w:rPr>
        <w:lastRenderedPageBreak/>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t>
      </w:r>
      <w:r w:rsidRPr="00F74394">
        <w:rPr>
          <w:rFonts w:ascii="Arial" w:hAnsi="Arial" w:cs="Arial"/>
          <w:sz w:val="20"/>
          <w:szCs w:val="20"/>
        </w:rPr>
        <w:t xml:space="preserve">w państwach członkowskich Unii Europejskiej </w:t>
      </w:r>
      <w:r w:rsidRPr="00F74394">
        <w:rPr>
          <w:rFonts w:ascii="Arial" w:eastAsia="Lucida Sans Unicode" w:hAnsi="Arial" w:cs="Arial"/>
          <w:sz w:val="20"/>
          <w:szCs w:val="20"/>
        </w:rPr>
        <w:t>(j.t. Dz. U. z 202</w:t>
      </w:r>
      <w:r w:rsidR="008D44D6">
        <w:rPr>
          <w:rFonts w:ascii="Arial" w:eastAsia="Lucida Sans Unicode" w:hAnsi="Arial" w:cs="Arial"/>
          <w:sz w:val="20"/>
          <w:szCs w:val="20"/>
        </w:rPr>
        <w:t>6</w:t>
      </w:r>
      <w:r w:rsidRPr="00F74394">
        <w:rPr>
          <w:rFonts w:ascii="Arial" w:eastAsia="Lucida Sans Unicode" w:hAnsi="Arial" w:cs="Arial"/>
          <w:sz w:val="20"/>
          <w:szCs w:val="20"/>
        </w:rPr>
        <w:t>, poz. </w:t>
      </w:r>
      <w:r w:rsidR="008D44D6">
        <w:rPr>
          <w:rFonts w:ascii="Arial" w:eastAsia="Lucida Sans Unicode" w:hAnsi="Arial" w:cs="Arial"/>
          <w:sz w:val="20"/>
          <w:szCs w:val="20"/>
        </w:rPr>
        <w:t>166</w:t>
      </w:r>
      <w:r w:rsidR="00CF4E0E" w:rsidRPr="00F74394">
        <w:rPr>
          <w:rFonts w:ascii="Arial" w:eastAsia="Lucida Sans Unicode" w:hAnsi="Arial" w:cs="Arial"/>
          <w:sz w:val="20"/>
          <w:szCs w:val="20"/>
        </w:rPr>
        <w:t xml:space="preserve"> ze zm.</w:t>
      </w:r>
      <w:r w:rsidRPr="00F74394">
        <w:rPr>
          <w:rFonts w:ascii="Arial" w:eastAsia="Lucida Sans Unicode" w:hAnsi="Arial" w:cs="Arial"/>
          <w:sz w:val="20"/>
          <w:szCs w:val="20"/>
        </w:rPr>
        <w:t>).</w:t>
      </w:r>
    </w:p>
    <w:p w14:paraId="738E8F5E" w14:textId="77777777" w:rsidR="00120447" w:rsidRDefault="00120447" w:rsidP="00300DD4">
      <w:pPr>
        <w:pStyle w:val="NormalnyWeb"/>
        <w:suppressAutoHyphens/>
        <w:spacing w:before="0" w:after="0" w:line="200" w:lineRule="atLeast"/>
        <w:ind w:left="851"/>
        <w:jc w:val="both"/>
        <w:rPr>
          <w:rFonts w:ascii="Arial" w:eastAsia="Lucida Sans Unicode" w:hAnsi="Arial" w:cs="Arial"/>
          <w:sz w:val="20"/>
          <w:szCs w:val="20"/>
        </w:rPr>
      </w:pPr>
    </w:p>
    <w:p w14:paraId="2329E54B" w14:textId="7FB2DACD" w:rsidR="00120447" w:rsidRPr="00120447" w:rsidRDefault="00120447" w:rsidP="00120447">
      <w:pPr>
        <w:pStyle w:val="NormalnyWeb"/>
        <w:suppressAutoHyphens/>
        <w:spacing w:before="0" w:after="0"/>
        <w:ind w:left="851"/>
        <w:jc w:val="both"/>
        <w:rPr>
          <w:rFonts w:ascii="Arial" w:eastAsia="Times New Roman" w:hAnsi="Arial" w:cs="Arial"/>
          <w:color w:val="000000"/>
          <w:sz w:val="20"/>
          <w:szCs w:val="20"/>
        </w:rPr>
      </w:pPr>
      <w:r w:rsidRPr="00120447">
        <w:rPr>
          <w:rFonts w:ascii="Arial" w:eastAsia="Times New Roman" w:hAnsi="Arial" w:cs="Arial"/>
          <w:color w:val="000000"/>
          <w:sz w:val="20"/>
          <w:szCs w:val="20"/>
        </w:rPr>
        <w:t>Zamawiający dopuszcza pełnienie opisanych funkcji przez jedną osobę, o ile posiadane przez nią uprawnienia będą obejmowały wymagane specjalności.</w:t>
      </w:r>
    </w:p>
    <w:p w14:paraId="7357A807" w14:textId="77777777" w:rsidR="00CE4147" w:rsidRPr="0003164D" w:rsidRDefault="00CE4147" w:rsidP="00012E39">
      <w:pPr>
        <w:spacing w:after="0" w:line="240" w:lineRule="auto"/>
        <w:jc w:val="both"/>
        <w:rPr>
          <w:rFonts w:ascii="Verdana" w:hAnsi="Verdana"/>
          <w:sz w:val="20"/>
          <w:szCs w:val="20"/>
        </w:rPr>
      </w:pPr>
    </w:p>
    <w:p w14:paraId="7734621D" w14:textId="2D8F9895" w:rsidR="00FD5A45" w:rsidRPr="005E053C" w:rsidRDefault="00E51821" w:rsidP="00AE3086">
      <w:pPr>
        <w:spacing w:after="0" w:line="240" w:lineRule="auto"/>
        <w:ind w:left="426" w:hanging="426"/>
        <w:jc w:val="both"/>
        <w:rPr>
          <w:rFonts w:ascii="Arial" w:hAnsi="Arial" w:cs="Arial"/>
          <w:strike/>
          <w:sz w:val="20"/>
          <w:szCs w:val="20"/>
        </w:rPr>
      </w:pPr>
      <w:r w:rsidRPr="005E053C">
        <w:rPr>
          <w:rFonts w:ascii="Arial" w:hAnsi="Arial" w:cs="Arial"/>
          <w:sz w:val="20"/>
          <w:szCs w:val="20"/>
        </w:rPr>
        <w:t>19.</w:t>
      </w:r>
      <w:r w:rsidR="008811EA" w:rsidRPr="005E053C">
        <w:rPr>
          <w:rFonts w:ascii="Arial" w:hAnsi="Arial" w:cs="Arial"/>
          <w:sz w:val="20"/>
          <w:szCs w:val="20"/>
        </w:rPr>
        <w:t> </w:t>
      </w:r>
      <w:r w:rsidR="002B12BF">
        <w:rPr>
          <w:rFonts w:ascii="Arial" w:hAnsi="Arial" w:cs="Arial"/>
          <w:sz w:val="20"/>
          <w:szCs w:val="20"/>
        </w:rPr>
        <w:tab/>
      </w:r>
      <w:r w:rsidR="008811EA" w:rsidRPr="005E053C">
        <w:rPr>
          <w:rFonts w:ascii="Arial" w:hAnsi="Arial" w:cs="Arial"/>
          <w:sz w:val="20"/>
          <w:szCs w:val="20"/>
        </w:rPr>
        <w:t>INFORMACJA O PODMIOTOWYCH ŚRODKACH DOWODOWYCH.</w:t>
      </w:r>
      <w:r w:rsidR="00FD5A45" w:rsidRPr="005E053C">
        <w:rPr>
          <w:rFonts w:ascii="Arial" w:hAnsi="Arial" w:cs="Arial"/>
          <w:sz w:val="20"/>
          <w:szCs w:val="20"/>
        </w:rPr>
        <w:t xml:space="preserve"> </w:t>
      </w:r>
    </w:p>
    <w:p w14:paraId="62A3BD20" w14:textId="4F5942BA" w:rsidR="00004BBF" w:rsidRDefault="00004BBF" w:rsidP="00AE3086">
      <w:pPr>
        <w:spacing w:after="0" w:line="240" w:lineRule="auto"/>
        <w:ind w:left="426" w:hanging="426"/>
        <w:jc w:val="both"/>
        <w:rPr>
          <w:rFonts w:ascii="Verdana" w:hAnsi="Verdana"/>
          <w:sz w:val="20"/>
          <w:szCs w:val="20"/>
        </w:rPr>
      </w:pPr>
    </w:p>
    <w:p w14:paraId="73B9C57F" w14:textId="5CFD613A" w:rsidR="00412E5E" w:rsidRPr="00721183" w:rsidRDefault="00412E5E" w:rsidP="00374073">
      <w:pPr>
        <w:pStyle w:val="Akapitzlist"/>
        <w:numPr>
          <w:ilvl w:val="0"/>
          <w:numId w:val="7"/>
        </w:numPr>
        <w:spacing w:after="0" w:line="240" w:lineRule="auto"/>
        <w:jc w:val="both"/>
        <w:rPr>
          <w:rFonts w:ascii="Arial" w:hAnsi="Arial" w:cs="Arial"/>
          <w:b/>
          <w:bCs/>
          <w:sz w:val="20"/>
          <w:szCs w:val="20"/>
        </w:rPr>
      </w:pPr>
      <w:r w:rsidRPr="00721183">
        <w:rPr>
          <w:rFonts w:ascii="Arial" w:hAnsi="Arial" w:cs="Arial"/>
          <w:b/>
          <w:bCs/>
          <w:sz w:val="20"/>
          <w:szCs w:val="20"/>
        </w:rPr>
        <w:t xml:space="preserve">Wykaz robót </w:t>
      </w:r>
      <w:r w:rsidRPr="00721183">
        <w:rPr>
          <w:rFonts w:ascii="Arial" w:hAnsi="Arial" w:cs="Arial"/>
          <w:sz w:val="20"/>
          <w:szCs w:val="20"/>
        </w:rPr>
        <w:t xml:space="preserve">zgodny ze wzorem zamieszczonym w załączniku nr </w:t>
      </w:r>
      <w:r w:rsidR="00E128C0">
        <w:rPr>
          <w:rFonts w:ascii="Arial" w:hAnsi="Arial" w:cs="Arial"/>
          <w:sz w:val="20"/>
          <w:szCs w:val="20"/>
        </w:rPr>
        <w:t>6</w:t>
      </w:r>
      <w:r w:rsidRPr="00721183">
        <w:rPr>
          <w:rFonts w:ascii="Arial" w:hAnsi="Arial" w:cs="Arial"/>
          <w:sz w:val="20"/>
          <w:szCs w:val="20"/>
        </w:rPr>
        <w:t xml:space="preserve"> do SWZ, spełniający wymagania określone w punkcie 18 SWZ.</w:t>
      </w:r>
    </w:p>
    <w:p w14:paraId="38DA936C" w14:textId="77777777" w:rsidR="00412E5E" w:rsidRPr="00721183" w:rsidRDefault="00412E5E" w:rsidP="00412E5E">
      <w:pPr>
        <w:pStyle w:val="Akapitzlist"/>
        <w:spacing w:after="0" w:line="240" w:lineRule="auto"/>
        <w:ind w:left="786"/>
        <w:jc w:val="both"/>
        <w:rPr>
          <w:rFonts w:ascii="Arial" w:hAnsi="Arial" w:cs="Arial"/>
          <w:b/>
          <w:bCs/>
          <w:sz w:val="20"/>
          <w:szCs w:val="20"/>
        </w:rPr>
      </w:pPr>
    </w:p>
    <w:p w14:paraId="34565A7F" w14:textId="19D02781" w:rsidR="00412E5E" w:rsidRPr="00721183" w:rsidRDefault="00412E5E" w:rsidP="00374073">
      <w:pPr>
        <w:pStyle w:val="Akapitzlist"/>
        <w:numPr>
          <w:ilvl w:val="0"/>
          <w:numId w:val="7"/>
        </w:numPr>
        <w:spacing w:after="0" w:line="240" w:lineRule="auto"/>
        <w:jc w:val="both"/>
        <w:rPr>
          <w:rFonts w:ascii="Arial" w:hAnsi="Arial" w:cs="Arial"/>
          <w:b/>
          <w:bCs/>
          <w:sz w:val="20"/>
          <w:szCs w:val="20"/>
        </w:rPr>
      </w:pPr>
      <w:r w:rsidRPr="00721183">
        <w:rPr>
          <w:rFonts w:ascii="Arial" w:hAnsi="Arial" w:cs="Arial"/>
          <w:b/>
          <w:bCs/>
          <w:sz w:val="20"/>
          <w:szCs w:val="20"/>
        </w:rPr>
        <w:t>Wykaz osób skierowanych przez wykonawcę do realizacji zamówienia publicznego</w:t>
      </w:r>
      <w:r w:rsidRPr="00721183">
        <w:rPr>
          <w:rFonts w:ascii="Arial" w:hAnsi="Arial" w:cs="Arial"/>
          <w:sz w:val="20"/>
          <w:szCs w:val="20"/>
        </w:rPr>
        <w:t xml:space="preserve">, zgodny ze wzorem zamieszczonym w załączniku nr </w:t>
      </w:r>
      <w:r w:rsidR="00E128C0">
        <w:rPr>
          <w:rFonts w:ascii="Arial" w:hAnsi="Arial" w:cs="Arial"/>
          <w:sz w:val="20"/>
          <w:szCs w:val="20"/>
        </w:rPr>
        <w:t>7</w:t>
      </w:r>
      <w:r w:rsidRPr="00721183">
        <w:rPr>
          <w:rFonts w:ascii="Arial" w:hAnsi="Arial" w:cs="Arial"/>
          <w:sz w:val="20"/>
          <w:szCs w:val="20"/>
        </w:rPr>
        <w:t xml:space="preserve"> do SWZ, spełniający wymagania określone w punkcie 18 SWZ wraz z informacjami na temat ich kwalifikacji zawodowych i uprawnień niezbędnych do wykonania zamówienia publicznego, a także zakresu wykonywanych przez nie czynności oraz informacją o podstawie do dysponowania tymi osobami.</w:t>
      </w:r>
    </w:p>
    <w:p w14:paraId="6FDA7FD1" w14:textId="77777777" w:rsidR="00412E5E" w:rsidRDefault="00412E5E" w:rsidP="00412E5E">
      <w:pPr>
        <w:spacing w:after="0" w:line="240" w:lineRule="auto"/>
        <w:ind w:left="426"/>
        <w:jc w:val="both"/>
        <w:rPr>
          <w:rFonts w:ascii="Arial" w:hAnsi="Arial" w:cs="Arial"/>
          <w:sz w:val="20"/>
          <w:szCs w:val="20"/>
        </w:rPr>
      </w:pPr>
    </w:p>
    <w:p w14:paraId="45A1488D" w14:textId="57691786" w:rsidR="00120447" w:rsidRDefault="00412E5E" w:rsidP="00120447">
      <w:pPr>
        <w:spacing w:after="0" w:line="240" w:lineRule="auto"/>
        <w:ind w:left="426"/>
        <w:jc w:val="both"/>
        <w:rPr>
          <w:rFonts w:ascii="Arial" w:hAnsi="Arial" w:cs="Arial"/>
          <w:sz w:val="20"/>
          <w:szCs w:val="20"/>
        </w:rPr>
      </w:pPr>
      <w:r w:rsidRPr="00A07F41">
        <w:rPr>
          <w:rFonts w:ascii="Arial" w:hAnsi="Arial" w:cs="Arial"/>
          <w:sz w:val="20"/>
          <w:szCs w:val="20"/>
        </w:rPr>
        <w:t>Zamawiający będzie wzywał wykonawcę, którego oferta została najwyżej oceniona, do złożenia w wyznaczonym terminie, nie krótszym niż 5 dni od dnia wezwania ww. podmiotowych środków dowodowych (wymienione w niniejszym punkcie nr 18 SWZ – art. 274 ust. 1 Pzp) i w formie określonej w Rozporządzeniu wydanym na podstawie art. 128 ust. 6 Pzp, tj. w Rozporządzeniu „w sprawie rodzajów podmiotowych środków dowodowych oraz innych dokumentów lub oświadczeń, jakich może żądać zamawiający od wykonawcy” (Rozporządzenie „o dokumentach”). Wykaz usług i wykaz osób będą musiały być sporządzone i podpisane przez ten podmiot, który spełnia dany warunek, czyli odpowiednio przez: wykonawcę lub wspólnika konsorcjum lub „podmiot trzeci”.</w:t>
      </w:r>
    </w:p>
    <w:p w14:paraId="38D83146" w14:textId="77777777" w:rsidR="00120447" w:rsidRPr="00120447" w:rsidRDefault="00120447" w:rsidP="00120447">
      <w:pPr>
        <w:spacing w:after="0" w:line="240" w:lineRule="auto"/>
        <w:ind w:left="426"/>
        <w:jc w:val="both"/>
        <w:rPr>
          <w:rFonts w:ascii="Arial" w:hAnsi="Arial" w:cs="Arial"/>
          <w:sz w:val="20"/>
          <w:szCs w:val="20"/>
        </w:rPr>
      </w:pPr>
    </w:p>
    <w:p w14:paraId="1FFF931A" w14:textId="7E47E416" w:rsidR="0093035F" w:rsidRPr="0093035F" w:rsidRDefault="0093035F" w:rsidP="00773DD8">
      <w:pPr>
        <w:spacing w:after="0" w:line="240" w:lineRule="auto"/>
        <w:ind w:firstLine="426"/>
        <w:rPr>
          <w:rFonts w:ascii="Arial" w:hAnsi="Arial" w:cs="Arial"/>
          <w:b/>
          <w:sz w:val="20"/>
          <w:szCs w:val="20"/>
          <w:u w:val="single"/>
        </w:rPr>
      </w:pPr>
      <w:r w:rsidRPr="0093035F">
        <w:rPr>
          <w:rFonts w:ascii="Arial" w:hAnsi="Arial" w:cs="Arial"/>
          <w:b/>
          <w:sz w:val="20"/>
          <w:szCs w:val="20"/>
          <w:u w:val="single"/>
        </w:rPr>
        <w:t xml:space="preserve">UWAGA: </w:t>
      </w:r>
    </w:p>
    <w:p w14:paraId="4659029A" w14:textId="58E72BC3" w:rsidR="00B47A01" w:rsidRDefault="0093035F" w:rsidP="00120447">
      <w:pPr>
        <w:spacing w:after="0" w:line="240" w:lineRule="auto"/>
        <w:ind w:left="426"/>
        <w:jc w:val="both"/>
        <w:rPr>
          <w:rFonts w:ascii="Arial" w:hAnsi="Arial" w:cs="Arial"/>
          <w:sz w:val="20"/>
          <w:szCs w:val="20"/>
        </w:rPr>
      </w:pPr>
      <w:r w:rsidRPr="0093035F">
        <w:rPr>
          <w:rFonts w:ascii="Arial" w:hAnsi="Arial" w:cs="Arial"/>
          <w:sz w:val="20"/>
          <w:szCs w:val="20"/>
        </w:rPr>
        <w:t xml:space="preserve">Wykonawca, który polega na zdolnościach podmiotów udostępniających zasoby w celu spełnienia warunków udziału w postępowaniu, musi wraz z ofertą złożyć zobowiązania tych podmiotów, o których mowa w punkcie 10.3) SWZ. </w:t>
      </w:r>
    </w:p>
    <w:p w14:paraId="5D0A0928" w14:textId="77777777" w:rsidR="0008148F" w:rsidRPr="00120447" w:rsidRDefault="0008148F" w:rsidP="00120447">
      <w:pPr>
        <w:spacing w:after="0" w:line="240" w:lineRule="auto"/>
        <w:ind w:left="426"/>
        <w:jc w:val="both"/>
        <w:rPr>
          <w:rFonts w:ascii="Arial" w:hAnsi="Arial" w:cs="Arial"/>
          <w:sz w:val="20"/>
          <w:szCs w:val="20"/>
        </w:rPr>
      </w:pPr>
    </w:p>
    <w:p w14:paraId="3E9B6ACA" w14:textId="545153A2" w:rsidR="00AC6A02" w:rsidRDefault="00AA7EB9" w:rsidP="00AE3086">
      <w:pPr>
        <w:spacing w:after="0" w:line="240" w:lineRule="auto"/>
        <w:ind w:left="426" w:hanging="426"/>
        <w:jc w:val="both"/>
        <w:rPr>
          <w:rFonts w:ascii="Arial" w:hAnsi="Arial" w:cs="Arial"/>
          <w:sz w:val="20"/>
          <w:szCs w:val="20"/>
        </w:rPr>
      </w:pPr>
      <w:r w:rsidRPr="005E053C">
        <w:rPr>
          <w:rFonts w:ascii="Arial" w:hAnsi="Arial" w:cs="Arial"/>
          <w:sz w:val="20"/>
          <w:szCs w:val="20"/>
        </w:rPr>
        <w:t>20</w:t>
      </w:r>
      <w:r w:rsidR="00E51821" w:rsidRPr="005E053C">
        <w:rPr>
          <w:rFonts w:ascii="Arial" w:hAnsi="Arial" w:cs="Arial"/>
          <w:sz w:val="20"/>
          <w:szCs w:val="20"/>
        </w:rPr>
        <w:t>.</w:t>
      </w:r>
      <w:r w:rsidR="00AC6A02" w:rsidRPr="005E053C">
        <w:rPr>
          <w:rFonts w:ascii="Arial" w:hAnsi="Arial" w:cs="Arial"/>
          <w:sz w:val="20"/>
          <w:szCs w:val="20"/>
        </w:rPr>
        <w:t> </w:t>
      </w:r>
      <w:r w:rsidR="002B12BF">
        <w:rPr>
          <w:rFonts w:ascii="Arial" w:hAnsi="Arial" w:cs="Arial"/>
          <w:sz w:val="20"/>
          <w:szCs w:val="20"/>
        </w:rPr>
        <w:tab/>
      </w:r>
      <w:r w:rsidR="00AC6A02" w:rsidRPr="005E053C">
        <w:rPr>
          <w:rFonts w:ascii="Arial" w:hAnsi="Arial" w:cs="Arial"/>
          <w:sz w:val="20"/>
          <w:szCs w:val="20"/>
        </w:rPr>
        <w:t>OPIS CZĘŚCI ZAMÓWIENIA</w:t>
      </w:r>
      <w:r w:rsidR="00AC3491" w:rsidRPr="005E053C">
        <w:rPr>
          <w:rFonts w:ascii="Arial" w:hAnsi="Arial" w:cs="Arial"/>
          <w:sz w:val="20"/>
          <w:szCs w:val="20"/>
        </w:rPr>
        <w:t xml:space="preserve">, JEŻELI ZAMAWIAJĄCY DOPUSZCZA SKŁADANIE OFERT CZĘŚCIOWYCH. </w:t>
      </w:r>
    </w:p>
    <w:p w14:paraId="4F0246A4" w14:textId="77777777" w:rsidR="00FA173C" w:rsidRPr="005E053C" w:rsidRDefault="00FA173C" w:rsidP="00AE3086">
      <w:pPr>
        <w:spacing w:after="0" w:line="240" w:lineRule="auto"/>
        <w:ind w:left="426" w:hanging="426"/>
        <w:jc w:val="both"/>
        <w:rPr>
          <w:rFonts w:ascii="Arial" w:hAnsi="Arial" w:cs="Arial"/>
          <w:sz w:val="20"/>
          <w:szCs w:val="20"/>
        </w:rPr>
      </w:pPr>
    </w:p>
    <w:p w14:paraId="6B5C8C04" w14:textId="2D312010" w:rsidR="00FD5A45" w:rsidRDefault="00FD5A45" w:rsidP="00F4094C">
      <w:pPr>
        <w:spacing w:after="0" w:line="240" w:lineRule="auto"/>
        <w:ind w:left="426"/>
        <w:jc w:val="both"/>
        <w:rPr>
          <w:rFonts w:ascii="Arial" w:hAnsi="Arial" w:cs="Arial"/>
          <w:b/>
          <w:sz w:val="20"/>
          <w:szCs w:val="20"/>
        </w:rPr>
      </w:pPr>
      <w:r w:rsidRPr="005E053C">
        <w:rPr>
          <w:rFonts w:ascii="Arial" w:hAnsi="Arial" w:cs="Arial"/>
          <w:sz w:val="20"/>
          <w:szCs w:val="20"/>
        </w:rPr>
        <w:t xml:space="preserve">Zamawiający </w:t>
      </w:r>
      <w:r w:rsidRPr="005E053C">
        <w:rPr>
          <w:rFonts w:ascii="Arial" w:hAnsi="Arial" w:cs="Arial"/>
          <w:b/>
          <w:sz w:val="20"/>
          <w:szCs w:val="20"/>
        </w:rPr>
        <w:t xml:space="preserve">nie dopuszcza składania ofert częściowych. </w:t>
      </w:r>
    </w:p>
    <w:p w14:paraId="50A7CD38" w14:textId="5078BB27" w:rsidR="00FC6ABA" w:rsidRDefault="00FC6ABA" w:rsidP="00F4094C">
      <w:pPr>
        <w:spacing w:after="0" w:line="240" w:lineRule="auto"/>
        <w:ind w:left="426"/>
        <w:jc w:val="both"/>
        <w:rPr>
          <w:rFonts w:ascii="Arial" w:hAnsi="Arial" w:cs="Arial"/>
          <w:b/>
          <w:sz w:val="20"/>
          <w:szCs w:val="20"/>
        </w:rPr>
      </w:pPr>
    </w:p>
    <w:p w14:paraId="557538FD" w14:textId="77777777" w:rsidR="00120447" w:rsidRPr="00120447" w:rsidRDefault="00120447" w:rsidP="00120447">
      <w:pPr>
        <w:spacing w:after="0" w:line="240" w:lineRule="auto"/>
        <w:ind w:left="426"/>
        <w:jc w:val="both"/>
        <w:rPr>
          <w:rFonts w:ascii="Arial" w:hAnsi="Arial" w:cs="Arial"/>
          <w:sz w:val="20"/>
          <w:szCs w:val="20"/>
        </w:rPr>
      </w:pPr>
      <w:r w:rsidRPr="00120447">
        <w:rPr>
          <w:rFonts w:ascii="Arial" w:hAnsi="Arial" w:cs="Arial"/>
          <w:sz w:val="20"/>
          <w:szCs w:val="20"/>
        </w:rPr>
        <w:t xml:space="preserve">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w:t>
      </w:r>
    </w:p>
    <w:p w14:paraId="0D1820EC" w14:textId="77777777" w:rsidR="00120447" w:rsidRPr="00120447" w:rsidRDefault="00120447" w:rsidP="00120447">
      <w:pPr>
        <w:spacing w:after="0" w:line="240" w:lineRule="auto"/>
        <w:ind w:left="426"/>
        <w:jc w:val="both"/>
        <w:rPr>
          <w:rFonts w:ascii="Arial" w:hAnsi="Arial" w:cs="Arial"/>
          <w:sz w:val="20"/>
          <w:szCs w:val="20"/>
        </w:rPr>
      </w:pPr>
    </w:p>
    <w:p w14:paraId="71B3BD7F" w14:textId="77777777" w:rsidR="00120447" w:rsidRPr="00120447" w:rsidRDefault="00120447" w:rsidP="00120447">
      <w:pPr>
        <w:spacing w:after="0" w:line="240" w:lineRule="auto"/>
        <w:ind w:left="426"/>
        <w:jc w:val="both"/>
        <w:rPr>
          <w:rFonts w:ascii="Arial" w:hAnsi="Arial" w:cs="Arial"/>
          <w:sz w:val="20"/>
          <w:szCs w:val="20"/>
        </w:rPr>
      </w:pPr>
      <w:r w:rsidRPr="00120447">
        <w:rPr>
          <w:rFonts w:ascii="Arial" w:hAnsi="Arial" w:cs="Arial"/>
          <w:sz w:val="20"/>
          <w:szCs w:val="20"/>
        </w:rPr>
        <w:t>Zamówienie nie zostało podzielone na części z następujących względów:</w:t>
      </w:r>
    </w:p>
    <w:p w14:paraId="1779A115" w14:textId="77777777" w:rsidR="00120447" w:rsidRPr="00120447" w:rsidRDefault="00120447" w:rsidP="00120447">
      <w:pPr>
        <w:spacing w:after="0" w:line="240" w:lineRule="auto"/>
        <w:ind w:left="426"/>
        <w:jc w:val="both"/>
        <w:rPr>
          <w:rFonts w:ascii="Arial" w:hAnsi="Arial" w:cs="Arial"/>
          <w:sz w:val="20"/>
          <w:szCs w:val="20"/>
        </w:rPr>
      </w:pPr>
    </w:p>
    <w:p w14:paraId="3025647E"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t>1)</w:t>
      </w:r>
      <w:r w:rsidRPr="00120447">
        <w:rPr>
          <w:rFonts w:ascii="Arial" w:hAnsi="Arial" w:cs="Arial"/>
          <w:sz w:val="20"/>
          <w:szCs w:val="20"/>
        </w:rPr>
        <w:tab/>
        <w:t>Przedmiotem zamówienia jest wykonanie robót funkcjonalnie ze sobą związanych. Rozdzielenie robót groziłoby niedającymi się wyeliminować problemami organizacyjnymi związanymi z odpowiedzialnością za poszczególne elementy robót wykonywanych przez różnych Wykonawców.</w:t>
      </w:r>
    </w:p>
    <w:p w14:paraId="258D02A7"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t>2)</w:t>
      </w:r>
      <w:r w:rsidRPr="00120447">
        <w:rPr>
          <w:rFonts w:ascii="Arial" w:hAnsi="Arial" w:cs="Arial"/>
          <w:sz w:val="20"/>
          <w:szCs w:val="20"/>
        </w:rPr>
        <w:tab/>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2DAB8215"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lastRenderedPageBreak/>
        <w:t>3)</w:t>
      </w:r>
      <w:r w:rsidRPr="00120447">
        <w:rPr>
          <w:rFonts w:ascii="Arial" w:hAnsi="Arial" w:cs="Arial"/>
          <w:sz w:val="20"/>
          <w:szCs w:val="20"/>
        </w:rPr>
        <w:tab/>
        <w:t>Przy tego typu robotach wykonywanych przez różnych Wykonawców nie możliwe byłoby jednoznaczne określenie zasad odpowiedzialności OC (np. w razie jednoczesnego wykonywania robót przez wielu Wykonawców utrudnione byłoby ustalenie podmiotu odpowiedzialnego za szkody objęte polisą OC.</w:t>
      </w:r>
    </w:p>
    <w:p w14:paraId="27AA290F"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t>4)</w:t>
      </w:r>
      <w:r w:rsidRPr="00120447">
        <w:rPr>
          <w:rFonts w:ascii="Arial" w:hAnsi="Arial" w:cs="Arial"/>
          <w:sz w:val="20"/>
          <w:szCs w:val="20"/>
        </w:rPr>
        <w:tab/>
        <w:t>Przy tego typu robotach wykonywanych przez różnych Wykonawców opóźnienie jednego z Wykonawców wpłynęłoby negatywnie na terminowość wykonania innych elementów inwestycji - zależnych od terminowego wykonania prac przez innego Wykonawcę.</w:t>
      </w:r>
    </w:p>
    <w:p w14:paraId="45F5FE97"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t>5)</w:t>
      </w:r>
      <w:r w:rsidRPr="00120447">
        <w:rPr>
          <w:rFonts w:ascii="Arial" w:hAnsi="Arial" w:cs="Arial"/>
          <w:sz w:val="20"/>
          <w:szCs w:val="20"/>
        </w:rPr>
        <w:tab/>
        <w:t>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 dokumentacji projektowej wskazane są rozwiązania wymagające użycia wielorodzajowego sprzętu budowlanego.</w:t>
      </w:r>
    </w:p>
    <w:p w14:paraId="0934AE0B"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t>6)</w:t>
      </w:r>
      <w:r w:rsidRPr="00120447">
        <w:rPr>
          <w:rFonts w:ascii="Arial" w:hAnsi="Arial" w:cs="Arial"/>
          <w:sz w:val="20"/>
          <w:szCs w:val="20"/>
        </w:rPr>
        <w:tab/>
        <w:t>Każdy z Wykonawców w cenę wliczyłby odrębne koszty polisy OC, co zwiększyłoby poziom wydatków Zamawiającego.</w:t>
      </w:r>
    </w:p>
    <w:p w14:paraId="45057E8A"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t>7)</w:t>
      </w:r>
      <w:r w:rsidRPr="00120447">
        <w:rPr>
          <w:rFonts w:ascii="Arial" w:hAnsi="Arial" w:cs="Arial"/>
          <w:sz w:val="20"/>
          <w:szCs w:val="20"/>
        </w:rPr>
        <w:tab/>
        <w:t>Wykonywanie poszczególnych instalacji przez różnych Wykonawców uniemożliwiłoby ustalenie reguł odpowiedzialności gwaranta z tytułu gwarancji.</w:t>
      </w:r>
    </w:p>
    <w:p w14:paraId="7ED443DA" w14:textId="77777777" w:rsidR="00120447" w:rsidRPr="00120447" w:rsidRDefault="00120447" w:rsidP="00120447">
      <w:pPr>
        <w:spacing w:after="0" w:line="240" w:lineRule="auto"/>
        <w:ind w:left="709" w:hanging="283"/>
        <w:jc w:val="both"/>
        <w:rPr>
          <w:rFonts w:ascii="Arial" w:hAnsi="Arial" w:cs="Arial"/>
          <w:sz w:val="20"/>
          <w:szCs w:val="20"/>
        </w:rPr>
      </w:pPr>
      <w:r w:rsidRPr="00120447">
        <w:rPr>
          <w:rFonts w:ascii="Arial" w:hAnsi="Arial" w:cs="Arial"/>
          <w:sz w:val="20"/>
          <w:szCs w:val="20"/>
        </w:rPr>
        <w:t>8)</w:t>
      </w:r>
      <w:r w:rsidRPr="00120447">
        <w:rPr>
          <w:rFonts w:ascii="Arial" w:hAnsi="Arial" w:cs="Arial"/>
          <w:sz w:val="20"/>
          <w:szCs w:val="20"/>
        </w:rPr>
        <w:tab/>
        <w:t>Podział zamówienia powodowałby ryzyko, w którym unieważnienie jednej z części postępowania zagroziłoby terminowemu rozliczeniu projektu UE, bowiem nawet realizacja pozostałych dwóch części nie zapewniłaby osiągnięcia wskaźników projektu.</w:t>
      </w:r>
    </w:p>
    <w:p w14:paraId="303C0C97" w14:textId="77777777" w:rsidR="00120447" w:rsidRPr="00120447" w:rsidRDefault="00120447" w:rsidP="00120447">
      <w:pPr>
        <w:spacing w:after="0" w:line="240" w:lineRule="auto"/>
        <w:ind w:left="426"/>
        <w:jc w:val="both"/>
        <w:rPr>
          <w:rFonts w:ascii="Arial" w:hAnsi="Arial" w:cs="Arial"/>
          <w:sz w:val="20"/>
          <w:szCs w:val="20"/>
        </w:rPr>
      </w:pPr>
    </w:p>
    <w:p w14:paraId="751399F9" w14:textId="0ABBC337" w:rsidR="00007ECA" w:rsidRDefault="00120447" w:rsidP="00120447">
      <w:pPr>
        <w:spacing w:after="0" w:line="240" w:lineRule="auto"/>
        <w:ind w:left="426"/>
        <w:jc w:val="both"/>
        <w:rPr>
          <w:rFonts w:ascii="Arial" w:hAnsi="Arial" w:cs="Arial"/>
          <w:sz w:val="20"/>
          <w:szCs w:val="20"/>
        </w:rPr>
      </w:pPr>
      <w:r w:rsidRPr="00120447">
        <w:rPr>
          <w:rFonts w:ascii="Arial" w:hAnsi="Arial" w:cs="Arial"/>
          <w:sz w:val="20"/>
          <w:szCs w:val="20"/>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4E9AEEE4" w14:textId="77777777" w:rsidR="00120447" w:rsidRPr="0070468B" w:rsidRDefault="00120447" w:rsidP="00120447">
      <w:pPr>
        <w:spacing w:after="0" w:line="240" w:lineRule="auto"/>
        <w:ind w:left="426"/>
        <w:jc w:val="both"/>
        <w:rPr>
          <w:rFonts w:ascii="Verdana" w:hAnsi="Verdana"/>
          <w:sz w:val="20"/>
          <w:szCs w:val="20"/>
        </w:rPr>
      </w:pPr>
    </w:p>
    <w:p w14:paraId="034628A6" w14:textId="255CE4C9" w:rsidR="00AC6A02" w:rsidRDefault="00AA7EB9" w:rsidP="00AE3086">
      <w:pPr>
        <w:spacing w:after="0" w:line="240" w:lineRule="auto"/>
        <w:ind w:left="426" w:hanging="426"/>
        <w:jc w:val="both"/>
        <w:rPr>
          <w:rFonts w:ascii="Arial" w:hAnsi="Arial" w:cs="Arial"/>
          <w:sz w:val="20"/>
          <w:szCs w:val="20"/>
        </w:rPr>
      </w:pPr>
      <w:r w:rsidRPr="005E053C">
        <w:rPr>
          <w:rFonts w:ascii="Arial" w:hAnsi="Arial" w:cs="Arial"/>
          <w:sz w:val="20"/>
          <w:szCs w:val="20"/>
        </w:rPr>
        <w:t>21</w:t>
      </w:r>
      <w:r w:rsidR="00AC6A02" w:rsidRPr="005E053C">
        <w:rPr>
          <w:rFonts w:ascii="Arial" w:hAnsi="Arial" w:cs="Arial"/>
          <w:sz w:val="20"/>
          <w:szCs w:val="20"/>
        </w:rPr>
        <w:t>. </w:t>
      </w:r>
      <w:r w:rsidR="002B12BF">
        <w:rPr>
          <w:rFonts w:ascii="Arial" w:hAnsi="Arial" w:cs="Arial"/>
          <w:sz w:val="20"/>
          <w:szCs w:val="20"/>
        </w:rPr>
        <w:tab/>
      </w:r>
      <w:r w:rsidR="00AC6A02" w:rsidRPr="005E053C">
        <w:rPr>
          <w:rFonts w:ascii="Arial" w:hAnsi="Arial" w:cs="Arial"/>
          <w:sz w:val="20"/>
          <w:szCs w:val="20"/>
        </w:rPr>
        <w:t>INFORMACJE DOTYCZĄCE OFERT WARIANTOWYCH</w:t>
      </w:r>
      <w:r w:rsidR="00FD5A45" w:rsidRPr="005E053C">
        <w:rPr>
          <w:rFonts w:ascii="Arial" w:hAnsi="Arial" w:cs="Arial"/>
          <w:sz w:val="20"/>
          <w:szCs w:val="20"/>
        </w:rPr>
        <w:t xml:space="preserve">. </w:t>
      </w:r>
    </w:p>
    <w:p w14:paraId="77C1B960" w14:textId="77777777" w:rsidR="00FA173C" w:rsidRPr="005E053C" w:rsidRDefault="00FA173C" w:rsidP="00AE3086">
      <w:pPr>
        <w:spacing w:after="0" w:line="240" w:lineRule="auto"/>
        <w:ind w:left="426" w:hanging="426"/>
        <w:jc w:val="both"/>
        <w:rPr>
          <w:rFonts w:ascii="Arial" w:hAnsi="Arial" w:cs="Arial"/>
          <w:sz w:val="20"/>
          <w:szCs w:val="20"/>
        </w:rPr>
      </w:pPr>
    </w:p>
    <w:p w14:paraId="41EA31B3" w14:textId="28CB8310" w:rsidR="00AC3491" w:rsidRDefault="00FD5A45" w:rsidP="00120447">
      <w:pPr>
        <w:spacing w:after="0" w:line="240" w:lineRule="auto"/>
        <w:ind w:left="426"/>
        <w:jc w:val="both"/>
        <w:rPr>
          <w:rFonts w:ascii="Arial" w:hAnsi="Arial" w:cs="Arial"/>
          <w:sz w:val="20"/>
          <w:szCs w:val="20"/>
        </w:rPr>
      </w:pPr>
      <w:r w:rsidRPr="005E053C">
        <w:rPr>
          <w:rFonts w:ascii="Arial" w:hAnsi="Arial" w:cs="Arial"/>
          <w:sz w:val="20"/>
          <w:szCs w:val="20"/>
        </w:rPr>
        <w:t xml:space="preserve">Zamawiający </w:t>
      </w:r>
      <w:r w:rsidRPr="005E053C">
        <w:rPr>
          <w:rFonts w:ascii="Arial" w:hAnsi="Arial" w:cs="Arial"/>
          <w:b/>
          <w:sz w:val="20"/>
          <w:szCs w:val="20"/>
        </w:rPr>
        <w:t>nie dopuszcza ani nie wymaga składania ofert wariantowych.</w:t>
      </w:r>
      <w:r w:rsidRPr="005E053C">
        <w:rPr>
          <w:rFonts w:ascii="Arial" w:hAnsi="Arial" w:cs="Arial"/>
          <w:sz w:val="20"/>
          <w:szCs w:val="20"/>
        </w:rPr>
        <w:t xml:space="preserve"> </w:t>
      </w:r>
    </w:p>
    <w:p w14:paraId="69169C5B" w14:textId="77777777" w:rsidR="0008148F" w:rsidRPr="00120447" w:rsidRDefault="0008148F" w:rsidP="00120447">
      <w:pPr>
        <w:spacing w:after="0" w:line="240" w:lineRule="auto"/>
        <w:ind w:left="426"/>
        <w:jc w:val="both"/>
        <w:rPr>
          <w:rFonts w:ascii="Arial" w:hAnsi="Arial" w:cs="Arial"/>
          <w:sz w:val="20"/>
          <w:szCs w:val="20"/>
        </w:rPr>
      </w:pPr>
    </w:p>
    <w:p w14:paraId="50818375" w14:textId="5DF18738" w:rsidR="00AC6A02" w:rsidRDefault="00AA7EB9" w:rsidP="00AE3086">
      <w:pPr>
        <w:spacing w:after="0" w:line="240" w:lineRule="auto"/>
        <w:ind w:left="426" w:hanging="426"/>
        <w:jc w:val="both"/>
        <w:rPr>
          <w:rFonts w:ascii="Arial" w:hAnsi="Arial" w:cs="Arial"/>
          <w:sz w:val="20"/>
          <w:szCs w:val="20"/>
        </w:rPr>
      </w:pPr>
      <w:r w:rsidRPr="00D852CF">
        <w:rPr>
          <w:rFonts w:ascii="Arial" w:hAnsi="Arial" w:cs="Arial"/>
          <w:sz w:val="20"/>
          <w:szCs w:val="20"/>
        </w:rPr>
        <w:t>22</w:t>
      </w:r>
      <w:r w:rsidR="00265787" w:rsidRPr="00D852CF">
        <w:rPr>
          <w:rFonts w:ascii="Arial" w:hAnsi="Arial" w:cs="Arial"/>
          <w:sz w:val="20"/>
          <w:szCs w:val="20"/>
        </w:rPr>
        <w:t>. </w:t>
      </w:r>
      <w:r w:rsidR="002B12BF">
        <w:rPr>
          <w:rFonts w:ascii="Arial" w:hAnsi="Arial" w:cs="Arial"/>
          <w:sz w:val="20"/>
          <w:szCs w:val="20"/>
        </w:rPr>
        <w:tab/>
      </w:r>
      <w:r w:rsidR="00AC6A02" w:rsidRPr="00D852CF">
        <w:rPr>
          <w:rFonts w:ascii="Arial" w:hAnsi="Arial" w:cs="Arial"/>
          <w:sz w:val="20"/>
          <w:szCs w:val="20"/>
        </w:rPr>
        <w:t xml:space="preserve">WYMAGANIA W ZAKRESIE </w:t>
      </w:r>
      <w:r w:rsidR="00436FB5" w:rsidRPr="00D852CF">
        <w:rPr>
          <w:rFonts w:ascii="Arial" w:hAnsi="Arial" w:cs="Arial"/>
          <w:sz w:val="20"/>
          <w:szCs w:val="20"/>
        </w:rPr>
        <w:t xml:space="preserve">ZATRUDNIENIA NA PODSTAWIE STOSUNKU PRACY, W OKOLICZNOŚCIACH, O KTÓRYCH MOWA W ART. 95.  </w:t>
      </w:r>
    </w:p>
    <w:p w14:paraId="15DD4630" w14:textId="77777777" w:rsidR="00FA173C" w:rsidRPr="00D852CF" w:rsidRDefault="00FA173C" w:rsidP="00AE3086">
      <w:pPr>
        <w:spacing w:after="0" w:line="240" w:lineRule="auto"/>
        <w:ind w:left="426" w:hanging="426"/>
        <w:jc w:val="both"/>
        <w:rPr>
          <w:rFonts w:ascii="Arial" w:hAnsi="Arial" w:cs="Arial"/>
          <w:sz w:val="20"/>
          <w:szCs w:val="20"/>
        </w:rPr>
      </w:pPr>
    </w:p>
    <w:p w14:paraId="139CFAC5" w14:textId="43366FAC" w:rsidR="00265787" w:rsidRPr="00D852CF" w:rsidRDefault="00AA7EB9" w:rsidP="00F4094C">
      <w:pPr>
        <w:spacing w:after="0" w:line="240" w:lineRule="auto"/>
        <w:ind w:left="1134" w:hanging="708"/>
        <w:jc w:val="both"/>
        <w:rPr>
          <w:rFonts w:ascii="Arial" w:hAnsi="Arial" w:cs="Arial"/>
          <w:sz w:val="20"/>
          <w:szCs w:val="20"/>
        </w:rPr>
      </w:pPr>
      <w:proofErr w:type="gramStart"/>
      <w:r w:rsidRPr="00D852CF">
        <w:rPr>
          <w:rFonts w:ascii="Arial" w:hAnsi="Arial" w:cs="Arial"/>
          <w:sz w:val="20"/>
          <w:szCs w:val="20"/>
        </w:rPr>
        <w:t>22</w:t>
      </w:r>
      <w:r w:rsidR="00265787" w:rsidRPr="00D852CF">
        <w:rPr>
          <w:rFonts w:ascii="Arial" w:hAnsi="Arial" w:cs="Arial"/>
          <w:sz w:val="20"/>
          <w:szCs w:val="20"/>
        </w:rPr>
        <w:t>.1. </w:t>
      </w:r>
      <w:r w:rsidR="00F4094C" w:rsidRPr="00D852CF">
        <w:rPr>
          <w:rFonts w:ascii="Arial" w:hAnsi="Arial" w:cs="Arial"/>
          <w:sz w:val="20"/>
          <w:szCs w:val="20"/>
        </w:rPr>
        <w:t> </w:t>
      </w:r>
      <w:r w:rsidR="00012E39">
        <w:rPr>
          <w:rFonts w:ascii="Arial" w:hAnsi="Arial" w:cs="Arial"/>
          <w:sz w:val="20"/>
          <w:szCs w:val="20"/>
        </w:rPr>
        <w:tab/>
      </w:r>
      <w:proofErr w:type="gramEnd"/>
      <w:r w:rsidR="00265787" w:rsidRPr="00D852CF">
        <w:rPr>
          <w:rFonts w:ascii="Arial" w:hAnsi="Arial" w:cs="Arial"/>
          <w:sz w:val="20"/>
          <w:szCs w:val="20"/>
        </w:rPr>
        <w:t>Zamawia</w:t>
      </w:r>
      <w:r w:rsidR="0084372D" w:rsidRPr="00D852CF">
        <w:rPr>
          <w:rFonts w:ascii="Arial" w:hAnsi="Arial" w:cs="Arial"/>
          <w:sz w:val="20"/>
          <w:szCs w:val="20"/>
        </w:rPr>
        <w:t xml:space="preserve">jący wymaga zatrudnienia przez </w:t>
      </w:r>
      <w:r w:rsidR="00F4094C" w:rsidRPr="00D852CF">
        <w:rPr>
          <w:rFonts w:ascii="Arial" w:hAnsi="Arial" w:cs="Arial"/>
          <w:sz w:val="20"/>
          <w:szCs w:val="20"/>
        </w:rPr>
        <w:t>w</w:t>
      </w:r>
      <w:r w:rsidR="0084372D" w:rsidRPr="00D852CF">
        <w:rPr>
          <w:rFonts w:ascii="Arial" w:hAnsi="Arial" w:cs="Arial"/>
          <w:sz w:val="20"/>
          <w:szCs w:val="20"/>
        </w:rPr>
        <w:t xml:space="preserve">ykonawcę, </w:t>
      </w:r>
      <w:r w:rsidR="00F4094C" w:rsidRPr="00D852CF">
        <w:rPr>
          <w:rFonts w:ascii="Arial" w:hAnsi="Arial" w:cs="Arial"/>
          <w:sz w:val="20"/>
          <w:szCs w:val="20"/>
        </w:rPr>
        <w:t>p</w:t>
      </w:r>
      <w:r w:rsidR="00265787" w:rsidRPr="00D852CF">
        <w:rPr>
          <w:rFonts w:ascii="Arial" w:hAnsi="Arial" w:cs="Arial"/>
          <w:sz w:val="20"/>
          <w:szCs w:val="20"/>
        </w:rPr>
        <w:t xml:space="preserve">odwykonawcę </w:t>
      </w:r>
      <w:r w:rsidR="003237FC" w:rsidRPr="00D852CF">
        <w:rPr>
          <w:rFonts w:ascii="Arial" w:hAnsi="Arial" w:cs="Arial"/>
          <w:sz w:val="20"/>
          <w:szCs w:val="20"/>
        </w:rPr>
        <w:t>lub </w:t>
      </w:r>
      <w:r w:rsidR="0084372D" w:rsidRPr="00D852CF">
        <w:rPr>
          <w:rFonts w:ascii="Arial" w:hAnsi="Arial" w:cs="Arial"/>
          <w:sz w:val="20"/>
          <w:szCs w:val="20"/>
        </w:rPr>
        <w:t xml:space="preserve">dalszego </w:t>
      </w:r>
      <w:r w:rsidR="00F4094C" w:rsidRPr="00D852CF">
        <w:rPr>
          <w:rFonts w:ascii="Arial" w:hAnsi="Arial" w:cs="Arial"/>
          <w:sz w:val="20"/>
          <w:szCs w:val="20"/>
        </w:rPr>
        <w:t>p</w:t>
      </w:r>
      <w:r w:rsidR="00265787" w:rsidRPr="00D852CF">
        <w:rPr>
          <w:rFonts w:ascii="Arial" w:hAnsi="Arial" w:cs="Arial"/>
          <w:sz w:val="20"/>
          <w:szCs w:val="20"/>
        </w:rPr>
        <w:t xml:space="preserve">odwykonawcę </w:t>
      </w:r>
      <w:r w:rsidR="00B4612D" w:rsidRPr="00D852CF">
        <w:rPr>
          <w:rFonts w:ascii="Arial" w:hAnsi="Arial" w:cs="Arial"/>
          <w:sz w:val="20"/>
          <w:szCs w:val="20"/>
        </w:rPr>
        <w:t xml:space="preserve">na podstawie stosunku pracy </w:t>
      </w:r>
      <w:r w:rsidR="00265787" w:rsidRPr="00D852CF">
        <w:rPr>
          <w:rFonts w:ascii="Arial" w:hAnsi="Arial" w:cs="Arial"/>
          <w:sz w:val="20"/>
          <w:szCs w:val="20"/>
        </w:rPr>
        <w:t xml:space="preserve">osób wykonujących wszelkie czynności wchodzące w tzw. koszty bezpośrednie. Wymóg ten dotyczy osób, które wykonują czynności bezpośrednio </w:t>
      </w:r>
      <w:r w:rsidR="003237FC" w:rsidRPr="00D852CF">
        <w:rPr>
          <w:rFonts w:ascii="Arial" w:hAnsi="Arial" w:cs="Arial"/>
          <w:sz w:val="20"/>
          <w:szCs w:val="20"/>
        </w:rPr>
        <w:t xml:space="preserve">związane </w:t>
      </w:r>
      <w:r w:rsidR="008447AA" w:rsidRPr="00D852CF">
        <w:rPr>
          <w:rFonts w:ascii="Arial" w:hAnsi="Arial" w:cs="Arial"/>
          <w:sz w:val="20"/>
          <w:szCs w:val="20"/>
        </w:rPr>
        <w:t xml:space="preserve">z </w:t>
      </w:r>
      <w:r w:rsidR="00265787" w:rsidRPr="00D852CF">
        <w:rPr>
          <w:rFonts w:ascii="Arial" w:hAnsi="Arial" w:cs="Arial"/>
          <w:sz w:val="20"/>
          <w:szCs w:val="20"/>
        </w:rPr>
        <w:t>wykonywaniem robót, czyli tzw. pr</w:t>
      </w:r>
      <w:r w:rsidR="003237FC" w:rsidRPr="00D852CF">
        <w:rPr>
          <w:rFonts w:ascii="Arial" w:hAnsi="Arial" w:cs="Arial"/>
          <w:sz w:val="20"/>
          <w:szCs w:val="20"/>
        </w:rPr>
        <w:t>acowników fizycznych. Wymóg nie </w:t>
      </w:r>
      <w:r w:rsidR="00265787" w:rsidRPr="00D852CF">
        <w:rPr>
          <w:rFonts w:ascii="Arial" w:hAnsi="Arial" w:cs="Arial"/>
          <w:sz w:val="20"/>
          <w:szCs w:val="20"/>
        </w:rPr>
        <w:t xml:space="preserve">dotyczy m.in. następujących osób: kierujących budową, wykonujących obsługę geodezyjną, dostawców materiałów budowlanych. </w:t>
      </w:r>
    </w:p>
    <w:p w14:paraId="084D1430" w14:textId="77777777" w:rsidR="00265787" w:rsidRPr="00D852CF" w:rsidRDefault="00265787" w:rsidP="00D85683">
      <w:pPr>
        <w:spacing w:after="0" w:line="240" w:lineRule="auto"/>
        <w:ind w:left="1134"/>
        <w:jc w:val="both"/>
        <w:rPr>
          <w:rFonts w:ascii="Arial" w:hAnsi="Arial" w:cs="Arial"/>
          <w:b/>
          <w:sz w:val="20"/>
          <w:szCs w:val="20"/>
        </w:rPr>
      </w:pPr>
      <w:r w:rsidRPr="00D852CF">
        <w:rPr>
          <w:rFonts w:ascii="Arial" w:hAnsi="Arial" w:cs="Arial"/>
          <w:b/>
          <w:sz w:val="20"/>
          <w:szCs w:val="20"/>
        </w:rPr>
        <w:t xml:space="preserve">Obowiązek zatrudnienia na podstawie umowy o pracę </w:t>
      </w:r>
      <w:r w:rsidR="0084372D" w:rsidRPr="00D852CF">
        <w:rPr>
          <w:rFonts w:ascii="Arial" w:hAnsi="Arial" w:cs="Arial"/>
          <w:b/>
          <w:sz w:val="20"/>
          <w:szCs w:val="20"/>
        </w:rPr>
        <w:t xml:space="preserve">nie dotyczy sytuacji, w której </w:t>
      </w:r>
      <w:r w:rsidR="00D85683" w:rsidRPr="00D852CF">
        <w:rPr>
          <w:rFonts w:ascii="Arial" w:hAnsi="Arial" w:cs="Arial"/>
          <w:b/>
          <w:sz w:val="20"/>
          <w:szCs w:val="20"/>
        </w:rPr>
        <w:t>w</w:t>
      </w:r>
      <w:r w:rsidR="0084372D" w:rsidRPr="00D852CF">
        <w:rPr>
          <w:rFonts w:ascii="Arial" w:hAnsi="Arial" w:cs="Arial"/>
          <w:b/>
          <w:sz w:val="20"/>
          <w:szCs w:val="20"/>
        </w:rPr>
        <w:t xml:space="preserve">ykonawca, </w:t>
      </w:r>
      <w:r w:rsidR="00D85683" w:rsidRPr="00D852CF">
        <w:rPr>
          <w:rFonts w:ascii="Arial" w:hAnsi="Arial" w:cs="Arial"/>
          <w:b/>
          <w:sz w:val="20"/>
          <w:szCs w:val="20"/>
        </w:rPr>
        <w:t>p</w:t>
      </w:r>
      <w:r w:rsidRPr="00D852CF">
        <w:rPr>
          <w:rFonts w:ascii="Arial" w:hAnsi="Arial" w:cs="Arial"/>
          <w:b/>
          <w:sz w:val="20"/>
          <w:szCs w:val="20"/>
        </w:rPr>
        <w:t xml:space="preserve">odwykonawca </w:t>
      </w:r>
      <w:r w:rsidR="0084372D" w:rsidRPr="00D852CF">
        <w:rPr>
          <w:rFonts w:ascii="Arial" w:hAnsi="Arial" w:cs="Arial"/>
          <w:b/>
          <w:sz w:val="20"/>
          <w:szCs w:val="20"/>
        </w:rPr>
        <w:t xml:space="preserve">lub dalszy </w:t>
      </w:r>
      <w:r w:rsidR="00D85683" w:rsidRPr="00D852CF">
        <w:rPr>
          <w:rFonts w:ascii="Arial" w:hAnsi="Arial" w:cs="Arial"/>
          <w:b/>
          <w:sz w:val="20"/>
          <w:szCs w:val="20"/>
        </w:rPr>
        <w:t>p</w:t>
      </w:r>
      <w:r w:rsidRPr="00D852CF">
        <w:rPr>
          <w:rFonts w:ascii="Arial" w:hAnsi="Arial" w:cs="Arial"/>
          <w:b/>
          <w:sz w:val="20"/>
          <w:szCs w:val="20"/>
        </w:rPr>
        <w:t>odwykonawca osobiście wykonuje powyższe czynności (np. osoba fizyczna prowadząca działalność gospodarczą, wspólnicy spółki cywilnej).</w:t>
      </w:r>
    </w:p>
    <w:p w14:paraId="100C26E5" w14:textId="1A66E6D0" w:rsidR="00265787" w:rsidRPr="00D852CF" w:rsidRDefault="00AA7EB9" w:rsidP="00F4094C">
      <w:pPr>
        <w:spacing w:after="0" w:line="240" w:lineRule="auto"/>
        <w:ind w:left="1134" w:hanging="708"/>
        <w:jc w:val="both"/>
        <w:rPr>
          <w:rFonts w:ascii="Arial" w:hAnsi="Arial" w:cs="Arial"/>
          <w:sz w:val="20"/>
          <w:szCs w:val="20"/>
        </w:rPr>
      </w:pPr>
      <w:r w:rsidRPr="00D852CF">
        <w:rPr>
          <w:rFonts w:ascii="Arial" w:hAnsi="Arial" w:cs="Arial"/>
          <w:sz w:val="20"/>
          <w:szCs w:val="20"/>
        </w:rPr>
        <w:t>22</w:t>
      </w:r>
      <w:r w:rsidR="0084372D" w:rsidRPr="00D852CF">
        <w:rPr>
          <w:rFonts w:ascii="Arial" w:hAnsi="Arial" w:cs="Arial"/>
          <w:sz w:val="20"/>
          <w:szCs w:val="20"/>
        </w:rPr>
        <w:t>.2. </w:t>
      </w:r>
      <w:r w:rsidR="00D85683" w:rsidRPr="00D852CF">
        <w:rPr>
          <w:rFonts w:ascii="Arial" w:hAnsi="Arial" w:cs="Arial"/>
          <w:sz w:val="20"/>
          <w:szCs w:val="20"/>
        </w:rPr>
        <w:t> </w:t>
      </w:r>
      <w:r w:rsidR="00012E39">
        <w:rPr>
          <w:rFonts w:ascii="Arial" w:hAnsi="Arial" w:cs="Arial"/>
          <w:sz w:val="20"/>
          <w:szCs w:val="20"/>
        </w:rPr>
        <w:tab/>
      </w:r>
      <w:r w:rsidR="0084372D" w:rsidRPr="00D852CF">
        <w:rPr>
          <w:rFonts w:ascii="Arial" w:hAnsi="Arial" w:cs="Arial"/>
          <w:sz w:val="20"/>
          <w:szCs w:val="20"/>
        </w:rPr>
        <w:t xml:space="preserve">W związku z powyższym </w:t>
      </w:r>
      <w:r w:rsidR="00D85683" w:rsidRPr="00D852CF">
        <w:rPr>
          <w:rFonts w:ascii="Arial" w:hAnsi="Arial" w:cs="Arial"/>
          <w:sz w:val="20"/>
          <w:szCs w:val="20"/>
        </w:rPr>
        <w:t>w</w:t>
      </w:r>
      <w:r w:rsidR="00265787" w:rsidRPr="00D852CF">
        <w:rPr>
          <w:rFonts w:ascii="Arial" w:hAnsi="Arial" w:cs="Arial"/>
          <w:sz w:val="20"/>
          <w:szCs w:val="20"/>
        </w:rPr>
        <w:t xml:space="preserve">ykonawca musi przed rozpoczęciem wykonywania czynności przez te osoby przedstawić </w:t>
      </w:r>
      <w:r w:rsidR="000177AE" w:rsidRPr="00D852CF">
        <w:rPr>
          <w:rFonts w:ascii="Arial" w:hAnsi="Arial" w:cs="Arial"/>
          <w:sz w:val="20"/>
          <w:szCs w:val="20"/>
        </w:rPr>
        <w:t xml:space="preserve">inspektorowi nadzoru </w:t>
      </w:r>
      <w:r w:rsidR="00265787" w:rsidRPr="00D852CF">
        <w:rPr>
          <w:rFonts w:ascii="Arial" w:hAnsi="Arial" w:cs="Arial"/>
          <w:sz w:val="20"/>
          <w:szCs w:val="20"/>
        </w:rPr>
        <w:t>dokumenty potwierdzające zatrudnianie tych osób na umowę o pracę, np.</w:t>
      </w:r>
      <w:r w:rsidR="0084372D" w:rsidRPr="00D852CF">
        <w:rPr>
          <w:rFonts w:ascii="Arial" w:hAnsi="Arial" w:cs="Arial"/>
          <w:sz w:val="20"/>
          <w:szCs w:val="20"/>
        </w:rPr>
        <w:t>:</w:t>
      </w:r>
      <w:r w:rsidR="00265787" w:rsidRPr="00D852CF">
        <w:rPr>
          <w:rFonts w:ascii="Arial" w:hAnsi="Arial" w:cs="Arial"/>
          <w:sz w:val="20"/>
          <w:szCs w:val="20"/>
        </w:rPr>
        <w:t xml:space="preserve"> </w:t>
      </w:r>
    </w:p>
    <w:p w14:paraId="3D3CCE2C" w14:textId="77777777" w:rsidR="00C90C8D" w:rsidRPr="00D852CF" w:rsidRDefault="00C90C8D" w:rsidP="00D85683">
      <w:pPr>
        <w:spacing w:after="0" w:line="240" w:lineRule="auto"/>
        <w:ind w:left="1418" w:hanging="284"/>
        <w:jc w:val="both"/>
        <w:rPr>
          <w:rFonts w:ascii="Arial" w:hAnsi="Arial" w:cs="Arial"/>
          <w:sz w:val="20"/>
          <w:szCs w:val="20"/>
        </w:rPr>
      </w:pPr>
      <w:r w:rsidRPr="00D852CF">
        <w:rPr>
          <w:rFonts w:ascii="Arial" w:hAnsi="Arial" w:cs="Arial"/>
          <w:sz w:val="20"/>
          <w:szCs w:val="20"/>
        </w:rPr>
        <w:t xml:space="preserve">1) oświadczenie </w:t>
      </w:r>
      <w:r w:rsidR="00712530" w:rsidRPr="00D852CF">
        <w:rPr>
          <w:rFonts w:ascii="Arial" w:hAnsi="Arial" w:cs="Arial"/>
          <w:sz w:val="20"/>
          <w:szCs w:val="20"/>
        </w:rPr>
        <w:t>zatrudnionego pracownika;</w:t>
      </w:r>
    </w:p>
    <w:p w14:paraId="60BE438D" w14:textId="77777777" w:rsidR="00265787" w:rsidRPr="00D852CF" w:rsidRDefault="00712530" w:rsidP="00D85683">
      <w:pPr>
        <w:spacing w:after="0" w:line="240" w:lineRule="auto"/>
        <w:ind w:left="1418" w:hanging="284"/>
        <w:jc w:val="both"/>
        <w:rPr>
          <w:rFonts w:ascii="Arial" w:hAnsi="Arial" w:cs="Arial"/>
          <w:sz w:val="20"/>
          <w:szCs w:val="20"/>
        </w:rPr>
      </w:pPr>
      <w:r w:rsidRPr="00D852CF">
        <w:rPr>
          <w:rFonts w:ascii="Arial" w:hAnsi="Arial" w:cs="Arial"/>
          <w:sz w:val="20"/>
          <w:szCs w:val="20"/>
        </w:rPr>
        <w:t>2</w:t>
      </w:r>
      <w:r w:rsidR="0084372D" w:rsidRPr="00D852CF">
        <w:rPr>
          <w:rFonts w:ascii="Arial" w:hAnsi="Arial" w:cs="Arial"/>
          <w:sz w:val="20"/>
          <w:szCs w:val="20"/>
        </w:rPr>
        <w:t xml:space="preserve">) oświadczenia </w:t>
      </w:r>
      <w:r w:rsidR="00D85683" w:rsidRPr="00D852CF">
        <w:rPr>
          <w:rFonts w:ascii="Arial" w:hAnsi="Arial" w:cs="Arial"/>
          <w:sz w:val="20"/>
          <w:szCs w:val="20"/>
        </w:rPr>
        <w:t>w</w:t>
      </w:r>
      <w:r w:rsidR="0084372D" w:rsidRPr="00D852CF">
        <w:rPr>
          <w:rFonts w:ascii="Arial" w:hAnsi="Arial" w:cs="Arial"/>
          <w:sz w:val="20"/>
          <w:szCs w:val="20"/>
        </w:rPr>
        <w:t xml:space="preserve">ykonawcy lub </w:t>
      </w:r>
      <w:r w:rsidR="00D85683" w:rsidRPr="00D852CF">
        <w:rPr>
          <w:rFonts w:ascii="Arial" w:hAnsi="Arial" w:cs="Arial"/>
          <w:sz w:val="20"/>
          <w:szCs w:val="20"/>
        </w:rPr>
        <w:t>p</w:t>
      </w:r>
      <w:r w:rsidR="00265787" w:rsidRPr="00D852CF">
        <w:rPr>
          <w:rFonts w:ascii="Arial" w:hAnsi="Arial" w:cs="Arial"/>
          <w:sz w:val="20"/>
          <w:szCs w:val="20"/>
        </w:rPr>
        <w:t>odwykonawcy o zatrudnieniu pracow</w:t>
      </w:r>
      <w:r w:rsidR="00D32EA3" w:rsidRPr="00D852CF">
        <w:rPr>
          <w:rFonts w:ascii="Arial" w:hAnsi="Arial" w:cs="Arial"/>
          <w:sz w:val="20"/>
          <w:szCs w:val="20"/>
        </w:rPr>
        <w:t>nika na </w:t>
      </w:r>
      <w:r w:rsidR="0084372D" w:rsidRPr="00D852CF">
        <w:rPr>
          <w:rFonts w:ascii="Arial" w:hAnsi="Arial" w:cs="Arial"/>
          <w:sz w:val="20"/>
          <w:szCs w:val="20"/>
        </w:rPr>
        <w:t>podstawie umowy o pracę;</w:t>
      </w:r>
    </w:p>
    <w:p w14:paraId="7E3262B1" w14:textId="77777777" w:rsidR="00265787" w:rsidRPr="00D852CF" w:rsidRDefault="00712530" w:rsidP="00D85683">
      <w:pPr>
        <w:spacing w:after="0" w:line="240" w:lineRule="auto"/>
        <w:ind w:left="1418" w:hanging="284"/>
        <w:jc w:val="both"/>
        <w:rPr>
          <w:rFonts w:ascii="Arial" w:hAnsi="Arial" w:cs="Arial"/>
          <w:sz w:val="20"/>
          <w:szCs w:val="20"/>
        </w:rPr>
      </w:pPr>
      <w:r w:rsidRPr="00D852CF">
        <w:rPr>
          <w:rFonts w:ascii="Arial" w:hAnsi="Arial" w:cs="Arial"/>
          <w:sz w:val="20"/>
          <w:szCs w:val="20"/>
        </w:rPr>
        <w:t>3</w:t>
      </w:r>
      <w:r w:rsidR="0084372D" w:rsidRPr="00D852CF">
        <w:rPr>
          <w:rFonts w:ascii="Arial" w:hAnsi="Arial" w:cs="Arial"/>
          <w:sz w:val="20"/>
          <w:szCs w:val="20"/>
        </w:rPr>
        <w:t>) </w:t>
      </w:r>
      <w:r w:rsidR="00265787" w:rsidRPr="00D852CF">
        <w:rPr>
          <w:rFonts w:ascii="Arial" w:hAnsi="Arial" w:cs="Arial"/>
          <w:sz w:val="20"/>
          <w:szCs w:val="20"/>
        </w:rPr>
        <w:t xml:space="preserve">poświadczoną za zgodność z oryginałem kopię umowy o </w:t>
      </w:r>
      <w:r w:rsidR="0084372D" w:rsidRPr="00D852CF">
        <w:rPr>
          <w:rFonts w:ascii="Arial" w:hAnsi="Arial" w:cs="Arial"/>
          <w:sz w:val="20"/>
          <w:szCs w:val="20"/>
        </w:rPr>
        <w:t>pracę zatrudnionego pracownika;</w:t>
      </w:r>
    </w:p>
    <w:p w14:paraId="6E0124C6" w14:textId="77777777" w:rsidR="00265787" w:rsidRPr="00D852CF" w:rsidRDefault="00712530" w:rsidP="00D85683">
      <w:pPr>
        <w:spacing w:after="0" w:line="240" w:lineRule="auto"/>
        <w:ind w:left="1418" w:hanging="284"/>
        <w:jc w:val="both"/>
        <w:rPr>
          <w:rFonts w:ascii="Arial" w:hAnsi="Arial" w:cs="Arial"/>
          <w:sz w:val="20"/>
          <w:szCs w:val="20"/>
        </w:rPr>
      </w:pPr>
      <w:r w:rsidRPr="00D852CF">
        <w:rPr>
          <w:rFonts w:ascii="Arial" w:hAnsi="Arial" w:cs="Arial"/>
          <w:sz w:val="20"/>
          <w:szCs w:val="20"/>
        </w:rPr>
        <w:t>4</w:t>
      </w:r>
      <w:r w:rsidR="0084372D" w:rsidRPr="00D852CF">
        <w:rPr>
          <w:rFonts w:ascii="Arial" w:hAnsi="Arial" w:cs="Arial"/>
          <w:sz w:val="20"/>
          <w:szCs w:val="20"/>
        </w:rPr>
        <w:t>) </w:t>
      </w:r>
      <w:r w:rsidR="00265787" w:rsidRPr="00D852CF">
        <w:rPr>
          <w:rFonts w:ascii="Arial" w:hAnsi="Arial" w:cs="Arial"/>
          <w:sz w:val="20"/>
          <w:szCs w:val="20"/>
        </w:rPr>
        <w:t>inne dokumenty</w:t>
      </w:r>
    </w:p>
    <w:p w14:paraId="3CEC9F2A" w14:textId="77777777" w:rsidR="00265787" w:rsidRPr="00D852CF" w:rsidRDefault="00265787" w:rsidP="00D85683">
      <w:pPr>
        <w:spacing w:after="0" w:line="240" w:lineRule="auto"/>
        <w:ind w:left="1134"/>
        <w:jc w:val="both"/>
        <w:rPr>
          <w:rFonts w:ascii="Arial" w:hAnsi="Arial" w:cs="Arial"/>
          <w:sz w:val="20"/>
          <w:szCs w:val="20"/>
        </w:rPr>
      </w:pPr>
      <w:r w:rsidRPr="00D852CF">
        <w:rPr>
          <w:rFonts w:ascii="Arial" w:hAnsi="Arial" w:cs="Arial"/>
          <w:sz w:val="20"/>
          <w:szCs w:val="20"/>
        </w:rPr>
        <w:lastRenderedPageBreak/>
        <w:t>- zawierające informacje, w tym dane osobowe, niezbędne do weryfikacji zatrudnienia na podstawie umowy o pracę, w szczególności imię i nazwisko zatrudnionego pracownika, datę zawarci</w:t>
      </w:r>
      <w:r w:rsidR="00D85683" w:rsidRPr="00D852CF">
        <w:rPr>
          <w:rFonts w:ascii="Arial" w:hAnsi="Arial" w:cs="Arial"/>
          <w:sz w:val="20"/>
          <w:szCs w:val="20"/>
        </w:rPr>
        <w:t>a umowy o pracę, rodzaj umowy o </w:t>
      </w:r>
      <w:r w:rsidRPr="00D852CF">
        <w:rPr>
          <w:rFonts w:ascii="Arial" w:hAnsi="Arial" w:cs="Arial"/>
          <w:sz w:val="20"/>
          <w:szCs w:val="20"/>
        </w:rPr>
        <w:t xml:space="preserve">pracę oraz zakres obowiązków pracownika. </w:t>
      </w:r>
    </w:p>
    <w:p w14:paraId="5CA2E300" w14:textId="77777777" w:rsidR="00265787" w:rsidRPr="00D852CF" w:rsidRDefault="0084372D" w:rsidP="00D85683">
      <w:pPr>
        <w:spacing w:after="0" w:line="240" w:lineRule="auto"/>
        <w:ind w:left="1134"/>
        <w:jc w:val="both"/>
        <w:rPr>
          <w:rFonts w:ascii="Arial" w:hAnsi="Arial" w:cs="Arial"/>
          <w:sz w:val="20"/>
          <w:szCs w:val="20"/>
        </w:rPr>
      </w:pPr>
      <w:r w:rsidRPr="00D852CF">
        <w:rPr>
          <w:rFonts w:ascii="Arial" w:hAnsi="Arial" w:cs="Arial"/>
          <w:sz w:val="20"/>
          <w:szCs w:val="20"/>
        </w:rPr>
        <w:t xml:space="preserve">Pracodawcą musi być </w:t>
      </w:r>
      <w:r w:rsidR="00D85683" w:rsidRPr="00D852CF">
        <w:rPr>
          <w:rFonts w:ascii="Arial" w:hAnsi="Arial" w:cs="Arial"/>
          <w:sz w:val="20"/>
          <w:szCs w:val="20"/>
        </w:rPr>
        <w:t>w</w:t>
      </w:r>
      <w:r w:rsidR="00265787" w:rsidRPr="00D852CF">
        <w:rPr>
          <w:rFonts w:ascii="Arial" w:hAnsi="Arial" w:cs="Arial"/>
          <w:sz w:val="20"/>
          <w:szCs w:val="20"/>
        </w:rPr>
        <w:t>ykonawca lub jeden ze wspólników konsorcjum, zgło</w:t>
      </w:r>
      <w:r w:rsidRPr="00D852CF">
        <w:rPr>
          <w:rFonts w:ascii="Arial" w:hAnsi="Arial" w:cs="Arial"/>
          <w:sz w:val="20"/>
          <w:szCs w:val="20"/>
        </w:rPr>
        <w:t xml:space="preserve">szony zgodnie z przepisami </w:t>
      </w:r>
      <w:r w:rsidR="00D85683" w:rsidRPr="00D852CF">
        <w:rPr>
          <w:rFonts w:ascii="Arial" w:hAnsi="Arial" w:cs="Arial"/>
          <w:sz w:val="20"/>
          <w:szCs w:val="20"/>
        </w:rPr>
        <w:t xml:space="preserve">ustawy </w:t>
      </w:r>
      <w:r w:rsidRPr="00D852CF">
        <w:rPr>
          <w:rFonts w:ascii="Arial" w:hAnsi="Arial" w:cs="Arial"/>
          <w:sz w:val="20"/>
          <w:szCs w:val="20"/>
        </w:rPr>
        <w:t xml:space="preserve">Pzp </w:t>
      </w:r>
      <w:r w:rsidR="00D85683" w:rsidRPr="00D852CF">
        <w:rPr>
          <w:rFonts w:ascii="Arial" w:hAnsi="Arial" w:cs="Arial"/>
          <w:sz w:val="20"/>
          <w:szCs w:val="20"/>
        </w:rPr>
        <w:t>p</w:t>
      </w:r>
      <w:r w:rsidRPr="00D852CF">
        <w:rPr>
          <w:rFonts w:ascii="Arial" w:hAnsi="Arial" w:cs="Arial"/>
          <w:sz w:val="20"/>
          <w:szCs w:val="20"/>
        </w:rPr>
        <w:t xml:space="preserve">odwykonawca lub dalszy </w:t>
      </w:r>
      <w:r w:rsidR="00D85683" w:rsidRPr="00D852CF">
        <w:rPr>
          <w:rFonts w:ascii="Arial" w:hAnsi="Arial" w:cs="Arial"/>
          <w:sz w:val="20"/>
          <w:szCs w:val="20"/>
        </w:rPr>
        <w:t>p</w:t>
      </w:r>
      <w:r w:rsidR="00265787" w:rsidRPr="00D852CF">
        <w:rPr>
          <w:rFonts w:ascii="Arial" w:hAnsi="Arial" w:cs="Arial"/>
          <w:sz w:val="20"/>
          <w:szCs w:val="20"/>
        </w:rPr>
        <w:t>odwykonawca</w:t>
      </w:r>
      <w:r w:rsidRPr="00D852CF">
        <w:rPr>
          <w:rFonts w:ascii="Arial" w:hAnsi="Arial" w:cs="Arial"/>
          <w:sz w:val="20"/>
          <w:szCs w:val="20"/>
        </w:rPr>
        <w:t>. Bez przedstawienia jednego z </w:t>
      </w:r>
      <w:r w:rsidR="00265787" w:rsidRPr="00D852CF">
        <w:rPr>
          <w:rFonts w:ascii="Arial" w:hAnsi="Arial" w:cs="Arial"/>
          <w:sz w:val="20"/>
          <w:szCs w:val="20"/>
        </w:rPr>
        <w:t>powyższych dokumentów osoby, które muszą być zatrudnione na umowę o pracę, nie będ</w:t>
      </w:r>
      <w:r w:rsidRPr="00D852CF">
        <w:rPr>
          <w:rFonts w:ascii="Arial" w:hAnsi="Arial" w:cs="Arial"/>
          <w:sz w:val="20"/>
          <w:szCs w:val="20"/>
        </w:rPr>
        <w:t xml:space="preserve">ą mogły wykonywać pracy z winy </w:t>
      </w:r>
      <w:r w:rsidR="00D85683" w:rsidRPr="00D852CF">
        <w:rPr>
          <w:rFonts w:ascii="Arial" w:hAnsi="Arial" w:cs="Arial"/>
          <w:sz w:val="20"/>
          <w:szCs w:val="20"/>
        </w:rPr>
        <w:t>w</w:t>
      </w:r>
      <w:r w:rsidR="00265787" w:rsidRPr="00D852CF">
        <w:rPr>
          <w:rFonts w:ascii="Arial" w:hAnsi="Arial" w:cs="Arial"/>
          <w:sz w:val="20"/>
          <w:szCs w:val="20"/>
        </w:rPr>
        <w:t>ykonawcy.</w:t>
      </w:r>
    </w:p>
    <w:p w14:paraId="6FEB618C" w14:textId="20AD3995" w:rsidR="00265787" w:rsidRPr="00D852CF" w:rsidRDefault="00AA7EB9" w:rsidP="00F4094C">
      <w:pPr>
        <w:spacing w:after="0" w:line="240" w:lineRule="auto"/>
        <w:ind w:left="1134" w:hanging="708"/>
        <w:jc w:val="both"/>
        <w:rPr>
          <w:rFonts w:ascii="Arial" w:hAnsi="Arial" w:cs="Arial"/>
          <w:sz w:val="20"/>
          <w:szCs w:val="20"/>
        </w:rPr>
      </w:pPr>
      <w:proofErr w:type="gramStart"/>
      <w:r w:rsidRPr="00D852CF">
        <w:rPr>
          <w:rFonts w:ascii="Arial" w:hAnsi="Arial" w:cs="Arial"/>
          <w:sz w:val="20"/>
          <w:szCs w:val="20"/>
        </w:rPr>
        <w:t>22</w:t>
      </w:r>
      <w:r w:rsidR="0084372D" w:rsidRPr="00D852CF">
        <w:rPr>
          <w:rFonts w:ascii="Arial" w:hAnsi="Arial" w:cs="Arial"/>
          <w:sz w:val="20"/>
          <w:szCs w:val="20"/>
        </w:rPr>
        <w:t>.3. </w:t>
      </w:r>
      <w:r w:rsidR="00D85683" w:rsidRPr="00D852CF">
        <w:rPr>
          <w:rFonts w:ascii="Arial" w:hAnsi="Arial" w:cs="Arial"/>
          <w:sz w:val="20"/>
          <w:szCs w:val="20"/>
        </w:rPr>
        <w:t> </w:t>
      </w:r>
      <w:r w:rsidR="00012E39">
        <w:rPr>
          <w:rFonts w:ascii="Arial" w:hAnsi="Arial" w:cs="Arial"/>
          <w:sz w:val="20"/>
          <w:szCs w:val="20"/>
        </w:rPr>
        <w:tab/>
      </w:r>
      <w:proofErr w:type="gramEnd"/>
      <w:r w:rsidR="00265787" w:rsidRPr="00D852CF">
        <w:rPr>
          <w:rFonts w:ascii="Arial" w:hAnsi="Arial" w:cs="Arial"/>
          <w:sz w:val="20"/>
          <w:szCs w:val="20"/>
        </w:rPr>
        <w:t>Jeżeli na budowie będzie przebywać osoba niez</w:t>
      </w:r>
      <w:r w:rsidR="0084372D" w:rsidRPr="00D852CF">
        <w:rPr>
          <w:rFonts w:ascii="Arial" w:hAnsi="Arial" w:cs="Arial"/>
          <w:sz w:val="20"/>
          <w:szCs w:val="20"/>
        </w:rPr>
        <w:t xml:space="preserve">atrudniona na umowę o pracę, co zostanie ustalone przez </w:t>
      </w:r>
      <w:r w:rsidR="00D85683" w:rsidRPr="00D852CF">
        <w:rPr>
          <w:rFonts w:ascii="Arial" w:hAnsi="Arial" w:cs="Arial"/>
          <w:sz w:val="20"/>
          <w:szCs w:val="20"/>
        </w:rPr>
        <w:t>z</w:t>
      </w:r>
      <w:r w:rsidR="00265787" w:rsidRPr="00D852CF">
        <w:rPr>
          <w:rFonts w:ascii="Arial" w:hAnsi="Arial" w:cs="Arial"/>
          <w:sz w:val="20"/>
          <w:szCs w:val="20"/>
        </w:rPr>
        <w:t>amawiającego oraz przez inne osoby i organy upoważnione na podstawie odrębnych pr</w:t>
      </w:r>
      <w:r w:rsidR="0084372D" w:rsidRPr="00D852CF">
        <w:rPr>
          <w:rFonts w:ascii="Arial" w:hAnsi="Arial" w:cs="Arial"/>
          <w:sz w:val="20"/>
          <w:szCs w:val="20"/>
        </w:rPr>
        <w:t xml:space="preserve">zepisów (np. Inspekcja Pracy), </w:t>
      </w:r>
      <w:r w:rsidR="00D85683" w:rsidRPr="00D852CF">
        <w:rPr>
          <w:rFonts w:ascii="Arial" w:hAnsi="Arial" w:cs="Arial"/>
          <w:sz w:val="20"/>
          <w:szCs w:val="20"/>
        </w:rPr>
        <w:t>w</w:t>
      </w:r>
      <w:r w:rsidR="00265787" w:rsidRPr="00D852CF">
        <w:rPr>
          <w:rFonts w:ascii="Arial" w:hAnsi="Arial" w:cs="Arial"/>
          <w:sz w:val="20"/>
          <w:szCs w:val="20"/>
        </w:rPr>
        <w:t>ykonawca zobowiązany jest do usunięcia tej osoby z p</w:t>
      </w:r>
      <w:r w:rsidR="0084372D" w:rsidRPr="00D852CF">
        <w:rPr>
          <w:rFonts w:ascii="Arial" w:hAnsi="Arial" w:cs="Arial"/>
          <w:sz w:val="20"/>
          <w:szCs w:val="20"/>
        </w:rPr>
        <w:t xml:space="preserve">lacu budowy. </w:t>
      </w:r>
      <w:r w:rsidR="0063180E">
        <w:rPr>
          <w:rFonts w:ascii="Arial" w:hAnsi="Arial" w:cs="Arial"/>
          <w:sz w:val="20"/>
          <w:szCs w:val="20"/>
        </w:rPr>
        <w:t>W</w:t>
      </w:r>
      <w:r w:rsidR="0084372D" w:rsidRPr="00D852CF">
        <w:rPr>
          <w:rFonts w:ascii="Arial" w:hAnsi="Arial" w:cs="Arial"/>
          <w:sz w:val="20"/>
          <w:szCs w:val="20"/>
        </w:rPr>
        <w:t xml:space="preserve">ykonawca zapłaci </w:t>
      </w:r>
      <w:r w:rsidR="00D85683" w:rsidRPr="00D852CF">
        <w:rPr>
          <w:rFonts w:ascii="Arial" w:hAnsi="Arial" w:cs="Arial"/>
          <w:sz w:val="20"/>
          <w:szCs w:val="20"/>
        </w:rPr>
        <w:t>z</w:t>
      </w:r>
      <w:r w:rsidR="00265787" w:rsidRPr="00D852CF">
        <w:rPr>
          <w:rFonts w:ascii="Arial" w:hAnsi="Arial" w:cs="Arial"/>
          <w:sz w:val="20"/>
          <w:szCs w:val="20"/>
        </w:rPr>
        <w:t>amaw</w:t>
      </w:r>
      <w:r w:rsidR="003F150C" w:rsidRPr="00D852CF">
        <w:rPr>
          <w:rFonts w:ascii="Arial" w:hAnsi="Arial" w:cs="Arial"/>
          <w:sz w:val="20"/>
          <w:szCs w:val="20"/>
        </w:rPr>
        <w:t>iającemu tytułem kary umownej</w:t>
      </w:r>
      <w:r w:rsidR="00D85683" w:rsidRPr="00D852CF">
        <w:rPr>
          <w:rFonts w:ascii="Arial" w:hAnsi="Arial" w:cs="Arial"/>
          <w:sz w:val="20"/>
          <w:szCs w:val="20"/>
        </w:rPr>
        <w:t xml:space="preserve"> 1.</w:t>
      </w:r>
      <w:r w:rsidR="003F150C" w:rsidRPr="00D852CF">
        <w:rPr>
          <w:rFonts w:ascii="Arial" w:hAnsi="Arial" w:cs="Arial"/>
          <w:sz w:val="20"/>
          <w:szCs w:val="20"/>
        </w:rPr>
        <w:t>000</w:t>
      </w:r>
      <w:r w:rsidR="00D85683" w:rsidRPr="00D852CF">
        <w:rPr>
          <w:rFonts w:ascii="Arial" w:hAnsi="Arial" w:cs="Arial"/>
          <w:sz w:val="20"/>
          <w:szCs w:val="20"/>
        </w:rPr>
        <w:t>,00</w:t>
      </w:r>
      <w:r w:rsidR="003F150C" w:rsidRPr="00D852CF">
        <w:rPr>
          <w:rFonts w:ascii="Arial" w:hAnsi="Arial" w:cs="Arial"/>
          <w:sz w:val="20"/>
          <w:szCs w:val="20"/>
        </w:rPr>
        <w:t> </w:t>
      </w:r>
      <w:r w:rsidR="00D85683" w:rsidRPr="00D852CF">
        <w:rPr>
          <w:rFonts w:ascii="Arial" w:hAnsi="Arial" w:cs="Arial"/>
          <w:sz w:val="20"/>
          <w:szCs w:val="20"/>
        </w:rPr>
        <w:t>zł</w:t>
      </w:r>
      <w:r w:rsidR="00D32EA3" w:rsidRPr="00D852CF">
        <w:rPr>
          <w:rFonts w:ascii="Arial" w:hAnsi="Arial" w:cs="Arial"/>
          <w:sz w:val="20"/>
          <w:szCs w:val="20"/>
        </w:rPr>
        <w:t xml:space="preserve"> za </w:t>
      </w:r>
      <w:r w:rsidR="00265787" w:rsidRPr="00D852CF">
        <w:rPr>
          <w:rFonts w:ascii="Arial" w:hAnsi="Arial" w:cs="Arial"/>
          <w:sz w:val="20"/>
          <w:szCs w:val="20"/>
        </w:rPr>
        <w:t>każdy taki przypadek. Fakt przebywania takiej osoby na budowie musi zostać potwierdzony pisemną notatką. Notatk</w:t>
      </w:r>
      <w:r w:rsidR="00D32EA3" w:rsidRPr="00D852CF">
        <w:rPr>
          <w:rFonts w:ascii="Arial" w:hAnsi="Arial" w:cs="Arial"/>
          <w:sz w:val="20"/>
          <w:szCs w:val="20"/>
        </w:rPr>
        <w:t>a nie musi być podpisana przez </w:t>
      </w:r>
      <w:r w:rsidR="00D85683" w:rsidRPr="00D852CF">
        <w:rPr>
          <w:rFonts w:ascii="Arial" w:hAnsi="Arial" w:cs="Arial"/>
          <w:sz w:val="20"/>
          <w:szCs w:val="20"/>
        </w:rPr>
        <w:t>w</w:t>
      </w:r>
      <w:r w:rsidR="00265787" w:rsidRPr="00D852CF">
        <w:rPr>
          <w:rFonts w:ascii="Arial" w:hAnsi="Arial" w:cs="Arial"/>
          <w:sz w:val="20"/>
          <w:szCs w:val="20"/>
        </w:rPr>
        <w:t>ykonawcę lub jego przedstawicieli.</w:t>
      </w:r>
    </w:p>
    <w:p w14:paraId="340A1CF0" w14:textId="77777777" w:rsidR="00AC3491" w:rsidRPr="00D852CF" w:rsidRDefault="00AC3491" w:rsidP="00A550D5">
      <w:pPr>
        <w:spacing w:after="0" w:line="240" w:lineRule="auto"/>
        <w:jc w:val="both"/>
        <w:rPr>
          <w:rFonts w:ascii="Arial" w:hAnsi="Arial" w:cs="Arial"/>
          <w:sz w:val="20"/>
          <w:szCs w:val="20"/>
        </w:rPr>
      </w:pPr>
    </w:p>
    <w:p w14:paraId="0304FE61" w14:textId="64DA66EB" w:rsidR="00B01F46" w:rsidRDefault="00B01F46" w:rsidP="00B01F46">
      <w:pPr>
        <w:spacing w:after="0" w:line="240" w:lineRule="auto"/>
        <w:ind w:left="426" w:hanging="426"/>
        <w:jc w:val="both"/>
        <w:rPr>
          <w:rFonts w:ascii="Arial" w:hAnsi="Arial" w:cs="Arial"/>
          <w:sz w:val="20"/>
          <w:szCs w:val="20"/>
        </w:rPr>
      </w:pPr>
      <w:r w:rsidRPr="00D852CF">
        <w:rPr>
          <w:rFonts w:ascii="Arial" w:hAnsi="Arial" w:cs="Arial"/>
          <w:sz w:val="20"/>
          <w:szCs w:val="20"/>
        </w:rPr>
        <w:t>23. </w:t>
      </w:r>
      <w:r w:rsidR="002B12BF">
        <w:rPr>
          <w:rFonts w:ascii="Arial" w:hAnsi="Arial" w:cs="Arial"/>
          <w:sz w:val="20"/>
          <w:szCs w:val="20"/>
        </w:rPr>
        <w:tab/>
      </w:r>
      <w:r w:rsidRPr="00D852CF">
        <w:rPr>
          <w:rFonts w:ascii="Arial" w:hAnsi="Arial" w:cs="Arial"/>
          <w:sz w:val="20"/>
          <w:szCs w:val="20"/>
        </w:rPr>
        <w:t xml:space="preserve">WYMAGANIA W ZAKRESIE ZATRUDNIENIA OSÓB, O KTÓRYCH MOWA W ART. 96 UST. 2 PKT 2 PZP, JEŻELI ZAMAWIAJĄCY PRZEWIDUJE TAKIE WYMAGANIA. </w:t>
      </w:r>
    </w:p>
    <w:p w14:paraId="29AB2A27" w14:textId="77777777" w:rsidR="00FA173C" w:rsidRPr="00D852CF" w:rsidRDefault="00FA173C" w:rsidP="00B01F46">
      <w:pPr>
        <w:spacing w:after="0" w:line="240" w:lineRule="auto"/>
        <w:ind w:left="426" w:hanging="426"/>
        <w:jc w:val="both"/>
        <w:rPr>
          <w:rFonts w:ascii="Arial" w:hAnsi="Arial" w:cs="Arial"/>
          <w:b/>
          <w:sz w:val="20"/>
          <w:szCs w:val="20"/>
        </w:rPr>
      </w:pPr>
    </w:p>
    <w:p w14:paraId="57D90D2C" w14:textId="77777777" w:rsidR="0008148F" w:rsidRPr="002E446E" w:rsidRDefault="0008148F" w:rsidP="0008148F">
      <w:pPr>
        <w:spacing w:after="0" w:line="240" w:lineRule="auto"/>
        <w:ind w:left="426"/>
        <w:jc w:val="both"/>
        <w:rPr>
          <w:rFonts w:ascii="Arial" w:hAnsi="Arial" w:cs="Arial"/>
          <w:sz w:val="20"/>
          <w:szCs w:val="20"/>
        </w:rPr>
      </w:pPr>
      <w:r w:rsidRPr="002E446E">
        <w:rPr>
          <w:rFonts w:ascii="Arial" w:hAnsi="Arial" w:cs="Arial"/>
          <w:b/>
          <w:sz w:val="20"/>
          <w:szCs w:val="20"/>
        </w:rPr>
        <w:t>Zamawiający będzie wymagał, aby wśród osób bezpośrednio uczestniczących w wykonywaniu zamówienia zatrudniona była</w:t>
      </w:r>
      <w:r w:rsidRPr="002E446E">
        <w:rPr>
          <w:rFonts w:ascii="Arial" w:hAnsi="Arial" w:cs="Arial"/>
          <w:sz w:val="20"/>
          <w:szCs w:val="20"/>
        </w:rPr>
        <w:t xml:space="preserve"> </w:t>
      </w:r>
      <w:r w:rsidRPr="002E446E">
        <w:rPr>
          <w:rFonts w:ascii="Arial" w:hAnsi="Arial" w:cs="Arial"/>
          <w:b/>
          <w:sz w:val="20"/>
          <w:szCs w:val="20"/>
        </w:rPr>
        <w:t>co najmniej 1 osoba bezrobotna</w:t>
      </w:r>
      <w:r w:rsidRPr="002E446E">
        <w:rPr>
          <w:rFonts w:ascii="Arial" w:hAnsi="Arial" w:cs="Arial"/>
          <w:sz w:val="20"/>
          <w:szCs w:val="20"/>
        </w:rPr>
        <w:t xml:space="preserve"> na podstawie skierowania Powiatowego Urzędu Pracy, zgodnie z ustawą z dnia 20 kwietnia 2004 r. o promocji zatrudnienia i instytucjach rynku pracy (j.t. Dz. U. z 202</w:t>
      </w:r>
      <w:r>
        <w:rPr>
          <w:rFonts w:ascii="Arial" w:hAnsi="Arial" w:cs="Arial"/>
          <w:sz w:val="20"/>
          <w:szCs w:val="20"/>
        </w:rPr>
        <w:t>5</w:t>
      </w:r>
      <w:r w:rsidRPr="002E446E">
        <w:rPr>
          <w:rFonts w:ascii="Arial" w:hAnsi="Arial" w:cs="Arial"/>
          <w:sz w:val="20"/>
          <w:szCs w:val="20"/>
        </w:rPr>
        <w:t xml:space="preserve"> r. poz. </w:t>
      </w:r>
      <w:r>
        <w:rPr>
          <w:rFonts w:ascii="Arial" w:hAnsi="Arial" w:cs="Arial"/>
          <w:sz w:val="20"/>
          <w:szCs w:val="20"/>
        </w:rPr>
        <w:t>214</w:t>
      </w:r>
      <w:r w:rsidRPr="002E446E">
        <w:rPr>
          <w:rFonts w:ascii="Arial" w:hAnsi="Arial" w:cs="Arial"/>
          <w:sz w:val="20"/>
          <w:szCs w:val="20"/>
        </w:rPr>
        <w:t xml:space="preserve"> z późn. zm.) lub na postawie właściwego dokumentu kierującego bezrobotnych do pracodawcy, wystawionego przez organ zajmujący się realizacją zadań z zakresu rynku pracy określony w analogicznych przepisach państwa członkowskiego UE lub Europejskiego Obszaru Gospodarczego.</w:t>
      </w:r>
    </w:p>
    <w:p w14:paraId="3CDB2FC5" w14:textId="77777777" w:rsidR="0008148F" w:rsidRDefault="0008148F" w:rsidP="0008148F">
      <w:pPr>
        <w:spacing w:after="0" w:line="240" w:lineRule="auto"/>
        <w:ind w:left="426"/>
        <w:jc w:val="both"/>
        <w:rPr>
          <w:rFonts w:ascii="Arial" w:hAnsi="Arial" w:cs="Arial"/>
          <w:sz w:val="20"/>
          <w:szCs w:val="20"/>
        </w:rPr>
      </w:pPr>
    </w:p>
    <w:p w14:paraId="3FC469CA" w14:textId="77777777" w:rsidR="0008148F" w:rsidRPr="002E446E" w:rsidRDefault="0008148F" w:rsidP="0008148F">
      <w:pPr>
        <w:spacing w:after="0" w:line="240" w:lineRule="auto"/>
        <w:ind w:left="426"/>
        <w:jc w:val="both"/>
        <w:rPr>
          <w:rFonts w:ascii="Arial" w:hAnsi="Arial" w:cs="Arial"/>
          <w:sz w:val="20"/>
          <w:szCs w:val="20"/>
        </w:rPr>
      </w:pPr>
      <w:r w:rsidRPr="002E446E">
        <w:rPr>
          <w:rFonts w:ascii="Arial" w:hAnsi="Arial" w:cs="Arial"/>
          <w:sz w:val="20"/>
          <w:szCs w:val="20"/>
        </w:rPr>
        <w:t>Wykonawca, w przypadku uznania jego oferty za najkorzystniejszą, zobowiązany jest do:</w:t>
      </w:r>
    </w:p>
    <w:p w14:paraId="6D1B4053" w14:textId="77777777" w:rsidR="0008148F" w:rsidRPr="002E446E" w:rsidRDefault="0008148F" w:rsidP="0008148F">
      <w:pPr>
        <w:pStyle w:val="Akapitzlist"/>
        <w:numPr>
          <w:ilvl w:val="0"/>
          <w:numId w:val="19"/>
        </w:numPr>
        <w:spacing w:after="0" w:line="240" w:lineRule="auto"/>
        <w:jc w:val="both"/>
        <w:rPr>
          <w:rFonts w:ascii="Arial" w:hAnsi="Arial" w:cs="Arial"/>
          <w:sz w:val="20"/>
          <w:szCs w:val="20"/>
        </w:rPr>
      </w:pPr>
      <w:r w:rsidRPr="002E446E">
        <w:rPr>
          <w:rFonts w:ascii="Arial" w:hAnsi="Arial" w:cs="Arial"/>
          <w:sz w:val="20"/>
          <w:szCs w:val="20"/>
        </w:rPr>
        <w:t xml:space="preserve">zatrudnienia </w:t>
      </w:r>
      <w:r w:rsidRPr="002E446E">
        <w:rPr>
          <w:rFonts w:ascii="Arial" w:hAnsi="Arial" w:cs="Arial"/>
          <w:b/>
          <w:sz w:val="20"/>
          <w:szCs w:val="20"/>
        </w:rPr>
        <w:t>co najmniej 1 osoby bezrobotnej</w:t>
      </w:r>
      <w:r w:rsidRPr="002E446E">
        <w:rPr>
          <w:rFonts w:ascii="Arial" w:hAnsi="Arial" w:cs="Arial"/>
          <w:sz w:val="20"/>
          <w:szCs w:val="20"/>
        </w:rPr>
        <w:t xml:space="preserve">, zgodnie z wymaganiami wskazanymi w tym punkcie SWZ – klauzula społeczna – </w:t>
      </w:r>
      <w:r w:rsidRPr="002E446E">
        <w:rPr>
          <w:rFonts w:ascii="Arial" w:hAnsi="Arial" w:cs="Arial"/>
          <w:b/>
          <w:sz w:val="20"/>
          <w:szCs w:val="20"/>
        </w:rPr>
        <w:t xml:space="preserve">w terminie nie dłuższym niż 14 dni od daty rozpoczęcia realizacji robót budowlanych określonych w harmonogramie </w:t>
      </w:r>
      <w:proofErr w:type="spellStart"/>
      <w:r w:rsidRPr="002E446E">
        <w:rPr>
          <w:rFonts w:ascii="Arial" w:hAnsi="Arial" w:cs="Arial"/>
          <w:b/>
          <w:sz w:val="20"/>
          <w:szCs w:val="20"/>
        </w:rPr>
        <w:t>rzeczowo-terminowo-finansowym</w:t>
      </w:r>
      <w:proofErr w:type="spellEnd"/>
      <w:r w:rsidRPr="002E446E">
        <w:rPr>
          <w:rFonts w:ascii="Arial" w:hAnsi="Arial" w:cs="Arial"/>
          <w:sz w:val="20"/>
          <w:szCs w:val="20"/>
        </w:rPr>
        <w:t xml:space="preserve">, w pełnym wymiarze czasu pracy, na umowę o pracę, </w:t>
      </w:r>
      <w:r w:rsidRPr="002E446E">
        <w:rPr>
          <w:rFonts w:ascii="Arial" w:hAnsi="Arial" w:cs="Arial"/>
          <w:b/>
          <w:sz w:val="20"/>
          <w:szCs w:val="20"/>
        </w:rPr>
        <w:t>nieprzerwanie przez cały okres wykonywania robót budowlanych</w:t>
      </w:r>
      <w:r w:rsidRPr="002E446E">
        <w:rPr>
          <w:rFonts w:ascii="Arial" w:hAnsi="Arial" w:cs="Arial"/>
          <w:sz w:val="20"/>
          <w:szCs w:val="20"/>
        </w:rPr>
        <w:t>;</w:t>
      </w:r>
    </w:p>
    <w:p w14:paraId="497F971B" w14:textId="77777777" w:rsidR="0008148F" w:rsidRPr="002E446E" w:rsidRDefault="0008148F" w:rsidP="0008148F">
      <w:pPr>
        <w:pStyle w:val="Akapitzlist"/>
        <w:numPr>
          <w:ilvl w:val="0"/>
          <w:numId w:val="19"/>
        </w:numPr>
        <w:spacing w:after="0" w:line="240" w:lineRule="auto"/>
        <w:jc w:val="both"/>
        <w:rPr>
          <w:rFonts w:ascii="Arial" w:hAnsi="Arial" w:cs="Arial"/>
          <w:sz w:val="20"/>
          <w:szCs w:val="20"/>
        </w:rPr>
      </w:pPr>
      <w:r w:rsidRPr="002E446E">
        <w:rPr>
          <w:rFonts w:ascii="Arial" w:hAnsi="Arial" w:cs="Arial"/>
          <w:sz w:val="20"/>
          <w:szCs w:val="20"/>
        </w:rPr>
        <w:t xml:space="preserve">przedłożenia zamawiającemu zgłoszenia ofert pracy przedstawionego Powiatowemu Urzędowi Pracy, odpisu skierowania osoby bezrobotnej przez Powiatowy Urząd Pracy do pracodawcy oraz umowy o pracę – </w:t>
      </w:r>
      <w:r w:rsidRPr="002E446E">
        <w:rPr>
          <w:rFonts w:ascii="Arial" w:hAnsi="Arial" w:cs="Arial"/>
          <w:b/>
          <w:sz w:val="20"/>
          <w:szCs w:val="20"/>
        </w:rPr>
        <w:t>w terminie do 21 dni od daty rozpoczęcia realizacji robót budowlanych</w:t>
      </w:r>
      <w:r w:rsidRPr="002E446E">
        <w:rPr>
          <w:rFonts w:ascii="Arial" w:hAnsi="Arial" w:cs="Arial"/>
          <w:sz w:val="20"/>
          <w:szCs w:val="20"/>
        </w:rPr>
        <w:t>.</w:t>
      </w:r>
    </w:p>
    <w:p w14:paraId="3ED4B077" w14:textId="77777777" w:rsidR="0008148F" w:rsidRDefault="0008148F" w:rsidP="0008148F">
      <w:pPr>
        <w:spacing w:after="0" w:line="240" w:lineRule="auto"/>
        <w:ind w:left="426"/>
        <w:jc w:val="both"/>
        <w:rPr>
          <w:rFonts w:ascii="Arial" w:hAnsi="Arial" w:cs="Arial"/>
          <w:sz w:val="20"/>
          <w:szCs w:val="20"/>
        </w:rPr>
      </w:pPr>
    </w:p>
    <w:p w14:paraId="00828DEA" w14:textId="77777777" w:rsidR="0008148F" w:rsidRPr="002E446E" w:rsidRDefault="0008148F" w:rsidP="0008148F">
      <w:pPr>
        <w:spacing w:after="0" w:line="240" w:lineRule="auto"/>
        <w:ind w:left="426"/>
        <w:jc w:val="both"/>
        <w:rPr>
          <w:rFonts w:ascii="Arial" w:hAnsi="Arial" w:cs="Arial"/>
          <w:sz w:val="20"/>
          <w:szCs w:val="20"/>
        </w:rPr>
      </w:pPr>
      <w:r w:rsidRPr="002E446E">
        <w:rPr>
          <w:rFonts w:ascii="Arial" w:hAnsi="Arial" w:cs="Arial"/>
          <w:sz w:val="20"/>
          <w:szCs w:val="20"/>
        </w:rPr>
        <w:t xml:space="preserve">W przypadku rozwiązania stosunku pracy przez bezrobotnego lub przez pracodawcę (z winy bezrobotnego), wykonawca będzie obowiązany do zatrudnienia na to miejsce innego bezrobotnego </w:t>
      </w:r>
      <w:r w:rsidRPr="002E446E">
        <w:rPr>
          <w:rFonts w:ascii="Arial" w:hAnsi="Arial" w:cs="Arial"/>
          <w:b/>
          <w:sz w:val="20"/>
          <w:szCs w:val="20"/>
        </w:rPr>
        <w:t>w terminie do 14 dni od ustania stosunku pracy ze zwolnionym bezrobotnym</w:t>
      </w:r>
      <w:r w:rsidRPr="002E446E">
        <w:rPr>
          <w:rFonts w:ascii="Arial" w:hAnsi="Arial" w:cs="Arial"/>
          <w:sz w:val="20"/>
          <w:szCs w:val="20"/>
        </w:rPr>
        <w:t>.</w:t>
      </w:r>
    </w:p>
    <w:p w14:paraId="2B8B04D4" w14:textId="77777777" w:rsidR="0008148F" w:rsidRDefault="0008148F" w:rsidP="0008148F">
      <w:pPr>
        <w:spacing w:after="0" w:line="240" w:lineRule="auto"/>
        <w:ind w:left="426"/>
        <w:jc w:val="both"/>
        <w:rPr>
          <w:rFonts w:ascii="Arial" w:hAnsi="Arial" w:cs="Arial"/>
          <w:sz w:val="20"/>
          <w:szCs w:val="20"/>
        </w:rPr>
      </w:pPr>
    </w:p>
    <w:p w14:paraId="0F45030D" w14:textId="77777777" w:rsidR="0008148F" w:rsidRDefault="0008148F" w:rsidP="0008148F">
      <w:pPr>
        <w:spacing w:after="0" w:line="240" w:lineRule="auto"/>
        <w:ind w:left="426"/>
        <w:jc w:val="both"/>
        <w:rPr>
          <w:rFonts w:ascii="Arial" w:hAnsi="Arial" w:cs="Arial"/>
          <w:sz w:val="20"/>
          <w:szCs w:val="20"/>
        </w:rPr>
      </w:pPr>
      <w:r w:rsidRPr="002E446E">
        <w:rPr>
          <w:rFonts w:ascii="Arial" w:hAnsi="Arial" w:cs="Arial"/>
          <w:sz w:val="20"/>
          <w:szCs w:val="20"/>
        </w:rPr>
        <w:t>Zamawiający uprawniony będzie do kontroli spełniania przez wykonawcę wymagań dotyczących zatrudniania ww. osoby. Na żądanie zamawiającego, wykonawca obowiązany będzie niezwłocznie udokumentować fakt zatrudniania ww. osoby.</w:t>
      </w:r>
    </w:p>
    <w:p w14:paraId="6592B405" w14:textId="77777777" w:rsidR="0008148F" w:rsidRDefault="0008148F" w:rsidP="0008148F">
      <w:pPr>
        <w:spacing w:after="0" w:line="240" w:lineRule="auto"/>
        <w:ind w:left="426"/>
        <w:jc w:val="both"/>
        <w:rPr>
          <w:rFonts w:ascii="Arial" w:hAnsi="Arial" w:cs="Arial"/>
          <w:sz w:val="20"/>
          <w:szCs w:val="20"/>
        </w:rPr>
      </w:pPr>
    </w:p>
    <w:p w14:paraId="0FB9D468" w14:textId="56983C66" w:rsidR="00B05E7E" w:rsidRPr="00D852CF" w:rsidRDefault="0008148F" w:rsidP="0008148F">
      <w:pPr>
        <w:spacing w:line="240" w:lineRule="auto"/>
        <w:ind w:left="426"/>
        <w:jc w:val="both"/>
        <w:rPr>
          <w:rFonts w:ascii="Arial" w:hAnsi="Arial" w:cs="Arial"/>
          <w:sz w:val="20"/>
          <w:szCs w:val="20"/>
        </w:rPr>
      </w:pPr>
      <w:r w:rsidRPr="002E446E">
        <w:rPr>
          <w:rFonts w:ascii="Arial" w:hAnsi="Arial" w:cs="Arial"/>
          <w:sz w:val="20"/>
          <w:szCs w:val="20"/>
        </w:rPr>
        <w:t>W przypadku niezatrudniania w sposób nieprzerwany przy realizacji zamówienia wymaganej przez zamawiającego liczby osób bezrobotnych, wykonawca będzie zobowiązany do zapłacenia zamawiającemu kary umownej, w wysokości iloczynu kwoty przeciętnego miesięcznego wynagrodzenia w sektorze przedsiębiorstw, ogłaszanego przez Prezesa Głównego Urzędu Statystycznego za okres bezpośrednio poprzedzający moment zakończenia umowy oraz liczby miesięcy w okresie realizacji zamówienia – za każdego niezatrudnionego bezrobotnego poniżej liczby wymaganej przez zamawiającego, chyba że wykonawca wykaże, że przedstawił zgłoszenie oferty pracy Powiatowemu Urzędowi Pracy albo odpowiedniemu organowi zajmującemu się realizacją zadań z zakresu rynku pracy w państwie, w którym ten wykonawca ma siedzibę lub miejsce zamieszkania, a niezatrudnienie osób bezrobotnych nastąpiło z przyczyn nie leżących po jego stronie. Za przyczynę nieleżącą po stronie wykonawcy będzie w szczególności uznany brak osób bezrobotnych zdolnych do wykonania zamówienia na obszarze, w którym jest realizowane zamówienie i w okresie jego realizacji.</w:t>
      </w:r>
    </w:p>
    <w:p w14:paraId="67165F63" w14:textId="267CD969" w:rsidR="008872B2" w:rsidRDefault="00AA7EB9" w:rsidP="00D85683">
      <w:pPr>
        <w:spacing w:after="0" w:line="240" w:lineRule="auto"/>
        <w:ind w:left="426" w:hanging="426"/>
        <w:jc w:val="both"/>
        <w:rPr>
          <w:rFonts w:ascii="Arial" w:hAnsi="Arial" w:cs="Arial"/>
          <w:sz w:val="20"/>
          <w:szCs w:val="20"/>
        </w:rPr>
      </w:pPr>
      <w:r w:rsidRPr="00D852CF">
        <w:rPr>
          <w:rFonts w:ascii="Arial" w:hAnsi="Arial" w:cs="Arial"/>
          <w:sz w:val="20"/>
          <w:szCs w:val="20"/>
        </w:rPr>
        <w:lastRenderedPageBreak/>
        <w:t>24</w:t>
      </w:r>
      <w:r w:rsidR="008872B2" w:rsidRPr="00D852CF">
        <w:rPr>
          <w:rFonts w:ascii="Arial" w:hAnsi="Arial" w:cs="Arial"/>
          <w:sz w:val="20"/>
          <w:szCs w:val="20"/>
        </w:rPr>
        <w:t>. </w:t>
      </w:r>
      <w:r w:rsidR="002B12BF">
        <w:rPr>
          <w:rFonts w:ascii="Arial" w:hAnsi="Arial" w:cs="Arial"/>
          <w:sz w:val="20"/>
          <w:szCs w:val="20"/>
        </w:rPr>
        <w:tab/>
      </w:r>
      <w:r w:rsidR="008872B2" w:rsidRPr="00D852CF">
        <w:rPr>
          <w:rFonts w:ascii="Arial" w:hAnsi="Arial" w:cs="Arial"/>
          <w:sz w:val="20"/>
          <w:szCs w:val="20"/>
        </w:rPr>
        <w:t xml:space="preserve">INFORMACJA O </w:t>
      </w:r>
      <w:r w:rsidR="00211D17" w:rsidRPr="00D852CF">
        <w:rPr>
          <w:rFonts w:ascii="Arial" w:hAnsi="Arial" w:cs="Arial"/>
          <w:sz w:val="20"/>
          <w:szCs w:val="20"/>
        </w:rPr>
        <w:t xml:space="preserve">ZASTRZEŻENIU MOŻLIWOŚCI UBIEGANIA SIĘ O UDZIELENIE ZAMÓWIENIA WYŁĄCZNIE PRZEZ WYKONAWCÓW, O KTÓRYCH MOWA W ART. 94 PZP, JEŻELI ZAMAWIAJĄCY PRZEWIDUJE TAKIE WYMAGANIA. </w:t>
      </w:r>
    </w:p>
    <w:p w14:paraId="1EAD5050" w14:textId="77777777" w:rsidR="00FA173C" w:rsidRPr="00D852CF" w:rsidRDefault="00FA173C" w:rsidP="00D85683">
      <w:pPr>
        <w:spacing w:after="0" w:line="240" w:lineRule="auto"/>
        <w:ind w:left="426" w:hanging="426"/>
        <w:jc w:val="both"/>
        <w:rPr>
          <w:rFonts w:ascii="Arial" w:hAnsi="Arial" w:cs="Arial"/>
          <w:sz w:val="20"/>
          <w:szCs w:val="20"/>
        </w:rPr>
      </w:pPr>
    </w:p>
    <w:p w14:paraId="6A2F093B" w14:textId="2951F03E" w:rsidR="00211D17" w:rsidRDefault="00FD5A45" w:rsidP="0008148F">
      <w:pPr>
        <w:spacing w:after="0" w:line="240" w:lineRule="auto"/>
        <w:ind w:left="426"/>
        <w:jc w:val="both"/>
        <w:rPr>
          <w:rFonts w:ascii="Arial" w:hAnsi="Arial" w:cs="Arial"/>
          <w:b/>
          <w:sz w:val="20"/>
          <w:szCs w:val="20"/>
        </w:rPr>
      </w:pPr>
      <w:r w:rsidRPr="00D852CF">
        <w:rPr>
          <w:rFonts w:ascii="Arial" w:hAnsi="Arial" w:cs="Arial"/>
          <w:sz w:val="20"/>
          <w:szCs w:val="20"/>
        </w:rPr>
        <w:t xml:space="preserve">Zamawiający </w:t>
      </w:r>
      <w:r w:rsidRPr="00D852CF">
        <w:rPr>
          <w:rFonts w:ascii="Arial" w:hAnsi="Arial" w:cs="Arial"/>
          <w:b/>
          <w:sz w:val="20"/>
          <w:szCs w:val="20"/>
        </w:rPr>
        <w:t>nie przewiduje takich wymagań.</w:t>
      </w:r>
    </w:p>
    <w:p w14:paraId="2836B0D0" w14:textId="77777777" w:rsidR="008D44D6" w:rsidRPr="00D852CF" w:rsidRDefault="008D44D6" w:rsidP="0008148F">
      <w:pPr>
        <w:spacing w:after="0" w:line="240" w:lineRule="auto"/>
        <w:ind w:left="426"/>
        <w:jc w:val="both"/>
        <w:rPr>
          <w:rFonts w:ascii="Arial" w:hAnsi="Arial" w:cs="Arial"/>
          <w:sz w:val="20"/>
          <w:szCs w:val="20"/>
        </w:rPr>
      </w:pPr>
    </w:p>
    <w:p w14:paraId="29821EF6" w14:textId="79EEC541" w:rsidR="00FD5A45" w:rsidRDefault="00AA7EB9" w:rsidP="00D85683">
      <w:pPr>
        <w:spacing w:after="0" w:line="240" w:lineRule="auto"/>
        <w:ind w:left="426" w:hanging="426"/>
        <w:jc w:val="both"/>
        <w:rPr>
          <w:rFonts w:ascii="Arial" w:hAnsi="Arial" w:cs="Arial"/>
          <w:sz w:val="20"/>
          <w:szCs w:val="20"/>
        </w:rPr>
      </w:pPr>
      <w:r w:rsidRPr="00D852CF">
        <w:rPr>
          <w:rFonts w:ascii="Arial" w:hAnsi="Arial" w:cs="Arial"/>
          <w:sz w:val="20"/>
          <w:szCs w:val="20"/>
        </w:rPr>
        <w:t>25</w:t>
      </w:r>
      <w:r w:rsidR="008872B2" w:rsidRPr="00D852CF">
        <w:rPr>
          <w:rFonts w:ascii="Arial" w:hAnsi="Arial" w:cs="Arial"/>
          <w:sz w:val="20"/>
          <w:szCs w:val="20"/>
        </w:rPr>
        <w:t>. </w:t>
      </w:r>
      <w:r w:rsidR="002B12BF">
        <w:rPr>
          <w:rFonts w:ascii="Arial" w:hAnsi="Arial" w:cs="Arial"/>
          <w:sz w:val="20"/>
          <w:szCs w:val="20"/>
        </w:rPr>
        <w:tab/>
      </w:r>
      <w:r w:rsidR="008872B2" w:rsidRPr="00D852CF">
        <w:rPr>
          <w:rFonts w:ascii="Arial" w:hAnsi="Arial" w:cs="Arial"/>
          <w:sz w:val="20"/>
          <w:szCs w:val="20"/>
        </w:rPr>
        <w:t xml:space="preserve">WYMAGANIA DOTYCZĄCE </w:t>
      </w:r>
      <w:r w:rsidR="00211D17" w:rsidRPr="00D852CF">
        <w:rPr>
          <w:rFonts w:ascii="Arial" w:hAnsi="Arial" w:cs="Arial"/>
          <w:sz w:val="20"/>
          <w:szCs w:val="20"/>
        </w:rPr>
        <w:t>WADIUM, KWOTA WADIUM</w:t>
      </w:r>
      <w:r w:rsidR="00712530" w:rsidRPr="00D852CF">
        <w:rPr>
          <w:rFonts w:ascii="Arial" w:hAnsi="Arial" w:cs="Arial"/>
          <w:sz w:val="20"/>
          <w:szCs w:val="20"/>
        </w:rPr>
        <w:t>.</w:t>
      </w:r>
      <w:r w:rsidR="00211D17" w:rsidRPr="00D852CF">
        <w:rPr>
          <w:rFonts w:ascii="Arial" w:hAnsi="Arial" w:cs="Arial"/>
          <w:sz w:val="20"/>
          <w:szCs w:val="20"/>
        </w:rPr>
        <w:t xml:space="preserve"> </w:t>
      </w:r>
    </w:p>
    <w:p w14:paraId="581257A8" w14:textId="77777777" w:rsidR="00FA173C" w:rsidRPr="008D44D6" w:rsidRDefault="00FA173C" w:rsidP="00D85683">
      <w:pPr>
        <w:spacing w:after="0" w:line="240" w:lineRule="auto"/>
        <w:ind w:left="426" w:hanging="426"/>
        <w:jc w:val="both"/>
        <w:rPr>
          <w:rFonts w:ascii="Arial" w:hAnsi="Arial" w:cs="Arial"/>
          <w:strike/>
          <w:color w:val="FF0000"/>
          <w:sz w:val="18"/>
          <w:szCs w:val="18"/>
        </w:rPr>
      </w:pPr>
    </w:p>
    <w:p w14:paraId="63453277" w14:textId="5529E225" w:rsidR="008447AA" w:rsidRPr="008D44D6" w:rsidRDefault="00FD5A45" w:rsidP="008D44D6">
      <w:pPr>
        <w:spacing w:after="0" w:line="240" w:lineRule="auto"/>
        <w:ind w:left="425"/>
        <w:jc w:val="both"/>
        <w:rPr>
          <w:rFonts w:ascii="Arial" w:hAnsi="Arial" w:cs="Arial"/>
          <w:b/>
          <w:sz w:val="20"/>
          <w:szCs w:val="20"/>
        </w:rPr>
      </w:pPr>
      <w:r w:rsidRPr="00D852CF">
        <w:rPr>
          <w:rFonts w:ascii="Arial" w:hAnsi="Arial" w:cs="Arial"/>
          <w:b/>
          <w:sz w:val="20"/>
          <w:szCs w:val="20"/>
        </w:rPr>
        <w:t xml:space="preserve">Zamawiający </w:t>
      </w:r>
      <w:r w:rsidR="00837E82" w:rsidRPr="00D852CF">
        <w:rPr>
          <w:rFonts w:ascii="Arial" w:hAnsi="Arial" w:cs="Arial"/>
          <w:b/>
          <w:sz w:val="20"/>
          <w:szCs w:val="20"/>
        </w:rPr>
        <w:t>nie wymaga złożenia wadium.</w:t>
      </w:r>
    </w:p>
    <w:p w14:paraId="70ADD911" w14:textId="52B9AA69" w:rsidR="00FD5A45" w:rsidRDefault="00AA7EB9" w:rsidP="00A45817">
      <w:pPr>
        <w:spacing w:after="0" w:line="240" w:lineRule="auto"/>
        <w:ind w:left="426" w:hanging="426"/>
        <w:jc w:val="both"/>
        <w:rPr>
          <w:rFonts w:ascii="Arial" w:hAnsi="Arial" w:cs="Arial"/>
          <w:sz w:val="20"/>
          <w:szCs w:val="20"/>
        </w:rPr>
      </w:pPr>
      <w:r w:rsidRPr="00D852CF">
        <w:rPr>
          <w:rFonts w:ascii="Arial" w:hAnsi="Arial" w:cs="Arial"/>
          <w:sz w:val="20"/>
          <w:szCs w:val="20"/>
        </w:rPr>
        <w:t>26</w:t>
      </w:r>
      <w:r w:rsidR="003A1E80" w:rsidRPr="00D852CF">
        <w:rPr>
          <w:rFonts w:ascii="Arial" w:hAnsi="Arial" w:cs="Arial"/>
          <w:sz w:val="20"/>
          <w:szCs w:val="20"/>
        </w:rPr>
        <w:t>. </w:t>
      </w:r>
      <w:r w:rsidR="002B12BF">
        <w:rPr>
          <w:rFonts w:ascii="Arial" w:hAnsi="Arial" w:cs="Arial"/>
          <w:sz w:val="20"/>
          <w:szCs w:val="20"/>
        </w:rPr>
        <w:tab/>
      </w:r>
      <w:r w:rsidR="003A1E80" w:rsidRPr="00D852CF">
        <w:rPr>
          <w:rFonts w:ascii="Arial" w:hAnsi="Arial" w:cs="Arial"/>
          <w:sz w:val="20"/>
          <w:szCs w:val="20"/>
        </w:rPr>
        <w:t xml:space="preserve">INFORMACJA O PRZEWIDYWANYCH ZAMÓWIENIACH, O KTÓRYCH MOWA W ART. 214 UST. 1 PKT 7 PZP, JEŻELI ZAMAWIAJĄCY PRZEWIDUJE UDZIELENIE TAKICH ZAMÓWIEŃ. </w:t>
      </w:r>
    </w:p>
    <w:p w14:paraId="37CB6AF1" w14:textId="77777777" w:rsidR="00FA173C" w:rsidRPr="00D852CF" w:rsidRDefault="00FA173C" w:rsidP="00A45817">
      <w:pPr>
        <w:spacing w:after="0" w:line="240" w:lineRule="auto"/>
        <w:ind w:left="426" w:hanging="426"/>
        <w:jc w:val="both"/>
        <w:rPr>
          <w:rFonts w:ascii="Arial" w:hAnsi="Arial" w:cs="Arial"/>
          <w:sz w:val="20"/>
          <w:szCs w:val="20"/>
        </w:rPr>
      </w:pPr>
    </w:p>
    <w:p w14:paraId="69999F17" w14:textId="06FFE82B" w:rsidR="004570DD" w:rsidRDefault="004570DD" w:rsidP="004570DD">
      <w:pPr>
        <w:spacing w:after="0" w:line="240" w:lineRule="auto"/>
        <w:ind w:left="426"/>
        <w:jc w:val="both"/>
        <w:rPr>
          <w:rFonts w:ascii="Arial" w:hAnsi="Arial" w:cs="Arial"/>
          <w:bCs/>
          <w:sz w:val="20"/>
          <w:szCs w:val="20"/>
        </w:rPr>
      </w:pPr>
      <w:r w:rsidRPr="004570DD">
        <w:rPr>
          <w:rFonts w:ascii="Arial" w:hAnsi="Arial" w:cs="Arial"/>
          <w:b/>
          <w:sz w:val="20"/>
          <w:szCs w:val="20"/>
        </w:rPr>
        <w:t xml:space="preserve">Zamawiający </w:t>
      </w:r>
      <w:r w:rsidR="00012E39">
        <w:rPr>
          <w:rFonts w:ascii="Arial" w:hAnsi="Arial" w:cs="Arial"/>
          <w:b/>
          <w:sz w:val="20"/>
          <w:szCs w:val="20"/>
        </w:rPr>
        <w:t xml:space="preserve">nie </w:t>
      </w:r>
      <w:r w:rsidRPr="004570DD">
        <w:rPr>
          <w:rFonts w:ascii="Arial" w:hAnsi="Arial" w:cs="Arial"/>
          <w:b/>
          <w:sz w:val="20"/>
          <w:szCs w:val="20"/>
        </w:rPr>
        <w:t>przewiduje udziel</w:t>
      </w:r>
      <w:r w:rsidR="00012E39">
        <w:rPr>
          <w:rFonts w:ascii="Arial" w:hAnsi="Arial" w:cs="Arial"/>
          <w:b/>
          <w:sz w:val="20"/>
          <w:szCs w:val="20"/>
        </w:rPr>
        <w:t>a</w:t>
      </w:r>
      <w:r w:rsidRPr="004570DD">
        <w:rPr>
          <w:rFonts w:ascii="Arial" w:hAnsi="Arial" w:cs="Arial"/>
          <w:b/>
          <w:sz w:val="20"/>
          <w:szCs w:val="20"/>
        </w:rPr>
        <w:t>nie</w:t>
      </w:r>
      <w:r w:rsidR="00D91EAF">
        <w:rPr>
          <w:rFonts w:ascii="Arial" w:hAnsi="Arial" w:cs="Arial"/>
          <w:b/>
          <w:sz w:val="20"/>
          <w:szCs w:val="20"/>
        </w:rPr>
        <w:t xml:space="preserve"> </w:t>
      </w:r>
      <w:r w:rsidRPr="004570DD">
        <w:rPr>
          <w:rFonts w:ascii="Arial" w:hAnsi="Arial" w:cs="Arial"/>
          <w:b/>
          <w:sz w:val="20"/>
          <w:szCs w:val="20"/>
        </w:rPr>
        <w:t xml:space="preserve">Wykonawcy zamówień zgodnie z art. 214 ust. 1 pkt 7 ustawy </w:t>
      </w:r>
      <w:r w:rsidRPr="00012E39">
        <w:rPr>
          <w:rFonts w:ascii="Arial" w:hAnsi="Arial" w:cs="Arial"/>
          <w:b/>
          <w:sz w:val="20"/>
          <w:szCs w:val="20"/>
        </w:rPr>
        <w:t>Pzp</w:t>
      </w:r>
      <w:r w:rsidR="00012E39" w:rsidRPr="00012E39">
        <w:rPr>
          <w:rFonts w:ascii="Arial" w:hAnsi="Arial" w:cs="Arial"/>
          <w:b/>
          <w:sz w:val="20"/>
          <w:szCs w:val="20"/>
        </w:rPr>
        <w:t>.</w:t>
      </w:r>
    </w:p>
    <w:p w14:paraId="79CBDCA3" w14:textId="77777777" w:rsidR="004570DD" w:rsidRPr="00D852CF" w:rsidRDefault="004570DD" w:rsidP="004570DD">
      <w:pPr>
        <w:spacing w:after="0" w:line="240" w:lineRule="auto"/>
        <w:ind w:left="426"/>
        <w:jc w:val="both"/>
        <w:rPr>
          <w:rFonts w:ascii="Arial" w:hAnsi="Arial" w:cs="Arial"/>
          <w:sz w:val="20"/>
          <w:szCs w:val="20"/>
        </w:rPr>
      </w:pPr>
    </w:p>
    <w:p w14:paraId="1D0448B2" w14:textId="11D26F81" w:rsidR="00FD5A45" w:rsidRDefault="00AA7EB9" w:rsidP="00A45817">
      <w:pPr>
        <w:spacing w:after="0" w:line="240" w:lineRule="auto"/>
        <w:ind w:left="426" w:hanging="426"/>
        <w:jc w:val="both"/>
        <w:rPr>
          <w:rFonts w:ascii="Arial" w:hAnsi="Arial" w:cs="Arial"/>
          <w:sz w:val="20"/>
          <w:szCs w:val="20"/>
        </w:rPr>
      </w:pPr>
      <w:r w:rsidRPr="00D852CF">
        <w:rPr>
          <w:rFonts w:ascii="Arial" w:hAnsi="Arial" w:cs="Arial"/>
          <w:sz w:val="20"/>
          <w:szCs w:val="20"/>
        </w:rPr>
        <w:t>27</w:t>
      </w:r>
      <w:r w:rsidR="007669DF" w:rsidRPr="00D852CF">
        <w:rPr>
          <w:rFonts w:ascii="Arial" w:hAnsi="Arial" w:cs="Arial"/>
          <w:sz w:val="20"/>
          <w:szCs w:val="20"/>
        </w:rPr>
        <w:t>. </w:t>
      </w:r>
      <w:r w:rsidR="004570DD">
        <w:rPr>
          <w:rFonts w:ascii="Arial" w:hAnsi="Arial" w:cs="Arial"/>
          <w:sz w:val="20"/>
          <w:szCs w:val="20"/>
        </w:rPr>
        <w:tab/>
      </w:r>
      <w:r w:rsidR="007669DF" w:rsidRPr="00D852CF">
        <w:rPr>
          <w:rFonts w:ascii="Arial" w:hAnsi="Arial" w:cs="Arial"/>
          <w:sz w:val="20"/>
          <w:szCs w:val="20"/>
        </w:rPr>
        <w:t xml:space="preserve">INFORMACJE DOTYCZĄCE PRZEPROWADZENIA PRZEZ WYKONAWCĘ WIZJI LOKALNEJ LUB SPRAWDZENIA PRZEZ </w:t>
      </w:r>
      <w:r w:rsidR="00AB1786" w:rsidRPr="00D852CF">
        <w:rPr>
          <w:rFonts w:ascii="Arial" w:hAnsi="Arial" w:cs="Arial"/>
          <w:sz w:val="20"/>
          <w:szCs w:val="20"/>
        </w:rPr>
        <w:t>NIEGO DOKUMENTÓW NIEZBĘDNYCH DO </w:t>
      </w:r>
      <w:r w:rsidR="007669DF" w:rsidRPr="00D852CF">
        <w:rPr>
          <w:rFonts w:ascii="Arial" w:hAnsi="Arial" w:cs="Arial"/>
          <w:sz w:val="20"/>
          <w:szCs w:val="20"/>
        </w:rPr>
        <w:t xml:space="preserve">REALIZACJI ZAMÓWIENIA, O KTÓRYCH MOWA W ART. 131 UST. 2 </w:t>
      </w:r>
      <w:r w:rsidR="008E107D" w:rsidRPr="00D852CF">
        <w:rPr>
          <w:rFonts w:ascii="Arial" w:hAnsi="Arial" w:cs="Arial"/>
          <w:sz w:val="20"/>
          <w:szCs w:val="20"/>
        </w:rPr>
        <w:t>PZP, JEŻELI ZAMAWIAJĄCY PRZEWIDUJE MOŻLIWOŚĆ</w:t>
      </w:r>
      <w:r w:rsidR="00AB1786" w:rsidRPr="00D852CF">
        <w:rPr>
          <w:rFonts w:ascii="Arial" w:hAnsi="Arial" w:cs="Arial"/>
          <w:sz w:val="20"/>
          <w:szCs w:val="20"/>
        </w:rPr>
        <w:t xml:space="preserve"> ALBO WYMAGA ZŁOŻENIA OFERTY PO </w:t>
      </w:r>
      <w:r w:rsidR="008E107D" w:rsidRPr="00D852CF">
        <w:rPr>
          <w:rFonts w:ascii="Arial" w:hAnsi="Arial" w:cs="Arial"/>
          <w:sz w:val="20"/>
          <w:szCs w:val="20"/>
        </w:rPr>
        <w:t xml:space="preserve">ODBYCIU WIZJI LOKALNEJ LUB SPRAWDZENIU TYCH DOKUMENTÓW. </w:t>
      </w:r>
    </w:p>
    <w:p w14:paraId="510C5412" w14:textId="77777777" w:rsidR="00FA173C" w:rsidRPr="00D852CF" w:rsidRDefault="00FA173C" w:rsidP="00A45817">
      <w:pPr>
        <w:spacing w:after="0" w:line="240" w:lineRule="auto"/>
        <w:ind w:left="426" w:hanging="426"/>
        <w:jc w:val="both"/>
        <w:rPr>
          <w:rFonts w:ascii="Arial" w:hAnsi="Arial" w:cs="Arial"/>
          <w:sz w:val="20"/>
          <w:szCs w:val="20"/>
        </w:rPr>
      </w:pPr>
    </w:p>
    <w:p w14:paraId="48659853" w14:textId="77777777" w:rsidR="00FD5A45" w:rsidRPr="00D852CF" w:rsidRDefault="00FD5A45" w:rsidP="00A45817">
      <w:pPr>
        <w:spacing w:after="0" w:line="240" w:lineRule="auto"/>
        <w:ind w:left="426"/>
        <w:jc w:val="both"/>
        <w:rPr>
          <w:rFonts w:ascii="Arial" w:hAnsi="Arial" w:cs="Arial"/>
          <w:sz w:val="20"/>
          <w:szCs w:val="20"/>
        </w:rPr>
      </w:pPr>
      <w:r w:rsidRPr="00D852CF">
        <w:rPr>
          <w:rFonts w:ascii="Arial" w:hAnsi="Arial" w:cs="Arial"/>
          <w:b/>
          <w:sz w:val="20"/>
          <w:szCs w:val="20"/>
        </w:rPr>
        <w:t>Zamawiający nie wymaga</w:t>
      </w:r>
      <w:r w:rsidRPr="00D852CF">
        <w:rPr>
          <w:rFonts w:ascii="Arial" w:hAnsi="Arial" w:cs="Arial"/>
          <w:sz w:val="20"/>
          <w:szCs w:val="20"/>
        </w:rPr>
        <w:t xml:space="preserve"> ani odbycia wizji lokalnej</w:t>
      </w:r>
      <w:r w:rsidR="00C35712" w:rsidRPr="00D852CF">
        <w:rPr>
          <w:rFonts w:ascii="Arial" w:hAnsi="Arial" w:cs="Arial"/>
          <w:sz w:val="20"/>
          <w:szCs w:val="20"/>
        </w:rPr>
        <w:t>,</w:t>
      </w:r>
      <w:r w:rsidRPr="00D852CF">
        <w:rPr>
          <w:rFonts w:ascii="Arial" w:hAnsi="Arial" w:cs="Arial"/>
          <w:sz w:val="20"/>
          <w:szCs w:val="20"/>
        </w:rPr>
        <w:t xml:space="preserve"> ani sprawdzenia dokumentów niezbędnych do realizacji zamówienia dostępnych na miejscu u </w:t>
      </w:r>
      <w:r w:rsidR="00A45817" w:rsidRPr="00D852CF">
        <w:rPr>
          <w:rFonts w:ascii="Arial" w:hAnsi="Arial" w:cs="Arial"/>
          <w:sz w:val="20"/>
          <w:szCs w:val="20"/>
        </w:rPr>
        <w:t>z</w:t>
      </w:r>
      <w:r w:rsidRPr="00D852CF">
        <w:rPr>
          <w:rFonts w:ascii="Arial" w:hAnsi="Arial" w:cs="Arial"/>
          <w:sz w:val="20"/>
          <w:szCs w:val="20"/>
        </w:rPr>
        <w:t>amawiającego.</w:t>
      </w:r>
    </w:p>
    <w:p w14:paraId="7C9182D0" w14:textId="77777777" w:rsidR="008E107D" w:rsidRPr="00D852CF" w:rsidRDefault="008E107D" w:rsidP="00A45817">
      <w:pPr>
        <w:spacing w:after="0" w:line="240" w:lineRule="auto"/>
        <w:ind w:left="426" w:hanging="426"/>
        <w:jc w:val="both"/>
        <w:rPr>
          <w:rFonts w:ascii="Arial" w:hAnsi="Arial" w:cs="Arial"/>
          <w:sz w:val="20"/>
          <w:szCs w:val="20"/>
        </w:rPr>
      </w:pPr>
    </w:p>
    <w:p w14:paraId="75545D85" w14:textId="610216D2" w:rsidR="00FD5A45" w:rsidRDefault="00AA7EB9" w:rsidP="00A45817">
      <w:pPr>
        <w:spacing w:after="0" w:line="240" w:lineRule="auto"/>
        <w:ind w:left="426" w:hanging="426"/>
        <w:jc w:val="both"/>
        <w:rPr>
          <w:rFonts w:ascii="Arial" w:hAnsi="Arial" w:cs="Arial"/>
          <w:sz w:val="20"/>
          <w:szCs w:val="20"/>
        </w:rPr>
      </w:pPr>
      <w:r w:rsidRPr="00D852CF">
        <w:rPr>
          <w:rFonts w:ascii="Arial" w:hAnsi="Arial" w:cs="Arial"/>
          <w:sz w:val="20"/>
          <w:szCs w:val="20"/>
        </w:rPr>
        <w:t>28</w:t>
      </w:r>
      <w:r w:rsidR="007669DF" w:rsidRPr="00D852CF">
        <w:rPr>
          <w:rFonts w:ascii="Arial" w:hAnsi="Arial" w:cs="Arial"/>
          <w:sz w:val="20"/>
          <w:szCs w:val="20"/>
        </w:rPr>
        <w:t>. </w:t>
      </w:r>
      <w:r w:rsidR="004570DD">
        <w:rPr>
          <w:rFonts w:ascii="Arial" w:hAnsi="Arial" w:cs="Arial"/>
          <w:sz w:val="20"/>
          <w:szCs w:val="20"/>
        </w:rPr>
        <w:tab/>
      </w:r>
      <w:r w:rsidR="007669DF" w:rsidRPr="00D852CF">
        <w:rPr>
          <w:rFonts w:ascii="Arial" w:hAnsi="Arial" w:cs="Arial"/>
          <w:sz w:val="20"/>
          <w:szCs w:val="20"/>
        </w:rPr>
        <w:t xml:space="preserve">INFORMACJE DOTYCZĄCE WALUT OBCYCH, W </w:t>
      </w:r>
      <w:r w:rsidR="00016AE9" w:rsidRPr="00D852CF">
        <w:rPr>
          <w:rFonts w:ascii="Arial" w:hAnsi="Arial" w:cs="Arial"/>
          <w:sz w:val="20"/>
          <w:szCs w:val="20"/>
        </w:rPr>
        <w:t xml:space="preserve">JAKICH MOGĄ BYĆ PROWADZONE ROZLICZENIA MIĘDZY ZAMAWIAJĄCYM A WYKONAWCĄ, JEŻELI ZAMAWIAJĄCY PRZEWIDUJE ROZLICZENIA W WALUTACH OBCYCH. </w:t>
      </w:r>
    </w:p>
    <w:p w14:paraId="28325FCA" w14:textId="77777777" w:rsidR="00FA173C" w:rsidRPr="00D852CF" w:rsidRDefault="00FA173C" w:rsidP="00A45817">
      <w:pPr>
        <w:spacing w:after="0" w:line="240" w:lineRule="auto"/>
        <w:ind w:left="426" w:hanging="426"/>
        <w:jc w:val="both"/>
        <w:rPr>
          <w:rFonts w:ascii="Arial" w:hAnsi="Arial" w:cs="Arial"/>
          <w:sz w:val="20"/>
          <w:szCs w:val="20"/>
        </w:rPr>
      </w:pPr>
    </w:p>
    <w:p w14:paraId="4094B02D" w14:textId="77777777" w:rsidR="00FD5A45" w:rsidRPr="00D852CF" w:rsidRDefault="00FD5A45" w:rsidP="00912CE7">
      <w:pPr>
        <w:spacing w:after="0" w:line="240" w:lineRule="auto"/>
        <w:ind w:left="426"/>
        <w:jc w:val="both"/>
        <w:rPr>
          <w:rFonts w:ascii="Arial" w:hAnsi="Arial" w:cs="Arial"/>
          <w:sz w:val="20"/>
          <w:szCs w:val="20"/>
        </w:rPr>
      </w:pPr>
      <w:r w:rsidRPr="00D852CF">
        <w:rPr>
          <w:rFonts w:ascii="Arial" w:hAnsi="Arial" w:cs="Arial"/>
          <w:b/>
          <w:sz w:val="20"/>
          <w:szCs w:val="20"/>
        </w:rPr>
        <w:t xml:space="preserve">Zamawiający </w:t>
      </w:r>
      <w:r w:rsidR="007669DF" w:rsidRPr="00D852CF">
        <w:rPr>
          <w:rFonts w:ascii="Arial" w:hAnsi="Arial" w:cs="Arial"/>
          <w:b/>
          <w:sz w:val="20"/>
          <w:szCs w:val="20"/>
        </w:rPr>
        <w:t xml:space="preserve">nie </w:t>
      </w:r>
      <w:r w:rsidRPr="00D852CF">
        <w:rPr>
          <w:rFonts w:ascii="Arial" w:hAnsi="Arial" w:cs="Arial"/>
          <w:b/>
          <w:sz w:val="20"/>
          <w:szCs w:val="20"/>
        </w:rPr>
        <w:t>przewiduje rozliczenia w walutach obcych.</w:t>
      </w:r>
      <w:r w:rsidRPr="00D852CF">
        <w:rPr>
          <w:rFonts w:ascii="Arial" w:hAnsi="Arial" w:cs="Arial"/>
          <w:sz w:val="20"/>
          <w:szCs w:val="20"/>
        </w:rPr>
        <w:t xml:space="preserve"> Rozliczenia będą się odbywały w walucie polskiej, tj. w złotych polskich. </w:t>
      </w:r>
    </w:p>
    <w:p w14:paraId="233787BD" w14:textId="77777777" w:rsidR="00016AE9" w:rsidRPr="00D852CF" w:rsidRDefault="00016AE9" w:rsidP="00A45817">
      <w:pPr>
        <w:spacing w:after="0" w:line="240" w:lineRule="auto"/>
        <w:ind w:left="426" w:hanging="426"/>
        <w:jc w:val="both"/>
        <w:rPr>
          <w:rFonts w:ascii="Arial" w:hAnsi="Arial" w:cs="Arial"/>
          <w:sz w:val="20"/>
          <w:szCs w:val="20"/>
        </w:rPr>
      </w:pPr>
    </w:p>
    <w:p w14:paraId="245F2BE3" w14:textId="2F9198A2" w:rsidR="00FD5A45" w:rsidRDefault="00AA7EB9" w:rsidP="00A45817">
      <w:pPr>
        <w:spacing w:after="0" w:line="240" w:lineRule="auto"/>
        <w:ind w:left="426" w:hanging="426"/>
        <w:jc w:val="both"/>
        <w:rPr>
          <w:rFonts w:ascii="Arial" w:hAnsi="Arial" w:cs="Arial"/>
          <w:sz w:val="20"/>
          <w:szCs w:val="20"/>
        </w:rPr>
      </w:pPr>
      <w:r w:rsidRPr="00D852CF">
        <w:rPr>
          <w:rFonts w:ascii="Arial" w:hAnsi="Arial" w:cs="Arial"/>
          <w:sz w:val="20"/>
          <w:szCs w:val="20"/>
        </w:rPr>
        <w:t>29</w:t>
      </w:r>
      <w:r w:rsidR="007669DF" w:rsidRPr="00D852CF">
        <w:rPr>
          <w:rFonts w:ascii="Arial" w:hAnsi="Arial" w:cs="Arial"/>
          <w:sz w:val="20"/>
          <w:szCs w:val="20"/>
        </w:rPr>
        <w:t>. </w:t>
      </w:r>
      <w:r w:rsidR="004570DD">
        <w:rPr>
          <w:rFonts w:ascii="Arial" w:hAnsi="Arial" w:cs="Arial"/>
          <w:sz w:val="20"/>
          <w:szCs w:val="20"/>
        </w:rPr>
        <w:tab/>
      </w:r>
      <w:r w:rsidR="007669DF" w:rsidRPr="00D852CF">
        <w:rPr>
          <w:rFonts w:ascii="Arial" w:hAnsi="Arial" w:cs="Arial"/>
          <w:sz w:val="20"/>
          <w:szCs w:val="20"/>
        </w:rPr>
        <w:t xml:space="preserve">INFORMACJE </w:t>
      </w:r>
      <w:r w:rsidR="00016AE9" w:rsidRPr="00D852CF">
        <w:rPr>
          <w:rFonts w:ascii="Arial" w:hAnsi="Arial" w:cs="Arial"/>
          <w:sz w:val="20"/>
          <w:szCs w:val="20"/>
        </w:rPr>
        <w:t>DOTYCZĄCE ZWROTU KOSZTÓW</w:t>
      </w:r>
      <w:r w:rsidR="00AB1786" w:rsidRPr="00D852CF">
        <w:rPr>
          <w:rFonts w:ascii="Arial" w:hAnsi="Arial" w:cs="Arial"/>
          <w:sz w:val="20"/>
          <w:szCs w:val="20"/>
        </w:rPr>
        <w:t xml:space="preserve"> UDZIAŁU W POSTĘPOWANIU, JEŻELI </w:t>
      </w:r>
      <w:r w:rsidR="00016AE9" w:rsidRPr="00D852CF">
        <w:rPr>
          <w:rFonts w:ascii="Arial" w:hAnsi="Arial" w:cs="Arial"/>
          <w:sz w:val="20"/>
          <w:szCs w:val="20"/>
        </w:rPr>
        <w:t>ZAMAWIAJĄCY PRZEWIDUJE ICH ZWROT.</w:t>
      </w:r>
    </w:p>
    <w:p w14:paraId="7F9946EE" w14:textId="77777777" w:rsidR="00FA173C" w:rsidRPr="00D852CF" w:rsidRDefault="00FA173C" w:rsidP="00A45817">
      <w:pPr>
        <w:spacing w:after="0" w:line="240" w:lineRule="auto"/>
        <w:ind w:left="426" w:hanging="426"/>
        <w:jc w:val="both"/>
        <w:rPr>
          <w:rFonts w:ascii="Arial" w:hAnsi="Arial" w:cs="Arial"/>
          <w:sz w:val="20"/>
          <w:szCs w:val="20"/>
        </w:rPr>
      </w:pPr>
    </w:p>
    <w:p w14:paraId="72236F37" w14:textId="77777777" w:rsidR="00FD5A45" w:rsidRPr="00D852CF" w:rsidRDefault="00FD5A45" w:rsidP="00912CE7">
      <w:pPr>
        <w:spacing w:after="0" w:line="240" w:lineRule="auto"/>
        <w:ind w:left="426"/>
        <w:jc w:val="both"/>
        <w:rPr>
          <w:rFonts w:ascii="Arial" w:hAnsi="Arial" w:cs="Arial"/>
          <w:b/>
          <w:sz w:val="20"/>
          <w:szCs w:val="20"/>
        </w:rPr>
      </w:pPr>
      <w:r w:rsidRPr="00D852CF">
        <w:rPr>
          <w:rFonts w:ascii="Arial" w:hAnsi="Arial" w:cs="Arial"/>
          <w:b/>
          <w:sz w:val="20"/>
          <w:szCs w:val="20"/>
        </w:rPr>
        <w:t>Zamawiający nie przewiduje zwrotu kosztów udziału w postępowaniu</w:t>
      </w:r>
      <w:r w:rsidR="007669DF" w:rsidRPr="00D852CF">
        <w:rPr>
          <w:rFonts w:ascii="Arial" w:hAnsi="Arial" w:cs="Arial"/>
          <w:b/>
          <w:sz w:val="20"/>
          <w:szCs w:val="20"/>
        </w:rPr>
        <w:t>.</w:t>
      </w:r>
    </w:p>
    <w:p w14:paraId="546E8352" w14:textId="77777777" w:rsidR="00016AE9" w:rsidRPr="00D852CF" w:rsidRDefault="00016AE9" w:rsidP="00A45817">
      <w:pPr>
        <w:spacing w:after="0" w:line="240" w:lineRule="auto"/>
        <w:ind w:left="426" w:hanging="426"/>
        <w:jc w:val="both"/>
        <w:rPr>
          <w:rFonts w:ascii="Arial" w:hAnsi="Arial" w:cs="Arial"/>
          <w:sz w:val="20"/>
          <w:szCs w:val="20"/>
        </w:rPr>
      </w:pPr>
    </w:p>
    <w:p w14:paraId="2EB0C1D3" w14:textId="36430EA0" w:rsidR="00FD5A45" w:rsidRDefault="00AA7EB9" w:rsidP="00A45817">
      <w:pPr>
        <w:spacing w:after="0" w:line="240" w:lineRule="auto"/>
        <w:ind w:left="426" w:hanging="426"/>
        <w:jc w:val="both"/>
        <w:rPr>
          <w:rFonts w:ascii="Arial" w:hAnsi="Arial" w:cs="Arial"/>
          <w:sz w:val="20"/>
          <w:szCs w:val="20"/>
        </w:rPr>
      </w:pPr>
      <w:r w:rsidRPr="00D852CF">
        <w:rPr>
          <w:rFonts w:ascii="Arial" w:hAnsi="Arial" w:cs="Arial"/>
          <w:sz w:val="20"/>
          <w:szCs w:val="20"/>
        </w:rPr>
        <w:t>30</w:t>
      </w:r>
      <w:r w:rsidR="00016AE9" w:rsidRPr="00D852CF">
        <w:rPr>
          <w:rFonts w:ascii="Arial" w:hAnsi="Arial" w:cs="Arial"/>
          <w:sz w:val="20"/>
          <w:szCs w:val="20"/>
        </w:rPr>
        <w:t>. </w:t>
      </w:r>
      <w:r w:rsidR="004570DD">
        <w:rPr>
          <w:rFonts w:ascii="Arial" w:hAnsi="Arial" w:cs="Arial"/>
          <w:sz w:val="20"/>
          <w:szCs w:val="20"/>
        </w:rPr>
        <w:tab/>
      </w:r>
      <w:r w:rsidR="00016AE9" w:rsidRPr="00D852CF">
        <w:rPr>
          <w:rFonts w:ascii="Arial" w:hAnsi="Arial" w:cs="Arial"/>
          <w:sz w:val="20"/>
          <w:szCs w:val="20"/>
        </w:rPr>
        <w:t>INFORMACJA</w:t>
      </w:r>
      <w:r w:rsidR="007669DF" w:rsidRPr="00D852CF">
        <w:rPr>
          <w:rFonts w:ascii="Arial" w:hAnsi="Arial" w:cs="Arial"/>
          <w:sz w:val="20"/>
          <w:szCs w:val="20"/>
        </w:rPr>
        <w:t xml:space="preserve"> O OBOWIĄZKU OSOBISTEGO WYKONANIA PRZEZ WYKONAWCĘ KLUCZOWYCH ZADAŃ</w:t>
      </w:r>
      <w:r w:rsidR="00FD5A45" w:rsidRPr="00D852CF">
        <w:rPr>
          <w:rFonts w:ascii="Arial" w:hAnsi="Arial" w:cs="Arial"/>
          <w:sz w:val="20"/>
          <w:szCs w:val="20"/>
        </w:rPr>
        <w:t xml:space="preserve">, </w:t>
      </w:r>
      <w:r w:rsidR="007669DF" w:rsidRPr="00D852CF">
        <w:rPr>
          <w:rFonts w:ascii="Arial" w:hAnsi="Arial" w:cs="Arial"/>
          <w:sz w:val="20"/>
          <w:szCs w:val="20"/>
        </w:rPr>
        <w:t>JEŻELI ZAMAWIAJĄCY DOKONUJE TAKIEGO ZASTRZEŻENIA ZGODNIE Z ART. 60 I ART. 121</w:t>
      </w:r>
      <w:r w:rsidR="00FD5A45" w:rsidRPr="00D852CF">
        <w:rPr>
          <w:rFonts w:ascii="Arial" w:hAnsi="Arial" w:cs="Arial"/>
          <w:sz w:val="20"/>
          <w:szCs w:val="20"/>
        </w:rPr>
        <w:t>.</w:t>
      </w:r>
    </w:p>
    <w:p w14:paraId="4594D4D6" w14:textId="77777777" w:rsidR="00FA173C" w:rsidRPr="00D852CF" w:rsidRDefault="00FA173C" w:rsidP="00A45817">
      <w:pPr>
        <w:spacing w:after="0" w:line="240" w:lineRule="auto"/>
        <w:ind w:left="426" w:hanging="426"/>
        <w:jc w:val="both"/>
        <w:rPr>
          <w:rFonts w:ascii="Arial" w:hAnsi="Arial" w:cs="Arial"/>
          <w:sz w:val="20"/>
          <w:szCs w:val="20"/>
        </w:rPr>
      </w:pPr>
    </w:p>
    <w:p w14:paraId="4E0877BF" w14:textId="77777777" w:rsidR="00FD5A45" w:rsidRPr="00D852CF" w:rsidRDefault="00FD5A45" w:rsidP="00912CE7">
      <w:pPr>
        <w:spacing w:after="0" w:line="240" w:lineRule="auto"/>
        <w:ind w:left="426"/>
        <w:jc w:val="both"/>
        <w:rPr>
          <w:rFonts w:ascii="Arial" w:hAnsi="Arial" w:cs="Arial"/>
          <w:b/>
          <w:sz w:val="20"/>
          <w:szCs w:val="20"/>
        </w:rPr>
      </w:pPr>
      <w:r w:rsidRPr="00D852CF">
        <w:rPr>
          <w:rFonts w:ascii="Arial" w:hAnsi="Arial" w:cs="Arial"/>
          <w:b/>
          <w:sz w:val="20"/>
          <w:szCs w:val="20"/>
        </w:rPr>
        <w:t xml:space="preserve">Zamawiający nie nakłada obowiązku osobistego wykonania kluczowych części zamówienia przez </w:t>
      </w:r>
      <w:r w:rsidR="00912CE7" w:rsidRPr="00D852CF">
        <w:rPr>
          <w:rFonts w:ascii="Arial" w:hAnsi="Arial" w:cs="Arial"/>
          <w:b/>
          <w:sz w:val="20"/>
          <w:szCs w:val="20"/>
        </w:rPr>
        <w:t>w</w:t>
      </w:r>
      <w:r w:rsidR="00584367" w:rsidRPr="00D852CF">
        <w:rPr>
          <w:rFonts w:ascii="Arial" w:hAnsi="Arial" w:cs="Arial"/>
          <w:b/>
          <w:sz w:val="20"/>
          <w:szCs w:val="20"/>
        </w:rPr>
        <w:t>ykonawc</w:t>
      </w:r>
      <w:r w:rsidRPr="00D852CF">
        <w:rPr>
          <w:rFonts w:ascii="Arial" w:hAnsi="Arial" w:cs="Arial"/>
          <w:b/>
          <w:sz w:val="20"/>
          <w:szCs w:val="20"/>
        </w:rPr>
        <w:t>ę.</w:t>
      </w:r>
    </w:p>
    <w:p w14:paraId="35E6A7CA" w14:textId="77777777" w:rsidR="007822D7" w:rsidRPr="00D852CF" w:rsidRDefault="007822D7" w:rsidP="00A45817">
      <w:pPr>
        <w:spacing w:after="0" w:line="240" w:lineRule="auto"/>
        <w:ind w:left="426" w:hanging="426"/>
        <w:jc w:val="both"/>
        <w:rPr>
          <w:rFonts w:ascii="Arial" w:hAnsi="Arial" w:cs="Arial"/>
          <w:sz w:val="20"/>
          <w:szCs w:val="20"/>
        </w:rPr>
      </w:pPr>
    </w:p>
    <w:p w14:paraId="6CBFBC35" w14:textId="79B5DEDE" w:rsidR="00FD5A45" w:rsidRDefault="00AA7EB9" w:rsidP="00A45817">
      <w:pPr>
        <w:spacing w:after="0" w:line="240" w:lineRule="auto"/>
        <w:ind w:left="426" w:hanging="426"/>
        <w:jc w:val="both"/>
        <w:rPr>
          <w:rFonts w:ascii="Arial" w:hAnsi="Arial" w:cs="Arial"/>
          <w:sz w:val="20"/>
          <w:szCs w:val="20"/>
        </w:rPr>
      </w:pPr>
      <w:r w:rsidRPr="00D852CF">
        <w:rPr>
          <w:rFonts w:ascii="Arial" w:hAnsi="Arial" w:cs="Arial"/>
          <w:sz w:val="20"/>
          <w:szCs w:val="20"/>
        </w:rPr>
        <w:t>31</w:t>
      </w:r>
      <w:r w:rsidR="007669DF" w:rsidRPr="00D852CF">
        <w:rPr>
          <w:rFonts w:ascii="Arial" w:hAnsi="Arial" w:cs="Arial"/>
          <w:sz w:val="20"/>
          <w:szCs w:val="20"/>
        </w:rPr>
        <w:t>. </w:t>
      </w:r>
      <w:r w:rsidR="004570DD">
        <w:rPr>
          <w:rFonts w:ascii="Arial" w:hAnsi="Arial" w:cs="Arial"/>
          <w:sz w:val="20"/>
          <w:szCs w:val="20"/>
        </w:rPr>
        <w:tab/>
      </w:r>
      <w:r w:rsidR="007822D7" w:rsidRPr="00D852CF">
        <w:rPr>
          <w:rFonts w:ascii="Arial" w:hAnsi="Arial" w:cs="Arial"/>
          <w:sz w:val="20"/>
          <w:szCs w:val="20"/>
        </w:rPr>
        <w:t xml:space="preserve">MAKSYMALNA LICZBA WYKONAWCÓW, Z KTÓRYMI ZAMAWIAJĄCY ZAWRZE UMOWĘ RAMOWĄ, JEŻELI ZAMAWIAJĄCY PRZEWIDUJE ZAWARCIE UMOWY RAMOWEJ. </w:t>
      </w:r>
    </w:p>
    <w:p w14:paraId="5133F5A4" w14:textId="77777777" w:rsidR="00FA173C" w:rsidRPr="00D852CF" w:rsidRDefault="00FA173C" w:rsidP="00A45817">
      <w:pPr>
        <w:spacing w:after="0" w:line="240" w:lineRule="auto"/>
        <w:ind w:left="426" w:hanging="426"/>
        <w:jc w:val="both"/>
        <w:rPr>
          <w:rFonts w:ascii="Arial" w:hAnsi="Arial" w:cs="Arial"/>
          <w:sz w:val="20"/>
          <w:szCs w:val="20"/>
        </w:rPr>
      </w:pPr>
    </w:p>
    <w:p w14:paraId="12A43691" w14:textId="77777777" w:rsidR="00FD5A45" w:rsidRPr="00D852CF" w:rsidRDefault="00FD5A45" w:rsidP="00912CE7">
      <w:pPr>
        <w:spacing w:after="0" w:line="240" w:lineRule="auto"/>
        <w:ind w:left="426"/>
        <w:jc w:val="both"/>
        <w:rPr>
          <w:rFonts w:ascii="Arial" w:hAnsi="Arial" w:cs="Arial"/>
          <w:b/>
          <w:sz w:val="20"/>
          <w:szCs w:val="20"/>
        </w:rPr>
      </w:pPr>
      <w:r w:rsidRPr="00D852CF">
        <w:rPr>
          <w:rFonts w:ascii="Arial" w:hAnsi="Arial" w:cs="Arial"/>
          <w:b/>
          <w:sz w:val="20"/>
          <w:szCs w:val="20"/>
        </w:rPr>
        <w:t xml:space="preserve">Zamawiający nie przewiduje zawarcia umowy ramowej. </w:t>
      </w:r>
    </w:p>
    <w:p w14:paraId="40CE0F26" w14:textId="77777777" w:rsidR="007822D7" w:rsidRPr="00D852CF" w:rsidRDefault="007822D7" w:rsidP="00A45817">
      <w:pPr>
        <w:spacing w:after="0" w:line="240" w:lineRule="auto"/>
        <w:ind w:left="426" w:hanging="426"/>
        <w:jc w:val="both"/>
        <w:rPr>
          <w:rFonts w:ascii="Arial" w:hAnsi="Arial" w:cs="Arial"/>
          <w:sz w:val="20"/>
          <w:szCs w:val="20"/>
        </w:rPr>
      </w:pPr>
    </w:p>
    <w:p w14:paraId="6E3F5429" w14:textId="097691A1" w:rsidR="00FA173C" w:rsidRPr="00D852CF" w:rsidRDefault="00AA7EB9" w:rsidP="00CD62B8">
      <w:pPr>
        <w:spacing w:after="0" w:line="240" w:lineRule="auto"/>
        <w:ind w:left="426" w:hanging="426"/>
        <w:jc w:val="both"/>
        <w:rPr>
          <w:rFonts w:ascii="Arial" w:hAnsi="Arial" w:cs="Arial"/>
          <w:sz w:val="20"/>
          <w:szCs w:val="20"/>
        </w:rPr>
      </w:pPr>
      <w:r w:rsidRPr="00D852CF">
        <w:rPr>
          <w:rFonts w:ascii="Arial" w:hAnsi="Arial" w:cs="Arial"/>
          <w:sz w:val="20"/>
          <w:szCs w:val="20"/>
        </w:rPr>
        <w:t>32</w:t>
      </w:r>
      <w:r w:rsidR="000308B1" w:rsidRPr="00D852CF">
        <w:rPr>
          <w:rFonts w:ascii="Arial" w:hAnsi="Arial" w:cs="Arial"/>
          <w:sz w:val="20"/>
          <w:szCs w:val="20"/>
        </w:rPr>
        <w:t>. </w:t>
      </w:r>
      <w:r w:rsidR="004570DD">
        <w:rPr>
          <w:rFonts w:ascii="Arial" w:hAnsi="Arial" w:cs="Arial"/>
          <w:sz w:val="20"/>
          <w:szCs w:val="20"/>
        </w:rPr>
        <w:tab/>
      </w:r>
      <w:r w:rsidR="007822D7" w:rsidRPr="00D852CF">
        <w:rPr>
          <w:rFonts w:ascii="Arial" w:hAnsi="Arial" w:cs="Arial"/>
          <w:sz w:val="20"/>
          <w:szCs w:val="20"/>
        </w:rPr>
        <w:t>INFORMACJA</w:t>
      </w:r>
      <w:r w:rsidR="007669DF" w:rsidRPr="00D852CF">
        <w:rPr>
          <w:rFonts w:ascii="Arial" w:hAnsi="Arial" w:cs="Arial"/>
          <w:sz w:val="20"/>
          <w:szCs w:val="20"/>
        </w:rPr>
        <w:t xml:space="preserve"> O PRZEWIDYWANYM WYBORZE NAJKORZYSTNIEJSZEJ OFERTY Z ZASTOSOWANIEM </w:t>
      </w:r>
      <w:r w:rsidR="007822D7" w:rsidRPr="00D852CF">
        <w:rPr>
          <w:rFonts w:ascii="Arial" w:hAnsi="Arial" w:cs="Arial"/>
          <w:sz w:val="20"/>
          <w:szCs w:val="20"/>
        </w:rPr>
        <w:t>AUKCJI ELEKTRONICZNEJ WRAZ Z INFORMACJAMI, O KTÓRYCH MOWA W ART. 230, JEŻELI ZAMAWIAJĄCY PRZEWIDUJE AUKCJĘ ELEKTRONICZNĄ.</w:t>
      </w:r>
    </w:p>
    <w:p w14:paraId="61C9EA6B" w14:textId="77777777" w:rsidR="00FC6ABA" w:rsidRDefault="00FC6ABA" w:rsidP="00912CE7">
      <w:pPr>
        <w:spacing w:after="0" w:line="240" w:lineRule="auto"/>
        <w:ind w:left="426"/>
        <w:jc w:val="both"/>
        <w:rPr>
          <w:rFonts w:ascii="Arial" w:hAnsi="Arial" w:cs="Arial"/>
          <w:b/>
          <w:sz w:val="20"/>
          <w:szCs w:val="20"/>
        </w:rPr>
      </w:pPr>
    </w:p>
    <w:p w14:paraId="65AE6E1F" w14:textId="20EA9103" w:rsidR="00FD5A45" w:rsidRPr="00D852CF" w:rsidRDefault="00FD5A45" w:rsidP="00912CE7">
      <w:pPr>
        <w:spacing w:after="0" w:line="240" w:lineRule="auto"/>
        <w:ind w:left="426"/>
        <w:jc w:val="both"/>
        <w:rPr>
          <w:rFonts w:ascii="Arial" w:hAnsi="Arial" w:cs="Arial"/>
          <w:b/>
          <w:sz w:val="20"/>
          <w:szCs w:val="20"/>
        </w:rPr>
      </w:pPr>
      <w:r w:rsidRPr="00D852CF">
        <w:rPr>
          <w:rFonts w:ascii="Arial" w:hAnsi="Arial" w:cs="Arial"/>
          <w:b/>
          <w:sz w:val="20"/>
          <w:szCs w:val="20"/>
        </w:rPr>
        <w:t>Zamawiający nie przewiduje aukcji elektronicznej.</w:t>
      </w:r>
    </w:p>
    <w:p w14:paraId="6FC37878" w14:textId="77777777" w:rsidR="007822D7" w:rsidRPr="00D852CF" w:rsidRDefault="007822D7" w:rsidP="00A45817">
      <w:pPr>
        <w:spacing w:after="0" w:line="240" w:lineRule="auto"/>
        <w:ind w:left="426" w:hanging="426"/>
        <w:jc w:val="both"/>
        <w:rPr>
          <w:rFonts w:ascii="Arial" w:hAnsi="Arial" w:cs="Arial"/>
          <w:sz w:val="20"/>
          <w:szCs w:val="20"/>
        </w:rPr>
      </w:pPr>
    </w:p>
    <w:p w14:paraId="38F1924C" w14:textId="0E8CA8F3" w:rsidR="00FD5A45" w:rsidRDefault="00AA7EB9" w:rsidP="00A45817">
      <w:pPr>
        <w:spacing w:after="0" w:line="240" w:lineRule="auto"/>
        <w:ind w:left="426" w:hanging="426"/>
        <w:jc w:val="both"/>
        <w:rPr>
          <w:rFonts w:ascii="Arial" w:hAnsi="Arial" w:cs="Arial"/>
          <w:sz w:val="20"/>
          <w:szCs w:val="20"/>
        </w:rPr>
      </w:pPr>
      <w:r w:rsidRPr="00D852CF">
        <w:rPr>
          <w:rFonts w:ascii="Arial" w:hAnsi="Arial" w:cs="Arial"/>
          <w:sz w:val="20"/>
          <w:szCs w:val="20"/>
        </w:rPr>
        <w:t>33</w:t>
      </w:r>
      <w:r w:rsidR="000308B1" w:rsidRPr="00D852CF">
        <w:rPr>
          <w:rFonts w:ascii="Arial" w:hAnsi="Arial" w:cs="Arial"/>
          <w:sz w:val="20"/>
          <w:szCs w:val="20"/>
        </w:rPr>
        <w:t>. </w:t>
      </w:r>
      <w:r w:rsidR="004570DD">
        <w:rPr>
          <w:rFonts w:ascii="Arial" w:hAnsi="Arial" w:cs="Arial"/>
          <w:sz w:val="20"/>
          <w:szCs w:val="20"/>
        </w:rPr>
        <w:tab/>
      </w:r>
      <w:r w:rsidR="000308B1" w:rsidRPr="00D852CF">
        <w:rPr>
          <w:rFonts w:ascii="Arial" w:hAnsi="Arial" w:cs="Arial"/>
          <w:sz w:val="20"/>
          <w:szCs w:val="20"/>
        </w:rPr>
        <w:t>WYMÓG LUB MOŻLIWOŚĆ ZŁOŻENIA OFERT W POSTACI KATALOGÓW ELEKTRONICZNYCH LUB DOŁĄCZENIA KATALOGÓW ELEKTRONICZNYCH DO OFERTY, W SYTUACJI OKREŚLONEJ W ART. 93</w:t>
      </w:r>
      <w:r w:rsidR="00FD5A45" w:rsidRPr="00D852CF">
        <w:rPr>
          <w:rFonts w:ascii="Arial" w:hAnsi="Arial" w:cs="Arial"/>
          <w:sz w:val="20"/>
          <w:szCs w:val="20"/>
        </w:rPr>
        <w:t xml:space="preserve">. </w:t>
      </w:r>
    </w:p>
    <w:p w14:paraId="453A3616" w14:textId="77777777" w:rsidR="00FA173C" w:rsidRPr="00D852CF" w:rsidRDefault="00FA173C" w:rsidP="00A45817">
      <w:pPr>
        <w:spacing w:after="0" w:line="240" w:lineRule="auto"/>
        <w:ind w:left="426" w:hanging="426"/>
        <w:jc w:val="both"/>
        <w:rPr>
          <w:rFonts w:ascii="Arial" w:hAnsi="Arial" w:cs="Arial"/>
          <w:sz w:val="20"/>
          <w:szCs w:val="20"/>
        </w:rPr>
      </w:pPr>
    </w:p>
    <w:p w14:paraId="0955CE1B" w14:textId="24335AD5" w:rsidR="004231B1" w:rsidRPr="00D852CF" w:rsidRDefault="00FD5A45" w:rsidP="005636D5">
      <w:pPr>
        <w:spacing w:after="0" w:line="240" w:lineRule="auto"/>
        <w:ind w:left="426"/>
        <w:jc w:val="both"/>
        <w:rPr>
          <w:rFonts w:ascii="Arial" w:hAnsi="Arial" w:cs="Arial"/>
          <w:sz w:val="20"/>
          <w:szCs w:val="20"/>
        </w:rPr>
      </w:pPr>
      <w:r w:rsidRPr="00D852CF">
        <w:rPr>
          <w:rFonts w:ascii="Arial" w:hAnsi="Arial" w:cs="Arial"/>
          <w:b/>
          <w:sz w:val="20"/>
          <w:szCs w:val="20"/>
        </w:rPr>
        <w:t>Zamawiający nie przewiduje</w:t>
      </w:r>
      <w:r w:rsidRPr="00D852CF">
        <w:rPr>
          <w:rFonts w:ascii="Arial" w:hAnsi="Arial" w:cs="Arial"/>
          <w:sz w:val="20"/>
          <w:szCs w:val="20"/>
        </w:rPr>
        <w:t xml:space="preserve"> ani wymogu</w:t>
      </w:r>
      <w:r w:rsidR="00012E39">
        <w:rPr>
          <w:rFonts w:ascii="Arial" w:hAnsi="Arial" w:cs="Arial"/>
          <w:sz w:val="20"/>
          <w:szCs w:val="20"/>
        </w:rPr>
        <w:t xml:space="preserve">, </w:t>
      </w:r>
      <w:r w:rsidRPr="00D852CF">
        <w:rPr>
          <w:rFonts w:ascii="Arial" w:hAnsi="Arial" w:cs="Arial"/>
          <w:sz w:val="20"/>
          <w:szCs w:val="20"/>
        </w:rPr>
        <w:t>ani możliwości złożenia ofert w postaci katalogów elektronicznych.</w:t>
      </w:r>
    </w:p>
    <w:p w14:paraId="7650DA92" w14:textId="477A5689" w:rsidR="00FA173C" w:rsidRDefault="00AA7EB9" w:rsidP="0008148F">
      <w:pPr>
        <w:spacing w:after="0" w:line="240" w:lineRule="auto"/>
        <w:ind w:left="426" w:hanging="426"/>
        <w:jc w:val="both"/>
        <w:rPr>
          <w:rFonts w:ascii="Arial" w:hAnsi="Arial" w:cs="Arial"/>
          <w:sz w:val="20"/>
          <w:szCs w:val="20"/>
        </w:rPr>
      </w:pPr>
      <w:r w:rsidRPr="00D852CF">
        <w:rPr>
          <w:rFonts w:ascii="Arial" w:hAnsi="Arial" w:cs="Arial"/>
          <w:sz w:val="20"/>
          <w:szCs w:val="20"/>
        </w:rPr>
        <w:lastRenderedPageBreak/>
        <w:t>34</w:t>
      </w:r>
      <w:r w:rsidR="000308B1" w:rsidRPr="00D852CF">
        <w:rPr>
          <w:rFonts w:ascii="Arial" w:hAnsi="Arial" w:cs="Arial"/>
          <w:sz w:val="20"/>
          <w:szCs w:val="20"/>
        </w:rPr>
        <w:t>. </w:t>
      </w:r>
      <w:r w:rsidR="004570DD">
        <w:rPr>
          <w:rFonts w:ascii="Arial" w:hAnsi="Arial" w:cs="Arial"/>
          <w:sz w:val="20"/>
          <w:szCs w:val="20"/>
        </w:rPr>
        <w:tab/>
      </w:r>
      <w:r w:rsidR="004231B1" w:rsidRPr="00012E39">
        <w:rPr>
          <w:rFonts w:ascii="Arial" w:hAnsi="Arial" w:cs="Arial"/>
          <w:sz w:val="20"/>
          <w:szCs w:val="20"/>
        </w:rPr>
        <w:t>INFORMACJE DOTYCZĄCE ZABEZPIECZENIA NALEŻYTEGO WYKONANIA UMOWY, JEŻELI ZAMAWIAJĄCY JE PRZEWIDUJE.</w:t>
      </w:r>
    </w:p>
    <w:p w14:paraId="058671BA" w14:textId="77777777" w:rsidR="0008148F" w:rsidRPr="00012E39" w:rsidRDefault="0008148F" w:rsidP="0008148F">
      <w:pPr>
        <w:spacing w:after="0" w:line="240" w:lineRule="auto"/>
        <w:ind w:left="426" w:hanging="426"/>
        <w:jc w:val="both"/>
        <w:rPr>
          <w:rFonts w:ascii="Arial" w:hAnsi="Arial" w:cs="Arial"/>
          <w:sz w:val="20"/>
          <w:szCs w:val="20"/>
        </w:rPr>
      </w:pPr>
    </w:p>
    <w:p w14:paraId="57D68B5B" w14:textId="77777777" w:rsidR="00120447" w:rsidRPr="00120447" w:rsidRDefault="00120447" w:rsidP="00120447">
      <w:pPr>
        <w:spacing w:after="0" w:line="240" w:lineRule="auto"/>
        <w:ind w:left="426"/>
        <w:jc w:val="both"/>
        <w:rPr>
          <w:rFonts w:ascii="Arial" w:hAnsi="Arial" w:cs="Arial"/>
          <w:b/>
          <w:sz w:val="20"/>
          <w:szCs w:val="20"/>
        </w:rPr>
      </w:pPr>
      <w:r w:rsidRPr="00120447">
        <w:rPr>
          <w:rFonts w:ascii="Arial" w:hAnsi="Arial" w:cs="Arial"/>
          <w:b/>
          <w:sz w:val="20"/>
          <w:szCs w:val="20"/>
        </w:rPr>
        <w:t xml:space="preserve">Zamawiający będzie wymagał od wykonawcy, który złoży najkorzystniejszą ofertę wniesienia przed podpisaniem umowy lub najpóźniej w dniu jej podpisywania, zabezpieczenia należytego wykonania umowy w wysokości 5% ceny brutto podanej w ofercie. </w:t>
      </w:r>
    </w:p>
    <w:p w14:paraId="5CAD0E2E" w14:textId="77777777" w:rsidR="00120447" w:rsidRPr="00120447" w:rsidRDefault="00120447" w:rsidP="00120447">
      <w:pPr>
        <w:spacing w:after="0" w:line="240" w:lineRule="auto"/>
        <w:ind w:left="426"/>
        <w:jc w:val="both"/>
        <w:rPr>
          <w:rFonts w:ascii="Arial" w:hAnsi="Arial" w:cs="Arial"/>
          <w:b/>
          <w:sz w:val="20"/>
          <w:szCs w:val="20"/>
        </w:rPr>
      </w:pPr>
    </w:p>
    <w:p w14:paraId="7605D8AB"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 xml:space="preserve">Zabezpieczenie może być wnoszone według wyboru wykonawcy w jednej lub w kilku następujących formach: </w:t>
      </w:r>
    </w:p>
    <w:p w14:paraId="59560FC8"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1) pieniądzu;</w:t>
      </w:r>
    </w:p>
    <w:p w14:paraId="55A848A4"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2) poręczeniach bankowych lub poręczeniach spółdzielczej kasy oszczędnościowo-kredytowej, z tym, że zobowiązanie kasy jest zawsze zobowiązaniem pieniężnym;</w:t>
      </w:r>
    </w:p>
    <w:p w14:paraId="33F7A561"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3) gwarancjach bankowych;</w:t>
      </w:r>
    </w:p>
    <w:p w14:paraId="3E903FFF"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4) gwarancjach ubezpieczeniowych;</w:t>
      </w:r>
    </w:p>
    <w:p w14:paraId="3EF3F799" w14:textId="5BACBA34"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5) poręczeniach udzielanych przez podmioty, o których mowa w art. 6 b ust. 5 pkt 2 ustawy z dnia 9 listopada 2000 r. o utworzeniu Polskiej Agencji Rozwoju Przedsiębiorczości (j.t. Dz. U. z 202</w:t>
      </w:r>
      <w:r w:rsidR="00DF3908">
        <w:rPr>
          <w:rFonts w:ascii="Arial" w:hAnsi="Arial" w:cs="Arial"/>
          <w:bCs/>
          <w:sz w:val="20"/>
          <w:szCs w:val="20"/>
        </w:rPr>
        <w:t>5</w:t>
      </w:r>
      <w:r w:rsidRPr="00120447">
        <w:rPr>
          <w:rFonts w:ascii="Arial" w:hAnsi="Arial" w:cs="Arial"/>
          <w:bCs/>
          <w:sz w:val="20"/>
          <w:szCs w:val="20"/>
        </w:rPr>
        <w:t xml:space="preserve"> r., poz. </w:t>
      </w:r>
      <w:r w:rsidR="00DF3908">
        <w:rPr>
          <w:rFonts w:ascii="Arial" w:hAnsi="Arial" w:cs="Arial"/>
          <w:bCs/>
          <w:sz w:val="20"/>
          <w:szCs w:val="20"/>
        </w:rPr>
        <w:t>98</w:t>
      </w:r>
      <w:r w:rsidRPr="00120447">
        <w:rPr>
          <w:rFonts w:ascii="Arial" w:hAnsi="Arial" w:cs="Arial"/>
          <w:bCs/>
          <w:sz w:val="20"/>
          <w:szCs w:val="20"/>
        </w:rPr>
        <w:t>);</w:t>
      </w:r>
    </w:p>
    <w:p w14:paraId="306E79E1"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6)</w:t>
      </w:r>
      <w:r w:rsidRPr="00120447">
        <w:rPr>
          <w:rFonts w:ascii="Arial" w:hAnsi="Arial" w:cs="Arial"/>
          <w:bCs/>
          <w:sz w:val="20"/>
          <w:szCs w:val="20"/>
        </w:rPr>
        <w:tab/>
        <w:t>przez ustanowienie zastawu na papierach wartościowych emitowanych przez Skarb Państwa lub jednostkę samorządu terytorialnego.</w:t>
      </w:r>
    </w:p>
    <w:p w14:paraId="245AF27B" w14:textId="77777777" w:rsidR="00120447" w:rsidRDefault="00120447" w:rsidP="00120447">
      <w:pPr>
        <w:spacing w:after="0" w:line="240" w:lineRule="auto"/>
        <w:ind w:left="426"/>
        <w:jc w:val="both"/>
        <w:rPr>
          <w:rFonts w:ascii="Arial" w:hAnsi="Arial" w:cs="Arial"/>
          <w:bCs/>
          <w:sz w:val="20"/>
          <w:szCs w:val="20"/>
        </w:rPr>
      </w:pPr>
    </w:p>
    <w:p w14:paraId="194689A7" w14:textId="2CD9388B"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Zabezpieczenie wnoszone w pieniądzu należy wpłacić na rachunek Urzędu Gminy Gromadka, Bank Spółdzielczy w Chojnowie nr 29 8644 0000 0019 8000 2000 0030.</w:t>
      </w:r>
    </w:p>
    <w:p w14:paraId="20FD34A4" w14:textId="77777777" w:rsidR="00120447" w:rsidRDefault="00120447" w:rsidP="00120447">
      <w:pPr>
        <w:spacing w:after="0" w:line="240" w:lineRule="auto"/>
        <w:ind w:left="426"/>
        <w:jc w:val="both"/>
        <w:rPr>
          <w:rFonts w:ascii="Arial" w:hAnsi="Arial" w:cs="Arial"/>
          <w:bCs/>
          <w:sz w:val="20"/>
          <w:szCs w:val="20"/>
        </w:rPr>
      </w:pPr>
    </w:p>
    <w:p w14:paraId="421B8823" w14:textId="510DFF05"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Zabezpieczenie w formie innej niż pieniądz wykonawca przekazuje zamawiającemu:</w:t>
      </w:r>
    </w:p>
    <w:p w14:paraId="35427098"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 xml:space="preserve">-  w oryginale w postaci papierowej albo </w:t>
      </w:r>
    </w:p>
    <w:p w14:paraId="50E654CE" w14:textId="3943FEE8" w:rsid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 xml:space="preserve">-  przekazuje oryginał gwarancji, poręczenia lub zastawu na papierach wartościowych, w postaci elektronicznej na adres: </w:t>
      </w:r>
      <w:hyperlink r:id="rId12" w:history="1">
        <w:r w:rsidRPr="00B119BF">
          <w:rPr>
            <w:rStyle w:val="Hipercze"/>
            <w:rFonts w:ascii="Arial" w:hAnsi="Arial" w:cs="Arial"/>
            <w:bCs/>
            <w:sz w:val="20"/>
            <w:szCs w:val="20"/>
          </w:rPr>
          <w:t>ofertyzp@gromadka.pl</w:t>
        </w:r>
      </w:hyperlink>
    </w:p>
    <w:p w14:paraId="2ADAB33D" w14:textId="77777777" w:rsidR="00120447" w:rsidRPr="00120447" w:rsidRDefault="00120447" w:rsidP="00120447">
      <w:pPr>
        <w:spacing w:after="0" w:line="240" w:lineRule="auto"/>
        <w:ind w:left="426"/>
        <w:jc w:val="both"/>
        <w:rPr>
          <w:rFonts w:ascii="Arial" w:hAnsi="Arial" w:cs="Arial"/>
          <w:bCs/>
          <w:sz w:val="20"/>
          <w:szCs w:val="20"/>
        </w:rPr>
      </w:pPr>
    </w:p>
    <w:p w14:paraId="2F5037A8" w14:textId="77777777" w:rsidR="00120447"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robót lub usuwania wad w okresie rękojmi oraz niezależnie od kwestionowania czy  zastrzeżeń wykonawcy i bez dochodzenia czy wezwanie zamawiającego jest uzasadnione, czy nie.  Rygorem powodującym wadliwość złożonego dokumentu będą zapisy typu: w celu identyfikacji żądanie zapłaty należy przesłać za pośrednictwem banku prowadzącego rachunek beneficjenta, bank musi potwierdzić, że podpisy złożone na żądaniu zapłaty należą do osób upoważnionych do składania oświadczeń woli w imieniu beneficjenta; dołączyć kopie podpisanych protokołów odbioru lub faktur; gwarant gwarantuje beneficjentowi zapłatę za zobowiązania z wyłączeniem kar umownych i odsetek; gwarancja wygasa czy zobowiązanie z tytułu gwarancji ulega zmniejszeniu w przypadku zapłacenia przez Wykonawcę kar umownych; kwota gwarancji ulega zmniejszeniu w miarę wykonywania przedmiotu umowy oraz inne tym podobne.</w:t>
      </w:r>
    </w:p>
    <w:p w14:paraId="3373F32F" w14:textId="77777777" w:rsidR="00120447" w:rsidRPr="00120447" w:rsidRDefault="00120447" w:rsidP="00120447">
      <w:pPr>
        <w:spacing w:after="0" w:line="240" w:lineRule="auto"/>
        <w:ind w:left="426"/>
        <w:jc w:val="both"/>
        <w:rPr>
          <w:rFonts w:ascii="Arial" w:hAnsi="Arial" w:cs="Arial"/>
          <w:bCs/>
          <w:sz w:val="20"/>
          <w:szCs w:val="20"/>
        </w:rPr>
      </w:pPr>
    </w:p>
    <w:p w14:paraId="12AFC63E" w14:textId="02453309" w:rsidR="001D73AE" w:rsidRPr="00120447" w:rsidRDefault="00120447" w:rsidP="00120447">
      <w:pPr>
        <w:spacing w:after="0" w:line="240" w:lineRule="auto"/>
        <w:ind w:left="426"/>
        <w:jc w:val="both"/>
        <w:rPr>
          <w:rFonts w:ascii="Arial" w:hAnsi="Arial" w:cs="Arial"/>
          <w:bCs/>
          <w:sz w:val="20"/>
          <w:szCs w:val="20"/>
        </w:rPr>
      </w:pPr>
      <w:r w:rsidRPr="00120447">
        <w:rPr>
          <w:rFonts w:ascii="Arial" w:hAnsi="Arial" w:cs="Arial"/>
          <w:bCs/>
          <w:sz w:val="20"/>
          <w:szCs w:val="20"/>
        </w:rPr>
        <w:t>Treść dokumentu stanowiącego zabezpieczenie w zakresie jego zwrotu musi być zgodna z art. 453 ustawy Prawo zamówień publicznych.</w:t>
      </w:r>
    </w:p>
    <w:p w14:paraId="7FE7733D" w14:textId="77777777" w:rsidR="00007ECA" w:rsidRPr="007B3343" w:rsidRDefault="00007ECA" w:rsidP="007B3343">
      <w:pPr>
        <w:pStyle w:val="1"/>
        <w:spacing w:line="240" w:lineRule="auto"/>
        <w:ind w:left="426" w:firstLine="0"/>
        <w:rPr>
          <w:rFonts w:ascii="Arial" w:hAnsi="Arial" w:cs="Arial"/>
          <w:color w:val="auto"/>
          <w:sz w:val="20"/>
        </w:rPr>
      </w:pPr>
    </w:p>
    <w:p w14:paraId="1DE2CBA2" w14:textId="16DE0C93" w:rsidR="00D15BF2" w:rsidRDefault="00AA7EB9" w:rsidP="00135D08">
      <w:pPr>
        <w:spacing w:after="0" w:line="240" w:lineRule="auto"/>
        <w:ind w:left="426" w:hanging="426"/>
        <w:jc w:val="both"/>
        <w:rPr>
          <w:rFonts w:ascii="Arial" w:hAnsi="Arial" w:cs="Arial"/>
          <w:sz w:val="20"/>
          <w:szCs w:val="20"/>
        </w:rPr>
      </w:pPr>
      <w:r w:rsidRPr="00D852CF">
        <w:rPr>
          <w:rFonts w:ascii="Arial" w:hAnsi="Arial" w:cs="Arial"/>
          <w:sz w:val="20"/>
          <w:szCs w:val="20"/>
        </w:rPr>
        <w:t>35</w:t>
      </w:r>
      <w:r w:rsidR="00D15BF2" w:rsidRPr="00D852CF">
        <w:rPr>
          <w:rFonts w:ascii="Arial" w:hAnsi="Arial" w:cs="Arial"/>
          <w:sz w:val="20"/>
          <w:szCs w:val="20"/>
        </w:rPr>
        <w:t>. </w:t>
      </w:r>
      <w:r w:rsidR="00286CC0" w:rsidRPr="00D852CF">
        <w:rPr>
          <w:rFonts w:ascii="Arial" w:hAnsi="Arial" w:cs="Arial"/>
          <w:sz w:val="20"/>
          <w:szCs w:val="20"/>
        </w:rPr>
        <w:t>WYMAGANIA DOTYCZĄCE UMÓW O PODWYKONAWSTWO</w:t>
      </w:r>
      <w:r w:rsidR="00D15BF2" w:rsidRPr="00D852CF">
        <w:rPr>
          <w:rFonts w:ascii="Arial" w:hAnsi="Arial" w:cs="Arial"/>
          <w:sz w:val="20"/>
          <w:szCs w:val="20"/>
        </w:rPr>
        <w:t>.</w:t>
      </w:r>
    </w:p>
    <w:p w14:paraId="5F952EDB" w14:textId="77777777" w:rsidR="00FA173C" w:rsidRPr="00D852CF" w:rsidRDefault="00FA173C" w:rsidP="00135D08">
      <w:pPr>
        <w:spacing w:after="0" w:line="240" w:lineRule="auto"/>
        <w:ind w:left="426" w:hanging="426"/>
        <w:jc w:val="both"/>
        <w:rPr>
          <w:rFonts w:ascii="Arial" w:hAnsi="Arial" w:cs="Arial"/>
          <w:sz w:val="20"/>
          <w:szCs w:val="20"/>
        </w:rPr>
      </w:pPr>
    </w:p>
    <w:p w14:paraId="20AAB62F" w14:textId="1F6EA9A0" w:rsidR="00D15BF2" w:rsidRPr="004570DD" w:rsidRDefault="00AA7EB9" w:rsidP="00135D08">
      <w:pPr>
        <w:pStyle w:val="Akapitzlist1"/>
        <w:spacing w:after="0" w:line="240" w:lineRule="auto"/>
        <w:ind w:left="1134" w:hanging="708"/>
        <w:jc w:val="both"/>
        <w:rPr>
          <w:rFonts w:cs="Arial"/>
          <w:bCs/>
        </w:rPr>
      </w:pPr>
      <w:proofErr w:type="gramStart"/>
      <w:r w:rsidRPr="00D852CF">
        <w:rPr>
          <w:rFonts w:cs="Arial"/>
        </w:rPr>
        <w:t>35</w:t>
      </w:r>
      <w:r w:rsidR="00D15BF2" w:rsidRPr="00D852CF">
        <w:rPr>
          <w:rFonts w:cs="Arial"/>
        </w:rPr>
        <w:t>.1. </w:t>
      </w:r>
      <w:r w:rsidR="00135D08" w:rsidRPr="00D852CF">
        <w:rPr>
          <w:rFonts w:cs="Arial"/>
        </w:rPr>
        <w:t> </w:t>
      </w:r>
      <w:r w:rsidR="004570DD">
        <w:rPr>
          <w:rFonts w:cs="Arial"/>
        </w:rPr>
        <w:tab/>
      </w:r>
      <w:proofErr w:type="gramEnd"/>
      <w:r w:rsidR="00D15BF2" w:rsidRPr="00D852CF">
        <w:rPr>
          <w:rFonts w:cs="Arial"/>
        </w:rPr>
        <w:t>Wymagania dotyczące umowy o podwykonawstwo, której przedmiotem są roboty budowlane, a których niespełnie</w:t>
      </w:r>
      <w:r w:rsidR="00BF12FE" w:rsidRPr="00D852CF">
        <w:rPr>
          <w:rFonts w:cs="Arial"/>
        </w:rPr>
        <w:t>nie spowoduje zgłoszenie przez</w:t>
      </w:r>
      <w:r w:rsidR="00F64E7B">
        <w:rPr>
          <w:rFonts w:cs="Arial"/>
        </w:rPr>
        <w:t xml:space="preserve"> </w:t>
      </w:r>
      <w:r w:rsidR="00135D08" w:rsidRPr="00D852CF">
        <w:rPr>
          <w:rFonts w:cs="Arial"/>
        </w:rPr>
        <w:t>z</w:t>
      </w:r>
      <w:r w:rsidR="00D15BF2" w:rsidRPr="00D852CF">
        <w:rPr>
          <w:rFonts w:cs="Arial"/>
        </w:rPr>
        <w:t>amawiającego odpowiednio zastrz</w:t>
      </w:r>
      <w:r w:rsidR="00BF12FE" w:rsidRPr="00D852CF">
        <w:rPr>
          <w:rFonts w:cs="Arial"/>
        </w:rPr>
        <w:t>eżeń lub sprzeciwu, są zgodne z</w:t>
      </w:r>
      <w:r w:rsidR="00F64E7B">
        <w:rPr>
          <w:rFonts w:cs="Arial"/>
        </w:rPr>
        <w:t xml:space="preserve"> </w:t>
      </w:r>
      <w:r w:rsidR="00D15BF2" w:rsidRPr="00D852CF">
        <w:rPr>
          <w:rFonts w:cs="Arial"/>
        </w:rPr>
        <w:t xml:space="preserve">wymogami ustawy Prawo zamówień publicznych. </w:t>
      </w:r>
      <w:r w:rsidR="00D15BF2" w:rsidRPr="004570DD">
        <w:rPr>
          <w:rFonts w:cs="Arial"/>
          <w:bCs/>
        </w:rPr>
        <w:t>Poza tym w treściach umów muszą by</w:t>
      </w:r>
      <w:r w:rsidR="00286CC0" w:rsidRPr="004570DD">
        <w:rPr>
          <w:rFonts w:cs="Arial"/>
          <w:bCs/>
        </w:rPr>
        <w:t xml:space="preserve">ć zawarte zapisy zobowiązujące </w:t>
      </w:r>
      <w:r w:rsidR="00135D08" w:rsidRPr="004570DD">
        <w:rPr>
          <w:rFonts w:cs="Arial"/>
          <w:bCs/>
        </w:rPr>
        <w:t>w</w:t>
      </w:r>
      <w:r w:rsidR="00286CC0" w:rsidRPr="004570DD">
        <w:rPr>
          <w:rFonts w:cs="Arial"/>
          <w:bCs/>
        </w:rPr>
        <w:t xml:space="preserve">ykonawcę, </w:t>
      </w:r>
      <w:r w:rsidR="00135D08" w:rsidRPr="004570DD">
        <w:rPr>
          <w:rFonts w:cs="Arial"/>
          <w:bCs/>
        </w:rPr>
        <w:t>podwykonawcę i</w:t>
      </w:r>
      <w:r w:rsidR="00F64E7B">
        <w:rPr>
          <w:rFonts w:cs="Arial"/>
          <w:bCs/>
        </w:rPr>
        <w:t xml:space="preserve"> </w:t>
      </w:r>
      <w:r w:rsidR="00286CC0" w:rsidRPr="004570DD">
        <w:rPr>
          <w:rFonts w:cs="Arial"/>
          <w:bCs/>
        </w:rPr>
        <w:t>dalszego</w:t>
      </w:r>
      <w:r w:rsidR="00F64E7B">
        <w:rPr>
          <w:rFonts w:cs="Arial"/>
          <w:bCs/>
        </w:rPr>
        <w:t xml:space="preserve"> </w:t>
      </w:r>
      <w:r w:rsidR="00135D08" w:rsidRPr="004570DD">
        <w:rPr>
          <w:rFonts w:cs="Arial"/>
          <w:bCs/>
        </w:rPr>
        <w:t>p</w:t>
      </w:r>
      <w:r w:rsidR="00286CC0" w:rsidRPr="004570DD">
        <w:rPr>
          <w:rFonts w:cs="Arial"/>
          <w:bCs/>
        </w:rPr>
        <w:t xml:space="preserve">odwykonawcę do przedstawiania </w:t>
      </w:r>
      <w:r w:rsidR="00135D08" w:rsidRPr="004570DD">
        <w:rPr>
          <w:rFonts w:cs="Arial"/>
          <w:bCs/>
        </w:rPr>
        <w:t>z</w:t>
      </w:r>
      <w:r w:rsidR="00D15BF2" w:rsidRPr="004570DD">
        <w:rPr>
          <w:rFonts w:cs="Arial"/>
          <w:bCs/>
        </w:rPr>
        <w:t xml:space="preserve">amawiającemu protokołów odbiorów częściowych i końcowych podpisanych pomiędzy </w:t>
      </w:r>
      <w:r w:rsidR="00135D08" w:rsidRPr="004570DD">
        <w:rPr>
          <w:rFonts w:cs="Arial"/>
          <w:bCs/>
        </w:rPr>
        <w:t>w</w:t>
      </w:r>
      <w:r w:rsidR="00286CC0" w:rsidRPr="004570DD">
        <w:rPr>
          <w:rFonts w:cs="Arial"/>
          <w:bCs/>
        </w:rPr>
        <w:t xml:space="preserve">ykonawcą, </w:t>
      </w:r>
      <w:r w:rsidR="00135D08" w:rsidRPr="004570DD">
        <w:rPr>
          <w:rFonts w:cs="Arial"/>
          <w:bCs/>
        </w:rPr>
        <w:t>podwykonawcą i</w:t>
      </w:r>
      <w:r w:rsidR="00F64E7B">
        <w:rPr>
          <w:rFonts w:cs="Arial"/>
          <w:bCs/>
        </w:rPr>
        <w:t xml:space="preserve"> </w:t>
      </w:r>
      <w:r w:rsidR="00286CC0" w:rsidRPr="004570DD">
        <w:rPr>
          <w:rFonts w:cs="Arial"/>
          <w:bCs/>
        </w:rPr>
        <w:t xml:space="preserve">dalszymi </w:t>
      </w:r>
      <w:r w:rsidR="00135D08" w:rsidRPr="004570DD">
        <w:rPr>
          <w:rFonts w:cs="Arial"/>
          <w:bCs/>
        </w:rPr>
        <w:t>podwykonawcami. W</w:t>
      </w:r>
      <w:r w:rsidR="00F64E7B">
        <w:rPr>
          <w:rFonts w:cs="Arial"/>
          <w:bCs/>
        </w:rPr>
        <w:t xml:space="preserve"> </w:t>
      </w:r>
      <w:r w:rsidR="00D15BF2" w:rsidRPr="004570DD">
        <w:rPr>
          <w:rFonts w:cs="Arial"/>
          <w:bCs/>
        </w:rPr>
        <w:t>przypadku</w:t>
      </w:r>
      <w:r w:rsidR="00286CC0" w:rsidRPr="004570DD">
        <w:rPr>
          <w:rFonts w:cs="Arial"/>
          <w:bCs/>
        </w:rPr>
        <w:t>,</w:t>
      </w:r>
      <w:r w:rsidR="00D15BF2" w:rsidRPr="004570DD">
        <w:rPr>
          <w:rFonts w:cs="Arial"/>
          <w:bCs/>
        </w:rPr>
        <w:t xml:space="preserve"> jeśli w tych protokołach zawart</w:t>
      </w:r>
      <w:r w:rsidR="00BF12FE" w:rsidRPr="004570DD">
        <w:rPr>
          <w:rFonts w:cs="Arial"/>
          <w:bCs/>
        </w:rPr>
        <w:t>e będą zastrzeżenia lub</w:t>
      </w:r>
      <w:r w:rsidR="00F64E7B">
        <w:rPr>
          <w:rFonts w:cs="Arial"/>
          <w:bCs/>
        </w:rPr>
        <w:t xml:space="preserve"> </w:t>
      </w:r>
      <w:r w:rsidR="00286CC0" w:rsidRPr="004570DD">
        <w:rPr>
          <w:rFonts w:cs="Arial"/>
          <w:bCs/>
        </w:rPr>
        <w:t xml:space="preserve">uwagi, </w:t>
      </w:r>
      <w:r w:rsidR="00135D08" w:rsidRPr="004570DD">
        <w:rPr>
          <w:rFonts w:cs="Arial"/>
          <w:bCs/>
        </w:rPr>
        <w:t>w</w:t>
      </w:r>
      <w:r w:rsidR="00BF12FE" w:rsidRPr="004570DD">
        <w:rPr>
          <w:rFonts w:cs="Arial"/>
          <w:bCs/>
        </w:rPr>
        <w:t>ykonawca zobligowany będzie do</w:t>
      </w:r>
      <w:r w:rsidR="00F64E7B">
        <w:rPr>
          <w:rFonts w:cs="Arial"/>
          <w:bCs/>
        </w:rPr>
        <w:t xml:space="preserve"> </w:t>
      </w:r>
      <w:r w:rsidR="00D15BF2" w:rsidRPr="004570DD">
        <w:rPr>
          <w:rFonts w:cs="Arial"/>
          <w:bCs/>
        </w:rPr>
        <w:t>prze</w:t>
      </w:r>
      <w:r w:rsidR="00BF12FE" w:rsidRPr="004570DD">
        <w:rPr>
          <w:rFonts w:cs="Arial"/>
          <w:bCs/>
        </w:rPr>
        <w:t>d</w:t>
      </w:r>
      <w:r w:rsidR="00D15BF2" w:rsidRPr="004570DD">
        <w:rPr>
          <w:rFonts w:cs="Arial"/>
          <w:bCs/>
        </w:rPr>
        <w:t>stawienia dokumentu potwierdzającego ic</w:t>
      </w:r>
      <w:r w:rsidR="00286CC0" w:rsidRPr="004570DD">
        <w:rPr>
          <w:rFonts w:cs="Arial"/>
          <w:bCs/>
        </w:rPr>
        <w:t xml:space="preserve">h faktyczne usunięcie. Ponadto </w:t>
      </w:r>
      <w:r w:rsidR="00135D08" w:rsidRPr="004570DD">
        <w:rPr>
          <w:rFonts w:cs="Arial"/>
          <w:bCs/>
        </w:rPr>
        <w:t>w</w:t>
      </w:r>
      <w:r w:rsidR="00BF12FE" w:rsidRPr="004570DD">
        <w:rPr>
          <w:rFonts w:cs="Arial"/>
          <w:bCs/>
        </w:rPr>
        <w:t>ykonawca zobowiązany będzie do</w:t>
      </w:r>
      <w:r w:rsidR="00F64E7B">
        <w:rPr>
          <w:rFonts w:cs="Arial"/>
          <w:bCs/>
        </w:rPr>
        <w:t xml:space="preserve"> </w:t>
      </w:r>
      <w:r w:rsidR="00D15BF2" w:rsidRPr="004570DD">
        <w:rPr>
          <w:rFonts w:cs="Arial"/>
          <w:bCs/>
        </w:rPr>
        <w:t xml:space="preserve">przedstawienia </w:t>
      </w:r>
      <w:r w:rsidR="00135D08" w:rsidRPr="004570DD">
        <w:rPr>
          <w:rFonts w:cs="Arial"/>
          <w:bCs/>
        </w:rPr>
        <w:t>z</w:t>
      </w:r>
      <w:r w:rsidR="00286CC0" w:rsidRPr="004570DD">
        <w:rPr>
          <w:rFonts w:cs="Arial"/>
          <w:bCs/>
        </w:rPr>
        <w:t>amawiającemu -</w:t>
      </w:r>
      <w:r w:rsidR="00D15BF2" w:rsidRPr="004570DD">
        <w:rPr>
          <w:rFonts w:cs="Arial"/>
          <w:bCs/>
        </w:rPr>
        <w:t xml:space="preserve"> przed dat</w:t>
      </w:r>
      <w:r w:rsidR="00135D08" w:rsidRPr="004570DD">
        <w:rPr>
          <w:rFonts w:cs="Arial"/>
          <w:bCs/>
        </w:rPr>
        <w:t>ą końcowego rozliczenia z z</w:t>
      </w:r>
      <w:r w:rsidR="00286CC0" w:rsidRPr="004570DD">
        <w:rPr>
          <w:rFonts w:cs="Arial"/>
          <w:bCs/>
        </w:rPr>
        <w:t>amawiającym,</w:t>
      </w:r>
      <w:r w:rsidR="00BF12FE" w:rsidRPr="004570DD">
        <w:rPr>
          <w:rFonts w:cs="Arial"/>
          <w:bCs/>
        </w:rPr>
        <w:t xml:space="preserve"> najpóźniej na</w:t>
      </w:r>
      <w:r w:rsidR="00F64E7B">
        <w:rPr>
          <w:rFonts w:cs="Arial"/>
          <w:bCs/>
        </w:rPr>
        <w:t xml:space="preserve"> </w:t>
      </w:r>
      <w:r w:rsidR="00D15BF2" w:rsidRPr="004570DD">
        <w:rPr>
          <w:rFonts w:cs="Arial"/>
          <w:bCs/>
        </w:rPr>
        <w:t>dzień poprzedzający osta</w:t>
      </w:r>
      <w:r w:rsidR="00286CC0" w:rsidRPr="004570DD">
        <w:rPr>
          <w:rFonts w:cs="Arial"/>
          <w:bCs/>
        </w:rPr>
        <w:t xml:space="preserve">teczną </w:t>
      </w:r>
      <w:r w:rsidR="00286CC0" w:rsidRPr="004570DD">
        <w:rPr>
          <w:rFonts w:cs="Arial"/>
          <w:bCs/>
        </w:rPr>
        <w:lastRenderedPageBreak/>
        <w:t xml:space="preserve">zapłatę - oświadczenia, </w:t>
      </w:r>
      <w:r w:rsidR="00135D08" w:rsidRPr="004570DD">
        <w:rPr>
          <w:rFonts w:cs="Arial"/>
          <w:bCs/>
        </w:rPr>
        <w:t>p</w:t>
      </w:r>
      <w:r w:rsidR="00BF12FE" w:rsidRPr="004570DD">
        <w:rPr>
          <w:rFonts w:cs="Arial"/>
          <w:bCs/>
        </w:rPr>
        <w:t>odwykonawców i</w:t>
      </w:r>
      <w:r w:rsidR="00F64E7B">
        <w:rPr>
          <w:rFonts w:cs="Arial"/>
          <w:bCs/>
        </w:rPr>
        <w:t xml:space="preserve"> </w:t>
      </w:r>
      <w:r w:rsidR="00286CC0" w:rsidRPr="004570DD">
        <w:rPr>
          <w:rFonts w:cs="Arial"/>
          <w:bCs/>
        </w:rPr>
        <w:t xml:space="preserve">dalszych </w:t>
      </w:r>
      <w:r w:rsidR="00135D08" w:rsidRPr="004570DD">
        <w:rPr>
          <w:rFonts w:cs="Arial"/>
          <w:bCs/>
        </w:rPr>
        <w:t>p</w:t>
      </w:r>
      <w:r w:rsidR="00D15BF2" w:rsidRPr="004570DD">
        <w:rPr>
          <w:rFonts w:cs="Arial"/>
          <w:bCs/>
        </w:rPr>
        <w:t>odwykonawców</w:t>
      </w:r>
      <w:r w:rsidR="00286CC0" w:rsidRPr="004570DD">
        <w:rPr>
          <w:rFonts w:cs="Arial"/>
          <w:bCs/>
        </w:rPr>
        <w:t>,</w:t>
      </w:r>
      <w:r w:rsidR="00D15BF2" w:rsidRPr="004570DD">
        <w:rPr>
          <w:rFonts w:cs="Arial"/>
          <w:bCs/>
        </w:rPr>
        <w:t xml:space="preserve"> potwierdzającego f</w:t>
      </w:r>
      <w:r w:rsidR="00286CC0" w:rsidRPr="004570DD">
        <w:rPr>
          <w:rFonts w:cs="Arial"/>
          <w:bCs/>
        </w:rPr>
        <w:t xml:space="preserve">aktyczne otrzymanie zapłaty od </w:t>
      </w:r>
      <w:r w:rsidR="00135D08" w:rsidRPr="004570DD">
        <w:rPr>
          <w:rFonts w:cs="Arial"/>
          <w:bCs/>
        </w:rPr>
        <w:t>w</w:t>
      </w:r>
      <w:r w:rsidR="00BF12FE" w:rsidRPr="004570DD">
        <w:rPr>
          <w:rFonts w:cs="Arial"/>
          <w:bCs/>
        </w:rPr>
        <w:t>ykonawcy. Brak</w:t>
      </w:r>
      <w:r w:rsidR="00F64E7B">
        <w:rPr>
          <w:rFonts w:cs="Arial"/>
          <w:bCs/>
        </w:rPr>
        <w:t xml:space="preserve"> </w:t>
      </w:r>
      <w:r w:rsidR="00D15BF2" w:rsidRPr="004570DD">
        <w:rPr>
          <w:rFonts w:cs="Arial"/>
          <w:bCs/>
        </w:rPr>
        <w:t>oświadczeń będzie skutkował w</w:t>
      </w:r>
      <w:r w:rsidR="00286CC0" w:rsidRPr="004570DD">
        <w:rPr>
          <w:rFonts w:cs="Arial"/>
          <w:bCs/>
        </w:rPr>
        <w:t xml:space="preserve">strzymaniem zapłaty należnej </w:t>
      </w:r>
      <w:r w:rsidR="00135D08" w:rsidRPr="004570DD">
        <w:rPr>
          <w:rFonts w:cs="Arial"/>
          <w:bCs/>
        </w:rPr>
        <w:t>w</w:t>
      </w:r>
      <w:r w:rsidR="00D15BF2" w:rsidRPr="004570DD">
        <w:rPr>
          <w:rFonts w:cs="Arial"/>
          <w:bCs/>
        </w:rPr>
        <w:t>ykonawc</w:t>
      </w:r>
      <w:r w:rsidR="00286CC0" w:rsidRPr="004570DD">
        <w:rPr>
          <w:rFonts w:cs="Arial"/>
          <w:bCs/>
        </w:rPr>
        <w:t xml:space="preserve">y bez żadnych konsekwencji dla </w:t>
      </w:r>
      <w:r w:rsidR="00135D08" w:rsidRPr="004570DD">
        <w:rPr>
          <w:rFonts w:cs="Arial"/>
          <w:bCs/>
        </w:rPr>
        <w:t>z</w:t>
      </w:r>
      <w:r w:rsidR="00286CC0" w:rsidRPr="004570DD">
        <w:rPr>
          <w:rFonts w:cs="Arial"/>
          <w:bCs/>
        </w:rPr>
        <w:t>amawiającego wynikających z</w:t>
      </w:r>
      <w:r w:rsidR="00F64E7B">
        <w:rPr>
          <w:rFonts w:cs="Arial"/>
          <w:bCs/>
        </w:rPr>
        <w:t xml:space="preserve"> </w:t>
      </w:r>
      <w:r w:rsidR="00D15BF2" w:rsidRPr="004570DD">
        <w:rPr>
          <w:rFonts w:cs="Arial"/>
          <w:bCs/>
        </w:rPr>
        <w:t>nieterminowej z</w:t>
      </w:r>
      <w:r w:rsidR="00286CC0" w:rsidRPr="004570DD">
        <w:rPr>
          <w:rFonts w:cs="Arial"/>
          <w:bCs/>
        </w:rPr>
        <w:t xml:space="preserve">apłaty wynagrodzenia należnego </w:t>
      </w:r>
      <w:r w:rsidR="00135D08" w:rsidRPr="004570DD">
        <w:rPr>
          <w:rFonts w:cs="Arial"/>
          <w:bCs/>
        </w:rPr>
        <w:t>w</w:t>
      </w:r>
      <w:r w:rsidR="00D15BF2" w:rsidRPr="004570DD">
        <w:rPr>
          <w:rFonts w:cs="Arial"/>
          <w:bCs/>
        </w:rPr>
        <w:t xml:space="preserve">ykonawcy. </w:t>
      </w:r>
    </w:p>
    <w:p w14:paraId="501BE29E" w14:textId="77777777" w:rsidR="00D15BF2" w:rsidRPr="004570DD" w:rsidRDefault="00D15BF2" w:rsidP="00135D08">
      <w:pPr>
        <w:pStyle w:val="Akapitzlist1"/>
        <w:spacing w:after="0" w:line="240" w:lineRule="auto"/>
        <w:ind w:left="1134"/>
        <w:jc w:val="both"/>
        <w:rPr>
          <w:rFonts w:cs="Arial"/>
          <w:bCs/>
        </w:rPr>
      </w:pPr>
      <w:r w:rsidRPr="004570DD">
        <w:rPr>
          <w:rFonts w:cs="Arial"/>
          <w:bCs/>
        </w:rPr>
        <w:t>Wykonawca jest bezwzględnie zobowiązany do zgłaszania wszystkich projektów umów oraz zawartych umó</w:t>
      </w:r>
      <w:r w:rsidR="0077264A" w:rsidRPr="004570DD">
        <w:rPr>
          <w:rFonts w:cs="Arial"/>
          <w:bCs/>
        </w:rPr>
        <w:t xml:space="preserve">w dotyczących </w:t>
      </w:r>
      <w:r w:rsidR="00135D08" w:rsidRPr="004570DD">
        <w:rPr>
          <w:rFonts w:cs="Arial"/>
          <w:bCs/>
        </w:rPr>
        <w:t>p</w:t>
      </w:r>
      <w:r w:rsidRPr="004570DD">
        <w:rPr>
          <w:rFonts w:cs="Arial"/>
          <w:bCs/>
        </w:rPr>
        <w:t xml:space="preserve">odwykonawstwa na roboty budowlane bez względu na ich wartość. </w:t>
      </w:r>
    </w:p>
    <w:p w14:paraId="58D1B46B" w14:textId="0B776285" w:rsidR="005C409E" w:rsidRPr="00D852CF" w:rsidRDefault="00AA7EB9" w:rsidP="000B1AAF">
      <w:pPr>
        <w:pStyle w:val="Akapitzlist1"/>
        <w:spacing w:after="0" w:line="240" w:lineRule="auto"/>
        <w:ind w:left="1134" w:hanging="708"/>
        <w:jc w:val="both"/>
        <w:rPr>
          <w:rFonts w:cs="Arial"/>
        </w:rPr>
      </w:pPr>
      <w:proofErr w:type="gramStart"/>
      <w:r w:rsidRPr="00D852CF">
        <w:rPr>
          <w:rFonts w:cs="Arial"/>
        </w:rPr>
        <w:t>35</w:t>
      </w:r>
      <w:r w:rsidR="0077264A" w:rsidRPr="00D852CF">
        <w:rPr>
          <w:rFonts w:cs="Arial"/>
        </w:rPr>
        <w:t>.2. </w:t>
      </w:r>
      <w:r w:rsidR="00135D08" w:rsidRPr="00D852CF">
        <w:rPr>
          <w:rFonts w:cs="Arial"/>
        </w:rPr>
        <w:t> </w:t>
      </w:r>
      <w:r w:rsidR="004570DD">
        <w:rPr>
          <w:rFonts w:cs="Arial"/>
        </w:rPr>
        <w:tab/>
      </w:r>
      <w:proofErr w:type="gramEnd"/>
      <w:r w:rsidR="00D15BF2" w:rsidRPr="00D852CF">
        <w:rPr>
          <w:rFonts w:cs="Arial"/>
        </w:rPr>
        <w:t>Umowy o podwykonawstwo, których przedmi</w:t>
      </w:r>
      <w:r w:rsidR="0077264A" w:rsidRPr="00D852CF">
        <w:rPr>
          <w:rFonts w:cs="Arial"/>
        </w:rPr>
        <w:t xml:space="preserve">otem </w:t>
      </w:r>
      <w:r w:rsidR="0077264A" w:rsidRPr="004570DD">
        <w:rPr>
          <w:rFonts w:cs="Arial"/>
        </w:rPr>
        <w:t>są dostawy lub usługi, nie</w:t>
      </w:r>
      <w:r w:rsidR="00F64E7B">
        <w:rPr>
          <w:rFonts w:cs="Arial"/>
        </w:rPr>
        <w:t xml:space="preserve"> </w:t>
      </w:r>
      <w:r w:rsidR="00D15BF2" w:rsidRPr="004570DD">
        <w:rPr>
          <w:rFonts w:cs="Arial"/>
        </w:rPr>
        <w:t>podle</w:t>
      </w:r>
      <w:r w:rsidR="0077264A" w:rsidRPr="004570DD">
        <w:rPr>
          <w:rFonts w:cs="Arial"/>
        </w:rPr>
        <w:t xml:space="preserve">gają obowiązkowi przedkładania </w:t>
      </w:r>
      <w:r w:rsidR="006A3EF4">
        <w:rPr>
          <w:rFonts w:cs="Arial"/>
        </w:rPr>
        <w:t>z</w:t>
      </w:r>
      <w:r w:rsidR="00D15BF2" w:rsidRPr="004570DD">
        <w:rPr>
          <w:rFonts w:cs="Arial"/>
        </w:rPr>
        <w:t xml:space="preserve">amawiającemu, jeżeli ich wartość </w:t>
      </w:r>
      <w:r w:rsidR="0077264A" w:rsidRPr="004570DD">
        <w:rPr>
          <w:rFonts w:cs="Arial"/>
        </w:rPr>
        <w:t xml:space="preserve">brutto </w:t>
      </w:r>
      <w:r w:rsidR="00D15BF2" w:rsidRPr="004570DD">
        <w:rPr>
          <w:rFonts w:cs="Arial"/>
        </w:rPr>
        <w:t>jest mniejsza</w:t>
      </w:r>
      <w:r w:rsidR="00135D08" w:rsidRPr="004570DD">
        <w:rPr>
          <w:rFonts w:cs="Arial"/>
        </w:rPr>
        <w:t xml:space="preserve"> niż </w:t>
      </w:r>
      <w:r w:rsidR="00135D08" w:rsidRPr="00D60391">
        <w:rPr>
          <w:rFonts w:cs="Arial"/>
        </w:rPr>
        <w:t>10</w:t>
      </w:r>
      <w:r w:rsidR="00F64E7B" w:rsidRPr="00D60391">
        <w:rPr>
          <w:rFonts w:cs="Arial"/>
        </w:rPr>
        <w:t xml:space="preserve"> </w:t>
      </w:r>
      <w:r w:rsidR="00D15BF2" w:rsidRPr="00D60391">
        <w:rPr>
          <w:rFonts w:cs="Arial"/>
        </w:rPr>
        <w:t>000</w:t>
      </w:r>
      <w:r w:rsidR="00135D08" w:rsidRPr="00D60391">
        <w:rPr>
          <w:rFonts w:cs="Arial"/>
        </w:rPr>
        <w:t>,00</w:t>
      </w:r>
      <w:r w:rsidR="00D15BF2" w:rsidRPr="004570DD">
        <w:rPr>
          <w:rFonts w:cs="Arial"/>
        </w:rPr>
        <w:t xml:space="preserve"> zł</w:t>
      </w:r>
      <w:r w:rsidR="0077264A" w:rsidRPr="004570DD">
        <w:rPr>
          <w:rFonts w:cs="Arial"/>
        </w:rPr>
        <w:t>,</w:t>
      </w:r>
      <w:r w:rsidR="00D15BF2" w:rsidRPr="004570DD">
        <w:rPr>
          <w:rFonts w:cs="Arial"/>
        </w:rPr>
        <w:t xml:space="preserve"> bez względu na przedmiot tych dostaw lub usług.</w:t>
      </w:r>
    </w:p>
    <w:p w14:paraId="77C9747D" w14:textId="77777777" w:rsidR="00D229C1" w:rsidRDefault="00D229C1" w:rsidP="00135D08">
      <w:pPr>
        <w:pStyle w:val="Akapitzlist1"/>
        <w:spacing w:after="0" w:line="240" w:lineRule="auto"/>
        <w:ind w:left="426" w:hanging="426"/>
        <w:jc w:val="both"/>
        <w:rPr>
          <w:rFonts w:ascii="Verdana" w:hAnsi="Verdana"/>
        </w:rPr>
      </w:pPr>
    </w:p>
    <w:p w14:paraId="1A6312C8" w14:textId="79335E06" w:rsidR="00135D08" w:rsidRDefault="00AA7EB9" w:rsidP="00135D08">
      <w:pPr>
        <w:pStyle w:val="Akapitzlist1"/>
        <w:spacing w:after="0" w:line="240" w:lineRule="auto"/>
        <w:ind w:left="426" w:hanging="426"/>
        <w:jc w:val="both"/>
        <w:rPr>
          <w:rFonts w:cs="Arial"/>
        </w:rPr>
      </w:pPr>
      <w:r w:rsidRPr="00ED2C9C">
        <w:rPr>
          <w:rFonts w:cs="Arial"/>
        </w:rPr>
        <w:t>36</w:t>
      </w:r>
      <w:r w:rsidR="00655FE0" w:rsidRPr="00ED2C9C">
        <w:rPr>
          <w:rFonts w:cs="Arial"/>
        </w:rPr>
        <w:t>. </w:t>
      </w:r>
      <w:r w:rsidR="00135D08" w:rsidRPr="00ED2C9C">
        <w:rPr>
          <w:rFonts w:cs="Arial"/>
        </w:rPr>
        <w:t>PRZETWARZANIE DANYCH OSOBOWYCH.</w:t>
      </w:r>
    </w:p>
    <w:p w14:paraId="42AAFD8C" w14:textId="77777777" w:rsidR="00FA173C" w:rsidRPr="00ED2C9C" w:rsidRDefault="00FA173C" w:rsidP="00135D08">
      <w:pPr>
        <w:pStyle w:val="Akapitzlist1"/>
        <w:spacing w:after="0" w:line="240" w:lineRule="auto"/>
        <w:ind w:left="426" w:hanging="426"/>
        <w:jc w:val="both"/>
        <w:rPr>
          <w:rFonts w:cs="Arial"/>
        </w:rPr>
      </w:pPr>
    </w:p>
    <w:p w14:paraId="54A94E67" w14:textId="53DB2FD5" w:rsidR="00120447" w:rsidRPr="00120447" w:rsidRDefault="00120447" w:rsidP="00DF3908">
      <w:pPr>
        <w:pStyle w:val="Akapitzlist1"/>
        <w:numPr>
          <w:ilvl w:val="0"/>
          <w:numId w:val="23"/>
        </w:numPr>
        <w:spacing w:after="0" w:line="240" w:lineRule="auto"/>
        <w:jc w:val="both"/>
        <w:rPr>
          <w:rFonts w:cs="Arial"/>
          <w:lang w:eastAsia="pl-PL"/>
        </w:rPr>
      </w:pPr>
      <w:r w:rsidRPr="00120447">
        <w:rPr>
          <w:rFonts w:cs="Arial"/>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str. 1 ze zm.), dalej „RODO”, informuję, że: </w:t>
      </w:r>
    </w:p>
    <w:p w14:paraId="7E319F1B" w14:textId="77777777" w:rsidR="00120447" w:rsidRPr="00120447" w:rsidRDefault="00120447" w:rsidP="00DF3908">
      <w:pPr>
        <w:pStyle w:val="Akapitzlist1"/>
        <w:spacing w:after="0" w:line="240" w:lineRule="auto"/>
        <w:ind w:left="851" w:hanging="65"/>
        <w:jc w:val="both"/>
        <w:rPr>
          <w:rFonts w:cs="Arial"/>
          <w:lang w:eastAsia="pl-PL"/>
        </w:rPr>
      </w:pPr>
      <w:r w:rsidRPr="00120447">
        <w:rPr>
          <w:rFonts w:cs="Arial"/>
          <w:lang w:eastAsia="pl-PL"/>
        </w:rPr>
        <w:t>administratorem Pani/Pana danych osobowych jest Gmina Gromadka z siedzibą w Gromadce, ul. Gen. Wł. Sikorskiego 9, reprezentowana przez Wójta Gminy Gromadka;</w:t>
      </w:r>
    </w:p>
    <w:p w14:paraId="50B1B8E8" w14:textId="538869DD" w:rsidR="00120447" w:rsidRPr="00120447" w:rsidRDefault="00DF3908" w:rsidP="00120447">
      <w:pPr>
        <w:pStyle w:val="Akapitzlist1"/>
        <w:spacing w:after="0" w:line="240" w:lineRule="auto"/>
        <w:ind w:left="851" w:hanging="425"/>
        <w:jc w:val="both"/>
        <w:rPr>
          <w:rFonts w:cs="Arial"/>
          <w:lang w:eastAsia="pl-PL"/>
        </w:rPr>
      </w:pPr>
      <w:r>
        <w:rPr>
          <w:rFonts w:cs="Arial"/>
          <w:lang w:eastAsia="pl-PL"/>
        </w:rPr>
        <w:t xml:space="preserve">2)   </w:t>
      </w:r>
      <w:r>
        <w:rPr>
          <w:rFonts w:cs="Arial"/>
          <w:lang w:eastAsia="pl-PL"/>
        </w:rPr>
        <w:tab/>
      </w:r>
      <w:r w:rsidR="00120447" w:rsidRPr="00120447">
        <w:rPr>
          <w:rFonts w:cs="Arial"/>
          <w:lang w:eastAsia="pl-PL"/>
        </w:rPr>
        <w:t>inspektorem ochrony danych osobowych jest Pani Katarzyna Graczyk, e-mail: iodo@amt24.biz;</w:t>
      </w:r>
    </w:p>
    <w:p w14:paraId="4D0F7DEA"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3)   </w:t>
      </w:r>
      <w:r w:rsidRPr="00120447">
        <w:rPr>
          <w:rFonts w:cs="Arial"/>
          <w:lang w:eastAsia="pl-PL"/>
        </w:rPr>
        <w:tab/>
        <w:t>dane osobowe wykonawcy przetwarzane będą w celu związanym z niniejszym postępowaniem o udzielenie zamówienia publicznego prowadzonym w trybie podstawowym bez przeprowadzenia negocjacji treści złożonych ofert zgodnie z art. 275 pkt 1 ustawy Pzp na podstawie art. 6 ust. 1 lit. c RODO w związku z ustawą z dnia 11 września 2019 r. Prawo zamówień publicznych (dalej ustawą Pzp) oraz - w przypadku wyboru oferty wykonawcy jako najkorzystniejszej – w celu podpisania i realizacji umowy na podstawie art. 6 ust. 1 lit. b RODO w związku z ustawą Pzp;</w:t>
      </w:r>
    </w:p>
    <w:p w14:paraId="665E477B"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4)  </w:t>
      </w:r>
      <w:r w:rsidRPr="00120447">
        <w:rPr>
          <w:rFonts w:cs="Arial"/>
          <w:lang w:eastAsia="pl-PL"/>
        </w:rPr>
        <w:tab/>
        <w:t>odbiorcami danych osobowych wykonawcy będą osoby lub podmioty, którym udostępniona zostanie dokumentacja postępowania w oparciu o art. 74 ustawy Pzp, oraz podmioty uprawnione do ich przetwarzania na podstawie przepisów prawa.</w:t>
      </w:r>
    </w:p>
    <w:p w14:paraId="49E932D8"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5)   </w:t>
      </w:r>
      <w:r w:rsidRPr="00120447">
        <w:rPr>
          <w:rFonts w:cs="Arial"/>
          <w:lang w:eastAsia="pl-PL"/>
        </w:rPr>
        <w:tab/>
        <w:t>dane osobowe wykonawcy będą przechowywane, zgodnie z art. 78 ust. 1 ustawy Pzp,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inaczej, a w przypadku zamówień dofinansowanych ze środków zewnętrznych – przez okres trwałości projektu;</w:t>
      </w:r>
    </w:p>
    <w:p w14:paraId="1250574C"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6)   </w:t>
      </w:r>
      <w:r w:rsidRPr="00120447">
        <w:rPr>
          <w:rFonts w:cs="Arial"/>
          <w:lang w:eastAsia="pl-PL"/>
        </w:rPr>
        <w:tab/>
        <w:t xml:space="preserve">obowiązek podania przez wykonawcę danych osobowych bezpośrednio dotyczących wykonawcy jest wymogiem ustawowym określonym w przepisach ustawy Pzp, związanym z udziałem w postępowaniu o udzielenie zamówienia publicznego; konsekwencje niepodania określonych danych wynikają z ustawy Pzp;  </w:t>
      </w:r>
    </w:p>
    <w:p w14:paraId="2F31B562"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7)  </w:t>
      </w:r>
      <w:r w:rsidRPr="00120447">
        <w:rPr>
          <w:rFonts w:cs="Arial"/>
          <w:lang w:eastAsia="pl-PL"/>
        </w:rPr>
        <w:tab/>
        <w:t>w odniesieniu do danych osobowych wykonawcy decyzje nie będą podejmowane w sposób zautomatyzowany stosownie do art. 22 RODO i nie będą profilowane;</w:t>
      </w:r>
    </w:p>
    <w:p w14:paraId="210841FA"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8)   </w:t>
      </w:r>
      <w:r w:rsidRPr="00120447">
        <w:rPr>
          <w:rFonts w:cs="Arial"/>
          <w:lang w:eastAsia="pl-PL"/>
        </w:rPr>
        <w:tab/>
        <w:t>wykonawca posiada:</w:t>
      </w:r>
    </w:p>
    <w:p w14:paraId="54D7D156"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a)   </w:t>
      </w:r>
      <w:r w:rsidRPr="00120447">
        <w:rPr>
          <w:rFonts w:cs="Arial"/>
          <w:lang w:eastAsia="pl-PL"/>
        </w:rPr>
        <w:tab/>
        <w:t>na podstawie art. 15 RODO prawo dostępu do swoich danych osobowych;</w:t>
      </w:r>
    </w:p>
    <w:p w14:paraId="7686AEF3"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b)   </w:t>
      </w:r>
      <w:r w:rsidRPr="00120447">
        <w:rPr>
          <w:rFonts w:cs="Arial"/>
          <w:lang w:eastAsia="pl-PL"/>
        </w:rPr>
        <w:tab/>
        <w:t>na podstawie art. 16 RODO prawo do sprostowania swoich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7F290E5"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c)   </w:t>
      </w:r>
      <w:r w:rsidRPr="00120447">
        <w:rPr>
          <w:rFonts w:cs="Arial"/>
          <w:lang w:eastAsia="pl-PL"/>
        </w:rPr>
        <w:tab/>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FAD7B55" w14:textId="77777777" w:rsidR="00120447" w:rsidRPr="00120447" w:rsidRDefault="00120447" w:rsidP="00120447">
      <w:pPr>
        <w:pStyle w:val="Akapitzlist1"/>
        <w:spacing w:after="0" w:line="240" w:lineRule="auto"/>
        <w:ind w:left="851" w:hanging="425"/>
        <w:jc w:val="both"/>
        <w:rPr>
          <w:rFonts w:cs="Arial"/>
          <w:lang w:eastAsia="pl-PL"/>
        </w:rPr>
      </w:pPr>
      <w:proofErr w:type="gramStart"/>
      <w:r w:rsidRPr="00120447">
        <w:rPr>
          <w:rFonts w:cs="Arial"/>
          <w:lang w:eastAsia="pl-PL"/>
        </w:rPr>
        <w:lastRenderedPageBreak/>
        <w:t>9)</w:t>
      </w:r>
      <w:proofErr w:type="gramEnd"/>
      <w:r w:rsidRPr="00120447">
        <w:rPr>
          <w:rFonts w:cs="Arial"/>
          <w:lang w:eastAsia="pl-PL"/>
        </w:rPr>
        <w:t xml:space="preserve">   </w:t>
      </w:r>
      <w:r w:rsidRPr="00120447">
        <w:rPr>
          <w:rFonts w:cs="Arial"/>
          <w:lang w:eastAsia="pl-PL"/>
        </w:rPr>
        <w:tab/>
        <w:t>gdy wykonawca uzna, że przetwarzanie jego danych osobowych narusza przepisy o ochronie danych osobowych, przysługuje mu prawo wniesienia skargi do organu nadzorczego, którym jest Prezes Urzędu Ochrony Danych Osobowych (Prezes Urzędu Ochrony Danych Osobowych, 00-193 Warszawa, ul. Stawki 2, tel. +48 22 531 03 00);</w:t>
      </w:r>
    </w:p>
    <w:p w14:paraId="5D61330F"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 xml:space="preserve">10) </w:t>
      </w:r>
      <w:r w:rsidRPr="00120447">
        <w:rPr>
          <w:rFonts w:cs="Arial"/>
          <w:lang w:eastAsia="pl-PL"/>
        </w:rPr>
        <w:tab/>
        <w:t>wykonawcy nie przysługuje:</w:t>
      </w:r>
    </w:p>
    <w:p w14:paraId="74F0B5B7"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a)   w związku z art. 17 ust. 3 lit. b, d lub e RODO prawo do usunięcia danych osobowych;</w:t>
      </w:r>
    </w:p>
    <w:p w14:paraId="51782391"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b)   prawo do przenoszenia danych osobowych, o którym mowa w art. 20 RODO;</w:t>
      </w:r>
    </w:p>
    <w:p w14:paraId="08F955B5"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c)   na podstawie art. 21 RODO prawo sprzeciwu, wobec przetwarzania danych osobowych, gdyż podstawą prawną przetwarzania danych osobowych Wykonawcy jest art. 6 ust. 1 lit. c RODO.</w:t>
      </w:r>
    </w:p>
    <w:p w14:paraId="6059C709" w14:textId="77777777" w:rsidR="00120447" w:rsidRPr="00120447" w:rsidRDefault="00120447" w:rsidP="00120447">
      <w:pPr>
        <w:pStyle w:val="Akapitzlist1"/>
        <w:spacing w:after="0" w:line="240" w:lineRule="auto"/>
        <w:ind w:left="851" w:hanging="425"/>
        <w:jc w:val="both"/>
        <w:rPr>
          <w:rFonts w:cs="Arial"/>
          <w:lang w:eastAsia="pl-PL"/>
        </w:rPr>
      </w:pPr>
      <w:r w:rsidRPr="00120447">
        <w:rPr>
          <w:rFonts w:cs="Arial"/>
          <w:lang w:eastAsia="pl-PL"/>
        </w:rPr>
        <w:t>11)</w:t>
      </w:r>
      <w:r w:rsidRPr="00120447">
        <w:rPr>
          <w:rFonts w:cs="Arial"/>
          <w:lang w:eastAsia="pl-PL"/>
        </w:rPr>
        <w:tab/>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120447">
        <w:rPr>
          <w:rFonts w:cs="Arial"/>
          <w:lang w:eastAsia="pl-PL"/>
        </w:rPr>
        <w:t>wyłączeń</w:t>
      </w:r>
      <w:proofErr w:type="spellEnd"/>
      <w:r w:rsidRPr="00120447">
        <w:rPr>
          <w:rFonts w:cs="Arial"/>
          <w:lang w:eastAsia="pl-PL"/>
        </w:rPr>
        <w:t>, o których mowa w art. 14 ust. 5 RODO.</w:t>
      </w:r>
    </w:p>
    <w:p w14:paraId="227BC89A" w14:textId="087391B4" w:rsidR="00CA3B1D" w:rsidRPr="00ED2C9C" w:rsidRDefault="00CA3B1D" w:rsidP="00CA3B1D">
      <w:pPr>
        <w:pStyle w:val="Akapitzlist1"/>
        <w:spacing w:after="0" w:line="240" w:lineRule="auto"/>
        <w:ind w:left="851" w:hanging="425"/>
        <w:jc w:val="both"/>
        <w:rPr>
          <w:rFonts w:cs="Arial"/>
          <w:lang w:eastAsia="pl-PL"/>
        </w:rPr>
      </w:pPr>
    </w:p>
    <w:p w14:paraId="7E4626E7" w14:textId="77777777" w:rsidR="00D229C1" w:rsidRDefault="00D229C1" w:rsidP="00A550D5">
      <w:pPr>
        <w:spacing w:after="0" w:line="240" w:lineRule="auto"/>
        <w:jc w:val="both"/>
        <w:rPr>
          <w:rFonts w:ascii="Verdana" w:hAnsi="Verdana"/>
          <w:sz w:val="20"/>
          <w:szCs w:val="20"/>
          <w:u w:val="single"/>
        </w:rPr>
      </w:pPr>
    </w:p>
    <w:p w14:paraId="0E7BD57D" w14:textId="77777777" w:rsidR="00FD5A45" w:rsidRDefault="00FD5A45" w:rsidP="00A550D5">
      <w:pPr>
        <w:spacing w:after="0" w:line="240" w:lineRule="auto"/>
        <w:jc w:val="both"/>
        <w:rPr>
          <w:rFonts w:ascii="Arial" w:hAnsi="Arial" w:cs="Arial"/>
          <w:sz w:val="20"/>
          <w:szCs w:val="20"/>
        </w:rPr>
      </w:pPr>
      <w:r w:rsidRPr="00ED2C9C">
        <w:rPr>
          <w:rFonts w:ascii="Arial" w:hAnsi="Arial" w:cs="Arial"/>
          <w:sz w:val="20"/>
          <w:szCs w:val="20"/>
          <w:u w:val="single"/>
        </w:rPr>
        <w:t>Załączniki do SWZ</w:t>
      </w:r>
      <w:r w:rsidRPr="00ED2C9C">
        <w:rPr>
          <w:rFonts w:ascii="Arial" w:hAnsi="Arial" w:cs="Arial"/>
          <w:sz w:val="20"/>
          <w:szCs w:val="20"/>
        </w:rPr>
        <w:t>:</w:t>
      </w:r>
    </w:p>
    <w:p w14:paraId="1212E55D" w14:textId="77777777" w:rsidR="00120447" w:rsidRPr="00ED2C9C" w:rsidRDefault="00120447" w:rsidP="00A550D5">
      <w:pPr>
        <w:spacing w:after="0" w:line="240" w:lineRule="auto"/>
        <w:jc w:val="both"/>
        <w:rPr>
          <w:rFonts w:ascii="Arial" w:hAnsi="Arial" w:cs="Arial"/>
          <w:sz w:val="20"/>
          <w:szCs w:val="20"/>
        </w:rPr>
      </w:pPr>
    </w:p>
    <w:p w14:paraId="3FB9E5EA" w14:textId="1575EFCD" w:rsidR="00FD5A45" w:rsidRPr="00ED2C9C" w:rsidRDefault="000308B1" w:rsidP="00A550D5">
      <w:pPr>
        <w:spacing w:after="0" w:line="240" w:lineRule="auto"/>
        <w:jc w:val="both"/>
        <w:rPr>
          <w:rFonts w:ascii="Arial" w:hAnsi="Arial" w:cs="Arial"/>
          <w:sz w:val="20"/>
          <w:szCs w:val="20"/>
        </w:rPr>
      </w:pPr>
      <w:r w:rsidRPr="00ED2C9C">
        <w:rPr>
          <w:rFonts w:ascii="Arial" w:hAnsi="Arial" w:cs="Arial"/>
          <w:sz w:val="20"/>
          <w:szCs w:val="20"/>
        </w:rPr>
        <w:t>1.</w:t>
      </w:r>
      <w:r w:rsidR="00616B70">
        <w:rPr>
          <w:rFonts w:ascii="Arial" w:hAnsi="Arial" w:cs="Arial"/>
          <w:sz w:val="20"/>
          <w:szCs w:val="20"/>
        </w:rPr>
        <w:t xml:space="preserve">  </w:t>
      </w:r>
      <w:r w:rsidR="00E40F3D" w:rsidRPr="00ED2C9C">
        <w:rPr>
          <w:rFonts w:ascii="Arial" w:hAnsi="Arial" w:cs="Arial"/>
          <w:sz w:val="20"/>
          <w:szCs w:val="20"/>
        </w:rPr>
        <w:t>Umowa (wzór)</w:t>
      </w:r>
      <w:r w:rsidRPr="00ED2C9C">
        <w:rPr>
          <w:rFonts w:ascii="Arial" w:hAnsi="Arial" w:cs="Arial"/>
          <w:sz w:val="20"/>
          <w:szCs w:val="20"/>
        </w:rPr>
        <w:t>.</w:t>
      </w:r>
    </w:p>
    <w:p w14:paraId="59B6231D" w14:textId="2EE46D76" w:rsidR="00FD5A45" w:rsidRPr="007F45A9" w:rsidRDefault="000308B1" w:rsidP="00E40F3D">
      <w:pPr>
        <w:spacing w:after="0" w:line="240" w:lineRule="auto"/>
        <w:ind w:left="284" w:hanging="284"/>
        <w:jc w:val="both"/>
        <w:rPr>
          <w:rFonts w:ascii="Arial" w:hAnsi="Arial" w:cs="Arial"/>
          <w:sz w:val="20"/>
          <w:szCs w:val="20"/>
        </w:rPr>
      </w:pPr>
      <w:r w:rsidRPr="00ED2C9C">
        <w:rPr>
          <w:rFonts w:ascii="Arial" w:hAnsi="Arial" w:cs="Arial"/>
          <w:sz w:val="20"/>
          <w:szCs w:val="20"/>
        </w:rPr>
        <w:t>2. </w:t>
      </w:r>
      <w:r w:rsidR="00616B70">
        <w:rPr>
          <w:rFonts w:ascii="Arial" w:hAnsi="Arial" w:cs="Arial"/>
          <w:sz w:val="20"/>
          <w:szCs w:val="20"/>
        </w:rPr>
        <w:tab/>
      </w:r>
      <w:r w:rsidR="00B30F1A" w:rsidRPr="0093035F">
        <w:rPr>
          <w:rFonts w:ascii="Arial" w:hAnsi="Arial" w:cs="Arial"/>
          <w:b/>
          <w:bCs/>
          <w:sz w:val="20"/>
          <w:szCs w:val="20"/>
        </w:rPr>
        <w:t>FORMULARZ OFERTOWY</w:t>
      </w:r>
      <w:r w:rsidR="00FD5A45" w:rsidRPr="0093035F">
        <w:rPr>
          <w:rFonts w:ascii="Arial" w:hAnsi="Arial" w:cs="Arial"/>
          <w:b/>
          <w:bCs/>
          <w:sz w:val="20"/>
          <w:szCs w:val="20"/>
        </w:rPr>
        <w:t xml:space="preserve"> – do wypełnienia przez </w:t>
      </w:r>
      <w:r w:rsidR="00E40F3D" w:rsidRPr="0093035F">
        <w:rPr>
          <w:rFonts w:ascii="Arial" w:hAnsi="Arial" w:cs="Arial"/>
          <w:b/>
          <w:bCs/>
          <w:sz w:val="20"/>
          <w:szCs w:val="20"/>
        </w:rPr>
        <w:t>w</w:t>
      </w:r>
      <w:r w:rsidR="00584367" w:rsidRPr="0093035F">
        <w:rPr>
          <w:rFonts w:ascii="Arial" w:hAnsi="Arial" w:cs="Arial"/>
          <w:b/>
          <w:bCs/>
          <w:sz w:val="20"/>
          <w:szCs w:val="20"/>
        </w:rPr>
        <w:t>ykonawc</w:t>
      </w:r>
      <w:r w:rsidRPr="0093035F">
        <w:rPr>
          <w:rFonts w:ascii="Arial" w:hAnsi="Arial" w:cs="Arial"/>
          <w:b/>
          <w:bCs/>
          <w:sz w:val="20"/>
          <w:szCs w:val="20"/>
        </w:rPr>
        <w:t>ów i załączen</w:t>
      </w:r>
      <w:r w:rsidR="00174DBF" w:rsidRPr="0093035F">
        <w:rPr>
          <w:rFonts w:ascii="Arial" w:hAnsi="Arial" w:cs="Arial"/>
          <w:b/>
          <w:bCs/>
          <w:sz w:val="20"/>
          <w:szCs w:val="20"/>
        </w:rPr>
        <w:t>ia do </w:t>
      </w:r>
      <w:r w:rsidRPr="0093035F">
        <w:rPr>
          <w:rFonts w:ascii="Arial" w:hAnsi="Arial" w:cs="Arial"/>
          <w:b/>
          <w:bCs/>
          <w:sz w:val="20"/>
          <w:szCs w:val="20"/>
        </w:rPr>
        <w:t>oferty.</w:t>
      </w:r>
    </w:p>
    <w:p w14:paraId="3B6DF8F6" w14:textId="2539CC30" w:rsidR="00BF77DF" w:rsidRPr="007F45A9" w:rsidRDefault="000308B1" w:rsidP="00E40F3D">
      <w:pPr>
        <w:spacing w:after="0" w:line="240" w:lineRule="auto"/>
        <w:ind w:left="284" w:hanging="284"/>
        <w:jc w:val="both"/>
        <w:rPr>
          <w:rFonts w:ascii="Arial" w:hAnsi="Arial" w:cs="Arial"/>
          <w:sz w:val="20"/>
          <w:szCs w:val="20"/>
        </w:rPr>
      </w:pPr>
      <w:r w:rsidRPr="007F45A9">
        <w:rPr>
          <w:rFonts w:ascii="Arial" w:hAnsi="Arial" w:cs="Arial"/>
          <w:sz w:val="20"/>
          <w:szCs w:val="20"/>
        </w:rPr>
        <w:t>3. </w:t>
      </w:r>
      <w:r w:rsidR="00616B70" w:rsidRPr="007F45A9">
        <w:rPr>
          <w:rFonts w:ascii="Arial" w:hAnsi="Arial" w:cs="Arial"/>
          <w:sz w:val="20"/>
          <w:szCs w:val="20"/>
        </w:rPr>
        <w:tab/>
      </w:r>
      <w:r w:rsidR="0093035F" w:rsidRPr="0093035F">
        <w:rPr>
          <w:rFonts w:ascii="Arial" w:hAnsi="Arial" w:cs="Arial"/>
          <w:sz w:val="20"/>
          <w:szCs w:val="20"/>
        </w:rPr>
        <w:t xml:space="preserve">Wzór oświadczenia składanego na podstawie art. 125 ust. 1 ustawy Pzp odpowiednio przez: wykonawcę; każdego ze wspólników – w przypadku składania oferty wspólnej (konsorcjum, spółka cywilna); podmiotów udostępniających zasoby, na które powołuje się wykonawca w celu spełnienia warunków udziału w postępowaniu – </w:t>
      </w:r>
      <w:r w:rsidR="0093035F" w:rsidRPr="0093035F">
        <w:rPr>
          <w:rFonts w:ascii="Arial" w:hAnsi="Arial" w:cs="Arial"/>
          <w:b/>
          <w:sz w:val="20"/>
          <w:szCs w:val="20"/>
        </w:rPr>
        <w:t>do wypełnienia przez ww. i załączenia do oferty</w:t>
      </w:r>
      <w:r w:rsidR="0093035F" w:rsidRPr="0093035F">
        <w:rPr>
          <w:rFonts w:ascii="Arial" w:hAnsi="Arial" w:cs="Arial"/>
          <w:sz w:val="20"/>
          <w:szCs w:val="20"/>
        </w:rPr>
        <w:t>.</w:t>
      </w:r>
    </w:p>
    <w:p w14:paraId="1A1E9207" w14:textId="5FBB7281" w:rsidR="00A07F41" w:rsidRPr="00EF15D6" w:rsidRDefault="005118DA" w:rsidP="0093035F">
      <w:pPr>
        <w:spacing w:after="0" w:line="240" w:lineRule="auto"/>
        <w:ind w:left="284" w:hanging="284"/>
        <w:jc w:val="both"/>
        <w:rPr>
          <w:rFonts w:ascii="Arial" w:hAnsi="Arial" w:cs="Arial"/>
          <w:sz w:val="20"/>
          <w:szCs w:val="20"/>
        </w:rPr>
      </w:pPr>
      <w:r w:rsidRPr="007F45A9">
        <w:rPr>
          <w:rFonts w:ascii="Arial" w:hAnsi="Arial" w:cs="Arial"/>
          <w:sz w:val="20"/>
          <w:szCs w:val="20"/>
        </w:rPr>
        <w:t>4. </w:t>
      </w:r>
      <w:r w:rsidR="00616B70" w:rsidRPr="007F45A9">
        <w:rPr>
          <w:rFonts w:ascii="Arial" w:hAnsi="Arial" w:cs="Arial"/>
          <w:sz w:val="20"/>
          <w:szCs w:val="20"/>
        </w:rPr>
        <w:tab/>
      </w:r>
      <w:r w:rsidR="0093035F" w:rsidRPr="0093035F">
        <w:rPr>
          <w:rFonts w:ascii="Arial" w:hAnsi="Arial" w:cs="Arial"/>
          <w:sz w:val="20"/>
          <w:szCs w:val="20"/>
        </w:rPr>
        <w:t xml:space="preserve">Zobowiązanie podmiotu </w:t>
      </w:r>
      <w:r w:rsidR="0093035F" w:rsidRPr="0093035F">
        <w:rPr>
          <w:rFonts w:ascii="Arial" w:hAnsi="Arial" w:cs="Arial"/>
          <w:bCs/>
          <w:sz w:val="20"/>
          <w:szCs w:val="20"/>
        </w:rPr>
        <w:t>udostępniającego zasoby</w:t>
      </w:r>
      <w:r w:rsidR="0093035F" w:rsidRPr="0093035F">
        <w:rPr>
          <w:rFonts w:ascii="Arial" w:hAnsi="Arial" w:cs="Arial"/>
          <w:b/>
          <w:bCs/>
          <w:sz w:val="20"/>
          <w:szCs w:val="20"/>
        </w:rPr>
        <w:t xml:space="preserve"> </w:t>
      </w:r>
      <w:r w:rsidR="0093035F" w:rsidRPr="0093035F">
        <w:rPr>
          <w:rFonts w:ascii="Arial" w:hAnsi="Arial" w:cs="Arial"/>
          <w:sz w:val="20"/>
          <w:szCs w:val="20"/>
        </w:rPr>
        <w:t xml:space="preserve">na okres korzystania z nich przy wykonaniu zamówienia składane na podstawie art. 118 ust. 3 ustawy Pzp – </w:t>
      </w:r>
      <w:r w:rsidR="0093035F" w:rsidRPr="0093035F">
        <w:rPr>
          <w:rFonts w:ascii="Arial" w:hAnsi="Arial" w:cs="Arial"/>
          <w:b/>
          <w:sz w:val="20"/>
          <w:szCs w:val="20"/>
        </w:rPr>
        <w:t>do wypełnienia przez podmioty udostępniające zasoby i załączenia do oferty</w:t>
      </w:r>
      <w:r w:rsidR="0093035F" w:rsidRPr="0093035F">
        <w:rPr>
          <w:rFonts w:ascii="Arial" w:hAnsi="Arial" w:cs="Arial"/>
          <w:sz w:val="20"/>
          <w:szCs w:val="20"/>
        </w:rPr>
        <w:t>.</w:t>
      </w:r>
    </w:p>
    <w:p w14:paraId="0F2837F5" w14:textId="14F76E66" w:rsidR="00241CF0" w:rsidRPr="00EF15D6" w:rsidRDefault="0093035F" w:rsidP="00241CF0">
      <w:pPr>
        <w:spacing w:after="0" w:line="276" w:lineRule="auto"/>
        <w:ind w:left="284" w:hanging="284"/>
        <w:jc w:val="both"/>
        <w:rPr>
          <w:rFonts w:ascii="Arial" w:hAnsi="Arial" w:cs="Arial"/>
          <w:sz w:val="20"/>
          <w:szCs w:val="20"/>
        </w:rPr>
      </w:pPr>
      <w:r>
        <w:rPr>
          <w:rFonts w:ascii="Arial" w:hAnsi="Arial" w:cs="Arial"/>
          <w:sz w:val="20"/>
          <w:szCs w:val="20"/>
        </w:rPr>
        <w:t>5</w:t>
      </w:r>
      <w:r w:rsidR="00BF77DF" w:rsidRPr="00EF15D6">
        <w:rPr>
          <w:rFonts w:ascii="Arial" w:hAnsi="Arial" w:cs="Arial"/>
          <w:sz w:val="20"/>
          <w:szCs w:val="20"/>
        </w:rPr>
        <w:t>.</w:t>
      </w:r>
      <w:r w:rsidR="0029729C" w:rsidRPr="00EF15D6">
        <w:rPr>
          <w:rFonts w:ascii="Arial" w:hAnsi="Arial" w:cs="Arial"/>
          <w:sz w:val="20"/>
          <w:szCs w:val="20"/>
        </w:rPr>
        <w:t> </w:t>
      </w:r>
      <w:r w:rsidR="00616B70" w:rsidRPr="00EF15D6">
        <w:rPr>
          <w:rFonts w:ascii="Arial" w:hAnsi="Arial" w:cs="Arial"/>
          <w:sz w:val="20"/>
          <w:szCs w:val="20"/>
        </w:rPr>
        <w:tab/>
      </w:r>
      <w:r w:rsidRPr="0093035F">
        <w:rPr>
          <w:rFonts w:ascii="Arial" w:hAnsi="Arial" w:cs="Arial"/>
          <w:b/>
          <w:sz w:val="20"/>
          <w:szCs w:val="20"/>
        </w:rPr>
        <w:t>Oświadczenie składane na podstawie art. 117 ust. 4 Pzp</w:t>
      </w:r>
      <w:r w:rsidRPr="0093035F">
        <w:rPr>
          <w:rFonts w:ascii="Arial" w:hAnsi="Arial" w:cs="Arial"/>
          <w:sz w:val="20"/>
          <w:szCs w:val="20"/>
        </w:rPr>
        <w:t xml:space="preserve"> określające, które roboty budowlane, dostawy lub usługi wykonają poszczególni wykonawcy – w przypadku wykonawców wspólnie ubiegających się</w:t>
      </w:r>
      <w:r>
        <w:rPr>
          <w:rFonts w:ascii="Arial" w:hAnsi="Arial" w:cs="Arial"/>
          <w:sz w:val="20"/>
          <w:szCs w:val="20"/>
        </w:rPr>
        <w:t xml:space="preserve"> </w:t>
      </w:r>
      <w:r w:rsidRPr="0093035F">
        <w:rPr>
          <w:rFonts w:ascii="Arial" w:hAnsi="Arial" w:cs="Arial"/>
          <w:sz w:val="20"/>
          <w:szCs w:val="20"/>
        </w:rPr>
        <w:t>o</w:t>
      </w:r>
      <w:r>
        <w:rPr>
          <w:rFonts w:ascii="Arial" w:hAnsi="Arial" w:cs="Arial"/>
          <w:sz w:val="20"/>
          <w:szCs w:val="20"/>
        </w:rPr>
        <w:t xml:space="preserve"> </w:t>
      </w:r>
      <w:r w:rsidRPr="0093035F">
        <w:rPr>
          <w:rFonts w:ascii="Arial" w:hAnsi="Arial" w:cs="Arial"/>
          <w:sz w:val="20"/>
          <w:szCs w:val="20"/>
        </w:rPr>
        <w:t xml:space="preserve">udzielenie zamówienia (konsorcjum, spółka cywilna) – </w:t>
      </w:r>
      <w:r w:rsidRPr="0093035F">
        <w:rPr>
          <w:rFonts w:ascii="Arial" w:hAnsi="Arial" w:cs="Arial"/>
          <w:b/>
          <w:sz w:val="20"/>
          <w:szCs w:val="20"/>
        </w:rPr>
        <w:t>do wypełnienia przez wykonawców i</w:t>
      </w:r>
      <w:r>
        <w:rPr>
          <w:rFonts w:ascii="Arial" w:hAnsi="Arial" w:cs="Arial"/>
          <w:b/>
          <w:sz w:val="20"/>
          <w:szCs w:val="20"/>
        </w:rPr>
        <w:t xml:space="preserve"> </w:t>
      </w:r>
      <w:r w:rsidRPr="0093035F">
        <w:rPr>
          <w:rFonts w:ascii="Arial" w:hAnsi="Arial" w:cs="Arial"/>
          <w:b/>
          <w:sz w:val="20"/>
          <w:szCs w:val="20"/>
        </w:rPr>
        <w:t>załączenia do</w:t>
      </w:r>
      <w:r>
        <w:rPr>
          <w:rFonts w:ascii="Arial" w:hAnsi="Arial" w:cs="Arial"/>
          <w:b/>
          <w:sz w:val="20"/>
          <w:szCs w:val="20"/>
        </w:rPr>
        <w:t xml:space="preserve"> </w:t>
      </w:r>
      <w:r w:rsidRPr="0093035F">
        <w:rPr>
          <w:rFonts w:ascii="Arial" w:hAnsi="Arial" w:cs="Arial"/>
          <w:b/>
          <w:sz w:val="20"/>
          <w:szCs w:val="20"/>
        </w:rPr>
        <w:t>oferty</w:t>
      </w:r>
      <w:r w:rsidRPr="0093035F">
        <w:rPr>
          <w:rFonts w:ascii="Arial" w:hAnsi="Arial" w:cs="Arial"/>
          <w:sz w:val="20"/>
          <w:szCs w:val="20"/>
        </w:rPr>
        <w:t>.</w:t>
      </w:r>
    </w:p>
    <w:p w14:paraId="527F4270" w14:textId="201AFC32" w:rsidR="00241CF0" w:rsidRDefault="0093035F" w:rsidP="00744AE6">
      <w:pPr>
        <w:tabs>
          <w:tab w:val="left" w:pos="284"/>
        </w:tabs>
        <w:spacing w:after="0" w:line="240" w:lineRule="auto"/>
        <w:ind w:left="284" w:hanging="284"/>
        <w:jc w:val="both"/>
        <w:rPr>
          <w:rFonts w:ascii="Arial" w:hAnsi="Arial" w:cs="Arial"/>
          <w:sz w:val="20"/>
          <w:szCs w:val="20"/>
        </w:rPr>
      </w:pPr>
      <w:r>
        <w:rPr>
          <w:rFonts w:ascii="Arial" w:hAnsi="Arial" w:cs="Arial"/>
          <w:sz w:val="20"/>
          <w:szCs w:val="20"/>
        </w:rPr>
        <w:t>6</w:t>
      </w:r>
      <w:r w:rsidR="009E522C" w:rsidRPr="00EF15D6">
        <w:rPr>
          <w:rFonts w:ascii="Arial" w:hAnsi="Arial" w:cs="Arial"/>
          <w:sz w:val="20"/>
          <w:szCs w:val="20"/>
        </w:rPr>
        <w:t xml:space="preserve">. </w:t>
      </w:r>
      <w:r w:rsidR="009E522C" w:rsidRPr="00EF15D6">
        <w:rPr>
          <w:rFonts w:ascii="Arial" w:hAnsi="Arial" w:cs="Arial"/>
          <w:sz w:val="20"/>
          <w:szCs w:val="20"/>
        </w:rPr>
        <w:tab/>
      </w:r>
      <w:r w:rsidR="00241CF0" w:rsidRPr="00241CF0">
        <w:rPr>
          <w:rFonts w:ascii="Arial" w:hAnsi="Arial" w:cs="Arial"/>
          <w:sz w:val="20"/>
          <w:szCs w:val="20"/>
        </w:rPr>
        <w:t>Wzór wykazu osób skierowanych przez wykonawcę do realizacji zamówienia publicznego.</w:t>
      </w:r>
    </w:p>
    <w:p w14:paraId="4649C236" w14:textId="1D78553C" w:rsidR="00241CF0" w:rsidRDefault="00241CF0" w:rsidP="00744AE6">
      <w:pPr>
        <w:tabs>
          <w:tab w:val="left" w:pos="284"/>
        </w:tabs>
        <w:spacing w:after="0" w:line="240" w:lineRule="auto"/>
        <w:ind w:left="284" w:hanging="284"/>
        <w:jc w:val="both"/>
        <w:rPr>
          <w:rFonts w:ascii="Arial" w:hAnsi="Arial" w:cs="Arial"/>
          <w:sz w:val="20"/>
          <w:szCs w:val="20"/>
        </w:rPr>
      </w:pPr>
      <w:r>
        <w:rPr>
          <w:rFonts w:ascii="Arial" w:hAnsi="Arial" w:cs="Arial"/>
          <w:sz w:val="20"/>
          <w:szCs w:val="20"/>
        </w:rPr>
        <w:t xml:space="preserve">7. </w:t>
      </w:r>
      <w:r>
        <w:rPr>
          <w:rFonts w:ascii="Arial" w:hAnsi="Arial" w:cs="Arial"/>
          <w:sz w:val="20"/>
          <w:szCs w:val="20"/>
        </w:rPr>
        <w:tab/>
        <w:t xml:space="preserve">Wzór wykazu </w:t>
      </w:r>
      <w:r w:rsidR="0036591B" w:rsidRPr="00773DD8">
        <w:rPr>
          <w:rFonts w:ascii="Arial" w:hAnsi="Arial" w:cs="Arial"/>
          <w:sz w:val="20"/>
          <w:szCs w:val="20"/>
        </w:rPr>
        <w:t>robót.</w:t>
      </w:r>
    </w:p>
    <w:p w14:paraId="1F42C4B2" w14:textId="533A1F0C" w:rsidR="00530FE7" w:rsidRPr="00744AE6" w:rsidRDefault="00241CF0" w:rsidP="00744AE6">
      <w:pPr>
        <w:tabs>
          <w:tab w:val="left" w:pos="284"/>
        </w:tabs>
        <w:spacing w:after="0" w:line="240" w:lineRule="auto"/>
        <w:ind w:left="284" w:hanging="284"/>
        <w:jc w:val="both"/>
        <w:rPr>
          <w:rFonts w:ascii="Arial" w:hAnsi="Arial" w:cs="Arial"/>
          <w:color w:val="00B050"/>
          <w:sz w:val="20"/>
          <w:szCs w:val="20"/>
          <w:u w:val="single"/>
        </w:rPr>
      </w:pPr>
      <w:r>
        <w:rPr>
          <w:rFonts w:ascii="Arial" w:hAnsi="Arial" w:cs="Arial"/>
          <w:sz w:val="20"/>
          <w:szCs w:val="20"/>
        </w:rPr>
        <w:t>8.</w:t>
      </w:r>
      <w:r>
        <w:rPr>
          <w:rFonts w:ascii="Arial" w:hAnsi="Arial" w:cs="Arial"/>
          <w:sz w:val="20"/>
          <w:szCs w:val="20"/>
        </w:rPr>
        <w:tab/>
      </w:r>
      <w:r w:rsidR="00BF77DF" w:rsidRPr="00EF15D6">
        <w:rPr>
          <w:rFonts w:ascii="Arial" w:hAnsi="Arial" w:cs="Arial"/>
          <w:sz w:val="20"/>
          <w:szCs w:val="20"/>
        </w:rPr>
        <w:t>Dokumentacj</w:t>
      </w:r>
      <w:r w:rsidR="00007ECA">
        <w:rPr>
          <w:rFonts w:ascii="Arial" w:hAnsi="Arial" w:cs="Arial"/>
          <w:sz w:val="20"/>
          <w:szCs w:val="20"/>
        </w:rPr>
        <w:t>a</w:t>
      </w:r>
      <w:r w:rsidR="00BF77DF" w:rsidRPr="00EF15D6">
        <w:rPr>
          <w:rFonts w:ascii="Arial" w:hAnsi="Arial" w:cs="Arial"/>
          <w:sz w:val="20"/>
          <w:szCs w:val="20"/>
        </w:rPr>
        <w:t xml:space="preserve"> bę</w:t>
      </w:r>
      <w:r w:rsidR="00530FE7" w:rsidRPr="00EF15D6">
        <w:rPr>
          <w:rFonts w:ascii="Arial" w:hAnsi="Arial" w:cs="Arial"/>
          <w:sz w:val="20"/>
          <w:szCs w:val="20"/>
        </w:rPr>
        <w:t>dąc</w:t>
      </w:r>
      <w:r w:rsidR="00007ECA">
        <w:rPr>
          <w:rFonts w:ascii="Arial" w:hAnsi="Arial" w:cs="Arial"/>
          <w:sz w:val="20"/>
          <w:szCs w:val="20"/>
        </w:rPr>
        <w:t>a</w:t>
      </w:r>
      <w:r w:rsidR="00530FE7" w:rsidRPr="00EF15D6">
        <w:rPr>
          <w:rFonts w:ascii="Arial" w:hAnsi="Arial" w:cs="Arial"/>
          <w:sz w:val="20"/>
          <w:szCs w:val="20"/>
        </w:rPr>
        <w:t xml:space="preserve"> w posiadaniu zamawiającego</w:t>
      </w:r>
      <w:r w:rsidR="00027644" w:rsidRPr="00EF15D6">
        <w:rPr>
          <w:rFonts w:ascii="Arial" w:hAnsi="Arial" w:cs="Arial"/>
          <w:sz w:val="20"/>
          <w:szCs w:val="20"/>
        </w:rPr>
        <w:t xml:space="preserve">: </w:t>
      </w:r>
      <w:r w:rsidR="00521AEB" w:rsidRPr="00EF15D6">
        <w:rPr>
          <w:rFonts w:ascii="Arial" w:hAnsi="Arial" w:cs="Arial"/>
          <w:sz w:val="20"/>
          <w:szCs w:val="20"/>
        </w:rPr>
        <w:t>D</w:t>
      </w:r>
      <w:r w:rsidR="00BF77DF" w:rsidRPr="00EF15D6">
        <w:rPr>
          <w:rFonts w:ascii="Arial" w:hAnsi="Arial" w:cs="Arial"/>
          <w:sz w:val="20"/>
          <w:szCs w:val="20"/>
        </w:rPr>
        <w:t>okumentacj</w:t>
      </w:r>
      <w:r w:rsidR="00007ECA">
        <w:rPr>
          <w:rFonts w:ascii="Arial" w:hAnsi="Arial" w:cs="Arial"/>
          <w:sz w:val="20"/>
          <w:szCs w:val="20"/>
        </w:rPr>
        <w:t>a</w:t>
      </w:r>
      <w:r w:rsidR="00BF77DF" w:rsidRPr="00EF15D6">
        <w:rPr>
          <w:rFonts w:ascii="Arial" w:hAnsi="Arial" w:cs="Arial"/>
          <w:sz w:val="20"/>
          <w:szCs w:val="20"/>
        </w:rPr>
        <w:t xml:space="preserve"> stanowi</w:t>
      </w:r>
      <w:r w:rsidR="00521AEB" w:rsidRPr="00EF15D6">
        <w:rPr>
          <w:rFonts w:ascii="Arial" w:hAnsi="Arial" w:cs="Arial"/>
          <w:sz w:val="20"/>
          <w:szCs w:val="20"/>
        </w:rPr>
        <w:t>ąc</w:t>
      </w:r>
      <w:r w:rsidR="00007ECA">
        <w:rPr>
          <w:rFonts w:ascii="Arial" w:hAnsi="Arial" w:cs="Arial"/>
          <w:sz w:val="20"/>
          <w:szCs w:val="20"/>
        </w:rPr>
        <w:t>a</w:t>
      </w:r>
      <w:r w:rsidR="00BF77DF" w:rsidRPr="00EF15D6">
        <w:rPr>
          <w:rFonts w:ascii="Arial" w:hAnsi="Arial" w:cs="Arial"/>
          <w:sz w:val="20"/>
          <w:szCs w:val="20"/>
        </w:rPr>
        <w:t xml:space="preserve"> załącznik </w:t>
      </w:r>
      <w:r w:rsidR="00BF77DF" w:rsidRPr="00A07F41">
        <w:rPr>
          <w:rFonts w:ascii="Arial" w:hAnsi="Arial" w:cs="Arial"/>
          <w:sz w:val="20"/>
          <w:szCs w:val="20"/>
        </w:rPr>
        <w:t>do</w:t>
      </w:r>
      <w:r w:rsidR="00BF77DF" w:rsidRPr="00ED2C9C">
        <w:rPr>
          <w:rFonts w:ascii="Arial" w:hAnsi="Arial" w:cs="Arial"/>
          <w:sz w:val="20"/>
          <w:szCs w:val="20"/>
        </w:rPr>
        <w:t xml:space="preserve"> ogłoszenia o </w:t>
      </w:r>
      <w:r w:rsidR="00027644" w:rsidRPr="00ED2C9C">
        <w:rPr>
          <w:rFonts w:ascii="Arial" w:hAnsi="Arial" w:cs="Arial"/>
          <w:sz w:val="20"/>
          <w:szCs w:val="20"/>
        </w:rPr>
        <w:t>postępowaniu</w:t>
      </w:r>
      <w:r w:rsidR="00BF77DF" w:rsidRPr="00ED2C9C">
        <w:rPr>
          <w:rFonts w:ascii="Arial" w:hAnsi="Arial" w:cs="Arial"/>
          <w:sz w:val="20"/>
          <w:szCs w:val="20"/>
        </w:rPr>
        <w:t xml:space="preserve"> i</w:t>
      </w:r>
      <w:r w:rsidR="005964BE" w:rsidRPr="00ED2C9C">
        <w:rPr>
          <w:rFonts w:ascii="Arial" w:hAnsi="Arial" w:cs="Arial"/>
          <w:sz w:val="20"/>
          <w:szCs w:val="20"/>
        </w:rPr>
        <w:t xml:space="preserve"> </w:t>
      </w:r>
      <w:r w:rsidR="00007ECA">
        <w:rPr>
          <w:rFonts w:ascii="Arial" w:hAnsi="Arial" w:cs="Arial"/>
          <w:sz w:val="20"/>
          <w:szCs w:val="20"/>
        </w:rPr>
        <w:t>jest</w:t>
      </w:r>
      <w:r w:rsidR="005964BE" w:rsidRPr="00ED2C9C">
        <w:rPr>
          <w:rFonts w:ascii="Arial" w:hAnsi="Arial" w:cs="Arial"/>
          <w:sz w:val="20"/>
          <w:szCs w:val="20"/>
        </w:rPr>
        <w:t xml:space="preserve"> dostępn</w:t>
      </w:r>
      <w:r w:rsidR="00007ECA">
        <w:rPr>
          <w:rFonts w:ascii="Arial" w:hAnsi="Arial" w:cs="Arial"/>
          <w:sz w:val="20"/>
          <w:szCs w:val="20"/>
        </w:rPr>
        <w:t>a</w:t>
      </w:r>
      <w:r w:rsidR="005964BE" w:rsidRPr="00ED2C9C">
        <w:rPr>
          <w:rFonts w:ascii="Arial" w:hAnsi="Arial" w:cs="Arial"/>
          <w:sz w:val="20"/>
          <w:szCs w:val="20"/>
        </w:rPr>
        <w:t xml:space="preserve"> na stronie </w:t>
      </w:r>
      <w:r w:rsidR="00BF77DF" w:rsidRPr="00ED2C9C">
        <w:rPr>
          <w:rFonts w:ascii="Arial" w:hAnsi="Arial" w:cs="Arial"/>
          <w:sz w:val="20"/>
          <w:szCs w:val="20"/>
        </w:rPr>
        <w:t xml:space="preserve">internetowej </w:t>
      </w:r>
      <w:r w:rsidR="00104F54" w:rsidRPr="00ED2C9C">
        <w:rPr>
          <w:rFonts w:ascii="Arial" w:hAnsi="Arial" w:cs="Arial"/>
          <w:sz w:val="20"/>
          <w:szCs w:val="20"/>
        </w:rPr>
        <w:t>prowadzonego postępowania</w:t>
      </w:r>
      <w:r w:rsidR="00CA3B1D">
        <w:rPr>
          <w:rFonts w:ascii="Arial" w:hAnsi="Arial" w:cs="Arial"/>
          <w:sz w:val="20"/>
          <w:szCs w:val="20"/>
        </w:rPr>
        <w:t xml:space="preserve"> - </w:t>
      </w:r>
      <w:hyperlink r:id="rId13" w:history="1">
        <w:r w:rsidR="00CA3B1D" w:rsidRPr="008E7775">
          <w:rPr>
            <w:rStyle w:val="Hipercze"/>
            <w:rFonts w:ascii="Arial" w:hAnsi="Arial" w:cs="Arial"/>
            <w:sz w:val="20"/>
            <w:szCs w:val="18"/>
          </w:rPr>
          <w:t>https://ezamowienia.gov.pl/</w:t>
        </w:r>
      </w:hyperlink>
      <w:r w:rsidR="00CA3B1D">
        <w:rPr>
          <w:rFonts w:ascii="Arial" w:hAnsi="Arial" w:cs="Arial"/>
          <w:sz w:val="20"/>
          <w:szCs w:val="18"/>
        </w:rPr>
        <w:t>.</w:t>
      </w:r>
    </w:p>
    <w:p w14:paraId="6C72C7E8" w14:textId="37F9CA19" w:rsidR="00BF607C" w:rsidRPr="00BF607C" w:rsidRDefault="00B61900" w:rsidP="00BF607C">
      <w:pPr>
        <w:pStyle w:val="Stopka"/>
        <w:pageBreakBefore/>
        <w:tabs>
          <w:tab w:val="left" w:pos="284"/>
        </w:tabs>
        <w:jc w:val="right"/>
        <w:rPr>
          <w:rFonts w:ascii="Arial" w:hAnsi="Arial" w:cs="Arial"/>
          <w:i/>
          <w:iCs/>
          <w:sz w:val="20"/>
          <w:szCs w:val="20"/>
        </w:rPr>
      </w:pPr>
      <w:r w:rsidRPr="00616B70">
        <w:rPr>
          <w:rFonts w:ascii="Arial" w:hAnsi="Arial" w:cs="Arial"/>
          <w:i/>
          <w:iCs/>
          <w:sz w:val="20"/>
          <w:szCs w:val="20"/>
        </w:rPr>
        <w:lastRenderedPageBreak/>
        <w:t xml:space="preserve">Załącznik nr 1 do </w:t>
      </w:r>
      <w:r w:rsidR="00983195" w:rsidRPr="00616B70">
        <w:rPr>
          <w:rFonts w:ascii="Arial" w:hAnsi="Arial" w:cs="Arial"/>
          <w:i/>
          <w:iCs/>
          <w:sz w:val="20"/>
          <w:szCs w:val="20"/>
        </w:rPr>
        <w:t>SWZ</w:t>
      </w:r>
      <w:r w:rsidR="00D60391">
        <w:rPr>
          <w:rFonts w:ascii="Arial" w:hAnsi="Arial" w:cs="Arial"/>
          <w:color w:val="000000"/>
          <w:sz w:val="20"/>
        </w:rPr>
        <w:t xml:space="preserve">                                   </w:t>
      </w:r>
    </w:p>
    <w:p w14:paraId="0C106635" w14:textId="77777777" w:rsidR="00120447" w:rsidRDefault="00120447" w:rsidP="00D60391">
      <w:pPr>
        <w:pStyle w:val="Nagwek3"/>
        <w:ind w:firstLine="0"/>
        <w:jc w:val="center"/>
        <w:rPr>
          <w:rFonts w:ascii="Arial" w:hAnsi="Arial" w:cs="Arial"/>
          <w:i w:val="0"/>
          <w:color w:val="000000"/>
          <w:sz w:val="20"/>
        </w:rPr>
      </w:pPr>
    </w:p>
    <w:p w14:paraId="78F9B4F7" w14:textId="2C4FCA4B" w:rsidR="004570DD" w:rsidRPr="00DA2A9C" w:rsidRDefault="00B61900" w:rsidP="00D60391">
      <w:pPr>
        <w:pStyle w:val="Nagwek3"/>
        <w:ind w:firstLine="0"/>
        <w:jc w:val="center"/>
        <w:rPr>
          <w:rFonts w:ascii="Arial" w:hAnsi="Arial" w:cs="Arial"/>
          <w:i w:val="0"/>
          <w:color w:val="000000"/>
          <w:sz w:val="20"/>
        </w:rPr>
      </w:pPr>
      <w:r w:rsidRPr="00616B70">
        <w:rPr>
          <w:rFonts w:ascii="Arial" w:hAnsi="Arial" w:cs="Arial"/>
          <w:i w:val="0"/>
          <w:color w:val="000000"/>
          <w:sz w:val="20"/>
        </w:rPr>
        <w:t>UMOWA (WZÓR)</w:t>
      </w:r>
      <w:r w:rsidR="00DA2A9C">
        <w:rPr>
          <w:rFonts w:ascii="Arial" w:hAnsi="Arial" w:cs="Arial"/>
          <w:i w:val="0"/>
          <w:color w:val="000000"/>
          <w:sz w:val="20"/>
        </w:rPr>
        <w:t xml:space="preserve"> </w:t>
      </w:r>
      <w:r w:rsidRPr="00616B70">
        <w:rPr>
          <w:rFonts w:ascii="Arial" w:hAnsi="Arial" w:cs="Arial"/>
          <w:i w:val="0"/>
          <w:sz w:val="20"/>
        </w:rPr>
        <w:t>……………………</w:t>
      </w:r>
    </w:p>
    <w:p w14:paraId="059262B1" w14:textId="77777777" w:rsidR="00012E39" w:rsidRDefault="00012E39" w:rsidP="00012E39">
      <w:pPr>
        <w:spacing w:after="0" w:line="240" w:lineRule="auto"/>
        <w:jc w:val="both"/>
        <w:rPr>
          <w:rFonts w:ascii="Arial" w:eastAsia="Times New Roman" w:hAnsi="Arial" w:cs="Arial"/>
          <w:b/>
          <w:bCs/>
          <w:sz w:val="20"/>
          <w:szCs w:val="20"/>
          <w:lang w:eastAsia="pl-PL"/>
        </w:rPr>
      </w:pPr>
    </w:p>
    <w:p w14:paraId="12D84F53" w14:textId="77777777" w:rsidR="00120447" w:rsidRPr="00012E39" w:rsidRDefault="00120447" w:rsidP="00120447">
      <w:pPr>
        <w:spacing w:after="0" w:line="240" w:lineRule="auto"/>
        <w:jc w:val="both"/>
        <w:rPr>
          <w:rStyle w:val="fontstyle01"/>
          <w:rFonts w:ascii="Arial" w:hAnsi="Arial" w:cs="Arial"/>
        </w:rPr>
      </w:pPr>
      <w:r w:rsidRPr="00012E39">
        <w:rPr>
          <w:rStyle w:val="fontstyle01"/>
          <w:rFonts w:ascii="Arial" w:hAnsi="Arial" w:cs="Arial"/>
        </w:rPr>
        <w:t>zawarta w dniu ........................ w Gromadce pomiędzy:</w:t>
      </w:r>
    </w:p>
    <w:p w14:paraId="0F67E8D7" w14:textId="77777777" w:rsidR="00120447" w:rsidRPr="00012E39" w:rsidRDefault="00120447" w:rsidP="00120447">
      <w:pPr>
        <w:spacing w:after="0" w:line="240" w:lineRule="auto"/>
        <w:jc w:val="both"/>
        <w:rPr>
          <w:rStyle w:val="fontstyle01"/>
          <w:rFonts w:ascii="Arial" w:hAnsi="Arial" w:cs="Arial"/>
        </w:rPr>
      </w:pPr>
      <w:r w:rsidRPr="0035642A">
        <w:rPr>
          <w:rStyle w:val="fontstyle01"/>
          <w:rFonts w:ascii="Arial" w:hAnsi="Arial" w:cs="Arial"/>
          <w:b/>
          <w:bCs/>
        </w:rPr>
        <w:t>Gminą Gromadka</w:t>
      </w:r>
      <w:r w:rsidRPr="00012E39">
        <w:rPr>
          <w:rStyle w:val="fontstyle01"/>
          <w:rFonts w:ascii="Arial" w:hAnsi="Arial" w:cs="Arial"/>
        </w:rPr>
        <w:t xml:space="preserve"> z siedzibą w Gromadce, przy ul. Gen. Wł. Sikorskiego 9, 59-706 Gromadka; NIP 612-16-36-272, REGON 390648121, zwaną dalej „Zamawiającym”, reprezentowanym przez:</w:t>
      </w:r>
    </w:p>
    <w:p w14:paraId="205C30BC" w14:textId="77777777" w:rsidR="00120447" w:rsidRPr="00012E39" w:rsidRDefault="00120447" w:rsidP="00120447">
      <w:pPr>
        <w:spacing w:after="0" w:line="240" w:lineRule="auto"/>
        <w:jc w:val="both"/>
        <w:rPr>
          <w:rStyle w:val="fontstyle01"/>
          <w:rFonts w:ascii="Arial" w:hAnsi="Arial" w:cs="Arial"/>
        </w:rPr>
      </w:pPr>
      <w:r>
        <w:rPr>
          <w:rStyle w:val="fontstyle01"/>
          <w:rFonts w:ascii="Arial" w:hAnsi="Arial" w:cs="Arial"/>
        </w:rPr>
        <w:t>………………………</w:t>
      </w:r>
      <w:r w:rsidRPr="00012E39">
        <w:rPr>
          <w:rStyle w:val="fontstyle01"/>
          <w:rFonts w:ascii="Arial" w:hAnsi="Arial" w:cs="Arial"/>
        </w:rPr>
        <w:t xml:space="preserve"> – </w:t>
      </w:r>
      <w:r>
        <w:rPr>
          <w:rStyle w:val="fontstyle01"/>
          <w:rFonts w:ascii="Arial" w:hAnsi="Arial" w:cs="Arial"/>
        </w:rPr>
        <w:t>……………………………….</w:t>
      </w:r>
      <w:r w:rsidRPr="00012E39">
        <w:rPr>
          <w:rStyle w:val="fontstyle01"/>
          <w:rFonts w:ascii="Arial" w:hAnsi="Arial" w:cs="Arial"/>
        </w:rPr>
        <w:t>,</w:t>
      </w:r>
    </w:p>
    <w:p w14:paraId="0BC671B8" w14:textId="77777777" w:rsidR="00120447" w:rsidRPr="00012E39" w:rsidRDefault="00120447" w:rsidP="00120447">
      <w:pPr>
        <w:spacing w:after="0" w:line="240" w:lineRule="auto"/>
        <w:jc w:val="both"/>
        <w:rPr>
          <w:rStyle w:val="fontstyle01"/>
          <w:rFonts w:ascii="Arial" w:hAnsi="Arial" w:cs="Arial"/>
        </w:rPr>
      </w:pPr>
      <w:r w:rsidRPr="00012E39">
        <w:rPr>
          <w:rStyle w:val="fontstyle01"/>
          <w:rFonts w:ascii="Arial" w:hAnsi="Arial" w:cs="Arial"/>
        </w:rPr>
        <w:t>przy kontrasygnacie Skarbnika Gminy,</w:t>
      </w:r>
    </w:p>
    <w:p w14:paraId="57055604" w14:textId="77777777" w:rsidR="00120447" w:rsidRPr="00012E39" w:rsidRDefault="00120447" w:rsidP="00120447">
      <w:pPr>
        <w:spacing w:after="0" w:line="240" w:lineRule="auto"/>
        <w:jc w:val="both"/>
        <w:rPr>
          <w:rStyle w:val="fontstyle01"/>
          <w:rFonts w:ascii="Arial" w:hAnsi="Arial" w:cs="Arial"/>
        </w:rPr>
      </w:pPr>
      <w:r w:rsidRPr="00012E39">
        <w:rPr>
          <w:rStyle w:val="fontstyle01"/>
          <w:rFonts w:ascii="Arial" w:hAnsi="Arial" w:cs="Arial"/>
        </w:rPr>
        <w:t>a</w:t>
      </w:r>
    </w:p>
    <w:p w14:paraId="02C1BDCF" w14:textId="77777777" w:rsidR="00120447" w:rsidRPr="00012E39" w:rsidRDefault="00120447" w:rsidP="00120447">
      <w:pPr>
        <w:spacing w:after="0" w:line="240" w:lineRule="auto"/>
        <w:jc w:val="both"/>
        <w:rPr>
          <w:rStyle w:val="fontstyle01"/>
          <w:rFonts w:ascii="Arial" w:hAnsi="Arial" w:cs="Arial"/>
        </w:rPr>
      </w:pPr>
      <w:proofErr w:type="gramStart"/>
      <w:r w:rsidRPr="00012E39">
        <w:rPr>
          <w:rStyle w:val="fontstyle01"/>
          <w:rFonts w:ascii="Arial" w:hAnsi="Arial" w:cs="Arial"/>
        </w:rPr>
        <w:t>firmą:...............................................................</w:t>
      </w:r>
      <w:r>
        <w:rPr>
          <w:rStyle w:val="fontstyle01"/>
          <w:rFonts w:ascii="Arial" w:hAnsi="Arial" w:cs="Arial"/>
        </w:rPr>
        <w:t>......................................</w:t>
      </w:r>
      <w:r w:rsidRPr="00012E39">
        <w:rPr>
          <w:rStyle w:val="fontstyle01"/>
          <w:rFonts w:ascii="Arial" w:hAnsi="Arial" w:cs="Arial"/>
        </w:rPr>
        <w:t>.....................................................</w:t>
      </w:r>
      <w:proofErr w:type="gramEnd"/>
      <w:r>
        <w:rPr>
          <w:rStyle w:val="fontstyle01"/>
          <w:rFonts w:ascii="Arial" w:hAnsi="Arial" w:cs="Arial"/>
        </w:rPr>
        <w:br/>
      </w:r>
      <w:r w:rsidRPr="00012E39">
        <w:rPr>
          <w:rStyle w:val="fontstyle01"/>
          <w:rFonts w:ascii="Arial" w:hAnsi="Arial" w:cs="Arial"/>
        </w:rPr>
        <w:t>z siedzibą ...............................................................................</w:t>
      </w:r>
      <w:r>
        <w:rPr>
          <w:rStyle w:val="fontstyle01"/>
          <w:rFonts w:ascii="Arial" w:hAnsi="Arial" w:cs="Arial"/>
        </w:rPr>
        <w:t>............................</w:t>
      </w:r>
      <w:r w:rsidRPr="00012E39">
        <w:rPr>
          <w:rStyle w:val="fontstyle01"/>
          <w:rFonts w:ascii="Arial" w:hAnsi="Arial" w:cs="Arial"/>
        </w:rPr>
        <w:t>.......................................</w:t>
      </w:r>
    </w:p>
    <w:p w14:paraId="5D9B6652" w14:textId="77777777" w:rsidR="00120447" w:rsidRPr="00012E39" w:rsidRDefault="00120447" w:rsidP="00120447">
      <w:pPr>
        <w:spacing w:after="0" w:line="240" w:lineRule="auto"/>
        <w:jc w:val="both"/>
        <w:rPr>
          <w:rStyle w:val="fontstyle01"/>
          <w:rFonts w:ascii="Arial" w:hAnsi="Arial" w:cs="Arial"/>
        </w:rPr>
      </w:pPr>
      <w:r w:rsidRPr="00012E39">
        <w:rPr>
          <w:rStyle w:val="fontstyle01"/>
          <w:rFonts w:ascii="Arial" w:hAnsi="Arial" w:cs="Arial"/>
        </w:rPr>
        <w:t xml:space="preserve">wpisaną do Krajowego Rejestru Sądowego w Sądzie </w:t>
      </w:r>
      <w:proofErr w:type="gramStart"/>
      <w:r w:rsidRPr="00012E39">
        <w:rPr>
          <w:rStyle w:val="fontstyle01"/>
          <w:rFonts w:ascii="Arial" w:hAnsi="Arial" w:cs="Arial"/>
        </w:rPr>
        <w:t>…....</w:t>
      </w:r>
      <w:proofErr w:type="gramEnd"/>
      <w:r w:rsidRPr="00012E39">
        <w:rPr>
          <w:rStyle w:val="fontstyle01"/>
          <w:rFonts w:ascii="Arial" w:hAnsi="Arial" w:cs="Arial"/>
        </w:rPr>
        <w:t>.…................................., Wydział .............. pod numerem ..........................., PESEL: .................................., NIP: ...................................., zwaną dalej ‘Wykonawcą’, którą reprezentują:</w:t>
      </w:r>
    </w:p>
    <w:p w14:paraId="2DB13381" w14:textId="77777777" w:rsidR="00120447" w:rsidRPr="00012E39" w:rsidRDefault="00120447" w:rsidP="00120447">
      <w:pPr>
        <w:spacing w:after="0" w:line="240" w:lineRule="auto"/>
        <w:jc w:val="both"/>
        <w:rPr>
          <w:rStyle w:val="fontstyle01"/>
          <w:rFonts w:ascii="Arial" w:hAnsi="Arial" w:cs="Arial"/>
        </w:rPr>
      </w:pPr>
      <w:r w:rsidRPr="00012E39">
        <w:rPr>
          <w:rStyle w:val="fontstyle01"/>
          <w:rFonts w:ascii="Arial" w:hAnsi="Arial" w:cs="Arial"/>
        </w:rPr>
        <w:t>............................................................................................................................</w:t>
      </w:r>
    </w:p>
    <w:p w14:paraId="0211B2EF" w14:textId="77777777" w:rsidR="00120447" w:rsidRDefault="00120447" w:rsidP="00120447">
      <w:pPr>
        <w:spacing w:after="0" w:line="240" w:lineRule="auto"/>
        <w:jc w:val="both"/>
        <w:rPr>
          <w:rStyle w:val="fontstyle01"/>
          <w:rFonts w:ascii="Arial" w:hAnsi="Arial" w:cs="Arial"/>
        </w:rPr>
      </w:pPr>
    </w:p>
    <w:p w14:paraId="7C0A30D8" w14:textId="77777777" w:rsidR="00120447" w:rsidRPr="00616B70" w:rsidRDefault="00120447" w:rsidP="00120447">
      <w:pPr>
        <w:spacing w:after="0" w:line="240" w:lineRule="auto"/>
        <w:jc w:val="both"/>
        <w:rPr>
          <w:rFonts w:ascii="Arial" w:hAnsi="Arial" w:cs="Arial"/>
          <w:sz w:val="20"/>
          <w:szCs w:val="20"/>
        </w:rPr>
      </w:pPr>
      <w:r w:rsidRPr="00616B70">
        <w:rPr>
          <w:rFonts w:ascii="Arial" w:hAnsi="Arial" w:cs="Arial"/>
          <w:sz w:val="20"/>
          <w:szCs w:val="20"/>
        </w:rPr>
        <w:t>zgodnie z wynikiem postępowania o udzielenie zamówienia publicznego przeprowadzonego w trybie podstawowym bez możliwości prowadzenia negocjacji – art. 275 pkt 1 ustawy Prawo zamówień publicznych (Dz. U. z 20</w:t>
      </w:r>
      <w:r>
        <w:rPr>
          <w:rFonts w:ascii="Arial" w:hAnsi="Arial" w:cs="Arial"/>
          <w:sz w:val="20"/>
          <w:szCs w:val="20"/>
        </w:rPr>
        <w:t>24</w:t>
      </w:r>
      <w:r w:rsidRPr="00616B70">
        <w:rPr>
          <w:rFonts w:ascii="Arial" w:hAnsi="Arial" w:cs="Arial"/>
          <w:sz w:val="20"/>
          <w:szCs w:val="20"/>
        </w:rPr>
        <w:t xml:space="preserve"> r., poz. </w:t>
      </w:r>
      <w:r>
        <w:rPr>
          <w:rFonts w:ascii="Arial" w:hAnsi="Arial" w:cs="Arial"/>
          <w:sz w:val="20"/>
          <w:szCs w:val="20"/>
        </w:rPr>
        <w:t>1320 ze zm.</w:t>
      </w:r>
      <w:r w:rsidRPr="00616B70">
        <w:rPr>
          <w:rFonts w:ascii="Arial" w:hAnsi="Arial" w:cs="Arial"/>
          <w:sz w:val="20"/>
          <w:szCs w:val="20"/>
        </w:rPr>
        <w:t>), dalej: ustawa Pzp, ogłoszonego w Biuletynie Zamówień Publicznych pod numerem ....................., o następującej treści:</w:t>
      </w:r>
    </w:p>
    <w:p w14:paraId="73A9DC08" w14:textId="77777777" w:rsidR="00027644" w:rsidRPr="00616B70" w:rsidRDefault="00027644" w:rsidP="00A550D5">
      <w:pPr>
        <w:tabs>
          <w:tab w:val="left" w:pos="284"/>
          <w:tab w:val="center" w:pos="4536"/>
          <w:tab w:val="right" w:pos="9072"/>
        </w:tabs>
        <w:spacing w:after="0" w:line="240" w:lineRule="auto"/>
        <w:jc w:val="center"/>
        <w:rPr>
          <w:rFonts w:ascii="Arial" w:hAnsi="Arial" w:cs="Arial"/>
          <w:b/>
          <w:bCs/>
          <w:sz w:val="20"/>
          <w:szCs w:val="20"/>
        </w:rPr>
      </w:pPr>
    </w:p>
    <w:p w14:paraId="566B0D33" w14:textId="77777777" w:rsidR="00B61900" w:rsidRPr="00616B70" w:rsidRDefault="00B61900" w:rsidP="002113B0">
      <w:pPr>
        <w:tabs>
          <w:tab w:val="left" w:pos="0"/>
          <w:tab w:val="center" w:pos="4536"/>
          <w:tab w:val="right" w:pos="9072"/>
        </w:tabs>
        <w:spacing w:after="0" w:line="240" w:lineRule="auto"/>
        <w:jc w:val="center"/>
        <w:rPr>
          <w:rFonts w:ascii="Arial" w:hAnsi="Arial" w:cs="Arial"/>
          <w:b/>
          <w:bCs/>
          <w:sz w:val="20"/>
          <w:szCs w:val="20"/>
        </w:rPr>
      </w:pPr>
      <w:r w:rsidRPr="00616B70">
        <w:rPr>
          <w:rFonts w:ascii="Arial" w:hAnsi="Arial" w:cs="Arial"/>
          <w:b/>
          <w:bCs/>
          <w:sz w:val="20"/>
          <w:szCs w:val="20"/>
        </w:rPr>
        <w:t>§ 1</w:t>
      </w:r>
    </w:p>
    <w:p w14:paraId="31291352" w14:textId="31C53D1F" w:rsidR="00DF7851" w:rsidRPr="00336AB8" w:rsidRDefault="000564CA" w:rsidP="00374073">
      <w:pPr>
        <w:pStyle w:val="Akapitzlist"/>
        <w:numPr>
          <w:ilvl w:val="0"/>
          <w:numId w:val="1"/>
        </w:numPr>
        <w:spacing w:after="0" w:line="240" w:lineRule="auto"/>
        <w:ind w:left="284" w:hanging="284"/>
        <w:jc w:val="both"/>
        <w:rPr>
          <w:rFonts w:ascii="Arial" w:eastAsia="Lucida Sans Unicode" w:hAnsi="Arial" w:cs="Arial"/>
          <w:b/>
          <w:bCs/>
          <w:sz w:val="20"/>
          <w:szCs w:val="20"/>
        </w:rPr>
      </w:pPr>
      <w:r w:rsidRPr="00EF15D6">
        <w:rPr>
          <w:rFonts w:ascii="Arial" w:hAnsi="Arial" w:cs="Arial"/>
          <w:bCs/>
          <w:sz w:val="20"/>
        </w:rPr>
        <w:t>Przedmiotem umowy jest</w:t>
      </w:r>
      <w:r w:rsidR="00120447">
        <w:rPr>
          <w:rFonts w:ascii="Arial" w:hAnsi="Arial" w:cs="Arial"/>
          <w:bCs/>
          <w:sz w:val="20"/>
        </w:rPr>
        <w:t>:</w:t>
      </w:r>
      <w:r w:rsidR="00336AB8">
        <w:rPr>
          <w:rFonts w:ascii="Arial" w:hAnsi="Arial" w:cs="Arial"/>
          <w:b/>
          <w:sz w:val="20"/>
        </w:rPr>
        <w:t xml:space="preserve"> </w:t>
      </w:r>
      <w:r w:rsidR="00120447">
        <w:rPr>
          <w:rFonts w:ascii="Arial" w:hAnsi="Arial" w:cs="Arial"/>
          <w:b/>
          <w:sz w:val="20"/>
        </w:rPr>
        <w:t>„</w:t>
      </w:r>
      <w:r w:rsidR="00120447" w:rsidRPr="00120447">
        <w:rPr>
          <w:rFonts w:ascii="Arial" w:hAnsi="Arial" w:cs="Arial"/>
          <w:b/>
          <w:sz w:val="20"/>
        </w:rPr>
        <w:t>Termomodernizacja budynku Gminnego Ośrodka Kultury i Biblioteki w Gromadce</w:t>
      </w:r>
      <w:r w:rsidR="00120447">
        <w:rPr>
          <w:rFonts w:ascii="Arial" w:hAnsi="Arial" w:cs="Arial"/>
          <w:b/>
          <w:sz w:val="20"/>
        </w:rPr>
        <w:t>”</w:t>
      </w:r>
      <w:r w:rsidR="00336AB8">
        <w:rPr>
          <w:rFonts w:ascii="Arial" w:hAnsi="Arial" w:cs="Arial"/>
          <w:b/>
          <w:sz w:val="20"/>
        </w:rPr>
        <w:t>.</w:t>
      </w:r>
    </w:p>
    <w:p w14:paraId="7E118CBA" w14:textId="72132AFD" w:rsidR="00B61900" w:rsidRPr="00616B70" w:rsidRDefault="00DF7851" w:rsidP="00DF7851">
      <w:pPr>
        <w:spacing w:after="0" w:line="240" w:lineRule="auto"/>
        <w:ind w:left="284" w:hanging="284"/>
        <w:jc w:val="both"/>
        <w:rPr>
          <w:rFonts w:ascii="Arial" w:hAnsi="Arial" w:cs="Arial"/>
          <w:sz w:val="20"/>
        </w:rPr>
      </w:pPr>
      <w:r>
        <w:rPr>
          <w:rFonts w:ascii="Arial" w:hAnsi="Arial" w:cs="Arial"/>
          <w:sz w:val="20"/>
        </w:rPr>
        <w:t xml:space="preserve">2. </w:t>
      </w:r>
      <w:r w:rsidR="00B61900" w:rsidRPr="00616B70">
        <w:rPr>
          <w:rFonts w:ascii="Arial" w:hAnsi="Arial" w:cs="Arial"/>
          <w:sz w:val="20"/>
        </w:rPr>
        <w:t>Roboty zostaną wykonane wg załączonej dokumentacji projektowej, specyfikacji techniczn</w:t>
      </w:r>
      <w:r w:rsidR="00036F33" w:rsidRPr="00616B70">
        <w:rPr>
          <w:rFonts w:ascii="Arial" w:hAnsi="Arial" w:cs="Arial"/>
          <w:sz w:val="20"/>
        </w:rPr>
        <w:t>ej</w:t>
      </w:r>
      <w:r w:rsidR="00B61900" w:rsidRPr="00616B70">
        <w:rPr>
          <w:rFonts w:ascii="Arial" w:hAnsi="Arial" w:cs="Arial"/>
          <w:sz w:val="20"/>
        </w:rPr>
        <w:t xml:space="preserve"> wykonania i odbioru robót budowlanych</w:t>
      </w:r>
      <w:r w:rsidR="00837E82" w:rsidRPr="00616B70">
        <w:rPr>
          <w:rFonts w:ascii="Arial" w:hAnsi="Arial" w:cs="Arial"/>
          <w:sz w:val="20"/>
        </w:rPr>
        <w:t xml:space="preserve"> </w:t>
      </w:r>
      <w:r w:rsidR="00244E3B" w:rsidRPr="00616B70">
        <w:rPr>
          <w:rFonts w:ascii="Arial" w:hAnsi="Arial" w:cs="Arial"/>
          <w:sz w:val="20"/>
        </w:rPr>
        <w:t xml:space="preserve">oraz </w:t>
      </w:r>
      <w:r w:rsidR="00B61900" w:rsidRPr="00616B70">
        <w:rPr>
          <w:rFonts w:ascii="Arial" w:hAnsi="Arial" w:cs="Arial"/>
          <w:sz w:val="20"/>
        </w:rPr>
        <w:t>specyfikacji warunków zamówienia. Dokumenty te stanowią integralną część umowy. Roboty muszą być wykonane zgodnie z obowiązującymi przepisam</w:t>
      </w:r>
      <w:r w:rsidR="004B0F98" w:rsidRPr="00616B70">
        <w:rPr>
          <w:rFonts w:ascii="Arial" w:hAnsi="Arial" w:cs="Arial"/>
          <w:sz w:val="20"/>
        </w:rPr>
        <w:t>i, normami, a w szczególności z </w:t>
      </w:r>
      <w:r w:rsidR="00B61900" w:rsidRPr="00616B70">
        <w:rPr>
          <w:rFonts w:ascii="Arial" w:hAnsi="Arial" w:cs="Arial"/>
          <w:sz w:val="20"/>
        </w:rPr>
        <w:t>przepisami Prawa budowlanego oraz na ustalonych niniejszą umową warunkach.</w:t>
      </w:r>
    </w:p>
    <w:p w14:paraId="0250AC1E" w14:textId="4442EFA7" w:rsidR="00B61900" w:rsidRPr="00616B70" w:rsidRDefault="00B61900" w:rsidP="00A550D5">
      <w:pPr>
        <w:pStyle w:val="NormalnyWeb"/>
        <w:suppressAutoHyphens/>
        <w:spacing w:before="0" w:after="0"/>
        <w:ind w:left="284" w:hanging="284"/>
        <w:jc w:val="both"/>
        <w:rPr>
          <w:rFonts w:ascii="Arial" w:hAnsi="Arial" w:cs="Arial"/>
          <w:sz w:val="20"/>
          <w:szCs w:val="20"/>
        </w:rPr>
      </w:pPr>
      <w:r w:rsidRPr="00616B70">
        <w:rPr>
          <w:rFonts w:ascii="Arial" w:hAnsi="Arial" w:cs="Arial"/>
          <w:sz w:val="20"/>
          <w:szCs w:val="20"/>
        </w:rPr>
        <w:t>3. </w:t>
      </w:r>
      <w:r w:rsidR="00616B70">
        <w:rPr>
          <w:rFonts w:ascii="Arial" w:hAnsi="Arial" w:cs="Arial"/>
          <w:sz w:val="20"/>
          <w:szCs w:val="20"/>
        </w:rPr>
        <w:tab/>
      </w:r>
      <w:r w:rsidRPr="00616B70">
        <w:rPr>
          <w:rFonts w:ascii="Arial" w:hAnsi="Arial" w:cs="Arial"/>
          <w:sz w:val="20"/>
          <w:szCs w:val="20"/>
        </w:rPr>
        <w:t>Zamawiający dopuszcza możliwość wystąpienia w trakcie realizacji przedmiotu umowy konieczności wykonania robót zamiennych w stosunku do przewidzianych dokumentacją projektową w sytuacji, gdy wykonanie</w:t>
      </w:r>
      <w:r w:rsidR="00F52938" w:rsidRPr="00616B70">
        <w:rPr>
          <w:rFonts w:ascii="Arial" w:hAnsi="Arial" w:cs="Arial"/>
          <w:sz w:val="20"/>
          <w:szCs w:val="20"/>
        </w:rPr>
        <w:t xml:space="preserve"> tych robót będzie niezbędne do </w:t>
      </w:r>
      <w:r w:rsidRPr="00616B70">
        <w:rPr>
          <w:rFonts w:ascii="Arial" w:hAnsi="Arial" w:cs="Arial"/>
          <w:sz w:val="20"/>
          <w:szCs w:val="20"/>
        </w:rPr>
        <w:t xml:space="preserve">prawidłowego, tj. zgodnego z zasadami wiedzy </w:t>
      </w:r>
      <w:r w:rsidR="00F52938" w:rsidRPr="00616B70">
        <w:rPr>
          <w:rFonts w:ascii="Arial" w:hAnsi="Arial" w:cs="Arial"/>
          <w:sz w:val="20"/>
          <w:szCs w:val="20"/>
        </w:rPr>
        <w:t>technicznej i obowiązującymi na </w:t>
      </w:r>
      <w:r w:rsidRPr="00616B70">
        <w:rPr>
          <w:rFonts w:ascii="Arial" w:hAnsi="Arial" w:cs="Arial"/>
          <w:sz w:val="20"/>
          <w:szCs w:val="20"/>
        </w:rPr>
        <w:t>dzień odbioru robót przepisami, wykonania prze</w:t>
      </w:r>
      <w:r w:rsidR="00F52938" w:rsidRPr="00616B70">
        <w:rPr>
          <w:rFonts w:ascii="Arial" w:hAnsi="Arial" w:cs="Arial"/>
          <w:sz w:val="20"/>
          <w:szCs w:val="20"/>
        </w:rPr>
        <w:t>dmiotu umowy określonego w ust. </w:t>
      </w:r>
      <w:r w:rsidRPr="00616B70">
        <w:rPr>
          <w:rFonts w:ascii="Arial" w:hAnsi="Arial" w:cs="Arial"/>
          <w:sz w:val="20"/>
          <w:szCs w:val="20"/>
        </w:rPr>
        <w:t xml:space="preserve">1 niniejszego paragrafu. </w:t>
      </w:r>
    </w:p>
    <w:p w14:paraId="6BE7A7C7" w14:textId="6D507FC7" w:rsidR="00B61900" w:rsidRPr="00616B70" w:rsidRDefault="00B61900" w:rsidP="00A550D5">
      <w:pPr>
        <w:pStyle w:val="NormalnyWeb"/>
        <w:tabs>
          <w:tab w:val="left" w:pos="284"/>
        </w:tabs>
        <w:suppressAutoHyphens/>
        <w:spacing w:before="0" w:after="0"/>
        <w:ind w:left="284" w:hanging="284"/>
        <w:jc w:val="both"/>
        <w:rPr>
          <w:rFonts w:ascii="Arial" w:eastAsia="Times New Roman" w:hAnsi="Arial" w:cs="Arial"/>
          <w:sz w:val="20"/>
          <w:szCs w:val="20"/>
        </w:rPr>
      </w:pPr>
      <w:r w:rsidRPr="00616B70">
        <w:rPr>
          <w:rFonts w:ascii="Arial" w:eastAsia="Times New Roman" w:hAnsi="Arial" w:cs="Arial"/>
          <w:sz w:val="20"/>
          <w:szCs w:val="20"/>
        </w:rPr>
        <w:t>4. </w:t>
      </w:r>
      <w:r w:rsidR="00616B70">
        <w:rPr>
          <w:rFonts w:ascii="Arial" w:eastAsia="Times New Roman" w:hAnsi="Arial" w:cs="Arial"/>
          <w:sz w:val="20"/>
          <w:szCs w:val="20"/>
        </w:rPr>
        <w:tab/>
      </w:r>
      <w:r w:rsidRPr="00616B70">
        <w:rPr>
          <w:rFonts w:ascii="Arial" w:eastAsia="Times New Roman" w:hAnsi="Arial" w:cs="Arial"/>
          <w:sz w:val="20"/>
          <w:szCs w:val="20"/>
        </w:rPr>
        <w:t xml:space="preserve">Przewiduje się także możliwość rezygnacji z wykonywania części (elementów) przedmiotu umowy przewidzianych w dokumentacji </w:t>
      </w:r>
      <w:r w:rsidR="00F52938" w:rsidRPr="00616B70">
        <w:rPr>
          <w:rFonts w:ascii="Arial" w:eastAsia="Times New Roman" w:hAnsi="Arial" w:cs="Arial"/>
          <w:sz w:val="20"/>
          <w:szCs w:val="20"/>
        </w:rPr>
        <w:t>projektowej w sytuacji, gdy ich </w:t>
      </w:r>
      <w:r w:rsidRPr="00616B70">
        <w:rPr>
          <w:rFonts w:ascii="Arial" w:eastAsia="Times New Roman" w:hAnsi="Arial" w:cs="Arial"/>
          <w:sz w:val="20"/>
          <w:szCs w:val="20"/>
        </w:rPr>
        <w:t>wykonanie będzie zbędne do prawidłowego, tj. zgodnego z zasadami wiedzy technicznej i obowiązującymi na dzień odbioru robót przepisami, wykonania przedmiotu umowy określonego w ust. 1 niniejszego paragrafu. Roboty takie w da</w:t>
      </w:r>
      <w:r w:rsidR="002113B0" w:rsidRPr="00616B70">
        <w:rPr>
          <w:rFonts w:ascii="Arial" w:eastAsia="Times New Roman" w:hAnsi="Arial" w:cs="Arial"/>
          <w:sz w:val="20"/>
          <w:szCs w:val="20"/>
        </w:rPr>
        <w:t>lszej części umowy nazywane są „</w:t>
      </w:r>
      <w:r w:rsidRPr="00616B70">
        <w:rPr>
          <w:rFonts w:ascii="Arial" w:eastAsia="Times New Roman" w:hAnsi="Arial" w:cs="Arial"/>
          <w:sz w:val="20"/>
          <w:szCs w:val="20"/>
        </w:rPr>
        <w:t>robotami zaniechanymi</w:t>
      </w:r>
      <w:r w:rsidR="002113B0" w:rsidRPr="00616B70">
        <w:rPr>
          <w:rFonts w:ascii="Arial" w:eastAsia="Times New Roman" w:hAnsi="Arial" w:cs="Arial"/>
          <w:sz w:val="20"/>
          <w:szCs w:val="20"/>
        </w:rPr>
        <w:t>”</w:t>
      </w:r>
      <w:r w:rsidRPr="00616B70">
        <w:rPr>
          <w:rFonts w:ascii="Arial" w:eastAsia="Times New Roman" w:hAnsi="Arial" w:cs="Arial"/>
          <w:sz w:val="20"/>
          <w:szCs w:val="20"/>
        </w:rPr>
        <w:t>. Sposób wyliczenia w</w:t>
      </w:r>
      <w:r w:rsidR="004B0F98" w:rsidRPr="00616B70">
        <w:rPr>
          <w:rFonts w:ascii="Arial" w:eastAsia="Times New Roman" w:hAnsi="Arial" w:cs="Arial"/>
          <w:sz w:val="20"/>
          <w:szCs w:val="20"/>
        </w:rPr>
        <w:t>artości tych robót określa § </w:t>
      </w:r>
      <w:r w:rsidRPr="00616B70">
        <w:rPr>
          <w:rFonts w:ascii="Arial" w:eastAsia="Times New Roman" w:hAnsi="Arial" w:cs="Arial"/>
          <w:sz w:val="20"/>
          <w:szCs w:val="20"/>
        </w:rPr>
        <w:t>2 ust. 4 niniejszej umowy.</w:t>
      </w:r>
    </w:p>
    <w:p w14:paraId="311C75EE" w14:textId="4FFE91FA" w:rsidR="00B61900" w:rsidRPr="00616B70" w:rsidRDefault="00B61900" w:rsidP="00A550D5">
      <w:pPr>
        <w:pStyle w:val="Stopka"/>
        <w:tabs>
          <w:tab w:val="left" w:pos="708"/>
        </w:tabs>
        <w:ind w:left="284" w:hanging="284"/>
        <w:jc w:val="both"/>
        <w:rPr>
          <w:rFonts w:ascii="Arial" w:eastAsia="Times New Roman" w:hAnsi="Arial" w:cs="Arial"/>
          <w:sz w:val="20"/>
          <w:szCs w:val="20"/>
        </w:rPr>
      </w:pPr>
      <w:r w:rsidRPr="00616B70">
        <w:rPr>
          <w:rFonts w:ascii="Arial" w:hAnsi="Arial" w:cs="Arial"/>
          <w:sz w:val="20"/>
          <w:szCs w:val="20"/>
        </w:rPr>
        <w:t>5. </w:t>
      </w:r>
      <w:r w:rsidR="00616B70">
        <w:rPr>
          <w:rFonts w:ascii="Arial" w:hAnsi="Arial" w:cs="Arial"/>
          <w:sz w:val="20"/>
          <w:szCs w:val="20"/>
        </w:rPr>
        <w:tab/>
      </w:r>
      <w:r w:rsidRPr="00616B70">
        <w:rPr>
          <w:rFonts w:ascii="Arial" w:hAnsi="Arial" w:cs="Arial"/>
          <w:sz w:val="20"/>
          <w:szCs w:val="20"/>
        </w:rPr>
        <w:t>Zamawiający dopuszcza wprowadzenie zamiany materiałów i urz</w:t>
      </w:r>
      <w:r w:rsidR="00232CB6" w:rsidRPr="00616B70">
        <w:rPr>
          <w:rFonts w:ascii="Arial" w:hAnsi="Arial" w:cs="Arial"/>
          <w:sz w:val="20"/>
          <w:szCs w:val="20"/>
        </w:rPr>
        <w:t>ądzeń przedstawionych w ofercie</w:t>
      </w:r>
      <w:r w:rsidRPr="00616B70">
        <w:rPr>
          <w:rFonts w:ascii="Arial" w:hAnsi="Arial" w:cs="Arial"/>
          <w:sz w:val="20"/>
          <w:szCs w:val="20"/>
        </w:rPr>
        <w:t xml:space="preserve"> pod warunkiem, że</w:t>
      </w:r>
      <w:r w:rsidR="00F52938" w:rsidRPr="00616B70">
        <w:rPr>
          <w:rFonts w:ascii="Arial" w:hAnsi="Arial" w:cs="Arial"/>
          <w:sz w:val="20"/>
          <w:szCs w:val="20"/>
        </w:rPr>
        <w:t xml:space="preserve"> zmiany te będą korzystne dla </w:t>
      </w:r>
      <w:r w:rsidRPr="00616B70">
        <w:rPr>
          <w:rFonts w:ascii="Arial" w:hAnsi="Arial" w:cs="Arial"/>
          <w:sz w:val="20"/>
          <w:szCs w:val="20"/>
        </w:rPr>
        <w:t>Zamawiającego.</w:t>
      </w:r>
    </w:p>
    <w:p w14:paraId="2BE506F3" w14:textId="77777777" w:rsidR="00B61900" w:rsidRPr="00616B70" w:rsidRDefault="00B61900" w:rsidP="00A550D5">
      <w:pPr>
        <w:pStyle w:val="Stopka"/>
        <w:tabs>
          <w:tab w:val="clear" w:pos="4536"/>
          <w:tab w:val="clear" w:pos="9072"/>
          <w:tab w:val="left" w:pos="284"/>
          <w:tab w:val="center" w:pos="4820"/>
          <w:tab w:val="right" w:pos="9356"/>
        </w:tabs>
        <w:jc w:val="both"/>
        <w:rPr>
          <w:rFonts w:ascii="Arial" w:hAnsi="Arial" w:cs="Arial"/>
          <w:sz w:val="20"/>
          <w:szCs w:val="20"/>
        </w:rPr>
      </w:pPr>
      <w:r w:rsidRPr="00616B70">
        <w:rPr>
          <w:rFonts w:ascii="Arial" w:hAnsi="Arial" w:cs="Arial"/>
          <w:sz w:val="20"/>
          <w:szCs w:val="20"/>
        </w:rPr>
        <w:tab/>
        <w:t>Będą to, przykładowo, okoliczności:</w:t>
      </w:r>
    </w:p>
    <w:p w14:paraId="0C4869CE" w14:textId="77777777" w:rsidR="00B61900" w:rsidRPr="00616B70" w:rsidRDefault="00B61900" w:rsidP="00A550D5">
      <w:pPr>
        <w:pStyle w:val="Tekstpodstawowy"/>
        <w:tabs>
          <w:tab w:val="left" w:pos="567"/>
        </w:tabs>
        <w:spacing w:after="0"/>
        <w:ind w:left="567" w:hanging="283"/>
        <w:jc w:val="both"/>
        <w:rPr>
          <w:rFonts w:ascii="Arial" w:hAnsi="Arial" w:cs="Arial"/>
          <w:sz w:val="20"/>
        </w:rPr>
      </w:pPr>
      <w:r w:rsidRPr="00616B70">
        <w:rPr>
          <w:rFonts w:ascii="Arial" w:hAnsi="Arial" w:cs="Arial"/>
          <w:sz w:val="20"/>
        </w:rPr>
        <w:t>a) powodujące obniżenie kosztu ponoszonego przez Zamawiającego na eksploatację i konserwa</w:t>
      </w:r>
      <w:r w:rsidR="002113B0" w:rsidRPr="00616B70">
        <w:rPr>
          <w:rFonts w:ascii="Arial" w:hAnsi="Arial" w:cs="Arial"/>
          <w:sz w:val="20"/>
        </w:rPr>
        <w:t>cję wykonanego przedmiotu umowy;</w:t>
      </w:r>
    </w:p>
    <w:p w14:paraId="510FA8ED" w14:textId="77777777" w:rsidR="00B61900" w:rsidRPr="00616B70" w:rsidRDefault="00B61900" w:rsidP="00A550D5">
      <w:pPr>
        <w:pStyle w:val="Tekstpodstawowy"/>
        <w:tabs>
          <w:tab w:val="left" w:pos="567"/>
        </w:tabs>
        <w:spacing w:after="0"/>
        <w:ind w:left="567" w:hanging="283"/>
        <w:jc w:val="both"/>
        <w:rPr>
          <w:rFonts w:ascii="Arial" w:hAnsi="Arial" w:cs="Arial"/>
          <w:sz w:val="20"/>
        </w:rPr>
      </w:pPr>
      <w:r w:rsidRPr="00616B70">
        <w:rPr>
          <w:rFonts w:ascii="Arial" w:hAnsi="Arial" w:cs="Arial"/>
          <w:sz w:val="20"/>
        </w:rPr>
        <w:t>b) powodujące popr</w:t>
      </w:r>
      <w:r w:rsidR="002113B0" w:rsidRPr="00616B70">
        <w:rPr>
          <w:rFonts w:ascii="Arial" w:hAnsi="Arial" w:cs="Arial"/>
          <w:sz w:val="20"/>
        </w:rPr>
        <w:t>awienie parametrów technicznych;</w:t>
      </w:r>
    </w:p>
    <w:p w14:paraId="60D06290" w14:textId="77777777" w:rsidR="00B61900" w:rsidRPr="00616B70" w:rsidRDefault="00B61900" w:rsidP="00A550D5">
      <w:pPr>
        <w:pStyle w:val="Tekstpodstawowy"/>
        <w:tabs>
          <w:tab w:val="left" w:pos="567"/>
        </w:tabs>
        <w:spacing w:after="0"/>
        <w:ind w:left="568" w:hanging="283"/>
        <w:jc w:val="both"/>
        <w:rPr>
          <w:rFonts w:ascii="Arial" w:hAnsi="Arial" w:cs="Arial"/>
          <w:sz w:val="20"/>
        </w:rPr>
      </w:pPr>
      <w:r w:rsidRPr="00616B70">
        <w:rPr>
          <w:rFonts w:ascii="Arial" w:hAnsi="Arial" w:cs="Arial"/>
          <w:sz w:val="20"/>
        </w:rPr>
        <w:t>c) wynikające z aktualizacji rozwiązań z uwagi na postęp technologiczny lub zmiany obowiązujących przepisów.</w:t>
      </w:r>
    </w:p>
    <w:p w14:paraId="35621FAE" w14:textId="77777777" w:rsidR="00B61900" w:rsidRPr="00616B70" w:rsidRDefault="00B61900" w:rsidP="00A550D5">
      <w:pPr>
        <w:pStyle w:val="Tekstpodstawowy"/>
        <w:spacing w:after="0"/>
        <w:ind w:left="284"/>
        <w:jc w:val="both"/>
        <w:rPr>
          <w:rFonts w:ascii="Arial" w:hAnsi="Arial" w:cs="Arial"/>
          <w:sz w:val="20"/>
        </w:rPr>
      </w:pPr>
      <w:r w:rsidRPr="00616B70">
        <w:rPr>
          <w:rFonts w:ascii="Arial" w:hAnsi="Arial" w:cs="Arial"/>
          <w:sz w:val="20"/>
        </w:rPr>
        <w:t>Dodatkowo możliwa jest zmiana producenta poszczególnych materiałów i urz</w:t>
      </w:r>
      <w:r w:rsidR="00232CB6" w:rsidRPr="00616B70">
        <w:rPr>
          <w:rFonts w:ascii="Arial" w:hAnsi="Arial" w:cs="Arial"/>
          <w:sz w:val="20"/>
        </w:rPr>
        <w:t xml:space="preserve">ądzeń przedstawionych w ofercie </w:t>
      </w:r>
      <w:r w:rsidRPr="00616B70">
        <w:rPr>
          <w:rFonts w:ascii="Arial" w:hAnsi="Arial" w:cs="Arial"/>
          <w:sz w:val="20"/>
        </w:rPr>
        <w:t>pod warunkiem, że zmiana ta nie spowoduje obniżenia parametrów tych materiałów lub urządzeń.</w:t>
      </w:r>
    </w:p>
    <w:p w14:paraId="1066293C" w14:textId="78D949D5" w:rsidR="00B61900" w:rsidRPr="00C8047D" w:rsidRDefault="00B61900" w:rsidP="00A550D5">
      <w:pPr>
        <w:pStyle w:val="western"/>
        <w:tabs>
          <w:tab w:val="left" w:pos="284"/>
        </w:tabs>
        <w:spacing w:before="0" w:after="0"/>
        <w:ind w:left="284" w:hanging="272"/>
        <w:rPr>
          <w:rFonts w:ascii="Arial" w:hAnsi="Arial" w:cs="Arial"/>
          <w:color w:val="FF0000"/>
          <w:sz w:val="20"/>
          <w:szCs w:val="20"/>
        </w:rPr>
      </w:pPr>
      <w:r w:rsidRPr="00616B70">
        <w:rPr>
          <w:rFonts w:ascii="Arial" w:hAnsi="Arial" w:cs="Arial"/>
          <w:sz w:val="20"/>
          <w:szCs w:val="20"/>
        </w:rPr>
        <w:t>6. </w:t>
      </w:r>
      <w:r w:rsidR="00616B70">
        <w:rPr>
          <w:rFonts w:ascii="Arial" w:hAnsi="Arial" w:cs="Arial"/>
          <w:sz w:val="20"/>
          <w:szCs w:val="20"/>
        </w:rPr>
        <w:tab/>
      </w:r>
      <w:r w:rsidRPr="00616B70">
        <w:rPr>
          <w:rFonts w:ascii="Arial" w:hAnsi="Arial" w:cs="Arial"/>
          <w:sz w:val="20"/>
          <w:szCs w:val="20"/>
        </w:rPr>
        <w:t xml:space="preserve">Zmiany, o których mowa w ust. 3, 4 i 5 niniejszego paragrafu muszą być każdorazowo zatwierdzone przez Zamawiającego w porozumieniu z </w:t>
      </w:r>
      <w:r w:rsidRPr="00533746">
        <w:rPr>
          <w:rFonts w:ascii="Arial" w:hAnsi="Arial" w:cs="Arial"/>
          <w:sz w:val="20"/>
          <w:szCs w:val="20"/>
        </w:rPr>
        <w:t>Projektantem</w:t>
      </w:r>
      <w:r w:rsidR="00C8047D" w:rsidRPr="00533746">
        <w:rPr>
          <w:rFonts w:ascii="Arial" w:hAnsi="Arial" w:cs="Arial"/>
          <w:sz w:val="20"/>
          <w:szCs w:val="20"/>
        </w:rPr>
        <w:t xml:space="preserve"> </w:t>
      </w:r>
      <w:r w:rsidR="00533746">
        <w:rPr>
          <w:rFonts w:ascii="Arial" w:hAnsi="Arial" w:cs="Arial"/>
          <w:sz w:val="20"/>
          <w:szCs w:val="20"/>
        </w:rPr>
        <w:t xml:space="preserve">i/lub </w:t>
      </w:r>
      <w:r w:rsidR="00C8047D" w:rsidRPr="00533746">
        <w:rPr>
          <w:rFonts w:ascii="Arial" w:hAnsi="Arial" w:cs="Arial"/>
          <w:sz w:val="20"/>
          <w:szCs w:val="20"/>
        </w:rPr>
        <w:t>Inspektorem nadzoru inwestorskiego</w:t>
      </w:r>
      <w:r w:rsidRPr="00533746">
        <w:rPr>
          <w:rFonts w:ascii="Arial" w:hAnsi="Arial" w:cs="Arial"/>
          <w:sz w:val="20"/>
          <w:szCs w:val="20"/>
        </w:rPr>
        <w:t>.</w:t>
      </w:r>
    </w:p>
    <w:p w14:paraId="3A48A02A" w14:textId="62AD3467" w:rsidR="00B61900" w:rsidRPr="00616B70" w:rsidRDefault="00B61900" w:rsidP="00A550D5">
      <w:pPr>
        <w:pStyle w:val="western"/>
        <w:tabs>
          <w:tab w:val="left" w:pos="284"/>
        </w:tabs>
        <w:spacing w:before="0" w:after="0"/>
        <w:ind w:left="283" w:hanging="272"/>
        <w:rPr>
          <w:rFonts w:ascii="Arial" w:hAnsi="Arial" w:cs="Arial"/>
          <w:sz w:val="20"/>
          <w:szCs w:val="20"/>
        </w:rPr>
      </w:pPr>
      <w:r w:rsidRPr="00616B70">
        <w:rPr>
          <w:rFonts w:ascii="Arial" w:hAnsi="Arial" w:cs="Arial"/>
          <w:sz w:val="20"/>
          <w:szCs w:val="20"/>
        </w:rPr>
        <w:t>7. </w:t>
      </w:r>
      <w:r w:rsidR="00616B70">
        <w:rPr>
          <w:rFonts w:ascii="Arial" w:hAnsi="Arial" w:cs="Arial"/>
          <w:sz w:val="20"/>
          <w:szCs w:val="20"/>
        </w:rPr>
        <w:tab/>
      </w:r>
      <w:r w:rsidRPr="00616B70">
        <w:rPr>
          <w:rFonts w:ascii="Arial" w:hAnsi="Arial" w:cs="Arial"/>
          <w:sz w:val="20"/>
          <w:szCs w:val="20"/>
        </w:rPr>
        <w:t>Zamiany, o których mowa w ust. 3 i 5 niniejszego paragrafu nie spowodują zmiany ceny wykonania przedmiotu umowy, o której mowa w § 2 ust. 1 niniejszej umowy.</w:t>
      </w:r>
    </w:p>
    <w:p w14:paraId="0F353C09" w14:textId="42F25FA6" w:rsidR="00B61900" w:rsidRDefault="00B61900" w:rsidP="00A550D5">
      <w:pPr>
        <w:pStyle w:val="Stopka"/>
        <w:tabs>
          <w:tab w:val="left" w:pos="708"/>
        </w:tabs>
        <w:ind w:left="255" w:hanging="255"/>
        <w:jc w:val="both"/>
        <w:rPr>
          <w:rFonts w:ascii="Arial" w:hAnsi="Arial" w:cs="Arial"/>
          <w:b/>
          <w:sz w:val="20"/>
          <w:szCs w:val="20"/>
        </w:rPr>
      </w:pPr>
      <w:r w:rsidRPr="00616B70">
        <w:rPr>
          <w:rFonts w:ascii="Arial" w:hAnsi="Arial" w:cs="Arial"/>
          <w:sz w:val="20"/>
          <w:szCs w:val="20"/>
        </w:rPr>
        <w:t>8. </w:t>
      </w:r>
      <w:r w:rsidR="00533746">
        <w:rPr>
          <w:rFonts w:ascii="Arial" w:hAnsi="Arial" w:cs="Arial"/>
          <w:sz w:val="20"/>
          <w:szCs w:val="20"/>
        </w:rPr>
        <w:tab/>
      </w:r>
      <w:r w:rsidRPr="00616B70">
        <w:rPr>
          <w:rFonts w:ascii="Arial" w:hAnsi="Arial" w:cs="Arial"/>
          <w:b/>
          <w:bCs/>
          <w:sz w:val="20"/>
          <w:szCs w:val="20"/>
        </w:rPr>
        <w:t xml:space="preserve">Wykonawca zobowiązany jest do </w:t>
      </w:r>
      <w:r w:rsidRPr="00616B70">
        <w:rPr>
          <w:rFonts w:ascii="Arial" w:hAnsi="Arial" w:cs="Arial"/>
          <w:b/>
          <w:sz w:val="20"/>
          <w:szCs w:val="20"/>
        </w:rPr>
        <w:t>wykonania i przedłożenia Zamawiającemu, w terminie do 14 dni od daty podpisania umowy, następujących dokumentów:</w:t>
      </w:r>
    </w:p>
    <w:p w14:paraId="76EDFBBF" w14:textId="77777777" w:rsidR="00120447" w:rsidRPr="00616B70" w:rsidRDefault="00120447" w:rsidP="00A550D5">
      <w:pPr>
        <w:pStyle w:val="Stopka"/>
        <w:tabs>
          <w:tab w:val="left" w:pos="708"/>
        </w:tabs>
        <w:ind w:left="255" w:hanging="255"/>
        <w:jc w:val="both"/>
        <w:rPr>
          <w:rFonts w:ascii="Arial" w:hAnsi="Arial" w:cs="Arial"/>
          <w:sz w:val="20"/>
          <w:szCs w:val="20"/>
        </w:rPr>
      </w:pPr>
    </w:p>
    <w:p w14:paraId="2794F89D" w14:textId="77777777" w:rsidR="00120447" w:rsidRPr="00120447" w:rsidRDefault="00120447" w:rsidP="005636D5">
      <w:pPr>
        <w:pStyle w:val="Stopka"/>
        <w:tabs>
          <w:tab w:val="left" w:pos="142"/>
          <w:tab w:val="left" w:pos="284"/>
          <w:tab w:val="center" w:pos="15026"/>
          <w:tab w:val="left" w:pos="15452"/>
          <w:tab w:val="left" w:pos="15735"/>
          <w:tab w:val="left" w:pos="15877"/>
          <w:tab w:val="right" w:pos="19562"/>
        </w:tabs>
        <w:ind w:left="993" w:hanging="284"/>
        <w:jc w:val="both"/>
        <w:rPr>
          <w:rFonts w:ascii="Arial" w:hAnsi="Arial" w:cs="Arial"/>
          <w:sz w:val="20"/>
          <w:szCs w:val="20"/>
        </w:rPr>
      </w:pPr>
      <w:r w:rsidRPr="00120447">
        <w:rPr>
          <w:rFonts w:ascii="Arial" w:hAnsi="Arial" w:cs="Arial"/>
          <w:sz w:val="20"/>
          <w:szCs w:val="20"/>
        </w:rPr>
        <w:lastRenderedPageBreak/>
        <w:t xml:space="preserve">a) </w:t>
      </w:r>
      <w:r w:rsidRPr="00120447">
        <w:rPr>
          <w:rFonts w:ascii="Arial" w:hAnsi="Arial" w:cs="Arial"/>
          <w:sz w:val="20"/>
          <w:szCs w:val="20"/>
        </w:rPr>
        <w:tab/>
      </w:r>
      <w:r w:rsidRPr="00120447">
        <w:rPr>
          <w:rFonts w:ascii="Arial" w:hAnsi="Arial" w:cs="Arial"/>
          <w:b/>
          <w:bCs/>
          <w:sz w:val="20"/>
          <w:szCs w:val="20"/>
        </w:rPr>
        <w:t>kosztorysu</w:t>
      </w:r>
      <w:r w:rsidRPr="00120447">
        <w:rPr>
          <w:rFonts w:ascii="Arial" w:hAnsi="Arial" w:cs="Arial"/>
          <w:sz w:val="20"/>
          <w:szCs w:val="20"/>
        </w:rPr>
        <w:t>, opracowanego metodą kalkulacji szczegółowej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 Ponieważ obowiązującym wynagrodzeniem jest wynagrodzenie ryczałtowe, kosztorys ten będzie wykorzystywany do obliczenia należnego wynagrodzenia Wykonawcy w przypadku:</w:t>
      </w:r>
    </w:p>
    <w:p w14:paraId="191270A3" w14:textId="77777777" w:rsidR="00120447" w:rsidRPr="00120447" w:rsidRDefault="00120447" w:rsidP="00120447">
      <w:pPr>
        <w:pStyle w:val="Stopka"/>
        <w:tabs>
          <w:tab w:val="left" w:pos="142"/>
          <w:tab w:val="left" w:pos="284"/>
          <w:tab w:val="center" w:pos="15026"/>
          <w:tab w:val="left" w:pos="15452"/>
          <w:tab w:val="left" w:pos="15735"/>
          <w:tab w:val="left" w:pos="15877"/>
          <w:tab w:val="right" w:pos="19562"/>
        </w:tabs>
        <w:ind w:left="993"/>
        <w:jc w:val="both"/>
        <w:rPr>
          <w:rFonts w:ascii="Arial" w:hAnsi="Arial" w:cs="Arial"/>
          <w:sz w:val="20"/>
          <w:szCs w:val="20"/>
        </w:rPr>
      </w:pPr>
      <w:r w:rsidRPr="00120447">
        <w:rPr>
          <w:rFonts w:ascii="Arial" w:hAnsi="Arial" w:cs="Arial"/>
          <w:sz w:val="20"/>
          <w:szCs w:val="20"/>
        </w:rPr>
        <w:t xml:space="preserve">- </w:t>
      </w:r>
      <w:r w:rsidRPr="00120447">
        <w:rPr>
          <w:rFonts w:ascii="Arial" w:hAnsi="Arial" w:cs="Arial"/>
          <w:sz w:val="20"/>
          <w:szCs w:val="20"/>
        </w:rPr>
        <w:tab/>
        <w:t>odstąpienia od umowy, a więc w sytuacji uregulowanej w § 14 umowy.</w:t>
      </w:r>
    </w:p>
    <w:p w14:paraId="7377C945" w14:textId="61305F20" w:rsidR="00120447" w:rsidRPr="00120447" w:rsidRDefault="00120447" w:rsidP="00EA1230">
      <w:pPr>
        <w:pStyle w:val="Stopka"/>
        <w:tabs>
          <w:tab w:val="left" w:pos="142"/>
          <w:tab w:val="left" w:pos="284"/>
          <w:tab w:val="center" w:pos="15026"/>
          <w:tab w:val="left" w:pos="15452"/>
          <w:tab w:val="left" w:pos="15735"/>
          <w:tab w:val="left" w:pos="15877"/>
          <w:tab w:val="right" w:pos="19562"/>
        </w:tabs>
        <w:ind w:left="1418" w:hanging="425"/>
        <w:jc w:val="both"/>
        <w:rPr>
          <w:rFonts w:ascii="Arial" w:hAnsi="Arial" w:cs="Arial"/>
          <w:sz w:val="20"/>
          <w:szCs w:val="20"/>
        </w:rPr>
      </w:pPr>
      <w:r w:rsidRPr="00120447">
        <w:rPr>
          <w:rFonts w:ascii="Arial" w:hAnsi="Arial" w:cs="Arial"/>
          <w:sz w:val="20"/>
          <w:szCs w:val="20"/>
        </w:rPr>
        <w:t xml:space="preserve">- </w:t>
      </w:r>
      <w:r>
        <w:rPr>
          <w:rFonts w:ascii="Arial" w:hAnsi="Arial" w:cs="Arial"/>
          <w:sz w:val="20"/>
          <w:szCs w:val="20"/>
        </w:rPr>
        <w:tab/>
      </w:r>
      <w:r w:rsidRPr="00120447">
        <w:rPr>
          <w:rFonts w:ascii="Arial" w:hAnsi="Arial" w:cs="Arial"/>
          <w:sz w:val="20"/>
          <w:szCs w:val="20"/>
        </w:rPr>
        <w:t>będzie on także podstawą do rozliczania „dodatkowych robót budowlanych”</w:t>
      </w:r>
      <w:r w:rsidR="00EA1230">
        <w:rPr>
          <w:rFonts w:ascii="Arial" w:hAnsi="Arial" w:cs="Arial"/>
          <w:sz w:val="20"/>
          <w:szCs w:val="20"/>
        </w:rPr>
        <w:t xml:space="preserve"> </w:t>
      </w:r>
      <w:r w:rsidRPr="00120447">
        <w:rPr>
          <w:rFonts w:ascii="Arial" w:hAnsi="Arial" w:cs="Arial"/>
          <w:sz w:val="20"/>
          <w:szCs w:val="20"/>
        </w:rPr>
        <w:t xml:space="preserve">wykraczających poza określenie przedmiotu zamówienia podstawowego w sytuacji, gdy umowa zostanie zmieniona (aneksowana) na podstawie art. 455 Pzp. Szczegółowo zostało to opisane w § 3 niniejszej umowy. </w:t>
      </w:r>
    </w:p>
    <w:p w14:paraId="557154C6" w14:textId="77777777" w:rsidR="00120447" w:rsidRPr="00120447" w:rsidRDefault="00120447" w:rsidP="00120447">
      <w:pPr>
        <w:pStyle w:val="Stopka"/>
        <w:tabs>
          <w:tab w:val="clear" w:pos="4536"/>
          <w:tab w:val="clear" w:pos="9072"/>
        </w:tabs>
        <w:ind w:left="993"/>
        <w:jc w:val="both"/>
        <w:rPr>
          <w:rFonts w:ascii="Arial" w:hAnsi="Arial" w:cs="Arial"/>
          <w:sz w:val="20"/>
          <w:szCs w:val="20"/>
        </w:rPr>
      </w:pPr>
      <w:r w:rsidRPr="00120447">
        <w:rPr>
          <w:rFonts w:ascii="Arial" w:hAnsi="Arial" w:cs="Arial"/>
          <w:sz w:val="20"/>
          <w:szCs w:val="20"/>
        </w:rPr>
        <w:t xml:space="preserve">- </w:t>
      </w:r>
      <w:r w:rsidRPr="00120447">
        <w:rPr>
          <w:rFonts w:ascii="Arial" w:hAnsi="Arial" w:cs="Arial"/>
          <w:sz w:val="20"/>
          <w:szCs w:val="20"/>
        </w:rPr>
        <w:tab/>
        <w:t>robót zamiennych określonych w § 1 ust. 3 niniejszej umowy.</w:t>
      </w:r>
    </w:p>
    <w:p w14:paraId="77CE21BE" w14:textId="77777777" w:rsidR="00120447" w:rsidRPr="00120447" w:rsidRDefault="00120447" w:rsidP="00120447">
      <w:pPr>
        <w:pStyle w:val="Stopka"/>
        <w:tabs>
          <w:tab w:val="clear" w:pos="4536"/>
          <w:tab w:val="clear" w:pos="9072"/>
        </w:tabs>
        <w:ind w:left="993"/>
        <w:jc w:val="both"/>
        <w:rPr>
          <w:rFonts w:ascii="Arial" w:hAnsi="Arial" w:cs="Arial"/>
          <w:sz w:val="20"/>
          <w:szCs w:val="20"/>
        </w:rPr>
      </w:pPr>
      <w:r w:rsidRPr="00120447">
        <w:rPr>
          <w:rFonts w:ascii="Arial" w:hAnsi="Arial" w:cs="Arial"/>
          <w:sz w:val="20"/>
          <w:szCs w:val="20"/>
        </w:rPr>
        <w:t xml:space="preserve">- </w:t>
      </w:r>
      <w:r w:rsidRPr="00120447">
        <w:rPr>
          <w:rFonts w:ascii="Arial" w:hAnsi="Arial" w:cs="Arial"/>
          <w:sz w:val="20"/>
          <w:szCs w:val="20"/>
        </w:rPr>
        <w:tab/>
        <w:t>robót zaniechanych określonych w § 1 ust. 4 niniejszej umowy.</w:t>
      </w:r>
    </w:p>
    <w:p w14:paraId="39F172DB" w14:textId="7BB54EAD" w:rsidR="00120447" w:rsidRPr="00120447" w:rsidRDefault="00120447" w:rsidP="00120447">
      <w:pPr>
        <w:pStyle w:val="Stopka"/>
        <w:tabs>
          <w:tab w:val="clear" w:pos="4536"/>
          <w:tab w:val="clear" w:pos="9072"/>
        </w:tabs>
        <w:ind w:left="993"/>
        <w:jc w:val="both"/>
        <w:rPr>
          <w:rFonts w:ascii="Arial" w:hAnsi="Arial" w:cs="Arial"/>
          <w:sz w:val="20"/>
          <w:szCs w:val="20"/>
        </w:rPr>
      </w:pPr>
      <w:r w:rsidRPr="00120447">
        <w:rPr>
          <w:rFonts w:ascii="Arial" w:hAnsi="Arial" w:cs="Arial"/>
          <w:sz w:val="20"/>
          <w:szCs w:val="20"/>
        </w:rPr>
        <w:t xml:space="preserve">- </w:t>
      </w:r>
      <w:r>
        <w:rPr>
          <w:rFonts w:ascii="Arial" w:hAnsi="Arial" w:cs="Arial"/>
          <w:sz w:val="20"/>
          <w:szCs w:val="20"/>
        </w:rPr>
        <w:tab/>
      </w:r>
      <w:r w:rsidRPr="00120447">
        <w:rPr>
          <w:rFonts w:ascii="Arial" w:hAnsi="Arial" w:cs="Arial"/>
          <w:sz w:val="20"/>
          <w:szCs w:val="20"/>
        </w:rPr>
        <w:t>określenia środków trwałych.</w:t>
      </w:r>
    </w:p>
    <w:p w14:paraId="4E1FE203" w14:textId="0E33E0D2" w:rsidR="00120447" w:rsidRPr="00120447" w:rsidRDefault="00120447" w:rsidP="00694FC2">
      <w:pPr>
        <w:pStyle w:val="Stopka"/>
        <w:tabs>
          <w:tab w:val="left" w:pos="142"/>
          <w:tab w:val="left" w:pos="284"/>
          <w:tab w:val="center" w:pos="15026"/>
          <w:tab w:val="left" w:pos="15452"/>
          <w:tab w:val="left" w:pos="15735"/>
          <w:tab w:val="left" w:pos="15877"/>
          <w:tab w:val="right" w:pos="19562"/>
        </w:tabs>
        <w:ind w:left="993"/>
        <w:jc w:val="both"/>
        <w:rPr>
          <w:rFonts w:ascii="Arial" w:hAnsi="Arial" w:cs="Arial"/>
          <w:sz w:val="20"/>
          <w:szCs w:val="20"/>
        </w:rPr>
      </w:pPr>
      <w:r w:rsidRPr="00120447">
        <w:rPr>
          <w:rFonts w:ascii="Arial" w:hAnsi="Arial" w:cs="Arial"/>
          <w:sz w:val="20"/>
          <w:szCs w:val="20"/>
        </w:rPr>
        <w:tab/>
      </w:r>
    </w:p>
    <w:p w14:paraId="24344A90" w14:textId="746CA6BD" w:rsidR="00694FC2" w:rsidRPr="00694FC2" w:rsidRDefault="00120447" w:rsidP="005636D5">
      <w:pPr>
        <w:pStyle w:val="Stopka"/>
        <w:tabs>
          <w:tab w:val="left" w:pos="142"/>
          <w:tab w:val="left" w:pos="284"/>
          <w:tab w:val="center" w:pos="15026"/>
          <w:tab w:val="left" w:pos="15452"/>
          <w:tab w:val="left" w:pos="15735"/>
          <w:tab w:val="left" w:pos="15877"/>
          <w:tab w:val="right" w:pos="19562"/>
        </w:tabs>
        <w:ind w:left="993" w:hanging="284"/>
        <w:jc w:val="both"/>
        <w:rPr>
          <w:rFonts w:ascii="Arial" w:hAnsi="Arial" w:cs="Arial"/>
          <w:sz w:val="20"/>
          <w:szCs w:val="20"/>
        </w:rPr>
      </w:pPr>
      <w:r w:rsidRPr="00120447">
        <w:rPr>
          <w:rFonts w:ascii="Arial" w:hAnsi="Arial" w:cs="Arial"/>
          <w:sz w:val="20"/>
          <w:szCs w:val="20"/>
        </w:rPr>
        <w:t xml:space="preserve">b) </w:t>
      </w:r>
      <w:r w:rsidRPr="00120447">
        <w:rPr>
          <w:rFonts w:ascii="Arial" w:hAnsi="Arial" w:cs="Arial"/>
          <w:sz w:val="20"/>
          <w:szCs w:val="20"/>
        </w:rPr>
        <w:tab/>
      </w:r>
      <w:r w:rsidR="00694FC2" w:rsidRPr="00694FC2">
        <w:rPr>
          <w:rFonts w:ascii="Arial" w:hAnsi="Arial" w:cs="Arial"/>
          <w:b/>
          <w:bCs/>
          <w:sz w:val="20"/>
          <w:szCs w:val="20"/>
        </w:rPr>
        <w:t xml:space="preserve">harmonogramu </w:t>
      </w:r>
      <w:proofErr w:type="spellStart"/>
      <w:r w:rsidR="00694FC2" w:rsidRPr="00694FC2">
        <w:rPr>
          <w:rFonts w:ascii="Arial" w:hAnsi="Arial" w:cs="Arial"/>
          <w:b/>
          <w:bCs/>
          <w:sz w:val="20"/>
          <w:szCs w:val="20"/>
        </w:rPr>
        <w:t>rzeczowo-terminowo-finansowego</w:t>
      </w:r>
      <w:proofErr w:type="spellEnd"/>
      <w:r w:rsidR="00694FC2" w:rsidRPr="00694FC2">
        <w:rPr>
          <w:rFonts w:ascii="Arial" w:hAnsi="Arial" w:cs="Arial"/>
          <w:b/>
          <w:bCs/>
          <w:sz w:val="20"/>
          <w:szCs w:val="20"/>
        </w:rPr>
        <w:t xml:space="preserve">, </w:t>
      </w:r>
      <w:r w:rsidR="00694FC2" w:rsidRPr="00694FC2">
        <w:rPr>
          <w:rFonts w:ascii="Arial" w:hAnsi="Arial" w:cs="Arial"/>
          <w:sz w:val="20"/>
          <w:szCs w:val="20"/>
        </w:rPr>
        <w:t>uwzględniającego wykonanie wszystkich robót objętych przedmiotem zamówienia, terminy wykonania poszczególnych części zamówienia zgodnie z § 4 ust. 1 oraz płatności, o których mowa w § 4 niniejszej umowy. Harmonogram musi zawierać wszelkie koszty składające się na cenę oferty, niezbędne do zrealizowania zamówienia z ich podziałem na poszczególne elementy, które mogą stanowić osobny element odbioru częściowego z uwzględnieniem terminów realizacji każdego z tych elementów.</w:t>
      </w:r>
    </w:p>
    <w:p w14:paraId="135625C3" w14:textId="77777777" w:rsidR="00694FC2" w:rsidRDefault="00694FC2" w:rsidP="00694FC2">
      <w:pPr>
        <w:pStyle w:val="Stopka"/>
        <w:tabs>
          <w:tab w:val="left" w:pos="142"/>
          <w:tab w:val="left" w:pos="284"/>
          <w:tab w:val="center" w:pos="15026"/>
          <w:tab w:val="left" w:pos="15452"/>
          <w:tab w:val="left" w:pos="15735"/>
          <w:tab w:val="left" w:pos="15877"/>
          <w:tab w:val="right" w:pos="19562"/>
        </w:tabs>
        <w:ind w:left="993"/>
        <w:jc w:val="both"/>
        <w:rPr>
          <w:rFonts w:ascii="Arial" w:hAnsi="Arial" w:cs="Arial"/>
          <w:sz w:val="20"/>
          <w:szCs w:val="20"/>
        </w:rPr>
      </w:pPr>
      <w:r w:rsidRPr="00694FC2">
        <w:rPr>
          <w:rFonts w:ascii="Arial" w:hAnsi="Arial" w:cs="Arial"/>
          <w:sz w:val="20"/>
          <w:szCs w:val="20"/>
        </w:rPr>
        <w:tab/>
      </w:r>
    </w:p>
    <w:p w14:paraId="051D3BA0" w14:textId="07459447" w:rsidR="00694FC2" w:rsidRPr="00694FC2" w:rsidRDefault="00694FC2" w:rsidP="00694FC2">
      <w:pPr>
        <w:pStyle w:val="Stopka"/>
        <w:tabs>
          <w:tab w:val="left" w:pos="142"/>
          <w:tab w:val="left" w:pos="284"/>
          <w:tab w:val="center" w:pos="15026"/>
          <w:tab w:val="left" w:pos="15452"/>
          <w:tab w:val="left" w:pos="15735"/>
          <w:tab w:val="left" w:pos="15877"/>
          <w:tab w:val="right" w:pos="19562"/>
        </w:tabs>
        <w:ind w:left="993"/>
        <w:jc w:val="both"/>
        <w:rPr>
          <w:rFonts w:ascii="Arial" w:hAnsi="Arial" w:cs="Arial"/>
          <w:sz w:val="20"/>
          <w:szCs w:val="20"/>
        </w:rPr>
      </w:pPr>
      <w:r w:rsidRPr="00694FC2">
        <w:rPr>
          <w:rFonts w:ascii="Arial" w:hAnsi="Arial" w:cs="Arial"/>
          <w:sz w:val="20"/>
          <w:szCs w:val="20"/>
        </w:rPr>
        <w:t xml:space="preserve">W sytuacji, gdy Wykonawca będzie zamierzał powierzyć Podwykonawcom części przedmiotu zamówienia, harmonogram musi określać wartości tych części. Będą one stanowiły </w:t>
      </w:r>
      <w:r w:rsidRPr="00694FC2">
        <w:rPr>
          <w:rFonts w:ascii="Arial" w:hAnsi="Arial" w:cs="Arial"/>
          <w:iCs/>
          <w:sz w:val="20"/>
          <w:szCs w:val="20"/>
        </w:rPr>
        <w:t xml:space="preserve">górną granicę odpowiedzialności Zamawiającego w stosunku do wynagrodzenia Podwykonawców wykonujących daną część zamówienia, o której mowa w art. </w:t>
      </w:r>
      <w:r w:rsidRPr="00694FC2">
        <w:rPr>
          <w:rFonts w:ascii="Arial" w:hAnsi="Arial" w:cs="Arial"/>
          <w:sz w:val="20"/>
          <w:szCs w:val="20"/>
        </w:rPr>
        <w:t>647</w:t>
      </w:r>
      <w:r w:rsidRPr="00694FC2">
        <w:rPr>
          <w:rFonts w:ascii="Arial" w:hAnsi="Arial" w:cs="Arial"/>
          <w:sz w:val="20"/>
          <w:szCs w:val="20"/>
          <w:vertAlign w:val="superscript"/>
        </w:rPr>
        <w:t>1</w:t>
      </w:r>
      <w:r w:rsidRPr="00694FC2">
        <w:rPr>
          <w:rFonts w:ascii="Arial" w:hAnsi="Arial" w:cs="Arial"/>
          <w:sz w:val="20"/>
          <w:szCs w:val="20"/>
        </w:rPr>
        <w:t xml:space="preserve"> </w:t>
      </w:r>
      <w:r w:rsidRPr="00694FC2">
        <w:rPr>
          <w:rFonts w:ascii="Arial" w:hAnsi="Arial" w:cs="Arial"/>
          <w:iCs/>
          <w:sz w:val="20"/>
          <w:szCs w:val="20"/>
        </w:rPr>
        <w:t xml:space="preserve">§ 3 </w:t>
      </w:r>
      <w:r w:rsidRPr="00694FC2">
        <w:rPr>
          <w:rFonts w:ascii="Arial" w:hAnsi="Arial" w:cs="Arial"/>
          <w:sz w:val="20"/>
          <w:szCs w:val="20"/>
        </w:rPr>
        <w:t>Kodeksu cywilnego</w:t>
      </w:r>
      <w:r w:rsidRPr="00694FC2">
        <w:rPr>
          <w:rFonts w:ascii="Arial" w:hAnsi="Arial" w:cs="Arial"/>
          <w:iCs/>
          <w:sz w:val="20"/>
          <w:szCs w:val="20"/>
        </w:rPr>
        <w:t>.</w:t>
      </w:r>
    </w:p>
    <w:p w14:paraId="168ECFBF" w14:textId="77777777" w:rsidR="00694FC2" w:rsidRDefault="00694FC2" w:rsidP="00694FC2">
      <w:pPr>
        <w:pStyle w:val="Stopka"/>
        <w:tabs>
          <w:tab w:val="left" w:pos="142"/>
          <w:tab w:val="left" w:pos="284"/>
          <w:tab w:val="center" w:pos="15026"/>
          <w:tab w:val="left" w:pos="15452"/>
          <w:tab w:val="left" w:pos="15735"/>
          <w:tab w:val="left" w:pos="15877"/>
          <w:tab w:val="right" w:pos="19562"/>
        </w:tabs>
        <w:ind w:left="993"/>
        <w:jc w:val="both"/>
        <w:rPr>
          <w:rFonts w:ascii="Arial" w:hAnsi="Arial" w:cs="Arial"/>
          <w:sz w:val="20"/>
          <w:szCs w:val="20"/>
        </w:rPr>
      </w:pPr>
      <w:r w:rsidRPr="00694FC2">
        <w:rPr>
          <w:rFonts w:ascii="Arial" w:hAnsi="Arial" w:cs="Arial"/>
          <w:sz w:val="20"/>
          <w:szCs w:val="20"/>
        </w:rPr>
        <w:tab/>
      </w:r>
    </w:p>
    <w:p w14:paraId="4D851D46" w14:textId="6AF365A1" w:rsidR="00694FC2" w:rsidRPr="00694FC2" w:rsidRDefault="00694FC2" w:rsidP="00694FC2">
      <w:pPr>
        <w:pStyle w:val="Stopka"/>
        <w:tabs>
          <w:tab w:val="left" w:pos="142"/>
          <w:tab w:val="left" w:pos="284"/>
          <w:tab w:val="center" w:pos="15026"/>
          <w:tab w:val="left" w:pos="15452"/>
          <w:tab w:val="left" w:pos="15735"/>
          <w:tab w:val="left" w:pos="15877"/>
          <w:tab w:val="right" w:pos="19562"/>
        </w:tabs>
        <w:ind w:left="993"/>
        <w:jc w:val="both"/>
        <w:rPr>
          <w:rFonts w:ascii="Arial" w:hAnsi="Arial" w:cs="Arial"/>
          <w:sz w:val="20"/>
          <w:szCs w:val="20"/>
        </w:rPr>
      </w:pPr>
      <w:r w:rsidRPr="00694FC2">
        <w:rPr>
          <w:rFonts w:ascii="Arial" w:hAnsi="Arial" w:cs="Arial"/>
          <w:sz w:val="20"/>
          <w:szCs w:val="20"/>
        </w:rPr>
        <w:t xml:space="preserve">Wykonawcę obowiązuje konieczność zgłaszania Zamawiającemu każdorazowej zmiany harmonogramu w ww. terminie. Zmiany nie mogą dotyczyć kwot stanowiących </w:t>
      </w:r>
      <w:r w:rsidRPr="00694FC2">
        <w:rPr>
          <w:rFonts w:ascii="Arial" w:hAnsi="Arial" w:cs="Arial"/>
          <w:iCs/>
          <w:sz w:val="20"/>
          <w:szCs w:val="20"/>
        </w:rPr>
        <w:t>górną granicę odpowiedzialności Zamawiającego w stosunku do wynagrodzenia Podwykonawców wykonujących daną część zamówienia.</w:t>
      </w:r>
    </w:p>
    <w:p w14:paraId="14ADB3DB" w14:textId="06C0F075" w:rsidR="00120447" w:rsidRPr="00120447" w:rsidRDefault="00120447" w:rsidP="00694FC2">
      <w:pPr>
        <w:pStyle w:val="Stopka"/>
        <w:tabs>
          <w:tab w:val="left" w:pos="142"/>
          <w:tab w:val="left" w:pos="284"/>
          <w:tab w:val="center" w:pos="15026"/>
          <w:tab w:val="left" w:pos="15452"/>
          <w:tab w:val="left" w:pos="15735"/>
          <w:tab w:val="left" w:pos="15877"/>
          <w:tab w:val="right" w:pos="19562"/>
        </w:tabs>
        <w:ind w:left="993"/>
        <w:jc w:val="both"/>
        <w:rPr>
          <w:rFonts w:ascii="Arial" w:hAnsi="Arial" w:cs="Arial"/>
          <w:sz w:val="20"/>
          <w:szCs w:val="20"/>
        </w:rPr>
      </w:pPr>
    </w:p>
    <w:p w14:paraId="196889A9" w14:textId="744C186E" w:rsidR="00120447" w:rsidRPr="00120447" w:rsidRDefault="00120447" w:rsidP="005636D5">
      <w:pPr>
        <w:pStyle w:val="Stopka"/>
        <w:tabs>
          <w:tab w:val="left" w:pos="142"/>
          <w:tab w:val="left" w:pos="284"/>
          <w:tab w:val="center" w:pos="15026"/>
          <w:tab w:val="left" w:pos="15452"/>
          <w:tab w:val="left" w:pos="15735"/>
          <w:tab w:val="left" w:pos="15877"/>
          <w:tab w:val="right" w:pos="19562"/>
        </w:tabs>
        <w:ind w:left="993" w:hanging="284"/>
        <w:jc w:val="both"/>
        <w:rPr>
          <w:rFonts w:ascii="Arial" w:hAnsi="Arial" w:cs="Arial"/>
          <w:sz w:val="20"/>
          <w:szCs w:val="20"/>
        </w:rPr>
      </w:pPr>
      <w:r w:rsidRPr="00120447">
        <w:rPr>
          <w:rFonts w:ascii="Arial" w:hAnsi="Arial" w:cs="Arial"/>
          <w:sz w:val="20"/>
          <w:szCs w:val="20"/>
        </w:rPr>
        <w:t xml:space="preserve">c) </w:t>
      </w:r>
      <w:r w:rsidR="005636D5">
        <w:rPr>
          <w:rFonts w:ascii="Arial" w:hAnsi="Arial" w:cs="Arial"/>
          <w:sz w:val="20"/>
          <w:szCs w:val="20"/>
        </w:rPr>
        <w:tab/>
      </w:r>
      <w:r w:rsidRPr="00120447">
        <w:rPr>
          <w:rFonts w:ascii="Arial" w:hAnsi="Arial" w:cs="Arial"/>
          <w:b/>
          <w:bCs/>
          <w:sz w:val="20"/>
          <w:szCs w:val="20"/>
        </w:rPr>
        <w:t>kopii polisy ubezpieczenia od odpowiedzialności cywilnej</w:t>
      </w:r>
      <w:r w:rsidRPr="00120447">
        <w:rPr>
          <w:rFonts w:ascii="Arial" w:hAnsi="Arial" w:cs="Arial"/>
          <w:sz w:val="20"/>
          <w:szCs w:val="20"/>
        </w:rPr>
        <w:t>, o której mowa w § 11.</w:t>
      </w:r>
    </w:p>
    <w:p w14:paraId="518B868F" w14:textId="77777777" w:rsidR="00336AB8" w:rsidRDefault="00336AB8" w:rsidP="00336AB8">
      <w:pPr>
        <w:pStyle w:val="Stopka"/>
        <w:tabs>
          <w:tab w:val="clear" w:pos="4536"/>
          <w:tab w:val="clear" w:pos="9072"/>
          <w:tab w:val="left" w:pos="142"/>
          <w:tab w:val="left" w:pos="284"/>
          <w:tab w:val="center" w:pos="15026"/>
          <w:tab w:val="left" w:pos="15452"/>
          <w:tab w:val="left" w:pos="15735"/>
          <w:tab w:val="left" w:pos="15877"/>
          <w:tab w:val="right" w:pos="19562"/>
        </w:tabs>
        <w:suppressAutoHyphens w:val="0"/>
        <w:ind w:left="993"/>
        <w:jc w:val="both"/>
        <w:rPr>
          <w:rFonts w:ascii="Arial" w:hAnsi="Arial" w:cs="Arial"/>
          <w:color w:val="000000" w:themeColor="text1"/>
          <w:sz w:val="20"/>
        </w:rPr>
      </w:pPr>
    </w:p>
    <w:p w14:paraId="15594500" w14:textId="4F3E2D27" w:rsidR="00B61900" w:rsidRPr="0037650D" w:rsidRDefault="00B61900" w:rsidP="00244E3B">
      <w:pPr>
        <w:spacing w:after="0" w:line="240" w:lineRule="auto"/>
        <w:jc w:val="center"/>
        <w:rPr>
          <w:rFonts w:ascii="Arial" w:hAnsi="Arial" w:cs="Arial"/>
          <w:b/>
          <w:sz w:val="20"/>
          <w:szCs w:val="20"/>
        </w:rPr>
      </w:pPr>
      <w:r w:rsidRPr="0037650D">
        <w:rPr>
          <w:rFonts w:ascii="Arial" w:hAnsi="Arial" w:cs="Arial"/>
          <w:b/>
          <w:sz w:val="20"/>
          <w:szCs w:val="20"/>
        </w:rPr>
        <w:t>§ 2</w:t>
      </w:r>
    </w:p>
    <w:p w14:paraId="1CB8D3C3" w14:textId="46F7F1B4" w:rsidR="00B61900" w:rsidRPr="0037650D" w:rsidRDefault="00B61900" w:rsidP="002B0062">
      <w:pPr>
        <w:tabs>
          <w:tab w:val="left" w:pos="284"/>
        </w:tabs>
        <w:spacing w:after="0" w:line="240" w:lineRule="auto"/>
        <w:ind w:left="300" w:hanging="300"/>
        <w:jc w:val="both"/>
        <w:rPr>
          <w:rFonts w:ascii="Arial" w:hAnsi="Arial" w:cs="Arial"/>
          <w:sz w:val="20"/>
          <w:szCs w:val="20"/>
        </w:rPr>
      </w:pPr>
      <w:r w:rsidRPr="0037650D">
        <w:rPr>
          <w:rFonts w:ascii="Arial" w:hAnsi="Arial" w:cs="Arial"/>
          <w:sz w:val="20"/>
          <w:szCs w:val="20"/>
        </w:rPr>
        <w:t>1.</w:t>
      </w:r>
      <w:r w:rsidR="002B0062" w:rsidRPr="0037650D">
        <w:rPr>
          <w:rFonts w:ascii="Arial" w:hAnsi="Arial" w:cs="Arial"/>
          <w:sz w:val="20"/>
          <w:szCs w:val="20"/>
        </w:rPr>
        <w:tab/>
      </w:r>
      <w:r w:rsidR="0037650D">
        <w:rPr>
          <w:rFonts w:ascii="Arial" w:hAnsi="Arial" w:cs="Arial"/>
          <w:sz w:val="20"/>
          <w:szCs w:val="20"/>
        </w:rPr>
        <w:tab/>
      </w:r>
      <w:r w:rsidRPr="0037650D">
        <w:rPr>
          <w:rFonts w:ascii="Arial" w:hAnsi="Arial" w:cs="Arial"/>
          <w:sz w:val="20"/>
          <w:szCs w:val="20"/>
        </w:rPr>
        <w:t xml:space="preserve">Za wykonanie przedmiotu umowy, określonego w § 1 ust. 1 niniejszej umowy, strony ustalają </w:t>
      </w:r>
      <w:r w:rsidRPr="0037650D">
        <w:rPr>
          <w:rFonts w:ascii="Arial" w:hAnsi="Arial" w:cs="Arial"/>
          <w:b/>
          <w:bCs/>
          <w:sz w:val="20"/>
          <w:szCs w:val="20"/>
        </w:rPr>
        <w:t>wynagrodzenie ryczałtowe</w:t>
      </w:r>
      <w:r w:rsidRPr="0037650D">
        <w:rPr>
          <w:rFonts w:ascii="Arial" w:hAnsi="Arial" w:cs="Arial"/>
          <w:sz w:val="20"/>
          <w:szCs w:val="20"/>
        </w:rPr>
        <w:t>, którego definicję określa art. 632 Kodeksu cywilnego, w wysokości:</w:t>
      </w:r>
    </w:p>
    <w:p w14:paraId="21578AA5" w14:textId="77777777" w:rsidR="00120447" w:rsidRDefault="00120447" w:rsidP="00795CAB">
      <w:pPr>
        <w:pStyle w:val="NormalnyWeb"/>
        <w:tabs>
          <w:tab w:val="left" w:pos="5670"/>
        </w:tabs>
        <w:spacing w:after="0"/>
        <w:ind w:left="400"/>
        <w:jc w:val="center"/>
        <w:rPr>
          <w:rFonts w:ascii="Arial" w:hAnsi="Arial" w:cs="Arial"/>
          <w:b/>
          <w:bCs/>
          <w:sz w:val="20"/>
          <w:szCs w:val="20"/>
        </w:rPr>
      </w:pPr>
    </w:p>
    <w:p w14:paraId="79A0B39B" w14:textId="257F57C9" w:rsidR="00036F33" w:rsidRPr="0037650D" w:rsidRDefault="003B7357" w:rsidP="00795CAB">
      <w:pPr>
        <w:pStyle w:val="NormalnyWeb"/>
        <w:tabs>
          <w:tab w:val="left" w:pos="5670"/>
        </w:tabs>
        <w:spacing w:after="0"/>
        <w:ind w:left="400"/>
        <w:jc w:val="center"/>
        <w:rPr>
          <w:rFonts w:ascii="Arial" w:hAnsi="Arial" w:cs="Arial"/>
          <w:sz w:val="20"/>
          <w:szCs w:val="20"/>
        </w:rPr>
      </w:pPr>
      <w:r w:rsidRPr="0037650D">
        <w:rPr>
          <w:rFonts w:ascii="Arial" w:hAnsi="Arial" w:cs="Arial"/>
          <w:b/>
          <w:bCs/>
          <w:sz w:val="20"/>
          <w:szCs w:val="20"/>
        </w:rPr>
        <w:t>netto:</w:t>
      </w:r>
      <w:r w:rsidR="004570DD">
        <w:rPr>
          <w:rFonts w:ascii="Arial" w:hAnsi="Arial" w:cs="Arial"/>
          <w:sz w:val="20"/>
          <w:szCs w:val="20"/>
        </w:rPr>
        <w:t xml:space="preserve"> </w:t>
      </w:r>
      <w:r w:rsidRPr="0037650D">
        <w:rPr>
          <w:rFonts w:ascii="Arial" w:hAnsi="Arial" w:cs="Arial"/>
          <w:sz w:val="20"/>
          <w:szCs w:val="20"/>
        </w:rPr>
        <w:t>.......................... zł</w:t>
      </w:r>
    </w:p>
    <w:p w14:paraId="2517445C" w14:textId="77777777" w:rsidR="003B7357" w:rsidRPr="0037650D" w:rsidRDefault="003B7357" w:rsidP="00795CAB">
      <w:pPr>
        <w:pStyle w:val="NormalnyWeb"/>
        <w:tabs>
          <w:tab w:val="left" w:pos="5670"/>
        </w:tabs>
        <w:spacing w:after="0"/>
        <w:ind w:left="400"/>
        <w:jc w:val="center"/>
        <w:rPr>
          <w:rFonts w:ascii="Arial" w:hAnsi="Arial" w:cs="Arial"/>
          <w:sz w:val="20"/>
          <w:szCs w:val="20"/>
        </w:rPr>
      </w:pPr>
      <w:r w:rsidRPr="0037650D">
        <w:rPr>
          <w:rFonts w:ascii="Arial" w:hAnsi="Arial" w:cs="Arial"/>
          <w:sz w:val="20"/>
          <w:szCs w:val="20"/>
        </w:rPr>
        <w:t xml:space="preserve">słownie </w:t>
      </w:r>
      <w:proofErr w:type="gramStart"/>
      <w:r w:rsidRPr="0037650D">
        <w:rPr>
          <w:rFonts w:ascii="Arial" w:hAnsi="Arial" w:cs="Arial"/>
          <w:sz w:val="20"/>
          <w:szCs w:val="20"/>
        </w:rPr>
        <w:t>złotych:................................................................................................</w:t>
      </w:r>
      <w:proofErr w:type="gramEnd"/>
    </w:p>
    <w:p w14:paraId="08A64B6D" w14:textId="3870E85E" w:rsidR="003B7357" w:rsidRPr="0037650D" w:rsidRDefault="003B7357" w:rsidP="00795CAB">
      <w:pPr>
        <w:pStyle w:val="NormalnyWeb"/>
        <w:tabs>
          <w:tab w:val="left" w:pos="5670"/>
        </w:tabs>
        <w:spacing w:after="0"/>
        <w:ind w:left="400"/>
        <w:jc w:val="center"/>
        <w:rPr>
          <w:rFonts w:ascii="Arial" w:hAnsi="Arial" w:cs="Arial"/>
          <w:sz w:val="20"/>
          <w:szCs w:val="20"/>
        </w:rPr>
      </w:pPr>
      <w:r w:rsidRPr="0037650D">
        <w:rPr>
          <w:rFonts w:ascii="Arial" w:hAnsi="Arial" w:cs="Arial"/>
          <w:b/>
          <w:bCs/>
          <w:sz w:val="20"/>
          <w:szCs w:val="20"/>
        </w:rPr>
        <w:t>podatek VAT</w:t>
      </w:r>
      <w:r w:rsidRPr="0037650D">
        <w:rPr>
          <w:rFonts w:ascii="Arial" w:hAnsi="Arial" w:cs="Arial"/>
          <w:sz w:val="20"/>
          <w:szCs w:val="20"/>
        </w:rPr>
        <w:t xml:space="preserve"> w wysokości </w:t>
      </w:r>
      <w:r w:rsidRPr="0037650D">
        <w:rPr>
          <w:rFonts w:ascii="Arial" w:hAnsi="Arial" w:cs="Arial"/>
          <w:b/>
          <w:bCs/>
          <w:sz w:val="20"/>
          <w:szCs w:val="20"/>
        </w:rPr>
        <w:t>23%,</w:t>
      </w:r>
      <w:r w:rsidRPr="0037650D">
        <w:rPr>
          <w:rFonts w:ascii="Arial" w:hAnsi="Arial" w:cs="Arial"/>
          <w:sz w:val="20"/>
          <w:szCs w:val="20"/>
        </w:rPr>
        <w:t xml:space="preserve"> tj.:</w:t>
      </w:r>
      <w:r w:rsidR="004570DD">
        <w:rPr>
          <w:rFonts w:ascii="Arial" w:hAnsi="Arial" w:cs="Arial"/>
          <w:sz w:val="20"/>
          <w:szCs w:val="20"/>
        </w:rPr>
        <w:t xml:space="preserve"> </w:t>
      </w:r>
      <w:r w:rsidRPr="0037650D">
        <w:rPr>
          <w:rFonts w:ascii="Arial" w:hAnsi="Arial" w:cs="Arial"/>
          <w:sz w:val="20"/>
          <w:szCs w:val="20"/>
        </w:rPr>
        <w:t>.......................... zł</w:t>
      </w:r>
    </w:p>
    <w:p w14:paraId="11B34589" w14:textId="77777777" w:rsidR="00120447" w:rsidRDefault="00120447" w:rsidP="00795CAB">
      <w:pPr>
        <w:pStyle w:val="NormalnyWeb"/>
        <w:tabs>
          <w:tab w:val="left" w:pos="5670"/>
        </w:tabs>
        <w:spacing w:after="0"/>
        <w:ind w:left="400"/>
        <w:jc w:val="center"/>
        <w:rPr>
          <w:rFonts w:ascii="Arial" w:hAnsi="Arial" w:cs="Arial"/>
          <w:sz w:val="20"/>
          <w:szCs w:val="20"/>
        </w:rPr>
      </w:pPr>
    </w:p>
    <w:p w14:paraId="49632CC1" w14:textId="61E462E8" w:rsidR="003B7357" w:rsidRPr="0037650D" w:rsidRDefault="003B7357" w:rsidP="00795CAB">
      <w:pPr>
        <w:pStyle w:val="NormalnyWeb"/>
        <w:tabs>
          <w:tab w:val="left" w:pos="5670"/>
        </w:tabs>
        <w:spacing w:after="0"/>
        <w:ind w:left="400"/>
        <w:jc w:val="center"/>
        <w:rPr>
          <w:rFonts w:ascii="Arial" w:hAnsi="Arial" w:cs="Arial"/>
          <w:sz w:val="20"/>
          <w:szCs w:val="20"/>
        </w:rPr>
      </w:pPr>
      <w:r w:rsidRPr="0037650D">
        <w:rPr>
          <w:rFonts w:ascii="Arial" w:hAnsi="Arial" w:cs="Arial"/>
          <w:b/>
          <w:bCs/>
          <w:sz w:val="20"/>
          <w:szCs w:val="20"/>
        </w:rPr>
        <w:t>brutto:</w:t>
      </w:r>
      <w:r w:rsidR="004570DD">
        <w:rPr>
          <w:rFonts w:ascii="Arial" w:hAnsi="Arial" w:cs="Arial"/>
          <w:sz w:val="20"/>
          <w:szCs w:val="20"/>
        </w:rPr>
        <w:t xml:space="preserve"> </w:t>
      </w:r>
      <w:r w:rsidRPr="0037650D">
        <w:rPr>
          <w:rFonts w:ascii="Arial" w:hAnsi="Arial" w:cs="Arial"/>
          <w:sz w:val="20"/>
          <w:szCs w:val="20"/>
        </w:rPr>
        <w:t>.......................... zł</w:t>
      </w:r>
    </w:p>
    <w:p w14:paraId="7CB8C7F1" w14:textId="77777777" w:rsidR="003B7357" w:rsidRPr="0037650D" w:rsidRDefault="003B7357" w:rsidP="00795CAB">
      <w:pPr>
        <w:pStyle w:val="NormalnyWeb"/>
        <w:tabs>
          <w:tab w:val="left" w:pos="6237"/>
        </w:tabs>
        <w:spacing w:after="120"/>
        <w:ind w:left="403"/>
        <w:jc w:val="center"/>
        <w:rPr>
          <w:rFonts w:ascii="Arial" w:hAnsi="Arial" w:cs="Arial"/>
          <w:sz w:val="20"/>
          <w:szCs w:val="20"/>
        </w:rPr>
      </w:pPr>
      <w:r w:rsidRPr="0037650D">
        <w:rPr>
          <w:rFonts w:ascii="Arial" w:hAnsi="Arial" w:cs="Arial"/>
          <w:sz w:val="20"/>
          <w:szCs w:val="20"/>
        </w:rPr>
        <w:t xml:space="preserve">słownie </w:t>
      </w:r>
      <w:proofErr w:type="gramStart"/>
      <w:r w:rsidRPr="0037650D">
        <w:rPr>
          <w:rFonts w:ascii="Arial" w:hAnsi="Arial" w:cs="Arial"/>
          <w:sz w:val="20"/>
          <w:szCs w:val="20"/>
        </w:rPr>
        <w:t>złotych:................................................................................................</w:t>
      </w:r>
      <w:proofErr w:type="gramEnd"/>
    </w:p>
    <w:p w14:paraId="57DB74F7" w14:textId="5772906C" w:rsidR="00B61900" w:rsidRPr="0037650D" w:rsidRDefault="00B61900" w:rsidP="00A550D5">
      <w:pPr>
        <w:pStyle w:val="NormalnyWeb"/>
        <w:tabs>
          <w:tab w:val="left" w:pos="284"/>
        </w:tabs>
        <w:suppressAutoHyphens/>
        <w:spacing w:before="0" w:after="0"/>
        <w:ind w:left="261" w:hanging="261"/>
        <w:jc w:val="both"/>
        <w:rPr>
          <w:rFonts w:ascii="Arial" w:eastAsia="Times New Roman" w:hAnsi="Arial" w:cs="Arial"/>
          <w:sz w:val="20"/>
          <w:szCs w:val="20"/>
        </w:rPr>
      </w:pPr>
      <w:r w:rsidRPr="0037650D">
        <w:rPr>
          <w:rFonts w:ascii="Arial" w:eastAsia="Times New Roman" w:hAnsi="Arial" w:cs="Arial"/>
          <w:sz w:val="20"/>
          <w:szCs w:val="20"/>
        </w:rPr>
        <w:t>2.</w:t>
      </w:r>
      <w:r w:rsidR="00CD62B8">
        <w:rPr>
          <w:rFonts w:ascii="Arial" w:eastAsia="Times New Roman" w:hAnsi="Arial" w:cs="Arial"/>
          <w:sz w:val="20"/>
          <w:szCs w:val="20"/>
        </w:rPr>
        <w:tab/>
      </w:r>
      <w:r w:rsidRPr="0037650D">
        <w:rPr>
          <w:rFonts w:ascii="Arial" w:eastAsia="Times New Roman" w:hAnsi="Arial" w:cs="Arial"/>
          <w:b/>
          <w:bCs/>
          <w:sz w:val="20"/>
          <w:szCs w:val="20"/>
        </w:rPr>
        <w:t xml:space="preserve">Wynagrodzenie, o którym mowa w ust. 1 </w:t>
      </w:r>
      <w:r w:rsidRPr="0037650D">
        <w:rPr>
          <w:rFonts w:ascii="Arial" w:eastAsia="Times New Roman" w:hAnsi="Arial" w:cs="Arial"/>
          <w:sz w:val="20"/>
          <w:szCs w:val="20"/>
        </w:rPr>
        <w:t xml:space="preserve">niniejszego paragrafu </w:t>
      </w:r>
      <w:r w:rsidRPr="0037650D">
        <w:rPr>
          <w:rFonts w:ascii="Arial" w:eastAsia="Times New Roman" w:hAnsi="Arial" w:cs="Arial"/>
          <w:b/>
          <w:bCs/>
          <w:sz w:val="20"/>
          <w:szCs w:val="20"/>
        </w:rPr>
        <w:t>obejmuje wszelkie koszty niezbędne do zrealizowania przedmiotu umowy wynikające z dokumentacji projektowej, a bez których nie można wykonać przedmiotu umowy</w:t>
      </w:r>
      <w:r w:rsidRPr="0037650D">
        <w:rPr>
          <w:rFonts w:ascii="Arial" w:eastAsia="Times New Roman" w:hAnsi="Arial" w:cs="Arial"/>
          <w:sz w:val="20"/>
          <w:szCs w:val="20"/>
        </w:rPr>
        <w:t>. Wykonawca ponosi odpowi</w:t>
      </w:r>
      <w:r w:rsidR="00907CDF" w:rsidRPr="0037650D">
        <w:rPr>
          <w:rFonts w:ascii="Arial" w:eastAsia="Times New Roman" w:hAnsi="Arial" w:cs="Arial"/>
          <w:sz w:val="20"/>
          <w:szCs w:val="20"/>
        </w:rPr>
        <w:t>edzialność na zasadzie ryzyka z </w:t>
      </w:r>
      <w:r w:rsidRPr="0037650D">
        <w:rPr>
          <w:rFonts w:ascii="Arial" w:eastAsia="Times New Roman" w:hAnsi="Arial" w:cs="Arial"/>
          <w:sz w:val="20"/>
          <w:szCs w:val="20"/>
        </w:rPr>
        <w:t>tytułu oszacowania wszelkich kosztów związanych z realizacją przedmiotu umowy. Niedoszacowanie, pominięcie oraz brak rozpoznan</w:t>
      </w:r>
      <w:r w:rsidR="00907CDF" w:rsidRPr="0037650D">
        <w:rPr>
          <w:rFonts w:ascii="Arial" w:eastAsia="Times New Roman" w:hAnsi="Arial" w:cs="Arial"/>
          <w:sz w:val="20"/>
          <w:szCs w:val="20"/>
        </w:rPr>
        <w:t>ia zakresu przedmiotu umowy nie </w:t>
      </w:r>
      <w:r w:rsidRPr="0037650D">
        <w:rPr>
          <w:rFonts w:ascii="Arial" w:eastAsia="Times New Roman" w:hAnsi="Arial" w:cs="Arial"/>
          <w:sz w:val="20"/>
          <w:szCs w:val="20"/>
        </w:rPr>
        <w:t>może być podstawą do żądania zmiany wynagrodzenia określonego w ust. 1 niniejszego paragrafu.</w:t>
      </w:r>
    </w:p>
    <w:p w14:paraId="192310DC" w14:textId="658F763B" w:rsidR="0004276E" w:rsidRPr="0037650D" w:rsidRDefault="00B61900" w:rsidP="0004276E">
      <w:pPr>
        <w:tabs>
          <w:tab w:val="left" w:pos="9656"/>
          <w:tab w:val="left" w:pos="12896"/>
          <w:tab w:val="left" w:pos="12972"/>
        </w:tabs>
        <w:spacing w:after="0" w:line="240" w:lineRule="auto"/>
        <w:ind w:left="284" w:hanging="284"/>
        <w:jc w:val="both"/>
        <w:rPr>
          <w:rFonts w:ascii="Arial" w:eastAsia="Times New Roman" w:hAnsi="Arial" w:cs="Arial"/>
          <w:sz w:val="20"/>
          <w:szCs w:val="20"/>
        </w:rPr>
      </w:pPr>
      <w:r w:rsidRPr="0037650D">
        <w:rPr>
          <w:rFonts w:ascii="Arial" w:hAnsi="Arial" w:cs="Arial"/>
          <w:sz w:val="20"/>
          <w:szCs w:val="20"/>
        </w:rPr>
        <w:t>3. </w:t>
      </w:r>
      <w:r w:rsidR="00D229C1">
        <w:rPr>
          <w:rFonts w:ascii="Arial" w:hAnsi="Arial" w:cs="Arial"/>
          <w:sz w:val="20"/>
          <w:szCs w:val="20"/>
        </w:rPr>
        <w:tab/>
      </w:r>
      <w:r w:rsidR="0004276E" w:rsidRPr="0037650D">
        <w:rPr>
          <w:rFonts w:ascii="Arial" w:hAnsi="Arial" w:cs="Arial"/>
          <w:sz w:val="20"/>
          <w:szCs w:val="20"/>
        </w:rPr>
        <w:t>Kwota określona w ust. 1 niniejszego paragrafu zawiera wszystkie koszty związane z realizacją przedmiotu umowy określonego w § 1 ust. 1</w:t>
      </w:r>
      <w:r w:rsidR="00E5121D">
        <w:rPr>
          <w:rFonts w:ascii="Arial" w:hAnsi="Arial" w:cs="Arial"/>
          <w:sz w:val="20"/>
          <w:szCs w:val="20"/>
        </w:rPr>
        <w:t xml:space="preserve"> </w:t>
      </w:r>
      <w:r w:rsidR="0004276E" w:rsidRPr="0037650D">
        <w:rPr>
          <w:rFonts w:ascii="Arial" w:hAnsi="Arial" w:cs="Arial"/>
          <w:sz w:val="20"/>
          <w:szCs w:val="20"/>
        </w:rPr>
        <w:t>niniejszej umowy i nie może ulec zmianie poza okolicznościami przedstawionymi w ust. 4 niniejszego paragrafu</w:t>
      </w:r>
      <w:r w:rsidR="00B10F07">
        <w:rPr>
          <w:rFonts w:ascii="Arial" w:hAnsi="Arial" w:cs="Arial"/>
          <w:sz w:val="20"/>
          <w:szCs w:val="20"/>
        </w:rPr>
        <w:t xml:space="preserve"> i § 17 niniejszej umowy.</w:t>
      </w:r>
    </w:p>
    <w:p w14:paraId="714A7553" w14:textId="38A63824" w:rsidR="003B7357" w:rsidRPr="0037650D" w:rsidRDefault="00B61900" w:rsidP="0004276E">
      <w:pPr>
        <w:pStyle w:val="NormalnyWeb"/>
        <w:tabs>
          <w:tab w:val="left" w:pos="284"/>
          <w:tab w:val="left" w:pos="5670"/>
        </w:tabs>
        <w:spacing w:before="0" w:after="0"/>
        <w:ind w:left="284"/>
        <w:jc w:val="both"/>
        <w:rPr>
          <w:rFonts w:ascii="Arial" w:hAnsi="Arial" w:cs="Arial"/>
          <w:sz w:val="20"/>
          <w:szCs w:val="20"/>
        </w:rPr>
      </w:pPr>
      <w:r w:rsidRPr="0037650D">
        <w:rPr>
          <w:rFonts w:ascii="Arial" w:hAnsi="Arial" w:cs="Arial"/>
          <w:sz w:val="20"/>
          <w:szCs w:val="20"/>
        </w:rPr>
        <w:lastRenderedPageBreak/>
        <w:t>Wszystkie koszty niezbędne do zrealizowania przedmiotu umowy są to między innymi koszty:</w:t>
      </w:r>
      <w:r w:rsidR="008F54E1" w:rsidRPr="0037650D">
        <w:rPr>
          <w:rFonts w:ascii="Arial" w:hAnsi="Arial" w:cs="Arial"/>
          <w:sz w:val="20"/>
          <w:szCs w:val="20"/>
        </w:rPr>
        <w:t xml:space="preserve"> </w:t>
      </w:r>
      <w:r w:rsidR="0037650D" w:rsidRPr="00F74394">
        <w:rPr>
          <w:rFonts w:ascii="Arial" w:hAnsi="Arial" w:cs="Arial"/>
          <w:bCs/>
          <w:sz w:val="20"/>
          <w:szCs w:val="20"/>
        </w:rPr>
        <w:t>podatku VAT</w:t>
      </w:r>
      <w:r w:rsidR="00336AB8">
        <w:rPr>
          <w:rFonts w:ascii="Arial" w:hAnsi="Arial" w:cs="Arial"/>
          <w:bCs/>
          <w:sz w:val="20"/>
          <w:szCs w:val="20"/>
        </w:rPr>
        <w:t>,</w:t>
      </w:r>
      <w:r w:rsidR="0037650D" w:rsidRPr="00F74394">
        <w:rPr>
          <w:rFonts w:ascii="Arial" w:hAnsi="Arial" w:cs="Arial"/>
          <w:bCs/>
          <w:sz w:val="20"/>
          <w:szCs w:val="20"/>
        </w:rPr>
        <w:t xml:space="preserve"> wykonania wszelkich robót budowlanych niezbędnych do wykonania przedmiotu zamówienia, wykonania wszelkich robót przygotowawczych,</w:t>
      </w:r>
      <w:r w:rsidR="0037650D">
        <w:rPr>
          <w:rFonts w:ascii="Arial" w:hAnsi="Arial" w:cs="Arial"/>
          <w:bCs/>
          <w:sz w:val="20"/>
          <w:szCs w:val="20"/>
        </w:rPr>
        <w:t xml:space="preserve"> </w:t>
      </w:r>
      <w:r w:rsidR="0037650D" w:rsidRPr="00F74394">
        <w:rPr>
          <w:rFonts w:ascii="Arial" w:hAnsi="Arial" w:cs="Arial"/>
          <w:bCs/>
          <w:sz w:val="20"/>
          <w:szCs w:val="20"/>
        </w:rPr>
        <w:t>wykończeniowych i porządkowych, zorganizowania, zagospodarowania i późniejszej likwidacji placu budowy, ogrodzenia i zabezpieczenia placu budowy, zorganizowania i utrzymania zaplecza budowy (woda, energia elektryczna, telefon, dozorowanie budowy), odwodnienia wykopów, ewentualnego pompowania wody, wywozu nadmiaru gruntu, ewentualnej wymiany gruntu, zagęszczenia gruntu, przekopów kontrolnych, wykonania ewentualnych przekładek w przypadku kolizji z  istniejącym uzbrojeniem, odtworzenia dróg i chodników zniszczonych w trakcie prowadzenia robót, pełnej obsługi geodezyjnej wraz z</w:t>
      </w:r>
      <w:r w:rsidR="005B6FA1">
        <w:rPr>
          <w:rFonts w:ascii="Arial" w:hAnsi="Arial" w:cs="Arial"/>
          <w:bCs/>
          <w:sz w:val="20"/>
          <w:szCs w:val="20"/>
        </w:rPr>
        <w:t xml:space="preserve"> </w:t>
      </w:r>
      <w:r w:rsidR="0037650D" w:rsidRPr="00F74394">
        <w:rPr>
          <w:rFonts w:ascii="Arial" w:hAnsi="Arial" w:cs="Arial"/>
          <w:bCs/>
          <w:sz w:val="20"/>
          <w:szCs w:val="20"/>
        </w:rPr>
        <w:t>inwentaryzacją powykonawczą, wykonania</w:t>
      </w:r>
      <w:r w:rsidR="005B6FA1">
        <w:rPr>
          <w:rFonts w:ascii="Arial" w:hAnsi="Arial" w:cs="Arial"/>
          <w:bCs/>
          <w:sz w:val="20"/>
          <w:szCs w:val="20"/>
        </w:rPr>
        <w:t xml:space="preserve"> </w:t>
      </w:r>
      <w:r w:rsidR="0037650D" w:rsidRPr="00F74394">
        <w:rPr>
          <w:rFonts w:ascii="Arial" w:hAnsi="Arial" w:cs="Arial"/>
          <w:bCs/>
          <w:sz w:val="20"/>
          <w:szCs w:val="20"/>
        </w:rPr>
        <w:t>dokumentacji powykonawczej, koszty związane z odbiorami wykonanych robót, doprowadzenia terenu do stanu pierwotnego po zakończeniu realizacji robót budowlanych i innych czynności wynikających z umowy, jak również wszelkich innych niezbędnych do wykonania i prawidłowej eksploatacji przedmiotu zamówienia, a także koszt uzyskania wszelkich dokumentów niezbędnych do uzyskania pozwolenia na użytkowanie – w przypadku wystąpienia.  Wykonawca winien przewidzieć wszystkie okoliczności, które mogą wpłynąć na cenę zamówienia. W związku z powyższym zaleca się szczegółowe sprawdzenie dokumentacji projektowej, specyfikacji technicznej wykonania i odbioru robót jak również przyszłego placu budowy.</w:t>
      </w:r>
    </w:p>
    <w:p w14:paraId="44DB07FA" w14:textId="77777777" w:rsidR="00795CAB" w:rsidRDefault="00B61900" w:rsidP="00795CAB">
      <w:pPr>
        <w:pStyle w:val="Tekstpodstawowywcity34"/>
        <w:tabs>
          <w:tab w:val="left" w:pos="284"/>
        </w:tabs>
        <w:ind w:left="284" w:hanging="284"/>
        <w:rPr>
          <w:rFonts w:ascii="Arial" w:hAnsi="Arial" w:cs="Arial"/>
          <w:b/>
          <w:bCs/>
          <w:sz w:val="20"/>
          <w:szCs w:val="20"/>
        </w:rPr>
      </w:pPr>
      <w:r w:rsidRPr="0037650D">
        <w:rPr>
          <w:rFonts w:ascii="Arial" w:eastAsia="Lucida Sans Unicode" w:hAnsi="Arial" w:cs="Arial"/>
          <w:sz w:val="20"/>
          <w:szCs w:val="20"/>
        </w:rPr>
        <w:t>4. </w:t>
      </w:r>
      <w:r w:rsidR="0037650D">
        <w:rPr>
          <w:rFonts w:ascii="Arial" w:eastAsia="Lucida Sans Unicode" w:hAnsi="Arial" w:cs="Arial"/>
          <w:sz w:val="20"/>
          <w:szCs w:val="20"/>
        </w:rPr>
        <w:tab/>
      </w:r>
      <w:r w:rsidRPr="0037650D">
        <w:rPr>
          <w:rFonts w:ascii="Arial" w:eastAsia="Lucida Sans Unicode" w:hAnsi="Arial" w:cs="Arial"/>
          <w:sz w:val="20"/>
          <w:szCs w:val="20"/>
        </w:rPr>
        <w:t xml:space="preserve">W </w:t>
      </w:r>
      <w:r w:rsidRPr="0037650D">
        <w:rPr>
          <w:rFonts w:ascii="Arial" w:hAnsi="Arial" w:cs="Arial"/>
          <w:sz w:val="20"/>
          <w:szCs w:val="20"/>
        </w:rPr>
        <w:t>przypadku rezygnacji z wykonywania pewnych robót przewidziany</w:t>
      </w:r>
      <w:r w:rsidR="00907CDF" w:rsidRPr="0037650D">
        <w:rPr>
          <w:rFonts w:ascii="Arial" w:hAnsi="Arial" w:cs="Arial"/>
          <w:sz w:val="20"/>
          <w:szCs w:val="20"/>
        </w:rPr>
        <w:t>ch w </w:t>
      </w:r>
      <w:r w:rsidR="00AE07CE" w:rsidRPr="0037650D">
        <w:rPr>
          <w:rFonts w:ascii="Arial" w:hAnsi="Arial" w:cs="Arial"/>
          <w:sz w:val="20"/>
          <w:szCs w:val="20"/>
        </w:rPr>
        <w:t>dokumentacji projektowej („</w:t>
      </w:r>
      <w:r w:rsidRPr="0037650D">
        <w:rPr>
          <w:rFonts w:ascii="Arial" w:hAnsi="Arial" w:cs="Arial"/>
          <w:sz w:val="20"/>
          <w:szCs w:val="20"/>
        </w:rPr>
        <w:t>robót zaniechanych</w:t>
      </w:r>
      <w:r w:rsidR="00AE07CE" w:rsidRPr="0037650D">
        <w:rPr>
          <w:rFonts w:ascii="Arial" w:hAnsi="Arial" w:cs="Arial"/>
          <w:sz w:val="20"/>
          <w:szCs w:val="20"/>
        </w:rPr>
        <w:t>”</w:t>
      </w:r>
      <w:r w:rsidRPr="0037650D">
        <w:rPr>
          <w:rFonts w:ascii="Arial" w:hAnsi="Arial" w:cs="Arial"/>
          <w:sz w:val="20"/>
          <w:szCs w:val="20"/>
        </w:rPr>
        <w:t>, o których mowa § 1 ust. 4 niniejszej umowy) sposób obliczenia wartości tych robót zostanie wyliczony zgod</w:t>
      </w:r>
      <w:r w:rsidR="00907CDF" w:rsidRPr="0037650D">
        <w:rPr>
          <w:rFonts w:ascii="Arial" w:hAnsi="Arial" w:cs="Arial"/>
          <w:sz w:val="20"/>
          <w:szCs w:val="20"/>
        </w:rPr>
        <w:t>nie z </w:t>
      </w:r>
      <w:r w:rsidR="00CF0F37" w:rsidRPr="0037650D">
        <w:rPr>
          <w:rFonts w:ascii="Arial" w:hAnsi="Arial" w:cs="Arial"/>
          <w:sz w:val="20"/>
          <w:szCs w:val="20"/>
        </w:rPr>
        <w:t>zapisami zamieszczonymi w </w:t>
      </w:r>
      <w:r w:rsidRPr="0037650D">
        <w:rPr>
          <w:rFonts w:ascii="Arial" w:hAnsi="Arial" w:cs="Arial"/>
          <w:sz w:val="20"/>
          <w:szCs w:val="20"/>
        </w:rPr>
        <w:t>§ 14 ust. 6 niniejszej umowy.</w:t>
      </w:r>
      <w:r w:rsidRPr="0037650D">
        <w:rPr>
          <w:rFonts w:ascii="Arial" w:hAnsi="Arial" w:cs="Arial"/>
          <w:b/>
          <w:bCs/>
          <w:sz w:val="20"/>
          <w:szCs w:val="20"/>
        </w:rPr>
        <w:t xml:space="preserve"> </w:t>
      </w:r>
    </w:p>
    <w:p w14:paraId="4AA776EC" w14:textId="77777777" w:rsidR="00795CAB" w:rsidRPr="00795CAB" w:rsidRDefault="00795CAB" w:rsidP="00795CAB">
      <w:pPr>
        <w:pStyle w:val="Tekstpodstawowywcity34"/>
        <w:tabs>
          <w:tab w:val="left" w:pos="284"/>
        </w:tabs>
        <w:ind w:left="720" w:firstLine="0"/>
        <w:rPr>
          <w:rFonts w:ascii="Arial" w:hAnsi="Arial" w:cs="Arial"/>
          <w:color w:val="000000"/>
          <w:kern w:val="0"/>
          <w:sz w:val="20"/>
          <w:szCs w:val="20"/>
          <w:lang w:eastAsia="pl-PL"/>
        </w:rPr>
      </w:pPr>
    </w:p>
    <w:p w14:paraId="038456DC" w14:textId="4152B950" w:rsidR="00FE3B00" w:rsidRPr="00296FC3" w:rsidRDefault="00B61900" w:rsidP="00296FC3">
      <w:pPr>
        <w:spacing w:after="0" w:line="240" w:lineRule="auto"/>
        <w:jc w:val="center"/>
        <w:rPr>
          <w:rFonts w:ascii="Arial" w:eastAsia="Times New Roman" w:hAnsi="Arial" w:cs="Arial"/>
          <w:iCs/>
          <w:sz w:val="20"/>
          <w:szCs w:val="20"/>
        </w:rPr>
      </w:pPr>
      <w:r w:rsidRPr="0037650D">
        <w:rPr>
          <w:rFonts w:ascii="Arial" w:hAnsi="Arial" w:cs="Arial"/>
          <w:b/>
          <w:bCs/>
          <w:sz w:val="20"/>
          <w:szCs w:val="20"/>
        </w:rPr>
        <w:t>§ 3</w:t>
      </w:r>
      <w:bookmarkStart w:id="4" w:name="_Hlk105567675"/>
    </w:p>
    <w:p w14:paraId="5ECB1628" w14:textId="77777777" w:rsidR="00336EE9" w:rsidRPr="00296FC3" w:rsidRDefault="00336EE9" w:rsidP="00374073">
      <w:pPr>
        <w:numPr>
          <w:ilvl w:val="0"/>
          <w:numId w:val="8"/>
        </w:numPr>
        <w:spacing w:after="0" w:line="240" w:lineRule="auto"/>
        <w:ind w:left="284" w:hanging="284"/>
        <w:jc w:val="both"/>
        <w:rPr>
          <w:rFonts w:ascii="Arial" w:eastAsia="Calibri" w:hAnsi="Arial" w:cs="Arial"/>
          <w:kern w:val="1"/>
          <w:sz w:val="20"/>
          <w:lang w:val="x-none"/>
        </w:rPr>
      </w:pPr>
      <w:r w:rsidRPr="00296FC3">
        <w:rPr>
          <w:rFonts w:ascii="Arial" w:eastAsia="Calibri" w:hAnsi="Arial" w:cs="Arial"/>
          <w:b/>
          <w:bCs/>
          <w:kern w:val="1"/>
          <w:sz w:val="20"/>
          <w:lang w:val="x-none" w:eastAsia="ar-SA"/>
        </w:rPr>
        <w:t>W sytuacji, gdyby umowa została zmieniona</w:t>
      </w:r>
      <w:r w:rsidRPr="00296FC3">
        <w:rPr>
          <w:rFonts w:ascii="Arial" w:eastAsia="Calibri" w:hAnsi="Arial" w:cs="Arial"/>
          <w:kern w:val="1"/>
          <w:sz w:val="20"/>
          <w:lang w:val="x-none" w:eastAsia="ar-SA"/>
        </w:rPr>
        <w:t xml:space="preserve"> na podstawie art. 455 ustawy Pzp, czyli gdyby Zamawiający zlecił Wykonawcy wykonanie </w:t>
      </w:r>
      <w:r w:rsidRPr="00296FC3">
        <w:rPr>
          <w:rFonts w:ascii="Arial" w:eastAsia="Calibri" w:hAnsi="Arial" w:cs="Arial"/>
          <w:b/>
          <w:bCs/>
          <w:kern w:val="1"/>
          <w:sz w:val="20"/>
          <w:lang w:val="x-none" w:eastAsia="ar-SA"/>
        </w:rPr>
        <w:t>„dodatkowych robót budowlanych” wykraczających poza przedmiot niniejszej umowy („zamówienia podstawowego”)</w:t>
      </w:r>
      <w:r w:rsidRPr="00296FC3">
        <w:rPr>
          <w:rFonts w:ascii="Arial" w:eastAsia="Calibri" w:hAnsi="Arial" w:cs="Arial"/>
          <w:kern w:val="1"/>
          <w:sz w:val="20"/>
          <w:lang w:val="x-none" w:eastAsia="ar-SA"/>
        </w:rPr>
        <w:t>, to ustala się następujące zasady ich zlecania oraz rozliczania.</w:t>
      </w:r>
    </w:p>
    <w:p w14:paraId="301DD399" w14:textId="77777777" w:rsidR="00336EE9" w:rsidRPr="00296FC3" w:rsidRDefault="00336EE9" w:rsidP="00374073">
      <w:pPr>
        <w:numPr>
          <w:ilvl w:val="0"/>
          <w:numId w:val="8"/>
        </w:numPr>
        <w:spacing w:after="0" w:line="240" w:lineRule="auto"/>
        <w:ind w:left="284" w:hanging="284"/>
        <w:jc w:val="both"/>
        <w:rPr>
          <w:rFonts w:ascii="Arial" w:eastAsia="Calibri" w:hAnsi="Arial" w:cs="Arial"/>
          <w:kern w:val="1"/>
          <w:sz w:val="20"/>
          <w:lang w:val="x-none"/>
        </w:rPr>
      </w:pPr>
      <w:r w:rsidRPr="00296FC3">
        <w:rPr>
          <w:rFonts w:ascii="Arial" w:eastAsia="Calibri" w:hAnsi="Arial" w:cs="Arial"/>
          <w:kern w:val="1"/>
          <w:sz w:val="20"/>
          <w:lang w:val="x-none" w:eastAsia="ar-SA"/>
        </w:rPr>
        <w:t xml:space="preserve">Rozpoczęcie wykonywania </w:t>
      </w:r>
      <w:r w:rsidRPr="00296FC3">
        <w:rPr>
          <w:rFonts w:ascii="Arial" w:eastAsia="Calibri" w:hAnsi="Arial" w:cs="Arial"/>
          <w:b/>
          <w:bCs/>
          <w:iCs/>
          <w:kern w:val="1"/>
          <w:sz w:val="20"/>
          <w:lang w:val="x-none" w:eastAsia="ar-SA"/>
        </w:rPr>
        <w:t>„dodatkowych robót budowlanych” wykraczających poza przedmiot niniejszej umowy, a więc robót o których mowa w niniejszym paragrafie</w:t>
      </w:r>
      <w:r w:rsidRPr="00296FC3">
        <w:rPr>
          <w:rFonts w:ascii="Arial" w:eastAsia="Calibri" w:hAnsi="Arial" w:cs="Arial"/>
          <w:bCs/>
          <w:iCs/>
          <w:kern w:val="1"/>
          <w:sz w:val="20"/>
          <w:lang w:val="x-none" w:eastAsia="ar-SA"/>
        </w:rPr>
        <w:t>,</w:t>
      </w:r>
      <w:r w:rsidRPr="00296FC3">
        <w:rPr>
          <w:rFonts w:ascii="Arial" w:eastAsia="Calibri" w:hAnsi="Arial" w:cs="Arial"/>
          <w:kern w:val="1"/>
          <w:sz w:val="20"/>
          <w:lang w:val="x-none" w:eastAsia="ar-SA"/>
        </w:rPr>
        <w:t xml:space="preserve"> może nastąpić po podpisaniu przez Strony umowy, aneksu zmieniającego umowę w tym zakresie. Podstawą do podpisania aneksu będzie protokół koniecznośc</w:t>
      </w:r>
      <w:r w:rsidRPr="003B3E46">
        <w:rPr>
          <w:rFonts w:ascii="Arial" w:eastAsia="Calibri" w:hAnsi="Arial" w:cs="Arial"/>
          <w:kern w:val="1"/>
          <w:sz w:val="20"/>
          <w:lang w:val="x-none" w:eastAsia="ar-SA"/>
        </w:rPr>
        <w:t>i lub protokół uzgodnień potwierdzony przez inspektora nadzoru</w:t>
      </w:r>
      <w:r w:rsidRPr="003B3E46">
        <w:rPr>
          <w:rFonts w:ascii="Arial" w:eastAsia="Calibri" w:hAnsi="Arial" w:cs="Arial"/>
          <w:kern w:val="1"/>
          <w:sz w:val="20"/>
          <w:shd w:val="clear" w:color="auto" w:fill="FFFFFF"/>
          <w:lang w:val="x-none" w:eastAsia="ar-SA"/>
        </w:rPr>
        <w:t xml:space="preserve"> i zatwierdzony przez Strony umowy. </w:t>
      </w:r>
      <w:r w:rsidRPr="00296FC3">
        <w:rPr>
          <w:rFonts w:ascii="Arial" w:eastAsia="Calibri" w:hAnsi="Arial" w:cs="Arial"/>
          <w:kern w:val="1"/>
          <w:sz w:val="20"/>
          <w:shd w:val="clear" w:color="auto" w:fill="FFFFFF"/>
          <w:lang w:val="x-none" w:eastAsia="ar-SA"/>
        </w:rPr>
        <w:t>Protokół ten musi zawierać uzasadnienie wskazujące, że spełnione zostały przesłanki, o których mowa w </w:t>
      </w:r>
      <w:r w:rsidRPr="00296FC3">
        <w:rPr>
          <w:rFonts w:ascii="Arial" w:eastAsia="Calibri" w:hAnsi="Arial" w:cs="Arial"/>
          <w:iCs/>
          <w:kern w:val="1"/>
          <w:sz w:val="20"/>
          <w:lang w:val="x-none" w:eastAsia="ar-SA"/>
        </w:rPr>
        <w:t xml:space="preserve">art. 455 </w:t>
      </w:r>
      <w:r w:rsidRPr="00296FC3">
        <w:rPr>
          <w:rFonts w:ascii="Arial" w:eastAsia="Calibri" w:hAnsi="Arial" w:cs="Arial"/>
          <w:kern w:val="1"/>
          <w:sz w:val="20"/>
          <w:shd w:val="clear" w:color="auto" w:fill="FFFFFF"/>
          <w:lang w:val="x-none" w:eastAsia="ar-SA"/>
        </w:rPr>
        <w:t xml:space="preserve">ustawy Pzp. Rozpoczęcie wykonywania tych robót musi być poprzedzone wykonaniem dokumentacji projektowej opisującej te roboty. Dokumentacja musi być zgodna z przepisami Prawa budowlanego wraz z jego aktami wykonawczymi.  </w:t>
      </w:r>
    </w:p>
    <w:p w14:paraId="034B70F9" w14:textId="77777777" w:rsidR="00336EE9" w:rsidRPr="00296FC3" w:rsidRDefault="00336EE9" w:rsidP="00374073">
      <w:pPr>
        <w:numPr>
          <w:ilvl w:val="0"/>
          <w:numId w:val="8"/>
        </w:numPr>
        <w:spacing w:after="0" w:line="240" w:lineRule="auto"/>
        <w:ind w:left="284" w:hanging="284"/>
        <w:jc w:val="both"/>
        <w:rPr>
          <w:rFonts w:ascii="Arial" w:eastAsia="Calibri" w:hAnsi="Arial" w:cs="Arial"/>
          <w:kern w:val="1"/>
          <w:sz w:val="20"/>
          <w:lang w:val="x-none"/>
        </w:rPr>
      </w:pPr>
      <w:r w:rsidRPr="00296FC3">
        <w:rPr>
          <w:rFonts w:ascii="Arial" w:eastAsia="Calibri" w:hAnsi="Arial" w:cs="Arial"/>
          <w:kern w:val="1"/>
          <w:sz w:val="20"/>
          <w:shd w:val="clear" w:color="auto" w:fill="FFFFFF"/>
          <w:lang w:eastAsia="ar-SA"/>
        </w:rPr>
        <w:t>Sporządzenie aneksu na wykonanie dodatkowych robót budowlanych</w:t>
      </w:r>
      <w:r w:rsidRPr="00296FC3">
        <w:rPr>
          <w:rFonts w:ascii="Arial" w:eastAsia="Calibri" w:hAnsi="Arial" w:cs="Arial"/>
          <w:kern w:val="1"/>
          <w:sz w:val="20"/>
          <w:shd w:val="clear" w:color="auto" w:fill="FFFFFF"/>
          <w:lang w:val="x-none" w:eastAsia="ar-SA"/>
        </w:rPr>
        <w:t xml:space="preserve"> musi być poprzedzone wykonaniem dokumentacji projektowej opisującej te roboty</w:t>
      </w:r>
      <w:r w:rsidRPr="00296FC3">
        <w:rPr>
          <w:rFonts w:ascii="Arial" w:eastAsia="Calibri" w:hAnsi="Arial" w:cs="Arial"/>
          <w:kern w:val="1"/>
          <w:sz w:val="20"/>
          <w:shd w:val="clear" w:color="auto" w:fill="FFFFFF"/>
          <w:lang w:eastAsia="ar-SA"/>
        </w:rPr>
        <w:t xml:space="preserve"> oraz kosztorysu w oparciu i następujące założenia:</w:t>
      </w:r>
      <w:r w:rsidRPr="00296FC3">
        <w:rPr>
          <w:rFonts w:ascii="Arial" w:eastAsia="Calibri" w:hAnsi="Arial" w:cs="Arial"/>
          <w:kern w:val="1"/>
          <w:sz w:val="20"/>
          <w:shd w:val="clear" w:color="auto" w:fill="FFFFFF"/>
          <w:lang w:val="x-none" w:eastAsia="ar-SA"/>
        </w:rPr>
        <w:t xml:space="preserve"> </w:t>
      </w:r>
    </w:p>
    <w:p w14:paraId="0039B283" w14:textId="77777777" w:rsidR="00336EE9" w:rsidRPr="00296FC3" w:rsidRDefault="00336EE9" w:rsidP="00374073">
      <w:pPr>
        <w:numPr>
          <w:ilvl w:val="1"/>
          <w:numId w:val="8"/>
        </w:numPr>
        <w:spacing w:after="0" w:line="240" w:lineRule="auto"/>
        <w:ind w:left="709"/>
        <w:jc w:val="both"/>
        <w:rPr>
          <w:rFonts w:ascii="Arial" w:eastAsia="Calibri" w:hAnsi="Arial" w:cs="Arial"/>
          <w:kern w:val="1"/>
          <w:sz w:val="20"/>
          <w:lang w:val="x-none"/>
        </w:rPr>
      </w:pPr>
      <w:r w:rsidRPr="00296FC3">
        <w:rPr>
          <w:rFonts w:ascii="Arial" w:eastAsia="Calibri" w:hAnsi="Arial" w:cs="Arial"/>
          <w:kern w:val="1"/>
          <w:sz w:val="20"/>
          <w:lang w:val="x-none" w:eastAsia="ar-SA"/>
        </w:rPr>
        <w:t xml:space="preserve">ceny jednostkowe robót będą przyjmowane z kosztorysu, o którym mowa w § 1 ust. 8a niniejszej umowy, </w:t>
      </w:r>
    </w:p>
    <w:p w14:paraId="40820BF5" w14:textId="77777777" w:rsidR="00336EE9" w:rsidRPr="00296FC3" w:rsidRDefault="00336EE9" w:rsidP="00374073">
      <w:pPr>
        <w:numPr>
          <w:ilvl w:val="1"/>
          <w:numId w:val="8"/>
        </w:numPr>
        <w:spacing w:after="0" w:line="240" w:lineRule="auto"/>
        <w:ind w:left="709"/>
        <w:jc w:val="both"/>
        <w:rPr>
          <w:rFonts w:ascii="Arial" w:eastAsia="Calibri" w:hAnsi="Arial" w:cs="Arial"/>
          <w:kern w:val="1"/>
          <w:sz w:val="20"/>
          <w:lang w:val="x-none"/>
        </w:rPr>
      </w:pPr>
      <w:r w:rsidRPr="00296FC3">
        <w:rPr>
          <w:rFonts w:ascii="Arial" w:eastAsia="Calibri" w:hAnsi="Arial" w:cs="Arial"/>
          <w:kern w:val="1"/>
          <w:sz w:val="20"/>
          <w:lang w:val="x-none" w:eastAsia="ar-SA"/>
        </w:rPr>
        <w:t>w przypadku, gdy wystąpią roboty, na które nie określono w kosztorysie cen jednostkowych, tzn. takie, których nie można rozliczyć zgodnie z podpunktem „a”  niniejszego ustępu, roboty te rozliczone będą na podstawie kosztorysów przygotowanych przez Wykonawcę, a zatwierdzonych przez inspektora nadzoru i Zamawiającego.</w:t>
      </w:r>
      <w:r w:rsidRPr="00296FC3">
        <w:rPr>
          <w:rFonts w:ascii="Arial" w:eastAsia="Calibri" w:hAnsi="Arial" w:cs="Arial"/>
          <w:kern w:val="1"/>
          <w:sz w:val="20"/>
          <w:lang w:eastAsia="ar-SA"/>
        </w:rPr>
        <w:t xml:space="preserve"> </w:t>
      </w:r>
      <w:r w:rsidRPr="00296FC3">
        <w:rPr>
          <w:rFonts w:ascii="Arial" w:eastAsia="Calibri" w:hAnsi="Arial" w:cs="Arial"/>
          <w:kern w:val="1"/>
          <w:sz w:val="20"/>
          <w:lang w:val="x-none" w:eastAsia="ar-SA"/>
        </w:rPr>
        <w:t>Kosztorysy te opracowane będą w oparciu o następujące założenia:</w:t>
      </w:r>
    </w:p>
    <w:p w14:paraId="5811819A" w14:textId="77777777" w:rsidR="00336EE9" w:rsidRPr="00296FC3" w:rsidRDefault="00336EE9" w:rsidP="00336EE9">
      <w:pPr>
        <w:suppressAutoHyphens/>
        <w:spacing w:after="0" w:line="240" w:lineRule="auto"/>
        <w:ind w:left="1134" w:hanging="414"/>
        <w:jc w:val="both"/>
        <w:rPr>
          <w:rFonts w:ascii="Arial" w:eastAsia="Times New Roman" w:hAnsi="Arial" w:cs="Arial"/>
          <w:kern w:val="1"/>
          <w:sz w:val="20"/>
          <w:szCs w:val="20"/>
          <w:lang w:eastAsia="ar-SA"/>
        </w:rPr>
      </w:pPr>
      <w:r w:rsidRPr="00296FC3">
        <w:rPr>
          <w:rFonts w:ascii="Arial" w:eastAsia="Times New Roman" w:hAnsi="Arial" w:cs="Arial"/>
          <w:kern w:val="1"/>
          <w:sz w:val="20"/>
          <w:szCs w:val="20"/>
          <w:lang w:eastAsia="ar-SA"/>
        </w:rPr>
        <w:t>b1)</w:t>
      </w:r>
      <w:r w:rsidRPr="00296FC3">
        <w:rPr>
          <w:rFonts w:ascii="Arial" w:eastAsia="Times New Roman" w:hAnsi="Arial" w:cs="Arial"/>
          <w:kern w:val="1"/>
          <w:sz w:val="20"/>
          <w:szCs w:val="20"/>
          <w:lang w:eastAsia="ar-SA"/>
        </w:rPr>
        <w:tab/>
        <w:t>ceny czynników produkcji (R, M, S, Ko, Z) zostaną przyjęte z kosztorysów</w:t>
      </w:r>
      <w:r>
        <w:rPr>
          <w:rFonts w:ascii="Arial" w:eastAsia="Times New Roman" w:hAnsi="Arial" w:cs="Arial"/>
          <w:kern w:val="1"/>
          <w:sz w:val="20"/>
          <w:szCs w:val="20"/>
          <w:lang w:eastAsia="ar-SA"/>
        </w:rPr>
        <w:t xml:space="preserve"> </w:t>
      </w:r>
      <w:r w:rsidRPr="00296FC3">
        <w:rPr>
          <w:rFonts w:ascii="Arial" w:eastAsia="Times New Roman" w:hAnsi="Arial" w:cs="Arial"/>
          <w:kern w:val="1"/>
          <w:sz w:val="20"/>
          <w:szCs w:val="20"/>
          <w:lang w:eastAsia="ar-SA"/>
        </w:rPr>
        <w:t>opracowanych przez Wykonawcę metodą kalkulacji szczegółowej;</w:t>
      </w:r>
    </w:p>
    <w:p w14:paraId="32A5C517" w14:textId="77777777" w:rsidR="00336EE9" w:rsidRPr="00296FC3" w:rsidRDefault="00336EE9" w:rsidP="00336EE9">
      <w:pPr>
        <w:suppressAutoHyphens/>
        <w:spacing w:after="0" w:line="240" w:lineRule="auto"/>
        <w:ind w:left="1134" w:hanging="414"/>
        <w:jc w:val="both"/>
        <w:rPr>
          <w:rFonts w:ascii="Arial" w:eastAsia="Times New Roman" w:hAnsi="Arial" w:cs="Arial"/>
          <w:kern w:val="1"/>
          <w:sz w:val="20"/>
          <w:szCs w:val="20"/>
          <w:lang w:eastAsia="ar-SA"/>
        </w:rPr>
      </w:pPr>
      <w:r w:rsidRPr="00296FC3">
        <w:rPr>
          <w:rFonts w:ascii="Arial" w:eastAsia="Times New Roman" w:hAnsi="Arial" w:cs="Arial"/>
          <w:kern w:val="1"/>
          <w:sz w:val="20"/>
          <w:szCs w:val="20"/>
          <w:lang w:eastAsia="ar-SA"/>
        </w:rPr>
        <w:t>b2)</w:t>
      </w:r>
      <w:r w:rsidRPr="00296FC3">
        <w:rPr>
          <w:rFonts w:ascii="Arial" w:eastAsia="Times New Roman" w:hAnsi="Arial" w:cs="Arial"/>
          <w:kern w:val="1"/>
          <w:sz w:val="20"/>
          <w:szCs w:val="20"/>
          <w:lang w:eastAsia="ar-SA"/>
        </w:rPr>
        <w:tab/>
        <w:t>w przypadku, gdy nie będzie możliwe rozliczenie danej roboty w oparciu o zapisy w podpunkcie „1”, brakujące ceny czynników produkcji zostaną przyjęte z zeszytów SEKOCENBUD (jako średnie) za okres ich wbudowania;</w:t>
      </w:r>
    </w:p>
    <w:p w14:paraId="1C86DC86" w14:textId="77777777" w:rsidR="00336EE9" w:rsidRPr="00296FC3" w:rsidRDefault="00336EE9" w:rsidP="00336EE9">
      <w:pPr>
        <w:suppressAutoHyphens/>
        <w:spacing w:after="0" w:line="240" w:lineRule="auto"/>
        <w:ind w:left="1134" w:hanging="414"/>
        <w:jc w:val="both"/>
        <w:rPr>
          <w:rFonts w:ascii="Arial" w:eastAsia="Times New Roman" w:hAnsi="Arial" w:cs="Arial"/>
          <w:kern w:val="1"/>
          <w:sz w:val="20"/>
          <w:szCs w:val="20"/>
          <w:lang w:eastAsia="ar-SA"/>
        </w:rPr>
      </w:pPr>
      <w:r w:rsidRPr="00296FC3">
        <w:rPr>
          <w:rFonts w:ascii="Arial" w:eastAsia="Times New Roman" w:hAnsi="Arial" w:cs="Arial"/>
          <w:kern w:val="1"/>
          <w:sz w:val="20"/>
          <w:szCs w:val="20"/>
          <w:lang w:eastAsia="ar-SA"/>
        </w:rPr>
        <w:t>b3)</w:t>
      </w:r>
      <w:r w:rsidRPr="00296FC3">
        <w:rPr>
          <w:rFonts w:ascii="Arial" w:eastAsia="Times New Roman" w:hAnsi="Arial" w:cs="Arial"/>
          <w:kern w:val="1"/>
          <w:sz w:val="20"/>
          <w:szCs w:val="20"/>
          <w:lang w:eastAsia="ar-SA"/>
        </w:rPr>
        <w:tab/>
        <w:t>podstawą do określenia nakładów rzeczowych będą normy zawarte w wyżej wskazanych kosztorysach, a w przypadku ich braku – odpowiednie pozycje Katalogów Nakładów Rzeczowych (KNR). W przypadku braku odpowiednich pozycji w KNR – ach, zastosowane zostaną Katalogi Norm Nakładów Rzeczowych, a następnie wycena indywidualna Wykonawcy, zatwierdzona przez Zamawiającego.</w:t>
      </w:r>
    </w:p>
    <w:p w14:paraId="7CC6B9FF" w14:textId="77777777" w:rsidR="00336EE9" w:rsidRPr="00B10F07" w:rsidRDefault="00336EE9" w:rsidP="00336EE9">
      <w:pPr>
        <w:suppressAutoHyphens/>
        <w:spacing w:after="0" w:line="240" w:lineRule="auto"/>
        <w:ind w:left="284"/>
        <w:jc w:val="both"/>
        <w:rPr>
          <w:rFonts w:ascii="Arial" w:eastAsia="Times New Roman" w:hAnsi="Arial" w:cs="Arial"/>
          <w:kern w:val="1"/>
          <w:sz w:val="20"/>
          <w:szCs w:val="20"/>
          <w:lang w:eastAsia="ar-SA"/>
        </w:rPr>
      </w:pPr>
      <w:r w:rsidRPr="00296FC3">
        <w:rPr>
          <w:rFonts w:ascii="Arial" w:eastAsia="Times New Roman" w:hAnsi="Arial" w:cs="Arial"/>
          <w:kern w:val="1"/>
          <w:sz w:val="20"/>
          <w:szCs w:val="20"/>
          <w:lang w:eastAsia="ar-SA"/>
        </w:rPr>
        <w:t>Dokumentacja musi być zgodna z przepisami Prawa budowlanego wraz z jego aktami wykonawczymi.</w:t>
      </w:r>
    </w:p>
    <w:p w14:paraId="6EDA6A1D" w14:textId="77777777" w:rsidR="00336EE9" w:rsidRPr="00296FC3" w:rsidRDefault="00336EE9" w:rsidP="00336EE9">
      <w:pPr>
        <w:spacing w:after="0" w:line="240" w:lineRule="auto"/>
        <w:ind w:left="284" w:hanging="284"/>
        <w:jc w:val="both"/>
        <w:rPr>
          <w:rFonts w:ascii="Arial" w:hAnsi="Arial" w:cs="Arial"/>
          <w:sz w:val="20"/>
          <w:szCs w:val="20"/>
        </w:rPr>
      </w:pPr>
      <w:r w:rsidRPr="00296FC3">
        <w:rPr>
          <w:rFonts w:ascii="Arial" w:hAnsi="Arial" w:cs="Arial"/>
          <w:sz w:val="20"/>
          <w:szCs w:val="20"/>
        </w:rPr>
        <w:t>4. W przypadku, gdy ceny podstawowych materiałów do wykonania robót dodatkowych</w:t>
      </w:r>
      <w:r w:rsidRPr="00296FC3">
        <w:rPr>
          <w:rFonts w:ascii="Arial" w:hAnsi="Arial" w:cs="Arial"/>
          <w:b/>
          <w:bCs/>
          <w:sz w:val="20"/>
          <w:szCs w:val="20"/>
        </w:rPr>
        <w:t xml:space="preserve"> </w:t>
      </w:r>
      <w:r w:rsidRPr="00296FC3">
        <w:rPr>
          <w:rFonts w:ascii="Arial" w:hAnsi="Arial" w:cs="Arial"/>
          <w:sz w:val="20"/>
          <w:szCs w:val="20"/>
        </w:rPr>
        <w:t xml:space="preserve">wzrosną w sposób znacząco odbiegający np. powyżej 20% od zakładanych w kosztorysie, o którym mowa w par. 1 ust.8 lit. „a” umowy do wyliczenia ceny robót dodatkowych można przyjąć aktualne ceny. </w:t>
      </w:r>
      <w:r w:rsidRPr="00296FC3">
        <w:rPr>
          <w:rFonts w:ascii="Arial" w:hAnsi="Arial" w:cs="Arial"/>
          <w:sz w:val="20"/>
          <w:szCs w:val="20"/>
        </w:rPr>
        <w:lastRenderedPageBreak/>
        <w:t xml:space="preserve">Aktualne ceny powinny być udokumentowane przez Wykonawcę i zweryfikowane przez Inspektora nadzoru, następnie zaakceptowane przez Zamawiającego. </w:t>
      </w:r>
    </w:p>
    <w:p w14:paraId="4C25CBC0" w14:textId="77777777" w:rsidR="00336EE9" w:rsidRPr="00A276A7" w:rsidRDefault="00336EE9" w:rsidP="00336EE9">
      <w:pPr>
        <w:spacing w:after="0" w:line="240" w:lineRule="auto"/>
        <w:ind w:left="284" w:hanging="284"/>
        <w:jc w:val="both"/>
        <w:rPr>
          <w:rFonts w:ascii="Arial" w:hAnsi="Arial" w:cs="Arial"/>
          <w:sz w:val="20"/>
          <w:szCs w:val="20"/>
        </w:rPr>
      </w:pPr>
      <w:r w:rsidRPr="00296FC3">
        <w:rPr>
          <w:rFonts w:ascii="Arial" w:hAnsi="Arial" w:cs="Arial"/>
          <w:sz w:val="20"/>
          <w:szCs w:val="20"/>
        </w:rPr>
        <w:t>5.</w:t>
      </w:r>
      <w:r w:rsidRPr="00296FC3">
        <w:rPr>
          <w:rFonts w:ascii="Arial" w:hAnsi="Arial" w:cs="Arial"/>
          <w:sz w:val="20"/>
          <w:szCs w:val="20"/>
        </w:rPr>
        <w:tab/>
        <w:t>Rozliczanie „dodatkowych robót budowlanych” wykraczających poza określenie przedmiotu zamówienia podstawowego, których Zamawiający może udzielić na podstawie art. 455 ustawy Pzp, czyli robót, o których mowa w niniejszym paragrafie odbywało się będzie na zasadach opisanych w niniejszej umowie dla zamówienia podstawowego.</w:t>
      </w:r>
    </w:p>
    <w:p w14:paraId="660CA24C" w14:textId="77777777" w:rsidR="009E522C" w:rsidRDefault="009E522C" w:rsidP="00A550D5">
      <w:pPr>
        <w:spacing w:after="0" w:line="240" w:lineRule="auto"/>
        <w:jc w:val="center"/>
        <w:rPr>
          <w:rFonts w:ascii="Arial" w:hAnsi="Arial" w:cs="Arial"/>
          <w:b/>
          <w:bCs/>
          <w:sz w:val="20"/>
          <w:szCs w:val="20"/>
        </w:rPr>
      </w:pPr>
    </w:p>
    <w:p w14:paraId="06B0D063" w14:textId="561E5E18" w:rsidR="00B61900" w:rsidRPr="0037650D" w:rsidRDefault="00B61900" w:rsidP="00A550D5">
      <w:pPr>
        <w:spacing w:after="0" w:line="240" w:lineRule="auto"/>
        <w:jc w:val="center"/>
        <w:rPr>
          <w:rFonts w:ascii="Arial" w:hAnsi="Arial" w:cs="Arial"/>
          <w:sz w:val="20"/>
          <w:szCs w:val="20"/>
        </w:rPr>
      </w:pPr>
      <w:r w:rsidRPr="0037650D">
        <w:rPr>
          <w:rFonts w:ascii="Arial" w:hAnsi="Arial" w:cs="Arial"/>
          <w:b/>
          <w:bCs/>
          <w:sz w:val="20"/>
          <w:szCs w:val="20"/>
        </w:rPr>
        <w:t>§ 4</w:t>
      </w:r>
    </w:p>
    <w:bookmarkEnd w:id="4"/>
    <w:p w14:paraId="439A7004" w14:textId="3DE794AD" w:rsidR="00336EE9" w:rsidRPr="003B3E46" w:rsidRDefault="00336EE9" w:rsidP="00336EE9">
      <w:pPr>
        <w:pStyle w:val="Bezodstpw"/>
        <w:ind w:left="284" w:hanging="284"/>
        <w:jc w:val="both"/>
        <w:rPr>
          <w:rFonts w:ascii="Arial" w:hAnsi="Arial" w:cs="Arial"/>
          <w:b/>
          <w:bCs/>
          <w:sz w:val="20"/>
          <w:szCs w:val="20"/>
        </w:rPr>
      </w:pPr>
      <w:r w:rsidRPr="003B3E46">
        <w:rPr>
          <w:rFonts w:ascii="Arial" w:hAnsi="Arial" w:cs="Arial"/>
          <w:sz w:val="20"/>
          <w:szCs w:val="20"/>
        </w:rPr>
        <w:t>1. </w:t>
      </w:r>
      <w:r w:rsidRPr="003B3E46">
        <w:rPr>
          <w:rFonts w:ascii="Arial" w:hAnsi="Arial" w:cs="Arial"/>
          <w:sz w:val="20"/>
          <w:szCs w:val="20"/>
        </w:rPr>
        <w:tab/>
      </w:r>
      <w:r w:rsidRPr="003B3E46">
        <w:rPr>
          <w:rFonts w:ascii="Arial" w:hAnsi="Arial" w:cs="Arial"/>
          <w:b/>
          <w:bCs/>
          <w:sz w:val="20"/>
          <w:szCs w:val="20"/>
        </w:rPr>
        <w:t>Rozliczenie robót odbędzie się</w:t>
      </w:r>
      <w:r>
        <w:rPr>
          <w:rFonts w:ascii="Arial" w:hAnsi="Arial" w:cs="Arial"/>
          <w:b/>
          <w:bCs/>
          <w:sz w:val="20"/>
          <w:szCs w:val="20"/>
        </w:rPr>
        <w:t xml:space="preserve"> </w:t>
      </w:r>
      <w:r w:rsidR="00D203B2" w:rsidRPr="005636D5">
        <w:rPr>
          <w:rFonts w:ascii="Arial" w:hAnsi="Arial" w:cs="Arial"/>
          <w:b/>
          <w:bCs/>
          <w:sz w:val="20"/>
          <w:szCs w:val="20"/>
        </w:rPr>
        <w:t>maksymalnie dw</w:t>
      </w:r>
      <w:r w:rsidR="004B797F" w:rsidRPr="005636D5">
        <w:rPr>
          <w:rFonts w:ascii="Arial" w:hAnsi="Arial" w:cs="Arial"/>
          <w:b/>
          <w:bCs/>
          <w:sz w:val="20"/>
          <w:szCs w:val="20"/>
        </w:rPr>
        <w:t>ie</w:t>
      </w:r>
      <w:r w:rsidR="00D203B2" w:rsidRPr="005636D5">
        <w:rPr>
          <w:rFonts w:ascii="Arial" w:hAnsi="Arial" w:cs="Arial"/>
          <w:b/>
          <w:bCs/>
          <w:sz w:val="20"/>
          <w:szCs w:val="20"/>
        </w:rPr>
        <w:t>ma f</w:t>
      </w:r>
      <w:r w:rsidRPr="005636D5">
        <w:rPr>
          <w:rFonts w:ascii="Arial" w:hAnsi="Arial" w:cs="Arial"/>
          <w:b/>
          <w:bCs/>
          <w:sz w:val="20"/>
          <w:szCs w:val="20"/>
        </w:rPr>
        <w:t xml:space="preserve">akturami </w:t>
      </w:r>
      <w:r w:rsidRPr="003B3E46">
        <w:rPr>
          <w:rFonts w:ascii="Arial" w:hAnsi="Arial" w:cs="Arial"/>
          <w:b/>
          <w:bCs/>
          <w:sz w:val="20"/>
          <w:szCs w:val="20"/>
        </w:rPr>
        <w:t>częściowymi do</w:t>
      </w:r>
      <w:r>
        <w:rPr>
          <w:rFonts w:ascii="Arial" w:hAnsi="Arial" w:cs="Arial"/>
          <w:b/>
          <w:bCs/>
          <w:sz w:val="20"/>
          <w:szCs w:val="20"/>
        </w:rPr>
        <w:t xml:space="preserve"> </w:t>
      </w:r>
      <w:r w:rsidRPr="00060521">
        <w:rPr>
          <w:rFonts w:ascii="Arial" w:hAnsi="Arial" w:cs="Arial"/>
          <w:b/>
          <w:bCs/>
          <w:sz w:val="20"/>
          <w:szCs w:val="20"/>
        </w:rPr>
        <w:t>łącznej</w:t>
      </w:r>
      <w:r w:rsidRPr="003B3E46">
        <w:rPr>
          <w:rFonts w:ascii="Arial" w:hAnsi="Arial" w:cs="Arial"/>
          <w:b/>
          <w:bCs/>
          <w:sz w:val="20"/>
          <w:szCs w:val="20"/>
        </w:rPr>
        <w:t xml:space="preserve"> wysokości </w:t>
      </w:r>
      <w:r w:rsidR="00D203B2" w:rsidRPr="005636D5">
        <w:rPr>
          <w:rFonts w:ascii="Arial" w:hAnsi="Arial" w:cs="Arial"/>
          <w:b/>
          <w:bCs/>
          <w:sz w:val="20"/>
          <w:szCs w:val="20"/>
        </w:rPr>
        <w:t>5</w:t>
      </w:r>
      <w:r w:rsidRPr="005636D5">
        <w:rPr>
          <w:rFonts w:ascii="Arial" w:hAnsi="Arial" w:cs="Arial"/>
          <w:b/>
          <w:bCs/>
          <w:sz w:val="20"/>
          <w:szCs w:val="20"/>
        </w:rPr>
        <w:t>0%</w:t>
      </w:r>
      <w:r w:rsidRPr="003B3E46">
        <w:rPr>
          <w:rFonts w:ascii="Arial" w:hAnsi="Arial" w:cs="Arial"/>
          <w:b/>
          <w:bCs/>
          <w:sz w:val="20"/>
          <w:szCs w:val="20"/>
        </w:rPr>
        <w:t xml:space="preserve"> wynagrodzenia brutto określonego w </w:t>
      </w:r>
      <w:r>
        <w:rPr>
          <w:rFonts w:ascii="Arial" w:hAnsi="Arial" w:cs="Arial"/>
          <w:b/>
          <w:bCs/>
          <w:sz w:val="20"/>
          <w:szCs w:val="20"/>
        </w:rPr>
        <w:t>§</w:t>
      </w:r>
      <w:r w:rsidRPr="003B3E46">
        <w:rPr>
          <w:rFonts w:ascii="Arial" w:hAnsi="Arial" w:cs="Arial"/>
          <w:b/>
          <w:bCs/>
          <w:sz w:val="20"/>
          <w:szCs w:val="20"/>
        </w:rPr>
        <w:t xml:space="preserve"> 2 ust. 1 </w:t>
      </w:r>
      <w:r>
        <w:rPr>
          <w:rFonts w:ascii="Arial" w:hAnsi="Arial" w:cs="Arial"/>
          <w:b/>
          <w:bCs/>
          <w:sz w:val="20"/>
          <w:szCs w:val="20"/>
        </w:rPr>
        <w:t>oraz</w:t>
      </w:r>
      <w:r w:rsidRPr="003B3E46">
        <w:rPr>
          <w:rFonts w:ascii="Arial" w:hAnsi="Arial" w:cs="Arial"/>
          <w:b/>
          <w:bCs/>
          <w:sz w:val="20"/>
          <w:szCs w:val="20"/>
        </w:rPr>
        <w:t xml:space="preserve"> fakturą końcową.</w:t>
      </w:r>
    </w:p>
    <w:p w14:paraId="16C827CA" w14:textId="77777777" w:rsidR="00336EE9" w:rsidRPr="003B3E46" w:rsidRDefault="00336EE9" w:rsidP="00336EE9">
      <w:pPr>
        <w:pStyle w:val="Bezodstpw"/>
        <w:ind w:left="284" w:hanging="284"/>
        <w:jc w:val="both"/>
        <w:rPr>
          <w:rFonts w:ascii="Arial" w:hAnsi="Arial" w:cs="Arial"/>
          <w:sz w:val="20"/>
          <w:szCs w:val="20"/>
        </w:rPr>
      </w:pPr>
      <w:r w:rsidRPr="003B3E46">
        <w:rPr>
          <w:rFonts w:ascii="Arial" w:hAnsi="Arial" w:cs="Arial"/>
          <w:b/>
          <w:bCs/>
          <w:sz w:val="20"/>
          <w:szCs w:val="20"/>
        </w:rPr>
        <w:t xml:space="preserve"> </w:t>
      </w:r>
      <w:r w:rsidRPr="003B3E46">
        <w:rPr>
          <w:rFonts w:ascii="Arial" w:hAnsi="Arial" w:cs="Arial"/>
          <w:sz w:val="20"/>
          <w:szCs w:val="20"/>
        </w:rPr>
        <w:t xml:space="preserve">2. </w:t>
      </w:r>
      <w:r w:rsidRPr="003B3E46">
        <w:rPr>
          <w:rFonts w:ascii="Arial" w:hAnsi="Arial" w:cs="Arial"/>
          <w:sz w:val="20"/>
          <w:szCs w:val="20"/>
        </w:rPr>
        <w:tab/>
        <w:t>Faktury wystawiane będą po wykonaniu i odebraniu danego etapu robót określonego w harmonogramie, o którym mowa w § 1 ust. 8b niniejszej umowy</w:t>
      </w:r>
      <w:r>
        <w:rPr>
          <w:rFonts w:ascii="Arial" w:hAnsi="Arial" w:cs="Arial"/>
          <w:sz w:val="20"/>
          <w:szCs w:val="20"/>
        </w:rPr>
        <w:t>.</w:t>
      </w:r>
    </w:p>
    <w:p w14:paraId="17AB3E29" w14:textId="77777777" w:rsidR="00336EE9" w:rsidRPr="003B3E46" w:rsidRDefault="00336EE9" w:rsidP="00336EE9">
      <w:pPr>
        <w:pStyle w:val="Bezodstpw"/>
        <w:ind w:left="284" w:hanging="426"/>
        <w:jc w:val="both"/>
        <w:rPr>
          <w:rFonts w:ascii="Arial" w:hAnsi="Arial" w:cs="Arial"/>
          <w:sz w:val="20"/>
          <w:szCs w:val="20"/>
        </w:rPr>
      </w:pPr>
      <w:r w:rsidRPr="003B3E46">
        <w:rPr>
          <w:rFonts w:ascii="Arial" w:hAnsi="Arial" w:cs="Arial"/>
          <w:sz w:val="20"/>
          <w:szCs w:val="20"/>
        </w:rPr>
        <w:t>2.1.</w:t>
      </w:r>
      <w:r w:rsidRPr="003B3E46">
        <w:rPr>
          <w:rFonts w:ascii="Arial" w:hAnsi="Arial" w:cs="Arial"/>
          <w:sz w:val="20"/>
          <w:szCs w:val="20"/>
        </w:rPr>
        <w:tab/>
        <w:t>Do faktury częściowej, jak i końcowej, Wykonawca jest zobowiązany dołączyć (jako załącznik) dokument o nazwie: „Wykaz podmiotów, które wykonywały roboty, dostawy lub usługi w ramach składanej faktury, tj. faktury nr …. z dnia</w:t>
      </w:r>
      <w:proofErr w:type="gramStart"/>
      <w:r w:rsidRPr="003B3E46">
        <w:rPr>
          <w:rFonts w:ascii="Arial" w:hAnsi="Arial" w:cs="Arial"/>
          <w:sz w:val="20"/>
          <w:szCs w:val="20"/>
        </w:rPr>
        <w:t xml:space="preserve"> ….</w:t>
      </w:r>
      <w:proofErr w:type="gramEnd"/>
      <w:r w:rsidRPr="003B3E46">
        <w:rPr>
          <w:rFonts w:ascii="Arial" w:hAnsi="Arial" w:cs="Arial"/>
          <w:sz w:val="20"/>
          <w:szCs w:val="20"/>
        </w:rPr>
        <w:t xml:space="preserve">”. </w:t>
      </w:r>
    </w:p>
    <w:p w14:paraId="1F7C7334" w14:textId="77777777" w:rsidR="00336EE9" w:rsidRPr="003B3E46" w:rsidRDefault="00336EE9" w:rsidP="00336EE9">
      <w:pPr>
        <w:pStyle w:val="Bezodstpw"/>
        <w:ind w:left="284" w:hanging="426"/>
        <w:jc w:val="both"/>
        <w:rPr>
          <w:rFonts w:ascii="Arial" w:hAnsi="Arial" w:cs="Arial"/>
          <w:sz w:val="20"/>
          <w:szCs w:val="20"/>
        </w:rPr>
      </w:pPr>
      <w:r w:rsidRPr="003B3E46">
        <w:rPr>
          <w:rFonts w:ascii="Arial" w:hAnsi="Arial" w:cs="Arial"/>
          <w:sz w:val="20"/>
          <w:szCs w:val="20"/>
        </w:rPr>
        <w:t>2.2.</w:t>
      </w:r>
      <w:r w:rsidRPr="003B3E46">
        <w:rPr>
          <w:rFonts w:ascii="Arial" w:hAnsi="Arial" w:cs="Arial"/>
          <w:sz w:val="20"/>
          <w:szCs w:val="20"/>
        </w:rPr>
        <w:tab/>
        <w:t xml:space="preserve">Wykaz ten musi zawierać: nazwę podmiotu, zakres robót, dostaw lub usług wykonanych przez dany podmiot oraz wartość w złotych należną danemu podmiotowi. Ogólna wartość środków finansowych należnych poszczególnym podmiotom musi być równa wartości danej faktury. </w:t>
      </w:r>
    </w:p>
    <w:p w14:paraId="045C503C" w14:textId="77777777" w:rsidR="00336EE9" w:rsidRPr="003B3E46" w:rsidRDefault="00336EE9" w:rsidP="00336EE9">
      <w:pPr>
        <w:pStyle w:val="Bezodstpw"/>
        <w:ind w:left="284" w:hanging="426"/>
        <w:jc w:val="both"/>
        <w:rPr>
          <w:rFonts w:ascii="Arial" w:hAnsi="Arial" w:cs="Arial"/>
          <w:sz w:val="20"/>
          <w:szCs w:val="20"/>
        </w:rPr>
      </w:pPr>
      <w:r w:rsidRPr="003B3E46">
        <w:rPr>
          <w:rFonts w:ascii="Arial" w:hAnsi="Arial" w:cs="Arial"/>
          <w:sz w:val="20"/>
          <w:szCs w:val="20"/>
        </w:rPr>
        <w:t>2.3.</w:t>
      </w:r>
      <w:r w:rsidRPr="003B3E46">
        <w:rPr>
          <w:rFonts w:ascii="Arial" w:hAnsi="Arial" w:cs="Arial"/>
          <w:sz w:val="20"/>
          <w:szCs w:val="20"/>
        </w:rPr>
        <w:tab/>
        <w:t>Załącznik ten musi być złożony w oryginale i podpisany przez Wykonawcę oraz wszystkich Podwykonawców i dalszych Podwykonawców (za wyjątkiem tych, którzy już zakończyli realizację zawartych umów o podwykonawstwo i przedstawili Zamawiającemu oświadczenie, potwierdzające faktyczne otrzymanie zapłaty od Wykonawcy lub Podwykonawców, z którymi zawarli umowy), bez względu na fakt czy występują w tym wykazie czy też nie, oraz inspektora nadzoru (w przypadku jego ustanowienia przez Zamawiającego).</w:t>
      </w:r>
    </w:p>
    <w:p w14:paraId="647EC611" w14:textId="77777777" w:rsidR="00336EE9" w:rsidRPr="003B3E46" w:rsidRDefault="00336EE9" w:rsidP="00336EE9">
      <w:pPr>
        <w:pStyle w:val="Bezodstpw"/>
        <w:ind w:left="284" w:hanging="426"/>
        <w:jc w:val="both"/>
        <w:rPr>
          <w:rFonts w:ascii="Arial" w:hAnsi="Arial" w:cs="Arial"/>
          <w:sz w:val="20"/>
          <w:szCs w:val="20"/>
        </w:rPr>
      </w:pPr>
      <w:r w:rsidRPr="003B3E46">
        <w:rPr>
          <w:rFonts w:ascii="Arial" w:hAnsi="Arial" w:cs="Arial"/>
          <w:sz w:val="20"/>
          <w:szCs w:val="20"/>
        </w:rPr>
        <w:t>2.4.</w:t>
      </w:r>
      <w:r w:rsidRPr="003B3E46">
        <w:rPr>
          <w:rFonts w:ascii="Arial" w:hAnsi="Arial" w:cs="Arial"/>
          <w:sz w:val="20"/>
          <w:szCs w:val="20"/>
        </w:rPr>
        <w:tab/>
        <w:t>Brak wykazu spełniającego powyższe wymagania będzie podstawą do odmowy przyjęcia faktury.</w:t>
      </w:r>
    </w:p>
    <w:p w14:paraId="6E8163D2" w14:textId="77777777" w:rsidR="00336EE9" w:rsidRPr="003B3E46" w:rsidRDefault="00336EE9" w:rsidP="00336EE9">
      <w:pPr>
        <w:pStyle w:val="Bezodstpw"/>
        <w:ind w:left="284" w:hanging="426"/>
        <w:jc w:val="both"/>
        <w:rPr>
          <w:rFonts w:ascii="Arial" w:hAnsi="Arial" w:cs="Arial"/>
          <w:sz w:val="20"/>
          <w:szCs w:val="20"/>
        </w:rPr>
      </w:pPr>
      <w:r w:rsidRPr="003B3E46">
        <w:rPr>
          <w:rFonts w:ascii="Arial" w:hAnsi="Arial" w:cs="Arial"/>
          <w:sz w:val="20"/>
          <w:szCs w:val="20"/>
        </w:rPr>
        <w:t xml:space="preserve">2.5. </w:t>
      </w:r>
      <w:r w:rsidRPr="003B3E46">
        <w:rPr>
          <w:rFonts w:ascii="Arial" w:hAnsi="Arial" w:cs="Arial"/>
          <w:sz w:val="20"/>
          <w:szCs w:val="20"/>
        </w:rPr>
        <w:tab/>
        <w:t>Zamiast podpisania wykazu, o którym mowa powyżej, dopuszcza się złożenie przez Podwykonawcę lub dalszego Podwykonawcę osobnego oświadczenia o akceptacji wykazu do faktury nr …. z dni</w:t>
      </w:r>
      <w:r>
        <w:rPr>
          <w:rFonts w:ascii="Arial" w:hAnsi="Arial" w:cs="Arial"/>
          <w:sz w:val="20"/>
          <w:szCs w:val="20"/>
        </w:rPr>
        <w:t>a</w:t>
      </w:r>
      <w:proofErr w:type="gramStart"/>
      <w:r>
        <w:rPr>
          <w:rFonts w:ascii="Arial" w:hAnsi="Arial" w:cs="Arial"/>
          <w:sz w:val="20"/>
          <w:szCs w:val="20"/>
        </w:rPr>
        <w:t xml:space="preserve"> ..</w:t>
      </w:r>
      <w:proofErr w:type="gramEnd"/>
    </w:p>
    <w:p w14:paraId="74DF73D6" w14:textId="77777777" w:rsidR="00336EE9" w:rsidRPr="003B3E46" w:rsidRDefault="00336EE9" w:rsidP="00336EE9">
      <w:pPr>
        <w:pStyle w:val="Bezodstpw"/>
        <w:ind w:left="284" w:hanging="426"/>
        <w:jc w:val="both"/>
        <w:rPr>
          <w:rFonts w:ascii="Arial" w:hAnsi="Arial" w:cs="Arial"/>
          <w:sz w:val="20"/>
          <w:szCs w:val="20"/>
        </w:rPr>
      </w:pPr>
      <w:r w:rsidRPr="003B3E46">
        <w:rPr>
          <w:rFonts w:ascii="Arial" w:hAnsi="Arial" w:cs="Arial"/>
          <w:sz w:val="20"/>
          <w:szCs w:val="20"/>
        </w:rPr>
        <w:t>2.6.</w:t>
      </w:r>
      <w:r w:rsidRPr="003B3E46">
        <w:rPr>
          <w:rFonts w:ascii="Arial" w:hAnsi="Arial" w:cs="Arial"/>
          <w:sz w:val="20"/>
          <w:szCs w:val="20"/>
        </w:rPr>
        <w:tab/>
        <w:t>Warunkiem zapłaty następnej faktury, zawierającej także powyższy załącznik, jest udokumentowanie przez Wykonawcę, że Podwykonawcy oraz dalsi Podwykonawcy występujący na załączniku złożonym do poprzedniej faktury otrzymali należne im wynagrodzenie. Dowodem takiego udokumentowania może być: pisemne oświadczenie Podwykonawcy lub dalszego Podwykonawcy, że otrzymał należną mu kwotę, dokument bankowy potwierdzający przelew środków na konto Podwykonawcy i inne tego typu dokumenty.</w:t>
      </w:r>
    </w:p>
    <w:p w14:paraId="3B6BBF05" w14:textId="77777777" w:rsidR="00336EE9" w:rsidRPr="003B3E46" w:rsidRDefault="00336EE9" w:rsidP="00336EE9">
      <w:pPr>
        <w:pStyle w:val="Bezodstpw"/>
        <w:ind w:left="284" w:hanging="426"/>
        <w:jc w:val="both"/>
        <w:rPr>
          <w:rFonts w:ascii="Arial" w:hAnsi="Arial" w:cs="Arial"/>
          <w:sz w:val="20"/>
          <w:szCs w:val="20"/>
        </w:rPr>
      </w:pPr>
      <w:r w:rsidRPr="003B3E46">
        <w:rPr>
          <w:rFonts w:ascii="Arial" w:hAnsi="Arial" w:cs="Arial"/>
          <w:sz w:val="20"/>
          <w:szCs w:val="20"/>
        </w:rPr>
        <w:t>2.7.</w:t>
      </w:r>
      <w:r w:rsidRPr="003B3E46">
        <w:rPr>
          <w:rFonts w:ascii="Arial" w:hAnsi="Arial" w:cs="Arial"/>
          <w:sz w:val="20"/>
          <w:szCs w:val="20"/>
        </w:rPr>
        <w:tab/>
        <w:t xml:space="preserve">Wymagane jest, aby Podwykonawcy oraz dalsi Podwykonawcy, którzy wykonali przedmioty swoich umów i otrzymali całość należnego im wynagrodzenia składali oświadczenia jednoznacznie potwierdzające powyższe fakty.                 </w:t>
      </w:r>
    </w:p>
    <w:p w14:paraId="2F8BFA69" w14:textId="65246B70" w:rsidR="00336EE9" w:rsidRPr="0037650D" w:rsidRDefault="00336EE9" w:rsidP="00336EE9">
      <w:pPr>
        <w:tabs>
          <w:tab w:val="left" w:pos="15052"/>
        </w:tabs>
        <w:spacing w:after="0" w:line="240" w:lineRule="auto"/>
        <w:ind w:left="284" w:hanging="284"/>
        <w:jc w:val="both"/>
        <w:rPr>
          <w:rFonts w:ascii="Arial" w:hAnsi="Arial" w:cs="Arial"/>
          <w:sz w:val="20"/>
          <w:szCs w:val="20"/>
        </w:rPr>
      </w:pPr>
      <w:r w:rsidRPr="003B3E46">
        <w:rPr>
          <w:rFonts w:ascii="Arial" w:hAnsi="Arial" w:cs="Arial"/>
          <w:sz w:val="20"/>
          <w:szCs w:val="20"/>
        </w:rPr>
        <w:t xml:space="preserve">3. </w:t>
      </w:r>
      <w:r>
        <w:rPr>
          <w:rFonts w:ascii="Arial" w:hAnsi="Arial" w:cs="Arial"/>
          <w:sz w:val="20"/>
          <w:szCs w:val="20"/>
        </w:rPr>
        <w:tab/>
      </w:r>
      <w:r w:rsidRPr="003B3E46">
        <w:rPr>
          <w:rFonts w:ascii="Arial" w:hAnsi="Arial" w:cs="Arial"/>
          <w:sz w:val="20"/>
          <w:szCs w:val="20"/>
        </w:rPr>
        <w:t xml:space="preserve">Faktury regulowane będą w terminie do </w:t>
      </w:r>
      <w:r w:rsidRPr="008425FB">
        <w:rPr>
          <w:rFonts w:ascii="Arial" w:hAnsi="Arial" w:cs="Arial"/>
          <w:sz w:val="20"/>
          <w:szCs w:val="20"/>
        </w:rPr>
        <w:t>14</w:t>
      </w:r>
      <w:r>
        <w:rPr>
          <w:rFonts w:ascii="Arial" w:hAnsi="Arial" w:cs="Arial"/>
          <w:sz w:val="20"/>
          <w:szCs w:val="20"/>
        </w:rPr>
        <w:t xml:space="preserve"> </w:t>
      </w:r>
      <w:r w:rsidRPr="003B3E46">
        <w:rPr>
          <w:rFonts w:ascii="Arial" w:hAnsi="Arial" w:cs="Arial"/>
          <w:sz w:val="20"/>
          <w:szCs w:val="20"/>
        </w:rPr>
        <w:t xml:space="preserve">dni </w:t>
      </w:r>
      <w:r w:rsidRPr="007D46BC">
        <w:rPr>
          <w:rFonts w:ascii="Arial" w:hAnsi="Arial" w:cs="Arial"/>
          <w:color w:val="000000" w:themeColor="text1"/>
          <w:sz w:val="20"/>
          <w:szCs w:val="20"/>
        </w:rPr>
        <w:t xml:space="preserve">od </w:t>
      </w:r>
      <w:r w:rsidRPr="00166223">
        <w:rPr>
          <w:rFonts w:ascii="Arial" w:hAnsi="Arial" w:cs="Arial"/>
          <w:sz w:val="20"/>
          <w:szCs w:val="20"/>
        </w:rPr>
        <w:t>daty otrzymania przez Zamawiającego faktury i protokołu odbioru wykonanych w tym okresie robót, przelewem na rachunek bankowy Wykonawcy:</w:t>
      </w:r>
      <w:r>
        <w:rPr>
          <w:rFonts w:ascii="Arial" w:hAnsi="Arial" w:cs="Arial"/>
          <w:sz w:val="20"/>
          <w:szCs w:val="20"/>
        </w:rPr>
        <w:t xml:space="preserve"> </w:t>
      </w:r>
      <w:r w:rsidR="00694FC2">
        <w:rPr>
          <w:rFonts w:ascii="Arial" w:hAnsi="Arial" w:cs="Arial"/>
          <w:sz w:val="20"/>
          <w:szCs w:val="20"/>
        </w:rPr>
        <w:t>…………………………………………………………………</w:t>
      </w:r>
      <w:proofErr w:type="gramStart"/>
      <w:r w:rsidR="00694FC2">
        <w:rPr>
          <w:rFonts w:ascii="Arial" w:hAnsi="Arial" w:cs="Arial"/>
          <w:sz w:val="20"/>
          <w:szCs w:val="20"/>
        </w:rPr>
        <w:t>…….</w:t>
      </w:r>
      <w:proofErr w:type="gramEnd"/>
      <w:r>
        <w:rPr>
          <w:rFonts w:ascii="Arial" w:hAnsi="Arial" w:cs="Arial"/>
          <w:sz w:val="20"/>
          <w:szCs w:val="20"/>
        </w:rPr>
        <w:t>.</w:t>
      </w:r>
    </w:p>
    <w:p w14:paraId="28124E96" w14:textId="77777777" w:rsidR="00336EE9" w:rsidRDefault="00336EE9" w:rsidP="00336EE9">
      <w:pPr>
        <w:tabs>
          <w:tab w:val="left" w:pos="15052"/>
        </w:tabs>
        <w:spacing w:after="0" w:line="240" w:lineRule="auto"/>
        <w:ind w:left="284" w:hanging="284"/>
        <w:jc w:val="both"/>
        <w:rPr>
          <w:rFonts w:ascii="Arial" w:hAnsi="Arial" w:cs="Arial"/>
          <w:sz w:val="20"/>
          <w:szCs w:val="20"/>
        </w:rPr>
      </w:pPr>
      <w:r>
        <w:rPr>
          <w:rFonts w:ascii="Arial" w:hAnsi="Arial" w:cs="Arial"/>
          <w:sz w:val="20"/>
          <w:szCs w:val="20"/>
        </w:rPr>
        <w:t>4</w:t>
      </w:r>
      <w:r w:rsidRPr="0037650D">
        <w:rPr>
          <w:rFonts w:ascii="Arial" w:hAnsi="Arial" w:cs="Arial"/>
          <w:sz w:val="20"/>
          <w:szCs w:val="20"/>
        </w:rPr>
        <w:t>. </w:t>
      </w:r>
      <w:r>
        <w:rPr>
          <w:rFonts w:ascii="Arial" w:hAnsi="Arial" w:cs="Arial"/>
          <w:sz w:val="20"/>
          <w:szCs w:val="20"/>
        </w:rPr>
        <w:tab/>
      </w:r>
      <w:r w:rsidRPr="0037650D">
        <w:rPr>
          <w:rFonts w:ascii="Arial" w:hAnsi="Arial" w:cs="Arial"/>
          <w:sz w:val="20"/>
          <w:szCs w:val="20"/>
        </w:rPr>
        <w:t>Ostateczne rozliczenie za wykonany przedmiot umowy nastąpi w oparciu o fakturę końcową, wystawioną na podstawie protokołu odbioru końcowego.</w:t>
      </w:r>
    </w:p>
    <w:p w14:paraId="615D8C0F" w14:textId="77777777" w:rsidR="00336EE9" w:rsidRPr="00A94E42" w:rsidRDefault="00336EE9" w:rsidP="00336EE9">
      <w:pPr>
        <w:tabs>
          <w:tab w:val="left" w:pos="15052"/>
        </w:tabs>
        <w:spacing w:after="0" w:line="240" w:lineRule="auto"/>
        <w:ind w:left="284" w:hanging="284"/>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A94E42">
        <w:rPr>
          <w:rFonts w:ascii="Arial" w:hAnsi="Arial" w:cs="Arial"/>
          <w:bCs/>
          <w:color w:val="000000" w:themeColor="text1"/>
          <w:sz w:val="20"/>
        </w:rPr>
        <w:t xml:space="preserve">Wykonawca zobowiązany jest do przedstawienia Zamawiającemu wraz z fakturą końcową, </w:t>
      </w:r>
      <w:r w:rsidRPr="00A94E42">
        <w:rPr>
          <w:rFonts w:ascii="Arial" w:hAnsi="Arial" w:cs="Arial"/>
          <w:bCs/>
          <w:sz w:val="20"/>
        </w:rPr>
        <w:t xml:space="preserve">oświadczenia </w:t>
      </w:r>
      <w:r w:rsidRPr="00A94E42">
        <w:rPr>
          <w:rFonts w:ascii="Arial" w:hAnsi="Arial" w:cs="Arial"/>
          <w:bCs/>
          <w:sz w:val="20"/>
          <w:szCs w:val="20"/>
        </w:rPr>
        <w:t xml:space="preserve">Podwykonawców i dalszych Podwykonawców potwierdzającego faktyczne otrzymanie zapłaty od Wykonawcy za wszystkie zobowiązania wynikające z umów o podwykonawstwo, które Zamawiający zaakceptował w procedurze opisanej w punkcie 7 niniejszego paragrafu oraz dokumentów bankowych potwierdzających przelew środków na konto Podwykonawcy. Brak oświadczeń będzie skutkował wstrzymaniem zapłaty należnej Wykonawcy bez żadnych konsekwencji dla Zamawiającego wynikających z nieterminowej zapłaty wynagrodzenia należnego Wykonawcy. </w:t>
      </w:r>
    </w:p>
    <w:p w14:paraId="5CD304CC" w14:textId="77777777" w:rsidR="00336EE9" w:rsidRPr="006A6893" w:rsidRDefault="00336EE9" w:rsidP="00336EE9">
      <w:pPr>
        <w:widowControl w:val="0"/>
        <w:tabs>
          <w:tab w:val="left" w:pos="284"/>
        </w:tabs>
        <w:spacing w:after="0" w:line="240" w:lineRule="auto"/>
        <w:ind w:left="284" w:hanging="284"/>
        <w:jc w:val="both"/>
        <w:rPr>
          <w:rFonts w:ascii="Arial" w:hAnsi="Arial" w:cs="Arial"/>
          <w:bCs/>
          <w:strike/>
          <w:sz w:val="20"/>
          <w:szCs w:val="20"/>
        </w:rPr>
      </w:pPr>
      <w:r>
        <w:rPr>
          <w:rFonts w:ascii="Arial" w:hAnsi="Arial" w:cs="Arial"/>
          <w:sz w:val="20"/>
          <w:szCs w:val="20"/>
        </w:rPr>
        <w:t>5</w:t>
      </w:r>
      <w:r w:rsidRPr="0037650D">
        <w:rPr>
          <w:rFonts w:ascii="Arial" w:hAnsi="Arial" w:cs="Arial"/>
          <w:sz w:val="20"/>
          <w:szCs w:val="20"/>
        </w:rPr>
        <w:t>.</w:t>
      </w:r>
      <w:r w:rsidRPr="0037650D">
        <w:rPr>
          <w:rFonts w:ascii="Arial" w:hAnsi="Arial" w:cs="Arial"/>
          <w:sz w:val="20"/>
          <w:szCs w:val="20"/>
        </w:rPr>
        <w:tab/>
      </w:r>
      <w:r w:rsidRPr="006A6893">
        <w:rPr>
          <w:rFonts w:ascii="Arial" w:hAnsi="Arial" w:cs="Arial"/>
          <w:bCs/>
          <w:sz w:val="20"/>
          <w:szCs w:val="20"/>
        </w:rPr>
        <w:t>Wykonawca oświadcza, że jest/</w:t>
      </w:r>
      <w:r w:rsidRPr="00694FC2">
        <w:rPr>
          <w:rFonts w:ascii="Arial" w:hAnsi="Arial" w:cs="Arial"/>
          <w:bCs/>
          <w:sz w:val="20"/>
          <w:szCs w:val="20"/>
        </w:rPr>
        <w:t>nie jest</w:t>
      </w:r>
      <w:r w:rsidRPr="006A6893">
        <w:rPr>
          <w:rFonts w:ascii="Arial" w:hAnsi="Arial" w:cs="Arial"/>
          <w:bCs/>
          <w:color w:val="FF0000"/>
          <w:sz w:val="20"/>
          <w:szCs w:val="20"/>
        </w:rPr>
        <w:t>*</w:t>
      </w:r>
      <w:r w:rsidRPr="006A6893">
        <w:rPr>
          <w:rFonts w:ascii="Arial" w:hAnsi="Arial" w:cs="Arial"/>
          <w:bCs/>
          <w:color w:val="0066FF"/>
          <w:sz w:val="20"/>
          <w:szCs w:val="20"/>
        </w:rPr>
        <w:t xml:space="preserve"> </w:t>
      </w:r>
      <w:r w:rsidRPr="006A6893">
        <w:rPr>
          <w:rFonts w:ascii="Arial" w:hAnsi="Arial" w:cs="Arial"/>
          <w:bCs/>
          <w:sz w:val="20"/>
          <w:szCs w:val="20"/>
        </w:rPr>
        <w:t>czynnym podatnikiem w podatku od</w:t>
      </w:r>
      <w:r w:rsidRPr="006A6893">
        <w:rPr>
          <w:rFonts w:ascii="Arial" w:hAnsi="Arial" w:cs="Arial"/>
          <w:bCs/>
          <w:color w:val="0066FF"/>
          <w:sz w:val="20"/>
          <w:szCs w:val="20"/>
        </w:rPr>
        <w:t> </w:t>
      </w:r>
      <w:r w:rsidRPr="006A6893">
        <w:rPr>
          <w:rFonts w:ascii="Arial" w:hAnsi="Arial" w:cs="Arial"/>
          <w:bCs/>
          <w:sz w:val="20"/>
          <w:szCs w:val="20"/>
        </w:rPr>
        <w:t>towarów i usług VAT.</w:t>
      </w:r>
    </w:p>
    <w:p w14:paraId="266BEEC9" w14:textId="1E982606" w:rsidR="00336EE9" w:rsidRPr="006A6893" w:rsidRDefault="00336EE9" w:rsidP="00336EE9">
      <w:pPr>
        <w:widowControl w:val="0"/>
        <w:tabs>
          <w:tab w:val="left" w:pos="284"/>
        </w:tabs>
        <w:spacing w:after="0" w:line="240" w:lineRule="auto"/>
        <w:ind w:left="284"/>
        <w:jc w:val="both"/>
        <w:rPr>
          <w:rFonts w:ascii="Arial" w:hAnsi="Arial" w:cs="Arial"/>
          <w:bCs/>
          <w:sz w:val="20"/>
          <w:szCs w:val="20"/>
        </w:rPr>
      </w:pPr>
      <w:r w:rsidRPr="006A6893">
        <w:rPr>
          <w:rFonts w:ascii="Arial" w:hAnsi="Arial" w:cs="Arial"/>
          <w:bCs/>
          <w:sz w:val="20"/>
          <w:szCs w:val="20"/>
        </w:rPr>
        <w:t>Wykonawca oświadcza, że rachunek bankowy, wskazany w § 4 ust. 3 niniejszej umowy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w:t>
      </w:r>
      <w:r>
        <w:rPr>
          <w:rFonts w:ascii="Arial" w:hAnsi="Arial" w:cs="Arial"/>
          <w:bCs/>
          <w:sz w:val="20"/>
          <w:szCs w:val="20"/>
        </w:rPr>
        <w:t xml:space="preserve">Urzędu Skarbowego </w:t>
      </w:r>
      <w:r w:rsidR="00694FC2">
        <w:rPr>
          <w:rFonts w:ascii="Arial" w:hAnsi="Arial" w:cs="Arial"/>
          <w:bCs/>
          <w:sz w:val="20"/>
          <w:szCs w:val="20"/>
        </w:rPr>
        <w:t>………………………………</w:t>
      </w:r>
      <w:r w:rsidRPr="006A6893">
        <w:rPr>
          <w:rFonts w:ascii="Arial" w:hAnsi="Arial" w:cs="Arial"/>
          <w:bCs/>
          <w:sz w:val="20"/>
          <w:szCs w:val="20"/>
        </w:rPr>
        <w:t xml:space="preserve"> i widnieje w wykazie podmiotów zarejestrowanych jako podatnicy VAT, niezarejestrowanych oraz wykreślonych i przywróconych do rejestru VAT.</w:t>
      </w:r>
    </w:p>
    <w:p w14:paraId="15B46558" w14:textId="77777777" w:rsidR="00336EE9" w:rsidRPr="0037650D" w:rsidRDefault="00336EE9" w:rsidP="00336EE9">
      <w:pPr>
        <w:widowControl w:val="0"/>
        <w:tabs>
          <w:tab w:val="left" w:pos="284"/>
        </w:tabs>
        <w:spacing w:after="0" w:line="240" w:lineRule="auto"/>
        <w:ind w:left="284"/>
        <w:rPr>
          <w:rFonts w:ascii="Arial" w:hAnsi="Arial" w:cs="Arial"/>
          <w:i/>
          <w:color w:val="FF0000"/>
          <w:sz w:val="20"/>
          <w:szCs w:val="20"/>
        </w:rPr>
      </w:pPr>
      <w:r w:rsidRPr="0037650D">
        <w:rPr>
          <w:rFonts w:ascii="Arial" w:hAnsi="Arial" w:cs="Arial"/>
          <w:i/>
          <w:color w:val="FF0000"/>
          <w:sz w:val="20"/>
          <w:szCs w:val="20"/>
        </w:rPr>
        <w:t>* niepotrzebne skreślić</w:t>
      </w:r>
    </w:p>
    <w:p w14:paraId="44A0B005" w14:textId="77777777" w:rsidR="00336EE9" w:rsidRPr="00533746" w:rsidRDefault="00336EE9" w:rsidP="00336EE9">
      <w:pPr>
        <w:tabs>
          <w:tab w:val="left" w:pos="15052"/>
        </w:tabs>
        <w:spacing w:after="0" w:line="240" w:lineRule="auto"/>
        <w:ind w:left="284" w:hanging="284"/>
        <w:jc w:val="both"/>
        <w:rPr>
          <w:rFonts w:ascii="Arial" w:hAnsi="Arial" w:cs="Arial"/>
          <w:color w:val="000000" w:themeColor="text1"/>
          <w:sz w:val="20"/>
          <w:szCs w:val="20"/>
        </w:rPr>
      </w:pPr>
      <w:r>
        <w:rPr>
          <w:rFonts w:ascii="Arial" w:hAnsi="Arial" w:cs="Arial"/>
          <w:sz w:val="20"/>
          <w:szCs w:val="20"/>
        </w:rPr>
        <w:t>6</w:t>
      </w:r>
      <w:r w:rsidRPr="0037650D">
        <w:rPr>
          <w:rFonts w:ascii="Arial" w:hAnsi="Arial" w:cs="Arial"/>
          <w:sz w:val="20"/>
          <w:szCs w:val="20"/>
        </w:rPr>
        <w:t>. </w:t>
      </w:r>
      <w:r>
        <w:rPr>
          <w:rFonts w:ascii="Arial" w:hAnsi="Arial" w:cs="Arial"/>
          <w:sz w:val="20"/>
          <w:szCs w:val="20"/>
        </w:rPr>
        <w:tab/>
      </w:r>
      <w:r w:rsidRPr="0037650D">
        <w:rPr>
          <w:rFonts w:ascii="Arial" w:hAnsi="Arial" w:cs="Arial"/>
          <w:sz w:val="20"/>
          <w:szCs w:val="20"/>
        </w:rPr>
        <w:t>Kary umowne, ustalone w oparciu o zapisy zamieszczone w § 15 umowy będą potrącane z faktur Wykonawcy.</w:t>
      </w:r>
      <w:r w:rsidRPr="00B05BB7">
        <w:rPr>
          <w:rFonts w:ascii="Arial" w:eastAsia="Times New Roman" w:hAnsi="Arial" w:cs="Arial"/>
          <w:kern w:val="1"/>
          <w:sz w:val="20"/>
          <w:szCs w:val="20"/>
          <w:lang w:eastAsia="ar-SA"/>
        </w:rPr>
        <w:t xml:space="preserve"> </w:t>
      </w:r>
      <w:r w:rsidRPr="00533746">
        <w:rPr>
          <w:rFonts w:ascii="Arial" w:eastAsia="Times New Roman" w:hAnsi="Arial" w:cs="Arial"/>
          <w:color w:val="000000" w:themeColor="text1"/>
          <w:kern w:val="1"/>
          <w:sz w:val="20"/>
          <w:szCs w:val="20"/>
          <w:lang w:eastAsia="ar-SA"/>
        </w:rPr>
        <w:t>Kary będą potrącane automatycznie bez uzyskiwania zgody Wykonawcy.</w:t>
      </w:r>
    </w:p>
    <w:p w14:paraId="638D7B7E" w14:textId="77777777" w:rsidR="00336EE9" w:rsidRDefault="00336EE9" w:rsidP="00336EE9">
      <w:pPr>
        <w:tabs>
          <w:tab w:val="left" w:pos="17608"/>
        </w:tabs>
        <w:spacing w:after="0" w:line="240" w:lineRule="auto"/>
        <w:ind w:left="284" w:hanging="284"/>
        <w:jc w:val="both"/>
        <w:rPr>
          <w:rFonts w:ascii="Arial" w:hAnsi="Arial" w:cs="Arial"/>
          <w:color w:val="000000" w:themeColor="text1"/>
          <w:sz w:val="20"/>
          <w:szCs w:val="20"/>
        </w:rPr>
      </w:pPr>
      <w:r>
        <w:rPr>
          <w:rFonts w:ascii="Arial" w:hAnsi="Arial" w:cs="Arial"/>
          <w:color w:val="000000" w:themeColor="text1"/>
          <w:sz w:val="20"/>
          <w:szCs w:val="20"/>
        </w:rPr>
        <w:lastRenderedPageBreak/>
        <w:t>7</w:t>
      </w:r>
      <w:r w:rsidRPr="00533746">
        <w:rPr>
          <w:rFonts w:ascii="Arial" w:hAnsi="Arial" w:cs="Arial"/>
          <w:color w:val="000000" w:themeColor="text1"/>
          <w:sz w:val="20"/>
          <w:szCs w:val="20"/>
        </w:rPr>
        <w:t>. </w:t>
      </w:r>
      <w:r w:rsidRPr="00533746">
        <w:rPr>
          <w:rFonts w:ascii="Arial" w:hAnsi="Arial" w:cs="Arial"/>
          <w:color w:val="000000" w:themeColor="text1"/>
          <w:sz w:val="20"/>
          <w:szCs w:val="20"/>
        </w:rPr>
        <w:tab/>
      </w:r>
      <w:r w:rsidRPr="00533746">
        <w:rPr>
          <w:rFonts w:ascii="Arial" w:hAnsi="Arial" w:cs="Arial"/>
          <w:b/>
          <w:bCs/>
          <w:color w:val="000000" w:themeColor="text1"/>
          <w:sz w:val="20"/>
          <w:szCs w:val="20"/>
        </w:rPr>
        <w:t>Wykonawca jest bezwzględnie zobowiązany do zgłaszania wszystkich projektów umów oraz zawartych umów dotyczących podwykonawstwa na roboty budowlane bez względu na ich wartość.</w:t>
      </w:r>
      <w:r w:rsidRPr="00533746">
        <w:rPr>
          <w:rFonts w:ascii="Arial" w:hAnsi="Arial" w:cs="Arial"/>
          <w:color w:val="000000" w:themeColor="text1"/>
          <w:sz w:val="20"/>
          <w:szCs w:val="20"/>
        </w:rPr>
        <w:t xml:space="preserve"> </w:t>
      </w:r>
      <w:r w:rsidRPr="00D93E2A">
        <w:rPr>
          <w:rFonts w:ascii="Arial" w:hAnsi="Arial" w:cs="Arial"/>
          <w:bCs/>
          <w:color w:val="000000" w:themeColor="text1"/>
          <w:sz w:val="20"/>
          <w:szCs w:val="20"/>
        </w:rPr>
        <w:t>Zgłaszanie Podwykonawców lub dalszych Podwykonawców, przedstawianie projektów umów, kopii umów, rozliczanie za wykonane przez nich roboty, dostawy lub usługi itp. będzie odbywało się</w:t>
      </w:r>
      <w:r w:rsidRPr="00D93E2A">
        <w:rPr>
          <w:rFonts w:ascii="Arial" w:hAnsi="Arial" w:cs="Arial"/>
          <w:color w:val="000000" w:themeColor="text1"/>
          <w:sz w:val="20"/>
          <w:szCs w:val="20"/>
        </w:rPr>
        <w:t xml:space="preserve"> </w:t>
      </w:r>
      <w:r w:rsidRPr="00D93E2A">
        <w:rPr>
          <w:rFonts w:ascii="Arial" w:hAnsi="Arial" w:cs="Arial"/>
          <w:bCs/>
          <w:color w:val="000000" w:themeColor="text1"/>
          <w:sz w:val="20"/>
          <w:szCs w:val="20"/>
        </w:rPr>
        <w:t>zgodnie z przepisami ustawy Pzp</w:t>
      </w:r>
      <w:r w:rsidRPr="00D93E2A">
        <w:rPr>
          <w:rFonts w:ascii="Arial" w:hAnsi="Arial" w:cs="Arial"/>
          <w:color w:val="000000" w:themeColor="text1"/>
          <w:sz w:val="20"/>
          <w:szCs w:val="20"/>
        </w:rPr>
        <w:t xml:space="preserve">. Art. 464 (umowy o podwykonawstwo, których przedmiotem są </w:t>
      </w:r>
      <w:r w:rsidRPr="00D93E2A">
        <w:rPr>
          <w:rFonts w:ascii="Arial" w:hAnsi="Arial" w:cs="Arial"/>
          <w:bCs/>
          <w:color w:val="000000" w:themeColor="text1"/>
          <w:sz w:val="20"/>
          <w:szCs w:val="20"/>
        </w:rPr>
        <w:t>dostawy</w:t>
      </w:r>
      <w:r w:rsidRPr="00D93E2A">
        <w:rPr>
          <w:rFonts w:ascii="Arial" w:hAnsi="Arial" w:cs="Arial"/>
          <w:color w:val="000000" w:themeColor="text1"/>
          <w:sz w:val="20"/>
          <w:szCs w:val="20"/>
        </w:rPr>
        <w:t xml:space="preserve"> lub usługi, nie podlegają obowiązkowi przedkładania Zamawiającemu, jeżeli ich wartość jest mniejsza niż 10 000,00 zł brutto bez względu na przedmiot tych dostaw lub usług. Termin na zgłoszenie przez Zamawiającego pisemnych zastrzeżeń do projektu umowy o podwykonawstwo, której przedmiotem są roboty budowlane, i do projektu jej zmiany lub pisemnego sprzeciwu do tej umowy wynosi 7 dni kalendarzowych) i art. 465 (termin zgłaszania uwag, o których mowa w art. 465 ust. 4 wynosi 10 dni kalendarzowych).</w:t>
      </w:r>
    </w:p>
    <w:p w14:paraId="45C77C25" w14:textId="77777777" w:rsidR="00336EE9" w:rsidRPr="00533746" w:rsidRDefault="00336EE9" w:rsidP="00336EE9">
      <w:pPr>
        <w:tabs>
          <w:tab w:val="left" w:pos="17608"/>
        </w:tabs>
        <w:spacing w:after="0" w:line="240" w:lineRule="auto"/>
        <w:ind w:left="284" w:hanging="284"/>
        <w:jc w:val="both"/>
        <w:rPr>
          <w:rFonts w:ascii="Arial" w:hAnsi="Arial" w:cs="Arial"/>
          <w:bCs/>
          <w:color w:val="000000" w:themeColor="text1"/>
          <w:sz w:val="20"/>
          <w:szCs w:val="20"/>
        </w:rPr>
      </w:pPr>
      <w:r>
        <w:rPr>
          <w:rFonts w:ascii="Arial" w:hAnsi="Arial" w:cs="Arial"/>
          <w:color w:val="000000" w:themeColor="text1"/>
          <w:sz w:val="20"/>
          <w:szCs w:val="20"/>
        </w:rPr>
        <w:t xml:space="preserve">     </w:t>
      </w:r>
      <w:r w:rsidRPr="00533746">
        <w:rPr>
          <w:rFonts w:ascii="Arial" w:hAnsi="Arial" w:cs="Arial"/>
          <w:color w:val="000000" w:themeColor="text1"/>
          <w:sz w:val="20"/>
          <w:szCs w:val="20"/>
        </w:rPr>
        <w:t xml:space="preserve"> </w:t>
      </w:r>
      <w:r w:rsidRPr="00533746">
        <w:rPr>
          <w:rFonts w:ascii="Arial" w:hAnsi="Arial" w:cs="Arial"/>
          <w:bCs/>
          <w:color w:val="000000" w:themeColor="text1"/>
          <w:sz w:val="20"/>
          <w:szCs w:val="20"/>
        </w:rPr>
        <w:t>Poza tym 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przypadku</w:t>
      </w:r>
      <w:r>
        <w:rPr>
          <w:rFonts w:ascii="Arial" w:hAnsi="Arial" w:cs="Arial"/>
          <w:bCs/>
          <w:color w:val="000000" w:themeColor="text1"/>
          <w:sz w:val="20"/>
          <w:szCs w:val="20"/>
        </w:rPr>
        <w:t>,</w:t>
      </w:r>
      <w:r w:rsidRPr="00533746">
        <w:rPr>
          <w:rFonts w:ascii="Arial" w:hAnsi="Arial" w:cs="Arial"/>
          <w:bCs/>
          <w:color w:val="000000" w:themeColor="text1"/>
          <w:sz w:val="20"/>
          <w:szCs w:val="20"/>
        </w:rPr>
        <w:t xml:space="preserve"> jeśli w tych protokołach zawarte będą zastrzeżenia lub uwagi, Wykonawca zobligowany będzie do przestawienia dokumentu potwierdzającego ich faktyczne usunięcie. </w:t>
      </w:r>
    </w:p>
    <w:p w14:paraId="10F27C73" w14:textId="77777777" w:rsidR="00336EE9" w:rsidRPr="005B6FA1" w:rsidRDefault="00336EE9" w:rsidP="00336EE9">
      <w:pPr>
        <w:tabs>
          <w:tab w:val="left" w:pos="17608"/>
        </w:tabs>
        <w:spacing w:after="0" w:line="240" w:lineRule="auto"/>
        <w:ind w:left="284" w:hanging="284"/>
        <w:jc w:val="both"/>
        <w:rPr>
          <w:rFonts w:ascii="Arial" w:hAnsi="Arial" w:cs="Arial"/>
          <w:bCs/>
          <w:color w:val="000000" w:themeColor="text1"/>
          <w:sz w:val="20"/>
          <w:szCs w:val="20"/>
        </w:rPr>
      </w:pPr>
      <w:r w:rsidRPr="00533746">
        <w:rPr>
          <w:rFonts w:ascii="Arial" w:hAnsi="Arial" w:cs="Arial"/>
          <w:bCs/>
          <w:color w:val="000000" w:themeColor="text1"/>
          <w:sz w:val="20"/>
          <w:szCs w:val="20"/>
        </w:rPr>
        <w:tab/>
        <w:t>Podwykonawstwo - należy przez to rozumieć umowę w formie pisemnej o charakterze odpłatnym, zawartą między wykonawcą a podwykonawcą, a w przypadku zamówienia na roboty budowlane innego niż zamówienie w dziedzinach obronności i bezpieczeństwa, także między podwykonawcą a dalszym podwykonawcą lub między dalszymi podwykonawcami, na mocy której odpowiednio podwykonawca lub dalszy podwykonawca, zobowiązuje się wykonać część zamówienia.</w:t>
      </w:r>
    </w:p>
    <w:p w14:paraId="419CF58F" w14:textId="77777777" w:rsidR="00336EE9" w:rsidRDefault="00336EE9" w:rsidP="00336EE9">
      <w:pPr>
        <w:tabs>
          <w:tab w:val="left" w:pos="17608"/>
        </w:tabs>
        <w:spacing w:after="0" w:line="240" w:lineRule="auto"/>
        <w:ind w:left="284" w:hanging="284"/>
        <w:jc w:val="both"/>
        <w:rPr>
          <w:rFonts w:ascii="Arial" w:hAnsi="Arial" w:cs="Arial"/>
          <w:bCs/>
          <w:sz w:val="20"/>
          <w:szCs w:val="20"/>
        </w:rPr>
      </w:pPr>
      <w:r>
        <w:rPr>
          <w:rFonts w:ascii="Arial" w:hAnsi="Arial" w:cs="Arial"/>
          <w:bCs/>
          <w:sz w:val="20"/>
          <w:szCs w:val="20"/>
        </w:rPr>
        <w:t>8</w:t>
      </w:r>
      <w:r w:rsidRPr="0037650D">
        <w:rPr>
          <w:rFonts w:ascii="Arial" w:hAnsi="Arial" w:cs="Arial"/>
          <w:bCs/>
          <w:sz w:val="20"/>
          <w:szCs w:val="20"/>
        </w:rPr>
        <w:t>. </w:t>
      </w:r>
      <w:r>
        <w:rPr>
          <w:rFonts w:ascii="Arial" w:hAnsi="Arial" w:cs="Arial"/>
          <w:bCs/>
          <w:sz w:val="20"/>
          <w:szCs w:val="20"/>
        </w:rPr>
        <w:tab/>
      </w:r>
      <w:r w:rsidRPr="0037650D">
        <w:rPr>
          <w:rFonts w:ascii="Arial" w:hAnsi="Arial" w:cs="Arial"/>
          <w:bCs/>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656DA4A" w14:textId="32CCCAFA" w:rsidR="00336EE9" w:rsidRPr="00EA0951" w:rsidRDefault="00336EE9" w:rsidP="00336EE9">
      <w:pPr>
        <w:tabs>
          <w:tab w:val="left" w:pos="17608"/>
        </w:tabs>
        <w:spacing w:after="0" w:line="240" w:lineRule="auto"/>
        <w:ind w:left="284" w:hanging="426"/>
        <w:jc w:val="both"/>
        <w:rPr>
          <w:rFonts w:ascii="Arial" w:hAnsi="Arial" w:cs="Arial"/>
          <w:bCs/>
          <w:sz w:val="20"/>
          <w:szCs w:val="20"/>
        </w:rPr>
      </w:pPr>
      <w:r>
        <w:rPr>
          <w:rFonts w:ascii="Arial" w:hAnsi="Arial" w:cs="Arial"/>
          <w:bCs/>
          <w:sz w:val="20"/>
          <w:szCs w:val="20"/>
        </w:rPr>
        <w:t xml:space="preserve">8a. </w:t>
      </w:r>
      <w:r>
        <w:rPr>
          <w:rFonts w:ascii="Arial" w:hAnsi="Arial" w:cs="Arial"/>
          <w:bCs/>
          <w:sz w:val="20"/>
          <w:szCs w:val="20"/>
        </w:rPr>
        <w:tab/>
      </w:r>
      <w:r w:rsidRPr="00EF15D6">
        <w:rPr>
          <w:rFonts w:ascii="Arial" w:hAnsi="Arial" w:cs="Arial"/>
          <w:bCs/>
          <w:sz w:val="20"/>
          <w:szCs w:val="20"/>
        </w:rPr>
        <w:t>Wykonawca przedkłada Zamawiającemu poświadczoną za zgodność z oryginałem kopię zawartej umowy o podwykonawstwo w terminie 7 dni od daty jej zawarcia. Zmawiający w terminie 7 dni zgłasza w formie pisemnej sprzeciw do umowy o podwykonawstwo w przypadkach</w:t>
      </w:r>
      <w:r>
        <w:rPr>
          <w:rFonts w:ascii="Arial" w:hAnsi="Arial" w:cs="Arial"/>
          <w:bCs/>
          <w:sz w:val="20"/>
          <w:szCs w:val="20"/>
        </w:rPr>
        <w:t>,</w:t>
      </w:r>
      <w:r w:rsidRPr="00EF15D6">
        <w:rPr>
          <w:rFonts w:ascii="Arial" w:hAnsi="Arial" w:cs="Arial"/>
          <w:bCs/>
          <w:sz w:val="20"/>
          <w:szCs w:val="20"/>
        </w:rPr>
        <w:t xml:space="preserve"> o których mowa w art. 464 ust. 3 ustawy Pzp.     </w:t>
      </w:r>
    </w:p>
    <w:p w14:paraId="760F50B3" w14:textId="77777777" w:rsidR="00336EE9" w:rsidRPr="00EA0951" w:rsidRDefault="00336EE9" w:rsidP="00374073">
      <w:pPr>
        <w:pStyle w:val="Akapitzlist"/>
        <w:numPr>
          <w:ilvl w:val="0"/>
          <w:numId w:val="11"/>
        </w:numPr>
        <w:spacing w:after="0" w:line="240" w:lineRule="auto"/>
        <w:ind w:left="284" w:hanging="284"/>
        <w:jc w:val="both"/>
        <w:rPr>
          <w:rFonts w:ascii="Arial" w:hAnsi="Arial" w:cs="Arial"/>
          <w:sz w:val="20"/>
          <w:szCs w:val="20"/>
        </w:rPr>
      </w:pPr>
      <w:r w:rsidRPr="00EA0951">
        <w:rPr>
          <w:rFonts w:ascii="Arial" w:hAnsi="Arial" w:cs="Arial"/>
          <w:sz w:val="20"/>
          <w:szCs w:val="20"/>
        </w:rPr>
        <w:t xml:space="preserve">Strony zgodnie postanawiają, że wykonawca wystawia faktury zgodnie z ustawą z dnia 11 marca 2004 r. o podatku od towarów i usług oraz przepisami dotyczącymi Krajowego Systemu e-Faktur (dalej </w:t>
      </w:r>
      <w:proofErr w:type="spellStart"/>
      <w:r w:rsidRPr="00EA0951">
        <w:rPr>
          <w:rFonts w:ascii="Arial" w:hAnsi="Arial" w:cs="Arial"/>
          <w:sz w:val="20"/>
          <w:szCs w:val="20"/>
        </w:rPr>
        <w:t>KSeF</w:t>
      </w:r>
      <w:proofErr w:type="spellEnd"/>
      <w:r w:rsidRPr="00EA0951">
        <w:rPr>
          <w:rFonts w:ascii="Arial" w:hAnsi="Arial" w:cs="Arial"/>
          <w:sz w:val="20"/>
          <w:szCs w:val="20"/>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EA0951">
        <w:rPr>
          <w:rFonts w:ascii="Arial" w:hAnsi="Arial" w:cs="Arial"/>
          <w:sz w:val="20"/>
          <w:szCs w:val="20"/>
        </w:rPr>
        <w:t>KSeF</w:t>
      </w:r>
      <w:proofErr w:type="spellEnd"/>
      <w:r w:rsidRPr="00EA0951">
        <w:rPr>
          <w:rFonts w:ascii="Arial" w:hAnsi="Arial" w:cs="Arial"/>
          <w:sz w:val="20"/>
          <w:szCs w:val="20"/>
        </w:rPr>
        <w:t xml:space="preserve"> w zakresie, w jakim do danej faktury znajduje zastosowanie obowiązek jej wystawienia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Strony postanawiają, że w ramach niniejszej umowy PEF może być wykorzystywany do przekazywania ustrukturyzowanych faktur elektronicznych </w:t>
      </w:r>
      <w:proofErr w:type="gramStart"/>
      <w:r w:rsidRPr="00EA0951">
        <w:rPr>
          <w:rFonts w:ascii="Arial" w:hAnsi="Arial" w:cs="Arial"/>
          <w:sz w:val="20"/>
          <w:szCs w:val="20"/>
        </w:rPr>
        <w:t>oraz,</w:t>
      </w:r>
      <w:proofErr w:type="gramEnd"/>
      <w:r w:rsidRPr="00EA0951">
        <w:rPr>
          <w:rFonts w:ascii="Arial" w:hAnsi="Arial" w:cs="Arial"/>
          <w:sz w:val="20"/>
          <w:szCs w:val="20"/>
        </w:rPr>
        <w:t xml:space="preserve"> w zakresie określonym w ust. 22, do przekazywania załączników do faktur, natomiast przekazywanie przez PEF innych ustrukturyzowanych dokumentów elektronicznych jest wyłączone.</w:t>
      </w:r>
    </w:p>
    <w:p w14:paraId="4497E960" w14:textId="77777777" w:rsidR="00336EE9" w:rsidRPr="00EA0951" w:rsidRDefault="00336EE9" w:rsidP="00374073">
      <w:pPr>
        <w:pStyle w:val="Akapitzlist"/>
        <w:numPr>
          <w:ilvl w:val="0"/>
          <w:numId w:val="11"/>
        </w:numPr>
        <w:spacing w:after="0" w:line="240" w:lineRule="auto"/>
        <w:ind w:left="284" w:hanging="426"/>
        <w:jc w:val="both"/>
        <w:rPr>
          <w:rFonts w:ascii="Arial" w:hAnsi="Arial" w:cs="Arial"/>
          <w:sz w:val="20"/>
          <w:szCs w:val="20"/>
        </w:rPr>
      </w:pPr>
      <w:r w:rsidRPr="00EA0951">
        <w:rPr>
          <w:rFonts w:ascii="Arial" w:hAnsi="Arial" w:cs="Arial"/>
          <w:sz w:val="20"/>
          <w:szCs w:val="20"/>
        </w:rPr>
        <w:t xml:space="preserve">Przez „fakturę ustrukturyzowaną” strony rozumieją fakturę wystawioną przy użyciu </w:t>
      </w:r>
      <w:proofErr w:type="spellStart"/>
      <w:r w:rsidRPr="00EA0951">
        <w:rPr>
          <w:rFonts w:ascii="Arial" w:hAnsi="Arial" w:cs="Arial"/>
          <w:sz w:val="20"/>
          <w:szCs w:val="20"/>
        </w:rPr>
        <w:t>KSeF</w:t>
      </w:r>
      <w:proofErr w:type="spellEnd"/>
      <w:r w:rsidRPr="00EA0951">
        <w:rPr>
          <w:rFonts w:ascii="Arial" w:hAnsi="Arial" w:cs="Arial"/>
          <w:sz w:val="20"/>
          <w:szCs w:val="20"/>
        </w:rPr>
        <w:t xml:space="preserve">, która uzyskuje walor faktury ustrukturyzowanej po nadaniu numeru identyfikującego tej faktury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(numer </w:t>
      </w:r>
      <w:proofErr w:type="spellStart"/>
      <w:r w:rsidRPr="00EA0951">
        <w:rPr>
          <w:rFonts w:ascii="Arial" w:hAnsi="Arial" w:cs="Arial"/>
          <w:sz w:val="20"/>
          <w:szCs w:val="20"/>
        </w:rPr>
        <w:t>KSeF</w:t>
      </w:r>
      <w:proofErr w:type="spellEnd"/>
      <w:r w:rsidRPr="00EA0951">
        <w:rPr>
          <w:rFonts w:ascii="Arial" w:hAnsi="Arial" w:cs="Arial"/>
          <w:sz w:val="20"/>
          <w:szCs w:val="20"/>
        </w:rPr>
        <w:t>), z zastrzeżeniem trybów offline/awaryjnych przewidzianych przepisami.</w:t>
      </w:r>
    </w:p>
    <w:p w14:paraId="12E0D594" w14:textId="77777777" w:rsidR="00336EE9" w:rsidRPr="00721583" w:rsidRDefault="00336EE9" w:rsidP="00374073">
      <w:pPr>
        <w:pStyle w:val="Akapitzlist"/>
        <w:numPr>
          <w:ilvl w:val="0"/>
          <w:numId w:val="11"/>
        </w:numPr>
        <w:tabs>
          <w:tab w:val="left" w:pos="17608"/>
        </w:tabs>
        <w:spacing w:after="0" w:line="240" w:lineRule="auto"/>
        <w:ind w:left="284" w:hanging="426"/>
        <w:jc w:val="both"/>
        <w:rPr>
          <w:rFonts w:ascii="Arial" w:hAnsi="Arial" w:cs="Arial"/>
          <w:sz w:val="20"/>
          <w:szCs w:val="20"/>
        </w:rPr>
      </w:pPr>
      <w:r w:rsidRPr="00EA0951">
        <w:rPr>
          <w:rFonts w:ascii="Arial" w:hAnsi="Arial" w:cs="Arial"/>
          <w:sz w:val="20"/>
          <w:szCs w:val="20"/>
        </w:rPr>
        <w:t>Wykonawca oświadcza, że w odniesieniu do niniejszej umowy</w:t>
      </w:r>
      <w:r>
        <w:rPr>
          <w:rFonts w:ascii="Arial" w:hAnsi="Arial" w:cs="Arial"/>
          <w:sz w:val="20"/>
          <w:szCs w:val="20"/>
        </w:rPr>
        <w:t xml:space="preserve"> </w:t>
      </w:r>
      <w:r w:rsidRPr="00721583">
        <w:rPr>
          <w:rFonts w:ascii="Arial" w:hAnsi="Arial" w:cs="Arial"/>
          <w:sz w:val="20"/>
          <w:szCs w:val="20"/>
        </w:rPr>
        <w:t>wystawia faktury w Krajowym Systemie e-Faktur (</w:t>
      </w:r>
      <w:proofErr w:type="spellStart"/>
      <w:r w:rsidRPr="00721583">
        <w:rPr>
          <w:rFonts w:ascii="Arial" w:hAnsi="Arial" w:cs="Arial"/>
          <w:sz w:val="20"/>
          <w:szCs w:val="20"/>
        </w:rPr>
        <w:t>KSeF</w:t>
      </w:r>
      <w:proofErr w:type="spellEnd"/>
      <w:r w:rsidRPr="00721583">
        <w:rPr>
          <w:rFonts w:ascii="Arial" w:hAnsi="Arial" w:cs="Arial"/>
          <w:sz w:val="20"/>
          <w:szCs w:val="20"/>
        </w:rPr>
        <w:t>)</w:t>
      </w:r>
      <w:r>
        <w:rPr>
          <w:rFonts w:ascii="Arial" w:hAnsi="Arial" w:cs="Arial"/>
          <w:sz w:val="20"/>
          <w:szCs w:val="20"/>
        </w:rPr>
        <w:t>.</w:t>
      </w:r>
    </w:p>
    <w:p w14:paraId="566E501A" w14:textId="77777777" w:rsidR="00336EE9" w:rsidRPr="00EA0951" w:rsidRDefault="00336EE9" w:rsidP="00374073">
      <w:pPr>
        <w:pStyle w:val="Akapitzlist"/>
        <w:numPr>
          <w:ilvl w:val="0"/>
          <w:numId w:val="11"/>
        </w:numPr>
        <w:spacing w:after="0" w:line="240" w:lineRule="auto"/>
        <w:ind w:left="284" w:hanging="426"/>
        <w:jc w:val="both"/>
        <w:rPr>
          <w:rFonts w:ascii="Arial" w:hAnsi="Arial" w:cs="Arial"/>
          <w:sz w:val="20"/>
          <w:szCs w:val="20"/>
        </w:rPr>
      </w:pPr>
      <w:r w:rsidRPr="00EA0951">
        <w:rPr>
          <w:rFonts w:ascii="Arial" w:hAnsi="Arial" w:cs="Arial"/>
          <w:sz w:val="20"/>
          <w:szCs w:val="20"/>
        </w:rPr>
        <w:t>Faktury będą wystawiane przez wykonawcę na:</w:t>
      </w:r>
    </w:p>
    <w:p w14:paraId="6103DE45" w14:textId="77777777" w:rsidR="00336EE9" w:rsidRPr="00EA0951" w:rsidRDefault="00336EE9" w:rsidP="00374073">
      <w:pPr>
        <w:pStyle w:val="Akapitzlist"/>
        <w:numPr>
          <w:ilvl w:val="1"/>
          <w:numId w:val="16"/>
        </w:numPr>
        <w:tabs>
          <w:tab w:val="left" w:pos="17608"/>
        </w:tabs>
        <w:spacing w:after="0" w:line="240" w:lineRule="auto"/>
        <w:ind w:left="709" w:hanging="425"/>
        <w:jc w:val="both"/>
        <w:rPr>
          <w:rFonts w:ascii="Arial" w:hAnsi="Arial" w:cs="Arial"/>
          <w:sz w:val="20"/>
          <w:szCs w:val="20"/>
        </w:rPr>
      </w:pPr>
      <w:r w:rsidRPr="00EA0951">
        <w:rPr>
          <w:rFonts w:ascii="Arial" w:hAnsi="Arial" w:cs="Arial"/>
          <w:sz w:val="20"/>
          <w:szCs w:val="20"/>
        </w:rPr>
        <w:t>Nabywca: [</w:t>
      </w:r>
      <w:r w:rsidRPr="00EA0951">
        <w:rPr>
          <w:rFonts w:ascii="Arial" w:hAnsi="Arial" w:cs="Arial"/>
          <w:b/>
          <w:bCs/>
          <w:sz w:val="20"/>
          <w:szCs w:val="20"/>
        </w:rPr>
        <w:t>Gmina Gromadka</w:t>
      </w:r>
      <w:r w:rsidRPr="00EA0951">
        <w:rPr>
          <w:rFonts w:ascii="Arial" w:hAnsi="Arial" w:cs="Arial"/>
          <w:sz w:val="20"/>
          <w:szCs w:val="20"/>
        </w:rPr>
        <w:t>]</w:t>
      </w:r>
    </w:p>
    <w:p w14:paraId="6C72DB53" w14:textId="77777777" w:rsidR="00336EE9" w:rsidRPr="00EA0951" w:rsidRDefault="00336EE9" w:rsidP="00374073">
      <w:pPr>
        <w:pStyle w:val="Akapitzlist"/>
        <w:numPr>
          <w:ilvl w:val="1"/>
          <w:numId w:val="16"/>
        </w:numPr>
        <w:tabs>
          <w:tab w:val="left" w:pos="17608"/>
        </w:tabs>
        <w:spacing w:after="0" w:line="240" w:lineRule="auto"/>
        <w:ind w:left="709" w:hanging="425"/>
        <w:jc w:val="both"/>
        <w:rPr>
          <w:rFonts w:ascii="Arial" w:hAnsi="Arial" w:cs="Arial"/>
          <w:sz w:val="20"/>
          <w:szCs w:val="20"/>
        </w:rPr>
      </w:pPr>
      <w:r w:rsidRPr="00EA0951">
        <w:rPr>
          <w:rFonts w:ascii="Arial" w:hAnsi="Arial" w:cs="Arial"/>
          <w:sz w:val="20"/>
          <w:szCs w:val="20"/>
        </w:rPr>
        <w:t>(NIP Nabywcy): [</w:t>
      </w:r>
      <w:r w:rsidRPr="00EA0951">
        <w:rPr>
          <w:rFonts w:ascii="Arial" w:hAnsi="Arial" w:cs="Arial"/>
          <w:b/>
          <w:bCs/>
          <w:sz w:val="20"/>
          <w:szCs w:val="20"/>
        </w:rPr>
        <w:t>612-16-36-272</w:t>
      </w:r>
      <w:r w:rsidRPr="00EA0951">
        <w:rPr>
          <w:rFonts w:ascii="Arial" w:hAnsi="Arial" w:cs="Arial"/>
          <w:sz w:val="20"/>
          <w:szCs w:val="20"/>
        </w:rPr>
        <w:t>]</w:t>
      </w:r>
    </w:p>
    <w:p w14:paraId="0D54EC54" w14:textId="77777777" w:rsidR="00336EE9" w:rsidRPr="00EA0951" w:rsidRDefault="00336EE9" w:rsidP="00374073">
      <w:pPr>
        <w:pStyle w:val="Akapitzlist"/>
        <w:numPr>
          <w:ilvl w:val="1"/>
          <w:numId w:val="16"/>
        </w:numPr>
        <w:tabs>
          <w:tab w:val="left" w:pos="17608"/>
        </w:tabs>
        <w:spacing w:after="0" w:line="240" w:lineRule="auto"/>
        <w:ind w:left="709" w:hanging="425"/>
        <w:jc w:val="both"/>
        <w:rPr>
          <w:rFonts w:ascii="Arial" w:hAnsi="Arial" w:cs="Arial"/>
          <w:sz w:val="20"/>
          <w:szCs w:val="20"/>
        </w:rPr>
      </w:pPr>
      <w:r w:rsidRPr="00EA0951">
        <w:rPr>
          <w:rFonts w:ascii="Arial" w:hAnsi="Arial" w:cs="Arial"/>
          <w:sz w:val="20"/>
          <w:szCs w:val="20"/>
        </w:rPr>
        <w:t>Adres (siedziba/adres dostawy): [</w:t>
      </w:r>
      <w:r w:rsidRPr="00EA0951">
        <w:rPr>
          <w:rFonts w:ascii="Arial" w:hAnsi="Arial" w:cs="Arial"/>
          <w:b/>
          <w:bCs/>
          <w:sz w:val="20"/>
          <w:szCs w:val="20"/>
        </w:rPr>
        <w:t>ul. gen. Wł. Sikorskiego 9, 59-706 Gromadka</w:t>
      </w:r>
      <w:r w:rsidRPr="00EA0951">
        <w:rPr>
          <w:rFonts w:ascii="Arial" w:hAnsi="Arial" w:cs="Arial"/>
          <w:sz w:val="20"/>
          <w:szCs w:val="20"/>
        </w:rPr>
        <w:t>]</w:t>
      </w:r>
    </w:p>
    <w:p w14:paraId="0DFAF8A8" w14:textId="77777777" w:rsidR="00336EE9" w:rsidRPr="00EA0951" w:rsidRDefault="00336EE9" w:rsidP="00374073">
      <w:pPr>
        <w:pStyle w:val="Akapitzlist"/>
        <w:numPr>
          <w:ilvl w:val="1"/>
          <w:numId w:val="16"/>
        </w:numPr>
        <w:tabs>
          <w:tab w:val="left" w:pos="17608"/>
        </w:tabs>
        <w:spacing w:after="0" w:line="240" w:lineRule="auto"/>
        <w:ind w:left="709" w:hanging="425"/>
        <w:jc w:val="both"/>
        <w:rPr>
          <w:rFonts w:ascii="Arial" w:hAnsi="Arial" w:cs="Arial"/>
          <w:sz w:val="20"/>
          <w:szCs w:val="20"/>
        </w:rPr>
      </w:pPr>
      <w:r w:rsidRPr="00EA0951">
        <w:rPr>
          <w:rFonts w:ascii="Arial" w:hAnsi="Arial" w:cs="Arial"/>
          <w:sz w:val="20"/>
          <w:szCs w:val="20"/>
        </w:rPr>
        <w:t>Odbiorca: [</w:t>
      </w:r>
      <w:r w:rsidRPr="00EA0951">
        <w:rPr>
          <w:rFonts w:ascii="Arial" w:hAnsi="Arial" w:cs="Arial"/>
          <w:b/>
          <w:bCs/>
          <w:sz w:val="20"/>
          <w:szCs w:val="20"/>
        </w:rPr>
        <w:t>Urząd Gminy Gromadka</w:t>
      </w:r>
      <w:r w:rsidRPr="00EA0951">
        <w:rPr>
          <w:rFonts w:ascii="Arial" w:hAnsi="Arial" w:cs="Arial"/>
          <w:sz w:val="20"/>
          <w:szCs w:val="20"/>
        </w:rPr>
        <w:t>]</w:t>
      </w:r>
    </w:p>
    <w:p w14:paraId="702209F6" w14:textId="77777777" w:rsidR="00336EE9" w:rsidRPr="00EA0951" w:rsidRDefault="00336EE9" w:rsidP="00374073">
      <w:pPr>
        <w:pStyle w:val="Akapitzlist"/>
        <w:numPr>
          <w:ilvl w:val="1"/>
          <w:numId w:val="16"/>
        </w:numPr>
        <w:tabs>
          <w:tab w:val="left" w:pos="17608"/>
        </w:tabs>
        <w:spacing w:after="0" w:line="240" w:lineRule="auto"/>
        <w:ind w:left="709" w:hanging="425"/>
        <w:jc w:val="both"/>
        <w:rPr>
          <w:rFonts w:ascii="Arial" w:hAnsi="Arial" w:cs="Arial"/>
          <w:sz w:val="20"/>
          <w:szCs w:val="20"/>
        </w:rPr>
      </w:pPr>
      <w:r w:rsidRPr="00EA0951">
        <w:rPr>
          <w:rFonts w:ascii="Arial" w:hAnsi="Arial" w:cs="Arial"/>
          <w:sz w:val="20"/>
          <w:szCs w:val="20"/>
        </w:rPr>
        <w:t>(NIP Odbiorcy): [</w:t>
      </w:r>
      <w:r w:rsidRPr="00EA0951">
        <w:rPr>
          <w:rFonts w:ascii="Arial" w:hAnsi="Arial" w:cs="Arial"/>
          <w:b/>
          <w:bCs/>
          <w:sz w:val="20"/>
          <w:szCs w:val="20"/>
        </w:rPr>
        <w:t>694-10-75-708</w:t>
      </w:r>
      <w:r w:rsidRPr="00EA0951">
        <w:rPr>
          <w:rFonts w:ascii="Arial" w:hAnsi="Arial" w:cs="Arial"/>
          <w:sz w:val="20"/>
          <w:szCs w:val="20"/>
        </w:rPr>
        <w:t>]</w:t>
      </w:r>
    </w:p>
    <w:p w14:paraId="64E526C3" w14:textId="77777777" w:rsidR="00336EE9" w:rsidRPr="00EA0951" w:rsidRDefault="00336EE9" w:rsidP="00374073">
      <w:pPr>
        <w:pStyle w:val="Akapitzlist"/>
        <w:numPr>
          <w:ilvl w:val="1"/>
          <w:numId w:val="16"/>
        </w:numPr>
        <w:tabs>
          <w:tab w:val="left" w:pos="17608"/>
        </w:tabs>
        <w:spacing w:after="0" w:line="240" w:lineRule="auto"/>
        <w:ind w:left="709" w:hanging="425"/>
        <w:jc w:val="both"/>
        <w:rPr>
          <w:rFonts w:ascii="Arial" w:hAnsi="Arial" w:cs="Arial"/>
          <w:sz w:val="20"/>
          <w:szCs w:val="20"/>
        </w:rPr>
      </w:pPr>
      <w:r w:rsidRPr="00EA0951">
        <w:rPr>
          <w:rFonts w:ascii="Arial" w:hAnsi="Arial" w:cs="Arial"/>
          <w:sz w:val="20"/>
          <w:szCs w:val="20"/>
        </w:rPr>
        <w:t>Adres (siedziba/adres dostawy): [</w:t>
      </w:r>
      <w:r w:rsidRPr="00EA0951">
        <w:rPr>
          <w:rFonts w:ascii="Arial" w:hAnsi="Arial" w:cs="Arial"/>
          <w:b/>
          <w:bCs/>
          <w:sz w:val="20"/>
          <w:szCs w:val="20"/>
        </w:rPr>
        <w:t>ul. gen. Wł. Sikorskiego 9, 59-706 Gromadka</w:t>
      </w:r>
      <w:r w:rsidRPr="00EA0951">
        <w:rPr>
          <w:rFonts w:ascii="Arial" w:hAnsi="Arial" w:cs="Arial"/>
          <w:sz w:val="20"/>
          <w:szCs w:val="20"/>
        </w:rPr>
        <w:t>]</w:t>
      </w:r>
    </w:p>
    <w:p w14:paraId="460D058B"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 xml:space="preserve">Zamawiający oświadcza, że zapewnia możliwość odbioru ustrukturyzowanych faktur elektronicznych za pośrednictwem PEF, przy czym w przypadku faktur podlegających wystawieniu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postanowienia ust. 16 pozostają rozstrzygające co do daty doręczenia (numer </w:t>
      </w:r>
      <w:proofErr w:type="spellStart"/>
      <w:r w:rsidRPr="00EA0951">
        <w:rPr>
          <w:rFonts w:ascii="Arial" w:hAnsi="Arial" w:cs="Arial"/>
          <w:sz w:val="20"/>
          <w:szCs w:val="20"/>
        </w:rPr>
        <w:t>KSeF</w:t>
      </w:r>
      <w:proofErr w:type="spellEnd"/>
      <w:r w:rsidRPr="00EA0951">
        <w:rPr>
          <w:rFonts w:ascii="Arial" w:hAnsi="Arial" w:cs="Arial"/>
          <w:sz w:val="20"/>
          <w:szCs w:val="20"/>
        </w:rPr>
        <w:t>).</w:t>
      </w:r>
    </w:p>
    <w:p w14:paraId="7C9A8540"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 xml:space="preserve">Za dzień doręczenia faktury wystawionej w innej formie niż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uznaje się odpowiednio:</w:t>
      </w:r>
    </w:p>
    <w:p w14:paraId="4EF6EDB2" w14:textId="77777777" w:rsidR="00336EE9" w:rsidRPr="00EA0951" w:rsidRDefault="00336EE9" w:rsidP="00374073">
      <w:pPr>
        <w:pStyle w:val="NormalnyWeb"/>
        <w:numPr>
          <w:ilvl w:val="0"/>
          <w:numId w:val="17"/>
        </w:numPr>
        <w:spacing w:before="0" w:after="0"/>
        <w:ind w:left="709" w:hanging="425"/>
        <w:jc w:val="both"/>
        <w:rPr>
          <w:rFonts w:ascii="Arial" w:hAnsi="Arial" w:cs="Arial"/>
          <w:sz w:val="20"/>
          <w:szCs w:val="20"/>
        </w:rPr>
      </w:pPr>
      <w:r w:rsidRPr="00EA0951">
        <w:rPr>
          <w:rFonts w:ascii="Arial" w:hAnsi="Arial" w:cs="Arial"/>
          <w:sz w:val="20"/>
          <w:szCs w:val="20"/>
        </w:rPr>
        <w:t>dzień potwierdzenia otrzymania wiadomości e-mail zawierającej fakturę w formacie pliku PDF – jeżeli potwierdzenie to nastąpiło nie później niż w terminie 1 dnia roboczego od dnia wysłania tej wiadomości;</w:t>
      </w:r>
    </w:p>
    <w:p w14:paraId="7209B2D5" w14:textId="77777777" w:rsidR="00336EE9" w:rsidRPr="00EA0951" w:rsidRDefault="00336EE9" w:rsidP="00374073">
      <w:pPr>
        <w:pStyle w:val="NormalnyWeb"/>
        <w:numPr>
          <w:ilvl w:val="0"/>
          <w:numId w:val="17"/>
        </w:numPr>
        <w:spacing w:before="0" w:after="0"/>
        <w:ind w:left="709" w:hanging="425"/>
        <w:jc w:val="both"/>
        <w:rPr>
          <w:rFonts w:ascii="Arial" w:hAnsi="Arial" w:cs="Arial"/>
          <w:sz w:val="20"/>
          <w:szCs w:val="20"/>
        </w:rPr>
      </w:pPr>
      <w:r w:rsidRPr="00EA0951">
        <w:rPr>
          <w:rFonts w:ascii="Arial" w:hAnsi="Arial" w:cs="Arial"/>
          <w:sz w:val="20"/>
          <w:szCs w:val="20"/>
        </w:rPr>
        <w:lastRenderedPageBreak/>
        <w:t xml:space="preserve">w razie braku potwierdzenia w terminie, o którym mowa w lit. a – dzień wysłania faktury na prawidłowy adres e-mail tj. </w:t>
      </w:r>
      <w:hyperlink r:id="rId14" w:history="1">
        <w:r w:rsidRPr="00344EE5">
          <w:rPr>
            <w:rStyle w:val="Hipercze"/>
            <w:rFonts w:ascii="Arial" w:hAnsi="Arial" w:cs="Arial"/>
            <w:sz w:val="20"/>
            <w:szCs w:val="20"/>
          </w:rPr>
          <w:t>gmina@gromadka.pl</w:t>
        </w:r>
      </w:hyperlink>
      <w:r>
        <w:rPr>
          <w:rFonts w:ascii="Arial" w:hAnsi="Arial" w:cs="Arial"/>
          <w:sz w:val="20"/>
          <w:szCs w:val="20"/>
        </w:rPr>
        <w:t>,</w:t>
      </w:r>
      <w:r w:rsidRPr="00EA0951">
        <w:rPr>
          <w:rFonts w:ascii="Arial" w:hAnsi="Arial" w:cs="Arial"/>
          <w:sz w:val="20"/>
          <w:szCs w:val="20"/>
        </w:rPr>
        <w:t xml:space="preserve"> pod warunkiem</w:t>
      </w:r>
      <w:r>
        <w:rPr>
          <w:rFonts w:ascii="Arial" w:hAnsi="Arial" w:cs="Arial"/>
          <w:sz w:val="20"/>
          <w:szCs w:val="20"/>
        </w:rPr>
        <w:t>,</w:t>
      </w:r>
      <w:r w:rsidRPr="00EA0951">
        <w:rPr>
          <w:rFonts w:ascii="Arial" w:hAnsi="Arial" w:cs="Arial"/>
          <w:sz w:val="20"/>
          <w:szCs w:val="20"/>
        </w:rPr>
        <w:t xml:space="preserve"> że wiadomość nie została zwrócona z komunikatem o niedostarczeniu;</w:t>
      </w:r>
    </w:p>
    <w:p w14:paraId="791E882A" w14:textId="77777777" w:rsidR="00336EE9" w:rsidRPr="00EA0951" w:rsidRDefault="00336EE9" w:rsidP="00374073">
      <w:pPr>
        <w:pStyle w:val="NormalnyWeb"/>
        <w:numPr>
          <w:ilvl w:val="0"/>
          <w:numId w:val="17"/>
        </w:numPr>
        <w:spacing w:before="0" w:after="0"/>
        <w:ind w:left="709" w:hanging="425"/>
        <w:jc w:val="both"/>
        <w:rPr>
          <w:rFonts w:ascii="Arial" w:hAnsi="Arial" w:cs="Arial"/>
          <w:sz w:val="20"/>
          <w:szCs w:val="20"/>
        </w:rPr>
      </w:pPr>
      <w:r w:rsidRPr="00EA0951">
        <w:rPr>
          <w:rFonts w:ascii="Arial" w:hAnsi="Arial" w:cs="Arial"/>
          <w:sz w:val="20"/>
          <w:szCs w:val="20"/>
        </w:rPr>
        <w:t>datę wpływu papierowej faktury na adres siedziby zamawiającego; albo</w:t>
      </w:r>
    </w:p>
    <w:p w14:paraId="235ABDF4" w14:textId="77777777" w:rsidR="00336EE9" w:rsidRPr="00EA0951" w:rsidRDefault="00336EE9" w:rsidP="00374073">
      <w:pPr>
        <w:pStyle w:val="NormalnyWeb"/>
        <w:numPr>
          <w:ilvl w:val="0"/>
          <w:numId w:val="17"/>
        </w:numPr>
        <w:spacing w:before="0" w:after="0"/>
        <w:ind w:left="709" w:hanging="425"/>
        <w:jc w:val="both"/>
        <w:rPr>
          <w:rFonts w:ascii="Arial" w:hAnsi="Arial" w:cs="Arial"/>
          <w:sz w:val="20"/>
          <w:szCs w:val="20"/>
        </w:rPr>
      </w:pPr>
      <w:r w:rsidRPr="00EA0951">
        <w:rPr>
          <w:rFonts w:ascii="Arial" w:hAnsi="Arial" w:cs="Arial"/>
          <w:sz w:val="20"/>
          <w:szCs w:val="20"/>
        </w:rPr>
        <w:t>dzień udostępnienia faktury zamawiającemu w PEF, potwierdzony komunikatem / poświadczeniem systemowym PEF.</w:t>
      </w:r>
    </w:p>
    <w:p w14:paraId="6B35F582"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 xml:space="preserve">W przypadku przekazania faktury za pośrednictwem PEF, w celu zapewnienia sprawnej obsługi organizacyjnej po stronie zamawiającego, wykonawca zobowiązuje się w terminie </w:t>
      </w:r>
      <w:r>
        <w:rPr>
          <w:rFonts w:ascii="Arial" w:hAnsi="Arial" w:cs="Arial"/>
          <w:sz w:val="20"/>
          <w:szCs w:val="20"/>
        </w:rPr>
        <w:t>3</w:t>
      </w:r>
      <w:r w:rsidRPr="00EA0951">
        <w:rPr>
          <w:rFonts w:ascii="Arial" w:hAnsi="Arial" w:cs="Arial"/>
          <w:sz w:val="20"/>
          <w:szCs w:val="20"/>
        </w:rPr>
        <w:t xml:space="preserve"> dni od dnia udostępnienia faktury w PEF przesłać na adres e-mail:  </w:t>
      </w:r>
      <w:hyperlink r:id="rId15" w:history="1">
        <w:r w:rsidRPr="004B09E5">
          <w:rPr>
            <w:rStyle w:val="Hipercze"/>
            <w:rFonts w:ascii="Arial" w:hAnsi="Arial" w:cs="Arial"/>
            <w:kern w:val="0"/>
            <w:sz w:val="20"/>
            <w:szCs w:val="20"/>
            <w:lang w:eastAsia="en-US"/>
          </w:rPr>
          <w:t>ofertyzp@gromadka.</w:t>
        </w:r>
      </w:hyperlink>
      <w:r>
        <w:rPr>
          <w:rStyle w:val="Hipercze"/>
          <w:rFonts w:ascii="Arial" w:hAnsi="Arial" w:cs="Arial"/>
          <w:kern w:val="0"/>
          <w:sz w:val="20"/>
          <w:szCs w:val="20"/>
          <w:lang w:eastAsia="en-US"/>
        </w:rPr>
        <w:t>pl</w:t>
      </w:r>
      <w:r w:rsidRPr="004B09E5">
        <w:rPr>
          <w:rFonts w:ascii="Arial" w:hAnsi="Arial" w:cs="Arial"/>
          <w:kern w:val="0"/>
          <w:sz w:val="20"/>
          <w:szCs w:val="20"/>
          <w:lang w:eastAsia="en-US"/>
        </w:rPr>
        <w:t xml:space="preserve"> </w:t>
      </w:r>
      <w:r w:rsidRPr="00EA0951">
        <w:rPr>
          <w:rFonts w:ascii="Arial" w:hAnsi="Arial" w:cs="Arial"/>
          <w:sz w:val="20"/>
          <w:szCs w:val="20"/>
        </w:rPr>
        <w:t>informację o udostępnieniu faktury w PEF, obejmującą co najmniej: numer umowy/zamówienia, datę udostępnienia faktury w PEF, kwotę brutto oraz – jeżeli jest nadany – numer/identyfikator dokumentu w PEF.</w:t>
      </w:r>
    </w:p>
    <w:p w14:paraId="10185B17"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 xml:space="preserve">Za dzień doręczenia faktury wystawionej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uznaje się dzień przydzielenia jej numeru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z zastrzeżeniem ust. 18–20 poniżej. Wykonawca zobowiązuje się, w terminie 3 dni od dnia przydzielenia numeru </w:t>
      </w:r>
      <w:proofErr w:type="spellStart"/>
      <w:r w:rsidRPr="00EA0951">
        <w:rPr>
          <w:rFonts w:ascii="Arial" w:hAnsi="Arial" w:cs="Arial"/>
          <w:sz w:val="20"/>
          <w:szCs w:val="20"/>
        </w:rPr>
        <w:t>KSeF</w:t>
      </w:r>
      <w:proofErr w:type="spellEnd"/>
      <w:r w:rsidRPr="00EA0951">
        <w:rPr>
          <w:rFonts w:ascii="Arial" w:hAnsi="Arial" w:cs="Arial"/>
          <w:sz w:val="20"/>
          <w:szCs w:val="20"/>
        </w:rPr>
        <w:t xml:space="preserve">, przesłać na adres e-mail: </w:t>
      </w:r>
      <w:hyperlink r:id="rId16" w:history="1">
        <w:r w:rsidRPr="004B09E5">
          <w:rPr>
            <w:rStyle w:val="Hipercze"/>
            <w:rFonts w:ascii="Arial" w:hAnsi="Arial" w:cs="Arial"/>
            <w:kern w:val="0"/>
            <w:sz w:val="20"/>
            <w:szCs w:val="20"/>
            <w:lang w:eastAsia="en-US"/>
          </w:rPr>
          <w:t>ofertyzp@gromadka.</w:t>
        </w:r>
      </w:hyperlink>
      <w:r>
        <w:rPr>
          <w:rStyle w:val="Hipercze"/>
          <w:rFonts w:ascii="Arial" w:hAnsi="Arial" w:cs="Arial"/>
          <w:kern w:val="0"/>
          <w:sz w:val="20"/>
          <w:szCs w:val="20"/>
          <w:lang w:eastAsia="en-US"/>
        </w:rPr>
        <w:t>pl</w:t>
      </w:r>
      <w:r w:rsidRPr="00EA0951">
        <w:rPr>
          <w:rFonts w:ascii="Arial" w:hAnsi="Arial" w:cs="Arial"/>
          <w:sz w:val="20"/>
          <w:szCs w:val="20"/>
        </w:rPr>
        <w:t xml:space="preserve"> informację identyfikującą fakturę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obejmującą co najmniej numer </w:t>
      </w:r>
      <w:proofErr w:type="spellStart"/>
      <w:r w:rsidRPr="00EA0951">
        <w:rPr>
          <w:rFonts w:ascii="Arial" w:hAnsi="Arial" w:cs="Arial"/>
          <w:sz w:val="20"/>
          <w:szCs w:val="20"/>
        </w:rPr>
        <w:t>KSeF</w:t>
      </w:r>
      <w:proofErr w:type="spellEnd"/>
      <w:r w:rsidRPr="00EA0951">
        <w:rPr>
          <w:rFonts w:ascii="Arial" w:hAnsi="Arial" w:cs="Arial"/>
          <w:sz w:val="20"/>
          <w:szCs w:val="20"/>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to także w przypadku przekazania jej (lub jej wizualizacji/komunikatu) za pośrednictwem PEF, za dzień doręczenia w rozumieniu niniejszej umowy uznaje się dzień przydzielenia numeru </w:t>
      </w:r>
      <w:proofErr w:type="spellStart"/>
      <w:r w:rsidRPr="00EA0951">
        <w:rPr>
          <w:rFonts w:ascii="Arial" w:hAnsi="Arial" w:cs="Arial"/>
          <w:sz w:val="20"/>
          <w:szCs w:val="20"/>
        </w:rPr>
        <w:t>KSeF</w:t>
      </w:r>
      <w:proofErr w:type="spellEnd"/>
      <w:r w:rsidRPr="00EA0951">
        <w:rPr>
          <w:rFonts w:ascii="Arial" w:hAnsi="Arial" w:cs="Arial"/>
          <w:sz w:val="20"/>
          <w:szCs w:val="20"/>
        </w:rPr>
        <w:t>.</w:t>
      </w:r>
    </w:p>
    <w:p w14:paraId="116B3356"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 xml:space="preserve">W przypadku awarii </w:t>
      </w:r>
      <w:proofErr w:type="spellStart"/>
      <w:r w:rsidRPr="00EA0951">
        <w:rPr>
          <w:rFonts w:ascii="Arial" w:hAnsi="Arial" w:cs="Arial"/>
          <w:sz w:val="20"/>
          <w:szCs w:val="20"/>
        </w:rPr>
        <w:t>KSeF</w:t>
      </w:r>
      <w:proofErr w:type="spellEnd"/>
      <w:r w:rsidRPr="00EA0951">
        <w:rPr>
          <w:rFonts w:ascii="Arial" w:hAnsi="Arial" w:cs="Arial"/>
          <w:sz w:val="20"/>
          <w:szCs w:val="20"/>
        </w:rPr>
        <w:t xml:space="preserve"> wykonawca doręcza fakturę zgodnie z zasadami określonymi w ust. 15 (a w przypadku przekazania faktury za pośrednictwem PEF, również w ust. 16), z tym zastrzeżeniem, że jeżeli numer </w:t>
      </w:r>
      <w:proofErr w:type="spellStart"/>
      <w:r w:rsidRPr="00EA0951">
        <w:rPr>
          <w:rFonts w:ascii="Arial" w:hAnsi="Arial" w:cs="Arial"/>
          <w:sz w:val="20"/>
          <w:szCs w:val="20"/>
        </w:rPr>
        <w:t>KSeF</w:t>
      </w:r>
      <w:proofErr w:type="spellEnd"/>
      <w:r w:rsidRPr="00EA0951">
        <w:rPr>
          <w:rFonts w:ascii="Arial" w:hAnsi="Arial" w:cs="Arial"/>
          <w:sz w:val="20"/>
          <w:szCs w:val="20"/>
        </w:rPr>
        <w:t xml:space="preserve"> zostanie przydzielony do tej faktury przed dniem doręczenia ustalonym zgodnie z ust. 15, za dzień doręczenia w rozumieniu niniejszej umowy uznaje się dzień przydzielenia numeru </w:t>
      </w:r>
      <w:proofErr w:type="spellStart"/>
      <w:r w:rsidRPr="00EA0951">
        <w:rPr>
          <w:rFonts w:ascii="Arial" w:hAnsi="Arial" w:cs="Arial"/>
          <w:sz w:val="20"/>
          <w:szCs w:val="20"/>
        </w:rPr>
        <w:t>KSeF</w:t>
      </w:r>
      <w:proofErr w:type="spellEnd"/>
      <w:r w:rsidRPr="00EA0951">
        <w:rPr>
          <w:rFonts w:ascii="Arial" w:hAnsi="Arial" w:cs="Arial"/>
          <w:sz w:val="20"/>
          <w:szCs w:val="20"/>
        </w:rPr>
        <w:t xml:space="preserve">. Przez awarię </w:t>
      </w:r>
      <w:proofErr w:type="spellStart"/>
      <w:r w:rsidRPr="00EA0951">
        <w:rPr>
          <w:rFonts w:ascii="Arial" w:hAnsi="Arial" w:cs="Arial"/>
          <w:sz w:val="20"/>
          <w:szCs w:val="20"/>
        </w:rPr>
        <w:t>KSeF</w:t>
      </w:r>
      <w:proofErr w:type="spellEnd"/>
      <w:r w:rsidRPr="00EA0951">
        <w:rPr>
          <w:rFonts w:ascii="Arial" w:hAnsi="Arial" w:cs="Arial"/>
          <w:sz w:val="20"/>
          <w:szCs w:val="20"/>
        </w:rPr>
        <w:t xml:space="preserve"> strony rozumieją niedostępność systemu </w:t>
      </w:r>
      <w:proofErr w:type="spellStart"/>
      <w:r w:rsidRPr="00EA0951">
        <w:rPr>
          <w:rFonts w:ascii="Arial" w:hAnsi="Arial" w:cs="Arial"/>
          <w:sz w:val="20"/>
          <w:szCs w:val="20"/>
        </w:rPr>
        <w:t>KSeF</w:t>
      </w:r>
      <w:proofErr w:type="spellEnd"/>
      <w:r w:rsidRPr="00EA0951">
        <w:rPr>
          <w:rFonts w:ascii="Arial" w:hAnsi="Arial" w:cs="Arial"/>
          <w:sz w:val="20"/>
          <w:szCs w:val="20"/>
        </w:rPr>
        <w:t xml:space="preserve"> po stronie podmiotu prowadzącego system.</w:t>
      </w:r>
    </w:p>
    <w:p w14:paraId="589D23A3"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 xml:space="preserve">W przypadku niedostępności </w:t>
      </w:r>
      <w:proofErr w:type="spellStart"/>
      <w:r w:rsidRPr="00EA0951">
        <w:rPr>
          <w:rFonts w:ascii="Arial" w:hAnsi="Arial" w:cs="Arial"/>
          <w:sz w:val="20"/>
          <w:szCs w:val="20"/>
        </w:rPr>
        <w:t>KSeF</w:t>
      </w:r>
      <w:proofErr w:type="spellEnd"/>
      <w:r w:rsidRPr="00EA0951">
        <w:rPr>
          <w:rFonts w:ascii="Arial" w:hAnsi="Arial" w:cs="Arial"/>
          <w:sz w:val="20"/>
          <w:szCs w:val="20"/>
        </w:rPr>
        <w:t xml:space="preserve"> po stronie wykonawcy za dzień doręczenia faktury uznaje się dzień przydzielenia jej numeru w </w:t>
      </w:r>
      <w:proofErr w:type="spellStart"/>
      <w:r w:rsidRPr="00EA0951">
        <w:rPr>
          <w:rFonts w:ascii="Arial" w:hAnsi="Arial" w:cs="Arial"/>
          <w:sz w:val="20"/>
          <w:szCs w:val="20"/>
        </w:rPr>
        <w:t>KSeF</w:t>
      </w:r>
      <w:proofErr w:type="spellEnd"/>
      <w:r w:rsidRPr="00EA0951">
        <w:rPr>
          <w:rFonts w:ascii="Arial" w:hAnsi="Arial" w:cs="Arial"/>
          <w:sz w:val="20"/>
          <w:szCs w:val="20"/>
        </w:rPr>
        <w:t>, przy czym przez niedostępność strony rozumieją sytuację, o której stanowi art. 106ne ust. 4 ustawy o podatku od towarów i usług, a także tryb offline24, o którym mowa w art. 106nda ust. 1 i 2 ustawy o podatku od towarów i usług.</w:t>
      </w:r>
    </w:p>
    <w:p w14:paraId="1F6D034D"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342467B5"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W przypadku wystawienia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w:t>
      </w:r>
    </w:p>
    <w:p w14:paraId="73AB5036" w14:textId="77777777" w:rsidR="00336EE9" w:rsidRPr="00EA0951" w:rsidRDefault="00336EE9" w:rsidP="00374073">
      <w:pPr>
        <w:pStyle w:val="NormalnyWeb"/>
        <w:numPr>
          <w:ilvl w:val="0"/>
          <w:numId w:val="11"/>
        </w:numPr>
        <w:spacing w:before="0" w:after="0"/>
        <w:ind w:left="284" w:hanging="426"/>
        <w:jc w:val="both"/>
        <w:rPr>
          <w:rFonts w:ascii="Arial" w:hAnsi="Arial" w:cs="Arial"/>
          <w:sz w:val="20"/>
          <w:szCs w:val="20"/>
        </w:rPr>
      </w:pPr>
      <w:r w:rsidRPr="00EA0951">
        <w:rPr>
          <w:rFonts w:ascii="Arial" w:hAnsi="Arial" w:cs="Arial"/>
          <w:sz w:val="20"/>
          <w:szCs w:val="20"/>
        </w:rPr>
        <w:t xml:space="preserve">Załączniki do faktur, które nie mogą zgodnie z obowiązującymi przepisami stanowić załącznika do faktury wystawionej w </w:t>
      </w:r>
      <w:proofErr w:type="spellStart"/>
      <w:r w:rsidRPr="00EA0951">
        <w:rPr>
          <w:rFonts w:ascii="Arial" w:hAnsi="Arial" w:cs="Arial"/>
          <w:sz w:val="20"/>
          <w:szCs w:val="20"/>
        </w:rPr>
        <w:t>KSeF</w:t>
      </w:r>
      <w:proofErr w:type="spellEnd"/>
      <w:r w:rsidRPr="00EA0951">
        <w:rPr>
          <w:rFonts w:ascii="Arial" w:hAnsi="Arial" w:cs="Arial"/>
          <w:sz w:val="20"/>
          <w:szCs w:val="20"/>
        </w:rPr>
        <w:t xml:space="preserve">, należy przesłać w formie elektronicznej w formacie pliku PDF za pośrednictwem poczty elektronicznej na adres e-mail: </w:t>
      </w:r>
      <w:hyperlink r:id="rId17" w:history="1">
        <w:r w:rsidRPr="004B09E5">
          <w:rPr>
            <w:rStyle w:val="Hipercze"/>
            <w:rFonts w:ascii="Arial" w:hAnsi="Arial" w:cs="Arial"/>
            <w:kern w:val="0"/>
            <w:sz w:val="20"/>
            <w:szCs w:val="20"/>
            <w:lang w:eastAsia="en-US"/>
          </w:rPr>
          <w:t>ofertyzp@gromadka.</w:t>
        </w:r>
      </w:hyperlink>
      <w:r>
        <w:rPr>
          <w:rStyle w:val="Hipercze"/>
          <w:rFonts w:ascii="Arial" w:hAnsi="Arial" w:cs="Arial"/>
          <w:kern w:val="0"/>
          <w:sz w:val="20"/>
          <w:szCs w:val="20"/>
          <w:lang w:eastAsia="en-US"/>
        </w:rPr>
        <w:t>pl</w:t>
      </w:r>
      <w:r w:rsidRPr="00EA0951">
        <w:rPr>
          <w:rFonts w:ascii="Arial" w:hAnsi="Arial" w:cs="Arial"/>
          <w:sz w:val="20"/>
          <w:szCs w:val="20"/>
        </w:rPr>
        <w:t xml:space="preserve"> 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2EC25A74" w14:textId="77777777" w:rsidR="00260E84" w:rsidRPr="0070468B" w:rsidRDefault="00260E84" w:rsidP="00EC0D80">
      <w:pPr>
        <w:spacing w:after="0" w:line="240" w:lineRule="auto"/>
        <w:jc w:val="both"/>
        <w:rPr>
          <w:rFonts w:ascii="Verdana" w:hAnsi="Verdana" w:cs="Verdana"/>
          <w:sz w:val="20"/>
          <w:szCs w:val="20"/>
        </w:rPr>
      </w:pPr>
    </w:p>
    <w:p w14:paraId="7114E13D" w14:textId="77777777" w:rsidR="00B61900" w:rsidRPr="0037650D" w:rsidRDefault="00B61900" w:rsidP="00A550D5">
      <w:pPr>
        <w:spacing w:after="0" w:line="240" w:lineRule="auto"/>
        <w:jc w:val="center"/>
        <w:rPr>
          <w:rFonts w:ascii="Arial" w:hAnsi="Arial" w:cs="Arial"/>
          <w:b/>
          <w:bCs/>
          <w:sz w:val="20"/>
          <w:szCs w:val="20"/>
        </w:rPr>
      </w:pPr>
      <w:r w:rsidRPr="0037650D">
        <w:rPr>
          <w:rFonts w:ascii="Arial" w:hAnsi="Arial" w:cs="Arial"/>
          <w:b/>
          <w:bCs/>
          <w:sz w:val="20"/>
          <w:szCs w:val="20"/>
        </w:rPr>
        <w:t>§ 5</w:t>
      </w:r>
    </w:p>
    <w:p w14:paraId="4911DDD7" w14:textId="06F37BC7" w:rsidR="00B61900" w:rsidRPr="0037650D" w:rsidRDefault="00B61900" w:rsidP="00A550D5">
      <w:pPr>
        <w:spacing w:after="0" w:line="240" w:lineRule="auto"/>
        <w:ind w:left="284" w:hanging="284"/>
        <w:jc w:val="both"/>
        <w:rPr>
          <w:rFonts w:ascii="Arial" w:hAnsi="Arial" w:cs="Arial"/>
          <w:sz w:val="20"/>
          <w:szCs w:val="20"/>
        </w:rPr>
      </w:pPr>
      <w:r w:rsidRPr="0037650D">
        <w:rPr>
          <w:rFonts w:ascii="Arial" w:hAnsi="Arial" w:cs="Arial"/>
          <w:sz w:val="20"/>
          <w:szCs w:val="20"/>
        </w:rPr>
        <w:t>1. </w:t>
      </w:r>
      <w:r w:rsidR="0036301A">
        <w:rPr>
          <w:rFonts w:ascii="Arial" w:hAnsi="Arial" w:cs="Arial"/>
          <w:sz w:val="20"/>
          <w:szCs w:val="20"/>
        </w:rPr>
        <w:tab/>
      </w:r>
      <w:r w:rsidRPr="0037650D">
        <w:rPr>
          <w:rFonts w:ascii="Arial" w:hAnsi="Arial" w:cs="Arial"/>
          <w:sz w:val="20"/>
          <w:szCs w:val="20"/>
        </w:rPr>
        <w:t xml:space="preserve">Na podstawie </w:t>
      </w:r>
      <w:r w:rsidR="00D35E22" w:rsidRPr="0037650D">
        <w:rPr>
          <w:rFonts w:ascii="Arial" w:hAnsi="Arial" w:cs="Arial"/>
          <w:sz w:val="20"/>
          <w:szCs w:val="20"/>
        </w:rPr>
        <w:t xml:space="preserve">art. 95 </w:t>
      </w:r>
      <w:r w:rsidRPr="0037650D">
        <w:rPr>
          <w:rFonts w:ascii="Arial" w:hAnsi="Arial" w:cs="Arial"/>
          <w:sz w:val="20"/>
          <w:szCs w:val="20"/>
        </w:rPr>
        <w:t xml:space="preserve">ustawy </w:t>
      </w:r>
      <w:r w:rsidR="00274C91" w:rsidRPr="0037650D">
        <w:rPr>
          <w:rFonts w:ascii="Arial" w:hAnsi="Arial" w:cs="Arial"/>
          <w:sz w:val="20"/>
          <w:szCs w:val="20"/>
        </w:rPr>
        <w:t>Pzp</w:t>
      </w:r>
      <w:r w:rsidRPr="0037650D">
        <w:rPr>
          <w:rFonts w:ascii="Arial" w:hAnsi="Arial" w:cs="Arial"/>
          <w:sz w:val="20"/>
          <w:szCs w:val="20"/>
        </w:rPr>
        <w:t xml:space="preserve"> Zamawiaj</w:t>
      </w:r>
      <w:r w:rsidRPr="0037650D">
        <w:rPr>
          <w:rFonts w:ascii="Arial" w:eastAsia="Arial" w:hAnsi="Arial" w:cs="Arial"/>
          <w:sz w:val="20"/>
          <w:szCs w:val="20"/>
        </w:rPr>
        <w:t>ą</w:t>
      </w:r>
      <w:r w:rsidRPr="0037650D">
        <w:rPr>
          <w:rFonts w:ascii="Arial" w:hAnsi="Arial" w:cs="Arial"/>
          <w:sz w:val="20"/>
          <w:szCs w:val="20"/>
        </w:rPr>
        <w:t>cy wymaga</w:t>
      </w:r>
      <w:r w:rsidR="00634FD3" w:rsidRPr="0037650D">
        <w:rPr>
          <w:rFonts w:ascii="Arial" w:hAnsi="Arial" w:cs="Arial"/>
          <w:sz w:val="20"/>
          <w:szCs w:val="20"/>
        </w:rPr>
        <w:t xml:space="preserve"> zatrudnienia przez </w:t>
      </w:r>
      <w:r w:rsidRPr="0037650D">
        <w:rPr>
          <w:rFonts w:ascii="Arial" w:hAnsi="Arial" w:cs="Arial"/>
          <w:sz w:val="20"/>
          <w:szCs w:val="20"/>
        </w:rPr>
        <w:t>Wykonawc</w:t>
      </w:r>
      <w:r w:rsidRPr="0037650D">
        <w:rPr>
          <w:rFonts w:ascii="Arial" w:eastAsia="Arial" w:hAnsi="Arial" w:cs="Arial"/>
          <w:sz w:val="20"/>
          <w:szCs w:val="20"/>
        </w:rPr>
        <w:t>ę,</w:t>
      </w:r>
      <w:r w:rsidRPr="0037650D">
        <w:rPr>
          <w:rFonts w:ascii="Arial" w:hAnsi="Arial" w:cs="Arial"/>
          <w:sz w:val="20"/>
          <w:szCs w:val="20"/>
        </w:rPr>
        <w:t xml:space="preserve"> Podwykonawc</w:t>
      </w:r>
      <w:r w:rsidRPr="0037650D">
        <w:rPr>
          <w:rFonts w:ascii="Arial" w:eastAsia="Arial" w:hAnsi="Arial" w:cs="Arial"/>
          <w:sz w:val="20"/>
          <w:szCs w:val="20"/>
        </w:rPr>
        <w:t xml:space="preserve">ę lub dalszego Podwykonawcę </w:t>
      </w:r>
      <w:r w:rsidR="003F150C" w:rsidRPr="0037650D">
        <w:rPr>
          <w:rFonts w:ascii="Arial" w:hAnsi="Arial" w:cs="Arial"/>
          <w:sz w:val="20"/>
          <w:szCs w:val="20"/>
        </w:rPr>
        <w:t xml:space="preserve">na podstawie stosunku pracy </w:t>
      </w:r>
      <w:r w:rsidRPr="0037650D">
        <w:rPr>
          <w:rFonts w:ascii="Arial" w:hAnsi="Arial" w:cs="Arial"/>
          <w:sz w:val="20"/>
          <w:szCs w:val="20"/>
        </w:rPr>
        <w:t>osób wykonuj</w:t>
      </w:r>
      <w:r w:rsidRPr="0037650D">
        <w:rPr>
          <w:rFonts w:ascii="Arial" w:eastAsia="Arial" w:hAnsi="Arial" w:cs="Arial"/>
          <w:sz w:val="20"/>
          <w:szCs w:val="20"/>
        </w:rPr>
        <w:t>ą</w:t>
      </w:r>
      <w:r w:rsidRPr="0037650D">
        <w:rPr>
          <w:rFonts w:ascii="Arial" w:hAnsi="Arial" w:cs="Arial"/>
          <w:sz w:val="20"/>
          <w:szCs w:val="20"/>
        </w:rPr>
        <w:t>cych</w:t>
      </w:r>
      <w:r w:rsidR="003F150C" w:rsidRPr="0037650D">
        <w:rPr>
          <w:rFonts w:ascii="Arial" w:hAnsi="Arial" w:cs="Arial"/>
          <w:sz w:val="20"/>
          <w:szCs w:val="20"/>
        </w:rPr>
        <w:t xml:space="preserve"> wszelkie czynności wchodzące w </w:t>
      </w:r>
      <w:r w:rsidR="004576DF" w:rsidRPr="0037650D">
        <w:rPr>
          <w:rFonts w:ascii="Arial" w:hAnsi="Arial" w:cs="Arial"/>
          <w:sz w:val="20"/>
          <w:szCs w:val="20"/>
        </w:rPr>
        <w:t>tzw. koszty bezpośrednie</w:t>
      </w:r>
      <w:r w:rsidRPr="0037650D">
        <w:rPr>
          <w:rFonts w:ascii="Arial" w:hAnsi="Arial" w:cs="Arial"/>
          <w:sz w:val="20"/>
          <w:szCs w:val="20"/>
        </w:rPr>
        <w:t>. Wymóg ten dotyczy osób, które wykonują czynności bezpośrednio związane z wykonywaniem robót, czyli tzw. pracowników fizy</w:t>
      </w:r>
      <w:r w:rsidR="00634FD3" w:rsidRPr="0037650D">
        <w:rPr>
          <w:rFonts w:ascii="Arial" w:hAnsi="Arial" w:cs="Arial"/>
          <w:sz w:val="20"/>
          <w:szCs w:val="20"/>
        </w:rPr>
        <w:t>cznych. Wymóg nie dotyczy m.in. </w:t>
      </w:r>
      <w:r w:rsidRPr="0037650D">
        <w:rPr>
          <w:rFonts w:ascii="Arial" w:hAnsi="Arial" w:cs="Arial"/>
          <w:sz w:val="20"/>
          <w:szCs w:val="20"/>
        </w:rPr>
        <w:t xml:space="preserve">następujących osób: kierujących budową, wykonujących obsługę geodezyjną, dostawców materiałów budowlanych. </w:t>
      </w:r>
    </w:p>
    <w:p w14:paraId="4D786489" w14:textId="45E041E2" w:rsidR="00B61900" w:rsidRPr="0037650D" w:rsidRDefault="00B61900" w:rsidP="00A550D5">
      <w:pPr>
        <w:spacing w:after="0" w:line="240" w:lineRule="auto"/>
        <w:ind w:left="284" w:hanging="284"/>
        <w:jc w:val="both"/>
        <w:rPr>
          <w:rFonts w:ascii="Arial" w:hAnsi="Arial" w:cs="Arial"/>
          <w:sz w:val="20"/>
          <w:szCs w:val="20"/>
        </w:rPr>
      </w:pPr>
      <w:r w:rsidRPr="0037650D">
        <w:rPr>
          <w:rFonts w:ascii="Arial" w:hAnsi="Arial" w:cs="Arial"/>
          <w:sz w:val="20"/>
          <w:szCs w:val="20"/>
        </w:rPr>
        <w:t>2. </w:t>
      </w:r>
      <w:r w:rsidR="0036301A">
        <w:rPr>
          <w:rFonts w:ascii="Arial" w:hAnsi="Arial" w:cs="Arial"/>
          <w:sz w:val="20"/>
          <w:szCs w:val="20"/>
        </w:rPr>
        <w:tab/>
      </w:r>
      <w:r w:rsidRPr="0037650D">
        <w:rPr>
          <w:rFonts w:ascii="Arial" w:hAnsi="Arial" w:cs="Arial"/>
          <w:sz w:val="20"/>
          <w:szCs w:val="20"/>
        </w:rPr>
        <w:t xml:space="preserve">Wykonawca musi przed rozpoczęciem wykonywania czynności przez te osoby przedstawić </w:t>
      </w:r>
      <w:r w:rsidR="000177AE" w:rsidRPr="0037650D">
        <w:rPr>
          <w:rFonts w:ascii="Arial" w:hAnsi="Arial" w:cs="Arial"/>
          <w:sz w:val="20"/>
        </w:rPr>
        <w:t xml:space="preserve">inspektorowi nadzoru </w:t>
      </w:r>
      <w:r w:rsidRPr="0037650D">
        <w:rPr>
          <w:rFonts w:ascii="Arial" w:hAnsi="Arial" w:cs="Arial"/>
          <w:sz w:val="20"/>
          <w:szCs w:val="20"/>
        </w:rPr>
        <w:t>dokumenty potwierdz</w:t>
      </w:r>
      <w:r w:rsidR="003F2928" w:rsidRPr="0037650D">
        <w:rPr>
          <w:rFonts w:ascii="Arial" w:hAnsi="Arial" w:cs="Arial"/>
          <w:sz w:val="20"/>
          <w:szCs w:val="20"/>
        </w:rPr>
        <w:t>ające zatrudnianie tych osób na </w:t>
      </w:r>
      <w:r w:rsidRPr="0037650D">
        <w:rPr>
          <w:rFonts w:ascii="Arial" w:hAnsi="Arial" w:cs="Arial"/>
          <w:sz w:val="20"/>
          <w:szCs w:val="20"/>
        </w:rPr>
        <w:t>umowę o pracę, np.:</w:t>
      </w:r>
    </w:p>
    <w:p w14:paraId="1EB5B709" w14:textId="77777777" w:rsidR="006871FC" w:rsidRPr="0037650D" w:rsidRDefault="00260E84" w:rsidP="00A550D5">
      <w:pPr>
        <w:spacing w:after="0" w:line="240" w:lineRule="auto"/>
        <w:ind w:left="284" w:hanging="284"/>
        <w:jc w:val="both"/>
        <w:rPr>
          <w:rFonts w:ascii="Arial" w:hAnsi="Arial" w:cs="Arial"/>
          <w:sz w:val="20"/>
          <w:szCs w:val="20"/>
        </w:rPr>
      </w:pPr>
      <w:r w:rsidRPr="0037650D">
        <w:rPr>
          <w:rFonts w:ascii="Arial" w:hAnsi="Arial" w:cs="Arial"/>
          <w:sz w:val="20"/>
          <w:szCs w:val="20"/>
        </w:rPr>
        <w:t xml:space="preserve">    </w:t>
      </w:r>
      <w:r w:rsidR="006871FC" w:rsidRPr="0037650D">
        <w:rPr>
          <w:rFonts w:ascii="Arial" w:hAnsi="Arial" w:cs="Arial"/>
          <w:sz w:val="20"/>
          <w:szCs w:val="20"/>
        </w:rPr>
        <w:t>1) oświadczenie zatrudnionego pracownika;</w:t>
      </w:r>
    </w:p>
    <w:p w14:paraId="3C3B90E3" w14:textId="77777777" w:rsidR="00B61900" w:rsidRPr="0037650D" w:rsidRDefault="006871FC" w:rsidP="00A550D5">
      <w:pPr>
        <w:spacing w:after="0" w:line="240" w:lineRule="auto"/>
        <w:ind w:left="567" w:hanging="283"/>
        <w:jc w:val="both"/>
        <w:rPr>
          <w:rFonts w:ascii="Arial" w:hAnsi="Arial" w:cs="Arial"/>
          <w:sz w:val="20"/>
          <w:szCs w:val="20"/>
        </w:rPr>
      </w:pPr>
      <w:r w:rsidRPr="0037650D">
        <w:rPr>
          <w:rFonts w:ascii="Arial" w:hAnsi="Arial" w:cs="Arial"/>
          <w:sz w:val="20"/>
          <w:szCs w:val="20"/>
        </w:rPr>
        <w:lastRenderedPageBreak/>
        <w:t>2</w:t>
      </w:r>
      <w:r w:rsidR="006C400F" w:rsidRPr="0037650D">
        <w:rPr>
          <w:rFonts w:ascii="Arial" w:hAnsi="Arial" w:cs="Arial"/>
          <w:sz w:val="20"/>
          <w:szCs w:val="20"/>
        </w:rPr>
        <w:t>) oświadczenia Wykonawcy lub P</w:t>
      </w:r>
      <w:r w:rsidR="00B61900" w:rsidRPr="0037650D">
        <w:rPr>
          <w:rFonts w:ascii="Arial" w:hAnsi="Arial" w:cs="Arial"/>
          <w:sz w:val="20"/>
          <w:szCs w:val="20"/>
        </w:rPr>
        <w:t>odwykonaw</w:t>
      </w:r>
      <w:r w:rsidR="00634FD3" w:rsidRPr="0037650D">
        <w:rPr>
          <w:rFonts w:ascii="Arial" w:hAnsi="Arial" w:cs="Arial"/>
          <w:sz w:val="20"/>
          <w:szCs w:val="20"/>
        </w:rPr>
        <w:t>cy o zatrudnieniu pracownika na </w:t>
      </w:r>
      <w:r w:rsidR="00B61900" w:rsidRPr="0037650D">
        <w:rPr>
          <w:rFonts w:ascii="Arial" w:hAnsi="Arial" w:cs="Arial"/>
          <w:sz w:val="20"/>
          <w:szCs w:val="20"/>
        </w:rPr>
        <w:t>podstawie umowy o pracę;</w:t>
      </w:r>
    </w:p>
    <w:p w14:paraId="54322C48" w14:textId="77777777" w:rsidR="00B61900" w:rsidRPr="0037650D" w:rsidRDefault="006871FC" w:rsidP="00A550D5">
      <w:pPr>
        <w:spacing w:after="0" w:line="240" w:lineRule="auto"/>
        <w:ind w:left="567" w:hanging="283"/>
        <w:jc w:val="both"/>
        <w:rPr>
          <w:rFonts w:ascii="Arial" w:hAnsi="Arial" w:cs="Arial"/>
          <w:sz w:val="20"/>
          <w:szCs w:val="20"/>
        </w:rPr>
      </w:pPr>
      <w:r w:rsidRPr="0037650D">
        <w:rPr>
          <w:rFonts w:ascii="Arial" w:hAnsi="Arial" w:cs="Arial"/>
          <w:sz w:val="20"/>
          <w:szCs w:val="20"/>
        </w:rPr>
        <w:t>3</w:t>
      </w:r>
      <w:r w:rsidR="00B61900" w:rsidRPr="0037650D">
        <w:rPr>
          <w:rFonts w:ascii="Arial" w:hAnsi="Arial" w:cs="Arial"/>
          <w:sz w:val="20"/>
          <w:szCs w:val="20"/>
        </w:rPr>
        <w:t xml:space="preserve">) poświadczoną za zgodność z oryginałem kopię umowy o pracę zatrudnionego pracownika; </w:t>
      </w:r>
    </w:p>
    <w:p w14:paraId="23D99B80" w14:textId="77777777" w:rsidR="00B61900" w:rsidRPr="0037650D" w:rsidRDefault="006871FC" w:rsidP="00A550D5">
      <w:pPr>
        <w:spacing w:after="0" w:line="240" w:lineRule="auto"/>
        <w:ind w:left="567" w:hanging="283"/>
        <w:jc w:val="both"/>
        <w:rPr>
          <w:rFonts w:ascii="Arial" w:hAnsi="Arial" w:cs="Arial"/>
          <w:sz w:val="20"/>
          <w:szCs w:val="20"/>
        </w:rPr>
      </w:pPr>
      <w:r w:rsidRPr="0037650D">
        <w:rPr>
          <w:rFonts w:ascii="Arial" w:hAnsi="Arial" w:cs="Arial"/>
          <w:sz w:val="20"/>
          <w:szCs w:val="20"/>
        </w:rPr>
        <w:t>4</w:t>
      </w:r>
      <w:r w:rsidR="00B61900" w:rsidRPr="0037650D">
        <w:rPr>
          <w:rFonts w:ascii="Arial" w:hAnsi="Arial" w:cs="Arial"/>
          <w:sz w:val="20"/>
          <w:szCs w:val="20"/>
        </w:rPr>
        <w:t>) inne dokumenty</w:t>
      </w:r>
    </w:p>
    <w:p w14:paraId="6E2F5311" w14:textId="77777777" w:rsidR="00B61900" w:rsidRPr="0037650D" w:rsidRDefault="00B61900" w:rsidP="00A550D5">
      <w:pPr>
        <w:spacing w:after="0" w:line="240" w:lineRule="auto"/>
        <w:ind w:left="567"/>
        <w:jc w:val="both"/>
        <w:rPr>
          <w:rFonts w:ascii="Arial" w:hAnsi="Arial" w:cs="Arial"/>
          <w:sz w:val="20"/>
          <w:szCs w:val="20"/>
        </w:rPr>
      </w:pPr>
      <w:r w:rsidRPr="0037650D">
        <w:rPr>
          <w:rFonts w:ascii="Arial" w:hAnsi="Arial" w:cs="Arial"/>
          <w:sz w:val="20"/>
          <w:szCs w:val="20"/>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28929DA7" w14:textId="77777777" w:rsidR="00B61900" w:rsidRPr="0037650D" w:rsidRDefault="00B61900" w:rsidP="00A550D5">
      <w:pPr>
        <w:autoSpaceDE w:val="0"/>
        <w:spacing w:after="0" w:line="240" w:lineRule="auto"/>
        <w:ind w:left="284"/>
        <w:jc w:val="both"/>
        <w:rPr>
          <w:rFonts w:ascii="Arial" w:hAnsi="Arial" w:cs="Arial"/>
          <w:sz w:val="20"/>
          <w:szCs w:val="20"/>
        </w:rPr>
      </w:pPr>
      <w:r w:rsidRPr="0037650D">
        <w:rPr>
          <w:rFonts w:ascii="Arial" w:hAnsi="Arial" w:cs="Arial"/>
          <w:bCs/>
          <w:sz w:val="20"/>
          <w:szCs w:val="20"/>
        </w:rPr>
        <w:t>Pracodawcą musi być Wykonawca lub jeden ze wspólników konsorcjum, zgłoszony zgodnie z przepisami Pzp Podwykonawca lub dalszy Podwykonawca</w:t>
      </w:r>
      <w:r w:rsidRPr="0037650D">
        <w:rPr>
          <w:rFonts w:ascii="Arial" w:hAnsi="Arial" w:cs="Arial"/>
          <w:sz w:val="20"/>
          <w:szCs w:val="20"/>
        </w:rPr>
        <w:t>. Bez przedstawienia jednego z powyższych dokumentów osoby, które muszą być zatrudnione na umowę o pracę, nie będą mogły wykonywać pracy z winy Wykonawcy.</w:t>
      </w:r>
    </w:p>
    <w:p w14:paraId="1BB6C77E" w14:textId="474C449B" w:rsidR="00B61900" w:rsidRPr="0037650D" w:rsidRDefault="00B61900" w:rsidP="00A550D5">
      <w:pPr>
        <w:spacing w:after="0" w:line="240" w:lineRule="auto"/>
        <w:ind w:left="284" w:hanging="284"/>
        <w:jc w:val="both"/>
        <w:rPr>
          <w:rFonts w:ascii="Arial" w:hAnsi="Arial" w:cs="Arial"/>
          <w:sz w:val="20"/>
          <w:szCs w:val="20"/>
        </w:rPr>
      </w:pPr>
      <w:r w:rsidRPr="0037650D">
        <w:rPr>
          <w:rFonts w:ascii="Arial" w:hAnsi="Arial" w:cs="Arial"/>
          <w:sz w:val="20"/>
          <w:szCs w:val="20"/>
        </w:rPr>
        <w:t>3. </w:t>
      </w:r>
      <w:r w:rsidR="0036301A">
        <w:rPr>
          <w:rFonts w:ascii="Arial" w:hAnsi="Arial" w:cs="Arial"/>
          <w:sz w:val="20"/>
          <w:szCs w:val="20"/>
        </w:rPr>
        <w:tab/>
      </w:r>
      <w:r w:rsidRPr="0037650D">
        <w:rPr>
          <w:rFonts w:ascii="Arial" w:hAnsi="Arial" w:cs="Arial"/>
          <w:sz w:val="20"/>
          <w:szCs w:val="20"/>
        </w:rPr>
        <w:t>Jeżeli na budowie będzie przebywać osoba niez</w:t>
      </w:r>
      <w:r w:rsidR="003F2928" w:rsidRPr="0037650D">
        <w:rPr>
          <w:rFonts w:ascii="Arial" w:hAnsi="Arial" w:cs="Arial"/>
          <w:sz w:val="20"/>
          <w:szCs w:val="20"/>
        </w:rPr>
        <w:t>atrudniona na umowę o pracę, co </w:t>
      </w:r>
      <w:r w:rsidRPr="0037650D">
        <w:rPr>
          <w:rFonts w:ascii="Arial" w:hAnsi="Arial" w:cs="Arial"/>
          <w:sz w:val="20"/>
          <w:szCs w:val="20"/>
        </w:rPr>
        <w:t>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w:t>
      </w:r>
      <w:r w:rsidR="00634FD3" w:rsidRPr="0037650D">
        <w:rPr>
          <w:rFonts w:ascii="Arial" w:hAnsi="Arial" w:cs="Arial"/>
          <w:sz w:val="20"/>
          <w:szCs w:val="20"/>
        </w:rPr>
        <w:t>akt </w:t>
      </w:r>
      <w:r w:rsidR="003F2928" w:rsidRPr="0037650D">
        <w:rPr>
          <w:rFonts w:ascii="Arial" w:hAnsi="Arial" w:cs="Arial"/>
          <w:sz w:val="20"/>
          <w:szCs w:val="20"/>
        </w:rPr>
        <w:t>przebywania takiej osoby na </w:t>
      </w:r>
      <w:r w:rsidRPr="0037650D">
        <w:rPr>
          <w:rFonts w:ascii="Arial" w:hAnsi="Arial" w:cs="Arial"/>
          <w:sz w:val="20"/>
          <w:szCs w:val="20"/>
        </w:rPr>
        <w:t>budowie musi zostać potwierdzony pisemną notatką. Notatka nie musi być podpisana przez Wykonawcę lub jego przedstawicieli.</w:t>
      </w:r>
    </w:p>
    <w:p w14:paraId="4E0FEC9D" w14:textId="77777777" w:rsidR="006919C8" w:rsidRDefault="006919C8" w:rsidP="00A550D5">
      <w:pPr>
        <w:spacing w:after="0" w:line="240" w:lineRule="auto"/>
        <w:jc w:val="center"/>
        <w:rPr>
          <w:rFonts w:ascii="Verdana" w:hAnsi="Verdana" w:cs="Verdana"/>
          <w:b/>
          <w:bCs/>
          <w:sz w:val="20"/>
          <w:szCs w:val="20"/>
        </w:rPr>
      </w:pPr>
    </w:p>
    <w:p w14:paraId="53F51395" w14:textId="77777777" w:rsidR="00B61900" w:rsidRPr="0037650D" w:rsidRDefault="00B61900" w:rsidP="00A550D5">
      <w:pPr>
        <w:spacing w:after="0" w:line="240" w:lineRule="auto"/>
        <w:jc w:val="center"/>
        <w:rPr>
          <w:rFonts w:ascii="Arial" w:hAnsi="Arial" w:cs="Arial"/>
          <w:sz w:val="20"/>
          <w:szCs w:val="20"/>
        </w:rPr>
      </w:pPr>
      <w:r w:rsidRPr="0037650D">
        <w:rPr>
          <w:rFonts w:ascii="Arial" w:hAnsi="Arial" w:cs="Arial"/>
          <w:b/>
          <w:bCs/>
          <w:sz w:val="20"/>
          <w:szCs w:val="20"/>
        </w:rPr>
        <w:t>§ 6</w:t>
      </w:r>
    </w:p>
    <w:p w14:paraId="4AAA3573" w14:textId="77777777" w:rsidR="00336EE9" w:rsidRPr="0037650D" w:rsidRDefault="00336EE9" w:rsidP="00336EE9">
      <w:pPr>
        <w:tabs>
          <w:tab w:val="left" w:pos="11472"/>
          <w:tab w:val="left" w:pos="11622"/>
          <w:tab w:val="left" w:pos="11755"/>
        </w:tabs>
        <w:spacing w:after="0" w:line="240" w:lineRule="auto"/>
        <w:jc w:val="both"/>
        <w:rPr>
          <w:rFonts w:ascii="Arial" w:hAnsi="Arial" w:cs="Arial"/>
          <w:b/>
          <w:bCs/>
          <w:color w:val="000000"/>
          <w:sz w:val="20"/>
          <w:szCs w:val="20"/>
        </w:rPr>
      </w:pPr>
      <w:r w:rsidRPr="0037650D">
        <w:rPr>
          <w:rFonts w:ascii="Arial" w:hAnsi="Arial" w:cs="Arial"/>
          <w:sz w:val="20"/>
          <w:szCs w:val="20"/>
        </w:rPr>
        <w:t>1. </w:t>
      </w:r>
      <w:r>
        <w:rPr>
          <w:rFonts w:ascii="Arial" w:hAnsi="Arial" w:cs="Arial"/>
          <w:sz w:val="20"/>
          <w:szCs w:val="20"/>
        </w:rPr>
        <w:t xml:space="preserve"> </w:t>
      </w:r>
      <w:r w:rsidRPr="0037650D">
        <w:rPr>
          <w:rFonts w:ascii="Arial" w:hAnsi="Arial" w:cs="Arial"/>
          <w:b/>
          <w:bCs/>
          <w:color w:val="000000"/>
          <w:sz w:val="20"/>
          <w:szCs w:val="20"/>
        </w:rPr>
        <w:t xml:space="preserve">Termin wykonania zamówienia: </w:t>
      </w:r>
    </w:p>
    <w:p w14:paraId="7ED158A3" w14:textId="77777777" w:rsidR="00336EE9" w:rsidRPr="003B3E46" w:rsidRDefault="00336EE9" w:rsidP="00336EE9">
      <w:pPr>
        <w:spacing w:after="0" w:line="240" w:lineRule="auto"/>
        <w:ind w:left="567" w:hanging="284"/>
        <w:jc w:val="both"/>
        <w:rPr>
          <w:rFonts w:ascii="Arial" w:eastAsia="Times New Roman" w:hAnsi="Arial" w:cs="Arial"/>
          <w:kern w:val="2"/>
          <w:sz w:val="20"/>
          <w:szCs w:val="20"/>
          <w:lang w:eastAsia="ar-SA"/>
        </w:rPr>
      </w:pPr>
      <w:r w:rsidRPr="003B3E46">
        <w:rPr>
          <w:rFonts w:ascii="Arial" w:eastAsia="Times New Roman" w:hAnsi="Arial" w:cs="Arial"/>
          <w:kern w:val="2"/>
          <w:sz w:val="20"/>
          <w:szCs w:val="20"/>
          <w:lang w:eastAsia="ar-SA"/>
        </w:rPr>
        <w:t>1) rozpoczęcie realizacji przedmiotu zamówienia: od dnia podpisania umowy;</w:t>
      </w:r>
    </w:p>
    <w:p w14:paraId="40425994" w14:textId="4F86F3F9" w:rsidR="00336EE9" w:rsidRPr="008425FB" w:rsidRDefault="00336EE9" w:rsidP="00336EE9">
      <w:pPr>
        <w:spacing w:after="0" w:line="240" w:lineRule="auto"/>
        <w:ind w:left="567" w:hanging="283"/>
        <w:jc w:val="both"/>
        <w:rPr>
          <w:rFonts w:ascii="Arial" w:hAnsi="Arial" w:cs="Arial"/>
          <w:sz w:val="20"/>
          <w:szCs w:val="20"/>
        </w:rPr>
      </w:pPr>
      <w:r w:rsidRPr="003B3E46">
        <w:rPr>
          <w:rFonts w:ascii="Arial" w:eastAsia="Times New Roman" w:hAnsi="Arial" w:cs="Arial"/>
          <w:kern w:val="2"/>
          <w:sz w:val="20"/>
          <w:szCs w:val="20"/>
          <w:lang w:eastAsia="ar-SA"/>
        </w:rPr>
        <w:t>2) zakończenie realizacji przedmiotu zamówieni</w:t>
      </w:r>
      <w:r>
        <w:rPr>
          <w:rFonts w:ascii="Arial" w:eastAsia="Times New Roman" w:hAnsi="Arial" w:cs="Arial"/>
          <w:kern w:val="2"/>
          <w:sz w:val="20"/>
          <w:szCs w:val="20"/>
          <w:lang w:eastAsia="ar-SA"/>
        </w:rPr>
        <w:t xml:space="preserve">a: </w:t>
      </w:r>
      <w:r w:rsidRPr="008425FB">
        <w:rPr>
          <w:rFonts w:ascii="Arial" w:hAnsi="Arial" w:cs="Arial"/>
          <w:b/>
          <w:bCs/>
          <w:sz w:val="20"/>
          <w:szCs w:val="20"/>
        </w:rPr>
        <w:t xml:space="preserve">do dnia </w:t>
      </w:r>
      <w:r>
        <w:rPr>
          <w:rFonts w:ascii="Arial" w:hAnsi="Arial" w:cs="Arial"/>
          <w:b/>
          <w:bCs/>
          <w:sz w:val="20"/>
          <w:szCs w:val="20"/>
        </w:rPr>
        <w:t>…………………………….</w:t>
      </w:r>
      <w:r w:rsidRPr="008425FB">
        <w:rPr>
          <w:rFonts w:ascii="Arial" w:hAnsi="Arial" w:cs="Arial"/>
          <w:b/>
          <w:bCs/>
          <w:sz w:val="20"/>
          <w:szCs w:val="20"/>
        </w:rPr>
        <w:t xml:space="preserve"> r.</w:t>
      </w:r>
    </w:p>
    <w:p w14:paraId="4C73600D" w14:textId="77777777" w:rsidR="00336EE9" w:rsidRPr="0037650D" w:rsidRDefault="00336EE9" w:rsidP="00336EE9">
      <w:pPr>
        <w:tabs>
          <w:tab w:val="left" w:pos="284"/>
        </w:tabs>
        <w:spacing w:after="0" w:line="240" w:lineRule="auto"/>
        <w:ind w:left="284" w:hanging="284"/>
        <w:jc w:val="both"/>
        <w:rPr>
          <w:rFonts w:ascii="Arial" w:hAnsi="Arial" w:cs="Arial"/>
          <w:sz w:val="20"/>
          <w:szCs w:val="20"/>
        </w:rPr>
      </w:pPr>
      <w:r w:rsidRPr="0037650D">
        <w:rPr>
          <w:rFonts w:ascii="Arial" w:hAnsi="Arial" w:cs="Arial"/>
          <w:sz w:val="20"/>
          <w:szCs w:val="20"/>
        </w:rPr>
        <w:t>2. </w:t>
      </w:r>
      <w:r>
        <w:rPr>
          <w:rFonts w:ascii="Arial" w:hAnsi="Arial" w:cs="Arial"/>
          <w:sz w:val="20"/>
          <w:szCs w:val="20"/>
        </w:rPr>
        <w:tab/>
      </w:r>
      <w:r w:rsidRPr="0037650D">
        <w:rPr>
          <w:rFonts w:ascii="Arial" w:hAnsi="Arial" w:cs="Arial"/>
          <w:sz w:val="20"/>
          <w:szCs w:val="20"/>
        </w:rPr>
        <w:t>Terminy wykonania poszczególnych elementów, które mogą stanowić osobny element odbioru częściowego, określa harmonogram rzeczowo</w:t>
      </w:r>
      <w:r>
        <w:rPr>
          <w:rFonts w:ascii="Arial" w:hAnsi="Arial" w:cs="Arial"/>
          <w:sz w:val="20"/>
          <w:szCs w:val="20"/>
        </w:rPr>
        <w:t xml:space="preserve"> – </w:t>
      </w:r>
      <w:r w:rsidRPr="0037650D">
        <w:rPr>
          <w:rFonts w:ascii="Arial" w:hAnsi="Arial" w:cs="Arial"/>
          <w:sz w:val="20"/>
          <w:szCs w:val="20"/>
        </w:rPr>
        <w:t>terminowo</w:t>
      </w:r>
      <w:r>
        <w:rPr>
          <w:rFonts w:ascii="Arial" w:hAnsi="Arial" w:cs="Arial"/>
          <w:sz w:val="20"/>
          <w:szCs w:val="20"/>
        </w:rPr>
        <w:t xml:space="preserve"> – </w:t>
      </w:r>
      <w:r w:rsidRPr="0037650D">
        <w:rPr>
          <w:rFonts w:ascii="Arial" w:hAnsi="Arial" w:cs="Arial"/>
          <w:sz w:val="20"/>
          <w:szCs w:val="20"/>
        </w:rPr>
        <w:t>finansowy, o których mowa w § 1 ust. 8</w:t>
      </w:r>
      <w:r>
        <w:rPr>
          <w:rFonts w:ascii="Arial" w:hAnsi="Arial" w:cs="Arial"/>
          <w:sz w:val="20"/>
          <w:szCs w:val="20"/>
        </w:rPr>
        <w:t>b</w:t>
      </w:r>
      <w:r w:rsidRPr="0037650D">
        <w:rPr>
          <w:rFonts w:ascii="Arial" w:hAnsi="Arial" w:cs="Arial"/>
          <w:sz w:val="20"/>
          <w:szCs w:val="20"/>
        </w:rPr>
        <w:t>) niniejszej umowy.</w:t>
      </w:r>
    </w:p>
    <w:p w14:paraId="0138B209" w14:textId="77777777" w:rsidR="00336EE9" w:rsidRDefault="00336EE9" w:rsidP="00336EE9">
      <w:pPr>
        <w:pStyle w:val="Stopka"/>
        <w:tabs>
          <w:tab w:val="left" w:pos="708"/>
        </w:tabs>
        <w:ind w:left="284" w:hanging="284"/>
        <w:jc w:val="both"/>
        <w:rPr>
          <w:rFonts w:ascii="Arial" w:eastAsia="Times New Roman" w:hAnsi="Arial" w:cs="Arial"/>
          <w:kern w:val="1"/>
          <w:sz w:val="20"/>
          <w:szCs w:val="20"/>
        </w:rPr>
      </w:pPr>
      <w:r w:rsidRPr="00EF15D6">
        <w:rPr>
          <w:rFonts w:ascii="Arial" w:hAnsi="Arial" w:cs="Arial"/>
          <w:sz w:val="20"/>
          <w:szCs w:val="20"/>
        </w:rPr>
        <w:t>3. </w:t>
      </w:r>
      <w:r w:rsidRPr="00EF15D6">
        <w:rPr>
          <w:rFonts w:ascii="Arial" w:hAnsi="Arial" w:cs="Arial"/>
          <w:sz w:val="20"/>
          <w:szCs w:val="20"/>
        </w:rPr>
        <w:tab/>
      </w:r>
      <w:r w:rsidRPr="00EF15D6">
        <w:rPr>
          <w:rFonts w:ascii="Arial" w:eastAsia="Times New Roman" w:hAnsi="Arial" w:cs="Arial"/>
          <w:kern w:val="1"/>
          <w:sz w:val="20"/>
          <w:szCs w:val="20"/>
        </w:rPr>
        <w:t>Zakończeniem realizacji przedmiotu umowy jest zgłoszenie gotowości do odbioru wpisem w dzienniku budowy wraz z dostarczeniem powiadomienia do siedziby Zamawiającego, potwierdzone przez inspektora nadzoru pod warunkiem potwierdzenia wykonania robót zgodnie z umową podczas odbioru końcowego.</w:t>
      </w:r>
    </w:p>
    <w:p w14:paraId="03F12E82" w14:textId="77777777" w:rsidR="00D60391" w:rsidRPr="00D60391" w:rsidRDefault="00D60391" w:rsidP="00D60391">
      <w:pPr>
        <w:pStyle w:val="Stopka"/>
        <w:tabs>
          <w:tab w:val="left" w:pos="708"/>
        </w:tabs>
        <w:ind w:left="267" w:hanging="284"/>
        <w:jc w:val="both"/>
        <w:rPr>
          <w:rFonts w:ascii="Arial" w:hAnsi="Arial" w:cs="Arial"/>
          <w:sz w:val="20"/>
          <w:szCs w:val="20"/>
        </w:rPr>
      </w:pPr>
    </w:p>
    <w:p w14:paraId="52860320" w14:textId="757399EF" w:rsidR="00B61900" w:rsidRPr="0037650D" w:rsidRDefault="00B61900" w:rsidP="00A550D5">
      <w:pPr>
        <w:spacing w:after="0" w:line="240" w:lineRule="auto"/>
        <w:jc w:val="center"/>
        <w:rPr>
          <w:rFonts w:ascii="Arial" w:hAnsi="Arial" w:cs="Arial"/>
          <w:sz w:val="20"/>
          <w:szCs w:val="20"/>
        </w:rPr>
      </w:pPr>
      <w:r w:rsidRPr="0037650D">
        <w:rPr>
          <w:rFonts w:ascii="Arial" w:hAnsi="Arial" w:cs="Arial"/>
          <w:b/>
          <w:bCs/>
          <w:sz w:val="20"/>
          <w:szCs w:val="20"/>
        </w:rPr>
        <w:t>§ 7</w:t>
      </w:r>
    </w:p>
    <w:p w14:paraId="1F0A117B" w14:textId="47C84C2E" w:rsidR="00EC0D80" w:rsidRPr="00EF15D6" w:rsidRDefault="00EC0D80" w:rsidP="00EC0D80">
      <w:pPr>
        <w:spacing w:after="0" w:line="240" w:lineRule="auto"/>
        <w:ind w:left="284" w:hanging="284"/>
        <w:jc w:val="both"/>
        <w:rPr>
          <w:rFonts w:ascii="Arial" w:hAnsi="Arial" w:cs="Arial"/>
        </w:rPr>
      </w:pPr>
      <w:r w:rsidRPr="00EC0D80">
        <w:rPr>
          <w:rFonts w:ascii="Arial" w:hAnsi="Arial" w:cs="Arial"/>
          <w:sz w:val="20"/>
        </w:rPr>
        <w:t xml:space="preserve">1. </w:t>
      </w:r>
      <w:r w:rsidR="00D229C1">
        <w:rPr>
          <w:rFonts w:ascii="Arial" w:hAnsi="Arial" w:cs="Arial"/>
          <w:sz w:val="20"/>
        </w:rPr>
        <w:tab/>
      </w:r>
      <w:r w:rsidRPr="00EC0D80">
        <w:rPr>
          <w:rFonts w:ascii="Arial" w:hAnsi="Arial" w:cs="Arial"/>
          <w:sz w:val="20"/>
        </w:rPr>
        <w:t xml:space="preserve">Zamawiający przekaże Wykonawcy plac budowy przed rozpoczęciem robót budowlanych w terminie </w:t>
      </w:r>
      <w:r w:rsidR="00137026" w:rsidRPr="00533746">
        <w:rPr>
          <w:rFonts w:ascii="Arial" w:hAnsi="Arial" w:cs="Arial"/>
          <w:color w:val="000000" w:themeColor="text1"/>
          <w:sz w:val="20"/>
        </w:rPr>
        <w:t>uzgodnionym z Wykonawcą</w:t>
      </w:r>
      <w:r w:rsidR="00137026" w:rsidRPr="00EF15D6">
        <w:rPr>
          <w:rFonts w:ascii="Arial" w:hAnsi="Arial" w:cs="Arial"/>
          <w:sz w:val="20"/>
        </w:rPr>
        <w:t>.</w:t>
      </w:r>
    </w:p>
    <w:p w14:paraId="604D6F9A" w14:textId="77777777" w:rsidR="00EC0D80" w:rsidRPr="00EF15D6" w:rsidRDefault="00EC0D80" w:rsidP="00EC0D80">
      <w:pPr>
        <w:spacing w:after="0" w:line="240" w:lineRule="auto"/>
        <w:ind w:left="284" w:hanging="284"/>
        <w:jc w:val="both"/>
        <w:rPr>
          <w:rFonts w:ascii="Arial" w:hAnsi="Arial" w:cs="Arial"/>
          <w:sz w:val="20"/>
        </w:rPr>
      </w:pPr>
      <w:r w:rsidRPr="00EF15D6">
        <w:rPr>
          <w:rFonts w:ascii="Arial" w:hAnsi="Arial" w:cs="Arial"/>
          <w:sz w:val="20"/>
        </w:rPr>
        <w:t>2.</w:t>
      </w:r>
      <w:r w:rsidRPr="00EF15D6">
        <w:rPr>
          <w:rFonts w:ascii="Arial" w:hAnsi="Arial" w:cs="Arial"/>
          <w:sz w:val="20"/>
        </w:rPr>
        <w:tab/>
        <w:t xml:space="preserve">Wykonawca ma obowiązek przejąć od Zamawiającego plac budowy, w tym: </w:t>
      </w:r>
    </w:p>
    <w:p w14:paraId="15BF5192" w14:textId="77777777"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 xml:space="preserve">wykonać roboty tymczasowe, które mogą być potrzebne podczas wykonywania robót podstawowych, </w:t>
      </w:r>
    </w:p>
    <w:p w14:paraId="67A913B8" w14:textId="77777777"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 xml:space="preserve">wyposażyć zaplecze budowy, </w:t>
      </w:r>
    </w:p>
    <w:p w14:paraId="5C667733" w14:textId="77777777"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 xml:space="preserve">opracować plan bezpieczeństwa i ochrony zdrowia, </w:t>
      </w:r>
    </w:p>
    <w:p w14:paraId="61F7B4F2" w14:textId="77777777"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 xml:space="preserve">w razie konieczności doprowadzić na plac budowy na swój koszt niezbędne media, </w:t>
      </w:r>
    </w:p>
    <w:p w14:paraId="76E58473" w14:textId="77777777"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 xml:space="preserve">dokonać niezbędnych zajęć dróg, chodników itp. na własny koszt, po uzyskaniu własnym staraniem zezwoleń od właściwych organów i urzędów, </w:t>
      </w:r>
    </w:p>
    <w:p w14:paraId="5E171621" w14:textId="6F5D2D8A"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oznaczyć plac budowy lub inne miejsca, na których mają być prowadzone roboty podstawowe lub tymczasowe,</w:t>
      </w:r>
    </w:p>
    <w:p w14:paraId="36B8CEA0" w14:textId="77777777"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dokonać niezbędnych zgłoszeń i uzgodnień, zgodnie z warunkami technicznymi załączonymi do dokumentacji projektowej i opiniami z ZUD – jeżeli występują,</w:t>
      </w:r>
    </w:p>
    <w:p w14:paraId="6ADB9369" w14:textId="77777777" w:rsidR="00EC0D80" w:rsidRPr="00EC0D80" w:rsidRDefault="00EC0D80" w:rsidP="00374073">
      <w:pPr>
        <w:numPr>
          <w:ilvl w:val="1"/>
          <w:numId w:val="3"/>
        </w:numPr>
        <w:suppressAutoHyphens/>
        <w:spacing w:after="0" w:line="240" w:lineRule="auto"/>
        <w:ind w:left="567" w:hanging="283"/>
        <w:jc w:val="both"/>
        <w:rPr>
          <w:rFonts w:ascii="Arial" w:hAnsi="Arial" w:cs="Arial"/>
          <w:sz w:val="20"/>
        </w:rPr>
      </w:pPr>
      <w:r w:rsidRPr="00EC0D80">
        <w:rPr>
          <w:rFonts w:ascii="Arial" w:hAnsi="Arial" w:cs="Arial"/>
          <w:sz w:val="20"/>
        </w:rPr>
        <w:t xml:space="preserve">zapewnić pełne zabezpieczenie placu budowy w tym pełną ochronę osób i mienia. </w:t>
      </w:r>
    </w:p>
    <w:p w14:paraId="0BFCD57F" w14:textId="77777777" w:rsidR="00D60391" w:rsidRDefault="00D60391" w:rsidP="00B10F07">
      <w:pPr>
        <w:spacing w:after="0" w:line="240" w:lineRule="auto"/>
        <w:rPr>
          <w:rFonts w:ascii="Arial" w:hAnsi="Arial" w:cs="Arial"/>
          <w:b/>
          <w:bCs/>
          <w:sz w:val="20"/>
          <w:szCs w:val="20"/>
        </w:rPr>
      </w:pPr>
    </w:p>
    <w:p w14:paraId="3026EF39" w14:textId="3EA2F0CE" w:rsidR="00B61900" w:rsidRPr="0037650D" w:rsidRDefault="00B61900" w:rsidP="00A550D5">
      <w:pPr>
        <w:spacing w:after="0" w:line="240" w:lineRule="auto"/>
        <w:jc w:val="center"/>
        <w:rPr>
          <w:rFonts w:ascii="Arial" w:hAnsi="Arial" w:cs="Arial"/>
          <w:sz w:val="20"/>
          <w:szCs w:val="20"/>
        </w:rPr>
      </w:pPr>
      <w:r w:rsidRPr="0037650D">
        <w:rPr>
          <w:rFonts w:ascii="Arial" w:hAnsi="Arial" w:cs="Arial"/>
          <w:b/>
          <w:bCs/>
          <w:sz w:val="20"/>
          <w:szCs w:val="20"/>
        </w:rPr>
        <w:t>§ 8</w:t>
      </w:r>
    </w:p>
    <w:p w14:paraId="4BD28F26" w14:textId="13428676" w:rsidR="00EC0D80" w:rsidRPr="00EC0D80" w:rsidRDefault="00EC0D80" w:rsidP="00EC0D80">
      <w:pPr>
        <w:tabs>
          <w:tab w:val="left" w:pos="1136"/>
          <w:tab w:val="center" w:pos="4536"/>
          <w:tab w:val="right" w:pos="9072"/>
        </w:tabs>
        <w:spacing w:after="0" w:line="240" w:lineRule="auto"/>
        <w:ind w:left="284" w:hanging="269"/>
        <w:jc w:val="both"/>
        <w:rPr>
          <w:rFonts w:ascii="Arial" w:hAnsi="Arial" w:cs="Arial"/>
          <w:strike/>
          <w:sz w:val="20"/>
        </w:rPr>
      </w:pPr>
      <w:r w:rsidRPr="00EC0D80">
        <w:rPr>
          <w:rFonts w:ascii="Arial" w:hAnsi="Arial" w:cs="Arial"/>
          <w:sz w:val="20"/>
        </w:rPr>
        <w:t>1.</w:t>
      </w:r>
      <w:r w:rsidRPr="00EC0D80">
        <w:rPr>
          <w:rFonts w:ascii="Arial" w:hAnsi="Arial" w:cs="Arial"/>
          <w:sz w:val="20"/>
        </w:rPr>
        <w:tab/>
        <w:t xml:space="preserve">Wykonawca ustanawia </w:t>
      </w:r>
      <w:r w:rsidRPr="00EC0D80">
        <w:rPr>
          <w:rFonts w:ascii="Arial" w:hAnsi="Arial" w:cs="Arial"/>
          <w:bCs/>
          <w:sz w:val="20"/>
        </w:rPr>
        <w:t>Kierownika budowy</w:t>
      </w:r>
      <w:r w:rsidRPr="00EC0D80">
        <w:rPr>
          <w:rFonts w:ascii="Arial" w:hAnsi="Arial" w:cs="Arial"/>
          <w:b/>
          <w:bCs/>
          <w:sz w:val="20"/>
        </w:rPr>
        <w:t xml:space="preserve">, </w:t>
      </w:r>
      <w:r w:rsidRPr="00EC0D80">
        <w:rPr>
          <w:rFonts w:ascii="Arial" w:hAnsi="Arial" w:cs="Arial"/>
          <w:bCs/>
          <w:sz w:val="20"/>
        </w:rPr>
        <w:t>posiadającego</w:t>
      </w:r>
      <w:r w:rsidRPr="00EC0D80">
        <w:rPr>
          <w:rFonts w:ascii="Arial" w:hAnsi="Arial" w:cs="Arial"/>
          <w:sz w:val="20"/>
        </w:rPr>
        <w:t xml:space="preserve"> uprawnieni</w:t>
      </w:r>
      <w:r w:rsidR="00336EE9">
        <w:rPr>
          <w:rFonts w:ascii="Arial" w:hAnsi="Arial" w:cs="Arial"/>
          <w:sz w:val="20"/>
        </w:rPr>
        <w:t>a, zgodnie ze złożoną ofertą</w:t>
      </w:r>
      <w:r w:rsidR="00BF607C">
        <w:rPr>
          <w:rFonts w:ascii="Arial" w:hAnsi="Arial" w:cs="Arial"/>
          <w:sz w:val="20"/>
        </w:rPr>
        <w:t>.</w:t>
      </w:r>
    </w:p>
    <w:p w14:paraId="67CA8F0D" w14:textId="77777777" w:rsidR="00EC0D80" w:rsidRPr="00EC0D80" w:rsidRDefault="00EC0D80" w:rsidP="00EC0D80">
      <w:pPr>
        <w:tabs>
          <w:tab w:val="center" w:pos="4536"/>
          <w:tab w:val="right" w:pos="9072"/>
          <w:tab w:val="left" w:pos="15052"/>
        </w:tabs>
        <w:spacing w:after="0" w:line="240" w:lineRule="auto"/>
        <w:ind w:left="284" w:hanging="284"/>
        <w:jc w:val="both"/>
        <w:rPr>
          <w:rFonts w:ascii="Arial" w:hAnsi="Arial" w:cs="Arial"/>
          <w:sz w:val="20"/>
        </w:rPr>
      </w:pPr>
      <w:r w:rsidRPr="00EC0D80">
        <w:rPr>
          <w:rFonts w:ascii="Arial" w:hAnsi="Arial" w:cs="Arial"/>
          <w:sz w:val="20"/>
        </w:rPr>
        <w:t>2. Istnieje możliwość dokonania zmiany kierownika budowy jedynie za uprzednią pisemną zgodą Zamawiającego.</w:t>
      </w:r>
    </w:p>
    <w:p w14:paraId="60DED54A" w14:textId="65F78C0F" w:rsidR="00EC0D80" w:rsidRPr="00EC0D80" w:rsidRDefault="00EC0D80" w:rsidP="00EC0D80">
      <w:pPr>
        <w:tabs>
          <w:tab w:val="center" w:pos="4536"/>
          <w:tab w:val="right" w:pos="9072"/>
          <w:tab w:val="left" w:pos="15052"/>
        </w:tabs>
        <w:spacing w:after="0" w:line="240" w:lineRule="auto"/>
        <w:ind w:left="284" w:hanging="284"/>
        <w:jc w:val="both"/>
        <w:rPr>
          <w:rFonts w:ascii="Arial" w:hAnsi="Arial" w:cs="Arial"/>
          <w:sz w:val="20"/>
        </w:rPr>
      </w:pPr>
      <w:r w:rsidRPr="00EC0D80">
        <w:rPr>
          <w:rFonts w:ascii="Arial" w:hAnsi="Arial" w:cs="Arial"/>
          <w:sz w:val="20"/>
        </w:rPr>
        <w:t xml:space="preserve">3. </w:t>
      </w:r>
      <w:r w:rsidR="004570DD">
        <w:rPr>
          <w:rFonts w:ascii="Arial" w:hAnsi="Arial" w:cs="Arial"/>
          <w:sz w:val="20"/>
        </w:rPr>
        <w:tab/>
      </w:r>
      <w:r w:rsidRPr="00EC0D80">
        <w:rPr>
          <w:rFonts w:ascii="Arial" w:hAnsi="Arial" w:cs="Arial"/>
          <w:sz w:val="20"/>
        </w:rPr>
        <w:t>Wykonawca z własnej inicjatywy proponuje zmianę osoby wymienionej w ust. 1 niniejszego paragrafu w następujących przypadkach:</w:t>
      </w:r>
    </w:p>
    <w:p w14:paraId="5FA9637A" w14:textId="77777777" w:rsidR="00EC0D80" w:rsidRPr="00EC0D80" w:rsidRDefault="00EC0D80" w:rsidP="00EC0D80">
      <w:pPr>
        <w:tabs>
          <w:tab w:val="center" w:pos="4536"/>
          <w:tab w:val="right" w:pos="9072"/>
          <w:tab w:val="left" w:pos="30051"/>
        </w:tabs>
        <w:spacing w:after="0" w:line="240" w:lineRule="auto"/>
        <w:ind w:left="567" w:hanging="283"/>
        <w:jc w:val="both"/>
        <w:rPr>
          <w:rFonts w:ascii="Arial" w:hAnsi="Arial" w:cs="Arial"/>
          <w:sz w:val="20"/>
        </w:rPr>
      </w:pPr>
      <w:r w:rsidRPr="00EC0D80">
        <w:rPr>
          <w:rFonts w:ascii="Arial" w:hAnsi="Arial" w:cs="Arial"/>
          <w:sz w:val="20"/>
        </w:rPr>
        <w:t>a) śmierci, choroby lub innych zdarzeń losowych;</w:t>
      </w:r>
    </w:p>
    <w:p w14:paraId="005A393C" w14:textId="77777777" w:rsidR="00EC0D80" w:rsidRPr="00EC0D80" w:rsidRDefault="00EC0D80" w:rsidP="00EC0D80">
      <w:pPr>
        <w:tabs>
          <w:tab w:val="center" w:pos="4536"/>
          <w:tab w:val="right" w:pos="9072"/>
          <w:tab w:val="left" w:pos="30051"/>
        </w:tabs>
        <w:spacing w:after="0" w:line="240" w:lineRule="auto"/>
        <w:ind w:left="567" w:hanging="283"/>
        <w:jc w:val="both"/>
        <w:rPr>
          <w:rFonts w:ascii="Arial" w:hAnsi="Arial" w:cs="Arial"/>
          <w:sz w:val="20"/>
        </w:rPr>
      </w:pPr>
      <w:proofErr w:type="gramStart"/>
      <w:r w:rsidRPr="00EC0D80">
        <w:rPr>
          <w:rFonts w:ascii="Arial" w:hAnsi="Arial" w:cs="Arial"/>
          <w:sz w:val="20"/>
        </w:rPr>
        <w:t>b)</w:t>
      </w:r>
      <w:proofErr w:type="gramEnd"/>
      <w:r w:rsidRPr="00EC0D80">
        <w:rPr>
          <w:rFonts w:ascii="Arial" w:hAnsi="Arial" w:cs="Arial"/>
          <w:sz w:val="20"/>
        </w:rPr>
        <w:t xml:space="preserve"> jeżeli zmiana tej osoby stanie się konieczna z jakichkolwiek innych przyczyn niezależnych od Wykonawcy.</w:t>
      </w:r>
    </w:p>
    <w:p w14:paraId="20525438" w14:textId="64C5197A" w:rsidR="00EC0D80" w:rsidRPr="00EC0D80" w:rsidRDefault="00EC0D80" w:rsidP="00EC0D80">
      <w:pPr>
        <w:tabs>
          <w:tab w:val="center" w:pos="4536"/>
          <w:tab w:val="right" w:pos="9072"/>
          <w:tab w:val="left" w:pos="15052"/>
        </w:tabs>
        <w:spacing w:after="0" w:line="240" w:lineRule="auto"/>
        <w:ind w:left="284" w:hanging="284"/>
        <w:jc w:val="both"/>
        <w:rPr>
          <w:rFonts w:ascii="Arial" w:hAnsi="Arial" w:cs="Arial"/>
          <w:sz w:val="20"/>
        </w:rPr>
      </w:pPr>
      <w:r w:rsidRPr="00EC0D80">
        <w:rPr>
          <w:rFonts w:ascii="Arial" w:hAnsi="Arial" w:cs="Arial"/>
          <w:sz w:val="20"/>
        </w:rPr>
        <w:t xml:space="preserve">4. </w:t>
      </w:r>
      <w:r w:rsidR="004570DD">
        <w:rPr>
          <w:rFonts w:ascii="Arial" w:hAnsi="Arial" w:cs="Arial"/>
          <w:sz w:val="20"/>
        </w:rPr>
        <w:tab/>
      </w:r>
      <w:r w:rsidRPr="00EC0D80">
        <w:rPr>
          <w:rFonts w:ascii="Arial" w:hAnsi="Arial" w:cs="Arial"/>
          <w:sz w:val="20"/>
        </w:rPr>
        <w:t>W przypadku zmiany osoby wyszczególnionej w ust. 1 niniejszego paragrafu, nowa osoba powołana do pełnienia w/w obowiązków musi spełniać wymagania określone w specyfikacji istotnych warunków zamówienia dla danej funkcji.</w:t>
      </w:r>
    </w:p>
    <w:p w14:paraId="1E54255F" w14:textId="32C92842" w:rsidR="00ED3255" w:rsidRPr="00BF607C" w:rsidRDefault="00EC0D80" w:rsidP="00BF607C">
      <w:pPr>
        <w:tabs>
          <w:tab w:val="center" w:pos="4536"/>
          <w:tab w:val="right" w:pos="9072"/>
          <w:tab w:val="left" w:pos="15052"/>
        </w:tabs>
        <w:spacing w:after="0" w:line="240" w:lineRule="auto"/>
        <w:ind w:left="284" w:hanging="284"/>
        <w:jc w:val="both"/>
        <w:rPr>
          <w:rFonts w:ascii="Arial" w:hAnsi="Arial" w:cs="Arial"/>
          <w:sz w:val="20"/>
        </w:rPr>
      </w:pPr>
      <w:r w:rsidRPr="00EC0D80">
        <w:rPr>
          <w:rFonts w:ascii="Arial" w:hAnsi="Arial" w:cs="Arial"/>
          <w:sz w:val="20"/>
        </w:rPr>
        <w:lastRenderedPageBreak/>
        <w:t xml:space="preserve">5. </w:t>
      </w:r>
      <w:r w:rsidR="004570DD">
        <w:rPr>
          <w:rFonts w:ascii="Arial" w:hAnsi="Arial" w:cs="Arial"/>
          <w:sz w:val="20"/>
        </w:rPr>
        <w:tab/>
      </w:r>
      <w:r w:rsidRPr="00EC0D80">
        <w:rPr>
          <w:rFonts w:ascii="Arial" w:hAnsi="Arial" w:cs="Arial"/>
          <w:sz w:val="20"/>
        </w:rPr>
        <w:t>Zamawiający może także zażądać od Wykonawcy zmiany osoby, o której mowa w ust. 1 niniejszego paragrafu, jeżeli uzna, że nie wykonuje należycie swoich obowiązków. Wykonawca obowiązany jest dokonać zmiany tej osoby w terminie nie dłuższym niż 14 dni od daty złożenia wniosku Zamawiającego.</w:t>
      </w:r>
    </w:p>
    <w:p w14:paraId="7C981FA2" w14:textId="77777777" w:rsidR="00A1010A" w:rsidRPr="00EC0D80" w:rsidRDefault="00A1010A" w:rsidP="00EC0D80">
      <w:pPr>
        <w:spacing w:after="0" w:line="240" w:lineRule="auto"/>
        <w:jc w:val="center"/>
        <w:rPr>
          <w:rFonts w:ascii="Arial" w:hAnsi="Arial" w:cs="Arial"/>
          <w:b/>
          <w:bCs/>
          <w:sz w:val="20"/>
          <w:szCs w:val="20"/>
        </w:rPr>
      </w:pPr>
    </w:p>
    <w:p w14:paraId="730297B0" w14:textId="77777777" w:rsidR="00B61900" w:rsidRPr="00EC0D80" w:rsidRDefault="00B61900" w:rsidP="00EC0D80">
      <w:pPr>
        <w:spacing w:after="0" w:line="240" w:lineRule="auto"/>
        <w:jc w:val="center"/>
        <w:rPr>
          <w:rFonts w:ascii="Arial" w:hAnsi="Arial" w:cs="Arial"/>
          <w:sz w:val="20"/>
          <w:szCs w:val="20"/>
        </w:rPr>
      </w:pPr>
      <w:r w:rsidRPr="00EC0D80">
        <w:rPr>
          <w:rFonts w:ascii="Arial" w:hAnsi="Arial" w:cs="Arial"/>
          <w:b/>
          <w:bCs/>
          <w:sz w:val="20"/>
          <w:szCs w:val="20"/>
        </w:rPr>
        <w:t>§ 9</w:t>
      </w:r>
    </w:p>
    <w:p w14:paraId="232C8532" w14:textId="2503A1BA" w:rsidR="00EC0D80" w:rsidRPr="00EC0D80" w:rsidRDefault="00EC0D80" w:rsidP="00EC0D80">
      <w:pPr>
        <w:tabs>
          <w:tab w:val="center" w:pos="4536"/>
          <w:tab w:val="left" w:pos="8236"/>
          <w:tab w:val="right" w:pos="9072"/>
        </w:tabs>
        <w:spacing w:after="0" w:line="240" w:lineRule="auto"/>
        <w:ind w:left="283" w:hanging="266"/>
        <w:jc w:val="both"/>
        <w:rPr>
          <w:rFonts w:ascii="Arial" w:hAnsi="Arial" w:cs="Arial"/>
          <w:sz w:val="20"/>
        </w:rPr>
      </w:pPr>
      <w:r w:rsidRPr="00EC0D80">
        <w:rPr>
          <w:rFonts w:ascii="Arial" w:hAnsi="Arial" w:cs="Arial"/>
          <w:sz w:val="20"/>
        </w:rPr>
        <w:t>1.</w:t>
      </w:r>
      <w:r w:rsidRPr="00EC0D80">
        <w:rPr>
          <w:rFonts w:ascii="Arial" w:hAnsi="Arial" w:cs="Arial"/>
          <w:sz w:val="20"/>
        </w:rPr>
        <w:tab/>
        <w:t>Zamawiający powołuje inspektora nadzoru. Zakres uprawnień inspektora nadzoru wynika z zapisów art. 25 i 26 ustawy Prawo Budowlane (</w:t>
      </w:r>
      <w:r w:rsidRPr="00EC0D80">
        <w:rPr>
          <w:rFonts w:ascii="Arial" w:hAnsi="Arial" w:cs="Arial"/>
          <w:color w:val="000000"/>
          <w:sz w:val="20"/>
        </w:rPr>
        <w:t>Dz. U. z 20</w:t>
      </w:r>
      <w:r w:rsidR="00BF607C">
        <w:rPr>
          <w:rFonts w:ascii="Arial" w:hAnsi="Arial" w:cs="Arial"/>
          <w:color w:val="000000"/>
          <w:sz w:val="20"/>
        </w:rPr>
        <w:t>23</w:t>
      </w:r>
      <w:r w:rsidRPr="00EC0D80">
        <w:rPr>
          <w:rFonts w:ascii="Arial" w:hAnsi="Arial" w:cs="Arial"/>
          <w:color w:val="000000"/>
          <w:sz w:val="20"/>
        </w:rPr>
        <w:t xml:space="preserve"> r. poz. </w:t>
      </w:r>
      <w:r w:rsidR="00BF607C">
        <w:rPr>
          <w:rFonts w:ascii="Arial" w:hAnsi="Arial" w:cs="Arial"/>
          <w:color w:val="000000"/>
          <w:sz w:val="20"/>
        </w:rPr>
        <w:t>682</w:t>
      </w:r>
      <w:r w:rsidRPr="00EC0D80">
        <w:rPr>
          <w:rFonts w:ascii="Arial" w:hAnsi="Arial" w:cs="Arial"/>
          <w:color w:val="000000"/>
          <w:sz w:val="20"/>
        </w:rPr>
        <w:t xml:space="preserve"> z</w:t>
      </w:r>
      <w:r w:rsidR="00BF607C">
        <w:rPr>
          <w:rFonts w:ascii="Arial" w:hAnsi="Arial" w:cs="Arial"/>
          <w:color w:val="000000"/>
          <w:sz w:val="20"/>
        </w:rPr>
        <w:t xml:space="preserve">e </w:t>
      </w:r>
      <w:r w:rsidRPr="00EC0D80">
        <w:rPr>
          <w:rFonts w:ascii="Arial" w:hAnsi="Arial" w:cs="Arial"/>
          <w:color w:val="000000"/>
          <w:sz w:val="20"/>
        </w:rPr>
        <w:t>zm.</w:t>
      </w:r>
      <w:r w:rsidRPr="00EC0D80">
        <w:rPr>
          <w:rFonts w:ascii="Arial" w:hAnsi="Arial" w:cs="Arial"/>
          <w:sz w:val="20"/>
        </w:rPr>
        <w:t>). Zamawiający upoważnia inspektora nadzoru do kontrolowania rozliczeń budowy.</w:t>
      </w:r>
    </w:p>
    <w:p w14:paraId="2C8CA9B6" w14:textId="325E5272" w:rsidR="00EC0D80" w:rsidRPr="00533746" w:rsidRDefault="00EC0D80" w:rsidP="00533746">
      <w:pPr>
        <w:tabs>
          <w:tab w:val="center" w:pos="4536"/>
          <w:tab w:val="left" w:pos="8236"/>
          <w:tab w:val="right" w:pos="9072"/>
        </w:tabs>
        <w:spacing w:after="0" w:line="240" w:lineRule="auto"/>
        <w:ind w:left="283" w:hanging="266"/>
        <w:jc w:val="both"/>
        <w:rPr>
          <w:rFonts w:ascii="Arial" w:hAnsi="Arial" w:cs="Arial"/>
          <w:sz w:val="20"/>
        </w:rPr>
      </w:pPr>
      <w:r w:rsidRPr="00EC0D80">
        <w:rPr>
          <w:rFonts w:ascii="Arial" w:hAnsi="Arial" w:cs="Arial"/>
          <w:sz w:val="20"/>
        </w:rPr>
        <w:t>2.</w:t>
      </w:r>
      <w:r w:rsidRPr="00EC0D80">
        <w:rPr>
          <w:rFonts w:ascii="Arial" w:hAnsi="Arial" w:cs="Arial"/>
          <w:sz w:val="20"/>
        </w:rPr>
        <w:tab/>
        <w:t xml:space="preserve">Zamawiający powołuje Koordynatora zadania inwestycyjnego, który z upoważnienia Zamawiającego prowadzi formalną obsługę procesu inwestycyjnego, prowadzi uzgodnienia z uczestnikami procesu budowlanego, koordynuje ich działania i prowadzi obsługę rad budowy. </w:t>
      </w:r>
    </w:p>
    <w:p w14:paraId="1C2D96C5" w14:textId="41F94CBC" w:rsidR="00902AA1" w:rsidRDefault="00902AA1" w:rsidP="00902AA1">
      <w:pPr>
        <w:tabs>
          <w:tab w:val="left" w:pos="0"/>
        </w:tabs>
        <w:spacing w:after="0" w:line="240" w:lineRule="auto"/>
        <w:ind w:left="283" w:hanging="266"/>
        <w:jc w:val="both"/>
        <w:rPr>
          <w:rFonts w:ascii="Arial" w:hAnsi="Arial" w:cs="Arial"/>
          <w:color w:val="000000" w:themeColor="text1"/>
          <w:sz w:val="20"/>
        </w:rPr>
      </w:pPr>
      <w:r w:rsidRPr="00533746">
        <w:rPr>
          <w:rFonts w:ascii="Arial" w:hAnsi="Arial" w:cs="Arial"/>
          <w:color w:val="000000" w:themeColor="text1"/>
          <w:sz w:val="20"/>
        </w:rPr>
        <w:t xml:space="preserve">3. </w:t>
      </w:r>
      <w:r w:rsidR="0036301A">
        <w:rPr>
          <w:rFonts w:ascii="Arial" w:hAnsi="Arial" w:cs="Arial"/>
          <w:color w:val="000000" w:themeColor="text1"/>
          <w:sz w:val="20"/>
        </w:rPr>
        <w:tab/>
      </w:r>
      <w:r w:rsidRPr="00533746">
        <w:rPr>
          <w:rFonts w:ascii="Arial" w:hAnsi="Arial" w:cs="Arial"/>
          <w:color w:val="000000" w:themeColor="text1"/>
          <w:sz w:val="20"/>
        </w:rPr>
        <w:t>Zamawiający może powołać Komisję do odbiorów częściowych i odbioru końcowego z dodatkowymi uprawnieniami do bieżącego kontrolowania przebiegu inwestycji w zakresie zgodności z zawartą umową.</w:t>
      </w:r>
    </w:p>
    <w:p w14:paraId="7319A0D4" w14:textId="77777777" w:rsidR="007D46BC" w:rsidRDefault="007D46BC" w:rsidP="00296FC3">
      <w:pPr>
        <w:spacing w:after="0" w:line="240" w:lineRule="auto"/>
        <w:rPr>
          <w:rFonts w:ascii="Arial" w:hAnsi="Arial" w:cs="Arial"/>
          <w:b/>
          <w:bCs/>
          <w:sz w:val="20"/>
          <w:szCs w:val="20"/>
        </w:rPr>
      </w:pPr>
    </w:p>
    <w:p w14:paraId="4B9E7D61" w14:textId="463179C7" w:rsidR="00B61900" w:rsidRPr="004C7E64" w:rsidRDefault="00B61900" w:rsidP="00A1010A">
      <w:pPr>
        <w:spacing w:after="0" w:line="240" w:lineRule="auto"/>
        <w:jc w:val="center"/>
        <w:rPr>
          <w:rFonts w:ascii="Arial" w:hAnsi="Arial" w:cs="Arial"/>
          <w:sz w:val="20"/>
          <w:szCs w:val="20"/>
        </w:rPr>
      </w:pPr>
      <w:r w:rsidRPr="004C7E64">
        <w:rPr>
          <w:rFonts w:ascii="Arial" w:hAnsi="Arial" w:cs="Arial"/>
          <w:b/>
          <w:bCs/>
          <w:sz w:val="20"/>
          <w:szCs w:val="20"/>
        </w:rPr>
        <w:t>§ 10</w:t>
      </w:r>
    </w:p>
    <w:p w14:paraId="1E8F45F2" w14:textId="60A08F2A"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 xml:space="preserve">1. </w:t>
      </w:r>
      <w:r w:rsidR="004570DD">
        <w:rPr>
          <w:rFonts w:ascii="Arial" w:hAnsi="Arial" w:cs="Arial"/>
          <w:bCs/>
          <w:sz w:val="20"/>
        </w:rPr>
        <w:tab/>
      </w:r>
      <w:r w:rsidRPr="004C7E64">
        <w:rPr>
          <w:rFonts w:ascii="Arial" w:hAnsi="Arial" w:cs="Arial"/>
          <w:bCs/>
          <w:sz w:val="20"/>
        </w:rPr>
        <w:t>Podczas całego okresu trwania robót Wykonawca winien na własny koszt zabezpieczyć i oznakować prowadzone roboty oraz dbać o stan techniczny i prawidłowość oznakowania przez cały czas trwania realizacji przedmiotu umowy.</w:t>
      </w:r>
    </w:p>
    <w:p w14:paraId="797B0F81" w14:textId="0BDC2CBB"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 xml:space="preserve">2. </w:t>
      </w:r>
      <w:r w:rsidR="004570DD">
        <w:rPr>
          <w:rFonts w:ascii="Arial" w:hAnsi="Arial" w:cs="Arial"/>
          <w:bCs/>
          <w:sz w:val="20"/>
        </w:rPr>
        <w:tab/>
      </w:r>
      <w:r w:rsidRPr="004C7E64">
        <w:rPr>
          <w:rFonts w:ascii="Arial" w:hAnsi="Arial" w:cs="Arial"/>
          <w:bCs/>
          <w:sz w:val="20"/>
        </w:rPr>
        <w:t>Wykonawca ponosi pełną odpowiedzialność za teren budowy z chwilą przejęcia placu</w:t>
      </w:r>
      <w:r w:rsidR="006A6893">
        <w:rPr>
          <w:rFonts w:ascii="Arial" w:hAnsi="Arial" w:cs="Arial"/>
          <w:bCs/>
          <w:sz w:val="20"/>
        </w:rPr>
        <w:t xml:space="preserve"> </w:t>
      </w:r>
      <w:r w:rsidRPr="004C7E64">
        <w:rPr>
          <w:rFonts w:ascii="Arial" w:hAnsi="Arial" w:cs="Arial"/>
          <w:bCs/>
          <w:sz w:val="20"/>
        </w:rPr>
        <w:t>budowy. Wykonawca zobowiązuje się do zapewnienia w czasie budowy, na terenie budowy w granicach przekazanych przez Zamawiającego, należytego ładu, porządku, przestrzegania przepisów BHP, ochrony znajdujących się na terenie budowy obiektów i sieci oraz urządzeń uzbrojenia terenu i utrzymywania ich we właściwym stanie technicznym, a po zakończeniu budowy do uporządkowania terenu. Wykonawca ponadto zobowiązany jest do naprawienia zinwentaryzowanych i niezinwentaryzowanych urządzeń podziemnych uszkodzonych w trakcie prowadzenia prac, z tym, że koszt napraw urządzeń zinwentaryzowanych ponosi wyłącznie Wykonawca (koszty naprawy urządzeń niezinwentaryzowanych w zakresie przekraczającym definicję wynagrodzenia ryczałtowego ponosi Zamawiający).</w:t>
      </w:r>
    </w:p>
    <w:p w14:paraId="010EC9B8" w14:textId="67119E52"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3.</w:t>
      </w:r>
      <w:r w:rsidRPr="004C7E64">
        <w:rPr>
          <w:rFonts w:ascii="Arial" w:hAnsi="Arial" w:cs="Arial"/>
          <w:bCs/>
          <w:sz w:val="20"/>
        </w:rPr>
        <w:tab/>
        <w:t>Wykonawca ubezpieczy budowę zgodnie z zapisami par. 11.</w:t>
      </w:r>
    </w:p>
    <w:p w14:paraId="2F5D4314"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4.</w:t>
      </w:r>
      <w:r w:rsidRPr="004C7E64">
        <w:rPr>
          <w:rFonts w:ascii="Arial" w:hAnsi="Arial" w:cs="Arial"/>
          <w:bCs/>
          <w:sz w:val="20"/>
        </w:rPr>
        <w:tab/>
        <w:t>Wszelkie czynności niezbędne do wykonania i wykończenia robót oraz usunięcia wad powinny być przeprowadzone w taki sposób, aby nie zakłócać w okolicy placu budowy ładu, porządku i spokoju więcej niż to jest konieczne.</w:t>
      </w:r>
    </w:p>
    <w:p w14:paraId="0A809575" w14:textId="6C843902" w:rsidR="00106AEB" w:rsidRPr="00D60391" w:rsidRDefault="004C7E64" w:rsidP="00D60391">
      <w:pPr>
        <w:pStyle w:val="WW-Tekstpodstawowywcity2"/>
        <w:ind w:hanging="301"/>
        <w:rPr>
          <w:rFonts w:ascii="Arial" w:hAnsi="Arial" w:cs="Arial"/>
          <w:bCs/>
          <w:sz w:val="20"/>
        </w:rPr>
      </w:pPr>
      <w:r w:rsidRPr="004C7E64">
        <w:rPr>
          <w:rFonts w:ascii="Arial" w:hAnsi="Arial" w:cs="Arial"/>
          <w:bCs/>
          <w:sz w:val="20"/>
        </w:rPr>
        <w:t xml:space="preserve">5. </w:t>
      </w:r>
      <w:r w:rsidR="004570DD">
        <w:rPr>
          <w:rFonts w:ascii="Arial" w:hAnsi="Arial" w:cs="Arial"/>
          <w:bCs/>
          <w:sz w:val="20"/>
        </w:rPr>
        <w:tab/>
      </w:r>
      <w:r w:rsidRPr="004C7E64">
        <w:rPr>
          <w:rFonts w:ascii="Arial" w:hAnsi="Arial" w:cs="Arial"/>
          <w:bCs/>
          <w:sz w:val="20"/>
        </w:rPr>
        <w:t>Wykonawca jako wytwórca odpadów (art. 3 ust. 1 pkt 32 ustawy o odpadach - Dz.U.20</w:t>
      </w:r>
      <w:r w:rsidR="006A6893">
        <w:rPr>
          <w:rFonts w:ascii="Arial" w:hAnsi="Arial" w:cs="Arial"/>
          <w:bCs/>
          <w:sz w:val="20"/>
        </w:rPr>
        <w:t>2</w:t>
      </w:r>
      <w:r w:rsidR="00694FC2">
        <w:rPr>
          <w:rFonts w:ascii="Arial" w:hAnsi="Arial" w:cs="Arial"/>
          <w:bCs/>
          <w:sz w:val="20"/>
        </w:rPr>
        <w:t>3</w:t>
      </w:r>
      <w:r w:rsidRPr="004C7E64">
        <w:rPr>
          <w:rFonts w:ascii="Arial" w:hAnsi="Arial" w:cs="Arial"/>
          <w:bCs/>
          <w:sz w:val="20"/>
        </w:rPr>
        <w:t xml:space="preserve"> poz. </w:t>
      </w:r>
      <w:r w:rsidR="00694FC2">
        <w:rPr>
          <w:rFonts w:ascii="Arial" w:hAnsi="Arial" w:cs="Arial"/>
          <w:bCs/>
          <w:sz w:val="20"/>
        </w:rPr>
        <w:t>1587</w:t>
      </w:r>
      <w:r w:rsidRPr="004C7E64">
        <w:rPr>
          <w:rFonts w:ascii="Arial" w:hAnsi="Arial" w:cs="Arial"/>
          <w:bCs/>
          <w:sz w:val="20"/>
        </w:rPr>
        <w:t>) powstałych w wyniku realizacji robót zobowiązany jest do przetransportowanie na miejsce ich składowania/zagospodarowania i przedstawienia Zamawiającemu stosownych dokumentów potwierdzających ich właściwe składowanie lub utylizację</w:t>
      </w:r>
      <w:r w:rsidR="00D60391">
        <w:rPr>
          <w:rFonts w:ascii="Arial" w:hAnsi="Arial" w:cs="Arial"/>
          <w:bCs/>
          <w:sz w:val="20"/>
        </w:rPr>
        <w:t xml:space="preserve">. </w:t>
      </w:r>
      <w:r w:rsidR="00106AEB" w:rsidRPr="00D60391">
        <w:rPr>
          <w:rFonts w:ascii="Arial" w:hAnsi="Arial" w:cs="Arial"/>
          <w:bCs/>
          <w:sz w:val="20"/>
        </w:rPr>
        <w:t xml:space="preserve">Wszelkie materiały </w:t>
      </w:r>
      <w:r w:rsidR="00EE4DD9" w:rsidRPr="00D60391">
        <w:rPr>
          <w:rFonts w:ascii="Arial" w:hAnsi="Arial" w:cs="Arial"/>
          <w:bCs/>
          <w:sz w:val="20"/>
        </w:rPr>
        <w:t xml:space="preserve">z rozbiórek na placu budowy oraz </w:t>
      </w:r>
      <w:r w:rsidR="00106AEB" w:rsidRPr="00D60391">
        <w:rPr>
          <w:rFonts w:ascii="Arial" w:hAnsi="Arial" w:cs="Arial"/>
          <w:bCs/>
          <w:sz w:val="20"/>
        </w:rPr>
        <w:t xml:space="preserve">pozyskane z wycinki drzew i krzewów Wykonawca jest obowiązany </w:t>
      </w:r>
      <w:r w:rsidR="00EE4DD9" w:rsidRPr="00D60391">
        <w:rPr>
          <w:rFonts w:ascii="Arial" w:hAnsi="Arial" w:cs="Arial"/>
          <w:bCs/>
          <w:sz w:val="20"/>
        </w:rPr>
        <w:t xml:space="preserve">usunąć z placu budowy oraz </w:t>
      </w:r>
      <w:r w:rsidR="00106AEB" w:rsidRPr="00D60391">
        <w:rPr>
          <w:rFonts w:ascii="Arial" w:hAnsi="Arial" w:cs="Arial"/>
          <w:bCs/>
          <w:sz w:val="20"/>
        </w:rPr>
        <w:t>zagospodarować we własnym zakresie</w:t>
      </w:r>
      <w:r w:rsidR="00D60391">
        <w:rPr>
          <w:rFonts w:ascii="Arial" w:hAnsi="Arial" w:cs="Arial"/>
          <w:bCs/>
          <w:sz w:val="20"/>
        </w:rPr>
        <w:t xml:space="preserve"> </w:t>
      </w:r>
      <w:r w:rsidR="00EE4DD9" w:rsidRPr="00D60391">
        <w:rPr>
          <w:rFonts w:ascii="Arial" w:hAnsi="Arial" w:cs="Arial"/>
          <w:bCs/>
          <w:sz w:val="20"/>
        </w:rPr>
        <w:t>(należy ten fakt uwzględnić przy kalkulacji ceny ofertowej).</w:t>
      </w:r>
    </w:p>
    <w:p w14:paraId="509CC5C9" w14:textId="035D645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 xml:space="preserve">6. </w:t>
      </w:r>
      <w:r w:rsidR="004570DD">
        <w:rPr>
          <w:rFonts w:ascii="Arial" w:hAnsi="Arial" w:cs="Arial"/>
          <w:bCs/>
          <w:sz w:val="20"/>
        </w:rPr>
        <w:tab/>
      </w:r>
      <w:r w:rsidRPr="004C7E64">
        <w:rPr>
          <w:rFonts w:ascii="Arial" w:hAnsi="Arial" w:cs="Arial"/>
          <w:bCs/>
          <w:sz w:val="20"/>
        </w:rPr>
        <w:t>Wykonawca zobowiązuje się do:</w:t>
      </w:r>
    </w:p>
    <w:p w14:paraId="295C8A0C"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a)</w:t>
      </w:r>
      <w:r w:rsidRPr="004C7E64">
        <w:rPr>
          <w:rFonts w:ascii="Arial" w:hAnsi="Arial" w:cs="Arial"/>
          <w:bCs/>
          <w:sz w:val="20"/>
        </w:rPr>
        <w:tab/>
        <w:t xml:space="preserve">Wykonania przedmiotu umowy z najwyższą starannością, zgodnie z przekazanymi przez Zamawiającego dokumentami, zasadami wiedzy technicznej, przepisami Prawa budowlanego oraz aktami powiązanymi, obowiązującymi normami, warunkami technicznymi wynikającymi z obowiązujących przepisów </w:t>
      </w:r>
      <w:proofErr w:type="spellStart"/>
      <w:r w:rsidRPr="004C7E64">
        <w:rPr>
          <w:rFonts w:ascii="Arial" w:hAnsi="Arial" w:cs="Arial"/>
          <w:bCs/>
          <w:sz w:val="20"/>
        </w:rPr>
        <w:t>techniczno</w:t>
      </w:r>
      <w:proofErr w:type="spellEnd"/>
      <w:r w:rsidRPr="004C7E64">
        <w:rPr>
          <w:rFonts w:ascii="Arial" w:hAnsi="Arial" w:cs="Arial"/>
          <w:bCs/>
          <w:sz w:val="20"/>
        </w:rPr>
        <w:t xml:space="preserve"> – budowlanych, uzyskanie i przekazanie Zamawiającemu wszelkich dokumentów wymaganych do prawidłowego użytkowania obiektu.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 oraz innymi obowiązującymi przepisami szczególnymi.</w:t>
      </w:r>
    </w:p>
    <w:p w14:paraId="5E28BE3B"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b)</w:t>
      </w:r>
      <w:r w:rsidRPr="004C7E64">
        <w:rPr>
          <w:rFonts w:ascii="Arial" w:hAnsi="Arial" w:cs="Arial"/>
          <w:bCs/>
          <w:sz w:val="20"/>
        </w:rPr>
        <w:tab/>
        <w:t>Zapewnienia w czasie budowy, na terenie budowy w granicach przekazanych przez Zamawiającego, należytego ładu, porządku, przestrzegania przepisów BHP, ochrony znajdujących się na terenie budowy obiektów i sieci oraz urządzeń i utrzymywania ich we właściwym stanie technicznym, a po zakończeniu budowy uporządkowania terenu.</w:t>
      </w:r>
    </w:p>
    <w:p w14:paraId="5C16CF66"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c)</w:t>
      </w:r>
      <w:r w:rsidRPr="004C7E64">
        <w:rPr>
          <w:rFonts w:ascii="Arial" w:hAnsi="Arial" w:cs="Arial"/>
          <w:bCs/>
          <w:sz w:val="20"/>
        </w:rPr>
        <w:tab/>
        <w:t xml:space="preserve">Pełnej odpowiedzialności </w:t>
      </w:r>
      <w:proofErr w:type="spellStart"/>
      <w:r w:rsidRPr="004C7E64">
        <w:rPr>
          <w:rFonts w:ascii="Arial" w:hAnsi="Arial" w:cs="Arial"/>
          <w:bCs/>
          <w:sz w:val="20"/>
        </w:rPr>
        <w:t>cywilno</w:t>
      </w:r>
      <w:proofErr w:type="spellEnd"/>
      <w:r w:rsidRPr="004C7E64">
        <w:rPr>
          <w:rFonts w:ascii="Arial" w:hAnsi="Arial" w:cs="Arial"/>
          <w:bCs/>
          <w:sz w:val="20"/>
        </w:rPr>
        <w:t xml:space="preserve"> - prawnej za ewentualne uszkodzenia mienia, urazy użytkowników spowodowane brakiem lub niewłaściwym oznakowaniem, zabezpieczeniem terenu prowadzonych robót. Wykonawca ponosi odpowiedzialność za szkody wynikłe na terenie budowy i w okolicy budowy w czasie od daty protokolarnego przejęcia terenu budowy przez Wykonawcę do czasu odbioru końcowego. </w:t>
      </w:r>
    </w:p>
    <w:p w14:paraId="721F6075" w14:textId="1C9AD86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lastRenderedPageBreak/>
        <w:t>d)</w:t>
      </w:r>
      <w:r w:rsidRPr="004C7E64">
        <w:rPr>
          <w:rFonts w:ascii="Arial" w:hAnsi="Arial" w:cs="Arial"/>
          <w:bCs/>
          <w:sz w:val="20"/>
        </w:rPr>
        <w:tab/>
      </w:r>
      <w:bookmarkStart w:id="5" w:name="_Hlk107851823"/>
      <w:r w:rsidR="00AC2ABF" w:rsidRPr="0093035F">
        <w:rPr>
          <w:rFonts w:ascii="Arial" w:hAnsi="Arial" w:cs="Arial"/>
          <w:bCs/>
          <w:sz w:val="20"/>
        </w:rPr>
        <w:t>W przypadku uszkodzenia</w:t>
      </w:r>
      <w:r w:rsidR="0093035F">
        <w:rPr>
          <w:rFonts w:ascii="Arial" w:hAnsi="Arial" w:cs="Arial"/>
          <w:bCs/>
          <w:sz w:val="20"/>
        </w:rPr>
        <w:t xml:space="preserve"> </w:t>
      </w:r>
      <w:r w:rsidR="00AC2ABF" w:rsidRPr="0093035F">
        <w:rPr>
          <w:rFonts w:ascii="Arial" w:hAnsi="Arial" w:cs="Arial"/>
          <w:bCs/>
          <w:sz w:val="20"/>
        </w:rPr>
        <w:t>infrastruktury podziemnej wszelkie prace naprawcze Wykonawca zobowiązany jest uzgodnić z gestorami sieci i zarządcą drogi oraz dokonać ich naprawy, z tym, że koszt napraw urządzeń zinwentaryzowanych ponosi wyłącznie Wykonawca, a koszty naprawy urządzeń niezinwentaryzowanych w zakresie przekraczającym definicję wynagrodzenia ryczałtowego ponosi Zamawiający</w:t>
      </w:r>
      <w:r w:rsidRPr="0093035F">
        <w:rPr>
          <w:rFonts w:ascii="Arial" w:hAnsi="Arial" w:cs="Arial"/>
          <w:bCs/>
          <w:sz w:val="20"/>
        </w:rPr>
        <w:t>.</w:t>
      </w:r>
      <w:bookmarkEnd w:id="5"/>
    </w:p>
    <w:p w14:paraId="38C451A1"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e)</w:t>
      </w:r>
      <w:r w:rsidRPr="004C7E64">
        <w:rPr>
          <w:rFonts w:ascii="Arial" w:hAnsi="Arial" w:cs="Arial"/>
          <w:bCs/>
          <w:sz w:val="20"/>
        </w:rPr>
        <w:tab/>
        <w:t>Przy odtwarzaniu nawierzchni Wykonawca zobowiązany jest zachować spadki poprzeczne i podłużne zapewniające sprawny odpływ wód opadowych.</w:t>
      </w:r>
    </w:p>
    <w:p w14:paraId="5E7C6155" w14:textId="7B83219C"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f)</w:t>
      </w:r>
      <w:r w:rsidRPr="004C7E64">
        <w:rPr>
          <w:rFonts w:ascii="Arial" w:hAnsi="Arial" w:cs="Arial"/>
          <w:bCs/>
          <w:sz w:val="20"/>
        </w:rPr>
        <w:tab/>
        <w:t>Wykonawca zobowiązany jest do ochrony i zabezpieczenia znaków geodezyjnych stosownie do przepisów ustawy Prawo geodezyjne i kartograficzne z dnia 17 maja 1989 (Dz.U. 202</w:t>
      </w:r>
      <w:r w:rsidR="00694FC2">
        <w:rPr>
          <w:rFonts w:ascii="Arial" w:hAnsi="Arial" w:cs="Arial"/>
          <w:bCs/>
          <w:sz w:val="20"/>
        </w:rPr>
        <w:t>4</w:t>
      </w:r>
      <w:r w:rsidRPr="004C7E64">
        <w:rPr>
          <w:rFonts w:ascii="Arial" w:hAnsi="Arial" w:cs="Arial"/>
          <w:bCs/>
          <w:sz w:val="20"/>
        </w:rPr>
        <w:t xml:space="preserve"> poz. </w:t>
      </w:r>
      <w:r w:rsidR="00694FC2">
        <w:rPr>
          <w:rFonts w:ascii="Arial" w:hAnsi="Arial" w:cs="Arial"/>
          <w:bCs/>
          <w:sz w:val="20"/>
        </w:rPr>
        <w:t>1151</w:t>
      </w:r>
      <w:r w:rsidRPr="004C7E64">
        <w:rPr>
          <w:rFonts w:ascii="Arial" w:hAnsi="Arial" w:cs="Arial"/>
          <w:bCs/>
          <w:sz w:val="20"/>
        </w:rPr>
        <w:t xml:space="preserve"> ze zm.) oraz Rozporządzenia Ministra Spraw Wewnętrznych i Administracji z dnia 15.04.1999 r. w sprawie ochrony znaków geodezyjnych, grawimetrycznych i magnetycznych (Dz.U. z </w:t>
      </w:r>
      <w:r w:rsidR="00694FC2">
        <w:rPr>
          <w:rFonts w:ascii="Arial" w:hAnsi="Arial" w:cs="Arial"/>
          <w:bCs/>
          <w:sz w:val="20"/>
        </w:rPr>
        <w:t>2020</w:t>
      </w:r>
      <w:r w:rsidRPr="004C7E64">
        <w:rPr>
          <w:rFonts w:ascii="Arial" w:hAnsi="Arial" w:cs="Arial"/>
          <w:bCs/>
          <w:sz w:val="20"/>
        </w:rPr>
        <w:t xml:space="preserve"> r. Nr </w:t>
      </w:r>
      <w:r w:rsidR="00694FC2">
        <w:rPr>
          <w:rFonts w:ascii="Arial" w:hAnsi="Arial" w:cs="Arial"/>
          <w:bCs/>
          <w:sz w:val="20"/>
        </w:rPr>
        <w:t>1357</w:t>
      </w:r>
      <w:r w:rsidRPr="004C7E64">
        <w:rPr>
          <w:rFonts w:ascii="Arial" w:hAnsi="Arial" w:cs="Arial"/>
          <w:bCs/>
          <w:sz w:val="20"/>
        </w:rPr>
        <w:t xml:space="preserve"> poz. 454).</w:t>
      </w:r>
    </w:p>
    <w:p w14:paraId="64AEDD88"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g)</w:t>
      </w:r>
      <w:r w:rsidRPr="004C7E64">
        <w:rPr>
          <w:rFonts w:ascii="Arial" w:hAnsi="Arial" w:cs="Arial"/>
          <w:bCs/>
          <w:sz w:val="20"/>
        </w:rPr>
        <w:tab/>
        <w:t xml:space="preserve">Prace w pobliżu zieleni Wykonawca zobowiązany jest wykonywać ręcznie, </w:t>
      </w:r>
      <w:proofErr w:type="gramStart"/>
      <w:r w:rsidRPr="004C7E64">
        <w:rPr>
          <w:rFonts w:ascii="Arial" w:hAnsi="Arial" w:cs="Arial"/>
          <w:bCs/>
          <w:sz w:val="20"/>
        </w:rPr>
        <w:t>ze</w:t>
      </w:r>
      <w:proofErr w:type="gramEnd"/>
      <w:r w:rsidRPr="004C7E64">
        <w:rPr>
          <w:rFonts w:ascii="Arial" w:hAnsi="Arial" w:cs="Arial"/>
          <w:bCs/>
          <w:sz w:val="20"/>
        </w:rPr>
        <w:t xml:space="preserve"> szczególną uwagą, by nie uszkodzić korzeni roślin. Na czas prowadzenia robót w bezpośrednim sąsiedztwie drzew, w przypadku ryzyka uszkodzenia pni drzew, Wykonawca zobowiązany jest dokonać ich zabezpieczenia obudową z desek do wysokości pierwszych gałęzi lub do wysokości ok. 2 m. Niedopuszczalne jest składowanie jakichkolwiek materiałów budowlanych w obrębie korony istniejącego drzewa. Wykonawca zobowiązany jest do zabezpieczenia i ochrony rosnących w bezpośrednim sąsiedztwie prowadzonych robót drzew i krzewów oraz odsłanianych systemów korzeniowych drzew i krzewów.</w:t>
      </w:r>
    </w:p>
    <w:p w14:paraId="23759A93"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h)</w:t>
      </w:r>
      <w:r w:rsidRPr="004C7E64">
        <w:rPr>
          <w:rFonts w:ascii="Arial" w:hAnsi="Arial" w:cs="Arial"/>
          <w:bCs/>
          <w:sz w:val="20"/>
        </w:rPr>
        <w:tab/>
        <w:t>Wykonawca zobowiązany jest wykonać odtworzenie istniejących trawników po robotach instalacyjnych.</w:t>
      </w:r>
    </w:p>
    <w:p w14:paraId="71B7D004"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i)</w:t>
      </w:r>
      <w:r w:rsidRPr="004C7E64">
        <w:rPr>
          <w:rFonts w:ascii="Arial" w:hAnsi="Arial" w:cs="Arial"/>
          <w:bCs/>
          <w:sz w:val="20"/>
        </w:rPr>
        <w:tab/>
        <w:t>Zgłoszenia przedmiotu umowy do odbioru ostatecznego po upływie okresu gwarancji.</w:t>
      </w:r>
    </w:p>
    <w:p w14:paraId="33B428C2"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j)</w:t>
      </w:r>
      <w:r w:rsidRPr="004C7E64">
        <w:rPr>
          <w:rFonts w:ascii="Arial" w:hAnsi="Arial" w:cs="Arial"/>
          <w:bCs/>
          <w:sz w:val="20"/>
        </w:rPr>
        <w:tab/>
        <w:t>Wykonania przedmiotu umowy z materiałów, które będą spełniać wszelkie wymogi ustawy Prawo budowlane (Art. 10), tj. będą zgodne z kryteriami technicznymi i będą spełniać standardy Unii Europejskiej.</w:t>
      </w:r>
    </w:p>
    <w:p w14:paraId="218C6555" w14:textId="77777777" w:rsidR="004C7E64" w:rsidRPr="004C7E64" w:rsidRDefault="004C7E64" w:rsidP="004C7E64">
      <w:pPr>
        <w:pStyle w:val="WW-Tekstpodstawowywcity2"/>
        <w:ind w:hanging="301"/>
        <w:rPr>
          <w:rFonts w:ascii="Arial" w:hAnsi="Arial" w:cs="Arial"/>
          <w:bCs/>
          <w:sz w:val="20"/>
        </w:rPr>
      </w:pPr>
      <w:r w:rsidRPr="004C7E64">
        <w:rPr>
          <w:rFonts w:ascii="Arial" w:hAnsi="Arial" w:cs="Arial"/>
          <w:bCs/>
          <w:sz w:val="20"/>
        </w:rPr>
        <w:t>k)</w:t>
      </w:r>
      <w:r w:rsidRPr="004C7E64">
        <w:rPr>
          <w:rFonts w:ascii="Arial" w:hAnsi="Arial" w:cs="Arial"/>
          <w:bCs/>
          <w:sz w:val="20"/>
        </w:rPr>
        <w:tab/>
        <w:t>Okazywania Zamawiającemu: danych technicznych, atestów, aprobat odnośnie zastosowanych materiałów, sukcesywnie po dostarczeniu ich na plac budowy.</w:t>
      </w:r>
    </w:p>
    <w:p w14:paraId="221832F7" w14:textId="77777777" w:rsidR="004C7E64" w:rsidRPr="00EE3EA5" w:rsidRDefault="004C7E64" w:rsidP="004C7E64">
      <w:pPr>
        <w:pStyle w:val="WW-Tekstpodstawowywcity2"/>
        <w:ind w:hanging="301"/>
        <w:rPr>
          <w:rFonts w:ascii="Arial" w:hAnsi="Arial" w:cs="Arial"/>
          <w:bCs/>
          <w:sz w:val="20"/>
        </w:rPr>
      </w:pPr>
      <w:r w:rsidRPr="004C7E64">
        <w:rPr>
          <w:rFonts w:ascii="Arial" w:hAnsi="Arial" w:cs="Arial"/>
          <w:bCs/>
          <w:sz w:val="20"/>
        </w:rPr>
        <w:t>l)</w:t>
      </w:r>
      <w:r w:rsidRPr="004C7E64">
        <w:rPr>
          <w:rFonts w:ascii="Arial" w:hAnsi="Arial" w:cs="Arial"/>
          <w:bCs/>
          <w:sz w:val="20"/>
        </w:rPr>
        <w:tab/>
      </w:r>
      <w:r w:rsidRPr="00EE3EA5">
        <w:rPr>
          <w:rFonts w:ascii="Arial" w:hAnsi="Arial" w:cs="Arial"/>
          <w:bCs/>
          <w:sz w:val="20"/>
        </w:rPr>
        <w:t>Wykonywania robót zgodnie z Polskimi Normami oraz Warunkami Technicznymi Wykonania i Odbioru Robót oraz obowiązującym prawem.</w:t>
      </w:r>
    </w:p>
    <w:p w14:paraId="1567F357" w14:textId="77777777" w:rsidR="004C7E64" w:rsidRPr="00EE3EA5" w:rsidRDefault="004C7E64" w:rsidP="004C7E64">
      <w:pPr>
        <w:pStyle w:val="WW-Tekstpodstawowywcity2"/>
        <w:ind w:hanging="301"/>
        <w:rPr>
          <w:rFonts w:ascii="Arial" w:hAnsi="Arial" w:cs="Arial"/>
          <w:bCs/>
          <w:sz w:val="20"/>
        </w:rPr>
      </w:pPr>
      <w:r w:rsidRPr="00EE3EA5">
        <w:rPr>
          <w:rFonts w:ascii="Arial" w:hAnsi="Arial" w:cs="Arial"/>
          <w:bCs/>
          <w:sz w:val="20"/>
        </w:rPr>
        <w:t>m)</w:t>
      </w:r>
      <w:r w:rsidRPr="00EE3EA5">
        <w:rPr>
          <w:rFonts w:ascii="Arial" w:hAnsi="Arial" w:cs="Arial"/>
          <w:bCs/>
          <w:sz w:val="20"/>
        </w:rPr>
        <w:tab/>
        <w:t>Przetransportowania i zmagazynowania odpadów powstałych w wyniku realizacji robót na miejsce unieszkodliwiania odpadów i przedstawienia Zamawiającemu stosownych dokumentów.</w:t>
      </w:r>
    </w:p>
    <w:p w14:paraId="4FEF20A1" w14:textId="77777777" w:rsidR="004C7E64" w:rsidRPr="00EE3EA5" w:rsidRDefault="004C7E64" w:rsidP="004C7E64">
      <w:pPr>
        <w:pStyle w:val="WW-Tekstpodstawowywcity2"/>
        <w:ind w:hanging="301"/>
        <w:rPr>
          <w:rFonts w:ascii="Arial" w:hAnsi="Arial" w:cs="Arial"/>
          <w:bCs/>
          <w:sz w:val="20"/>
        </w:rPr>
      </w:pPr>
      <w:r w:rsidRPr="00EE3EA5">
        <w:rPr>
          <w:rFonts w:ascii="Arial" w:hAnsi="Arial" w:cs="Arial"/>
          <w:bCs/>
          <w:sz w:val="20"/>
        </w:rPr>
        <w:t>n)</w:t>
      </w:r>
      <w:r w:rsidRPr="00EE3EA5">
        <w:rPr>
          <w:rFonts w:ascii="Arial" w:hAnsi="Arial" w:cs="Arial"/>
          <w:bCs/>
          <w:sz w:val="20"/>
        </w:rPr>
        <w:tab/>
        <w:t>Ponoszenia pełnej odpowiedzialność za szkody powstałe w związku z:</w:t>
      </w:r>
    </w:p>
    <w:p w14:paraId="23C39A08" w14:textId="4511F0A9" w:rsidR="004C7E64" w:rsidRPr="00EE3EA5" w:rsidRDefault="004C7E64" w:rsidP="00374073">
      <w:pPr>
        <w:pStyle w:val="WW-Tekstpodstawowywcity2"/>
        <w:numPr>
          <w:ilvl w:val="0"/>
          <w:numId w:val="4"/>
        </w:numPr>
        <w:rPr>
          <w:rFonts w:ascii="Arial" w:hAnsi="Arial" w:cs="Arial"/>
          <w:bCs/>
          <w:sz w:val="20"/>
        </w:rPr>
      </w:pPr>
      <w:r w:rsidRPr="00EE3EA5">
        <w:rPr>
          <w:rFonts w:ascii="Arial" w:hAnsi="Arial" w:cs="Arial"/>
          <w:bCs/>
          <w:sz w:val="20"/>
        </w:rPr>
        <w:t>wykonywaniem przedmiotu umowy,</w:t>
      </w:r>
    </w:p>
    <w:p w14:paraId="21F8DAB5" w14:textId="5825E0DD" w:rsidR="004C7E64" w:rsidRPr="004C7E64" w:rsidRDefault="004C7E64" w:rsidP="00374073">
      <w:pPr>
        <w:pStyle w:val="WW-Tekstpodstawowywcity2"/>
        <w:numPr>
          <w:ilvl w:val="0"/>
          <w:numId w:val="4"/>
        </w:numPr>
        <w:rPr>
          <w:rFonts w:ascii="Arial" w:hAnsi="Arial" w:cs="Arial"/>
          <w:bCs/>
          <w:sz w:val="20"/>
        </w:rPr>
      </w:pPr>
      <w:r w:rsidRPr="004C7E64">
        <w:rPr>
          <w:rFonts w:ascii="Arial" w:hAnsi="Arial" w:cs="Arial"/>
          <w:bCs/>
          <w:sz w:val="20"/>
        </w:rPr>
        <w:t>zniszczeniem lub uszkodzeniami powstałymi na terenie budowy i w jej okolicy, będące następstwem prowadzonych robót i działań wykonawcy i jego podwykonawców.</w:t>
      </w:r>
    </w:p>
    <w:p w14:paraId="4289FAF8" w14:textId="4DD5C0F2" w:rsidR="004C7E64" w:rsidRPr="004C7E64" w:rsidRDefault="004C7E64" w:rsidP="00DA2A9C">
      <w:pPr>
        <w:pStyle w:val="WW-Tekstpodstawowywcity2"/>
        <w:ind w:hanging="301"/>
        <w:rPr>
          <w:rFonts w:ascii="Arial" w:hAnsi="Arial" w:cs="Arial"/>
          <w:bCs/>
          <w:sz w:val="20"/>
        </w:rPr>
      </w:pPr>
      <w:r w:rsidRPr="004C7E64">
        <w:rPr>
          <w:rFonts w:ascii="Arial" w:hAnsi="Arial" w:cs="Arial"/>
          <w:bCs/>
          <w:sz w:val="20"/>
        </w:rPr>
        <w:t>o)</w:t>
      </w:r>
      <w:r w:rsidRPr="004C7E64">
        <w:rPr>
          <w:rFonts w:ascii="Arial" w:hAnsi="Arial" w:cs="Arial"/>
          <w:bCs/>
          <w:sz w:val="20"/>
        </w:rPr>
        <w:tab/>
        <w:t>Zgłaszania Nadzorowi inwestorskiemu terminu zakończenia robót podlegających zakryciu oraz robót zanikających. O ile Wykonawca nie dopełni tego obowiązku jest zobowiązany odkryć roboty lub wykonać odpowiednie odkucia bądź otwory niezbędne do zbadania wykonanych robót, a następnie przywrócić je do stanu pierwotnego na własny koszt.</w:t>
      </w:r>
    </w:p>
    <w:p w14:paraId="426DC5AC" w14:textId="7A3B17CE" w:rsidR="004C7E64" w:rsidRPr="004C7E64" w:rsidRDefault="00DA2A9C" w:rsidP="004C7E64">
      <w:pPr>
        <w:pStyle w:val="WW-Tekstpodstawowywcity2"/>
        <w:ind w:hanging="301"/>
        <w:rPr>
          <w:rFonts w:ascii="Arial" w:hAnsi="Arial" w:cs="Arial"/>
          <w:bCs/>
          <w:sz w:val="20"/>
        </w:rPr>
      </w:pPr>
      <w:r>
        <w:rPr>
          <w:rFonts w:ascii="Arial" w:hAnsi="Arial" w:cs="Arial"/>
          <w:bCs/>
          <w:sz w:val="20"/>
        </w:rPr>
        <w:t>p</w:t>
      </w:r>
      <w:r w:rsidR="004C7E64" w:rsidRPr="004C7E64">
        <w:rPr>
          <w:rFonts w:ascii="Arial" w:hAnsi="Arial" w:cs="Arial"/>
          <w:bCs/>
          <w:sz w:val="20"/>
        </w:rPr>
        <w:t>)</w:t>
      </w:r>
      <w:r w:rsidR="004C7E64" w:rsidRPr="004C7E64">
        <w:rPr>
          <w:rFonts w:ascii="Arial" w:hAnsi="Arial" w:cs="Arial"/>
          <w:bCs/>
          <w:sz w:val="20"/>
        </w:rPr>
        <w:tab/>
        <w:t>zgłoszenia właścicielom sieci uzbrojenia przebiegających przez plac budowy, terminu wykonywania robót.</w:t>
      </w:r>
    </w:p>
    <w:p w14:paraId="08453F90" w14:textId="708924CB" w:rsidR="004C7E64" w:rsidRPr="004C7E64" w:rsidRDefault="00DA2A9C" w:rsidP="004C7E64">
      <w:pPr>
        <w:pStyle w:val="WW-Tekstpodstawowywcity2"/>
        <w:ind w:hanging="301"/>
        <w:rPr>
          <w:rFonts w:ascii="Arial" w:hAnsi="Arial" w:cs="Arial"/>
          <w:bCs/>
          <w:sz w:val="20"/>
        </w:rPr>
      </w:pPr>
      <w:r>
        <w:rPr>
          <w:rFonts w:ascii="Arial" w:hAnsi="Arial" w:cs="Arial"/>
          <w:bCs/>
          <w:sz w:val="20"/>
        </w:rPr>
        <w:t>q</w:t>
      </w:r>
      <w:r w:rsidR="004C7E64" w:rsidRPr="004C7E64">
        <w:rPr>
          <w:rFonts w:ascii="Arial" w:hAnsi="Arial" w:cs="Arial"/>
          <w:bCs/>
          <w:sz w:val="20"/>
        </w:rPr>
        <w:t>)</w:t>
      </w:r>
      <w:r w:rsidR="004C7E64" w:rsidRPr="004C7E64">
        <w:rPr>
          <w:rFonts w:ascii="Arial" w:hAnsi="Arial" w:cs="Arial"/>
          <w:bCs/>
          <w:sz w:val="20"/>
        </w:rPr>
        <w:tab/>
        <w:t xml:space="preserve">stosowania się do wszelkich zaleceń i wskazań podmiotów, z którymi uzgodniono dokumentację projektową, na podstawie wydanego przez Zamawiającego pełnomocnictwa Wykonawca podejmie się wypełnić wszelkie formalności, które nałożone zostały w tych uzgodnieniach na Zamawiającego (Inwestora), </w:t>
      </w:r>
    </w:p>
    <w:p w14:paraId="63A43640" w14:textId="30134FF0" w:rsidR="004C7E64" w:rsidRPr="004C7E64" w:rsidRDefault="00DA2A9C" w:rsidP="004C7E64">
      <w:pPr>
        <w:pStyle w:val="WW-Tekstpodstawowywcity2"/>
        <w:ind w:hanging="301"/>
        <w:rPr>
          <w:rFonts w:ascii="Arial" w:hAnsi="Arial" w:cs="Arial"/>
          <w:bCs/>
          <w:sz w:val="20"/>
        </w:rPr>
      </w:pPr>
      <w:r>
        <w:rPr>
          <w:rFonts w:ascii="Arial" w:hAnsi="Arial" w:cs="Arial"/>
          <w:bCs/>
          <w:sz w:val="20"/>
        </w:rPr>
        <w:t>r</w:t>
      </w:r>
      <w:r w:rsidR="004C7E64" w:rsidRPr="004C7E64">
        <w:rPr>
          <w:rFonts w:ascii="Arial" w:hAnsi="Arial" w:cs="Arial"/>
          <w:bCs/>
          <w:sz w:val="20"/>
        </w:rPr>
        <w:t>)</w:t>
      </w:r>
      <w:r w:rsidR="004C7E64" w:rsidRPr="004C7E64">
        <w:rPr>
          <w:rFonts w:ascii="Arial" w:hAnsi="Arial" w:cs="Arial"/>
          <w:bCs/>
          <w:sz w:val="20"/>
        </w:rPr>
        <w:tab/>
      </w:r>
      <w:r w:rsidR="000979FC" w:rsidRPr="004C7E64">
        <w:rPr>
          <w:rFonts w:ascii="Arial" w:hAnsi="Arial" w:cs="Arial"/>
          <w:bCs/>
          <w:sz w:val="20"/>
        </w:rPr>
        <w:t>w razie konieczności</w:t>
      </w:r>
      <w:r w:rsidR="000979FC">
        <w:rPr>
          <w:rFonts w:ascii="Arial" w:hAnsi="Arial" w:cs="Arial"/>
          <w:bCs/>
          <w:sz w:val="20"/>
        </w:rPr>
        <w:t xml:space="preserve">, </w:t>
      </w:r>
      <w:r w:rsidR="004C7E64" w:rsidRPr="004C7E64">
        <w:rPr>
          <w:rFonts w:ascii="Arial" w:hAnsi="Arial" w:cs="Arial"/>
          <w:bCs/>
          <w:sz w:val="20"/>
        </w:rPr>
        <w:t>zapewnienia na własny koszt obsługi archeologicznej,</w:t>
      </w:r>
    </w:p>
    <w:p w14:paraId="7C4AA2CE" w14:textId="5654C639" w:rsidR="00336EE9" w:rsidRPr="004C7E64" w:rsidRDefault="00DA2A9C" w:rsidP="00336EE9">
      <w:pPr>
        <w:pStyle w:val="WW-Tekstpodstawowywcity2"/>
        <w:ind w:hanging="301"/>
        <w:rPr>
          <w:rFonts w:ascii="Arial" w:hAnsi="Arial" w:cs="Arial"/>
          <w:bCs/>
          <w:sz w:val="20"/>
        </w:rPr>
      </w:pPr>
      <w:r>
        <w:rPr>
          <w:rFonts w:ascii="Arial" w:hAnsi="Arial" w:cs="Arial"/>
          <w:bCs/>
          <w:sz w:val="20"/>
        </w:rPr>
        <w:t>s</w:t>
      </w:r>
      <w:r w:rsidR="004C7E64" w:rsidRPr="004C7E64">
        <w:rPr>
          <w:rFonts w:ascii="Arial" w:hAnsi="Arial" w:cs="Arial"/>
          <w:bCs/>
          <w:sz w:val="20"/>
        </w:rPr>
        <w:t>)</w:t>
      </w:r>
      <w:r w:rsidR="004C7E64" w:rsidRPr="004C7E64">
        <w:rPr>
          <w:rFonts w:ascii="Arial" w:hAnsi="Arial" w:cs="Arial"/>
          <w:bCs/>
          <w:sz w:val="20"/>
        </w:rPr>
        <w:tab/>
        <w:t>w razie konieczności</w:t>
      </w:r>
      <w:r w:rsidR="000979FC">
        <w:rPr>
          <w:rFonts w:ascii="Arial" w:hAnsi="Arial" w:cs="Arial"/>
          <w:bCs/>
          <w:sz w:val="20"/>
        </w:rPr>
        <w:t>,</w:t>
      </w:r>
      <w:r w:rsidR="004C7E64" w:rsidRPr="004C7E64">
        <w:rPr>
          <w:rFonts w:ascii="Arial" w:hAnsi="Arial" w:cs="Arial"/>
          <w:bCs/>
          <w:sz w:val="20"/>
        </w:rPr>
        <w:t xml:space="preserve"> zapewnienia na własny koszt obsługi saperskiej,</w:t>
      </w:r>
    </w:p>
    <w:p w14:paraId="0C1C90C0" w14:textId="133D526F" w:rsidR="004C7E64" w:rsidRPr="004C7E64" w:rsidRDefault="00DA2A9C" w:rsidP="004C7E64">
      <w:pPr>
        <w:pStyle w:val="WW-Tekstpodstawowywcity2"/>
        <w:ind w:hanging="301"/>
        <w:rPr>
          <w:rFonts w:ascii="Arial" w:hAnsi="Arial" w:cs="Arial"/>
          <w:bCs/>
          <w:sz w:val="20"/>
        </w:rPr>
      </w:pPr>
      <w:r w:rsidRPr="00D60391">
        <w:rPr>
          <w:rFonts w:ascii="Arial" w:hAnsi="Arial" w:cs="Arial"/>
          <w:bCs/>
          <w:sz w:val="20"/>
        </w:rPr>
        <w:t>t</w:t>
      </w:r>
      <w:r w:rsidR="004C7E64" w:rsidRPr="00D60391">
        <w:rPr>
          <w:rFonts w:ascii="Arial" w:hAnsi="Arial" w:cs="Arial"/>
          <w:bCs/>
          <w:sz w:val="20"/>
        </w:rPr>
        <w:t>)</w:t>
      </w:r>
      <w:r w:rsidR="004C7E64" w:rsidRPr="00D60391">
        <w:rPr>
          <w:rFonts w:ascii="Arial" w:hAnsi="Arial" w:cs="Arial"/>
          <w:bCs/>
          <w:sz w:val="20"/>
        </w:rPr>
        <w:tab/>
      </w:r>
      <w:bookmarkStart w:id="6" w:name="_Hlk126245033"/>
      <w:r w:rsidR="004C7E64" w:rsidRPr="00D60391">
        <w:rPr>
          <w:rFonts w:ascii="Arial" w:hAnsi="Arial" w:cs="Arial"/>
          <w:bCs/>
          <w:sz w:val="20"/>
        </w:rPr>
        <w:t xml:space="preserve">Wykonawca jest zobowiązany przekazać Zamawiającemu dokumentację powykonawczą </w:t>
      </w:r>
      <w:r w:rsidR="00106AEB" w:rsidRPr="00D60391">
        <w:rPr>
          <w:rFonts w:ascii="Arial" w:hAnsi="Arial" w:cs="Arial"/>
          <w:bCs/>
          <w:sz w:val="20"/>
        </w:rPr>
        <w:t>n</w:t>
      </w:r>
      <w:r w:rsidR="004C7E64" w:rsidRPr="00D60391">
        <w:rPr>
          <w:rFonts w:ascii="Arial" w:hAnsi="Arial" w:cs="Arial"/>
          <w:bCs/>
          <w:sz w:val="20"/>
        </w:rPr>
        <w:t>ajpóźniej na 1 dzień przed potwierdzeniem gotowości do odbioru przez Inspektora Nadzoru Inwestorskiego.</w:t>
      </w:r>
      <w:bookmarkEnd w:id="6"/>
    </w:p>
    <w:p w14:paraId="3EE9D092" w14:textId="219DE84B" w:rsidR="004C7E64" w:rsidRPr="004C7E64" w:rsidRDefault="00DA2A9C" w:rsidP="004C7E64">
      <w:pPr>
        <w:pStyle w:val="WW-Tekstpodstawowywcity2"/>
        <w:ind w:hanging="301"/>
        <w:rPr>
          <w:rFonts w:ascii="Arial" w:hAnsi="Arial" w:cs="Arial"/>
          <w:bCs/>
          <w:sz w:val="20"/>
        </w:rPr>
      </w:pPr>
      <w:r>
        <w:rPr>
          <w:rFonts w:ascii="Arial" w:hAnsi="Arial" w:cs="Arial"/>
          <w:bCs/>
          <w:sz w:val="20"/>
        </w:rPr>
        <w:t>u</w:t>
      </w:r>
      <w:r w:rsidR="004C7E64" w:rsidRPr="004C7E64">
        <w:rPr>
          <w:rFonts w:ascii="Arial" w:hAnsi="Arial" w:cs="Arial"/>
          <w:bCs/>
          <w:sz w:val="20"/>
        </w:rPr>
        <w:t>)</w:t>
      </w:r>
      <w:r w:rsidR="004C7E64" w:rsidRPr="004C7E64">
        <w:rPr>
          <w:rFonts w:ascii="Arial" w:hAnsi="Arial" w:cs="Arial"/>
          <w:bCs/>
          <w:sz w:val="20"/>
        </w:rPr>
        <w:tab/>
        <w:t>przygotowania wniosków materiałowych składanych do Inspektora Nadzoru (w formie pisemnej i elektronicznej) nie później niż 14 dni przed zamówieniem materiału, urządzeń i maszyn. Zaakceptowanie materiałów lub urządzeń przez Zamawiającego nie wyłącza jego uprawnień związanych z nie wykonaniem lub nienależytym wykonaniem robót, w tym wynikających z wad materiałów lub urządzeń, ich złej jakości, nieprawidłowego zastosowania lub innych przyczyn mających związek z materiałami lub urządzeniami,</w:t>
      </w:r>
    </w:p>
    <w:p w14:paraId="502DE6B2" w14:textId="294A9707" w:rsidR="004C7E64" w:rsidRPr="004C7E64" w:rsidRDefault="00DA2A9C" w:rsidP="00DA2A9C">
      <w:pPr>
        <w:pStyle w:val="WW-Tekstpodstawowywcity2"/>
        <w:ind w:hanging="301"/>
        <w:rPr>
          <w:rFonts w:ascii="Arial" w:hAnsi="Arial" w:cs="Arial"/>
          <w:bCs/>
          <w:sz w:val="20"/>
        </w:rPr>
      </w:pPr>
      <w:proofErr w:type="gramStart"/>
      <w:r>
        <w:rPr>
          <w:rFonts w:ascii="Arial" w:hAnsi="Arial" w:cs="Arial"/>
          <w:bCs/>
          <w:sz w:val="20"/>
        </w:rPr>
        <w:t>v</w:t>
      </w:r>
      <w:r w:rsidR="004C7E64" w:rsidRPr="004C7E64">
        <w:rPr>
          <w:rFonts w:ascii="Arial" w:hAnsi="Arial" w:cs="Arial"/>
          <w:bCs/>
          <w:sz w:val="20"/>
        </w:rPr>
        <w:t>)</w:t>
      </w:r>
      <w:proofErr w:type="gramEnd"/>
      <w:r w:rsidR="004C7E64" w:rsidRPr="004C7E64">
        <w:rPr>
          <w:rFonts w:ascii="Arial" w:hAnsi="Arial" w:cs="Arial"/>
          <w:bCs/>
          <w:sz w:val="20"/>
        </w:rPr>
        <w:tab/>
        <w:t xml:space="preserve">jeżeli Zamawiający zażąda badań jakości zastosowanych materiałów Wykonawca obowiązany jest zlecić przeprowadzenie stosownych badań i ekspertyz niezależnemu od stron niniejszej umowy ekspertowi. Jeżeli w rezultacie przeprowadzenia tych badań okaże się, że zbadane materiały są niezgodne z umową, to koszty badań obciążą Wykonawcę, zaś gdy wyniki tych badań wykażą, że </w:t>
      </w:r>
      <w:r w:rsidR="004C7E64" w:rsidRPr="004C7E64">
        <w:rPr>
          <w:rFonts w:ascii="Arial" w:hAnsi="Arial" w:cs="Arial"/>
          <w:bCs/>
          <w:sz w:val="20"/>
        </w:rPr>
        <w:lastRenderedPageBreak/>
        <w:t>zbadane materiały są zgodne z umową, to koszty tych badań obciążają Zamawiającego. Wykonawca przed zleceniem wykonania ekspertyzy musi uzyskać od Zamawiającego akceptację eksperta,</w:t>
      </w:r>
    </w:p>
    <w:p w14:paraId="0BF82D9C" w14:textId="06439368" w:rsidR="004C7E64" w:rsidRPr="004C7E64" w:rsidRDefault="00DA2A9C" w:rsidP="004C7E64">
      <w:pPr>
        <w:pStyle w:val="WW-Tekstpodstawowywcity2"/>
        <w:ind w:hanging="301"/>
        <w:rPr>
          <w:rFonts w:ascii="Arial" w:hAnsi="Arial" w:cs="Arial"/>
          <w:bCs/>
          <w:sz w:val="20"/>
        </w:rPr>
      </w:pPr>
      <w:r>
        <w:rPr>
          <w:rFonts w:ascii="Arial" w:hAnsi="Arial" w:cs="Arial"/>
          <w:bCs/>
          <w:sz w:val="20"/>
        </w:rPr>
        <w:t>w</w:t>
      </w:r>
      <w:r w:rsidR="004C7E64" w:rsidRPr="004C7E64">
        <w:rPr>
          <w:rFonts w:ascii="Arial" w:hAnsi="Arial" w:cs="Arial"/>
          <w:bCs/>
          <w:sz w:val="20"/>
        </w:rPr>
        <w:t>)</w:t>
      </w:r>
      <w:r w:rsidR="004C7E64" w:rsidRPr="004C7E64">
        <w:rPr>
          <w:rFonts w:ascii="Arial" w:hAnsi="Arial" w:cs="Arial"/>
          <w:bCs/>
          <w:sz w:val="20"/>
        </w:rPr>
        <w:tab/>
      </w:r>
      <w:r w:rsidR="00336EE9" w:rsidRPr="00336EE9">
        <w:rPr>
          <w:rFonts w:ascii="Arial" w:hAnsi="Arial" w:cs="Arial"/>
          <w:bCs/>
          <w:sz w:val="20"/>
        </w:rPr>
        <w:t>doprowadzenie do stanu przejezdności w pasa drogowego objętego robotami, po zakończeniu dnia pracy</w:t>
      </w:r>
      <w:r w:rsidR="00336EE9">
        <w:rPr>
          <w:rFonts w:ascii="Arial" w:hAnsi="Arial" w:cs="Arial"/>
          <w:bCs/>
          <w:sz w:val="20"/>
        </w:rPr>
        <w:t>,</w:t>
      </w:r>
    </w:p>
    <w:p w14:paraId="5C45CB07" w14:textId="71668D31" w:rsidR="00844D1E" w:rsidRDefault="00DA2A9C" w:rsidP="000979FC">
      <w:pPr>
        <w:pStyle w:val="WW-Tekstpodstawowywcity2"/>
        <w:ind w:hanging="301"/>
        <w:rPr>
          <w:rFonts w:ascii="Arial" w:hAnsi="Arial" w:cs="Arial"/>
          <w:bCs/>
          <w:sz w:val="20"/>
        </w:rPr>
      </w:pPr>
      <w:r>
        <w:rPr>
          <w:rFonts w:ascii="Arial" w:hAnsi="Arial" w:cs="Arial"/>
          <w:bCs/>
          <w:sz w:val="20"/>
        </w:rPr>
        <w:t>x</w:t>
      </w:r>
      <w:r w:rsidR="004C7E64" w:rsidRPr="004C7E64">
        <w:rPr>
          <w:rFonts w:ascii="Arial" w:hAnsi="Arial" w:cs="Arial"/>
          <w:bCs/>
          <w:sz w:val="20"/>
        </w:rPr>
        <w:t>)</w:t>
      </w:r>
      <w:r w:rsidR="004C7E64" w:rsidRPr="004C7E64">
        <w:rPr>
          <w:rFonts w:ascii="Arial" w:hAnsi="Arial" w:cs="Arial"/>
          <w:bCs/>
          <w:sz w:val="20"/>
        </w:rPr>
        <w:tab/>
      </w:r>
      <w:r w:rsidR="00336EE9">
        <w:rPr>
          <w:rFonts w:ascii="Arial" w:hAnsi="Arial" w:cs="Arial"/>
          <w:bCs/>
          <w:sz w:val="20"/>
        </w:rPr>
        <w:t>p</w:t>
      </w:r>
      <w:r w:rsidR="00336EE9" w:rsidRPr="0074583B">
        <w:rPr>
          <w:rFonts w:ascii="Arial" w:hAnsi="Arial" w:cs="Arial"/>
          <w:bCs/>
          <w:sz w:val="20"/>
        </w:rPr>
        <w:t>rowadz</w:t>
      </w:r>
      <w:r w:rsidR="00336EE9">
        <w:rPr>
          <w:rFonts w:ascii="Arial" w:hAnsi="Arial" w:cs="Arial"/>
          <w:bCs/>
          <w:sz w:val="20"/>
        </w:rPr>
        <w:t>enia</w:t>
      </w:r>
      <w:r w:rsidR="00336EE9" w:rsidRPr="0074583B">
        <w:rPr>
          <w:rFonts w:ascii="Arial" w:hAnsi="Arial" w:cs="Arial"/>
          <w:bCs/>
          <w:sz w:val="20"/>
        </w:rPr>
        <w:t xml:space="preserve"> rob</w:t>
      </w:r>
      <w:r w:rsidR="00336EE9">
        <w:rPr>
          <w:rFonts w:ascii="Arial" w:hAnsi="Arial" w:cs="Arial"/>
          <w:bCs/>
          <w:sz w:val="20"/>
        </w:rPr>
        <w:t>ót</w:t>
      </w:r>
      <w:r w:rsidR="00336EE9" w:rsidRPr="0074583B">
        <w:rPr>
          <w:rFonts w:ascii="Arial" w:hAnsi="Arial" w:cs="Arial"/>
          <w:bCs/>
          <w:sz w:val="20"/>
        </w:rPr>
        <w:t xml:space="preserve"> budowlan</w:t>
      </w:r>
      <w:r w:rsidR="00336EE9">
        <w:rPr>
          <w:rFonts w:ascii="Arial" w:hAnsi="Arial" w:cs="Arial"/>
          <w:bCs/>
          <w:sz w:val="20"/>
        </w:rPr>
        <w:t>ych</w:t>
      </w:r>
      <w:r w:rsidR="00336EE9" w:rsidRPr="0074583B">
        <w:rPr>
          <w:rFonts w:ascii="Arial" w:hAnsi="Arial" w:cs="Arial"/>
          <w:bCs/>
          <w:sz w:val="20"/>
        </w:rPr>
        <w:t xml:space="preserve"> w sposób nieutrudniający funkcjonowaniu budynku</w:t>
      </w:r>
      <w:r w:rsidR="00336EE9">
        <w:rPr>
          <w:rFonts w:ascii="Arial" w:hAnsi="Arial" w:cs="Arial"/>
          <w:bCs/>
          <w:sz w:val="20"/>
        </w:rPr>
        <w:t xml:space="preserve"> i</w:t>
      </w:r>
      <w:r w:rsidR="00336EE9" w:rsidRPr="00DF030C">
        <w:rPr>
          <w:rFonts w:ascii="Arial" w:hAnsi="Arial" w:cs="Arial"/>
          <w:bCs/>
          <w:sz w:val="20"/>
        </w:rPr>
        <w:t xml:space="preserve"> ciągłości</w:t>
      </w:r>
      <w:r w:rsidR="00336EE9">
        <w:rPr>
          <w:rFonts w:ascii="Arial" w:hAnsi="Arial" w:cs="Arial"/>
          <w:bCs/>
          <w:sz w:val="20"/>
        </w:rPr>
        <w:t xml:space="preserve"> </w:t>
      </w:r>
      <w:r w:rsidR="00336EE9" w:rsidRPr="00DF030C">
        <w:rPr>
          <w:rFonts w:ascii="Arial" w:hAnsi="Arial" w:cs="Arial"/>
          <w:bCs/>
          <w:sz w:val="20"/>
        </w:rPr>
        <w:t>pracy obiektu</w:t>
      </w:r>
      <w:r w:rsidR="00336EE9">
        <w:rPr>
          <w:rFonts w:ascii="Arial" w:hAnsi="Arial" w:cs="Arial"/>
          <w:bCs/>
          <w:sz w:val="20"/>
        </w:rPr>
        <w:t xml:space="preserve"> zgodnie z wymogami opisanymi w pkt. 4.1.a SWZ</w:t>
      </w:r>
      <w:r w:rsidR="00B97257">
        <w:rPr>
          <w:rFonts w:ascii="Arial" w:hAnsi="Arial" w:cs="Arial"/>
          <w:bCs/>
          <w:sz w:val="20"/>
        </w:rPr>
        <w:t>,</w:t>
      </w:r>
    </w:p>
    <w:p w14:paraId="1D69722B" w14:textId="45D44A1D" w:rsidR="00336EE9" w:rsidRPr="00336EE9" w:rsidRDefault="00B97257" w:rsidP="00D227E9">
      <w:pPr>
        <w:ind w:left="284" w:hanging="284"/>
        <w:jc w:val="both"/>
        <w:rPr>
          <w:rFonts w:ascii="Arial" w:eastAsia="Times New Roman" w:hAnsi="Arial" w:cs="Arial"/>
          <w:bCs/>
          <w:kern w:val="2"/>
          <w:sz w:val="20"/>
          <w:szCs w:val="20"/>
          <w:lang w:eastAsia="ar-SA"/>
        </w:rPr>
      </w:pPr>
      <w:r>
        <w:rPr>
          <w:rFonts w:ascii="Arial" w:hAnsi="Arial" w:cs="Arial"/>
          <w:bCs/>
          <w:sz w:val="20"/>
        </w:rPr>
        <w:t>z)</w:t>
      </w:r>
      <w:r w:rsidR="0074583B">
        <w:rPr>
          <w:rFonts w:ascii="Arial" w:hAnsi="Arial" w:cs="Arial"/>
          <w:bCs/>
          <w:sz w:val="20"/>
        </w:rPr>
        <w:t xml:space="preserve"> </w:t>
      </w:r>
      <w:r w:rsidR="00300DD4">
        <w:rPr>
          <w:rFonts w:ascii="Arial" w:hAnsi="Arial" w:cs="Arial"/>
          <w:bCs/>
          <w:sz w:val="20"/>
        </w:rPr>
        <w:tab/>
      </w:r>
      <w:r w:rsidR="00D227E9" w:rsidRPr="0008148F">
        <w:rPr>
          <w:rFonts w:ascii="Arial" w:eastAsia="Verdana" w:hAnsi="Arial" w:cs="Arial"/>
          <w:color w:val="000000"/>
          <w:spacing w:val="-4"/>
          <w:sz w:val="20"/>
          <w:lang w:eastAsia="pl-PL"/>
        </w:rPr>
        <w:t>wykonani</w:t>
      </w:r>
      <w:r w:rsidR="00D227E9">
        <w:rPr>
          <w:rFonts w:ascii="Arial" w:eastAsia="Verdana" w:hAnsi="Arial" w:cs="Arial"/>
          <w:color w:val="000000"/>
          <w:spacing w:val="-4"/>
          <w:sz w:val="20"/>
          <w:lang w:eastAsia="pl-PL"/>
        </w:rPr>
        <w:t>a</w:t>
      </w:r>
      <w:r w:rsidR="00D227E9" w:rsidRPr="0008148F">
        <w:rPr>
          <w:rFonts w:ascii="Arial" w:eastAsia="Verdana" w:hAnsi="Arial" w:cs="Arial"/>
          <w:color w:val="000000"/>
          <w:spacing w:val="-4"/>
          <w:sz w:val="20"/>
          <w:lang w:eastAsia="pl-PL"/>
        </w:rPr>
        <w:t xml:space="preserve"> przeglądu ornitologicznego</w:t>
      </w:r>
      <w:r w:rsidR="00D227E9">
        <w:rPr>
          <w:rFonts w:ascii="Arial" w:eastAsia="Verdana" w:hAnsi="Arial" w:cs="Arial"/>
          <w:color w:val="000000"/>
          <w:spacing w:val="-4"/>
          <w:sz w:val="20"/>
          <w:lang w:eastAsia="pl-PL"/>
        </w:rPr>
        <w:t xml:space="preserve"> i </w:t>
      </w:r>
      <w:proofErr w:type="spellStart"/>
      <w:r w:rsidR="00D227E9" w:rsidRPr="000F4D0D">
        <w:rPr>
          <w:rFonts w:ascii="Arial" w:eastAsia="Verdana" w:hAnsi="Arial" w:cs="Arial"/>
          <w:color w:val="000000"/>
          <w:spacing w:val="-4"/>
          <w:sz w:val="20"/>
          <w:lang w:eastAsia="pl-PL"/>
        </w:rPr>
        <w:t>chiropterologiczne</w:t>
      </w:r>
      <w:r w:rsidR="00D227E9">
        <w:rPr>
          <w:rFonts w:ascii="Arial" w:eastAsia="Verdana" w:hAnsi="Arial" w:cs="Arial"/>
          <w:color w:val="000000"/>
          <w:spacing w:val="-4"/>
          <w:sz w:val="20"/>
          <w:lang w:eastAsia="pl-PL"/>
        </w:rPr>
        <w:t>go</w:t>
      </w:r>
      <w:proofErr w:type="spellEnd"/>
      <w:r w:rsidR="00D227E9">
        <w:rPr>
          <w:rFonts w:ascii="Arial" w:eastAsia="Verdana" w:hAnsi="Arial" w:cs="Arial"/>
          <w:color w:val="000000"/>
          <w:spacing w:val="-4"/>
          <w:sz w:val="20"/>
          <w:lang w:eastAsia="pl-PL"/>
        </w:rPr>
        <w:t>,</w:t>
      </w:r>
      <w:r w:rsidR="00D227E9" w:rsidRPr="0008148F">
        <w:rPr>
          <w:rFonts w:ascii="Arial" w:eastAsia="Verdana" w:hAnsi="Arial" w:cs="Arial"/>
          <w:color w:val="000000"/>
          <w:spacing w:val="-4"/>
          <w:sz w:val="20"/>
          <w:lang w:eastAsia="pl-PL"/>
        </w:rPr>
        <w:t xml:space="preserve"> w celu stwierdzenia występowania gniazd ptasich i </w:t>
      </w:r>
      <w:r w:rsidR="00D227E9">
        <w:rPr>
          <w:rFonts w:ascii="Arial" w:eastAsia="Verdana" w:hAnsi="Arial" w:cs="Arial"/>
          <w:color w:val="000000"/>
          <w:spacing w:val="-4"/>
          <w:sz w:val="20"/>
          <w:lang w:eastAsia="pl-PL"/>
        </w:rPr>
        <w:t>schronień nietoperzy</w:t>
      </w:r>
      <w:r w:rsidR="001D537E">
        <w:rPr>
          <w:rFonts w:ascii="Arial" w:eastAsia="Verdana" w:hAnsi="Arial" w:cs="Arial"/>
          <w:color w:val="000000"/>
          <w:spacing w:val="-4"/>
          <w:sz w:val="20"/>
          <w:lang w:eastAsia="pl-PL"/>
        </w:rPr>
        <w:t xml:space="preserve"> – zgodnie z pismem RDOŚ z dnia 19.04.2025 r., znak WPN.6335.138.2025.MI</w:t>
      </w:r>
      <w:r w:rsidR="00D227E9">
        <w:rPr>
          <w:rFonts w:ascii="Arial" w:eastAsia="Verdana" w:hAnsi="Arial" w:cs="Arial"/>
          <w:color w:val="000000"/>
          <w:spacing w:val="-4"/>
          <w:sz w:val="20"/>
          <w:lang w:eastAsia="pl-PL"/>
        </w:rPr>
        <w:t>. W</w:t>
      </w:r>
      <w:r w:rsidR="00D227E9" w:rsidRPr="0008148F">
        <w:rPr>
          <w:rFonts w:ascii="Arial" w:eastAsia="Verdana" w:hAnsi="Arial" w:cs="Arial"/>
          <w:color w:val="000000"/>
          <w:spacing w:val="-4"/>
          <w:sz w:val="20"/>
          <w:lang w:eastAsia="pl-PL"/>
        </w:rPr>
        <w:t xml:space="preserve"> przypadku konieczności uzyskanie Decyzji na odstępstwa od zakazów obowiązujących w stosunku do gatunków dziko występujących zwierząt</w:t>
      </w:r>
      <w:r w:rsidR="00D227E9">
        <w:rPr>
          <w:rFonts w:ascii="Arial" w:eastAsia="Verdana" w:hAnsi="Arial" w:cs="Arial"/>
          <w:color w:val="000000"/>
          <w:spacing w:val="-4"/>
          <w:sz w:val="20"/>
          <w:lang w:eastAsia="pl-PL"/>
        </w:rPr>
        <w:t xml:space="preserve"> </w:t>
      </w:r>
      <w:r w:rsidR="00D227E9" w:rsidRPr="0008148F">
        <w:rPr>
          <w:rFonts w:ascii="Arial" w:eastAsia="Verdana" w:hAnsi="Arial" w:cs="Arial"/>
          <w:color w:val="000000"/>
          <w:spacing w:val="-4"/>
          <w:sz w:val="20"/>
          <w:lang w:eastAsia="pl-PL"/>
        </w:rPr>
        <w:t>objętych ochroną</w:t>
      </w:r>
      <w:r w:rsidR="00DF030C">
        <w:rPr>
          <w:rFonts w:ascii="Arial" w:eastAsia="Times New Roman" w:hAnsi="Arial" w:cs="Arial"/>
          <w:bCs/>
          <w:kern w:val="2"/>
          <w:sz w:val="20"/>
          <w:szCs w:val="20"/>
          <w:lang w:eastAsia="ar-SA"/>
        </w:rPr>
        <w:t>.</w:t>
      </w:r>
    </w:p>
    <w:p w14:paraId="511DFED5" w14:textId="77777777" w:rsidR="00B61900" w:rsidRPr="004C7E64" w:rsidRDefault="00B61900" w:rsidP="00A50B73">
      <w:pPr>
        <w:spacing w:after="0" w:line="240" w:lineRule="auto"/>
        <w:jc w:val="center"/>
        <w:rPr>
          <w:rFonts w:ascii="Arial" w:hAnsi="Arial" w:cs="Arial"/>
          <w:sz w:val="20"/>
          <w:szCs w:val="20"/>
        </w:rPr>
      </w:pPr>
      <w:r w:rsidRPr="004C7E64">
        <w:rPr>
          <w:rFonts w:ascii="Arial" w:hAnsi="Arial" w:cs="Arial"/>
          <w:b/>
          <w:bCs/>
          <w:sz w:val="20"/>
          <w:szCs w:val="20"/>
        </w:rPr>
        <w:t>§ 11</w:t>
      </w:r>
    </w:p>
    <w:p w14:paraId="74F7FF7F" w14:textId="77777777" w:rsidR="00FA09E6" w:rsidRPr="004C7E64" w:rsidRDefault="00FA09E6" w:rsidP="00FA09E6">
      <w:pPr>
        <w:numPr>
          <w:ilvl w:val="0"/>
          <w:numId w:val="5"/>
        </w:numPr>
        <w:suppressAutoHyphens/>
        <w:spacing w:after="0" w:line="240" w:lineRule="auto"/>
        <w:ind w:left="284" w:hanging="297"/>
        <w:jc w:val="both"/>
        <w:rPr>
          <w:rFonts w:ascii="Arial" w:hAnsi="Arial" w:cs="Arial"/>
          <w:b/>
          <w:color w:val="000000"/>
          <w:sz w:val="20"/>
          <w:lang w:eastAsia="pl-PL" w:bidi="pl-PL"/>
        </w:rPr>
      </w:pPr>
      <w:r w:rsidRPr="004C7E64">
        <w:rPr>
          <w:rFonts w:ascii="Arial" w:hAnsi="Arial" w:cs="Arial"/>
          <w:color w:val="000000"/>
          <w:sz w:val="20"/>
          <w:lang w:eastAsia="pl-PL" w:bidi="pl-PL"/>
        </w:rPr>
        <w:t>Wykonawca zobowiązany jest do posiadania ubezpieczenia od odpowiedzialności cywilnej przez okres realizacji umowy,</w:t>
      </w:r>
      <w:r w:rsidRPr="004C7E64">
        <w:rPr>
          <w:rFonts w:ascii="Arial" w:hAnsi="Arial" w:cs="Arial"/>
          <w:b/>
          <w:color w:val="000000"/>
          <w:sz w:val="20"/>
          <w:lang w:eastAsia="pl-PL" w:bidi="pl-PL"/>
        </w:rPr>
        <w:t xml:space="preserve"> </w:t>
      </w:r>
      <w:r w:rsidRPr="004C7E64">
        <w:rPr>
          <w:rFonts w:ascii="Arial" w:hAnsi="Arial" w:cs="Arial"/>
          <w:sz w:val="20"/>
        </w:rPr>
        <w:t xml:space="preserve">opiewającego na sumę nie mniejszą niż </w:t>
      </w:r>
      <w:r w:rsidRPr="00F20F52">
        <w:rPr>
          <w:rFonts w:ascii="Arial" w:hAnsi="Arial" w:cs="Arial"/>
          <w:sz w:val="20"/>
        </w:rPr>
        <w:t xml:space="preserve">kwota 100 % </w:t>
      </w:r>
      <w:r w:rsidRPr="004C7E64">
        <w:rPr>
          <w:rFonts w:ascii="Arial" w:hAnsi="Arial" w:cs="Arial"/>
          <w:sz w:val="20"/>
        </w:rPr>
        <w:t>wynagrodzenia brutto</w:t>
      </w:r>
      <w:r w:rsidRPr="004C7E64">
        <w:rPr>
          <w:rFonts w:ascii="Arial" w:hAnsi="Arial" w:cs="Arial"/>
          <w:color w:val="000000"/>
          <w:sz w:val="20"/>
          <w:lang w:eastAsia="pl-PL" w:bidi="pl-PL"/>
        </w:rPr>
        <w:t>, o którym mowa w §</w:t>
      </w:r>
      <w:r>
        <w:rPr>
          <w:rFonts w:ascii="Arial" w:hAnsi="Arial" w:cs="Arial"/>
          <w:color w:val="000000"/>
          <w:sz w:val="20"/>
          <w:lang w:eastAsia="pl-PL" w:bidi="pl-PL"/>
        </w:rPr>
        <w:t xml:space="preserve"> </w:t>
      </w:r>
      <w:r w:rsidRPr="004C7E64">
        <w:rPr>
          <w:rFonts w:ascii="Arial" w:hAnsi="Arial" w:cs="Arial"/>
          <w:color w:val="000000"/>
          <w:sz w:val="20"/>
          <w:lang w:eastAsia="pl-PL" w:bidi="pl-PL"/>
        </w:rPr>
        <w:t>2 ust. 1 niniejszej umowy.</w:t>
      </w:r>
    </w:p>
    <w:p w14:paraId="6911B1C8" w14:textId="77777777" w:rsidR="00FA09E6" w:rsidRPr="004C7E64" w:rsidRDefault="00FA09E6" w:rsidP="00FA09E6">
      <w:pPr>
        <w:pStyle w:val="WW-Listanumerowana"/>
        <w:tabs>
          <w:tab w:val="left" w:pos="24381"/>
        </w:tabs>
        <w:spacing w:after="0"/>
        <w:ind w:left="286" w:hanging="273"/>
        <w:rPr>
          <w:rFonts w:ascii="Arial" w:eastAsia="TimesNewRomanPSMT" w:hAnsi="Arial" w:cs="Arial"/>
          <w:sz w:val="20"/>
        </w:rPr>
      </w:pPr>
      <w:r w:rsidRPr="004C7E64">
        <w:rPr>
          <w:rFonts w:ascii="Arial" w:eastAsia="TimesNewRomanPSMT" w:hAnsi="Arial" w:cs="Arial"/>
          <w:sz w:val="20"/>
        </w:rPr>
        <w:t>2. </w:t>
      </w:r>
      <w:r>
        <w:rPr>
          <w:rFonts w:ascii="Arial" w:eastAsia="TimesNewRomanPSMT" w:hAnsi="Arial" w:cs="Arial"/>
          <w:sz w:val="20"/>
        </w:rPr>
        <w:tab/>
      </w:r>
      <w:r w:rsidRPr="004C7E64">
        <w:rPr>
          <w:rFonts w:ascii="Arial" w:eastAsia="TimesNewRomanPSMT" w:hAnsi="Arial" w:cs="Arial"/>
          <w:sz w:val="20"/>
        </w:rPr>
        <w:t xml:space="preserve">Wykonawca w terminie </w:t>
      </w:r>
      <w:r w:rsidRPr="005715C2">
        <w:rPr>
          <w:rFonts w:ascii="Arial" w:eastAsia="TimesNewRomanPSMT" w:hAnsi="Arial" w:cs="Arial"/>
          <w:color w:val="7030A0"/>
          <w:sz w:val="20"/>
        </w:rPr>
        <w:t>7</w:t>
      </w:r>
      <w:r w:rsidRPr="004C7E64">
        <w:rPr>
          <w:rFonts w:ascii="Arial" w:eastAsia="TimesNewRomanPSMT" w:hAnsi="Arial" w:cs="Arial"/>
          <w:sz w:val="20"/>
        </w:rPr>
        <w:t xml:space="preserve"> dni od podpisania umowy przedłoży Zamawiającemu kserokopię polisy, poświadczonej za zgodność z oryginałem przez Wykonawcę.</w:t>
      </w:r>
    </w:p>
    <w:p w14:paraId="66DE2F3A" w14:textId="77777777" w:rsidR="00FA09E6" w:rsidRPr="004C7E64" w:rsidRDefault="00FA09E6" w:rsidP="00FA09E6">
      <w:pPr>
        <w:pStyle w:val="glowny"/>
        <w:tabs>
          <w:tab w:val="clear" w:pos="4536"/>
          <w:tab w:val="clear" w:pos="9072"/>
        </w:tabs>
        <w:spacing w:line="240" w:lineRule="auto"/>
        <w:ind w:left="300" w:hanging="313"/>
        <w:rPr>
          <w:rFonts w:ascii="Arial" w:eastAsia="TimesNewRomanPSMT" w:hAnsi="Arial" w:cs="Arial"/>
          <w:sz w:val="20"/>
        </w:rPr>
      </w:pPr>
      <w:r w:rsidRPr="004C7E64">
        <w:rPr>
          <w:rFonts w:ascii="Arial" w:eastAsia="TimesNewRomanPSMT" w:hAnsi="Arial" w:cs="Arial"/>
          <w:sz w:val="20"/>
        </w:rPr>
        <w:t>3.</w:t>
      </w:r>
      <w:r w:rsidRPr="004C7E64">
        <w:rPr>
          <w:rFonts w:ascii="Arial" w:eastAsia="TimesNewRomanPSMT" w:hAnsi="Arial" w:cs="Arial"/>
          <w:sz w:val="20"/>
        </w:rPr>
        <w:tab/>
        <w:t>Wykonawca ma obowi</w:t>
      </w:r>
      <w:r w:rsidRPr="004C7E64">
        <w:rPr>
          <w:rFonts w:ascii="Arial" w:eastAsia="TimesNewRoman" w:hAnsi="Arial" w:cs="Arial"/>
          <w:sz w:val="20"/>
        </w:rPr>
        <w:t>ą</w:t>
      </w:r>
      <w:r w:rsidRPr="004C7E64">
        <w:rPr>
          <w:rFonts w:ascii="Arial" w:eastAsia="TimesNewRomanPSMT" w:hAnsi="Arial" w:cs="Arial"/>
          <w:sz w:val="20"/>
        </w:rPr>
        <w:t>zek po ka</w:t>
      </w:r>
      <w:r w:rsidRPr="004C7E64">
        <w:rPr>
          <w:rFonts w:ascii="Arial" w:eastAsia="TimesNewRoman" w:hAnsi="Arial" w:cs="Arial"/>
          <w:sz w:val="20"/>
        </w:rPr>
        <w:t>ż</w:t>
      </w:r>
      <w:r w:rsidRPr="004C7E64">
        <w:rPr>
          <w:rFonts w:ascii="Arial" w:eastAsia="TimesNewRomanPSMT" w:hAnsi="Arial" w:cs="Arial"/>
          <w:sz w:val="20"/>
        </w:rPr>
        <w:t>dorazowym odnowieniu polisy przedło</w:t>
      </w:r>
      <w:r w:rsidRPr="004C7E64">
        <w:rPr>
          <w:rFonts w:ascii="Arial" w:eastAsia="TimesNewRoman" w:hAnsi="Arial" w:cs="Arial"/>
          <w:sz w:val="20"/>
        </w:rPr>
        <w:t>ż</w:t>
      </w:r>
      <w:r w:rsidRPr="004C7E64">
        <w:rPr>
          <w:rFonts w:ascii="Arial" w:eastAsia="TimesNewRomanPSMT" w:hAnsi="Arial" w:cs="Arial"/>
          <w:sz w:val="20"/>
        </w:rPr>
        <w:t>yć Zamawiającemu</w:t>
      </w:r>
      <w:r w:rsidRPr="004C7E64">
        <w:rPr>
          <w:rFonts w:ascii="Arial" w:eastAsia="TimesNewRoman" w:hAnsi="Arial" w:cs="Arial"/>
          <w:sz w:val="20"/>
        </w:rPr>
        <w:t xml:space="preserve"> </w:t>
      </w:r>
      <w:r w:rsidRPr="004C7E64">
        <w:rPr>
          <w:rFonts w:ascii="Arial" w:eastAsia="TimesNewRomanPSMT" w:hAnsi="Arial" w:cs="Arial"/>
          <w:sz w:val="20"/>
        </w:rPr>
        <w:t>jej kserokopi</w:t>
      </w:r>
      <w:r w:rsidRPr="004C7E64">
        <w:rPr>
          <w:rFonts w:ascii="Arial" w:eastAsia="TimesNewRoman" w:hAnsi="Arial" w:cs="Arial"/>
          <w:sz w:val="20"/>
        </w:rPr>
        <w:t>ę</w:t>
      </w:r>
      <w:r w:rsidRPr="004C7E64">
        <w:rPr>
          <w:rFonts w:ascii="Arial" w:eastAsia="TimesNewRomanPSMT" w:hAnsi="Arial" w:cs="Arial"/>
          <w:sz w:val="20"/>
        </w:rPr>
        <w:t xml:space="preserve">, </w:t>
      </w:r>
      <w:r w:rsidRPr="004C7E64">
        <w:rPr>
          <w:rFonts w:ascii="Arial" w:hAnsi="Arial" w:cs="Arial"/>
          <w:sz w:val="20"/>
        </w:rPr>
        <w:t xml:space="preserve">potwierdzoną za zgodność z oryginałem, </w:t>
      </w:r>
      <w:r w:rsidRPr="004C7E64">
        <w:rPr>
          <w:rFonts w:ascii="Arial" w:eastAsia="TimesNewRomanPSMT" w:hAnsi="Arial" w:cs="Arial"/>
          <w:sz w:val="20"/>
        </w:rPr>
        <w:t>w terminie do 14 dni kalendarzowych od daty wystawienia polisy.</w:t>
      </w:r>
    </w:p>
    <w:p w14:paraId="74C6C1A6" w14:textId="77777777" w:rsidR="00FA09E6" w:rsidRPr="004C7E64" w:rsidRDefault="00FA09E6" w:rsidP="00FA09E6">
      <w:pPr>
        <w:autoSpaceDE w:val="0"/>
        <w:spacing w:after="0" w:line="240" w:lineRule="auto"/>
        <w:ind w:left="300" w:hanging="313"/>
        <w:jc w:val="both"/>
        <w:rPr>
          <w:rFonts w:ascii="Arial" w:eastAsia="TimesNewRomanPSMT" w:hAnsi="Arial" w:cs="Arial"/>
          <w:sz w:val="20"/>
        </w:rPr>
      </w:pPr>
      <w:r w:rsidRPr="004C7E64">
        <w:rPr>
          <w:rFonts w:ascii="Arial" w:eastAsia="TimesNewRomanPSMT" w:hAnsi="Arial" w:cs="Arial"/>
          <w:sz w:val="20"/>
        </w:rPr>
        <w:t>4.</w:t>
      </w:r>
      <w:r w:rsidRPr="004C7E64">
        <w:rPr>
          <w:rFonts w:ascii="Arial" w:eastAsia="TimesNewRomanPSMT" w:hAnsi="Arial" w:cs="Arial"/>
          <w:sz w:val="20"/>
        </w:rPr>
        <w:tab/>
        <w:t>W przypadku nieodnowienia polisy przez Wykonawcę</w:t>
      </w:r>
      <w:r w:rsidRPr="004C7E64">
        <w:rPr>
          <w:rFonts w:ascii="Arial" w:eastAsia="TimesNewRoman" w:hAnsi="Arial" w:cs="Arial"/>
          <w:sz w:val="20"/>
        </w:rPr>
        <w:t xml:space="preserve"> </w:t>
      </w:r>
      <w:r w:rsidRPr="004C7E64">
        <w:rPr>
          <w:rFonts w:ascii="Arial" w:eastAsia="TimesNewRomanPSMT" w:hAnsi="Arial" w:cs="Arial"/>
          <w:sz w:val="20"/>
        </w:rPr>
        <w:t>w trakcie realizacji umowy, Zamawiający mo</w:t>
      </w:r>
      <w:r w:rsidRPr="004C7E64">
        <w:rPr>
          <w:rFonts w:ascii="Arial" w:eastAsia="TimesNewRoman" w:hAnsi="Arial" w:cs="Arial"/>
          <w:sz w:val="20"/>
        </w:rPr>
        <w:t>ż</w:t>
      </w:r>
      <w:r w:rsidRPr="004C7E64">
        <w:rPr>
          <w:rFonts w:ascii="Arial" w:eastAsia="TimesNewRomanPSMT" w:hAnsi="Arial" w:cs="Arial"/>
          <w:sz w:val="20"/>
        </w:rPr>
        <w:t>e odst</w:t>
      </w:r>
      <w:r w:rsidRPr="004C7E64">
        <w:rPr>
          <w:rFonts w:ascii="Arial" w:eastAsia="TimesNewRoman" w:hAnsi="Arial" w:cs="Arial"/>
          <w:sz w:val="20"/>
        </w:rPr>
        <w:t>ą</w:t>
      </w:r>
      <w:r w:rsidRPr="004C7E64">
        <w:rPr>
          <w:rFonts w:ascii="Arial" w:eastAsia="TimesNewRomanPSMT" w:hAnsi="Arial" w:cs="Arial"/>
          <w:sz w:val="20"/>
        </w:rPr>
        <w:t>pić</w:t>
      </w:r>
      <w:r w:rsidRPr="004C7E64">
        <w:rPr>
          <w:rFonts w:ascii="Arial" w:eastAsia="TimesNewRoman" w:hAnsi="Arial" w:cs="Arial"/>
          <w:sz w:val="20"/>
        </w:rPr>
        <w:t xml:space="preserve"> </w:t>
      </w:r>
      <w:r w:rsidRPr="004C7E64">
        <w:rPr>
          <w:rFonts w:ascii="Arial" w:eastAsia="TimesNewRomanPSMT" w:hAnsi="Arial" w:cs="Arial"/>
          <w:sz w:val="20"/>
        </w:rPr>
        <w:t>od umowy albo ubezpieczyć</w:t>
      </w:r>
      <w:r w:rsidRPr="004C7E64">
        <w:rPr>
          <w:rFonts w:ascii="Arial" w:eastAsia="TimesNewRoman" w:hAnsi="Arial" w:cs="Arial"/>
          <w:sz w:val="20"/>
        </w:rPr>
        <w:t xml:space="preserve"> Wykonawcę </w:t>
      </w:r>
      <w:r w:rsidRPr="004C7E64">
        <w:rPr>
          <w:rFonts w:ascii="Arial" w:eastAsia="TimesNewRomanPSMT" w:hAnsi="Arial" w:cs="Arial"/>
          <w:sz w:val="20"/>
        </w:rPr>
        <w:t>na jego koszt. Odst</w:t>
      </w:r>
      <w:r w:rsidRPr="004C7E64">
        <w:rPr>
          <w:rFonts w:ascii="Arial" w:eastAsia="TimesNewRoman" w:hAnsi="Arial" w:cs="Arial"/>
          <w:sz w:val="20"/>
        </w:rPr>
        <w:t>ą</w:t>
      </w:r>
      <w:r w:rsidRPr="004C7E64">
        <w:rPr>
          <w:rFonts w:ascii="Arial" w:eastAsia="TimesNewRomanPSMT" w:hAnsi="Arial" w:cs="Arial"/>
          <w:sz w:val="20"/>
        </w:rPr>
        <w:t>pienie od umowy z przyczyn, o których mowa w niniejszym ust</w:t>
      </w:r>
      <w:r w:rsidRPr="004C7E64">
        <w:rPr>
          <w:rFonts w:ascii="Arial" w:eastAsia="TimesNewRoman" w:hAnsi="Arial" w:cs="Arial"/>
          <w:sz w:val="20"/>
        </w:rPr>
        <w:t>ępie</w:t>
      </w:r>
      <w:r w:rsidRPr="004C7E64">
        <w:rPr>
          <w:rFonts w:ascii="Arial" w:eastAsia="TimesNewRomanPSMT" w:hAnsi="Arial" w:cs="Arial"/>
          <w:sz w:val="20"/>
        </w:rPr>
        <w:t>, stanowi odst</w:t>
      </w:r>
      <w:r w:rsidRPr="004C7E64">
        <w:rPr>
          <w:rFonts w:ascii="Arial" w:eastAsia="TimesNewRoman" w:hAnsi="Arial" w:cs="Arial"/>
          <w:sz w:val="20"/>
        </w:rPr>
        <w:t>ą</w:t>
      </w:r>
      <w:r w:rsidRPr="004C7E64">
        <w:rPr>
          <w:rFonts w:ascii="Arial" w:eastAsia="TimesNewRomanPSMT" w:hAnsi="Arial" w:cs="Arial"/>
          <w:sz w:val="20"/>
        </w:rPr>
        <w:t xml:space="preserve">pienie z przyczyn zawinionych przez </w:t>
      </w:r>
      <w:r w:rsidRPr="004C7E64">
        <w:rPr>
          <w:rFonts w:ascii="Arial" w:eastAsia="TimesNewRoman" w:hAnsi="Arial" w:cs="Arial"/>
          <w:sz w:val="20"/>
        </w:rPr>
        <w:t>Wykonawcę</w:t>
      </w:r>
      <w:r w:rsidRPr="004C7E64">
        <w:rPr>
          <w:rFonts w:ascii="Arial" w:eastAsia="TimesNewRomanPSMT" w:hAnsi="Arial" w:cs="Arial"/>
          <w:sz w:val="20"/>
        </w:rPr>
        <w:t xml:space="preserve">. </w:t>
      </w:r>
    </w:p>
    <w:p w14:paraId="07FFE7A2" w14:textId="77777777" w:rsidR="00FA09E6" w:rsidRPr="004C7E64" w:rsidRDefault="00FA09E6" w:rsidP="00FA09E6">
      <w:pPr>
        <w:overflowPunct w:val="0"/>
        <w:autoSpaceDE w:val="0"/>
        <w:spacing w:after="0" w:line="240" w:lineRule="auto"/>
        <w:ind w:left="300" w:hanging="313"/>
        <w:jc w:val="both"/>
        <w:textAlignment w:val="baseline"/>
        <w:rPr>
          <w:rFonts w:ascii="Arial" w:hAnsi="Arial" w:cs="Arial"/>
          <w:sz w:val="20"/>
        </w:rPr>
      </w:pPr>
      <w:r w:rsidRPr="004C7E64">
        <w:rPr>
          <w:rFonts w:ascii="Arial" w:hAnsi="Arial" w:cs="Arial"/>
          <w:sz w:val="20"/>
        </w:rPr>
        <w:t>5.</w:t>
      </w:r>
      <w:r w:rsidRPr="004C7E64">
        <w:rPr>
          <w:rFonts w:ascii="Arial" w:hAnsi="Arial" w:cs="Arial"/>
          <w:sz w:val="20"/>
        </w:rPr>
        <w:tab/>
        <w:t xml:space="preserve">W sytuacji, gdy </w:t>
      </w:r>
      <w:r w:rsidRPr="004C7E64">
        <w:rPr>
          <w:rFonts w:ascii="Arial" w:eastAsia="TimesNewRomanPSMT" w:hAnsi="Arial" w:cs="Arial"/>
          <w:sz w:val="20"/>
        </w:rPr>
        <w:t xml:space="preserve">wskutek nieprzewidzianych okoliczności </w:t>
      </w:r>
      <w:r w:rsidRPr="004C7E64">
        <w:rPr>
          <w:rFonts w:ascii="Arial" w:hAnsi="Arial" w:cs="Arial"/>
          <w:sz w:val="20"/>
        </w:rPr>
        <w:t>wystąpi konieczność przedłużenia terminu realizacji przedmiotu zamówienia, Wykonawca zobowiązany jest do przedłużenia terminu ważności wniesionej polisy ubezpieczeniowej, albo jeśli nie jest to możliwe, do wniesienia nowej polisy ubezpieczeniowej na okres wynikający z aneksu do umowy.</w:t>
      </w:r>
    </w:p>
    <w:p w14:paraId="7F65DBBC" w14:textId="77777777" w:rsidR="00FA09E6" w:rsidRPr="004C7E64" w:rsidRDefault="00FA09E6" w:rsidP="00FA09E6">
      <w:pPr>
        <w:spacing w:after="0" w:line="240" w:lineRule="auto"/>
        <w:ind w:left="300" w:hanging="313"/>
        <w:jc w:val="both"/>
        <w:rPr>
          <w:rFonts w:ascii="Arial" w:hAnsi="Arial" w:cs="Arial"/>
          <w:sz w:val="20"/>
        </w:rPr>
      </w:pPr>
      <w:r w:rsidRPr="004C7E64">
        <w:rPr>
          <w:rFonts w:ascii="Arial" w:hAnsi="Arial" w:cs="Arial"/>
          <w:sz w:val="20"/>
        </w:rPr>
        <w:t>6.</w:t>
      </w:r>
      <w:r w:rsidRPr="004C7E64">
        <w:rPr>
          <w:rFonts w:ascii="Arial" w:hAnsi="Arial" w:cs="Arial"/>
          <w:b/>
          <w:sz w:val="20"/>
        </w:rPr>
        <w:t xml:space="preserve"> </w:t>
      </w:r>
      <w:r>
        <w:rPr>
          <w:rFonts w:ascii="Arial" w:hAnsi="Arial" w:cs="Arial"/>
          <w:b/>
          <w:sz w:val="20"/>
        </w:rPr>
        <w:tab/>
      </w:r>
      <w:r w:rsidRPr="004C7E64">
        <w:rPr>
          <w:rFonts w:ascii="Arial" w:hAnsi="Arial" w:cs="Arial"/>
          <w:sz w:val="20"/>
        </w:rPr>
        <w:t xml:space="preserve">Wykonawca odpowiada za wszelkie ryzyka związane z wykonywaniem robót budowlanych objętych niniejszą umową, tj. wypadki i szkody zaistniałe w wyniku prowadzonych prac, powstałe na placu budowy lub poza nim, a także przyjmuje na siebie odpowiedzialność cywilną wobec osób trzecich oraz z tytułu zdarzeń losowych, która w pełni zabezpieczy mogące wystąpić roszczenia w pełnej wysokości, </w:t>
      </w:r>
      <w:r w:rsidRPr="004C7E64">
        <w:rPr>
          <w:rStyle w:val="FontStyle14"/>
          <w:rFonts w:ascii="Arial" w:hAnsi="Arial" w:cs="Arial"/>
          <w:b w:val="0"/>
          <w:sz w:val="20"/>
        </w:rPr>
        <w:t xml:space="preserve">od dnia podpisania protokołu przekazania terenu budowy do dnia podpisania bezusterkowego protokołu odbioru końcowego przez </w:t>
      </w:r>
      <w:r w:rsidRPr="004C7E64">
        <w:rPr>
          <w:rStyle w:val="FontStyle12"/>
          <w:rFonts w:ascii="Arial" w:hAnsi="Arial" w:cs="Arial"/>
          <w:b w:val="0"/>
          <w:sz w:val="20"/>
        </w:rPr>
        <w:t>Zamawiającego.</w:t>
      </w:r>
    </w:p>
    <w:p w14:paraId="01ABA9BF" w14:textId="77777777" w:rsidR="00FA09E6" w:rsidRPr="004C7E64" w:rsidRDefault="00FA09E6" w:rsidP="00FA09E6">
      <w:pPr>
        <w:spacing w:after="0" w:line="240" w:lineRule="auto"/>
        <w:ind w:left="300" w:hanging="313"/>
        <w:jc w:val="both"/>
        <w:rPr>
          <w:rFonts w:ascii="Arial" w:hAnsi="Arial" w:cs="Arial"/>
          <w:color w:val="000000"/>
          <w:sz w:val="20"/>
          <w:lang w:eastAsia="pl-PL" w:bidi="pl-PL"/>
        </w:rPr>
      </w:pPr>
      <w:r w:rsidRPr="004C7E64">
        <w:rPr>
          <w:rFonts w:ascii="Arial" w:hAnsi="Arial" w:cs="Arial"/>
          <w:sz w:val="20"/>
        </w:rPr>
        <w:t>7.</w:t>
      </w:r>
      <w:r w:rsidRPr="004C7E64">
        <w:rPr>
          <w:rFonts w:ascii="Arial" w:hAnsi="Arial" w:cs="Arial"/>
          <w:sz w:val="20"/>
        </w:rPr>
        <w:tab/>
      </w:r>
      <w:r w:rsidRPr="004C7E64">
        <w:rPr>
          <w:rFonts w:ascii="Arial" w:hAnsi="Arial" w:cs="Arial"/>
          <w:color w:val="000000"/>
          <w:sz w:val="20"/>
          <w:lang w:eastAsia="pl-PL" w:bidi="pl-PL"/>
        </w:rPr>
        <w:t>Wszystkie koszty związane z zawarciem umów ubezpieczenia oraz opłacania składek ubezpieczeniowych obciążają wyłącznie Wykonawcę.</w:t>
      </w:r>
    </w:p>
    <w:p w14:paraId="319BADF9" w14:textId="77777777" w:rsidR="00FA09E6" w:rsidRPr="004C7E64" w:rsidRDefault="00FA09E6" w:rsidP="00FA09E6">
      <w:pPr>
        <w:spacing w:after="0" w:line="240" w:lineRule="auto"/>
        <w:ind w:left="300" w:hanging="313"/>
        <w:jc w:val="both"/>
        <w:rPr>
          <w:rFonts w:ascii="Arial" w:hAnsi="Arial" w:cs="Arial"/>
          <w:color w:val="000000"/>
          <w:sz w:val="20"/>
          <w:lang w:eastAsia="pl-PL" w:bidi="pl-PL"/>
        </w:rPr>
      </w:pPr>
      <w:r w:rsidRPr="004C7E64">
        <w:rPr>
          <w:rFonts w:ascii="Arial" w:hAnsi="Arial" w:cs="Arial"/>
          <w:color w:val="000000"/>
          <w:sz w:val="20"/>
          <w:lang w:eastAsia="pl-PL" w:bidi="pl-PL"/>
        </w:rPr>
        <w:t xml:space="preserve">8. </w:t>
      </w:r>
      <w:r>
        <w:rPr>
          <w:rFonts w:ascii="Arial" w:hAnsi="Arial" w:cs="Arial"/>
          <w:color w:val="000000"/>
          <w:sz w:val="20"/>
          <w:lang w:eastAsia="pl-PL" w:bidi="pl-PL"/>
        </w:rPr>
        <w:tab/>
      </w:r>
      <w:r w:rsidRPr="004C7E64">
        <w:rPr>
          <w:rFonts w:ascii="Arial" w:hAnsi="Arial" w:cs="Arial"/>
          <w:color w:val="000000"/>
          <w:sz w:val="20"/>
          <w:lang w:eastAsia="pl-PL" w:bidi="pl-PL"/>
        </w:rPr>
        <w:t>Od chwili protokolarnego przejęcia terenu budowy do czasu oddania obiektu Wykonawca ponosi odpowiedzialność za szkody wynikłe na tym terenie. Wykonawca ponosi pełną odpowiedzialność odszkodowawczą w zakresie wszelkich kosztów, wydatków, zobowiązań, roszczeń i spraw sądowych, wynikających zaszkodzenia ciała lub zgonu jakiejkolwiek osoby w związku z prowadzeniem prac, uszkodzenia lub zniszczenia mienia spowodowanego prowadzeniem prac, w zakresie w jakim szkoda powstała na skutek działania Wykonawcy lub jego podwykonawców.</w:t>
      </w:r>
    </w:p>
    <w:p w14:paraId="3C6DFC08" w14:textId="77777777" w:rsidR="00FA09E6" w:rsidRDefault="00FA09E6" w:rsidP="00FA09E6">
      <w:pPr>
        <w:spacing w:after="0" w:line="240" w:lineRule="auto"/>
        <w:ind w:left="300" w:hanging="313"/>
        <w:jc w:val="both"/>
        <w:rPr>
          <w:rStyle w:val="FontStyle19"/>
          <w:rFonts w:ascii="Arial" w:hAnsi="Arial" w:cs="Arial"/>
          <w:sz w:val="20"/>
        </w:rPr>
      </w:pPr>
      <w:r w:rsidRPr="004C7E64">
        <w:rPr>
          <w:rStyle w:val="FontStyle19"/>
          <w:rFonts w:ascii="Arial" w:hAnsi="Arial" w:cs="Arial"/>
          <w:sz w:val="20"/>
        </w:rPr>
        <w:t xml:space="preserve">9. </w:t>
      </w:r>
      <w:r w:rsidRPr="004C7E64">
        <w:rPr>
          <w:rStyle w:val="FontStyle19"/>
          <w:rFonts w:ascii="Arial" w:hAnsi="Arial" w:cs="Arial"/>
          <w:sz w:val="20"/>
        </w:rPr>
        <w:tab/>
        <w:t>Wykonawca może zobowiązać Podwykonawców do zawarcia stosownych umów ubezpieczenia (polis).</w:t>
      </w:r>
    </w:p>
    <w:p w14:paraId="03662ACB" w14:textId="77777777" w:rsidR="00350FAF" w:rsidRPr="004C7E64" w:rsidRDefault="00350FAF" w:rsidP="00D60391">
      <w:pPr>
        <w:autoSpaceDE w:val="0"/>
        <w:autoSpaceDN w:val="0"/>
        <w:adjustRightInd w:val="0"/>
        <w:spacing w:after="0" w:line="240" w:lineRule="auto"/>
        <w:rPr>
          <w:rFonts w:ascii="Arial" w:hAnsi="Arial" w:cs="Arial"/>
          <w:b/>
          <w:sz w:val="20"/>
          <w:szCs w:val="20"/>
          <w:lang w:eastAsia="pl-PL"/>
        </w:rPr>
      </w:pPr>
    </w:p>
    <w:p w14:paraId="5D2BDA37" w14:textId="77777777" w:rsidR="004C7E64" w:rsidRPr="004C7E64" w:rsidRDefault="004C7E64" w:rsidP="004C7E64">
      <w:pPr>
        <w:spacing w:after="0" w:line="240" w:lineRule="auto"/>
        <w:ind w:left="284" w:hanging="284"/>
        <w:jc w:val="center"/>
        <w:rPr>
          <w:rFonts w:ascii="Arial" w:hAnsi="Arial" w:cs="Arial"/>
          <w:b/>
          <w:bCs/>
          <w:sz w:val="20"/>
          <w:szCs w:val="20"/>
        </w:rPr>
      </w:pPr>
      <w:r w:rsidRPr="004C7E64">
        <w:rPr>
          <w:rFonts w:ascii="Arial" w:hAnsi="Arial" w:cs="Arial"/>
          <w:b/>
          <w:bCs/>
          <w:sz w:val="20"/>
          <w:szCs w:val="20"/>
        </w:rPr>
        <w:t>§ 12</w:t>
      </w:r>
    </w:p>
    <w:p w14:paraId="77146942" w14:textId="16F01482" w:rsidR="00FA09E6" w:rsidRPr="004C7E64" w:rsidRDefault="00FA09E6" w:rsidP="00FA09E6">
      <w:pPr>
        <w:tabs>
          <w:tab w:val="left" w:pos="8236"/>
          <w:tab w:val="left" w:pos="15872"/>
        </w:tabs>
        <w:spacing w:after="0" w:line="240" w:lineRule="auto"/>
        <w:ind w:left="284" w:hanging="284"/>
        <w:jc w:val="both"/>
        <w:rPr>
          <w:rFonts w:ascii="Arial" w:hAnsi="Arial" w:cs="Arial"/>
          <w:color w:val="000000"/>
          <w:sz w:val="20"/>
          <w:szCs w:val="20"/>
        </w:rPr>
      </w:pPr>
      <w:r w:rsidRPr="004C7E64">
        <w:rPr>
          <w:rFonts w:ascii="Arial" w:hAnsi="Arial" w:cs="Arial"/>
          <w:sz w:val="20"/>
          <w:szCs w:val="20"/>
        </w:rPr>
        <w:t>1. </w:t>
      </w:r>
      <w:r>
        <w:rPr>
          <w:rFonts w:ascii="Arial" w:hAnsi="Arial" w:cs="Arial"/>
          <w:sz w:val="20"/>
          <w:szCs w:val="20"/>
        </w:rPr>
        <w:tab/>
      </w:r>
      <w:r w:rsidRPr="004C7E64">
        <w:rPr>
          <w:rFonts w:ascii="Arial" w:hAnsi="Arial" w:cs="Arial"/>
          <w:color w:val="000000"/>
          <w:sz w:val="20"/>
          <w:szCs w:val="20"/>
        </w:rPr>
        <w:t>Odbiory robót zanikających dokonywane będą przez</w:t>
      </w:r>
      <w:r w:rsidRPr="004C7E64">
        <w:rPr>
          <w:rFonts w:ascii="Arial" w:hAnsi="Arial" w:cs="Arial"/>
          <w:color w:val="FF0000"/>
          <w:sz w:val="20"/>
          <w:szCs w:val="20"/>
        </w:rPr>
        <w:t xml:space="preserve"> </w:t>
      </w:r>
      <w:r w:rsidRPr="004C7E64">
        <w:rPr>
          <w:rFonts w:ascii="Arial" w:hAnsi="Arial" w:cs="Arial"/>
          <w:color w:val="000000"/>
          <w:sz w:val="20"/>
          <w:szCs w:val="20"/>
        </w:rPr>
        <w:t xml:space="preserve">inspektora nadzoru na podstawie pisemnego zgłoszenia w dzienniku budowy, w ciągu </w:t>
      </w:r>
      <w:r>
        <w:rPr>
          <w:rFonts w:ascii="Arial" w:hAnsi="Arial" w:cs="Arial"/>
          <w:color w:val="000000"/>
          <w:sz w:val="20"/>
          <w:szCs w:val="20"/>
        </w:rPr>
        <w:t>3</w:t>
      </w:r>
      <w:r w:rsidRPr="004C7E64">
        <w:rPr>
          <w:rFonts w:ascii="Arial" w:hAnsi="Arial" w:cs="Arial"/>
          <w:color w:val="000000"/>
          <w:sz w:val="20"/>
          <w:szCs w:val="20"/>
        </w:rPr>
        <w:t xml:space="preserve"> dni od daty zgłoszenia.</w:t>
      </w:r>
    </w:p>
    <w:p w14:paraId="6516F0E6" w14:textId="77777777" w:rsidR="00FA09E6" w:rsidRPr="004C7E64" w:rsidRDefault="00FA09E6" w:rsidP="00FA09E6">
      <w:pPr>
        <w:tabs>
          <w:tab w:val="left" w:pos="8236"/>
          <w:tab w:val="left" w:pos="15872"/>
        </w:tabs>
        <w:spacing w:after="0" w:line="240" w:lineRule="auto"/>
        <w:ind w:left="284" w:hanging="284"/>
        <w:jc w:val="both"/>
        <w:rPr>
          <w:rFonts w:ascii="Arial" w:hAnsi="Arial" w:cs="Arial"/>
          <w:color w:val="000000"/>
          <w:sz w:val="20"/>
          <w:szCs w:val="20"/>
        </w:rPr>
      </w:pPr>
      <w:r w:rsidRPr="004C7E64">
        <w:rPr>
          <w:rFonts w:ascii="Arial" w:hAnsi="Arial" w:cs="Arial"/>
          <w:sz w:val="20"/>
          <w:szCs w:val="20"/>
        </w:rPr>
        <w:t>2. </w:t>
      </w:r>
      <w:r>
        <w:rPr>
          <w:rFonts w:ascii="Arial" w:hAnsi="Arial" w:cs="Arial"/>
          <w:sz w:val="20"/>
          <w:szCs w:val="20"/>
        </w:rPr>
        <w:tab/>
      </w:r>
      <w:r w:rsidRPr="004C7E64">
        <w:rPr>
          <w:rFonts w:ascii="Arial" w:hAnsi="Arial" w:cs="Arial"/>
          <w:sz w:val="20"/>
          <w:szCs w:val="20"/>
        </w:rPr>
        <w:t>Komisyjny odbiór robót częściowych i odbiór końcowy robót</w:t>
      </w:r>
      <w:r>
        <w:rPr>
          <w:rFonts w:ascii="Arial" w:hAnsi="Arial" w:cs="Arial"/>
          <w:sz w:val="20"/>
          <w:szCs w:val="20"/>
        </w:rPr>
        <w:t>,</w:t>
      </w:r>
      <w:r w:rsidRPr="004C7E64">
        <w:rPr>
          <w:rFonts w:ascii="Arial" w:hAnsi="Arial" w:cs="Arial"/>
          <w:sz w:val="20"/>
          <w:szCs w:val="20"/>
        </w:rPr>
        <w:t xml:space="preserve"> zorganizowany będzie przez Zamawiającego w </w:t>
      </w:r>
      <w:r w:rsidRPr="00533746">
        <w:rPr>
          <w:rFonts w:ascii="Arial" w:hAnsi="Arial" w:cs="Arial"/>
          <w:color w:val="000000" w:themeColor="text1"/>
          <w:sz w:val="20"/>
          <w:szCs w:val="20"/>
        </w:rPr>
        <w:t xml:space="preserve">terminie do 14 dni od daty </w:t>
      </w:r>
      <w:r w:rsidRPr="004C7E64">
        <w:rPr>
          <w:rFonts w:ascii="Arial" w:hAnsi="Arial" w:cs="Arial"/>
          <w:sz w:val="20"/>
          <w:szCs w:val="20"/>
        </w:rPr>
        <w:t>zgłoszenia przez Wykonawcę i potwierdzenia prawidłowości i gotowości wykonanych robót do odbioru przez i</w:t>
      </w:r>
      <w:r w:rsidRPr="004C7E64">
        <w:rPr>
          <w:rFonts w:ascii="Arial" w:hAnsi="Arial" w:cs="Arial"/>
          <w:color w:val="000000"/>
          <w:sz w:val="20"/>
          <w:szCs w:val="20"/>
        </w:rPr>
        <w:t>nspektora nadzoru.</w:t>
      </w:r>
    </w:p>
    <w:p w14:paraId="3C24A55C" w14:textId="77777777" w:rsidR="00FA09E6" w:rsidRPr="004C7E64" w:rsidRDefault="00FA09E6" w:rsidP="00FA09E6">
      <w:pPr>
        <w:pStyle w:val="WW-Tekstpodstawowywcity31"/>
        <w:tabs>
          <w:tab w:val="left" w:pos="8236"/>
        </w:tabs>
        <w:ind w:left="284" w:hanging="284"/>
        <w:jc w:val="both"/>
        <w:rPr>
          <w:rFonts w:ascii="Arial" w:hAnsi="Arial" w:cs="Arial"/>
          <w:strike/>
          <w:sz w:val="20"/>
        </w:rPr>
      </w:pPr>
      <w:r w:rsidRPr="004C7E64">
        <w:rPr>
          <w:rFonts w:ascii="Arial" w:hAnsi="Arial" w:cs="Arial"/>
          <w:sz w:val="20"/>
        </w:rPr>
        <w:t>3. </w:t>
      </w:r>
      <w:r>
        <w:rPr>
          <w:rFonts w:ascii="Arial" w:hAnsi="Arial" w:cs="Arial"/>
          <w:sz w:val="20"/>
        </w:rPr>
        <w:tab/>
      </w:r>
      <w:r w:rsidRPr="004C7E64">
        <w:rPr>
          <w:rFonts w:ascii="Arial" w:hAnsi="Arial" w:cs="Arial"/>
          <w:sz w:val="20"/>
        </w:rPr>
        <w:t>Komisja zostanie powołana przez Zamawiającego.</w:t>
      </w:r>
    </w:p>
    <w:p w14:paraId="64E89349" w14:textId="77777777" w:rsidR="00FA09E6" w:rsidRDefault="00FA09E6" w:rsidP="00FA09E6">
      <w:pPr>
        <w:spacing w:after="0" w:line="240" w:lineRule="auto"/>
        <w:ind w:left="284" w:hanging="284"/>
        <w:jc w:val="both"/>
        <w:rPr>
          <w:rFonts w:ascii="Arial" w:hAnsi="Arial" w:cs="Arial"/>
          <w:sz w:val="20"/>
          <w:szCs w:val="20"/>
        </w:rPr>
      </w:pPr>
      <w:r w:rsidRPr="004C7E64">
        <w:rPr>
          <w:rFonts w:ascii="Arial" w:hAnsi="Arial" w:cs="Arial"/>
          <w:sz w:val="20"/>
          <w:szCs w:val="20"/>
        </w:rPr>
        <w:t>4.</w:t>
      </w:r>
      <w:r w:rsidRPr="004C7E64">
        <w:rPr>
          <w:rFonts w:ascii="Arial" w:hAnsi="Arial" w:cs="Arial"/>
          <w:color w:val="000000"/>
          <w:sz w:val="20"/>
          <w:szCs w:val="20"/>
        </w:rPr>
        <w:t> </w:t>
      </w:r>
      <w:r>
        <w:rPr>
          <w:rFonts w:ascii="Arial" w:hAnsi="Arial" w:cs="Arial"/>
          <w:color w:val="000000"/>
          <w:sz w:val="20"/>
          <w:szCs w:val="20"/>
        </w:rPr>
        <w:tab/>
      </w:r>
      <w:r w:rsidRPr="004C7E64">
        <w:rPr>
          <w:rFonts w:ascii="Arial" w:hAnsi="Arial" w:cs="Arial"/>
          <w:sz w:val="20"/>
          <w:szCs w:val="20"/>
        </w:rPr>
        <w:t>Do odbioru końcowego Wykonawca winien być przygotowany z należytą starannością.</w:t>
      </w:r>
      <w:r>
        <w:rPr>
          <w:rFonts w:ascii="Arial" w:hAnsi="Arial" w:cs="Arial"/>
          <w:sz w:val="20"/>
          <w:szCs w:val="20"/>
        </w:rPr>
        <w:t xml:space="preserve"> D</w:t>
      </w:r>
      <w:r w:rsidRPr="004C7E64">
        <w:rPr>
          <w:rFonts w:ascii="Arial" w:hAnsi="Arial" w:cs="Arial"/>
          <w:sz w:val="20"/>
          <w:szCs w:val="20"/>
        </w:rPr>
        <w:t>o odbioru końcowego Wykonawca zobowiązany jest przedłożyć minimum następujące dokumenty:</w:t>
      </w:r>
    </w:p>
    <w:p w14:paraId="496741B1" w14:textId="77777777" w:rsidR="00FA09E6" w:rsidRPr="007058E4"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t xml:space="preserve">oświadczenie kierownika budowy o zakończeniu budowy; </w:t>
      </w:r>
    </w:p>
    <w:p w14:paraId="19500BE7" w14:textId="77777777" w:rsidR="00FA09E6" w:rsidRPr="007058E4"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t xml:space="preserve">protokoły odbiorów częściowych i końcowych, </w:t>
      </w:r>
    </w:p>
    <w:p w14:paraId="2EE56646" w14:textId="77777777" w:rsidR="00FA09E6" w:rsidRPr="007058E4"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t xml:space="preserve">kompletny dziennik budowy, </w:t>
      </w:r>
    </w:p>
    <w:p w14:paraId="31915E9A" w14:textId="77777777" w:rsidR="00FA09E6" w:rsidRPr="007058E4"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t>protokoły pomiarów i sprawdzeń we wszystkich branżach wchodzących w skład dokumentacji budowlanej a w szczególności: badanie instalacji elektrycznej, próby szczelności, wydajności</w:t>
      </w:r>
      <w:r>
        <w:rPr>
          <w:rFonts w:ascii="Arial" w:hAnsi="Arial" w:cs="Arial"/>
          <w:sz w:val="20"/>
          <w:szCs w:val="20"/>
        </w:rPr>
        <w:t xml:space="preserve">, </w:t>
      </w:r>
      <w:r w:rsidRPr="007058E4">
        <w:rPr>
          <w:rFonts w:ascii="Arial" w:hAnsi="Arial" w:cs="Arial"/>
          <w:sz w:val="20"/>
          <w:szCs w:val="20"/>
        </w:rPr>
        <w:t>itp.</w:t>
      </w:r>
    </w:p>
    <w:p w14:paraId="30E70540" w14:textId="77777777" w:rsidR="00FA09E6" w:rsidRPr="007058E4"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lastRenderedPageBreak/>
        <w:t>zestawienie wbudowanych materiałów wraz z aprobatami, certyfikatami i świadectwami,</w:t>
      </w:r>
    </w:p>
    <w:p w14:paraId="29C130C8" w14:textId="77777777" w:rsidR="00FA09E6" w:rsidRPr="007058E4"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t>pełną dokumentację powykonawczą wraz z zaznaczeniem zmian w przypadku ich wystąpienia we wszystkich branżach, w których zmiana nastąpiła w 2 egzemplarzach wraz z 2 kopiami rysunków wchodzących w skład zatwierdzonego projektu budowlanego z naniesionymi na czerwono zmianami (a w razie potrzeby także opis uzupełniający), potwierdzonych przez Projektanta,</w:t>
      </w:r>
    </w:p>
    <w:p w14:paraId="73793BE6" w14:textId="77777777" w:rsidR="00FA09E6" w:rsidRPr="00F650F3"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t xml:space="preserve">dokumentację geodezyjną, zawierającą wyniki geodezyjnej inwentaryzacji powykonawczej (mapa z klauzulą urzędową lub oświadczeniem wykonawcy zgodnie z art. 12 b ust. 5a ustawy z dnia 17.05.1989 r. Prawo geodezyjne i kartograficzne) oraz informacje o zgodności usytuowania obiektu budowlanego z projektem zagospodarowania działki lub terenu lub odstępstwach od tego projektu sporządzone przez osobę posiadającą odpowiednie uprawnienia zawodowe w dziedzinie geodezji i kartografii, </w:t>
      </w:r>
    </w:p>
    <w:p w14:paraId="0CFBDF31" w14:textId="77777777" w:rsidR="00FA09E6" w:rsidRPr="00F650F3" w:rsidRDefault="00FA09E6" w:rsidP="00FA09E6">
      <w:pPr>
        <w:pStyle w:val="Akapitzlist"/>
        <w:numPr>
          <w:ilvl w:val="0"/>
          <w:numId w:val="18"/>
        </w:numPr>
        <w:spacing w:after="0" w:line="240" w:lineRule="auto"/>
        <w:jc w:val="both"/>
        <w:rPr>
          <w:rFonts w:ascii="Arial" w:hAnsi="Arial" w:cs="Arial"/>
          <w:sz w:val="20"/>
          <w:szCs w:val="20"/>
        </w:rPr>
      </w:pPr>
      <w:r w:rsidRPr="00F650F3">
        <w:rPr>
          <w:rFonts w:ascii="Arial" w:hAnsi="Arial" w:cs="Arial"/>
          <w:sz w:val="20"/>
          <w:szCs w:val="20"/>
        </w:rPr>
        <w:t>dokumenty gwarancyjne wraz z warunkami gwarancji wszystkich zamontowanych urządzeń, inne dokumenty zgromadzone w trakcie wykonywania przedmiotu zamówienia, a odnoszące się do jego realizacji</w:t>
      </w:r>
      <w:r>
        <w:rPr>
          <w:rFonts w:ascii="Arial" w:hAnsi="Arial" w:cs="Arial"/>
          <w:sz w:val="20"/>
          <w:szCs w:val="20"/>
        </w:rPr>
        <w:t>,</w:t>
      </w:r>
    </w:p>
    <w:p w14:paraId="35AE1F5C" w14:textId="77777777" w:rsidR="00FA09E6" w:rsidRPr="007058E4" w:rsidRDefault="00FA09E6" w:rsidP="00FA09E6">
      <w:pPr>
        <w:pStyle w:val="Akapitzlist"/>
        <w:numPr>
          <w:ilvl w:val="0"/>
          <w:numId w:val="18"/>
        </w:numPr>
        <w:spacing w:after="0" w:line="240" w:lineRule="auto"/>
        <w:jc w:val="both"/>
        <w:rPr>
          <w:rFonts w:ascii="Arial" w:hAnsi="Arial" w:cs="Arial"/>
          <w:sz w:val="18"/>
          <w:szCs w:val="18"/>
        </w:rPr>
      </w:pPr>
      <w:r w:rsidRPr="007058E4">
        <w:rPr>
          <w:rFonts w:ascii="Arial" w:hAnsi="Arial" w:cs="Arial"/>
          <w:sz w:val="20"/>
          <w:szCs w:val="20"/>
        </w:rPr>
        <w:t xml:space="preserve">instrukcje obsługi i konserwacji wykonanych instalacji i zamontowanych urządzeń, sporządzone języku polskim, </w:t>
      </w:r>
    </w:p>
    <w:p w14:paraId="73F5EDFA" w14:textId="77777777" w:rsidR="00FA09E6" w:rsidRPr="007058E4" w:rsidRDefault="00FA09E6" w:rsidP="00FA09E6">
      <w:pPr>
        <w:pStyle w:val="Akapitzlist"/>
        <w:numPr>
          <w:ilvl w:val="0"/>
          <w:numId w:val="18"/>
        </w:numPr>
        <w:spacing w:after="0" w:line="240" w:lineRule="auto"/>
        <w:jc w:val="both"/>
        <w:rPr>
          <w:rFonts w:ascii="Arial" w:hAnsi="Arial" w:cs="Arial"/>
          <w:sz w:val="20"/>
          <w:szCs w:val="20"/>
        </w:rPr>
      </w:pPr>
      <w:r w:rsidRPr="007058E4">
        <w:rPr>
          <w:rFonts w:ascii="Arial" w:hAnsi="Arial" w:cs="Arial"/>
          <w:sz w:val="20"/>
          <w:szCs w:val="20"/>
        </w:rPr>
        <w:t xml:space="preserve">protokół z przeszkolenia </w:t>
      </w:r>
      <w:proofErr w:type="spellStart"/>
      <w:r w:rsidRPr="007058E4">
        <w:rPr>
          <w:rFonts w:ascii="Arial" w:hAnsi="Arial" w:cs="Arial"/>
          <w:sz w:val="20"/>
          <w:szCs w:val="20"/>
        </w:rPr>
        <w:t>eksploatacyjno</w:t>
      </w:r>
      <w:proofErr w:type="spellEnd"/>
      <w:r w:rsidRPr="007058E4">
        <w:rPr>
          <w:rFonts w:ascii="Arial" w:hAnsi="Arial" w:cs="Arial"/>
          <w:sz w:val="20"/>
          <w:szCs w:val="20"/>
        </w:rPr>
        <w:t xml:space="preserve"> - konserwatorskiego personelu w zakresie zamontowanych urządzeń, </w:t>
      </w:r>
    </w:p>
    <w:p w14:paraId="3CB77CB1" w14:textId="77777777" w:rsidR="00FA09E6" w:rsidRPr="007058E4" w:rsidRDefault="00FA09E6" w:rsidP="00FA09E6">
      <w:pPr>
        <w:pStyle w:val="Akapitzlist"/>
        <w:numPr>
          <w:ilvl w:val="0"/>
          <w:numId w:val="18"/>
        </w:numPr>
        <w:spacing w:after="0" w:line="240" w:lineRule="auto"/>
        <w:jc w:val="both"/>
        <w:rPr>
          <w:rFonts w:ascii="Arial" w:hAnsi="Arial" w:cs="Arial"/>
          <w:sz w:val="20"/>
          <w:szCs w:val="20"/>
        </w:rPr>
      </w:pPr>
      <w:r w:rsidRPr="007058E4">
        <w:rPr>
          <w:rFonts w:ascii="Arial" w:hAnsi="Arial" w:cs="Arial"/>
          <w:sz w:val="20"/>
          <w:szCs w:val="20"/>
        </w:rPr>
        <w:t>inne wymagane przepisami prawa.</w:t>
      </w:r>
    </w:p>
    <w:p w14:paraId="6637694A" w14:textId="77777777" w:rsidR="00FA09E6" w:rsidRPr="0034790A" w:rsidRDefault="00FA09E6" w:rsidP="00FA09E6">
      <w:pPr>
        <w:spacing w:after="0" w:line="240" w:lineRule="auto"/>
        <w:ind w:left="284"/>
        <w:jc w:val="both"/>
        <w:rPr>
          <w:rFonts w:ascii="Arial" w:eastAsia="Verdana" w:hAnsi="Arial" w:cs="Arial"/>
          <w:color w:val="7030A0"/>
          <w:sz w:val="20"/>
          <w:szCs w:val="20"/>
        </w:rPr>
      </w:pPr>
      <w:r>
        <w:rPr>
          <w:rFonts w:ascii="Arial" w:hAnsi="Arial" w:cs="Arial"/>
          <w:sz w:val="20"/>
          <w:szCs w:val="20"/>
        </w:rPr>
        <w:t xml:space="preserve">Ww. </w:t>
      </w:r>
      <w:r w:rsidRPr="004C7E64">
        <w:rPr>
          <w:rFonts w:ascii="Arial" w:hAnsi="Arial" w:cs="Arial"/>
          <w:sz w:val="20"/>
          <w:szCs w:val="20"/>
        </w:rPr>
        <w:t>dokumenty oraz inne w formie opisanej w ust. 11 niniejszego paragrafu.</w:t>
      </w:r>
      <w:r w:rsidRPr="0034790A">
        <w:t xml:space="preserve"> </w:t>
      </w:r>
      <w:r w:rsidRPr="00D60391">
        <w:rPr>
          <w:rFonts w:ascii="Arial" w:hAnsi="Arial" w:cs="Arial"/>
          <w:sz w:val="20"/>
          <w:szCs w:val="20"/>
        </w:rPr>
        <w:t>Wykonawca jest zobowiązany przekazać Zamawiającemu dokumentację powykonawczą najpóźniej na 1 dzień przed potwierdzeniem gotowości do odbioru przez Inspektora Nadzoru Inwestorskiego.</w:t>
      </w:r>
    </w:p>
    <w:p w14:paraId="76CF37A9" w14:textId="77777777" w:rsidR="00FA09E6" w:rsidRPr="004C7E64" w:rsidRDefault="00FA09E6" w:rsidP="00FA09E6">
      <w:pPr>
        <w:tabs>
          <w:tab w:val="left" w:pos="11618"/>
        </w:tabs>
        <w:spacing w:after="0" w:line="240" w:lineRule="auto"/>
        <w:ind w:left="284" w:hanging="284"/>
        <w:jc w:val="both"/>
        <w:rPr>
          <w:rFonts w:ascii="Arial" w:hAnsi="Arial" w:cs="Arial"/>
          <w:strike/>
          <w:sz w:val="20"/>
          <w:szCs w:val="20"/>
        </w:rPr>
      </w:pPr>
      <w:r w:rsidRPr="004C7E64">
        <w:rPr>
          <w:rFonts w:ascii="Arial" w:eastAsia="Verdana" w:hAnsi="Arial" w:cs="Arial"/>
          <w:color w:val="000000"/>
          <w:sz w:val="20"/>
          <w:szCs w:val="20"/>
        </w:rPr>
        <w:t xml:space="preserve">5. </w:t>
      </w:r>
      <w:r>
        <w:rPr>
          <w:rFonts w:ascii="Arial" w:eastAsia="Verdana" w:hAnsi="Arial" w:cs="Arial"/>
          <w:color w:val="000000"/>
          <w:sz w:val="20"/>
          <w:szCs w:val="20"/>
        </w:rPr>
        <w:tab/>
      </w:r>
      <w:r w:rsidRPr="004C7E64">
        <w:rPr>
          <w:rFonts w:ascii="Arial" w:hAnsi="Arial" w:cs="Arial"/>
          <w:color w:val="000000"/>
          <w:sz w:val="20"/>
          <w:szCs w:val="20"/>
        </w:rPr>
        <w:t>Po dokona</w:t>
      </w:r>
      <w:r w:rsidRPr="004C7E64">
        <w:rPr>
          <w:rFonts w:ascii="Arial" w:hAnsi="Arial" w:cs="Arial"/>
          <w:sz w:val="20"/>
          <w:szCs w:val="20"/>
        </w:rPr>
        <w:t>niu czynności odbioru częściowego lub końcowego komisja sporządza i podpisuje protokół odbioru częściowego lub końcowego. Podpisany protokół odbioru końcowego stanowić będzie podstawę do ostatecznego rozliczenia zadania i końcowych rozliczeń stron.</w:t>
      </w:r>
    </w:p>
    <w:p w14:paraId="0697514C" w14:textId="77777777" w:rsidR="00FA09E6" w:rsidRPr="004C7E64" w:rsidRDefault="00FA09E6" w:rsidP="00FA09E6">
      <w:pPr>
        <w:tabs>
          <w:tab w:val="left" w:pos="11618"/>
        </w:tabs>
        <w:spacing w:after="0" w:line="240" w:lineRule="auto"/>
        <w:ind w:left="284" w:hanging="284"/>
        <w:jc w:val="both"/>
        <w:rPr>
          <w:rFonts w:ascii="Arial" w:hAnsi="Arial" w:cs="Arial"/>
          <w:strike/>
          <w:sz w:val="20"/>
          <w:szCs w:val="20"/>
          <w:highlight w:val="yellow"/>
        </w:rPr>
      </w:pPr>
      <w:r w:rsidRPr="004C7E64">
        <w:rPr>
          <w:rFonts w:ascii="Arial" w:hAnsi="Arial" w:cs="Arial"/>
          <w:sz w:val="20"/>
          <w:szCs w:val="20"/>
        </w:rPr>
        <w:t>6.</w:t>
      </w:r>
      <w:r w:rsidRPr="004C7E64">
        <w:rPr>
          <w:rFonts w:ascii="Arial" w:hAnsi="Arial" w:cs="Arial"/>
          <w:sz w:val="20"/>
          <w:szCs w:val="20"/>
        </w:rPr>
        <w:tab/>
      </w:r>
      <w:r w:rsidRPr="004C7E64">
        <w:rPr>
          <w:rFonts w:ascii="Arial" w:hAnsi="Arial" w:cs="Arial"/>
          <w:bCs/>
          <w:sz w:val="20"/>
          <w:szCs w:val="20"/>
        </w:rPr>
        <w:t>Wykonawca zobowiązany jest do przedstawiania Zamawiającemu protokołów odbiorów częściowych i końcowych podpisanych pomiędzy Wykonawcą, podwykonawcami i dalszymi podwykonawcami. W przypadku, jeśli w tych protokołach zawarte będą zastrzeżenia lub uwagi, Wykonawca zobligowany będzie do przedstawienia dokumentu potwierdzającego ich faktyczne usunięcie.</w:t>
      </w:r>
    </w:p>
    <w:p w14:paraId="761690AC" w14:textId="77777777" w:rsidR="00FA09E6" w:rsidRPr="004C7E64" w:rsidRDefault="00FA09E6" w:rsidP="00FA09E6">
      <w:pPr>
        <w:spacing w:after="0" w:line="240" w:lineRule="auto"/>
        <w:ind w:left="314"/>
        <w:jc w:val="both"/>
        <w:rPr>
          <w:rFonts w:ascii="Arial" w:hAnsi="Arial" w:cs="Arial"/>
          <w:sz w:val="20"/>
          <w:szCs w:val="20"/>
        </w:rPr>
      </w:pPr>
      <w:r w:rsidRPr="004C7E64">
        <w:rPr>
          <w:rFonts w:ascii="Arial" w:hAnsi="Arial" w:cs="Arial"/>
          <w:sz w:val="20"/>
          <w:szCs w:val="20"/>
        </w:rPr>
        <w:t>Protokół odbioru końcowego stanowić będzie podstawę do ostatecznego rozliczenia zadania.</w:t>
      </w:r>
    </w:p>
    <w:p w14:paraId="5AB8FBF0" w14:textId="77777777" w:rsidR="00FA09E6" w:rsidRPr="004C7E64" w:rsidRDefault="00FA09E6" w:rsidP="00FA09E6">
      <w:pPr>
        <w:pStyle w:val="Akapitzlist"/>
        <w:spacing w:after="0" w:line="240" w:lineRule="auto"/>
        <w:ind w:left="284" w:hanging="284"/>
        <w:jc w:val="both"/>
        <w:rPr>
          <w:rFonts w:ascii="Arial" w:hAnsi="Arial" w:cs="Arial"/>
          <w:sz w:val="20"/>
          <w:szCs w:val="20"/>
        </w:rPr>
      </w:pPr>
      <w:r w:rsidRPr="004C7E64">
        <w:rPr>
          <w:rFonts w:ascii="Arial" w:hAnsi="Arial" w:cs="Arial"/>
          <w:sz w:val="20"/>
          <w:szCs w:val="20"/>
        </w:rPr>
        <w:t>7. </w:t>
      </w:r>
      <w:r w:rsidRPr="004C7E64">
        <w:rPr>
          <w:rFonts w:ascii="Arial" w:hAnsi="Arial" w:cs="Arial"/>
          <w:sz w:val="20"/>
          <w:szCs w:val="20"/>
        </w:rPr>
        <w:tab/>
        <w:t>Wykonawca ponosi pełną odpowiedzialność za staranność i estetykę realizacji przedmiotu umowy.</w:t>
      </w:r>
    </w:p>
    <w:p w14:paraId="05A5FDEF" w14:textId="77777777" w:rsidR="00FA09E6" w:rsidRPr="004C7E64" w:rsidRDefault="00FA09E6" w:rsidP="00FA09E6">
      <w:pPr>
        <w:pStyle w:val="Akapitzlist"/>
        <w:spacing w:after="0" w:line="240" w:lineRule="auto"/>
        <w:ind w:left="284" w:hanging="284"/>
        <w:jc w:val="both"/>
        <w:rPr>
          <w:rFonts w:ascii="Arial" w:hAnsi="Arial" w:cs="Arial"/>
          <w:sz w:val="20"/>
          <w:szCs w:val="20"/>
        </w:rPr>
      </w:pPr>
      <w:r w:rsidRPr="004C7E64">
        <w:rPr>
          <w:rFonts w:ascii="Arial" w:hAnsi="Arial" w:cs="Arial"/>
          <w:sz w:val="20"/>
          <w:szCs w:val="20"/>
        </w:rPr>
        <w:t>8.</w:t>
      </w:r>
      <w:r w:rsidRPr="004C7E64">
        <w:rPr>
          <w:rFonts w:ascii="Arial" w:hAnsi="Arial" w:cs="Arial"/>
          <w:b/>
          <w:sz w:val="20"/>
          <w:szCs w:val="20"/>
        </w:rPr>
        <w:t xml:space="preserve"> </w:t>
      </w:r>
      <w:r>
        <w:rPr>
          <w:rFonts w:ascii="Arial" w:hAnsi="Arial" w:cs="Arial"/>
          <w:b/>
          <w:sz w:val="20"/>
          <w:szCs w:val="20"/>
        </w:rPr>
        <w:tab/>
      </w:r>
      <w:r w:rsidRPr="004C7E64">
        <w:rPr>
          <w:rFonts w:ascii="Arial" w:hAnsi="Arial" w:cs="Arial"/>
          <w:sz w:val="20"/>
          <w:szCs w:val="20"/>
        </w:rPr>
        <w:t xml:space="preserve">Jeżeli w toku czynności odbioru końcowego zostanie stwierdzone, że roboty budowlane będące jego przedmiotem nie są gotowe do odbioru z powodu ich niezakończenia, z powodu wystąpienia istotnych wad, uniemożliwiających korzystanie z przedmiotu niniejszej umowy, lub z powodu nieprzeprowadzenia wymaganych prób i sprawdzeń, Zamawiający może przerwać odbiór końcowy, wyznaczając Wykonawcy termin do wykonania robót, usunięcia wad lub przeprowadzenia prób i sprawdzeń, uwzględniający ich techniczną złożoność, a po jego upływie powrócić do wykonywania czynności odbioru końcowego. </w:t>
      </w:r>
    </w:p>
    <w:p w14:paraId="4C0B61D6" w14:textId="77777777" w:rsidR="00FA09E6" w:rsidRPr="004C7E64" w:rsidRDefault="00FA09E6" w:rsidP="00FA09E6">
      <w:pPr>
        <w:tabs>
          <w:tab w:val="left" w:pos="-720"/>
          <w:tab w:val="left" w:pos="284"/>
        </w:tabs>
        <w:autoSpaceDE w:val="0"/>
        <w:spacing w:after="0" w:line="240" w:lineRule="auto"/>
        <w:ind w:left="284" w:hanging="284"/>
        <w:jc w:val="both"/>
        <w:rPr>
          <w:rFonts w:ascii="Arial" w:hAnsi="Arial" w:cs="Arial"/>
          <w:sz w:val="20"/>
          <w:szCs w:val="20"/>
        </w:rPr>
      </w:pPr>
      <w:r w:rsidRPr="004C7E64">
        <w:rPr>
          <w:rFonts w:ascii="Arial" w:hAnsi="Arial" w:cs="Arial"/>
          <w:sz w:val="20"/>
          <w:szCs w:val="20"/>
        </w:rPr>
        <w:t xml:space="preserve">9. </w:t>
      </w:r>
      <w:r>
        <w:rPr>
          <w:rFonts w:ascii="Arial" w:hAnsi="Arial" w:cs="Arial"/>
          <w:sz w:val="20"/>
          <w:szCs w:val="20"/>
        </w:rPr>
        <w:tab/>
      </w:r>
      <w:r w:rsidRPr="004C7E64">
        <w:rPr>
          <w:rFonts w:ascii="Arial" w:hAnsi="Arial" w:cs="Arial"/>
          <w:sz w:val="20"/>
          <w:szCs w:val="20"/>
        </w:rPr>
        <w:t>Jeżeli w toku czynności odbioru końcowego przedmiotu umowy zostaną stwierdzone wady:</w:t>
      </w:r>
    </w:p>
    <w:p w14:paraId="6BB5286E" w14:textId="77777777" w:rsidR="00FA09E6" w:rsidRPr="004C7E64" w:rsidRDefault="00FA09E6" w:rsidP="00FA09E6">
      <w:pPr>
        <w:tabs>
          <w:tab w:val="left" w:pos="851"/>
        </w:tabs>
        <w:autoSpaceDE w:val="0"/>
        <w:spacing w:after="0" w:line="240" w:lineRule="auto"/>
        <w:ind w:left="284" w:hanging="283"/>
        <w:jc w:val="both"/>
        <w:rPr>
          <w:rFonts w:ascii="Arial" w:hAnsi="Arial" w:cs="Arial"/>
          <w:sz w:val="20"/>
          <w:szCs w:val="20"/>
        </w:rPr>
      </w:pPr>
      <w:r w:rsidRPr="004C7E64">
        <w:rPr>
          <w:rFonts w:ascii="Arial" w:hAnsi="Arial" w:cs="Arial"/>
          <w:sz w:val="20"/>
          <w:szCs w:val="20"/>
        </w:rPr>
        <w:t>9.1. Nadające się do usunięcia, to Wykonawca zobowiązany jest do ich usunięcia w wyznaczonym przez Zamawiającego terminie. Fakt usunięcia wad zostanie stwierdzony</w:t>
      </w:r>
      <w:r w:rsidRPr="004C7E64">
        <w:rPr>
          <w:rFonts w:ascii="Arial" w:hAnsi="Arial" w:cs="Arial"/>
          <w:b/>
          <w:sz w:val="20"/>
          <w:szCs w:val="20"/>
        </w:rPr>
        <w:t xml:space="preserve"> </w:t>
      </w:r>
      <w:r w:rsidRPr="004C7E64">
        <w:rPr>
          <w:rFonts w:ascii="Arial" w:hAnsi="Arial" w:cs="Arial"/>
          <w:sz w:val="20"/>
          <w:szCs w:val="20"/>
        </w:rPr>
        <w:t>protokolarnie. W przypadku, gdy Wykonawca odmówi usunięcia wad lub nie usunie ich w wyznaczonym przez Zamawiającego terminie, Zamawiający ma prawo zlecić usunięcie wad osobie trzeciej na koszt i ryzyko Wykonawcy, a koszty z tym związane pokryje z kwoty zabezpieczenia należytego wykonania umowy, a gdy kwota ta okaże się niewystarczająca, Zamawiający będzie dochodził od Wykonawcy zwrotu kosztów na zasadach ogólnych;</w:t>
      </w:r>
    </w:p>
    <w:p w14:paraId="1FDCEE10" w14:textId="77777777" w:rsidR="00FA09E6" w:rsidRPr="004C7E64" w:rsidRDefault="00FA09E6" w:rsidP="00FA09E6">
      <w:pPr>
        <w:tabs>
          <w:tab w:val="left" w:pos="851"/>
        </w:tabs>
        <w:autoSpaceDE w:val="0"/>
        <w:spacing w:after="0" w:line="240" w:lineRule="auto"/>
        <w:ind w:left="284" w:hanging="283"/>
        <w:jc w:val="both"/>
        <w:rPr>
          <w:rFonts w:ascii="Arial" w:hAnsi="Arial" w:cs="Arial"/>
          <w:sz w:val="20"/>
          <w:szCs w:val="20"/>
        </w:rPr>
      </w:pPr>
      <w:r w:rsidRPr="004C7E64">
        <w:rPr>
          <w:rFonts w:ascii="Arial" w:hAnsi="Arial" w:cs="Arial"/>
          <w:sz w:val="20"/>
          <w:szCs w:val="20"/>
        </w:rPr>
        <w:t>9.2. Nie nadające się do usunięcia, to Zamawiający może:</w:t>
      </w:r>
    </w:p>
    <w:p w14:paraId="79A59714" w14:textId="77777777" w:rsidR="00FA09E6" w:rsidRPr="004C7E64" w:rsidRDefault="00FA09E6" w:rsidP="00FA09E6">
      <w:pPr>
        <w:widowControl w:val="0"/>
        <w:tabs>
          <w:tab w:val="left" w:pos="-3240"/>
          <w:tab w:val="left" w:pos="567"/>
        </w:tabs>
        <w:autoSpaceDE w:val="0"/>
        <w:spacing w:after="0" w:line="240" w:lineRule="auto"/>
        <w:ind w:left="567" w:hanging="284"/>
        <w:jc w:val="both"/>
        <w:rPr>
          <w:rFonts w:ascii="Arial" w:hAnsi="Arial" w:cs="Arial"/>
          <w:sz w:val="20"/>
          <w:szCs w:val="20"/>
        </w:rPr>
      </w:pPr>
      <w:proofErr w:type="gramStart"/>
      <w:r w:rsidRPr="004C7E64">
        <w:rPr>
          <w:rFonts w:ascii="Arial" w:hAnsi="Arial" w:cs="Arial"/>
          <w:sz w:val="20"/>
          <w:szCs w:val="20"/>
        </w:rPr>
        <w:t>1)</w:t>
      </w:r>
      <w:proofErr w:type="gramEnd"/>
      <w:r w:rsidRPr="004C7E64">
        <w:rPr>
          <w:rFonts w:ascii="Arial" w:hAnsi="Arial" w:cs="Arial"/>
          <w:sz w:val="20"/>
          <w:szCs w:val="20"/>
        </w:rPr>
        <w:t xml:space="preserve"> jeżeli wady umożliwiają użytkowanie obiektu zgodnie z jego przeznaczeniem, obniżyć</w:t>
      </w:r>
      <w:r w:rsidRPr="004C7E64">
        <w:rPr>
          <w:rFonts w:ascii="Arial" w:hAnsi="Arial" w:cs="Arial"/>
          <w:color w:val="C00000"/>
          <w:sz w:val="20"/>
          <w:szCs w:val="20"/>
        </w:rPr>
        <w:t xml:space="preserve"> </w:t>
      </w:r>
      <w:r w:rsidRPr="004C7E64">
        <w:rPr>
          <w:rFonts w:ascii="Arial" w:hAnsi="Arial" w:cs="Arial"/>
          <w:sz w:val="20"/>
          <w:szCs w:val="20"/>
        </w:rPr>
        <w:t xml:space="preserve">wynagrodzenie Wykonawcy odpowiednio do utraconej wartości użytkowej, estetycznej i technicznej; </w:t>
      </w:r>
    </w:p>
    <w:p w14:paraId="60A1CE1A" w14:textId="77777777" w:rsidR="00FA09E6" w:rsidRPr="004C7E64" w:rsidRDefault="00FA09E6" w:rsidP="00FA09E6">
      <w:pPr>
        <w:pStyle w:val="Bezodstpw"/>
        <w:tabs>
          <w:tab w:val="left" w:pos="567"/>
        </w:tabs>
        <w:ind w:left="567" w:hanging="284"/>
        <w:jc w:val="both"/>
        <w:rPr>
          <w:rFonts w:ascii="Arial" w:hAnsi="Arial" w:cs="Arial"/>
          <w:sz w:val="20"/>
          <w:szCs w:val="20"/>
        </w:rPr>
      </w:pPr>
      <w:proofErr w:type="gramStart"/>
      <w:r w:rsidRPr="004C7E64">
        <w:rPr>
          <w:rFonts w:ascii="Arial" w:hAnsi="Arial" w:cs="Arial"/>
          <w:sz w:val="20"/>
          <w:szCs w:val="20"/>
        </w:rPr>
        <w:t>2)</w:t>
      </w:r>
      <w:proofErr w:type="gramEnd"/>
      <w:r w:rsidRPr="004C7E64">
        <w:rPr>
          <w:rFonts w:ascii="Arial" w:hAnsi="Arial" w:cs="Arial"/>
          <w:sz w:val="20"/>
          <w:szCs w:val="20"/>
        </w:rPr>
        <w:tab/>
        <w:t>jeżeli wady uniemożliwiają użytkowanie wykonanych elementów obiektu zgodnie z przeznaczeniem, to Zamawiający może żądać rozebrania elementów obiektu z wadami na koszt i ryzyko Wykonawcy oraz ponownego ich wykonania bez dodatkowego wynagrodzenia. Zamawiający wyznaczy odpowiedni termin na usunięcie wad, a fakt usunięcia tych wad zostanie stwierdzony protokolarnie.</w:t>
      </w:r>
    </w:p>
    <w:p w14:paraId="3A6CB4C1" w14:textId="77777777" w:rsidR="00FA09E6" w:rsidRPr="004C7E64" w:rsidRDefault="00FA09E6" w:rsidP="00FA09E6">
      <w:pPr>
        <w:tabs>
          <w:tab w:val="left" w:pos="348"/>
          <w:tab w:val="left" w:pos="456"/>
          <w:tab w:val="left" w:pos="5490"/>
        </w:tabs>
        <w:spacing w:after="0" w:line="240" w:lineRule="auto"/>
        <w:ind w:left="284" w:hanging="408"/>
        <w:jc w:val="both"/>
        <w:rPr>
          <w:rFonts w:ascii="Arial" w:hAnsi="Arial" w:cs="Arial"/>
          <w:bCs/>
          <w:iCs/>
          <w:sz w:val="20"/>
          <w:szCs w:val="20"/>
        </w:rPr>
      </w:pPr>
      <w:r w:rsidRPr="004C7E64">
        <w:rPr>
          <w:rFonts w:ascii="Arial" w:hAnsi="Arial" w:cs="Arial"/>
          <w:bCs/>
          <w:iCs/>
          <w:sz w:val="20"/>
          <w:szCs w:val="20"/>
        </w:rPr>
        <w:t>10.</w:t>
      </w:r>
      <w:r w:rsidRPr="004C7E64">
        <w:rPr>
          <w:rFonts w:ascii="Arial" w:hAnsi="Arial" w:cs="Arial"/>
          <w:bCs/>
          <w:iCs/>
          <w:sz w:val="20"/>
          <w:szCs w:val="20"/>
        </w:rPr>
        <w:tab/>
        <w:t xml:space="preserve">Termin usuwania wad wskazanych przez </w:t>
      </w:r>
      <w:r w:rsidRPr="00533746">
        <w:rPr>
          <w:rFonts w:ascii="Arial" w:hAnsi="Arial" w:cs="Arial"/>
          <w:bCs/>
          <w:iCs/>
          <w:color w:val="000000" w:themeColor="text1"/>
          <w:sz w:val="20"/>
          <w:szCs w:val="20"/>
        </w:rPr>
        <w:t xml:space="preserve">Zamawiającego wynosi do </w:t>
      </w:r>
      <w:r w:rsidRPr="00533746">
        <w:rPr>
          <w:rFonts w:ascii="Arial" w:hAnsi="Arial" w:cs="Arial"/>
          <w:iCs/>
          <w:color w:val="000000" w:themeColor="text1"/>
          <w:sz w:val="20"/>
          <w:szCs w:val="20"/>
        </w:rPr>
        <w:t>15 dni</w:t>
      </w:r>
      <w:r w:rsidRPr="00533746">
        <w:rPr>
          <w:rFonts w:ascii="Arial" w:hAnsi="Arial" w:cs="Arial"/>
          <w:bCs/>
          <w:iCs/>
          <w:color w:val="000000" w:themeColor="text1"/>
          <w:sz w:val="20"/>
          <w:szCs w:val="20"/>
        </w:rPr>
        <w:t xml:space="preserve"> </w:t>
      </w:r>
      <w:r w:rsidRPr="004C7E64">
        <w:rPr>
          <w:rFonts w:ascii="Arial" w:hAnsi="Arial" w:cs="Arial"/>
          <w:bCs/>
          <w:iCs/>
          <w:sz w:val="20"/>
          <w:szCs w:val="20"/>
        </w:rPr>
        <w:t xml:space="preserve">od daty powiadomienia Wykonawcy o ich powstaniu. </w:t>
      </w:r>
    </w:p>
    <w:p w14:paraId="775F2CDF" w14:textId="77777777" w:rsidR="00FA09E6" w:rsidRDefault="00FA09E6" w:rsidP="00FA09E6">
      <w:pPr>
        <w:tabs>
          <w:tab w:val="left" w:pos="288"/>
          <w:tab w:val="left" w:pos="5490"/>
        </w:tabs>
        <w:spacing w:after="0" w:line="240" w:lineRule="auto"/>
        <w:ind w:left="312" w:hanging="456"/>
        <w:jc w:val="both"/>
        <w:rPr>
          <w:rFonts w:ascii="Arial" w:hAnsi="Arial" w:cs="Arial"/>
          <w:iCs/>
          <w:sz w:val="20"/>
          <w:szCs w:val="20"/>
        </w:rPr>
      </w:pPr>
      <w:r w:rsidRPr="004C7E64">
        <w:rPr>
          <w:rFonts w:ascii="Arial" w:hAnsi="Arial" w:cs="Arial"/>
          <w:iCs/>
          <w:sz w:val="20"/>
          <w:szCs w:val="20"/>
        </w:rPr>
        <w:lastRenderedPageBreak/>
        <w:t>11.</w:t>
      </w:r>
      <w:r w:rsidRPr="004C7E64">
        <w:rPr>
          <w:rFonts w:ascii="Arial" w:hAnsi="Arial" w:cs="Arial"/>
          <w:iCs/>
          <w:sz w:val="20"/>
          <w:szCs w:val="20"/>
        </w:rPr>
        <w:tab/>
        <w:t>Wykonawca zobowiązany jest do wykonania dokumentacji powykonawczej w wersji papierowej i elektronicznej (w formacie PDF) w 2 egzemplarzach, w zakresie uzgodnionym z Inspektorem nadzoru. W dokumentacji powykonawczej winny znaleźć się m.in. takie dokumenty jak: inwentaryzacja geodezyjna powykonawcza, atesty, certyfikaty, deklaracje zgodności, oświadczenie kierownika budowy o zgodności wykonania budowy zgodnie z projektem i warunkami pozwolenia na budowę, kosztorys powykonawczy.</w:t>
      </w:r>
    </w:p>
    <w:p w14:paraId="19496245" w14:textId="77777777" w:rsidR="00FA09E6" w:rsidRDefault="00FA09E6" w:rsidP="00FA09E6">
      <w:pPr>
        <w:tabs>
          <w:tab w:val="left" w:pos="288"/>
          <w:tab w:val="left" w:pos="5490"/>
        </w:tabs>
        <w:spacing w:after="0" w:line="240" w:lineRule="auto"/>
        <w:ind w:left="312" w:hanging="456"/>
        <w:jc w:val="both"/>
        <w:rPr>
          <w:rFonts w:ascii="Arial" w:hAnsi="Arial" w:cs="Arial"/>
          <w:iCs/>
          <w:sz w:val="20"/>
          <w:szCs w:val="20"/>
        </w:rPr>
      </w:pPr>
      <w:r>
        <w:rPr>
          <w:rFonts w:ascii="Arial" w:hAnsi="Arial" w:cs="Arial"/>
          <w:iCs/>
          <w:sz w:val="20"/>
          <w:szCs w:val="20"/>
        </w:rPr>
        <w:t>12.</w:t>
      </w:r>
      <w:r>
        <w:rPr>
          <w:rFonts w:ascii="Arial" w:hAnsi="Arial" w:cs="Arial"/>
          <w:iCs/>
          <w:sz w:val="20"/>
          <w:szCs w:val="20"/>
        </w:rPr>
        <w:tab/>
      </w:r>
      <w:r w:rsidRPr="00F650F3">
        <w:rPr>
          <w:rFonts w:ascii="Arial" w:hAnsi="Arial" w:cs="Arial"/>
          <w:iCs/>
          <w:sz w:val="20"/>
          <w:szCs w:val="20"/>
        </w:rPr>
        <w:t>Wykonawca opracuje wniosek do PINB o wydanie decyzji o pozwoleniu na użytkowanie i przedłoży go temu organowi w celu przeprowadzenia postępowania</w:t>
      </w:r>
      <w:r>
        <w:rPr>
          <w:rFonts w:ascii="Arial" w:hAnsi="Arial" w:cs="Arial"/>
          <w:iCs/>
          <w:sz w:val="20"/>
          <w:szCs w:val="20"/>
        </w:rPr>
        <w:t>.</w:t>
      </w:r>
    </w:p>
    <w:p w14:paraId="2A027CA4" w14:textId="77777777" w:rsidR="00E1288C" w:rsidRPr="00431C9B" w:rsidRDefault="00E1288C" w:rsidP="00D60391">
      <w:pPr>
        <w:tabs>
          <w:tab w:val="left" w:pos="426"/>
          <w:tab w:val="left" w:pos="5490"/>
        </w:tabs>
        <w:suppressAutoHyphens/>
        <w:spacing w:after="0" w:line="240" w:lineRule="auto"/>
        <w:jc w:val="both"/>
        <w:rPr>
          <w:rFonts w:ascii="Verdana" w:hAnsi="Verdana" w:cs="Verdana"/>
          <w:sz w:val="20"/>
        </w:rPr>
      </w:pPr>
    </w:p>
    <w:p w14:paraId="3C7457B3" w14:textId="77777777" w:rsidR="00B61900" w:rsidRPr="004C7E64" w:rsidRDefault="00B61900" w:rsidP="00DE4B0E">
      <w:pPr>
        <w:tabs>
          <w:tab w:val="left" w:pos="0"/>
        </w:tabs>
        <w:spacing w:after="0" w:line="240" w:lineRule="auto"/>
        <w:jc w:val="center"/>
        <w:rPr>
          <w:rFonts w:ascii="Arial" w:hAnsi="Arial" w:cs="Arial"/>
          <w:sz w:val="20"/>
          <w:szCs w:val="20"/>
        </w:rPr>
      </w:pPr>
      <w:r w:rsidRPr="004C7E64">
        <w:rPr>
          <w:rFonts w:ascii="Arial" w:hAnsi="Arial" w:cs="Arial"/>
          <w:b/>
          <w:bCs/>
          <w:sz w:val="20"/>
          <w:szCs w:val="20"/>
        </w:rPr>
        <w:t>§ 13</w:t>
      </w:r>
    </w:p>
    <w:p w14:paraId="57555445" w14:textId="77777777" w:rsidR="00FA09E6" w:rsidRPr="004C7E64" w:rsidRDefault="00FA09E6" w:rsidP="00FA09E6">
      <w:pPr>
        <w:spacing w:after="0" w:line="240" w:lineRule="auto"/>
        <w:ind w:left="278" w:hanging="278"/>
        <w:jc w:val="both"/>
        <w:rPr>
          <w:rFonts w:ascii="Arial" w:hAnsi="Arial" w:cs="Arial"/>
          <w:sz w:val="20"/>
          <w:szCs w:val="20"/>
        </w:rPr>
      </w:pPr>
      <w:r w:rsidRPr="004C7E64">
        <w:rPr>
          <w:rFonts w:ascii="Arial" w:hAnsi="Arial" w:cs="Arial"/>
          <w:sz w:val="20"/>
          <w:szCs w:val="20"/>
        </w:rPr>
        <w:t>1. </w:t>
      </w:r>
      <w:r>
        <w:rPr>
          <w:rFonts w:ascii="Arial" w:hAnsi="Arial" w:cs="Arial"/>
          <w:sz w:val="20"/>
          <w:szCs w:val="20"/>
        </w:rPr>
        <w:tab/>
      </w:r>
      <w:r w:rsidRPr="004C7E64">
        <w:rPr>
          <w:rFonts w:ascii="Arial" w:hAnsi="Arial" w:cs="Arial"/>
          <w:sz w:val="20"/>
          <w:szCs w:val="20"/>
        </w:rPr>
        <w:t xml:space="preserve">Strony postanawiają, iż odpowiedzialność Wykonawcy z tytułu </w:t>
      </w:r>
      <w:r w:rsidRPr="004C7E64">
        <w:rPr>
          <w:rFonts w:ascii="Arial" w:hAnsi="Arial" w:cs="Arial"/>
          <w:b/>
          <w:bCs/>
          <w:sz w:val="20"/>
          <w:szCs w:val="20"/>
        </w:rPr>
        <w:t>rękojmi za wady</w:t>
      </w:r>
      <w:r w:rsidRPr="004C7E64">
        <w:rPr>
          <w:rFonts w:ascii="Arial" w:hAnsi="Arial" w:cs="Arial"/>
          <w:sz w:val="20"/>
          <w:szCs w:val="20"/>
        </w:rPr>
        <w:t xml:space="preserve"> fizyczne każdego z elementów przedmiotu umowy </w:t>
      </w:r>
      <w:r w:rsidRPr="00F5798C">
        <w:rPr>
          <w:rFonts w:ascii="Arial" w:hAnsi="Arial" w:cs="Arial"/>
          <w:sz w:val="20"/>
          <w:szCs w:val="20"/>
        </w:rPr>
        <w:t xml:space="preserve">wynosi </w:t>
      </w:r>
      <w:r w:rsidRPr="00E437C8">
        <w:rPr>
          <w:rFonts w:ascii="Arial" w:hAnsi="Arial" w:cs="Arial"/>
          <w:b/>
          <w:sz w:val="20"/>
          <w:szCs w:val="20"/>
        </w:rPr>
        <w:t>60 miesięcy</w:t>
      </w:r>
      <w:r w:rsidRPr="00E437C8">
        <w:rPr>
          <w:rFonts w:ascii="Arial" w:hAnsi="Arial" w:cs="Arial"/>
          <w:sz w:val="20"/>
          <w:szCs w:val="20"/>
        </w:rPr>
        <w:t xml:space="preserve"> </w:t>
      </w:r>
      <w:r w:rsidRPr="004C7E64">
        <w:rPr>
          <w:rFonts w:ascii="Arial" w:hAnsi="Arial" w:cs="Arial"/>
          <w:sz w:val="20"/>
          <w:szCs w:val="20"/>
        </w:rPr>
        <w:t>licząc od dnia odbioru końcowego całego przedmiotu umowy.</w:t>
      </w:r>
    </w:p>
    <w:p w14:paraId="7F8ECD07" w14:textId="77777777" w:rsidR="00FA09E6" w:rsidRPr="004C7E64" w:rsidRDefault="00FA09E6" w:rsidP="00FA09E6">
      <w:pPr>
        <w:spacing w:after="0" w:line="240" w:lineRule="auto"/>
        <w:ind w:left="278" w:hanging="278"/>
        <w:jc w:val="both"/>
        <w:rPr>
          <w:rFonts w:ascii="Arial" w:hAnsi="Arial" w:cs="Arial"/>
          <w:sz w:val="20"/>
          <w:szCs w:val="20"/>
        </w:rPr>
      </w:pPr>
      <w:r w:rsidRPr="004C7E64">
        <w:rPr>
          <w:rFonts w:ascii="Arial" w:hAnsi="Arial" w:cs="Arial"/>
          <w:sz w:val="20"/>
          <w:szCs w:val="20"/>
        </w:rPr>
        <w:t>2. </w:t>
      </w:r>
      <w:r>
        <w:rPr>
          <w:rFonts w:ascii="Arial" w:hAnsi="Arial" w:cs="Arial"/>
          <w:sz w:val="20"/>
          <w:szCs w:val="20"/>
        </w:rPr>
        <w:tab/>
      </w:r>
      <w:r w:rsidRPr="004C7E64">
        <w:rPr>
          <w:rFonts w:ascii="Arial" w:hAnsi="Arial" w:cs="Arial"/>
          <w:sz w:val="20"/>
          <w:szCs w:val="20"/>
        </w:rPr>
        <w:t xml:space="preserve">Wykonawca udziela </w:t>
      </w:r>
      <w:r w:rsidRPr="004C7E64">
        <w:rPr>
          <w:rFonts w:ascii="Arial" w:hAnsi="Arial" w:cs="Arial"/>
          <w:b/>
          <w:bCs/>
          <w:sz w:val="20"/>
          <w:szCs w:val="20"/>
        </w:rPr>
        <w:t>…</w:t>
      </w:r>
      <w:r>
        <w:rPr>
          <w:rFonts w:ascii="Arial" w:hAnsi="Arial" w:cs="Arial"/>
          <w:b/>
          <w:bCs/>
          <w:sz w:val="20"/>
          <w:szCs w:val="20"/>
        </w:rPr>
        <w:t xml:space="preserve">. – </w:t>
      </w:r>
      <w:r w:rsidRPr="004C7E64">
        <w:rPr>
          <w:rFonts w:ascii="Arial" w:hAnsi="Arial" w:cs="Arial"/>
          <w:b/>
          <w:bCs/>
          <w:sz w:val="20"/>
          <w:szCs w:val="20"/>
        </w:rPr>
        <w:t>miesięcznej gwarancji</w:t>
      </w:r>
      <w:r w:rsidRPr="004C7E64">
        <w:rPr>
          <w:rFonts w:ascii="Arial" w:hAnsi="Arial" w:cs="Arial"/>
          <w:sz w:val="20"/>
          <w:szCs w:val="20"/>
        </w:rPr>
        <w:t xml:space="preserve"> za wady fizyczne każdego z elementów przedmiotu umowy, licząc od dnia odbioru końcowego całego przedmiotu umowy.</w:t>
      </w:r>
    </w:p>
    <w:p w14:paraId="245C9050" w14:textId="77777777" w:rsidR="00FA09E6" w:rsidRDefault="00FA09E6" w:rsidP="00FA09E6">
      <w:pPr>
        <w:spacing w:after="0" w:line="240" w:lineRule="auto"/>
        <w:ind w:left="278" w:hanging="278"/>
        <w:jc w:val="both"/>
        <w:rPr>
          <w:rFonts w:ascii="Arial" w:hAnsi="Arial" w:cs="Arial"/>
          <w:sz w:val="20"/>
          <w:szCs w:val="20"/>
        </w:rPr>
      </w:pPr>
      <w:r w:rsidRPr="004C7E64">
        <w:rPr>
          <w:rFonts w:ascii="Arial" w:hAnsi="Arial" w:cs="Arial"/>
          <w:sz w:val="20"/>
          <w:szCs w:val="20"/>
        </w:rPr>
        <w:t>3. </w:t>
      </w:r>
      <w:r>
        <w:rPr>
          <w:rFonts w:ascii="Arial" w:hAnsi="Arial" w:cs="Arial"/>
          <w:sz w:val="20"/>
          <w:szCs w:val="20"/>
        </w:rPr>
        <w:tab/>
      </w:r>
      <w:r w:rsidRPr="008C6529">
        <w:rPr>
          <w:rFonts w:ascii="Arial" w:hAnsi="Arial" w:cs="Arial"/>
          <w:sz w:val="20"/>
          <w:szCs w:val="20"/>
        </w:rPr>
        <w:t>Wszystkie przeglądy serwisowe wymagane w okresie gwarancji wykonywane będą przez Wykonawcę w ramach ceny zakupu</w:t>
      </w:r>
      <w:r>
        <w:rPr>
          <w:rFonts w:ascii="Arial" w:hAnsi="Arial" w:cs="Arial"/>
          <w:sz w:val="20"/>
          <w:szCs w:val="20"/>
        </w:rPr>
        <w:t xml:space="preserve">. </w:t>
      </w:r>
      <w:r w:rsidRPr="009B379D">
        <w:rPr>
          <w:rFonts w:ascii="Arial" w:hAnsi="Arial" w:cs="Arial"/>
          <w:sz w:val="20"/>
          <w:szCs w:val="20"/>
        </w:rPr>
        <w:t xml:space="preserve">Wykonawca </w:t>
      </w:r>
      <w:r w:rsidRPr="009B379D">
        <w:rPr>
          <w:rFonts w:ascii="Arial" w:hAnsi="Arial" w:cs="Arial"/>
          <w:b/>
          <w:bCs/>
          <w:sz w:val="20"/>
          <w:szCs w:val="20"/>
        </w:rPr>
        <w:t>w okresie 60 miesięcy</w:t>
      </w:r>
      <w:r w:rsidRPr="009B379D">
        <w:rPr>
          <w:rFonts w:ascii="Arial" w:hAnsi="Arial" w:cs="Arial"/>
          <w:sz w:val="20"/>
          <w:szCs w:val="20"/>
        </w:rPr>
        <w:t xml:space="preserve"> od daty podpisania przez Zamawiającego protokołu końcowego bez zastrzeżeń, potwierdzającego przekazanie przedmiotu umowy do eksploatacji zapewni na swój koszt pakiet przeglądów serwisowych (serwis).</w:t>
      </w:r>
    </w:p>
    <w:p w14:paraId="0E190FD4" w14:textId="77777777" w:rsidR="00FA09E6" w:rsidRDefault="00FA09E6" w:rsidP="00FA09E6">
      <w:pPr>
        <w:spacing w:after="0" w:line="240" w:lineRule="auto"/>
        <w:ind w:left="278" w:hanging="278"/>
        <w:jc w:val="both"/>
        <w:rPr>
          <w:rFonts w:ascii="Arial" w:hAnsi="Arial" w:cs="Arial"/>
          <w:sz w:val="20"/>
          <w:szCs w:val="20"/>
        </w:rPr>
      </w:pPr>
      <w:r>
        <w:rPr>
          <w:rFonts w:ascii="Arial" w:hAnsi="Arial" w:cs="Arial"/>
          <w:sz w:val="20"/>
          <w:szCs w:val="20"/>
        </w:rPr>
        <w:t xml:space="preserve">4. </w:t>
      </w:r>
      <w:r>
        <w:rPr>
          <w:rFonts w:ascii="Arial" w:hAnsi="Arial" w:cs="Arial"/>
          <w:sz w:val="20"/>
          <w:szCs w:val="20"/>
        </w:rPr>
        <w:tab/>
      </w:r>
      <w:r w:rsidRPr="008C6529">
        <w:rPr>
          <w:rFonts w:ascii="Arial" w:hAnsi="Arial" w:cs="Arial"/>
          <w:sz w:val="20"/>
          <w:szCs w:val="20"/>
        </w:rPr>
        <w:t xml:space="preserve">Wykonawca w okresie gwarancji będzie wykonywał przeglądy okresowe (serwis) minimum raz w roku, w terminie uzgodnionym z Zamawiającym przez autoryzowany serwis na koszt i ryzyko Wykonawcy. </w:t>
      </w:r>
    </w:p>
    <w:p w14:paraId="7280E56B" w14:textId="77777777" w:rsidR="00FA09E6" w:rsidRPr="00FA09E6" w:rsidRDefault="00FA09E6" w:rsidP="00FA09E6">
      <w:pPr>
        <w:spacing w:after="0" w:line="240" w:lineRule="auto"/>
        <w:ind w:left="278" w:hanging="278"/>
        <w:jc w:val="both"/>
        <w:rPr>
          <w:rFonts w:ascii="Arial" w:hAnsi="Arial" w:cs="Arial"/>
          <w:sz w:val="20"/>
          <w:szCs w:val="20"/>
        </w:rPr>
      </w:pPr>
      <w:r>
        <w:rPr>
          <w:rFonts w:ascii="Arial" w:hAnsi="Arial" w:cs="Arial"/>
          <w:sz w:val="20"/>
          <w:szCs w:val="20"/>
        </w:rPr>
        <w:t xml:space="preserve">5. </w:t>
      </w:r>
      <w:r w:rsidRPr="00FA09E6">
        <w:rPr>
          <w:rFonts w:ascii="Arial" w:hAnsi="Arial" w:cs="Arial"/>
          <w:sz w:val="20"/>
          <w:szCs w:val="20"/>
        </w:rPr>
        <w:t xml:space="preserve">Wykonawca w ramach serwisu na swój koszt zapewni wszelkie materiały określone w karcie gwarancyjnej i DTR niezbędne do codziennej eksploatacji przedmiotu umowy zgodnie z zaleceniami producentów urządzeń, jak również wymieni w przypadku konieczności elementy/części szybko zużywające się (np. wirnik w pompie, </w:t>
      </w:r>
      <w:proofErr w:type="spellStart"/>
      <w:r w:rsidRPr="00FA09E6">
        <w:rPr>
          <w:rFonts w:ascii="Arial" w:hAnsi="Arial" w:cs="Arial"/>
          <w:sz w:val="20"/>
          <w:szCs w:val="20"/>
        </w:rPr>
        <w:t>itp</w:t>
      </w:r>
      <w:proofErr w:type="spellEnd"/>
      <w:r w:rsidRPr="00FA09E6">
        <w:rPr>
          <w:rFonts w:ascii="Arial" w:hAnsi="Arial" w:cs="Arial"/>
          <w:sz w:val="20"/>
          <w:szCs w:val="20"/>
        </w:rPr>
        <w:t>…), które są wyłączone z gwarancji wraz z ewentualnym transportem, dojazdami, robocizną, wymianą części zamiennych – wyłącznie na fabrycznie nowe.</w:t>
      </w:r>
    </w:p>
    <w:p w14:paraId="55EE3CEB" w14:textId="77777777" w:rsidR="00FA09E6" w:rsidRPr="00FA09E6" w:rsidRDefault="00FA09E6" w:rsidP="00FA09E6">
      <w:pPr>
        <w:spacing w:after="0"/>
        <w:ind w:left="278" w:hanging="278"/>
        <w:jc w:val="both"/>
        <w:rPr>
          <w:rFonts w:ascii="Arial" w:hAnsi="Arial" w:cs="Arial"/>
          <w:sz w:val="20"/>
          <w:szCs w:val="20"/>
        </w:rPr>
      </w:pPr>
      <w:r w:rsidRPr="00FA09E6">
        <w:rPr>
          <w:rFonts w:ascii="Arial" w:hAnsi="Arial" w:cs="Arial"/>
          <w:sz w:val="20"/>
          <w:szCs w:val="20"/>
        </w:rPr>
        <w:t>6.</w:t>
      </w:r>
      <w:r w:rsidRPr="00FA09E6">
        <w:rPr>
          <w:rFonts w:ascii="Arial" w:hAnsi="Arial" w:cs="Arial"/>
          <w:sz w:val="20"/>
          <w:szCs w:val="20"/>
        </w:rPr>
        <w:tab/>
        <w:t>Wykonawca w ramach przeglądu serwisowego wykona i poniesie koszt oględzin zrealizowanych instalacji elektrycznych i fotowoltaicznych wraz z wykonaniem pomiaru skuteczności ochrony przeciwporażeniowej (raz w roku) oraz pomiary rezystancji uziemień oraz okablowania (raz na 3 lata). Wszystkie czynności należy zakończyć protokołem wraz z załączeniem wyników pomiarów.</w:t>
      </w:r>
    </w:p>
    <w:p w14:paraId="2FA3F7BC" w14:textId="70AD4FEF" w:rsidR="00FA09E6" w:rsidRPr="007D46BC" w:rsidRDefault="00FA09E6" w:rsidP="00FA09E6">
      <w:pPr>
        <w:spacing w:after="0" w:line="240" w:lineRule="auto"/>
        <w:ind w:left="278" w:hanging="420"/>
        <w:jc w:val="both"/>
        <w:rPr>
          <w:rFonts w:ascii="Arial" w:hAnsi="Arial" w:cs="Arial"/>
          <w:color w:val="FF0000"/>
          <w:sz w:val="20"/>
          <w:szCs w:val="20"/>
        </w:rPr>
      </w:pPr>
      <w:r>
        <w:rPr>
          <w:rFonts w:ascii="Arial" w:hAnsi="Arial" w:cs="Arial"/>
          <w:sz w:val="20"/>
          <w:szCs w:val="20"/>
        </w:rPr>
        <w:t xml:space="preserve">7. </w:t>
      </w:r>
      <w:r w:rsidR="00694FC2">
        <w:rPr>
          <w:rFonts w:ascii="Arial" w:hAnsi="Arial" w:cs="Arial"/>
          <w:sz w:val="20"/>
          <w:szCs w:val="20"/>
        </w:rPr>
        <w:tab/>
      </w:r>
      <w:r w:rsidRPr="004C7E64">
        <w:rPr>
          <w:rFonts w:ascii="Arial" w:hAnsi="Arial" w:cs="Arial"/>
          <w:sz w:val="20"/>
          <w:szCs w:val="20"/>
        </w:rPr>
        <w:t>Wykonawca wystawi na rzecz Zamawiającego odrębny dokument gwarancyjny w</w:t>
      </w:r>
      <w:r>
        <w:rPr>
          <w:rFonts w:ascii="Arial" w:hAnsi="Arial" w:cs="Arial"/>
          <w:sz w:val="20"/>
          <w:szCs w:val="20"/>
        </w:rPr>
        <w:t xml:space="preserve"> </w:t>
      </w:r>
      <w:r w:rsidRPr="004C7E64">
        <w:rPr>
          <w:rFonts w:ascii="Arial" w:hAnsi="Arial" w:cs="Arial"/>
          <w:sz w:val="20"/>
          <w:szCs w:val="20"/>
        </w:rPr>
        <w:t>terminie do</w:t>
      </w:r>
      <w:r>
        <w:rPr>
          <w:rFonts w:ascii="Arial" w:hAnsi="Arial" w:cs="Arial"/>
          <w:sz w:val="20"/>
          <w:szCs w:val="20"/>
        </w:rPr>
        <w:t xml:space="preserve"> </w:t>
      </w:r>
      <w:r w:rsidRPr="004C7E64">
        <w:rPr>
          <w:rFonts w:ascii="Arial" w:hAnsi="Arial" w:cs="Arial"/>
          <w:sz w:val="20"/>
          <w:szCs w:val="20"/>
        </w:rPr>
        <w:t>7 dni licząc od dnia od</w:t>
      </w:r>
      <w:r w:rsidRPr="00296FC3">
        <w:rPr>
          <w:rFonts w:ascii="Arial" w:hAnsi="Arial" w:cs="Arial"/>
          <w:sz w:val="20"/>
          <w:szCs w:val="20"/>
        </w:rPr>
        <w:t>bioru końcowego przedmiotu umowy. Wzór karty gwarancyjnej jest załącznikiem do niniejszej umowy</w:t>
      </w:r>
    </w:p>
    <w:p w14:paraId="4063C482" w14:textId="77777777" w:rsidR="00FA09E6" w:rsidRPr="004C7E64" w:rsidRDefault="00FA09E6" w:rsidP="00FA09E6">
      <w:pPr>
        <w:pStyle w:val="Stopka"/>
        <w:tabs>
          <w:tab w:val="left" w:pos="284"/>
        </w:tabs>
        <w:ind w:left="278" w:hanging="278"/>
        <w:jc w:val="both"/>
        <w:rPr>
          <w:rFonts w:ascii="Arial" w:eastAsia="Arial-BoldMT" w:hAnsi="Arial" w:cs="Arial"/>
          <w:sz w:val="20"/>
          <w:szCs w:val="20"/>
        </w:rPr>
      </w:pPr>
      <w:r>
        <w:rPr>
          <w:rFonts w:ascii="Arial" w:hAnsi="Arial" w:cs="Arial"/>
          <w:sz w:val="20"/>
          <w:szCs w:val="20"/>
        </w:rPr>
        <w:t>8</w:t>
      </w:r>
      <w:r w:rsidRPr="004C7E64">
        <w:rPr>
          <w:rFonts w:ascii="Arial" w:hAnsi="Arial" w:cs="Arial"/>
          <w:sz w:val="20"/>
          <w:szCs w:val="20"/>
        </w:rPr>
        <w:t>. </w:t>
      </w:r>
      <w:r>
        <w:rPr>
          <w:rFonts w:ascii="Arial" w:hAnsi="Arial" w:cs="Arial"/>
          <w:sz w:val="20"/>
          <w:szCs w:val="20"/>
        </w:rPr>
        <w:tab/>
      </w:r>
      <w:r w:rsidRPr="004C7E64">
        <w:rPr>
          <w:rFonts w:ascii="Arial" w:eastAsia="Arial-BoldMT" w:hAnsi="Arial" w:cs="Arial"/>
          <w:sz w:val="20"/>
          <w:szCs w:val="20"/>
        </w:rPr>
        <w:t>Wykonawca będzie zobowiązany do udziału w corocznych bezpłatnych przeglądach w okresie gwarancji oraz na miesiąc przed upływem deklarowanego w ofercie okresu gwarancyjnego.</w:t>
      </w:r>
    </w:p>
    <w:p w14:paraId="4E768791" w14:textId="77777777" w:rsidR="00FA09E6" w:rsidRPr="004C7E64" w:rsidRDefault="00FA09E6" w:rsidP="00FA09E6">
      <w:pPr>
        <w:pStyle w:val="Akapitzlist"/>
        <w:tabs>
          <w:tab w:val="left" w:pos="284"/>
        </w:tabs>
        <w:spacing w:after="0" w:line="240" w:lineRule="auto"/>
        <w:ind w:left="284" w:hanging="284"/>
        <w:jc w:val="both"/>
        <w:rPr>
          <w:rFonts w:ascii="Arial" w:eastAsia="Calibri" w:hAnsi="Arial" w:cs="Arial"/>
          <w:sz w:val="20"/>
          <w:szCs w:val="20"/>
        </w:rPr>
      </w:pPr>
      <w:r>
        <w:rPr>
          <w:rFonts w:ascii="Arial" w:hAnsi="Arial" w:cs="Arial"/>
          <w:sz w:val="20"/>
          <w:szCs w:val="20"/>
        </w:rPr>
        <w:t>9</w:t>
      </w:r>
      <w:r w:rsidRPr="004C7E64">
        <w:rPr>
          <w:rFonts w:ascii="Arial" w:hAnsi="Arial" w:cs="Arial"/>
          <w:sz w:val="20"/>
          <w:szCs w:val="20"/>
        </w:rPr>
        <w:t>.</w:t>
      </w:r>
      <w:r w:rsidRPr="004C7E64">
        <w:rPr>
          <w:rFonts w:ascii="Arial" w:hAnsi="Arial" w:cs="Arial"/>
          <w:sz w:val="20"/>
          <w:szCs w:val="20"/>
        </w:rPr>
        <w:tab/>
        <w:t xml:space="preserve">Przeglądy gwarancyjne przeprowadzane są komisyjnie przy udziale upoważnionych przedstawicieli Zamawiającego, </w:t>
      </w:r>
      <w:r w:rsidRPr="004C7E64">
        <w:rPr>
          <w:rFonts w:ascii="Arial" w:hAnsi="Arial" w:cs="Arial"/>
          <w:sz w:val="20"/>
        </w:rPr>
        <w:t xml:space="preserve">inspektora nadzoru </w:t>
      </w:r>
      <w:r w:rsidRPr="004C7E64">
        <w:rPr>
          <w:rFonts w:ascii="Arial" w:hAnsi="Arial" w:cs="Arial"/>
          <w:sz w:val="20"/>
          <w:szCs w:val="20"/>
        </w:rPr>
        <w:t>i Wykonawcy. Z przeglądu gwarancyjnego sporządzony jest protokół przeglądu gwarancyjnego.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343BA56F" w14:textId="77777777" w:rsidR="00FA09E6" w:rsidRPr="004C7E64"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10</w:t>
      </w:r>
      <w:r w:rsidRPr="004C7E64">
        <w:rPr>
          <w:rFonts w:ascii="Arial" w:hAnsi="Arial" w:cs="Arial"/>
          <w:sz w:val="20"/>
          <w:szCs w:val="20"/>
        </w:rPr>
        <w:t xml:space="preserve">. </w:t>
      </w:r>
      <w:r>
        <w:rPr>
          <w:rFonts w:ascii="Arial" w:hAnsi="Arial" w:cs="Arial"/>
          <w:sz w:val="20"/>
          <w:szCs w:val="20"/>
        </w:rPr>
        <w:tab/>
      </w:r>
      <w:r w:rsidRPr="004C7E64">
        <w:rPr>
          <w:rFonts w:ascii="Arial" w:hAnsi="Arial" w:cs="Arial"/>
          <w:sz w:val="20"/>
          <w:szCs w:val="20"/>
        </w:rPr>
        <w:t>Przeglądy gwarancyjne polegają na ocenie stanu technicznego przedmiotu umowy i ocenie jakości wykonanych robót oraz wskazaniu ewentualnych wad ujawnionych w okresie rękojmi lub gwarancji jakości.</w:t>
      </w:r>
    </w:p>
    <w:p w14:paraId="6F467268" w14:textId="77777777" w:rsidR="00FA09E6" w:rsidRPr="004C7E64"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11</w:t>
      </w:r>
      <w:r w:rsidRPr="004C7E64">
        <w:rPr>
          <w:rFonts w:ascii="Arial" w:hAnsi="Arial" w:cs="Arial"/>
          <w:sz w:val="20"/>
          <w:szCs w:val="20"/>
        </w:rPr>
        <w:t>.</w:t>
      </w:r>
      <w:r w:rsidRPr="004C7E64">
        <w:rPr>
          <w:rFonts w:ascii="Arial" w:hAnsi="Arial" w:cs="Arial"/>
          <w:sz w:val="20"/>
          <w:szCs w:val="20"/>
        </w:rPr>
        <w:tab/>
        <w:t>Jeżeli Wykonawca nie usunie wad ujawnionych w okresie rękojmi i gwarancji jakości w określonym przez Zamawiającego terminie, uwzględniającym możliwości techniczne lub technologiczne dotyczące usunięcia wady, Zamawiający, po uprzednim</w:t>
      </w:r>
      <w:r>
        <w:rPr>
          <w:rFonts w:ascii="Arial" w:hAnsi="Arial" w:cs="Arial"/>
          <w:sz w:val="20"/>
          <w:szCs w:val="20"/>
        </w:rPr>
        <w:t xml:space="preserve"> </w:t>
      </w:r>
      <w:r w:rsidRPr="004C7E64">
        <w:rPr>
          <w:rFonts w:ascii="Arial" w:hAnsi="Arial" w:cs="Arial"/>
          <w:sz w:val="20"/>
          <w:szCs w:val="20"/>
        </w:rPr>
        <w:t>zawiadomieniu Wykonawcy, jest uprawniony do zlecenia usunięcia wad podmiotowi trzeciemu na koszt i ryzyko Wykonawcy.</w:t>
      </w:r>
    </w:p>
    <w:p w14:paraId="7C9FECE0" w14:textId="77777777" w:rsidR="00FA09E6" w:rsidRPr="004C7E64"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12</w:t>
      </w:r>
      <w:r w:rsidRPr="004C7E64">
        <w:rPr>
          <w:rFonts w:ascii="Arial" w:hAnsi="Arial" w:cs="Arial"/>
          <w:sz w:val="20"/>
          <w:szCs w:val="20"/>
        </w:rPr>
        <w:t>.</w:t>
      </w:r>
      <w:r w:rsidRPr="004C7E64">
        <w:rPr>
          <w:rFonts w:ascii="Arial" w:hAnsi="Arial" w:cs="Arial"/>
          <w:sz w:val="20"/>
          <w:szCs w:val="20"/>
        </w:rPr>
        <w:tab/>
        <w:t>Odbiory gwarancyjne będą przeprowadzane po przeglądach gwarancyjnych, w okresie rękojmi i w okresie gwarancji jakości w ciągu 30 dni przed upływem odpowiednio okresu gwarancji jakości, okresu rękojmi, w celu oceny wykonanych robót związanych z usunięciem wad ujawnionych w okresie rękojmi lub gwarancji jakości.</w:t>
      </w:r>
    </w:p>
    <w:p w14:paraId="1E4F3933" w14:textId="77777777" w:rsidR="00FA09E6" w:rsidRPr="004C7E64"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13</w:t>
      </w:r>
      <w:r w:rsidRPr="004C7E64">
        <w:rPr>
          <w:rFonts w:ascii="Arial" w:hAnsi="Arial" w:cs="Arial"/>
          <w:sz w:val="20"/>
          <w:szCs w:val="20"/>
        </w:rPr>
        <w:t>.</w:t>
      </w:r>
      <w:r w:rsidRPr="004C7E64">
        <w:rPr>
          <w:rFonts w:ascii="Arial" w:hAnsi="Arial" w:cs="Arial"/>
          <w:sz w:val="20"/>
          <w:szCs w:val="20"/>
        </w:rPr>
        <w:tab/>
        <w:t xml:space="preserve">Odbiory gwarancyjne będą dokonywane komisyjnie przy udziale upoważnionych przedstawicieli Zamawiającego, </w:t>
      </w:r>
      <w:r w:rsidRPr="004C7E64">
        <w:rPr>
          <w:rFonts w:ascii="Arial" w:hAnsi="Arial" w:cs="Arial"/>
          <w:sz w:val="20"/>
        </w:rPr>
        <w:t xml:space="preserve">inspektora nadzoru </w:t>
      </w:r>
      <w:r w:rsidRPr="004C7E64">
        <w:rPr>
          <w:rFonts w:ascii="Arial" w:hAnsi="Arial" w:cs="Arial"/>
          <w:sz w:val="20"/>
          <w:szCs w:val="20"/>
        </w:rPr>
        <w:t>i upoważnionych przedstawicieli Wykonawcy w wyznaczonym przez Zamawiającego terminie.</w:t>
      </w:r>
    </w:p>
    <w:p w14:paraId="60521BB0" w14:textId="77777777" w:rsidR="00FA09E6" w:rsidRPr="004C7E64"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14</w:t>
      </w:r>
      <w:r w:rsidRPr="004C7E64">
        <w:rPr>
          <w:rFonts w:ascii="Arial" w:hAnsi="Arial" w:cs="Arial"/>
          <w:sz w:val="20"/>
          <w:szCs w:val="20"/>
        </w:rPr>
        <w:t>.</w:t>
      </w:r>
      <w:r w:rsidRPr="004C7E64">
        <w:rPr>
          <w:rFonts w:ascii="Arial" w:hAnsi="Arial" w:cs="Arial"/>
          <w:sz w:val="20"/>
          <w:szCs w:val="20"/>
        </w:rPr>
        <w:tab/>
        <w:t xml:space="preserve">Odbiór gwarancyjny potwierdzany jest protokołem usunięcia wad, sporządzonym po usunięciu wad ujawnionych w okresie rękojmi i w okresie gwarancji jakości. </w:t>
      </w:r>
    </w:p>
    <w:p w14:paraId="48FD17B0" w14:textId="77777777" w:rsidR="00FA09E6" w:rsidRPr="004C7E64"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15</w:t>
      </w:r>
      <w:r w:rsidRPr="004C7E64">
        <w:rPr>
          <w:rFonts w:ascii="Arial" w:hAnsi="Arial" w:cs="Arial"/>
          <w:sz w:val="20"/>
          <w:szCs w:val="20"/>
        </w:rPr>
        <w:t>.</w:t>
      </w:r>
      <w:r w:rsidRPr="004C7E64">
        <w:rPr>
          <w:rFonts w:ascii="Arial" w:hAnsi="Arial" w:cs="Arial"/>
          <w:sz w:val="20"/>
          <w:szCs w:val="20"/>
        </w:rPr>
        <w:tab/>
        <w:t xml:space="preserve">Nie później niż w ostatnim dniu obowiązywania gwarancji jakości i rękojmi zostanie przeprowadzony odbiór ostateczny. Odbiór ostateczny służy potwierdzeniu usunięcia wszystkich wad ujawnionych w </w:t>
      </w:r>
      <w:r w:rsidRPr="004C7E64">
        <w:rPr>
          <w:rFonts w:ascii="Arial" w:hAnsi="Arial" w:cs="Arial"/>
          <w:sz w:val="20"/>
          <w:szCs w:val="20"/>
        </w:rPr>
        <w:lastRenderedPageBreak/>
        <w:t>okresie rękojmi i gwarancji</w:t>
      </w:r>
      <w:r>
        <w:rPr>
          <w:rFonts w:ascii="Arial" w:hAnsi="Arial" w:cs="Arial"/>
          <w:sz w:val="20"/>
          <w:szCs w:val="20"/>
        </w:rPr>
        <w:t xml:space="preserve"> </w:t>
      </w:r>
      <w:r w:rsidRPr="004C7E64">
        <w:rPr>
          <w:rFonts w:ascii="Arial" w:hAnsi="Arial" w:cs="Arial"/>
          <w:sz w:val="20"/>
          <w:szCs w:val="20"/>
        </w:rPr>
        <w:t xml:space="preserve">jakości i potwierdzeniu wypełnienia przez Wykonawcę wszystkich obowiązków wynikających z niniejszej umowy. </w:t>
      </w:r>
    </w:p>
    <w:p w14:paraId="3082923B" w14:textId="77777777" w:rsidR="00FA09E6" w:rsidRPr="004C7E64"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16</w:t>
      </w:r>
      <w:r w:rsidRPr="004C7E64">
        <w:rPr>
          <w:rFonts w:ascii="Arial" w:hAnsi="Arial" w:cs="Arial"/>
          <w:sz w:val="20"/>
          <w:szCs w:val="20"/>
        </w:rPr>
        <w:t xml:space="preserve">. </w:t>
      </w:r>
      <w:r>
        <w:rPr>
          <w:rFonts w:ascii="Arial" w:hAnsi="Arial" w:cs="Arial"/>
          <w:sz w:val="20"/>
          <w:szCs w:val="20"/>
        </w:rPr>
        <w:tab/>
      </w:r>
      <w:r w:rsidRPr="004C7E64">
        <w:rPr>
          <w:rFonts w:ascii="Arial" w:hAnsi="Arial" w:cs="Arial"/>
          <w:sz w:val="20"/>
          <w:szCs w:val="20"/>
        </w:rPr>
        <w:t>Z odbioru ostatecznego sporządza się protokół odbioru ostatecznego.</w:t>
      </w:r>
    </w:p>
    <w:p w14:paraId="1C30AC5D" w14:textId="77777777" w:rsidR="00FA09E6" w:rsidRPr="00296FC3" w:rsidRDefault="00FA09E6" w:rsidP="00FA09E6">
      <w:pPr>
        <w:pStyle w:val="Akapitzlist"/>
        <w:tabs>
          <w:tab w:val="left" w:pos="284"/>
        </w:tabs>
        <w:spacing w:after="0" w:line="240" w:lineRule="auto"/>
        <w:ind w:left="284" w:hanging="426"/>
        <w:jc w:val="both"/>
        <w:rPr>
          <w:rFonts w:ascii="Arial" w:hAnsi="Arial" w:cs="Arial"/>
          <w:sz w:val="20"/>
          <w:szCs w:val="20"/>
        </w:rPr>
      </w:pPr>
      <w:r>
        <w:rPr>
          <w:rFonts w:ascii="Arial" w:hAnsi="Arial" w:cs="Arial"/>
          <w:sz w:val="20"/>
          <w:szCs w:val="20"/>
        </w:rPr>
        <w:t>17</w:t>
      </w:r>
      <w:r w:rsidRPr="004C7E64">
        <w:rPr>
          <w:rFonts w:ascii="Arial" w:hAnsi="Arial" w:cs="Arial"/>
          <w:sz w:val="20"/>
          <w:szCs w:val="20"/>
        </w:rPr>
        <w:t>. </w:t>
      </w:r>
      <w:r>
        <w:rPr>
          <w:rFonts w:ascii="Arial" w:hAnsi="Arial" w:cs="Arial"/>
          <w:sz w:val="20"/>
          <w:szCs w:val="20"/>
        </w:rPr>
        <w:tab/>
      </w:r>
      <w:r w:rsidRPr="004C7E64">
        <w:rPr>
          <w:rFonts w:ascii="Arial" w:hAnsi="Arial" w:cs="Arial"/>
          <w:sz w:val="20"/>
          <w:szCs w:val="20"/>
        </w:rPr>
        <w:t>Jeżeli podczas odbioru ostatecznego okaże się, że nie zostały usunięte wszystkie wady, co skutkuje niemożliwością użytkowania przedmiotu niniejszej umowy bądź jego części, Zamawiający przerywa odbiór ostateczny, a Wykonawca jest zobowiązany przedłużyć gwarancję w stosunku do całego przedmiotu umowy na nowy okres. Zamawiający wyznacza nowy (inny) termin odbioru ostatecznego do upływu</w:t>
      </w:r>
      <w:r>
        <w:rPr>
          <w:rFonts w:ascii="Arial" w:hAnsi="Arial" w:cs="Arial"/>
          <w:sz w:val="20"/>
          <w:szCs w:val="20"/>
        </w:rPr>
        <w:t xml:space="preserve">, </w:t>
      </w:r>
      <w:r w:rsidRPr="004C7E64">
        <w:rPr>
          <w:rFonts w:ascii="Arial" w:hAnsi="Arial" w:cs="Arial"/>
          <w:sz w:val="20"/>
          <w:szCs w:val="20"/>
        </w:rPr>
        <w:t>którego Wykonawca jest zobowiązany usunąć wady.</w:t>
      </w:r>
    </w:p>
    <w:p w14:paraId="6B85C2F8" w14:textId="77777777" w:rsidR="00E83691" w:rsidRDefault="00E83691" w:rsidP="00A550D5">
      <w:pPr>
        <w:pStyle w:val="Akapitzlist"/>
        <w:spacing w:after="0" w:line="240" w:lineRule="auto"/>
        <w:ind w:left="0"/>
        <w:jc w:val="center"/>
        <w:rPr>
          <w:rFonts w:ascii="Arial" w:hAnsi="Arial" w:cs="Arial"/>
          <w:b/>
          <w:bCs/>
          <w:sz w:val="20"/>
          <w:szCs w:val="20"/>
        </w:rPr>
      </w:pPr>
    </w:p>
    <w:p w14:paraId="478C218B" w14:textId="6E0FB453" w:rsidR="00B61900" w:rsidRPr="004C7E64" w:rsidRDefault="00B61900" w:rsidP="00A550D5">
      <w:pPr>
        <w:pStyle w:val="Akapitzlist"/>
        <w:spacing w:after="0" w:line="240" w:lineRule="auto"/>
        <w:ind w:left="0"/>
        <w:jc w:val="center"/>
        <w:rPr>
          <w:rFonts w:ascii="Arial" w:hAnsi="Arial" w:cs="Arial"/>
          <w:b/>
          <w:sz w:val="20"/>
          <w:szCs w:val="20"/>
        </w:rPr>
      </w:pPr>
      <w:r w:rsidRPr="004C7E64">
        <w:rPr>
          <w:rFonts w:ascii="Arial" w:hAnsi="Arial" w:cs="Arial"/>
          <w:b/>
          <w:bCs/>
          <w:sz w:val="20"/>
          <w:szCs w:val="20"/>
        </w:rPr>
        <w:t>§ 14</w:t>
      </w:r>
    </w:p>
    <w:p w14:paraId="2F31F45B" w14:textId="77777777" w:rsidR="00FA09E6" w:rsidRPr="004C7E64" w:rsidRDefault="00FA09E6" w:rsidP="00FA09E6">
      <w:pPr>
        <w:tabs>
          <w:tab w:val="left" w:pos="17608"/>
          <w:tab w:val="left" w:pos="20858"/>
        </w:tabs>
        <w:spacing w:after="0" w:line="240" w:lineRule="auto"/>
        <w:ind w:left="284" w:hanging="284"/>
        <w:jc w:val="both"/>
        <w:rPr>
          <w:rFonts w:ascii="Arial" w:hAnsi="Arial" w:cs="Arial"/>
          <w:sz w:val="20"/>
          <w:szCs w:val="20"/>
        </w:rPr>
      </w:pPr>
      <w:r w:rsidRPr="004C7E64">
        <w:rPr>
          <w:rFonts w:ascii="Arial" w:hAnsi="Arial" w:cs="Arial"/>
          <w:sz w:val="20"/>
          <w:szCs w:val="20"/>
        </w:rPr>
        <w:t>1. Zamawiającemu przysługuje prawo odstąpienia od umowy w następujących okolicznościach:</w:t>
      </w:r>
    </w:p>
    <w:p w14:paraId="2A781C54"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a) </w:t>
      </w:r>
      <w:r>
        <w:rPr>
          <w:rFonts w:ascii="Arial" w:hAnsi="Arial" w:cs="Arial"/>
          <w:sz w:val="20"/>
          <w:szCs w:val="20"/>
        </w:rPr>
        <w:tab/>
      </w:r>
      <w:r w:rsidRPr="004C7E64">
        <w:rPr>
          <w:rFonts w:ascii="Arial" w:hAnsi="Arial" w:cs="Arial"/>
          <w:sz w:val="20"/>
          <w:szCs w:val="20"/>
        </w:rPr>
        <w:t>w razie wystąpienia istotnej zmiany okoliczności powodującej, że wykonanie umowy nie leży w interesie publicznym, czego nie można było przewidzieć w chwili zawarcia umowy – odstąpienie od umowy w tym przypadku może nastąpić w terminie 30 dni od powzięcia wiadomości o powyższych okolicznościach;</w:t>
      </w:r>
    </w:p>
    <w:p w14:paraId="5CE39C9E"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b) </w:t>
      </w:r>
      <w:r>
        <w:rPr>
          <w:rFonts w:ascii="Arial" w:hAnsi="Arial" w:cs="Arial"/>
          <w:sz w:val="20"/>
          <w:szCs w:val="20"/>
        </w:rPr>
        <w:tab/>
      </w:r>
      <w:r w:rsidRPr="004C7E64">
        <w:rPr>
          <w:rFonts w:ascii="Arial" w:hAnsi="Arial" w:cs="Arial"/>
          <w:sz w:val="20"/>
          <w:szCs w:val="20"/>
        </w:rPr>
        <w:t>Wykonawca nie rozpoczął robót bez uzasadnionych przyczyn lub nie kontynuuje ich, pomimo wezwania Zamawiającego złożonego na piśmie;</w:t>
      </w:r>
    </w:p>
    <w:p w14:paraId="22FC3048"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c) </w:t>
      </w:r>
      <w:r>
        <w:rPr>
          <w:rFonts w:ascii="Arial" w:hAnsi="Arial" w:cs="Arial"/>
          <w:sz w:val="20"/>
          <w:szCs w:val="20"/>
        </w:rPr>
        <w:tab/>
      </w:r>
      <w:r w:rsidRPr="004C7E64">
        <w:rPr>
          <w:rFonts w:ascii="Arial" w:hAnsi="Arial" w:cs="Arial"/>
          <w:sz w:val="20"/>
          <w:szCs w:val="20"/>
        </w:rPr>
        <w:t>Wykonawca przerwał realizację robót i przerwa ta trwa dłużej niż 7 dni;</w:t>
      </w:r>
    </w:p>
    <w:p w14:paraId="3FD4F1E7" w14:textId="77777777" w:rsidR="00FA09E6" w:rsidRPr="004C7E64" w:rsidRDefault="00FA09E6" w:rsidP="00FA09E6">
      <w:pPr>
        <w:tabs>
          <w:tab w:val="left" w:pos="-30382"/>
          <w:tab w:val="left" w:pos="-27349"/>
        </w:tabs>
        <w:spacing w:after="0" w:line="240" w:lineRule="auto"/>
        <w:ind w:left="568" w:hanging="284"/>
        <w:jc w:val="both"/>
        <w:rPr>
          <w:rFonts w:ascii="Arial" w:hAnsi="Arial" w:cs="Arial"/>
          <w:sz w:val="20"/>
          <w:szCs w:val="20"/>
        </w:rPr>
      </w:pPr>
      <w:r w:rsidRPr="004C7E64">
        <w:rPr>
          <w:rFonts w:ascii="Arial" w:hAnsi="Arial" w:cs="Arial"/>
          <w:sz w:val="20"/>
          <w:szCs w:val="20"/>
        </w:rPr>
        <w:t>d) </w:t>
      </w:r>
      <w:r>
        <w:rPr>
          <w:rFonts w:ascii="Arial" w:hAnsi="Arial" w:cs="Arial"/>
          <w:sz w:val="20"/>
          <w:szCs w:val="20"/>
        </w:rPr>
        <w:tab/>
      </w:r>
      <w:r w:rsidRPr="004C7E64">
        <w:rPr>
          <w:rFonts w:ascii="Arial" w:hAnsi="Arial" w:cs="Arial"/>
          <w:sz w:val="20"/>
          <w:szCs w:val="20"/>
        </w:rPr>
        <w:t>Wykonawca wykonuje roboty wadliwie, niezgodnie z warunkami postępowania, stosuje materiały niezgodne z wymaganiami oraz nie reaguje na polecenia Zamawiającego.</w:t>
      </w:r>
    </w:p>
    <w:p w14:paraId="67510A26" w14:textId="77777777" w:rsidR="00FA09E6" w:rsidRPr="004C7E64" w:rsidRDefault="00FA09E6" w:rsidP="00FA09E6">
      <w:pPr>
        <w:tabs>
          <w:tab w:val="left" w:pos="17608"/>
          <w:tab w:val="left" w:pos="20924"/>
        </w:tabs>
        <w:spacing w:after="0" w:line="240" w:lineRule="auto"/>
        <w:jc w:val="both"/>
        <w:rPr>
          <w:rFonts w:ascii="Arial" w:hAnsi="Arial" w:cs="Arial"/>
          <w:sz w:val="20"/>
          <w:szCs w:val="20"/>
        </w:rPr>
      </w:pPr>
      <w:r w:rsidRPr="004C7E64">
        <w:rPr>
          <w:rFonts w:ascii="Arial" w:hAnsi="Arial" w:cs="Arial"/>
          <w:sz w:val="20"/>
          <w:szCs w:val="20"/>
        </w:rPr>
        <w:t>2. Wykonawcy przysługuje prawo odstąpienia od umowy, jeżeli:</w:t>
      </w:r>
    </w:p>
    <w:p w14:paraId="2AFF4ED7"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a) </w:t>
      </w:r>
      <w:r>
        <w:rPr>
          <w:rFonts w:ascii="Arial" w:hAnsi="Arial" w:cs="Arial"/>
          <w:sz w:val="20"/>
          <w:szCs w:val="20"/>
        </w:rPr>
        <w:tab/>
      </w:r>
      <w:r w:rsidRPr="004C7E64">
        <w:rPr>
          <w:rFonts w:ascii="Arial" w:hAnsi="Arial" w:cs="Arial"/>
          <w:sz w:val="20"/>
          <w:szCs w:val="20"/>
        </w:rPr>
        <w:t>Zamawiający nie wywiązuje się z obowiązku zapłaty faktur, mimo dodatkowego wezwania w terminie trzech miesięcy od upływu terminu na zapłatę faktur, określonego w niniejszej umowie;</w:t>
      </w:r>
    </w:p>
    <w:p w14:paraId="1F804B53"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b) </w:t>
      </w:r>
      <w:r>
        <w:rPr>
          <w:rFonts w:ascii="Arial" w:hAnsi="Arial" w:cs="Arial"/>
          <w:sz w:val="20"/>
          <w:szCs w:val="20"/>
        </w:rPr>
        <w:tab/>
      </w:r>
      <w:r w:rsidRPr="004C7E64">
        <w:rPr>
          <w:rFonts w:ascii="Arial" w:hAnsi="Arial" w:cs="Arial"/>
          <w:sz w:val="20"/>
          <w:szCs w:val="20"/>
        </w:rPr>
        <w:t>Zamawiający odmawia, bez uzasadnionej przyczyny, odbioru robót lub odmawia podpisania protokołu odbioru robót - odstąpienie od umowy w tym przypadku może nastąpić w terminie 30 dni od powzięcia wiadomości o powyższej okoliczności;</w:t>
      </w:r>
    </w:p>
    <w:p w14:paraId="17D671FE"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c) </w:t>
      </w:r>
      <w:r>
        <w:rPr>
          <w:rFonts w:ascii="Arial" w:hAnsi="Arial" w:cs="Arial"/>
          <w:sz w:val="20"/>
          <w:szCs w:val="20"/>
        </w:rPr>
        <w:tab/>
      </w:r>
      <w:r w:rsidRPr="004C7E64">
        <w:rPr>
          <w:rFonts w:ascii="Arial" w:hAnsi="Arial" w:cs="Arial"/>
          <w:sz w:val="20"/>
          <w:szCs w:val="20"/>
        </w:rPr>
        <w:t>Zamawiający zawiadomi Wykonawcę, iż wobec zaistnienia uprzednio nieprzewidzianych okoliczności nie będzie mógł spełnić swoich zobowiązań wobec Wykonawcy - odstąpienie od umowy w tym przypadku może nastąpić w terminie 30 dni od powzięcia wiadomości o powyższej okoliczności.</w:t>
      </w:r>
    </w:p>
    <w:p w14:paraId="18DFD1A7" w14:textId="77777777" w:rsidR="00FA09E6" w:rsidRPr="004C7E64" w:rsidRDefault="00FA09E6" w:rsidP="00FA09E6">
      <w:pPr>
        <w:tabs>
          <w:tab w:val="left" w:pos="17608"/>
          <w:tab w:val="left" w:pos="20924"/>
        </w:tabs>
        <w:spacing w:after="0" w:line="240" w:lineRule="auto"/>
        <w:ind w:left="284" w:hanging="284"/>
        <w:jc w:val="both"/>
        <w:rPr>
          <w:rFonts w:ascii="Arial" w:hAnsi="Arial" w:cs="Arial"/>
          <w:sz w:val="20"/>
          <w:szCs w:val="20"/>
        </w:rPr>
      </w:pPr>
      <w:r w:rsidRPr="004C7E64">
        <w:rPr>
          <w:rFonts w:ascii="Arial" w:hAnsi="Arial" w:cs="Arial"/>
          <w:sz w:val="20"/>
          <w:szCs w:val="20"/>
        </w:rPr>
        <w:t>3. Odstąpienie od umowy winno nastąpić w formie pisemnej pod rygorem nieważności takiego oświadczenia i powinno zawierać uzasadnienie.</w:t>
      </w:r>
    </w:p>
    <w:p w14:paraId="5D7AA5DE" w14:textId="77777777" w:rsidR="00FA09E6" w:rsidRPr="004C7E64" w:rsidRDefault="00FA09E6" w:rsidP="00FA09E6">
      <w:pPr>
        <w:tabs>
          <w:tab w:val="left" w:pos="284"/>
        </w:tabs>
        <w:spacing w:after="0" w:line="240" w:lineRule="auto"/>
        <w:ind w:left="284" w:hanging="284"/>
        <w:jc w:val="both"/>
        <w:rPr>
          <w:rFonts w:ascii="Arial" w:hAnsi="Arial" w:cs="Arial"/>
          <w:sz w:val="20"/>
          <w:szCs w:val="20"/>
        </w:rPr>
      </w:pPr>
      <w:r w:rsidRPr="004C7E64">
        <w:rPr>
          <w:rFonts w:ascii="Arial" w:hAnsi="Arial" w:cs="Arial"/>
          <w:sz w:val="20"/>
          <w:szCs w:val="20"/>
        </w:rPr>
        <w:t>4. W przypadku odstąpienia od umowy, Wykonawcę oraz Zamawiającego obciążają następujące obowiązki szczegółowe:</w:t>
      </w:r>
    </w:p>
    <w:p w14:paraId="453A2A50" w14:textId="77777777" w:rsidR="00FA09E6" w:rsidRPr="004C7E64" w:rsidRDefault="00FA09E6" w:rsidP="00FA09E6">
      <w:pPr>
        <w:tabs>
          <w:tab w:val="left" w:pos="567"/>
          <w:tab w:val="left" w:pos="17608"/>
          <w:tab w:val="left" w:pos="20924"/>
        </w:tabs>
        <w:spacing w:after="0" w:line="240" w:lineRule="auto"/>
        <w:ind w:left="567" w:hanging="284"/>
        <w:jc w:val="both"/>
        <w:rPr>
          <w:rFonts w:ascii="Arial" w:hAnsi="Arial" w:cs="Arial"/>
          <w:sz w:val="20"/>
          <w:szCs w:val="20"/>
        </w:rPr>
      </w:pPr>
      <w:r w:rsidRPr="004C7E64">
        <w:rPr>
          <w:rFonts w:ascii="Arial" w:hAnsi="Arial" w:cs="Arial"/>
          <w:sz w:val="20"/>
          <w:szCs w:val="20"/>
        </w:rPr>
        <w:t>a) </w:t>
      </w:r>
      <w:r>
        <w:rPr>
          <w:rFonts w:ascii="Arial" w:hAnsi="Arial" w:cs="Arial"/>
          <w:sz w:val="20"/>
          <w:szCs w:val="20"/>
        </w:rPr>
        <w:tab/>
      </w:r>
      <w:r w:rsidRPr="004C7E64">
        <w:rPr>
          <w:rFonts w:ascii="Arial" w:hAnsi="Arial" w:cs="Arial"/>
          <w:sz w:val="20"/>
          <w:szCs w:val="20"/>
        </w:rPr>
        <w:t xml:space="preserve">w terminie 14 dni od daty odstąpienia od umowy, Wykonawca przy udziale </w:t>
      </w:r>
      <w:r w:rsidRPr="004C7E64">
        <w:rPr>
          <w:rFonts w:ascii="Arial" w:hAnsi="Arial" w:cs="Arial"/>
          <w:sz w:val="20"/>
        </w:rPr>
        <w:t xml:space="preserve">inspektora nadzoru </w:t>
      </w:r>
      <w:r w:rsidRPr="004C7E64">
        <w:rPr>
          <w:rFonts w:ascii="Arial" w:hAnsi="Arial" w:cs="Arial"/>
          <w:sz w:val="20"/>
          <w:szCs w:val="20"/>
        </w:rPr>
        <w:t>sporządzi szczegółowy protokół inwentaryzacji robót w toku, według stanu na dzień odstąpienia;</w:t>
      </w:r>
    </w:p>
    <w:p w14:paraId="637611C8"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b) </w:t>
      </w:r>
      <w:r>
        <w:rPr>
          <w:rFonts w:ascii="Arial" w:hAnsi="Arial" w:cs="Arial"/>
          <w:sz w:val="20"/>
          <w:szCs w:val="20"/>
        </w:rPr>
        <w:tab/>
      </w:r>
      <w:r w:rsidRPr="004C7E64">
        <w:rPr>
          <w:rFonts w:ascii="Arial" w:hAnsi="Arial" w:cs="Arial"/>
          <w:sz w:val="20"/>
          <w:szCs w:val="20"/>
        </w:rPr>
        <w:t>Wykonawca zabezpieczy przerwane roboty w zakresie obustronnie uzgodnionym na koszt tej Strony, z winy której nastąpiło odstąpienie od umowy;</w:t>
      </w:r>
    </w:p>
    <w:p w14:paraId="439513E0" w14:textId="77777777" w:rsidR="00FA09E6" w:rsidRPr="004C7E64" w:rsidRDefault="00FA09E6" w:rsidP="00FA09E6">
      <w:pPr>
        <w:tabs>
          <w:tab w:val="left" w:pos="-30382"/>
        </w:tabs>
        <w:spacing w:after="0" w:line="240" w:lineRule="auto"/>
        <w:ind w:left="567" w:hanging="283"/>
        <w:jc w:val="both"/>
        <w:rPr>
          <w:rFonts w:ascii="Arial" w:hAnsi="Arial" w:cs="Arial"/>
          <w:sz w:val="20"/>
          <w:szCs w:val="20"/>
        </w:rPr>
      </w:pPr>
      <w:r w:rsidRPr="004C7E64">
        <w:rPr>
          <w:rFonts w:ascii="Arial" w:hAnsi="Arial" w:cs="Arial"/>
          <w:sz w:val="20"/>
          <w:szCs w:val="20"/>
        </w:rPr>
        <w:t>c) </w:t>
      </w:r>
      <w:r>
        <w:rPr>
          <w:rFonts w:ascii="Arial" w:hAnsi="Arial" w:cs="Arial"/>
          <w:sz w:val="20"/>
          <w:szCs w:val="20"/>
        </w:rPr>
        <w:tab/>
      </w:r>
      <w:r w:rsidRPr="004C7E64">
        <w:rPr>
          <w:rFonts w:ascii="Arial" w:hAnsi="Arial" w:cs="Arial"/>
          <w:sz w:val="20"/>
          <w:szCs w:val="20"/>
        </w:rPr>
        <w:t>Wykonawca sporządzi wykaz tych materiałów, konstrukcji lub urządzeń, które nie mogą być wykorzystane przez Wykonawcę do realizacji innych robót nieobjętych niniejszą umową, jeżeli odstąpienie od umowy nastąpiło z przyczyn niezależnych od Wykonawcy;</w:t>
      </w:r>
    </w:p>
    <w:p w14:paraId="492859A2" w14:textId="77777777" w:rsidR="00FA09E6" w:rsidRPr="004C7E64" w:rsidRDefault="00FA09E6" w:rsidP="00FA09E6">
      <w:pPr>
        <w:tabs>
          <w:tab w:val="left" w:pos="-30382"/>
        </w:tabs>
        <w:spacing w:after="0" w:line="240" w:lineRule="auto"/>
        <w:ind w:left="567" w:hanging="283"/>
        <w:jc w:val="both"/>
        <w:rPr>
          <w:rFonts w:ascii="Arial" w:hAnsi="Arial" w:cs="Arial"/>
          <w:sz w:val="20"/>
          <w:szCs w:val="20"/>
        </w:rPr>
      </w:pPr>
      <w:r w:rsidRPr="004C7E64">
        <w:rPr>
          <w:rFonts w:ascii="Arial" w:hAnsi="Arial" w:cs="Arial"/>
          <w:sz w:val="20"/>
          <w:szCs w:val="20"/>
        </w:rPr>
        <w:t>d) </w:t>
      </w:r>
      <w:r>
        <w:rPr>
          <w:rFonts w:ascii="Arial" w:hAnsi="Arial" w:cs="Arial"/>
          <w:sz w:val="20"/>
          <w:szCs w:val="20"/>
        </w:rPr>
        <w:tab/>
      </w:r>
      <w:r w:rsidRPr="004C7E64">
        <w:rPr>
          <w:rFonts w:ascii="Arial" w:hAnsi="Arial" w:cs="Arial"/>
          <w:sz w:val="20"/>
          <w:szCs w:val="20"/>
        </w:rPr>
        <w:t xml:space="preserve">Wykonawca zgłosi do dokonania przez </w:t>
      </w:r>
      <w:r w:rsidRPr="004C7E64">
        <w:rPr>
          <w:rFonts w:ascii="Arial" w:hAnsi="Arial" w:cs="Arial"/>
          <w:sz w:val="20"/>
        </w:rPr>
        <w:t xml:space="preserve">inspektora nadzoru </w:t>
      </w:r>
      <w:r w:rsidRPr="004C7E64">
        <w:rPr>
          <w:rFonts w:ascii="Arial" w:hAnsi="Arial" w:cs="Arial"/>
          <w:sz w:val="20"/>
          <w:szCs w:val="20"/>
        </w:rPr>
        <w:t>odbioru robót przerwanych oraz robót zabezpieczających, jeżeli odstąpienie od umowy nastąpiło z przyczyn, za które Wykonawca nie odpowiada;</w:t>
      </w:r>
    </w:p>
    <w:p w14:paraId="2C036CDA" w14:textId="77777777" w:rsidR="00FA09E6" w:rsidRPr="004C7E64" w:rsidRDefault="00FA09E6" w:rsidP="00FA09E6">
      <w:pPr>
        <w:tabs>
          <w:tab w:val="left" w:pos="-30382"/>
          <w:tab w:val="left" w:pos="-26989"/>
        </w:tabs>
        <w:spacing w:after="0" w:line="240" w:lineRule="auto"/>
        <w:ind w:left="568" w:hanging="284"/>
        <w:jc w:val="both"/>
        <w:rPr>
          <w:rFonts w:ascii="Arial" w:hAnsi="Arial" w:cs="Arial"/>
          <w:sz w:val="20"/>
          <w:szCs w:val="20"/>
        </w:rPr>
      </w:pPr>
      <w:r w:rsidRPr="004C7E64">
        <w:rPr>
          <w:rFonts w:ascii="Arial" w:hAnsi="Arial" w:cs="Arial"/>
          <w:sz w:val="20"/>
          <w:szCs w:val="20"/>
        </w:rPr>
        <w:t>e) </w:t>
      </w:r>
      <w:r>
        <w:rPr>
          <w:rFonts w:ascii="Arial" w:hAnsi="Arial" w:cs="Arial"/>
          <w:sz w:val="20"/>
          <w:szCs w:val="20"/>
        </w:rPr>
        <w:tab/>
      </w:r>
      <w:r w:rsidRPr="004C7E64">
        <w:rPr>
          <w:rFonts w:ascii="Arial" w:hAnsi="Arial" w:cs="Arial"/>
          <w:sz w:val="20"/>
          <w:szCs w:val="20"/>
        </w:rPr>
        <w:t>Wykonawca niezwłocznie, najpóźniej w terminie 30 dni, usunie z terenu budowy urządzenia przez niego dostarczone lub wzniesione, stanowiące zaplecze budowy.</w:t>
      </w:r>
    </w:p>
    <w:p w14:paraId="1A73A83C" w14:textId="77777777" w:rsidR="00FA09E6" w:rsidRPr="004C7E64" w:rsidRDefault="00FA09E6" w:rsidP="00FA09E6">
      <w:pPr>
        <w:tabs>
          <w:tab w:val="left" w:pos="17608"/>
          <w:tab w:val="left" w:pos="20924"/>
        </w:tabs>
        <w:spacing w:after="0" w:line="240" w:lineRule="auto"/>
        <w:ind w:left="284" w:hanging="284"/>
        <w:jc w:val="both"/>
        <w:rPr>
          <w:rFonts w:ascii="Arial" w:hAnsi="Arial" w:cs="Arial"/>
          <w:sz w:val="20"/>
          <w:szCs w:val="20"/>
        </w:rPr>
      </w:pPr>
      <w:r w:rsidRPr="004C7E64">
        <w:rPr>
          <w:rFonts w:ascii="Arial" w:hAnsi="Arial" w:cs="Arial"/>
          <w:sz w:val="20"/>
          <w:szCs w:val="20"/>
        </w:rPr>
        <w:t>5. Zamawiający w razie odstąpienia od umowy z przyczyn, za które Wykonawca nie ponosi odpowiedzialności, zobowiązany jest w terminie 30 dni, do:</w:t>
      </w:r>
    </w:p>
    <w:p w14:paraId="6209D2BF" w14:textId="77777777" w:rsidR="00FA09E6" w:rsidRPr="004C7E64" w:rsidRDefault="00FA09E6" w:rsidP="00FA09E6">
      <w:pPr>
        <w:tabs>
          <w:tab w:val="left" w:pos="-30382"/>
          <w:tab w:val="left" w:pos="-26989"/>
        </w:tabs>
        <w:spacing w:after="0" w:line="240" w:lineRule="auto"/>
        <w:ind w:left="567" w:hanging="283"/>
        <w:jc w:val="both"/>
        <w:rPr>
          <w:rFonts w:ascii="Arial" w:hAnsi="Arial" w:cs="Arial"/>
          <w:sz w:val="20"/>
          <w:szCs w:val="20"/>
        </w:rPr>
      </w:pPr>
      <w:r w:rsidRPr="004C7E64">
        <w:rPr>
          <w:rFonts w:ascii="Arial" w:hAnsi="Arial" w:cs="Arial"/>
          <w:sz w:val="20"/>
          <w:szCs w:val="20"/>
        </w:rPr>
        <w:t>a) </w:t>
      </w:r>
      <w:r>
        <w:rPr>
          <w:rFonts w:ascii="Arial" w:hAnsi="Arial" w:cs="Arial"/>
          <w:sz w:val="20"/>
          <w:szCs w:val="20"/>
        </w:rPr>
        <w:tab/>
      </w:r>
      <w:r w:rsidRPr="004C7E64">
        <w:rPr>
          <w:rFonts w:ascii="Arial" w:hAnsi="Arial" w:cs="Arial"/>
          <w:sz w:val="20"/>
          <w:szCs w:val="20"/>
        </w:rPr>
        <w:t>dokonania odbioru robót przerwanych oraz zapłaty wynagrodzenia za roboty, które zostały wykonane do dnia odstąpienia od umowy;</w:t>
      </w:r>
    </w:p>
    <w:p w14:paraId="2DE6D822" w14:textId="77777777" w:rsidR="00FA09E6" w:rsidRPr="004C7E64" w:rsidRDefault="00FA09E6" w:rsidP="00FA09E6">
      <w:pPr>
        <w:tabs>
          <w:tab w:val="left" w:pos="-30382"/>
        </w:tabs>
        <w:spacing w:after="0" w:line="240" w:lineRule="auto"/>
        <w:ind w:left="567" w:hanging="283"/>
        <w:jc w:val="both"/>
        <w:rPr>
          <w:rFonts w:ascii="Arial" w:hAnsi="Arial" w:cs="Arial"/>
          <w:sz w:val="20"/>
          <w:szCs w:val="20"/>
        </w:rPr>
      </w:pPr>
      <w:r w:rsidRPr="004C7E64">
        <w:rPr>
          <w:rFonts w:ascii="Arial" w:hAnsi="Arial" w:cs="Arial"/>
          <w:sz w:val="20"/>
          <w:szCs w:val="20"/>
        </w:rPr>
        <w:t>b) </w:t>
      </w:r>
      <w:r>
        <w:rPr>
          <w:rFonts w:ascii="Arial" w:hAnsi="Arial" w:cs="Arial"/>
          <w:sz w:val="20"/>
          <w:szCs w:val="20"/>
        </w:rPr>
        <w:tab/>
      </w:r>
      <w:r w:rsidRPr="004C7E64">
        <w:rPr>
          <w:rFonts w:ascii="Arial" w:hAnsi="Arial" w:cs="Arial"/>
          <w:sz w:val="20"/>
          <w:szCs w:val="20"/>
        </w:rPr>
        <w:t>odkupienia materiałów, konstrukcji lub urządzeń, określonych w punkcie 4c), po cenach przedstawionych w kosztorysie;</w:t>
      </w:r>
    </w:p>
    <w:p w14:paraId="0BFE55AA" w14:textId="77777777" w:rsidR="00FA09E6" w:rsidRPr="004C7E64" w:rsidRDefault="00FA09E6" w:rsidP="00FA09E6">
      <w:pPr>
        <w:tabs>
          <w:tab w:val="left" w:pos="-30382"/>
        </w:tabs>
        <w:spacing w:after="0" w:line="240" w:lineRule="auto"/>
        <w:ind w:left="567" w:hanging="283"/>
        <w:jc w:val="both"/>
        <w:rPr>
          <w:rFonts w:ascii="Arial" w:hAnsi="Arial" w:cs="Arial"/>
          <w:sz w:val="20"/>
          <w:szCs w:val="20"/>
        </w:rPr>
      </w:pPr>
      <w:r w:rsidRPr="004C7E64">
        <w:rPr>
          <w:rFonts w:ascii="Arial" w:hAnsi="Arial" w:cs="Arial"/>
          <w:sz w:val="20"/>
          <w:szCs w:val="20"/>
        </w:rPr>
        <w:t>c) </w:t>
      </w:r>
      <w:r>
        <w:rPr>
          <w:rFonts w:ascii="Arial" w:hAnsi="Arial" w:cs="Arial"/>
          <w:sz w:val="20"/>
          <w:szCs w:val="20"/>
        </w:rPr>
        <w:tab/>
      </w:r>
      <w:r w:rsidRPr="004C7E64">
        <w:rPr>
          <w:rFonts w:ascii="Arial" w:hAnsi="Arial" w:cs="Arial"/>
          <w:sz w:val="20"/>
          <w:szCs w:val="20"/>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37290EE9" w14:textId="77777777" w:rsidR="00FA09E6" w:rsidRPr="004C7E64" w:rsidRDefault="00FA09E6" w:rsidP="00FA09E6">
      <w:pPr>
        <w:tabs>
          <w:tab w:val="left" w:pos="-30382"/>
          <w:tab w:val="left" w:pos="-26989"/>
        </w:tabs>
        <w:spacing w:after="0" w:line="240" w:lineRule="auto"/>
        <w:ind w:left="568" w:hanging="284"/>
        <w:jc w:val="both"/>
        <w:rPr>
          <w:rFonts w:ascii="Arial" w:hAnsi="Arial" w:cs="Arial"/>
          <w:sz w:val="20"/>
          <w:szCs w:val="20"/>
        </w:rPr>
      </w:pPr>
      <w:r w:rsidRPr="004C7E64">
        <w:rPr>
          <w:rFonts w:ascii="Arial" w:hAnsi="Arial" w:cs="Arial"/>
          <w:sz w:val="20"/>
          <w:szCs w:val="20"/>
        </w:rPr>
        <w:t>d) </w:t>
      </w:r>
      <w:r>
        <w:rPr>
          <w:rFonts w:ascii="Arial" w:hAnsi="Arial" w:cs="Arial"/>
          <w:sz w:val="20"/>
          <w:szCs w:val="20"/>
        </w:rPr>
        <w:tab/>
      </w:r>
      <w:r w:rsidRPr="004C7E64">
        <w:rPr>
          <w:rFonts w:ascii="Arial" w:hAnsi="Arial" w:cs="Arial"/>
          <w:sz w:val="20"/>
          <w:szCs w:val="20"/>
        </w:rPr>
        <w:t>przejęcia od Wykonawcy pod swój dozór frontu robót.</w:t>
      </w:r>
    </w:p>
    <w:p w14:paraId="3D2DC44E" w14:textId="77777777" w:rsidR="00FA09E6" w:rsidRPr="004C7E64" w:rsidRDefault="00FA09E6" w:rsidP="00FA09E6">
      <w:pPr>
        <w:tabs>
          <w:tab w:val="left" w:pos="1647"/>
          <w:tab w:val="left" w:pos="2544"/>
          <w:tab w:val="left" w:pos="5100"/>
          <w:tab w:val="left" w:pos="7297"/>
          <w:tab w:val="left" w:pos="11524"/>
        </w:tabs>
        <w:spacing w:after="0" w:line="240" w:lineRule="auto"/>
        <w:ind w:left="270" w:hanging="270"/>
        <w:jc w:val="both"/>
        <w:rPr>
          <w:rFonts w:ascii="Arial" w:hAnsi="Arial" w:cs="Arial"/>
          <w:sz w:val="20"/>
          <w:szCs w:val="20"/>
        </w:rPr>
      </w:pPr>
      <w:r w:rsidRPr="004C7E64">
        <w:rPr>
          <w:rFonts w:ascii="Arial" w:hAnsi="Arial" w:cs="Arial"/>
          <w:sz w:val="20"/>
          <w:szCs w:val="20"/>
        </w:rPr>
        <w:t>6. </w:t>
      </w:r>
      <w:r>
        <w:rPr>
          <w:rFonts w:ascii="Arial" w:hAnsi="Arial" w:cs="Arial"/>
          <w:sz w:val="20"/>
          <w:szCs w:val="20"/>
        </w:rPr>
        <w:tab/>
      </w:r>
      <w:r w:rsidRPr="004C7E64">
        <w:rPr>
          <w:rFonts w:ascii="Arial" w:hAnsi="Arial" w:cs="Arial"/>
          <w:sz w:val="20"/>
          <w:szCs w:val="20"/>
        </w:rPr>
        <w:t>Sposób obliczenia należnego wynagrodzenia Wykonawcy z tytułu wykonania części umowy będzie następujący:</w:t>
      </w:r>
    </w:p>
    <w:p w14:paraId="1FD0BF00" w14:textId="77777777" w:rsidR="00FA09E6" w:rsidRPr="004C7E64" w:rsidRDefault="00FA09E6" w:rsidP="00FA09E6">
      <w:pPr>
        <w:tabs>
          <w:tab w:val="left" w:pos="-29567"/>
          <w:tab w:val="left" w:pos="-26251"/>
        </w:tabs>
        <w:spacing w:after="0" w:line="240" w:lineRule="auto"/>
        <w:ind w:left="585" w:hanging="301"/>
        <w:jc w:val="both"/>
        <w:rPr>
          <w:rFonts w:ascii="Arial" w:hAnsi="Arial" w:cs="Arial"/>
          <w:sz w:val="20"/>
          <w:szCs w:val="20"/>
        </w:rPr>
      </w:pPr>
      <w:r w:rsidRPr="004C7E64">
        <w:rPr>
          <w:rFonts w:ascii="Arial" w:hAnsi="Arial" w:cs="Arial"/>
          <w:sz w:val="20"/>
          <w:szCs w:val="20"/>
        </w:rPr>
        <w:t>a) </w:t>
      </w:r>
      <w:r>
        <w:rPr>
          <w:rFonts w:ascii="Arial" w:hAnsi="Arial" w:cs="Arial"/>
          <w:sz w:val="20"/>
          <w:szCs w:val="20"/>
        </w:rPr>
        <w:tab/>
      </w:r>
      <w:r w:rsidRPr="004C7E64">
        <w:rPr>
          <w:rFonts w:ascii="Arial" w:hAnsi="Arial" w:cs="Arial"/>
          <w:sz w:val="20"/>
          <w:szCs w:val="20"/>
        </w:rPr>
        <w:t>w przypadku odstąpienia od całego elementu robót, nastąpi odliczenie wartości tego elementu od ogólnej wartości przedmiotu zamówienia;</w:t>
      </w:r>
    </w:p>
    <w:p w14:paraId="263C3499" w14:textId="77777777" w:rsidR="00FA09E6" w:rsidRPr="004C7E64" w:rsidRDefault="00FA09E6" w:rsidP="00FA09E6">
      <w:pPr>
        <w:tabs>
          <w:tab w:val="left" w:pos="-29567"/>
          <w:tab w:val="left" w:pos="-26251"/>
        </w:tabs>
        <w:spacing w:after="0" w:line="240" w:lineRule="auto"/>
        <w:ind w:left="585" w:hanging="301"/>
        <w:jc w:val="both"/>
        <w:rPr>
          <w:rFonts w:ascii="Arial" w:hAnsi="Arial" w:cs="Arial"/>
          <w:sz w:val="20"/>
          <w:szCs w:val="20"/>
        </w:rPr>
      </w:pPr>
      <w:r w:rsidRPr="004C7E64">
        <w:rPr>
          <w:rFonts w:ascii="Arial" w:hAnsi="Arial" w:cs="Arial"/>
          <w:sz w:val="20"/>
          <w:szCs w:val="20"/>
        </w:rPr>
        <w:lastRenderedPageBreak/>
        <w:t>b) </w:t>
      </w:r>
      <w:r>
        <w:rPr>
          <w:rFonts w:ascii="Arial" w:hAnsi="Arial" w:cs="Arial"/>
          <w:sz w:val="20"/>
          <w:szCs w:val="20"/>
        </w:rPr>
        <w:tab/>
      </w:r>
      <w:r w:rsidRPr="004C7E64">
        <w:rPr>
          <w:rFonts w:ascii="Arial" w:hAnsi="Arial" w:cs="Arial"/>
          <w:sz w:val="20"/>
          <w:szCs w:val="20"/>
        </w:rPr>
        <w:t xml:space="preserve">w przypadku odstąpienia od części robót z danego elementu, obliczenie wykonanej części tego elementu nastąpi na podstawie kosztorysów powykonawczych, przygotowanych przez Wykonawcę, a zatwierdzonych przez </w:t>
      </w:r>
      <w:r w:rsidRPr="004C7E64">
        <w:rPr>
          <w:rFonts w:ascii="Arial" w:hAnsi="Arial" w:cs="Arial"/>
          <w:sz w:val="20"/>
        </w:rPr>
        <w:t>inspektora nadzoru</w:t>
      </w:r>
      <w:r w:rsidRPr="004C7E64">
        <w:rPr>
          <w:rFonts w:ascii="Arial" w:hAnsi="Arial" w:cs="Arial"/>
          <w:sz w:val="20"/>
          <w:szCs w:val="20"/>
        </w:rPr>
        <w:t>.</w:t>
      </w:r>
    </w:p>
    <w:p w14:paraId="6EBAA400" w14:textId="77777777" w:rsidR="00FA09E6" w:rsidRPr="004C7E64" w:rsidRDefault="00FA09E6" w:rsidP="00FA09E6">
      <w:pPr>
        <w:spacing w:after="0" w:line="240" w:lineRule="auto"/>
        <w:ind w:left="600" w:hanging="33"/>
        <w:jc w:val="both"/>
        <w:rPr>
          <w:rFonts w:ascii="Arial" w:hAnsi="Arial" w:cs="Arial"/>
          <w:sz w:val="20"/>
          <w:szCs w:val="20"/>
        </w:rPr>
      </w:pPr>
      <w:r w:rsidRPr="004C7E64">
        <w:rPr>
          <w:rFonts w:ascii="Arial" w:hAnsi="Arial" w:cs="Arial"/>
          <w:sz w:val="20"/>
          <w:szCs w:val="20"/>
        </w:rPr>
        <w:t>Kosztorysy te opracowane będą w oparciu o następujące założenia:</w:t>
      </w:r>
    </w:p>
    <w:p w14:paraId="09328CB7" w14:textId="77777777" w:rsidR="00FA09E6" w:rsidRPr="004C7E64" w:rsidRDefault="00FA09E6" w:rsidP="00FA09E6">
      <w:pPr>
        <w:spacing w:after="0" w:line="240" w:lineRule="auto"/>
        <w:ind w:left="735" w:hanging="135"/>
        <w:jc w:val="both"/>
        <w:rPr>
          <w:rFonts w:ascii="Arial" w:hAnsi="Arial" w:cs="Arial"/>
          <w:sz w:val="20"/>
          <w:szCs w:val="20"/>
        </w:rPr>
      </w:pPr>
      <w:r w:rsidRPr="004C7E64">
        <w:rPr>
          <w:rFonts w:ascii="Arial" w:hAnsi="Arial" w:cs="Arial"/>
          <w:sz w:val="20"/>
          <w:szCs w:val="20"/>
        </w:rPr>
        <w:t xml:space="preserve">- ceny jednostkowe robót zostaną przyjęte z kosztorysów, o których mowa w § 1 ust. 8a) niniejszej umowy, a ilości wykonanych robót z książki obmiarów;                 </w:t>
      </w:r>
    </w:p>
    <w:p w14:paraId="734CED91" w14:textId="77777777" w:rsidR="00FA09E6" w:rsidRPr="004C7E64" w:rsidRDefault="00FA09E6" w:rsidP="00FA09E6">
      <w:pPr>
        <w:spacing w:after="0" w:line="240" w:lineRule="auto"/>
        <w:ind w:left="735" w:hanging="135"/>
        <w:jc w:val="both"/>
        <w:rPr>
          <w:rFonts w:ascii="Arial" w:hAnsi="Arial" w:cs="Arial"/>
          <w:sz w:val="20"/>
          <w:szCs w:val="20"/>
        </w:rPr>
      </w:pPr>
      <w:r w:rsidRPr="004C7E64">
        <w:rPr>
          <w:rFonts w:ascii="Arial" w:hAnsi="Arial" w:cs="Arial"/>
          <w:sz w:val="20"/>
          <w:szCs w:val="20"/>
        </w:rPr>
        <w:t xml:space="preserve">- w przypadku, gdy nie będzie możliwe rozliczenie danej roboty w oparciu o ww. zapisy, brakujące ceny czynników produkcji zostaną przyjęte z zeszytów SEKOCENBUD (jako średnie) za okres ich wbudowania. </w:t>
      </w:r>
    </w:p>
    <w:p w14:paraId="6942D081" w14:textId="77777777" w:rsidR="00FA09E6" w:rsidRPr="004C7E64" w:rsidRDefault="00FA09E6" w:rsidP="00FA09E6">
      <w:pPr>
        <w:tabs>
          <w:tab w:val="left" w:pos="-29567"/>
          <w:tab w:val="left" w:pos="-26251"/>
        </w:tabs>
        <w:spacing w:after="0" w:line="240" w:lineRule="auto"/>
        <w:ind w:left="584" w:hanging="17"/>
        <w:jc w:val="both"/>
        <w:rPr>
          <w:rFonts w:ascii="Arial" w:hAnsi="Arial" w:cs="Arial"/>
          <w:sz w:val="20"/>
          <w:szCs w:val="20"/>
        </w:rPr>
      </w:pPr>
      <w:r w:rsidRPr="004C7E64">
        <w:rPr>
          <w:rFonts w:ascii="Arial" w:hAnsi="Arial" w:cs="Arial"/>
          <w:sz w:val="20"/>
          <w:szCs w:val="20"/>
        </w:rPr>
        <w:t xml:space="preserve">Podstawą do określenia nakładów rzeczowych będą KNR-y. W przypadku braku odpowiednich pozycji + KNNR-y, a następnie wycena indywidualna Wykonawcy zatwierdzona przez Zamawiającego. </w:t>
      </w:r>
    </w:p>
    <w:p w14:paraId="4345D661" w14:textId="77777777" w:rsidR="00FA09E6" w:rsidRPr="004C7E64" w:rsidRDefault="00FA09E6" w:rsidP="00FA09E6">
      <w:pPr>
        <w:pStyle w:val="WW-Tekstpodstawowywcity31"/>
        <w:tabs>
          <w:tab w:val="left" w:pos="17608"/>
        </w:tabs>
        <w:ind w:left="284" w:hanging="284"/>
        <w:jc w:val="both"/>
        <w:rPr>
          <w:rFonts w:ascii="Arial" w:hAnsi="Arial" w:cs="Arial"/>
          <w:sz w:val="20"/>
        </w:rPr>
      </w:pPr>
      <w:r w:rsidRPr="004C7E64">
        <w:rPr>
          <w:rFonts w:ascii="Arial" w:hAnsi="Arial" w:cs="Arial"/>
          <w:sz w:val="20"/>
        </w:rPr>
        <w:t>7. </w:t>
      </w:r>
      <w:r>
        <w:rPr>
          <w:rFonts w:ascii="Arial" w:hAnsi="Arial" w:cs="Arial"/>
          <w:sz w:val="20"/>
        </w:rPr>
        <w:tab/>
      </w:r>
      <w:r w:rsidRPr="004C7E64">
        <w:rPr>
          <w:rFonts w:ascii="Arial" w:hAnsi="Arial" w:cs="Arial"/>
          <w:sz w:val="20"/>
        </w:rPr>
        <w:t>Wynagrodzenie należne Wykonawcy za zabezpieczenie przerwanych prac nastąpi na podstawie kosztorysów powykonawczych przygotowanych przez Wykonawcę, a zatwierdzonych przez inspektora nadzoru zgodnie z zapisami zamieszczonymi w ust. 6 niniejszego paragrafu.</w:t>
      </w:r>
    </w:p>
    <w:p w14:paraId="693E2831" w14:textId="77777777" w:rsidR="00FA09E6" w:rsidRPr="004C7E64" w:rsidRDefault="00FA09E6" w:rsidP="00FA09E6">
      <w:pPr>
        <w:spacing w:after="0" w:line="240" w:lineRule="auto"/>
        <w:ind w:left="284"/>
        <w:jc w:val="both"/>
        <w:rPr>
          <w:rFonts w:ascii="Arial" w:hAnsi="Arial" w:cs="Arial"/>
          <w:sz w:val="20"/>
          <w:szCs w:val="20"/>
        </w:rPr>
      </w:pPr>
      <w:r w:rsidRPr="004C7E64">
        <w:rPr>
          <w:rFonts w:ascii="Arial" w:hAnsi="Arial" w:cs="Arial"/>
          <w:sz w:val="20"/>
          <w:szCs w:val="20"/>
        </w:rPr>
        <w:t>Kosztorysy te opracowane będą w oparciu o następujące założenia:</w:t>
      </w:r>
    </w:p>
    <w:p w14:paraId="1098E1A8" w14:textId="77777777" w:rsidR="00FA09E6" w:rsidRPr="004C7E64" w:rsidRDefault="00FA09E6" w:rsidP="00FA09E6">
      <w:pPr>
        <w:spacing w:after="0" w:line="240" w:lineRule="auto"/>
        <w:ind w:left="435" w:hanging="150"/>
        <w:jc w:val="both"/>
        <w:rPr>
          <w:rFonts w:ascii="Arial" w:hAnsi="Arial" w:cs="Arial"/>
          <w:sz w:val="20"/>
          <w:szCs w:val="20"/>
        </w:rPr>
      </w:pPr>
      <w:r w:rsidRPr="004C7E64">
        <w:rPr>
          <w:rFonts w:ascii="Arial" w:hAnsi="Arial" w:cs="Arial"/>
          <w:sz w:val="20"/>
          <w:szCs w:val="20"/>
        </w:rPr>
        <w:t>- ceny jednostkowe robót zostaną przyjęte z kosztorysów, o których mowa w § 1 ust. 8a) niniejszej umowy, a ilości wykonanych robót z książki obmiarów;</w:t>
      </w:r>
    </w:p>
    <w:p w14:paraId="54159530" w14:textId="77777777" w:rsidR="00FA09E6" w:rsidRPr="00D229C1" w:rsidRDefault="00FA09E6" w:rsidP="00FA09E6">
      <w:pPr>
        <w:spacing w:after="0" w:line="240" w:lineRule="auto"/>
        <w:ind w:left="435" w:hanging="150"/>
        <w:jc w:val="both"/>
        <w:rPr>
          <w:rFonts w:ascii="Arial" w:hAnsi="Arial" w:cs="Arial"/>
          <w:sz w:val="20"/>
          <w:szCs w:val="20"/>
        </w:rPr>
      </w:pPr>
      <w:r w:rsidRPr="004C7E64">
        <w:rPr>
          <w:rFonts w:ascii="Arial" w:hAnsi="Arial" w:cs="Arial"/>
          <w:sz w:val="20"/>
          <w:szCs w:val="20"/>
        </w:rPr>
        <w:t>- </w:t>
      </w:r>
      <w:r>
        <w:rPr>
          <w:rFonts w:ascii="Arial" w:hAnsi="Arial" w:cs="Arial"/>
          <w:sz w:val="20"/>
          <w:szCs w:val="20"/>
        </w:rPr>
        <w:tab/>
      </w:r>
      <w:r w:rsidRPr="004C7E64">
        <w:rPr>
          <w:rFonts w:ascii="Arial" w:hAnsi="Arial" w:cs="Arial"/>
          <w:sz w:val="20"/>
          <w:szCs w:val="20"/>
        </w:rPr>
        <w:t xml:space="preserve">w przypadku, gdy nie będzie możliwe rozliczenie danej roboty w oparciu o ww. zapisy, brakujące ceny czynników produkcji zostaną przyjęte z zeszytów SEKOCENBUD (jako średnie) za okres ich wbudowania. Podstawą do określenia nakładów rzeczowych będą KNR-y. W przypadku braku odpowiednich pozycji – KNNR-y, a następnie wycena indywidualna Wykonawcy zatwierdzona przez </w:t>
      </w:r>
      <w:r w:rsidRPr="004C7E64">
        <w:rPr>
          <w:rFonts w:ascii="Arial" w:hAnsi="Arial" w:cs="Arial"/>
          <w:sz w:val="20"/>
        </w:rPr>
        <w:t xml:space="preserve">inspektora nadzoru </w:t>
      </w:r>
      <w:r w:rsidRPr="004C7E64">
        <w:rPr>
          <w:rFonts w:ascii="Arial" w:hAnsi="Arial" w:cs="Arial"/>
          <w:sz w:val="20"/>
          <w:szCs w:val="20"/>
        </w:rPr>
        <w:t>i Zamawiającego.</w:t>
      </w:r>
    </w:p>
    <w:p w14:paraId="195BAF47" w14:textId="77777777" w:rsidR="004570DD" w:rsidRDefault="004570DD" w:rsidP="00A550D5">
      <w:pPr>
        <w:spacing w:after="0" w:line="240" w:lineRule="auto"/>
        <w:jc w:val="center"/>
        <w:rPr>
          <w:rFonts w:ascii="Verdana" w:hAnsi="Verdana" w:cs="Verdana"/>
          <w:b/>
          <w:bCs/>
          <w:sz w:val="20"/>
          <w:szCs w:val="20"/>
        </w:rPr>
      </w:pPr>
    </w:p>
    <w:p w14:paraId="0D09EB84" w14:textId="77777777" w:rsidR="00B61900" w:rsidRPr="004C7E64" w:rsidRDefault="00B61900" w:rsidP="00A550D5">
      <w:pPr>
        <w:spacing w:after="0" w:line="240" w:lineRule="auto"/>
        <w:jc w:val="center"/>
        <w:rPr>
          <w:rFonts w:ascii="Arial" w:hAnsi="Arial" w:cs="Arial"/>
          <w:bCs/>
          <w:sz w:val="20"/>
          <w:szCs w:val="20"/>
        </w:rPr>
      </w:pPr>
      <w:r w:rsidRPr="004C7E64">
        <w:rPr>
          <w:rFonts w:ascii="Arial" w:hAnsi="Arial" w:cs="Arial"/>
          <w:b/>
          <w:bCs/>
          <w:sz w:val="20"/>
          <w:szCs w:val="20"/>
        </w:rPr>
        <w:t>§ 15</w:t>
      </w:r>
    </w:p>
    <w:p w14:paraId="562CAA8F" w14:textId="77777777" w:rsidR="00FA09E6" w:rsidRPr="004C7E64" w:rsidRDefault="00FA09E6" w:rsidP="00FA09E6">
      <w:pPr>
        <w:pStyle w:val="WW-Tekstpodstawowywcity2"/>
        <w:tabs>
          <w:tab w:val="left" w:pos="17608"/>
        </w:tabs>
        <w:rPr>
          <w:rFonts w:ascii="Arial" w:hAnsi="Arial" w:cs="Arial"/>
          <w:sz w:val="20"/>
        </w:rPr>
      </w:pPr>
      <w:r w:rsidRPr="004C7E64">
        <w:rPr>
          <w:rFonts w:ascii="Arial" w:hAnsi="Arial" w:cs="Arial"/>
          <w:bCs/>
          <w:sz w:val="20"/>
        </w:rPr>
        <w:t>1. </w:t>
      </w:r>
      <w:r>
        <w:rPr>
          <w:rFonts w:ascii="Arial" w:hAnsi="Arial" w:cs="Arial"/>
          <w:bCs/>
          <w:sz w:val="20"/>
        </w:rPr>
        <w:tab/>
      </w:r>
      <w:r w:rsidRPr="004C7E64">
        <w:rPr>
          <w:rFonts w:ascii="Arial" w:hAnsi="Arial" w:cs="Arial"/>
          <w:sz w:val="20"/>
        </w:rPr>
        <w:t>Wykonawca zapłaci Zamawiającemu karę umowną:</w:t>
      </w:r>
    </w:p>
    <w:p w14:paraId="0A9812C9" w14:textId="77777777" w:rsidR="00FA09E6" w:rsidRPr="004C7E64" w:rsidRDefault="00FA09E6" w:rsidP="00FA09E6">
      <w:pPr>
        <w:tabs>
          <w:tab w:val="left" w:pos="-30382"/>
          <w:tab w:val="left" w:pos="-24469"/>
        </w:tabs>
        <w:spacing w:after="0" w:line="240" w:lineRule="auto"/>
        <w:ind w:left="567" w:hanging="283"/>
        <w:jc w:val="both"/>
        <w:rPr>
          <w:rFonts w:ascii="Arial" w:hAnsi="Arial" w:cs="Arial"/>
          <w:sz w:val="20"/>
          <w:szCs w:val="20"/>
        </w:rPr>
      </w:pPr>
      <w:r w:rsidRPr="004C7E64">
        <w:rPr>
          <w:rFonts w:ascii="Arial" w:hAnsi="Arial" w:cs="Arial"/>
          <w:sz w:val="20"/>
          <w:szCs w:val="20"/>
        </w:rPr>
        <w:t>a) </w:t>
      </w:r>
      <w:r>
        <w:rPr>
          <w:rFonts w:ascii="Arial" w:hAnsi="Arial" w:cs="Arial"/>
          <w:sz w:val="20"/>
          <w:szCs w:val="20"/>
        </w:rPr>
        <w:tab/>
      </w:r>
      <w:r w:rsidRPr="004C7E64">
        <w:rPr>
          <w:rFonts w:ascii="Arial" w:hAnsi="Arial" w:cs="Arial"/>
          <w:sz w:val="20"/>
          <w:szCs w:val="20"/>
        </w:rPr>
        <w:t xml:space="preserve">za odstąpienie od umowy przez Zamawiającego z przyczyn, za które odpowiedzialność ponosi Wykonawca - w wysokości </w:t>
      </w:r>
      <w:r w:rsidRPr="004C7E64">
        <w:rPr>
          <w:rFonts w:ascii="Arial" w:hAnsi="Arial" w:cs="Arial"/>
          <w:b/>
          <w:bCs/>
          <w:sz w:val="20"/>
          <w:szCs w:val="20"/>
        </w:rPr>
        <w:t>2</w:t>
      </w:r>
      <w:r w:rsidRPr="004C7E64">
        <w:rPr>
          <w:rFonts w:ascii="Arial" w:hAnsi="Arial" w:cs="Arial"/>
          <w:b/>
          <w:sz w:val="20"/>
          <w:szCs w:val="20"/>
        </w:rPr>
        <w:t>0%</w:t>
      </w:r>
      <w:r w:rsidRPr="004C7E64">
        <w:rPr>
          <w:rFonts w:ascii="Arial" w:hAnsi="Arial" w:cs="Arial"/>
          <w:sz w:val="20"/>
          <w:szCs w:val="20"/>
        </w:rPr>
        <w:t xml:space="preserve"> wynagrodzenia umownego netto, o którym mowa w § 2 ust. 1 niniejszej umowy za przedmiot umowy;</w:t>
      </w:r>
    </w:p>
    <w:p w14:paraId="07154C8A" w14:textId="77777777" w:rsidR="00FA09E6" w:rsidRPr="004C7E64" w:rsidRDefault="00FA09E6" w:rsidP="00FA09E6">
      <w:pPr>
        <w:tabs>
          <w:tab w:val="left" w:pos="-30382"/>
          <w:tab w:val="left" w:pos="-24469"/>
        </w:tabs>
        <w:spacing w:after="0" w:line="240" w:lineRule="auto"/>
        <w:ind w:left="567" w:hanging="283"/>
        <w:jc w:val="both"/>
        <w:rPr>
          <w:rFonts w:ascii="Arial" w:hAnsi="Arial" w:cs="Arial"/>
          <w:sz w:val="20"/>
          <w:szCs w:val="20"/>
        </w:rPr>
      </w:pPr>
      <w:r w:rsidRPr="004C7E64">
        <w:rPr>
          <w:rFonts w:ascii="Arial" w:hAnsi="Arial" w:cs="Arial"/>
          <w:sz w:val="20"/>
          <w:szCs w:val="20"/>
        </w:rPr>
        <w:t>b) </w:t>
      </w:r>
      <w:r>
        <w:rPr>
          <w:rFonts w:ascii="Arial" w:hAnsi="Arial" w:cs="Arial"/>
          <w:sz w:val="20"/>
          <w:szCs w:val="20"/>
        </w:rPr>
        <w:tab/>
      </w:r>
      <w:r w:rsidRPr="004C7E64">
        <w:rPr>
          <w:rFonts w:ascii="Arial" w:hAnsi="Arial" w:cs="Arial"/>
          <w:sz w:val="20"/>
          <w:szCs w:val="20"/>
        </w:rPr>
        <w:t xml:space="preserve">za zwłokę w oddaniu określonego w umowie przedmiotu odbioru – w wysokości </w:t>
      </w:r>
      <w:r w:rsidRPr="004C7E64">
        <w:rPr>
          <w:rFonts w:ascii="Arial" w:hAnsi="Arial" w:cs="Arial"/>
          <w:b/>
          <w:sz w:val="20"/>
          <w:szCs w:val="20"/>
        </w:rPr>
        <w:t>0,</w:t>
      </w:r>
      <w:r>
        <w:rPr>
          <w:rFonts w:ascii="Arial" w:hAnsi="Arial" w:cs="Arial"/>
          <w:b/>
          <w:sz w:val="20"/>
          <w:szCs w:val="20"/>
        </w:rPr>
        <w:t>1</w:t>
      </w:r>
      <w:r w:rsidRPr="004C7E64">
        <w:rPr>
          <w:rFonts w:ascii="Arial" w:hAnsi="Arial" w:cs="Arial"/>
          <w:b/>
          <w:sz w:val="20"/>
          <w:szCs w:val="20"/>
        </w:rPr>
        <w:t>%</w:t>
      </w:r>
      <w:r w:rsidRPr="004C7E64">
        <w:rPr>
          <w:rFonts w:ascii="Arial" w:hAnsi="Arial" w:cs="Arial"/>
          <w:sz w:val="20"/>
          <w:szCs w:val="20"/>
        </w:rPr>
        <w:t xml:space="preserve"> wynagrodzenia umownego netto, o którym mowa w § 2 ust. 1 niniejszej umowy, za każdy dzień zwłoki;</w:t>
      </w:r>
    </w:p>
    <w:p w14:paraId="5726015B" w14:textId="77777777" w:rsidR="00FA09E6" w:rsidRPr="004C7E64" w:rsidRDefault="00FA09E6" w:rsidP="00FA09E6">
      <w:pPr>
        <w:tabs>
          <w:tab w:val="left" w:pos="21546"/>
          <w:tab w:val="left" w:pos="27459"/>
        </w:tabs>
        <w:spacing w:after="0" w:line="240" w:lineRule="auto"/>
        <w:ind w:left="567" w:hanging="283"/>
        <w:jc w:val="both"/>
        <w:rPr>
          <w:rFonts w:ascii="Arial" w:hAnsi="Arial" w:cs="Arial"/>
          <w:sz w:val="20"/>
          <w:szCs w:val="20"/>
        </w:rPr>
      </w:pPr>
      <w:r w:rsidRPr="004C7E64">
        <w:rPr>
          <w:rFonts w:ascii="Arial" w:hAnsi="Arial" w:cs="Arial"/>
          <w:sz w:val="20"/>
          <w:szCs w:val="20"/>
        </w:rPr>
        <w:t>c) </w:t>
      </w:r>
      <w:r>
        <w:rPr>
          <w:rFonts w:ascii="Arial" w:hAnsi="Arial" w:cs="Arial"/>
          <w:sz w:val="20"/>
          <w:szCs w:val="20"/>
        </w:rPr>
        <w:tab/>
      </w:r>
      <w:r w:rsidRPr="004C7E64">
        <w:rPr>
          <w:rFonts w:ascii="Arial" w:hAnsi="Arial" w:cs="Arial"/>
          <w:sz w:val="20"/>
          <w:szCs w:val="20"/>
        </w:rPr>
        <w:t>za nieprzedłożenie do zaakceptowania projektu umowy o podwykonawstwo, której przedmiotem są roboty budowlane lub projektu jej zmiany - w wysokości 500,00 złotych</w:t>
      </w:r>
      <w:r>
        <w:rPr>
          <w:rFonts w:ascii="Arial" w:hAnsi="Arial" w:cs="Arial"/>
          <w:sz w:val="20"/>
          <w:szCs w:val="20"/>
        </w:rPr>
        <w:t xml:space="preserve"> brutto</w:t>
      </w:r>
      <w:r w:rsidRPr="004C7E64">
        <w:rPr>
          <w:rFonts w:ascii="Arial" w:hAnsi="Arial" w:cs="Arial"/>
          <w:sz w:val="20"/>
          <w:szCs w:val="20"/>
        </w:rPr>
        <w:t xml:space="preserve"> za każdy nieprzedłożony do zaakceptowania projekt umowy lub jej zmiany;</w:t>
      </w:r>
    </w:p>
    <w:p w14:paraId="680ED4E0" w14:textId="77777777" w:rsidR="00FA09E6" w:rsidRPr="004C7E64" w:rsidRDefault="00FA09E6" w:rsidP="00FA09E6">
      <w:pPr>
        <w:tabs>
          <w:tab w:val="left" w:pos="21546"/>
          <w:tab w:val="left" w:pos="27459"/>
        </w:tabs>
        <w:spacing w:after="0" w:line="240" w:lineRule="auto"/>
        <w:ind w:left="567" w:hanging="283"/>
        <w:jc w:val="both"/>
        <w:rPr>
          <w:rFonts w:ascii="Arial" w:hAnsi="Arial" w:cs="Arial"/>
          <w:sz w:val="20"/>
          <w:szCs w:val="20"/>
        </w:rPr>
      </w:pPr>
      <w:r w:rsidRPr="004C7E64">
        <w:rPr>
          <w:rFonts w:ascii="Arial" w:hAnsi="Arial" w:cs="Arial"/>
          <w:sz w:val="20"/>
          <w:szCs w:val="20"/>
        </w:rPr>
        <w:t>d) </w:t>
      </w:r>
      <w:r>
        <w:rPr>
          <w:rFonts w:ascii="Arial" w:hAnsi="Arial" w:cs="Arial"/>
          <w:sz w:val="20"/>
          <w:szCs w:val="20"/>
        </w:rPr>
        <w:tab/>
      </w:r>
      <w:r w:rsidRPr="004C7E64">
        <w:rPr>
          <w:rFonts w:ascii="Arial" w:hAnsi="Arial" w:cs="Arial"/>
          <w:sz w:val="20"/>
          <w:szCs w:val="20"/>
        </w:rPr>
        <w:t>za nieprzedłożenie poświadczonej za zgodność z oryginałem kopii umowy o podwykonawstwo lub jej zmiany - w wysokości 500,00 złotych</w:t>
      </w:r>
      <w:r>
        <w:rPr>
          <w:rFonts w:ascii="Arial" w:hAnsi="Arial" w:cs="Arial"/>
          <w:sz w:val="20"/>
          <w:szCs w:val="20"/>
        </w:rPr>
        <w:t xml:space="preserve"> brutto</w:t>
      </w:r>
      <w:r w:rsidRPr="004C7E64">
        <w:rPr>
          <w:rFonts w:ascii="Arial" w:hAnsi="Arial" w:cs="Arial"/>
          <w:sz w:val="20"/>
          <w:szCs w:val="20"/>
        </w:rPr>
        <w:t xml:space="preserve"> za każdą nieprzedłożoną kopię umowy lub jej zmiany;</w:t>
      </w:r>
    </w:p>
    <w:p w14:paraId="1C0986E5" w14:textId="77777777" w:rsidR="00FA09E6" w:rsidRPr="004C7E64" w:rsidRDefault="00FA09E6" w:rsidP="00FA09E6">
      <w:pPr>
        <w:tabs>
          <w:tab w:val="left" w:pos="21546"/>
          <w:tab w:val="left" w:pos="27459"/>
        </w:tabs>
        <w:spacing w:after="0" w:line="240" w:lineRule="auto"/>
        <w:ind w:left="567" w:hanging="283"/>
        <w:jc w:val="both"/>
        <w:rPr>
          <w:rFonts w:ascii="Arial" w:hAnsi="Arial" w:cs="Arial"/>
          <w:sz w:val="20"/>
          <w:szCs w:val="20"/>
        </w:rPr>
      </w:pPr>
      <w:r w:rsidRPr="004C7E64">
        <w:rPr>
          <w:rFonts w:ascii="Arial" w:hAnsi="Arial" w:cs="Arial"/>
          <w:sz w:val="20"/>
          <w:szCs w:val="20"/>
        </w:rPr>
        <w:t>e) </w:t>
      </w:r>
      <w:r>
        <w:rPr>
          <w:rFonts w:ascii="Arial" w:hAnsi="Arial" w:cs="Arial"/>
          <w:sz w:val="20"/>
          <w:szCs w:val="20"/>
        </w:rPr>
        <w:tab/>
      </w:r>
      <w:r w:rsidRPr="004C7E64">
        <w:rPr>
          <w:rFonts w:ascii="Arial" w:hAnsi="Arial" w:cs="Arial"/>
          <w:sz w:val="20"/>
          <w:szCs w:val="20"/>
        </w:rPr>
        <w:t>za nieterminową zapłatę wynagrodzenia należnego Podwykonawcom lub dalszym Podwykonawcom - w wysokości ustawowych odsetek za nieterminową zapłatę;</w:t>
      </w:r>
    </w:p>
    <w:p w14:paraId="3488B9C9" w14:textId="77777777" w:rsidR="00FA09E6" w:rsidRPr="004C7E64" w:rsidRDefault="00FA09E6" w:rsidP="00FA09E6">
      <w:pPr>
        <w:tabs>
          <w:tab w:val="left" w:pos="21546"/>
          <w:tab w:val="left" w:pos="27459"/>
        </w:tabs>
        <w:spacing w:after="0" w:line="240" w:lineRule="auto"/>
        <w:ind w:left="567" w:hanging="283"/>
        <w:jc w:val="both"/>
        <w:rPr>
          <w:rFonts w:ascii="Arial" w:hAnsi="Arial" w:cs="Arial"/>
          <w:sz w:val="20"/>
          <w:szCs w:val="20"/>
        </w:rPr>
      </w:pPr>
      <w:r w:rsidRPr="004C7E64">
        <w:rPr>
          <w:rFonts w:ascii="Arial" w:hAnsi="Arial" w:cs="Arial"/>
          <w:sz w:val="20"/>
          <w:szCs w:val="20"/>
        </w:rPr>
        <w:t>f) </w:t>
      </w:r>
      <w:r>
        <w:rPr>
          <w:rFonts w:ascii="Arial" w:hAnsi="Arial" w:cs="Arial"/>
          <w:sz w:val="20"/>
          <w:szCs w:val="20"/>
        </w:rPr>
        <w:tab/>
      </w:r>
      <w:r w:rsidRPr="004C7E64">
        <w:rPr>
          <w:rFonts w:ascii="Arial" w:hAnsi="Arial" w:cs="Arial"/>
          <w:sz w:val="20"/>
          <w:szCs w:val="20"/>
        </w:rPr>
        <w:t>za brak zapłaty należnego wynagrodzenia Podwykonawcom lub dalszym Podwykonawcom - w wysokości 0,5% należnego im wynagrodzenia netto za każde dokonanie przez Zamawiającego bezpośredniej płatności na rzecz Podwykonawców lub dalszych Podwykonawców;</w:t>
      </w:r>
    </w:p>
    <w:p w14:paraId="7C4C2F81" w14:textId="77777777" w:rsidR="00FA09E6" w:rsidRPr="004C7E64" w:rsidRDefault="00FA09E6" w:rsidP="00FA09E6">
      <w:pPr>
        <w:tabs>
          <w:tab w:val="left" w:pos="21546"/>
          <w:tab w:val="left" w:pos="27459"/>
        </w:tabs>
        <w:spacing w:after="0" w:line="240" w:lineRule="auto"/>
        <w:ind w:left="567" w:hanging="283"/>
        <w:jc w:val="both"/>
        <w:rPr>
          <w:rFonts w:ascii="Arial" w:hAnsi="Arial" w:cs="Arial"/>
          <w:sz w:val="20"/>
          <w:szCs w:val="20"/>
        </w:rPr>
      </w:pPr>
      <w:r w:rsidRPr="004C7E64">
        <w:rPr>
          <w:rFonts w:ascii="Arial" w:hAnsi="Arial" w:cs="Arial"/>
          <w:sz w:val="20"/>
          <w:szCs w:val="20"/>
        </w:rPr>
        <w:t>g) </w:t>
      </w:r>
      <w:r>
        <w:rPr>
          <w:rFonts w:ascii="Arial" w:hAnsi="Arial" w:cs="Arial"/>
          <w:sz w:val="20"/>
          <w:szCs w:val="20"/>
        </w:rPr>
        <w:tab/>
      </w:r>
      <w:r w:rsidRPr="004C7E64">
        <w:rPr>
          <w:rFonts w:ascii="Arial" w:hAnsi="Arial" w:cs="Arial"/>
          <w:sz w:val="20"/>
          <w:szCs w:val="20"/>
        </w:rPr>
        <w:t>za brak dokonania wymaganej przez Zamawiającego zmiany umowy o   podwykonawstwo w zakresie terminu zapłaty we wskazanym przez Zamawiającego terminie - w wysokości 1</w:t>
      </w:r>
      <w:r>
        <w:rPr>
          <w:rFonts w:ascii="Arial" w:hAnsi="Arial" w:cs="Arial"/>
          <w:sz w:val="20"/>
          <w:szCs w:val="20"/>
        </w:rPr>
        <w:t xml:space="preserve"> </w:t>
      </w:r>
      <w:r w:rsidRPr="004C7E64">
        <w:rPr>
          <w:rFonts w:ascii="Arial" w:hAnsi="Arial" w:cs="Arial"/>
          <w:sz w:val="20"/>
          <w:szCs w:val="20"/>
        </w:rPr>
        <w:t>000,00 złotych</w:t>
      </w:r>
      <w:r>
        <w:rPr>
          <w:rFonts w:ascii="Arial" w:hAnsi="Arial" w:cs="Arial"/>
          <w:sz w:val="20"/>
          <w:szCs w:val="20"/>
        </w:rPr>
        <w:t xml:space="preserve"> brutto</w:t>
      </w:r>
      <w:r w:rsidRPr="004C7E64">
        <w:rPr>
          <w:rFonts w:ascii="Arial" w:hAnsi="Arial" w:cs="Arial"/>
          <w:sz w:val="20"/>
          <w:szCs w:val="20"/>
        </w:rPr>
        <w:t>;</w:t>
      </w:r>
    </w:p>
    <w:p w14:paraId="11C75FC0" w14:textId="77777777" w:rsidR="00FA09E6" w:rsidRPr="004C7E64" w:rsidRDefault="00FA09E6" w:rsidP="00FA09E6">
      <w:pPr>
        <w:pStyle w:val="Akapitzlist2"/>
        <w:tabs>
          <w:tab w:val="left" w:pos="255"/>
          <w:tab w:val="left" w:pos="510"/>
          <w:tab w:val="left" w:pos="570"/>
        </w:tabs>
        <w:ind w:left="555" w:hanging="300"/>
        <w:jc w:val="both"/>
        <w:rPr>
          <w:rFonts w:ascii="Arial" w:hAnsi="Arial" w:cs="Arial"/>
          <w:sz w:val="20"/>
        </w:rPr>
      </w:pPr>
      <w:r w:rsidRPr="004C7E64">
        <w:rPr>
          <w:rFonts w:ascii="Arial" w:hAnsi="Arial" w:cs="Arial"/>
          <w:sz w:val="20"/>
        </w:rPr>
        <w:t>h) </w:t>
      </w:r>
      <w:r>
        <w:rPr>
          <w:rFonts w:ascii="Arial" w:hAnsi="Arial" w:cs="Arial"/>
          <w:sz w:val="20"/>
        </w:rPr>
        <w:tab/>
      </w:r>
      <w:r>
        <w:rPr>
          <w:rFonts w:ascii="Arial" w:hAnsi="Arial" w:cs="Arial"/>
          <w:sz w:val="20"/>
        </w:rPr>
        <w:tab/>
      </w:r>
      <w:r w:rsidRPr="004C7E64">
        <w:rPr>
          <w:rFonts w:ascii="Arial" w:hAnsi="Arial" w:cs="Arial"/>
          <w:sz w:val="20"/>
        </w:rPr>
        <w:t>za dopuszczenie do wykonywania przedmiotu umowy innego podmiotu niż Wykonawca lub zaakceptowany przez Zamawiającego Podwykonawca lub dalszy Podwykonawca - w wysokości 2% wynagrodzenia umownego netto, o którym mowa w § 2 ust. 1 niniejszej umowy;</w:t>
      </w:r>
    </w:p>
    <w:p w14:paraId="28B11434" w14:textId="77777777" w:rsidR="00FA09E6" w:rsidRPr="004C7E64" w:rsidRDefault="00FA09E6" w:rsidP="00FA09E6">
      <w:pPr>
        <w:pStyle w:val="Akapitzlist2"/>
        <w:tabs>
          <w:tab w:val="left" w:pos="255"/>
          <w:tab w:val="left" w:pos="510"/>
          <w:tab w:val="left" w:pos="570"/>
        </w:tabs>
        <w:ind w:left="555" w:hanging="300"/>
        <w:jc w:val="both"/>
        <w:rPr>
          <w:rFonts w:ascii="Arial" w:hAnsi="Arial" w:cs="Arial"/>
          <w:b/>
          <w:sz w:val="20"/>
        </w:rPr>
      </w:pPr>
      <w:r w:rsidRPr="004C7E64">
        <w:rPr>
          <w:rFonts w:ascii="Arial" w:hAnsi="Arial" w:cs="Arial"/>
          <w:sz w:val="20"/>
        </w:rPr>
        <w:t>i)</w:t>
      </w:r>
      <w:r w:rsidRPr="004C7E64">
        <w:rPr>
          <w:rFonts w:ascii="Arial" w:hAnsi="Arial" w:cs="Arial"/>
          <w:b/>
          <w:sz w:val="20"/>
        </w:rPr>
        <w:t>  </w:t>
      </w:r>
      <w:r>
        <w:rPr>
          <w:rFonts w:ascii="Arial" w:hAnsi="Arial" w:cs="Arial"/>
          <w:b/>
          <w:sz w:val="20"/>
        </w:rPr>
        <w:tab/>
      </w:r>
      <w:r>
        <w:rPr>
          <w:rFonts w:ascii="Arial" w:hAnsi="Arial" w:cs="Arial"/>
          <w:b/>
          <w:sz w:val="20"/>
        </w:rPr>
        <w:tab/>
      </w:r>
      <w:r w:rsidRPr="004C7E64">
        <w:rPr>
          <w:rFonts w:ascii="Arial" w:hAnsi="Arial" w:cs="Arial"/>
          <w:bCs/>
          <w:sz w:val="20"/>
        </w:rPr>
        <w:t>za przebywanie na placu budowy osoby, o której mowa w § 5, niezatrudnionej na umowę o pracę – w wysokości 1 000,00 złotych brutto za każdy taki przypadek;</w:t>
      </w:r>
    </w:p>
    <w:p w14:paraId="2C60E55C" w14:textId="77777777" w:rsidR="00FA09E6" w:rsidRDefault="00FA09E6" w:rsidP="00FA09E6">
      <w:pPr>
        <w:tabs>
          <w:tab w:val="left" w:pos="-30382"/>
          <w:tab w:val="left" w:pos="-24469"/>
        </w:tabs>
        <w:spacing w:after="0" w:line="240" w:lineRule="auto"/>
        <w:ind w:left="567" w:hanging="283"/>
        <w:jc w:val="both"/>
        <w:rPr>
          <w:rFonts w:ascii="Arial" w:hAnsi="Arial" w:cs="Arial"/>
          <w:sz w:val="20"/>
          <w:szCs w:val="20"/>
        </w:rPr>
      </w:pPr>
      <w:r w:rsidRPr="004C7E64">
        <w:rPr>
          <w:rFonts w:ascii="Arial" w:hAnsi="Arial" w:cs="Arial"/>
          <w:sz w:val="20"/>
          <w:szCs w:val="20"/>
        </w:rPr>
        <w:t>j)  </w:t>
      </w:r>
      <w:r>
        <w:rPr>
          <w:rFonts w:ascii="Arial" w:hAnsi="Arial" w:cs="Arial"/>
          <w:sz w:val="20"/>
          <w:szCs w:val="20"/>
        </w:rPr>
        <w:tab/>
      </w:r>
      <w:r w:rsidRPr="004C7E64">
        <w:rPr>
          <w:rFonts w:ascii="Arial" w:hAnsi="Arial" w:cs="Arial"/>
          <w:sz w:val="20"/>
          <w:szCs w:val="20"/>
        </w:rPr>
        <w:t xml:space="preserve">za zwłokę w usunięciu wad stwierdzonych przy odbiorze końcowym lub ujawnionych w okresie gwarancji lub rękojmi albo stwierdzonych w trakcie odbioru ostatecznego, czyli przed upłynięciem okresu gwarancji lub rękojmi – w wysokości </w:t>
      </w:r>
      <w:r w:rsidRPr="004C7E64">
        <w:rPr>
          <w:rFonts w:ascii="Arial" w:hAnsi="Arial" w:cs="Arial"/>
          <w:b/>
          <w:sz w:val="20"/>
          <w:szCs w:val="20"/>
        </w:rPr>
        <w:t>0,</w:t>
      </w:r>
      <w:r>
        <w:rPr>
          <w:rFonts w:ascii="Arial" w:hAnsi="Arial" w:cs="Arial"/>
          <w:b/>
          <w:sz w:val="20"/>
          <w:szCs w:val="20"/>
        </w:rPr>
        <w:t>1</w:t>
      </w:r>
      <w:r w:rsidRPr="004C7E64">
        <w:rPr>
          <w:rFonts w:ascii="Arial" w:hAnsi="Arial" w:cs="Arial"/>
          <w:b/>
          <w:sz w:val="20"/>
          <w:szCs w:val="20"/>
        </w:rPr>
        <w:t>%</w:t>
      </w:r>
      <w:r w:rsidRPr="004C7E64">
        <w:rPr>
          <w:rFonts w:ascii="Arial" w:hAnsi="Arial" w:cs="Arial"/>
          <w:sz w:val="20"/>
          <w:szCs w:val="20"/>
        </w:rPr>
        <w:t xml:space="preserve"> wynagrodzenia umownego netto, o którym mowa w § 2 ust. 1 niniejszej umowy, za każdy dzień zwłoki, liczonej od dnia wyznaczonego na usunięcie wad.</w:t>
      </w:r>
    </w:p>
    <w:p w14:paraId="3E274A50" w14:textId="762C985F" w:rsidR="001112E6" w:rsidRPr="005636D5" w:rsidRDefault="001112E6" w:rsidP="00FA09E6">
      <w:pPr>
        <w:tabs>
          <w:tab w:val="left" w:pos="-30382"/>
          <w:tab w:val="left" w:pos="-24469"/>
        </w:tabs>
        <w:spacing w:after="0" w:line="240" w:lineRule="auto"/>
        <w:ind w:left="567" w:hanging="283"/>
        <w:jc w:val="both"/>
        <w:rPr>
          <w:rFonts w:ascii="Arial" w:hAnsi="Arial" w:cs="Arial"/>
          <w:sz w:val="20"/>
          <w:szCs w:val="20"/>
        </w:rPr>
      </w:pPr>
      <w:r w:rsidRPr="005636D5">
        <w:rPr>
          <w:rFonts w:ascii="Arial" w:hAnsi="Arial" w:cs="Arial"/>
          <w:sz w:val="20"/>
          <w:szCs w:val="20"/>
        </w:rPr>
        <w:t>k) za niespełnienie warunku opisanego w paragrafie 21 niniejszej umowy</w:t>
      </w:r>
      <w:r w:rsidR="005636D5">
        <w:rPr>
          <w:rFonts w:ascii="Arial" w:hAnsi="Arial" w:cs="Arial"/>
          <w:sz w:val="20"/>
          <w:szCs w:val="20"/>
        </w:rPr>
        <w:t>,</w:t>
      </w:r>
      <w:r w:rsidRPr="005636D5">
        <w:rPr>
          <w:rFonts w:ascii="Arial" w:hAnsi="Arial" w:cs="Arial"/>
          <w:sz w:val="20"/>
          <w:szCs w:val="20"/>
        </w:rPr>
        <w:t xml:space="preserve"> w kwocie obliczonej w sposób opisany w tym paragrafie.</w:t>
      </w:r>
    </w:p>
    <w:p w14:paraId="1C4BC56D" w14:textId="77777777" w:rsidR="00FA09E6" w:rsidRPr="004C7E64"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2. </w:t>
      </w:r>
      <w:r>
        <w:rPr>
          <w:rFonts w:ascii="Arial" w:hAnsi="Arial" w:cs="Arial"/>
          <w:sz w:val="20"/>
          <w:szCs w:val="20"/>
        </w:rPr>
        <w:tab/>
      </w:r>
      <w:r w:rsidRPr="004C7E64">
        <w:rPr>
          <w:rFonts w:ascii="Arial" w:hAnsi="Arial" w:cs="Arial"/>
          <w:sz w:val="20"/>
          <w:szCs w:val="20"/>
        </w:rPr>
        <w:t xml:space="preserve">Zamawiający zapłaci Wykonawcy karę umową za odstąpienie od umowy przez Wykonawcę z przyczyn, za które ponosi odpowiedzialność Zamawiający – w wysokości </w:t>
      </w:r>
      <w:r w:rsidRPr="004C7E64">
        <w:rPr>
          <w:rFonts w:ascii="Arial" w:hAnsi="Arial" w:cs="Arial"/>
          <w:b/>
          <w:bCs/>
          <w:sz w:val="20"/>
          <w:szCs w:val="20"/>
        </w:rPr>
        <w:t>2</w:t>
      </w:r>
      <w:r w:rsidRPr="004C7E64">
        <w:rPr>
          <w:rFonts w:ascii="Arial" w:hAnsi="Arial" w:cs="Arial"/>
          <w:b/>
          <w:sz w:val="20"/>
          <w:szCs w:val="20"/>
        </w:rPr>
        <w:t>0%</w:t>
      </w:r>
      <w:r w:rsidRPr="004C7E64">
        <w:rPr>
          <w:rFonts w:ascii="Arial" w:hAnsi="Arial" w:cs="Arial"/>
          <w:sz w:val="20"/>
          <w:szCs w:val="20"/>
        </w:rPr>
        <w:t xml:space="preserve"> wynagrodzenia </w:t>
      </w:r>
      <w:r w:rsidRPr="004C7E64">
        <w:rPr>
          <w:rFonts w:ascii="Arial" w:hAnsi="Arial" w:cs="Arial"/>
          <w:sz w:val="20"/>
          <w:szCs w:val="20"/>
        </w:rPr>
        <w:lastRenderedPageBreak/>
        <w:t>umownego netto, o którym mowa w § 2 ust. 1 niniejszej umowy, za wyjątkiem wystąpienia sytuacji, przedstawionej w art. 456 ust. 1 pkt 1 ustawy Pzp.</w:t>
      </w:r>
    </w:p>
    <w:p w14:paraId="21E1B99F" w14:textId="77777777" w:rsidR="00FA09E6" w:rsidRPr="004C7E64"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3. </w:t>
      </w:r>
      <w:r>
        <w:rPr>
          <w:rFonts w:ascii="Arial" w:hAnsi="Arial" w:cs="Arial"/>
          <w:sz w:val="20"/>
          <w:szCs w:val="20"/>
        </w:rPr>
        <w:tab/>
      </w:r>
      <w:r w:rsidRPr="004C7E64">
        <w:rPr>
          <w:rFonts w:ascii="Arial" w:hAnsi="Arial" w:cs="Arial"/>
          <w:sz w:val="20"/>
          <w:szCs w:val="20"/>
        </w:rPr>
        <w:t>Kary umowne, o których mowa w niniejszej umowie będą potrącane z faktur Wykonawcy.</w:t>
      </w:r>
    </w:p>
    <w:p w14:paraId="6B9AC620" w14:textId="77777777" w:rsidR="00FA09E6" w:rsidRPr="004C7E64"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4. </w:t>
      </w:r>
      <w:r>
        <w:rPr>
          <w:rFonts w:ascii="Arial" w:hAnsi="Arial" w:cs="Arial"/>
          <w:sz w:val="20"/>
          <w:szCs w:val="20"/>
        </w:rPr>
        <w:tab/>
      </w:r>
      <w:r w:rsidRPr="004C7E64">
        <w:rPr>
          <w:rFonts w:ascii="Arial" w:hAnsi="Arial" w:cs="Arial"/>
          <w:sz w:val="20"/>
          <w:szCs w:val="20"/>
        </w:rPr>
        <w:t>Kary będą potrącane automatycznie bez uzyskiwania zgody Wykonawcy.</w:t>
      </w:r>
    </w:p>
    <w:p w14:paraId="2BAFB0C3" w14:textId="0A1AE84F" w:rsidR="00FA09E6"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5. </w:t>
      </w:r>
      <w:r>
        <w:rPr>
          <w:rFonts w:ascii="Arial" w:hAnsi="Arial" w:cs="Arial"/>
          <w:sz w:val="20"/>
          <w:szCs w:val="20"/>
        </w:rPr>
        <w:tab/>
      </w:r>
      <w:r w:rsidRPr="004C7E64">
        <w:rPr>
          <w:rFonts w:ascii="Arial" w:hAnsi="Arial" w:cs="Arial"/>
          <w:sz w:val="20"/>
          <w:szCs w:val="20"/>
        </w:rPr>
        <w:t>Zamawiający ma prawo dochodzić odszkodowania uzupełniającego na zasadach</w:t>
      </w:r>
      <w:r>
        <w:rPr>
          <w:rFonts w:ascii="Arial" w:hAnsi="Arial" w:cs="Arial"/>
          <w:sz w:val="20"/>
          <w:szCs w:val="20"/>
        </w:rPr>
        <w:t xml:space="preserve"> </w:t>
      </w:r>
      <w:r w:rsidRPr="004C7E64">
        <w:rPr>
          <w:rFonts w:ascii="Arial" w:hAnsi="Arial" w:cs="Arial"/>
          <w:sz w:val="20"/>
          <w:szCs w:val="20"/>
        </w:rPr>
        <w:t>Kodeksu</w:t>
      </w:r>
      <w:r>
        <w:rPr>
          <w:rFonts w:ascii="Arial" w:hAnsi="Arial" w:cs="Arial"/>
          <w:sz w:val="20"/>
          <w:szCs w:val="20"/>
        </w:rPr>
        <w:t xml:space="preserve"> </w:t>
      </w:r>
      <w:r w:rsidRPr="004C7E64">
        <w:rPr>
          <w:rFonts w:ascii="Arial" w:hAnsi="Arial" w:cs="Arial"/>
          <w:sz w:val="20"/>
          <w:szCs w:val="20"/>
        </w:rPr>
        <w:t>cywilnego</w:t>
      </w:r>
      <w:r>
        <w:rPr>
          <w:rFonts w:ascii="Arial" w:hAnsi="Arial" w:cs="Arial"/>
          <w:sz w:val="20"/>
          <w:szCs w:val="20"/>
        </w:rPr>
        <w:t>,</w:t>
      </w:r>
      <w:r w:rsidRPr="004C7E64">
        <w:rPr>
          <w:rFonts w:ascii="Arial" w:hAnsi="Arial" w:cs="Arial"/>
          <w:sz w:val="20"/>
          <w:szCs w:val="20"/>
        </w:rPr>
        <w:t xml:space="preserve"> jeżeli szkoda przewyższy wysokość kar umownych.</w:t>
      </w:r>
      <w:r w:rsidR="00FC76C3">
        <w:rPr>
          <w:rFonts w:ascii="Arial" w:hAnsi="Arial" w:cs="Arial"/>
          <w:sz w:val="20"/>
          <w:szCs w:val="20"/>
        </w:rPr>
        <w:t xml:space="preserve"> </w:t>
      </w:r>
    </w:p>
    <w:p w14:paraId="7D3ACA7F" w14:textId="5867176D" w:rsidR="00FC76C3" w:rsidRPr="00FC76C3" w:rsidRDefault="00FC76C3" w:rsidP="00FA09E6">
      <w:pPr>
        <w:tabs>
          <w:tab w:val="left" w:pos="17608"/>
        </w:tabs>
        <w:spacing w:after="0" w:line="240" w:lineRule="auto"/>
        <w:ind w:left="284" w:hanging="284"/>
        <w:jc w:val="both"/>
        <w:rPr>
          <w:rFonts w:ascii="Arial" w:hAnsi="Arial" w:cs="Arial"/>
          <w:color w:val="0070C0"/>
          <w:sz w:val="20"/>
          <w:szCs w:val="20"/>
        </w:rPr>
      </w:pPr>
      <w:r w:rsidRPr="0097651E">
        <w:rPr>
          <w:rFonts w:ascii="Arial" w:hAnsi="Arial" w:cs="Arial"/>
          <w:color w:val="0070C0"/>
          <w:sz w:val="20"/>
          <w:szCs w:val="20"/>
        </w:rPr>
        <w:t xml:space="preserve">     </w:t>
      </w:r>
      <w:r w:rsidR="0097651E" w:rsidRPr="005636D5">
        <w:rPr>
          <w:rFonts w:ascii="Arial" w:hAnsi="Arial" w:cs="Arial"/>
          <w:sz w:val="20"/>
          <w:szCs w:val="20"/>
        </w:rPr>
        <w:t>D</w:t>
      </w:r>
      <w:r w:rsidRPr="005636D5">
        <w:rPr>
          <w:rFonts w:ascii="Arial" w:hAnsi="Arial" w:cs="Arial"/>
          <w:sz w:val="20"/>
          <w:szCs w:val="20"/>
        </w:rPr>
        <w:t xml:space="preserve">otyczy </w:t>
      </w:r>
      <w:r w:rsidR="0097651E" w:rsidRPr="005636D5">
        <w:rPr>
          <w:rFonts w:ascii="Arial" w:hAnsi="Arial" w:cs="Arial"/>
          <w:sz w:val="20"/>
          <w:szCs w:val="20"/>
        </w:rPr>
        <w:t xml:space="preserve">to </w:t>
      </w:r>
      <w:r w:rsidRPr="005636D5">
        <w:rPr>
          <w:rFonts w:ascii="Arial" w:hAnsi="Arial" w:cs="Arial"/>
          <w:sz w:val="20"/>
          <w:szCs w:val="20"/>
        </w:rPr>
        <w:t xml:space="preserve">również przypadku odszkodowania do wysokości </w:t>
      </w:r>
      <w:r w:rsidR="0097651E" w:rsidRPr="005636D5">
        <w:rPr>
          <w:rFonts w:ascii="Arial" w:hAnsi="Arial" w:cs="Arial"/>
          <w:sz w:val="20"/>
          <w:szCs w:val="20"/>
        </w:rPr>
        <w:t>utraconego przez Zamawiającego</w:t>
      </w:r>
      <w:r w:rsidRPr="005636D5">
        <w:rPr>
          <w:rFonts w:ascii="Arial" w:hAnsi="Arial" w:cs="Arial"/>
          <w:sz w:val="20"/>
          <w:szCs w:val="20"/>
        </w:rPr>
        <w:t xml:space="preserve">   dofinansowania </w:t>
      </w:r>
      <w:r w:rsidR="0097651E" w:rsidRPr="005636D5">
        <w:rPr>
          <w:rFonts w:ascii="Arial" w:hAnsi="Arial" w:cs="Arial"/>
          <w:sz w:val="20"/>
          <w:szCs w:val="20"/>
        </w:rPr>
        <w:t xml:space="preserve">na realizację zamówienia </w:t>
      </w:r>
      <w:r w:rsidRPr="005636D5">
        <w:rPr>
          <w:rFonts w:ascii="Arial" w:hAnsi="Arial" w:cs="Arial"/>
          <w:sz w:val="20"/>
          <w:szCs w:val="20"/>
        </w:rPr>
        <w:t>w przypadku, gdy instytucja dofinansowująca nałoży korektę dofinasowania na Zamawiającego, za niewykonanie warunku zatrudnienia</w:t>
      </w:r>
      <w:r w:rsidR="005636D5">
        <w:rPr>
          <w:rFonts w:ascii="Arial" w:hAnsi="Arial" w:cs="Arial"/>
          <w:sz w:val="20"/>
          <w:szCs w:val="20"/>
        </w:rPr>
        <w:t xml:space="preserve">, </w:t>
      </w:r>
      <w:r w:rsidRPr="005636D5">
        <w:rPr>
          <w:rFonts w:ascii="Arial" w:hAnsi="Arial" w:cs="Arial"/>
          <w:sz w:val="20"/>
          <w:szCs w:val="20"/>
        </w:rPr>
        <w:t>co najmniej 1 osoby bezrobotnej na podstawie skierowania Powiatowego Urzędu Pracy,</w:t>
      </w:r>
      <w:r w:rsidR="005636D5">
        <w:rPr>
          <w:rFonts w:ascii="Arial" w:hAnsi="Arial" w:cs="Arial"/>
          <w:sz w:val="20"/>
          <w:szCs w:val="20"/>
        </w:rPr>
        <w:t xml:space="preserve"> </w:t>
      </w:r>
      <w:r w:rsidRPr="005636D5">
        <w:rPr>
          <w:rFonts w:ascii="Arial" w:hAnsi="Arial" w:cs="Arial"/>
          <w:sz w:val="20"/>
          <w:szCs w:val="20"/>
        </w:rPr>
        <w:t>bezpośrednio uczestniczącej w wykonywaniu zamówienia.</w:t>
      </w:r>
    </w:p>
    <w:p w14:paraId="0E1CFB7D" w14:textId="77777777" w:rsidR="00FA09E6" w:rsidRPr="004C7E64"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6. </w:t>
      </w:r>
      <w:r>
        <w:rPr>
          <w:rFonts w:ascii="Arial" w:hAnsi="Arial" w:cs="Arial"/>
          <w:sz w:val="20"/>
          <w:szCs w:val="20"/>
        </w:rPr>
        <w:tab/>
      </w:r>
      <w:r w:rsidRPr="004C7E64">
        <w:rPr>
          <w:rFonts w:ascii="Arial" w:hAnsi="Arial" w:cs="Arial"/>
          <w:sz w:val="20"/>
          <w:szCs w:val="20"/>
        </w:rPr>
        <w:t>Zamawiający może usunąć, bez zgody sądu powszechnego, w zastępstwie Wykonawcy i na jego koszt, wady nieusunięte w wyznaczonym terminie.</w:t>
      </w:r>
    </w:p>
    <w:p w14:paraId="08E8AB4D" w14:textId="77777777" w:rsidR="00FA09E6" w:rsidRPr="004C7E64"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7. </w:t>
      </w:r>
      <w:r>
        <w:rPr>
          <w:rFonts w:ascii="Arial" w:hAnsi="Arial" w:cs="Arial"/>
          <w:sz w:val="20"/>
          <w:szCs w:val="20"/>
        </w:rPr>
        <w:tab/>
      </w:r>
      <w:r w:rsidRPr="004C7E64">
        <w:rPr>
          <w:rFonts w:ascii="Arial" w:hAnsi="Arial" w:cs="Arial"/>
          <w:sz w:val="20"/>
          <w:szCs w:val="20"/>
        </w:rPr>
        <w:t>W przypadku uzgodnienia zmiany terminów realizacji kara umowna będzie liczona od nowych terminów.</w:t>
      </w:r>
    </w:p>
    <w:p w14:paraId="610067FC" w14:textId="77777777" w:rsidR="00FA09E6" w:rsidRPr="004C7E64"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8. </w:t>
      </w:r>
      <w:r>
        <w:rPr>
          <w:rFonts w:ascii="Arial" w:hAnsi="Arial" w:cs="Arial"/>
          <w:sz w:val="20"/>
          <w:szCs w:val="20"/>
        </w:rPr>
        <w:tab/>
      </w:r>
      <w:r w:rsidRPr="004C7E64">
        <w:rPr>
          <w:rFonts w:ascii="Arial" w:hAnsi="Arial" w:cs="Arial"/>
          <w:sz w:val="20"/>
          <w:szCs w:val="20"/>
        </w:rPr>
        <w:t>Kary umowne za przekroczenie terminu, o którym mowa w ust. 1 pkt b), czyli „za zwłokę w oddaniu przedmiotu umowy” oraz „za zwłokę w usunięciu wad stwierdzonych przy odbiorze końcowym”, o którym mowa w ust. 1 pkt j) nie mogą przekroczyć 20% wynagrodzenia umownego netto, o którym mowa w § 2 ust. 1 niniejszej umowy.</w:t>
      </w:r>
    </w:p>
    <w:p w14:paraId="67A22588" w14:textId="77777777" w:rsidR="00FA09E6" w:rsidRDefault="00FA09E6" w:rsidP="00FA09E6">
      <w:pPr>
        <w:tabs>
          <w:tab w:val="left" w:pos="17608"/>
        </w:tabs>
        <w:spacing w:after="0" w:line="240" w:lineRule="auto"/>
        <w:ind w:left="284" w:hanging="284"/>
        <w:jc w:val="both"/>
        <w:rPr>
          <w:rFonts w:ascii="Arial" w:hAnsi="Arial" w:cs="Arial"/>
          <w:sz w:val="20"/>
          <w:szCs w:val="20"/>
        </w:rPr>
      </w:pPr>
      <w:r w:rsidRPr="004C7E64">
        <w:rPr>
          <w:rFonts w:ascii="Arial" w:hAnsi="Arial" w:cs="Arial"/>
          <w:sz w:val="20"/>
          <w:szCs w:val="20"/>
        </w:rPr>
        <w:t xml:space="preserve">9. </w:t>
      </w:r>
      <w:r>
        <w:rPr>
          <w:rFonts w:ascii="Arial" w:hAnsi="Arial" w:cs="Arial"/>
          <w:sz w:val="20"/>
          <w:szCs w:val="20"/>
        </w:rPr>
        <w:tab/>
      </w:r>
      <w:r w:rsidRPr="004C7E64">
        <w:rPr>
          <w:rFonts w:ascii="Arial" w:hAnsi="Arial" w:cs="Arial"/>
          <w:sz w:val="20"/>
          <w:szCs w:val="20"/>
        </w:rPr>
        <w:t>Łączna maksymalna wysokość kar umownych, których mogą dochodzić Strony umowy nie może przekroczyć 20% wynagrodzenia umownego netto, o którym mowa w § 2 ust. 1 niniejszej umowy.</w:t>
      </w:r>
    </w:p>
    <w:p w14:paraId="4A5F5627" w14:textId="77777777" w:rsidR="00A50B73" w:rsidRDefault="00A50B73" w:rsidP="00296FC3">
      <w:pPr>
        <w:spacing w:after="0" w:line="240" w:lineRule="auto"/>
        <w:rPr>
          <w:rFonts w:ascii="Arial" w:hAnsi="Arial" w:cs="Arial"/>
          <w:b/>
          <w:bCs/>
          <w:sz w:val="20"/>
          <w:szCs w:val="20"/>
        </w:rPr>
      </w:pPr>
    </w:p>
    <w:p w14:paraId="22DC3427" w14:textId="6985BAE2" w:rsidR="00B61900" w:rsidRPr="004C7E64" w:rsidRDefault="00B61900" w:rsidP="00A1010A">
      <w:pPr>
        <w:spacing w:after="0" w:line="240" w:lineRule="auto"/>
        <w:jc w:val="center"/>
        <w:rPr>
          <w:rFonts w:ascii="Arial" w:eastAsia="Lucida Sans Unicode" w:hAnsi="Arial" w:cs="Arial"/>
          <w:sz w:val="20"/>
          <w:szCs w:val="20"/>
        </w:rPr>
      </w:pPr>
      <w:r w:rsidRPr="004C7E64">
        <w:rPr>
          <w:rFonts w:ascii="Arial" w:hAnsi="Arial" w:cs="Arial"/>
          <w:b/>
          <w:bCs/>
          <w:sz w:val="20"/>
          <w:szCs w:val="20"/>
        </w:rPr>
        <w:t>§ 16</w:t>
      </w:r>
    </w:p>
    <w:p w14:paraId="74C9793B" w14:textId="1038A82E" w:rsidR="00812C82" w:rsidRPr="004C7E64" w:rsidRDefault="00812C82" w:rsidP="00812C82">
      <w:pPr>
        <w:tabs>
          <w:tab w:val="left" w:pos="16188"/>
        </w:tabs>
        <w:spacing w:after="0" w:line="240" w:lineRule="auto"/>
        <w:ind w:left="284" w:hanging="284"/>
        <w:jc w:val="both"/>
        <w:rPr>
          <w:rFonts w:ascii="Arial" w:eastAsia="Lucida Sans Unicode" w:hAnsi="Arial" w:cs="Arial"/>
          <w:sz w:val="20"/>
          <w:szCs w:val="20"/>
        </w:rPr>
      </w:pPr>
      <w:r w:rsidRPr="004C7E64">
        <w:rPr>
          <w:rFonts w:ascii="Arial" w:eastAsia="Lucida Sans Unicode" w:hAnsi="Arial" w:cs="Arial"/>
          <w:sz w:val="20"/>
          <w:szCs w:val="20"/>
        </w:rPr>
        <w:t>1. </w:t>
      </w:r>
      <w:r w:rsidRPr="004C7E64">
        <w:rPr>
          <w:rFonts w:ascii="Arial" w:eastAsia="Lucida Sans Unicode" w:hAnsi="Arial" w:cs="Arial"/>
          <w:b/>
          <w:color w:val="FF0000"/>
          <w:sz w:val="20"/>
          <w:szCs w:val="20"/>
        </w:rPr>
        <w:t>*</w:t>
      </w:r>
      <w:r w:rsidRPr="004C7E64">
        <w:rPr>
          <w:rFonts w:ascii="Arial" w:eastAsia="Lucida Sans Unicode" w:hAnsi="Arial" w:cs="Arial"/>
          <w:sz w:val="20"/>
          <w:szCs w:val="20"/>
        </w:rPr>
        <w:t xml:space="preserve">Wykonawca wniósł zabezpieczenie należytego wykonania umowy </w:t>
      </w:r>
      <w:r w:rsidRPr="004C7E64">
        <w:rPr>
          <w:rFonts w:ascii="Arial" w:hAnsi="Arial" w:cs="Arial"/>
          <w:sz w:val="20"/>
          <w:szCs w:val="20"/>
        </w:rPr>
        <w:t xml:space="preserve">w formie </w:t>
      </w:r>
      <w:r w:rsidRPr="004C7E64">
        <w:rPr>
          <w:rFonts w:ascii="Arial" w:eastAsia="Calibri" w:hAnsi="Arial" w:cs="Arial"/>
          <w:sz w:val="20"/>
        </w:rPr>
        <w:t xml:space="preserve">innej niż pieniądz, tj. </w:t>
      </w:r>
      <w:r w:rsidRPr="004C7E64">
        <w:rPr>
          <w:rFonts w:ascii="Arial" w:hAnsi="Arial" w:cs="Arial"/>
          <w:sz w:val="20"/>
          <w:szCs w:val="20"/>
        </w:rPr>
        <w:t>………………………………</w:t>
      </w:r>
      <w:proofErr w:type="gramStart"/>
      <w:r w:rsidRPr="004C7E64">
        <w:rPr>
          <w:rFonts w:ascii="Arial" w:hAnsi="Arial" w:cs="Arial"/>
          <w:sz w:val="20"/>
          <w:szCs w:val="20"/>
        </w:rPr>
        <w:t>…….….…</w:t>
      </w:r>
      <w:proofErr w:type="gramEnd"/>
      <w:r w:rsidRPr="004C7E64">
        <w:rPr>
          <w:rFonts w:ascii="Arial" w:hAnsi="Arial" w:cs="Arial"/>
          <w:sz w:val="20"/>
          <w:szCs w:val="20"/>
        </w:rPr>
        <w:t>………………</w:t>
      </w:r>
      <w:r w:rsidRPr="004C7E64">
        <w:rPr>
          <w:rFonts w:ascii="Arial" w:eastAsia="Lucida Sans Unicode" w:hAnsi="Arial" w:cs="Arial"/>
          <w:sz w:val="20"/>
          <w:szCs w:val="20"/>
        </w:rPr>
        <w:t xml:space="preserve"> w wysokości </w:t>
      </w:r>
      <w:r w:rsidR="00FA09E6">
        <w:rPr>
          <w:rFonts w:ascii="Arial" w:eastAsia="Lucida Sans Unicode" w:hAnsi="Arial" w:cs="Arial"/>
          <w:b/>
          <w:bCs/>
          <w:sz w:val="20"/>
          <w:szCs w:val="20"/>
        </w:rPr>
        <w:t>5</w:t>
      </w:r>
      <w:r w:rsidRPr="004C7E64">
        <w:rPr>
          <w:rFonts w:ascii="Arial" w:eastAsia="Lucida Sans Unicode" w:hAnsi="Arial" w:cs="Arial"/>
          <w:b/>
          <w:sz w:val="20"/>
          <w:szCs w:val="20"/>
        </w:rPr>
        <w:t>% ceny oferty brutto</w:t>
      </w:r>
      <w:r w:rsidRPr="004C7E64">
        <w:rPr>
          <w:rFonts w:ascii="Arial" w:eastAsia="Lucida Sans Unicode" w:hAnsi="Arial" w:cs="Arial"/>
          <w:sz w:val="20"/>
          <w:szCs w:val="20"/>
        </w:rPr>
        <w:t>, co stanowi kwotę w wysokości: ………………...… zł</w:t>
      </w:r>
    </w:p>
    <w:p w14:paraId="703CCE0F" w14:textId="49BA89E3" w:rsidR="00812C82" w:rsidRPr="004C7E64" w:rsidRDefault="00812C82" w:rsidP="00812C82">
      <w:pPr>
        <w:tabs>
          <w:tab w:val="left" w:pos="16188"/>
        </w:tabs>
        <w:spacing w:after="0" w:line="240" w:lineRule="auto"/>
        <w:ind w:left="284"/>
        <w:jc w:val="both"/>
        <w:rPr>
          <w:rFonts w:ascii="Arial" w:eastAsia="Times New Roman" w:hAnsi="Arial" w:cs="Arial"/>
          <w:sz w:val="20"/>
          <w:szCs w:val="20"/>
        </w:rPr>
      </w:pPr>
      <w:r w:rsidRPr="004C7E64">
        <w:rPr>
          <w:rFonts w:ascii="Arial" w:eastAsia="Lucida Sans Unicode" w:hAnsi="Arial" w:cs="Arial"/>
          <w:sz w:val="20"/>
          <w:szCs w:val="20"/>
        </w:rPr>
        <w:t>słownie: …………………</w:t>
      </w:r>
      <w:proofErr w:type="gramStart"/>
      <w:r w:rsidRPr="004C7E64">
        <w:rPr>
          <w:rFonts w:ascii="Arial" w:eastAsia="Lucida Sans Unicode" w:hAnsi="Arial" w:cs="Arial"/>
          <w:sz w:val="20"/>
          <w:szCs w:val="20"/>
        </w:rPr>
        <w:t>…….</w:t>
      </w:r>
      <w:proofErr w:type="gramEnd"/>
      <w:r w:rsidRPr="004C7E64">
        <w:rPr>
          <w:rFonts w:ascii="Arial" w:eastAsia="Lucida Sans Unicode" w:hAnsi="Arial" w:cs="Arial"/>
          <w:sz w:val="20"/>
          <w:szCs w:val="20"/>
        </w:rPr>
        <w:t>.……………………………………………</w:t>
      </w:r>
      <w:proofErr w:type="gramStart"/>
      <w:r w:rsidRPr="004C7E64">
        <w:rPr>
          <w:rFonts w:ascii="Arial" w:eastAsia="Lucida Sans Unicode" w:hAnsi="Arial" w:cs="Arial"/>
          <w:sz w:val="20"/>
          <w:szCs w:val="20"/>
        </w:rPr>
        <w:t>…….</w:t>
      </w:r>
      <w:proofErr w:type="gramEnd"/>
      <w:r w:rsidRPr="004C7E64">
        <w:rPr>
          <w:rFonts w:ascii="Arial" w:eastAsia="Lucida Sans Unicode" w:hAnsi="Arial" w:cs="Arial"/>
          <w:sz w:val="20"/>
          <w:szCs w:val="20"/>
        </w:rPr>
        <w:t>……………</w:t>
      </w:r>
      <w:proofErr w:type="gramStart"/>
      <w:r w:rsidRPr="004C7E64">
        <w:rPr>
          <w:rFonts w:ascii="Arial" w:eastAsia="Lucida Sans Unicode" w:hAnsi="Arial" w:cs="Arial"/>
          <w:sz w:val="20"/>
          <w:szCs w:val="20"/>
        </w:rPr>
        <w:t>…….</w:t>
      </w:r>
      <w:proofErr w:type="gramEnd"/>
      <w:r w:rsidRPr="004C7E64">
        <w:rPr>
          <w:rFonts w:ascii="Arial" w:eastAsia="Lucida Sans Unicode" w:hAnsi="Arial" w:cs="Arial"/>
          <w:sz w:val="20"/>
          <w:szCs w:val="20"/>
        </w:rPr>
        <w:t>………</w:t>
      </w:r>
    </w:p>
    <w:p w14:paraId="67B9F894" w14:textId="77777777" w:rsidR="00812C82" w:rsidRPr="004C7E64" w:rsidRDefault="00812C82" w:rsidP="00812C82">
      <w:pPr>
        <w:pStyle w:val="1"/>
        <w:spacing w:line="240" w:lineRule="auto"/>
        <w:ind w:left="284" w:firstLine="0"/>
        <w:rPr>
          <w:rFonts w:ascii="Arial" w:hAnsi="Arial" w:cs="Arial"/>
          <w:color w:val="auto"/>
          <w:sz w:val="20"/>
        </w:rPr>
      </w:pPr>
      <w:r w:rsidRPr="004C7E64">
        <w:rPr>
          <w:rFonts w:ascii="Arial" w:hAnsi="Arial" w:cs="Arial"/>
          <w:color w:val="auto"/>
          <w:sz w:val="20"/>
        </w:rPr>
        <w:t>Treść dokumentu stanowiącego zabezpieczenie w zakresie jego zwrotu musi być zgodna z art. 453 Prawa zamówień publicznych.</w:t>
      </w:r>
    </w:p>
    <w:p w14:paraId="13ED80A0" w14:textId="30189AAC" w:rsidR="004C7E64" w:rsidRDefault="00812C82" w:rsidP="0047085B">
      <w:pPr>
        <w:pStyle w:val="10"/>
        <w:spacing w:before="0" w:beforeAutospacing="0" w:after="0" w:afterAutospacing="0"/>
        <w:ind w:left="284"/>
        <w:jc w:val="both"/>
        <w:rPr>
          <w:rFonts w:ascii="Arial" w:hAnsi="Arial" w:cs="Arial"/>
          <w:sz w:val="20"/>
          <w:szCs w:val="20"/>
        </w:rPr>
      </w:pPr>
      <w:r w:rsidRPr="004C7E64">
        <w:rPr>
          <w:rFonts w:ascii="Arial" w:hAnsi="Arial" w:cs="Arial"/>
          <w:sz w:val="20"/>
          <w:szCs w:val="20"/>
        </w:rPr>
        <w:t>Z treści zabezpieczenia przedstawionego w formie gwarancji/poręczenia winno wynikać, że bank, ubezpieczyciel, poręczyciel zapłaci, na rzecz Zamawiającego w terminie</w:t>
      </w:r>
      <w:r w:rsidRPr="004C7E64">
        <w:rPr>
          <w:rFonts w:ascii="Arial" w:hAnsi="Arial" w:cs="Arial"/>
          <w:bCs/>
          <w:sz w:val="20"/>
          <w:szCs w:val="20"/>
        </w:rPr>
        <w:t xml:space="preserve"> maksymalnie 15 dni</w:t>
      </w:r>
      <w:r w:rsidRPr="004C7E64">
        <w:rPr>
          <w:rFonts w:ascii="Arial" w:hAnsi="Arial" w:cs="Arial"/>
          <w:sz w:val="20"/>
          <w:szCs w:val="20"/>
        </w:rPr>
        <w:t xml:space="preserve"> od pisemnego żądania kwotę zabezpieczenia, na pierwsze wezwanie Zamawiającego, bez odwołania, bez warunku, bez konieczności sporządzania i podpisywania jakichkolwiek protokołów odbioru robót lub usuwania wad w okresie rękojmi oraz niezależnie od kwestionowania czy zastrzeżeń Wykonawcy i bez dochodzenia czy wezwanie Zamawiającego jest uzasadnione czy nie.</w:t>
      </w:r>
    </w:p>
    <w:p w14:paraId="3AF28822" w14:textId="77777777" w:rsidR="0047085B" w:rsidRPr="004C7E64" w:rsidRDefault="0047085B" w:rsidP="0047085B">
      <w:pPr>
        <w:pStyle w:val="10"/>
        <w:spacing w:before="0" w:beforeAutospacing="0" w:after="0" w:afterAutospacing="0"/>
        <w:ind w:left="284"/>
        <w:jc w:val="both"/>
        <w:rPr>
          <w:rFonts w:ascii="Arial" w:hAnsi="Arial" w:cs="Arial"/>
          <w:sz w:val="20"/>
          <w:szCs w:val="20"/>
        </w:rPr>
      </w:pPr>
    </w:p>
    <w:p w14:paraId="70CF3A49" w14:textId="43EF8FF8" w:rsidR="00812C82" w:rsidRPr="004C7E64" w:rsidRDefault="00812C82" w:rsidP="00812C82">
      <w:pPr>
        <w:tabs>
          <w:tab w:val="left" w:pos="16188"/>
        </w:tabs>
        <w:spacing w:after="0" w:line="240" w:lineRule="auto"/>
        <w:ind w:left="284" w:hanging="284"/>
        <w:jc w:val="both"/>
        <w:rPr>
          <w:rFonts w:ascii="Arial" w:eastAsia="Lucida Sans Unicode" w:hAnsi="Arial" w:cs="Arial"/>
          <w:sz w:val="20"/>
          <w:szCs w:val="20"/>
        </w:rPr>
      </w:pPr>
      <w:r w:rsidRPr="004C7E64">
        <w:rPr>
          <w:rFonts w:ascii="Arial" w:hAnsi="Arial" w:cs="Arial"/>
          <w:sz w:val="20"/>
          <w:szCs w:val="20"/>
        </w:rPr>
        <w:t>1.</w:t>
      </w:r>
      <w:r w:rsidRPr="004C7E64">
        <w:rPr>
          <w:rFonts w:ascii="Arial" w:eastAsia="Lucida Sans Unicode" w:hAnsi="Arial" w:cs="Arial"/>
          <w:b/>
          <w:color w:val="FF0000"/>
          <w:sz w:val="20"/>
          <w:szCs w:val="20"/>
        </w:rPr>
        <w:t>* </w:t>
      </w:r>
      <w:r w:rsidRPr="004C7E64">
        <w:rPr>
          <w:rFonts w:ascii="Arial" w:eastAsia="Lucida Sans Unicode" w:hAnsi="Arial" w:cs="Arial"/>
          <w:sz w:val="20"/>
          <w:szCs w:val="20"/>
        </w:rPr>
        <w:t xml:space="preserve">Wykonawca wniósł zabezpieczenie należytego wykonania umowy </w:t>
      </w:r>
      <w:r w:rsidRPr="004C7E64">
        <w:rPr>
          <w:rFonts w:ascii="Arial" w:hAnsi="Arial" w:cs="Arial"/>
          <w:sz w:val="20"/>
          <w:szCs w:val="20"/>
        </w:rPr>
        <w:t xml:space="preserve">w formie pieniądza </w:t>
      </w:r>
      <w:r w:rsidRPr="004C7E64">
        <w:rPr>
          <w:rFonts w:ascii="Arial" w:eastAsia="Lucida Sans Unicode" w:hAnsi="Arial" w:cs="Arial"/>
          <w:sz w:val="20"/>
          <w:szCs w:val="20"/>
        </w:rPr>
        <w:t xml:space="preserve">w wysokości </w:t>
      </w:r>
      <w:r w:rsidR="00FA09E6">
        <w:rPr>
          <w:rFonts w:ascii="Arial" w:eastAsia="Lucida Sans Unicode" w:hAnsi="Arial" w:cs="Arial"/>
          <w:b/>
          <w:bCs/>
          <w:sz w:val="20"/>
          <w:szCs w:val="20"/>
        </w:rPr>
        <w:t>5</w:t>
      </w:r>
      <w:r w:rsidRPr="004C7E64">
        <w:rPr>
          <w:rFonts w:ascii="Arial" w:eastAsia="Lucida Sans Unicode" w:hAnsi="Arial" w:cs="Arial"/>
          <w:b/>
          <w:sz w:val="20"/>
          <w:szCs w:val="20"/>
        </w:rPr>
        <w:t>% ceny oferty brutto</w:t>
      </w:r>
      <w:r w:rsidRPr="004C7E64">
        <w:rPr>
          <w:rFonts w:ascii="Arial" w:eastAsia="Lucida Sans Unicode" w:hAnsi="Arial" w:cs="Arial"/>
          <w:sz w:val="20"/>
          <w:szCs w:val="20"/>
        </w:rPr>
        <w:t>, co stanowi kwotę w wysokości: ………………...… zł</w:t>
      </w:r>
    </w:p>
    <w:p w14:paraId="58FBFB14" w14:textId="38B9832B" w:rsidR="00812C82" w:rsidRPr="004C7E64" w:rsidRDefault="00812C82" w:rsidP="00812C82">
      <w:pPr>
        <w:tabs>
          <w:tab w:val="left" w:pos="16188"/>
        </w:tabs>
        <w:spacing w:after="0" w:line="240" w:lineRule="auto"/>
        <w:ind w:left="284"/>
        <w:jc w:val="both"/>
        <w:rPr>
          <w:rFonts w:ascii="Arial" w:eastAsia="Times New Roman" w:hAnsi="Arial" w:cs="Arial"/>
          <w:sz w:val="20"/>
          <w:szCs w:val="20"/>
        </w:rPr>
      </w:pPr>
      <w:r w:rsidRPr="004C7E64">
        <w:rPr>
          <w:rFonts w:ascii="Arial" w:eastAsia="Lucida Sans Unicode" w:hAnsi="Arial" w:cs="Arial"/>
          <w:sz w:val="20"/>
          <w:szCs w:val="20"/>
        </w:rPr>
        <w:t>słownie: …………………</w:t>
      </w:r>
      <w:proofErr w:type="gramStart"/>
      <w:r w:rsidRPr="004C7E64">
        <w:rPr>
          <w:rFonts w:ascii="Arial" w:eastAsia="Lucida Sans Unicode" w:hAnsi="Arial" w:cs="Arial"/>
          <w:sz w:val="20"/>
          <w:szCs w:val="20"/>
        </w:rPr>
        <w:t>…….</w:t>
      </w:r>
      <w:proofErr w:type="gramEnd"/>
      <w:r w:rsidRPr="004C7E64">
        <w:rPr>
          <w:rFonts w:ascii="Arial" w:eastAsia="Lucida Sans Unicode" w:hAnsi="Arial" w:cs="Arial"/>
          <w:sz w:val="20"/>
          <w:szCs w:val="20"/>
        </w:rPr>
        <w:t>.……………………………………………</w:t>
      </w:r>
      <w:proofErr w:type="gramStart"/>
      <w:r w:rsidRPr="004C7E64">
        <w:rPr>
          <w:rFonts w:ascii="Arial" w:eastAsia="Lucida Sans Unicode" w:hAnsi="Arial" w:cs="Arial"/>
          <w:sz w:val="20"/>
          <w:szCs w:val="20"/>
        </w:rPr>
        <w:t>…….</w:t>
      </w:r>
      <w:proofErr w:type="gramEnd"/>
      <w:r w:rsidRPr="004C7E64">
        <w:rPr>
          <w:rFonts w:ascii="Arial" w:eastAsia="Lucida Sans Unicode" w:hAnsi="Arial" w:cs="Arial"/>
          <w:sz w:val="20"/>
          <w:szCs w:val="20"/>
        </w:rPr>
        <w:t>……………</w:t>
      </w:r>
      <w:proofErr w:type="gramStart"/>
      <w:r w:rsidRPr="004C7E64">
        <w:rPr>
          <w:rFonts w:ascii="Arial" w:eastAsia="Lucida Sans Unicode" w:hAnsi="Arial" w:cs="Arial"/>
          <w:sz w:val="20"/>
          <w:szCs w:val="20"/>
        </w:rPr>
        <w:t>…….</w:t>
      </w:r>
      <w:proofErr w:type="gramEnd"/>
      <w:r w:rsidRPr="004C7E64">
        <w:rPr>
          <w:rFonts w:ascii="Arial" w:eastAsia="Lucida Sans Unicode" w:hAnsi="Arial" w:cs="Arial"/>
          <w:sz w:val="20"/>
          <w:szCs w:val="20"/>
        </w:rPr>
        <w:t>………</w:t>
      </w:r>
    </w:p>
    <w:p w14:paraId="55DC1225" w14:textId="77777777" w:rsidR="00812C82" w:rsidRPr="004C7E64" w:rsidRDefault="00812C82" w:rsidP="00812C82">
      <w:pPr>
        <w:pStyle w:val="1"/>
        <w:spacing w:line="240" w:lineRule="auto"/>
        <w:ind w:left="284" w:firstLine="0"/>
        <w:rPr>
          <w:rFonts w:ascii="Arial" w:hAnsi="Arial" w:cs="Arial"/>
          <w:color w:val="FF0000"/>
          <w:sz w:val="20"/>
        </w:rPr>
      </w:pPr>
      <w:r w:rsidRPr="004C7E64">
        <w:rPr>
          <w:rFonts w:ascii="Arial" w:eastAsia="Lucida Sans Unicode" w:hAnsi="Arial" w:cs="Arial"/>
          <w:b/>
          <w:color w:val="FF0000"/>
          <w:sz w:val="20"/>
        </w:rPr>
        <w:t>* </w:t>
      </w:r>
      <w:r w:rsidRPr="004C7E64">
        <w:rPr>
          <w:rFonts w:ascii="Arial" w:eastAsia="Lucida Sans Unicode" w:hAnsi="Arial" w:cs="Arial"/>
          <w:i/>
          <w:color w:val="FF0000"/>
          <w:sz w:val="20"/>
        </w:rPr>
        <w:t>- niepotrzebne skreślić</w:t>
      </w:r>
    </w:p>
    <w:p w14:paraId="76B0F426" w14:textId="1448AA80" w:rsidR="00B61900" w:rsidRPr="004C7E64" w:rsidRDefault="00B61900" w:rsidP="00A550D5">
      <w:pPr>
        <w:tabs>
          <w:tab w:val="left" w:pos="13348"/>
        </w:tabs>
        <w:spacing w:after="0" w:line="240" w:lineRule="auto"/>
        <w:ind w:left="284" w:hanging="284"/>
        <w:jc w:val="both"/>
        <w:rPr>
          <w:rFonts w:ascii="Arial" w:hAnsi="Arial" w:cs="Arial"/>
          <w:sz w:val="20"/>
          <w:szCs w:val="20"/>
        </w:rPr>
      </w:pPr>
      <w:r w:rsidRPr="004C7E64">
        <w:rPr>
          <w:rFonts w:ascii="Arial" w:hAnsi="Arial" w:cs="Arial"/>
          <w:sz w:val="20"/>
          <w:szCs w:val="20"/>
        </w:rPr>
        <w:t>2. </w:t>
      </w:r>
      <w:r w:rsidR="004C7E64">
        <w:rPr>
          <w:rFonts w:ascii="Arial" w:hAnsi="Arial" w:cs="Arial"/>
          <w:sz w:val="20"/>
          <w:szCs w:val="20"/>
        </w:rPr>
        <w:tab/>
      </w:r>
      <w:r w:rsidRPr="004C7E64">
        <w:rPr>
          <w:rFonts w:ascii="Arial" w:hAnsi="Arial" w:cs="Arial"/>
          <w:sz w:val="20"/>
          <w:szCs w:val="20"/>
        </w:rPr>
        <w:t>W przypadku nienależytego wykonania zamówienia lub nieusunięcia wad przedmiotu zamówienia, zabezpieczenie wraz z powstałymi odsetkami staje się własnością Zamawiającego i będzie wykorzystane do zgodne</w:t>
      </w:r>
      <w:r w:rsidR="007279FF" w:rsidRPr="004C7E64">
        <w:rPr>
          <w:rFonts w:ascii="Arial" w:hAnsi="Arial" w:cs="Arial"/>
          <w:sz w:val="20"/>
          <w:szCs w:val="20"/>
        </w:rPr>
        <w:t>go z umową wykonania robót i do </w:t>
      </w:r>
      <w:r w:rsidRPr="004C7E64">
        <w:rPr>
          <w:rFonts w:ascii="Arial" w:hAnsi="Arial" w:cs="Arial"/>
          <w:sz w:val="20"/>
          <w:szCs w:val="20"/>
        </w:rPr>
        <w:t>pokrycia roszczeń z tytułu rękojmi za wady.</w:t>
      </w:r>
    </w:p>
    <w:p w14:paraId="7D93466B" w14:textId="42C1AC98" w:rsidR="00B61900" w:rsidRPr="004C7E64" w:rsidRDefault="00B61900" w:rsidP="00A550D5">
      <w:pPr>
        <w:pStyle w:val="WW-Tekstpodstawowywcity2"/>
        <w:tabs>
          <w:tab w:val="left" w:pos="13348"/>
        </w:tabs>
        <w:rPr>
          <w:rFonts w:ascii="Arial" w:hAnsi="Arial" w:cs="Arial"/>
          <w:sz w:val="20"/>
        </w:rPr>
      </w:pPr>
      <w:r w:rsidRPr="004C7E64">
        <w:rPr>
          <w:rFonts w:ascii="Arial" w:hAnsi="Arial" w:cs="Arial"/>
          <w:sz w:val="20"/>
        </w:rPr>
        <w:t>3. </w:t>
      </w:r>
      <w:r w:rsidR="004C7E64">
        <w:rPr>
          <w:rFonts w:ascii="Arial" w:hAnsi="Arial" w:cs="Arial"/>
          <w:sz w:val="20"/>
        </w:rPr>
        <w:tab/>
      </w:r>
      <w:r w:rsidRPr="004C7E64">
        <w:rPr>
          <w:rFonts w:ascii="Arial" w:hAnsi="Arial" w:cs="Arial"/>
          <w:sz w:val="20"/>
        </w:rPr>
        <w:t>W przypadku należytego wykonania robót – 70% zabezpieczenia zostanie zwrócone lub zwolnione w ciągu 30 dni po odbiorze końcowym całego przedmiotu umowy potwierdzającym jego należyte wykonanie. Pozostała część, tj. 30% zostanie zwrócona lub zwolniona w ciągu 15 dni po upływie rękojmi za wady na podstawie protokołu z ostatecznego przeglądu bez usterek i wad. W przypadku wystąpienia usterek lub wad podstawą do zwrotu lub zwolnienia zab</w:t>
      </w:r>
      <w:r w:rsidR="007279FF" w:rsidRPr="004C7E64">
        <w:rPr>
          <w:rFonts w:ascii="Arial" w:hAnsi="Arial" w:cs="Arial"/>
          <w:sz w:val="20"/>
        </w:rPr>
        <w:t>ezpieczenia będzie protokół ich </w:t>
      </w:r>
      <w:r w:rsidRPr="004C7E64">
        <w:rPr>
          <w:rFonts w:ascii="Arial" w:hAnsi="Arial" w:cs="Arial"/>
          <w:sz w:val="20"/>
        </w:rPr>
        <w:t xml:space="preserve">usunięcia. </w:t>
      </w:r>
    </w:p>
    <w:p w14:paraId="16017760" w14:textId="173B9209" w:rsidR="00B61900" w:rsidRPr="004C7E64" w:rsidRDefault="00B61900" w:rsidP="00A550D5">
      <w:pPr>
        <w:pStyle w:val="1"/>
        <w:tabs>
          <w:tab w:val="left" w:pos="13348"/>
        </w:tabs>
        <w:spacing w:line="240" w:lineRule="auto"/>
        <w:ind w:left="284" w:hanging="284"/>
        <w:rPr>
          <w:rFonts w:ascii="Arial" w:hAnsi="Arial" w:cs="Arial"/>
          <w:color w:val="auto"/>
          <w:sz w:val="20"/>
        </w:rPr>
      </w:pPr>
      <w:r w:rsidRPr="004C7E64">
        <w:rPr>
          <w:rFonts w:ascii="Arial" w:hAnsi="Arial" w:cs="Arial"/>
          <w:color w:val="auto"/>
          <w:sz w:val="20"/>
        </w:rPr>
        <w:t>4. </w:t>
      </w:r>
      <w:r w:rsidR="004C7E64">
        <w:rPr>
          <w:rFonts w:ascii="Arial" w:hAnsi="Arial" w:cs="Arial"/>
          <w:color w:val="auto"/>
          <w:sz w:val="20"/>
        </w:rPr>
        <w:tab/>
      </w:r>
      <w:r w:rsidRPr="004C7E64">
        <w:rPr>
          <w:rFonts w:ascii="Arial" w:hAnsi="Arial" w:cs="Arial"/>
          <w:color w:val="auto"/>
          <w:sz w:val="20"/>
        </w:rPr>
        <w:t xml:space="preserve">W sytuacji, gdy wskutek okoliczności, o których mowa w § 6 ust. </w:t>
      </w:r>
      <w:r w:rsidR="00694FC2">
        <w:rPr>
          <w:rFonts w:ascii="Arial" w:hAnsi="Arial" w:cs="Arial"/>
          <w:color w:val="auto"/>
          <w:sz w:val="20"/>
        </w:rPr>
        <w:t>3</w:t>
      </w:r>
      <w:r w:rsidRPr="004C7E64">
        <w:rPr>
          <w:rFonts w:ascii="Arial" w:hAnsi="Arial" w:cs="Arial"/>
          <w:color w:val="auto"/>
          <w:sz w:val="20"/>
        </w:rPr>
        <w:t xml:space="preserve"> niniejszej umowy</w:t>
      </w:r>
      <w:r w:rsidR="00441DAA" w:rsidRPr="004C7E64">
        <w:rPr>
          <w:rFonts w:ascii="Arial" w:hAnsi="Arial" w:cs="Arial"/>
          <w:color w:val="auto"/>
          <w:sz w:val="20"/>
        </w:rPr>
        <w:t>,</w:t>
      </w:r>
      <w:r w:rsidRPr="004C7E64">
        <w:rPr>
          <w:rFonts w:ascii="Arial" w:hAnsi="Arial" w:cs="Arial"/>
          <w:b/>
          <w:bCs/>
          <w:color w:val="auto"/>
          <w:sz w:val="20"/>
        </w:rPr>
        <w:t xml:space="preserve"> </w:t>
      </w:r>
      <w:r w:rsidRPr="004C7E64">
        <w:rPr>
          <w:rFonts w:ascii="Arial" w:hAnsi="Arial" w:cs="Arial"/>
          <w:color w:val="auto"/>
          <w:sz w:val="20"/>
        </w:rPr>
        <w:t>wystąpi konieczność przedłużenia terminu real</w:t>
      </w:r>
      <w:r w:rsidR="007279FF" w:rsidRPr="004C7E64">
        <w:rPr>
          <w:rFonts w:ascii="Arial" w:hAnsi="Arial" w:cs="Arial"/>
          <w:color w:val="auto"/>
          <w:sz w:val="20"/>
        </w:rPr>
        <w:t>izacji zamówienia w stosunku do </w:t>
      </w:r>
      <w:r w:rsidRPr="004C7E64">
        <w:rPr>
          <w:rFonts w:ascii="Arial" w:hAnsi="Arial" w:cs="Arial"/>
          <w:color w:val="auto"/>
          <w:sz w:val="20"/>
        </w:rPr>
        <w:t>te</w:t>
      </w:r>
      <w:r w:rsidR="0080431D" w:rsidRPr="004C7E64">
        <w:rPr>
          <w:rFonts w:ascii="Arial" w:hAnsi="Arial" w:cs="Arial"/>
          <w:color w:val="auto"/>
          <w:sz w:val="20"/>
        </w:rPr>
        <w:t>rminu przedstawionego w ofercie</w:t>
      </w:r>
      <w:r w:rsidRPr="004C7E64">
        <w:rPr>
          <w:rFonts w:ascii="Arial" w:hAnsi="Arial" w:cs="Arial"/>
          <w:color w:val="auto"/>
          <w:sz w:val="20"/>
        </w:rPr>
        <w:t>, Wykonaw</w:t>
      </w:r>
      <w:r w:rsidR="007279FF" w:rsidRPr="004C7E64">
        <w:rPr>
          <w:rFonts w:ascii="Arial" w:hAnsi="Arial" w:cs="Arial"/>
          <w:color w:val="auto"/>
          <w:sz w:val="20"/>
        </w:rPr>
        <w:t>ca przed podpisaniem aneksu lub </w:t>
      </w:r>
      <w:r w:rsidR="00DE4B0E" w:rsidRPr="004C7E64">
        <w:rPr>
          <w:rFonts w:ascii="Arial" w:hAnsi="Arial" w:cs="Arial"/>
          <w:color w:val="auto"/>
          <w:sz w:val="20"/>
        </w:rPr>
        <w:t>najpóźniej w </w:t>
      </w:r>
      <w:r w:rsidRPr="004C7E64">
        <w:rPr>
          <w:rFonts w:ascii="Arial" w:hAnsi="Arial" w:cs="Arial"/>
          <w:color w:val="auto"/>
          <w:sz w:val="20"/>
        </w:rPr>
        <w:t xml:space="preserve">dniu jego podpisywania, zobowiązany jest do przedłużenia terminu ważności wniesionego zabezpieczenia należytego wykonania umowy, albo jeśli nie jest to możliwe, do wniesienia nowego zabezpieczenia </w:t>
      </w:r>
      <w:r w:rsidR="003F2928" w:rsidRPr="004C7E64">
        <w:rPr>
          <w:rFonts w:ascii="Arial" w:hAnsi="Arial" w:cs="Arial"/>
          <w:color w:val="auto"/>
          <w:sz w:val="20"/>
        </w:rPr>
        <w:t>na okres wynikający z aneksu do </w:t>
      </w:r>
      <w:r w:rsidR="00DE4B0E" w:rsidRPr="004C7E64">
        <w:rPr>
          <w:rFonts w:ascii="Arial" w:hAnsi="Arial" w:cs="Arial"/>
          <w:color w:val="auto"/>
          <w:sz w:val="20"/>
        </w:rPr>
        <w:t>umowy. W </w:t>
      </w:r>
      <w:r w:rsidRPr="004C7E64">
        <w:rPr>
          <w:rFonts w:ascii="Arial" w:hAnsi="Arial" w:cs="Arial"/>
          <w:color w:val="auto"/>
          <w:sz w:val="20"/>
        </w:rPr>
        <w:t>przeciwnym razie Zamawiający ma prawo potrącić wartość zabezpieczenia należytego wykonania umowy z płatności za wykonanie przedmiotu umowy.</w:t>
      </w:r>
    </w:p>
    <w:p w14:paraId="120CE684" w14:textId="5872FA61" w:rsidR="00B10F07" w:rsidRPr="00FA09E6" w:rsidRDefault="00B61900" w:rsidP="00FA09E6">
      <w:pPr>
        <w:tabs>
          <w:tab w:val="left" w:pos="16188"/>
        </w:tabs>
        <w:spacing w:after="0" w:line="240" w:lineRule="auto"/>
        <w:ind w:left="284" w:hanging="284"/>
        <w:jc w:val="both"/>
        <w:rPr>
          <w:rFonts w:ascii="Arial" w:hAnsi="Arial" w:cs="Arial"/>
          <w:sz w:val="20"/>
          <w:szCs w:val="20"/>
        </w:rPr>
      </w:pPr>
      <w:r w:rsidRPr="004C7E64">
        <w:rPr>
          <w:rFonts w:ascii="Arial" w:hAnsi="Arial" w:cs="Arial"/>
          <w:sz w:val="20"/>
          <w:szCs w:val="20"/>
        </w:rPr>
        <w:t>5. </w:t>
      </w:r>
      <w:r w:rsidR="004C7E64">
        <w:rPr>
          <w:rFonts w:ascii="Arial" w:hAnsi="Arial" w:cs="Arial"/>
          <w:sz w:val="20"/>
          <w:szCs w:val="20"/>
        </w:rPr>
        <w:tab/>
      </w:r>
      <w:r w:rsidRPr="004C7E64">
        <w:rPr>
          <w:rFonts w:ascii="Arial" w:hAnsi="Arial" w:cs="Arial"/>
          <w:sz w:val="20"/>
          <w:szCs w:val="20"/>
        </w:rPr>
        <w:t xml:space="preserve">W trakcie realizacji umowy Wykonawca może dokonać zmiany formy zabezpieczenia na jedną lub kilka form, o których mowa </w:t>
      </w:r>
      <w:r w:rsidR="00BA6D5E" w:rsidRPr="004C7E64">
        <w:rPr>
          <w:rFonts w:ascii="Arial" w:hAnsi="Arial" w:cs="Arial"/>
          <w:sz w:val="20"/>
          <w:szCs w:val="20"/>
        </w:rPr>
        <w:t>w punkcie</w:t>
      </w:r>
      <w:r w:rsidR="00FB24F6" w:rsidRPr="004C7E64">
        <w:rPr>
          <w:rFonts w:ascii="Arial" w:hAnsi="Arial" w:cs="Arial"/>
          <w:sz w:val="20"/>
          <w:szCs w:val="20"/>
        </w:rPr>
        <w:t xml:space="preserve"> 34</w:t>
      </w:r>
      <w:r w:rsidR="00BA6D5E" w:rsidRPr="004C7E64">
        <w:rPr>
          <w:rFonts w:ascii="Arial" w:hAnsi="Arial" w:cs="Arial"/>
          <w:sz w:val="20"/>
          <w:szCs w:val="20"/>
        </w:rPr>
        <w:t xml:space="preserve"> </w:t>
      </w:r>
      <w:r w:rsidRPr="004C7E64">
        <w:rPr>
          <w:rFonts w:ascii="Arial" w:hAnsi="Arial" w:cs="Arial"/>
          <w:sz w:val="20"/>
          <w:szCs w:val="20"/>
        </w:rPr>
        <w:t xml:space="preserve">specyfikacji warunków zamówienia. Zmiana formy </w:t>
      </w:r>
      <w:r w:rsidRPr="004C7E64">
        <w:rPr>
          <w:rFonts w:ascii="Arial" w:hAnsi="Arial" w:cs="Arial"/>
          <w:sz w:val="20"/>
          <w:szCs w:val="20"/>
        </w:rPr>
        <w:lastRenderedPageBreak/>
        <w:t>zab</w:t>
      </w:r>
      <w:r w:rsidR="00BA6D5E" w:rsidRPr="004C7E64">
        <w:rPr>
          <w:rFonts w:ascii="Arial" w:hAnsi="Arial" w:cs="Arial"/>
          <w:sz w:val="20"/>
          <w:szCs w:val="20"/>
        </w:rPr>
        <w:t>ezpieczenia musi być dokonana z </w:t>
      </w:r>
      <w:r w:rsidRPr="004C7E64">
        <w:rPr>
          <w:rFonts w:ascii="Arial" w:hAnsi="Arial" w:cs="Arial"/>
          <w:sz w:val="20"/>
          <w:szCs w:val="20"/>
        </w:rPr>
        <w:t>zachowaniem ciągłości zabezpieczenia i bez zmiany jego wysokości.</w:t>
      </w:r>
    </w:p>
    <w:p w14:paraId="186C8855" w14:textId="5CC271E5" w:rsidR="004C7E64" w:rsidRPr="004C7E64" w:rsidRDefault="00B61900" w:rsidP="004C7E64">
      <w:pPr>
        <w:spacing w:after="0" w:line="240" w:lineRule="auto"/>
        <w:jc w:val="center"/>
        <w:rPr>
          <w:rFonts w:ascii="Arial" w:hAnsi="Arial" w:cs="Arial"/>
          <w:b/>
          <w:bCs/>
          <w:sz w:val="20"/>
        </w:rPr>
      </w:pPr>
      <w:r w:rsidRPr="004C7E64">
        <w:rPr>
          <w:rFonts w:ascii="Arial" w:hAnsi="Arial" w:cs="Arial"/>
          <w:b/>
          <w:bCs/>
          <w:sz w:val="20"/>
        </w:rPr>
        <w:t>§ 17</w:t>
      </w:r>
      <w:bookmarkStart w:id="7" w:name="_Hlk10096074"/>
    </w:p>
    <w:bookmarkEnd w:id="7"/>
    <w:p w14:paraId="6669770B" w14:textId="77777777" w:rsidR="00FA09E6" w:rsidRPr="004C7E64" w:rsidRDefault="00FA09E6" w:rsidP="00FA09E6">
      <w:pPr>
        <w:pStyle w:val="Tekstpodstawowy"/>
        <w:spacing w:after="0"/>
        <w:ind w:left="284" w:hanging="284"/>
        <w:jc w:val="both"/>
        <w:rPr>
          <w:rFonts w:ascii="Arial" w:hAnsi="Arial" w:cs="Arial"/>
          <w:bCs/>
          <w:color w:val="000000"/>
          <w:sz w:val="20"/>
        </w:rPr>
      </w:pPr>
      <w:r w:rsidRPr="004C7E64">
        <w:rPr>
          <w:rFonts w:ascii="Arial" w:hAnsi="Arial" w:cs="Arial"/>
          <w:color w:val="000000"/>
          <w:sz w:val="20"/>
        </w:rPr>
        <w:t>1.</w:t>
      </w:r>
      <w:r w:rsidRPr="004C7E64">
        <w:rPr>
          <w:rFonts w:ascii="Arial" w:hAnsi="Arial" w:cs="Arial"/>
          <w:color w:val="000000"/>
          <w:sz w:val="20"/>
        </w:rPr>
        <w:tab/>
        <w:t xml:space="preserve">Zmiana postanowień zawartej umowy może nastąpić za zgodą obu stron wyrażoną na piśmie, w formie aneksu do umowy, pod rygorem nieważności takiej zmiany. </w:t>
      </w:r>
      <w:r w:rsidRPr="004C7E64">
        <w:rPr>
          <w:rFonts w:ascii="Arial" w:hAnsi="Arial" w:cs="Arial"/>
          <w:bCs/>
          <w:color w:val="000000"/>
          <w:sz w:val="20"/>
        </w:rPr>
        <w:t xml:space="preserve">Z uwagi na ryczałtowy charakter wynagrodzenia, zmiany umowy mogą nastąpić jedynie na podstawie okoliczności, o których mowa w art. 455 Prawa zamówień publicznych i </w:t>
      </w:r>
      <w:r w:rsidRPr="004C7E64">
        <w:rPr>
          <w:rFonts w:ascii="Arial" w:hAnsi="Arial" w:cs="Arial"/>
          <w:sz w:val="20"/>
        </w:rPr>
        <w:t>w przypadkach:</w:t>
      </w:r>
    </w:p>
    <w:p w14:paraId="7708CA58"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sz w:val="20"/>
        </w:rPr>
        <w:t xml:space="preserve">a) </w:t>
      </w:r>
      <w:r>
        <w:rPr>
          <w:rFonts w:ascii="Arial" w:hAnsi="Arial" w:cs="Arial"/>
          <w:sz w:val="20"/>
        </w:rPr>
        <w:tab/>
      </w:r>
      <w:r w:rsidRPr="004C7E64">
        <w:rPr>
          <w:rFonts w:ascii="Arial" w:hAnsi="Arial" w:cs="Arial"/>
          <w:sz w:val="20"/>
        </w:rPr>
        <w:t>działania tzw. siły wyższej, rozumianej przez strony jako każda okoliczność, niezależna od woli stron, uniemożliwiająca wykonywanie zobowiązań umownych, której skutków nie można uniknąć, względnie przewidzieć lub były nieuniknione (np. wojna, zamieszki wewnętrzne, ograniczenia zastosowane przez rząd, powódź, pożar, huragan, nawałnica, ulewne deszcze, trzęsienie ziemi i inne klęski żywiołowe), o czas tego opóźnienia,</w:t>
      </w:r>
    </w:p>
    <w:p w14:paraId="274791A6"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sz w:val="20"/>
        </w:rPr>
        <w:t>b)</w:t>
      </w:r>
      <w:r w:rsidRPr="004C7E64">
        <w:rPr>
          <w:rFonts w:ascii="Arial" w:hAnsi="Arial" w:cs="Arial"/>
          <w:sz w:val="20"/>
        </w:rPr>
        <w:tab/>
        <w:t>realizacja w drodze odrębnej umowy prac powiązanych z przedmiotem niniejszego zamówienia, wymuszających konieczność skoordynowania prac i uwzględnienia wzajemnych powiązań,</w:t>
      </w:r>
    </w:p>
    <w:p w14:paraId="7FAB548F"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sz w:val="20"/>
        </w:rPr>
        <w:t>c)</w:t>
      </w:r>
      <w:r w:rsidRPr="004C7E64">
        <w:rPr>
          <w:rFonts w:ascii="Arial" w:hAnsi="Arial" w:cs="Arial"/>
          <w:sz w:val="20"/>
        </w:rPr>
        <w:tab/>
        <w:t>zmiany będące następstwem działania organów administracji, w szczególności: przekroczenie zakreślonych przez prawo terminów wydawania przez organy administracji decyzji, zezwoleń, uzgodnień itp.; zmiany wydanych wcześniej przez organy administracji decyzji, zezwoleń, uzgodnień itp.; odmowa wydania przez organy administracji wymaganych decyzji, zezwoleń, uzgodnień itp.,</w:t>
      </w:r>
    </w:p>
    <w:p w14:paraId="6AD7E82F"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sz w:val="20"/>
        </w:rPr>
        <w:t>d)</w:t>
      </w:r>
      <w:r w:rsidRPr="004C7E64">
        <w:rPr>
          <w:rFonts w:ascii="Arial" w:hAnsi="Arial" w:cs="Arial"/>
          <w:sz w:val="20"/>
        </w:rPr>
        <w:tab/>
        <w:t>zmiany będące następstwem okoliczności będącej po stronie Zamawiającego, a w szczególności konieczność usunięcia udokumentowanych błędów, o czas niezbędny do zakończenia usuwania błędów,</w:t>
      </w:r>
    </w:p>
    <w:p w14:paraId="77F34530"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sz w:val="20"/>
        </w:rPr>
        <w:t xml:space="preserve">e) inne przyczyny niezależne od Zamawiającego oraz Wykonawcy skutkujące niemożliwością prowadzenia prac, w szczególności takie jak: brak możliwości dojazdu oraz transportu materiałów na teren robót spowodowany awariami, remontami i przebudowami dróg, ciągów komunikacyjnych, itp.,  </w:t>
      </w:r>
    </w:p>
    <w:p w14:paraId="4AB234DA" w14:textId="77777777" w:rsidR="00FA09E6" w:rsidRPr="004C7E64" w:rsidRDefault="00FA09E6" w:rsidP="00FA09E6">
      <w:pPr>
        <w:pStyle w:val="1"/>
        <w:spacing w:line="240" w:lineRule="auto"/>
        <w:ind w:left="567" w:hanging="284"/>
        <w:rPr>
          <w:rFonts w:ascii="Arial" w:hAnsi="Arial" w:cs="Arial"/>
          <w:bCs/>
          <w:sz w:val="20"/>
        </w:rPr>
      </w:pPr>
      <w:r w:rsidRPr="004C7E64">
        <w:rPr>
          <w:rFonts w:ascii="Arial" w:hAnsi="Arial" w:cs="Arial"/>
          <w:sz w:val="20"/>
        </w:rPr>
        <w:t xml:space="preserve">f) </w:t>
      </w:r>
      <w:r w:rsidRPr="004C7E64">
        <w:rPr>
          <w:rFonts w:ascii="Arial" w:hAnsi="Arial" w:cs="Arial"/>
          <w:sz w:val="20"/>
        </w:rPr>
        <w:tab/>
      </w:r>
      <w:r w:rsidRPr="004C7E64">
        <w:rPr>
          <w:rFonts w:ascii="Arial" w:hAnsi="Arial" w:cs="Arial"/>
          <w:bCs/>
          <w:sz w:val="20"/>
        </w:rPr>
        <w:t>z powodu istotnych braków lub błędów dokumentacji projektowej, również tych polegających na niezgodności dokumentacji z przepisami prawa,</w:t>
      </w:r>
    </w:p>
    <w:p w14:paraId="31A2771F" w14:textId="77777777" w:rsidR="00FA09E6" w:rsidRPr="004C7E64" w:rsidRDefault="00FA09E6" w:rsidP="00FA09E6">
      <w:pPr>
        <w:pStyle w:val="1"/>
        <w:spacing w:line="240" w:lineRule="auto"/>
        <w:ind w:left="567" w:hanging="284"/>
        <w:rPr>
          <w:rFonts w:ascii="Arial" w:hAnsi="Arial" w:cs="Arial"/>
          <w:bCs/>
          <w:sz w:val="20"/>
        </w:rPr>
      </w:pPr>
      <w:r w:rsidRPr="004C7E64">
        <w:rPr>
          <w:rFonts w:ascii="Arial" w:hAnsi="Arial" w:cs="Arial"/>
          <w:bCs/>
          <w:sz w:val="20"/>
        </w:rPr>
        <w:t>g) z powodu wystąpienia dodatkowych robót budowlanych i zamiennych, a niemożliwych do przewidzenia,</w:t>
      </w:r>
    </w:p>
    <w:p w14:paraId="40C0B7A1"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bCs/>
          <w:sz w:val="20"/>
        </w:rPr>
        <w:t>h)</w:t>
      </w:r>
      <w:r w:rsidRPr="004C7E64">
        <w:rPr>
          <w:rFonts w:ascii="Arial" w:hAnsi="Arial" w:cs="Arial"/>
          <w:bCs/>
          <w:sz w:val="20"/>
        </w:rPr>
        <w:tab/>
      </w:r>
      <w:r w:rsidRPr="004C7E64">
        <w:rPr>
          <w:rFonts w:ascii="Arial" w:hAnsi="Arial" w:cs="Arial"/>
          <w:sz w:val="20"/>
        </w:rPr>
        <w:t>przedłużania się postępowania o udzielenie zamówienia wskutek postępowania lub postępowań odwoławczych, niepozwalające na terminową realizację zamówienia,</w:t>
      </w:r>
    </w:p>
    <w:p w14:paraId="3C516D63"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bCs/>
          <w:sz w:val="20"/>
        </w:rPr>
        <w:t xml:space="preserve">i) </w:t>
      </w:r>
      <w:r w:rsidRPr="004C7E64">
        <w:rPr>
          <w:rFonts w:ascii="Arial" w:hAnsi="Arial" w:cs="Arial"/>
          <w:bCs/>
          <w:sz w:val="20"/>
        </w:rPr>
        <w:tab/>
        <w:t>z</w:t>
      </w:r>
      <w:r w:rsidRPr="004C7E64">
        <w:rPr>
          <w:rFonts w:ascii="Arial" w:hAnsi="Arial" w:cs="Arial"/>
          <w:sz w:val="20"/>
        </w:rPr>
        <w:t>miany wymagań związanych ze zmianą lub wydaniem nowego pozwolenia na budowę (w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p>
    <w:p w14:paraId="1ADE36E6"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sz w:val="20"/>
        </w:rPr>
        <w:t xml:space="preserve">j) </w:t>
      </w:r>
      <w:r w:rsidRPr="004C7E64">
        <w:rPr>
          <w:rFonts w:ascii="Arial" w:hAnsi="Arial" w:cs="Arial"/>
          <w:sz w:val="20"/>
        </w:rPr>
        <w:tab/>
        <w:t>zmiany przepisów, które skutkują zmianą pozwolenia na budowę lub zgłoszenia wydanego dla realizowanego zamówienia - w przypadku wystąpienia,</w:t>
      </w:r>
    </w:p>
    <w:p w14:paraId="59ECD76A"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bCs/>
          <w:sz w:val="20"/>
        </w:rPr>
        <w:t>k) k</w:t>
      </w:r>
      <w:r w:rsidRPr="004C7E64">
        <w:rPr>
          <w:rFonts w:ascii="Arial" w:hAnsi="Arial" w:cs="Arial"/>
          <w:sz w:val="20"/>
        </w:rPr>
        <w:t>onieczności wykonania prac wynikających z zaleceń organów uprawnionych np. nadzoru budowlanego, itp.,</w:t>
      </w:r>
    </w:p>
    <w:p w14:paraId="6E10F0BF"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bCs/>
          <w:sz w:val="20"/>
        </w:rPr>
        <w:t xml:space="preserve">l) </w:t>
      </w:r>
      <w:r w:rsidRPr="004C7E64">
        <w:rPr>
          <w:rFonts w:ascii="Arial" w:hAnsi="Arial" w:cs="Arial"/>
          <w:bCs/>
          <w:sz w:val="20"/>
        </w:rPr>
        <w:tab/>
        <w:t>k</w:t>
      </w:r>
      <w:r w:rsidRPr="004C7E64">
        <w:rPr>
          <w:rFonts w:ascii="Arial" w:hAnsi="Arial" w:cs="Arial"/>
          <w:sz w:val="20"/>
        </w:rPr>
        <w:t>onieczność wykonania robót dodatkowych i zamiennych,</w:t>
      </w:r>
    </w:p>
    <w:p w14:paraId="1AF0B72A" w14:textId="77777777" w:rsidR="00FA09E6" w:rsidRPr="004C7E64" w:rsidRDefault="00FA09E6" w:rsidP="00FA09E6">
      <w:pPr>
        <w:pStyle w:val="1"/>
        <w:spacing w:line="240" w:lineRule="auto"/>
        <w:ind w:left="567" w:hanging="284"/>
        <w:rPr>
          <w:rFonts w:ascii="Arial" w:hAnsi="Arial" w:cs="Arial"/>
          <w:sz w:val="20"/>
        </w:rPr>
      </w:pPr>
      <w:r w:rsidRPr="004C7E64">
        <w:rPr>
          <w:rFonts w:ascii="Arial" w:hAnsi="Arial" w:cs="Arial"/>
          <w:sz w:val="20"/>
        </w:rPr>
        <w:t>ł)</w:t>
      </w:r>
      <w:r w:rsidRPr="004C7E64">
        <w:rPr>
          <w:rFonts w:ascii="Arial" w:hAnsi="Arial" w:cs="Arial"/>
          <w:sz w:val="20"/>
        </w:rPr>
        <w:tab/>
        <w:t xml:space="preserve">oczekiwanie na przedłużające się decyzje organów zatwierdzających, kontrolujących, wydających decyzje etc.,    </w:t>
      </w:r>
    </w:p>
    <w:p w14:paraId="1FAF8FC4" w14:textId="77777777" w:rsidR="00FA09E6" w:rsidRPr="004C7E64" w:rsidRDefault="00FA09E6" w:rsidP="00FA09E6">
      <w:pPr>
        <w:pStyle w:val="Bezodstpw"/>
        <w:ind w:left="567" w:hanging="284"/>
        <w:jc w:val="both"/>
        <w:rPr>
          <w:rFonts w:ascii="Arial" w:eastAsia="Lucida Sans Unicode" w:hAnsi="Arial" w:cs="Arial"/>
          <w:iCs/>
          <w:sz w:val="20"/>
        </w:rPr>
      </w:pPr>
      <w:r>
        <w:rPr>
          <w:rFonts w:ascii="Arial" w:hAnsi="Arial" w:cs="Arial"/>
          <w:sz w:val="20"/>
        </w:rPr>
        <w:t>m</w:t>
      </w:r>
      <w:r w:rsidRPr="004C7E64">
        <w:rPr>
          <w:rFonts w:ascii="Arial" w:hAnsi="Arial" w:cs="Arial"/>
          <w:sz w:val="20"/>
        </w:rPr>
        <w:t>)</w:t>
      </w:r>
      <w:r w:rsidRPr="004C7E64">
        <w:rPr>
          <w:rFonts w:ascii="Arial" w:hAnsi="Arial" w:cs="Arial"/>
          <w:sz w:val="20"/>
        </w:rPr>
        <w:tab/>
        <w:t xml:space="preserve">zmiany wynagrodzenia </w:t>
      </w:r>
      <w:r w:rsidRPr="004C7E64">
        <w:rPr>
          <w:rFonts w:ascii="Arial" w:eastAsia="Lucida Sans Unicode" w:hAnsi="Arial" w:cs="Arial"/>
          <w:iCs/>
          <w:sz w:val="20"/>
        </w:rPr>
        <w:t xml:space="preserve">w przypadku urzędowych zmian w obowiązujących przepisach podatkowych, w tym zmiany podatku VAT, </w:t>
      </w:r>
    </w:p>
    <w:p w14:paraId="2D2B0CF3" w14:textId="77777777" w:rsidR="00FA09E6" w:rsidRPr="004C7E64" w:rsidRDefault="00FA09E6" w:rsidP="00FA09E6">
      <w:pPr>
        <w:pStyle w:val="Bezodstpw"/>
        <w:ind w:left="567" w:hanging="284"/>
        <w:jc w:val="both"/>
        <w:rPr>
          <w:rFonts w:ascii="Arial" w:eastAsia="Lucida Sans Unicode" w:hAnsi="Arial" w:cs="Arial"/>
          <w:sz w:val="20"/>
          <w:lang w:eastAsia="hi-IN" w:bidi="hi-IN"/>
        </w:rPr>
      </w:pPr>
      <w:r>
        <w:rPr>
          <w:rFonts w:ascii="Arial" w:hAnsi="Arial" w:cs="Arial"/>
          <w:sz w:val="20"/>
        </w:rPr>
        <w:t>n</w:t>
      </w:r>
      <w:r w:rsidRPr="004C7E64">
        <w:rPr>
          <w:rFonts w:ascii="Arial" w:hAnsi="Arial" w:cs="Arial"/>
          <w:sz w:val="20"/>
        </w:rPr>
        <w:t>)</w:t>
      </w:r>
      <w:r w:rsidRPr="004C7E64">
        <w:rPr>
          <w:rFonts w:ascii="Arial" w:hAnsi="Arial" w:cs="Arial"/>
          <w:sz w:val="20"/>
        </w:rPr>
        <w:tab/>
        <w:t xml:space="preserve">zmiany wynagrodzenia </w:t>
      </w:r>
      <w:r w:rsidRPr="004C7E64">
        <w:rPr>
          <w:rFonts w:ascii="Arial" w:eastAsia="Lucida Sans Unicode" w:hAnsi="Arial" w:cs="Arial"/>
          <w:iCs/>
          <w:sz w:val="20"/>
        </w:rPr>
        <w:t xml:space="preserve">w przypadku </w:t>
      </w:r>
      <w:r w:rsidRPr="004C7E64">
        <w:rPr>
          <w:rFonts w:ascii="Arial" w:eastAsia="Lucida Sans Unicode" w:hAnsi="Arial" w:cs="Arial"/>
          <w:sz w:val="20"/>
          <w:lang w:eastAsia="hi-IN" w:bidi="hi-IN"/>
        </w:rPr>
        <w:t>rezygnacji z wykonywania pewnych robót przewidzianych w dokumentacji projektowej, a więc odstąpienia przez Zmawiającego od części przedmiotu umowy (tzw. „roboty zaniechane”, o których mowa § 1 ust. 4 niniejszej umowy),</w:t>
      </w:r>
    </w:p>
    <w:p w14:paraId="679C8956" w14:textId="77777777" w:rsidR="00FA09E6" w:rsidRPr="00D60391" w:rsidRDefault="00FA09E6" w:rsidP="00FA09E6">
      <w:pPr>
        <w:pStyle w:val="Bezodstpw"/>
        <w:ind w:left="567" w:hanging="284"/>
        <w:jc w:val="both"/>
        <w:rPr>
          <w:rFonts w:ascii="Arial" w:eastAsia="Lucida Sans Unicode" w:hAnsi="Arial" w:cs="Arial"/>
          <w:sz w:val="20"/>
          <w:lang w:eastAsia="hi-IN" w:bidi="hi-IN"/>
        </w:rPr>
      </w:pPr>
      <w:r>
        <w:rPr>
          <w:rFonts w:ascii="Arial" w:hAnsi="Arial" w:cs="Arial"/>
          <w:sz w:val="20"/>
        </w:rPr>
        <w:t>o</w:t>
      </w:r>
      <w:r w:rsidRPr="004C7E64">
        <w:rPr>
          <w:rFonts w:ascii="Arial" w:hAnsi="Arial" w:cs="Arial"/>
          <w:sz w:val="20"/>
        </w:rPr>
        <w:t>)</w:t>
      </w:r>
      <w:r w:rsidRPr="004C7E64">
        <w:rPr>
          <w:rFonts w:ascii="Arial" w:hAnsi="Arial" w:cs="Arial"/>
          <w:sz w:val="20"/>
        </w:rPr>
        <w:tab/>
        <w:t xml:space="preserve">zmiany wynagrodzenia </w:t>
      </w:r>
      <w:r w:rsidRPr="004C7E64">
        <w:rPr>
          <w:rFonts w:ascii="Arial" w:eastAsia="Lucida Sans Unicode" w:hAnsi="Arial" w:cs="Arial"/>
          <w:iCs/>
          <w:sz w:val="20"/>
        </w:rPr>
        <w:t xml:space="preserve">w przypadku </w:t>
      </w:r>
      <w:r w:rsidRPr="004C7E64">
        <w:rPr>
          <w:rFonts w:ascii="Arial" w:eastAsia="Lucida Sans Unicode" w:hAnsi="Arial" w:cs="Arial"/>
          <w:sz w:val="20"/>
          <w:lang w:eastAsia="hi-IN" w:bidi="hi-IN"/>
        </w:rPr>
        <w:t>zlecenia wykonania „dodatkowych robót budowlanych” wykraczających poza przedmiot niniejszej umowy („zamówienia podstawowego”),</w:t>
      </w:r>
    </w:p>
    <w:p w14:paraId="7B4D97E2" w14:textId="77777777" w:rsidR="00FA09E6" w:rsidRPr="004C7E64" w:rsidRDefault="00FA09E6" w:rsidP="00FA09E6">
      <w:pPr>
        <w:pStyle w:val="awciety"/>
        <w:spacing w:line="240" w:lineRule="auto"/>
        <w:ind w:hanging="283"/>
        <w:rPr>
          <w:rFonts w:ascii="Arial" w:hAnsi="Arial" w:cs="Arial"/>
          <w:sz w:val="20"/>
        </w:rPr>
      </w:pPr>
      <w:r>
        <w:rPr>
          <w:rFonts w:ascii="Arial" w:hAnsi="Arial" w:cs="Arial"/>
          <w:sz w:val="20"/>
        </w:rPr>
        <w:t>p</w:t>
      </w:r>
      <w:r w:rsidRPr="004C7E64">
        <w:rPr>
          <w:rFonts w:ascii="Arial" w:hAnsi="Arial" w:cs="Arial"/>
          <w:sz w:val="20"/>
        </w:rPr>
        <w:t>)</w:t>
      </w:r>
      <w:r w:rsidRPr="004C7E64">
        <w:rPr>
          <w:rFonts w:ascii="Arial" w:hAnsi="Arial" w:cs="Arial"/>
          <w:sz w:val="20"/>
        </w:rPr>
        <w:tab/>
        <w:t>z</w:t>
      </w:r>
      <w:r w:rsidRPr="004C7E64">
        <w:rPr>
          <w:rFonts w:ascii="Arial" w:hAnsi="Arial" w:cs="Arial"/>
          <w:sz w:val="20"/>
          <w:szCs w:val="22"/>
        </w:rPr>
        <w:t>awarcia aneksu do niniejszej umowy, o ile realizacja dodatkowych robót budowlanych wpływa na termin wykonania niniejszej umowy,</w:t>
      </w:r>
    </w:p>
    <w:p w14:paraId="6AC8ABAA" w14:textId="77777777" w:rsidR="00FA09E6" w:rsidRDefault="00FA09E6" w:rsidP="00FA09E6">
      <w:pPr>
        <w:pStyle w:val="NormalnyWeb"/>
        <w:suppressAutoHyphens/>
        <w:spacing w:before="0" w:after="0"/>
        <w:ind w:left="568" w:hanging="284"/>
        <w:jc w:val="both"/>
        <w:rPr>
          <w:rFonts w:ascii="Arial" w:hAnsi="Arial" w:cs="Arial"/>
          <w:sz w:val="20"/>
        </w:rPr>
      </w:pPr>
      <w:r>
        <w:rPr>
          <w:rFonts w:ascii="Arial" w:hAnsi="Arial" w:cs="Arial"/>
          <w:sz w:val="20"/>
        </w:rPr>
        <w:t>q</w:t>
      </w:r>
      <w:r w:rsidRPr="004C7E64">
        <w:rPr>
          <w:rFonts w:ascii="Arial" w:hAnsi="Arial" w:cs="Arial"/>
          <w:sz w:val="20"/>
        </w:rPr>
        <w:t xml:space="preserve">) </w:t>
      </w:r>
      <w:r>
        <w:rPr>
          <w:rFonts w:ascii="Arial" w:hAnsi="Arial" w:cs="Arial"/>
          <w:sz w:val="20"/>
        </w:rPr>
        <w:tab/>
      </w:r>
      <w:r w:rsidRPr="004C7E64">
        <w:rPr>
          <w:rFonts w:ascii="Arial" w:hAnsi="Arial" w:cs="Arial"/>
          <w:sz w:val="20"/>
        </w:rPr>
        <w:t>wykopalisk</w:t>
      </w:r>
      <w:r>
        <w:rPr>
          <w:rFonts w:ascii="Arial" w:hAnsi="Arial" w:cs="Arial"/>
          <w:sz w:val="20"/>
        </w:rPr>
        <w:t xml:space="preserve"> </w:t>
      </w:r>
      <w:r w:rsidRPr="000863E4">
        <w:rPr>
          <w:rFonts w:ascii="Arial" w:hAnsi="Arial" w:cs="Arial"/>
          <w:sz w:val="20"/>
        </w:rPr>
        <w:t xml:space="preserve">oraz wykrycia niewypałów i niewybuchów </w:t>
      </w:r>
      <w:r w:rsidRPr="004C7E64">
        <w:rPr>
          <w:rFonts w:ascii="Arial" w:hAnsi="Arial" w:cs="Arial"/>
          <w:sz w:val="20"/>
        </w:rPr>
        <w:t>uniemożliwiających wykonywanie robót</w:t>
      </w:r>
      <w:r>
        <w:rPr>
          <w:rFonts w:ascii="Arial" w:hAnsi="Arial" w:cs="Arial"/>
          <w:sz w:val="20"/>
        </w:rPr>
        <w:t>,</w:t>
      </w:r>
    </w:p>
    <w:p w14:paraId="2F6E8E9F" w14:textId="77777777" w:rsidR="00FA09E6" w:rsidRDefault="00FA09E6" w:rsidP="00FA09E6">
      <w:pPr>
        <w:pStyle w:val="NormalnyWeb"/>
        <w:suppressAutoHyphens/>
        <w:spacing w:before="0" w:after="0"/>
        <w:ind w:left="568" w:hanging="284"/>
        <w:jc w:val="both"/>
        <w:rPr>
          <w:rFonts w:ascii="Arial" w:hAnsi="Arial" w:cs="Arial"/>
          <w:color w:val="000000"/>
          <w:sz w:val="20"/>
        </w:rPr>
      </w:pPr>
      <w:r>
        <w:rPr>
          <w:rFonts w:ascii="Arial" w:hAnsi="Arial" w:cs="Arial"/>
          <w:color w:val="000000"/>
          <w:sz w:val="20"/>
        </w:rPr>
        <w:t xml:space="preserve">r) </w:t>
      </w:r>
      <w:r>
        <w:rPr>
          <w:rFonts w:ascii="Arial" w:hAnsi="Arial" w:cs="Arial"/>
          <w:color w:val="000000"/>
          <w:sz w:val="20"/>
        </w:rPr>
        <w:tab/>
      </w:r>
      <w:r w:rsidRPr="008A1126">
        <w:rPr>
          <w:rFonts w:ascii="Arial" w:hAnsi="Arial" w:cs="Arial"/>
          <w:color w:val="000000"/>
          <w:sz w:val="20"/>
        </w:rPr>
        <w:t>wystąpienia niekorzystnych warunków atmosferycznych mogących wpłynąć na pogorszenie jakości</w:t>
      </w:r>
      <w:r>
        <w:rPr>
          <w:rFonts w:ascii="Arial" w:hAnsi="Arial" w:cs="Arial"/>
          <w:color w:val="000000"/>
          <w:sz w:val="20"/>
        </w:rPr>
        <w:t xml:space="preserve"> </w:t>
      </w:r>
      <w:r w:rsidRPr="008A1126">
        <w:rPr>
          <w:rFonts w:ascii="Arial" w:hAnsi="Arial" w:cs="Arial"/>
          <w:color w:val="000000"/>
          <w:sz w:val="20"/>
        </w:rPr>
        <w:t>robót lub uniemo</w:t>
      </w:r>
      <w:r>
        <w:rPr>
          <w:rFonts w:ascii="Arial" w:hAnsi="Arial" w:cs="Arial"/>
          <w:color w:val="000000"/>
          <w:sz w:val="20"/>
        </w:rPr>
        <w:t>ż</w:t>
      </w:r>
      <w:r w:rsidRPr="008A1126">
        <w:rPr>
          <w:rFonts w:ascii="Arial" w:hAnsi="Arial" w:cs="Arial"/>
          <w:color w:val="000000"/>
          <w:sz w:val="20"/>
        </w:rPr>
        <w:t>liwiających prawidłowe wykonanie robót, w szczególności z powodu technologii</w:t>
      </w:r>
      <w:r>
        <w:rPr>
          <w:rFonts w:ascii="Arial" w:hAnsi="Arial" w:cs="Arial"/>
          <w:color w:val="000000"/>
          <w:sz w:val="20"/>
        </w:rPr>
        <w:t xml:space="preserve"> </w:t>
      </w:r>
      <w:r w:rsidRPr="008A1126">
        <w:rPr>
          <w:rFonts w:ascii="Arial" w:hAnsi="Arial" w:cs="Arial"/>
          <w:color w:val="000000"/>
          <w:sz w:val="20"/>
        </w:rPr>
        <w:t>realizacji prac określonej: Umową, normami lub innymi przepisami, wymagającej konkretnych</w:t>
      </w:r>
      <w:r>
        <w:rPr>
          <w:rFonts w:ascii="Arial" w:hAnsi="Arial" w:cs="Arial"/>
          <w:color w:val="000000"/>
          <w:sz w:val="20"/>
        </w:rPr>
        <w:t xml:space="preserve"> </w:t>
      </w:r>
      <w:r w:rsidRPr="008A1126">
        <w:rPr>
          <w:rFonts w:ascii="Arial" w:hAnsi="Arial" w:cs="Arial"/>
          <w:color w:val="000000"/>
          <w:sz w:val="20"/>
        </w:rPr>
        <w:t>warunków atmosferycznych, je</w:t>
      </w:r>
      <w:r>
        <w:rPr>
          <w:rFonts w:ascii="Arial" w:hAnsi="Arial" w:cs="Arial"/>
          <w:color w:val="000000"/>
          <w:sz w:val="20"/>
        </w:rPr>
        <w:t>ż</w:t>
      </w:r>
      <w:r w:rsidRPr="008A1126">
        <w:rPr>
          <w:rFonts w:ascii="Arial" w:hAnsi="Arial" w:cs="Arial"/>
          <w:color w:val="000000"/>
          <w:sz w:val="20"/>
        </w:rPr>
        <w:t>eli konieczność wykonania prac w tym okresie nie jest następstwem</w:t>
      </w:r>
      <w:r>
        <w:rPr>
          <w:rFonts w:ascii="Arial" w:hAnsi="Arial" w:cs="Arial"/>
          <w:color w:val="000000"/>
          <w:sz w:val="20"/>
        </w:rPr>
        <w:t xml:space="preserve"> </w:t>
      </w:r>
      <w:r w:rsidRPr="008A1126">
        <w:rPr>
          <w:rFonts w:ascii="Arial" w:hAnsi="Arial" w:cs="Arial"/>
          <w:color w:val="000000"/>
          <w:sz w:val="20"/>
        </w:rPr>
        <w:t>okoliczności, za które Wykonawca ponosi odpowiedzialność, co wymaga potwierdzenia przez</w:t>
      </w:r>
      <w:r>
        <w:rPr>
          <w:rFonts w:ascii="Arial" w:hAnsi="Arial" w:cs="Arial"/>
          <w:color w:val="000000"/>
          <w:sz w:val="20"/>
        </w:rPr>
        <w:t xml:space="preserve"> </w:t>
      </w:r>
      <w:r w:rsidRPr="008A1126">
        <w:rPr>
          <w:rFonts w:ascii="Arial" w:hAnsi="Arial" w:cs="Arial"/>
          <w:color w:val="000000"/>
          <w:sz w:val="20"/>
        </w:rPr>
        <w:t xml:space="preserve">Inspektora nadzoru inwestorskiego stosownym wpisem do Dziennika </w:t>
      </w:r>
      <w:r w:rsidRPr="008A1126">
        <w:rPr>
          <w:rFonts w:ascii="Arial" w:hAnsi="Arial" w:cs="Arial"/>
          <w:color w:val="000000"/>
          <w:sz w:val="20"/>
        </w:rPr>
        <w:lastRenderedPageBreak/>
        <w:t>Budowy (nie dotyczy warunków</w:t>
      </w:r>
      <w:r>
        <w:rPr>
          <w:rFonts w:ascii="Arial" w:hAnsi="Arial" w:cs="Arial"/>
          <w:color w:val="000000"/>
          <w:sz w:val="20"/>
        </w:rPr>
        <w:t xml:space="preserve"> </w:t>
      </w:r>
      <w:r w:rsidRPr="008A1126">
        <w:rPr>
          <w:rFonts w:ascii="Arial" w:hAnsi="Arial" w:cs="Arial"/>
          <w:color w:val="000000"/>
          <w:sz w:val="20"/>
        </w:rPr>
        <w:t>atmosferycznych typowych dla pory roku)</w:t>
      </w:r>
      <w:r>
        <w:rPr>
          <w:rFonts w:ascii="Arial" w:hAnsi="Arial" w:cs="Arial"/>
          <w:color w:val="000000"/>
          <w:sz w:val="20"/>
        </w:rPr>
        <w:t>. P</w:t>
      </w:r>
      <w:r w:rsidRPr="008478E5">
        <w:rPr>
          <w:rFonts w:ascii="Arial" w:hAnsi="Arial" w:cs="Arial"/>
          <w:color w:val="000000"/>
          <w:sz w:val="20"/>
        </w:rPr>
        <w:t>rzesunięcie terminu</w:t>
      </w:r>
      <w:r>
        <w:rPr>
          <w:rFonts w:ascii="Arial" w:hAnsi="Arial" w:cs="Arial"/>
          <w:color w:val="000000"/>
          <w:sz w:val="20"/>
        </w:rPr>
        <w:t xml:space="preserve"> </w:t>
      </w:r>
      <w:r w:rsidRPr="008478E5">
        <w:rPr>
          <w:rFonts w:ascii="Arial" w:hAnsi="Arial" w:cs="Arial"/>
          <w:color w:val="000000"/>
          <w:sz w:val="20"/>
        </w:rPr>
        <w:t>zakończenia robót nastąpi o tyle dni, przez ile trwała przyczyna niezależna od Wykonawcy</w:t>
      </w:r>
      <w:r>
        <w:rPr>
          <w:rFonts w:ascii="Arial" w:hAnsi="Arial" w:cs="Arial"/>
          <w:color w:val="000000"/>
          <w:sz w:val="20"/>
        </w:rPr>
        <w:t>,</w:t>
      </w:r>
    </w:p>
    <w:p w14:paraId="3F6238F6" w14:textId="77777777" w:rsidR="00FA09E6" w:rsidRDefault="00FA09E6" w:rsidP="00FA09E6">
      <w:pPr>
        <w:pStyle w:val="NormalnyWeb"/>
        <w:suppressAutoHyphens/>
        <w:spacing w:before="0" w:after="0"/>
        <w:ind w:left="568" w:hanging="284"/>
        <w:jc w:val="both"/>
        <w:rPr>
          <w:rFonts w:ascii="Arial" w:hAnsi="Arial" w:cs="Arial"/>
          <w:color w:val="000000"/>
          <w:sz w:val="20"/>
        </w:rPr>
      </w:pPr>
      <w:r>
        <w:rPr>
          <w:rFonts w:ascii="Arial" w:hAnsi="Arial" w:cs="Arial"/>
          <w:color w:val="000000"/>
          <w:sz w:val="20"/>
        </w:rPr>
        <w:t>s)</w:t>
      </w:r>
      <w:r>
        <w:rPr>
          <w:rFonts w:ascii="Arial" w:hAnsi="Arial" w:cs="Arial"/>
          <w:color w:val="000000"/>
          <w:sz w:val="20"/>
        </w:rPr>
        <w:tab/>
      </w:r>
      <w:r w:rsidRPr="000475D9">
        <w:rPr>
          <w:rFonts w:ascii="Arial" w:hAnsi="Arial" w:cs="Arial"/>
          <w:color w:val="000000"/>
          <w:sz w:val="20"/>
        </w:rPr>
        <w:t>ograniczenia finansowego po stronie Zamawiającego z przyczyn od niego</w:t>
      </w:r>
      <w:r>
        <w:rPr>
          <w:rFonts w:ascii="Arial" w:hAnsi="Arial" w:cs="Arial"/>
          <w:color w:val="000000"/>
          <w:sz w:val="20"/>
        </w:rPr>
        <w:t xml:space="preserve"> </w:t>
      </w:r>
      <w:r w:rsidRPr="000475D9">
        <w:rPr>
          <w:rFonts w:ascii="Arial" w:hAnsi="Arial" w:cs="Arial"/>
          <w:color w:val="000000"/>
          <w:sz w:val="20"/>
        </w:rPr>
        <w:t>niezależnych</w:t>
      </w:r>
      <w:r>
        <w:rPr>
          <w:rFonts w:ascii="Arial" w:hAnsi="Arial" w:cs="Arial"/>
          <w:color w:val="000000"/>
          <w:sz w:val="20"/>
        </w:rPr>
        <w:t>,</w:t>
      </w:r>
    </w:p>
    <w:p w14:paraId="36300EFB" w14:textId="77777777" w:rsidR="00FA09E6" w:rsidRDefault="00FA09E6" w:rsidP="00FA09E6">
      <w:pPr>
        <w:pStyle w:val="NormalnyWeb"/>
        <w:suppressAutoHyphens/>
        <w:spacing w:before="0" w:after="0"/>
        <w:ind w:left="568" w:hanging="284"/>
        <w:jc w:val="both"/>
        <w:rPr>
          <w:rFonts w:ascii="Arial" w:hAnsi="Arial" w:cs="Arial"/>
          <w:color w:val="000000"/>
          <w:sz w:val="20"/>
        </w:rPr>
      </w:pPr>
      <w:r>
        <w:rPr>
          <w:rFonts w:ascii="Arial" w:hAnsi="Arial" w:cs="Arial"/>
          <w:color w:val="000000"/>
          <w:sz w:val="20"/>
        </w:rPr>
        <w:t xml:space="preserve">t) </w:t>
      </w:r>
      <w:r>
        <w:rPr>
          <w:rFonts w:ascii="Arial" w:hAnsi="Arial" w:cs="Arial"/>
          <w:color w:val="000000"/>
          <w:sz w:val="20"/>
        </w:rPr>
        <w:tab/>
      </w:r>
      <w:r w:rsidRPr="000475D9">
        <w:rPr>
          <w:rFonts w:ascii="Arial" w:hAnsi="Arial" w:cs="Arial"/>
          <w:color w:val="000000"/>
          <w:sz w:val="20"/>
        </w:rPr>
        <w:t>konieczność zrealizowania projektu przy zastosowaniu innych rozwiązań</w:t>
      </w:r>
      <w:r>
        <w:rPr>
          <w:rFonts w:ascii="Arial" w:hAnsi="Arial" w:cs="Arial"/>
          <w:color w:val="000000"/>
          <w:sz w:val="20"/>
        </w:rPr>
        <w:t xml:space="preserve"> </w:t>
      </w:r>
      <w:r w:rsidRPr="000475D9">
        <w:rPr>
          <w:rFonts w:ascii="Arial" w:hAnsi="Arial" w:cs="Arial"/>
          <w:color w:val="000000"/>
          <w:sz w:val="20"/>
        </w:rPr>
        <w:t>technicznych/</w:t>
      </w:r>
      <w:r>
        <w:rPr>
          <w:rFonts w:ascii="Arial" w:hAnsi="Arial" w:cs="Arial"/>
          <w:color w:val="000000"/>
          <w:sz w:val="20"/>
        </w:rPr>
        <w:t xml:space="preserve"> </w:t>
      </w:r>
      <w:r w:rsidRPr="000475D9">
        <w:rPr>
          <w:rFonts w:ascii="Arial" w:hAnsi="Arial" w:cs="Arial"/>
          <w:color w:val="000000"/>
          <w:sz w:val="20"/>
        </w:rPr>
        <w:t>technologicznych niż wskazane w dokumentacji projektowej lub</w:t>
      </w:r>
      <w:r>
        <w:rPr>
          <w:rFonts w:ascii="Arial" w:hAnsi="Arial" w:cs="Arial"/>
          <w:color w:val="000000"/>
          <w:sz w:val="20"/>
        </w:rPr>
        <w:t xml:space="preserve"> </w:t>
      </w:r>
      <w:r w:rsidRPr="000475D9">
        <w:rPr>
          <w:rFonts w:ascii="Arial" w:hAnsi="Arial" w:cs="Arial"/>
          <w:color w:val="000000"/>
          <w:sz w:val="20"/>
        </w:rPr>
        <w:t>specyfikacji technicznej wykonania i odbioru robót, w sytuacji, gdyby</w:t>
      </w:r>
      <w:r>
        <w:rPr>
          <w:rFonts w:ascii="Arial" w:hAnsi="Arial" w:cs="Arial"/>
          <w:color w:val="000000"/>
          <w:sz w:val="20"/>
        </w:rPr>
        <w:t xml:space="preserve"> </w:t>
      </w:r>
      <w:r w:rsidRPr="000475D9">
        <w:rPr>
          <w:rFonts w:ascii="Arial" w:hAnsi="Arial" w:cs="Arial"/>
          <w:color w:val="000000"/>
          <w:sz w:val="20"/>
        </w:rPr>
        <w:t>zastosowanie przewidzianych rozwiązań groziło niewykonaniem lub wadliwym</w:t>
      </w:r>
      <w:r>
        <w:rPr>
          <w:rFonts w:ascii="Arial" w:hAnsi="Arial" w:cs="Arial"/>
          <w:color w:val="000000"/>
          <w:sz w:val="20"/>
        </w:rPr>
        <w:t xml:space="preserve"> </w:t>
      </w:r>
      <w:r w:rsidRPr="000475D9">
        <w:rPr>
          <w:rFonts w:ascii="Arial" w:hAnsi="Arial" w:cs="Arial"/>
          <w:color w:val="000000"/>
          <w:sz w:val="20"/>
        </w:rPr>
        <w:t>wykonaniem przedmiotu umowy,</w:t>
      </w:r>
    </w:p>
    <w:p w14:paraId="6CBB9650" w14:textId="77777777" w:rsidR="00FA09E6" w:rsidRDefault="00FA09E6" w:rsidP="00FA09E6">
      <w:pPr>
        <w:pStyle w:val="NormalnyWeb"/>
        <w:suppressAutoHyphens/>
        <w:spacing w:before="0" w:after="0"/>
        <w:ind w:left="568" w:hanging="284"/>
        <w:jc w:val="both"/>
        <w:rPr>
          <w:rFonts w:ascii="Arial" w:hAnsi="Arial" w:cs="Arial"/>
          <w:color w:val="000000"/>
          <w:sz w:val="20"/>
        </w:rPr>
      </w:pPr>
      <w:r>
        <w:rPr>
          <w:rFonts w:ascii="Arial" w:hAnsi="Arial" w:cs="Arial"/>
          <w:color w:val="000000"/>
          <w:sz w:val="20"/>
        </w:rPr>
        <w:t>u)</w:t>
      </w:r>
      <w:r>
        <w:rPr>
          <w:rFonts w:ascii="Arial" w:hAnsi="Arial" w:cs="Arial"/>
          <w:color w:val="000000"/>
          <w:sz w:val="20"/>
        </w:rPr>
        <w:tab/>
      </w:r>
      <w:r w:rsidRPr="000475D9">
        <w:rPr>
          <w:rFonts w:ascii="Arial" w:hAnsi="Arial" w:cs="Arial"/>
          <w:color w:val="000000"/>
          <w:sz w:val="20"/>
        </w:rPr>
        <w:t>odmienne od przyjętych w dokumentacji projektowej lub specyfikacji technicznej</w:t>
      </w:r>
      <w:r>
        <w:rPr>
          <w:rFonts w:ascii="Arial" w:hAnsi="Arial" w:cs="Arial"/>
          <w:color w:val="000000"/>
          <w:sz w:val="20"/>
        </w:rPr>
        <w:t xml:space="preserve"> </w:t>
      </w:r>
      <w:r w:rsidRPr="000475D9">
        <w:rPr>
          <w:rFonts w:ascii="Arial" w:hAnsi="Arial" w:cs="Arial"/>
          <w:color w:val="000000"/>
          <w:sz w:val="20"/>
        </w:rPr>
        <w:t>wykonania i odbioru robót warunki geologiczne skutkujące niemożliwością</w:t>
      </w:r>
      <w:r>
        <w:rPr>
          <w:rFonts w:ascii="Arial" w:hAnsi="Arial" w:cs="Arial"/>
          <w:color w:val="000000"/>
          <w:sz w:val="20"/>
        </w:rPr>
        <w:t xml:space="preserve"> </w:t>
      </w:r>
      <w:r w:rsidRPr="000475D9">
        <w:rPr>
          <w:rFonts w:ascii="Arial" w:hAnsi="Arial" w:cs="Arial"/>
          <w:color w:val="000000"/>
          <w:sz w:val="20"/>
        </w:rPr>
        <w:t>zrealizowania przedmiotu umowy przy dotychczasowych założeniach</w:t>
      </w:r>
      <w:r>
        <w:rPr>
          <w:rFonts w:ascii="Arial" w:hAnsi="Arial" w:cs="Arial"/>
          <w:color w:val="000000"/>
          <w:sz w:val="20"/>
        </w:rPr>
        <w:t xml:space="preserve"> </w:t>
      </w:r>
      <w:r w:rsidRPr="000475D9">
        <w:rPr>
          <w:rFonts w:ascii="Arial" w:hAnsi="Arial" w:cs="Arial"/>
          <w:color w:val="000000"/>
          <w:sz w:val="20"/>
        </w:rPr>
        <w:t>technologicznych</w:t>
      </w:r>
      <w:r>
        <w:rPr>
          <w:rFonts w:ascii="Arial" w:hAnsi="Arial" w:cs="Arial"/>
          <w:color w:val="000000"/>
          <w:sz w:val="20"/>
        </w:rPr>
        <w:t>,</w:t>
      </w:r>
    </w:p>
    <w:p w14:paraId="738260D0" w14:textId="77777777" w:rsidR="00FA09E6" w:rsidRPr="004C7E64" w:rsidRDefault="00FA09E6" w:rsidP="00FA09E6">
      <w:pPr>
        <w:pStyle w:val="NormalnyWeb"/>
        <w:suppressAutoHyphens/>
        <w:spacing w:before="0" w:after="0"/>
        <w:ind w:left="568" w:hanging="284"/>
        <w:jc w:val="both"/>
        <w:rPr>
          <w:rFonts w:ascii="Arial" w:hAnsi="Arial" w:cs="Arial"/>
          <w:color w:val="000000"/>
          <w:sz w:val="20"/>
        </w:rPr>
      </w:pPr>
      <w:r>
        <w:rPr>
          <w:rFonts w:ascii="Arial" w:hAnsi="Arial" w:cs="Arial"/>
          <w:color w:val="000000"/>
          <w:sz w:val="20"/>
        </w:rPr>
        <w:t>w)</w:t>
      </w:r>
      <w:r>
        <w:rPr>
          <w:rFonts w:ascii="Arial" w:hAnsi="Arial" w:cs="Arial"/>
          <w:color w:val="000000"/>
          <w:sz w:val="20"/>
        </w:rPr>
        <w:tab/>
      </w:r>
      <w:r w:rsidRPr="000475D9">
        <w:rPr>
          <w:rFonts w:ascii="Arial" w:hAnsi="Arial" w:cs="Arial"/>
          <w:color w:val="000000"/>
          <w:sz w:val="20"/>
        </w:rPr>
        <w:t>odmienne od przyjętych w dokumentacji projektowej lub specyfikacji technicznej</w:t>
      </w:r>
      <w:r>
        <w:rPr>
          <w:rFonts w:ascii="Arial" w:hAnsi="Arial" w:cs="Arial"/>
          <w:color w:val="000000"/>
          <w:sz w:val="20"/>
        </w:rPr>
        <w:t xml:space="preserve"> </w:t>
      </w:r>
      <w:r w:rsidRPr="000475D9">
        <w:rPr>
          <w:rFonts w:ascii="Arial" w:hAnsi="Arial" w:cs="Arial"/>
          <w:color w:val="000000"/>
          <w:sz w:val="20"/>
        </w:rPr>
        <w:t>wykonania i odbioru robót warunki terenowe, w szczególności istnienie</w:t>
      </w:r>
      <w:r>
        <w:rPr>
          <w:rFonts w:ascii="Arial" w:hAnsi="Arial" w:cs="Arial"/>
          <w:color w:val="000000"/>
          <w:sz w:val="20"/>
        </w:rPr>
        <w:t xml:space="preserve"> </w:t>
      </w:r>
      <w:r w:rsidRPr="000475D9">
        <w:rPr>
          <w:rFonts w:ascii="Arial" w:hAnsi="Arial" w:cs="Arial"/>
          <w:color w:val="000000"/>
          <w:sz w:val="20"/>
        </w:rPr>
        <w:t>niezinwentaryzowanych lub błędnie zinwentaryzowanych obiektów budowlanych</w:t>
      </w:r>
      <w:r>
        <w:rPr>
          <w:rFonts w:ascii="Arial" w:hAnsi="Arial" w:cs="Arial"/>
          <w:color w:val="000000"/>
          <w:sz w:val="20"/>
        </w:rPr>
        <w:t>.</w:t>
      </w:r>
    </w:p>
    <w:p w14:paraId="6BC8FF2D" w14:textId="77777777" w:rsidR="00FA09E6" w:rsidRPr="004C7E64" w:rsidRDefault="00FA09E6" w:rsidP="00FA09E6">
      <w:pPr>
        <w:pStyle w:val="Bezodstpw"/>
        <w:ind w:left="284" w:hanging="284"/>
        <w:jc w:val="both"/>
        <w:rPr>
          <w:rFonts w:ascii="Arial" w:hAnsi="Arial" w:cs="Arial"/>
          <w:sz w:val="20"/>
        </w:rPr>
      </w:pPr>
      <w:r w:rsidRPr="004C7E64">
        <w:rPr>
          <w:rFonts w:ascii="Arial" w:hAnsi="Arial" w:cs="Arial"/>
          <w:sz w:val="20"/>
        </w:rPr>
        <w:t>2.</w:t>
      </w:r>
      <w:r w:rsidRPr="004C7E64">
        <w:rPr>
          <w:rFonts w:ascii="Arial" w:hAnsi="Arial" w:cs="Arial"/>
          <w:sz w:val="20"/>
        </w:rPr>
        <w:tab/>
        <w:t>Zawarcie aneksu do umowy na podstawie art. 455 ust. 2 ustawy Pzp może nastąpić tylko w sytuacji, gdy łączna wartość zmian ceny ofertowej nie przekroczy 15% przy uwzględnieniu ewentualnej waloryzacji ceny ofertowej na podstawie okoliczności, o których mowa w art. 455 ust. 4 ustawy Pzp.</w:t>
      </w:r>
    </w:p>
    <w:p w14:paraId="18F245AE" w14:textId="77777777" w:rsidR="00FA09E6" w:rsidRPr="004C7E64" w:rsidRDefault="00FA09E6" w:rsidP="00FA09E6">
      <w:pPr>
        <w:pStyle w:val="Bezodstpw"/>
        <w:ind w:left="284" w:hanging="284"/>
        <w:jc w:val="both"/>
        <w:rPr>
          <w:rFonts w:ascii="Arial" w:hAnsi="Arial" w:cs="Arial"/>
          <w:sz w:val="20"/>
        </w:rPr>
      </w:pPr>
      <w:r w:rsidRPr="004C7E64">
        <w:rPr>
          <w:rFonts w:ascii="Arial" w:hAnsi="Arial" w:cs="Arial"/>
          <w:sz w:val="20"/>
        </w:rPr>
        <w:t xml:space="preserve">3. </w:t>
      </w:r>
      <w:r w:rsidRPr="00DA2A9C">
        <w:rPr>
          <w:rFonts w:ascii="Arial" w:hAnsi="Arial" w:cs="Arial"/>
          <w:sz w:val="20"/>
          <w:szCs w:val="20"/>
        </w:rPr>
        <w:t xml:space="preserve">Sporządzenia aneksu do umowy nie wymaga: zmiana danych teleadresowych, zmiana osób wskazanych do   kontaktów między stronami umowy, zmiana danych związanych z obsługą </w:t>
      </w:r>
      <w:proofErr w:type="spellStart"/>
      <w:r w:rsidRPr="00DA2A9C">
        <w:rPr>
          <w:rFonts w:ascii="Arial" w:hAnsi="Arial" w:cs="Arial"/>
          <w:sz w:val="20"/>
          <w:szCs w:val="20"/>
        </w:rPr>
        <w:t>administracyjno</w:t>
      </w:r>
      <w:proofErr w:type="spellEnd"/>
      <w:r w:rsidRPr="00DA2A9C">
        <w:rPr>
          <w:rFonts w:ascii="Arial" w:hAnsi="Arial" w:cs="Arial"/>
          <w:sz w:val="20"/>
          <w:szCs w:val="20"/>
        </w:rPr>
        <w:t xml:space="preserve"> - organizacyjną umowy, zmiana kluczowego personelu wykonawcy wskazanego w ofercie do realizacji przedmiotu w przypadku pisemnego wyrażenia zgody przez Zamawiającego. Zmiana numeru rachunku bankowego, również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Wykonawca zobowiązany jest dołączyć zaświadczenie banku potwierdzające prowadzenie rachunku Wykonawcy.</w:t>
      </w:r>
    </w:p>
    <w:p w14:paraId="2167E015" w14:textId="77777777" w:rsidR="00FA09E6" w:rsidRPr="004C7E64" w:rsidRDefault="00FA09E6" w:rsidP="00FA09E6">
      <w:pPr>
        <w:pStyle w:val="Bezodstpw"/>
        <w:ind w:left="284" w:hanging="284"/>
        <w:jc w:val="both"/>
        <w:rPr>
          <w:rFonts w:ascii="Arial" w:hAnsi="Arial" w:cs="Arial"/>
          <w:sz w:val="20"/>
        </w:rPr>
      </w:pPr>
      <w:r w:rsidRPr="004C7E64">
        <w:rPr>
          <w:rFonts w:ascii="Arial" w:hAnsi="Arial" w:cs="Arial"/>
          <w:sz w:val="20"/>
        </w:rPr>
        <w:t>4.</w:t>
      </w:r>
      <w:r w:rsidRPr="004C7E64">
        <w:rPr>
          <w:rFonts w:ascii="Arial" w:hAnsi="Arial" w:cs="Arial"/>
          <w:sz w:val="20"/>
        </w:rPr>
        <w:tab/>
        <w:t xml:space="preserve">Jeżeli Wykonawca dokona samowolnie jakichkolwiek zmian w stosunku do Umowy, w tym Dokumentacji projektowej, innej dokumentacji, zatwierdzonych materiałów lub urządzeń itp. Zamawiający może według własnego uznania: </w:t>
      </w:r>
    </w:p>
    <w:p w14:paraId="290C3E20" w14:textId="77777777" w:rsidR="00FA09E6" w:rsidRPr="004C7E64" w:rsidRDefault="00FA09E6" w:rsidP="00FA09E6">
      <w:pPr>
        <w:pStyle w:val="Bezodstpw"/>
        <w:ind w:left="567" w:hanging="283"/>
        <w:jc w:val="both"/>
        <w:rPr>
          <w:rFonts w:ascii="Arial" w:hAnsi="Arial" w:cs="Arial"/>
          <w:sz w:val="20"/>
        </w:rPr>
      </w:pPr>
      <w:r w:rsidRPr="004C7E64">
        <w:rPr>
          <w:rFonts w:ascii="Arial" w:hAnsi="Arial" w:cs="Arial"/>
          <w:sz w:val="20"/>
        </w:rPr>
        <w:t>a) zażądać od wykonawcy usunięcia takich zmian, w tym wyburzenia i odbudowania całości lub części robót z wprowadzoną zmianą na koszt Wykonawcy;</w:t>
      </w:r>
    </w:p>
    <w:p w14:paraId="55B829D1" w14:textId="77777777" w:rsidR="00FA09E6" w:rsidRPr="00D60391" w:rsidRDefault="00FA09E6" w:rsidP="00FA09E6">
      <w:pPr>
        <w:widowControl w:val="0"/>
        <w:autoSpaceDE w:val="0"/>
        <w:spacing w:after="0" w:line="240" w:lineRule="auto"/>
        <w:ind w:left="567" w:hanging="284"/>
        <w:jc w:val="both"/>
        <w:rPr>
          <w:rStyle w:val="FontStyle14"/>
          <w:rFonts w:ascii="Arial" w:hAnsi="Arial" w:cs="Arial"/>
          <w:bCs w:val="0"/>
          <w:sz w:val="20"/>
        </w:rPr>
      </w:pPr>
      <w:r w:rsidRPr="004C7E64">
        <w:rPr>
          <w:rFonts w:ascii="Arial" w:hAnsi="Arial" w:cs="Arial"/>
          <w:sz w:val="20"/>
        </w:rPr>
        <w:t>b)</w:t>
      </w:r>
      <w:r w:rsidRPr="004C7E64">
        <w:rPr>
          <w:rFonts w:ascii="Arial" w:hAnsi="Arial" w:cs="Arial"/>
          <w:sz w:val="20"/>
        </w:rPr>
        <w:tab/>
        <w:t xml:space="preserve">dokonać odbioru robót ze zmianami, pod warunkiem odpowiedniego obniżenia Wynagrodzenia, w obu przypadkach zachowując prawo do żądania odszkodowania za szkody wynikłe z </w:t>
      </w:r>
      <w:r w:rsidRPr="004119C5">
        <w:rPr>
          <w:rFonts w:ascii="Arial" w:hAnsi="Arial" w:cs="Arial"/>
          <w:sz w:val="20"/>
        </w:rPr>
        <w:t>wykonania robót niezgodnie z Umową</w:t>
      </w:r>
    </w:p>
    <w:p w14:paraId="152908C0" w14:textId="77777777" w:rsidR="00FA09E6" w:rsidRPr="004C7E64" w:rsidRDefault="00FA09E6" w:rsidP="00FA09E6">
      <w:pPr>
        <w:pStyle w:val="Bezodstpw"/>
        <w:ind w:left="284" w:hanging="284"/>
        <w:jc w:val="both"/>
        <w:rPr>
          <w:rFonts w:ascii="Arial" w:hAnsi="Arial" w:cs="Arial"/>
          <w:sz w:val="20"/>
          <w:szCs w:val="20"/>
        </w:rPr>
      </w:pPr>
      <w:r>
        <w:rPr>
          <w:rFonts w:ascii="Arial" w:eastAsia="Lucida Sans Unicode" w:hAnsi="Arial" w:cs="Arial"/>
          <w:iCs/>
          <w:sz w:val="20"/>
        </w:rPr>
        <w:t>5</w:t>
      </w:r>
      <w:r w:rsidRPr="004C7E64">
        <w:rPr>
          <w:rFonts w:ascii="Arial" w:eastAsia="Lucida Sans Unicode" w:hAnsi="Arial" w:cs="Arial"/>
          <w:iCs/>
          <w:sz w:val="20"/>
        </w:rPr>
        <w:t>.</w:t>
      </w:r>
      <w:r w:rsidRPr="004C7E64">
        <w:rPr>
          <w:rFonts w:ascii="Arial" w:eastAsia="Lucida Sans Unicode" w:hAnsi="Arial" w:cs="Arial"/>
          <w:iCs/>
          <w:sz w:val="20"/>
        </w:rPr>
        <w:tab/>
      </w:r>
      <w:r w:rsidRPr="004C7E64">
        <w:rPr>
          <w:rFonts w:ascii="Arial" w:hAnsi="Arial" w:cs="Arial"/>
          <w:spacing w:val="-3"/>
          <w:sz w:val="20"/>
          <w:szCs w:val="20"/>
        </w:rPr>
        <w:t xml:space="preserve">Użyte w Umowie określenie „Siła Wyższa” oznacza </w:t>
      </w:r>
      <w:r w:rsidRPr="004C7E64">
        <w:rPr>
          <w:rFonts w:ascii="Arial" w:hAnsi="Arial" w:cs="Arial"/>
          <w:sz w:val="20"/>
          <w:szCs w:val="20"/>
        </w:rPr>
        <w:t xml:space="preserve">zewnętrzne zdarzenie nagłe, nie przewidywalne i niezależne od woli Stron, które wystąpiło po zawarciu Umowy, uniemożliwiające wykonanie Umowy w całości lub w części, na stałe lub na pewien czas, któremu   nie   można   zapobiec   ani   przeciwdziałać   przy   zachowaniu   należytej   staranności Stron. </w:t>
      </w:r>
    </w:p>
    <w:p w14:paraId="62416EB6" w14:textId="77777777" w:rsidR="00FA09E6" w:rsidRPr="004C7E64" w:rsidRDefault="00FA09E6" w:rsidP="00FA09E6">
      <w:pPr>
        <w:pStyle w:val="Bezodstpw"/>
        <w:ind w:left="284"/>
        <w:jc w:val="both"/>
        <w:rPr>
          <w:rFonts w:ascii="Arial" w:eastAsia="Lucida Sans Unicode" w:hAnsi="Arial" w:cs="Arial"/>
          <w:iCs/>
          <w:sz w:val="20"/>
          <w:szCs w:val="20"/>
        </w:rPr>
      </w:pPr>
      <w:r w:rsidRPr="004C7E64">
        <w:rPr>
          <w:rFonts w:ascii="Arial" w:hAnsi="Arial" w:cs="Arial"/>
          <w:sz w:val="20"/>
          <w:szCs w:val="20"/>
        </w:rPr>
        <w:t>Za przejawy Siły Wyższej Strony należy uznać  w szczególności: klęski   żywiołowe,  w tym:  trzęsienie  ziemi, huragan,  powódź oraz inne nadzwyczajne zjawiska atmosferyczne, w szczególności opady ciągłe trwające powyżej 3 dni;  akty władzy państwowej, w tym: stan wojenny, stan wyjątkowy, itd.; działania    wojenne,   akty   sabotażu,   akty  terrorystyczne   i   inne   podobne    wydarzenia zagrażające   porządkowi publicznemu; strajki powszechne lub inne niepokoje społeczne, w tym publiczne demonstracje, z wyłączeniem strajków u Stron.</w:t>
      </w:r>
    </w:p>
    <w:p w14:paraId="03412878" w14:textId="77777777" w:rsidR="00FA09E6" w:rsidRPr="004C7E64" w:rsidRDefault="00FA09E6" w:rsidP="00FA09E6">
      <w:pPr>
        <w:widowControl w:val="0"/>
        <w:numPr>
          <w:ilvl w:val="1"/>
          <w:numId w:val="6"/>
        </w:numPr>
        <w:suppressAutoHyphens/>
        <w:autoSpaceDE w:val="0"/>
        <w:spacing w:after="0" w:line="240" w:lineRule="auto"/>
        <w:ind w:left="567" w:hanging="283"/>
        <w:jc w:val="both"/>
        <w:rPr>
          <w:rFonts w:ascii="Arial" w:hAnsi="Arial" w:cs="Arial"/>
          <w:b/>
          <w:sz w:val="20"/>
        </w:rPr>
      </w:pPr>
      <w:r w:rsidRPr="004C7E64">
        <w:rPr>
          <w:rFonts w:ascii="Arial" w:hAnsi="Arial" w:cs="Arial"/>
          <w:sz w:val="20"/>
        </w:rPr>
        <w:t xml:space="preserve">Jeżeli Siła Wyższa uniemożliwia lub uniemożliwi jednej ze Stron wywiązanie się 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049E9E27" w14:textId="1FFC5ECB" w:rsidR="00DA2A9C" w:rsidRPr="005636D5" w:rsidRDefault="00FA09E6" w:rsidP="00795CAB">
      <w:pPr>
        <w:widowControl w:val="0"/>
        <w:numPr>
          <w:ilvl w:val="1"/>
          <w:numId w:val="6"/>
        </w:numPr>
        <w:suppressAutoHyphens/>
        <w:autoSpaceDE w:val="0"/>
        <w:spacing w:after="0" w:line="240" w:lineRule="auto"/>
        <w:ind w:left="567" w:hanging="283"/>
        <w:jc w:val="both"/>
        <w:rPr>
          <w:rFonts w:ascii="Arial" w:hAnsi="Arial" w:cs="Arial"/>
          <w:b/>
          <w:sz w:val="20"/>
        </w:rPr>
      </w:pPr>
      <w:r w:rsidRPr="004C7E64">
        <w:rPr>
          <w:rFonts w:ascii="Arial" w:hAnsi="Arial" w:cs="Arial"/>
          <w:sz w:val="20"/>
        </w:rPr>
        <w:t>W wypadku zaistnienia Siły Wyższej o charakterze długotrwałym, powodującej niewykonywanie Umowy przez okres dłuższy niż jeden miesiąc (30 dni), Strony będą prowadzić negocjacje w celu określenia dalszej realizacji lub rozwiązania Umowy. Negocjacje uważa się za bezskutecznie z</w:t>
      </w:r>
      <w:r>
        <w:rPr>
          <w:rFonts w:ascii="Arial" w:hAnsi="Arial" w:cs="Arial"/>
          <w:sz w:val="20"/>
        </w:rPr>
        <w:t>akończone, jeżeli po upływie 7 d</w:t>
      </w:r>
      <w:r w:rsidRPr="004C7E64">
        <w:rPr>
          <w:rFonts w:ascii="Arial" w:hAnsi="Arial" w:cs="Arial"/>
          <w:sz w:val="20"/>
        </w:rPr>
        <w:t>ni od dnia ich rozpoczęcia Strony nie osiągną porozumienia, chyba że przed upływem tego terminu Strony wyrażą w formie pisemnej zgodę na ich kontynuowanie i określą inną datę zakończenia negocjacji. W przypadku bezskutecznego zakończenia negocjacji w terminie wyżej określonym Zamawiający jest uprawniony do rozwiązania Umowy w terminie 30 dni od powzięcia wiadomości o tych okolicznościach.</w:t>
      </w:r>
    </w:p>
    <w:p w14:paraId="384F5CA1" w14:textId="2F705CA3" w:rsidR="00B61900" w:rsidRDefault="00B0650F" w:rsidP="003F3759">
      <w:pPr>
        <w:spacing w:after="0" w:line="240" w:lineRule="auto"/>
        <w:jc w:val="center"/>
        <w:rPr>
          <w:rFonts w:ascii="Arial" w:hAnsi="Arial" w:cs="Arial"/>
          <w:b/>
          <w:bCs/>
          <w:sz w:val="20"/>
          <w:szCs w:val="20"/>
        </w:rPr>
      </w:pPr>
      <w:r w:rsidRPr="004C7E64">
        <w:rPr>
          <w:rFonts w:ascii="Arial" w:hAnsi="Arial" w:cs="Arial"/>
          <w:b/>
          <w:bCs/>
          <w:sz w:val="20"/>
          <w:szCs w:val="20"/>
        </w:rPr>
        <w:lastRenderedPageBreak/>
        <w:t xml:space="preserve">§ </w:t>
      </w:r>
      <w:r w:rsidR="00B05E7E" w:rsidRPr="004C7E64">
        <w:rPr>
          <w:rFonts w:ascii="Arial" w:hAnsi="Arial" w:cs="Arial"/>
          <w:b/>
          <w:bCs/>
          <w:sz w:val="20"/>
          <w:szCs w:val="20"/>
        </w:rPr>
        <w:t>18</w:t>
      </w:r>
    </w:p>
    <w:p w14:paraId="07C326D4" w14:textId="77777777" w:rsidR="00DA2A9C" w:rsidRPr="00E01AAA" w:rsidRDefault="00DA2A9C" w:rsidP="00E01AAA">
      <w:pPr>
        <w:spacing w:after="0" w:line="240" w:lineRule="auto"/>
        <w:jc w:val="both"/>
        <w:rPr>
          <w:rFonts w:ascii="Arial" w:hAnsi="Arial" w:cs="Arial"/>
          <w:sz w:val="20"/>
          <w:szCs w:val="20"/>
        </w:rPr>
      </w:pPr>
      <w:r w:rsidRPr="00E01AAA">
        <w:rPr>
          <w:rFonts w:ascii="Arial" w:hAnsi="Arial" w:cs="Arial"/>
          <w:sz w:val="20"/>
          <w:szCs w:val="20"/>
        </w:rPr>
        <w:t>Strony dopuszczają możliwość zmiany wynagrodzenia należnego Wykonawcy w przypadku zmiany stawki podatku od towarów i usług. Wynagrodzenie należne Wykonawcy zostanie ustalone z zastosowaniem stawki VAT obowiązującej według stawki VAT zgodnie z przepisami zmieniającymi tą stawkę. Zmiana wynagrodzenia Wykonawcy w tym zakresie nie stanowi zmiany Umowy.</w:t>
      </w:r>
    </w:p>
    <w:p w14:paraId="65CB79B0" w14:textId="77777777" w:rsidR="004119C5" w:rsidRDefault="004119C5" w:rsidP="00296FC3">
      <w:pPr>
        <w:spacing w:after="0" w:line="240" w:lineRule="auto"/>
        <w:rPr>
          <w:rFonts w:ascii="Arial" w:hAnsi="Arial" w:cs="Arial"/>
          <w:b/>
          <w:bCs/>
          <w:sz w:val="20"/>
          <w:szCs w:val="20"/>
        </w:rPr>
      </w:pPr>
    </w:p>
    <w:p w14:paraId="1ECEDEBC" w14:textId="1308065C" w:rsidR="003F3759" w:rsidRDefault="003F3759" w:rsidP="00DA2A9C">
      <w:pPr>
        <w:spacing w:after="0" w:line="240" w:lineRule="auto"/>
        <w:jc w:val="center"/>
        <w:rPr>
          <w:rFonts w:ascii="Arial" w:hAnsi="Arial" w:cs="Arial"/>
          <w:b/>
          <w:bCs/>
          <w:sz w:val="20"/>
          <w:szCs w:val="20"/>
        </w:rPr>
      </w:pPr>
      <w:r w:rsidRPr="004C7E64">
        <w:rPr>
          <w:rFonts w:ascii="Arial" w:hAnsi="Arial" w:cs="Arial"/>
          <w:b/>
          <w:bCs/>
          <w:sz w:val="20"/>
          <w:szCs w:val="20"/>
        </w:rPr>
        <w:t>§ 1</w:t>
      </w:r>
      <w:r>
        <w:rPr>
          <w:rFonts w:ascii="Arial" w:hAnsi="Arial" w:cs="Arial"/>
          <w:b/>
          <w:bCs/>
          <w:sz w:val="20"/>
          <w:szCs w:val="20"/>
        </w:rPr>
        <w:t>9</w:t>
      </w:r>
    </w:p>
    <w:p w14:paraId="2B36EEF0" w14:textId="77777777" w:rsidR="00FA09E6" w:rsidRPr="000475D9" w:rsidRDefault="00FA09E6" w:rsidP="00FA09E6">
      <w:pPr>
        <w:spacing w:after="0" w:line="240" w:lineRule="auto"/>
        <w:jc w:val="both"/>
        <w:rPr>
          <w:rFonts w:ascii="Arial" w:hAnsi="Arial" w:cs="Arial"/>
          <w:color w:val="000000" w:themeColor="text1"/>
          <w:sz w:val="20"/>
          <w:szCs w:val="20"/>
        </w:rPr>
      </w:pPr>
      <w:r w:rsidRPr="000475D9">
        <w:rPr>
          <w:rFonts w:ascii="Arial" w:hAnsi="Arial" w:cs="Arial"/>
          <w:color w:val="000000" w:themeColor="text1"/>
          <w:sz w:val="20"/>
          <w:szCs w:val="20"/>
        </w:rPr>
        <w:t>Wszelkie, nieoczekiwane odkryte na terenie budowy, wykopaliska o znaczeniu</w:t>
      </w:r>
      <w:r>
        <w:rPr>
          <w:rFonts w:ascii="Arial" w:hAnsi="Arial" w:cs="Arial"/>
          <w:color w:val="000000" w:themeColor="text1"/>
          <w:sz w:val="20"/>
          <w:szCs w:val="20"/>
        </w:rPr>
        <w:t xml:space="preserve"> </w:t>
      </w:r>
      <w:r w:rsidRPr="000475D9">
        <w:rPr>
          <w:rFonts w:ascii="Arial" w:hAnsi="Arial" w:cs="Arial"/>
          <w:color w:val="000000" w:themeColor="text1"/>
          <w:sz w:val="20"/>
          <w:szCs w:val="20"/>
        </w:rPr>
        <w:t>historycznym lub innym czy też o znacznej wartości zostaną przekazane do dyspozycji</w:t>
      </w:r>
      <w:r>
        <w:rPr>
          <w:rFonts w:ascii="Arial" w:hAnsi="Arial" w:cs="Arial"/>
          <w:color w:val="000000" w:themeColor="text1"/>
          <w:sz w:val="20"/>
          <w:szCs w:val="20"/>
        </w:rPr>
        <w:t xml:space="preserve"> </w:t>
      </w:r>
      <w:r w:rsidRPr="000475D9">
        <w:rPr>
          <w:rFonts w:ascii="Arial" w:hAnsi="Arial" w:cs="Arial"/>
          <w:color w:val="000000" w:themeColor="text1"/>
          <w:sz w:val="20"/>
          <w:szCs w:val="20"/>
        </w:rPr>
        <w:t>Zamawiającego. Wykonawca powinien poinformować Zamawiającego o wszelkich</w:t>
      </w:r>
      <w:r>
        <w:rPr>
          <w:rFonts w:ascii="Arial" w:hAnsi="Arial" w:cs="Arial"/>
          <w:color w:val="000000" w:themeColor="text1"/>
          <w:sz w:val="20"/>
          <w:szCs w:val="20"/>
        </w:rPr>
        <w:t xml:space="preserve"> </w:t>
      </w:r>
      <w:r w:rsidRPr="000475D9">
        <w:rPr>
          <w:rFonts w:ascii="Arial" w:hAnsi="Arial" w:cs="Arial"/>
          <w:color w:val="000000" w:themeColor="text1"/>
          <w:sz w:val="20"/>
          <w:szCs w:val="20"/>
        </w:rPr>
        <w:t>odkryciach tego typu i zastosować się do wskazówek dotyczących obchodzenia się z nimi.</w:t>
      </w:r>
      <w:r>
        <w:rPr>
          <w:rFonts w:ascii="Arial" w:hAnsi="Arial" w:cs="Arial"/>
          <w:color w:val="000000" w:themeColor="text1"/>
          <w:sz w:val="20"/>
          <w:szCs w:val="20"/>
        </w:rPr>
        <w:t xml:space="preserve"> </w:t>
      </w:r>
      <w:r w:rsidRPr="000475D9">
        <w:rPr>
          <w:rFonts w:ascii="Arial" w:hAnsi="Arial" w:cs="Arial"/>
          <w:color w:val="000000" w:themeColor="text1"/>
          <w:sz w:val="20"/>
          <w:szCs w:val="20"/>
        </w:rPr>
        <w:t xml:space="preserve">W tym przypadku Wykonawca może zwrócić się do </w:t>
      </w:r>
      <w:r w:rsidRPr="00F20F52">
        <w:rPr>
          <w:rFonts w:ascii="Arial" w:hAnsi="Arial" w:cs="Arial"/>
          <w:sz w:val="20"/>
          <w:szCs w:val="20"/>
        </w:rPr>
        <w:t>Zamawiającego</w:t>
      </w:r>
      <w:r w:rsidRPr="00E704E2">
        <w:rPr>
          <w:rFonts w:ascii="Arial" w:hAnsi="Arial" w:cs="Arial"/>
          <w:color w:val="7030A0"/>
          <w:sz w:val="20"/>
          <w:szCs w:val="20"/>
        </w:rPr>
        <w:t xml:space="preserve"> </w:t>
      </w:r>
      <w:r w:rsidRPr="000475D9">
        <w:rPr>
          <w:rFonts w:ascii="Arial" w:hAnsi="Arial" w:cs="Arial"/>
          <w:color w:val="000000" w:themeColor="text1"/>
          <w:sz w:val="20"/>
          <w:szCs w:val="20"/>
        </w:rPr>
        <w:t>o przedłużenie terminu</w:t>
      </w:r>
      <w:r>
        <w:rPr>
          <w:rFonts w:ascii="Arial" w:hAnsi="Arial" w:cs="Arial"/>
          <w:color w:val="000000" w:themeColor="text1"/>
          <w:sz w:val="20"/>
          <w:szCs w:val="20"/>
        </w:rPr>
        <w:t xml:space="preserve"> </w:t>
      </w:r>
      <w:r w:rsidRPr="000475D9">
        <w:rPr>
          <w:rFonts w:ascii="Arial" w:hAnsi="Arial" w:cs="Arial"/>
          <w:color w:val="000000" w:themeColor="text1"/>
          <w:sz w:val="20"/>
          <w:szCs w:val="20"/>
        </w:rPr>
        <w:t>wykonania robót o okres wstrzymania prac</w:t>
      </w:r>
      <w:r>
        <w:rPr>
          <w:rFonts w:ascii="Arial" w:hAnsi="Arial" w:cs="Arial"/>
          <w:color w:val="000000" w:themeColor="text1"/>
          <w:sz w:val="20"/>
          <w:szCs w:val="20"/>
        </w:rPr>
        <w:t>.</w:t>
      </w:r>
    </w:p>
    <w:p w14:paraId="02485023" w14:textId="77777777" w:rsidR="00FA09E6" w:rsidRDefault="00FA09E6" w:rsidP="00FA09E6">
      <w:pPr>
        <w:spacing w:after="0" w:line="240" w:lineRule="auto"/>
        <w:rPr>
          <w:rFonts w:ascii="Arial" w:hAnsi="Arial" w:cs="Arial"/>
          <w:b/>
          <w:bCs/>
          <w:sz w:val="20"/>
          <w:szCs w:val="20"/>
        </w:rPr>
      </w:pPr>
    </w:p>
    <w:p w14:paraId="2FEC3BA3" w14:textId="57F06654" w:rsidR="00FA09E6" w:rsidRPr="00FA09E6" w:rsidRDefault="00FA09E6" w:rsidP="00FA09E6">
      <w:pPr>
        <w:spacing w:after="0" w:line="240" w:lineRule="auto"/>
        <w:jc w:val="center"/>
        <w:rPr>
          <w:rStyle w:val="Uwydatnienie"/>
          <w:rFonts w:ascii="Arial" w:hAnsi="Arial" w:cs="Arial"/>
          <w:b/>
          <w:bCs/>
          <w:i w:val="0"/>
          <w:iCs w:val="0"/>
          <w:sz w:val="20"/>
          <w:szCs w:val="20"/>
        </w:rPr>
      </w:pPr>
      <w:r w:rsidRPr="004C7E64">
        <w:rPr>
          <w:rFonts w:ascii="Arial" w:hAnsi="Arial" w:cs="Arial"/>
          <w:b/>
          <w:bCs/>
          <w:sz w:val="20"/>
          <w:szCs w:val="20"/>
        </w:rPr>
        <w:t xml:space="preserve">§ </w:t>
      </w:r>
      <w:r>
        <w:rPr>
          <w:rFonts w:ascii="Arial" w:hAnsi="Arial" w:cs="Arial"/>
          <w:b/>
          <w:bCs/>
          <w:sz w:val="20"/>
          <w:szCs w:val="20"/>
        </w:rPr>
        <w:t>20</w:t>
      </w:r>
    </w:p>
    <w:p w14:paraId="13284BB2" w14:textId="77777777" w:rsidR="00FA09E6" w:rsidRPr="00B47E69" w:rsidRDefault="00FA09E6" w:rsidP="00FA09E6">
      <w:pPr>
        <w:spacing w:after="0" w:line="240" w:lineRule="auto"/>
        <w:jc w:val="both"/>
        <w:rPr>
          <w:rFonts w:ascii="Arial" w:hAnsi="Arial" w:cs="Arial"/>
          <w:sz w:val="20"/>
        </w:rPr>
      </w:pPr>
      <w:r w:rsidRPr="00B47E69">
        <w:rPr>
          <w:rFonts w:ascii="Arial" w:hAnsi="Arial" w:cs="Arial"/>
          <w:sz w:val="20"/>
        </w:rPr>
        <w:t>Strony postanawiają, że podpisywanie wszelkich innych umów przez Wykonawcę, z których treści będzie wynikało prawo do dochodzenia bezpośrednio zapłaty i roszczeń finansowych od Gminy Gromadka oraz przeniesienie przez Wykonawcę jakichkolwiek praw wynikających z niniejszej umowy, w tym w szczególności przeniesienie wierzytelności o zapłatę wynagrodzenia przysługującej Wykonawcy, wymaga uprzedniej zgody Zamawiającego wyrażonej w formie pisemnej.</w:t>
      </w:r>
    </w:p>
    <w:p w14:paraId="3257E15E" w14:textId="77777777" w:rsidR="00B47E69" w:rsidRDefault="00B47E69" w:rsidP="00D57B44">
      <w:pPr>
        <w:spacing w:after="0" w:line="240" w:lineRule="auto"/>
        <w:jc w:val="center"/>
        <w:rPr>
          <w:rFonts w:ascii="Arial" w:hAnsi="Arial" w:cs="Arial"/>
          <w:b/>
          <w:bCs/>
          <w:sz w:val="20"/>
          <w:szCs w:val="20"/>
        </w:rPr>
      </w:pPr>
    </w:p>
    <w:p w14:paraId="4F3543A9" w14:textId="5C77C581" w:rsidR="00B61900" w:rsidRDefault="00B05E7E" w:rsidP="003F3759">
      <w:pPr>
        <w:spacing w:after="0" w:line="240" w:lineRule="auto"/>
        <w:jc w:val="center"/>
        <w:rPr>
          <w:rFonts w:ascii="Arial" w:hAnsi="Arial" w:cs="Arial"/>
          <w:b/>
          <w:bCs/>
          <w:sz w:val="20"/>
          <w:szCs w:val="20"/>
        </w:rPr>
      </w:pPr>
      <w:r w:rsidRPr="004C7E64">
        <w:rPr>
          <w:rFonts w:ascii="Arial" w:hAnsi="Arial" w:cs="Arial"/>
          <w:b/>
          <w:bCs/>
          <w:sz w:val="20"/>
          <w:szCs w:val="20"/>
        </w:rPr>
        <w:t>§</w:t>
      </w:r>
      <w:r w:rsidR="0008148F">
        <w:rPr>
          <w:rFonts w:ascii="Arial" w:hAnsi="Arial" w:cs="Arial"/>
          <w:b/>
          <w:bCs/>
          <w:sz w:val="20"/>
          <w:szCs w:val="20"/>
        </w:rPr>
        <w:t xml:space="preserve"> </w:t>
      </w:r>
      <w:r w:rsidR="003F3759">
        <w:rPr>
          <w:rFonts w:ascii="Arial" w:hAnsi="Arial" w:cs="Arial"/>
          <w:b/>
          <w:bCs/>
          <w:sz w:val="20"/>
          <w:szCs w:val="20"/>
        </w:rPr>
        <w:t>2</w:t>
      </w:r>
      <w:r w:rsidR="00FA09E6">
        <w:rPr>
          <w:rFonts w:ascii="Arial" w:hAnsi="Arial" w:cs="Arial"/>
          <w:b/>
          <w:bCs/>
          <w:sz w:val="20"/>
          <w:szCs w:val="20"/>
        </w:rPr>
        <w:t>1</w:t>
      </w:r>
    </w:p>
    <w:p w14:paraId="3D33AB0D" w14:textId="77777777" w:rsidR="0008148F" w:rsidRPr="00EA0951" w:rsidRDefault="0008148F" w:rsidP="0008148F">
      <w:pPr>
        <w:pStyle w:val="Akapitzlist"/>
        <w:numPr>
          <w:ilvl w:val="1"/>
          <w:numId w:val="20"/>
        </w:numPr>
        <w:spacing w:after="0" w:line="240" w:lineRule="auto"/>
        <w:ind w:left="284" w:hanging="284"/>
        <w:jc w:val="both"/>
        <w:rPr>
          <w:rFonts w:ascii="Arial" w:hAnsi="Arial" w:cs="Arial"/>
          <w:sz w:val="20"/>
          <w:szCs w:val="20"/>
        </w:rPr>
      </w:pPr>
      <w:r w:rsidRPr="00EA0951">
        <w:rPr>
          <w:rFonts w:ascii="Arial" w:hAnsi="Arial" w:cs="Arial"/>
          <w:sz w:val="20"/>
          <w:szCs w:val="20"/>
        </w:rPr>
        <w:t xml:space="preserve">Zamawiający wymaga, aby wśród osób bezpośrednio uczestniczących w wykonywaniu zamówienia zatrudniona była </w:t>
      </w:r>
      <w:r w:rsidRPr="00EA0951">
        <w:rPr>
          <w:rFonts w:ascii="Arial" w:hAnsi="Arial" w:cs="Arial"/>
          <w:b/>
          <w:sz w:val="20"/>
          <w:szCs w:val="20"/>
        </w:rPr>
        <w:t>co najmniej 1 osoba bezrobotna</w:t>
      </w:r>
      <w:r w:rsidRPr="00EA0951">
        <w:rPr>
          <w:rFonts w:ascii="Arial" w:hAnsi="Arial" w:cs="Arial"/>
          <w:sz w:val="20"/>
          <w:szCs w:val="20"/>
        </w:rPr>
        <w:t xml:space="preserve"> na podstawie skierowania Powiatowego Urzędu Pracy, zgodnie z ustawą z dnia 20 kwietnia 2004 r. o promocji zatrudnienia i instytucjach rynku pracy (j.t. Dz. U. z 2021 r. poz. 1100 z późn. zm.) lub na postawie właściwego dokumentu kierującego bezrobotnych do pracodawcy, wystawionego przez organ zajmujący się realizacją zadań z zakresu rynku pracy określony w analogicznych przepisach państwa członkowskiego UE lub Europejskiego Obszaru Gospodarczego.</w:t>
      </w:r>
    </w:p>
    <w:p w14:paraId="0235E233" w14:textId="77777777" w:rsidR="0008148F" w:rsidRPr="00EA0951" w:rsidRDefault="0008148F" w:rsidP="0008148F">
      <w:pPr>
        <w:pStyle w:val="Akapitzlist"/>
        <w:numPr>
          <w:ilvl w:val="1"/>
          <w:numId w:val="20"/>
        </w:numPr>
        <w:spacing w:after="0" w:line="240" w:lineRule="auto"/>
        <w:ind w:left="284" w:hanging="284"/>
        <w:jc w:val="both"/>
        <w:rPr>
          <w:rFonts w:ascii="Arial" w:hAnsi="Arial" w:cs="Arial"/>
          <w:sz w:val="20"/>
          <w:szCs w:val="20"/>
        </w:rPr>
      </w:pPr>
      <w:r w:rsidRPr="00EA0951">
        <w:rPr>
          <w:rFonts w:ascii="Arial" w:hAnsi="Arial" w:cs="Arial"/>
          <w:sz w:val="20"/>
          <w:szCs w:val="20"/>
        </w:rPr>
        <w:t>Wykonawca zobowiązany jest do:</w:t>
      </w:r>
    </w:p>
    <w:p w14:paraId="68337526" w14:textId="77777777" w:rsidR="0008148F" w:rsidRPr="00133A35" w:rsidRDefault="0008148F" w:rsidP="0008148F">
      <w:pPr>
        <w:pStyle w:val="Akapitzlist"/>
        <w:numPr>
          <w:ilvl w:val="0"/>
          <w:numId w:val="21"/>
        </w:numPr>
        <w:spacing w:after="0" w:line="240" w:lineRule="auto"/>
        <w:ind w:left="709"/>
        <w:jc w:val="both"/>
        <w:rPr>
          <w:rFonts w:ascii="Arial" w:hAnsi="Arial" w:cs="Arial"/>
          <w:sz w:val="20"/>
          <w:szCs w:val="20"/>
        </w:rPr>
      </w:pPr>
      <w:r w:rsidRPr="00133A35">
        <w:rPr>
          <w:rFonts w:ascii="Arial" w:hAnsi="Arial" w:cs="Arial"/>
          <w:sz w:val="20"/>
          <w:szCs w:val="20"/>
        </w:rPr>
        <w:t xml:space="preserve">zatrudnienia </w:t>
      </w:r>
      <w:r w:rsidRPr="00133A35">
        <w:rPr>
          <w:rFonts w:ascii="Arial" w:hAnsi="Arial" w:cs="Arial"/>
          <w:b/>
          <w:sz w:val="20"/>
          <w:szCs w:val="20"/>
        </w:rPr>
        <w:t>co najmniej 1 osoby bezrobotnej</w:t>
      </w:r>
      <w:r w:rsidRPr="00133A35">
        <w:rPr>
          <w:rFonts w:ascii="Arial" w:hAnsi="Arial" w:cs="Arial"/>
          <w:sz w:val="20"/>
          <w:szCs w:val="20"/>
        </w:rPr>
        <w:t xml:space="preserve">, zgodnie z wymaganiami wskazanymi w tym punkcie SWZ – klauzula społeczna – </w:t>
      </w:r>
      <w:r w:rsidRPr="00133A35">
        <w:rPr>
          <w:rFonts w:ascii="Arial" w:hAnsi="Arial" w:cs="Arial"/>
          <w:b/>
          <w:sz w:val="20"/>
          <w:szCs w:val="20"/>
        </w:rPr>
        <w:t xml:space="preserve">w terminie nie dłuższym niż 14 dni od daty rozpoczęcia realizacji robót budowlanych określonych w harmonogramie </w:t>
      </w:r>
      <w:proofErr w:type="spellStart"/>
      <w:r w:rsidRPr="00133A35">
        <w:rPr>
          <w:rFonts w:ascii="Arial" w:hAnsi="Arial" w:cs="Arial"/>
          <w:b/>
          <w:sz w:val="20"/>
          <w:szCs w:val="20"/>
        </w:rPr>
        <w:t>rzeczowo-terminowo-finansowym</w:t>
      </w:r>
      <w:proofErr w:type="spellEnd"/>
      <w:r w:rsidRPr="00133A35">
        <w:rPr>
          <w:rFonts w:ascii="Arial" w:hAnsi="Arial" w:cs="Arial"/>
          <w:sz w:val="20"/>
          <w:szCs w:val="20"/>
        </w:rPr>
        <w:t xml:space="preserve">, w pełnym wymiarze czasu pracy, na umowę o pracę, </w:t>
      </w:r>
      <w:r w:rsidRPr="00133A35">
        <w:rPr>
          <w:rFonts w:ascii="Arial" w:hAnsi="Arial" w:cs="Arial"/>
          <w:b/>
          <w:sz w:val="20"/>
          <w:szCs w:val="20"/>
        </w:rPr>
        <w:t>nieprzerwanie przez cały okres wykonywania robót budowlanych</w:t>
      </w:r>
      <w:r w:rsidRPr="00133A35">
        <w:rPr>
          <w:rFonts w:ascii="Arial" w:hAnsi="Arial" w:cs="Arial"/>
          <w:sz w:val="20"/>
          <w:szCs w:val="20"/>
        </w:rPr>
        <w:t>;</w:t>
      </w:r>
    </w:p>
    <w:p w14:paraId="19221C9C" w14:textId="77777777" w:rsidR="0008148F" w:rsidRPr="00133A35" w:rsidRDefault="0008148F" w:rsidP="0008148F">
      <w:pPr>
        <w:pStyle w:val="Akapitzlist"/>
        <w:numPr>
          <w:ilvl w:val="0"/>
          <w:numId w:val="21"/>
        </w:numPr>
        <w:spacing w:after="0" w:line="240" w:lineRule="auto"/>
        <w:ind w:left="709"/>
        <w:jc w:val="both"/>
        <w:rPr>
          <w:rFonts w:ascii="Arial" w:hAnsi="Arial" w:cs="Arial"/>
          <w:sz w:val="20"/>
          <w:szCs w:val="20"/>
        </w:rPr>
      </w:pPr>
      <w:r w:rsidRPr="00133A35">
        <w:rPr>
          <w:rFonts w:ascii="Arial" w:hAnsi="Arial" w:cs="Arial"/>
          <w:sz w:val="20"/>
          <w:szCs w:val="20"/>
        </w:rPr>
        <w:t xml:space="preserve">przedłożenia zamawiającemu zgłoszenia ofert pracy przedstawionego Powiatowemu Urzędowi Pracy, odpisu skierowania osoby bezrobotnej przez Powiatowy Urząd Pracy do pracodawcy oraz umowy o pracę – </w:t>
      </w:r>
      <w:r w:rsidRPr="00133A35">
        <w:rPr>
          <w:rFonts w:ascii="Arial" w:hAnsi="Arial" w:cs="Arial"/>
          <w:b/>
          <w:sz w:val="20"/>
          <w:szCs w:val="20"/>
        </w:rPr>
        <w:t>w terminie do 21 dni od daty rozpoczęcia realizacji robót budowlanych</w:t>
      </w:r>
      <w:r w:rsidRPr="00133A35">
        <w:rPr>
          <w:rFonts w:ascii="Arial" w:hAnsi="Arial" w:cs="Arial"/>
          <w:sz w:val="20"/>
          <w:szCs w:val="20"/>
        </w:rPr>
        <w:t>.</w:t>
      </w:r>
    </w:p>
    <w:p w14:paraId="4CB04312" w14:textId="77777777" w:rsidR="0008148F" w:rsidRPr="00EA0951" w:rsidRDefault="0008148F" w:rsidP="0008148F">
      <w:pPr>
        <w:pStyle w:val="Akapitzlist"/>
        <w:numPr>
          <w:ilvl w:val="1"/>
          <w:numId w:val="20"/>
        </w:numPr>
        <w:spacing w:after="0" w:line="240" w:lineRule="auto"/>
        <w:ind w:left="284" w:hanging="284"/>
        <w:jc w:val="both"/>
        <w:rPr>
          <w:rFonts w:ascii="Arial" w:hAnsi="Arial" w:cs="Arial"/>
          <w:sz w:val="20"/>
          <w:szCs w:val="20"/>
        </w:rPr>
      </w:pPr>
      <w:r w:rsidRPr="00EA0951">
        <w:rPr>
          <w:rFonts w:ascii="Arial" w:hAnsi="Arial" w:cs="Arial"/>
          <w:sz w:val="20"/>
          <w:szCs w:val="20"/>
        </w:rPr>
        <w:t xml:space="preserve">W przypadku rozwiązania stosunku pracy przez bezrobotnego lub przez pracodawcę (z winy bezrobotnego), wykonawca będzie obowiązany do zatrudnienia na to miejsce innego bezrobotnego </w:t>
      </w:r>
      <w:r w:rsidRPr="00EA0951">
        <w:rPr>
          <w:rFonts w:ascii="Arial" w:hAnsi="Arial" w:cs="Arial"/>
          <w:b/>
          <w:sz w:val="20"/>
          <w:szCs w:val="20"/>
        </w:rPr>
        <w:t>w terminie do 14 dni od ustania stosunku pracy ze zwolnionym bezrobotnym</w:t>
      </w:r>
      <w:r w:rsidRPr="00EA0951">
        <w:rPr>
          <w:rFonts w:ascii="Arial" w:hAnsi="Arial" w:cs="Arial"/>
          <w:sz w:val="20"/>
          <w:szCs w:val="20"/>
        </w:rPr>
        <w:t>.</w:t>
      </w:r>
    </w:p>
    <w:p w14:paraId="2109DE6F" w14:textId="77777777" w:rsidR="0008148F" w:rsidRDefault="0008148F" w:rsidP="0008148F">
      <w:pPr>
        <w:pStyle w:val="Akapitzlist"/>
        <w:numPr>
          <w:ilvl w:val="1"/>
          <w:numId w:val="20"/>
        </w:numPr>
        <w:spacing w:after="0" w:line="240" w:lineRule="auto"/>
        <w:ind w:left="284" w:hanging="284"/>
        <w:jc w:val="both"/>
        <w:rPr>
          <w:rFonts w:ascii="Arial" w:hAnsi="Arial" w:cs="Arial"/>
          <w:sz w:val="20"/>
          <w:szCs w:val="20"/>
        </w:rPr>
      </w:pPr>
      <w:r w:rsidRPr="00EA0951">
        <w:rPr>
          <w:rFonts w:ascii="Arial" w:hAnsi="Arial" w:cs="Arial"/>
          <w:sz w:val="20"/>
          <w:szCs w:val="20"/>
        </w:rPr>
        <w:t>Zamawiający uprawniony będzie do kontroli spełniania przez wykonawcę wymagań dotyczących zatrudniania ww. osoby. Na żądanie zamawiającego, wykonawca obowiązany będzie niezwłocznie udokumentować fakt zatrudniania ww. osoby.</w:t>
      </w:r>
    </w:p>
    <w:p w14:paraId="0682C55A" w14:textId="77777777" w:rsidR="0008148F" w:rsidRPr="00EA0951" w:rsidRDefault="0008148F" w:rsidP="0008148F">
      <w:pPr>
        <w:pStyle w:val="Akapitzlist"/>
        <w:spacing w:after="0" w:line="240" w:lineRule="auto"/>
        <w:ind w:left="284"/>
        <w:jc w:val="both"/>
        <w:rPr>
          <w:rFonts w:ascii="Arial" w:hAnsi="Arial" w:cs="Arial"/>
          <w:sz w:val="20"/>
          <w:szCs w:val="20"/>
        </w:rPr>
      </w:pPr>
    </w:p>
    <w:p w14:paraId="5D682D67" w14:textId="12A71A73" w:rsidR="00FA09E6" w:rsidRPr="00850AA6" w:rsidRDefault="0008148F" w:rsidP="0008148F">
      <w:pPr>
        <w:spacing w:after="0" w:line="240" w:lineRule="auto"/>
        <w:ind w:left="284"/>
        <w:jc w:val="both"/>
        <w:rPr>
          <w:rFonts w:ascii="Arial" w:hAnsi="Arial" w:cs="Arial"/>
          <w:sz w:val="20"/>
          <w:szCs w:val="20"/>
        </w:rPr>
      </w:pPr>
      <w:r w:rsidRPr="00572DEF">
        <w:rPr>
          <w:rFonts w:ascii="Arial" w:hAnsi="Arial" w:cs="Arial"/>
          <w:sz w:val="20"/>
          <w:szCs w:val="20"/>
        </w:rPr>
        <w:t xml:space="preserve">W przypadku niezatrudniania w sposób nieprzerwany przy realizacji zamówienia wymaganej przez zamawiającego liczby osób bezrobotnych, wykonawca będzie zobowiązany do zapłacenia zamawiającemu kary umownej, w wysokości iloczynu kwoty przeciętnego miesięcznego wynagrodzenia w sektorze przedsiębiorstw, ogłaszanego przez Prezesa Głównego Urzędu Statystycznego za okres bezpośrednio poprzedzający moment zakończenia umowy oraz liczby miesięcy w okresie realizacji zamówienia – za każdego niezatrudnionego bezrobotnego poniżej liczby wymaganej przez zamawiającego, chyba że wykonawca wykaże, że przedstawił zgłoszenie oferty pracy Powiatowemu Urzędowi Pracy albo odpowiedniemu organowi zajmującemu się realizacją zadań z zakresu rynku pracy w państwie, w którym ten wykonawca ma siedzibę lub miejsce zamieszkania, a niezatrudnienie osób bezrobotnych nastąpiło z przyczyn nie leżących po jego stronie. </w:t>
      </w:r>
      <w:r w:rsidRPr="00850AA6">
        <w:rPr>
          <w:rFonts w:ascii="Arial" w:hAnsi="Arial" w:cs="Arial"/>
          <w:sz w:val="20"/>
          <w:szCs w:val="20"/>
        </w:rPr>
        <w:t>Za przyczynę nieleżącą po stronie wykonawcy będzie w szczególności uznany brak osób bezrobotnych zdolnych do wykonania zamówienia na obszarze, w którym jest realizowane zamówienie i w okresie jego realizacji.</w:t>
      </w:r>
    </w:p>
    <w:p w14:paraId="4AADFF7D" w14:textId="77777777" w:rsidR="0008148F" w:rsidRDefault="0008148F" w:rsidP="00FA09E6">
      <w:pPr>
        <w:spacing w:after="0" w:line="240" w:lineRule="auto"/>
        <w:jc w:val="center"/>
        <w:rPr>
          <w:rFonts w:ascii="Arial" w:hAnsi="Arial" w:cs="Arial"/>
          <w:b/>
          <w:bCs/>
          <w:color w:val="000000" w:themeColor="text1"/>
          <w:sz w:val="20"/>
          <w:szCs w:val="20"/>
        </w:rPr>
      </w:pPr>
    </w:p>
    <w:p w14:paraId="0A3122B6" w14:textId="77777777" w:rsidR="005636D5" w:rsidRDefault="005636D5" w:rsidP="00FA09E6">
      <w:pPr>
        <w:spacing w:after="0" w:line="240" w:lineRule="auto"/>
        <w:jc w:val="center"/>
        <w:rPr>
          <w:rFonts w:ascii="Arial" w:hAnsi="Arial" w:cs="Arial"/>
          <w:b/>
          <w:bCs/>
          <w:color w:val="000000" w:themeColor="text1"/>
          <w:sz w:val="20"/>
          <w:szCs w:val="20"/>
        </w:rPr>
      </w:pPr>
    </w:p>
    <w:p w14:paraId="7EDABA3C" w14:textId="5F98F663" w:rsidR="00FA09E6" w:rsidRPr="00FA09E6" w:rsidRDefault="00FA09E6" w:rsidP="00FA09E6">
      <w:pPr>
        <w:spacing w:after="0" w:line="240" w:lineRule="auto"/>
        <w:jc w:val="center"/>
        <w:rPr>
          <w:rFonts w:ascii="Arial" w:hAnsi="Arial" w:cs="Arial"/>
          <w:b/>
          <w:bCs/>
          <w:color w:val="000000" w:themeColor="text1"/>
          <w:sz w:val="20"/>
          <w:szCs w:val="20"/>
        </w:rPr>
      </w:pPr>
      <w:r w:rsidRPr="00533746">
        <w:rPr>
          <w:rFonts w:ascii="Arial" w:hAnsi="Arial" w:cs="Arial"/>
          <w:b/>
          <w:bCs/>
          <w:color w:val="000000" w:themeColor="text1"/>
          <w:sz w:val="20"/>
          <w:szCs w:val="20"/>
        </w:rPr>
        <w:lastRenderedPageBreak/>
        <w:t>§ 2</w:t>
      </w:r>
      <w:r>
        <w:rPr>
          <w:rFonts w:ascii="Arial" w:hAnsi="Arial" w:cs="Arial"/>
          <w:b/>
          <w:bCs/>
          <w:color w:val="000000" w:themeColor="text1"/>
          <w:sz w:val="20"/>
          <w:szCs w:val="20"/>
        </w:rPr>
        <w:t>2</w:t>
      </w:r>
    </w:p>
    <w:p w14:paraId="778C1A7C" w14:textId="303BDC54" w:rsidR="00C234B4" w:rsidRPr="00736B60" w:rsidRDefault="00C234B4" w:rsidP="00736B60">
      <w:pPr>
        <w:spacing w:after="0" w:line="240" w:lineRule="auto"/>
        <w:ind w:left="284" w:hanging="284"/>
        <w:jc w:val="both"/>
        <w:rPr>
          <w:rFonts w:ascii="Arial" w:hAnsi="Arial" w:cs="Arial"/>
          <w:sz w:val="20"/>
          <w:szCs w:val="20"/>
        </w:rPr>
      </w:pPr>
      <w:r>
        <w:rPr>
          <w:rFonts w:ascii="Arial" w:hAnsi="Arial" w:cs="Arial"/>
          <w:sz w:val="20"/>
          <w:szCs w:val="20"/>
        </w:rPr>
        <w:t xml:space="preserve">1. </w:t>
      </w:r>
      <w:r w:rsidR="00736B60">
        <w:rPr>
          <w:rFonts w:ascii="Arial" w:hAnsi="Arial" w:cs="Arial"/>
          <w:sz w:val="20"/>
          <w:szCs w:val="20"/>
        </w:rPr>
        <w:tab/>
      </w:r>
      <w:r w:rsidR="00B61900" w:rsidRPr="004C7E64">
        <w:rPr>
          <w:rFonts w:ascii="Arial" w:hAnsi="Arial" w:cs="Arial"/>
          <w:sz w:val="20"/>
          <w:szCs w:val="20"/>
        </w:rPr>
        <w:t>W sprawach nieuregulowanych niniejszą umową mają zastosowanie odpowiednie przepisy ustawy Prawo zamówień publicznych, Prawa budowlanego wraz z aktami wykonawczymi, Kodeksu cywilnego.</w:t>
      </w:r>
    </w:p>
    <w:p w14:paraId="019CFFA4" w14:textId="5A4F8CA6" w:rsidR="00C234B4" w:rsidRPr="0036301A" w:rsidRDefault="00C234B4" w:rsidP="0036301A">
      <w:pPr>
        <w:spacing w:after="0" w:line="240" w:lineRule="auto"/>
        <w:ind w:left="284" w:hanging="284"/>
        <w:jc w:val="both"/>
        <w:rPr>
          <w:rFonts w:ascii="Arial" w:hAnsi="Arial" w:cs="Arial"/>
          <w:color w:val="000000" w:themeColor="text1"/>
          <w:sz w:val="20"/>
          <w:szCs w:val="20"/>
        </w:rPr>
      </w:pPr>
      <w:r w:rsidRPr="00533746">
        <w:rPr>
          <w:rFonts w:ascii="Arial" w:eastAsia="Times New Roman" w:hAnsi="Arial" w:cs="Arial"/>
          <w:color w:val="000000" w:themeColor="text1"/>
          <w:kern w:val="1"/>
          <w:sz w:val="20"/>
          <w:szCs w:val="20"/>
          <w:lang w:eastAsia="ar-SA"/>
        </w:rPr>
        <w:t xml:space="preserve">2. </w:t>
      </w:r>
      <w:r w:rsidRPr="00533746">
        <w:rPr>
          <w:rFonts w:ascii="Arial" w:hAnsi="Arial" w:cs="Arial"/>
          <w:color w:val="000000" w:themeColor="text1"/>
          <w:sz w:val="20"/>
          <w:szCs w:val="20"/>
        </w:rPr>
        <w:t>Zamawiający i Wykonawca są administratorami danych osobowych udostępnionych przez drugą Stronę umowy w celu jej realizacji lub do kontaktów w ramach bieżącej współpracy, w rozumieniu art. 4 pkt 7 rozporządzenia Parlamentu Europejskiego i Rady(UE) 2016/679 z dnia 27 kwietnia 2016 r. w sprawie ochrony osób fizycznych w związku z przetwarzaniem danych osobowych i w sprawie swobodnego przepływu takich danych oraz uchylenia dyrektywy 95/46/WE (ogólne rozporządzenie o ochronie danych) (Dz. Urz. UE L 119 z 04.05.2016, str. 1). We wskazanym zakresie Zamawiający i Wykonawca zobowiązują się do stosowania przepisów RODO i do wykonywania wynikających z nich obowiązków nałożonych na administratorów danych.</w:t>
      </w:r>
    </w:p>
    <w:p w14:paraId="54E0FFFB" w14:textId="77777777" w:rsidR="00C234B4" w:rsidRPr="00533746" w:rsidRDefault="00C234B4" w:rsidP="00A550D5">
      <w:pPr>
        <w:spacing w:after="0" w:line="240" w:lineRule="auto"/>
        <w:jc w:val="both"/>
        <w:rPr>
          <w:rFonts w:ascii="Arial" w:hAnsi="Arial" w:cs="Arial"/>
          <w:bCs/>
          <w:color w:val="000000" w:themeColor="text1"/>
          <w:sz w:val="20"/>
          <w:szCs w:val="20"/>
        </w:rPr>
      </w:pPr>
    </w:p>
    <w:p w14:paraId="255FAD28" w14:textId="0A3DA70A" w:rsidR="00B61900" w:rsidRPr="00533746" w:rsidRDefault="00B0650F" w:rsidP="003F3759">
      <w:pPr>
        <w:spacing w:after="0" w:line="240" w:lineRule="auto"/>
        <w:jc w:val="center"/>
        <w:rPr>
          <w:rFonts w:ascii="Arial" w:hAnsi="Arial" w:cs="Arial"/>
          <w:b/>
          <w:bCs/>
          <w:color w:val="000000" w:themeColor="text1"/>
          <w:sz w:val="20"/>
          <w:szCs w:val="20"/>
        </w:rPr>
      </w:pPr>
      <w:r w:rsidRPr="00533746">
        <w:rPr>
          <w:rFonts w:ascii="Arial" w:hAnsi="Arial" w:cs="Arial"/>
          <w:b/>
          <w:bCs/>
          <w:color w:val="000000" w:themeColor="text1"/>
          <w:sz w:val="20"/>
          <w:szCs w:val="20"/>
        </w:rPr>
        <w:t>§ 2</w:t>
      </w:r>
      <w:r w:rsidR="00FA09E6">
        <w:rPr>
          <w:rFonts w:ascii="Arial" w:hAnsi="Arial" w:cs="Arial"/>
          <w:b/>
          <w:bCs/>
          <w:color w:val="000000" w:themeColor="text1"/>
          <w:sz w:val="20"/>
          <w:szCs w:val="20"/>
        </w:rPr>
        <w:t>3</w:t>
      </w:r>
    </w:p>
    <w:p w14:paraId="61C7A528" w14:textId="41FEFA5F" w:rsidR="00C234B4" w:rsidRPr="00533746" w:rsidRDefault="00C234B4" w:rsidP="0047085B">
      <w:pPr>
        <w:suppressAutoHyphens/>
        <w:spacing w:after="0" w:line="240" w:lineRule="auto"/>
        <w:ind w:left="284" w:hanging="284"/>
        <w:jc w:val="both"/>
        <w:rPr>
          <w:rFonts w:ascii="Arial" w:eastAsia="Times New Roman" w:hAnsi="Arial" w:cs="Arial"/>
          <w:color w:val="000000" w:themeColor="text1"/>
          <w:kern w:val="1"/>
          <w:sz w:val="20"/>
          <w:szCs w:val="20"/>
          <w:lang w:eastAsia="ar-SA"/>
        </w:rPr>
      </w:pPr>
      <w:r w:rsidRPr="00533746">
        <w:rPr>
          <w:rFonts w:ascii="Arial" w:eastAsia="Times New Roman" w:hAnsi="Arial" w:cs="Arial"/>
          <w:color w:val="000000" w:themeColor="text1"/>
          <w:kern w:val="1"/>
          <w:sz w:val="20"/>
          <w:szCs w:val="20"/>
          <w:lang w:eastAsia="ar-SA"/>
        </w:rPr>
        <w:t xml:space="preserve">1. </w:t>
      </w:r>
      <w:r w:rsidR="0047085B">
        <w:rPr>
          <w:rFonts w:ascii="Arial" w:eastAsia="Times New Roman" w:hAnsi="Arial" w:cs="Arial"/>
          <w:color w:val="000000" w:themeColor="text1"/>
          <w:kern w:val="1"/>
          <w:sz w:val="20"/>
          <w:szCs w:val="20"/>
          <w:lang w:eastAsia="ar-SA"/>
        </w:rPr>
        <w:tab/>
      </w:r>
      <w:r w:rsidRPr="00533746">
        <w:rPr>
          <w:rFonts w:ascii="Arial" w:eastAsia="Times New Roman" w:hAnsi="Arial" w:cs="Arial"/>
          <w:color w:val="000000" w:themeColor="text1"/>
          <w:kern w:val="1"/>
          <w:sz w:val="20"/>
          <w:szCs w:val="20"/>
          <w:lang w:eastAsia="ar-SA"/>
        </w:rPr>
        <w:t>Strony będą dążyć do polubownego rozstrzygnięcia sporów mogących wyniknąć w trakcie realizacji niniejszej umowy. Jeśli w ten sposób spór nie zostanie rozwiązany, strony poddadzą go do rozstrzygnięcia przez sąd miejscowo i rzeczowo właściwy dla siedziby Zamawiającego.</w:t>
      </w:r>
    </w:p>
    <w:p w14:paraId="477D01FB" w14:textId="059596D0" w:rsidR="00D57B44" w:rsidRPr="00533746" w:rsidRDefault="00C234B4" w:rsidP="00E83691">
      <w:pPr>
        <w:spacing w:after="0" w:line="240" w:lineRule="auto"/>
        <w:ind w:left="284" w:hanging="284"/>
        <w:jc w:val="both"/>
        <w:rPr>
          <w:rFonts w:ascii="Arial" w:hAnsi="Arial" w:cs="Arial"/>
          <w:b/>
          <w:bCs/>
          <w:color w:val="000000" w:themeColor="text1"/>
          <w:sz w:val="20"/>
          <w:szCs w:val="20"/>
        </w:rPr>
      </w:pPr>
      <w:r w:rsidRPr="00533746">
        <w:rPr>
          <w:rFonts w:ascii="Arial" w:hAnsi="Arial" w:cs="Arial"/>
          <w:color w:val="000000" w:themeColor="text1"/>
          <w:sz w:val="20"/>
          <w:szCs w:val="20"/>
        </w:rPr>
        <w:t xml:space="preserve">2. </w:t>
      </w:r>
      <w:r w:rsidR="0047085B">
        <w:rPr>
          <w:rFonts w:ascii="Arial" w:hAnsi="Arial" w:cs="Arial"/>
          <w:color w:val="000000" w:themeColor="text1"/>
          <w:sz w:val="20"/>
          <w:szCs w:val="20"/>
        </w:rPr>
        <w:tab/>
      </w:r>
      <w:r w:rsidR="00B61900" w:rsidRPr="00533746">
        <w:rPr>
          <w:rFonts w:ascii="Arial" w:hAnsi="Arial" w:cs="Arial"/>
          <w:color w:val="000000" w:themeColor="text1"/>
          <w:sz w:val="20"/>
          <w:szCs w:val="20"/>
        </w:rPr>
        <w:t>Ewentualne spory powstałe na tle wykonania przedmiotu umowy, Strony poddają rozstrzygnięciu sądom powszechnym właściwym dla siedziby Zamawiającego.</w:t>
      </w:r>
    </w:p>
    <w:p w14:paraId="61A6EEEB" w14:textId="77777777" w:rsidR="00B91EDC" w:rsidRDefault="00B91EDC" w:rsidP="003F3759">
      <w:pPr>
        <w:spacing w:after="0" w:line="240" w:lineRule="auto"/>
        <w:jc w:val="center"/>
        <w:rPr>
          <w:rFonts w:ascii="Arial" w:hAnsi="Arial" w:cs="Arial"/>
          <w:b/>
          <w:bCs/>
          <w:color w:val="000000" w:themeColor="text1"/>
          <w:sz w:val="20"/>
          <w:szCs w:val="20"/>
        </w:rPr>
      </w:pPr>
    </w:p>
    <w:p w14:paraId="382F4BF6" w14:textId="77777777" w:rsidR="000979FC" w:rsidRDefault="000979FC" w:rsidP="003F3759">
      <w:pPr>
        <w:spacing w:after="0" w:line="240" w:lineRule="auto"/>
        <w:jc w:val="center"/>
        <w:rPr>
          <w:rFonts w:ascii="Arial" w:hAnsi="Arial" w:cs="Arial"/>
          <w:b/>
          <w:bCs/>
          <w:color w:val="000000" w:themeColor="text1"/>
          <w:sz w:val="20"/>
          <w:szCs w:val="20"/>
        </w:rPr>
      </w:pPr>
    </w:p>
    <w:p w14:paraId="21C1DC44" w14:textId="3333C1B3" w:rsidR="00B61900" w:rsidRPr="00533746" w:rsidRDefault="00B0650F" w:rsidP="003F3759">
      <w:pPr>
        <w:spacing w:after="0" w:line="240" w:lineRule="auto"/>
        <w:jc w:val="center"/>
        <w:rPr>
          <w:rFonts w:ascii="Arial" w:hAnsi="Arial" w:cs="Arial"/>
          <w:color w:val="000000" w:themeColor="text1"/>
          <w:sz w:val="20"/>
          <w:szCs w:val="20"/>
        </w:rPr>
      </w:pPr>
      <w:r w:rsidRPr="00533746">
        <w:rPr>
          <w:rFonts w:ascii="Arial" w:hAnsi="Arial" w:cs="Arial"/>
          <w:b/>
          <w:bCs/>
          <w:color w:val="000000" w:themeColor="text1"/>
          <w:sz w:val="20"/>
          <w:szCs w:val="20"/>
        </w:rPr>
        <w:t>§ 2</w:t>
      </w:r>
      <w:r w:rsidR="00FA09E6">
        <w:rPr>
          <w:rFonts w:ascii="Arial" w:hAnsi="Arial" w:cs="Arial"/>
          <w:b/>
          <w:bCs/>
          <w:color w:val="000000" w:themeColor="text1"/>
          <w:sz w:val="20"/>
          <w:szCs w:val="20"/>
        </w:rPr>
        <w:t>4</w:t>
      </w:r>
    </w:p>
    <w:p w14:paraId="7E530FB3" w14:textId="0A9AE8DC" w:rsidR="004031B5" w:rsidRDefault="00B61900" w:rsidP="008E7FDA">
      <w:pPr>
        <w:spacing w:after="0" w:line="240" w:lineRule="auto"/>
        <w:jc w:val="both"/>
        <w:rPr>
          <w:rFonts w:ascii="Arial" w:hAnsi="Arial" w:cs="Arial"/>
          <w:sz w:val="20"/>
          <w:szCs w:val="20"/>
        </w:rPr>
      </w:pPr>
      <w:r w:rsidRPr="00533746">
        <w:rPr>
          <w:rFonts w:ascii="Arial" w:hAnsi="Arial" w:cs="Arial"/>
          <w:color w:val="000000" w:themeColor="text1"/>
          <w:sz w:val="20"/>
          <w:szCs w:val="20"/>
        </w:rPr>
        <w:t xml:space="preserve">Umowę sporządzono w </w:t>
      </w:r>
      <w:r w:rsidR="006F3E95" w:rsidRPr="00533746">
        <w:rPr>
          <w:rFonts w:ascii="Arial" w:hAnsi="Arial" w:cs="Arial"/>
          <w:color w:val="000000" w:themeColor="text1"/>
          <w:sz w:val="20"/>
          <w:szCs w:val="20"/>
        </w:rPr>
        <w:t>3</w:t>
      </w:r>
      <w:r w:rsidRPr="00533746">
        <w:rPr>
          <w:rFonts w:ascii="Arial" w:hAnsi="Arial" w:cs="Arial"/>
          <w:color w:val="000000" w:themeColor="text1"/>
          <w:sz w:val="20"/>
          <w:szCs w:val="20"/>
        </w:rPr>
        <w:t>-ch jednobrzmiących egzemplarzac</w:t>
      </w:r>
      <w:r w:rsidR="006F3E95" w:rsidRPr="00533746">
        <w:rPr>
          <w:rFonts w:ascii="Arial" w:hAnsi="Arial" w:cs="Arial"/>
          <w:color w:val="000000" w:themeColor="text1"/>
          <w:sz w:val="20"/>
          <w:szCs w:val="20"/>
        </w:rPr>
        <w:t>h - 2</w:t>
      </w:r>
      <w:r w:rsidR="00347129" w:rsidRPr="00533746">
        <w:rPr>
          <w:rFonts w:ascii="Arial" w:hAnsi="Arial" w:cs="Arial"/>
          <w:color w:val="000000" w:themeColor="text1"/>
          <w:sz w:val="20"/>
          <w:szCs w:val="20"/>
        </w:rPr>
        <w:t xml:space="preserve"> egz. dla </w:t>
      </w:r>
      <w:r w:rsidR="00347129" w:rsidRPr="004C7E64">
        <w:rPr>
          <w:rFonts w:ascii="Arial" w:hAnsi="Arial" w:cs="Arial"/>
          <w:sz w:val="20"/>
          <w:szCs w:val="20"/>
        </w:rPr>
        <w:t>Zamawiającego i </w:t>
      </w:r>
      <w:r w:rsidR="00B0650F" w:rsidRPr="004C7E64">
        <w:rPr>
          <w:rFonts w:ascii="Arial" w:hAnsi="Arial" w:cs="Arial"/>
          <w:sz w:val="20"/>
          <w:szCs w:val="20"/>
        </w:rPr>
        <w:t>1 egz. dla Wykonawcy.</w:t>
      </w:r>
    </w:p>
    <w:p w14:paraId="6EAE9D5E" w14:textId="77777777" w:rsidR="008E7FDA" w:rsidRDefault="008E7FDA" w:rsidP="004031B5">
      <w:pPr>
        <w:spacing w:after="0" w:line="240" w:lineRule="auto"/>
        <w:rPr>
          <w:rFonts w:ascii="Arial" w:hAnsi="Arial" w:cs="Arial"/>
          <w:sz w:val="20"/>
          <w:szCs w:val="20"/>
        </w:rPr>
      </w:pPr>
    </w:p>
    <w:p w14:paraId="516486A1" w14:textId="00E571E2" w:rsidR="00E83691" w:rsidRDefault="0001647E" w:rsidP="008A1126">
      <w:pPr>
        <w:spacing w:after="0" w:line="240" w:lineRule="auto"/>
        <w:jc w:val="center"/>
        <w:rPr>
          <w:rFonts w:ascii="Arial" w:hAnsi="Arial" w:cs="Arial"/>
          <w:b/>
          <w:bCs/>
          <w:sz w:val="20"/>
          <w:szCs w:val="20"/>
        </w:rPr>
      </w:pPr>
      <w:r w:rsidRPr="000863E4">
        <w:rPr>
          <w:rFonts w:ascii="Arial" w:hAnsi="Arial" w:cs="Arial"/>
          <w:b/>
          <w:bCs/>
          <w:sz w:val="20"/>
          <w:szCs w:val="20"/>
        </w:rPr>
        <w:t>WYKONAWCA</w:t>
      </w:r>
      <w:r w:rsidR="004031B5" w:rsidRPr="000863E4">
        <w:t xml:space="preserve">                                                                                            </w:t>
      </w:r>
      <w:r w:rsidR="004031B5" w:rsidRPr="000863E4">
        <w:rPr>
          <w:rFonts w:ascii="Arial" w:hAnsi="Arial" w:cs="Arial"/>
          <w:b/>
          <w:bCs/>
          <w:sz w:val="20"/>
          <w:szCs w:val="20"/>
        </w:rPr>
        <w:t>ZAMAWIAJĄCY</w:t>
      </w:r>
    </w:p>
    <w:p w14:paraId="7D4E8F37" w14:textId="77777777" w:rsidR="008A1126" w:rsidRPr="008A1126" w:rsidRDefault="008A1126" w:rsidP="008A1126">
      <w:pPr>
        <w:spacing w:after="0" w:line="240" w:lineRule="auto"/>
        <w:jc w:val="center"/>
        <w:rPr>
          <w:rFonts w:ascii="Arial" w:hAnsi="Arial" w:cs="Arial"/>
          <w:b/>
          <w:bCs/>
          <w:sz w:val="20"/>
          <w:szCs w:val="20"/>
        </w:rPr>
      </w:pPr>
    </w:p>
    <w:p w14:paraId="1D63DA43"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47A64AA0"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2DC2B7A0"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238E51AF"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2F6F0268"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5C76175D"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629BEF6D"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2B3F1E90"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7E981C23"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38EE2FD9"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51715A7F"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76F82280"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335461D4"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0EC5F3FD"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0AC4D9F6"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04F91C2C"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060C7E72"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5A7A3E87"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6ACC0332"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2CE05FEF"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7866440A"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58DEE087"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5396DC1B"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1A0E48FE"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0657040E" w14:textId="77777777" w:rsidR="00300DD4" w:rsidRDefault="00300DD4" w:rsidP="00300DD4">
      <w:pPr>
        <w:widowControl w:val="0"/>
        <w:tabs>
          <w:tab w:val="left" w:pos="284"/>
        </w:tabs>
        <w:autoSpaceDN w:val="0"/>
        <w:adjustRightInd w:val="0"/>
        <w:spacing w:after="0" w:line="240" w:lineRule="auto"/>
        <w:textAlignment w:val="baseline"/>
        <w:rPr>
          <w:rFonts w:ascii="Arial" w:eastAsia="Lucida Sans Unicode" w:hAnsi="Arial" w:cs="Arial"/>
          <w:kern w:val="3"/>
          <w:sz w:val="20"/>
          <w:szCs w:val="20"/>
          <w:lang w:eastAsia="pl-PL" w:bidi="hi-IN"/>
        </w:rPr>
      </w:pPr>
    </w:p>
    <w:p w14:paraId="7850781D" w14:textId="77777777" w:rsidR="0008148F" w:rsidRDefault="0008148F" w:rsidP="00300DD4">
      <w:pPr>
        <w:widowControl w:val="0"/>
        <w:tabs>
          <w:tab w:val="left" w:pos="284"/>
        </w:tabs>
        <w:autoSpaceDN w:val="0"/>
        <w:adjustRightInd w:val="0"/>
        <w:spacing w:after="0" w:line="240" w:lineRule="auto"/>
        <w:textAlignment w:val="baseline"/>
        <w:rPr>
          <w:rFonts w:ascii="Arial" w:eastAsia="Lucida Sans Unicode" w:hAnsi="Arial" w:cs="Arial"/>
          <w:kern w:val="3"/>
          <w:sz w:val="20"/>
          <w:szCs w:val="20"/>
          <w:lang w:eastAsia="pl-PL" w:bidi="hi-IN"/>
        </w:rPr>
      </w:pPr>
    </w:p>
    <w:p w14:paraId="2B595209" w14:textId="77777777" w:rsidR="00694FC2" w:rsidRDefault="00694FC2" w:rsidP="00300DD4">
      <w:pPr>
        <w:widowControl w:val="0"/>
        <w:tabs>
          <w:tab w:val="left" w:pos="284"/>
        </w:tabs>
        <w:autoSpaceDN w:val="0"/>
        <w:adjustRightInd w:val="0"/>
        <w:spacing w:after="0" w:line="240" w:lineRule="auto"/>
        <w:textAlignment w:val="baseline"/>
        <w:rPr>
          <w:rFonts w:ascii="Arial" w:eastAsia="Lucida Sans Unicode" w:hAnsi="Arial" w:cs="Arial"/>
          <w:kern w:val="3"/>
          <w:sz w:val="20"/>
          <w:szCs w:val="20"/>
          <w:lang w:eastAsia="pl-PL" w:bidi="hi-IN"/>
        </w:rPr>
      </w:pPr>
    </w:p>
    <w:p w14:paraId="305AB0AB" w14:textId="77777777" w:rsidR="00694FC2" w:rsidRDefault="00694FC2" w:rsidP="00300DD4">
      <w:pPr>
        <w:widowControl w:val="0"/>
        <w:tabs>
          <w:tab w:val="left" w:pos="284"/>
        </w:tabs>
        <w:autoSpaceDN w:val="0"/>
        <w:adjustRightInd w:val="0"/>
        <w:spacing w:after="0" w:line="240" w:lineRule="auto"/>
        <w:textAlignment w:val="baseline"/>
        <w:rPr>
          <w:rFonts w:ascii="Arial" w:eastAsia="Lucida Sans Unicode" w:hAnsi="Arial" w:cs="Arial"/>
          <w:kern w:val="3"/>
          <w:sz w:val="20"/>
          <w:szCs w:val="20"/>
          <w:lang w:eastAsia="pl-PL" w:bidi="hi-IN"/>
        </w:rPr>
      </w:pPr>
    </w:p>
    <w:p w14:paraId="67CD44FB" w14:textId="77777777" w:rsidR="00694FC2" w:rsidRDefault="00694FC2" w:rsidP="00300DD4">
      <w:pPr>
        <w:widowControl w:val="0"/>
        <w:tabs>
          <w:tab w:val="left" w:pos="284"/>
        </w:tabs>
        <w:autoSpaceDN w:val="0"/>
        <w:adjustRightInd w:val="0"/>
        <w:spacing w:after="0" w:line="240" w:lineRule="auto"/>
        <w:textAlignment w:val="baseline"/>
        <w:rPr>
          <w:rFonts w:ascii="Arial" w:eastAsia="Lucida Sans Unicode" w:hAnsi="Arial" w:cs="Arial"/>
          <w:kern w:val="3"/>
          <w:sz w:val="20"/>
          <w:szCs w:val="20"/>
          <w:lang w:eastAsia="pl-PL" w:bidi="hi-IN"/>
        </w:rPr>
      </w:pPr>
    </w:p>
    <w:p w14:paraId="41C472D8" w14:textId="77777777" w:rsidR="00694FC2" w:rsidRDefault="00694FC2" w:rsidP="00300DD4">
      <w:pPr>
        <w:widowControl w:val="0"/>
        <w:tabs>
          <w:tab w:val="left" w:pos="284"/>
        </w:tabs>
        <w:autoSpaceDN w:val="0"/>
        <w:adjustRightInd w:val="0"/>
        <w:spacing w:after="0" w:line="240" w:lineRule="auto"/>
        <w:textAlignment w:val="baseline"/>
        <w:rPr>
          <w:rFonts w:ascii="Arial" w:eastAsia="Lucida Sans Unicode" w:hAnsi="Arial" w:cs="Arial"/>
          <w:kern w:val="3"/>
          <w:sz w:val="20"/>
          <w:szCs w:val="20"/>
          <w:lang w:eastAsia="pl-PL" w:bidi="hi-IN"/>
        </w:rPr>
      </w:pPr>
    </w:p>
    <w:p w14:paraId="68467900" w14:textId="77777777" w:rsidR="00694FC2" w:rsidRDefault="00694FC2" w:rsidP="00300DD4">
      <w:pPr>
        <w:widowControl w:val="0"/>
        <w:tabs>
          <w:tab w:val="left" w:pos="284"/>
        </w:tabs>
        <w:autoSpaceDN w:val="0"/>
        <w:adjustRightInd w:val="0"/>
        <w:spacing w:after="0" w:line="240" w:lineRule="auto"/>
        <w:textAlignment w:val="baseline"/>
        <w:rPr>
          <w:rFonts w:ascii="Arial" w:eastAsia="Lucida Sans Unicode" w:hAnsi="Arial" w:cs="Arial"/>
          <w:kern w:val="3"/>
          <w:sz w:val="20"/>
          <w:szCs w:val="20"/>
          <w:lang w:eastAsia="pl-PL" w:bidi="hi-IN"/>
        </w:rPr>
      </w:pPr>
    </w:p>
    <w:p w14:paraId="0E303EA5" w14:textId="77777777" w:rsidR="00E01AAA" w:rsidRDefault="00E01AAA"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0EF8E11D" w14:textId="77777777" w:rsidR="005636D5" w:rsidRDefault="005636D5"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p>
    <w:p w14:paraId="71BE3A62" w14:textId="42AD5204" w:rsidR="004C7E64" w:rsidRPr="004C7E64" w:rsidRDefault="004C7E64" w:rsidP="004C7E64">
      <w:pPr>
        <w:widowControl w:val="0"/>
        <w:tabs>
          <w:tab w:val="left" w:pos="284"/>
        </w:tabs>
        <w:autoSpaceDN w:val="0"/>
        <w:adjustRightInd w:val="0"/>
        <w:spacing w:after="0" w:line="240" w:lineRule="auto"/>
        <w:jc w:val="right"/>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lastRenderedPageBreak/>
        <w:t>Załącznik Nr 1 do umowy nr ...   z dnia ……</w:t>
      </w:r>
    </w:p>
    <w:p w14:paraId="58D15214" w14:textId="77777777"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kern w:val="3"/>
          <w:sz w:val="20"/>
          <w:szCs w:val="20"/>
          <w:lang w:eastAsia="pl-PL" w:bidi="hi-IN"/>
        </w:rPr>
      </w:pPr>
    </w:p>
    <w:p w14:paraId="7146BF6D" w14:textId="77777777" w:rsidR="004C7E64" w:rsidRPr="004C7E64" w:rsidRDefault="004C7E64" w:rsidP="004C7E64">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KARTA GWARANCYJNA (Gwarancja jakości)</w:t>
      </w:r>
    </w:p>
    <w:p w14:paraId="422AA398" w14:textId="77777777" w:rsidR="004C7E64" w:rsidRPr="004C7E64" w:rsidRDefault="004C7E64" w:rsidP="004C7E64">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p>
    <w:p w14:paraId="78D2E6BE" w14:textId="512088A0" w:rsidR="004C7E64" w:rsidRPr="00795CAB" w:rsidRDefault="004C7E64" w:rsidP="008E7FDA">
      <w:pPr>
        <w:autoSpaceDE w:val="0"/>
        <w:autoSpaceDN w:val="0"/>
        <w:adjustRightInd w:val="0"/>
        <w:spacing w:after="0" w:line="240" w:lineRule="auto"/>
        <w:jc w:val="center"/>
        <w:rPr>
          <w:rFonts w:ascii="Arial" w:hAnsi="Arial" w:cs="Arial"/>
          <w:sz w:val="20"/>
          <w:szCs w:val="20"/>
        </w:rPr>
      </w:pPr>
      <w:r w:rsidRPr="004C7E64">
        <w:rPr>
          <w:rFonts w:ascii="Arial" w:hAnsi="Arial" w:cs="Arial"/>
          <w:kern w:val="3"/>
          <w:sz w:val="20"/>
          <w:szCs w:val="20"/>
          <w:lang w:eastAsia="pl-PL"/>
        </w:rPr>
        <w:t xml:space="preserve">Dotyczy realizacji zadania pn. </w:t>
      </w:r>
      <w:r w:rsidRPr="008E7FDA">
        <w:rPr>
          <w:rFonts w:ascii="Arial" w:hAnsi="Arial" w:cs="Arial"/>
          <w:b/>
          <w:bCs/>
          <w:sz w:val="20"/>
          <w:szCs w:val="20"/>
          <w:lang w:eastAsia="pl-PL"/>
        </w:rPr>
        <w:t>„</w:t>
      </w:r>
      <w:r w:rsidR="00AF0177" w:rsidRPr="00AF0177">
        <w:rPr>
          <w:rFonts w:ascii="Arial" w:hAnsi="Arial" w:cs="Arial"/>
          <w:b/>
          <w:bCs/>
          <w:kern w:val="3"/>
          <w:sz w:val="20"/>
          <w:szCs w:val="20"/>
          <w:lang w:eastAsia="pl-PL"/>
        </w:rPr>
        <w:t>Termomodernizacja budynku Gminnego Ośrodka Kultury i Biblioteki w Gromadc</w:t>
      </w:r>
      <w:r w:rsidR="00053806">
        <w:rPr>
          <w:rFonts w:ascii="Arial" w:hAnsi="Arial" w:cs="Arial"/>
          <w:b/>
          <w:bCs/>
          <w:kern w:val="3"/>
          <w:sz w:val="20"/>
          <w:szCs w:val="20"/>
          <w:lang w:eastAsia="pl-PL"/>
        </w:rPr>
        <w:t>e</w:t>
      </w:r>
      <w:r w:rsidRPr="008E7FDA">
        <w:rPr>
          <w:rFonts w:ascii="Arial" w:hAnsi="Arial" w:cs="Arial"/>
          <w:b/>
          <w:bCs/>
          <w:sz w:val="20"/>
          <w:szCs w:val="20"/>
          <w:lang w:eastAsia="pl-PL"/>
        </w:rPr>
        <w:t>”</w:t>
      </w:r>
    </w:p>
    <w:p w14:paraId="4DEAEFC6" w14:textId="77777777" w:rsidR="004C7E64" w:rsidRPr="004C7E64" w:rsidRDefault="004C7E64" w:rsidP="004C7E64">
      <w:pPr>
        <w:spacing w:after="0" w:line="240" w:lineRule="auto"/>
        <w:jc w:val="center"/>
        <w:rPr>
          <w:rFonts w:ascii="Arial" w:hAnsi="Arial" w:cs="Arial"/>
          <w:b/>
          <w:bCs/>
          <w:i/>
          <w:iCs/>
          <w:sz w:val="20"/>
          <w:szCs w:val="20"/>
          <w:lang w:eastAsia="pl-PL"/>
        </w:rPr>
      </w:pPr>
    </w:p>
    <w:p w14:paraId="48FD565F" w14:textId="77777777" w:rsidR="004C7E64" w:rsidRPr="004C7E64" w:rsidRDefault="004C7E64" w:rsidP="004C7E64">
      <w:pPr>
        <w:overflowPunct w:val="0"/>
        <w:autoSpaceDE w:val="0"/>
        <w:autoSpaceDN w:val="0"/>
        <w:spacing w:after="0" w:line="240" w:lineRule="auto"/>
        <w:jc w:val="center"/>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wykonanego na podstawie umowy nr ………… z dnia………</w:t>
      </w:r>
      <w:proofErr w:type="gramStart"/>
      <w:r w:rsidRPr="004C7E64">
        <w:rPr>
          <w:rFonts w:ascii="Arial" w:eastAsia="Lucida Sans Unicode" w:hAnsi="Arial" w:cs="Arial"/>
          <w:kern w:val="3"/>
          <w:sz w:val="20"/>
          <w:szCs w:val="20"/>
          <w:lang w:eastAsia="pl-PL" w:bidi="hi-IN"/>
        </w:rPr>
        <w:t>…….</w:t>
      </w:r>
      <w:proofErr w:type="gramEnd"/>
      <w:r w:rsidRPr="004C7E64">
        <w:rPr>
          <w:rFonts w:ascii="Arial" w:eastAsia="Lucida Sans Unicode" w:hAnsi="Arial" w:cs="Arial"/>
          <w:kern w:val="3"/>
          <w:sz w:val="20"/>
          <w:szCs w:val="20"/>
          <w:lang w:eastAsia="pl-PL" w:bidi="hi-IN"/>
        </w:rPr>
        <w:t>…</w:t>
      </w:r>
    </w:p>
    <w:p w14:paraId="39E75361" w14:textId="77777777" w:rsidR="004C7E64" w:rsidRPr="004C7E64" w:rsidRDefault="004C7E64" w:rsidP="004C7E64">
      <w:pPr>
        <w:overflowPunct w:val="0"/>
        <w:autoSpaceDE w:val="0"/>
        <w:autoSpaceDN w:val="0"/>
        <w:spacing w:after="0" w:line="240" w:lineRule="auto"/>
        <w:jc w:val="center"/>
        <w:textAlignment w:val="baseline"/>
        <w:rPr>
          <w:rFonts w:ascii="Arial" w:eastAsia="Lucida Sans Unicode" w:hAnsi="Arial" w:cs="Arial"/>
          <w:kern w:val="3"/>
          <w:sz w:val="20"/>
          <w:szCs w:val="20"/>
          <w:lang w:eastAsia="pl-PL" w:bidi="hi-IN"/>
        </w:rPr>
      </w:pPr>
    </w:p>
    <w:p w14:paraId="7A76740C" w14:textId="77777777" w:rsidR="004C7E64" w:rsidRPr="004C7E64" w:rsidRDefault="004C7E64" w:rsidP="004C7E64">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GWARANTEM jest: ………………………………….</w:t>
      </w:r>
    </w:p>
    <w:p w14:paraId="2D4ED8F6" w14:textId="77777777" w:rsidR="004C7E64" w:rsidRPr="004C7E64" w:rsidRDefault="004C7E64" w:rsidP="004C7E64">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p>
    <w:p w14:paraId="3BD7096F" w14:textId="475EF471" w:rsidR="0036301A" w:rsidRDefault="004C7E64" w:rsidP="004C7E64">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UPRAWNIONYM z tytułu gwarancji jest</w:t>
      </w:r>
      <w:r w:rsidR="0036301A">
        <w:rPr>
          <w:rFonts w:ascii="Arial" w:eastAsia="Lucida Sans Unicode" w:hAnsi="Arial" w:cs="Arial"/>
          <w:kern w:val="3"/>
          <w:sz w:val="20"/>
          <w:szCs w:val="20"/>
          <w:lang w:eastAsia="pl-PL" w:bidi="hi-IN"/>
        </w:rPr>
        <w:t>:</w:t>
      </w:r>
    </w:p>
    <w:p w14:paraId="494B0F2C" w14:textId="77777777" w:rsidR="00AF0177" w:rsidRPr="00B31AAE" w:rsidRDefault="00AF0177" w:rsidP="00AF0177">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r w:rsidRPr="00D8747B">
        <w:rPr>
          <w:rFonts w:ascii="Arial" w:eastAsia="Lucida Sans Unicode" w:hAnsi="Arial" w:cs="Arial"/>
          <w:kern w:val="3"/>
          <w:sz w:val="20"/>
          <w:szCs w:val="20"/>
          <w:lang w:eastAsia="pl-PL" w:bidi="hi-IN"/>
        </w:rPr>
        <w:t>GMIN</w:t>
      </w:r>
      <w:r>
        <w:rPr>
          <w:rFonts w:ascii="Arial" w:eastAsia="Lucida Sans Unicode" w:hAnsi="Arial" w:cs="Arial"/>
          <w:kern w:val="3"/>
          <w:sz w:val="20"/>
          <w:szCs w:val="20"/>
          <w:lang w:eastAsia="pl-PL" w:bidi="hi-IN"/>
        </w:rPr>
        <w:t>A</w:t>
      </w:r>
      <w:r w:rsidRPr="00D8747B">
        <w:rPr>
          <w:rFonts w:ascii="Arial" w:eastAsia="Lucida Sans Unicode" w:hAnsi="Arial" w:cs="Arial"/>
          <w:kern w:val="3"/>
          <w:sz w:val="20"/>
          <w:szCs w:val="20"/>
          <w:lang w:eastAsia="pl-PL" w:bidi="hi-IN"/>
        </w:rPr>
        <w:t xml:space="preserve"> GROMADKA  </w:t>
      </w:r>
    </w:p>
    <w:p w14:paraId="07D21F30" w14:textId="77777777" w:rsidR="000979FC" w:rsidRPr="004C7E64" w:rsidRDefault="000979FC" w:rsidP="004C7E64">
      <w:pPr>
        <w:widowControl w:val="0"/>
        <w:tabs>
          <w:tab w:val="left" w:pos="284"/>
        </w:tabs>
        <w:autoSpaceDN w:val="0"/>
        <w:adjustRightInd w:val="0"/>
        <w:spacing w:after="0" w:line="240" w:lineRule="auto"/>
        <w:jc w:val="both"/>
        <w:textAlignment w:val="baseline"/>
        <w:rPr>
          <w:rFonts w:ascii="Arial" w:eastAsia="Lucida Sans Unicode" w:hAnsi="Arial" w:cs="Arial"/>
          <w:i/>
          <w:iCs/>
          <w:kern w:val="3"/>
          <w:sz w:val="20"/>
          <w:szCs w:val="20"/>
          <w:lang w:eastAsia="pl-PL" w:bidi="hi-IN"/>
        </w:rPr>
      </w:pPr>
    </w:p>
    <w:p w14:paraId="5C71BE8A" w14:textId="77777777"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b/>
          <w:kern w:val="3"/>
          <w:sz w:val="20"/>
          <w:szCs w:val="20"/>
          <w:lang w:eastAsia="pl-PL" w:bidi="hi-IN"/>
        </w:rPr>
      </w:pPr>
      <w:r w:rsidRPr="004C7E64">
        <w:rPr>
          <w:rFonts w:ascii="Arial" w:eastAsia="Lucida Sans Unicode" w:hAnsi="Arial" w:cs="Arial"/>
          <w:b/>
          <w:kern w:val="3"/>
          <w:sz w:val="20"/>
          <w:szCs w:val="20"/>
          <w:lang w:eastAsia="pl-PL" w:bidi="hi-IN"/>
        </w:rPr>
        <w:t>1. Przedmiot i termin gwarancji</w:t>
      </w:r>
    </w:p>
    <w:p w14:paraId="044515A8" w14:textId="52AC21F9" w:rsidR="004C7E64" w:rsidRPr="00E01AAA" w:rsidRDefault="004C7E64" w:rsidP="00E01AAA">
      <w:pPr>
        <w:overflowPunct w:val="0"/>
        <w:autoSpaceDE w:val="0"/>
        <w:autoSpaceDN w:val="0"/>
        <w:spacing w:after="0" w:line="240" w:lineRule="auto"/>
        <w:ind w:left="567" w:hanging="567"/>
        <w:textAlignment w:val="baseline"/>
        <w:rPr>
          <w:rFonts w:ascii="Arial" w:hAnsi="Arial" w:cs="Arial"/>
          <w:b/>
          <w:bCs/>
          <w:kern w:val="3"/>
          <w:sz w:val="20"/>
          <w:szCs w:val="20"/>
          <w:lang w:eastAsia="pl-PL"/>
        </w:rPr>
      </w:pPr>
      <w:r w:rsidRPr="004C7E64">
        <w:rPr>
          <w:rFonts w:ascii="Arial" w:hAnsi="Arial" w:cs="Arial"/>
          <w:kern w:val="3"/>
          <w:sz w:val="20"/>
          <w:szCs w:val="20"/>
          <w:lang w:eastAsia="pl-PL"/>
        </w:rPr>
        <w:t xml:space="preserve">1.1. </w:t>
      </w:r>
      <w:r w:rsidR="00E01AAA">
        <w:rPr>
          <w:rFonts w:ascii="Arial" w:hAnsi="Arial" w:cs="Arial"/>
          <w:kern w:val="3"/>
          <w:sz w:val="20"/>
          <w:szCs w:val="20"/>
          <w:lang w:eastAsia="pl-PL"/>
        </w:rPr>
        <w:tab/>
      </w:r>
      <w:r w:rsidRPr="004C7E64">
        <w:rPr>
          <w:rFonts w:ascii="Arial" w:hAnsi="Arial" w:cs="Arial"/>
          <w:kern w:val="3"/>
          <w:sz w:val="20"/>
          <w:szCs w:val="20"/>
          <w:lang w:eastAsia="pl-PL"/>
        </w:rPr>
        <w:t>Niniejsza gwarancja obejmuje zadanie</w:t>
      </w:r>
      <w:r w:rsidR="008E7FDA">
        <w:rPr>
          <w:rFonts w:ascii="Arial" w:hAnsi="Arial" w:cs="Arial"/>
          <w:kern w:val="3"/>
          <w:sz w:val="20"/>
          <w:szCs w:val="20"/>
          <w:lang w:eastAsia="pl-PL"/>
        </w:rPr>
        <w:t xml:space="preserve"> </w:t>
      </w:r>
      <w:r w:rsidR="00E01AAA">
        <w:rPr>
          <w:rFonts w:ascii="Arial" w:hAnsi="Arial" w:cs="Arial"/>
          <w:kern w:val="3"/>
          <w:sz w:val="20"/>
          <w:szCs w:val="20"/>
          <w:lang w:eastAsia="pl-PL"/>
        </w:rPr>
        <w:t>„</w:t>
      </w:r>
      <w:r w:rsidR="00AF0177" w:rsidRPr="00AF0177">
        <w:rPr>
          <w:rFonts w:ascii="Arial" w:hAnsi="Arial" w:cs="Arial"/>
          <w:b/>
          <w:bCs/>
          <w:kern w:val="3"/>
          <w:sz w:val="20"/>
          <w:szCs w:val="20"/>
          <w:lang w:eastAsia="pl-PL"/>
        </w:rPr>
        <w:t>Termomodernizacja budynku Gminnego Ośrodka Kultury i Biblioteki w Gromadce</w:t>
      </w:r>
      <w:r w:rsidR="00E01AAA">
        <w:rPr>
          <w:rFonts w:ascii="Arial" w:hAnsi="Arial" w:cs="Arial"/>
          <w:b/>
          <w:bCs/>
          <w:kern w:val="3"/>
          <w:sz w:val="20"/>
          <w:szCs w:val="20"/>
          <w:lang w:eastAsia="pl-PL"/>
        </w:rPr>
        <w:t>”</w:t>
      </w:r>
      <w:r w:rsidR="00E01AAA" w:rsidRPr="00E01AAA">
        <w:rPr>
          <w:rFonts w:ascii="Arial" w:hAnsi="Arial" w:cs="Arial"/>
          <w:kern w:val="3"/>
          <w:sz w:val="20"/>
          <w:szCs w:val="20"/>
          <w:lang w:eastAsia="pl-PL"/>
        </w:rPr>
        <w:t>,</w:t>
      </w:r>
      <w:r w:rsidR="00E01AAA">
        <w:rPr>
          <w:rFonts w:ascii="Arial" w:hAnsi="Arial" w:cs="Arial"/>
          <w:b/>
          <w:bCs/>
          <w:kern w:val="3"/>
          <w:sz w:val="20"/>
          <w:szCs w:val="20"/>
          <w:lang w:eastAsia="pl-PL"/>
        </w:rPr>
        <w:t xml:space="preserve"> </w:t>
      </w:r>
      <w:r w:rsidRPr="004C7E64">
        <w:rPr>
          <w:rFonts w:ascii="Arial" w:hAnsi="Arial" w:cs="Arial"/>
          <w:kern w:val="3"/>
          <w:sz w:val="20"/>
          <w:szCs w:val="20"/>
          <w:lang w:eastAsia="pl-PL"/>
        </w:rPr>
        <w:t>określone w Umowie oraz w innych dokumentach będących integralną częścią Umowy i opisanych w umowie.</w:t>
      </w:r>
    </w:p>
    <w:p w14:paraId="695C9270" w14:textId="77777777" w:rsidR="004C7E64" w:rsidRPr="004C7E64" w:rsidRDefault="004C7E64" w:rsidP="004C7E64">
      <w:pPr>
        <w:pStyle w:val="Default"/>
        <w:ind w:left="567" w:hanging="567"/>
        <w:jc w:val="both"/>
        <w:rPr>
          <w:rFonts w:ascii="Arial" w:hAnsi="Arial" w:cs="Arial"/>
          <w:color w:val="auto"/>
          <w:sz w:val="20"/>
          <w:lang w:eastAsia="ar-SA" w:bidi="ar-SA"/>
        </w:rPr>
      </w:pPr>
      <w:r w:rsidRPr="004C7E64">
        <w:rPr>
          <w:rFonts w:ascii="Arial" w:eastAsia="Lucida Sans Unicode" w:hAnsi="Arial" w:cs="Arial"/>
          <w:kern w:val="3"/>
          <w:sz w:val="20"/>
          <w:lang w:eastAsia="pl-PL"/>
        </w:rPr>
        <w:t xml:space="preserve">1.2 </w:t>
      </w:r>
      <w:r w:rsidRPr="004C7E64">
        <w:rPr>
          <w:rFonts w:ascii="Arial" w:eastAsia="Lucida Sans Unicode" w:hAnsi="Arial" w:cs="Arial"/>
          <w:kern w:val="3"/>
          <w:sz w:val="20"/>
          <w:lang w:eastAsia="pl-PL"/>
        </w:rPr>
        <w:tab/>
      </w:r>
      <w:r w:rsidRPr="004C7E64">
        <w:rPr>
          <w:rFonts w:ascii="Arial" w:eastAsia="Lucida Sans Unicode" w:hAnsi="Arial" w:cs="Arial"/>
          <w:sz w:val="20"/>
        </w:rPr>
        <w:t>Gwarant</w:t>
      </w:r>
      <w:r w:rsidRPr="004C7E64">
        <w:rPr>
          <w:rFonts w:ascii="Arial" w:hAnsi="Arial" w:cs="Arial"/>
          <w:color w:val="auto"/>
          <w:sz w:val="20"/>
          <w:lang w:eastAsia="ar-SA" w:bidi="ar-SA"/>
        </w:rPr>
        <w:t xml:space="preserve"> odpowiada wobec Uprawnionego </w:t>
      </w:r>
      <w:bookmarkStart w:id="8" w:name="_Hlk40694551"/>
      <w:r w:rsidRPr="004C7E64">
        <w:rPr>
          <w:rFonts w:ascii="Arial" w:hAnsi="Arial" w:cs="Arial"/>
          <w:color w:val="auto"/>
          <w:sz w:val="20"/>
          <w:lang w:eastAsia="ar-SA" w:bidi="ar-SA"/>
        </w:rPr>
        <w:t>za wykonane roboty, prace oraz wbudowane i zainstalowane elementy, urządzenia i materiały.</w:t>
      </w:r>
    </w:p>
    <w:p w14:paraId="1F6ACCAC" w14:textId="1A2B2BB8" w:rsidR="004C7E64" w:rsidRPr="004C7E64" w:rsidRDefault="004C7E64" w:rsidP="004C7E64">
      <w:pPr>
        <w:pStyle w:val="Default"/>
        <w:ind w:left="567" w:hanging="567"/>
        <w:jc w:val="both"/>
        <w:rPr>
          <w:rFonts w:ascii="Arial" w:hAnsi="Arial" w:cs="Arial"/>
          <w:sz w:val="20"/>
        </w:rPr>
      </w:pPr>
      <w:r w:rsidRPr="004C7E64">
        <w:rPr>
          <w:rFonts w:ascii="Arial" w:hAnsi="Arial" w:cs="Arial"/>
          <w:color w:val="auto"/>
          <w:sz w:val="20"/>
          <w:lang w:eastAsia="ar-SA" w:bidi="ar-SA"/>
        </w:rPr>
        <w:t>1.3</w:t>
      </w:r>
      <w:r w:rsidRPr="004C7E64">
        <w:rPr>
          <w:rFonts w:ascii="Arial" w:hAnsi="Arial" w:cs="Arial"/>
          <w:color w:val="auto"/>
          <w:sz w:val="20"/>
          <w:lang w:eastAsia="ar-SA" w:bidi="ar-SA"/>
        </w:rPr>
        <w:tab/>
      </w:r>
      <w:r w:rsidRPr="004C7E64">
        <w:rPr>
          <w:rFonts w:ascii="Arial" w:hAnsi="Arial" w:cs="Arial"/>
          <w:sz w:val="20"/>
        </w:rPr>
        <w:t>Wszystkie przeglądy wymagane w okresie gwarancji wykonywane będą przez Gwaranta w ramach wynagrodzenia ryczałtowego określonego za przedmiot umowy w par. 2 ust. 1 (Gwarant ponosi koszty przejazdu).</w:t>
      </w:r>
    </w:p>
    <w:p w14:paraId="5F3AB13C" w14:textId="77777777" w:rsidR="004C7E64" w:rsidRPr="004C7E64" w:rsidRDefault="004C7E64" w:rsidP="004C7E64">
      <w:pPr>
        <w:autoSpaceDE w:val="0"/>
        <w:spacing w:after="0" w:line="240" w:lineRule="auto"/>
        <w:ind w:left="567" w:hanging="567"/>
        <w:jc w:val="both"/>
        <w:rPr>
          <w:rFonts w:ascii="Arial" w:hAnsi="Arial" w:cs="Arial"/>
          <w:sz w:val="20"/>
          <w:szCs w:val="20"/>
        </w:rPr>
      </w:pPr>
      <w:r w:rsidRPr="004C7E64">
        <w:rPr>
          <w:rFonts w:ascii="Arial" w:hAnsi="Arial" w:cs="Arial"/>
          <w:sz w:val="20"/>
          <w:szCs w:val="20"/>
        </w:rPr>
        <w:t>1.4</w:t>
      </w:r>
      <w:r w:rsidRPr="004C7E64">
        <w:rPr>
          <w:rFonts w:ascii="Arial" w:hAnsi="Arial" w:cs="Arial"/>
          <w:sz w:val="20"/>
          <w:szCs w:val="20"/>
        </w:rPr>
        <w:tab/>
        <w:t>Gwarant odpowiada także za wykonane roboty, prace oraz wbudowane i zainstalowane elementy, urządzenia i materiały przez podwykonawców.</w:t>
      </w:r>
    </w:p>
    <w:bookmarkEnd w:id="8"/>
    <w:p w14:paraId="69AE20F6" w14:textId="7F69DAED" w:rsidR="004C7E64" w:rsidRPr="004C7E64" w:rsidRDefault="004C7E64" w:rsidP="004C7E64">
      <w:pPr>
        <w:widowControl w:val="0"/>
        <w:tabs>
          <w:tab w:val="left" w:pos="284"/>
        </w:tabs>
        <w:spacing w:after="0" w:line="240" w:lineRule="auto"/>
        <w:ind w:left="567" w:hanging="567"/>
        <w:jc w:val="both"/>
        <w:textAlignment w:val="baseline"/>
        <w:rPr>
          <w:rFonts w:ascii="Arial" w:eastAsia="Lucida Sans Unicode" w:hAnsi="Arial" w:cs="Arial"/>
          <w:sz w:val="20"/>
          <w:szCs w:val="20"/>
          <w:lang w:eastAsia="hi-IN" w:bidi="hi-IN"/>
        </w:rPr>
      </w:pPr>
      <w:r w:rsidRPr="004C7E64">
        <w:rPr>
          <w:rFonts w:ascii="Arial" w:hAnsi="Arial" w:cs="Arial"/>
          <w:sz w:val="20"/>
          <w:szCs w:val="20"/>
        </w:rPr>
        <w:t>1.5</w:t>
      </w:r>
      <w:r w:rsidRPr="004C7E64">
        <w:rPr>
          <w:rFonts w:ascii="Arial" w:hAnsi="Arial" w:cs="Arial"/>
          <w:sz w:val="20"/>
          <w:szCs w:val="20"/>
        </w:rPr>
        <w:tab/>
      </w:r>
      <w:r w:rsidR="004570DD">
        <w:rPr>
          <w:rFonts w:ascii="Arial" w:hAnsi="Arial" w:cs="Arial"/>
          <w:sz w:val="20"/>
          <w:szCs w:val="20"/>
        </w:rPr>
        <w:tab/>
      </w:r>
      <w:r w:rsidRPr="004C7E64">
        <w:rPr>
          <w:rFonts w:ascii="Arial" w:hAnsi="Arial" w:cs="Arial"/>
          <w:sz w:val="20"/>
          <w:szCs w:val="20"/>
        </w:rPr>
        <w:t>Gwarant jest odpowiedzialny wobec zamawiającego za realizację wszystkich zobowiązań, o których mowa w punkcie 2.2.</w:t>
      </w:r>
    </w:p>
    <w:p w14:paraId="58337939" w14:textId="3FFBC9F1"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1.6 </w:t>
      </w:r>
      <w:r w:rsidRPr="004C7E64">
        <w:rPr>
          <w:rFonts w:ascii="Arial" w:eastAsia="Lucida Sans Unicode" w:hAnsi="Arial" w:cs="Arial"/>
          <w:kern w:val="3"/>
          <w:sz w:val="20"/>
          <w:szCs w:val="20"/>
          <w:lang w:eastAsia="pl-PL" w:bidi="hi-IN"/>
        </w:rPr>
        <w:tab/>
      </w:r>
      <w:r w:rsidRPr="00E01AAA">
        <w:rPr>
          <w:rFonts w:ascii="Arial" w:eastAsia="Lucida Sans Unicode" w:hAnsi="Arial" w:cs="Arial"/>
          <w:b/>
          <w:bCs/>
          <w:kern w:val="3"/>
          <w:sz w:val="20"/>
          <w:szCs w:val="20"/>
          <w:lang w:eastAsia="pl-PL" w:bidi="hi-IN"/>
        </w:rPr>
        <w:t>Termin gwarancji wynosi …….</w:t>
      </w:r>
      <w:r w:rsidR="00E01AAA" w:rsidRPr="00E01AAA">
        <w:rPr>
          <w:rFonts w:ascii="Arial" w:eastAsia="Lucida Sans Unicode" w:hAnsi="Arial" w:cs="Arial"/>
          <w:b/>
          <w:bCs/>
          <w:kern w:val="3"/>
          <w:sz w:val="20"/>
          <w:szCs w:val="20"/>
          <w:lang w:eastAsia="pl-PL" w:bidi="hi-IN"/>
        </w:rPr>
        <w:t xml:space="preserve"> miesięcy</w:t>
      </w:r>
      <w:r w:rsidRPr="00E01AAA">
        <w:rPr>
          <w:rFonts w:ascii="Arial" w:eastAsia="Lucida Sans Unicode" w:hAnsi="Arial" w:cs="Arial"/>
          <w:b/>
          <w:bCs/>
          <w:kern w:val="3"/>
          <w:sz w:val="20"/>
          <w:szCs w:val="20"/>
          <w:lang w:eastAsia="pl-PL" w:bidi="hi-IN"/>
        </w:rPr>
        <w:t xml:space="preserve"> od daty odbioru końcowego</w:t>
      </w:r>
      <w:r w:rsidRPr="004C7E64">
        <w:rPr>
          <w:rFonts w:ascii="Arial" w:eastAsia="Lucida Sans Unicode" w:hAnsi="Arial" w:cs="Arial"/>
          <w:kern w:val="3"/>
          <w:sz w:val="20"/>
          <w:szCs w:val="20"/>
          <w:lang w:eastAsia="pl-PL" w:bidi="hi-IN"/>
        </w:rPr>
        <w:t>.</w:t>
      </w:r>
    </w:p>
    <w:p w14:paraId="49BE6336" w14:textId="3E65CD2B" w:rsid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1.7 </w:t>
      </w:r>
      <w:r w:rsidRPr="004C7E64">
        <w:rPr>
          <w:rFonts w:ascii="Arial" w:eastAsia="Lucida Sans Unicode" w:hAnsi="Arial" w:cs="Arial"/>
          <w:kern w:val="3"/>
          <w:sz w:val="20"/>
          <w:szCs w:val="20"/>
          <w:lang w:eastAsia="pl-PL" w:bidi="hi-IN"/>
        </w:rPr>
        <w:tab/>
        <w:t>Ilekroć w niniejszej Karcie Gwarancyjnej jest mowa o wadzie należy przez to rozumieć wadę fizyczną, o której mowa w art. 556 § 1 k.c.</w:t>
      </w:r>
    </w:p>
    <w:p w14:paraId="627CC8F4" w14:textId="77777777" w:rsidR="00B47E69" w:rsidRPr="004C7E64" w:rsidRDefault="00B47E69"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p>
    <w:p w14:paraId="27F0F0DA" w14:textId="77777777"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b/>
          <w:kern w:val="3"/>
          <w:sz w:val="20"/>
          <w:szCs w:val="20"/>
          <w:lang w:eastAsia="pl-PL" w:bidi="hi-IN"/>
        </w:rPr>
      </w:pPr>
      <w:r w:rsidRPr="004C7E64">
        <w:rPr>
          <w:rFonts w:ascii="Arial" w:eastAsia="Lucida Sans Unicode" w:hAnsi="Arial" w:cs="Arial"/>
          <w:b/>
          <w:kern w:val="3"/>
          <w:sz w:val="20"/>
          <w:szCs w:val="20"/>
          <w:lang w:eastAsia="pl-PL" w:bidi="hi-IN"/>
        </w:rPr>
        <w:t>2. Obowiązki i uprawnienia stron</w:t>
      </w:r>
    </w:p>
    <w:p w14:paraId="5F003FE8" w14:textId="77777777" w:rsidR="0008148F" w:rsidRPr="004C7E64" w:rsidRDefault="0008148F" w:rsidP="0008148F">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2.1 </w:t>
      </w:r>
      <w:r w:rsidRPr="004C7E64">
        <w:rPr>
          <w:rFonts w:ascii="Arial" w:eastAsia="Lucida Sans Unicode" w:hAnsi="Arial" w:cs="Arial"/>
          <w:kern w:val="3"/>
          <w:sz w:val="20"/>
          <w:szCs w:val="20"/>
          <w:lang w:eastAsia="pl-PL" w:bidi="hi-IN"/>
        </w:rPr>
        <w:tab/>
        <w:t>W przypadku wystąpienia jakiejkolwiek wady w przedmiocie umowy Uprawniony jest uprawniony do żądania usunięcia wady przedmiotu umowy, a w przypadku, gdy dana rzecz wchodząca w zakres przedmiotu umowy była już dwukrotnie naprawiana - do żądania wymiany tej rzeczy na nową, wolną od wad;</w:t>
      </w:r>
    </w:p>
    <w:p w14:paraId="27A0A098" w14:textId="77777777" w:rsidR="0008148F" w:rsidRPr="004C7E64" w:rsidRDefault="0008148F" w:rsidP="0008148F">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2.2 </w:t>
      </w:r>
      <w:r w:rsidRPr="004C7E64">
        <w:rPr>
          <w:rFonts w:ascii="Arial" w:eastAsia="Lucida Sans Unicode" w:hAnsi="Arial" w:cs="Arial"/>
          <w:kern w:val="3"/>
          <w:sz w:val="20"/>
          <w:szCs w:val="20"/>
          <w:lang w:eastAsia="pl-PL" w:bidi="hi-IN"/>
        </w:rPr>
        <w:tab/>
        <w:t>W przypadku wystąpienia jakiejkolwiek wady w przedmiocie Umowy Gwarant jest zobowiązany do:</w:t>
      </w:r>
    </w:p>
    <w:p w14:paraId="583D9D9E" w14:textId="77777777" w:rsidR="0008148F" w:rsidRPr="004C7E64" w:rsidRDefault="0008148F" w:rsidP="0008148F">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a) </w:t>
      </w:r>
      <w:r w:rsidRPr="004C7E64">
        <w:rPr>
          <w:rFonts w:ascii="Arial" w:eastAsia="Lucida Sans Unicode" w:hAnsi="Arial" w:cs="Arial"/>
          <w:kern w:val="3"/>
          <w:sz w:val="20"/>
          <w:szCs w:val="20"/>
          <w:lang w:eastAsia="pl-PL" w:bidi="hi-IN"/>
        </w:rPr>
        <w:tab/>
        <w:t>terminowego spełnienia żądania Uprawnionego dotyczącego usunięcia wady, przy czym usunięcie wady może nastąpić również poprzez wymianę rzeczy wchodzącej w zakres przedmiotu Kontraktu na wolną od wad;</w:t>
      </w:r>
    </w:p>
    <w:p w14:paraId="4ED48B4B" w14:textId="77777777" w:rsidR="0008148F" w:rsidRPr="004C7E64" w:rsidRDefault="0008148F" w:rsidP="0008148F">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b) </w:t>
      </w:r>
      <w:r w:rsidRPr="004C7E64">
        <w:rPr>
          <w:rFonts w:ascii="Arial" w:eastAsia="Lucida Sans Unicode" w:hAnsi="Arial" w:cs="Arial"/>
          <w:kern w:val="3"/>
          <w:sz w:val="20"/>
          <w:szCs w:val="20"/>
          <w:lang w:eastAsia="pl-PL" w:bidi="hi-IN"/>
        </w:rPr>
        <w:tab/>
        <w:t>terminowego spełnienia żądania Uprawnionego dotyczącego wymiany rzeczy na wolną od wad;</w:t>
      </w:r>
    </w:p>
    <w:p w14:paraId="4AF08E5E" w14:textId="77777777" w:rsidR="0008148F" w:rsidRDefault="0008148F" w:rsidP="0008148F">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2.3 </w:t>
      </w:r>
      <w:r w:rsidRPr="004C7E64">
        <w:rPr>
          <w:rFonts w:ascii="Arial" w:eastAsia="Lucida Sans Unicode" w:hAnsi="Arial" w:cs="Arial"/>
          <w:kern w:val="3"/>
          <w:sz w:val="20"/>
          <w:szCs w:val="20"/>
          <w:lang w:eastAsia="pl-PL" w:bidi="hi-IN"/>
        </w:rPr>
        <w:tab/>
        <w:t>Ilekroć w dalszych postanowieniach jest mowa o „usunięciu wady" należy przez to rozumieć również wymianę rzeczy wchodzącej w zakres przedmiotu umowy na wolną od wad.</w:t>
      </w:r>
    </w:p>
    <w:p w14:paraId="099288FD" w14:textId="77777777" w:rsidR="0008148F" w:rsidRDefault="0008148F" w:rsidP="0008148F">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Pr>
          <w:rFonts w:ascii="Arial" w:eastAsia="Lucida Sans Unicode" w:hAnsi="Arial" w:cs="Arial"/>
          <w:kern w:val="3"/>
          <w:sz w:val="20"/>
          <w:szCs w:val="20"/>
          <w:lang w:eastAsia="pl-PL" w:bidi="hi-IN"/>
        </w:rPr>
        <w:t>2.4</w:t>
      </w:r>
      <w:r>
        <w:rPr>
          <w:rFonts w:ascii="Arial" w:eastAsia="Lucida Sans Unicode" w:hAnsi="Arial" w:cs="Arial"/>
          <w:kern w:val="3"/>
          <w:sz w:val="20"/>
          <w:szCs w:val="20"/>
          <w:lang w:eastAsia="pl-PL" w:bidi="hi-IN"/>
        </w:rPr>
        <w:tab/>
      </w:r>
      <w:r>
        <w:rPr>
          <w:rFonts w:ascii="Arial" w:eastAsia="Lucida Sans Unicode" w:hAnsi="Arial" w:cs="Arial"/>
          <w:kern w:val="3"/>
          <w:sz w:val="20"/>
          <w:szCs w:val="20"/>
          <w:lang w:eastAsia="pl-PL" w:bidi="hi-IN"/>
        </w:rPr>
        <w:tab/>
      </w:r>
      <w:r w:rsidRPr="008C6529">
        <w:rPr>
          <w:rFonts w:ascii="Arial" w:eastAsia="Lucida Sans Unicode" w:hAnsi="Arial" w:cs="Arial"/>
          <w:kern w:val="3"/>
          <w:sz w:val="20"/>
          <w:szCs w:val="20"/>
          <w:lang w:eastAsia="pl-PL" w:bidi="hi-IN"/>
        </w:rPr>
        <w:t>Wykonawca w okresie gwarancji będzie wykonywał przeglądy okresowe (serwis) minimum raz w roku, w terminie uzgodnionym z Uprawnionym przez autoryzowany serwis na koszt i ryzyko Wykonawcy</w:t>
      </w:r>
      <w:r>
        <w:rPr>
          <w:rFonts w:ascii="Arial" w:eastAsia="Lucida Sans Unicode" w:hAnsi="Arial" w:cs="Arial"/>
          <w:kern w:val="3"/>
          <w:sz w:val="20"/>
          <w:szCs w:val="20"/>
          <w:lang w:eastAsia="pl-PL" w:bidi="hi-IN"/>
        </w:rPr>
        <w:t>.</w:t>
      </w:r>
    </w:p>
    <w:p w14:paraId="559E0768" w14:textId="77777777" w:rsidR="0008148F" w:rsidRPr="00F25E8E" w:rsidRDefault="0008148F" w:rsidP="0008148F">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Pr>
          <w:rFonts w:ascii="Arial" w:eastAsia="Lucida Sans Unicode" w:hAnsi="Arial" w:cs="Arial"/>
          <w:kern w:val="3"/>
          <w:sz w:val="20"/>
          <w:szCs w:val="20"/>
          <w:lang w:eastAsia="pl-PL" w:bidi="hi-IN"/>
        </w:rPr>
        <w:t>2.5</w:t>
      </w:r>
      <w:r>
        <w:rPr>
          <w:rFonts w:ascii="Arial" w:eastAsia="Lucida Sans Unicode" w:hAnsi="Arial" w:cs="Arial"/>
          <w:kern w:val="3"/>
          <w:sz w:val="20"/>
          <w:szCs w:val="20"/>
          <w:lang w:eastAsia="pl-PL" w:bidi="hi-IN"/>
        </w:rPr>
        <w:tab/>
      </w:r>
      <w:r>
        <w:rPr>
          <w:rFonts w:ascii="Arial" w:eastAsia="Lucida Sans Unicode" w:hAnsi="Arial" w:cs="Arial"/>
          <w:kern w:val="3"/>
          <w:sz w:val="20"/>
          <w:szCs w:val="20"/>
          <w:lang w:eastAsia="pl-PL" w:bidi="hi-IN"/>
        </w:rPr>
        <w:tab/>
      </w:r>
      <w:r w:rsidRPr="00F25E8E">
        <w:rPr>
          <w:rFonts w:ascii="Arial" w:eastAsia="Lucida Sans Unicode" w:hAnsi="Arial" w:cs="Arial"/>
          <w:kern w:val="3"/>
          <w:sz w:val="20"/>
          <w:szCs w:val="20"/>
          <w:lang w:eastAsia="pl-PL" w:bidi="hi-IN"/>
        </w:rPr>
        <w:t>Przegląd okresowy (serwisowy) instalacji i urządzeń wykonanych w ramach zamówienia w szczególności obejmuje przegląd polegający na pracach konserwatorskich, pomiarowych, serwisowych zgodnie z zaleceniami producentów urządzeń, jak również czynności standardowo wyłączone z gwarancji producentów (wymianę części szybko zużywających się (np. wirnik w pompie)) wraz z ewentualnym transportem, dojazdami, robocizną, wymianą części zamiennych (wyłącznie na fabrycznie nowe).</w:t>
      </w:r>
    </w:p>
    <w:p w14:paraId="2A8F1526" w14:textId="77777777" w:rsidR="0008148F" w:rsidRPr="00F25E8E" w:rsidRDefault="0008148F" w:rsidP="0008148F">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p>
    <w:p w14:paraId="18414329" w14:textId="09481BC1" w:rsidR="0008148F" w:rsidRPr="00F25E8E" w:rsidRDefault="0008148F" w:rsidP="0008148F">
      <w:pPr>
        <w:spacing w:after="0"/>
        <w:ind w:left="567"/>
        <w:jc w:val="both"/>
        <w:rPr>
          <w:rFonts w:ascii="Arial" w:hAnsi="Arial" w:cs="Arial"/>
          <w:sz w:val="20"/>
          <w:szCs w:val="20"/>
        </w:rPr>
      </w:pPr>
      <w:r w:rsidRPr="00F25E8E">
        <w:rPr>
          <w:rFonts w:ascii="Arial" w:hAnsi="Arial" w:cs="Arial"/>
          <w:sz w:val="20"/>
          <w:szCs w:val="20"/>
        </w:rPr>
        <w:t xml:space="preserve">Wykonawca w ramach przeglądu serwisowego wykona i poniesie koszt oględzin               </w:t>
      </w:r>
      <w:r>
        <w:rPr>
          <w:rFonts w:ascii="Arial" w:hAnsi="Arial" w:cs="Arial"/>
          <w:sz w:val="20"/>
          <w:szCs w:val="20"/>
        </w:rPr>
        <w:t xml:space="preserve"> </w:t>
      </w:r>
      <w:r w:rsidRPr="00F25E8E">
        <w:rPr>
          <w:rFonts w:ascii="Arial" w:hAnsi="Arial" w:cs="Arial"/>
          <w:sz w:val="20"/>
          <w:szCs w:val="20"/>
        </w:rPr>
        <w:t xml:space="preserve">zrealizowanych instalacji elektrycznych i fotowoltaicznych wraz z wykonaniem pomiaru   </w:t>
      </w:r>
      <w:r>
        <w:rPr>
          <w:rFonts w:ascii="Arial" w:hAnsi="Arial" w:cs="Arial"/>
          <w:sz w:val="20"/>
          <w:szCs w:val="20"/>
        </w:rPr>
        <w:t xml:space="preserve"> </w:t>
      </w:r>
      <w:r w:rsidRPr="00F25E8E">
        <w:rPr>
          <w:rFonts w:ascii="Arial" w:hAnsi="Arial" w:cs="Arial"/>
          <w:sz w:val="20"/>
          <w:szCs w:val="20"/>
        </w:rPr>
        <w:t>skuteczności ochrony przeciwporażeniowej (raz w roku) oraz pomiary rezystancji uziemień</w:t>
      </w:r>
      <w:r>
        <w:rPr>
          <w:rFonts w:ascii="Arial" w:hAnsi="Arial" w:cs="Arial"/>
          <w:sz w:val="20"/>
          <w:szCs w:val="20"/>
        </w:rPr>
        <w:t xml:space="preserve"> </w:t>
      </w:r>
      <w:r w:rsidRPr="00F25E8E">
        <w:rPr>
          <w:rFonts w:ascii="Arial" w:hAnsi="Arial" w:cs="Arial"/>
          <w:sz w:val="20"/>
          <w:szCs w:val="20"/>
        </w:rPr>
        <w:t>oraz okablowania (raz na 3 lata). Wszystkie czynności należy zakończyć protokołem wraz</w:t>
      </w:r>
      <w:r>
        <w:rPr>
          <w:rFonts w:ascii="Arial" w:hAnsi="Arial" w:cs="Arial"/>
          <w:sz w:val="20"/>
          <w:szCs w:val="20"/>
        </w:rPr>
        <w:t xml:space="preserve"> </w:t>
      </w:r>
      <w:r w:rsidRPr="00F25E8E">
        <w:rPr>
          <w:rFonts w:ascii="Arial" w:hAnsi="Arial" w:cs="Arial"/>
          <w:sz w:val="20"/>
          <w:szCs w:val="20"/>
        </w:rPr>
        <w:t>z załączeniem wyników pomiarów.</w:t>
      </w:r>
    </w:p>
    <w:p w14:paraId="75BB5B44" w14:textId="77777777" w:rsidR="0085607B" w:rsidRDefault="0085607B"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b/>
          <w:bCs/>
          <w:kern w:val="3"/>
          <w:sz w:val="20"/>
          <w:szCs w:val="20"/>
          <w:lang w:eastAsia="pl-PL" w:bidi="hi-IN"/>
        </w:rPr>
      </w:pPr>
    </w:p>
    <w:p w14:paraId="2915DCF9" w14:textId="3B819845"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b/>
          <w:bCs/>
          <w:kern w:val="3"/>
          <w:sz w:val="20"/>
          <w:szCs w:val="20"/>
          <w:lang w:eastAsia="pl-PL" w:bidi="hi-IN"/>
        </w:rPr>
      </w:pPr>
      <w:r w:rsidRPr="004C7E64">
        <w:rPr>
          <w:rFonts w:ascii="Arial" w:eastAsia="Lucida Sans Unicode" w:hAnsi="Arial" w:cs="Arial"/>
          <w:b/>
          <w:bCs/>
          <w:kern w:val="3"/>
          <w:sz w:val="20"/>
          <w:szCs w:val="20"/>
          <w:lang w:eastAsia="pl-PL" w:bidi="hi-IN"/>
        </w:rPr>
        <w:t>3. Przeglądy gwarancyjne</w:t>
      </w:r>
    </w:p>
    <w:p w14:paraId="46CB0164" w14:textId="77777777" w:rsidR="004C7E64" w:rsidRPr="004C7E64" w:rsidRDefault="004C7E64" w:rsidP="004C7E64">
      <w:pPr>
        <w:widowControl w:val="0"/>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3.1 </w:t>
      </w:r>
      <w:r w:rsidRPr="004C7E64">
        <w:rPr>
          <w:rFonts w:ascii="Arial" w:eastAsia="Lucida Sans Unicode" w:hAnsi="Arial" w:cs="Arial"/>
          <w:kern w:val="3"/>
          <w:sz w:val="20"/>
          <w:szCs w:val="20"/>
          <w:lang w:eastAsia="pl-PL" w:bidi="hi-IN"/>
        </w:rPr>
        <w:tab/>
        <w:t>Komisyjne przeglądy gwarancyjne odbywać się będą w okresie obowiązywania niniejszej gwarancji.</w:t>
      </w:r>
    </w:p>
    <w:p w14:paraId="7501375C" w14:textId="77777777" w:rsidR="004C7E64" w:rsidRPr="004C7E64" w:rsidRDefault="004C7E64" w:rsidP="004C7E64">
      <w:pPr>
        <w:widowControl w:val="0"/>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3.2 </w:t>
      </w:r>
      <w:r w:rsidRPr="004C7E64">
        <w:rPr>
          <w:rFonts w:ascii="Arial" w:eastAsia="Lucida Sans Unicode" w:hAnsi="Arial" w:cs="Arial"/>
          <w:kern w:val="3"/>
          <w:sz w:val="20"/>
          <w:szCs w:val="20"/>
          <w:lang w:eastAsia="pl-PL" w:bidi="hi-IN"/>
        </w:rPr>
        <w:tab/>
        <w:t>Datę, godzinę i miejsce dokonania przeglądu gwarancyjnego wyznacza Uprawniony, zawiadamiając o nim Gwaranta na piśmie, z co najmniej z 14 dniowym wyprzedzeniem.</w:t>
      </w:r>
    </w:p>
    <w:p w14:paraId="4AB5C30D" w14:textId="77777777" w:rsidR="004C7E64" w:rsidRPr="004C7E64" w:rsidRDefault="004C7E64" w:rsidP="004C7E64">
      <w:pPr>
        <w:widowControl w:val="0"/>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3.3 </w:t>
      </w:r>
      <w:r w:rsidRPr="004C7E64">
        <w:rPr>
          <w:rFonts w:ascii="Arial" w:eastAsia="Lucida Sans Unicode" w:hAnsi="Arial" w:cs="Arial"/>
          <w:kern w:val="3"/>
          <w:sz w:val="20"/>
          <w:szCs w:val="20"/>
          <w:lang w:eastAsia="pl-PL" w:bidi="hi-IN"/>
        </w:rPr>
        <w:tab/>
        <w:t>W skład komisji przeglądowej będą wchodziły, co najmniej 2 osoby wyznaczone przez</w:t>
      </w:r>
      <w:r w:rsidRPr="004C7E64">
        <w:rPr>
          <w:rFonts w:ascii="Arial" w:eastAsia="Lucida Sans Unicode" w:hAnsi="Arial" w:cs="Arial"/>
          <w:i/>
          <w:iCs/>
          <w:kern w:val="3"/>
          <w:sz w:val="20"/>
          <w:szCs w:val="20"/>
          <w:lang w:eastAsia="pl-PL" w:bidi="hi-IN"/>
        </w:rPr>
        <w:t xml:space="preserve"> </w:t>
      </w:r>
      <w:r w:rsidRPr="004C7E64">
        <w:rPr>
          <w:rFonts w:ascii="Arial" w:eastAsia="Lucida Sans Unicode" w:hAnsi="Arial" w:cs="Arial"/>
          <w:kern w:val="3"/>
          <w:sz w:val="20"/>
          <w:szCs w:val="20"/>
          <w:lang w:eastAsia="pl-PL" w:bidi="hi-IN"/>
        </w:rPr>
        <w:t>Uprawnionego oraz co najmniej 2 osoby wyznaczone przez Gwaranta.</w:t>
      </w:r>
    </w:p>
    <w:p w14:paraId="3A08A2AA" w14:textId="77777777" w:rsidR="004C7E64" w:rsidRPr="004C7E64" w:rsidRDefault="004C7E64" w:rsidP="004C7E64">
      <w:pPr>
        <w:widowControl w:val="0"/>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3.4 </w:t>
      </w:r>
      <w:r w:rsidRPr="004C7E64">
        <w:rPr>
          <w:rFonts w:ascii="Arial" w:eastAsia="Lucida Sans Unicode" w:hAnsi="Arial" w:cs="Arial"/>
          <w:kern w:val="3"/>
          <w:sz w:val="20"/>
          <w:szCs w:val="20"/>
          <w:lang w:eastAsia="pl-PL" w:bidi="hi-IN"/>
        </w:rPr>
        <w:tab/>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44DEBCA3" w14:textId="107097DB" w:rsidR="00D229C1" w:rsidRDefault="004C7E64" w:rsidP="0036301A">
      <w:pPr>
        <w:widowControl w:val="0"/>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3.5 </w:t>
      </w:r>
      <w:r w:rsidRPr="004C7E64">
        <w:rPr>
          <w:rFonts w:ascii="Arial" w:eastAsia="Lucida Sans Unicode" w:hAnsi="Arial" w:cs="Arial"/>
          <w:kern w:val="3"/>
          <w:sz w:val="20"/>
          <w:szCs w:val="20"/>
          <w:lang w:eastAsia="pl-PL" w:bidi="hi-IN"/>
        </w:rPr>
        <w:tab/>
        <w:t>Z każdego przeglądu gwarancyjnego sporządzany będzie szczegółowy Protokół Przeglądu Gwarancyjnego, w co najmniej dwóch egzemplarzach, po jednym dla Uprawnionego i dla Gwaranta. W przypadku nieobecności przedstawicieli Gwaranta, Uprawniony niezwłocznie przesyła Gwarantowi jeden egzemplarz Protokołu Przeglądu.</w:t>
      </w:r>
    </w:p>
    <w:p w14:paraId="4A7E7158" w14:textId="77777777" w:rsidR="0036301A" w:rsidRPr="0036301A" w:rsidRDefault="0036301A" w:rsidP="0036301A">
      <w:pPr>
        <w:widowControl w:val="0"/>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p>
    <w:p w14:paraId="7481523F" w14:textId="2FA9357E"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b/>
          <w:kern w:val="3"/>
          <w:sz w:val="20"/>
          <w:szCs w:val="20"/>
          <w:lang w:eastAsia="pl-PL" w:bidi="hi-IN"/>
        </w:rPr>
      </w:pPr>
      <w:r w:rsidRPr="004C7E64">
        <w:rPr>
          <w:rFonts w:ascii="Arial" w:eastAsia="Lucida Sans Unicode" w:hAnsi="Arial" w:cs="Arial"/>
          <w:b/>
          <w:kern w:val="3"/>
          <w:sz w:val="20"/>
          <w:szCs w:val="20"/>
          <w:lang w:eastAsia="pl-PL" w:bidi="hi-IN"/>
        </w:rPr>
        <w:t>4. Tryby usuwania wad</w:t>
      </w:r>
    </w:p>
    <w:p w14:paraId="203D2B0F" w14:textId="77777777"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4.1   Gwarant obowiązany jest podjąć działania zmierzające do usuwania ujawnionej wady wg kategorii:</w:t>
      </w:r>
    </w:p>
    <w:p w14:paraId="65A98EC7" w14:textId="77777777" w:rsidR="004C7E64" w:rsidRPr="004C7E64" w:rsidRDefault="004C7E64" w:rsidP="004C7E64">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570DD">
        <w:rPr>
          <w:rFonts w:ascii="Arial" w:eastAsia="Lucida Sans Unicode" w:hAnsi="Arial" w:cs="Arial"/>
          <w:bCs/>
          <w:kern w:val="3"/>
          <w:sz w:val="20"/>
          <w:szCs w:val="20"/>
          <w:lang w:eastAsia="pl-PL" w:bidi="hi-IN"/>
        </w:rPr>
        <w:t>A.</w:t>
      </w:r>
      <w:r w:rsidRPr="004C7E64">
        <w:rPr>
          <w:rFonts w:ascii="Arial" w:eastAsia="Lucida Sans Unicode" w:hAnsi="Arial" w:cs="Arial"/>
          <w:kern w:val="3"/>
          <w:sz w:val="20"/>
          <w:szCs w:val="20"/>
          <w:lang w:eastAsia="pl-PL" w:bidi="hi-IN"/>
        </w:rPr>
        <w:t xml:space="preserve"> </w:t>
      </w:r>
      <w:r w:rsidRPr="004C7E64">
        <w:rPr>
          <w:rFonts w:ascii="Arial" w:eastAsia="Lucida Sans Unicode" w:hAnsi="Arial" w:cs="Arial"/>
          <w:kern w:val="3"/>
          <w:sz w:val="20"/>
          <w:szCs w:val="20"/>
          <w:lang w:eastAsia="pl-PL" w:bidi="hi-IN"/>
        </w:rPr>
        <w:tab/>
        <w:t xml:space="preserve">Awarie powodujące brak możliwości funkcjonowania obiektu – czas potwierdzenia przyjęcia zgłoszenia i określenie sposobu usunięcia awarii do 5 godzin; </w:t>
      </w:r>
    </w:p>
    <w:p w14:paraId="34D74834" w14:textId="77777777" w:rsidR="004C7E64" w:rsidRPr="004C7E64" w:rsidRDefault="004C7E64" w:rsidP="004C7E64">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ab/>
        <w:t>Usunięcie awarii w stopniu zabezpieczającym bezpieczną eksploatację – czas usunięcia do 8 godzin.</w:t>
      </w:r>
    </w:p>
    <w:p w14:paraId="41F9B98C" w14:textId="77777777" w:rsidR="004C7E64" w:rsidRPr="004C7E64" w:rsidRDefault="004C7E64" w:rsidP="004C7E64">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570DD">
        <w:rPr>
          <w:rFonts w:ascii="Arial" w:eastAsia="Lucida Sans Unicode" w:hAnsi="Arial" w:cs="Arial"/>
          <w:bCs/>
          <w:kern w:val="3"/>
          <w:sz w:val="20"/>
          <w:szCs w:val="20"/>
          <w:lang w:eastAsia="pl-PL" w:bidi="hi-IN"/>
        </w:rPr>
        <w:t>B.</w:t>
      </w:r>
      <w:r w:rsidRPr="004C7E64">
        <w:rPr>
          <w:rFonts w:ascii="Arial" w:eastAsia="Lucida Sans Unicode" w:hAnsi="Arial" w:cs="Arial"/>
          <w:kern w:val="3"/>
          <w:sz w:val="20"/>
          <w:szCs w:val="20"/>
          <w:lang w:eastAsia="pl-PL" w:bidi="hi-IN"/>
        </w:rPr>
        <w:tab/>
        <w:t xml:space="preserve">Awarie powodujące ograniczenie możliwości funkcjonowania obiektu – czas potwierdzenia przyjęcia zgłoszenia i określenie sposobu usunięcia awarii do 5 godzin; </w:t>
      </w:r>
    </w:p>
    <w:p w14:paraId="245014B7" w14:textId="77777777" w:rsidR="004C7E64" w:rsidRPr="004C7E64" w:rsidRDefault="004C7E64" w:rsidP="004C7E64">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ab/>
        <w:t>Usunięcie awarii w stopniu zabezpieczającym bezpieczną eksploatację – czas usunięcia awarii do 48 godzin.</w:t>
      </w:r>
    </w:p>
    <w:p w14:paraId="2F3776B1" w14:textId="77777777" w:rsidR="004C7E64" w:rsidRPr="004C7E64" w:rsidRDefault="004C7E64" w:rsidP="004C7E64">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570DD">
        <w:rPr>
          <w:rFonts w:ascii="Arial" w:eastAsia="Lucida Sans Unicode" w:hAnsi="Arial" w:cs="Arial"/>
          <w:bCs/>
          <w:kern w:val="3"/>
          <w:sz w:val="20"/>
          <w:szCs w:val="20"/>
          <w:lang w:eastAsia="pl-PL" w:bidi="hi-IN"/>
        </w:rPr>
        <w:t>C.</w:t>
      </w:r>
      <w:r w:rsidRPr="004C7E64">
        <w:rPr>
          <w:rFonts w:ascii="Arial" w:eastAsia="Lucida Sans Unicode" w:hAnsi="Arial" w:cs="Arial"/>
          <w:kern w:val="3"/>
          <w:sz w:val="20"/>
          <w:szCs w:val="20"/>
          <w:lang w:eastAsia="pl-PL" w:bidi="hi-IN"/>
        </w:rPr>
        <w:t xml:space="preserve"> </w:t>
      </w:r>
      <w:r w:rsidRPr="004C7E64">
        <w:rPr>
          <w:rFonts w:ascii="Arial" w:eastAsia="Lucida Sans Unicode" w:hAnsi="Arial" w:cs="Arial"/>
          <w:kern w:val="3"/>
          <w:sz w:val="20"/>
          <w:szCs w:val="20"/>
          <w:lang w:eastAsia="pl-PL" w:bidi="hi-IN"/>
        </w:rPr>
        <w:tab/>
        <w:t xml:space="preserve">Wady, które nie ograniczają funkcjonowania obiektu – czas potwierdzenia przyjęcia zgłoszenia i określenie sposobu usunięcia wad do 5 godzin; </w:t>
      </w:r>
    </w:p>
    <w:p w14:paraId="7DD11F57" w14:textId="77777777" w:rsidR="004C7E64" w:rsidRPr="004C7E64" w:rsidRDefault="004C7E64" w:rsidP="004C7E64">
      <w:pPr>
        <w:widowControl w:val="0"/>
        <w:tabs>
          <w:tab w:val="left" w:pos="284"/>
        </w:tabs>
        <w:autoSpaceDN w:val="0"/>
        <w:adjustRightInd w:val="0"/>
        <w:spacing w:after="0" w:line="240" w:lineRule="auto"/>
        <w:ind w:left="993" w:hanging="426"/>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ab/>
        <w:t>Usunięcie wad w stopniu zabezpieczającym bezpieczną eksploatację – czas usunięcia wad do 5 dni.</w:t>
      </w:r>
    </w:p>
    <w:p w14:paraId="5AAC51E7" w14:textId="77777777"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4.2.</w:t>
      </w:r>
      <w:r w:rsidRPr="004C7E64">
        <w:rPr>
          <w:rFonts w:ascii="Arial" w:eastAsia="Lucida Sans Unicode" w:hAnsi="Arial" w:cs="Arial"/>
          <w:kern w:val="3"/>
          <w:sz w:val="20"/>
          <w:szCs w:val="20"/>
          <w:lang w:eastAsia="pl-PL" w:bidi="hi-IN"/>
        </w:rPr>
        <w:tab/>
        <w:t>Gwarant w uzasadnionych przypadkach, z wyjątkiem przypadków zagrażających bezpieczeństwu użytkowników, może uzgodnić z Uprawnionym inny termin usunięcia wad i usterek pod warunkiem zachowania formy pisemnej.</w:t>
      </w:r>
    </w:p>
    <w:p w14:paraId="1FCEEA27" w14:textId="77777777"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4.3.</w:t>
      </w:r>
      <w:r w:rsidRPr="004C7E64">
        <w:rPr>
          <w:rFonts w:ascii="Arial" w:eastAsia="Lucida Sans Unicode" w:hAnsi="Arial" w:cs="Arial"/>
          <w:kern w:val="3"/>
          <w:sz w:val="20"/>
          <w:szCs w:val="20"/>
          <w:lang w:eastAsia="pl-PL" w:bidi="hi-IN"/>
        </w:rPr>
        <w:tab/>
        <w:t>Stwierdzenie usunięcia wady lub usterki bądź odmowa takiego stwierdzenia przez Zamawiającego powinna nastąpić nie później niż w terminie 7 dni od daty pisemnego zawiadomienia Uprawnionego przez Gwaranta o dokonaniu naprawy. Niedokonanie w wyżej określonym terminie odbioru usunięcia wad i usterek przez Uprawnionego będzie równoznaczne ze stwierdzeniem ich należytego usunięcia.</w:t>
      </w:r>
    </w:p>
    <w:p w14:paraId="5FF9AED6" w14:textId="77777777"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4.4.</w:t>
      </w:r>
      <w:r w:rsidRPr="004C7E64">
        <w:rPr>
          <w:rFonts w:ascii="Arial" w:eastAsia="Lucida Sans Unicode" w:hAnsi="Arial" w:cs="Arial"/>
          <w:kern w:val="3"/>
          <w:sz w:val="20"/>
          <w:szCs w:val="20"/>
          <w:lang w:eastAsia="pl-PL" w:bidi="hi-IN"/>
        </w:rPr>
        <w:tab/>
        <w:t>Uprawnienia Uprawnionego z tytułu gwarancji ulegają przedłużeniu o okresu usuwania zgłoszonej wady lub usterki, licząc od dnia zgłoszenia przez Uprawnionego wady lub usterki, do dnia zgłoszenia przez Wykonawcę zakończenia usuwania wady lub usterki z zastrzeżeniem, że Uprawniony stwierdził pisemnie ich usuniecie.</w:t>
      </w:r>
    </w:p>
    <w:p w14:paraId="08B52B53" w14:textId="77777777"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4.5.</w:t>
      </w:r>
      <w:r w:rsidRPr="004C7E64">
        <w:rPr>
          <w:rFonts w:ascii="Arial" w:eastAsia="Lucida Sans Unicode" w:hAnsi="Arial" w:cs="Arial"/>
          <w:kern w:val="3"/>
          <w:sz w:val="20"/>
          <w:szCs w:val="20"/>
          <w:lang w:eastAsia="pl-PL" w:bidi="hi-IN"/>
        </w:rPr>
        <w:tab/>
        <w:t xml:space="preserve">Jeżeli Gwarant nie wypełni tego obowiązku Uprawniony będzie upoważniony do usunięcia awarii lub wad, a Gwarant zostanie obciążony kosztami, bez utraty uprawnień wynikających z tytułu gwarancji i rękojmi. </w:t>
      </w:r>
    </w:p>
    <w:p w14:paraId="294BD1FD" w14:textId="77777777"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4.6.</w:t>
      </w:r>
      <w:r w:rsidRPr="004C7E64">
        <w:rPr>
          <w:rFonts w:ascii="Arial" w:eastAsia="Lucida Sans Unicode" w:hAnsi="Arial" w:cs="Arial"/>
          <w:kern w:val="3"/>
          <w:sz w:val="20"/>
          <w:szCs w:val="20"/>
          <w:lang w:eastAsia="pl-PL" w:bidi="hi-IN"/>
        </w:rPr>
        <w:tab/>
        <w:t xml:space="preserve">Za nieterminowe usuniecie wad i usterek Gwarant zobowiązany do zapłaty kar umownych. </w:t>
      </w:r>
    </w:p>
    <w:p w14:paraId="5CC3B1A6" w14:textId="17BC4806" w:rsidR="004C7E64" w:rsidRPr="004C7E64" w:rsidRDefault="004C7E64" w:rsidP="004C7E64">
      <w:pPr>
        <w:widowControl w:val="0"/>
        <w:tabs>
          <w:tab w:val="left" w:pos="284"/>
        </w:tabs>
        <w:autoSpaceDN w:val="0"/>
        <w:adjustRightInd w:val="0"/>
        <w:spacing w:after="0" w:line="240" w:lineRule="auto"/>
        <w:ind w:left="567" w:hanging="567"/>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4.</w:t>
      </w:r>
      <w:r w:rsidR="00CD62B8">
        <w:rPr>
          <w:rFonts w:ascii="Arial" w:eastAsia="Lucida Sans Unicode" w:hAnsi="Arial" w:cs="Arial"/>
          <w:kern w:val="3"/>
          <w:sz w:val="20"/>
          <w:szCs w:val="20"/>
          <w:lang w:eastAsia="pl-PL" w:bidi="hi-IN"/>
        </w:rPr>
        <w:t>7</w:t>
      </w:r>
      <w:r w:rsidRPr="004C7E64">
        <w:rPr>
          <w:rFonts w:ascii="Arial" w:eastAsia="Lucida Sans Unicode" w:hAnsi="Arial" w:cs="Arial"/>
          <w:kern w:val="3"/>
          <w:sz w:val="20"/>
          <w:szCs w:val="20"/>
          <w:lang w:eastAsia="pl-PL" w:bidi="hi-IN"/>
        </w:rPr>
        <w:t>.</w:t>
      </w:r>
      <w:r w:rsidRPr="004C7E64">
        <w:rPr>
          <w:rFonts w:ascii="Arial" w:eastAsia="Lucida Sans Unicode" w:hAnsi="Arial" w:cs="Arial"/>
          <w:kern w:val="3"/>
          <w:sz w:val="20"/>
          <w:szCs w:val="20"/>
          <w:lang w:eastAsia="pl-PL" w:bidi="hi-IN"/>
        </w:rPr>
        <w:tab/>
        <w:t xml:space="preserve">W nagłych sytuacjach, kiedy natychmiastowy kontakt z Gwarantem jest niemożliwy lub został nawiązany, ale Gwarant nie może podjąć wymaganych działań, Uprawniony może zlecić usunięcie usterki lub wady na koszt wykonawcy. Uprawnionego powinien jak szybko to możliwe, poinformować Gwaranta o podjętych działaniach. </w:t>
      </w:r>
    </w:p>
    <w:p w14:paraId="40312EF2" w14:textId="77777777" w:rsidR="0085607B" w:rsidRDefault="0085607B" w:rsidP="004C7E64">
      <w:pPr>
        <w:widowControl w:val="0"/>
        <w:tabs>
          <w:tab w:val="left" w:pos="284"/>
        </w:tabs>
        <w:autoSpaceDN w:val="0"/>
        <w:adjustRightInd w:val="0"/>
        <w:spacing w:after="0" w:line="240" w:lineRule="auto"/>
        <w:jc w:val="both"/>
        <w:textAlignment w:val="baseline"/>
        <w:rPr>
          <w:rFonts w:ascii="Arial" w:eastAsia="Lucida Sans Unicode" w:hAnsi="Arial" w:cs="Arial"/>
          <w:b/>
          <w:kern w:val="3"/>
          <w:sz w:val="20"/>
          <w:szCs w:val="20"/>
          <w:lang w:eastAsia="pl-PL" w:bidi="hi-IN"/>
        </w:rPr>
      </w:pPr>
    </w:p>
    <w:p w14:paraId="5A8305DE" w14:textId="0BC2833B"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b/>
          <w:kern w:val="3"/>
          <w:sz w:val="20"/>
          <w:szCs w:val="20"/>
          <w:lang w:eastAsia="pl-PL" w:bidi="hi-IN"/>
        </w:rPr>
      </w:pPr>
      <w:r w:rsidRPr="004C7E64">
        <w:rPr>
          <w:rFonts w:ascii="Arial" w:eastAsia="Lucida Sans Unicode" w:hAnsi="Arial" w:cs="Arial"/>
          <w:b/>
          <w:kern w:val="3"/>
          <w:sz w:val="20"/>
          <w:szCs w:val="20"/>
          <w:lang w:eastAsia="pl-PL" w:bidi="hi-IN"/>
        </w:rPr>
        <w:t xml:space="preserve">5. Komunikacja: </w:t>
      </w:r>
    </w:p>
    <w:p w14:paraId="6F850A4F" w14:textId="2A38DD79" w:rsidR="004C7E64" w:rsidRPr="004C7E64" w:rsidRDefault="004C7E64" w:rsidP="004C7E64">
      <w:pPr>
        <w:widowControl w:val="0"/>
        <w:tabs>
          <w:tab w:val="left" w:pos="284"/>
        </w:tabs>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5.1</w:t>
      </w:r>
      <w:r w:rsidRPr="004C7E64">
        <w:rPr>
          <w:rFonts w:ascii="Arial" w:eastAsia="Lucida Sans Unicode" w:hAnsi="Arial" w:cs="Arial"/>
          <w:kern w:val="3"/>
          <w:sz w:val="20"/>
          <w:szCs w:val="20"/>
          <w:lang w:eastAsia="pl-PL" w:bidi="hi-IN"/>
        </w:rPr>
        <w:tab/>
        <w:t xml:space="preserve"> </w:t>
      </w:r>
      <w:r w:rsidR="0085607B">
        <w:rPr>
          <w:rFonts w:ascii="Arial" w:eastAsia="Lucida Sans Unicode" w:hAnsi="Arial" w:cs="Arial"/>
          <w:kern w:val="3"/>
          <w:sz w:val="20"/>
          <w:szCs w:val="20"/>
          <w:lang w:eastAsia="pl-PL" w:bidi="hi-IN"/>
        </w:rPr>
        <w:tab/>
        <w:t>O k</w:t>
      </w:r>
      <w:r w:rsidRPr="004C7E64">
        <w:rPr>
          <w:rFonts w:ascii="Arial" w:eastAsia="Lucida Sans Unicode" w:hAnsi="Arial" w:cs="Arial"/>
          <w:kern w:val="3"/>
          <w:sz w:val="20"/>
          <w:szCs w:val="20"/>
          <w:lang w:eastAsia="pl-PL" w:bidi="hi-IN"/>
        </w:rPr>
        <w:t>ażdej awarii lub wadzie osoba wyznaczona przez Uprawnionego powiadamia telefonicznie przedstawiciela Gwaranta, a następnie potwierdza zgłoszenie telefaksem oraz e-mailem na wskazane numery telefonów i adresy:</w:t>
      </w:r>
    </w:p>
    <w:p w14:paraId="5DE971C8" w14:textId="77777777" w:rsidR="004C7E64" w:rsidRPr="004C7E64" w:rsidRDefault="004C7E64" w:rsidP="0085607B">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a/ </w:t>
      </w:r>
      <w:proofErr w:type="gramStart"/>
      <w:r w:rsidRPr="004C7E64">
        <w:rPr>
          <w:rFonts w:ascii="Arial" w:eastAsia="Lucida Sans Unicode" w:hAnsi="Arial" w:cs="Arial"/>
          <w:kern w:val="3"/>
          <w:sz w:val="20"/>
          <w:szCs w:val="20"/>
          <w:lang w:eastAsia="pl-PL" w:bidi="hi-IN"/>
        </w:rPr>
        <w:t>Uprawniony:…</w:t>
      </w:r>
      <w:proofErr w:type="gramEnd"/>
      <w:r w:rsidRPr="004C7E64">
        <w:rPr>
          <w:rFonts w:ascii="Arial" w:eastAsia="Lucida Sans Unicode" w:hAnsi="Arial" w:cs="Arial"/>
          <w:kern w:val="3"/>
          <w:sz w:val="20"/>
          <w:szCs w:val="20"/>
          <w:lang w:eastAsia="pl-PL" w:bidi="hi-IN"/>
        </w:rPr>
        <w:t>…………………………………………………….</w:t>
      </w:r>
    </w:p>
    <w:p w14:paraId="5FBEF3E0" w14:textId="77777777" w:rsidR="004C7E64" w:rsidRPr="004C7E64" w:rsidRDefault="004C7E64" w:rsidP="0085607B">
      <w:pPr>
        <w:widowControl w:val="0"/>
        <w:tabs>
          <w:tab w:val="left" w:pos="284"/>
        </w:tabs>
        <w:autoSpaceDN w:val="0"/>
        <w:adjustRightInd w:val="0"/>
        <w:spacing w:after="0" w:line="240" w:lineRule="auto"/>
        <w:jc w:val="center"/>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b/ </w:t>
      </w:r>
      <w:proofErr w:type="gramStart"/>
      <w:r w:rsidRPr="004C7E64">
        <w:rPr>
          <w:rFonts w:ascii="Arial" w:eastAsia="Lucida Sans Unicode" w:hAnsi="Arial" w:cs="Arial"/>
          <w:kern w:val="3"/>
          <w:sz w:val="20"/>
          <w:szCs w:val="20"/>
          <w:lang w:eastAsia="pl-PL" w:bidi="hi-IN"/>
        </w:rPr>
        <w:t>Gwarant:…</w:t>
      </w:r>
      <w:proofErr w:type="gramEnd"/>
      <w:r w:rsidRPr="004C7E64">
        <w:rPr>
          <w:rFonts w:ascii="Arial" w:eastAsia="Lucida Sans Unicode" w:hAnsi="Arial" w:cs="Arial"/>
          <w:kern w:val="3"/>
          <w:sz w:val="20"/>
          <w:szCs w:val="20"/>
          <w:lang w:eastAsia="pl-PL" w:bidi="hi-IN"/>
        </w:rPr>
        <w:t>……</w:t>
      </w:r>
      <w:proofErr w:type="gramStart"/>
      <w:r w:rsidRPr="004C7E64">
        <w:rPr>
          <w:rFonts w:ascii="Arial" w:eastAsia="Lucida Sans Unicode" w:hAnsi="Arial" w:cs="Arial"/>
          <w:kern w:val="3"/>
          <w:sz w:val="20"/>
          <w:szCs w:val="20"/>
          <w:lang w:eastAsia="pl-PL" w:bidi="hi-IN"/>
        </w:rPr>
        <w:t>…….</w:t>
      </w:r>
      <w:proofErr w:type="gramEnd"/>
      <w:r w:rsidRPr="004C7E64">
        <w:rPr>
          <w:rFonts w:ascii="Arial" w:eastAsia="Lucida Sans Unicode" w:hAnsi="Arial" w:cs="Arial"/>
          <w:kern w:val="3"/>
          <w:sz w:val="20"/>
          <w:szCs w:val="20"/>
          <w:lang w:eastAsia="pl-PL" w:bidi="hi-IN"/>
        </w:rPr>
        <w:t>.………………………………………………</w:t>
      </w:r>
    </w:p>
    <w:p w14:paraId="3B9EB9A2" w14:textId="77777777" w:rsidR="004C7E64" w:rsidRPr="004C7E64" w:rsidRDefault="004C7E64" w:rsidP="004C7E64">
      <w:pPr>
        <w:widowControl w:val="0"/>
        <w:tabs>
          <w:tab w:val="left" w:pos="284"/>
        </w:tabs>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ab/>
      </w:r>
      <w:r w:rsidRPr="004C7E64">
        <w:rPr>
          <w:rFonts w:ascii="Arial" w:eastAsia="Lucida Sans Unicode" w:hAnsi="Arial" w:cs="Arial"/>
          <w:kern w:val="3"/>
          <w:sz w:val="20"/>
          <w:szCs w:val="20"/>
          <w:lang w:eastAsia="pl-PL" w:bidi="hi-IN"/>
        </w:rPr>
        <w:tab/>
        <w:t>W zgłoszeniu awarii lub wady Uprawniony kwalifikuje kategorię awarii/wady wg ww. kategorii.</w:t>
      </w:r>
    </w:p>
    <w:p w14:paraId="53444CD9" w14:textId="39E2E2D0"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5.2</w:t>
      </w:r>
      <w:r w:rsidRPr="004C7E64">
        <w:rPr>
          <w:rFonts w:ascii="Arial" w:eastAsia="Lucida Sans Unicode" w:hAnsi="Arial" w:cs="Arial"/>
          <w:kern w:val="3"/>
          <w:sz w:val="20"/>
          <w:szCs w:val="20"/>
          <w:lang w:eastAsia="pl-PL" w:bidi="hi-IN"/>
        </w:rPr>
        <w:tab/>
      </w:r>
      <w:r w:rsidR="0085607B">
        <w:rPr>
          <w:rFonts w:ascii="Arial" w:eastAsia="Lucida Sans Unicode" w:hAnsi="Arial" w:cs="Arial"/>
          <w:kern w:val="3"/>
          <w:sz w:val="20"/>
          <w:szCs w:val="20"/>
          <w:lang w:eastAsia="pl-PL" w:bidi="hi-IN"/>
        </w:rPr>
        <w:tab/>
      </w:r>
      <w:r w:rsidRPr="004C7E64">
        <w:rPr>
          <w:rFonts w:ascii="Arial" w:eastAsia="Lucida Sans Unicode" w:hAnsi="Arial" w:cs="Arial"/>
          <w:kern w:val="3"/>
          <w:sz w:val="20"/>
          <w:szCs w:val="20"/>
          <w:lang w:eastAsia="pl-PL" w:bidi="hi-IN"/>
        </w:rPr>
        <w:t>Dokonujący zgłoszenia sporządza notatkę z przeprowadzonej rozmowy z Gwarantem.</w:t>
      </w:r>
    </w:p>
    <w:p w14:paraId="7E45083B" w14:textId="77777777" w:rsidR="004C7E64" w:rsidRPr="004C7E64" w:rsidRDefault="004C7E64" w:rsidP="004C7E64">
      <w:pPr>
        <w:widowControl w:val="0"/>
        <w:tabs>
          <w:tab w:val="left" w:pos="284"/>
        </w:tabs>
        <w:autoSpaceDN w:val="0"/>
        <w:adjustRightInd w:val="0"/>
        <w:spacing w:after="0" w:line="240" w:lineRule="auto"/>
        <w:ind w:left="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Zarówno Uprawniony jak i Gwarant sporządzą wykaz osób upoważnionych do kontaktów, </w:t>
      </w:r>
      <w:r w:rsidRPr="004C7E64">
        <w:rPr>
          <w:rFonts w:ascii="Arial" w:eastAsia="Lucida Sans Unicode" w:hAnsi="Arial" w:cs="Arial"/>
          <w:kern w:val="3"/>
          <w:sz w:val="20"/>
          <w:szCs w:val="20"/>
          <w:lang w:eastAsia="pl-PL" w:bidi="hi-IN"/>
        </w:rPr>
        <w:lastRenderedPageBreak/>
        <w:t xml:space="preserve">przekazywania, przyjmowania zgłoszeń o awariach lub wadach i potwierdzania przyjęcia zgłoszenia o awariach czy wadach. </w:t>
      </w:r>
    </w:p>
    <w:p w14:paraId="3959B2C0" w14:textId="50242ACA" w:rsidR="004C7E64" w:rsidRPr="004C7E64" w:rsidRDefault="004C7E64" w:rsidP="004C7E64">
      <w:pPr>
        <w:widowControl w:val="0"/>
        <w:tabs>
          <w:tab w:val="left" w:pos="284"/>
        </w:tabs>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5.3</w:t>
      </w:r>
      <w:r w:rsidR="0085607B">
        <w:rPr>
          <w:rFonts w:ascii="Arial" w:eastAsia="Lucida Sans Unicode" w:hAnsi="Arial" w:cs="Arial"/>
          <w:kern w:val="3"/>
          <w:sz w:val="20"/>
          <w:szCs w:val="20"/>
          <w:lang w:eastAsia="pl-PL" w:bidi="hi-IN"/>
        </w:rPr>
        <w:tab/>
      </w:r>
      <w:r w:rsidRPr="004C7E64">
        <w:rPr>
          <w:rFonts w:ascii="Arial" w:eastAsia="Lucida Sans Unicode" w:hAnsi="Arial" w:cs="Arial"/>
          <w:kern w:val="3"/>
          <w:sz w:val="20"/>
          <w:szCs w:val="20"/>
          <w:lang w:eastAsia="pl-PL" w:bidi="hi-IN"/>
        </w:rPr>
        <w:tab/>
        <w:t xml:space="preserve">Wszelka komunikacja pomiędzy stronami potwierdzona zostanie w formie pisemnej na żądanie drugiej strony lub przy braku potwierdzenia jednej ze stron. Wszelkie pisma skierowane do: </w:t>
      </w:r>
    </w:p>
    <w:p w14:paraId="412B3835" w14:textId="77777777" w:rsidR="004C7E64" w:rsidRPr="004C7E64" w:rsidRDefault="004C7E64" w:rsidP="004C7E64">
      <w:pPr>
        <w:widowControl w:val="0"/>
        <w:tabs>
          <w:tab w:val="left" w:pos="284"/>
        </w:tabs>
        <w:autoSpaceDN w:val="0"/>
        <w:adjustRightInd w:val="0"/>
        <w:spacing w:after="0" w:line="240" w:lineRule="auto"/>
        <w:ind w:left="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a) Uprawnionego należy wysyłać na adres: …………………………</w:t>
      </w:r>
      <w:proofErr w:type="gramStart"/>
      <w:r w:rsidRPr="004C7E64">
        <w:rPr>
          <w:rFonts w:ascii="Arial" w:eastAsia="Lucida Sans Unicode" w:hAnsi="Arial" w:cs="Arial"/>
          <w:kern w:val="3"/>
          <w:sz w:val="20"/>
          <w:szCs w:val="20"/>
          <w:lang w:eastAsia="pl-PL" w:bidi="hi-IN"/>
        </w:rPr>
        <w:t>…….</w:t>
      </w:r>
      <w:proofErr w:type="gramEnd"/>
      <w:r w:rsidRPr="004C7E64">
        <w:rPr>
          <w:rFonts w:ascii="Arial" w:eastAsia="Lucida Sans Unicode" w:hAnsi="Arial" w:cs="Arial"/>
          <w:kern w:val="3"/>
          <w:sz w:val="20"/>
          <w:szCs w:val="20"/>
          <w:lang w:eastAsia="pl-PL" w:bidi="hi-IN"/>
        </w:rPr>
        <w:t>.</w:t>
      </w:r>
    </w:p>
    <w:p w14:paraId="32181588" w14:textId="77777777"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ab/>
      </w:r>
      <w:r w:rsidRPr="004C7E64">
        <w:rPr>
          <w:rFonts w:ascii="Arial" w:eastAsia="Lucida Sans Unicode" w:hAnsi="Arial" w:cs="Arial"/>
          <w:kern w:val="3"/>
          <w:sz w:val="20"/>
          <w:szCs w:val="20"/>
          <w:lang w:eastAsia="pl-PL" w:bidi="hi-IN"/>
        </w:rPr>
        <w:tab/>
        <w:t>b) Gwaranta należy wysyłać na adres: ……………………………………</w:t>
      </w:r>
    </w:p>
    <w:p w14:paraId="60FED8CC" w14:textId="77777777" w:rsidR="004C7E64" w:rsidRPr="004C7E64" w:rsidRDefault="004C7E64" w:rsidP="004C7E64">
      <w:pPr>
        <w:widowControl w:val="0"/>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5.4. </w:t>
      </w:r>
      <w:r w:rsidRPr="004C7E64">
        <w:rPr>
          <w:rFonts w:ascii="Arial" w:eastAsia="Lucida Sans Unicode" w:hAnsi="Arial" w:cs="Arial"/>
          <w:kern w:val="3"/>
          <w:sz w:val="20"/>
          <w:szCs w:val="20"/>
          <w:lang w:eastAsia="pl-PL" w:bidi="hi-IN"/>
        </w:rPr>
        <w:tab/>
        <w:t>O zmianach w danych adresowych, strony obowiązane są informować się niezwłocznie, nie później niż 7 dni od chwili zaistnienia zmian, pod rygorem uznania wysłania korespondencji pod ostatnio znany adres za skutecznie doręczoną.</w:t>
      </w:r>
    </w:p>
    <w:p w14:paraId="2B8E6D41" w14:textId="0160BCF7" w:rsidR="0085607B" w:rsidRDefault="004C7E64" w:rsidP="00B47E69">
      <w:pPr>
        <w:widowControl w:val="0"/>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5.5. </w:t>
      </w:r>
      <w:r w:rsidRPr="004C7E64">
        <w:rPr>
          <w:rFonts w:ascii="Arial" w:eastAsia="Lucida Sans Unicode" w:hAnsi="Arial" w:cs="Arial"/>
          <w:kern w:val="3"/>
          <w:sz w:val="20"/>
          <w:szCs w:val="20"/>
          <w:lang w:eastAsia="pl-PL" w:bidi="hi-IN"/>
        </w:rPr>
        <w:tab/>
        <w:t>Gwarant jest obowiązany w terminie 7 dni od daty złożenia wniosku o upadłość lub likwidację powiadomić na piśmie o tym fakcie Uprawnionego.</w:t>
      </w:r>
    </w:p>
    <w:p w14:paraId="773E0E11" w14:textId="77777777" w:rsidR="00B47E69" w:rsidRPr="00B47E69" w:rsidRDefault="00B47E69" w:rsidP="00B47E69">
      <w:pPr>
        <w:widowControl w:val="0"/>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p>
    <w:p w14:paraId="63E3F65E" w14:textId="13B8973B" w:rsidR="004C7E64" w:rsidRPr="004C7E64" w:rsidRDefault="004C7E64" w:rsidP="004C7E64">
      <w:pPr>
        <w:widowControl w:val="0"/>
        <w:tabs>
          <w:tab w:val="left" w:pos="284"/>
        </w:tabs>
        <w:autoSpaceDN w:val="0"/>
        <w:adjustRightInd w:val="0"/>
        <w:spacing w:after="0" w:line="240" w:lineRule="auto"/>
        <w:jc w:val="both"/>
        <w:textAlignment w:val="baseline"/>
        <w:rPr>
          <w:rFonts w:ascii="Arial" w:eastAsia="Lucida Sans Unicode" w:hAnsi="Arial" w:cs="Arial"/>
          <w:b/>
          <w:kern w:val="3"/>
          <w:sz w:val="20"/>
          <w:szCs w:val="20"/>
          <w:lang w:eastAsia="pl-PL" w:bidi="hi-IN"/>
        </w:rPr>
      </w:pPr>
      <w:r w:rsidRPr="004C7E64">
        <w:rPr>
          <w:rFonts w:ascii="Arial" w:eastAsia="Lucida Sans Unicode" w:hAnsi="Arial" w:cs="Arial"/>
          <w:b/>
          <w:kern w:val="3"/>
          <w:sz w:val="20"/>
          <w:szCs w:val="20"/>
          <w:lang w:eastAsia="pl-PL" w:bidi="hi-IN"/>
        </w:rPr>
        <w:t>6.</w:t>
      </w:r>
      <w:r w:rsidRPr="004C7E64">
        <w:rPr>
          <w:rFonts w:ascii="Arial" w:eastAsia="Lucida Sans Unicode" w:hAnsi="Arial" w:cs="Arial"/>
          <w:b/>
          <w:kern w:val="3"/>
          <w:sz w:val="20"/>
          <w:szCs w:val="20"/>
          <w:lang w:eastAsia="pl-PL" w:bidi="hi-IN"/>
        </w:rPr>
        <w:tab/>
        <w:t>Postanowienia końcowe</w:t>
      </w:r>
    </w:p>
    <w:p w14:paraId="3B6F5781" w14:textId="77777777" w:rsidR="004C7E64" w:rsidRPr="004C7E64" w:rsidRDefault="004C7E64" w:rsidP="004C7E64">
      <w:pPr>
        <w:widowControl w:val="0"/>
        <w:tabs>
          <w:tab w:val="left" w:pos="284"/>
        </w:tabs>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6.1 </w:t>
      </w:r>
      <w:r w:rsidRPr="004C7E64">
        <w:rPr>
          <w:rFonts w:ascii="Arial" w:eastAsia="Lucida Sans Unicode" w:hAnsi="Arial" w:cs="Arial"/>
          <w:kern w:val="3"/>
          <w:sz w:val="20"/>
          <w:szCs w:val="20"/>
          <w:lang w:eastAsia="pl-PL" w:bidi="hi-IN"/>
        </w:rPr>
        <w:tab/>
        <w:t>W sprawach nieuregulowanych niniejszą Kartą Gwarancyjną zastosowanie mają odpowiednie przepisy prawa polskiego, w szczególności Kodeksu Cywilnego.</w:t>
      </w:r>
    </w:p>
    <w:p w14:paraId="397CC429" w14:textId="77777777" w:rsidR="004C7E64" w:rsidRPr="004C7E64" w:rsidRDefault="004C7E64" w:rsidP="004C7E64">
      <w:pPr>
        <w:widowControl w:val="0"/>
        <w:tabs>
          <w:tab w:val="left" w:pos="284"/>
        </w:tabs>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6.2. </w:t>
      </w:r>
      <w:r w:rsidRPr="004C7E64">
        <w:rPr>
          <w:rFonts w:ascii="Arial" w:eastAsia="Lucida Sans Unicode" w:hAnsi="Arial" w:cs="Arial"/>
          <w:kern w:val="3"/>
          <w:sz w:val="20"/>
          <w:szCs w:val="20"/>
          <w:lang w:eastAsia="pl-PL" w:bidi="hi-IN"/>
        </w:rPr>
        <w:tab/>
        <w:t>Niniejsza Karta Gwarancyjna jest integralną częścią Umowy.</w:t>
      </w:r>
    </w:p>
    <w:p w14:paraId="027E19A3" w14:textId="77777777" w:rsidR="004C7E64" w:rsidRPr="004C7E64" w:rsidRDefault="004C7E64" w:rsidP="004C7E64">
      <w:pPr>
        <w:widowControl w:val="0"/>
        <w:tabs>
          <w:tab w:val="left" w:pos="284"/>
        </w:tabs>
        <w:autoSpaceDN w:val="0"/>
        <w:adjustRightInd w:val="0"/>
        <w:spacing w:after="0" w:line="240" w:lineRule="auto"/>
        <w:ind w:left="709" w:hanging="709"/>
        <w:jc w:val="both"/>
        <w:textAlignment w:val="baseline"/>
        <w:rPr>
          <w:rFonts w:ascii="Arial" w:eastAsia="Lucida Sans Unicode" w:hAnsi="Arial" w:cs="Arial"/>
          <w:kern w:val="3"/>
          <w:sz w:val="20"/>
          <w:szCs w:val="20"/>
          <w:lang w:eastAsia="pl-PL" w:bidi="hi-IN"/>
        </w:rPr>
      </w:pPr>
      <w:r w:rsidRPr="004C7E64">
        <w:rPr>
          <w:rFonts w:ascii="Arial" w:eastAsia="Lucida Sans Unicode" w:hAnsi="Arial" w:cs="Arial"/>
          <w:kern w:val="3"/>
          <w:sz w:val="20"/>
          <w:szCs w:val="20"/>
          <w:lang w:eastAsia="pl-PL" w:bidi="hi-IN"/>
        </w:rPr>
        <w:t xml:space="preserve">6.3. </w:t>
      </w:r>
      <w:r w:rsidRPr="004C7E64">
        <w:rPr>
          <w:rFonts w:ascii="Arial" w:eastAsia="Lucida Sans Unicode" w:hAnsi="Arial" w:cs="Arial"/>
          <w:kern w:val="3"/>
          <w:sz w:val="20"/>
          <w:szCs w:val="20"/>
          <w:lang w:eastAsia="pl-PL" w:bidi="hi-IN"/>
        </w:rPr>
        <w:tab/>
        <w:t>Wszelkie zmiany niniejszej Karty Gwarancyjnej wymagają formy pisemnej pod rygorem nieważności.</w:t>
      </w:r>
    </w:p>
    <w:p w14:paraId="3AAA334B" w14:textId="77777777" w:rsidR="004C7E64" w:rsidRPr="004C7E64" w:rsidRDefault="004C7E64" w:rsidP="004C7E64">
      <w:pPr>
        <w:tabs>
          <w:tab w:val="left" w:pos="8804"/>
        </w:tabs>
        <w:spacing w:after="0" w:line="240" w:lineRule="auto"/>
        <w:ind w:left="284" w:hanging="284"/>
        <w:jc w:val="both"/>
        <w:rPr>
          <w:rFonts w:ascii="Arial" w:hAnsi="Arial" w:cs="Arial"/>
          <w:color w:val="000000"/>
          <w:sz w:val="20"/>
          <w:szCs w:val="20"/>
        </w:rPr>
      </w:pPr>
    </w:p>
    <w:p w14:paraId="2E7E9D1D" w14:textId="120220A5" w:rsidR="004C7E64" w:rsidRDefault="004C7E64" w:rsidP="004C7E64">
      <w:pPr>
        <w:tabs>
          <w:tab w:val="left" w:pos="8804"/>
        </w:tabs>
        <w:spacing w:after="0" w:line="240" w:lineRule="auto"/>
        <w:ind w:left="284" w:hanging="284"/>
        <w:jc w:val="center"/>
        <w:rPr>
          <w:rFonts w:ascii="Arial" w:hAnsi="Arial" w:cs="Arial"/>
          <w:color w:val="000000"/>
          <w:sz w:val="20"/>
          <w:szCs w:val="20"/>
        </w:rPr>
      </w:pPr>
    </w:p>
    <w:p w14:paraId="76AB1F19" w14:textId="77777777" w:rsidR="0085607B" w:rsidRPr="004C7E64" w:rsidRDefault="0085607B" w:rsidP="004C7E64">
      <w:pPr>
        <w:tabs>
          <w:tab w:val="left" w:pos="8804"/>
        </w:tabs>
        <w:spacing w:after="0" w:line="240" w:lineRule="auto"/>
        <w:ind w:left="284" w:hanging="284"/>
        <w:jc w:val="center"/>
        <w:rPr>
          <w:rFonts w:ascii="Arial" w:hAnsi="Arial" w:cs="Arial"/>
          <w:color w:val="000000"/>
          <w:sz w:val="20"/>
          <w:szCs w:val="20"/>
        </w:rPr>
      </w:pPr>
    </w:p>
    <w:p w14:paraId="4A5E3C59" w14:textId="77777777" w:rsidR="004C7E64" w:rsidRPr="004C7E64" w:rsidRDefault="004C7E64" w:rsidP="004C7E64">
      <w:pPr>
        <w:tabs>
          <w:tab w:val="left" w:pos="8804"/>
        </w:tabs>
        <w:spacing w:after="0" w:line="240" w:lineRule="auto"/>
        <w:ind w:left="284" w:hanging="284"/>
        <w:rPr>
          <w:rFonts w:ascii="Arial" w:hAnsi="Arial" w:cs="Arial"/>
          <w:color w:val="000000"/>
          <w:sz w:val="20"/>
          <w:szCs w:val="20"/>
        </w:rPr>
      </w:pPr>
      <w:r w:rsidRPr="004C7E64">
        <w:rPr>
          <w:rFonts w:ascii="Arial" w:hAnsi="Arial" w:cs="Arial"/>
          <w:color w:val="000000"/>
          <w:sz w:val="20"/>
          <w:szCs w:val="20"/>
        </w:rPr>
        <w:t>Miejscowość …………………………………, dnia ……………………………</w:t>
      </w:r>
      <w:r w:rsidRPr="004C7E64">
        <w:rPr>
          <w:rFonts w:ascii="Arial" w:hAnsi="Arial" w:cs="Arial"/>
          <w:color w:val="000000"/>
          <w:sz w:val="20"/>
          <w:szCs w:val="20"/>
        </w:rPr>
        <w:br/>
      </w:r>
    </w:p>
    <w:p w14:paraId="1C3E01DE" w14:textId="77777777" w:rsidR="004C7E64" w:rsidRPr="004C7E64" w:rsidRDefault="004C7E64" w:rsidP="004C7E64">
      <w:pPr>
        <w:tabs>
          <w:tab w:val="left" w:pos="8804"/>
        </w:tabs>
        <w:spacing w:after="0" w:line="240" w:lineRule="auto"/>
        <w:ind w:left="284" w:hanging="284"/>
        <w:jc w:val="center"/>
        <w:rPr>
          <w:rFonts w:ascii="Arial" w:hAnsi="Arial" w:cs="Arial"/>
          <w:color w:val="000000"/>
          <w:sz w:val="20"/>
          <w:szCs w:val="20"/>
        </w:rPr>
      </w:pPr>
    </w:p>
    <w:p w14:paraId="0367771D" w14:textId="77777777" w:rsidR="004C7E64" w:rsidRPr="004C7E64" w:rsidRDefault="004C7E64" w:rsidP="004570DD">
      <w:pPr>
        <w:tabs>
          <w:tab w:val="left" w:pos="8804"/>
        </w:tabs>
        <w:spacing w:after="0" w:line="240" w:lineRule="auto"/>
        <w:rPr>
          <w:rFonts w:ascii="Arial" w:hAnsi="Arial" w:cs="Arial"/>
          <w:color w:val="000000"/>
          <w:sz w:val="20"/>
          <w:szCs w:val="20"/>
        </w:rPr>
      </w:pPr>
    </w:p>
    <w:p w14:paraId="335157DF" w14:textId="77777777" w:rsidR="004C7E64" w:rsidRPr="004C7E64" w:rsidRDefault="004C7E64" w:rsidP="004C7E64">
      <w:pPr>
        <w:tabs>
          <w:tab w:val="left" w:pos="8804"/>
        </w:tabs>
        <w:spacing w:after="0" w:line="240" w:lineRule="auto"/>
        <w:ind w:left="284" w:hanging="284"/>
        <w:jc w:val="center"/>
        <w:rPr>
          <w:rFonts w:ascii="Arial" w:hAnsi="Arial" w:cs="Arial"/>
          <w:color w:val="000000"/>
          <w:sz w:val="20"/>
          <w:szCs w:val="20"/>
        </w:rPr>
      </w:pPr>
    </w:p>
    <w:p w14:paraId="52A4D2AA" w14:textId="77777777" w:rsidR="004C7E64" w:rsidRPr="004C7E64" w:rsidRDefault="004C7E64" w:rsidP="004C7E64">
      <w:pPr>
        <w:tabs>
          <w:tab w:val="left" w:pos="8804"/>
        </w:tabs>
        <w:spacing w:after="0" w:line="240" w:lineRule="auto"/>
        <w:ind w:left="284" w:hanging="284"/>
        <w:jc w:val="center"/>
        <w:rPr>
          <w:rFonts w:ascii="Arial" w:hAnsi="Arial" w:cs="Arial"/>
          <w:color w:val="000000"/>
          <w:sz w:val="20"/>
          <w:szCs w:val="20"/>
        </w:rPr>
      </w:pPr>
      <w:r w:rsidRPr="004C7E64">
        <w:rPr>
          <w:rFonts w:ascii="Arial" w:hAnsi="Arial" w:cs="Arial"/>
          <w:color w:val="000000"/>
          <w:sz w:val="20"/>
          <w:szCs w:val="20"/>
        </w:rPr>
        <w:t>Warunki gwarancji przyjął: ………………………………………………………</w:t>
      </w:r>
      <w:r w:rsidRPr="004C7E64">
        <w:rPr>
          <w:rFonts w:ascii="Arial" w:hAnsi="Arial" w:cs="Arial"/>
          <w:color w:val="000000"/>
          <w:sz w:val="20"/>
          <w:szCs w:val="20"/>
        </w:rPr>
        <w:br/>
      </w:r>
      <w:r w:rsidRPr="004C7E64">
        <w:rPr>
          <w:rFonts w:ascii="Arial" w:hAnsi="Arial" w:cs="Arial"/>
          <w:color w:val="000000"/>
          <w:sz w:val="20"/>
          <w:szCs w:val="20"/>
          <w:vertAlign w:val="superscript"/>
        </w:rPr>
        <w:t>(Podpis i pieczęć)</w:t>
      </w:r>
      <w:r w:rsidRPr="004C7E64">
        <w:rPr>
          <w:rFonts w:ascii="Arial" w:hAnsi="Arial" w:cs="Arial"/>
          <w:color w:val="000000"/>
          <w:sz w:val="20"/>
          <w:szCs w:val="20"/>
        </w:rPr>
        <w:br/>
      </w:r>
    </w:p>
    <w:p w14:paraId="183296A2" w14:textId="77777777" w:rsidR="004C7E64" w:rsidRPr="004C7E64" w:rsidRDefault="004C7E64" w:rsidP="004C7E64">
      <w:pPr>
        <w:tabs>
          <w:tab w:val="left" w:pos="8804"/>
        </w:tabs>
        <w:spacing w:after="0" w:line="240" w:lineRule="auto"/>
        <w:ind w:left="284" w:hanging="284"/>
        <w:jc w:val="center"/>
        <w:rPr>
          <w:rFonts w:ascii="Arial" w:hAnsi="Arial" w:cs="Arial"/>
          <w:color w:val="000000"/>
          <w:sz w:val="20"/>
          <w:szCs w:val="20"/>
        </w:rPr>
      </w:pPr>
    </w:p>
    <w:p w14:paraId="67C97447" w14:textId="77777777" w:rsidR="004C7E64" w:rsidRPr="004C7E64" w:rsidRDefault="004C7E64" w:rsidP="004570DD">
      <w:pPr>
        <w:tabs>
          <w:tab w:val="left" w:pos="8804"/>
        </w:tabs>
        <w:spacing w:after="0" w:line="240" w:lineRule="auto"/>
        <w:rPr>
          <w:rFonts w:ascii="Arial" w:hAnsi="Arial" w:cs="Arial"/>
          <w:color w:val="000000"/>
          <w:sz w:val="20"/>
          <w:szCs w:val="20"/>
        </w:rPr>
      </w:pPr>
    </w:p>
    <w:p w14:paraId="367EC72C" w14:textId="77777777" w:rsidR="004C7E64" w:rsidRPr="004C7E64" w:rsidRDefault="004C7E64" w:rsidP="004C7E64">
      <w:pPr>
        <w:tabs>
          <w:tab w:val="left" w:pos="8804"/>
        </w:tabs>
        <w:spacing w:after="0" w:line="240" w:lineRule="auto"/>
        <w:ind w:left="284" w:hanging="284"/>
        <w:jc w:val="center"/>
        <w:rPr>
          <w:rFonts w:ascii="Arial" w:hAnsi="Arial" w:cs="Arial"/>
          <w:color w:val="000000"/>
          <w:sz w:val="20"/>
          <w:szCs w:val="20"/>
        </w:rPr>
      </w:pPr>
    </w:p>
    <w:p w14:paraId="2E414A4B" w14:textId="1DD4F506" w:rsidR="004C7E64" w:rsidRPr="0085607B" w:rsidRDefault="004C7E64" w:rsidP="0085607B">
      <w:pPr>
        <w:tabs>
          <w:tab w:val="left" w:pos="8804"/>
        </w:tabs>
        <w:spacing w:after="0" w:line="240" w:lineRule="auto"/>
        <w:ind w:left="284" w:hanging="284"/>
        <w:jc w:val="center"/>
        <w:rPr>
          <w:rFonts w:ascii="Arial" w:hAnsi="Arial" w:cs="Arial"/>
          <w:color w:val="000000"/>
          <w:sz w:val="20"/>
          <w:szCs w:val="20"/>
          <w:vertAlign w:val="superscript"/>
        </w:rPr>
      </w:pPr>
      <w:r w:rsidRPr="004C7E64">
        <w:rPr>
          <w:rFonts w:ascii="Arial" w:hAnsi="Arial" w:cs="Arial"/>
          <w:color w:val="000000"/>
          <w:sz w:val="20"/>
          <w:szCs w:val="20"/>
        </w:rPr>
        <w:t>Gwarant: ……………………………………………………………………</w:t>
      </w:r>
      <w:r w:rsidRPr="004C7E64">
        <w:rPr>
          <w:rFonts w:ascii="Arial" w:hAnsi="Arial" w:cs="Arial"/>
          <w:color w:val="000000"/>
          <w:sz w:val="20"/>
          <w:szCs w:val="20"/>
        </w:rPr>
        <w:br/>
      </w:r>
      <w:r w:rsidRPr="004C7E64">
        <w:rPr>
          <w:rFonts w:ascii="Arial" w:hAnsi="Arial" w:cs="Arial"/>
          <w:color w:val="000000"/>
          <w:sz w:val="20"/>
          <w:szCs w:val="20"/>
          <w:vertAlign w:val="superscript"/>
        </w:rPr>
        <w:t>(Podpis i pieczęć)</w:t>
      </w:r>
    </w:p>
    <w:p w14:paraId="36F8616C" w14:textId="407C57C9" w:rsidR="004C7E64" w:rsidRDefault="004C7E64" w:rsidP="0085607B"/>
    <w:p w14:paraId="7D40829F" w14:textId="2EE00E57" w:rsidR="0085607B" w:rsidRDefault="0085607B" w:rsidP="0085607B"/>
    <w:p w14:paraId="6492EDC1" w14:textId="73B7F042" w:rsidR="0085607B" w:rsidRDefault="0085607B" w:rsidP="0085607B"/>
    <w:p w14:paraId="72890A6F" w14:textId="0E624B46" w:rsidR="0085607B" w:rsidRDefault="0085607B" w:rsidP="0085607B"/>
    <w:p w14:paraId="6BEE7526" w14:textId="36111FE7" w:rsidR="0085607B" w:rsidRDefault="0085607B" w:rsidP="0085607B"/>
    <w:p w14:paraId="4A01A660" w14:textId="3C589953" w:rsidR="0085607B" w:rsidRDefault="0085607B" w:rsidP="0085607B"/>
    <w:p w14:paraId="2DFEE6EF" w14:textId="26EE3A3D" w:rsidR="0085607B" w:rsidRDefault="0085607B" w:rsidP="0085607B"/>
    <w:p w14:paraId="1C3D00B7" w14:textId="6B513C0D" w:rsidR="0085607B" w:rsidRDefault="0085607B" w:rsidP="0085607B"/>
    <w:p w14:paraId="2679BB2E" w14:textId="270EA250" w:rsidR="0085607B" w:rsidRDefault="0085607B" w:rsidP="0085607B"/>
    <w:p w14:paraId="77759F4A" w14:textId="766CDDFA" w:rsidR="0085607B" w:rsidRDefault="0085607B" w:rsidP="0085607B"/>
    <w:p w14:paraId="498CC904" w14:textId="39086868" w:rsidR="0085607B" w:rsidRDefault="0085607B" w:rsidP="0085607B"/>
    <w:p w14:paraId="129A4257" w14:textId="42EFADF1" w:rsidR="0085607B" w:rsidRDefault="0085607B" w:rsidP="0085607B"/>
    <w:p w14:paraId="7FF0C213" w14:textId="525256B3" w:rsidR="0085607B" w:rsidRDefault="0085607B" w:rsidP="0085607B"/>
    <w:p w14:paraId="261C1790" w14:textId="1EC0BF0A" w:rsidR="0085607B" w:rsidRDefault="0085607B" w:rsidP="0085607B"/>
    <w:p w14:paraId="7FAB7040" w14:textId="77777777" w:rsidR="0085607B" w:rsidRPr="004C7E64" w:rsidRDefault="0085607B" w:rsidP="0085607B">
      <w:pPr>
        <w:pStyle w:val="Nagwek7"/>
        <w:keepNext w:val="0"/>
        <w:pageBreakBefore/>
        <w:tabs>
          <w:tab w:val="left" w:pos="708"/>
        </w:tabs>
        <w:spacing w:before="0" w:after="120" w:line="240" w:lineRule="auto"/>
        <w:jc w:val="right"/>
        <w:rPr>
          <w:rFonts w:ascii="Arial" w:hAnsi="Arial" w:cs="Arial"/>
          <w:color w:val="auto"/>
          <w:sz w:val="20"/>
          <w:szCs w:val="20"/>
        </w:rPr>
      </w:pPr>
      <w:r w:rsidRPr="004C7E64">
        <w:rPr>
          <w:rFonts w:ascii="Arial" w:hAnsi="Arial" w:cs="Arial"/>
          <w:color w:val="auto"/>
          <w:sz w:val="20"/>
          <w:szCs w:val="20"/>
        </w:rPr>
        <w:lastRenderedPageBreak/>
        <w:t>Załącznik nr 2 do SWZ</w:t>
      </w:r>
    </w:p>
    <w:p w14:paraId="6EFE55FC" w14:textId="77777777" w:rsidR="0085607B" w:rsidRPr="004C7E64" w:rsidRDefault="0085607B" w:rsidP="0085607B">
      <w:pPr>
        <w:spacing w:after="120" w:line="240" w:lineRule="auto"/>
        <w:ind w:right="-2"/>
        <w:rPr>
          <w:rFonts w:ascii="Arial" w:hAnsi="Arial" w:cs="Arial"/>
          <w:iCs/>
          <w:sz w:val="20"/>
          <w:szCs w:val="20"/>
        </w:rPr>
      </w:pPr>
    </w:p>
    <w:p w14:paraId="2E35A5CD"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 xml:space="preserve">Nazwa firmy (wykonawcy): ..................................               </w:t>
      </w:r>
    </w:p>
    <w:p w14:paraId="5B2669AF"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w:t>
      </w:r>
    </w:p>
    <w:p w14:paraId="6BB151F6"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 xml:space="preserve">Adres wykonawcy: .............................................. </w:t>
      </w:r>
    </w:p>
    <w:p w14:paraId="0CA24015"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w:t>
      </w:r>
    </w:p>
    <w:p w14:paraId="478126E4"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Województwo: ....................................................</w:t>
      </w:r>
    </w:p>
    <w:p w14:paraId="40BDDAAF"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NIP: ..................................................................</w:t>
      </w:r>
    </w:p>
    <w:p w14:paraId="4E7B4DF4"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REGON: ............................................................</w:t>
      </w:r>
    </w:p>
    <w:p w14:paraId="6B6A766F" w14:textId="77777777" w:rsidR="0085607B" w:rsidRPr="004C7E64" w:rsidRDefault="0085607B" w:rsidP="0085607B">
      <w:pPr>
        <w:spacing w:after="120" w:line="240" w:lineRule="auto"/>
        <w:ind w:right="-2"/>
        <w:rPr>
          <w:rFonts w:ascii="Arial" w:hAnsi="Arial" w:cs="Arial"/>
          <w:iCs/>
          <w:sz w:val="20"/>
          <w:szCs w:val="20"/>
        </w:rPr>
      </w:pPr>
      <w:r w:rsidRPr="004C7E64">
        <w:rPr>
          <w:rFonts w:ascii="Arial" w:hAnsi="Arial" w:cs="Arial"/>
          <w:iCs/>
          <w:sz w:val="20"/>
          <w:szCs w:val="20"/>
        </w:rPr>
        <w:t>KRS: .................................................................</w:t>
      </w:r>
    </w:p>
    <w:p w14:paraId="6E4E76A2" w14:textId="77777777" w:rsidR="0085607B" w:rsidRPr="004C7E64" w:rsidRDefault="0085607B" w:rsidP="0085607B">
      <w:pPr>
        <w:spacing w:after="0" w:line="240" w:lineRule="auto"/>
        <w:rPr>
          <w:rFonts w:ascii="Arial" w:hAnsi="Arial" w:cs="Arial"/>
          <w:sz w:val="20"/>
          <w:szCs w:val="20"/>
        </w:rPr>
      </w:pPr>
      <w:r w:rsidRPr="004C7E64">
        <w:rPr>
          <w:rFonts w:ascii="Arial" w:hAnsi="Arial" w:cs="Arial"/>
          <w:sz w:val="20"/>
          <w:szCs w:val="20"/>
        </w:rPr>
        <w:t>.........................................................................</w:t>
      </w:r>
    </w:p>
    <w:p w14:paraId="532A1DDC" w14:textId="77777777" w:rsidR="0085607B" w:rsidRPr="004C7E64" w:rsidRDefault="0085607B" w:rsidP="0085607B">
      <w:pPr>
        <w:spacing w:after="240" w:line="240" w:lineRule="auto"/>
        <w:ind w:right="567"/>
        <w:rPr>
          <w:rFonts w:ascii="Arial" w:hAnsi="Arial" w:cs="Arial"/>
          <w:i/>
          <w:sz w:val="20"/>
          <w:szCs w:val="20"/>
        </w:rPr>
      </w:pPr>
      <w:r w:rsidRPr="004C7E64">
        <w:rPr>
          <w:rFonts w:ascii="Arial" w:hAnsi="Arial" w:cs="Arial"/>
          <w:i/>
          <w:sz w:val="20"/>
          <w:szCs w:val="20"/>
        </w:rPr>
        <w:t>numer telefonu i faksu wykonawcy wraz z numerem kierunkowym</w:t>
      </w:r>
    </w:p>
    <w:p w14:paraId="11C86840" w14:textId="77777777" w:rsidR="0085607B" w:rsidRPr="004C7E64" w:rsidRDefault="0085607B" w:rsidP="0085607B">
      <w:pPr>
        <w:spacing w:after="0" w:line="240" w:lineRule="auto"/>
        <w:rPr>
          <w:rFonts w:ascii="Arial" w:hAnsi="Arial" w:cs="Arial"/>
          <w:sz w:val="20"/>
          <w:szCs w:val="20"/>
        </w:rPr>
      </w:pPr>
      <w:r w:rsidRPr="004C7E64">
        <w:rPr>
          <w:rFonts w:ascii="Arial" w:hAnsi="Arial" w:cs="Arial"/>
          <w:sz w:val="20"/>
          <w:szCs w:val="20"/>
        </w:rPr>
        <w:t>........................................................................</w:t>
      </w:r>
    </w:p>
    <w:p w14:paraId="5054253B" w14:textId="77777777" w:rsidR="0085607B" w:rsidRPr="004C7E64" w:rsidRDefault="0085607B" w:rsidP="0085607B">
      <w:pPr>
        <w:pStyle w:val="Stopka"/>
        <w:spacing w:after="120"/>
        <w:ind w:right="-2"/>
        <w:rPr>
          <w:rFonts w:ascii="Arial" w:hAnsi="Arial" w:cs="Arial"/>
          <w:i/>
          <w:sz w:val="20"/>
          <w:szCs w:val="20"/>
        </w:rPr>
      </w:pPr>
      <w:r w:rsidRPr="004C7E64">
        <w:rPr>
          <w:rFonts w:ascii="Arial" w:hAnsi="Arial" w:cs="Arial"/>
          <w:i/>
          <w:sz w:val="20"/>
          <w:szCs w:val="20"/>
        </w:rPr>
        <w:t>adres e-mail wykonawcy</w:t>
      </w:r>
    </w:p>
    <w:p w14:paraId="11F03AC5" w14:textId="77777777" w:rsidR="0085607B" w:rsidRPr="0070468B" w:rsidRDefault="0085607B" w:rsidP="0085607B">
      <w:pPr>
        <w:spacing w:after="120" w:line="240" w:lineRule="auto"/>
        <w:rPr>
          <w:rFonts w:ascii="Verdana" w:hAnsi="Verdana"/>
          <w:b/>
          <w:sz w:val="20"/>
          <w:szCs w:val="20"/>
        </w:rPr>
      </w:pPr>
    </w:p>
    <w:p w14:paraId="7530AC52" w14:textId="2FF79587" w:rsidR="0085607B" w:rsidRPr="00D229C1" w:rsidRDefault="0085607B" w:rsidP="00D229C1">
      <w:pPr>
        <w:spacing w:after="120" w:line="240" w:lineRule="auto"/>
        <w:jc w:val="center"/>
        <w:rPr>
          <w:rFonts w:ascii="Arial" w:hAnsi="Arial" w:cs="Arial"/>
          <w:b/>
          <w:sz w:val="20"/>
          <w:szCs w:val="20"/>
        </w:rPr>
      </w:pPr>
      <w:r w:rsidRPr="004570DD">
        <w:rPr>
          <w:rFonts w:ascii="Arial" w:hAnsi="Arial" w:cs="Arial"/>
          <w:b/>
          <w:sz w:val="20"/>
          <w:szCs w:val="20"/>
        </w:rPr>
        <w:t>F O R M U L A R Z   O F E R T O W Y</w:t>
      </w:r>
    </w:p>
    <w:p w14:paraId="2C4A3F49" w14:textId="2F2EB2FD" w:rsidR="00A07F41" w:rsidRDefault="0085607B" w:rsidP="0085607B">
      <w:pPr>
        <w:spacing w:after="0" w:line="240" w:lineRule="auto"/>
        <w:jc w:val="both"/>
        <w:rPr>
          <w:rFonts w:ascii="Arial" w:eastAsia="Times New Roman" w:hAnsi="Arial" w:cs="Arial"/>
          <w:b/>
          <w:bCs/>
          <w:sz w:val="20"/>
          <w:szCs w:val="20"/>
          <w:lang w:eastAsia="pl-PL"/>
        </w:rPr>
      </w:pPr>
      <w:r w:rsidRPr="0085607B">
        <w:rPr>
          <w:rFonts w:ascii="Arial" w:eastAsia="Times New Roman" w:hAnsi="Arial" w:cs="Arial"/>
          <w:sz w:val="20"/>
          <w:szCs w:val="20"/>
          <w:lang w:eastAsia="pl-PL"/>
        </w:rPr>
        <w:t>Nawiązując do ogłoszenia o postępowaniu prowadzonym w trybie podstawowym bez przeprowadzenia negocjacji treści złożonych ofert zgodnie z art. 275 pkt 1 ustawy Pzp na</w:t>
      </w:r>
      <w:r w:rsidR="00A07F41">
        <w:rPr>
          <w:rFonts w:ascii="Arial" w:eastAsia="Times New Roman" w:hAnsi="Arial" w:cs="Arial"/>
          <w:sz w:val="20"/>
          <w:szCs w:val="20"/>
          <w:lang w:eastAsia="pl-PL"/>
        </w:rPr>
        <w:t>:</w:t>
      </w:r>
      <w:r w:rsidRPr="0085607B">
        <w:rPr>
          <w:rFonts w:ascii="Arial" w:eastAsia="Times New Roman" w:hAnsi="Arial" w:cs="Arial"/>
          <w:b/>
          <w:bCs/>
          <w:sz w:val="20"/>
          <w:szCs w:val="20"/>
          <w:lang w:eastAsia="pl-PL"/>
        </w:rPr>
        <w:t xml:space="preserve"> </w:t>
      </w:r>
    </w:p>
    <w:p w14:paraId="2D955BB1" w14:textId="77777777" w:rsidR="00A07F41" w:rsidRDefault="00A07F41" w:rsidP="0085607B">
      <w:pPr>
        <w:spacing w:after="0" w:line="240" w:lineRule="auto"/>
        <w:jc w:val="both"/>
        <w:rPr>
          <w:rFonts w:ascii="Arial" w:eastAsia="Times New Roman" w:hAnsi="Arial" w:cs="Arial"/>
          <w:b/>
          <w:bCs/>
          <w:sz w:val="20"/>
          <w:szCs w:val="20"/>
          <w:lang w:eastAsia="pl-PL"/>
        </w:rPr>
      </w:pPr>
    </w:p>
    <w:p w14:paraId="3931F9A0" w14:textId="39D6E81E" w:rsidR="008E7FDA" w:rsidRPr="00795CAB" w:rsidRDefault="008E7FDA" w:rsidP="008E7FDA">
      <w:pPr>
        <w:autoSpaceDE w:val="0"/>
        <w:autoSpaceDN w:val="0"/>
        <w:adjustRightInd w:val="0"/>
        <w:spacing w:after="0" w:line="240" w:lineRule="auto"/>
        <w:jc w:val="center"/>
        <w:rPr>
          <w:rFonts w:ascii="Arial" w:hAnsi="Arial" w:cs="Arial"/>
          <w:sz w:val="20"/>
          <w:szCs w:val="20"/>
        </w:rPr>
      </w:pPr>
      <w:r w:rsidRPr="00795CAB">
        <w:rPr>
          <w:rFonts w:ascii="Arial" w:hAnsi="Arial" w:cs="Arial"/>
          <w:sz w:val="20"/>
          <w:szCs w:val="20"/>
          <w:lang w:eastAsia="pl-PL"/>
        </w:rPr>
        <w:t>„</w:t>
      </w:r>
      <w:bookmarkStart w:id="9" w:name="_Hlk228094004"/>
      <w:r w:rsidR="00AF0177" w:rsidRPr="00AF0177">
        <w:rPr>
          <w:rFonts w:ascii="Arial" w:hAnsi="Arial" w:cs="Arial"/>
          <w:b/>
          <w:bCs/>
          <w:kern w:val="3"/>
          <w:sz w:val="20"/>
          <w:szCs w:val="20"/>
          <w:lang w:eastAsia="pl-PL"/>
        </w:rPr>
        <w:t>Termomodernizacja budynku Gminnego Ośrodka Kultury i Biblioteki w Gromadc</w:t>
      </w:r>
      <w:r w:rsidR="00AF0177">
        <w:rPr>
          <w:rFonts w:ascii="Arial" w:hAnsi="Arial" w:cs="Arial"/>
          <w:b/>
          <w:bCs/>
          <w:kern w:val="3"/>
          <w:sz w:val="20"/>
          <w:szCs w:val="20"/>
          <w:lang w:eastAsia="pl-PL"/>
        </w:rPr>
        <w:t>e</w:t>
      </w:r>
      <w:bookmarkEnd w:id="9"/>
      <w:r w:rsidRPr="00795CAB">
        <w:rPr>
          <w:rFonts w:ascii="Arial" w:hAnsi="Arial" w:cs="Arial"/>
          <w:sz w:val="20"/>
          <w:szCs w:val="20"/>
          <w:lang w:eastAsia="pl-PL"/>
        </w:rPr>
        <w:t>”</w:t>
      </w:r>
    </w:p>
    <w:p w14:paraId="2ECDDAC6" w14:textId="77777777" w:rsidR="00A07F41" w:rsidRPr="00A07F41" w:rsidRDefault="00A07F41" w:rsidP="00A07F41">
      <w:pPr>
        <w:spacing w:after="0" w:line="240" w:lineRule="auto"/>
        <w:jc w:val="both"/>
        <w:rPr>
          <w:rFonts w:ascii="Arial" w:eastAsia="Times New Roman" w:hAnsi="Arial" w:cs="Arial"/>
          <w:b/>
          <w:bCs/>
          <w:i/>
          <w:iCs/>
          <w:sz w:val="20"/>
          <w:szCs w:val="20"/>
          <w:lang w:eastAsia="pl-PL"/>
        </w:rPr>
      </w:pPr>
    </w:p>
    <w:p w14:paraId="35A1D498" w14:textId="77777777" w:rsidR="0085607B" w:rsidRPr="0085607B" w:rsidRDefault="0085607B" w:rsidP="0085607B">
      <w:pPr>
        <w:spacing w:after="113"/>
        <w:ind w:left="284" w:hanging="284"/>
        <w:jc w:val="both"/>
        <w:rPr>
          <w:rFonts w:ascii="Arial" w:hAnsi="Arial" w:cs="Arial"/>
          <w:bCs/>
          <w:color w:val="000000"/>
          <w:sz w:val="20"/>
        </w:rPr>
      </w:pPr>
      <w:r w:rsidRPr="0085607B">
        <w:rPr>
          <w:rFonts w:ascii="Arial" w:hAnsi="Arial" w:cs="Arial"/>
          <w:iCs/>
          <w:color w:val="000000"/>
          <w:sz w:val="20"/>
        </w:rPr>
        <w:t>1.</w:t>
      </w:r>
      <w:r w:rsidRPr="0085607B">
        <w:rPr>
          <w:rFonts w:ascii="Arial" w:hAnsi="Arial" w:cs="Arial"/>
          <w:b/>
          <w:iCs/>
          <w:color w:val="000000"/>
          <w:sz w:val="20"/>
        </w:rPr>
        <w:t> </w:t>
      </w:r>
      <w:r w:rsidRPr="0085607B">
        <w:rPr>
          <w:rFonts w:ascii="Arial" w:hAnsi="Arial" w:cs="Arial"/>
          <w:iCs/>
          <w:color w:val="000000"/>
          <w:sz w:val="20"/>
        </w:rPr>
        <w:t>O</w:t>
      </w:r>
      <w:r w:rsidRPr="0085607B">
        <w:rPr>
          <w:rFonts w:ascii="Arial" w:hAnsi="Arial" w:cs="Arial"/>
          <w:bCs/>
          <w:color w:val="000000"/>
          <w:sz w:val="20"/>
        </w:rPr>
        <w:t xml:space="preserve">ferujemy wykonanie </w:t>
      </w:r>
      <w:r w:rsidRPr="0085607B">
        <w:rPr>
          <w:rFonts w:ascii="Arial" w:hAnsi="Arial" w:cs="Arial"/>
          <w:b/>
          <w:bCs/>
          <w:color w:val="000000"/>
          <w:sz w:val="20"/>
        </w:rPr>
        <w:t>całego zakresu przedmiotu zamówienia</w:t>
      </w:r>
      <w:r w:rsidRPr="0085607B">
        <w:rPr>
          <w:rFonts w:ascii="Arial" w:hAnsi="Arial" w:cs="Arial"/>
          <w:bCs/>
          <w:color w:val="000000"/>
          <w:sz w:val="20"/>
        </w:rPr>
        <w:t xml:space="preserve"> na następujących zasadach:</w:t>
      </w:r>
    </w:p>
    <w:p w14:paraId="1C65A8F5" w14:textId="24EF2FCF" w:rsidR="0085607B" w:rsidRPr="0085607B" w:rsidRDefault="00AF0177" w:rsidP="00AF0177">
      <w:pPr>
        <w:tabs>
          <w:tab w:val="left" w:pos="426"/>
          <w:tab w:val="left" w:pos="1560"/>
          <w:tab w:val="left" w:pos="1800"/>
        </w:tabs>
        <w:rPr>
          <w:rFonts w:ascii="Arial" w:hAnsi="Arial" w:cs="Arial"/>
          <w:bCs/>
          <w:color w:val="000000"/>
          <w:sz w:val="20"/>
        </w:rPr>
      </w:pPr>
      <w:r>
        <w:rPr>
          <w:rFonts w:ascii="Arial" w:hAnsi="Arial" w:cs="Arial"/>
          <w:b/>
          <w:color w:val="000000"/>
          <w:sz w:val="20"/>
        </w:rPr>
        <w:t xml:space="preserve">    </w:t>
      </w:r>
      <w:r w:rsidR="0085607B" w:rsidRPr="0085607B">
        <w:rPr>
          <w:rFonts w:ascii="Arial" w:hAnsi="Arial" w:cs="Arial"/>
          <w:b/>
          <w:color w:val="000000"/>
          <w:sz w:val="20"/>
        </w:rPr>
        <w:t xml:space="preserve">Ryczałtowa wartość całego zakresu robót </w:t>
      </w:r>
      <w:r w:rsidR="0085607B" w:rsidRPr="0085607B">
        <w:rPr>
          <w:rFonts w:ascii="Arial" w:hAnsi="Arial" w:cs="Arial"/>
          <w:bCs/>
          <w:color w:val="000000"/>
          <w:sz w:val="20"/>
        </w:rPr>
        <w:t>wynosi:</w:t>
      </w:r>
    </w:p>
    <w:p w14:paraId="030F7B66" w14:textId="505DDACA" w:rsidR="0085607B" w:rsidRPr="0085607B" w:rsidRDefault="0085607B" w:rsidP="00E83691">
      <w:pPr>
        <w:pStyle w:val="Tekstpodstawowywcity"/>
        <w:tabs>
          <w:tab w:val="left" w:pos="709"/>
          <w:tab w:val="left" w:pos="6237"/>
          <w:tab w:val="left" w:pos="6804"/>
        </w:tabs>
        <w:spacing w:line="360" w:lineRule="auto"/>
        <w:ind w:left="709" w:hanging="306"/>
        <w:jc w:val="center"/>
        <w:rPr>
          <w:rFonts w:ascii="Arial" w:hAnsi="Arial" w:cs="Arial"/>
          <w:sz w:val="20"/>
        </w:rPr>
      </w:pPr>
      <w:r w:rsidRPr="0085607B">
        <w:rPr>
          <w:rFonts w:ascii="Arial" w:hAnsi="Arial" w:cs="Arial"/>
          <w:bCs/>
          <w:sz w:val="20"/>
        </w:rPr>
        <w:t>a)</w:t>
      </w:r>
      <w:r w:rsidRPr="0085607B">
        <w:rPr>
          <w:rFonts w:ascii="Arial" w:hAnsi="Arial" w:cs="Arial"/>
          <w:bCs/>
          <w:sz w:val="20"/>
        </w:rPr>
        <w:tab/>
      </w:r>
      <w:r w:rsidRPr="0085607B">
        <w:rPr>
          <w:rFonts w:ascii="Arial" w:hAnsi="Arial" w:cs="Arial"/>
          <w:b/>
          <w:sz w:val="20"/>
        </w:rPr>
        <w:t>cena netto</w:t>
      </w:r>
      <w:r w:rsidRPr="0085607B">
        <w:rPr>
          <w:rFonts w:ascii="Arial" w:hAnsi="Arial" w:cs="Arial"/>
          <w:color w:val="000000"/>
          <w:sz w:val="20"/>
        </w:rPr>
        <w:t xml:space="preserve"> w </w:t>
      </w:r>
      <w:proofErr w:type="gramStart"/>
      <w:r w:rsidRPr="0085607B">
        <w:rPr>
          <w:rFonts w:ascii="Arial" w:hAnsi="Arial" w:cs="Arial"/>
          <w:color w:val="000000"/>
          <w:sz w:val="20"/>
        </w:rPr>
        <w:t>wysokości</w:t>
      </w:r>
      <w:r w:rsidRPr="0085607B">
        <w:rPr>
          <w:rFonts w:ascii="Arial" w:hAnsi="Arial" w:cs="Arial"/>
          <w:bCs/>
          <w:sz w:val="20"/>
        </w:rPr>
        <w:t>:</w:t>
      </w:r>
      <w:r w:rsidRPr="0085607B">
        <w:rPr>
          <w:rFonts w:ascii="Arial" w:hAnsi="Arial" w:cs="Arial"/>
          <w:sz w:val="20"/>
        </w:rPr>
        <w:t>..............................</w:t>
      </w:r>
      <w:proofErr w:type="gramEnd"/>
      <w:r w:rsidRPr="0085607B">
        <w:rPr>
          <w:rFonts w:ascii="Arial" w:hAnsi="Arial" w:cs="Arial"/>
          <w:sz w:val="20"/>
        </w:rPr>
        <w:t> zł</w:t>
      </w:r>
    </w:p>
    <w:p w14:paraId="03FDBAF8" w14:textId="188DB418" w:rsidR="0085607B" w:rsidRPr="0085607B" w:rsidRDefault="0085607B" w:rsidP="00E83691">
      <w:pPr>
        <w:tabs>
          <w:tab w:val="left" w:pos="709"/>
          <w:tab w:val="left" w:pos="5387"/>
          <w:tab w:val="left" w:pos="6237"/>
          <w:tab w:val="left" w:pos="6804"/>
        </w:tabs>
        <w:spacing w:line="360" w:lineRule="auto"/>
        <w:ind w:left="709" w:hanging="306"/>
        <w:jc w:val="center"/>
        <w:rPr>
          <w:rFonts w:ascii="Arial" w:hAnsi="Arial" w:cs="Arial"/>
          <w:sz w:val="20"/>
        </w:rPr>
      </w:pPr>
      <w:r w:rsidRPr="0085607B">
        <w:rPr>
          <w:rFonts w:ascii="Arial" w:hAnsi="Arial" w:cs="Arial"/>
          <w:sz w:val="20"/>
        </w:rPr>
        <w:t>słownie złotych: ...........................................................................................</w:t>
      </w:r>
    </w:p>
    <w:p w14:paraId="37FA7771" w14:textId="3B9F4C5A" w:rsidR="0085607B" w:rsidRPr="0085607B" w:rsidRDefault="0085607B" w:rsidP="00E83691">
      <w:pPr>
        <w:tabs>
          <w:tab w:val="left" w:pos="709"/>
          <w:tab w:val="left" w:pos="6237"/>
          <w:tab w:val="left" w:pos="6804"/>
        </w:tabs>
        <w:spacing w:line="360" w:lineRule="auto"/>
        <w:ind w:left="709" w:hanging="306"/>
        <w:jc w:val="center"/>
        <w:rPr>
          <w:rFonts w:ascii="Arial" w:hAnsi="Arial" w:cs="Arial"/>
          <w:sz w:val="20"/>
        </w:rPr>
      </w:pPr>
      <w:r w:rsidRPr="0085607B">
        <w:rPr>
          <w:rFonts w:ascii="Arial" w:hAnsi="Arial" w:cs="Arial"/>
          <w:bCs/>
          <w:sz w:val="20"/>
        </w:rPr>
        <w:t>b)</w:t>
      </w:r>
      <w:r w:rsidRPr="0085607B">
        <w:rPr>
          <w:rFonts w:ascii="Arial" w:hAnsi="Arial" w:cs="Arial"/>
          <w:bCs/>
          <w:sz w:val="20"/>
        </w:rPr>
        <w:tab/>
      </w:r>
      <w:r w:rsidRPr="0085607B">
        <w:rPr>
          <w:rFonts w:ascii="Arial" w:hAnsi="Arial" w:cs="Arial"/>
          <w:b/>
          <w:sz w:val="20"/>
        </w:rPr>
        <w:t>podatek VAT</w:t>
      </w:r>
      <w:r w:rsidRPr="0085607B">
        <w:rPr>
          <w:rFonts w:ascii="Arial" w:hAnsi="Arial" w:cs="Arial"/>
          <w:sz w:val="20"/>
        </w:rPr>
        <w:t xml:space="preserve"> w wysokości </w:t>
      </w:r>
      <w:r w:rsidRPr="0085607B">
        <w:rPr>
          <w:rFonts w:ascii="Arial" w:hAnsi="Arial" w:cs="Arial"/>
          <w:b/>
          <w:bCs/>
          <w:sz w:val="20"/>
        </w:rPr>
        <w:t>23</w:t>
      </w:r>
      <w:proofErr w:type="gramStart"/>
      <w:r w:rsidRPr="0085607B">
        <w:rPr>
          <w:rFonts w:ascii="Arial" w:hAnsi="Arial" w:cs="Arial"/>
          <w:b/>
          <w:bCs/>
          <w:sz w:val="20"/>
        </w:rPr>
        <w:t>%</w:t>
      </w:r>
      <w:r w:rsidRPr="0085607B">
        <w:rPr>
          <w:rFonts w:ascii="Arial" w:hAnsi="Arial" w:cs="Arial"/>
          <w:sz w:val="20"/>
        </w:rPr>
        <w:t>:..............................</w:t>
      </w:r>
      <w:proofErr w:type="gramEnd"/>
      <w:r w:rsidRPr="0085607B">
        <w:rPr>
          <w:rFonts w:ascii="Arial" w:hAnsi="Arial" w:cs="Arial"/>
          <w:sz w:val="20"/>
        </w:rPr>
        <w:t xml:space="preserve"> zł</w:t>
      </w:r>
    </w:p>
    <w:p w14:paraId="1EC4EF21" w14:textId="0F42BBE3" w:rsidR="0085607B" w:rsidRPr="0085607B" w:rsidRDefault="0085607B" w:rsidP="00E83691">
      <w:pPr>
        <w:tabs>
          <w:tab w:val="left" w:pos="709"/>
          <w:tab w:val="left" w:pos="5387"/>
          <w:tab w:val="left" w:pos="6237"/>
          <w:tab w:val="left" w:pos="6804"/>
        </w:tabs>
        <w:spacing w:line="360" w:lineRule="auto"/>
        <w:ind w:left="709" w:hanging="306"/>
        <w:jc w:val="center"/>
        <w:rPr>
          <w:rFonts w:ascii="Arial" w:hAnsi="Arial" w:cs="Arial"/>
          <w:sz w:val="20"/>
        </w:rPr>
      </w:pPr>
      <w:r w:rsidRPr="0085607B">
        <w:rPr>
          <w:rFonts w:ascii="Arial" w:hAnsi="Arial" w:cs="Arial"/>
          <w:sz w:val="20"/>
        </w:rPr>
        <w:t>słownie złotych: ...........................................................................................</w:t>
      </w:r>
    </w:p>
    <w:p w14:paraId="04167B51" w14:textId="7B8884BB" w:rsidR="0085607B" w:rsidRPr="0085607B" w:rsidRDefault="0085607B" w:rsidP="00E83691">
      <w:pPr>
        <w:tabs>
          <w:tab w:val="left" w:pos="709"/>
          <w:tab w:val="left" w:pos="5084"/>
          <w:tab w:val="left" w:pos="6237"/>
          <w:tab w:val="left" w:pos="6804"/>
          <w:tab w:val="left" w:pos="8412"/>
          <w:tab w:val="left" w:pos="13079"/>
          <w:tab w:val="left" w:pos="13504"/>
        </w:tabs>
        <w:spacing w:line="360" w:lineRule="auto"/>
        <w:ind w:left="709" w:hanging="306"/>
        <w:jc w:val="center"/>
        <w:rPr>
          <w:rFonts w:ascii="Arial" w:hAnsi="Arial" w:cs="Arial"/>
          <w:sz w:val="20"/>
        </w:rPr>
      </w:pPr>
      <w:r w:rsidRPr="0085607B">
        <w:rPr>
          <w:rFonts w:ascii="Arial" w:hAnsi="Arial" w:cs="Arial"/>
          <w:bCs/>
          <w:sz w:val="20"/>
        </w:rPr>
        <w:t>c)</w:t>
      </w:r>
      <w:r w:rsidRPr="0085607B">
        <w:rPr>
          <w:rFonts w:ascii="Arial" w:hAnsi="Arial" w:cs="Arial"/>
          <w:b/>
          <w:sz w:val="20"/>
        </w:rPr>
        <w:tab/>
        <w:t xml:space="preserve">cena brutto </w:t>
      </w:r>
      <w:r w:rsidRPr="0085607B">
        <w:rPr>
          <w:rFonts w:ascii="Arial" w:hAnsi="Arial" w:cs="Arial"/>
          <w:color w:val="000000"/>
          <w:sz w:val="20"/>
        </w:rPr>
        <w:t xml:space="preserve">(wraz z podatkiem VAT) w </w:t>
      </w:r>
      <w:proofErr w:type="gramStart"/>
      <w:r w:rsidRPr="0085607B">
        <w:rPr>
          <w:rFonts w:ascii="Arial" w:hAnsi="Arial" w:cs="Arial"/>
          <w:color w:val="000000"/>
          <w:sz w:val="20"/>
        </w:rPr>
        <w:t>wysokości</w:t>
      </w:r>
      <w:r w:rsidRPr="0085607B">
        <w:rPr>
          <w:rFonts w:ascii="Arial" w:hAnsi="Arial" w:cs="Arial"/>
          <w:bCs/>
          <w:sz w:val="20"/>
        </w:rPr>
        <w:t>:</w:t>
      </w:r>
      <w:r w:rsidRPr="0085607B">
        <w:rPr>
          <w:rFonts w:ascii="Arial" w:hAnsi="Arial" w:cs="Arial"/>
          <w:sz w:val="20"/>
        </w:rPr>
        <w:t>.............................</w:t>
      </w:r>
      <w:proofErr w:type="gramEnd"/>
      <w:r w:rsidRPr="0085607B">
        <w:rPr>
          <w:rFonts w:ascii="Arial" w:hAnsi="Arial" w:cs="Arial"/>
          <w:sz w:val="20"/>
        </w:rPr>
        <w:t xml:space="preserve"> zł</w:t>
      </w:r>
    </w:p>
    <w:p w14:paraId="6D8579FC" w14:textId="77777777" w:rsidR="0085607B" w:rsidRPr="0085607B" w:rsidRDefault="0085607B" w:rsidP="00E83691">
      <w:pPr>
        <w:tabs>
          <w:tab w:val="left" w:pos="6237"/>
        </w:tabs>
        <w:spacing w:line="360" w:lineRule="auto"/>
        <w:ind w:left="709"/>
        <w:jc w:val="center"/>
        <w:rPr>
          <w:rFonts w:ascii="Arial" w:hAnsi="Arial" w:cs="Arial"/>
          <w:sz w:val="20"/>
        </w:rPr>
      </w:pPr>
      <w:r w:rsidRPr="0085607B">
        <w:rPr>
          <w:rFonts w:ascii="Arial" w:hAnsi="Arial" w:cs="Arial"/>
          <w:sz w:val="20"/>
        </w:rPr>
        <w:t>słownie złotych: ...........................................................................................</w:t>
      </w:r>
    </w:p>
    <w:p w14:paraId="34A5B527" w14:textId="77777777" w:rsidR="0085607B" w:rsidRPr="0085607B" w:rsidRDefault="0085607B" w:rsidP="0085607B">
      <w:pPr>
        <w:pStyle w:val="awciety"/>
        <w:tabs>
          <w:tab w:val="left" w:pos="200"/>
          <w:tab w:val="left" w:pos="16756"/>
        </w:tabs>
        <w:spacing w:line="240" w:lineRule="auto"/>
        <w:ind w:left="284" w:hanging="284"/>
        <w:rPr>
          <w:rFonts w:ascii="Arial" w:hAnsi="Arial" w:cs="Arial"/>
          <w:b/>
          <w:bCs/>
          <w:sz w:val="20"/>
        </w:rPr>
      </w:pPr>
      <w:r w:rsidRPr="0085607B">
        <w:rPr>
          <w:rFonts w:ascii="Arial" w:hAnsi="Arial" w:cs="Arial"/>
          <w:sz w:val="20"/>
        </w:rPr>
        <w:t>2. </w:t>
      </w:r>
      <w:r w:rsidRPr="0085607B">
        <w:rPr>
          <w:rFonts w:ascii="Arial" w:hAnsi="Arial" w:cs="Arial"/>
          <w:b/>
          <w:bCs/>
          <w:sz w:val="20"/>
        </w:rPr>
        <w:t>Oferujemy …....... - miesięczny okres gwarancji.</w:t>
      </w:r>
    </w:p>
    <w:p w14:paraId="542375B4" w14:textId="77777777" w:rsidR="0085607B" w:rsidRDefault="0085607B" w:rsidP="0085607B">
      <w:pPr>
        <w:pStyle w:val="awciety"/>
        <w:tabs>
          <w:tab w:val="left" w:pos="16756"/>
        </w:tabs>
        <w:spacing w:line="240" w:lineRule="auto"/>
        <w:ind w:left="284" w:firstLine="0"/>
        <w:rPr>
          <w:rFonts w:ascii="Verdana" w:hAnsi="Verdana"/>
          <w:b/>
          <w:sz w:val="20"/>
          <w:u w:val="single"/>
        </w:rPr>
      </w:pPr>
    </w:p>
    <w:p w14:paraId="6F6760BD" w14:textId="77777777" w:rsidR="0085607B" w:rsidRPr="0085607B" w:rsidRDefault="0085607B" w:rsidP="0085607B">
      <w:pPr>
        <w:pStyle w:val="awciety"/>
        <w:tabs>
          <w:tab w:val="left" w:pos="16756"/>
        </w:tabs>
        <w:spacing w:line="240" w:lineRule="auto"/>
        <w:ind w:left="284" w:firstLine="0"/>
        <w:rPr>
          <w:rFonts w:ascii="Arial" w:hAnsi="Arial" w:cs="Arial"/>
          <w:b/>
          <w:bCs/>
          <w:sz w:val="20"/>
        </w:rPr>
      </w:pPr>
      <w:r w:rsidRPr="0085607B">
        <w:rPr>
          <w:rFonts w:ascii="Arial" w:hAnsi="Arial" w:cs="Arial"/>
          <w:b/>
          <w:sz w:val="20"/>
          <w:u w:val="single"/>
        </w:rPr>
        <w:t>UWAGA</w:t>
      </w:r>
      <w:r w:rsidRPr="0085607B">
        <w:rPr>
          <w:rFonts w:ascii="Arial" w:hAnsi="Arial" w:cs="Arial"/>
          <w:b/>
          <w:bCs/>
          <w:sz w:val="20"/>
        </w:rPr>
        <w:t>:</w:t>
      </w:r>
    </w:p>
    <w:p w14:paraId="6BF73781" w14:textId="77777777" w:rsidR="0085607B" w:rsidRPr="0085607B" w:rsidRDefault="0085607B" w:rsidP="0085607B">
      <w:pPr>
        <w:pStyle w:val="awciety"/>
        <w:tabs>
          <w:tab w:val="left" w:pos="16756"/>
        </w:tabs>
        <w:spacing w:line="240" w:lineRule="auto"/>
        <w:ind w:left="284" w:firstLine="0"/>
        <w:rPr>
          <w:rFonts w:ascii="Arial" w:hAnsi="Arial" w:cs="Arial"/>
          <w:b/>
          <w:bCs/>
          <w:sz w:val="20"/>
        </w:rPr>
      </w:pPr>
      <w:r w:rsidRPr="0085607B">
        <w:rPr>
          <w:rFonts w:ascii="Arial" w:hAnsi="Arial" w:cs="Arial"/>
          <w:b/>
          <w:bCs/>
          <w:sz w:val="20"/>
        </w:rPr>
        <w:t>Minimalny okres gwarancji wymagany przez zamawiającego wynosi 36 miesięcy.</w:t>
      </w:r>
    </w:p>
    <w:p w14:paraId="06195205" w14:textId="523EDF7C" w:rsidR="0085607B" w:rsidRPr="0085607B" w:rsidRDefault="0085607B" w:rsidP="0085607B">
      <w:pPr>
        <w:pStyle w:val="awciety"/>
        <w:tabs>
          <w:tab w:val="left" w:pos="16756"/>
        </w:tabs>
        <w:spacing w:line="240" w:lineRule="auto"/>
        <w:ind w:left="284" w:firstLine="0"/>
        <w:rPr>
          <w:rFonts w:ascii="Arial" w:hAnsi="Arial" w:cs="Arial"/>
          <w:b/>
          <w:bCs/>
          <w:sz w:val="20"/>
        </w:rPr>
      </w:pPr>
      <w:r w:rsidRPr="0085607B">
        <w:rPr>
          <w:rFonts w:ascii="Arial" w:hAnsi="Arial" w:cs="Arial"/>
          <w:b/>
          <w:bCs/>
          <w:sz w:val="20"/>
        </w:rPr>
        <w:t>Brak wpisu dot. długości okresu gwarancji w FORMULARZU OFERTOWYM będzie traktowany przez zamawiającego jako 36-miesięczny okres gwarancji.</w:t>
      </w:r>
    </w:p>
    <w:p w14:paraId="146C2A90" w14:textId="77777777" w:rsidR="0085607B" w:rsidRPr="0085607B" w:rsidRDefault="0085607B" w:rsidP="0085607B">
      <w:pPr>
        <w:pStyle w:val="awciety"/>
        <w:tabs>
          <w:tab w:val="left" w:pos="0"/>
        </w:tabs>
        <w:spacing w:line="240" w:lineRule="auto"/>
        <w:ind w:left="0" w:firstLine="0"/>
        <w:rPr>
          <w:rFonts w:ascii="Arial" w:hAnsi="Arial" w:cs="Arial"/>
          <w:sz w:val="20"/>
        </w:rPr>
      </w:pPr>
    </w:p>
    <w:p w14:paraId="654AE734" w14:textId="77777777" w:rsidR="00AF0177" w:rsidRPr="0085607B" w:rsidRDefault="00AF0177" w:rsidP="00AF0177">
      <w:pPr>
        <w:pStyle w:val="awciety"/>
        <w:spacing w:after="120" w:line="240" w:lineRule="auto"/>
        <w:ind w:left="284" w:hanging="284"/>
        <w:rPr>
          <w:rFonts w:ascii="Arial" w:hAnsi="Arial" w:cs="Arial"/>
          <w:sz w:val="20"/>
        </w:rPr>
      </w:pPr>
      <w:r w:rsidRPr="0085607B">
        <w:rPr>
          <w:rFonts w:ascii="Arial" w:hAnsi="Arial" w:cs="Arial"/>
          <w:sz w:val="20"/>
        </w:rPr>
        <w:t>3. </w:t>
      </w:r>
      <w:r>
        <w:rPr>
          <w:rFonts w:ascii="Arial" w:hAnsi="Arial" w:cs="Arial"/>
          <w:sz w:val="20"/>
        </w:rPr>
        <w:tab/>
      </w:r>
      <w:r w:rsidRPr="0085607B">
        <w:rPr>
          <w:rFonts w:ascii="Arial" w:hAnsi="Arial" w:cs="Arial"/>
          <w:b/>
          <w:sz w:val="20"/>
        </w:rPr>
        <w:t xml:space="preserve">Termin wykonania zamówienia oraz warunki płatności – </w:t>
      </w:r>
      <w:r w:rsidRPr="0085607B">
        <w:rPr>
          <w:rFonts w:ascii="Arial" w:hAnsi="Arial" w:cs="Arial"/>
          <w:sz w:val="20"/>
        </w:rPr>
        <w:t xml:space="preserve">zgodne z zapisami przedstawionymi w SWZ zamówienia. </w:t>
      </w:r>
    </w:p>
    <w:p w14:paraId="05948FF5" w14:textId="77777777" w:rsidR="00AF0177" w:rsidRDefault="00AF0177" w:rsidP="00AF0177">
      <w:pPr>
        <w:pStyle w:val="awciety"/>
        <w:spacing w:line="240" w:lineRule="auto"/>
        <w:ind w:left="284" w:firstLine="0"/>
        <w:rPr>
          <w:rFonts w:ascii="Arial" w:hAnsi="Arial" w:cs="Arial"/>
          <w:color w:val="auto"/>
          <w:sz w:val="20"/>
        </w:rPr>
      </w:pPr>
      <w:r w:rsidRPr="0085607B">
        <w:rPr>
          <w:rFonts w:ascii="Arial" w:hAnsi="Arial" w:cs="Arial"/>
          <w:color w:val="auto"/>
          <w:sz w:val="20"/>
        </w:rPr>
        <w:t>Zakres robót budowlanych przewidzianych do wykonania jest zgodny z zakresem objętym SWZ.</w:t>
      </w:r>
    </w:p>
    <w:p w14:paraId="2F636A38" w14:textId="77777777" w:rsidR="00AF0177" w:rsidRPr="0085607B" w:rsidRDefault="00AF0177" w:rsidP="00AF0177">
      <w:pPr>
        <w:pStyle w:val="awciety"/>
        <w:spacing w:line="240" w:lineRule="auto"/>
        <w:ind w:left="284" w:firstLine="0"/>
        <w:rPr>
          <w:rFonts w:ascii="Arial" w:hAnsi="Arial" w:cs="Arial"/>
          <w:color w:val="auto"/>
          <w:sz w:val="20"/>
        </w:rPr>
      </w:pPr>
    </w:p>
    <w:p w14:paraId="13EEB360" w14:textId="77777777" w:rsidR="00AF0177" w:rsidRPr="0085607B" w:rsidRDefault="00AF0177" w:rsidP="00AF0177">
      <w:pPr>
        <w:spacing w:after="0" w:line="240" w:lineRule="auto"/>
        <w:ind w:left="426" w:hanging="426"/>
        <w:jc w:val="both"/>
        <w:rPr>
          <w:rFonts w:ascii="Arial" w:hAnsi="Arial" w:cs="Arial"/>
          <w:bCs/>
          <w:color w:val="7030A0"/>
          <w:sz w:val="20"/>
        </w:rPr>
      </w:pPr>
      <w:r w:rsidRPr="0085607B">
        <w:rPr>
          <w:rFonts w:ascii="Arial" w:hAnsi="Arial" w:cs="Arial"/>
          <w:bCs/>
          <w:sz w:val="20"/>
        </w:rPr>
        <w:t>4. </w:t>
      </w:r>
      <w:r w:rsidRPr="0085607B">
        <w:rPr>
          <w:rFonts w:ascii="Arial" w:hAnsi="Arial" w:cs="Arial"/>
          <w:b/>
          <w:bCs/>
          <w:color w:val="FF0000"/>
          <w:sz w:val="20"/>
        </w:rPr>
        <w:t xml:space="preserve">* </w:t>
      </w:r>
      <w:r>
        <w:rPr>
          <w:rFonts w:ascii="Arial" w:hAnsi="Arial" w:cs="Arial"/>
          <w:b/>
          <w:bCs/>
          <w:color w:val="FF0000"/>
          <w:sz w:val="20"/>
        </w:rPr>
        <w:tab/>
      </w:r>
      <w:r w:rsidRPr="0085607B">
        <w:rPr>
          <w:rFonts w:ascii="Arial" w:hAnsi="Arial" w:cs="Arial"/>
          <w:b/>
          <w:bCs/>
          <w:sz w:val="20"/>
        </w:rPr>
        <w:t>Powołujemy się na zasoby poniższych podmiotów</w:t>
      </w:r>
      <w:r w:rsidRPr="0085607B">
        <w:rPr>
          <w:rFonts w:ascii="Arial" w:hAnsi="Arial" w:cs="Arial"/>
          <w:bCs/>
          <w:sz w:val="20"/>
        </w:rPr>
        <w:t xml:space="preserve"> na zasadach określonych w art. 118 ust. 1 ustawy Pzp, w celu wykazania spełniania warunków udziału w postępowaniu, o których mowa w punkcie: </w:t>
      </w:r>
    </w:p>
    <w:p w14:paraId="476412DC" w14:textId="77777777" w:rsidR="00AF0177" w:rsidRPr="0085607B" w:rsidRDefault="00AF0177" w:rsidP="00AF0177">
      <w:pPr>
        <w:spacing w:after="0" w:line="240" w:lineRule="auto"/>
        <w:ind w:left="851" w:hanging="284"/>
        <w:jc w:val="both"/>
        <w:rPr>
          <w:rFonts w:ascii="Arial" w:hAnsi="Arial" w:cs="Arial"/>
          <w:bCs/>
          <w:sz w:val="20"/>
        </w:rPr>
      </w:pPr>
      <w:r w:rsidRPr="0085607B">
        <w:rPr>
          <w:rFonts w:ascii="Arial" w:hAnsi="Arial" w:cs="Arial"/>
          <w:bCs/>
          <w:sz w:val="20"/>
        </w:rPr>
        <w:t>a</w:t>
      </w:r>
      <w:r w:rsidRPr="0085607B">
        <w:rPr>
          <w:rFonts w:ascii="Arial" w:hAnsi="Arial" w:cs="Arial"/>
          <w:b/>
          <w:bCs/>
          <w:color w:val="FF0000"/>
          <w:sz w:val="20"/>
        </w:rPr>
        <w:t>*</w:t>
      </w:r>
      <w:r w:rsidRPr="0085607B">
        <w:rPr>
          <w:rFonts w:ascii="Arial" w:hAnsi="Arial" w:cs="Arial"/>
          <w:bCs/>
          <w:sz w:val="20"/>
        </w:rPr>
        <w:t>) 18</w:t>
      </w:r>
      <w:r>
        <w:rPr>
          <w:rFonts w:ascii="Arial" w:hAnsi="Arial" w:cs="Arial"/>
          <w:bCs/>
          <w:sz w:val="20"/>
        </w:rPr>
        <w:t xml:space="preserve">.1 </w:t>
      </w:r>
      <w:r w:rsidRPr="0085607B">
        <w:rPr>
          <w:rFonts w:ascii="Arial" w:hAnsi="Arial" w:cs="Arial"/>
          <w:bCs/>
          <w:sz w:val="20"/>
        </w:rPr>
        <w:t xml:space="preserve">SWZ: </w:t>
      </w:r>
    </w:p>
    <w:p w14:paraId="65346979" w14:textId="77777777" w:rsidR="00AF0177" w:rsidRDefault="00AF0177" w:rsidP="00AF0177">
      <w:pPr>
        <w:spacing w:after="0" w:line="240" w:lineRule="auto"/>
        <w:ind w:left="851" w:hanging="284"/>
        <w:jc w:val="both"/>
        <w:rPr>
          <w:rFonts w:ascii="Arial" w:hAnsi="Arial" w:cs="Arial"/>
          <w:bCs/>
          <w:sz w:val="20"/>
        </w:rPr>
      </w:pPr>
      <w:r w:rsidRPr="0085607B">
        <w:rPr>
          <w:rFonts w:ascii="Arial" w:hAnsi="Arial" w:cs="Arial"/>
          <w:bCs/>
          <w:sz w:val="20"/>
        </w:rPr>
        <w:lastRenderedPageBreak/>
        <w:t>      nazwa (firma) podmiotu udostępniającego zasoby: ...........................</w:t>
      </w:r>
      <w:r>
        <w:rPr>
          <w:rFonts w:ascii="Arial" w:hAnsi="Arial" w:cs="Arial"/>
          <w:bCs/>
          <w:sz w:val="20"/>
        </w:rPr>
        <w:t>.........................</w:t>
      </w:r>
      <w:r w:rsidRPr="0085607B">
        <w:rPr>
          <w:rFonts w:ascii="Arial" w:hAnsi="Arial" w:cs="Arial"/>
          <w:bCs/>
          <w:sz w:val="20"/>
        </w:rPr>
        <w:t>.............</w:t>
      </w:r>
    </w:p>
    <w:p w14:paraId="26BF21D9" w14:textId="77777777" w:rsidR="00AF0177" w:rsidRPr="0085607B" w:rsidRDefault="00AF0177" w:rsidP="00AF0177">
      <w:pPr>
        <w:spacing w:after="0" w:line="240" w:lineRule="auto"/>
        <w:ind w:left="851" w:hanging="284"/>
        <w:jc w:val="both"/>
        <w:rPr>
          <w:rFonts w:ascii="Arial" w:hAnsi="Arial" w:cs="Arial"/>
          <w:bCs/>
          <w:sz w:val="20"/>
        </w:rPr>
      </w:pPr>
      <w:r>
        <w:rPr>
          <w:rFonts w:ascii="Arial" w:hAnsi="Arial" w:cs="Arial"/>
          <w:bCs/>
          <w:sz w:val="20"/>
        </w:rPr>
        <w:t>b</w:t>
      </w:r>
      <w:r w:rsidRPr="000863E4">
        <w:rPr>
          <w:rFonts w:ascii="Arial" w:hAnsi="Arial" w:cs="Arial"/>
          <w:bCs/>
          <w:color w:val="FF0000"/>
          <w:sz w:val="20"/>
        </w:rPr>
        <w:t>*</w:t>
      </w:r>
      <w:r>
        <w:rPr>
          <w:rFonts w:ascii="Arial" w:hAnsi="Arial" w:cs="Arial"/>
          <w:bCs/>
          <w:sz w:val="20"/>
        </w:rPr>
        <w:t xml:space="preserve">) </w:t>
      </w:r>
      <w:r w:rsidRPr="0085607B">
        <w:rPr>
          <w:rFonts w:ascii="Arial" w:hAnsi="Arial" w:cs="Arial"/>
          <w:bCs/>
          <w:sz w:val="20"/>
        </w:rPr>
        <w:t>18</w:t>
      </w:r>
      <w:r>
        <w:rPr>
          <w:rFonts w:ascii="Arial" w:hAnsi="Arial" w:cs="Arial"/>
          <w:bCs/>
          <w:sz w:val="20"/>
        </w:rPr>
        <w:t xml:space="preserve">.2 </w:t>
      </w:r>
      <w:r w:rsidRPr="0085607B">
        <w:rPr>
          <w:rFonts w:ascii="Arial" w:hAnsi="Arial" w:cs="Arial"/>
          <w:bCs/>
          <w:sz w:val="20"/>
        </w:rPr>
        <w:t xml:space="preserve">SWZ: </w:t>
      </w:r>
    </w:p>
    <w:p w14:paraId="0D8241F9" w14:textId="77777777" w:rsidR="00AF0177" w:rsidRPr="0085607B" w:rsidRDefault="00AF0177" w:rsidP="00AF0177">
      <w:pPr>
        <w:spacing w:after="0" w:line="240" w:lineRule="auto"/>
        <w:ind w:left="851" w:hanging="284"/>
        <w:jc w:val="both"/>
        <w:rPr>
          <w:rFonts w:ascii="Arial" w:hAnsi="Arial" w:cs="Arial"/>
          <w:bCs/>
          <w:sz w:val="20"/>
        </w:rPr>
      </w:pPr>
      <w:r w:rsidRPr="0085607B">
        <w:rPr>
          <w:rFonts w:ascii="Arial" w:hAnsi="Arial" w:cs="Arial"/>
          <w:bCs/>
          <w:sz w:val="20"/>
        </w:rPr>
        <w:t>      nazwa (firma) podmiotu udostępniającego zasoby: ...........................</w:t>
      </w:r>
      <w:r>
        <w:rPr>
          <w:rFonts w:ascii="Arial" w:hAnsi="Arial" w:cs="Arial"/>
          <w:bCs/>
          <w:sz w:val="20"/>
        </w:rPr>
        <w:t>.........................</w:t>
      </w:r>
      <w:r w:rsidRPr="0085607B">
        <w:rPr>
          <w:rFonts w:ascii="Arial" w:hAnsi="Arial" w:cs="Arial"/>
          <w:bCs/>
          <w:sz w:val="20"/>
        </w:rPr>
        <w:t>.............</w:t>
      </w:r>
    </w:p>
    <w:p w14:paraId="5929B384" w14:textId="77777777" w:rsidR="00AF0177" w:rsidRPr="0085607B" w:rsidRDefault="00AF0177" w:rsidP="00AF0177">
      <w:pPr>
        <w:spacing w:after="0" w:line="240" w:lineRule="auto"/>
        <w:ind w:left="851" w:hanging="284"/>
        <w:jc w:val="both"/>
        <w:rPr>
          <w:rFonts w:ascii="Arial" w:hAnsi="Arial" w:cs="Arial"/>
          <w:bCs/>
          <w:sz w:val="20"/>
        </w:rPr>
      </w:pPr>
    </w:p>
    <w:p w14:paraId="2FD8A26D" w14:textId="77777777" w:rsidR="00AF0177" w:rsidRPr="0085607B" w:rsidRDefault="00AF0177" w:rsidP="00AF0177">
      <w:pPr>
        <w:spacing w:after="120" w:line="240" w:lineRule="auto"/>
        <w:ind w:left="426"/>
        <w:jc w:val="both"/>
        <w:rPr>
          <w:rFonts w:ascii="Arial" w:hAnsi="Arial" w:cs="Arial"/>
          <w:bCs/>
          <w:sz w:val="20"/>
        </w:rPr>
      </w:pPr>
      <w:r w:rsidRPr="0085607B">
        <w:rPr>
          <w:rFonts w:ascii="Arial" w:hAnsi="Arial" w:cs="Arial"/>
          <w:bCs/>
          <w:sz w:val="20"/>
        </w:rPr>
        <w:t>W załączeniu składamy zobowiązania tych podmiotów spełniające wymagania zawarte w punkcie 10.3)</w:t>
      </w:r>
      <w:r>
        <w:rPr>
          <w:rFonts w:ascii="Arial" w:hAnsi="Arial" w:cs="Arial"/>
          <w:bCs/>
          <w:sz w:val="20"/>
        </w:rPr>
        <w:t xml:space="preserve"> </w:t>
      </w:r>
      <w:r w:rsidRPr="0085607B">
        <w:rPr>
          <w:rFonts w:ascii="Arial" w:hAnsi="Arial" w:cs="Arial"/>
          <w:bCs/>
          <w:sz w:val="20"/>
        </w:rPr>
        <w:t xml:space="preserve">SWZ. </w:t>
      </w:r>
    </w:p>
    <w:p w14:paraId="24DBF06A" w14:textId="77777777" w:rsidR="00AF0177" w:rsidRPr="0085607B" w:rsidRDefault="00AF0177" w:rsidP="00AF0177">
      <w:pPr>
        <w:spacing w:after="0" w:line="240" w:lineRule="auto"/>
        <w:ind w:left="426" w:hanging="283"/>
        <w:jc w:val="both"/>
        <w:rPr>
          <w:rFonts w:ascii="Arial" w:hAnsi="Arial" w:cs="Arial"/>
          <w:bCs/>
          <w:color w:val="7030A0"/>
          <w:sz w:val="20"/>
        </w:rPr>
      </w:pPr>
      <w:r w:rsidRPr="0085607B">
        <w:rPr>
          <w:rFonts w:ascii="Arial" w:hAnsi="Arial" w:cs="Arial"/>
          <w:b/>
          <w:bCs/>
          <w:color w:val="FF0000"/>
          <w:sz w:val="20"/>
        </w:rPr>
        <w:t>*  </w:t>
      </w:r>
      <w:r>
        <w:rPr>
          <w:rFonts w:ascii="Arial" w:hAnsi="Arial" w:cs="Arial"/>
          <w:b/>
          <w:bCs/>
          <w:color w:val="FF0000"/>
          <w:sz w:val="20"/>
        </w:rPr>
        <w:tab/>
      </w:r>
      <w:r w:rsidRPr="0085607B">
        <w:rPr>
          <w:rFonts w:ascii="Arial" w:hAnsi="Arial" w:cs="Arial"/>
          <w:b/>
          <w:bCs/>
          <w:sz w:val="20"/>
        </w:rPr>
        <w:t>Nie powołujemy się na zasoby podmiotów</w:t>
      </w:r>
      <w:r w:rsidRPr="0085607B">
        <w:rPr>
          <w:rFonts w:ascii="Arial" w:hAnsi="Arial" w:cs="Arial"/>
          <w:bCs/>
          <w:sz w:val="20"/>
        </w:rPr>
        <w:t xml:space="preserve"> na zasadach określonych w art. 118 ust. 1 ustawy Pzp, a więc </w:t>
      </w:r>
      <w:r w:rsidRPr="0085607B">
        <w:rPr>
          <w:rFonts w:ascii="Arial" w:hAnsi="Arial" w:cs="Arial"/>
          <w:b/>
          <w:bCs/>
          <w:sz w:val="20"/>
        </w:rPr>
        <w:t>osobiście spełniamy warunki</w:t>
      </w:r>
      <w:r w:rsidRPr="0085607B">
        <w:rPr>
          <w:rFonts w:ascii="Arial" w:hAnsi="Arial" w:cs="Arial"/>
          <w:bCs/>
          <w:sz w:val="20"/>
        </w:rPr>
        <w:t xml:space="preserve"> określone w </w:t>
      </w:r>
      <w:r>
        <w:rPr>
          <w:rFonts w:ascii="Arial" w:hAnsi="Arial" w:cs="Arial"/>
          <w:bCs/>
          <w:sz w:val="20"/>
        </w:rPr>
        <w:t>punkcie 18.1 i 18.2</w:t>
      </w:r>
      <w:r w:rsidRPr="0085607B">
        <w:rPr>
          <w:rFonts w:ascii="Arial" w:hAnsi="Arial" w:cs="Arial"/>
          <w:bCs/>
          <w:sz w:val="20"/>
        </w:rPr>
        <w:t xml:space="preserve"> SWZ. </w:t>
      </w:r>
    </w:p>
    <w:p w14:paraId="24A2CA8E" w14:textId="77777777" w:rsidR="00AF0177" w:rsidRDefault="00AF0177" w:rsidP="00AF0177">
      <w:pPr>
        <w:pStyle w:val="awciety"/>
        <w:spacing w:line="240" w:lineRule="auto"/>
        <w:ind w:left="284" w:firstLine="0"/>
        <w:rPr>
          <w:rFonts w:ascii="Arial" w:eastAsia="TimesNewRomanPSMT" w:hAnsi="Arial" w:cs="Arial"/>
          <w:i/>
          <w:color w:val="FF0000"/>
          <w:sz w:val="20"/>
        </w:rPr>
      </w:pPr>
      <w:r w:rsidRPr="0085607B">
        <w:rPr>
          <w:rFonts w:ascii="Arial" w:eastAsia="TimesNewRomanPSMT" w:hAnsi="Arial" w:cs="Arial"/>
          <w:b/>
          <w:color w:val="FF0000"/>
          <w:sz w:val="20"/>
        </w:rPr>
        <w:t>*</w:t>
      </w:r>
      <w:r w:rsidRPr="0085607B">
        <w:rPr>
          <w:rFonts w:ascii="Arial" w:eastAsia="TimesNewRomanPSMT" w:hAnsi="Arial" w:cs="Arial"/>
          <w:color w:val="FF0000"/>
          <w:sz w:val="20"/>
        </w:rPr>
        <w:t xml:space="preserve"> </w:t>
      </w:r>
      <w:r w:rsidRPr="0085607B">
        <w:rPr>
          <w:rFonts w:ascii="Arial" w:eastAsia="TimesNewRomanPSMT" w:hAnsi="Arial" w:cs="Arial"/>
          <w:i/>
          <w:color w:val="FF0000"/>
          <w:sz w:val="20"/>
        </w:rPr>
        <w:t>niepotrzebne skreślić</w:t>
      </w:r>
    </w:p>
    <w:p w14:paraId="14417E55" w14:textId="77777777" w:rsidR="00AF0177" w:rsidRPr="00B47E69" w:rsidRDefault="00AF0177" w:rsidP="00AF0177">
      <w:pPr>
        <w:pStyle w:val="awciety"/>
        <w:spacing w:line="240" w:lineRule="auto"/>
        <w:ind w:left="284" w:firstLine="0"/>
        <w:rPr>
          <w:rFonts w:ascii="Arial" w:eastAsia="TimesNewRomanPSMT" w:hAnsi="Arial" w:cs="Arial"/>
          <w:i/>
          <w:color w:val="FF0000"/>
          <w:sz w:val="20"/>
        </w:rPr>
      </w:pPr>
    </w:p>
    <w:p w14:paraId="2F984711" w14:textId="77777777" w:rsidR="00AF0177" w:rsidRPr="00B47E69" w:rsidRDefault="00AF0177" w:rsidP="00AF0177">
      <w:pPr>
        <w:pStyle w:val="NormalnyWeb"/>
        <w:spacing w:before="0" w:after="0"/>
        <w:ind w:left="284" w:hanging="284"/>
        <w:jc w:val="both"/>
        <w:rPr>
          <w:rFonts w:ascii="Arial" w:hAnsi="Arial" w:cs="Arial"/>
          <w:b/>
          <w:bCs/>
          <w:sz w:val="20"/>
          <w:szCs w:val="20"/>
        </w:rPr>
      </w:pPr>
      <w:r>
        <w:rPr>
          <w:rFonts w:ascii="Arial" w:hAnsi="Arial" w:cs="Arial"/>
          <w:bCs/>
          <w:sz w:val="20"/>
        </w:rPr>
        <w:t xml:space="preserve">5.  </w:t>
      </w:r>
      <w:r w:rsidRPr="00B47E69">
        <w:rPr>
          <w:rFonts w:ascii="Arial" w:hAnsi="Arial" w:cs="Arial"/>
          <w:bCs/>
          <w:sz w:val="20"/>
          <w:szCs w:val="20"/>
        </w:rPr>
        <w:t>Przekazujemy w załączeniu stosowne oświadczenia potwierdzające spełnianie warunków udziału w postępowaniu oraz brak podstaw wykluczeniu z postępowania na podstawie art. 108 ust. 1 ustawy Pzp (punkt 13.1. SWZ) oraz</w:t>
      </w:r>
      <w:r w:rsidRPr="00B47E69">
        <w:rPr>
          <w:rFonts w:ascii="Arial" w:hAnsi="Arial" w:cs="Arial"/>
          <w:sz w:val="20"/>
          <w:szCs w:val="20"/>
        </w:rPr>
        <w:t xml:space="preserve"> art. 7 ust. 1 ustawy z dnia 13 kwietnia 2022 r. o szczególnych rozwiązaniach w zakresie przeciwdziałania wspieraniu agresji na Ukrainę oraz służących ochronie bezpieczeństwa narodowego - Dz. U. z 202</w:t>
      </w:r>
      <w:r>
        <w:rPr>
          <w:rFonts w:ascii="Arial" w:hAnsi="Arial" w:cs="Arial"/>
          <w:sz w:val="20"/>
          <w:szCs w:val="20"/>
        </w:rPr>
        <w:t>3</w:t>
      </w:r>
      <w:r w:rsidRPr="00B47E69">
        <w:rPr>
          <w:rFonts w:ascii="Arial" w:hAnsi="Arial" w:cs="Arial"/>
          <w:sz w:val="20"/>
          <w:szCs w:val="20"/>
        </w:rPr>
        <w:t xml:space="preserve"> r., poz. </w:t>
      </w:r>
      <w:r>
        <w:rPr>
          <w:rFonts w:ascii="Arial" w:hAnsi="Arial" w:cs="Arial"/>
          <w:sz w:val="20"/>
          <w:szCs w:val="20"/>
        </w:rPr>
        <w:t>129</w:t>
      </w:r>
      <w:r w:rsidRPr="00B47E69">
        <w:rPr>
          <w:rFonts w:ascii="Arial" w:hAnsi="Arial" w:cs="Arial"/>
          <w:sz w:val="20"/>
          <w:szCs w:val="20"/>
        </w:rPr>
        <w:t xml:space="preserve"> – (punkt 13.3. SWZ)</w:t>
      </w:r>
      <w:r w:rsidRPr="00B47E69">
        <w:rPr>
          <w:rFonts w:ascii="Arial" w:hAnsi="Arial" w:cs="Arial"/>
          <w:b/>
          <w:bCs/>
          <w:sz w:val="20"/>
          <w:szCs w:val="20"/>
        </w:rPr>
        <w:t xml:space="preserve"> sporządzone w formie</w:t>
      </w:r>
      <w:r w:rsidRPr="00B47E69">
        <w:rPr>
          <w:rFonts w:ascii="Arial" w:hAnsi="Arial" w:cs="Arial"/>
          <w:b/>
          <w:bCs/>
          <w:color w:val="FF0000"/>
          <w:sz w:val="20"/>
          <w:szCs w:val="20"/>
        </w:rPr>
        <w:t>*</w:t>
      </w:r>
      <w:r w:rsidRPr="00B47E69">
        <w:rPr>
          <w:rFonts w:ascii="Arial" w:hAnsi="Arial" w:cs="Arial"/>
          <w:b/>
          <w:bCs/>
          <w:sz w:val="20"/>
          <w:szCs w:val="20"/>
        </w:rPr>
        <w:t xml:space="preserve"> lub postaci elektronicznej</w:t>
      </w:r>
      <w:r w:rsidRPr="00B47E69">
        <w:rPr>
          <w:rFonts w:ascii="Arial" w:hAnsi="Arial" w:cs="Arial"/>
          <w:b/>
          <w:bCs/>
          <w:color w:val="FF0000"/>
          <w:sz w:val="20"/>
          <w:szCs w:val="20"/>
        </w:rPr>
        <w:t xml:space="preserve">* </w:t>
      </w:r>
      <w:r w:rsidRPr="00B47E69">
        <w:rPr>
          <w:rFonts w:ascii="Arial" w:hAnsi="Arial" w:cs="Arial"/>
          <w:b/>
          <w:bCs/>
          <w:sz w:val="20"/>
          <w:szCs w:val="20"/>
        </w:rPr>
        <w:t>zgodnie ze wzorem stanowiącym załącznik nr 3 do SWZ oraz podpisane odpowiednio przez: wykonawcę składającego ofertę, każdego ze wspólników – w przypadku składania oferty wspólnej (konsorcjum, spółka cywilna)</w:t>
      </w:r>
      <w:r w:rsidRPr="00B47E69">
        <w:rPr>
          <w:rFonts w:ascii="Arial" w:hAnsi="Arial" w:cs="Arial"/>
          <w:b/>
          <w:bCs/>
          <w:color w:val="FF0000"/>
          <w:sz w:val="20"/>
          <w:szCs w:val="20"/>
        </w:rPr>
        <w:t>*</w:t>
      </w:r>
      <w:r w:rsidRPr="00B47E69">
        <w:rPr>
          <w:rFonts w:ascii="Arial" w:hAnsi="Arial" w:cs="Arial"/>
          <w:b/>
          <w:bCs/>
          <w:sz w:val="20"/>
          <w:szCs w:val="20"/>
        </w:rPr>
        <w:t xml:space="preserve"> oraz podmioty udostępniające zasoby</w:t>
      </w:r>
      <w:r w:rsidRPr="00B47E69">
        <w:rPr>
          <w:rFonts w:ascii="Arial" w:eastAsia="TimesNewRomanPSMT" w:hAnsi="Arial" w:cs="Arial"/>
          <w:b/>
          <w:color w:val="FF0000"/>
          <w:sz w:val="20"/>
          <w:szCs w:val="20"/>
        </w:rPr>
        <w:t>*</w:t>
      </w:r>
      <w:r w:rsidRPr="00B47E69">
        <w:rPr>
          <w:rFonts w:ascii="Arial" w:hAnsi="Arial" w:cs="Arial"/>
          <w:b/>
          <w:bCs/>
          <w:sz w:val="20"/>
          <w:szCs w:val="20"/>
        </w:rPr>
        <w:t>.</w:t>
      </w:r>
    </w:p>
    <w:p w14:paraId="7FEB15E3" w14:textId="77777777" w:rsidR="00AF0177" w:rsidRPr="00B47E69" w:rsidRDefault="00AF0177" w:rsidP="00AF0177">
      <w:pPr>
        <w:pStyle w:val="awciety"/>
        <w:spacing w:line="240" w:lineRule="auto"/>
        <w:ind w:left="284" w:firstLine="0"/>
        <w:jc w:val="left"/>
        <w:rPr>
          <w:rFonts w:ascii="Arial" w:hAnsi="Arial" w:cs="Arial"/>
          <w:color w:val="auto"/>
          <w:sz w:val="20"/>
        </w:rPr>
      </w:pPr>
      <w:r w:rsidRPr="00B47E69">
        <w:rPr>
          <w:rFonts w:ascii="Arial" w:eastAsia="TimesNewRomanPSMT" w:hAnsi="Arial" w:cs="Arial"/>
          <w:b/>
          <w:color w:val="FF0000"/>
          <w:sz w:val="20"/>
        </w:rPr>
        <w:t>*</w:t>
      </w:r>
      <w:r w:rsidRPr="00B47E69">
        <w:rPr>
          <w:rFonts w:ascii="Arial" w:eastAsia="TimesNewRomanPSMT" w:hAnsi="Arial" w:cs="Arial"/>
          <w:color w:val="FF0000"/>
          <w:sz w:val="20"/>
        </w:rPr>
        <w:t xml:space="preserve"> niepotrzebne skreślić</w:t>
      </w:r>
    </w:p>
    <w:p w14:paraId="78B3A6F0" w14:textId="77777777" w:rsidR="00AF0177" w:rsidRPr="0070468B" w:rsidRDefault="00AF0177" w:rsidP="00AF0177">
      <w:pPr>
        <w:pStyle w:val="NormalnyWeb"/>
        <w:spacing w:before="0" w:after="0"/>
        <w:ind w:left="284" w:hanging="284"/>
        <w:jc w:val="both"/>
        <w:rPr>
          <w:rFonts w:ascii="Verdana" w:hAnsi="Verdana" w:cs="Tahoma"/>
          <w:sz w:val="20"/>
        </w:rPr>
      </w:pPr>
    </w:p>
    <w:p w14:paraId="1F184099" w14:textId="77777777" w:rsidR="00AF0177" w:rsidRPr="00517A90" w:rsidRDefault="00AF0177" w:rsidP="00AF0177">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rPr>
          <w:rFonts w:ascii="Arial" w:hAnsi="Arial" w:cs="Arial"/>
          <w:sz w:val="20"/>
        </w:rPr>
      </w:pPr>
      <w:r w:rsidRPr="0085607B">
        <w:rPr>
          <w:rFonts w:ascii="Arial" w:hAnsi="Arial" w:cs="Arial"/>
          <w:sz w:val="20"/>
        </w:rPr>
        <w:t>6. </w:t>
      </w:r>
      <w:r>
        <w:rPr>
          <w:rFonts w:ascii="Arial" w:hAnsi="Arial" w:cs="Arial"/>
          <w:sz w:val="20"/>
        </w:rPr>
        <w:tab/>
      </w:r>
      <w:r w:rsidRPr="00517A90">
        <w:rPr>
          <w:rFonts w:ascii="Arial" w:hAnsi="Arial" w:cs="Arial"/>
          <w:sz w:val="20"/>
        </w:rPr>
        <w:t xml:space="preserve">W załączeniu składamy </w:t>
      </w:r>
      <w:r w:rsidRPr="00517A90">
        <w:rPr>
          <w:rFonts w:ascii="Arial" w:hAnsi="Arial" w:cs="Arial"/>
          <w:b/>
          <w:sz w:val="20"/>
        </w:rPr>
        <w:t>oświadczenie wymagane art. 117 ust. 4 Pzp</w:t>
      </w:r>
      <w:r w:rsidRPr="00517A90">
        <w:rPr>
          <w:rFonts w:ascii="Arial" w:hAnsi="Arial" w:cs="Arial"/>
          <w:sz w:val="20"/>
        </w:rPr>
        <w:t>, określające które roboty budowlane, dostawy lub usługi wykonają poszczególni wykonawcy wspólnie ubiegający się o udzielenie zamówienia (</w:t>
      </w:r>
      <w:r w:rsidRPr="00517A90">
        <w:rPr>
          <w:rFonts w:ascii="Arial" w:hAnsi="Arial" w:cs="Arial"/>
          <w:b/>
          <w:sz w:val="20"/>
        </w:rPr>
        <w:t xml:space="preserve">dotyczy oferty składanej przez konsorcjum lub spółkę </w:t>
      </w:r>
      <w:proofErr w:type="gramStart"/>
      <w:r w:rsidRPr="00517A90">
        <w:rPr>
          <w:rFonts w:ascii="Arial" w:hAnsi="Arial" w:cs="Arial"/>
          <w:b/>
          <w:sz w:val="20"/>
        </w:rPr>
        <w:t>cywilną</w:t>
      </w:r>
      <w:r w:rsidRPr="00517A90">
        <w:rPr>
          <w:rFonts w:ascii="Arial" w:hAnsi="Arial" w:cs="Arial"/>
          <w:sz w:val="20"/>
        </w:rPr>
        <w:t>)</w:t>
      </w:r>
      <w:r w:rsidRPr="00517A90">
        <w:rPr>
          <w:rFonts w:ascii="Arial" w:hAnsi="Arial" w:cs="Arial"/>
          <w:color w:val="FF0000"/>
          <w:sz w:val="20"/>
        </w:rPr>
        <w:t>*</w:t>
      </w:r>
      <w:proofErr w:type="gramEnd"/>
      <w:r w:rsidRPr="00517A90">
        <w:rPr>
          <w:rFonts w:ascii="Arial" w:hAnsi="Arial" w:cs="Arial"/>
          <w:sz w:val="20"/>
        </w:rPr>
        <w:t>.</w:t>
      </w:r>
    </w:p>
    <w:p w14:paraId="0072E75B" w14:textId="77777777" w:rsidR="00AF0177" w:rsidRDefault="00AF0177" w:rsidP="00AF0177">
      <w:pPr>
        <w:pStyle w:val="awciety"/>
        <w:spacing w:line="276" w:lineRule="auto"/>
        <w:ind w:left="284" w:firstLine="0"/>
        <w:jc w:val="left"/>
        <w:rPr>
          <w:rFonts w:ascii="Arial" w:eastAsia="TimesNewRomanPSMT" w:hAnsi="Arial" w:cs="Arial"/>
          <w:color w:val="FF0000"/>
          <w:sz w:val="20"/>
        </w:rPr>
      </w:pPr>
      <w:r w:rsidRPr="00517A90">
        <w:rPr>
          <w:rFonts w:ascii="Arial" w:eastAsia="TimesNewRomanPSMT" w:hAnsi="Arial" w:cs="Arial"/>
          <w:b/>
          <w:color w:val="FF0000"/>
          <w:sz w:val="20"/>
        </w:rPr>
        <w:t>*</w:t>
      </w:r>
      <w:r w:rsidRPr="00517A90">
        <w:rPr>
          <w:rFonts w:ascii="Arial" w:eastAsia="TimesNewRomanPSMT" w:hAnsi="Arial" w:cs="Arial"/>
          <w:color w:val="FF0000"/>
          <w:sz w:val="20"/>
        </w:rPr>
        <w:t xml:space="preserve"> skreślić, jeżeli nie dotyczy</w:t>
      </w:r>
      <w:r>
        <w:rPr>
          <w:rFonts w:ascii="Arial" w:eastAsia="TimesNewRomanPSMT" w:hAnsi="Arial" w:cs="Arial"/>
          <w:color w:val="FF0000"/>
          <w:sz w:val="20"/>
        </w:rPr>
        <w:t>.</w:t>
      </w:r>
    </w:p>
    <w:p w14:paraId="53224342" w14:textId="77777777" w:rsidR="00AF0177" w:rsidRPr="00517A90" w:rsidRDefault="00AF0177" w:rsidP="00AF0177">
      <w:pPr>
        <w:pStyle w:val="awciety"/>
        <w:spacing w:line="276" w:lineRule="auto"/>
        <w:ind w:left="284" w:firstLine="0"/>
        <w:jc w:val="left"/>
        <w:rPr>
          <w:rFonts w:ascii="Arial" w:hAnsi="Arial" w:cs="Arial"/>
          <w:color w:val="auto"/>
          <w:sz w:val="20"/>
        </w:rPr>
      </w:pPr>
    </w:p>
    <w:p w14:paraId="647B1377" w14:textId="77777777" w:rsidR="00AF0177" w:rsidRPr="0085607B" w:rsidRDefault="00AF0177" w:rsidP="00AF0177">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rPr>
          <w:rFonts w:ascii="Arial" w:hAnsi="Arial" w:cs="Arial"/>
          <w:sz w:val="20"/>
        </w:rPr>
      </w:pPr>
      <w:r>
        <w:rPr>
          <w:rFonts w:ascii="Arial" w:hAnsi="Arial" w:cs="Arial"/>
          <w:sz w:val="20"/>
        </w:rPr>
        <w:t xml:space="preserve">7. </w:t>
      </w:r>
      <w:r w:rsidRPr="0085607B">
        <w:rPr>
          <w:rFonts w:ascii="Arial" w:hAnsi="Arial" w:cs="Arial"/>
          <w:sz w:val="20"/>
        </w:rPr>
        <w:t>Oświadczamy, że zapoznaliśmy się z SWZ i nie wnosimy do niej zastrzeżeń oraz   zdobyliśmy konieczne informacje potrzebne do właściwego wykonania zamówienia (w tym zapoznaliśmy się z dokumentacją opisując</w:t>
      </w:r>
      <w:r>
        <w:rPr>
          <w:rFonts w:ascii="Arial" w:hAnsi="Arial" w:cs="Arial"/>
          <w:sz w:val="20"/>
        </w:rPr>
        <w:t>ą</w:t>
      </w:r>
      <w:r w:rsidRPr="0085607B">
        <w:rPr>
          <w:rFonts w:ascii="Arial" w:hAnsi="Arial" w:cs="Arial"/>
          <w:sz w:val="20"/>
        </w:rPr>
        <w:t xml:space="preserve"> przedmiot zamówienia).</w:t>
      </w:r>
    </w:p>
    <w:p w14:paraId="60A6B563" w14:textId="77777777" w:rsidR="00AF0177" w:rsidRPr="0070468B" w:rsidRDefault="00AF0177" w:rsidP="00AF0177">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left="0" w:firstLine="0"/>
        <w:rPr>
          <w:rFonts w:ascii="Verdana" w:hAnsi="Verdana" w:cs="Verdana"/>
          <w:sz w:val="20"/>
        </w:rPr>
      </w:pPr>
    </w:p>
    <w:p w14:paraId="76898C26" w14:textId="77777777" w:rsidR="00AF0177" w:rsidRPr="0085607B" w:rsidRDefault="00AF0177" w:rsidP="00AF0177">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rPr>
          <w:rFonts w:ascii="Arial" w:hAnsi="Arial" w:cs="Arial"/>
          <w:sz w:val="20"/>
        </w:rPr>
      </w:pPr>
      <w:r>
        <w:rPr>
          <w:rFonts w:ascii="Arial" w:hAnsi="Arial" w:cs="Arial"/>
          <w:sz w:val="20"/>
        </w:rPr>
        <w:t>8</w:t>
      </w:r>
      <w:r w:rsidRPr="0085607B">
        <w:rPr>
          <w:rFonts w:ascii="Arial" w:hAnsi="Arial" w:cs="Arial"/>
          <w:sz w:val="20"/>
        </w:rPr>
        <w:t>. </w:t>
      </w:r>
      <w:r>
        <w:rPr>
          <w:rFonts w:ascii="Arial" w:hAnsi="Arial" w:cs="Arial"/>
          <w:sz w:val="20"/>
        </w:rPr>
        <w:tab/>
      </w:r>
      <w:r w:rsidRPr="0085607B">
        <w:rPr>
          <w:rFonts w:ascii="Arial" w:hAnsi="Arial" w:cs="Arial"/>
          <w:sz w:val="20"/>
        </w:rPr>
        <w:t xml:space="preserve">Oświadczamy, że zawarty w SWZ projekt umowy został przez nas zaakceptowany i zobowiązujemy się, w przypadku wybrania naszej oferty, do zawarcia umowy na wyżej wymienionych warunkach w miejscu i terminie wyznaczonym przez zamawiającego. </w:t>
      </w:r>
    </w:p>
    <w:p w14:paraId="15D2914F" w14:textId="77777777" w:rsidR="00AF0177" w:rsidRDefault="00AF0177" w:rsidP="00AF0177">
      <w:pPr>
        <w:pStyle w:val="1"/>
        <w:tabs>
          <w:tab w:val="left" w:pos="284"/>
        </w:tabs>
        <w:spacing w:line="240" w:lineRule="auto"/>
        <w:ind w:left="0" w:firstLine="0"/>
        <w:rPr>
          <w:rFonts w:ascii="Verdana" w:eastAsia="TimesNewRomanPSMT" w:hAnsi="Verdana" w:cs="Verdana"/>
          <w:color w:val="auto"/>
          <w:sz w:val="20"/>
        </w:rPr>
      </w:pPr>
    </w:p>
    <w:p w14:paraId="4A1D2EC8" w14:textId="77777777" w:rsidR="00AF0177" w:rsidRPr="00517A90" w:rsidRDefault="00AF0177" w:rsidP="00AF0177">
      <w:pPr>
        <w:pStyle w:val="1"/>
        <w:tabs>
          <w:tab w:val="left" w:pos="284"/>
        </w:tabs>
        <w:spacing w:line="240" w:lineRule="auto"/>
        <w:ind w:left="284" w:hanging="284"/>
        <w:rPr>
          <w:rFonts w:ascii="Arial" w:eastAsia="TimesNewRomanPSMT" w:hAnsi="Arial" w:cs="Arial"/>
          <w:color w:val="auto"/>
          <w:sz w:val="20"/>
        </w:rPr>
      </w:pPr>
      <w:r>
        <w:rPr>
          <w:rFonts w:ascii="Arial" w:eastAsia="TimesNewRomanPSMT" w:hAnsi="Arial" w:cs="Arial"/>
          <w:color w:val="auto"/>
          <w:sz w:val="20"/>
        </w:rPr>
        <w:t>9.</w:t>
      </w:r>
      <w:r>
        <w:rPr>
          <w:rFonts w:ascii="Arial" w:eastAsia="TimesNewRomanPSMT" w:hAnsi="Arial" w:cs="Arial"/>
          <w:color w:val="auto"/>
          <w:sz w:val="20"/>
        </w:rPr>
        <w:tab/>
      </w:r>
      <w:r w:rsidRPr="00517A90">
        <w:rPr>
          <w:rFonts w:ascii="Arial" w:eastAsia="TimesNewRomanPSMT" w:hAnsi="Arial" w:cs="Arial"/>
          <w:color w:val="auto"/>
          <w:sz w:val="20"/>
        </w:rPr>
        <w:t xml:space="preserve">Oświadczamy, że jesteśmy/nie jesteśmy* czynnym podatnikiem w podatku od towarów i usług VAT, prowadząc działalność gospodarczą posługujemy się numerem identyfikacji podatkowej </w:t>
      </w:r>
      <w:r>
        <w:rPr>
          <w:rFonts w:ascii="Arial" w:eastAsia="TimesNewRomanPSMT" w:hAnsi="Arial" w:cs="Arial"/>
          <w:color w:val="auto"/>
          <w:sz w:val="20"/>
        </w:rPr>
        <w:br/>
      </w:r>
      <w:r w:rsidRPr="00517A90">
        <w:rPr>
          <w:rFonts w:ascii="Arial" w:eastAsia="TimesNewRomanPSMT" w:hAnsi="Arial" w:cs="Arial"/>
          <w:color w:val="auto"/>
          <w:sz w:val="20"/>
        </w:rPr>
        <w:t>NIP………………………</w:t>
      </w:r>
      <w:r>
        <w:rPr>
          <w:rFonts w:ascii="Arial" w:eastAsia="TimesNewRomanPSMT" w:hAnsi="Arial" w:cs="Arial"/>
          <w:color w:val="auto"/>
          <w:sz w:val="20"/>
        </w:rPr>
        <w:t>……………………………………</w:t>
      </w:r>
      <w:r w:rsidRPr="00517A90">
        <w:rPr>
          <w:rFonts w:ascii="Arial" w:eastAsia="TimesNewRomanPSMT" w:hAnsi="Arial" w:cs="Arial"/>
          <w:color w:val="auto"/>
          <w:sz w:val="20"/>
        </w:rPr>
        <w:t>…….</w:t>
      </w:r>
    </w:p>
    <w:p w14:paraId="5C989981" w14:textId="77777777" w:rsidR="00AF0177" w:rsidRDefault="00AF0177" w:rsidP="00AF0177">
      <w:pPr>
        <w:pStyle w:val="1"/>
        <w:tabs>
          <w:tab w:val="left" w:pos="284"/>
        </w:tabs>
        <w:spacing w:line="240" w:lineRule="auto"/>
        <w:ind w:left="284" w:hanging="426"/>
        <w:rPr>
          <w:rFonts w:ascii="Arial" w:eastAsia="TimesNewRomanPSMT" w:hAnsi="Arial" w:cs="Arial"/>
          <w:color w:val="FF0000"/>
          <w:sz w:val="20"/>
        </w:rPr>
      </w:pPr>
      <w:r>
        <w:rPr>
          <w:rFonts w:ascii="Arial" w:eastAsia="TimesNewRomanPSMT" w:hAnsi="Arial" w:cs="Arial"/>
          <w:color w:val="auto"/>
          <w:sz w:val="20"/>
        </w:rPr>
        <w:tab/>
      </w:r>
      <w:r w:rsidRPr="00517A90">
        <w:rPr>
          <w:rFonts w:ascii="Arial" w:eastAsia="TimesNewRomanPSMT" w:hAnsi="Arial" w:cs="Arial"/>
          <w:color w:val="FF0000"/>
          <w:sz w:val="20"/>
        </w:rPr>
        <w:t>* niepotrzebne skreślić</w:t>
      </w:r>
    </w:p>
    <w:p w14:paraId="6545C473" w14:textId="77777777" w:rsidR="00AF0177" w:rsidRDefault="00AF0177" w:rsidP="00AF0177">
      <w:pPr>
        <w:pStyle w:val="1"/>
        <w:tabs>
          <w:tab w:val="left" w:pos="284"/>
        </w:tabs>
        <w:spacing w:line="240" w:lineRule="auto"/>
        <w:ind w:left="284" w:hanging="426"/>
        <w:rPr>
          <w:rFonts w:ascii="Arial" w:eastAsia="TimesNewRomanPSMT" w:hAnsi="Arial" w:cs="Arial"/>
          <w:color w:val="FF0000"/>
          <w:sz w:val="20"/>
        </w:rPr>
      </w:pPr>
    </w:p>
    <w:p w14:paraId="408E60C5" w14:textId="77777777" w:rsidR="00AF0177" w:rsidRPr="00517A90" w:rsidRDefault="00AF0177" w:rsidP="00AF0177">
      <w:pPr>
        <w:tabs>
          <w:tab w:val="left" w:pos="16756"/>
        </w:tabs>
        <w:ind w:left="284"/>
        <w:jc w:val="both"/>
        <w:rPr>
          <w:rFonts w:ascii="Arial" w:hAnsi="Arial" w:cs="Arial"/>
          <w:sz w:val="20"/>
          <w:szCs w:val="20"/>
        </w:rPr>
      </w:pPr>
      <w:r w:rsidRPr="00980734">
        <w:rPr>
          <w:rFonts w:ascii="Arial" w:hAnsi="Arial" w:cs="Arial"/>
          <w:sz w:val="20"/>
          <w:szCs w:val="20"/>
        </w:rPr>
        <w:t>W przypadku składania oferty wspólnej przez kilku przedsiębiorców (tzw. konsorcjum) lub przez spółkę cywilną, każdy ze wspólników konsorcjum lub spółki cywilnej musi złożyć ww. oświadczenie.</w:t>
      </w:r>
    </w:p>
    <w:p w14:paraId="2FC5D025" w14:textId="0ED5C6E5" w:rsidR="00AF0177" w:rsidRDefault="00AF0177" w:rsidP="00AF0177">
      <w:pPr>
        <w:pStyle w:val="1"/>
        <w:tabs>
          <w:tab w:val="left" w:pos="284"/>
        </w:tabs>
        <w:spacing w:line="240" w:lineRule="auto"/>
        <w:ind w:left="284" w:hanging="426"/>
        <w:rPr>
          <w:rFonts w:ascii="Arial" w:eastAsia="TimesNewRomanPSMT" w:hAnsi="Arial" w:cs="Arial"/>
          <w:color w:val="auto"/>
          <w:sz w:val="20"/>
        </w:rPr>
      </w:pPr>
      <w:r w:rsidRPr="00517A90">
        <w:rPr>
          <w:rFonts w:ascii="Arial" w:eastAsia="TimesNewRomanPSMT" w:hAnsi="Arial" w:cs="Arial"/>
          <w:color w:val="auto"/>
          <w:sz w:val="20"/>
        </w:rPr>
        <w:t>1</w:t>
      </w:r>
      <w:r>
        <w:rPr>
          <w:rFonts w:ascii="Arial" w:eastAsia="TimesNewRomanPSMT" w:hAnsi="Arial" w:cs="Arial"/>
          <w:color w:val="auto"/>
          <w:sz w:val="20"/>
        </w:rPr>
        <w:t>0</w:t>
      </w:r>
      <w:r w:rsidRPr="00517A90">
        <w:rPr>
          <w:rFonts w:ascii="Arial" w:eastAsia="TimesNewRomanPSMT" w:hAnsi="Arial" w:cs="Arial"/>
          <w:color w:val="auto"/>
          <w:sz w:val="20"/>
        </w:rPr>
        <w:t xml:space="preserve">. </w:t>
      </w:r>
      <w:r>
        <w:rPr>
          <w:rFonts w:ascii="Arial" w:eastAsia="TimesNewRomanPSMT" w:hAnsi="Arial" w:cs="Arial"/>
          <w:color w:val="auto"/>
          <w:sz w:val="20"/>
        </w:rPr>
        <w:tab/>
      </w:r>
      <w:r w:rsidRPr="00517A90">
        <w:rPr>
          <w:rFonts w:ascii="Arial" w:eastAsia="TimesNewRomanPSMT" w:hAnsi="Arial" w:cs="Arial"/>
          <w:color w:val="auto"/>
          <w:sz w:val="20"/>
        </w:rPr>
        <w:t>Oświadczamy, że rachunek bankowy nr: ………………</w:t>
      </w:r>
      <w:r>
        <w:rPr>
          <w:rFonts w:ascii="Arial" w:eastAsia="TimesNewRomanPSMT" w:hAnsi="Arial" w:cs="Arial"/>
          <w:color w:val="auto"/>
          <w:sz w:val="20"/>
        </w:rPr>
        <w:t>……</w:t>
      </w:r>
      <w:proofErr w:type="gramStart"/>
      <w:r>
        <w:rPr>
          <w:rFonts w:ascii="Arial" w:eastAsia="TimesNewRomanPSMT" w:hAnsi="Arial" w:cs="Arial"/>
          <w:color w:val="auto"/>
          <w:sz w:val="20"/>
        </w:rPr>
        <w:t>…….</w:t>
      </w:r>
      <w:proofErr w:type="gramEnd"/>
      <w:r>
        <w:rPr>
          <w:rFonts w:ascii="Arial" w:eastAsia="TimesNewRomanPSMT" w:hAnsi="Arial" w:cs="Arial"/>
          <w:color w:val="auto"/>
          <w:sz w:val="20"/>
        </w:rPr>
        <w:t>.</w:t>
      </w:r>
      <w:r w:rsidRPr="00517A90">
        <w:rPr>
          <w:rFonts w:ascii="Arial" w:eastAsia="TimesNewRomanPSMT" w:hAnsi="Arial" w:cs="Arial"/>
          <w:color w:val="auto"/>
          <w:sz w:val="20"/>
        </w:rPr>
        <w:t>……………………</w:t>
      </w:r>
      <w:proofErr w:type="gramStart"/>
      <w:r w:rsidRPr="00517A90">
        <w:rPr>
          <w:rFonts w:ascii="Arial" w:eastAsia="TimesNewRomanPSMT" w:hAnsi="Arial" w:cs="Arial"/>
          <w:color w:val="auto"/>
          <w:sz w:val="20"/>
        </w:rPr>
        <w:t>…….</w:t>
      </w:r>
      <w:proofErr w:type="gramEnd"/>
      <w:r w:rsidRPr="00517A90">
        <w:rPr>
          <w:rFonts w:ascii="Arial" w:eastAsia="TimesNewRomanPSMT" w:hAnsi="Arial" w:cs="Arial"/>
          <w:color w:val="auto"/>
          <w:sz w:val="20"/>
        </w:rPr>
        <w:t>……</w:t>
      </w:r>
      <w:proofErr w:type="gramStart"/>
      <w:r w:rsidRPr="00517A90">
        <w:rPr>
          <w:rFonts w:ascii="Arial" w:eastAsia="TimesNewRomanPSMT" w:hAnsi="Arial" w:cs="Arial"/>
          <w:color w:val="auto"/>
          <w:sz w:val="20"/>
        </w:rPr>
        <w:t>…….</w:t>
      </w:r>
      <w:proofErr w:type="gramEnd"/>
      <w:r w:rsidRPr="00517A90">
        <w:rPr>
          <w:rFonts w:ascii="Arial" w:eastAsia="TimesNewRomanPSMT" w:hAnsi="Arial" w:cs="Arial"/>
          <w:color w:val="auto"/>
          <w:sz w:val="20"/>
        </w:rPr>
        <w:t>. jest właściwy do uregulowania należności wynikającej z przedmiotowego przetargu, służy do rozliczeń finansowych w ramach wykonywanej przez nas działalności gospodarczej i jest dla niego prowadzony rachunek VAT, o którym mowa w art. 2 pkt 37 ustawy z dnia 11 marca 2004 r. o podatku od towarów i usług. Rachunek jest zgłoszony do ……………………………………………… (proszę wskazać Urząd Skarbowy) i widnieje w wykazie podmiotów zarejestrowanych jako podatnicy VAT, niezarejestrowanych oraz wykreślonych i przywróconych do rejestru VAT.</w:t>
      </w:r>
    </w:p>
    <w:p w14:paraId="726A145B" w14:textId="77777777" w:rsidR="00AF0177" w:rsidRPr="00AF0177" w:rsidRDefault="00AF0177" w:rsidP="00AF0177">
      <w:pPr>
        <w:tabs>
          <w:tab w:val="left" w:pos="284"/>
          <w:tab w:val="center" w:pos="4536"/>
          <w:tab w:val="right" w:pos="9072"/>
        </w:tabs>
        <w:spacing w:after="0" w:line="240" w:lineRule="auto"/>
        <w:jc w:val="both"/>
        <w:rPr>
          <w:rFonts w:ascii="Arial" w:hAnsi="Arial" w:cs="Arial"/>
          <w:sz w:val="20"/>
          <w:szCs w:val="20"/>
        </w:rPr>
      </w:pPr>
    </w:p>
    <w:p w14:paraId="67D0E704" w14:textId="77777777" w:rsidR="00AF0177" w:rsidRPr="0085607B" w:rsidRDefault="00AF0177" w:rsidP="00AF0177">
      <w:pPr>
        <w:pStyle w:val="1"/>
        <w:spacing w:line="240" w:lineRule="auto"/>
        <w:ind w:left="284" w:hanging="426"/>
        <w:rPr>
          <w:rFonts w:ascii="Arial" w:eastAsia="TimesNewRomanPSMT" w:hAnsi="Arial" w:cs="Arial"/>
          <w:bCs/>
          <w:color w:val="auto"/>
          <w:sz w:val="20"/>
          <w:szCs w:val="18"/>
        </w:rPr>
      </w:pPr>
      <w:r>
        <w:rPr>
          <w:rFonts w:ascii="Arial" w:eastAsia="TimesNewRomanPSMT" w:hAnsi="Arial" w:cs="Arial"/>
          <w:sz w:val="20"/>
        </w:rPr>
        <w:t>11</w:t>
      </w:r>
      <w:r w:rsidRPr="0085607B">
        <w:rPr>
          <w:rFonts w:ascii="Arial" w:eastAsia="TimesNewRomanPSMT" w:hAnsi="Arial" w:cs="Arial"/>
          <w:sz w:val="20"/>
        </w:rPr>
        <w:t>. </w:t>
      </w:r>
      <w:r>
        <w:rPr>
          <w:rFonts w:ascii="Arial" w:eastAsia="TimesNewRomanPSMT" w:hAnsi="Arial" w:cs="Arial"/>
          <w:sz w:val="20"/>
        </w:rPr>
        <w:tab/>
      </w:r>
      <w:r w:rsidRPr="0085607B">
        <w:rPr>
          <w:rFonts w:ascii="Arial" w:eastAsia="TimesNewRomanPSMT" w:hAnsi="Arial" w:cs="Arial"/>
          <w:sz w:val="20"/>
        </w:rPr>
        <w:t xml:space="preserve">W przypadku wybrania naszej oferty, przed podpisaniem umowy wniesiemy </w:t>
      </w:r>
      <w:r w:rsidRPr="0085607B">
        <w:rPr>
          <w:rFonts w:ascii="Arial" w:eastAsia="TimesNewRomanPSMT" w:hAnsi="Arial" w:cs="Arial"/>
          <w:b/>
          <w:bCs/>
          <w:sz w:val="20"/>
        </w:rPr>
        <w:t>zabezpieczenie należytego wykonania umowy</w:t>
      </w:r>
      <w:r w:rsidRPr="0085607B">
        <w:rPr>
          <w:rFonts w:ascii="Arial" w:eastAsia="TimesNewRomanPSMT" w:hAnsi="Arial" w:cs="Arial"/>
          <w:sz w:val="20"/>
        </w:rPr>
        <w:t xml:space="preserve"> w formie ......</w:t>
      </w:r>
      <w:r>
        <w:rPr>
          <w:rFonts w:ascii="Arial" w:eastAsia="TimesNewRomanPSMT" w:hAnsi="Arial" w:cs="Arial"/>
          <w:sz w:val="20"/>
        </w:rPr>
        <w:t>................................</w:t>
      </w:r>
      <w:r w:rsidRPr="0085607B">
        <w:rPr>
          <w:rFonts w:ascii="Arial" w:eastAsia="TimesNewRomanPSMT" w:hAnsi="Arial" w:cs="Arial"/>
          <w:sz w:val="20"/>
        </w:rPr>
        <w:t>............................. zgodnie z warunkami ustalonymi we wzorze umowy.</w:t>
      </w:r>
    </w:p>
    <w:p w14:paraId="543B6F9A" w14:textId="77777777" w:rsidR="00AF0177" w:rsidRPr="0085607B" w:rsidRDefault="00AF0177" w:rsidP="00AF0177">
      <w:pPr>
        <w:pStyle w:val="1"/>
        <w:tabs>
          <w:tab w:val="left" w:pos="852"/>
        </w:tabs>
        <w:spacing w:line="240" w:lineRule="auto"/>
        <w:ind w:left="284" w:firstLine="0"/>
        <w:rPr>
          <w:rFonts w:ascii="Arial" w:eastAsia="TimesNewRomanPSMT" w:hAnsi="Arial" w:cs="Arial"/>
          <w:bCs/>
          <w:sz w:val="20"/>
        </w:rPr>
      </w:pPr>
      <w:r w:rsidRPr="0085607B">
        <w:rPr>
          <w:rFonts w:ascii="Arial" w:eastAsia="TimesNewRomanPSMT" w:hAnsi="Arial" w:cs="Arial"/>
          <w:bCs/>
          <w:sz w:val="20"/>
          <w:szCs w:val="18"/>
        </w:rPr>
        <w:t>Jesteśmy świadomi, że</w:t>
      </w:r>
      <w:r w:rsidRPr="0085607B">
        <w:rPr>
          <w:rFonts w:ascii="Arial" w:eastAsia="TimesNewRomanPSMT" w:hAnsi="Arial" w:cs="Arial"/>
          <w:bCs/>
          <w:sz w:val="20"/>
        </w:rPr>
        <w:t xml:space="preserve"> 30% zabezpieczenia zostanie zwrócona lub zwolniona w terminie 15 dni po upływie 5-letniej rękojmi za wady, na podstawie protokołu z ostatecznego przeglądu bez usterek i wad.</w:t>
      </w:r>
    </w:p>
    <w:p w14:paraId="0735370C" w14:textId="77777777" w:rsidR="00AF0177" w:rsidRPr="0070468B" w:rsidRDefault="00AF0177" w:rsidP="00AF0177">
      <w:pPr>
        <w:pStyle w:val="1"/>
        <w:tabs>
          <w:tab w:val="left" w:pos="852"/>
        </w:tabs>
        <w:spacing w:line="240" w:lineRule="auto"/>
        <w:ind w:left="284" w:hanging="426"/>
        <w:rPr>
          <w:rFonts w:ascii="Verdana" w:eastAsia="TimesNewRomanPSMT" w:hAnsi="Verdana" w:cs="Verdana"/>
          <w:bCs/>
          <w:sz w:val="20"/>
        </w:rPr>
      </w:pPr>
    </w:p>
    <w:p w14:paraId="1F8D8182" w14:textId="77777777" w:rsidR="00AF0177" w:rsidRPr="0085607B" w:rsidRDefault="00AF0177" w:rsidP="00AF0177">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hanging="426"/>
        <w:rPr>
          <w:rFonts w:ascii="Arial" w:hAnsi="Arial" w:cs="Arial"/>
          <w:sz w:val="20"/>
        </w:rPr>
      </w:pPr>
      <w:r w:rsidRPr="0085607B">
        <w:rPr>
          <w:rFonts w:ascii="Arial" w:hAnsi="Arial" w:cs="Arial"/>
          <w:sz w:val="20"/>
        </w:rPr>
        <w:t>1</w:t>
      </w:r>
      <w:r>
        <w:rPr>
          <w:rFonts w:ascii="Arial" w:hAnsi="Arial" w:cs="Arial"/>
          <w:sz w:val="20"/>
        </w:rPr>
        <w:t>2</w:t>
      </w:r>
      <w:r w:rsidRPr="0085607B">
        <w:rPr>
          <w:rFonts w:ascii="Arial" w:hAnsi="Arial" w:cs="Arial"/>
          <w:sz w:val="20"/>
        </w:rPr>
        <w:t>. </w:t>
      </w:r>
      <w:r>
        <w:rPr>
          <w:rFonts w:ascii="Arial" w:hAnsi="Arial" w:cs="Arial"/>
          <w:sz w:val="20"/>
        </w:rPr>
        <w:tab/>
      </w:r>
      <w:r w:rsidRPr="0085607B">
        <w:rPr>
          <w:rFonts w:ascii="Arial" w:hAnsi="Arial" w:cs="Arial"/>
          <w:sz w:val="20"/>
        </w:rPr>
        <w:t xml:space="preserve">Oświadczamy, że w przypadku uznania naszej oferty za ofertę najkorzystniejszą, w terminie do 14 dni od daty podpisania umowy wykonamy i przedłożymy zamawiającemu kosztorys opracowany </w:t>
      </w:r>
      <w:r w:rsidRPr="0085607B">
        <w:rPr>
          <w:rFonts w:ascii="Arial" w:hAnsi="Arial" w:cs="Arial"/>
          <w:sz w:val="20"/>
        </w:rPr>
        <w:lastRenderedPageBreak/>
        <w:t>metodą kalkulacji szczegółowej zgodnie z </w:t>
      </w:r>
      <w:r w:rsidRPr="008F4C73">
        <w:rPr>
          <w:rFonts w:ascii="Arial" w:hAnsi="Arial" w:cs="Arial"/>
          <w:sz w:val="20"/>
        </w:rPr>
        <w:t>Rozporządzenie</w:t>
      </w:r>
      <w:r>
        <w:rPr>
          <w:rFonts w:ascii="Arial" w:hAnsi="Arial" w:cs="Arial"/>
          <w:sz w:val="20"/>
        </w:rPr>
        <w:t>m</w:t>
      </w:r>
      <w:r w:rsidRPr="008F4C73">
        <w:rPr>
          <w:rFonts w:ascii="Arial" w:hAnsi="Arial" w:cs="Arial"/>
          <w:sz w:val="20"/>
        </w:rPr>
        <w:t xml:space="preserv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 U. poz. 2458).</w:t>
      </w:r>
    </w:p>
    <w:p w14:paraId="12AE09E8" w14:textId="77777777" w:rsidR="00AF0177" w:rsidRPr="0085607B" w:rsidRDefault="00AF0177" w:rsidP="00AF0177">
      <w:pPr>
        <w:pStyle w:val="WW-Wysunicietekstu1111111111111111111111111111111111111111111111111111111111111111"/>
        <w:tabs>
          <w:tab w:val="left" w:pos="-31680"/>
          <w:tab w:val="left" w:pos="16756"/>
          <w:tab w:val="left" w:pos="17039"/>
          <w:tab w:val="center" w:pos="20527"/>
          <w:tab w:val="center" w:pos="20582"/>
          <w:tab w:val="right" w:pos="25063"/>
          <w:tab w:val="right" w:pos="25118"/>
        </w:tabs>
        <w:spacing w:after="0"/>
        <w:ind w:hanging="426"/>
        <w:rPr>
          <w:rFonts w:ascii="Verdana" w:hAnsi="Verdana" w:cs="Verdana"/>
          <w:sz w:val="20"/>
        </w:rPr>
      </w:pPr>
    </w:p>
    <w:p w14:paraId="39BECD2B" w14:textId="77777777" w:rsidR="00AF0177" w:rsidRDefault="00AF0177" w:rsidP="00AF0177">
      <w:pPr>
        <w:tabs>
          <w:tab w:val="left" w:pos="284"/>
          <w:tab w:val="center" w:pos="4536"/>
          <w:tab w:val="right" w:pos="9072"/>
        </w:tabs>
        <w:spacing w:after="0" w:line="240" w:lineRule="auto"/>
        <w:ind w:left="284" w:hanging="426"/>
        <w:jc w:val="both"/>
        <w:rPr>
          <w:rFonts w:ascii="Arial" w:hAnsi="Arial" w:cs="Arial"/>
          <w:sz w:val="20"/>
          <w:szCs w:val="20"/>
        </w:rPr>
      </w:pPr>
      <w:r w:rsidRPr="0085607B">
        <w:rPr>
          <w:rFonts w:ascii="Arial" w:hAnsi="Arial" w:cs="Arial"/>
          <w:sz w:val="20"/>
          <w:szCs w:val="20"/>
        </w:rPr>
        <w:t>1</w:t>
      </w:r>
      <w:r>
        <w:rPr>
          <w:rFonts w:ascii="Arial" w:hAnsi="Arial" w:cs="Arial"/>
          <w:sz w:val="20"/>
          <w:szCs w:val="20"/>
        </w:rPr>
        <w:t>3</w:t>
      </w:r>
      <w:r w:rsidRPr="0085607B">
        <w:rPr>
          <w:rFonts w:ascii="Arial" w:hAnsi="Arial" w:cs="Arial"/>
          <w:sz w:val="20"/>
          <w:szCs w:val="20"/>
        </w:rPr>
        <w:t>. </w:t>
      </w:r>
      <w:r>
        <w:rPr>
          <w:rFonts w:ascii="Arial" w:hAnsi="Arial" w:cs="Arial"/>
          <w:sz w:val="20"/>
          <w:szCs w:val="20"/>
        </w:rPr>
        <w:tab/>
      </w:r>
      <w:r w:rsidRPr="0085607B">
        <w:rPr>
          <w:rFonts w:ascii="Arial" w:hAnsi="Arial" w:cs="Arial"/>
          <w:sz w:val="20"/>
          <w:szCs w:val="20"/>
        </w:rPr>
        <w:t>Oświadczamy, że w przypadku uznania naszej oferty za ofertę najkorzystniejszą, w terminie do 14 dni od daty podpisania umowy wykonamy i przedłożymy zamawiającemu</w:t>
      </w:r>
      <w:r>
        <w:rPr>
          <w:rFonts w:ascii="Arial" w:hAnsi="Arial" w:cs="Arial"/>
          <w:sz w:val="20"/>
          <w:szCs w:val="20"/>
        </w:rPr>
        <w:t>:</w:t>
      </w:r>
      <w:r w:rsidRPr="0085607B">
        <w:rPr>
          <w:rFonts w:ascii="Arial" w:hAnsi="Arial" w:cs="Arial"/>
          <w:sz w:val="20"/>
          <w:szCs w:val="20"/>
        </w:rPr>
        <w:t xml:space="preserve"> </w:t>
      </w:r>
    </w:p>
    <w:p w14:paraId="67D1B3D3" w14:textId="77777777" w:rsidR="00AF0177" w:rsidRPr="008F4C73" w:rsidRDefault="00AF0177" w:rsidP="00AF0177">
      <w:pPr>
        <w:pStyle w:val="Akapitzlist"/>
        <w:numPr>
          <w:ilvl w:val="0"/>
          <w:numId w:val="22"/>
        </w:numPr>
        <w:tabs>
          <w:tab w:val="left" w:pos="284"/>
          <w:tab w:val="center" w:pos="4536"/>
          <w:tab w:val="right" w:pos="9072"/>
        </w:tabs>
        <w:spacing w:after="0" w:line="240" w:lineRule="auto"/>
        <w:jc w:val="both"/>
        <w:rPr>
          <w:rFonts w:ascii="Arial" w:hAnsi="Arial" w:cs="Arial"/>
          <w:sz w:val="20"/>
          <w:szCs w:val="20"/>
        </w:rPr>
      </w:pPr>
      <w:r w:rsidRPr="008F4C73">
        <w:rPr>
          <w:rFonts w:ascii="Arial" w:hAnsi="Arial" w:cs="Arial"/>
          <w:b/>
          <w:bCs/>
          <w:sz w:val="20"/>
          <w:szCs w:val="20"/>
        </w:rPr>
        <w:t xml:space="preserve">harmonogram </w:t>
      </w:r>
      <w:proofErr w:type="spellStart"/>
      <w:r w:rsidRPr="008F4C73">
        <w:rPr>
          <w:rFonts w:ascii="Arial" w:hAnsi="Arial" w:cs="Arial"/>
          <w:b/>
          <w:bCs/>
          <w:sz w:val="20"/>
          <w:szCs w:val="20"/>
        </w:rPr>
        <w:t>rzeczowo-terminowo-finansowy</w:t>
      </w:r>
      <w:proofErr w:type="spellEnd"/>
      <w:r w:rsidRPr="008F4C73">
        <w:rPr>
          <w:rFonts w:ascii="Arial" w:hAnsi="Arial" w:cs="Arial"/>
          <w:sz w:val="20"/>
          <w:szCs w:val="20"/>
        </w:rPr>
        <w:t>, sporządzony zgodnie z wymaganiami, o których mowa w § 1 ust. 8</w:t>
      </w:r>
      <w:r>
        <w:rPr>
          <w:rFonts w:ascii="Arial" w:hAnsi="Arial" w:cs="Arial"/>
          <w:sz w:val="20"/>
          <w:szCs w:val="20"/>
        </w:rPr>
        <w:t>b</w:t>
      </w:r>
      <w:r w:rsidRPr="008F4C73">
        <w:rPr>
          <w:rFonts w:ascii="Arial" w:hAnsi="Arial" w:cs="Arial"/>
          <w:sz w:val="20"/>
          <w:szCs w:val="20"/>
        </w:rPr>
        <w:t>) załącznika nr 1 do SWZ (wzór umowy);</w:t>
      </w:r>
    </w:p>
    <w:p w14:paraId="72EC913F" w14:textId="77777777" w:rsidR="00AF0177" w:rsidRPr="008F4C73" w:rsidRDefault="00AF0177" w:rsidP="00AF0177">
      <w:pPr>
        <w:pStyle w:val="Akapitzlist"/>
        <w:numPr>
          <w:ilvl w:val="0"/>
          <w:numId w:val="22"/>
        </w:numPr>
        <w:tabs>
          <w:tab w:val="left" w:pos="284"/>
          <w:tab w:val="center" w:pos="4536"/>
          <w:tab w:val="right" w:pos="9072"/>
        </w:tabs>
        <w:spacing w:after="0" w:line="240" w:lineRule="auto"/>
        <w:jc w:val="both"/>
        <w:rPr>
          <w:rFonts w:ascii="Arial" w:hAnsi="Arial" w:cs="Arial"/>
          <w:sz w:val="20"/>
          <w:szCs w:val="20"/>
        </w:rPr>
      </w:pPr>
      <w:r w:rsidRPr="008F4C73">
        <w:rPr>
          <w:rFonts w:ascii="Arial" w:hAnsi="Arial" w:cs="Arial"/>
          <w:b/>
          <w:bCs/>
          <w:sz w:val="20"/>
        </w:rPr>
        <w:t>kopię polisy ubezpieczenia</w:t>
      </w:r>
      <w:r w:rsidRPr="008F4C73">
        <w:rPr>
          <w:rFonts w:ascii="Arial" w:hAnsi="Arial" w:cs="Arial"/>
          <w:sz w:val="20"/>
        </w:rPr>
        <w:t xml:space="preserve"> </w:t>
      </w:r>
      <w:r w:rsidRPr="008F4C73">
        <w:rPr>
          <w:rFonts w:ascii="Arial" w:hAnsi="Arial" w:cs="Arial"/>
          <w:b/>
          <w:bCs/>
          <w:sz w:val="20"/>
        </w:rPr>
        <w:t>od odpowiedzialności cywilnej</w:t>
      </w:r>
      <w:r w:rsidRPr="008F4C73">
        <w:rPr>
          <w:rFonts w:ascii="Arial" w:hAnsi="Arial" w:cs="Arial"/>
          <w:sz w:val="20"/>
        </w:rPr>
        <w:t>, o której mowa w § 11 załącznika nr 1 do SWZ (wzór umowy).</w:t>
      </w:r>
    </w:p>
    <w:p w14:paraId="788D17CB" w14:textId="77777777" w:rsidR="00AF0177" w:rsidRPr="0085607B" w:rsidRDefault="00AF0177" w:rsidP="00AF0177">
      <w:pPr>
        <w:tabs>
          <w:tab w:val="left" w:pos="284"/>
          <w:tab w:val="left" w:pos="8584"/>
          <w:tab w:val="left" w:pos="9020"/>
        </w:tabs>
        <w:spacing w:after="0" w:line="240" w:lineRule="auto"/>
        <w:jc w:val="both"/>
        <w:rPr>
          <w:rFonts w:ascii="Verdana" w:hAnsi="Verdana" w:cs="Verdana"/>
          <w:sz w:val="20"/>
          <w:szCs w:val="20"/>
        </w:rPr>
      </w:pPr>
    </w:p>
    <w:p w14:paraId="57D6B4F7" w14:textId="77777777" w:rsidR="00AF0177" w:rsidRPr="0085607B" w:rsidRDefault="00AF0177" w:rsidP="00AF0177">
      <w:pPr>
        <w:pStyle w:val="1"/>
        <w:tabs>
          <w:tab w:val="left" w:pos="16698"/>
        </w:tabs>
        <w:spacing w:line="100" w:lineRule="atLeast"/>
        <w:ind w:left="283" w:hanging="425"/>
        <w:rPr>
          <w:rFonts w:ascii="Arial" w:hAnsi="Arial" w:cs="Arial"/>
          <w:sz w:val="20"/>
        </w:rPr>
      </w:pPr>
      <w:r w:rsidRPr="0085607B">
        <w:rPr>
          <w:rFonts w:ascii="Arial" w:hAnsi="Arial" w:cs="Arial"/>
          <w:sz w:val="20"/>
        </w:rPr>
        <w:t>1</w:t>
      </w:r>
      <w:r>
        <w:rPr>
          <w:rFonts w:ascii="Arial" w:hAnsi="Arial" w:cs="Arial"/>
          <w:sz w:val="20"/>
        </w:rPr>
        <w:t>4</w:t>
      </w:r>
      <w:r w:rsidRPr="0085607B">
        <w:rPr>
          <w:rFonts w:ascii="Arial" w:hAnsi="Arial" w:cs="Arial"/>
          <w:sz w:val="20"/>
        </w:rPr>
        <w:t>.</w:t>
      </w:r>
      <w:r w:rsidRPr="0085607B">
        <w:rPr>
          <w:rFonts w:ascii="Arial" w:hAnsi="Arial" w:cs="Arial"/>
          <w:sz w:val="20"/>
        </w:rPr>
        <w:tab/>
        <w:t xml:space="preserve">Zgodnie </w:t>
      </w:r>
      <w:r w:rsidRPr="0085607B">
        <w:rPr>
          <w:rFonts w:ascii="Arial" w:hAnsi="Arial" w:cs="Arial"/>
          <w:color w:val="auto"/>
          <w:sz w:val="20"/>
        </w:rPr>
        <w:t xml:space="preserve">art. 462 ust. 2 </w:t>
      </w:r>
      <w:r w:rsidRPr="0085607B">
        <w:rPr>
          <w:rFonts w:ascii="Arial" w:hAnsi="Arial" w:cs="Arial"/>
          <w:sz w:val="20"/>
        </w:rPr>
        <w:t>ustawy Prawo zamówień publicznych, informujemy, że:</w:t>
      </w:r>
    </w:p>
    <w:p w14:paraId="62E9490F" w14:textId="77777777" w:rsidR="00AF0177" w:rsidRPr="0085607B" w:rsidRDefault="00AF0177" w:rsidP="00AF0177">
      <w:pPr>
        <w:pStyle w:val="awciety"/>
        <w:tabs>
          <w:tab w:val="left" w:pos="16756"/>
        </w:tabs>
        <w:spacing w:after="113" w:line="240" w:lineRule="auto"/>
        <w:ind w:left="426" w:hanging="175"/>
        <w:rPr>
          <w:rFonts w:ascii="Arial" w:hAnsi="Arial" w:cs="Arial"/>
          <w:bCs/>
          <w:sz w:val="20"/>
        </w:rPr>
      </w:pPr>
      <w:r w:rsidRPr="0085607B">
        <w:rPr>
          <w:rFonts w:ascii="Arial" w:hAnsi="Arial" w:cs="Arial"/>
          <w:color w:val="FF0000"/>
          <w:sz w:val="20"/>
        </w:rPr>
        <w:t>*</w:t>
      </w:r>
      <w:r w:rsidRPr="0085607B">
        <w:rPr>
          <w:rFonts w:ascii="Arial" w:hAnsi="Arial" w:cs="Arial"/>
          <w:sz w:val="20"/>
        </w:rPr>
        <w:t> </w:t>
      </w:r>
      <w:r w:rsidRPr="0085607B">
        <w:rPr>
          <w:rFonts w:ascii="Arial" w:eastAsia="TimesNewRomanPSMT" w:hAnsi="Arial" w:cs="Arial"/>
          <w:b/>
          <w:bCs/>
          <w:sz w:val="20"/>
        </w:rPr>
        <w:t>zamierzamy powierzyć podwykonawcom wykonanie następujących części zamówienia:</w:t>
      </w:r>
    </w:p>
    <w:p w14:paraId="2AA4C2C8" w14:textId="77777777" w:rsidR="00AF0177" w:rsidRPr="0085607B" w:rsidRDefault="00AF0177" w:rsidP="00AF0177">
      <w:pPr>
        <w:pStyle w:val="1"/>
        <w:tabs>
          <w:tab w:val="left" w:pos="-31680"/>
        </w:tabs>
        <w:spacing w:line="240" w:lineRule="auto"/>
        <w:ind w:left="709" w:hanging="283"/>
        <w:rPr>
          <w:rFonts w:ascii="Arial" w:hAnsi="Arial" w:cs="Arial"/>
          <w:sz w:val="20"/>
        </w:rPr>
      </w:pPr>
      <w:r w:rsidRPr="0085607B">
        <w:rPr>
          <w:rFonts w:ascii="Arial" w:hAnsi="Arial" w:cs="Arial"/>
          <w:sz w:val="20"/>
        </w:rPr>
        <w:t>a) wykonanie części dotyczącej ...................................................................... firmie ................................................................................. z siedzibą w ........................................</w:t>
      </w:r>
    </w:p>
    <w:p w14:paraId="0DD12F94" w14:textId="77777777" w:rsidR="00AF0177" w:rsidRPr="0085607B" w:rsidRDefault="00AF0177" w:rsidP="00AF0177">
      <w:pPr>
        <w:pStyle w:val="1"/>
        <w:tabs>
          <w:tab w:val="left" w:pos="-31680"/>
        </w:tabs>
        <w:spacing w:after="120" w:line="240" w:lineRule="auto"/>
        <w:ind w:left="709" w:firstLine="0"/>
        <w:rPr>
          <w:rFonts w:ascii="Arial" w:hAnsi="Arial" w:cs="Arial"/>
          <w:sz w:val="20"/>
        </w:rPr>
      </w:pPr>
      <w:r w:rsidRPr="0085607B">
        <w:rPr>
          <w:rFonts w:ascii="Arial" w:hAnsi="Arial" w:cs="Arial"/>
          <w:sz w:val="20"/>
        </w:rPr>
        <w:t>Wartość brutto części zamówienia powierzona podwykonawcy wynosi: ................ zł lub stanowi ................. ...% wartości całego zamówienia.</w:t>
      </w:r>
    </w:p>
    <w:p w14:paraId="2D1AE7BB" w14:textId="77777777" w:rsidR="00AF0177" w:rsidRPr="0085607B" w:rsidRDefault="00AF0177" w:rsidP="00AF0177">
      <w:pPr>
        <w:pStyle w:val="1"/>
        <w:tabs>
          <w:tab w:val="left" w:pos="-31680"/>
        </w:tabs>
        <w:spacing w:line="240" w:lineRule="auto"/>
        <w:ind w:left="709" w:hanging="283"/>
        <w:rPr>
          <w:rFonts w:ascii="Arial" w:hAnsi="Arial" w:cs="Arial"/>
          <w:sz w:val="20"/>
        </w:rPr>
      </w:pPr>
      <w:r w:rsidRPr="0085607B">
        <w:rPr>
          <w:rFonts w:ascii="Arial" w:hAnsi="Arial" w:cs="Arial"/>
          <w:sz w:val="20"/>
        </w:rPr>
        <w:t>b) wykonanie części dotyczącej ...................................................................... firmie .................................................................................. z siedzibą w ........................................</w:t>
      </w:r>
    </w:p>
    <w:p w14:paraId="7C38B5CA" w14:textId="77777777" w:rsidR="00AF0177" w:rsidRPr="0085607B" w:rsidRDefault="00AF0177" w:rsidP="00AF0177">
      <w:pPr>
        <w:pStyle w:val="1"/>
        <w:tabs>
          <w:tab w:val="left" w:pos="-31680"/>
        </w:tabs>
        <w:spacing w:after="120" w:line="240" w:lineRule="auto"/>
        <w:ind w:left="709" w:firstLine="0"/>
        <w:rPr>
          <w:rFonts w:ascii="Arial" w:hAnsi="Arial" w:cs="Arial"/>
          <w:sz w:val="20"/>
        </w:rPr>
      </w:pPr>
      <w:r w:rsidRPr="0085607B">
        <w:rPr>
          <w:rFonts w:ascii="Arial" w:hAnsi="Arial" w:cs="Arial"/>
          <w:sz w:val="20"/>
        </w:rPr>
        <w:t>Wartość brutto części zamówienia powierzona podwykonawcy wynosi: ................ zł lub stanowi ................. ...% wartości całego zamówienia.</w:t>
      </w:r>
    </w:p>
    <w:p w14:paraId="26A303D1" w14:textId="77777777" w:rsidR="00AF0177" w:rsidRPr="0085607B" w:rsidRDefault="00AF0177" w:rsidP="00AF0177">
      <w:pPr>
        <w:pStyle w:val="1"/>
        <w:tabs>
          <w:tab w:val="left" w:pos="-31680"/>
        </w:tabs>
        <w:spacing w:line="240" w:lineRule="auto"/>
        <w:ind w:left="709" w:hanging="283"/>
        <w:rPr>
          <w:rFonts w:ascii="Arial" w:eastAsia="TimesNewRomanPSMT" w:hAnsi="Arial" w:cs="Arial"/>
          <w:b/>
          <w:kern w:val="2"/>
          <w:sz w:val="20"/>
        </w:rPr>
      </w:pPr>
      <w:r w:rsidRPr="0085607B">
        <w:rPr>
          <w:rFonts w:ascii="Arial" w:eastAsia="TimesNewRomanPSMT" w:hAnsi="Arial" w:cs="Arial"/>
          <w:bCs/>
          <w:color w:val="FF0000"/>
          <w:sz w:val="20"/>
        </w:rPr>
        <w:t>*</w:t>
      </w:r>
      <w:r w:rsidRPr="0085607B">
        <w:rPr>
          <w:rFonts w:ascii="Arial" w:eastAsia="TimesNewRomanPSMT" w:hAnsi="Arial" w:cs="Arial"/>
          <w:bCs/>
          <w:sz w:val="20"/>
        </w:rPr>
        <w:t>  </w:t>
      </w:r>
      <w:r w:rsidRPr="0085607B">
        <w:rPr>
          <w:rFonts w:ascii="Arial" w:eastAsia="TimesNewRomanPSMT" w:hAnsi="Arial" w:cs="Arial"/>
          <w:b/>
          <w:bCs/>
          <w:sz w:val="20"/>
        </w:rPr>
        <w:t>nie zamierzamy powierzyć podwykonawcom wykonania żadnej części zamówienia</w:t>
      </w:r>
      <w:r w:rsidRPr="0085607B">
        <w:rPr>
          <w:rFonts w:ascii="Arial" w:eastAsia="TimesNewRomanPSMT" w:hAnsi="Arial" w:cs="Arial"/>
          <w:b/>
          <w:sz w:val="20"/>
        </w:rPr>
        <w:t>.</w:t>
      </w:r>
    </w:p>
    <w:p w14:paraId="56D61F19" w14:textId="77777777" w:rsidR="00AF0177" w:rsidRPr="0085607B" w:rsidRDefault="00AF0177" w:rsidP="00AF0177">
      <w:pPr>
        <w:pStyle w:val="awciety"/>
        <w:spacing w:line="240" w:lineRule="auto"/>
        <w:ind w:firstLine="0"/>
        <w:rPr>
          <w:rFonts w:ascii="Arial" w:eastAsia="TimesNewRomanPSMT" w:hAnsi="Arial" w:cs="Arial"/>
          <w:i/>
          <w:color w:val="FF0000"/>
          <w:sz w:val="20"/>
        </w:rPr>
      </w:pPr>
      <w:r w:rsidRPr="0085607B">
        <w:rPr>
          <w:rFonts w:ascii="Arial" w:eastAsia="TimesNewRomanPSMT" w:hAnsi="Arial" w:cs="Arial"/>
          <w:b/>
          <w:color w:val="FF0000"/>
          <w:sz w:val="20"/>
        </w:rPr>
        <w:t>*</w:t>
      </w:r>
      <w:r w:rsidRPr="0085607B">
        <w:rPr>
          <w:rFonts w:ascii="Arial" w:eastAsia="TimesNewRomanPSMT" w:hAnsi="Arial" w:cs="Arial"/>
          <w:color w:val="FF0000"/>
          <w:sz w:val="20"/>
        </w:rPr>
        <w:t xml:space="preserve"> </w:t>
      </w:r>
      <w:r w:rsidRPr="0085607B">
        <w:rPr>
          <w:rFonts w:ascii="Arial" w:eastAsia="TimesNewRomanPSMT" w:hAnsi="Arial" w:cs="Arial"/>
          <w:i/>
          <w:color w:val="FF0000"/>
          <w:sz w:val="20"/>
        </w:rPr>
        <w:t>niepotrzebne skreślić</w:t>
      </w:r>
    </w:p>
    <w:p w14:paraId="6F73E86E" w14:textId="77777777" w:rsidR="00AF0177" w:rsidRPr="0085607B" w:rsidRDefault="00AF0177" w:rsidP="00AF0177">
      <w:pPr>
        <w:pStyle w:val="awciety"/>
        <w:spacing w:line="240" w:lineRule="auto"/>
        <w:ind w:left="0" w:firstLine="0"/>
        <w:rPr>
          <w:rFonts w:ascii="Arial" w:hAnsi="Arial" w:cs="Arial"/>
          <w:sz w:val="20"/>
        </w:rPr>
      </w:pPr>
    </w:p>
    <w:p w14:paraId="4CA8C8CF" w14:textId="77777777" w:rsidR="00AF0177" w:rsidRPr="0085607B" w:rsidRDefault="00AF0177" w:rsidP="00AF0177">
      <w:pPr>
        <w:pStyle w:val="1"/>
        <w:tabs>
          <w:tab w:val="left" w:pos="16756"/>
        </w:tabs>
        <w:spacing w:after="120" w:line="240" w:lineRule="auto"/>
        <w:ind w:left="284" w:hanging="425"/>
        <w:rPr>
          <w:rFonts w:ascii="Arial" w:hAnsi="Arial" w:cs="Arial"/>
          <w:bCs/>
          <w:sz w:val="20"/>
        </w:rPr>
      </w:pPr>
      <w:r w:rsidRPr="0085607B">
        <w:rPr>
          <w:rFonts w:ascii="Arial" w:hAnsi="Arial" w:cs="Arial"/>
          <w:sz w:val="20"/>
        </w:rPr>
        <w:t>1</w:t>
      </w:r>
      <w:r>
        <w:rPr>
          <w:rFonts w:ascii="Arial" w:hAnsi="Arial" w:cs="Arial"/>
          <w:sz w:val="20"/>
        </w:rPr>
        <w:t>5</w:t>
      </w:r>
      <w:r w:rsidRPr="0085607B">
        <w:rPr>
          <w:rFonts w:ascii="Arial" w:hAnsi="Arial" w:cs="Arial"/>
          <w:sz w:val="20"/>
        </w:rPr>
        <w:t>. </w:t>
      </w:r>
      <w:r>
        <w:rPr>
          <w:rFonts w:ascii="Arial" w:hAnsi="Arial" w:cs="Arial"/>
          <w:sz w:val="20"/>
        </w:rPr>
        <w:tab/>
      </w:r>
      <w:r w:rsidRPr="008F4C73">
        <w:rPr>
          <w:rFonts w:ascii="Arial" w:hAnsi="Arial" w:cs="Arial"/>
          <w:sz w:val="20"/>
        </w:rPr>
        <w:t>Oświadczamy, że jesteśmy mikroprzedsiębiorstwem</w:t>
      </w:r>
      <w:r w:rsidRPr="008F4C73">
        <w:rPr>
          <w:rFonts w:ascii="Arial" w:hAnsi="Arial" w:cs="Arial"/>
          <w:color w:val="ED0000"/>
          <w:sz w:val="20"/>
        </w:rPr>
        <w:t>*</w:t>
      </w:r>
      <w:r w:rsidRPr="008F4C73">
        <w:rPr>
          <w:rFonts w:ascii="Arial" w:hAnsi="Arial" w:cs="Arial"/>
          <w:sz w:val="20"/>
        </w:rPr>
        <w:t>, małym przedsiębiorstwem</w:t>
      </w:r>
      <w:r w:rsidRPr="008F4C73">
        <w:rPr>
          <w:rFonts w:ascii="Arial" w:hAnsi="Arial" w:cs="Arial"/>
          <w:color w:val="ED0000"/>
          <w:sz w:val="20"/>
        </w:rPr>
        <w:t>*</w:t>
      </w:r>
      <w:r w:rsidRPr="008F4C73">
        <w:rPr>
          <w:rFonts w:ascii="Arial" w:hAnsi="Arial" w:cs="Arial"/>
          <w:sz w:val="20"/>
        </w:rPr>
        <w:t>, średnim przedsiębiorstwem</w:t>
      </w:r>
      <w:r w:rsidRPr="008F4C73">
        <w:rPr>
          <w:rFonts w:ascii="Arial" w:hAnsi="Arial" w:cs="Arial"/>
          <w:color w:val="ED0000"/>
          <w:sz w:val="20"/>
        </w:rPr>
        <w:t>*</w:t>
      </w:r>
      <w:r w:rsidRPr="008F4C73">
        <w:rPr>
          <w:rFonts w:ascii="Arial" w:hAnsi="Arial" w:cs="Arial"/>
          <w:sz w:val="20"/>
        </w:rPr>
        <w:t>, dużym przedsiębiorstwem</w:t>
      </w:r>
      <w:r w:rsidRPr="008F4C73">
        <w:rPr>
          <w:rFonts w:ascii="Arial" w:hAnsi="Arial" w:cs="Arial"/>
          <w:color w:val="ED0000"/>
          <w:sz w:val="20"/>
        </w:rPr>
        <w:t>*</w:t>
      </w:r>
      <w:r w:rsidRPr="008F4C73">
        <w:rPr>
          <w:rFonts w:ascii="Arial" w:hAnsi="Arial" w:cs="Arial"/>
          <w:sz w:val="20"/>
        </w:rPr>
        <w:t>, przedsiębiorcą prowadzącym jednoosobową działalność gospodarczą</w:t>
      </w:r>
      <w:r w:rsidRPr="008F4C73">
        <w:rPr>
          <w:rFonts w:ascii="Arial" w:hAnsi="Arial" w:cs="Arial"/>
          <w:color w:val="ED0000"/>
          <w:sz w:val="20"/>
        </w:rPr>
        <w:t>*</w:t>
      </w:r>
      <w:r w:rsidRPr="008F4C73">
        <w:rPr>
          <w:rFonts w:ascii="Arial" w:hAnsi="Arial" w:cs="Arial"/>
          <w:sz w:val="20"/>
        </w:rPr>
        <w:t>, osobą fizyczną nieprowadzącą działalności gospodarczej</w:t>
      </w:r>
      <w:r w:rsidRPr="008F4C73">
        <w:rPr>
          <w:rFonts w:ascii="Arial" w:hAnsi="Arial" w:cs="Arial"/>
          <w:color w:val="ED0000"/>
          <w:sz w:val="20"/>
        </w:rPr>
        <w:t>*</w:t>
      </w:r>
      <w:r w:rsidRPr="008F4C73">
        <w:rPr>
          <w:rFonts w:ascii="Arial" w:hAnsi="Arial" w:cs="Arial"/>
          <w:sz w:val="20"/>
        </w:rPr>
        <w:t>.</w:t>
      </w:r>
    </w:p>
    <w:p w14:paraId="022C88FE" w14:textId="77777777" w:rsidR="00AF0177" w:rsidRPr="0085607B" w:rsidRDefault="00AF0177" w:rsidP="00AF0177">
      <w:pPr>
        <w:pStyle w:val="1"/>
        <w:tabs>
          <w:tab w:val="left" w:pos="16756"/>
        </w:tabs>
        <w:spacing w:after="120" w:line="240" w:lineRule="auto"/>
        <w:ind w:left="284" w:firstLine="0"/>
        <w:rPr>
          <w:rFonts w:ascii="Arial" w:hAnsi="Arial" w:cs="Arial"/>
          <w:b/>
          <w:sz w:val="20"/>
        </w:rPr>
      </w:pPr>
      <w:r w:rsidRPr="0085607B">
        <w:rPr>
          <w:rFonts w:ascii="Arial" w:hAnsi="Arial" w:cs="Arial"/>
          <w:b/>
          <w:sz w:val="20"/>
        </w:rPr>
        <w:t>Mikroprzedsiębiorstwo</w:t>
      </w:r>
      <w:r w:rsidRPr="0085607B">
        <w:rPr>
          <w:rFonts w:ascii="Arial" w:hAnsi="Arial" w:cs="Arial"/>
          <w:sz w:val="20"/>
        </w:rPr>
        <w:t>: przedsiębiorstwo, które zatrudnia mniej niż 10 osób i którego roczny obrót lub roczna suma bilansowa nie przekracza 2 mln euro.</w:t>
      </w:r>
    </w:p>
    <w:p w14:paraId="019018F2" w14:textId="77777777" w:rsidR="00AF0177" w:rsidRPr="0085607B" w:rsidRDefault="00AF0177" w:rsidP="00AF0177">
      <w:pPr>
        <w:pStyle w:val="1"/>
        <w:tabs>
          <w:tab w:val="left" w:pos="16756"/>
        </w:tabs>
        <w:spacing w:after="120" w:line="240" w:lineRule="auto"/>
        <w:ind w:left="284" w:firstLine="0"/>
        <w:rPr>
          <w:rFonts w:ascii="Arial" w:hAnsi="Arial" w:cs="Arial"/>
          <w:b/>
          <w:sz w:val="20"/>
        </w:rPr>
      </w:pPr>
      <w:r w:rsidRPr="0085607B">
        <w:rPr>
          <w:rFonts w:ascii="Arial" w:hAnsi="Arial" w:cs="Arial"/>
          <w:b/>
          <w:sz w:val="20"/>
        </w:rPr>
        <w:t>Małe przedsiębiorstwo</w:t>
      </w:r>
      <w:r w:rsidRPr="0085607B">
        <w:rPr>
          <w:rFonts w:ascii="Arial" w:hAnsi="Arial" w:cs="Arial"/>
          <w:sz w:val="20"/>
        </w:rPr>
        <w:t>: przedsiębiorstwo, które zatrudnia mniej niż 50 osób i którego roczny obrót lub roczna suma bilansowa nie przekracza 10 mln euro.</w:t>
      </w:r>
    </w:p>
    <w:p w14:paraId="1019B6E3" w14:textId="77777777" w:rsidR="00AF0177" w:rsidRPr="0085607B" w:rsidRDefault="00AF0177" w:rsidP="00AF0177">
      <w:pPr>
        <w:pStyle w:val="1"/>
        <w:tabs>
          <w:tab w:val="left" w:pos="16756"/>
        </w:tabs>
        <w:spacing w:after="120" w:line="240" w:lineRule="auto"/>
        <w:ind w:left="284" w:firstLine="0"/>
        <w:rPr>
          <w:rFonts w:ascii="Arial" w:hAnsi="Arial" w:cs="Arial"/>
          <w:sz w:val="20"/>
        </w:rPr>
      </w:pPr>
      <w:r w:rsidRPr="0085607B">
        <w:rPr>
          <w:rFonts w:ascii="Arial" w:hAnsi="Arial" w:cs="Arial"/>
          <w:b/>
          <w:sz w:val="20"/>
        </w:rPr>
        <w:t>Średnie przedsiębiorstwo</w:t>
      </w:r>
      <w:r w:rsidRPr="0085607B">
        <w:rPr>
          <w:rFonts w:ascii="Arial" w:hAnsi="Arial" w:cs="Arial"/>
          <w:sz w:val="20"/>
        </w:rPr>
        <w:t>: przedsiębiorstwo, które nie jest mikro- lub małym przedsiębiorstwem i które zatrudnia mniej niż 250 osób i którego roczny obrót nie przekracza 50 mln euro lub roczna suma bilansowa nie przekracza 43 mln euro.</w:t>
      </w:r>
    </w:p>
    <w:p w14:paraId="4589EB11" w14:textId="77777777" w:rsidR="00AF0177" w:rsidRDefault="00AF0177" w:rsidP="00AF0177">
      <w:pPr>
        <w:pStyle w:val="1"/>
        <w:tabs>
          <w:tab w:val="left" w:pos="16756"/>
        </w:tabs>
        <w:spacing w:after="120" w:line="240" w:lineRule="auto"/>
        <w:ind w:left="284" w:firstLine="0"/>
        <w:rPr>
          <w:rFonts w:ascii="Arial" w:hAnsi="Arial" w:cs="Arial"/>
          <w:sz w:val="20"/>
        </w:rPr>
      </w:pPr>
      <w:r w:rsidRPr="0085607B">
        <w:rPr>
          <w:rFonts w:ascii="Arial" w:hAnsi="Arial" w:cs="Arial"/>
          <w:sz w:val="20"/>
        </w:rPr>
        <w:t>/Pojęcia zaczerpnięte z zaleceń Komisji Unii Europejskiej z dnia 6 maja 2003 r. dot. definicji mikroprzedsiębiorstw oraz małych i średnich przedsiębiorstw (Dz. U. L 124 z 20.5.2003, s. 36</w:t>
      </w:r>
      <w:proofErr w:type="gramStart"/>
      <w:r w:rsidRPr="0085607B">
        <w:rPr>
          <w:rFonts w:ascii="Arial" w:hAnsi="Arial" w:cs="Arial"/>
          <w:sz w:val="20"/>
        </w:rPr>
        <w:t>)./</w:t>
      </w:r>
      <w:proofErr w:type="gramEnd"/>
    </w:p>
    <w:p w14:paraId="570BB243" w14:textId="77777777" w:rsidR="00AF0177" w:rsidRPr="00B47E69" w:rsidRDefault="00AF0177" w:rsidP="00AF0177">
      <w:pPr>
        <w:pStyle w:val="1"/>
        <w:tabs>
          <w:tab w:val="left" w:pos="16756"/>
        </w:tabs>
        <w:spacing w:after="120" w:line="276" w:lineRule="auto"/>
        <w:ind w:left="284"/>
        <w:rPr>
          <w:rFonts w:ascii="Arial" w:hAnsi="Arial" w:cs="Arial"/>
          <w:color w:val="auto"/>
          <w:sz w:val="20"/>
        </w:rPr>
      </w:pPr>
      <w:r>
        <w:rPr>
          <w:rFonts w:ascii="Verdana" w:hAnsi="Verdana" w:cs="Verdana"/>
          <w:b/>
          <w:color w:val="auto"/>
          <w:sz w:val="22"/>
          <w:szCs w:val="22"/>
        </w:rPr>
        <w:tab/>
      </w:r>
      <w:r w:rsidRPr="00B47E69">
        <w:rPr>
          <w:rFonts w:ascii="Arial" w:hAnsi="Arial" w:cs="Arial"/>
          <w:b/>
          <w:color w:val="auto"/>
          <w:sz w:val="20"/>
        </w:rPr>
        <w:t>Duży przedsiębiorca</w:t>
      </w:r>
      <w:r w:rsidRPr="00B47E69">
        <w:rPr>
          <w:rFonts w:ascii="Arial" w:hAnsi="Arial" w:cs="Arial"/>
          <w:color w:val="auto"/>
          <w:sz w:val="20"/>
        </w:rPr>
        <w:t xml:space="preserve">: przedsiębiorca niebędący </w:t>
      </w:r>
      <w:proofErr w:type="spellStart"/>
      <w:r w:rsidRPr="00B47E69">
        <w:rPr>
          <w:rFonts w:ascii="Arial" w:hAnsi="Arial" w:cs="Arial"/>
          <w:color w:val="auto"/>
          <w:sz w:val="20"/>
        </w:rPr>
        <w:t>mikroprzedsiębiorcą</w:t>
      </w:r>
      <w:proofErr w:type="spellEnd"/>
      <w:r w:rsidRPr="00B47E69">
        <w:rPr>
          <w:rFonts w:ascii="Arial" w:hAnsi="Arial" w:cs="Arial"/>
          <w:color w:val="auto"/>
          <w:sz w:val="20"/>
        </w:rPr>
        <w:t>, małym przedsiębiorcą ani średnim przedsiębiorcą.</w:t>
      </w:r>
    </w:p>
    <w:p w14:paraId="76C2A481" w14:textId="77777777" w:rsidR="00AF0177" w:rsidRPr="00B47E69" w:rsidRDefault="00AF0177" w:rsidP="00AF0177">
      <w:pPr>
        <w:tabs>
          <w:tab w:val="left" w:pos="284"/>
          <w:tab w:val="left" w:pos="8584"/>
          <w:tab w:val="left" w:pos="9020"/>
        </w:tabs>
        <w:spacing w:after="113" w:line="276" w:lineRule="auto"/>
        <w:ind w:left="284"/>
        <w:jc w:val="both"/>
        <w:rPr>
          <w:rFonts w:ascii="Arial" w:eastAsia="Times New Roman" w:hAnsi="Arial" w:cs="Arial"/>
          <w:sz w:val="20"/>
          <w:szCs w:val="20"/>
        </w:rPr>
      </w:pPr>
      <w:r w:rsidRPr="00B47E69">
        <w:rPr>
          <w:rFonts w:ascii="Arial" w:eastAsia="Times New Roman" w:hAnsi="Arial" w:cs="Arial"/>
          <w:sz w:val="20"/>
          <w:szCs w:val="20"/>
        </w:rPr>
        <w:t>/Pojęcie zaczerpnięte z ustawy z dnia 8 marca 2013 r. o przeciwdziałaniu nadmiernym opóźnieniom w transakcjach handlowych/</w:t>
      </w:r>
    </w:p>
    <w:p w14:paraId="242DE5D8" w14:textId="77777777" w:rsidR="00AF0177" w:rsidRPr="0085607B" w:rsidRDefault="00AF0177" w:rsidP="00AF0177">
      <w:pPr>
        <w:pStyle w:val="awciety"/>
        <w:spacing w:after="120" w:line="240" w:lineRule="auto"/>
        <w:ind w:left="284" w:firstLine="0"/>
        <w:rPr>
          <w:rFonts w:ascii="Arial" w:eastAsia="TimesNewRomanPSMT" w:hAnsi="Arial" w:cs="Arial"/>
          <w:i/>
          <w:color w:val="FF0000"/>
          <w:sz w:val="20"/>
        </w:rPr>
      </w:pPr>
      <w:r w:rsidRPr="0085607B">
        <w:rPr>
          <w:rFonts w:ascii="Arial" w:eastAsia="TimesNewRomanPSMT" w:hAnsi="Arial" w:cs="Arial"/>
          <w:b/>
          <w:color w:val="FF0000"/>
          <w:sz w:val="20"/>
        </w:rPr>
        <w:t>*</w:t>
      </w:r>
      <w:r w:rsidRPr="0085607B">
        <w:rPr>
          <w:rFonts w:ascii="Arial" w:eastAsia="TimesNewRomanPSMT" w:hAnsi="Arial" w:cs="Arial"/>
          <w:color w:val="FF0000"/>
          <w:sz w:val="20"/>
        </w:rPr>
        <w:t xml:space="preserve"> </w:t>
      </w:r>
      <w:r w:rsidRPr="0085607B">
        <w:rPr>
          <w:rFonts w:ascii="Arial" w:eastAsia="TimesNewRomanPSMT" w:hAnsi="Arial" w:cs="Arial"/>
          <w:i/>
          <w:color w:val="FF0000"/>
          <w:sz w:val="20"/>
        </w:rPr>
        <w:t>niepotrzebne skreślić</w:t>
      </w:r>
    </w:p>
    <w:p w14:paraId="0FD76869" w14:textId="77777777" w:rsidR="00AF0177" w:rsidRPr="0085607B" w:rsidRDefault="00AF0177" w:rsidP="00AF0177">
      <w:pPr>
        <w:tabs>
          <w:tab w:val="left" w:pos="284"/>
          <w:tab w:val="left" w:pos="8584"/>
          <w:tab w:val="left" w:pos="9020"/>
        </w:tabs>
        <w:spacing w:after="0" w:line="240" w:lineRule="auto"/>
        <w:ind w:left="284" w:firstLine="17"/>
        <w:jc w:val="both"/>
        <w:rPr>
          <w:rFonts w:ascii="Arial" w:hAnsi="Arial" w:cs="Arial"/>
          <w:iCs/>
          <w:sz w:val="20"/>
          <w:szCs w:val="20"/>
        </w:rPr>
      </w:pPr>
      <w:r w:rsidRPr="0085607B">
        <w:rPr>
          <w:rFonts w:ascii="Arial" w:hAnsi="Arial" w:cs="Arial"/>
          <w:b/>
          <w:bCs/>
          <w:iCs/>
          <w:sz w:val="20"/>
          <w:szCs w:val="20"/>
        </w:rPr>
        <w:t>W przypadku składania oferty wspólnej przez kilku przedsiębiorców</w:t>
      </w:r>
      <w:r w:rsidRPr="0085607B">
        <w:rPr>
          <w:rFonts w:ascii="Arial" w:hAnsi="Arial" w:cs="Arial"/>
          <w:iCs/>
          <w:sz w:val="20"/>
          <w:szCs w:val="20"/>
        </w:rPr>
        <w:t xml:space="preserve"> (tzw. konsorcjum) </w:t>
      </w:r>
      <w:r w:rsidRPr="0085607B">
        <w:rPr>
          <w:rFonts w:ascii="Arial" w:hAnsi="Arial" w:cs="Arial"/>
          <w:b/>
          <w:bCs/>
          <w:iCs/>
          <w:sz w:val="20"/>
          <w:szCs w:val="20"/>
        </w:rPr>
        <w:t>lub przez spółkę cywilną</w:t>
      </w:r>
      <w:r w:rsidRPr="0085607B">
        <w:rPr>
          <w:rFonts w:ascii="Arial" w:hAnsi="Arial" w:cs="Arial"/>
          <w:iCs/>
          <w:sz w:val="20"/>
          <w:szCs w:val="20"/>
        </w:rPr>
        <w:t>, każdy ze wspólników konsorcjum lub spółki cywilnej musi złożyć ww. oświadczenie.</w:t>
      </w:r>
    </w:p>
    <w:p w14:paraId="55CD4EEC" w14:textId="77777777" w:rsidR="00AF0177" w:rsidRPr="0085607B" w:rsidRDefault="00AF0177" w:rsidP="00AF0177">
      <w:pPr>
        <w:tabs>
          <w:tab w:val="left" w:pos="16756"/>
        </w:tabs>
        <w:spacing w:after="0" w:line="240" w:lineRule="auto"/>
        <w:rPr>
          <w:rFonts w:ascii="Arial" w:hAnsi="Arial" w:cs="Arial"/>
          <w:iCs/>
          <w:sz w:val="20"/>
          <w:szCs w:val="20"/>
        </w:rPr>
      </w:pPr>
    </w:p>
    <w:p w14:paraId="40599837" w14:textId="77777777" w:rsidR="00AF0177" w:rsidRPr="0085607B" w:rsidRDefault="00AF0177" w:rsidP="00AF0177">
      <w:pPr>
        <w:tabs>
          <w:tab w:val="left" w:pos="16756"/>
        </w:tabs>
        <w:ind w:left="284" w:hanging="426"/>
        <w:jc w:val="both"/>
        <w:rPr>
          <w:rFonts w:ascii="Arial" w:hAnsi="Arial" w:cs="Arial"/>
          <w:sz w:val="20"/>
          <w:szCs w:val="20"/>
        </w:rPr>
      </w:pPr>
      <w:r w:rsidRPr="0085607B">
        <w:rPr>
          <w:rFonts w:ascii="Arial" w:hAnsi="Arial" w:cs="Arial"/>
          <w:sz w:val="20"/>
          <w:szCs w:val="20"/>
        </w:rPr>
        <w:t>1</w:t>
      </w:r>
      <w:r>
        <w:rPr>
          <w:rFonts w:ascii="Arial" w:hAnsi="Arial" w:cs="Arial"/>
          <w:sz w:val="20"/>
          <w:szCs w:val="20"/>
        </w:rPr>
        <w:t>6</w:t>
      </w:r>
      <w:r w:rsidRPr="0085607B">
        <w:rPr>
          <w:rFonts w:ascii="Arial" w:hAnsi="Arial" w:cs="Arial"/>
          <w:sz w:val="20"/>
          <w:szCs w:val="20"/>
        </w:rPr>
        <w:t xml:space="preserve">. </w:t>
      </w:r>
      <w:r>
        <w:rPr>
          <w:rFonts w:ascii="Arial" w:hAnsi="Arial" w:cs="Arial"/>
          <w:sz w:val="20"/>
          <w:szCs w:val="20"/>
        </w:rPr>
        <w:tab/>
      </w:r>
      <w:r w:rsidRPr="0085607B">
        <w:rPr>
          <w:rFonts w:ascii="Arial" w:hAnsi="Arial" w:cs="Arial"/>
          <w:sz w:val="20"/>
          <w:szCs w:val="20"/>
        </w:rPr>
        <w:t xml:space="preserve">Podajemy adres strony internetowej, na której są dostępne w formie elektronicznej: odpis z właściwego rejestru lub z centralnej ewidencji i informacji o działalności gospodarczej: …………………………………………………………………………………………………………………                                                                                           </w:t>
      </w:r>
    </w:p>
    <w:p w14:paraId="48313FB6" w14:textId="77777777" w:rsidR="00AF0177" w:rsidRPr="0085607B" w:rsidRDefault="00AF0177" w:rsidP="00AF0177">
      <w:pPr>
        <w:tabs>
          <w:tab w:val="left" w:pos="284"/>
          <w:tab w:val="left" w:pos="8584"/>
          <w:tab w:val="left" w:pos="9020"/>
        </w:tabs>
        <w:spacing w:after="0" w:line="240" w:lineRule="auto"/>
        <w:ind w:left="284"/>
        <w:jc w:val="both"/>
        <w:rPr>
          <w:rFonts w:ascii="Arial" w:hAnsi="Arial" w:cs="Arial"/>
          <w:iCs/>
          <w:sz w:val="20"/>
          <w:szCs w:val="20"/>
        </w:rPr>
      </w:pPr>
      <w:r w:rsidRPr="0085607B">
        <w:rPr>
          <w:rFonts w:ascii="Arial" w:hAnsi="Arial" w:cs="Arial"/>
          <w:b/>
          <w:bCs/>
          <w:iCs/>
          <w:sz w:val="20"/>
          <w:szCs w:val="20"/>
        </w:rPr>
        <w:t>W przypadku składania oferty wspólnej przez kilku przedsiębiorców</w:t>
      </w:r>
      <w:r w:rsidRPr="0085607B">
        <w:rPr>
          <w:rFonts w:ascii="Arial" w:hAnsi="Arial" w:cs="Arial"/>
          <w:iCs/>
          <w:sz w:val="20"/>
          <w:szCs w:val="20"/>
        </w:rPr>
        <w:t xml:space="preserve"> (tzw. konsorcjum) </w:t>
      </w:r>
      <w:r w:rsidRPr="0085607B">
        <w:rPr>
          <w:rFonts w:ascii="Arial" w:hAnsi="Arial" w:cs="Arial"/>
          <w:b/>
          <w:bCs/>
          <w:iCs/>
          <w:sz w:val="20"/>
          <w:szCs w:val="20"/>
        </w:rPr>
        <w:t>lub przez spółkę cywilną</w:t>
      </w:r>
      <w:r w:rsidRPr="0085607B">
        <w:rPr>
          <w:rFonts w:ascii="Arial" w:hAnsi="Arial" w:cs="Arial"/>
          <w:iCs/>
          <w:sz w:val="20"/>
          <w:szCs w:val="20"/>
        </w:rPr>
        <w:t>, każdy ze wspólników konsorcjum lub spółki cywilnej musi podać ww. adres.</w:t>
      </w:r>
    </w:p>
    <w:p w14:paraId="2465F8C5" w14:textId="77777777" w:rsidR="00AF0177" w:rsidRPr="0085607B" w:rsidRDefault="00AF0177" w:rsidP="00AF0177">
      <w:pPr>
        <w:tabs>
          <w:tab w:val="left" w:pos="284"/>
          <w:tab w:val="left" w:pos="8584"/>
          <w:tab w:val="left" w:pos="9020"/>
        </w:tabs>
        <w:spacing w:after="0" w:line="240" w:lineRule="auto"/>
        <w:ind w:left="284"/>
        <w:jc w:val="both"/>
        <w:rPr>
          <w:rFonts w:ascii="Arial" w:hAnsi="Arial" w:cs="Arial"/>
          <w:iCs/>
          <w:sz w:val="20"/>
          <w:szCs w:val="20"/>
        </w:rPr>
      </w:pPr>
    </w:p>
    <w:p w14:paraId="77055443" w14:textId="77777777" w:rsidR="00AF0177" w:rsidRPr="0085607B" w:rsidRDefault="00AF0177" w:rsidP="00AF0177">
      <w:pPr>
        <w:tabs>
          <w:tab w:val="left" w:pos="-200"/>
          <w:tab w:val="left" w:pos="8584"/>
          <w:tab w:val="left" w:pos="9020"/>
        </w:tabs>
        <w:spacing w:after="120"/>
        <w:ind w:left="284" w:hanging="426"/>
        <w:jc w:val="both"/>
        <w:rPr>
          <w:rFonts w:ascii="Arial" w:hAnsi="Arial" w:cs="Arial"/>
          <w:sz w:val="20"/>
          <w:szCs w:val="20"/>
        </w:rPr>
      </w:pPr>
      <w:r w:rsidRPr="0085607B">
        <w:rPr>
          <w:rFonts w:ascii="Arial" w:hAnsi="Arial" w:cs="Arial"/>
          <w:sz w:val="20"/>
          <w:szCs w:val="20"/>
        </w:rPr>
        <w:lastRenderedPageBreak/>
        <w:t>1</w:t>
      </w:r>
      <w:r>
        <w:rPr>
          <w:rFonts w:ascii="Arial" w:hAnsi="Arial" w:cs="Arial"/>
          <w:sz w:val="20"/>
          <w:szCs w:val="20"/>
        </w:rPr>
        <w:t>7</w:t>
      </w:r>
      <w:r w:rsidRPr="0085607B">
        <w:rPr>
          <w:rFonts w:ascii="Arial" w:hAnsi="Arial" w:cs="Arial"/>
          <w:sz w:val="20"/>
          <w:szCs w:val="20"/>
        </w:rPr>
        <w:t>.</w:t>
      </w:r>
      <w:r w:rsidRPr="0085607B">
        <w:rPr>
          <w:rFonts w:ascii="Arial" w:hAnsi="Arial" w:cs="Arial"/>
          <w:sz w:val="20"/>
          <w:szCs w:val="20"/>
        </w:rPr>
        <w:tab/>
        <w:t xml:space="preserve">Oświadczamy, że wypełniliśmy obowiązki informacyjne przewidziane w art. 13 lub art. 14 RODO wobec osób fizycznych, od których dane osobowe bezpośrednio lub pośrednio pozyskaliśmy w celu ubiegania się o udzielenie zamówienia publicznego w niniejszym </w:t>
      </w:r>
      <w:proofErr w:type="gramStart"/>
      <w:r w:rsidRPr="0085607B">
        <w:rPr>
          <w:rFonts w:ascii="Arial" w:hAnsi="Arial" w:cs="Arial"/>
          <w:sz w:val="20"/>
          <w:szCs w:val="20"/>
        </w:rPr>
        <w:t>postępowaniu.</w:t>
      </w:r>
      <w:r w:rsidRPr="0085607B">
        <w:rPr>
          <w:rFonts w:ascii="Arial" w:hAnsi="Arial" w:cs="Arial"/>
          <w:color w:val="FF0000"/>
          <w:sz w:val="20"/>
          <w:szCs w:val="20"/>
        </w:rPr>
        <w:t>*</w:t>
      </w:r>
      <w:proofErr w:type="gramEnd"/>
    </w:p>
    <w:p w14:paraId="227E7F1C" w14:textId="77777777" w:rsidR="00AF0177" w:rsidRPr="0085607B" w:rsidRDefault="00AF0177" w:rsidP="00AF0177">
      <w:pPr>
        <w:tabs>
          <w:tab w:val="left" w:pos="16756"/>
        </w:tabs>
        <w:ind w:left="425" w:hanging="198"/>
        <w:jc w:val="both"/>
        <w:rPr>
          <w:rFonts w:ascii="Arial" w:eastAsia="TimesNewRomanPSMT" w:hAnsi="Arial" w:cs="Arial"/>
          <w:i/>
          <w:sz w:val="20"/>
          <w:szCs w:val="20"/>
        </w:rPr>
      </w:pPr>
      <w:r w:rsidRPr="0085607B">
        <w:rPr>
          <w:rFonts w:ascii="Arial" w:eastAsia="TimesNewRomanPSMT" w:hAnsi="Arial" w:cs="Arial"/>
          <w:color w:val="FF0000"/>
          <w:sz w:val="20"/>
          <w:szCs w:val="20"/>
        </w:rPr>
        <w:t>* </w:t>
      </w:r>
      <w:r w:rsidRPr="0085607B">
        <w:rPr>
          <w:rFonts w:ascii="Arial" w:eastAsia="TimesNewRomanPSMT" w:hAnsi="Arial" w:cs="Arial"/>
          <w:i/>
          <w:sz w:val="20"/>
          <w:szCs w:val="20"/>
        </w:rPr>
        <w:t>w przypadku, gdy wykonawca nie przekazuje danych osobowych innych niż bezpośrednio jego dotyczących lub zachodzi wyłączenie stosowania obowiązku informacyjnego, stosownie do art. 13 ust. 4 lub art. 14 ust. 5 RODO, treści oświadczenia wykonawca nie składa – należy usunąć treść oświadczenia poprzez jego wykreślenie</w:t>
      </w:r>
    </w:p>
    <w:p w14:paraId="69DF16E2" w14:textId="77777777" w:rsidR="00AF0177" w:rsidRPr="0085607B" w:rsidRDefault="00AF0177" w:rsidP="00AF0177">
      <w:pPr>
        <w:tabs>
          <w:tab w:val="left" w:pos="8584"/>
          <w:tab w:val="left" w:pos="9020"/>
        </w:tabs>
        <w:spacing w:after="113" w:line="100" w:lineRule="atLeast"/>
        <w:ind w:left="284"/>
        <w:jc w:val="both"/>
        <w:rPr>
          <w:rFonts w:ascii="Arial" w:eastAsia="TimesNewRomanPSMT" w:hAnsi="Arial" w:cs="Arial"/>
          <w:i/>
          <w:sz w:val="20"/>
          <w:szCs w:val="20"/>
        </w:rPr>
      </w:pPr>
      <w:r w:rsidRPr="0085607B">
        <w:rPr>
          <w:rFonts w:ascii="Arial" w:hAnsi="Arial" w:cs="Arial"/>
          <w:i/>
          <w:sz w:val="20"/>
          <w:szCs w:val="20"/>
        </w:rPr>
        <w:t>RODO</w:t>
      </w:r>
      <w:r w:rsidRPr="0085607B">
        <w:rPr>
          <w:rFonts w:ascii="Arial" w:eastAsia="TimesNewRomanPSMT" w:hAnsi="Arial" w:cs="Arial"/>
          <w:i/>
          <w:sz w:val="20"/>
          <w:szCs w:val="20"/>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w:t>
      </w:r>
    </w:p>
    <w:p w14:paraId="2E7DC168" w14:textId="77777777" w:rsidR="00AF0177" w:rsidRDefault="00AF0177" w:rsidP="00AF0177">
      <w:pPr>
        <w:spacing w:after="120" w:line="240" w:lineRule="auto"/>
        <w:ind w:left="6150"/>
        <w:rPr>
          <w:rFonts w:ascii="Arial" w:hAnsi="Arial" w:cs="Arial"/>
          <w:sz w:val="16"/>
          <w:szCs w:val="16"/>
        </w:rPr>
      </w:pPr>
      <w:r w:rsidRPr="0085607B">
        <w:rPr>
          <w:rFonts w:ascii="Arial" w:hAnsi="Arial" w:cs="Arial"/>
          <w:sz w:val="16"/>
          <w:szCs w:val="16"/>
        </w:rPr>
        <w:t xml:space="preserve">        </w:t>
      </w:r>
    </w:p>
    <w:p w14:paraId="29717C70" w14:textId="77777777" w:rsidR="00AF0177" w:rsidRDefault="00AF0177" w:rsidP="00AF0177">
      <w:pPr>
        <w:spacing w:after="120" w:line="240" w:lineRule="auto"/>
        <w:ind w:left="6150"/>
        <w:rPr>
          <w:rFonts w:ascii="Arial" w:hAnsi="Arial" w:cs="Arial"/>
          <w:sz w:val="16"/>
          <w:szCs w:val="16"/>
        </w:rPr>
      </w:pPr>
    </w:p>
    <w:p w14:paraId="01BF9D5F" w14:textId="77777777" w:rsidR="00AF0177" w:rsidRPr="0085607B" w:rsidRDefault="00AF0177" w:rsidP="00AF0177">
      <w:pPr>
        <w:spacing w:after="120" w:line="240" w:lineRule="auto"/>
        <w:ind w:left="6150"/>
        <w:rPr>
          <w:rFonts w:ascii="Arial" w:hAnsi="Arial" w:cs="Arial"/>
          <w:sz w:val="16"/>
          <w:szCs w:val="16"/>
        </w:rPr>
      </w:pPr>
    </w:p>
    <w:p w14:paraId="2F050055" w14:textId="77777777" w:rsidR="00AF0177" w:rsidRPr="0085607B" w:rsidRDefault="00AF0177" w:rsidP="00AF0177">
      <w:pPr>
        <w:spacing w:after="0" w:line="240" w:lineRule="auto"/>
        <w:ind w:left="6152"/>
        <w:jc w:val="center"/>
        <w:rPr>
          <w:rFonts w:ascii="Arial" w:hAnsi="Arial" w:cs="Arial"/>
          <w:sz w:val="16"/>
          <w:szCs w:val="16"/>
        </w:rPr>
      </w:pPr>
      <w:r w:rsidRPr="0085607B">
        <w:rPr>
          <w:rFonts w:ascii="Arial" w:hAnsi="Arial" w:cs="Arial"/>
          <w:sz w:val="16"/>
          <w:szCs w:val="16"/>
        </w:rPr>
        <w:t>.................................................</w:t>
      </w:r>
    </w:p>
    <w:p w14:paraId="6DEA86E8" w14:textId="77777777" w:rsidR="00AF0177" w:rsidRPr="00CA6393" w:rsidRDefault="00AF0177" w:rsidP="00AF0177">
      <w:pPr>
        <w:spacing w:after="0" w:line="240" w:lineRule="auto"/>
        <w:ind w:left="5954"/>
        <w:jc w:val="center"/>
        <w:rPr>
          <w:rFonts w:ascii="Arial" w:hAnsi="Arial" w:cs="Arial"/>
          <w:iCs/>
          <w:sz w:val="16"/>
          <w:szCs w:val="16"/>
        </w:rPr>
      </w:pPr>
      <w:r w:rsidRPr="00CA6393">
        <w:rPr>
          <w:rFonts w:ascii="Arial" w:hAnsi="Arial" w:cs="Arial"/>
          <w:iCs/>
          <w:sz w:val="16"/>
          <w:szCs w:val="16"/>
        </w:rPr>
        <w:t>Podpisy w formie</w:t>
      </w:r>
      <w:r w:rsidRPr="00CA6393">
        <w:rPr>
          <w:rFonts w:ascii="Arial" w:hAnsi="Arial" w:cs="Arial"/>
          <w:iCs/>
          <w:color w:val="FF0000"/>
          <w:sz w:val="16"/>
          <w:szCs w:val="16"/>
        </w:rPr>
        <w:t xml:space="preserve"> </w:t>
      </w:r>
      <w:r w:rsidRPr="00CA6393">
        <w:rPr>
          <w:rFonts w:ascii="Arial" w:hAnsi="Arial" w:cs="Arial"/>
          <w:iCs/>
          <w:sz w:val="16"/>
          <w:szCs w:val="16"/>
        </w:rPr>
        <w:t>lub postaci elektronicznej</w:t>
      </w:r>
    </w:p>
    <w:p w14:paraId="594674CE" w14:textId="77777777" w:rsidR="00AF0177" w:rsidRPr="00CA6393" w:rsidRDefault="00AF0177" w:rsidP="00AF0177">
      <w:pPr>
        <w:spacing w:after="0" w:line="240" w:lineRule="auto"/>
        <w:ind w:left="5954"/>
        <w:jc w:val="center"/>
        <w:rPr>
          <w:rFonts w:ascii="Arial" w:hAnsi="Arial" w:cs="Arial"/>
          <w:iCs/>
          <w:sz w:val="16"/>
          <w:szCs w:val="16"/>
        </w:rPr>
      </w:pPr>
      <w:r w:rsidRPr="00CA6393">
        <w:rPr>
          <w:rFonts w:ascii="Arial" w:hAnsi="Arial" w:cs="Arial"/>
          <w:iCs/>
          <w:sz w:val="16"/>
          <w:szCs w:val="16"/>
        </w:rPr>
        <w:t>osób uprawnionych do składania oświadczeń woli w imieniu wykonawcy</w:t>
      </w:r>
    </w:p>
    <w:p w14:paraId="49CA5A21" w14:textId="77777777" w:rsidR="000E016B" w:rsidRDefault="000E016B" w:rsidP="0085607B">
      <w:pPr>
        <w:spacing w:after="120" w:line="240" w:lineRule="auto"/>
        <w:jc w:val="right"/>
        <w:rPr>
          <w:rFonts w:ascii="Arial" w:hAnsi="Arial" w:cs="Arial"/>
          <w:i/>
          <w:sz w:val="20"/>
          <w:szCs w:val="20"/>
        </w:rPr>
      </w:pPr>
    </w:p>
    <w:p w14:paraId="119902DA" w14:textId="77777777" w:rsidR="000E016B" w:rsidRDefault="000E016B" w:rsidP="0085607B">
      <w:pPr>
        <w:spacing w:after="120" w:line="240" w:lineRule="auto"/>
        <w:jc w:val="right"/>
        <w:rPr>
          <w:rFonts w:ascii="Arial" w:hAnsi="Arial" w:cs="Arial"/>
          <w:i/>
          <w:sz w:val="20"/>
          <w:szCs w:val="20"/>
        </w:rPr>
      </w:pPr>
    </w:p>
    <w:p w14:paraId="7C660DD3" w14:textId="77777777" w:rsidR="000E016B" w:rsidRDefault="000E016B" w:rsidP="0085607B">
      <w:pPr>
        <w:spacing w:after="120" w:line="240" w:lineRule="auto"/>
        <w:jc w:val="right"/>
        <w:rPr>
          <w:rFonts w:ascii="Arial" w:hAnsi="Arial" w:cs="Arial"/>
          <w:i/>
          <w:sz w:val="20"/>
          <w:szCs w:val="20"/>
        </w:rPr>
      </w:pPr>
    </w:p>
    <w:p w14:paraId="50E0BAAF" w14:textId="77777777" w:rsidR="000E016B" w:rsidRDefault="000E016B" w:rsidP="0085607B">
      <w:pPr>
        <w:spacing w:after="120" w:line="240" w:lineRule="auto"/>
        <w:jc w:val="right"/>
        <w:rPr>
          <w:rFonts w:ascii="Arial" w:hAnsi="Arial" w:cs="Arial"/>
          <w:i/>
          <w:sz w:val="20"/>
          <w:szCs w:val="20"/>
        </w:rPr>
      </w:pPr>
    </w:p>
    <w:p w14:paraId="75D61A50" w14:textId="77777777" w:rsidR="000E016B" w:rsidRDefault="000E016B" w:rsidP="0085607B">
      <w:pPr>
        <w:spacing w:after="120" w:line="240" w:lineRule="auto"/>
        <w:jc w:val="right"/>
        <w:rPr>
          <w:rFonts w:ascii="Arial" w:hAnsi="Arial" w:cs="Arial"/>
          <w:i/>
          <w:sz w:val="20"/>
          <w:szCs w:val="20"/>
        </w:rPr>
      </w:pPr>
    </w:p>
    <w:p w14:paraId="24D197C8" w14:textId="77777777" w:rsidR="000E016B" w:rsidRDefault="000E016B" w:rsidP="0085607B">
      <w:pPr>
        <w:spacing w:after="120" w:line="240" w:lineRule="auto"/>
        <w:jc w:val="right"/>
        <w:rPr>
          <w:rFonts w:ascii="Arial" w:hAnsi="Arial" w:cs="Arial"/>
          <w:i/>
          <w:sz w:val="20"/>
          <w:szCs w:val="20"/>
        </w:rPr>
      </w:pPr>
    </w:p>
    <w:p w14:paraId="1DBD4E2C" w14:textId="77777777" w:rsidR="000E016B" w:rsidRDefault="000E016B" w:rsidP="0085607B">
      <w:pPr>
        <w:spacing w:after="120" w:line="240" w:lineRule="auto"/>
        <w:jc w:val="right"/>
        <w:rPr>
          <w:rFonts w:ascii="Arial" w:hAnsi="Arial" w:cs="Arial"/>
          <w:i/>
          <w:sz w:val="20"/>
          <w:szCs w:val="20"/>
        </w:rPr>
      </w:pPr>
    </w:p>
    <w:p w14:paraId="1E2D0A03" w14:textId="77777777" w:rsidR="000E016B" w:rsidRDefault="000E016B" w:rsidP="0085607B">
      <w:pPr>
        <w:spacing w:after="120" w:line="240" w:lineRule="auto"/>
        <w:jc w:val="right"/>
        <w:rPr>
          <w:rFonts w:ascii="Arial" w:hAnsi="Arial" w:cs="Arial"/>
          <w:i/>
          <w:sz w:val="20"/>
          <w:szCs w:val="20"/>
        </w:rPr>
      </w:pPr>
    </w:p>
    <w:p w14:paraId="4EB5F886" w14:textId="77777777" w:rsidR="000E016B" w:rsidRDefault="000E016B" w:rsidP="0085607B">
      <w:pPr>
        <w:spacing w:after="120" w:line="240" w:lineRule="auto"/>
        <w:jc w:val="right"/>
        <w:rPr>
          <w:rFonts w:ascii="Arial" w:hAnsi="Arial" w:cs="Arial"/>
          <w:i/>
          <w:sz w:val="20"/>
          <w:szCs w:val="20"/>
        </w:rPr>
      </w:pPr>
    </w:p>
    <w:p w14:paraId="09768A8E" w14:textId="77777777" w:rsidR="000E016B" w:rsidRDefault="000E016B" w:rsidP="0085607B">
      <w:pPr>
        <w:spacing w:after="120" w:line="240" w:lineRule="auto"/>
        <w:jc w:val="right"/>
        <w:rPr>
          <w:rFonts w:ascii="Arial" w:hAnsi="Arial" w:cs="Arial"/>
          <w:i/>
          <w:sz w:val="20"/>
          <w:szCs w:val="20"/>
        </w:rPr>
      </w:pPr>
    </w:p>
    <w:p w14:paraId="6CCE1BC1" w14:textId="77777777" w:rsidR="000E016B" w:rsidRDefault="000E016B" w:rsidP="0085607B">
      <w:pPr>
        <w:spacing w:after="120" w:line="240" w:lineRule="auto"/>
        <w:jc w:val="right"/>
        <w:rPr>
          <w:rFonts w:ascii="Arial" w:hAnsi="Arial" w:cs="Arial"/>
          <w:i/>
          <w:sz w:val="20"/>
          <w:szCs w:val="20"/>
        </w:rPr>
      </w:pPr>
    </w:p>
    <w:p w14:paraId="6C214692" w14:textId="77777777" w:rsidR="000E016B" w:rsidRDefault="000E016B" w:rsidP="0085607B">
      <w:pPr>
        <w:spacing w:after="120" w:line="240" w:lineRule="auto"/>
        <w:jc w:val="right"/>
        <w:rPr>
          <w:rFonts w:ascii="Arial" w:hAnsi="Arial" w:cs="Arial"/>
          <w:i/>
          <w:sz w:val="20"/>
          <w:szCs w:val="20"/>
        </w:rPr>
      </w:pPr>
    </w:p>
    <w:p w14:paraId="537D4023" w14:textId="77777777" w:rsidR="000E016B" w:rsidRDefault="000E016B" w:rsidP="0085607B">
      <w:pPr>
        <w:spacing w:after="120" w:line="240" w:lineRule="auto"/>
        <w:jc w:val="right"/>
        <w:rPr>
          <w:rFonts w:ascii="Arial" w:hAnsi="Arial" w:cs="Arial"/>
          <w:i/>
          <w:sz w:val="20"/>
          <w:szCs w:val="20"/>
        </w:rPr>
      </w:pPr>
    </w:p>
    <w:p w14:paraId="66352D3F" w14:textId="77777777" w:rsidR="000E016B" w:rsidRDefault="000E016B" w:rsidP="0085607B">
      <w:pPr>
        <w:spacing w:after="120" w:line="240" w:lineRule="auto"/>
        <w:jc w:val="right"/>
        <w:rPr>
          <w:rFonts w:ascii="Arial" w:hAnsi="Arial" w:cs="Arial"/>
          <w:i/>
          <w:sz w:val="20"/>
          <w:szCs w:val="20"/>
        </w:rPr>
      </w:pPr>
    </w:p>
    <w:p w14:paraId="59FF9CA8" w14:textId="77777777" w:rsidR="000E016B" w:rsidRDefault="000E016B" w:rsidP="0085607B">
      <w:pPr>
        <w:spacing w:after="120" w:line="240" w:lineRule="auto"/>
        <w:jc w:val="right"/>
        <w:rPr>
          <w:rFonts w:ascii="Arial" w:hAnsi="Arial" w:cs="Arial"/>
          <w:i/>
          <w:sz w:val="20"/>
          <w:szCs w:val="20"/>
        </w:rPr>
      </w:pPr>
    </w:p>
    <w:p w14:paraId="65465290" w14:textId="77777777" w:rsidR="000E016B" w:rsidRDefault="000E016B" w:rsidP="0085607B">
      <w:pPr>
        <w:spacing w:after="120" w:line="240" w:lineRule="auto"/>
        <w:jc w:val="right"/>
        <w:rPr>
          <w:rFonts w:ascii="Arial" w:hAnsi="Arial" w:cs="Arial"/>
          <w:i/>
          <w:sz w:val="20"/>
          <w:szCs w:val="20"/>
        </w:rPr>
      </w:pPr>
    </w:p>
    <w:p w14:paraId="33AB33AC" w14:textId="77777777" w:rsidR="000E016B" w:rsidRDefault="000E016B" w:rsidP="0085607B">
      <w:pPr>
        <w:spacing w:after="120" w:line="240" w:lineRule="auto"/>
        <w:jc w:val="right"/>
        <w:rPr>
          <w:rFonts w:ascii="Arial" w:hAnsi="Arial" w:cs="Arial"/>
          <w:i/>
          <w:sz w:val="20"/>
          <w:szCs w:val="20"/>
        </w:rPr>
      </w:pPr>
    </w:p>
    <w:p w14:paraId="34DFA4C0" w14:textId="77777777" w:rsidR="000E016B" w:rsidRDefault="000E016B" w:rsidP="0085607B">
      <w:pPr>
        <w:spacing w:after="120" w:line="240" w:lineRule="auto"/>
        <w:jc w:val="right"/>
        <w:rPr>
          <w:rFonts w:ascii="Arial" w:hAnsi="Arial" w:cs="Arial"/>
          <w:i/>
          <w:sz w:val="20"/>
          <w:szCs w:val="20"/>
        </w:rPr>
      </w:pPr>
    </w:p>
    <w:p w14:paraId="21BBE2B6" w14:textId="77777777" w:rsidR="000E016B" w:rsidRDefault="000E016B" w:rsidP="0085607B">
      <w:pPr>
        <w:spacing w:after="120" w:line="240" w:lineRule="auto"/>
        <w:jc w:val="right"/>
        <w:rPr>
          <w:rFonts w:ascii="Arial" w:hAnsi="Arial" w:cs="Arial"/>
          <w:i/>
          <w:sz w:val="20"/>
          <w:szCs w:val="20"/>
        </w:rPr>
      </w:pPr>
    </w:p>
    <w:p w14:paraId="0C442A47" w14:textId="00D8F96B" w:rsidR="000E016B" w:rsidRDefault="000E016B" w:rsidP="00B47E69">
      <w:pPr>
        <w:spacing w:after="120" w:line="240" w:lineRule="auto"/>
        <w:rPr>
          <w:rFonts w:ascii="Arial" w:hAnsi="Arial" w:cs="Arial"/>
          <w:i/>
          <w:sz w:val="20"/>
          <w:szCs w:val="20"/>
        </w:rPr>
      </w:pPr>
    </w:p>
    <w:p w14:paraId="1EE53060" w14:textId="5E788271" w:rsidR="00B47E69" w:rsidRDefault="00B47E69" w:rsidP="00B47E69">
      <w:pPr>
        <w:spacing w:after="120" w:line="240" w:lineRule="auto"/>
        <w:rPr>
          <w:rFonts w:ascii="Arial" w:hAnsi="Arial" w:cs="Arial"/>
          <w:i/>
          <w:sz w:val="20"/>
          <w:szCs w:val="20"/>
        </w:rPr>
      </w:pPr>
    </w:p>
    <w:p w14:paraId="2AB68654" w14:textId="77777777" w:rsidR="00AF0177" w:rsidRDefault="00AF0177" w:rsidP="00B47E69">
      <w:pPr>
        <w:spacing w:after="120" w:line="240" w:lineRule="auto"/>
        <w:rPr>
          <w:rFonts w:ascii="Arial" w:hAnsi="Arial" w:cs="Arial"/>
          <w:i/>
          <w:sz w:val="20"/>
          <w:szCs w:val="20"/>
        </w:rPr>
      </w:pPr>
    </w:p>
    <w:p w14:paraId="795B9299" w14:textId="77777777" w:rsidR="00AF0177" w:rsidRDefault="00AF0177" w:rsidP="00B47E69">
      <w:pPr>
        <w:spacing w:after="120" w:line="240" w:lineRule="auto"/>
        <w:rPr>
          <w:rFonts w:ascii="Arial" w:hAnsi="Arial" w:cs="Arial"/>
          <w:i/>
          <w:sz w:val="20"/>
          <w:szCs w:val="20"/>
        </w:rPr>
      </w:pPr>
    </w:p>
    <w:p w14:paraId="1A9A93DC" w14:textId="77777777" w:rsidR="00AF0177" w:rsidRDefault="00AF0177" w:rsidP="00B47E69">
      <w:pPr>
        <w:spacing w:after="120" w:line="240" w:lineRule="auto"/>
        <w:rPr>
          <w:rFonts w:ascii="Arial" w:hAnsi="Arial" w:cs="Arial"/>
          <w:i/>
          <w:sz w:val="20"/>
          <w:szCs w:val="20"/>
        </w:rPr>
      </w:pPr>
    </w:p>
    <w:p w14:paraId="5031243B" w14:textId="77777777" w:rsidR="00CA6393" w:rsidRDefault="00CA6393" w:rsidP="00B47E69">
      <w:pPr>
        <w:spacing w:after="120" w:line="240" w:lineRule="auto"/>
        <w:rPr>
          <w:rFonts w:ascii="Arial" w:hAnsi="Arial" w:cs="Arial"/>
          <w:i/>
          <w:sz w:val="20"/>
          <w:szCs w:val="20"/>
        </w:rPr>
      </w:pPr>
    </w:p>
    <w:p w14:paraId="0A30B5D2" w14:textId="77777777" w:rsidR="00AF0177" w:rsidRDefault="00AF0177" w:rsidP="00B47E69">
      <w:pPr>
        <w:spacing w:after="120" w:line="240" w:lineRule="auto"/>
        <w:rPr>
          <w:rFonts w:ascii="Arial" w:hAnsi="Arial" w:cs="Arial"/>
          <w:i/>
          <w:sz w:val="20"/>
          <w:szCs w:val="20"/>
        </w:rPr>
      </w:pPr>
    </w:p>
    <w:p w14:paraId="1363FDE8" w14:textId="3DF5DA38" w:rsidR="0085607B" w:rsidRPr="0085607B" w:rsidRDefault="0085607B" w:rsidP="0085607B">
      <w:pPr>
        <w:spacing w:after="120" w:line="240" w:lineRule="auto"/>
        <w:jc w:val="right"/>
        <w:rPr>
          <w:rFonts w:ascii="Arial" w:hAnsi="Arial" w:cs="Arial"/>
          <w:i/>
          <w:sz w:val="20"/>
          <w:szCs w:val="20"/>
        </w:rPr>
      </w:pPr>
      <w:r w:rsidRPr="0085607B">
        <w:rPr>
          <w:rFonts w:ascii="Arial" w:hAnsi="Arial" w:cs="Arial"/>
          <w:i/>
          <w:sz w:val="20"/>
          <w:szCs w:val="20"/>
        </w:rPr>
        <w:lastRenderedPageBreak/>
        <w:t>Załącznik nr 3 do SWZ</w:t>
      </w:r>
    </w:p>
    <w:p w14:paraId="7E10725D" w14:textId="77777777" w:rsidR="0085607B" w:rsidRPr="0085607B" w:rsidRDefault="0085607B" w:rsidP="0085607B">
      <w:pPr>
        <w:spacing w:after="0" w:line="240" w:lineRule="auto"/>
        <w:jc w:val="both"/>
        <w:rPr>
          <w:rFonts w:ascii="Arial" w:hAnsi="Arial" w:cs="Arial"/>
          <w:b/>
          <w:sz w:val="20"/>
          <w:szCs w:val="20"/>
        </w:rPr>
      </w:pPr>
      <w:r w:rsidRPr="0085607B">
        <w:rPr>
          <w:rFonts w:ascii="Arial" w:hAnsi="Arial" w:cs="Arial"/>
          <w:b/>
          <w:sz w:val="20"/>
          <w:szCs w:val="20"/>
        </w:rPr>
        <w:t>ZAMAWIAJĄCY:</w:t>
      </w:r>
    </w:p>
    <w:p w14:paraId="09BBF995" w14:textId="77777777" w:rsidR="00AF0177" w:rsidRPr="0085607B" w:rsidRDefault="00AF0177" w:rsidP="00AF0177">
      <w:pPr>
        <w:spacing w:after="0" w:line="240" w:lineRule="auto"/>
        <w:jc w:val="both"/>
        <w:rPr>
          <w:rFonts w:ascii="Arial" w:hAnsi="Arial" w:cs="Arial"/>
          <w:sz w:val="20"/>
          <w:szCs w:val="20"/>
        </w:rPr>
      </w:pPr>
      <w:r w:rsidRPr="0085607B">
        <w:rPr>
          <w:rFonts w:ascii="Arial" w:hAnsi="Arial" w:cs="Arial"/>
          <w:sz w:val="20"/>
          <w:szCs w:val="20"/>
        </w:rPr>
        <w:t xml:space="preserve">Gmina </w:t>
      </w:r>
      <w:r>
        <w:rPr>
          <w:rFonts w:ascii="Arial" w:hAnsi="Arial" w:cs="Arial"/>
          <w:sz w:val="20"/>
          <w:szCs w:val="20"/>
        </w:rPr>
        <w:t>Gromadka</w:t>
      </w:r>
    </w:p>
    <w:p w14:paraId="0B6276C4" w14:textId="77777777" w:rsidR="00AF0177" w:rsidRPr="0085607B" w:rsidRDefault="00AF0177" w:rsidP="00AF0177">
      <w:pPr>
        <w:spacing w:after="0" w:line="240" w:lineRule="auto"/>
        <w:jc w:val="both"/>
        <w:rPr>
          <w:rFonts w:ascii="Arial" w:hAnsi="Arial" w:cs="Arial"/>
          <w:sz w:val="20"/>
          <w:szCs w:val="20"/>
        </w:rPr>
      </w:pPr>
      <w:r>
        <w:rPr>
          <w:rFonts w:ascii="Arial" w:hAnsi="Arial" w:cs="Arial"/>
          <w:sz w:val="20"/>
          <w:szCs w:val="20"/>
        </w:rPr>
        <w:t>Gen. Wł. Sikorskiego 9</w:t>
      </w:r>
    </w:p>
    <w:p w14:paraId="5B72E211" w14:textId="77777777" w:rsidR="00AF0177" w:rsidRPr="0085607B" w:rsidRDefault="00AF0177" w:rsidP="00AF0177">
      <w:pPr>
        <w:spacing w:after="0" w:line="240" w:lineRule="auto"/>
        <w:jc w:val="both"/>
        <w:rPr>
          <w:rFonts w:ascii="Arial" w:hAnsi="Arial" w:cs="Arial"/>
          <w:sz w:val="20"/>
          <w:szCs w:val="20"/>
        </w:rPr>
      </w:pPr>
      <w:r w:rsidRPr="0085607B">
        <w:rPr>
          <w:rFonts w:ascii="Arial" w:hAnsi="Arial" w:cs="Arial"/>
          <w:sz w:val="20"/>
          <w:szCs w:val="20"/>
        </w:rPr>
        <w:t>59-70</w:t>
      </w:r>
      <w:r>
        <w:rPr>
          <w:rFonts w:ascii="Arial" w:hAnsi="Arial" w:cs="Arial"/>
          <w:sz w:val="20"/>
          <w:szCs w:val="20"/>
        </w:rPr>
        <w:t>6 Gromadka</w:t>
      </w:r>
    </w:p>
    <w:p w14:paraId="0B0EC235" w14:textId="77777777" w:rsidR="000979FC" w:rsidRDefault="000979FC" w:rsidP="0085607B">
      <w:pPr>
        <w:spacing w:after="120" w:line="240" w:lineRule="auto"/>
        <w:jc w:val="both"/>
        <w:rPr>
          <w:rFonts w:ascii="Arial" w:hAnsi="Arial" w:cs="Arial"/>
          <w:b/>
          <w:sz w:val="20"/>
          <w:szCs w:val="20"/>
        </w:rPr>
      </w:pPr>
    </w:p>
    <w:p w14:paraId="189BBBE6" w14:textId="7CACC501" w:rsidR="0085607B" w:rsidRPr="0085607B" w:rsidRDefault="0085607B" w:rsidP="0085607B">
      <w:pPr>
        <w:spacing w:after="120" w:line="240" w:lineRule="auto"/>
        <w:jc w:val="both"/>
        <w:rPr>
          <w:rFonts w:ascii="Arial" w:hAnsi="Arial" w:cs="Arial"/>
          <w:b/>
          <w:sz w:val="20"/>
          <w:szCs w:val="20"/>
        </w:rPr>
      </w:pPr>
      <w:r w:rsidRPr="0085607B">
        <w:rPr>
          <w:rFonts w:ascii="Arial" w:hAnsi="Arial" w:cs="Arial"/>
          <w:b/>
          <w:sz w:val="20"/>
          <w:szCs w:val="20"/>
        </w:rPr>
        <w:t>WYKONAWCA:</w:t>
      </w:r>
    </w:p>
    <w:p w14:paraId="298436BB" w14:textId="77777777" w:rsidR="0085607B" w:rsidRPr="0085607B" w:rsidRDefault="0085607B" w:rsidP="0085607B">
      <w:pPr>
        <w:spacing w:after="120" w:line="240" w:lineRule="auto"/>
        <w:ind w:right="-2"/>
        <w:rPr>
          <w:rFonts w:ascii="Arial" w:hAnsi="Arial" w:cs="Arial"/>
          <w:iCs/>
          <w:sz w:val="20"/>
        </w:rPr>
      </w:pPr>
      <w:r w:rsidRPr="0085607B">
        <w:rPr>
          <w:rFonts w:ascii="Arial" w:hAnsi="Arial" w:cs="Arial"/>
          <w:iCs/>
          <w:sz w:val="20"/>
        </w:rPr>
        <w:t xml:space="preserve">Nazwa firmy (wykonawcy), </w:t>
      </w:r>
      <w:r w:rsidRPr="0085607B">
        <w:rPr>
          <w:rFonts w:ascii="Arial" w:hAnsi="Arial" w:cs="Arial"/>
          <w:sz w:val="20"/>
          <w:szCs w:val="20"/>
        </w:rPr>
        <w:t>którego oświadczenie dotyczy:</w:t>
      </w:r>
      <w:r w:rsidRPr="0085607B">
        <w:rPr>
          <w:rFonts w:ascii="Arial" w:hAnsi="Arial" w:cs="Arial"/>
          <w:iCs/>
          <w:sz w:val="20"/>
        </w:rPr>
        <w:t xml:space="preserve">                        </w:t>
      </w:r>
    </w:p>
    <w:p w14:paraId="5034650C" w14:textId="77777777" w:rsidR="0085607B" w:rsidRPr="0085607B" w:rsidRDefault="0085607B" w:rsidP="0085607B">
      <w:pPr>
        <w:spacing w:after="120" w:line="240" w:lineRule="auto"/>
        <w:ind w:right="-2"/>
        <w:rPr>
          <w:rFonts w:ascii="Arial" w:hAnsi="Arial" w:cs="Arial"/>
          <w:iCs/>
          <w:sz w:val="20"/>
        </w:rPr>
      </w:pPr>
      <w:r w:rsidRPr="0085607B">
        <w:rPr>
          <w:rFonts w:ascii="Arial" w:hAnsi="Arial" w:cs="Arial"/>
          <w:iCs/>
          <w:sz w:val="20"/>
        </w:rPr>
        <w:t>...................................................................................</w:t>
      </w:r>
    </w:p>
    <w:p w14:paraId="05155148" w14:textId="77777777" w:rsidR="0085607B" w:rsidRPr="0085607B" w:rsidRDefault="0085607B" w:rsidP="0085607B">
      <w:pPr>
        <w:spacing w:after="120" w:line="240" w:lineRule="auto"/>
        <w:ind w:right="-2"/>
        <w:rPr>
          <w:rFonts w:ascii="Arial" w:hAnsi="Arial" w:cs="Arial"/>
          <w:iCs/>
          <w:sz w:val="20"/>
        </w:rPr>
      </w:pPr>
      <w:r w:rsidRPr="0085607B">
        <w:rPr>
          <w:rFonts w:ascii="Arial" w:hAnsi="Arial" w:cs="Arial"/>
          <w:iCs/>
          <w:sz w:val="20"/>
        </w:rPr>
        <w:t xml:space="preserve">Adres wykonawcy: ........................................................ </w:t>
      </w:r>
    </w:p>
    <w:p w14:paraId="1DDBFB6B" w14:textId="77777777" w:rsidR="0085607B" w:rsidRPr="0085607B" w:rsidRDefault="0085607B" w:rsidP="0085607B">
      <w:pPr>
        <w:spacing w:after="120" w:line="240" w:lineRule="auto"/>
        <w:ind w:right="-2"/>
        <w:rPr>
          <w:rFonts w:ascii="Arial" w:hAnsi="Arial" w:cs="Arial"/>
          <w:iCs/>
          <w:sz w:val="20"/>
        </w:rPr>
      </w:pPr>
      <w:r w:rsidRPr="0085607B">
        <w:rPr>
          <w:rFonts w:ascii="Arial" w:hAnsi="Arial" w:cs="Arial"/>
          <w:iCs/>
          <w:sz w:val="20"/>
        </w:rPr>
        <w:t>...................................................................................</w:t>
      </w:r>
    </w:p>
    <w:p w14:paraId="1B48FD8F" w14:textId="77777777" w:rsidR="0085607B" w:rsidRPr="0085607B" w:rsidRDefault="0085607B" w:rsidP="0085607B">
      <w:pPr>
        <w:spacing w:after="120" w:line="240" w:lineRule="auto"/>
        <w:ind w:right="-2"/>
        <w:rPr>
          <w:rFonts w:ascii="Arial" w:hAnsi="Arial" w:cs="Arial"/>
          <w:iCs/>
          <w:sz w:val="20"/>
        </w:rPr>
      </w:pPr>
      <w:r w:rsidRPr="0085607B">
        <w:rPr>
          <w:rFonts w:ascii="Arial" w:hAnsi="Arial" w:cs="Arial"/>
          <w:iCs/>
          <w:sz w:val="20"/>
        </w:rPr>
        <w:t>NIP: ...........................................................................</w:t>
      </w:r>
    </w:p>
    <w:p w14:paraId="5A340794" w14:textId="77777777" w:rsidR="0085607B" w:rsidRPr="0085607B" w:rsidRDefault="0085607B" w:rsidP="0085607B">
      <w:pPr>
        <w:spacing w:after="120" w:line="240" w:lineRule="auto"/>
        <w:ind w:right="-2"/>
        <w:rPr>
          <w:rFonts w:ascii="Arial" w:hAnsi="Arial" w:cs="Arial"/>
          <w:iCs/>
          <w:sz w:val="20"/>
        </w:rPr>
      </w:pPr>
      <w:r w:rsidRPr="0085607B">
        <w:rPr>
          <w:rFonts w:ascii="Arial" w:hAnsi="Arial" w:cs="Arial"/>
          <w:iCs/>
          <w:sz w:val="20"/>
        </w:rPr>
        <w:t>REGON: ......................................................................</w:t>
      </w:r>
    </w:p>
    <w:p w14:paraId="19138E30" w14:textId="77777777" w:rsidR="0085607B" w:rsidRPr="0085607B" w:rsidRDefault="0085607B" w:rsidP="0085607B">
      <w:pPr>
        <w:spacing w:after="120" w:line="240" w:lineRule="auto"/>
        <w:ind w:right="-2"/>
        <w:rPr>
          <w:rFonts w:ascii="Arial" w:hAnsi="Arial" w:cs="Arial"/>
          <w:iCs/>
          <w:sz w:val="20"/>
        </w:rPr>
      </w:pPr>
      <w:r w:rsidRPr="0085607B">
        <w:rPr>
          <w:rFonts w:ascii="Arial" w:hAnsi="Arial" w:cs="Arial"/>
          <w:iCs/>
          <w:sz w:val="20"/>
        </w:rPr>
        <w:t>KRS: ..........................................................................</w:t>
      </w:r>
    </w:p>
    <w:p w14:paraId="1E427D9D" w14:textId="77777777" w:rsidR="0085607B" w:rsidRPr="0085607B" w:rsidRDefault="0085607B" w:rsidP="0085607B">
      <w:pPr>
        <w:jc w:val="both"/>
        <w:rPr>
          <w:rFonts w:ascii="Arial" w:hAnsi="Arial" w:cs="Arial"/>
          <w:sz w:val="20"/>
          <w:szCs w:val="20"/>
        </w:rPr>
      </w:pPr>
      <w:r w:rsidRPr="0085607B">
        <w:rPr>
          <w:rFonts w:ascii="Arial" w:hAnsi="Arial" w:cs="Arial"/>
          <w:sz w:val="20"/>
          <w:szCs w:val="20"/>
        </w:rPr>
        <w:t>reprezentowany przez:</w:t>
      </w:r>
    </w:p>
    <w:p w14:paraId="77D9B005" w14:textId="77777777" w:rsidR="0085607B" w:rsidRPr="0085607B" w:rsidRDefault="0085607B" w:rsidP="0085607B">
      <w:pPr>
        <w:spacing w:after="0" w:line="240" w:lineRule="auto"/>
        <w:rPr>
          <w:rFonts w:ascii="Arial" w:hAnsi="Arial" w:cs="Arial"/>
          <w:sz w:val="20"/>
        </w:rPr>
      </w:pPr>
      <w:r w:rsidRPr="0085607B">
        <w:rPr>
          <w:rFonts w:ascii="Arial" w:hAnsi="Arial" w:cs="Arial"/>
          <w:sz w:val="20"/>
        </w:rPr>
        <w:t>..................................................................................</w:t>
      </w:r>
    </w:p>
    <w:p w14:paraId="7542B4A9" w14:textId="77777777" w:rsidR="0085607B" w:rsidRPr="0085607B" w:rsidRDefault="0085607B" w:rsidP="0085607B">
      <w:pPr>
        <w:spacing w:after="240" w:line="240" w:lineRule="auto"/>
        <w:ind w:right="567"/>
        <w:rPr>
          <w:rFonts w:ascii="Arial" w:hAnsi="Arial" w:cs="Arial"/>
          <w:i/>
          <w:sz w:val="16"/>
          <w:szCs w:val="16"/>
        </w:rPr>
      </w:pPr>
      <w:r w:rsidRPr="0085607B">
        <w:rPr>
          <w:rFonts w:ascii="Arial" w:hAnsi="Arial" w:cs="Arial"/>
          <w:i/>
          <w:sz w:val="16"/>
          <w:szCs w:val="16"/>
        </w:rPr>
        <w:t>Imię i nazwisko, stanowisko/podstawa do reprezentacji</w:t>
      </w:r>
    </w:p>
    <w:p w14:paraId="1B19B98C" w14:textId="77777777" w:rsidR="0085607B" w:rsidRPr="0085607B" w:rsidRDefault="0085607B" w:rsidP="0085607B">
      <w:pPr>
        <w:spacing w:after="120" w:line="240" w:lineRule="auto"/>
        <w:jc w:val="both"/>
        <w:rPr>
          <w:rFonts w:ascii="Arial" w:hAnsi="Arial" w:cs="Arial"/>
          <w:sz w:val="20"/>
          <w:szCs w:val="20"/>
        </w:rPr>
      </w:pPr>
    </w:p>
    <w:p w14:paraId="44E24A08" w14:textId="2AF2C3AC" w:rsidR="0085607B" w:rsidRDefault="0085607B" w:rsidP="00296FC3">
      <w:pPr>
        <w:jc w:val="center"/>
        <w:rPr>
          <w:rFonts w:ascii="Arial" w:hAnsi="Arial" w:cs="Arial"/>
          <w:sz w:val="20"/>
          <w:szCs w:val="20"/>
        </w:rPr>
      </w:pPr>
      <w:r w:rsidRPr="0085607B">
        <w:rPr>
          <w:rFonts w:ascii="Arial" w:hAnsi="Arial" w:cs="Arial"/>
          <w:b/>
          <w:sz w:val="20"/>
          <w:szCs w:val="20"/>
        </w:rPr>
        <w:t>OŚWIADCZENIE SKŁADANE</w:t>
      </w:r>
      <w:r w:rsidR="00D91EAF" w:rsidRPr="00296FC3">
        <w:rPr>
          <w:rFonts w:ascii="Arial" w:hAnsi="Arial" w:cs="Arial"/>
          <w:b/>
          <w:sz w:val="20"/>
          <w:szCs w:val="20"/>
        </w:rPr>
        <w:t>,</w:t>
      </w:r>
      <w:r w:rsidRPr="00296FC3">
        <w:rPr>
          <w:rFonts w:ascii="Arial" w:hAnsi="Arial" w:cs="Arial"/>
          <w:b/>
          <w:sz w:val="20"/>
          <w:szCs w:val="20"/>
        </w:rPr>
        <w:t xml:space="preserve"> </w:t>
      </w:r>
      <w:r w:rsidRPr="0085607B">
        <w:rPr>
          <w:rFonts w:ascii="Arial" w:hAnsi="Arial" w:cs="Arial"/>
          <w:b/>
          <w:sz w:val="20"/>
          <w:szCs w:val="20"/>
        </w:rPr>
        <w:t>NA PODSTAWIE ART. 125 UST. 1 USTAWY Z DNIA 11 WRZEŚNIA 2019 R. PRAWO ZAMÓWIEŃ PUBLICZNYCH</w:t>
      </w:r>
      <w:r w:rsidRPr="0085607B">
        <w:rPr>
          <w:rFonts w:ascii="Arial" w:hAnsi="Arial" w:cs="Arial"/>
          <w:sz w:val="20"/>
          <w:szCs w:val="20"/>
        </w:rPr>
        <w:t xml:space="preserve"> (DALEJ: USTAWA PZP)</w:t>
      </w:r>
    </w:p>
    <w:p w14:paraId="0240E58E" w14:textId="5DD9C25F" w:rsidR="008E7FDA" w:rsidRPr="00795CAB" w:rsidRDefault="00296FC3" w:rsidP="008E7FDA">
      <w:pPr>
        <w:autoSpaceDE w:val="0"/>
        <w:autoSpaceDN w:val="0"/>
        <w:adjustRightInd w:val="0"/>
        <w:spacing w:after="0" w:line="240" w:lineRule="auto"/>
        <w:jc w:val="center"/>
        <w:rPr>
          <w:rFonts w:ascii="Arial" w:hAnsi="Arial" w:cs="Arial"/>
          <w:sz w:val="20"/>
          <w:szCs w:val="20"/>
        </w:rPr>
      </w:pPr>
      <w:r>
        <w:rPr>
          <w:rFonts w:ascii="Arial" w:hAnsi="Arial" w:cs="Arial"/>
          <w:b/>
          <w:sz w:val="20"/>
          <w:szCs w:val="20"/>
        </w:rPr>
        <w:t>N</w:t>
      </w:r>
      <w:r w:rsidRPr="00296FC3">
        <w:rPr>
          <w:rFonts w:ascii="Arial" w:hAnsi="Arial" w:cs="Arial"/>
          <w:b/>
          <w:sz w:val="20"/>
          <w:szCs w:val="20"/>
        </w:rPr>
        <w:t xml:space="preserve">a potrzeby postępowania o udzielenie zamówienia publicznego pn.: </w:t>
      </w:r>
      <w:r w:rsidR="008E7FDA" w:rsidRPr="00795CAB">
        <w:rPr>
          <w:rFonts w:ascii="Arial" w:hAnsi="Arial" w:cs="Arial"/>
          <w:sz w:val="20"/>
          <w:szCs w:val="20"/>
          <w:lang w:eastAsia="pl-PL"/>
        </w:rPr>
        <w:t>„</w:t>
      </w:r>
      <w:r w:rsidR="00AF0177" w:rsidRPr="00AF0177">
        <w:rPr>
          <w:rFonts w:ascii="Arial" w:eastAsia="Times New Roman" w:hAnsi="Arial" w:cs="Arial"/>
          <w:b/>
          <w:bCs/>
          <w:sz w:val="20"/>
          <w:szCs w:val="20"/>
          <w:lang w:eastAsia="pl-PL"/>
        </w:rPr>
        <w:t>Termomodernizacja budynku Gminnego Ośrodka Kultury i Biblioteki w Gromadce</w:t>
      </w:r>
      <w:r w:rsidR="008E7FDA" w:rsidRPr="00795CAB">
        <w:rPr>
          <w:rFonts w:ascii="Arial" w:hAnsi="Arial" w:cs="Arial"/>
          <w:sz w:val="20"/>
          <w:szCs w:val="20"/>
          <w:lang w:eastAsia="pl-PL"/>
        </w:rPr>
        <w:t>”</w:t>
      </w:r>
    </w:p>
    <w:p w14:paraId="6E5EB01C" w14:textId="0EB322B3" w:rsidR="00D91EAF" w:rsidRPr="0085607B" w:rsidRDefault="00D91EAF" w:rsidP="008E7FDA">
      <w:pPr>
        <w:spacing w:after="0" w:line="240" w:lineRule="auto"/>
        <w:jc w:val="center"/>
        <w:rPr>
          <w:rFonts w:ascii="Arial" w:hAnsi="Arial" w:cs="Arial"/>
          <w:sz w:val="20"/>
          <w:szCs w:val="20"/>
        </w:rPr>
      </w:pPr>
    </w:p>
    <w:p w14:paraId="383EE8C0" w14:textId="77777777" w:rsidR="0085607B" w:rsidRPr="0085607B" w:rsidRDefault="0085607B" w:rsidP="0085607B">
      <w:pPr>
        <w:spacing w:after="120" w:line="240" w:lineRule="auto"/>
        <w:jc w:val="both"/>
        <w:rPr>
          <w:rFonts w:ascii="Arial" w:hAnsi="Arial" w:cs="Arial"/>
          <w:sz w:val="20"/>
          <w:szCs w:val="20"/>
        </w:rPr>
      </w:pPr>
      <w:r w:rsidRPr="0085607B">
        <w:rPr>
          <w:rFonts w:ascii="Arial" w:hAnsi="Arial" w:cs="Arial"/>
          <w:sz w:val="20"/>
          <w:szCs w:val="20"/>
        </w:rPr>
        <w:t>DOTYCZĄCE:</w:t>
      </w:r>
    </w:p>
    <w:p w14:paraId="6073F167" w14:textId="7C77AECC" w:rsidR="0085607B" w:rsidRPr="0085607B" w:rsidRDefault="0085607B" w:rsidP="0085607B">
      <w:pPr>
        <w:spacing w:after="120" w:line="240" w:lineRule="auto"/>
        <w:ind w:left="284" w:hanging="284"/>
        <w:jc w:val="both"/>
        <w:rPr>
          <w:rFonts w:ascii="Arial" w:hAnsi="Arial" w:cs="Arial"/>
          <w:sz w:val="20"/>
          <w:szCs w:val="20"/>
        </w:rPr>
      </w:pPr>
      <w:r w:rsidRPr="0085607B">
        <w:rPr>
          <w:rFonts w:ascii="Arial" w:hAnsi="Arial" w:cs="Arial"/>
          <w:sz w:val="20"/>
          <w:szCs w:val="20"/>
        </w:rPr>
        <w:t>I. </w:t>
      </w:r>
      <w:r>
        <w:rPr>
          <w:rFonts w:ascii="Arial" w:hAnsi="Arial" w:cs="Arial"/>
          <w:sz w:val="20"/>
          <w:szCs w:val="20"/>
        </w:rPr>
        <w:t xml:space="preserve"> </w:t>
      </w:r>
      <w:r w:rsidRPr="0085607B">
        <w:rPr>
          <w:rFonts w:ascii="Arial" w:hAnsi="Arial" w:cs="Arial"/>
          <w:sz w:val="20"/>
          <w:szCs w:val="20"/>
        </w:rPr>
        <w:t>SPEŁNIANIA WARUNK</w:t>
      </w:r>
      <w:r w:rsidR="000863E4">
        <w:rPr>
          <w:rFonts w:ascii="Arial" w:hAnsi="Arial" w:cs="Arial"/>
          <w:sz w:val="20"/>
          <w:szCs w:val="20"/>
        </w:rPr>
        <w:t>ÓW</w:t>
      </w:r>
      <w:r w:rsidRPr="0085607B">
        <w:rPr>
          <w:rFonts w:ascii="Arial" w:hAnsi="Arial" w:cs="Arial"/>
          <w:sz w:val="20"/>
          <w:szCs w:val="20"/>
        </w:rPr>
        <w:t xml:space="preserve"> UDZIAŁU W POSTĘPOWANIU, o który</w:t>
      </w:r>
      <w:r w:rsidR="000863E4">
        <w:rPr>
          <w:rFonts w:ascii="Arial" w:hAnsi="Arial" w:cs="Arial"/>
          <w:sz w:val="20"/>
          <w:szCs w:val="20"/>
        </w:rPr>
        <w:t>ch</w:t>
      </w:r>
      <w:r w:rsidRPr="0085607B">
        <w:rPr>
          <w:rFonts w:ascii="Arial" w:hAnsi="Arial" w:cs="Arial"/>
          <w:sz w:val="20"/>
          <w:szCs w:val="20"/>
        </w:rPr>
        <w:t xml:space="preserve"> mowa w punkcie 18</w:t>
      </w:r>
      <w:r w:rsidR="0036301A">
        <w:rPr>
          <w:rFonts w:ascii="Arial" w:hAnsi="Arial" w:cs="Arial"/>
          <w:sz w:val="20"/>
          <w:szCs w:val="20"/>
        </w:rPr>
        <w:t xml:space="preserve"> </w:t>
      </w:r>
      <w:r w:rsidRPr="0085607B">
        <w:rPr>
          <w:rFonts w:ascii="Arial" w:hAnsi="Arial" w:cs="Arial"/>
          <w:sz w:val="20"/>
          <w:szCs w:val="20"/>
        </w:rPr>
        <w:t>SWZ</w:t>
      </w:r>
      <w:r>
        <w:rPr>
          <w:rFonts w:ascii="Arial" w:hAnsi="Arial" w:cs="Arial"/>
          <w:sz w:val="20"/>
          <w:szCs w:val="20"/>
        </w:rPr>
        <w:t xml:space="preserve"> </w:t>
      </w:r>
      <w:r w:rsidRPr="0085607B">
        <w:rPr>
          <w:rFonts w:ascii="Arial" w:hAnsi="Arial" w:cs="Arial"/>
          <w:sz w:val="20"/>
          <w:szCs w:val="20"/>
        </w:rPr>
        <w:t>oraz</w:t>
      </w:r>
    </w:p>
    <w:p w14:paraId="5B00EC96" w14:textId="6403CAB6" w:rsidR="0085607B" w:rsidRPr="0085607B" w:rsidRDefault="0085607B" w:rsidP="0085607B">
      <w:pPr>
        <w:spacing w:after="120" w:line="240" w:lineRule="auto"/>
        <w:ind w:left="284" w:hanging="284"/>
        <w:jc w:val="both"/>
        <w:rPr>
          <w:rFonts w:ascii="Arial" w:hAnsi="Arial" w:cs="Arial"/>
          <w:sz w:val="20"/>
          <w:szCs w:val="20"/>
        </w:rPr>
      </w:pPr>
      <w:r w:rsidRPr="0085607B">
        <w:rPr>
          <w:rFonts w:ascii="Arial" w:hAnsi="Arial" w:cs="Arial"/>
          <w:sz w:val="20"/>
          <w:szCs w:val="20"/>
        </w:rPr>
        <w:t>II. </w:t>
      </w:r>
      <w:r>
        <w:rPr>
          <w:rFonts w:ascii="Arial" w:hAnsi="Arial" w:cs="Arial"/>
          <w:sz w:val="20"/>
          <w:szCs w:val="20"/>
        </w:rPr>
        <w:t xml:space="preserve"> </w:t>
      </w:r>
      <w:r w:rsidRPr="0085607B">
        <w:rPr>
          <w:rFonts w:ascii="Arial" w:hAnsi="Arial" w:cs="Arial"/>
          <w:sz w:val="20"/>
          <w:szCs w:val="20"/>
        </w:rPr>
        <w:t>PRZESŁANEK WYKLUCZENIA Z POSTĘPOWANIA, o których mowa w art. 108 ust. 1 ustawy Pzp (punkt 13.1. SWZ) oraz art. 109 ust. 1 ustawy Pzp (punkt 13.2. SWZ)</w:t>
      </w:r>
      <w:r w:rsidR="000E016B">
        <w:rPr>
          <w:rFonts w:ascii="Arial" w:hAnsi="Arial" w:cs="Arial"/>
          <w:sz w:val="20"/>
          <w:szCs w:val="20"/>
        </w:rPr>
        <w:t xml:space="preserve"> </w:t>
      </w:r>
      <w:r w:rsidR="000E016B" w:rsidRPr="000E016B">
        <w:rPr>
          <w:rFonts w:ascii="Arial" w:hAnsi="Arial" w:cs="Arial"/>
          <w:sz w:val="20"/>
          <w:szCs w:val="20"/>
        </w:rPr>
        <w:t>oraz w art. 7 ust. 1 ustawy z dnia 13 kwietnia 2022 r. o szczególnych rozwiązaniach w zakresie przeciwdziałania wspieraniu agresji na Ukrainę oraz służących ochronie bezpieczeństwa narodowego - Dz. U. z 202</w:t>
      </w:r>
      <w:r w:rsidR="00AF0177">
        <w:rPr>
          <w:rFonts w:ascii="Arial" w:hAnsi="Arial" w:cs="Arial"/>
          <w:sz w:val="20"/>
          <w:szCs w:val="20"/>
        </w:rPr>
        <w:t>4</w:t>
      </w:r>
      <w:r w:rsidR="000E016B" w:rsidRPr="000E016B">
        <w:rPr>
          <w:rFonts w:ascii="Arial" w:hAnsi="Arial" w:cs="Arial"/>
          <w:sz w:val="20"/>
          <w:szCs w:val="20"/>
        </w:rPr>
        <w:t xml:space="preserve"> r., poz. </w:t>
      </w:r>
      <w:r w:rsidR="00AF0177">
        <w:rPr>
          <w:rFonts w:ascii="Arial" w:hAnsi="Arial" w:cs="Arial"/>
          <w:sz w:val="20"/>
          <w:szCs w:val="20"/>
        </w:rPr>
        <w:t>507</w:t>
      </w:r>
      <w:r w:rsidR="000E016B" w:rsidRPr="000E016B">
        <w:rPr>
          <w:rFonts w:ascii="Arial" w:hAnsi="Arial" w:cs="Arial"/>
          <w:sz w:val="20"/>
          <w:szCs w:val="20"/>
        </w:rPr>
        <w:t xml:space="preserve"> (punkt 13.3. SWZ)</w:t>
      </w:r>
      <w:r w:rsidR="000E016B">
        <w:rPr>
          <w:rFonts w:ascii="Arial" w:hAnsi="Arial" w:cs="Arial"/>
          <w:sz w:val="20"/>
          <w:szCs w:val="20"/>
        </w:rPr>
        <w:t>.</w:t>
      </w:r>
    </w:p>
    <w:p w14:paraId="4D810D1C" w14:textId="77777777" w:rsidR="0085607B" w:rsidRPr="0085607B" w:rsidRDefault="0085607B" w:rsidP="0085607B">
      <w:pPr>
        <w:spacing w:after="0" w:line="240" w:lineRule="auto"/>
        <w:jc w:val="both"/>
        <w:rPr>
          <w:rFonts w:ascii="Arial" w:hAnsi="Arial" w:cs="Arial"/>
          <w:sz w:val="20"/>
          <w:szCs w:val="20"/>
        </w:rPr>
      </w:pPr>
      <w:r w:rsidRPr="0085607B">
        <w:rPr>
          <w:rFonts w:ascii="Arial" w:hAnsi="Arial" w:cs="Arial"/>
          <w:b/>
          <w:sz w:val="20"/>
          <w:szCs w:val="20"/>
        </w:rPr>
        <w:t>wypełnione i podpisane odpowiednio przez</w:t>
      </w:r>
      <w:r w:rsidRPr="0085607B">
        <w:rPr>
          <w:rFonts w:ascii="Arial" w:hAnsi="Arial" w:cs="Arial"/>
          <w:sz w:val="20"/>
          <w:szCs w:val="20"/>
        </w:rPr>
        <w:t xml:space="preserve">: </w:t>
      </w:r>
    </w:p>
    <w:p w14:paraId="6AE0C41C" w14:textId="2ACE3671" w:rsidR="0085607B" w:rsidRPr="0085607B" w:rsidRDefault="0085607B" w:rsidP="0085607B">
      <w:pPr>
        <w:spacing w:after="0" w:line="240" w:lineRule="auto"/>
        <w:jc w:val="both"/>
        <w:rPr>
          <w:rFonts w:ascii="Arial" w:hAnsi="Arial" w:cs="Arial"/>
          <w:sz w:val="20"/>
          <w:szCs w:val="20"/>
        </w:rPr>
      </w:pPr>
      <w:r w:rsidRPr="0085607B">
        <w:rPr>
          <w:rFonts w:ascii="Arial" w:hAnsi="Arial" w:cs="Arial"/>
          <w:sz w:val="20"/>
          <w:szCs w:val="20"/>
        </w:rPr>
        <w:t xml:space="preserve">a) </w:t>
      </w:r>
      <w:r w:rsidR="00E01AAA">
        <w:rPr>
          <w:rFonts w:ascii="Arial" w:hAnsi="Arial" w:cs="Arial"/>
          <w:sz w:val="20"/>
          <w:szCs w:val="20"/>
        </w:rPr>
        <w:t xml:space="preserve"> </w:t>
      </w:r>
      <w:r w:rsidRPr="0085607B">
        <w:rPr>
          <w:rFonts w:ascii="Arial" w:hAnsi="Arial" w:cs="Arial"/>
          <w:sz w:val="20"/>
          <w:szCs w:val="20"/>
        </w:rPr>
        <w:t>Wykonawcę</w:t>
      </w:r>
      <w:r w:rsidRPr="0085607B">
        <w:rPr>
          <w:rFonts w:ascii="Arial" w:hAnsi="Arial" w:cs="Arial"/>
          <w:color w:val="FF0000"/>
          <w:sz w:val="20"/>
          <w:szCs w:val="20"/>
        </w:rPr>
        <w:t>*</w:t>
      </w:r>
      <w:r w:rsidRPr="0085607B">
        <w:rPr>
          <w:rFonts w:ascii="Arial" w:hAnsi="Arial" w:cs="Arial"/>
          <w:sz w:val="20"/>
          <w:szCs w:val="20"/>
        </w:rPr>
        <w:t xml:space="preserve"> albo;</w:t>
      </w:r>
    </w:p>
    <w:p w14:paraId="62AF8531" w14:textId="5DE26B39" w:rsidR="000E016B" w:rsidRDefault="0085607B" w:rsidP="0085607B">
      <w:pPr>
        <w:spacing w:after="0" w:line="240" w:lineRule="auto"/>
        <w:ind w:left="284" w:hanging="284"/>
        <w:jc w:val="both"/>
        <w:rPr>
          <w:rFonts w:ascii="Arial" w:hAnsi="Arial" w:cs="Arial"/>
          <w:sz w:val="20"/>
          <w:szCs w:val="20"/>
        </w:rPr>
      </w:pPr>
      <w:r w:rsidRPr="0085607B">
        <w:rPr>
          <w:rFonts w:ascii="Arial" w:hAnsi="Arial" w:cs="Arial"/>
          <w:sz w:val="20"/>
          <w:szCs w:val="20"/>
        </w:rPr>
        <w:t xml:space="preserve">b) </w:t>
      </w:r>
      <w:r w:rsidR="00E01AAA">
        <w:rPr>
          <w:rFonts w:ascii="Arial" w:hAnsi="Arial" w:cs="Arial"/>
          <w:sz w:val="20"/>
          <w:szCs w:val="20"/>
        </w:rPr>
        <w:tab/>
      </w:r>
      <w:r w:rsidR="000E016B" w:rsidRPr="000E016B">
        <w:rPr>
          <w:rFonts w:ascii="Arial" w:hAnsi="Arial" w:cs="Arial"/>
          <w:sz w:val="20"/>
          <w:szCs w:val="20"/>
        </w:rPr>
        <w:t xml:space="preserve">każdego ze wspólników – w przypadku składania oferty wspólnej (konsorcjum, spółka </w:t>
      </w:r>
      <w:proofErr w:type="gramStart"/>
      <w:r w:rsidR="000E016B" w:rsidRPr="000E016B">
        <w:rPr>
          <w:rFonts w:ascii="Arial" w:hAnsi="Arial" w:cs="Arial"/>
          <w:sz w:val="20"/>
          <w:szCs w:val="20"/>
        </w:rPr>
        <w:t>cywilna)*</w:t>
      </w:r>
      <w:proofErr w:type="gramEnd"/>
      <w:r w:rsidR="000E016B" w:rsidRPr="000E016B">
        <w:rPr>
          <w:rFonts w:ascii="Arial" w:hAnsi="Arial" w:cs="Arial"/>
          <w:sz w:val="20"/>
          <w:szCs w:val="20"/>
        </w:rPr>
        <w:t xml:space="preserve"> albo;</w:t>
      </w:r>
    </w:p>
    <w:p w14:paraId="646669F7" w14:textId="3675BD0D" w:rsidR="0085607B" w:rsidRPr="0085607B" w:rsidRDefault="000E016B" w:rsidP="0085607B">
      <w:pPr>
        <w:spacing w:after="0" w:line="240" w:lineRule="auto"/>
        <w:ind w:left="284" w:hanging="284"/>
        <w:jc w:val="both"/>
        <w:rPr>
          <w:rFonts w:ascii="Arial" w:hAnsi="Arial" w:cs="Arial"/>
          <w:sz w:val="20"/>
          <w:szCs w:val="20"/>
        </w:rPr>
      </w:pPr>
      <w:r>
        <w:rPr>
          <w:rFonts w:ascii="Arial" w:hAnsi="Arial" w:cs="Arial"/>
          <w:sz w:val="20"/>
          <w:szCs w:val="20"/>
        </w:rPr>
        <w:t>c</w:t>
      </w:r>
      <w:r w:rsidR="0085607B" w:rsidRPr="0085607B">
        <w:rPr>
          <w:rFonts w:ascii="Arial" w:hAnsi="Arial" w:cs="Arial"/>
          <w:sz w:val="20"/>
          <w:szCs w:val="20"/>
        </w:rPr>
        <w:t>) </w:t>
      </w:r>
      <w:r w:rsidR="00E01AAA">
        <w:rPr>
          <w:rFonts w:ascii="Arial" w:hAnsi="Arial" w:cs="Arial"/>
          <w:sz w:val="20"/>
          <w:szCs w:val="20"/>
        </w:rPr>
        <w:tab/>
      </w:r>
      <w:r w:rsidR="0085607B" w:rsidRPr="0085607B">
        <w:rPr>
          <w:rFonts w:ascii="Arial" w:hAnsi="Arial" w:cs="Arial"/>
          <w:sz w:val="20"/>
          <w:szCs w:val="20"/>
        </w:rPr>
        <w:t>podmiot, na zasoby którego powołuje się Wykonawca w celu spełnienia warunków udziału w</w:t>
      </w:r>
      <w:r w:rsidR="00E01AAA">
        <w:rPr>
          <w:rFonts w:ascii="Arial" w:hAnsi="Arial" w:cs="Arial"/>
          <w:sz w:val="20"/>
          <w:szCs w:val="20"/>
        </w:rPr>
        <w:t xml:space="preserve"> </w:t>
      </w:r>
      <w:r w:rsidR="0085607B" w:rsidRPr="0085607B">
        <w:rPr>
          <w:rFonts w:ascii="Arial" w:hAnsi="Arial" w:cs="Arial"/>
          <w:sz w:val="20"/>
          <w:szCs w:val="20"/>
        </w:rPr>
        <w:t>postępowaniu</w:t>
      </w:r>
      <w:r w:rsidR="0085607B" w:rsidRPr="0085607B">
        <w:rPr>
          <w:rFonts w:ascii="Arial" w:hAnsi="Arial" w:cs="Arial"/>
          <w:color w:val="FF0000"/>
          <w:sz w:val="20"/>
          <w:szCs w:val="20"/>
        </w:rPr>
        <w:t>*</w:t>
      </w:r>
      <w:r w:rsidR="0085607B" w:rsidRPr="0085607B">
        <w:rPr>
          <w:rFonts w:ascii="Arial" w:hAnsi="Arial" w:cs="Arial"/>
          <w:sz w:val="20"/>
          <w:szCs w:val="20"/>
        </w:rPr>
        <w:t xml:space="preserve">. </w:t>
      </w:r>
    </w:p>
    <w:p w14:paraId="47FC1680" w14:textId="77777777" w:rsidR="0085607B" w:rsidRPr="0085607B" w:rsidRDefault="0085607B" w:rsidP="0085607B">
      <w:pPr>
        <w:pStyle w:val="awciety"/>
        <w:spacing w:line="240" w:lineRule="auto"/>
        <w:ind w:left="0" w:firstLine="0"/>
        <w:rPr>
          <w:rFonts w:ascii="Arial" w:eastAsia="TimesNewRomanPSMT" w:hAnsi="Arial" w:cs="Arial"/>
          <w:i/>
          <w:color w:val="FF0000"/>
          <w:sz w:val="20"/>
        </w:rPr>
      </w:pPr>
      <w:r w:rsidRPr="0085607B">
        <w:rPr>
          <w:rFonts w:ascii="Arial" w:eastAsia="TimesNewRomanPSMT" w:hAnsi="Arial" w:cs="Arial"/>
          <w:b/>
          <w:color w:val="FF0000"/>
          <w:sz w:val="20"/>
        </w:rPr>
        <w:t>*</w:t>
      </w:r>
      <w:r w:rsidRPr="0085607B">
        <w:rPr>
          <w:rFonts w:ascii="Arial" w:eastAsia="TimesNewRomanPSMT" w:hAnsi="Arial" w:cs="Arial"/>
          <w:color w:val="FF0000"/>
          <w:sz w:val="20"/>
        </w:rPr>
        <w:t xml:space="preserve"> </w:t>
      </w:r>
      <w:r w:rsidRPr="0085607B">
        <w:rPr>
          <w:rFonts w:ascii="Arial" w:eastAsia="TimesNewRomanPSMT" w:hAnsi="Arial" w:cs="Arial"/>
          <w:i/>
          <w:color w:val="FF0000"/>
          <w:sz w:val="20"/>
        </w:rPr>
        <w:t>niepotrzebne skreślić</w:t>
      </w:r>
    </w:p>
    <w:p w14:paraId="2CF80A50" w14:textId="77777777" w:rsidR="0085607B" w:rsidRPr="0085607B" w:rsidRDefault="0085607B" w:rsidP="0085607B">
      <w:pPr>
        <w:spacing w:after="0" w:line="240" w:lineRule="auto"/>
        <w:ind w:left="284" w:hanging="284"/>
        <w:jc w:val="both"/>
        <w:rPr>
          <w:rFonts w:ascii="Arial" w:hAnsi="Arial" w:cs="Arial"/>
          <w:sz w:val="20"/>
          <w:szCs w:val="20"/>
        </w:rPr>
      </w:pPr>
    </w:p>
    <w:p w14:paraId="42B0626C" w14:textId="1FF5850C" w:rsidR="0085607B" w:rsidRPr="0085607B" w:rsidRDefault="0085607B" w:rsidP="0085607B">
      <w:pPr>
        <w:spacing w:after="120" w:line="240" w:lineRule="auto"/>
        <w:jc w:val="both"/>
        <w:rPr>
          <w:rFonts w:ascii="Arial" w:hAnsi="Arial" w:cs="Arial"/>
          <w:sz w:val="20"/>
          <w:szCs w:val="20"/>
        </w:rPr>
      </w:pPr>
      <w:r w:rsidRPr="0085607B">
        <w:rPr>
          <w:rFonts w:ascii="Arial" w:hAnsi="Arial" w:cs="Arial"/>
          <w:sz w:val="20"/>
          <w:szCs w:val="20"/>
        </w:rPr>
        <w:t xml:space="preserve">Na potrzeby postępowania o udzielenie zamówienia publicznego pn. </w:t>
      </w:r>
      <w:r w:rsidR="008E7FDA" w:rsidRPr="008E7FDA">
        <w:rPr>
          <w:rFonts w:ascii="Arial" w:hAnsi="Arial" w:cs="Arial"/>
          <w:b/>
          <w:sz w:val="20"/>
        </w:rPr>
        <w:t>„</w:t>
      </w:r>
      <w:r w:rsidR="00AF0177" w:rsidRPr="00AF0177">
        <w:rPr>
          <w:rFonts w:ascii="Arial" w:hAnsi="Arial" w:cs="Arial"/>
          <w:b/>
          <w:bCs/>
          <w:kern w:val="3"/>
          <w:sz w:val="20"/>
          <w:szCs w:val="20"/>
          <w:lang w:eastAsia="pl-PL"/>
        </w:rPr>
        <w:t>Termomodernizacja budynku Gminnego Ośrodka Kultury i Biblioteki w Gromadc</w:t>
      </w:r>
      <w:r w:rsidR="00AF0177">
        <w:rPr>
          <w:rFonts w:ascii="Arial" w:hAnsi="Arial" w:cs="Arial"/>
          <w:b/>
          <w:bCs/>
          <w:kern w:val="3"/>
          <w:sz w:val="20"/>
          <w:szCs w:val="20"/>
          <w:lang w:eastAsia="pl-PL"/>
        </w:rPr>
        <w:t>e</w:t>
      </w:r>
      <w:r w:rsidR="000979FC">
        <w:rPr>
          <w:rFonts w:ascii="Arial" w:hAnsi="Arial" w:cs="Arial"/>
          <w:b/>
          <w:sz w:val="20"/>
        </w:rPr>
        <w:t>”</w:t>
      </w:r>
      <w:r w:rsidR="000979FC" w:rsidRPr="000979FC">
        <w:rPr>
          <w:rFonts w:ascii="Arial" w:hAnsi="Arial" w:cs="Arial"/>
          <w:bCs/>
          <w:sz w:val="20"/>
        </w:rPr>
        <w:t>,</w:t>
      </w:r>
      <w:r w:rsidR="000979FC">
        <w:rPr>
          <w:rFonts w:ascii="Arial" w:hAnsi="Arial" w:cs="Arial"/>
          <w:b/>
          <w:sz w:val="20"/>
        </w:rPr>
        <w:t xml:space="preserve"> </w:t>
      </w:r>
      <w:r w:rsidRPr="0085607B">
        <w:rPr>
          <w:rFonts w:ascii="Arial" w:hAnsi="Arial" w:cs="Arial"/>
          <w:sz w:val="20"/>
          <w:szCs w:val="20"/>
        </w:rPr>
        <w:t>oświadczam, co następuje:</w:t>
      </w:r>
    </w:p>
    <w:p w14:paraId="03BCAE64" w14:textId="716D1AE2" w:rsidR="0085607B" w:rsidRPr="0085607B" w:rsidRDefault="0085607B" w:rsidP="0036301A">
      <w:pPr>
        <w:spacing w:after="120" w:line="240" w:lineRule="auto"/>
        <w:ind w:left="567" w:hanging="567"/>
        <w:jc w:val="both"/>
        <w:rPr>
          <w:rFonts w:ascii="Arial" w:hAnsi="Arial" w:cs="Arial"/>
          <w:b/>
          <w:sz w:val="20"/>
          <w:szCs w:val="20"/>
        </w:rPr>
      </w:pPr>
      <w:r w:rsidRPr="0085607B">
        <w:rPr>
          <w:rFonts w:ascii="Arial" w:hAnsi="Arial" w:cs="Arial"/>
          <w:sz w:val="20"/>
          <w:szCs w:val="20"/>
        </w:rPr>
        <w:t>I.     </w:t>
      </w:r>
      <w:r w:rsidRPr="0085607B">
        <w:rPr>
          <w:rFonts w:ascii="Arial" w:hAnsi="Arial" w:cs="Arial"/>
          <w:sz w:val="20"/>
          <w:szCs w:val="20"/>
        </w:rPr>
        <w:tab/>
      </w:r>
      <w:r w:rsidRPr="0085607B">
        <w:rPr>
          <w:rFonts w:ascii="Arial" w:hAnsi="Arial" w:cs="Arial"/>
          <w:b/>
          <w:sz w:val="20"/>
          <w:szCs w:val="20"/>
        </w:rPr>
        <w:t>Spełniam warunki udziału w postępowaniu</w:t>
      </w:r>
      <w:r w:rsidRPr="0085607B">
        <w:rPr>
          <w:rFonts w:ascii="Arial" w:hAnsi="Arial" w:cs="Arial"/>
          <w:sz w:val="20"/>
          <w:szCs w:val="20"/>
        </w:rPr>
        <w:t xml:space="preserve"> </w:t>
      </w:r>
      <w:r w:rsidRPr="0085607B">
        <w:rPr>
          <w:rFonts w:ascii="Arial" w:hAnsi="Arial" w:cs="Arial"/>
          <w:b/>
          <w:sz w:val="20"/>
          <w:szCs w:val="20"/>
        </w:rPr>
        <w:t>określone przez Zamawiającego w punk</w:t>
      </w:r>
      <w:r w:rsidR="004570DD">
        <w:rPr>
          <w:rFonts w:ascii="Arial" w:hAnsi="Arial" w:cs="Arial"/>
          <w:b/>
          <w:sz w:val="20"/>
          <w:szCs w:val="20"/>
        </w:rPr>
        <w:t>cie</w:t>
      </w:r>
      <w:r w:rsidRPr="0085607B">
        <w:rPr>
          <w:rFonts w:ascii="Arial" w:hAnsi="Arial" w:cs="Arial"/>
          <w:b/>
          <w:sz w:val="20"/>
          <w:szCs w:val="20"/>
        </w:rPr>
        <w:t xml:space="preserve"> 18</w:t>
      </w:r>
      <w:r w:rsidR="000863E4">
        <w:rPr>
          <w:rFonts w:ascii="Arial" w:hAnsi="Arial" w:cs="Arial"/>
          <w:b/>
          <w:sz w:val="20"/>
          <w:szCs w:val="20"/>
        </w:rPr>
        <w:t>.1 i 18.2</w:t>
      </w:r>
      <w:r w:rsidRPr="0085607B">
        <w:rPr>
          <w:rFonts w:ascii="Arial" w:hAnsi="Arial" w:cs="Arial"/>
          <w:b/>
          <w:color w:val="FF0000"/>
          <w:sz w:val="20"/>
          <w:szCs w:val="20"/>
        </w:rPr>
        <w:t xml:space="preserve"> </w:t>
      </w:r>
      <w:r w:rsidRPr="0085607B">
        <w:rPr>
          <w:rFonts w:ascii="Arial" w:hAnsi="Arial" w:cs="Arial"/>
          <w:b/>
          <w:sz w:val="20"/>
        </w:rPr>
        <w:t>SWZ</w:t>
      </w:r>
      <w:r w:rsidRPr="0085607B">
        <w:rPr>
          <w:rFonts w:ascii="Arial" w:hAnsi="Arial" w:cs="Arial"/>
          <w:b/>
          <w:sz w:val="20"/>
          <w:szCs w:val="20"/>
        </w:rPr>
        <w:t>.</w:t>
      </w:r>
    </w:p>
    <w:p w14:paraId="1F0B1349" w14:textId="69806C9F" w:rsidR="0085607B" w:rsidRPr="0085607B" w:rsidRDefault="0085607B" w:rsidP="0036301A">
      <w:pPr>
        <w:tabs>
          <w:tab w:val="left" w:pos="567"/>
        </w:tabs>
        <w:spacing w:after="120" w:line="240" w:lineRule="auto"/>
        <w:ind w:left="567" w:hanging="567"/>
        <w:jc w:val="both"/>
        <w:rPr>
          <w:rFonts w:ascii="Arial" w:hAnsi="Arial" w:cs="Arial"/>
          <w:sz w:val="20"/>
          <w:szCs w:val="20"/>
        </w:rPr>
      </w:pPr>
      <w:r w:rsidRPr="0085607B">
        <w:rPr>
          <w:rFonts w:ascii="Arial" w:hAnsi="Arial" w:cs="Arial"/>
          <w:sz w:val="20"/>
          <w:szCs w:val="20"/>
        </w:rPr>
        <w:t>II.1. </w:t>
      </w:r>
      <w:r w:rsidRPr="0085607B">
        <w:rPr>
          <w:rFonts w:ascii="Arial" w:hAnsi="Arial" w:cs="Arial"/>
          <w:sz w:val="20"/>
          <w:szCs w:val="20"/>
        </w:rPr>
        <w:tab/>
      </w:r>
      <w:r w:rsidRPr="0085607B">
        <w:rPr>
          <w:rFonts w:ascii="Arial" w:hAnsi="Arial" w:cs="Arial"/>
          <w:b/>
          <w:sz w:val="20"/>
          <w:szCs w:val="20"/>
        </w:rPr>
        <w:t>Nie podlegam wykluczeniu z postępowania na podstawie art. 108 ust. 1 ustawy Pzp</w:t>
      </w:r>
      <w:r w:rsidRPr="0085607B">
        <w:rPr>
          <w:rFonts w:ascii="Arial" w:hAnsi="Arial" w:cs="Arial"/>
          <w:sz w:val="20"/>
          <w:szCs w:val="20"/>
        </w:rPr>
        <w:t>.</w:t>
      </w:r>
    </w:p>
    <w:p w14:paraId="06EF9198" w14:textId="70FF1F12" w:rsidR="0085607B" w:rsidRPr="0085607B" w:rsidRDefault="0085607B" w:rsidP="0085607B">
      <w:pPr>
        <w:tabs>
          <w:tab w:val="left" w:pos="567"/>
        </w:tabs>
        <w:spacing w:after="120" w:line="240" w:lineRule="auto"/>
        <w:ind w:left="567" w:hanging="567"/>
        <w:jc w:val="both"/>
        <w:rPr>
          <w:rFonts w:ascii="Arial" w:hAnsi="Arial" w:cs="Arial"/>
          <w:sz w:val="20"/>
          <w:szCs w:val="20"/>
        </w:rPr>
      </w:pPr>
      <w:r w:rsidRPr="0085607B">
        <w:rPr>
          <w:rFonts w:ascii="Arial" w:hAnsi="Arial" w:cs="Arial"/>
          <w:sz w:val="20"/>
          <w:szCs w:val="20"/>
        </w:rPr>
        <w:t>II.2. </w:t>
      </w:r>
      <w:r w:rsidRPr="0085607B">
        <w:rPr>
          <w:rFonts w:ascii="Arial" w:hAnsi="Arial" w:cs="Arial"/>
          <w:sz w:val="20"/>
          <w:szCs w:val="20"/>
        </w:rPr>
        <w:tab/>
      </w:r>
      <w:r w:rsidRPr="0085607B">
        <w:rPr>
          <w:rFonts w:ascii="Arial" w:hAnsi="Arial" w:cs="Arial"/>
          <w:b/>
          <w:sz w:val="20"/>
          <w:szCs w:val="20"/>
        </w:rPr>
        <w:t>Nie podlegam wykluczeniu z postępowania na podstawie art. 109 ust. 1 ustawy Pzp</w:t>
      </w:r>
      <w:r w:rsidR="000E016B">
        <w:rPr>
          <w:rFonts w:ascii="Arial" w:hAnsi="Arial" w:cs="Arial"/>
          <w:b/>
          <w:sz w:val="20"/>
          <w:szCs w:val="20"/>
        </w:rPr>
        <w:t>.</w:t>
      </w:r>
    </w:p>
    <w:p w14:paraId="71BF2A50" w14:textId="2EF7EC5B" w:rsidR="000E016B" w:rsidRDefault="0085607B" w:rsidP="0085607B">
      <w:pPr>
        <w:spacing w:after="120" w:line="240" w:lineRule="auto"/>
        <w:ind w:left="567" w:hanging="567"/>
        <w:jc w:val="both"/>
        <w:rPr>
          <w:rFonts w:ascii="Arial" w:hAnsi="Arial" w:cs="Arial"/>
          <w:sz w:val="20"/>
          <w:szCs w:val="20"/>
        </w:rPr>
      </w:pPr>
      <w:r w:rsidRPr="0085607B">
        <w:rPr>
          <w:rFonts w:ascii="Arial" w:hAnsi="Arial" w:cs="Arial"/>
          <w:sz w:val="20"/>
          <w:szCs w:val="20"/>
        </w:rPr>
        <w:t>II.3. </w:t>
      </w:r>
      <w:r>
        <w:rPr>
          <w:rFonts w:ascii="Arial" w:hAnsi="Arial" w:cs="Arial"/>
          <w:sz w:val="20"/>
          <w:szCs w:val="20"/>
        </w:rPr>
        <w:tab/>
      </w:r>
      <w:r w:rsidR="000E016B" w:rsidRPr="000E016B">
        <w:rPr>
          <w:rFonts w:ascii="Arial" w:hAnsi="Arial" w:cs="Arial"/>
          <w:sz w:val="20"/>
          <w:szCs w:val="20"/>
        </w:rPr>
        <w:t>Nie podlegam wykluczeniu z postępowania na podstawie przepisów art. 7 ust. 1 pkt 1-3 ustawy z dnia 13 kwietnia 2022 r. o szczególnych rozwiązaniach w zakresie przeciwdziałania wspieraniu agresji na Ukrainę oraz służących ochronie bezpieczeństwa narodowego (Dz. U. z 202</w:t>
      </w:r>
      <w:r w:rsidR="00AF0177">
        <w:rPr>
          <w:rFonts w:ascii="Arial" w:hAnsi="Arial" w:cs="Arial"/>
          <w:sz w:val="20"/>
          <w:szCs w:val="20"/>
        </w:rPr>
        <w:t>4</w:t>
      </w:r>
      <w:r w:rsidR="000E016B" w:rsidRPr="000E016B">
        <w:rPr>
          <w:rFonts w:ascii="Arial" w:hAnsi="Arial" w:cs="Arial"/>
          <w:sz w:val="20"/>
          <w:szCs w:val="20"/>
        </w:rPr>
        <w:t xml:space="preserve"> r., poz. </w:t>
      </w:r>
      <w:r w:rsidR="00AF0177">
        <w:rPr>
          <w:rFonts w:ascii="Arial" w:hAnsi="Arial" w:cs="Arial"/>
          <w:sz w:val="20"/>
          <w:szCs w:val="20"/>
        </w:rPr>
        <w:t>507</w:t>
      </w:r>
      <w:r w:rsidR="00E01AAA">
        <w:rPr>
          <w:rFonts w:ascii="Arial" w:hAnsi="Arial" w:cs="Arial"/>
          <w:sz w:val="20"/>
          <w:szCs w:val="20"/>
        </w:rPr>
        <w:t xml:space="preserve"> ze zm.</w:t>
      </w:r>
      <w:r w:rsidR="000E016B" w:rsidRPr="000E016B">
        <w:rPr>
          <w:rFonts w:ascii="Arial" w:hAnsi="Arial" w:cs="Arial"/>
          <w:sz w:val="20"/>
          <w:szCs w:val="20"/>
        </w:rPr>
        <w:t>)</w:t>
      </w:r>
    </w:p>
    <w:p w14:paraId="2FB11EEE" w14:textId="435BD8F6" w:rsidR="0085607B" w:rsidRPr="0085607B" w:rsidRDefault="000E016B" w:rsidP="0085607B">
      <w:pPr>
        <w:spacing w:after="120" w:line="240" w:lineRule="auto"/>
        <w:ind w:left="567" w:hanging="567"/>
        <w:jc w:val="both"/>
        <w:rPr>
          <w:rFonts w:ascii="Arial" w:hAnsi="Arial" w:cs="Arial"/>
          <w:sz w:val="20"/>
          <w:szCs w:val="20"/>
        </w:rPr>
      </w:pPr>
      <w:r w:rsidRPr="000E016B">
        <w:rPr>
          <w:rFonts w:ascii="Arial" w:hAnsi="Arial" w:cs="Arial"/>
          <w:bCs/>
          <w:sz w:val="20"/>
          <w:szCs w:val="20"/>
        </w:rPr>
        <w:lastRenderedPageBreak/>
        <w:t>II.4.</w:t>
      </w:r>
      <w:r>
        <w:rPr>
          <w:rFonts w:ascii="Arial" w:hAnsi="Arial" w:cs="Arial"/>
          <w:b/>
          <w:sz w:val="20"/>
          <w:szCs w:val="20"/>
        </w:rPr>
        <w:tab/>
      </w:r>
      <w:r w:rsidR="0085607B" w:rsidRPr="0085607B">
        <w:rPr>
          <w:rFonts w:ascii="Arial" w:hAnsi="Arial" w:cs="Arial"/>
          <w:b/>
          <w:sz w:val="20"/>
          <w:szCs w:val="20"/>
        </w:rPr>
        <w:t>Zachodzą w stosunku do mnie podstawy wykluczenia z postępowania na podstawie art. …………. ustawy Pzp</w:t>
      </w:r>
      <w:r w:rsidR="0085607B" w:rsidRPr="0085607B">
        <w:rPr>
          <w:rFonts w:ascii="Arial" w:hAnsi="Arial" w:cs="Arial"/>
          <w:sz w:val="20"/>
          <w:szCs w:val="20"/>
        </w:rPr>
        <w:t xml:space="preserve"> </w:t>
      </w:r>
      <w:r w:rsidR="0085607B" w:rsidRPr="0085607B">
        <w:rPr>
          <w:rFonts w:ascii="Arial" w:hAnsi="Arial" w:cs="Arial"/>
          <w:i/>
          <w:sz w:val="20"/>
          <w:szCs w:val="20"/>
        </w:rPr>
        <w:t>(podać mającą zastosowanie podstawę wykluczenia spośród wymienionych w art. 108 ust. 1 pkt 1, 2, 5 lub art. 109 ust. 1 pkt 2‒5 i 7‒10 ustawy Pzp w zakresie okoliczności, które Zamawiający wskazał w ogłoszeniu o zamówieniu oraz w punkcie 13 SWZ)</w:t>
      </w:r>
      <w:r w:rsidR="0085607B" w:rsidRPr="0085607B">
        <w:rPr>
          <w:rFonts w:ascii="Arial" w:hAnsi="Arial" w:cs="Arial"/>
          <w:sz w:val="20"/>
          <w:szCs w:val="20"/>
        </w:rPr>
        <w:t xml:space="preserve">. </w:t>
      </w:r>
    </w:p>
    <w:p w14:paraId="38FC5878" w14:textId="43E899D2" w:rsidR="0085607B" w:rsidRPr="0085607B" w:rsidRDefault="0085607B" w:rsidP="0085607B">
      <w:pPr>
        <w:spacing w:after="120" w:line="240" w:lineRule="auto"/>
        <w:ind w:left="567"/>
        <w:jc w:val="both"/>
        <w:rPr>
          <w:rFonts w:ascii="Arial" w:hAnsi="Arial" w:cs="Arial"/>
          <w:sz w:val="20"/>
          <w:szCs w:val="20"/>
        </w:rPr>
      </w:pPr>
      <w:r w:rsidRPr="0085607B">
        <w:rPr>
          <w:rFonts w:ascii="Arial" w:hAnsi="Arial" w:cs="Arial"/>
          <w:sz w:val="20"/>
          <w:szCs w:val="20"/>
        </w:rPr>
        <w:t>Jednocześnie oświadczam, że w związku z ww. okolicznością, na podstawie art. 110 ust. 2 ustawy Pzp podjąłem następujące środki naprawcze: …………………………………………</w:t>
      </w:r>
      <w:proofErr w:type="gramStart"/>
      <w:r w:rsidRPr="0085607B">
        <w:rPr>
          <w:rFonts w:ascii="Arial" w:hAnsi="Arial" w:cs="Arial"/>
          <w:sz w:val="20"/>
          <w:szCs w:val="20"/>
        </w:rPr>
        <w:t>…</w:t>
      </w:r>
      <w:r>
        <w:rPr>
          <w:rFonts w:ascii="Arial" w:hAnsi="Arial" w:cs="Arial"/>
          <w:sz w:val="20"/>
          <w:szCs w:val="20"/>
        </w:rPr>
        <w:t>….</w:t>
      </w:r>
      <w:proofErr w:type="gramEnd"/>
      <w:r>
        <w:rPr>
          <w:rFonts w:ascii="Arial" w:hAnsi="Arial" w:cs="Arial"/>
          <w:sz w:val="20"/>
          <w:szCs w:val="20"/>
        </w:rPr>
        <w:t>.</w:t>
      </w:r>
    </w:p>
    <w:p w14:paraId="397B6A5B" w14:textId="635D30D2" w:rsidR="0085607B" w:rsidRDefault="0085607B" w:rsidP="0085607B">
      <w:pPr>
        <w:spacing w:after="0" w:line="240" w:lineRule="auto"/>
        <w:jc w:val="both"/>
        <w:rPr>
          <w:rFonts w:ascii="Arial" w:hAnsi="Arial" w:cs="Arial"/>
          <w:sz w:val="20"/>
          <w:szCs w:val="20"/>
        </w:rPr>
      </w:pPr>
      <w:r w:rsidRPr="0085607B">
        <w:rPr>
          <w:rFonts w:ascii="Arial" w:hAnsi="Arial" w:cs="Arial"/>
          <w:sz w:val="20"/>
          <w:szCs w:val="20"/>
        </w:rPr>
        <w:t>OŚWIADCZENIE DOTYCZĄCE PODANYCH INFORMACJI:</w:t>
      </w:r>
    </w:p>
    <w:p w14:paraId="0926D936" w14:textId="77777777" w:rsidR="004570DD" w:rsidRPr="0085607B" w:rsidRDefault="004570DD" w:rsidP="0085607B">
      <w:pPr>
        <w:spacing w:after="0" w:line="240" w:lineRule="auto"/>
        <w:jc w:val="both"/>
        <w:rPr>
          <w:rFonts w:ascii="Arial" w:hAnsi="Arial" w:cs="Arial"/>
          <w:sz w:val="20"/>
          <w:szCs w:val="20"/>
        </w:rPr>
      </w:pPr>
    </w:p>
    <w:p w14:paraId="4EABE6D8" w14:textId="77777777" w:rsidR="0085607B" w:rsidRPr="0085607B" w:rsidRDefault="0085607B" w:rsidP="0085607B">
      <w:pPr>
        <w:spacing w:after="120" w:line="240" w:lineRule="auto"/>
        <w:jc w:val="both"/>
        <w:rPr>
          <w:rFonts w:ascii="Arial" w:hAnsi="Arial" w:cs="Arial"/>
          <w:sz w:val="20"/>
          <w:szCs w:val="20"/>
        </w:rPr>
      </w:pPr>
      <w:r w:rsidRPr="0085607B">
        <w:rPr>
          <w:rFonts w:ascii="Arial" w:hAnsi="Arial" w:cs="Arial"/>
          <w:b/>
          <w:sz w:val="20"/>
          <w:szCs w:val="20"/>
        </w:rPr>
        <w:t>Oświadczam, że wszystkie informacje podane w powyższych oświadczeniach są aktualne i zgodne z prawdą oraz zostały przedstawione z pełną świadomością konsekwencji wprowadzenia Zamawiającego w błąd przy przedstawianiu informacji</w:t>
      </w:r>
      <w:r w:rsidRPr="0085607B">
        <w:rPr>
          <w:rFonts w:ascii="Arial" w:hAnsi="Arial" w:cs="Arial"/>
          <w:sz w:val="20"/>
          <w:szCs w:val="20"/>
        </w:rPr>
        <w:t>.</w:t>
      </w:r>
    </w:p>
    <w:p w14:paraId="30F1404A" w14:textId="77777777" w:rsidR="00296FC3" w:rsidRPr="0085607B" w:rsidRDefault="00296FC3" w:rsidP="0085607B">
      <w:pPr>
        <w:spacing w:after="120" w:line="240" w:lineRule="auto"/>
        <w:jc w:val="both"/>
        <w:rPr>
          <w:rFonts w:ascii="Arial" w:hAnsi="Arial" w:cs="Arial"/>
          <w:sz w:val="20"/>
          <w:szCs w:val="20"/>
        </w:rPr>
      </w:pPr>
    </w:p>
    <w:p w14:paraId="5380F3B9" w14:textId="670CF32E" w:rsidR="004A1EFD" w:rsidRPr="004A1EFD" w:rsidRDefault="004A1EFD" w:rsidP="004A1EFD">
      <w:pPr>
        <w:rPr>
          <w:rFonts w:ascii="Arial" w:hAnsi="Arial" w:cs="Arial"/>
          <w:sz w:val="20"/>
          <w:szCs w:val="20"/>
          <w:lang w:eastAsia="pl-PL"/>
        </w:rPr>
      </w:pPr>
      <w:r w:rsidRPr="004A1EFD">
        <w:rPr>
          <w:rFonts w:ascii="Arial" w:hAnsi="Arial" w:cs="Arial"/>
          <w:sz w:val="20"/>
          <w:szCs w:val="20"/>
          <w:lang w:eastAsia="pl-PL"/>
        </w:rPr>
        <w:t xml:space="preserve">                                                       </w:t>
      </w:r>
      <w:r w:rsidR="0085607B" w:rsidRPr="004A1EFD">
        <w:rPr>
          <w:rFonts w:ascii="Arial" w:hAnsi="Arial" w:cs="Arial"/>
          <w:sz w:val="20"/>
          <w:szCs w:val="20"/>
          <w:lang w:eastAsia="pl-PL"/>
        </w:rPr>
        <w:tab/>
        <w:t xml:space="preserve"> </w:t>
      </w:r>
    </w:p>
    <w:p w14:paraId="7B8E5500" w14:textId="4BDAABCB" w:rsidR="0085607B" w:rsidRPr="004A1EFD" w:rsidRDefault="0085607B" w:rsidP="004A1EFD">
      <w:pPr>
        <w:rPr>
          <w:rFonts w:ascii="Arial" w:hAnsi="Arial" w:cs="Arial"/>
          <w:sz w:val="20"/>
          <w:szCs w:val="20"/>
          <w:lang w:eastAsia="pl-PL"/>
        </w:rPr>
      </w:pPr>
      <w:r w:rsidRPr="004A1EFD">
        <w:rPr>
          <w:rFonts w:ascii="Arial" w:hAnsi="Arial" w:cs="Arial"/>
          <w:sz w:val="20"/>
          <w:szCs w:val="20"/>
          <w:lang w:eastAsia="pl-PL"/>
        </w:rPr>
        <w:t>…………………………………………</w:t>
      </w:r>
      <w:r w:rsidR="004A1EFD">
        <w:rPr>
          <w:rFonts w:ascii="Arial" w:hAnsi="Arial" w:cs="Arial"/>
          <w:sz w:val="20"/>
          <w:szCs w:val="20"/>
          <w:lang w:eastAsia="pl-PL"/>
        </w:rPr>
        <w:t xml:space="preserve">                                    ………………………………………………….</w:t>
      </w:r>
    </w:p>
    <w:p w14:paraId="41713E77" w14:textId="77777777" w:rsidR="000E016B" w:rsidRPr="00CA6393" w:rsidRDefault="0085607B" w:rsidP="000E016B">
      <w:pPr>
        <w:tabs>
          <w:tab w:val="left" w:pos="5245"/>
        </w:tabs>
        <w:spacing w:after="0" w:line="240" w:lineRule="auto"/>
        <w:ind w:left="5245" w:hanging="5245"/>
        <w:rPr>
          <w:rFonts w:ascii="Arial" w:hAnsi="Arial" w:cs="Arial"/>
          <w:iCs/>
          <w:sz w:val="16"/>
          <w:szCs w:val="16"/>
        </w:rPr>
      </w:pPr>
      <w:r w:rsidRPr="0085607B">
        <w:rPr>
          <w:rFonts w:ascii="Arial" w:hAnsi="Arial" w:cs="Arial"/>
          <w:i/>
          <w:sz w:val="16"/>
          <w:szCs w:val="16"/>
          <w:lang w:eastAsia="pl-PL"/>
        </w:rPr>
        <w:t xml:space="preserve">(miejsce i data złożenia </w:t>
      </w:r>
      <w:proofErr w:type="gramStart"/>
      <w:r w:rsidRPr="0085607B">
        <w:rPr>
          <w:rFonts w:ascii="Arial" w:hAnsi="Arial" w:cs="Arial"/>
          <w:i/>
          <w:sz w:val="16"/>
          <w:szCs w:val="16"/>
          <w:lang w:eastAsia="pl-PL"/>
        </w:rPr>
        <w:t xml:space="preserve">oświadczenia)   </w:t>
      </w:r>
      <w:proofErr w:type="gramEnd"/>
      <w:r w:rsidRPr="0085607B">
        <w:rPr>
          <w:rFonts w:ascii="Arial" w:hAnsi="Arial" w:cs="Arial"/>
          <w:i/>
          <w:sz w:val="16"/>
          <w:szCs w:val="16"/>
          <w:lang w:eastAsia="pl-PL"/>
        </w:rPr>
        <w:t xml:space="preserve">                            </w:t>
      </w:r>
      <w:r w:rsidRPr="0085607B">
        <w:rPr>
          <w:rFonts w:ascii="Arial" w:hAnsi="Arial" w:cs="Arial"/>
          <w:i/>
          <w:sz w:val="16"/>
          <w:szCs w:val="16"/>
          <w:lang w:eastAsia="pl-PL"/>
        </w:rPr>
        <w:tab/>
      </w:r>
      <w:r w:rsidR="000E016B" w:rsidRPr="00CA6393">
        <w:rPr>
          <w:rFonts w:ascii="Arial" w:hAnsi="Arial" w:cs="Arial"/>
          <w:iCs/>
          <w:sz w:val="16"/>
          <w:szCs w:val="16"/>
        </w:rPr>
        <w:t>Podpisy</w:t>
      </w:r>
    </w:p>
    <w:p w14:paraId="307640C2" w14:textId="2963B061" w:rsidR="000E016B" w:rsidRPr="00CA6393" w:rsidRDefault="000E016B" w:rsidP="000E016B">
      <w:pPr>
        <w:tabs>
          <w:tab w:val="left" w:pos="5245"/>
        </w:tabs>
        <w:spacing w:after="0" w:line="240" w:lineRule="auto"/>
        <w:ind w:left="5245"/>
        <w:rPr>
          <w:rFonts w:ascii="Arial" w:hAnsi="Arial" w:cs="Arial"/>
          <w:iCs/>
          <w:sz w:val="16"/>
          <w:szCs w:val="16"/>
        </w:rPr>
      </w:pPr>
      <w:r w:rsidRPr="00CA6393">
        <w:rPr>
          <w:rFonts w:ascii="Arial" w:hAnsi="Arial" w:cs="Arial"/>
          <w:iCs/>
          <w:sz w:val="16"/>
          <w:szCs w:val="16"/>
        </w:rPr>
        <w:t>w formie</w:t>
      </w:r>
      <w:r w:rsidR="00CA6393">
        <w:rPr>
          <w:rFonts w:ascii="Arial" w:hAnsi="Arial" w:cs="Arial"/>
          <w:iCs/>
          <w:sz w:val="16"/>
          <w:szCs w:val="16"/>
        </w:rPr>
        <w:t xml:space="preserve"> </w:t>
      </w:r>
      <w:r w:rsidRPr="00CA6393">
        <w:rPr>
          <w:rFonts w:ascii="Arial" w:hAnsi="Arial" w:cs="Arial"/>
          <w:iCs/>
          <w:sz w:val="16"/>
          <w:szCs w:val="16"/>
        </w:rPr>
        <w:t>lub postaci elektronicznej</w:t>
      </w:r>
    </w:p>
    <w:p w14:paraId="439F3109" w14:textId="77777777" w:rsidR="000E016B" w:rsidRPr="00CA6393" w:rsidRDefault="000E016B" w:rsidP="000E016B">
      <w:pPr>
        <w:tabs>
          <w:tab w:val="left" w:pos="5245"/>
        </w:tabs>
        <w:spacing w:after="0" w:line="240" w:lineRule="auto"/>
        <w:ind w:left="5245"/>
        <w:rPr>
          <w:rFonts w:ascii="Arial" w:hAnsi="Arial" w:cs="Arial"/>
          <w:iCs/>
          <w:sz w:val="16"/>
          <w:szCs w:val="16"/>
        </w:rPr>
      </w:pPr>
      <w:r w:rsidRPr="00CA6393">
        <w:rPr>
          <w:rFonts w:ascii="Arial" w:hAnsi="Arial" w:cs="Arial"/>
          <w:iCs/>
          <w:sz w:val="16"/>
          <w:szCs w:val="16"/>
        </w:rPr>
        <w:t>osoby (osób) uprawnionej do składania oświadczeń woli w imieniu odpowiednio:</w:t>
      </w:r>
    </w:p>
    <w:p w14:paraId="4D2908F3" w14:textId="77777777" w:rsidR="000E016B" w:rsidRPr="00CA6393" w:rsidRDefault="000E016B" w:rsidP="000E016B">
      <w:pPr>
        <w:tabs>
          <w:tab w:val="left" w:pos="5245"/>
        </w:tabs>
        <w:spacing w:after="0" w:line="240" w:lineRule="auto"/>
        <w:ind w:left="5245"/>
        <w:rPr>
          <w:rFonts w:ascii="Arial" w:hAnsi="Arial" w:cs="Arial"/>
          <w:iCs/>
          <w:sz w:val="16"/>
          <w:szCs w:val="16"/>
        </w:rPr>
      </w:pPr>
      <w:r w:rsidRPr="00CA6393">
        <w:rPr>
          <w:rFonts w:ascii="Arial" w:hAnsi="Arial" w:cs="Arial"/>
          <w:iCs/>
          <w:sz w:val="16"/>
          <w:szCs w:val="16"/>
        </w:rPr>
        <w:t>a) wykonawcy;</w:t>
      </w:r>
    </w:p>
    <w:p w14:paraId="7B20E234" w14:textId="77777777" w:rsidR="000E016B" w:rsidRPr="00CA6393" w:rsidRDefault="000E016B" w:rsidP="000E016B">
      <w:pPr>
        <w:tabs>
          <w:tab w:val="left" w:pos="5245"/>
        </w:tabs>
        <w:spacing w:after="0" w:line="240" w:lineRule="auto"/>
        <w:ind w:left="5245"/>
        <w:rPr>
          <w:rFonts w:ascii="Arial" w:hAnsi="Arial" w:cs="Arial"/>
          <w:iCs/>
          <w:sz w:val="16"/>
          <w:szCs w:val="16"/>
        </w:rPr>
      </w:pPr>
      <w:r w:rsidRPr="00CA6393">
        <w:rPr>
          <w:rFonts w:ascii="Arial" w:hAnsi="Arial" w:cs="Arial"/>
          <w:iCs/>
          <w:sz w:val="16"/>
          <w:szCs w:val="16"/>
        </w:rPr>
        <w:t>b) każdego ze wspólników – w przypadku składania oferty wspólnej (konsorcjum, spółka cywilna);</w:t>
      </w:r>
    </w:p>
    <w:p w14:paraId="664010A6" w14:textId="0847DCF4" w:rsidR="0085607B" w:rsidRPr="000E016B" w:rsidRDefault="000E016B" w:rsidP="000E016B">
      <w:pPr>
        <w:tabs>
          <w:tab w:val="left" w:pos="5245"/>
        </w:tabs>
        <w:spacing w:after="0" w:line="240" w:lineRule="auto"/>
        <w:ind w:left="5245"/>
        <w:rPr>
          <w:rFonts w:ascii="Arial" w:hAnsi="Arial" w:cs="Arial"/>
          <w:i/>
          <w:iCs/>
          <w:sz w:val="20"/>
          <w:szCs w:val="20"/>
        </w:rPr>
      </w:pPr>
      <w:r w:rsidRPr="00CA6393">
        <w:rPr>
          <w:rFonts w:ascii="Arial" w:hAnsi="Arial" w:cs="Arial"/>
          <w:iCs/>
          <w:sz w:val="16"/>
          <w:szCs w:val="16"/>
        </w:rPr>
        <w:t>c) podmiotów udostępniających zasoby</w:t>
      </w:r>
      <w:r w:rsidR="00CA6393">
        <w:rPr>
          <w:rFonts w:ascii="Arial" w:hAnsi="Arial" w:cs="Arial"/>
          <w:iCs/>
          <w:sz w:val="16"/>
          <w:szCs w:val="16"/>
        </w:rPr>
        <w:t>,</w:t>
      </w:r>
      <w:r w:rsidRPr="00CA6393">
        <w:rPr>
          <w:rFonts w:ascii="Arial" w:hAnsi="Arial" w:cs="Arial"/>
          <w:iCs/>
          <w:sz w:val="16"/>
          <w:szCs w:val="16"/>
        </w:rPr>
        <w:t xml:space="preserve"> na których powołuje się Wykonawca w celu spełniania warunków udziału w postępowaniu</w:t>
      </w:r>
      <w:r w:rsidR="0085607B" w:rsidRPr="000E016B">
        <w:rPr>
          <w:rFonts w:ascii="Arial" w:hAnsi="Arial" w:cs="Arial"/>
          <w:i/>
          <w:iCs/>
          <w:sz w:val="20"/>
          <w:szCs w:val="20"/>
        </w:rPr>
        <w:br w:type="page"/>
      </w:r>
    </w:p>
    <w:p w14:paraId="42CB9156" w14:textId="6E16A30E" w:rsidR="0085607B" w:rsidRPr="00D91EAF" w:rsidRDefault="0085607B" w:rsidP="000E016B">
      <w:pPr>
        <w:pageBreakBefore/>
        <w:spacing w:after="120" w:line="240" w:lineRule="auto"/>
        <w:jc w:val="right"/>
        <w:rPr>
          <w:rFonts w:ascii="Arial" w:hAnsi="Arial" w:cs="Arial"/>
          <w:b/>
          <w:color w:val="FF0000"/>
          <w:sz w:val="20"/>
          <w:szCs w:val="20"/>
        </w:rPr>
      </w:pPr>
      <w:r w:rsidRPr="004A1EFD">
        <w:rPr>
          <w:rFonts w:ascii="Arial" w:hAnsi="Arial" w:cs="Arial"/>
          <w:i/>
          <w:sz w:val="20"/>
          <w:szCs w:val="20"/>
        </w:rPr>
        <w:lastRenderedPageBreak/>
        <w:t>Załącznik nr 4 do SWZ</w:t>
      </w:r>
    </w:p>
    <w:p w14:paraId="169372B3" w14:textId="77777777" w:rsidR="0085607B" w:rsidRPr="004A1EFD" w:rsidRDefault="0085607B" w:rsidP="0085607B">
      <w:pPr>
        <w:spacing w:after="0" w:line="240" w:lineRule="auto"/>
        <w:jc w:val="center"/>
        <w:rPr>
          <w:rFonts w:ascii="Arial" w:hAnsi="Arial" w:cs="Arial"/>
          <w:b/>
          <w:sz w:val="20"/>
          <w:szCs w:val="20"/>
        </w:rPr>
      </w:pPr>
      <w:r w:rsidRPr="004A1EFD">
        <w:rPr>
          <w:rFonts w:ascii="Arial" w:hAnsi="Arial" w:cs="Arial"/>
          <w:b/>
          <w:sz w:val="20"/>
          <w:szCs w:val="20"/>
        </w:rPr>
        <w:t xml:space="preserve">ZOBOWIĄZANIE PODMIOTU </w:t>
      </w:r>
    </w:p>
    <w:p w14:paraId="31A40A6E" w14:textId="77777777" w:rsidR="0085607B" w:rsidRPr="004A1EFD" w:rsidRDefault="0085607B" w:rsidP="0085607B">
      <w:pPr>
        <w:spacing w:after="0" w:line="240" w:lineRule="auto"/>
        <w:jc w:val="center"/>
        <w:rPr>
          <w:rFonts w:ascii="Arial" w:hAnsi="Arial" w:cs="Arial"/>
          <w:b/>
          <w:sz w:val="20"/>
          <w:szCs w:val="20"/>
        </w:rPr>
      </w:pPr>
      <w:r w:rsidRPr="004A1EFD">
        <w:rPr>
          <w:rFonts w:ascii="Arial" w:hAnsi="Arial" w:cs="Arial"/>
          <w:b/>
          <w:sz w:val="20"/>
          <w:szCs w:val="20"/>
        </w:rPr>
        <w:t>UDOSTĘPNIAJĄCEGO ZASOBY WYKONAWCY</w:t>
      </w:r>
    </w:p>
    <w:p w14:paraId="7D30E9C9" w14:textId="77777777" w:rsidR="0085607B" w:rsidRPr="004A1EFD" w:rsidRDefault="0085607B" w:rsidP="0085607B">
      <w:pPr>
        <w:spacing w:after="0" w:line="240" w:lineRule="auto"/>
        <w:jc w:val="center"/>
        <w:rPr>
          <w:rFonts w:ascii="Arial" w:hAnsi="Arial" w:cs="Arial"/>
          <w:b/>
          <w:sz w:val="20"/>
          <w:szCs w:val="20"/>
        </w:rPr>
      </w:pPr>
      <w:r w:rsidRPr="004A1EFD">
        <w:rPr>
          <w:rFonts w:ascii="Arial" w:hAnsi="Arial" w:cs="Arial"/>
          <w:b/>
          <w:sz w:val="20"/>
          <w:szCs w:val="20"/>
        </w:rPr>
        <w:t>NA OKRES KORZYSTANIA Z NICH PRZY WYKONANIU ZAMÓWIENIA</w:t>
      </w:r>
    </w:p>
    <w:p w14:paraId="5885BD54" w14:textId="496E0328" w:rsidR="0085607B" w:rsidRDefault="0085607B" w:rsidP="0085607B">
      <w:pPr>
        <w:spacing w:after="0" w:line="240" w:lineRule="auto"/>
        <w:jc w:val="center"/>
        <w:rPr>
          <w:rFonts w:ascii="Arial" w:hAnsi="Arial" w:cs="Arial"/>
          <w:b/>
          <w:sz w:val="20"/>
          <w:szCs w:val="20"/>
        </w:rPr>
      </w:pPr>
      <w:r w:rsidRPr="004A1EFD">
        <w:rPr>
          <w:rFonts w:ascii="Arial" w:hAnsi="Arial" w:cs="Arial"/>
          <w:b/>
          <w:sz w:val="20"/>
          <w:szCs w:val="20"/>
        </w:rPr>
        <w:t>w trybie art. 118 ust. 3 ustawy Prawo zamówień publicznych</w:t>
      </w:r>
      <w:r w:rsidR="00296FC3">
        <w:rPr>
          <w:rFonts w:ascii="Arial" w:hAnsi="Arial" w:cs="Arial"/>
          <w:b/>
          <w:sz w:val="20"/>
          <w:szCs w:val="20"/>
        </w:rPr>
        <w:t>.</w:t>
      </w:r>
    </w:p>
    <w:p w14:paraId="1C7BEA21" w14:textId="77777777" w:rsidR="00296FC3" w:rsidRDefault="00296FC3" w:rsidP="0085607B">
      <w:pPr>
        <w:spacing w:after="0" w:line="240" w:lineRule="auto"/>
        <w:jc w:val="center"/>
        <w:rPr>
          <w:rFonts w:ascii="Arial" w:hAnsi="Arial" w:cs="Arial"/>
          <w:b/>
          <w:sz w:val="20"/>
          <w:szCs w:val="20"/>
        </w:rPr>
      </w:pPr>
    </w:p>
    <w:p w14:paraId="38186D4F" w14:textId="5F378B71" w:rsidR="00D91EAF" w:rsidRPr="008E7FDA" w:rsidRDefault="00D91EAF" w:rsidP="008E7FDA">
      <w:pPr>
        <w:autoSpaceDE w:val="0"/>
        <w:autoSpaceDN w:val="0"/>
        <w:adjustRightInd w:val="0"/>
        <w:spacing w:after="0" w:line="240" w:lineRule="auto"/>
        <w:jc w:val="center"/>
        <w:rPr>
          <w:rFonts w:ascii="Arial" w:hAnsi="Arial" w:cs="Arial"/>
          <w:sz w:val="20"/>
          <w:szCs w:val="20"/>
        </w:rPr>
      </w:pPr>
      <w:r w:rsidRPr="00296FC3">
        <w:rPr>
          <w:rFonts w:ascii="Arial" w:hAnsi="Arial" w:cs="Arial"/>
          <w:b/>
          <w:bCs/>
          <w:sz w:val="20"/>
          <w:szCs w:val="20"/>
        </w:rPr>
        <w:t xml:space="preserve">Składane na potrzeby postępowania o udzielenie zamówienia publicznego pn.: </w:t>
      </w:r>
      <w:r w:rsidR="008E7FDA" w:rsidRPr="00795CAB">
        <w:rPr>
          <w:rFonts w:ascii="Arial" w:hAnsi="Arial" w:cs="Arial"/>
          <w:sz w:val="20"/>
          <w:szCs w:val="20"/>
          <w:lang w:eastAsia="pl-PL"/>
        </w:rPr>
        <w:t>„</w:t>
      </w:r>
      <w:r w:rsidR="00AF0177" w:rsidRPr="00AF0177">
        <w:rPr>
          <w:rFonts w:ascii="Arial" w:hAnsi="Arial" w:cs="Arial"/>
          <w:b/>
          <w:bCs/>
          <w:kern w:val="3"/>
          <w:sz w:val="20"/>
          <w:szCs w:val="20"/>
          <w:lang w:eastAsia="pl-PL"/>
        </w:rPr>
        <w:t>Termomodernizacja budynku Gminnego Ośrodka Kultury i Biblioteki w Gromadc</w:t>
      </w:r>
      <w:r w:rsidR="00AF0177">
        <w:rPr>
          <w:rFonts w:ascii="Arial" w:hAnsi="Arial" w:cs="Arial"/>
          <w:b/>
          <w:bCs/>
          <w:kern w:val="3"/>
          <w:sz w:val="20"/>
          <w:szCs w:val="20"/>
          <w:lang w:eastAsia="pl-PL"/>
        </w:rPr>
        <w:t>e</w:t>
      </w:r>
      <w:r w:rsidR="008E7FDA" w:rsidRPr="00795CAB">
        <w:rPr>
          <w:rFonts w:ascii="Arial" w:hAnsi="Arial" w:cs="Arial"/>
          <w:sz w:val="20"/>
          <w:szCs w:val="20"/>
          <w:lang w:eastAsia="pl-PL"/>
        </w:rPr>
        <w:t>”</w:t>
      </w:r>
    </w:p>
    <w:p w14:paraId="1DBD1C5B" w14:textId="77777777" w:rsidR="0085607B" w:rsidRPr="00D91EAF" w:rsidRDefault="0085607B" w:rsidP="0085607B">
      <w:pPr>
        <w:spacing w:after="120" w:line="240" w:lineRule="auto"/>
        <w:rPr>
          <w:rFonts w:ascii="Arial" w:hAnsi="Arial" w:cs="Arial"/>
          <w:b/>
          <w:bCs/>
          <w:color w:val="FF0000"/>
          <w:sz w:val="20"/>
          <w:szCs w:val="20"/>
        </w:rPr>
      </w:pPr>
    </w:p>
    <w:p w14:paraId="7AF5848E" w14:textId="16BF92B6" w:rsidR="0085607B" w:rsidRPr="004A1EFD" w:rsidRDefault="0085607B" w:rsidP="0085607B">
      <w:pPr>
        <w:adjustRightInd w:val="0"/>
        <w:spacing w:after="0"/>
        <w:rPr>
          <w:rFonts w:ascii="Arial" w:hAnsi="Arial" w:cs="Arial"/>
          <w:sz w:val="20"/>
          <w:szCs w:val="20"/>
          <w:lang w:eastAsia="pl-PL"/>
        </w:rPr>
      </w:pPr>
      <w:r w:rsidRPr="004A1EFD">
        <w:rPr>
          <w:rFonts w:ascii="Arial" w:hAnsi="Arial" w:cs="Arial"/>
          <w:sz w:val="20"/>
          <w:szCs w:val="20"/>
          <w:lang w:eastAsia="pl-PL"/>
        </w:rPr>
        <w:t>Ja/My niżej podpisany(ni) ……………</w:t>
      </w:r>
      <w:proofErr w:type="gramStart"/>
      <w:r w:rsidRPr="004A1EFD">
        <w:rPr>
          <w:rFonts w:ascii="Arial" w:hAnsi="Arial" w:cs="Arial"/>
          <w:sz w:val="20"/>
          <w:szCs w:val="20"/>
          <w:lang w:eastAsia="pl-PL"/>
        </w:rPr>
        <w:t>…….</w:t>
      </w:r>
      <w:proofErr w:type="gramEnd"/>
      <w:r w:rsidRPr="004A1EFD">
        <w:rPr>
          <w:rFonts w:ascii="Arial" w:hAnsi="Arial" w:cs="Arial"/>
          <w:sz w:val="20"/>
          <w:szCs w:val="20"/>
          <w:lang w:eastAsia="pl-PL"/>
        </w:rPr>
        <w:t>…………………………………</w:t>
      </w:r>
      <w:r w:rsidR="004A1EFD">
        <w:rPr>
          <w:rFonts w:ascii="Arial" w:hAnsi="Arial" w:cs="Arial"/>
          <w:sz w:val="20"/>
          <w:szCs w:val="20"/>
          <w:lang w:eastAsia="pl-PL"/>
        </w:rPr>
        <w:t>…………………</w:t>
      </w:r>
      <w:r w:rsidRPr="004A1EFD">
        <w:rPr>
          <w:rFonts w:ascii="Arial" w:hAnsi="Arial" w:cs="Arial"/>
          <w:sz w:val="20"/>
          <w:szCs w:val="20"/>
          <w:lang w:eastAsia="pl-PL"/>
        </w:rPr>
        <w:t>………………...……………………………</w:t>
      </w:r>
    </w:p>
    <w:p w14:paraId="37EB2FF3" w14:textId="77777777" w:rsidR="0085607B" w:rsidRPr="004A1EFD" w:rsidRDefault="0085607B" w:rsidP="0085607B">
      <w:pPr>
        <w:adjustRightInd w:val="0"/>
        <w:jc w:val="center"/>
        <w:rPr>
          <w:rFonts w:ascii="Arial" w:hAnsi="Arial" w:cs="Arial"/>
          <w:i/>
          <w:sz w:val="20"/>
          <w:szCs w:val="20"/>
          <w:lang w:eastAsia="pl-PL"/>
        </w:rPr>
      </w:pPr>
      <w:r w:rsidRPr="004A1EFD">
        <w:rPr>
          <w:rFonts w:ascii="Arial" w:hAnsi="Arial" w:cs="Arial"/>
          <w:i/>
          <w:sz w:val="20"/>
          <w:szCs w:val="20"/>
          <w:lang w:eastAsia="pl-PL"/>
        </w:rPr>
        <w:t xml:space="preserve">                          (imię i nazwisko składającego oświadczenie)</w:t>
      </w:r>
    </w:p>
    <w:p w14:paraId="549B5A90" w14:textId="77777777" w:rsidR="0085607B" w:rsidRPr="004A1EFD" w:rsidRDefault="0085607B" w:rsidP="0085607B">
      <w:pPr>
        <w:adjustRightInd w:val="0"/>
        <w:spacing w:after="0" w:line="240" w:lineRule="auto"/>
        <w:rPr>
          <w:rFonts w:ascii="Arial" w:hAnsi="Arial" w:cs="Arial"/>
          <w:sz w:val="20"/>
          <w:szCs w:val="20"/>
          <w:lang w:eastAsia="pl-PL"/>
        </w:rPr>
      </w:pPr>
      <w:r w:rsidRPr="004A1EFD">
        <w:rPr>
          <w:rFonts w:ascii="Arial" w:hAnsi="Arial" w:cs="Arial"/>
          <w:sz w:val="20"/>
          <w:szCs w:val="20"/>
          <w:lang w:eastAsia="pl-PL"/>
        </w:rPr>
        <w:t>będąc upoważnionym(/mi) do reprezentowania:</w:t>
      </w:r>
    </w:p>
    <w:p w14:paraId="66EE259F" w14:textId="4397F16F" w:rsidR="0085607B" w:rsidRPr="004A1EFD" w:rsidRDefault="0085607B" w:rsidP="0085607B">
      <w:pPr>
        <w:adjustRightInd w:val="0"/>
        <w:spacing w:after="0" w:line="240" w:lineRule="auto"/>
        <w:rPr>
          <w:rFonts w:ascii="Arial" w:hAnsi="Arial" w:cs="Arial"/>
          <w:sz w:val="20"/>
          <w:szCs w:val="20"/>
          <w:lang w:eastAsia="pl-PL"/>
        </w:rPr>
      </w:pPr>
      <w:r w:rsidRPr="004A1EFD">
        <w:rPr>
          <w:rFonts w:ascii="Arial" w:hAnsi="Arial" w:cs="Arial"/>
          <w:sz w:val="20"/>
          <w:szCs w:val="20"/>
          <w:lang w:eastAsia="pl-PL"/>
        </w:rPr>
        <w:t>………………………………………………………………………………………………………………………</w:t>
      </w:r>
    </w:p>
    <w:p w14:paraId="59262066" w14:textId="37160591" w:rsidR="0085607B" w:rsidRPr="004A1EFD" w:rsidRDefault="0085607B" w:rsidP="0085607B">
      <w:pPr>
        <w:adjustRightInd w:val="0"/>
        <w:spacing w:after="0" w:line="240" w:lineRule="auto"/>
        <w:rPr>
          <w:rFonts w:ascii="Arial" w:hAnsi="Arial" w:cs="Arial"/>
          <w:sz w:val="20"/>
          <w:szCs w:val="20"/>
          <w:lang w:eastAsia="pl-PL"/>
        </w:rPr>
      </w:pPr>
      <w:r w:rsidRPr="004A1EFD">
        <w:rPr>
          <w:rFonts w:ascii="Arial" w:hAnsi="Arial" w:cs="Arial"/>
          <w:sz w:val="20"/>
          <w:szCs w:val="20"/>
          <w:lang w:eastAsia="pl-PL"/>
        </w:rPr>
        <w:t>………………………………………………………………………………………………………………………</w:t>
      </w:r>
    </w:p>
    <w:p w14:paraId="26DA332A" w14:textId="4E6BFAD3" w:rsidR="0085607B" w:rsidRPr="004A1EFD" w:rsidRDefault="0085607B" w:rsidP="004A1EFD">
      <w:pPr>
        <w:adjustRightInd w:val="0"/>
        <w:rPr>
          <w:rFonts w:ascii="Arial" w:hAnsi="Arial" w:cs="Arial"/>
          <w:i/>
          <w:sz w:val="20"/>
          <w:szCs w:val="20"/>
          <w:lang w:eastAsia="pl-PL"/>
        </w:rPr>
      </w:pPr>
      <w:r w:rsidRPr="004A1EFD">
        <w:rPr>
          <w:rFonts w:ascii="Arial" w:hAnsi="Arial" w:cs="Arial"/>
          <w:sz w:val="20"/>
          <w:szCs w:val="20"/>
          <w:lang w:eastAsia="pl-PL"/>
        </w:rPr>
        <w:t xml:space="preserve">                                     </w:t>
      </w:r>
      <w:r w:rsidRPr="004A1EFD">
        <w:rPr>
          <w:rFonts w:ascii="Arial" w:hAnsi="Arial" w:cs="Arial"/>
          <w:i/>
          <w:sz w:val="20"/>
          <w:szCs w:val="20"/>
          <w:lang w:eastAsia="pl-PL"/>
        </w:rPr>
        <w:t>(nazwa i adres podmiotu oddającego do dyspozycji zasoby)</w:t>
      </w:r>
    </w:p>
    <w:p w14:paraId="1BE9A97A" w14:textId="77777777" w:rsidR="0085607B" w:rsidRPr="004A1EFD" w:rsidRDefault="0085607B" w:rsidP="0085607B">
      <w:pPr>
        <w:spacing w:after="120" w:line="240" w:lineRule="auto"/>
        <w:jc w:val="center"/>
        <w:rPr>
          <w:rFonts w:ascii="Arial" w:hAnsi="Arial" w:cs="Arial"/>
          <w:sz w:val="20"/>
          <w:szCs w:val="20"/>
        </w:rPr>
      </w:pPr>
      <w:r w:rsidRPr="004A1EFD">
        <w:rPr>
          <w:rFonts w:ascii="Arial" w:hAnsi="Arial" w:cs="Arial"/>
          <w:b/>
          <w:bCs/>
          <w:sz w:val="20"/>
          <w:szCs w:val="20"/>
        </w:rPr>
        <w:t>o ś w i a d c z a m (y)</w:t>
      </w:r>
      <w:r w:rsidRPr="004A1EFD">
        <w:rPr>
          <w:rFonts w:ascii="Arial" w:hAnsi="Arial" w:cs="Arial"/>
          <w:sz w:val="20"/>
          <w:szCs w:val="20"/>
        </w:rPr>
        <w:t>,</w:t>
      </w:r>
    </w:p>
    <w:p w14:paraId="6E177147" w14:textId="2021895C" w:rsidR="0085607B" w:rsidRPr="004A1EFD" w:rsidRDefault="0085607B" w:rsidP="0085607B">
      <w:pPr>
        <w:spacing w:after="120" w:line="240" w:lineRule="auto"/>
        <w:jc w:val="both"/>
        <w:rPr>
          <w:rFonts w:ascii="Arial" w:hAnsi="Arial" w:cs="Arial"/>
          <w:i/>
          <w:sz w:val="20"/>
          <w:szCs w:val="20"/>
        </w:rPr>
      </w:pPr>
      <w:r w:rsidRPr="004A1EFD">
        <w:rPr>
          <w:rFonts w:ascii="Arial" w:hAnsi="Arial" w:cs="Arial"/>
          <w:sz w:val="20"/>
          <w:szCs w:val="20"/>
        </w:rPr>
        <w:t>że wyżej wymieniony podmiot, stosownie do art. 118 ust. 4 ustawy z dnia 11 września 2019 r. - Prawo zamówień publicznych (j.t. Dz. U. z 20</w:t>
      </w:r>
      <w:r w:rsidR="00B47E69">
        <w:rPr>
          <w:rFonts w:ascii="Arial" w:hAnsi="Arial" w:cs="Arial"/>
          <w:sz w:val="20"/>
          <w:szCs w:val="20"/>
        </w:rPr>
        <w:t>2</w:t>
      </w:r>
      <w:r w:rsidR="00AF0177">
        <w:rPr>
          <w:rFonts w:ascii="Arial" w:hAnsi="Arial" w:cs="Arial"/>
          <w:sz w:val="20"/>
          <w:szCs w:val="20"/>
        </w:rPr>
        <w:t>4</w:t>
      </w:r>
      <w:r w:rsidRPr="004A1EFD">
        <w:rPr>
          <w:rFonts w:ascii="Arial" w:hAnsi="Arial" w:cs="Arial"/>
          <w:sz w:val="20"/>
          <w:szCs w:val="20"/>
        </w:rPr>
        <w:t xml:space="preserve"> r., poz. </w:t>
      </w:r>
      <w:r w:rsidR="00A93522">
        <w:rPr>
          <w:rFonts w:ascii="Arial" w:hAnsi="Arial" w:cs="Arial"/>
          <w:sz w:val="20"/>
          <w:szCs w:val="20"/>
        </w:rPr>
        <w:t>1320</w:t>
      </w:r>
      <w:r w:rsidRPr="004A1EFD">
        <w:rPr>
          <w:rFonts w:ascii="Arial" w:hAnsi="Arial" w:cs="Arial"/>
          <w:sz w:val="20"/>
          <w:szCs w:val="20"/>
        </w:rPr>
        <w:t>) gwarantuje wykonawcy rzeczywisty dostęp do nw. zasobów i odda wykonawcy:</w:t>
      </w:r>
    </w:p>
    <w:p w14:paraId="1461A755" w14:textId="13307C03" w:rsidR="0085607B" w:rsidRPr="004A1EFD" w:rsidRDefault="0085607B" w:rsidP="0085607B">
      <w:pPr>
        <w:spacing w:after="0" w:line="240" w:lineRule="auto"/>
        <w:rPr>
          <w:rFonts w:ascii="Arial" w:hAnsi="Arial" w:cs="Arial"/>
          <w:sz w:val="20"/>
          <w:szCs w:val="20"/>
        </w:rPr>
      </w:pPr>
      <w:r w:rsidRPr="004A1EFD">
        <w:rPr>
          <w:rFonts w:ascii="Arial" w:hAnsi="Arial" w:cs="Arial"/>
          <w:sz w:val="20"/>
          <w:szCs w:val="20"/>
        </w:rPr>
        <w:t>………………………………………………………………………………………………………………………</w:t>
      </w:r>
    </w:p>
    <w:p w14:paraId="015D2925" w14:textId="4612356A" w:rsidR="0085607B" w:rsidRPr="004A1EFD" w:rsidRDefault="0085607B" w:rsidP="0085607B">
      <w:pPr>
        <w:spacing w:after="0" w:line="240" w:lineRule="auto"/>
        <w:rPr>
          <w:rFonts w:ascii="Arial" w:hAnsi="Arial" w:cs="Arial"/>
          <w:i/>
          <w:sz w:val="20"/>
          <w:szCs w:val="20"/>
        </w:rPr>
      </w:pPr>
      <w:r w:rsidRPr="004A1EFD">
        <w:rPr>
          <w:rFonts w:ascii="Arial" w:hAnsi="Arial" w:cs="Arial"/>
          <w:sz w:val="20"/>
          <w:szCs w:val="20"/>
        </w:rPr>
        <w:t>………………………………………………………………………………………………………………………</w:t>
      </w:r>
    </w:p>
    <w:p w14:paraId="6E002BEF" w14:textId="77777777" w:rsidR="0085607B" w:rsidRPr="004A1EFD" w:rsidRDefault="0085607B" w:rsidP="0085607B">
      <w:pPr>
        <w:spacing w:after="120" w:line="240" w:lineRule="auto"/>
        <w:jc w:val="center"/>
        <w:rPr>
          <w:rFonts w:ascii="Arial" w:hAnsi="Arial" w:cs="Arial"/>
          <w:sz w:val="20"/>
          <w:szCs w:val="20"/>
        </w:rPr>
      </w:pPr>
      <w:r w:rsidRPr="004A1EFD">
        <w:rPr>
          <w:rFonts w:ascii="Arial" w:hAnsi="Arial" w:cs="Arial"/>
          <w:i/>
          <w:sz w:val="20"/>
          <w:szCs w:val="20"/>
        </w:rPr>
        <w:t>(nazwa i adres Wykonawcy składającego ofertę)</w:t>
      </w:r>
    </w:p>
    <w:p w14:paraId="17A25236" w14:textId="0CB6E669" w:rsidR="0085607B" w:rsidRPr="004A1EFD" w:rsidRDefault="0085607B" w:rsidP="0085607B">
      <w:pPr>
        <w:adjustRightInd w:val="0"/>
        <w:spacing w:after="120" w:line="240" w:lineRule="auto"/>
        <w:jc w:val="both"/>
        <w:rPr>
          <w:rFonts w:ascii="Arial" w:hAnsi="Arial" w:cs="Arial"/>
          <w:sz w:val="20"/>
          <w:szCs w:val="20"/>
          <w:lang w:eastAsia="pl-PL"/>
        </w:rPr>
      </w:pPr>
      <w:r w:rsidRPr="004A1EFD">
        <w:rPr>
          <w:rFonts w:ascii="Arial" w:hAnsi="Arial" w:cs="Arial"/>
          <w:sz w:val="20"/>
          <w:szCs w:val="20"/>
          <w:lang w:eastAsia="pl-PL"/>
        </w:rPr>
        <w:t>do dyspozycji niezbędne zasoby, o których mowa w punkcie 18</w:t>
      </w:r>
      <w:r w:rsidR="000863E4">
        <w:rPr>
          <w:rFonts w:ascii="Arial" w:hAnsi="Arial" w:cs="Arial"/>
          <w:sz w:val="20"/>
          <w:szCs w:val="20"/>
          <w:lang w:eastAsia="pl-PL"/>
        </w:rPr>
        <w:t>.1</w:t>
      </w:r>
      <w:r w:rsidR="000863E4" w:rsidRPr="000863E4">
        <w:rPr>
          <w:rFonts w:ascii="Arial" w:hAnsi="Arial" w:cs="Arial"/>
          <w:color w:val="FF0000"/>
          <w:sz w:val="20"/>
          <w:szCs w:val="20"/>
          <w:lang w:eastAsia="pl-PL"/>
        </w:rPr>
        <w:t>*</w:t>
      </w:r>
      <w:r w:rsidR="000863E4">
        <w:rPr>
          <w:rFonts w:ascii="Arial" w:hAnsi="Arial" w:cs="Arial"/>
          <w:sz w:val="20"/>
          <w:szCs w:val="20"/>
          <w:lang w:eastAsia="pl-PL"/>
        </w:rPr>
        <w:t>, 18.2</w:t>
      </w:r>
      <w:r w:rsidR="000863E4" w:rsidRPr="000863E4">
        <w:rPr>
          <w:rFonts w:ascii="Arial" w:hAnsi="Arial" w:cs="Arial"/>
          <w:color w:val="FF0000"/>
          <w:sz w:val="20"/>
          <w:szCs w:val="20"/>
          <w:lang w:eastAsia="pl-PL"/>
        </w:rPr>
        <w:t>*</w:t>
      </w:r>
      <w:r w:rsidR="004A1EFD">
        <w:rPr>
          <w:rFonts w:ascii="Arial" w:hAnsi="Arial" w:cs="Arial"/>
          <w:sz w:val="20"/>
          <w:szCs w:val="20"/>
          <w:lang w:eastAsia="pl-PL"/>
        </w:rPr>
        <w:t xml:space="preserve"> </w:t>
      </w:r>
      <w:r w:rsidRPr="004A1EFD">
        <w:rPr>
          <w:rFonts w:ascii="Arial" w:hAnsi="Arial" w:cs="Arial"/>
          <w:sz w:val="20"/>
          <w:szCs w:val="20"/>
          <w:lang w:eastAsia="pl-PL"/>
        </w:rPr>
        <w:t>SWZ zgodnie z wymaganiami określonymi w punkcie 10.3)</w:t>
      </w:r>
      <w:r w:rsidRPr="004A1EFD">
        <w:rPr>
          <w:rFonts w:ascii="Arial" w:hAnsi="Arial" w:cs="Arial"/>
          <w:color w:val="FF0000"/>
          <w:sz w:val="20"/>
          <w:szCs w:val="20"/>
          <w:lang w:eastAsia="pl-PL"/>
        </w:rPr>
        <w:t xml:space="preserve"> </w:t>
      </w:r>
      <w:r w:rsidRPr="004A1EFD">
        <w:rPr>
          <w:rFonts w:ascii="Arial" w:hAnsi="Arial" w:cs="Arial"/>
          <w:sz w:val="20"/>
          <w:szCs w:val="20"/>
          <w:lang w:eastAsia="pl-PL"/>
        </w:rPr>
        <w:t>SWZ, tj.:</w:t>
      </w:r>
    </w:p>
    <w:p w14:paraId="49388D4D" w14:textId="2BD15B45" w:rsidR="0085607B" w:rsidRPr="004A1EFD" w:rsidRDefault="0085607B" w:rsidP="0085607B">
      <w:pPr>
        <w:adjustRightInd w:val="0"/>
        <w:spacing w:after="120"/>
        <w:ind w:left="284" w:hanging="284"/>
        <w:jc w:val="both"/>
        <w:rPr>
          <w:rFonts w:ascii="Arial" w:hAnsi="Arial" w:cs="Arial"/>
          <w:sz w:val="20"/>
          <w:szCs w:val="20"/>
          <w:lang w:eastAsia="pl-PL"/>
        </w:rPr>
      </w:pPr>
      <w:r w:rsidRPr="004A1EFD">
        <w:rPr>
          <w:rFonts w:ascii="Arial" w:hAnsi="Arial" w:cs="Arial"/>
          <w:sz w:val="20"/>
          <w:szCs w:val="20"/>
          <w:lang w:eastAsia="pl-PL"/>
        </w:rPr>
        <w:t>1) </w:t>
      </w:r>
      <w:r w:rsidR="0049109B">
        <w:rPr>
          <w:rFonts w:ascii="Arial" w:hAnsi="Arial" w:cs="Arial"/>
          <w:sz w:val="20"/>
          <w:szCs w:val="20"/>
          <w:lang w:eastAsia="pl-PL"/>
        </w:rPr>
        <w:tab/>
      </w:r>
      <w:r w:rsidRPr="004A1EFD">
        <w:rPr>
          <w:rFonts w:ascii="Arial" w:eastAsia="TimesNewRoman" w:hAnsi="Arial" w:cs="Arial"/>
          <w:sz w:val="20"/>
          <w:szCs w:val="20"/>
          <w:lang w:eastAsia="pl-PL"/>
        </w:rPr>
        <w:t xml:space="preserve">zakres dostępnych Wykonawcy zasobów podmiotu udostępniającego zasoby jest </w:t>
      </w:r>
      <w:proofErr w:type="gramStart"/>
      <w:r w:rsidRPr="004A1EFD">
        <w:rPr>
          <w:rFonts w:ascii="Arial" w:eastAsia="TimesNewRoman" w:hAnsi="Arial" w:cs="Arial"/>
          <w:sz w:val="20"/>
          <w:szCs w:val="20"/>
          <w:lang w:eastAsia="pl-PL"/>
        </w:rPr>
        <w:t xml:space="preserve">następujący: </w:t>
      </w:r>
      <w:r w:rsidRPr="004A1EFD">
        <w:rPr>
          <w:rFonts w:ascii="Arial" w:hAnsi="Arial" w:cs="Arial"/>
          <w:sz w:val="20"/>
          <w:szCs w:val="20"/>
          <w:lang w:eastAsia="pl-PL"/>
        </w:rPr>
        <w:t xml:space="preserve"> …</w:t>
      </w:r>
      <w:proofErr w:type="gramEnd"/>
      <w:r w:rsidRPr="004A1EFD">
        <w:rPr>
          <w:rFonts w:ascii="Arial" w:hAnsi="Arial" w:cs="Arial"/>
          <w:sz w:val="20"/>
          <w:szCs w:val="20"/>
          <w:lang w:eastAsia="pl-PL"/>
        </w:rPr>
        <w:t>………………………………………………………………………………………………………………</w:t>
      </w:r>
    </w:p>
    <w:p w14:paraId="199198D8" w14:textId="17803080" w:rsidR="0085607B" w:rsidRPr="004A1EFD" w:rsidRDefault="0085607B" w:rsidP="0085607B">
      <w:pPr>
        <w:ind w:left="284" w:hanging="284"/>
        <w:jc w:val="both"/>
        <w:rPr>
          <w:rFonts w:ascii="Arial" w:hAnsi="Arial" w:cs="Arial"/>
          <w:sz w:val="20"/>
          <w:szCs w:val="20"/>
          <w:lang w:eastAsia="pl-PL"/>
        </w:rPr>
      </w:pPr>
      <w:r w:rsidRPr="004A1EFD">
        <w:rPr>
          <w:rFonts w:ascii="Arial" w:hAnsi="Arial" w:cs="Arial"/>
          <w:sz w:val="20"/>
          <w:szCs w:val="20"/>
          <w:lang w:eastAsia="pl-PL"/>
        </w:rPr>
        <w:t>2) </w:t>
      </w:r>
      <w:r w:rsidR="0049109B">
        <w:rPr>
          <w:rFonts w:ascii="Arial" w:hAnsi="Arial" w:cs="Arial"/>
          <w:sz w:val="20"/>
          <w:szCs w:val="20"/>
          <w:lang w:eastAsia="pl-PL"/>
        </w:rPr>
        <w:tab/>
      </w:r>
      <w:r w:rsidRPr="004A1EFD">
        <w:rPr>
          <w:rFonts w:ascii="Arial" w:eastAsia="TimesNewRoman" w:hAnsi="Arial" w:cs="Arial"/>
          <w:sz w:val="20"/>
          <w:szCs w:val="20"/>
          <w:lang w:eastAsia="pl-PL"/>
        </w:rPr>
        <w:t>sposób i okres udostępniania Wykonawcy i wykorzystania przez niego zasobów</w:t>
      </w:r>
      <w:r w:rsidR="00487D27">
        <w:rPr>
          <w:rFonts w:ascii="Arial" w:eastAsia="TimesNewRoman" w:hAnsi="Arial" w:cs="Arial"/>
          <w:sz w:val="20"/>
          <w:szCs w:val="20"/>
          <w:lang w:eastAsia="pl-PL"/>
        </w:rPr>
        <w:t xml:space="preserve"> </w:t>
      </w:r>
      <w:r w:rsidRPr="004A1EFD">
        <w:rPr>
          <w:rFonts w:ascii="Arial" w:eastAsia="TimesNewRoman" w:hAnsi="Arial" w:cs="Arial"/>
          <w:sz w:val="20"/>
          <w:szCs w:val="20"/>
          <w:lang w:eastAsia="pl-PL"/>
        </w:rPr>
        <w:t xml:space="preserve">podmiotu udostępniającego te zasoby przy wykonywaniu zamówienia jest następujący: </w:t>
      </w:r>
      <w:r w:rsidRPr="004A1EFD">
        <w:rPr>
          <w:rFonts w:ascii="Arial" w:hAnsi="Arial" w:cs="Arial"/>
          <w:sz w:val="20"/>
          <w:szCs w:val="20"/>
          <w:lang w:eastAsia="pl-PL"/>
        </w:rPr>
        <w:t xml:space="preserve"> </w:t>
      </w:r>
    </w:p>
    <w:p w14:paraId="01A15018" w14:textId="3F66B617" w:rsidR="0085607B" w:rsidRPr="004A1EFD" w:rsidRDefault="0085607B" w:rsidP="0085607B">
      <w:pPr>
        <w:spacing w:after="120"/>
        <w:ind w:left="284"/>
        <w:jc w:val="both"/>
        <w:rPr>
          <w:rFonts w:ascii="Arial" w:hAnsi="Arial" w:cs="Arial"/>
          <w:sz w:val="20"/>
          <w:szCs w:val="20"/>
          <w:lang w:eastAsia="pl-PL"/>
        </w:rPr>
      </w:pPr>
      <w:r w:rsidRPr="004A1EFD">
        <w:rPr>
          <w:rFonts w:ascii="Arial" w:hAnsi="Arial" w:cs="Arial"/>
          <w:sz w:val="20"/>
          <w:szCs w:val="20"/>
          <w:lang w:eastAsia="pl-PL"/>
        </w:rPr>
        <w:t>…………………………………………………………………………………………………………………</w:t>
      </w:r>
    </w:p>
    <w:p w14:paraId="248A4FFC" w14:textId="4F05404A" w:rsidR="0085607B" w:rsidRPr="004A1EFD" w:rsidRDefault="0085607B" w:rsidP="0085607B">
      <w:pPr>
        <w:ind w:left="284" w:hanging="284"/>
        <w:jc w:val="both"/>
        <w:rPr>
          <w:rFonts w:ascii="Arial" w:eastAsia="TimesNewRoman" w:hAnsi="Arial" w:cs="Arial"/>
          <w:sz w:val="20"/>
          <w:szCs w:val="20"/>
          <w:lang w:eastAsia="pl-PL"/>
        </w:rPr>
      </w:pPr>
      <w:r w:rsidRPr="004A1EFD">
        <w:rPr>
          <w:rFonts w:ascii="Arial" w:eastAsia="TimesNewRoman" w:hAnsi="Arial" w:cs="Arial"/>
          <w:sz w:val="20"/>
          <w:szCs w:val="20"/>
          <w:lang w:eastAsia="pl-PL"/>
        </w:rPr>
        <w:t>3) </w:t>
      </w:r>
      <w:r w:rsidR="0049109B">
        <w:rPr>
          <w:rFonts w:ascii="Arial" w:eastAsia="TimesNewRoman" w:hAnsi="Arial" w:cs="Arial"/>
          <w:sz w:val="20"/>
          <w:szCs w:val="20"/>
          <w:lang w:eastAsia="pl-PL"/>
        </w:rPr>
        <w:tab/>
      </w:r>
      <w:r w:rsidRPr="004A1EFD">
        <w:rPr>
          <w:rFonts w:ascii="Arial" w:eastAsia="TimesNewRoman" w:hAnsi="Arial" w:cs="Arial"/>
          <w:sz w:val="20"/>
          <w:szCs w:val="20"/>
          <w:lang w:eastAsia="pl-PL"/>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92B30EA" w14:textId="62646BEB" w:rsidR="0085607B" w:rsidRPr="004A1EFD" w:rsidRDefault="0085607B" w:rsidP="0085607B">
      <w:pPr>
        <w:ind w:left="284"/>
        <w:jc w:val="both"/>
        <w:rPr>
          <w:rFonts w:ascii="Arial" w:eastAsia="TimesNewRoman" w:hAnsi="Arial" w:cs="Arial"/>
          <w:sz w:val="20"/>
          <w:szCs w:val="20"/>
          <w:lang w:eastAsia="pl-PL"/>
        </w:rPr>
      </w:pPr>
      <w:r w:rsidRPr="004A1EFD">
        <w:rPr>
          <w:rFonts w:ascii="Arial" w:eastAsia="TimesNewRoman" w:hAnsi="Arial" w:cs="Arial"/>
          <w:sz w:val="20"/>
          <w:szCs w:val="20"/>
          <w:lang w:eastAsia="pl-PL"/>
        </w:rPr>
        <w:t>…………………………………………………………………………………………………………………</w:t>
      </w:r>
    </w:p>
    <w:p w14:paraId="39007975" w14:textId="4D7F611B" w:rsidR="0085607B" w:rsidRDefault="0085607B" w:rsidP="0085607B">
      <w:pPr>
        <w:ind w:left="284" w:hanging="284"/>
        <w:jc w:val="both"/>
        <w:rPr>
          <w:rFonts w:ascii="Arial" w:eastAsia="TimesNewRoman" w:hAnsi="Arial" w:cs="Arial"/>
          <w:sz w:val="20"/>
          <w:szCs w:val="20"/>
          <w:lang w:eastAsia="pl-PL"/>
        </w:rPr>
      </w:pPr>
      <w:r w:rsidRPr="004A1EFD">
        <w:rPr>
          <w:rFonts w:ascii="Arial" w:eastAsia="TimesNewRoman" w:hAnsi="Arial" w:cs="Arial"/>
          <w:sz w:val="20"/>
          <w:szCs w:val="20"/>
          <w:lang w:eastAsia="pl-PL"/>
        </w:rPr>
        <w:t xml:space="preserve">    TAK</w:t>
      </w:r>
      <w:r w:rsidRPr="004A1EFD">
        <w:rPr>
          <w:rFonts w:ascii="Arial" w:hAnsi="Arial" w:cs="Arial"/>
          <w:color w:val="FF0000"/>
          <w:sz w:val="20"/>
          <w:szCs w:val="20"/>
          <w:lang w:eastAsia="pl-PL"/>
        </w:rPr>
        <w:t>*</w:t>
      </w:r>
      <w:r w:rsidRPr="004A1EFD">
        <w:rPr>
          <w:rFonts w:ascii="Arial" w:eastAsia="TimesNewRoman" w:hAnsi="Arial" w:cs="Arial"/>
          <w:sz w:val="20"/>
          <w:szCs w:val="20"/>
          <w:lang w:eastAsia="pl-PL"/>
        </w:rPr>
        <w:t xml:space="preserve">     NIE</w:t>
      </w:r>
      <w:r w:rsidRPr="004A1EFD">
        <w:rPr>
          <w:rFonts w:ascii="Arial" w:hAnsi="Arial" w:cs="Arial"/>
          <w:color w:val="FF0000"/>
          <w:sz w:val="20"/>
          <w:szCs w:val="20"/>
          <w:lang w:eastAsia="pl-PL"/>
        </w:rPr>
        <w:t>*</w:t>
      </w:r>
      <w:r w:rsidRPr="004A1EFD">
        <w:rPr>
          <w:rFonts w:ascii="Arial" w:eastAsia="TimesNewRoman" w:hAnsi="Arial" w:cs="Arial"/>
          <w:sz w:val="20"/>
          <w:szCs w:val="20"/>
          <w:lang w:eastAsia="pl-PL"/>
        </w:rPr>
        <w:t xml:space="preserve"> </w:t>
      </w:r>
    </w:p>
    <w:p w14:paraId="2ABD3468" w14:textId="02AA3E42" w:rsidR="00CA6393" w:rsidRPr="00CA6393" w:rsidRDefault="00CA6393" w:rsidP="00CA6393">
      <w:pPr>
        <w:spacing w:after="120" w:line="240" w:lineRule="auto"/>
        <w:ind w:left="284"/>
        <w:rPr>
          <w:rFonts w:ascii="Arial" w:eastAsia="Times New Roman" w:hAnsi="Arial" w:cs="Arial"/>
          <w:sz w:val="18"/>
          <w:szCs w:val="18"/>
        </w:rPr>
      </w:pPr>
      <w:r w:rsidRPr="00CA6393">
        <w:rPr>
          <w:rFonts w:ascii="Arial" w:eastAsia="TimesNewRoman" w:hAnsi="Arial" w:cs="Arial"/>
          <w:sz w:val="20"/>
          <w:szCs w:val="20"/>
        </w:rPr>
        <w:t>(</w:t>
      </w:r>
      <w:r w:rsidRPr="00CA6393">
        <w:rPr>
          <w:rFonts w:ascii="Arial" w:hAnsi="Arial" w:cs="Arial"/>
          <w:sz w:val="20"/>
          <w:szCs w:val="20"/>
        </w:rPr>
        <w:t>UWAGA</w:t>
      </w:r>
      <w:r w:rsidRPr="00CA6393">
        <w:rPr>
          <w:rFonts w:ascii="Arial" w:eastAsia="TimesNewRoman" w:hAnsi="Arial" w:cs="Arial"/>
          <w:sz w:val="20"/>
          <w:szCs w:val="20"/>
        </w:rPr>
        <w:t>: punkt ten dotyczy warunku, o którym mowa w punkcie 18</w:t>
      </w:r>
      <w:r w:rsidRPr="00CA6393">
        <w:rPr>
          <w:rFonts w:ascii="Arial" w:hAnsi="Arial" w:cs="Arial"/>
          <w:sz w:val="20"/>
          <w:szCs w:val="20"/>
          <w:lang w:eastAsia="pl-PL"/>
        </w:rPr>
        <w:t xml:space="preserve">.1. </w:t>
      </w:r>
      <w:r w:rsidRPr="00CA6393">
        <w:rPr>
          <w:rFonts w:ascii="Arial" w:eastAsia="TimesNewRoman" w:hAnsi="Arial" w:cs="Arial"/>
          <w:sz w:val="20"/>
          <w:szCs w:val="20"/>
        </w:rPr>
        <w:t>SWZ)</w:t>
      </w:r>
    </w:p>
    <w:p w14:paraId="566F9EA7" w14:textId="77777777" w:rsidR="0085607B" w:rsidRPr="004A1EFD" w:rsidRDefault="0085607B" w:rsidP="0085607B">
      <w:pPr>
        <w:spacing w:after="120" w:line="240" w:lineRule="auto"/>
        <w:ind w:left="284"/>
        <w:jc w:val="both"/>
        <w:rPr>
          <w:rFonts w:ascii="Arial" w:hAnsi="Arial" w:cs="Arial"/>
          <w:color w:val="0066FF"/>
          <w:sz w:val="20"/>
          <w:szCs w:val="20"/>
        </w:rPr>
      </w:pPr>
      <w:r w:rsidRPr="004A1EFD">
        <w:rPr>
          <w:rFonts w:ascii="Arial" w:hAnsi="Arial" w:cs="Arial"/>
          <w:b/>
          <w:color w:val="FF0000"/>
          <w:sz w:val="20"/>
          <w:szCs w:val="20"/>
          <w:lang w:eastAsia="pl-PL"/>
        </w:rPr>
        <w:t>*</w:t>
      </w:r>
      <w:r w:rsidRPr="004A1EFD">
        <w:rPr>
          <w:rFonts w:ascii="Arial" w:hAnsi="Arial" w:cs="Arial"/>
          <w:color w:val="0066FF"/>
          <w:sz w:val="20"/>
          <w:szCs w:val="20"/>
        </w:rPr>
        <w:t xml:space="preserve"> </w:t>
      </w:r>
      <w:r w:rsidRPr="004A1EFD">
        <w:rPr>
          <w:rFonts w:ascii="Arial" w:hAnsi="Arial" w:cs="Arial"/>
          <w:i/>
          <w:color w:val="FF0000"/>
          <w:sz w:val="20"/>
          <w:szCs w:val="20"/>
        </w:rPr>
        <w:t>niepotrzebne skreślić</w:t>
      </w:r>
    </w:p>
    <w:p w14:paraId="13264FBA" w14:textId="77777777" w:rsidR="0085607B" w:rsidRPr="004A1EFD" w:rsidRDefault="0085607B" w:rsidP="0085607B">
      <w:pPr>
        <w:spacing w:after="0" w:line="240" w:lineRule="auto"/>
        <w:jc w:val="both"/>
        <w:rPr>
          <w:rFonts w:ascii="Arial" w:hAnsi="Arial" w:cs="Arial"/>
          <w:i/>
          <w:sz w:val="20"/>
          <w:szCs w:val="20"/>
        </w:rPr>
      </w:pPr>
      <w:r w:rsidRPr="004A1EFD">
        <w:rPr>
          <w:rFonts w:ascii="Arial" w:hAnsi="Arial" w:cs="Arial"/>
          <w:i/>
          <w:sz w:val="20"/>
          <w:szCs w:val="20"/>
          <w:u w:val="single"/>
        </w:rPr>
        <w:t>UWAGA</w:t>
      </w:r>
      <w:r w:rsidRPr="004A1EFD">
        <w:rPr>
          <w:rFonts w:ascii="Arial" w:hAnsi="Arial" w:cs="Arial"/>
          <w:i/>
          <w:sz w:val="20"/>
          <w:szCs w:val="20"/>
        </w:rPr>
        <w:t xml:space="preserve">: </w:t>
      </w:r>
    </w:p>
    <w:p w14:paraId="3FCD4AFE" w14:textId="77777777" w:rsidR="0085607B" w:rsidRPr="004A1EFD" w:rsidRDefault="0085607B" w:rsidP="0085607B">
      <w:pPr>
        <w:spacing w:after="120" w:line="240" w:lineRule="auto"/>
        <w:jc w:val="both"/>
        <w:rPr>
          <w:rFonts w:ascii="Arial" w:hAnsi="Arial" w:cs="Arial"/>
          <w:i/>
          <w:sz w:val="20"/>
          <w:szCs w:val="20"/>
        </w:rPr>
      </w:pPr>
      <w:r w:rsidRPr="004A1EFD">
        <w:rPr>
          <w:rFonts w:ascii="Arial" w:hAnsi="Arial" w:cs="Arial"/>
          <w:i/>
          <w:sz w:val="20"/>
          <w:szCs w:val="20"/>
        </w:rPr>
        <w:t>W przypadku korzystania z doświadczenia więcej niż jednej firmy, powyższe zobowiązanie jest drukiem do wielokrotnego wykorzystania.</w:t>
      </w:r>
    </w:p>
    <w:p w14:paraId="68121516" w14:textId="77777777" w:rsidR="00487D27" w:rsidRDefault="0085607B" w:rsidP="0085607B">
      <w:pPr>
        <w:adjustRightInd w:val="0"/>
        <w:spacing w:after="0" w:line="240" w:lineRule="auto"/>
        <w:rPr>
          <w:rFonts w:ascii="Arial" w:hAnsi="Arial" w:cs="Arial"/>
          <w:i/>
          <w:sz w:val="20"/>
          <w:szCs w:val="20"/>
          <w:lang w:eastAsia="pl-PL"/>
        </w:rPr>
      </w:pPr>
      <w:r w:rsidRPr="004A1EFD">
        <w:rPr>
          <w:rFonts w:ascii="Arial" w:hAnsi="Arial" w:cs="Arial"/>
          <w:i/>
          <w:sz w:val="20"/>
          <w:szCs w:val="20"/>
          <w:lang w:eastAsia="pl-PL"/>
        </w:rPr>
        <w:t xml:space="preserve"> </w:t>
      </w:r>
    </w:p>
    <w:p w14:paraId="1E328787" w14:textId="77777777" w:rsidR="00487D27" w:rsidRDefault="00487D27" w:rsidP="0085607B">
      <w:pPr>
        <w:adjustRightInd w:val="0"/>
        <w:spacing w:after="0" w:line="240" w:lineRule="auto"/>
        <w:rPr>
          <w:rFonts w:ascii="Arial" w:hAnsi="Arial" w:cs="Arial"/>
          <w:i/>
          <w:sz w:val="20"/>
          <w:szCs w:val="20"/>
          <w:lang w:eastAsia="pl-PL"/>
        </w:rPr>
      </w:pPr>
    </w:p>
    <w:p w14:paraId="1557D9C7" w14:textId="77777777" w:rsidR="00487D27" w:rsidRDefault="00487D27" w:rsidP="0085607B">
      <w:pPr>
        <w:adjustRightInd w:val="0"/>
        <w:spacing w:after="0" w:line="240" w:lineRule="auto"/>
        <w:rPr>
          <w:rFonts w:ascii="Arial" w:hAnsi="Arial" w:cs="Arial"/>
          <w:i/>
          <w:sz w:val="20"/>
          <w:szCs w:val="20"/>
          <w:lang w:eastAsia="pl-PL"/>
        </w:rPr>
      </w:pPr>
    </w:p>
    <w:p w14:paraId="67D2B514" w14:textId="1385F6C0" w:rsidR="0085607B" w:rsidRPr="004A1EFD" w:rsidRDefault="0085607B" w:rsidP="0085607B">
      <w:pPr>
        <w:adjustRightInd w:val="0"/>
        <w:spacing w:after="0" w:line="240" w:lineRule="auto"/>
        <w:rPr>
          <w:rFonts w:ascii="Arial" w:hAnsi="Arial" w:cs="Arial"/>
          <w:i/>
          <w:sz w:val="20"/>
          <w:szCs w:val="20"/>
          <w:lang w:eastAsia="pl-PL"/>
        </w:rPr>
      </w:pPr>
      <w:r w:rsidRPr="004A1EFD">
        <w:rPr>
          <w:rFonts w:ascii="Arial" w:hAnsi="Arial" w:cs="Arial"/>
          <w:i/>
          <w:sz w:val="20"/>
          <w:szCs w:val="20"/>
          <w:lang w:eastAsia="pl-PL"/>
        </w:rPr>
        <w:t>………………………………………………………</w:t>
      </w:r>
      <w:r w:rsidR="004A1EFD">
        <w:rPr>
          <w:rFonts w:ascii="Arial" w:hAnsi="Arial" w:cs="Arial"/>
          <w:i/>
          <w:sz w:val="20"/>
          <w:szCs w:val="20"/>
          <w:lang w:eastAsia="pl-PL"/>
        </w:rPr>
        <w:t xml:space="preserve">         ……………………………………………………….</w:t>
      </w:r>
    </w:p>
    <w:p w14:paraId="31000308" w14:textId="57D76738" w:rsidR="004A1EFD" w:rsidRPr="00CA6393" w:rsidRDefault="0085607B" w:rsidP="004A1EFD">
      <w:pPr>
        <w:pStyle w:val="Akapitzlist"/>
        <w:rPr>
          <w:rFonts w:ascii="Arial" w:hAnsi="Arial" w:cs="Arial"/>
          <w:sz w:val="16"/>
          <w:szCs w:val="16"/>
          <w:lang w:eastAsia="pl-PL"/>
        </w:rPr>
      </w:pPr>
      <w:r w:rsidRPr="004A1EFD">
        <w:rPr>
          <w:rFonts w:ascii="Arial" w:hAnsi="Arial" w:cs="Arial"/>
          <w:i/>
          <w:iCs/>
          <w:sz w:val="16"/>
          <w:szCs w:val="16"/>
          <w:lang w:eastAsia="pl-PL"/>
        </w:rPr>
        <w:t xml:space="preserve">(miejsce i data złożenia </w:t>
      </w:r>
      <w:proofErr w:type="gramStart"/>
      <w:r w:rsidRPr="004A1EFD">
        <w:rPr>
          <w:rFonts w:ascii="Arial" w:hAnsi="Arial" w:cs="Arial"/>
          <w:i/>
          <w:iCs/>
          <w:sz w:val="16"/>
          <w:szCs w:val="16"/>
          <w:lang w:eastAsia="pl-PL"/>
        </w:rPr>
        <w:t xml:space="preserve">oświadczenia)   </w:t>
      </w:r>
      <w:proofErr w:type="gramEnd"/>
      <w:r w:rsidRPr="004A1EFD">
        <w:rPr>
          <w:rFonts w:ascii="Arial" w:hAnsi="Arial" w:cs="Arial"/>
          <w:i/>
          <w:iCs/>
          <w:sz w:val="16"/>
          <w:szCs w:val="16"/>
          <w:lang w:eastAsia="pl-PL"/>
        </w:rPr>
        <w:t xml:space="preserve">            </w:t>
      </w:r>
      <w:r w:rsidR="004A1EFD">
        <w:rPr>
          <w:rFonts w:ascii="Arial" w:hAnsi="Arial" w:cs="Arial"/>
          <w:i/>
          <w:iCs/>
          <w:sz w:val="16"/>
          <w:szCs w:val="16"/>
          <w:lang w:eastAsia="pl-PL"/>
        </w:rPr>
        <w:t xml:space="preserve">                   </w:t>
      </w:r>
      <w:r w:rsidR="00CA6393" w:rsidRPr="00CA6393">
        <w:rPr>
          <w:rFonts w:ascii="Arial" w:hAnsi="Arial" w:cs="Arial"/>
          <w:sz w:val="16"/>
          <w:szCs w:val="16"/>
          <w:lang w:eastAsia="pl-PL"/>
        </w:rPr>
        <w:t>P</w:t>
      </w:r>
      <w:r w:rsidRPr="00CA6393">
        <w:rPr>
          <w:rFonts w:ascii="Arial" w:hAnsi="Arial" w:cs="Arial"/>
          <w:sz w:val="16"/>
          <w:szCs w:val="16"/>
          <w:lang w:eastAsia="pl-PL"/>
        </w:rPr>
        <w:t xml:space="preserve">odpis w formie lub postaci </w:t>
      </w:r>
      <w:r w:rsidR="004A1EFD" w:rsidRPr="00CA6393">
        <w:rPr>
          <w:rFonts w:ascii="Arial" w:hAnsi="Arial" w:cs="Arial"/>
          <w:sz w:val="16"/>
          <w:szCs w:val="16"/>
          <w:lang w:eastAsia="pl-PL"/>
        </w:rPr>
        <w:t xml:space="preserve">                </w:t>
      </w:r>
    </w:p>
    <w:p w14:paraId="21155C4F" w14:textId="1687B814" w:rsidR="00277CAC" w:rsidRPr="00CA6393" w:rsidRDefault="0085607B" w:rsidP="00487D27">
      <w:pPr>
        <w:pStyle w:val="Akapitzlist"/>
        <w:ind w:left="4962"/>
        <w:rPr>
          <w:rFonts w:ascii="Arial" w:hAnsi="Arial" w:cs="Arial"/>
          <w:sz w:val="16"/>
          <w:szCs w:val="16"/>
          <w:lang w:eastAsia="pl-PL"/>
        </w:rPr>
      </w:pPr>
      <w:r w:rsidRPr="00CA6393">
        <w:rPr>
          <w:rFonts w:ascii="Arial" w:hAnsi="Arial" w:cs="Arial"/>
          <w:sz w:val="16"/>
          <w:szCs w:val="16"/>
          <w:lang w:eastAsia="pl-PL"/>
        </w:rPr>
        <w:t>elektronicznej osoby uprawnionej do składania oświadczeń</w:t>
      </w:r>
      <w:r w:rsidR="004A1EFD" w:rsidRPr="00CA6393">
        <w:rPr>
          <w:rFonts w:ascii="Arial" w:hAnsi="Arial" w:cs="Arial"/>
          <w:sz w:val="16"/>
          <w:szCs w:val="16"/>
          <w:lang w:eastAsia="pl-PL"/>
        </w:rPr>
        <w:t xml:space="preserve"> </w:t>
      </w:r>
      <w:r w:rsidRPr="00CA6393">
        <w:rPr>
          <w:rFonts w:ascii="Arial" w:hAnsi="Arial" w:cs="Arial"/>
          <w:sz w:val="16"/>
          <w:szCs w:val="16"/>
          <w:lang w:eastAsia="pl-PL"/>
        </w:rPr>
        <w:t>woli w imieniu podmiotu oddającego do dyspozycji Wykonawcy swoje zasoby</w:t>
      </w:r>
    </w:p>
    <w:p w14:paraId="2B3902DC" w14:textId="560AB3DE" w:rsidR="0049109B" w:rsidRPr="00296FC3" w:rsidRDefault="0049109B" w:rsidP="00296FC3">
      <w:pPr>
        <w:jc w:val="right"/>
        <w:rPr>
          <w:rFonts w:ascii="Arial" w:hAnsi="Arial" w:cs="Arial"/>
          <w:i/>
          <w:iCs/>
          <w:sz w:val="20"/>
          <w:szCs w:val="20"/>
        </w:rPr>
      </w:pPr>
      <w:r w:rsidRPr="00296FC3">
        <w:rPr>
          <w:rFonts w:ascii="Arial" w:hAnsi="Arial" w:cs="Arial"/>
          <w:i/>
          <w:iCs/>
          <w:sz w:val="20"/>
          <w:szCs w:val="20"/>
        </w:rPr>
        <w:lastRenderedPageBreak/>
        <w:t xml:space="preserve">Załącznik nr </w:t>
      </w:r>
      <w:r w:rsidR="00CA6393" w:rsidRPr="00296FC3">
        <w:rPr>
          <w:rFonts w:ascii="Arial" w:hAnsi="Arial" w:cs="Arial"/>
          <w:i/>
          <w:iCs/>
          <w:sz w:val="20"/>
          <w:szCs w:val="20"/>
        </w:rPr>
        <w:t>5</w:t>
      </w:r>
      <w:r w:rsidRPr="00296FC3">
        <w:rPr>
          <w:rFonts w:ascii="Arial" w:hAnsi="Arial" w:cs="Arial"/>
          <w:i/>
          <w:iCs/>
          <w:sz w:val="20"/>
          <w:szCs w:val="20"/>
        </w:rPr>
        <w:t xml:space="preserve"> do SWZ</w:t>
      </w:r>
    </w:p>
    <w:p w14:paraId="452F77C1" w14:textId="77777777" w:rsidR="0049109B" w:rsidRPr="0049109B" w:rsidRDefault="0049109B" w:rsidP="0049109B">
      <w:pPr>
        <w:spacing w:after="120" w:line="276" w:lineRule="auto"/>
        <w:jc w:val="center"/>
        <w:rPr>
          <w:rFonts w:ascii="Arial" w:hAnsi="Arial" w:cs="Arial"/>
          <w:b/>
          <w:sz w:val="20"/>
          <w:szCs w:val="20"/>
        </w:rPr>
      </w:pPr>
      <w:r w:rsidRPr="0049109B">
        <w:rPr>
          <w:rFonts w:ascii="Arial" w:hAnsi="Arial" w:cs="Arial"/>
          <w:b/>
          <w:sz w:val="20"/>
          <w:szCs w:val="20"/>
        </w:rPr>
        <w:t>Wykonawcy wspólnie ubiegający się o udzielnie zamówienia:</w:t>
      </w:r>
    </w:p>
    <w:p w14:paraId="49120C0B" w14:textId="77777777" w:rsidR="0049109B" w:rsidRPr="0049109B" w:rsidRDefault="0049109B" w:rsidP="0049109B">
      <w:pPr>
        <w:spacing w:after="120" w:line="276" w:lineRule="auto"/>
        <w:ind w:right="-2"/>
        <w:rPr>
          <w:rFonts w:ascii="Arial" w:hAnsi="Arial" w:cs="Arial"/>
          <w:iCs/>
          <w:sz w:val="20"/>
          <w:szCs w:val="20"/>
        </w:rPr>
      </w:pPr>
    </w:p>
    <w:p w14:paraId="5464CF2C" w14:textId="77777777"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Nazwa firmy (wykonawcy)</w:t>
      </w:r>
      <w:r w:rsidRPr="0049109B">
        <w:rPr>
          <w:rFonts w:ascii="Arial" w:hAnsi="Arial" w:cs="Arial"/>
          <w:sz w:val="20"/>
          <w:szCs w:val="20"/>
        </w:rPr>
        <w:t>:</w:t>
      </w:r>
      <w:r w:rsidRPr="0049109B">
        <w:rPr>
          <w:rFonts w:ascii="Arial" w:hAnsi="Arial" w:cs="Arial"/>
          <w:iCs/>
          <w:sz w:val="20"/>
          <w:szCs w:val="20"/>
        </w:rPr>
        <w:t xml:space="preserve">                        </w:t>
      </w:r>
    </w:p>
    <w:p w14:paraId="3A6CA845" w14:textId="3DA4FE11"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w:t>
      </w:r>
      <w:r w:rsidR="00DD1855">
        <w:rPr>
          <w:rFonts w:ascii="Arial" w:hAnsi="Arial" w:cs="Arial"/>
          <w:iCs/>
          <w:sz w:val="20"/>
          <w:szCs w:val="20"/>
        </w:rPr>
        <w:t>…………………….</w:t>
      </w:r>
      <w:r w:rsidRPr="0049109B">
        <w:rPr>
          <w:rFonts w:ascii="Arial" w:hAnsi="Arial" w:cs="Arial"/>
          <w:iCs/>
          <w:sz w:val="20"/>
          <w:szCs w:val="20"/>
        </w:rPr>
        <w:t>………………………………………………………</w:t>
      </w:r>
    </w:p>
    <w:p w14:paraId="75803E5F" w14:textId="2CA0A0EA"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Adres wykonawcy: …………………………………</w:t>
      </w:r>
      <w:r w:rsidR="00DD1855">
        <w:rPr>
          <w:rFonts w:ascii="Arial" w:hAnsi="Arial" w:cs="Arial"/>
          <w:iCs/>
          <w:sz w:val="20"/>
          <w:szCs w:val="20"/>
        </w:rPr>
        <w:t>………………</w:t>
      </w:r>
      <w:proofErr w:type="gramStart"/>
      <w:r w:rsidR="00DD1855">
        <w:rPr>
          <w:rFonts w:ascii="Arial" w:hAnsi="Arial" w:cs="Arial"/>
          <w:iCs/>
          <w:sz w:val="20"/>
          <w:szCs w:val="20"/>
        </w:rPr>
        <w:t>…….</w:t>
      </w:r>
      <w:proofErr w:type="gramEnd"/>
      <w:r w:rsidRPr="0049109B">
        <w:rPr>
          <w:rFonts w:ascii="Arial" w:hAnsi="Arial" w:cs="Arial"/>
          <w:iCs/>
          <w:sz w:val="20"/>
          <w:szCs w:val="20"/>
        </w:rPr>
        <w:t>………………</w:t>
      </w:r>
      <w:r>
        <w:rPr>
          <w:rFonts w:ascii="Arial" w:hAnsi="Arial" w:cs="Arial"/>
          <w:iCs/>
          <w:sz w:val="20"/>
          <w:szCs w:val="20"/>
        </w:rPr>
        <w:t>…</w:t>
      </w:r>
      <w:proofErr w:type="gramStart"/>
      <w:r>
        <w:rPr>
          <w:rFonts w:ascii="Arial" w:hAnsi="Arial" w:cs="Arial"/>
          <w:iCs/>
          <w:sz w:val="20"/>
          <w:szCs w:val="20"/>
        </w:rPr>
        <w:t>…….</w:t>
      </w:r>
      <w:proofErr w:type="gramEnd"/>
      <w:r w:rsidRPr="0049109B">
        <w:rPr>
          <w:rFonts w:ascii="Arial" w:hAnsi="Arial" w:cs="Arial"/>
          <w:iCs/>
          <w:sz w:val="20"/>
          <w:szCs w:val="20"/>
        </w:rPr>
        <w:t xml:space="preserve">……………… </w:t>
      </w:r>
    </w:p>
    <w:p w14:paraId="53E5C483" w14:textId="5B07DC51"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w:t>
      </w:r>
      <w:r w:rsidR="00DD1855">
        <w:rPr>
          <w:rFonts w:ascii="Arial" w:hAnsi="Arial" w:cs="Arial"/>
          <w:iCs/>
          <w:sz w:val="20"/>
          <w:szCs w:val="20"/>
        </w:rPr>
        <w:t>…………………….</w:t>
      </w:r>
      <w:r w:rsidRPr="0049109B">
        <w:rPr>
          <w:rFonts w:ascii="Arial" w:hAnsi="Arial" w:cs="Arial"/>
          <w:iCs/>
          <w:sz w:val="20"/>
          <w:szCs w:val="20"/>
        </w:rPr>
        <w:t>………………………</w:t>
      </w:r>
      <w:r>
        <w:rPr>
          <w:rFonts w:ascii="Arial" w:hAnsi="Arial" w:cs="Arial"/>
          <w:iCs/>
          <w:sz w:val="20"/>
          <w:szCs w:val="20"/>
        </w:rPr>
        <w:t>.</w:t>
      </w:r>
      <w:r w:rsidRPr="0049109B">
        <w:rPr>
          <w:rFonts w:ascii="Arial" w:hAnsi="Arial" w:cs="Arial"/>
          <w:iCs/>
          <w:sz w:val="20"/>
          <w:szCs w:val="20"/>
        </w:rPr>
        <w:t>……………..</w:t>
      </w:r>
    </w:p>
    <w:p w14:paraId="30B0B520" w14:textId="45F16758" w:rsidR="0049109B" w:rsidRPr="0049109B" w:rsidRDefault="0049109B" w:rsidP="0049109B">
      <w:pPr>
        <w:spacing w:before="240" w:line="276" w:lineRule="auto"/>
        <w:rPr>
          <w:rFonts w:ascii="Arial" w:hAnsi="Arial" w:cs="Arial"/>
          <w:sz w:val="20"/>
          <w:szCs w:val="20"/>
          <w:lang w:eastAsia="pl-PL"/>
        </w:rPr>
      </w:pPr>
      <w:r w:rsidRPr="0049109B">
        <w:rPr>
          <w:rFonts w:ascii="Arial" w:hAnsi="Arial" w:cs="Arial"/>
          <w:iCs/>
          <w:sz w:val="20"/>
          <w:szCs w:val="20"/>
        </w:rPr>
        <w:t>NIP: ……………………………………………………</w:t>
      </w:r>
      <w:r w:rsidR="00DD1855">
        <w:rPr>
          <w:rFonts w:ascii="Arial" w:hAnsi="Arial" w:cs="Arial"/>
          <w:iCs/>
          <w:sz w:val="20"/>
          <w:szCs w:val="20"/>
        </w:rPr>
        <w:t>……………………</w:t>
      </w:r>
      <w:r w:rsidRPr="0049109B">
        <w:rPr>
          <w:rFonts w:ascii="Arial" w:hAnsi="Arial" w:cs="Arial"/>
          <w:iCs/>
          <w:sz w:val="20"/>
          <w:szCs w:val="20"/>
        </w:rPr>
        <w:t>…………………</w:t>
      </w:r>
      <w:proofErr w:type="gramStart"/>
      <w:r w:rsidRPr="0049109B">
        <w:rPr>
          <w:rFonts w:ascii="Arial" w:hAnsi="Arial" w:cs="Arial"/>
          <w:iCs/>
          <w:sz w:val="20"/>
          <w:szCs w:val="20"/>
        </w:rPr>
        <w:t>…</w:t>
      </w:r>
      <w:r>
        <w:rPr>
          <w:rFonts w:ascii="Arial" w:hAnsi="Arial" w:cs="Arial"/>
          <w:iCs/>
          <w:sz w:val="20"/>
          <w:szCs w:val="20"/>
        </w:rPr>
        <w:t>….</w:t>
      </w:r>
      <w:proofErr w:type="gramEnd"/>
      <w:r>
        <w:rPr>
          <w:rFonts w:ascii="Arial" w:hAnsi="Arial" w:cs="Arial"/>
          <w:iCs/>
          <w:sz w:val="20"/>
          <w:szCs w:val="20"/>
        </w:rPr>
        <w:t>.</w:t>
      </w:r>
      <w:r w:rsidRPr="0049109B">
        <w:rPr>
          <w:rFonts w:ascii="Arial" w:hAnsi="Arial" w:cs="Arial"/>
          <w:iCs/>
          <w:sz w:val="20"/>
          <w:szCs w:val="20"/>
        </w:rPr>
        <w:t>…………….</w:t>
      </w:r>
      <w:r w:rsidRPr="0049109B">
        <w:rPr>
          <w:rFonts w:ascii="Arial" w:hAnsi="Arial" w:cs="Arial"/>
          <w:sz w:val="20"/>
          <w:szCs w:val="20"/>
          <w:lang w:eastAsia="pl-PL"/>
        </w:rPr>
        <w:t xml:space="preserve"> </w:t>
      </w:r>
    </w:p>
    <w:p w14:paraId="062156CF" w14:textId="77777777" w:rsidR="0049109B" w:rsidRPr="0049109B" w:rsidRDefault="0049109B" w:rsidP="0049109B">
      <w:pPr>
        <w:spacing w:after="120" w:line="276" w:lineRule="auto"/>
        <w:ind w:right="-2"/>
        <w:rPr>
          <w:rFonts w:ascii="Arial" w:hAnsi="Arial" w:cs="Arial"/>
          <w:iCs/>
          <w:sz w:val="20"/>
          <w:szCs w:val="20"/>
        </w:rPr>
      </w:pPr>
    </w:p>
    <w:p w14:paraId="480BEFEE" w14:textId="77777777"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Nazwa firmy (wykonawcy)</w:t>
      </w:r>
      <w:r w:rsidRPr="0049109B">
        <w:rPr>
          <w:rFonts w:ascii="Arial" w:hAnsi="Arial" w:cs="Arial"/>
          <w:sz w:val="20"/>
          <w:szCs w:val="20"/>
        </w:rPr>
        <w:t>:</w:t>
      </w:r>
      <w:r w:rsidRPr="0049109B">
        <w:rPr>
          <w:rFonts w:ascii="Arial" w:hAnsi="Arial" w:cs="Arial"/>
          <w:iCs/>
          <w:sz w:val="20"/>
          <w:szCs w:val="20"/>
        </w:rPr>
        <w:t xml:space="preserve">                        </w:t>
      </w:r>
    </w:p>
    <w:p w14:paraId="0D00682A" w14:textId="07654AB3"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w:t>
      </w:r>
      <w:r w:rsidR="00DD1855">
        <w:rPr>
          <w:rFonts w:ascii="Arial" w:hAnsi="Arial" w:cs="Arial"/>
          <w:iCs/>
          <w:sz w:val="20"/>
          <w:szCs w:val="20"/>
        </w:rPr>
        <w:t>…………………….</w:t>
      </w:r>
      <w:r w:rsidRPr="0049109B">
        <w:rPr>
          <w:rFonts w:ascii="Arial" w:hAnsi="Arial" w:cs="Arial"/>
          <w:iCs/>
          <w:sz w:val="20"/>
          <w:szCs w:val="20"/>
        </w:rPr>
        <w:t>………………………………………</w:t>
      </w:r>
    </w:p>
    <w:p w14:paraId="63A8B98B" w14:textId="380646E5"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Adres wykonawcy: ……………………………………</w:t>
      </w:r>
      <w:r w:rsidR="00DD1855">
        <w:rPr>
          <w:rFonts w:ascii="Arial" w:hAnsi="Arial" w:cs="Arial"/>
          <w:iCs/>
          <w:sz w:val="20"/>
          <w:szCs w:val="20"/>
        </w:rPr>
        <w:t>……………………</w:t>
      </w:r>
      <w:r w:rsidRPr="0049109B">
        <w:rPr>
          <w:rFonts w:ascii="Arial" w:hAnsi="Arial" w:cs="Arial"/>
          <w:iCs/>
          <w:sz w:val="20"/>
          <w:szCs w:val="20"/>
        </w:rPr>
        <w:t>……………………</w:t>
      </w:r>
      <w:r>
        <w:rPr>
          <w:rFonts w:ascii="Arial" w:hAnsi="Arial" w:cs="Arial"/>
          <w:iCs/>
          <w:sz w:val="20"/>
          <w:szCs w:val="20"/>
        </w:rPr>
        <w:t>…</w:t>
      </w:r>
      <w:proofErr w:type="gramStart"/>
      <w:r>
        <w:rPr>
          <w:rFonts w:ascii="Arial" w:hAnsi="Arial" w:cs="Arial"/>
          <w:iCs/>
          <w:sz w:val="20"/>
          <w:szCs w:val="20"/>
        </w:rPr>
        <w:t>…….</w:t>
      </w:r>
      <w:proofErr w:type="gramEnd"/>
      <w:r>
        <w:rPr>
          <w:rFonts w:ascii="Arial" w:hAnsi="Arial" w:cs="Arial"/>
          <w:iCs/>
          <w:sz w:val="20"/>
          <w:szCs w:val="20"/>
        </w:rPr>
        <w:t>.</w:t>
      </w:r>
      <w:r w:rsidRPr="0049109B">
        <w:rPr>
          <w:rFonts w:ascii="Arial" w:hAnsi="Arial" w:cs="Arial"/>
          <w:iCs/>
          <w:sz w:val="20"/>
          <w:szCs w:val="20"/>
        </w:rPr>
        <w:t xml:space="preserve">……… </w:t>
      </w:r>
    </w:p>
    <w:p w14:paraId="5AE302BB" w14:textId="3C9E4F06" w:rsidR="0049109B" w:rsidRPr="0049109B" w:rsidRDefault="0049109B" w:rsidP="0049109B">
      <w:pPr>
        <w:spacing w:after="120" w:line="276" w:lineRule="auto"/>
        <w:ind w:right="-2"/>
        <w:rPr>
          <w:rFonts w:ascii="Arial" w:hAnsi="Arial" w:cs="Arial"/>
          <w:iCs/>
          <w:sz w:val="20"/>
          <w:szCs w:val="20"/>
        </w:rPr>
      </w:pPr>
      <w:r w:rsidRPr="0049109B">
        <w:rPr>
          <w:rFonts w:ascii="Arial" w:hAnsi="Arial" w:cs="Arial"/>
          <w:iCs/>
          <w:sz w:val="20"/>
          <w:szCs w:val="20"/>
        </w:rPr>
        <w:t>…………………………………………………</w:t>
      </w:r>
      <w:r w:rsidR="00DD1855">
        <w:rPr>
          <w:rFonts w:ascii="Arial" w:hAnsi="Arial" w:cs="Arial"/>
          <w:iCs/>
          <w:sz w:val="20"/>
          <w:szCs w:val="20"/>
        </w:rPr>
        <w:t>……………………</w:t>
      </w:r>
      <w:r w:rsidRPr="0049109B">
        <w:rPr>
          <w:rFonts w:ascii="Arial" w:hAnsi="Arial" w:cs="Arial"/>
          <w:iCs/>
          <w:sz w:val="20"/>
          <w:szCs w:val="20"/>
        </w:rPr>
        <w:t>…………………………………</w:t>
      </w:r>
      <w:r>
        <w:rPr>
          <w:rFonts w:ascii="Arial" w:hAnsi="Arial" w:cs="Arial"/>
          <w:iCs/>
          <w:sz w:val="20"/>
          <w:szCs w:val="20"/>
        </w:rPr>
        <w:t>..</w:t>
      </w:r>
      <w:r w:rsidRPr="0049109B">
        <w:rPr>
          <w:rFonts w:ascii="Arial" w:hAnsi="Arial" w:cs="Arial"/>
          <w:iCs/>
          <w:sz w:val="20"/>
          <w:szCs w:val="20"/>
        </w:rPr>
        <w:t>…………..</w:t>
      </w:r>
    </w:p>
    <w:p w14:paraId="51EC95BA" w14:textId="7657C1AA" w:rsidR="0049109B" w:rsidRPr="0049109B" w:rsidRDefault="0049109B" w:rsidP="0049109B">
      <w:pPr>
        <w:spacing w:before="240" w:line="276" w:lineRule="auto"/>
        <w:rPr>
          <w:rFonts w:ascii="Arial" w:hAnsi="Arial" w:cs="Arial"/>
          <w:sz w:val="20"/>
          <w:szCs w:val="20"/>
          <w:lang w:eastAsia="pl-PL"/>
        </w:rPr>
      </w:pPr>
      <w:r w:rsidRPr="0049109B">
        <w:rPr>
          <w:rFonts w:ascii="Arial" w:hAnsi="Arial" w:cs="Arial"/>
          <w:iCs/>
          <w:sz w:val="20"/>
          <w:szCs w:val="20"/>
        </w:rPr>
        <w:t>NIP: ……………………………………………………</w:t>
      </w:r>
      <w:r w:rsidR="00DD1855">
        <w:rPr>
          <w:rFonts w:ascii="Arial" w:hAnsi="Arial" w:cs="Arial"/>
          <w:iCs/>
          <w:sz w:val="20"/>
          <w:szCs w:val="20"/>
        </w:rPr>
        <w:t>………………</w:t>
      </w:r>
      <w:proofErr w:type="gramStart"/>
      <w:r w:rsidR="00DD1855">
        <w:rPr>
          <w:rFonts w:ascii="Arial" w:hAnsi="Arial" w:cs="Arial"/>
          <w:iCs/>
          <w:sz w:val="20"/>
          <w:szCs w:val="20"/>
        </w:rPr>
        <w:t>…….</w:t>
      </w:r>
      <w:proofErr w:type="gramEnd"/>
      <w:r w:rsidRPr="0049109B">
        <w:rPr>
          <w:rFonts w:ascii="Arial" w:hAnsi="Arial" w:cs="Arial"/>
          <w:iCs/>
          <w:sz w:val="20"/>
          <w:szCs w:val="20"/>
        </w:rPr>
        <w:t>…………………………</w:t>
      </w:r>
      <w:proofErr w:type="gramStart"/>
      <w:r w:rsidRPr="0049109B">
        <w:rPr>
          <w:rFonts w:ascii="Arial" w:hAnsi="Arial" w:cs="Arial"/>
          <w:iCs/>
          <w:sz w:val="20"/>
          <w:szCs w:val="20"/>
        </w:rPr>
        <w:t>…</w:t>
      </w:r>
      <w:r>
        <w:rPr>
          <w:rFonts w:ascii="Arial" w:hAnsi="Arial" w:cs="Arial"/>
          <w:iCs/>
          <w:sz w:val="20"/>
          <w:szCs w:val="20"/>
        </w:rPr>
        <w:t>….</w:t>
      </w:r>
      <w:proofErr w:type="gramEnd"/>
      <w:r>
        <w:rPr>
          <w:rFonts w:ascii="Arial" w:hAnsi="Arial" w:cs="Arial"/>
          <w:iCs/>
          <w:sz w:val="20"/>
          <w:szCs w:val="20"/>
        </w:rPr>
        <w:t>.</w:t>
      </w:r>
      <w:r w:rsidRPr="0049109B">
        <w:rPr>
          <w:rFonts w:ascii="Arial" w:hAnsi="Arial" w:cs="Arial"/>
          <w:iCs/>
          <w:sz w:val="20"/>
          <w:szCs w:val="20"/>
        </w:rPr>
        <w:t>…….</w:t>
      </w:r>
      <w:r w:rsidRPr="0049109B">
        <w:rPr>
          <w:rFonts w:ascii="Arial" w:hAnsi="Arial" w:cs="Arial"/>
          <w:sz w:val="20"/>
          <w:szCs w:val="20"/>
          <w:lang w:eastAsia="pl-PL"/>
        </w:rPr>
        <w:t xml:space="preserve"> </w:t>
      </w:r>
    </w:p>
    <w:p w14:paraId="2C00213E" w14:textId="6A264994" w:rsidR="0049109B" w:rsidRPr="0049109B" w:rsidRDefault="0049109B" w:rsidP="0049109B">
      <w:pPr>
        <w:spacing w:before="240" w:line="276" w:lineRule="auto"/>
        <w:jc w:val="center"/>
        <w:rPr>
          <w:rFonts w:ascii="Arial" w:hAnsi="Arial" w:cs="Arial"/>
          <w:b/>
          <w:sz w:val="20"/>
          <w:szCs w:val="20"/>
          <w:lang w:eastAsia="pl-PL"/>
        </w:rPr>
      </w:pPr>
      <w:r w:rsidRPr="0049109B">
        <w:rPr>
          <w:rFonts w:ascii="Arial" w:hAnsi="Arial" w:cs="Arial"/>
          <w:b/>
          <w:sz w:val="20"/>
          <w:szCs w:val="20"/>
          <w:lang w:eastAsia="pl-PL"/>
        </w:rPr>
        <w:t>Oświadczenie wykonawców wspólnie ubiegających się o udzielenie zamówienia składane na postawie art. 117 ust. 4 ustawy Pzp</w:t>
      </w:r>
    </w:p>
    <w:p w14:paraId="1C080198" w14:textId="1A3931FB" w:rsidR="0049109B" w:rsidRDefault="0049109B" w:rsidP="00E01AAA">
      <w:pPr>
        <w:autoSpaceDE w:val="0"/>
        <w:autoSpaceDN w:val="0"/>
        <w:adjustRightInd w:val="0"/>
        <w:spacing w:after="0" w:line="240" w:lineRule="auto"/>
        <w:jc w:val="both"/>
        <w:rPr>
          <w:rFonts w:ascii="Arial" w:eastAsia="Times New Roman" w:hAnsi="Arial" w:cs="Arial"/>
          <w:sz w:val="20"/>
          <w:szCs w:val="20"/>
          <w:lang w:eastAsia="pl-PL"/>
        </w:rPr>
      </w:pPr>
      <w:r w:rsidRPr="0049109B">
        <w:rPr>
          <w:rFonts w:ascii="Arial" w:eastAsia="Times New Roman" w:hAnsi="Arial" w:cs="Arial"/>
          <w:sz w:val="20"/>
          <w:szCs w:val="20"/>
          <w:lang w:eastAsia="pl-PL"/>
        </w:rPr>
        <w:t>Na potrzeby postępowania o udzielenie zamówienia publicznego pn.:</w:t>
      </w:r>
      <w:r w:rsidRPr="0049109B">
        <w:rPr>
          <w:rFonts w:ascii="Arial" w:hAnsi="Arial" w:cs="Arial"/>
          <w:b/>
          <w:sz w:val="20"/>
          <w:szCs w:val="20"/>
        </w:rPr>
        <w:t xml:space="preserve"> </w:t>
      </w:r>
      <w:r w:rsidR="008E7FDA" w:rsidRPr="00795CAB">
        <w:rPr>
          <w:rFonts w:ascii="Arial" w:hAnsi="Arial" w:cs="Arial"/>
          <w:sz w:val="20"/>
          <w:szCs w:val="20"/>
          <w:lang w:eastAsia="pl-PL"/>
        </w:rPr>
        <w:t>„</w:t>
      </w:r>
      <w:r w:rsidR="00AF0177" w:rsidRPr="00AF0177">
        <w:rPr>
          <w:rFonts w:ascii="Arial" w:hAnsi="Arial" w:cs="Arial"/>
          <w:b/>
          <w:bCs/>
          <w:kern w:val="3"/>
          <w:sz w:val="20"/>
          <w:szCs w:val="20"/>
          <w:lang w:eastAsia="pl-PL"/>
        </w:rPr>
        <w:t>Termomodernizacja budynku Gminnego Ośrodka Kultury i Biblioteki w Gromadc</w:t>
      </w:r>
      <w:r w:rsidR="00AF0177">
        <w:rPr>
          <w:rFonts w:ascii="Arial" w:hAnsi="Arial" w:cs="Arial"/>
          <w:b/>
          <w:bCs/>
          <w:kern w:val="3"/>
          <w:sz w:val="20"/>
          <w:szCs w:val="20"/>
          <w:lang w:eastAsia="pl-PL"/>
        </w:rPr>
        <w:t>e</w:t>
      </w:r>
      <w:r w:rsidR="008E7FDA" w:rsidRPr="00795CAB">
        <w:rPr>
          <w:rFonts w:ascii="Arial" w:hAnsi="Arial" w:cs="Arial"/>
          <w:sz w:val="20"/>
          <w:szCs w:val="20"/>
          <w:lang w:eastAsia="pl-PL"/>
        </w:rPr>
        <w:t>”</w:t>
      </w:r>
      <w:r w:rsidRPr="0049109B">
        <w:rPr>
          <w:rFonts w:ascii="Arial" w:hAnsi="Arial" w:cs="Arial"/>
          <w:bCs/>
          <w:sz w:val="20"/>
          <w:szCs w:val="20"/>
        </w:rPr>
        <w:t xml:space="preserve">, </w:t>
      </w:r>
      <w:r w:rsidRPr="0049109B">
        <w:rPr>
          <w:rFonts w:ascii="Arial" w:eastAsia="Times New Roman" w:hAnsi="Arial" w:cs="Arial"/>
          <w:sz w:val="20"/>
          <w:szCs w:val="20"/>
          <w:lang w:eastAsia="pl-PL"/>
        </w:rPr>
        <w:t xml:space="preserve">oświadczam, że: </w:t>
      </w:r>
    </w:p>
    <w:p w14:paraId="63D85E16" w14:textId="77777777" w:rsidR="00E01AAA" w:rsidRPr="008E7FDA" w:rsidRDefault="00E01AAA" w:rsidP="00E01AAA">
      <w:pPr>
        <w:autoSpaceDE w:val="0"/>
        <w:autoSpaceDN w:val="0"/>
        <w:adjustRightInd w:val="0"/>
        <w:spacing w:after="0" w:line="240" w:lineRule="auto"/>
        <w:jc w:val="both"/>
        <w:rPr>
          <w:rFonts w:ascii="Arial" w:hAnsi="Arial" w:cs="Arial"/>
          <w:sz w:val="20"/>
          <w:szCs w:val="20"/>
        </w:rPr>
      </w:pPr>
    </w:p>
    <w:p w14:paraId="648D8DFB" w14:textId="7F909838" w:rsidR="0049109B" w:rsidRDefault="0049109B" w:rsidP="0049109B">
      <w:pPr>
        <w:spacing w:after="0" w:line="276" w:lineRule="auto"/>
        <w:ind w:left="284" w:hanging="284"/>
        <w:rPr>
          <w:rFonts w:ascii="Arial" w:hAnsi="Arial" w:cs="Arial"/>
          <w:sz w:val="20"/>
          <w:szCs w:val="20"/>
          <w:lang w:eastAsia="pl-PL"/>
        </w:rPr>
      </w:pPr>
      <w:r w:rsidRPr="0049109B">
        <w:rPr>
          <w:rFonts w:ascii="Arial" w:hAnsi="Arial" w:cs="Arial"/>
          <w:sz w:val="20"/>
          <w:szCs w:val="20"/>
          <w:lang w:eastAsia="pl-PL"/>
        </w:rPr>
        <w:t xml:space="preserve">1. </w:t>
      </w:r>
      <w:r>
        <w:rPr>
          <w:rFonts w:ascii="Arial" w:hAnsi="Arial" w:cs="Arial"/>
          <w:sz w:val="20"/>
          <w:szCs w:val="20"/>
          <w:lang w:eastAsia="pl-PL"/>
        </w:rPr>
        <w:tab/>
      </w:r>
      <w:r w:rsidRPr="0049109B">
        <w:rPr>
          <w:rFonts w:ascii="Arial" w:hAnsi="Arial" w:cs="Arial"/>
          <w:sz w:val="20"/>
          <w:szCs w:val="20"/>
          <w:lang w:eastAsia="pl-PL"/>
        </w:rPr>
        <w:t>Wykonawca (wspólnik konsorcjum/spółki cywilnej) …………………………………………………………</w:t>
      </w:r>
      <w:r>
        <w:rPr>
          <w:rFonts w:ascii="Arial" w:hAnsi="Arial" w:cs="Arial"/>
          <w:sz w:val="20"/>
          <w:szCs w:val="20"/>
          <w:lang w:eastAsia="pl-PL"/>
        </w:rPr>
        <w:t>………………………………………</w:t>
      </w:r>
      <w:proofErr w:type="gramStart"/>
      <w:r>
        <w:rPr>
          <w:rFonts w:ascii="Arial" w:hAnsi="Arial" w:cs="Arial"/>
          <w:sz w:val="20"/>
          <w:szCs w:val="20"/>
          <w:lang w:eastAsia="pl-PL"/>
        </w:rPr>
        <w:t>…….</w:t>
      </w:r>
      <w:proofErr w:type="gramEnd"/>
      <w:r>
        <w:rPr>
          <w:rFonts w:ascii="Arial" w:hAnsi="Arial" w:cs="Arial"/>
          <w:sz w:val="20"/>
          <w:szCs w:val="20"/>
          <w:lang w:eastAsia="pl-PL"/>
        </w:rPr>
        <w:t>.</w:t>
      </w:r>
      <w:r w:rsidRPr="0049109B">
        <w:rPr>
          <w:rFonts w:ascii="Arial" w:hAnsi="Arial" w:cs="Arial"/>
          <w:sz w:val="20"/>
          <w:szCs w:val="20"/>
          <w:lang w:eastAsia="pl-PL"/>
        </w:rPr>
        <w:t xml:space="preserve">………. </w:t>
      </w:r>
    </w:p>
    <w:p w14:paraId="7A31F54A" w14:textId="57C0191F" w:rsidR="0049109B" w:rsidRPr="0049109B" w:rsidRDefault="0049109B" w:rsidP="0049109B">
      <w:pPr>
        <w:spacing w:after="0" w:line="276" w:lineRule="auto"/>
        <w:ind w:left="284"/>
        <w:rPr>
          <w:rFonts w:ascii="Arial" w:hAnsi="Arial" w:cs="Arial"/>
          <w:sz w:val="20"/>
          <w:szCs w:val="20"/>
          <w:lang w:eastAsia="pl-PL"/>
        </w:rPr>
      </w:pPr>
      <w:r w:rsidRPr="0049109B">
        <w:rPr>
          <w:rFonts w:ascii="Arial" w:hAnsi="Arial" w:cs="Arial"/>
          <w:sz w:val="20"/>
          <w:szCs w:val="20"/>
          <w:lang w:eastAsia="pl-PL"/>
        </w:rPr>
        <w:t>(nazwa i adres wykonawcy) zrealizuje następujące roboty budowlane</w:t>
      </w:r>
      <w:r w:rsidRPr="0049109B">
        <w:rPr>
          <w:rFonts w:ascii="Arial" w:hAnsi="Arial" w:cs="Arial"/>
          <w:color w:val="FF0000"/>
          <w:sz w:val="20"/>
          <w:szCs w:val="20"/>
          <w:lang w:eastAsia="pl-PL"/>
        </w:rPr>
        <w:t>*</w:t>
      </w:r>
      <w:r w:rsidRPr="0049109B">
        <w:rPr>
          <w:rFonts w:ascii="Arial" w:hAnsi="Arial" w:cs="Arial"/>
          <w:sz w:val="20"/>
          <w:szCs w:val="20"/>
          <w:lang w:eastAsia="pl-PL"/>
        </w:rPr>
        <w:t>, usługi</w:t>
      </w:r>
      <w:r w:rsidRPr="0049109B">
        <w:rPr>
          <w:rFonts w:ascii="Arial" w:hAnsi="Arial" w:cs="Arial"/>
          <w:color w:val="FF0000"/>
          <w:sz w:val="20"/>
          <w:szCs w:val="20"/>
          <w:lang w:eastAsia="pl-PL"/>
        </w:rPr>
        <w:t>*</w:t>
      </w:r>
      <w:r w:rsidRPr="0049109B">
        <w:rPr>
          <w:rFonts w:ascii="Arial" w:hAnsi="Arial" w:cs="Arial"/>
          <w:sz w:val="20"/>
          <w:szCs w:val="20"/>
          <w:lang w:eastAsia="pl-PL"/>
        </w:rPr>
        <w:t>, dostawy</w:t>
      </w:r>
      <w:r w:rsidRPr="0049109B">
        <w:rPr>
          <w:rFonts w:ascii="Arial" w:hAnsi="Arial" w:cs="Arial"/>
          <w:color w:val="FF0000"/>
          <w:sz w:val="20"/>
          <w:szCs w:val="20"/>
          <w:lang w:eastAsia="pl-PL"/>
        </w:rPr>
        <w:t>*</w:t>
      </w:r>
      <w:r w:rsidRPr="0049109B">
        <w:rPr>
          <w:rFonts w:ascii="Arial" w:hAnsi="Arial" w:cs="Arial"/>
          <w:sz w:val="20"/>
          <w:szCs w:val="20"/>
          <w:lang w:eastAsia="pl-PL"/>
        </w:rPr>
        <w:t>: ……………………………………………………………………………………………………………………………………………………………………………………………………………………………………………………………………………………………………</w:t>
      </w:r>
      <w:r>
        <w:rPr>
          <w:rFonts w:ascii="Arial" w:hAnsi="Arial" w:cs="Arial"/>
          <w:sz w:val="20"/>
          <w:szCs w:val="20"/>
          <w:lang w:eastAsia="pl-PL"/>
        </w:rPr>
        <w:t>………………………………………</w:t>
      </w:r>
      <w:r w:rsidRPr="0049109B">
        <w:rPr>
          <w:rFonts w:ascii="Arial" w:hAnsi="Arial" w:cs="Arial"/>
          <w:sz w:val="20"/>
          <w:szCs w:val="20"/>
          <w:lang w:eastAsia="pl-PL"/>
        </w:rPr>
        <w:t>…………</w:t>
      </w:r>
    </w:p>
    <w:p w14:paraId="699C0640" w14:textId="692C9401" w:rsidR="0049109B" w:rsidRPr="0049109B" w:rsidRDefault="0049109B" w:rsidP="0049109B">
      <w:pPr>
        <w:spacing w:line="276" w:lineRule="auto"/>
        <w:ind w:left="284" w:hanging="284"/>
        <w:rPr>
          <w:rFonts w:ascii="Arial" w:hAnsi="Arial" w:cs="Arial"/>
          <w:sz w:val="20"/>
          <w:szCs w:val="20"/>
          <w:lang w:eastAsia="pl-PL"/>
        </w:rPr>
      </w:pPr>
      <w:r w:rsidRPr="0049109B">
        <w:rPr>
          <w:rFonts w:ascii="Arial" w:hAnsi="Arial" w:cs="Arial"/>
          <w:sz w:val="20"/>
          <w:szCs w:val="20"/>
          <w:lang w:eastAsia="pl-PL"/>
        </w:rPr>
        <w:t xml:space="preserve">2. </w:t>
      </w:r>
      <w:r>
        <w:rPr>
          <w:rFonts w:ascii="Arial" w:hAnsi="Arial" w:cs="Arial"/>
          <w:sz w:val="20"/>
          <w:szCs w:val="20"/>
          <w:lang w:eastAsia="pl-PL"/>
        </w:rPr>
        <w:tab/>
      </w:r>
      <w:r w:rsidRPr="0049109B">
        <w:rPr>
          <w:rFonts w:ascii="Arial" w:hAnsi="Arial" w:cs="Arial"/>
          <w:sz w:val="20"/>
          <w:szCs w:val="20"/>
          <w:lang w:eastAsia="pl-PL"/>
        </w:rPr>
        <w:t>Wykonawca (wspólnik konsorcjum/spółki cywilnej) …………………………………………………………</w:t>
      </w:r>
      <w:r>
        <w:rPr>
          <w:rFonts w:ascii="Arial" w:hAnsi="Arial" w:cs="Arial"/>
          <w:sz w:val="20"/>
          <w:szCs w:val="20"/>
          <w:lang w:eastAsia="pl-PL"/>
        </w:rPr>
        <w:t>………………………………………</w:t>
      </w:r>
      <w:proofErr w:type="gramStart"/>
      <w:r>
        <w:rPr>
          <w:rFonts w:ascii="Arial" w:hAnsi="Arial" w:cs="Arial"/>
          <w:sz w:val="20"/>
          <w:szCs w:val="20"/>
          <w:lang w:eastAsia="pl-PL"/>
        </w:rPr>
        <w:t>…….</w:t>
      </w:r>
      <w:proofErr w:type="gramEnd"/>
      <w:r>
        <w:rPr>
          <w:rFonts w:ascii="Arial" w:hAnsi="Arial" w:cs="Arial"/>
          <w:sz w:val="20"/>
          <w:szCs w:val="20"/>
          <w:lang w:eastAsia="pl-PL"/>
        </w:rPr>
        <w:t>.</w:t>
      </w:r>
      <w:r w:rsidRPr="0049109B">
        <w:rPr>
          <w:rFonts w:ascii="Arial" w:hAnsi="Arial" w:cs="Arial"/>
          <w:sz w:val="20"/>
          <w:szCs w:val="20"/>
          <w:lang w:eastAsia="pl-PL"/>
        </w:rPr>
        <w:t xml:space="preserve">………. </w:t>
      </w:r>
      <w:r>
        <w:rPr>
          <w:rFonts w:ascii="Arial" w:hAnsi="Arial" w:cs="Arial"/>
          <w:sz w:val="20"/>
          <w:szCs w:val="20"/>
          <w:lang w:eastAsia="pl-PL"/>
        </w:rPr>
        <w:br/>
      </w:r>
      <w:r w:rsidRPr="0049109B">
        <w:rPr>
          <w:rFonts w:ascii="Arial" w:hAnsi="Arial" w:cs="Arial"/>
          <w:sz w:val="20"/>
          <w:szCs w:val="20"/>
          <w:lang w:eastAsia="pl-PL"/>
        </w:rPr>
        <w:t>(nazwa i adres wykonawcy) zrealizuje następujące roboty budowlane</w:t>
      </w:r>
      <w:r w:rsidRPr="0049109B">
        <w:rPr>
          <w:rFonts w:ascii="Arial" w:hAnsi="Arial" w:cs="Arial"/>
          <w:color w:val="FF0000"/>
          <w:sz w:val="20"/>
          <w:szCs w:val="20"/>
          <w:lang w:eastAsia="pl-PL"/>
        </w:rPr>
        <w:t>*</w:t>
      </w:r>
      <w:r w:rsidRPr="0049109B">
        <w:rPr>
          <w:rFonts w:ascii="Arial" w:hAnsi="Arial" w:cs="Arial"/>
          <w:sz w:val="20"/>
          <w:szCs w:val="20"/>
          <w:lang w:eastAsia="pl-PL"/>
        </w:rPr>
        <w:t>, usługi</w:t>
      </w:r>
      <w:r w:rsidRPr="0049109B">
        <w:rPr>
          <w:rFonts w:ascii="Arial" w:hAnsi="Arial" w:cs="Arial"/>
          <w:color w:val="FF0000"/>
          <w:sz w:val="20"/>
          <w:szCs w:val="20"/>
          <w:lang w:eastAsia="pl-PL"/>
        </w:rPr>
        <w:t>*</w:t>
      </w:r>
      <w:r w:rsidRPr="0049109B">
        <w:rPr>
          <w:rFonts w:ascii="Arial" w:hAnsi="Arial" w:cs="Arial"/>
          <w:sz w:val="20"/>
          <w:szCs w:val="20"/>
          <w:lang w:eastAsia="pl-PL"/>
        </w:rPr>
        <w:t>, dostawy</w:t>
      </w:r>
      <w:r w:rsidRPr="0049109B">
        <w:rPr>
          <w:rFonts w:ascii="Arial" w:hAnsi="Arial" w:cs="Arial"/>
          <w:color w:val="FF0000"/>
          <w:sz w:val="20"/>
          <w:szCs w:val="20"/>
          <w:lang w:eastAsia="pl-PL"/>
        </w:rPr>
        <w:t>*</w:t>
      </w:r>
      <w:r w:rsidRPr="0049109B">
        <w:rPr>
          <w:rFonts w:ascii="Arial" w:hAnsi="Arial" w:cs="Arial"/>
          <w:sz w:val="20"/>
          <w:szCs w:val="20"/>
          <w:lang w:eastAsia="pl-PL"/>
        </w:rPr>
        <w:t>: ………………………………………………………………………………………………………………………………………………………………………………………………………………………………………………………………………………………………………</w:t>
      </w:r>
      <w:r>
        <w:rPr>
          <w:rFonts w:ascii="Arial" w:hAnsi="Arial" w:cs="Arial"/>
          <w:sz w:val="20"/>
          <w:szCs w:val="20"/>
          <w:lang w:eastAsia="pl-PL"/>
        </w:rPr>
        <w:t>………………………………………</w:t>
      </w:r>
      <w:r w:rsidRPr="0049109B">
        <w:rPr>
          <w:rFonts w:ascii="Arial" w:hAnsi="Arial" w:cs="Arial"/>
          <w:sz w:val="20"/>
          <w:szCs w:val="20"/>
          <w:lang w:eastAsia="pl-PL"/>
        </w:rPr>
        <w:t>………</w:t>
      </w:r>
    </w:p>
    <w:p w14:paraId="21A8B485" w14:textId="77777777" w:rsidR="0049109B" w:rsidRPr="0049109B" w:rsidRDefault="0049109B" w:rsidP="0049109B">
      <w:pPr>
        <w:spacing w:line="276" w:lineRule="auto"/>
        <w:ind w:left="284"/>
        <w:rPr>
          <w:rFonts w:ascii="Arial" w:hAnsi="Arial" w:cs="Arial"/>
          <w:color w:val="FF0000"/>
          <w:sz w:val="20"/>
          <w:szCs w:val="20"/>
          <w:lang w:eastAsia="pl-PL"/>
        </w:rPr>
      </w:pPr>
      <w:r w:rsidRPr="0049109B">
        <w:rPr>
          <w:rFonts w:ascii="Arial" w:hAnsi="Arial" w:cs="Arial"/>
          <w:color w:val="FF0000"/>
          <w:sz w:val="20"/>
          <w:szCs w:val="20"/>
          <w:lang w:eastAsia="pl-PL"/>
        </w:rPr>
        <w:t>* niepotrzebne skreślić</w:t>
      </w:r>
    </w:p>
    <w:p w14:paraId="7E4ED709" w14:textId="77777777" w:rsidR="0049109B" w:rsidRPr="00277CAC" w:rsidRDefault="0049109B" w:rsidP="0049109B">
      <w:pPr>
        <w:jc w:val="right"/>
        <w:rPr>
          <w:rFonts w:ascii="Arial" w:hAnsi="Arial" w:cs="Arial"/>
          <w:sz w:val="20"/>
          <w:szCs w:val="20"/>
        </w:rPr>
      </w:pPr>
      <w:r w:rsidRPr="00277CAC">
        <w:rPr>
          <w:rFonts w:ascii="Arial" w:hAnsi="Arial" w:cs="Arial"/>
          <w:sz w:val="20"/>
          <w:szCs w:val="20"/>
        </w:rPr>
        <w:t>............................................................</w:t>
      </w:r>
    </w:p>
    <w:p w14:paraId="542014D0" w14:textId="77777777" w:rsidR="00CA6393" w:rsidRPr="00CA6393" w:rsidRDefault="00CA6393" w:rsidP="00CA6393">
      <w:pPr>
        <w:spacing w:after="0" w:line="240" w:lineRule="auto"/>
        <w:ind w:left="5812"/>
        <w:rPr>
          <w:rFonts w:ascii="Arial" w:hAnsi="Arial" w:cs="Arial"/>
          <w:sz w:val="16"/>
          <w:szCs w:val="16"/>
        </w:rPr>
      </w:pPr>
      <w:r w:rsidRPr="00CA6393">
        <w:rPr>
          <w:rFonts w:ascii="Arial" w:hAnsi="Arial" w:cs="Arial"/>
          <w:sz w:val="16"/>
          <w:szCs w:val="16"/>
        </w:rPr>
        <w:t>Podpisy</w:t>
      </w:r>
    </w:p>
    <w:p w14:paraId="6DCB5F81" w14:textId="77777777" w:rsidR="00CA6393" w:rsidRPr="00CA6393" w:rsidRDefault="00CA6393" w:rsidP="00CA6393">
      <w:pPr>
        <w:spacing w:after="0" w:line="240" w:lineRule="auto"/>
        <w:ind w:left="5812"/>
        <w:rPr>
          <w:rFonts w:ascii="Arial" w:hAnsi="Arial" w:cs="Arial"/>
          <w:iCs/>
          <w:sz w:val="16"/>
          <w:szCs w:val="16"/>
        </w:rPr>
      </w:pPr>
      <w:r w:rsidRPr="00CA6393">
        <w:rPr>
          <w:rFonts w:ascii="Arial" w:hAnsi="Arial" w:cs="Arial"/>
          <w:iCs/>
          <w:sz w:val="16"/>
          <w:szCs w:val="16"/>
        </w:rPr>
        <w:t>w formie lub postaci elektronicznej</w:t>
      </w:r>
    </w:p>
    <w:p w14:paraId="2E1BBFF1" w14:textId="77777777" w:rsidR="00CA6393" w:rsidRPr="00CA6393" w:rsidRDefault="00CA6393" w:rsidP="00CA6393">
      <w:pPr>
        <w:spacing w:after="0" w:line="240" w:lineRule="auto"/>
        <w:ind w:left="5812"/>
        <w:rPr>
          <w:rFonts w:ascii="Arial" w:hAnsi="Arial" w:cs="Arial"/>
          <w:iCs/>
          <w:sz w:val="16"/>
          <w:szCs w:val="16"/>
        </w:rPr>
      </w:pPr>
      <w:r w:rsidRPr="00CA6393">
        <w:rPr>
          <w:rFonts w:ascii="Arial" w:hAnsi="Arial" w:cs="Arial"/>
          <w:sz w:val="16"/>
          <w:szCs w:val="16"/>
        </w:rPr>
        <w:t xml:space="preserve">osoby (osób) uprawnionej do składania oświadczeń woli </w:t>
      </w:r>
      <w:r w:rsidRPr="00CA6393">
        <w:rPr>
          <w:rFonts w:ascii="Arial" w:hAnsi="Arial" w:cs="Arial"/>
          <w:iCs/>
          <w:sz w:val="16"/>
          <w:szCs w:val="16"/>
        </w:rPr>
        <w:t>w imieniu Wykonawców wspólnie ubiegających się o zamówienie (konsorcjum, spółka cywilna)</w:t>
      </w:r>
    </w:p>
    <w:p w14:paraId="362CE08A" w14:textId="77777777" w:rsidR="0049109B" w:rsidRPr="0049109B" w:rsidRDefault="0049109B" w:rsidP="0049109B">
      <w:pPr>
        <w:adjustRightInd w:val="0"/>
        <w:spacing w:after="0" w:line="276" w:lineRule="auto"/>
        <w:rPr>
          <w:rFonts w:ascii="Arial" w:hAnsi="Arial" w:cs="Arial"/>
          <w:i/>
          <w:sz w:val="20"/>
          <w:szCs w:val="20"/>
          <w:lang w:eastAsia="pl-PL"/>
        </w:rPr>
      </w:pPr>
      <w:r w:rsidRPr="0049109B">
        <w:rPr>
          <w:rFonts w:ascii="Arial" w:hAnsi="Arial" w:cs="Arial"/>
          <w:i/>
          <w:sz w:val="20"/>
          <w:szCs w:val="20"/>
          <w:lang w:eastAsia="pl-PL"/>
        </w:rPr>
        <w:t>……………………………………………………..</w:t>
      </w:r>
    </w:p>
    <w:p w14:paraId="2220F330" w14:textId="516AC2F9" w:rsidR="008E7FDA" w:rsidRDefault="0049109B" w:rsidP="00CA6393">
      <w:pPr>
        <w:adjustRightInd w:val="0"/>
        <w:spacing w:after="0" w:line="276" w:lineRule="auto"/>
        <w:rPr>
          <w:rFonts w:ascii="Arial" w:hAnsi="Arial" w:cs="Arial"/>
          <w:sz w:val="20"/>
          <w:szCs w:val="20"/>
          <w:lang w:eastAsia="pl-PL"/>
        </w:rPr>
      </w:pPr>
      <w:r>
        <w:rPr>
          <w:rFonts w:ascii="Arial" w:hAnsi="Arial" w:cs="Arial"/>
          <w:sz w:val="20"/>
          <w:szCs w:val="20"/>
          <w:lang w:eastAsia="pl-PL"/>
        </w:rPr>
        <w:t xml:space="preserve">      </w:t>
      </w:r>
      <w:r w:rsidRPr="0049109B">
        <w:rPr>
          <w:rFonts w:ascii="Arial" w:hAnsi="Arial" w:cs="Arial"/>
          <w:sz w:val="20"/>
          <w:szCs w:val="20"/>
          <w:lang w:eastAsia="pl-PL"/>
        </w:rPr>
        <w:t>(miejsce i data złożenia oświadczenia)</w:t>
      </w:r>
    </w:p>
    <w:p w14:paraId="07C6A6B3" w14:textId="6AF5C524" w:rsidR="008E7FDA" w:rsidRDefault="008E7FDA" w:rsidP="00CA6393">
      <w:pPr>
        <w:adjustRightInd w:val="0"/>
        <w:spacing w:after="0" w:line="276" w:lineRule="auto"/>
        <w:rPr>
          <w:rFonts w:ascii="Arial" w:hAnsi="Arial" w:cs="Arial"/>
          <w:sz w:val="20"/>
          <w:szCs w:val="20"/>
          <w:lang w:eastAsia="pl-PL"/>
        </w:rPr>
      </w:pPr>
    </w:p>
    <w:p w14:paraId="0938D080" w14:textId="63A38621" w:rsidR="008E7FDA" w:rsidRDefault="008E7FDA" w:rsidP="00CA6393">
      <w:pPr>
        <w:adjustRightInd w:val="0"/>
        <w:spacing w:after="0" w:line="276" w:lineRule="auto"/>
        <w:rPr>
          <w:rFonts w:ascii="Arial" w:hAnsi="Arial" w:cs="Arial"/>
          <w:sz w:val="20"/>
          <w:szCs w:val="20"/>
          <w:lang w:eastAsia="pl-PL"/>
        </w:rPr>
      </w:pPr>
    </w:p>
    <w:p w14:paraId="1C9BBBDA" w14:textId="77777777" w:rsidR="00E01AAA" w:rsidRDefault="00E01AAA" w:rsidP="00CA6393">
      <w:pPr>
        <w:adjustRightInd w:val="0"/>
        <w:spacing w:after="0" w:line="276" w:lineRule="auto"/>
        <w:rPr>
          <w:rFonts w:ascii="Arial" w:hAnsi="Arial" w:cs="Arial"/>
          <w:sz w:val="20"/>
          <w:szCs w:val="20"/>
          <w:lang w:eastAsia="pl-PL"/>
        </w:rPr>
      </w:pPr>
    </w:p>
    <w:p w14:paraId="44623D08" w14:textId="75E17E97" w:rsidR="00E128C0" w:rsidRDefault="00E128C0" w:rsidP="00E128C0">
      <w:pPr>
        <w:jc w:val="right"/>
        <w:rPr>
          <w:rFonts w:ascii="Arial" w:hAnsi="Arial" w:cs="Arial"/>
          <w:i/>
          <w:iCs/>
          <w:sz w:val="20"/>
          <w:szCs w:val="20"/>
        </w:rPr>
      </w:pPr>
      <w:r w:rsidRPr="00296FC3">
        <w:rPr>
          <w:rFonts w:ascii="Arial" w:hAnsi="Arial" w:cs="Arial"/>
          <w:i/>
          <w:iCs/>
          <w:sz w:val="20"/>
          <w:szCs w:val="20"/>
        </w:rPr>
        <w:lastRenderedPageBreak/>
        <w:t xml:space="preserve">Załącznik nr </w:t>
      </w:r>
      <w:r>
        <w:rPr>
          <w:rFonts w:ascii="Arial" w:hAnsi="Arial" w:cs="Arial"/>
          <w:i/>
          <w:iCs/>
          <w:sz w:val="20"/>
          <w:szCs w:val="20"/>
        </w:rPr>
        <w:t>6</w:t>
      </w:r>
      <w:r w:rsidRPr="00296FC3">
        <w:rPr>
          <w:rFonts w:ascii="Arial" w:hAnsi="Arial" w:cs="Arial"/>
          <w:i/>
          <w:iCs/>
          <w:sz w:val="20"/>
          <w:szCs w:val="20"/>
        </w:rPr>
        <w:t xml:space="preserve"> do SWZ</w:t>
      </w:r>
    </w:p>
    <w:p w14:paraId="3BD1AE64" w14:textId="77777777" w:rsidR="00E128C0" w:rsidRPr="00DD1855" w:rsidRDefault="00E128C0" w:rsidP="00E128C0">
      <w:pPr>
        <w:pStyle w:val="Bezodstpw"/>
        <w:jc w:val="center"/>
        <w:rPr>
          <w:rFonts w:ascii="Arial" w:hAnsi="Arial" w:cs="Arial"/>
          <w:b/>
          <w:kern w:val="0"/>
          <w:sz w:val="20"/>
          <w:szCs w:val="20"/>
          <w:lang w:eastAsia="zh-CN"/>
        </w:rPr>
      </w:pPr>
      <w:r w:rsidRPr="00DD1855">
        <w:rPr>
          <w:rFonts w:ascii="Arial" w:hAnsi="Arial" w:cs="Arial"/>
          <w:b/>
          <w:sz w:val="20"/>
          <w:szCs w:val="20"/>
        </w:rPr>
        <w:t xml:space="preserve">Wykaz robót budowlanych, </w:t>
      </w:r>
    </w:p>
    <w:p w14:paraId="761C15E8" w14:textId="77777777" w:rsidR="00E128C0" w:rsidRDefault="00E128C0" w:rsidP="00E128C0">
      <w:pPr>
        <w:pStyle w:val="Bezodstpw"/>
        <w:jc w:val="center"/>
        <w:rPr>
          <w:rFonts w:ascii="Arial" w:hAnsi="Arial" w:cs="Arial"/>
          <w:b/>
          <w:sz w:val="20"/>
          <w:szCs w:val="20"/>
        </w:rPr>
      </w:pPr>
      <w:r w:rsidRPr="00DD1855">
        <w:rPr>
          <w:rFonts w:ascii="Arial" w:hAnsi="Arial" w:cs="Arial"/>
          <w:b/>
          <w:sz w:val="20"/>
          <w:szCs w:val="20"/>
        </w:rPr>
        <w:t>wykonanych nie wcześniej niż w okresie ostatnich pięciu lat przed upływem terminu składania ofert</w:t>
      </w:r>
    </w:p>
    <w:p w14:paraId="3C1AA211" w14:textId="77777777" w:rsidR="00E01AAA" w:rsidRDefault="00E01AAA" w:rsidP="00E128C0">
      <w:pPr>
        <w:pStyle w:val="Bezodstpw"/>
        <w:jc w:val="center"/>
        <w:rPr>
          <w:rFonts w:ascii="Arial" w:hAnsi="Arial" w:cs="Arial"/>
          <w:b/>
          <w:sz w:val="20"/>
          <w:szCs w:val="20"/>
        </w:rPr>
      </w:pPr>
    </w:p>
    <w:p w14:paraId="6F7DDFF2" w14:textId="0A04F841" w:rsidR="00E01AAA" w:rsidRPr="00DD1855" w:rsidRDefault="00E01AAA" w:rsidP="00E128C0">
      <w:pPr>
        <w:pStyle w:val="Bezodstpw"/>
        <w:jc w:val="center"/>
        <w:rPr>
          <w:rFonts w:ascii="Arial" w:hAnsi="Arial" w:cs="Arial"/>
          <w:b/>
          <w:sz w:val="20"/>
          <w:szCs w:val="20"/>
        </w:rPr>
      </w:pPr>
      <w:r w:rsidRPr="0049109B">
        <w:rPr>
          <w:rFonts w:ascii="Arial" w:eastAsia="Times New Roman" w:hAnsi="Arial" w:cs="Arial"/>
          <w:sz w:val="20"/>
          <w:szCs w:val="20"/>
          <w:lang w:eastAsia="pl-PL"/>
        </w:rPr>
        <w:t>Na potrzeby postępowania o udzielenie zamówienia publicznego pn.:</w:t>
      </w:r>
      <w:r w:rsidRPr="0049109B">
        <w:rPr>
          <w:rFonts w:ascii="Arial" w:hAnsi="Arial" w:cs="Arial"/>
          <w:b/>
          <w:sz w:val="20"/>
          <w:szCs w:val="20"/>
        </w:rPr>
        <w:t xml:space="preserve"> </w:t>
      </w:r>
      <w:r w:rsidRPr="00795CAB">
        <w:rPr>
          <w:rFonts w:ascii="Arial" w:hAnsi="Arial" w:cs="Arial"/>
          <w:sz w:val="20"/>
          <w:szCs w:val="20"/>
          <w:lang w:eastAsia="pl-PL"/>
        </w:rPr>
        <w:t>„</w:t>
      </w:r>
      <w:r w:rsidR="00AF0177" w:rsidRPr="00AF0177">
        <w:rPr>
          <w:rFonts w:ascii="Arial" w:hAnsi="Arial" w:cs="Arial"/>
          <w:b/>
          <w:bCs/>
          <w:kern w:val="3"/>
          <w:sz w:val="20"/>
          <w:szCs w:val="20"/>
          <w:lang w:eastAsia="pl-PL"/>
        </w:rPr>
        <w:t>Termomodernizacja budynku Gminnego Ośrodka Kultury i Biblioteki w Gromadc</w:t>
      </w:r>
      <w:r w:rsidR="00AF0177">
        <w:rPr>
          <w:rFonts w:ascii="Arial" w:hAnsi="Arial" w:cs="Arial"/>
          <w:b/>
          <w:bCs/>
          <w:kern w:val="3"/>
          <w:sz w:val="20"/>
          <w:szCs w:val="20"/>
          <w:lang w:eastAsia="pl-PL"/>
        </w:rPr>
        <w:t>e</w:t>
      </w:r>
      <w:r w:rsidRPr="00795CAB">
        <w:rPr>
          <w:rFonts w:ascii="Arial" w:hAnsi="Arial" w:cs="Arial"/>
          <w:sz w:val="20"/>
          <w:szCs w:val="20"/>
          <w:lang w:eastAsia="pl-PL"/>
        </w:rPr>
        <w:t>”</w:t>
      </w:r>
    </w:p>
    <w:p w14:paraId="2E814E7B" w14:textId="77777777" w:rsidR="00E128C0" w:rsidRPr="00DD1855" w:rsidRDefault="00E128C0" w:rsidP="00E128C0">
      <w:pPr>
        <w:pStyle w:val="Bezodstpw"/>
        <w:jc w:val="center"/>
        <w:rPr>
          <w:rFonts w:ascii="Arial" w:hAnsi="Arial" w:cs="Arial"/>
          <w:b/>
          <w:sz w:val="20"/>
          <w:szCs w:val="20"/>
        </w:rPr>
      </w:pPr>
    </w:p>
    <w:tbl>
      <w:tblPr>
        <w:tblW w:w="0" w:type="dxa"/>
        <w:tblInd w:w="-5" w:type="dxa"/>
        <w:tblLayout w:type="fixed"/>
        <w:tblCellMar>
          <w:left w:w="70" w:type="dxa"/>
          <w:right w:w="70" w:type="dxa"/>
        </w:tblCellMar>
        <w:tblLook w:val="04A0" w:firstRow="1" w:lastRow="0" w:firstColumn="1" w:lastColumn="0" w:noHBand="0" w:noVBand="1"/>
      </w:tblPr>
      <w:tblGrid>
        <w:gridCol w:w="642"/>
        <w:gridCol w:w="2694"/>
        <w:gridCol w:w="2126"/>
        <w:gridCol w:w="1984"/>
        <w:gridCol w:w="1853"/>
      </w:tblGrid>
      <w:tr w:rsidR="00E128C0" w:rsidRPr="00DD1855" w14:paraId="2F126530" w14:textId="77777777" w:rsidTr="00215D35">
        <w:trPr>
          <w:trHeight w:val="680"/>
        </w:trPr>
        <w:tc>
          <w:tcPr>
            <w:tcW w:w="642" w:type="dxa"/>
            <w:tcBorders>
              <w:top w:val="single" w:sz="4" w:space="0" w:color="000000"/>
              <w:left w:val="single" w:sz="4" w:space="0" w:color="000000"/>
              <w:bottom w:val="single" w:sz="4" w:space="0" w:color="000000"/>
              <w:right w:val="nil"/>
            </w:tcBorders>
            <w:vAlign w:val="center"/>
            <w:hideMark/>
          </w:tcPr>
          <w:p w14:paraId="31AC9F6C" w14:textId="77777777" w:rsidR="00E128C0" w:rsidRPr="00DD1855" w:rsidRDefault="00E128C0" w:rsidP="00215D35">
            <w:pPr>
              <w:snapToGrid w:val="0"/>
              <w:spacing w:line="256" w:lineRule="auto"/>
              <w:jc w:val="center"/>
              <w:rPr>
                <w:rFonts w:ascii="Arial" w:hAnsi="Arial" w:cs="Arial"/>
                <w:iCs/>
                <w:sz w:val="18"/>
                <w:szCs w:val="18"/>
              </w:rPr>
            </w:pPr>
            <w:r w:rsidRPr="00DD1855">
              <w:rPr>
                <w:rFonts w:ascii="Arial" w:hAnsi="Arial" w:cs="Arial"/>
                <w:iCs/>
                <w:sz w:val="18"/>
                <w:szCs w:val="18"/>
              </w:rPr>
              <w:t>Lp.</w:t>
            </w:r>
          </w:p>
        </w:tc>
        <w:tc>
          <w:tcPr>
            <w:tcW w:w="2694" w:type="dxa"/>
            <w:tcBorders>
              <w:top w:val="single" w:sz="4" w:space="0" w:color="000000"/>
              <w:left w:val="single" w:sz="4" w:space="0" w:color="000000"/>
              <w:bottom w:val="single" w:sz="4" w:space="0" w:color="000000"/>
              <w:right w:val="nil"/>
            </w:tcBorders>
            <w:vAlign w:val="center"/>
            <w:hideMark/>
          </w:tcPr>
          <w:p w14:paraId="466CCACD" w14:textId="77777777" w:rsidR="00E128C0" w:rsidRPr="00DD1855" w:rsidRDefault="00E128C0" w:rsidP="00215D35">
            <w:pPr>
              <w:snapToGrid w:val="0"/>
              <w:spacing w:line="256" w:lineRule="auto"/>
              <w:jc w:val="center"/>
              <w:rPr>
                <w:rFonts w:ascii="Arial" w:hAnsi="Arial" w:cs="Arial"/>
                <w:iCs/>
                <w:sz w:val="18"/>
                <w:szCs w:val="18"/>
              </w:rPr>
            </w:pPr>
            <w:r w:rsidRPr="00DD1855">
              <w:rPr>
                <w:rFonts w:ascii="Arial" w:hAnsi="Arial" w:cs="Arial"/>
                <w:iCs/>
                <w:sz w:val="18"/>
                <w:szCs w:val="18"/>
              </w:rPr>
              <w:t>Nazwa Zamawiającego</w:t>
            </w:r>
          </w:p>
        </w:tc>
        <w:tc>
          <w:tcPr>
            <w:tcW w:w="2126" w:type="dxa"/>
            <w:tcBorders>
              <w:top w:val="single" w:sz="4" w:space="0" w:color="000000"/>
              <w:left w:val="single" w:sz="4" w:space="0" w:color="000000"/>
              <w:bottom w:val="single" w:sz="4" w:space="0" w:color="000000"/>
              <w:right w:val="nil"/>
            </w:tcBorders>
            <w:vAlign w:val="center"/>
            <w:hideMark/>
          </w:tcPr>
          <w:p w14:paraId="56ACE8C6" w14:textId="77777777" w:rsidR="00E128C0" w:rsidRPr="00DD1855" w:rsidRDefault="00E128C0" w:rsidP="00215D35">
            <w:pPr>
              <w:pStyle w:val="Bezodstpw"/>
              <w:spacing w:line="256" w:lineRule="auto"/>
              <w:jc w:val="center"/>
              <w:rPr>
                <w:rFonts w:ascii="Arial" w:hAnsi="Arial" w:cs="Arial"/>
                <w:iCs/>
                <w:sz w:val="18"/>
                <w:szCs w:val="18"/>
                <w:lang w:eastAsia="zh-CN"/>
              </w:rPr>
            </w:pPr>
            <w:r w:rsidRPr="00DD1855">
              <w:rPr>
                <w:rFonts w:ascii="Arial" w:hAnsi="Arial" w:cs="Arial"/>
                <w:iCs/>
                <w:sz w:val="18"/>
                <w:szCs w:val="18"/>
              </w:rPr>
              <w:t>Rodzaj</w:t>
            </w:r>
          </w:p>
          <w:p w14:paraId="426AC6A7" w14:textId="77777777" w:rsidR="00E128C0" w:rsidRPr="00DD1855" w:rsidRDefault="00E128C0" w:rsidP="00215D35">
            <w:pPr>
              <w:pStyle w:val="Bezodstpw"/>
              <w:spacing w:line="256" w:lineRule="auto"/>
              <w:jc w:val="center"/>
              <w:rPr>
                <w:rFonts w:ascii="Arial" w:hAnsi="Arial" w:cs="Arial"/>
                <w:iCs/>
                <w:sz w:val="18"/>
                <w:szCs w:val="18"/>
              </w:rPr>
            </w:pPr>
            <w:r w:rsidRPr="00DD1855">
              <w:rPr>
                <w:rFonts w:ascii="Arial" w:hAnsi="Arial" w:cs="Arial"/>
                <w:iCs/>
                <w:sz w:val="18"/>
                <w:szCs w:val="18"/>
              </w:rPr>
              <w:t>robót budowlanych</w:t>
            </w:r>
          </w:p>
        </w:tc>
        <w:tc>
          <w:tcPr>
            <w:tcW w:w="1984" w:type="dxa"/>
            <w:tcBorders>
              <w:top w:val="single" w:sz="4" w:space="0" w:color="000000"/>
              <w:left w:val="single" w:sz="4" w:space="0" w:color="000000"/>
              <w:bottom w:val="single" w:sz="4" w:space="0" w:color="000000"/>
              <w:right w:val="nil"/>
            </w:tcBorders>
            <w:vAlign w:val="center"/>
            <w:hideMark/>
          </w:tcPr>
          <w:p w14:paraId="1553BC87" w14:textId="77777777" w:rsidR="00E128C0" w:rsidRPr="00DD1855" w:rsidRDefault="00E128C0" w:rsidP="00215D35">
            <w:pPr>
              <w:snapToGrid w:val="0"/>
              <w:spacing w:line="256" w:lineRule="auto"/>
              <w:jc w:val="center"/>
              <w:rPr>
                <w:rFonts w:ascii="Arial" w:hAnsi="Arial" w:cs="Arial"/>
                <w:iCs/>
                <w:sz w:val="18"/>
                <w:szCs w:val="18"/>
              </w:rPr>
            </w:pPr>
            <w:r w:rsidRPr="00DD1855">
              <w:rPr>
                <w:rFonts w:ascii="Arial" w:hAnsi="Arial" w:cs="Arial"/>
                <w:iCs/>
                <w:sz w:val="18"/>
                <w:szCs w:val="18"/>
              </w:rPr>
              <w:t>Wartość robót budowlanych</w:t>
            </w:r>
          </w:p>
        </w:tc>
        <w:tc>
          <w:tcPr>
            <w:tcW w:w="1853" w:type="dxa"/>
            <w:tcBorders>
              <w:top w:val="single" w:sz="4" w:space="0" w:color="000000"/>
              <w:left w:val="single" w:sz="4" w:space="0" w:color="000000"/>
              <w:bottom w:val="single" w:sz="4" w:space="0" w:color="000000"/>
              <w:right w:val="single" w:sz="4" w:space="0" w:color="000000"/>
            </w:tcBorders>
            <w:vAlign w:val="center"/>
            <w:hideMark/>
          </w:tcPr>
          <w:p w14:paraId="487441F0" w14:textId="77777777" w:rsidR="00E128C0" w:rsidRPr="00DD1855" w:rsidRDefault="00E128C0" w:rsidP="00215D35">
            <w:pPr>
              <w:snapToGrid w:val="0"/>
              <w:spacing w:line="256" w:lineRule="auto"/>
              <w:jc w:val="center"/>
              <w:rPr>
                <w:rFonts w:ascii="Arial" w:hAnsi="Arial" w:cs="Arial"/>
                <w:iCs/>
                <w:sz w:val="18"/>
                <w:szCs w:val="18"/>
              </w:rPr>
            </w:pPr>
            <w:r w:rsidRPr="00DD1855">
              <w:rPr>
                <w:rFonts w:ascii="Arial" w:hAnsi="Arial" w:cs="Arial"/>
                <w:iCs/>
                <w:sz w:val="18"/>
                <w:szCs w:val="18"/>
              </w:rPr>
              <w:t>Data i miejsce wykonania robót budowlanych</w:t>
            </w:r>
          </w:p>
        </w:tc>
      </w:tr>
      <w:tr w:rsidR="00E128C0" w:rsidRPr="00DD1855" w14:paraId="436434E8" w14:textId="77777777" w:rsidTr="00215D35">
        <w:trPr>
          <w:trHeight w:hRule="exact" w:val="960"/>
        </w:trPr>
        <w:tc>
          <w:tcPr>
            <w:tcW w:w="642" w:type="dxa"/>
            <w:tcBorders>
              <w:top w:val="single" w:sz="4" w:space="0" w:color="000000"/>
              <w:left w:val="single" w:sz="4" w:space="0" w:color="000000"/>
              <w:bottom w:val="single" w:sz="4" w:space="0" w:color="000000"/>
              <w:right w:val="nil"/>
            </w:tcBorders>
          </w:tcPr>
          <w:p w14:paraId="6FC0A379" w14:textId="77777777" w:rsidR="00E128C0" w:rsidRPr="00DD1855" w:rsidRDefault="00E128C0" w:rsidP="00215D35">
            <w:pPr>
              <w:snapToGrid w:val="0"/>
              <w:spacing w:line="256" w:lineRule="auto"/>
              <w:jc w:val="both"/>
              <w:rPr>
                <w:rFonts w:ascii="Arial" w:hAnsi="Arial" w:cs="Arial"/>
                <w:sz w:val="20"/>
              </w:rPr>
            </w:pPr>
          </w:p>
        </w:tc>
        <w:tc>
          <w:tcPr>
            <w:tcW w:w="2694" w:type="dxa"/>
            <w:tcBorders>
              <w:top w:val="single" w:sz="4" w:space="0" w:color="000000"/>
              <w:left w:val="single" w:sz="4" w:space="0" w:color="000000"/>
              <w:bottom w:val="single" w:sz="4" w:space="0" w:color="000000"/>
              <w:right w:val="nil"/>
            </w:tcBorders>
          </w:tcPr>
          <w:p w14:paraId="4C4C4C45" w14:textId="77777777" w:rsidR="00E128C0" w:rsidRPr="00DD1855" w:rsidRDefault="00E128C0" w:rsidP="00215D35">
            <w:pPr>
              <w:snapToGrid w:val="0"/>
              <w:spacing w:line="256" w:lineRule="auto"/>
              <w:jc w:val="both"/>
              <w:rPr>
                <w:rFonts w:ascii="Arial" w:hAnsi="Arial" w:cs="Arial"/>
                <w:sz w:val="20"/>
              </w:rPr>
            </w:pPr>
          </w:p>
        </w:tc>
        <w:tc>
          <w:tcPr>
            <w:tcW w:w="2126" w:type="dxa"/>
            <w:tcBorders>
              <w:top w:val="single" w:sz="4" w:space="0" w:color="000000"/>
              <w:left w:val="single" w:sz="4" w:space="0" w:color="000000"/>
              <w:bottom w:val="single" w:sz="4" w:space="0" w:color="000000"/>
              <w:right w:val="nil"/>
            </w:tcBorders>
          </w:tcPr>
          <w:p w14:paraId="2616E1E3" w14:textId="77777777" w:rsidR="00E128C0" w:rsidRPr="00DD1855" w:rsidRDefault="00E128C0" w:rsidP="00215D35">
            <w:pPr>
              <w:snapToGrid w:val="0"/>
              <w:spacing w:line="256" w:lineRule="auto"/>
              <w:jc w:val="both"/>
              <w:rPr>
                <w:rFonts w:ascii="Arial" w:hAnsi="Arial" w:cs="Arial"/>
                <w:sz w:val="20"/>
              </w:rPr>
            </w:pPr>
          </w:p>
        </w:tc>
        <w:tc>
          <w:tcPr>
            <w:tcW w:w="1984" w:type="dxa"/>
            <w:tcBorders>
              <w:top w:val="single" w:sz="4" w:space="0" w:color="000000"/>
              <w:left w:val="single" w:sz="4" w:space="0" w:color="000000"/>
              <w:bottom w:val="single" w:sz="4" w:space="0" w:color="000000"/>
              <w:right w:val="nil"/>
            </w:tcBorders>
          </w:tcPr>
          <w:p w14:paraId="56E48DBE" w14:textId="77777777" w:rsidR="00E128C0" w:rsidRPr="00DD1855" w:rsidRDefault="00E128C0" w:rsidP="00215D35">
            <w:pPr>
              <w:snapToGrid w:val="0"/>
              <w:spacing w:line="256" w:lineRule="auto"/>
              <w:jc w:val="both"/>
              <w:rPr>
                <w:rFonts w:ascii="Arial" w:hAnsi="Arial" w:cs="Arial"/>
                <w:sz w:val="20"/>
              </w:rPr>
            </w:pPr>
          </w:p>
        </w:tc>
        <w:tc>
          <w:tcPr>
            <w:tcW w:w="1853" w:type="dxa"/>
            <w:tcBorders>
              <w:top w:val="single" w:sz="4" w:space="0" w:color="000000"/>
              <w:left w:val="single" w:sz="4" w:space="0" w:color="000000"/>
              <w:bottom w:val="single" w:sz="4" w:space="0" w:color="000000"/>
              <w:right w:val="single" w:sz="4" w:space="0" w:color="000000"/>
            </w:tcBorders>
          </w:tcPr>
          <w:p w14:paraId="191E886B" w14:textId="77777777" w:rsidR="00E128C0" w:rsidRPr="00DD1855" w:rsidRDefault="00E128C0" w:rsidP="00215D35">
            <w:pPr>
              <w:snapToGrid w:val="0"/>
              <w:spacing w:line="256" w:lineRule="auto"/>
              <w:jc w:val="both"/>
              <w:rPr>
                <w:rFonts w:ascii="Arial" w:hAnsi="Arial" w:cs="Arial"/>
                <w:sz w:val="20"/>
              </w:rPr>
            </w:pPr>
          </w:p>
        </w:tc>
      </w:tr>
      <w:tr w:rsidR="00E128C0" w:rsidRPr="00DD1855" w14:paraId="33E2677B" w14:textId="77777777" w:rsidTr="00215D35">
        <w:trPr>
          <w:trHeight w:hRule="exact" w:val="960"/>
        </w:trPr>
        <w:tc>
          <w:tcPr>
            <w:tcW w:w="642" w:type="dxa"/>
            <w:tcBorders>
              <w:top w:val="single" w:sz="4" w:space="0" w:color="000000"/>
              <w:left w:val="single" w:sz="4" w:space="0" w:color="000000"/>
              <w:bottom w:val="single" w:sz="4" w:space="0" w:color="000000"/>
              <w:right w:val="nil"/>
            </w:tcBorders>
          </w:tcPr>
          <w:p w14:paraId="764E7F6B" w14:textId="77777777" w:rsidR="00E128C0" w:rsidRPr="00DD1855" w:rsidRDefault="00E128C0" w:rsidP="00215D35">
            <w:pPr>
              <w:snapToGrid w:val="0"/>
              <w:spacing w:line="256" w:lineRule="auto"/>
              <w:jc w:val="both"/>
              <w:rPr>
                <w:rFonts w:ascii="Arial" w:hAnsi="Arial" w:cs="Arial"/>
                <w:sz w:val="20"/>
              </w:rPr>
            </w:pPr>
          </w:p>
        </w:tc>
        <w:tc>
          <w:tcPr>
            <w:tcW w:w="2694" w:type="dxa"/>
            <w:tcBorders>
              <w:top w:val="single" w:sz="4" w:space="0" w:color="000000"/>
              <w:left w:val="single" w:sz="4" w:space="0" w:color="000000"/>
              <w:bottom w:val="single" w:sz="4" w:space="0" w:color="000000"/>
              <w:right w:val="nil"/>
            </w:tcBorders>
          </w:tcPr>
          <w:p w14:paraId="3C7B3597" w14:textId="77777777" w:rsidR="00E128C0" w:rsidRPr="00DD1855" w:rsidRDefault="00E128C0" w:rsidP="00215D35">
            <w:pPr>
              <w:snapToGrid w:val="0"/>
              <w:spacing w:line="256" w:lineRule="auto"/>
              <w:jc w:val="both"/>
              <w:rPr>
                <w:rFonts w:ascii="Arial" w:hAnsi="Arial" w:cs="Arial"/>
                <w:sz w:val="20"/>
              </w:rPr>
            </w:pPr>
          </w:p>
        </w:tc>
        <w:tc>
          <w:tcPr>
            <w:tcW w:w="2126" w:type="dxa"/>
            <w:tcBorders>
              <w:top w:val="single" w:sz="4" w:space="0" w:color="000000"/>
              <w:left w:val="single" w:sz="4" w:space="0" w:color="000000"/>
              <w:bottom w:val="single" w:sz="4" w:space="0" w:color="000000"/>
              <w:right w:val="nil"/>
            </w:tcBorders>
          </w:tcPr>
          <w:p w14:paraId="5DC3B64C" w14:textId="77777777" w:rsidR="00E128C0" w:rsidRPr="00DD1855" w:rsidRDefault="00E128C0" w:rsidP="00215D35">
            <w:pPr>
              <w:snapToGrid w:val="0"/>
              <w:spacing w:line="256" w:lineRule="auto"/>
              <w:jc w:val="both"/>
              <w:rPr>
                <w:rFonts w:ascii="Arial" w:hAnsi="Arial" w:cs="Arial"/>
                <w:sz w:val="20"/>
              </w:rPr>
            </w:pPr>
          </w:p>
        </w:tc>
        <w:tc>
          <w:tcPr>
            <w:tcW w:w="1984" w:type="dxa"/>
            <w:tcBorders>
              <w:top w:val="single" w:sz="4" w:space="0" w:color="000000"/>
              <w:left w:val="single" w:sz="4" w:space="0" w:color="000000"/>
              <w:bottom w:val="single" w:sz="4" w:space="0" w:color="000000"/>
              <w:right w:val="nil"/>
            </w:tcBorders>
          </w:tcPr>
          <w:p w14:paraId="383576A6" w14:textId="77777777" w:rsidR="00E128C0" w:rsidRPr="00DD1855" w:rsidRDefault="00E128C0" w:rsidP="00215D35">
            <w:pPr>
              <w:snapToGrid w:val="0"/>
              <w:spacing w:line="256" w:lineRule="auto"/>
              <w:jc w:val="both"/>
              <w:rPr>
                <w:rFonts w:ascii="Arial" w:hAnsi="Arial" w:cs="Arial"/>
                <w:sz w:val="20"/>
              </w:rPr>
            </w:pPr>
          </w:p>
        </w:tc>
        <w:tc>
          <w:tcPr>
            <w:tcW w:w="1853" w:type="dxa"/>
            <w:tcBorders>
              <w:top w:val="single" w:sz="4" w:space="0" w:color="000000"/>
              <w:left w:val="single" w:sz="4" w:space="0" w:color="000000"/>
              <w:bottom w:val="single" w:sz="4" w:space="0" w:color="000000"/>
              <w:right w:val="single" w:sz="4" w:space="0" w:color="000000"/>
            </w:tcBorders>
          </w:tcPr>
          <w:p w14:paraId="76158D80" w14:textId="77777777" w:rsidR="00E128C0" w:rsidRPr="00DD1855" w:rsidRDefault="00E128C0" w:rsidP="00215D35">
            <w:pPr>
              <w:snapToGrid w:val="0"/>
              <w:spacing w:line="256" w:lineRule="auto"/>
              <w:jc w:val="both"/>
              <w:rPr>
                <w:rFonts w:ascii="Arial" w:hAnsi="Arial" w:cs="Arial"/>
                <w:sz w:val="20"/>
              </w:rPr>
            </w:pPr>
          </w:p>
        </w:tc>
      </w:tr>
      <w:tr w:rsidR="00E128C0" w:rsidRPr="00DD1855" w14:paraId="1077285D" w14:textId="77777777" w:rsidTr="00215D35">
        <w:trPr>
          <w:trHeight w:hRule="exact" w:val="960"/>
        </w:trPr>
        <w:tc>
          <w:tcPr>
            <w:tcW w:w="642" w:type="dxa"/>
            <w:tcBorders>
              <w:top w:val="single" w:sz="4" w:space="0" w:color="000000"/>
              <w:left w:val="single" w:sz="4" w:space="0" w:color="000000"/>
              <w:bottom w:val="single" w:sz="4" w:space="0" w:color="000000"/>
              <w:right w:val="nil"/>
            </w:tcBorders>
          </w:tcPr>
          <w:p w14:paraId="0FA89674" w14:textId="77777777" w:rsidR="00E128C0" w:rsidRPr="00DD1855" w:rsidRDefault="00E128C0" w:rsidP="00215D35">
            <w:pPr>
              <w:snapToGrid w:val="0"/>
              <w:spacing w:line="256" w:lineRule="auto"/>
              <w:jc w:val="both"/>
              <w:rPr>
                <w:rFonts w:ascii="Arial" w:hAnsi="Arial" w:cs="Arial"/>
                <w:sz w:val="20"/>
              </w:rPr>
            </w:pPr>
          </w:p>
        </w:tc>
        <w:tc>
          <w:tcPr>
            <w:tcW w:w="2694" w:type="dxa"/>
            <w:tcBorders>
              <w:top w:val="single" w:sz="4" w:space="0" w:color="000000"/>
              <w:left w:val="single" w:sz="4" w:space="0" w:color="000000"/>
              <w:bottom w:val="single" w:sz="4" w:space="0" w:color="000000"/>
              <w:right w:val="nil"/>
            </w:tcBorders>
          </w:tcPr>
          <w:p w14:paraId="51A09F87" w14:textId="77777777" w:rsidR="00E128C0" w:rsidRPr="00DD1855" w:rsidRDefault="00E128C0" w:rsidP="00215D35">
            <w:pPr>
              <w:snapToGrid w:val="0"/>
              <w:spacing w:line="256" w:lineRule="auto"/>
              <w:jc w:val="both"/>
              <w:rPr>
                <w:rFonts w:ascii="Arial" w:hAnsi="Arial" w:cs="Arial"/>
                <w:sz w:val="20"/>
              </w:rPr>
            </w:pPr>
          </w:p>
        </w:tc>
        <w:tc>
          <w:tcPr>
            <w:tcW w:w="2126" w:type="dxa"/>
            <w:tcBorders>
              <w:top w:val="single" w:sz="4" w:space="0" w:color="000000"/>
              <w:left w:val="single" w:sz="4" w:space="0" w:color="000000"/>
              <w:bottom w:val="single" w:sz="4" w:space="0" w:color="000000"/>
              <w:right w:val="nil"/>
            </w:tcBorders>
          </w:tcPr>
          <w:p w14:paraId="1A14F183" w14:textId="77777777" w:rsidR="00E128C0" w:rsidRPr="00DD1855" w:rsidRDefault="00E128C0" w:rsidP="00215D35">
            <w:pPr>
              <w:snapToGrid w:val="0"/>
              <w:spacing w:line="256" w:lineRule="auto"/>
              <w:jc w:val="both"/>
              <w:rPr>
                <w:rFonts w:ascii="Arial" w:hAnsi="Arial" w:cs="Arial"/>
                <w:sz w:val="20"/>
              </w:rPr>
            </w:pPr>
          </w:p>
        </w:tc>
        <w:tc>
          <w:tcPr>
            <w:tcW w:w="1984" w:type="dxa"/>
            <w:tcBorders>
              <w:top w:val="single" w:sz="4" w:space="0" w:color="000000"/>
              <w:left w:val="single" w:sz="4" w:space="0" w:color="000000"/>
              <w:bottom w:val="single" w:sz="4" w:space="0" w:color="000000"/>
              <w:right w:val="nil"/>
            </w:tcBorders>
          </w:tcPr>
          <w:p w14:paraId="3081DE8C" w14:textId="77777777" w:rsidR="00E128C0" w:rsidRPr="00DD1855" w:rsidRDefault="00E128C0" w:rsidP="00215D35">
            <w:pPr>
              <w:snapToGrid w:val="0"/>
              <w:spacing w:line="256" w:lineRule="auto"/>
              <w:jc w:val="both"/>
              <w:rPr>
                <w:rFonts w:ascii="Arial" w:hAnsi="Arial" w:cs="Arial"/>
                <w:sz w:val="20"/>
              </w:rPr>
            </w:pPr>
          </w:p>
        </w:tc>
        <w:tc>
          <w:tcPr>
            <w:tcW w:w="1853" w:type="dxa"/>
            <w:tcBorders>
              <w:top w:val="single" w:sz="4" w:space="0" w:color="000000"/>
              <w:left w:val="single" w:sz="4" w:space="0" w:color="000000"/>
              <w:bottom w:val="single" w:sz="4" w:space="0" w:color="000000"/>
              <w:right w:val="single" w:sz="4" w:space="0" w:color="000000"/>
            </w:tcBorders>
          </w:tcPr>
          <w:p w14:paraId="01435DEE" w14:textId="77777777" w:rsidR="00E128C0" w:rsidRPr="00DD1855" w:rsidRDefault="00E128C0" w:rsidP="00215D35">
            <w:pPr>
              <w:snapToGrid w:val="0"/>
              <w:spacing w:line="256" w:lineRule="auto"/>
              <w:jc w:val="both"/>
              <w:rPr>
                <w:rFonts w:ascii="Arial" w:hAnsi="Arial" w:cs="Arial"/>
                <w:sz w:val="20"/>
              </w:rPr>
            </w:pPr>
          </w:p>
        </w:tc>
      </w:tr>
    </w:tbl>
    <w:p w14:paraId="46543467" w14:textId="77777777" w:rsidR="00E128C0" w:rsidRPr="00DD1855" w:rsidRDefault="00E128C0" w:rsidP="00E128C0">
      <w:pPr>
        <w:jc w:val="both"/>
        <w:rPr>
          <w:rFonts w:ascii="Arial" w:eastAsia="Trebuchet MS" w:hAnsi="Arial" w:cs="Arial"/>
          <w:sz w:val="20"/>
          <w:lang w:bidi="pl-PL"/>
        </w:rPr>
      </w:pPr>
    </w:p>
    <w:p w14:paraId="571FAE40" w14:textId="178EB9EA" w:rsidR="00E128C0" w:rsidRPr="00DD1855" w:rsidRDefault="00E128C0" w:rsidP="00CA3B1D">
      <w:pPr>
        <w:jc w:val="both"/>
        <w:rPr>
          <w:rFonts w:ascii="Arial" w:hAnsi="Arial" w:cs="Arial"/>
          <w:sz w:val="20"/>
        </w:rPr>
      </w:pPr>
      <w:r w:rsidRPr="00DD1855">
        <w:rPr>
          <w:rFonts w:ascii="Arial" w:hAnsi="Arial" w:cs="Arial"/>
          <w:sz w:val="20"/>
        </w:rPr>
        <w:t xml:space="preserve">Do powyższego wykazu dołączamy dowody dotyczące najważniejszych robót określających, czy </w:t>
      </w:r>
      <w:r w:rsidR="00CA3B1D" w:rsidRPr="00CA3B1D">
        <w:rPr>
          <w:rFonts w:ascii="Arial" w:hAnsi="Arial" w:cs="Arial"/>
          <w:sz w:val="20"/>
        </w:rPr>
        <w:t>roboty te zostały wykonane należycie</w:t>
      </w:r>
      <w:r w:rsidR="00E01AAA">
        <w:rPr>
          <w:rFonts w:ascii="Arial" w:hAnsi="Arial" w:cs="Arial"/>
          <w:sz w:val="20"/>
        </w:rPr>
        <w:t>,</w:t>
      </w:r>
      <w:r w:rsidR="00CA3B1D" w:rsidRPr="00CA3B1D">
        <w:rPr>
          <w:rFonts w:ascii="Arial" w:hAnsi="Arial" w:cs="Arial"/>
          <w:sz w:val="20"/>
        </w:rPr>
        <w:t xml:space="preserve"> przy czym dowodami, o których mowa,</w:t>
      </w:r>
      <w:r w:rsidR="00CA3B1D">
        <w:rPr>
          <w:rFonts w:ascii="Arial" w:hAnsi="Arial" w:cs="Arial"/>
          <w:sz w:val="20"/>
        </w:rPr>
        <w:t xml:space="preserve"> </w:t>
      </w:r>
      <w:r w:rsidR="00CA3B1D" w:rsidRPr="00CA3B1D">
        <w:rPr>
          <w:rFonts w:ascii="Arial" w:hAnsi="Arial" w:cs="Arial"/>
          <w:sz w:val="20"/>
        </w:rPr>
        <w:t>są referencje bądź inne</w:t>
      </w:r>
      <w:r w:rsidR="00CA3B1D">
        <w:rPr>
          <w:rFonts w:ascii="Arial" w:hAnsi="Arial" w:cs="Arial"/>
          <w:sz w:val="20"/>
        </w:rPr>
        <w:t xml:space="preserve"> </w:t>
      </w:r>
      <w:r w:rsidR="00CA3B1D" w:rsidRPr="00CA3B1D">
        <w:rPr>
          <w:rFonts w:ascii="Arial" w:hAnsi="Arial" w:cs="Arial"/>
          <w:sz w:val="20"/>
        </w:rPr>
        <w:t>dokumenty sporządzone przez podmiot, na rzecz którego roboty</w:t>
      </w:r>
      <w:r w:rsidR="00CA3B1D">
        <w:rPr>
          <w:rFonts w:ascii="Arial" w:hAnsi="Arial" w:cs="Arial"/>
          <w:sz w:val="20"/>
        </w:rPr>
        <w:t xml:space="preserve"> </w:t>
      </w:r>
      <w:r w:rsidR="00CA3B1D" w:rsidRPr="00CA3B1D">
        <w:rPr>
          <w:rFonts w:ascii="Arial" w:hAnsi="Arial" w:cs="Arial"/>
          <w:sz w:val="20"/>
        </w:rPr>
        <w:t>budowlane zostały wykonane, a jeżeli wykonawca z przyczyn niezależnych od niego nie jest</w:t>
      </w:r>
      <w:r w:rsidR="00CA3B1D">
        <w:rPr>
          <w:rFonts w:ascii="Arial" w:hAnsi="Arial" w:cs="Arial"/>
          <w:sz w:val="20"/>
        </w:rPr>
        <w:t xml:space="preserve"> </w:t>
      </w:r>
      <w:r w:rsidR="00CA3B1D" w:rsidRPr="00CA3B1D">
        <w:rPr>
          <w:rFonts w:ascii="Arial" w:hAnsi="Arial" w:cs="Arial"/>
          <w:sz w:val="20"/>
        </w:rPr>
        <w:t>w stanie uzyskać tych dokumentów – inne odpowiednie dokumenty.</w:t>
      </w:r>
    </w:p>
    <w:p w14:paraId="756CB2ED" w14:textId="77777777" w:rsidR="00E128C0" w:rsidRPr="00DD1855" w:rsidRDefault="00E128C0" w:rsidP="00E128C0">
      <w:pPr>
        <w:rPr>
          <w:rFonts w:ascii="Arial" w:hAnsi="Arial" w:cs="Arial"/>
          <w:sz w:val="20"/>
        </w:rPr>
      </w:pPr>
    </w:p>
    <w:p w14:paraId="66191A98" w14:textId="77777777" w:rsidR="00E128C0" w:rsidRPr="00DD1855" w:rsidRDefault="00E128C0" w:rsidP="00E128C0">
      <w:pPr>
        <w:jc w:val="both"/>
        <w:rPr>
          <w:rFonts w:ascii="Arial" w:hAnsi="Arial" w:cs="Arial"/>
          <w:sz w:val="20"/>
          <w:szCs w:val="20"/>
        </w:rPr>
      </w:pPr>
      <w:r w:rsidRPr="00DD1855">
        <w:rPr>
          <w:rFonts w:ascii="Arial" w:hAnsi="Arial" w:cs="Arial"/>
          <w:sz w:val="20"/>
          <w:szCs w:val="20"/>
        </w:rPr>
        <w:t xml:space="preserve">............................, dn. _ </w:t>
      </w:r>
      <w:proofErr w:type="gramStart"/>
      <w:r w:rsidRPr="00DD1855">
        <w:rPr>
          <w:rFonts w:ascii="Arial" w:hAnsi="Arial" w:cs="Arial"/>
          <w:sz w:val="20"/>
          <w:szCs w:val="20"/>
        </w:rPr>
        <w:t>_ .</w:t>
      </w:r>
      <w:proofErr w:type="gramEnd"/>
      <w:r w:rsidRPr="00DD1855">
        <w:rPr>
          <w:rFonts w:ascii="Arial" w:hAnsi="Arial" w:cs="Arial"/>
          <w:sz w:val="20"/>
          <w:szCs w:val="20"/>
        </w:rPr>
        <w:t xml:space="preserve"> _ _ . _ _ _ _</w:t>
      </w:r>
      <w:r w:rsidRPr="00DD1855">
        <w:rPr>
          <w:rFonts w:ascii="Arial" w:hAnsi="Arial" w:cs="Arial"/>
          <w:sz w:val="20"/>
          <w:szCs w:val="20"/>
        </w:rPr>
        <w:tab/>
        <w:t>r.</w:t>
      </w:r>
    </w:p>
    <w:p w14:paraId="6C1E13A8" w14:textId="77777777" w:rsidR="00E128C0" w:rsidRPr="00DD1855" w:rsidRDefault="00E128C0" w:rsidP="00E128C0">
      <w:pPr>
        <w:jc w:val="both"/>
        <w:rPr>
          <w:rFonts w:ascii="Arial" w:hAnsi="Arial" w:cs="Arial"/>
          <w:sz w:val="20"/>
          <w:szCs w:val="20"/>
        </w:rPr>
      </w:pPr>
    </w:p>
    <w:p w14:paraId="58E4F716" w14:textId="77777777" w:rsidR="00E128C0" w:rsidRPr="00DD1855" w:rsidRDefault="00E128C0" w:rsidP="00E128C0">
      <w:pPr>
        <w:jc w:val="both"/>
        <w:rPr>
          <w:rFonts w:ascii="Arial" w:hAnsi="Arial" w:cs="Arial"/>
          <w:sz w:val="20"/>
          <w:szCs w:val="20"/>
        </w:rPr>
      </w:pPr>
    </w:p>
    <w:p w14:paraId="62E7E5ED" w14:textId="77777777" w:rsidR="00E128C0" w:rsidRPr="00DD1855" w:rsidRDefault="00E128C0" w:rsidP="00E128C0">
      <w:pPr>
        <w:jc w:val="right"/>
        <w:rPr>
          <w:rFonts w:ascii="Arial" w:hAnsi="Arial" w:cs="Arial"/>
          <w:sz w:val="20"/>
          <w:szCs w:val="20"/>
        </w:rPr>
      </w:pPr>
      <w:r w:rsidRPr="00DD1855">
        <w:rPr>
          <w:rFonts w:ascii="Arial" w:hAnsi="Arial" w:cs="Arial"/>
          <w:sz w:val="20"/>
          <w:szCs w:val="20"/>
        </w:rPr>
        <w:t xml:space="preserve">                 ............................................................</w:t>
      </w:r>
    </w:p>
    <w:p w14:paraId="2849E270" w14:textId="77777777" w:rsidR="00E128C0" w:rsidRPr="00CA6393" w:rsidRDefault="00E128C0" w:rsidP="00E128C0">
      <w:pPr>
        <w:spacing w:after="0" w:line="240" w:lineRule="auto"/>
        <w:ind w:left="5954"/>
        <w:jc w:val="center"/>
        <w:rPr>
          <w:rFonts w:ascii="Arial" w:hAnsi="Arial" w:cs="Arial"/>
          <w:iCs/>
          <w:sz w:val="16"/>
          <w:szCs w:val="16"/>
        </w:rPr>
      </w:pPr>
      <w:r w:rsidRPr="00CA6393">
        <w:rPr>
          <w:rFonts w:ascii="Arial" w:hAnsi="Arial" w:cs="Arial"/>
          <w:iCs/>
          <w:sz w:val="16"/>
          <w:szCs w:val="16"/>
        </w:rPr>
        <w:t>Podpisy w formie</w:t>
      </w:r>
      <w:r w:rsidRPr="00CA6393">
        <w:rPr>
          <w:rFonts w:ascii="Arial" w:hAnsi="Arial" w:cs="Arial"/>
          <w:iCs/>
          <w:color w:val="FF0000"/>
          <w:sz w:val="16"/>
          <w:szCs w:val="16"/>
        </w:rPr>
        <w:t xml:space="preserve"> </w:t>
      </w:r>
      <w:r w:rsidRPr="00CA6393">
        <w:rPr>
          <w:rFonts w:ascii="Arial" w:hAnsi="Arial" w:cs="Arial"/>
          <w:iCs/>
          <w:sz w:val="16"/>
          <w:szCs w:val="16"/>
        </w:rPr>
        <w:t>lub postaci elektronicznej</w:t>
      </w:r>
    </w:p>
    <w:p w14:paraId="3580A12E" w14:textId="77777777" w:rsidR="00E128C0" w:rsidRPr="00CA6393" w:rsidRDefault="00E128C0" w:rsidP="00E128C0">
      <w:pPr>
        <w:spacing w:after="0" w:line="240" w:lineRule="auto"/>
        <w:ind w:left="5954"/>
        <w:jc w:val="center"/>
        <w:rPr>
          <w:rFonts w:ascii="Arial" w:hAnsi="Arial" w:cs="Arial"/>
          <w:iCs/>
          <w:sz w:val="16"/>
          <w:szCs w:val="16"/>
        </w:rPr>
      </w:pPr>
      <w:r w:rsidRPr="00CA6393">
        <w:rPr>
          <w:rFonts w:ascii="Arial" w:hAnsi="Arial" w:cs="Arial"/>
          <w:iCs/>
          <w:sz w:val="16"/>
          <w:szCs w:val="16"/>
        </w:rPr>
        <w:t>osób uprawnionych do składania oświadczeń woli w imieniu wykonawcy</w:t>
      </w:r>
    </w:p>
    <w:p w14:paraId="618075AD" w14:textId="77777777" w:rsidR="00E128C0" w:rsidRPr="00277CAC" w:rsidRDefault="00E128C0" w:rsidP="00E128C0">
      <w:pPr>
        <w:rPr>
          <w:rFonts w:ascii="Arial" w:hAnsi="Arial" w:cs="Arial"/>
          <w:sz w:val="20"/>
          <w:szCs w:val="20"/>
        </w:rPr>
      </w:pPr>
    </w:p>
    <w:p w14:paraId="66C26149" w14:textId="77777777" w:rsidR="00E128C0" w:rsidRDefault="00E128C0" w:rsidP="00E128C0">
      <w:pPr>
        <w:jc w:val="right"/>
        <w:rPr>
          <w:rFonts w:ascii="Arial" w:hAnsi="Arial" w:cs="Arial"/>
          <w:i/>
          <w:iCs/>
          <w:sz w:val="20"/>
          <w:szCs w:val="20"/>
        </w:rPr>
      </w:pPr>
    </w:p>
    <w:p w14:paraId="1D54A59B" w14:textId="2111DE2D" w:rsidR="00E128C0" w:rsidRDefault="00E128C0" w:rsidP="00E128C0">
      <w:pPr>
        <w:jc w:val="right"/>
        <w:rPr>
          <w:rFonts w:ascii="Arial" w:hAnsi="Arial" w:cs="Arial"/>
          <w:i/>
          <w:iCs/>
          <w:sz w:val="20"/>
          <w:szCs w:val="20"/>
        </w:rPr>
      </w:pPr>
    </w:p>
    <w:p w14:paraId="45851E31" w14:textId="1EE42055" w:rsidR="00E128C0" w:rsidRDefault="00E128C0" w:rsidP="00E128C0">
      <w:pPr>
        <w:jc w:val="right"/>
        <w:rPr>
          <w:rFonts w:ascii="Arial" w:hAnsi="Arial" w:cs="Arial"/>
          <w:i/>
          <w:iCs/>
          <w:sz w:val="20"/>
          <w:szCs w:val="20"/>
        </w:rPr>
      </w:pPr>
    </w:p>
    <w:p w14:paraId="30B93140" w14:textId="4BA32BF5" w:rsidR="00E128C0" w:rsidRDefault="00E128C0" w:rsidP="00E128C0">
      <w:pPr>
        <w:jc w:val="right"/>
        <w:rPr>
          <w:rFonts w:ascii="Arial" w:hAnsi="Arial" w:cs="Arial"/>
          <w:i/>
          <w:iCs/>
          <w:sz w:val="20"/>
          <w:szCs w:val="20"/>
        </w:rPr>
      </w:pPr>
    </w:p>
    <w:p w14:paraId="4DDA2953" w14:textId="45702E64" w:rsidR="00E128C0" w:rsidRDefault="00E128C0" w:rsidP="00E128C0">
      <w:pPr>
        <w:jc w:val="right"/>
        <w:rPr>
          <w:rFonts w:ascii="Arial" w:hAnsi="Arial" w:cs="Arial"/>
          <w:i/>
          <w:iCs/>
          <w:sz w:val="20"/>
          <w:szCs w:val="20"/>
        </w:rPr>
      </w:pPr>
    </w:p>
    <w:p w14:paraId="7BB098FA" w14:textId="40E9A92E" w:rsidR="00E128C0" w:rsidRDefault="00E128C0" w:rsidP="00E128C0">
      <w:pPr>
        <w:jc w:val="right"/>
        <w:rPr>
          <w:rFonts w:ascii="Arial" w:hAnsi="Arial" w:cs="Arial"/>
          <w:i/>
          <w:iCs/>
          <w:sz w:val="20"/>
          <w:szCs w:val="20"/>
        </w:rPr>
      </w:pPr>
    </w:p>
    <w:p w14:paraId="5F0C1503" w14:textId="6D8F02FB" w:rsidR="00E128C0" w:rsidRDefault="00E128C0" w:rsidP="00E128C0">
      <w:pPr>
        <w:jc w:val="right"/>
        <w:rPr>
          <w:rFonts w:ascii="Arial" w:hAnsi="Arial" w:cs="Arial"/>
          <w:i/>
          <w:iCs/>
          <w:sz w:val="20"/>
          <w:szCs w:val="20"/>
        </w:rPr>
      </w:pPr>
    </w:p>
    <w:p w14:paraId="2355784E" w14:textId="77777777" w:rsidR="00E128C0" w:rsidRDefault="00E128C0" w:rsidP="000979FC">
      <w:pPr>
        <w:rPr>
          <w:rFonts w:ascii="Arial" w:hAnsi="Arial" w:cs="Arial"/>
          <w:i/>
          <w:iCs/>
          <w:sz w:val="20"/>
          <w:szCs w:val="20"/>
        </w:rPr>
      </w:pPr>
    </w:p>
    <w:p w14:paraId="6CAAF03B" w14:textId="459B6794" w:rsidR="00E128C0" w:rsidRPr="00296FC3" w:rsidRDefault="00E128C0" w:rsidP="00E128C0">
      <w:pPr>
        <w:jc w:val="right"/>
        <w:rPr>
          <w:rFonts w:ascii="Arial" w:hAnsi="Arial" w:cs="Arial"/>
          <w:i/>
          <w:iCs/>
          <w:sz w:val="20"/>
          <w:szCs w:val="20"/>
        </w:rPr>
      </w:pPr>
      <w:r w:rsidRPr="00296FC3">
        <w:rPr>
          <w:rFonts w:ascii="Arial" w:hAnsi="Arial" w:cs="Arial"/>
          <w:i/>
          <w:iCs/>
          <w:sz w:val="20"/>
          <w:szCs w:val="20"/>
        </w:rPr>
        <w:lastRenderedPageBreak/>
        <w:t xml:space="preserve">Załącznik nr </w:t>
      </w:r>
      <w:r>
        <w:rPr>
          <w:rFonts w:ascii="Arial" w:hAnsi="Arial" w:cs="Arial"/>
          <w:i/>
          <w:iCs/>
          <w:sz w:val="20"/>
          <w:szCs w:val="20"/>
        </w:rPr>
        <w:t>7</w:t>
      </w:r>
      <w:r w:rsidRPr="00296FC3">
        <w:rPr>
          <w:rFonts w:ascii="Arial" w:hAnsi="Arial" w:cs="Arial"/>
          <w:i/>
          <w:iCs/>
          <w:sz w:val="20"/>
          <w:szCs w:val="20"/>
        </w:rPr>
        <w:t xml:space="preserve"> do SWZ</w:t>
      </w:r>
    </w:p>
    <w:p w14:paraId="2AC4C99D" w14:textId="77777777" w:rsidR="00E128C0" w:rsidRPr="00277CAC" w:rsidRDefault="00E128C0" w:rsidP="00E128C0">
      <w:pPr>
        <w:pStyle w:val="Bezodstpw"/>
        <w:jc w:val="center"/>
        <w:rPr>
          <w:rFonts w:ascii="Arial" w:hAnsi="Arial" w:cs="Arial"/>
          <w:b/>
          <w:kern w:val="0"/>
          <w:sz w:val="20"/>
          <w:szCs w:val="20"/>
          <w:lang w:eastAsia="zh-CN"/>
        </w:rPr>
      </w:pPr>
      <w:r w:rsidRPr="00277CAC">
        <w:rPr>
          <w:rFonts w:ascii="Arial" w:hAnsi="Arial" w:cs="Arial"/>
          <w:b/>
          <w:sz w:val="20"/>
          <w:szCs w:val="20"/>
        </w:rPr>
        <w:t>Wykaz osób,</w:t>
      </w:r>
    </w:p>
    <w:p w14:paraId="5A775A09" w14:textId="77777777" w:rsidR="00E128C0" w:rsidRPr="00277CAC" w:rsidRDefault="00E128C0" w:rsidP="00E128C0">
      <w:pPr>
        <w:pStyle w:val="Bezodstpw"/>
        <w:jc w:val="center"/>
        <w:rPr>
          <w:rFonts w:ascii="Arial" w:hAnsi="Arial" w:cs="Arial"/>
          <w:b/>
          <w:sz w:val="20"/>
          <w:szCs w:val="20"/>
        </w:rPr>
      </w:pPr>
      <w:r w:rsidRPr="00277CAC">
        <w:rPr>
          <w:rFonts w:ascii="Arial" w:hAnsi="Arial" w:cs="Arial"/>
          <w:b/>
          <w:sz w:val="20"/>
          <w:szCs w:val="20"/>
        </w:rPr>
        <w:t>skierowanych przez wykonawcę do realizacji zamówienia</w:t>
      </w:r>
    </w:p>
    <w:p w14:paraId="2FC5E87B" w14:textId="77777777" w:rsidR="00E128C0" w:rsidRDefault="00E128C0" w:rsidP="00E128C0">
      <w:pPr>
        <w:jc w:val="both"/>
        <w:rPr>
          <w:rFonts w:ascii="Arial" w:hAnsi="Arial" w:cs="Arial"/>
          <w:b/>
          <w:sz w:val="20"/>
          <w:szCs w:val="20"/>
        </w:rPr>
      </w:pPr>
    </w:p>
    <w:p w14:paraId="30EABB8E" w14:textId="395F2792" w:rsidR="00E01AAA" w:rsidRDefault="00E01AAA" w:rsidP="00E01AAA">
      <w:pPr>
        <w:jc w:val="center"/>
        <w:rPr>
          <w:rFonts w:ascii="Arial" w:hAnsi="Arial" w:cs="Arial"/>
          <w:sz w:val="20"/>
          <w:szCs w:val="20"/>
          <w:lang w:eastAsia="pl-PL"/>
        </w:rPr>
      </w:pPr>
      <w:r w:rsidRPr="0049109B">
        <w:rPr>
          <w:rFonts w:ascii="Arial" w:eastAsia="Times New Roman" w:hAnsi="Arial" w:cs="Arial"/>
          <w:sz w:val="20"/>
          <w:szCs w:val="20"/>
          <w:lang w:eastAsia="pl-PL"/>
        </w:rPr>
        <w:t>Na potrzeby postępowania o udzielenie zamówienia publicznego pn.:</w:t>
      </w:r>
      <w:r w:rsidRPr="0049109B">
        <w:rPr>
          <w:rFonts w:ascii="Arial" w:hAnsi="Arial" w:cs="Arial"/>
          <w:b/>
          <w:sz w:val="20"/>
          <w:szCs w:val="20"/>
        </w:rPr>
        <w:t xml:space="preserve"> </w:t>
      </w:r>
      <w:r w:rsidRPr="00795CAB">
        <w:rPr>
          <w:rFonts w:ascii="Arial" w:hAnsi="Arial" w:cs="Arial"/>
          <w:sz w:val="20"/>
          <w:szCs w:val="20"/>
          <w:lang w:eastAsia="pl-PL"/>
        </w:rPr>
        <w:t>„</w:t>
      </w:r>
      <w:r w:rsidR="00AF0177" w:rsidRPr="00AF0177">
        <w:rPr>
          <w:rFonts w:ascii="Arial" w:hAnsi="Arial" w:cs="Arial"/>
          <w:b/>
          <w:bCs/>
          <w:kern w:val="3"/>
          <w:sz w:val="20"/>
          <w:szCs w:val="20"/>
          <w:lang w:eastAsia="pl-PL"/>
        </w:rPr>
        <w:t>Termomodernizacja budynku Gminnego Ośrodka Kultury i Biblioteki w Gromadc</w:t>
      </w:r>
      <w:r w:rsidR="00AF0177">
        <w:rPr>
          <w:rFonts w:ascii="Arial" w:hAnsi="Arial" w:cs="Arial"/>
          <w:b/>
          <w:bCs/>
          <w:kern w:val="3"/>
          <w:sz w:val="20"/>
          <w:szCs w:val="20"/>
          <w:lang w:eastAsia="pl-PL"/>
        </w:rPr>
        <w:t>e</w:t>
      </w:r>
      <w:r w:rsidRPr="00795CAB">
        <w:rPr>
          <w:rFonts w:ascii="Arial" w:hAnsi="Arial" w:cs="Arial"/>
          <w:sz w:val="20"/>
          <w:szCs w:val="20"/>
          <w:lang w:eastAsia="pl-PL"/>
        </w:rPr>
        <w:t>”</w:t>
      </w:r>
    </w:p>
    <w:p w14:paraId="5B42E91D" w14:textId="77777777" w:rsidR="00E01AAA" w:rsidRPr="00277CAC" w:rsidRDefault="00E01AAA" w:rsidP="00E128C0">
      <w:pPr>
        <w:jc w:val="both"/>
        <w:rPr>
          <w:rFonts w:ascii="Arial" w:hAnsi="Arial" w:cs="Arial"/>
          <w:b/>
          <w:sz w:val="20"/>
          <w:szCs w:val="20"/>
        </w:rPr>
      </w:pPr>
    </w:p>
    <w:tbl>
      <w:tblPr>
        <w:tblW w:w="9494" w:type="dxa"/>
        <w:tblInd w:w="-5" w:type="dxa"/>
        <w:tblLayout w:type="fixed"/>
        <w:tblCellMar>
          <w:left w:w="70" w:type="dxa"/>
          <w:right w:w="70" w:type="dxa"/>
        </w:tblCellMar>
        <w:tblLook w:val="04A0" w:firstRow="1" w:lastRow="0" w:firstColumn="1" w:lastColumn="0" w:noHBand="0" w:noVBand="1"/>
      </w:tblPr>
      <w:tblGrid>
        <w:gridCol w:w="496"/>
        <w:gridCol w:w="3123"/>
        <w:gridCol w:w="1955"/>
        <w:gridCol w:w="1955"/>
        <w:gridCol w:w="1965"/>
      </w:tblGrid>
      <w:tr w:rsidR="00E128C0" w:rsidRPr="00277CAC" w14:paraId="1A7EEEEF" w14:textId="77777777" w:rsidTr="00AF0177">
        <w:tc>
          <w:tcPr>
            <w:tcW w:w="496" w:type="dxa"/>
            <w:tcBorders>
              <w:top w:val="single" w:sz="4" w:space="0" w:color="000000"/>
              <w:left w:val="single" w:sz="4" w:space="0" w:color="000000"/>
              <w:bottom w:val="single" w:sz="4" w:space="0" w:color="000000"/>
              <w:right w:val="nil"/>
            </w:tcBorders>
            <w:vAlign w:val="center"/>
            <w:hideMark/>
          </w:tcPr>
          <w:p w14:paraId="56748F06" w14:textId="77777777" w:rsidR="00E128C0" w:rsidRPr="00277CAC" w:rsidRDefault="00E128C0" w:rsidP="00215D35">
            <w:pPr>
              <w:snapToGrid w:val="0"/>
              <w:spacing w:line="256" w:lineRule="auto"/>
              <w:jc w:val="center"/>
              <w:rPr>
                <w:rFonts w:ascii="Arial" w:hAnsi="Arial" w:cs="Arial"/>
                <w:iCs/>
                <w:sz w:val="20"/>
                <w:szCs w:val="20"/>
              </w:rPr>
            </w:pPr>
            <w:r w:rsidRPr="00277CAC">
              <w:rPr>
                <w:rFonts w:ascii="Arial" w:hAnsi="Arial" w:cs="Arial"/>
                <w:iCs/>
                <w:sz w:val="20"/>
                <w:szCs w:val="20"/>
              </w:rPr>
              <w:t>Lp.</w:t>
            </w:r>
          </w:p>
        </w:tc>
        <w:tc>
          <w:tcPr>
            <w:tcW w:w="3123" w:type="dxa"/>
            <w:tcBorders>
              <w:top w:val="single" w:sz="4" w:space="0" w:color="000000"/>
              <w:left w:val="single" w:sz="4" w:space="0" w:color="000000"/>
              <w:bottom w:val="single" w:sz="4" w:space="0" w:color="000000"/>
              <w:right w:val="nil"/>
            </w:tcBorders>
            <w:vAlign w:val="center"/>
            <w:hideMark/>
          </w:tcPr>
          <w:p w14:paraId="509FB8F0" w14:textId="77777777" w:rsidR="00E128C0" w:rsidRPr="00277CAC" w:rsidRDefault="00E128C0" w:rsidP="00215D35">
            <w:pPr>
              <w:snapToGrid w:val="0"/>
              <w:spacing w:line="256" w:lineRule="auto"/>
              <w:jc w:val="center"/>
              <w:rPr>
                <w:rFonts w:ascii="Arial" w:hAnsi="Arial" w:cs="Arial"/>
                <w:iCs/>
                <w:sz w:val="20"/>
                <w:szCs w:val="20"/>
              </w:rPr>
            </w:pPr>
            <w:r w:rsidRPr="00277CAC">
              <w:rPr>
                <w:rFonts w:ascii="Arial" w:hAnsi="Arial" w:cs="Arial"/>
                <w:iCs/>
                <w:sz w:val="20"/>
                <w:szCs w:val="20"/>
              </w:rPr>
              <w:t>Nazwisko i imię</w:t>
            </w:r>
          </w:p>
        </w:tc>
        <w:tc>
          <w:tcPr>
            <w:tcW w:w="1955" w:type="dxa"/>
            <w:tcBorders>
              <w:top w:val="single" w:sz="4" w:space="0" w:color="000000"/>
              <w:left w:val="single" w:sz="4" w:space="0" w:color="000000"/>
              <w:bottom w:val="single" w:sz="4" w:space="0" w:color="000000"/>
              <w:right w:val="nil"/>
            </w:tcBorders>
            <w:vAlign w:val="center"/>
            <w:hideMark/>
          </w:tcPr>
          <w:p w14:paraId="1A86AE46" w14:textId="77777777" w:rsidR="00E128C0" w:rsidRPr="00277CAC" w:rsidRDefault="00E128C0" w:rsidP="00215D35">
            <w:pPr>
              <w:snapToGrid w:val="0"/>
              <w:spacing w:line="256" w:lineRule="auto"/>
              <w:jc w:val="center"/>
              <w:rPr>
                <w:rFonts w:ascii="Arial" w:hAnsi="Arial" w:cs="Arial"/>
                <w:iCs/>
                <w:sz w:val="20"/>
                <w:szCs w:val="20"/>
              </w:rPr>
            </w:pPr>
            <w:r w:rsidRPr="00277CAC">
              <w:rPr>
                <w:rFonts w:ascii="Arial" w:hAnsi="Arial" w:cs="Arial"/>
                <w:iCs/>
                <w:sz w:val="20"/>
                <w:szCs w:val="20"/>
              </w:rPr>
              <w:t xml:space="preserve">Funkcja w realizacji zamówienia </w:t>
            </w:r>
          </w:p>
        </w:tc>
        <w:tc>
          <w:tcPr>
            <w:tcW w:w="1955" w:type="dxa"/>
            <w:tcBorders>
              <w:top w:val="single" w:sz="4" w:space="0" w:color="000000"/>
              <w:left w:val="single" w:sz="4" w:space="0" w:color="000000"/>
              <w:bottom w:val="single" w:sz="4" w:space="0" w:color="000000"/>
              <w:right w:val="nil"/>
            </w:tcBorders>
            <w:vAlign w:val="center"/>
            <w:hideMark/>
          </w:tcPr>
          <w:p w14:paraId="3BD87A2A" w14:textId="77777777" w:rsidR="00E128C0" w:rsidRPr="00277CAC" w:rsidRDefault="00E128C0" w:rsidP="00215D35">
            <w:pPr>
              <w:snapToGrid w:val="0"/>
              <w:spacing w:line="256" w:lineRule="auto"/>
              <w:jc w:val="center"/>
              <w:rPr>
                <w:rFonts w:ascii="Arial" w:hAnsi="Arial" w:cs="Arial"/>
                <w:iCs/>
                <w:sz w:val="20"/>
                <w:szCs w:val="20"/>
              </w:rPr>
            </w:pPr>
            <w:r w:rsidRPr="00277CAC">
              <w:rPr>
                <w:rFonts w:ascii="Arial" w:hAnsi="Arial" w:cs="Arial"/>
                <w:iCs/>
                <w:sz w:val="20"/>
                <w:szCs w:val="20"/>
              </w:rPr>
              <w:t>Nazwa i nr uprawnień budowlanych</w:t>
            </w:r>
          </w:p>
        </w:tc>
        <w:tc>
          <w:tcPr>
            <w:tcW w:w="1965" w:type="dxa"/>
            <w:tcBorders>
              <w:top w:val="single" w:sz="4" w:space="0" w:color="000000"/>
              <w:left w:val="single" w:sz="4" w:space="0" w:color="000000"/>
              <w:bottom w:val="single" w:sz="4" w:space="0" w:color="000000"/>
              <w:right w:val="single" w:sz="4" w:space="0" w:color="000000"/>
            </w:tcBorders>
            <w:vAlign w:val="center"/>
            <w:hideMark/>
          </w:tcPr>
          <w:p w14:paraId="7AD362B7" w14:textId="77777777" w:rsidR="00E128C0" w:rsidRPr="00277CAC" w:rsidRDefault="00E128C0" w:rsidP="00215D35">
            <w:pPr>
              <w:snapToGrid w:val="0"/>
              <w:spacing w:line="256" w:lineRule="auto"/>
              <w:jc w:val="center"/>
              <w:rPr>
                <w:rFonts w:ascii="Arial" w:hAnsi="Arial" w:cs="Arial"/>
                <w:iCs/>
                <w:sz w:val="20"/>
                <w:szCs w:val="20"/>
              </w:rPr>
            </w:pPr>
            <w:r w:rsidRPr="00277CAC">
              <w:rPr>
                <w:rFonts w:ascii="Arial" w:hAnsi="Arial" w:cs="Arial"/>
                <w:iCs/>
                <w:sz w:val="20"/>
                <w:szCs w:val="20"/>
              </w:rPr>
              <w:t>Podstawa dysponowania osobami</w:t>
            </w:r>
          </w:p>
        </w:tc>
      </w:tr>
      <w:tr w:rsidR="00E128C0" w:rsidRPr="00277CAC" w14:paraId="347F6C6B" w14:textId="77777777" w:rsidTr="00AF0177">
        <w:tc>
          <w:tcPr>
            <w:tcW w:w="496" w:type="dxa"/>
            <w:tcBorders>
              <w:top w:val="single" w:sz="4" w:space="0" w:color="000000"/>
              <w:left w:val="single" w:sz="4" w:space="0" w:color="000000"/>
              <w:bottom w:val="single" w:sz="4" w:space="0" w:color="000000"/>
              <w:right w:val="nil"/>
            </w:tcBorders>
          </w:tcPr>
          <w:p w14:paraId="12A10265" w14:textId="77777777" w:rsidR="00E128C0" w:rsidRPr="00277CAC" w:rsidRDefault="00E128C0" w:rsidP="00215D35">
            <w:pPr>
              <w:snapToGrid w:val="0"/>
              <w:spacing w:line="256" w:lineRule="auto"/>
              <w:rPr>
                <w:rFonts w:ascii="Arial" w:hAnsi="Arial" w:cs="Arial"/>
                <w:sz w:val="20"/>
                <w:szCs w:val="20"/>
              </w:rPr>
            </w:pPr>
          </w:p>
          <w:p w14:paraId="45E59FAD" w14:textId="77777777" w:rsidR="00E128C0" w:rsidRPr="00277CAC" w:rsidRDefault="00E128C0" w:rsidP="00215D35">
            <w:pPr>
              <w:spacing w:line="256" w:lineRule="auto"/>
              <w:rPr>
                <w:rFonts w:ascii="Arial" w:hAnsi="Arial" w:cs="Arial"/>
                <w:sz w:val="20"/>
                <w:szCs w:val="20"/>
              </w:rPr>
            </w:pPr>
          </w:p>
          <w:p w14:paraId="152B9887" w14:textId="77777777" w:rsidR="00E128C0" w:rsidRPr="00277CAC" w:rsidRDefault="00E128C0" w:rsidP="00215D35">
            <w:pPr>
              <w:spacing w:line="256" w:lineRule="auto"/>
              <w:rPr>
                <w:rFonts w:ascii="Arial" w:hAnsi="Arial" w:cs="Arial"/>
                <w:sz w:val="20"/>
                <w:szCs w:val="20"/>
              </w:rPr>
            </w:pPr>
          </w:p>
        </w:tc>
        <w:tc>
          <w:tcPr>
            <w:tcW w:w="3123" w:type="dxa"/>
            <w:tcBorders>
              <w:top w:val="single" w:sz="4" w:space="0" w:color="000000"/>
              <w:left w:val="single" w:sz="4" w:space="0" w:color="000000"/>
              <w:bottom w:val="single" w:sz="4" w:space="0" w:color="000000"/>
              <w:right w:val="nil"/>
            </w:tcBorders>
          </w:tcPr>
          <w:p w14:paraId="44871D01" w14:textId="77777777" w:rsidR="00E128C0" w:rsidRPr="00277CAC" w:rsidRDefault="00E128C0"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0E707E6A" w14:textId="77777777" w:rsidR="00E128C0" w:rsidRPr="00277CAC" w:rsidRDefault="00E128C0"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0CAE7430" w14:textId="77777777" w:rsidR="00E128C0" w:rsidRPr="00277CAC" w:rsidRDefault="00E128C0" w:rsidP="00215D35">
            <w:pPr>
              <w:snapToGrid w:val="0"/>
              <w:spacing w:line="256" w:lineRule="auto"/>
              <w:rPr>
                <w:rFonts w:ascii="Arial" w:hAnsi="Arial" w:cs="Arial"/>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1BAC1A73" w14:textId="77777777" w:rsidR="00E128C0" w:rsidRPr="00277CAC" w:rsidRDefault="00E128C0" w:rsidP="00215D35">
            <w:pPr>
              <w:snapToGrid w:val="0"/>
              <w:spacing w:line="256" w:lineRule="auto"/>
              <w:rPr>
                <w:rFonts w:ascii="Arial" w:hAnsi="Arial" w:cs="Arial"/>
                <w:sz w:val="20"/>
                <w:szCs w:val="20"/>
              </w:rPr>
            </w:pPr>
          </w:p>
        </w:tc>
      </w:tr>
      <w:tr w:rsidR="00E128C0" w:rsidRPr="00277CAC" w14:paraId="0D82A33C" w14:textId="77777777" w:rsidTr="00AF0177">
        <w:tc>
          <w:tcPr>
            <w:tcW w:w="496" w:type="dxa"/>
            <w:tcBorders>
              <w:top w:val="single" w:sz="4" w:space="0" w:color="000000"/>
              <w:left w:val="single" w:sz="4" w:space="0" w:color="000000"/>
              <w:bottom w:val="single" w:sz="4" w:space="0" w:color="000000"/>
              <w:right w:val="nil"/>
            </w:tcBorders>
          </w:tcPr>
          <w:p w14:paraId="176F1905" w14:textId="77777777" w:rsidR="00E128C0" w:rsidRPr="00277CAC" w:rsidRDefault="00E128C0" w:rsidP="00215D35">
            <w:pPr>
              <w:snapToGrid w:val="0"/>
              <w:spacing w:line="256" w:lineRule="auto"/>
              <w:rPr>
                <w:rFonts w:ascii="Arial" w:hAnsi="Arial" w:cs="Arial"/>
                <w:sz w:val="20"/>
                <w:szCs w:val="20"/>
              </w:rPr>
            </w:pPr>
          </w:p>
          <w:p w14:paraId="1C1F879F" w14:textId="77777777" w:rsidR="00E128C0" w:rsidRPr="00277CAC" w:rsidRDefault="00E128C0" w:rsidP="00215D35">
            <w:pPr>
              <w:spacing w:line="256" w:lineRule="auto"/>
              <w:rPr>
                <w:rFonts w:ascii="Arial" w:hAnsi="Arial" w:cs="Arial"/>
                <w:sz w:val="20"/>
                <w:szCs w:val="20"/>
              </w:rPr>
            </w:pPr>
          </w:p>
          <w:p w14:paraId="00A29816" w14:textId="77777777" w:rsidR="00E128C0" w:rsidRPr="00277CAC" w:rsidRDefault="00E128C0" w:rsidP="00215D35">
            <w:pPr>
              <w:spacing w:line="256" w:lineRule="auto"/>
              <w:rPr>
                <w:rFonts w:ascii="Arial" w:hAnsi="Arial" w:cs="Arial"/>
                <w:sz w:val="20"/>
                <w:szCs w:val="20"/>
              </w:rPr>
            </w:pPr>
          </w:p>
        </w:tc>
        <w:tc>
          <w:tcPr>
            <w:tcW w:w="3123" w:type="dxa"/>
            <w:tcBorders>
              <w:top w:val="single" w:sz="4" w:space="0" w:color="000000"/>
              <w:left w:val="single" w:sz="4" w:space="0" w:color="000000"/>
              <w:bottom w:val="single" w:sz="4" w:space="0" w:color="000000"/>
              <w:right w:val="nil"/>
            </w:tcBorders>
          </w:tcPr>
          <w:p w14:paraId="78B135BE" w14:textId="77777777" w:rsidR="00E128C0" w:rsidRPr="00277CAC" w:rsidRDefault="00E128C0"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4167AB3E" w14:textId="77777777" w:rsidR="00E128C0" w:rsidRPr="00277CAC" w:rsidRDefault="00E128C0"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41213A39" w14:textId="77777777" w:rsidR="00E128C0" w:rsidRPr="00277CAC" w:rsidRDefault="00E128C0" w:rsidP="00215D35">
            <w:pPr>
              <w:snapToGrid w:val="0"/>
              <w:spacing w:line="256" w:lineRule="auto"/>
              <w:rPr>
                <w:rFonts w:ascii="Arial" w:hAnsi="Arial" w:cs="Arial"/>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32C3683C" w14:textId="77777777" w:rsidR="00E128C0" w:rsidRPr="00277CAC" w:rsidRDefault="00E128C0" w:rsidP="00215D35">
            <w:pPr>
              <w:snapToGrid w:val="0"/>
              <w:spacing w:line="256" w:lineRule="auto"/>
              <w:rPr>
                <w:rFonts w:ascii="Arial" w:hAnsi="Arial" w:cs="Arial"/>
                <w:sz w:val="20"/>
                <w:szCs w:val="20"/>
              </w:rPr>
            </w:pPr>
          </w:p>
        </w:tc>
      </w:tr>
      <w:tr w:rsidR="00E128C0" w:rsidRPr="00277CAC" w14:paraId="78B790BA" w14:textId="77777777" w:rsidTr="00AF0177">
        <w:tc>
          <w:tcPr>
            <w:tcW w:w="496" w:type="dxa"/>
            <w:tcBorders>
              <w:top w:val="single" w:sz="4" w:space="0" w:color="000000"/>
              <w:left w:val="single" w:sz="4" w:space="0" w:color="000000"/>
              <w:bottom w:val="single" w:sz="4" w:space="0" w:color="000000"/>
              <w:right w:val="nil"/>
            </w:tcBorders>
          </w:tcPr>
          <w:p w14:paraId="67BCFBAD" w14:textId="77777777" w:rsidR="00E128C0" w:rsidRPr="00277CAC" w:rsidRDefault="00E128C0" w:rsidP="00215D35">
            <w:pPr>
              <w:snapToGrid w:val="0"/>
              <w:spacing w:line="256" w:lineRule="auto"/>
              <w:rPr>
                <w:rFonts w:ascii="Arial" w:hAnsi="Arial" w:cs="Arial"/>
                <w:sz w:val="20"/>
                <w:szCs w:val="20"/>
              </w:rPr>
            </w:pPr>
          </w:p>
          <w:p w14:paraId="5810159B" w14:textId="77777777" w:rsidR="00E128C0" w:rsidRPr="00277CAC" w:rsidRDefault="00E128C0" w:rsidP="00215D35">
            <w:pPr>
              <w:spacing w:line="256" w:lineRule="auto"/>
              <w:rPr>
                <w:rFonts w:ascii="Arial" w:hAnsi="Arial" w:cs="Arial"/>
                <w:sz w:val="20"/>
                <w:szCs w:val="20"/>
              </w:rPr>
            </w:pPr>
          </w:p>
          <w:p w14:paraId="7C19BB83" w14:textId="77777777" w:rsidR="00E128C0" w:rsidRPr="00277CAC" w:rsidRDefault="00E128C0" w:rsidP="00215D35">
            <w:pPr>
              <w:spacing w:line="256" w:lineRule="auto"/>
              <w:rPr>
                <w:rFonts w:ascii="Arial" w:hAnsi="Arial" w:cs="Arial"/>
                <w:sz w:val="20"/>
                <w:szCs w:val="20"/>
              </w:rPr>
            </w:pPr>
          </w:p>
        </w:tc>
        <w:tc>
          <w:tcPr>
            <w:tcW w:w="3123" w:type="dxa"/>
            <w:tcBorders>
              <w:top w:val="single" w:sz="4" w:space="0" w:color="000000"/>
              <w:left w:val="single" w:sz="4" w:space="0" w:color="000000"/>
              <w:bottom w:val="single" w:sz="4" w:space="0" w:color="000000"/>
              <w:right w:val="nil"/>
            </w:tcBorders>
          </w:tcPr>
          <w:p w14:paraId="023B997D" w14:textId="77777777" w:rsidR="00E128C0" w:rsidRPr="00277CAC" w:rsidRDefault="00E128C0"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437BFE7E" w14:textId="77777777" w:rsidR="00E128C0" w:rsidRPr="00277CAC" w:rsidRDefault="00E128C0"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06DEF674" w14:textId="77777777" w:rsidR="00E128C0" w:rsidRPr="00277CAC" w:rsidRDefault="00E128C0" w:rsidP="00215D35">
            <w:pPr>
              <w:snapToGrid w:val="0"/>
              <w:spacing w:line="256" w:lineRule="auto"/>
              <w:rPr>
                <w:rFonts w:ascii="Arial" w:hAnsi="Arial" w:cs="Arial"/>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32A17FFB" w14:textId="77777777" w:rsidR="00E128C0" w:rsidRPr="00277CAC" w:rsidRDefault="00E128C0" w:rsidP="00215D35">
            <w:pPr>
              <w:snapToGrid w:val="0"/>
              <w:spacing w:line="256" w:lineRule="auto"/>
              <w:rPr>
                <w:rFonts w:ascii="Arial" w:hAnsi="Arial" w:cs="Arial"/>
                <w:sz w:val="20"/>
                <w:szCs w:val="20"/>
              </w:rPr>
            </w:pPr>
          </w:p>
        </w:tc>
      </w:tr>
      <w:tr w:rsidR="00AF0177" w:rsidRPr="00277CAC" w14:paraId="64B5D22E" w14:textId="77777777" w:rsidTr="00AF0177">
        <w:tc>
          <w:tcPr>
            <w:tcW w:w="496" w:type="dxa"/>
            <w:tcBorders>
              <w:top w:val="single" w:sz="4" w:space="0" w:color="000000"/>
              <w:left w:val="single" w:sz="4" w:space="0" w:color="000000"/>
              <w:bottom w:val="single" w:sz="4" w:space="0" w:color="000000"/>
              <w:right w:val="nil"/>
            </w:tcBorders>
          </w:tcPr>
          <w:p w14:paraId="5E2DE54C" w14:textId="77777777" w:rsidR="00AF0177" w:rsidRDefault="00AF0177" w:rsidP="00215D35">
            <w:pPr>
              <w:snapToGrid w:val="0"/>
              <w:spacing w:line="256" w:lineRule="auto"/>
              <w:rPr>
                <w:rFonts w:ascii="Arial" w:hAnsi="Arial" w:cs="Arial"/>
                <w:sz w:val="20"/>
                <w:szCs w:val="20"/>
              </w:rPr>
            </w:pPr>
          </w:p>
          <w:p w14:paraId="3B5BE037" w14:textId="77777777" w:rsidR="00AF0177" w:rsidRDefault="00AF0177" w:rsidP="00215D35">
            <w:pPr>
              <w:snapToGrid w:val="0"/>
              <w:spacing w:line="256" w:lineRule="auto"/>
              <w:rPr>
                <w:rFonts w:ascii="Arial" w:hAnsi="Arial" w:cs="Arial"/>
                <w:sz w:val="20"/>
                <w:szCs w:val="20"/>
              </w:rPr>
            </w:pPr>
          </w:p>
          <w:p w14:paraId="06B9F7E2" w14:textId="77777777" w:rsidR="00AF0177" w:rsidRPr="00277CAC" w:rsidRDefault="00AF0177" w:rsidP="00215D35">
            <w:pPr>
              <w:snapToGrid w:val="0"/>
              <w:spacing w:line="256" w:lineRule="auto"/>
              <w:rPr>
                <w:rFonts w:ascii="Arial" w:hAnsi="Arial" w:cs="Arial"/>
                <w:sz w:val="20"/>
                <w:szCs w:val="20"/>
              </w:rPr>
            </w:pPr>
          </w:p>
        </w:tc>
        <w:tc>
          <w:tcPr>
            <w:tcW w:w="3123" w:type="dxa"/>
            <w:tcBorders>
              <w:top w:val="single" w:sz="4" w:space="0" w:color="000000"/>
              <w:left w:val="single" w:sz="4" w:space="0" w:color="000000"/>
              <w:bottom w:val="single" w:sz="4" w:space="0" w:color="000000"/>
              <w:right w:val="nil"/>
            </w:tcBorders>
          </w:tcPr>
          <w:p w14:paraId="27675D5D" w14:textId="77777777" w:rsidR="00AF0177" w:rsidRPr="00277CAC" w:rsidRDefault="00AF0177"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43757E78" w14:textId="77777777" w:rsidR="00AF0177" w:rsidRPr="00277CAC" w:rsidRDefault="00AF0177" w:rsidP="00215D35">
            <w:pPr>
              <w:snapToGrid w:val="0"/>
              <w:spacing w:line="256" w:lineRule="auto"/>
              <w:rPr>
                <w:rFonts w:ascii="Arial" w:hAnsi="Arial" w:cs="Arial"/>
                <w:sz w:val="20"/>
                <w:szCs w:val="20"/>
              </w:rPr>
            </w:pPr>
          </w:p>
        </w:tc>
        <w:tc>
          <w:tcPr>
            <w:tcW w:w="1955" w:type="dxa"/>
            <w:tcBorders>
              <w:top w:val="single" w:sz="4" w:space="0" w:color="000000"/>
              <w:left w:val="single" w:sz="4" w:space="0" w:color="000000"/>
              <w:bottom w:val="single" w:sz="4" w:space="0" w:color="000000"/>
              <w:right w:val="nil"/>
            </w:tcBorders>
          </w:tcPr>
          <w:p w14:paraId="0D819897" w14:textId="77777777" w:rsidR="00AF0177" w:rsidRPr="00277CAC" w:rsidRDefault="00AF0177" w:rsidP="00215D35">
            <w:pPr>
              <w:snapToGrid w:val="0"/>
              <w:spacing w:line="256" w:lineRule="auto"/>
              <w:rPr>
                <w:rFonts w:ascii="Arial" w:hAnsi="Arial" w:cs="Arial"/>
                <w:sz w:val="20"/>
                <w:szCs w:val="20"/>
              </w:rPr>
            </w:pPr>
          </w:p>
        </w:tc>
        <w:tc>
          <w:tcPr>
            <w:tcW w:w="1965" w:type="dxa"/>
            <w:tcBorders>
              <w:top w:val="single" w:sz="4" w:space="0" w:color="000000"/>
              <w:left w:val="single" w:sz="4" w:space="0" w:color="000000"/>
              <w:bottom w:val="single" w:sz="4" w:space="0" w:color="000000"/>
              <w:right w:val="single" w:sz="4" w:space="0" w:color="000000"/>
            </w:tcBorders>
          </w:tcPr>
          <w:p w14:paraId="3FC787E9" w14:textId="77777777" w:rsidR="00AF0177" w:rsidRPr="00277CAC" w:rsidRDefault="00AF0177" w:rsidP="00215D35">
            <w:pPr>
              <w:snapToGrid w:val="0"/>
              <w:spacing w:line="256" w:lineRule="auto"/>
              <w:rPr>
                <w:rFonts w:ascii="Arial" w:hAnsi="Arial" w:cs="Arial"/>
                <w:sz w:val="20"/>
                <w:szCs w:val="20"/>
              </w:rPr>
            </w:pPr>
          </w:p>
        </w:tc>
      </w:tr>
    </w:tbl>
    <w:p w14:paraId="353839E4" w14:textId="77777777" w:rsidR="00E128C0" w:rsidRPr="00277CAC" w:rsidRDefault="00E128C0" w:rsidP="00E128C0">
      <w:pPr>
        <w:jc w:val="both"/>
        <w:rPr>
          <w:rFonts w:ascii="Arial" w:eastAsia="Trebuchet MS" w:hAnsi="Arial" w:cs="Arial"/>
          <w:sz w:val="20"/>
          <w:szCs w:val="20"/>
          <w:lang w:eastAsia="pl-PL" w:bidi="pl-PL"/>
        </w:rPr>
      </w:pPr>
    </w:p>
    <w:p w14:paraId="49119F4B" w14:textId="77777777" w:rsidR="00E128C0" w:rsidRPr="00277CAC" w:rsidRDefault="00E128C0" w:rsidP="00E128C0">
      <w:pPr>
        <w:jc w:val="both"/>
        <w:rPr>
          <w:rFonts w:ascii="Arial" w:hAnsi="Arial" w:cs="Arial"/>
          <w:sz w:val="20"/>
          <w:szCs w:val="20"/>
        </w:rPr>
      </w:pPr>
    </w:p>
    <w:p w14:paraId="4418D451" w14:textId="77777777" w:rsidR="00E128C0" w:rsidRPr="00277CAC" w:rsidRDefault="00E128C0" w:rsidP="00E128C0">
      <w:pPr>
        <w:jc w:val="both"/>
        <w:rPr>
          <w:rFonts w:ascii="Arial" w:hAnsi="Arial" w:cs="Arial"/>
          <w:sz w:val="20"/>
          <w:szCs w:val="20"/>
        </w:rPr>
      </w:pPr>
      <w:r w:rsidRPr="00277CAC">
        <w:rPr>
          <w:rFonts w:ascii="Arial" w:hAnsi="Arial" w:cs="Arial"/>
          <w:sz w:val="20"/>
          <w:szCs w:val="20"/>
        </w:rPr>
        <w:t xml:space="preserve">............................, dn. _ </w:t>
      </w:r>
      <w:proofErr w:type="gramStart"/>
      <w:r w:rsidRPr="00277CAC">
        <w:rPr>
          <w:rFonts w:ascii="Arial" w:hAnsi="Arial" w:cs="Arial"/>
          <w:sz w:val="20"/>
          <w:szCs w:val="20"/>
        </w:rPr>
        <w:t>_ .</w:t>
      </w:r>
      <w:proofErr w:type="gramEnd"/>
      <w:r w:rsidRPr="00277CAC">
        <w:rPr>
          <w:rFonts w:ascii="Arial" w:hAnsi="Arial" w:cs="Arial"/>
          <w:sz w:val="20"/>
          <w:szCs w:val="20"/>
        </w:rPr>
        <w:t xml:space="preserve"> _ _ . _ _ _ _</w:t>
      </w:r>
      <w:r w:rsidRPr="00277CAC">
        <w:rPr>
          <w:rFonts w:ascii="Arial" w:hAnsi="Arial" w:cs="Arial"/>
          <w:sz w:val="20"/>
          <w:szCs w:val="20"/>
        </w:rPr>
        <w:tab/>
        <w:t>r.</w:t>
      </w:r>
    </w:p>
    <w:p w14:paraId="0795F9A0" w14:textId="77777777" w:rsidR="00E128C0" w:rsidRPr="00277CAC" w:rsidRDefault="00E128C0" w:rsidP="00E128C0">
      <w:pPr>
        <w:jc w:val="both"/>
        <w:rPr>
          <w:rFonts w:ascii="Arial" w:hAnsi="Arial" w:cs="Arial"/>
          <w:sz w:val="20"/>
          <w:szCs w:val="20"/>
        </w:rPr>
      </w:pPr>
    </w:p>
    <w:p w14:paraId="1F962C92" w14:textId="77777777" w:rsidR="00E128C0" w:rsidRPr="00277CAC" w:rsidRDefault="00E128C0" w:rsidP="00E128C0">
      <w:pPr>
        <w:jc w:val="both"/>
        <w:rPr>
          <w:rFonts w:ascii="Arial" w:hAnsi="Arial" w:cs="Arial"/>
          <w:sz w:val="20"/>
          <w:szCs w:val="20"/>
        </w:rPr>
      </w:pPr>
    </w:p>
    <w:p w14:paraId="5F388E6A" w14:textId="77777777" w:rsidR="00E128C0" w:rsidRPr="00277CAC" w:rsidRDefault="00E128C0" w:rsidP="00E128C0">
      <w:pPr>
        <w:jc w:val="right"/>
        <w:rPr>
          <w:rFonts w:ascii="Arial" w:hAnsi="Arial" w:cs="Arial"/>
          <w:sz w:val="20"/>
          <w:szCs w:val="20"/>
        </w:rPr>
      </w:pPr>
      <w:r w:rsidRPr="00277CAC">
        <w:rPr>
          <w:rFonts w:ascii="Arial" w:hAnsi="Arial" w:cs="Arial"/>
          <w:sz w:val="20"/>
          <w:szCs w:val="20"/>
        </w:rPr>
        <w:t xml:space="preserve">                 ............................................................</w:t>
      </w:r>
    </w:p>
    <w:p w14:paraId="20F51D15" w14:textId="77777777" w:rsidR="00E128C0" w:rsidRPr="00CA6393" w:rsidRDefault="00E128C0" w:rsidP="00E128C0">
      <w:pPr>
        <w:spacing w:after="0" w:line="240" w:lineRule="auto"/>
        <w:ind w:left="5954"/>
        <w:jc w:val="center"/>
        <w:rPr>
          <w:rFonts w:ascii="Arial" w:hAnsi="Arial" w:cs="Arial"/>
          <w:iCs/>
          <w:sz w:val="16"/>
          <w:szCs w:val="16"/>
        </w:rPr>
      </w:pPr>
      <w:r w:rsidRPr="00CA6393">
        <w:rPr>
          <w:rFonts w:ascii="Arial" w:hAnsi="Arial" w:cs="Arial"/>
          <w:iCs/>
          <w:sz w:val="16"/>
          <w:szCs w:val="16"/>
        </w:rPr>
        <w:t>Podpisy w formie</w:t>
      </w:r>
      <w:r w:rsidRPr="00CA6393">
        <w:rPr>
          <w:rFonts w:ascii="Arial" w:hAnsi="Arial" w:cs="Arial"/>
          <w:iCs/>
          <w:color w:val="FF0000"/>
          <w:sz w:val="16"/>
          <w:szCs w:val="16"/>
        </w:rPr>
        <w:t xml:space="preserve"> </w:t>
      </w:r>
      <w:r w:rsidRPr="00CA6393">
        <w:rPr>
          <w:rFonts w:ascii="Arial" w:hAnsi="Arial" w:cs="Arial"/>
          <w:iCs/>
          <w:sz w:val="16"/>
          <w:szCs w:val="16"/>
        </w:rPr>
        <w:t>lub postaci elektronicznej</w:t>
      </w:r>
    </w:p>
    <w:p w14:paraId="766972D0" w14:textId="77777777" w:rsidR="00E128C0" w:rsidRPr="00CA6393" w:rsidRDefault="00E128C0" w:rsidP="00E128C0">
      <w:pPr>
        <w:spacing w:after="0" w:line="240" w:lineRule="auto"/>
        <w:ind w:left="5954"/>
        <w:jc w:val="center"/>
        <w:rPr>
          <w:rFonts w:ascii="Arial" w:hAnsi="Arial" w:cs="Arial"/>
          <w:iCs/>
          <w:sz w:val="16"/>
          <w:szCs w:val="16"/>
        </w:rPr>
      </w:pPr>
      <w:r w:rsidRPr="00CA6393">
        <w:rPr>
          <w:rFonts w:ascii="Arial" w:hAnsi="Arial" w:cs="Arial"/>
          <w:iCs/>
          <w:sz w:val="16"/>
          <w:szCs w:val="16"/>
        </w:rPr>
        <w:t>osób uprawnionych do składania oświadczeń woli w imieniu wykonawcy</w:t>
      </w:r>
    </w:p>
    <w:p w14:paraId="32B7E394" w14:textId="77777777" w:rsidR="00E128C0" w:rsidRPr="00277CAC" w:rsidRDefault="00E128C0" w:rsidP="00E128C0">
      <w:pPr>
        <w:pStyle w:val="Normalny1"/>
        <w:spacing w:after="0" w:line="240" w:lineRule="auto"/>
        <w:jc w:val="both"/>
        <w:rPr>
          <w:rFonts w:ascii="Arial" w:eastAsia="Times New Roman" w:hAnsi="Arial" w:cs="Arial"/>
          <w:b/>
          <w:i/>
          <w:sz w:val="20"/>
          <w:szCs w:val="20"/>
        </w:rPr>
      </w:pPr>
    </w:p>
    <w:p w14:paraId="185E1727" w14:textId="77777777" w:rsidR="00E128C0" w:rsidRPr="00296FC3" w:rsidRDefault="00E128C0" w:rsidP="00E128C0">
      <w:pPr>
        <w:jc w:val="right"/>
        <w:rPr>
          <w:rFonts w:ascii="Arial" w:hAnsi="Arial" w:cs="Arial"/>
          <w:i/>
          <w:iCs/>
          <w:sz w:val="20"/>
          <w:szCs w:val="20"/>
        </w:rPr>
      </w:pPr>
    </w:p>
    <w:p w14:paraId="135D92B5" w14:textId="77777777" w:rsidR="008E7FDA" w:rsidRPr="00CA6393" w:rsidRDefault="008E7FDA" w:rsidP="00CA6393">
      <w:pPr>
        <w:adjustRightInd w:val="0"/>
        <w:spacing w:after="0" w:line="276" w:lineRule="auto"/>
        <w:rPr>
          <w:rFonts w:ascii="Arial" w:hAnsi="Arial" w:cs="Arial"/>
          <w:sz w:val="20"/>
          <w:szCs w:val="20"/>
          <w:lang w:eastAsia="pl-PL"/>
        </w:rPr>
      </w:pPr>
    </w:p>
    <w:sectPr w:rsidR="008E7FDA" w:rsidRPr="00CA6393" w:rsidSect="00977C65">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152EC" w14:textId="77777777" w:rsidR="00587067" w:rsidRDefault="00587067" w:rsidP="003E7B35">
      <w:pPr>
        <w:spacing w:after="0" w:line="240" w:lineRule="auto"/>
      </w:pPr>
      <w:r>
        <w:separator/>
      </w:r>
    </w:p>
  </w:endnote>
  <w:endnote w:type="continuationSeparator" w:id="0">
    <w:p w14:paraId="080CD5B1" w14:textId="77777777" w:rsidR="00587067" w:rsidRDefault="00587067" w:rsidP="003E7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Segoe UI Symbol"/>
    <w:charset w:val="02"/>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FrankfurtGothic">
    <w:altName w:val="Times New Roman"/>
    <w:charset w:val="EE"/>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Arial-BoldMT">
    <w:altName w:val="Arial"/>
    <w:charset w:val="EE"/>
    <w:family w:val="swiss"/>
    <w:pitch w:val="default"/>
  </w:font>
  <w:font w:name="MS Reference Sans Serif">
    <w:panose1 w:val="020B0604030504040204"/>
    <w:charset w:val="EE"/>
    <w:family w:val="swiss"/>
    <w:pitch w:val="variable"/>
    <w:sig w:usb0="20000287" w:usb1="00000000" w:usb2="00000000" w:usb3="00000000" w:csb0="0000019F" w:csb1="00000000"/>
  </w:font>
  <w:font w:name="Verdana-Italic">
    <w:altName w:val="Verdana"/>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EE"/>
    <w:family w:val="auto"/>
    <w:pitch w:val="variable"/>
  </w:font>
  <w:font w:name="TimesNewRoman">
    <w:altName w:val="MS Gothic"/>
    <w:panose1 w:val="00000000000000000000"/>
    <w:charset w:val="80"/>
    <w:family w:val="auto"/>
    <w:notTrueType/>
    <w:pitch w:val="default"/>
    <w:sig w:usb0="00000005" w:usb1="08070000" w:usb2="00000010" w:usb3="00000000" w:csb0="00020002"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26247863"/>
      <w:docPartObj>
        <w:docPartGallery w:val="Page Numbers (Bottom of Page)"/>
        <w:docPartUnique/>
      </w:docPartObj>
    </w:sdtPr>
    <w:sdtEndPr/>
    <w:sdtContent>
      <w:sdt>
        <w:sdtPr>
          <w:rPr>
            <w:rFonts w:ascii="Verdana" w:hAnsi="Verdana"/>
            <w:sz w:val="16"/>
            <w:szCs w:val="16"/>
          </w:rPr>
          <w:id w:val="26247864"/>
          <w:docPartObj>
            <w:docPartGallery w:val="Page Numbers (Top of Page)"/>
            <w:docPartUnique/>
          </w:docPartObj>
        </w:sdtPr>
        <w:sdtEndPr/>
        <w:sdtContent>
          <w:p w14:paraId="70EE8CE6" w14:textId="77777777" w:rsidR="00913A35" w:rsidRDefault="00913A35" w:rsidP="003E7B3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14:paraId="0AA0546F" w14:textId="4D0943E8" w:rsidR="00913A35" w:rsidRPr="003E7B35" w:rsidRDefault="00913A35" w:rsidP="00BE5356">
            <w:pPr>
              <w:pStyle w:val="Stopka"/>
              <w:jc w:val="right"/>
              <w:rPr>
                <w:rFonts w:ascii="Verdana" w:hAnsi="Verdana"/>
                <w:sz w:val="16"/>
                <w:szCs w:val="16"/>
              </w:rPr>
            </w:pPr>
            <w:r w:rsidRPr="00BE5356">
              <w:rPr>
                <w:rFonts w:ascii="Arial" w:hAnsi="Arial" w:cs="Arial"/>
                <w:sz w:val="18"/>
                <w:szCs w:val="18"/>
              </w:rPr>
              <w:t xml:space="preserve">Strona </w:t>
            </w:r>
            <w:r w:rsidRPr="00BE5356">
              <w:rPr>
                <w:rFonts w:ascii="Arial" w:hAnsi="Arial" w:cs="Arial"/>
                <w:bCs/>
                <w:sz w:val="18"/>
                <w:szCs w:val="18"/>
              </w:rPr>
              <w:fldChar w:fldCharType="begin"/>
            </w:r>
            <w:r w:rsidRPr="00BE5356">
              <w:rPr>
                <w:rFonts w:ascii="Arial" w:hAnsi="Arial" w:cs="Arial"/>
                <w:bCs/>
                <w:sz w:val="18"/>
                <w:szCs w:val="18"/>
              </w:rPr>
              <w:instrText>PAGE</w:instrText>
            </w:r>
            <w:r w:rsidRPr="00BE5356">
              <w:rPr>
                <w:rFonts w:ascii="Arial" w:hAnsi="Arial" w:cs="Arial"/>
                <w:bCs/>
                <w:sz w:val="18"/>
                <w:szCs w:val="18"/>
              </w:rPr>
              <w:fldChar w:fldCharType="separate"/>
            </w:r>
            <w:r w:rsidR="00872B52">
              <w:rPr>
                <w:rFonts w:ascii="Arial" w:hAnsi="Arial" w:cs="Arial"/>
                <w:bCs/>
                <w:noProof/>
                <w:sz w:val="18"/>
                <w:szCs w:val="18"/>
              </w:rPr>
              <w:t>34</w:t>
            </w:r>
            <w:r w:rsidRPr="00BE5356">
              <w:rPr>
                <w:rFonts w:ascii="Arial" w:hAnsi="Arial" w:cs="Arial"/>
                <w:bCs/>
                <w:sz w:val="18"/>
                <w:szCs w:val="18"/>
              </w:rPr>
              <w:fldChar w:fldCharType="end"/>
            </w:r>
            <w:r w:rsidRPr="00BE5356">
              <w:rPr>
                <w:rFonts w:ascii="Arial" w:hAnsi="Arial" w:cs="Arial"/>
                <w:sz w:val="18"/>
                <w:szCs w:val="18"/>
              </w:rPr>
              <w:t xml:space="preserve"> z </w:t>
            </w:r>
            <w:r w:rsidRPr="00BE5356">
              <w:rPr>
                <w:rFonts w:ascii="Arial" w:hAnsi="Arial" w:cs="Arial"/>
                <w:bCs/>
                <w:sz w:val="18"/>
                <w:szCs w:val="18"/>
              </w:rPr>
              <w:fldChar w:fldCharType="begin"/>
            </w:r>
            <w:r w:rsidRPr="00BE5356">
              <w:rPr>
                <w:rFonts w:ascii="Arial" w:hAnsi="Arial" w:cs="Arial"/>
                <w:bCs/>
                <w:sz w:val="18"/>
                <w:szCs w:val="18"/>
              </w:rPr>
              <w:instrText>NUMPAGES</w:instrText>
            </w:r>
            <w:r w:rsidRPr="00BE5356">
              <w:rPr>
                <w:rFonts w:ascii="Arial" w:hAnsi="Arial" w:cs="Arial"/>
                <w:bCs/>
                <w:sz w:val="18"/>
                <w:szCs w:val="18"/>
              </w:rPr>
              <w:fldChar w:fldCharType="separate"/>
            </w:r>
            <w:r w:rsidR="00872B52">
              <w:rPr>
                <w:rFonts w:ascii="Arial" w:hAnsi="Arial" w:cs="Arial"/>
                <w:bCs/>
                <w:noProof/>
                <w:sz w:val="18"/>
                <w:szCs w:val="18"/>
              </w:rPr>
              <w:t>40</w:t>
            </w:r>
            <w:r w:rsidRPr="00BE5356">
              <w:rPr>
                <w:rFonts w:ascii="Arial" w:hAnsi="Arial" w:cs="Arial"/>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7DD04" w14:textId="77777777" w:rsidR="00587067" w:rsidRDefault="00587067" w:rsidP="003E7B35">
      <w:pPr>
        <w:spacing w:after="0" w:line="240" w:lineRule="auto"/>
      </w:pPr>
      <w:r>
        <w:separator/>
      </w:r>
    </w:p>
  </w:footnote>
  <w:footnote w:type="continuationSeparator" w:id="0">
    <w:p w14:paraId="77B218C6" w14:textId="77777777" w:rsidR="00587067" w:rsidRDefault="00587067" w:rsidP="003E7B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D170D" w14:textId="77777777" w:rsidR="00913A35" w:rsidRPr="003E7B35" w:rsidRDefault="00913A35" w:rsidP="003E7B35">
    <w:pPr>
      <w:pStyle w:val="Nagwek"/>
      <w:jc w:val="both"/>
      <w:rPr>
        <w:i/>
        <w:sz w:val="16"/>
        <w:szCs w:val="16"/>
      </w:rPr>
    </w:pPr>
    <w:r>
      <w:rPr>
        <w:rFonts w:ascii="Verdana" w:hAnsi="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10"/>
      <w:numFmt w:val="decimal"/>
      <w:lvlText w:val="%1."/>
      <w:lvlJc w:val="left"/>
      <w:pPr>
        <w:tabs>
          <w:tab w:val="num" w:pos="720"/>
        </w:tabs>
        <w:ind w:left="720" w:hanging="360"/>
      </w:pPr>
      <w:rPr>
        <w:rFonts w:cs="Verdan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ymbol" w:hAnsi="Symbol" w:cs="Verdana"/>
        <w:b/>
        <w:bCs/>
        <w:sz w:val="20"/>
        <w:lang w:val="pl-PL"/>
      </w:rPr>
    </w:lvl>
    <w:lvl w:ilvl="1">
      <w:start w:val="1"/>
      <w:numFmt w:val="bullet"/>
      <w:lvlText w:val=""/>
      <w:lvlJc w:val="left"/>
      <w:pPr>
        <w:tabs>
          <w:tab w:val="num" w:pos="567"/>
        </w:tabs>
        <w:ind w:left="567" w:hanging="283"/>
      </w:pPr>
      <w:rPr>
        <w:rFonts w:ascii="Symbol" w:hAnsi="Symbol" w:cs="Verdana"/>
        <w:b/>
        <w:bCs/>
        <w:sz w:val="20"/>
        <w:lang w:val="pl-PL"/>
      </w:rPr>
    </w:lvl>
    <w:lvl w:ilvl="2">
      <w:start w:val="1"/>
      <w:numFmt w:val="bullet"/>
      <w:lvlText w:val=""/>
      <w:lvlJc w:val="left"/>
      <w:pPr>
        <w:tabs>
          <w:tab w:val="num" w:pos="850"/>
        </w:tabs>
        <w:ind w:left="850" w:hanging="283"/>
      </w:pPr>
      <w:rPr>
        <w:rFonts w:ascii="Symbol" w:hAnsi="Symbol" w:cs="Verdana"/>
        <w:b/>
        <w:bCs/>
        <w:sz w:val="20"/>
        <w:lang w:val="pl-PL"/>
      </w:rPr>
    </w:lvl>
    <w:lvl w:ilvl="3">
      <w:start w:val="1"/>
      <w:numFmt w:val="bullet"/>
      <w:lvlText w:val=""/>
      <w:lvlJc w:val="left"/>
      <w:pPr>
        <w:tabs>
          <w:tab w:val="num" w:pos="1134"/>
        </w:tabs>
        <w:ind w:left="1134" w:hanging="283"/>
      </w:pPr>
      <w:rPr>
        <w:rFonts w:ascii="Symbol" w:hAnsi="Symbol" w:cs="Verdana"/>
        <w:b/>
        <w:bCs/>
        <w:sz w:val="20"/>
        <w:lang w:val="pl-PL"/>
      </w:rPr>
    </w:lvl>
    <w:lvl w:ilvl="4">
      <w:start w:val="1"/>
      <w:numFmt w:val="bullet"/>
      <w:lvlText w:val=""/>
      <w:lvlJc w:val="left"/>
      <w:pPr>
        <w:tabs>
          <w:tab w:val="num" w:pos="1417"/>
        </w:tabs>
        <w:ind w:left="1417" w:hanging="283"/>
      </w:pPr>
      <w:rPr>
        <w:rFonts w:ascii="Symbol" w:hAnsi="Symbol" w:cs="Verdana"/>
        <w:b/>
        <w:bCs/>
        <w:sz w:val="20"/>
        <w:lang w:val="pl-PL"/>
      </w:rPr>
    </w:lvl>
    <w:lvl w:ilvl="5">
      <w:start w:val="1"/>
      <w:numFmt w:val="bullet"/>
      <w:lvlText w:val=""/>
      <w:lvlJc w:val="left"/>
      <w:pPr>
        <w:tabs>
          <w:tab w:val="num" w:pos="1701"/>
        </w:tabs>
        <w:ind w:left="1701" w:hanging="283"/>
      </w:pPr>
      <w:rPr>
        <w:rFonts w:ascii="Symbol" w:hAnsi="Symbol" w:cs="Verdana"/>
        <w:b/>
        <w:bCs/>
        <w:sz w:val="20"/>
        <w:lang w:val="pl-PL"/>
      </w:rPr>
    </w:lvl>
    <w:lvl w:ilvl="6">
      <w:start w:val="1"/>
      <w:numFmt w:val="bullet"/>
      <w:lvlText w:val=""/>
      <w:lvlJc w:val="left"/>
      <w:pPr>
        <w:tabs>
          <w:tab w:val="num" w:pos="1984"/>
        </w:tabs>
        <w:ind w:left="1984" w:hanging="283"/>
      </w:pPr>
      <w:rPr>
        <w:rFonts w:ascii="Symbol" w:hAnsi="Symbol" w:cs="Verdana"/>
        <w:b/>
        <w:bCs/>
        <w:sz w:val="20"/>
        <w:lang w:val="pl-PL"/>
      </w:rPr>
    </w:lvl>
    <w:lvl w:ilvl="7">
      <w:start w:val="1"/>
      <w:numFmt w:val="bullet"/>
      <w:lvlText w:val=""/>
      <w:lvlJc w:val="left"/>
      <w:pPr>
        <w:tabs>
          <w:tab w:val="num" w:pos="2268"/>
        </w:tabs>
        <w:ind w:left="2268" w:hanging="283"/>
      </w:pPr>
      <w:rPr>
        <w:rFonts w:ascii="Symbol" w:hAnsi="Symbol" w:cs="Verdana"/>
        <w:b/>
        <w:bCs/>
        <w:sz w:val="20"/>
        <w:lang w:val="pl-PL"/>
      </w:rPr>
    </w:lvl>
    <w:lvl w:ilvl="8">
      <w:start w:val="1"/>
      <w:numFmt w:val="bullet"/>
      <w:lvlText w:val=""/>
      <w:lvlJc w:val="left"/>
      <w:pPr>
        <w:tabs>
          <w:tab w:val="num" w:pos="2551"/>
        </w:tabs>
        <w:ind w:left="2551" w:hanging="283"/>
      </w:pPr>
      <w:rPr>
        <w:rFonts w:ascii="Symbol" w:hAnsi="Symbol" w:cs="Verdana"/>
        <w:b/>
        <w:bCs/>
        <w:sz w:val="20"/>
        <w:lang w:val="pl-PL"/>
      </w:rPr>
    </w:lvl>
  </w:abstractNum>
  <w:abstractNum w:abstractNumId="3"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Symbol" w:eastAsia="Times New Roman" w:hAnsi="Symbol" w:cs="OpenSymbol"/>
        <w:caps w:val="0"/>
        <w:smallCaps w:val="0"/>
        <w:strike w:val="0"/>
        <w:dstrike w:val="0"/>
        <w:color w:val="000000"/>
        <w:sz w:val="20"/>
        <w:szCs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OpenSymbol"/>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Times New Roman" w:hAnsi="Times New Roman" w:cs="StarSymbol"/>
        <w:b w:val="0"/>
        <w:bCs w:val="0"/>
        <w:sz w:val="18"/>
        <w:szCs w:val="18"/>
      </w:rPr>
    </w:lvl>
  </w:abstractNum>
  <w:abstractNum w:abstractNumId="6" w15:restartNumberingAfterBreak="0">
    <w:nsid w:val="00000013"/>
    <w:multiLevelType w:val="multilevel"/>
    <w:tmpl w:val="00000013"/>
    <w:name w:val="WW8Num23"/>
    <w:lvl w:ilvl="0">
      <w:start w:val="1"/>
      <w:numFmt w:val="bullet"/>
      <w:lvlText w:val=""/>
      <w:lvlJc w:val="left"/>
      <w:pPr>
        <w:tabs>
          <w:tab w:val="num" w:pos="0"/>
        </w:tabs>
        <w:ind w:left="1004" w:hanging="360"/>
      </w:pPr>
      <w:rPr>
        <w:rFonts w:ascii="Symbol" w:hAnsi="Symbol" w:cs="Symbol" w:hint="default"/>
        <w:sz w:val="20"/>
      </w:rPr>
    </w:lvl>
    <w:lvl w:ilvl="1">
      <w:start w:val="1"/>
      <w:numFmt w:val="bullet"/>
      <w:lvlText w:val=""/>
      <w:lvlJc w:val="left"/>
      <w:pPr>
        <w:tabs>
          <w:tab w:val="num" w:pos="0"/>
        </w:tabs>
        <w:ind w:left="1724" w:hanging="360"/>
      </w:pPr>
      <w:rPr>
        <w:rFonts w:ascii="Symbol" w:hAnsi="Symbol" w:cs="Symbol" w:hint="default"/>
        <w:sz w:val="20"/>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sz w:val="20"/>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sz w:val="20"/>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7" w15:restartNumberingAfterBreak="0">
    <w:nsid w:val="00000035"/>
    <w:multiLevelType w:val="singleLevel"/>
    <w:tmpl w:val="E0666080"/>
    <w:name w:val="WW8Num55"/>
    <w:lvl w:ilvl="0">
      <w:start w:val="1"/>
      <w:numFmt w:val="lowerLetter"/>
      <w:lvlText w:val="%1)"/>
      <w:lvlJc w:val="left"/>
      <w:pPr>
        <w:tabs>
          <w:tab w:val="num" w:pos="775"/>
        </w:tabs>
        <w:ind w:left="786" w:hanging="360"/>
      </w:pPr>
      <w:rPr>
        <w:rFonts w:ascii="Arial" w:hAnsi="Arial" w:cs="Arial" w:hint="default"/>
        <w:spacing w:val="-4"/>
        <w:sz w:val="20"/>
        <w:szCs w:val="20"/>
        <w:lang w:val="pl-PL" w:eastAsia="pl-PL"/>
      </w:rPr>
    </w:lvl>
  </w:abstractNum>
  <w:abstractNum w:abstractNumId="8" w15:restartNumberingAfterBreak="0">
    <w:nsid w:val="1C687D3B"/>
    <w:multiLevelType w:val="hybridMultilevel"/>
    <w:tmpl w:val="133EB61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BB1763"/>
    <w:multiLevelType w:val="hybridMultilevel"/>
    <w:tmpl w:val="E21A99F4"/>
    <w:lvl w:ilvl="0" w:tplc="BC5227DA">
      <w:start w:val="1"/>
      <w:numFmt w:val="decimal"/>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F320910"/>
    <w:multiLevelType w:val="hybridMultilevel"/>
    <w:tmpl w:val="A3CC328A"/>
    <w:lvl w:ilvl="0" w:tplc="CD26DA9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23E24805"/>
    <w:multiLevelType w:val="multilevel"/>
    <w:tmpl w:val="6A386CB4"/>
    <w:lvl w:ilvl="0">
      <w:start w:val="3"/>
      <w:numFmt w:val="decimal"/>
      <w:lvlText w:val="%1."/>
      <w:lvlJc w:val="left"/>
      <w:pPr>
        <w:ind w:left="720" w:hanging="360"/>
      </w:pPr>
      <w:rPr>
        <w:rFonts w:hint="default"/>
        <w:b w:val="0"/>
        <w:bCs/>
      </w:rPr>
    </w:lvl>
    <w:lvl w:ilvl="1">
      <w:start w:val="1"/>
      <w:numFmt w:val="decimal"/>
      <w:isLgl/>
      <w:lvlText w:val="%1.%2."/>
      <w:lvlJc w:val="left"/>
      <w:pPr>
        <w:ind w:left="1080" w:hanging="720"/>
      </w:pPr>
      <w:rPr>
        <w:rFonts w:cs="Times New Roman" w:hint="default"/>
        <w:b w:val="0"/>
        <w:color w:val="auto"/>
        <w:sz w:val="20"/>
        <w:szCs w:val="20"/>
      </w:rPr>
    </w:lvl>
    <w:lvl w:ilvl="2">
      <w:start w:val="1"/>
      <w:numFmt w:val="decimal"/>
      <w:isLgl/>
      <w:lvlText w:val="%1.%2.%3."/>
      <w:lvlJc w:val="left"/>
      <w:pPr>
        <w:ind w:left="1440" w:hanging="1080"/>
      </w:pPr>
      <w:rPr>
        <w:rFonts w:cs="Times New Roman" w:hint="default"/>
        <w:b w:val="0"/>
      </w:rPr>
    </w:lvl>
    <w:lvl w:ilvl="3">
      <w:start w:val="1"/>
      <w:numFmt w:val="decimal"/>
      <w:isLgl/>
      <w:lvlText w:val="%1.%2.%3.%4."/>
      <w:lvlJc w:val="left"/>
      <w:pPr>
        <w:ind w:left="1440" w:hanging="1080"/>
      </w:pPr>
      <w:rPr>
        <w:rFonts w:cs="Times New Roman" w:hint="default"/>
        <w:b w:val="0"/>
      </w:rPr>
    </w:lvl>
    <w:lvl w:ilvl="4">
      <w:start w:val="1"/>
      <w:numFmt w:val="decimal"/>
      <w:isLgl/>
      <w:lvlText w:val="%1.%2.%3.%4.%5."/>
      <w:lvlJc w:val="left"/>
      <w:pPr>
        <w:ind w:left="1800" w:hanging="1440"/>
      </w:pPr>
      <w:rPr>
        <w:rFonts w:cs="Times New Roman" w:hint="default"/>
        <w:b w:val="0"/>
      </w:rPr>
    </w:lvl>
    <w:lvl w:ilvl="5">
      <w:start w:val="1"/>
      <w:numFmt w:val="decimal"/>
      <w:isLgl/>
      <w:lvlText w:val="%1.%2.%3.%4.%5.%6."/>
      <w:lvlJc w:val="left"/>
      <w:pPr>
        <w:ind w:left="2160" w:hanging="1800"/>
      </w:pPr>
      <w:rPr>
        <w:rFonts w:cs="Times New Roman" w:hint="default"/>
        <w:b w:val="0"/>
      </w:rPr>
    </w:lvl>
    <w:lvl w:ilvl="6">
      <w:start w:val="1"/>
      <w:numFmt w:val="decimal"/>
      <w:isLgl/>
      <w:lvlText w:val="%1.%2.%3.%4.%5.%6.%7."/>
      <w:lvlJc w:val="left"/>
      <w:pPr>
        <w:ind w:left="2160" w:hanging="1800"/>
      </w:pPr>
      <w:rPr>
        <w:rFonts w:cs="Times New Roman" w:hint="default"/>
        <w:b w:val="0"/>
      </w:rPr>
    </w:lvl>
    <w:lvl w:ilvl="7">
      <w:start w:val="1"/>
      <w:numFmt w:val="decimal"/>
      <w:isLgl/>
      <w:lvlText w:val="%1.%2.%3.%4.%5.%6.%7.%8."/>
      <w:lvlJc w:val="left"/>
      <w:pPr>
        <w:ind w:left="2520" w:hanging="2160"/>
      </w:pPr>
      <w:rPr>
        <w:rFonts w:cs="Times New Roman" w:hint="default"/>
        <w:b w:val="0"/>
      </w:rPr>
    </w:lvl>
    <w:lvl w:ilvl="8">
      <w:start w:val="1"/>
      <w:numFmt w:val="decimal"/>
      <w:isLgl/>
      <w:lvlText w:val="%1.%2.%3.%4.%5.%6.%7.%8.%9."/>
      <w:lvlJc w:val="left"/>
      <w:pPr>
        <w:ind w:left="2880" w:hanging="2520"/>
      </w:pPr>
      <w:rPr>
        <w:rFonts w:cs="Times New Roman" w:hint="default"/>
        <w:b w:val="0"/>
      </w:rPr>
    </w:lvl>
  </w:abstractNum>
  <w:abstractNum w:abstractNumId="12" w15:restartNumberingAfterBreak="0">
    <w:nsid w:val="24C716F4"/>
    <w:multiLevelType w:val="hybridMultilevel"/>
    <w:tmpl w:val="B3041CF4"/>
    <w:lvl w:ilvl="0" w:tplc="33A0E5C0">
      <w:start w:val="1"/>
      <w:numFmt w:val="decimal"/>
      <w:lvlText w:val="%1."/>
      <w:lvlJc w:val="left"/>
      <w:pPr>
        <w:ind w:left="347" w:hanging="360"/>
      </w:pPr>
      <w:rPr>
        <w:rFonts w:hint="default"/>
        <w:b w:val="0"/>
        <w:color w:val="auto"/>
      </w:rPr>
    </w:lvl>
    <w:lvl w:ilvl="1" w:tplc="04150019" w:tentative="1">
      <w:start w:val="1"/>
      <w:numFmt w:val="lowerLetter"/>
      <w:lvlText w:val="%2."/>
      <w:lvlJc w:val="left"/>
      <w:pPr>
        <w:ind w:left="1067" w:hanging="360"/>
      </w:pPr>
    </w:lvl>
    <w:lvl w:ilvl="2" w:tplc="0415001B" w:tentative="1">
      <w:start w:val="1"/>
      <w:numFmt w:val="lowerRoman"/>
      <w:lvlText w:val="%3."/>
      <w:lvlJc w:val="right"/>
      <w:pPr>
        <w:ind w:left="1787" w:hanging="180"/>
      </w:pPr>
    </w:lvl>
    <w:lvl w:ilvl="3" w:tplc="0415000F" w:tentative="1">
      <w:start w:val="1"/>
      <w:numFmt w:val="decimal"/>
      <w:lvlText w:val="%4."/>
      <w:lvlJc w:val="left"/>
      <w:pPr>
        <w:ind w:left="2507" w:hanging="360"/>
      </w:pPr>
    </w:lvl>
    <w:lvl w:ilvl="4" w:tplc="04150019" w:tentative="1">
      <w:start w:val="1"/>
      <w:numFmt w:val="lowerLetter"/>
      <w:lvlText w:val="%5."/>
      <w:lvlJc w:val="left"/>
      <w:pPr>
        <w:ind w:left="3227" w:hanging="360"/>
      </w:pPr>
    </w:lvl>
    <w:lvl w:ilvl="5" w:tplc="0415001B" w:tentative="1">
      <w:start w:val="1"/>
      <w:numFmt w:val="lowerRoman"/>
      <w:lvlText w:val="%6."/>
      <w:lvlJc w:val="right"/>
      <w:pPr>
        <w:ind w:left="3947" w:hanging="180"/>
      </w:pPr>
    </w:lvl>
    <w:lvl w:ilvl="6" w:tplc="0415000F" w:tentative="1">
      <w:start w:val="1"/>
      <w:numFmt w:val="decimal"/>
      <w:lvlText w:val="%7."/>
      <w:lvlJc w:val="left"/>
      <w:pPr>
        <w:ind w:left="4667" w:hanging="360"/>
      </w:pPr>
    </w:lvl>
    <w:lvl w:ilvl="7" w:tplc="04150019" w:tentative="1">
      <w:start w:val="1"/>
      <w:numFmt w:val="lowerLetter"/>
      <w:lvlText w:val="%8."/>
      <w:lvlJc w:val="left"/>
      <w:pPr>
        <w:ind w:left="5387" w:hanging="360"/>
      </w:pPr>
    </w:lvl>
    <w:lvl w:ilvl="8" w:tplc="0415001B" w:tentative="1">
      <w:start w:val="1"/>
      <w:numFmt w:val="lowerRoman"/>
      <w:lvlText w:val="%9."/>
      <w:lvlJc w:val="right"/>
      <w:pPr>
        <w:ind w:left="6107" w:hanging="180"/>
      </w:pPr>
    </w:lvl>
  </w:abstractNum>
  <w:abstractNum w:abstractNumId="13" w15:restartNumberingAfterBreak="0">
    <w:nsid w:val="2D833526"/>
    <w:multiLevelType w:val="hybridMultilevel"/>
    <w:tmpl w:val="AA3C296A"/>
    <w:lvl w:ilvl="0" w:tplc="2F1A4484">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C00562"/>
    <w:multiLevelType w:val="multilevel"/>
    <w:tmpl w:val="51E402D2"/>
    <w:lvl w:ilvl="0">
      <w:start w:val="12"/>
      <w:numFmt w:val="decimal"/>
      <w:lvlText w:val="%1."/>
      <w:lvlJc w:val="left"/>
      <w:pPr>
        <w:ind w:left="720" w:hanging="360"/>
      </w:pPr>
      <w:rPr>
        <w:rFonts w:hint="default"/>
        <w:b w:val="0"/>
        <w:bCs/>
      </w:rPr>
    </w:lvl>
    <w:lvl w:ilvl="1">
      <w:start w:val="1"/>
      <w:numFmt w:val="decimal"/>
      <w:isLgl/>
      <w:lvlText w:val="%1.%2."/>
      <w:lvlJc w:val="left"/>
      <w:pPr>
        <w:ind w:left="1080" w:hanging="720"/>
      </w:pPr>
      <w:rPr>
        <w:rFonts w:cs="Times New Roman" w:hint="default"/>
        <w:b w:val="0"/>
        <w:color w:val="auto"/>
        <w:sz w:val="20"/>
        <w:szCs w:val="20"/>
      </w:rPr>
    </w:lvl>
    <w:lvl w:ilvl="2">
      <w:start w:val="1"/>
      <w:numFmt w:val="decimal"/>
      <w:isLgl/>
      <w:lvlText w:val="%1.%2.%3."/>
      <w:lvlJc w:val="left"/>
      <w:pPr>
        <w:ind w:left="1440" w:hanging="1080"/>
      </w:pPr>
      <w:rPr>
        <w:rFonts w:cs="Times New Roman" w:hint="default"/>
        <w:b w:val="0"/>
      </w:rPr>
    </w:lvl>
    <w:lvl w:ilvl="3">
      <w:start w:val="1"/>
      <w:numFmt w:val="decimal"/>
      <w:isLgl/>
      <w:lvlText w:val="%1.%2.%3.%4."/>
      <w:lvlJc w:val="left"/>
      <w:pPr>
        <w:ind w:left="1440" w:hanging="1080"/>
      </w:pPr>
      <w:rPr>
        <w:rFonts w:cs="Times New Roman" w:hint="default"/>
        <w:b w:val="0"/>
      </w:rPr>
    </w:lvl>
    <w:lvl w:ilvl="4">
      <w:start w:val="1"/>
      <w:numFmt w:val="decimal"/>
      <w:isLgl/>
      <w:lvlText w:val="%1.%2.%3.%4.%5."/>
      <w:lvlJc w:val="left"/>
      <w:pPr>
        <w:ind w:left="1800" w:hanging="1440"/>
      </w:pPr>
      <w:rPr>
        <w:rFonts w:cs="Times New Roman" w:hint="default"/>
        <w:b w:val="0"/>
      </w:rPr>
    </w:lvl>
    <w:lvl w:ilvl="5">
      <w:start w:val="1"/>
      <w:numFmt w:val="decimal"/>
      <w:isLgl/>
      <w:lvlText w:val="%1.%2.%3.%4.%5.%6."/>
      <w:lvlJc w:val="left"/>
      <w:pPr>
        <w:ind w:left="2160" w:hanging="1800"/>
      </w:pPr>
      <w:rPr>
        <w:rFonts w:cs="Times New Roman" w:hint="default"/>
        <w:b w:val="0"/>
      </w:rPr>
    </w:lvl>
    <w:lvl w:ilvl="6">
      <w:start w:val="1"/>
      <w:numFmt w:val="decimal"/>
      <w:isLgl/>
      <w:lvlText w:val="%1.%2.%3.%4.%5.%6.%7."/>
      <w:lvlJc w:val="left"/>
      <w:pPr>
        <w:ind w:left="2160" w:hanging="1800"/>
      </w:pPr>
      <w:rPr>
        <w:rFonts w:cs="Times New Roman" w:hint="default"/>
        <w:b w:val="0"/>
      </w:rPr>
    </w:lvl>
    <w:lvl w:ilvl="7">
      <w:start w:val="1"/>
      <w:numFmt w:val="decimal"/>
      <w:isLgl/>
      <w:lvlText w:val="%1.%2.%3.%4.%5.%6.%7.%8."/>
      <w:lvlJc w:val="left"/>
      <w:pPr>
        <w:ind w:left="2520" w:hanging="2160"/>
      </w:pPr>
      <w:rPr>
        <w:rFonts w:cs="Times New Roman" w:hint="default"/>
        <w:b w:val="0"/>
      </w:rPr>
    </w:lvl>
    <w:lvl w:ilvl="8">
      <w:start w:val="1"/>
      <w:numFmt w:val="decimal"/>
      <w:isLgl/>
      <w:lvlText w:val="%1.%2.%3.%4.%5.%6.%7.%8.%9."/>
      <w:lvlJc w:val="left"/>
      <w:pPr>
        <w:ind w:left="2880" w:hanging="2520"/>
      </w:pPr>
      <w:rPr>
        <w:rFonts w:cs="Times New Roman" w:hint="default"/>
        <w:b w:val="0"/>
      </w:rPr>
    </w:lvl>
  </w:abstractNum>
  <w:abstractNum w:abstractNumId="15" w15:restartNumberingAfterBreak="0">
    <w:nsid w:val="3D5E0B78"/>
    <w:multiLevelType w:val="hybridMultilevel"/>
    <w:tmpl w:val="56B4A980"/>
    <w:lvl w:ilvl="0" w:tplc="CD26DA9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4319677B"/>
    <w:multiLevelType w:val="multilevel"/>
    <w:tmpl w:val="50F07140"/>
    <w:lvl w:ilvl="0">
      <w:start w:val="11"/>
      <w:numFmt w:val="decimal"/>
      <w:lvlText w:val="%1."/>
      <w:lvlJc w:val="left"/>
      <w:pPr>
        <w:ind w:left="720" w:hanging="360"/>
      </w:pPr>
      <w:rPr>
        <w:rFonts w:hint="default"/>
      </w:rPr>
    </w:lvl>
    <w:lvl w:ilvl="1">
      <w:start w:val="1"/>
      <w:numFmt w:val="decimal"/>
      <w:isLgl/>
      <w:lvlText w:val="%1.%2."/>
      <w:lvlJc w:val="left"/>
      <w:pPr>
        <w:ind w:left="795" w:hanging="435"/>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E72047"/>
    <w:multiLevelType w:val="hybridMultilevel"/>
    <w:tmpl w:val="9BF208C8"/>
    <w:lvl w:ilvl="0" w:tplc="B3F41C8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4B275E09"/>
    <w:multiLevelType w:val="hybridMultilevel"/>
    <w:tmpl w:val="76F63EAE"/>
    <w:lvl w:ilvl="0" w:tplc="CD26DA9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56262D87"/>
    <w:multiLevelType w:val="hybridMultilevel"/>
    <w:tmpl w:val="6218B91E"/>
    <w:lvl w:ilvl="0" w:tplc="04150017">
      <w:start w:val="1"/>
      <w:numFmt w:val="lowerLetter"/>
      <w:lvlText w:val="%1)"/>
      <w:lvlJc w:val="left"/>
      <w:pPr>
        <w:ind w:left="720" w:hanging="360"/>
      </w:pPr>
    </w:lvl>
    <w:lvl w:ilvl="1" w:tplc="4098813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6844A15"/>
    <w:multiLevelType w:val="hybridMultilevel"/>
    <w:tmpl w:val="A3AEE95C"/>
    <w:lvl w:ilvl="0" w:tplc="07A6C36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C492D40"/>
    <w:multiLevelType w:val="hybridMultilevel"/>
    <w:tmpl w:val="14209518"/>
    <w:lvl w:ilvl="0" w:tplc="CCDA81CC">
      <w:start w:val="1"/>
      <w:numFmt w:val="bullet"/>
      <w:lvlText w:val=""/>
      <w:lvlJc w:val="left"/>
      <w:pPr>
        <w:ind w:left="703" w:hanging="360"/>
      </w:pPr>
      <w:rPr>
        <w:rFonts w:ascii="Symbol" w:hAnsi="Symbol" w:hint="default"/>
      </w:rPr>
    </w:lvl>
    <w:lvl w:ilvl="1" w:tplc="04150003" w:tentative="1">
      <w:start w:val="1"/>
      <w:numFmt w:val="bullet"/>
      <w:lvlText w:val="o"/>
      <w:lvlJc w:val="left"/>
      <w:pPr>
        <w:ind w:left="1423" w:hanging="360"/>
      </w:pPr>
      <w:rPr>
        <w:rFonts w:ascii="Courier New" w:hAnsi="Courier New" w:cs="Courier New" w:hint="default"/>
      </w:rPr>
    </w:lvl>
    <w:lvl w:ilvl="2" w:tplc="04150005" w:tentative="1">
      <w:start w:val="1"/>
      <w:numFmt w:val="bullet"/>
      <w:lvlText w:val=""/>
      <w:lvlJc w:val="left"/>
      <w:pPr>
        <w:ind w:left="2143" w:hanging="360"/>
      </w:pPr>
      <w:rPr>
        <w:rFonts w:ascii="Wingdings" w:hAnsi="Wingdings" w:hint="default"/>
      </w:rPr>
    </w:lvl>
    <w:lvl w:ilvl="3" w:tplc="04150001" w:tentative="1">
      <w:start w:val="1"/>
      <w:numFmt w:val="bullet"/>
      <w:lvlText w:val=""/>
      <w:lvlJc w:val="left"/>
      <w:pPr>
        <w:ind w:left="2863" w:hanging="360"/>
      </w:pPr>
      <w:rPr>
        <w:rFonts w:ascii="Symbol" w:hAnsi="Symbol" w:hint="default"/>
      </w:rPr>
    </w:lvl>
    <w:lvl w:ilvl="4" w:tplc="04150003" w:tentative="1">
      <w:start w:val="1"/>
      <w:numFmt w:val="bullet"/>
      <w:lvlText w:val="o"/>
      <w:lvlJc w:val="left"/>
      <w:pPr>
        <w:ind w:left="3583" w:hanging="360"/>
      </w:pPr>
      <w:rPr>
        <w:rFonts w:ascii="Courier New" w:hAnsi="Courier New" w:cs="Courier New" w:hint="default"/>
      </w:rPr>
    </w:lvl>
    <w:lvl w:ilvl="5" w:tplc="04150005" w:tentative="1">
      <w:start w:val="1"/>
      <w:numFmt w:val="bullet"/>
      <w:lvlText w:val=""/>
      <w:lvlJc w:val="left"/>
      <w:pPr>
        <w:ind w:left="4303" w:hanging="360"/>
      </w:pPr>
      <w:rPr>
        <w:rFonts w:ascii="Wingdings" w:hAnsi="Wingdings" w:hint="default"/>
      </w:rPr>
    </w:lvl>
    <w:lvl w:ilvl="6" w:tplc="04150001" w:tentative="1">
      <w:start w:val="1"/>
      <w:numFmt w:val="bullet"/>
      <w:lvlText w:val=""/>
      <w:lvlJc w:val="left"/>
      <w:pPr>
        <w:ind w:left="5023" w:hanging="360"/>
      </w:pPr>
      <w:rPr>
        <w:rFonts w:ascii="Symbol" w:hAnsi="Symbol" w:hint="default"/>
      </w:rPr>
    </w:lvl>
    <w:lvl w:ilvl="7" w:tplc="04150003" w:tentative="1">
      <w:start w:val="1"/>
      <w:numFmt w:val="bullet"/>
      <w:lvlText w:val="o"/>
      <w:lvlJc w:val="left"/>
      <w:pPr>
        <w:ind w:left="5743" w:hanging="360"/>
      </w:pPr>
      <w:rPr>
        <w:rFonts w:ascii="Courier New" w:hAnsi="Courier New" w:cs="Courier New" w:hint="default"/>
      </w:rPr>
    </w:lvl>
    <w:lvl w:ilvl="8" w:tplc="04150005" w:tentative="1">
      <w:start w:val="1"/>
      <w:numFmt w:val="bullet"/>
      <w:lvlText w:val=""/>
      <w:lvlJc w:val="left"/>
      <w:pPr>
        <w:ind w:left="6463" w:hanging="360"/>
      </w:pPr>
      <w:rPr>
        <w:rFonts w:ascii="Wingdings" w:hAnsi="Wingdings" w:hint="default"/>
      </w:rPr>
    </w:lvl>
  </w:abstractNum>
  <w:abstractNum w:abstractNumId="22" w15:restartNumberingAfterBreak="0">
    <w:nsid w:val="61F12E7D"/>
    <w:multiLevelType w:val="hybridMultilevel"/>
    <w:tmpl w:val="58BEDB32"/>
    <w:lvl w:ilvl="0" w:tplc="A760B548">
      <w:start w:val="1"/>
      <w:numFmt w:val="decimal"/>
      <w:lvlText w:val="%1)"/>
      <w:lvlJc w:val="left"/>
      <w:pPr>
        <w:ind w:left="780" w:hanging="420"/>
      </w:pPr>
      <w:rPr>
        <w:rFonts w:hint="default"/>
        <w:sz w:val="20"/>
        <w:szCs w:val="20"/>
      </w:rPr>
    </w:lvl>
    <w:lvl w:ilvl="1" w:tplc="343E9DD2">
      <w:start w:val="1"/>
      <w:numFmt w:val="lowerLetter"/>
      <w:lvlText w:val="%2)"/>
      <w:lvlJc w:val="left"/>
      <w:pPr>
        <w:ind w:left="1440" w:hanging="360"/>
      </w:pPr>
      <w:rPr>
        <w:rFonts w:hint="default"/>
        <w:b w:val="0"/>
      </w:rPr>
    </w:lvl>
    <w:lvl w:ilvl="2" w:tplc="93D0121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20C370B"/>
    <w:multiLevelType w:val="hybridMultilevel"/>
    <w:tmpl w:val="B3E28C84"/>
    <w:lvl w:ilvl="0" w:tplc="CD26DA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5E55EB7"/>
    <w:multiLevelType w:val="hybridMultilevel"/>
    <w:tmpl w:val="BC5EDCA0"/>
    <w:lvl w:ilvl="0" w:tplc="CD26DA9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66F938E9"/>
    <w:multiLevelType w:val="hybridMultilevel"/>
    <w:tmpl w:val="7FF66936"/>
    <w:lvl w:ilvl="0" w:tplc="5A82870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81474D"/>
    <w:multiLevelType w:val="hybridMultilevel"/>
    <w:tmpl w:val="CD5E3B20"/>
    <w:lvl w:ilvl="0" w:tplc="FFFFFFFF">
      <w:start w:val="1"/>
      <w:numFmt w:val="bullet"/>
      <w:lvlText w:val=""/>
      <w:lvlJc w:val="left"/>
      <w:pPr>
        <w:ind w:left="1004" w:hanging="360"/>
      </w:pPr>
      <w:rPr>
        <w:rFonts w:ascii="Symbol" w:hAnsi="Symbol" w:hint="default"/>
      </w:rPr>
    </w:lvl>
    <w:lvl w:ilvl="1" w:tplc="CD26DA90">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75340EB5"/>
    <w:multiLevelType w:val="hybridMultilevel"/>
    <w:tmpl w:val="E09E9EB0"/>
    <w:lvl w:ilvl="0" w:tplc="CD26DA90">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28" w15:restartNumberingAfterBreak="0">
    <w:nsid w:val="7FAB084F"/>
    <w:multiLevelType w:val="hybridMultilevel"/>
    <w:tmpl w:val="F8A6874E"/>
    <w:lvl w:ilvl="0" w:tplc="E820BC1A">
      <w:start w:val="1"/>
      <w:numFmt w:val="decimal"/>
      <w:lvlText w:val="%1."/>
      <w:lvlJc w:val="left"/>
      <w:pPr>
        <w:ind w:left="360" w:hanging="360"/>
      </w:pPr>
      <w:rPr>
        <w:rFonts w:hint="default"/>
        <w:b w:val="0"/>
        <w:bCs w:val="0"/>
        <w:strike w:val="0"/>
        <w:color w:val="auto"/>
        <w:sz w:val="20"/>
        <w:szCs w:val="20"/>
      </w:rPr>
    </w:lvl>
    <w:lvl w:ilvl="1" w:tplc="0409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1660325">
    <w:abstractNumId w:val="13"/>
  </w:num>
  <w:num w:numId="2" w16cid:durableId="1910924792">
    <w:abstractNumId w:val="7"/>
  </w:num>
  <w:num w:numId="3" w16cid:durableId="565802647">
    <w:abstractNumId w:val="8"/>
  </w:num>
  <w:num w:numId="4" w16cid:durableId="1667392649">
    <w:abstractNumId w:val="21"/>
  </w:num>
  <w:num w:numId="5" w16cid:durableId="1145929366">
    <w:abstractNumId w:val="12"/>
  </w:num>
  <w:num w:numId="6" w16cid:durableId="336419780">
    <w:abstractNumId w:val="22"/>
  </w:num>
  <w:num w:numId="7" w16cid:durableId="1372612600">
    <w:abstractNumId w:val="9"/>
  </w:num>
  <w:num w:numId="8" w16cid:durableId="2007438098">
    <w:abstractNumId w:val="28"/>
  </w:num>
  <w:num w:numId="9" w16cid:durableId="1504205515">
    <w:abstractNumId w:val="17"/>
  </w:num>
  <w:num w:numId="10" w16cid:durableId="1356342343">
    <w:abstractNumId w:val="16"/>
  </w:num>
  <w:num w:numId="11" w16cid:durableId="842666032">
    <w:abstractNumId w:val="11"/>
  </w:num>
  <w:num w:numId="12" w16cid:durableId="1036006100">
    <w:abstractNumId w:val="14"/>
  </w:num>
  <w:num w:numId="13" w16cid:durableId="1222444116">
    <w:abstractNumId w:val="6"/>
  </w:num>
  <w:num w:numId="14" w16cid:durableId="1008487974">
    <w:abstractNumId w:val="15"/>
  </w:num>
  <w:num w:numId="15" w16cid:durableId="78646965">
    <w:abstractNumId w:val="24"/>
  </w:num>
  <w:num w:numId="16" w16cid:durableId="1126120128">
    <w:abstractNumId w:val="26"/>
  </w:num>
  <w:num w:numId="17" w16cid:durableId="849294339">
    <w:abstractNumId w:val="20"/>
  </w:num>
  <w:num w:numId="18" w16cid:durableId="1324629892">
    <w:abstractNumId w:val="23"/>
  </w:num>
  <w:num w:numId="19" w16cid:durableId="265236560">
    <w:abstractNumId w:val="10"/>
  </w:num>
  <w:num w:numId="20" w16cid:durableId="1893885336">
    <w:abstractNumId w:val="19"/>
  </w:num>
  <w:num w:numId="21" w16cid:durableId="198981396">
    <w:abstractNumId w:val="18"/>
  </w:num>
  <w:num w:numId="22" w16cid:durableId="1069503399">
    <w:abstractNumId w:val="27"/>
  </w:num>
  <w:num w:numId="23" w16cid:durableId="169449983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A45"/>
    <w:rsid w:val="000002E1"/>
    <w:rsid w:val="00004BBF"/>
    <w:rsid w:val="00006407"/>
    <w:rsid w:val="00007ECA"/>
    <w:rsid w:val="00012E39"/>
    <w:rsid w:val="000139DA"/>
    <w:rsid w:val="0001646B"/>
    <w:rsid w:val="0001647E"/>
    <w:rsid w:val="00016504"/>
    <w:rsid w:val="00016AE9"/>
    <w:rsid w:val="0001772C"/>
    <w:rsid w:val="000177AE"/>
    <w:rsid w:val="00020E07"/>
    <w:rsid w:val="00023D43"/>
    <w:rsid w:val="00027644"/>
    <w:rsid w:val="000308B1"/>
    <w:rsid w:val="00030D64"/>
    <w:rsid w:val="0003164D"/>
    <w:rsid w:val="000348A1"/>
    <w:rsid w:val="000350E5"/>
    <w:rsid w:val="00036CE6"/>
    <w:rsid w:val="00036F33"/>
    <w:rsid w:val="000401C1"/>
    <w:rsid w:val="0004276E"/>
    <w:rsid w:val="00043E31"/>
    <w:rsid w:val="00044BDB"/>
    <w:rsid w:val="00053806"/>
    <w:rsid w:val="00054C8D"/>
    <w:rsid w:val="00054D29"/>
    <w:rsid w:val="000564CA"/>
    <w:rsid w:val="000625BA"/>
    <w:rsid w:val="00063741"/>
    <w:rsid w:val="0006467F"/>
    <w:rsid w:val="00065A3E"/>
    <w:rsid w:val="00065B19"/>
    <w:rsid w:val="000728F9"/>
    <w:rsid w:val="00074A7A"/>
    <w:rsid w:val="00076D65"/>
    <w:rsid w:val="000777E7"/>
    <w:rsid w:val="00080025"/>
    <w:rsid w:val="0008148F"/>
    <w:rsid w:val="00085766"/>
    <w:rsid w:val="000863E4"/>
    <w:rsid w:val="00087015"/>
    <w:rsid w:val="00094E67"/>
    <w:rsid w:val="000979FC"/>
    <w:rsid w:val="000A4D41"/>
    <w:rsid w:val="000B14D6"/>
    <w:rsid w:val="000B1AAF"/>
    <w:rsid w:val="000B25AD"/>
    <w:rsid w:val="000B2888"/>
    <w:rsid w:val="000B7933"/>
    <w:rsid w:val="000C2A0C"/>
    <w:rsid w:val="000C501E"/>
    <w:rsid w:val="000D116C"/>
    <w:rsid w:val="000D41B4"/>
    <w:rsid w:val="000E016B"/>
    <w:rsid w:val="000E451B"/>
    <w:rsid w:val="000E78A3"/>
    <w:rsid w:val="000F1670"/>
    <w:rsid w:val="000F4D0D"/>
    <w:rsid w:val="000F58EA"/>
    <w:rsid w:val="00104F54"/>
    <w:rsid w:val="0010685D"/>
    <w:rsid w:val="00106AEB"/>
    <w:rsid w:val="00107735"/>
    <w:rsid w:val="001112E6"/>
    <w:rsid w:val="0011281C"/>
    <w:rsid w:val="00115D85"/>
    <w:rsid w:val="00120447"/>
    <w:rsid w:val="001209CC"/>
    <w:rsid w:val="00122ECE"/>
    <w:rsid w:val="001260E3"/>
    <w:rsid w:val="001344CA"/>
    <w:rsid w:val="00135D08"/>
    <w:rsid w:val="00137026"/>
    <w:rsid w:val="00143450"/>
    <w:rsid w:val="0014770A"/>
    <w:rsid w:val="00151F68"/>
    <w:rsid w:val="001638F2"/>
    <w:rsid w:val="00164031"/>
    <w:rsid w:val="001644FA"/>
    <w:rsid w:val="00166223"/>
    <w:rsid w:val="00166300"/>
    <w:rsid w:val="001701D1"/>
    <w:rsid w:val="00171067"/>
    <w:rsid w:val="00173A03"/>
    <w:rsid w:val="00174DBF"/>
    <w:rsid w:val="00184A8E"/>
    <w:rsid w:val="00187776"/>
    <w:rsid w:val="00191605"/>
    <w:rsid w:val="0019524F"/>
    <w:rsid w:val="001969B4"/>
    <w:rsid w:val="001A3449"/>
    <w:rsid w:val="001A3A34"/>
    <w:rsid w:val="001B165C"/>
    <w:rsid w:val="001B353B"/>
    <w:rsid w:val="001B5E2E"/>
    <w:rsid w:val="001C461C"/>
    <w:rsid w:val="001C56D1"/>
    <w:rsid w:val="001D0178"/>
    <w:rsid w:val="001D484C"/>
    <w:rsid w:val="001D537E"/>
    <w:rsid w:val="001D5809"/>
    <w:rsid w:val="001D73AE"/>
    <w:rsid w:val="001E296C"/>
    <w:rsid w:val="001E767D"/>
    <w:rsid w:val="001F1EA9"/>
    <w:rsid w:val="001F6297"/>
    <w:rsid w:val="001F6E70"/>
    <w:rsid w:val="0020500F"/>
    <w:rsid w:val="002067F6"/>
    <w:rsid w:val="002109D0"/>
    <w:rsid w:val="00210B1B"/>
    <w:rsid w:val="002113B0"/>
    <w:rsid w:val="00211D17"/>
    <w:rsid w:val="0021263D"/>
    <w:rsid w:val="0021408C"/>
    <w:rsid w:val="00217928"/>
    <w:rsid w:val="00220FF5"/>
    <w:rsid w:val="002221EA"/>
    <w:rsid w:val="00222406"/>
    <w:rsid w:val="00224332"/>
    <w:rsid w:val="00226102"/>
    <w:rsid w:val="002268D7"/>
    <w:rsid w:val="002316F7"/>
    <w:rsid w:val="00232CB6"/>
    <w:rsid w:val="00236BD1"/>
    <w:rsid w:val="00237E71"/>
    <w:rsid w:val="00241CF0"/>
    <w:rsid w:val="00243B25"/>
    <w:rsid w:val="00244E3B"/>
    <w:rsid w:val="0025139B"/>
    <w:rsid w:val="0025145E"/>
    <w:rsid w:val="00252367"/>
    <w:rsid w:val="0025245F"/>
    <w:rsid w:val="00256281"/>
    <w:rsid w:val="00260E84"/>
    <w:rsid w:val="00265787"/>
    <w:rsid w:val="002663B1"/>
    <w:rsid w:val="00266A5B"/>
    <w:rsid w:val="00270AEF"/>
    <w:rsid w:val="00271261"/>
    <w:rsid w:val="002718CD"/>
    <w:rsid w:val="0027250F"/>
    <w:rsid w:val="002731F6"/>
    <w:rsid w:val="00274C91"/>
    <w:rsid w:val="00274CFC"/>
    <w:rsid w:val="002759F3"/>
    <w:rsid w:val="00277363"/>
    <w:rsid w:val="00277699"/>
    <w:rsid w:val="00277CAC"/>
    <w:rsid w:val="002805B5"/>
    <w:rsid w:val="002855CC"/>
    <w:rsid w:val="00286CC0"/>
    <w:rsid w:val="00293DBF"/>
    <w:rsid w:val="00296FC3"/>
    <w:rsid w:val="0029729C"/>
    <w:rsid w:val="002A107A"/>
    <w:rsid w:val="002A16D2"/>
    <w:rsid w:val="002A3E33"/>
    <w:rsid w:val="002B0062"/>
    <w:rsid w:val="002B062B"/>
    <w:rsid w:val="002B12BF"/>
    <w:rsid w:val="002B472B"/>
    <w:rsid w:val="002B5723"/>
    <w:rsid w:val="002C0A3E"/>
    <w:rsid w:val="002C41AA"/>
    <w:rsid w:val="002C60C1"/>
    <w:rsid w:val="002C79AA"/>
    <w:rsid w:val="002C7D2F"/>
    <w:rsid w:val="002D0FF8"/>
    <w:rsid w:val="002D1828"/>
    <w:rsid w:val="002D3655"/>
    <w:rsid w:val="002D3DDC"/>
    <w:rsid w:val="002D44C9"/>
    <w:rsid w:val="002D683D"/>
    <w:rsid w:val="002D74C5"/>
    <w:rsid w:val="002E0D89"/>
    <w:rsid w:val="002E4409"/>
    <w:rsid w:val="002E492A"/>
    <w:rsid w:val="002E5294"/>
    <w:rsid w:val="002F7D60"/>
    <w:rsid w:val="002F7E31"/>
    <w:rsid w:val="00300DD4"/>
    <w:rsid w:val="00301ACD"/>
    <w:rsid w:val="00304821"/>
    <w:rsid w:val="00305D7A"/>
    <w:rsid w:val="00312094"/>
    <w:rsid w:val="003224C3"/>
    <w:rsid w:val="00322B73"/>
    <w:rsid w:val="003237FC"/>
    <w:rsid w:val="00324829"/>
    <w:rsid w:val="00331958"/>
    <w:rsid w:val="00334362"/>
    <w:rsid w:val="003350FF"/>
    <w:rsid w:val="00336494"/>
    <w:rsid w:val="00336AB8"/>
    <w:rsid w:val="00336EE9"/>
    <w:rsid w:val="00340103"/>
    <w:rsid w:val="00342B3B"/>
    <w:rsid w:val="003447EB"/>
    <w:rsid w:val="003469EF"/>
    <w:rsid w:val="00347129"/>
    <w:rsid w:val="0034790A"/>
    <w:rsid w:val="00350FAF"/>
    <w:rsid w:val="0035548E"/>
    <w:rsid w:val="00356C80"/>
    <w:rsid w:val="00362235"/>
    <w:rsid w:val="0036301A"/>
    <w:rsid w:val="00364168"/>
    <w:rsid w:val="0036580B"/>
    <w:rsid w:val="0036591B"/>
    <w:rsid w:val="00374073"/>
    <w:rsid w:val="00374786"/>
    <w:rsid w:val="00375349"/>
    <w:rsid w:val="00375BBF"/>
    <w:rsid w:val="00375E5F"/>
    <w:rsid w:val="0037650D"/>
    <w:rsid w:val="003851A2"/>
    <w:rsid w:val="00393CCF"/>
    <w:rsid w:val="00395D1D"/>
    <w:rsid w:val="00396043"/>
    <w:rsid w:val="003A0303"/>
    <w:rsid w:val="003A1E80"/>
    <w:rsid w:val="003A51FA"/>
    <w:rsid w:val="003A5CD5"/>
    <w:rsid w:val="003A66AE"/>
    <w:rsid w:val="003B141F"/>
    <w:rsid w:val="003B7357"/>
    <w:rsid w:val="003C2FB8"/>
    <w:rsid w:val="003C453B"/>
    <w:rsid w:val="003C5728"/>
    <w:rsid w:val="003C6042"/>
    <w:rsid w:val="003C7FBD"/>
    <w:rsid w:val="003D1E34"/>
    <w:rsid w:val="003D4F93"/>
    <w:rsid w:val="003E3C32"/>
    <w:rsid w:val="003E45DB"/>
    <w:rsid w:val="003E7B35"/>
    <w:rsid w:val="003F150C"/>
    <w:rsid w:val="003F2928"/>
    <w:rsid w:val="003F3759"/>
    <w:rsid w:val="003F42BD"/>
    <w:rsid w:val="003F6804"/>
    <w:rsid w:val="00402137"/>
    <w:rsid w:val="004023D4"/>
    <w:rsid w:val="00402D35"/>
    <w:rsid w:val="00402E43"/>
    <w:rsid w:val="004031B5"/>
    <w:rsid w:val="004075BF"/>
    <w:rsid w:val="004119C5"/>
    <w:rsid w:val="00412E5E"/>
    <w:rsid w:val="0041633C"/>
    <w:rsid w:val="00420F3E"/>
    <w:rsid w:val="004213AB"/>
    <w:rsid w:val="004231B1"/>
    <w:rsid w:val="004241B4"/>
    <w:rsid w:val="0042593D"/>
    <w:rsid w:val="00425CB7"/>
    <w:rsid w:val="00435B25"/>
    <w:rsid w:val="00436FB5"/>
    <w:rsid w:val="00437BC7"/>
    <w:rsid w:val="00441DAA"/>
    <w:rsid w:val="00446827"/>
    <w:rsid w:val="004477CF"/>
    <w:rsid w:val="0045156A"/>
    <w:rsid w:val="004542BD"/>
    <w:rsid w:val="00454D9B"/>
    <w:rsid w:val="004570DD"/>
    <w:rsid w:val="004576DF"/>
    <w:rsid w:val="00465472"/>
    <w:rsid w:val="0047085B"/>
    <w:rsid w:val="00483B0F"/>
    <w:rsid w:val="00487D27"/>
    <w:rsid w:val="00490EE4"/>
    <w:rsid w:val="0049109B"/>
    <w:rsid w:val="0049326A"/>
    <w:rsid w:val="00496DFB"/>
    <w:rsid w:val="004A1EFD"/>
    <w:rsid w:val="004A26F7"/>
    <w:rsid w:val="004A507A"/>
    <w:rsid w:val="004B0F98"/>
    <w:rsid w:val="004B27BC"/>
    <w:rsid w:val="004B50A6"/>
    <w:rsid w:val="004B578F"/>
    <w:rsid w:val="004B5820"/>
    <w:rsid w:val="004B652F"/>
    <w:rsid w:val="004B797F"/>
    <w:rsid w:val="004C0E70"/>
    <w:rsid w:val="004C2D53"/>
    <w:rsid w:val="004C3CB9"/>
    <w:rsid w:val="004C7E64"/>
    <w:rsid w:val="004D4AD2"/>
    <w:rsid w:val="004D4DEF"/>
    <w:rsid w:val="004E25DC"/>
    <w:rsid w:val="004F26D4"/>
    <w:rsid w:val="0050198B"/>
    <w:rsid w:val="00502501"/>
    <w:rsid w:val="00507783"/>
    <w:rsid w:val="005118DA"/>
    <w:rsid w:val="00513763"/>
    <w:rsid w:val="00517A90"/>
    <w:rsid w:val="00520613"/>
    <w:rsid w:val="00521AEB"/>
    <w:rsid w:val="00523271"/>
    <w:rsid w:val="00526A0B"/>
    <w:rsid w:val="00527564"/>
    <w:rsid w:val="00530FE7"/>
    <w:rsid w:val="00532769"/>
    <w:rsid w:val="00533746"/>
    <w:rsid w:val="0053552E"/>
    <w:rsid w:val="0053700D"/>
    <w:rsid w:val="00537EAC"/>
    <w:rsid w:val="00540BDB"/>
    <w:rsid w:val="00546859"/>
    <w:rsid w:val="00552D32"/>
    <w:rsid w:val="005532D0"/>
    <w:rsid w:val="00555F12"/>
    <w:rsid w:val="005636D5"/>
    <w:rsid w:val="00563F70"/>
    <w:rsid w:val="00565B4E"/>
    <w:rsid w:val="00566F25"/>
    <w:rsid w:val="00567876"/>
    <w:rsid w:val="00570844"/>
    <w:rsid w:val="00572DEF"/>
    <w:rsid w:val="00574083"/>
    <w:rsid w:val="00584367"/>
    <w:rsid w:val="00585E6A"/>
    <w:rsid w:val="00587067"/>
    <w:rsid w:val="00591C3D"/>
    <w:rsid w:val="00592E16"/>
    <w:rsid w:val="005964BE"/>
    <w:rsid w:val="005A1014"/>
    <w:rsid w:val="005B2E75"/>
    <w:rsid w:val="005B32D5"/>
    <w:rsid w:val="005B4C2B"/>
    <w:rsid w:val="005B6FA1"/>
    <w:rsid w:val="005C165B"/>
    <w:rsid w:val="005C24B3"/>
    <w:rsid w:val="005C409E"/>
    <w:rsid w:val="005C4619"/>
    <w:rsid w:val="005C469A"/>
    <w:rsid w:val="005C76A1"/>
    <w:rsid w:val="005D0E30"/>
    <w:rsid w:val="005D2EB5"/>
    <w:rsid w:val="005D51F4"/>
    <w:rsid w:val="005D72AA"/>
    <w:rsid w:val="005E053C"/>
    <w:rsid w:val="005E15A2"/>
    <w:rsid w:val="005E6C69"/>
    <w:rsid w:val="005E7C9C"/>
    <w:rsid w:val="005F39F0"/>
    <w:rsid w:val="005F4DA9"/>
    <w:rsid w:val="00600399"/>
    <w:rsid w:val="00602D09"/>
    <w:rsid w:val="00605ABA"/>
    <w:rsid w:val="0060708A"/>
    <w:rsid w:val="0061137D"/>
    <w:rsid w:val="00614266"/>
    <w:rsid w:val="00616B70"/>
    <w:rsid w:val="00620735"/>
    <w:rsid w:val="006207AC"/>
    <w:rsid w:val="00624185"/>
    <w:rsid w:val="00624327"/>
    <w:rsid w:val="00625D9A"/>
    <w:rsid w:val="00630107"/>
    <w:rsid w:val="00630FA1"/>
    <w:rsid w:val="0063180E"/>
    <w:rsid w:val="00631E09"/>
    <w:rsid w:val="00634050"/>
    <w:rsid w:val="0063444A"/>
    <w:rsid w:val="00634E1A"/>
    <w:rsid w:val="00634EDA"/>
    <w:rsid w:val="00634FD3"/>
    <w:rsid w:val="00635D8B"/>
    <w:rsid w:val="00636235"/>
    <w:rsid w:val="006406EC"/>
    <w:rsid w:val="00640912"/>
    <w:rsid w:val="00640DC0"/>
    <w:rsid w:val="00645849"/>
    <w:rsid w:val="00647639"/>
    <w:rsid w:val="00652415"/>
    <w:rsid w:val="0065357F"/>
    <w:rsid w:val="00654914"/>
    <w:rsid w:val="00655115"/>
    <w:rsid w:val="00655FE0"/>
    <w:rsid w:val="00657FD6"/>
    <w:rsid w:val="00673AB9"/>
    <w:rsid w:val="0067623F"/>
    <w:rsid w:val="00680A3F"/>
    <w:rsid w:val="00682149"/>
    <w:rsid w:val="00682C46"/>
    <w:rsid w:val="00683D88"/>
    <w:rsid w:val="006871FC"/>
    <w:rsid w:val="006903B6"/>
    <w:rsid w:val="006919C8"/>
    <w:rsid w:val="0069334C"/>
    <w:rsid w:val="006939B2"/>
    <w:rsid w:val="00694218"/>
    <w:rsid w:val="00694339"/>
    <w:rsid w:val="00694FC2"/>
    <w:rsid w:val="006A2476"/>
    <w:rsid w:val="006A3EF4"/>
    <w:rsid w:val="006A6893"/>
    <w:rsid w:val="006A6929"/>
    <w:rsid w:val="006C2B75"/>
    <w:rsid w:val="006C400F"/>
    <w:rsid w:val="006C71B2"/>
    <w:rsid w:val="006D16AD"/>
    <w:rsid w:val="006D613C"/>
    <w:rsid w:val="006D6D44"/>
    <w:rsid w:val="006D7323"/>
    <w:rsid w:val="006E0A19"/>
    <w:rsid w:val="006E1327"/>
    <w:rsid w:val="006E1C7E"/>
    <w:rsid w:val="006E20F4"/>
    <w:rsid w:val="006E3003"/>
    <w:rsid w:val="006E3936"/>
    <w:rsid w:val="006E513C"/>
    <w:rsid w:val="006E5F9C"/>
    <w:rsid w:val="006E7CB9"/>
    <w:rsid w:val="006F1C39"/>
    <w:rsid w:val="006F31F1"/>
    <w:rsid w:val="006F3E95"/>
    <w:rsid w:val="006F4DAB"/>
    <w:rsid w:val="007003CC"/>
    <w:rsid w:val="007043CB"/>
    <w:rsid w:val="0070468B"/>
    <w:rsid w:val="00712530"/>
    <w:rsid w:val="00721183"/>
    <w:rsid w:val="00725068"/>
    <w:rsid w:val="007279FF"/>
    <w:rsid w:val="00734493"/>
    <w:rsid w:val="00734909"/>
    <w:rsid w:val="00736B60"/>
    <w:rsid w:val="007376E6"/>
    <w:rsid w:val="007378BD"/>
    <w:rsid w:val="007433FB"/>
    <w:rsid w:val="00744AE6"/>
    <w:rsid w:val="00744C92"/>
    <w:rsid w:val="0074583B"/>
    <w:rsid w:val="00752621"/>
    <w:rsid w:val="007534E0"/>
    <w:rsid w:val="00756A9B"/>
    <w:rsid w:val="00765AB5"/>
    <w:rsid w:val="007669DF"/>
    <w:rsid w:val="00772145"/>
    <w:rsid w:val="007721DF"/>
    <w:rsid w:val="0077264A"/>
    <w:rsid w:val="007730F8"/>
    <w:rsid w:val="00773DD8"/>
    <w:rsid w:val="00780442"/>
    <w:rsid w:val="007822D7"/>
    <w:rsid w:val="00782498"/>
    <w:rsid w:val="00786F78"/>
    <w:rsid w:val="007934CC"/>
    <w:rsid w:val="00793CA9"/>
    <w:rsid w:val="00793CEE"/>
    <w:rsid w:val="00795CAB"/>
    <w:rsid w:val="007A36FB"/>
    <w:rsid w:val="007A4E40"/>
    <w:rsid w:val="007A5233"/>
    <w:rsid w:val="007A5FBA"/>
    <w:rsid w:val="007A7B00"/>
    <w:rsid w:val="007B2CD3"/>
    <w:rsid w:val="007B3343"/>
    <w:rsid w:val="007C02D6"/>
    <w:rsid w:val="007C0D32"/>
    <w:rsid w:val="007C4305"/>
    <w:rsid w:val="007C48E5"/>
    <w:rsid w:val="007D1AA4"/>
    <w:rsid w:val="007D46BC"/>
    <w:rsid w:val="007E7C80"/>
    <w:rsid w:val="007F45A9"/>
    <w:rsid w:val="007F5E99"/>
    <w:rsid w:val="007F794D"/>
    <w:rsid w:val="00802F53"/>
    <w:rsid w:val="0080431D"/>
    <w:rsid w:val="00807183"/>
    <w:rsid w:val="0081168F"/>
    <w:rsid w:val="00811AD0"/>
    <w:rsid w:val="008129C0"/>
    <w:rsid w:val="00812C82"/>
    <w:rsid w:val="00812D13"/>
    <w:rsid w:val="008170C8"/>
    <w:rsid w:val="00817ACA"/>
    <w:rsid w:val="00820519"/>
    <w:rsid w:val="008206C5"/>
    <w:rsid w:val="008233C3"/>
    <w:rsid w:val="00825E95"/>
    <w:rsid w:val="00830244"/>
    <w:rsid w:val="008340B3"/>
    <w:rsid w:val="00834D9A"/>
    <w:rsid w:val="00835CF1"/>
    <w:rsid w:val="00837AF6"/>
    <w:rsid w:val="00837E82"/>
    <w:rsid w:val="0084372D"/>
    <w:rsid w:val="008447AA"/>
    <w:rsid w:val="00844D1E"/>
    <w:rsid w:val="00845249"/>
    <w:rsid w:val="00846661"/>
    <w:rsid w:val="008478E5"/>
    <w:rsid w:val="00850AA6"/>
    <w:rsid w:val="0085607B"/>
    <w:rsid w:val="00860D3B"/>
    <w:rsid w:val="00861D58"/>
    <w:rsid w:val="00863FC5"/>
    <w:rsid w:val="00867579"/>
    <w:rsid w:val="0087096B"/>
    <w:rsid w:val="00871A30"/>
    <w:rsid w:val="00872804"/>
    <w:rsid w:val="00872B52"/>
    <w:rsid w:val="0087313B"/>
    <w:rsid w:val="00873AE6"/>
    <w:rsid w:val="00874E97"/>
    <w:rsid w:val="00876975"/>
    <w:rsid w:val="008778F6"/>
    <w:rsid w:val="008811EA"/>
    <w:rsid w:val="00881A1E"/>
    <w:rsid w:val="008872B2"/>
    <w:rsid w:val="00887755"/>
    <w:rsid w:val="00894BE6"/>
    <w:rsid w:val="008A0D68"/>
    <w:rsid w:val="008A1126"/>
    <w:rsid w:val="008A1CDB"/>
    <w:rsid w:val="008A305B"/>
    <w:rsid w:val="008A3777"/>
    <w:rsid w:val="008B7974"/>
    <w:rsid w:val="008C16E4"/>
    <w:rsid w:val="008D350D"/>
    <w:rsid w:val="008D44D6"/>
    <w:rsid w:val="008D50D9"/>
    <w:rsid w:val="008D7105"/>
    <w:rsid w:val="008E107D"/>
    <w:rsid w:val="008E322A"/>
    <w:rsid w:val="008E7FDA"/>
    <w:rsid w:val="008F1814"/>
    <w:rsid w:val="008F4635"/>
    <w:rsid w:val="008F4C4C"/>
    <w:rsid w:val="008F54E1"/>
    <w:rsid w:val="00902AA1"/>
    <w:rsid w:val="009048D5"/>
    <w:rsid w:val="0090643A"/>
    <w:rsid w:val="00907CDF"/>
    <w:rsid w:val="00912CE7"/>
    <w:rsid w:val="00913A35"/>
    <w:rsid w:val="009172F3"/>
    <w:rsid w:val="0092250B"/>
    <w:rsid w:val="00924B62"/>
    <w:rsid w:val="0092723A"/>
    <w:rsid w:val="0093035F"/>
    <w:rsid w:val="00930F83"/>
    <w:rsid w:val="009331DE"/>
    <w:rsid w:val="009417F9"/>
    <w:rsid w:val="00941A7D"/>
    <w:rsid w:val="009440CC"/>
    <w:rsid w:val="0094540F"/>
    <w:rsid w:val="009573D8"/>
    <w:rsid w:val="00957B65"/>
    <w:rsid w:val="00960B2E"/>
    <w:rsid w:val="009625E8"/>
    <w:rsid w:val="00965345"/>
    <w:rsid w:val="00971D36"/>
    <w:rsid w:val="009721B2"/>
    <w:rsid w:val="009723BD"/>
    <w:rsid w:val="009723D6"/>
    <w:rsid w:val="0097651E"/>
    <w:rsid w:val="009772CB"/>
    <w:rsid w:val="00977386"/>
    <w:rsid w:val="00977C65"/>
    <w:rsid w:val="00983195"/>
    <w:rsid w:val="00984E2E"/>
    <w:rsid w:val="00993B3A"/>
    <w:rsid w:val="00994112"/>
    <w:rsid w:val="00995E8C"/>
    <w:rsid w:val="009C1E6A"/>
    <w:rsid w:val="009C2022"/>
    <w:rsid w:val="009D1736"/>
    <w:rsid w:val="009D289D"/>
    <w:rsid w:val="009D3B42"/>
    <w:rsid w:val="009D524D"/>
    <w:rsid w:val="009D5D1E"/>
    <w:rsid w:val="009D7595"/>
    <w:rsid w:val="009D79F2"/>
    <w:rsid w:val="009D7B5C"/>
    <w:rsid w:val="009E0230"/>
    <w:rsid w:val="009E2284"/>
    <w:rsid w:val="009E3237"/>
    <w:rsid w:val="009E4017"/>
    <w:rsid w:val="009E522C"/>
    <w:rsid w:val="009F1B63"/>
    <w:rsid w:val="00A0184D"/>
    <w:rsid w:val="00A07F41"/>
    <w:rsid w:val="00A1010A"/>
    <w:rsid w:val="00A1362E"/>
    <w:rsid w:val="00A20FD6"/>
    <w:rsid w:val="00A25D74"/>
    <w:rsid w:val="00A42ADD"/>
    <w:rsid w:val="00A445E1"/>
    <w:rsid w:val="00A45817"/>
    <w:rsid w:val="00A46728"/>
    <w:rsid w:val="00A50B73"/>
    <w:rsid w:val="00A54DF8"/>
    <w:rsid w:val="00A550D5"/>
    <w:rsid w:val="00A64549"/>
    <w:rsid w:val="00A66B9F"/>
    <w:rsid w:val="00A702BB"/>
    <w:rsid w:val="00A7698A"/>
    <w:rsid w:val="00A81060"/>
    <w:rsid w:val="00A813E2"/>
    <w:rsid w:val="00A839F8"/>
    <w:rsid w:val="00A83F6D"/>
    <w:rsid w:val="00A87929"/>
    <w:rsid w:val="00A906DA"/>
    <w:rsid w:val="00A928FF"/>
    <w:rsid w:val="00A93522"/>
    <w:rsid w:val="00AA409E"/>
    <w:rsid w:val="00AA7EB9"/>
    <w:rsid w:val="00AB0C8B"/>
    <w:rsid w:val="00AB1786"/>
    <w:rsid w:val="00AB38EC"/>
    <w:rsid w:val="00AB4E03"/>
    <w:rsid w:val="00AB565A"/>
    <w:rsid w:val="00AB76D1"/>
    <w:rsid w:val="00AB79B9"/>
    <w:rsid w:val="00AB7B38"/>
    <w:rsid w:val="00AC1C54"/>
    <w:rsid w:val="00AC26A3"/>
    <w:rsid w:val="00AC2ABF"/>
    <w:rsid w:val="00AC31B2"/>
    <w:rsid w:val="00AC33F3"/>
    <w:rsid w:val="00AC3491"/>
    <w:rsid w:val="00AC397C"/>
    <w:rsid w:val="00AC6A02"/>
    <w:rsid w:val="00AD002A"/>
    <w:rsid w:val="00AD2289"/>
    <w:rsid w:val="00AD3E61"/>
    <w:rsid w:val="00AD6D6F"/>
    <w:rsid w:val="00AE07CE"/>
    <w:rsid w:val="00AE0FD7"/>
    <w:rsid w:val="00AE2B5F"/>
    <w:rsid w:val="00AE3086"/>
    <w:rsid w:val="00AE3C98"/>
    <w:rsid w:val="00AF0177"/>
    <w:rsid w:val="00AF33D0"/>
    <w:rsid w:val="00AF345C"/>
    <w:rsid w:val="00AF75B0"/>
    <w:rsid w:val="00B01F46"/>
    <w:rsid w:val="00B039C7"/>
    <w:rsid w:val="00B05BB7"/>
    <w:rsid w:val="00B05E7E"/>
    <w:rsid w:val="00B062CC"/>
    <w:rsid w:val="00B0650F"/>
    <w:rsid w:val="00B1060E"/>
    <w:rsid w:val="00B10F07"/>
    <w:rsid w:val="00B131FD"/>
    <w:rsid w:val="00B143A7"/>
    <w:rsid w:val="00B1519A"/>
    <w:rsid w:val="00B242E7"/>
    <w:rsid w:val="00B30E96"/>
    <w:rsid w:val="00B30F1A"/>
    <w:rsid w:val="00B315FE"/>
    <w:rsid w:val="00B4612D"/>
    <w:rsid w:val="00B47A01"/>
    <w:rsid w:val="00B47E69"/>
    <w:rsid w:val="00B533C6"/>
    <w:rsid w:val="00B56C3B"/>
    <w:rsid w:val="00B61900"/>
    <w:rsid w:val="00B634FF"/>
    <w:rsid w:val="00B656B1"/>
    <w:rsid w:val="00B66941"/>
    <w:rsid w:val="00B70403"/>
    <w:rsid w:val="00B76DE9"/>
    <w:rsid w:val="00B817A8"/>
    <w:rsid w:val="00B820A4"/>
    <w:rsid w:val="00B8431F"/>
    <w:rsid w:val="00B8458B"/>
    <w:rsid w:val="00B90087"/>
    <w:rsid w:val="00B91EDC"/>
    <w:rsid w:val="00B95CE6"/>
    <w:rsid w:val="00B971AE"/>
    <w:rsid w:val="00B97257"/>
    <w:rsid w:val="00BA2C32"/>
    <w:rsid w:val="00BA6D5E"/>
    <w:rsid w:val="00BA787E"/>
    <w:rsid w:val="00BB0A51"/>
    <w:rsid w:val="00BB18E4"/>
    <w:rsid w:val="00BB3147"/>
    <w:rsid w:val="00BC01BE"/>
    <w:rsid w:val="00BC2546"/>
    <w:rsid w:val="00BC6872"/>
    <w:rsid w:val="00BD2C3E"/>
    <w:rsid w:val="00BD34BE"/>
    <w:rsid w:val="00BD4BDA"/>
    <w:rsid w:val="00BD520E"/>
    <w:rsid w:val="00BE5356"/>
    <w:rsid w:val="00BE54E2"/>
    <w:rsid w:val="00BE63CD"/>
    <w:rsid w:val="00BF12FE"/>
    <w:rsid w:val="00BF39B2"/>
    <w:rsid w:val="00BF5603"/>
    <w:rsid w:val="00BF607C"/>
    <w:rsid w:val="00BF77DF"/>
    <w:rsid w:val="00C014B3"/>
    <w:rsid w:val="00C01857"/>
    <w:rsid w:val="00C04195"/>
    <w:rsid w:val="00C07E3D"/>
    <w:rsid w:val="00C10229"/>
    <w:rsid w:val="00C109AE"/>
    <w:rsid w:val="00C1314D"/>
    <w:rsid w:val="00C141AE"/>
    <w:rsid w:val="00C1519A"/>
    <w:rsid w:val="00C17166"/>
    <w:rsid w:val="00C225FE"/>
    <w:rsid w:val="00C234B4"/>
    <w:rsid w:val="00C23ACC"/>
    <w:rsid w:val="00C23EB8"/>
    <w:rsid w:val="00C24626"/>
    <w:rsid w:val="00C24C7A"/>
    <w:rsid w:val="00C25613"/>
    <w:rsid w:val="00C25D01"/>
    <w:rsid w:val="00C2756F"/>
    <w:rsid w:val="00C30AFA"/>
    <w:rsid w:val="00C320EC"/>
    <w:rsid w:val="00C32877"/>
    <w:rsid w:val="00C35712"/>
    <w:rsid w:val="00C4363B"/>
    <w:rsid w:val="00C471F1"/>
    <w:rsid w:val="00C505E8"/>
    <w:rsid w:val="00C54A99"/>
    <w:rsid w:val="00C57CBD"/>
    <w:rsid w:val="00C666FE"/>
    <w:rsid w:val="00C703C3"/>
    <w:rsid w:val="00C70CE4"/>
    <w:rsid w:val="00C70E5D"/>
    <w:rsid w:val="00C72DD2"/>
    <w:rsid w:val="00C73E32"/>
    <w:rsid w:val="00C76110"/>
    <w:rsid w:val="00C76143"/>
    <w:rsid w:val="00C76308"/>
    <w:rsid w:val="00C8047D"/>
    <w:rsid w:val="00C83C6D"/>
    <w:rsid w:val="00C86A57"/>
    <w:rsid w:val="00C90C8D"/>
    <w:rsid w:val="00C925ED"/>
    <w:rsid w:val="00C971FB"/>
    <w:rsid w:val="00C97726"/>
    <w:rsid w:val="00CA2819"/>
    <w:rsid w:val="00CA3B1D"/>
    <w:rsid w:val="00CA4074"/>
    <w:rsid w:val="00CA5C51"/>
    <w:rsid w:val="00CA6365"/>
    <w:rsid w:val="00CA6393"/>
    <w:rsid w:val="00CA72D2"/>
    <w:rsid w:val="00CB51E8"/>
    <w:rsid w:val="00CC261C"/>
    <w:rsid w:val="00CC5709"/>
    <w:rsid w:val="00CC7F5D"/>
    <w:rsid w:val="00CD3730"/>
    <w:rsid w:val="00CD62B8"/>
    <w:rsid w:val="00CD6FC5"/>
    <w:rsid w:val="00CE2730"/>
    <w:rsid w:val="00CE4147"/>
    <w:rsid w:val="00CE4F22"/>
    <w:rsid w:val="00CE6E7B"/>
    <w:rsid w:val="00CF0574"/>
    <w:rsid w:val="00CF0F37"/>
    <w:rsid w:val="00CF182E"/>
    <w:rsid w:val="00CF1FF7"/>
    <w:rsid w:val="00CF4DEB"/>
    <w:rsid w:val="00CF4E0E"/>
    <w:rsid w:val="00CF6A03"/>
    <w:rsid w:val="00D007CF"/>
    <w:rsid w:val="00D06D94"/>
    <w:rsid w:val="00D07D4D"/>
    <w:rsid w:val="00D10B43"/>
    <w:rsid w:val="00D11646"/>
    <w:rsid w:val="00D11901"/>
    <w:rsid w:val="00D128AA"/>
    <w:rsid w:val="00D15BED"/>
    <w:rsid w:val="00D15BF2"/>
    <w:rsid w:val="00D203B2"/>
    <w:rsid w:val="00D21455"/>
    <w:rsid w:val="00D227E9"/>
    <w:rsid w:val="00D229C1"/>
    <w:rsid w:val="00D233A4"/>
    <w:rsid w:val="00D25584"/>
    <w:rsid w:val="00D25CCE"/>
    <w:rsid w:val="00D276A7"/>
    <w:rsid w:val="00D277CE"/>
    <w:rsid w:val="00D31A7A"/>
    <w:rsid w:val="00D32EA3"/>
    <w:rsid w:val="00D35921"/>
    <w:rsid w:val="00D35E22"/>
    <w:rsid w:val="00D37B62"/>
    <w:rsid w:val="00D41825"/>
    <w:rsid w:val="00D41AF3"/>
    <w:rsid w:val="00D4601B"/>
    <w:rsid w:val="00D463DD"/>
    <w:rsid w:val="00D46DBF"/>
    <w:rsid w:val="00D505D4"/>
    <w:rsid w:val="00D54701"/>
    <w:rsid w:val="00D57B44"/>
    <w:rsid w:val="00D60391"/>
    <w:rsid w:val="00D625ED"/>
    <w:rsid w:val="00D70096"/>
    <w:rsid w:val="00D7105E"/>
    <w:rsid w:val="00D726BE"/>
    <w:rsid w:val="00D72784"/>
    <w:rsid w:val="00D74D7C"/>
    <w:rsid w:val="00D80E0D"/>
    <w:rsid w:val="00D852CF"/>
    <w:rsid w:val="00D85683"/>
    <w:rsid w:val="00D86D8A"/>
    <w:rsid w:val="00D900E7"/>
    <w:rsid w:val="00D91E65"/>
    <w:rsid w:val="00D91EAF"/>
    <w:rsid w:val="00DA2A9C"/>
    <w:rsid w:val="00DA51A4"/>
    <w:rsid w:val="00DA622B"/>
    <w:rsid w:val="00DA6475"/>
    <w:rsid w:val="00DB05A4"/>
    <w:rsid w:val="00DB19B2"/>
    <w:rsid w:val="00DB4CF8"/>
    <w:rsid w:val="00DC082F"/>
    <w:rsid w:val="00DC4978"/>
    <w:rsid w:val="00DC569A"/>
    <w:rsid w:val="00DD060F"/>
    <w:rsid w:val="00DD097A"/>
    <w:rsid w:val="00DD1855"/>
    <w:rsid w:val="00DD1C48"/>
    <w:rsid w:val="00DD7EFF"/>
    <w:rsid w:val="00DE4B0E"/>
    <w:rsid w:val="00DF030C"/>
    <w:rsid w:val="00DF078F"/>
    <w:rsid w:val="00DF2D86"/>
    <w:rsid w:val="00DF3908"/>
    <w:rsid w:val="00DF61F6"/>
    <w:rsid w:val="00DF7851"/>
    <w:rsid w:val="00E01AAA"/>
    <w:rsid w:val="00E042F8"/>
    <w:rsid w:val="00E0798C"/>
    <w:rsid w:val="00E10CC5"/>
    <w:rsid w:val="00E12025"/>
    <w:rsid w:val="00E127D1"/>
    <w:rsid w:val="00E1288C"/>
    <w:rsid w:val="00E128C0"/>
    <w:rsid w:val="00E21F30"/>
    <w:rsid w:val="00E22DF8"/>
    <w:rsid w:val="00E23A30"/>
    <w:rsid w:val="00E241A2"/>
    <w:rsid w:val="00E26C9D"/>
    <w:rsid w:val="00E26F57"/>
    <w:rsid w:val="00E27DAF"/>
    <w:rsid w:val="00E35E54"/>
    <w:rsid w:val="00E40F3D"/>
    <w:rsid w:val="00E41B1E"/>
    <w:rsid w:val="00E41C13"/>
    <w:rsid w:val="00E42086"/>
    <w:rsid w:val="00E44DDE"/>
    <w:rsid w:val="00E46BCD"/>
    <w:rsid w:val="00E5016F"/>
    <w:rsid w:val="00E5121D"/>
    <w:rsid w:val="00E51821"/>
    <w:rsid w:val="00E70E2D"/>
    <w:rsid w:val="00E74B57"/>
    <w:rsid w:val="00E83691"/>
    <w:rsid w:val="00E8602D"/>
    <w:rsid w:val="00E87682"/>
    <w:rsid w:val="00E905B8"/>
    <w:rsid w:val="00E92298"/>
    <w:rsid w:val="00E9753A"/>
    <w:rsid w:val="00EA1230"/>
    <w:rsid w:val="00EA1505"/>
    <w:rsid w:val="00EA3666"/>
    <w:rsid w:val="00EA54CD"/>
    <w:rsid w:val="00EA638E"/>
    <w:rsid w:val="00EA63B3"/>
    <w:rsid w:val="00EA68AA"/>
    <w:rsid w:val="00EB4C10"/>
    <w:rsid w:val="00EB6CAA"/>
    <w:rsid w:val="00EC0D80"/>
    <w:rsid w:val="00EC6133"/>
    <w:rsid w:val="00ED2C9C"/>
    <w:rsid w:val="00ED3255"/>
    <w:rsid w:val="00ED5A41"/>
    <w:rsid w:val="00ED7BE8"/>
    <w:rsid w:val="00EE15C3"/>
    <w:rsid w:val="00EE227F"/>
    <w:rsid w:val="00EE3EA5"/>
    <w:rsid w:val="00EE3EFF"/>
    <w:rsid w:val="00EE4DD9"/>
    <w:rsid w:val="00EE59C6"/>
    <w:rsid w:val="00EF0755"/>
    <w:rsid w:val="00EF15D6"/>
    <w:rsid w:val="00F02247"/>
    <w:rsid w:val="00F051B4"/>
    <w:rsid w:val="00F07EFC"/>
    <w:rsid w:val="00F10A36"/>
    <w:rsid w:val="00F15CEB"/>
    <w:rsid w:val="00F16BF7"/>
    <w:rsid w:val="00F23237"/>
    <w:rsid w:val="00F26CC8"/>
    <w:rsid w:val="00F30E75"/>
    <w:rsid w:val="00F3142D"/>
    <w:rsid w:val="00F34C38"/>
    <w:rsid w:val="00F3542D"/>
    <w:rsid w:val="00F4094C"/>
    <w:rsid w:val="00F42257"/>
    <w:rsid w:val="00F52413"/>
    <w:rsid w:val="00F52938"/>
    <w:rsid w:val="00F52FCD"/>
    <w:rsid w:val="00F55750"/>
    <w:rsid w:val="00F55D70"/>
    <w:rsid w:val="00F63409"/>
    <w:rsid w:val="00F6476E"/>
    <w:rsid w:val="00F64E7B"/>
    <w:rsid w:val="00F7183F"/>
    <w:rsid w:val="00F73528"/>
    <w:rsid w:val="00F74394"/>
    <w:rsid w:val="00F763EE"/>
    <w:rsid w:val="00F8488C"/>
    <w:rsid w:val="00F85BB0"/>
    <w:rsid w:val="00F956E1"/>
    <w:rsid w:val="00F96DE3"/>
    <w:rsid w:val="00FA09E6"/>
    <w:rsid w:val="00FA173C"/>
    <w:rsid w:val="00FA79E4"/>
    <w:rsid w:val="00FB24F6"/>
    <w:rsid w:val="00FC494F"/>
    <w:rsid w:val="00FC6ABA"/>
    <w:rsid w:val="00FC7100"/>
    <w:rsid w:val="00FC76C3"/>
    <w:rsid w:val="00FD0AB7"/>
    <w:rsid w:val="00FD0E62"/>
    <w:rsid w:val="00FD1C77"/>
    <w:rsid w:val="00FD5A45"/>
    <w:rsid w:val="00FD7C92"/>
    <w:rsid w:val="00FE0025"/>
    <w:rsid w:val="00FE07D5"/>
    <w:rsid w:val="00FE1E28"/>
    <w:rsid w:val="00FE3B00"/>
    <w:rsid w:val="00FF1A85"/>
    <w:rsid w:val="00FF2C45"/>
    <w:rsid w:val="00FF62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5068"/>
  <w15:docId w15:val="{8A6AC3E6-A4AE-4A42-8DF3-F262A507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7E82"/>
  </w:style>
  <w:style w:type="paragraph" w:styleId="Nagwek3">
    <w:name w:val="heading 3"/>
    <w:basedOn w:val="Normalny"/>
    <w:next w:val="Normalny"/>
    <w:link w:val="Nagwek3Znak"/>
    <w:unhideWhenUsed/>
    <w:qFormat/>
    <w:rsid w:val="00B61900"/>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F96DE3"/>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F96DE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bject">
    <w:name w:val="object"/>
    <w:basedOn w:val="Domylnaczcionkaakapitu"/>
    <w:rsid w:val="005F39F0"/>
  </w:style>
  <w:style w:type="character" w:styleId="Pogrubienie">
    <w:name w:val="Strong"/>
    <w:basedOn w:val="Domylnaczcionkaakapitu"/>
    <w:uiPriority w:val="22"/>
    <w:qFormat/>
    <w:rsid w:val="005F39F0"/>
    <w:rPr>
      <w:b/>
      <w:bCs/>
    </w:rPr>
  </w:style>
  <w:style w:type="character" w:styleId="Uwydatnienie">
    <w:name w:val="Emphasis"/>
    <w:basedOn w:val="Domylnaczcionkaakapitu"/>
    <w:uiPriority w:val="20"/>
    <w:qFormat/>
    <w:rsid w:val="005F39F0"/>
    <w:rPr>
      <w:i/>
      <w:iCs/>
    </w:rPr>
  </w:style>
  <w:style w:type="character" w:styleId="Hipercze">
    <w:name w:val="Hyperlink"/>
    <w:rsid w:val="00655FE0"/>
    <w:rPr>
      <w:color w:val="0000FF"/>
      <w:u w:val="single"/>
    </w:rPr>
  </w:style>
  <w:style w:type="paragraph" w:customStyle="1" w:styleId="1">
    <w:name w:val="1."/>
    <w:basedOn w:val="Normalny"/>
    <w:rsid w:val="00655FE0"/>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655FE0"/>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1.Nagłówek Znak"/>
    <w:link w:val="Akapitzlist1"/>
    <w:qFormat/>
    <w:locked/>
    <w:rsid w:val="00655FE0"/>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0A4D41"/>
    <w:rPr>
      <w:color w:val="954F72" w:themeColor="followedHyperlink"/>
      <w:u w:val="single"/>
    </w:rPr>
  </w:style>
  <w:style w:type="paragraph" w:styleId="Akapitzlist">
    <w:name w:val="List Paragraph"/>
    <w:aliases w:val="1.Nagłówek,Nagłowek 3,Preambuła,Akapit z listą BS,Kolorowa lista — akcent 11,Dot pt,F5 List Paragraph,Recommendation,List Paragraph11,lp1,maz_wyliczenie,opis dzialania,K-P_odwolanie,A_wyliczenie,Akapit z listą 1"/>
    <w:basedOn w:val="Normalny"/>
    <w:uiPriority w:val="34"/>
    <w:qFormat/>
    <w:rsid w:val="00F52413"/>
    <w:pPr>
      <w:ind w:left="720"/>
      <w:contextualSpacing/>
    </w:pPr>
  </w:style>
  <w:style w:type="character" w:customStyle="1" w:styleId="Nagwek3Znak">
    <w:name w:val="Nagłówek 3 Znak"/>
    <w:basedOn w:val="Domylnaczcionkaakapitu"/>
    <w:link w:val="Nagwek3"/>
    <w:rsid w:val="00B61900"/>
    <w:rPr>
      <w:rFonts w:ascii="Times New Roman" w:eastAsia="Times New Roman" w:hAnsi="Times New Roman" w:cs="Times New Roman"/>
      <w:b/>
      <w:i/>
      <w:kern w:val="2"/>
      <w:sz w:val="26"/>
      <w:szCs w:val="20"/>
      <w:lang w:eastAsia="ar-SA"/>
    </w:rPr>
  </w:style>
  <w:style w:type="paragraph" w:styleId="NormalnyWeb">
    <w:name w:val="Normal (Web)"/>
    <w:basedOn w:val="Normalny"/>
    <w:uiPriority w:val="99"/>
    <w:unhideWhenUsed/>
    <w:rsid w:val="00B61900"/>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locked/>
    <w:rsid w:val="00B61900"/>
    <w:rPr>
      <w:kern w:val="2"/>
      <w:sz w:val="24"/>
      <w:lang w:eastAsia="ar-SA"/>
    </w:rPr>
  </w:style>
  <w:style w:type="paragraph" w:styleId="Stopka">
    <w:name w:val="footer"/>
    <w:aliases w:val="Znak, Znak"/>
    <w:basedOn w:val="Normalny"/>
    <w:link w:val="StopkaZnak"/>
    <w:unhideWhenUsed/>
    <w:rsid w:val="00B61900"/>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rsid w:val="00B61900"/>
  </w:style>
  <w:style w:type="paragraph" w:styleId="Tekstpodstawowy">
    <w:name w:val="Body Text"/>
    <w:basedOn w:val="Normalny"/>
    <w:link w:val="TekstpodstawowyZnak"/>
    <w:uiPriority w:val="99"/>
    <w:unhideWhenUsed/>
    <w:rsid w:val="00B61900"/>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B61900"/>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B61900"/>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B61900"/>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qFormat/>
    <w:rsid w:val="00B61900"/>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B61900"/>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B61900"/>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rsid w:val="00B61900"/>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B61900"/>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uiPriority w:val="99"/>
    <w:rsid w:val="00B61900"/>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B61900"/>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B61900"/>
    <w:pPr>
      <w:ind w:left="680" w:hanging="227"/>
    </w:pPr>
    <w:rPr>
      <w:rFonts w:cs="FrankfurtGothic"/>
    </w:rPr>
  </w:style>
  <w:style w:type="paragraph" w:customStyle="1" w:styleId="10">
    <w:name w:val="1"/>
    <w:basedOn w:val="Normalny"/>
    <w:uiPriority w:val="99"/>
    <w:rsid w:val="00B61900"/>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B61900"/>
    <w:rPr>
      <w:rFonts w:ascii="Tahoma" w:hAnsi="Tahoma" w:cs="Tahoma" w:hint="default"/>
      <w:sz w:val="18"/>
      <w:szCs w:val="18"/>
    </w:rPr>
  </w:style>
  <w:style w:type="character" w:customStyle="1" w:styleId="Nagwek5Znak">
    <w:name w:val="Nagłówek 5 Znak"/>
    <w:basedOn w:val="Domylnaczcionkaakapitu"/>
    <w:link w:val="Nagwek5"/>
    <w:uiPriority w:val="9"/>
    <w:semiHidden/>
    <w:rsid w:val="00F96DE3"/>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F96DE3"/>
    <w:rPr>
      <w:rFonts w:asciiTheme="majorHAnsi" w:eastAsiaTheme="majorEastAsia" w:hAnsiTheme="majorHAnsi" w:cstheme="majorBidi"/>
      <w:i/>
      <w:iCs/>
      <w:color w:val="1F4D78" w:themeColor="accent1" w:themeShade="7F"/>
    </w:rPr>
  </w:style>
  <w:style w:type="paragraph" w:styleId="Tekstpodstawowywcity">
    <w:name w:val="Body Text Indent"/>
    <w:basedOn w:val="Normalny"/>
    <w:link w:val="TekstpodstawowywcityZnak"/>
    <w:uiPriority w:val="99"/>
    <w:unhideWhenUsed/>
    <w:rsid w:val="00F96DE3"/>
    <w:pPr>
      <w:spacing w:after="120"/>
      <w:ind w:left="283"/>
    </w:pPr>
  </w:style>
  <w:style w:type="character" w:customStyle="1" w:styleId="TekstpodstawowywcityZnak">
    <w:name w:val="Tekst podstawowy wcięty Znak"/>
    <w:basedOn w:val="Domylnaczcionkaakapitu"/>
    <w:link w:val="Tekstpodstawowywcity"/>
    <w:uiPriority w:val="99"/>
    <w:rsid w:val="00F96DE3"/>
  </w:style>
  <w:style w:type="paragraph" w:customStyle="1" w:styleId="WW-Listanumerowana">
    <w:name w:val="WW-Lista numerowana"/>
    <w:basedOn w:val="Normalny"/>
    <w:rsid w:val="00F96DE3"/>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F96DE3"/>
    <w:pPr>
      <w:ind w:left="284" w:hanging="284"/>
      <w:jc w:val="both"/>
    </w:pPr>
  </w:style>
  <w:style w:type="paragraph" w:customStyle="1" w:styleId="Tekstpodstawowy33">
    <w:name w:val="Tekst podstawowy 33"/>
    <w:basedOn w:val="Normalny"/>
    <w:rsid w:val="00F7183F"/>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3C2FB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3E7B3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35"/>
  </w:style>
  <w:style w:type="character" w:styleId="Odwoaniedokomentarza">
    <w:name w:val="annotation reference"/>
    <w:basedOn w:val="Domylnaczcionkaakapitu"/>
    <w:uiPriority w:val="99"/>
    <w:semiHidden/>
    <w:unhideWhenUsed/>
    <w:rsid w:val="001E296C"/>
    <w:rPr>
      <w:sz w:val="16"/>
      <w:szCs w:val="16"/>
    </w:rPr>
  </w:style>
  <w:style w:type="paragraph" w:styleId="Tekstkomentarza">
    <w:name w:val="annotation text"/>
    <w:basedOn w:val="Normalny"/>
    <w:link w:val="TekstkomentarzaZnak"/>
    <w:uiPriority w:val="99"/>
    <w:unhideWhenUsed/>
    <w:rsid w:val="001E296C"/>
    <w:pPr>
      <w:spacing w:line="240" w:lineRule="auto"/>
    </w:pPr>
    <w:rPr>
      <w:sz w:val="20"/>
      <w:szCs w:val="20"/>
    </w:rPr>
  </w:style>
  <w:style w:type="character" w:customStyle="1" w:styleId="TekstkomentarzaZnak">
    <w:name w:val="Tekst komentarza Znak"/>
    <w:basedOn w:val="Domylnaczcionkaakapitu"/>
    <w:link w:val="Tekstkomentarza"/>
    <w:uiPriority w:val="99"/>
    <w:rsid w:val="001E296C"/>
    <w:rPr>
      <w:sz w:val="20"/>
      <w:szCs w:val="20"/>
    </w:rPr>
  </w:style>
  <w:style w:type="paragraph" w:styleId="Tematkomentarza">
    <w:name w:val="annotation subject"/>
    <w:basedOn w:val="Tekstkomentarza"/>
    <w:next w:val="Tekstkomentarza"/>
    <w:link w:val="TematkomentarzaZnak"/>
    <w:uiPriority w:val="99"/>
    <w:semiHidden/>
    <w:unhideWhenUsed/>
    <w:rsid w:val="001E296C"/>
    <w:rPr>
      <w:b/>
      <w:bCs/>
    </w:rPr>
  </w:style>
  <w:style w:type="character" w:customStyle="1" w:styleId="TematkomentarzaZnak">
    <w:name w:val="Temat komentarza Znak"/>
    <w:basedOn w:val="TekstkomentarzaZnak"/>
    <w:link w:val="Tematkomentarza"/>
    <w:uiPriority w:val="99"/>
    <w:semiHidden/>
    <w:rsid w:val="001E296C"/>
    <w:rPr>
      <w:b/>
      <w:bCs/>
      <w:sz w:val="20"/>
      <w:szCs w:val="20"/>
    </w:rPr>
  </w:style>
  <w:style w:type="paragraph" w:styleId="Tekstdymka">
    <w:name w:val="Balloon Text"/>
    <w:basedOn w:val="Normalny"/>
    <w:link w:val="TekstdymkaZnak"/>
    <w:uiPriority w:val="99"/>
    <w:semiHidden/>
    <w:unhideWhenUsed/>
    <w:rsid w:val="001E296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E296C"/>
    <w:rPr>
      <w:rFonts w:ascii="Segoe UI" w:hAnsi="Segoe UI" w:cs="Segoe UI"/>
      <w:sz w:val="18"/>
      <w:szCs w:val="18"/>
    </w:rPr>
  </w:style>
  <w:style w:type="paragraph" w:customStyle="1" w:styleId="Akapitzlist3">
    <w:name w:val="Akapit z listą3"/>
    <w:basedOn w:val="Normalny"/>
    <w:rsid w:val="00CF4E0E"/>
    <w:pPr>
      <w:suppressAutoHyphens/>
      <w:spacing w:after="0" w:line="240" w:lineRule="auto"/>
      <w:ind w:left="720"/>
    </w:pPr>
    <w:rPr>
      <w:rFonts w:ascii="Times New Roman" w:eastAsia="Calibri" w:hAnsi="Times New Roman" w:cs="Times New Roman"/>
      <w:kern w:val="1"/>
      <w:sz w:val="24"/>
      <w:szCs w:val="24"/>
      <w:lang w:eastAsia="ar-SA"/>
    </w:rPr>
  </w:style>
  <w:style w:type="character" w:customStyle="1" w:styleId="Nierozpoznanawzmianka1">
    <w:name w:val="Nierozpoznana wzmianka1"/>
    <w:basedOn w:val="Domylnaczcionkaakapitu"/>
    <w:uiPriority w:val="99"/>
    <w:semiHidden/>
    <w:unhideWhenUsed/>
    <w:rsid w:val="00BE5356"/>
    <w:rPr>
      <w:color w:val="605E5C"/>
      <w:shd w:val="clear" w:color="auto" w:fill="E1DFDD"/>
    </w:rPr>
  </w:style>
  <w:style w:type="character" w:customStyle="1" w:styleId="fontstyle01">
    <w:name w:val="fontstyle01"/>
    <w:basedOn w:val="Domylnaczcionkaakapitu"/>
    <w:rsid w:val="00616B70"/>
    <w:rPr>
      <w:rFonts w:ascii="ArialMT" w:hAnsi="ArialMT" w:hint="default"/>
      <w:b w:val="0"/>
      <w:bCs w:val="0"/>
      <w:i w:val="0"/>
      <w:iCs w:val="0"/>
      <w:color w:val="000000"/>
      <w:sz w:val="20"/>
      <w:szCs w:val="20"/>
    </w:rPr>
  </w:style>
  <w:style w:type="character" w:customStyle="1" w:styleId="fontstyle21">
    <w:name w:val="fontstyle21"/>
    <w:basedOn w:val="Domylnaczcionkaakapitu"/>
    <w:rsid w:val="00616B70"/>
    <w:rPr>
      <w:rFonts w:ascii="Arial-BoldMT" w:hAnsi="Arial-BoldMT" w:hint="default"/>
      <w:b/>
      <w:bCs/>
      <w:i w:val="0"/>
      <w:iCs w:val="0"/>
      <w:color w:val="000000"/>
      <w:sz w:val="20"/>
      <w:szCs w:val="20"/>
    </w:rPr>
  </w:style>
  <w:style w:type="character" w:customStyle="1" w:styleId="FontStyle14">
    <w:name w:val="Font Style14"/>
    <w:rsid w:val="004C7E64"/>
    <w:rPr>
      <w:rFonts w:ascii="Verdana" w:hAnsi="Verdana" w:cs="Verdana"/>
      <w:b/>
      <w:bCs/>
      <w:sz w:val="18"/>
      <w:szCs w:val="18"/>
    </w:rPr>
  </w:style>
  <w:style w:type="character" w:customStyle="1" w:styleId="FontStyle12">
    <w:name w:val="Font Style12"/>
    <w:rsid w:val="004C7E64"/>
    <w:rPr>
      <w:rFonts w:ascii="MS Reference Sans Serif" w:hAnsi="MS Reference Sans Serif" w:cs="MS Reference Sans Serif"/>
      <w:b/>
      <w:bCs/>
      <w:sz w:val="18"/>
      <w:szCs w:val="18"/>
    </w:rPr>
  </w:style>
  <w:style w:type="character" w:customStyle="1" w:styleId="FontStyle19">
    <w:name w:val="Font Style19"/>
    <w:rsid w:val="004C7E64"/>
    <w:rPr>
      <w:rFonts w:ascii="Verdana" w:hAnsi="Verdana" w:cs="Verdana"/>
      <w:sz w:val="18"/>
      <w:szCs w:val="18"/>
    </w:rPr>
  </w:style>
  <w:style w:type="paragraph" w:styleId="Bezodstpw">
    <w:name w:val="No Spacing"/>
    <w:link w:val="BezodstpwZnak"/>
    <w:uiPriority w:val="1"/>
    <w:qFormat/>
    <w:rsid w:val="004C7E64"/>
    <w:pPr>
      <w:suppressAutoHyphens/>
      <w:spacing w:after="0" w:line="240" w:lineRule="auto"/>
    </w:pPr>
    <w:rPr>
      <w:rFonts w:ascii="Calibri" w:eastAsia="Calibri" w:hAnsi="Calibri" w:cs="Calibri"/>
      <w:kern w:val="1"/>
      <w:lang w:eastAsia="ar-SA"/>
    </w:rPr>
  </w:style>
  <w:style w:type="character" w:customStyle="1" w:styleId="FontStyle13">
    <w:name w:val="Font Style13"/>
    <w:rsid w:val="004C7E64"/>
    <w:rPr>
      <w:rFonts w:ascii="Verdana" w:hAnsi="Verdana" w:cs="Verdana"/>
      <w:sz w:val="18"/>
      <w:szCs w:val="18"/>
    </w:rPr>
  </w:style>
  <w:style w:type="paragraph" w:customStyle="1" w:styleId="Default">
    <w:name w:val="Default"/>
    <w:basedOn w:val="Normalny"/>
    <w:rsid w:val="004C7E64"/>
    <w:pPr>
      <w:suppressAutoHyphens/>
      <w:autoSpaceDE w:val="0"/>
      <w:spacing w:after="0" w:line="240" w:lineRule="auto"/>
    </w:pPr>
    <w:rPr>
      <w:rFonts w:ascii="Times New Roman" w:eastAsia="Times New Roman" w:hAnsi="Times New Roman" w:cs="Times New Roman"/>
      <w:color w:val="000000"/>
      <w:kern w:val="1"/>
      <w:sz w:val="24"/>
      <w:szCs w:val="20"/>
      <w:lang w:eastAsia="hi-IN" w:bidi="hi-IN"/>
    </w:rPr>
  </w:style>
  <w:style w:type="character" w:styleId="Nierozpoznanawzmianka">
    <w:name w:val="Unresolved Mention"/>
    <w:basedOn w:val="Domylnaczcionkaakapitu"/>
    <w:uiPriority w:val="99"/>
    <w:semiHidden/>
    <w:unhideWhenUsed/>
    <w:rsid w:val="00065B19"/>
    <w:rPr>
      <w:color w:val="605E5C"/>
      <w:shd w:val="clear" w:color="auto" w:fill="E1DFDD"/>
    </w:rPr>
  </w:style>
  <w:style w:type="character" w:customStyle="1" w:styleId="BezodstpwZnak">
    <w:name w:val="Bez odstępów Znak"/>
    <w:link w:val="Bezodstpw"/>
    <w:uiPriority w:val="1"/>
    <w:locked/>
    <w:rsid w:val="00277CAC"/>
    <w:rPr>
      <w:rFonts w:ascii="Calibri" w:eastAsia="Calibri" w:hAnsi="Calibri" w:cs="Calibri"/>
      <w:kern w:val="1"/>
      <w:lang w:eastAsia="ar-SA"/>
    </w:rPr>
  </w:style>
  <w:style w:type="paragraph" w:customStyle="1" w:styleId="Normalny1">
    <w:name w:val="Normalny1"/>
    <w:rsid w:val="00277CAC"/>
    <w:pPr>
      <w:spacing w:line="256" w:lineRule="auto"/>
    </w:pPr>
    <w:rPr>
      <w:rFonts w:ascii="Calibri" w:eastAsia="Calibri" w:hAnsi="Calibri" w:cs="Calibri"/>
      <w:lang w:eastAsia="pl-PL"/>
    </w:rPr>
  </w:style>
  <w:style w:type="character" w:customStyle="1" w:styleId="fontstyle31">
    <w:name w:val="fontstyle31"/>
    <w:basedOn w:val="Domylnaczcionkaakapitu"/>
    <w:rsid w:val="0003164D"/>
    <w:rPr>
      <w:rFonts w:ascii="Verdana-Italic" w:hAnsi="Verdana-Italic" w:hint="default"/>
      <w:b w:val="0"/>
      <w:bCs w:val="0"/>
      <w:i/>
      <w:iCs/>
      <w:color w:val="000000"/>
      <w:sz w:val="20"/>
      <w:szCs w:val="20"/>
    </w:rPr>
  </w:style>
  <w:style w:type="character" w:customStyle="1" w:styleId="WW-Absatz-Standardschriftart11">
    <w:name w:val="WW-Absatz-Standardschriftart11"/>
    <w:rsid w:val="00721183"/>
  </w:style>
  <w:style w:type="paragraph" w:customStyle="1" w:styleId="Tekstpodstawowy32">
    <w:name w:val="Tekst podstawowy 32"/>
    <w:basedOn w:val="Normalny"/>
    <w:uiPriority w:val="99"/>
    <w:rsid w:val="00721183"/>
    <w:pPr>
      <w:suppressAutoHyphens/>
      <w:spacing w:after="0" w:line="240" w:lineRule="auto"/>
    </w:pPr>
    <w:rPr>
      <w:rFonts w:ascii="Times New Roman" w:eastAsia="Times New Roman" w:hAnsi="Times New Roman" w:cs="Calibri"/>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66701">
      <w:bodyDiv w:val="1"/>
      <w:marLeft w:val="0"/>
      <w:marRight w:val="0"/>
      <w:marTop w:val="0"/>
      <w:marBottom w:val="0"/>
      <w:divBdr>
        <w:top w:val="none" w:sz="0" w:space="0" w:color="auto"/>
        <w:left w:val="none" w:sz="0" w:space="0" w:color="auto"/>
        <w:bottom w:val="none" w:sz="0" w:space="0" w:color="auto"/>
        <w:right w:val="none" w:sz="0" w:space="0" w:color="auto"/>
      </w:divBdr>
    </w:div>
    <w:div w:id="269899950">
      <w:bodyDiv w:val="1"/>
      <w:marLeft w:val="0"/>
      <w:marRight w:val="0"/>
      <w:marTop w:val="0"/>
      <w:marBottom w:val="0"/>
      <w:divBdr>
        <w:top w:val="none" w:sz="0" w:space="0" w:color="auto"/>
        <w:left w:val="none" w:sz="0" w:space="0" w:color="auto"/>
        <w:bottom w:val="none" w:sz="0" w:space="0" w:color="auto"/>
        <w:right w:val="none" w:sz="0" w:space="0" w:color="auto"/>
      </w:divBdr>
    </w:div>
    <w:div w:id="375355084">
      <w:bodyDiv w:val="1"/>
      <w:marLeft w:val="0"/>
      <w:marRight w:val="0"/>
      <w:marTop w:val="0"/>
      <w:marBottom w:val="0"/>
      <w:divBdr>
        <w:top w:val="none" w:sz="0" w:space="0" w:color="auto"/>
        <w:left w:val="none" w:sz="0" w:space="0" w:color="auto"/>
        <w:bottom w:val="none" w:sz="0" w:space="0" w:color="auto"/>
        <w:right w:val="none" w:sz="0" w:space="0" w:color="auto"/>
      </w:divBdr>
    </w:div>
    <w:div w:id="541790434">
      <w:bodyDiv w:val="1"/>
      <w:marLeft w:val="0"/>
      <w:marRight w:val="0"/>
      <w:marTop w:val="0"/>
      <w:marBottom w:val="0"/>
      <w:divBdr>
        <w:top w:val="none" w:sz="0" w:space="0" w:color="auto"/>
        <w:left w:val="none" w:sz="0" w:space="0" w:color="auto"/>
        <w:bottom w:val="none" w:sz="0" w:space="0" w:color="auto"/>
        <w:right w:val="none" w:sz="0" w:space="0" w:color="auto"/>
      </w:divBdr>
    </w:div>
    <w:div w:id="574633184">
      <w:bodyDiv w:val="1"/>
      <w:marLeft w:val="0"/>
      <w:marRight w:val="0"/>
      <w:marTop w:val="0"/>
      <w:marBottom w:val="0"/>
      <w:divBdr>
        <w:top w:val="none" w:sz="0" w:space="0" w:color="auto"/>
        <w:left w:val="none" w:sz="0" w:space="0" w:color="auto"/>
        <w:bottom w:val="none" w:sz="0" w:space="0" w:color="auto"/>
        <w:right w:val="none" w:sz="0" w:space="0" w:color="auto"/>
      </w:divBdr>
    </w:div>
    <w:div w:id="596403271">
      <w:bodyDiv w:val="1"/>
      <w:marLeft w:val="0"/>
      <w:marRight w:val="0"/>
      <w:marTop w:val="0"/>
      <w:marBottom w:val="0"/>
      <w:divBdr>
        <w:top w:val="none" w:sz="0" w:space="0" w:color="auto"/>
        <w:left w:val="none" w:sz="0" w:space="0" w:color="auto"/>
        <w:bottom w:val="none" w:sz="0" w:space="0" w:color="auto"/>
        <w:right w:val="none" w:sz="0" w:space="0" w:color="auto"/>
      </w:divBdr>
    </w:div>
    <w:div w:id="774138214">
      <w:bodyDiv w:val="1"/>
      <w:marLeft w:val="0"/>
      <w:marRight w:val="0"/>
      <w:marTop w:val="0"/>
      <w:marBottom w:val="0"/>
      <w:divBdr>
        <w:top w:val="none" w:sz="0" w:space="0" w:color="auto"/>
        <w:left w:val="none" w:sz="0" w:space="0" w:color="auto"/>
        <w:bottom w:val="none" w:sz="0" w:space="0" w:color="auto"/>
        <w:right w:val="none" w:sz="0" w:space="0" w:color="auto"/>
      </w:divBdr>
    </w:div>
    <w:div w:id="891309758">
      <w:bodyDiv w:val="1"/>
      <w:marLeft w:val="0"/>
      <w:marRight w:val="0"/>
      <w:marTop w:val="0"/>
      <w:marBottom w:val="0"/>
      <w:divBdr>
        <w:top w:val="none" w:sz="0" w:space="0" w:color="auto"/>
        <w:left w:val="none" w:sz="0" w:space="0" w:color="auto"/>
        <w:bottom w:val="none" w:sz="0" w:space="0" w:color="auto"/>
        <w:right w:val="none" w:sz="0" w:space="0" w:color="auto"/>
      </w:divBdr>
    </w:div>
    <w:div w:id="893151887">
      <w:bodyDiv w:val="1"/>
      <w:marLeft w:val="0"/>
      <w:marRight w:val="0"/>
      <w:marTop w:val="0"/>
      <w:marBottom w:val="0"/>
      <w:divBdr>
        <w:top w:val="none" w:sz="0" w:space="0" w:color="auto"/>
        <w:left w:val="none" w:sz="0" w:space="0" w:color="auto"/>
        <w:bottom w:val="none" w:sz="0" w:space="0" w:color="auto"/>
        <w:right w:val="none" w:sz="0" w:space="0" w:color="auto"/>
      </w:divBdr>
    </w:div>
    <w:div w:id="922565604">
      <w:bodyDiv w:val="1"/>
      <w:marLeft w:val="0"/>
      <w:marRight w:val="0"/>
      <w:marTop w:val="0"/>
      <w:marBottom w:val="0"/>
      <w:divBdr>
        <w:top w:val="none" w:sz="0" w:space="0" w:color="auto"/>
        <w:left w:val="none" w:sz="0" w:space="0" w:color="auto"/>
        <w:bottom w:val="none" w:sz="0" w:space="0" w:color="auto"/>
        <w:right w:val="none" w:sz="0" w:space="0" w:color="auto"/>
      </w:divBdr>
    </w:div>
    <w:div w:id="988637004">
      <w:bodyDiv w:val="1"/>
      <w:marLeft w:val="0"/>
      <w:marRight w:val="0"/>
      <w:marTop w:val="0"/>
      <w:marBottom w:val="0"/>
      <w:divBdr>
        <w:top w:val="none" w:sz="0" w:space="0" w:color="auto"/>
        <w:left w:val="none" w:sz="0" w:space="0" w:color="auto"/>
        <w:bottom w:val="none" w:sz="0" w:space="0" w:color="auto"/>
        <w:right w:val="none" w:sz="0" w:space="0" w:color="auto"/>
      </w:divBdr>
    </w:div>
    <w:div w:id="1024135540">
      <w:bodyDiv w:val="1"/>
      <w:marLeft w:val="0"/>
      <w:marRight w:val="0"/>
      <w:marTop w:val="0"/>
      <w:marBottom w:val="0"/>
      <w:divBdr>
        <w:top w:val="none" w:sz="0" w:space="0" w:color="auto"/>
        <w:left w:val="none" w:sz="0" w:space="0" w:color="auto"/>
        <w:bottom w:val="none" w:sz="0" w:space="0" w:color="auto"/>
        <w:right w:val="none" w:sz="0" w:space="0" w:color="auto"/>
      </w:divBdr>
    </w:div>
    <w:div w:id="1042749972">
      <w:bodyDiv w:val="1"/>
      <w:marLeft w:val="0"/>
      <w:marRight w:val="0"/>
      <w:marTop w:val="0"/>
      <w:marBottom w:val="0"/>
      <w:divBdr>
        <w:top w:val="none" w:sz="0" w:space="0" w:color="auto"/>
        <w:left w:val="none" w:sz="0" w:space="0" w:color="auto"/>
        <w:bottom w:val="none" w:sz="0" w:space="0" w:color="auto"/>
        <w:right w:val="none" w:sz="0" w:space="0" w:color="auto"/>
      </w:divBdr>
      <w:divsChild>
        <w:div w:id="1880825525">
          <w:marLeft w:val="0"/>
          <w:marRight w:val="0"/>
          <w:marTop w:val="0"/>
          <w:marBottom w:val="0"/>
          <w:divBdr>
            <w:top w:val="none" w:sz="0" w:space="0" w:color="auto"/>
            <w:left w:val="none" w:sz="0" w:space="0" w:color="auto"/>
            <w:bottom w:val="none" w:sz="0" w:space="0" w:color="auto"/>
            <w:right w:val="none" w:sz="0" w:space="0" w:color="auto"/>
          </w:divBdr>
          <w:divsChild>
            <w:div w:id="1449466077">
              <w:marLeft w:val="0"/>
              <w:marRight w:val="0"/>
              <w:marTop w:val="0"/>
              <w:marBottom w:val="0"/>
              <w:divBdr>
                <w:top w:val="none" w:sz="0" w:space="0" w:color="auto"/>
                <w:left w:val="none" w:sz="0" w:space="0" w:color="auto"/>
                <w:bottom w:val="none" w:sz="0" w:space="0" w:color="auto"/>
                <w:right w:val="none" w:sz="0" w:space="0" w:color="auto"/>
              </w:divBdr>
              <w:divsChild>
                <w:div w:id="227768534">
                  <w:marLeft w:val="0"/>
                  <w:marRight w:val="0"/>
                  <w:marTop w:val="0"/>
                  <w:marBottom w:val="0"/>
                  <w:divBdr>
                    <w:top w:val="none" w:sz="0" w:space="0" w:color="auto"/>
                    <w:left w:val="none" w:sz="0" w:space="0" w:color="auto"/>
                    <w:bottom w:val="none" w:sz="0" w:space="0" w:color="auto"/>
                    <w:right w:val="none" w:sz="0" w:space="0" w:color="auto"/>
                  </w:divBdr>
                  <w:divsChild>
                    <w:div w:id="562563590">
                      <w:marLeft w:val="0"/>
                      <w:marRight w:val="0"/>
                      <w:marTop w:val="0"/>
                      <w:marBottom w:val="0"/>
                      <w:divBdr>
                        <w:top w:val="none" w:sz="0" w:space="0" w:color="auto"/>
                        <w:left w:val="none" w:sz="0" w:space="0" w:color="auto"/>
                        <w:bottom w:val="none" w:sz="0" w:space="0" w:color="auto"/>
                        <w:right w:val="none" w:sz="0" w:space="0" w:color="auto"/>
                      </w:divBdr>
                      <w:divsChild>
                        <w:div w:id="1801458740">
                          <w:marLeft w:val="0"/>
                          <w:marRight w:val="0"/>
                          <w:marTop w:val="0"/>
                          <w:marBottom w:val="0"/>
                          <w:divBdr>
                            <w:top w:val="none" w:sz="0" w:space="0" w:color="auto"/>
                            <w:left w:val="none" w:sz="0" w:space="0" w:color="auto"/>
                            <w:bottom w:val="none" w:sz="0" w:space="0" w:color="auto"/>
                            <w:right w:val="none" w:sz="0" w:space="0" w:color="auto"/>
                          </w:divBdr>
                          <w:divsChild>
                            <w:div w:id="1545361492">
                              <w:marLeft w:val="0"/>
                              <w:marRight w:val="0"/>
                              <w:marTop w:val="0"/>
                              <w:marBottom w:val="0"/>
                              <w:divBdr>
                                <w:top w:val="none" w:sz="0" w:space="0" w:color="auto"/>
                                <w:left w:val="none" w:sz="0" w:space="0" w:color="auto"/>
                                <w:bottom w:val="none" w:sz="0" w:space="0" w:color="auto"/>
                                <w:right w:val="none" w:sz="0" w:space="0" w:color="auto"/>
                              </w:divBdr>
                            </w:div>
                            <w:div w:id="608657723">
                              <w:marLeft w:val="0"/>
                              <w:marRight w:val="0"/>
                              <w:marTop w:val="0"/>
                              <w:marBottom w:val="0"/>
                              <w:divBdr>
                                <w:top w:val="none" w:sz="0" w:space="0" w:color="auto"/>
                                <w:left w:val="none" w:sz="0" w:space="0" w:color="auto"/>
                                <w:bottom w:val="none" w:sz="0" w:space="0" w:color="auto"/>
                                <w:right w:val="none" w:sz="0" w:space="0" w:color="auto"/>
                              </w:divBdr>
                            </w:div>
                            <w:div w:id="1255626830">
                              <w:marLeft w:val="0"/>
                              <w:marRight w:val="0"/>
                              <w:marTop w:val="0"/>
                              <w:marBottom w:val="0"/>
                              <w:divBdr>
                                <w:top w:val="none" w:sz="0" w:space="0" w:color="auto"/>
                                <w:left w:val="none" w:sz="0" w:space="0" w:color="auto"/>
                                <w:bottom w:val="none" w:sz="0" w:space="0" w:color="auto"/>
                                <w:right w:val="none" w:sz="0" w:space="0" w:color="auto"/>
                              </w:divBdr>
                            </w:div>
                            <w:div w:id="1379091873">
                              <w:marLeft w:val="0"/>
                              <w:marRight w:val="0"/>
                              <w:marTop w:val="0"/>
                              <w:marBottom w:val="0"/>
                              <w:divBdr>
                                <w:top w:val="none" w:sz="0" w:space="0" w:color="auto"/>
                                <w:left w:val="none" w:sz="0" w:space="0" w:color="auto"/>
                                <w:bottom w:val="none" w:sz="0" w:space="0" w:color="auto"/>
                                <w:right w:val="none" w:sz="0" w:space="0" w:color="auto"/>
                              </w:divBdr>
                            </w:div>
                            <w:div w:id="1404334760">
                              <w:marLeft w:val="0"/>
                              <w:marRight w:val="0"/>
                              <w:marTop w:val="0"/>
                              <w:marBottom w:val="0"/>
                              <w:divBdr>
                                <w:top w:val="none" w:sz="0" w:space="0" w:color="auto"/>
                                <w:left w:val="none" w:sz="0" w:space="0" w:color="auto"/>
                                <w:bottom w:val="none" w:sz="0" w:space="0" w:color="auto"/>
                                <w:right w:val="none" w:sz="0" w:space="0" w:color="auto"/>
                              </w:divBdr>
                            </w:div>
                            <w:div w:id="1260602758">
                              <w:marLeft w:val="0"/>
                              <w:marRight w:val="0"/>
                              <w:marTop w:val="0"/>
                              <w:marBottom w:val="0"/>
                              <w:divBdr>
                                <w:top w:val="none" w:sz="0" w:space="0" w:color="auto"/>
                                <w:left w:val="none" w:sz="0" w:space="0" w:color="auto"/>
                                <w:bottom w:val="none" w:sz="0" w:space="0" w:color="auto"/>
                                <w:right w:val="none" w:sz="0" w:space="0" w:color="auto"/>
                              </w:divBdr>
                            </w:div>
                            <w:div w:id="967275162">
                              <w:marLeft w:val="0"/>
                              <w:marRight w:val="0"/>
                              <w:marTop w:val="0"/>
                              <w:marBottom w:val="0"/>
                              <w:divBdr>
                                <w:top w:val="none" w:sz="0" w:space="0" w:color="auto"/>
                                <w:left w:val="none" w:sz="0" w:space="0" w:color="auto"/>
                                <w:bottom w:val="none" w:sz="0" w:space="0" w:color="auto"/>
                                <w:right w:val="none" w:sz="0" w:space="0" w:color="auto"/>
                              </w:divBdr>
                            </w:div>
                            <w:div w:id="893545868">
                              <w:marLeft w:val="0"/>
                              <w:marRight w:val="0"/>
                              <w:marTop w:val="0"/>
                              <w:marBottom w:val="0"/>
                              <w:divBdr>
                                <w:top w:val="none" w:sz="0" w:space="0" w:color="auto"/>
                                <w:left w:val="none" w:sz="0" w:space="0" w:color="auto"/>
                                <w:bottom w:val="none" w:sz="0" w:space="0" w:color="auto"/>
                                <w:right w:val="none" w:sz="0" w:space="0" w:color="auto"/>
                              </w:divBdr>
                            </w:div>
                            <w:div w:id="1182356094">
                              <w:marLeft w:val="0"/>
                              <w:marRight w:val="0"/>
                              <w:marTop w:val="0"/>
                              <w:marBottom w:val="0"/>
                              <w:divBdr>
                                <w:top w:val="none" w:sz="0" w:space="0" w:color="auto"/>
                                <w:left w:val="none" w:sz="0" w:space="0" w:color="auto"/>
                                <w:bottom w:val="none" w:sz="0" w:space="0" w:color="auto"/>
                                <w:right w:val="none" w:sz="0" w:space="0" w:color="auto"/>
                              </w:divBdr>
                            </w:div>
                            <w:div w:id="1032683251">
                              <w:marLeft w:val="0"/>
                              <w:marRight w:val="0"/>
                              <w:marTop w:val="0"/>
                              <w:marBottom w:val="0"/>
                              <w:divBdr>
                                <w:top w:val="none" w:sz="0" w:space="0" w:color="auto"/>
                                <w:left w:val="none" w:sz="0" w:space="0" w:color="auto"/>
                                <w:bottom w:val="none" w:sz="0" w:space="0" w:color="auto"/>
                                <w:right w:val="none" w:sz="0" w:space="0" w:color="auto"/>
                              </w:divBdr>
                            </w:div>
                            <w:div w:id="1647008550">
                              <w:marLeft w:val="0"/>
                              <w:marRight w:val="0"/>
                              <w:marTop w:val="0"/>
                              <w:marBottom w:val="0"/>
                              <w:divBdr>
                                <w:top w:val="none" w:sz="0" w:space="0" w:color="auto"/>
                                <w:left w:val="none" w:sz="0" w:space="0" w:color="auto"/>
                                <w:bottom w:val="none" w:sz="0" w:space="0" w:color="auto"/>
                                <w:right w:val="none" w:sz="0" w:space="0" w:color="auto"/>
                              </w:divBdr>
                            </w:div>
                            <w:div w:id="1368725450">
                              <w:marLeft w:val="0"/>
                              <w:marRight w:val="0"/>
                              <w:marTop w:val="0"/>
                              <w:marBottom w:val="0"/>
                              <w:divBdr>
                                <w:top w:val="none" w:sz="0" w:space="0" w:color="auto"/>
                                <w:left w:val="none" w:sz="0" w:space="0" w:color="auto"/>
                                <w:bottom w:val="none" w:sz="0" w:space="0" w:color="auto"/>
                                <w:right w:val="none" w:sz="0" w:space="0" w:color="auto"/>
                              </w:divBdr>
                            </w:div>
                            <w:div w:id="626206988">
                              <w:marLeft w:val="0"/>
                              <w:marRight w:val="0"/>
                              <w:marTop w:val="0"/>
                              <w:marBottom w:val="0"/>
                              <w:divBdr>
                                <w:top w:val="none" w:sz="0" w:space="0" w:color="auto"/>
                                <w:left w:val="none" w:sz="0" w:space="0" w:color="auto"/>
                                <w:bottom w:val="none" w:sz="0" w:space="0" w:color="auto"/>
                                <w:right w:val="none" w:sz="0" w:space="0" w:color="auto"/>
                              </w:divBdr>
                            </w:div>
                            <w:div w:id="1026981134">
                              <w:marLeft w:val="0"/>
                              <w:marRight w:val="0"/>
                              <w:marTop w:val="0"/>
                              <w:marBottom w:val="0"/>
                              <w:divBdr>
                                <w:top w:val="none" w:sz="0" w:space="0" w:color="auto"/>
                                <w:left w:val="none" w:sz="0" w:space="0" w:color="auto"/>
                                <w:bottom w:val="none" w:sz="0" w:space="0" w:color="auto"/>
                                <w:right w:val="none" w:sz="0" w:space="0" w:color="auto"/>
                              </w:divBdr>
                            </w:div>
                            <w:div w:id="864295648">
                              <w:marLeft w:val="0"/>
                              <w:marRight w:val="0"/>
                              <w:marTop w:val="0"/>
                              <w:marBottom w:val="0"/>
                              <w:divBdr>
                                <w:top w:val="none" w:sz="0" w:space="0" w:color="auto"/>
                                <w:left w:val="none" w:sz="0" w:space="0" w:color="auto"/>
                                <w:bottom w:val="none" w:sz="0" w:space="0" w:color="auto"/>
                                <w:right w:val="none" w:sz="0" w:space="0" w:color="auto"/>
                              </w:divBdr>
                            </w:div>
                            <w:div w:id="22854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117300">
          <w:marLeft w:val="0"/>
          <w:marRight w:val="0"/>
          <w:marTop w:val="0"/>
          <w:marBottom w:val="0"/>
          <w:divBdr>
            <w:top w:val="none" w:sz="0" w:space="0" w:color="auto"/>
            <w:left w:val="none" w:sz="0" w:space="0" w:color="auto"/>
            <w:bottom w:val="none" w:sz="0" w:space="0" w:color="auto"/>
            <w:right w:val="none" w:sz="0" w:space="0" w:color="auto"/>
          </w:divBdr>
        </w:div>
        <w:div w:id="1290747036">
          <w:marLeft w:val="0"/>
          <w:marRight w:val="0"/>
          <w:marTop w:val="0"/>
          <w:marBottom w:val="0"/>
          <w:divBdr>
            <w:top w:val="none" w:sz="0" w:space="0" w:color="auto"/>
            <w:left w:val="none" w:sz="0" w:space="0" w:color="auto"/>
            <w:bottom w:val="none" w:sz="0" w:space="0" w:color="auto"/>
            <w:right w:val="none" w:sz="0" w:space="0" w:color="auto"/>
          </w:divBdr>
          <w:divsChild>
            <w:div w:id="1493330682">
              <w:marLeft w:val="0"/>
              <w:marRight w:val="0"/>
              <w:marTop w:val="0"/>
              <w:marBottom w:val="0"/>
              <w:divBdr>
                <w:top w:val="none" w:sz="0" w:space="0" w:color="auto"/>
                <w:left w:val="none" w:sz="0" w:space="0" w:color="auto"/>
                <w:bottom w:val="none" w:sz="0" w:space="0" w:color="auto"/>
                <w:right w:val="none" w:sz="0" w:space="0" w:color="auto"/>
              </w:divBdr>
            </w:div>
            <w:div w:id="512380248">
              <w:marLeft w:val="0"/>
              <w:marRight w:val="0"/>
              <w:marTop w:val="0"/>
              <w:marBottom w:val="0"/>
              <w:divBdr>
                <w:top w:val="none" w:sz="0" w:space="0" w:color="auto"/>
                <w:left w:val="none" w:sz="0" w:space="0" w:color="auto"/>
                <w:bottom w:val="none" w:sz="0" w:space="0" w:color="auto"/>
                <w:right w:val="none" w:sz="0" w:space="0" w:color="auto"/>
              </w:divBdr>
            </w:div>
            <w:div w:id="1262301972">
              <w:marLeft w:val="0"/>
              <w:marRight w:val="0"/>
              <w:marTop w:val="0"/>
              <w:marBottom w:val="0"/>
              <w:divBdr>
                <w:top w:val="none" w:sz="0" w:space="0" w:color="auto"/>
                <w:left w:val="none" w:sz="0" w:space="0" w:color="auto"/>
                <w:bottom w:val="none" w:sz="0" w:space="0" w:color="auto"/>
                <w:right w:val="none" w:sz="0" w:space="0" w:color="auto"/>
              </w:divBdr>
            </w:div>
            <w:div w:id="37874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16465">
      <w:bodyDiv w:val="1"/>
      <w:marLeft w:val="0"/>
      <w:marRight w:val="0"/>
      <w:marTop w:val="0"/>
      <w:marBottom w:val="0"/>
      <w:divBdr>
        <w:top w:val="none" w:sz="0" w:space="0" w:color="auto"/>
        <w:left w:val="none" w:sz="0" w:space="0" w:color="auto"/>
        <w:bottom w:val="none" w:sz="0" w:space="0" w:color="auto"/>
        <w:right w:val="none" w:sz="0" w:space="0" w:color="auto"/>
      </w:divBdr>
    </w:div>
    <w:div w:id="1284506491">
      <w:bodyDiv w:val="1"/>
      <w:marLeft w:val="0"/>
      <w:marRight w:val="0"/>
      <w:marTop w:val="0"/>
      <w:marBottom w:val="0"/>
      <w:divBdr>
        <w:top w:val="none" w:sz="0" w:space="0" w:color="auto"/>
        <w:left w:val="none" w:sz="0" w:space="0" w:color="auto"/>
        <w:bottom w:val="none" w:sz="0" w:space="0" w:color="auto"/>
        <w:right w:val="none" w:sz="0" w:space="0" w:color="auto"/>
      </w:divBdr>
    </w:div>
    <w:div w:id="1311448371">
      <w:bodyDiv w:val="1"/>
      <w:marLeft w:val="0"/>
      <w:marRight w:val="0"/>
      <w:marTop w:val="0"/>
      <w:marBottom w:val="0"/>
      <w:divBdr>
        <w:top w:val="none" w:sz="0" w:space="0" w:color="auto"/>
        <w:left w:val="none" w:sz="0" w:space="0" w:color="auto"/>
        <w:bottom w:val="none" w:sz="0" w:space="0" w:color="auto"/>
        <w:right w:val="none" w:sz="0" w:space="0" w:color="auto"/>
      </w:divBdr>
    </w:div>
    <w:div w:id="1341353096">
      <w:bodyDiv w:val="1"/>
      <w:marLeft w:val="0"/>
      <w:marRight w:val="0"/>
      <w:marTop w:val="0"/>
      <w:marBottom w:val="0"/>
      <w:divBdr>
        <w:top w:val="none" w:sz="0" w:space="0" w:color="auto"/>
        <w:left w:val="none" w:sz="0" w:space="0" w:color="auto"/>
        <w:bottom w:val="none" w:sz="0" w:space="0" w:color="auto"/>
        <w:right w:val="none" w:sz="0" w:space="0" w:color="auto"/>
      </w:divBdr>
    </w:div>
    <w:div w:id="1360353382">
      <w:bodyDiv w:val="1"/>
      <w:marLeft w:val="0"/>
      <w:marRight w:val="0"/>
      <w:marTop w:val="0"/>
      <w:marBottom w:val="0"/>
      <w:divBdr>
        <w:top w:val="none" w:sz="0" w:space="0" w:color="auto"/>
        <w:left w:val="none" w:sz="0" w:space="0" w:color="auto"/>
        <w:bottom w:val="none" w:sz="0" w:space="0" w:color="auto"/>
        <w:right w:val="none" w:sz="0" w:space="0" w:color="auto"/>
      </w:divBdr>
    </w:div>
    <w:div w:id="1761296034">
      <w:bodyDiv w:val="1"/>
      <w:marLeft w:val="0"/>
      <w:marRight w:val="0"/>
      <w:marTop w:val="0"/>
      <w:marBottom w:val="0"/>
      <w:divBdr>
        <w:top w:val="none" w:sz="0" w:space="0" w:color="auto"/>
        <w:left w:val="none" w:sz="0" w:space="0" w:color="auto"/>
        <w:bottom w:val="none" w:sz="0" w:space="0" w:color="auto"/>
        <w:right w:val="none" w:sz="0" w:space="0" w:color="auto"/>
      </w:divBdr>
    </w:div>
    <w:div w:id="1798794571">
      <w:bodyDiv w:val="1"/>
      <w:marLeft w:val="0"/>
      <w:marRight w:val="0"/>
      <w:marTop w:val="0"/>
      <w:marBottom w:val="0"/>
      <w:divBdr>
        <w:top w:val="none" w:sz="0" w:space="0" w:color="auto"/>
        <w:left w:val="none" w:sz="0" w:space="0" w:color="auto"/>
        <w:bottom w:val="none" w:sz="0" w:space="0" w:color="auto"/>
        <w:right w:val="none" w:sz="0" w:space="0" w:color="auto"/>
      </w:divBdr>
    </w:div>
    <w:div w:id="1969434367">
      <w:bodyDiv w:val="1"/>
      <w:marLeft w:val="0"/>
      <w:marRight w:val="0"/>
      <w:marTop w:val="0"/>
      <w:marBottom w:val="0"/>
      <w:divBdr>
        <w:top w:val="none" w:sz="0" w:space="0" w:color="auto"/>
        <w:left w:val="none" w:sz="0" w:space="0" w:color="auto"/>
        <w:bottom w:val="none" w:sz="0" w:space="0" w:color="auto"/>
        <w:right w:val="none" w:sz="0" w:space="0" w:color="auto"/>
      </w:divBdr>
    </w:div>
    <w:div w:id="2037652355">
      <w:bodyDiv w:val="1"/>
      <w:marLeft w:val="0"/>
      <w:marRight w:val="0"/>
      <w:marTop w:val="0"/>
      <w:marBottom w:val="0"/>
      <w:divBdr>
        <w:top w:val="none" w:sz="0" w:space="0" w:color="auto"/>
        <w:left w:val="none" w:sz="0" w:space="0" w:color="auto"/>
        <w:bottom w:val="none" w:sz="0" w:space="0" w:color="auto"/>
        <w:right w:val="none" w:sz="0" w:space="0" w:color="auto"/>
      </w:divBdr>
    </w:div>
    <w:div w:id="2094739543">
      <w:bodyDiv w:val="1"/>
      <w:marLeft w:val="0"/>
      <w:marRight w:val="0"/>
      <w:marTop w:val="0"/>
      <w:marBottom w:val="0"/>
      <w:divBdr>
        <w:top w:val="none" w:sz="0" w:space="0" w:color="auto"/>
        <w:left w:val="none" w:sz="0" w:space="0" w:color="auto"/>
        <w:bottom w:val="none" w:sz="0" w:space="0" w:color="auto"/>
        <w:right w:val="none" w:sz="0" w:space="0" w:color="auto"/>
      </w:divBdr>
    </w:div>
    <w:div w:id="210248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ofertyzp@gromadka.pl" TargetMode="External"/><Relationship Id="rId17" Type="http://schemas.openxmlformats.org/officeDocument/2006/relationships/hyperlink" Target="mailto:ofertyzp@gromadka." TargetMode="External"/><Relationship Id="rId2" Type="http://schemas.openxmlformats.org/officeDocument/2006/relationships/numbering" Target="numbering.xml"/><Relationship Id="rId16" Type="http://schemas.openxmlformats.org/officeDocument/2006/relationships/hyperlink" Target="mailto:ofertyzp@gromadk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ertyzp@gromadka.pl" TargetMode="External"/><Relationship Id="rId5" Type="http://schemas.openxmlformats.org/officeDocument/2006/relationships/webSettings" Target="webSettings.xml"/><Relationship Id="rId15" Type="http://schemas.openxmlformats.org/officeDocument/2006/relationships/hyperlink" Target="mailto:ofertyzp@gromadka." TargetMode="External"/><Relationship Id="rId10" Type="http://schemas.openxmlformats.org/officeDocument/2006/relationships/hyperlink" Target="https://ezamowienia.gov.pl/mp-client/search/list/ocds-148610-654ee966-a021-4b71-a2d1-fd2a54ac800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fertyzp@gromadka." TargetMode="External"/><Relationship Id="rId14" Type="http://schemas.openxmlformats.org/officeDocument/2006/relationships/hyperlink" Target="mailto:gmina@gromad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26E38-2A4F-477B-9955-48F288734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52</Pages>
  <Words>25663</Words>
  <Characters>153980</Characters>
  <Application>Microsoft Office Word</Application>
  <DocSecurity>0</DocSecurity>
  <Lines>1283</Lines>
  <Paragraphs>358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zleszczynski</dc:creator>
  <cp:lastModifiedBy>robert rzepnicki</cp:lastModifiedBy>
  <cp:revision>3</cp:revision>
  <cp:lastPrinted>2026-04-27T16:00:00Z</cp:lastPrinted>
  <dcterms:created xsi:type="dcterms:W3CDTF">2026-04-27T16:00:00Z</dcterms:created>
  <dcterms:modified xsi:type="dcterms:W3CDTF">2026-04-27T16:00:00Z</dcterms:modified>
</cp:coreProperties>
</file>