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2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F1A4A" w:rsidRPr="006B1931" w:rsidRDefault="00EF1A4A" w:rsidP="00F8193F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F8193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7E6C8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80315">
        <w:rPr>
          <w:rFonts w:ascii="Arial" w:eastAsia="Times New Roman" w:hAnsi="Arial" w:cs="Arial"/>
          <w:b/>
          <w:sz w:val="24"/>
          <w:szCs w:val="24"/>
          <w:lang w:eastAsia="pl-PL"/>
        </w:rPr>
        <w:t>Wymiana nawierzchni</w:t>
      </w:r>
      <w:r w:rsidR="00052D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chodnika przy ul. Wyścigowej w Radomiu</w:t>
      </w:r>
      <w:r w:rsidR="004F2DC8">
        <w:rPr>
          <w:rFonts w:ascii="Arial" w:hAnsi="Arial" w:cs="Arial"/>
          <w:b/>
          <w:bCs/>
          <w:sz w:val="24"/>
          <w:szCs w:val="24"/>
        </w:rPr>
        <w:t>,</w:t>
      </w:r>
      <w:r w:rsidR="004F2D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17" w:name="_GoBack"/>
      <w:bookmarkEnd w:id="17"/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F1A4A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EF1A4A" w:rsidRDefault="00EF1A4A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Default="006D0637" w:rsidP="00F8193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EF1A4A">
      <w:footerReference w:type="default" r:id="rId8"/>
      <w:pgSz w:w="11906" w:h="16838"/>
      <w:pgMar w:top="851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4865"/>
  </w:hdrShapeDefaults>
  <w:footnotePr>
    <w:footnote w:id="0"/>
    <w:footnote w:id="1"/>
  </w:footnotePr>
  <w:endnotePr>
    <w:endnote w:id="0"/>
    <w:endnote w:id="1"/>
  </w:endnotePr>
  <w:compat/>
  <w:rsids>
    <w:rsidRoot w:val="00687382"/>
    <w:rsid w:val="00011021"/>
    <w:rsid w:val="0001135B"/>
    <w:rsid w:val="00011401"/>
    <w:rsid w:val="0003328C"/>
    <w:rsid w:val="00036E09"/>
    <w:rsid w:val="00046105"/>
    <w:rsid w:val="00052D83"/>
    <w:rsid w:val="00065F94"/>
    <w:rsid w:val="00067D3C"/>
    <w:rsid w:val="00074A0C"/>
    <w:rsid w:val="00091A6A"/>
    <w:rsid w:val="000A3AEA"/>
    <w:rsid w:val="000A4CB9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80315"/>
    <w:rsid w:val="00395017"/>
    <w:rsid w:val="003A0D74"/>
    <w:rsid w:val="003B0FCD"/>
    <w:rsid w:val="003D703E"/>
    <w:rsid w:val="003E5038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2DC8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7E6C8E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63CF"/>
    <w:rsid w:val="008B7C5D"/>
    <w:rsid w:val="008D2204"/>
    <w:rsid w:val="008D27CD"/>
    <w:rsid w:val="008E0106"/>
    <w:rsid w:val="008E52BE"/>
    <w:rsid w:val="008F02B6"/>
    <w:rsid w:val="008F082E"/>
    <w:rsid w:val="008F4242"/>
    <w:rsid w:val="008F7517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84E3D"/>
    <w:rsid w:val="00991E66"/>
    <w:rsid w:val="00992A3B"/>
    <w:rsid w:val="009968DD"/>
    <w:rsid w:val="009B776C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07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B5496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A4A09"/>
    <w:rsid w:val="00CB5CB4"/>
    <w:rsid w:val="00CC391C"/>
    <w:rsid w:val="00CC48FF"/>
    <w:rsid w:val="00CC4F2B"/>
    <w:rsid w:val="00CD1716"/>
    <w:rsid w:val="00CE6316"/>
    <w:rsid w:val="00CF73CB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31B2"/>
    <w:rsid w:val="00DE6C81"/>
    <w:rsid w:val="00DF1B2B"/>
    <w:rsid w:val="00DF2387"/>
    <w:rsid w:val="00DF737D"/>
    <w:rsid w:val="00E1360B"/>
    <w:rsid w:val="00E13B72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1A4A"/>
    <w:rsid w:val="00EF58B9"/>
    <w:rsid w:val="00EF6080"/>
    <w:rsid w:val="00F05621"/>
    <w:rsid w:val="00F16AA8"/>
    <w:rsid w:val="00F23789"/>
    <w:rsid w:val="00F252AF"/>
    <w:rsid w:val="00F51BE7"/>
    <w:rsid w:val="00F546E0"/>
    <w:rsid w:val="00F55723"/>
    <w:rsid w:val="00F65A45"/>
    <w:rsid w:val="00F70907"/>
    <w:rsid w:val="00F753B1"/>
    <w:rsid w:val="00F76B15"/>
    <w:rsid w:val="00F779D4"/>
    <w:rsid w:val="00F8193F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15F08-96E5-439A-A59B-4109EC59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zamowienia@mzdik.pl</cp:lastModifiedBy>
  <cp:revision>146</cp:revision>
  <cp:lastPrinted>2023-02-15T12:52:00Z</cp:lastPrinted>
  <dcterms:created xsi:type="dcterms:W3CDTF">2019-01-29T20:11:00Z</dcterms:created>
  <dcterms:modified xsi:type="dcterms:W3CDTF">2026-04-21T10:17:00Z</dcterms:modified>
</cp:coreProperties>
</file>