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A8" w:rsidRPr="001372BE" w:rsidRDefault="001372BE" w:rsidP="001372BE">
      <w:pPr>
        <w:spacing w:after="240" w:line="276" w:lineRule="auto"/>
        <w:ind w:left="6521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>Z</w:t>
      </w:r>
      <w:r w:rsidR="00F143A8" w:rsidRPr="001372BE">
        <w:rPr>
          <w:rFonts w:ascii="Verdana" w:eastAsia="Times New Roman" w:hAnsi="Verdana"/>
          <w:lang w:eastAsia="pl-PL"/>
        </w:rPr>
        <w:t xml:space="preserve">ałącznik nr </w:t>
      </w:r>
      <w:r w:rsidR="00B22FC9">
        <w:rPr>
          <w:rFonts w:ascii="Verdana" w:eastAsia="Times New Roman" w:hAnsi="Verdana"/>
          <w:lang w:eastAsia="pl-PL"/>
        </w:rPr>
        <w:t>5</w:t>
      </w:r>
      <w:r>
        <w:rPr>
          <w:rFonts w:ascii="Verdana" w:eastAsia="Times New Roman" w:hAnsi="Verdana"/>
          <w:lang w:eastAsia="pl-PL"/>
        </w:rPr>
        <w:t xml:space="preserve"> do SWZ</w:t>
      </w:r>
    </w:p>
    <w:p w:rsidR="0076166B" w:rsidRPr="00802E70" w:rsidRDefault="0076166B" w:rsidP="0076166B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</w:t>
      </w:r>
      <w:r>
        <w:rPr>
          <w:rFonts w:ascii="Verdana" w:hAnsi="Verdana"/>
          <w:b/>
        </w:rPr>
        <w:t>Y WSPÓLNIE UBIEGAJĄCY SIĘ O UDZIELNIE ZAMÓWIENIA</w:t>
      </w:r>
      <w:r w:rsidRPr="00802E70">
        <w:rPr>
          <w:rFonts w:ascii="Verdana" w:hAnsi="Verdana"/>
          <w:b/>
        </w:rPr>
        <w:t>: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1372BE" w:rsidRDefault="0076166B" w:rsidP="0076166B">
      <w:pPr>
        <w:spacing w:before="240" w:line="276" w:lineRule="auto"/>
        <w:rPr>
          <w:rFonts w:ascii="Verdana" w:eastAsia="Times New Roman" w:hAnsi="Verdana"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Default="0076166B" w:rsidP="0076166B">
      <w:pPr>
        <w:spacing w:before="240" w:line="276" w:lineRule="auto"/>
        <w:rPr>
          <w:rFonts w:ascii="Verdana" w:eastAsia="Times New Roman" w:hAnsi="Verdana"/>
          <w:b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F143A8" w:rsidRPr="001372BE" w:rsidRDefault="00F143A8" w:rsidP="0017253F">
      <w:pPr>
        <w:spacing w:before="240" w:line="276" w:lineRule="auto"/>
        <w:jc w:val="center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b/>
          <w:lang w:eastAsia="pl-PL"/>
        </w:rPr>
        <w:t xml:space="preserve">Oświadczenie </w:t>
      </w:r>
      <w:r w:rsidR="001372BE">
        <w:rPr>
          <w:rFonts w:ascii="Verdana" w:eastAsia="Times New Roman" w:hAnsi="Verdana"/>
          <w:b/>
          <w:lang w:eastAsia="pl-PL"/>
        </w:rPr>
        <w:t>w</w:t>
      </w:r>
      <w:r w:rsidRPr="001372BE">
        <w:rPr>
          <w:rFonts w:ascii="Verdana" w:eastAsia="Times New Roman" w:hAnsi="Verdana"/>
          <w:b/>
          <w:lang w:eastAsia="pl-PL"/>
        </w:rPr>
        <w:t>ykonaw</w:t>
      </w:r>
      <w:r w:rsidR="000C20D7">
        <w:rPr>
          <w:rFonts w:ascii="Verdana" w:eastAsia="Times New Roman" w:hAnsi="Verdana"/>
          <w:b/>
          <w:lang w:eastAsia="pl-PL"/>
        </w:rPr>
        <w:t>ców wspólnie ubiegających się o </w:t>
      </w:r>
      <w:r w:rsidRPr="001372BE">
        <w:rPr>
          <w:rFonts w:ascii="Verdana" w:eastAsia="Times New Roman" w:hAnsi="Verdana"/>
          <w:b/>
          <w:lang w:eastAsia="pl-PL"/>
        </w:rPr>
        <w:t>udzielenie zamówien</w:t>
      </w:r>
      <w:r w:rsidR="000C20D7">
        <w:rPr>
          <w:rFonts w:ascii="Verdana" w:eastAsia="Times New Roman" w:hAnsi="Verdana"/>
          <w:b/>
          <w:lang w:eastAsia="pl-PL"/>
        </w:rPr>
        <w:t xml:space="preserve">ia </w:t>
      </w:r>
      <w:r w:rsidR="0017253F">
        <w:rPr>
          <w:rFonts w:ascii="Verdana" w:eastAsia="Times New Roman" w:hAnsi="Verdana"/>
          <w:b/>
          <w:lang w:eastAsia="pl-PL"/>
        </w:rPr>
        <w:t>składane na postawie</w:t>
      </w:r>
      <w:r w:rsidR="000C20D7">
        <w:rPr>
          <w:rFonts w:ascii="Verdana" w:eastAsia="Times New Roman" w:hAnsi="Verdana"/>
          <w:b/>
          <w:lang w:eastAsia="pl-PL"/>
        </w:rPr>
        <w:t xml:space="preserve"> art. 117 ust. 4 ustawy </w:t>
      </w:r>
      <w:proofErr w:type="spellStart"/>
      <w:r w:rsidR="000C20D7">
        <w:rPr>
          <w:rFonts w:ascii="Verdana" w:eastAsia="Times New Roman" w:hAnsi="Verdana"/>
          <w:b/>
          <w:lang w:eastAsia="pl-PL"/>
        </w:rPr>
        <w:t>Pzp</w:t>
      </w:r>
      <w:proofErr w:type="spellEnd"/>
    </w:p>
    <w:p w:rsidR="00F143A8" w:rsidRPr="00ED3571" w:rsidRDefault="00F143A8" w:rsidP="001372BE">
      <w:pPr>
        <w:pStyle w:val="NormalnyWeb"/>
        <w:spacing w:before="0" w:after="120" w:line="276" w:lineRule="auto"/>
        <w:rPr>
          <w:rFonts w:ascii="Verdana" w:hAnsi="Verdana" w:cs="Calibri"/>
          <w:b/>
          <w:sz w:val="22"/>
          <w:szCs w:val="22"/>
        </w:rPr>
      </w:pPr>
      <w:r w:rsidRPr="001372BE">
        <w:rPr>
          <w:rFonts w:ascii="Verdana" w:eastAsia="Times New Roman" w:hAnsi="Verdana"/>
          <w:sz w:val="22"/>
          <w:szCs w:val="22"/>
          <w:lang w:eastAsia="pl-PL"/>
        </w:rPr>
        <w:t>Na potrzeby postępowania o udzielenie zamówienia publicznego pn.</w:t>
      </w:r>
      <w:r w:rsidRPr="001372BE">
        <w:rPr>
          <w:rFonts w:ascii="Verdana" w:hAnsi="Verdana" w:cs="Calibri"/>
          <w:b/>
          <w:sz w:val="22"/>
          <w:szCs w:val="22"/>
        </w:rPr>
        <w:t xml:space="preserve"> </w:t>
      </w:r>
      <w:r w:rsidR="00ED3571" w:rsidRPr="00ED3571">
        <w:rPr>
          <w:rFonts w:ascii="Verdana" w:hAnsi="Verdana" w:cs="Verdana"/>
          <w:b/>
          <w:bCs/>
          <w:color w:val="000000"/>
          <w:sz w:val="22"/>
          <w:szCs w:val="22"/>
        </w:rPr>
        <w:t>Promocja miasta poprzez sport – tenis stołowy</w:t>
      </w:r>
      <w:r w:rsidR="00ED3571" w:rsidRPr="00ED3571">
        <w:rPr>
          <w:rFonts w:ascii="Verdana" w:hAnsi="Verdana"/>
          <w:b/>
          <w:sz w:val="22"/>
          <w:szCs w:val="22"/>
        </w:rPr>
        <w:t>. Promocja Częstochowy poprzez zespół i poszczególne zawodniczki/poszczególnych zawodników, biorące/</w:t>
      </w:r>
      <w:proofErr w:type="spellStart"/>
      <w:r w:rsidR="00ED3571" w:rsidRPr="00ED3571">
        <w:rPr>
          <w:rFonts w:ascii="Verdana" w:hAnsi="Verdana"/>
          <w:b/>
          <w:sz w:val="22"/>
          <w:szCs w:val="22"/>
        </w:rPr>
        <w:t>cych</w:t>
      </w:r>
      <w:proofErr w:type="spellEnd"/>
      <w:r w:rsidR="00ED3571" w:rsidRPr="00ED3571">
        <w:rPr>
          <w:rFonts w:ascii="Verdana" w:hAnsi="Verdana"/>
          <w:b/>
          <w:sz w:val="22"/>
          <w:szCs w:val="22"/>
        </w:rPr>
        <w:t xml:space="preserve"> udział w rozgrywkach ekstraklasy tenisa stołowego,</w:t>
      </w:r>
      <w:r w:rsidR="00ED3571">
        <w:rPr>
          <w:rFonts w:ascii="Verdana" w:hAnsi="Verdana" w:cs="Calibri"/>
          <w:b/>
          <w:sz w:val="22"/>
          <w:szCs w:val="22"/>
        </w:rPr>
        <w:t xml:space="preserve"> </w:t>
      </w:r>
      <w:bookmarkStart w:id="0" w:name="_GoBack"/>
      <w:bookmarkEnd w:id="0"/>
      <w:r w:rsidRPr="001372BE">
        <w:rPr>
          <w:rFonts w:ascii="Verdana" w:eastAsia="Times New Roman" w:hAnsi="Verdana"/>
          <w:sz w:val="22"/>
          <w:szCs w:val="22"/>
          <w:lang w:eastAsia="pl-PL"/>
        </w:rPr>
        <w:t xml:space="preserve">prowadzonego przez Gminę Miasto Częstochowa oświadczam, że: 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1.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2.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0C20D7" w:rsidRPr="0076166B" w:rsidRDefault="00F143A8" w:rsidP="0076166B">
      <w:pPr>
        <w:spacing w:after="0" w:line="276" w:lineRule="auto"/>
        <w:ind w:left="284" w:hanging="284"/>
        <w:rPr>
          <w:rFonts w:ascii="Verdana" w:eastAsia="Times New Roman" w:hAnsi="Verdana"/>
          <w:color w:val="FF0000"/>
          <w:lang w:eastAsia="pl-PL"/>
        </w:rPr>
      </w:pPr>
      <w:r w:rsidRPr="000C20D7">
        <w:rPr>
          <w:rFonts w:ascii="Verdana" w:eastAsia="Times New Roman" w:hAnsi="Verdana"/>
          <w:color w:val="FF0000"/>
          <w:lang w:eastAsia="pl-PL"/>
        </w:rPr>
        <w:t>* niepotrzebne skreślić</w:t>
      </w:r>
    </w:p>
    <w:p w:rsidR="000C20D7" w:rsidRPr="0070468B" w:rsidRDefault="000C20D7" w:rsidP="000162E2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0C20D7" w:rsidRDefault="000C20D7" w:rsidP="000C20D7">
      <w:pPr>
        <w:spacing w:after="0" w:line="240" w:lineRule="auto"/>
        <w:ind w:left="6096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76166B">
        <w:rPr>
          <w:rFonts w:ascii="Verdana" w:hAnsi="Verdana" w:cs="Arial"/>
          <w:iCs/>
          <w:sz w:val="18"/>
          <w:szCs w:val="18"/>
        </w:rPr>
        <w:t>W</w:t>
      </w:r>
      <w:r>
        <w:rPr>
          <w:rFonts w:ascii="Verdana" w:hAnsi="Verdana" w:cs="Arial"/>
          <w:iCs/>
          <w:sz w:val="18"/>
          <w:szCs w:val="18"/>
        </w:rPr>
        <w:t>ykonaw</w:t>
      </w:r>
      <w:r w:rsidR="00E2727F">
        <w:rPr>
          <w:rFonts w:ascii="Verdana" w:hAnsi="Verdana" w:cs="Arial"/>
          <w:iCs/>
          <w:sz w:val="18"/>
          <w:szCs w:val="18"/>
        </w:rPr>
        <w:t>ców wspólnie ubiegających się o </w:t>
      </w:r>
      <w:r>
        <w:rPr>
          <w:rFonts w:ascii="Verdana" w:hAnsi="Verdana" w:cs="Arial"/>
          <w:iCs/>
          <w:sz w:val="18"/>
          <w:szCs w:val="18"/>
        </w:rPr>
        <w:t>zamówienie (konsorcjum, spółka cywilna)</w:t>
      </w:r>
    </w:p>
    <w:p w:rsidR="000C20D7" w:rsidRPr="00A618B3" w:rsidRDefault="000C20D7" w:rsidP="000C20D7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F143A8" w:rsidRPr="000C20D7" w:rsidRDefault="000C20D7" w:rsidP="000C20D7">
      <w:pPr>
        <w:adjustRightInd w:val="0"/>
        <w:spacing w:after="12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p w:rsidR="00881A1E" w:rsidRPr="002A744B" w:rsidRDefault="00881A1E" w:rsidP="002A744B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881A1E" w:rsidRPr="002A744B" w:rsidSect="000162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D2" w:rsidRDefault="00AD02D2" w:rsidP="003E7B35">
      <w:pPr>
        <w:spacing w:after="0" w:line="240" w:lineRule="auto"/>
      </w:pPr>
      <w:r>
        <w:separator/>
      </w:r>
    </w:p>
  </w:endnote>
  <w:endnote w:type="continuationSeparator" w:id="0">
    <w:p w:rsidR="00AD02D2" w:rsidRDefault="00AD02D2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0162E2">
              <w:rPr>
                <w:rFonts w:ascii="Verdana" w:hAnsi="Verdana"/>
                <w:sz w:val="16"/>
                <w:szCs w:val="16"/>
              </w:rPr>
              <w:t>19</w:t>
            </w:r>
            <w:r w:rsidR="00F112B0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>202</w:t>
            </w:r>
            <w:r w:rsidR="000162E2">
              <w:rPr>
                <w:rFonts w:ascii="Verdana" w:hAnsi="Verdana"/>
                <w:sz w:val="16"/>
                <w:szCs w:val="16"/>
              </w:rPr>
              <w:t>6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D3571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D3571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2E2" w:rsidRDefault="000162E2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242AFC" w:rsidRPr="000162E2" w:rsidRDefault="00ED3571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IZ.271.2</w:t>
    </w:r>
    <w:r w:rsidR="000162E2">
      <w:rPr>
        <w:rFonts w:ascii="Verdana" w:hAnsi="Verdana"/>
        <w:sz w:val="16"/>
        <w:szCs w:val="16"/>
      </w:rPr>
      <w:t>9.2026</w:t>
    </w:r>
    <w:r w:rsidR="000162E2"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 w:rsidR="000162E2">
      <w:rPr>
        <w:rFonts w:ascii="Verdana" w:hAnsi="Verdana"/>
        <w:sz w:val="16"/>
        <w:szCs w:val="16"/>
      </w:rPr>
      <w:t xml:space="preserve">  </w:t>
    </w:r>
    <w:r w:rsidR="000162E2" w:rsidRPr="0076220C">
      <w:rPr>
        <w:rFonts w:ascii="Verdana" w:hAnsi="Verdana"/>
        <w:sz w:val="16"/>
        <w:szCs w:val="16"/>
      </w:rPr>
      <w:t xml:space="preserve">                   </w:t>
    </w:r>
    <w:r w:rsidR="000162E2">
      <w:rPr>
        <w:rFonts w:ascii="Verdana" w:hAnsi="Verdana"/>
        <w:sz w:val="16"/>
        <w:szCs w:val="16"/>
      </w:rPr>
      <w:t xml:space="preserve">          </w:t>
    </w:r>
    <w:r w:rsidR="000162E2" w:rsidRPr="003E7B35">
      <w:rPr>
        <w:rFonts w:ascii="Verdana" w:hAnsi="Verdana"/>
        <w:sz w:val="16"/>
        <w:szCs w:val="16"/>
      </w:rPr>
      <w:t xml:space="preserve">Strona </w:t>
    </w:r>
    <w:r w:rsidR="000162E2" w:rsidRPr="003E7B35">
      <w:rPr>
        <w:rFonts w:ascii="Verdana" w:hAnsi="Verdana"/>
        <w:bCs/>
        <w:sz w:val="16"/>
        <w:szCs w:val="16"/>
      </w:rPr>
      <w:fldChar w:fldCharType="begin"/>
    </w:r>
    <w:r w:rsidR="000162E2" w:rsidRPr="003E7B35">
      <w:rPr>
        <w:rFonts w:ascii="Verdana" w:hAnsi="Verdana"/>
        <w:bCs/>
        <w:sz w:val="16"/>
        <w:szCs w:val="16"/>
      </w:rPr>
      <w:instrText>PAGE</w:instrText>
    </w:r>
    <w:r w:rsidR="000162E2" w:rsidRPr="003E7B35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1</w:t>
    </w:r>
    <w:r w:rsidR="000162E2" w:rsidRPr="003E7B35">
      <w:rPr>
        <w:rFonts w:ascii="Verdana" w:hAnsi="Verdana"/>
        <w:bCs/>
        <w:sz w:val="16"/>
        <w:szCs w:val="16"/>
      </w:rPr>
      <w:fldChar w:fldCharType="end"/>
    </w:r>
    <w:r w:rsidR="000162E2" w:rsidRPr="003E7B35">
      <w:rPr>
        <w:rFonts w:ascii="Verdana" w:hAnsi="Verdana"/>
        <w:sz w:val="16"/>
        <w:szCs w:val="16"/>
      </w:rPr>
      <w:t xml:space="preserve"> z </w:t>
    </w:r>
    <w:r w:rsidR="000162E2" w:rsidRPr="003E7B35">
      <w:rPr>
        <w:rFonts w:ascii="Verdana" w:hAnsi="Verdana"/>
        <w:bCs/>
        <w:sz w:val="16"/>
        <w:szCs w:val="16"/>
      </w:rPr>
      <w:fldChar w:fldCharType="begin"/>
    </w:r>
    <w:r w:rsidR="000162E2" w:rsidRPr="003E7B35">
      <w:rPr>
        <w:rFonts w:ascii="Verdana" w:hAnsi="Verdana"/>
        <w:bCs/>
        <w:sz w:val="16"/>
        <w:szCs w:val="16"/>
      </w:rPr>
      <w:instrText>NUMPAGES</w:instrText>
    </w:r>
    <w:r w:rsidR="000162E2" w:rsidRPr="003E7B35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1</w:t>
    </w:r>
    <w:r w:rsidR="000162E2"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D2" w:rsidRDefault="00AD02D2" w:rsidP="003E7B35">
      <w:pPr>
        <w:spacing w:after="0" w:line="240" w:lineRule="auto"/>
      </w:pPr>
      <w:r>
        <w:separator/>
      </w:r>
    </w:p>
  </w:footnote>
  <w:footnote w:type="continuationSeparator" w:id="0">
    <w:p w:rsidR="00AD02D2" w:rsidRDefault="00AD02D2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3E7B35" w:rsidRDefault="000162E2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FC" w:rsidRPr="000162E2" w:rsidRDefault="00ED3571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0162E2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2E2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2EB8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852AC"/>
    <w:rsid w:val="00191605"/>
    <w:rsid w:val="001920AD"/>
    <w:rsid w:val="0019524F"/>
    <w:rsid w:val="00196379"/>
    <w:rsid w:val="001969B4"/>
    <w:rsid w:val="001A02D9"/>
    <w:rsid w:val="001A246B"/>
    <w:rsid w:val="001A3452"/>
    <w:rsid w:val="001A3A34"/>
    <w:rsid w:val="001B165C"/>
    <w:rsid w:val="001B353B"/>
    <w:rsid w:val="001B6661"/>
    <w:rsid w:val="001B7997"/>
    <w:rsid w:val="001B79B6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5A18"/>
    <w:rsid w:val="00206205"/>
    <w:rsid w:val="0020622F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1DC"/>
    <w:rsid w:val="00234F22"/>
    <w:rsid w:val="00235455"/>
    <w:rsid w:val="00237E71"/>
    <w:rsid w:val="00242AFC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A1E"/>
    <w:rsid w:val="002A3E33"/>
    <w:rsid w:val="002A744B"/>
    <w:rsid w:val="002B0062"/>
    <w:rsid w:val="002B062B"/>
    <w:rsid w:val="002B109F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2053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5C5E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3EA"/>
    <w:rsid w:val="00423F5E"/>
    <w:rsid w:val="004241B4"/>
    <w:rsid w:val="00425840"/>
    <w:rsid w:val="0042593D"/>
    <w:rsid w:val="00435B25"/>
    <w:rsid w:val="00436FB5"/>
    <w:rsid w:val="00437BC7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163B"/>
    <w:rsid w:val="0050198B"/>
    <w:rsid w:val="00502501"/>
    <w:rsid w:val="00503C2B"/>
    <w:rsid w:val="00507783"/>
    <w:rsid w:val="00510132"/>
    <w:rsid w:val="005118DA"/>
    <w:rsid w:val="00511CD6"/>
    <w:rsid w:val="00520613"/>
    <w:rsid w:val="005208B3"/>
    <w:rsid w:val="00523271"/>
    <w:rsid w:val="00524BF7"/>
    <w:rsid w:val="00526A0B"/>
    <w:rsid w:val="00527564"/>
    <w:rsid w:val="00530FE7"/>
    <w:rsid w:val="00532540"/>
    <w:rsid w:val="00532769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320E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193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6575"/>
    <w:rsid w:val="00647639"/>
    <w:rsid w:val="00652415"/>
    <w:rsid w:val="00654750"/>
    <w:rsid w:val="00654914"/>
    <w:rsid w:val="00655115"/>
    <w:rsid w:val="00655FE0"/>
    <w:rsid w:val="00657C79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1185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48F1"/>
    <w:rsid w:val="00725068"/>
    <w:rsid w:val="007279FF"/>
    <w:rsid w:val="00727D55"/>
    <w:rsid w:val="007310C6"/>
    <w:rsid w:val="00734909"/>
    <w:rsid w:val="007376E6"/>
    <w:rsid w:val="007378BD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77FDF"/>
    <w:rsid w:val="00780442"/>
    <w:rsid w:val="007822D7"/>
    <w:rsid w:val="00782498"/>
    <w:rsid w:val="0078449D"/>
    <w:rsid w:val="00786F78"/>
    <w:rsid w:val="00787753"/>
    <w:rsid w:val="00793CEE"/>
    <w:rsid w:val="007A4E40"/>
    <w:rsid w:val="007A5233"/>
    <w:rsid w:val="007A5A22"/>
    <w:rsid w:val="007A7B00"/>
    <w:rsid w:val="007B4D5B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0763B"/>
    <w:rsid w:val="0081168F"/>
    <w:rsid w:val="00811AD0"/>
    <w:rsid w:val="008129C0"/>
    <w:rsid w:val="00812C82"/>
    <w:rsid w:val="00812D13"/>
    <w:rsid w:val="008170C8"/>
    <w:rsid w:val="00817ACA"/>
    <w:rsid w:val="00820705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2F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B48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6469"/>
    <w:rsid w:val="009772CB"/>
    <w:rsid w:val="00977386"/>
    <w:rsid w:val="00977C65"/>
    <w:rsid w:val="00980F3C"/>
    <w:rsid w:val="00983195"/>
    <w:rsid w:val="00984E2E"/>
    <w:rsid w:val="009900C1"/>
    <w:rsid w:val="00991F85"/>
    <w:rsid w:val="00993B3A"/>
    <w:rsid w:val="00994112"/>
    <w:rsid w:val="009B0264"/>
    <w:rsid w:val="009B1054"/>
    <w:rsid w:val="009B6D72"/>
    <w:rsid w:val="009C1E6A"/>
    <w:rsid w:val="009C2022"/>
    <w:rsid w:val="009D26F6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2D2"/>
    <w:rsid w:val="00AD06DD"/>
    <w:rsid w:val="00AD3E6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E11"/>
    <w:rsid w:val="00B1060E"/>
    <w:rsid w:val="00B1519A"/>
    <w:rsid w:val="00B228C9"/>
    <w:rsid w:val="00B22F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4B2D"/>
    <w:rsid w:val="00BF5603"/>
    <w:rsid w:val="00BF61C0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66FE"/>
    <w:rsid w:val="00C6730A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2713"/>
    <w:rsid w:val="00C86A57"/>
    <w:rsid w:val="00C87A8D"/>
    <w:rsid w:val="00C90C8D"/>
    <w:rsid w:val="00C925ED"/>
    <w:rsid w:val="00C971FB"/>
    <w:rsid w:val="00C97726"/>
    <w:rsid w:val="00CA2819"/>
    <w:rsid w:val="00CA30F0"/>
    <w:rsid w:val="00CA4338"/>
    <w:rsid w:val="00CA6365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C082F"/>
    <w:rsid w:val="00DC3190"/>
    <w:rsid w:val="00DC323C"/>
    <w:rsid w:val="00DC4475"/>
    <w:rsid w:val="00DC4978"/>
    <w:rsid w:val="00DC569A"/>
    <w:rsid w:val="00DC59B5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1905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3571"/>
    <w:rsid w:val="00ED5A41"/>
    <w:rsid w:val="00EE15C3"/>
    <w:rsid w:val="00EE227F"/>
    <w:rsid w:val="00EE3EFF"/>
    <w:rsid w:val="00EF0755"/>
    <w:rsid w:val="00F003EE"/>
    <w:rsid w:val="00F03A57"/>
    <w:rsid w:val="00F051B4"/>
    <w:rsid w:val="00F07742"/>
    <w:rsid w:val="00F07EFC"/>
    <w:rsid w:val="00F10A36"/>
    <w:rsid w:val="00F10BD5"/>
    <w:rsid w:val="00F112B0"/>
    <w:rsid w:val="00F143A8"/>
    <w:rsid w:val="00F15CEB"/>
    <w:rsid w:val="00F16BF7"/>
    <w:rsid w:val="00F23237"/>
    <w:rsid w:val="00F24E0F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3B93"/>
    <w:rsid w:val="00F55750"/>
    <w:rsid w:val="00F55D70"/>
    <w:rsid w:val="00F604E8"/>
    <w:rsid w:val="00F63409"/>
    <w:rsid w:val="00F6476E"/>
    <w:rsid w:val="00F66EC0"/>
    <w:rsid w:val="00F7183F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484F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8EF1E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D8468-8836-4023-94BF-2748356C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51</cp:revision>
  <dcterms:created xsi:type="dcterms:W3CDTF">2023-03-22T08:05:00Z</dcterms:created>
  <dcterms:modified xsi:type="dcterms:W3CDTF">2026-04-09T07:29:00Z</dcterms:modified>
</cp:coreProperties>
</file>