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DE3" w:rsidRPr="00453ACE" w:rsidRDefault="00F96DE3" w:rsidP="005B7D48">
      <w:pPr>
        <w:pStyle w:val="Nagwek7"/>
        <w:keepNext w:val="0"/>
        <w:pageBreakBefore/>
        <w:tabs>
          <w:tab w:val="left" w:pos="708"/>
        </w:tabs>
        <w:spacing w:before="0" w:after="120" w:line="276" w:lineRule="auto"/>
        <w:jc w:val="right"/>
        <w:rPr>
          <w:rFonts w:ascii="Verdana" w:hAnsi="Verdana" w:cs="Verdana"/>
          <w:i w:val="0"/>
          <w:color w:val="auto"/>
        </w:rPr>
      </w:pPr>
      <w:r w:rsidRPr="00453ACE">
        <w:rPr>
          <w:rFonts w:ascii="Verdana" w:hAnsi="Verdana" w:cs="Verdana"/>
          <w:i w:val="0"/>
          <w:color w:val="auto"/>
        </w:rPr>
        <w:t xml:space="preserve">Załącznik nr </w:t>
      </w:r>
      <w:r w:rsidR="009D20E7">
        <w:rPr>
          <w:rFonts w:ascii="Verdana" w:hAnsi="Verdana" w:cs="Verdana"/>
          <w:i w:val="0"/>
          <w:color w:val="auto"/>
        </w:rPr>
        <w:t>3</w:t>
      </w:r>
      <w:r w:rsidRPr="00453ACE">
        <w:rPr>
          <w:rFonts w:ascii="Verdana" w:hAnsi="Verdana" w:cs="Verdana"/>
          <w:i w:val="0"/>
          <w:color w:val="auto"/>
        </w:rPr>
        <w:t xml:space="preserve"> do </w:t>
      </w:r>
      <w:r w:rsidR="00210B1B" w:rsidRPr="00453ACE">
        <w:rPr>
          <w:rFonts w:ascii="Verdana" w:hAnsi="Verdana" w:cs="Verdana"/>
          <w:i w:val="0"/>
          <w:color w:val="auto"/>
        </w:rPr>
        <w:t>SWZ</w:t>
      </w:r>
    </w:p>
    <w:p w:rsidR="00FD5A45" w:rsidRPr="00802E70" w:rsidRDefault="006D6D44" w:rsidP="00CF42A4">
      <w:pPr>
        <w:spacing w:after="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ZAMAWIAJĄCY</w:t>
      </w:r>
      <w:r w:rsidR="00FD5A45" w:rsidRPr="00802E70">
        <w:rPr>
          <w:rFonts w:ascii="Verdana" w:hAnsi="Verdana"/>
          <w:b/>
        </w:rPr>
        <w:t>:</w:t>
      </w:r>
    </w:p>
    <w:p w:rsidR="00BD2C3E" w:rsidRPr="00802E70" w:rsidRDefault="00BD2C3E" w:rsidP="00CF42A4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t>Gmina Miasto Częstochowa</w:t>
      </w:r>
    </w:p>
    <w:p w:rsidR="00BD2C3E" w:rsidRPr="00802E70" w:rsidRDefault="00BD2C3E" w:rsidP="00CF42A4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t xml:space="preserve">ul. </w:t>
      </w:r>
      <w:r w:rsidR="00CC0816">
        <w:rPr>
          <w:rFonts w:ascii="Verdana" w:hAnsi="Verdana"/>
        </w:rPr>
        <w:t>Ś</w:t>
      </w:r>
      <w:r w:rsidRPr="00802E70">
        <w:rPr>
          <w:rFonts w:ascii="Verdana" w:hAnsi="Verdana"/>
        </w:rPr>
        <w:t>ląska 11/13</w:t>
      </w:r>
    </w:p>
    <w:p w:rsidR="00BD2C3E" w:rsidRPr="00802E70" w:rsidRDefault="00BD2C3E" w:rsidP="00CF42A4">
      <w:pPr>
        <w:spacing w:after="240" w:line="276" w:lineRule="auto"/>
        <w:rPr>
          <w:rFonts w:ascii="Verdana" w:hAnsi="Verdana"/>
        </w:rPr>
      </w:pPr>
      <w:r w:rsidRPr="00802E70">
        <w:rPr>
          <w:rFonts w:ascii="Verdana" w:hAnsi="Verdana"/>
        </w:rPr>
        <w:t>42-217 Częstochowa</w:t>
      </w:r>
    </w:p>
    <w:p w:rsidR="00FD5A45" w:rsidRPr="00802E70" w:rsidRDefault="006D6D44" w:rsidP="00CF42A4">
      <w:pPr>
        <w:spacing w:after="12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WYKONAWCA</w:t>
      </w:r>
      <w:r w:rsidR="00FD5A45" w:rsidRPr="00802E70">
        <w:rPr>
          <w:rFonts w:ascii="Verdana" w:hAnsi="Verdana"/>
          <w:b/>
        </w:rPr>
        <w:t>:</w:t>
      </w:r>
    </w:p>
    <w:p w:rsidR="00BD2C3E" w:rsidRPr="00802E70" w:rsidRDefault="00756A9B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Nazwa firmy, </w:t>
      </w:r>
      <w:r w:rsidRPr="00802E70">
        <w:rPr>
          <w:rFonts w:ascii="Verdana" w:hAnsi="Verdana"/>
        </w:rPr>
        <w:t>którego oświadczenie dotyczy:</w:t>
      </w:r>
      <w:r w:rsidRPr="00802E70">
        <w:rPr>
          <w:rFonts w:ascii="Verdana" w:hAnsi="Verdana"/>
          <w:iCs/>
        </w:rPr>
        <w:t xml:space="preserve">            </w:t>
      </w:r>
      <w:r w:rsidR="00BD2C3E" w:rsidRPr="00802E70">
        <w:rPr>
          <w:rFonts w:ascii="Verdana" w:hAnsi="Verdana"/>
          <w:iCs/>
        </w:rPr>
        <w:t xml:space="preserve">            </w:t>
      </w:r>
    </w:p>
    <w:p w:rsidR="00BD2C3E" w:rsidRPr="00802E70" w:rsidRDefault="00CF42A4" w:rsidP="00CF42A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BD2C3E" w:rsidRPr="00802E70" w:rsidRDefault="005150E7" w:rsidP="00CF42A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Adres</w:t>
      </w:r>
      <w:r w:rsidR="00BD2C3E" w:rsidRPr="00802E70">
        <w:rPr>
          <w:rFonts w:ascii="Verdana" w:hAnsi="Verdana"/>
          <w:iCs/>
        </w:rPr>
        <w:t>:</w:t>
      </w:r>
      <w:r w:rsidR="00CF42A4">
        <w:rPr>
          <w:rFonts w:ascii="Verdana" w:hAnsi="Verdana"/>
          <w:iCs/>
        </w:rPr>
        <w:t xml:space="preserve"> _____________________________</w:t>
      </w:r>
      <w:r>
        <w:rPr>
          <w:rFonts w:ascii="Verdana" w:hAnsi="Verdana"/>
          <w:iCs/>
        </w:rPr>
        <w:t>_________</w:t>
      </w:r>
      <w:r w:rsidR="00CF42A4">
        <w:rPr>
          <w:rFonts w:ascii="Verdana" w:hAnsi="Verdana"/>
          <w:iCs/>
        </w:rPr>
        <w:t>___</w:t>
      </w:r>
      <w:r w:rsidR="00BD2C3E" w:rsidRPr="00802E70">
        <w:rPr>
          <w:rFonts w:ascii="Verdana" w:hAnsi="Verdana"/>
          <w:iCs/>
        </w:rPr>
        <w:t xml:space="preserve"> </w:t>
      </w:r>
    </w:p>
    <w:p w:rsidR="00BD2C3E" w:rsidRPr="00802E70" w:rsidRDefault="00CF42A4" w:rsidP="00CF42A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BD2C3E" w:rsidRPr="00802E70" w:rsidRDefault="00BD2C3E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NIP: </w:t>
      </w:r>
      <w:r w:rsidR="00CF42A4">
        <w:rPr>
          <w:rFonts w:ascii="Verdana" w:hAnsi="Verdana"/>
          <w:iCs/>
        </w:rPr>
        <w:t>___________________________________________</w:t>
      </w:r>
    </w:p>
    <w:p w:rsidR="00F34C38" w:rsidRPr="00802E70" w:rsidRDefault="00F34C38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REGON: </w:t>
      </w:r>
      <w:r w:rsidR="00CF42A4">
        <w:rPr>
          <w:rFonts w:ascii="Verdana" w:hAnsi="Verdana"/>
          <w:iCs/>
        </w:rPr>
        <w:t>________________________________________</w:t>
      </w:r>
    </w:p>
    <w:p w:rsidR="00BD2C3E" w:rsidRPr="00802E70" w:rsidRDefault="00BD2C3E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KRS: </w:t>
      </w:r>
      <w:r w:rsidR="00CF42A4">
        <w:rPr>
          <w:rFonts w:ascii="Verdana" w:hAnsi="Verdana"/>
          <w:iCs/>
        </w:rPr>
        <w:t>___________________________________________</w:t>
      </w:r>
    </w:p>
    <w:p w:rsidR="00DB19B2" w:rsidRPr="00802E70" w:rsidRDefault="00DB19B2" w:rsidP="00CF42A4">
      <w:pPr>
        <w:spacing w:line="276" w:lineRule="auto"/>
        <w:rPr>
          <w:rFonts w:ascii="Verdana" w:hAnsi="Verdana"/>
        </w:rPr>
      </w:pPr>
      <w:r w:rsidRPr="00802E70">
        <w:rPr>
          <w:rFonts w:ascii="Verdana" w:hAnsi="Verdana"/>
        </w:rPr>
        <w:t>reprezentowany przez:</w:t>
      </w:r>
    </w:p>
    <w:p w:rsidR="00BD2C3E" w:rsidRPr="00802E70" w:rsidRDefault="00CF42A4" w:rsidP="00CF42A4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</w:t>
      </w:r>
    </w:p>
    <w:p w:rsidR="00BD2C3E" w:rsidRPr="00CF42A4" w:rsidRDefault="00BD2C3E" w:rsidP="00CF42A4">
      <w:pPr>
        <w:spacing w:after="240" w:line="240" w:lineRule="auto"/>
        <w:ind w:right="567"/>
        <w:rPr>
          <w:rFonts w:ascii="Verdana" w:hAnsi="Verdana"/>
          <w:sz w:val="18"/>
          <w:szCs w:val="18"/>
        </w:rPr>
      </w:pPr>
      <w:r w:rsidRPr="00CF42A4">
        <w:rPr>
          <w:rFonts w:ascii="Verdana" w:hAnsi="Verdana"/>
          <w:sz w:val="18"/>
          <w:szCs w:val="18"/>
        </w:rPr>
        <w:t>Imię i nazwisko, stanowisko/podstawa do reprezentacji</w:t>
      </w:r>
    </w:p>
    <w:p w:rsidR="00BD2C3E" w:rsidRPr="00802E70" w:rsidRDefault="00B634FF" w:rsidP="00FB64B9">
      <w:pPr>
        <w:spacing w:after="0" w:line="276" w:lineRule="auto"/>
        <w:jc w:val="center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OŚWIADCZENIE SKŁADANE NA PODSTAWIE ART. 125 UST. 1</w:t>
      </w:r>
    </w:p>
    <w:p w:rsidR="003A2721" w:rsidRDefault="00B634FF" w:rsidP="003A2721">
      <w:pPr>
        <w:spacing w:after="0" w:line="276" w:lineRule="auto"/>
        <w:jc w:val="center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 xml:space="preserve">USTAWY Z DNIA 11 WRZEŚNIA 2019 R. </w:t>
      </w:r>
    </w:p>
    <w:p w:rsidR="00FD5A45" w:rsidRPr="00802E70" w:rsidRDefault="00B634FF" w:rsidP="003A2721">
      <w:pPr>
        <w:spacing w:after="240" w:line="276" w:lineRule="auto"/>
        <w:jc w:val="center"/>
        <w:rPr>
          <w:rFonts w:ascii="Verdana" w:hAnsi="Verdana"/>
        </w:rPr>
      </w:pPr>
      <w:r w:rsidRPr="00802E70">
        <w:rPr>
          <w:rFonts w:ascii="Verdana" w:hAnsi="Verdana"/>
          <w:b/>
        </w:rPr>
        <w:t>PRAWO ZAMÓWIEŃ PUBLICZNYCH</w:t>
      </w:r>
      <w:r w:rsidRPr="00802E70">
        <w:rPr>
          <w:rFonts w:ascii="Verdana" w:hAnsi="Verdana"/>
        </w:rPr>
        <w:t xml:space="preserve"> (DALEJ: USTAWA PZP)</w:t>
      </w:r>
    </w:p>
    <w:p w:rsidR="009D20E7" w:rsidRDefault="009D20E7" w:rsidP="009D20E7">
      <w:pPr>
        <w:spacing w:after="120" w:line="276" w:lineRule="auto"/>
        <w:rPr>
          <w:rFonts w:ascii="Verdana" w:hAnsi="Verdana"/>
        </w:rPr>
      </w:pPr>
      <w:r w:rsidRPr="00802E70">
        <w:rPr>
          <w:rFonts w:ascii="Verdana" w:hAnsi="Verdana"/>
        </w:rPr>
        <w:t>DOTYCZĄCE</w:t>
      </w:r>
      <w:r>
        <w:rPr>
          <w:rFonts w:ascii="Verdana" w:hAnsi="Verdana"/>
        </w:rPr>
        <w:t>:</w:t>
      </w:r>
    </w:p>
    <w:p w:rsidR="009D20E7" w:rsidRDefault="009D20E7" w:rsidP="009D20E7">
      <w:pPr>
        <w:spacing w:after="120" w:line="276" w:lineRule="auto"/>
        <w:ind w:left="426" w:hanging="426"/>
        <w:rPr>
          <w:rFonts w:ascii="Verdana" w:hAnsi="Verdana"/>
        </w:rPr>
      </w:pPr>
      <w:r>
        <w:rPr>
          <w:rFonts w:ascii="Verdana" w:hAnsi="Verdana"/>
        </w:rPr>
        <w:t>I.   SPEŁNIANIA WARUNKU UDZIAŁU W POSTĘPOWANIU, o którym mowa w punkcie 18. SWZ oraz</w:t>
      </w:r>
    </w:p>
    <w:p w:rsidR="009D20E7" w:rsidRPr="007F4EC7" w:rsidRDefault="009D20E7" w:rsidP="009D20E7">
      <w:pPr>
        <w:spacing w:after="120" w:line="276" w:lineRule="auto"/>
        <w:ind w:left="426" w:hanging="426"/>
        <w:rPr>
          <w:rFonts w:ascii="Verdana" w:hAnsi="Verdana"/>
        </w:rPr>
      </w:pPr>
      <w:r>
        <w:rPr>
          <w:rFonts w:ascii="Verdana" w:hAnsi="Verdana"/>
        </w:rPr>
        <w:t>II.</w:t>
      </w:r>
      <w:r w:rsidRPr="00802E70">
        <w:rPr>
          <w:rFonts w:ascii="Verdana" w:hAnsi="Verdana"/>
        </w:rPr>
        <w:t xml:space="preserve"> </w:t>
      </w:r>
      <w:r>
        <w:rPr>
          <w:rFonts w:ascii="Verdana" w:hAnsi="Verdana"/>
        </w:rPr>
        <w:t> </w:t>
      </w:r>
      <w:r w:rsidRPr="00802E70">
        <w:rPr>
          <w:rFonts w:ascii="Verdana" w:hAnsi="Verdana"/>
        </w:rPr>
        <w:t>PRZESŁANEK WYKLUCZENIA Z POSTĘPOWANIA, o których mowa w</w:t>
      </w:r>
      <w:r>
        <w:rPr>
          <w:rFonts w:ascii="Verdana" w:hAnsi="Verdana"/>
        </w:rPr>
        <w:t> </w:t>
      </w:r>
      <w:r w:rsidRPr="00802E70">
        <w:rPr>
          <w:rFonts w:ascii="Verdana" w:hAnsi="Verdana"/>
        </w:rPr>
        <w:t xml:space="preserve">art. 108 ust. 1 ustawy </w:t>
      </w:r>
      <w:proofErr w:type="spellStart"/>
      <w:r w:rsidRPr="00802E70">
        <w:rPr>
          <w:rFonts w:ascii="Verdana" w:hAnsi="Verdana"/>
        </w:rPr>
        <w:t>Pzp</w:t>
      </w:r>
      <w:proofErr w:type="spellEnd"/>
      <w:r w:rsidRPr="00802E70">
        <w:rPr>
          <w:rFonts w:ascii="Verdana" w:hAnsi="Verdana"/>
        </w:rPr>
        <w:t xml:space="preserve"> (punkt 13.1. </w:t>
      </w:r>
      <w:r w:rsidRPr="007F4EC7">
        <w:rPr>
          <w:rFonts w:ascii="Verdana" w:hAnsi="Verdana"/>
        </w:rPr>
        <w:t xml:space="preserve">SWZ) oraz art. 109 ust. 1 ustawy </w:t>
      </w:r>
      <w:proofErr w:type="spellStart"/>
      <w:r w:rsidRPr="007F4EC7">
        <w:rPr>
          <w:rFonts w:ascii="Verdana" w:hAnsi="Verdana"/>
        </w:rPr>
        <w:t>Pzp</w:t>
      </w:r>
      <w:proofErr w:type="spellEnd"/>
      <w:r w:rsidRPr="007F4EC7">
        <w:rPr>
          <w:rFonts w:ascii="Verdana" w:hAnsi="Verdana"/>
        </w:rPr>
        <w:t xml:space="preserve"> (punkt 13.2. SWZ) oraz w art. 7 ust. 1 ustawy </w:t>
      </w:r>
      <w:r w:rsidRPr="007F4EC7">
        <w:rPr>
          <w:rFonts w:ascii="Verdana" w:hAnsi="Verdana" w:cs="Arial"/>
        </w:rPr>
        <w:t xml:space="preserve">z dnia 13 kwietnia 2022 r. o szczególnych rozwiązaniach w zakresie przeciwdziałania wspieraniu agresji na Ukrainę oraz służących ochronie bezpieczeństwa narodowego </w:t>
      </w:r>
      <w:r w:rsidRPr="007F4EC7">
        <w:rPr>
          <w:rFonts w:ascii="Verdana" w:hAnsi="Verdana"/>
        </w:rPr>
        <w:t>– j.t. Dz. U. z 202</w:t>
      </w:r>
      <w:r>
        <w:rPr>
          <w:rFonts w:ascii="Verdana" w:hAnsi="Verdana"/>
        </w:rPr>
        <w:t>5</w:t>
      </w:r>
      <w:r w:rsidRPr="007F4EC7">
        <w:rPr>
          <w:rFonts w:ascii="Verdana" w:hAnsi="Verdana"/>
        </w:rPr>
        <w:t xml:space="preserve"> r., poz. </w:t>
      </w:r>
      <w:r>
        <w:rPr>
          <w:rFonts w:ascii="Verdana" w:hAnsi="Verdana"/>
        </w:rPr>
        <w:t>514</w:t>
      </w:r>
      <w:r w:rsidRPr="007F4EC7">
        <w:rPr>
          <w:rFonts w:ascii="Verdana" w:hAnsi="Verdana"/>
        </w:rPr>
        <w:t xml:space="preserve"> (punkt 13.3. SWZ)</w:t>
      </w:r>
    </w:p>
    <w:p w:rsidR="009D20E7" w:rsidRPr="007F4EC7" w:rsidRDefault="009D20E7" w:rsidP="009D20E7">
      <w:pPr>
        <w:spacing w:after="0" w:line="276" w:lineRule="auto"/>
        <w:rPr>
          <w:rFonts w:ascii="Verdana" w:hAnsi="Verdana"/>
        </w:rPr>
      </w:pPr>
      <w:r w:rsidRPr="007F4EC7">
        <w:rPr>
          <w:rFonts w:ascii="Verdana" w:hAnsi="Verdana"/>
          <w:b/>
        </w:rPr>
        <w:t>wypełnione i podpisane odpowiednio przez</w:t>
      </w:r>
      <w:r w:rsidRPr="007F4EC7">
        <w:rPr>
          <w:rFonts w:ascii="Verdana" w:hAnsi="Verdana"/>
        </w:rPr>
        <w:t xml:space="preserve">: </w:t>
      </w:r>
    </w:p>
    <w:p w:rsidR="009D20E7" w:rsidRPr="00802E70" w:rsidRDefault="009D20E7" w:rsidP="009D20E7">
      <w:pPr>
        <w:spacing w:after="0" w:line="276" w:lineRule="auto"/>
        <w:rPr>
          <w:rFonts w:ascii="Verdana" w:hAnsi="Verdana"/>
        </w:rPr>
      </w:pPr>
      <w:r w:rsidRPr="007F4EC7">
        <w:rPr>
          <w:rFonts w:ascii="Verdana" w:hAnsi="Verdana"/>
        </w:rPr>
        <w:t>a) Wykonawcę</w:t>
      </w:r>
      <w:r w:rsidRPr="007F4EC7">
        <w:rPr>
          <w:rFonts w:ascii="Verdana" w:hAnsi="Verdana"/>
          <w:color w:val="FF0000"/>
        </w:rPr>
        <w:t>*</w:t>
      </w:r>
      <w:r w:rsidRPr="007F4EC7">
        <w:rPr>
          <w:rFonts w:ascii="Verdana" w:hAnsi="Verdana"/>
        </w:rPr>
        <w:t xml:space="preserve"> albo;</w:t>
      </w:r>
    </w:p>
    <w:p w:rsidR="009D20E7" w:rsidRPr="00802E70" w:rsidRDefault="009D20E7" w:rsidP="009D20E7">
      <w:pPr>
        <w:spacing w:after="0" w:line="276" w:lineRule="auto"/>
        <w:ind w:left="284" w:hanging="284"/>
        <w:rPr>
          <w:rFonts w:ascii="Verdana" w:hAnsi="Verdana"/>
        </w:rPr>
      </w:pPr>
      <w:r w:rsidRPr="00802E70">
        <w:rPr>
          <w:rFonts w:ascii="Verdana" w:hAnsi="Verdana"/>
        </w:rPr>
        <w:t xml:space="preserve">b) każdego ze wspólników </w:t>
      </w:r>
      <w:r>
        <w:rPr>
          <w:rFonts w:ascii="Verdana" w:hAnsi="Verdana"/>
        </w:rPr>
        <w:t xml:space="preserve">– </w:t>
      </w:r>
      <w:r w:rsidRPr="00802E70">
        <w:rPr>
          <w:rFonts w:ascii="Verdana" w:hAnsi="Verdana"/>
        </w:rPr>
        <w:t>w</w:t>
      </w:r>
      <w:r>
        <w:rPr>
          <w:rFonts w:ascii="Verdana" w:hAnsi="Verdana"/>
        </w:rPr>
        <w:t xml:space="preserve"> </w:t>
      </w:r>
      <w:r w:rsidRPr="00802E70">
        <w:rPr>
          <w:rFonts w:ascii="Verdana" w:hAnsi="Verdana"/>
        </w:rPr>
        <w:t>przypadku składania oferty wspólnej</w:t>
      </w:r>
      <w:r>
        <w:rPr>
          <w:rFonts w:ascii="Verdana" w:hAnsi="Verdana"/>
        </w:rPr>
        <w:t xml:space="preserve"> (konsorcjum, spółka cywilna)</w:t>
      </w:r>
      <w:r w:rsidRPr="00802E70">
        <w:rPr>
          <w:rFonts w:ascii="Verdana" w:hAnsi="Verdana"/>
          <w:color w:val="FF0000"/>
        </w:rPr>
        <w:t>*</w:t>
      </w:r>
      <w:r w:rsidRPr="00802E70">
        <w:rPr>
          <w:rFonts w:ascii="Verdana" w:hAnsi="Verdana"/>
        </w:rPr>
        <w:t xml:space="preserve"> albo;</w:t>
      </w:r>
    </w:p>
    <w:p w:rsidR="009D20E7" w:rsidRPr="0048153E" w:rsidRDefault="009D20E7" w:rsidP="009D20E7">
      <w:pPr>
        <w:spacing w:after="0" w:line="276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>c</w:t>
      </w:r>
      <w:r w:rsidRPr="0048153E">
        <w:rPr>
          <w:rFonts w:ascii="Verdana" w:hAnsi="Verdana"/>
        </w:rPr>
        <w:t>) podmiot</w:t>
      </w:r>
      <w:r>
        <w:rPr>
          <w:rFonts w:ascii="Verdana" w:hAnsi="Verdana"/>
        </w:rPr>
        <w:t xml:space="preserve"> udostępniający zasoby</w:t>
      </w:r>
      <w:r w:rsidRPr="0048153E">
        <w:rPr>
          <w:rFonts w:ascii="Verdana" w:hAnsi="Verdana"/>
        </w:rPr>
        <w:t xml:space="preserve">, na </w:t>
      </w:r>
      <w:r>
        <w:rPr>
          <w:rFonts w:ascii="Verdana" w:hAnsi="Verdana"/>
        </w:rPr>
        <w:t>który</w:t>
      </w:r>
      <w:r w:rsidRPr="0048153E">
        <w:rPr>
          <w:rFonts w:ascii="Verdana" w:hAnsi="Verdana"/>
        </w:rPr>
        <w:t xml:space="preserve"> powołuje się Wykonawca w celu spełnienia warunków udziału w postępowaniu</w:t>
      </w:r>
      <w:r w:rsidRPr="0048153E">
        <w:rPr>
          <w:rFonts w:ascii="Verdana" w:hAnsi="Verdana"/>
          <w:color w:val="FF0000"/>
        </w:rPr>
        <w:t>*</w:t>
      </w:r>
      <w:r w:rsidRPr="0048153E">
        <w:rPr>
          <w:rFonts w:ascii="Verdana" w:hAnsi="Verdana"/>
        </w:rPr>
        <w:t xml:space="preserve">. </w:t>
      </w:r>
    </w:p>
    <w:p w:rsidR="0019524F" w:rsidRPr="009D20E7" w:rsidRDefault="009D20E7" w:rsidP="009D20E7">
      <w:pPr>
        <w:pStyle w:val="awciety"/>
        <w:spacing w:line="276" w:lineRule="auto"/>
        <w:ind w:left="0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CF42A4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CF42A4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FD5A45" w:rsidRDefault="00FD5A45" w:rsidP="009D20E7">
      <w:pPr>
        <w:spacing w:before="240" w:after="120" w:line="276" w:lineRule="auto"/>
        <w:rPr>
          <w:rFonts w:ascii="Verdana" w:hAnsi="Verdana"/>
        </w:rPr>
      </w:pPr>
      <w:r w:rsidRPr="00802E70">
        <w:rPr>
          <w:rFonts w:ascii="Verdana" w:hAnsi="Verdana"/>
        </w:rPr>
        <w:lastRenderedPageBreak/>
        <w:t>Na potrzeby postępowania o udzielenie zamówienia pu</w:t>
      </w:r>
      <w:r w:rsidR="00B634FF" w:rsidRPr="00802E70">
        <w:rPr>
          <w:rFonts w:ascii="Verdana" w:hAnsi="Verdana"/>
        </w:rPr>
        <w:t xml:space="preserve">blicznego pn. </w:t>
      </w:r>
      <w:r w:rsidR="009D20E7">
        <w:rPr>
          <w:rFonts w:ascii="Verdana" w:hAnsi="Verdana" w:cs="Verdana"/>
          <w:b/>
          <w:bCs/>
          <w:color w:val="000000"/>
        </w:rPr>
        <w:t>Promocja miasta poprzez sport – tenis stołowy</w:t>
      </w:r>
      <w:r w:rsidR="009D20E7" w:rsidRPr="00522B88">
        <w:rPr>
          <w:rFonts w:ascii="Verdana" w:hAnsi="Verdana"/>
          <w:b/>
        </w:rPr>
        <w:t>.</w:t>
      </w:r>
      <w:r w:rsidR="009D20E7">
        <w:rPr>
          <w:rFonts w:ascii="Verdana" w:hAnsi="Verdana"/>
          <w:b/>
        </w:rPr>
        <w:t xml:space="preserve"> Promocja Częstochowy poprzez zespół i poszczególne zawodniczki/poszczególnych zawodników, biorące/</w:t>
      </w:r>
      <w:proofErr w:type="spellStart"/>
      <w:r w:rsidR="009D20E7">
        <w:rPr>
          <w:rFonts w:ascii="Verdana" w:hAnsi="Verdana"/>
          <w:b/>
        </w:rPr>
        <w:t>cych</w:t>
      </w:r>
      <w:proofErr w:type="spellEnd"/>
      <w:r w:rsidR="009D20E7">
        <w:rPr>
          <w:rFonts w:ascii="Verdana" w:hAnsi="Verdana"/>
          <w:b/>
        </w:rPr>
        <w:t xml:space="preserve"> udział w rozgrywkach ekstraklasy tenisa stołowego, </w:t>
      </w:r>
      <w:r w:rsidRPr="00802E70">
        <w:rPr>
          <w:rFonts w:ascii="Verdana" w:hAnsi="Verdana"/>
        </w:rPr>
        <w:t xml:space="preserve">prowadzonego przez </w:t>
      </w:r>
      <w:r w:rsidR="0019524F" w:rsidRPr="00802E70">
        <w:rPr>
          <w:rFonts w:ascii="Verdana" w:hAnsi="Verdana"/>
          <w:b/>
        </w:rPr>
        <w:t>Gminę Miasto Częstochowa</w:t>
      </w:r>
      <w:r w:rsidRPr="00802E70">
        <w:rPr>
          <w:rFonts w:ascii="Verdana" w:hAnsi="Verdana"/>
        </w:rPr>
        <w:t>, oświadczam, co następuje:</w:t>
      </w:r>
    </w:p>
    <w:p w:rsidR="009D20E7" w:rsidRDefault="009D20E7" w:rsidP="004421D9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>
        <w:rPr>
          <w:rFonts w:ascii="Verdana" w:hAnsi="Verdana"/>
        </w:rPr>
        <w:t>I.     </w:t>
      </w:r>
      <w:r w:rsidRPr="0048153E">
        <w:rPr>
          <w:rFonts w:ascii="Verdana" w:hAnsi="Verdana"/>
          <w:b/>
        </w:rPr>
        <w:t>Spełniam warunki udziału w postępowaniu określone przez Zamawiającego w punk</w:t>
      </w:r>
      <w:r>
        <w:rPr>
          <w:rFonts w:ascii="Verdana" w:hAnsi="Verdana"/>
          <w:b/>
        </w:rPr>
        <w:t>cie</w:t>
      </w:r>
      <w:r w:rsidRPr="0048153E">
        <w:rPr>
          <w:rFonts w:ascii="Verdana" w:hAnsi="Verdana"/>
          <w:b/>
        </w:rPr>
        <w:t xml:space="preserve"> 18. SWZ.</w:t>
      </w:r>
    </w:p>
    <w:p w:rsidR="009D20E7" w:rsidRPr="00802E70" w:rsidRDefault="009D20E7" w:rsidP="009D20E7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 w:rsidRPr="00802E70">
        <w:rPr>
          <w:rFonts w:ascii="Verdana" w:hAnsi="Verdana"/>
        </w:rPr>
        <w:t>I</w:t>
      </w:r>
      <w:r>
        <w:rPr>
          <w:rFonts w:ascii="Verdana" w:hAnsi="Verdana"/>
        </w:rPr>
        <w:t>I</w:t>
      </w:r>
      <w:r w:rsidRPr="00802E70">
        <w:rPr>
          <w:rFonts w:ascii="Verdana" w:hAnsi="Verdana"/>
        </w:rPr>
        <w:t>.1. </w:t>
      </w:r>
      <w:r w:rsidRPr="00802E70">
        <w:rPr>
          <w:rFonts w:ascii="Verdana" w:hAnsi="Verdana"/>
        </w:rPr>
        <w:tab/>
      </w:r>
      <w:r w:rsidRPr="00802E70">
        <w:rPr>
          <w:rFonts w:ascii="Verdana" w:hAnsi="Verdana"/>
          <w:b/>
        </w:rPr>
        <w:t xml:space="preserve">Nie podlegam wykluczeniu z postępowania na podstawie art. 108 ust. 1 ustawy </w:t>
      </w:r>
      <w:proofErr w:type="spellStart"/>
      <w:r w:rsidRPr="00802E70">
        <w:rPr>
          <w:rFonts w:ascii="Verdana" w:hAnsi="Verdana"/>
          <w:b/>
        </w:rPr>
        <w:t>Pzp</w:t>
      </w:r>
      <w:proofErr w:type="spellEnd"/>
      <w:r w:rsidRPr="00802E70">
        <w:rPr>
          <w:rFonts w:ascii="Verdana" w:hAnsi="Verdana"/>
        </w:rPr>
        <w:t>.</w:t>
      </w:r>
    </w:p>
    <w:p w:rsidR="009D20E7" w:rsidRDefault="009D20E7" w:rsidP="009D20E7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>
        <w:rPr>
          <w:rFonts w:ascii="Verdana" w:hAnsi="Verdana"/>
        </w:rPr>
        <w:t>I</w:t>
      </w:r>
      <w:r w:rsidRPr="00802E70">
        <w:rPr>
          <w:rFonts w:ascii="Verdana" w:hAnsi="Verdana"/>
        </w:rPr>
        <w:t>I.2. </w:t>
      </w:r>
      <w:r w:rsidRPr="00802E70">
        <w:rPr>
          <w:rFonts w:ascii="Verdana" w:hAnsi="Verdana"/>
        </w:rPr>
        <w:tab/>
      </w:r>
      <w:r w:rsidRPr="00802E70">
        <w:rPr>
          <w:rFonts w:ascii="Verdana" w:hAnsi="Verdana"/>
          <w:b/>
        </w:rPr>
        <w:t xml:space="preserve">Nie podlegam wykluczeniu z postępowania na podstawie art. 109 ust. 1 ustawy </w:t>
      </w:r>
      <w:proofErr w:type="spellStart"/>
      <w:r w:rsidRPr="00802E70">
        <w:rPr>
          <w:rFonts w:ascii="Verdana" w:hAnsi="Verdana"/>
          <w:b/>
        </w:rPr>
        <w:t>Pzp</w:t>
      </w:r>
      <w:proofErr w:type="spellEnd"/>
      <w:r w:rsidRPr="00802E70">
        <w:rPr>
          <w:rFonts w:ascii="Verdana" w:hAnsi="Verdana"/>
        </w:rPr>
        <w:t>.</w:t>
      </w:r>
    </w:p>
    <w:p w:rsidR="009D20E7" w:rsidRPr="007F4EC7" w:rsidRDefault="009D20E7" w:rsidP="009D20E7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  <w:b/>
        </w:rPr>
      </w:pPr>
      <w:r>
        <w:rPr>
          <w:rFonts w:ascii="Verdana" w:hAnsi="Verdana"/>
        </w:rPr>
        <w:t xml:space="preserve">II.3. </w:t>
      </w:r>
      <w:r w:rsidRPr="00AA657A">
        <w:rPr>
          <w:rFonts w:ascii="Verdana" w:hAnsi="Verdana"/>
          <w:b/>
        </w:rPr>
        <w:t xml:space="preserve">Nie podlegam wykluczeniu z </w:t>
      </w:r>
      <w:r w:rsidRPr="007F4EC7">
        <w:rPr>
          <w:rFonts w:ascii="Verdana" w:hAnsi="Verdana"/>
          <w:b/>
        </w:rPr>
        <w:t>postępowania na podstawie przepisów</w:t>
      </w:r>
      <w:r w:rsidRPr="007F4EC7">
        <w:rPr>
          <w:rFonts w:ascii="Verdana" w:hAnsi="Verdana"/>
          <w:b/>
          <w:color w:val="FF0000"/>
        </w:rPr>
        <w:t xml:space="preserve"> </w:t>
      </w:r>
      <w:r w:rsidRPr="007F4EC7">
        <w:rPr>
          <w:rFonts w:ascii="Verdana" w:hAnsi="Verdana"/>
          <w:b/>
        </w:rPr>
        <w:t xml:space="preserve">art. 7 ust. 1 pkt 1-3 ustawy </w:t>
      </w:r>
      <w:r w:rsidRPr="007F4EC7">
        <w:rPr>
          <w:rFonts w:ascii="Verdana" w:hAnsi="Verdana" w:cs="Arial"/>
          <w:b/>
        </w:rPr>
        <w:t xml:space="preserve">z dnia 13 kwietnia 2022 r. o szczególnych rozwiązaniach w zakresie przeciwdziałania wspieraniu agresji na Ukrainę oraz służących ochronie bezpieczeństwa narodowego (j.t. </w:t>
      </w:r>
      <w:r w:rsidRPr="007F4EC7">
        <w:rPr>
          <w:rFonts w:ascii="Verdana" w:hAnsi="Verdana"/>
          <w:b/>
        </w:rPr>
        <w:t>Dz. U. z 202</w:t>
      </w:r>
      <w:r>
        <w:rPr>
          <w:rFonts w:ascii="Verdana" w:hAnsi="Verdana"/>
          <w:b/>
        </w:rPr>
        <w:t>5</w:t>
      </w:r>
      <w:r w:rsidRPr="007F4EC7">
        <w:rPr>
          <w:rFonts w:ascii="Verdana" w:hAnsi="Verdana"/>
          <w:b/>
        </w:rPr>
        <w:t xml:space="preserve"> r., poz. </w:t>
      </w:r>
      <w:r>
        <w:rPr>
          <w:rFonts w:ascii="Verdana" w:hAnsi="Verdana"/>
          <w:b/>
        </w:rPr>
        <w:t>514</w:t>
      </w:r>
      <w:r w:rsidRPr="007F4EC7">
        <w:rPr>
          <w:rFonts w:ascii="Verdana" w:hAnsi="Verdana"/>
          <w:b/>
        </w:rPr>
        <w:t>)</w:t>
      </w:r>
      <w:r w:rsidRPr="007F4EC7">
        <w:rPr>
          <w:rFonts w:ascii="Verdana" w:hAnsi="Verdana"/>
        </w:rPr>
        <w:t>.</w:t>
      </w:r>
    </w:p>
    <w:p w:rsidR="009D20E7" w:rsidRPr="007F4EC7" w:rsidRDefault="009D20E7" w:rsidP="009D20E7">
      <w:pPr>
        <w:spacing w:after="120" w:line="276" w:lineRule="auto"/>
        <w:ind w:left="567" w:hanging="567"/>
        <w:rPr>
          <w:rFonts w:ascii="Verdana" w:hAnsi="Verdana"/>
        </w:rPr>
      </w:pPr>
      <w:r w:rsidRPr="007F4EC7">
        <w:rPr>
          <w:rFonts w:ascii="Verdana" w:hAnsi="Verdana"/>
        </w:rPr>
        <w:t>II.4. </w:t>
      </w:r>
      <w:r w:rsidRPr="007F4EC7">
        <w:rPr>
          <w:rFonts w:ascii="Verdana" w:hAnsi="Verdana"/>
          <w:b/>
        </w:rPr>
        <w:t xml:space="preserve">Zachodzą w stosunku do mnie podstawy wykluczenia z postępowania na podstawie art. ______ ustawy </w:t>
      </w:r>
      <w:proofErr w:type="spellStart"/>
      <w:r w:rsidRPr="007F4EC7">
        <w:rPr>
          <w:rFonts w:ascii="Verdana" w:hAnsi="Verdana"/>
          <w:b/>
        </w:rPr>
        <w:t>Pzp</w:t>
      </w:r>
      <w:proofErr w:type="spellEnd"/>
      <w:r w:rsidRPr="007F4EC7">
        <w:rPr>
          <w:rFonts w:ascii="Verdana" w:hAnsi="Verdana"/>
        </w:rPr>
        <w:t xml:space="preserve"> (podać mającą zastosowanie podstawę wykluczenia spośród wymienionych w art. 108 ust. 1 pkt 1, 2, 5 lub art. 109 ust. 1 pkt 2‒5 i 7‒10 ustawy </w:t>
      </w:r>
      <w:proofErr w:type="spellStart"/>
      <w:r w:rsidRPr="007F4EC7">
        <w:rPr>
          <w:rFonts w:ascii="Verdana" w:hAnsi="Verdana"/>
        </w:rPr>
        <w:t>Pzp</w:t>
      </w:r>
      <w:proofErr w:type="spellEnd"/>
      <w:r w:rsidRPr="007F4EC7">
        <w:rPr>
          <w:rFonts w:ascii="Verdana" w:hAnsi="Verdana"/>
        </w:rPr>
        <w:t xml:space="preserve"> w zakresie okoliczności, które Zamawiający wskazał w ogłoszeniu o zamówieniu oraz w punkcie 13. SWZ). </w:t>
      </w:r>
    </w:p>
    <w:p w:rsidR="009D20E7" w:rsidRPr="007F4EC7" w:rsidRDefault="009D20E7" w:rsidP="009D20E7">
      <w:pPr>
        <w:spacing w:after="120" w:line="276" w:lineRule="auto"/>
        <w:ind w:left="567"/>
        <w:rPr>
          <w:rFonts w:ascii="Verdana" w:hAnsi="Verdana"/>
        </w:rPr>
      </w:pPr>
      <w:r w:rsidRPr="007F4EC7">
        <w:rPr>
          <w:rFonts w:ascii="Verdana" w:hAnsi="Verdana"/>
        </w:rPr>
        <w:t xml:space="preserve">Jednocześnie oświadczam, że w związku z ww. okolicznością, na podstawie art. 110 ust. 2 ustawy </w:t>
      </w:r>
      <w:proofErr w:type="spellStart"/>
      <w:r w:rsidRPr="007F4EC7">
        <w:rPr>
          <w:rFonts w:ascii="Verdana" w:hAnsi="Verdana"/>
        </w:rPr>
        <w:t>Pzp</w:t>
      </w:r>
      <w:proofErr w:type="spellEnd"/>
      <w:r w:rsidRPr="007F4EC7">
        <w:rPr>
          <w:rFonts w:ascii="Verdana" w:hAnsi="Verdana"/>
        </w:rPr>
        <w:t xml:space="preserve"> podjąłem następujące środki naprawcze: ___________________________________________________________</w:t>
      </w:r>
    </w:p>
    <w:p w:rsidR="00FD5A45" w:rsidRPr="00802E70" w:rsidRDefault="00FD5A45" w:rsidP="005B7D48">
      <w:pPr>
        <w:spacing w:before="120" w:after="0" w:line="276" w:lineRule="auto"/>
        <w:rPr>
          <w:rFonts w:ascii="Verdana" w:hAnsi="Verdana"/>
        </w:rPr>
      </w:pPr>
      <w:r w:rsidRPr="007F4EC7">
        <w:rPr>
          <w:rFonts w:ascii="Verdana" w:hAnsi="Verdana"/>
        </w:rPr>
        <w:t>OŚWIADCZENIE DOTYCZĄCE PODA</w:t>
      </w:r>
      <w:bookmarkStart w:id="0" w:name="_GoBack"/>
      <w:bookmarkEnd w:id="0"/>
      <w:r w:rsidRPr="007F4EC7">
        <w:rPr>
          <w:rFonts w:ascii="Verdana" w:hAnsi="Verdana"/>
        </w:rPr>
        <w:t>NYCH INFORMACJI:</w:t>
      </w:r>
    </w:p>
    <w:p w:rsidR="00FD5A45" w:rsidRPr="00802E70" w:rsidRDefault="00FD5A45" w:rsidP="005B7D48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  <w:b/>
        </w:rPr>
        <w:t>Oświadczam, że wszystkie informacje podane w powyższyc</w:t>
      </w:r>
      <w:r w:rsidR="00DC082F" w:rsidRPr="00802E70">
        <w:rPr>
          <w:rFonts w:ascii="Verdana" w:hAnsi="Verdana"/>
          <w:b/>
        </w:rPr>
        <w:t>h oświadczeniach są aktualne i </w:t>
      </w:r>
      <w:r w:rsidRPr="00802E70">
        <w:rPr>
          <w:rFonts w:ascii="Verdana" w:hAnsi="Verdana"/>
          <w:b/>
        </w:rPr>
        <w:t xml:space="preserve">zgodne z prawdą oraz zostały przedstawione z pełną świadomością konsekwencji wprowadzenia </w:t>
      </w:r>
      <w:r w:rsidR="00584367" w:rsidRPr="00802E70">
        <w:rPr>
          <w:rFonts w:ascii="Verdana" w:hAnsi="Verdana"/>
          <w:b/>
        </w:rPr>
        <w:t>Zamawiaj</w:t>
      </w:r>
      <w:r w:rsidR="00C10229" w:rsidRPr="00802E70">
        <w:rPr>
          <w:rFonts w:ascii="Verdana" w:hAnsi="Verdana"/>
          <w:b/>
        </w:rPr>
        <w:t>ącego w błąd przy </w:t>
      </w:r>
      <w:r w:rsidRPr="00802E70">
        <w:rPr>
          <w:rFonts w:ascii="Verdana" w:hAnsi="Verdana"/>
          <w:b/>
        </w:rPr>
        <w:t>przedstawianiu informacji</w:t>
      </w:r>
      <w:r w:rsidRPr="00802E70">
        <w:rPr>
          <w:rFonts w:ascii="Verdana" w:hAnsi="Verdana"/>
        </w:rPr>
        <w:t>.</w:t>
      </w:r>
    </w:p>
    <w:p w:rsidR="00CF42A4" w:rsidRPr="0070468B" w:rsidRDefault="00CF42A4" w:rsidP="005B7D48">
      <w:pPr>
        <w:spacing w:after="0" w:line="240" w:lineRule="auto"/>
        <w:ind w:left="5812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</w:t>
      </w:r>
    </w:p>
    <w:p w:rsidR="001372BE" w:rsidRDefault="00CF42A4" w:rsidP="00FB64B9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 w:rsidR="00722986"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  <w:r w:rsidR="00722986">
        <w:rPr>
          <w:rFonts w:ascii="Verdana" w:hAnsi="Verdana" w:cs="Arial"/>
          <w:iCs/>
          <w:sz w:val="18"/>
          <w:szCs w:val="18"/>
        </w:rPr>
        <w:t xml:space="preserve"> </w:t>
      </w:r>
      <w:r w:rsidR="001372BE">
        <w:rPr>
          <w:rFonts w:ascii="Verdana" w:hAnsi="Verdana" w:cs="Arial"/>
          <w:sz w:val="18"/>
          <w:szCs w:val="18"/>
        </w:rPr>
        <w:t>osoby (</w:t>
      </w:r>
      <w:r w:rsidRPr="009B1054">
        <w:rPr>
          <w:rFonts w:ascii="Verdana" w:hAnsi="Verdana" w:cs="Arial"/>
          <w:sz w:val="18"/>
          <w:szCs w:val="18"/>
        </w:rPr>
        <w:t>osób</w:t>
      </w:r>
      <w:r w:rsidR="001372BE">
        <w:rPr>
          <w:rFonts w:ascii="Verdana" w:hAnsi="Verdana" w:cs="Arial"/>
          <w:sz w:val="18"/>
          <w:szCs w:val="18"/>
        </w:rPr>
        <w:t>) 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 w:rsidR="001372BE">
        <w:rPr>
          <w:rFonts w:ascii="Verdana" w:hAnsi="Verdana" w:cs="Arial"/>
          <w:iCs/>
          <w:sz w:val="18"/>
          <w:szCs w:val="18"/>
        </w:rPr>
        <w:t>odpowiednio:</w:t>
      </w:r>
    </w:p>
    <w:p w:rsidR="00CF42A4" w:rsidRDefault="001372BE" w:rsidP="00FB64B9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 xml:space="preserve">a) </w:t>
      </w:r>
      <w:r w:rsidR="00CF42A4" w:rsidRPr="009B1054">
        <w:rPr>
          <w:rFonts w:ascii="Verdana" w:hAnsi="Verdana" w:cs="Arial"/>
          <w:iCs/>
          <w:sz w:val="18"/>
          <w:szCs w:val="18"/>
        </w:rPr>
        <w:t>wykonawcy</w:t>
      </w:r>
      <w:r>
        <w:rPr>
          <w:rFonts w:ascii="Verdana" w:hAnsi="Verdana" w:cs="Arial"/>
          <w:iCs/>
          <w:sz w:val="18"/>
          <w:szCs w:val="18"/>
        </w:rPr>
        <w:t>;</w:t>
      </w:r>
    </w:p>
    <w:p w:rsidR="009B1856" w:rsidRDefault="001372BE" w:rsidP="009B1856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>b)</w:t>
      </w:r>
      <w:r w:rsidR="00FB64B9"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iCs/>
          <w:sz w:val="18"/>
          <w:szCs w:val="18"/>
        </w:rPr>
        <w:t>każdego ze wspólników</w:t>
      </w:r>
      <w:r w:rsidR="001B7997">
        <w:rPr>
          <w:rFonts w:ascii="Verdana" w:hAnsi="Verdana" w:cs="Arial"/>
          <w:iCs/>
          <w:sz w:val="18"/>
          <w:szCs w:val="18"/>
        </w:rPr>
        <w:t xml:space="preserve"> – w przypadku składania oferty wspólnej (</w:t>
      </w:r>
      <w:r>
        <w:rPr>
          <w:rFonts w:ascii="Verdana" w:hAnsi="Verdana" w:cs="Arial"/>
          <w:iCs/>
          <w:sz w:val="18"/>
          <w:szCs w:val="18"/>
        </w:rPr>
        <w:t>konsorcjum</w:t>
      </w:r>
      <w:r w:rsidR="001B7997">
        <w:rPr>
          <w:rFonts w:ascii="Verdana" w:hAnsi="Verdana" w:cs="Arial"/>
          <w:iCs/>
          <w:sz w:val="18"/>
          <w:szCs w:val="18"/>
        </w:rPr>
        <w:t>, spółka</w:t>
      </w:r>
      <w:r>
        <w:rPr>
          <w:rFonts w:ascii="Verdana" w:hAnsi="Verdana" w:cs="Arial"/>
          <w:iCs/>
          <w:sz w:val="18"/>
          <w:szCs w:val="18"/>
        </w:rPr>
        <w:t xml:space="preserve"> cywiln</w:t>
      </w:r>
      <w:r w:rsidR="001B7997">
        <w:rPr>
          <w:rFonts w:ascii="Verdana" w:hAnsi="Verdana" w:cs="Arial"/>
          <w:iCs/>
          <w:sz w:val="18"/>
          <w:szCs w:val="18"/>
        </w:rPr>
        <w:t>a)</w:t>
      </w:r>
      <w:r w:rsidR="009B1856">
        <w:rPr>
          <w:rFonts w:ascii="Verdana" w:hAnsi="Verdana" w:cs="Arial"/>
          <w:iCs/>
          <w:sz w:val="18"/>
          <w:szCs w:val="18"/>
        </w:rPr>
        <w:t>;</w:t>
      </w:r>
    </w:p>
    <w:p w:rsidR="009B1856" w:rsidRDefault="009B1856" w:rsidP="009B1856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 xml:space="preserve">c) podmiotów udostępniających zasoby na których powołuje się </w:t>
      </w:r>
      <w:r w:rsidR="005B7D48">
        <w:rPr>
          <w:rFonts w:ascii="Verdana" w:hAnsi="Verdana" w:cs="Arial"/>
          <w:iCs/>
          <w:sz w:val="18"/>
          <w:szCs w:val="18"/>
        </w:rPr>
        <w:t>w</w:t>
      </w:r>
      <w:r>
        <w:rPr>
          <w:rFonts w:ascii="Verdana" w:hAnsi="Verdana" w:cs="Arial"/>
          <w:iCs/>
          <w:sz w:val="18"/>
          <w:szCs w:val="18"/>
        </w:rPr>
        <w:t>ykonawca w celu spełniania warunków udziału w postępowaniu.</w:t>
      </w:r>
    </w:p>
    <w:p w:rsidR="001372BE" w:rsidRPr="00A618B3" w:rsidRDefault="001372BE" w:rsidP="001372BE">
      <w:pPr>
        <w:adjustRightInd w:val="0"/>
        <w:spacing w:after="0" w:line="276" w:lineRule="auto"/>
        <w:rPr>
          <w:rFonts w:ascii="Verdana" w:hAnsi="Verdana"/>
          <w:i/>
          <w:lang w:eastAsia="pl-PL"/>
        </w:rPr>
      </w:pPr>
      <w:r>
        <w:rPr>
          <w:rFonts w:ascii="Verdana" w:hAnsi="Verdana"/>
          <w:i/>
          <w:lang w:eastAsia="pl-PL"/>
        </w:rPr>
        <w:t>_______________________________</w:t>
      </w:r>
    </w:p>
    <w:p w:rsidR="00881A1E" w:rsidRPr="000C019C" w:rsidRDefault="001372BE" w:rsidP="005B7D48">
      <w:pPr>
        <w:adjustRightInd w:val="0"/>
        <w:spacing w:after="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sectPr w:rsidR="00881A1E" w:rsidRPr="000C019C" w:rsidSect="00650C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789" w:rsidRDefault="00327789" w:rsidP="003E7B35">
      <w:pPr>
        <w:spacing w:after="0" w:line="240" w:lineRule="auto"/>
      </w:pPr>
      <w:r>
        <w:separator/>
      </w:r>
    </w:p>
  </w:endnote>
  <w:endnote w:type="continuationSeparator" w:id="0">
    <w:p w:rsidR="00327789" w:rsidRDefault="00327789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10AF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10AF5" w:rsidRPr="003E7B35" w:rsidRDefault="007415CC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9D20E7">
              <w:rPr>
                <w:rFonts w:ascii="Verdana" w:hAnsi="Verdana"/>
                <w:sz w:val="16"/>
                <w:szCs w:val="16"/>
              </w:rPr>
              <w:t>2</w:t>
            </w:r>
            <w:r w:rsidR="00650CC1">
              <w:rPr>
                <w:rFonts w:ascii="Verdana" w:hAnsi="Verdana"/>
                <w:sz w:val="16"/>
                <w:szCs w:val="16"/>
              </w:rPr>
              <w:t>9</w:t>
            </w:r>
            <w:r w:rsidR="00D10AF5">
              <w:rPr>
                <w:rFonts w:ascii="Verdana" w:hAnsi="Verdana"/>
                <w:sz w:val="16"/>
                <w:szCs w:val="16"/>
              </w:rPr>
              <w:t>.202</w:t>
            </w:r>
            <w:r w:rsidR="00650CC1">
              <w:rPr>
                <w:rFonts w:ascii="Verdana" w:hAnsi="Verdana"/>
                <w:sz w:val="16"/>
                <w:szCs w:val="16"/>
              </w:rPr>
              <w:t>6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10AF5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r w:rsidR="00650CC1">
              <w:rPr>
                <w:rFonts w:ascii="Verdana" w:hAnsi="Verdana"/>
                <w:sz w:val="16"/>
                <w:szCs w:val="16"/>
              </w:rPr>
              <w:t xml:space="preserve">    </w:t>
            </w:r>
            <w:r w:rsidR="00D10AF5">
              <w:rPr>
                <w:rFonts w:ascii="Verdana" w:hAnsi="Verdana"/>
                <w:sz w:val="16"/>
                <w:szCs w:val="16"/>
              </w:rPr>
              <w:t xml:space="preserve">  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5B7D48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5B7D48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-203791477"/>
      <w:docPartObj>
        <w:docPartGallery w:val="Page Numbers (Top of Page)"/>
        <w:docPartUnique/>
      </w:docPartObj>
    </w:sdtPr>
    <w:sdtEndPr/>
    <w:sdtContent>
      <w:p w:rsidR="00650CC1" w:rsidRDefault="00650CC1" w:rsidP="00650CC1">
        <w:pPr>
          <w:pStyle w:val="Stopka"/>
          <w:jc w:val="both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>_________________________________________________________________________________________</w:t>
        </w:r>
      </w:p>
      <w:p w:rsidR="008C4213" w:rsidRPr="00650CC1" w:rsidRDefault="009D20E7" w:rsidP="00650CC1">
        <w:pPr>
          <w:pStyle w:val="Stopka"/>
          <w:jc w:val="both"/>
          <w:rPr>
            <w:rFonts w:ascii="Verdana" w:hAnsi="Verdana"/>
            <w:kern w:val="0"/>
            <w:sz w:val="16"/>
            <w:szCs w:val="16"/>
            <w:lang w:eastAsia="en-US"/>
          </w:rPr>
        </w:pPr>
        <w:r>
          <w:rPr>
            <w:rFonts w:ascii="Verdana" w:hAnsi="Verdana"/>
            <w:sz w:val="16"/>
            <w:szCs w:val="16"/>
          </w:rPr>
          <w:t>IZ.271.2</w:t>
        </w:r>
        <w:r w:rsidR="00650CC1">
          <w:rPr>
            <w:rFonts w:ascii="Verdana" w:hAnsi="Verdana"/>
            <w:sz w:val="16"/>
            <w:szCs w:val="16"/>
          </w:rPr>
          <w:t>9.2026</w:t>
        </w:r>
        <w:r w:rsidR="00650CC1" w:rsidRPr="003E7B35">
          <w:rPr>
            <w:rFonts w:ascii="Verdana" w:hAnsi="Verdana"/>
            <w:sz w:val="16"/>
            <w:szCs w:val="16"/>
          </w:rPr>
          <w:t xml:space="preserve"> </w:t>
        </w:r>
        <w:r w:rsidR="00650CC1">
          <w:rPr>
            <w:rFonts w:ascii="Verdana" w:hAnsi="Verdana"/>
            <w:sz w:val="16"/>
            <w:szCs w:val="16"/>
          </w:rPr>
          <w:t xml:space="preserve">                                                                                                                       </w:t>
        </w:r>
        <w:r w:rsidR="00650CC1" w:rsidRPr="003E7B35">
          <w:rPr>
            <w:rFonts w:ascii="Verdana" w:hAnsi="Verdana"/>
            <w:sz w:val="16"/>
            <w:szCs w:val="16"/>
          </w:rPr>
          <w:t xml:space="preserve">Strona </w: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650CC1" w:rsidRPr="003E7B35">
          <w:rPr>
            <w:rFonts w:ascii="Verdana" w:hAnsi="Verdana"/>
            <w:bCs/>
            <w:sz w:val="16"/>
            <w:szCs w:val="16"/>
          </w:rPr>
          <w:instrText>PAGE</w:instrTex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5B7D48">
          <w:rPr>
            <w:rFonts w:ascii="Verdana" w:hAnsi="Verdana"/>
            <w:bCs/>
            <w:noProof/>
            <w:sz w:val="16"/>
            <w:szCs w:val="16"/>
          </w:rPr>
          <w:t>1</w: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end"/>
        </w:r>
        <w:r w:rsidR="00650CC1" w:rsidRPr="003E7B35">
          <w:rPr>
            <w:rFonts w:ascii="Verdana" w:hAnsi="Verdana"/>
            <w:sz w:val="16"/>
            <w:szCs w:val="16"/>
          </w:rPr>
          <w:t xml:space="preserve"> z </w: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650CC1" w:rsidRPr="003E7B35">
          <w:rPr>
            <w:rFonts w:ascii="Verdana" w:hAnsi="Verdana"/>
            <w:bCs/>
            <w:sz w:val="16"/>
            <w:szCs w:val="16"/>
          </w:rPr>
          <w:instrText>NUMPAGES</w:instrTex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5B7D48">
          <w:rPr>
            <w:rFonts w:ascii="Verdana" w:hAnsi="Verdana"/>
            <w:bCs/>
            <w:noProof/>
            <w:sz w:val="16"/>
            <w:szCs w:val="16"/>
          </w:rPr>
          <w:t>2</w: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789" w:rsidRDefault="00327789" w:rsidP="003E7B35">
      <w:pPr>
        <w:spacing w:after="0" w:line="240" w:lineRule="auto"/>
      </w:pPr>
      <w:r>
        <w:separator/>
      </w:r>
    </w:p>
  </w:footnote>
  <w:footnote w:type="continuationSeparator" w:id="0">
    <w:p w:rsidR="00327789" w:rsidRDefault="00327789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AF5" w:rsidRPr="00650CC1" w:rsidRDefault="009D20E7" w:rsidP="00650CC1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>promocję miasta poprzez sport – tenis stołowy.</w:t>
    </w:r>
    <w:r>
      <w:rPr>
        <w:rFonts w:ascii="Verdana" w:hAnsi="Verdana"/>
        <w:i/>
        <w:sz w:val="16"/>
        <w:szCs w:val="16"/>
      </w:rPr>
      <w:t xml:space="preserve"> </w:t>
    </w:r>
    <w:r w:rsidRPr="002F0A54">
      <w:rPr>
        <w:rFonts w:ascii="Verdana" w:hAnsi="Verdana"/>
        <w:sz w:val="16"/>
        <w:szCs w:val="16"/>
      </w:rPr>
      <w:t>Promocja Częstochowy poprzez zespół i poszczególne zawodniczki/poszczególnych zawodników, biorące/</w:t>
    </w:r>
    <w:proofErr w:type="spellStart"/>
    <w:r w:rsidRPr="002F0A54">
      <w:rPr>
        <w:rFonts w:ascii="Verdana" w:hAnsi="Verdana"/>
        <w:sz w:val="16"/>
        <w:szCs w:val="16"/>
      </w:rPr>
      <w:t>cych</w:t>
    </w:r>
    <w:proofErr w:type="spellEnd"/>
    <w:r w:rsidRPr="002F0A54">
      <w:rPr>
        <w:rFonts w:ascii="Verdana" w:hAnsi="Verdana"/>
        <w:sz w:val="16"/>
        <w:szCs w:val="16"/>
      </w:rPr>
      <w:t xml:space="preserve"> udział w rozgrywkach ekstraklasy tenisa stołowego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650CC1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C1" w:rsidRDefault="00650CC1" w:rsidP="00650CC1">
    <w:pPr>
      <w:jc w:val="center"/>
      <w:rPr>
        <w:rFonts w:ascii="Verdana" w:hAnsi="Verdana" w:cs="Verdana"/>
        <w:sz w:val="16"/>
        <w:szCs w:val="16"/>
      </w:rPr>
    </w:pPr>
  </w:p>
  <w:p w:rsidR="008C4213" w:rsidRPr="00650CC1" w:rsidRDefault="009D20E7" w:rsidP="00650CC1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>promocję miasta poprzez sport – tenis stołowy.</w:t>
    </w:r>
    <w:r>
      <w:rPr>
        <w:rFonts w:ascii="Verdana" w:hAnsi="Verdana"/>
        <w:i/>
        <w:sz w:val="16"/>
        <w:szCs w:val="16"/>
      </w:rPr>
      <w:t xml:space="preserve"> </w:t>
    </w:r>
    <w:r w:rsidRPr="002F0A54">
      <w:rPr>
        <w:rFonts w:ascii="Verdana" w:hAnsi="Verdana"/>
        <w:sz w:val="16"/>
        <w:szCs w:val="16"/>
      </w:rPr>
      <w:t>Promocja Częstochowy poprzez zespół i poszczególne zawodniczki/poszczególnych zawodników, biorące/</w:t>
    </w:r>
    <w:proofErr w:type="spellStart"/>
    <w:r w:rsidRPr="002F0A54">
      <w:rPr>
        <w:rFonts w:ascii="Verdana" w:hAnsi="Verdana"/>
        <w:sz w:val="16"/>
        <w:szCs w:val="16"/>
      </w:rPr>
      <w:t>cych</w:t>
    </w:r>
    <w:proofErr w:type="spellEnd"/>
    <w:r w:rsidRPr="002F0A54">
      <w:rPr>
        <w:rFonts w:ascii="Verdana" w:hAnsi="Verdana"/>
        <w:sz w:val="16"/>
        <w:szCs w:val="16"/>
      </w:rPr>
      <w:t xml:space="preserve"> udział w rozgrywkach ekstraklasy tenisa stołowego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650CC1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9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1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29"/>
  </w:num>
  <w:num w:numId="4">
    <w:abstractNumId w:val="43"/>
  </w:num>
  <w:num w:numId="5">
    <w:abstractNumId w:val="31"/>
  </w:num>
  <w:num w:numId="6">
    <w:abstractNumId w:val="35"/>
  </w:num>
  <w:num w:numId="7">
    <w:abstractNumId w:val="39"/>
  </w:num>
  <w:num w:numId="8">
    <w:abstractNumId w:val="25"/>
  </w:num>
  <w:num w:numId="9">
    <w:abstractNumId w:val="12"/>
  </w:num>
  <w:num w:numId="10">
    <w:abstractNumId w:val="36"/>
  </w:num>
  <w:num w:numId="11">
    <w:abstractNumId w:val="32"/>
  </w:num>
  <w:num w:numId="12">
    <w:abstractNumId w:val="17"/>
  </w:num>
  <w:num w:numId="13">
    <w:abstractNumId w:val="33"/>
  </w:num>
  <w:num w:numId="14">
    <w:abstractNumId w:val="16"/>
  </w:num>
  <w:num w:numId="15">
    <w:abstractNumId w:val="38"/>
  </w:num>
  <w:num w:numId="16">
    <w:abstractNumId w:val="8"/>
  </w:num>
  <w:num w:numId="17">
    <w:abstractNumId w:val="49"/>
  </w:num>
  <w:num w:numId="18">
    <w:abstractNumId w:val="24"/>
  </w:num>
  <w:num w:numId="19">
    <w:abstractNumId w:val="23"/>
  </w:num>
  <w:num w:numId="20">
    <w:abstractNumId w:val="30"/>
  </w:num>
  <w:num w:numId="21">
    <w:abstractNumId w:val="13"/>
  </w:num>
  <w:num w:numId="22">
    <w:abstractNumId w:val="41"/>
  </w:num>
  <w:num w:numId="23">
    <w:abstractNumId w:val="34"/>
  </w:num>
  <w:num w:numId="24">
    <w:abstractNumId w:val="6"/>
  </w:num>
  <w:num w:numId="25">
    <w:abstractNumId w:val="26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48"/>
  </w:num>
  <w:num w:numId="31">
    <w:abstractNumId w:val="37"/>
  </w:num>
  <w:num w:numId="32">
    <w:abstractNumId w:val="44"/>
  </w:num>
  <w:num w:numId="33">
    <w:abstractNumId w:val="28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1"/>
  </w:num>
  <w:num w:numId="39">
    <w:abstractNumId w:val="40"/>
  </w:num>
  <w:num w:numId="40">
    <w:abstractNumId w:val="11"/>
  </w:num>
  <w:num w:numId="41">
    <w:abstractNumId w:val="42"/>
  </w:num>
  <w:num w:numId="42">
    <w:abstractNumId w:val="47"/>
  </w:num>
  <w:num w:numId="43">
    <w:abstractNumId w:val="46"/>
  </w:num>
  <w:num w:numId="44">
    <w:abstractNumId w:val="20"/>
  </w:num>
  <w:num w:numId="45">
    <w:abstractNumId w:val="22"/>
  </w:num>
  <w:num w:numId="46">
    <w:abstractNumId w:val="0"/>
  </w:num>
  <w:num w:numId="47">
    <w:abstractNumId w:val="2"/>
  </w:num>
  <w:num w:numId="48">
    <w:abstractNumId w:val="4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369A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14D6"/>
    <w:rsid w:val="000B1AAF"/>
    <w:rsid w:val="000B25AD"/>
    <w:rsid w:val="000B2888"/>
    <w:rsid w:val="000B7933"/>
    <w:rsid w:val="000C019C"/>
    <w:rsid w:val="000C20D7"/>
    <w:rsid w:val="000C2A0C"/>
    <w:rsid w:val="000C501E"/>
    <w:rsid w:val="000C5C4D"/>
    <w:rsid w:val="000D116C"/>
    <w:rsid w:val="000D2049"/>
    <w:rsid w:val="000D41B4"/>
    <w:rsid w:val="000D79CD"/>
    <w:rsid w:val="000E451B"/>
    <w:rsid w:val="000F156C"/>
    <w:rsid w:val="000F1DBD"/>
    <w:rsid w:val="000F383C"/>
    <w:rsid w:val="000F58EA"/>
    <w:rsid w:val="00101E8F"/>
    <w:rsid w:val="00104F54"/>
    <w:rsid w:val="0010685D"/>
    <w:rsid w:val="00115D85"/>
    <w:rsid w:val="00116EA7"/>
    <w:rsid w:val="00116F6E"/>
    <w:rsid w:val="00122ECE"/>
    <w:rsid w:val="001260E3"/>
    <w:rsid w:val="00130FA6"/>
    <w:rsid w:val="001344CA"/>
    <w:rsid w:val="00135D08"/>
    <w:rsid w:val="001372BE"/>
    <w:rsid w:val="0014770A"/>
    <w:rsid w:val="00151940"/>
    <w:rsid w:val="00151F68"/>
    <w:rsid w:val="00154027"/>
    <w:rsid w:val="00161D4A"/>
    <w:rsid w:val="00161F3F"/>
    <w:rsid w:val="001627E0"/>
    <w:rsid w:val="001638F2"/>
    <w:rsid w:val="00164031"/>
    <w:rsid w:val="001701D1"/>
    <w:rsid w:val="00171067"/>
    <w:rsid w:val="0017253F"/>
    <w:rsid w:val="00173A03"/>
    <w:rsid w:val="00174DBF"/>
    <w:rsid w:val="00184A8E"/>
    <w:rsid w:val="00191605"/>
    <w:rsid w:val="001920AD"/>
    <w:rsid w:val="0019524F"/>
    <w:rsid w:val="001969B4"/>
    <w:rsid w:val="001A246B"/>
    <w:rsid w:val="001A3452"/>
    <w:rsid w:val="001A3A34"/>
    <w:rsid w:val="001B165C"/>
    <w:rsid w:val="001B353B"/>
    <w:rsid w:val="001B6661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1F4ECA"/>
    <w:rsid w:val="00200CEE"/>
    <w:rsid w:val="00205A18"/>
    <w:rsid w:val="00206205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6A1"/>
    <w:rsid w:val="00250724"/>
    <w:rsid w:val="0025145E"/>
    <w:rsid w:val="0025245F"/>
    <w:rsid w:val="00252B95"/>
    <w:rsid w:val="00260E84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20E9"/>
    <w:rsid w:val="002B5723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7D60"/>
    <w:rsid w:val="00303121"/>
    <w:rsid w:val="00305D7A"/>
    <w:rsid w:val="003102A5"/>
    <w:rsid w:val="003224C3"/>
    <w:rsid w:val="00322B73"/>
    <w:rsid w:val="003237FC"/>
    <w:rsid w:val="00324829"/>
    <w:rsid w:val="00326E3C"/>
    <w:rsid w:val="00327789"/>
    <w:rsid w:val="00331958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26EB"/>
    <w:rsid w:val="00355411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173B"/>
    <w:rsid w:val="003851A2"/>
    <w:rsid w:val="003861E4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5B00"/>
    <w:rsid w:val="003B6547"/>
    <w:rsid w:val="003B7357"/>
    <w:rsid w:val="003C2FB8"/>
    <w:rsid w:val="003C453B"/>
    <w:rsid w:val="003C5728"/>
    <w:rsid w:val="003C6042"/>
    <w:rsid w:val="003C6F38"/>
    <w:rsid w:val="003C7FBD"/>
    <w:rsid w:val="003D10CA"/>
    <w:rsid w:val="003D1542"/>
    <w:rsid w:val="003D164F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231B1"/>
    <w:rsid w:val="00423F5E"/>
    <w:rsid w:val="004241B4"/>
    <w:rsid w:val="00425840"/>
    <w:rsid w:val="0042593D"/>
    <w:rsid w:val="00430168"/>
    <w:rsid w:val="00435B25"/>
    <w:rsid w:val="00436FB5"/>
    <w:rsid w:val="00437BC7"/>
    <w:rsid w:val="00441DAA"/>
    <w:rsid w:val="004421D9"/>
    <w:rsid w:val="004422CC"/>
    <w:rsid w:val="00444F17"/>
    <w:rsid w:val="00446827"/>
    <w:rsid w:val="004477CF"/>
    <w:rsid w:val="0045156A"/>
    <w:rsid w:val="00453ACE"/>
    <w:rsid w:val="00454D9B"/>
    <w:rsid w:val="00455996"/>
    <w:rsid w:val="004576DF"/>
    <w:rsid w:val="004621C5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C4F69"/>
    <w:rsid w:val="004D6826"/>
    <w:rsid w:val="004E25DC"/>
    <w:rsid w:val="0050198B"/>
    <w:rsid w:val="00502501"/>
    <w:rsid w:val="00503C2B"/>
    <w:rsid w:val="00507783"/>
    <w:rsid w:val="00510132"/>
    <w:rsid w:val="005118DA"/>
    <w:rsid w:val="00511CD6"/>
    <w:rsid w:val="005150E7"/>
    <w:rsid w:val="00520613"/>
    <w:rsid w:val="00521593"/>
    <w:rsid w:val="00523271"/>
    <w:rsid w:val="00524BF7"/>
    <w:rsid w:val="00526A0B"/>
    <w:rsid w:val="00527564"/>
    <w:rsid w:val="00530FE7"/>
    <w:rsid w:val="00532540"/>
    <w:rsid w:val="00532769"/>
    <w:rsid w:val="0053552E"/>
    <w:rsid w:val="00543F9F"/>
    <w:rsid w:val="00550C6F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B7D48"/>
    <w:rsid w:val="005C24B3"/>
    <w:rsid w:val="005C409E"/>
    <w:rsid w:val="005C4619"/>
    <w:rsid w:val="005C469A"/>
    <w:rsid w:val="005D0E30"/>
    <w:rsid w:val="005D2EB5"/>
    <w:rsid w:val="005D51F4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7639"/>
    <w:rsid w:val="00650CC1"/>
    <w:rsid w:val="00652415"/>
    <w:rsid w:val="00654750"/>
    <w:rsid w:val="00654914"/>
    <w:rsid w:val="00655115"/>
    <w:rsid w:val="00655FE0"/>
    <w:rsid w:val="00657FD6"/>
    <w:rsid w:val="00665E12"/>
    <w:rsid w:val="0066788A"/>
    <w:rsid w:val="00671C35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903B6"/>
    <w:rsid w:val="00690C27"/>
    <w:rsid w:val="006919C8"/>
    <w:rsid w:val="006939B2"/>
    <w:rsid w:val="00694218"/>
    <w:rsid w:val="00694339"/>
    <w:rsid w:val="006A2476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22986"/>
    <w:rsid w:val="0072353C"/>
    <w:rsid w:val="007248F1"/>
    <w:rsid w:val="00725068"/>
    <w:rsid w:val="007279FF"/>
    <w:rsid w:val="007310C6"/>
    <w:rsid w:val="00734909"/>
    <w:rsid w:val="007376E6"/>
    <w:rsid w:val="007378BD"/>
    <w:rsid w:val="007415CC"/>
    <w:rsid w:val="007433FB"/>
    <w:rsid w:val="00744C92"/>
    <w:rsid w:val="00752621"/>
    <w:rsid w:val="007534E0"/>
    <w:rsid w:val="00756A9B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80442"/>
    <w:rsid w:val="007822D7"/>
    <w:rsid w:val="00782498"/>
    <w:rsid w:val="0078449D"/>
    <w:rsid w:val="00785CFE"/>
    <w:rsid w:val="00786F78"/>
    <w:rsid w:val="00787753"/>
    <w:rsid w:val="00793CEE"/>
    <w:rsid w:val="007A4E40"/>
    <w:rsid w:val="007A5233"/>
    <w:rsid w:val="007A5A22"/>
    <w:rsid w:val="007A7B00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70C8"/>
    <w:rsid w:val="00817ACA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463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55A9"/>
    <w:rsid w:val="008B7974"/>
    <w:rsid w:val="008C16E4"/>
    <w:rsid w:val="008C37A6"/>
    <w:rsid w:val="008C4213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B71"/>
    <w:rsid w:val="009553E8"/>
    <w:rsid w:val="009569BD"/>
    <w:rsid w:val="00957B65"/>
    <w:rsid w:val="00960B2E"/>
    <w:rsid w:val="00965345"/>
    <w:rsid w:val="00971D36"/>
    <w:rsid w:val="009721B2"/>
    <w:rsid w:val="009772CB"/>
    <w:rsid w:val="00977386"/>
    <w:rsid w:val="00977C65"/>
    <w:rsid w:val="00983195"/>
    <w:rsid w:val="00984E2E"/>
    <w:rsid w:val="009900C1"/>
    <w:rsid w:val="00993B3A"/>
    <w:rsid w:val="00994112"/>
    <w:rsid w:val="009B0264"/>
    <w:rsid w:val="009B1054"/>
    <w:rsid w:val="009B1856"/>
    <w:rsid w:val="009B3269"/>
    <w:rsid w:val="009C1E6A"/>
    <w:rsid w:val="009C2022"/>
    <w:rsid w:val="009D20E7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05485"/>
    <w:rsid w:val="00A1010A"/>
    <w:rsid w:val="00A124F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E07CE"/>
    <w:rsid w:val="00AE0FD7"/>
    <w:rsid w:val="00AE2B5F"/>
    <w:rsid w:val="00AE3086"/>
    <w:rsid w:val="00AE313E"/>
    <w:rsid w:val="00AF33D0"/>
    <w:rsid w:val="00AF345C"/>
    <w:rsid w:val="00AF4B92"/>
    <w:rsid w:val="00AF75B0"/>
    <w:rsid w:val="00B01F46"/>
    <w:rsid w:val="00B0297E"/>
    <w:rsid w:val="00B039C7"/>
    <w:rsid w:val="00B05E7E"/>
    <w:rsid w:val="00B062CC"/>
    <w:rsid w:val="00B0650F"/>
    <w:rsid w:val="00B1060E"/>
    <w:rsid w:val="00B1519A"/>
    <w:rsid w:val="00B1755D"/>
    <w:rsid w:val="00B228C9"/>
    <w:rsid w:val="00B24802"/>
    <w:rsid w:val="00B250B1"/>
    <w:rsid w:val="00B30E96"/>
    <w:rsid w:val="00B30F1A"/>
    <w:rsid w:val="00B315FE"/>
    <w:rsid w:val="00B317A0"/>
    <w:rsid w:val="00B33A54"/>
    <w:rsid w:val="00B428E3"/>
    <w:rsid w:val="00B4612D"/>
    <w:rsid w:val="00B56C3B"/>
    <w:rsid w:val="00B61900"/>
    <w:rsid w:val="00B62315"/>
    <w:rsid w:val="00B634FF"/>
    <w:rsid w:val="00B656B1"/>
    <w:rsid w:val="00B66941"/>
    <w:rsid w:val="00B67E6D"/>
    <w:rsid w:val="00B70403"/>
    <w:rsid w:val="00B728B7"/>
    <w:rsid w:val="00B7655E"/>
    <w:rsid w:val="00B80064"/>
    <w:rsid w:val="00B801E8"/>
    <w:rsid w:val="00B817A8"/>
    <w:rsid w:val="00B8458B"/>
    <w:rsid w:val="00B90753"/>
    <w:rsid w:val="00B95928"/>
    <w:rsid w:val="00B95CE6"/>
    <w:rsid w:val="00B96F96"/>
    <w:rsid w:val="00BA4FD8"/>
    <w:rsid w:val="00BA6D5E"/>
    <w:rsid w:val="00BB0A51"/>
    <w:rsid w:val="00BB18E4"/>
    <w:rsid w:val="00BB3147"/>
    <w:rsid w:val="00BC01BE"/>
    <w:rsid w:val="00BC6B5B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5603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30AFA"/>
    <w:rsid w:val="00C320EC"/>
    <w:rsid w:val="00C32877"/>
    <w:rsid w:val="00C35712"/>
    <w:rsid w:val="00C36C49"/>
    <w:rsid w:val="00C4363B"/>
    <w:rsid w:val="00C471F1"/>
    <w:rsid w:val="00C505E8"/>
    <w:rsid w:val="00C50B90"/>
    <w:rsid w:val="00C541FD"/>
    <w:rsid w:val="00C54A99"/>
    <w:rsid w:val="00C56AC8"/>
    <w:rsid w:val="00C57CBD"/>
    <w:rsid w:val="00C666FE"/>
    <w:rsid w:val="00C703C3"/>
    <w:rsid w:val="00C70CE4"/>
    <w:rsid w:val="00C70E5D"/>
    <w:rsid w:val="00C72BA1"/>
    <w:rsid w:val="00C72DD2"/>
    <w:rsid w:val="00C73AEC"/>
    <w:rsid w:val="00C73E32"/>
    <w:rsid w:val="00C740B4"/>
    <w:rsid w:val="00C74897"/>
    <w:rsid w:val="00C75804"/>
    <w:rsid w:val="00C7599A"/>
    <w:rsid w:val="00C76110"/>
    <w:rsid w:val="00C76143"/>
    <w:rsid w:val="00C76308"/>
    <w:rsid w:val="00C851F3"/>
    <w:rsid w:val="00C86A57"/>
    <w:rsid w:val="00C87A8D"/>
    <w:rsid w:val="00C90C8D"/>
    <w:rsid w:val="00C925ED"/>
    <w:rsid w:val="00C971FB"/>
    <w:rsid w:val="00C97726"/>
    <w:rsid w:val="00CA2819"/>
    <w:rsid w:val="00CA4338"/>
    <w:rsid w:val="00CA6365"/>
    <w:rsid w:val="00CB258A"/>
    <w:rsid w:val="00CC0816"/>
    <w:rsid w:val="00CC261C"/>
    <w:rsid w:val="00CC3E15"/>
    <w:rsid w:val="00CC5709"/>
    <w:rsid w:val="00CC7F5D"/>
    <w:rsid w:val="00CD3730"/>
    <w:rsid w:val="00CE2730"/>
    <w:rsid w:val="00CE5922"/>
    <w:rsid w:val="00CF0574"/>
    <w:rsid w:val="00CF0F37"/>
    <w:rsid w:val="00CF182E"/>
    <w:rsid w:val="00CF1FF7"/>
    <w:rsid w:val="00CF42A4"/>
    <w:rsid w:val="00CF4DEB"/>
    <w:rsid w:val="00CF4E0E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1C32"/>
    <w:rsid w:val="00D726BE"/>
    <w:rsid w:val="00D72784"/>
    <w:rsid w:val="00D74A4E"/>
    <w:rsid w:val="00D74D7C"/>
    <w:rsid w:val="00D76790"/>
    <w:rsid w:val="00D80E0D"/>
    <w:rsid w:val="00D85683"/>
    <w:rsid w:val="00D900E7"/>
    <w:rsid w:val="00D90359"/>
    <w:rsid w:val="00D92C41"/>
    <w:rsid w:val="00D9735E"/>
    <w:rsid w:val="00DA51A4"/>
    <w:rsid w:val="00DA622B"/>
    <w:rsid w:val="00DB05A4"/>
    <w:rsid w:val="00DB19B2"/>
    <w:rsid w:val="00DB4BC0"/>
    <w:rsid w:val="00DC082F"/>
    <w:rsid w:val="00DC2A9D"/>
    <w:rsid w:val="00DC3190"/>
    <w:rsid w:val="00DC323C"/>
    <w:rsid w:val="00DC4475"/>
    <w:rsid w:val="00DC4978"/>
    <w:rsid w:val="00DC569A"/>
    <w:rsid w:val="00DD060F"/>
    <w:rsid w:val="00DD097A"/>
    <w:rsid w:val="00DD1C48"/>
    <w:rsid w:val="00DD7EFF"/>
    <w:rsid w:val="00DE4B0E"/>
    <w:rsid w:val="00DF2D86"/>
    <w:rsid w:val="00DF61F6"/>
    <w:rsid w:val="00E01202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4D08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EF1499"/>
    <w:rsid w:val="00F003EE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6CC8"/>
    <w:rsid w:val="00F27E7D"/>
    <w:rsid w:val="00F33056"/>
    <w:rsid w:val="00F34C38"/>
    <w:rsid w:val="00F3542D"/>
    <w:rsid w:val="00F4094C"/>
    <w:rsid w:val="00F41A7A"/>
    <w:rsid w:val="00F42257"/>
    <w:rsid w:val="00F506BF"/>
    <w:rsid w:val="00F52413"/>
    <w:rsid w:val="00F52938"/>
    <w:rsid w:val="00F55750"/>
    <w:rsid w:val="00F55D70"/>
    <w:rsid w:val="00F604E8"/>
    <w:rsid w:val="00F63409"/>
    <w:rsid w:val="00F6476E"/>
    <w:rsid w:val="00F66EC0"/>
    <w:rsid w:val="00F7183F"/>
    <w:rsid w:val="00F744A4"/>
    <w:rsid w:val="00F7590A"/>
    <w:rsid w:val="00F763EE"/>
    <w:rsid w:val="00F7782F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64B9"/>
    <w:rsid w:val="00FC494F"/>
    <w:rsid w:val="00FC7100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1C49C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9DF2C-7D85-41FF-A805-B4C3A70D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53</cp:revision>
  <dcterms:created xsi:type="dcterms:W3CDTF">2023-03-22T08:05:00Z</dcterms:created>
  <dcterms:modified xsi:type="dcterms:W3CDTF">2026-04-20T08:29:00Z</dcterms:modified>
</cp:coreProperties>
</file>