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FD8" w:rsidRPr="005921D7" w:rsidRDefault="00BA4FD8" w:rsidP="0077786F">
      <w:pPr>
        <w:suppressAutoHyphens/>
        <w:spacing w:before="240" w:after="240" w:line="276" w:lineRule="auto"/>
        <w:jc w:val="right"/>
        <w:rPr>
          <w:rFonts w:ascii="Verdana" w:hAnsi="Verdana" w:cs="Arial"/>
        </w:rPr>
      </w:pPr>
      <w:r w:rsidRPr="00503C2B">
        <w:rPr>
          <w:rFonts w:ascii="Verdana" w:hAnsi="Verdana" w:cs="Arial"/>
        </w:rPr>
        <w:t xml:space="preserve">Załącznik nr </w:t>
      </w:r>
      <w:r w:rsidR="00FA4129">
        <w:rPr>
          <w:rFonts w:ascii="Verdana" w:hAnsi="Verdana" w:cs="Arial"/>
        </w:rPr>
        <w:t>1</w:t>
      </w:r>
      <w:r w:rsidRPr="00503C2B">
        <w:rPr>
          <w:rFonts w:ascii="Verdana" w:hAnsi="Verdana" w:cs="Arial"/>
        </w:rPr>
        <w:t xml:space="preserve"> do SWZ</w:t>
      </w:r>
    </w:p>
    <w:p w:rsidR="00B61900" w:rsidRPr="002635AA" w:rsidRDefault="00B61900" w:rsidP="0077786F">
      <w:pPr>
        <w:pStyle w:val="Nagwek3"/>
        <w:spacing w:before="240" w:line="276" w:lineRule="auto"/>
        <w:ind w:left="17" w:hanging="17"/>
        <w:jc w:val="center"/>
        <w:rPr>
          <w:rFonts w:ascii="Verdana" w:hAnsi="Verdana"/>
          <w:i w:val="0"/>
          <w:color w:val="000000"/>
          <w:sz w:val="22"/>
          <w:szCs w:val="22"/>
        </w:rPr>
      </w:pPr>
      <w:r w:rsidRPr="002635AA">
        <w:rPr>
          <w:rFonts w:ascii="Verdana" w:hAnsi="Verdana"/>
          <w:i w:val="0"/>
          <w:color w:val="000000"/>
          <w:sz w:val="22"/>
          <w:szCs w:val="22"/>
        </w:rPr>
        <w:t>UMOWA (WZÓR)</w:t>
      </w:r>
    </w:p>
    <w:p w:rsidR="00B61900" w:rsidRPr="002635AA" w:rsidRDefault="00B61900" w:rsidP="000344B4">
      <w:pPr>
        <w:pStyle w:val="Nagwek3"/>
        <w:spacing w:line="276" w:lineRule="auto"/>
        <w:ind w:firstLine="0"/>
        <w:jc w:val="center"/>
        <w:rPr>
          <w:rFonts w:ascii="Verdana" w:hAnsi="Verdana"/>
          <w:i w:val="0"/>
          <w:sz w:val="22"/>
          <w:szCs w:val="22"/>
        </w:rPr>
      </w:pPr>
      <w:r w:rsidRPr="002635AA">
        <w:rPr>
          <w:rFonts w:ascii="Verdana" w:hAnsi="Verdana"/>
          <w:i w:val="0"/>
          <w:sz w:val="22"/>
          <w:szCs w:val="22"/>
        </w:rPr>
        <w:t>CRU/</w:t>
      </w:r>
      <w:r w:rsidR="002635AA">
        <w:rPr>
          <w:rFonts w:ascii="Verdana" w:hAnsi="Verdana"/>
          <w:i w:val="0"/>
          <w:sz w:val="22"/>
          <w:szCs w:val="22"/>
        </w:rPr>
        <w:t>_______</w:t>
      </w:r>
      <w:r w:rsidR="001A790C">
        <w:rPr>
          <w:rFonts w:ascii="Verdana" w:hAnsi="Verdana"/>
          <w:i w:val="0"/>
          <w:sz w:val="22"/>
          <w:szCs w:val="22"/>
        </w:rPr>
        <w:t>/</w:t>
      </w:r>
      <w:r w:rsidR="000F5C7E">
        <w:rPr>
          <w:rFonts w:ascii="Verdana" w:hAnsi="Verdana"/>
          <w:i w:val="0"/>
          <w:sz w:val="22"/>
          <w:szCs w:val="22"/>
        </w:rPr>
        <w:t>KiS</w:t>
      </w:r>
      <w:r w:rsidR="001A790C">
        <w:rPr>
          <w:rFonts w:ascii="Verdana" w:hAnsi="Verdana"/>
          <w:i w:val="0"/>
          <w:sz w:val="22"/>
          <w:szCs w:val="22"/>
        </w:rPr>
        <w:t>/</w:t>
      </w:r>
      <w:r w:rsidR="002635AA">
        <w:rPr>
          <w:rFonts w:ascii="Verdana" w:hAnsi="Verdana"/>
          <w:i w:val="0"/>
          <w:sz w:val="22"/>
          <w:szCs w:val="22"/>
        </w:rPr>
        <w:t>__________</w:t>
      </w:r>
      <w:r w:rsidRPr="002635AA">
        <w:rPr>
          <w:rFonts w:ascii="Verdana" w:hAnsi="Verdana"/>
          <w:i w:val="0"/>
          <w:sz w:val="22"/>
          <w:szCs w:val="22"/>
        </w:rPr>
        <w:t>/</w:t>
      </w:r>
      <w:r w:rsidR="003E7B35" w:rsidRPr="002635AA">
        <w:rPr>
          <w:rFonts w:ascii="Verdana" w:hAnsi="Verdana"/>
          <w:i w:val="0"/>
          <w:sz w:val="22"/>
          <w:szCs w:val="22"/>
        </w:rPr>
        <w:t>2</w:t>
      </w:r>
      <w:r w:rsidR="008B29EB">
        <w:rPr>
          <w:rFonts w:ascii="Verdana" w:hAnsi="Verdana"/>
          <w:i w:val="0"/>
          <w:sz w:val="22"/>
          <w:szCs w:val="22"/>
        </w:rPr>
        <w:t>6</w:t>
      </w:r>
    </w:p>
    <w:p w:rsidR="00B61900" w:rsidRPr="002635AA" w:rsidRDefault="00B61900" w:rsidP="008C37A6">
      <w:pPr>
        <w:spacing w:before="240" w:after="0" w:line="276" w:lineRule="auto"/>
        <w:rPr>
          <w:rFonts w:ascii="Verdana" w:hAnsi="Verdana"/>
        </w:rPr>
      </w:pPr>
      <w:r w:rsidRPr="002635AA">
        <w:rPr>
          <w:rFonts w:ascii="Verdana" w:hAnsi="Verdana"/>
        </w:rPr>
        <w:t xml:space="preserve">zawarta w dniu </w:t>
      </w:r>
      <w:r w:rsidR="00DC4475">
        <w:rPr>
          <w:rFonts w:ascii="Verdana" w:hAnsi="Verdana"/>
        </w:rPr>
        <w:t>_____________</w:t>
      </w:r>
      <w:r w:rsidRPr="002635AA">
        <w:rPr>
          <w:rFonts w:ascii="Verdana" w:hAnsi="Verdana"/>
        </w:rPr>
        <w:t xml:space="preserve"> w Częstochowie pomiędzy:</w:t>
      </w:r>
    </w:p>
    <w:p w:rsidR="00B61900" w:rsidRPr="002635AA" w:rsidRDefault="00B61900" w:rsidP="002635AA">
      <w:pPr>
        <w:spacing w:after="0" w:line="276" w:lineRule="auto"/>
        <w:rPr>
          <w:rFonts w:ascii="Verdana" w:hAnsi="Verdana"/>
        </w:rPr>
      </w:pPr>
      <w:r w:rsidRPr="002635AA">
        <w:rPr>
          <w:rFonts w:ascii="Verdana" w:hAnsi="Verdana"/>
          <w:b/>
        </w:rPr>
        <w:t>Gminą Miastem Częstochowa</w:t>
      </w:r>
      <w:r w:rsidRPr="002635AA">
        <w:rPr>
          <w:rFonts w:ascii="Verdana" w:hAnsi="Verdana"/>
        </w:rPr>
        <w:t xml:space="preserve"> z siedzibą: 42-217 Częstochowa, ul. Śląska 11/13</w:t>
      </w:r>
      <w:r w:rsidR="0071075F">
        <w:rPr>
          <w:rFonts w:ascii="Verdana" w:hAnsi="Verdana"/>
        </w:rPr>
        <w:t xml:space="preserve">, NIP: 5732745883, zwaną dalej </w:t>
      </w:r>
      <w:r w:rsidR="00F62C68">
        <w:rPr>
          <w:rFonts w:ascii="Verdana" w:hAnsi="Verdana"/>
        </w:rPr>
        <w:t>„</w:t>
      </w:r>
      <w:r w:rsidR="0071075F">
        <w:rPr>
          <w:rFonts w:ascii="Verdana" w:hAnsi="Verdana"/>
        </w:rPr>
        <w:t>Zamawiającym</w:t>
      </w:r>
      <w:r w:rsidR="00F62C68">
        <w:rPr>
          <w:rFonts w:ascii="Verdana" w:hAnsi="Verdana"/>
        </w:rPr>
        <w:t>”</w:t>
      </w:r>
      <w:r w:rsidRPr="002635AA">
        <w:rPr>
          <w:rFonts w:ascii="Verdana" w:hAnsi="Verdana"/>
        </w:rPr>
        <w:t>, którą reprezentują:</w:t>
      </w:r>
    </w:p>
    <w:p w:rsidR="00B61900" w:rsidRDefault="002635AA" w:rsidP="002635AA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:rsidR="00947270" w:rsidRPr="002635AA" w:rsidRDefault="00947270" w:rsidP="002635AA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:rsidR="00B61900" w:rsidRPr="002635AA" w:rsidRDefault="00B61900" w:rsidP="002635AA">
      <w:pPr>
        <w:spacing w:before="120" w:after="0" w:line="276" w:lineRule="auto"/>
        <w:rPr>
          <w:rFonts w:ascii="Verdana" w:hAnsi="Verdana"/>
        </w:rPr>
      </w:pPr>
      <w:r w:rsidRPr="002635AA">
        <w:rPr>
          <w:rFonts w:ascii="Verdana" w:hAnsi="Verdana"/>
        </w:rPr>
        <w:t xml:space="preserve">a firmą: </w:t>
      </w:r>
      <w:r w:rsidR="002635AA">
        <w:rPr>
          <w:rFonts w:ascii="Verdana" w:hAnsi="Verdana"/>
        </w:rPr>
        <w:t>_________________________________________________________</w:t>
      </w:r>
    </w:p>
    <w:p w:rsidR="00B61900" w:rsidRPr="002635AA" w:rsidRDefault="00B61900" w:rsidP="002635AA">
      <w:pPr>
        <w:spacing w:after="0" w:line="276" w:lineRule="auto"/>
        <w:rPr>
          <w:rFonts w:ascii="Verdana" w:hAnsi="Verdana"/>
        </w:rPr>
      </w:pPr>
      <w:r w:rsidRPr="002635AA">
        <w:rPr>
          <w:rFonts w:ascii="Verdana" w:hAnsi="Verdana"/>
        </w:rPr>
        <w:t xml:space="preserve">z siedzibą: </w:t>
      </w:r>
      <w:r w:rsidR="002635AA">
        <w:rPr>
          <w:rFonts w:ascii="Verdana" w:hAnsi="Verdana"/>
        </w:rPr>
        <w:t>_______________________________________________________</w:t>
      </w:r>
    </w:p>
    <w:p w:rsidR="00B61900" w:rsidRPr="002635AA" w:rsidRDefault="00B61900" w:rsidP="002635AA">
      <w:pPr>
        <w:spacing w:after="0" w:line="276" w:lineRule="auto"/>
        <w:rPr>
          <w:rFonts w:ascii="Verdana" w:hAnsi="Verdana"/>
        </w:rPr>
      </w:pPr>
      <w:r w:rsidRPr="002635AA">
        <w:rPr>
          <w:rFonts w:ascii="Verdana" w:hAnsi="Verdana"/>
        </w:rPr>
        <w:t xml:space="preserve">wpisaną do Krajowego Rejestru Sądowego w Sądzie </w:t>
      </w:r>
      <w:r w:rsidR="002635AA">
        <w:rPr>
          <w:rFonts w:ascii="Verdana" w:hAnsi="Verdana"/>
        </w:rPr>
        <w:t>_______________________</w:t>
      </w:r>
      <w:r w:rsidR="00027644" w:rsidRPr="002635AA">
        <w:rPr>
          <w:rFonts w:ascii="Verdana" w:hAnsi="Verdana"/>
        </w:rPr>
        <w:t xml:space="preserve"> Wydział </w:t>
      </w:r>
      <w:r w:rsidR="002635AA">
        <w:rPr>
          <w:rFonts w:ascii="Verdana" w:hAnsi="Verdana"/>
        </w:rPr>
        <w:t>___________________</w:t>
      </w:r>
      <w:r w:rsidR="00027644" w:rsidRPr="002635AA">
        <w:rPr>
          <w:rFonts w:ascii="Verdana" w:hAnsi="Verdana"/>
        </w:rPr>
        <w:t xml:space="preserve"> pod numerem </w:t>
      </w:r>
      <w:r w:rsidR="002635AA">
        <w:rPr>
          <w:rFonts w:ascii="Verdana" w:hAnsi="Verdana"/>
        </w:rPr>
        <w:t>___________</w:t>
      </w:r>
      <w:r w:rsidRPr="002635AA">
        <w:rPr>
          <w:rFonts w:ascii="Verdana" w:hAnsi="Verdana"/>
        </w:rPr>
        <w:t xml:space="preserve">, </w:t>
      </w:r>
      <w:r w:rsidR="00027644" w:rsidRPr="002635AA">
        <w:rPr>
          <w:rFonts w:ascii="Verdana" w:hAnsi="Verdana"/>
        </w:rPr>
        <w:t>NIP: </w:t>
      </w:r>
      <w:r w:rsidR="002635AA">
        <w:rPr>
          <w:rFonts w:ascii="Verdana" w:hAnsi="Verdana"/>
        </w:rPr>
        <w:t>__________</w:t>
      </w:r>
      <w:r w:rsidR="0071075F">
        <w:rPr>
          <w:rFonts w:ascii="Verdana" w:hAnsi="Verdana"/>
        </w:rPr>
        <w:t xml:space="preserve"> zwaną dalej </w:t>
      </w:r>
      <w:r w:rsidR="00E22AC3">
        <w:rPr>
          <w:rFonts w:ascii="Verdana" w:hAnsi="Verdana"/>
        </w:rPr>
        <w:t>„</w:t>
      </w:r>
      <w:r w:rsidRPr="002635AA">
        <w:rPr>
          <w:rFonts w:ascii="Verdana" w:hAnsi="Verdana"/>
        </w:rPr>
        <w:t>Wykonawcą</w:t>
      </w:r>
      <w:r w:rsidR="00E22AC3">
        <w:rPr>
          <w:rFonts w:ascii="Verdana" w:hAnsi="Verdana"/>
        </w:rPr>
        <w:t>”</w:t>
      </w:r>
      <w:r w:rsidRPr="002635AA">
        <w:rPr>
          <w:rFonts w:ascii="Verdana" w:hAnsi="Verdana"/>
        </w:rPr>
        <w:t>, którą reprezentują:</w:t>
      </w:r>
    </w:p>
    <w:p w:rsidR="00B61900" w:rsidRPr="002635AA" w:rsidRDefault="002635AA" w:rsidP="002635AA">
      <w:pPr>
        <w:spacing w:after="12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________________________________________________________________</w:t>
      </w:r>
    </w:p>
    <w:p w:rsidR="00027644" w:rsidRPr="002635AA" w:rsidRDefault="00B61900" w:rsidP="008C37A6">
      <w:pPr>
        <w:spacing w:after="240" w:line="276" w:lineRule="auto"/>
        <w:rPr>
          <w:rFonts w:ascii="Verdana" w:hAnsi="Verdana"/>
          <w:b/>
          <w:bCs/>
        </w:rPr>
      </w:pPr>
      <w:r w:rsidRPr="002635AA">
        <w:rPr>
          <w:rFonts w:ascii="Verdana" w:hAnsi="Verdana"/>
        </w:rPr>
        <w:t xml:space="preserve">zgodnie z wynikiem postępowania o udzielenie zamówienia publicznego przeprowadzonego </w:t>
      </w:r>
      <w:r w:rsidR="002635AA">
        <w:rPr>
          <w:rFonts w:ascii="Verdana" w:hAnsi="Verdana"/>
        </w:rPr>
        <w:t xml:space="preserve">w </w:t>
      </w:r>
      <w:r w:rsidRPr="002635AA">
        <w:rPr>
          <w:rFonts w:ascii="Verdana" w:hAnsi="Verdana"/>
        </w:rPr>
        <w:t>trybie podstawowym bez moż</w:t>
      </w:r>
      <w:r w:rsidR="00027644" w:rsidRPr="002635AA">
        <w:rPr>
          <w:rFonts w:ascii="Verdana" w:hAnsi="Verdana"/>
        </w:rPr>
        <w:t>liwości prowadzenia negocjacji – art.</w:t>
      </w:r>
      <w:r w:rsidR="00D463DD" w:rsidRPr="002635AA">
        <w:rPr>
          <w:rFonts w:ascii="Verdana" w:hAnsi="Verdana"/>
        </w:rPr>
        <w:t> </w:t>
      </w:r>
      <w:r w:rsidRPr="002635AA">
        <w:rPr>
          <w:rFonts w:ascii="Verdana" w:hAnsi="Verdana"/>
        </w:rPr>
        <w:t xml:space="preserve">275 pkt 1 </w:t>
      </w:r>
      <w:r w:rsidR="00E23A30" w:rsidRPr="002635AA">
        <w:rPr>
          <w:rFonts w:ascii="Verdana" w:hAnsi="Verdana"/>
        </w:rPr>
        <w:t>ustawy Prawo</w:t>
      </w:r>
      <w:r w:rsidRPr="002635AA">
        <w:rPr>
          <w:rFonts w:ascii="Verdana" w:hAnsi="Verdana"/>
        </w:rPr>
        <w:t xml:space="preserve"> zamówień publicznych</w:t>
      </w:r>
      <w:r w:rsidR="00812D13" w:rsidRPr="002635AA">
        <w:rPr>
          <w:rFonts w:ascii="Verdana" w:hAnsi="Verdana"/>
        </w:rPr>
        <w:t xml:space="preserve"> (</w:t>
      </w:r>
      <w:r w:rsidR="00EF0755" w:rsidRPr="002635AA">
        <w:rPr>
          <w:rFonts w:ascii="Verdana" w:hAnsi="Verdana"/>
        </w:rPr>
        <w:t>j.</w:t>
      </w:r>
      <w:r w:rsidR="00244E3B" w:rsidRPr="002635AA">
        <w:rPr>
          <w:rFonts w:ascii="Verdana" w:hAnsi="Verdana"/>
        </w:rPr>
        <w:t>t.</w:t>
      </w:r>
      <w:r w:rsidR="002635AA">
        <w:rPr>
          <w:rFonts w:ascii="Verdana" w:hAnsi="Verdana"/>
        </w:rPr>
        <w:t xml:space="preserve"> Dz. U. z </w:t>
      </w:r>
      <w:r w:rsidR="00EF0755" w:rsidRPr="002635AA">
        <w:rPr>
          <w:rFonts w:ascii="Verdana" w:hAnsi="Verdana"/>
        </w:rPr>
        <w:t>202</w:t>
      </w:r>
      <w:r w:rsidR="00D446D9">
        <w:rPr>
          <w:rFonts w:ascii="Verdana" w:hAnsi="Verdana"/>
        </w:rPr>
        <w:t>4</w:t>
      </w:r>
      <w:r w:rsidR="00EF0755" w:rsidRPr="002635AA">
        <w:rPr>
          <w:rFonts w:ascii="Verdana" w:hAnsi="Verdana"/>
        </w:rPr>
        <w:t xml:space="preserve"> r., poz. </w:t>
      </w:r>
      <w:r w:rsidR="00D446D9">
        <w:rPr>
          <w:rFonts w:ascii="Verdana" w:hAnsi="Verdana"/>
        </w:rPr>
        <w:t>1320</w:t>
      </w:r>
      <w:r w:rsidR="00AE4393">
        <w:rPr>
          <w:rFonts w:ascii="Verdana" w:hAnsi="Verdana"/>
        </w:rPr>
        <w:t xml:space="preserve"> ze zm.</w:t>
      </w:r>
      <w:r w:rsidR="00812D13" w:rsidRPr="002635AA">
        <w:rPr>
          <w:rFonts w:ascii="Verdana" w:hAnsi="Verdana"/>
        </w:rPr>
        <w:t xml:space="preserve">), </w:t>
      </w:r>
      <w:r w:rsidRPr="002635AA">
        <w:rPr>
          <w:rFonts w:ascii="Verdana" w:hAnsi="Verdana"/>
        </w:rPr>
        <w:t>dalej:</w:t>
      </w:r>
      <w:r w:rsidR="00274C91" w:rsidRPr="002635AA">
        <w:rPr>
          <w:rFonts w:ascii="Verdana" w:hAnsi="Verdana"/>
        </w:rPr>
        <w:t xml:space="preserve"> ustaw</w:t>
      </w:r>
      <w:r w:rsidR="00027644" w:rsidRPr="002635AA">
        <w:rPr>
          <w:rFonts w:ascii="Verdana" w:hAnsi="Verdana"/>
        </w:rPr>
        <w:t>a</w:t>
      </w:r>
      <w:r w:rsidR="00812D13" w:rsidRPr="002635AA">
        <w:rPr>
          <w:rFonts w:ascii="Verdana" w:hAnsi="Verdana"/>
        </w:rPr>
        <w:t xml:space="preserve"> </w:t>
      </w:r>
      <w:proofErr w:type="spellStart"/>
      <w:r w:rsidR="00812D13" w:rsidRPr="002635AA">
        <w:rPr>
          <w:rFonts w:ascii="Verdana" w:hAnsi="Verdana"/>
        </w:rPr>
        <w:t>Pzp</w:t>
      </w:r>
      <w:proofErr w:type="spellEnd"/>
      <w:r w:rsidRPr="002635AA">
        <w:rPr>
          <w:rFonts w:ascii="Verdana" w:hAnsi="Verdana"/>
        </w:rPr>
        <w:t xml:space="preserve">, ogłoszonego w Biuletynie Zamówień Publicznych w dniu </w:t>
      </w:r>
      <w:r w:rsidR="002635AA">
        <w:rPr>
          <w:rFonts w:ascii="Verdana" w:hAnsi="Verdana"/>
        </w:rPr>
        <w:t>__________________</w:t>
      </w:r>
      <w:r w:rsidRPr="002635AA">
        <w:rPr>
          <w:rFonts w:ascii="Verdana" w:hAnsi="Verdana"/>
        </w:rPr>
        <w:t xml:space="preserve"> pod </w:t>
      </w:r>
      <w:r w:rsidR="00812D13" w:rsidRPr="002635AA">
        <w:rPr>
          <w:rFonts w:ascii="Verdana" w:hAnsi="Verdana"/>
        </w:rPr>
        <w:t>numerem</w:t>
      </w:r>
      <w:r w:rsidRPr="002635AA">
        <w:rPr>
          <w:rFonts w:ascii="Verdana" w:hAnsi="Verdana"/>
        </w:rPr>
        <w:t xml:space="preserve"> </w:t>
      </w:r>
      <w:r w:rsidR="002635AA">
        <w:rPr>
          <w:rFonts w:ascii="Verdana" w:hAnsi="Verdana"/>
        </w:rPr>
        <w:t>__________________</w:t>
      </w:r>
      <w:r w:rsidRPr="002635AA">
        <w:rPr>
          <w:rFonts w:ascii="Verdana" w:hAnsi="Verdana"/>
        </w:rPr>
        <w:t>, o następującej treści:</w:t>
      </w:r>
    </w:p>
    <w:p w:rsidR="00B61900" w:rsidRPr="002635AA" w:rsidRDefault="00B61900" w:rsidP="0077786F">
      <w:pPr>
        <w:tabs>
          <w:tab w:val="right" w:pos="9072"/>
        </w:tabs>
        <w:spacing w:after="0" w:line="276" w:lineRule="auto"/>
        <w:jc w:val="center"/>
        <w:rPr>
          <w:rFonts w:ascii="Verdana" w:hAnsi="Verdana"/>
          <w:b/>
          <w:bCs/>
        </w:rPr>
      </w:pPr>
      <w:r w:rsidRPr="002635AA">
        <w:rPr>
          <w:rFonts w:ascii="Verdana" w:hAnsi="Verdana"/>
          <w:b/>
          <w:bCs/>
        </w:rPr>
        <w:t>§ 1</w:t>
      </w:r>
    </w:p>
    <w:p w:rsidR="005313E1" w:rsidRPr="00831BDD" w:rsidRDefault="005313E1" w:rsidP="005313E1">
      <w:pPr>
        <w:pStyle w:val="Tekstpodstawowy2"/>
        <w:tabs>
          <w:tab w:val="left" w:pos="284"/>
        </w:tabs>
        <w:spacing w:line="276" w:lineRule="auto"/>
        <w:rPr>
          <w:rFonts w:ascii="Verdana" w:hAnsi="Verdana" w:cs="Verdana"/>
          <w:b/>
          <w:bCs/>
        </w:rPr>
      </w:pPr>
      <w:r w:rsidRPr="007F64FF">
        <w:rPr>
          <w:rFonts w:ascii="Verdana" w:hAnsi="Verdana" w:cs="Arial"/>
          <w:b/>
        </w:rPr>
        <w:t xml:space="preserve">Przedmiotem umowy jest </w:t>
      </w:r>
      <w:r w:rsidR="00F62C68" w:rsidRPr="00F62C68">
        <w:rPr>
          <w:rFonts w:ascii="Verdana" w:hAnsi="Verdana" w:cs="Arial"/>
          <w:b/>
        </w:rPr>
        <w:t xml:space="preserve">realizacja usługi </w:t>
      </w:r>
      <w:r w:rsidR="00F62C68">
        <w:rPr>
          <w:rFonts w:ascii="Verdana" w:hAnsi="Verdana" w:cs="Arial"/>
          <w:b/>
        </w:rPr>
        <w:t>pn. „P</w:t>
      </w:r>
      <w:r w:rsidRPr="00831BDD">
        <w:rPr>
          <w:rFonts w:ascii="Verdana" w:hAnsi="Verdana"/>
          <w:b/>
        </w:rPr>
        <w:t>romocja miasta poprzez sport</w:t>
      </w:r>
      <w:r>
        <w:rPr>
          <w:rFonts w:ascii="Verdana" w:hAnsi="Verdana"/>
          <w:b/>
        </w:rPr>
        <w:t xml:space="preserve"> – tenis stołowy:</w:t>
      </w:r>
      <w:r w:rsidRPr="00831BDD">
        <w:rPr>
          <w:rFonts w:ascii="Verdana" w:hAnsi="Verdana"/>
          <w:b/>
        </w:rPr>
        <w:t xml:space="preserve"> Promoc</w:t>
      </w:r>
      <w:r w:rsidR="00F62C68">
        <w:rPr>
          <w:rFonts w:ascii="Verdana" w:hAnsi="Verdana"/>
          <w:b/>
        </w:rPr>
        <w:t>ja Częstochowy poprzez zespół i </w:t>
      </w:r>
      <w:r w:rsidRPr="00831BDD">
        <w:rPr>
          <w:rFonts w:ascii="Verdana" w:hAnsi="Verdana"/>
          <w:b/>
        </w:rPr>
        <w:t>poszczególne zawodniczki/poszczególnych zawodników, biorące/</w:t>
      </w:r>
      <w:proofErr w:type="spellStart"/>
      <w:r>
        <w:rPr>
          <w:rFonts w:ascii="Verdana" w:hAnsi="Verdana"/>
          <w:b/>
        </w:rPr>
        <w:t>c</w:t>
      </w:r>
      <w:r w:rsidRPr="00831BDD">
        <w:rPr>
          <w:rFonts w:ascii="Verdana" w:hAnsi="Verdana"/>
          <w:b/>
        </w:rPr>
        <w:t>ych</w:t>
      </w:r>
      <w:proofErr w:type="spellEnd"/>
      <w:r w:rsidRPr="00831BDD">
        <w:rPr>
          <w:rFonts w:ascii="Verdana" w:hAnsi="Verdana"/>
          <w:b/>
        </w:rPr>
        <w:t xml:space="preserve"> udział w rozgrywkach ekstraklasy tenisa stołowego</w:t>
      </w:r>
      <w:r w:rsidR="00F62C68">
        <w:rPr>
          <w:rFonts w:ascii="Verdana" w:hAnsi="Verdana"/>
          <w:b/>
        </w:rPr>
        <w:t>”</w:t>
      </w:r>
      <w:r w:rsidRPr="00831BDD">
        <w:rPr>
          <w:rFonts w:ascii="Verdana" w:hAnsi="Verdana"/>
          <w:b/>
        </w:rPr>
        <w:t>.</w:t>
      </w:r>
    </w:p>
    <w:p w:rsidR="001F107B" w:rsidRPr="001F107B" w:rsidRDefault="001F107B" w:rsidP="001F107B">
      <w:pPr>
        <w:spacing w:before="240" w:after="0" w:line="276" w:lineRule="auto"/>
        <w:jc w:val="center"/>
        <w:rPr>
          <w:rFonts w:ascii="Verdana" w:hAnsi="Verdana" w:cs="Verdana"/>
          <w:b/>
          <w:bCs/>
        </w:rPr>
      </w:pPr>
      <w:r w:rsidRPr="001F107B">
        <w:rPr>
          <w:rFonts w:ascii="Verdana" w:hAnsi="Verdana" w:cs="Verdana"/>
          <w:b/>
          <w:bCs/>
        </w:rPr>
        <w:t xml:space="preserve">§ </w:t>
      </w:r>
      <w:r w:rsidR="001A790C">
        <w:rPr>
          <w:rFonts w:ascii="Verdana" w:hAnsi="Verdana" w:cs="Verdana"/>
          <w:b/>
          <w:bCs/>
        </w:rPr>
        <w:t>2</w:t>
      </w:r>
    </w:p>
    <w:p w:rsidR="005313E1" w:rsidRDefault="005313E1" w:rsidP="005313E1">
      <w:pPr>
        <w:pStyle w:val="NormalnyWeb"/>
        <w:spacing w:before="0" w:after="0" w:line="276" w:lineRule="auto"/>
        <w:ind w:left="284" w:hanging="284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1</w:t>
      </w:r>
      <w:r w:rsidRPr="00C740B4">
        <w:rPr>
          <w:rFonts w:ascii="Verdana" w:hAnsi="Verdana"/>
          <w:sz w:val="22"/>
          <w:szCs w:val="22"/>
        </w:rPr>
        <w:t xml:space="preserve">. </w:t>
      </w:r>
      <w:r>
        <w:rPr>
          <w:rFonts w:ascii="Verdana" w:hAnsi="Verdana"/>
          <w:sz w:val="22"/>
          <w:szCs w:val="22"/>
        </w:rPr>
        <w:t>W ramach usługi, o której mowa w § 1 Wykonawca zobowiązuje się do promocji Miasta Częstochowy, poprzez:</w:t>
      </w:r>
    </w:p>
    <w:p w:rsidR="005313E1" w:rsidRPr="00CF218D" w:rsidRDefault="005313E1" w:rsidP="005313E1">
      <w:pPr>
        <w:spacing w:after="0" w:line="276" w:lineRule="auto"/>
        <w:ind w:left="567" w:hanging="283"/>
        <w:rPr>
          <w:rFonts w:ascii="Verdana" w:eastAsia="Lucida Sans Unicode" w:hAnsi="Verdana" w:cs="Arial"/>
        </w:rPr>
      </w:pPr>
      <w:r>
        <w:rPr>
          <w:rFonts w:ascii="Verdana" w:eastAsia="Lucida Sans Unicode" w:hAnsi="Verdana" w:cs="Arial"/>
        </w:rPr>
        <w:t>1</w:t>
      </w:r>
      <w:r w:rsidRPr="00C740B4">
        <w:rPr>
          <w:rFonts w:ascii="Verdana" w:eastAsia="Lucida Sans Unicode" w:hAnsi="Verdana" w:cs="Arial"/>
        </w:rPr>
        <w:t>)</w:t>
      </w:r>
      <w:r w:rsidRPr="00C740B4">
        <w:rPr>
          <w:rFonts w:ascii="Verdana" w:eastAsia="Lucida Sans Unicode" w:hAnsi="Verdana" w:cs="Arial"/>
        </w:rPr>
        <w:tab/>
      </w:r>
      <w:r w:rsidRPr="00CF218D">
        <w:rPr>
          <w:rFonts w:ascii="Verdana" w:hAnsi="Verdana"/>
        </w:rPr>
        <w:t xml:space="preserve">promocję Miasta Częstochowy przez </w:t>
      </w:r>
      <w:r>
        <w:rPr>
          <w:rFonts w:ascii="Verdana" w:hAnsi="Verdana"/>
        </w:rPr>
        <w:t>W</w:t>
      </w:r>
      <w:r w:rsidRPr="00CF218D">
        <w:rPr>
          <w:rFonts w:ascii="Verdana" w:hAnsi="Verdana"/>
        </w:rPr>
        <w:t>ykonawcę podczas wszystkich spotkań w roli gospodarza oraz podczas wszystkich zawodów wyjazdowych przez drużynę tenisa stołowego, biorącą udział w rozgrywkach organizowanych przez Polski Związek Tenisa Stołowego</w:t>
      </w:r>
      <w:r>
        <w:rPr>
          <w:rFonts w:ascii="Verdana" w:hAnsi="Verdana"/>
        </w:rPr>
        <w:t>;</w:t>
      </w:r>
    </w:p>
    <w:p w:rsidR="005313E1" w:rsidRPr="00CF218D" w:rsidRDefault="005313E1" w:rsidP="005313E1">
      <w:pPr>
        <w:spacing w:after="0" w:line="276" w:lineRule="auto"/>
        <w:ind w:left="567" w:hanging="283"/>
        <w:rPr>
          <w:rFonts w:ascii="Verdana" w:eastAsia="Lucida Sans Unicode" w:hAnsi="Verdana" w:cs="Arial"/>
        </w:rPr>
      </w:pPr>
      <w:r>
        <w:rPr>
          <w:rFonts w:ascii="Verdana" w:eastAsia="Lucida Sans Unicode" w:hAnsi="Verdana" w:cs="Arial"/>
        </w:rPr>
        <w:t>2</w:t>
      </w:r>
      <w:r w:rsidRPr="00C740B4">
        <w:rPr>
          <w:rFonts w:ascii="Verdana" w:eastAsia="Lucida Sans Unicode" w:hAnsi="Verdana" w:cs="Arial"/>
        </w:rPr>
        <w:t>)</w:t>
      </w:r>
      <w:r w:rsidRPr="00C740B4">
        <w:rPr>
          <w:rFonts w:ascii="Verdana" w:eastAsia="Lucida Sans Unicode" w:hAnsi="Verdana" w:cs="Arial"/>
        </w:rPr>
        <w:tab/>
      </w:r>
      <w:r w:rsidRPr="00CF218D">
        <w:rPr>
          <w:rFonts w:ascii="Verdana" w:hAnsi="Verdana"/>
        </w:rPr>
        <w:t xml:space="preserve">posiadanie lub umieszczenie przez </w:t>
      </w:r>
      <w:r>
        <w:rPr>
          <w:rFonts w:ascii="Verdana" w:hAnsi="Verdana"/>
        </w:rPr>
        <w:t>W</w:t>
      </w:r>
      <w:r w:rsidRPr="00CF218D">
        <w:rPr>
          <w:rFonts w:ascii="Verdana" w:hAnsi="Verdana"/>
        </w:rPr>
        <w:t>ykonawcę nazwy „Częstochowa” lub przymiotników utworzonych od tego słowa: „Częstochowska”, „Częstochowski” lub „Częstochowskie” itp. w nazwie drużyny tenisa stołowego, zgłoszonej właściwemu podmiotowi jako oficjalnej nazwy zespołu biorącego udział w rozgrywkach organizowanych przez Polski Związek Tenisa Stołowego</w:t>
      </w:r>
      <w:r>
        <w:rPr>
          <w:rFonts w:ascii="Verdana" w:hAnsi="Verdana"/>
        </w:rPr>
        <w:t>;</w:t>
      </w:r>
    </w:p>
    <w:p w:rsidR="005313E1" w:rsidRPr="00CF218D" w:rsidRDefault="005313E1" w:rsidP="005313E1">
      <w:pPr>
        <w:tabs>
          <w:tab w:val="left" w:pos="720"/>
        </w:tabs>
        <w:spacing w:after="0" w:line="276" w:lineRule="auto"/>
        <w:ind w:left="567" w:hanging="283"/>
        <w:rPr>
          <w:rFonts w:ascii="Verdana" w:hAnsi="Verdana"/>
        </w:rPr>
      </w:pPr>
      <w:r>
        <w:rPr>
          <w:rFonts w:ascii="Verdana" w:eastAsia="Lucida Sans Unicode" w:hAnsi="Verdana" w:cs="Arial"/>
        </w:rPr>
        <w:lastRenderedPageBreak/>
        <w:t>3</w:t>
      </w:r>
      <w:r w:rsidRPr="00C740B4">
        <w:rPr>
          <w:rFonts w:ascii="Verdana" w:eastAsia="Lucida Sans Unicode" w:hAnsi="Verdana" w:cs="Arial"/>
        </w:rPr>
        <w:t>)</w:t>
      </w:r>
      <w:r w:rsidRPr="00C740B4">
        <w:rPr>
          <w:rFonts w:ascii="Verdana" w:eastAsia="Lucida Sans Unicode" w:hAnsi="Verdana" w:cs="Arial"/>
        </w:rPr>
        <w:tab/>
      </w:r>
      <w:r w:rsidRPr="00CF218D">
        <w:rPr>
          <w:rFonts w:ascii="Verdana" w:hAnsi="Verdana"/>
        </w:rPr>
        <w:t xml:space="preserve">kreowanie pozytywnego wizerunku Częstochowy w ramach wszelkich działań promocyjnych przygotowanych i realizowanych przez </w:t>
      </w:r>
      <w:r>
        <w:rPr>
          <w:rFonts w:ascii="Verdana" w:hAnsi="Verdana"/>
        </w:rPr>
        <w:t>W</w:t>
      </w:r>
      <w:r w:rsidRPr="00CF218D">
        <w:rPr>
          <w:rFonts w:ascii="Verdana" w:hAnsi="Verdana"/>
        </w:rPr>
        <w:t>y</w:t>
      </w:r>
      <w:r>
        <w:rPr>
          <w:rFonts w:ascii="Verdana" w:hAnsi="Verdana"/>
        </w:rPr>
        <w:t>konawcę z jego środków własnych;</w:t>
      </w:r>
    </w:p>
    <w:p w:rsidR="005313E1" w:rsidRPr="00CF218D" w:rsidRDefault="005313E1" w:rsidP="005313E1">
      <w:pPr>
        <w:tabs>
          <w:tab w:val="left" w:pos="720"/>
        </w:tabs>
        <w:spacing w:after="0" w:line="276" w:lineRule="auto"/>
        <w:ind w:left="567" w:hanging="283"/>
        <w:rPr>
          <w:rFonts w:ascii="Verdana" w:hAnsi="Verdana"/>
        </w:rPr>
      </w:pPr>
      <w:r>
        <w:rPr>
          <w:rFonts w:ascii="Verdana" w:eastAsia="Lucida Sans Unicode" w:hAnsi="Verdana" w:cs="Arial"/>
        </w:rPr>
        <w:t xml:space="preserve">4) </w:t>
      </w:r>
      <w:r w:rsidRPr="00CF218D">
        <w:rPr>
          <w:rFonts w:ascii="Verdana" w:hAnsi="Verdana"/>
        </w:rPr>
        <w:t xml:space="preserve">promowanie Miasta Częstochowy przez </w:t>
      </w:r>
      <w:r>
        <w:rPr>
          <w:rFonts w:ascii="Verdana" w:hAnsi="Verdana"/>
        </w:rPr>
        <w:t>W</w:t>
      </w:r>
      <w:r w:rsidRPr="00CF218D">
        <w:rPr>
          <w:rFonts w:ascii="Verdana" w:hAnsi="Verdana"/>
        </w:rPr>
        <w:t xml:space="preserve">ykonawcę poprzez umieszczanie i eksponowanie logo miasta w różnorodny sposób oraz na materiałach informacyjno-promocyjnych i poligraficznych przygotowanych oraz wykonanych przez </w:t>
      </w:r>
      <w:r>
        <w:rPr>
          <w:rFonts w:ascii="Verdana" w:hAnsi="Verdana"/>
        </w:rPr>
        <w:t>W</w:t>
      </w:r>
      <w:r w:rsidRPr="00CF218D">
        <w:rPr>
          <w:rFonts w:ascii="Verdana" w:hAnsi="Verdana"/>
        </w:rPr>
        <w:t>y</w:t>
      </w:r>
      <w:r>
        <w:rPr>
          <w:rFonts w:ascii="Verdana" w:hAnsi="Verdana"/>
        </w:rPr>
        <w:t>konawcę z jego środków własnych;</w:t>
      </w:r>
    </w:p>
    <w:p w:rsidR="005313E1" w:rsidRPr="00CF218D" w:rsidRDefault="005313E1" w:rsidP="005313E1">
      <w:pPr>
        <w:tabs>
          <w:tab w:val="left" w:pos="720"/>
        </w:tabs>
        <w:spacing w:after="0" w:line="276" w:lineRule="auto"/>
        <w:ind w:left="567" w:hanging="283"/>
        <w:rPr>
          <w:rFonts w:ascii="Verdana" w:hAnsi="Verdana" w:cs="Arial"/>
        </w:rPr>
      </w:pPr>
      <w:r>
        <w:rPr>
          <w:rFonts w:ascii="Verdana" w:eastAsia="Lucida Sans Unicode" w:hAnsi="Verdana" w:cs="Arial"/>
        </w:rPr>
        <w:t xml:space="preserve">5) </w:t>
      </w:r>
      <w:r w:rsidRPr="00CF218D">
        <w:rPr>
          <w:rFonts w:ascii="Verdana" w:hAnsi="Verdana"/>
        </w:rPr>
        <w:t xml:space="preserve">przekazanie Miastu przez </w:t>
      </w:r>
      <w:r>
        <w:rPr>
          <w:rFonts w:ascii="Verdana" w:hAnsi="Verdana"/>
        </w:rPr>
        <w:t>W</w:t>
      </w:r>
      <w:r w:rsidRPr="00CF218D">
        <w:rPr>
          <w:rFonts w:ascii="Verdana" w:hAnsi="Verdana"/>
        </w:rPr>
        <w:t xml:space="preserve">ykonawcę materiałów informacyjno-promocyjnych oraz poligraficznych przygotowanych i wykonanych przez </w:t>
      </w:r>
      <w:r>
        <w:rPr>
          <w:rFonts w:ascii="Verdana" w:hAnsi="Verdana"/>
        </w:rPr>
        <w:t>W</w:t>
      </w:r>
      <w:r w:rsidRPr="00CF218D">
        <w:rPr>
          <w:rFonts w:ascii="Verdana" w:hAnsi="Verdana"/>
        </w:rPr>
        <w:t>y</w:t>
      </w:r>
      <w:r>
        <w:rPr>
          <w:rFonts w:ascii="Verdana" w:hAnsi="Verdana"/>
        </w:rPr>
        <w:t>konawcę z jego środków własnych;</w:t>
      </w:r>
    </w:p>
    <w:p w:rsidR="005313E1" w:rsidRPr="00E10946" w:rsidRDefault="005313E1" w:rsidP="005313E1">
      <w:pPr>
        <w:tabs>
          <w:tab w:val="left" w:pos="720"/>
        </w:tabs>
        <w:spacing w:after="0" w:line="276" w:lineRule="auto"/>
        <w:ind w:left="568" w:hanging="284"/>
        <w:rPr>
          <w:rFonts w:ascii="Verdana" w:hAnsi="Verdana" w:cs="Arial"/>
        </w:rPr>
      </w:pPr>
      <w:r>
        <w:rPr>
          <w:rFonts w:ascii="Verdana" w:eastAsia="Lucida Sans Unicode" w:hAnsi="Verdana" w:cs="Arial"/>
        </w:rPr>
        <w:t xml:space="preserve">6) </w:t>
      </w:r>
      <w:r w:rsidRPr="00E10946">
        <w:rPr>
          <w:rFonts w:ascii="Verdana" w:hAnsi="Verdana" w:cs="Arial"/>
        </w:rPr>
        <w:t xml:space="preserve">nieodpłatne użyczanie Miastu przez 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>ykonawcę wizerunku zawodników/zawodniczek zespołu oraz całej drużyny dla celów pr</w:t>
      </w:r>
      <w:r w:rsidRPr="00E10946">
        <w:rPr>
          <w:rFonts w:ascii="Verdana" w:hAnsi="Verdana" w:cs="Arial"/>
          <w:bCs/>
        </w:rPr>
        <w:t>omocyjnych Miasta.</w:t>
      </w:r>
    </w:p>
    <w:p w:rsidR="005313E1" w:rsidRDefault="005313E1" w:rsidP="005313E1">
      <w:pPr>
        <w:pStyle w:val="Stopka"/>
        <w:tabs>
          <w:tab w:val="clear" w:pos="4536"/>
          <w:tab w:val="clear" w:pos="9072"/>
          <w:tab w:val="left" w:pos="18404"/>
          <w:tab w:val="center" w:pos="22580"/>
          <w:tab w:val="left" w:pos="22724"/>
          <w:tab w:val="left" w:leader="dot" w:pos="26890"/>
          <w:tab w:val="center" w:pos="26976"/>
          <w:tab w:val="right" w:pos="27116"/>
          <w:tab w:val="right" w:pos="31512"/>
        </w:tabs>
        <w:snapToGrid w:val="0"/>
        <w:spacing w:line="276" w:lineRule="auto"/>
        <w:ind w:left="284" w:hanging="284"/>
        <w:rPr>
          <w:rFonts w:ascii="Verdana" w:hAnsi="Verdana"/>
          <w:sz w:val="22"/>
        </w:rPr>
      </w:pPr>
      <w:r>
        <w:rPr>
          <w:rFonts w:ascii="Verdana" w:hAnsi="Verdana"/>
          <w:color w:val="000000"/>
          <w:sz w:val="22"/>
        </w:rPr>
        <w:t xml:space="preserve">2. </w:t>
      </w:r>
      <w:r w:rsidRPr="00FA6080">
        <w:rPr>
          <w:rFonts w:ascii="Verdana" w:hAnsi="Verdana"/>
          <w:sz w:val="22"/>
        </w:rPr>
        <w:t xml:space="preserve">Szczegółowy </w:t>
      </w:r>
      <w:r>
        <w:rPr>
          <w:rFonts w:ascii="Verdana" w:hAnsi="Verdana"/>
          <w:sz w:val="22"/>
        </w:rPr>
        <w:t xml:space="preserve">zakres realizacji </w:t>
      </w:r>
      <w:r w:rsidRPr="00FA6080">
        <w:rPr>
          <w:rFonts w:ascii="Verdana" w:hAnsi="Verdana"/>
          <w:sz w:val="22"/>
        </w:rPr>
        <w:t xml:space="preserve">przedmiotu zamówienia </w:t>
      </w:r>
      <w:r>
        <w:rPr>
          <w:rFonts w:ascii="Verdana" w:hAnsi="Verdana"/>
          <w:sz w:val="22"/>
        </w:rPr>
        <w:t>obejmuje:</w:t>
      </w:r>
    </w:p>
    <w:p w:rsidR="005313E1" w:rsidRPr="00E10946" w:rsidRDefault="005313E1" w:rsidP="005313E1">
      <w:pPr>
        <w:tabs>
          <w:tab w:val="left" w:pos="360"/>
        </w:tabs>
        <w:suppressAutoHyphens/>
        <w:autoSpaceDE w:val="0"/>
        <w:spacing w:after="0" w:line="276" w:lineRule="auto"/>
        <w:ind w:left="567" w:hanging="283"/>
        <w:rPr>
          <w:rFonts w:ascii="Verdana" w:hAnsi="Verdana"/>
        </w:rPr>
      </w:pPr>
      <w:r>
        <w:rPr>
          <w:rFonts w:ascii="Verdana" w:hAnsi="Verdana" w:cs="Arial"/>
        </w:rPr>
        <w:t xml:space="preserve">1) </w:t>
      </w:r>
      <w:r w:rsidRPr="00E10946">
        <w:rPr>
          <w:rFonts w:ascii="Verdana" w:hAnsi="Verdana" w:cs="Arial"/>
        </w:rPr>
        <w:t xml:space="preserve">Promowanie Miasta Częstochowy przez 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>ykonawcę w ramach niżej wymienionych działań wizerunk</w:t>
      </w:r>
      <w:r>
        <w:rPr>
          <w:rFonts w:ascii="Verdana" w:hAnsi="Verdana" w:cs="Arial"/>
        </w:rPr>
        <w:t>owych (uprzednio uzgodnionych z Miastem i </w:t>
      </w:r>
      <w:r w:rsidRPr="00E10946">
        <w:rPr>
          <w:rFonts w:ascii="Verdana" w:hAnsi="Verdana" w:cs="Arial"/>
        </w:rPr>
        <w:t>zaakceptowanych przez Miasto), organizowanych i wykonanych przez 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>ykonawcę z jego środków własnych, a w szczególności poprzez:</w:t>
      </w:r>
    </w:p>
    <w:p w:rsidR="005313E1" w:rsidRPr="00E10946" w:rsidRDefault="0076324D" w:rsidP="005313E1">
      <w:pPr>
        <w:spacing w:after="0" w:line="276" w:lineRule="auto"/>
        <w:ind w:left="851" w:hanging="283"/>
        <w:rPr>
          <w:rFonts w:ascii="Verdana" w:hAnsi="Verdana" w:cs="Arial"/>
        </w:rPr>
      </w:pPr>
      <w:r>
        <w:rPr>
          <w:rFonts w:ascii="Verdana" w:hAnsi="Verdana" w:cs="Arial"/>
        </w:rPr>
        <w:t>a) </w:t>
      </w:r>
      <w:r w:rsidR="005313E1" w:rsidRPr="00E10946">
        <w:rPr>
          <w:rFonts w:ascii="Verdana" w:hAnsi="Verdana" w:cs="Arial"/>
        </w:rPr>
        <w:t>ekspozycję logo miasta Częstochowy w widocznym dla widowni miejscu, w trakcie wszystkich zawodów w roli gospodarza, na co najmniej dwóch płotkach otaczających plac gry o minim</w:t>
      </w:r>
      <w:r w:rsidR="005313E1">
        <w:rPr>
          <w:rFonts w:ascii="Verdana" w:hAnsi="Verdana" w:cs="Arial"/>
        </w:rPr>
        <w:t>alnych wymiarach: 1,0 m x 2,0 m;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>b) ekspozycję logo miasta Częstochowy oraz ew. innych wskazanych przez Miasto, na co najmniej dwóch t</w:t>
      </w:r>
      <w:r>
        <w:rPr>
          <w:rFonts w:ascii="Verdana" w:hAnsi="Verdana" w:cs="Arial"/>
        </w:rPr>
        <w:t>ablicach/bandach reklamowych (o </w:t>
      </w:r>
      <w:r w:rsidRPr="00E10946">
        <w:rPr>
          <w:rFonts w:ascii="Verdana" w:hAnsi="Verdana" w:cs="Arial"/>
        </w:rPr>
        <w:t>wymiarach co najmniej 2,5 m x 1 m), usytuowanych na terenie obiektu sportowego, podczas wszys</w:t>
      </w:r>
      <w:r>
        <w:rPr>
          <w:rFonts w:ascii="Verdana" w:hAnsi="Verdana" w:cs="Arial"/>
        </w:rPr>
        <w:t>tkich imprez tenisa stołowego w </w:t>
      </w:r>
      <w:r w:rsidRPr="00E10946">
        <w:rPr>
          <w:rFonts w:ascii="Verdana" w:hAnsi="Verdana" w:cs="Arial"/>
        </w:rPr>
        <w:t>roli gospodarza</w:t>
      </w:r>
      <w:r>
        <w:rPr>
          <w:rFonts w:ascii="Verdana" w:hAnsi="Verdana" w:cs="Arial"/>
        </w:rPr>
        <w:t xml:space="preserve"> z udziałem drużyny ekstraklasy lub poszczególnych </w:t>
      </w:r>
      <w:r w:rsidRPr="00E10946">
        <w:rPr>
          <w:rFonts w:ascii="Verdana" w:hAnsi="Verdana" w:cs="Arial"/>
        </w:rPr>
        <w:t>zaw</w:t>
      </w:r>
      <w:r>
        <w:rPr>
          <w:rFonts w:ascii="Verdana" w:hAnsi="Verdana" w:cs="Arial"/>
        </w:rPr>
        <w:t>odników/zawodniczek tej drużyny;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 xml:space="preserve">c) ekspozycję adresu strony internetowej </w:t>
      </w:r>
      <w:hyperlink r:id="rId8" w:history="1">
        <w:r w:rsidRPr="00C02BB8">
          <w:rPr>
            <w:rStyle w:val="Hipercze"/>
            <w:rFonts w:ascii="Verdana" w:hAnsi="Verdana" w:cs="Arial"/>
          </w:rPr>
          <w:t>www.czestochowa.pl</w:t>
        </w:r>
      </w:hyperlink>
      <w:r>
        <w:rPr>
          <w:rFonts w:ascii="Verdana" w:hAnsi="Verdana" w:cs="Arial"/>
        </w:rPr>
        <w:t xml:space="preserve"> w </w:t>
      </w:r>
      <w:r w:rsidRPr="00E10946">
        <w:rPr>
          <w:rFonts w:ascii="Verdana" w:hAnsi="Verdana" w:cs="Arial"/>
        </w:rPr>
        <w:t>trakcie wszystkich zawodów w roli gospodarza na co najmniej dwóch tablicach/bandach reklamowych o wymiarach minimum 1,50 m</w:t>
      </w:r>
      <w:r>
        <w:rPr>
          <w:rFonts w:ascii="Verdana" w:hAnsi="Verdana" w:cs="Arial"/>
        </w:rPr>
        <w:t xml:space="preserve"> (szerokość) i 0,5 m (wysokość);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>d) ekspozycję logo miasta Częst</w:t>
      </w:r>
      <w:r>
        <w:rPr>
          <w:rFonts w:ascii="Verdana" w:hAnsi="Verdana" w:cs="Arial"/>
        </w:rPr>
        <w:t xml:space="preserve">ochowy na tablicy wywiadów i </w:t>
      </w:r>
      <w:r w:rsidRPr="00E10946">
        <w:rPr>
          <w:rFonts w:ascii="Verdana" w:hAnsi="Verdana" w:cs="Arial"/>
        </w:rPr>
        <w:t>ściance sponsorskiej (minimum 8 miejsc reklamowych na </w:t>
      </w:r>
      <w:r>
        <w:rPr>
          <w:rFonts w:ascii="Verdana" w:hAnsi="Verdana" w:cs="Arial"/>
        </w:rPr>
        <w:t xml:space="preserve">każdej, na </w:t>
      </w:r>
      <w:r w:rsidRPr="00E10946">
        <w:rPr>
          <w:rFonts w:ascii="Verdana" w:hAnsi="Verdana" w:cs="Arial"/>
        </w:rPr>
        <w:t>wysokości minimum 1</w:t>
      </w:r>
      <w:r>
        <w:rPr>
          <w:rFonts w:ascii="Verdana" w:hAnsi="Verdana" w:cs="Arial"/>
        </w:rPr>
        <w:t>,0</w:t>
      </w:r>
      <w:r w:rsidRPr="00E10946">
        <w:rPr>
          <w:rFonts w:ascii="Verdana" w:hAnsi="Verdana" w:cs="Arial"/>
        </w:rPr>
        <w:t> m oraz o wymiarach zapewniających dobrą widoczność w mediach), któr</w:t>
      </w:r>
      <w:r>
        <w:rPr>
          <w:rFonts w:ascii="Verdana" w:hAnsi="Verdana" w:cs="Arial"/>
        </w:rPr>
        <w:t>e</w:t>
      </w:r>
      <w:r w:rsidRPr="00E10946">
        <w:rPr>
          <w:rFonts w:ascii="Verdana" w:hAnsi="Verdana" w:cs="Arial"/>
        </w:rPr>
        <w:t xml:space="preserve"> będ</w:t>
      </w:r>
      <w:r>
        <w:rPr>
          <w:rFonts w:ascii="Verdana" w:hAnsi="Verdana" w:cs="Arial"/>
        </w:rPr>
        <w:t>ą</w:t>
      </w:r>
      <w:r w:rsidRPr="00E10946">
        <w:rPr>
          <w:rFonts w:ascii="Verdana" w:hAnsi="Verdana" w:cs="Arial"/>
        </w:rPr>
        <w:t xml:space="preserve"> wykorzystywan</w:t>
      </w:r>
      <w:r>
        <w:rPr>
          <w:rFonts w:ascii="Verdana" w:hAnsi="Verdana" w:cs="Arial"/>
        </w:rPr>
        <w:t>e</w:t>
      </w:r>
      <w:r w:rsidRPr="00E10946">
        <w:rPr>
          <w:rFonts w:ascii="Verdana" w:hAnsi="Verdana" w:cs="Arial"/>
        </w:rPr>
        <w:t xml:space="preserve"> przez 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>ykonawcę podczas konferencji prasowych oraz podczas wywiadów i spotkań z przedstawiciela</w:t>
      </w:r>
      <w:r>
        <w:rPr>
          <w:rFonts w:ascii="Verdana" w:hAnsi="Verdana" w:cs="Arial"/>
        </w:rPr>
        <w:t>mi społecznych środków przekazu;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>e) ekspozycję logo miasta Częstochowy na odzieży sportowej drużyny oraz sztabu szkoleniowego d</w:t>
      </w:r>
      <w:r>
        <w:rPr>
          <w:rFonts w:ascii="Verdana" w:hAnsi="Verdana" w:cs="Arial"/>
        </w:rPr>
        <w:t>rużyny Wykonawcy (w miejscu i o </w:t>
      </w:r>
      <w:r w:rsidRPr="00E10946">
        <w:rPr>
          <w:rFonts w:ascii="Verdana" w:hAnsi="Verdana" w:cs="Arial"/>
        </w:rPr>
        <w:t>wymiarach uprzednio dokładnie uzgodnionych z </w:t>
      </w:r>
      <w:r>
        <w:rPr>
          <w:rFonts w:ascii="Verdana" w:hAnsi="Verdana" w:cs="Arial"/>
        </w:rPr>
        <w:t>Z</w:t>
      </w:r>
      <w:r w:rsidRPr="00E10946">
        <w:rPr>
          <w:rFonts w:ascii="Verdana" w:hAnsi="Verdana" w:cs="Arial"/>
        </w:rPr>
        <w:t>amawiającym), która będzie wykorzystywana przez 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>ykonawcę podczas wszystkich zawodów, konferencji prasowych oraz wywiadów i spotkań z przedstawiciela</w:t>
      </w:r>
      <w:r>
        <w:rPr>
          <w:rFonts w:ascii="Verdana" w:hAnsi="Verdana" w:cs="Arial"/>
        </w:rPr>
        <w:t>mi społecznych środków przekazu;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lastRenderedPageBreak/>
        <w:t xml:space="preserve">f) ekspozycję logo miasta Częstochowy w formie </w:t>
      </w:r>
      <w:r>
        <w:rPr>
          <w:rFonts w:ascii="Verdana" w:hAnsi="Verdana" w:cs="Arial"/>
        </w:rPr>
        <w:t>spotu</w:t>
      </w:r>
      <w:r w:rsidRPr="00E10946">
        <w:rPr>
          <w:rFonts w:ascii="Verdana" w:hAnsi="Verdana" w:cs="Arial"/>
        </w:rPr>
        <w:t xml:space="preserve"> promocyjnego trwającego minimum </w:t>
      </w:r>
      <w:r>
        <w:rPr>
          <w:rFonts w:ascii="Verdana" w:hAnsi="Verdana" w:cs="Arial"/>
        </w:rPr>
        <w:t>3</w:t>
      </w:r>
      <w:r w:rsidRPr="00E10946">
        <w:rPr>
          <w:rFonts w:ascii="Verdana" w:hAnsi="Verdana" w:cs="Arial"/>
        </w:rPr>
        <w:t xml:space="preserve">0 sekund podczas relacji internetowych (na żywo) z co najmniej trzech spotkań rozgrywanych przez drużynę 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 xml:space="preserve">ykonawcy w ramach najwyższej klasy </w:t>
      </w:r>
      <w:r>
        <w:rPr>
          <w:rFonts w:ascii="Verdana" w:hAnsi="Verdana" w:cs="Arial"/>
        </w:rPr>
        <w:t>rozgrywkowej w tenisie stołowym;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>g) ekspozycję logo miasta Częstochowy na materiałach informacyjno-promocyjnych oraz poligraficznych (np. kalendarze, afisze, bilety wstępu</w:t>
      </w:r>
      <w:r>
        <w:rPr>
          <w:rFonts w:ascii="Verdana" w:hAnsi="Verdana" w:cs="Arial"/>
        </w:rPr>
        <w:t>/zaproszenia na zawody</w:t>
      </w:r>
      <w:r w:rsidRPr="00E10946">
        <w:rPr>
          <w:rFonts w:ascii="Verdana" w:hAnsi="Verdana" w:cs="Arial"/>
        </w:rPr>
        <w:t>, program zawodów)</w:t>
      </w:r>
      <w:r>
        <w:rPr>
          <w:rFonts w:ascii="Verdana" w:hAnsi="Verdana" w:cs="Arial"/>
        </w:rPr>
        <w:t>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 xml:space="preserve">h) umieszczenie na stronie internetowej </w:t>
      </w:r>
      <w:r>
        <w:rPr>
          <w:rFonts w:ascii="Verdana" w:hAnsi="Verdana" w:cs="Arial"/>
        </w:rPr>
        <w:t>Wykonawcy linku i </w:t>
      </w:r>
      <w:r w:rsidRPr="00E10946">
        <w:rPr>
          <w:rFonts w:ascii="Verdana" w:hAnsi="Verdana" w:cs="Arial"/>
        </w:rPr>
        <w:t xml:space="preserve">przekierowania do portalu internetowego </w:t>
      </w:r>
      <w:r w:rsidR="0076324D">
        <w:rPr>
          <w:rFonts w:ascii="Verdana" w:hAnsi="Verdana" w:cs="Arial"/>
        </w:rPr>
        <w:t>Z</w:t>
      </w:r>
      <w:r w:rsidRPr="00E10946">
        <w:rPr>
          <w:rFonts w:ascii="Verdana" w:hAnsi="Verdana" w:cs="Arial"/>
        </w:rPr>
        <w:t>amawiającego w postaci logo miasta Częstochowy z informacją o</w:t>
      </w:r>
      <w:r>
        <w:rPr>
          <w:rFonts w:ascii="Verdana" w:hAnsi="Verdana" w:cs="Arial"/>
        </w:rPr>
        <w:t> realizacji usługi promocji;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>i) kreowanie pozytywnego wizerunku Częstochowy poprzez informowanie w społecznych środkach przekazu i mediach społecznościowych o realizacji usługi promocji na rzecz Miasta</w:t>
      </w:r>
      <w:r>
        <w:rPr>
          <w:rFonts w:ascii="Verdana" w:hAnsi="Verdana" w:cs="Arial"/>
        </w:rPr>
        <w:t>;</w:t>
      </w:r>
    </w:p>
    <w:p w:rsidR="005313E1" w:rsidRPr="00E10946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 w:rsidRPr="00E10946">
        <w:rPr>
          <w:rFonts w:ascii="Verdana" w:hAnsi="Verdana" w:cs="Arial"/>
        </w:rPr>
        <w:t xml:space="preserve">j) przekazywanie przez spikera/komentatora w trakcie zawodów w roli gospodarza informacji o sponsorowaniu 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 xml:space="preserve">ykonawcy przez </w:t>
      </w:r>
      <w:r>
        <w:rPr>
          <w:rFonts w:ascii="Verdana" w:hAnsi="Verdana" w:cs="Arial"/>
        </w:rPr>
        <w:t>Z</w:t>
      </w:r>
      <w:r w:rsidRPr="00E10946">
        <w:rPr>
          <w:rFonts w:ascii="Verdana" w:hAnsi="Verdana" w:cs="Arial"/>
        </w:rPr>
        <w:t xml:space="preserve">amawiającego na pierwszym miejscu wśród sponsorów strategicznych lub miejscu adekwatnym do wysokości kwoty usługi promocji świadczonej przez 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 xml:space="preserve">ykonawcę wobec </w:t>
      </w:r>
      <w:r>
        <w:rPr>
          <w:rFonts w:ascii="Verdana" w:hAnsi="Verdana" w:cs="Arial"/>
        </w:rPr>
        <w:t>Zamawiającego;</w:t>
      </w:r>
    </w:p>
    <w:p w:rsidR="005313E1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>
        <w:rPr>
          <w:rFonts w:ascii="Verdana" w:hAnsi="Verdana" w:cs="Arial"/>
        </w:rPr>
        <w:t>k</w:t>
      </w:r>
      <w:r w:rsidRPr="00E10946">
        <w:rPr>
          <w:rFonts w:ascii="Verdana" w:hAnsi="Verdana" w:cs="Arial"/>
        </w:rPr>
        <w:t xml:space="preserve">) nieodpłatny udział poszczególnych zawodników/zawodniczek i szkoleniowców </w:t>
      </w:r>
      <w:r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>ykonawcy w przedsięwzięciach organizowanych lub współorganizowanych przez Miasto (imprezy, festyny, pokazy itp.) w uzgodnionych wcześniej terminach, niekolidujących z realizacją procesu szkol</w:t>
      </w:r>
      <w:r>
        <w:rPr>
          <w:rFonts w:ascii="Verdana" w:hAnsi="Verdana" w:cs="Arial"/>
        </w:rPr>
        <w:t>eniowego i rozgrywkami ligowymi;</w:t>
      </w:r>
    </w:p>
    <w:p w:rsidR="005313E1" w:rsidRDefault="005313E1" w:rsidP="005313E1">
      <w:pPr>
        <w:spacing w:after="0" w:line="276" w:lineRule="auto"/>
        <w:ind w:left="851" w:hanging="283"/>
        <w:rPr>
          <w:rFonts w:ascii="Verdana" w:hAnsi="Verdana" w:cs="Arial"/>
        </w:rPr>
      </w:pPr>
      <w:r>
        <w:rPr>
          <w:rFonts w:ascii="Verdana" w:hAnsi="Verdana" w:cs="Arial"/>
        </w:rPr>
        <w:t xml:space="preserve">l) ekspozycję logo miasta Częstochowy w formie dowolnego nośnika reklamowego w przestrzeni publicznej lub mediach społecznościowych wraz z wizerunkiem drużyny </w:t>
      </w:r>
      <w:r w:rsidR="00D458F7">
        <w:rPr>
          <w:rFonts w:ascii="Verdana" w:hAnsi="Verdana" w:cs="Arial"/>
        </w:rPr>
        <w:t>W</w:t>
      </w:r>
      <w:r>
        <w:rPr>
          <w:rFonts w:ascii="Verdana" w:hAnsi="Verdana" w:cs="Arial"/>
        </w:rPr>
        <w:t>ykonawcy;</w:t>
      </w:r>
    </w:p>
    <w:p w:rsidR="005313E1" w:rsidRPr="00E10946" w:rsidRDefault="005313E1" w:rsidP="00D458F7">
      <w:pPr>
        <w:spacing w:after="0" w:line="276" w:lineRule="auto"/>
        <w:ind w:left="851" w:hanging="425"/>
        <w:rPr>
          <w:rFonts w:ascii="Verdana" w:hAnsi="Verdana" w:cs="Arial"/>
        </w:rPr>
      </w:pPr>
      <w:r>
        <w:rPr>
          <w:rFonts w:ascii="Verdana" w:hAnsi="Verdana" w:cs="Arial"/>
        </w:rPr>
        <w:t>m</w:t>
      </w:r>
      <w:r w:rsidRPr="00E10946">
        <w:rPr>
          <w:rFonts w:ascii="Verdana" w:hAnsi="Verdana" w:cs="Arial"/>
        </w:rPr>
        <w:t>)</w:t>
      </w:r>
      <w:r w:rsidRPr="00E10946">
        <w:rPr>
          <w:rFonts w:ascii="Verdana" w:hAnsi="Verdana" w:cs="Arial"/>
        </w:rPr>
        <w:tab/>
        <w:t xml:space="preserve">zorganizowanie przez </w:t>
      </w:r>
      <w:r w:rsidR="00D458F7"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 xml:space="preserve">ykonawcę minimum trzech </w:t>
      </w:r>
      <w:r>
        <w:rPr>
          <w:rFonts w:ascii="Verdana" w:hAnsi="Verdana" w:cs="Arial"/>
        </w:rPr>
        <w:t>pokazów z </w:t>
      </w:r>
      <w:r w:rsidRPr="00E10946">
        <w:rPr>
          <w:rFonts w:ascii="Verdana" w:hAnsi="Verdana" w:cs="Arial"/>
        </w:rPr>
        <w:t>udziałem zawodniczek/zawodników ekstraklas</w:t>
      </w:r>
      <w:r w:rsidR="00D458F7">
        <w:rPr>
          <w:rFonts w:ascii="Verdana" w:hAnsi="Verdana" w:cs="Arial"/>
        </w:rPr>
        <w:t>owej drużyny tenisa stołowego w </w:t>
      </w:r>
      <w:r w:rsidRPr="00E10946">
        <w:rPr>
          <w:rFonts w:ascii="Verdana" w:hAnsi="Verdana" w:cs="Arial"/>
        </w:rPr>
        <w:t xml:space="preserve">ogólnodostępnych wielkopowierzchniowych obiektach handlowych lub obiektach sportowo-rekreacyjnych, w celu promocji atrakcyjności sportowej i/lub turystycznej miasta Częstochowy (zakres i forma działań do </w:t>
      </w:r>
      <w:r>
        <w:rPr>
          <w:rFonts w:ascii="Verdana" w:hAnsi="Verdana" w:cs="Arial"/>
        </w:rPr>
        <w:t xml:space="preserve">ostatecznego </w:t>
      </w:r>
      <w:r w:rsidRPr="00E10946">
        <w:rPr>
          <w:rFonts w:ascii="Verdana" w:hAnsi="Verdana" w:cs="Arial"/>
        </w:rPr>
        <w:t xml:space="preserve">uzgodnienia pomiędzy </w:t>
      </w:r>
      <w:r w:rsidR="00D458F7">
        <w:rPr>
          <w:rFonts w:ascii="Verdana" w:hAnsi="Verdana" w:cs="Arial"/>
        </w:rPr>
        <w:t>Z</w:t>
      </w:r>
      <w:r>
        <w:rPr>
          <w:rFonts w:ascii="Verdana" w:hAnsi="Verdana" w:cs="Arial"/>
        </w:rPr>
        <w:t>amawiającym i </w:t>
      </w:r>
      <w:r w:rsidR="00D458F7">
        <w:rPr>
          <w:rFonts w:ascii="Verdana" w:hAnsi="Verdana" w:cs="Arial"/>
        </w:rPr>
        <w:t>W</w:t>
      </w:r>
      <w:r>
        <w:rPr>
          <w:rFonts w:ascii="Verdana" w:hAnsi="Verdana" w:cs="Arial"/>
        </w:rPr>
        <w:t>ykonawcą).</w:t>
      </w:r>
    </w:p>
    <w:p w:rsidR="005313E1" w:rsidRPr="00E10946" w:rsidRDefault="00D458F7" w:rsidP="005313E1">
      <w:pPr>
        <w:tabs>
          <w:tab w:val="left" w:pos="360"/>
        </w:tabs>
        <w:suppressAutoHyphens/>
        <w:autoSpaceDE w:val="0"/>
        <w:spacing w:after="0" w:line="276" w:lineRule="auto"/>
        <w:ind w:left="567" w:hanging="283"/>
        <w:rPr>
          <w:rFonts w:ascii="Verdana" w:hAnsi="Verdana" w:cs="Arial"/>
        </w:rPr>
      </w:pPr>
      <w:r>
        <w:rPr>
          <w:rFonts w:ascii="Verdana" w:hAnsi="Verdana" w:cs="Arial"/>
        </w:rPr>
        <w:t>2) </w:t>
      </w:r>
      <w:r w:rsidR="005313E1" w:rsidRPr="00E10946">
        <w:rPr>
          <w:rFonts w:ascii="Verdana" w:hAnsi="Verdana" w:cs="Arial"/>
        </w:rPr>
        <w:t xml:space="preserve">Wykonawca w ramach realizacji umowy przekaże </w:t>
      </w:r>
      <w:r>
        <w:rPr>
          <w:rFonts w:ascii="Verdana" w:hAnsi="Verdana" w:cs="Arial"/>
        </w:rPr>
        <w:t>Z</w:t>
      </w:r>
      <w:r w:rsidR="005313E1" w:rsidRPr="00E10946">
        <w:rPr>
          <w:rFonts w:ascii="Verdana" w:hAnsi="Verdana" w:cs="Arial"/>
        </w:rPr>
        <w:t>amawiającemu 10</w:t>
      </w:r>
      <w:r w:rsidR="005313E1">
        <w:rPr>
          <w:rFonts w:ascii="Verdana" w:hAnsi="Verdana" w:cs="Arial"/>
        </w:rPr>
        <w:t xml:space="preserve"> biletów wstępu/</w:t>
      </w:r>
      <w:r w:rsidR="005313E1" w:rsidRPr="00E10946">
        <w:rPr>
          <w:rFonts w:ascii="Verdana" w:hAnsi="Verdana" w:cs="Arial"/>
        </w:rPr>
        <w:t>zaproszeń na zawody, których będzie organi</w:t>
      </w:r>
      <w:r w:rsidR="005313E1">
        <w:rPr>
          <w:rFonts w:ascii="Verdana" w:hAnsi="Verdana" w:cs="Arial"/>
        </w:rPr>
        <w:t>zatorem i </w:t>
      </w:r>
      <w:r w:rsidR="005313E1" w:rsidRPr="00E10946">
        <w:rPr>
          <w:rFonts w:ascii="Verdana" w:hAnsi="Verdana" w:cs="Arial"/>
        </w:rPr>
        <w:t>zapewni rezerwację miejsc siedzących w pierwszym rzędzie trybuny dla kibiców.</w:t>
      </w:r>
    </w:p>
    <w:p w:rsidR="005313E1" w:rsidRPr="00E10946" w:rsidRDefault="005313E1" w:rsidP="005313E1">
      <w:pPr>
        <w:tabs>
          <w:tab w:val="left" w:pos="360"/>
        </w:tabs>
        <w:suppressAutoHyphens/>
        <w:autoSpaceDE w:val="0"/>
        <w:spacing w:after="0" w:line="276" w:lineRule="auto"/>
        <w:ind w:left="567" w:hanging="283"/>
        <w:rPr>
          <w:rFonts w:ascii="Verdana" w:hAnsi="Verdana" w:cs="Arial"/>
        </w:rPr>
      </w:pPr>
      <w:r>
        <w:rPr>
          <w:rFonts w:ascii="Verdana" w:hAnsi="Verdana" w:cs="Arial"/>
        </w:rPr>
        <w:t xml:space="preserve">3) </w:t>
      </w:r>
      <w:r w:rsidRPr="00E10946">
        <w:rPr>
          <w:rFonts w:ascii="Verdana" w:hAnsi="Verdana" w:cs="Arial"/>
        </w:rPr>
        <w:t xml:space="preserve">Wykonawca w ramach realizacji umowy wyraża zgodę na nieodpłatne wykorzystanie wizerunku drużyny tenisa stołowego w materiałach promocyjnych </w:t>
      </w:r>
      <w:r w:rsidR="00D458F7">
        <w:rPr>
          <w:rFonts w:ascii="Verdana" w:hAnsi="Verdana" w:cs="Arial"/>
        </w:rPr>
        <w:t>Z</w:t>
      </w:r>
      <w:r w:rsidRPr="00E10946">
        <w:rPr>
          <w:rFonts w:ascii="Verdana" w:hAnsi="Verdana" w:cs="Arial"/>
        </w:rPr>
        <w:t>amawiającego.</w:t>
      </w:r>
    </w:p>
    <w:p w:rsidR="005313E1" w:rsidRPr="00E10946" w:rsidRDefault="005313E1" w:rsidP="005313E1">
      <w:pPr>
        <w:pStyle w:val="Tekstpodstawowy"/>
        <w:tabs>
          <w:tab w:val="left" w:pos="360"/>
        </w:tabs>
        <w:spacing w:after="0" w:line="276" w:lineRule="auto"/>
        <w:ind w:left="567" w:hanging="283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 xml:space="preserve">4) </w:t>
      </w:r>
      <w:r w:rsidRPr="00E10946">
        <w:rPr>
          <w:rFonts w:ascii="Verdana" w:hAnsi="Verdana" w:cs="Arial"/>
          <w:sz w:val="22"/>
          <w:szCs w:val="22"/>
        </w:rPr>
        <w:t>Wykonawca w ramach realizacji um</w:t>
      </w:r>
      <w:r>
        <w:rPr>
          <w:rFonts w:ascii="Verdana" w:hAnsi="Verdana" w:cs="Arial"/>
          <w:sz w:val="22"/>
          <w:szCs w:val="22"/>
        </w:rPr>
        <w:t xml:space="preserve">owy ma obowiązek dokumentowania </w:t>
      </w:r>
      <w:r w:rsidRPr="00E10946">
        <w:rPr>
          <w:rFonts w:ascii="Verdana" w:hAnsi="Verdana" w:cs="Arial"/>
          <w:sz w:val="22"/>
          <w:szCs w:val="22"/>
        </w:rPr>
        <w:t xml:space="preserve">wykonania poszczególnych jej elementów </w:t>
      </w:r>
      <w:r w:rsidR="00D458F7">
        <w:rPr>
          <w:rFonts w:ascii="Verdana" w:hAnsi="Verdana" w:cs="Arial"/>
          <w:sz w:val="22"/>
          <w:szCs w:val="22"/>
        </w:rPr>
        <w:t>(zawartych w zakresie ogólnym i </w:t>
      </w:r>
      <w:r>
        <w:rPr>
          <w:rFonts w:ascii="Verdana" w:hAnsi="Verdana" w:cs="Arial"/>
          <w:sz w:val="22"/>
          <w:szCs w:val="22"/>
        </w:rPr>
        <w:t xml:space="preserve">szczegółowym promocji) </w:t>
      </w:r>
      <w:r w:rsidRPr="00E10946">
        <w:rPr>
          <w:rFonts w:ascii="Verdana" w:hAnsi="Verdana" w:cs="Arial"/>
          <w:sz w:val="22"/>
          <w:szCs w:val="22"/>
        </w:rPr>
        <w:t xml:space="preserve">oraz </w:t>
      </w:r>
      <w:r>
        <w:rPr>
          <w:rFonts w:ascii="Verdana" w:hAnsi="Verdana" w:cs="Arial"/>
          <w:sz w:val="22"/>
          <w:szCs w:val="22"/>
        </w:rPr>
        <w:t>zobowiązany jest do przedłożenia</w:t>
      </w:r>
      <w:r w:rsidRPr="00E10946">
        <w:rPr>
          <w:rFonts w:ascii="Verdana" w:hAnsi="Verdana" w:cs="Arial"/>
          <w:sz w:val="22"/>
          <w:szCs w:val="22"/>
        </w:rPr>
        <w:t xml:space="preserve"> </w:t>
      </w:r>
      <w:r w:rsidR="00D458F7">
        <w:rPr>
          <w:rFonts w:ascii="Verdana" w:hAnsi="Verdana" w:cs="Arial"/>
          <w:sz w:val="22"/>
          <w:szCs w:val="22"/>
        </w:rPr>
        <w:t>Z</w:t>
      </w:r>
      <w:r w:rsidRPr="00E10946">
        <w:rPr>
          <w:rFonts w:ascii="Verdana" w:hAnsi="Verdana" w:cs="Arial"/>
          <w:sz w:val="22"/>
          <w:szCs w:val="22"/>
        </w:rPr>
        <w:t xml:space="preserve">amawiającemu </w:t>
      </w:r>
      <w:r>
        <w:rPr>
          <w:rFonts w:ascii="Verdana" w:hAnsi="Verdana" w:cs="Arial"/>
          <w:sz w:val="22"/>
          <w:szCs w:val="22"/>
        </w:rPr>
        <w:t xml:space="preserve">sprawozdania/sprawozdań z prowadzonej promocji, </w:t>
      </w:r>
      <w:r w:rsidRPr="00E10946">
        <w:rPr>
          <w:rFonts w:ascii="Verdana" w:hAnsi="Verdana" w:cs="Arial"/>
          <w:sz w:val="22"/>
          <w:szCs w:val="22"/>
        </w:rPr>
        <w:t>zawierające</w:t>
      </w:r>
      <w:r>
        <w:rPr>
          <w:rFonts w:ascii="Verdana" w:hAnsi="Verdana" w:cs="Arial"/>
          <w:sz w:val="22"/>
          <w:szCs w:val="22"/>
        </w:rPr>
        <w:t>go/zawierających</w:t>
      </w:r>
      <w:r w:rsidRPr="00E10946">
        <w:rPr>
          <w:rFonts w:ascii="Verdana" w:hAnsi="Verdana" w:cs="Arial"/>
          <w:sz w:val="22"/>
          <w:szCs w:val="22"/>
        </w:rPr>
        <w:t xml:space="preserve"> w szczególności:</w:t>
      </w:r>
    </w:p>
    <w:p w:rsidR="005313E1" w:rsidRPr="00E10946" w:rsidRDefault="005313E1" w:rsidP="00D458F7">
      <w:pPr>
        <w:tabs>
          <w:tab w:val="left" w:pos="-708"/>
          <w:tab w:val="left" w:pos="720"/>
        </w:tabs>
        <w:suppressAutoHyphens/>
        <w:autoSpaceDE w:val="0"/>
        <w:spacing w:after="0" w:line="276" w:lineRule="auto"/>
        <w:ind w:left="851" w:hanging="284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a) </w:t>
      </w:r>
      <w:r w:rsidRPr="00E10946">
        <w:rPr>
          <w:rFonts w:ascii="Verdana" w:hAnsi="Verdana" w:cs="Arial"/>
        </w:rPr>
        <w:t>informacje z realizacji wszystkich elementów pr</w:t>
      </w:r>
      <w:r>
        <w:rPr>
          <w:rFonts w:ascii="Verdana" w:hAnsi="Verdana" w:cs="Arial"/>
        </w:rPr>
        <w:t>omocji, wraz z </w:t>
      </w:r>
      <w:r w:rsidRPr="00E10946">
        <w:rPr>
          <w:rFonts w:ascii="Verdana" w:hAnsi="Verdana" w:cs="Arial"/>
        </w:rPr>
        <w:t xml:space="preserve">dołączeniem materiałów informacyjno-promocyjnych oraz poligraficznych lub/i ich zdjęć lub ich </w:t>
      </w:r>
      <w:proofErr w:type="spellStart"/>
      <w:r w:rsidRPr="00E10946">
        <w:rPr>
          <w:rFonts w:ascii="Verdana" w:hAnsi="Verdana" w:cs="Arial"/>
        </w:rPr>
        <w:t>odwzorowań</w:t>
      </w:r>
      <w:proofErr w:type="spellEnd"/>
      <w:r w:rsidRPr="00E10946">
        <w:rPr>
          <w:rFonts w:ascii="Verdana" w:hAnsi="Verdana" w:cs="Arial"/>
        </w:rPr>
        <w:t xml:space="preserve"> cyfrowych na płycie CD/DVD lub i</w:t>
      </w:r>
      <w:r>
        <w:rPr>
          <w:rFonts w:ascii="Verdana" w:hAnsi="Verdana" w:cs="Arial"/>
        </w:rPr>
        <w:t>nnych nośnikach elektronicznych;</w:t>
      </w:r>
    </w:p>
    <w:p w:rsidR="005313E1" w:rsidRPr="00E10946" w:rsidRDefault="005313E1" w:rsidP="00D458F7">
      <w:pPr>
        <w:tabs>
          <w:tab w:val="left" w:pos="-708"/>
          <w:tab w:val="left" w:pos="720"/>
        </w:tabs>
        <w:suppressAutoHyphens/>
        <w:autoSpaceDE w:val="0"/>
        <w:spacing w:after="0" w:line="276" w:lineRule="auto"/>
        <w:ind w:left="851" w:hanging="284"/>
        <w:rPr>
          <w:rFonts w:ascii="Verdana" w:hAnsi="Verdana" w:cs="Arial"/>
        </w:rPr>
      </w:pPr>
      <w:r>
        <w:rPr>
          <w:rFonts w:ascii="Verdana" w:hAnsi="Verdana" w:cs="Arial"/>
        </w:rPr>
        <w:t xml:space="preserve">b) </w:t>
      </w:r>
      <w:r w:rsidRPr="00E10946">
        <w:rPr>
          <w:rFonts w:ascii="Verdana" w:hAnsi="Verdana" w:cs="Arial"/>
        </w:rPr>
        <w:t>informacje dotyczące rozegra</w:t>
      </w:r>
      <w:r>
        <w:rPr>
          <w:rFonts w:ascii="Verdana" w:hAnsi="Verdana" w:cs="Arial"/>
        </w:rPr>
        <w:t>nych meczów w roli gospodarza z </w:t>
      </w:r>
      <w:r w:rsidRPr="00E10946">
        <w:rPr>
          <w:rFonts w:ascii="Verdana" w:hAnsi="Verdana" w:cs="Arial"/>
        </w:rPr>
        <w:t>podaną iloś</w:t>
      </w:r>
      <w:r>
        <w:rPr>
          <w:rFonts w:ascii="Verdana" w:hAnsi="Verdana" w:cs="Arial"/>
        </w:rPr>
        <w:t>cią kibiców;</w:t>
      </w:r>
    </w:p>
    <w:p w:rsidR="005313E1" w:rsidRPr="00E10946" w:rsidRDefault="005313E1" w:rsidP="00D458F7">
      <w:pPr>
        <w:tabs>
          <w:tab w:val="left" w:pos="-708"/>
          <w:tab w:val="left" w:pos="720"/>
        </w:tabs>
        <w:suppressAutoHyphens/>
        <w:autoSpaceDE w:val="0"/>
        <w:spacing w:after="0" w:line="276" w:lineRule="auto"/>
        <w:ind w:left="851" w:hanging="284"/>
        <w:rPr>
          <w:rFonts w:ascii="Verdana" w:hAnsi="Verdana" w:cs="Arial"/>
        </w:rPr>
      </w:pPr>
      <w:r>
        <w:rPr>
          <w:rFonts w:ascii="Verdana" w:hAnsi="Verdana" w:cs="Arial"/>
        </w:rPr>
        <w:t xml:space="preserve">c) </w:t>
      </w:r>
      <w:r w:rsidRPr="00E10946">
        <w:rPr>
          <w:rFonts w:ascii="Verdana" w:hAnsi="Verdana" w:cs="Arial"/>
        </w:rPr>
        <w:t>informacje dotyczące rozegranych meczów na wyjeździe z po</w:t>
      </w:r>
      <w:r>
        <w:rPr>
          <w:rFonts w:ascii="Verdana" w:hAnsi="Verdana" w:cs="Arial"/>
        </w:rPr>
        <w:t>daną szacunkową ilością kibiców;</w:t>
      </w:r>
    </w:p>
    <w:p w:rsidR="005313E1" w:rsidRPr="00E10946" w:rsidRDefault="005313E1" w:rsidP="00D458F7">
      <w:pPr>
        <w:tabs>
          <w:tab w:val="left" w:pos="-708"/>
          <w:tab w:val="left" w:pos="720"/>
        </w:tabs>
        <w:suppressAutoHyphens/>
        <w:autoSpaceDE w:val="0"/>
        <w:spacing w:after="0" w:line="276" w:lineRule="auto"/>
        <w:ind w:left="851" w:hanging="284"/>
        <w:rPr>
          <w:rFonts w:ascii="Verdana" w:hAnsi="Verdana" w:cs="Arial"/>
        </w:rPr>
      </w:pPr>
      <w:r>
        <w:rPr>
          <w:rFonts w:ascii="Verdana" w:hAnsi="Verdana" w:cs="Arial"/>
        </w:rPr>
        <w:t xml:space="preserve">d) </w:t>
      </w:r>
      <w:r w:rsidRPr="00E10946">
        <w:rPr>
          <w:rFonts w:ascii="Verdana" w:hAnsi="Verdana" w:cs="Arial"/>
        </w:rPr>
        <w:t xml:space="preserve">informacje dotyczące ilości i długości przeprowadzonych relacji internetowych z co najmniej trzech spotkań rozgrywanych przez drużynę </w:t>
      </w:r>
      <w:r w:rsidR="00D458F7">
        <w:rPr>
          <w:rFonts w:ascii="Verdana" w:hAnsi="Verdana" w:cs="Arial"/>
        </w:rPr>
        <w:t>W</w:t>
      </w:r>
      <w:r w:rsidRPr="00E10946">
        <w:rPr>
          <w:rFonts w:ascii="Verdana" w:hAnsi="Verdana" w:cs="Arial"/>
        </w:rPr>
        <w:t xml:space="preserve">ykonawcy w ramach </w:t>
      </w:r>
      <w:r>
        <w:rPr>
          <w:rFonts w:ascii="Verdana" w:hAnsi="Verdana" w:cs="Arial"/>
        </w:rPr>
        <w:t>najwyższej klasy rozgrywkowej w </w:t>
      </w:r>
      <w:r w:rsidRPr="00E10946">
        <w:rPr>
          <w:rFonts w:ascii="Verdana" w:hAnsi="Verdana" w:cs="Arial"/>
        </w:rPr>
        <w:t>tenisie stołowym</w:t>
      </w:r>
      <w:r>
        <w:rPr>
          <w:rFonts w:ascii="Verdana" w:hAnsi="Verdana" w:cs="Arial"/>
        </w:rPr>
        <w:t>;</w:t>
      </w:r>
    </w:p>
    <w:p w:rsidR="005313E1" w:rsidRPr="00E10946" w:rsidRDefault="005313E1" w:rsidP="00D458F7">
      <w:pPr>
        <w:tabs>
          <w:tab w:val="left" w:pos="-708"/>
          <w:tab w:val="left" w:pos="720"/>
        </w:tabs>
        <w:suppressAutoHyphens/>
        <w:autoSpaceDE w:val="0"/>
        <w:spacing w:after="0" w:line="276" w:lineRule="auto"/>
        <w:ind w:left="851" w:hanging="284"/>
        <w:rPr>
          <w:rFonts w:ascii="Verdana" w:hAnsi="Verdana" w:cs="Arial"/>
        </w:rPr>
      </w:pPr>
      <w:r>
        <w:rPr>
          <w:rFonts w:ascii="Verdana" w:hAnsi="Verdana" w:cs="Arial"/>
        </w:rPr>
        <w:t xml:space="preserve">e) </w:t>
      </w:r>
      <w:r w:rsidRPr="00E10946">
        <w:rPr>
          <w:rFonts w:ascii="Verdana" w:hAnsi="Verdana" w:cs="Arial"/>
        </w:rPr>
        <w:t>dokumentację audiowizualną (na płycie/płytach CD/DVD lub innym nośniku) z nagranymi relacjami interne</w:t>
      </w:r>
      <w:r w:rsidR="00D458F7">
        <w:rPr>
          <w:rFonts w:ascii="Verdana" w:hAnsi="Verdana" w:cs="Arial"/>
        </w:rPr>
        <w:t>towymi z meczów ligowych wraz z </w:t>
      </w:r>
      <w:r w:rsidRPr="00E10946">
        <w:rPr>
          <w:rFonts w:ascii="Verdana" w:hAnsi="Verdana" w:cs="Arial"/>
        </w:rPr>
        <w:t>emisją filmiku promocyjnego z okresu objętego umową</w:t>
      </w:r>
      <w:r>
        <w:rPr>
          <w:rFonts w:ascii="Verdana" w:hAnsi="Verdana" w:cs="Arial"/>
        </w:rPr>
        <w:t>;</w:t>
      </w:r>
      <w:r w:rsidRPr="00E10946">
        <w:rPr>
          <w:rFonts w:ascii="Verdana" w:hAnsi="Verdana" w:cs="Arial"/>
        </w:rPr>
        <w:t xml:space="preserve"> </w:t>
      </w:r>
    </w:p>
    <w:p w:rsidR="005313E1" w:rsidRPr="00CC46A7" w:rsidRDefault="005313E1" w:rsidP="00D458F7">
      <w:pPr>
        <w:tabs>
          <w:tab w:val="left" w:pos="-708"/>
          <w:tab w:val="left" w:pos="720"/>
        </w:tabs>
        <w:suppressAutoHyphens/>
        <w:autoSpaceDE w:val="0"/>
        <w:spacing w:after="0" w:line="276" w:lineRule="auto"/>
        <w:ind w:left="851" w:hanging="284"/>
        <w:rPr>
          <w:rFonts w:ascii="Verdana" w:hAnsi="Verdana" w:cs="Arial"/>
        </w:rPr>
      </w:pPr>
      <w:r>
        <w:rPr>
          <w:rFonts w:ascii="Verdana" w:hAnsi="Verdana" w:cs="Arial"/>
        </w:rPr>
        <w:t xml:space="preserve">f) </w:t>
      </w:r>
      <w:r w:rsidRPr="00E10946">
        <w:rPr>
          <w:rFonts w:ascii="Verdana" w:hAnsi="Verdana" w:cs="Arial"/>
        </w:rPr>
        <w:t>raport dokumentujący wartość medialną, wykonany przez profesjonalną firmę zajmującą się oprac</w:t>
      </w:r>
      <w:r>
        <w:rPr>
          <w:rFonts w:ascii="Verdana" w:hAnsi="Verdana" w:cs="Arial"/>
        </w:rPr>
        <w:t>owywaniem tego typu dokumentów.</w:t>
      </w:r>
    </w:p>
    <w:p w:rsidR="005313E1" w:rsidRDefault="005313E1" w:rsidP="00D458F7">
      <w:pPr>
        <w:tabs>
          <w:tab w:val="left" w:pos="284"/>
        </w:tabs>
        <w:suppressAutoHyphens/>
        <w:autoSpaceDE w:val="0"/>
        <w:spacing w:after="0" w:line="276" w:lineRule="auto"/>
        <w:ind w:left="284" w:hanging="284"/>
        <w:rPr>
          <w:rFonts w:ascii="Verdana" w:hAnsi="Verdana" w:cs="Arial"/>
        </w:rPr>
      </w:pPr>
      <w:r>
        <w:rPr>
          <w:rFonts w:ascii="Verdana" w:hAnsi="Verdana" w:cs="Arial"/>
        </w:rPr>
        <w:t>3. Przedmiot umowy określony w § 1 zostanie wykonany na warunkach ustalonych niniejszą umową jak również zgodnie z obowiązującymi przepisami, normami oraz specyfikacją warunków zamówienia, która stanowi integralną część niniejszej umowy.</w:t>
      </w:r>
    </w:p>
    <w:p w:rsidR="001F107B" w:rsidRPr="001F107B" w:rsidRDefault="001F107B" w:rsidP="001F107B">
      <w:pPr>
        <w:spacing w:before="240" w:after="0" w:line="276" w:lineRule="auto"/>
        <w:jc w:val="center"/>
        <w:rPr>
          <w:rFonts w:ascii="Verdana" w:hAnsi="Verdana" w:cs="Verdana"/>
        </w:rPr>
      </w:pPr>
      <w:r w:rsidRPr="001F107B">
        <w:rPr>
          <w:rFonts w:ascii="Verdana" w:hAnsi="Verdana" w:cs="Verdana"/>
          <w:b/>
          <w:bCs/>
        </w:rPr>
        <w:t xml:space="preserve">§ </w:t>
      </w:r>
      <w:r w:rsidR="00766F03">
        <w:rPr>
          <w:rFonts w:ascii="Verdana" w:hAnsi="Verdana" w:cs="Verdana"/>
          <w:b/>
          <w:bCs/>
        </w:rPr>
        <w:t>3</w:t>
      </w:r>
    </w:p>
    <w:p w:rsidR="00D458F7" w:rsidRPr="00806863" w:rsidRDefault="00D458F7" w:rsidP="00DD5074">
      <w:pPr>
        <w:pStyle w:val="Tekstpodstawowy"/>
        <w:spacing w:after="0" w:line="276" w:lineRule="auto"/>
        <w:rPr>
          <w:sz w:val="22"/>
          <w:szCs w:val="22"/>
        </w:rPr>
      </w:pPr>
      <w:r w:rsidRPr="00806863">
        <w:rPr>
          <w:rFonts w:ascii="Verdana" w:hAnsi="Verdana" w:cs="Verdana"/>
          <w:sz w:val="22"/>
          <w:szCs w:val="22"/>
        </w:rPr>
        <w:t>Koszty wykonania prac, usług i materiałów niezbędnych do realizacji zapisów niniejszej umowy zawartych w </w:t>
      </w:r>
      <w:r w:rsidRPr="00806863">
        <w:rPr>
          <w:rFonts w:ascii="Verdana" w:hAnsi="Verdana" w:cs="Verdana"/>
          <w:bCs/>
          <w:sz w:val="22"/>
          <w:szCs w:val="22"/>
        </w:rPr>
        <w:t>§ 2 poniesie Wykonawca.</w:t>
      </w:r>
    </w:p>
    <w:p w:rsidR="00D458F7" w:rsidRPr="00041F40" w:rsidRDefault="00D458F7" w:rsidP="00D458F7">
      <w:pPr>
        <w:pStyle w:val="Tekstpodstawowy"/>
        <w:spacing w:before="240" w:after="0" w:line="276" w:lineRule="auto"/>
        <w:jc w:val="center"/>
        <w:rPr>
          <w:rFonts w:ascii="Verdana" w:hAnsi="Verdana" w:cs="Verdana"/>
          <w:b/>
          <w:bCs/>
          <w:sz w:val="22"/>
          <w:szCs w:val="22"/>
        </w:rPr>
      </w:pPr>
      <w:r w:rsidRPr="00041F40">
        <w:rPr>
          <w:rFonts w:ascii="Verdana" w:hAnsi="Verdana" w:cs="Verdana"/>
          <w:b/>
          <w:bCs/>
          <w:sz w:val="22"/>
          <w:szCs w:val="22"/>
        </w:rPr>
        <w:t>§ 4</w:t>
      </w:r>
    </w:p>
    <w:p w:rsidR="00D458F7" w:rsidRPr="00041F40" w:rsidRDefault="00D458F7" w:rsidP="00C87416">
      <w:pPr>
        <w:pStyle w:val="Tekstpodstawowy"/>
        <w:spacing w:after="0" w:line="276" w:lineRule="auto"/>
        <w:rPr>
          <w:rFonts w:ascii="Verdana" w:hAnsi="Verdana" w:cs="Verdana"/>
          <w:b/>
          <w:bCs/>
          <w:sz w:val="22"/>
          <w:szCs w:val="22"/>
        </w:rPr>
      </w:pPr>
      <w:r w:rsidRPr="00041F40">
        <w:rPr>
          <w:rFonts w:ascii="Verdana" w:hAnsi="Verdana" w:cs="Verdana"/>
          <w:b/>
          <w:bCs/>
          <w:sz w:val="22"/>
          <w:szCs w:val="22"/>
        </w:rPr>
        <w:t xml:space="preserve">Umowa zostaje zawarta na okres </w:t>
      </w:r>
      <w:r w:rsidRPr="00BB0A6F">
        <w:rPr>
          <w:rFonts w:ascii="Verdana" w:hAnsi="Verdana"/>
          <w:b/>
          <w:sz w:val="22"/>
          <w:szCs w:val="22"/>
        </w:rPr>
        <w:t xml:space="preserve">do 6 miesięcy </w:t>
      </w:r>
      <w:r w:rsidRPr="00041F40">
        <w:rPr>
          <w:rFonts w:ascii="Verdana" w:hAnsi="Verdana" w:cs="Verdana"/>
          <w:b/>
          <w:bCs/>
          <w:sz w:val="22"/>
          <w:szCs w:val="22"/>
        </w:rPr>
        <w:t xml:space="preserve">od dnia </w:t>
      </w:r>
      <w:r>
        <w:rPr>
          <w:rFonts w:ascii="Verdana" w:hAnsi="Verdana" w:cs="Verdana"/>
          <w:b/>
          <w:bCs/>
          <w:sz w:val="22"/>
          <w:szCs w:val="22"/>
        </w:rPr>
        <w:t>jej zawarcia, jednak nie dłużej niż do dnia 31.12.2026</w:t>
      </w:r>
      <w:r w:rsidRPr="00041F40">
        <w:rPr>
          <w:rFonts w:ascii="Verdana" w:hAnsi="Verdana" w:cs="Verdana"/>
          <w:b/>
          <w:bCs/>
          <w:sz w:val="22"/>
          <w:szCs w:val="22"/>
        </w:rPr>
        <w:t> r.</w:t>
      </w:r>
    </w:p>
    <w:p w:rsidR="00D458F7" w:rsidRPr="002635AA" w:rsidRDefault="00D458F7" w:rsidP="00D458F7">
      <w:pPr>
        <w:spacing w:before="240" w:after="0" w:line="276" w:lineRule="auto"/>
        <w:jc w:val="center"/>
        <w:rPr>
          <w:rFonts w:ascii="Verdana" w:hAnsi="Verdana"/>
          <w:b/>
        </w:rPr>
      </w:pPr>
      <w:r w:rsidRPr="002635AA">
        <w:rPr>
          <w:rFonts w:ascii="Verdana" w:hAnsi="Verdana"/>
          <w:b/>
        </w:rPr>
        <w:t xml:space="preserve">§ </w:t>
      </w:r>
      <w:r>
        <w:rPr>
          <w:rFonts w:ascii="Verdana" w:hAnsi="Verdana"/>
          <w:b/>
        </w:rPr>
        <w:t>5</w:t>
      </w:r>
    </w:p>
    <w:p w:rsidR="00D458F7" w:rsidRPr="002635AA" w:rsidRDefault="00D458F7" w:rsidP="00D458F7">
      <w:pPr>
        <w:tabs>
          <w:tab w:val="left" w:pos="284"/>
        </w:tabs>
        <w:spacing w:after="0" w:line="276" w:lineRule="auto"/>
        <w:ind w:left="300" w:hanging="300"/>
        <w:rPr>
          <w:rFonts w:ascii="Verdana" w:hAnsi="Verdana"/>
        </w:rPr>
      </w:pPr>
      <w:r w:rsidRPr="002635AA">
        <w:rPr>
          <w:rFonts w:ascii="Verdana" w:hAnsi="Verdana"/>
        </w:rPr>
        <w:t>1.</w:t>
      </w:r>
      <w:r w:rsidRPr="002635AA">
        <w:rPr>
          <w:rFonts w:ascii="Verdana" w:hAnsi="Verdana"/>
        </w:rPr>
        <w:tab/>
        <w:t xml:space="preserve">Za </w:t>
      </w:r>
      <w:r>
        <w:rPr>
          <w:rFonts w:ascii="Verdana" w:hAnsi="Verdana"/>
        </w:rPr>
        <w:t>wykonanie</w:t>
      </w:r>
      <w:r w:rsidRPr="002635AA">
        <w:rPr>
          <w:rFonts w:ascii="Verdana" w:hAnsi="Verdana"/>
        </w:rPr>
        <w:t xml:space="preserve"> przedmiotu umowy, określonego w § 1 </w:t>
      </w:r>
      <w:r>
        <w:rPr>
          <w:rFonts w:ascii="Verdana" w:hAnsi="Verdana"/>
        </w:rPr>
        <w:t>i 2</w:t>
      </w:r>
      <w:r w:rsidRPr="002635AA">
        <w:rPr>
          <w:rFonts w:ascii="Verdana" w:hAnsi="Verdana"/>
        </w:rPr>
        <w:t xml:space="preserve"> niniejszej umowy, </w:t>
      </w:r>
      <w:r>
        <w:rPr>
          <w:rFonts w:ascii="Verdana" w:hAnsi="Verdana"/>
        </w:rPr>
        <w:t>S</w:t>
      </w:r>
      <w:r w:rsidRPr="002635AA">
        <w:rPr>
          <w:rFonts w:ascii="Verdana" w:hAnsi="Verdana"/>
        </w:rPr>
        <w:t xml:space="preserve">trony ustalają </w:t>
      </w:r>
      <w:r w:rsidRPr="002635AA">
        <w:rPr>
          <w:rFonts w:ascii="Verdana" w:hAnsi="Verdana"/>
          <w:b/>
          <w:bCs/>
        </w:rPr>
        <w:t>wynagrodzenie ryczałtowe</w:t>
      </w:r>
      <w:r w:rsidRPr="002635AA">
        <w:rPr>
          <w:rFonts w:ascii="Verdana" w:hAnsi="Verdana"/>
        </w:rPr>
        <w:t xml:space="preserve">, którego definicję określa </w:t>
      </w:r>
      <w:r>
        <w:rPr>
          <w:rFonts w:ascii="Verdana" w:hAnsi="Verdana"/>
        </w:rPr>
        <w:t>art. </w:t>
      </w:r>
      <w:r w:rsidRPr="002635AA">
        <w:rPr>
          <w:rFonts w:ascii="Verdana" w:hAnsi="Verdana"/>
        </w:rPr>
        <w:t>632 Kodeksu cywilnego, w wysokości:</w:t>
      </w:r>
    </w:p>
    <w:p w:rsidR="00D458F7" w:rsidRPr="002635AA" w:rsidRDefault="00D458F7" w:rsidP="00D458F7">
      <w:pPr>
        <w:pStyle w:val="NormalnyWeb"/>
        <w:tabs>
          <w:tab w:val="left" w:pos="5670"/>
        </w:tabs>
        <w:spacing w:after="0" w:line="276" w:lineRule="auto"/>
        <w:ind w:left="284"/>
        <w:rPr>
          <w:rFonts w:ascii="Verdana" w:hAnsi="Verdana"/>
          <w:sz w:val="22"/>
          <w:szCs w:val="22"/>
        </w:rPr>
      </w:pPr>
      <w:r w:rsidRPr="002635AA">
        <w:rPr>
          <w:rFonts w:ascii="Verdana" w:hAnsi="Verdana"/>
          <w:b/>
          <w:bCs/>
          <w:sz w:val="22"/>
          <w:szCs w:val="22"/>
        </w:rPr>
        <w:t>netto:</w:t>
      </w:r>
      <w:r>
        <w:rPr>
          <w:rFonts w:ascii="Verdana" w:hAnsi="Verdana"/>
          <w:sz w:val="22"/>
          <w:szCs w:val="22"/>
        </w:rPr>
        <w:t xml:space="preserve"> _____________________ </w:t>
      </w:r>
      <w:r w:rsidRPr="002635AA">
        <w:rPr>
          <w:rFonts w:ascii="Verdana" w:hAnsi="Verdana"/>
          <w:sz w:val="22"/>
          <w:szCs w:val="22"/>
        </w:rPr>
        <w:t>zł</w:t>
      </w:r>
    </w:p>
    <w:p w:rsidR="00D458F7" w:rsidRPr="002635AA" w:rsidRDefault="00D458F7" w:rsidP="00D458F7">
      <w:pPr>
        <w:pStyle w:val="NormalnyWeb"/>
        <w:tabs>
          <w:tab w:val="left" w:pos="5670"/>
        </w:tabs>
        <w:spacing w:after="0" w:line="276" w:lineRule="auto"/>
        <w:ind w:left="284"/>
        <w:rPr>
          <w:rFonts w:ascii="Verdana" w:hAnsi="Verdana"/>
          <w:sz w:val="22"/>
          <w:szCs w:val="22"/>
        </w:rPr>
      </w:pPr>
      <w:r w:rsidRPr="002635AA">
        <w:rPr>
          <w:rFonts w:ascii="Verdana" w:hAnsi="Verdana"/>
          <w:sz w:val="22"/>
          <w:szCs w:val="22"/>
        </w:rPr>
        <w:t>słownie:</w:t>
      </w:r>
      <w:r>
        <w:rPr>
          <w:rFonts w:ascii="Verdana" w:hAnsi="Verdana"/>
          <w:sz w:val="22"/>
          <w:szCs w:val="22"/>
        </w:rPr>
        <w:t xml:space="preserve"> _______________________________________________________</w:t>
      </w:r>
    </w:p>
    <w:p w:rsidR="00D458F7" w:rsidRPr="002635AA" w:rsidRDefault="00D458F7" w:rsidP="00D458F7">
      <w:pPr>
        <w:pStyle w:val="NormalnyWeb"/>
        <w:tabs>
          <w:tab w:val="left" w:pos="5670"/>
        </w:tabs>
        <w:spacing w:after="0" w:line="276" w:lineRule="auto"/>
        <w:ind w:left="284"/>
        <w:rPr>
          <w:rFonts w:ascii="Verdana" w:hAnsi="Verdana"/>
          <w:sz w:val="22"/>
          <w:szCs w:val="22"/>
        </w:rPr>
      </w:pPr>
      <w:r w:rsidRPr="002635AA">
        <w:rPr>
          <w:rFonts w:ascii="Verdana" w:hAnsi="Verdana"/>
          <w:b/>
          <w:bCs/>
          <w:sz w:val="22"/>
          <w:szCs w:val="22"/>
        </w:rPr>
        <w:t>podatek VAT</w:t>
      </w:r>
      <w:r w:rsidRPr="002635AA">
        <w:rPr>
          <w:rFonts w:ascii="Verdana" w:hAnsi="Verdana"/>
          <w:sz w:val="22"/>
          <w:szCs w:val="22"/>
        </w:rPr>
        <w:t xml:space="preserve"> w wysokości </w:t>
      </w:r>
      <w:r w:rsidRPr="002635AA">
        <w:rPr>
          <w:rFonts w:ascii="Verdana" w:hAnsi="Verdana"/>
          <w:b/>
          <w:bCs/>
          <w:sz w:val="22"/>
          <w:szCs w:val="22"/>
        </w:rPr>
        <w:t>23%,</w:t>
      </w:r>
      <w:r>
        <w:rPr>
          <w:rFonts w:ascii="Verdana" w:hAnsi="Verdana"/>
          <w:sz w:val="22"/>
          <w:szCs w:val="22"/>
        </w:rPr>
        <w:t xml:space="preserve"> tj.: _________________________ </w:t>
      </w:r>
      <w:r w:rsidRPr="002635AA">
        <w:rPr>
          <w:rFonts w:ascii="Verdana" w:hAnsi="Verdana"/>
          <w:sz w:val="22"/>
          <w:szCs w:val="22"/>
        </w:rPr>
        <w:t>zł</w:t>
      </w:r>
    </w:p>
    <w:p w:rsidR="00D458F7" w:rsidRPr="002635AA" w:rsidRDefault="00D458F7" w:rsidP="00D458F7">
      <w:pPr>
        <w:pStyle w:val="NormalnyWeb"/>
        <w:tabs>
          <w:tab w:val="left" w:pos="6237"/>
        </w:tabs>
        <w:spacing w:after="0" w:line="276" w:lineRule="auto"/>
        <w:ind w:left="284"/>
        <w:rPr>
          <w:rFonts w:ascii="Verdana" w:hAnsi="Verdana"/>
          <w:sz w:val="22"/>
          <w:szCs w:val="22"/>
        </w:rPr>
      </w:pPr>
      <w:r w:rsidRPr="002635AA">
        <w:rPr>
          <w:rFonts w:ascii="Verdana" w:hAnsi="Verdana"/>
          <w:sz w:val="22"/>
          <w:szCs w:val="22"/>
        </w:rPr>
        <w:t>słownie:</w:t>
      </w:r>
      <w:r>
        <w:rPr>
          <w:rFonts w:ascii="Verdana" w:hAnsi="Verdana"/>
          <w:sz w:val="22"/>
          <w:szCs w:val="22"/>
        </w:rPr>
        <w:t xml:space="preserve"> _______________________________________________________</w:t>
      </w:r>
    </w:p>
    <w:p w:rsidR="00D458F7" w:rsidRPr="002635AA" w:rsidRDefault="00D458F7" w:rsidP="00D458F7">
      <w:pPr>
        <w:pStyle w:val="NormalnyWeb"/>
        <w:tabs>
          <w:tab w:val="left" w:pos="5670"/>
        </w:tabs>
        <w:spacing w:after="0" w:line="276" w:lineRule="auto"/>
        <w:ind w:left="284"/>
        <w:rPr>
          <w:rFonts w:ascii="Verdana" w:hAnsi="Verdana"/>
          <w:sz w:val="22"/>
          <w:szCs w:val="22"/>
        </w:rPr>
      </w:pPr>
      <w:r w:rsidRPr="002635AA">
        <w:rPr>
          <w:rFonts w:ascii="Verdana" w:hAnsi="Verdana"/>
          <w:b/>
          <w:bCs/>
          <w:sz w:val="22"/>
          <w:szCs w:val="22"/>
        </w:rPr>
        <w:t>brutto:</w:t>
      </w:r>
      <w:r>
        <w:rPr>
          <w:rFonts w:ascii="Verdana" w:hAnsi="Verdana"/>
          <w:sz w:val="22"/>
          <w:szCs w:val="22"/>
        </w:rPr>
        <w:t xml:space="preserve"> _________________ </w:t>
      </w:r>
      <w:r w:rsidRPr="002635AA">
        <w:rPr>
          <w:rFonts w:ascii="Verdana" w:hAnsi="Verdana"/>
          <w:sz w:val="22"/>
          <w:szCs w:val="22"/>
        </w:rPr>
        <w:t>zł</w:t>
      </w:r>
    </w:p>
    <w:p w:rsidR="00D458F7" w:rsidRDefault="00D458F7" w:rsidP="00D458F7">
      <w:pPr>
        <w:pStyle w:val="NormalnyWeb"/>
        <w:tabs>
          <w:tab w:val="left" w:pos="6237"/>
        </w:tabs>
        <w:spacing w:after="120" w:line="276" w:lineRule="auto"/>
        <w:ind w:left="284"/>
        <w:rPr>
          <w:rFonts w:ascii="Verdana" w:hAnsi="Verdana"/>
          <w:sz w:val="22"/>
          <w:szCs w:val="22"/>
        </w:rPr>
      </w:pPr>
      <w:r w:rsidRPr="003E6764">
        <w:rPr>
          <w:rFonts w:ascii="Verdana" w:hAnsi="Verdana"/>
          <w:sz w:val="22"/>
          <w:szCs w:val="22"/>
        </w:rPr>
        <w:t>słownie: _______________________________________________________</w:t>
      </w:r>
    </w:p>
    <w:p w:rsidR="00D458F7" w:rsidRPr="00471D60" w:rsidRDefault="00D458F7" w:rsidP="00D458F7">
      <w:pPr>
        <w:tabs>
          <w:tab w:val="left" w:pos="-270"/>
          <w:tab w:val="left" w:pos="554"/>
        </w:tabs>
        <w:spacing w:after="0" w:line="276" w:lineRule="auto"/>
        <w:ind w:left="284"/>
        <w:rPr>
          <w:rFonts w:ascii="Verdana" w:hAnsi="Verdana" w:cs="Verdana"/>
          <w:iCs/>
        </w:rPr>
      </w:pPr>
      <w:r w:rsidRPr="00471D60">
        <w:rPr>
          <w:rFonts w:ascii="Verdana" w:hAnsi="Verdana" w:cs="Verdana"/>
          <w:i/>
          <w:iCs/>
        </w:rPr>
        <w:t xml:space="preserve">– </w:t>
      </w:r>
      <w:r w:rsidR="0076324D">
        <w:rPr>
          <w:rFonts w:ascii="Verdana" w:hAnsi="Verdana" w:cs="Verdana"/>
        </w:rPr>
        <w:t>klasyfikacja budżetowa: dział</w:t>
      </w:r>
      <w:r w:rsidRPr="00471D60">
        <w:rPr>
          <w:rFonts w:ascii="Verdana" w:hAnsi="Verdana" w:cs="Verdana"/>
        </w:rPr>
        <w:t> 750, rozdział 75075, § 4300, zadanie budżetowe KPS/II/B/003.</w:t>
      </w:r>
    </w:p>
    <w:p w:rsidR="00D458F7" w:rsidRPr="00471D60" w:rsidRDefault="00D458F7" w:rsidP="00D458F7">
      <w:pPr>
        <w:widowControl w:val="0"/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</w:rPr>
      </w:pPr>
      <w:r w:rsidRPr="00471D60">
        <w:rPr>
          <w:rFonts w:ascii="Verdana" w:hAnsi="Verdana" w:cs="Verdana"/>
        </w:rPr>
        <w:t>2. Kwota, o której mowa w ust. 1, obejm</w:t>
      </w:r>
      <w:r>
        <w:rPr>
          <w:rFonts w:ascii="Verdana" w:hAnsi="Verdana" w:cs="Verdana"/>
        </w:rPr>
        <w:t xml:space="preserve">uje wszystkie koszty związane </w:t>
      </w:r>
      <w:r>
        <w:rPr>
          <w:rFonts w:ascii="Verdana" w:hAnsi="Verdana" w:cs="Verdana"/>
        </w:rPr>
        <w:lastRenderedPageBreak/>
        <w:t>z </w:t>
      </w:r>
      <w:r w:rsidRPr="00471D60">
        <w:rPr>
          <w:rFonts w:ascii="Verdana" w:hAnsi="Verdana" w:cs="Verdana"/>
        </w:rPr>
        <w:t>realizacją przedmiotu umowy i nie może ule</w:t>
      </w:r>
      <w:r>
        <w:rPr>
          <w:rFonts w:ascii="Verdana" w:hAnsi="Verdana" w:cs="Verdana"/>
        </w:rPr>
        <w:t>c zmianie, z zastrzeżeniem ust. </w:t>
      </w:r>
      <w:r w:rsidR="0071075F">
        <w:rPr>
          <w:rFonts w:ascii="Verdana" w:hAnsi="Verdana" w:cs="Verdana"/>
        </w:rPr>
        <w:t>7</w:t>
      </w:r>
      <w:r w:rsidRPr="00471D60">
        <w:rPr>
          <w:rFonts w:ascii="Verdana" w:hAnsi="Verdana" w:cs="Verdana"/>
        </w:rPr>
        <w:t>.</w:t>
      </w:r>
    </w:p>
    <w:p w:rsidR="00D458F7" w:rsidRDefault="00D458F7" w:rsidP="00D458F7">
      <w:pPr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</w:rPr>
      </w:pPr>
      <w:r w:rsidRPr="00471D60">
        <w:rPr>
          <w:rFonts w:ascii="Verdana" w:hAnsi="Verdana" w:cs="Verdana"/>
        </w:rPr>
        <w:t>3.</w:t>
      </w:r>
      <w:r w:rsidRPr="00471D60">
        <w:rPr>
          <w:rFonts w:ascii="Verdana" w:hAnsi="Verdana" w:cs="Verdana"/>
        </w:rPr>
        <w:tab/>
        <w:t>Ewentualna zmiana klasyfikacji budżet</w:t>
      </w:r>
      <w:r>
        <w:rPr>
          <w:rFonts w:ascii="Verdana" w:hAnsi="Verdana" w:cs="Verdana"/>
        </w:rPr>
        <w:t>owej nie wymaga zmiany umowy, a </w:t>
      </w:r>
      <w:r w:rsidRPr="00471D60">
        <w:rPr>
          <w:rFonts w:ascii="Verdana" w:hAnsi="Verdana" w:cs="Verdana"/>
        </w:rPr>
        <w:t>Wykonawca wyraża zgodę, aby Zamawiający dokonywał tego we własnym zakresie, bez konieczności informowania Wykonawcy.</w:t>
      </w:r>
    </w:p>
    <w:p w:rsidR="00E22AC3" w:rsidRPr="007743DC" w:rsidRDefault="00D458F7" w:rsidP="00E22AC3">
      <w:pPr>
        <w:tabs>
          <w:tab w:val="left" w:pos="568"/>
        </w:tabs>
        <w:spacing w:after="0" w:line="276" w:lineRule="auto"/>
        <w:ind w:left="284" w:hanging="284"/>
      </w:pPr>
      <w:r w:rsidRPr="00471D60">
        <w:rPr>
          <w:rFonts w:ascii="Verdana" w:hAnsi="Verdana" w:cs="Verdana"/>
        </w:rPr>
        <w:t>4.</w:t>
      </w:r>
      <w:r w:rsidRPr="00471D60">
        <w:rPr>
          <w:rFonts w:ascii="Verdana" w:hAnsi="Verdana" w:cs="Verdana"/>
        </w:rPr>
        <w:tab/>
        <w:t xml:space="preserve">Podstawą do rozliczenia pomiędzy Zamawiającym a Wykonawcą </w:t>
      </w:r>
      <w:r w:rsidR="00E22AC3" w:rsidRPr="007743DC">
        <w:rPr>
          <w:rFonts w:ascii="Verdana" w:hAnsi="Verdana" w:cs="Verdana"/>
        </w:rPr>
        <w:t>będą faktury wystawione przez Wykonawcę w następujących terminach i w kwotach:</w:t>
      </w:r>
    </w:p>
    <w:p w:rsidR="00E22AC3" w:rsidRPr="007743DC" w:rsidRDefault="00E22AC3" w:rsidP="00E22AC3">
      <w:pPr>
        <w:tabs>
          <w:tab w:val="left" w:pos="284"/>
        </w:tabs>
        <w:spacing w:after="0" w:line="276" w:lineRule="auto"/>
        <w:ind w:left="283"/>
      </w:pPr>
      <w:r w:rsidRPr="007743DC">
        <w:rPr>
          <w:rFonts w:ascii="Verdana" w:hAnsi="Verdana" w:cs="Verdana"/>
        </w:rPr>
        <w:t>1) do 7 dni od daty zawarcia umowy - _______________  zł brutto;</w:t>
      </w:r>
    </w:p>
    <w:p w:rsidR="00D458F7" w:rsidRPr="007743DC" w:rsidRDefault="00E22AC3" w:rsidP="00E22AC3">
      <w:pPr>
        <w:tabs>
          <w:tab w:val="left" w:pos="284"/>
        </w:tabs>
        <w:spacing w:after="0" w:line="276" w:lineRule="auto"/>
        <w:ind w:left="283"/>
      </w:pPr>
      <w:r w:rsidRPr="007743DC">
        <w:rPr>
          <w:rFonts w:ascii="Verdana" w:hAnsi="Verdana" w:cs="Verdana"/>
        </w:rPr>
        <w:t>2) do 7 dni od dnia ________ - _______________ zł brutto</w:t>
      </w:r>
      <w:r w:rsidR="00D458F7" w:rsidRPr="007743DC">
        <w:rPr>
          <w:rFonts w:ascii="Verdana" w:hAnsi="Verdana" w:cs="Verdana"/>
        </w:rPr>
        <w:t>.</w:t>
      </w:r>
    </w:p>
    <w:p w:rsidR="00D458F7" w:rsidRPr="007743DC" w:rsidRDefault="00D458F7" w:rsidP="00D458F7">
      <w:pPr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</w:rPr>
      </w:pPr>
      <w:r w:rsidRPr="007743DC">
        <w:rPr>
          <w:rFonts w:ascii="Verdana" w:hAnsi="Verdana" w:cs="Verdana"/>
        </w:rPr>
        <w:t>5.</w:t>
      </w:r>
      <w:r w:rsidRPr="007743DC">
        <w:rPr>
          <w:rFonts w:ascii="Verdana" w:hAnsi="Verdana" w:cs="Verdana"/>
        </w:rPr>
        <w:tab/>
      </w:r>
      <w:r w:rsidR="00E22AC3" w:rsidRPr="007743DC">
        <w:rPr>
          <w:rFonts w:ascii="Verdana" w:hAnsi="Verdana" w:cs="Verdana"/>
        </w:rPr>
        <w:t xml:space="preserve">Faktury będą płatne w terminie 30 dni od dnia ich otrzymania przez Zamawiającego, przy czym płatność za drugą fakturę nastąpi nie później niż do dnia 31.12.2026 roku. </w:t>
      </w:r>
      <w:r w:rsidR="00364F1E">
        <w:rPr>
          <w:rFonts w:ascii="Verdana" w:hAnsi="Verdana" w:cs="Verdana"/>
          <w:color w:val="000000"/>
        </w:rPr>
        <w:t>Do drugiej faktury Wykonawca zobowiązany jest dołączyć oświadczenie potwierdzające fakt należytego wykonywania umowy zgodnie z jej postanowieniami i zakresem.</w:t>
      </w:r>
      <w:r w:rsidR="00364F1E">
        <w:rPr>
          <w:rFonts w:ascii="Verdana" w:hAnsi="Verdana" w:cs="Verdana"/>
          <w:color w:val="000000"/>
        </w:rPr>
        <w:t xml:space="preserve"> </w:t>
      </w:r>
      <w:r w:rsidR="00E22AC3" w:rsidRPr="007743DC">
        <w:rPr>
          <w:rFonts w:ascii="Verdana" w:hAnsi="Verdana" w:cs="Verdana"/>
        </w:rPr>
        <w:t>Płatności nastąpią przelewem na rachunek bankowy Wykonawcy wskazany na fakturach.</w:t>
      </w:r>
    </w:p>
    <w:p w:rsidR="00D458F7" w:rsidRPr="00471D60" w:rsidRDefault="00D458F7" w:rsidP="00D458F7">
      <w:pPr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</w:rPr>
      </w:pPr>
      <w:r w:rsidRPr="00471D60">
        <w:rPr>
          <w:rFonts w:ascii="Verdana" w:hAnsi="Verdana" w:cs="Verdana"/>
        </w:rPr>
        <w:t>6.</w:t>
      </w:r>
      <w:r w:rsidRPr="00471D60">
        <w:rPr>
          <w:rFonts w:ascii="Verdana" w:hAnsi="Verdana" w:cs="Verdana"/>
        </w:rPr>
        <w:tab/>
        <w:t>Zamawiający może rozwiązać niniejszą umowę za 7-dniowym terminem wypowiedzenia, w przypadku wystąpienia lub ujawnienia w okresie jej obowiązywania zaległości Wykonawcy wobec Zamawiającego oraz podległych mu jednostek organizacyjnych również z innych tytułów.</w:t>
      </w:r>
      <w:r w:rsidR="00364F1E">
        <w:rPr>
          <w:rFonts w:ascii="Verdana" w:hAnsi="Verdana" w:cs="Verdana"/>
        </w:rPr>
        <w:t xml:space="preserve"> </w:t>
      </w:r>
      <w:r w:rsidR="00364F1E">
        <w:rPr>
          <w:rFonts w:ascii="Verdana" w:hAnsi="Verdana" w:cs="Verdana"/>
          <w:color w:val="000000"/>
        </w:rPr>
        <w:t xml:space="preserve">W takim przypadku </w:t>
      </w:r>
      <w:r w:rsidR="00364F1E">
        <w:rPr>
          <w:rFonts w:ascii="Verdana" w:hAnsi="Verdana" w:cs="Verdana"/>
          <w:color w:val="000000"/>
        </w:rPr>
        <w:t>S</w:t>
      </w:r>
      <w:r w:rsidR="00364F1E">
        <w:rPr>
          <w:rFonts w:ascii="Verdana" w:hAnsi="Verdana" w:cs="Verdana"/>
          <w:color w:val="000000"/>
        </w:rPr>
        <w:t>trony ustalają wartość wykonanej umowy w o</w:t>
      </w:r>
      <w:r w:rsidR="00364F1E">
        <w:rPr>
          <w:rFonts w:ascii="Verdana" w:hAnsi="Verdana" w:cs="Verdana"/>
          <w:color w:val="000000"/>
        </w:rPr>
        <w:t>parciu o okres jej realizacji i </w:t>
      </w:r>
      <w:r w:rsidR="00364F1E">
        <w:rPr>
          <w:rFonts w:ascii="Verdana" w:hAnsi="Verdana" w:cs="Verdana"/>
          <w:color w:val="000000"/>
        </w:rPr>
        <w:t>dokonają proporcjonalnego jej rozliczenia.</w:t>
      </w:r>
    </w:p>
    <w:p w:rsidR="00D458F7" w:rsidRDefault="0071075F" w:rsidP="00D458F7">
      <w:pPr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</w:rPr>
      </w:pPr>
      <w:r>
        <w:rPr>
          <w:rFonts w:ascii="Verdana" w:hAnsi="Verdana" w:cs="Verdana"/>
        </w:rPr>
        <w:t>7</w:t>
      </w:r>
      <w:r w:rsidR="00D458F7" w:rsidRPr="00471D60">
        <w:rPr>
          <w:rFonts w:ascii="Verdana" w:hAnsi="Verdana" w:cs="Verdana"/>
        </w:rPr>
        <w:t xml:space="preserve">. W przypadku zmiany urzędowej stawki podatku VAT </w:t>
      </w:r>
      <w:r w:rsidR="00D458F7">
        <w:rPr>
          <w:rFonts w:ascii="Verdana" w:hAnsi="Verdana" w:cs="Verdana"/>
        </w:rPr>
        <w:t>S</w:t>
      </w:r>
      <w:r w:rsidR="00D458F7" w:rsidRPr="00471D60">
        <w:rPr>
          <w:rFonts w:ascii="Verdana" w:hAnsi="Verdana" w:cs="Verdana"/>
        </w:rPr>
        <w:t>trony umowy zobowiązują się do podpisania aneksu do umowy regulującego wysokość podatku VAT i ceny brutto umowy.</w:t>
      </w:r>
    </w:p>
    <w:p w:rsidR="00D458F7" w:rsidRPr="002635AA" w:rsidRDefault="00E22AC3" w:rsidP="00D458F7">
      <w:pPr>
        <w:widowControl w:val="0"/>
        <w:tabs>
          <w:tab w:val="left" w:pos="284"/>
        </w:tabs>
        <w:spacing w:after="0" w:line="276" w:lineRule="auto"/>
        <w:ind w:left="284" w:hanging="284"/>
        <w:rPr>
          <w:rFonts w:ascii="Verdana" w:hAnsi="Verdana" w:cs="Verdana"/>
          <w:b/>
          <w:strike/>
        </w:rPr>
      </w:pPr>
      <w:r>
        <w:rPr>
          <w:rFonts w:ascii="Verdana" w:hAnsi="Verdana" w:cs="Verdana"/>
        </w:rPr>
        <w:t>8</w:t>
      </w:r>
      <w:r w:rsidR="00D458F7" w:rsidRPr="002635AA">
        <w:rPr>
          <w:rFonts w:ascii="Verdana" w:hAnsi="Verdana" w:cs="Verdana"/>
        </w:rPr>
        <w:t>.</w:t>
      </w:r>
      <w:r w:rsidR="00D458F7" w:rsidRPr="002635AA">
        <w:rPr>
          <w:rFonts w:ascii="Verdana" w:hAnsi="Verdana" w:cs="Verdana"/>
        </w:rPr>
        <w:tab/>
      </w:r>
      <w:r w:rsidR="00D458F7" w:rsidRPr="002635AA">
        <w:rPr>
          <w:rFonts w:ascii="Verdana" w:hAnsi="Verdana" w:cs="Verdana"/>
          <w:b/>
        </w:rPr>
        <w:t>Wykonawca oświadcza, że jest/nie jest</w:t>
      </w:r>
      <w:r w:rsidR="00D458F7" w:rsidRPr="002635AA">
        <w:rPr>
          <w:rFonts w:ascii="Verdana" w:hAnsi="Verdana" w:cs="Verdana"/>
          <w:b/>
          <w:color w:val="FF0000"/>
        </w:rPr>
        <w:t>*</w:t>
      </w:r>
      <w:r w:rsidR="00D458F7" w:rsidRPr="002635AA">
        <w:rPr>
          <w:rFonts w:ascii="Verdana" w:hAnsi="Verdana" w:cs="Verdana"/>
          <w:b/>
          <w:color w:val="0066FF"/>
        </w:rPr>
        <w:t xml:space="preserve"> </w:t>
      </w:r>
      <w:r w:rsidR="00D458F7">
        <w:rPr>
          <w:rFonts w:ascii="Verdana" w:hAnsi="Verdana" w:cs="Verdana"/>
          <w:b/>
        </w:rPr>
        <w:t>czynnym podatnikiem w </w:t>
      </w:r>
      <w:r w:rsidR="00D458F7" w:rsidRPr="002635AA">
        <w:rPr>
          <w:rFonts w:ascii="Verdana" w:hAnsi="Verdana" w:cs="Verdana"/>
          <w:b/>
        </w:rPr>
        <w:t>podatku od</w:t>
      </w:r>
      <w:r w:rsidR="00D458F7" w:rsidRPr="002635AA">
        <w:rPr>
          <w:rFonts w:ascii="Verdana" w:hAnsi="Verdana" w:cs="Verdana"/>
          <w:b/>
          <w:color w:val="0066FF"/>
        </w:rPr>
        <w:t> </w:t>
      </w:r>
      <w:r w:rsidR="00D458F7" w:rsidRPr="002635AA">
        <w:rPr>
          <w:rFonts w:ascii="Verdana" w:hAnsi="Verdana" w:cs="Verdana"/>
          <w:b/>
        </w:rPr>
        <w:t>towarów i usług VAT.</w:t>
      </w:r>
    </w:p>
    <w:p w:rsidR="00D458F7" w:rsidRPr="002635AA" w:rsidRDefault="00D458F7" w:rsidP="00D458F7">
      <w:pPr>
        <w:widowControl w:val="0"/>
        <w:tabs>
          <w:tab w:val="left" w:pos="284"/>
        </w:tabs>
        <w:spacing w:after="0" w:line="276" w:lineRule="auto"/>
        <w:ind w:left="284"/>
        <w:rPr>
          <w:rFonts w:ascii="Verdana" w:hAnsi="Verdana" w:cs="Verdana"/>
          <w:b/>
        </w:rPr>
      </w:pPr>
      <w:r w:rsidRPr="002635AA">
        <w:rPr>
          <w:rFonts w:ascii="Verdana" w:hAnsi="Verdana" w:cs="Verdana"/>
          <w:b/>
        </w:rPr>
        <w:t xml:space="preserve">Wykonawca oświadcza, że rachunek bankowy, wskazany </w:t>
      </w:r>
      <w:r w:rsidR="00A279A4">
        <w:rPr>
          <w:rFonts w:ascii="Verdana" w:hAnsi="Verdana" w:cs="Verdana"/>
          <w:b/>
        </w:rPr>
        <w:t>na fakturze jest</w:t>
      </w:r>
      <w:r w:rsidRPr="002635AA">
        <w:rPr>
          <w:rFonts w:ascii="Verdana" w:hAnsi="Verdana" w:cs="Verdana"/>
          <w:b/>
        </w:rPr>
        <w:t xml:space="preserve"> właściwy do uregulowania należności wynikającej z przedmiotowej umowy, służy do rozliczeń finansowych w ramach wykonywanej przez niego działalności gospodarczej i jest dla niego prowadzony rachunek VAT, o którym mowa w art. 2 pkt 37 </w:t>
      </w:r>
      <w:r w:rsidR="00A279A4">
        <w:rPr>
          <w:rFonts w:ascii="Verdana" w:hAnsi="Verdana" w:cs="Verdana"/>
          <w:b/>
        </w:rPr>
        <w:t>ustawy z </w:t>
      </w:r>
      <w:r w:rsidRPr="002635AA">
        <w:rPr>
          <w:rFonts w:ascii="Verdana" w:hAnsi="Verdana" w:cs="Verdana"/>
          <w:b/>
        </w:rPr>
        <w:t>dnia 11 marca 2004 r. o podatku od towarów i usług. Rachunek jest zgłoszony do </w:t>
      </w:r>
      <w:r>
        <w:rPr>
          <w:rFonts w:ascii="Verdana" w:hAnsi="Verdana" w:cs="Verdana"/>
          <w:b/>
        </w:rPr>
        <w:t>__________________________</w:t>
      </w:r>
      <w:r w:rsidRPr="002635AA">
        <w:rPr>
          <w:rFonts w:ascii="Verdana" w:hAnsi="Verdana" w:cs="Verdana"/>
          <w:b/>
        </w:rPr>
        <w:t xml:space="preserve"> </w:t>
      </w:r>
      <w:r w:rsidRPr="002635AA">
        <w:rPr>
          <w:rFonts w:ascii="Verdana" w:hAnsi="Verdana" w:cs="Verdana"/>
          <w:i/>
        </w:rPr>
        <w:t>(wskazać Urząd Skarbowy)</w:t>
      </w:r>
      <w:r w:rsidRPr="002635AA">
        <w:rPr>
          <w:rFonts w:ascii="Verdana" w:hAnsi="Verdana" w:cs="Verdana"/>
          <w:b/>
        </w:rPr>
        <w:t xml:space="preserve"> i widnieje w wykazie podmiotów zarejestrowanych jako podatnicy VAT, niezarej</w:t>
      </w:r>
      <w:r>
        <w:rPr>
          <w:rFonts w:ascii="Verdana" w:hAnsi="Verdana" w:cs="Verdana"/>
          <w:b/>
        </w:rPr>
        <w:t>estrowanych oraz wykreślonych i </w:t>
      </w:r>
      <w:r w:rsidRPr="002635AA">
        <w:rPr>
          <w:rFonts w:ascii="Verdana" w:hAnsi="Verdana" w:cs="Verdana"/>
          <w:b/>
        </w:rPr>
        <w:t>przywróconych do rejestru VAT.</w:t>
      </w:r>
    </w:p>
    <w:p w:rsidR="00D458F7" w:rsidRPr="00EE520C" w:rsidRDefault="00D458F7" w:rsidP="00D458F7">
      <w:pPr>
        <w:widowControl w:val="0"/>
        <w:tabs>
          <w:tab w:val="left" w:pos="284"/>
        </w:tabs>
        <w:spacing w:after="0" w:line="276" w:lineRule="auto"/>
        <w:ind w:left="284"/>
        <w:rPr>
          <w:rFonts w:ascii="Verdana" w:hAnsi="Verdana" w:cs="Verdana"/>
          <w:i/>
          <w:color w:val="FF0000"/>
        </w:rPr>
      </w:pPr>
      <w:r w:rsidRPr="00EE520C">
        <w:rPr>
          <w:rFonts w:ascii="Verdana" w:hAnsi="Verdana" w:cs="Verdana"/>
          <w:i/>
          <w:color w:val="FF0000"/>
        </w:rPr>
        <w:t>* niepotrzebne skreślić</w:t>
      </w:r>
    </w:p>
    <w:p w:rsidR="00D458F7" w:rsidRPr="00EE520C" w:rsidRDefault="00E22AC3" w:rsidP="00E22AC3">
      <w:pPr>
        <w:spacing w:after="0" w:line="276" w:lineRule="auto"/>
        <w:ind w:left="284" w:hanging="284"/>
        <w:rPr>
          <w:rFonts w:ascii="Verdana" w:hAnsi="Verdana" w:cs="Verdana"/>
        </w:rPr>
      </w:pPr>
      <w:r>
        <w:rPr>
          <w:rFonts w:ascii="Verdana" w:hAnsi="Verdana" w:cs="Verdana"/>
        </w:rPr>
        <w:t>9</w:t>
      </w:r>
      <w:r w:rsidR="00D458F7" w:rsidRPr="00EE520C">
        <w:rPr>
          <w:rFonts w:ascii="Verdana" w:hAnsi="Verdana" w:cs="Verdana"/>
        </w:rPr>
        <w:t xml:space="preserve">. </w:t>
      </w:r>
      <w:r w:rsidR="00D458F7" w:rsidRPr="00EE520C">
        <w:rPr>
          <w:rFonts w:ascii="Verdana" w:hAnsi="Verdana"/>
          <w:color w:val="000000"/>
          <w:shd w:val="clear" w:color="auto" w:fill="FFFFFF"/>
        </w:rPr>
        <w:t xml:space="preserve">W przypadku konieczności wystawienia przez Wykonawcę faktury korygującej należy postępować zgodnie z art. </w:t>
      </w:r>
      <w:smartTag w:uri="urn:schemas-microsoft-com:office:smarttags" w:element="metricconverter">
        <w:smartTagPr>
          <w:attr w:name="ProductID" w:val="15°C"/>
        </w:smartTagPr>
        <w:r w:rsidR="00D458F7" w:rsidRPr="00EE520C">
          <w:rPr>
            <w:rFonts w:ascii="Verdana" w:hAnsi="Verdana"/>
            <w:color w:val="000000"/>
            <w:shd w:val="clear" w:color="auto" w:fill="FFFFFF"/>
          </w:rPr>
          <w:t>29 a</w:t>
        </w:r>
      </w:smartTag>
      <w:r w:rsidR="00D458F7" w:rsidRPr="00EE520C">
        <w:rPr>
          <w:rFonts w:ascii="Verdana" w:hAnsi="Verdana"/>
          <w:color w:val="000000"/>
          <w:shd w:val="clear" w:color="auto" w:fill="FFFFFF"/>
        </w:rPr>
        <w:t xml:space="preserve"> ust. 13 ustawy o podatku od towarów i usług (j.t. Dz.U. z 202</w:t>
      </w:r>
      <w:r w:rsidR="00DD5074">
        <w:rPr>
          <w:rFonts w:ascii="Verdana" w:hAnsi="Verdana"/>
          <w:color w:val="000000"/>
          <w:shd w:val="clear" w:color="auto" w:fill="FFFFFF"/>
        </w:rPr>
        <w:t>5</w:t>
      </w:r>
      <w:r w:rsidR="00D458F7" w:rsidRPr="00EE520C">
        <w:rPr>
          <w:rFonts w:ascii="Verdana" w:hAnsi="Verdana"/>
          <w:color w:val="000000"/>
          <w:shd w:val="clear" w:color="auto" w:fill="FFFFFF"/>
        </w:rPr>
        <w:t xml:space="preserve"> r., poz. </w:t>
      </w:r>
      <w:r w:rsidR="00DD5074">
        <w:rPr>
          <w:rFonts w:ascii="Verdana" w:hAnsi="Verdana"/>
          <w:color w:val="000000"/>
          <w:shd w:val="clear" w:color="auto" w:fill="FFFFFF"/>
        </w:rPr>
        <w:t>775</w:t>
      </w:r>
      <w:r w:rsidR="00D458F7" w:rsidRPr="00EE520C">
        <w:rPr>
          <w:rFonts w:ascii="Verdana" w:hAnsi="Verdana"/>
          <w:color w:val="000000"/>
          <w:shd w:val="clear" w:color="auto" w:fill="FFFFFF"/>
        </w:rPr>
        <w:t xml:space="preserve"> ze zm.), w szczególności uzgodnienie warunków korekty VAT in minus pomiędzy Stronami powinno nastąpić w terminie umożliwiającym otrzymanie faktury korygującej w miesiącu jej wystawienia przez Wykonawcę, to jest niezwłocznie po jej wystawieniu. Wystawienie faktury korygującej powinno być poprzedzone uzgodnieniem między Stronami warunków korekty.</w:t>
      </w:r>
    </w:p>
    <w:p w:rsidR="00766F03" w:rsidRPr="00CE2E97" w:rsidRDefault="00DD5074" w:rsidP="00DD5074">
      <w:pPr>
        <w:tabs>
          <w:tab w:val="left" w:pos="284"/>
        </w:tabs>
        <w:spacing w:after="0" w:line="276" w:lineRule="auto"/>
        <w:ind w:left="284" w:hanging="426"/>
        <w:rPr>
          <w:rFonts w:ascii="Verdana" w:hAnsi="Verdana" w:cs="Verdana"/>
          <w:color w:val="000000"/>
        </w:rPr>
      </w:pPr>
      <w:r>
        <w:rPr>
          <w:rFonts w:ascii="Verdana" w:hAnsi="Verdana" w:cs="Verdana"/>
          <w:color w:val="000000"/>
        </w:rPr>
        <w:lastRenderedPageBreak/>
        <w:t>1</w:t>
      </w:r>
      <w:r w:rsidR="00E22AC3">
        <w:rPr>
          <w:rFonts w:ascii="Verdana" w:hAnsi="Verdana" w:cs="Verdana"/>
          <w:color w:val="000000"/>
        </w:rPr>
        <w:t>0</w:t>
      </w:r>
      <w:r w:rsidR="00766F03" w:rsidRPr="00CE2E97">
        <w:rPr>
          <w:rFonts w:ascii="Verdana" w:hAnsi="Verdana" w:cs="Verdana"/>
          <w:color w:val="000000"/>
        </w:rPr>
        <w:t>. Wykonawca zobowiązany jest wystawić fakturę zgodnie z aktualnie obowiązującymi przepisami ustawy o podatku od towarów i usług w zakresie faktur ustrukturyzowanych i Krajowego Systemu e-faktur, Wykonawca zobowiązany jest wypełnić element określony we wzorcu faktury ustrukturyzowanej jako Nabywcy i „Podmiotu innego” dotyczącego Odbiorcy.</w:t>
      </w:r>
    </w:p>
    <w:p w:rsidR="00766F03" w:rsidRPr="00CE2E97" w:rsidRDefault="00766F03" w:rsidP="00766F03">
      <w:pPr>
        <w:tabs>
          <w:tab w:val="left" w:pos="284"/>
        </w:tabs>
        <w:spacing w:after="0" w:line="276" w:lineRule="auto"/>
        <w:ind w:left="283" w:hanging="425"/>
        <w:rPr>
          <w:rFonts w:ascii="Verdana" w:hAnsi="Verdana" w:cs="Verdana"/>
          <w:b/>
          <w:color w:val="000000"/>
        </w:rPr>
      </w:pPr>
      <w:r w:rsidRPr="00CE2E97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1</w:t>
      </w:r>
      <w:r w:rsidRPr="00CE2E97">
        <w:rPr>
          <w:rFonts w:ascii="Verdana" w:hAnsi="Verdana" w:cs="Verdana"/>
          <w:color w:val="000000"/>
        </w:rPr>
        <w:t>. Faktury wystawiane przez Wykonawcę powinny być wystawiane w następujący sposób:</w:t>
      </w:r>
    </w:p>
    <w:p w:rsidR="00766F03" w:rsidRPr="00CE2E97" w:rsidRDefault="00766F03" w:rsidP="00766F03">
      <w:pPr>
        <w:tabs>
          <w:tab w:val="left" w:pos="2977"/>
        </w:tabs>
        <w:spacing w:after="0" w:line="360" w:lineRule="auto"/>
        <w:ind w:left="1134" w:hanging="850"/>
        <w:rPr>
          <w:rFonts w:ascii="Verdana" w:hAnsi="Verdana" w:cs="Verdana"/>
          <w:color w:val="000000"/>
        </w:rPr>
      </w:pPr>
      <w:r w:rsidRPr="00CE2E97">
        <w:rPr>
          <w:rFonts w:ascii="Verdana" w:hAnsi="Verdana" w:cs="Verdana"/>
          <w:b/>
          <w:color w:val="000000"/>
        </w:rPr>
        <w:t>Nabywca</w:t>
      </w:r>
      <w:r w:rsidRPr="00CE2E97">
        <w:rPr>
          <w:rFonts w:ascii="Verdana" w:hAnsi="Verdana" w:cs="Verdana"/>
          <w:color w:val="000000"/>
        </w:rPr>
        <w:t xml:space="preserve"> nazwa: </w:t>
      </w:r>
      <w:r>
        <w:rPr>
          <w:rFonts w:ascii="Verdana" w:hAnsi="Verdana" w:cs="Verdana"/>
          <w:color w:val="000000"/>
        </w:rPr>
        <w:tab/>
      </w:r>
      <w:r w:rsidRPr="00CE2E97">
        <w:rPr>
          <w:rFonts w:ascii="Verdana" w:hAnsi="Verdana" w:cs="Verdana"/>
          <w:color w:val="000000"/>
        </w:rPr>
        <w:t>Gmina Miasto Częstochowa</w:t>
      </w:r>
      <w:r>
        <w:rPr>
          <w:rFonts w:ascii="Verdana" w:hAnsi="Verdana" w:cs="Verdana"/>
          <w:color w:val="000000"/>
        </w:rPr>
        <w:tab/>
      </w:r>
      <w:r w:rsidRPr="00CE2E97">
        <w:rPr>
          <w:rFonts w:ascii="Verdana" w:hAnsi="Verdana" w:cs="Verdana"/>
          <w:color w:val="000000"/>
        </w:rPr>
        <w:br/>
        <w:t>NIP nabywcy:</w:t>
      </w:r>
      <w:r>
        <w:rPr>
          <w:rFonts w:ascii="Verdana" w:hAnsi="Verdana" w:cs="Verdana"/>
          <w:color w:val="000000"/>
        </w:rPr>
        <w:tab/>
      </w:r>
      <w:r w:rsidRPr="00CE2E97">
        <w:rPr>
          <w:rFonts w:ascii="Verdana" w:hAnsi="Verdana" w:cs="Verdana"/>
          <w:color w:val="000000"/>
        </w:rPr>
        <w:t>5732745883</w:t>
      </w:r>
    </w:p>
    <w:p w:rsidR="00766F03" w:rsidRPr="00CE2E97" w:rsidRDefault="00766F03" w:rsidP="00766F03">
      <w:pPr>
        <w:tabs>
          <w:tab w:val="left" w:pos="2977"/>
        </w:tabs>
        <w:spacing w:after="0" w:line="360" w:lineRule="auto"/>
        <w:ind w:left="1134"/>
        <w:rPr>
          <w:rFonts w:ascii="Verdana" w:hAnsi="Verdana" w:cs="Verdana"/>
          <w:b/>
          <w:color w:val="000000"/>
        </w:rPr>
      </w:pPr>
      <w:r w:rsidRPr="00CE2E97">
        <w:rPr>
          <w:rFonts w:ascii="Verdana" w:hAnsi="Verdana" w:cs="Verdana"/>
          <w:color w:val="000000"/>
        </w:rPr>
        <w:t>Adres nabywcy:</w:t>
      </w:r>
      <w:r w:rsidRPr="00CE2E97">
        <w:rPr>
          <w:rFonts w:ascii="Verdana" w:hAnsi="Verdana" w:cs="Verdana"/>
          <w:color w:val="000000"/>
        </w:rPr>
        <w:tab/>
        <w:t>Śląska 11/13 42-217 Częstochowa</w:t>
      </w:r>
    </w:p>
    <w:p w:rsidR="00766F03" w:rsidRPr="00CE2E97" w:rsidRDefault="00766F03" w:rsidP="00766F03">
      <w:pPr>
        <w:spacing w:after="0" w:line="360" w:lineRule="auto"/>
        <w:ind w:left="284"/>
        <w:rPr>
          <w:rFonts w:ascii="Verdana" w:hAnsi="Verdana"/>
        </w:rPr>
      </w:pPr>
      <w:r w:rsidRPr="00CE2E97">
        <w:rPr>
          <w:rFonts w:ascii="Verdana" w:hAnsi="Verdana"/>
          <w:b/>
        </w:rPr>
        <w:t>Podmiot inny1</w:t>
      </w:r>
      <w:r w:rsidRPr="00CE2E97">
        <w:rPr>
          <w:rFonts w:ascii="Verdana" w:hAnsi="Verdana"/>
        </w:rPr>
        <w:t xml:space="preserve"> </w:t>
      </w:r>
      <w:r w:rsidRPr="00CE2E97">
        <w:rPr>
          <w:rFonts w:ascii="Verdana" w:hAnsi="Verdana"/>
        </w:rPr>
        <w:br/>
        <w:t xml:space="preserve">           nazwa:</w:t>
      </w:r>
      <w:r w:rsidRPr="00CE2E97">
        <w:rPr>
          <w:rFonts w:ascii="Verdana" w:hAnsi="Verdana"/>
        </w:rPr>
        <w:tab/>
        <w:t>Urząd Miasta Częstochowy</w:t>
      </w:r>
      <w:r w:rsidRPr="00CE2E97">
        <w:rPr>
          <w:rFonts w:ascii="Verdana" w:hAnsi="Verdana"/>
        </w:rPr>
        <w:br/>
      </w:r>
      <w:r w:rsidRPr="00CE2E97">
        <w:rPr>
          <w:rFonts w:ascii="Verdana" w:hAnsi="Verdana"/>
        </w:rPr>
        <w:tab/>
        <w:t xml:space="preserve">      NIP:</w:t>
      </w:r>
      <w:r w:rsidRPr="00CE2E97">
        <w:rPr>
          <w:rFonts w:ascii="Verdana" w:hAnsi="Verdana"/>
        </w:rPr>
        <w:tab/>
        <w:t>5730115304</w:t>
      </w:r>
      <w:r w:rsidRPr="00CE2E97">
        <w:rPr>
          <w:rFonts w:ascii="Verdana" w:hAnsi="Verdana"/>
        </w:rPr>
        <w:tab/>
        <w:t xml:space="preserve">       </w:t>
      </w:r>
      <w:r w:rsidRPr="00CE2E97">
        <w:rPr>
          <w:rFonts w:ascii="Verdana" w:hAnsi="Verdana"/>
        </w:rPr>
        <w:br/>
      </w:r>
      <w:r w:rsidRPr="00CE2E97">
        <w:rPr>
          <w:rFonts w:ascii="Verdana" w:hAnsi="Verdana"/>
        </w:rPr>
        <w:tab/>
        <w:t xml:space="preserve">      rola:</w:t>
      </w:r>
      <w:r w:rsidRPr="00CE2E97">
        <w:rPr>
          <w:rFonts w:ascii="Verdana" w:hAnsi="Verdana"/>
        </w:rPr>
        <w:tab/>
        <w:t>JST – odbiorca</w:t>
      </w:r>
    </w:p>
    <w:p w:rsidR="00766F03" w:rsidRPr="00CE2E97" w:rsidRDefault="00766F03" w:rsidP="00766F03">
      <w:pPr>
        <w:spacing w:after="0" w:line="360" w:lineRule="auto"/>
        <w:ind w:left="284"/>
        <w:rPr>
          <w:rFonts w:ascii="Verdana" w:hAnsi="Verdana"/>
          <w:b/>
        </w:rPr>
      </w:pPr>
      <w:r w:rsidRPr="00CE2E97">
        <w:rPr>
          <w:rFonts w:ascii="Verdana" w:hAnsi="Verdana"/>
          <w:b/>
        </w:rPr>
        <w:t>Podmiot inny2</w:t>
      </w:r>
      <w:r w:rsidRPr="00CE2E97">
        <w:rPr>
          <w:rFonts w:ascii="Verdana" w:hAnsi="Verdana"/>
          <w:b/>
        </w:rPr>
        <w:br/>
      </w:r>
      <w:r w:rsidRPr="00CE2E97">
        <w:rPr>
          <w:rFonts w:ascii="Verdana" w:hAnsi="Verdana"/>
          <w:b/>
        </w:rPr>
        <w:tab/>
        <w:t xml:space="preserve">      </w:t>
      </w:r>
      <w:r w:rsidRPr="00CE2E97">
        <w:rPr>
          <w:rFonts w:ascii="Verdana" w:hAnsi="Verdana"/>
        </w:rPr>
        <w:t>Identyfikator wewnętrzny: 5730115304-</w:t>
      </w:r>
      <w:r w:rsidR="00DD5074">
        <w:rPr>
          <w:rFonts w:ascii="Verdana" w:hAnsi="Verdana"/>
        </w:rPr>
        <w:t>56897</w:t>
      </w:r>
      <w:r w:rsidRPr="00CE2E97">
        <w:rPr>
          <w:rFonts w:ascii="Verdana" w:hAnsi="Verdana"/>
        </w:rPr>
        <w:br/>
      </w:r>
      <w:r w:rsidRPr="00CE2E97">
        <w:rPr>
          <w:rFonts w:ascii="Verdana" w:hAnsi="Verdana"/>
        </w:rPr>
        <w:tab/>
        <w:t xml:space="preserve">      Nazwa:</w:t>
      </w:r>
      <w:r w:rsidRPr="00CE2E97">
        <w:rPr>
          <w:rFonts w:ascii="Verdana" w:hAnsi="Verdana"/>
        </w:rPr>
        <w:tab/>
        <w:t xml:space="preserve">Wydział </w:t>
      </w:r>
      <w:r w:rsidR="00DD5074">
        <w:rPr>
          <w:rFonts w:ascii="Verdana" w:hAnsi="Verdana"/>
        </w:rPr>
        <w:t>Kultury i Sportu</w:t>
      </w:r>
      <w:r w:rsidRPr="00CE2E97">
        <w:rPr>
          <w:rFonts w:ascii="Verdana" w:hAnsi="Verdana"/>
        </w:rPr>
        <w:br/>
      </w:r>
      <w:r w:rsidRPr="00CE2E97">
        <w:rPr>
          <w:rFonts w:ascii="Verdana" w:hAnsi="Verdana"/>
        </w:rPr>
        <w:tab/>
        <w:t xml:space="preserve">      Rola:</w:t>
      </w:r>
      <w:r w:rsidRPr="00CE2E97">
        <w:rPr>
          <w:rFonts w:ascii="Verdana" w:hAnsi="Verdana"/>
        </w:rPr>
        <w:tab/>
        <w:t>Odbiorca</w:t>
      </w:r>
    </w:p>
    <w:p w:rsidR="00766F03" w:rsidRPr="00CE2E97" w:rsidRDefault="00766F03" w:rsidP="00766F03">
      <w:pPr>
        <w:tabs>
          <w:tab w:val="left" w:pos="284"/>
        </w:tabs>
        <w:spacing w:after="0" w:line="276" w:lineRule="auto"/>
        <w:ind w:left="283" w:hanging="425"/>
        <w:rPr>
          <w:rFonts w:ascii="Verdana" w:hAnsi="Verdana" w:cs="Verdana"/>
          <w:color w:val="000000"/>
        </w:rPr>
      </w:pPr>
      <w:r w:rsidRPr="00CE2E97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2</w:t>
      </w:r>
      <w:r w:rsidRPr="00CE2E97">
        <w:rPr>
          <w:rFonts w:ascii="Verdana" w:hAnsi="Verdana" w:cs="Verdana"/>
          <w:color w:val="000000"/>
        </w:rPr>
        <w:t xml:space="preserve">. Strony zgodnie postanawiają, że w przypadku wystawienia przez Wykonawcę faktur niezgodnie z ust. </w:t>
      </w:r>
      <w:r w:rsidR="00DD5074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0</w:t>
      </w:r>
      <w:r w:rsidRPr="00CE2E97">
        <w:rPr>
          <w:rFonts w:ascii="Verdana" w:hAnsi="Verdana" w:cs="Verdana"/>
          <w:color w:val="000000"/>
        </w:rPr>
        <w:t xml:space="preserve"> i 1</w:t>
      </w:r>
      <w:r w:rsidR="00E22AC3">
        <w:rPr>
          <w:rFonts w:ascii="Verdana" w:hAnsi="Verdana" w:cs="Verdana"/>
          <w:color w:val="000000"/>
        </w:rPr>
        <w:t>1</w:t>
      </w:r>
      <w:r w:rsidRPr="00CE2E97">
        <w:rPr>
          <w:rFonts w:ascii="Verdana" w:hAnsi="Verdana" w:cs="Verdana"/>
          <w:color w:val="000000"/>
        </w:rPr>
        <w:t xml:space="preserve"> niniejszego paragrafu, przewi</w:t>
      </w:r>
      <w:r w:rsidR="00DD5074">
        <w:rPr>
          <w:rFonts w:ascii="Verdana" w:hAnsi="Verdana" w:cs="Verdana"/>
          <w:color w:val="000000"/>
        </w:rPr>
        <w:t>dziane w </w:t>
      </w:r>
      <w:r w:rsidRPr="00CE2E97">
        <w:rPr>
          <w:rFonts w:ascii="Verdana" w:hAnsi="Verdana" w:cs="Verdana"/>
          <w:color w:val="000000"/>
        </w:rPr>
        <w:t>niniejszej umowie terminy płatności nie rozpoczynają</w:t>
      </w:r>
      <w:r>
        <w:rPr>
          <w:rFonts w:ascii="Verdana" w:hAnsi="Verdana" w:cs="Verdana"/>
          <w:color w:val="000000"/>
        </w:rPr>
        <w:t xml:space="preserve"> się do momentu dokonania przez </w:t>
      </w:r>
      <w:r w:rsidRPr="00CE2E97">
        <w:rPr>
          <w:rFonts w:ascii="Verdana" w:hAnsi="Verdana" w:cs="Verdana"/>
          <w:color w:val="000000"/>
        </w:rPr>
        <w:t xml:space="preserve">Wykonawcę korekty błędnie wystawionych faktur, które to korekty będą uwzględniały zasady, o których mowa w ust. </w:t>
      </w:r>
      <w:r w:rsidR="00DD5074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0</w:t>
      </w:r>
      <w:r w:rsidRPr="00CE2E97">
        <w:rPr>
          <w:rFonts w:ascii="Verdana" w:hAnsi="Verdana" w:cs="Verdana"/>
          <w:color w:val="000000"/>
        </w:rPr>
        <w:t xml:space="preserve"> i 1</w:t>
      </w:r>
      <w:r w:rsidR="00E22AC3">
        <w:rPr>
          <w:rFonts w:ascii="Verdana" w:hAnsi="Verdana" w:cs="Verdana"/>
          <w:color w:val="000000"/>
        </w:rPr>
        <w:t>1</w:t>
      </w:r>
      <w:r w:rsidRPr="00CE2E97">
        <w:rPr>
          <w:rFonts w:ascii="Verdana" w:hAnsi="Verdana" w:cs="Verdana"/>
          <w:color w:val="000000"/>
        </w:rPr>
        <w:t xml:space="preserve"> niniejszego paragrafu. </w:t>
      </w:r>
      <w:r w:rsidR="00364F1E">
        <w:rPr>
          <w:rFonts w:ascii="Verdana" w:hAnsi="Verdana" w:cs="Verdana"/>
          <w:color w:val="000000"/>
        </w:rPr>
        <w:t>Zamawiający</w:t>
      </w:r>
      <w:r w:rsidRPr="00CE2E97">
        <w:rPr>
          <w:rFonts w:ascii="Verdana" w:hAnsi="Verdana" w:cs="Verdana"/>
          <w:color w:val="000000"/>
        </w:rPr>
        <w:t xml:space="preserve"> nie jest zobowiązan</w:t>
      </w:r>
      <w:r w:rsidR="008208E8">
        <w:rPr>
          <w:rFonts w:ascii="Verdana" w:hAnsi="Verdana" w:cs="Verdana"/>
          <w:color w:val="000000"/>
        </w:rPr>
        <w:t>a</w:t>
      </w:r>
      <w:r w:rsidR="00364F1E">
        <w:rPr>
          <w:rFonts w:ascii="Verdana" w:hAnsi="Verdana" w:cs="Verdana"/>
          <w:color w:val="000000"/>
        </w:rPr>
        <w:t xml:space="preserve"> do dokonania płatności w </w:t>
      </w:r>
      <w:r w:rsidRPr="00CE2E97">
        <w:rPr>
          <w:rFonts w:ascii="Verdana" w:hAnsi="Verdana" w:cs="Verdana"/>
          <w:color w:val="000000"/>
        </w:rPr>
        <w:t>przypadku faktur wystawionych w sposób nieuwzględniający z</w:t>
      </w:r>
      <w:r w:rsidR="00364F1E">
        <w:rPr>
          <w:rFonts w:ascii="Verdana" w:hAnsi="Verdana" w:cs="Verdana"/>
          <w:color w:val="000000"/>
        </w:rPr>
        <w:t>asad, o </w:t>
      </w:r>
      <w:r w:rsidR="00DD5074">
        <w:rPr>
          <w:rFonts w:ascii="Verdana" w:hAnsi="Verdana" w:cs="Verdana"/>
          <w:color w:val="000000"/>
        </w:rPr>
        <w:t>których mowa w </w:t>
      </w:r>
      <w:r>
        <w:rPr>
          <w:rFonts w:ascii="Verdana" w:hAnsi="Verdana" w:cs="Verdana"/>
          <w:color w:val="000000"/>
        </w:rPr>
        <w:t xml:space="preserve">ust. </w:t>
      </w:r>
      <w:r w:rsidR="00DD5074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0</w:t>
      </w:r>
      <w:r>
        <w:rPr>
          <w:rFonts w:ascii="Verdana" w:hAnsi="Verdana" w:cs="Verdana"/>
          <w:color w:val="000000"/>
        </w:rPr>
        <w:t xml:space="preserve"> i </w:t>
      </w:r>
      <w:r w:rsidRPr="00CE2E97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1</w:t>
      </w:r>
      <w:r w:rsidRPr="00CE2E97">
        <w:rPr>
          <w:rFonts w:ascii="Verdana" w:hAnsi="Verdana" w:cs="Verdana"/>
          <w:color w:val="000000"/>
        </w:rPr>
        <w:t xml:space="preserve"> niniejszego paragrafu.</w:t>
      </w:r>
    </w:p>
    <w:p w:rsidR="00766F03" w:rsidRPr="00CE2E97" w:rsidRDefault="00766F03" w:rsidP="001A790C">
      <w:pPr>
        <w:tabs>
          <w:tab w:val="left" w:pos="284"/>
        </w:tabs>
        <w:spacing w:after="0" w:line="276" w:lineRule="auto"/>
        <w:ind w:left="283" w:hanging="425"/>
        <w:rPr>
          <w:rFonts w:ascii="Verdana" w:hAnsi="Verdana" w:cs="Verdana"/>
          <w:color w:val="000000"/>
        </w:rPr>
      </w:pPr>
      <w:r w:rsidRPr="00CE2E97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3</w:t>
      </w:r>
      <w:r w:rsidRPr="00CE2E97">
        <w:rPr>
          <w:rFonts w:ascii="Verdana" w:hAnsi="Verdana" w:cs="Verdana"/>
          <w:color w:val="000000"/>
        </w:rPr>
        <w:t xml:space="preserve">. Strony zgodnie postanawiają, </w:t>
      </w:r>
      <w:r w:rsidR="00E22AC3">
        <w:rPr>
          <w:rFonts w:ascii="Verdana" w:hAnsi="Verdana" w:cs="Verdana"/>
          <w:color w:val="000000"/>
        </w:rPr>
        <w:t xml:space="preserve">że w przypadku braku możliwości wysyłania załączników do faktur (w tym m. in. protokołów), </w:t>
      </w:r>
      <w:r w:rsidRPr="00CE2E97">
        <w:rPr>
          <w:rFonts w:ascii="Verdana" w:hAnsi="Verdana" w:cs="Verdana"/>
          <w:color w:val="000000"/>
        </w:rPr>
        <w:t>załączn</w:t>
      </w:r>
      <w:r w:rsidR="00E22AC3">
        <w:rPr>
          <w:rFonts w:ascii="Verdana" w:hAnsi="Verdana" w:cs="Verdana"/>
          <w:color w:val="000000"/>
        </w:rPr>
        <w:t xml:space="preserve">iki do faktur będą przekazywane </w:t>
      </w:r>
      <w:r w:rsidRPr="00CE2E97">
        <w:rPr>
          <w:rFonts w:ascii="Verdana" w:hAnsi="Verdana" w:cs="Verdana"/>
          <w:color w:val="000000"/>
        </w:rPr>
        <w:t>drogą e-mail:</w:t>
      </w:r>
      <w:r>
        <w:rPr>
          <w:rFonts w:ascii="Verdana" w:hAnsi="Verdana" w:cs="Verdana"/>
          <w:color w:val="000000"/>
        </w:rPr>
        <w:t xml:space="preserve"> </w:t>
      </w:r>
      <w:hyperlink r:id="rId9" w:history="1">
        <w:r w:rsidR="00815177" w:rsidRPr="00506940">
          <w:rPr>
            <w:rStyle w:val="Hipercze"/>
            <w:rFonts w:ascii="Verdana" w:hAnsi="Verdana" w:cs="Verdana"/>
          </w:rPr>
          <w:t>kis@czestochowa.um.gov.pl</w:t>
        </w:r>
      </w:hyperlink>
      <w:r w:rsidR="008208E8" w:rsidRPr="00CE2E97">
        <w:rPr>
          <w:rFonts w:ascii="Verdana" w:hAnsi="Verdana" w:cs="Verdana"/>
          <w:color w:val="000000"/>
        </w:rPr>
        <w:t>.</w:t>
      </w:r>
    </w:p>
    <w:p w:rsidR="00766F03" w:rsidRPr="00CE2E97" w:rsidRDefault="00766F03" w:rsidP="00766F03">
      <w:pPr>
        <w:tabs>
          <w:tab w:val="left" w:pos="284"/>
        </w:tabs>
        <w:spacing w:after="0" w:line="276" w:lineRule="auto"/>
        <w:ind w:left="283" w:hanging="425"/>
        <w:rPr>
          <w:rFonts w:ascii="Verdana" w:hAnsi="Verdana" w:cs="Verdana"/>
          <w:color w:val="000000"/>
        </w:rPr>
      </w:pPr>
      <w:r w:rsidRPr="00CE2E97"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4</w:t>
      </w:r>
      <w:r w:rsidRPr="00CE2E97">
        <w:rPr>
          <w:rFonts w:ascii="Verdana" w:hAnsi="Verdana" w:cs="Verdana"/>
          <w:color w:val="000000"/>
        </w:rPr>
        <w:t>. Strony zgodnie postanawiają, że w przypadku braku możliwości wystawienia faktury ustrukturyzowanej spowodowanej awarią Krajowego Systemu e-faktur, faktury będą przekazywane zgodnie z o</w:t>
      </w:r>
      <w:r w:rsidR="00E22AC3">
        <w:rPr>
          <w:rFonts w:ascii="Verdana" w:hAnsi="Verdana" w:cs="Verdana"/>
          <w:color w:val="000000"/>
        </w:rPr>
        <w:t>bowiązującymi przepisami oraz</w:t>
      </w:r>
      <w:r w:rsidRPr="00CE2E97">
        <w:rPr>
          <w:rFonts w:ascii="Verdana" w:hAnsi="Verdana" w:cs="Verdana"/>
          <w:color w:val="000000"/>
        </w:rPr>
        <w:t xml:space="preserve"> drogą e-mail: </w:t>
      </w:r>
      <w:hyperlink r:id="rId10" w:history="1">
        <w:r w:rsidR="00815177">
          <w:rPr>
            <w:rStyle w:val="Hipercze"/>
            <w:rFonts w:ascii="Verdana" w:hAnsi="Verdana" w:cs="Verdana"/>
          </w:rPr>
          <w:t>kis@czestochowa.um.gov.pl</w:t>
        </w:r>
      </w:hyperlink>
      <w:r w:rsidR="008208E8" w:rsidRPr="00CE2E97">
        <w:rPr>
          <w:rFonts w:ascii="Verdana" w:hAnsi="Verdana" w:cs="Verdana"/>
          <w:color w:val="000000"/>
        </w:rPr>
        <w:t>.</w:t>
      </w:r>
    </w:p>
    <w:p w:rsidR="00766F03" w:rsidRPr="00CE2E97" w:rsidRDefault="00766F03" w:rsidP="00766F03">
      <w:pPr>
        <w:tabs>
          <w:tab w:val="left" w:pos="284"/>
        </w:tabs>
        <w:spacing w:after="0" w:line="276" w:lineRule="auto"/>
        <w:ind w:left="283" w:hanging="425"/>
        <w:rPr>
          <w:rFonts w:ascii="Verdana" w:hAnsi="Verdana" w:cs="Verdana"/>
          <w:b/>
          <w:bCs/>
          <w:color w:val="000000"/>
        </w:rPr>
      </w:pPr>
      <w:r>
        <w:rPr>
          <w:rFonts w:ascii="Verdana" w:hAnsi="Verdana" w:cs="Verdana"/>
          <w:color w:val="000000"/>
        </w:rPr>
        <w:t>1</w:t>
      </w:r>
      <w:r w:rsidR="00E22AC3">
        <w:rPr>
          <w:rFonts w:ascii="Verdana" w:hAnsi="Verdana" w:cs="Verdana"/>
          <w:color w:val="000000"/>
        </w:rPr>
        <w:t>5</w:t>
      </w:r>
      <w:r>
        <w:rPr>
          <w:rFonts w:ascii="Verdana" w:hAnsi="Verdana" w:cs="Verdana"/>
          <w:color w:val="000000"/>
        </w:rPr>
        <w:t>.</w:t>
      </w:r>
      <w:r>
        <w:rPr>
          <w:rFonts w:ascii="Verdana" w:hAnsi="Verdana" w:cs="Verdana"/>
          <w:color w:val="000000"/>
        </w:rPr>
        <w:tab/>
      </w:r>
      <w:r w:rsidRPr="00CE2E97">
        <w:rPr>
          <w:rFonts w:ascii="Verdana" w:hAnsi="Verdana" w:cs="Verdana"/>
          <w:color w:val="000000"/>
        </w:rPr>
        <w:t>Dodatkowo Wykonawca zobowiązany jest przesłać wizualizację faktury ustrukturyzowanej (w formacie pliku PDF) na następujący adres e-mail</w:t>
      </w:r>
      <w:r>
        <w:rPr>
          <w:rFonts w:ascii="Verdana" w:hAnsi="Verdana" w:cs="Verdana"/>
          <w:color w:val="000000"/>
        </w:rPr>
        <w:t>:</w:t>
      </w:r>
      <w:r w:rsidRPr="00CE2E97">
        <w:rPr>
          <w:rFonts w:ascii="Verdana" w:hAnsi="Verdana" w:cs="Verdana"/>
          <w:color w:val="000000"/>
        </w:rPr>
        <w:t xml:space="preserve"> </w:t>
      </w:r>
      <w:hyperlink r:id="rId11" w:history="1">
        <w:r w:rsidR="00815177">
          <w:rPr>
            <w:rStyle w:val="Hipercze"/>
            <w:rFonts w:ascii="Verdana" w:hAnsi="Verdana" w:cs="Verdana"/>
          </w:rPr>
          <w:t>kis@czestochowa.um.gov.pl</w:t>
        </w:r>
      </w:hyperlink>
      <w:r w:rsidR="008208E8" w:rsidRPr="00CE2E97">
        <w:rPr>
          <w:rFonts w:ascii="Verdana" w:hAnsi="Verdana" w:cs="Verdana"/>
          <w:color w:val="000000"/>
        </w:rPr>
        <w:t>.</w:t>
      </w:r>
    </w:p>
    <w:p w:rsidR="00DD5074" w:rsidRPr="00EE520C" w:rsidRDefault="00DD5074" w:rsidP="00DD5074">
      <w:pPr>
        <w:spacing w:before="240" w:after="0" w:line="276" w:lineRule="auto"/>
        <w:jc w:val="center"/>
        <w:rPr>
          <w:rFonts w:ascii="Verdana" w:hAnsi="Verdana" w:cs="Verdana"/>
          <w:b/>
          <w:bCs/>
        </w:rPr>
      </w:pPr>
      <w:r w:rsidRPr="00EE520C">
        <w:rPr>
          <w:rFonts w:ascii="Verdana" w:hAnsi="Verdana" w:cs="Verdana"/>
          <w:b/>
          <w:bCs/>
        </w:rPr>
        <w:t>§ 6</w:t>
      </w:r>
    </w:p>
    <w:p w:rsidR="00DD5074" w:rsidRPr="00EE520C" w:rsidRDefault="00DD5074" w:rsidP="00DD5074">
      <w:pPr>
        <w:spacing w:after="0" w:line="276" w:lineRule="auto"/>
        <w:ind w:left="284" w:hanging="284"/>
        <w:rPr>
          <w:rFonts w:ascii="Verdana" w:hAnsi="Verdana" w:cs="Arial"/>
          <w:i/>
          <w:lang w:eastAsia="pl-PL"/>
        </w:rPr>
      </w:pPr>
      <w:r w:rsidRPr="00EE520C">
        <w:rPr>
          <w:rFonts w:ascii="Verdana" w:hAnsi="Verdana"/>
        </w:rPr>
        <w:t>1.</w:t>
      </w:r>
      <w:r>
        <w:rPr>
          <w:rFonts w:ascii="Verdana" w:hAnsi="Verdana"/>
        </w:rPr>
        <w:t xml:space="preserve"> </w:t>
      </w:r>
      <w:r w:rsidRPr="00EE520C">
        <w:rPr>
          <w:rFonts w:ascii="Verdana" w:hAnsi="Verdana" w:cs="Verdana"/>
          <w:b/>
          <w:bCs/>
        </w:rPr>
        <w:t xml:space="preserve">Wykonawca </w:t>
      </w:r>
      <w:r w:rsidRPr="00EE520C">
        <w:rPr>
          <w:rFonts w:ascii="Verdana" w:hAnsi="Verdana" w:cs="Verdana"/>
          <w:bCs/>
        </w:rPr>
        <w:t xml:space="preserve">oświadcza, że w realizacji przedmiotu umowy będzie uczestniczył (a) Pan/Pani _____________________, </w:t>
      </w:r>
      <w:r w:rsidRPr="00EE520C">
        <w:rPr>
          <w:rFonts w:ascii="Verdana" w:hAnsi="Verdana" w:cs="Verdana"/>
        </w:rPr>
        <w:t>który (która) spełnia warunek udziału w postępowaniu określony w pkt 18</w:t>
      </w:r>
      <w:r w:rsidRPr="00EE520C">
        <w:rPr>
          <w:rFonts w:ascii="Verdana" w:hAnsi="Verdana"/>
        </w:rPr>
        <w:t>. SWZ</w:t>
      </w:r>
      <w:r>
        <w:rPr>
          <w:rFonts w:ascii="Verdana" w:hAnsi="Verdana"/>
        </w:rPr>
        <w:t>, będącej załącznikiem do umowy.</w:t>
      </w:r>
    </w:p>
    <w:p w:rsidR="00DD5074" w:rsidRPr="00EE520C" w:rsidRDefault="00DD5074" w:rsidP="00DD5074">
      <w:pPr>
        <w:tabs>
          <w:tab w:val="left" w:pos="284"/>
          <w:tab w:val="left" w:pos="13064"/>
        </w:tabs>
        <w:spacing w:after="0" w:line="276" w:lineRule="auto"/>
        <w:ind w:left="284" w:hanging="284"/>
        <w:rPr>
          <w:rFonts w:ascii="Verdana" w:eastAsia="Calibri" w:hAnsi="Verdana" w:cs="Times New Roman"/>
        </w:rPr>
      </w:pPr>
      <w:r w:rsidRPr="00EE520C">
        <w:rPr>
          <w:rFonts w:ascii="Verdana" w:eastAsia="Calibri" w:hAnsi="Verdana" w:cs="Times New Roman"/>
        </w:rPr>
        <w:lastRenderedPageBreak/>
        <w:t>2. Istnieje możliwość dokonania zmiany ww. osoby jedynie za uprzednią pisemną zgodą Zamawiającego.</w:t>
      </w:r>
    </w:p>
    <w:p w:rsidR="00DD5074" w:rsidRPr="00EE520C" w:rsidRDefault="00DD5074" w:rsidP="00DD5074">
      <w:pPr>
        <w:tabs>
          <w:tab w:val="left" w:pos="284"/>
          <w:tab w:val="left" w:pos="15052"/>
        </w:tabs>
        <w:spacing w:after="0" w:line="276" w:lineRule="auto"/>
        <w:ind w:left="284" w:hanging="284"/>
        <w:rPr>
          <w:rFonts w:ascii="Verdana" w:eastAsia="Calibri" w:hAnsi="Verdana" w:cs="Times New Roman"/>
        </w:rPr>
      </w:pPr>
      <w:r w:rsidRPr="00EE520C">
        <w:rPr>
          <w:rFonts w:ascii="Verdana" w:eastAsia="Calibri" w:hAnsi="Verdana" w:cs="Times New Roman"/>
        </w:rPr>
        <w:t>3. Wykonawca z własnej inicjatywy proponuje zmianę osoby wyszczególnionej w ust. 1 niniejszego paragrafu w następujących przypadkach:</w:t>
      </w:r>
    </w:p>
    <w:p w:rsidR="00DD5074" w:rsidRPr="00EE520C" w:rsidRDefault="00DD5074" w:rsidP="00DD5074">
      <w:pPr>
        <w:tabs>
          <w:tab w:val="left" w:pos="567"/>
          <w:tab w:val="left" w:pos="30051"/>
        </w:tabs>
        <w:spacing w:after="0" w:line="276" w:lineRule="auto"/>
        <w:ind w:left="567" w:hanging="283"/>
        <w:rPr>
          <w:rFonts w:ascii="Verdana" w:eastAsia="Calibri" w:hAnsi="Verdana" w:cs="Times New Roman"/>
        </w:rPr>
      </w:pPr>
      <w:r w:rsidRPr="00EE520C">
        <w:rPr>
          <w:rFonts w:ascii="Verdana" w:eastAsia="Calibri" w:hAnsi="Verdana" w:cs="Times New Roman"/>
        </w:rPr>
        <w:t>a) śmierci, choroby lub innych zdarzeń losowych;</w:t>
      </w:r>
    </w:p>
    <w:p w:rsidR="00DD5074" w:rsidRPr="00EE520C" w:rsidRDefault="00DD5074" w:rsidP="00DD5074">
      <w:pPr>
        <w:tabs>
          <w:tab w:val="left" w:pos="567"/>
          <w:tab w:val="left" w:pos="30051"/>
        </w:tabs>
        <w:spacing w:after="0" w:line="276" w:lineRule="auto"/>
        <w:ind w:left="567" w:hanging="283"/>
        <w:rPr>
          <w:rFonts w:ascii="Verdana" w:eastAsia="Calibri" w:hAnsi="Verdana" w:cs="Times New Roman"/>
        </w:rPr>
      </w:pPr>
      <w:r w:rsidRPr="00EE520C">
        <w:rPr>
          <w:rFonts w:ascii="Verdana" w:eastAsia="Calibri" w:hAnsi="Verdana" w:cs="Times New Roman"/>
        </w:rPr>
        <w:t>b) jeżeli zmiana tej osoby stanie się konieczna z jakichkolwiek innych przyczyn niezależnych od Wykonawcy.</w:t>
      </w:r>
    </w:p>
    <w:p w:rsidR="00DD5074" w:rsidRPr="00EE520C" w:rsidRDefault="00DD5074" w:rsidP="00DD5074">
      <w:pPr>
        <w:tabs>
          <w:tab w:val="left" w:pos="284"/>
          <w:tab w:val="left" w:pos="15052"/>
        </w:tabs>
        <w:spacing w:after="0" w:line="276" w:lineRule="auto"/>
        <w:ind w:left="284" w:hanging="284"/>
        <w:rPr>
          <w:rFonts w:ascii="Verdana" w:eastAsia="Calibri" w:hAnsi="Verdana" w:cs="Times New Roman"/>
        </w:rPr>
      </w:pPr>
      <w:r w:rsidRPr="00EE520C">
        <w:rPr>
          <w:rFonts w:ascii="Verdana" w:eastAsia="Calibri" w:hAnsi="Verdana" w:cs="Times New Roman"/>
        </w:rPr>
        <w:t>4. W przypadku zmiany osoby wyszczególnionej w ust</w:t>
      </w:r>
      <w:r w:rsidRPr="00EE520C">
        <w:rPr>
          <w:rFonts w:ascii="Verdana" w:hAnsi="Verdana"/>
        </w:rPr>
        <w:t>. 1 niniejszego paragrafu, nowa </w:t>
      </w:r>
      <w:r w:rsidRPr="00EE520C">
        <w:rPr>
          <w:rFonts w:ascii="Verdana" w:eastAsia="Calibri" w:hAnsi="Verdana" w:cs="Times New Roman"/>
        </w:rPr>
        <w:t>osoba powołana do pełnienia ww. obowiązków musi spełniać wymagania określone w pkt 18. specyfikacji warunków zamówienia.</w:t>
      </w:r>
    </w:p>
    <w:p w:rsidR="00DD5074" w:rsidRPr="00B17AF3" w:rsidRDefault="00DD5074" w:rsidP="00DD5074">
      <w:pPr>
        <w:tabs>
          <w:tab w:val="left" w:pos="284"/>
          <w:tab w:val="left" w:pos="15052"/>
        </w:tabs>
        <w:spacing w:after="0" w:line="276" w:lineRule="auto"/>
        <w:ind w:left="284" w:hanging="284"/>
        <w:rPr>
          <w:rFonts w:ascii="Verdana" w:eastAsia="Calibri" w:hAnsi="Verdana" w:cs="Tahoma"/>
        </w:rPr>
      </w:pPr>
      <w:r w:rsidRPr="00EE520C">
        <w:rPr>
          <w:rFonts w:ascii="Verdana" w:eastAsia="Calibri" w:hAnsi="Verdana" w:cs="Tahoma"/>
        </w:rPr>
        <w:t>5. Zamawiający może także zażądać od Wykonawcy zmi</w:t>
      </w:r>
      <w:r w:rsidRPr="00EE520C">
        <w:rPr>
          <w:rFonts w:ascii="Verdana" w:hAnsi="Verdana" w:cs="Tahoma"/>
        </w:rPr>
        <w:t>any osoby, o której mowa w ust. </w:t>
      </w:r>
      <w:r w:rsidRPr="00EE520C">
        <w:rPr>
          <w:rFonts w:ascii="Verdana" w:eastAsia="Calibri" w:hAnsi="Verdana" w:cs="Tahoma"/>
        </w:rPr>
        <w:t>1 niniejszego paragrafu, jeżeli uzna, że nie wykonuje należycie swoich obowiązków. Wykonawca obowiązany jest dokonać z</w:t>
      </w:r>
      <w:r w:rsidRPr="00EE520C">
        <w:rPr>
          <w:rFonts w:ascii="Verdana" w:hAnsi="Verdana" w:cs="Tahoma"/>
        </w:rPr>
        <w:t>miany tej osoby w terminie nie </w:t>
      </w:r>
      <w:r w:rsidRPr="00EE520C">
        <w:rPr>
          <w:rFonts w:ascii="Verdana" w:eastAsia="Calibri" w:hAnsi="Verdana" w:cs="Tahoma"/>
        </w:rPr>
        <w:t>dłuższym niż 14 dni od daty złożenia wniosku Zamawiającego.</w:t>
      </w:r>
    </w:p>
    <w:p w:rsidR="00DD5074" w:rsidRDefault="00DD5074" w:rsidP="00DD5074">
      <w:pPr>
        <w:spacing w:before="240" w:after="0" w:line="276" w:lineRule="auto"/>
        <w:jc w:val="center"/>
        <w:rPr>
          <w:rFonts w:ascii="Verdana" w:hAnsi="Verdana" w:cs="Verdana"/>
          <w:b/>
          <w:bCs/>
        </w:rPr>
      </w:pPr>
      <w:r w:rsidRPr="001F107B">
        <w:rPr>
          <w:rFonts w:ascii="Verdana" w:hAnsi="Verdana" w:cs="Verdana"/>
          <w:b/>
          <w:bCs/>
        </w:rPr>
        <w:t>§ 7</w:t>
      </w:r>
    </w:p>
    <w:p w:rsidR="00DD5074" w:rsidRPr="007743DC" w:rsidRDefault="00DD5074" w:rsidP="00DF5437">
      <w:pPr>
        <w:pStyle w:val="Tekstpodstawowy"/>
        <w:tabs>
          <w:tab w:val="left" w:pos="255"/>
        </w:tabs>
        <w:spacing w:after="0" w:line="276" w:lineRule="auto"/>
        <w:ind w:left="284" w:hanging="284"/>
        <w:rPr>
          <w:rFonts w:ascii="Verdana" w:hAnsi="Verdana" w:cs="Verdana"/>
          <w:sz w:val="22"/>
          <w:szCs w:val="22"/>
        </w:rPr>
      </w:pPr>
      <w:r w:rsidRPr="00247F12">
        <w:rPr>
          <w:rFonts w:ascii="Verdana" w:hAnsi="Verdana" w:cs="Arial"/>
          <w:sz w:val="22"/>
          <w:szCs w:val="22"/>
        </w:rPr>
        <w:t xml:space="preserve">1. Wykonawca w ramach realizacji umowy ma obowiązek dokumentowania wykonania poszczególnych jej elementów </w:t>
      </w:r>
      <w:r>
        <w:rPr>
          <w:rFonts w:ascii="Verdana" w:hAnsi="Verdana" w:cs="Arial"/>
          <w:sz w:val="22"/>
          <w:szCs w:val="22"/>
        </w:rPr>
        <w:t xml:space="preserve">oraz </w:t>
      </w:r>
      <w:r w:rsidRPr="00FA472D">
        <w:rPr>
          <w:rFonts w:ascii="Verdana" w:hAnsi="Verdana" w:cs="Verdana"/>
          <w:sz w:val="22"/>
          <w:szCs w:val="22"/>
        </w:rPr>
        <w:t>zobowiązany jest do przedłożenia Zamawiającemu sprawozdania</w:t>
      </w:r>
      <w:r w:rsidR="00DF5437">
        <w:rPr>
          <w:rFonts w:ascii="Verdana" w:hAnsi="Verdana" w:cs="Verdana"/>
          <w:sz w:val="22"/>
          <w:szCs w:val="22"/>
        </w:rPr>
        <w:t>/sprawozdań</w:t>
      </w:r>
      <w:r w:rsidRPr="00FA472D">
        <w:rPr>
          <w:rFonts w:ascii="Verdana" w:hAnsi="Verdana" w:cs="Verdana"/>
          <w:sz w:val="22"/>
          <w:szCs w:val="22"/>
        </w:rPr>
        <w:t xml:space="preserve"> z prowadzonej promocji, o której mowa w § 1 i w § 2, zawierającego w szczególności materiały, o których mowa w § 2, </w:t>
      </w:r>
      <w:r w:rsidRPr="007743DC">
        <w:rPr>
          <w:rFonts w:ascii="Verdana" w:hAnsi="Verdana" w:cs="Verdana"/>
          <w:sz w:val="22"/>
          <w:szCs w:val="22"/>
        </w:rPr>
        <w:t>ust. 2 pkt 4)</w:t>
      </w:r>
      <w:r w:rsidR="00DF5437" w:rsidRPr="007743DC">
        <w:rPr>
          <w:rFonts w:ascii="Verdana" w:hAnsi="Verdana" w:cs="Verdana"/>
          <w:sz w:val="22"/>
          <w:szCs w:val="22"/>
        </w:rPr>
        <w:t>.</w:t>
      </w:r>
    </w:p>
    <w:p w:rsidR="00DD5074" w:rsidRPr="00B17AF3" w:rsidRDefault="00DD5074" w:rsidP="00DD5074">
      <w:pPr>
        <w:tabs>
          <w:tab w:val="left" w:pos="-708"/>
          <w:tab w:val="left" w:pos="720"/>
        </w:tabs>
        <w:suppressAutoHyphens/>
        <w:autoSpaceDE w:val="0"/>
        <w:spacing w:after="0" w:line="276" w:lineRule="auto"/>
        <w:ind w:left="284" w:hanging="284"/>
        <w:rPr>
          <w:rFonts w:ascii="Verdana" w:hAnsi="Verdana" w:cs="Verdana"/>
        </w:rPr>
      </w:pPr>
      <w:r w:rsidRPr="00247F12">
        <w:rPr>
          <w:rFonts w:ascii="Verdana" w:hAnsi="Verdana" w:cs="Arial"/>
        </w:rPr>
        <w:t xml:space="preserve">2. </w:t>
      </w:r>
      <w:r w:rsidRPr="00B17AF3">
        <w:rPr>
          <w:rFonts w:ascii="Verdana" w:hAnsi="Verdana" w:cs="Verdana"/>
        </w:rPr>
        <w:t>Wykonawca może uzupełnić sprawozdanie merytoryczne z własnej inicjatywy lub w terminach określonych każdorazowo w pismach informujących o takiej konieczności.</w:t>
      </w:r>
    </w:p>
    <w:p w:rsidR="00DD5074" w:rsidRPr="00247F12" w:rsidRDefault="00DD5074" w:rsidP="00DF5437">
      <w:pPr>
        <w:tabs>
          <w:tab w:val="left" w:pos="568"/>
        </w:tabs>
        <w:autoSpaceDE w:val="0"/>
        <w:spacing w:after="0" w:line="276" w:lineRule="auto"/>
        <w:ind w:left="284" w:hanging="284"/>
        <w:rPr>
          <w:rFonts w:ascii="Verdana" w:hAnsi="Verdana" w:cs="Verdana"/>
          <w:b/>
          <w:bCs/>
        </w:rPr>
      </w:pPr>
      <w:r w:rsidRPr="00B17AF3">
        <w:rPr>
          <w:rFonts w:ascii="Verdana" w:hAnsi="Verdana" w:cs="Verdana"/>
        </w:rPr>
        <w:t>3.</w:t>
      </w:r>
      <w:r w:rsidRPr="00B17AF3">
        <w:rPr>
          <w:rFonts w:ascii="Verdana" w:hAnsi="Verdana" w:cs="Verdana"/>
        </w:rPr>
        <w:tab/>
        <w:t>Sprawozdanie oraz materiały, o których mowa w ust. 1, należy przedłożyć Zamawiającemu w terminie do dnia 1</w:t>
      </w:r>
      <w:r w:rsidR="00DF5437">
        <w:rPr>
          <w:rFonts w:ascii="Verdana" w:hAnsi="Verdana" w:cs="Verdana"/>
        </w:rPr>
        <w:t>5</w:t>
      </w:r>
      <w:r w:rsidRPr="00B17AF3">
        <w:rPr>
          <w:rFonts w:ascii="Verdana" w:hAnsi="Verdana" w:cs="Verdana"/>
        </w:rPr>
        <w:t xml:space="preserve"> stycznia 202</w:t>
      </w:r>
      <w:r w:rsidR="00DF5437">
        <w:rPr>
          <w:rFonts w:ascii="Verdana" w:hAnsi="Verdana" w:cs="Verdana"/>
        </w:rPr>
        <w:t>7</w:t>
      </w:r>
      <w:r w:rsidRPr="00B17AF3">
        <w:rPr>
          <w:rFonts w:ascii="Verdana" w:hAnsi="Verdana" w:cs="Verdana"/>
        </w:rPr>
        <w:t xml:space="preserve"> r. (za okres: </w:t>
      </w:r>
      <w:r w:rsidR="00DF5437">
        <w:rPr>
          <w:rFonts w:ascii="Verdana" w:hAnsi="Verdana" w:cs="Verdana"/>
        </w:rPr>
        <w:t>______</w:t>
      </w:r>
      <w:r w:rsidRPr="00B17AF3">
        <w:rPr>
          <w:rFonts w:ascii="Verdana" w:hAnsi="Verdana" w:cs="Verdana"/>
        </w:rPr>
        <w:t>).</w:t>
      </w:r>
    </w:p>
    <w:p w:rsidR="00DD5074" w:rsidRDefault="00DD5074" w:rsidP="00DD5074">
      <w:pPr>
        <w:spacing w:before="240" w:after="0" w:line="276" w:lineRule="auto"/>
        <w:jc w:val="center"/>
        <w:rPr>
          <w:rFonts w:ascii="Verdana" w:hAnsi="Verdana" w:cs="Verdana"/>
          <w:b/>
          <w:bCs/>
        </w:rPr>
      </w:pPr>
      <w:r w:rsidRPr="00D54D21">
        <w:rPr>
          <w:rFonts w:ascii="Verdana" w:hAnsi="Verdana" w:cs="Verdana"/>
          <w:b/>
          <w:bCs/>
        </w:rPr>
        <w:t>§ 8</w:t>
      </w:r>
    </w:p>
    <w:p w:rsidR="00DD5074" w:rsidRPr="00247F12" w:rsidRDefault="00DD5074" w:rsidP="00DF5437">
      <w:pPr>
        <w:pStyle w:val="Tekstpodstawowy"/>
        <w:spacing w:after="0" w:line="276" w:lineRule="auto"/>
        <w:rPr>
          <w:rFonts w:ascii="Verdana" w:hAnsi="Verdana" w:cs="Verdana"/>
          <w:b/>
          <w:bCs/>
          <w:sz w:val="22"/>
          <w:szCs w:val="22"/>
        </w:rPr>
      </w:pPr>
      <w:r w:rsidRPr="00247F12">
        <w:rPr>
          <w:rFonts w:ascii="Verdana" w:hAnsi="Verdana" w:cs="Verdana"/>
          <w:sz w:val="22"/>
          <w:szCs w:val="22"/>
        </w:rPr>
        <w:t>Realizację niniejszej umowy, w imieniu Zamawiającego, nadzoruje Wydział Kultury</w:t>
      </w:r>
      <w:r w:rsidR="00DF5437">
        <w:rPr>
          <w:rFonts w:ascii="Verdana" w:hAnsi="Verdana" w:cs="Verdana"/>
          <w:sz w:val="22"/>
          <w:szCs w:val="22"/>
        </w:rPr>
        <w:t xml:space="preserve"> </w:t>
      </w:r>
      <w:r w:rsidRPr="00247F12">
        <w:rPr>
          <w:rFonts w:ascii="Verdana" w:hAnsi="Verdana" w:cs="Verdana"/>
          <w:sz w:val="22"/>
          <w:szCs w:val="22"/>
        </w:rPr>
        <w:t>i Sportu Urzędu Miasta Częstochowy.</w:t>
      </w:r>
    </w:p>
    <w:p w:rsidR="00DF5437" w:rsidRPr="002635AA" w:rsidRDefault="00DF5437" w:rsidP="00DF5437">
      <w:pPr>
        <w:spacing w:before="240" w:after="0" w:line="276" w:lineRule="auto"/>
        <w:jc w:val="center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>§ 9</w:t>
      </w:r>
    </w:p>
    <w:p w:rsidR="00DF5437" w:rsidRDefault="00DF5437" w:rsidP="00DF5437">
      <w:pPr>
        <w:pStyle w:val="Tekstpodstawowy"/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  <w:sz w:val="22"/>
          <w:szCs w:val="22"/>
        </w:rPr>
      </w:pPr>
      <w:r w:rsidRPr="00F70047">
        <w:rPr>
          <w:rFonts w:ascii="Verdana" w:hAnsi="Verdana" w:cs="Verdana"/>
          <w:sz w:val="22"/>
          <w:szCs w:val="22"/>
        </w:rPr>
        <w:t>1.</w:t>
      </w:r>
      <w:r w:rsidRPr="00F70047">
        <w:rPr>
          <w:rFonts w:ascii="Verdana" w:hAnsi="Verdana" w:cs="Verdana"/>
          <w:sz w:val="22"/>
          <w:szCs w:val="22"/>
        </w:rPr>
        <w:tab/>
        <w:t xml:space="preserve">W przypadku </w:t>
      </w:r>
      <w:r w:rsidRPr="006C2A88">
        <w:rPr>
          <w:rFonts w:ascii="Verdana" w:hAnsi="Verdana" w:cs="Verdana"/>
          <w:sz w:val="22"/>
          <w:szCs w:val="22"/>
        </w:rPr>
        <w:t xml:space="preserve">ustalenia przez Zamawiającego </w:t>
      </w:r>
      <w:r w:rsidRPr="00F70047">
        <w:rPr>
          <w:rFonts w:ascii="Verdana" w:hAnsi="Verdana" w:cs="Verdana"/>
          <w:sz w:val="22"/>
          <w:szCs w:val="22"/>
        </w:rPr>
        <w:t>niewykonywania lub nienależytego wykonywania niniejszej umowy przez Wykonawcę, Zamawiający zastrzega sobie prawo odstąpienia od umowy i odmowy</w:t>
      </w:r>
      <w:r w:rsidR="00364F1E">
        <w:rPr>
          <w:rFonts w:ascii="Verdana" w:hAnsi="Verdana" w:cs="Verdana"/>
          <w:sz w:val="22"/>
          <w:szCs w:val="22"/>
        </w:rPr>
        <w:t>.</w:t>
      </w:r>
      <w:r w:rsidRPr="00F70047">
        <w:rPr>
          <w:rFonts w:ascii="Verdana" w:hAnsi="Verdana" w:cs="Verdana"/>
          <w:sz w:val="22"/>
          <w:szCs w:val="22"/>
        </w:rPr>
        <w:t xml:space="preserve"> </w:t>
      </w:r>
    </w:p>
    <w:p w:rsidR="00DF5437" w:rsidRPr="00364F1E" w:rsidRDefault="00DF5437" w:rsidP="00DF5437">
      <w:pPr>
        <w:pStyle w:val="Tekstpodstawowy"/>
        <w:tabs>
          <w:tab w:val="left" w:pos="568"/>
        </w:tabs>
        <w:spacing w:after="0" w:line="276" w:lineRule="auto"/>
        <w:ind w:left="284"/>
        <w:rPr>
          <w:rFonts w:ascii="Verdana" w:hAnsi="Verdana" w:cs="Verdana"/>
          <w:sz w:val="22"/>
          <w:szCs w:val="22"/>
        </w:rPr>
      </w:pPr>
      <w:r w:rsidRPr="00364F1E">
        <w:rPr>
          <w:rFonts w:ascii="Verdana" w:hAnsi="Verdana" w:cs="Verdana"/>
          <w:sz w:val="22"/>
          <w:szCs w:val="22"/>
        </w:rPr>
        <w:t xml:space="preserve">Odstąpienie od umowy z powodu ww. </w:t>
      </w:r>
      <w:r w:rsidR="00364F1E">
        <w:rPr>
          <w:rFonts w:ascii="Verdana" w:hAnsi="Verdana" w:cs="Verdana"/>
          <w:sz w:val="22"/>
          <w:szCs w:val="22"/>
        </w:rPr>
        <w:t>okoliczności powinno nastąpić w </w:t>
      </w:r>
      <w:r w:rsidRPr="00364F1E">
        <w:rPr>
          <w:rFonts w:ascii="Verdana" w:hAnsi="Verdana" w:cs="Verdana"/>
          <w:sz w:val="22"/>
          <w:szCs w:val="22"/>
        </w:rPr>
        <w:t>terminie 30 dni od powzięcia wiadomości o tej okoliczności.</w:t>
      </w:r>
    </w:p>
    <w:p w:rsidR="00DF5437" w:rsidRPr="00364F1E" w:rsidRDefault="00DF5437" w:rsidP="00DF5437">
      <w:pPr>
        <w:pStyle w:val="Tekstpodstawowy"/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  <w:sz w:val="22"/>
          <w:szCs w:val="22"/>
        </w:rPr>
      </w:pPr>
      <w:r w:rsidRPr="00364F1E">
        <w:rPr>
          <w:rFonts w:ascii="Verdana" w:hAnsi="Verdana" w:cs="Verdana"/>
          <w:sz w:val="22"/>
          <w:szCs w:val="22"/>
        </w:rPr>
        <w:t>2.</w:t>
      </w:r>
      <w:r w:rsidRPr="00364F1E">
        <w:rPr>
          <w:rFonts w:ascii="Verdana" w:hAnsi="Verdana" w:cs="Verdana"/>
          <w:sz w:val="22"/>
          <w:szCs w:val="22"/>
        </w:rPr>
        <w:tab/>
        <w:t xml:space="preserve">W przypadku ustalenia przez Zamawiającego niewykonywania lub nienależytego wykonywania niniejszej umowy przez Wykonawcę, Wykonawca zobowiązuje się zapłacić Zamawiającemu karę umowną w wysokości 20% kwoty </w:t>
      </w:r>
      <w:r w:rsidR="000F5C7E" w:rsidRPr="00364F1E">
        <w:rPr>
          <w:rFonts w:ascii="Verdana" w:hAnsi="Verdana" w:cs="Verdana"/>
          <w:sz w:val="22"/>
          <w:szCs w:val="22"/>
        </w:rPr>
        <w:t>netto</w:t>
      </w:r>
      <w:r w:rsidRPr="00364F1E">
        <w:rPr>
          <w:rFonts w:ascii="Verdana" w:hAnsi="Verdana" w:cs="Verdana"/>
          <w:sz w:val="22"/>
          <w:szCs w:val="22"/>
        </w:rPr>
        <w:t xml:space="preserve"> określonej w § 5 ust. </w:t>
      </w:r>
      <w:r w:rsidR="00364F1E">
        <w:rPr>
          <w:rFonts w:ascii="Verdana" w:hAnsi="Verdana" w:cs="Verdana"/>
          <w:sz w:val="22"/>
          <w:szCs w:val="22"/>
        </w:rPr>
        <w:t>1, za każde stwierdzone naruszenie</w:t>
      </w:r>
      <w:r w:rsidRPr="00364F1E">
        <w:rPr>
          <w:rFonts w:ascii="Verdana" w:hAnsi="Verdana" w:cs="Verdana"/>
          <w:sz w:val="22"/>
          <w:szCs w:val="22"/>
        </w:rPr>
        <w:t>.</w:t>
      </w:r>
    </w:p>
    <w:p w:rsidR="00DF5437" w:rsidRPr="00F70047" w:rsidRDefault="00DF5437" w:rsidP="00DF5437">
      <w:pPr>
        <w:pStyle w:val="Tekstpodstawowy"/>
        <w:tabs>
          <w:tab w:val="left" w:pos="568"/>
        </w:tabs>
        <w:spacing w:after="0" w:line="276" w:lineRule="auto"/>
        <w:ind w:left="284" w:hanging="284"/>
        <w:rPr>
          <w:rFonts w:ascii="Verdana" w:hAnsi="Verdana" w:cs="Verdana"/>
          <w:sz w:val="22"/>
          <w:szCs w:val="22"/>
        </w:rPr>
      </w:pPr>
      <w:r w:rsidRPr="00364F1E">
        <w:rPr>
          <w:rFonts w:ascii="Verdana" w:hAnsi="Verdana" w:cs="Verdana"/>
          <w:sz w:val="22"/>
          <w:szCs w:val="22"/>
        </w:rPr>
        <w:t>3.</w:t>
      </w:r>
      <w:r w:rsidRPr="00364F1E">
        <w:rPr>
          <w:rFonts w:ascii="Verdana" w:hAnsi="Verdana" w:cs="Verdana"/>
          <w:sz w:val="22"/>
          <w:szCs w:val="22"/>
        </w:rPr>
        <w:tab/>
        <w:t>Za nienależyte wykonanie umowy może zostać uznane niewłaściwe</w:t>
      </w:r>
      <w:r w:rsidRPr="00F70047">
        <w:rPr>
          <w:rFonts w:ascii="Verdana" w:hAnsi="Verdana" w:cs="Verdana"/>
          <w:sz w:val="22"/>
          <w:szCs w:val="22"/>
        </w:rPr>
        <w:t xml:space="preserve"> zrealizowanie elementów promocji wymienionych w § 2 oraz niezależnie od tego:</w:t>
      </w:r>
    </w:p>
    <w:p w:rsidR="00DF5437" w:rsidRPr="00F70047" w:rsidRDefault="00DF5437" w:rsidP="00DF5437">
      <w:pPr>
        <w:pStyle w:val="Tekstpodstawowy"/>
        <w:widowControl w:val="0"/>
        <w:numPr>
          <w:ilvl w:val="0"/>
          <w:numId w:val="52"/>
        </w:numPr>
        <w:spacing w:after="0" w:line="276" w:lineRule="auto"/>
        <w:ind w:left="567" w:hanging="283"/>
        <w:rPr>
          <w:rFonts w:ascii="Verdana" w:hAnsi="Verdana" w:cs="Verdana"/>
          <w:sz w:val="22"/>
          <w:szCs w:val="22"/>
        </w:rPr>
      </w:pPr>
      <w:r w:rsidRPr="00F70047">
        <w:rPr>
          <w:rFonts w:ascii="Verdana" w:hAnsi="Verdana" w:cs="Verdana"/>
          <w:sz w:val="22"/>
          <w:szCs w:val="22"/>
        </w:rPr>
        <w:t>nieprzedłożenie w wyznaczonym termin</w:t>
      </w:r>
      <w:r>
        <w:rPr>
          <w:rFonts w:ascii="Verdana" w:hAnsi="Verdana" w:cs="Verdana"/>
          <w:sz w:val="22"/>
          <w:szCs w:val="22"/>
        </w:rPr>
        <w:t>ie sprawozdania i materiałów, o </w:t>
      </w:r>
      <w:r w:rsidRPr="00F70047">
        <w:rPr>
          <w:rFonts w:ascii="Verdana" w:hAnsi="Verdana" w:cs="Verdana"/>
          <w:sz w:val="22"/>
          <w:szCs w:val="22"/>
        </w:rPr>
        <w:t xml:space="preserve">których mowa w § </w:t>
      </w:r>
      <w:r w:rsidR="00364F1E">
        <w:rPr>
          <w:rFonts w:ascii="Verdana" w:hAnsi="Verdana" w:cs="Verdana"/>
          <w:sz w:val="22"/>
          <w:szCs w:val="22"/>
        </w:rPr>
        <w:t>2, ust. 2 pkt 4)</w:t>
      </w:r>
      <w:r w:rsidRPr="00F70047">
        <w:rPr>
          <w:rFonts w:ascii="Verdana" w:hAnsi="Verdana" w:cs="Verdana"/>
          <w:sz w:val="22"/>
          <w:szCs w:val="22"/>
        </w:rPr>
        <w:t>;</w:t>
      </w:r>
    </w:p>
    <w:p w:rsidR="00DF5437" w:rsidRPr="00F70047" w:rsidRDefault="00DF5437" w:rsidP="00DF5437">
      <w:pPr>
        <w:pStyle w:val="Tekstpodstawowy"/>
        <w:widowControl w:val="0"/>
        <w:numPr>
          <w:ilvl w:val="0"/>
          <w:numId w:val="52"/>
        </w:numPr>
        <w:spacing w:after="0" w:line="276" w:lineRule="auto"/>
        <w:ind w:left="567" w:hanging="283"/>
        <w:rPr>
          <w:rFonts w:ascii="Verdana" w:hAnsi="Verdana" w:cs="Verdana"/>
          <w:sz w:val="22"/>
          <w:szCs w:val="22"/>
        </w:rPr>
      </w:pPr>
      <w:r w:rsidRPr="00F70047">
        <w:rPr>
          <w:rFonts w:ascii="Verdana" w:hAnsi="Verdana" w:cs="Verdana"/>
          <w:sz w:val="22"/>
          <w:szCs w:val="22"/>
        </w:rPr>
        <w:lastRenderedPageBreak/>
        <w:t>chuligańskie zachowania kibiców oraz wszelkie inne niewłaściwe zachowania kibiców (w tym działania dyskryminujące jakiekolwiek osoby lub grupy osób ze względu na pochodzenie, rasę, płeć, wyznanie, itp. lub używanie symboli/gestów prawnie zakazanych) podczas zawodów, w których bierze udział drużyna Wykonawcy;</w:t>
      </w:r>
    </w:p>
    <w:p w:rsidR="00DF5437" w:rsidRPr="009D2CAD" w:rsidRDefault="00DF5437" w:rsidP="00DF5437">
      <w:pPr>
        <w:pStyle w:val="Tekstpodstawowy"/>
        <w:widowControl w:val="0"/>
        <w:numPr>
          <w:ilvl w:val="0"/>
          <w:numId w:val="52"/>
        </w:numPr>
        <w:spacing w:after="0" w:line="276" w:lineRule="auto"/>
        <w:ind w:left="567" w:hanging="283"/>
        <w:rPr>
          <w:rFonts w:ascii="Verdana" w:hAnsi="Verdana" w:cs="Verdana"/>
          <w:bCs/>
          <w:sz w:val="22"/>
          <w:szCs w:val="22"/>
        </w:rPr>
      </w:pPr>
      <w:r w:rsidRPr="00F70047">
        <w:rPr>
          <w:rFonts w:ascii="Verdana" w:hAnsi="Verdana" w:cs="Verdana"/>
          <w:sz w:val="22"/>
          <w:szCs w:val="22"/>
        </w:rPr>
        <w:t>stwierdzenie jakichkolwiek działań ze strony Wykonawcy godzących w dobre imię i pozytywny wizerunek Zamawiającego lub/i jego przedstawicieli.</w:t>
      </w:r>
    </w:p>
    <w:p w:rsidR="00DF5437" w:rsidRDefault="00DF5437" w:rsidP="00DF5437">
      <w:pPr>
        <w:pStyle w:val="Tekstpodstawowy"/>
        <w:widowControl w:val="0"/>
        <w:spacing w:after="0" w:line="276" w:lineRule="auto"/>
        <w:ind w:left="284" w:hanging="284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4. Łączna maksymalna wysokość kar umownych, których mogą dochodzić Strony umowy nie może przekroczyć </w:t>
      </w:r>
      <w:r w:rsidRPr="007743DC">
        <w:rPr>
          <w:rFonts w:ascii="Verdana" w:hAnsi="Verdana" w:cs="Verdana"/>
          <w:sz w:val="22"/>
          <w:szCs w:val="22"/>
        </w:rPr>
        <w:t>1</w:t>
      </w:r>
      <w:r w:rsidR="00A279A4" w:rsidRPr="007743DC">
        <w:rPr>
          <w:rFonts w:ascii="Verdana" w:hAnsi="Verdana" w:cs="Verdana"/>
          <w:sz w:val="22"/>
          <w:szCs w:val="22"/>
        </w:rPr>
        <w:t>0</w:t>
      </w:r>
      <w:r w:rsidRPr="007743DC">
        <w:rPr>
          <w:rFonts w:ascii="Verdana" w:hAnsi="Verdana" w:cs="Verdana"/>
          <w:sz w:val="22"/>
          <w:szCs w:val="22"/>
        </w:rPr>
        <w:t xml:space="preserve">0% wynagrodzenia umownego </w:t>
      </w:r>
      <w:r w:rsidR="000F5C7E" w:rsidRPr="007743DC">
        <w:rPr>
          <w:rFonts w:ascii="Verdana" w:hAnsi="Verdana" w:cs="Verdana"/>
          <w:sz w:val="22"/>
          <w:szCs w:val="22"/>
        </w:rPr>
        <w:t>netto</w:t>
      </w:r>
      <w:r w:rsidRPr="007743DC">
        <w:rPr>
          <w:rFonts w:ascii="Verdana" w:hAnsi="Verdana" w:cs="Verdana"/>
          <w:sz w:val="22"/>
          <w:szCs w:val="22"/>
        </w:rPr>
        <w:t xml:space="preserve">, </w:t>
      </w:r>
      <w:r>
        <w:rPr>
          <w:rFonts w:ascii="Verdana" w:hAnsi="Verdana" w:cs="Verdana"/>
          <w:sz w:val="22"/>
          <w:szCs w:val="22"/>
        </w:rPr>
        <w:t>o którym mowa w § 5 ust. 1 niniejszej umowy.</w:t>
      </w:r>
    </w:p>
    <w:p w:rsidR="00DF5437" w:rsidRDefault="00DF5437" w:rsidP="000F5C7E">
      <w:pPr>
        <w:pStyle w:val="Tekstpodstawowy"/>
        <w:widowControl w:val="0"/>
        <w:spacing w:after="0" w:line="276" w:lineRule="auto"/>
        <w:ind w:left="284" w:hanging="284"/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  <w:sz w:val="22"/>
          <w:szCs w:val="22"/>
        </w:rPr>
        <w:t xml:space="preserve">5. </w:t>
      </w:r>
      <w:r w:rsidRPr="007D753F">
        <w:rPr>
          <w:rFonts w:ascii="Verdana" w:hAnsi="Verdana" w:cs="Verdana"/>
          <w:sz w:val="22"/>
          <w:szCs w:val="22"/>
        </w:rPr>
        <w:t>Zamawiający ma prawo dochodzić odszkodowania uzupełniającego na zasadach Kodeksu cywilnego, jeżeli szkoda przewyższy wysokość kar umownych.</w:t>
      </w:r>
    </w:p>
    <w:p w:rsidR="00364F1E" w:rsidRPr="00364F1E" w:rsidRDefault="00364F1E" w:rsidP="00364F1E">
      <w:pPr>
        <w:tabs>
          <w:tab w:val="left" w:pos="17608"/>
        </w:tabs>
        <w:spacing w:after="120" w:line="276" w:lineRule="auto"/>
        <w:ind w:left="284" w:hanging="284"/>
        <w:rPr>
          <w:rFonts w:ascii="Verdana" w:hAnsi="Verdana" w:cs="Verdana"/>
          <w:bCs/>
        </w:rPr>
      </w:pPr>
      <w:r>
        <w:rPr>
          <w:rFonts w:ascii="Verdana" w:hAnsi="Verdana" w:cs="Verdana"/>
          <w:bCs/>
        </w:rPr>
        <w:t>6.</w:t>
      </w:r>
      <w:r>
        <w:rPr>
          <w:rFonts w:ascii="Verdana" w:hAnsi="Verdana" w:cs="Verdana"/>
        </w:rPr>
        <w:t xml:space="preserve"> W razie odstąpienia od umowy przez Zamawiającego w przypadku, o którym mowa w ust. 1 po dokonaniu na rzecz Wykonawcy płatności określonych w § 5 podlegają one zwrotowi w terminie 14 dni od dnia odstąpienia od umowy na rachunek wskazany przez Zamawiającego.</w:t>
      </w:r>
    </w:p>
    <w:p w:rsidR="00DF5437" w:rsidRPr="00D54D21" w:rsidRDefault="00DF5437" w:rsidP="000F5C7E">
      <w:pPr>
        <w:tabs>
          <w:tab w:val="left" w:pos="0"/>
        </w:tabs>
        <w:spacing w:before="240" w:after="0" w:line="276" w:lineRule="auto"/>
        <w:jc w:val="center"/>
        <w:rPr>
          <w:rFonts w:ascii="Verdana" w:hAnsi="Verdana" w:cs="Verdana"/>
        </w:rPr>
      </w:pPr>
      <w:r w:rsidRPr="00D54D21">
        <w:rPr>
          <w:rFonts w:ascii="Verdana" w:hAnsi="Verdana" w:cs="Verdana"/>
          <w:b/>
          <w:bCs/>
        </w:rPr>
        <w:t>§ 1</w:t>
      </w:r>
      <w:r w:rsidR="00364F1E">
        <w:rPr>
          <w:rFonts w:ascii="Verdana" w:hAnsi="Verdana" w:cs="Verdana"/>
          <w:b/>
          <w:bCs/>
        </w:rPr>
        <w:t>0</w:t>
      </w:r>
    </w:p>
    <w:p w:rsidR="00DF5437" w:rsidRPr="00F70047" w:rsidRDefault="00DF5437" w:rsidP="00DF5437">
      <w:pPr>
        <w:tabs>
          <w:tab w:val="left" w:pos="1024"/>
        </w:tabs>
        <w:spacing w:after="0" w:line="276" w:lineRule="auto"/>
        <w:ind w:left="278" w:hanging="278"/>
        <w:rPr>
          <w:rFonts w:ascii="Verdana" w:hAnsi="Verdana" w:cs="Verdana"/>
        </w:rPr>
      </w:pPr>
      <w:r>
        <w:rPr>
          <w:rFonts w:ascii="Verdana" w:hAnsi="Verdana" w:cs="Verdana"/>
        </w:rPr>
        <w:t>1. </w:t>
      </w:r>
      <w:r w:rsidRPr="00F70047">
        <w:rPr>
          <w:rFonts w:ascii="Verdana" w:hAnsi="Verdana" w:cs="Verdana"/>
        </w:rPr>
        <w:t xml:space="preserve">Dopuszcza się możliwość zmiany umowy w zakresie szczegółowego określenia świadczeń promocyjnych. Zmiana postanowień zawartej umowy może nastąpić za zgodą obu </w:t>
      </w:r>
      <w:r>
        <w:rPr>
          <w:rFonts w:ascii="Verdana" w:hAnsi="Verdana" w:cs="Verdana"/>
        </w:rPr>
        <w:t>S</w:t>
      </w:r>
      <w:r w:rsidRPr="00F70047">
        <w:rPr>
          <w:rFonts w:ascii="Verdana" w:hAnsi="Verdana" w:cs="Verdana"/>
        </w:rPr>
        <w:t xml:space="preserve">tron wyrażoną na piśmie, w formie aneksu do umowy, pod rygorem nieważności takiej zmiany, chyba, że zmiany nie naruszają w istotny sposób postanowień umowy i nie rzutują w znaczący sposób na prawidłowe wykonanie usługi. Zmiany </w:t>
      </w:r>
      <w:r w:rsidR="00364F1E">
        <w:rPr>
          <w:rFonts w:ascii="Verdana" w:hAnsi="Verdana" w:cs="Verdana"/>
        </w:rPr>
        <w:t xml:space="preserve">umowy </w:t>
      </w:r>
      <w:r w:rsidRPr="00F70047">
        <w:rPr>
          <w:rFonts w:ascii="Verdana" w:hAnsi="Verdana" w:cs="Verdana"/>
        </w:rPr>
        <w:t>nie mogą n</w:t>
      </w:r>
      <w:r>
        <w:rPr>
          <w:rFonts w:ascii="Verdana" w:hAnsi="Verdana" w:cs="Verdana"/>
        </w:rPr>
        <w:t xml:space="preserve">aruszać </w:t>
      </w:r>
      <w:r w:rsidR="00364F1E">
        <w:rPr>
          <w:rFonts w:ascii="Verdana" w:hAnsi="Verdana" w:cs="Verdana"/>
        </w:rPr>
        <w:t>przepisów prawa powszechnie obowiązującego w tym przepisów</w:t>
      </w:r>
      <w:r>
        <w:rPr>
          <w:rFonts w:ascii="Verdana" w:hAnsi="Verdana" w:cs="Verdana"/>
        </w:rPr>
        <w:t> </w:t>
      </w:r>
      <w:r w:rsidRPr="00F70047">
        <w:rPr>
          <w:rFonts w:ascii="Verdana" w:hAnsi="Verdana" w:cs="Verdana"/>
        </w:rPr>
        <w:t>ustaw</w:t>
      </w:r>
      <w:r w:rsidR="00364F1E">
        <w:rPr>
          <w:rFonts w:ascii="Verdana" w:hAnsi="Verdana" w:cs="Verdana"/>
        </w:rPr>
        <w:t>y</w:t>
      </w:r>
      <w:r w:rsidRPr="00F70047">
        <w:rPr>
          <w:rFonts w:ascii="Verdana" w:hAnsi="Verdana" w:cs="Verdana"/>
        </w:rPr>
        <w:t xml:space="preserve"> Prawo zamówień publicznych.</w:t>
      </w:r>
    </w:p>
    <w:p w:rsidR="00DF5437" w:rsidRPr="000F5C7E" w:rsidRDefault="00DF5437" w:rsidP="000F5C7E">
      <w:pPr>
        <w:tabs>
          <w:tab w:val="left" w:pos="284"/>
          <w:tab w:val="left" w:pos="1440"/>
        </w:tabs>
        <w:suppressAutoHyphens/>
        <w:spacing w:after="0" w:line="276" w:lineRule="auto"/>
        <w:ind w:left="284" w:hanging="284"/>
        <w:rPr>
          <w:rFonts w:ascii="Verdana" w:hAnsi="Verdana"/>
        </w:rPr>
      </w:pPr>
      <w:r w:rsidRPr="00D54D21">
        <w:rPr>
          <w:rFonts w:ascii="Verdana" w:hAnsi="Verdana" w:cs="Verdana"/>
        </w:rPr>
        <w:t>2. </w:t>
      </w:r>
      <w:r w:rsidRPr="00F70047">
        <w:rPr>
          <w:rFonts w:ascii="Verdana" w:hAnsi="Verdana" w:cs="Verdana"/>
        </w:rPr>
        <w:t>Zakres obowiązków Wykonawcy, określony w § 1 i 2 niniejszej umowy, może ulec zmianie w przypadku obowiązywania stanu epidemii lub zagrożenia epidemicznego, które mogą mieć zasadniczy wpływ na możliwość realizacji tych obowiązków. Zmiana zakresu obowiązków wymaga w tym przypadku zatwierdzenia przez Zamawiającego - Naczelni</w:t>
      </w:r>
      <w:r>
        <w:rPr>
          <w:rFonts w:ascii="Verdana" w:hAnsi="Verdana" w:cs="Verdana"/>
        </w:rPr>
        <w:t>ka Wydziału Kultury i </w:t>
      </w:r>
      <w:r w:rsidRPr="00F70047">
        <w:rPr>
          <w:rFonts w:ascii="Verdana" w:hAnsi="Verdana" w:cs="Verdana"/>
        </w:rPr>
        <w:t>Sportu Urzędu Miasta Częstochowy,</w:t>
      </w:r>
      <w:r>
        <w:rPr>
          <w:rFonts w:ascii="Verdana" w:hAnsi="Verdana" w:cs="Verdana"/>
        </w:rPr>
        <w:t xml:space="preserve"> na pisemny wniosek Wykonawcy. </w:t>
      </w:r>
      <w:r w:rsidR="000F5C7E" w:rsidRPr="006C2A88">
        <w:rPr>
          <w:rFonts w:ascii="Verdana" w:hAnsi="Verdana" w:cs="Verdana"/>
        </w:rPr>
        <w:t>Zmiana zakresu obowiązków w tym przypadku nie może naruszać przepisów prawa powszechnie obowiązującego w tym przepisów ustawy Prawo zamówień Publicznych.</w:t>
      </w:r>
    </w:p>
    <w:p w:rsidR="000F5C7E" w:rsidRPr="00070026" w:rsidRDefault="000F5C7E" w:rsidP="000F5C7E">
      <w:pPr>
        <w:spacing w:before="240" w:after="0" w:line="276" w:lineRule="auto"/>
        <w:jc w:val="center"/>
        <w:rPr>
          <w:rFonts w:ascii="Verdana" w:hAnsi="Verdana"/>
        </w:rPr>
      </w:pPr>
      <w:r>
        <w:rPr>
          <w:rFonts w:ascii="Verdana" w:hAnsi="Verdana" w:cs="Verdana"/>
          <w:b/>
          <w:bCs/>
        </w:rPr>
        <w:t>§ 1</w:t>
      </w:r>
      <w:r w:rsidR="00364F1E">
        <w:rPr>
          <w:rFonts w:ascii="Verdana" w:hAnsi="Verdana" w:cs="Verdana"/>
          <w:b/>
          <w:bCs/>
        </w:rPr>
        <w:t>1</w:t>
      </w:r>
    </w:p>
    <w:p w:rsidR="000F5C7E" w:rsidRPr="00070026" w:rsidRDefault="000F5C7E" w:rsidP="000F5C7E">
      <w:pPr>
        <w:pStyle w:val="Tekstpodstawowy"/>
        <w:spacing w:after="0" w:line="276" w:lineRule="auto"/>
        <w:rPr>
          <w:rFonts w:ascii="Verdana" w:hAnsi="Verdana" w:cs="Verdana"/>
          <w:b/>
          <w:bCs/>
          <w:sz w:val="22"/>
          <w:szCs w:val="22"/>
        </w:rPr>
      </w:pPr>
      <w:r w:rsidRPr="00070026">
        <w:rPr>
          <w:rFonts w:ascii="Verdana" w:hAnsi="Verdana"/>
          <w:sz w:val="22"/>
          <w:szCs w:val="22"/>
        </w:rPr>
        <w:t xml:space="preserve">Zmiana postanowień zawartej umowy może nastąpić za zgodą obu Stron wyrażoną na piśmie, w formie aneksu do umowy, pod rygorem nieważności takiej zmiany. </w:t>
      </w:r>
      <w:r w:rsidRPr="00070026">
        <w:rPr>
          <w:rFonts w:ascii="Verdana" w:hAnsi="Verdana" w:cs="Verdana"/>
          <w:b/>
          <w:bCs/>
          <w:sz w:val="22"/>
          <w:szCs w:val="22"/>
        </w:rPr>
        <w:t xml:space="preserve">Zmiany umowy nie mogą naruszać przepisów zawartych w artykułach 454 oraz 455 ustawy </w:t>
      </w:r>
      <w:proofErr w:type="spellStart"/>
      <w:r w:rsidRPr="00070026">
        <w:rPr>
          <w:rFonts w:ascii="Verdana" w:hAnsi="Verdana" w:cs="Verdana"/>
          <w:b/>
          <w:bCs/>
          <w:sz w:val="22"/>
          <w:szCs w:val="22"/>
        </w:rPr>
        <w:t>Pzp</w:t>
      </w:r>
      <w:proofErr w:type="spellEnd"/>
      <w:r w:rsidRPr="00070026">
        <w:rPr>
          <w:rFonts w:ascii="Verdana" w:hAnsi="Verdana" w:cs="Verdana"/>
          <w:b/>
          <w:bCs/>
          <w:sz w:val="22"/>
          <w:szCs w:val="22"/>
        </w:rPr>
        <w:t xml:space="preserve">. Zawarcie aneksu do umowy na podstawie art. 455 ust. 2 ustawy </w:t>
      </w:r>
      <w:proofErr w:type="spellStart"/>
      <w:r w:rsidRPr="00070026">
        <w:rPr>
          <w:rFonts w:ascii="Verdana" w:hAnsi="Verdana" w:cs="Verdana"/>
          <w:b/>
          <w:bCs/>
          <w:sz w:val="22"/>
          <w:szCs w:val="22"/>
        </w:rPr>
        <w:t>Pzp</w:t>
      </w:r>
      <w:proofErr w:type="spellEnd"/>
      <w:r w:rsidRPr="00070026">
        <w:rPr>
          <w:rFonts w:ascii="Verdana" w:hAnsi="Verdana" w:cs="Verdana"/>
          <w:b/>
          <w:bCs/>
          <w:sz w:val="22"/>
          <w:szCs w:val="22"/>
        </w:rPr>
        <w:t xml:space="preserve"> może nastąpić tylko w sytuacji, gdy łączna wartość zmian ceny ofertowej nie przekroczy 1</w:t>
      </w:r>
      <w:r>
        <w:rPr>
          <w:rFonts w:ascii="Verdana" w:hAnsi="Verdana" w:cs="Verdana"/>
          <w:b/>
          <w:bCs/>
          <w:sz w:val="22"/>
          <w:szCs w:val="22"/>
        </w:rPr>
        <w:t>0</w:t>
      </w:r>
      <w:r w:rsidRPr="00070026">
        <w:rPr>
          <w:rFonts w:ascii="Verdana" w:hAnsi="Verdana" w:cs="Verdana"/>
          <w:b/>
          <w:bCs/>
          <w:sz w:val="22"/>
          <w:szCs w:val="22"/>
        </w:rPr>
        <w:t xml:space="preserve">%, </w:t>
      </w:r>
      <w:r w:rsidRPr="00070026">
        <w:rPr>
          <w:rFonts w:ascii="Verdana" w:hAnsi="Verdana" w:cs="Verdana"/>
          <w:b/>
          <w:bCs/>
          <w:sz w:val="22"/>
          <w:szCs w:val="22"/>
        </w:rPr>
        <w:lastRenderedPageBreak/>
        <w:t>przy uwzględnieniu ewentualnej waloryzacji ceny ofertowej na podstawie okoliczności, o których mowa w art. 455 ust. 4 ustawy </w:t>
      </w:r>
      <w:proofErr w:type="spellStart"/>
      <w:r w:rsidRPr="00070026">
        <w:rPr>
          <w:rFonts w:ascii="Verdana" w:hAnsi="Verdana" w:cs="Verdana"/>
          <w:b/>
          <w:bCs/>
          <w:sz w:val="22"/>
          <w:szCs w:val="22"/>
        </w:rPr>
        <w:t>Pzp</w:t>
      </w:r>
      <w:proofErr w:type="spellEnd"/>
      <w:r w:rsidRPr="00070026">
        <w:rPr>
          <w:rFonts w:ascii="Verdana" w:hAnsi="Verdana" w:cs="Verdana"/>
          <w:b/>
          <w:bCs/>
          <w:sz w:val="22"/>
          <w:szCs w:val="22"/>
        </w:rPr>
        <w:t>.</w:t>
      </w:r>
    </w:p>
    <w:p w:rsidR="00DF5437" w:rsidRPr="00D54D21" w:rsidRDefault="00DF5437" w:rsidP="00DF5437">
      <w:pPr>
        <w:spacing w:before="240" w:after="0" w:line="276" w:lineRule="auto"/>
        <w:jc w:val="center"/>
        <w:rPr>
          <w:rStyle w:val="Uwydatnienie"/>
          <w:rFonts w:ascii="Verdana" w:hAnsi="Verdana"/>
          <w:i w:val="0"/>
          <w:iCs w:val="0"/>
        </w:rPr>
      </w:pPr>
      <w:r w:rsidRPr="00D54D21">
        <w:rPr>
          <w:rFonts w:ascii="Verdana" w:hAnsi="Verdana" w:cs="Verdana"/>
          <w:b/>
          <w:bCs/>
        </w:rPr>
        <w:t xml:space="preserve">§ </w:t>
      </w:r>
      <w:r>
        <w:rPr>
          <w:rFonts w:ascii="Verdana" w:hAnsi="Verdana" w:cs="Verdana"/>
          <w:b/>
          <w:bCs/>
        </w:rPr>
        <w:t>1</w:t>
      </w:r>
      <w:r w:rsidR="00364F1E">
        <w:rPr>
          <w:rFonts w:ascii="Verdana" w:hAnsi="Verdana" w:cs="Verdana"/>
          <w:b/>
          <w:bCs/>
        </w:rPr>
        <w:t>2</w:t>
      </w:r>
    </w:p>
    <w:p w:rsidR="000F5C7E" w:rsidRDefault="000F5C7E" w:rsidP="000F5C7E">
      <w:pPr>
        <w:spacing w:after="0" w:line="276" w:lineRule="auto"/>
        <w:rPr>
          <w:rStyle w:val="markedcontent"/>
          <w:rFonts w:ascii="Verdana" w:hAnsi="Verdana" w:cs="Arial"/>
        </w:rPr>
      </w:pPr>
      <w:r w:rsidRPr="0062378D">
        <w:rPr>
          <w:rStyle w:val="markedcontent"/>
          <w:rFonts w:ascii="Verdana" w:hAnsi="Verdana" w:cs="Arial"/>
        </w:rPr>
        <w:t>Bez zgody Zamawiającego wyrażonej na piśmie pod rygorem nieważności, Wykonawca</w:t>
      </w:r>
      <w:r>
        <w:rPr>
          <w:rStyle w:val="markedcontent"/>
          <w:rFonts w:ascii="Verdana" w:hAnsi="Verdana" w:cs="Arial"/>
        </w:rPr>
        <w:t xml:space="preserve"> </w:t>
      </w:r>
      <w:r w:rsidRPr="0062378D">
        <w:rPr>
          <w:rStyle w:val="markedcontent"/>
          <w:rFonts w:ascii="Verdana" w:hAnsi="Verdana" w:cs="Arial"/>
        </w:rPr>
        <w:t xml:space="preserve">nie ma prawa dokonywać przelewu </w:t>
      </w:r>
      <w:r w:rsidRPr="0062378D">
        <w:rPr>
          <w:rStyle w:val="highlight"/>
          <w:rFonts w:ascii="Verdana" w:hAnsi="Verdana" w:cs="Arial"/>
        </w:rPr>
        <w:t>wierzyte</w:t>
      </w:r>
      <w:r>
        <w:rPr>
          <w:rStyle w:val="markedcontent"/>
          <w:rFonts w:ascii="Verdana" w:hAnsi="Verdana" w:cs="Arial"/>
        </w:rPr>
        <w:t>lności wynikających z </w:t>
      </w:r>
      <w:r w:rsidRPr="0062378D">
        <w:rPr>
          <w:rStyle w:val="markedcontent"/>
          <w:rFonts w:ascii="Verdana" w:hAnsi="Verdana" w:cs="Arial"/>
        </w:rPr>
        <w:t xml:space="preserve">niniejszej </w:t>
      </w:r>
      <w:r>
        <w:rPr>
          <w:rStyle w:val="markedcontent"/>
          <w:rFonts w:ascii="Verdana" w:hAnsi="Verdana" w:cs="Arial"/>
        </w:rPr>
        <w:t>u</w:t>
      </w:r>
      <w:r w:rsidRPr="0062378D">
        <w:rPr>
          <w:rStyle w:val="markedcontent"/>
          <w:rFonts w:ascii="Verdana" w:hAnsi="Verdana" w:cs="Arial"/>
        </w:rPr>
        <w:t>mowy i</w:t>
      </w:r>
      <w:r>
        <w:rPr>
          <w:rStyle w:val="markedcontent"/>
          <w:rFonts w:ascii="Verdana" w:hAnsi="Verdana" w:cs="Arial"/>
        </w:rPr>
        <w:t xml:space="preserve"> </w:t>
      </w:r>
      <w:r w:rsidRPr="0062378D">
        <w:rPr>
          <w:rStyle w:val="markedcontent"/>
          <w:rFonts w:ascii="Verdana" w:hAnsi="Verdana" w:cs="Arial"/>
        </w:rPr>
        <w:t>związanych z nimi należności ubocznych (np. odsetek), jak również podejmować</w:t>
      </w:r>
      <w:r>
        <w:rPr>
          <w:rStyle w:val="markedcontent"/>
          <w:rFonts w:ascii="Verdana" w:hAnsi="Verdana" w:cs="Arial"/>
        </w:rPr>
        <w:t xml:space="preserve"> </w:t>
      </w:r>
      <w:r w:rsidRPr="0062378D">
        <w:rPr>
          <w:rStyle w:val="markedcontent"/>
          <w:rFonts w:ascii="Verdana" w:hAnsi="Verdana" w:cs="Arial"/>
        </w:rPr>
        <w:t>jakichkolwiek czynno</w:t>
      </w:r>
      <w:r>
        <w:rPr>
          <w:rStyle w:val="markedcontent"/>
          <w:rFonts w:ascii="Verdana" w:hAnsi="Verdana" w:cs="Arial"/>
        </w:rPr>
        <w:t>ści prawnych ani faktycznych, w </w:t>
      </w:r>
      <w:r w:rsidRPr="0062378D">
        <w:rPr>
          <w:rStyle w:val="markedcontent"/>
          <w:rFonts w:ascii="Verdana" w:hAnsi="Verdana" w:cs="Arial"/>
        </w:rPr>
        <w:t>następstwie, których może dojść do</w:t>
      </w:r>
      <w:r>
        <w:rPr>
          <w:rStyle w:val="markedcontent"/>
          <w:rFonts w:ascii="Verdana" w:hAnsi="Verdana" w:cs="Arial"/>
        </w:rPr>
        <w:t xml:space="preserve"> </w:t>
      </w:r>
      <w:r w:rsidRPr="0062378D">
        <w:rPr>
          <w:rStyle w:val="markedcontent"/>
          <w:rFonts w:ascii="Verdana" w:hAnsi="Verdana" w:cs="Arial"/>
        </w:rPr>
        <w:t xml:space="preserve">zmiany po </w:t>
      </w:r>
      <w:r>
        <w:rPr>
          <w:rStyle w:val="markedcontent"/>
          <w:rFonts w:ascii="Verdana" w:hAnsi="Verdana" w:cs="Arial"/>
        </w:rPr>
        <w:t>s</w:t>
      </w:r>
      <w:r w:rsidRPr="0062378D">
        <w:rPr>
          <w:rStyle w:val="markedcontent"/>
          <w:rFonts w:ascii="Verdana" w:hAnsi="Verdana" w:cs="Arial"/>
        </w:rPr>
        <w:t xml:space="preserve">tronie </w:t>
      </w:r>
      <w:r>
        <w:rPr>
          <w:rStyle w:val="markedcontent"/>
          <w:rFonts w:ascii="Verdana" w:hAnsi="Verdana" w:cs="Arial"/>
        </w:rPr>
        <w:t>W</w:t>
      </w:r>
      <w:r w:rsidRPr="0062378D">
        <w:rPr>
          <w:rStyle w:val="markedcontent"/>
          <w:rFonts w:ascii="Verdana" w:hAnsi="Verdana" w:cs="Arial"/>
        </w:rPr>
        <w:t>ierzyciela</w:t>
      </w:r>
      <w:r>
        <w:rPr>
          <w:rStyle w:val="markedcontent"/>
          <w:rFonts w:ascii="Verdana" w:hAnsi="Verdana" w:cs="Arial"/>
        </w:rPr>
        <w:t>.</w:t>
      </w:r>
    </w:p>
    <w:p w:rsidR="00DF5437" w:rsidRPr="00D54D21" w:rsidRDefault="00DF5437" w:rsidP="00DF5437">
      <w:pPr>
        <w:spacing w:before="240" w:after="0" w:line="276" w:lineRule="auto"/>
        <w:jc w:val="center"/>
        <w:rPr>
          <w:rFonts w:ascii="Verdana" w:hAnsi="Verdana" w:cs="Verdana"/>
        </w:rPr>
      </w:pPr>
      <w:r w:rsidRPr="00D54D21">
        <w:rPr>
          <w:rFonts w:ascii="Verdana" w:hAnsi="Verdana" w:cs="Verdana"/>
          <w:b/>
          <w:bCs/>
        </w:rPr>
        <w:t>§</w:t>
      </w:r>
      <w:r>
        <w:rPr>
          <w:rFonts w:ascii="Verdana" w:hAnsi="Verdana" w:cs="Verdana"/>
          <w:b/>
          <w:bCs/>
        </w:rPr>
        <w:t xml:space="preserve"> 1</w:t>
      </w:r>
      <w:r w:rsidR="00364F1E">
        <w:rPr>
          <w:rFonts w:ascii="Verdana" w:hAnsi="Verdana" w:cs="Verdana"/>
          <w:b/>
          <w:bCs/>
        </w:rPr>
        <w:t>3</w:t>
      </w:r>
    </w:p>
    <w:p w:rsidR="00DF5437" w:rsidRPr="007D76D6" w:rsidRDefault="00DF5437" w:rsidP="000F5C7E">
      <w:pPr>
        <w:spacing w:after="0" w:line="276" w:lineRule="auto"/>
        <w:rPr>
          <w:rFonts w:ascii="Verdana" w:hAnsi="Verdana" w:cs="Verdana"/>
          <w:bCs/>
          <w:color w:val="0066FF"/>
        </w:rPr>
      </w:pPr>
      <w:r w:rsidRPr="00D54D21">
        <w:rPr>
          <w:rFonts w:ascii="Verdana" w:hAnsi="Verdana" w:cs="Verdana"/>
        </w:rPr>
        <w:t xml:space="preserve">W sprawach nieuregulowanych niniejszą umową mają zastosowanie odpowiednie przepisy ustawy Prawo zamówień </w:t>
      </w:r>
      <w:r w:rsidRPr="00EE520C">
        <w:rPr>
          <w:rFonts w:ascii="Verdana" w:hAnsi="Verdana" w:cs="Verdana"/>
        </w:rPr>
        <w:t>publicznych, Kodeksu cywilnego, przepisów o ochronie danych osobowych</w:t>
      </w:r>
      <w:r w:rsidR="000F5C7E">
        <w:rPr>
          <w:rFonts w:ascii="Verdana" w:hAnsi="Verdana" w:cs="Verdana"/>
        </w:rPr>
        <w:t>.</w:t>
      </w:r>
    </w:p>
    <w:p w:rsidR="00DF5437" w:rsidRPr="002635AA" w:rsidRDefault="00DF5437" w:rsidP="000F5C7E">
      <w:pPr>
        <w:spacing w:before="240" w:after="0" w:line="276" w:lineRule="auto"/>
        <w:jc w:val="center"/>
        <w:rPr>
          <w:rFonts w:ascii="Verdana" w:hAnsi="Verdana" w:cs="Verdana"/>
          <w:b/>
          <w:bCs/>
        </w:rPr>
      </w:pPr>
      <w:r w:rsidRPr="002635AA">
        <w:rPr>
          <w:rFonts w:ascii="Verdana" w:hAnsi="Verdana" w:cs="Verdana"/>
          <w:b/>
          <w:bCs/>
        </w:rPr>
        <w:t xml:space="preserve">§ </w:t>
      </w:r>
      <w:r>
        <w:rPr>
          <w:rFonts w:ascii="Verdana" w:hAnsi="Verdana" w:cs="Verdana"/>
          <w:b/>
          <w:bCs/>
        </w:rPr>
        <w:t>1</w:t>
      </w:r>
      <w:r w:rsidR="00364F1E">
        <w:rPr>
          <w:rFonts w:ascii="Verdana" w:hAnsi="Verdana" w:cs="Verdana"/>
          <w:b/>
          <w:bCs/>
        </w:rPr>
        <w:t>4</w:t>
      </w:r>
    </w:p>
    <w:p w:rsidR="00DF5437" w:rsidRDefault="00DF5437" w:rsidP="00DF5437">
      <w:pPr>
        <w:spacing w:after="0" w:line="276" w:lineRule="auto"/>
        <w:rPr>
          <w:rFonts w:ascii="Verdana" w:hAnsi="Verdana" w:cs="Verdana"/>
        </w:rPr>
      </w:pPr>
      <w:r w:rsidRPr="002635AA">
        <w:rPr>
          <w:rFonts w:ascii="Verdana" w:hAnsi="Verdana" w:cs="Verdana"/>
        </w:rPr>
        <w:t>Ewentualne spory powstałe na tle wykonania przedmiotu umowy, Strony poddają rozstrzygnięciu sądom powszechnym właściwym dla siedziby Zamawiającego.</w:t>
      </w:r>
    </w:p>
    <w:p w:rsidR="00DF5437" w:rsidRPr="002635AA" w:rsidRDefault="00DF5437" w:rsidP="00DF5437">
      <w:pPr>
        <w:spacing w:before="240" w:after="0" w:line="276" w:lineRule="auto"/>
        <w:jc w:val="center"/>
        <w:rPr>
          <w:rFonts w:ascii="Verdana" w:hAnsi="Verdana" w:cs="Verdana"/>
          <w:b/>
          <w:bCs/>
        </w:rPr>
      </w:pPr>
      <w:r w:rsidRPr="002635AA">
        <w:rPr>
          <w:rFonts w:ascii="Verdana" w:hAnsi="Verdana" w:cs="Verdana"/>
          <w:b/>
          <w:bCs/>
        </w:rPr>
        <w:t xml:space="preserve">§ </w:t>
      </w:r>
      <w:r>
        <w:rPr>
          <w:rFonts w:ascii="Verdana" w:hAnsi="Verdana" w:cs="Verdana"/>
          <w:b/>
          <w:bCs/>
        </w:rPr>
        <w:t>1</w:t>
      </w:r>
      <w:r w:rsidR="00364F1E">
        <w:rPr>
          <w:rFonts w:ascii="Verdana" w:hAnsi="Verdana" w:cs="Verdana"/>
          <w:b/>
          <w:bCs/>
        </w:rPr>
        <w:t>5</w:t>
      </w:r>
      <w:bookmarkStart w:id="0" w:name="_GoBack"/>
      <w:bookmarkEnd w:id="0"/>
    </w:p>
    <w:p w:rsidR="00DF5437" w:rsidRPr="002635AA" w:rsidRDefault="00DF5437" w:rsidP="00DF5437">
      <w:pPr>
        <w:spacing w:after="0" w:line="276" w:lineRule="auto"/>
        <w:rPr>
          <w:rFonts w:ascii="Verdana" w:hAnsi="Verdana" w:cs="Verdana"/>
        </w:rPr>
      </w:pPr>
      <w:r w:rsidRPr="002635AA">
        <w:rPr>
          <w:rFonts w:ascii="Verdana" w:hAnsi="Verdana" w:cs="Verdana"/>
        </w:rPr>
        <w:t>Umowę sporządzono w 4-ch jednobrzmiących egzemplarzach - 3 egz. dla Zamawiającego i 1 egz. dla Wykonawcy.</w:t>
      </w:r>
    </w:p>
    <w:p w:rsidR="001A790C" w:rsidRPr="000F5C7E" w:rsidRDefault="00DF5437" w:rsidP="000F5C7E">
      <w:pPr>
        <w:spacing w:before="480" w:after="0" w:line="276" w:lineRule="auto"/>
        <w:ind w:left="851"/>
        <w:rPr>
          <w:rFonts w:ascii="Verdana" w:hAnsi="Verdana"/>
          <w:b/>
        </w:rPr>
      </w:pPr>
      <w:r>
        <w:rPr>
          <w:rFonts w:ascii="Verdana" w:hAnsi="Verdana"/>
          <w:b/>
        </w:rPr>
        <w:t>ZAMAWIAJĄCY: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2635AA">
        <w:rPr>
          <w:rFonts w:ascii="Verdana" w:hAnsi="Verdana"/>
          <w:b/>
        </w:rPr>
        <w:t>WYKONAWCA:</w:t>
      </w:r>
    </w:p>
    <w:sectPr w:rsidR="001A790C" w:rsidRPr="000F5C7E" w:rsidSect="00DF2267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2D3" w:rsidRDefault="008202D3" w:rsidP="003E7B35">
      <w:pPr>
        <w:spacing w:after="0" w:line="240" w:lineRule="auto"/>
      </w:pPr>
      <w:r>
        <w:separator/>
      </w:r>
    </w:p>
  </w:endnote>
  <w:endnote w:type="continuationSeparator" w:id="0">
    <w:p w:rsidR="008202D3" w:rsidRDefault="008202D3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F2267" w:rsidRDefault="00DF2267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F2267" w:rsidRPr="003E7B35" w:rsidRDefault="00DF2267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FA4129">
              <w:rPr>
                <w:rFonts w:ascii="Verdana" w:hAnsi="Verdana"/>
                <w:sz w:val="16"/>
                <w:szCs w:val="16"/>
              </w:rPr>
              <w:t>2</w:t>
            </w:r>
            <w:r>
              <w:rPr>
                <w:rFonts w:ascii="Verdana" w:hAnsi="Verdana"/>
                <w:sz w:val="16"/>
                <w:szCs w:val="16"/>
              </w:rPr>
              <w:t xml:space="preserve">9.2026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  </w:t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64F1E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364F1E">
              <w:rPr>
                <w:rFonts w:ascii="Verdana" w:hAnsi="Verdana"/>
                <w:bCs/>
                <w:noProof/>
                <w:sz w:val="16"/>
                <w:szCs w:val="16"/>
              </w:rPr>
              <w:t>9</w:t>
            </w:r>
            <w:r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-1648509742"/>
      <w:docPartObj>
        <w:docPartGallery w:val="Page Numbers (Top of Page)"/>
        <w:docPartUnique/>
      </w:docPartObj>
    </w:sdtPr>
    <w:sdtEndPr/>
    <w:sdtContent>
      <w:p w:rsidR="00DF2267" w:rsidRDefault="00DF2267" w:rsidP="00DF2267">
        <w:pPr>
          <w:pStyle w:val="Stopka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>_________________________________________________________________________________________</w:t>
        </w:r>
      </w:p>
      <w:p w:rsidR="00DF2267" w:rsidRPr="00DF2267" w:rsidRDefault="00FA4129" w:rsidP="00DF2267">
        <w:pPr>
          <w:pStyle w:val="Stopka"/>
          <w:jc w:val="both"/>
          <w:rPr>
            <w:rFonts w:ascii="Verdana" w:hAnsi="Verdana"/>
            <w:kern w:val="0"/>
            <w:sz w:val="16"/>
            <w:szCs w:val="16"/>
            <w:lang w:eastAsia="en-US"/>
          </w:rPr>
        </w:pPr>
        <w:r>
          <w:rPr>
            <w:rFonts w:ascii="Verdana" w:hAnsi="Verdana"/>
            <w:sz w:val="16"/>
            <w:szCs w:val="16"/>
          </w:rPr>
          <w:t>IZ.271.2</w:t>
        </w:r>
        <w:r w:rsidR="00DF2267">
          <w:rPr>
            <w:rFonts w:ascii="Verdana" w:hAnsi="Verdana"/>
            <w:sz w:val="16"/>
            <w:szCs w:val="16"/>
          </w:rPr>
          <w:t xml:space="preserve">9.2026 </w:t>
        </w:r>
        <w:r w:rsidR="00DF2267" w:rsidRPr="003E7B35">
          <w:rPr>
            <w:rFonts w:ascii="Verdana" w:hAnsi="Verdana"/>
            <w:sz w:val="16"/>
            <w:szCs w:val="16"/>
          </w:rPr>
          <w:t xml:space="preserve"> </w:t>
        </w:r>
        <w:r w:rsidR="00DF2267">
          <w:rPr>
            <w:rFonts w:ascii="Verdana" w:hAnsi="Verdana"/>
            <w:sz w:val="16"/>
            <w:szCs w:val="16"/>
          </w:rPr>
          <w:t xml:space="preserve">                                                                                                                   </w:t>
        </w:r>
        <w:r w:rsidR="00DF2267" w:rsidRPr="003E7B35">
          <w:rPr>
            <w:rFonts w:ascii="Verdana" w:hAnsi="Verdana"/>
            <w:sz w:val="16"/>
            <w:szCs w:val="16"/>
          </w:rPr>
          <w:t xml:space="preserve">Strona </w:t>
        </w:r>
        <w:r w:rsidR="00DF2267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DF2267" w:rsidRPr="003E7B35">
          <w:rPr>
            <w:rFonts w:ascii="Verdana" w:hAnsi="Verdana"/>
            <w:bCs/>
            <w:sz w:val="16"/>
            <w:szCs w:val="16"/>
          </w:rPr>
          <w:instrText>PAGE</w:instrText>
        </w:r>
        <w:r w:rsidR="00DF2267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364F1E">
          <w:rPr>
            <w:rFonts w:ascii="Verdana" w:hAnsi="Verdana"/>
            <w:bCs/>
            <w:noProof/>
            <w:sz w:val="16"/>
            <w:szCs w:val="16"/>
          </w:rPr>
          <w:t>1</w:t>
        </w:r>
        <w:r w:rsidR="00DF2267" w:rsidRPr="003E7B35">
          <w:rPr>
            <w:rFonts w:ascii="Verdana" w:hAnsi="Verdana"/>
            <w:bCs/>
            <w:sz w:val="16"/>
            <w:szCs w:val="16"/>
          </w:rPr>
          <w:fldChar w:fldCharType="end"/>
        </w:r>
        <w:r w:rsidR="00DF2267" w:rsidRPr="003E7B35">
          <w:rPr>
            <w:rFonts w:ascii="Verdana" w:hAnsi="Verdana"/>
            <w:sz w:val="16"/>
            <w:szCs w:val="16"/>
          </w:rPr>
          <w:t xml:space="preserve"> z </w:t>
        </w:r>
        <w:r w:rsidR="00DF2267"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="00DF2267" w:rsidRPr="003E7B35">
          <w:rPr>
            <w:rFonts w:ascii="Verdana" w:hAnsi="Verdana"/>
            <w:bCs/>
            <w:sz w:val="16"/>
            <w:szCs w:val="16"/>
          </w:rPr>
          <w:instrText>NUMPAGES</w:instrText>
        </w:r>
        <w:r w:rsidR="00DF2267"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364F1E">
          <w:rPr>
            <w:rFonts w:ascii="Verdana" w:hAnsi="Verdana"/>
            <w:bCs/>
            <w:noProof/>
            <w:sz w:val="16"/>
            <w:szCs w:val="16"/>
          </w:rPr>
          <w:t>9</w:t>
        </w:r>
        <w:r w:rsidR="00DF2267" w:rsidRPr="003E7B35"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2D3" w:rsidRDefault="008202D3" w:rsidP="003E7B35">
      <w:pPr>
        <w:spacing w:after="0" w:line="240" w:lineRule="auto"/>
      </w:pPr>
      <w:r>
        <w:separator/>
      </w:r>
    </w:p>
  </w:footnote>
  <w:footnote w:type="continuationSeparator" w:id="0">
    <w:p w:rsidR="008202D3" w:rsidRDefault="008202D3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267" w:rsidRPr="00DF2267" w:rsidRDefault="00FA4129" w:rsidP="00DF2267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>promocję miasta poprzez sport – tenis stołowy.</w:t>
    </w:r>
    <w:r>
      <w:rPr>
        <w:rFonts w:ascii="Verdana" w:hAnsi="Verdana"/>
        <w:i/>
        <w:sz w:val="16"/>
        <w:szCs w:val="16"/>
      </w:rPr>
      <w:t xml:space="preserve"> </w:t>
    </w:r>
    <w:r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Pr="002F0A54">
      <w:rPr>
        <w:rFonts w:ascii="Verdana" w:hAnsi="Verdana"/>
        <w:sz w:val="16"/>
        <w:szCs w:val="16"/>
      </w:rPr>
      <w:t>cych</w:t>
    </w:r>
    <w:proofErr w:type="spellEnd"/>
    <w:r w:rsidRPr="002F0A54">
      <w:rPr>
        <w:rFonts w:ascii="Verdana" w:hAnsi="Verdana"/>
        <w:sz w:val="16"/>
        <w:szCs w:val="16"/>
      </w:rPr>
      <w:t xml:space="preserve"> udział w rozgrywkach ekstraklasy tenisa stołowego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DF2267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267" w:rsidRPr="00DF2267" w:rsidRDefault="00FA4129" w:rsidP="00DF2267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>
      <w:rPr>
        <w:rFonts w:ascii="Verdana" w:hAnsi="Verdana" w:cs="Verdana"/>
        <w:bCs/>
        <w:sz w:val="16"/>
        <w:szCs w:val="16"/>
      </w:rPr>
      <w:t>promocję miasta poprzez sport – tenis stołowy.</w:t>
    </w:r>
    <w:r>
      <w:rPr>
        <w:rFonts w:ascii="Verdana" w:hAnsi="Verdana"/>
        <w:i/>
        <w:sz w:val="16"/>
        <w:szCs w:val="16"/>
      </w:rPr>
      <w:t xml:space="preserve"> </w:t>
    </w:r>
    <w:r w:rsidRPr="002F0A54">
      <w:rPr>
        <w:rFonts w:ascii="Verdana" w:hAnsi="Verdana"/>
        <w:sz w:val="16"/>
        <w:szCs w:val="16"/>
      </w:rPr>
      <w:t>Promocja Częstochowy poprzez zespół i poszczególne zawodniczki/poszczególnych zawodników, biorące/</w:t>
    </w:r>
    <w:proofErr w:type="spellStart"/>
    <w:r w:rsidRPr="002F0A54">
      <w:rPr>
        <w:rFonts w:ascii="Verdana" w:hAnsi="Verdana"/>
        <w:sz w:val="16"/>
        <w:szCs w:val="16"/>
      </w:rPr>
      <w:t>cych</w:t>
    </w:r>
    <w:proofErr w:type="spellEnd"/>
    <w:r w:rsidRPr="002F0A54">
      <w:rPr>
        <w:rFonts w:ascii="Verdana" w:hAnsi="Verdana"/>
        <w:sz w:val="16"/>
        <w:szCs w:val="16"/>
      </w:rPr>
      <w:t xml:space="preserve"> udział w rozgrywkach ekstraklasy tenisa stołowego</w:t>
    </w:r>
    <w:r>
      <w:rPr>
        <w:rFonts w:ascii="Verdana" w:hAnsi="Verdana"/>
        <w:sz w:val="16"/>
        <w:szCs w:val="16"/>
      </w:rPr>
      <w:t>.</w:t>
    </w:r>
    <w:r>
      <w:rPr>
        <w:rFonts w:ascii="Verdana" w:hAnsi="Verdana"/>
        <w:i/>
        <w:sz w:val="16"/>
        <w:szCs w:val="16"/>
      </w:rPr>
      <w:t xml:space="preserve"> </w:t>
    </w:r>
    <w:r w:rsidR="00DF2267"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B0623752"/>
    <w:name w:val="WW8Num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95E35A5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8661C3"/>
    <w:multiLevelType w:val="multilevel"/>
    <w:tmpl w:val="965E1EE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31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3D16C58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4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9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0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"/>
  </w:num>
  <w:num w:numId="3">
    <w:abstractNumId w:val="31"/>
  </w:num>
  <w:num w:numId="4">
    <w:abstractNumId w:val="46"/>
  </w:num>
  <w:num w:numId="5">
    <w:abstractNumId w:val="34"/>
  </w:num>
  <w:num w:numId="6">
    <w:abstractNumId w:val="38"/>
  </w:num>
  <w:num w:numId="7">
    <w:abstractNumId w:val="42"/>
  </w:num>
  <w:num w:numId="8">
    <w:abstractNumId w:val="27"/>
  </w:num>
  <w:num w:numId="9">
    <w:abstractNumId w:val="12"/>
  </w:num>
  <w:num w:numId="10">
    <w:abstractNumId w:val="39"/>
  </w:num>
  <w:num w:numId="11">
    <w:abstractNumId w:val="35"/>
  </w:num>
  <w:num w:numId="12">
    <w:abstractNumId w:val="17"/>
  </w:num>
  <w:num w:numId="13">
    <w:abstractNumId w:val="36"/>
  </w:num>
  <w:num w:numId="14">
    <w:abstractNumId w:val="16"/>
  </w:num>
  <w:num w:numId="15">
    <w:abstractNumId w:val="41"/>
  </w:num>
  <w:num w:numId="16">
    <w:abstractNumId w:val="8"/>
  </w:num>
  <w:num w:numId="17">
    <w:abstractNumId w:val="52"/>
  </w:num>
  <w:num w:numId="18">
    <w:abstractNumId w:val="26"/>
  </w:num>
  <w:num w:numId="19">
    <w:abstractNumId w:val="25"/>
  </w:num>
  <w:num w:numId="20">
    <w:abstractNumId w:val="32"/>
  </w:num>
  <w:num w:numId="21">
    <w:abstractNumId w:val="13"/>
  </w:num>
  <w:num w:numId="22">
    <w:abstractNumId w:val="44"/>
  </w:num>
  <w:num w:numId="23">
    <w:abstractNumId w:val="37"/>
  </w:num>
  <w:num w:numId="24">
    <w:abstractNumId w:val="6"/>
  </w:num>
  <w:num w:numId="25">
    <w:abstractNumId w:val="28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51"/>
  </w:num>
  <w:num w:numId="31">
    <w:abstractNumId w:val="40"/>
  </w:num>
  <w:num w:numId="32">
    <w:abstractNumId w:val="47"/>
  </w:num>
  <w:num w:numId="33">
    <w:abstractNumId w:val="30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3"/>
  </w:num>
  <w:num w:numId="39">
    <w:abstractNumId w:val="43"/>
  </w:num>
  <w:num w:numId="40">
    <w:abstractNumId w:val="11"/>
  </w:num>
  <w:num w:numId="41">
    <w:abstractNumId w:val="45"/>
  </w:num>
  <w:num w:numId="42">
    <w:abstractNumId w:val="50"/>
  </w:num>
  <w:num w:numId="43">
    <w:abstractNumId w:val="49"/>
  </w:num>
  <w:num w:numId="44">
    <w:abstractNumId w:val="22"/>
  </w:num>
  <w:num w:numId="45">
    <w:abstractNumId w:val="24"/>
  </w:num>
  <w:num w:numId="46">
    <w:abstractNumId w:val="0"/>
  </w:num>
  <w:num w:numId="47">
    <w:abstractNumId w:val="2"/>
  </w:num>
  <w:num w:numId="48">
    <w:abstractNumId w:val="48"/>
  </w:num>
  <w:num w:numId="49">
    <w:abstractNumId w:val="20"/>
  </w:num>
  <w:num w:numId="50">
    <w:abstractNumId w:val="33"/>
  </w:num>
  <w:num w:numId="51">
    <w:abstractNumId w:val="5"/>
  </w:num>
  <w:num w:numId="52">
    <w:abstractNumId w:val="2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0885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68C"/>
    <w:rsid w:val="0004276E"/>
    <w:rsid w:val="00043E31"/>
    <w:rsid w:val="00044357"/>
    <w:rsid w:val="00044BDB"/>
    <w:rsid w:val="00047AA2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46B5"/>
    <w:rsid w:val="00085766"/>
    <w:rsid w:val="00085DEB"/>
    <w:rsid w:val="000869C3"/>
    <w:rsid w:val="00087015"/>
    <w:rsid w:val="00091D2A"/>
    <w:rsid w:val="000929C5"/>
    <w:rsid w:val="00094E67"/>
    <w:rsid w:val="000A2071"/>
    <w:rsid w:val="000A4D41"/>
    <w:rsid w:val="000B14D6"/>
    <w:rsid w:val="000B1AAF"/>
    <w:rsid w:val="000B25AD"/>
    <w:rsid w:val="000B2888"/>
    <w:rsid w:val="000B3CB5"/>
    <w:rsid w:val="000B7933"/>
    <w:rsid w:val="000C20D7"/>
    <w:rsid w:val="000C2A0C"/>
    <w:rsid w:val="000C501E"/>
    <w:rsid w:val="000C5C4D"/>
    <w:rsid w:val="000D116C"/>
    <w:rsid w:val="000D2049"/>
    <w:rsid w:val="000D41B4"/>
    <w:rsid w:val="000D5856"/>
    <w:rsid w:val="000D75D6"/>
    <w:rsid w:val="000D79CD"/>
    <w:rsid w:val="000E14BE"/>
    <w:rsid w:val="000E451B"/>
    <w:rsid w:val="000F156C"/>
    <w:rsid w:val="000F1DBD"/>
    <w:rsid w:val="000F383C"/>
    <w:rsid w:val="000F4124"/>
    <w:rsid w:val="000F58EA"/>
    <w:rsid w:val="000F5C7E"/>
    <w:rsid w:val="00101E8F"/>
    <w:rsid w:val="001031DA"/>
    <w:rsid w:val="00104F54"/>
    <w:rsid w:val="0010685D"/>
    <w:rsid w:val="00115D85"/>
    <w:rsid w:val="00116F6E"/>
    <w:rsid w:val="001223A0"/>
    <w:rsid w:val="00122614"/>
    <w:rsid w:val="00122ECE"/>
    <w:rsid w:val="00124F79"/>
    <w:rsid w:val="001260E3"/>
    <w:rsid w:val="00130FA6"/>
    <w:rsid w:val="00133F79"/>
    <w:rsid w:val="001344CA"/>
    <w:rsid w:val="00135D08"/>
    <w:rsid w:val="001372BE"/>
    <w:rsid w:val="0014770A"/>
    <w:rsid w:val="00151940"/>
    <w:rsid w:val="00151F68"/>
    <w:rsid w:val="001539D5"/>
    <w:rsid w:val="00161F3F"/>
    <w:rsid w:val="001627E0"/>
    <w:rsid w:val="001638F2"/>
    <w:rsid w:val="00163AC1"/>
    <w:rsid w:val="00164031"/>
    <w:rsid w:val="001701D1"/>
    <w:rsid w:val="00170A49"/>
    <w:rsid w:val="00171067"/>
    <w:rsid w:val="0017253F"/>
    <w:rsid w:val="00173A03"/>
    <w:rsid w:val="00174DBF"/>
    <w:rsid w:val="00183B9A"/>
    <w:rsid w:val="00184A8E"/>
    <w:rsid w:val="00191605"/>
    <w:rsid w:val="001920AD"/>
    <w:rsid w:val="00193B1F"/>
    <w:rsid w:val="0019524F"/>
    <w:rsid w:val="001969B4"/>
    <w:rsid w:val="001A246B"/>
    <w:rsid w:val="001A3452"/>
    <w:rsid w:val="001A3A34"/>
    <w:rsid w:val="001A54C6"/>
    <w:rsid w:val="001A790C"/>
    <w:rsid w:val="001B165C"/>
    <w:rsid w:val="001B353B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14F"/>
    <w:rsid w:val="001E767D"/>
    <w:rsid w:val="001E7B4A"/>
    <w:rsid w:val="001F107B"/>
    <w:rsid w:val="001F1EA9"/>
    <w:rsid w:val="00200CEE"/>
    <w:rsid w:val="00205A18"/>
    <w:rsid w:val="00206205"/>
    <w:rsid w:val="002109D0"/>
    <w:rsid w:val="00210B1B"/>
    <w:rsid w:val="002113B0"/>
    <w:rsid w:val="00211D17"/>
    <w:rsid w:val="00215C9E"/>
    <w:rsid w:val="00217928"/>
    <w:rsid w:val="00222406"/>
    <w:rsid w:val="00224332"/>
    <w:rsid w:val="002268D7"/>
    <w:rsid w:val="00226F9D"/>
    <w:rsid w:val="002275E9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6A1"/>
    <w:rsid w:val="00250724"/>
    <w:rsid w:val="0025145E"/>
    <w:rsid w:val="0025245F"/>
    <w:rsid w:val="00252B95"/>
    <w:rsid w:val="00260E84"/>
    <w:rsid w:val="00260F3B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77F2A"/>
    <w:rsid w:val="002805B5"/>
    <w:rsid w:val="002808DB"/>
    <w:rsid w:val="002830BB"/>
    <w:rsid w:val="00284B5D"/>
    <w:rsid w:val="00286CC0"/>
    <w:rsid w:val="00291DD1"/>
    <w:rsid w:val="0029203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1877"/>
    <w:rsid w:val="002B20E9"/>
    <w:rsid w:val="002B5723"/>
    <w:rsid w:val="002C6E4C"/>
    <w:rsid w:val="002C79AA"/>
    <w:rsid w:val="002C7D2F"/>
    <w:rsid w:val="002D0D44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7D60"/>
    <w:rsid w:val="00303121"/>
    <w:rsid w:val="00305D7A"/>
    <w:rsid w:val="003102A5"/>
    <w:rsid w:val="00312581"/>
    <w:rsid w:val="00321814"/>
    <w:rsid w:val="003224C3"/>
    <w:rsid w:val="00322B73"/>
    <w:rsid w:val="00322D9C"/>
    <w:rsid w:val="003237FC"/>
    <w:rsid w:val="00324829"/>
    <w:rsid w:val="00326E3C"/>
    <w:rsid w:val="00331958"/>
    <w:rsid w:val="00334362"/>
    <w:rsid w:val="003350FF"/>
    <w:rsid w:val="00336494"/>
    <w:rsid w:val="003400DC"/>
    <w:rsid w:val="00340103"/>
    <w:rsid w:val="00342B3B"/>
    <w:rsid w:val="00344066"/>
    <w:rsid w:val="003447EB"/>
    <w:rsid w:val="003469EF"/>
    <w:rsid w:val="00347129"/>
    <w:rsid w:val="00347F7B"/>
    <w:rsid w:val="00350FAF"/>
    <w:rsid w:val="00356C80"/>
    <w:rsid w:val="00356FF0"/>
    <w:rsid w:val="00362235"/>
    <w:rsid w:val="003632E6"/>
    <w:rsid w:val="00364168"/>
    <w:rsid w:val="00364270"/>
    <w:rsid w:val="00364F1E"/>
    <w:rsid w:val="0036580B"/>
    <w:rsid w:val="0037094A"/>
    <w:rsid w:val="00370E4B"/>
    <w:rsid w:val="00374786"/>
    <w:rsid w:val="00375349"/>
    <w:rsid w:val="00375BBF"/>
    <w:rsid w:val="00375E5F"/>
    <w:rsid w:val="003851A2"/>
    <w:rsid w:val="003861E4"/>
    <w:rsid w:val="00387861"/>
    <w:rsid w:val="003959FF"/>
    <w:rsid w:val="00395D1D"/>
    <w:rsid w:val="0039724E"/>
    <w:rsid w:val="003975D6"/>
    <w:rsid w:val="003A0303"/>
    <w:rsid w:val="003A1CF0"/>
    <w:rsid w:val="003A1E80"/>
    <w:rsid w:val="003A1EE7"/>
    <w:rsid w:val="003A2721"/>
    <w:rsid w:val="003A44A7"/>
    <w:rsid w:val="003A51FA"/>
    <w:rsid w:val="003A5CD5"/>
    <w:rsid w:val="003A5E40"/>
    <w:rsid w:val="003A66AE"/>
    <w:rsid w:val="003A69F6"/>
    <w:rsid w:val="003A6CF4"/>
    <w:rsid w:val="003B0362"/>
    <w:rsid w:val="003B141F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3094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376C"/>
    <w:rsid w:val="003F5887"/>
    <w:rsid w:val="003F6804"/>
    <w:rsid w:val="00402137"/>
    <w:rsid w:val="004023D4"/>
    <w:rsid w:val="00402543"/>
    <w:rsid w:val="004027A6"/>
    <w:rsid w:val="00402D35"/>
    <w:rsid w:val="00403984"/>
    <w:rsid w:val="004077B1"/>
    <w:rsid w:val="004110B8"/>
    <w:rsid w:val="00411F14"/>
    <w:rsid w:val="00411FB1"/>
    <w:rsid w:val="004231B1"/>
    <w:rsid w:val="00423F5E"/>
    <w:rsid w:val="004241B4"/>
    <w:rsid w:val="00425840"/>
    <w:rsid w:val="0042593D"/>
    <w:rsid w:val="00435A8C"/>
    <w:rsid w:val="00435B25"/>
    <w:rsid w:val="00436FB5"/>
    <w:rsid w:val="00437BC7"/>
    <w:rsid w:val="00437D85"/>
    <w:rsid w:val="00440A88"/>
    <w:rsid w:val="00441DAA"/>
    <w:rsid w:val="004422CC"/>
    <w:rsid w:val="00446827"/>
    <w:rsid w:val="004477CF"/>
    <w:rsid w:val="0045156A"/>
    <w:rsid w:val="00453ACE"/>
    <w:rsid w:val="00454D9B"/>
    <w:rsid w:val="00455996"/>
    <w:rsid w:val="004576DF"/>
    <w:rsid w:val="00463A16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2649"/>
    <w:rsid w:val="004A507A"/>
    <w:rsid w:val="004B0F98"/>
    <w:rsid w:val="004B27BC"/>
    <w:rsid w:val="004B5820"/>
    <w:rsid w:val="004B652F"/>
    <w:rsid w:val="004C2D53"/>
    <w:rsid w:val="004C3676"/>
    <w:rsid w:val="004C3CB9"/>
    <w:rsid w:val="004D6826"/>
    <w:rsid w:val="004E25DC"/>
    <w:rsid w:val="004E771D"/>
    <w:rsid w:val="004F372C"/>
    <w:rsid w:val="004F7288"/>
    <w:rsid w:val="0050198B"/>
    <w:rsid w:val="00502501"/>
    <w:rsid w:val="00503C2B"/>
    <w:rsid w:val="00507783"/>
    <w:rsid w:val="00510132"/>
    <w:rsid w:val="005118DA"/>
    <w:rsid w:val="00511CD6"/>
    <w:rsid w:val="00520613"/>
    <w:rsid w:val="00522743"/>
    <w:rsid w:val="00523271"/>
    <w:rsid w:val="00524BF7"/>
    <w:rsid w:val="005257AA"/>
    <w:rsid w:val="00526A0B"/>
    <w:rsid w:val="00527564"/>
    <w:rsid w:val="00530FE7"/>
    <w:rsid w:val="005313E1"/>
    <w:rsid w:val="00532540"/>
    <w:rsid w:val="00532769"/>
    <w:rsid w:val="0053552E"/>
    <w:rsid w:val="0053686E"/>
    <w:rsid w:val="00552D32"/>
    <w:rsid w:val="005532D0"/>
    <w:rsid w:val="00554F1A"/>
    <w:rsid w:val="00555EFC"/>
    <w:rsid w:val="00555F12"/>
    <w:rsid w:val="00563F70"/>
    <w:rsid w:val="00565B4E"/>
    <w:rsid w:val="00566F25"/>
    <w:rsid w:val="00567E8D"/>
    <w:rsid w:val="00570844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D69A6"/>
    <w:rsid w:val="005D7C04"/>
    <w:rsid w:val="005E15A2"/>
    <w:rsid w:val="005E6C69"/>
    <w:rsid w:val="005E7C9C"/>
    <w:rsid w:val="005F075B"/>
    <w:rsid w:val="005F39F0"/>
    <w:rsid w:val="005F4DA9"/>
    <w:rsid w:val="00600026"/>
    <w:rsid w:val="0060708A"/>
    <w:rsid w:val="0061137D"/>
    <w:rsid w:val="00611F31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5D92"/>
    <w:rsid w:val="00636235"/>
    <w:rsid w:val="006406EC"/>
    <w:rsid w:val="00640912"/>
    <w:rsid w:val="00647639"/>
    <w:rsid w:val="00652415"/>
    <w:rsid w:val="00654750"/>
    <w:rsid w:val="00654914"/>
    <w:rsid w:val="00655115"/>
    <w:rsid w:val="00655FE0"/>
    <w:rsid w:val="00657FD6"/>
    <w:rsid w:val="00665E12"/>
    <w:rsid w:val="0066788A"/>
    <w:rsid w:val="0067233A"/>
    <w:rsid w:val="00673642"/>
    <w:rsid w:val="00673AB9"/>
    <w:rsid w:val="006757D5"/>
    <w:rsid w:val="0067623F"/>
    <w:rsid w:val="00680A3F"/>
    <w:rsid w:val="00682149"/>
    <w:rsid w:val="006834CE"/>
    <w:rsid w:val="00683D88"/>
    <w:rsid w:val="0068587F"/>
    <w:rsid w:val="006871FC"/>
    <w:rsid w:val="006903B6"/>
    <w:rsid w:val="00690C27"/>
    <w:rsid w:val="006919C8"/>
    <w:rsid w:val="006939B2"/>
    <w:rsid w:val="00694218"/>
    <w:rsid w:val="00694339"/>
    <w:rsid w:val="006A2476"/>
    <w:rsid w:val="006A5615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46B1"/>
    <w:rsid w:val="006E513C"/>
    <w:rsid w:val="006E5CBC"/>
    <w:rsid w:val="006F18D0"/>
    <w:rsid w:val="006F1C39"/>
    <w:rsid w:val="006F2683"/>
    <w:rsid w:val="006F2F62"/>
    <w:rsid w:val="006F4DAB"/>
    <w:rsid w:val="007003CC"/>
    <w:rsid w:val="0070130E"/>
    <w:rsid w:val="007043CB"/>
    <w:rsid w:val="0070468B"/>
    <w:rsid w:val="0071075F"/>
    <w:rsid w:val="00712530"/>
    <w:rsid w:val="0071319D"/>
    <w:rsid w:val="00722986"/>
    <w:rsid w:val="007248F1"/>
    <w:rsid w:val="00725068"/>
    <w:rsid w:val="007279FF"/>
    <w:rsid w:val="007310C6"/>
    <w:rsid w:val="00733376"/>
    <w:rsid w:val="00734909"/>
    <w:rsid w:val="007376E6"/>
    <w:rsid w:val="007378BD"/>
    <w:rsid w:val="007433FB"/>
    <w:rsid w:val="00744C92"/>
    <w:rsid w:val="00751977"/>
    <w:rsid w:val="00752621"/>
    <w:rsid w:val="007534E0"/>
    <w:rsid w:val="00756A9B"/>
    <w:rsid w:val="0076166B"/>
    <w:rsid w:val="00761972"/>
    <w:rsid w:val="0076324D"/>
    <w:rsid w:val="007669DF"/>
    <w:rsid w:val="00766F03"/>
    <w:rsid w:val="00767EFF"/>
    <w:rsid w:val="00772145"/>
    <w:rsid w:val="007721DF"/>
    <w:rsid w:val="0077264A"/>
    <w:rsid w:val="007730F8"/>
    <w:rsid w:val="00773D1A"/>
    <w:rsid w:val="007743DC"/>
    <w:rsid w:val="00774D26"/>
    <w:rsid w:val="0077786F"/>
    <w:rsid w:val="00780442"/>
    <w:rsid w:val="007822D7"/>
    <w:rsid w:val="00782498"/>
    <w:rsid w:val="0078449D"/>
    <w:rsid w:val="00786F78"/>
    <w:rsid w:val="00787753"/>
    <w:rsid w:val="00793CEE"/>
    <w:rsid w:val="0079646D"/>
    <w:rsid w:val="00796CC7"/>
    <w:rsid w:val="00797360"/>
    <w:rsid w:val="007A4E40"/>
    <w:rsid w:val="007A5233"/>
    <w:rsid w:val="007A5A22"/>
    <w:rsid w:val="007A7B00"/>
    <w:rsid w:val="007B1FE0"/>
    <w:rsid w:val="007B333E"/>
    <w:rsid w:val="007B7E77"/>
    <w:rsid w:val="007C02D6"/>
    <w:rsid w:val="007C0D32"/>
    <w:rsid w:val="007C24F6"/>
    <w:rsid w:val="007C4305"/>
    <w:rsid w:val="007C6B6B"/>
    <w:rsid w:val="007D1AA4"/>
    <w:rsid w:val="007D62DF"/>
    <w:rsid w:val="007D76D6"/>
    <w:rsid w:val="007E7C80"/>
    <w:rsid w:val="007F088D"/>
    <w:rsid w:val="007F232C"/>
    <w:rsid w:val="007F2954"/>
    <w:rsid w:val="007F4509"/>
    <w:rsid w:val="007F4EC7"/>
    <w:rsid w:val="007F5E99"/>
    <w:rsid w:val="007F61CB"/>
    <w:rsid w:val="00800658"/>
    <w:rsid w:val="00800B98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5177"/>
    <w:rsid w:val="008170C8"/>
    <w:rsid w:val="00817ACA"/>
    <w:rsid w:val="008202D3"/>
    <w:rsid w:val="008208E8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2257"/>
    <w:rsid w:val="00853FD5"/>
    <w:rsid w:val="00855722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462D"/>
    <w:rsid w:val="008778F6"/>
    <w:rsid w:val="008811EA"/>
    <w:rsid w:val="00881A1E"/>
    <w:rsid w:val="00884059"/>
    <w:rsid w:val="008872B2"/>
    <w:rsid w:val="00887755"/>
    <w:rsid w:val="00894BE6"/>
    <w:rsid w:val="00896A91"/>
    <w:rsid w:val="008A0D68"/>
    <w:rsid w:val="008A1CDB"/>
    <w:rsid w:val="008A305B"/>
    <w:rsid w:val="008A3777"/>
    <w:rsid w:val="008A5FFC"/>
    <w:rsid w:val="008B29EB"/>
    <w:rsid w:val="008B77AE"/>
    <w:rsid w:val="008B7974"/>
    <w:rsid w:val="008C16E4"/>
    <w:rsid w:val="008C37A6"/>
    <w:rsid w:val="008C6829"/>
    <w:rsid w:val="008D1B1A"/>
    <w:rsid w:val="008D350D"/>
    <w:rsid w:val="008D4FB0"/>
    <w:rsid w:val="008D50D9"/>
    <w:rsid w:val="008D7105"/>
    <w:rsid w:val="008E0753"/>
    <w:rsid w:val="008E107D"/>
    <w:rsid w:val="008E12E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1814"/>
    <w:rsid w:val="00912CE7"/>
    <w:rsid w:val="00913A35"/>
    <w:rsid w:val="009169A2"/>
    <w:rsid w:val="009208DC"/>
    <w:rsid w:val="0092250B"/>
    <w:rsid w:val="009252E3"/>
    <w:rsid w:val="00926675"/>
    <w:rsid w:val="0092723A"/>
    <w:rsid w:val="009331DE"/>
    <w:rsid w:val="009337A2"/>
    <w:rsid w:val="00941A7D"/>
    <w:rsid w:val="0094325B"/>
    <w:rsid w:val="0094347F"/>
    <w:rsid w:val="00943F4F"/>
    <w:rsid w:val="009440CC"/>
    <w:rsid w:val="00944610"/>
    <w:rsid w:val="0094469C"/>
    <w:rsid w:val="0094540F"/>
    <w:rsid w:val="00946C55"/>
    <w:rsid w:val="00947270"/>
    <w:rsid w:val="00951B71"/>
    <w:rsid w:val="009553E8"/>
    <w:rsid w:val="009569BD"/>
    <w:rsid w:val="00957B65"/>
    <w:rsid w:val="00960B2E"/>
    <w:rsid w:val="00965345"/>
    <w:rsid w:val="00971D36"/>
    <w:rsid w:val="009721B2"/>
    <w:rsid w:val="009772CB"/>
    <w:rsid w:val="00977386"/>
    <w:rsid w:val="00977C65"/>
    <w:rsid w:val="00983195"/>
    <w:rsid w:val="00984E2E"/>
    <w:rsid w:val="009900C1"/>
    <w:rsid w:val="00993B3A"/>
    <w:rsid w:val="00994112"/>
    <w:rsid w:val="009A299E"/>
    <w:rsid w:val="009B0264"/>
    <w:rsid w:val="009B1054"/>
    <w:rsid w:val="009B2D96"/>
    <w:rsid w:val="009C1E6A"/>
    <w:rsid w:val="009C2022"/>
    <w:rsid w:val="009C57B0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9F3AD9"/>
    <w:rsid w:val="009F4A62"/>
    <w:rsid w:val="00A00AAD"/>
    <w:rsid w:val="00A0184D"/>
    <w:rsid w:val="00A03307"/>
    <w:rsid w:val="00A1010A"/>
    <w:rsid w:val="00A1362E"/>
    <w:rsid w:val="00A20FD6"/>
    <w:rsid w:val="00A21E5E"/>
    <w:rsid w:val="00A23DD6"/>
    <w:rsid w:val="00A2577E"/>
    <w:rsid w:val="00A279A4"/>
    <w:rsid w:val="00A31170"/>
    <w:rsid w:val="00A359DD"/>
    <w:rsid w:val="00A35A28"/>
    <w:rsid w:val="00A3773D"/>
    <w:rsid w:val="00A40041"/>
    <w:rsid w:val="00A41ED2"/>
    <w:rsid w:val="00A42ADD"/>
    <w:rsid w:val="00A445E1"/>
    <w:rsid w:val="00A450C5"/>
    <w:rsid w:val="00A45817"/>
    <w:rsid w:val="00A45A01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93223"/>
    <w:rsid w:val="00AA208B"/>
    <w:rsid w:val="00AA28C9"/>
    <w:rsid w:val="00AA325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501F"/>
    <w:rsid w:val="00AC6A02"/>
    <w:rsid w:val="00AC7DBA"/>
    <w:rsid w:val="00AC7F11"/>
    <w:rsid w:val="00AD002A"/>
    <w:rsid w:val="00AD06DD"/>
    <w:rsid w:val="00AD3E61"/>
    <w:rsid w:val="00AD630D"/>
    <w:rsid w:val="00AE04CF"/>
    <w:rsid w:val="00AE07CE"/>
    <w:rsid w:val="00AE0FD7"/>
    <w:rsid w:val="00AE2B5F"/>
    <w:rsid w:val="00AE3086"/>
    <w:rsid w:val="00AE4393"/>
    <w:rsid w:val="00AE4FA6"/>
    <w:rsid w:val="00AF2556"/>
    <w:rsid w:val="00AF33D0"/>
    <w:rsid w:val="00AF345C"/>
    <w:rsid w:val="00AF49F1"/>
    <w:rsid w:val="00AF4B92"/>
    <w:rsid w:val="00AF712F"/>
    <w:rsid w:val="00AF75B0"/>
    <w:rsid w:val="00B01F46"/>
    <w:rsid w:val="00B02247"/>
    <w:rsid w:val="00B039C7"/>
    <w:rsid w:val="00B05E7E"/>
    <w:rsid w:val="00B062CC"/>
    <w:rsid w:val="00B0650F"/>
    <w:rsid w:val="00B1060E"/>
    <w:rsid w:val="00B10FB3"/>
    <w:rsid w:val="00B1519A"/>
    <w:rsid w:val="00B203F8"/>
    <w:rsid w:val="00B228C9"/>
    <w:rsid w:val="00B24802"/>
    <w:rsid w:val="00B250B1"/>
    <w:rsid w:val="00B30E96"/>
    <w:rsid w:val="00B30F1A"/>
    <w:rsid w:val="00B315FE"/>
    <w:rsid w:val="00B317A0"/>
    <w:rsid w:val="00B33A54"/>
    <w:rsid w:val="00B35769"/>
    <w:rsid w:val="00B428E3"/>
    <w:rsid w:val="00B4612D"/>
    <w:rsid w:val="00B567EE"/>
    <w:rsid w:val="00B56C3B"/>
    <w:rsid w:val="00B61900"/>
    <w:rsid w:val="00B62315"/>
    <w:rsid w:val="00B634FF"/>
    <w:rsid w:val="00B65174"/>
    <w:rsid w:val="00B656B1"/>
    <w:rsid w:val="00B66941"/>
    <w:rsid w:val="00B67E6D"/>
    <w:rsid w:val="00B70403"/>
    <w:rsid w:val="00B7655E"/>
    <w:rsid w:val="00B80064"/>
    <w:rsid w:val="00B801E8"/>
    <w:rsid w:val="00B817A8"/>
    <w:rsid w:val="00B8458B"/>
    <w:rsid w:val="00B90753"/>
    <w:rsid w:val="00B95928"/>
    <w:rsid w:val="00B95978"/>
    <w:rsid w:val="00B95CE6"/>
    <w:rsid w:val="00BA1432"/>
    <w:rsid w:val="00BA4FD8"/>
    <w:rsid w:val="00BA6D5E"/>
    <w:rsid w:val="00BB0A51"/>
    <w:rsid w:val="00BB18E4"/>
    <w:rsid w:val="00BB3147"/>
    <w:rsid w:val="00BC01BE"/>
    <w:rsid w:val="00BC6EB8"/>
    <w:rsid w:val="00BD0BB5"/>
    <w:rsid w:val="00BD2598"/>
    <w:rsid w:val="00BD2C3E"/>
    <w:rsid w:val="00BD34BE"/>
    <w:rsid w:val="00BD4BDA"/>
    <w:rsid w:val="00BD520E"/>
    <w:rsid w:val="00BD6664"/>
    <w:rsid w:val="00BE54E2"/>
    <w:rsid w:val="00BE5D97"/>
    <w:rsid w:val="00BE5DAD"/>
    <w:rsid w:val="00BE6CAA"/>
    <w:rsid w:val="00BF12FE"/>
    <w:rsid w:val="00BF39B2"/>
    <w:rsid w:val="00BF491E"/>
    <w:rsid w:val="00BF5603"/>
    <w:rsid w:val="00BF77DF"/>
    <w:rsid w:val="00C014B3"/>
    <w:rsid w:val="00C033C2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99A"/>
    <w:rsid w:val="00C23ACC"/>
    <w:rsid w:val="00C23EB8"/>
    <w:rsid w:val="00C24C7A"/>
    <w:rsid w:val="00C25613"/>
    <w:rsid w:val="00C27045"/>
    <w:rsid w:val="00C2756F"/>
    <w:rsid w:val="00C30AFA"/>
    <w:rsid w:val="00C320EC"/>
    <w:rsid w:val="00C321F5"/>
    <w:rsid w:val="00C32877"/>
    <w:rsid w:val="00C35712"/>
    <w:rsid w:val="00C36C49"/>
    <w:rsid w:val="00C4363B"/>
    <w:rsid w:val="00C471F1"/>
    <w:rsid w:val="00C505E8"/>
    <w:rsid w:val="00C5499E"/>
    <w:rsid w:val="00C54A99"/>
    <w:rsid w:val="00C56AC8"/>
    <w:rsid w:val="00C5738B"/>
    <w:rsid w:val="00C57CBD"/>
    <w:rsid w:val="00C666FE"/>
    <w:rsid w:val="00C6685E"/>
    <w:rsid w:val="00C703C3"/>
    <w:rsid w:val="00C70CE4"/>
    <w:rsid w:val="00C70E5D"/>
    <w:rsid w:val="00C72BA1"/>
    <w:rsid w:val="00C72DD2"/>
    <w:rsid w:val="00C73AEC"/>
    <w:rsid w:val="00C73E32"/>
    <w:rsid w:val="00C740B4"/>
    <w:rsid w:val="00C75804"/>
    <w:rsid w:val="00C76110"/>
    <w:rsid w:val="00C76143"/>
    <w:rsid w:val="00C76308"/>
    <w:rsid w:val="00C80B97"/>
    <w:rsid w:val="00C86A57"/>
    <w:rsid w:val="00C87416"/>
    <w:rsid w:val="00C87A8D"/>
    <w:rsid w:val="00C90C8D"/>
    <w:rsid w:val="00C925ED"/>
    <w:rsid w:val="00C971FB"/>
    <w:rsid w:val="00C97726"/>
    <w:rsid w:val="00CA170E"/>
    <w:rsid w:val="00CA2819"/>
    <w:rsid w:val="00CA4338"/>
    <w:rsid w:val="00CA6365"/>
    <w:rsid w:val="00CB0E5F"/>
    <w:rsid w:val="00CC0816"/>
    <w:rsid w:val="00CC24F4"/>
    <w:rsid w:val="00CC261C"/>
    <w:rsid w:val="00CC3E15"/>
    <w:rsid w:val="00CC5709"/>
    <w:rsid w:val="00CC7148"/>
    <w:rsid w:val="00CC78B3"/>
    <w:rsid w:val="00CC7F5D"/>
    <w:rsid w:val="00CD1CE8"/>
    <w:rsid w:val="00CD3730"/>
    <w:rsid w:val="00CE1848"/>
    <w:rsid w:val="00CE2730"/>
    <w:rsid w:val="00CE4F5D"/>
    <w:rsid w:val="00CE5922"/>
    <w:rsid w:val="00CF0574"/>
    <w:rsid w:val="00CF0F37"/>
    <w:rsid w:val="00CF182E"/>
    <w:rsid w:val="00CF1FF7"/>
    <w:rsid w:val="00CF42A4"/>
    <w:rsid w:val="00CF4DEB"/>
    <w:rsid w:val="00CF4E0E"/>
    <w:rsid w:val="00D0643F"/>
    <w:rsid w:val="00D06D94"/>
    <w:rsid w:val="00D07B61"/>
    <w:rsid w:val="00D07D4D"/>
    <w:rsid w:val="00D10AF5"/>
    <w:rsid w:val="00D10B43"/>
    <w:rsid w:val="00D11646"/>
    <w:rsid w:val="00D128AA"/>
    <w:rsid w:val="00D1518F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429E"/>
    <w:rsid w:val="00D446D9"/>
    <w:rsid w:val="00D45428"/>
    <w:rsid w:val="00D458F7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26BE"/>
    <w:rsid w:val="00D72784"/>
    <w:rsid w:val="00D73304"/>
    <w:rsid w:val="00D74A4E"/>
    <w:rsid w:val="00D74D7C"/>
    <w:rsid w:val="00D761CA"/>
    <w:rsid w:val="00D76790"/>
    <w:rsid w:val="00D80E0D"/>
    <w:rsid w:val="00D85683"/>
    <w:rsid w:val="00D900E7"/>
    <w:rsid w:val="00D90359"/>
    <w:rsid w:val="00D92C41"/>
    <w:rsid w:val="00DA51A4"/>
    <w:rsid w:val="00DA622B"/>
    <w:rsid w:val="00DB05A4"/>
    <w:rsid w:val="00DB19B2"/>
    <w:rsid w:val="00DB6BC2"/>
    <w:rsid w:val="00DC082F"/>
    <w:rsid w:val="00DC3190"/>
    <w:rsid w:val="00DC323C"/>
    <w:rsid w:val="00DC4475"/>
    <w:rsid w:val="00DC4978"/>
    <w:rsid w:val="00DC569A"/>
    <w:rsid w:val="00DD060F"/>
    <w:rsid w:val="00DD097A"/>
    <w:rsid w:val="00DD1C48"/>
    <w:rsid w:val="00DD5074"/>
    <w:rsid w:val="00DD7EFF"/>
    <w:rsid w:val="00DE4B0E"/>
    <w:rsid w:val="00DF0F7F"/>
    <w:rsid w:val="00DF2267"/>
    <w:rsid w:val="00DF2D86"/>
    <w:rsid w:val="00DF5437"/>
    <w:rsid w:val="00DF61F6"/>
    <w:rsid w:val="00E042F8"/>
    <w:rsid w:val="00E10CC5"/>
    <w:rsid w:val="00E12025"/>
    <w:rsid w:val="00E127D1"/>
    <w:rsid w:val="00E1288C"/>
    <w:rsid w:val="00E139DC"/>
    <w:rsid w:val="00E15260"/>
    <w:rsid w:val="00E15A3F"/>
    <w:rsid w:val="00E16B34"/>
    <w:rsid w:val="00E215B4"/>
    <w:rsid w:val="00E22AC3"/>
    <w:rsid w:val="00E23A30"/>
    <w:rsid w:val="00E241A2"/>
    <w:rsid w:val="00E25ECF"/>
    <w:rsid w:val="00E26C9D"/>
    <w:rsid w:val="00E2727F"/>
    <w:rsid w:val="00E27DAF"/>
    <w:rsid w:val="00E35E54"/>
    <w:rsid w:val="00E40F3D"/>
    <w:rsid w:val="00E41C13"/>
    <w:rsid w:val="00E42086"/>
    <w:rsid w:val="00E435AC"/>
    <w:rsid w:val="00E47D74"/>
    <w:rsid w:val="00E5003A"/>
    <w:rsid w:val="00E5177F"/>
    <w:rsid w:val="00E51821"/>
    <w:rsid w:val="00E529AB"/>
    <w:rsid w:val="00E534D7"/>
    <w:rsid w:val="00E60F52"/>
    <w:rsid w:val="00E61091"/>
    <w:rsid w:val="00E6383C"/>
    <w:rsid w:val="00E670C9"/>
    <w:rsid w:val="00E70E2D"/>
    <w:rsid w:val="00E74B57"/>
    <w:rsid w:val="00E7676B"/>
    <w:rsid w:val="00E77CBB"/>
    <w:rsid w:val="00E77D22"/>
    <w:rsid w:val="00E8602D"/>
    <w:rsid w:val="00E87682"/>
    <w:rsid w:val="00E905B8"/>
    <w:rsid w:val="00E91E1C"/>
    <w:rsid w:val="00E9200D"/>
    <w:rsid w:val="00E92298"/>
    <w:rsid w:val="00E9753A"/>
    <w:rsid w:val="00EA5CF4"/>
    <w:rsid w:val="00EA638E"/>
    <w:rsid w:val="00EA63B3"/>
    <w:rsid w:val="00EA750D"/>
    <w:rsid w:val="00EB4C10"/>
    <w:rsid w:val="00EB5C78"/>
    <w:rsid w:val="00EB6CAA"/>
    <w:rsid w:val="00EB7D96"/>
    <w:rsid w:val="00ED4616"/>
    <w:rsid w:val="00ED5A41"/>
    <w:rsid w:val="00EE15C3"/>
    <w:rsid w:val="00EE1DE3"/>
    <w:rsid w:val="00EE227F"/>
    <w:rsid w:val="00EE3053"/>
    <w:rsid w:val="00EE3EFF"/>
    <w:rsid w:val="00EF0755"/>
    <w:rsid w:val="00EF2CA6"/>
    <w:rsid w:val="00EF4A2E"/>
    <w:rsid w:val="00EF5392"/>
    <w:rsid w:val="00EF5DFB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4C1F"/>
    <w:rsid w:val="00F26CC8"/>
    <w:rsid w:val="00F27E7D"/>
    <w:rsid w:val="00F33056"/>
    <w:rsid w:val="00F34C38"/>
    <w:rsid w:val="00F3542D"/>
    <w:rsid w:val="00F4094C"/>
    <w:rsid w:val="00F42257"/>
    <w:rsid w:val="00F506BF"/>
    <w:rsid w:val="00F52413"/>
    <w:rsid w:val="00F52938"/>
    <w:rsid w:val="00F53D06"/>
    <w:rsid w:val="00F55750"/>
    <w:rsid w:val="00F55D70"/>
    <w:rsid w:val="00F577D0"/>
    <w:rsid w:val="00F57D36"/>
    <w:rsid w:val="00F604E8"/>
    <w:rsid w:val="00F62C68"/>
    <w:rsid w:val="00F63409"/>
    <w:rsid w:val="00F63A87"/>
    <w:rsid w:val="00F6476E"/>
    <w:rsid w:val="00F66EC0"/>
    <w:rsid w:val="00F7183F"/>
    <w:rsid w:val="00F763EE"/>
    <w:rsid w:val="00F7782F"/>
    <w:rsid w:val="00F8169A"/>
    <w:rsid w:val="00F8510E"/>
    <w:rsid w:val="00F9425E"/>
    <w:rsid w:val="00F95499"/>
    <w:rsid w:val="00F956E1"/>
    <w:rsid w:val="00F9640E"/>
    <w:rsid w:val="00F96DE3"/>
    <w:rsid w:val="00FA1EEC"/>
    <w:rsid w:val="00FA4129"/>
    <w:rsid w:val="00FA6080"/>
    <w:rsid w:val="00FA79E4"/>
    <w:rsid w:val="00FB24F6"/>
    <w:rsid w:val="00FB64B9"/>
    <w:rsid w:val="00FB7245"/>
    <w:rsid w:val="00FC494F"/>
    <w:rsid w:val="00FC60D6"/>
    <w:rsid w:val="00FC7100"/>
    <w:rsid w:val="00FD0AB7"/>
    <w:rsid w:val="00FD0E62"/>
    <w:rsid w:val="00FD1DAD"/>
    <w:rsid w:val="00FD2FA1"/>
    <w:rsid w:val="00FD5A45"/>
    <w:rsid w:val="00FD6601"/>
    <w:rsid w:val="00FD7C92"/>
    <w:rsid w:val="00FE0025"/>
    <w:rsid w:val="00FE07D5"/>
    <w:rsid w:val="00FE1E28"/>
    <w:rsid w:val="00FE482F"/>
    <w:rsid w:val="00FF1A85"/>
    <w:rsid w:val="00FF2C45"/>
    <w:rsid w:val="00FF4F8A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9438C6B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qFormat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  <w:style w:type="paragraph" w:customStyle="1" w:styleId="Akapitzlist4">
    <w:name w:val="Akapit z listą4"/>
    <w:basedOn w:val="Normalny"/>
    <w:rsid w:val="009F3AD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character" w:customStyle="1" w:styleId="iceouttxt">
    <w:name w:val="iceouttxt"/>
    <w:rsid w:val="00766F03"/>
  </w:style>
  <w:style w:type="paragraph" w:customStyle="1" w:styleId="Tekstpodstawowy1">
    <w:name w:val="Tekst podstawowy1"/>
    <w:basedOn w:val="Normalny"/>
    <w:rsid w:val="00766F03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Wyrnienieintensywne">
    <w:name w:val="Intense Emphasis"/>
    <w:qFormat/>
    <w:rsid w:val="00766F03"/>
    <w:rPr>
      <w:i/>
      <w:iCs/>
      <w:color w:val="4472C4"/>
    </w:rPr>
  </w:style>
  <w:style w:type="character" w:customStyle="1" w:styleId="Domylnaczcionkaakapitu6">
    <w:name w:val="Domyślna czcionka akapitu6"/>
    <w:rsid w:val="001A790C"/>
  </w:style>
  <w:style w:type="character" w:customStyle="1" w:styleId="Domylnaczcionkaakapitu8">
    <w:name w:val="Domyślna czcionka akapitu8"/>
    <w:rsid w:val="001A7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4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zestochowa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@czestochowa.um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ks@czestochowa.um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is@czestochowa.um.gov.p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7291E-0C4D-4A01-9170-9DEE3B7E9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9</Pages>
  <Words>2925</Words>
  <Characters>17550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20435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126</cp:revision>
  <cp:lastPrinted>2025-05-13T10:14:00Z</cp:lastPrinted>
  <dcterms:created xsi:type="dcterms:W3CDTF">2023-03-22T08:05:00Z</dcterms:created>
  <dcterms:modified xsi:type="dcterms:W3CDTF">2026-04-23T06:50:00Z</dcterms:modified>
</cp:coreProperties>
</file>