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23E1" w14:textId="3BB7D530" w:rsidR="00706EF0" w:rsidRPr="0044399E" w:rsidRDefault="00890F35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0D89D175" w14:textId="0094D7A9" w:rsidR="00837F7F" w:rsidRPr="003A7960" w:rsidRDefault="00A900C8" w:rsidP="003A7960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60562C43" w14:textId="77777777" w:rsidR="005F3DA3" w:rsidRDefault="005F3DA3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7B351E7D" w14:textId="26929476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3FDF88F6" w14:textId="7ECCAF61" w:rsidR="00A900C8" w:rsidRPr="00097C81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 zadania:</w:t>
      </w:r>
      <w:r w:rsidR="00097C81">
        <w:rPr>
          <w:rFonts w:cs="Arial"/>
          <w:color w:val="000000" w:themeColor="text1"/>
          <w:szCs w:val="20"/>
        </w:rPr>
        <w:t xml:space="preserve"> </w:t>
      </w:r>
      <w:r w:rsidR="00097C81" w:rsidRPr="002957D3">
        <w:rPr>
          <w:b/>
          <w:bCs/>
          <w:color w:val="auto"/>
          <w:szCs w:val="20"/>
        </w:rPr>
        <w:t>„Przebudowa zbiornika wodnego w miejscowości Sieczka”</w:t>
      </w:r>
      <w:r w:rsidR="00F200FE">
        <w:rPr>
          <w:rFonts w:cs="Arial"/>
          <w:b/>
          <w:bCs/>
          <w:iCs/>
          <w:color w:val="000000" w:themeColor="text1"/>
          <w:szCs w:val="20"/>
        </w:rPr>
        <w:t xml:space="preserve">, </w:t>
      </w:r>
      <w:r w:rsidR="004A547D">
        <w:rPr>
          <w:rFonts w:eastAsiaTheme="minorHAnsi" w:cs="Arial"/>
          <w:color w:val="0F243E" w:themeColor="text2" w:themeShade="80"/>
          <w:szCs w:val="20"/>
        </w:rPr>
        <w:t xml:space="preserve"> </w:t>
      </w:r>
      <w:r w:rsidR="00DE4E99">
        <w:rPr>
          <w:rFonts w:cs="Arial"/>
          <w:color w:val="000000" w:themeColor="text1"/>
          <w:szCs w:val="20"/>
        </w:rPr>
        <w:t xml:space="preserve">my niżej podpisani </w:t>
      </w:r>
      <w:r w:rsidRPr="0044399E">
        <w:rPr>
          <w:rFonts w:cs="Arial"/>
          <w:color w:val="000000" w:themeColor="text1"/>
        </w:rPr>
        <w:t>reprezentujący Wykonawcę/Wykonawców:</w:t>
      </w:r>
    </w:p>
    <w:p w14:paraId="7D962067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36603DC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AECCE2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F7029E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4E2C65CD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184A53C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67D894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490876A2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64BBF8D8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1A46681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1A12EF61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63760D3D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42E6D56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2C96582B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>prowadzenia korespondencji w toczącym się postępowaniu*,</w:t>
      </w:r>
    </w:p>
    <w:p w14:paraId="1EC12B7C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73AE00EC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75664582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6F857C18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6EF685E6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027BB907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F75E761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35376018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A07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6DB3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0F26AFE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3A0F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13E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1B1F0F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E16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4C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5722D07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5B3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324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DA45D0A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F9FC7" w14:textId="77777777" w:rsidR="00815947" w:rsidRDefault="00815947">
      <w:r>
        <w:separator/>
      </w:r>
    </w:p>
  </w:endnote>
  <w:endnote w:type="continuationSeparator" w:id="0">
    <w:p w14:paraId="01C8B85F" w14:textId="77777777" w:rsidR="00815947" w:rsidRDefault="0081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1D45" w14:textId="77777777" w:rsidR="00D9565D" w:rsidRPr="00B36434" w:rsidRDefault="007962F1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78556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DC760" w14:textId="77777777" w:rsidR="00815947" w:rsidRDefault="00815947">
      <w:r>
        <w:separator/>
      </w:r>
    </w:p>
  </w:footnote>
  <w:footnote w:type="continuationSeparator" w:id="0">
    <w:p w14:paraId="14B56E67" w14:textId="77777777" w:rsidR="00815947" w:rsidRDefault="00815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C705" w14:textId="48E86986" w:rsidR="00B36434" w:rsidRDefault="002C4320" w:rsidP="00EF1A9E">
    <w:pPr>
      <w:pStyle w:val="Nagwek"/>
      <w:jc w:val="center"/>
    </w:pPr>
    <w:r>
      <w:rPr>
        <w:noProof/>
      </w:rPr>
      <w:drawing>
        <wp:inline distT="0" distB="0" distL="0" distR="0" wp14:anchorId="17250F67" wp14:editId="03CC8E1B">
          <wp:extent cx="5761355" cy="585470"/>
          <wp:effectExtent l="0" t="0" r="0" b="508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3CF34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856111">
    <w:abstractNumId w:val="8"/>
  </w:num>
  <w:num w:numId="2" w16cid:durableId="1790010007">
    <w:abstractNumId w:val="7"/>
  </w:num>
  <w:num w:numId="3" w16cid:durableId="249774352">
    <w:abstractNumId w:val="12"/>
  </w:num>
  <w:num w:numId="4" w16cid:durableId="802649306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2076847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5451937">
    <w:abstractNumId w:val="13"/>
  </w:num>
  <w:num w:numId="7" w16cid:durableId="65052546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0F1F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14B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97C81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7FF"/>
    <w:rsid w:val="000F0924"/>
    <w:rsid w:val="000F0CBB"/>
    <w:rsid w:val="000F176B"/>
    <w:rsid w:val="000F1F5A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568C"/>
    <w:rsid w:val="00117281"/>
    <w:rsid w:val="00117CA6"/>
    <w:rsid w:val="0012021D"/>
    <w:rsid w:val="00120A1A"/>
    <w:rsid w:val="00120B85"/>
    <w:rsid w:val="0012185C"/>
    <w:rsid w:val="00121E3C"/>
    <w:rsid w:val="00121E59"/>
    <w:rsid w:val="001230C0"/>
    <w:rsid w:val="00123433"/>
    <w:rsid w:val="00123A11"/>
    <w:rsid w:val="00124FB9"/>
    <w:rsid w:val="001268D2"/>
    <w:rsid w:val="001274B4"/>
    <w:rsid w:val="0013160F"/>
    <w:rsid w:val="00131E79"/>
    <w:rsid w:val="00131FC5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381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4A55"/>
    <w:rsid w:val="00175F12"/>
    <w:rsid w:val="001768A4"/>
    <w:rsid w:val="00176D32"/>
    <w:rsid w:val="00177F16"/>
    <w:rsid w:val="00180A0C"/>
    <w:rsid w:val="001819B9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BFB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53F"/>
    <w:rsid w:val="002637B3"/>
    <w:rsid w:val="002648DE"/>
    <w:rsid w:val="00266558"/>
    <w:rsid w:val="00270414"/>
    <w:rsid w:val="0027093B"/>
    <w:rsid w:val="00270F75"/>
    <w:rsid w:val="00271FAD"/>
    <w:rsid w:val="002728E7"/>
    <w:rsid w:val="002741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32F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6CF2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4320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6B45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3C3"/>
    <w:rsid w:val="00305A07"/>
    <w:rsid w:val="00305BFF"/>
    <w:rsid w:val="003063D1"/>
    <w:rsid w:val="00306902"/>
    <w:rsid w:val="003072AF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0393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4BF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A5801"/>
    <w:rsid w:val="003A7960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470E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6FF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2566"/>
    <w:rsid w:val="0045316A"/>
    <w:rsid w:val="0045461B"/>
    <w:rsid w:val="00454629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5E67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547D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841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507C"/>
    <w:rsid w:val="004D6323"/>
    <w:rsid w:val="004D7BF2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CC6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6FA8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360"/>
    <w:rsid w:val="005F0C19"/>
    <w:rsid w:val="005F1181"/>
    <w:rsid w:val="005F1640"/>
    <w:rsid w:val="005F3367"/>
    <w:rsid w:val="005F3DA3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57D98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B0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1F69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679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A09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0775"/>
    <w:rsid w:val="00781218"/>
    <w:rsid w:val="00782CFA"/>
    <w:rsid w:val="00783199"/>
    <w:rsid w:val="007841BC"/>
    <w:rsid w:val="0078445E"/>
    <w:rsid w:val="00784553"/>
    <w:rsid w:val="00785226"/>
    <w:rsid w:val="00785561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62F1"/>
    <w:rsid w:val="00797363"/>
    <w:rsid w:val="00797769"/>
    <w:rsid w:val="007A0EA2"/>
    <w:rsid w:val="007A1433"/>
    <w:rsid w:val="007A1D8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17F3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132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16B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947"/>
    <w:rsid w:val="00815D50"/>
    <w:rsid w:val="00816A34"/>
    <w:rsid w:val="00816C9D"/>
    <w:rsid w:val="00816FB3"/>
    <w:rsid w:val="00820B1A"/>
    <w:rsid w:val="00821350"/>
    <w:rsid w:val="00821AE9"/>
    <w:rsid w:val="00821EAD"/>
    <w:rsid w:val="008228E0"/>
    <w:rsid w:val="00822A83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A32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25D6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2CC5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4F3D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0D6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1CF0"/>
    <w:rsid w:val="009B348E"/>
    <w:rsid w:val="009B34FF"/>
    <w:rsid w:val="009B3673"/>
    <w:rsid w:val="009B3B18"/>
    <w:rsid w:val="009B4949"/>
    <w:rsid w:val="009B7456"/>
    <w:rsid w:val="009C027E"/>
    <w:rsid w:val="009C05A2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B3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5E8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B07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A27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A3A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47F"/>
    <w:rsid w:val="00B413CD"/>
    <w:rsid w:val="00B41978"/>
    <w:rsid w:val="00B41D66"/>
    <w:rsid w:val="00B4315F"/>
    <w:rsid w:val="00B44167"/>
    <w:rsid w:val="00B44506"/>
    <w:rsid w:val="00B45C7D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08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9F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2F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345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6F8D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0D76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5EEF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259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10B"/>
    <w:rsid w:val="00CF2A22"/>
    <w:rsid w:val="00CF3EC6"/>
    <w:rsid w:val="00CF60A7"/>
    <w:rsid w:val="00CF60CC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6A9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49F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5EA"/>
    <w:rsid w:val="00D74913"/>
    <w:rsid w:val="00D75125"/>
    <w:rsid w:val="00D75293"/>
    <w:rsid w:val="00D75938"/>
    <w:rsid w:val="00D7625C"/>
    <w:rsid w:val="00D7675A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6CE9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4E3B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1C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5829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238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9E9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00FE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AA4A9"/>
  <w15:docId w15:val="{447FC5CB-70DB-465C-8F4E-3AFA4253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  <w:style w:type="paragraph" w:styleId="Poprawka">
    <w:name w:val="Revision"/>
    <w:hidden/>
    <w:uiPriority w:val="99"/>
    <w:semiHidden/>
    <w:rsid w:val="003E36FF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787B1-75E9-496F-97C7-798176DF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32</cp:revision>
  <cp:lastPrinted>2015-03-06T05:37:00Z</cp:lastPrinted>
  <dcterms:created xsi:type="dcterms:W3CDTF">2023-07-28T09:35:00Z</dcterms:created>
  <dcterms:modified xsi:type="dcterms:W3CDTF">2026-04-23T21:10:00Z</dcterms:modified>
</cp:coreProperties>
</file>