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E8F49" w14:textId="77777777" w:rsidR="009119D0" w:rsidRPr="00D271A8" w:rsidRDefault="004A4F46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>Załącznik nr 2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do S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WZ</w:t>
      </w:r>
    </w:p>
    <w:p w14:paraId="0819D634" w14:textId="77777777" w:rsidR="009119D0" w:rsidRPr="00D271A8" w:rsidRDefault="009119D0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623B3D6A" w14:textId="77777777" w:rsidR="009119D0" w:rsidRPr="00D271A8" w:rsidRDefault="009119D0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6BBC7880" w14:textId="471EE40E" w:rsidR="002A385C" w:rsidRPr="00DE3153" w:rsidRDefault="0028409F" w:rsidP="002A385C">
      <w:pPr>
        <w:pStyle w:val="Bezodstpw"/>
        <w:spacing w:line="276" w:lineRule="auto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E72EAD">
        <w:rPr>
          <w:rFonts w:ascii="Cambria" w:hAnsi="Cambria"/>
          <w:sz w:val="20"/>
          <w:szCs w:val="20"/>
        </w:rPr>
        <w:t>6</w:t>
      </w:r>
      <w:r w:rsidR="002A385C" w:rsidRPr="00DE3153">
        <w:rPr>
          <w:rFonts w:ascii="Cambria" w:hAnsi="Cambria"/>
          <w:sz w:val="20"/>
          <w:szCs w:val="20"/>
        </w:rPr>
        <w:t xml:space="preserve"> roku w </w:t>
      </w:r>
      <w:r w:rsidR="00E72EAD">
        <w:rPr>
          <w:rFonts w:ascii="Cambria" w:hAnsi="Cambria" w:cs="Cambria"/>
          <w:b/>
          <w:bCs/>
          <w:sz w:val="20"/>
          <w:szCs w:val="20"/>
        </w:rPr>
        <w:t>Nowy Korczyn</w:t>
      </w:r>
    </w:p>
    <w:p w14:paraId="3867A968" w14:textId="77777777" w:rsidR="002A385C" w:rsidRPr="00DE3153" w:rsidRDefault="002A385C" w:rsidP="002A385C">
      <w:pPr>
        <w:pStyle w:val="Standard"/>
        <w:jc w:val="both"/>
        <w:rPr>
          <w:rFonts w:ascii="Cambria" w:hAnsi="Cambria"/>
          <w:sz w:val="20"/>
          <w:szCs w:val="20"/>
        </w:rPr>
      </w:pPr>
      <w:r w:rsidRPr="00DE3153">
        <w:rPr>
          <w:rFonts w:ascii="Cambria" w:hAnsi="Cambria"/>
          <w:sz w:val="20"/>
          <w:szCs w:val="20"/>
        </w:rPr>
        <w:t>pomiędzy:</w:t>
      </w:r>
    </w:p>
    <w:p w14:paraId="7BDACBA0" w14:textId="77777777" w:rsidR="002A385C" w:rsidRPr="00DE3153" w:rsidRDefault="002A385C" w:rsidP="002A385C">
      <w:pPr>
        <w:pStyle w:val="Standard"/>
        <w:jc w:val="both"/>
        <w:rPr>
          <w:rFonts w:ascii="Cambria" w:hAnsi="Cambria"/>
          <w:sz w:val="20"/>
          <w:szCs w:val="20"/>
        </w:rPr>
      </w:pPr>
      <w:r w:rsidRPr="00DE3153">
        <w:rPr>
          <w:rFonts w:ascii="Cambria" w:hAnsi="Cambria"/>
          <w:sz w:val="20"/>
          <w:szCs w:val="20"/>
        </w:rPr>
        <w:t xml:space="preserve"> </w:t>
      </w:r>
    </w:p>
    <w:p w14:paraId="13C2B8F5" w14:textId="1A73EE69" w:rsidR="002A385C" w:rsidRPr="00DE3153" w:rsidRDefault="00006AE7" w:rsidP="002A385C">
      <w:pPr>
        <w:spacing w:after="200" w:line="264" w:lineRule="auto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…………………………………………………………………………..</w:t>
      </w:r>
    </w:p>
    <w:p w14:paraId="303E3DFC" w14:textId="77777777" w:rsidR="002A385C" w:rsidRPr="00DE3153" w:rsidRDefault="002A385C" w:rsidP="002A385C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DE3153"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14:paraId="5EDCC21D" w14:textId="77777777" w:rsidR="002A385C" w:rsidRPr="00DE3153" w:rsidRDefault="002A385C" w:rsidP="002A385C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DE3153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……………………………………, </w:t>
      </w:r>
    </w:p>
    <w:p w14:paraId="560FBD02" w14:textId="77777777" w:rsidR="002A385C" w:rsidRPr="00DE3153" w:rsidRDefault="002A385C" w:rsidP="002A385C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DE3153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34D2D3D6" w14:textId="77777777" w:rsidR="002A385C" w:rsidRPr="00DE3153" w:rsidRDefault="002A385C" w:rsidP="002A385C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14:paraId="171597FB" w14:textId="77777777" w:rsidR="002A385C" w:rsidRPr="00DE3153" w:rsidRDefault="002A385C" w:rsidP="002A385C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DE3153">
        <w:rPr>
          <w:rFonts w:ascii="Cambria" w:hAnsi="Cambria" w:cs="Arial"/>
          <w:bCs/>
          <w:sz w:val="20"/>
        </w:rPr>
        <w:t xml:space="preserve">a  </w:t>
      </w:r>
      <w:r w:rsidRPr="00DE315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3274267E" w14:textId="77777777" w:rsidR="002A385C" w:rsidRPr="00DE3153" w:rsidRDefault="002A385C" w:rsidP="002A385C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E3153">
        <w:rPr>
          <w:rFonts w:ascii="Cambria" w:hAnsi="Cambria" w:cs="Arial"/>
          <w:sz w:val="20"/>
          <w:szCs w:val="20"/>
        </w:rPr>
        <w:t>reprezentowaną przez :</w:t>
      </w:r>
    </w:p>
    <w:p w14:paraId="2CF56CFE" w14:textId="77777777" w:rsidR="002A385C" w:rsidRPr="00DE3153" w:rsidRDefault="002A385C" w:rsidP="002A385C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DE315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DE3153">
        <w:rPr>
          <w:rFonts w:ascii="Cambria" w:hAnsi="Cambria" w:cs="Arial"/>
          <w:sz w:val="20"/>
          <w:szCs w:val="20"/>
        </w:rPr>
        <w:t xml:space="preserve">zwany dalej </w:t>
      </w:r>
      <w:r w:rsidRPr="00DE3153">
        <w:rPr>
          <w:rFonts w:ascii="Cambria" w:hAnsi="Cambria" w:cs="Arial"/>
          <w:b/>
          <w:bCs/>
          <w:sz w:val="20"/>
          <w:szCs w:val="20"/>
        </w:rPr>
        <w:t>Wykonawcą</w:t>
      </w:r>
      <w:r w:rsidRPr="00DE3153">
        <w:rPr>
          <w:rFonts w:ascii="Cambria" w:hAnsi="Cambria" w:cs="Arial"/>
          <w:sz w:val="20"/>
          <w:szCs w:val="20"/>
        </w:rPr>
        <w:t>.</w:t>
      </w:r>
    </w:p>
    <w:p w14:paraId="00A71357" w14:textId="77777777" w:rsidR="004B0393" w:rsidRPr="00D271A8" w:rsidRDefault="004B0393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</w:p>
    <w:p w14:paraId="6DBDF2D4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5391DDC9" w14:textId="0195BFC5" w:rsidR="00B8778F" w:rsidRDefault="009119D0" w:rsidP="0039058E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  <w:szCs w:val="20"/>
        </w:rPr>
      </w:pPr>
      <w:r w:rsidRPr="00CA5671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="00E432F9" w:rsidRPr="00CA5671">
        <w:rPr>
          <w:rFonts w:ascii="Cambria" w:hAnsi="Cambria" w:cs="Arial"/>
          <w:bCs/>
          <w:sz w:val="20"/>
          <w:szCs w:val="20"/>
        </w:rPr>
        <w:br/>
      </w:r>
      <w:r w:rsidRPr="00CA5671">
        <w:rPr>
          <w:rFonts w:ascii="Cambria" w:hAnsi="Cambria" w:cs="Arial"/>
          <w:bCs/>
          <w:sz w:val="20"/>
          <w:szCs w:val="20"/>
        </w:rPr>
        <w:t xml:space="preserve">z dnia 11 września 2019 r. - Prawo zamówień </w:t>
      </w:r>
      <w:r w:rsidR="00E965A3">
        <w:rPr>
          <w:rFonts w:ascii="Cambria" w:hAnsi="Cambria" w:cs="Arial"/>
          <w:bCs/>
          <w:sz w:val="20"/>
          <w:szCs w:val="20"/>
        </w:rPr>
        <w:t>publicznych (Dz. U. z 202</w:t>
      </w:r>
      <w:r w:rsidR="003A7F30">
        <w:rPr>
          <w:rFonts w:ascii="Cambria" w:hAnsi="Cambria" w:cs="Arial"/>
          <w:bCs/>
          <w:sz w:val="20"/>
          <w:szCs w:val="20"/>
        </w:rPr>
        <w:t>4</w:t>
      </w:r>
      <w:r w:rsidR="007D5DE1" w:rsidRPr="00CA5671">
        <w:rPr>
          <w:rFonts w:ascii="Cambria" w:hAnsi="Cambria" w:cs="Arial"/>
          <w:bCs/>
          <w:sz w:val="20"/>
          <w:szCs w:val="20"/>
        </w:rPr>
        <w:t xml:space="preserve"> r., poz. </w:t>
      </w:r>
      <w:r w:rsidR="003A7F30">
        <w:rPr>
          <w:rFonts w:ascii="Cambria" w:hAnsi="Cambria" w:cs="Arial"/>
          <w:bCs/>
          <w:sz w:val="20"/>
          <w:szCs w:val="20"/>
        </w:rPr>
        <w:t>1320</w:t>
      </w:r>
      <w:r w:rsidRPr="00CA5671">
        <w:rPr>
          <w:rFonts w:ascii="Cambria" w:hAnsi="Cambria" w:cs="Arial"/>
          <w:bCs/>
          <w:sz w:val="20"/>
          <w:szCs w:val="20"/>
        </w:rPr>
        <w:t xml:space="preserve"> ze zm.) [zwanej dalej także „ustawa Pzp”], </w:t>
      </w:r>
      <w:r w:rsidRPr="00CA5671">
        <w:rPr>
          <w:rFonts w:ascii="Cambria" w:hAnsi="Cambria" w:cs="Arial"/>
          <w:b/>
          <w:sz w:val="20"/>
          <w:szCs w:val="20"/>
        </w:rPr>
        <w:t>Zamawiający</w:t>
      </w:r>
      <w:r w:rsidRPr="00CA5671">
        <w:rPr>
          <w:rFonts w:ascii="Cambria" w:hAnsi="Cambria" w:cs="Arial"/>
          <w:bCs/>
          <w:sz w:val="20"/>
          <w:szCs w:val="20"/>
        </w:rPr>
        <w:t xml:space="preserve"> zleca, a </w:t>
      </w:r>
      <w:r w:rsidRPr="00CA5671">
        <w:rPr>
          <w:rFonts w:ascii="Cambria" w:hAnsi="Cambria" w:cs="Arial"/>
          <w:b/>
          <w:sz w:val="20"/>
          <w:szCs w:val="20"/>
        </w:rPr>
        <w:t>Wykonawca</w:t>
      </w:r>
      <w:bookmarkStart w:id="0" w:name="_Hlk32819668"/>
      <w:r w:rsidR="00131A13" w:rsidRPr="00CA5671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8D0324" w:rsidRPr="00CA5671">
        <w:rPr>
          <w:rFonts w:ascii="Cambria" w:hAnsi="Cambria" w:cs="Arial"/>
          <w:bCs/>
          <w:sz w:val="20"/>
          <w:szCs w:val="20"/>
        </w:rPr>
        <w:t xml:space="preserve"> pn.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: </w:t>
      </w:r>
      <w:r w:rsidR="00F67F08" w:rsidRPr="00F67F08">
        <w:rPr>
          <w:rFonts w:ascii="Cambria" w:hAnsi="Cambria" w:cs="Arial"/>
          <w:b/>
          <w:sz w:val="20"/>
          <w:szCs w:val="20"/>
        </w:rPr>
        <w:t xml:space="preserve">„Remont i przebudowa dróg na terenie Gminy </w:t>
      </w:r>
      <w:r w:rsidR="00E72EAD">
        <w:rPr>
          <w:rFonts w:ascii="Cambria" w:hAnsi="Cambria" w:cs="Arial"/>
          <w:b/>
          <w:sz w:val="20"/>
          <w:szCs w:val="20"/>
        </w:rPr>
        <w:t>Nowy Korczyn</w:t>
      </w:r>
      <w:r w:rsidR="00F67F08" w:rsidRPr="00F67F08">
        <w:rPr>
          <w:rFonts w:ascii="Cambria" w:hAnsi="Cambria" w:cs="Arial"/>
          <w:b/>
          <w:sz w:val="20"/>
          <w:szCs w:val="20"/>
        </w:rPr>
        <w:t>”</w:t>
      </w:r>
    </w:p>
    <w:p w14:paraId="48DD0299" w14:textId="4C54C2F7" w:rsidR="00F67F08" w:rsidRDefault="00E72EAD" w:rsidP="00E72EAD">
      <w:pPr>
        <w:ind w:left="360"/>
        <w:jc w:val="both"/>
        <w:rPr>
          <w:rFonts w:ascii="Cambria" w:eastAsia="CIDFont+F1" w:hAnsi="Cambria"/>
          <w:b/>
          <w:bCs/>
          <w:sz w:val="20"/>
          <w:szCs w:val="20"/>
          <w:lang w:eastAsia="pl-PL" w:bidi="pl-PL"/>
        </w:rPr>
      </w:pPr>
      <w:r>
        <w:rPr>
          <w:rFonts w:ascii="Cambria" w:eastAsia="CIDFont+F1" w:hAnsi="Cambria"/>
          <w:b/>
          <w:bCs/>
          <w:sz w:val="20"/>
          <w:szCs w:val="20"/>
          <w:lang w:eastAsia="pl-PL"/>
        </w:rPr>
        <w:t>Część 1</w:t>
      </w:r>
      <w:r w:rsidRPr="00675FD4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: </w:t>
      </w:r>
      <w:r w:rsidRPr="002343A9">
        <w:rPr>
          <w:rFonts w:ascii="Cambria" w:eastAsia="CIDFont+F1" w:hAnsi="Cambria"/>
          <w:b/>
          <w:bCs/>
          <w:sz w:val="20"/>
          <w:szCs w:val="20"/>
          <w:lang w:eastAsia="pl-PL" w:bidi="pl-PL"/>
        </w:rPr>
        <w:t>„Remont drogi gminnej nr 353056T Pawłów do wału rzeki Wisły od km 0+000 do km 1+400, nawierzchnia asfaltowa od km 0+000 do km 1+000 oraz nawierzchnia z tłucznia kamiennego od km 1+000 do km 1+400”</w:t>
      </w:r>
      <w:r w:rsidR="00F67F08">
        <w:rPr>
          <w:rFonts w:ascii="Cambria" w:eastAsia="CIDFont+F1" w:hAnsi="Cambria"/>
          <w:b/>
          <w:bCs/>
          <w:sz w:val="20"/>
          <w:szCs w:val="20"/>
          <w:lang w:eastAsia="pl-PL"/>
        </w:rPr>
        <w:t>*</w:t>
      </w:r>
    </w:p>
    <w:p w14:paraId="6CEC7F72" w14:textId="29204DE1" w:rsidR="00F67F08" w:rsidRPr="00F67F08" w:rsidRDefault="00E72EAD" w:rsidP="00F67F08">
      <w:pPr>
        <w:ind w:left="360"/>
        <w:jc w:val="both"/>
        <w:rPr>
          <w:rFonts w:ascii="Cambria" w:eastAsia="CIDFont+F1" w:hAnsi="Cambria"/>
          <w:b/>
          <w:bCs/>
          <w:sz w:val="20"/>
          <w:szCs w:val="20"/>
          <w:lang w:eastAsia="pl-PL"/>
        </w:rPr>
      </w:pPr>
      <w:r>
        <w:rPr>
          <w:rFonts w:ascii="Cambria" w:eastAsia="CIDFont+F1" w:hAnsi="Cambria"/>
          <w:b/>
          <w:bCs/>
          <w:sz w:val="20"/>
          <w:szCs w:val="20"/>
          <w:lang w:eastAsia="pl-PL"/>
        </w:rPr>
        <w:t>Część 2</w:t>
      </w:r>
      <w:r w:rsidRPr="00675FD4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: </w:t>
      </w:r>
      <w:r w:rsidRPr="00181254">
        <w:rPr>
          <w:rFonts w:ascii="Cambria" w:eastAsia="CIDFont+F1" w:hAnsi="Cambria"/>
          <w:b/>
          <w:bCs/>
          <w:sz w:val="20"/>
          <w:szCs w:val="20"/>
          <w:lang w:eastAsia="pl-PL" w:bidi="pl-PL"/>
        </w:rPr>
        <w:t>„Przebudowa drogi wewnętrznej na działkach nr 110, 111 obręb Żukowice - do pól od km 0+000 do km 1+140, nawierzchnia asfaltowa od km 0+000 do km 1+000 oraz nawierzchnia z tłucznia kamiennego od km 1+000 do km 1+140”</w:t>
      </w:r>
      <w:r w:rsidR="00F67F08">
        <w:rPr>
          <w:rFonts w:ascii="Cambria" w:eastAsia="CIDFont+F1" w:hAnsi="Cambria"/>
          <w:b/>
          <w:bCs/>
          <w:sz w:val="20"/>
          <w:szCs w:val="20"/>
          <w:lang w:eastAsia="pl-PL"/>
        </w:rPr>
        <w:t>*</w:t>
      </w:r>
    </w:p>
    <w:p w14:paraId="13CE243C" w14:textId="5FD71470" w:rsidR="00131A13" w:rsidRPr="00BF0050" w:rsidRDefault="00B8778F" w:rsidP="00BF005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Zakres Przedmiotu umowy określa dokumentacja projektowa – przedmiar, specyfikacja techniczna wykonania </w:t>
      </w:r>
      <w:r>
        <w:rPr>
          <w:rFonts w:ascii="Cambria" w:hAnsi="Cambria" w:cs="Arial"/>
          <w:bCs/>
          <w:sz w:val="20"/>
          <w:szCs w:val="20"/>
        </w:rPr>
        <w:br/>
        <w:t>i odbioru robót budowlanych, zapisy specyfikacji warunków zamówienia.</w:t>
      </w:r>
    </w:p>
    <w:bookmarkEnd w:id="0"/>
    <w:p w14:paraId="6650C5CC" w14:textId="2B078F08"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/>
          <w:bCs/>
          <w:sz w:val="20"/>
          <w:szCs w:val="20"/>
        </w:rPr>
        <w:t>Wykonawca</w:t>
      </w:r>
      <w:r w:rsidRPr="007256F4">
        <w:rPr>
          <w:rFonts w:ascii="Cambria" w:hAnsi="Cambria" w:cs="Arial"/>
          <w:bCs/>
          <w:sz w:val="20"/>
          <w:szCs w:val="20"/>
        </w:rPr>
        <w:t xml:space="preserve"> oświadcza, że zapoznał się z </w:t>
      </w:r>
      <w:r w:rsidRPr="007256F4">
        <w:rPr>
          <w:rFonts w:ascii="Cambria" w:hAnsi="Cambria" w:cs="Arial"/>
          <w:sz w:val="20"/>
          <w:szCs w:val="20"/>
        </w:rPr>
        <w:t>dokumentacją</w:t>
      </w:r>
      <w:r w:rsidRPr="007256F4">
        <w:rPr>
          <w:rFonts w:ascii="Cambria" w:hAnsi="Cambria" w:cs="Arial"/>
          <w:bCs/>
          <w:sz w:val="20"/>
          <w:szCs w:val="20"/>
        </w:rPr>
        <w:t>, specyfikacją techniczną wykonania i odbioru robót budowlanych i nie wnosi w tym zakresie żadnych zastrzeżeń</w:t>
      </w:r>
      <w:r w:rsidR="00B8778F">
        <w:rPr>
          <w:rFonts w:ascii="Cambria" w:hAnsi="Cambria" w:cs="Arial"/>
          <w:bCs/>
          <w:sz w:val="20"/>
          <w:szCs w:val="20"/>
        </w:rPr>
        <w:t>,</w:t>
      </w:r>
      <w:r w:rsidRPr="007256F4">
        <w:rPr>
          <w:rFonts w:ascii="Cambria" w:hAnsi="Cambria" w:cs="Arial"/>
          <w:bCs/>
          <w:sz w:val="20"/>
          <w:szCs w:val="20"/>
        </w:rPr>
        <w:t xml:space="preserve"> uznając je za wystarczające do realizacji zamówienia.</w:t>
      </w:r>
    </w:p>
    <w:p w14:paraId="43C0FF32" w14:textId="77777777"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E0B0411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>
        <w:rPr>
          <w:rFonts w:ascii="Cambria" w:hAnsi="Cambria" w:cs="Calibri"/>
          <w:sz w:val="20"/>
          <w:szCs w:val="20"/>
        </w:rPr>
        <w:t xml:space="preserve"> </w:t>
      </w:r>
      <w:r w:rsidRPr="007256F4">
        <w:rPr>
          <w:rFonts w:ascii="Cambria" w:hAnsi="Cambria" w:cs="Calibri"/>
          <w:sz w:val="20"/>
          <w:szCs w:val="20"/>
        </w:rPr>
        <w:t>(dalej harmonogram robót</w:t>
      </w:r>
      <w:r>
        <w:rPr>
          <w:rFonts w:ascii="Cambria" w:hAnsi="Cambria" w:cs="Calibri"/>
          <w:sz w:val="20"/>
          <w:szCs w:val="20"/>
        </w:rPr>
        <w:t xml:space="preserve"> lub harmonogram)</w:t>
      </w:r>
      <w:r w:rsidRPr="007256F4">
        <w:rPr>
          <w:rFonts w:ascii="Cambria" w:hAnsi="Cambria" w:cs="Calibri"/>
          <w:sz w:val="20"/>
          <w:szCs w:val="20"/>
        </w:rPr>
        <w:t xml:space="preserve"> z uwzględnieniem terminów wykonania, który zawierać będzie:</w:t>
      </w:r>
    </w:p>
    <w:p w14:paraId="67A7F762" w14:textId="77777777" w:rsidR="009119D0" w:rsidRPr="007256F4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31CA6A6E" w14:textId="77777777" w:rsidR="009119D0" w:rsidRPr="007256F4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3D61D328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</w:t>
      </w:r>
      <w:r w:rsidRPr="007256F4">
        <w:rPr>
          <w:rFonts w:ascii="Cambria" w:hAnsi="Cambria" w:cs="Calibri"/>
          <w:sz w:val="20"/>
          <w:szCs w:val="20"/>
        </w:rPr>
        <w:lastRenderedPageBreak/>
        <w:t xml:space="preserve">akceptacji ze strony Zamawiającego) uprawnia Zamawiającego do odstąpienia od umowy w terminie </w:t>
      </w:r>
      <w:r>
        <w:rPr>
          <w:rFonts w:ascii="Cambria" w:hAnsi="Cambria" w:cs="Calibri"/>
          <w:sz w:val="20"/>
          <w:szCs w:val="20"/>
        </w:rPr>
        <w:t>20</w:t>
      </w:r>
      <w:r w:rsidRPr="007256F4">
        <w:rPr>
          <w:rFonts w:ascii="Cambria" w:hAnsi="Cambria" w:cs="Calibri"/>
          <w:sz w:val="20"/>
          <w:szCs w:val="20"/>
        </w:rPr>
        <w:t xml:space="preserve"> dni od dnia upływu terminu do jego sporządzenia.</w:t>
      </w:r>
    </w:p>
    <w:p w14:paraId="6CEE6D29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11DEB09D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272A2E1C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>0 dni od upływu terminu do przedłużenia zaktualizowanego harmonogramu robót.</w:t>
      </w:r>
    </w:p>
    <w:p w14:paraId="1837AF0F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 przypadku zmiany  terminu końcowego robót; Przedmiotu </w:t>
      </w:r>
      <w:r>
        <w:rPr>
          <w:rFonts w:ascii="Cambria" w:hAnsi="Cambria" w:cs="Calibri"/>
          <w:sz w:val="20"/>
          <w:szCs w:val="20"/>
        </w:rPr>
        <w:t>u</w:t>
      </w:r>
      <w:r w:rsidRPr="007256F4">
        <w:rPr>
          <w:rFonts w:ascii="Cambria" w:hAnsi="Cambria" w:cs="Calibri"/>
          <w:sz w:val="20"/>
          <w:szCs w:val="20"/>
        </w:rPr>
        <w:t>mowy (w oparciu o dopus</w:t>
      </w:r>
      <w:r>
        <w:rPr>
          <w:rFonts w:ascii="Cambria" w:hAnsi="Cambria" w:cs="Calibri"/>
          <w:sz w:val="20"/>
          <w:szCs w:val="20"/>
        </w:rPr>
        <w:t>zczalne zmiany wskazane w S</w:t>
      </w:r>
      <w:r w:rsidRPr="007256F4">
        <w:rPr>
          <w:rFonts w:ascii="Cambria" w:hAnsi="Cambria" w:cs="Calibri"/>
          <w:sz w:val="20"/>
          <w:szCs w:val="20"/>
        </w:rPr>
        <w:t xml:space="preserve">WZ) wykonawca opracuje w terminie 5 dni, nowy aktualny harmonogram uwzględniający </w:t>
      </w:r>
      <w:r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>rzedmiotowe zmiany. (</w:t>
      </w:r>
      <w:r>
        <w:rPr>
          <w:rFonts w:ascii="Cambria" w:hAnsi="Cambria" w:cs="Calibri"/>
          <w:sz w:val="20"/>
          <w:szCs w:val="20"/>
        </w:rPr>
        <w:t>h</w:t>
      </w:r>
      <w:r w:rsidRPr="007256F4">
        <w:rPr>
          <w:rFonts w:ascii="Cambria" w:hAnsi="Cambria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2B437F7C" w14:textId="77777777" w:rsidR="009119D0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577E71E4" w14:textId="77777777" w:rsidR="009E3885" w:rsidRPr="007256F4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28E41A5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51D40FCA" w14:textId="77777777" w:rsidR="009119D0" w:rsidRPr="003410FC" w:rsidRDefault="009119D0" w:rsidP="00443C44">
      <w:pPr>
        <w:numPr>
          <w:ilvl w:val="0"/>
          <w:numId w:val="9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4F6EA674" w14:textId="1D0A93A2" w:rsidR="009119D0" w:rsidRPr="00AF20B1" w:rsidRDefault="009119D0" w:rsidP="00BE673E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F20B1">
        <w:rPr>
          <w:rFonts w:ascii="Cambria" w:hAnsi="Cambria" w:cs="Arial"/>
          <w:sz w:val="20"/>
          <w:szCs w:val="20"/>
        </w:rPr>
        <w:t>Protoko</w:t>
      </w:r>
      <w:r w:rsidR="009249B2" w:rsidRPr="00AF20B1">
        <w:rPr>
          <w:rFonts w:ascii="Cambria" w:hAnsi="Cambria" w:cs="Arial"/>
          <w:sz w:val="20"/>
          <w:szCs w:val="20"/>
        </w:rPr>
        <w:t>larne przekazanie placu budowy</w:t>
      </w:r>
      <w:r w:rsidRPr="00AF20B1">
        <w:rPr>
          <w:rFonts w:ascii="Cambria" w:hAnsi="Cambria" w:cs="Arial"/>
          <w:sz w:val="20"/>
          <w:szCs w:val="20"/>
        </w:rPr>
        <w:t xml:space="preserve"> nastąpi </w:t>
      </w:r>
      <w:r w:rsidR="00983815">
        <w:rPr>
          <w:rFonts w:ascii="Cambria" w:hAnsi="Cambria" w:cs="Arial"/>
          <w:sz w:val="20"/>
          <w:szCs w:val="20"/>
        </w:rPr>
        <w:t>do 14 dni od podpisania umowy.</w:t>
      </w:r>
    </w:p>
    <w:p w14:paraId="0A5F22DB" w14:textId="44EA0BE6" w:rsidR="00BF3648" w:rsidRPr="003A1227" w:rsidRDefault="009119D0" w:rsidP="003A1227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F20B1">
        <w:rPr>
          <w:rFonts w:ascii="Cambria" w:hAnsi="Cambria" w:cs="Arial"/>
          <w:sz w:val="20"/>
          <w:szCs w:val="20"/>
        </w:rPr>
        <w:t>Zakończenie robót nastąpi w terminie</w:t>
      </w:r>
      <w:r w:rsidR="009D696A" w:rsidRPr="00AF20B1">
        <w:rPr>
          <w:rFonts w:ascii="Cambria" w:hAnsi="Cambria" w:cs="Arial"/>
          <w:b/>
          <w:sz w:val="20"/>
          <w:szCs w:val="20"/>
        </w:rPr>
        <w:t>:</w:t>
      </w:r>
      <w:r w:rsidR="003A1227">
        <w:rPr>
          <w:rFonts w:ascii="Cambria" w:hAnsi="Cambria" w:cs="Arial"/>
          <w:sz w:val="20"/>
          <w:szCs w:val="20"/>
        </w:rPr>
        <w:t xml:space="preserve"> </w:t>
      </w:r>
      <w:r w:rsidR="00720114" w:rsidRPr="003A1227">
        <w:rPr>
          <w:rFonts w:ascii="Cambria" w:hAnsi="Cambria" w:cs="Arial"/>
          <w:b/>
          <w:sz w:val="20"/>
          <w:szCs w:val="20"/>
        </w:rPr>
        <w:t xml:space="preserve">do </w:t>
      </w:r>
      <w:r w:rsidR="00BB5E29">
        <w:rPr>
          <w:rFonts w:ascii="Cambria" w:hAnsi="Cambria" w:cs="Arial"/>
          <w:b/>
          <w:sz w:val="20"/>
          <w:szCs w:val="20"/>
        </w:rPr>
        <w:t>5</w:t>
      </w:r>
      <w:bookmarkStart w:id="1" w:name="_GoBack"/>
      <w:bookmarkEnd w:id="1"/>
      <w:r w:rsidR="00F67F08">
        <w:rPr>
          <w:rFonts w:ascii="Cambria" w:hAnsi="Cambria" w:cs="Arial"/>
          <w:b/>
          <w:sz w:val="20"/>
          <w:szCs w:val="20"/>
        </w:rPr>
        <w:t xml:space="preserve"> </w:t>
      </w:r>
      <w:r w:rsidR="00BF3648" w:rsidRPr="003A1227">
        <w:rPr>
          <w:rFonts w:ascii="Cambria" w:hAnsi="Cambria" w:cs="Arial"/>
          <w:b/>
          <w:sz w:val="20"/>
          <w:szCs w:val="20"/>
        </w:rPr>
        <w:t>miesięcy od dnia podpisania umowy</w:t>
      </w:r>
      <w:r w:rsidR="00F67F08">
        <w:rPr>
          <w:rFonts w:ascii="Cambria" w:hAnsi="Cambria" w:cs="Arial"/>
          <w:b/>
          <w:sz w:val="20"/>
          <w:szCs w:val="20"/>
        </w:rPr>
        <w:t>.</w:t>
      </w:r>
      <w:r w:rsidR="00843322">
        <w:rPr>
          <w:rFonts w:ascii="Cambria" w:hAnsi="Cambria" w:cs="Arial"/>
          <w:b/>
          <w:sz w:val="20"/>
          <w:szCs w:val="20"/>
        </w:rPr>
        <w:t xml:space="preserve"> </w:t>
      </w:r>
    </w:p>
    <w:p w14:paraId="59641F1B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b/>
          <w:bCs/>
          <w:sz w:val="20"/>
          <w:szCs w:val="20"/>
        </w:rPr>
        <w:t>§ 3</w:t>
      </w:r>
    </w:p>
    <w:p w14:paraId="710A3575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2FB1C3DD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B3C096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77F02962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53708E36" w14:textId="77777777" w:rsidR="009119D0" w:rsidRPr="00D271A8" w:rsidRDefault="009119D0" w:rsidP="00BE673E">
      <w:pPr>
        <w:pStyle w:val="Tytu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>. 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200C7FF7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A95F21C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0575EB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17DEF49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5F5AD751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w umowie wysokość i warunki zabezpieczenie należytego wykonania umowy nie mogą być bardziej rygorystyczne niż te określone w umowie podstawowej pomiędzy Zamawiającym i Wykonawcą </w:t>
      </w:r>
    </w:p>
    <w:p w14:paraId="3B0325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2C9433B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7E24D8B1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</w:t>
      </w:r>
      <w:r>
        <w:rPr>
          <w:rFonts w:ascii="Cambria" w:hAnsi="Cambria" w:cs="Arial"/>
          <w:b w:val="0"/>
          <w:sz w:val="20"/>
        </w:rPr>
        <w:t xml:space="preserve"> </w:t>
      </w:r>
      <w:r w:rsidRPr="00D271A8">
        <w:rPr>
          <w:rFonts w:ascii="Cambria" w:hAnsi="Cambria" w:cs="Arial"/>
          <w:b w:val="0"/>
          <w:sz w:val="20"/>
        </w:rPr>
        <w:t>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6699E939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14:paraId="39952844" w14:textId="77777777" w:rsidR="009119D0" w:rsidRPr="00D271A8" w:rsidRDefault="00F541E8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6</w:t>
      </w:r>
      <w:r w:rsidR="009119D0" w:rsidRPr="00D271A8">
        <w:rPr>
          <w:rFonts w:ascii="Cambria" w:hAnsi="Cambria" w:cs="Arial"/>
          <w:b w:val="0"/>
          <w:bCs/>
          <w:sz w:val="20"/>
        </w:rPr>
        <w:t>.</w:t>
      </w:r>
      <w:r w:rsidR="009119D0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9119D0">
        <w:rPr>
          <w:rFonts w:ascii="Cambria" w:hAnsi="Cambria" w:cs="Arial"/>
          <w:b w:val="0"/>
          <w:bCs/>
          <w:sz w:val="20"/>
        </w:rPr>
        <w:t>P</w:t>
      </w:r>
      <w:r w:rsidR="009119D0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2A369C82" w14:textId="77777777" w:rsidR="009119D0" w:rsidRPr="00D271A8" w:rsidRDefault="00F541E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CA7A65">
        <w:rPr>
          <w:rFonts w:ascii="Cambria" w:hAnsi="Cambria" w:cs="Arial"/>
          <w:b w:val="0"/>
          <w:sz w:val="20"/>
        </w:rPr>
        <w:t>7</w:t>
      </w:r>
      <w:r w:rsidR="009119D0" w:rsidRPr="00CA7A65">
        <w:rPr>
          <w:rFonts w:ascii="Cambria" w:hAnsi="Cambria" w:cs="Arial"/>
          <w:b w:val="0"/>
          <w:sz w:val="20"/>
        </w:rPr>
        <w:t>.</w:t>
      </w:r>
      <w:r w:rsidR="009119D0" w:rsidRPr="00D271A8">
        <w:rPr>
          <w:rFonts w:ascii="Cambria" w:hAnsi="Cambria" w:cs="Arial"/>
          <w:b w:val="0"/>
          <w:sz w:val="20"/>
        </w:rPr>
        <w:t xml:space="preserve">  </w:t>
      </w:r>
      <w:r w:rsidR="009119D0">
        <w:rPr>
          <w:rFonts w:ascii="Cambria" w:hAnsi="Cambria" w:cs="Arial"/>
          <w:b w:val="0"/>
          <w:sz w:val="20"/>
        </w:rPr>
        <w:t xml:space="preserve"> </w:t>
      </w:r>
      <w:r w:rsidR="009119D0" w:rsidRPr="004D3F6E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="009119D0" w:rsidRPr="00D271A8">
        <w:rPr>
          <w:rFonts w:ascii="Cambria" w:hAnsi="Cambria" w:cs="Arial"/>
          <w:b w:val="0"/>
          <w:sz w:val="20"/>
        </w:rPr>
        <w:t>.</w:t>
      </w:r>
    </w:p>
    <w:p w14:paraId="4EF15B48" w14:textId="5EC4C5E1" w:rsidR="009119D0" w:rsidRPr="007E0F83" w:rsidRDefault="009119D0" w:rsidP="007E0F83">
      <w:pPr>
        <w:pStyle w:val="Tytu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C47C342" w14:textId="77777777" w:rsidR="009119D0" w:rsidRPr="00F778A3" w:rsidRDefault="009119D0" w:rsidP="009249B2">
      <w:pPr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wymagane w SWZ wykonujące Przedmiot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>mowy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podwykonawców. </w:t>
      </w:r>
    </w:p>
    <w:p w14:paraId="081A7640" w14:textId="77777777" w:rsidR="009119D0" w:rsidRPr="00F778A3" w:rsidRDefault="009119D0" w:rsidP="009249B2">
      <w:pPr>
        <w:numPr>
          <w:ilvl w:val="0"/>
          <w:numId w:val="39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7A371C5C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Przed zawarciem niniejszej </w:t>
      </w:r>
      <w:r>
        <w:rPr>
          <w:rFonts w:ascii="Cambria" w:hAnsi="Cambria" w:cs="Calibri"/>
        </w:rPr>
        <w:t>U</w:t>
      </w:r>
      <w:r w:rsidRPr="00F778A3">
        <w:rPr>
          <w:rFonts w:ascii="Cambria" w:hAnsi="Cambria" w:cs="Calibri"/>
        </w:rPr>
        <w:t xml:space="preserve">mowy i rozpoczęciem pracy nowo zgłaszanych pracowników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do  realizacji czynności, do których odnosi się Obowiązek Zatrudnienia osób na umowę o pracę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przedłoży Zamawiającemu listę pracowników własnych i podwykonawców wraz </w:t>
      </w:r>
      <w:r>
        <w:rPr>
          <w:rFonts w:ascii="Cambria" w:hAnsi="Cambria" w:cs="Calibri"/>
        </w:rPr>
        <w:br/>
        <w:t>z oświadczeniem, że okazane do</w:t>
      </w:r>
      <w:r w:rsidRPr="00F778A3">
        <w:rPr>
          <w:rFonts w:ascii="Cambria" w:hAnsi="Cambria" w:cs="Calibri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</w:rPr>
        <w:t>pracę.)  Nie przedłożenie listy</w:t>
      </w:r>
      <w:r w:rsidRPr="00F778A3">
        <w:rPr>
          <w:rFonts w:ascii="Cambria" w:hAnsi="Cambria" w:cs="Calibri"/>
        </w:rPr>
        <w:t xml:space="preserve"> osób mających wykonywać </w:t>
      </w:r>
      <w:r>
        <w:rPr>
          <w:rFonts w:ascii="Cambria" w:hAnsi="Cambria" w:cs="Calibri"/>
        </w:rPr>
        <w:t>P</w:t>
      </w:r>
      <w:r w:rsidRPr="00F778A3">
        <w:rPr>
          <w:rFonts w:ascii="Cambria" w:hAnsi="Cambria" w:cs="Calibri"/>
        </w:rPr>
        <w:t>rzedmiot zamówienia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upoważnia Zamawiającego</w:t>
      </w:r>
      <w:r>
        <w:rPr>
          <w:rFonts w:ascii="Cambria" w:hAnsi="Cambria" w:cs="Calibri"/>
        </w:rPr>
        <w:t xml:space="preserve"> i wyznaczonego przedstawiciela</w:t>
      </w:r>
      <w:r w:rsidRPr="00F778A3">
        <w:rPr>
          <w:rFonts w:ascii="Cambria" w:hAnsi="Cambria" w:cs="Calibri"/>
        </w:rPr>
        <w:t xml:space="preserve"> do niedopuszczenia tych osób do pracy</w:t>
      </w:r>
      <w:r>
        <w:rPr>
          <w:rFonts w:ascii="Cambria" w:hAnsi="Cambria" w:cs="Calibri"/>
        </w:rPr>
        <w:t>;</w:t>
      </w:r>
    </w:p>
    <w:p w14:paraId="2F47EE95" w14:textId="77777777" w:rsidR="009119D0" w:rsidRPr="00866BBA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W przypadku zmiany składu osobowego Personelu Wykonawcy zapisy </w:t>
      </w:r>
      <w:r>
        <w:rPr>
          <w:rFonts w:ascii="Cambria" w:hAnsi="Cambria" w:cs="Calibri"/>
        </w:rPr>
        <w:t>pkt</w:t>
      </w:r>
      <w:r w:rsidRPr="00F778A3">
        <w:rPr>
          <w:rFonts w:ascii="Cambria" w:hAnsi="Cambria" w:cs="Calibri"/>
        </w:rPr>
        <w:t>.</w:t>
      </w:r>
      <w:r>
        <w:rPr>
          <w:rFonts w:ascii="Cambria" w:hAnsi="Cambria" w:cs="Calibri"/>
        </w:rPr>
        <w:t>1 powyżej</w:t>
      </w:r>
      <w:r w:rsidRPr="00F778A3">
        <w:rPr>
          <w:rFonts w:ascii="Cambria" w:hAnsi="Cambria" w:cs="Calibri"/>
        </w:rPr>
        <w:t xml:space="preserve"> stosuje się odpowiednio</w:t>
      </w:r>
      <w:r>
        <w:rPr>
          <w:rFonts w:ascii="Cambria" w:hAnsi="Cambria" w:cs="Calibri"/>
        </w:rPr>
        <w:t>;</w:t>
      </w:r>
    </w:p>
    <w:p w14:paraId="75989907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>Na każde żądanie Zamawiającego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zobowiązany jest przedłożyć Zamawiającemu umowy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o pracę oraz inne dokumenty (na przykład z ZUS) uwiarygadniające zatrudnien</w:t>
      </w:r>
      <w:r>
        <w:rPr>
          <w:rFonts w:ascii="Cambria" w:hAnsi="Cambria" w:cs="Calibri"/>
        </w:rPr>
        <w:t>ie</w:t>
      </w:r>
      <w:r w:rsidRPr="00F778A3">
        <w:rPr>
          <w:rFonts w:ascii="Cambria" w:hAnsi="Cambria" w:cs="Calibri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stanowi przypadek naruszenia Obowiązku Zatrudnienia</w:t>
      </w:r>
      <w:r>
        <w:rPr>
          <w:rFonts w:ascii="Cambria" w:hAnsi="Cambria" w:cs="Calibri"/>
        </w:rPr>
        <w:t>;</w:t>
      </w:r>
    </w:p>
    <w:p w14:paraId="7A3385A5" w14:textId="77777777" w:rsidR="009119D0" w:rsidRPr="00D271A8" w:rsidRDefault="009119D0" w:rsidP="00BE673E">
      <w:pPr>
        <w:pStyle w:val="Tytu"/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798E204D" w14:textId="77777777" w:rsidR="009249B2" w:rsidRDefault="009249B2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59AFE8F" w14:textId="5560B1B4" w:rsidR="009119D0" w:rsidRPr="00D271A8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</w:t>
      </w:r>
      <w:r w:rsidR="009119D0" w:rsidRPr="00D271A8">
        <w:rPr>
          <w:rFonts w:ascii="Cambria" w:hAnsi="Cambria" w:cs="Arial"/>
          <w:b/>
          <w:sz w:val="20"/>
          <w:szCs w:val="20"/>
        </w:rPr>
        <w:t>4</w:t>
      </w:r>
    </w:p>
    <w:p w14:paraId="462471EA" w14:textId="77777777" w:rsidR="00E432F9" w:rsidRDefault="009119D0" w:rsidP="009249B2">
      <w:pPr>
        <w:pStyle w:val="Standard"/>
        <w:numPr>
          <w:ilvl w:val="0"/>
          <w:numId w:val="37"/>
        </w:numPr>
        <w:spacing w:after="12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F3080D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F3080D">
        <w:rPr>
          <w:rFonts w:ascii="Cambria" w:hAnsi="Cambria" w:cs="Arial"/>
          <w:bCs/>
          <w:sz w:val="20"/>
          <w:szCs w:val="20"/>
        </w:rPr>
        <w:t>nad robotami stanowiącym</w:t>
      </w:r>
      <w:r w:rsidR="002C4699">
        <w:rPr>
          <w:rFonts w:ascii="Cambria" w:hAnsi="Cambria" w:cs="Arial"/>
          <w:bCs/>
          <w:sz w:val="20"/>
          <w:szCs w:val="20"/>
        </w:rPr>
        <w:t>i przedmiot niniejszej umowy, z</w:t>
      </w:r>
      <w:r w:rsidRPr="00F3080D">
        <w:rPr>
          <w:rFonts w:ascii="Cambria" w:hAnsi="Cambria" w:cs="Arial"/>
          <w:bCs/>
          <w:sz w:val="20"/>
          <w:szCs w:val="20"/>
        </w:rPr>
        <w:t>godnie z ustawą z dnia 7 lipca 1994r. Prawo Budowlane</w:t>
      </w:r>
      <w:r>
        <w:rPr>
          <w:rFonts w:ascii="Cambria" w:hAnsi="Cambria" w:cs="Arial"/>
          <w:bCs/>
          <w:sz w:val="20"/>
          <w:szCs w:val="20"/>
        </w:rPr>
        <w:t xml:space="preserve"> (tekst jednolity Dz. U. z 2020</w:t>
      </w:r>
      <w:r w:rsidRPr="00F3080D">
        <w:rPr>
          <w:rFonts w:ascii="Cambria" w:hAnsi="Cambria" w:cs="Arial"/>
          <w:bCs/>
          <w:sz w:val="20"/>
          <w:szCs w:val="20"/>
        </w:rPr>
        <w:t xml:space="preserve"> r., poz. </w:t>
      </w:r>
      <w:r>
        <w:rPr>
          <w:rFonts w:ascii="Cambria" w:hAnsi="Cambria" w:cs="Arial"/>
          <w:bCs/>
          <w:sz w:val="20"/>
          <w:szCs w:val="20"/>
        </w:rPr>
        <w:t>1333</w:t>
      </w:r>
      <w:r w:rsidRPr="00F3080D">
        <w:rPr>
          <w:rFonts w:ascii="Cambria" w:hAnsi="Cambria" w:cs="Arial"/>
          <w:bCs/>
          <w:sz w:val="20"/>
          <w:szCs w:val="20"/>
        </w:rPr>
        <w:t>).</w:t>
      </w:r>
    </w:p>
    <w:p w14:paraId="7F330029" w14:textId="77777777" w:rsidR="009119D0" w:rsidRPr="00E432F9" w:rsidRDefault="009119D0" w:rsidP="009249B2">
      <w:pPr>
        <w:pStyle w:val="Standard"/>
        <w:numPr>
          <w:ilvl w:val="0"/>
          <w:numId w:val="37"/>
        </w:numPr>
        <w:spacing w:after="12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E432F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14:paraId="629A2326" w14:textId="3434E8F3" w:rsidR="009119D0" w:rsidRDefault="009119D0" w:rsidP="009249B2">
      <w:pPr>
        <w:pStyle w:val="Nagwek1"/>
        <w:tabs>
          <w:tab w:val="num" w:pos="426"/>
        </w:tabs>
        <w:spacing w:after="120" w:line="276" w:lineRule="auto"/>
        <w:ind w:left="426"/>
        <w:jc w:val="both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>działający w granicach umocowania określonego przepisami ustawy z dnia 7 lipca 1994</w:t>
      </w:r>
      <w:r w:rsidR="009249B2">
        <w:rPr>
          <w:rFonts w:cs="Arial"/>
          <w:b w:val="0"/>
          <w:iCs/>
          <w:sz w:val="20"/>
          <w:szCs w:val="20"/>
        </w:rPr>
        <w:t xml:space="preserve"> </w:t>
      </w:r>
      <w:r w:rsidRPr="00DB1B08">
        <w:rPr>
          <w:rFonts w:cs="Arial"/>
          <w:b w:val="0"/>
          <w:iCs/>
          <w:sz w:val="20"/>
          <w:szCs w:val="20"/>
        </w:rPr>
        <w:t xml:space="preserve">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2020 r. poz. 1333 z późn. zm</w:t>
      </w:r>
      <w:r w:rsidRPr="00DB1B08">
        <w:rPr>
          <w:rFonts w:cs="Arial"/>
          <w:b w:val="0"/>
          <w:sz w:val="20"/>
          <w:szCs w:val="20"/>
        </w:rPr>
        <w:t>)</w:t>
      </w:r>
      <w:r>
        <w:rPr>
          <w:rFonts w:cs="Arial"/>
          <w:b w:val="0"/>
          <w:sz w:val="20"/>
          <w:szCs w:val="20"/>
        </w:rPr>
        <w:t xml:space="preserve"> – dalej  również ustawy PB</w:t>
      </w:r>
    </w:p>
    <w:p w14:paraId="6CD97C4E" w14:textId="77777777" w:rsidR="004B0393" w:rsidRPr="004B0393" w:rsidRDefault="004B0393" w:rsidP="004B0393"/>
    <w:p w14:paraId="4E434531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05C24138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84CC1B6" w14:textId="77777777"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03B017B9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58AB4F4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54CB695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B051F9C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3E9A8754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9466B78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D95BF26" w14:textId="77777777" w:rsidR="009119D0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4D2E58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09BB5165" w14:textId="77777777" w:rsidR="009119D0" w:rsidRPr="00D271A8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22E46C3" w14:textId="77777777" w:rsidR="00F541E8" w:rsidRPr="00F541E8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F541E8">
        <w:rPr>
          <w:rFonts w:ascii="Cambria" w:hAnsi="Cambria" w:cs="Arial"/>
          <w:sz w:val="20"/>
          <w:szCs w:val="20"/>
        </w:rPr>
        <w:t>techniczne oraz</w:t>
      </w:r>
      <w:r w:rsidRPr="00F541E8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>
        <w:rPr>
          <w:rFonts w:ascii="Cambria" w:hAnsi="Cambria" w:cs="Arial"/>
          <w:sz w:val="20"/>
          <w:szCs w:val="20"/>
        </w:rPr>
        <w:t>.</w:t>
      </w:r>
      <w:r w:rsidRPr="00F541E8">
        <w:rPr>
          <w:rFonts w:ascii="Cambria" w:hAnsi="Cambria" w:cs="Arial"/>
          <w:sz w:val="20"/>
          <w:szCs w:val="20"/>
        </w:rPr>
        <w:t xml:space="preserve"> </w:t>
      </w:r>
    </w:p>
    <w:p w14:paraId="745D9415" w14:textId="77777777" w:rsidR="009119D0" w:rsidRPr="001F745F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4506E38A" w14:textId="77777777" w:rsidR="001F745F" w:rsidRPr="00EE47FD" w:rsidRDefault="001F745F" w:rsidP="00BE673E">
      <w:pPr>
        <w:numPr>
          <w:ilvl w:val="0"/>
          <w:numId w:val="13"/>
        </w:numPr>
        <w:rPr>
          <w:rFonts w:ascii="Cambria" w:hAnsi="Cambria" w:cs="Arial"/>
          <w:bCs/>
          <w:sz w:val="20"/>
          <w:szCs w:val="20"/>
        </w:rPr>
      </w:pPr>
      <w:r w:rsidRPr="00EE47FD">
        <w:rPr>
          <w:rFonts w:ascii="Cambria" w:hAnsi="Cambria" w:cs="Arial"/>
          <w:bCs/>
          <w:sz w:val="20"/>
          <w:szCs w:val="20"/>
        </w:rPr>
        <w:t>Zapewni nadzór archeologiczny i raportowanie z tego nadzoru, jeżeli taki wymóg powstanie.</w:t>
      </w:r>
    </w:p>
    <w:p w14:paraId="3453ECFD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12B7872C" w14:textId="77777777"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5C94D9F" w14:textId="77777777" w:rsidR="009119D0" w:rsidRPr="00D271A8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36B38DCD" w14:textId="77777777" w:rsidR="009119D0" w:rsidRPr="002C4624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2153BE6D" w14:textId="5BCAD885" w:rsidR="009119D0" w:rsidRDefault="00663305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Zobowiązuje się do o</w:t>
      </w:r>
      <w:r w:rsidR="009119D0" w:rsidRPr="006D028B">
        <w:rPr>
          <w:rFonts w:ascii="Cambria" w:hAnsi="Cambria" w:cs="Arial"/>
          <w:sz w:val="20"/>
          <w:szCs w:val="20"/>
        </w:rPr>
        <w:t>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24BD23FB" w14:textId="77777777"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071A197F" w14:textId="6528CD59" w:rsidR="009119D0" w:rsidRDefault="00663305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Zobowiązuje się do u</w:t>
      </w:r>
      <w:r w:rsidR="009119D0" w:rsidRPr="006D028B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0F50D14A" w14:textId="270B3B49" w:rsidR="009119D0" w:rsidRPr="006D028B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  <w:r w:rsidR="00663305">
        <w:rPr>
          <w:rFonts w:ascii="Cambria" w:hAnsi="Cambria"/>
          <w:sz w:val="20"/>
          <w:szCs w:val="20"/>
        </w:rPr>
        <w:t>.</w:t>
      </w:r>
    </w:p>
    <w:p w14:paraId="2A79C78B" w14:textId="77777777" w:rsidR="004C6A60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1CE8FA29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30D1C87E" w14:textId="4DECAF4B" w:rsid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="00952B6B">
        <w:rPr>
          <w:rFonts w:ascii="Cambria" w:hAnsi="Cambria" w:cs="Arial"/>
          <w:sz w:val="20"/>
          <w:szCs w:val="20"/>
        </w:rPr>
        <w:t>mowy z materiałów własnych.</w:t>
      </w:r>
    </w:p>
    <w:p w14:paraId="7B055C31" w14:textId="77777777" w:rsidR="009119D0" w:rsidRP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6A6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C6A60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2020 r., poz. 215 z późn. zmianami) a  zgodnie z art.10 ustawy BP  oraz dokumentacji projektowej, specyfikacji technicznej  wykonania i odbioru robót budowlanych.</w:t>
      </w:r>
    </w:p>
    <w:p w14:paraId="17AEBC83" w14:textId="77777777" w:rsidR="009119D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14:paraId="2582B90B" w14:textId="77777777" w:rsidR="009119D0" w:rsidRPr="006D028B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2301B177" w14:textId="77777777"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1301ED3D" w14:textId="77777777"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49D021F1" w14:textId="77777777" w:rsidR="00BE673E" w:rsidRDefault="00BE673E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4BF6E9D1" w14:textId="6A93F94E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5A74DAA7" w14:textId="6DF063F3" w:rsidR="009119D0" w:rsidRPr="00D271A8" w:rsidRDefault="009119D0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9357E9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1488C42" w14:textId="77777777" w:rsidR="00BE673E" w:rsidRDefault="00BE673E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4FF52FCE" w14:textId="215FBFA9" w:rsidR="009119D0" w:rsidRPr="00D271A8" w:rsidRDefault="009119D0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0C37C456" w14:textId="77777777" w:rsidR="004C6A60" w:rsidRDefault="009119D0" w:rsidP="00BE673E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5273CA31" w14:textId="2F33961A" w:rsidR="00956245" w:rsidRPr="004C6A60" w:rsidRDefault="009119D0" w:rsidP="004C6A60">
      <w:pPr>
        <w:suppressAutoHyphens/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4C6A60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Pr="004C6A60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3F20A76C" w14:textId="2327AC01"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7D5DE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62C3AA1B" w14:textId="77777777" w:rsidR="009119D0" w:rsidRPr="00550A42" w:rsidRDefault="009119D0" w:rsidP="00BE673E">
      <w:pPr>
        <w:pStyle w:val="Style7"/>
        <w:widowControl/>
        <w:numPr>
          <w:ilvl w:val="0"/>
          <w:numId w:val="30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50A42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0761BFC7" w14:textId="77777777" w:rsidR="009119D0" w:rsidRPr="00550A42" w:rsidRDefault="009119D0" w:rsidP="00BE673E">
      <w:pPr>
        <w:pStyle w:val="Standard"/>
        <w:numPr>
          <w:ilvl w:val="0"/>
          <w:numId w:val="30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550A42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550A42">
        <w:rPr>
          <w:rFonts w:ascii="Cambria" w:hAnsi="Cambria" w:cs="Calibri"/>
          <w:sz w:val="20"/>
          <w:szCs w:val="20"/>
          <w:vertAlign w:val="superscript"/>
        </w:rPr>
        <w:t>1</w:t>
      </w:r>
      <w:r w:rsidRPr="00550A42">
        <w:rPr>
          <w:rFonts w:ascii="Cambria" w:hAnsi="Cambria" w:cs="Calibri"/>
          <w:sz w:val="20"/>
          <w:szCs w:val="20"/>
        </w:rPr>
        <w:t xml:space="preserve">  Kodeksu cywilnego.</w:t>
      </w:r>
    </w:p>
    <w:p w14:paraId="4C06F355" w14:textId="728535B8"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</w:t>
      </w:r>
      <w:r w:rsidR="00815ADD">
        <w:rPr>
          <w:rFonts w:ascii="Cambria" w:hAnsi="Cambria" w:cs="Cambria"/>
          <w:sz w:val="20"/>
          <w:szCs w:val="20"/>
        </w:rPr>
        <w:t>umowną zgodnie z zapisami umowy.</w:t>
      </w:r>
    </w:p>
    <w:p w14:paraId="41B1ED01" w14:textId="77777777"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61DE1322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1F90DC0A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13563990" w14:textId="32AEC73E" w:rsidR="009119D0" w:rsidRPr="006B15EB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>
        <w:rPr>
          <w:rFonts w:ascii="Cambria" w:hAnsi="Cambria" w:cs="Cambria"/>
          <w:sz w:val="20"/>
          <w:szCs w:val="20"/>
        </w:rPr>
        <w:t>rzypadku, gdy określone w ust. 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6ADEE806" w14:textId="77777777" w:rsidR="006B15EB" w:rsidRPr="006B15EB" w:rsidRDefault="006B15EB" w:rsidP="006B15EB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6B15EB">
        <w:rPr>
          <w:rFonts w:ascii="Cambria" w:hAnsi="Cambria"/>
        </w:rPr>
        <w:t>Termin płatności: do 30 dni od dnia doręczenia prawidłowo wystawionej faktury ustrukturyzowanej w KSeF oraz przekazania Zamawiającemu numeru identyfikującego fakturę w KSeF (KSeF ID).</w:t>
      </w:r>
    </w:p>
    <w:p w14:paraId="04782971" w14:textId="77777777" w:rsidR="006B15EB" w:rsidRPr="006B15EB" w:rsidRDefault="006B15EB" w:rsidP="006B15EB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6B15EB">
        <w:rPr>
          <w:rFonts w:ascii="Cambria" w:hAnsi="Cambria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761E74E7" w14:textId="0A92D6DC" w:rsidR="006B15EB" w:rsidRDefault="006B15EB" w:rsidP="006B15EB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6B15EB">
        <w:rPr>
          <w:rFonts w:ascii="Cambria" w:hAnsi="Cambria"/>
        </w:rPr>
        <w:t>W razie niedostępności KSeF Strony stosują tryb awaryjny zgodny z przepisami, a po przywróceniu dostępności Wykonawca niezwłocznie wprowadzi fakturę do KSeF.</w:t>
      </w:r>
    </w:p>
    <w:p w14:paraId="3E495AB6" w14:textId="77777777" w:rsidR="006B15EB" w:rsidRPr="006B15EB" w:rsidRDefault="006B15EB" w:rsidP="006B15EB">
      <w:pPr>
        <w:pStyle w:val="Akapitzlist"/>
        <w:spacing w:after="0"/>
        <w:ind w:left="360"/>
        <w:jc w:val="both"/>
        <w:rPr>
          <w:rFonts w:ascii="Cambria" w:hAnsi="Cambria"/>
        </w:rPr>
      </w:pPr>
    </w:p>
    <w:p w14:paraId="37F621EA" w14:textId="20134E96" w:rsidR="00BE673E" w:rsidRPr="00BE673E" w:rsidRDefault="00BE673E" w:rsidP="006B15EB">
      <w:pPr>
        <w:pStyle w:val="Akapitzlist"/>
        <w:numPr>
          <w:ilvl w:val="0"/>
          <w:numId w:val="47"/>
        </w:numPr>
        <w:tabs>
          <w:tab w:val="clear" w:pos="1080"/>
          <w:tab w:val="num" w:pos="720"/>
        </w:tabs>
        <w:suppressAutoHyphens/>
        <w:spacing w:after="120"/>
        <w:ind w:left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787FE871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5E054078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Wykonawca oświadcza, że rachunek bankowy na który będą dokonywane płatności to nr………………….</w:t>
      </w:r>
    </w:p>
    <w:p w14:paraId="0A871A88" w14:textId="77777777" w:rsidR="00BE673E" w:rsidRPr="00BE673E" w:rsidRDefault="00BE673E" w:rsidP="00BE673E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umożliwiającym płatność w ramach mechanizmu podzielonej płatności, o którym mowa powyżej.</w:t>
      </w:r>
    </w:p>
    <w:p w14:paraId="7C118C33" w14:textId="77777777" w:rsidR="00BE673E" w:rsidRPr="00BE673E" w:rsidRDefault="00BE673E" w:rsidP="00BE673E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483C7497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251ACA1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4D3CBF98" w14:textId="77777777" w:rsidR="00BE673E" w:rsidRPr="00D271A8" w:rsidRDefault="00BE673E" w:rsidP="00BE673E">
      <w:p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6DEAF930" w14:textId="77777777" w:rsidR="009119D0" w:rsidRPr="00DB575F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B575F">
        <w:rPr>
          <w:rFonts w:ascii="Cambria" w:hAnsi="Cambria" w:cs="Calibri"/>
          <w:b/>
          <w:sz w:val="20"/>
          <w:szCs w:val="20"/>
        </w:rPr>
        <w:t>§ 11</w:t>
      </w:r>
    </w:p>
    <w:p w14:paraId="071B8BC9" w14:textId="1EFEE45A" w:rsidR="0035403D" w:rsidRPr="003A7F30" w:rsidRDefault="004C6A60" w:rsidP="004C6A60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3A7F30">
        <w:rPr>
          <w:rFonts w:ascii="Cambria" w:hAnsi="Cambria" w:cs="Arial"/>
          <w:bCs/>
        </w:rPr>
        <w:t xml:space="preserve">Zamawiający </w:t>
      </w:r>
      <w:r w:rsidR="0035403D" w:rsidRPr="003A7F30">
        <w:rPr>
          <w:rFonts w:ascii="Cambria" w:hAnsi="Cambria" w:cs="Arial"/>
          <w:bCs/>
        </w:rPr>
        <w:t xml:space="preserve">nie </w:t>
      </w:r>
      <w:r w:rsidR="0035403D" w:rsidRPr="003A7F30">
        <w:rPr>
          <w:rFonts w:ascii="Cambria" w:hAnsi="Cambria" w:cs="Arial"/>
        </w:rPr>
        <w:t>dopuszcza częściowego fakturowania</w:t>
      </w:r>
      <w:r w:rsidR="000F1743" w:rsidRPr="003A7F30">
        <w:rPr>
          <w:rFonts w:ascii="Cambria" w:hAnsi="Cambria" w:cs="Arial"/>
        </w:rPr>
        <w:t xml:space="preserve"> robót.</w:t>
      </w:r>
    </w:p>
    <w:p w14:paraId="404A28A7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78065339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Pr="00D271A8">
        <w:rPr>
          <w:rFonts w:ascii="Cambria" w:hAnsi="Cambria" w:cs="Arial"/>
          <w:sz w:val="20"/>
          <w:szCs w:val="20"/>
        </w:rPr>
        <w:t xml:space="preserve">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25B3B9A1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7AE51C24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2759C4C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4F9D5F8" w14:textId="77777777" w:rsidR="009119D0" w:rsidRPr="00D271A8" w:rsidRDefault="009119D0" w:rsidP="00376507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F925412" w14:textId="77777777" w:rsidR="009119D0" w:rsidRPr="00D271A8" w:rsidRDefault="009119D0" w:rsidP="00376507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5BB03398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11B82E3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1D14E8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35BDFEB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54E06C85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40B00834" w14:textId="77777777" w:rsidR="009119D0" w:rsidRPr="003E1759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1759">
        <w:rPr>
          <w:rFonts w:ascii="Cambria" w:hAnsi="Cambria" w:cs="Arial"/>
          <w:b/>
          <w:bCs/>
          <w:sz w:val="20"/>
          <w:szCs w:val="20"/>
        </w:rPr>
        <w:t>Wykonawca</w:t>
      </w:r>
      <w:r w:rsidRPr="003E1759">
        <w:rPr>
          <w:rFonts w:ascii="Cambria" w:hAnsi="Cambria" w:cs="Arial"/>
          <w:sz w:val="20"/>
          <w:szCs w:val="20"/>
        </w:rPr>
        <w:t xml:space="preserve"> udziela </w:t>
      </w:r>
      <w:r w:rsidRPr="003E175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3E1759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3E1759">
        <w:rPr>
          <w:rFonts w:ascii="Cambria" w:hAnsi="Cambria" w:cs="Arial"/>
          <w:b/>
          <w:sz w:val="20"/>
          <w:szCs w:val="20"/>
        </w:rPr>
        <w:t xml:space="preserve">5 % </w:t>
      </w:r>
      <w:r w:rsidRPr="003E1759"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14:paraId="3C377D38" w14:textId="77777777" w:rsidR="009119D0" w:rsidRPr="00D271A8" w:rsidRDefault="009119D0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CBAE60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BED7B55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00A13949" w14:textId="0ACF7C3B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 xml:space="preserve">za wady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41F4AFC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F8C787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4AF76200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Pr="00D271A8">
        <w:rPr>
          <w:rFonts w:ascii="Cambria" w:hAnsi="Cambria" w:cs="Arial"/>
          <w:sz w:val="20"/>
          <w:szCs w:val="20"/>
        </w:rPr>
        <w:t>, specyfikacją techniczną wykonania i odbioru robót budowlanych,  zasadami wiedzy technicznej, obowiązującymi przepisami w szczególności techniczno-budowlanymi, normami oraz przepisami BHP.</w:t>
      </w:r>
    </w:p>
    <w:p w14:paraId="2838CBB8" w14:textId="1E5BEED7" w:rsidR="009249B2" w:rsidRDefault="009249B2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7E67909" w14:textId="77777777" w:rsidR="00500AB8" w:rsidRDefault="00500AB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F7766F4" w14:textId="6BF16EE9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72B56705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43E167D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4CF193FF" w14:textId="77777777" w:rsidR="009119D0" w:rsidRPr="00D271A8" w:rsidRDefault="009119D0" w:rsidP="00BE673E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dziennik budowy potwierdzający gotowość do odbioru potwierdzono wpisem kierownika budowy </w:t>
      </w:r>
      <w:r w:rsidRPr="00D271A8">
        <w:rPr>
          <w:rFonts w:ascii="Cambria" w:hAnsi="Cambria" w:cs="Arial"/>
          <w:sz w:val="20"/>
          <w:szCs w:val="20"/>
        </w:rPr>
        <w:br/>
        <w:t>i inspektora nadzoru.</w:t>
      </w:r>
    </w:p>
    <w:p w14:paraId="6AC78EA0" w14:textId="77777777" w:rsidR="009119D0" w:rsidRPr="00D271A8" w:rsidRDefault="009119D0" w:rsidP="00BE673E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04B78D09" w14:textId="77777777" w:rsidR="009119D0" w:rsidRPr="00D271A8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14:paraId="10AA3DF5" w14:textId="77777777" w:rsidR="009119D0" w:rsidRPr="00C00ECC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atesty, certyfikaty i aprobaty zgodności na wbudowane materiały zgodnie ze specyfikacją techniczną wykonania i odbioru robót - 1 egz,</w:t>
      </w:r>
    </w:p>
    <w:p w14:paraId="6E178F82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8E94E36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496A3B51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0B727A21" w14:textId="77777777"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41C40673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1838480A" w14:textId="0C211E0B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3B4852">
        <w:rPr>
          <w:rFonts w:ascii="Cambria" w:hAnsi="Cambria" w:cs="Arial"/>
          <w:b/>
          <w:bCs/>
          <w:sz w:val="20"/>
          <w:szCs w:val="20"/>
        </w:rPr>
        <w:t xml:space="preserve">o 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których mowa </w:t>
      </w:r>
      <w:r w:rsidR="003B4852">
        <w:rPr>
          <w:rFonts w:ascii="Cambria" w:hAnsi="Cambria" w:cs="Arial"/>
          <w:b/>
          <w:bCs/>
          <w:sz w:val="20"/>
          <w:szCs w:val="20"/>
        </w:rPr>
        <w:t xml:space="preserve">w 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§ 20 </w:t>
      </w:r>
      <w:r w:rsidR="00EC7BD6">
        <w:rPr>
          <w:rFonts w:ascii="Cambria" w:hAnsi="Cambria" w:cs="Arial"/>
          <w:b/>
          <w:bCs/>
          <w:sz w:val="20"/>
          <w:szCs w:val="20"/>
        </w:rPr>
        <w:t>ust. 1 pkt. 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42306E71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5709B17A" w14:textId="77777777" w:rsidR="009119D0" w:rsidRPr="005E3F63" w:rsidRDefault="009119D0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9EA79A7" w14:textId="77777777" w:rsidR="009119D0" w:rsidRPr="00D271A8" w:rsidRDefault="009119D0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349B776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5E1001C2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27204BCA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D0855D5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br/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63D190D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79AF48DF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548B840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0753F0E9" w14:textId="781D69BC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>pis</w:t>
      </w:r>
      <w:r w:rsidR="00FB0865">
        <w:rPr>
          <w:rFonts w:ascii="Cambria" w:hAnsi="Cambria" w:cs="Arial"/>
          <w:sz w:val="20"/>
          <w:szCs w:val="20"/>
        </w:rPr>
        <w:t xml:space="preserve">emnie w terminie 7 dni od daty </w:t>
      </w:r>
      <w:r w:rsidRPr="00D271A8">
        <w:rPr>
          <w:rFonts w:ascii="Cambria" w:hAnsi="Cambria" w:cs="Arial"/>
          <w:sz w:val="20"/>
          <w:szCs w:val="20"/>
        </w:rPr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A4DC64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54BB7A83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3757D7B2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3FFA94EA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0B2FB944" w14:textId="77777777" w:rsidR="009119D0" w:rsidRPr="00D271A8" w:rsidRDefault="009119D0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40E31A87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637D890E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1FFBA05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A904D26" w14:textId="77777777" w:rsidR="009119D0" w:rsidRPr="00D271A8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2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2"/>
      <w:r w:rsidRPr="00D271A8">
        <w:rPr>
          <w:rFonts w:ascii="Cambria" w:hAnsi="Cambria" w:cs="Arial"/>
          <w:sz w:val="20"/>
          <w:szCs w:val="20"/>
        </w:rPr>
        <w:t>:</w:t>
      </w:r>
    </w:p>
    <w:p w14:paraId="7CEC83E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188CC0E9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AD1608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7D7098CB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63A292DD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6EE91082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7E2B3E76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5C084328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44052CF9" w14:textId="77777777"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159B2553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7BF3A4F6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4D0C59F7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6DE4487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14:paraId="69BC36F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7494D3BA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0C8B8368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14:paraId="5F3CD19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3B40AEFF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3B864820" w14:textId="01F70A61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</w:t>
      </w:r>
      <w:r w:rsidR="009249B2">
        <w:rPr>
          <w:rFonts w:ascii="Cambria" w:hAnsi="Cambria" w:cs="Arial"/>
        </w:rPr>
        <w:t>jęcia zgłoszenia (telefonicznie</w:t>
      </w:r>
      <w:r w:rsidRPr="00D271A8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2989C526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55D0E4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7DF8D071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4D61706B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E228BF8" w14:textId="77777777" w:rsidR="009119D0" w:rsidRPr="00D271A8" w:rsidRDefault="009119D0" w:rsidP="00BE673E">
      <w:pPr>
        <w:numPr>
          <w:ilvl w:val="0"/>
          <w:numId w:val="19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7E606D6D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>
        <w:rPr>
          <w:rFonts w:ascii="Cambria" w:hAnsi="Cambria" w:cs="Arial"/>
          <w:sz w:val="20"/>
          <w:szCs w:val="20"/>
        </w:rPr>
        <w:t xml:space="preserve"> 0,</w:t>
      </w:r>
      <w:r w:rsidRPr="00D271A8">
        <w:rPr>
          <w:rFonts w:ascii="Cambria" w:hAnsi="Cambria" w:cs="Arial"/>
          <w:sz w:val="20"/>
          <w:szCs w:val="20"/>
        </w:rPr>
        <w:t>1 % wynagrodzenia brutto określonego w § 10 ust. 1 umowy, za każdy dzień zwłoki;</w:t>
      </w:r>
    </w:p>
    <w:p w14:paraId="5452E19D" w14:textId="77777777" w:rsidR="009119D0" w:rsidRPr="00D271A8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</w:rPr>
        <w:t>za zwłokę w przedłożeniu do zatwierdzenia nowego lub zmienionego harmonogramu</w:t>
      </w:r>
      <w:r w:rsidRPr="00D271A8">
        <w:rPr>
          <w:rFonts w:ascii="Cambria" w:hAnsi="Cambria"/>
        </w:rPr>
        <w:t xml:space="preserve"> </w:t>
      </w:r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0AA616FC" w14:textId="77777777" w:rsidR="009119D0" w:rsidRPr="00D271A8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20CC77F2" w14:textId="77777777" w:rsidR="009119D0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>za przedłożenie kosztorysu ofertowego przed zawarciem umowy niezgodn</w:t>
      </w:r>
      <w:r>
        <w:rPr>
          <w:rFonts w:ascii="Cambria" w:hAnsi="Cambria" w:cs="Arial"/>
          <w:lang w:eastAsia="en-US"/>
        </w:rPr>
        <w:t>ego z wymaganiami opisanymi w S</w:t>
      </w:r>
      <w:r w:rsidRPr="00D271A8">
        <w:rPr>
          <w:rFonts w:ascii="Cambria" w:hAnsi="Cambria" w:cs="Arial"/>
          <w:lang w:eastAsia="en-US"/>
        </w:rPr>
        <w:t xml:space="preserve">WZ i nie dokonanie jego zmiany w terminie 2 dni roboczych od jego przekazania do poprawienia w wysokości 5000 zł za każdy dzień </w:t>
      </w:r>
      <w:r>
        <w:rPr>
          <w:rFonts w:ascii="Cambria" w:hAnsi="Cambria" w:cs="Arial"/>
          <w:lang w:eastAsia="en-US"/>
        </w:rPr>
        <w:t>zwłoki</w:t>
      </w:r>
      <w:r w:rsidR="00D0025F">
        <w:rPr>
          <w:rFonts w:ascii="Cambria" w:hAnsi="Cambria" w:cs="Arial"/>
          <w:lang w:eastAsia="en-US"/>
        </w:rPr>
        <w:t>;</w:t>
      </w:r>
    </w:p>
    <w:p w14:paraId="5F2253CE" w14:textId="77777777" w:rsidR="009119D0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42F5FE52" w14:textId="77777777" w:rsidR="009119D0" w:rsidRPr="00D271A8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 xml:space="preserve">za zwłokę w wykonaniu któregokolwiek z terminów wskazanych w zatwierdzonym harmonogramie </w:t>
      </w:r>
      <w:r>
        <w:rPr>
          <w:rFonts w:ascii="Cambria" w:hAnsi="Cambria" w:cs="Arial"/>
          <w:lang w:eastAsia="en-US"/>
        </w:rPr>
        <w:t>P</w:t>
      </w:r>
      <w:r w:rsidRPr="00D271A8">
        <w:rPr>
          <w:rFonts w:ascii="Cambria" w:hAnsi="Cambria" w:cs="Arial"/>
          <w:lang w:eastAsia="en-US"/>
        </w:rPr>
        <w:t xml:space="preserve">rzedmiotu umowy </w:t>
      </w:r>
      <w:bookmarkStart w:id="3" w:name="_Hlk512668801"/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3"/>
    </w:p>
    <w:p w14:paraId="722A6C9F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609611FC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783CE50F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532C5B99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67C2CCD4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3738CF76" w14:textId="77777777" w:rsidR="009119D0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każdy stwierdzony przypadek nienależytego wykonania robót opisany  w § 10 ust. 3 umowy w wysokości w wysokości 0,3 %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3C0848D5" w14:textId="77777777" w:rsidR="00BE673E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w </w:t>
      </w:r>
      <w:r w:rsidRPr="00BE673E">
        <w:rPr>
          <w:rFonts w:ascii="Cambria" w:hAnsi="Cambria" w:cs="Arial"/>
          <w:sz w:val="20"/>
          <w:szCs w:val="20"/>
        </w:rPr>
        <w:t>§ 3 ust. 11</w:t>
      </w:r>
      <w:r w:rsidRPr="00582778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14:paraId="699B2EAE" w14:textId="333123EB" w:rsidR="003B4852" w:rsidRPr="003B4852" w:rsidRDefault="00BE673E" w:rsidP="003B4852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</w:t>
      </w:r>
      <w:r w:rsidRPr="00BE673E">
        <w:rPr>
          <w:rFonts w:ascii="Cambria" w:hAnsi="Cambria" w:cs="Arial"/>
          <w:sz w:val="20"/>
          <w:szCs w:val="20"/>
        </w:rPr>
        <w:t>podstawie kodeksu cywilnego</w:t>
      </w:r>
      <w:r w:rsidRPr="003C256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</w:p>
    <w:p w14:paraId="395BB1C2" w14:textId="77777777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0DBF21A4" w14:textId="77777777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787A52F6" w14:textId="77777777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07CDA507" w14:textId="77777777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7740A22E" w14:textId="77777777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59AB819" w14:textId="77777777" w:rsidR="009119D0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B955473" w14:textId="77777777" w:rsidR="00E83DA4" w:rsidRDefault="009119D0" w:rsidP="00500AB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4AD5908D" w14:textId="77777777" w:rsidR="009119D0" w:rsidRPr="00E83DA4" w:rsidRDefault="009119D0" w:rsidP="00500AB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83DA4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7E1743B7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5D8DC328" w14:textId="77777777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2284C327" w14:textId="77777777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umowy, 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5A3F7F0A" w14:textId="77777777" w:rsidR="009119D0" w:rsidRPr="00612765" w:rsidRDefault="009119D0" w:rsidP="00AA2282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w § 2 ust. </w:t>
      </w:r>
      <w:r>
        <w:rPr>
          <w:rFonts w:ascii="Cambria" w:hAnsi="Cambria" w:cs="Arial"/>
          <w:sz w:val="20"/>
          <w:szCs w:val="20"/>
        </w:rPr>
        <w:t xml:space="preserve">2 </w:t>
      </w:r>
      <w:r w:rsidRPr="00612765">
        <w:rPr>
          <w:rFonts w:ascii="Cambria" w:hAnsi="Cambria" w:cs="Arial"/>
          <w:sz w:val="20"/>
          <w:szCs w:val="20"/>
        </w:rPr>
        <w:t>Umowy;</w:t>
      </w:r>
    </w:p>
    <w:p w14:paraId="50F99499" w14:textId="77777777" w:rsidR="009119D0" w:rsidRPr="00612765" w:rsidRDefault="009119D0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11C695FD" w14:textId="77777777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0A74CDAD" w14:textId="77777777"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3E031341" w14:textId="77777777" w:rsidR="009119D0" w:rsidRPr="00AA2282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1706814D" w14:textId="77777777" w:rsidR="009119D0" w:rsidRPr="00AA2282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6F9B34E5" w14:textId="77777777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304931CC" w14:textId="77777777"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03083BA6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DE50F4A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07888EBD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1CD88EA7" w14:textId="77777777" w:rsidR="009119D0" w:rsidRPr="00612765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3AE553A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ust. 3 </w:t>
      </w:r>
      <w:r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0AC7870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</w:t>
      </w:r>
      <w:r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23943BC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</w:t>
      </w:r>
      <w:r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>
        <w:rPr>
          <w:rFonts w:ascii="Cambria" w:hAnsi="Cambria" w:cs="Arial"/>
          <w:sz w:val="20"/>
          <w:szCs w:val="20"/>
        </w:rPr>
        <w:t>.</w:t>
      </w:r>
      <w:r w:rsidRPr="00612765">
        <w:rPr>
          <w:rFonts w:ascii="Cambria" w:hAnsi="Cambria" w:cs="Arial"/>
          <w:sz w:val="20"/>
          <w:szCs w:val="20"/>
        </w:rPr>
        <w:t xml:space="preserve">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08C66DDB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9. </w:t>
      </w:r>
      <w:r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>
        <w:rPr>
          <w:rFonts w:ascii="Cambria" w:hAnsi="Cambria" w:cs="Arial"/>
          <w:sz w:val="20"/>
          <w:szCs w:val="20"/>
        </w:rPr>
        <w:t> </w:t>
      </w:r>
      <w:r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3F712A3F" w14:textId="77777777" w:rsidR="009119D0" w:rsidRPr="008429F1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10. </w:t>
      </w:r>
      <w:r w:rsidRPr="00EE6290">
        <w:rPr>
          <w:rFonts w:ascii="Cambria" w:hAnsi="Cambria" w:cs="Arial"/>
          <w:sz w:val="20"/>
          <w:szCs w:val="20"/>
        </w:rPr>
        <w:t>W razie odstąpienia od umowy z</w:t>
      </w:r>
      <w:r>
        <w:rPr>
          <w:rFonts w:ascii="Cambria" w:hAnsi="Cambria" w:cs="Arial"/>
          <w:sz w:val="20"/>
          <w:szCs w:val="20"/>
        </w:rPr>
        <w:t xml:space="preserve"> przyczyn</w:t>
      </w:r>
      <w:r w:rsidRPr="00EE6290">
        <w:rPr>
          <w:rFonts w:ascii="Cambria" w:hAnsi="Cambria" w:cs="Arial"/>
          <w:sz w:val="20"/>
          <w:szCs w:val="20"/>
        </w:rPr>
        <w:t xml:space="preserve"> niezależnych od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36E9BD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755E331E" w14:textId="77777777"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2019 r. poz. </w:t>
      </w:r>
      <w:r>
        <w:rPr>
          <w:rFonts w:ascii="Cambria" w:hAnsi="Cambria" w:cs="Arial"/>
          <w:spacing w:val="-4"/>
          <w:sz w:val="20"/>
          <w:szCs w:val="20"/>
        </w:rPr>
        <w:t>2019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z późn.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BEAD4" w14:textId="77777777"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44CC9444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7760D8F4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59700A31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3A43D5E3" w14:textId="5B61BB92" w:rsidR="009119D0" w:rsidRPr="00D271A8" w:rsidRDefault="009119D0" w:rsidP="003A7F30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</w:t>
      </w:r>
      <w:r w:rsidR="003A7F30">
        <w:rPr>
          <w:rFonts w:ascii="Cambria" w:hAnsi="Cambria" w:cs="Arial"/>
          <w:sz w:val="20"/>
          <w:szCs w:val="20"/>
        </w:rPr>
        <w:t>czterech</w:t>
      </w:r>
      <w:r w:rsidRPr="00D271A8">
        <w:rPr>
          <w:rFonts w:ascii="Cambria" w:hAnsi="Cambria" w:cs="Arial"/>
          <w:sz w:val="20"/>
          <w:szCs w:val="20"/>
        </w:rPr>
        <w:t xml:space="preserve"> jednobrzmiących egzemplarzach, z czego </w:t>
      </w:r>
      <w:r w:rsidR="003A7F30">
        <w:rPr>
          <w:rFonts w:ascii="Cambria" w:hAnsi="Cambria" w:cs="Arial"/>
          <w:sz w:val="20"/>
          <w:szCs w:val="20"/>
        </w:rPr>
        <w:t>3</w:t>
      </w:r>
      <w:r w:rsidRPr="00D271A8">
        <w:rPr>
          <w:rFonts w:ascii="Cambria" w:hAnsi="Cambria" w:cs="Arial"/>
          <w:sz w:val="20"/>
          <w:szCs w:val="20"/>
        </w:rPr>
        <w:t xml:space="preserve"> egzemplarze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5771485E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2FF2355C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9F5E3E2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693450A8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17072B1B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Kosztorys ofertowy 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90D57C5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5FECD371" w14:textId="77777777" w:rsidR="001A4DCE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B787CB5" w14:textId="77777777"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7854D96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  <w:t>KARTA GWARANCYJNA</w:t>
      </w:r>
    </w:p>
    <w:p w14:paraId="47063093" w14:textId="342698CE" w:rsidR="00C204FE" w:rsidRPr="00444694" w:rsidRDefault="009119D0" w:rsidP="00444694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wykonanych robót w okresie gwarancji</w:t>
      </w:r>
    </w:p>
    <w:p w14:paraId="28ED9167" w14:textId="77777777" w:rsidR="00D70CCF" w:rsidRDefault="00D70CCF" w:rsidP="00D70CCF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0"/>
          <w:szCs w:val="20"/>
          <w:lang w:eastAsia="x-none"/>
        </w:rPr>
      </w:pPr>
      <w:bookmarkStart w:id="4" w:name="_Hlk158207098"/>
    </w:p>
    <w:p w14:paraId="66390EA6" w14:textId="4BFFA1C3" w:rsidR="00D70CCF" w:rsidRPr="00D70CCF" w:rsidRDefault="00D70CCF" w:rsidP="00D70CCF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Cambria" w:hAnsi="Cambria"/>
          <w:b/>
          <w:bCs/>
          <w:color w:val="000000"/>
          <w:sz w:val="20"/>
          <w:szCs w:val="20"/>
          <w:lang w:eastAsia="x-none"/>
        </w:rPr>
      </w:pPr>
      <w:r w:rsidRPr="00D70CCF">
        <w:rPr>
          <w:rFonts w:ascii="Cambria" w:hAnsi="Cambria"/>
          <w:b/>
          <w:color w:val="000000"/>
          <w:sz w:val="20"/>
          <w:szCs w:val="20"/>
          <w:lang w:eastAsia="x-none"/>
        </w:rPr>
        <w:t>„</w:t>
      </w:r>
      <w:bookmarkEnd w:id="4"/>
      <w:r w:rsidRPr="00D70CCF">
        <w:rPr>
          <w:rFonts w:ascii="Cambria" w:hAnsi="Cambria"/>
          <w:b/>
          <w:bCs/>
          <w:color w:val="000000"/>
          <w:sz w:val="20"/>
          <w:szCs w:val="20"/>
          <w:lang w:eastAsia="x-none"/>
        </w:rPr>
        <w:t>Remont i przebudowa dróg na terenie Gminy Nowy Korczyn”</w:t>
      </w:r>
    </w:p>
    <w:p w14:paraId="0A4A99D8" w14:textId="6AFCB913" w:rsidR="00C17A20" w:rsidRDefault="00C17A20" w:rsidP="00444694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0"/>
          <w:szCs w:val="20"/>
          <w:lang w:eastAsia="x-none"/>
        </w:rPr>
      </w:pPr>
    </w:p>
    <w:p w14:paraId="6492646C" w14:textId="0742CD7F" w:rsidR="00C17A20" w:rsidRDefault="00D70CCF" w:rsidP="00D70CCF">
      <w:pPr>
        <w:suppressAutoHyphens/>
        <w:spacing w:after="0" w:line="240" w:lineRule="auto"/>
        <w:ind w:left="360"/>
        <w:jc w:val="both"/>
        <w:rPr>
          <w:rFonts w:ascii="Cambria" w:eastAsia="CIDFont+F1" w:hAnsi="Cambria"/>
          <w:b/>
          <w:bCs/>
          <w:sz w:val="20"/>
          <w:szCs w:val="20"/>
          <w:lang w:eastAsia="pl-PL" w:bidi="pl-PL"/>
        </w:rPr>
      </w:pPr>
      <w:r w:rsidRPr="00D70CCF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Część 1: </w:t>
      </w:r>
      <w:r w:rsidRPr="00D70CCF">
        <w:rPr>
          <w:rFonts w:ascii="Cambria" w:eastAsia="CIDFont+F1" w:hAnsi="Cambria"/>
          <w:b/>
          <w:bCs/>
          <w:sz w:val="20"/>
          <w:szCs w:val="20"/>
          <w:lang w:eastAsia="pl-PL" w:bidi="pl-PL"/>
        </w:rPr>
        <w:t>„Remont drogi gminnej nr 353056T Pawłów do wału rzeki Wisły od km 0+000 do km 1+400, nawierzchnia asfaltowa od km 0+000 do km 1+000 oraz nawierzchnia z tłucznia kamiennego od km 1+000 do km 1+400”</w:t>
      </w:r>
      <w:r w:rsidR="00C17A20">
        <w:rPr>
          <w:rFonts w:ascii="Cambria" w:eastAsia="CIDFont+F1" w:hAnsi="Cambria"/>
          <w:b/>
          <w:bCs/>
          <w:sz w:val="20"/>
          <w:szCs w:val="20"/>
          <w:lang w:eastAsia="pl-PL"/>
        </w:rPr>
        <w:t>*</w:t>
      </w:r>
    </w:p>
    <w:p w14:paraId="7C550449" w14:textId="2B325DCC" w:rsidR="00C17A20" w:rsidRPr="00C74EA3" w:rsidRDefault="00D70CCF" w:rsidP="00D70CCF">
      <w:pPr>
        <w:suppressAutoHyphens/>
        <w:spacing w:after="0" w:line="240" w:lineRule="auto"/>
        <w:ind w:left="360"/>
        <w:jc w:val="both"/>
        <w:rPr>
          <w:rFonts w:ascii="Cambria" w:eastAsia="CIDFont+F1" w:hAnsi="Cambria"/>
          <w:b/>
          <w:bCs/>
          <w:sz w:val="20"/>
          <w:szCs w:val="20"/>
          <w:lang w:eastAsia="pl-PL" w:bidi="pl-PL"/>
        </w:rPr>
      </w:pPr>
      <w:r w:rsidRPr="00D70CCF">
        <w:rPr>
          <w:rFonts w:ascii="Cambria" w:eastAsia="CIDFont+F1" w:hAnsi="Cambria"/>
          <w:b/>
          <w:bCs/>
          <w:sz w:val="20"/>
          <w:szCs w:val="20"/>
          <w:lang w:eastAsia="pl-PL"/>
        </w:rPr>
        <w:t xml:space="preserve">Część 2: </w:t>
      </w:r>
      <w:r w:rsidRPr="00D70CCF">
        <w:rPr>
          <w:rFonts w:ascii="Cambria" w:eastAsia="CIDFont+F1" w:hAnsi="Cambria"/>
          <w:b/>
          <w:bCs/>
          <w:sz w:val="20"/>
          <w:szCs w:val="20"/>
          <w:lang w:eastAsia="pl-PL" w:bidi="pl-PL"/>
        </w:rPr>
        <w:t>„Przebudowa drogi wewnętrznej na działkach nr 110, 111 obręb Żukowice - do pól od km 0+000 do km 1+140, nawierzchnia asfaltowa od km 0+000 do km 1+000 oraz nawierzchnia z tłucznia kamiennego od km 1+000 do km 1+140”</w:t>
      </w:r>
      <w:r w:rsidR="00C17A20">
        <w:rPr>
          <w:rFonts w:ascii="Cambria" w:eastAsia="CIDFont+F1" w:hAnsi="Cambria"/>
          <w:b/>
          <w:bCs/>
          <w:sz w:val="20"/>
          <w:szCs w:val="20"/>
          <w:lang w:eastAsia="pl-PL"/>
        </w:rPr>
        <w:t>*</w:t>
      </w:r>
    </w:p>
    <w:p w14:paraId="0B4DAC16" w14:textId="41B4836C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§ 1</w:t>
      </w:r>
    </w:p>
    <w:p w14:paraId="3DCF8FEC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Przedmiot i termin gwarancji</w:t>
      </w:r>
    </w:p>
    <w:p w14:paraId="5ED138F5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1B83023F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0BF9EC4D" w14:textId="7CEAADEF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DB575F">
        <w:rPr>
          <w:rFonts w:ascii="Cambria" w:hAnsi="Cambria" w:cs="Calibri"/>
          <w:sz w:val="20"/>
          <w:szCs w:val="20"/>
        </w:rPr>
        <w:br/>
      </w:r>
      <w:r w:rsidRPr="003410FC">
        <w:rPr>
          <w:rFonts w:ascii="Cambria" w:hAnsi="Cambria" w:cs="Calibri"/>
          <w:sz w:val="20"/>
          <w:szCs w:val="20"/>
        </w:rPr>
        <w:t>w wyniku wykonanej umowy.</w:t>
      </w:r>
    </w:p>
    <w:p w14:paraId="0DEB0F68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0DBABC8F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5. Okres gwarancji wynosi </w:t>
      </w:r>
      <w:r w:rsidRPr="003410FC">
        <w:rPr>
          <w:rFonts w:ascii="Cambria" w:hAnsi="Cambria" w:cs="Calibri"/>
          <w:b/>
          <w:sz w:val="20"/>
          <w:szCs w:val="20"/>
        </w:rPr>
        <w:t>…. miesięcy</w:t>
      </w:r>
      <w:r w:rsidRPr="003410FC">
        <w:rPr>
          <w:rFonts w:ascii="Cambria" w:hAnsi="Cambria" w:cs="Calibri"/>
          <w:sz w:val="20"/>
          <w:szCs w:val="20"/>
        </w:rPr>
        <w:t>, licząc od dnia odbioru końcowego.</w:t>
      </w:r>
    </w:p>
    <w:p w14:paraId="4FE0812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72C6BE4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4D7DB9B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6B49EC0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0DF1C1B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0EA20B76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99E704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7) umowy</w:t>
      </w:r>
    </w:p>
    <w:p w14:paraId="4E4544E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5271434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5E2F1A8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01A03D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1113061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21DC3FF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198E003B" w14:textId="77777777" w:rsidR="009119D0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0C8BB362" w14:textId="77777777" w:rsidR="003A7F30" w:rsidRDefault="003A7F3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11A1CF60" w14:textId="77777777" w:rsidR="003A7F30" w:rsidRDefault="003A7F3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3AA615C1" w14:textId="77777777" w:rsidR="003A7F30" w:rsidRPr="00D271A8" w:rsidRDefault="003A7F3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77AB9EB0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0DF3BC2E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5A86D61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01D06F6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344F631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649A4A6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0E25D785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CC9CB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448A30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046CE60E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60C24AE6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8C05304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253D84C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41C060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02205A25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2E2EECDF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5942000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5407F54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505A1589" w14:textId="50B0C853" w:rsidR="009119D0" w:rsidRPr="00444694" w:rsidRDefault="009119D0" w:rsidP="00444694">
      <w:pPr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2669B4" w:rsidRPr="00D271A8">
        <w:rPr>
          <w:rFonts w:ascii="Cambria" w:hAnsi="Cambria" w:cs="Calibri"/>
          <w:b/>
          <w:sz w:val="20"/>
          <w:szCs w:val="20"/>
          <w:u w:val="single"/>
        </w:rPr>
        <w:t xml:space="preserve">[adres </w:t>
      </w:r>
      <w:r w:rsidR="002669B4">
        <w:rPr>
          <w:rFonts w:ascii="Cambria" w:hAnsi="Cambria" w:cs="Calibri"/>
          <w:b/>
          <w:sz w:val="20"/>
          <w:szCs w:val="20"/>
          <w:u w:val="single"/>
        </w:rPr>
        <w:t>Zamawiającego</w:t>
      </w:r>
      <w:r w:rsidR="002669B4" w:rsidRPr="00D271A8">
        <w:rPr>
          <w:rFonts w:ascii="Cambria" w:hAnsi="Cambria" w:cs="Calibri"/>
          <w:sz w:val="20"/>
          <w:szCs w:val="20"/>
        </w:rPr>
        <w:t>]</w:t>
      </w:r>
    </w:p>
    <w:p w14:paraId="2AF91A10" w14:textId="77777777" w:rsidR="009119D0" w:rsidRPr="00D271A8" w:rsidRDefault="009119D0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3169A3D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3CC03D23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35F6381D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41D3868E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ADDBD24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7ADF9D3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4855F549" w14:textId="593AB2E3" w:rsidR="009119D0" w:rsidRPr="00D271A8" w:rsidRDefault="009119D0" w:rsidP="0004710D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Zamawiającego, jeden dla Gwaranta</w:t>
      </w:r>
      <w:r w:rsidR="0004710D">
        <w:rPr>
          <w:rFonts w:ascii="Cambria" w:hAnsi="Cambria" w:cs="Calibri"/>
          <w:sz w:val="20"/>
          <w:szCs w:val="20"/>
        </w:rPr>
        <w:t>.</w:t>
      </w:r>
    </w:p>
    <w:p w14:paraId="24AFBEF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53F0F70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5F3FE426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12062F1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28088EC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811A99D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8A4CAB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443C44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E8D6F" w14:textId="77777777" w:rsidR="003504C1" w:rsidRDefault="003504C1">
      <w:pPr>
        <w:spacing w:after="0" w:line="240" w:lineRule="auto"/>
      </w:pPr>
      <w:r>
        <w:separator/>
      </w:r>
    </w:p>
  </w:endnote>
  <w:endnote w:type="continuationSeparator" w:id="0">
    <w:p w14:paraId="222A9134" w14:textId="77777777" w:rsidR="003504C1" w:rsidRDefault="00350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520DC" w14:textId="6A8A3EED" w:rsidR="009119D0" w:rsidRPr="00B65163" w:rsidRDefault="009119D0" w:rsidP="003F087E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</w:rPr>
      <w:fldChar w:fldCharType="separate"/>
    </w:r>
    <w:r w:rsidR="00BB5E29">
      <w:rPr>
        <w:b/>
        <w:noProof/>
        <w:sz w:val="16"/>
      </w:rPr>
      <w:t>16</w:t>
    </w:r>
    <w:r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</w:rPr>
      <w:fldChar w:fldCharType="separate"/>
    </w:r>
    <w:r w:rsidR="00BB5E29">
      <w:rPr>
        <w:b/>
        <w:noProof/>
        <w:sz w:val="16"/>
      </w:rPr>
      <w:t>16</w:t>
    </w:r>
    <w:r w:rsidRPr="00B65163">
      <w:rPr>
        <w:b/>
        <w:sz w:val="16"/>
      </w:rPr>
      <w:fldChar w:fldCharType="end"/>
    </w:r>
  </w:p>
  <w:p w14:paraId="0C2A6D45" w14:textId="77777777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0BD18" w14:textId="43ACA351" w:rsidR="00F67F08" w:rsidRPr="00F67F08" w:rsidRDefault="00F67F08">
    <w:pPr>
      <w:pStyle w:val="Stopka"/>
      <w:rPr>
        <w:rFonts w:asciiTheme="majorHAnsi" w:hAnsiTheme="majorHAnsi"/>
        <w:b/>
        <w:bCs/>
        <w:i/>
        <w:iCs/>
        <w:sz w:val="18"/>
        <w:szCs w:val="18"/>
        <w:u w:val="single"/>
      </w:rPr>
    </w:pPr>
    <w:r w:rsidRPr="00F67F08">
      <w:rPr>
        <w:rFonts w:asciiTheme="majorHAnsi" w:hAnsiTheme="majorHAnsi"/>
        <w:b/>
        <w:bCs/>
        <w:i/>
        <w:iCs/>
        <w:sz w:val="18"/>
        <w:szCs w:val="18"/>
        <w:u w:val="single"/>
      </w:rPr>
      <w:t xml:space="preserve">*niewłaściwe skreślić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5B9B2" w14:textId="77777777" w:rsidR="003504C1" w:rsidRDefault="003504C1">
      <w:pPr>
        <w:spacing w:after="0" w:line="240" w:lineRule="auto"/>
      </w:pPr>
      <w:r>
        <w:separator/>
      </w:r>
    </w:p>
  </w:footnote>
  <w:footnote w:type="continuationSeparator" w:id="0">
    <w:p w14:paraId="0FE9685D" w14:textId="77777777" w:rsidR="003504C1" w:rsidRDefault="00350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8C9D3" w14:textId="0140993C" w:rsidR="00AC6E22" w:rsidRDefault="00AC6E22" w:rsidP="00AC6E22">
    <w:pPr>
      <w:pStyle w:val="Nagwek"/>
      <w:rPr>
        <w:rFonts w:ascii="Cambria" w:hAnsi="Cambria" w:cs="Cambria"/>
        <w:b/>
        <w:color w:val="FF0000"/>
        <w:sz w:val="20"/>
      </w:rPr>
    </w:pPr>
    <w:r>
      <w:rPr>
        <w:rFonts w:ascii="Cambria" w:hAnsi="Cambria" w:cs="Cambria"/>
        <w:b/>
        <w:sz w:val="20"/>
      </w:rPr>
      <w:t xml:space="preserve">Numer referencyjny: </w:t>
    </w:r>
    <w:r w:rsidR="00BB5E29" w:rsidRPr="00BB5E29">
      <w:rPr>
        <w:rFonts w:ascii="Cambria" w:hAnsi="Cambria" w:cs="Cambria"/>
        <w:b/>
        <w:sz w:val="20"/>
      </w:rPr>
      <w:t>ZITŚ.270.3.2026</w:t>
    </w:r>
  </w:p>
  <w:p w14:paraId="5DB8003E" w14:textId="77777777" w:rsidR="009119D0" w:rsidRPr="003B5562" w:rsidRDefault="009119D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F74A4DA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7FEE2B8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1D9C12CA"/>
    <w:multiLevelType w:val="multilevel"/>
    <w:tmpl w:val="3A9CBAA0"/>
    <w:name w:val="WW8Num152"/>
    <w:lvl w:ilvl="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8" w15:restartNumberingAfterBreak="0">
    <w:nsid w:val="20092444"/>
    <w:multiLevelType w:val="hybridMultilevel"/>
    <w:tmpl w:val="AAAC2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57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5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59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0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70313DB"/>
    <w:multiLevelType w:val="hybridMultilevel"/>
    <w:tmpl w:val="A358F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3" w15:restartNumberingAfterBreak="0">
    <w:nsid w:val="4C0E7ACA"/>
    <w:multiLevelType w:val="hybridMultilevel"/>
    <w:tmpl w:val="AF0019D4"/>
    <w:lvl w:ilvl="0" w:tplc="2018809E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6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9" w15:restartNumberingAfterBreak="0">
    <w:nsid w:val="615F5004"/>
    <w:multiLevelType w:val="hybridMultilevel"/>
    <w:tmpl w:val="9C00440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7"/>
  </w:num>
  <w:num w:numId="2">
    <w:abstractNumId w:val="56"/>
  </w:num>
  <w:num w:numId="3">
    <w:abstractNumId w:val="0"/>
  </w:num>
  <w:num w:numId="4">
    <w:abstractNumId w:val="7"/>
  </w:num>
  <w:num w:numId="5">
    <w:abstractNumId w:val="9"/>
  </w:num>
  <w:num w:numId="6">
    <w:abstractNumId w:val="68"/>
  </w:num>
  <w:num w:numId="7">
    <w:abstractNumId w:val="51"/>
  </w:num>
  <w:num w:numId="8">
    <w:abstractNumId w:val="43"/>
  </w:num>
  <w:num w:numId="9">
    <w:abstractNumId w:val="71"/>
  </w:num>
  <w:num w:numId="10">
    <w:abstractNumId w:val="41"/>
  </w:num>
  <w:num w:numId="11">
    <w:abstractNumId w:val="74"/>
  </w:num>
  <w:num w:numId="12">
    <w:abstractNumId w:val="53"/>
  </w:num>
  <w:num w:numId="13">
    <w:abstractNumId w:val="72"/>
  </w:num>
  <w:num w:numId="14">
    <w:abstractNumId w:val="67"/>
  </w:num>
  <w:num w:numId="15">
    <w:abstractNumId w:val="76"/>
  </w:num>
  <w:num w:numId="16">
    <w:abstractNumId w:val="52"/>
  </w:num>
  <w:num w:numId="17">
    <w:abstractNumId w:val="46"/>
  </w:num>
  <w:num w:numId="18">
    <w:abstractNumId w:val="49"/>
  </w:num>
  <w:num w:numId="19">
    <w:abstractNumId w:val="50"/>
  </w:num>
  <w:num w:numId="20">
    <w:abstractNumId w:val="40"/>
  </w:num>
  <w:num w:numId="21">
    <w:abstractNumId w:val="60"/>
  </w:num>
  <w:num w:numId="22">
    <w:abstractNumId w:val="54"/>
  </w:num>
  <w:num w:numId="23">
    <w:abstractNumId w:val="73"/>
  </w:num>
  <w:num w:numId="24">
    <w:abstractNumId w:val="44"/>
  </w:num>
  <w:num w:numId="25">
    <w:abstractNumId w:val="75"/>
  </w:num>
  <w:num w:numId="26">
    <w:abstractNumId w:val="24"/>
  </w:num>
  <w:num w:numId="27">
    <w:abstractNumId w:val="62"/>
  </w:num>
  <w:num w:numId="28">
    <w:abstractNumId w:val="77"/>
  </w:num>
  <w:num w:numId="29">
    <w:abstractNumId w:val="64"/>
  </w:num>
  <w:num w:numId="30">
    <w:abstractNumId w:val="12"/>
  </w:num>
  <w:num w:numId="31">
    <w:abstractNumId w:val="21"/>
  </w:num>
  <w:num w:numId="32">
    <w:abstractNumId w:val="59"/>
  </w:num>
  <w:num w:numId="33">
    <w:abstractNumId w:val="65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6"/>
  </w:num>
  <w:num w:numId="36">
    <w:abstractNumId w:val="58"/>
  </w:num>
  <w:num w:numId="37">
    <w:abstractNumId w:val="69"/>
  </w:num>
  <w:num w:numId="38">
    <w:abstractNumId w:val="55"/>
  </w:num>
  <w:num w:numId="39">
    <w:abstractNumId w:val="39"/>
  </w:num>
  <w:num w:numId="40">
    <w:abstractNumId w:val="48"/>
  </w:num>
  <w:num w:numId="41">
    <w:abstractNumId w:val="38"/>
  </w:num>
  <w:num w:numId="42">
    <w:abstractNumId w:val="45"/>
  </w:num>
  <w:num w:numId="43">
    <w:abstractNumId w:val="61"/>
  </w:num>
  <w:num w:numId="44">
    <w:abstractNumId w:val="70"/>
  </w:num>
  <w:num w:numId="45">
    <w:abstractNumId w:val="42"/>
  </w:num>
  <w:num w:numId="46">
    <w:abstractNumId w:val="63"/>
  </w:num>
  <w:num w:numId="47">
    <w:abstractNumId w:val="4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A0D"/>
    <w:rsid w:val="000014FA"/>
    <w:rsid w:val="000023D5"/>
    <w:rsid w:val="00006AE7"/>
    <w:rsid w:val="000110B7"/>
    <w:rsid w:val="000147E5"/>
    <w:rsid w:val="000233A9"/>
    <w:rsid w:val="00031FA2"/>
    <w:rsid w:val="00037046"/>
    <w:rsid w:val="00041CC8"/>
    <w:rsid w:val="0004710D"/>
    <w:rsid w:val="000645D7"/>
    <w:rsid w:val="00072702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F1743"/>
    <w:rsid w:val="000F345E"/>
    <w:rsid w:val="000F3882"/>
    <w:rsid w:val="00100736"/>
    <w:rsid w:val="001025C6"/>
    <w:rsid w:val="001048FD"/>
    <w:rsid w:val="00105995"/>
    <w:rsid w:val="0011298B"/>
    <w:rsid w:val="00113C50"/>
    <w:rsid w:val="001213F7"/>
    <w:rsid w:val="00122A1E"/>
    <w:rsid w:val="00130EB4"/>
    <w:rsid w:val="00131A13"/>
    <w:rsid w:val="00135853"/>
    <w:rsid w:val="00142964"/>
    <w:rsid w:val="0014786E"/>
    <w:rsid w:val="0015071A"/>
    <w:rsid w:val="001566AD"/>
    <w:rsid w:val="001617C4"/>
    <w:rsid w:val="00166C2B"/>
    <w:rsid w:val="0018443D"/>
    <w:rsid w:val="001A1133"/>
    <w:rsid w:val="001A35B7"/>
    <w:rsid w:val="001A4DCE"/>
    <w:rsid w:val="001C0AC6"/>
    <w:rsid w:val="001C1B18"/>
    <w:rsid w:val="001D1553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44C27"/>
    <w:rsid w:val="0025388C"/>
    <w:rsid w:val="00254A94"/>
    <w:rsid w:val="00255541"/>
    <w:rsid w:val="002669B4"/>
    <w:rsid w:val="0027437A"/>
    <w:rsid w:val="0028409F"/>
    <w:rsid w:val="00293BA0"/>
    <w:rsid w:val="00295972"/>
    <w:rsid w:val="002A19B9"/>
    <w:rsid w:val="002A385C"/>
    <w:rsid w:val="002A46CD"/>
    <w:rsid w:val="002B6B97"/>
    <w:rsid w:val="002C2B8A"/>
    <w:rsid w:val="002C4624"/>
    <w:rsid w:val="002C4699"/>
    <w:rsid w:val="002D1CE1"/>
    <w:rsid w:val="002D5E4F"/>
    <w:rsid w:val="002E4050"/>
    <w:rsid w:val="002E6186"/>
    <w:rsid w:val="002F410E"/>
    <w:rsid w:val="003001E9"/>
    <w:rsid w:val="003017A8"/>
    <w:rsid w:val="003055C4"/>
    <w:rsid w:val="003121EE"/>
    <w:rsid w:val="00317566"/>
    <w:rsid w:val="00331825"/>
    <w:rsid w:val="003410FC"/>
    <w:rsid w:val="00344C32"/>
    <w:rsid w:val="003504C1"/>
    <w:rsid w:val="0035403D"/>
    <w:rsid w:val="00356C08"/>
    <w:rsid w:val="003744DB"/>
    <w:rsid w:val="0037534C"/>
    <w:rsid w:val="00376507"/>
    <w:rsid w:val="00377DCD"/>
    <w:rsid w:val="0039058E"/>
    <w:rsid w:val="00395E1E"/>
    <w:rsid w:val="003A1227"/>
    <w:rsid w:val="003A2D5D"/>
    <w:rsid w:val="003A7F30"/>
    <w:rsid w:val="003B4852"/>
    <w:rsid w:val="003B5155"/>
    <w:rsid w:val="003B5562"/>
    <w:rsid w:val="003B55C1"/>
    <w:rsid w:val="003C2569"/>
    <w:rsid w:val="003D1173"/>
    <w:rsid w:val="003D6FFF"/>
    <w:rsid w:val="003E1759"/>
    <w:rsid w:val="003F087E"/>
    <w:rsid w:val="00400569"/>
    <w:rsid w:val="00400A90"/>
    <w:rsid w:val="00400D8E"/>
    <w:rsid w:val="00406636"/>
    <w:rsid w:val="0041455A"/>
    <w:rsid w:val="00421139"/>
    <w:rsid w:val="00430BAF"/>
    <w:rsid w:val="00443C44"/>
    <w:rsid w:val="00444694"/>
    <w:rsid w:val="00445FA6"/>
    <w:rsid w:val="00451291"/>
    <w:rsid w:val="00456B58"/>
    <w:rsid w:val="0046155A"/>
    <w:rsid w:val="0046638D"/>
    <w:rsid w:val="00480B4A"/>
    <w:rsid w:val="004902C6"/>
    <w:rsid w:val="004911F3"/>
    <w:rsid w:val="004A4F46"/>
    <w:rsid w:val="004A51B5"/>
    <w:rsid w:val="004A7E8C"/>
    <w:rsid w:val="004B0393"/>
    <w:rsid w:val="004B652B"/>
    <w:rsid w:val="004B6BE9"/>
    <w:rsid w:val="004C6A60"/>
    <w:rsid w:val="004D0F2C"/>
    <w:rsid w:val="004D2740"/>
    <w:rsid w:val="004D3F6E"/>
    <w:rsid w:val="004D7684"/>
    <w:rsid w:val="004E337D"/>
    <w:rsid w:val="004E3775"/>
    <w:rsid w:val="004E5145"/>
    <w:rsid w:val="004F43BD"/>
    <w:rsid w:val="004F5A4B"/>
    <w:rsid w:val="004F5E23"/>
    <w:rsid w:val="004F66FE"/>
    <w:rsid w:val="00500AB8"/>
    <w:rsid w:val="00511109"/>
    <w:rsid w:val="005223EE"/>
    <w:rsid w:val="00526F5B"/>
    <w:rsid w:val="00530095"/>
    <w:rsid w:val="00533F03"/>
    <w:rsid w:val="00534674"/>
    <w:rsid w:val="00541EA9"/>
    <w:rsid w:val="005446B3"/>
    <w:rsid w:val="00550A42"/>
    <w:rsid w:val="0055344B"/>
    <w:rsid w:val="005608B6"/>
    <w:rsid w:val="00561F1B"/>
    <w:rsid w:val="00564074"/>
    <w:rsid w:val="005741A4"/>
    <w:rsid w:val="00574DBD"/>
    <w:rsid w:val="00593BAB"/>
    <w:rsid w:val="005948EB"/>
    <w:rsid w:val="005A21C4"/>
    <w:rsid w:val="005A2790"/>
    <w:rsid w:val="005B5AE4"/>
    <w:rsid w:val="005B6E96"/>
    <w:rsid w:val="005B7F7D"/>
    <w:rsid w:val="005C1590"/>
    <w:rsid w:val="005D3310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62F9"/>
    <w:rsid w:val="0063111A"/>
    <w:rsid w:val="00642D1C"/>
    <w:rsid w:val="0064487B"/>
    <w:rsid w:val="00654B88"/>
    <w:rsid w:val="00655FA1"/>
    <w:rsid w:val="00663305"/>
    <w:rsid w:val="006755E7"/>
    <w:rsid w:val="00675922"/>
    <w:rsid w:val="00680D0D"/>
    <w:rsid w:val="006873AF"/>
    <w:rsid w:val="0069062C"/>
    <w:rsid w:val="00691EBA"/>
    <w:rsid w:val="00692AF3"/>
    <w:rsid w:val="00695C1E"/>
    <w:rsid w:val="006A0890"/>
    <w:rsid w:val="006A4235"/>
    <w:rsid w:val="006A49B1"/>
    <w:rsid w:val="006B15EB"/>
    <w:rsid w:val="006B1803"/>
    <w:rsid w:val="006C53AE"/>
    <w:rsid w:val="006D028B"/>
    <w:rsid w:val="006D102B"/>
    <w:rsid w:val="006D162B"/>
    <w:rsid w:val="006E78DB"/>
    <w:rsid w:val="006E7A3D"/>
    <w:rsid w:val="006F2FCE"/>
    <w:rsid w:val="00702CE1"/>
    <w:rsid w:val="00705D19"/>
    <w:rsid w:val="0071225A"/>
    <w:rsid w:val="00720114"/>
    <w:rsid w:val="00720DDA"/>
    <w:rsid w:val="00723EB1"/>
    <w:rsid w:val="007256F4"/>
    <w:rsid w:val="00730B2C"/>
    <w:rsid w:val="0073680B"/>
    <w:rsid w:val="00737D39"/>
    <w:rsid w:val="00766C7F"/>
    <w:rsid w:val="00775C8A"/>
    <w:rsid w:val="00777876"/>
    <w:rsid w:val="00781151"/>
    <w:rsid w:val="00786BD1"/>
    <w:rsid w:val="00790844"/>
    <w:rsid w:val="00792729"/>
    <w:rsid w:val="00794A7E"/>
    <w:rsid w:val="007A0AFC"/>
    <w:rsid w:val="007A5529"/>
    <w:rsid w:val="007B268D"/>
    <w:rsid w:val="007B3AF7"/>
    <w:rsid w:val="007C3912"/>
    <w:rsid w:val="007C5F01"/>
    <w:rsid w:val="007D134E"/>
    <w:rsid w:val="007D5DE1"/>
    <w:rsid w:val="007D6960"/>
    <w:rsid w:val="007E0F83"/>
    <w:rsid w:val="007E18B2"/>
    <w:rsid w:val="007E3A99"/>
    <w:rsid w:val="007F008D"/>
    <w:rsid w:val="007F089A"/>
    <w:rsid w:val="007F1A56"/>
    <w:rsid w:val="007F5F52"/>
    <w:rsid w:val="0080098C"/>
    <w:rsid w:val="008123AC"/>
    <w:rsid w:val="00815ADD"/>
    <w:rsid w:val="00831A51"/>
    <w:rsid w:val="00833582"/>
    <w:rsid w:val="008429F1"/>
    <w:rsid w:val="00843322"/>
    <w:rsid w:val="0085418C"/>
    <w:rsid w:val="00860FF0"/>
    <w:rsid w:val="00865313"/>
    <w:rsid w:val="00866BBA"/>
    <w:rsid w:val="00867CFB"/>
    <w:rsid w:val="00870AAC"/>
    <w:rsid w:val="00876B4F"/>
    <w:rsid w:val="00882D8D"/>
    <w:rsid w:val="00884F5B"/>
    <w:rsid w:val="008A4325"/>
    <w:rsid w:val="008B6546"/>
    <w:rsid w:val="008D0324"/>
    <w:rsid w:val="008D4BD6"/>
    <w:rsid w:val="008D623B"/>
    <w:rsid w:val="008E68A8"/>
    <w:rsid w:val="009022B9"/>
    <w:rsid w:val="00903203"/>
    <w:rsid w:val="009119D0"/>
    <w:rsid w:val="00914D3A"/>
    <w:rsid w:val="009177C8"/>
    <w:rsid w:val="00922996"/>
    <w:rsid w:val="00923E61"/>
    <w:rsid w:val="009249B2"/>
    <w:rsid w:val="009357E9"/>
    <w:rsid w:val="00941E17"/>
    <w:rsid w:val="00945587"/>
    <w:rsid w:val="00951937"/>
    <w:rsid w:val="00951B08"/>
    <w:rsid w:val="00952B6B"/>
    <w:rsid w:val="00956245"/>
    <w:rsid w:val="00967C00"/>
    <w:rsid w:val="00974040"/>
    <w:rsid w:val="00974562"/>
    <w:rsid w:val="009769F1"/>
    <w:rsid w:val="009819E5"/>
    <w:rsid w:val="00981A32"/>
    <w:rsid w:val="009821A8"/>
    <w:rsid w:val="00983815"/>
    <w:rsid w:val="00995236"/>
    <w:rsid w:val="009A07CE"/>
    <w:rsid w:val="009A292F"/>
    <w:rsid w:val="009A6973"/>
    <w:rsid w:val="009A7F29"/>
    <w:rsid w:val="009B00FB"/>
    <w:rsid w:val="009B0653"/>
    <w:rsid w:val="009B11CE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3885"/>
    <w:rsid w:val="009F2777"/>
    <w:rsid w:val="009F6AC3"/>
    <w:rsid w:val="00A014CE"/>
    <w:rsid w:val="00A23877"/>
    <w:rsid w:val="00A238DA"/>
    <w:rsid w:val="00A25A36"/>
    <w:rsid w:val="00A30D6F"/>
    <w:rsid w:val="00A32133"/>
    <w:rsid w:val="00A32E8C"/>
    <w:rsid w:val="00A35FEA"/>
    <w:rsid w:val="00A41963"/>
    <w:rsid w:val="00A43B2D"/>
    <w:rsid w:val="00A509CB"/>
    <w:rsid w:val="00A546A8"/>
    <w:rsid w:val="00A56606"/>
    <w:rsid w:val="00A66B97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C6E22"/>
    <w:rsid w:val="00AD3256"/>
    <w:rsid w:val="00AF20B1"/>
    <w:rsid w:val="00AF2A9B"/>
    <w:rsid w:val="00AF2C1D"/>
    <w:rsid w:val="00B10AC7"/>
    <w:rsid w:val="00B16ECF"/>
    <w:rsid w:val="00B301F7"/>
    <w:rsid w:val="00B30640"/>
    <w:rsid w:val="00B43D82"/>
    <w:rsid w:val="00B44D8D"/>
    <w:rsid w:val="00B54B92"/>
    <w:rsid w:val="00B56B65"/>
    <w:rsid w:val="00B63413"/>
    <w:rsid w:val="00B65163"/>
    <w:rsid w:val="00B67C9A"/>
    <w:rsid w:val="00B8059F"/>
    <w:rsid w:val="00B8778F"/>
    <w:rsid w:val="00B90AA2"/>
    <w:rsid w:val="00B958B5"/>
    <w:rsid w:val="00B966FD"/>
    <w:rsid w:val="00B96DA9"/>
    <w:rsid w:val="00BA1CF0"/>
    <w:rsid w:val="00BB5E29"/>
    <w:rsid w:val="00BC7DBA"/>
    <w:rsid w:val="00BE20BD"/>
    <w:rsid w:val="00BE2A9E"/>
    <w:rsid w:val="00BE673E"/>
    <w:rsid w:val="00BE7DEF"/>
    <w:rsid w:val="00BF0050"/>
    <w:rsid w:val="00BF0B98"/>
    <w:rsid w:val="00BF3648"/>
    <w:rsid w:val="00BF3949"/>
    <w:rsid w:val="00BF4310"/>
    <w:rsid w:val="00C00ECC"/>
    <w:rsid w:val="00C0480F"/>
    <w:rsid w:val="00C14613"/>
    <w:rsid w:val="00C17A20"/>
    <w:rsid w:val="00C204FE"/>
    <w:rsid w:val="00C20A8E"/>
    <w:rsid w:val="00C21113"/>
    <w:rsid w:val="00C50357"/>
    <w:rsid w:val="00C6060B"/>
    <w:rsid w:val="00C74EA3"/>
    <w:rsid w:val="00C85B73"/>
    <w:rsid w:val="00C936C1"/>
    <w:rsid w:val="00C938F2"/>
    <w:rsid w:val="00CA0EBC"/>
    <w:rsid w:val="00CA5671"/>
    <w:rsid w:val="00CA7A65"/>
    <w:rsid w:val="00CB44E8"/>
    <w:rsid w:val="00CC251B"/>
    <w:rsid w:val="00CC3D3D"/>
    <w:rsid w:val="00CD1E8A"/>
    <w:rsid w:val="00CD3014"/>
    <w:rsid w:val="00CD69AC"/>
    <w:rsid w:val="00CE4488"/>
    <w:rsid w:val="00CF2106"/>
    <w:rsid w:val="00D0025F"/>
    <w:rsid w:val="00D032F1"/>
    <w:rsid w:val="00D17171"/>
    <w:rsid w:val="00D211FD"/>
    <w:rsid w:val="00D2358E"/>
    <w:rsid w:val="00D26445"/>
    <w:rsid w:val="00D271A8"/>
    <w:rsid w:val="00D2768F"/>
    <w:rsid w:val="00D310BD"/>
    <w:rsid w:val="00D31E19"/>
    <w:rsid w:val="00D5010A"/>
    <w:rsid w:val="00D70CCF"/>
    <w:rsid w:val="00D72A0D"/>
    <w:rsid w:val="00D976B0"/>
    <w:rsid w:val="00D978EB"/>
    <w:rsid w:val="00DA5FAA"/>
    <w:rsid w:val="00DA72E6"/>
    <w:rsid w:val="00DB1B08"/>
    <w:rsid w:val="00DB575F"/>
    <w:rsid w:val="00DB5F45"/>
    <w:rsid w:val="00DC5EB7"/>
    <w:rsid w:val="00DC6C55"/>
    <w:rsid w:val="00DD0072"/>
    <w:rsid w:val="00DD7EA7"/>
    <w:rsid w:val="00DE07A8"/>
    <w:rsid w:val="00DE373A"/>
    <w:rsid w:val="00DE735E"/>
    <w:rsid w:val="00DF1239"/>
    <w:rsid w:val="00DF7BD8"/>
    <w:rsid w:val="00E04CB1"/>
    <w:rsid w:val="00E2077A"/>
    <w:rsid w:val="00E32D1C"/>
    <w:rsid w:val="00E432F9"/>
    <w:rsid w:val="00E558B2"/>
    <w:rsid w:val="00E572EC"/>
    <w:rsid w:val="00E576D1"/>
    <w:rsid w:val="00E62156"/>
    <w:rsid w:val="00E66DDF"/>
    <w:rsid w:val="00E72EAD"/>
    <w:rsid w:val="00E750B8"/>
    <w:rsid w:val="00E808D7"/>
    <w:rsid w:val="00E83DA4"/>
    <w:rsid w:val="00E86693"/>
    <w:rsid w:val="00E956C2"/>
    <w:rsid w:val="00E965A3"/>
    <w:rsid w:val="00EA2BDD"/>
    <w:rsid w:val="00EA4D95"/>
    <w:rsid w:val="00EB3E05"/>
    <w:rsid w:val="00EB4A8F"/>
    <w:rsid w:val="00EB68B6"/>
    <w:rsid w:val="00EC5028"/>
    <w:rsid w:val="00EC7BD6"/>
    <w:rsid w:val="00ED1AF2"/>
    <w:rsid w:val="00ED2F84"/>
    <w:rsid w:val="00ED648D"/>
    <w:rsid w:val="00ED72A9"/>
    <w:rsid w:val="00EE34F1"/>
    <w:rsid w:val="00EE47FD"/>
    <w:rsid w:val="00EE6290"/>
    <w:rsid w:val="00EF607B"/>
    <w:rsid w:val="00EF70C2"/>
    <w:rsid w:val="00F02CEE"/>
    <w:rsid w:val="00F07F02"/>
    <w:rsid w:val="00F147B3"/>
    <w:rsid w:val="00F202D0"/>
    <w:rsid w:val="00F220CF"/>
    <w:rsid w:val="00F223B4"/>
    <w:rsid w:val="00F3080D"/>
    <w:rsid w:val="00F37A1C"/>
    <w:rsid w:val="00F418FD"/>
    <w:rsid w:val="00F434D0"/>
    <w:rsid w:val="00F44E60"/>
    <w:rsid w:val="00F45B42"/>
    <w:rsid w:val="00F522D5"/>
    <w:rsid w:val="00F541E8"/>
    <w:rsid w:val="00F60605"/>
    <w:rsid w:val="00F67F08"/>
    <w:rsid w:val="00F708AC"/>
    <w:rsid w:val="00F778A3"/>
    <w:rsid w:val="00F82CF8"/>
    <w:rsid w:val="00F83168"/>
    <w:rsid w:val="00F9079C"/>
    <w:rsid w:val="00FA2EB8"/>
    <w:rsid w:val="00FA5810"/>
    <w:rsid w:val="00FB0865"/>
    <w:rsid w:val="00FB60BC"/>
    <w:rsid w:val="00FB6A05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FE7C1"/>
  <w15:docId w15:val="{B1F440BC-6FC6-489F-8AFB-B2EC7324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6656</Words>
  <Characters>41778</Characters>
  <Application>Microsoft Office Word</Application>
  <DocSecurity>0</DocSecurity>
  <Lines>348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Użytkownik systemu Windows</cp:lastModifiedBy>
  <cp:revision>14</cp:revision>
  <cp:lastPrinted>2021-02-18T09:37:00Z</cp:lastPrinted>
  <dcterms:created xsi:type="dcterms:W3CDTF">2025-04-11T09:19:00Z</dcterms:created>
  <dcterms:modified xsi:type="dcterms:W3CDTF">2026-04-24T07:05:00Z</dcterms:modified>
</cp:coreProperties>
</file>